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09C9114B" w:rsidR="004F0988" w:rsidRPr="00C336BB" w:rsidRDefault="004F0988" w:rsidP="00133525">
            <w:pPr>
              <w:pStyle w:val="ZA"/>
              <w:framePr w:w="0" w:hRule="auto" w:wrap="auto" w:vAnchor="margin" w:hAnchor="text" w:yAlign="inline"/>
            </w:pPr>
            <w:bookmarkStart w:id="0" w:name="page1"/>
            <w:r w:rsidRPr="00C336BB">
              <w:rPr>
                <w:sz w:val="64"/>
              </w:rPr>
              <w:t xml:space="preserve">3GPP </w:t>
            </w:r>
            <w:bookmarkStart w:id="1" w:name="specType1"/>
            <w:r w:rsidRPr="00C336BB">
              <w:rPr>
                <w:sz w:val="64"/>
              </w:rPr>
              <w:t>TS</w:t>
            </w:r>
            <w:bookmarkEnd w:id="1"/>
            <w:r w:rsidRPr="00C336BB">
              <w:rPr>
                <w:sz w:val="64"/>
              </w:rPr>
              <w:t xml:space="preserve"> </w:t>
            </w:r>
            <w:bookmarkStart w:id="2" w:name="specNumber"/>
            <w:r w:rsidR="00C336BB">
              <w:rPr>
                <w:sz w:val="64"/>
              </w:rPr>
              <w:t>23</w:t>
            </w:r>
            <w:r w:rsidRPr="00C336BB">
              <w:rPr>
                <w:sz w:val="64"/>
              </w:rPr>
              <w:t>.</w:t>
            </w:r>
            <w:r w:rsidR="00C336BB">
              <w:rPr>
                <w:sz w:val="64"/>
              </w:rPr>
              <w:t>282</w:t>
            </w:r>
            <w:bookmarkEnd w:id="2"/>
            <w:r w:rsidRPr="00C336BB">
              <w:rPr>
                <w:sz w:val="64"/>
              </w:rPr>
              <w:t xml:space="preserve"> </w:t>
            </w:r>
            <w:r w:rsidRPr="00C336BB">
              <w:t>V</w:t>
            </w:r>
            <w:bookmarkStart w:id="3" w:name="specVersion"/>
            <w:r w:rsidR="00C336BB">
              <w:t>18</w:t>
            </w:r>
            <w:r w:rsidRPr="00C336BB">
              <w:t>.</w:t>
            </w:r>
            <w:r w:rsidR="00903419">
              <w:t>6</w:t>
            </w:r>
            <w:r w:rsidRPr="00C336BB">
              <w:t>.</w:t>
            </w:r>
            <w:r w:rsidR="00C336BB">
              <w:t>0</w:t>
            </w:r>
            <w:bookmarkEnd w:id="3"/>
            <w:r w:rsidRPr="00C336BB">
              <w:t xml:space="preserve"> </w:t>
            </w:r>
            <w:r w:rsidRPr="00C336BB">
              <w:rPr>
                <w:sz w:val="32"/>
              </w:rPr>
              <w:t>(</w:t>
            </w:r>
            <w:bookmarkStart w:id="4" w:name="issueDate"/>
            <w:r w:rsidR="00C336BB">
              <w:rPr>
                <w:sz w:val="32"/>
              </w:rPr>
              <w:t>202</w:t>
            </w:r>
            <w:r w:rsidR="00DA7C4A">
              <w:rPr>
                <w:sz w:val="32"/>
              </w:rPr>
              <w:t>3</w:t>
            </w:r>
            <w:r w:rsidRPr="00C336BB">
              <w:rPr>
                <w:sz w:val="32"/>
              </w:rPr>
              <w:t>-</w:t>
            </w:r>
            <w:r w:rsidR="00903419">
              <w:rPr>
                <w:sz w:val="32"/>
              </w:rPr>
              <w:t>12</w:t>
            </w:r>
            <w:bookmarkEnd w:id="4"/>
            <w:r w:rsidRPr="00C336BB">
              <w:rPr>
                <w:sz w:val="32"/>
              </w:rPr>
              <w:t>)</w:t>
            </w:r>
          </w:p>
        </w:tc>
      </w:tr>
      <w:tr w:rsidR="004F0988" w14:paraId="0FFD4F19" w14:textId="77777777" w:rsidTr="005E4BB2">
        <w:trPr>
          <w:trHeight w:hRule="exact" w:val="1134"/>
        </w:trPr>
        <w:tc>
          <w:tcPr>
            <w:tcW w:w="10423" w:type="dxa"/>
            <w:gridSpan w:val="2"/>
            <w:shd w:val="clear" w:color="auto" w:fill="auto"/>
          </w:tcPr>
          <w:p w14:paraId="5AB75458" w14:textId="7C1D6B91" w:rsidR="004F0988" w:rsidRPr="00C336BB" w:rsidRDefault="004F0988" w:rsidP="00133525">
            <w:pPr>
              <w:pStyle w:val="ZB"/>
              <w:framePr w:w="0" w:hRule="auto" w:wrap="auto" w:vAnchor="margin" w:hAnchor="text" w:yAlign="inline"/>
            </w:pPr>
            <w:r w:rsidRPr="00C336BB">
              <w:t xml:space="preserve">Technical </w:t>
            </w:r>
            <w:bookmarkStart w:id="5" w:name="spectype2"/>
            <w:r w:rsidRPr="00C336BB">
              <w:t>Specification</w:t>
            </w:r>
            <w:bookmarkEnd w:id="5"/>
          </w:p>
          <w:p w14:paraId="462B8E42" w14:textId="40AB4EF7" w:rsidR="00BA4B8D" w:rsidRPr="00C336B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36BB" w:rsidRDefault="004F0988" w:rsidP="00133525">
            <w:pPr>
              <w:pStyle w:val="ZT"/>
              <w:framePr w:wrap="auto" w:hAnchor="text" w:yAlign="inline"/>
            </w:pPr>
            <w:r w:rsidRPr="00C336BB">
              <w:t>3rd Generation Partnership Project;</w:t>
            </w:r>
          </w:p>
          <w:p w14:paraId="653799DC" w14:textId="15598B44" w:rsidR="004F0988" w:rsidRPr="00C336BB" w:rsidRDefault="00C336BB" w:rsidP="00133525">
            <w:pPr>
              <w:pStyle w:val="ZT"/>
              <w:framePr w:wrap="auto" w:hAnchor="text" w:yAlign="inline"/>
            </w:pPr>
            <w:r w:rsidRPr="00C336BB">
              <w:t>Technical Specification Group Services and System Aspects</w:t>
            </w:r>
            <w:bookmarkStart w:id="6" w:name="specTitle"/>
            <w:r w:rsidR="004F0988" w:rsidRPr="00C336BB">
              <w:t>;</w:t>
            </w:r>
          </w:p>
          <w:p w14:paraId="191F11A2" w14:textId="77777777" w:rsidR="00C336BB" w:rsidRDefault="00C336BB" w:rsidP="00133525">
            <w:pPr>
              <w:pStyle w:val="ZT"/>
              <w:framePr w:wrap="auto" w:hAnchor="text" w:yAlign="inline"/>
            </w:pPr>
            <w:r w:rsidRPr="00C336BB">
              <w:t>Functional architecture and information flows to support Mission Critical Data (MCData);</w:t>
            </w:r>
          </w:p>
          <w:bookmarkEnd w:id="6"/>
          <w:p w14:paraId="7509AF60" w14:textId="3C3D3826" w:rsidR="00C336BB" w:rsidRPr="007640E6" w:rsidRDefault="00C336BB" w:rsidP="00133525">
            <w:pPr>
              <w:pStyle w:val="ZT"/>
              <w:framePr w:wrap="auto" w:hAnchor="text" w:yAlign="inline"/>
            </w:pPr>
            <w:r w:rsidRPr="00C336BB">
              <w:t>Stage 2</w:t>
            </w:r>
          </w:p>
          <w:p w14:paraId="04CAC1E0" w14:textId="50B3D0ED" w:rsidR="004F0988" w:rsidRPr="00C336BB" w:rsidRDefault="004F0988" w:rsidP="00133525">
            <w:pPr>
              <w:pStyle w:val="ZT"/>
              <w:framePr w:wrap="auto" w:hAnchor="text" w:yAlign="inline"/>
              <w:rPr>
                <w:i/>
                <w:sz w:val="28"/>
              </w:rPr>
            </w:pPr>
            <w:r w:rsidRPr="00990840">
              <w:t>(</w:t>
            </w:r>
            <w:r w:rsidRPr="00C336BB">
              <w:rPr>
                <w:rStyle w:val="ZGSM"/>
              </w:rPr>
              <w:t xml:space="preserve">Release </w:t>
            </w:r>
            <w:bookmarkStart w:id="7" w:name="specRelease"/>
            <w:r w:rsidRPr="00C336BB">
              <w:rPr>
                <w:rStyle w:val="ZGSM"/>
              </w:rPr>
              <w:t>1</w:t>
            </w:r>
            <w:r w:rsidR="00D82E6F" w:rsidRPr="00C336BB">
              <w:rPr>
                <w:rStyle w:val="ZGSM"/>
              </w:rPr>
              <w:t>8</w:t>
            </w:r>
            <w:bookmarkEnd w:id="7"/>
            <w:r w:rsidRPr="00990840">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5CA6508" w:rsidR="00D82E6F" w:rsidRDefault="006878EB" w:rsidP="00D82E6F">
            <w:pPr>
              <w:rPr>
                <w:i/>
              </w:rPr>
            </w:pPr>
            <w:r>
              <w:rPr>
                <w:i/>
                <w:noProof/>
              </w:rPr>
              <w:drawing>
                <wp:inline distT="0" distB="0" distL="0" distR="0" wp14:anchorId="6E429F5D" wp14:editId="205B3343">
                  <wp:extent cx="128270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3750"/>
                          </a:xfrm>
                          <a:prstGeom prst="rect">
                            <a:avLst/>
                          </a:prstGeom>
                          <a:noFill/>
                          <a:ln>
                            <a:noFill/>
                          </a:ln>
                        </pic:spPr>
                      </pic:pic>
                    </a:graphicData>
                  </a:graphic>
                </wp:inline>
              </w:drawing>
            </w:r>
          </w:p>
        </w:tc>
        <w:tc>
          <w:tcPr>
            <w:tcW w:w="5540" w:type="dxa"/>
            <w:shd w:val="clear" w:color="auto" w:fill="auto"/>
          </w:tcPr>
          <w:p w14:paraId="0E63523F" w14:textId="15077A66" w:rsidR="00D82E6F" w:rsidRDefault="006878EB" w:rsidP="00D82E6F">
            <w:pPr>
              <w:jc w:val="right"/>
            </w:pPr>
            <w:r>
              <w:rPr>
                <w:noProof/>
              </w:rPr>
              <w:drawing>
                <wp:inline distT="0" distB="0" distL="0" distR="0" wp14:anchorId="6B8977E6" wp14:editId="3BBB21AB">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00FDE829" w:rsidR="00D82E6F" w:rsidRPr="00C074DD" w:rsidRDefault="00D82E6F" w:rsidP="00C336BB">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5164E8F" w:rsidR="00E16509" w:rsidRPr="00133525" w:rsidRDefault="00E16509" w:rsidP="00133525">
            <w:pPr>
              <w:pStyle w:val="FP"/>
              <w:jc w:val="center"/>
              <w:rPr>
                <w:noProof/>
                <w:sz w:val="18"/>
              </w:rPr>
            </w:pPr>
            <w:r w:rsidRPr="00133525">
              <w:rPr>
                <w:noProof/>
                <w:sz w:val="18"/>
              </w:rPr>
              <w:t xml:space="preserve">© </w:t>
            </w:r>
            <w:bookmarkStart w:id="12" w:name="copyrightDate"/>
            <w:r w:rsidRPr="00C336BB">
              <w:rPr>
                <w:noProof/>
                <w:sz w:val="18"/>
              </w:rPr>
              <w:t>2</w:t>
            </w:r>
            <w:r w:rsidR="008E2D68" w:rsidRPr="00C336BB">
              <w:rPr>
                <w:noProof/>
                <w:sz w:val="18"/>
              </w:rPr>
              <w:t>02</w:t>
            </w:r>
            <w:r w:rsidR="00DA7C4A">
              <w:rPr>
                <w:noProof/>
                <w:sz w:val="18"/>
              </w:rPr>
              <w:t>3</w:t>
            </w:r>
            <w:bookmarkEnd w:id="12"/>
            <w:r w:rsidRPr="00C336BB">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6C33E19E" w14:textId="77777777" w:rsidR="00C336BB" w:rsidRPr="004D3578" w:rsidRDefault="00080512" w:rsidP="00C336BB">
      <w:pPr>
        <w:pStyle w:val="TT"/>
      </w:pPr>
      <w:r w:rsidRPr="004D3578">
        <w:br w:type="page"/>
      </w:r>
      <w:bookmarkStart w:id="14" w:name="tableOfContents"/>
      <w:bookmarkEnd w:id="14"/>
      <w:r w:rsidR="00C336BB" w:rsidRPr="004D3578">
        <w:lastRenderedPageBreak/>
        <w:t>Contents</w:t>
      </w:r>
    </w:p>
    <w:p w14:paraId="6279C61B" w14:textId="0543FD43" w:rsidR="00B67459" w:rsidRDefault="00C336BB">
      <w:pPr>
        <w:pStyle w:val="TOC1"/>
        <w:rPr>
          <w:rFonts w:asciiTheme="minorHAnsi" w:eastAsiaTheme="minorEastAsia" w:hAnsiTheme="minorHAnsi" w:cstheme="minorBidi"/>
          <w:noProof/>
          <w:kern w:val="2"/>
          <w:szCs w:val="22"/>
          <w:lang w:eastAsia="en-GB"/>
          <w14:ligatures w14:val="standardContextual"/>
        </w:rPr>
      </w:pPr>
      <w:r w:rsidRPr="004D3578">
        <w:fldChar w:fldCharType="begin"/>
      </w:r>
      <w:r w:rsidRPr="004D3578">
        <w:instrText xml:space="preserve"> TOC \o "1-9" </w:instrText>
      </w:r>
      <w:r w:rsidRPr="004D3578">
        <w:fldChar w:fldCharType="separate"/>
      </w:r>
      <w:r w:rsidR="00B67459">
        <w:rPr>
          <w:noProof/>
        </w:rPr>
        <w:t>Foreword</w:t>
      </w:r>
      <w:r w:rsidR="00B67459">
        <w:rPr>
          <w:noProof/>
        </w:rPr>
        <w:tab/>
      </w:r>
      <w:r w:rsidR="00B67459">
        <w:rPr>
          <w:noProof/>
        </w:rPr>
        <w:fldChar w:fldCharType="begin"/>
      </w:r>
      <w:r w:rsidR="00B67459">
        <w:rPr>
          <w:noProof/>
        </w:rPr>
        <w:instrText xml:space="preserve"> PAGEREF _Toc154922927 \h </w:instrText>
      </w:r>
      <w:r w:rsidR="00B67459">
        <w:rPr>
          <w:noProof/>
        </w:rPr>
      </w:r>
      <w:r w:rsidR="00B67459">
        <w:rPr>
          <w:noProof/>
        </w:rPr>
        <w:fldChar w:fldCharType="separate"/>
      </w:r>
      <w:r w:rsidR="00B67459">
        <w:rPr>
          <w:noProof/>
        </w:rPr>
        <w:t>15</w:t>
      </w:r>
      <w:r w:rsidR="00B67459">
        <w:rPr>
          <w:noProof/>
        </w:rPr>
        <w:fldChar w:fldCharType="end"/>
      </w:r>
    </w:p>
    <w:p w14:paraId="74B1E9D3" w14:textId="4C355E7B" w:rsidR="00B67459" w:rsidRDefault="00B67459">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_Toc154922928 \h </w:instrText>
      </w:r>
      <w:r>
        <w:rPr>
          <w:noProof/>
        </w:rPr>
      </w:r>
      <w:r>
        <w:rPr>
          <w:noProof/>
        </w:rPr>
        <w:fldChar w:fldCharType="separate"/>
      </w:r>
      <w:r>
        <w:rPr>
          <w:noProof/>
        </w:rPr>
        <w:t>16</w:t>
      </w:r>
      <w:r>
        <w:rPr>
          <w:noProof/>
        </w:rPr>
        <w:fldChar w:fldCharType="end"/>
      </w:r>
    </w:p>
    <w:p w14:paraId="686432B2" w14:textId="37BF699F" w:rsidR="00B67459" w:rsidRDefault="00B67459">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_Toc154922929 \h </w:instrText>
      </w:r>
      <w:r>
        <w:rPr>
          <w:noProof/>
        </w:rPr>
      </w:r>
      <w:r>
        <w:rPr>
          <w:noProof/>
        </w:rPr>
        <w:fldChar w:fldCharType="separate"/>
      </w:r>
      <w:r>
        <w:rPr>
          <w:noProof/>
        </w:rPr>
        <w:t>16</w:t>
      </w:r>
      <w:r>
        <w:rPr>
          <w:noProof/>
        </w:rPr>
        <w:fldChar w:fldCharType="end"/>
      </w:r>
    </w:p>
    <w:p w14:paraId="66F9B7FE" w14:textId="130EE44A" w:rsidR="00B67459" w:rsidRDefault="00B67459">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_Toc154922930 \h </w:instrText>
      </w:r>
      <w:r>
        <w:rPr>
          <w:noProof/>
        </w:rPr>
      </w:r>
      <w:r>
        <w:rPr>
          <w:noProof/>
        </w:rPr>
        <w:fldChar w:fldCharType="separate"/>
      </w:r>
      <w:r>
        <w:rPr>
          <w:noProof/>
        </w:rPr>
        <w:t>17</w:t>
      </w:r>
      <w:r>
        <w:rPr>
          <w:noProof/>
        </w:rPr>
        <w:fldChar w:fldCharType="end"/>
      </w:r>
    </w:p>
    <w:p w14:paraId="1514899B" w14:textId="6421EE8E" w:rsidR="00B67459" w:rsidRDefault="00B67459">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r>
      <w:r>
        <w:rPr>
          <w:noProof/>
        </w:rPr>
        <w:instrText xml:space="preserve"> PAGEREF _Toc154922931 \h </w:instrText>
      </w:r>
      <w:r>
        <w:rPr>
          <w:noProof/>
        </w:rPr>
      </w:r>
      <w:r>
        <w:rPr>
          <w:noProof/>
        </w:rPr>
        <w:fldChar w:fldCharType="separate"/>
      </w:r>
      <w:r>
        <w:rPr>
          <w:noProof/>
        </w:rPr>
        <w:t>17</w:t>
      </w:r>
      <w:r>
        <w:rPr>
          <w:noProof/>
        </w:rPr>
        <w:fldChar w:fldCharType="end"/>
      </w:r>
    </w:p>
    <w:p w14:paraId="4FEFBC3A" w14:textId="7217FAAE" w:rsidR="00B67459" w:rsidRDefault="00B67459">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_Toc154922932 \h </w:instrText>
      </w:r>
      <w:r>
        <w:rPr>
          <w:noProof/>
        </w:rPr>
      </w:r>
      <w:r>
        <w:rPr>
          <w:noProof/>
        </w:rPr>
        <w:fldChar w:fldCharType="separate"/>
      </w:r>
      <w:r>
        <w:rPr>
          <w:noProof/>
        </w:rPr>
        <w:t>19</w:t>
      </w:r>
      <w:r>
        <w:rPr>
          <w:noProof/>
        </w:rPr>
        <w:fldChar w:fldCharType="end"/>
      </w:r>
    </w:p>
    <w:p w14:paraId="3B14CA66" w14:textId="45C352E4" w:rsidR="00B67459" w:rsidRDefault="00B67459">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r>
      <w:r>
        <w:rPr>
          <w:noProof/>
        </w:rPr>
        <w:instrText xml:space="preserve"> PAGEREF _Toc154922933 \h </w:instrText>
      </w:r>
      <w:r>
        <w:rPr>
          <w:noProof/>
        </w:rPr>
      </w:r>
      <w:r>
        <w:rPr>
          <w:noProof/>
        </w:rPr>
        <w:fldChar w:fldCharType="separate"/>
      </w:r>
      <w:r>
        <w:rPr>
          <w:noProof/>
        </w:rPr>
        <w:t>19</w:t>
      </w:r>
      <w:r>
        <w:rPr>
          <w:noProof/>
        </w:rPr>
        <w:fldChar w:fldCharType="end"/>
      </w:r>
    </w:p>
    <w:p w14:paraId="27A56FEA" w14:textId="19E9A75D" w:rsidR="00B67459" w:rsidRDefault="00B67459">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lang w:eastAsia="zh-CN"/>
        </w:rPr>
        <w:t>A</w:t>
      </w:r>
      <w:r>
        <w:rPr>
          <w:noProof/>
        </w:rPr>
        <w:t>rchitectural requirements</w:t>
      </w:r>
      <w:r>
        <w:rPr>
          <w:noProof/>
        </w:rPr>
        <w:tab/>
      </w:r>
      <w:r>
        <w:rPr>
          <w:noProof/>
        </w:rPr>
        <w:fldChar w:fldCharType="begin"/>
      </w:r>
      <w:r>
        <w:rPr>
          <w:noProof/>
        </w:rPr>
        <w:instrText xml:space="preserve"> PAGEREF _Toc154922934 \h </w:instrText>
      </w:r>
      <w:r>
        <w:rPr>
          <w:noProof/>
        </w:rPr>
      </w:r>
      <w:r>
        <w:rPr>
          <w:noProof/>
        </w:rPr>
        <w:fldChar w:fldCharType="separate"/>
      </w:r>
      <w:r>
        <w:rPr>
          <w:noProof/>
        </w:rPr>
        <w:t>20</w:t>
      </w:r>
      <w:r>
        <w:rPr>
          <w:noProof/>
        </w:rPr>
        <w:fldChar w:fldCharType="end"/>
      </w:r>
    </w:p>
    <w:p w14:paraId="10C33B14" w14:textId="7F238589" w:rsidR="00B67459" w:rsidRDefault="00B67459">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Transmission control</w:t>
      </w:r>
      <w:r>
        <w:rPr>
          <w:noProof/>
        </w:rPr>
        <w:tab/>
      </w:r>
      <w:r>
        <w:rPr>
          <w:noProof/>
        </w:rPr>
        <w:fldChar w:fldCharType="begin"/>
      </w:r>
      <w:r>
        <w:rPr>
          <w:noProof/>
        </w:rPr>
        <w:instrText xml:space="preserve"> PAGEREF _Toc154922935 \h </w:instrText>
      </w:r>
      <w:r>
        <w:rPr>
          <w:noProof/>
        </w:rPr>
      </w:r>
      <w:r>
        <w:rPr>
          <w:noProof/>
        </w:rPr>
        <w:fldChar w:fldCharType="separate"/>
      </w:r>
      <w:r>
        <w:rPr>
          <w:noProof/>
        </w:rPr>
        <w:t>20</w:t>
      </w:r>
      <w:r>
        <w:rPr>
          <w:noProof/>
        </w:rPr>
        <w:fldChar w:fldCharType="end"/>
      </w:r>
    </w:p>
    <w:p w14:paraId="2CBE244A" w14:textId="2B04736D" w:rsidR="00B67459" w:rsidRDefault="00B67459">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Reception control</w:t>
      </w:r>
      <w:r>
        <w:rPr>
          <w:noProof/>
        </w:rPr>
        <w:tab/>
      </w:r>
      <w:r>
        <w:rPr>
          <w:noProof/>
        </w:rPr>
        <w:fldChar w:fldCharType="begin"/>
      </w:r>
      <w:r>
        <w:rPr>
          <w:noProof/>
        </w:rPr>
        <w:instrText xml:space="preserve"> PAGEREF _Toc154922936 \h </w:instrText>
      </w:r>
      <w:r>
        <w:rPr>
          <w:noProof/>
        </w:rPr>
      </w:r>
      <w:r>
        <w:rPr>
          <w:noProof/>
        </w:rPr>
        <w:fldChar w:fldCharType="separate"/>
      </w:r>
      <w:r>
        <w:rPr>
          <w:noProof/>
        </w:rPr>
        <w:t>20</w:t>
      </w:r>
      <w:r>
        <w:rPr>
          <w:noProof/>
        </w:rPr>
        <w:fldChar w:fldCharType="end"/>
      </w:r>
    </w:p>
    <w:p w14:paraId="1583034D" w14:textId="176864B8" w:rsidR="00B67459" w:rsidRDefault="00B67459">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Short Data Service capability</w:t>
      </w:r>
      <w:r>
        <w:rPr>
          <w:noProof/>
        </w:rPr>
        <w:tab/>
      </w:r>
      <w:r>
        <w:rPr>
          <w:noProof/>
        </w:rPr>
        <w:fldChar w:fldCharType="begin"/>
      </w:r>
      <w:r>
        <w:rPr>
          <w:noProof/>
        </w:rPr>
        <w:instrText xml:space="preserve"> PAGEREF _Toc154922937 \h </w:instrText>
      </w:r>
      <w:r>
        <w:rPr>
          <w:noProof/>
        </w:rPr>
      </w:r>
      <w:r>
        <w:rPr>
          <w:noProof/>
        </w:rPr>
        <w:fldChar w:fldCharType="separate"/>
      </w:r>
      <w:r>
        <w:rPr>
          <w:noProof/>
        </w:rPr>
        <w:t>21</w:t>
      </w:r>
      <w:r>
        <w:rPr>
          <w:noProof/>
        </w:rPr>
        <w:fldChar w:fldCharType="end"/>
      </w:r>
    </w:p>
    <w:p w14:paraId="5E226156" w14:textId="5EA43DBE" w:rsidR="00B67459" w:rsidRDefault="00B67459">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File distribution capability</w:t>
      </w:r>
      <w:r>
        <w:rPr>
          <w:noProof/>
        </w:rPr>
        <w:tab/>
      </w:r>
      <w:r>
        <w:rPr>
          <w:noProof/>
        </w:rPr>
        <w:fldChar w:fldCharType="begin"/>
      </w:r>
      <w:r>
        <w:rPr>
          <w:noProof/>
        </w:rPr>
        <w:instrText xml:space="preserve"> PAGEREF _Toc154922938 \h </w:instrText>
      </w:r>
      <w:r>
        <w:rPr>
          <w:noProof/>
        </w:rPr>
      </w:r>
      <w:r>
        <w:rPr>
          <w:noProof/>
        </w:rPr>
        <w:fldChar w:fldCharType="separate"/>
      </w:r>
      <w:r>
        <w:rPr>
          <w:noProof/>
        </w:rPr>
        <w:t>21</w:t>
      </w:r>
      <w:r>
        <w:rPr>
          <w:noProof/>
        </w:rPr>
        <w:fldChar w:fldCharType="end"/>
      </w:r>
    </w:p>
    <w:p w14:paraId="67FCFB34" w14:textId="5FAA4013" w:rsidR="00B67459" w:rsidRDefault="00B67459">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Data streaming capability</w:t>
      </w:r>
      <w:r>
        <w:rPr>
          <w:noProof/>
        </w:rPr>
        <w:tab/>
      </w:r>
      <w:r>
        <w:rPr>
          <w:noProof/>
        </w:rPr>
        <w:fldChar w:fldCharType="begin"/>
      </w:r>
      <w:r>
        <w:rPr>
          <w:noProof/>
        </w:rPr>
        <w:instrText xml:space="preserve"> PAGEREF _Toc154922939 \h </w:instrText>
      </w:r>
      <w:r>
        <w:rPr>
          <w:noProof/>
        </w:rPr>
      </w:r>
      <w:r>
        <w:rPr>
          <w:noProof/>
        </w:rPr>
        <w:fldChar w:fldCharType="separate"/>
      </w:r>
      <w:r>
        <w:rPr>
          <w:noProof/>
        </w:rPr>
        <w:t>22</w:t>
      </w:r>
      <w:r>
        <w:rPr>
          <w:noProof/>
        </w:rPr>
        <w:fldChar w:fldCharType="end"/>
      </w:r>
    </w:p>
    <w:p w14:paraId="6F3DE75C" w14:textId="4E0360B0" w:rsidR="00B67459" w:rsidRDefault="00B67459">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MCData group affiliation and MCData group de-affiliation</w:t>
      </w:r>
      <w:r>
        <w:rPr>
          <w:noProof/>
        </w:rPr>
        <w:tab/>
      </w:r>
      <w:r>
        <w:rPr>
          <w:noProof/>
        </w:rPr>
        <w:fldChar w:fldCharType="begin"/>
      </w:r>
      <w:r>
        <w:rPr>
          <w:noProof/>
        </w:rPr>
        <w:instrText xml:space="preserve"> PAGEREF _Toc154922940 \h </w:instrText>
      </w:r>
      <w:r>
        <w:rPr>
          <w:noProof/>
        </w:rPr>
      </w:r>
      <w:r>
        <w:rPr>
          <w:noProof/>
        </w:rPr>
        <w:fldChar w:fldCharType="separate"/>
      </w:r>
      <w:r>
        <w:rPr>
          <w:noProof/>
        </w:rPr>
        <w:t>22</w:t>
      </w:r>
      <w:r>
        <w:rPr>
          <w:noProof/>
        </w:rPr>
        <w:fldChar w:fldCharType="end"/>
      </w:r>
    </w:p>
    <w:p w14:paraId="34E19CB9" w14:textId="3598D946" w:rsidR="00B67459" w:rsidRDefault="00B67459">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rPr>
        <w:t>Conversation management</w:t>
      </w:r>
      <w:r>
        <w:rPr>
          <w:noProof/>
        </w:rPr>
        <w:tab/>
      </w:r>
      <w:r>
        <w:rPr>
          <w:noProof/>
        </w:rPr>
        <w:fldChar w:fldCharType="begin"/>
      </w:r>
      <w:r>
        <w:rPr>
          <w:noProof/>
        </w:rPr>
        <w:instrText xml:space="preserve"> PAGEREF _Toc154922941 \h </w:instrText>
      </w:r>
      <w:r>
        <w:rPr>
          <w:noProof/>
        </w:rPr>
      </w:r>
      <w:r>
        <w:rPr>
          <w:noProof/>
        </w:rPr>
        <w:fldChar w:fldCharType="separate"/>
      </w:r>
      <w:r>
        <w:rPr>
          <w:noProof/>
        </w:rPr>
        <w:t>22</w:t>
      </w:r>
      <w:r>
        <w:rPr>
          <w:noProof/>
        </w:rPr>
        <w:fldChar w:fldCharType="end"/>
      </w:r>
    </w:p>
    <w:p w14:paraId="4E46390D" w14:textId="7B664F36" w:rsidR="00B67459" w:rsidRDefault="00B67459">
      <w:pPr>
        <w:pStyle w:val="TOC2"/>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5.8</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Bearer management</w:t>
      </w:r>
      <w:r>
        <w:rPr>
          <w:noProof/>
        </w:rPr>
        <w:tab/>
      </w:r>
      <w:r>
        <w:rPr>
          <w:noProof/>
        </w:rPr>
        <w:fldChar w:fldCharType="begin"/>
      </w:r>
      <w:r>
        <w:rPr>
          <w:noProof/>
        </w:rPr>
        <w:instrText xml:space="preserve"> PAGEREF _Toc154922942 \h </w:instrText>
      </w:r>
      <w:r>
        <w:rPr>
          <w:noProof/>
        </w:rPr>
      </w:r>
      <w:r>
        <w:rPr>
          <w:noProof/>
        </w:rPr>
        <w:fldChar w:fldCharType="separate"/>
      </w:r>
      <w:r>
        <w:rPr>
          <w:noProof/>
        </w:rPr>
        <w:t>23</w:t>
      </w:r>
      <w:r>
        <w:rPr>
          <w:noProof/>
        </w:rPr>
        <w:fldChar w:fldCharType="end"/>
      </w:r>
    </w:p>
    <w:p w14:paraId="77078B60" w14:textId="2E7D7472"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5.8.1</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General</w:t>
      </w:r>
      <w:r>
        <w:rPr>
          <w:noProof/>
        </w:rPr>
        <w:tab/>
      </w:r>
      <w:r>
        <w:rPr>
          <w:noProof/>
        </w:rPr>
        <w:fldChar w:fldCharType="begin"/>
      </w:r>
      <w:r>
        <w:rPr>
          <w:noProof/>
        </w:rPr>
        <w:instrText xml:space="preserve"> PAGEREF _Toc154922943 \h </w:instrText>
      </w:r>
      <w:r>
        <w:rPr>
          <w:noProof/>
        </w:rPr>
      </w:r>
      <w:r>
        <w:rPr>
          <w:noProof/>
        </w:rPr>
        <w:fldChar w:fldCharType="separate"/>
      </w:r>
      <w:r>
        <w:rPr>
          <w:noProof/>
        </w:rPr>
        <w:t>23</w:t>
      </w:r>
      <w:r>
        <w:rPr>
          <w:noProof/>
        </w:rPr>
        <w:fldChar w:fldCharType="end"/>
      </w:r>
    </w:p>
    <w:p w14:paraId="777AD20A" w14:textId="4D0690B6"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5.8.2</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EPS bearer considerations</w:t>
      </w:r>
      <w:r>
        <w:rPr>
          <w:noProof/>
        </w:rPr>
        <w:tab/>
      </w:r>
      <w:r>
        <w:rPr>
          <w:noProof/>
        </w:rPr>
        <w:fldChar w:fldCharType="begin"/>
      </w:r>
      <w:r>
        <w:rPr>
          <w:noProof/>
        </w:rPr>
        <w:instrText xml:space="preserve"> PAGEREF _Toc154922944 \h </w:instrText>
      </w:r>
      <w:r>
        <w:rPr>
          <w:noProof/>
        </w:rPr>
      </w:r>
      <w:r>
        <w:rPr>
          <w:noProof/>
        </w:rPr>
        <w:fldChar w:fldCharType="separate"/>
      </w:r>
      <w:r>
        <w:rPr>
          <w:noProof/>
        </w:rPr>
        <w:t>23</w:t>
      </w:r>
      <w:r>
        <w:rPr>
          <w:noProof/>
        </w:rPr>
        <w:fldChar w:fldCharType="end"/>
      </w:r>
    </w:p>
    <w:p w14:paraId="3DD8C6B0" w14:textId="779E1C3F"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5.8.3</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EPS unicast bearer considerations for MCData</w:t>
      </w:r>
      <w:r>
        <w:rPr>
          <w:noProof/>
        </w:rPr>
        <w:tab/>
      </w:r>
      <w:r>
        <w:rPr>
          <w:noProof/>
        </w:rPr>
        <w:fldChar w:fldCharType="begin"/>
      </w:r>
      <w:r>
        <w:rPr>
          <w:noProof/>
        </w:rPr>
        <w:instrText xml:space="preserve"> PAGEREF _Toc154922945 \h </w:instrText>
      </w:r>
      <w:r>
        <w:rPr>
          <w:noProof/>
        </w:rPr>
      </w:r>
      <w:r>
        <w:rPr>
          <w:noProof/>
        </w:rPr>
        <w:fldChar w:fldCharType="separate"/>
      </w:r>
      <w:r>
        <w:rPr>
          <w:noProof/>
        </w:rPr>
        <w:t>23</w:t>
      </w:r>
      <w:r>
        <w:rPr>
          <w:noProof/>
        </w:rPr>
        <w:fldChar w:fldCharType="end"/>
      </w:r>
    </w:p>
    <w:p w14:paraId="404B2DEC" w14:textId="699D4CD3"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5.8.4</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MBMS bearer management</w:t>
      </w:r>
      <w:r>
        <w:rPr>
          <w:noProof/>
        </w:rPr>
        <w:tab/>
      </w:r>
      <w:r>
        <w:rPr>
          <w:noProof/>
        </w:rPr>
        <w:fldChar w:fldCharType="begin"/>
      </w:r>
      <w:r>
        <w:rPr>
          <w:noProof/>
        </w:rPr>
        <w:instrText xml:space="preserve"> PAGEREF _Toc154922946 \h </w:instrText>
      </w:r>
      <w:r>
        <w:rPr>
          <w:noProof/>
        </w:rPr>
      </w:r>
      <w:r>
        <w:rPr>
          <w:noProof/>
        </w:rPr>
        <w:fldChar w:fldCharType="separate"/>
      </w:r>
      <w:r>
        <w:rPr>
          <w:noProof/>
        </w:rPr>
        <w:t>23</w:t>
      </w:r>
      <w:r>
        <w:rPr>
          <w:noProof/>
        </w:rPr>
        <w:fldChar w:fldCharType="end"/>
      </w:r>
    </w:p>
    <w:p w14:paraId="1F2D845D" w14:textId="0990EAF0" w:rsidR="00B67459" w:rsidRDefault="00B67459">
      <w:pPr>
        <w:pStyle w:val="TOC2"/>
        <w:rPr>
          <w:rFonts w:asciiTheme="minorHAnsi" w:eastAsiaTheme="minorEastAsia" w:hAnsiTheme="minorHAnsi" w:cstheme="minorBidi"/>
          <w:noProof/>
          <w:kern w:val="2"/>
          <w:sz w:val="22"/>
          <w:szCs w:val="22"/>
          <w:lang w:eastAsia="en-GB"/>
          <w14:ligatures w14:val="standardContextual"/>
        </w:rPr>
      </w:pPr>
      <w:r>
        <w:rPr>
          <w:noProof/>
        </w:rPr>
        <w:t>5.9</w:t>
      </w:r>
      <w:r>
        <w:rPr>
          <w:rFonts w:asciiTheme="minorHAnsi" w:eastAsiaTheme="minorEastAsia" w:hAnsiTheme="minorHAnsi" w:cstheme="minorBidi"/>
          <w:noProof/>
          <w:kern w:val="2"/>
          <w:sz w:val="22"/>
          <w:szCs w:val="22"/>
          <w:lang w:eastAsia="en-GB"/>
          <w14:ligatures w14:val="standardContextual"/>
        </w:rPr>
        <w:tab/>
      </w:r>
      <w:r>
        <w:rPr>
          <w:noProof/>
        </w:rPr>
        <w:t>Disposition</w:t>
      </w:r>
      <w:r>
        <w:rPr>
          <w:noProof/>
        </w:rPr>
        <w:tab/>
      </w:r>
      <w:r>
        <w:rPr>
          <w:noProof/>
        </w:rPr>
        <w:fldChar w:fldCharType="begin"/>
      </w:r>
      <w:r>
        <w:rPr>
          <w:noProof/>
        </w:rPr>
        <w:instrText xml:space="preserve"> PAGEREF _Toc154922947 \h </w:instrText>
      </w:r>
      <w:r>
        <w:rPr>
          <w:noProof/>
        </w:rPr>
      </w:r>
      <w:r>
        <w:rPr>
          <w:noProof/>
        </w:rPr>
        <w:fldChar w:fldCharType="separate"/>
      </w:r>
      <w:r>
        <w:rPr>
          <w:noProof/>
        </w:rPr>
        <w:t>23</w:t>
      </w:r>
      <w:r>
        <w:rPr>
          <w:noProof/>
        </w:rPr>
        <w:fldChar w:fldCharType="end"/>
      </w:r>
    </w:p>
    <w:p w14:paraId="303B9E28" w14:textId="221800EE" w:rsidR="00B67459" w:rsidRDefault="00B67459">
      <w:pPr>
        <w:pStyle w:val="TOC2"/>
        <w:rPr>
          <w:rFonts w:asciiTheme="minorHAnsi" w:eastAsiaTheme="minorEastAsia" w:hAnsiTheme="minorHAnsi" w:cstheme="minorBidi"/>
          <w:noProof/>
          <w:kern w:val="2"/>
          <w:sz w:val="22"/>
          <w:szCs w:val="22"/>
          <w:lang w:eastAsia="en-GB"/>
          <w14:ligatures w14:val="standardContextual"/>
        </w:rPr>
      </w:pPr>
      <w:r>
        <w:rPr>
          <w:noProof/>
        </w:rPr>
        <w:t>5.10</w:t>
      </w:r>
      <w:r>
        <w:rPr>
          <w:rFonts w:asciiTheme="minorHAnsi" w:eastAsiaTheme="minorEastAsia" w:hAnsiTheme="minorHAnsi" w:cstheme="minorBidi"/>
          <w:noProof/>
          <w:kern w:val="2"/>
          <w:sz w:val="22"/>
          <w:szCs w:val="22"/>
          <w:lang w:eastAsia="en-GB"/>
          <w14:ligatures w14:val="standardContextual"/>
        </w:rPr>
        <w:tab/>
      </w:r>
      <w:r>
        <w:rPr>
          <w:noProof/>
        </w:rPr>
        <w:t>MCData message store</w:t>
      </w:r>
      <w:r>
        <w:rPr>
          <w:noProof/>
        </w:rPr>
        <w:tab/>
      </w:r>
      <w:r>
        <w:rPr>
          <w:noProof/>
        </w:rPr>
        <w:fldChar w:fldCharType="begin"/>
      </w:r>
      <w:r>
        <w:rPr>
          <w:noProof/>
        </w:rPr>
        <w:instrText xml:space="preserve"> PAGEREF _Toc154922948 \h </w:instrText>
      </w:r>
      <w:r>
        <w:rPr>
          <w:noProof/>
        </w:rPr>
      </w:r>
      <w:r>
        <w:rPr>
          <w:noProof/>
        </w:rPr>
        <w:fldChar w:fldCharType="separate"/>
      </w:r>
      <w:r>
        <w:rPr>
          <w:noProof/>
        </w:rPr>
        <w:t>24</w:t>
      </w:r>
      <w:r>
        <w:rPr>
          <w:noProof/>
        </w:rPr>
        <w:fldChar w:fldCharType="end"/>
      </w:r>
    </w:p>
    <w:p w14:paraId="7A2F2B1C" w14:textId="5CC30C2B" w:rsidR="00B67459" w:rsidRDefault="00B67459">
      <w:pPr>
        <w:pStyle w:val="TOC2"/>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IP connectivity (IPcon) capability</w:t>
      </w:r>
      <w:r>
        <w:rPr>
          <w:noProof/>
        </w:rPr>
        <w:tab/>
      </w:r>
      <w:r>
        <w:rPr>
          <w:noProof/>
        </w:rPr>
        <w:fldChar w:fldCharType="begin"/>
      </w:r>
      <w:r>
        <w:rPr>
          <w:noProof/>
        </w:rPr>
        <w:instrText xml:space="preserve"> PAGEREF _Toc154922949 \h </w:instrText>
      </w:r>
      <w:r>
        <w:rPr>
          <w:noProof/>
        </w:rPr>
      </w:r>
      <w:r>
        <w:rPr>
          <w:noProof/>
        </w:rPr>
        <w:fldChar w:fldCharType="separate"/>
      </w:r>
      <w:r>
        <w:rPr>
          <w:noProof/>
        </w:rPr>
        <w:t>24</w:t>
      </w:r>
      <w:r>
        <w:rPr>
          <w:noProof/>
        </w:rPr>
        <w:fldChar w:fldCharType="end"/>
      </w:r>
    </w:p>
    <w:p w14:paraId="7E95D56B" w14:textId="042976B7" w:rsidR="00B67459" w:rsidRDefault="00B67459">
      <w:pPr>
        <w:pStyle w:val="TOC2"/>
        <w:rPr>
          <w:rFonts w:asciiTheme="minorHAnsi" w:eastAsiaTheme="minorEastAsia" w:hAnsiTheme="minorHAnsi" w:cstheme="minorBidi"/>
          <w:noProof/>
          <w:kern w:val="2"/>
          <w:sz w:val="22"/>
          <w:szCs w:val="22"/>
          <w:lang w:eastAsia="en-GB"/>
          <w14:ligatures w14:val="standardContextual"/>
        </w:rPr>
      </w:pPr>
      <w:r>
        <w:rPr>
          <w:noProof/>
        </w:rPr>
        <w:t>5.12</w:t>
      </w:r>
      <w:r>
        <w:rPr>
          <w:rFonts w:asciiTheme="minorHAnsi" w:eastAsiaTheme="minorEastAsia" w:hAnsiTheme="minorHAnsi" w:cstheme="minorBidi"/>
          <w:noProof/>
          <w:kern w:val="2"/>
          <w:sz w:val="22"/>
          <w:szCs w:val="22"/>
          <w:lang w:eastAsia="en-GB"/>
          <w14:ligatures w14:val="standardContextual"/>
        </w:rPr>
        <w:tab/>
      </w:r>
      <w:r>
        <w:rPr>
          <w:noProof/>
        </w:rPr>
        <w:t>MBMS user service architecture requirements</w:t>
      </w:r>
      <w:r>
        <w:rPr>
          <w:noProof/>
        </w:rPr>
        <w:tab/>
      </w:r>
      <w:r>
        <w:rPr>
          <w:noProof/>
        </w:rPr>
        <w:fldChar w:fldCharType="begin"/>
      </w:r>
      <w:r>
        <w:rPr>
          <w:noProof/>
        </w:rPr>
        <w:instrText xml:space="preserve"> PAGEREF _Toc154922950 \h </w:instrText>
      </w:r>
      <w:r>
        <w:rPr>
          <w:noProof/>
        </w:rPr>
      </w:r>
      <w:r>
        <w:rPr>
          <w:noProof/>
        </w:rPr>
        <w:fldChar w:fldCharType="separate"/>
      </w:r>
      <w:r>
        <w:rPr>
          <w:noProof/>
        </w:rPr>
        <w:t>25</w:t>
      </w:r>
      <w:r>
        <w:rPr>
          <w:noProof/>
        </w:rPr>
        <w:fldChar w:fldCharType="end"/>
      </w:r>
    </w:p>
    <w:p w14:paraId="55295AA3" w14:textId="1E03270C" w:rsidR="00B67459" w:rsidRDefault="00B67459">
      <w:pPr>
        <w:pStyle w:val="TOC2"/>
        <w:rPr>
          <w:rFonts w:asciiTheme="minorHAnsi" w:eastAsiaTheme="minorEastAsia" w:hAnsiTheme="minorHAnsi" w:cstheme="minorBidi"/>
          <w:noProof/>
          <w:kern w:val="2"/>
          <w:sz w:val="22"/>
          <w:szCs w:val="22"/>
          <w:lang w:eastAsia="en-GB"/>
          <w14:ligatures w14:val="standardContextual"/>
        </w:rPr>
      </w:pPr>
      <w:r>
        <w:rPr>
          <w:noProof/>
        </w:rPr>
        <w:t>5.13</w:t>
      </w:r>
      <w:r>
        <w:rPr>
          <w:rFonts w:asciiTheme="minorHAnsi" w:eastAsiaTheme="minorEastAsia" w:hAnsiTheme="minorHAnsi" w:cstheme="minorBidi"/>
          <w:noProof/>
          <w:kern w:val="2"/>
          <w:sz w:val="22"/>
          <w:szCs w:val="22"/>
          <w:lang w:eastAsia="en-GB"/>
          <w14:ligatures w14:val="standardContextual"/>
        </w:rPr>
        <w:tab/>
      </w:r>
      <w:r>
        <w:rPr>
          <w:noProof/>
        </w:rPr>
        <w:t>MBMS delivery via MB2 interface</w:t>
      </w:r>
      <w:r>
        <w:rPr>
          <w:noProof/>
        </w:rPr>
        <w:tab/>
      </w:r>
      <w:r>
        <w:rPr>
          <w:noProof/>
        </w:rPr>
        <w:fldChar w:fldCharType="begin"/>
      </w:r>
      <w:r>
        <w:rPr>
          <w:noProof/>
        </w:rPr>
        <w:instrText xml:space="preserve"> PAGEREF _Toc154922951 \h </w:instrText>
      </w:r>
      <w:r>
        <w:rPr>
          <w:noProof/>
        </w:rPr>
      </w:r>
      <w:r>
        <w:rPr>
          <w:noProof/>
        </w:rPr>
        <w:fldChar w:fldCharType="separate"/>
      </w:r>
      <w:r>
        <w:rPr>
          <w:noProof/>
        </w:rPr>
        <w:t>26</w:t>
      </w:r>
      <w:r>
        <w:rPr>
          <w:noProof/>
        </w:rPr>
        <w:fldChar w:fldCharType="end"/>
      </w:r>
    </w:p>
    <w:p w14:paraId="2E87074B" w14:textId="4147C300" w:rsidR="00B67459" w:rsidRDefault="00B67459">
      <w:pPr>
        <w:pStyle w:val="TOC2"/>
        <w:rPr>
          <w:rFonts w:asciiTheme="minorHAnsi" w:eastAsiaTheme="minorEastAsia" w:hAnsiTheme="minorHAnsi" w:cstheme="minorBidi"/>
          <w:noProof/>
          <w:kern w:val="2"/>
          <w:sz w:val="22"/>
          <w:szCs w:val="22"/>
          <w:lang w:eastAsia="en-GB"/>
          <w14:ligatures w14:val="standardContextual"/>
        </w:rPr>
      </w:pPr>
      <w:r>
        <w:rPr>
          <w:noProof/>
        </w:rPr>
        <w:t>5.14</w:t>
      </w:r>
      <w:r>
        <w:rPr>
          <w:rFonts w:asciiTheme="minorHAnsi" w:eastAsiaTheme="minorEastAsia" w:hAnsiTheme="minorHAnsi" w:cstheme="minorBidi"/>
          <w:noProof/>
          <w:kern w:val="2"/>
          <w:sz w:val="22"/>
          <w:szCs w:val="22"/>
          <w:lang w:eastAsia="en-GB"/>
          <w14:ligatures w14:val="standardContextual"/>
        </w:rPr>
        <w:tab/>
      </w:r>
      <w:r>
        <w:rPr>
          <w:noProof/>
        </w:rPr>
        <w:t>Delivery Notification</w:t>
      </w:r>
      <w:r>
        <w:rPr>
          <w:noProof/>
        </w:rPr>
        <w:tab/>
      </w:r>
      <w:r>
        <w:rPr>
          <w:noProof/>
        </w:rPr>
        <w:fldChar w:fldCharType="begin"/>
      </w:r>
      <w:r>
        <w:rPr>
          <w:noProof/>
        </w:rPr>
        <w:instrText xml:space="preserve"> PAGEREF _Toc154922952 \h </w:instrText>
      </w:r>
      <w:r>
        <w:rPr>
          <w:noProof/>
        </w:rPr>
      </w:r>
      <w:r>
        <w:rPr>
          <w:noProof/>
        </w:rPr>
        <w:fldChar w:fldCharType="separate"/>
      </w:r>
      <w:r>
        <w:rPr>
          <w:noProof/>
        </w:rPr>
        <w:t>26</w:t>
      </w:r>
      <w:r>
        <w:rPr>
          <w:noProof/>
        </w:rPr>
        <w:fldChar w:fldCharType="end"/>
      </w:r>
    </w:p>
    <w:p w14:paraId="0D2F8730" w14:textId="18D4919F" w:rsidR="00B67459" w:rsidRDefault="00B67459">
      <w:pPr>
        <w:pStyle w:val="TOC1"/>
        <w:rPr>
          <w:rFonts w:asciiTheme="minorHAnsi" w:eastAsiaTheme="minorEastAsia" w:hAnsiTheme="minorHAnsi" w:cstheme="minorBidi"/>
          <w:noProof/>
          <w:kern w:val="2"/>
          <w:szCs w:val="22"/>
          <w:lang w:eastAsia="en-GB"/>
          <w14:ligatures w14:val="standardContextual"/>
        </w:rPr>
      </w:pPr>
      <w:r>
        <w:rPr>
          <w:noProof/>
          <w:lang w:eastAsia="zh-CN"/>
        </w:rPr>
        <w:t>6</w:t>
      </w:r>
      <w:r>
        <w:rPr>
          <w:rFonts w:asciiTheme="minorHAnsi" w:eastAsiaTheme="minorEastAsia" w:hAnsiTheme="minorHAnsi" w:cstheme="minorBidi"/>
          <w:noProof/>
          <w:kern w:val="2"/>
          <w:szCs w:val="22"/>
          <w:lang w:eastAsia="en-GB"/>
          <w14:ligatures w14:val="standardContextual"/>
        </w:rPr>
        <w:tab/>
      </w:r>
      <w:r>
        <w:rPr>
          <w:noProof/>
          <w:lang w:eastAsia="zh-CN"/>
        </w:rPr>
        <w:t>Functional model</w:t>
      </w:r>
      <w:r>
        <w:rPr>
          <w:noProof/>
        </w:rPr>
        <w:tab/>
      </w:r>
      <w:r>
        <w:rPr>
          <w:noProof/>
        </w:rPr>
        <w:fldChar w:fldCharType="begin"/>
      </w:r>
      <w:r>
        <w:rPr>
          <w:noProof/>
        </w:rPr>
        <w:instrText xml:space="preserve"> PAGEREF _Toc154922953 \h </w:instrText>
      </w:r>
      <w:r>
        <w:rPr>
          <w:noProof/>
        </w:rPr>
      </w:r>
      <w:r>
        <w:rPr>
          <w:noProof/>
        </w:rPr>
        <w:fldChar w:fldCharType="separate"/>
      </w:r>
      <w:r>
        <w:rPr>
          <w:noProof/>
        </w:rPr>
        <w:t>26</w:t>
      </w:r>
      <w:r>
        <w:rPr>
          <w:noProof/>
        </w:rPr>
        <w:fldChar w:fldCharType="end"/>
      </w:r>
    </w:p>
    <w:p w14:paraId="73620617" w14:textId="4AE228DA" w:rsidR="00B67459" w:rsidRDefault="00B67459">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_Toc154922954 \h </w:instrText>
      </w:r>
      <w:r>
        <w:rPr>
          <w:noProof/>
        </w:rPr>
      </w:r>
      <w:r>
        <w:rPr>
          <w:noProof/>
        </w:rPr>
        <w:fldChar w:fldCharType="separate"/>
      </w:r>
      <w:r>
        <w:rPr>
          <w:noProof/>
        </w:rPr>
        <w:t>26</w:t>
      </w:r>
      <w:r>
        <w:rPr>
          <w:noProof/>
        </w:rPr>
        <w:fldChar w:fldCharType="end"/>
      </w:r>
    </w:p>
    <w:p w14:paraId="12908F67" w14:textId="2213CC97" w:rsidR="00B67459" w:rsidRDefault="00B67459">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Description of the planes</w:t>
      </w:r>
      <w:r>
        <w:rPr>
          <w:noProof/>
        </w:rPr>
        <w:tab/>
      </w:r>
      <w:r>
        <w:rPr>
          <w:noProof/>
        </w:rPr>
        <w:fldChar w:fldCharType="begin"/>
      </w:r>
      <w:r>
        <w:rPr>
          <w:noProof/>
        </w:rPr>
        <w:instrText xml:space="preserve"> PAGEREF _Toc154922955 \h </w:instrText>
      </w:r>
      <w:r>
        <w:rPr>
          <w:noProof/>
        </w:rPr>
      </w:r>
      <w:r>
        <w:rPr>
          <w:noProof/>
        </w:rPr>
        <w:fldChar w:fldCharType="separate"/>
      </w:r>
      <w:r>
        <w:rPr>
          <w:noProof/>
        </w:rPr>
        <w:t>26</w:t>
      </w:r>
      <w:r>
        <w:rPr>
          <w:noProof/>
        </w:rPr>
        <w:fldChar w:fldCharType="end"/>
      </w:r>
    </w:p>
    <w:p w14:paraId="4EDA1D63" w14:textId="73E0A817" w:rsidR="00B67459" w:rsidRDefault="00B67459">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Transmission and reception control aspects</w:t>
      </w:r>
      <w:r>
        <w:rPr>
          <w:noProof/>
        </w:rPr>
        <w:tab/>
      </w:r>
      <w:r>
        <w:rPr>
          <w:noProof/>
        </w:rPr>
        <w:fldChar w:fldCharType="begin"/>
      </w:r>
      <w:r>
        <w:rPr>
          <w:noProof/>
        </w:rPr>
        <w:instrText xml:space="preserve"> PAGEREF _Toc154922956 \h </w:instrText>
      </w:r>
      <w:r>
        <w:rPr>
          <w:noProof/>
        </w:rPr>
      </w:r>
      <w:r>
        <w:rPr>
          <w:noProof/>
        </w:rPr>
        <w:fldChar w:fldCharType="separate"/>
      </w:r>
      <w:r>
        <w:rPr>
          <w:noProof/>
        </w:rPr>
        <w:t>26</w:t>
      </w:r>
      <w:r>
        <w:rPr>
          <w:noProof/>
        </w:rPr>
        <w:fldChar w:fldCharType="end"/>
      </w:r>
    </w:p>
    <w:p w14:paraId="20A636EF" w14:textId="30E56A31"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_Toc154922957 \h </w:instrText>
      </w:r>
      <w:r>
        <w:rPr>
          <w:noProof/>
        </w:rPr>
      </w:r>
      <w:r>
        <w:rPr>
          <w:noProof/>
        </w:rPr>
        <w:fldChar w:fldCharType="separate"/>
      </w:r>
      <w:r>
        <w:rPr>
          <w:noProof/>
        </w:rPr>
        <w:t>26</w:t>
      </w:r>
      <w:r>
        <w:rPr>
          <w:noProof/>
        </w:rPr>
        <w:fldChar w:fldCharType="end"/>
      </w:r>
    </w:p>
    <w:p w14:paraId="23962BBE" w14:textId="6A37A118" w:rsidR="00B67459" w:rsidRDefault="00B67459">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Generic functional model</w:t>
      </w:r>
      <w:r>
        <w:rPr>
          <w:noProof/>
        </w:rPr>
        <w:tab/>
      </w:r>
      <w:r>
        <w:rPr>
          <w:noProof/>
        </w:rPr>
        <w:fldChar w:fldCharType="begin"/>
      </w:r>
      <w:r>
        <w:rPr>
          <w:noProof/>
        </w:rPr>
        <w:instrText xml:space="preserve"> PAGEREF _Toc154922958 \h </w:instrText>
      </w:r>
      <w:r>
        <w:rPr>
          <w:noProof/>
        </w:rPr>
      </w:r>
      <w:r>
        <w:rPr>
          <w:noProof/>
        </w:rPr>
        <w:fldChar w:fldCharType="separate"/>
      </w:r>
      <w:r>
        <w:rPr>
          <w:noProof/>
        </w:rPr>
        <w:t>27</w:t>
      </w:r>
      <w:r>
        <w:rPr>
          <w:noProof/>
        </w:rPr>
        <w:fldChar w:fldCharType="end"/>
      </w:r>
    </w:p>
    <w:p w14:paraId="5318E559" w14:textId="3FB50086"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rFonts w:asciiTheme="minorHAnsi" w:eastAsiaTheme="minorEastAsia" w:hAnsiTheme="minorHAnsi" w:cstheme="minorBidi"/>
          <w:noProof/>
          <w:kern w:val="2"/>
          <w:sz w:val="22"/>
          <w:szCs w:val="22"/>
          <w:lang w:eastAsia="en-GB"/>
          <w14:ligatures w14:val="standardContextual"/>
        </w:rPr>
        <w:tab/>
      </w:r>
      <w:r>
        <w:rPr>
          <w:noProof/>
        </w:rPr>
        <w:t>On-network functional model</w:t>
      </w:r>
      <w:r>
        <w:rPr>
          <w:noProof/>
        </w:rPr>
        <w:tab/>
      </w:r>
      <w:r>
        <w:rPr>
          <w:noProof/>
        </w:rPr>
        <w:fldChar w:fldCharType="begin"/>
      </w:r>
      <w:r>
        <w:rPr>
          <w:noProof/>
        </w:rPr>
        <w:instrText xml:space="preserve"> PAGEREF _Toc154922959 \h </w:instrText>
      </w:r>
      <w:r>
        <w:rPr>
          <w:noProof/>
        </w:rPr>
      </w:r>
      <w:r>
        <w:rPr>
          <w:noProof/>
        </w:rPr>
        <w:fldChar w:fldCharType="separate"/>
      </w:r>
      <w:r>
        <w:rPr>
          <w:noProof/>
        </w:rPr>
        <w:t>27</w:t>
      </w:r>
      <w:r>
        <w:rPr>
          <w:noProof/>
        </w:rPr>
        <w:fldChar w:fldCharType="end"/>
      </w:r>
    </w:p>
    <w:p w14:paraId="7D23728D" w14:textId="7DE7B775"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rPr>
        <w:t>Off-network functional model</w:t>
      </w:r>
      <w:r>
        <w:rPr>
          <w:noProof/>
        </w:rPr>
        <w:tab/>
      </w:r>
      <w:r>
        <w:rPr>
          <w:noProof/>
        </w:rPr>
        <w:fldChar w:fldCharType="begin"/>
      </w:r>
      <w:r>
        <w:rPr>
          <w:noProof/>
        </w:rPr>
        <w:instrText xml:space="preserve"> PAGEREF _Toc154922960 \h </w:instrText>
      </w:r>
      <w:r>
        <w:rPr>
          <w:noProof/>
        </w:rPr>
      </w:r>
      <w:r>
        <w:rPr>
          <w:noProof/>
        </w:rPr>
        <w:fldChar w:fldCharType="separate"/>
      </w:r>
      <w:r>
        <w:rPr>
          <w:noProof/>
        </w:rPr>
        <w:t>27</w:t>
      </w:r>
      <w:r>
        <w:rPr>
          <w:noProof/>
        </w:rPr>
        <w:fldChar w:fldCharType="end"/>
      </w:r>
    </w:p>
    <w:p w14:paraId="53EE88A7" w14:textId="65545DCF"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rPr>
        <w:t>6.4.3</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_Toc154922961 \h </w:instrText>
      </w:r>
      <w:r>
        <w:rPr>
          <w:noProof/>
        </w:rPr>
      </w:r>
      <w:r>
        <w:rPr>
          <w:noProof/>
        </w:rPr>
        <w:fldChar w:fldCharType="separate"/>
      </w:r>
      <w:r>
        <w:rPr>
          <w:noProof/>
        </w:rPr>
        <w:t>27</w:t>
      </w:r>
      <w:r>
        <w:rPr>
          <w:noProof/>
        </w:rPr>
        <w:fldChar w:fldCharType="end"/>
      </w:r>
    </w:p>
    <w:p w14:paraId="00FD4B35" w14:textId="62CF9DB0"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6.4.3.1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_Toc154922962 \h </w:instrText>
      </w:r>
      <w:r>
        <w:rPr>
          <w:noProof/>
        </w:rPr>
      </w:r>
      <w:r>
        <w:rPr>
          <w:noProof/>
        </w:rPr>
        <w:fldChar w:fldCharType="separate"/>
      </w:r>
      <w:r>
        <w:rPr>
          <w:noProof/>
        </w:rPr>
        <w:t>28</w:t>
      </w:r>
      <w:r>
        <w:rPr>
          <w:noProof/>
        </w:rPr>
        <w:fldChar w:fldCharType="end"/>
      </w:r>
    </w:p>
    <w:p w14:paraId="103AF03F" w14:textId="698472CF"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6.4.3.1.1</w:t>
      </w:r>
      <w:r>
        <w:rPr>
          <w:rFonts w:asciiTheme="minorHAnsi" w:eastAsiaTheme="minorEastAsia" w:hAnsiTheme="minorHAnsi" w:cstheme="minorBidi"/>
          <w:noProof/>
          <w:kern w:val="2"/>
          <w:sz w:val="22"/>
          <w:szCs w:val="22"/>
          <w:lang w:eastAsia="en-GB"/>
          <w14:ligatures w14:val="standardContextual"/>
        </w:rPr>
        <w:tab/>
      </w:r>
      <w:r>
        <w:rPr>
          <w:noProof/>
        </w:rPr>
        <w:t>MCData client</w:t>
      </w:r>
      <w:r>
        <w:rPr>
          <w:noProof/>
        </w:rPr>
        <w:tab/>
      </w:r>
      <w:r>
        <w:rPr>
          <w:noProof/>
        </w:rPr>
        <w:fldChar w:fldCharType="begin"/>
      </w:r>
      <w:r>
        <w:rPr>
          <w:noProof/>
        </w:rPr>
        <w:instrText xml:space="preserve"> PAGEREF _Toc154922963 \h </w:instrText>
      </w:r>
      <w:r>
        <w:rPr>
          <w:noProof/>
        </w:rPr>
      </w:r>
      <w:r>
        <w:rPr>
          <w:noProof/>
        </w:rPr>
        <w:fldChar w:fldCharType="separate"/>
      </w:r>
      <w:r>
        <w:rPr>
          <w:noProof/>
        </w:rPr>
        <w:t>28</w:t>
      </w:r>
      <w:r>
        <w:rPr>
          <w:noProof/>
        </w:rPr>
        <w:fldChar w:fldCharType="end"/>
      </w:r>
    </w:p>
    <w:p w14:paraId="401F5902" w14:textId="0E5ACA0B"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6.4.3.1.2</w:t>
      </w:r>
      <w:r>
        <w:rPr>
          <w:rFonts w:asciiTheme="minorHAnsi" w:eastAsiaTheme="minorEastAsia" w:hAnsiTheme="minorHAnsi" w:cstheme="minorBidi"/>
          <w:noProof/>
          <w:kern w:val="2"/>
          <w:sz w:val="22"/>
          <w:szCs w:val="22"/>
          <w:lang w:eastAsia="en-GB"/>
          <w14:ligatures w14:val="standardContextual"/>
        </w:rPr>
        <w:tab/>
      </w:r>
      <w:r>
        <w:rPr>
          <w:noProof/>
        </w:rPr>
        <w:t>MCData server</w:t>
      </w:r>
      <w:r>
        <w:rPr>
          <w:noProof/>
        </w:rPr>
        <w:tab/>
      </w:r>
      <w:r>
        <w:rPr>
          <w:noProof/>
        </w:rPr>
        <w:fldChar w:fldCharType="begin"/>
      </w:r>
      <w:r>
        <w:rPr>
          <w:noProof/>
        </w:rPr>
        <w:instrText xml:space="preserve"> PAGEREF _Toc154922964 \h </w:instrText>
      </w:r>
      <w:r>
        <w:rPr>
          <w:noProof/>
        </w:rPr>
      </w:r>
      <w:r>
        <w:rPr>
          <w:noProof/>
        </w:rPr>
        <w:fldChar w:fldCharType="separate"/>
      </w:r>
      <w:r>
        <w:rPr>
          <w:noProof/>
        </w:rPr>
        <w:t>28</w:t>
      </w:r>
      <w:r>
        <w:rPr>
          <w:noProof/>
        </w:rPr>
        <w:fldChar w:fldCharType="end"/>
      </w:r>
    </w:p>
    <w:p w14:paraId="0DA688F2" w14:textId="38E58266"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6.4.3.1.3</w:t>
      </w:r>
      <w:r>
        <w:rPr>
          <w:rFonts w:asciiTheme="minorHAnsi" w:eastAsiaTheme="minorEastAsia" w:hAnsiTheme="minorHAnsi" w:cstheme="minorBidi"/>
          <w:noProof/>
          <w:kern w:val="2"/>
          <w:sz w:val="22"/>
          <w:szCs w:val="22"/>
          <w:lang w:eastAsia="en-GB"/>
          <w14:ligatures w14:val="standardContextual"/>
        </w:rPr>
        <w:tab/>
      </w:r>
      <w:r>
        <w:rPr>
          <w:noProof/>
        </w:rPr>
        <w:t>MCData user database</w:t>
      </w:r>
      <w:r>
        <w:rPr>
          <w:noProof/>
        </w:rPr>
        <w:tab/>
      </w:r>
      <w:r>
        <w:rPr>
          <w:noProof/>
        </w:rPr>
        <w:fldChar w:fldCharType="begin"/>
      </w:r>
      <w:r>
        <w:rPr>
          <w:noProof/>
        </w:rPr>
        <w:instrText xml:space="preserve"> PAGEREF _Toc154922965 \h </w:instrText>
      </w:r>
      <w:r>
        <w:rPr>
          <w:noProof/>
        </w:rPr>
      </w:r>
      <w:r>
        <w:rPr>
          <w:noProof/>
        </w:rPr>
        <w:fldChar w:fldCharType="separate"/>
      </w:r>
      <w:r>
        <w:rPr>
          <w:noProof/>
        </w:rPr>
        <w:t>29</w:t>
      </w:r>
      <w:r>
        <w:rPr>
          <w:noProof/>
        </w:rPr>
        <w:fldChar w:fldCharType="end"/>
      </w:r>
    </w:p>
    <w:p w14:paraId="48E0543A" w14:textId="4B86D133"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6.4.3.1.4</w:t>
      </w:r>
      <w:r>
        <w:rPr>
          <w:rFonts w:asciiTheme="minorHAnsi" w:eastAsiaTheme="minorEastAsia" w:hAnsiTheme="minorHAnsi" w:cstheme="minorBidi"/>
          <w:noProof/>
          <w:kern w:val="2"/>
          <w:sz w:val="22"/>
          <w:szCs w:val="22"/>
          <w:lang w:eastAsia="en-GB"/>
          <w14:ligatures w14:val="standardContextual"/>
        </w:rPr>
        <w:tab/>
      </w:r>
      <w:r>
        <w:rPr>
          <w:noProof/>
        </w:rPr>
        <w:t>Interworking function to LMR system</w:t>
      </w:r>
      <w:r>
        <w:rPr>
          <w:noProof/>
        </w:rPr>
        <w:tab/>
      </w:r>
      <w:r>
        <w:rPr>
          <w:noProof/>
        </w:rPr>
        <w:fldChar w:fldCharType="begin"/>
      </w:r>
      <w:r>
        <w:rPr>
          <w:noProof/>
        </w:rPr>
        <w:instrText xml:space="preserve"> PAGEREF _Toc154922966 \h </w:instrText>
      </w:r>
      <w:r>
        <w:rPr>
          <w:noProof/>
        </w:rPr>
      </w:r>
      <w:r>
        <w:rPr>
          <w:noProof/>
        </w:rPr>
        <w:fldChar w:fldCharType="separate"/>
      </w:r>
      <w:r>
        <w:rPr>
          <w:noProof/>
        </w:rPr>
        <w:t>29</w:t>
      </w:r>
      <w:r>
        <w:rPr>
          <w:noProof/>
        </w:rPr>
        <w:fldChar w:fldCharType="end"/>
      </w:r>
    </w:p>
    <w:p w14:paraId="610C0445" w14:textId="65FF044B"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6.4.3.1.5</w:t>
      </w:r>
      <w:r>
        <w:rPr>
          <w:rFonts w:asciiTheme="minorHAnsi" w:eastAsiaTheme="minorEastAsia" w:hAnsiTheme="minorHAnsi" w:cstheme="minorBidi"/>
          <w:noProof/>
          <w:kern w:val="2"/>
          <w:sz w:val="22"/>
          <w:szCs w:val="22"/>
          <w:lang w:eastAsia="en-GB"/>
          <w14:ligatures w14:val="standardContextual"/>
        </w:rPr>
        <w:tab/>
      </w:r>
      <w:r>
        <w:rPr>
          <w:noProof/>
        </w:rPr>
        <w:t>MC gateway server</w:t>
      </w:r>
      <w:r>
        <w:rPr>
          <w:noProof/>
        </w:rPr>
        <w:tab/>
      </w:r>
      <w:r>
        <w:rPr>
          <w:noProof/>
        </w:rPr>
        <w:fldChar w:fldCharType="begin"/>
      </w:r>
      <w:r>
        <w:rPr>
          <w:noProof/>
        </w:rPr>
        <w:instrText xml:space="preserve"> PAGEREF _Toc154922967 \h </w:instrText>
      </w:r>
      <w:r>
        <w:rPr>
          <w:noProof/>
        </w:rPr>
      </w:r>
      <w:r>
        <w:rPr>
          <w:noProof/>
        </w:rPr>
        <w:fldChar w:fldCharType="separate"/>
      </w:r>
      <w:r>
        <w:rPr>
          <w:noProof/>
        </w:rPr>
        <w:t>29</w:t>
      </w:r>
      <w:r>
        <w:rPr>
          <w:noProof/>
        </w:rPr>
        <w:fldChar w:fldCharType="end"/>
      </w:r>
    </w:p>
    <w:p w14:paraId="250CA4AF" w14:textId="3483F128"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6.4.3.2</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_Toc154922968 \h </w:instrText>
      </w:r>
      <w:r>
        <w:rPr>
          <w:noProof/>
        </w:rPr>
      </w:r>
      <w:r>
        <w:rPr>
          <w:noProof/>
        </w:rPr>
        <w:fldChar w:fldCharType="separate"/>
      </w:r>
      <w:r>
        <w:rPr>
          <w:noProof/>
        </w:rPr>
        <w:t>29</w:t>
      </w:r>
      <w:r>
        <w:rPr>
          <w:noProof/>
        </w:rPr>
        <w:fldChar w:fldCharType="end"/>
      </w:r>
    </w:p>
    <w:p w14:paraId="71168A57" w14:textId="194B50D5"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6.4.3.3</w:t>
      </w:r>
      <w:r>
        <w:rPr>
          <w:rFonts w:asciiTheme="minorHAnsi" w:eastAsiaTheme="minorEastAsia" w:hAnsiTheme="minorHAnsi" w:cstheme="minorBidi"/>
          <w:noProof/>
          <w:kern w:val="2"/>
          <w:sz w:val="22"/>
          <w:szCs w:val="22"/>
          <w:lang w:eastAsia="en-GB"/>
          <w14:ligatures w14:val="standardContextual"/>
        </w:rPr>
        <w:tab/>
      </w:r>
      <w:r>
        <w:rPr>
          <w:noProof/>
        </w:rPr>
        <w:t>MCData message store</w:t>
      </w:r>
      <w:r>
        <w:rPr>
          <w:noProof/>
        </w:rPr>
        <w:tab/>
      </w:r>
      <w:r>
        <w:rPr>
          <w:noProof/>
        </w:rPr>
        <w:fldChar w:fldCharType="begin"/>
      </w:r>
      <w:r>
        <w:rPr>
          <w:noProof/>
        </w:rPr>
        <w:instrText xml:space="preserve"> PAGEREF _Toc154922969 \h </w:instrText>
      </w:r>
      <w:r>
        <w:rPr>
          <w:noProof/>
        </w:rPr>
      </w:r>
      <w:r>
        <w:rPr>
          <w:noProof/>
        </w:rPr>
        <w:fldChar w:fldCharType="separate"/>
      </w:r>
      <w:r>
        <w:rPr>
          <w:noProof/>
        </w:rPr>
        <w:t>29</w:t>
      </w:r>
      <w:r>
        <w:rPr>
          <w:noProof/>
        </w:rPr>
        <w:fldChar w:fldCharType="end"/>
      </w:r>
    </w:p>
    <w:p w14:paraId="08C6115D" w14:textId="614BEFBC"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6.4.3.4</w:t>
      </w:r>
      <w:r>
        <w:rPr>
          <w:rFonts w:asciiTheme="minorHAnsi" w:eastAsiaTheme="minorEastAsia" w:hAnsiTheme="minorHAnsi" w:cstheme="minorBidi"/>
          <w:noProof/>
          <w:kern w:val="2"/>
          <w:sz w:val="22"/>
          <w:szCs w:val="22"/>
          <w:lang w:eastAsia="en-GB"/>
          <w14:ligatures w14:val="standardContextual"/>
        </w:rPr>
        <w:tab/>
      </w:r>
      <w:r>
        <w:rPr>
          <w:noProof/>
        </w:rPr>
        <w:t>Message store client</w:t>
      </w:r>
      <w:r>
        <w:rPr>
          <w:noProof/>
        </w:rPr>
        <w:tab/>
      </w:r>
      <w:r>
        <w:rPr>
          <w:noProof/>
        </w:rPr>
        <w:fldChar w:fldCharType="begin"/>
      </w:r>
      <w:r>
        <w:rPr>
          <w:noProof/>
        </w:rPr>
        <w:instrText xml:space="preserve"> PAGEREF _Toc154922970 \h </w:instrText>
      </w:r>
      <w:r>
        <w:rPr>
          <w:noProof/>
        </w:rPr>
      </w:r>
      <w:r>
        <w:rPr>
          <w:noProof/>
        </w:rPr>
        <w:fldChar w:fldCharType="separate"/>
      </w:r>
      <w:r>
        <w:rPr>
          <w:noProof/>
        </w:rPr>
        <w:t>29</w:t>
      </w:r>
      <w:r>
        <w:rPr>
          <w:noProof/>
        </w:rPr>
        <w:fldChar w:fldCharType="end"/>
      </w:r>
    </w:p>
    <w:p w14:paraId="3194C3AD" w14:textId="1B1CBC48"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6.4.3.5</w:t>
      </w:r>
      <w:r>
        <w:rPr>
          <w:rFonts w:asciiTheme="minorHAnsi" w:eastAsiaTheme="minorEastAsia" w:hAnsiTheme="minorHAnsi" w:cstheme="minorBidi"/>
          <w:noProof/>
          <w:kern w:val="2"/>
          <w:sz w:val="22"/>
          <w:szCs w:val="22"/>
          <w:lang w:eastAsia="en-GB"/>
          <w14:ligatures w14:val="standardContextual"/>
        </w:rPr>
        <w:tab/>
      </w:r>
      <w:r>
        <w:rPr>
          <w:noProof/>
        </w:rPr>
        <w:t>MCData notification server</w:t>
      </w:r>
      <w:r>
        <w:rPr>
          <w:noProof/>
        </w:rPr>
        <w:tab/>
      </w:r>
      <w:r>
        <w:rPr>
          <w:noProof/>
        </w:rPr>
        <w:fldChar w:fldCharType="begin"/>
      </w:r>
      <w:r>
        <w:rPr>
          <w:noProof/>
        </w:rPr>
        <w:instrText xml:space="preserve"> PAGEREF _Toc154922971 \h </w:instrText>
      </w:r>
      <w:r>
        <w:rPr>
          <w:noProof/>
        </w:rPr>
      </w:r>
      <w:r>
        <w:rPr>
          <w:noProof/>
        </w:rPr>
        <w:fldChar w:fldCharType="separate"/>
      </w:r>
      <w:r>
        <w:rPr>
          <w:noProof/>
        </w:rPr>
        <w:t>29</w:t>
      </w:r>
      <w:r>
        <w:rPr>
          <w:noProof/>
        </w:rPr>
        <w:fldChar w:fldCharType="end"/>
      </w:r>
    </w:p>
    <w:p w14:paraId="332381BD" w14:textId="6ED3A5A0"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6.4.3.6</w:t>
      </w:r>
      <w:r>
        <w:rPr>
          <w:rFonts w:asciiTheme="minorHAnsi" w:eastAsiaTheme="minorEastAsia" w:hAnsiTheme="minorHAnsi" w:cstheme="minorBidi"/>
          <w:noProof/>
          <w:kern w:val="2"/>
          <w:sz w:val="22"/>
          <w:szCs w:val="22"/>
          <w:lang w:eastAsia="en-GB"/>
          <w14:ligatures w14:val="standardContextual"/>
        </w:rPr>
        <w:tab/>
      </w:r>
      <w:r>
        <w:rPr>
          <w:noProof/>
        </w:rPr>
        <w:t>Message notification client</w:t>
      </w:r>
      <w:r>
        <w:rPr>
          <w:noProof/>
        </w:rPr>
        <w:tab/>
      </w:r>
      <w:r>
        <w:rPr>
          <w:noProof/>
        </w:rPr>
        <w:fldChar w:fldCharType="begin"/>
      </w:r>
      <w:r>
        <w:rPr>
          <w:noProof/>
        </w:rPr>
        <w:instrText xml:space="preserve"> PAGEREF _Toc154922972 \h </w:instrText>
      </w:r>
      <w:r>
        <w:rPr>
          <w:noProof/>
        </w:rPr>
      </w:r>
      <w:r>
        <w:rPr>
          <w:noProof/>
        </w:rPr>
        <w:fldChar w:fldCharType="separate"/>
      </w:r>
      <w:r>
        <w:rPr>
          <w:noProof/>
        </w:rPr>
        <w:t>30</w:t>
      </w:r>
      <w:r>
        <w:rPr>
          <w:noProof/>
        </w:rPr>
        <w:fldChar w:fldCharType="end"/>
      </w:r>
    </w:p>
    <w:p w14:paraId="74350AD8" w14:textId="6B10E998"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rPr>
        <w:t>6.4.4</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r>
      <w:r>
        <w:rPr>
          <w:noProof/>
        </w:rPr>
        <w:instrText xml:space="preserve"> PAGEREF _Toc154922973 \h </w:instrText>
      </w:r>
      <w:r>
        <w:rPr>
          <w:noProof/>
        </w:rPr>
      </w:r>
      <w:r>
        <w:rPr>
          <w:noProof/>
        </w:rPr>
        <w:fldChar w:fldCharType="separate"/>
      </w:r>
      <w:r>
        <w:rPr>
          <w:noProof/>
        </w:rPr>
        <w:t>30</w:t>
      </w:r>
      <w:r>
        <w:rPr>
          <w:noProof/>
        </w:rPr>
        <w:fldChar w:fldCharType="end"/>
      </w:r>
    </w:p>
    <w:p w14:paraId="31EE02D8" w14:textId="40084750"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6.4.4.1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_Toc154922974 \h </w:instrText>
      </w:r>
      <w:r>
        <w:rPr>
          <w:noProof/>
        </w:rPr>
      </w:r>
      <w:r>
        <w:rPr>
          <w:noProof/>
        </w:rPr>
        <w:fldChar w:fldCharType="separate"/>
      </w:r>
      <w:r>
        <w:rPr>
          <w:noProof/>
        </w:rPr>
        <w:t>30</w:t>
      </w:r>
      <w:r>
        <w:rPr>
          <w:noProof/>
        </w:rPr>
        <w:fldChar w:fldCharType="end"/>
      </w:r>
    </w:p>
    <w:p w14:paraId="12EFF469" w14:textId="36C7A288"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6.4.4.1.1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_Toc154922975 \h </w:instrText>
      </w:r>
      <w:r>
        <w:rPr>
          <w:noProof/>
        </w:rPr>
      </w:r>
      <w:r>
        <w:rPr>
          <w:noProof/>
        </w:rPr>
        <w:fldChar w:fldCharType="separate"/>
      </w:r>
      <w:r>
        <w:rPr>
          <w:noProof/>
        </w:rPr>
        <w:t>30</w:t>
      </w:r>
      <w:r>
        <w:rPr>
          <w:noProof/>
        </w:rPr>
        <w:fldChar w:fldCharType="end"/>
      </w:r>
    </w:p>
    <w:p w14:paraId="1A800EC1" w14:textId="700716C6"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6.4.4.1.2</w:t>
      </w:r>
      <w:r>
        <w:rPr>
          <w:rFonts w:asciiTheme="minorHAnsi" w:eastAsiaTheme="minorEastAsia" w:hAnsiTheme="minorHAnsi" w:cstheme="minorBidi"/>
          <w:noProof/>
          <w:kern w:val="2"/>
          <w:sz w:val="22"/>
          <w:szCs w:val="22"/>
          <w:lang w:eastAsia="en-GB"/>
          <w14:ligatures w14:val="standardContextual"/>
        </w:rPr>
        <w:tab/>
      </w:r>
      <w:r>
        <w:rPr>
          <w:noProof/>
        </w:rPr>
        <w:t>Reference point MCData-2 (between the MCData server and the MCData user database)</w:t>
      </w:r>
      <w:r>
        <w:rPr>
          <w:noProof/>
        </w:rPr>
        <w:tab/>
      </w:r>
      <w:r>
        <w:rPr>
          <w:noProof/>
        </w:rPr>
        <w:fldChar w:fldCharType="begin"/>
      </w:r>
      <w:r>
        <w:rPr>
          <w:noProof/>
        </w:rPr>
        <w:instrText xml:space="preserve"> PAGEREF _Toc154922976 \h </w:instrText>
      </w:r>
      <w:r>
        <w:rPr>
          <w:noProof/>
        </w:rPr>
      </w:r>
      <w:r>
        <w:rPr>
          <w:noProof/>
        </w:rPr>
        <w:fldChar w:fldCharType="separate"/>
      </w:r>
      <w:r>
        <w:rPr>
          <w:noProof/>
        </w:rPr>
        <w:t>30</w:t>
      </w:r>
      <w:r>
        <w:rPr>
          <w:noProof/>
        </w:rPr>
        <w:fldChar w:fldCharType="end"/>
      </w:r>
    </w:p>
    <w:p w14:paraId="3DC2B4D7" w14:textId="3BF9D8B4"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6.4.4.1.3</w:t>
      </w:r>
      <w:r>
        <w:rPr>
          <w:rFonts w:asciiTheme="minorHAnsi" w:eastAsiaTheme="minorEastAsia" w:hAnsiTheme="minorHAnsi" w:cstheme="minorBidi"/>
          <w:noProof/>
          <w:kern w:val="2"/>
          <w:sz w:val="22"/>
          <w:szCs w:val="22"/>
          <w:lang w:eastAsia="en-GB"/>
          <w14:ligatures w14:val="standardContextual"/>
        </w:rPr>
        <w:tab/>
      </w:r>
      <w:r>
        <w:rPr>
          <w:noProof/>
        </w:rPr>
        <w:t>Reference point MCData-3 (between the MCData server and the MCData server)</w:t>
      </w:r>
      <w:r>
        <w:rPr>
          <w:noProof/>
        </w:rPr>
        <w:tab/>
      </w:r>
      <w:r>
        <w:rPr>
          <w:noProof/>
        </w:rPr>
        <w:fldChar w:fldCharType="begin"/>
      </w:r>
      <w:r>
        <w:rPr>
          <w:noProof/>
        </w:rPr>
        <w:instrText xml:space="preserve"> PAGEREF _Toc154922977 \h </w:instrText>
      </w:r>
      <w:r>
        <w:rPr>
          <w:noProof/>
        </w:rPr>
      </w:r>
      <w:r>
        <w:rPr>
          <w:noProof/>
        </w:rPr>
        <w:fldChar w:fldCharType="separate"/>
      </w:r>
      <w:r>
        <w:rPr>
          <w:noProof/>
        </w:rPr>
        <w:t>30</w:t>
      </w:r>
      <w:r>
        <w:rPr>
          <w:noProof/>
        </w:rPr>
        <w:fldChar w:fldCharType="end"/>
      </w:r>
    </w:p>
    <w:p w14:paraId="71A074D1" w14:textId="1E0BB1DB"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6.4.4.1.3A</w:t>
      </w:r>
      <w:r>
        <w:rPr>
          <w:rFonts w:asciiTheme="minorHAnsi" w:eastAsiaTheme="minorEastAsia" w:hAnsiTheme="minorHAnsi" w:cstheme="minorBidi"/>
          <w:noProof/>
          <w:kern w:val="2"/>
          <w:sz w:val="22"/>
          <w:szCs w:val="22"/>
          <w:lang w:eastAsia="en-GB"/>
          <w14:ligatures w14:val="standardContextual"/>
        </w:rPr>
        <w:tab/>
      </w:r>
      <w:r>
        <w:rPr>
          <w:noProof/>
        </w:rPr>
        <w:t>Reference point MCData-5 (between the MCData server and the EPS)</w:t>
      </w:r>
      <w:r>
        <w:rPr>
          <w:noProof/>
        </w:rPr>
        <w:tab/>
      </w:r>
      <w:r>
        <w:rPr>
          <w:noProof/>
        </w:rPr>
        <w:fldChar w:fldCharType="begin"/>
      </w:r>
      <w:r>
        <w:rPr>
          <w:noProof/>
        </w:rPr>
        <w:instrText xml:space="preserve"> PAGEREF _Toc154922978 \h </w:instrText>
      </w:r>
      <w:r>
        <w:rPr>
          <w:noProof/>
        </w:rPr>
      </w:r>
      <w:r>
        <w:rPr>
          <w:noProof/>
        </w:rPr>
        <w:fldChar w:fldCharType="separate"/>
      </w:r>
      <w:r>
        <w:rPr>
          <w:noProof/>
        </w:rPr>
        <w:t>30</w:t>
      </w:r>
      <w:r>
        <w:rPr>
          <w:noProof/>
        </w:rPr>
        <w:fldChar w:fldCharType="end"/>
      </w:r>
    </w:p>
    <w:p w14:paraId="33AE7887" w14:textId="2DF45D30"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.4.4.1.4</w:t>
      </w:r>
      <w:r>
        <w:rPr>
          <w:rFonts w:asciiTheme="minorHAnsi" w:eastAsiaTheme="minorEastAsia" w:hAnsiTheme="minorHAnsi" w:cstheme="minorBidi"/>
          <w:noProof/>
          <w:kern w:val="2"/>
          <w:sz w:val="22"/>
          <w:szCs w:val="22"/>
          <w:lang w:eastAsia="en-GB"/>
          <w14:ligatures w14:val="standardContextual"/>
        </w:rPr>
        <w:tab/>
      </w:r>
      <w:r>
        <w:rPr>
          <w:noProof/>
        </w:rPr>
        <w:t>Reference point MCData-6 (between the MCData server and the EPS)</w:t>
      </w:r>
      <w:r>
        <w:rPr>
          <w:noProof/>
        </w:rPr>
        <w:tab/>
      </w:r>
      <w:r>
        <w:rPr>
          <w:noProof/>
        </w:rPr>
        <w:fldChar w:fldCharType="begin"/>
      </w:r>
      <w:r>
        <w:rPr>
          <w:noProof/>
        </w:rPr>
        <w:instrText xml:space="preserve"> PAGEREF _Toc154922979 \h </w:instrText>
      </w:r>
      <w:r>
        <w:rPr>
          <w:noProof/>
        </w:rPr>
      </w:r>
      <w:r>
        <w:rPr>
          <w:noProof/>
        </w:rPr>
        <w:fldChar w:fldCharType="separate"/>
      </w:r>
      <w:r>
        <w:rPr>
          <w:noProof/>
        </w:rPr>
        <w:t>30</w:t>
      </w:r>
      <w:r>
        <w:rPr>
          <w:noProof/>
        </w:rPr>
        <w:fldChar w:fldCharType="end"/>
      </w:r>
    </w:p>
    <w:p w14:paraId="47529D99" w14:textId="07E479BF"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w:t>
      </w:r>
      <w:r>
        <w:rPr>
          <w:noProof/>
        </w:rPr>
        <w:t>.4.4.1.5</w:t>
      </w:r>
      <w:r>
        <w:rPr>
          <w:rFonts w:asciiTheme="minorHAnsi" w:eastAsiaTheme="minorEastAsia" w:hAnsiTheme="minorHAnsi" w:cstheme="minorBidi"/>
          <w:noProof/>
          <w:kern w:val="2"/>
          <w:sz w:val="22"/>
          <w:szCs w:val="22"/>
          <w:lang w:eastAsia="en-GB"/>
          <w14:ligatures w14:val="standardContextual"/>
        </w:rPr>
        <w:tab/>
      </w:r>
      <w:r>
        <w:rPr>
          <w:noProof/>
        </w:rPr>
        <w:t>Reference point IWF-2 (between the interworking function to LMR system and the MCData server)</w:t>
      </w:r>
      <w:r>
        <w:rPr>
          <w:noProof/>
        </w:rPr>
        <w:tab/>
      </w:r>
      <w:r>
        <w:rPr>
          <w:noProof/>
        </w:rPr>
        <w:fldChar w:fldCharType="begin"/>
      </w:r>
      <w:r>
        <w:rPr>
          <w:noProof/>
        </w:rPr>
        <w:instrText xml:space="preserve"> PAGEREF _Toc154922980 \h </w:instrText>
      </w:r>
      <w:r>
        <w:rPr>
          <w:noProof/>
        </w:rPr>
      </w:r>
      <w:r>
        <w:rPr>
          <w:noProof/>
        </w:rPr>
        <w:fldChar w:fldCharType="separate"/>
      </w:r>
      <w:r>
        <w:rPr>
          <w:noProof/>
        </w:rPr>
        <w:t>30</w:t>
      </w:r>
      <w:r>
        <w:rPr>
          <w:noProof/>
        </w:rPr>
        <w:fldChar w:fldCharType="end"/>
      </w:r>
    </w:p>
    <w:p w14:paraId="4774C628" w14:textId="5B82FBF9"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.4.4.1.6</w:t>
      </w:r>
      <w:r>
        <w:rPr>
          <w:rFonts w:asciiTheme="minorHAnsi" w:eastAsiaTheme="minorEastAsia" w:hAnsiTheme="minorHAnsi" w:cstheme="minorBidi"/>
          <w:noProof/>
          <w:kern w:val="2"/>
          <w:sz w:val="22"/>
          <w:szCs w:val="22"/>
          <w:lang w:eastAsia="en-GB"/>
          <w14:ligatures w14:val="standardContextual"/>
        </w:rPr>
        <w:tab/>
      </w:r>
      <w:r>
        <w:rPr>
          <w:noProof/>
        </w:rPr>
        <w:t>Reference point MCData-7 (between the Message store client and MCData message store)</w:t>
      </w:r>
      <w:r>
        <w:rPr>
          <w:noProof/>
        </w:rPr>
        <w:tab/>
      </w:r>
      <w:r>
        <w:rPr>
          <w:noProof/>
        </w:rPr>
        <w:fldChar w:fldCharType="begin"/>
      </w:r>
      <w:r>
        <w:rPr>
          <w:noProof/>
        </w:rPr>
        <w:instrText xml:space="preserve"> PAGEREF _Toc154922981 \h </w:instrText>
      </w:r>
      <w:r>
        <w:rPr>
          <w:noProof/>
        </w:rPr>
      </w:r>
      <w:r>
        <w:rPr>
          <w:noProof/>
        </w:rPr>
        <w:fldChar w:fldCharType="separate"/>
      </w:r>
      <w:r>
        <w:rPr>
          <w:noProof/>
        </w:rPr>
        <w:t>31</w:t>
      </w:r>
      <w:r>
        <w:rPr>
          <w:noProof/>
        </w:rPr>
        <w:fldChar w:fldCharType="end"/>
      </w:r>
    </w:p>
    <w:p w14:paraId="65E2C29F" w14:textId="560FE866"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.4.4.1.7</w:t>
      </w:r>
      <w:r>
        <w:rPr>
          <w:rFonts w:asciiTheme="minorHAnsi" w:eastAsiaTheme="minorEastAsia" w:hAnsiTheme="minorHAnsi" w:cstheme="minorBidi"/>
          <w:noProof/>
          <w:kern w:val="2"/>
          <w:sz w:val="22"/>
          <w:szCs w:val="22"/>
          <w:lang w:eastAsia="en-GB"/>
          <w14:ligatures w14:val="standardContextual"/>
        </w:rPr>
        <w:tab/>
      </w:r>
      <w:r>
        <w:rPr>
          <w:noProof/>
        </w:rPr>
        <w:t>Reference point MCData-8 (between the MCData message store and McData server)</w:t>
      </w:r>
      <w:r>
        <w:rPr>
          <w:noProof/>
        </w:rPr>
        <w:tab/>
      </w:r>
      <w:r>
        <w:rPr>
          <w:noProof/>
        </w:rPr>
        <w:fldChar w:fldCharType="begin"/>
      </w:r>
      <w:r>
        <w:rPr>
          <w:noProof/>
        </w:rPr>
        <w:instrText xml:space="preserve"> PAGEREF _Toc154922982 \h </w:instrText>
      </w:r>
      <w:r>
        <w:rPr>
          <w:noProof/>
        </w:rPr>
      </w:r>
      <w:r>
        <w:rPr>
          <w:noProof/>
        </w:rPr>
        <w:fldChar w:fldCharType="separate"/>
      </w:r>
      <w:r>
        <w:rPr>
          <w:noProof/>
        </w:rPr>
        <w:t>31</w:t>
      </w:r>
      <w:r>
        <w:rPr>
          <w:noProof/>
        </w:rPr>
        <w:fldChar w:fldCharType="end"/>
      </w:r>
    </w:p>
    <w:p w14:paraId="475142A6" w14:textId="3C1F8CD9"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6.4.4.1.8</w:t>
      </w:r>
      <w:r>
        <w:rPr>
          <w:rFonts w:asciiTheme="minorHAnsi" w:eastAsiaTheme="minorEastAsia" w:hAnsiTheme="minorHAnsi" w:cstheme="minorBidi"/>
          <w:noProof/>
          <w:kern w:val="2"/>
          <w:sz w:val="22"/>
          <w:szCs w:val="22"/>
          <w:lang w:eastAsia="en-GB"/>
          <w14:ligatures w14:val="standardContextual"/>
        </w:rPr>
        <w:tab/>
      </w:r>
      <w:r>
        <w:rPr>
          <w:noProof/>
        </w:rPr>
        <w:t>Reference point MCData-9 (between the MC gateway server and the MC gateway server in a different MCData system)</w:t>
      </w:r>
      <w:r>
        <w:rPr>
          <w:noProof/>
        </w:rPr>
        <w:tab/>
      </w:r>
      <w:r>
        <w:rPr>
          <w:noProof/>
        </w:rPr>
        <w:fldChar w:fldCharType="begin"/>
      </w:r>
      <w:r>
        <w:rPr>
          <w:noProof/>
        </w:rPr>
        <w:instrText xml:space="preserve"> PAGEREF _Toc154922983 \h </w:instrText>
      </w:r>
      <w:r>
        <w:rPr>
          <w:noProof/>
        </w:rPr>
      </w:r>
      <w:r>
        <w:rPr>
          <w:noProof/>
        </w:rPr>
        <w:fldChar w:fldCharType="separate"/>
      </w:r>
      <w:r>
        <w:rPr>
          <w:noProof/>
        </w:rPr>
        <w:t>31</w:t>
      </w:r>
      <w:r>
        <w:rPr>
          <w:noProof/>
        </w:rPr>
        <w:fldChar w:fldCharType="end"/>
      </w:r>
    </w:p>
    <w:p w14:paraId="1376C1EF" w14:textId="252682B9"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.4.4.1.9</w:t>
      </w:r>
      <w:r>
        <w:rPr>
          <w:rFonts w:asciiTheme="minorHAnsi" w:eastAsiaTheme="minorEastAsia" w:hAnsiTheme="minorHAnsi" w:cstheme="minorBidi"/>
          <w:noProof/>
          <w:kern w:val="2"/>
          <w:sz w:val="22"/>
          <w:szCs w:val="22"/>
          <w:lang w:eastAsia="en-GB"/>
          <w14:ligatures w14:val="standardContextual"/>
        </w:rPr>
        <w:tab/>
      </w:r>
      <w:r>
        <w:rPr>
          <w:noProof/>
        </w:rPr>
        <w:t>Reference point MCData-10 (between the Message notification client and MCData notification server)</w:t>
      </w:r>
      <w:r>
        <w:rPr>
          <w:noProof/>
        </w:rPr>
        <w:tab/>
      </w:r>
      <w:r>
        <w:rPr>
          <w:noProof/>
        </w:rPr>
        <w:fldChar w:fldCharType="begin"/>
      </w:r>
      <w:r>
        <w:rPr>
          <w:noProof/>
        </w:rPr>
        <w:instrText xml:space="preserve"> PAGEREF _Toc154922984 \h </w:instrText>
      </w:r>
      <w:r>
        <w:rPr>
          <w:noProof/>
        </w:rPr>
      </w:r>
      <w:r>
        <w:rPr>
          <w:noProof/>
        </w:rPr>
        <w:fldChar w:fldCharType="separate"/>
      </w:r>
      <w:r>
        <w:rPr>
          <w:noProof/>
        </w:rPr>
        <w:t>31</w:t>
      </w:r>
      <w:r>
        <w:rPr>
          <w:noProof/>
        </w:rPr>
        <w:fldChar w:fldCharType="end"/>
      </w:r>
    </w:p>
    <w:p w14:paraId="4DFAA951" w14:textId="41C92E4F"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6.4.4.1.10</w:t>
      </w:r>
      <w:r>
        <w:rPr>
          <w:rFonts w:asciiTheme="minorHAnsi" w:eastAsiaTheme="minorEastAsia" w:hAnsiTheme="minorHAnsi" w:cstheme="minorBidi"/>
          <w:noProof/>
          <w:kern w:val="2"/>
          <w:sz w:val="22"/>
          <w:szCs w:val="22"/>
          <w:lang w:eastAsia="en-GB"/>
          <w14:ligatures w14:val="standardContextual"/>
        </w:rPr>
        <w:tab/>
      </w:r>
      <w:r>
        <w:rPr>
          <w:noProof/>
        </w:rPr>
        <w:t>Reference point MCData-11 (between the MCData message store and the MCData notification server)</w:t>
      </w:r>
      <w:r>
        <w:rPr>
          <w:noProof/>
        </w:rPr>
        <w:tab/>
      </w:r>
      <w:r>
        <w:rPr>
          <w:noProof/>
        </w:rPr>
        <w:fldChar w:fldCharType="begin"/>
      </w:r>
      <w:r>
        <w:rPr>
          <w:noProof/>
        </w:rPr>
        <w:instrText xml:space="preserve"> PAGEREF _Toc154922985 \h </w:instrText>
      </w:r>
      <w:r>
        <w:rPr>
          <w:noProof/>
        </w:rPr>
      </w:r>
      <w:r>
        <w:rPr>
          <w:noProof/>
        </w:rPr>
        <w:fldChar w:fldCharType="separate"/>
      </w:r>
      <w:r>
        <w:rPr>
          <w:noProof/>
        </w:rPr>
        <w:t>31</w:t>
      </w:r>
      <w:r>
        <w:rPr>
          <w:noProof/>
        </w:rPr>
        <w:fldChar w:fldCharType="end"/>
      </w:r>
    </w:p>
    <w:p w14:paraId="243E6ACF" w14:textId="18EA7F40" w:rsidR="00B67459" w:rsidRDefault="00B67459">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Functional model for short data service</w:t>
      </w:r>
      <w:r>
        <w:rPr>
          <w:noProof/>
        </w:rPr>
        <w:tab/>
      </w:r>
      <w:r>
        <w:rPr>
          <w:noProof/>
        </w:rPr>
        <w:fldChar w:fldCharType="begin"/>
      </w:r>
      <w:r>
        <w:rPr>
          <w:noProof/>
        </w:rPr>
        <w:instrText xml:space="preserve"> PAGEREF _Toc154922986 \h </w:instrText>
      </w:r>
      <w:r>
        <w:rPr>
          <w:noProof/>
        </w:rPr>
      </w:r>
      <w:r>
        <w:rPr>
          <w:noProof/>
        </w:rPr>
        <w:fldChar w:fldCharType="separate"/>
      </w:r>
      <w:r>
        <w:rPr>
          <w:noProof/>
        </w:rPr>
        <w:t>31</w:t>
      </w:r>
      <w:r>
        <w:rPr>
          <w:noProof/>
        </w:rPr>
        <w:fldChar w:fldCharType="end"/>
      </w:r>
    </w:p>
    <w:p w14:paraId="09944DA3" w14:textId="159C071B"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On-network functional model</w:t>
      </w:r>
      <w:r>
        <w:rPr>
          <w:noProof/>
        </w:rPr>
        <w:tab/>
      </w:r>
      <w:r>
        <w:rPr>
          <w:noProof/>
        </w:rPr>
        <w:fldChar w:fldCharType="begin"/>
      </w:r>
      <w:r>
        <w:rPr>
          <w:noProof/>
        </w:rPr>
        <w:instrText xml:space="preserve"> PAGEREF _Toc154922987 \h </w:instrText>
      </w:r>
      <w:r>
        <w:rPr>
          <w:noProof/>
        </w:rPr>
      </w:r>
      <w:r>
        <w:rPr>
          <w:noProof/>
        </w:rPr>
        <w:fldChar w:fldCharType="separate"/>
      </w:r>
      <w:r>
        <w:rPr>
          <w:noProof/>
        </w:rPr>
        <w:t>31</w:t>
      </w:r>
      <w:r>
        <w:rPr>
          <w:noProof/>
        </w:rPr>
        <w:fldChar w:fldCharType="end"/>
      </w:r>
    </w:p>
    <w:p w14:paraId="19730FCD" w14:textId="4CFA5D88"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Off-network functional model</w:t>
      </w:r>
      <w:r>
        <w:rPr>
          <w:noProof/>
        </w:rPr>
        <w:tab/>
      </w:r>
      <w:r>
        <w:rPr>
          <w:noProof/>
        </w:rPr>
        <w:fldChar w:fldCharType="begin"/>
      </w:r>
      <w:r>
        <w:rPr>
          <w:noProof/>
        </w:rPr>
        <w:instrText xml:space="preserve"> PAGEREF _Toc154922988 \h </w:instrText>
      </w:r>
      <w:r>
        <w:rPr>
          <w:noProof/>
        </w:rPr>
      </w:r>
      <w:r>
        <w:rPr>
          <w:noProof/>
        </w:rPr>
        <w:fldChar w:fldCharType="separate"/>
      </w:r>
      <w:r>
        <w:rPr>
          <w:noProof/>
        </w:rPr>
        <w:t>32</w:t>
      </w:r>
      <w:r>
        <w:rPr>
          <w:noProof/>
        </w:rPr>
        <w:fldChar w:fldCharType="end"/>
      </w:r>
    </w:p>
    <w:p w14:paraId="6E31FE0B" w14:textId="0A12E9F2"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_Toc154922989 \h </w:instrText>
      </w:r>
      <w:r>
        <w:rPr>
          <w:noProof/>
        </w:rPr>
      </w:r>
      <w:r>
        <w:rPr>
          <w:noProof/>
        </w:rPr>
        <w:fldChar w:fldCharType="separate"/>
      </w:r>
      <w:r>
        <w:rPr>
          <w:noProof/>
        </w:rPr>
        <w:t>33</w:t>
      </w:r>
      <w:r>
        <w:rPr>
          <w:noProof/>
        </w:rPr>
        <w:fldChar w:fldCharType="end"/>
      </w:r>
    </w:p>
    <w:p w14:paraId="0EEBCC48" w14:textId="6CF3154E"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6.5.3.1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_Toc154922990 \h </w:instrText>
      </w:r>
      <w:r>
        <w:rPr>
          <w:noProof/>
        </w:rPr>
      </w:r>
      <w:r>
        <w:rPr>
          <w:noProof/>
        </w:rPr>
        <w:fldChar w:fldCharType="separate"/>
      </w:r>
      <w:r>
        <w:rPr>
          <w:noProof/>
        </w:rPr>
        <w:t>33</w:t>
      </w:r>
      <w:r>
        <w:rPr>
          <w:noProof/>
        </w:rPr>
        <w:fldChar w:fldCharType="end"/>
      </w:r>
    </w:p>
    <w:p w14:paraId="0708A95F" w14:textId="1BF790A7"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6.5.3.1.1</w:t>
      </w:r>
      <w:r>
        <w:rPr>
          <w:rFonts w:asciiTheme="minorHAnsi" w:eastAsiaTheme="minorEastAsia" w:hAnsiTheme="minorHAnsi" w:cstheme="minorBidi"/>
          <w:noProof/>
          <w:kern w:val="2"/>
          <w:sz w:val="22"/>
          <w:szCs w:val="22"/>
          <w:lang w:eastAsia="en-GB"/>
          <w14:ligatures w14:val="standardContextual"/>
        </w:rPr>
        <w:tab/>
      </w:r>
      <w:r>
        <w:rPr>
          <w:noProof/>
        </w:rPr>
        <w:t>SDS function</w:t>
      </w:r>
      <w:r>
        <w:rPr>
          <w:noProof/>
        </w:rPr>
        <w:tab/>
      </w:r>
      <w:r>
        <w:rPr>
          <w:noProof/>
        </w:rPr>
        <w:fldChar w:fldCharType="begin"/>
      </w:r>
      <w:r>
        <w:rPr>
          <w:noProof/>
        </w:rPr>
        <w:instrText xml:space="preserve"> PAGEREF _Toc154922991 \h </w:instrText>
      </w:r>
      <w:r>
        <w:rPr>
          <w:noProof/>
        </w:rPr>
      </w:r>
      <w:r>
        <w:rPr>
          <w:noProof/>
        </w:rPr>
        <w:fldChar w:fldCharType="separate"/>
      </w:r>
      <w:r>
        <w:rPr>
          <w:noProof/>
        </w:rPr>
        <w:t>33</w:t>
      </w:r>
      <w:r>
        <w:rPr>
          <w:noProof/>
        </w:rPr>
        <w:fldChar w:fldCharType="end"/>
      </w:r>
    </w:p>
    <w:p w14:paraId="7256525D" w14:textId="05FD7EB9"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6.5.3.1.2</w:t>
      </w:r>
      <w:r>
        <w:rPr>
          <w:rFonts w:asciiTheme="minorHAnsi" w:eastAsiaTheme="minorEastAsia" w:hAnsiTheme="minorHAnsi" w:cstheme="minorBidi"/>
          <w:noProof/>
          <w:kern w:val="2"/>
          <w:sz w:val="22"/>
          <w:szCs w:val="22"/>
          <w:lang w:eastAsia="en-GB"/>
          <w14:ligatures w14:val="standardContextual"/>
        </w:rPr>
        <w:tab/>
      </w:r>
      <w:r>
        <w:rPr>
          <w:noProof/>
        </w:rPr>
        <w:t>SDS distribution function</w:t>
      </w:r>
      <w:r>
        <w:rPr>
          <w:noProof/>
        </w:rPr>
        <w:tab/>
      </w:r>
      <w:r>
        <w:rPr>
          <w:noProof/>
        </w:rPr>
        <w:fldChar w:fldCharType="begin"/>
      </w:r>
      <w:r>
        <w:rPr>
          <w:noProof/>
        </w:rPr>
        <w:instrText xml:space="preserve"> PAGEREF _Toc154922992 \h </w:instrText>
      </w:r>
      <w:r>
        <w:rPr>
          <w:noProof/>
        </w:rPr>
      </w:r>
      <w:r>
        <w:rPr>
          <w:noProof/>
        </w:rPr>
        <w:fldChar w:fldCharType="separate"/>
      </w:r>
      <w:r>
        <w:rPr>
          <w:noProof/>
        </w:rPr>
        <w:t>33</w:t>
      </w:r>
      <w:r>
        <w:rPr>
          <w:noProof/>
        </w:rPr>
        <w:fldChar w:fldCharType="end"/>
      </w:r>
    </w:p>
    <w:p w14:paraId="74A2A41B" w14:textId="78806724"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6.5.3.1.3</w:t>
      </w:r>
      <w:r>
        <w:rPr>
          <w:rFonts w:asciiTheme="minorHAnsi" w:eastAsiaTheme="minorEastAsia" w:hAnsiTheme="minorHAnsi" w:cstheme="minorBidi"/>
          <w:noProof/>
          <w:kern w:val="2"/>
          <w:sz w:val="22"/>
          <w:szCs w:val="22"/>
          <w:lang w:eastAsia="en-GB"/>
          <w14:ligatures w14:val="standardContextual"/>
        </w:rPr>
        <w:tab/>
      </w:r>
      <w:r>
        <w:rPr>
          <w:noProof/>
        </w:rPr>
        <w:t>Transmission/Reception control</w:t>
      </w:r>
      <w:r>
        <w:rPr>
          <w:noProof/>
        </w:rPr>
        <w:tab/>
      </w:r>
      <w:r>
        <w:rPr>
          <w:noProof/>
        </w:rPr>
        <w:fldChar w:fldCharType="begin"/>
      </w:r>
      <w:r>
        <w:rPr>
          <w:noProof/>
        </w:rPr>
        <w:instrText xml:space="preserve"> PAGEREF _Toc154922993 \h </w:instrText>
      </w:r>
      <w:r>
        <w:rPr>
          <w:noProof/>
        </w:rPr>
      </w:r>
      <w:r>
        <w:rPr>
          <w:noProof/>
        </w:rPr>
        <w:fldChar w:fldCharType="separate"/>
      </w:r>
      <w:r>
        <w:rPr>
          <w:noProof/>
        </w:rPr>
        <w:t>33</w:t>
      </w:r>
      <w:r>
        <w:rPr>
          <w:noProof/>
        </w:rPr>
        <w:fldChar w:fldCharType="end"/>
      </w:r>
    </w:p>
    <w:p w14:paraId="1E7E966C" w14:textId="1927BB9B"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6.5.3.2</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_Toc154922994 \h </w:instrText>
      </w:r>
      <w:r>
        <w:rPr>
          <w:noProof/>
        </w:rPr>
      </w:r>
      <w:r>
        <w:rPr>
          <w:noProof/>
        </w:rPr>
        <w:fldChar w:fldCharType="separate"/>
      </w:r>
      <w:r>
        <w:rPr>
          <w:noProof/>
        </w:rPr>
        <w:t>33</w:t>
      </w:r>
      <w:r>
        <w:rPr>
          <w:noProof/>
        </w:rPr>
        <w:fldChar w:fldCharType="end"/>
      </w:r>
    </w:p>
    <w:p w14:paraId="795D7563" w14:textId="288667A1"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rPr>
        <w:t>6.5.4</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r>
      <w:r>
        <w:rPr>
          <w:noProof/>
        </w:rPr>
        <w:instrText xml:space="preserve"> PAGEREF _Toc154922995 \h </w:instrText>
      </w:r>
      <w:r>
        <w:rPr>
          <w:noProof/>
        </w:rPr>
      </w:r>
      <w:r>
        <w:rPr>
          <w:noProof/>
        </w:rPr>
        <w:fldChar w:fldCharType="separate"/>
      </w:r>
      <w:r>
        <w:rPr>
          <w:noProof/>
        </w:rPr>
        <w:t>34</w:t>
      </w:r>
      <w:r>
        <w:rPr>
          <w:noProof/>
        </w:rPr>
        <w:fldChar w:fldCharType="end"/>
      </w:r>
    </w:p>
    <w:p w14:paraId="116D5419" w14:textId="3D4C8E75"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6.5.4.1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_Toc154922996 \h </w:instrText>
      </w:r>
      <w:r>
        <w:rPr>
          <w:noProof/>
        </w:rPr>
      </w:r>
      <w:r>
        <w:rPr>
          <w:noProof/>
        </w:rPr>
        <w:fldChar w:fldCharType="separate"/>
      </w:r>
      <w:r>
        <w:rPr>
          <w:noProof/>
        </w:rPr>
        <w:t>34</w:t>
      </w:r>
      <w:r>
        <w:rPr>
          <w:noProof/>
        </w:rPr>
        <w:fldChar w:fldCharType="end"/>
      </w:r>
    </w:p>
    <w:p w14:paraId="2A4003BF" w14:textId="0D83E61E"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6.5.4.1.1</w:t>
      </w:r>
      <w:r>
        <w:rPr>
          <w:rFonts w:asciiTheme="minorHAnsi" w:eastAsiaTheme="minorEastAsia" w:hAnsiTheme="minorHAnsi" w:cstheme="minorBidi"/>
          <w:noProof/>
          <w:kern w:val="2"/>
          <w:sz w:val="22"/>
          <w:szCs w:val="22"/>
          <w:lang w:eastAsia="en-GB"/>
          <w14:ligatures w14:val="standardContextual"/>
        </w:rPr>
        <w:tab/>
      </w:r>
      <w:r>
        <w:rPr>
          <w:noProof/>
        </w:rPr>
        <w:t>Reference point MCData-SDS-1 (between the SDS distribution function and the SDS function)</w:t>
      </w:r>
      <w:r>
        <w:rPr>
          <w:noProof/>
        </w:rPr>
        <w:tab/>
      </w:r>
      <w:r>
        <w:rPr>
          <w:noProof/>
        </w:rPr>
        <w:fldChar w:fldCharType="begin"/>
      </w:r>
      <w:r>
        <w:rPr>
          <w:noProof/>
        </w:rPr>
        <w:instrText xml:space="preserve"> PAGEREF _Toc154922997 \h </w:instrText>
      </w:r>
      <w:r>
        <w:rPr>
          <w:noProof/>
        </w:rPr>
      </w:r>
      <w:r>
        <w:rPr>
          <w:noProof/>
        </w:rPr>
        <w:fldChar w:fldCharType="separate"/>
      </w:r>
      <w:r>
        <w:rPr>
          <w:noProof/>
        </w:rPr>
        <w:t>34</w:t>
      </w:r>
      <w:r>
        <w:rPr>
          <w:noProof/>
        </w:rPr>
        <w:fldChar w:fldCharType="end"/>
      </w:r>
    </w:p>
    <w:p w14:paraId="74DC86DB" w14:textId="48EEA7FB"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6.5.4.1.2</w:t>
      </w:r>
      <w:r>
        <w:rPr>
          <w:rFonts w:asciiTheme="minorHAnsi" w:eastAsiaTheme="minorEastAsia" w:hAnsiTheme="minorHAnsi" w:cstheme="minorBidi"/>
          <w:noProof/>
          <w:kern w:val="2"/>
          <w:sz w:val="22"/>
          <w:szCs w:val="22"/>
          <w:lang w:eastAsia="en-GB"/>
          <w14:ligatures w14:val="standardContextual"/>
        </w:rPr>
        <w:tab/>
      </w:r>
      <w:r>
        <w:rPr>
          <w:noProof/>
        </w:rPr>
        <w:t>Reference point MCData-SDS-2 (unicast between the SDS distribution function and the SDS function)</w:t>
      </w:r>
      <w:r>
        <w:rPr>
          <w:noProof/>
        </w:rPr>
        <w:tab/>
      </w:r>
      <w:r>
        <w:rPr>
          <w:noProof/>
        </w:rPr>
        <w:fldChar w:fldCharType="begin"/>
      </w:r>
      <w:r>
        <w:rPr>
          <w:noProof/>
        </w:rPr>
        <w:instrText xml:space="preserve"> PAGEREF _Toc154922998 \h </w:instrText>
      </w:r>
      <w:r>
        <w:rPr>
          <w:noProof/>
        </w:rPr>
      </w:r>
      <w:r>
        <w:rPr>
          <w:noProof/>
        </w:rPr>
        <w:fldChar w:fldCharType="separate"/>
      </w:r>
      <w:r>
        <w:rPr>
          <w:noProof/>
        </w:rPr>
        <w:t>34</w:t>
      </w:r>
      <w:r>
        <w:rPr>
          <w:noProof/>
        </w:rPr>
        <w:fldChar w:fldCharType="end"/>
      </w:r>
    </w:p>
    <w:p w14:paraId="4B2E82E8" w14:textId="79BA4B34"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6.5.4.1.3</w:t>
      </w:r>
      <w:r>
        <w:rPr>
          <w:rFonts w:asciiTheme="minorHAnsi" w:eastAsiaTheme="minorEastAsia" w:hAnsiTheme="minorHAnsi" w:cstheme="minorBidi"/>
          <w:noProof/>
          <w:kern w:val="2"/>
          <w:sz w:val="22"/>
          <w:szCs w:val="22"/>
          <w:lang w:eastAsia="en-GB"/>
          <w14:ligatures w14:val="standardContextual"/>
        </w:rPr>
        <w:tab/>
      </w:r>
      <w:r>
        <w:rPr>
          <w:noProof/>
        </w:rPr>
        <w:t>Reference point MCData-SDS-3 (multicast between the SDS distribution function and the SDS function)</w:t>
      </w:r>
      <w:r>
        <w:rPr>
          <w:noProof/>
        </w:rPr>
        <w:tab/>
      </w:r>
      <w:r>
        <w:rPr>
          <w:noProof/>
        </w:rPr>
        <w:fldChar w:fldCharType="begin"/>
      </w:r>
      <w:r>
        <w:rPr>
          <w:noProof/>
        </w:rPr>
        <w:instrText xml:space="preserve"> PAGEREF _Toc154922999 \h </w:instrText>
      </w:r>
      <w:r>
        <w:rPr>
          <w:noProof/>
        </w:rPr>
      </w:r>
      <w:r>
        <w:rPr>
          <w:noProof/>
        </w:rPr>
        <w:fldChar w:fldCharType="separate"/>
      </w:r>
      <w:r>
        <w:rPr>
          <w:noProof/>
        </w:rPr>
        <w:t>34</w:t>
      </w:r>
      <w:r>
        <w:rPr>
          <w:noProof/>
        </w:rPr>
        <w:fldChar w:fldCharType="end"/>
      </w:r>
    </w:p>
    <w:p w14:paraId="5260E827" w14:textId="6D67DCDD"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6.5.4.2</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_Toc154923000 \h </w:instrText>
      </w:r>
      <w:r>
        <w:rPr>
          <w:noProof/>
        </w:rPr>
      </w:r>
      <w:r>
        <w:rPr>
          <w:noProof/>
        </w:rPr>
        <w:fldChar w:fldCharType="separate"/>
      </w:r>
      <w:r>
        <w:rPr>
          <w:noProof/>
        </w:rPr>
        <w:t>34</w:t>
      </w:r>
      <w:r>
        <w:rPr>
          <w:noProof/>
        </w:rPr>
        <w:fldChar w:fldCharType="end"/>
      </w:r>
    </w:p>
    <w:p w14:paraId="6AB71341" w14:textId="185D4BF0" w:rsidR="00B67459" w:rsidRDefault="00B67459">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Functional model for file distribution</w:t>
      </w:r>
      <w:r>
        <w:rPr>
          <w:noProof/>
        </w:rPr>
        <w:tab/>
      </w:r>
      <w:r>
        <w:rPr>
          <w:noProof/>
        </w:rPr>
        <w:fldChar w:fldCharType="begin"/>
      </w:r>
      <w:r>
        <w:rPr>
          <w:noProof/>
        </w:rPr>
        <w:instrText xml:space="preserve"> PAGEREF _Toc154923001 \h </w:instrText>
      </w:r>
      <w:r>
        <w:rPr>
          <w:noProof/>
        </w:rPr>
      </w:r>
      <w:r>
        <w:rPr>
          <w:noProof/>
        </w:rPr>
        <w:fldChar w:fldCharType="separate"/>
      </w:r>
      <w:r>
        <w:rPr>
          <w:noProof/>
        </w:rPr>
        <w:t>34</w:t>
      </w:r>
      <w:r>
        <w:rPr>
          <w:noProof/>
        </w:rPr>
        <w:fldChar w:fldCharType="end"/>
      </w:r>
    </w:p>
    <w:p w14:paraId="0C6AA4D2" w14:textId="2C894B31"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rPr>
        <w:t>6.6.1</w:t>
      </w:r>
      <w:r>
        <w:rPr>
          <w:rFonts w:asciiTheme="minorHAnsi" w:eastAsiaTheme="minorEastAsia" w:hAnsiTheme="minorHAnsi" w:cstheme="minorBidi"/>
          <w:noProof/>
          <w:kern w:val="2"/>
          <w:sz w:val="22"/>
          <w:szCs w:val="22"/>
          <w:lang w:eastAsia="en-GB"/>
          <w14:ligatures w14:val="standardContextual"/>
        </w:rPr>
        <w:tab/>
      </w:r>
      <w:r>
        <w:rPr>
          <w:noProof/>
        </w:rPr>
        <w:t>On-network functional model</w:t>
      </w:r>
      <w:r>
        <w:rPr>
          <w:noProof/>
        </w:rPr>
        <w:tab/>
      </w:r>
      <w:r>
        <w:rPr>
          <w:noProof/>
        </w:rPr>
        <w:fldChar w:fldCharType="begin"/>
      </w:r>
      <w:r>
        <w:rPr>
          <w:noProof/>
        </w:rPr>
        <w:instrText xml:space="preserve"> PAGEREF _Toc154923002 \h </w:instrText>
      </w:r>
      <w:r>
        <w:rPr>
          <w:noProof/>
        </w:rPr>
      </w:r>
      <w:r>
        <w:rPr>
          <w:noProof/>
        </w:rPr>
        <w:fldChar w:fldCharType="separate"/>
      </w:r>
      <w:r>
        <w:rPr>
          <w:noProof/>
        </w:rPr>
        <w:t>34</w:t>
      </w:r>
      <w:r>
        <w:rPr>
          <w:noProof/>
        </w:rPr>
        <w:fldChar w:fldCharType="end"/>
      </w:r>
    </w:p>
    <w:p w14:paraId="7241B798" w14:textId="216399CF"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rPr>
        <w:t>6.6.1a</w:t>
      </w:r>
      <w:r>
        <w:rPr>
          <w:rFonts w:asciiTheme="minorHAnsi" w:eastAsiaTheme="minorEastAsia" w:hAnsiTheme="minorHAnsi" w:cstheme="minorBidi"/>
          <w:noProof/>
          <w:kern w:val="2"/>
          <w:sz w:val="22"/>
          <w:szCs w:val="22"/>
          <w:lang w:eastAsia="en-GB"/>
          <w14:ligatures w14:val="standardContextual"/>
        </w:rPr>
        <w:tab/>
      </w:r>
      <w:r>
        <w:rPr>
          <w:noProof/>
        </w:rPr>
        <w:t>On-network functional model for interconnection</w:t>
      </w:r>
      <w:r>
        <w:rPr>
          <w:noProof/>
        </w:rPr>
        <w:tab/>
      </w:r>
      <w:r>
        <w:rPr>
          <w:noProof/>
        </w:rPr>
        <w:fldChar w:fldCharType="begin"/>
      </w:r>
      <w:r>
        <w:rPr>
          <w:noProof/>
        </w:rPr>
        <w:instrText xml:space="preserve"> PAGEREF _Toc154923003 \h </w:instrText>
      </w:r>
      <w:r>
        <w:rPr>
          <w:noProof/>
        </w:rPr>
      </w:r>
      <w:r>
        <w:rPr>
          <w:noProof/>
        </w:rPr>
        <w:fldChar w:fldCharType="separate"/>
      </w:r>
      <w:r>
        <w:rPr>
          <w:noProof/>
        </w:rPr>
        <w:t>35</w:t>
      </w:r>
      <w:r>
        <w:rPr>
          <w:noProof/>
        </w:rPr>
        <w:fldChar w:fldCharType="end"/>
      </w:r>
    </w:p>
    <w:p w14:paraId="5E2D41F8" w14:textId="352C5E89"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rPr>
        <w:t>6.6.2</w:t>
      </w:r>
      <w:r>
        <w:rPr>
          <w:rFonts w:asciiTheme="minorHAnsi" w:eastAsiaTheme="minorEastAsia" w:hAnsiTheme="minorHAnsi" w:cstheme="minorBidi"/>
          <w:noProof/>
          <w:kern w:val="2"/>
          <w:sz w:val="22"/>
          <w:szCs w:val="22"/>
          <w:lang w:eastAsia="en-GB"/>
          <w14:ligatures w14:val="standardContextual"/>
        </w:rPr>
        <w:tab/>
      </w:r>
      <w:r>
        <w:rPr>
          <w:noProof/>
        </w:rPr>
        <w:t>Off-network functional model</w:t>
      </w:r>
      <w:r>
        <w:rPr>
          <w:noProof/>
        </w:rPr>
        <w:tab/>
      </w:r>
      <w:r>
        <w:rPr>
          <w:noProof/>
        </w:rPr>
        <w:fldChar w:fldCharType="begin"/>
      </w:r>
      <w:r>
        <w:rPr>
          <w:noProof/>
        </w:rPr>
        <w:instrText xml:space="preserve"> PAGEREF _Toc154923004 \h </w:instrText>
      </w:r>
      <w:r>
        <w:rPr>
          <w:noProof/>
        </w:rPr>
      </w:r>
      <w:r>
        <w:rPr>
          <w:noProof/>
        </w:rPr>
        <w:fldChar w:fldCharType="separate"/>
      </w:r>
      <w:r>
        <w:rPr>
          <w:noProof/>
        </w:rPr>
        <w:t>36</w:t>
      </w:r>
      <w:r>
        <w:rPr>
          <w:noProof/>
        </w:rPr>
        <w:fldChar w:fldCharType="end"/>
      </w:r>
    </w:p>
    <w:p w14:paraId="0948BBC3" w14:textId="00768060"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rPr>
        <w:t>6.6.3</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_Toc154923005 \h </w:instrText>
      </w:r>
      <w:r>
        <w:rPr>
          <w:noProof/>
        </w:rPr>
      </w:r>
      <w:r>
        <w:rPr>
          <w:noProof/>
        </w:rPr>
        <w:fldChar w:fldCharType="separate"/>
      </w:r>
      <w:r>
        <w:rPr>
          <w:noProof/>
        </w:rPr>
        <w:t>37</w:t>
      </w:r>
      <w:r>
        <w:rPr>
          <w:noProof/>
        </w:rPr>
        <w:fldChar w:fldCharType="end"/>
      </w:r>
    </w:p>
    <w:p w14:paraId="4657D433" w14:textId="763D7737"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6.6.3.1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_Toc154923006 \h </w:instrText>
      </w:r>
      <w:r>
        <w:rPr>
          <w:noProof/>
        </w:rPr>
      </w:r>
      <w:r>
        <w:rPr>
          <w:noProof/>
        </w:rPr>
        <w:fldChar w:fldCharType="separate"/>
      </w:r>
      <w:r>
        <w:rPr>
          <w:noProof/>
        </w:rPr>
        <w:t>37</w:t>
      </w:r>
      <w:r>
        <w:rPr>
          <w:noProof/>
        </w:rPr>
        <w:fldChar w:fldCharType="end"/>
      </w:r>
    </w:p>
    <w:p w14:paraId="32747062" w14:textId="5C50355D"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6.6.3.1.1</w:t>
      </w:r>
      <w:r>
        <w:rPr>
          <w:rFonts w:asciiTheme="minorHAnsi" w:eastAsiaTheme="minorEastAsia" w:hAnsiTheme="minorHAnsi" w:cstheme="minorBidi"/>
          <w:noProof/>
          <w:kern w:val="2"/>
          <w:sz w:val="22"/>
          <w:szCs w:val="22"/>
          <w:lang w:eastAsia="en-GB"/>
          <w14:ligatures w14:val="standardContextual"/>
        </w:rPr>
        <w:tab/>
      </w:r>
      <w:r>
        <w:rPr>
          <w:noProof/>
        </w:rPr>
        <w:t>FD function</w:t>
      </w:r>
      <w:r>
        <w:rPr>
          <w:noProof/>
        </w:rPr>
        <w:tab/>
      </w:r>
      <w:r>
        <w:rPr>
          <w:noProof/>
        </w:rPr>
        <w:fldChar w:fldCharType="begin"/>
      </w:r>
      <w:r>
        <w:rPr>
          <w:noProof/>
        </w:rPr>
        <w:instrText xml:space="preserve"> PAGEREF _Toc154923007 \h </w:instrText>
      </w:r>
      <w:r>
        <w:rPr>
          <w:noProof/>
        </w:rPr>
      </w:r>
      <w:r>
        <w:rPr>
          <w:noProof/>
        </w:rPr>
        <w:fldChar w:fldCharType="separate"/>
      </w:r>
      <w:r>
        <w:rPr>
          <w:noProof/>
        </w:rPr>
        <w:t>37</w:t>
      </w:r>
      <w:r>
        <w:rPr>
          <w:noProof/>
        </w:rPr>
        <w:fldChar w:fldCharType="end"/>
      </w:r>
    </w:p>
    <w:p w14:paraId="380840DC" w14:textId="755F9E10"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6.6.3.1.2</w:t>
      </w:r>
      <w:r>
        <w:rPr>
          <w:rFonts w:asciiTheme="minorHAnsi" w:eastAsiaTheme="minorEastAsia" w:hAnsiTheme="minorHAnsi" w:cstheme="minorBidi"/>
          <w:noProof/>
          <w:kern w:val="2"/>
          <w:sz w:val="22"/>
          <w:szCs w:val="22"/>
          <w:lang w:eastAsia="en-GB"/>
          <w14:ligatures w14:val="standardContextual"/>
        </w:rPr>
        <w:tab/>
      </w:r>
      <w:r>
        <w:rPr>
          <w:noProof/>
        </w:rPr>
        <w:t>Media storage client</w:t>
      </w:r>
      <w:r>
        <w:rPr>
          <w:noProof/>
        </w:rPr>
        <w:tab/>
      </w:r>
      <w:r>
        <w:rPr>
          <w:noProof/>
        </w:rPr>
        <w:fldChar w:fldCharType="begin"/>
      </w:r>
      <w:r>
        <w:rPr>
          <w:noProof/>
        </w:rPr>
        <w:instrText xml:space="preserve"> PAGEREF _Toc154923008 \h </w:instrText>
      </w:r>
      <w:r>
        <w:rPr>
          <w:noProof/>
        </w:rPr>
      </w:r>
      <w:r>
        <w:rPr>
          <w:noProof/>
        </w:rPr>
        <w:fldChar w:fldCharType="separate"/>
      </w:r>
      <w:r>
        <w:rPr>
          <w:noProof/>
        </w:rPr>
        <w:t>37</w:t>
      </w:r>
      <w:r>
        <w:rPr>
          <w:noProof/>
        </w:rPr>
        <w:fldChar w:fldCharType="end"/>
      </w:r>
    </w:p>
    <w:p w14:paraId="2FAD08EC" w14:textId="5899CADB"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6.6.3.1.3</w:t>
      </w:r>
      <w:r>
        <w:rPr>
          <w:rFonts w:asciiTheme="minorHAnsi" w:eastAsiaTheme="minorEastAsia" w:hAnsiTheme="minorHAnsi" w:cstheme="minorBidi"/>
          <w:noProof/>
          <w:kern w:val="2"/>
          <w:sz w:val="22"/>
          <w:szCs w:val="22"/>
          <w:lang w:eastAsia="en-GB"/>
          <w14:ligatures w14:val="standardContextual"/>
        </w:rPr>
        <w:tab/>
      </w:r>
      <w:r>
        <w:rPr>
          <w:noProof/>
        </w:rPr>
        <w:t>Transmission/Reception control</w:t>
      </w:r>
      <w:r>
        <w:rPr>
          <w:noProof/>
        </w:rPr>
        <w:tab/>
      </w:r>
      <w:r>
        <w:rPr>
          <w:noProof/>
        </w:rPr>
        <w:fldChar w:fldCharType="begin"/>
      </w:r>
      <w:r>
        <w:rPr>
          <w:noProof/>
        </w:rPr>
        <w:instrText xml:space="preserve"> PAGEREF _Toc154923009 \h </w:instrText>
      </w:r>
      <w:r>
        <w:rPr>
          <w:noProof/>
        </w:rPr>
      </w:r>
      <w:r>
        <w:rPr>
          <w:noProof/>
        </w:rPr>
        <w:fldChar w:fldCharType="separate"/>
      </w:r>
      <w:r>
        <w:rPr>
          <w:noProof/>
        </w:rPr>
        <w:t>37</w:t>
      </w:r>
      <w:r>
        <w:rPr>
          <w:noProof/>
        </w:rPr>
        <w:fldChar w:fldCharType="end"/>
      </w:r>
    </w:p>
    <w:p w14:paraId="1C3C06C6" w14:textId="59774090"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6.6.3.1.4</w:t>
      </w:r>
      <w:r>
        <w:rPr>
          <w:rFonts w:asciiTheme="minorHAnsi" w:eastAsiaTheme="minorEastAsia" w:hAnsiTheme="minorHAnsi" w:cstheme="minorBidi"/>
          <w:noProof/>
          <w:kern w:val="2"/>
          <w:sz w:val="22"/>
          <w:szCs w:val="22"/>
          <w:lang w:eastAsia="en-GB"/>
          <w14:ligatures w14:val="standardContextual"/>
        </w:rPr>
        <w:tab/>
      </w:r>
      <w:r>
        <w:rPr>
          <w:noProof/>
        </w:rPr>
        <w:t>Media storage function</w:t>
      </w:r>
      <w:r>
        <w:rPr>
          <w:noProof/>
        </w:rPr>
        <w:tab/>
      </w:r>
      <w:r>
        <w:rPr>
          <w:noProof/>
        </w:rPr>
        <w:fldChar w:fldCharType="begin"/>
      </w:r>
      <w:r>
        <w:rPr>
          <w:noProof/>
        </w:rPr>
        <w:instrText xml:space="preserve"> PAGEREF _Toc154923010 \h </w:instrText>
      </w:r>
      <w:r>
        <w:rPr>
          <w:noProof/>
        </w:rPr>
      </w:r>
      <w:r>
        <w:rPr>
          <w:noProof/>
        </w:rPr>
        <w:fldChar w:fldCharType="separate"/>
      </w:r>
      <w:r>
        <w:rPr>
          <w:noProof/>
        </w:rPr>
        <w:t>38</w:t>
      </w:r>
      <w:r>
        <w:rPr>
          <w:noProof/>
        </w:rPr>
        <w:fldChar w:fldCharType="end"/>
      </w:r>
    </w:p>
    <w:p w14:paraId="45DCA6E2" w14:textId="143BEA83"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6.6.3.1.5</w:t>
      </w:r>
      <w:r>
        <w:rPr>
          <w:rFonts w:asciiTheme="minorHAnsi" w:eastAsiaTheme="minorEastAsia" w:hAnsiTheme="minorHAnsi" w:cstheme="minorBidi"/>
          <w:noProof/>
          <w:kern w:val="2"/>
          <w:sz w:val="22"/>
          <w:szCs w:val="22"/>
          <w:lang w:eastAsia="en-GB"/>
          <w14:ligatures w14:val="standardContextual"/>
        </w:rPr>
        <w:tab/>
      </w:r>
      <w:r>
        <w:rPr>
          <w:noProof/>
        </w:rPr>
        <w:t>MCData content server</w:t>
      </w:r>
      <w:r>
        <w:rPr>
          <w:noProof/>
        </w:rPr>
        <w:tab/>
      </w:r>
      <w:r>
        <w:rPr>
          <w:noProof/>
        </w:rPr>
        <w:fldChar w:fldCharType="begin"/>
      </w:r>
      <w:r>
        <w:rPr>
          <w:noProof/>
        </w:rPr>
        <w:instrText xml:space="preserve"> PAGEREF _Toc154923011 \h </w:instrText>
      </w:r>
      <w:r>
        <w:rPr>
          <w:noProof/>
        </w:rPr>
      </w:r>
      <w:r>
        <w:rPr>
          <w:noProof/>
        </w:rPr>
        <w:fldChar w:fldCharType="separate"/>
      </w:r>
      <w:r>
        <w:rPr>
          <w:noProof/>
        </w:rPr>
        <w:t>38</w:t>
      </w:r>
      <w:r>
        <w:rPr>
          <w:noProof/>
        </w:rPr>
        <w:fldChar w:fldCharType="end"/>
      </w:r>
    </w:p>
    <w:p w14:paraId="3CFAF47C" w14:textId="04AC2F30"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6.6.3.2</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_Toc154923012 \h </w:instrText>
      </w:r>
      <w:r>
        <w:rPr>
          <w:noProof/>
        </w:rPr>
      </w:r>
      <w:r>
        <w:rPr>
          <w:noProof/>
        </w:rPr>
        <w:fldChar w:fldCharType="separate"/>
      </w:r>
      <w:r>
        <w:rPr>
          <w:noProof/>
        </w:rPr>
        <w:t>38</w:t>
      </w:r>
      <w:r>
        <w:rPr>
          <w:noProof/>
        </w:rPr>
        <w:fldChar w:fldCharType="end"/>
      </w:r>
    </w:p>
    <w:p w14:paraId="0281FE5C" w14:textId="3551B91A"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rPr>
        <w:t>6.6.4</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r>
      <w:r>
        <w:rPr>
          <w:noProof/>
        </w:rPr>
        <w:instrText xml:space="preserve"> PAGEREF _Toc154923013 \h </w:instrText>
      </w:r>
      <w:r>
        <w:rPr>
          <w:noProof/>
        </w:rPr>
      </w:r>
      <w:r>
        <w:rPr>
          <w:noProof/>
        </w:rPr>
        <w:fldChar w:fldCharType="separate"/>
      </w:r>
      <w:r>
        <w:rPr>
          <w:noProof/>
        </w:rPr>
        <w:t>38</w:t>
      </w:r>
      <w:r>
        <w:rPr>
          <w:noProof/>
        </w:rPr>
        <w:fldChar w:fldCharType="end"/>
      </w:r>
    </w:p>
    <w:p w14:paraId="5007C392" w14:textId="4526F3A2"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6.6.4.1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_Toc154923014 \h </w:instrText>
      </w:r>
      <w:r>
        <w:rPr>
          <w:noProof/>
        </w:rPr>
      </w:r>
      <w:r>
        <w:rPr>
          <w:noProof/>
        </w:rPr>
        <w:fldChar w:fldCharType="separate"/>
      </w:r>
      <w:r>
        <w:rPr>
          <w:noProof/>
        </w:rPr>
        <w:t>38</w:t>
      </w:r>
      <w:r>
        <w:rPr>
          <w:noProof/>
        </w:rPr>
        <w:fldChar w:fldCharType="end"/>
      </w:r>
    </w:p>
    <w:p w14:paraId="54E6A210" w14:textId="676B650F"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6.6.4.1.1</w:t>
      </w:r>
      <w:r>
        <w:rPr>
          <w:rFonts w:asciiTheme="minorHAnsi" w:eastAsiaTheme="minorEastAsia" w:hAnsiTheme="minorHAnsi" w:cstheme="minorBidi"/>
          <w:noProof/>
          <w:kern w:val="2"/>
          <w:sz w:val="22"/>
          <w:szCs w:val="22"/>
          <w:lang w:eastAsia="en-GB"/>
          <w14:ligatures w14:val="standardContextual"/>
        </w:rPr>
        <w:tab/>
      </w:r>
      <w:r>
        <w:rPr>
          <w:noProof/>
        </w:rPr>
        <w:t>Reference point MCData-FD-1 (between the FD functions of the MCData client and the MCData server)</w:t>
      </w:r>
      <w:r>
        <w:rPr>
          <w:noProof/>
        </w:rPr>
        <w:tab/>
      </w:r>
      <w:r>
        <w:rPr>
          <w:noProof/>
        </w:rPr>
        <w:fldChar w:fldCharType="begin"/>
      </w:r>
      <w:r>
        <w:rPr>
          <w:noProof/>
        </w:rPr>
        <w:instrText xml:space="preserve"> PAGEREF _Toc154923015 \h </w:instrText>
      </w:r>
      <w:r>
        <w:rPr>
          <w:noProof/>
        </w:rPr>
      </w:r>
      <w:r>
        <w:rPr>
          <w:noProof/>
        </w:rPr>
        <w:fldChar w:fldCharType="separate"/>
      </w:r>
      <w:r>
        <w:rPr>
          <w:noProof/>
        </w:rPr>
        <w:t>38</w:t>
      </w:r>
      <w:r>
        <w:rPr>
          <w:noProof/>
        </w:rPr>
        <w:fldChar w:fldCharType="end"/>
      </w:r>
    </w:p>
    <w:p w14:paraId="2EE4317B" w14:textId="723B3873"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6.6.4.1.2</w:t>
      </w:r>
      <w:r>
        <w:rPr>
          <w:rFonts w:asciiTheme="minorHAnsi" w:eastAsiaTheme="minorEastAsia" w:hAnsiTheme="minorHAnsi" w:cstheme="minorBidi"/>
          <w:noProof/>
          <w:kern w:val="2"/>
          <w:sz w:val="22"/>
          <w:szCs w:val="22"/>
          <w:lang w:eastAsia="en-GB"/>
          <w14:ligatures w14:val="standardContextual"/>
        </w:rPr>
        <w:tab/>
      </w:r>
      <w:r>
        <w:rPr>
          <w:noProof/>
        </w:rPr>
        <w:t>Reference point MCData-FD-2 (unicast between the FD functions of the MCData client and the MCData server)</w:t>
      </w:r>
      <w:r>
        <w:rPr>
          <w:noProof/>
        </w:rPr>
        <w:tab/>
      </w:r>
      <w:r>
        <w:rPr>
          <w:noProof/>
        </w:rPr>
        <w:fldChar w:fldCharType="begin"/>
      </w:r>
      <w:r>
        <w:rPr>
          <w:noProof/>
        </w:rPr>
        <w:instrText xml:space="preserve"> PAGEREF _Toc154923016 \h </w:instrText>
      </w:r>
      <w:r>
        <w:rPr>
          <w:noProof/>
        </w:rPr>
      </w:r>
      <w:r>
        <w:rPr>
          <w:noProof/>
        </w:rPr>
        <w:fldChar w:fldCharType="separate"/>
      </w:r>
      <w:r>
        <w:rPr>
          <w:noProof/>
        </w:rPr>
        <w:t>39</w:t>
      </w:r>
      <w:r>
        <w:rPr>
          <w:noProof/>
        </w:rPr>
        <w:fldChar w:fldCharType="end"/>
      </w:r>
    </w:p>
    <w:p w14:paraId="034B0438" w14:textId="121129FC"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6.6.4.1.3</w:t>
      </w:r>
      <w:r>
        <w:rPr>
          <w:rFonts w:asciiTheme="minorHAnsi" w:eastAsiaTheme="minorEastAsia" w:hAnsiTheme="minorHAnsi" w:cstheme="minorBidi"/>
          <w:noProof/>
          <w:kern w:val="2"/>
          <w:sz w:val="22"/>
          <w:szCs w:val="22"/>
          <w:lang w:eastAsia="en-GB"/>
          <w14:ligatures w14:val="standardContextual"/>
        </w:rPr>
        <w:tab/>
      </w:r>
      <w:r>
        <w:rPr>
          <w:noProof/>
        </w:rPr>
        <w:t>Reference point MCData-FD-3 (multicast between the FD functions of the MCData client and the MCData server)</w:t>
      </w:r>
      <w:r>
        <w:rPr>
          <w:noProof/>
        </w:rPr>
        <w:tab/>
      </w:r>
      <w:r>
        <w:rPr>
          <w:noProof/>
        </w:rPr>
        <w:fldChar w:fldCharType="begin"/>
      </w:r>
      <w:r>
        <w:rPr>
          <w:noProof/>
        </w:rPr>
        <w:instrText xml:space="preserve"> PAGEREF _Toc154923017 \h </w:instrText>
      </w:r>
      <w:r>
        <w:rPr>
          <w:noProof/>
        </w:rPr>
      </w:r>
      <w:r>
        <w:rPr>
          <w:noProof/>
        </w:rPr>
        <w:fldChar w:fldCharType="separate"/>
      </w:r>
      <w:r>
        <w:rPr>
          <w:noProof/>
        </w:rPr>
        <w:t>39</w:t>
      </w:r>
      <w:r>
        <w:rPr>
          <w:noProof/>
        </w:rPr>
        <w:fldChar w:fldCharType="end"/>
      </w:r>
    </w:p>
    <w:p w14:paraId="6FED8539" w14:textId="7305060D"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6.6.4.1.4</w:t>
      </w:r>
      <w:r>
        <w:rPr>
          <w:rFonts w:asciiTheme="minorHAnsi" w:eastAsiaTheme="minorEastAsia" w:hAnsiTheme="minorHAnsi" w:cstheme="minorBidi"/>
          <w:noProof/>
          <w:kern w:val="2"/>
          <w:sz w:val="22"/>
          <w:szCs w:val="22"/>
          <w:lang w:eastAsia="en-GB"/>
          <w14:ligatures w14:val="standardContextual"/>
        </w:rPr>
        <w:tab/>
      </w:r>
      <w:r>
        <w:rPr>
          <w:noProof/>
        </w:rPr>
        <w:t>Reference point MCData-FD-4 (media storage function and media storage client)</w:t>
      </w:r>
      <w:r>
        <w:rPr>
          <w:noProof/>
        </w:rPr>
        <w:tab/>
      </w:r>
      <w:r>
        <w:rPr>
          <w:noProof/>
        </w:rPr>
        <w:fldChar w:fldCharType="begin"/>
      </w:r>
      <w:r>
        <w:rPr>
          <w:noProof/>
        </w:rPr>
        <w:instrText xml:space="preserve"> PAGEREF _Toc154923018 \h </w:instrText>
      </w:r>
      <w:r>
        <w:rPr>
          <w:noProof/>
        </w:rPr>
      </w:r>
      <w:r>
        <w:rPr>
          <w:noProof/>
        </w:rPr>
        <w:fldChar w:fldCharType="separate"/>
      </w:r>
      <w:r>
        <w:rPr>
          <w:noProof/>
        </w:rPr>
        <w:t>39</w:t>
      </w:r>
      <w:r>
        <w:rPr>
          <w:noProof/>
        </w:rPr>
        <w:fldChar w:fldCharType="end"/>
      </w:r>
    </w:p>
    <w:p w14:paraId="061CD459" w14:textId="6C6E8102"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6.6.4.1.5</w:t>
      </w:r>
      <w:r>
        <w:rPr>
          <w:rFonts w:asciiTheme="minorHAnsi" w:eastAsiaTheme="minorEastAsia" w:hAnsiTheme="minorHAnsi" w:cstheme="minorBidi"/>
          <w:noProof/>
          <w:kern w:val="2"/>
          <w:sz w:val="22"/>
          <w:szCs w:val="22"/>
          <w:lang w:eastAsia="en-GB"/>
          <w14:ligatures w14:val="standardContextual"/>
        </w:rPr>
        <w:tab/>
      </w:r>
      <w:r>
        <w:rPr>
          <w:noProof/>
        </w:rPr>
        <w:t>Reference point MCData-FD-5 (FD function and media storage function)</w:t>
      </w:r>
      <w:r>
        <w:rPr>
          <w:noProof/>
        </w:rPr>
        <w:tab/>
      </w:r>
      <w:r>
        <w:rPr>
          <w:noProof/>
        </w:rPr>
        <w:fldChar w:fldCharType="begin"/>
      </w:r>
      <w:r>
        <w:rPr>
          <w:noProof/>
        </w:rPr>
        <w:instrText xml:space="preserve"> PAGEREF _Toc154923019 \h </w:instrText>
      </w:r>
      <w:r>
        <w:rPr>
          <w:noProof/>
        </w:rPr>
      </w:r>
      <w:r>
        <w:rPr>
          <w:noProof/>
        </w:rPr>
        <w:fldChar w:fldCharType="separate"/>
      </w:r>
      <w:r>
        <w:rPr>
          <w:noProof/>
        </w:rPr>
        <w:t>39</w:t>
      </w:r>
      <w:r>
        <w:rPr>
          <w:noProof/>
        </w:rPr>
        <w:fldChar w:fldCharType="end"/>
      </w:r>
    </w:p>
    <w:p w14:paraId="1B0B0F75" w14:textId="62223F83"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6.6.4.1.6</w:t>
      </w:r>
      <w:r>
        <w:rPr>
          <w:rFonts w:asciiTheme="minorHAnsi" w:eastAsiaTheme="minorEastAsia" w:hAnsiTheme="minorHAnsi" w:cstheme="minorBidi"/>
          <w:noProof/>
          <w:kern w:val="2"/>
          <w:sz w:val="22"/>
          <w:szCs w:val="22"/>
          <w:lang w:eastAsia="en-GB"/>
          <w14:ligatures w14:val="standardContextual"/>
        </w:rPr>
        <w:tab/>
      </w:r>
      <w:r>
        <w:rPr>
          <w:noProof/>
        </w:rPr>
        <w:t>Reference point MCData-FD-7 (media storage function and MCData message store)</w:t>
      </w:r>
      <w:r>
        <w:rPr>
          <w:noProof/>
        </w:rPr>
        <w:tab/>
      </w:r>
      <w:r>
        <w:rPr>
          <w:noProof/>
        </w:rPr>
        <w:fldChar w:fldCharType="begin"/>
      </w:r>
      <w:r>
        <w:rPr>
          <w:noProof/>
        </w:rPr>
        <w:instrText xml:space="preserve"> PAGEREF _Toc154923020 \h </w:instrText>
      </w:r>
      <w:r>
        <w:rPr>
          <w:noProof/>
        </w:rPr>
      </w:r>
      <w:r>
        <w:rPr>
          <w:noProof/>
        </w:rPr>
        <w:fldChar w:fldCharType="separate"/>
      </w:r>
      <w:r>
        <w:rPr>
          <w:noProof/>
        </w:rPr>
        <w:t>39</w:t>
      </w:r>
      <w:r>
        <w:rPr>
          <w:noProof/>
        </w:rPr>
        <w:fldChar w:fldCharType="end"/>
      </w:r>
    </w:p>
    <w:p w14:paraId="125CCD07" w14:textId="71078EBF"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6.6.4.2</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_Toc154923021 \h </w:instrText>
      </w:r>
      <w:r>
        <w:rPr>
          <w:noProof/>
        </w:rPr>
      </w:r>
      <w:r>
        <w:rPr>
          <w:noProof/>
        </w:rPr>
        <w:fldChar w:fldCharType="separate"/>
      </w:r>
      <w:r>
        <w:rPr>
          <w:noProof/>
        </w:rPr>
        <w:t>39</w:t>
      </w:r>
      <w:r>
        <w:rPr>
          <w:noProof/>
        </w:rPr>
        <w:fldChar w:fldCharType="end"/>
      </w:r>
    </w:p>
    <w:p w14:paraId="0D325100" w14:textId="24D9B3E3" w:rsidR="00B67459" w:rsidRDefault="00B67459">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Functional model for data streaming</w:t>
      </w:r>
      <w:r>
        <w:rPr>
          <w:noProof/>
        </w:rPr>
        <w:tab/>
      </w:r>
      <w:r>
        <w:rPr>
          <w:noProof/>
        </w:rPr>
        <w:fldChar w:fldCharType="begin"/>
      </w:r>
      <w:r>
        <w:rPr>
          <w:noProof/>
        </w:rPr>
        <w:instrText xml:space="preserve"> PAGEREF _Toc154923022 \h </w:instrText>
      </w:r>
      <w:r>
        <w:rPr>
          <w:noProof/>
        </w:rPr>
      </w:r>
      <w:r>
        <w:rPr>
          <w:noProof/>
        </w:rPr>
        <w:fldChar w:fldCharType="separate"/>
      </w:r>
      <w:r>
        <w:rPr>
          <w:noProof/>
        </w:rPr>
        <w:t>39</w:t>
      </w:r>
      <w:r>
        <w:rPr>
          <w:noProof/>
        </w:rPr>
        <w:fldChar w:fldCharType="end"/>
      </w:r>
    </w:p>
    <w:p w14:paraId="5E5A1D1A" w14:textId="03D1DE1A"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rPr>
        <w:t>6.7.1</w:t>
      </w:r>
      <w:r>
        <w:rPr>
          <w:rFonts w:asciiTheme="minorHAnsi" w:eastAsiaTheme="minorEastAsia" w:hAnsiTheme="minorHAnsi" w:cstheme="minorBidi"/>
          <w:noProof/>
          <w:kern w:val="2"/>
          <w:sz w:val="22"/>
          <w:szCs w:val="22"/>
          <w:lang w:eastAsia="en-GB"/>
          <w14:ligatures w14:val="standardContextual"/>
        </w:rPr>
        <w:tab/>
      </w:r>
      <w:r>
        <w:rPr>
          <w:noProof/>
        </w:rPr>
        <w:t>On-network functional model</w:t>
      </w:r>
      <w:r>
        <w:rPr>
          <w:noProof/>
        </w:rPr>
        <w:tab/>
      </w:r>
      <w:r>
        <w:rPr>
          <w:noProof/>
        </w:rPr>
        <w:fldChar w:fldCharType="begin"/>
      </w:r>
      <w:r>
        <w:rPr>
          <w:noProof/>
        </w:rPr>
        <w:instrText xml:space="preserve"> PAGEREF _Toc154923023 \h </w:instrText>
      </w:r>
      <w:r>
        <w:rPr>
          <w:noProof/>
        </w:rPr>
      </w:r>
      <w:r>
        <w:rPr>
          <w:noProof/>
        </w:rPr>
        <w:fldChar w:fldCharType="separate"/>
      </w:r>
      <w:r>
        <w:rPr>
          <w:noProof/>
        </w:rPr>
        <w:t>39</w:t>
      </w:r>
      <w:r>
        <w:rPr>
          <w:noProof/>
        </w:rPr>
        <w:fldChar w:fldCharType="end"/>
      </w:r>
    </w:p>
    <w:p w14:paraId="421B5FD0" w14:textId="20C27022"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rPr>
        <w:t>6.7.2</w:t>
      </w:r>
      <w:r>
        <w:rPr>
          <w:rFonts w:asciiTheme="minorHAnsi" w:eastAsiaTheme="minorEastAsia" w:hAnsiTheme="minorHAnsi" w:cstheme="minorBidi"/>
          <w:noProof/>
          <w:kern w:val="2"/>
          <w:sz w:val="22"/>
          <w:szCs w:val="22"/>
          <w:lang w:eastAsia="en-GB"/>
          <w14:ligatures w14:val="standardContextual"/>
        </w:rPr>
        <w:tab/>
      </w:r>
      <w:r>
        <w:rPr>
          <w:noProof/>
        </w:rPr>
        <w:t>Off-network functional model</w:t>
      </w:r>
      <w:r>
        <w:rPr>
          <w:noProof/>
        </w:rPr>
        <w:tab/>
      </w:r>
      <w:r>
        <w:rPr>
          <w:noProof/>
        </w:rPr>
        <w:fldChar w:fldCharType="begin"/>
      </w:r>
      <w:r>
        <w:rPr>
          <w:noProof/>
        </w:rPr>
        <w:instrText xml:space="preserve"> PAGEREF _Toc154923024 \h </w:instrText>
      </w:r>
      <w:r>
        <w:rPr>
          <w:noProof/>
        </w:rPr>
      </w:r>
      <w:r>
        <w:rPr>
          <w:noProof/>
        </w:rPr>
        <w:fldChar w:fldCharType="separate"/>
      </w:r>
      <w:r>
        <w:rPr>
          <w:noProof/>
        </w:rPr>
        <w:t>40</w:t>
      </w:r>
      <w:r>
        <w:rPr>
          <w:noProof/>
        </w:rPr>
        <w:fldChar w:fldCharType="end"/>
      </w:r>
    </w:p>
    <w:p w14:paraId="2F378196" w14:textId="38C378D5"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rPr>
        <w:t>6.7.3</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_Toc154923025 \h </w:instrText>
      </w:r>
      <w:r>
        <w:rPr>
          <w:noProof/>
        </w:rPr>
      </w:r>
      <w:r>
        <w:rPr>
          <w:noProof/>
        </w:rPr>
        <w:fldChar w:fldCharType="separate"/>
      </w:r>
      <w:r>
        <w:rPr>
          <w:noProof/>
        </w:rPr>
        <w:t>40</w:t>
      </w:r>
      <w:r>
        <w:rPr>
          <w:noProof/>
        </w:rPr>
        <w:fldChar w:fldCharType="end"/>
      </w:r>
    </w:p>
    <w:p w14:paraId="7F7314DB" w14:textId="68CA8330"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6.7.3.1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_Toc154923026 \h </w:instrText>
      </w:r>
      <w:r>
        <w:rPr>
          <w:noProof/>
        </w:rPr>
      </w:r>
      <w:r>
        <w:rPr>
          <w:noProof/>
        </w:rPr>
        <w:fldChar w:fldCharType="separate"/>
      </w:r>
      <w:r>
        <w:rPr>
          <w:noProof/>
        </w:rPr>
        <w:t>40</w:t>
      </w:r>
      <w:r>
        <w:rPr>
          <w:noProof/>
        </w:rPr>
        <w:fldChar w:fldCharType="end"/>
      </w:r>
    </w:p>
    <w:p w14:paraId="7CF40CB1" w14:textId="44D16750"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6.7.3.1.1</w:t>
      </w:r>
      <w:r>
        <w:rPr>
          <w:rFonts w:asciiTheme="minorHAnsi" w:eastAsiaTheme="minorEastAsia" w:hAnsiTheme="minorHAnsi" w:cstheme="minorBidi"/>
          <w:noProof/>
          <w:kern w:val="2"/>
          <w:sz w:val="22"/>
          <w:szCs w:val="22"/>
          <w:lang w:eastAsia="en-GB"/>
          <w14:ligatures w14:val="standardContextual"/>
        </w:rPr>
        <w:tab/>
      </w:r>
      <w:r>
        <w:rPr>
          <w:noProof/>
        </w:rPr>
        <w:t>DS function</w:t>
      </w:r>
      <w:r>
        <w:rPr>
          <w:noProof/>
        </w:rPr>
        <w:tab/>
      </w:r>
      <w:r>
        <w:rPr>
          <w:noProof/>
        </w:rPr>
        <w:fldChar w:fldCharType="begin"/>
      </w:r>
      <w:r>
        <w:rPr>
          <w:noProof/>
        </w:rPr>
        <w:instrText xml:space="preserve"> PAGEREF _Toc154923027 \h </w:instrText>
      </w:r>
      <w:r>
        <w:rPr>
          <w:noProof/>
        </w:rPr>
      </w:r>
      <w:r>
        <w:rPr>
          <w:noProof/>
        </w:rPr>
        <w:fldChar w:fldCharType="separate"/>
      </w:r>
      <w:r>
        <w:rPr>
          <w:noProof/>
        </w:rPr>
        <w:t>40</w:t>
      </w:r>
      <w:r>
        <w:rPr>
          <w:noProof/>
        </w:rPr>
        <w:fldChar w:fldCharType="end"/>
      </w:r>
    </w:p>
    <w:p w14:paraId="3997DB50" w14:textId="5363ED8D"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6.7.3.1.2</w:t>
      </w:r>
      <w:r>
        <w:rPr>
          <w:rFonts w:asciiTheme="minorHAnsi" w:eastAsiaTheme="minorEastAsia" w:hAnsiTheme="minorHAnsi" w:cstheme="minorBidi"/>
          <w:noProof/>
          <w:kern w:val="2"/>
          <w:sz w:val="22"/>
          <w:szCs w:val="22"/>
          <w:lang w:eastAsia="en-GB"/>
          <w14:ligatures w14:val="standardContextual"/>
        </w:rPr>
        <w:tab/>
      </w:r>
      <w:r>
        <w:rPr>
          <w:noProof/>
        </w:rPr>
        <w:t>Data streaming and distribution function</w:t>
      </w:r>
      <w:r>
        <w:rPr>
          <w:noProof/>
        </w:rPr>
        <w:tab/>
      </w:r>
      <w:r>
        <w:rPr>
          <w:noProof/>
        </w:rPr>
        <w:fldChar w:fldCharType="begin"/>
      </w:r>
      <w:r>
        <w:rPr>
          <w:noProof/>
        </w:rPr>
        <w:instrText xml:space="preserve"> PAGEREF _Toc154923028 \h </w:instrText>
      </w:r>
      <w:r>
        <w:rPr>
          <w:noProof/>
        </w:rPr>
      </w:r>
      <w:r>
        <w:rPr>
          <w:noProof/>
        </w:rPr>
        <w:fldChar w:fldCharType="separate"/>
      </w:r>
      <w:r>
        <w:rPr>
          <w:noProof/>
        </w:rPr>
        <w:t>40</w:t>
      </w:r>
      <w:r>
        <w:rPr>
          <w:noProof/>
        </w:rPr>
        <w:fldChar w:fldCharType="end"/>
      </w:r>
    </w:p>
    <w:p w14:paraId="11C54D07" w14:textId="306504F6"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6.7.3.1.3</w:t>
      </w:r>
      <w:r>
        <w:rPr>
          <w:rFonts w:asciiTheme="minorHAnsi" w:eastAsiaTheme="minorEastAsia" w:hAnsiTheme="minorHAnsi" w:cstheme="minorBidi"/>
          <w:noProof/>
          <w:kern w:val="2"/>
          <w:sz w:val="22"/>
          <w:szCs w:val="22"/>
          <w:lang w:eastAsia="en-GB"/>
          <w14:ligatures w14:val="standardContextual"/>
        </w:rPr>
        <w:tab/>
      </w:r>
      <w:r>
        <w:rPr>
          <w:noProof/>
        </w:rPr>
        <w:t>Transmission/Reception control</w:t>
      </w:r>
      <w:r>
        <w:rPr>
          <w:noProof/>
        </w:rPr>
        <w:tab/>
      </w:r>
      <w:r>
        <w:rPr>
          <w:noProof/>
        </w:rPr>
        <w:fldChar w:fldCharType="begin"/>
      </w:r>
      <w:r>
        <w:rPr>
          <w:noProof/>
        </w:rPr>
        <w:instrText xml:space="preserve"> PAGEREF _Toc154923029 \h </w:instrText>
      </w:r>
      <w:r>
        <w:rPr>
          <w:noProof/>
        </w:rPr>
      </w:r>
      <w:r>
        <w:rPr>
          <w:noProof/>
        </w:rPr>
        <w:fldChar w:fldCharType="separate"/>
      </w:r>
      <w:r>
        <w:rPr>
          <w:noProof/>
        </w:rPr>
        <w:t>41</w:t>
      </w:r>
      <w:r>
        <w:rPr>
          <w:noProof/>
        </w:rPr>
        <w:fldChar w:fldCharType="end"/>
      </w:r>
    </w:p>
    <w:p w14:paraId="5928CB86" w14:textId="66E57301"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6.7.3.2</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_Toc154923030 \h </w:instrText>
      </w:r>
      <w:r>
        <w:rPr>
          <w:noProof/>
        </w:rPr>
      </w:r>
      <w:r>
        <w:rPr>
          <w:noProof/>
        </w:rPr>
        <w:fldChar w:fldCharType="separate"/>
      </w:r>
      <w:r>
        <w:rPr>
          <w:noProof/>
        </w:rPr>
        <w:t>41</w:t>
      </w:r>
      <w:r>
        <w:rPr>
          <w:noProof/>
        </w:rPr>
        <w:fldChar w:fldCharType="end"/>
      </w:r>
    </w:p>
    <w:p w14:paraId="0D14C68C" w14:textId="73A59651"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rPr>
        <w:t>6.7.4</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r>
      <w:r>
        <w:rPr>
          <w:noProof/>
        </w:rPr>
        <w:instrText xml:space="preserve"> PAGEREF _Toc154923031 \h </w:instrText>
      </w:r>
      <w:r>
        <w:rPr>
          <w:noProof/>
        </w:rPr>
      </w:r>
      <w:r>
        <w:rPr>
          <w:noProof/>
        </w:rPr>
        <w:fldChar w:fldCharType="separate"/>
      </w:r>
      <w:r>
        <w:rPr>
          <w:noProof/>
        </w:rPr>
        <w:t>41</w:t>
      </w:r>
      <w:r>
        <w:rPr>
          <w:noProof/>
        </w:rPr>
        <w:fldChar w:fldCharType="end"/>
      </w:r>
    </w:p>
    <w:p w14:paraId="7111ADCA" w14:textId="15D2B828"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6.7.4.1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_Toc154923032 \h </w:instrText>
      </w:r>
      <w:r>
        <w:rPr>
          <w:noProof/>
        </w:rPr>
      </w:r>
      <w:r>
        <w:rPr>
          <w:noProof/>
        </w:rPr>
        <w:fldChar w:fldCharType="separate"/>
      </w:r>
      <w:r>
        <w:rPr>
          <w:noProof/>
        </w:rPr>
        <w:t>41</w:t>
      </w:r>
      <w:r>
        <w:rPr>
          <w:noProof/>
        </w:rPr>
        <w:fldChar w:fldCharType="end"/>
      </w:r>
    </w:p>
    <w:p w14:paraId="4E4522C8" w14:textId="3255F06A"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6.7.4.1.1</w:t>
      </w:r>
      <w:r>
        <w:rPr>
          <w:rFonts w:asciiTheme="minorHAnsi" w:eastAsiaTheme="minorEastAsia" w:hAnsiTheme="minorHAnsi" w:cstheme="minorBidi"/>
          <w:noProof/>
          <w:kern w:val="2"/>
          <w:sz w:val="22"/>
          <w:szCs w:val="22"/>
          <w:lang w:eastAsia="en-GB"/>
          <w14:ligatures w14:val="standardContextual"/>
        </w:rPr>
        <w:tab/>
      </w:r>
      <w:r>
        <w:rPr>
          <w:noProof/>
        </w:rPr>
        <w:t>Reference point MCData-DS-1 (between the data streaming and distribution function and the DS function)</w:t>
      </w:r>
      <w:r>
        <w:rPr>
          <w:noProof/>
        </w:rPr>
        <w:tab/>
      </w:r>
      <w:r>
        <w:rPr>
          <w:noProof/>
        </w:rPr>
        <w:fldChar w:fldCharType="begin"/>
      </w:r>
      <w:r>
        <w:rPr>
          <w:noProof/>
        </w:rPr>
        <w:instrText xml:space="preserve"> PAGEREF _Toc154923033 \h </w:instrText>
      </w:r>
      <w:r>
        <w:rPr>
          <w:noProof/>
        </w:rPr>
      </w:r>
      <w:r>
        <w:rPr>
          <w:noProof/>
        </w:rPr>
        <w:fldChar w:fldCharType="separate"/>
      </w:r>
      <w:r>
        <w:rPr>
          <w:noProof/>
        </w:rPr>
        <w:t>41</w:t>
      </w:r>
      <w:r>
        <w:rPr>
          <w:noProof/>
        </w:rPr>
        <w:fldChar w:fldCharType="end"/>
      </w:r>
    </w:p>
    <w:p w14:paraId="4D542AFF" w14:textId="7FA37C89"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6.7.4.1.2</w:t>
      </w:r>
      <w:r>
        <w:rPr>
          <w:rFonts w:asciiTheme="minorHAnsi" w:eastAsiaTheme="minorEastAsia" w:hAnsiTheme="minorHAnsi" w:cstheme="minorBidi"/>
          <w:noProof/>
          <w:kern w:val="2"/>
          <w:sz w:val="22"/>
          <w:szCs w:val="22"/>
          <w:lang w:eastAsia="en-GB"/>
          <w14:ligatures w14:val="standardContextual"/>
        </w:rPr>
        <w:tab/>
      </w:r>
      <w:r>
        <w:rPr>
          <w:noProof/>
        </w:rPr>
        <w:t>Reference point MCData-DS-2 (unicast between the data streaming and distribution function and the DS function)</w:t>
      </w:r>
      <w:r>
        <w:rPr>
          <w:noProof/>
        </w:rPr>
        <w:tab/>
      </w:r>
      <w:r>
        <w:rPr>
          <w:noProof/>
        </w:rPr>
        <w:fldChar w:fldCharType="begin"/>
      </w:r>
      <w:r>
        <w:rPr>
          <w:noProof/>
        </w:rPr>
        <w:instrText xml:space="preserve"> PAGEREF _Toc154923034 \h </w:instrText>
      </w:r>
      <w:r>
        <w:rPr>
          <w:noProof/>
        </w:rPr>
      </w:r>
      <w:r>
        <w:rPr>
          <w:noProof/>
        </w:rPr>
        <w:fldChar w:fldCharType="separate"/>
      </w:r>
      <w:r>
        <w:rPr>
          <w:noProof/>
        </w:rPr>
        <w:t>41</w:t>
      </w:r>
      <w:r>
        <w:rPr>
          <w:noProof/>
        </w:rPr>
        <w:fldChar w:fldCharType="end"/>
      </w:r>
    </w:p>
    <w:p w14:paraId="31025865" w14:textId="524EF731"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6.7.4.1.3</w:t>
      </w:r>
      <w:r>
        <w:rPr>
          <w:rFonts w:asciiTheme="minorHAnsi" w:eastAsiaTheme="minorEastAsia" w:hAnsiTheme="minorHAnsi" w:cstheme="minorBidi"/>
          <w:noProof/>
          <w:kern w:val="2"/>
          <w:sz w:val="22"/>
          <w:szCs w:val="22"/>
          <w:lang w:eastAsia="en-GB"/>
          <w14:ligatures w14:val="standardContextual"/>
        </w:rPr>
        <w:tab/>
      </w:r>
      <w:r>
        <w:rPr>
          <w:noProof/>
        </w:rPr>
        <w:t>Reference point MCData-DS-3 (multicast between the data streaming and distribution function and the DS function)</w:t>
      </w:r>
      <w:r>
        <w:rPr>
          <w:noProof/>
        </w:rPr>
        <w:tab/>
      </w:r>
      <w:r>
        <w:rPr>
          <w:noProof/>
        </w:rPr>
        <w:fldChar w:fldCharType="begin"/>
      </w:r>
      <w:r>
        <w:rPr>
          <w:noProof/>
        </w:rPr>
        <w:instrText xml:space="preserve"> PAGEREF _Toc154923035 \h </w:instrText>
      </w:r>
      <w:r>
        <w:rPr>
          <w:noProof/>
        </w:rPr>
      </w:r>
      <w:r>
        <w:rPr>
          <w:noProof/>
        </w:rPr>
        <w:fldChar w:fldCharType="separate"/>
      </w:r>
      <w:r>
        <w:rPr>
          <w:noProof/>
        </w:rPr>
        <w:t>42</w:t>
      </w:r>
      <w:r>
        <w:rPr>
          <w:noProof/>
        </w:rPr>
        <w:fldChar w:fldCharType="end"/>
      </w:r>
    </w:p>
    <w:p w14:paraId="4205F9C7" w14:textId="1C286B4D"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6.7.4.2</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_Toc154923036 \h </w:instrText>
      </w:r>
      <w:r>
        <w:rPr>
          <w:noProof/>
        </w:rPr>
      </w:r>
      <w:r>
        <w:rPr>
          <w:noProof/>
        </w:rPr>
        <w:fldChar w:fldCharType="separate"/>
      </w:r>
      <w:r>
        <w:rPr>
          <w:noProof/>
        </w:rPr>
        <w:t>42</w:t>
      </w:r>
      <w:r>
        <w:rPr>
          <w:noProof/>
        </w:rPr>
        <w:fldChar w:fldCharType="end"/>
      </w:r>
    </w:p>
    <w:p w14:paraId="7A4C0E06" w14:textId="118BA169" w:rsidR="00B67459" w:rsidRDefault="00B67459">
      <w:pPr>
        <w:pStyle w:val="TOC2"/>
        <w:rPr>
          <w:rFonts w:asciiTheme="minorHAnsi" w:eastAsiaTheme="minorEastAsia" w:hAnsiTheme="minorHAnsi" w:cstheme="minorBidi"/>
          <w:noProof/>
          <w:kern w:val="2"/>
          <w:sz w:val="22"/>
          <w:szCs w:val="22"/>
          <w:lang w:eastAsia="en-GB"/>
          <w14:ligatures w14:val="standardContextual"/>
        </w:rPr>
      </w:pPr>
      <w:r>
        <w:rPr>
          <w:noProof/>
        </w:rPr>
        <w:t>6.8</w:t>
      </w:r>
      <w:r>
        <w:rPr>
          <w:rFonts w:asciiTheme="minorHAnsi" w:eastAsiaTheme="minorEastAsia" w:hAnsiTheme="minorHAnsi" w:cstheme="minorBidi"/>
          <w:noProof/>
          <w:kern w:val="2"/>
          <w:sz w:val="22"/>
          <w:szCs w:val="22"/>
          <w:lang w:eastAsia="en-GB"/>
          <w14:ligatures w14:val="standardContextual"/>
        </w:rPr>
        <w:tab/>
      </w:r>
      <w:r>
        <w:rPr>
          <w:noProof/>
        </w:rPr>
        <w:t>Functional model for IP connectivity</w:t>
      </w:r>
      <w:r>
        <w:rPr>
          <w:noProof/>
        </w:rPr>
        <w:tab/>
      </w:r>
      <w:r>
        <w:rPr>
          <w:noProof/>
        </w:rPr>
        <w:fldChar w:fldCharType="begin"/>
      </w:r>
      <w:r>
        <w:rPr>
          <w:noProof/>
        </w:rPr>
        <w:instrText xml:space="preserve"> PAGEREF _Toc154923037 \h </w:instrText>
      </w:r>
      <w:r>
        <w:rPr>
          <w:noProof/>
        </w:rPr>
      </w:r>
      <w:r>
        <w:rPr>
          <w:noProof/>
        </w:rPr>
        <w:fldChar w:fldCharType="separate"/>
      </w:r>
      <w:r>
        <w:rPr>
          <w:noProof/>
        </w:rPr>
        <w:t>42</w:t>
      </w:r>
      <w:r>
        <w:rPr>
          <w:noProof/>
        </w:rPr>
        <w:fldChar w:fldCharType="end"/>
      </w:r>
    </w:p>
    <w:p w14:paraId="52C2E800" w14:textId="12E707D8"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rPr>
        <w:t>6.8.1</w:t>
      </w:r>
      <w:r>
        <w:rPr>
          <w:rFonts w:asciiTheme="minorHAnsi" w:eastAsiaTheme="minorEastAsia" w:hAnsiTheme="minorHAnsi" w:cstheme="minorBidi"/>
          <w:noProof/>
          <w:kern w:val="2"/>
          <w:sz w:val="22"/>
          <w:szCs w:val="22"/>
          <w:lang w:eastAsia="en-GB"/>
          <w14:ligatures w14:val="standardContextual"/>
        </w:rPr>
        <w:tab/>
      </w:r>
      <w:r>
        <w:rPr>
          <w:noProof/>
        </w:rPr>
        <w:t>On-network functional model</w:t>
      </w:r>
      <w:r>
        <w:rPr>
          <w:noProof/>
        </w:rPr>
        <w:tab/>
      </w:r>
      <w:r>
        <w:rPr>
          <w:noProof/>
        </w:rPr>
        <w:fldChar w:fldCharType="begin"/>
      </w:r>
      <w:r>
        <w:rPr>
          <w:noProof/>
        </w:rPr>
        <w:instrText xml:space="preserve"> PAGEREF _Toc154923038 \h </w:instrText>
      </w:r>
      <w:r>
        <w:rPr>
          <w:noProof/>
        </w:rPr>
      </w:r>
      <w:r>
        <w:rPr>
          <w:noProof/>
        </w:rPr>
        <w:fldChar w:fldCharType="separate"/>
      </w:r>
      <w:r>
        <w:rPr>
          <w:noProof/>
        </w:rPr>
        <w:t>42</w:t>
      </w:r>
      <w:r>
        <w:rPr>
          <w:noProof/>
        </w:rPr>
        <w:fldChar w:fldCharType="end"/>
      </w:r>
    </w:p>
    <w:p w14:paraId="1A4B3087" w14:textId="275EDF75"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rPr>
        <w:t>6.8.2</w:t>
      </w:r>
      <w:r>
        <w:rPr>
          <w:rFonts w:asciiTheme="minorHAnsi" w:eastAsiaTheme="minorEastAsia" w:hAnsiTheme="minorHAnsi" w:cstheme="minorBidi"/>
          <w:noProof/>
          <w:kern w:val="2"/>
          <w:sz w:val="22"/>
          <w:szCs w:val="22"/>
          <w:lang w:eastAsia="en-GB"/>
          <w14:ligatures w14:val="standardContextual"/>
        </w:rPr>
        <w:tab/>
      </w:r>
      <w:r>
        <w:rPr>
          <w:noProof/>
        </w:rPr>
        <w:t>Off-network functional model</w:t>
      </w:r>
      <w:r>
        <w:rPr>
          <w:noProof/>
        </w:rPr>
        <w:tab/>
      </w:r>
      <w:r>
        <w:rPr>
          <w:noProof/>
        </w:rPr>
        <w:fldChar w:fldCharType="begin"/>
      </w:r>
      <w:r>
        <w:rPr>
          <w:noProof/>
        </w:rPr>
        <w:instrText xml:space="preserve"> PAGEREF _Toc154923039 \h </w:instrText>
      </w:r>
      <w:r>
        <w:rPr>
          <w:noProof/>
        </w:rPr>
      </w:r>
      <w:r>
        <w:rPr>
          <w:noProof/>
        </w:rPr>
        <w:fldChar w:fldCharType="separate"/>
      </w:r>
      <w:r>
        <w:rPr>
          <w:noProof/>
        </w:rPr>
        <w:t>43</w:t>
      </w:r>
      <w:r>
        <w:rPr>
          <w:noProof/>
        </w:rPr>
        <w:fldChar w:fldCharType="end"/>
      </w:r>
    </w:p>
    <w:p w14:paraId="51916D6E" w14:textId="6F0EEACD"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rPr>
        <w:t>6.8.3</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_Toc154923040 \h </w:instrText>
      </w:r>
      <w:r>
        <w:rPr>
          <w:noProof/>
        </w:rPr>
      </w:r>
      <w:r>
        <w:rPr>
          <w:noProof/>
        </w:rPr>
        <w:fldChar w:fldCharType="separate"/>
      </w:r>
      <w:r>
        <w:rPr>
          <w:noProof/>
        </w:rPr>
        <w:t>43</w:t>
      </w:r>
      <w:r>
        <w:rPr>
          <w:noProof/>
        </w:rPr>
        <w:fldChar w:fldCharType="end"/>
      </w:r>
    </w:p>
    <w:p w14:paraId="531FEC40" w14:textId="19EA2D9D"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6.8.3.1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_Toc154923041 \h </w:instrText>
      </w:r>
      <w:r>
        <w:rPr>
          <w:noProof/>
        </w:rPr>
      </w:r>
      <w:r>
        <w:rPr>
          <w:noProof/>
        </w:rPr>
        <w:fldChar w:fldCharType="separate"/>
      </w:r>
      <w:r>
        <w:rPr>
          <w:noProof/>
        </w:rPr>
        <w:t>43</w:t>
      </w:r>
      <w:r>
        <w:rPr>
          <w:noProof/>
        </w:rPr>
        <w:fldChar w:fldCharType="end"/>
      </w:r>
    </w:p>
    <w:p w14:paraId="0AB7448C" w14:textId="2899BF95"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6.8.3.1.1</w:t>
      </w:r>
      <w:r>
        <w:rPr>
          <w:rFonts w:asciiTheme="minorHAnsi" w:eastAsiaTheme="minorEastAsia" w:hAnsiTheme="minorHAnsi" w:cstheme="minorBidi"/>
          <w:noProof/>
          <w:kern w:val="2"/>
          <w:sz w:val="22"/>
          <w:szCs w:val="22"/>
          <w:lang w:eastAsia="en-GB"/>
          <w14:ligatures w14:val="standardContextual"/>
        </w:rPr>
        <w:tab/>
      </w:r>
      <w:r>
        <w:rPr>
          <w:noProof/>
        </w:rPr>
        <w:t>IP connectivity function</w:t>
      </w:r>
      <w:r>
        <w:rPr>
          <w:noProof/>
        </w:rPr>
        <w:tab/>
      </w:r>
      <w:r>
        <w:rPr>
          <w:noProof/>
        </w:rPr>
        <w:fldChar w:fldCharType="begin"/>
      </w:r>
      <w:r>
        <w:rPr>
          <w:noProof/>
        </w:rPr>
        <w:instrText xml:space="preserve"> PAGEREF _Toc154923042 \h </w:instrText>
      </w:r>
      <w:r>
        <w:rPr>
          <w:noProof/>
        </w:rPr>
      </w:r>
      <w:r>
        <w:rPr>
          <w:noProof/>
        </w:rPr>
        <w:fldChar w:fldCharType="separate"/>
      </w:r>
      <w:r>
        <w:rPr>
          <w:noProof/>
        </w:rPr>
        <w:t>43</w:t>
      </w:r>
      <w:r>
        <w:rPr>
          <w:noProof/>
        </w:rPr>
        <w:fldChar w:fldCharType="end"/>
      </w:r>
    </w:p>
    <w:p w14:paraId="33CD548D" w14:textId="40A61BC0"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6.8.3.1.2</w:t>
      </w:r>
      <w:r>
        <w:rPr>
          <w:rFonts w:asciiTheme="minorHAnsi" w:eastAsiaTheme="minorEastAsia" w:hAnsiTheme="minorHAnsi" w:cstheme="minorBidi"/>
          <w:noProof/>
          <w:kern w:val="2"/>
          <w:sz w:val="22"/>
          <w:szCs w:val="22"/>
          <w:lang w:eastAsia="en-GB"/>
          <w14:ligatures w14:val="standardContextual"/>
        </w:rPr>
        <w:tab/>
      </w:r>
      <w:r>
        <w:rPr>
          <w:noProof/>
        </w:rPr>
        <w:t>IPcon distribution function</w:t>
      </w:r>
      <w:r>
        <w:rPr>
          <w:noProof/>
        </w:rPr>
        <w:tab/>
      </w:r>
      <w:r>
        <w:rPr>
          <w:noProof/>
        </w:rPr>
        <w:fldChar w:fldCharType="begin"/>
      </w:r>
      <w:r>
        <w:rPr>
          <w:noProof/>
        </w:rPr>
        <w:instrText xml:space="preserve"> PAGEREF _Toc154923043 \h </w:instrText>
      </w:r>
      <w:r>
        <w:rPr>
          <w:noProof/>
        </w:rPr>
      </w:r>
      <w:r>
        <w:rPr>
          <w:noProof/>
        </w:rPr>
        <w:fldChar w:fldCharType="separate"/>
      </w:r>
      <w:r>
        <w:rPr>
          <w:noProof/>
        </w:rPr>
        <w:t>43</w:t>
      </w:r>
      <w:r>
        <w:rPr>
          <w:noProof/>
        </w:rPr>
        <w:fldChar w:fldCharType="end"/>
      </w:r>
    </w:p>
    <w:p w14:paraId="673166B5" w14:textId="730A143F"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6.8.3.1.3</w:t>
      </w:r>
      <w:r>
        <w:rPr>
          <w:rFonts w:asciiTheme="minorHAnsi" w:eastAsiaTheme="minorEastAsia" w:hAnsiTheme="minorHAnsi" w:cstheme="minorBidi"/>
          <w:noProof/>
          <w:kern w:val="2"/>
          <w:sz w:val="22"/>
          <w:szCs w:val="22"/>
          <w:lang w:eastAsia="en-GB"/>
          <w14:ligatures w14:val="standardContextual"/>
        </w:rPr>
        <w:tab/>
      </w:r>
      <w:r>
        <w:rPr>
          <w:noProof/>
        </w:rPr>
        <w:t>Transmission/Reception control</w:t>
      </w:r>
      <w:r>
        <w:rPr>
          <w:noProof/>
        </w:rPr>
        <w:tab/>
      </w:r>
      <w:r>
        <w:rPr>
          <w:noProof/>
        </w:rPr>
        <w:fldChar w:fldCharType="begin"/>
      </w:r>
      <w:r>
        <w:rPr>
          <w:noProof/>
        </w:rPr>
        <w:instrText xml:space="preserve"> PAGEREF _Toc154923044 \h </w:instrText>
      </w:r>
      <w:r>
        <w:rPr>
          <w:noProof/>
        </w:rPr>
      </w:r>
      <w:r>
        <w:rPr>
          <w:noProof/>
        </w:rPr>
        <w:fldChar w:fldCharType="separate"/>
      </w:r>
      <w:r>
        <w:rPr>
          <w:noProof/>
        </w:rPr>
        <w:t>43</w:t>
      </w:r>
      <w:r>
        <w:rPr>
          <w:noProof/>
        </w:rPr>
        <w:fldChar w:fldCharType="end"/>
      </w:r>
    </w:p>
    <w:p w14:paraId="6D3E2483" w14:textId="0C00E8F4"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6.8.3.2</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_Toc154923045 \h </w:instrText>
      </w:r>
      <w:r>
        <w:rPr>
          <w:noProof/>
        </w:rPr>
      </w:r>
      <w:r>
        <w:rPr>
          <w:noProof/>
        </w:rPr>
        <w:fldChar w:fldCharType="separate"/>
      </w:r>
      <w:r>
        <w:rPr>
          <w:noProof/>
        </w:rPr>
        <w:t>43</w:t>
      </w:r>
      <w:r>
        <w:rPr>
          <w:noProof/>
        </w:rPr>
        <w:fldChar w:fldCharType="end"/>
      </w:r>
    </w:p>
    <w:p w14:paraId="040BB1FA" w14:textId="72C3673F"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rPr>
        <w:t>6.8.4</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r>
      <w:r>
        <w:rPr>
          <w:noProof/>
        </w:rPr>
        <w:instrText xml:space="preserve"> PAGEREF _Toc154923046 \h </w:instrText>
      </w:r>
      <w:r>
        <w:rPr>
          <w:noProof/>
        </w:rPr>
      </w:r>
      <w:r>
        <w:rPr>
          <w:noProof/>
        </w:rPr>
        <w:fldChar w:fldCharType="separate"/>
      </w:r>
      <w:r>
        <w:rPr>
          <w:noProof/>
        </w:rPr>
        <w:t>43</w:t>
      </w:r>
      <w:r>
        <w:rPr>
          <w:noProof/>
        </w:rPr>
        <w:fldChar w:fldCharType="end"/>
      </w:r>
    </w:p>
    <w:p w14:paraId="4FB76503" w14:textId="75F166B4"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6.8.4.1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_Toc154923047 \h </w:instrText>
      </w:r>
      <w:r>
        <w:rPr>
          <w:noProof/>
        </w:rPr>
      </w:r>
      <w:r>
        <w:rPr>
          <w:noProof/>
        </w:rPr>
        <w:fldChar w:fldCharType="separate"/>
      </w:r>
      <w:r>
        <w:rPr>
          <w:noProof/>
        </w:rPr>
        <w:t>43</w:t>
      </w:r>
      <w:r>
        <w:rPr>
          <w:noProof/>
        </w:rPr>
        <w:fldChar w:fldCharType="end"/>
      </w:r>
    </w:p>
    <w:p w14:paraId="49AB0FD6" w14:textId="44177A94"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6.8.4.1.1</w:t>
      </w:r>
      <w:r>
        <w:rPr>
          <w:rFonts w:asciiTheme="minorHAnsi" w:eastAsiaTheme="minorEastAsia" w:hAnsiTheme="minorHAnsi" w:cstheme="minorBidi"/>
          <w:noProof/>
          <w:kern w:val="2"/>
          <w:sz w:val="22"/>
          <w:szCs w:val="22"/>
          <w:lang w:eastAsia="en-GB"/>
          <w14:ligatures w14:val="standardContextual"/>
        </w:rPr>
        <w:tab/>
      </w:r>
      <w:r>
        <w:rPr>
          <w:noProof/>
        </w:rPr>
        <w:t>Reference point MCData-IPcon-1 (between the IPcon distribution function and the U-IPcon function)</w:t>
      </w:r>
      <w:r>
        <w:rPr>
          <w:noProof/>
        </w:rPr>
        <w:tab/>
      </w:r>
      <w:r>
        <w:rPr>
          <w:noProof/>
        </w:rPr>
        <w:fldChar w:fldCharType="begin"/>
      </w:r>
      <w:r>
        <w:rPr>
          <w:noProof/>
        </w:rPr>
        <w:instrText xml:space="preserve"> PAGEREF _Toc154923048 \h </w:instrText>
      </w:r>
      <w:r>
        <w:rPr>
          <w:noProof/>
        </w:rPr>
      </w:r>
      <w:r>
        <w:rPr>
          <w:noProof/>
        </w:rPr>
        <w:fldChar w:fldCharType="separate"/>
      </w:r>
      <w:r>
        <w:rPr>
          <w:noProof/>
        </w:rPr>
        <w:t>43</w:t>
      </w:r>
      <w:r>
        <w:rPr>
          <w:noProof/>
        </w:rPr>
        <w:fldChar w:fldCharType="end"/>
      </w:r>
    </w:p>
    <w:p w14:paraId="428B6639" w14:textId="53022F09"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6.8.4.1.2</w:t>
      </w:r>
      <w:r>
        <w:rPr>
          <w:rFonts w:asciiTheme="minorHAnsi" w:eastAsiaTheme="minorEastAsia" w:hAnsiTheme="minorHAnsi" w:cstheme="minorBidi"/>
          <w:noProof/>
          <w:kern w:val="2"/>
          <w:sz w:val="22"/>
          <w:szCs w:val="22"/>
          <w:lang w:eastAsia="en-GB"/>
          <w14:ligatures w14:val="standardContextual"/>
        </w:rPr>
        <w:tab/>
      </w:r>
      <w:r>
        <w:rPr>
          <w:noProof/>
        </w:rPr>
        <w:t>Reference point MCData-IPcon-2 (unicast between the U-IPcon distribution function and the U-IPcon function)</w:t>
      </w:r>
      <w:r>
        <w:rPr>
          <w:noProof/>
        </w:rPr>
        <w:tab/>
      </w:r>
      <w:r>
        <w:rPr>
          <w:noProof/>
        </w:rPr>
        <w:fldChar w:fldCharType="begin"/>
      </w:r>
      <w:r>
        <w:rPr>
          <w:noProof/>
        </w:rPr>
        <w:instrText xml:space="preserve"> PAGEREF _Toc154923049 \h </w:instrText>
      </w:r>
      <w:r>
        <w:rPr>
          <w:noProof/>
        </w:rPr>
      </w:r>
      <w:r>
        <w:rPr>
          <w:noProof/>
        </w:rPr>
        <w:fldChar w:fldCharType="separate"/>
      </w:r>
      <w:r>
        <w:rPr>
          <w:noProof/>
        </w:rPr>
        <w:t>43</w:t>
      </w:r>
      <w:r>
        <w:rPr>
          <w:noProof/>
        </w:rPr>
        <w:fldChar w:fldCharType="end"/>
      </w:r>
    </w:p>
    <w:p w14:paraId="78DD7E9B" w14:textId="08E15C10"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6.8.4.1.3</w:t>
      </w:r>
      <w:r>
        <w:rPr>
          <w:rFonts w:asciiTheme="minorHAnsi" w:eastAsiaTheme="minorEastAsia" w:hAnsiTheme="minorHAnsi" w:cstheme="minorBidi"/>
          <w:noProof/>
          <w:kern w:val="2"/>
          <w:sz w:val="22"/>
          <w:szCs w:val="22"/>
          <w:lang w:eastAsia="en-GB"/>
          <w14:ligatures w14:val="standardContextual"/>
        </w:rPr>
        <w:tab/>
      </w:r>
      <w:r>
        <w:rPr>
          <w:noProof/>
        </w:rPr>
        <w:t>Reference point MCData-IPcon-3 (multicast between the IPcon distribution function and the IPcon function)</w:t>
      </w:r>
      <w:r>
        <w:rPr>
          <w:noProof/>
        </w:rPr>
        <w:tab/>
      </w:r>
      <w:r>
        <w:rPr>
          <w:noProof/>
        </w:rPr>
        <w:fldChar w:fldCharType="begin"/>
      </w:r>
      <w:r>
        <w:rPr>
          <w:noProof/>
        </w:rPr>
        <w:instrText xml:space="preserve"> PAGEREF _Toc154923050 \h </w:instrText>
      </w:r>
      <w:r>
        <w:rPr>
          <w:noProof/>
        </w:rPr>
      </w:r>
      <w:r>
        <w:rPr>
          <w:noProof/>
        </w:rPr>
        <w:fldChar w:fldCharType="separate"/>
      </w:r>
      <w:r>
        <w:rPr>
          <w:noProof/>
        </w:rPr>
        <w:t>44</w:t>
      </w:r>
      <w:r>
        <w:rPr>
          <w:noProof/>
        </w:rPr>
        <w:fldChar w:fldCharType="end"/>
      </w:r>
    </w:p>
    <w:p w14:paraId="644F01B5" w14:textId="544ED4DC"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6.8.4.2</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_Toc154923051 \h </w:instrText>
      </w:r>
      <w:r>
        <w:rPr>
          <w:noProof/>
        </w:rPr>
      </w:r>
      <w:r>
        <w:rPr>
          <w:noProof/>
        </w:rPr>
        <w:fldChar w:fldCharType="separate"/>
      </w:r>
      <w:r>
        <w:rPr>
          <w:noProof/>
        </w:rPr>
        <w:t>44</w:t>
      </w:r>
      <w:r>
        <w:rPr>
          <w:noProof/>
        </w:rPr>
        <w:fldChar w:fldCharType="end"/>
      </w:r>
    </w:p>
    <w:p w14:paraId="46017144" w14:textId="3BAAC762" w:rsidR="00B67459" w:rsidRDefault="00B67459">
      <w:pPr>
        <w:pStyle w:val="TOC1"/>
        <w:rPr>
          <w:rFonts w:asciiTheme="minorHAnsi" w:eastAsiaTheme="minorEastAsia" w:hAnsiTheme="minorHAnsi" w:cstheme="minorBidi"/>
          <w:noProof/>
          <w:kern w:val="2"/>
          <w:szCs w:val="22"/>
          <w:lang w:eastAsia="en-GB"/>
          <w14:ligatures w14:val="standardContextual"/>
        </w:rPr>
      </w:pP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rPr>
        <w:t>Procedures and information flows</w:t>
      </w:r>
      <w:r>
        <w:rPr>
          <w:noProof/>
        </w:rPr>
        <w:tab/>
      </w:r>
      <w:r>
        <w:rPr>
          <w:noProof/>
        </w:rPr>
        <w:fldChar w:fldCharType="begin"/>
      </w:r>
      <w:r>
        <w:rPr>
          <w:noProof/>
        </w:rPr>
        <w:instrText xml:space="preserve"> PAGEREF _Toc154923052 \h </w:instrText>
      </w:r>
      <w:r>
        <w:rPr>
          <w:noProof/>
        </w:rPr>
      </w:r>
      <w:r>
        <w:rPr>
          <w:noProof/>
        </w:rPr>
        <w:fldChar w:fldCharType="separate"/>
      </w:r>
      <w:r>
        <w:rPr>
          <w:noProof/>
        </w:rPr>
        <w:t>44</w:t>
      </w:r>
      <w:r>
        <w:rPr>
          <w:noProof/>
        </w:rPr>
        <w:fldChar w:fldCharType="end"/>
      </w:r>
    </w:p>
    <w:p w14:paraId="406328DA" w14:textId="5BF49494" w:rsidR="00B67459" w:rsidRDefault="00B67459">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MCData service configuration</w:t>
      </w:r>
      <w:r>
        <w:rPr>
          <w:noProof/>
        </w:rPr>
        <w:tab/>
      </w:r>
      <w:r>
        <w:rPr>
          <w:noProof/>
        </w:rPr>
        <w:fldChar w:fldCharType="begin"/>
      </w:r>
      <w:r>
        <w:rPr>
          <w:noProof/>
        </w:rPr>
        <w:instrText xml:space="preserve"> PAGEREF _Toc154923053 \h </w:instrText>
      </w:r>
      <w:r>
        <w:rPr>
          <w:noProof/>
        </w:rPr>
      </w:r>
      <w:r>
        <w:rPr>
          <w:noProof/>
        </w:rPr>
        <w:fldChar w:fldCharType="separate"/>
      </w:r>
      <w:r>
        <w:rPr>
          <w:noProof/>
        </w:rPr>
        <w:t>44</w:t>
      </w:r>
      <w:r>
        <w:rPr>
          <w:noProof/>
        </w:rPr>
        <w:fldChar w:fldCharType="end"/>
      </w:r>
    </w:p>
    <w:p w14:paraId="3723034B" w14:textId="1DCB8973" w:rsidR="00B67459" w:rsidRDefault="00B67459">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Affiliation and de-affiliation to/from MCData group(s)</w:t>
      </w:r>
      <w:r>
        <w:rPr>
          <w:noProof/>
        </w:rPr>
        <w:tab/>
      </w:r>
      <w:r>
        <w:rPr>
          <w:noProof/>
        </w:rPr>
        <w:fldChar w:fldCharType="begin"/>
      </w:r>
      <w:r>
        <w:rPr>
          <w:noProof/>
        </w:rPr>
        <w:instrText xml:space="preserve"> PAGEREF _Toc154923054 \h </w:instrText>
      </w:r>
      <w:r>
        <w:rPr>
          <w:noProof/>
        </w:rPr>
      </w:r>
      <w:r>
        <w:rPr>
          <w:noProof/>
        </w:rPr>
        <w:fldChar w:fldCharType="separate"/>
      </w:r>
      <w:r>
        <w:rPr>
          <w:noProof/>
        </w:rPr>
        <w:t>44</w:t>
      </w:r>
      <w:r>
        <w:rPr>
          <w:noProof/>
        </w:rPr>
        <w:fldChar w:fldCharType="end"/>
      </w:r>
    </w:p>
    <w:p w14:paraId="554234C1" w14:textId="10AA3041" w:rsidR="00B67459" w:rsidRDefault="00B67459">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Use of MBMS transmission (on-network)</w:t>
      </w:r>
      <w:r>
        <w:rPr>
          <w:noProof/>
        </w:rPr>
        <w:tab/>
      </w:r>
      <w:r>
        <w:rPr>
          <w:noProof/>
        </w:rPr>
        <w:fldChar w:fldCharType="begin"/>
      </w:r>
      <w:r>
        <w:rPr>
          <w:noProof/>
        </w:rPr>
        <w:instrText xml:space="preserve"> PAGEREF _Toc154923055 \h </w:instrText>
      </w:r>
      <w:r>
        <w:rPr>
          <w:noProof/>
        </w:rPr>
      </w:r>
      <w:r>
        <w:rPr>
          <w:noProof/>
        </w:rPr>
        <w:fldChar w:fldCharType="separate"/>
      </w:r>
      <w:r>
        <w:rPr>
          <w:noProof/>
        </w:rPr>
        <w:t>45</w:t>
      </w:r>
      <w:r>
        <w:rPr>
          <w:noProof/>
        </w:rPr>
        <w:fldChar w:fldCharType="end"/>
      </w:r>
    </w:p>
    <w:p w14:paraId="67EEA827" w14:textId="2EC56A86"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_Toc154923056 \h </w:instrText>
      </w:r>
      <w:r>
        <w:rPr>
          <w:noProof/>
        </w:rPr>
      </w:r>
      <w:r>
        <w:rPr>
          <w:noProof/>
        </w:rPr>
        <w:fldChar w:fldCharType="separate"/>
      </w:r>
      <w:r>
        <w:rPr>
          <w:noProof/>
        </w:rPr>
        <w:t>45</w:t>
      </w:r>
      <w:r>
        <w:rPr>
          <w:noProof/>
        </w:rPr>
        <w:fldChar w:fldCharType="end"/>
      </w:r>
    </w:p>
    <w:p w14:paraId="49B5CA6B" w14:textId="7E188736"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_Toc154923057 \h </w:instrText>
      </w:r>
      <w:r>
        <w:rPr>
          <w:noProof/>
        </w:rPr>
      </w:r>
      <w:r>
        <w:rPr>
          <w:noProof/>
        </w:rPr>
        <w:fldChar w:fldCharType="separate"/>
      </w:r>
      <w:r>
        <w:rPr>
          <w:noProof/>
        </w:rPr>
        <w:t>45</w:t>
      </w:r>
      <w:r>
        <w:rPr>
          <w:noProof/>
        </w:rPr>
        <w:fldChar w:fldCharType="end"/>
      </w:r>
    </w:p>
    <w:p w14:paraId="5E233413" w14:textId="29B77531"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_Toc154923058 \h </w:instrText>
      </w:r>
      <w:r>
        <w:rPr>
          <w:noProof/>
        </w:rPr>
      </w:r>
      <w:r>
        <w:rPr>
          <w:noProof/>
        </w:rPr>
        <w:fldChar w:fldCharType="separate"/>
      </w:r>
      <w:r>
        <w:rPr>
          <w:noProof/>
        </w:rPr>
        <w:t>45</w:t>
      </w:r>
      <w:r>
        <w:rPr>
          <w:noProof/>
        </w:rPr>
        <w:fldChar w:fldCharType="end"/>
      </w:r>
    </w:p>
    <w:p w14:paraId="0791A881" w14:textId="796C4C69"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rPr>
        <w:t>7.3.4</w:t>
      </w:r>
      <w:r>
        <w:rPr>
          <w:rFonts w:asciiTheme="minorHAnsi" w:eastAsiaTheme="minorEastAsia" w:hAnsiTheme="minorHAnsi" w:cstheme="minorBidi"/>
          <w:noProof/>
          <w:kern w:val="2"/>
          <w:sz w:val="22"/>
          <w:szCs w:val="22"/>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_Toc154923059 \h </w:instrText>
      </w:r>
      <w:r>
        <w:rPr>
          <w:noProof/>
        </w:rPr>
      </w:r>
      <w:r>
        <w:rPr>
          <w:noProof/>
        </w:rPr>
        <w:fldChar w:fldCharType="separate"/>
      </w:r>
      <w:r>
        <w:rPr>
          <w:noProof/>
        </w:rPr>
        <w:t>45</w:t>
      </w:r>
      <w:r>
        <w:rPr>
          <w:noProof/>
        </w:rPr>
        <w:fldChar w:fldCharType="end"/>
      </w:r>
    </w:p>
    <w:p w14:paraId="79FA0A0B" w14:textId="4258685F"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rPr>
        <w:t>7.3.5</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MBMS user services for file distribution</w:t>
      </w:r>
      <w:r>
        <w:rPr>
          <w:noProof/>
        </w:rPr>
        <w:tab/>
      </w:r>
      <w:r>
        <w:rPr>
          <w:noProof/>
        </w:rPr>
        <w:fldChar w:fldCharType="begin"/>
      </w:r>
      <w:r>
        <w:rPr>
          <w:noProof/>
        </w:rPr>
        <w:instrText xml:space="preserve"> PAGEREF _Toc154923060 \h </w:instrText>
      </w:r>
      <w:r>
        <w:rPr>
          <w:noProof/>
        </w:rPr>
      </w:r>
      <w:r>
        <w:rPr>
          <w:noProof/>
        </w:rPr>
        <w:fldChar w:fldCharType="separate"/>
      </w:r>
      <w:r>
        <w:rPr>
          <w:noProof/>
        </w:rPr>
        <w:t>46</w:t>
      </w:r>
      <w:r>
        <w:rPr>
          <w:noProof/>
        </w:rPr>
        <w:fldChar w:fldCharType="end"/>
      </w:r>
    </w:p>
    <w:p w14:paraId="08603625" w14:textId="6AC50A40"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7.3.5.1</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General</w:t>
      </w:r>
      <w:r>
        <w:rPr>
          <w:noProof/>
        </w:rPr>
        <w:tab/>
      </w:r>
      <w:r>
        <w:rPr>
          <w:noProof/>
        </w:rPr>
        <w:fldChar w:fldCharType="begin"/>
      </w:r>
      <w:r>
        <w:rPr>
          <w:noProof/>
        </w:rPr>
        <w:instrText xml:space="preserve"> PAGEREF _Toc154923061 \h </w:instrText>
      </w:r>
      <w:r>
        <w:rPr>
          <w:noProof/>
        </w:rPr>
      </w:r>
      <w:r>
        <w:rPr>
          <w:noProof/>
        </w:rPr>
        <w:fldChar w:fldCharType="separate"/>
      </w:r>
      <w:r>
        <w:rPr>
          <w:noProof/>
        </w:rPr>
        <w:t>46</w:t>
      </w:r>
      <w:r>
        <w:rPr>
          <w:noProof/>
        </w:rPr>
        <w:fldChar w:fldCharType="end"/>
      </w:r>
    </w:p>
    <w:p w14:paraId="6E09DD84" w14:textId="734B9341"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7.3.5.2</w:t>
      </w:r>
      <w:r>
        <w:rPr>
          <w:rFonts w:asciiTheme="minorHAnsi" w:eastAsiaTheme="minorEastAsia" w:hAnsiTheme="minorHAnsi" w:cstheme="minorBidi"/>
          <w:noProof/>
          <w:kern w:val="2"/>
          <w:sz w:val="22"/>
          <w:szCs w:val="22"/>
          <w:lang w:eastAsia="en-GB"/>
          <w14:ligatures w14:val="standardContextual"/>
        </w:rPr>
        <w:tab/>
      </w:r>
      <w:r>
        <w:rPr>
          <w:noProof/>
          <w:lang w:eastAsia="zh-CN"/>
        </w:rPr>
        <w:t>Information flows for MBMS user service usage</w:t>
      </w:r>
      <w:r>
        <w:rPr>
          <w:noProof/>
        </w:rPr>
        <w:tab/>
      </w:r>
      <w:r>
        <w:rPr>
          <w:noProof/>
        </w:rPr>
        <w:fldChar w:fldCharType="begin"/>
      </w:r>
      <w:r>
        <w:rPr>
          <w:noProof/>
        </w:rPr>
        <w:instrText xml:space="preserve"> PAGEREF _Toc154923062 \h </w:instrText>
      </w:r>
      <w:r>
        <w:rPr>
          <w:noProof/>
        </w:rPr>
      </w:r>
      <w:r>
        <w:rPr>
          <w:noProof/>
        </w:rPr>
        <w:fldChar w:fldCharType="separate"/>
      </w:r>
      <w:r>
        <w:rPr>
          <w:noProof/>
        </w:rPr>
        <w:t>46</w:t>
      </w:r>
      <w:r>
        <w:rPr>
          <w:noProof/>
        </w:rPr>
        <w:fldChar w:fldCharType="end"/>
      </w:r>
    </w:p>
    <w:p w14:paraId="0B83F403" w14:textId="569E8CFC"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7.3.5.2.1</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MBMS user service announcement</w:t>
      </w:r>
      <w:r>
        <w:rPr>
          <w:noProof/>
        </w:rPr>
        <w:tab/>
      </w:r>
      <w:r>
        <w:rPr>
          <w:noProof/>
        </w:rPr>
        <w:fldChar w:fldCharType="begin"/>
      </w:r>
      <w:r>
        <w:rPr>
          <w:noProof/>
        </w:rPr>
        <w:instrText xml:space="preserve"> PAGEREF _Toc154923063 \h </w:instrText>
      </w:r>
      <w:r>
        <w:rPr>
          <w:noProof/>
        </w:rPr>
      </w:r>
      <w:r>
        <w:rPr>
          <w:noProof/>
        </w:rPr>
        <w:fldChar w:fldCharType="separate"/>
      </w:r>
      <w:r>
        <w:rPr>
          <w:noProof/>
        </w:rPr>
        <w:t>46</w:t>
      </w:r>
      <w:r>
        <w:rPr>
          <w:noProof/>
        </w:rPr>
        <w:fldChar w:fldCharType="end"/>
      </w:r>
    </w:p>
    <w:p w14:paraId="6034CFA9" w14:textId="0A4DCD5C"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7.3.5.3</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P</w:t>
      </w:r>
      <w:r>
        <w:rPr>
          <w:noProof/>
        </w:rPr>
        <w:t>rocedures for MBMS user service usage</w:t>
      </w:r>
      <w:r>
        <w:rPr>
          <w:noProof/>
        </w:rPr>
        <w:tab/>
      </w:r>
      <w:r>
        <w:rPr>
          <w:noProof/>
        </w:rPr>
        <w:fldChar w:fldCharType="begin"/>
      </w:r>
      <w:r>
        <w:rPr>
          <w:noProof/>
        </w:rPr>
        <w:instrText xml:space="preserve"> PAGEREF _Toc154923064 \h </w:instrText>
      </w:r>
      <w:r>
        <w:rPr>
          <w:noProof/>
        </w:rPr>
      </w:r>
      <w:r>
        <w:rPr>
          <w:noProof/>
        </w:rPr>
        <w:fldChar w:fldCharType="separate"/>
      </w:r>
      <w:r>
        <w:rPr>
          <w:noProof/>
        </w:rPr>
        <w:t>46</w:t>
      </w:r>
      <w:r>
        <w:rPr>
          <w:noProof/>
        </w:rPr>
        <w:fldChar w:fldCharType="end"/>
      </w:r>
    </w:p>
    <w:p w14:paraId="650F658D" w14:textId="697E952A"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7.3.5.3.1</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p</w:t>
      </w:r>
      <w:r>
        <w:rPr>
          <w:noProof/>
        </w:rPr>
        <w:t>re-established MBMS user services</w:t>
      </w:r>
      <w:r>
        <w:rPr>
          <w:noProof/>
        </w:rPr>
        <w:tab/>
      </w:r>
      <w:r>
        <w:rPr>
          <w:noProof/>
        </w:rPr>
        <w:fldChar w:fldCharType="begin"/>
      </w:r>
      <w:r>
        <w:rPr>
          <w:noProof/>
        </w:rPr>
        <w:instrText xml:space="preserve"> PAGEREF _Toc154923065 \h </w:instrText>
      </w:r>
      <w:r>
        <w:rPr>
          <w:noProof/>
        </w:rPr>
      </w:r>
      <w:r>
        <w:rPr>
          <w:noProof/>
        </w:rPr>
        <w:fldChar w:fldCharType="separate"/>
      </w:r>
      <w:r>
        <w:rPr>
          <w:noProof/>
        </w:rPr>
        <w:t>46</w:t>
      </w:r>
      <w:r>
        <w:rPr>
          <w:noProof/>
        </w:rPr>
        <w:fldChar w:fldCharType="end"/>
      </w:r>
    </w:p>
    <w:p w14:paraId="1AB7C64A" w14:textId="760BB9FB" w:rsidR="00B67459" w:rsidRDefault="00B67459">
      <w:pPr>
        <w:pStyle w:val="TOC6"/>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7.3.5.3.1.1</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General</w:t>
      </w:r>
      <w:r>
        <w:rPr>
          <w:noProof/>
        </w:rPr>
        <w:tab/>
      </w:r>
      <w:r>
        <w:rPr>
          <w:noProof/>
        </w:rPr>
        <w:fldChar w:fldCharType="begin"/>
      </w:r>
      <w:r>
        <w:rPr>
          <w:noProof/>
        </w:rPr>
        <w:instrText xml:space="preserve"> PAGEREF _Toc154923066 \h </w:instrText>
      </w:r>
      <w:r>
        <w:rPr>
          <w:noProof/>
        </w:rPr>
      </w:r>
      <w:r>
        <w:rPr>
          <w:noProof/>
        </w:rPr>
        <w:fldChar w:fldCharType="separate"/>
      </w:r>
      <w:r>
        <w:rPr>
          <w:noProof/>
        </w:rPr>
        <w:t>46</w:t>
      </w:r>
      <w:r>
        <w:rPr>
          <w:noProof/>
        </w:rPr>
        <w:fldChar w:fldCharType="end"/>
      </w:r>
    </w:p>
    <w:p w14:paraId="173EC639" w14:textId="789E86A0" w:rsidR="00B67459" w:rsidRDefault="00B67459">
      <w:pPr>
        <w:pStyle w:val="TOC6"/>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7.3.5.3.1.2</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lang w:eastAsia="zh-CN"/>
        </w:rPr>
        <w:t>Procedure</w:t>
      </w:r>
      <w:r>
        <w:rPr>
          <w:noProof/>
        </w:rPr>
        <w:tab/>
      </w:r>
      <w:r>
        <w:rPr>
          <w:noProof/>
        </w:rPr>
        <w:fldChar w:fldCharType="begin"/>
      </w:r>
      <w:r>
        <w:rPr>
          <w:noProof/>
        </w:rPr>
        <w:instrText xml:space="preserve"> PAGEREF _Toc154923067 \h </w:instrText>
      </w:r>
      <w:r>
        <w:rPr>
          <w:noProof/>
        </w:rPr>
      </w:r>
      <w:r>
        <w:rPr>
          <w:noProof/>
        </w:rPr>
        <w:fldChar w:fldCharType="separate"/>
      </w:r>
      <w:r>
        <w:rPr>
          <w:noProof/>
        </w:rPr>
        <w:t>46</w:t>
      </w:r>
      <w:r>
        <w:rPr>
          <w:noProof/>
        </w:rPr>
        <w:fldChar w:fldCharType="end"/>
      </w:r>
    </w:p>
    <w:p w14:paraId="5E473B2B" w14:textId="1A98DE3F"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7.3.5.3.2</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 xml:space="preserve">Use of </w:t>
      </w:r>
      <w:r w:rsidRPr="00B01776">
        <w:rPr>
          <w:rFonts w:eastAsia="SimSun"/>
          <w:noProof/>
          <w:lang w:eastAsia="zh-CN"/>
        </w:rPr>
        <w:t>d</w:t>
      </w:r>
      <w:r w:rsidRPr="00B01776">
        <w:rPr>
          <w:rFonts w:eastAsia="SimSun"/>
          <w:noProof/>
        </w:rPr>
        <w:t>ynamic MBMS user service establishment</w:t>
      </w:r>
      <w:r>
        <w:rPr>
          <w:noProof/>
        </w:rPr>
        <w:tab/>
      </w:r>
      <w:r>
        <w:rPr>
          <w:noProof/>
        </w:rPr>
        <w:fldChar w:fldCharType="begin"/>
      </w:r>
      <w:r>
        <w:rPr>
          <w:noProof/>
        </w:rPr>
        <w:instrText xml:space="preserve"> PAGEREF _Toc154923068 \h </w:instrText>
      </w:r>
      <w:r>
        <w:rPr>
          <w:noProof/>
        </w:rPr>
      </w:r>
      <w:r>
        <w:rPr>
          <w:noProof/>
        </w:rPr>
        <w:fldChar w:fldCharType="separate"/>
      </w:r>
      <w:r>
        <w:rPr>
          <w:noProof/>
        </w:rPr>
        <w:t>48</w:t>
      </w:r>
      <w:r>
        <w:rPr>
          <w:noProof/>
        </w:rPr>
        <w:fldChar w:fldCharType="end"/>
      </w:r>
    </w:p>
    <w:p w14:paraId="6DB5BEE1" w14:textId="6AF6051E"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7.3.5.3.3</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Providing stored files in the MCData content server for distribution over MBMS</w:t>
      </w:r>
      <w:r>
        <w:rPr>
          <w:noProof/>
        </w:rPr>
        <w:tab/>
      </w:r>
      <w:r>
        <w:rPr>
          <w:noProof/>
        </w:rPr>
        <w:fldChar w:fldCharType="begin"/>
      </w:r>
      <w:r>
        <w:rPr>
          <w:noProof/>
        </w:rPr>
        <w:instrText xml:space="preserve"> PAGEREF _Toc154923069 \h </w:instrText>
      </w:r>
      <w:r>
        <w:rPr>
          <w:noProof/>
        </w:rPr>
      </w:r>
      <w:r>
        <w:rPr>
          <w:noProof/>
        </w:rPr>
        <w:fldChar w:fldCharType="separate"/>
      </w:r>
      <w:r>
        <w:rPr>
          <w:noProof/>
        </w:rPr>
        <w:t>49</w:t>
      </w:r>
      <w:r>
        <w:rPr>
          <w:noProof/>
        </w:rPr>
        <w:fldChar w:fldCharType="end"/>
      </w:r>
    </w:p>
    <w:p w14:paraId="7068AAE8" w14:textId="63730294" w:rsidR="00B67459" w:rsidRDefault="00B67459">
      <w:pPr>
        <w:pStyle w:val="TOC6"/>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7.3.5.3.3.1</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General</w:t>
      </w:r>
      <w:r>
        <w:rPr>
          <w:noProof/>
        </w:rPr>
        <w:tab/>
      </w:r>
      <w:r>
        <w:rPr>
          <w:noProof/>
        </w:rPr>
        <w:fldChar w:fldCharType="begin"/>
      </w:r>
      <w:r>
        <w:rPr>
          <w:noProof/>
        </w:rPr>
        <w:instrText xml:space="preserve"> PAGEREF _Toc154923070 \h </w:instrText>
      </w:r>
      <w:r>
        <w:rPr>
          <w:noProof/>
        </w:rPr>
      </w:r>
      <w:r>
        <w:rPr>
          <w:noProof/>
        </w:rPr>
        <w:fldChar w:fldCharType="separate"/>
      </w:r>
      <w:r>
        <w:rPr>
          <w:noProof/>
        </w:rPr>
        <w:t>49</w:t>
      </w:r>
      <w:r>
        <w:rPr>
          <w:noProof/>
        </w:rPr>
        <w:fldChar w:fldCharType="end"/>
      </w:r>
    </w:p>
    <w:p w14:paraId="7A717925" w14:textId="5E234ED0" w:rsidR="00B67459" w:rsidRDefault="00B67459">
      <w:pPr>
        <w:pStyle w:val="TOC6"/>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7.3.5.3.3.2</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 xml:space="preserve">File fetching by the </w:t>
      </w:r>
      <w:r w:rsidRPr="00B01776">
        <w:rPr>
          <w:rFonts w:eastAsia="SimSun"/>
          <w:noProof/>
          <w:lang w:eastAsia="zh-CN"/>
        </w:rPr>
        <w:t>MCData server</w:t>
      </w:r>
      <w:r>
        <w:rPr>
          <w:noProof/>
        </w:rPr>
        <w:tab/>
      </w:r>
      <w:r>
        <w:rPr>
          <w:noProof/>
        </w:rPr>
        <w:fldChar w:fldCharType="begin"/>
      </w:r>
      <w:r>
        <w:rPr>
          <w:noProof/>
        </w:rPr>
        <w:instrText xml:space="preserve"> PAGEREF _Toc154923071 \h </w:instrText>
      </w:r>
      <w:r>
        <w:rPr>
          <w:noProof/>
        </w:rPr>
      </w:r>
      <w:r>
        <w:rPr>
          <w:noProof/>
        </w:rPr>
        <w:fldChar w:fldCharType="separate"/>
      </w:r>
      <w:r>
        <w:rPr>
          <w:noProof/>
        </w:rPr>
        <w:t>49</w:t>
      </w:r>
      <w:r>
        <w:rPr>
          <w:noProof/>
        </w:rPr>
        <w:fldChar w:fldCharType="end"/>
      </w:r>
    </w:p>
    <w:p w14:paraId="6E416BD0" w14:textId="361307E2" w:rsidR="00B67459" w:rsidRDefault="00B67459">
      <w:pPr>
        <w:pStyle w:val="TOC6"/>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7.3.5.3.3.3</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 xml:space="preserve">File fetching by the </w:t>
      </w:r>
      <w:r w:rsidRPr="00B01776">
        <w:rPr>
          <w:rFonts w:eastAsia="SimSun"/>
          <w:noProof/>
          <w:lang w:eastAsia="zh-CN"/>
        </w:rPr>
        <w:t>BM</w:t>
      </w:r>
      <w:r w:rsidRPr="00B01776">
        <w:rPr>
          <w:rFonts w:eastAsia="SimSun"/>
          <w:noProof/>
          <w:lang w:eastAsia="zh-CN"/>
        </w:rPr>
        <w:noBreakHyphen/>
        <w:t>SC</w:t>
      </w:r>
      <w:r>
        <w:rPr>
          <w:noProof/>
        </w:rPr>
        <w:tab/>
      </w:r>
      <w:r>
        <w:rPr>
          <w:noProof/>
        </w:rPr>
        <w:fldChar w:fldCharType="begin"/>
      </w:r>
      <w:r>
        <w:rPr>
          <w:noProof/>
        </w:rPr>
        <w:instrText xml:space="preserve"> PAGEREF _Toc154923072 \h </w:instrText>
      </w:r>
      <w:r>
        <w:rPr>
          <w:noProof/>
        </w:rPr>
      </w:r>
      <w:r>
        <w:rPr>
          <w:noProof/>
        </w:rPr>
        <w:fldChar w:fldCharType="separate"/>
      </w:r>
      <w:r>
        <w:rPr>
          <w:noProof/>
        </w:rPr>
        <w:t>51</w:t>
      </w:r>
      <w:r>
        <w:rPr>
          <w:noProof/>
        </w:rPr>
        <w:fldChar w:fldCharType="end"/>
      </w:r>
    </w:p>
    <w:p w14:paraId="5ED1EFA4" w14:textId="55EEF0AC"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7.3.6</w:t>
      </w:r>
      <w:r>
        <w:rPr>
          <w:rFonts w:asciiTheme="minorHAnsi" w:eastAsiaTheme="minorEastAsia" w:hAnsiTheme="minorHAnsi" w:cstheme="minorBidi"/>
          <w:noProof/>
          <w:kern w:val="2"/>
          <w:sz w:val="22"/>
          <w:szCs w:val="22"/>
          <w:lang w:eastAsia="en-GB"/>
          <w14:ligatures w14:val="standardContextual"/>
        </w:rPr>
        <w:tab/>
      </w:r>
      <w:r w:rsidRPr="00B01776">
        <w:rPr>
          <w:noProof/>
          <w:lang w:val="en-US"/>
        </w:rPr>
        <w:t>Group communication connect and disconnect over MBMS bearer procedures</w:t>
      </w:r>
      <w:r>
        <w:rPr>
          <w:noProof/>
        </w:rPr>
        <w:tab/>
      </w:r>
      <w:r>
        <w:rPr>
          <w:noProof/>
        </w:rPr>
        <w:fldChar w:fldCharType="begin"/>
      </w:r>
      <w:r>
        <w:rPr>
          <w:noProof/>
        </w:rPr>
        <w:instrText xml:space="preserve"> PAGEREF _Toc154923073 \h </w:instrText>
      </w:r>
      <w:r>
        <w:rPr>
          <w:noProof/>
        </w:rPr>
      </w:r>
      <w:r>
        <w:rPr>
          <w:noProof/>
        </w:rPr>
        <w:fldChar w:fldCharType="separate"/>
      </w:r>
      <w:r>
        <w:rPr>
          <w:noProof/>
        </w:rPr>
        <w:t>52</w:t>
      </w:r>
      <w:r>
        <w:rPr>
          <w:noProof/>
        </w:rPr>
        <w:fldChar w:fldCharType="end"/>
      </w:r>
    </w:p>
    <w:p w14:paraId="36E341C4" w14:textId="01AB95E5"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7.3.6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_Toc154923074 \h </w:instrText>
      </w:r>
      <w:r>
        <w:rPr>
          <w:noProof/>
        </w:rPr>
      </w:r>
      <w:r>
        <w:rPr>
          <w:noProof/>
        </w:rPr>
        <w:fldChar w:fldCharType="separate"/>
      </w:r>
      <w:r>
        <w:rPr>
          <w:noProof/>
        </w:rPr>
        <w:t>52</w:t>
      </w:r>
      <w:r>
        <w:rPr>
          <w:noProof/>
        </w:rPr>
        <w:fldChar w:fldCharType="end"/>
      </w:r>
    </w:p>
    <w:p w14:paraId="475ED837" w14:textId="7959854D"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7.3.6</w:t>
      </w:r>
      <w:r w:rsidRPr="00B01776">
        <w:rPr>
          <w:noProof/>
          <w:lang w:val="en-US"/>
        </w:rPr>
        <w:t>.2</w:t>
      </w:r>
      <w:r>
        <w:rPr>
          <w:rFonts w:asciiTheme="minorHAnsi" w:eastAsiaTheme="minorEastAsia" w:hAnsiTheme="minorHAnsi" w:cstheme="minorBidi"/>
          <w:noProof/>
          <w:kern w:val="2"/>
          <w:sz w:val="22"/>
          <w:szCs w:val="22"/>
          <w:lang w:eastAsia="en-GB"/>
          <w14:ligatures w14:val="standardContextual"/>
        </w:rPr>
        <w:tab/>
      </w:r>
      <w:r w:rsidRPr="00B01776">
        <w:rPr>
          <w:noProof/>
          <w:lang w:val="en-US"/>
        </w:rPr>
        <w:t>Procedure</w:t>
      </w:r>
      <w:r>
        <w:rPr>
          <w:noProof/>
        </w:rPr>
        <w:tab/>
      </w:r>
      <w:r>
        <w:rPr>
          <w:noProof/>
        </w:rPr>
        <w:fldChar w:fldCharType="begin"/>
      </w:r>
      <w:r>
        <w:rPr>
          <w:noProof/>
        </w:rPr>
        <w:instrText xml:space="preserve"> PAGEREF _Toc154923075 \h </w:instrText>
      </w:r>
      <w:r>
        <w:rPr>
          <w:noProof/>
        </w:rPr>
      </w:r>
      <w:r>
        <w:rPr>
          <w:noProof/>
        </w:rPr>
        <w:fldChar w:fldCharType="separate"/>
      </w:r>
      <w:r>
        <w:rPr>
          <w:noProof/>
        </w:rPr>
        <w:t>53</w:t>
      </w:r>
      <w:r>
        <w:rPr>
          <w:noProof/>
        </w:rPr>
        <w:fldChar w:fldCharType="end"/>
      </w:r>
    </w:p>
    <w:p w14:paraId="1C9991EC" w14:textId="302F4E12"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7.3.6.2.1</w:t>
      </w:r>
      <w:r>
        <w:rPr>
          <w:rFonts w:asciiTheme="minorHAnsi" w:eastAsiaTheme="minorEastAsia" w:hAnsiTheme="minorHAnsi" w:cstheme="minorBidi"/>
          <w:noProof/>
          <w:kern w:val="2"/>
          <w:sz w:val="22"/>
          <w:szCs w:val="22"/>
          <w:lang w:eastAsia="en-GB"/>
          <w14:ligatures w14:val="standardContextual"/>
        </w:rPr>
        <w:tab/>
      </w:r>
      <w:r w:rsidRPr="00B01776">
        <w:rPr>
          <w:noProof/>
          <w:lang w:val="en-US"/>
        </w:rPr>
        <w:t>Group communication connect over MBMS bearer</w:t>
      </w:r>
      <w:r>
        <w:rPr>
          <w:noProof/>
        </w:rPr>
        <w:tab/>
      </w:r>
      <w:r>
        <w:rPr>
          <w:noProof/>
        </w:rPr>
        <w:fldChar w:fldCharType="begin"/>
      </w:r>
      <w:r>
        <w:rPr>
          <w:noProof/>
        </w:rPr>
        <w:instrText xml:space="preserve"> PAGEREF _Toc154923076 \h </w:instrText>
      </w:r>
      <w:r>
        <w:rPr>
          <w:noProof/>
        </w:rPr>
      </w:r>
      <w:r>
        <w:rPr>
          <w:noProof/>
        </w:rPr>
        <w:fldChar w:fldCharType="separate"/>
      </w:r>
      <w:r>
        <w:rPr>
          <w:noProof/>
        </w:rPr>
        <w:t>53</w:t>
      </w:r>
      <w:r>
        <w:rPr>
          <w:noProof/>
        </w:rPr>
        <w:fldChar w:fldCharType="end"/>
      </w:r>
    </w:p>
    <w:p w14:paraId="4A7FB957" w14:textId="18B73D12"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7.3.6.2.2</w:t>
      </w:r>
      <w:r>
        <w:rPr>
          <w:rFonts w:asciiTheme="minorHAnsi" w:eastAsiaTheme="minorEastAsia" w:hAnsiTheme="minorHAnsi" w:cstheme="minorBidi"/>
          <w:noProof/>
          <w:kern w:val="2"/>
          <w:sz w:val="22"/>
          <w:szCs w:val="22"/>
          <w:lang w:eastAsia="en-GB"/>
          <w14:ligatures w14:val="standardContextual"/>
        </w:rPr>
        <w:tab/>
      </w:r>
      <w:r>
        <w:rPr>
          <w:noProof/>
        </w:rPr>
        <w:t xml:space="preserve">Group </w:t>
      </w:r>
      <w:r w:rsidRPr="00B01776">
        <w:rPr>
          <w:noProof/>
          <w:lang w:val="en-US"/>
        </w:rPr>
        <w:t>communication</w:t>
      </w:r>
      <w:r>
        <w:rPr>
          <w:noProof/>
        </w:rPr>
        <w:t xml:space="preserve"> disconnect from </w:t>
      </w:r>
      <w:r w:rsidRPr="00B01776">
        <w:rPr>
          <w:noProof/>
          <w:lang w:val="en-US"/>
        </w:rPr>
        <w:t>MBMS bearer</w:t>
      </w:r>
      <w:r>
        <w:rPr>
          <w:noProof/>
        </w:rPr>
        <w:tab/>
      </w:r>
      <w:r>
        <w:rPr>
          <w:noProof/>
        </w:rPr>
        <w:fldChar w:fldCharType="begin"/>
      </w:r>
      <w:r>
        <w:rPr>
          <w:noProof/>
        </w:rPr>
        <w:instrText xml:space="preserve"> PAGEREF _Toc154923077 \h </w:instrText>
      </w:r>
      <w:r>
        <w:rPr>
          <w:noProof/>
        </w:rPr>
      </w:r>
      <w:r>
        <w:rPr>
          <w:noProof/>
        </w:rPr>
        <w:fldChar w:fldCharType="separate"/>
      </w:r>
      <w:r>
        <w:rPr>
          <w:noProof/>
        </w:rPr>
        <w:t>54</w:t>
      </w:r>
      <w:r>
        <w:rPr>
          <w:noProof/>
        </w:rPr>
        <w:fldChar w:fldCharType="end"/>
      </w:r>
    </w:p>
    <w:p w14:paraId="20F617B3" w14:textId="14297736" w:rsidR="00B67459" w:rsidRDefault="00B6745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Short data service</w:t>
      </w:r>
      <w:r>
        <w:rPr>
          <w:noProof/>
        </w:rPr>
        <w:tab/>
      </w:r>
      <w:r>
        <w:rPr>
          <w:noProof/>
        </w:rPr>
        <w:fldChar w:fldCharType="begin"/>
      </w:r>
      <w:r>
        <w:rPr>
          <w:noProof/>
        </w:rPr>
        <w:instrText xml:space="preserve"> PAGEREF _Toc154923078 \h </w:instrText>
      </w:r>
      <w:r>
        <w:rPr>
          <w:noProof/>
        </w:rPr>
      </w:r>
      <w:r>
        <w:rPr>
          <w:noProof/>
        </w:rPr>
        <w:fldChar w:fldCharType="separate"/>
      </w:r>
      <w:r>
        <w:rPr>
          <w:noProof/>
        </w:rPr>
        <w:t>54</w:t>
      </w:r>
      <w:r>
        <w:rPr>
          <w:noProof/>
        </w:rPr>
        <w:fldChar w:fldCharType="end"/>
      </w:r>
    </w:p>
    <w:p w14:paraId="1BF7E062" w14:textId="0A1FEF7F"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_Toc154923079 \h </w:instrText>
      </w:r>
      <w:r>
        <w:rPr>
          <w:noProof/>
        </w:rPr>
      </w:r>
      <w:r>
        <w:rPr>
          <w:noProof/>
        </w:rPr>
        <w:fldChar w:fldCharType="separate"/>
      </w:r>
      <w:r>
        <w:rPr>
          <w:noProof/>
        </w:rPr>
        <w:t>54</w:t>
      </w:r>
      <w:r>
        <w:rPr>
          <w:noProof/>
        </w:rPr>
        <w:fldChar w:fldCharType="end"/>
      </w:r>
    </w:p>
    <w:p w14:paraId="0F67C57A" w14:textId="30794B03"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7.4.2</w:t>
      </w:r>
      <w:r>
        <w:rPr>
          <w:rFonts w:asciiTheme="minorHAnsi" w:eastAsiaTheme="minorEastAsia" w:hAnsiTheme="minorHAnsi" w:cstheme="minorBidi"/>
          <w:noProof/>
          <w:kern w:val="2"/>
          <w:sz w:val="22"/>
          <w:szCs w:val="22"/>
          <w:lang w:eastAsia="en-GB"/>
          <w14:ligatures w14:val="standardContextual"/>
        </w:rPr>
        <w:tab/>
      </w:r>
      <w:r>
        <w:rPr>
          <w:noProof/>
          <w:lang w:eastAsia="zh-CN"/>
        </w:rPr>
        <w:t>Short data service for on-network</w:t>
      </w:r>
      <w:r>
        <w:rPr>
          <w:noProof/>
        </w:rPr>
        <w:tab/>
      </w:r>
      <w:r>
        <w:rPr>
          <w:noProof/>
        </w:rPr>
        <w:fldChar w:fldCharType="begin"/>
      </w:r>
      <w:r>
        <w:rPr>
          <w:noProof/>
        </w:rPr>
        <w:instrText xml:space="preserve"> PAGEREF _Toc154923080 \h </w:instrText>
      </w:r>
      <w:r>
        <w:rPr>
          <w:noProof/>
        </w:rPr>
      </w:r>
      <w:r>
        <w:rPr>
          <w:noProof/>
        </w:rPr>
        <w:fldChar w:fldCharType="separate"/>
      </w:r>
      <w:r>
        <w:rPr>
          <w:noProof/>
        </w:rPr>
        <w:t>55</w:t>
      </w:r>
      <w:r>
        <w:rPr>
          <w:noProof/>
        </w:rPr>
        <w:fldChar w:fldCharType="end"/>
      </w:r>
    </w:p>
    <w:p w14:paraId="1B0FA3CD" w14:textId="5B00BEFE"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 xml:space="preserve">Information flows for </w:t>
      </w:r>
      <w:r>
        <w:rPr>
          <w:noProof/>
          <w:lang w:eastAsia="zh-CN"/>
        </w:rPr>
        <w:t>short data service</w:t>
      </w:r>
      <w:r>
        <w:rPr>
          <w:noProof/>
        </w:rPr>
        <w:tab/>
      </w:r>
      <w:r>
        <w:rPr>
          <w:noProof/>
        </w:rPr>
        <w:fldChar w:fldCharType="begin"/>
      </w:r>
      <w:r>
        <w:rPr>
          <w:noProof/>
        </w:rPr>
        <w:instrText xml:space="preserve"> PAGEREF _Toc154923081 \h </w:instrText>
      </w:r>
      <w:r>
        <w:rPr>
          <w:noProof/>
        </w:rPr>
      </w:r>
      <w:r>
        <w:rPr>
          <w:noProof/>
        </w:rPr>
        <w:fldChar w:fldCharType="separate"/>
      </w:r>
      <w:r>
        <w:rPr>
          <w:noProof/>
        </w:rPr>
        <w:t>55</w:t>
      </w:r>
      <w:r>
        <w:rPr>
          <w:noProof/>
        </w:rPr>
        <w:fldChar w:fldCharType="end"/>
      </w:r>
    </w:p>
    <w:p w14:paraId="420BB814" w14:textId="1961E0BD"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7.4.2.1.1</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standalone data request</w:t>
      </w:r>
      <w:r>
        <w:rPr>
          <w:noProof/>
        </w:rPr>
        <w:tab/>
      </w:r>
      <w:r>
        <w:rPr>
          <w:noProof/>
        </w:rPr>
        <w:fldChar w:fldCharType="begin"/>
      </w:r>
      <w:r>
        <w:rPr>
          <w:noProof/>
        </w:rPr>
        <w:instrText xml:space="preserve"> PAGEREF _Toc154923082 \h </w:instrText>
      </w:r>
      <w:r>
        <w:rPr>
          <w:noProof/>
        </w:rPr>
      </w:r>
      <w:r>
        <w:rPr>
          <w:noProof/>
        </w:rPr>
        <w:fldChar w:fldCharType="separate"/>
      </w:r>
      <w:r>
        <w:rPr>
          <w:noProof/>
        </w:rPr>
        <w:t>55</w:t>
      </w:r>
      <w:r>
        <w:rPr>
          <w:noProof/>
        </w:rPr>
        <w:fldChar w:fldCharType="end"/>
      </w:r>
    </w:p>
    <w:p w14:paraId="56A1B17A" w14:textId="320534C7"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7.4.2.1.2</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data disposition notification</w:t>
      </w:r>
      <w:r>
        <w:rPr>
          <w:noProof/>
        </w:rPr>
        <w:tab/>
      </w:r>
      <w:r>
        <w:rPr>
          <w:noProof/>
        </w:rPr>
        <w:fldChar w:fldCharType="begin"/>
      </w:r>
      <w:r>
        <w:rPr>
          <w:noProof/>
        </w:rPr>
        <w:instrText xml:space="preserve"> PAGEREF _Toc154923083 \h </w:instrText>
      </w:r>
      <w:r>
        <w:rPr>
          <w:noProof/>
        </w:rPr>
      </w:r>
      <w:r>
        <w:rPr>
          <w:noProof/>
        </w:rPr>
        <w:fldChar w:fldCharType="separate"/>
      </w:r>
      <w:r>
        <w:rPr>
          <w:noProof/>
        </w:rPr>
        <w:t>56</w:t>
      </w:r>
      <w:r>
        <w:rPr>
          <w:noProof/>
        </w:rPr>
        <w:fldChar w:fldCharType="end"/>
      </w:r>
    </w:p>
    <w:p w14:paraId="142289D6" w14:textId="64FFD19F"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7.4.2.1.3</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standalone session data request</w:t>
      </w:r>
      <w:r>
        <w:rPr>
          <w:noProof/>
        </w:rPr>
        <w:tab/>
      </w:r>
      <w:r>
        <w:rPr>
          <w:noProof/>
        </w:rPr>
        <w:fldChar w:fldCharType="begin"/>
      </w:r>
      <w:r>
        <w:rPr>
          <w:noProof/>
        </w:rPr>
        <w:instrText xml:space="preserve"> PAGEREF _Toc154923084 \h </w:instrText>
      </w:r>
      <w:r>
        <w:rPr>
          <w:noProof/>
        </w:rPr>
      </w:r>
      <w:r>
        <w:rPr>
          <w:noProof/>
        </w:rPr>
        <w:fldChar w:fldCharType="separate"/>
      </w:r>
      <w:r>
        <w:rPr>
          <w:noProof/>
        </w:rPr>
        <w:t>56</w:t>
      </w:r>
      <w:r>
        <w:rPr>
          <w:noProof/>
        </w:rPr>
        <w:fldChar w:fldCharType="end"/>
      </w:r>
    </w:p>
    <w:p w14:paraId="0C0E9B88" w14:textId="6442DD10"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7.4.2.1.4</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standalone session data response</w:t>
      </w:r>
      <w:r>
        <w:rPr>
          <w:noProof/>
        </w:rPr>
        <w:tab/>
      </w:r>
      <w:r>
        <w:rPr>
          <w:noProof/>
        </w:rPr>
        <w:fldChar w:fldCharType="begin"/>
      </w:r>
      <w:r>
        <w:rPr>
          <w:noProof/>
        </w:rPr>
        <w:instrText xml:space="preserve"> PAGEREF _Toc154923085 \h </w:instrText>
      </w:r>
      <w:r>
        <w:rPr>
          <w:noProof/>
        </w:rPr>
      </w:r>
      <w:r>
        <w:rPr>
          <w:noProof/>
        </w:rPr>
        <w:fldChar w:fldCharType="separate"/>
      </w:r>
      <w:r>
        <w:rPr>
          <w:noProof/>
        </w:rPr>
        <w:t>58</w:t>
      </w:r>
      <w:r>
        <w:rPr>
          <w:noProof/>
        </w:rPr>
        <w:fldChar w:fldCharType="end"/>
      </w:r>
    </w:p>
    <w:p w14:paraId="27715A25" w14:textId="4A849E49"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7.4.2.1.5</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session data request</w:t>
      </w:r>
      <w:r>
        <w:rPr>
          <w:noProof/>
        </w:rPr>
        <w:tab/>
      </w:r>
      <w:r>
        <w:rPr>
          <w:noProof/>
        </w:rPr>
        <w:fldChar w:fldCharType="begin"/>
      </w:r>
      <w:r>
        <w:rPr>
          <w:noProof/>
        </w:rPr>
        <w:instrText xml:space="preserve"> PAGEREF _Toc154923086 \h </w:instrText>
      </w:r>
      <w:r>
        <w:rPr>
          <w:noProof/>
        </w:rPr>
      </w:r>
      <w:r>
        <w:rPr>
          <w:noProof/>
        </w:rPr>
        <w:fldChar w:fldCharType="separate"/>
      </w:r>
      <w:r>
        <w:rPr>
          <w:noProof/>
        </w:rPr>
        <w:t>58</w:t>
      </w:r>
      <w:r>
        <w:rPr>
          <w:noProof/>
        </w:rPr>
        <w:fldChar w:fldCharType="end"/>
      </w:r>
    </w:p>
    <w:p w14:paraId="429BF796" w14:textId="21192C78"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lastRenderedPageBreak/>
        <w:t>7.4.2.1.6</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session data response</w:t>
      </w:r>
      <w:r>
        <w:rPr>
          <w:noProof/>
        </w:rPr>
        <w:tab/>
      </w:r>
      <w:r>
        <w:rPr>
          <w:noProof/>
        </w:rPr>
        <w:fldChar w:fldCharType="begin"/>
      </w:r>
      <w:r>
        <w:rPr>
          <w:noProof/>
        </w:rPr>
        <w:instrText xml:space="preserve"> PAGEREF _Toc154923087 \h </w:instrText>
      </w:r>
      <w:r>
        <w:rPr>
          <w:noProof/>
        </w:rPr>
      </w:r>
      <w:r>
        <w:rPr>
          <w:noProof/>
        </w:rPr>
        <w:fldChar w:fldCharType="separate"/>
      </w:r>
      <w:r>
        <w:rPr>
          <w:noProof/>
        </w:rPr>
        <w:t>59</w:t>
      </w:r>
      <w:r>
        <w:rPr>
          <w:noProof/>
        </w:rPr>
        <w:fldChar w:fldCharType="end"/>
      </w:r>
    </w:p>
    <w:p w14:paraId="74760D88" w14:textId="13467BC4"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7.4.2.1.7</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group standalone data request (MCData client – MCData server)</w:t>
      </w:r>
      <w:r>
        <w:rPr>
          <w:noProof/>
        </w:rPr>
        <w:tab/>
      </w:r>
      <w:r>
        <w:rPr>
          <w:noProof/>
        </w:rPr>
        <w:fldChar w:fldCharType="begin"/>
      </w:r>
      <w:r>
        <w:rPr>
          <w:noProof/>
        </w:rPr>
        <w:instrText xml:space="preserve"> PAGEREF _Toc154923088 \h </w:instrText>
      </w:r>
      <w:r>
        <w:rPr>
          <w:noProof/>
        </w:rPr>
      </w:r>
      <w:r>
        <w:rPr>
          <w:noProof/>
        </w:rPr>
        <w:fldChar w:fldCharType="separate"/>
      </w:r>
      <w:r>
        <w:rPr>
          <w:noProof/>
        </w:rPr>
        <w:t>59</w:t>
      </w:r>
      <w:r>
        <w:rPr>
          <w:noProof/>
        </w:rPr>
        <w:fldChar w:fldCharType="end"/>
      </w:r>
    </w:p>
    <w:p w14:paraId="6FF204A7" w14:textId="4983D231"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7.4.2.1.8</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group standalone data request (MCData server – MCData client)</w:t>
      </w:r>
      <w:r>
        <w:rPr>
          <w:noProof/>
        </w:rPr>
        <w:tab/>
      </w:r>
      <w:r>
        <w:rPr>
          <w:noProof/>
        </w:rPr>
        <w:fldChar w:fldCharType="begin"/>
      </w:r>
      <w:r>
        <w:rPr>
          <w:noProof/>
        </w:rPr>
        <w:instrText xml:space="preserve"> PAGEREF _Toc154923089 \h </w:instrText>
      </w:r>
      <w:r>
        <w:rPr>
          <w:noProof/>
        </w:rPr>
      </w:r>
      <w:r>
        <w:rPr>
          <w:noProof/>
        </w:rPr>
        <w:fldChar w:fldCharType="separate"/>
      </w:r>
      <w:r>
        <w:rPr>
          <w:noProof/>
        </w:rPr>
        <w:t>60</w:t>
      </w:r>
      <w:r>
        <w:rPr>
          <w:noProof/>
        </w:rPr>
        <w:fldChar w:fldCharType="end"/>
      </w:r>
    </w:p>
    <w:p w14:paraId="32A96A63" w14:textId="135F141B"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7.4.2.1.9</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data disposition notification (MCData server – MCData client)</w:t>
      </w:r>
      <w:r>
        <w:rPr>
          <w:noProof/>
        </w:rPr>
        <w:tab/>
      </w:r>
      <w:r>
        <w:rPr>
          <w:noProof/>
        </w:rPr>
        <w:fldChar w:fldCharType="begin"/>
      </w:r>
      <w:r>
        <w:rPr>
          <w:noProof/>
        </w:rPr>
        <w:instrText xml:space="preserve"> PAGEREF _Toc154923090 \h </w:instrText>
      </w:r>
      <w:r>
        <w:rPr>
          <w:noProof/>
        </w:rPr>
      </w:r>
      <w:r>
        <w:rPr>
          <w:noProof/>
        </w:rPr>
        <w:fldChar w:fldCharType="separate"/>
      </w:r>
      <w:r>
        <w:rPr>
          <w:noProof/>
        </w:rPr>
        <w:t>61</w:t>
      </w:r>
      <w:r>
        <w:rPr>
          <w:noProof/>
        </w:rPr>
        <w:fldChar w:fldCharType="end"/>
      </w:r>
    </w:p>
    <w:p w14:paraId="28632B36" w14:textId="305F567D"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7.4.2.1.9A</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aggregated data disposition notification</w:t>
      </w:r>
      <w:r>
        <w:rPr>
          <w:noProof/>
        </w:rPr>
        <w:tab/>
      </w:r>
      <w:r>
        <w:rPr>
          <w:noProof/>
        </w:rPr>
        <w:fldChar w:fldCharType="begin"/>
      </w:r>
      <w:r>
        <w:rPr>
          <w:noProof/>
        </w:rPr>
        <w:instrText xml:space="preserve"> PAGEREF _Toc154923091 \h </w:instrText>
      </w:r>
      <w:r>
        <w:rPr>
          <w:noProof/>
        </w:rPr>
      </w:r>
      <w:r>
        <w:rPr>
          <w:noProof/>
        </w:rPr>
        <w:fldChar w:fldCharType="separate"/>
      </w:r>
      <w:r>
        <w:rPr>
          <w:noProof/>
        </w:rPr>
        <w:t>61</w:t>
      </w:r>
      <w:r>
        <w:rPr>
          <w:noProof/>
        </w:rPr>
        <w:fldChar w:fldCharType="end"/>
      </w:r>
    </w:p>
    <w:p w14:paraId="7F7D88E3" w14:textId="5D1A1E8D"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7.4.2.1.10</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 xml:space="preserve">MCData group session standalone data request (MCData client </w:t>
      </w:r>
      <w:r>
        <w:rPr>
          <w:noProof/>
        </w:rPr>
        <w:t>–</w:t>
      </w:r>
      <w:r w:rsidRPr="00B01776">
        <w:rPr>
          <w:rFonts w:eastAsia="SimSun"/>
          <w:noProof/>
        </w:rPr>
        <w:t xml:space="preserve"> MCData server)</w:t>
      </w:r>
      <w:r>
        <w:rPr>
          <w:noProof/>
        </w:rPr>
        <w:tab/>
      </w:r>
      <w:r>
        <w:rPr>
          <w:noProof/>
        </w:rPr>
        <w:fldChar w:fldCharType="begin"/>
      </w:r>
      <w:r>
        <w:rPr>
          <w:noProof/>
        </w:rPr>
        <w:instrText xml:space="preserve"> PAGEREF _Toc154923092 \h </w:instrText>
      </w:r>
      <w:r>
        <w:rPr>
          <w:noProof/>
        </w:rPr>
      </w:r>
      <w:r>
        <w:rPr>
          <w:noProof/>
        </w:rPr>
        <w:fldChar w:fldCharType="separate"/>
      </w:r>
      <w:r>
        <w:rPr>
          <w:noProof/>
        </w:rPr>
        <w:t>62</w:t>
      </w:r>
      <w:r>
        <w:rPr>
          <w:noProof/>
        </w:rPr>
        <w:fldChar w:fldCharType="end"/>
      </w:r>
    </w:p>
    <w:p w14:paraId="0DF9573E" w14:textId="32079395"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7.4.2.1.11</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group session standalone data request (MCData server – MCData client)</w:t>
      </w:r>
      <w:r>
        <w:rPr>
          <w:noProof/>
        </w:rPr>
        <w:tab/>
      </w:r>
      <w:r>
        <w:rPr>
          <w:noProof/>
        </w:rPr>
        <w:fldChar w:fldCharType="begin"/>
      </w:r>
      <w:r>
        <w:rPr>
          <w:noProof/>
        </w:rPr>
        <w:instrText xml:space="preserve"> PAGEREF _Toc154923093 \h </w:instrText>
      </w:r>
      <w:r>
        <w:rPr>
          <w:noProof/>
        </w:rPr>
      </w:r>
      <w:r>
        <w:rPr>
          <w:noProof/>
        </w:rPr>
        <w:fldChar w:fldCharType="separate"/>
      </w:r>
      <w:r>
        <w:rPr>
          <w:noProof/>
        </w:rPr>
        <w:t>63</w:t>
      </w:r>
      <w:r>
        <w:rPr>
          <w:noProof/>
        </w:rPr>
        <w:fldChar w:fldCharType="end"/>
      </w:r>
    </w:p>
    <w:p w14:paraId="319492DB" w14:textId="73593C3C"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7.4.2.1.12</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group session standalone data response</w:t>
      </w:r>
      <w:r>
        <w:rPr>
          <w:noProof/>
        </w:rPr>
        <w:tab/>
      </w:r>
      <w:r>
        <w:rPr>
          <w:noProof/>
        </w:rPr>
        <w:fldChar w:fldCharType="begin"/>
      </w:r>
      <w:r>
        <w:rPr>
          <w:noProof/>
        </w:rPr>
        <w:instrText xml:space="preserve"> PAGEREF _Toc154923094 \h </w:instrText>
      </w:r>
      <w:r>
        <w:rPr>
          <w:noProof/>
        </w:rPr>
      </w:r>
      <w:r>
        <w:rPr>
          <w:noProof/>
        </w:rPr>
        <w:fldChar w:fldCharType="separate"/>
      </w:r>
      <w:r>
        <w:rPr>
          <w:noProof/>
        </w:rPr>
        <w:t>63</w:t>
      </w:r>
      <w:r>
        <w:rPr>
          <w:noProof/>
        </w:rPr>
        <w:fldChar w:fldCharType="end"/>
      </w:r>
    </w:p>
    <w:p w14:paraId="2BD2B147" w14:textId="59CA44DA"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7.4.2.1.13</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group data request (MCData client – MCData server)</w:t>
      </w:r>
      <w:r>
        <w:rPr>
          <w:noProof/>
        </w:rPr>
        <w:tab/>
      </w:r>
      <w:r>
        <w:rPr>
          <w:noProof/>
        </w:rPr>
        <w:fldChar w:fldCharType="begin"/>
      </w:r>
      <w:r>
        <w:rPr>
          <w:noProof/>
        </w:rPr>
        <w:instrText xml:space="preserve"> PAGEREF _Toc154923095 \h </w:instrText>
      </w:r>
      <w:r>
        <w:rPr>
          <w:noProof/>
        </w:rPr>
      </w:r>
      <w:r>
        <w:rPr>
          <w:noProof/>
        </w:rPr>
        <w:fldChar w:fldCharType="separate"/>
      </w:r>
      <w:r>
        <w:rPr>
          <w:noProof/>
        </w:rPr>
        <w:t>63</w:t>
      </w:r>
      <w:r>
        <w:rPr>
          <w:noProof/>
        </w:rPr>
        <w:fldChar w:fldCharType="end"/>
      </w:r>
    </w:p>
    <w:p w14:paraId="4CE7C2D7" w14:textId="29E207E2"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7.4.2.1.14</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group data request (MCData server – MCData client)</w:t>
      </w:r>
      <w:r>
        <w:rPr>
          <w:noProof/>
        </w:rPr>
        <w:tab/>
      </w:r>
      <w:r>
        <w:rPr>
          <w:noProof/>
        </w:rPr>
        <w:fldChar w:fldCharType="begin"/>
      </w:r>
      <w:r>
        <w:rPr>
          <w:noProof/>
        </w:rPr>
        <w:instrText xml:space="preserve"> PAGEREF _Toc154923096 \h </w:instrText>
      </w:r>
      <w:r>
        <w:rPr>
          <w:noProof/>
        </w:rPr>
      </w:r>
      <w:r>
        <w:rPr>
          <w:noProof/>
        </w:rPr>
        <w:fldChar w:fldCharType="separate"/>
      </w:r>
      <w:r>
        <w:rPr>
          <w:noProof/>
        </w:rPr>
        <w:t>64</w:t>
      </w:r>
      <w:r>
        <w:rPr>
          <w:noProof/>
        </w:rPr>
        <w:fldChar w:fldCharType="end"/>
      </w:r>
    </w:p>
    <w:p w14:paraId="722A87F8" w14:textId="1E1169BB"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7.4.2.1.15</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group data response</w:t>
      </w:r>
      <w:r>
        <w:rPr>
          <w:noProof/>
        </w:rPr>
        <w:tab/>
      </w:r>
      <w:r>
        <w:rPr>
          <w:noProof/>
        </w:rPr>
        <w:fldChar w:fldCharType="begin"/>
      </w:r>
      <w:r>
        <w:rPr>
          <w:noProof/>
        </w:rPr>
        <w:instrText xml:space="preserve"> PAGEREF _Toc154923097 \h </w:instrText>
      </w:r>
      <w:r>
        <w:rPr>
          <w:noProof/>
        </w:rPr>
      </w:r>
      <w:r>
        <w:rPr>
          <w:noProof/>
        </w:rPr>
        <w:fldChar w:fldCharType="separate"/>
      </w:r>
      <w:r>
        <w:rPr>
          <w:noProof/>
        </w:rPr>
        <w:t>65</w:t>
      </w:r>
      <w:r>
        <w:rPr>
          <w:noProof/>
        </w:rPr>
        <w:fldChar w:fldCharType="end"/>
      </w:r>
    </w:p>
    <w:p w14:paraId="64AF3B70" w14:textId="6291D07C"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7.4.2.1.16</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one-to-one SDS communication upgrade request</w:t>
      </w:r>
      <w:r>
        <w:rPr>
          <w:noProof/>
        </w:rPr>
        <w:tab/>
      </w:r>
      <w:r>
        <w:rPr>
          <w:noProof/>
        </w:rPr>
        <w:fldChar w:fldCharType="begin"/>
      </w:r>
      <w:r>
        <w:rPr>
          <w:noProof/>
        </w:rPr>
        <w:instrText xml:space="preserve"> PAGEREF _Toc154923098 \h </w:instrText>
      </w:r>
      <w:r>
        <w:rPr>
          <w:noProof/>
        </w:rPr>
      </w:r>
      <w:r>
        <w:rPr>
          <w:noProof/>
        </w:rPr>
        <w:fldChar w:fldCharType="separate"/>
      </w:r>
      <w:r>
        <w:rPr>
          <w:noProof/>
        </w:rPr>
        <w:t>65</w:t>
      </w:r>
      <w:r>
        <w:rPr>
          <w:noProof/>
        </w:rPr>
        <w:fldChar w:fldCharType="end"/>
      </w:r>
    </w:p>
    <w:p w14:paraId="31882BC1" w14:textId="14D065D8"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7.4.2.1.17</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one-to-one SDS communication upgrade response</w:t>
      </w:r>
      <w:r>
        <w:rPr>
          <w:noProof/>
        </w:rPr>
        <w:tab/>
      </w:r>
      <w:r>
        <w:rPr>
          <w:noProof/>
        </w:rPr>
        <w:fldChar w:fldCharType="begin"/>
      </w:r>
      <w:r>
        <w:rPr>
          <w:noProof/>
        </w:rPr>
        <w:instrText xml:space="preserve"> PAGEREF _Toc154923099 \h </w:instrText>
      </w:r>
      <w:r>
        <w:rPr>
          <w:noProof/>
        </w:rPr>
      </w:r>
      <w:r>
        <w:rPr>
          <w:noProof/>
        </w:rPr>
        <w:fldChar w:fldCharType="separate"/>
      </w:r>
      <w:r>
        <w:rPr>
          <w:noProof/>
        </w:rPr>
        <w:t>66</w:t>
      </w:r>
      <w:r>
        <w:rPr>
          <w:noProof/>
        </w:rPr>
        <w:fldChar w:fldCharType="end"/>
      </w:r>
    </w:p>
    <w:p w14:paraId="50034C73" w14:textId="40FFD282"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7.4.2.1.18</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group SDS communication upgrade request</w:t>
      </w:r>
      <w:r>
        <w:rPr>
          <w:noProof/>
        </w:rPr>
        <w:tab/>
      </w:r>
      <w:r>
        <w:rPr>
          <w:noProof/>
        </w:rPr>
        <w:fldChar w:fldCharType="begin"/>
      </w:r>
      <w:r>
        <w:rPr>
          <w:noProof/>
        </w:rPr>
        <w:instrText xml:space="preserve"> PAGEREF _Toc154923100 \h </w:instrText>
      </w:r>
      <w:r>
        <w:rPr>
          <w:noProof/>
        </w:rPr>
      </w:r>
      <w:r>
        <w:rPr>
          <w:noProof/>
        </w:rPr>
        <w:fldChar w:fldCharType="separate"/>
      </w:r>
      <w:r>
        <w:rPr>
          <w:noProof/>
        </w:rPr>
        <w:t>66</w:t>
      </w:r>
      <w:r>
        <w:rPr>
          <w:noProof/>
        </w:rPr>
        <w:fldChar w:fldCharType="end"/>
      </w:r>
    </w:p>
    <w:p w14:paraId="2998C09B" w14:textId="67239B4D"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7.4.2.1.19</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group SDS communication upgrade response</w:t>
      </w:r>
      <w:r>
        <w:rPr>
          <w:noProof/>
        </w:rPr>
        <w:tab/>
      </w:r>
      <w:r>
        <w:rPr>
          <w:noProof/>
        </w:rPr>
        <w:fldChar w:fldCharType="begin"/>
      </w:r>
      <w:r>
        <w:rPr>
          <w:noProof/>
        </w:rPr>
        <w:instrText xml:space="preserve"> PAGEREF _Toc154923101 \h </w:instrText>
      </w:r>
      <w:r>
        <w:rPr>
          <w:noProof/>
        </w:rPr>
      </w:r>
      <w:r>
        <w:rPr>
          <w:noProof/>
        </w:rPr>
        <w:fldChar w:fldCharType="separate"/>
      </w:r>
      <w:r>
        <w:rPr>
          <w:noProof/>
        </w:rPr>
        <w:t>67</w:t>
      </w:r>
      <w:r>
        <w:rPr>
          <w:noProof/>
        </w:rPr>
        <w:fldChar w:fldCharType="end"/>
      </w:r>
    </w:p>
    <w:p w14:paraId="6421B234" w14:textId="62E67688"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7.4.2.1.20</w:t>
      </w:r>
      <w:r>
        <w:rPr>
          <w:rFonts w:asciiTheme="minorHAnsi" w:eastAsiaTheme="minorEastAsia" w:hAnsiTheme="minorHAnsi" w:cstheme="minorBidi"/>
          <w:noProof/>
          <w:kern w:val="2"/>
          <w:sz w:val="22"/>
          <w:szCs w:val="22"/>
          <w:lang w:eastAsia="en-GB"/>
          <w14:ligatures w14:val="standardContextual"/>
        </w:rPr>
        <w:tab/>
      </w:r>
      <w:r>
        <w:rPr>
          <w:noProof/>
        </w:rPr>
        <w:t xml:space="preserve">MCData group SDS </w:t>
      </w:r>
      <w:r w:rsidRPr="00B01776">
        <w:rPr>
          <w:rFonts w:eastAsia="SimSun"/>
          <w:noProof/>
        </w:rPr>
        <w:t xml:space="preserve">communication </w:t>
      </w:r>
      <w:r>
        <w:rPr>
          <w:noProof/>
        </w:rPr>
        <w:t>in-progress priority state cancel request</w:t>
      </w:r>
      <w:r>
        <w:rPr>
          <w:noProof/>
        </w:rPr>
        <w:tab/>
      </w:r>
      <w:r>
        <w:rPr>
          <w:noProof/>
        </w:rPr>
        <w:fldChar w:fldCharType="begin"/>
      </w:r>
      <w:r>
        <w:rPr>
          <w:noProof/>
        </w:rPr>
        <w:instrText xml:space="preserve"> PAGEREF _Toc154923102 \h </w:instrText>
      </w:r>
      <w:r>
        <w:rPr>
          <w:noProof/>
        </w:rPr>
      </w:r>
      <w:r>
        <w:rPr>
          <w:noProof/>
        </w:rPr>
        <w:fldChar w:fldCharType="separate"/>
      </w:r>
      <w:r>
        <w:rPr>
          <w:noProof/>
        </w:rPr>
        <w:t>67</w:t>
      </w:r>
      <w:r>
        <w:rPr>
          <w:noProof/>
        </w:rPr>
        <w:fldChar w:fldCharType="end"/>
      </w:r>
    </w:p>
    <w:p w14:paraId="7BBE620F" w14:textId="4543F4E9"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7.4.2.1.21</w:t>
      </w:r>
      <w:r>
        <w:rPr>
          <w:rFonts w:asciiTheme="minorHAnsi" w:eastAsiaTheme="minorEastAsia" w:hAnsiTheme="minorHAnsi" w:cstheme="minorBidi"/>
          <w:noProof/>
          <w:kern w:val="2"/>
          <w:sz w:val="22"/>
          <w:szCs w:val="22"/>
          <w:lang w:eastAsia="en-GB"/>
          <w14:ligatures w14:val="standardContextual"/>
        </w:rPr>
        <w:tab/>
      </w:r>
      <w:r>
        <w:rPr>
          <w:noProof/>
        </w:rPr>
        <w:t xml:space="preserve">MCData group SDS </w:t>
      </w:r>
      <w:r w:rsidRPr="00B01776">
        <w:rPr>
          <w:rFonts w:eastAsia="SimSun"/>
          <w:noProof/>
        </w:rPr>
        <w:t xml:space="preserve">communication </w:t>
      </w:r>
      <w:r>
        <w:rPr>
          <w:noProof/>
        </w:rPr>
        <w:t>in-progress priority state cancel response</w:t>
      </w:r>
      <w:r>
        <w:rPr>
          <w:noProof/>
        </w:rPr>
        <w:tab/>
      </w:r>
      <w:r>
        <w:rPr>
          <w:noProof/>
        </w:rPr>
        <w:fldChar w:fldCharType="begin"/>
      </w:r>
      <w:r>
        <w:rPr>
          <w:noProof/>
        </w:rPr>
        <w:instrText xml:space="preserve"> PAGEREF _Toc154923103 \h </w:instrText>
      </w:r>
      <w:r>
        <w:rPr>
          <w:noProof/>
        </w:rPr>
      </w:r>
      <w:r>
        <w:rPr>
          <w:noProof/>
        </w:rPr>
        <w:fldChar w:fldCharType="separate"/>
      </w:r>
      <w:r>
        <w:rPr>
          <w:noProof/>
        </w:rPr>
        <w:t>68</w:t>
      </w:r>
      <w:r>
        <w:rPr>
          <w:noProof/>
        </w:rPr>
        <w:fldChar w:fldCharType="end"/>
      </w:r>
    </w:p>
    <w:p w14:paraId="51C4CC3D" w14:textId="4B20D1FE"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7.4.2.1.22</w:t>
      </w:r>
      <w:r>
        <w:rPr>
          <w:rFonts w:asciiTheme="minorHAnsi" w:eastAsiaTheme="minorEastAsia" w:hAnsiTheme="minorHAnsi" w:cstheme="minorBidi"/>
          <w:noProof/>
          <w:kern w:val="2"/>
          <w:sz w:val="22"/>
          <w:szCs w:val="22"/>
          <w:lang w:eastAsia="en-GB"/>
          <w14:ligatures w14:val="standardContextual"/>
        </w:rPr>
        <w:tab/>
      </w:r>
      <w:r>
        <w:rPr>
          <w:noProof/>
        </w:rPr>
        <w:t>MCData functional alias resolution response</w:t>
      </w:r>
      <w:r>
        <w:rPr>
          <w:noProof/>
        </w:rPr>
        <w:tab/>
      </w:r>
      <w:r>
        <w:rPr>
          <w:noProof/>
        </w:rPr>
        <w:fldChar w:fldCharType="begin"/>
      </w:r>
      <w:r>
        <w:rPr>
          <w:noProof/>
        </w:rPr>
        <w:instrText xml:space="preserve"> PAGEREF _Toc154923104 \h </w:instrText>
      </w:r>
      <w:r>
        <w:rPr>
          <w:noProof/>
        </w:rPr>
      </w:r>
      <w:r>
        <w:rPr>
          <w:noProof/>
        </w:rPr>
        <w:fldChar w:fldCharType="separate"/>
      </w:r>
      <w:r>
        <w:rPr>
          <w:noProof/>
        </w:rPr>
        <w:t>68</w:t>
      </w:r>
      <w:r>
        <w:rPr>
          <w:noProof/>
        </w:rPr>
        <w:fldChar w:fldCharType="end"/>
      </w:r>
    </w:p>
    <w:p w14:paraId="05DC247E" w14:textId="1B8CBD6C"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kern w:val="2"/>
          <w:sz w:val="22"/>
          <w:szCs w:val="22"/>
          <w:lang w:eastAsia="en-GB"/>
          <w14:ligatures w14:val="standardContextual"/>
        </w:rPr>
        <w:tab/>
      </w:r>
      <w:r>
        <w:rPr>
          <w:noProof/>
          <w:lang w:eastAsia="zh-CN"/>
        </w:rPr>
        <w:t>One-to-one standalone short data service using signalling control plane</w:t>
      </w:r>
      <w:r>
        <w:rPr>
          <w:noProof/>
        </w:rPr>
        <w:tab/>
      </w:r>
      <w:r>
        <w:rPr>
          <w:noProof/>
        </w:rPr>
        <w:fldChar w:fldCharType="begin"/>
      </w:r>
      <w:r>
        <w:rPr>
          <w:noProof/>
        </w:rPr>
        <w:instrText xml:space="preserve"> PAGEREF _Toc154923105 \h </w:instrText>
      </w:r>
      <w:r>
        <w:rPr>
          <w:noProof/>
        </w:rPr>
      </w:r>
      <w:r>
        <w:rPr>
          <w:noProof/>
        </w:rPr>
        <w:fldChar w:fldCharType="separate"/>
      </w:r>
      <w:r>
        <w:rPr>
          <w:noProof/>
        </w:rPr>
        <w:t>68</w:t>
      </w:r>
      <w:r>
        <w:rPr>
          <w:noProof/>
        </w:rPr>
        <w:fldChar w:fldCharType="end"/>
      </w:r>
    </w:p>
    <w:p w14:paraId="6970B190" w14:textId="5ED178A4"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noProof/>
        </w:rPr>
        <w:t>.2.2.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_Toc154923106 \h </w:instrText>
      </w:r>
      <w:r>
        <w:rPr>
          <w:noProof/>
        </w:rPr>
      </w:r>
      <w:r>
        <w:rPr>
          <w:noProof/>
        </w:rPr>
        <w:fldChar w:fldCharType="separate"/>
      </w:r>
      <w:r>
        <w:rPr>
          <w:noProof/>
        </w:rPr>
        <w:t>68</w:t>
      </w:r>
      <w:r>
        <w:rPr>
          <w:noProof/>
        </w:rPr>
        <w:fldChar w:fldCharType="end"/>
      </w:r>
    </w:p>
    <w:p w14:paraId="2358DF92" w14:textId="3627B469"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7.4</w:t>
      </w:r>
      <w:r>
        <w:rPr>
          <w:noProof/>
        </w:rPr>
        <w:t>.2.2.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_Toc154923107 \h </w:instrText>
      </w:r>
      <w:r>
        <w:rPr>
          <w:noProof/>
        </w:rPr>
      </w:r>
      <w:r>
        <w:rPr>
          <w:noProof/>
        </w:rPr>
        <w:fldChar w:fldCharType="separate"/>
      </w:r>
      <w:r>
        <w:rPr>
          <w:noProof/>
        </w:rPr>
        <w:t>68</w:t>
      </w:r>
      <w:r>
        <w:rPr>
          <w:noProof/>
        </w:rPr>
        <w:fldChar w:fldCharType="end"/>
      </w:r>
    </w:p>
    <w:p w14:paraId="238599FD" w14:textId="1C8DB841"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7.4</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 xml:space="preserve">One-to-one standalone </w:t>
      </w:r>
      <w:r>
        <w:rPr>
          <w:noProof/>
          <w:lang w:eastAsia="zh-CN"/>
        </w:rPr>
        <w:t>short data service using media plane</w:t>
      </w:r>
      <w:r>
        <w:rPr>
          <w:noProof/>
        </w:rPr>
        <w:tab/>
      </w:r>
      <w:r>
        <w:rPr>
          <w:noProof/>
        </w:rPr>
        <w:fldChar w:fldCharType="begin"/>
      </w:r>
      <w:r>
        <w:rPr>
          <w:noProof/>
        </w:rPr>
        <w:instrText xml:space="preserve"> PAGEREF _Toc154923108 \h </w:instrText>
      </w:r>
      <w:r>
        <w:rPr>
          <w:noProof/>
        </w:rPr>
      </w:r>
      <w:r>
        <w:rPr>
          <w:noProof/>
        </w:rPr>
        <w:fldChar w:fldCharType="separate"/>
      </w:r>
      <w:r>
        <w:rPr>
          <w:noProof/>
        </w:rPr>
        <w:t>70</w:t>
      </w:r>
      <w:r>
        <w:rPr>
          <w:noProof/>
        </w:rPr>
        <w:fldChar w:fldCharType="end"/>
      </w:r>
    </w:p>
    <w:p w14:paraId="5771505B" w14:textId="7CF5288C"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7.4</w:t>
      </w:r>
      <w:r>
        <w:rPr>
          <w:noProof/>
        </w:rPr>
        <w:t>.2.3.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_Toc154923109 \h </w:instrText>
      </w:r>
      <w:r>
        <w:rPr>
          <w:noProof/>
        </w:rPr>
      </w:r>
      <w:r>
        <w:rPr>
          <w:noProof/>
        </w:rPr>
        <w:fldChar w:fldCharType="separate"/>
      </w:r>
      <w:r>
        <w:rPr>
          <w:noProof/>
        </w:rPr>
        <w:t>70</w:t>
      </w:r>
      <w:r>
        <w:rPr>
          <w:noProof/>
        </w:rPr>
        <w:fldChar w:fldCharType="end"/>
      </w:r>
    </w:p>
    <w:p w14:paraId="31249DE8" w14:textId="393FAB4E"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7.4.2.3</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_Toc154923110 \h </w:instrText>
      </w:r>
      <w:r>
        <w:rPr>
          <w:noProof/>
        </w:rPr>
      </w:r>
      <w:r>
        <w:rPr>
          <w:noProof/>
        </w:rPr>
        <w:fldChar w:fldCharType="separate"/>
      </w:r>
      <w:r>
        <w:rPr>
          <w:noProof/>
        </w:rPr>
        <w:t>71</w:t>
      </w:r>
      <w:r>
        <w:rPr>
          <w:noProof/>
        </w:rPr>
        <w:fldChar w:fldCharType="end"/>
      </w:r>
    </w:p>
    <w:p w14:paraId="64CAA7DE" w14:textId="1B1EFBF5"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7.4.2.4</w:t>
      </w:r>
      <w:r>
        <w:rPr>
          <w:rFonts w:asciiTheme="minorHAnsi" w:eastAsiaTheme="minorEastAsia" w:hAnsiTheme="minorHAnsi" w:cstheme="minorBidi"/>
          <w:noProof/>
          <w:kern w:val="2"/>
          <w:sz w:val="22"/>
          <w:szCs w:val="22"/>
          <w:lang w:eastAsia="en-GB"/>
          <w14:ligatures w14:val="standardContextual"/>
        </w:rPr>
        <w:tab/>
      </w:r>
      <w:r>
        <w:rPr>
          <w:noProof/>
        </w:rPr>
        <w:t>One-to-one short data service session</w:t>
      </w:r>
      <w:r>
        <w:rPr>
          <w:noProof/>
        </w:rPr>
        <w:tab/>
      </w:r>
      <w:r>
        <w:rPr>
          <w:noProof/>
        </w:rPr>
        <w:fldChar w:fldCharType="begin"/>
      </w:r>
      <w:r>
        <w:rPr>
          <w:noProof/>
        </w:rPr>
        <w:instrText xml:space="preserve"> PAGEREF _Toc154923111 \h </w:instrText>
      </w:r>
      <w:r>
        <w:rPr>
          <w:noProof/>
        </w:rPr>
      </w:r>
      <w:r>
        <w:rPr>
          <w:noProof/>
        </w:rPr>
        <w:fldChar w:fldCharType="separate"/>
      </w:r>
      <w:r>
        <w:rPr>
          <w:noProof/>
        </w:rPr>
        <w:t>73</w:t>
      </w:r>
      <w:r>
        <w:rPr>
          <w:noProof/>
        </w:rPr>
        <w:fldChar w:fldCharType="end"/>
      </w:r>
    </w:p>
    <w:p w14:paraId="4D96E0A4" w14:textId="72E67129"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7.4.2</w:t>
      </w:r>
      <w:r>
        <w:rPr>
          <w:noProof/>
        </w:rPr>
        <w:t>.</w:t>
      </w:r>
      <w:r>
        <w:rPr>
          <w:noProof/>
          <w:lang w:eastAsia="zh-CN"/>
        </w:rPr>
        <w:t>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_Toc154923112 \h </w:instrText>
      </w:r>
      <w:r>
        <w:rPr>
          <w:noProof/>
        </w:rPr>
      </w:r>
      <w:r>
        <w:rPr>
          <w:noProof/>
        </w:rPr>
        <w:fldChar w:fldCharType="separate"/>
      </w:r>
      <w:r>
        <w:rPr>
          <w:noProof/>
        </w:rPr>
        <w:t>73</w:t>
      </w:r>
      <w:r>
        <w:rPr>
          <w:noProof/>
        </w:rPr>
        <w:fldChar w:fldCharType="end"/>
      </w:r>
    </w:p>
    <w:p w14:paraId="3034CA1F" w14:textId="7E87A4D4"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7.4.2</w:t>
      </w:r>
      <w:r>
        <w:rPr>
          <w:noProof/>
        </w:rPr>
        <w:t>.</w:t>
      </w:r>
      <w:r>
        <w:rPr>
          <w:noProof/>
          <w:lang w:eastAsia="zh-CN"/>
        </w:rPr>
        <w:t>4.2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_Toc154923113 \h </w:instrText>
      </w:r>
      <w:r>
        <w:rPr>
          <w:noProof/>
        </w:rPr>
      </w:r>
      <w:r>
        <w:rPr>
          <w:noProof/>
        </w:rPr>
        <w:fldChar w:fldCharType="separate"/>
      </w:r>
      <w:r>
        <w:rPr>
          <w:noProof/>
        </w:rPr>
        <w:t>73</w:t>
      </w:r>
      <w:r>
        <w:rPr>
          <w:noProof/>
        </w:rPr>
        <w:fldChar w:fldCharType="end"/>
      </w:r>
    </w:p>
    <w:p w14:paraId="743AD93B" w14:textId="330A7005"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noProof/>
        </w:rPr>
        <w:t>.2.5</w:t>
      </w:r>
      <w:r>
        <w:rPr>
          <w:rFonts w:asciiTheme="minorHAnsi" w:eastAsiaTheme="minorEastAsia" w:hAnsiTheme="minorHAnsi" w:cstheme="minorBidi"/>
          <w:noProof/>
          <w:kern w:val="2"/>
          <w:sz w:val="22"/>
          <w:szCs w:val="22"/>
          <w:lang w:eastAsia="en-GB"/>
          <w14:ligatures w14:val="standardContextual"/>
        </w:rPr>
        <w:tab/>
      </w:r>
      <w:r>
        <w:rPr>
          <w:noProof/>
        </w:rPr>
        <w:t>G</w:t>
      </w:r>
      <w:r>
        <w:rPr>
          <w:noProof/>
          <w:lang w:eastAsia="zh-CN"/>
        </w:rPr>
        <w:t>roup standalone short data service using signalling control plane</w:t>
      </w:r>
      <w:r>
        <w:rPr>
          <w:noProof/>
        </w:rPr>
        <w:tab/>
      </w:r>
      <w:r>
        <w:rPr>
          <w:noProof/>
        </w:rPr>
        <w:fldChar w:fldCharType="begin"/>
      </w:r>
      <w:r>
        <w:rPr>
          <w:noProof/>
        </w:rPr>
        <w:instrText xml:space="preserve"> PAGEREF _Toc154923114 \h </w:instrText>
      </w:r>
      <w:r>
        <w:rPr>
          <w:noProof/>
        </w:rPr>
      </w:r>
      <w:r>
        <w:rPr>
          <w:noProof/>
        </w:rPr>
        <w:fldChar w:fldCharType="separate"/>
      </w:r>
      <w:r>
        <w:rPr>
          <w:noProof/>
        </w:rPr>
        <w:t>75</w:t>
      </w:r>
      <w:r>
        <w:rPr>
          <w:noProof/>
        </w:rPr>
        <w:fldChar w:fldCharType="end"/>
      </w:r>
    </w:p>
    <w:p w14:paraId="10ACA1B3" w14:textId="20E30816"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noProof/>
        </w:rPr>
        <w:t>.2.5.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_Toc154923115 \h </w:instrText>
      </w:r>
      <w:r>
        <w:rPr>
          <w:noProof/>
        </w:rPr>
      </w:r>
      <w:r>
        <w:rPr>
          <w:noProof/>
        </w:rPr>
        <w:fldChar w:fldCharType="separate"/>
      </w:r>
      <w:r>
        <w:rPr>
          <w:noProof/>
        </w:rPr>
        <w:t>75</w:t>
      </w:r>
      <w:r>
        <w:rPr>
          <w:noProof/>
        </w:rPr>
        <w:fldChar w:fldCharType="end"/>
      </w:r>
    </w:p>
    <w:p w14:paraId="49C40DD8" w14:textId="7382349F"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noProof/>
        </w:rPr>
        <w:t>.2.5.</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_Toc154923116 \h </w:instrText>
      </w:r>
      <w:r>
        <w:rPr>
          <w:noProof/>
        </w:rPr>
      </w:r>
      <w:r>
        <w:rPr>
          <w:noProof/>
        </w:rPr>
        <w:fldChar w:fldCharType="separate"/>
      </w:r>
      <w:r>
        <w:rPr>
          <w:noProof/>
        </w:rPr>
        <w:t>75</w:t>
      </w:r>
      <w:r>
        <w:rPr>
          <w:noProof/>
        </w:rPr>
        <w:fldChar w:fldCharType="end"/>
      </w:r>
    </w:p>
    <w:p w14:paraId="0153EBB1" w14:textId="333A9832"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noProof/>
        </w:rPr>
        <w:t>.2.6</w:t>
      </w:r>
      <w:r>
        <w:rPr>
          <w:rFonts w:asciiTheme="minorHAnsi" w:eastAsiaTheme="minorEastAsia" w:hAnsiTheme="minorHAnsi" w:cstheme="minorBidi"/>
          <w:noProof/>
          <w:kern w:val="2"/>
          <w:sz w:val="22"/>
          <w:szCs w:val="22"/>
          <w:lang w:eastAsia="en-GB"/>
          <w14:ligatures w14:val="standardContextual"/>
        </w:rPr>
        <w:tab/>
      </w:r>
      <w:r>
        <w:rPr>
          <w:noProof/>
        </w:rPr>
        <w:t xml:space="preserve">Group standalone </w:t>
      </w:r>
      <w:r>
        <w:rPr>
          <w:noProof/>
          <w:lang w:eastAsia="zh-CN"/>
        </w:rPr>
        <w:t>short data service using media plane</w:t>
      </w:r>
      <w:r>
        <w:rPr>
          <w:noProof/>
        </w:rPr>
        <w:tab/>
      </w:r>
      <w:r>
        <w:rPr>
          <w:noProof/>
        </w:rPr>
        <w:fldChar w:fldCharType="begin"/>
      </w:r>
      <w:r>
        <w:rPr>
          <w:noProof/>
        </w:rPr>
        <w:instrText xml:space="preserve"> PAGEREF _Toc154923117 \h </w:instrText>
      </w:r>
      <w:r>
        <w:rPr>
          <w:noProof/>
        </w:rPr>
      </w:r>
      <w:r>
        <w:rPr>
          <w:noProof/>
        </w:rPr>
        <w:fldChar w:fldCharType="separate"/>
      </w:r>
      <w:r>
        <w:rPr>
          <w:noProof/>
        </w:rPr>
        <w:t>78</w:t>
      </w:r>
      <w:r>
        <w:rPr>
          <w:noProof/>
        </w:rPr>
        <w:fldChar w:fldCharType="end"/>
      </w:r>
    </w:p>
    <w:p w14:paraId="0B859F13" w14:textId="609B7B47"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noProof/>
        </w:rPr>
        <w:t>.2.6.</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_Toc154923118 \h </w:instrText>
      </w:r>
      <w:r>
        <w:rPr>
          <w:noProof/>
        </w:rPr>
      </w:r>
      <w:r>
        <w:rPr>
          <w:noProof/>
        </w:rPr>
        <w:fldChar w:fldCharType="separate"/>
      </w:r>
      <w:r>
        <w:rPr>
          <w:noProof/>
        </w:rPr>
        <w:t>78</w:t>
      </w:r>
      <w:r>
        <w:rPr>
          <w:noProof/>
        </w:rPr>
        <w:fldChar w:fldCharType="end"/>
      </w:r>
    </w:p>
    <w:p w14:paraId="2034511B" w14:textId="09014828"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_Toc154923119 \h </w:instrText>
      </w:r>
      <w:r>
        <w:rPr>
          <w:noProof/>
        </w:rPr>
      </w:r>
      <w:r>
        <w:rPr>
          <w:noProof/>
        </w:rPr>
        <w:fldChar w:fldCharType="separate"/>
      </w:r>
      <w:r>
        <w:rPr>
          <w:noProof/>
        </w:rPr>
        <w:t>78</w:t>
      </w:r>
      <w:r>
        <w:rPr>
          <w:noProof/>
        </w:rPr>
        <w:fldChar w:fldCharType="end"/>
      </w:r>
    </w:p>
    <w:p w14:paraId="12183671" w14:textId="3623BBC9"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7.4.2.7</w:t>
      </w:r>
      <w:r>
        <w:rPr>
          <w:rFonts w:asciiTheme="minorHAnsi" w:eastAsiaTheme="minorEastAsia" w:hAnsiTheme="minorHAnsi" w:cstheme="minorBidi"/>
          <w:noProof/>
          <w:kern w:val="2"/>
          <w:sz w:val="22"/>
          <w:szCs w:val="22"/>
          <w:lang w:eastAsia="en-GB"/>
          <w14:ligatures w14:val="standardContextual"/>
        </w:rPr>
        <w:tab/>
      </w:r>
      <w:r>
        <w:rPr>
          <w:noProof/>
        </w:rPr>
        <w:t>Group short data service session</w:t>
      </w:r>
      <w:r>
        <w:rPr>
          <w:noProof/>
        </w:rPr>
        <w:tab/>
      </w:r>
      <w:r>
        <w:rPr>
          <w:noProof/>
        </w:rPr>
        <w:fldChar w:fldCharType="begin"/>
      </w:r>
      <w:r>
        <w:rPr>
          <w:noProof/>
        </w:rPr>
        <w:instrText xml:space="preserve"> PAGEREF _Toc154923120 \h </w:instrText>
      </w:r>
      <w:r>
        <w:rPr>
          <w:noProof/>
        </w:rPr>
      </w:r>
      <w:r>
        <w:rPr>
          <w:noProof/>
        </w:rPr>
        <w:fldChar w:fldCharType="separate"/>
      </w:r>
      <w:r>
        <w:rPr>
          <w:noProof/>
        </w:rPr>
        <w:t>81</w:t>
      </w:r>
      <w:r>
        <w:rPr>
          <w:noProof/>
        </w:rPr>
        <w:fldChar w:fldCharType="end"/>
      </w:r>
    </w:p>
    <w:p w14:paraId="45ED3CAB" w14:textId="68EAC829"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w:t>
      </w:r>
      <w:r>
        <w:rPr>
          <w:noProof/>
        </w:rPr>
        <w:t>.</w:t>
      </w:r>
      <w:r>
        <w:rPr>
          <w:noProof/>
          <w:lang w:eastAsia="zh-CN"/>
        </w:rPr>
        <w:t>7.1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_Toc154923121 \h </w:instrText>
      </w:r>
      <w:r>
        <w:rPr>
          <w:noProof/>
        </w:rPr>
      </w:r>
      <w:r>
        <w:rPr>
          <w:noProof/>
        </w:rPr>
        <w:fldChar w:fldCharType="separate"/>
      </w:r>
      <w:r>
        <w:rPr>
          <w:noProof/>
        </w:rPr>
        <w:t>81</w:t>
      </w:r>
      <w:r>
        <w:rPr>
          <w:noProof/>
        </w:rPr>
        <w:fldChar w:fldCharType="end"/>
      </w:r>
    </w:p>
    <w:p w14:paraId="393D4360" w14:textId="48314F41"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w:t>
      </w:r>
      <w:r>
        <w:rPr>
          <w:noProof/>
        </w:rPr>
        <w:t>.</w:t>
      </w:r>
      <w:r>
        <w:rPr>
          <w:noProof/>
          <w:lang w:eastAsia="zh-CN"/>
        </w:rPr>
        <w:t>7.2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_Toc154923122 \h </w:instrText>
      </w:r>
      <w:r>
        <w:rPr>
          <w:noProof/>
        </w:rPr>
      </w:r>
      <w:r>
        <w:rPr>
          <w:noProof/>
        </w:rPr>
        <w:fldChar w:fldCharType="separate"/>
      </w:r>
      <w:r>
        <w:rPr>
          <w:noProof/>
        </w:rPr>
        <w:t>81</w:t>
      </w:r>
      <w:r>
        <w:rPr>
          <w:noProof/>
        </w:rPr>
        <w:fldChar w:fldCharType="end"/>
      </w:r>
    </w:p>
    <w:p w14:paraId="7E4E9489" w14:textId="628F00BB"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7.4.2.8</w:t>
      </w:r>
      <w:r>
        <w:rPr>
          <w:rFonts w:asciiTheme="minorHAnsi" w:eastAsiaTheme="minorEastAsia" w:hAnsiTheme="minorHAnsi" w:cstheme="minorBidi"/>
          <w:noProof/>
          <w:kern w:val="2"/>
          <w:sz w:val="22"/>
          <w:szCs w:val="22"/>
          <w:lang w:eastAsia="en-GB"/>
          <w14:ligatures w14:val="standardContextual"/>
        </w:rPr>
        <w:tab/>
      </w:r>
      <w:r>
        <w:rPr>
          <w:noProof/>
        </w:rPr>
        <w:t>One-to-one SDS communication upgrade to an emergency one-to-one SDS communication</w:t>
      </w:r>
      <w:r>
        <w:rPr>
          <w:noProof/>
        </w:rPr>
        <w:tab/>
      </w:r>
      <w:r>
        <w:rPr>
          <w:noProof/>
        </w:rPr>
        <w:fldChar w:fldCharType="begin"/>
      </w:r>
      <w:r>
        <w:rPr>
          <w:noProof/>
        </w:rPr>
        <w:instrText xml:space="preserve"> PAGEREF _Toc154923123 \h </w:instrText>
      </w:r>
      <w:r>
        <w:rPr>
          <w:noProof/>
        </w:rPr>
      </w:r>
      <w:r>
        <w:rPr>
          <w:noProof/>
        </w:rPr>
        <w:fldChar w:fldCharType="separate"/>
      </w:r>
      <w:r>
        <w:rPr>
          <w:noProof/>
        </w:rPr>
        <w:t>84</w:t>
      </w:r>
      <w:r>
        <w:rPr>
          <w:noProof/>
        </w:rPr>
        <w:fldChar w:fldCharType="end"/>
      </w:r>
    </w:p>
    <w:p w14:paraId="27A543BB" w14:textId="0C93DE33"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7.4.2.8.1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_Toc154923124 \h </w:instrText>
      </w:r>
      <w:r>
        <w:rPr>
          <w:noProof/>
        </w:rPr>
      </w:r>
      <w:r>
        <w:rPr>
          <w:noProof/>
        </w:rPr>
        <w:fldChar w:fldCharType="separate"/>
      </w:r>
      <w:r>
        <w:rPr>
          <w:noProof/>
        </w:rPr>
        <w:t>84</w:t>
      </w:r>
      <w:r>
        <w:rPr>
          <w:noProof/>
        </w:rPr>
        <w:fldChar w:fldCharType="end"/>
      </w:r>
    </w:p>
    <w:p w14:paraId="0A242F6F" w14:textId="7FD9CFE9"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7.4.2.8.2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_Toc154923125 \h </w:instrText>
      </w:r>
      <w:r>
        <w:rPr>
          <w:noProof/>
        </w:rPr>
      </w:r>
      <w:r>
        <w:rPr>
          <w:noProof/>
        </w:rPr>
        <w:fldChar w:fldCharType="separate"/>
      </w:r>
      <w:r>
        <w:rPr>
          <w:noProof/>
        </w:rPr>
        <w:t>84</w:t>
      </w:r>
      <w:r>
        <w:rPr>
          <w:noProof/>
        </w:rPr>
        <w:fldChar w:fldCharType="end"/>
      </w:r>
    </w:p>
    <w:p w14:paraId="293C6847" w14:textId="4645C072"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7.4.2.9</w:t>
      </w:r>
      <w:r>
        <w:rPr>
          <w:rFonts w:asciiTheme="minorHAnsi" w:eastAsiaTheme="minorEastAsia" w:hAnsiTheme="minorHAnsi" w:cstheme="minorBidi"/>
          <w:noProof/>
          <w:kern w:val="2"/>
          <w:sz w:val="22"/>
          <w:szCs w:val="22"/>
          <w:lang w:eastAsia="en-GB"/>
          <w14:ligatures w14:val="standardContextual"/>
        </w:rPr>
        <w:tab/>
      </w:r>
      <w:r>
        <w:rPr>
          <w:noProof/>
        </w:rPr>
        <w:t>Group SDS communication upgrade to a group emergency SDS communication</w:t>
      </w:r>
      <w:r>
        <w:rPr>
          <w:noProof/>
        </w:rPr>
        <w:tab/>
      </w:r>
      <w:r>
        <w:rPr>
          <w:noProof/>
        </w:rPr>
        <w:fldChar w:fldCharType="begin"/>
      </w:r>
      <w:r>
        <w:rPr>
          <w:noProof/>
        </w:rPr>
        <w:instrText xml:space="preserve"> PAGEREF _Toc154923126 \h </w:instrText>
      </w:r>
      <w:r>
        <w:rPr>
          <w:noProof/>
        </w:rPr>
      </w:r>
      <w:r>
        <w:rPr>
          <w:noProof/>
        </w:rPr>
        <w:fldChar w:fldCharType="separate"/>
      </w:r>
      <w:r>
        <w:rPr>
          <w:noProof/>
        </w:rPr>
        <w:t>85</w:t>
      </w:r>
      <w:r>
        <w:rPr>
          <w:noProof/>
        </w:rPr>
        <w:fldChar w:fldCharType="end"/>
      </w:r>
    </w:p>
    <w:p w14:paraId="0D79330E" w14:textId="6E7B2AE1"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7.4.2.9.1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_Toc154923127 \h </w:instrText>
      </w:r>
      <w:r>
        <w:rPr>
          <w:noProof/>
        </w:rPr>
      </w:r>
      <w:r>
        <w:rPr>
          <w:noProof/>
        </w:rPr>
        <w:fldChar w:fldCharType="separate"/>
      </w:r>
      <w:r>
        <w:rPr>
          <w:noProof/>
        </w:rPr>
        <w:t>85</w:t>
      </w:r>
      <w:r>
        <w:rPr>
          <w:noProof/>
        </w:rPr>
        <w:fldChar w:fldCharType="end"/>
      </w:r>
    </w:p>
    <w:p w14:paraId="7DA84998" w14:textId="5E29B59E"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7.4.2.9.2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_Toc154923128 \h </w:instrText>
      </w:r>
      <w:r>
        <w:rPr>
          <w:noProof/>
        </w:rPr>
      </w:r>
      <w:r>
        <w:rPr>
          <w:noProof/>
        </w:rPr>
        <w:fldChar w:fldCharType="separate"/>
      </w:r>
      <w:r>
        <w:rPr>
          <w:noProof/>
        </w:rPr>
        <w:t>85</w:t>
      </w:r>
      <w:r>
        <w:rPr>
          <w:noProof/>
        </w:rPr>
        <w:fldChar w:fldCharType="end"/>
      </w:r>
    </w:p>
    <w:p w14:paraId="3C1C3E2F" w14:textId="3257CDBE"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7.4.2.10</w:t>
      </w:r>
      <w:r>
        <w:rPr>
          <w:rFonts w:asciiTheme="minorHAnsi" w:eastAsiaTheme="minorEastAsia" w:hAnsiTheme="minorHAnsi" w:cstheme="minorBidi"/>
          <w:noProof/>
          <w:kern w:val="2"/>
          <w:sz w:val="22"/>
          <w:szCs w:val="22"/>
          <w:lang w:eastAsia="en-GB"/>
          <w14:ligatures w14:val="standardContextual"/>
        </w:rPr>
        <w:tab/>
      </w:r>
      <w:r>
        <w:rPr>
          <w:noProof/>
        </w:rPr>
        <w:t>Group SDS communication in-progress emergency group state cancel</w:t>
      </w:r>
      <w:r>
        <w:rPr>
          <w:noProof/>
        </w:rPr>
        <w:tab/>
      </w:r>
      <w:r>
        <w:rPr>
          <w:noProof/>
        </w:rPr>
        <w:fldChar w:fldCharType="begin"/>
      </w:r>
      <w:r>
        <w:rPr>
          <w:noProof/>
        </w:rPr>
        <w:instrText xml:space="preserve"> PAGEREF _Toc154923129 \h </w:instrText>
      </w:r>
      <w:r>
        <w:rPr>
          <w:noProof/>
        </w:rPr>
      </w:r>
      <w:r>
        <w:rPr>
          <w:noProof/>
        </w:rPr>
        <w:fldChar w:fldCharType="separate"/>
      </w:r>
      <w:r>
        <w:rPr>
          <w:noProof/>
        </w:rPr>
        <w:t>87</w:t>
      </w:r>
      <w:r>
        <w:rPr>
          <w:noProof/>
        </w:rPr>
        <w:fldChar w:fldCharType="end"/>
      </w:r>
    </w:p>
    <w:p w14:paraId="228A758E" w14:textId="133FDF85"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7.4.2.10.1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_Toc154923130 \h </w:instrText>
      </w:r>
      <w:r>
        <w:rPr>
          <w:noProof/>
        </w:rPr>
      </w:r>
      <w:r>
        <w:rPr>
          <w:noProof/>
        </w:rPr>
        <w:fldChar w:fldCharType="separate"/>
      </w:r>
      <w:r>
        <w:rPr>
          <w:noProof/>
        </w:rPr>
        <w:t>87</w:t>
      </w:r>
      <w:r>
        <w:rPr>
          <w:noProof/>
        </w:rPr>
        <w:fldChar w:fldCharType="end"/>
      </w:r>
    </w:p>
    <w:p w14:paraId="34CC9251" w14:textId="2457FEFE"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7.4.2.10.2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_Toc154923131 \h </w:instrText>
      </w:r>
      <w:r>
        <w:rPr>
          <w:noProof/>
        </w:rPr>
      </w:r>
      <w:r>
        <w:rPr>
          <w:noProof/>
        </w:rPr>
        <w:fldChar w:fldCharType="separate"/>
      </w:r>
      <w:r>
        <w:rPr>
          <w:noProof/>
        </w:rPr>
        <w:t>87</w:t>
      </w:r>
      <w:r>
        <w:rPr>
          <w:noProof/>
        </w:rPr>
        <w:fldChar w:fldCharType="end"/>
      </w:r>
    </w:p>
    <w:p w14:paraId="2715FD14" w14:textId="6A3C5643"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7.4.2.11</w:t>
      </w:r>
      <w:r>
        <w:rPr>
          <w:rFonts w:asciiTheme="minorHAnsi" w:eastAsiaTheme="minorEastAsia" w:hAnsiTheme="minorHAnsi" w:cstheme="minorBidi"/>
          <w:noProof/>
          <w:kern w:val="2"/>
          <w:sz w:val="22"/>
          <w:szCs w:val="22"/>
          <w:lang w:eastAsia="en-GB"/>
          <w14:ligatures w14:val="standardContextual"/>
        </w:rPr>
        <w:tab/>
      </w:r>
      <w:r>
        <w:rPr>
          <w:noProof/>
        </w:rPr>
        <w:t>Group SDS communication upgrade to an imminent peril group SDS communication</w:t>
      </w:r>
      <w:r>
        <w:rPr>
          <w:noProof/>
        </w:rPr>
        <w:tab/>
      </w:r>
      <w:r>
        <w:rPr>
          <w:noProof/>
        </w:rPr>
        <w:fldChar w:fldCharType="begin"/>
      </w:r>
      <w:r>
        <w:rPr>
          <w:noProof/>
        </w:rPr>
        <w:instrText xml:space="preserve"> PAGEREF _Toc154923132 \h </w:instrText>
      </w:r>
      <w:r>
        <w:rPr>
          <w:noProof/>
        </w:rPr>
      </w:r>
      <w:r>
        <w:rPr>
          <w:noProof/>
        </w:rPr>
        <w:fldChar w:fldCharType="separate"/>
      </w:r>
      <w:r>
        <w:rPr>
          <w:noProof/>
        </w:rPr>
        <w:t>89</w:t>
      </w:r>
      <w:r>
        <w:rPr>
          <w:noProof/>
        </w:rPr>
        <w:fldChar w:fldCharType="end"/>
      </w:r>
    </w:p>
    <w:p w14:paraId="119A9EF7" w14:textId="09F2CC17"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7.4.2.11.1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_Toc154923133 \h </w:instrText>
      </w:r>
      <w:r>
        <w:rPr>
          <w:noProof/>
        </w:rPr>
      </w:r>
      <w:r>
        <w:rPr>
          <w:noProof/>
        </w:rPr>
        <w:fldChar w:fldCharType="separate"/>
      </w:r>
      <w:r>
        <w:rPr>
          <w:noProof/>
        </w:rPr>
        <w:t>89</w:t>
      </w:r>
      <w:r>
        <w:rPr>
          <w:noProof/>
        </w:rPr>
        <w:fldChar w:fldCharType="end"/>
      </w:r>
    </w:p>
    <w:p w14:paraId="73D13422" w14:textId="4A12543C"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7.4.2.11.2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_Toc154923134 \h </w:instrText>
      </w:r>
      <w:r>
        <w:rPr>
          <w:noProof/>
        </w:rPr>
      </w:r>
      <w:r>
        <w:rPr>
          <w:noProof/>
        </w:rPr>
        <w:fldChar w:fldCharType="separate"/>
      </w:r>
      <w:r>
        <w:rPr>
          <w:noProof/>
        </w:rPr>
        <w:t>89</w:t>
      </w:r>
      <w:r>
        <w:rPr>
          <w:noProof/>
        </w:rPr>
        <w:fldChar w:fldCharType="end"/>
      </w:r>
    </w:p>
    <w:p w14:paraId="3BC9E45A" w14:textId="76F4B06F"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7.4.2.12</w:t>
      </w:r>
      <w:r>
        <w:rPr>
          <w:rFonts w:asciiTheme="minorHAnsi" w:eastAsiaTheme="minorEastAsia" w:hAnsiTheme="minorHAnsi" w:cstheme="minorBidi"/>
          <w:noProof/>
          <w:kern w:val="2"/>
          <w:sz w:val="22"/>
          <w:szCs w:val="22"/>
          <w:lang w:eastAsia="en-GB"/>
          <w14:ligatures w14:val="standardContextual"/>
        </w:rPr>
        <w:tab/>
      </w:r>
      <w:r>
        <w:rPr>
          <w:noProof/>
        </w:rPr>
        <w:t>Group SDS communication in-progress imminent peril group state cancel</w:t>
      </w:r>
      <w:r>
        <w:rPr>
          <w:noProof/>
        </w:rPr>
        <w:tab/>
      </w:r>
      <w:r>
        <w:rPr>
          <w:noProof/>
        </w:rPr>
        <w:fldChar w:fldCharType="begin"/>
      </w:r>
      <w:r>
        <w:rPr>
          <w:noProof/>
        </w:rPr>
        <w:instrText xml:space="preserve"> PAGEREF _Toc154923135 \h </w:instrText>
      </w:r>
      <w:r>
        <w:rPr>
          <w:noProof/>
        </w:rPr>
      </w:r>
      <w:r>
        <w:rPr>
          <w:noProof/>
        </w:rPr>
        <w:fldChar w:fldCharType="separate"/>
      </w:r>
      <w:r>
        <w:rPr>
          <w:noProof/>
        </w:rPr>
        <w:t>89</w:t>
      </w:r>
      <w:r>
        <w:rPr>
          <w:noProof/>
        </w:rPr>
        <w:fldChar w:fldCharType="end"/>
      </w:r>
    </w:p>
    <w:p w14:paraId="4B4A2F08" w14:textId="79897E92"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7.4.2.12.1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_Toc154923136 \h </w:instrText>
      </w:r>
      <w:r>
        <w:rPr>
          <w:noProof/>
        </w:rPr>
      </w:r>
      <w:r>
        <w:rPr>
          <w:noProof/>
        </w:rPr>
        <w:fldChar w:fldCharType="separate"/>
      </w:r>
      <w:r>
        <w:rPr>
          <w:noProof/>
        </w:rPr>
        <w:t>89</w:t>
      </w:r>
      <w:r>
        <w:rPr>
          <w:noProof/>
        </w:rPr>
        <w:fldChar w:fldCharType="end"/>
      </w:r>
    </w:p>
    <w:p w14:paraId="77FB13AE" w14:textId="1CCBC39C"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7.4.2.12.2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_Toc154923137 \h </w:instrText>
      </w:r>
      <w:r>
        <w:rPr>
          <w:noProof/>
        </w:rPr>
      </w:r>
      <w:r>
        <w:rPr>
          <w:noProof/>
        </w:rPr>
        <w:fldChar w:fldCharType="separate"/>
      </w:r>
      <w:r>
        <w:rPr>
          <w:noProof/>
        </w:rPr>
        <w:t>89</w:t>
      </w:r>
      <w:r>
        <w:rPr>
          <w:noProof/>
        </w:rPr>
        <w:fldChar w:fldCharType="end"/>
      </w:r>
    </w:p>
    <w:p w14:paraId="762EE8E1" w14:textId="401434A2"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sidRPr="00B01776">
        <w:rPr>
          <w:noProof/>
          <w:lang w:val="en-IN" w:eastAsia="zh-CN"/>
        </w:rPr>
        <w:t>7.4.2.13</w:t>
      </w:r>
      <w:r>
        <w:rPr>
          <w:rFonts w:asciiTheme="minorHAnsi" w:eastAsiaTheme="minorEastAsia" w:hAnsiTheme="minorHAnsi" w:cstheme="minorBidi"/>
          <w:noProof/>
          <w:kern w:val="2"/>
          <w:sz w:val="22"/>
          <w:szCs w:val="22"/>
          <w:lang w:eastAsia="en-GB"/>
          <w14:ligatures w14:val="standardContextual"/>
        </w:rPr>
        <w:tab/>
      </w:r>
      <w:r w:rsidRPr="00B01776">
        <w:rPr>
          <w:noProof/>
          <w:lang w:val="en-IN"/>
        </w:rPr>
        <w:t>Providing data for a user entering an ongoing MCData group conversation</w:t>
      </w:r>
      <w:r>
        <w:rPr>
          <w:noProof/>
        </w:rPr>
        <w:tab/>
      </w:r>
      <w:r>
        <w:rPr>
          <w:noProof/>
        </w:rPr>
        <w:fldChar w:fldCharType="begin"/>
      </w:r>
      <w:r>
        <w:rPr>
          <w:noProof/>
        </w:rPr>
        <w:instrText xml:space="preserve"> PAGEREF _Toc154923138 \h </w:instrText>
      </w:r>
      <w:r>
        <w:rPr>
          <w:noProof/>
        </w:rPr>
      </w:r>
      <w:r>
        <w:rPr>
          <w:noProof/>
        </w:rPr>
        <w:fldChar w:fldCharType="separate"/>
      </w:r>
      <w:r>
        <w:rPr>
          <w:noProof/>
        </w:rPr>
        <w:t>89</w:t>
      </w:r>
      <w:r>
        <w:rPr>
          <w:noProof/>
        </w:rPr>
        <w:fldChar w:fldCharType="end"/>
      </w:r>
    </w:p>
    <w:p w14:paraId="00A8E485" w14:textId="6F1B8852"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noProof/>
          <w:lang w:val="en-IN" w:eastAsia="zh-CN"/>
        </w:rPr>
        <w:t>7.4.2.13</w:t>
      </w:r>
      <w:r w:rsidRPr="00B01776">
        <w:rPr>
          <w:noProof/>
          <w:lang w:val="en-IN"/>
        </w:rPr>
        <w:t>.</w:t>
      </w:r>
      <w:r w:rsidRPr="00B01776">
        <w:rPr>
          <w:noProof/>
          <w:lang w:val="en-IN" w:eastAsia="zh-CN"/>
        </w:rPr>
        <w:t>1</w:t>
      </w:r>
      <w:r>
        <w:rPr>
          <w:rFonts w:asciiTheme="minorHAnsi" w:eastAsiaTheme="minorEastAsia" w:hAnsiTheme="minorHAnsi" w:cstheme="minorBidi"/>
          <w:noProof/>
          <w:kern w:val="2"/>
          <w:sz w:val="22"/>
          <w:szCs w:val="22"/>
          <w:lang w:eastAsia="en-GB"/>
          <w14:ligatures w14:val="standardContextual"/>
        </w:rPr>
        <w:tab/>
      </w:r>
      <w:r w:rsidRPr="00B01776">
        <w:rPr>
          <w:noProof/>
          <w:lang w:val="en-IN" w:eastAsia="zh-CN"/>
        </w:rPr>
        <w:t>General</w:t>
      </w:r>
      <w:r>
        <w:rPr>
          <w:noProof/>
        </w:rPr>
        <w:tab/>
      </w:r>
      <w:r>
        <w:rPr>
          <w:noProof/>
        </w:rPr>
        <w:fldChar w:fldCharType="begin"/>
      </w:r>
      <w:r>
        <w:rPr>
          <w:noProof/>
        </w:rPr>
        <w:instrText xml:space="preserve"> PAGEREF _Toc154923139 \h </w:instrText>
      </w:r>
      <w:r>
        <w:rPr>
          <w:noProof/>
        </w:rPr>
      </w:r>
      <w:r>
        <w:rPr>
          <w:noProof/>
        </w:rPr>
        <w:fldChar w:fldCharType="separate"/>
      </w:r>
      <w:r>
        <w:rPr>
          <w:noProof/>
        </w:rPr>
        <w:t>89</w:t>
      </w:r>
      <w:r>
        <w:rPr>
          <w:noProof/>
        </w:rPr>
        <w:fldChar w:fldCharType="end"/>
      </w:r>
    </w:p>
    <w:p w14:paraId="6A5381A1" w14:textId="3734438A"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noProof/>
          <w:lang w:val="en-IN" w:eastAsia="zh-CN"/>
        </w:rPr>
        <w:t>7.4.2.13</w:t>
      </w:r>
      <w:r w:rsidRPr="00B01776">
        <w:rPr>
          <w:noProof/>
          <w:lang w:val="en-IN"/>
        </w:rPr>
        <w:t>.</w:t>
      </w:r>
      <w:r w:rsidRPr="00B01776">
        <w:rPr>
          <w:noProof/>
          <w:lang w:val="en-IN" w:eastAsia="zh-CN"/>
        </w:rPr>
        <w:t>2</w:t>
      </w:r>
      <w:r>
        <w:rPr>
          <w:rFonts w:asciiTheme="minorHAnsi" w:eastAsiaTheme="minorEastAsia" w:hAnsiTheme="minorHAnsi" w:cstheme="minorBidi"/>
          <w:noProof/>
          <w:kern w:val="2"/>
          <w:sz w:val="22"/>
          <w:szCs w:val="22"/>
          <w:lang w:eastAsia="en-GB"/>
          <w14:ligatures w14:val="standardContextual"/>
        </w:rPr>
        <w:tab/>
      </w:r>
      <w:r w:rsidRPr="00B01776">
        <w:rPr>
          <w:noProof/>
          <w:lang w:val="en-IN" w:eastAsia="zh-CN"/>
        </w:rPr>
        <w:t>Procedure</w:t>
      </w:r>
      <w:r>
        <w:rPr>
          <w:noProof/>
        </w:rPr>
        <w:tab/>
      </w:r>
      <w:r>
        <w:rPr>
          <w:noProof/>
        </w:rPr>
        <w:fldChar w:fldCharType="begin"/>
      </w:r>
      <w:r>
        <w:rPr>
          <w:noProof/>
        </w:rPr>
        <w:instrText xml:space="preserve"> PAGEREF _Toc154923140 \h </w:instrText>
      </w:r>
      <w:r>
        <w:rPr>
          <w:noProof/>
        </w:rPr>
      </w:r>
      <w:r>
        <w:rPr>
          <w:noProof/>
        </w:rPr>
        <w:fldChar w:fldCharType="separate"/>
      </w:r>
      <w:r>
        <w:rPr>
          <w:noProof/>
        </w:rPr>
        <w:t>89</w:t>
      </w:r>
      <w:r>
        <w:rPr>
          <w:noProof/>
        </w:rPr>
        <w:fldChar w:fldCharType="end"/>
      </w:r>
    </w:p>
    <w:p w14:paraId="20A0E9FD" w14:textId="7F53C036"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sidRPr="00B01776">
        <w:rPr>
          <w:noProof/>
          <w:lang w:val="en-IN" w:eastAsia="zh-CN"/>
        </w:rPr>
        <w:t>7.4.3</w:t>
      </w:r>
      <w:r>
        <w:rPr>
          <w:rFonts w:asciiTheme="minorHAnsi" w:eastAsiaTheme="minorEastAsia" w:hAnsiTheme="minorHAnsi" w:cstheme="minorBidi"/>
          <w:noProof/>
          <w:kern w:val="2"/>
          <w:sz w:val="22"/>
          <w:szCs w:val="22"/>
          <w:lang w:eastAsia="en-GB"/>
          <w14:ligatures w14:val="standardContextual"/>
        </w:rPr>
        <w:tab/>
      </w:r>
      <w:r w:rsidRPr="00B01776">
        <w:rPr>
          <w:noProof/>
          <w:lang w:val="en-IN" w:eastAsia="zh-CN"/>
        </w:rPr>
        <w:t>Short data service for off-network</w:t>
      </w:r>
      <w:r>
        <w:rPr>
          <w:noProof/>
        </w:rPr>
        <w:tab/>
      </w:r>
      <w:r>
        <w:rPr>
          <w:noProof/>
        </w:rPr>
        <w:fldChar w:fldCharType="begin"/>
      </w:r>
      <w:r>
        <w:rPr>
          <w:noProof/>
        </w:rPr>
        <w:instrText xml:space="preserve"> PAGEREF _Toc154923141 \h </w:instrText>
      </w:r>
      <w:r>
        <w:rPr>
          <w:noProof/>
        </w:rPr>
      </w:r>
      <w:r>
        <w:rPr>
          <w:noProof/>
        </w:rPr>
        <w:fldChar w:fldCharType="separate"/>
      </w:r>
      <w:r>
        <w:rPr>
          <w:noProof/>
        </w:rPr>
        <w:t>91</w:t>
      </w:r>
      <w:r>
        <w:rPr>
          <w:noProof/>
        </w:rPr>
        <w:fldChar w:fldCharType="end"/>
      </w:r>
    </w:p>
    <w:p w14:paraId="583D4E73" w14:textId="5B8BBDAC"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sidRPr="00B01776">
        <w:rPr>
          <w:noProof/>
          <w:lang w:val="en-IN" w:eastAsia="zh-CN"/>
        </w:rPr>
        <w:t>7</w:t>
      </w:r>
      <w:r w:rsidRPr="00B01776">
        <w:rPr>
          <w:noProof/>
          <w:lang w:val="en-IN"/>
        </w:rPr>
        <w:t>.</w:t>
      </w:r>
      <w:r w:rsidRPr="00B01776">
        <w:rPr>
          <w:noProof/>
          <w:lang w:val="en-IN" w:eastAsia="zh-CN"/>
        </w:rPr>
        <w:t>4</w:t>
      </w:r>
      <w:r w:rsidRPr="00B01776">
        <w:rPr>
          <w:noProof/>
          <w:lang w:val="en-IN"/>
        </w:rPr>
        <w:t>.3.1</w:t>
      </w:r>
      <w:r>
        <w:rPr>
          <w:rFonts w:asciiTheme="minorHAnsi" w:eastAsiaTheme="minorEastAsia" w:hAnsiTheme="minorHAnsi" w:cstheme="minorBidi"/>
          <w:noProof/>
          <w:kern w:val="2"/>
          <w:sz w:val="22"/>
          <w:szCs w:val="22"/>
          <w:lang w:eastAsia="en-GB"/>
          <w14:ligatures w14:val="standardContextual"/>
        </w:rPr>
        <w:tab/>
      </w:r>
      <w:r w:rsidRPr="00B01776">
        <w:rPr>
          <w:noProof/>
          <w:lang w:val="en-IN"/>
        </w:rPr>
        <w:t>General</w:t>
      </w:r>
      <w:r>
        <w:rPr>
          <w:noProof/>
        </w:rPr>
        <w:tab/>
      </w:r>
      <w:r>
        <w:rPr>
          <w:noProof/>
        </w:rPr>
        <w:fldChar w:fldCharType="begin"/>
      </w:r>
      <w:r>
        <w:rPr>
          <w:noProof/>
        </w:rPr>
        <w:instrText xml:space="preserve"> PAGEREF _Toc154923142 \h </w:instrText>
      </w:r>
      <w:r>
        <w:rPr>
          <w:noProof/>
        </w:rPr>
      </w:r>
      <w:r>
        <w:rPr>
          <w:noProof/>
        </w:rPr>
        <w:fldChar w:fldCharType="separate"/>
      </w:r>
      <w:r>
        <w:rPr>
          <w:noProof/>
        </w:rPr>
        <w:t>91</w:t>
      </w:r>
      <w:r>
        <w:rPr>
          <w:noProof/>
        </w:rPr>
        <w:fldChar w:fldCharType="end"/>
      </w:r>
    </w:p>
    <w:p w14:paraId="42F76CD1" w14:textId="381888E5"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sidRPr="00B01776">
        <w:rPr>
          <w:noProof/>
          <w:lang w:val="en-IN" w:eastAsia="zh-CN"/>
        </w:rPr>
        <w:t>7</w:t>
      </w:r>
      <w:r w:rsidRPr="00B01776">
        <w:rPr>
          <w:noProof/>
          <w:lang w:val="en-IN"/>
        </w:rPr>
        <w:t>.</w:t>
      </w:r>
      <w:r w:rsidRPr="00B01776">
        <w:rPr>
          <w:noProof/>
          <w:lang w:val="en-IN" w:eastAsia="zh-CN"/>
        </w:rPr>
        <w:t>4</w:t>
      </w:r>
      <w:r w:rsidRPr="00B01776">
        <w:rPr>
          <w:noProof/>
          <w:lang w:val="en-IN"/>
        </w:rPr>
        <w:t>.3.2</w:t>
      </w:r>
      <w:r>
        <w:rPr>
          <w:rFonts w:asciiTheme="minorHAnsi" w:eastAsiaTheme="minorEastAsia" w:hAnsiTheme="minorHAnsi" w:cstheme="minorBidi"/>
          <w:noProof/>
          <w:kern w:val="2"/>
          <w:sz w:val="22"/>
          <w:szCs w:val="22"/>
          <w:lang w:eastAsia="en-GB"/>
          <w14:ligatures w14:val="standardContextual"/>
        </w:rPr>
        <w:tab/>
      </w:r>
      <w:r w:rsidRPr="00B01776">
        <w:rPr>
          <w:noProof/>
          <w:lang w:val="en-IN"/>
        </w:rPr>
        <w:t xml:space="preserve">Information flows for </w:t>
      </w:r>
      <w:r w:rsidRPr="00B01776">
        <w:rPr>
          <w:noProof/>
          <w:lang w:val="en-IN" w:eastAsia="zh-CN"/>
        </w:rPr>
        <w:t>short data service</w:t>
      </w:r>
      <w:r>
        <w:rPr>
          <w:noProof/>
        </w:rPr>
        <w:tab/>
      </w:r>
      <w:r>
        <w:rPr>
          <w:noProof/>
        </w:rPr>
        <w:fldChar w:fldCharType="begin"/>
      </w:r>
      <w:r>
        <w:rPr>
          <w:noProof/>
        </w:rPr>
        <w:instrText xml:space="preserve"> PAGEREF _Toc154923143 \h </w:instrText>
      </w:r>
      <w:r>
        <w:rPr>
          <w:noProof/>
        </w:rPr>
      </w:r>
      <w:r>
        <w:rPr>
          <w:noProof/>
        </w:rPr>
        <w:fldChar w:fldCharType="separate"/>
      </w:r>
      <w:r>
        <w:rPr>
          <w:noProof/>
        </w:rPr>
        <w:t>91</w:t>
      </w:r>
      <w:r>
        <w:rPr>
          <w:noProof/>
        </w:rPr>
        <w:fldChar w:fldCharType="end"/>
      </w:r>
    </w:p>
    <w:p w14:paraId="29165C01" w14:textId="205AE754"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lang w:val="en-IN"/>
        </w:rPr>
        <w:t>7.4.3.2.1</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lang w:val="en-IN"/>
        </w:rPr>
        <w:t>MCData standalone data request</w:t>
      </w:r>
      <w:r>
        <w:rPr>
          <w:noProof/>
        </w:rPr>
        <w:tab/>
      </w:r>
      <w:r>
        <w:rPr>
          <w:noProof/>
        </w:rPr>
        <w:fldChar w:fldCharType="begin"/>
      </w:r>
      <w:r>
        <w:rPr>
          <w:noProof/>
        </w:rPr>
        <w:instrText xml:space="preserve"> PAGEREF _Toc154923144 \h </w:instrText>
      </w:r>
      <w:r>
        <w:rPr>
          <w:noProof/>
        </w:rPr>
      </w:r>
      <w:r>
        <w:rPr>
          <w:noProof/>
        </w:rPr>
        <w:fldChar w:fldCharType="separate"/>
      </w:r>
      <w:r>
        <w:rPr>
          <w:noProof/>
        </w:rPr>
        <w:t>91</w:t>
      </w:r>
      <w:r>
        <w:rPr>
          <w:noProof/>
        </w:rPr>
        <w:fldChar w:fldCharType="end"/>
      </w:r>
    </w:p>
    <w:p w14:paraId="59D4502E" w14:textId="50605F20"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lang w:val="en-IN"/>
        </w:rPr>
        <w:t>7.4.3.2.2</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lang w:val="en-IN"/>
        </w:rPr>
        <w:t>MCData data disposition notification</w:t>
      </w:r>
      <w:r>
        <w:rPr>
          <w:noProof/>
        </w:rPr>
        <w:tab/>
      </w:r>
      <w:r>
        <w:rPr>
          <w:noProof/>
        </w:rPr>
        <w:fldChar w:fldCharType="begin"/>
      </w:r>
      <w:r>
        <w:rPr>
          <w:noProof/>
        </w:rPr>
        <w:instrText xml:space="preserve"> PAGEREF _Toc154923145 \h </w:instrText>
      </w:r>
      <w:r>
        <w:rPr>
          <w:noProof/>
        </w:rPr>
      </w:r>
      <w:r>
        <w:rPr>
          <w:noProof/>
        </w:rPr>
        <w:fldChar w:fldCharType="separate"/>
      </w:r>
      <w:r>
        <w:rPr>
          <w:noProof/>
        </w:rPr>
        <w:t>91</w:t>
      </w:r>
      <w:r>
        <w:rPr>
          <w:noProof/>
        </w:rPr>
        <w:fldChar w:fldCharType="end"/>
      </w:r>
    </w:p>
    <w:p w14:paraId="4114C8EE" w14:textId="4AFFF451"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lang w:val="en-IN"/>
        </w:rPr>
        <w:t>7.4.3.2.3</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lang w:val="en-IN"/>
        </w:rPr>
        <w:t>MCData group standalone data request</w:t>
      </w:r>
      <w:r>
        <w:rPr>
          <w:noProof/>
        </w:rPr>
        <w:tab/>
      </w:r>
      <w:r>
        <w:rPr>
          <w:noProof/>
        </w:rPr>
        <w:fldChar w:fldCharType="begin"/>
      </w:r>
      <w:r>
        <w:rPr>
          <w:noProof/>
        </w:rPr>
        <w:instrText xml:space="preserve"> PAGEREF _Toc154923146 \h </w:instrText>
      </w:r>
      <w:r>
        <w:rPr>
          <w:noProof/>
        </w:rPr>
      </w:r>
      <w:r>
        <w:rPr>
          <w:noProof/>
        </w:rPr>
        <w:fldChar w:fldCharType="separate"/>
      </w:r>
      <w:r>
        <w:rPr>
          <w:noProof/>
        </w:rPr>
        <w:t>91</w:t>
      </w:r>
      <w:r>
        <w:rPr>
          <w:noProof/>
        </w:rPr>
        <w:fldChar w:fldCharType="end"/>
      </w:r>
    </w:p>
    <w:p w14:paraId="556D3298" w14:textId="6A27B54E"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sidRPr="00B01776">
        <w:rPr>
          <w:noProof/>
          <w:lang w:val="en-IN" w:eastAsia="zh-CN"/>
        </w:rPr>
        <w:t>7</w:t>
      </w:r>
      <w:r w:rsidRPr="00B01776">
        <w:rPr>
          <w:noProof/>
          <w:lang w:val="en-IN"/>
        </w:rPr>
        <w:t>.</w:t>
      </w:r>
      <w:r w:rsidRPr="00B01776">
        <w:rPr>
          <w:noProof/>
          <w:lang w:val="en-IN" w:eastAsia="zh-CN"/>
        </w:rPr>
        <w:t>4</w:t>
      </w:r>
      <w:r w:rsidRPr="00B01776">
        <w:rPr>
          <w:noProof/>
          <w:lang w:val="en-IN"/>
        </w:rPr>
        <w:t>.3.3</w:t>
      </w:r>
      <w:r>
        <w:rPr>
          <w:rFonts w:asciiTheme="minorHAnsi" w:eastAsiaTheme="minorEastAsia" w:hAnsiTheme="minorHAnsi" w:cstheme="minorBidi"/>
          <w:noProof/>
          <w:kern w:val="2"/>
          <w:sz w:val="22"/>
          <w:szCs w:val="22"/>
          <w:lang w:eastAsia="en-GB"/>
          <w14:ligatures w14:val="standardContextual"/>
        </w:rPr>
        <w:tab/>
      </w:r>
      <w:r w:rsidRPr="00B01776">
        <w:rPr>
          <w:noProof/>
          <w:lang w:val="en-IN" w:eastAsia="zh-CN"/>
        </w:rPr>
        <w:t>One-to-one standalone short data service using signalling control plane</w:t>
      </w:r>
      <w:r>
        <w:rPr>
          <w:noProof/>
        </w:rPr>
        <w:tab/>
      </w:r>
      <w:r>
        <w:rPr>
          <w:noProof/>
        </w:rPr>
        <w:fldChar w:fldCharType="begin"/>
      </w:r>
      <w:r>
        <w:rPr>
          <w:noProof/>
        </w:rPr>
        <w:instrText xml:space="preserve"> PAGEREF _Toc154923147 \h </w:instrText>
      </w:r>
      <w:r>
        <w:rPr>
          <w:noProof/>
        </w:rPr>
      </w:r>
      <w:r>
        <w:rPr>
          <w:noProof/>
        </w:rPr>
        <w:fldChar w:fldCharType="separate"/>
      </w:r>
      <w:r>
        <w:rPr>
          <w:noProof/>
        </w:rPr>
        <w:t>92</w:t>
      </w:r>
      <w:r>
        <w:rPr>
          <w:noProof/>
        </w:rPr>
        <w:fldChar w:fldCharType="end"/>
      </w:r>
    </w:p>
    <w:p w14:paraId="593ACCC8" w14:textId="4066CD53"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noProof/>
          <w:lang w:val="en-IN" w:eastAsia="zh-CN"/>
        </w:rPr>
        <w:t>7</w:t>
      </w:r>
      <w:r w:rsidRPr="00B01776">
        <w:rPr>
          <w:noProof/>
          <w:lang w:val="en-IN"/>
        </w:rPr>
        <w:t>.</w:t>
      </w:r>
      <w:r w:rsidRPr="00B01776">
        <w:rPr>
          <w:noProof/>
          <w:lang w:val="en-IN" w:eastAsia="zh-CN"/>
        </w:rPr>
        <w:t>4</w:t>
      </w:r>
      <w:r w:rsidRPr="00B01776">
        <w:rPr>
          <w:noProof/>
          <w:lang w:val="en-IN"/>
        </w:rPr>
        <w:t>.3.3.</w:t>
      </w:r>
      <w:r w:rsidRPr="00B01776">
        <w:rPr>
          <w:noProof/>
          <w:lang w:val="en-IN" w:eastAsia="zh-CN"/>
        </w:rPr>
        <w:t>1</w:t>
      </w:r>
      <w:r>
        <w:rPr>
          <w:rFonts w:asciiTheme="minorHAnsi" w:eastAsiaTheme="minorEastAsia" w:hAnsiTheme="minorHAnsi" w:cstheme="minorBidi"/>
          <w:noProof/>
          <w:kern w:val="2"/>
          <w:sz w:val="22"/>
          <w:szCs w:val="22"/>
          <w:lang w:eastAsia="en-GB"/>
          <w14:ligatures w14:val="standardContextual"/>
        </w:rPr>
        <w:tab/>
      </w:r>
      <w:r w:rsidRPr="00B01776">
        <w:rPr>
          <w:noProof/>
          <w:lang w:val="en-IN" w:eastAsia="zh-CN"/>
        </w:rPr>
        <w:t>General</w:t>
      </w:r>
      <w:r>
        <w:rPr>
          <w:noProof/>
        </w:rPr>
        <w:tab/>
      </w:r>
      <w:r>
        <w:rPr>
          <w:noProof/>
        </w:rPr>
        <w:fldChar w:fldCharType="begin"/>
      </w:r>
      <w:r>
        <w:rPr>
          <w:noProof/>
        </w:rPr>
        <w:instrText xml:space="preserve"> PAGEREF _Toc154923148 \h </w:instrText>
      </w:r>
      <w:r>
        <w:rPr>
          <w:noProof/>
        </w:rPr>
      </w:r>
      <w:r>
        <w:rPr>
          <w:noProof/>
        </w:rPr>
        <w:fldChar w:fldCharType="separate"/>
      </w:r>
      <w:r>
        <w:rPr>
          <w:noProof/>
        </w:rPr>
        <w:t>92</w:t>
      </w:r>
      <w:r>
        <w:rPr>
          <w:noProof/>
        </w:rPr>
        <w:fldChar w:fldCharType="end"/>
      </w:r>
    </w:p>
    <w:p w14:paraId="3FCEED26" w14:textId="7E5F84CB"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noProof/>
          <w:lang w:val="en-IN" w:eastAsia="zh-CN"/>
        </w:rPr>
        <w:lastRenderedPageBreak/>
        <w:t>7</w:t>
      </w:r>
      <w:r w:rsidRPr="00B01776">
        <w:rPr>
          <w:noProof/>
          <w:lang w:val="en-IN"/>
        </w:rPr>
        <w:t>.</w:t>
      </w:r>
      <w:r w:rsidRPr="00B01776">
        <w:rPr>
          <w:noProof/>
          <w:lang w:val="en-IN" w:eastAsia="zh-CN"/>
        </w:rPr>
        <w:t>4</w:t>
      </w:r>
      <w:r w:rsidRPr="00B01776">
        <w:rPr>
          <w:noProof/>
          <w:lang w:val="en-IN"/>
        </w:rPr>
        <w:t>.3.3.</w:t>
      </w:r>
      <w:r w:rsidRPr="00B01776">
        <w:rPr>
          <w:noProof/>
          <w:lang w:val="en-IN" w:eastAsia="zh-CN"/>
        </w:rPr>
        <w:t>2</w:t>
      </w:r>
      <w:r>
        <w:rPr>
          <w:rFonts w:asciiTheme="minorHAnsi" w:eastAsiaTheme="minorEastAsia" w:hAnsiTheme="minorHAnsi" w:cstheme="minorBidi"/>
          <w:noProof/>
          <w:kern w:val="2"/>
          <w:sz w:val="22"/>
          <w:szCs w:val="22"/>
          <w:lang w:eastAsia="en-GB"/>
          <w14:ligatures w14:val="standardContextual"/>
        </w:rPr>
        <w:tab/>
      </w:r>
      <w:r w:rsidRPr="00B01776">
        <w:rPr>
          <w:noProof/>
          <w:lang w:val="en-IN" w:eastAsia="zh-CN"/>
        </w:rPr>
        <w:t>Procedure</w:t>
      </w:r>
      <w:r>
        <w:rPr>
          <w:noProof/>
        </w:rPr>
        <w:tab/>
      </w:r>
      <w:r>
        <w:rPr>
          <w:noProof/>
        </w:rPr>
        <w:fldChar w:fldCharType="begin"/>
      </w:r>
      <w:r>
        <w:rPr>
          <w:noProof/>
        </w:rPr>
        <w:instrText xml:space="preserve"> PAGEREF _Toc154923149 \h </w:instrText>
      </w:r>
      <w:r>
        <w:rPr>
          <w:noProof/>
        </w:rPr>
      </w:r>
      <w:r>
        <w:rPr>
          <w:noProof/>
        </w:rPr>
        <w:fldChar w:fldCharType="separate"/>
      </w:r>
      <w:r>
        <w:rPr>
          <w:noProof/>
        </w:rPr>
        <w:t>92</w:t>
      </w:r>
      <w:r>
        <w:rPr>
          <w:noProof/>
        </w:rPr>
        <w:fldChar w:fldCharType="end"/>
      </w:r>
    </w:p>
    <w:p w14:paraId="006C9224" w14:textId="46DF771C"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sidRPr="00B01776">
        <w:rPr>
          <w:noProof/>
          <w:lang w:val="en-IN" w:eastAsia="zh-CN"/>
        </w:rPr>
        <w:t>7</w:t>
      </w:r>
      <w:r w:rsidRPr="00B01776">
        <w:rPr>
          <w:noProof/>
          <w:lang w:val="en-IN"/>
        </w:rPr>
        <w:t>.</w:t>
      </w:r>
      <w:r w:rsidRPr="00B01776">
        <w:rPr>
          <w:noProof/>
          <w:lang w:val="en-IN" w:eastAsia="zh-CN"/>
        </w:rPr>
        <w:t>4</w:t>
      </w:r>
      <w:r w:rsidRPr="00B01776">
        <w:rPr>
          <w:noProof/>
          <w:lang w:val="en-IN"/>
        </w:rPr>
        <w:t>.3.4</w:t>
      </w:r>
      <w:r>
        <w:rPr>
          <w:rFonts w:asciiTheme="minorHAnsi" w:eastAsiaTheme="minorEastAsia" w:hAnsiTheme="minorHAnsi" w:cstheme="minorBidi"/>
          <w:noProof/>
          <w:kern w:val="2"/>
          <w:sz w:val="22"/>
          <w:szCs w:val="22"/>
          <w:lang w:eastAsia="en-GB"/>
          <w14:ligatures w14:val="standardContextual"/>
        </w:rPr>
        <w:tab/>
      </w:r>
      <w:r w:rsidRPr="00B01776">
        <w:rPr>
          <w:noProof/>
          <w:lang w:val="en-IN"/>
        </w:rPr>
        <w:t xml:space="preserve">Group standalone </w:t>
      </w:r>
      <w:r w:rsidRPr="00B01776">
        <w:rPr>
          <w:noProof/>
          <w:lang w:val="en-IN" w:eastAsia="zh-CN"/>
        </w:rPr>
        <w:t>short data service using signalling control plane</w:t>
      </w:r>
      <w:r>
        <w:rPr>
          <w:noProof/>
        </w:rPr>
        <w:tab/>
      </w:r>
      <w:r>
        <w:rPr>
          <w:noProof/>
        </w:rPr>
        <w:fldChar w:fldCharType="begin"/>
      </w:r>
      <w:r>
        <w:rPr>
          <w:noProof/>
        </w:rPr>
        <w:instrText xml:space="preserve"> PAGEREF _Toc154923150 \h </w:instrText>
      </w:r>
      <w:r>
        <w:rPr>
          <w:noProof/>
        </w:rPr>
      </w:r>
      <w:r>
        <w:rPr>
          <w:noProof/>
        </w:rPr>
        <w:fldChar w:fldCharType="separate"/>
      </w:r>
      <w:r>
        <w:rPr>
          <w:noProof/>
        </w:rPr>
        <w:t>93</w:t>
      </w:r>
      <w:r>
        <w:rPr>
          <w:noProof/>
        </w:rPr>
        <w:fldChar w:fldCharType="end"/>
      </w:r>
    </w:p>
    <w:p w14:paraId="602F1F8E" w14:textId="044FA375"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noProof/>
          <w:lang w:val="en-IN" w:eastAsia="zh-CN"/>
        </w:rPr>
        <w:t>7</w:t>
      </w:r>
      <w:r w:rsidRPr="00B01776">
        <w:rPr>
          <w:noProof/>
          <w:lang w:val="en-IN"/>
        </w:rPr>
        <w:t>.</w:t>
      </w:r>
      <w:r w:rsidRPr="00B01776">
        <w:rPr>
          <w:noProof/>
          <w:lang w:val="en-IN" w:eastAsia="zh-CN"/>
        </w:rPr>
        <w:t>4</w:t>
      </w:r>
      <w:r w:rsidRPr="00B01776">
        <w:rPr>
          <w:noProof/>
          <w:lang w:val="en-IN"/>
        </w:rPr>
        <w:t>.3.4.</w:t>
      </w:r>
      <w:r w:rsidRPr="00B01776">
        <w:rPr>
          <w:noProof/>
          <w:lang w:val="en-IN" w:eastAsia="zh-CN"/>
        </w:rPr>
        <w:t>1</w:t>
      </w:r>
      <w:r>
        <w:rPr>
          <w:rFonts w:asciiTheme="minorHAnsi" w:eastAsiaTheme="minorEastAsia" w:hAnsiTheme="minorHAnsi" w:cstheme="minorBidi"/>
          <w:noProof/>
          <w:kern w:val="2"/>
          <w:sz w:val="22"/>
          <w:szCs w:val="22"/>
          <w:lang w:eastAsia="en-GB"/>
          <w14:ligatures w14:val="standardContextual"/>
        </w:rPr>
        <w:tab/>
      </w:r>
      <w:r w:rsidRPr="00B01776">
        <w:rPr>
          <w:noProof/>
          <w:lang w:val="en-IN" w:eastAsia="zh-CN"/>
        </w:rPr>
        <w:t>General</w:t>
      </w:r>
      <w:r>
        <w:rPr>
          <w:noProof/>
        </w:rPr>
        <w:tab/>
      </w:r>
      <w:r>
        <w:rPr>
          <w:noProof/>
        </w:rPr>
        <w:fldChar w:fldCharType="begin"/>
      </w:r>
      <w:r>
        <w:rPr>
          <w:noProof/>
        </w:rPr>
        <w:instrText xml:space="preserve"> PAGEREF _Toc154923151 \h </w:instrText>
      </w:r>
      <w:r>
        <w:rPr>
          <w:noProof/>
        </w:rPr>
      </w:r>
      <w:r>
        <w:rPr>
          <w:noProof/>
        </w:rPr>
        <w:fldChar w:fldCharType="separate"/>
      </w:r>
      <w:r>
        <w:rPr>
          <w:noProof/>
        </w:rPr>
        <w:t>93</w:t>
      </w:r>
      <w:r>
        <w:rPr>
          <w:noProof/>
        </w:rPr>
        <w:fldChar w:fldCharType="end"/>
      </w:r>
    </w:p>
    <w:p w14:paraId="0ADA7870" w14:textId="4FD7D511"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noProof/>
          <w:lang w:val="en-IN" w:eastAsia="zh-CN"/>
        </w:rPr>
        <w:t>7</w:t>
      </w:r>
      <w:r w:rsidRPr="00B01776">
        <w:rPr>
          <w:noProof/>
          <w:lang w:val="en-IN"/>
        </w:rPr>
        <w:t>.</w:t>
      </w:r>
      <w:r w:rsidRPr="00B01776">
        <w:rPr>
          <w:noProof/>
          <w:lang w:val="en-IN" w:eastAsia="zh-CN"/>
        </w:rPr>
        <w:t>4</w:t>
      </w:r>
      <w:r w:rsidRPr="00B01776">
        <w:rPr>
          <w:noProof/>
          <w:lang w:val="en-IN"/>
        </w:rPr>
        <w:t>.3.4.</w:t>
      </w:r>
      <w:r w:rsidRPr="00B01776">
        <w:rPr>
          <w:noProof/>
          <w:lang w:val="en-IN" w:eastAsia="zh-CN"/>
        </w:rPr>
        <w:t>2</w:t>
      </w:r>
      <w:r>
        <w:rPr>
          <w:rFonts w:asciiTheme="minorHAnsi" w:eastAsiaTheme="minorEastAsia" w:hAnsiTheme="minorHAnsi" w:cstheme="minorBidi"/>
          <w:noProof/>
          <w:kern w:val="2"/>
          <w:sz w:val="22"/>
          <w:szCs w:val="22"/>
          <w:lang w:eastAsia="en-GB"/>
          <w14:ligatures w14:val="standardContextual"/>
        </w:rPr>
        <w:tab/>
      </w:r>
      <w:r w:rsidRPr="00B01776">
        <w:rPr>
          <w:noProof/>
          <w:lang w:val="en-IN" w:eastAsia="zh-CN"/>
        </w:rPr>
        <w:t>Procedure</w:t>
      </w:r>
      <w:r>
        <w:rPr>
          <w:noProof/>
        </w:rPr>
        <w:tab/>
      </w:r>
      <w:r>
        <w:rPr>
          <w:noProof/>
        </w:rPr>
        <w:fldChar w:fldCharType="begin"/>
      </w:r>
      <w:r>
        <w:rPr>
          <w:noProof/>
        </w:rPr>
        <w:instrText xml:space="preserve"> PAGEREF _Toc154923152 \h </w:instrText>
      </w:r>
      <w:r>
        <w:rPr>
          <w:noProof/>
        </w:rPr>
      </w:r>
      <w:r>
        <w:rPr>
          <w:noProof/>
        </w:rPr>
        <w:fldChar w:fldCharType="separate"/>
      </w:r>
      <w:r>
        <w:rPr>
          <w:noProof/>
        </w:rPr>
        <w:t>94</w:t>
      </w:r>
      <w:r>
        <w:rPr>
          <w:noProof/>
        </w:rPr>
        <w:fldChar w:fldCharType="end"/>
      </w:r>
    </w:p>
    <w:p w14:paraId="7A4B0433" w14:textId="07BB600B"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sidRPr="00B01776">
        <w:rPr>
          <w:noProof/>
          <w:lang w:val="en-IN" w:eastAsia="zh-CN"/>
        </w:rPr>
        <w:t>7</w:t>
      </w:r>
      <w:r w:rsidRPr="00B01776">
        <w:rPr>
          <w:noProof/>
          <w:lang w:val="en-IN"/>
        </w:rPr>
        <w:t>.</w:t>
      </w:r>
      <w:r w:rsidRPr="00B01776">
        <w:rPr>
          <w:noProof/>
          <w:lang w:val="en-IN" w:eastAsia="zh-CN"/>
        </w:rPr>
        <w:t>4</w:t>
      </w:r>
      <w:r w:rsidRPr="00B01776">
        <w:rPr>
          <w:noProof/>
          <w:lang w:val="en-IN"/>
        </w:rPr>
        <w:t>.3.5</w:t>
      </w:r>
      <w:r>
        <w:rPr>
          <w:rFonts w:asciiTheme="minorHAnsi" w:eastAsiaTheme="minorEastAsia" w:hAnsiTheme="minorHAnsi" w:cstheme="minorBidi"/>
          <w:noProof/>
          <w:kern w:val="2"/>
          <w:sz w:val="22"/>
          <w:szCs w:val="22"/>
          <w:lang w:eastAsia="en-GB"/>
          <w14:ligatures w14:val="standardContextual"/>
        </w:rPr>
        <w:tab/>
      </w:r>
      <w:r w:rsidRPr="00B01776">
        <w:rPr>
          <w:noProof/>
          <w:lang w:val="en-IN"/>
        </w:rPr>
        <w:t>Void</w:t>
      </w:r>
      <w:r>
        <w:rPr>
          <w:noProof/>
        </w:rPr>
        <w:tab/>
      </w:r>
      <w:r>
        <w:rPr>
          <w:noProof/>
        </w:rPr>
        <w:fldChar w:fldCharType="begin"/>
      </w:r>
      <w:r>
        <w:rPr>
          <w:noProof/>
        </w:rPr>
        <w:instrText xml:space="preserve"> PAGEREF _Toc154923153 \h </w:instrText>
      </w:r>
      <w:r>
        <w:rPr>
          <w:noProof/>
        </w:rPr>
      </w:r>
      <w:r>
        <w:rPr>
          <w:noProof/>
        </w:rPr>
        <w:fldChar w:fldCharType="separate"/>
      </w:r>
      <w:r>
        <w:rPr>
          <w:noProof/>
        </w:rPr>
        <w:t>95</w:t>
      </w:r>
      <w:r>
        <w:rPr>
          <w:noProof/>
        </w:rPr>
        <w:fldChar w:fldCharType="end"/>
      </w:r>
    </w:p>
    <w:p w14:paraId="2AED1C7A" w14:textId="583F65EA"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sidRPr="00B01776">
        <w:rPr>
          <w:noProof/>
          <w:lang w:val="en-IN" w:eastAsia="zh-CN"/>
        </w:rPr>
        <w:t>7</w:t>
      </w:r>
      <w:r w:rsidRPr="00B01776">
        <w:rPr>
          <w:noProof/>
          <w:lang w:val="en-IN"/>
        </w:rPr>
        <w:t>.</w:t>
      </w:r>
      <w:r w:rsidRPr="00B01776">
        <w:rPr>
          <w:noProof/>
          <w:lang w:val="en-IN" w:eastAsia="zh-CN"/>
        </w:rPr>
        <w:t>4</w:t>
      </w:r>
      <w:r w:rsidRPr="00B01776">
        <w:rPr>
          <w:noProof/>
          <w:lang w:val="en-IN"/>
        </w:rPr>
        <w:t>.3.6</w:t>
      </w:r>
      <w:r>
        <w:rPr>
          <w:rFonts w:asciiTheme="minorHAnsi" w:eastAsiaTheme="minorEastAsia" w:hAnsiTheme="minorHAnsi" w:cstheme="minorBidi"/>
          <w:noProof/>
          <w:kern w:val="2"/>
          <w:sz w:val="22"/>
          <w:szCs w:val="22"/>
          <w:lang w:eastAsia="en-GB"/>
          <w14:ligatures w14:val="standardContextual"/>
        </w:rPr>
        <w:tab/>
      </w:r>
      <w:r w:rsidRPr="00B01776">
        <w:rPr>
          <w:noProof/>
          <w:lang w:val="en-IN"/>
        </w:rPr>
        <w:t xml:space="preserve">Group standalone </w:t>
      </w:r>
      <w:r w:rsidRPr="00B01776">
        <w:rPr>
          <w:noProof/>
          <w:lang w:val="en-IN" w:eastAsia="zh-CN"/>
        </w:rPr>
        <w:t>short data service with MCData message store</w:t>
      </w:r>
      <w:r>
        <w:rPr>
          <w:noProof/>
        </w:rPr>
        <w:tab/>
      </w:r>
      <w:r>
        <w:rPr>
          <w:noProof/>
        </w:rPr>
        <w:fldChar w:fldCharType="begin"/>
      </w:r>
      <w:r>
        <w:rPr>
          <w:noProof/>
        </w:rPr>
        <w:instrText xml:space="preserve"> PAGEREF _Toc154923154 \h </w:instrText>
      </w:r>
      <w:r>
        <w:rPr>
          <w:noProof/>
        </w:rPr>
      </w:r>
      <w:r>
        <w:rPr>
          <w:noProof/>
        </w:rPr>
        <w:fldChar w:fldCharType="separate"/>
      </w:r>
      <w:r>
        <w:rPr>
          <w:noProof/>
        </w:rPr>
        <w:t>95</w:t>
      </w:r>
      <w:r>
        <w:rPr>
          <w:noProof/>
        </w:rPr>
        <w:fldChar w:fldCharType="end"/>
      </w:r>
    </w:p>
    <w:p w14:paraId="656A4936" w14:textId="26362E5E"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noProof/>
          <w:lang w:val="en-IN" w:eastAsia="zh-CN"/>
        </w:rPr>
        <w:t>7</w:t>
      </w:r>
      <w:r w:rsidRPr="00B01776">
        <w:rPr>
          <w:noProof/>
          <w:lang w:val="en-IN"/>
        </w:rPr>
        <w:t>.</w:t>
      </w:r>
      <w:r w:rsidRPr="00B01776">
        <w:rPr>
          <w:noProof/>
          <w:lang w:val="en-IN" w:eastAsia="zh-CN"/>
        </w:rPr>
        <w:t>4</w:t>
      </w:r>
      <w:r w:rsidRPr="00B01776">
        <w:rPr>
          <w:noProof/>
          <w:lang w:val="en-IN"/>
        </w:rPr>
        <w:t>.3.6.</w:t>
      </w:r>
      <w:r w:rsidRPr="00B01776">
        <w:rPr>
          <w:noProof/>
          <w:lang w:val="en-IN" w:eastAsia="zh-CN"/>
        </w:rPr>
        <w:t>1</w:t>
      </w:r>
      <w:r>
        <w:rPr>
          <w:rFonts w:asciiTheme="minorHAnsi" w:eastAsiaTheme="minorEastAsia" w:hAnsiTheme="minorHAnsi" w:cstheme="minorBidi"/>
          <w:noProof/>
          <w:kern w:val="2"/>
          <w:sz w:val="22"/>
          <w:szCs w:val="22"/>
          <w:lang w:eastAsia="en-GB"/>
          <w14:ligatures w14:val="standardContextual"/>
        </w:rPr>
        <w:tab/>
      </w:r>
      <w:r w:rsidRPr="00B01776">
        <w:rPr>
          <w:noProof/>
          <w:lang w:val="en-IN" w:eastAsia="zh-CN"/>
        </w:rPr>
        <w:t>General</w:t>
      </w:r>
      <w:r>
        <w:rPr>
          <w:noProof/>
        </w:rPr>
        <w:tab/>
      </w:r>
      <w:r>
        <w:rPr>
          <w:noProof/>
        </w:rPr>
        <w:fldChar w:fldCharType="begin"/>
      </w:r>
      <w:r>
        <w:rPr>
          <w:noProof/>
        </w:rPr>
        <w:instrText xml:space="preserve"> PAGEREF _Toc154923155 \h </w:instrText>
      </w:r>
      <w:r>
        <w:rPr>
          <w:noProof/>
        </w:rPr>
      </w:r>
      <w:r>
        <w:rPr>
          <w:noProof/>
        </w:rPr>
        <w:fldChar w:fldCharType="separate"/>
      </w:r>
      <w:r>
        <w:rPr>
          <w:noProof/>
        </w:rPr>
        <w:t>95</w:t>
      </w:r>
      <w:r>
        <w:rPr>
          <w:noProof/>
        </w:rPr>
        <w:fldChar w:fldCharType="end"/>
      </w:r>
    </w:p>
    <w:p w14:paraId="3987951A" w14:textId="5C191001"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noProof/>
          <w:lang w:val="en-IN" w:eastAsia="zh-CN"/>
        </w:rPr>
        <w:t>7</w:t>
      </w:r>
      <w:r w:rsidRPr="00B01776">
        <w:rPr>
          <w:noProof/>
          <w:lang w:val="en-IN"/>
        </w:rPr>
        <w:t>.</w:t>
      </w:r>
      <w:r w:rsidRPr="00B01776">
        <w:rPr>
          <w:noProof/>
          <w:lang w:val="en-IN" w:eastAsia="zh-CN"/>
        </w:rPr>
        <w:t>4</w:t>
      </w:r>
      <w:r w:rsidRPr="00B01776">
        <w:rPr>
          <w:noProof/>
          <w:lang w:val="en-IN"/>
        </w:rPr>
        <w:t>.3.6.</w:t>
      </w:r>
      <w:r w:rsidRPr="00B01776">
        <w:rPr>
          <w:noProof/>
          <w:lang w:val="en-IN" w:eastAsia="zh-CN"/>
        </w:rPr>
        <w:t>2</w:t>
      </w:r>
      <w:r>
        <w:rPr>
          <w:rFonts w:asciiTheme="minorHAnsi" w:eastAsiaTheme="minorEastAsia" w:hAnsiTheme="minorHAnsi" w:cstheme="minorBidi"/>
          <w:noProof/>
          <w:kern w:val="2"/>
          <w:sz w:val="22"/>
          <w:szCs w:val="22"/>
          <w:lang w:eastAsia="en-GB"/>
          <w14:ligatures w14:val="standardContextual"/>
        </w:rPr>
        <w:tab/>
      </w:r>
      <w:r w:rsidRPr="00B01776">
        <w:rPr>
          <w:noProof/>
          <w:lang w:val="en-IN" w:eastAsia="zh-CN"/>
        </w:rPr>
        <w:t>Procedure</w:t>
      </w:r>
      <w:r>
        <w:rPr>
          <w:noProof/>
        </w:rPr>
        <w:tab/>
      </w:r>
      <w:r>
        <w:rPr>
          <w:noProof/>
        </w:rPr>
        <w:fldChar w:fldCharType="begin"/>
      </w:r>
      <w:r>
        <w:rPr>
          <w:noProof/>
        </w:rPr>
        <w:instrText xml:space="preserve"> PAGEREF _Toc154923156 \h </w:instrText>
      </w:r>
      <w:r>
        <w:rPr>
          <w:noProof/>
        </w:rPr>
      </w:r>
      <w:r>
        <w:rPr>
          <w:noProof/>
        </w:rPr>
        <w:fldChar w:fldCharType="separate"/>
      </w:r>
      <w:r>
        <w:rPr>
          <w:noProof/>
        </w:rPr>
        <w:t>95</w:t>
      </w:r>
      <w:r>
        <w:rPr>
          <w:noProof/>
        </w:rPr>
        <w:fldChar w:fldCharType="end"/>
      </w:r>
    </w:p>
    <w:p w14:paraId="216FE349" w14:textId="328E6D29" w:rsidR="00B67459" w:rsidRDefault="00B6745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7.5</w:t>
      </w:r>
      <w:r>
        <w:rPr>
          <w:rFonts w:asciiTheme="minorHAnsi" w:eastAsiaTheme="minorEastAsia" w:hAnsiTheme="minorHAnsi" w:cstheme="minorBidi"/>
          <w:noProof/>
          <w:kern w:val="2"/>
          <w:sz w:val="22"/>
          <w:szCs w:val="22"/>
          <w:lang w:eastAsia="en-GB"/>
          <w14:ligatures w14:val="standardContextual"/>
        </w:rPr>
        <w:tab/>
      </w:r>
      <w:r>
        <w:rPr>
          <w:noProof/>
          <w:lang w:eastAsia="zh-CN"/>
        </w:rPr>
        <w:t>File distribution</w:t>
      </w:r>
      <w:r>
        <w:rPr>
          <w:noProof/>
        </w:rPr>
        <w:tab/>
      </w:r>
      <w:r>
        <w:rPr>
          <w:noProof/>
        </w:rPr>
        <w:fldChar w:fldCharType="begin"/>
      </w:r>
      <w:r>
        <w:rPr>
          <w:noProof/>
        </w:rPr>
        <w:instrText xml:space="preserve"> PAGEREF _Toc154923157 \h </w:instrText>
      </w:r>
      <w:r>
        <w:rPr>
          <w:noProof/>
        </w:rPr>
      </w:r>
      <w:r>
        <w:rPr>
          <w:noProof/>
        </w:rPr>
        <w:fldChar w:fldCharType="separate"/>
      </w:r>
      <w:r>
        <w:rPr>
          <w:noProof/>
        </w:rPr>
        <w:t>96</w:t>
      </w:r>
      <w:r>
        <w:rPr>
          <w:noProof/>
        </w:rPr>
        <w:fldChar w:fldCharType="end"/>
      </w:r>
    </w:p>
    <w:p w14:paraId="5C6F1D04" w14:textId="1476A7B4"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_Toc154923158 \h </w:instrText>
      </w:r>
      <w:r>
        <w:rPr>
          <w:noProof/>
        </w:rPr>
      </w:r>
      <w:r>
        <w:rPr>
          <w:noProof/>
        </w:rPr>
        <w:fldChar w:fldCharType="separate"/>
      </w:r>
      <w:r>
        <w:rPr>
          <w:noProof/>
        </w:rPr>
        <w:t>96</w:t>
      </w:r>
      <w:r>
        <w:rPr>
          <w:noProof/>
        </w:rPr>
        <w:fldChar w:fldCharType="end"/>
      </w:r>
    </w:p>
    <w:p w14:paraId="2DB916D1" w14:textId="67BE6221"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7.5.2</w:t>
      </w:r>
      <w:r>
        <w:rPr>
          <w:rFonts w:asciiTheme="minorHAnsi" w:eastAsiaTheme="minorEastAsia" w:hAnsiTheme="minorHAnsi" w:cstheme="minorBidi"/>
          <w:noProof/>
          <w:kern w:val="2"/>
          <w:sz w:val="22"/>
          <w:szCs w:val="22"/>
          <w:lang w:eastAsia="en-GB"/>
          <w14:ligatures w14:val="standardContextual"/>
        </w:rPr>
        <w:tab/>
      </w:r>
      <w:r>
        <w:rPr>
          <w:noProof/>
          <w:lang w:eastAsia="zh-CN"/>
        </w:rPr>
        <w:t>File distribution for on-network</w:t>
      </w:r>
      <w:r>
        <w:rPr>
          <w:noProof/>
        </w:rPr>
        <w:tab/>
      </w:r>
      <w:r>
        <w:rPr>
          <w:noProof/>
        </w:rPr>
        <w:fldChar w:fldCharType="begin"/>
      </w:r>
      <w:r>
        <w:rPr>
          <w:noProof/>
        </w:rPr>
        <w:instrText xml:space="preserve"> PAGEREF _Toc154923159 \h </w:instrText>
      </w:r>
      <w:r>
        <w:rPr>
          <w:noProof/>
        </w:rPr>
      </w:r>
      <w:r>
        <w:rPr>
          <w:noProof/>
        </w:rPr>
        <w:fldChar w:fldCharType="separate"/>
      </w:r>
      <w:r>
        <w:rPr>
          <w:noProof/>
        </w:rPr>
        <w:t>96</w:t>
      </w:r>
      <w:r>
        <w:rPr>
          <w:noProof/>
        </w:rPr>
        <w:fldChar w:fldCharType="end"/>
      </w:r>
    </w:p>
    <w:p w14:paraId="30AD2D23" w14:textId="163748F9"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Information flows for f</w:t>
      </w:r>
      <w:r>
        <w:rPr>
          <w:noProof/>
          <w:lang w:eastAsia="zh-CN"/>
        </w:rPr>
        <w:t>ile distribution</w:t>
      </w:r>
      <w:r>
        <w:rPr>
          <w:noProof/>
        </w:rPr>
        <w:tab/>
      </w:r>
      <w:r>
        <w:rPr>
          <w:noProof/>
        </w:rPr>
        <w:fldChar w:fldCharType="begin"/>
      </w:r>
      <w:r>
        <w:rPr>
          <w:noProof/>
        </w:rPr>
        <w:instrText xml:space="preserve"> PAGEREF _Toc154923160 \h </w:instrText>
      </w:r>
      <w:r>
        <w:rPr>
          <w:noProof/>
        </w:rPr>
      </w:r>
      <w:r>
        <w:rPr>
          <w:noProof/>
        </w:rPr>
        <w:fldChar w:fldCharType="separate"/>
      </w:r>
      <w:r>
        <w:rPr>
          <w:noProof/>
        </w:rPr>
        <w:t>96</w:t>
      </w:r>
      <w:r>
        <w:rPr>
          <w:noProof/>
        </w:rPr>
        <w:fldChar w:fldCharType="end"/>
      </w:r>
    </w:p>
    <w:p w14:paraId="7EA9700D" w14:textId="7367B8AF"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7.5.2.1.1</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upload data request</w:t>
      </w:r>
      <w:r>
        <w:rPr>
          <w:noProof/>
        </w:rPr>
        <w:tab/>
      </w:r>
      <w:r>
        <w:rPr>
          <w:noProof/>
        </w:rPr>
        <w:fldChar w:fldCharType="begin"/>
      </w:r>
      <w:r>
        <w:rPr>
          <w:noProof/>
        </w:rPr>
        <w:instrText xml:space="preserve"> PAGEREF _Toc154923161 \h </w:instrText>
      </w:r>
      <w:r>
        <w:rPr>
          <w:noProof/>
        </w:rPr>
      </w:r>
      <w:r>
        <w:rPr>
          <w:noProof/>
        </w:rPr>
        <w:fldChar w:fldCharType="separate"/>
      </w:r>
      <w:r>
        <w:rPr>
          <w:noProof/>
        </w:rPr>
        <w:t>96</w:t>
      </w:r>
      <w:r>
        <w:rPr>
          <w:noProof/>
        </w:rPr>
        <w:fldChar w:fldCharType="end"/>
      </w:r>
    </w:p>
    <w:p w14:paraId="453CA8D8" w14:textId="12DE6AAA"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7.5.2.1.2</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upload data response</w:t>
      </w:r>
      <w:r>
        <w:rPr>
          <w:noProof/>
        </w:rPr>
        <w:tab/>
      </w:r>
      <w:r>
        <w:rPr>
          <w:noProof/>
        </w:rPr>
        <w:fldChar w:fldCharType="begin"/>
      </w:r>
      <w:r>
        <w:rPr>
          <w:noProof/>
        </w:rPr>
        <w:instrText xml:space="preserve"> PAGEREF _Toc154923162 \h </w:instrText>
      </w:r>
      <w:r>
        <w:rPr>
          <w:noProof/>
        </w:rPr>
      </w:r>
      <w:r>
        <w:rPr>
          <w:noProof/>
        </w:rPr>
        <w:fldChar w:fldCharType="separate"/>
      </w:r>
      <w:r>
        <w:rPr>
          <w:noProof/>
        </w:rPr>
        <w:t>96</w:t>
      </w:r>
      <w:r>
        <w:rPr>
          <w:noProof/>
        </w:rPr>
        <w:fldChar w:fldCharType="end"/>
      </w:r>
    </w:p>
    <w:p w14:paraId="432645B4" w14:textId="6FDCD68D"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7.5.2.1.3</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download data request</w:t>
      </w:r>
      <w:r>
        <w:rPr>
          <w:noProof/>
        </w:rPr>
        <w:tab/>
      </w:r>
      <w:r>
        <w:rPr>
          <w:noProof/>
        </w:rPr>
        <w:fldChar w:fldCharType="begin"/>
      </w:r>
      <w:r>
        <w:rPr>
          <w:noProof/>
        </w:rPr>
        <w:instrText xml:space="preserve"> PAGEREF _Toc154923163 \h </w:instrText>
      </w:r>
      <w:r>
        <w:rPr>
          <w:noProof/>
        </w:rPr>
      </w:r>
      <w:r>
        <w:rPr>
          <w:noProof/>
        </w:rPr>
        <w:fldChar w:fldCharType="separate"/>
      </w:r>
      <w:r>
        <w:rPr>
          <w:noProof/>
        </w:rPr>
        <w:t>97</w:t>
      </w:r>
      <w:r>
        <w:rPr>
          <w:noProof/>
        </w:rPr>
        <w:fldChar w:fldCharType="end"/>
      </w:r>
    </w:p>
    <w:p w14:paraId="2E4CDF10" w14:textId="0E4B7AA8"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7.5.2.1.4</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download data response</w:t>
      </w:r>
      <w:r>
        <w:rPr>
          <w:noProof/>
        </w:rPr>
        <w:tab/>
      </w:r>
      <w:r>
        <w:rPr>
          <w:noProof/>
        </w:rPr>
        <w:fldChar w:fldCharType="begin"/>
      </w:r>
      <w:r>
        <w:rPr>
          <w:noProof/>
        </w:rPr>
        <w:instrText xml:space="preserve"> PAGEREF _Toc154923164 \h </w:instrText>
      </w:r>
      <w:r>
        <w:rPr>
          <w:noProof/>
        </w:rPr>
      </w:r>
      <w:r>
        <w:rPr>
          <w:noProof/>
        </w:rPr>
        <w:fldChar w:fldCharType="separate"/>
      </w:r>
      <w:r>
        <w:rPr>
          <w:noProof/>
        </w:rPr>
        <w:t>97</w:t>
      </w:r>
      <w:r>
        <w:rPr>
          <w:noProof/>
        </w:rPr>
        <w:fldChar w:fldCharType="end"/>
      </w:r>
    </w:p>
    <w:p w14:paraId="56162607" w14:textId="10F0CAE9"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7.5.2.1.5</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FD request (using HTTP)</w:t>
      </w:r>
      <w:r>
        <w:rPr>
          <w:noProof/>
        </w:rPr>
        <w:tab/>
      </w:r>
      <w:r>
        <w:rPr>
          <w:noProof/>
        </w:rPr>
        <w:fldChar w:fldCharType="begin"/>
      </w:r>
      <w:r>
        <w:rPr>
          <w:noProof/>
        </w:rPr>
        <w:instrText xml:space="preserve"> PAGEREF _Toc154923165 \h </w:instrText>
      </w:r>
      <w:r>
        <w:rPr>
          <w:noProof/>
        </w:rPr>
      </w:r>
      <w:r>
        <w:rPr>
          <w:noProof/>
        </w:rPr>
        <w:fldChar w:fldCharType="separate"/>
      </w:r>
      <w:r>
        <w:rPr>
          <w:noProof/>
        </w:rPr>
        <w:t>97</w:t>
      </w:r>
      <w:r>
        <w:rPr>
          <w:noProof/>
        </w:rPr>
        <w:fldChar w:fldCharType="end"/>
      </w:r>
    </w:p>
    <w:p w14:paraId="2ABDC3BE" w14:textId="5A0D853C"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7.5.2.1.6</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FD response (using HTTP)</w:t>
      </w:r>
      <w:r>
        <w:rPr>
          <w:noProof/>
        </w:rPr>
        <w:tab/>
      </w:r>
      <w:r>
        <w:rPr>
          <w:noProof/>
        </w:rPr>
        <w:fldChar w:fldCharType="begin"/>
      </w:r>
      <w:r>
        <w:rPr>
          <w:noProof/>
        </w:rPr>
        <w:instrText xml:space="preserve"> PAGEREF _Toc154923166 \h </w:instrText>
      </w:r>
      <w:r>
        <w:rPr>
          <w:noProof/>
        </w:rPr>
      </w:r>
      <w:r>
        <w:rPr>
          <w:noProof/>
        </w:rPr>
        <w:fldChar w:fldCharType="separate"/>
      </w:r>
      <w:r>
        <w:rPr>
          <w:noProof/>
        </w:rPr>
        <w:t>98</w:t>
      </w:r>
      <w:r>
        <w:rPr>
          <w:noProof/>
        </w:rPr>
        <w:fldChar w:fldCharType="end"/>
      </w:r>
    </w:p>
    <w:p w14:paraId="4D0B2AC3" w14:textId="6E55C60D"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7.5.2.1.7</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download completed report</w:t>
      </w:r>
      <w:r>
        <w:rPr>
          <w:noProof/>
        </w:rPr>
        <w:tab/>
      </w:r>
      <w:r>
        <w:rPr>
          <w:noProof/>
        </w:rPr>
        <w:fldChar w:fldCharType="begin"/>
      </w:r>
      <w:r>
        <w:rPr>
          <w:noProof/>
        </w:rPr>
        <w:instrText xml:space="preserve"> PAGEREF _Toc154923167 \h </w:instrText>
      </w:r>
      <w:r>
        <w:rPr>
          <w:noProof/>
        </w:rPr>
      </w:r>
      <w:r>
        <w:rPr>
          <w:noProof/>
        </w:rPr>
        <w:fldChar w:fldCharType="separate"/>
      </w:r>
      <w:r>
        <w:rPr>
          <w:noProof/>
        </w:rPr>
        <w:t>99</w:t>
      </w:r>
      <w:r>
        <w:rPr>
          <w:noProof/>
        </w:rPr>
        <w:fldChar w:fldCharType="end"/>
      </w:r>
    </w:p>
    <w:p w14:paraId="40745368" w14:textId="19298DDF"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7.5.2.1.7A</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aggregated download completed report</w:t>
      </w:r>
      <w:r>
        <w:rPr>
          <w:noProof/>
        </w:rPr>
        <w:tab/>
      </w:r>
      <w:r>
        <w:rPr>
          <w:noProof/>
        </w:rPr>
        <w:fldChar w:fldCharType="begin"/>
      </w:r>
      <w:r>
        <w:rPr>
          <w:noProof/>
        </w:rPr>
        <w:instrText xml:space="preserve"> PAGEREF _Toc154923168 \h </w:instrText>
      </w:r>
      <w:r>
        <w:rPr>
          <w:noProof/>
        </w:rPr>
      </w:r>
      <w:r>
        <w:rPr>
          <w:noProof/>
        </w:rPr>
        <w:fldChar w:fldCharType="separate"/>
      </w:r>
      <w:r>
        <w:rPr>
          <w:noProof/>
        </w:rPr>
        <w:t>99</w:t>
      </w:r>
      <w:r>
        <w:rPr>
          <w:noProof/>
        </w:rPr>
        <w:fldChar w:fldCharType="end"/>
      </w:r>
    </w:p>
    <w:p w14:paraId="49B08B15" w14:textId="76ABAFAB"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7.5.2.1.8</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FD request (using media plane)</w:t>
      </w:r>
      <w:r>
        <w:rPr>
          <w:noProof/>
        </w:rPr>
        <w:tab/>
      </w:r>
      <w:r>
        <w:rPr>
          <w:noProof/>
        </w:rPr>
        <w:fldChar w:fldCharType="begin"/>
      </w:r>
      <w:r>
        <w:rPr>
          <w:noProof/>
        </w:rPr>
        <w:instrText xml:space="preserve"> PAGEREF _Toc154923169 \h </w:instrText>
      </w:r>
      <w:r>
        <w:rPr>
          <w:noProof/>
        </w:rPr>
      </w:r>
      <w:r>
        <w:rPr>
          <w:noProof/>
        </w:rPr>
        <w:fldChar w:fldCharType="separate"/>
      </w:r>
      <w:r>
        <w:rPr>
          <w:noProof/>
        </w:rPr>
        <w:t>99</w:t>
      </w:r>
      <w:r>
        <w:rPr>
          <w:noProof/>
        </w:rPr>
        <w:fldChar w:fldCharType="end"/>
      </w:r>
    </w:p>
    <w:p w14:paraId="14D4775A" w14:textId="726C29D7"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7.5.2.1.9</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FD response (using media plane)</w:t>
      </w:r>
      <w:r>
        <w:rPr>
          <w:noProof/>
        </w:rPr>
        <w:tab/>
      </w:r>
      <w:r>
        <w:rPr>
          <w:noProof/>
        </w:rPr>
        <w:fldChar w:fldCharType="begin"/>
      </w:r>
      <w:r>
        <w:rPr>
          <w:noProof/>
        </w:rPr>
        <w:instrText xml:space="preserve"> PAGEREF _Toc154923170 \h </w:instrText>
      </w:r>
      <w:r>
        <w:rPr>
          <w:noProof/>
        </w:rPr>
      </w:r>
      <w:r>
        <w:rPr>
          <w:noProof/>
        </w:rPr>
        <w:fldChar w:fldCharType="separate"/>
      </w:r>
      <w:r>
        <w:rPr>
          <w:noProof/>
        </w:rPr>
        <w:t>101</w:t>
      </w:r>
      <w:r>
        <w:rPr>
          <w:noProof/>
        </w:rPr>
        <w:fldChar w:fldCharType="end"/>
      </w:r>
    </w:p>
    <w:p w14:paraId="35F37F8D" w14:textId="0E5A476E"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7.5.2.1.10</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group standalone FD request (using HTTP)</w:t>
      </w:r>
      <w:r>
        <w:rPr>
          <w:noProof/>
        </w:rPr>
        <w:tab/>
      </w:r>
      <w:r>
        <w:rPr>
          <w:noProof/>
        </w:rPr>
        <w:fldChar w:fldCharType="begin"/>
      </w:r>
      <w:r>
        <w:rPr>
          <w:noProof/>
        </w:rPr>
        <w:instrText xml:space="preserve"> PAGEREF _Toc154923171 \h </w:instrText>
      </w:r>
      <w:r>
        <w:rPr>
          <w:noProof/>
        </w:rPr>
      </w:r>
      <w:r>
        <w:rPr>
          <w:noProof/>
        </w:rPr>
        <w:fldChar w:fldCharType="separate"/>
      </w:r>
      <w:r>
        <w:rPr>
          <w:noProof/>
        </w:rPr>
        <w:t>101</w:t>
      </w:r>
      <w:r>
        <w:rPr>
          <w:noProof/>
        </w:rPr>
        <w:fldChar w:fldCharType="end"/>
      </w:r>
    </w:p>
    <w:p w14:paraId="5971257A" w14:textId="3F606112"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7.5.2.1.11</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group standalone FD response (using HTTP</w:t>
      </w:r>
      <w:r>
        <w:rPr>
          <w:noProof/>
        </w:rPr>
        <w:t xml:space="preserve"> or MBMS download delivery method</w:t>
      </w:r>
      <w:r w:rsidRPr="00B01776">
        <w:rPr>
          <w:rFonts w:eastAsia="SimSun"/>
          <w:noProof/>
        </w:rPr>
        <w:t>)</w:t>
      </w:r>
      <w:r>
        <w:rPr>
          <w:noProof/>
        </w:rPr>
        <w:tab/>
      </w:r>
      <w:r>
        <w:rPr>
          <w:noProof/>
        </w:rPr>
        <w:fldChar w:fldCharType="begin"/>
      </w:r>
      <w:r>
        <w:rPr>
          <w:noProof/>
        </w:rPr>
        <w:instrText xml:space="preserve"> PAGEREF _Toc154923172 \h </w:instrText>
      </w:r>
      <w:r>
        <w:rPr>
          <w:noProof/>
        </w:rPr>
      </w:r>
      <w:r>
        <w:rPr>
          <w:noProof/>
        </w:rPr>
        <w:fldChar w:fldCharType="separate"/>
      </w:r>
      <w:r>
        <w:rPr>
          <w:noProof/>
        </w:rPr>
        <w:t>103</w:t>
      </w:r>
      <w:r>
        <w:rPr>
          <w:noProof/>
        </w:rPr>
        <w:fldChar w:fldCharType="end"/>
      </w:r>
    </w:p>
    <w:p w14:paraId="64B7B0AE" w14:textId="247F2552"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7.5.2.1.12</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group standalone FD request (using media plane)</w:t>
      </w:r>
      <w:r>
        <w:rPr>
          <w:noProof/>
        </w:rPr>
        <w:tab/>
      </w:r>
      <w:r>
        <w:rPr>
          <w:noProof/>
        </w:rPr>
        <w:fldChar w:fldCharType="begin"/>
      </w:r>
      <w:r>
        <w:rPr>
          <w:noProof/>
        </w:rPr>
        <w:instrText xml:space="preserve"> PAGEREF _Toc154923173 \h </w:instrText>
      </w:r>
      <w:r>
        <w:rPr>
          <w:noProof/>
        </w:rPr>
      </w:r>
      <w:r>
        <w:rPr>
          <w:noProof/>
        </w:rPr>
        <w:fldChar w:fldCharType="separate"/>
      </w:r>
      <w:r>
        <w:rPr>
          <w:noProof/>
        </w:rPr>
        <w:t>103</w:t>
      </w:r>
      <w:r>
        <w:rPr>
          <w:noProof/>
        </w:rPr>
        <w:fldChar w:fldCharType="end"/>
      </w:r>
    </w:p>
    <w:p w14:paraId="7601EA9C" w14:textId="78993E12"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7.5.2.1.13</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group standalone FD response (using media plane)</w:t>
      </w:r>
      <w:r>
        <w:rPr>
          <w:noProof/>
        </w:rPr>
        <w:tab/>
      </w:r>
      <w:r>
        <w:rPr>
          <w:noProof/>
        </w:rPr>
        <w:fldChar w:fldCharType="begin"/>
      </w:r>
      <w:r>
        <w:rPr>
          <w:noProof/>
        </w:rPr>
        <w:instrText xml:space="preserve"> PAGEREF _Toc154923174 \h </w:instrText>
      </w:r>
      <w:r>
        <w:rPr>
          <w:noProof/>
        </w:rPr>
      </w:r>
      <w:r>
        <w:rPr>
          <w:noProof/>
        </w:rPr>
        <w:fldChar w:fldCharType="separate"/>
      </w:r>
      <w:r>
        <w:rPr>
          <w:noProof/>
        </w:rPr>
        <w:t>104</w:t>
      </w:r>
      <w:r>
        <w:rPr>
          <w:noProof/>
        </w:rPr>
        <w:fldChar w:fldCharType="end"/>
      </w:r>
    </w:p>
    <w:p w14:paraId="429255FD" w14:textId="696A5BDC"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7.5.2.1.14</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remove file request by user</w:t>
      </w:r>
      <w:r>
        <w:rPr>
          <w:noProof/>
        </w:rPr>
        <w:tab/>
      </w:r>
      <w:r>
        <w:rPr>
          <w:noProof/>
        </w:rPr>
        <w:fldChar w:fldCharType="begin"/>
      </w:r>
      <w:r>
        <w:rPr>
          <w:noProof/>
        </w:rPr>
        <w:instrText xml:space="preserve"> PAGEREF _Toc154923175 \h </w:instrText>
      </w:r>
      <w:r>
        <w:rPr>
          <w:noProof/>
        </w:rPr>
      </w:r>
      <w:r>
        <w:rPr>
          <w:noProof/>
        </w:rPr>
        <w:fldChar w:fldCharType="separate"/>
      </w:r>
      <w:r>
        <w:rPr>
          <w:noProof/>
        </w:rPr>
        <w:t>104</w:t>
      </w:r>
      <w:r>
        <w:rPr>
          <w:noProof/>
        </w:rPr>
        <w:fldChar w:fldCharType="end"/>
      </w:r>
    </w:p>
    <w:p w14:paraId="02F9935F" w14:textId="04E273A5"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7.5.2.1.15</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remove file response by user</w:t>
      </w:r>
      <w:r>
        <w:rPr>
          <w:noProof/>
        </w:rPr>
        <w:tab/>
      </w:r>
      <w:r>
        <w:rPr>
          <w:noProof/>
        </w:rPr>
        <w:fldChar w:fldCharType="begin"/>
      </w:r>
      <w:r>
        <w:rPr>
          <w:noProof/>
        </w:rPr>
        <w:instrText xml:space="preserve"> PAGEREF _Toc154923176 \h </w:instrText>
      </w:r>
      <w:r>
        <w:rPr>
          <w:noProof/>
        </w:rPr>
      </w:r>
      <w:r>
        <w:rPr>
          <w:noProof/>
        </w:rPr>
        <w:fldChar w:fldCharType="separate"/>
      </w:r>
      <w:r>
        <w:rPr>
          <w:noProof/>
        </w:rPr>
        <w:t>105</w:t>
      </w:r>
      <w:r>
        <w:rPr>
          <w:noProof/>
        </w:rPr>
        <w:fldChar w:fldCharType="end"/>
      </w:r>
    </w:p>
    <w:p w14:paraId="3B97496D" w14:textId="2DB18A29"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7.5.2.1.16</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Void</w:t>
      </w:r>
      <w:r>
        <w:rPr>
          <w:noProof/>
        </w:rPr>
        <w:tab/>
      </w:r>
      <w:r>
        <w:rPr>
          <w:noProof/>
        </w:rPr>
        <w:fldChar w:fldCharType="begin"/>
      </w:r>
      <w:r>
        <w:rPr>
          <w:noProof/>
        </w:rPr>
        <w:instrText xml:space="preserve"> PAGEREF _Toc154923177 \h </w:instrText>
      </w:r>
      <w:r>
        <w:rPr>
          <w:noProof/>
        </w:rPr>
      </w:r>
      <w:r>
        <w:rPr>
          <w:noProof/>
        </w:rPr>
        <w:fldChar w:fldCharType="separate"/>
      </w:r>
      <w:r>
        <w:rPr>
          <w:noProof/>
        </w:rPr>
        <w:t>105</w:t>
      </w:r>
      <w:r>
        <w:rPr>
          <w:noProof/>
        </w:rPr>
        <w:fldChar w:fldCharType="end"/>
      </w:r>
    </w:p>
    <w:p w14:paraId="35E8B0FE" w14:textId="6BDE0DB5"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7.5.2.1.17</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Void</w:t>
      </w:r>
      <w:r>
        <w:rPr>
          <w:noProof/>
        </w:rPr>
        <w:tab/>
      </w:r>
      <w:r>
        <w:rPr>
          <w:noProof/>
        </w:rPr>
        <w:fldChar w:fldCharType="begin"/>
      </w:r>
      <w:r>
        <w:rPr>
          <w:noProof/>
        </w:rPr>
        <w:instrText xml:space="preserve"> PAGEREF _Toc154923178 \h </w:instrText>
      </w:r>
      <w:r>
        <w:rPr>
          <w:noProof/>
        </w:rPr>
      </w:r>
      <w:r>
        <w:rPr>
          <w:noProof/>
        </w:rPr>
        <w:fldChar w:fldCharType="separate"/>
      </w:r>
      <w:r>
        <w:rPr>
          <w:noProof/>
        </w:rPr>
        <w:t>105</w:t>
      </w:r>
      <w:r>
        <w:rPr>
          <w:noProof/>
        </w:rPr>
        <w:fldChar w:fldCharType="end"/>
      </w:r>
    </w:p>
    <w:p w14:paraId="3ADADB50" w14:textId="3DCE1F38"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7.5.2.1.18</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remove file notify</w:t>
      </w:r>
      <w:r>
        <w:rPr>
          <w:noProof/>
        </w:rPr>
        <w:tab/>
      </w:r>
      <w:r>
        <w:rPr>
          <w:noProof/>
        </w:rPr>
        <w:fldChar w:fldCharType="begin"/>
      </w:r>
      <w:r>
        <w:rPr>
          <w:noProof/>
        </w:rPr>
        <w:instrText xml:space="preserve"> PAGEREF _Toc154923179 \h </w:instrText>
      </w:r>
      <w:r>
        <w:rPr>
          <w:noProof/>
        </w:rPr>
      </w:r>
      <w:r>
        <w:rPr>
          <w:noProof/>
        </w:rPr>
        <w:fldChar w:fldCharType="separate"/>
      </w:r>
      <w:r>
        <w:rPr>
          <w:noProof/>
        </w:rPr>
        <w:t>105</w:t>
      </w:r>
      <w:r>
        <w:rPr>
          <w:noProof/>
        </w:rPr>
        <w:fldChar w:fldCharType="end"/>
      </w:r>
    </w:p>
    <w:p w14:paraId="791C5A22" w14:textId="4B2D4E5E"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7.5.2.1.19</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file retrieve request</w:t>
      </w:r>
      <w:r>
        <w:rPr>
          <w:noProof/>
        </w:rPr>
        <w:tab/>
      </w:r>
      <w:r>
        <w:rPr>
          <w:noProof/>
        </w:rPr>
        <w:fldChar w:fldCharType="begin"/>
      </w:r>
      <w:r>
        <w:rPr>
          <w:noProof/>
        </w:rPr>
        <w:instrText xml:space="preserve"> PAGEREF _Toc154923180 \h </w:instrText>
      </w:r>
      <w:r>
        <w:rPr>
          <w:noProof/>
        </w:rPr>
      </w:r>
      <w:r>
        <w:rPr>
          <w:noProof/>
        </w:rPr>
        <w:fldChar w:fldCharType="separate"/>
      </w:r>
      <w:r>
        <w:rPr>
          <w:noProof/>
        </w:rPr>
        <w:t>105</w:t>
      </w:r>
      <w:r>
        <w:rPr>
          <w:noProof/>
        </w:rPr>
        <w:fldChar w:fldCharType="end"/>
      </w:r>
    </w:p>
    <w:p w14:paraId="4FBAD4E5" w14:textId="67738156"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7.5.2.1.20</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file retrieve response</w:t>
      </w:r>
      <w:r>
        <w:rPr>
          <w:noProof/>
        </w:rPr>
        <w:tab/>
      </w:r>
      <w:r>
        <w:rPr>
          <w:noProof/>
        </w:rPr>
        <w:fldChar w:fldCharType="begin"/>
      </w:r>
      <w:r>
        <w:rPr>
          <w:noProof/>
        </w:rPr>
        <w:instrText xml:space="preserve"> PAGEREF _Toc154923181 \h </w:instrText>
      </w:r>
      <w:r>
        <w:rPr>
          <w:noProof/>
        </w:rPr>
      </w:r>
      <w:r>
        <w:rPr>
          <w:noProof/>
        </w:rPr>
        <w:fldChar w:fldCharType="separate"/>
      </w:r>
      <w:r>
        <w:rPr>
          <w:noProof/>
        </w:rPr>
        <w:t>106</w:t>
      </w:r>
      <w:r>
        <w:rPr>
          <w:noProof/>
        </w:rPr>
        <w:fldChar w:fldCharType="end"/>
      </w:r>
    </w:p>
    <w:p w14:paraId="4D86297C" w14:textId="206B3A62"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7.5.2.1.21</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group standalone FD over MBMS request</w:t>
      </w:r>
      <w:r>
        <w:rPr>
          <w:noProof/>
        </w:rPr>
        <w:tab/>
      </w:r>
      <w:r>
        <w:rPr>
          <w:noProof/>
        </w:rPr>
        <w:fldChar w:fldCharType="begin"/>
      </w:r>
      <w:r>
        <w:rPr>
          <w:noProof/>
        </w:rPr>
        <w:instrText xml:space="preserve"> PAGEREF _Toc154923182 \h </w:instrText>
      </w:r>
      <w:r>
        <w:rPr>
          <w:noProof/>
        </w:rPr>
      </w:r>
      <w:r>
        <w:rPr>
          <w:noProof/>
        </w:rPr>
        <w:fldChar w:fldCharType="separate"/>
      </w:r>
      <w:r>
        <w:rPr>
          <w:noProof/>
        </w:rPr>
        <w:t>106</w:t>
      </w:r>
      <w:r>
        <w:rPr>
          <w:noProof/>
        </w:rPr>
        <w:fldChar w:fldCharType="end"/>
      </w:r>
    </w:p>
    <w:p w14:paraId="2EF26126" w14:textId="51921A9E"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7.5.2.1.22</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one-to-one FD upgrade request</w:t>
      </w:r>
      <w:r>
        <w:rPr>
          <w:noProof/>
        </w:rPr>
        <w:tab/>
      </w:r>
      <w:r>
        <w:rPr>
          <w:noProof/>
        </w:rPr>
        <w:fldChar w:fldCharType="begin"/>
      </w:r>
      <w:r>
        <w:rPr>
          <w:noProof/>
        </w:rPr>
        <w:instrText xml:space="preserve"> PAGEREF _Toc154923183 \h </w:instrText>
      </w:r>
      <w:r>
        <w:rPr>
          <w:noProof/>
        </w:rPr>
      </w:r>
      <w:r>
        <w:rPr>
          <w:noProof/>
        </w:rPr>
        <w:fldChar w:fldCharType="separate"/>
      </w:r>
      <w:r>
        <w:rPr>
          <w:noProof/>
        </w:rPr>
        <w:t>106</w:t>
      </w:r>
      <w:r>
        <w:rPr>
          <w:noProof/>
        </w:rPr>
        <w:fldChar w:fldCharType="end"/>
      </w:r>
    </w:p>
    <w:p w14:paraId="2385C640" w14:textId="3BD354EA"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7.5.2.1.23</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one-to-one FD upgrade response</w:t>
      </w:r>
      <w:r>
        <w:rPr>
          <w:noProof/>
        </w:rPr>
        <w:tab/>
      </w:r>
      <w:r>
        <w:rPr>
          <w:noProof/>
        </w:rPr>
        <w:fldChar w:fldCharType="begin"/>
      </w:r>
      <w:r>
        <w:rPr>
          <w:noProof/>
        </w:rPr>
        <w:instrText xml:space="preserve"> PAGEREF _Toc154923184 \h </w:instrText>
      </w:r>
      <w:r>
        <w:rPr>
          <w:noProof/>
        </w:rPr>
      </w:r>
      <w:r>
        <w:rPr>
          <w:noProof/>
        </w:rPr>
        <w:fldChar w:fldCharType="separate"/>
      </w:r>
      <w:r>
        <w:rPr>
          <w:noProof/>
        </w:rPr>
        <w:t>106</w:t>
      </w:r>
      <w:r>
        <w:rPr>
          <w:noProof/>
        </w:rPr>
        <w:fldChar w:fldCharType="end"/>
      </w:r>
    </w:p>
    <w:p w14:paraId="5E1337C0" w14:textId="3BCFAADC"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7.5.2.1.24</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group FD upgrade request</w:t>
      </w:r>
      <w:r>
        <w:rPr>
          <w:noProof/>
        </w:rPr>
        <w:tab/>
      </w:r>
      <w:r>
        <w:rPr>
          <w:noProof/>
        </w:rPr>
        <w:fldChar w:fldCharType="begin"/>
      </w:r>
      <w:r>
        <w:rPr>
          <w:noProof/>
        </w:rPr>
        <w:instrText xml:space="preserve"> PAGEREF _Toc154923185 \h </w:instrText>
      </w:r>
      <w:r>
        <w:rPr>
          <w:noProof/>
        </w:rPr>
      </w:r>
      <w:r>
        <w:rPr>
          <w:noProof/>
        </w:rPr>
        <w:fldChar w:fldCharType="separate"/>
      </w:r>
      <w:r>
        <w:rPr>
          <w:noProof/>
        </w:rPr>
        <w:t>107</w:t>
      </w:r>
      <w:r>
        <w:rPr>
          <w:noProof/>
        </w:rPr>
        <w:fldChar w:fldCharType="end"/>
      </w:r>
    </w:p>
    <w:p w14:paraId="224EAAED" w14:textId="32D195FA"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7.5.2.1.25</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group FD upgrade response</w:t>
      </w:r>
      <w:r>
        <w:rPr>
          <w:noProof/>
        </w:rPr>
        <w:tab/>
      </w:r>
      <w:r>
        <w:rPr>
          <w:noProof/>
        </w:rPr>
        <w:fldChar w:fldCharType="begin"/>
      </w:r>
      <w:r>
        <w:rPr>
          <w:noProof/>
        </w:rPr>
        <w:instrText xml:space="preserve"> PAGEREF _Toc154923186 \h </w:instrText>
      </w:r>
      <w:r>
        <w:rPr>
          <w:noProof/>
        </w:rPr>
      </w:r>
      <w:r>
        <w:rPr>
          <w:noProof/>
        </w:rPr>
        <w:fldChar w:fldCharType="separate"/>
      </w:r>
      <w:r>
        <w:rPr>
          <w:noProof/>
        </w:rPr>
        <w:t>108</w:t>
      </w:r>
      <w:r>
        <w:rPr>
          <w:noProof/>
        </w:rPr>
        <w:fldChar w:fldCharType="end"/>
      </w:r>
    </w:p>
    <w:p w14:paraId="3F000856" w14:textId="72A28081"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7.5.2.1.26</w:t>
      </w:r>
      <w:r>
        <w:rPr>
          <w:rFonts w:asciiTheme="minorHAnsi" w:eastAsiaTheme="minorEastAsia" w:hAnsiTheme="minorHAnsi" w:cstheme="minorBidi"/>
          <w:noProof/>
          <w:kern w:val="2"/>
          <w:sz w:val="22"/>
          <w:szCs w:val="22"/>
          <w:lang w:eastAsia="en-GB"/>
          <w14:ligatures w14:val="standardContextual"/>
        </w:rPr>
        <w:tab/>
      </w:r>
      <w:r>
        <w:rPr>
          <w:noProof/>
        </w:rPr>
        <w:t>MCData group FD in-progress priority state cancel request</w:t>
      </w:r>
      <w:r>
        <w:rPr>
          <w:noProof/>
        </w:rPr>
        <w:tab/>
      </w:r>
      <w:r>
        <w:rPr>
          <w:noProof/>
        </w:rPr>
        <w:fldChar w:fldCharType="begin"/>
      </w:r>
      <w:r>
        <w:rPr>
          <w:noProof/>
        </w:rPr>
        <w:instrText xml:space="preserve"> PAGEREF _Toc154923187 \h </w:instrText>
      </w:r>
      <w:r>
        <w:rPr>
          <w:noProof/>
        </w:rPr>
      </w:r>
      <w:r>
        <w:rPr>
          <w:noProof/>
        </w:rPr>
        <w:fldChar w:fldCharType="separate"/>
      </w:r>
      <w:r>
        <w:rPr>
          <w:noProof/>
        </w:rPr>
        <w:t>108</w:t>
      </w:r>
      <w:r>
        <w:rPr>
          <w:noProof/>
        </w:rPr>
        <w:fldChar w:fldCharType="end"/>
      </w:r>
    </w:p>
    <w:p w14:paraId="7F4C9498" w14:textId="598933CF"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7.5.2.1.27</w:t>
      </w:r>
      <w:r>
        <w:rPr>
          <w:rFonts w:asciiTheme="minorHAnsi" w:eastAsiaTheme="minorEastAsia" w:hAnsiTheme="minorHAnsi" w:cstheme="minorBidi"/>
          <w:noProof/>
          <w:kern w:val="2"/>
          <w:sz w:val="22"/>
          <w:szCs w:val="22"/>
          <w:lang w:eastAsia="en-GB"/>
          <w14:ligatures w14:val="standardContextual"/>
        </w:rPr>
        <w:tab/>
      </w:r>
      <w:r>
        <w:rPr>
          <w:noProof/>
        </w:rPr>
        <w:t>MCData group FD in-progress priority state cancel response</w:t>
      </w:r>
      <w:r>
        <w:rPr>
          <w:noProof/>
        </w:rPr>
        <w:tab/>
      </w:r>
      <w:r>
        <w:rPr>
          <w:noProof/>
        </w:rPr>
        <w:fldChar w:fldCharType="begin"/>
      </w:r>
      <w:r>
        <w:rPr>
          <w:noProof/>
        </w:rPr>
        <w:instrText xml:space="preserve"> PAGEREF _Toc154923188 \h </w:instrText>
      </w:r>
      <w:r>
        <w:rPr>
          <w:noProof/>
        </w:rPr>
      </w:r>
      <w:r>
        <w:rPr>
          <w:noProof/>
        </w:rPr>
        <w:fldChar w:fldCharType="separate"/>
      </w:r>
      <w:r>
        <w:rPr>
          <w:noProof/>
        </w:rPr>
        <w:t>108</w:t>
      </w:r>
      <w:r>
        <w:rPr>
          <w:noProof/>
        </w:rPr>
        <w:fldChar w:fldCharType="end"/>
      </w:r>
    </w:p>
    <w:p w14:paraId="37ED84C1" w14:textId="7E3BA670"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7.5.2.1.28</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file upload request</w:t>
      </w:r>
      <w:r>
        <w:rPr>
          <w:noProof/>
        </w:rPr>
        <w:tab/>
      </w:r>
      <w:r>
        <w:rPr>
          <w:noProof/>
        </w:rPr>
        <w:fldChar w:fldCharType="begin"/>
      </w:r>
      <w:r>
        <w:rPr>
          <w:noProof/>
        </w:rPr>
        <w:instrText xml:space="preserve"> PAGEREF _Toc154923189 \h </w:instrText>
      </w:r>
      <w:r>
        <w:rPr>
          <w:noProof/>
        </w:rPr>
      </w:r>
      <w:r>
        <w:rPr>
          <w:noProof/>
        </w:rPr>
        <w:fldChar w:fldCharType="separate"/>
      </w:r>
      <w:r>
        <w:rPr>
          <w:noProof/>
        </w:rPr>
        <w:t>109</w:t>
      </w:r>
      <w:r>
        <w:rPr>
          <w:noProof/>
        </w:rPr>
        <w:fldChar w:fldCharType="end"/>
      </w:r>
    </w:p>
    <w:p w14:paraId="2E0AAB91" w14:textId="71BFA40F"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7.5.2.1.29</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file upload response</w:t>
      </w:r>
      <w:r>
        <w:rPr>
          <w:noProof/>
        </w:rPr>
        <w:tab/>
      </w:r>
      <w:r>
        <w:rPr>
          <w:noProof/>
        </w:rPr>
        <w:fldChar w:fldCharType="begin"/>
      </w:r>
      <w:r>
        <w:rPr>
          <w:noProof/>
        </w:rPr>
        <w:instrText xml:space="preserve"> PAGEREF _Toc154923190 \h </w:instrText>
      </w:r>
      <w:r>
        <w:rPr>
          <w:noProof/>
        </w:rPr>
      </w:r>
      <w:r>
        <w:rPr>
          <w:noProof/>
        </w:rPr>
        <w:fldChar w:fldCharType="separate"/>
      </w:r>
      <w:r>
        <w:rPr>
          <w:noProof/>
        </w:rPr>
        <w:t>109</w:t>
      </w:r>
      <w:r>
        <w:rPr>
          <w:noProof/>
        </w:rPr>
        <w:fldChar w:fldCharType="end"/>
      </w:r>
    </w:p>
    <w:p w14:paraId="6A64B024" w14:textId="7BE6ECF1"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7.5.2.1.30</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file upload completion status</w:t>
      </w:r>
      <w:r>
        <w:rPr>
          <w:noProof/>
        </w:rPr>
        <w:tab/>
      </w:r>
      <w:r>
        <w:rPr>
          <w:noProof/>
        </w:rPr>
        <w:fldChar w:fldCharType="begin"/>
      </w:r>
      <w:r>
        <w:rPr>
          <w:noProof/>
        </w:rPr>
        <w:instrText xml:space="preserve"> PAGEREF _Toc154923191 \h </w:instrText>
      </w:r>
      <w:r>
        <w:rPr>
          <w:noProof/>
        </w:rPr>
      </w:r>
      <w:r>
        <w:rPr>
          <w:noProof/>
        </w:rPr>
        <w:fldChar w:fldCharType="separate"/>
      </w:r>
      <w:r>
        <w:rPr>
          <w:noProof/>
        </w:rPr>
        <w:t>109</w:t>
      </w:r>
      <w:r>
        <w:rPr>
          <w:noProof/>
        </w:rPr>
        <w:fldChar w:fldCharType="end"/>
      </w:r>
    </w:p>
    <w:p w14:paraId="33C64672" w14:textId="65F248B6"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7.5.2.1.31</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file download request</w:t>
      </w:r>
      <w:r>
        <w:rPr>
          <w:noProof/>
        </w:rPr>
        <w:tab/>
      </w:r>
      <w:r>
        <w:rPr>
          <w:noProof/>
        </w:rPr>
        <w:fldChar w:fldCharType="begin"/>
      </w:r>
      <w:r>
        <w:rPr>
          <w:noProof/>
        </w:rPr>
        <w:instrText xml:space="preserve"> PAGEREF _Toc154923192 \h </w:instrText>
      </w:r>
      <w:r>
        <w:rPr>
          <w:noProof/>
        </w:rPr>
      </w:r>
      <w:r>
        <w:rPr>
          <w:noProof/>
        </w:rPr>
        <w:fldChar w:fldCharType="separate"/>
      </w:r>
      <w:r>
        <w:rPr>
          <w:noProof/>
        </w:rPr>
        <w:t>109</w:t>
      </w:r>
      <w:r>
        <w:rPr>
          <w:noProof/>
        </w:rPr>
        <w:fldChar w:fldCharType="end"/>
      </w:r>
    </w:p>
    <w:p w14:paraId="5889566F" w14:textId="5D0FA066"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7.5.2.1.32</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file download response</w:t>
      </w:r>
      <w:r>
        <w:rPr>
          <w:noProof/>
        </w:rPr>
        <w:tab/>
      </w:r>
      <w:r>
        <w:rPr>
          <w:noProof/>
        </w:rPr>
        <w:fldChar w:fldCharType="begin"/>
      </w:r>
      <w:r>
        <w:rPr>
          <w:noProof/>
        </w:rPr>
        <w:instrText xml:space="preserve"> PAGEREF _Toc154923193 \h </w:instrText>
      </w:r>
      <w:r>
        <w:rPr>
          <w:noProof/>
        </w:rPr>
      </w:r>
      <w:r>
        <w:rPr>
          <w:noProof/>
        </w:rPr>
        <w:fldChar w:fldCharType="separate"/>
      </w:r>
      <w:r>
        <w:rPr>
          <w:noProof/>
        </w:rPr>
        <w:t>110</w:t>
      </w:r>
      <w:r>
        <w:rPr>
          <w:noProof/>
        </w:rPr>
        <w:fldChar w:fldCharType="end"/>
      </w:r>
    </w:p>
    <w:p w14:paraId="27C5C40E" w14:textId="2B2CBE6A"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7.5.2.1.33</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file availability request</w:t>
      </w:r>
      <w:r>
        <w:rPr>
          <w:noProof/>
        </w:rPr>
        <w:tab/>
      </w:r>
      <w:r>
        <w:rPr>
          <w:noProof/>
        </w:rPr>
        <w:fldChar w:fldCharType="begin"/>
      </w:r>
      <w:r>
        <w:rPr>
          <w:noProof/>
        </w:rPr>
        <w:instrText xml:space="preserve"> PAGEREF _Toc154923194 \h </w:instrText>
      </w:r>
      <w:r>
        <w:rPr>
          <w:noProof/>
        </w:rPr>
      </w:r>
      <w:r>
        <w:rPr>
          <w:noProof/>
        </w:rPr>
        <w:fldChar w:fldCharType="separate"/>
      </w:r>
      <w:r>
        <w:rPr>
          <w:noProof/>
        </w:rPr>
        <w:t>110</w:t>
      </w:r>
      <w:r>
        <w:rPr>
          <w:noProof/>
        </w:rPr>
        <w:fldChar w:fldCharType="end"/>
      </w:r>
    </w:p>
    <w:p w14:paraId="68FF1DDB" w14:textId="0659FA87"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7.5.2.1.34</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file availability response</w:t>
      </w:r>
      <w:r>
        <w:rPr>
          <w:noProof/>
        </w:rPr>
        <w:tab/>
      </w:r>
      <w:r>
        <w:rPr>
          <w:noProof/>
        </w:rPr>
        <w:fldChar w:fldCharType="begin"/>
      </w:r>
      <w:r>
        <w:rPr>
          <w:noProof/>
        </w:rPr>
        <w:instrText xml:space="preserve"> PAGEREF _Toc154923195 \h </w:instrText>
      </w:r>
      <w:r>
        <w:rPr>
          <w:noProof/>
        </w:rPr>
      </w:r>
      <w:r>
        <w:rPr>
          <w:noProof/>
        </w:rPr>
        <w:fldChar w:fldCharType="separate"/>
      </w:r>
      <w:r>
        <w:rPr>
          <w:noProof/>
        </w:rPr>
        <w:t>110</w:t>
      </w:r>
      <w:r>
        <w:rPr>
          <w:noProof/>
        </w:rPr>
        <w:fldChar w:fldCharType="end"/>
      </w:r>
    </w:p>
    <w:p w14:paraId="1E29536C" w14:textId="00652408"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F</w:t>
      </w:r>
      <w:r>
        <w:rPr>
          <w:noProof/>
          <w:lang w:eastAsia="zh-CN"/>
        </w:rPr>
        <w:t>ile upload using HTTP</w:t>
      </w:r>
      <w:r>
        <w:rPr>
          <w:noProof/>
        </w:rPr>
        <w:tab/>
      </w:r>
      <w:r>
        <w:rPr>
          <w:noProof/>
        </w:rPr>
        <w:fldChar w:fldCharType="begin"/>
      </w:r>
      <w:r>
        <w:rPr>
          <w:noProof/>
        </w:rPr>
        <w:instrText xml:space="preserve"> PAGEREF _Toc154923196 \h </w:instrText>
      </w:r>
      <w:r>
        <w:rPr>
          <w:noProof/>
        </w:rPr>
      </w:r>
      <w:r>
        <w:rPr>
          <w:noProof/>
        </w:rPr>
        <w:fldChar w:fldCharType="separate"/>
      </w:r>
      <w:r>
        <w:rPr>
          <w:noProof/>
        </w:rPr>
        <w:t>110</w:t>
      </w:r>
      <w:r>
        <w:rPr>
          <w:noProof/>
        </w:rPr>
        <w:fldChar w:fldCharType="end"/>
      </w:r>
    </w:p>
    <w:p w14:paraId="32720930" w14:textId="4AA333D2"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_Toc154923197 \h </w:instrText>
      </w:r>
      <w:r>
        <w:rPr>
          <w:noProof/>
        </w:rPr>
      </w:r>
      <w:r>
        <w:rPr>
          <w:noProof/>
        </w:rPr>
        <w:fldChar w:fldCharType="separate"/>
      </w:r>
      <w:r>
        <w:rPr>
          <w:noProof/>
        </w:rPr>
        <w:t>110</w:t>
      </w:r>
      <w:r>
        <w:rPr>
          <w:noProof/>
        </w:rPr>
        <w:fldChar w:fldCharType="end"/>
      </w:r>
    </w:p>
    <w:p w14:paraId="5BD73DB1" w14:textId="651A6CF2"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uploading the file residing in the local storage of the MCData UE without QoS</w:t>
      </w:r>
      <w:r>
        <w:rPr>
          <w:noProof/>
        </w:rPr>
        <w:tab/>
      </w:r>
      <w:r>
        <w:rPr>
          <w:noProof/>
        </w:rPr>
        <w:fldChar w:fldCharType="begin"/>
      </w:r>
      <w:r>
        <w:rPr>
          <w:noProof/>
        </w:rPr>
        <w:instrText xml:space="preserve"> PAGEREF _Toc154923198 \h </w:instrText>
      </w:r>
      <w:r>
        <w:rPr>
          <w:noProof/>
        </w:rPr>
      </w:r>
      <w:r>
        <w:rPr>
          <w:noProof/>
        </w:rPr>
        <w:fldChar w:fldCharType="separate"/>
      </w:r>
      <w:r>
        <w:rPr>
          <w:noProof/>
        </w:rPr>
        <w:t>111</w:t>
      </w:r>
      <w:r>
        <w:rPr>
          <w:noProof/>
        </w:rPr>
        <w:fldChar w:fldCharType="end"/>
      </w:r>
    </w:p>
    <w:p w14:paraId="6B66A589" w14:textId="317A7596"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2.3</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uploading the file residing in the MCData message store</w:t>
      </w:r>
      <w:r>
        <w:rPr>
          <w:noProof/>
        </w:rPr>
        <w:tab/>
      </w:r>
      <w:r>
        <w:rPr>
          <w:noProof/>
        </w:rPr>
        <w:fldChar w:fldCharType="begin"/>
      </w:r>
      <w:r>
        <w:rPr>
          <w:noProof/>
        </w:rPr>
        <w:instrText xml:space="preserve"> PAGEREF _Toc154923199 \h </w:instrText>
      </w:r>
      <w:r>
        <w:rPr>
          <w:noProof/>
        </w:rPr>
      </w:r>
      <w:r>
        <w:rPr>
          <w:noProof/>
        </w:rPr>
        <w:fldChar w:fldCharType="separate"/>
      </w:r>
      <w:r>
        <w:rPr>
          <w:noProof/>
        </w:rPr>
        <w:t>111</w:t>
      </w:r>
      <w:r>
        <w:rPr>
          <w:noProof/>
        </w:rPr>
        <w:fldChar w:fldCharType="end"/>
      </w:r>
    </w:p>
    <w:p w14:paraId="5BE96ABC" w14:textId="48BCA86B"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2.4</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file upload including request of network resources with required QoS</w:t>
      </w:r>
      <w:r>
        <w:rPr>
          <w:noProof/>
        </w:rPr>
        <w:tab/>
      </w:r>
      <w:r>
        <w:rPr>
          <w:noProof/>
        </w:rPr>
        <w:fldChar w:fldCharType="begin"/>
      </w:r>
      <w:r>
        <w:rPr>
          <w:noProof/>
        </w:rPr>
        <w:instrText xml:space="preserve"> PAGEREF _Toc154923200 \h </w:instrText>
      </w:r>
      <w:r>
        <w:rPr>
          <w:noProof/>
        </w:rPr>
      </w:r>
      <w:r>
        <w:rPr>
          <w:noProof/>
        </w:rPr>
        <w:fldChar w:fldCharType="separate"/>
      </w:r>
      <w:r>
        <w:rPr>
          <w:noProof/>
        </w:rPr>
        <w:t>112</w:t>
      </w:r>
      <w:r>
        <w:rPr>
          <w:noProof/>
        </w:rPr>
        <w:fldChar w:fldCharType="end"/>
      </w:r>
    </w:p>
    <w:p w14:paraId="24B092C7" w14:textId="4E15ECCA"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F</w:t>
      </w:r>
      <w:r>
        <w:rPr>
          <w:noProof/>
          <w:lang w:eastAsia="zh-CN"/>
        </w:rPr>
        <w:t>ile download using HTTP</w:t>
      </w:r>
      <w:r>
        <w:rPr>
          <w:noProof/>
        </w:rPr>
        <w:tab/>
      </w:r>
      <w:r>
        <w:rPr>
          <w:noProof/>
        </w:rPr>
        <w:fldChar w:fldCharType="begin"/>
      </w:r>
      <w:r>
        <w:rPr>
          <w:noProof/>
        </w:rPr>
        <w:instrText xml:space="preserve"> PAGEREF _Toc154923201 \h </w:instrText>
      </w:r>
      <w:r>
        <w:rPr>
          <w:noProof/>
        </w:rPr>
      </w:r>
      <w:r>
        <w:rPr>
          <w:noProof/>
        </w:rPr>
        <w:fldChar w:fldCharType="separate"/>
      </w:r>
      <w:r>
        <w:rPr>
          <w:noProof/>
        </w:rPr>
        <w:t>114</w:t>
      </w:r>
      <w:r>
        <w:rPr>
          <w:noProof/>
        </w:rPr>
        <w:fldChar w:fldCharType="end"/>
      </w:r>
    </w:p>
    <w:p w14:paraId="24FBA606" w14:textId="0E5D1571"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_Toc154923202 \h </w:instrText>
      </w:r>
      <w:r>
        <w:rPr>
          <w:noProof/>
        </w:rPr>
      </w:r>
      <w:r>
        <w:rPr>
          <w:noProof/>
        </w:rPr>
        <w:fldChar w:fldCharType="separate"/>
      </w:r>
      <w:r>
        <w:rPr>
          <w:noProof/>
        </w:rPr>
        <w:t>114</w:t>
      </w:r>
      <w:r>
        <w:rPr>
          <w:noProof/>
        </w:rPr>
        <w:fldChar w:fldCharType="end"/>
      </w:r>
    </w:p>
    <w:p w14:paraId="651D03D4" w14:textId="4FF9F4C5"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3.2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file download from the MCData content server without QoS</w:t>
      </w:r>
      <w:r>
        <w:rPr>
          <w:noProof/>
        </w:rPr>
        <w:tab/>
      </w:r>
      <w:r>
        <w:rPr>
          <w:noProof/>
        </w:rPr>
        <w:fldChar w:fldCharType="begin"/>
      </w:r>
      <w:r>
        <w:rPr>
          <w:noProof/>
        </w:rPr>
        <w:instrText xml:space="preserve"> PAGEREF _Toc154923203 \h </w:instrText>
      </w:r>
      <w:r>
        <w:rPr>
          <w:noProof/>
        </w:rPr>
      </w:r>
      <w:r>
        <w:rPr>
          <w:noProof/>
        </w:rPr>
        <w:fldChar w:fldCharType="separate"/>
      </w:r>
      <w:r>
        <w:rPr>
          <w:noProof/>
        </w:rPr>
        <w:t>114</w:t>
      </w:r>
      <w:r>
        <w:rPr>
          <w:noProof/>
        </w:rPr>
        <w:fldChar w:fldCharType="end"/>
      </w:r>
    </w:p>
    <w:p w14:paraId="2528B914" w14:textId="725C0C03"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3.3</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file download including request of network resources with required QoS</w:t>
      </w:r>
      <w:r>
        <w:rPr>
          <w:noProof/>
        </w:rPr>
        <w:tab/>
      </w:r>
      <w:r>
        <w:rPr>
          <w:noProof/>
        </w:rPr>
        <w:fldChar w:fldCharType="begin"/>
      </w:r>
      <w:r>
        <w:rPr>
          <w:noProof/>
        </w:rPr>
        <w:instrText xml:space="preserve"> PAGEREF _Toc154923204 \h </w:instrText>
      </w:r>
      <w:r>
        <w:rPr>
          <w:noProof/>
        </w:rPr>
      </w:r>
      <w:r>
        <w:rPr>
          <w:noProof/>
        </w:rPr>
        <w:fldChar w:fldCharType="separate"/>
      </w:r>
      <w:r>
        <w:rPr>
          <w:noProof/>
        </w:rPr>
        <w:t>114</w:t>
      </w:r>
      <w:r>
        <w:rPr>
          <w:noProof/>
        </w:rPr>
        <w:fldChar w:fldCharType="end"/>
      </w:r>
    </w:p>
    <w:p w14:paraId="2650FEAC" w14:textId="73A1A4FD"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 xml:space="preserve">One-to-one </w:t>
      </w:r>
      <w:r>
        <w:rPr>
          <w:noProof/>
          <w:lang w:eastAsia="zh-CN"/>
        </w:rPr>
        <w:t>file distribution using HTTP</w:t>
      </w:r>
      <w:r>
        <w:rPr>
          <w:noProof/>
        </w:rPr>
        <w:tab/>
      </w:r>
      <w:r>
        <w:rPr>
          <w:noProof/>
        </w:rPr>
        <w:fldChar w:fldCharType="begin"/>
      </w:r>
      <w:r>
        <w:rPr>
          <w:noProof/>
        </w:rPr>
        <w:instrText xml:space="preserve"> PAGEREF _Toc154923205 \h </w:instrText>
      </w:r>
      <w:r>
        <w:rPr>
          <w:noProof/>
        </w:rPr>
      </w:r>
      <w:r>
        <w:rPr>
          <w:noProof/>
        </w:rPr>
        <w:fldChar w:fldCharType="separate"/>
      </w:r>
      <w:r>
        <w:rPr>
          <w:noProof/>
        </w:rPr>
        <w:t>116</w:t>
      </w:r>
      <w:r>
        <w:rPr>
          <w:noProof/>
        </w:rPr>
        <w:fldChar w:fldCharType="end"/>
      </w:r>
    </w:p>
    <w:p w14:paraId="0C46CE20" w14:textId="1907925D"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_Toc154923206 \h </w:instrText>
      </w:r>
      <w:r>
        <w:rPr>
          <w:noProof/>
        </w:rPr>
      </w:r>
      <w:r>
        <w:rPr>
          <w:noProof/>
        </w:rPr>
        <w:fldChar w:fldCharType="separate"/>
      </w:r>
      <w:r>
        <w:rPr>
          <w:noProof/>
        </w:rPr>
        <w:t>116</w:t>
      </w:r>
      <w:r>
        <w:rPr>
          <w:noProof/>
        </w:rPr>
        <w:fldChar w:fldCharType="end"/>
      </w:r>
    </w:p>
    <w:p w14:paraId="135E5999" w14:textId="05F9C7AB"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4.2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single MCData system</w:t>
      </w:r>
      <w:r>
        <w:rPr>
          <w:noProof/>
        </w:rPr>
        <w:tab/>
      </w:r>
      <w:r>
        <w:rPr>
          <w:noProof/>
        </w:rPr>
        <w:fldChar w:fldCharType="begin"/>
      </w:r>
      <w:r>
        <w:rPr>
          <w:noProof/>
        </w:rPr>
        <w:instrText xml:space="preserve"> PAGEREF _Toc154923207 \h </w:instrText>
      </w:r>
      <w:r>
        <w:rPr>
          <w:noProof/>
        </w:rPr>
      </w:r>
      <w:r>
        <w:rPr>
          <w:noProof/>
        </w:rPr>
        <w:fldChar w:fldCharType="separate"/>
      </w:r>
      <w:r>
        <w:rPr>
          <w:noProof/>
        </w:rPr>
        <w:t>116</w:t>
      </w:r>
      <w:r>
        <w:rPr>
          <w:noProof/>
        </w:rPr>
        <w:fldChar w:fldCharType="end"/>
      </w:r>
    </w:p>
    <w:p w14:paraId="25A0105C" w14:textId="49D455E7"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4.3</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with interconnection between MCData systems</w:t>
      </w:r>
      <w:r>
        <w:rPr>
          <w:noProof/>
        </w:rPr>
        <w:tab/>
      </w:r>
      <w:r>
        <w:rPr>
          <w:noProof/>
        </w:rPr>
        <w:fldChar w:fldCharType="begin"/>
      </w:r>
      <w:r>
        <w:rPr>
          <w:noProof/>
        </w:rPr>
        <w:instrText xml:space="preserve"> PAGEREF _Toc154923208 \h </w:instrText>
      </w:r>
      <w:r>
        <w:rPr>
          <w:noProof/>
        </w:rPr>
      </w:r>
      <w:r>
        <w:rPr>
          <w:noProof/>
        </w:rPr>
        <w:fldChar w:fldCharType="separate"/>
      </w:r>
      <w:r>
        <w:rPr>
          <w:noProof/>
        </w:rPr>
        <w:t>118</w:t>
      </w:r>
      <w:r>
        <w:rPr>
          <w:noProof/>
        </w:rPr>
        <w:fldChar w:fldCharType="end"/>
      </w:r>
    </w:p>
    <w:p w14:paraId="08A061BB" w14:textId="68F74F9A"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.2.5</w:t>
      </w:r>
      <w:r>
        <w:rPr>
          <w:rFonts w:asciiTheme="minorHAnsi" w:eastAsiaTheme="minorEastAsia" w:hAnsiTheme="minorHAnsi" w:cstheme="minorBidi"/>
          <w:noProof/>
          <w:kern w:val="2"/>
          <w:sz w:val="22"/>
          <w:szCs w:val="22"/>
          <w:lang w:eastAsia="en-GB"/>
          <w14:ligatures w14:val="standardContextual"/>
        </w:rPr>
        <w:tab/>
      </w:r>
      <w:r>
        <w:rPr>
          <w:noProof/>
          <w:lang w:eastAsia="zh-CN"/>
        </w:rPr>
        <w:t>One-to-one file distribution using media plane</w:t>
      </w:r>
      <w:r>
        <w:rPr>
          <w:noProof/>
        </w:rPr>
        <w:tab/>
      </w:r>
      <w:r>
        <w:rPr>
          <w:noProof/>
        </w:rPr>
        <w:fldChar w:fldCharType="begin"/>
      </w:r>
      <w:r>
        <w:rPr>
          <w:noProof/>
        </w:rPr>
        <w:instrText xml:space="preserve"> PAGEREF _Toc154923209 \h </w:instrText>
      </w:r>
      <w:r>
        <w:rPr>
          <w:noProof/>
        </w:rPr>
      </w:r>
      <w:r>
        <w:rPr>
          <w:noProof/>
        </w:rPr>
        <w:fldChar w:fldCharType="separate"/>
      </w:r>
      <w:r>
        <w:rPr>
          <w:noProof/>
        </w:rPr>
        <w:t>121</w:t>
      </w:r>
      <w:r>
        <w:rPr>
          <w:noProof/>
        </w:rPr>
        <w:fldChar w:fldCharType="end"/>
      </w:r>
    </w:p>
    <w:p w14:paraId="0BD20147" w14:textId="6A404CC3"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_Toc154923210 \h </w:instrText>
      </w:r>
      <w:r>
        <w:rPr>
          <w:noProof/>
        </w:rPr>
      </w:r>
      <w:r>
        <w:rPr>
          <w:noProof/>
        </w:rPr>
        <w:fldChar w:fldCharType="separate"/>
      </w:r>
      <w:r>
        <w:rPr>
          <w:noProof/>
        </w:rPr>
        <w:t>121</w:t>
      </w:r>
      <w:r>
        <w:rPr>
          <w:noProof/>
        </w:rPr>
        <w:fldChar w:fldCharType="end"/>
      </w:r>
    </w:p>
    <w:p w14:paraId="1287B911" w14:textId="544BBD34"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7.5.2</w:t>
      </w:r>
      <w:r>
        <w:rPr>
          <w:noProof/>
        </w:rPr>
        <w:t>.5.</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_Toc154923211 \h </w:instrText>
      </w:r>
      <w:r>
        <w:rPr>
          <w:noProof/>
        </w:rPr>
      </w:r>
      <w:r>
        <w:rPr>
          <w:noProof/>
        </w:rPr>
        <w:fldChar w:fldCharType="separate"/>
      </w:r>
      <w:r>
        <w:rPr>
          <w:noProof/>
        </w:rPr>
        <w:t>121</w:t>
      </w:r>
      <w:r>
        <w:rPr>
          <w:noProof/>
        </w:rPr>
        <w:fldChar w:fldCharType="end"/>
      </w:r>
    </w:p>
    <w:p w14:paraId="7BD38475" w14:textId="39F8D92D"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w:t>
      </w:r>
      <w:r>
        <w:rPr>
          <w:noProof/>
        </w:rPr>
        <w:t>.2.6</w:t>
      </w:r>
      <w:r>
        <w:rPr>
          <w:rFonts w:asciiTheme="minorHAnsi" w:eastAsiaTheme="minorEastAsia" w:hAnsiTheme="minorHAnsi" w:cstheme="minorBidi"/>
          <w:noProof/>
          <w:kern w:val="2"/>
          <w:sz w:val="22"/>
          <w:szCs w:val="22"/>
          <w:lang w:eastAsia="en-GB"/>
          <w14:ligatures w14:val="standardContextual"/>
        </w:rPr>
        <w:tab/>
      </w:r>
      <w:r>
        <w:rPr>
          <w:noProof/>
        </w:rPr>
        <w:t xml:space="preserve">Group standalone </w:t>
      </w:r>
      <w:r>
        <w:rPr>
          <w:noProof/>
          <w:lang w:eastAsia="zh-CN"/>
        </w:rPr>
        <w:t>file distribution using HTTP</w:t>
      </w:r>
      <w:r>
        <w:rPr>
          <w:noProof/>
        </w:rPr>
        <w:tab/>
      </w:r>
      <w:r>
        <w:rPr>
          <w:noProof/>
        </w:rPr>
        <w:fldChar w:fldCharType="begin"/>
      </w:r>
      <w:r>
        <w:rPr>
          <w:noProof/>
        </w:rPr>
        <w:instrText xml:space="preserve"> PAGEREF _Toc154923212 \h </w:instrText>
      </w:r>
      <w:r>
        <w:rPr>
          <w:noProof/>
        </w:rPr>
      </w:r>
      <w:r>
        <w:rPr>
          <w:noProof/>
        </w:rPr>
        <w:fldChar w:fldCharType="separate"/>
      </w:r>
      <w:r>
        <w:rPr>
          <w:noProof/>
        </w:rPr>
        <w:t>123</w:t>
      </w:r>
      <w:r>
        <w:rPr>
          <w:noProof/>
        </w:rPr>
        <w:fldChar w:fldCharType="end"/>
      </w:r>
    </w:p>
    <w:p w14:paraId="7C8D810C" w14:textId="42CB15DA"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w:t>
      </w:r>
      <w:r>
        <w:rPr>
          <w:noProof/>
        </w:rPr>
        <w:t>.2.</w:t>
      </w:r>
      <w:r>
        <w:rPr>
          <w:noProof/>
          <w:lang w:eastAsia="zh-CN"/>
        </w:rPr>
        <w:t>6.1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_Toc154923213 \h </w:instrText>
      </w:r>
      <w:r>
        <w:rPr>
          <w:noProof/>
        </w:rPr>
      </w:r>
      <w:r>
        <w:rPr>
          <w:noProof/>
        </w:rPr>
        <w:fldChar w:fldCharType="separate"/>
      </w:r>
      <w:r>
        <w:rPr>
          <w:noProof/>
        </w:rPr>
        <w:t>123</w:t>
      </w:r>
      <w:r>
        <w:rPr>
          <w:noProof/>
        </w:rPr>
        <w:fldChar w:fldCharType="end"/>
      </w:r>
    </w:p>
    <w:p w14:paraId="5B9CB600" w14:textId="65FB5961"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w:t>
      </w:r>
      <w:r>
        <w:rPr>
          <w:noProof/>
        </w:rPr>
        <w:t>.2.</w:t>
      </w:r>
      <w:r>
        <w:rPr>
          <w:noProof/>
          <w:lang w:eastAsia="zh-CN"/>
        </w:rPr>
        <w:t>6.2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_Toc154923214 \h </w:instrText>
      </w:r>
      <w:r>
        <w:rPr>
          <w:noProof/>
        </w:rPr>
      </w:r>
      <w:r>
        <w:rPr>
          <w:noProof/>
        </w:rPr>
        <w:fldChar w:fldCharType="separate"/>
      </w:r>
      <w:r>
        <w:rPr>
          <w:noProof/>
        </w:rPr>
        <w:t>123</w:t>
      </w:r>
      <w:r>
        <w:rPr>
          <w:noProof/>
        </w:rPr>
        <w:fldChar w:fldCharType="end"/>
      </w:r>
    </w:p>
    <w:p w14:paraId="25FEF598" w14:textId="2ABE2FD0"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w:t>
      </w:r>
      <w:r>
        <w:rPr>
          <w:noProof/>
        </w:rPr>
        <w:t>.2.7</w:t>
      </w:r>
      <w:r>
        <w:rPr>
          <w:rFonts w:asciiTheme="minorHAnsi" w:eastAsiaTheme="minorEastAsia" w:hAnsiTheme="minorHAnsi" w:cstheme="minorBidi"/>
          <w:noProof/>
          <w:kern w:val="2"/>
          <w:sz w:val="22"/>
          <w:szCs w:val="22"/>
          <w:lang w:eastAsia="en-GB"/>
          <w14:ligatures w14:val="standardContextual"/>
        </w:rPr>
        <w:tab/>
      </w:r>
      <w:r>
        <w:rPr>
          <w:noProof/>
          <w:lang w:eastAsia="zh-CN"/>
        </w:rPr>
        <w:t>Group standalone file distribution using media plane</w:t>
      </w:r>
      <w:r>
        <w:rPr>
          <w:noProof/>
        </w:rPr>
        <w:tab/>
      </w:r>
      <w:r>
        <w:rPr>
          <w:noProof/>
        </w:rPr>
        <w:fldChar w:fldCharType="begin"/>
      </w:r>
      <w:r>
        <w:rPr>
          <w:noProof/>
        </w:rPr>
        <w:instrText xml:space="preserve"> PAGEREF _Toc154923215 \h </w:instrText>
      </w:r>
      <w:r>
        <w:rPr>
          <w:noProof/>
        </w:rPr>
      </w:r>
      <w:r>
        <w:rPr>
          <w:noProof/>
        </w:rPr>
        <w:fldChar w:fldCharType="separate"/>
      </w:r>
      <w:r>
        <w:rPr>
          <w:noProof/>
        </w:rPr>
        <w:t>126</w:t>
      </w:r>
      <w:r>
        <w:rPr>
          <w:noProof/>
        </w:rPr>
        <w:fldChar w:fldCharType="end"/>
      </w:r>
    </w:p>
    <w:p w14:paraId="412088A8" w14:textId="6DF8E737"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w:t>
      </w:r>
      <w:r>
        <w:rPr>
          <w:noProof/>
        </w:rPr>
        <w:t>.2.7.</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_Toc154923216 \h </w:instrText>
      </w:r>
      <w:r>
        <w:rPr>
          <w:noProof/>
        </w:rPr>
      </w:r>
      <w:r>
        <w:rPr>
          <w:noProof/>
        </w:rPr>
        <w:fldChar w:fldCharType="separate"/>
      </w:r>
      <w:r>
        <w:rPr>
          <w:noProof/>
        </w:rPr>
        <w:t>126</w:t>
      </w:r>
      <w:r>
        <w:rPr>
          <w:noProof/>
        </w:rPr>
        <w:fldChar w:fldCharType="end"/>
      </w:r>
    </w:p>
    <w:p w14:paraId="182776F7" w14:textId="4B387105"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5.2</w:t>
      </w:r>
      <w:r>
        <w:rPr>
          <w:noProof/>
        </w:rPr>
        <w:t>.7.</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_Toc154923217 \h </w:instrText>
      </w:r>
      <w:r>
        <w:rPr>
          <w:noProof/>
        </w:rPr>
      </w:r>
      <w:r>
        <w:rPr>
          <w:noProof/>
        </w:rPr>
        <w:fldChar w:fldCharType="separate"/>
      </w:r>
      <w:r>
        <w:rPr>
          <w:noProof/>
        </w:rPr>
        <w:t>126</w:t>
      </w:r>
      <w:r>
        <w:rPr>
          <w:noProof/>
        </w:rPr>
        <w:fldChar w:fldCharType="end"/>
      </w:r>
    </w:p>
    <w:p w14:paraId="3D0BA4B8" w14:textId="74F130C4"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.2.8</w:t>
      </w:r>
      <w:r>
        <w:rPr>
          <w:rFonts w:asciiTheme="minorHAnsi" w:eastAsiaTheme="minorEastAsia" w:hAnsiTheme="minorHAnsi" w:cstheme="minorBidi"/>
          <w:noProof/>
          <w:kern w:val="2"/>
          <w:sz w:val="22"/>
          <w:szCs w:val="22"/>
          <w:lang w:eastAsia="en-GB"/>
          <w14:ligatures w14:val="standardContextual"/>
        </w:rPr>
        <w:tab/>
      </w:r>
      <w:r>
        <w:rPr>
          <w:noProof/>
        </w:rPr>
        <w:t>F</w:t>
      </w:r>
      <w:r>
        <w:rPr>
          <w:noProof/>
          <w:lang w:eastAsia="zh-CN"/>
        </w:rPr>
        <w:t>ile removal using HTTP by authorized user</w:t>
      </w:r>
      <w:r>
        <w:rPr>
          <w:noProof/>
        </w:rPr>
        <w:tab/>
      </w:r>
      <w:r>
        <w:rPr>
          <w:noProof/>
        </w:rPr>
        <w:fldChar w:fldCharType="begin"/>
      </w:r>
      <w:r>
        <w:rPr>
          <w:noProof/>
        </w:rPr>
        <w:instrText xml:space="preserve"> PAGEREF _Toc154923218 \h </w:instrText>
      </w:r>
      <w:r>
        <w:rPr>
          <w:noProof/>
        </w:rPr>
      </w:r>
      <w:r>
        <w:rPr>
          <w:noProof/>
        </w:rPr>
        <w:fldChar w:fldCharType="separate"/>
      </w:r>
      <w:r>
        <w:rPr>
          <w:noProof/>
        </w:rPr>
        <w:t>129</w:t>
      </w:r>
      <w:r>
        <w:rPr>
          <w:noProof/>
        </w:rPr>
        <w:fldChar w:fldCharType="end"/>
      </w:r>
    </w:p>
    <w:p w14:paraId="02BAE929" w14:textId="1B237885"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8.1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_Toc154923219 \h </w:instrText>
      </w:r>
      <w:r>
        <w:rPr>
          <w:noProof/>
        </w:rPr>
      </w:r>
      <w:r>
        <w:rPr>
          <w:noProof/>
        </w:rPr>
        <w:fldChar w:fldCharType="separate"/>
      </w:r>
      <w:r>
        <w:rPr>
          <w:noProof/>
        </w:rPr>
        <w:t>129</w:t>
      </w:r>
      <w:r>
        <w:rPr>
          <w:noProof/>
        </w:rPr>
        <w:fldChar w:fldCharType="end"/>
      </w:r>
    </w:p>
    <w:p w14:paraId="578F73DA" w14:textId="750132A3"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8.2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single MCData system</w:t>
      </w:r>
      <w:r>
        <w:rPr>
          <w:noProof/>
        </w:rPr>
        <w:tab/>
      </w:r>
      <w:r>
        <w:rPr>
          <w:noProof/>
        </w:rPr>
        <w:fldChar w:fldCharType="begin"/>
      </w:r>
      <w:r>
        <w:rPr>
          <w:noProof/>
        </w:rPr>
        <w:instrText xml:space="preserve"> PAGEREF _Toc154923220 \h </w:instrText>
      </w:r>
      <w:r>
        <w:rPr>
          <w:noProof/>
        </w:rPr>
      </w:r>
      <w:r>
        <w:rPr>
          <w:noProof/>
        </w:rPr>
        <w:fldChar w:fldCharType="separate"/>
      </w:r>
      <w:r>
        <w:rPr>
          <w:noProof/>
        </w:rPr>
        <w:t>129</w:t>
      </w:r>
      <w:r>
        <w:rPr>
          <w:noProof/>
        </w:rPr>
        <w:fldChar w:fldCharType="end"/>
      </w:r>
    </w:p>
    <w:p w14:paraId="355C679C" w14:textId="277A89B5"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.2.8.3</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interconnection between MCData systems</w:t>
      </w:r>
      <w:r>
        <w:rPr>
          <w:noProof/>
        </w:rPr>
        <w:tab/>
      </w:r>
      <w:r>
        <w:rPr>
          <w:noProof/>
        </w:rPr>
        <w:fldChar w:fldCharType="begin"/>
      </w:r>
      <w:r>
        <w:rPr>
          <w:noProof/>
        </w:rPr>
        <w:instrText xml:space="preserve"> PAGEREF _Toc154923221 \h </w:instrText>
      </w:r>
      <w:r>
        <w:rPr>
          <w:noProof/>
        </w:rPr>
      </w:r>
      <w:r>
        <w:rPr>
          <w:noProof/>
        </w:rPr>
        <w:fldChar w:fldCharType="separate"/>
      </w:r>
      <w:r>
        <w:rPr>
          <w:noProof/>
        </w:rPr>
        <w:t>129</w:t>
      </w:r>
      <w:r>
        <w:rPr>
          <w:noProof/>
        </w:rPr>
        <w:fldChar w:fldCharType="end"/>
      </w:r>
    </w:p>
    <w:p w14:paraId="34FFAE5A" w14:textId="3227634D"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.2.9</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_Toc154923222 \h </w:instrText>
      </w:r>
      <w:r>
        <w:rPr>
          <w:noProof/>
        </w:rPr>
      </w:r>
      <w:r>
        <w:rPr>
          <w:noProof/>
        </w:rPr>
        <w:fldChar w:fldCharType="separate"/>
      </w:r>
      <w:r>
        <w:rPr>
          <w:noProof/>
        </w:rPr>
        <w:t>131</w:t>
      </w:r>
      <w:r>
        <w:rPr>
          <w:noProof/>
        </w:rPr>
        <w:fldChar w:fldCharType="end"/>
      </w:r>
    </w:p>
    <w:p w14:paraId="4FD09500" w14:textId="76FF829B"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w:t>
      </w:r>
      <w:r>
        <w:rPr>
          <w:noProof/>
        </w:rPr>
        <w:t>.2.10</w:t>
      </w:r>
      <w:r>
        <w:rPr>
          <w:rFonts w:asciiTheme="minorHAnsi" w:eastAsiaTheme="minorEastAsia" w:hAnsiTheme="minorHAnsi" w:cstheme="minorBidi"/>
          <w:noProof/>
          <w:kern w:val="2"/>
          <w:sz w:val="22"/>
          <w:szCs w:val="22"/>
          <w:lang w:eastAsia="en-GB"/>
          <w14:ligatures w14:val="standardContextual"/>
        </w:rPr>
        <w:tab/>
      </w:r>
      <w:r>
        <w:rPr>
          <w:noProof/>
        </w:rPr>
        <w:t xml:space="preserve">Group standalone </w:t>
      </w:r>
      <w:r>
        <w:rPr>
          <w:noProof/>
          <w:lang w:eastAsia="zh-CN"/>
        </w:rPr>
        <w:t xml:space="preserve">file distribution using the </w:t>
      </w:r>
      <w:r w:rsidRPr="00B01776">
        <w:rPr>
          <w:rFonts w:eastAsia="SimSun"/>
          <w:noProof/>
        </w:rPr>
        <w:t>MBMS download delivery method</w:t>
      </w:r>
      <w:r>
        <w:rPr>
          <w:noProof/>
        </w:rPr>
        <w:tab/>
      </w:r>
      <w:r>
        <w:rPr>
          <w:noProof/>
        </w:rPr>
        <w:fldChar w:fldCharType="begin"/>
      </w:r>
      <w:r>
        <w:rPr>
          <w:noProof/>
        </w:rPr>
        <w:instrText xml:space="preserve"> PAGEREF _Toc154923223 \h </w:instrText>
      </w:r>
      <w:r>
        <w:rPr>
          <w:noProof/>
        </w:rPr>
      </w:r>
      <w:r>
        <w:rPr>
          <w:noProof/>
        </w:rPr>
        <w:fldChar w:fldCharType="separate"/>
      </w:r>
      <w:r>
        <w:rPr>
          <w:noProof/>
        </w:rPr>
        <w:t>131</w:t>
      </w:r>
      <w:r>
        <w:rPr>
          <w:noProof/>
        </w:rPr>
        <w:fldChar w:fldCharType="end"/>
      </w:r>
    </w:p>
    <w:p w14:paraId="0FF106D5" w14:textId="4547FBAB"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w:t>
      </w:r>
      <w:r>
        <w:rPr>
          <w:noProof/>
        </w:rPr>
        <w:t>.2.10</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_Toc154923224 \h </w:instrText>
      </w:r>
      <w:r>
        <w:rPr>
          <w:noProof/>
        </w:rPr>
      </w:r>
      <w:r>
        <w:rPr>
          <w:noProof/>
        </w:rPr>
        <w:fldChar w:fldCharType="separate"/>
      </w:r>
      <w:r>
        <w:rPr>
          <w:noProof/>
        </w:rPr>
        <w:t>131</w:t>
      </w:r>
      <w:r>
        <w:rPr>
          <w:noProof/>
        </w:rPr>
        <w:fldChar w:fldCharType="end"/>
      </w:r>
    </w:p>
    <w:p w14:paraId="2C9FC716" w14:textId="320F004C"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w:t>
      </w:r>
      <w:r>
        <w:rPr>
          <w:noProof/>
        </w:rPr>
        <w:t>.2.10</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_Toc154923225 \h </w:instrText>
      </w:r>
      <w:r>
        <w:rPr>
          <w:noProof/>
        </w:rPr>
      </w:r>
      <w:r>
        <w:rPr>
          <w:noProof/>
        </w:rPr>
        <w:fldChar w:fldCharType="separate"/>
      </w:r>
      <w:r>
        <w:rPr>
          <w:noProof/>
        </w:rPr>
        <w:t>131</w:t>
      </w:r>
      <w:r>
        <w:rPr>
          <w:noProof/>
        </w:rPr>
        <w:fldChar w:fldCharType="end"/>
      </w:r>
    </w:p>
    <w:p w14:paraId="08A56931" w14:textId="694F6D68"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7.5.2.11</w:t>
      </w:r>
      <w:r>
        <w:rPr>
          <w:rFonts w:asciiTheme="minorHAnsi" w:eastAsiaTheme="minorEastAsia" w:hAnsiTheme="minorHAnsi" w:cstheme="minorBidi"/>
          <w:noProof/>
          <w:kern w:val="2"/>
          <w:sz w:val="22"/>
          <w:szCs w:val="22"/>
          <w:lang w:eastAsia="en-GB"/>
          <w14:ligatures w14:val="standardContextual"/>
        </w:rPr>
        <w:tab/>
      </w:r>
      <w:r>
        <w:rPr>
          <w:noProof/>
        </w:rPr>
        <w:t xml:space="preserve">One-to-one </w:t>
      </w:r>
      <w:r w:rsidRPr="00B01776">
        <w:rPr>
          <w:rFonts w:eastAsia="SimSun"/>
          <w:noProof/>
        </w:rPr>
        <w:t xml:space="preserve">FD </w:t>
      </w:r>
      <w:r>
        <w:rPr>
          <w:noProof/>
        </w:rPr>
        <w:t xml:space="preserve">communication upgrade to an emergency </w:t>
      </w:r>
      <w:r w:rsidRPr="00B01776">
        <w:rPr>
          <w:rFonts w:eastAsia="SimSun"/>
          <w:noProof/>
        </w:rPr>
        <w:t xml:space="preserve">FD </w:t>
      </w:r>
      <w:r>
        <w:rPr>
          <w:noProof/>
        </w:rPr>
        <w:t>communication</w:t>
      </w:r>
      <w:r>
        <w:rPr>
          <w:noProof/>
        </w:rPr>
        <w:tab/>
      </w:r>
      <w:r>
        <w:rPr>
          <w:noProof/>
        </w:rPr>
        <w:fldChar w:fldCharType="begin"/>
      </w:r>
      <w:r>
        <w:rPr>
          <w:noProof/>
        </w:rPr>
        <w:instrText xml:space="preserve"> PAGEREF _Toc154923226 \h </w:instrText>
      </w:r>
      <w:r>
        <w:rPr>
          <w:noProof/>
        </w:rPr>
      </w:r>
      <w:r>
        <w:rPr>
          <w:noProof/>
        </w:rPr>
        <w:fldChar w:fldCharType="separate"/>
      </w:r>
      <w:r>
        <w:rPr>
          <w:noProof/>
        </w:rPr>
        <w:t>132</w:t>
      </w:r>
      <w:r>
        <w:rPr>
          <w:noProof/>
        </w:rPr>
        <w:fldChar w:fldCharType="end"/>
      </w:r>
    </w:p>
    <w:p w14:paraId="4CC13A3E" w14:textId="6AAF92EC"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7.5.2.11.1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_Toc154923227 \h </w:instrText>
      </w:r>
      <w:r>
        <w:rPr>
          <w:noProof/>
        </w:rPr>
      </w:r>
      <w:r>
        <w:rPr>
          <w:noProof/>
        </w:rPr>
        <w:fldChar w:fldCharType="separate"/>
      </w:r>
      <w:r>
        <w:rPr>
          <w:noProof/>
        </w:rPr>
        <w:t>132</w:t>
      </w:r>
      <w:r>
        <w:rPr>
          <w:noProof/>
        </w:rPr>
        <w:fldChar w:fldCharType="end"/>
      </w:r>
    </w:p>
    <w:p w14:paraId="2BE43444" w14:textId="38590245"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7.5.2.11.2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_Toc154923228 \h </w:instrText>
      </w:r>
      <w:r>
        <w:rPr>
          <w:noProof/>
        </w:rPr>
      </w:r>
      <w:r>
        <w:rPr>
          <w:noProof/>
        </w:rPr>
        <w:fldChar w:fldCharType="separate"/>
      </w:r>
      <w:r>
        <w:rPr>
          <w:noProof/>
        </w:rPr>
        <w:t>133</w:t>
      </w:r>
      <w:r>
        <w:rPr>
          <w:noProof/>
        </w:rPr>
        <w:fldChar w:fldCharType="end"/>
      </w:r>
    </w:p>
    <w:p w14:paraId="6CB5E313" w14:textId="33D73BB8"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7.5.2.12</w:t>
      </w:r>
      <w:r>
        <w:rPr>
          <w:rFonts w:asciiTheme="minorHAnsi" w:eastAsiaTheme="minorEastAsia" w:hAnsiTheme="minorHAnsi" w:cstheme="minorBidi"/>
          <w:noProof/>
          <w:kern w:val="2"/>
          <w:sz w:val="22"/>
          <w:szCs w:val="22"/>
          <w:lang w:eastAsia="en-GB"/>
          <w14:ligatures w14:val="standardContextual"/>
        </w:rPr>
        <w:tab/>
      </w:r>
      <w:r>
        <w:rPr>
          <w:noProof/>
        </w:rPr>
        <w:t>Group FD communication upgrade to an emergency group FD communication</w:t>
      </w:r>
      <w:r>
        <w:rPr>
          <w:noProof/>
        </w:rPr>
        <w:tab/>
      </w:r>
      <w:r>
        <w:rPr>
          <w:noProof/>
        </w:rPr>
        <w:fldChar w:fldCharType="begin"/>
      </w:r>
      <w:r>
        <w:rPr>
          <w:noProof/>
        </w:rPr>
        <w:instrText xml:space="preserve"> PAGEREF _Toc154923229 \h </w:instrText>
      </w:r>
      <w:r>
        <w:rPr>
          <w:noProof/>
        </w:rPr>
      </w:r>
      <w:r>
        <w:rPr>
          <w:noProof/>
        </w:rPr>
        <w:fldChar w:fldCharType="separate"/>
      </w:r>
      <w:r>
        <w:rPr>
          <w:noProof/>
        </w:rPr>
        <w:t>134</w:t>
      </w:r>
      <w:r>
        <w:rPr>
          <w:noProof/>
        </w:rPr>
        <w:fldChar w:fldCharType="end"/>
      </w:r>
    </w:p>
    <w:p w14:paraId="18D54FF5" w14:textId="608AF0A9"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7.5.2.12.1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_Toc154923230 \h </w:instrText>
      </w:r>
      <w:r>
        <w:rPr>
          <w:noProof/>
        </w:rPr>
      </w:r>
      <w:r>
        <w:rPr>
          <w:noProof/>
        </w:rPr>
        <w:fldChar w:fldCharType="separate"/>
      </w:r>
      <w:r>
        <w:rPr>
          <w:noProof/>
        </w:rPr>
        <w:t>134</w:t>
      </w:r>
      <w:r>
        <w:rPr>
          <w:noProof/>
        </w:rPr>
        <w:fldChar w:fldCharType="end"/>
      </w:r>
    </w:p>
    <w:p w14:paraId="4A692DD0" w14:textId="388D05E8"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7.5.2.12.2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_Toc154923231 \h </w:instrText>
      </w:r>
      <w:r>
        <w:rPr>
          <w:noProof/>
        </w:rPr>
      </w:r>
      <w:r>
        <w:rPr>
          <w:noProof/>
        </w:rPr>
        <w:fldChar w:fldCharType="separate"/>
      </w:r>
      <w:r>
        <w:rPr>
          <w:noProof/>
        </w:rPr>
        <w:t>134</w:t>
      </w:r>
      <w:r>
        <w:rPr>
          <w:noProof/>
        </w:rPr>
        <w:fldChar w:fldCharType="end"/>
      </w:r>
    </w:p>
    <w:p w14:paraId="400F6D2A" w14:textId="71A84EB0"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7.5.2.13</w:t>
      </w:r>
      <w:r>
        <w:rPr>
          <w:rFonts w:asciiTheme="minorHAnsi" w:eastAsiaTheme="minorEastAsia" w:hAnsiTheme="minorHAnsi" w:cstheme="minorBidi"/>
          <w:noProof/>
          <w:kern w:val="2"/>
          <w:sz w:val="22"/>
          <w:szCs w:val="22"/>
          <w:lang w:eastAsia="en-GB"/>
          <w14:ligatures w14:val="standardContextual"/>
        </w:rPr>
        <w:tab/>
      </w:r>
      <w:r>
        <w:rPr>
          <w:noProof/>
        </w:rPr>
        <w:t>Group FD communication in-progress emergency group state cancel</w:t>
      </w:r>
      <w:r>
        <w:rPr>
          <w:noProof/>
        </w:rPr>
        <w:tab/>
      </w:r>
      <w:r>
        <w:rPr>
          <w:noProof/>
        </w:rPr>
        <w:fldChar w:fldCharType="begin"/>
      </w:r>
      <w:r>
        <w:rPr>
          <w:noProof/>
        </w:rPr>
        <w:instrText xml:space="preserve"> PAGEREF _Toc154923232 \h </w:instrText>
      </w:r>
      <w:r>
        <w:rPr>
          <w:noProof/>
        </w:rPr>
      </w:r>
      <w:r>
        <w:rPr>
          <w:noProof/>
        </w:rPr>
        <w:fldChar w:fldCharType="separate"/>
      </w:r>
      <w:r>
        <w:rPr>
          <w:noProof/>
        </w:rPr>
        <w:t>136</w:t>
      </w:r>
      <w:r>
        <w:rPr>
          <w:noProof/>
        </w:rPr>
        <w:fldChar w:fldCharType="end"/>
      </w:r>
    </w:p>
    <w:p w14:paraId="2ADBAD9D" w14:textId="26679360"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7.5.2.13.1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_Toc154923233 \h </w:instrText>
      </w:r>
      <w:r>
        <w:rPr>
          <w:noProof/>
        </w:rPr>
      </w:r>
      <w:r>
        <w:rPr>
          <w:noProof/>
        </w:rPr>
        <w:fldChar w:fldCharType="separate"/>
      </w:r>
      <w:r>
        <w:rPr>
          <w:noProof/>
        </w:rPr>
        <w:t>136</w:t>
      </w:r>
      <w:r>
        <w:rPr>
          <w:noProof/>
        </w:rPr>
        <w:fldChar w:fldCharType="end"/>
      </w:r>
    </w:p>
    <w:p w14:paraId="48A03335" w14:textId="73A25353"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7.5.2.13.2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_Toc154923234 \h </w:instrText>
      </w:r>
      <w:r>
        <w:rPr>
          <w:noProof/>
        </w:rPr>
      </w:r>
      <w:r>
        <w:rPr>
          <w:noProof/>
        </w:rPr>
        <w:fldChar w:fldCharType="separate"/>
      </w:r>
      <w:r>
        <w:rPr>
          <w:noProof/>
        </w:rPr>
        <w:t>136</w:t>
      </w:r>
      <w:r>
        <w:rPr>
          <w:noProof/>
        </w:rPr>
        <w:fldChar w:fldCharType="end"/>
      </w:r>
    </w:p>
    <w:p w14:paraId="44D9438F" w14:textId="01FF8FCB"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7.5.2.14</w:t>
      </w:r>
      <w:r>
        <w:rPr>
          <w:rFonts w:asciiTheme="minorHAnsi" w:eastAsiaTheme="minorEastAsia" w:hAnsiTheme="minorHAnsi" w:cstheme="minorBidi"/>
          <w:noProof/>
          <w:kern w:val="2"/>
          <w:sz w:val="22"/>
          <w:szCs w:val="22"/>
          <w:lang w:eastAsia="en-GB"/>
          <w14:ligatures w14:val="standardContextual"/>
        </w:rPr>
        <w:tab/>
      </w:r>
      <w:r>
        <w:rPr>
          <w:noProof/>
        </w:rPr>
        <w:t>Group FD communication upgrade to an imminent peril group FD communication</w:t>
      </w:r>
      <w:r>
        <w:rPr>
          <w:noProof/>
        </w:rPr>
        <w:tab/>
      </w:r>
      <w:r>
        <w:rPr>
          <w:noProof/>
        </w:rPr>
        <w:fldChar w:fldCharType="begin"/>
      </w:r>
      <w:r>
        <w:rPr>
          <w:noProof/>
        </w:rPr>
        <w:instrText xml:space="preserve"> PAGEREF _Toc154923235 \h </w:instrText>
      </w:r>
      <w:r>
        <w:rPr>
          <w:noProof/>
        </w:rPr>
      </w:r>
      <w:r>
        <w:rPr>
          <w:noProof/>
        </w:rPr>
        <w:fldChar w:fldCharType="separate"/>
      </w:r>
      <w:r>
        <w:rPr>
          <w:noProof/>
        </w:rPr>
        <w:t>138</w:t>
      </w:r>
      <w:r>
        <w:rPr>
          <w:noProof/>
        </w:rPr>
        <w:fldChar w:fldCharType="end"/>
      </w:r>
    </w:p>
    <w:p w14:paraId="5E018D7A" w14:textId="1722F74C"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7.5.2.14.1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_Toc154923236 \h </w:instrText>
      </w:r>
      <w:r>
        <w:rPr>
          <w:noProof/>
        </w:rPr>
      </w:r>
      <w:r>
        <w:rPr>
          <w:noProof/>
        </w:rPr>
        <w:fldChar w:fldCharType="separate"/>
      </w:r>
      <w:r>
        <w:rPr>
          <w:noProof/>
        </w:rPr>
        <w:t>138</w:t>
      </w:r>
      <w:r>
        <w:rPr>
          <w:noProof/>
        </w:rPr>
        <w:fldChar w:fldCharType="end"/>
      </w:r>
    </w:p>
    <w:p w14:paraId="7C9D7AED" w14:textId="10E97AA0"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7.5.2.14.2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_Toc154923237 \h </w:instrText>
      </w:r>
      <w:r>
        <w:rPr>
          <w:noProof/>
        </w:rPr>
      </w:r>
      <w:r>
        <w:rPr>
          <w:noProof/>
        </w:rPr>
        <w:fldChar w:fldCharType="separate"/>
      </w:r>
      <w:r>
        <w:rPr>
          <w:noProof/>
        </w:rPr>
        <w:t>138</w:t>
      </w:r>
      <w:r>
        <w:rPr>
          <w:noProof/>
        </w:rPr>
        <w:fldChar w:fldCharType="end"/>
      </w:r>
    </w:p>
    <w:p w14:paraId="4081CEBC" w14:textId="1164B817"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7.5.2.15</w:t>
      </w:r>
      <w:r>
        <w:rPr>
          <w:rFonts w:asciiTheme="minorHAnsi" w:eastAsiaTheme="minorEastAsia" w:hAnsiTheme="minorHAnsi" w:cstheme="minorBidi"/>
          <w:noProof/>
          <w:kern w:val="2"/>
          <w:sz w:val="22"/>
          <w:szCs w:val="22"/>
          <w:lang w:eastAsia="en-GB"/>
          <w14:ligatures w14:val="standardContextual"/>
        </w:rPr>
        <w:tab/>
      </w:r>
      <w:r>
        <w:rPr>
          <w:noProof/>
        </w:rPr>
        <w:t>Group FD communication in-progress imminent peril group state cancel</w:t>
      </w:r>
      <w:r>
        <w:rPr>
          <w:noProof/>
        </w:rPr>
        <w:tab/>
      </w:r>
      <w:r>
        <w:rPr>
          <w:noProof/>
        </w:rPr>
        <w:fldChar w:fldCharType="begin"/>
      </w:r>
      <w:r>
        <w:rPr>
          <w:noProof/>
        </w:rPr>
        <w:instrText xml:space="preserve"> PAGEREF _Toc154923238 \h </w:instrText>
      </w:r>
      <w:r>
        <w:rPr>
          <w:noProof/>
        </w:rPr>
      </w:r>
      <w:r>
        <w:rPr>
          <w:noProof/>
        </w:rPr>
        <w:fldChar w:fldCharType="separate"/>
      </w:r>
      <w:r>
        <w:rPr>
          <w:noProof/>
        </w:rPr>
        <w:t>138</w:t>
      </w:r>
      <w:r>
        <w:rPr>
          <w:noProof/>
        </w:rPr>
        <w:fldChar w:fldCharType="end"/>
      </w:r>
    </w:p>
    <w:p w14:paraId="4EE4C6DB" w14:textId="6B93EB8D"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7.5.2.15.1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_Toc154923239 \h </w:instrText>
      </w:r>
      <w:r>
        <w:rPr>
          <w:noProof/>
        </w:rPr>
      </w:r>
      <w:r>
        <w:rPr>
          <w:noProof/>
        </w:rPr>
        <w:fldChar w:fldCharType="separate"/>
      </w:r>
      <w:r>
        <w:rPr>
          <w:noProof/>
        </w:rPr>
        <w:t>138</w:t>
      </w:r>
      <w:r>
        <w:rPr>
          <w:noProof/>
        </w:rPr>
        <w:fldChar w:fldCharType="end"/>
      </w:r>
    </w:p>
    <w:p w14:paraId="39ADA11E" w14:textId="2B2B0D96"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7.5.2.15.2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_Toc154923240 \h </w:instrText>
      </w:r>
      <w:r>
        <w:rPr>
          <w:noProof/>
        </w:rPr>
      </w:r>
      <w:r>
        <w:rPr>
          <w:noProof/>
        </w:rPr>
        <w:fldChar w:fldCharType="separate"/>
      </w:r>
      <w:r>
        <w:rPr>
          <w:noProof/>
        </w:rPr>
        <w:t>138</w:t>
      </w:r>
      <w:r>
        <w:rPr>
          <w:noProof/>
        </w:rPr>
        <w:fldChar w:fldCharType="end"/>
      </w:r>
    </w:p>
    <w:p w14:paraId="550AC268" w14:textId="6E5EFB40"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w:t>
      </w:r>
      <w:r>
        <w:rPr>
          <w:noProof/>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F</w:t>
      </w:r>
      <w:r>
        <w:rPr>
          <w:noProof/>
        </w:rPr>
        <w:t xml:space="preserve">ile </w:t>
      </w:r>
      <w:r>
        <w:rPr>
          <w:noProof/>
          <w:lang w:eastAsia="zh-CN"/>
        </w:rPr>
        <w:t>d</w:t>
      </w:r>
      <w:r>
        <w:rPr>
          <w:noProof/>
        </w:rPr>
        <w:t>istribution for off-network</w:t>
      </w:r>
      <w:r>
        <w:rPr>
          <w:noProof/>
        </w:rPr>
        <w:tab/>
      </w:r>
      <w:r>
        <w:rPr>
          <w:noProof/>
        </w:rPr>
        <w:fldChar w:fldCharType="begin"/>
      </w:r>
      <w:r>
        <w:rPr>
          <w:noProof/>
        </w:rPr>
        <w:instrText xml:space="preserve"> PAGEREF _Toc154923241 \h </w:instrText>
      </w:r>
      <w:r>
        <w:rPr>
          <w:noProof/>
        </w:rPr>
      </w:r>
      <w:r>
        <w:rPr>
          <w:noProof/>
        </w:rPr>
        <w:fldChar w:fldCharType="separate"/>
      </w:r>
      <w:r>
        <w:rPr>
          <w:noProof/>
        </w:rPr>
        <w:t>138</w:t>
      </w:r>
      <w:r>
        <w:rPr>
          <w:noProof/>
        </w:rPr>
        <w:fldChar w:fldCharType="end"/>
      </w:r>
    </w:p>
    <w:p w14:paraId="18D0E6B3" w14:textId="6334D0E9"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sidRPr="00B01776">
        <w:rPr>
          <w:noProof/>
          <w:lang w:val="en-IN" w:eastAsia="zh-CN"/>
        </w:rPr>
        <w:t>7</w:t>
      </w:r>
      <w:r w:rsidRPr="00B01776">
        <w:rPr>
          <w:noProof/>
          <w:lang w:val="en-IN"/>
        </w:rPr>
        <w:t>.</w:t>
      </w:r>
      <w:r w:rsidRPr="00B01776">
        <w:rPr>
          <w:noProof/>
          <w:lang w:val="en-IN" w:eastAsia="zh-CN"/>
        </w:rPr>
        <w:t>5</w:t>
      </w:r>
      <w:r w:rsidRPr="00B01776">
        <w:rPr>
          <w:noProof/>
          <w:lang w:val="en-IN"/>
        </w:rPr>
        <w:t>.3.1</w:t>
      </w:r>
      <w:r>
        <w:rPr>
          <w:rFonts w:asciiTheme="minorHAnsi" w:eastAsiaTheme="minorEastAsia" w:hAnsiTheme="minorHAnsi" w:cstheme="minorBidi"/>
          <w:noProof/>
          <w:kern w:val="2"/>
          <w:sz w:val="22"/>
          <w:szCs w:val="22"/>
          <w:lang w:eastAsia="en-GB"/>
          <w14:ligatures w14:val="standardContextual"/>
        </w:rPr>
        <w:tab/>
      </w:r>
      <w:r w:rsidRPr="00B01776">
        <w:rPr>
          <w:noProof/>
          <w:lang w:val="en-IN"/>
        </w:rPr>
        <w:t>General</w:t>
      </w:r>
      <w:r>
        <w:rPr>
          <w:noProof/>
        </w:rPr>
        <w:tab/>
      </w:r>
      <w:r>
        <w:rPr>
          <w:noProof/>
        </w:rPr>
        <w:fldChar w:fldCharType="begin"/>
      </w:r>
      <w:r>
        <w:rPr>
          <w:noProof/>
        </w:rPr>
        <w:instrText xml:space="preserve"> PAGEREF _Toc154923242 \h </w:instrText>
      </w:r>
      <w:r>
        <w:rPr>
          <w:noProof/>
        </w:rPr>
      </w:r>
      <w:r>
        <w:rPr>
          <w:noProof/>
        </w:rPr>
        <w:fldChar w:fldCharType="separate"/>
      </w:r>
      <w:r>
        <w:rPr>
          <w:noProof/>
        </w:rPr>
        <w:t>138</w:t>
      </w:r>
      <w:r>
        <w:rPr>
          <w:noProof/>
        </w:rPr>
        <w:fldChar w:fldCharType="end"/>
      </w:r>
    </w:p>
    <w:p w14:paraId="212F2F7B" w14:textId="36370568"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7.5.3.2</w:t>
      </w:r>
      <w:r>
        <w:rPr>
          <w:rFonts w:asciiTheme="minorHAnsi" w:eastAsiaTheme="minorEastAsia" w:hAnsiTheme="minorHAnsi" w:cstheme="minorBidi"/>
          <w:noProof/>
          <w:kern w:val="2"/>
          <w:sz w:val="22"/>
          <w:szCs w:val="22"/>
          <w:lang w:eastAsia="en-GB"/>
          <w14:ligatures w14:val="standardContextual"/>
        </w:rPr>
        <w:tab/>
      </w:r>
      <w:r>
        <w:rPr>
          <w:noProof/>
        </w:rPr>
        <w:t>Information flows for file distribution</w:t>
      </w:r>
      <w:r>
        <w:rPr>
          <w:noProof/>
        </w:rPr>
        <w:tab/>
      </w:r>
      <w:r>
        <w:rPr>
          <w:noProof/>
        </w:rPr>
        <w:fldChar w:fldCharType="begin"/>
      </w:r>
      <w:r>
        <w:rPr>
          <w:noProof/>
        </w:rPr>
        <w:instrText xml:space="preserve"> PAGEREF _Toc154923243 \h </w:instrText>
      </w:r>
      <w:r>
        <w:rPr>
          <w:noProof/>
        </w:rPr>
      </w:r>
      <w:r>
        <w:rPr>
          <w:noProof/>
        </w:rPr>
        <w:fldChar w:fldCharType="separate"/>
      </w:r>
      <w:r>
        <w:rPr>
          <w:noProof/>
        </w:rPr>
        <w:t>138</w:t>
      </w:r>
      <w:r>
        <w:rPr>
          <w:noProof/>
        </w:rPr>
        <w:fldChar w:fldCharType="end"/>
      </w:r>
    </w:p>
    <w:p w14:paraId="2A3D3BFB" w14:textId="42176384"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noProof/>
          <w:lang w:val="en-IN"/>
        </w:rPr>
        <w:t>7.5.3.</w:t>
      </w:r>
      <w:r w:rsidRPr="00B01776">
        <w:rPr>
          <w:noProof/>
          <w:lang w:val="en-IN" w:eastAsia="zh-CN"/>
        </w:rPr>
        <w:t>2</w:t>
      </w:r>
      <w:r w:rsidRPr="00B01776">
        <w:rPr>
          <w:noProof/>
          <w:lang w:val="en-IN"/>
        </w:rPr>
        <w:t>.</w:t>
      </w:r>
      <w:r w:rsidRPr="00B01776">
        <w:rPr>
          <w:noProof/>
          <w:lang w:val="en-IN" w:eastAsia="zh-CN"/>
        </w:rPr>
        <w:t>1</w:t>
      </w:r>
      <w:r>
        <w:rPr>
          <w:rFonts w:asciiTheme="minorHAnsi" w:eastAsiaTheme="minorEastAsia" w:hAnsiTheme="minorHAnsi" w:cstheme="minorBidi"/>
          <w:noProof/>
          <w:kern w:val="2"/>
          <w:sz w:val="22"/>
          <w:szCs w:val="22"/>
          <w:lang w:eastAsia="en-GB"/>
          <w14:ligatures w14:val="standardContextual"/>
        </w:rPr>
        <w:tab/>
      </w:r>
      <w:r w:rsidRPr="00B01776">
        <w:rPr>
          <w:noProof/>
          <w:lang w:val="en-IN"/>
        </w:rPr>
        <w:t>MCData FD request (using media plane)</w:t>
      </w:r>
      <w:r>
        <w:rPr>
          <w:noProof/>
        </w:rPr>
        <w:tab/>
      </w:r>
      <w:r>
        <w:rPr>
          <w:noProof/>
        </w:rPr>
        <w:fldChar w:fldCharType="begin"/>
      </w:r>
      <w:r>
        <w:rPr>
          <w:noProof/>
        </w:rPr>
        <w:instrText xml:space="preserve"> PAGEREF _Toc154923244 \h </w:instrText>
      </w:r>
      <w:r>
        <w:rPr>
          <w:noProof/>
        </w:rPr>
      </w:r>
      <w:r>
        <w:rPr>
          <w:noProof/>
        </w:rPr>
        <w:fldChar w:fldCharType="separate"/>
      </w:r>
      <w:r>
        <w:rPr>
          <w:noProof/>
        </w:rPr>
        <w:t>138</w:t>
      </w:r>
      <w:r>
        <w:rPr>
          <w:noProof/>
        </w:rPr>
        <w:fldChar w:fldCharType="end"/>
      </w:r>
    </w:p>
    <w:p w14:paraId="0A32CBCD" w14:textId="6C57DFB8"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noProof/>
          <w:lang w:val="en-IN"/>
        </w:rPr>
        <w:t>7.5.3.</w:t>
      </w:r>
      <w:r w:rsidRPr="00B01776">
        <w:rPr>
          <w:noProof/>
          <w:lang w:val="en-IN" w:eastAsia="zh-CN"/>
        </w:rPr>
        <w:t>2</w:t>
      </w:r>
      <w:r w:rsidRPr="00B01776">
        <w:rPr>
          <w:noProof/>
          <w:lang w:val="en-IN"/>
        </w:rPr>
        <w:t>.</w:t>
      </w:r>
      <w:r w:rsidRPr="00B01776">
        <w:rPr>
          <w:noProof/>
          <w:lang w:val="en-IN" w:eastAsia="zh-CN"/>
        </w:rPr>
        <w:t>2</w:t>
      </w:r>
      <w:r>
        <w:rPr>
          <w:rFonts w:asciiTheme="minorHAnsi" w:eastAsiaTheme="minorEastAsia" w:hAnsiTheme="minorHAnsi" w:cstheme="minorBidi"/>
          <w:noProof/>
          <w:kern w:val="2"/>
          <w:sz w:val="22"/>
          <w:szCs w:val="22"/>
          <w:lang w:eastAsia="en-GB"/>
          <w14:ligatures w14:val="standardContextual"/>
        </w:rPr>
        <w:tab/>
      </w:r>
      <w:r w:rsidRPr="00B01776">
        <w:rPr>
          <w:noProof/>
          <w:lang w:val="en-IN"/>
        </w:rPr>
        <w:t>MCData FD response (using media plane)</w:t>
      </w:r>
      <w:r>
        <w:rPr>
          <w:noProof/>
        </w:rPr>
        <w:tab/>
      </w:r>
      <w:r>
        <w:rPr>
          <w:noProof/>
        </w:rPr>
        <w:fldChar w:fldCharType="begin"/>
      </w:r>
      <w:r>
        <w:rPr>
          <w:noProof/>
        </w:rPr>
        <w:instrText xml:space="preserve"> PAGEREF _Toc154923245 \h </w:instrText>
      </w:r>
      <w:r>
        <w:rPr>
          <w:noProof/>
        </w:rPr>
      </w:r>
      <w:r>
        <w:rPr>
          <w:noProof/>
        </w:rPr>
        <w:fldChar w:fldCharType="separate"/>
      </w:r>
      <w:r>
        <w:rPr>
          <w:noProof/>
        </w:rPr>
        <w:t>139</w:t>
      </w:r>
      <w:r>
        <w:rPr>
          <w:noProof/>
        </w:rPr>
        <w:fldChar w:fldCharType="end"/>
      </w:r>
    </w:p>
    <w:p w14:paraId="59C1331D" w14:textId="0EC9D962"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7.5.3.2.3</w:t>
      </w:r>
      <w:r>
        <w:rPr>
          <w:rFonts w:asciiTheme="minorHAnsi" w:eastAsiaTheme="minorEastAsia" w:hAnsiTheme="minorHAnsi" w:cstheme="minorBidi"/>
          <w:noProof/>
          <w:kern w:val="2"/>
          <w:sz w:val="22"/>
          <w:szCs w:val="22"/>
          <w:lang w:eastAsia="en-GB"/>
          <w14:ligatures w14:val="standardContextual"/>
        </w:rPr>
        <w:tab/>
      </w:r>
      <w:r>
        <w:rPr>
          <w:noProof/>
          <w:lang w:eastAsia="zh-CN"/>
        </w:rPr>
        <w:t>MCData download completed report</w:t>
      </w:r>
      <w:r>
        <w:rPr>
          <w:noProof/>
        </w:rPr>
        <w:tab/>
      </w:r>
      <w:r>
        <w:rPr>
          <w:noProof/>
        </w:rPr>
        <w:fldChar w:fldCharType="begin"/>
      </w:r>
      <w:r>
        <w:rPr>
          <w:noProof/>
        </w:rPr>
        <w:instrText xml:space="preserve"> PAGEREF _Toc154923246 \h </w:instrText>
      </w:r>
      <w:r>
        <w:rPr>
          <w:noProof/>
        </w:rPr>
      </w:r>
      <w:r>
        <w:rPr>
          <w:noProof/>
        </w:rPr>
        <w:fldChar w:fldCharType="separate"/>
      </w:r>
      <w:r>
        <w:rPr>
          <w:noProof/>
        </w:rPr>
        <w:t>139</w:t>
      </w:r>
      <w:r>
        <w:rPr>
          <w:noProof/>
        </w:rPr>
        <w:fldChar w:fldCharType="end"/>
      </w:r>
    </w:p>
    <w:p w14:paraId="63D2CFDA" w14:textId="0868CE25"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noProof/>
          <w:lang w:val="en-IN"/>
        </w:rPr>
        <w:t>7.5.3.</w:t>
      </w:r>
      <w:r w:rsidRPr="00B01776">
        <w:rPr>
          <w:noProof/>
          <w:lang w:val="en-IN" w:eastAsia="zh-CN"/>
        </w:rPr>
        <w:t>2</w:t>
      </w:r>
      <w:r w:rsidRPr="00B01776">
        <w:rPr>
          <w:noProof/>
          <w:lang w:val="en-IN"/>
        </w:rPr>
        <w:t>.</w:t>
      </w:r>
      <w:r w:rsidRPr="00B01776">
        <w:rPr>
          <w:noProof/>
          <w:lang w:val="en-IN" w:eastAsia="zh-CN"/>
        </w:rPr>
        <w:t>4</w:t>
      </w:r>
      <w:r>
        <w:rPr>
          <w:rFonts w:asciiTheme="minorHAnsi" w:eastAsiaTheme="minorEastAsia" w:hAnsiTheme="minorHAnsi" w:cstheme="minorBidi"/>
          <w:noProof/>
          <w:kern w:val="2"/>
          <w:sz w:val="22"/>
          <w:szCs w:val="22"/>
          <w:lang w:eastAsia="en-GB"/>
          <w14:ligatures w14:val="standardContextual"/>
        </w:rPr>
        <w:tab/>
      </w:r>
      <w:r w:rsidRPr="00B01776">
        <w:rPr>
          <w:noProof/>
          <w:lang w:val="en-IN"/>
        </w:rPr>
        <w:t>MCData group standalone FD request (using media plane)</w:t>
      </w:r>
      <w:r>
        <w:rPr>
          <w:noProof/>
        </w:rPr>
        <w:tab/>
      </w:r>
      <w:r>
        <w:rPr>
          <w:noProof/>
        </w:rPr>
        <w:fldChar w:fldCharType="begin"/>
      </w:r>
      <w:r>
        <w:rPr>
          <w:noProof/>
        </w:rPr>
        <w:instrText xml:space="preserve"> PAGEREF _Toc154923247 \h </w:instrText>
      </w:r>
      <w:r>
        <w:rPr>
          <w:noProof/>
        </w:rPr>
      </w:r>
      <w:r>
        <w:rPr>
          <w:noProof/>
        </w:rPr>
        <w:fldChar w:fldCharType="separate"/>
      </w:r>
      <w:r>
        <w:rPr>
          <w:noProof/>
        </w:rPr>
        <w:t>139</w:t>
      </w:r>
      <w:r>
        <w:rPr>
          <w:noProof/>
        </w:rPr>
        <w:fldChar w:fldCharType="end"/>
      </w:r>
    </w:p>
    <w:p w14:paraId="297CC2C0" w14:textId="64B55698"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noProof/>
          <w:lang w:val="en-IN"/>
        </w:rPr>
        <w:t>7.5.3.2.</w:t>
      </w:r>
      <w:r w:rsidRPr="00B01776">
        <w:rPr>
          <w:noProof/>
          <w:lang w:val="en-IN" w:eastAsia="zh-CN"/>
        </w:rPr>
        <w:t>5</w:t>
      </w:r>
      <w:r>
        <w:rPr>
          <w:rFonts w:asciiTheme="minorHAnsi" w:eastAsiaTheme="minorEastAsia" w:hAnsiTheme="minorHAnsi" w:cstheme="minorBidi"/>
          <w:noProof/>
          <w:kern w:val="2"/>
          <w:sz w:val="22"/>
          <w:szCs w:val="22"/>
          <w:lang w:eastAsia="en-GB"/>
          <w14:ligatures w14:val="standardContextual"/>
        </w:rPr>
        <w:tab/>
      </w:r>
      <w:r w:rsidRPr="00B01776">
        <w:rPr>
          <w:noProof/>
          <w:lang w:val="en-IN"/>
        </w:rPr>
        <w:t>MCData group standalone FD response (using media plane)</w:t>
      </w:r>
      <w:r>
        <w:rPr>
          <w:noProof/>
        </w:rPr>
        <w:tab/>
      </w:r>
      <w:r>
        <w:rPr>
          <w:noProof/>
        </w:rPr>
        <w:fldChar w:fldCharType="begin"/>
      </w:r>
      <w:r>
        <w:rPr>
          <w:noProof/>
        </w:rPr>
        <w:instrText xml:space="preserve"> PAGEREF _Toc154923248 \h </w:instrText>
      </w:r>
      <w:r>
        <w:rPr>
          <w:noProof/>
        </w:rPr>
      </w:r>
      <w:r>
        <w:rPr>
          <w:noProof/>
        </w:rPr>
        <w:fldChar w:fldCharType="separate"/>
      </w:r>
      <w:r>
        <w:rPr>
          <w:noProof/>
        </w:rPr>
        <w:t>140</w:t>
      </w:r>
      <w:r>
        <w:rPr>
          <w:noProof/>
        </w:rPr>
        <w:fldChar w:fldCharType="end"/>
      </w:r>
    </w:p>
    <w:p w14:paraId="32481073" w14:textId="721834A0"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sidRPr="00B01776">
        <w:rPr>
          <w:noProof/>
          <w:lang w:val="en-IN" w:eastAsia="zh-CN"/>
        </w:rPr>
        <w:t>7.5.3</w:t>
      </w:r>
      <w:r w:rsidRPr="00B01776">
        <w:rPr>
          <w:noProof/>
          <w:lang w:val="en-IN"/>
        </w:rPr>
        <w:t>.3</w:t>
      </w:r>
      <w:r>
        <w:rPr>
          <w:rFonts w:asciiTheme="minorHAnsi" w:eastAsiaTheme="minorEastAsia" w:hAnsiTheme="minorHAnsi" w:cstheme="minorBidi"/>
          <w:noProof/>
          <w:kern w:val="2"/>
          <w:sz w:val="22"/>
          <w:szCs w:val="22"/>
          <w:lang w:eastAsia="en-GB"/>
          <w14:ligatures w14:val="standardContextual"/>
        </w:rPr>
        <w:tab/>
      </w:r>
      <w:r w:rsidRPr="00B01776">
        <w:rPr>
          <w:noProof/>
          <w:lang w:val="en-IN" w:eastAsia="zh-CN"/>
        </w:rPr>
        <w:t>One-to-one standalone file distribution using media plane</w:t>
      </w:r>
      <w:r>
        <w:rPr>
          <w:noProof/>
        </w:rPr>
        <w:tab/>
      </w:r>
      <w:r>
        <w:rPr>
          <w:noProof/>
        </w:rPr>
        <w:fldChar w:fldCharType="begin"/>
      </w:r>
      <w:r>
        <w:rPr>
          <w:noProof/>
        </w:rPr>
        <w:instrText xml:space="preserve"> PAGEREF _Toc154923249 \h </w:instrText>
      </w:r>
      <w:r>
        <w:rPr>
          <w:noProof/>
        </w:rPr>
      </w:r>
      <w:r>
        <w:rPr>
          <w:noProof/>
        </w:rPr>
        <w:fldChar w:fldCharType="separate"/>
      </w:r>
      <w:r>
        <w:rPr>
          <w:noProof/>
        </w:rPr>
        <w:t>140</w:t>
      </w:r>
      <w:r>
        <w:rPr>
          <w:noProof/>
        </w:rPr>
        <w:fldChar w:fldCharType="end"/>
      </w:r>
    </w:p>
    <w:p w14:paraId="11ABD74F" w14:textId="177E6D5E"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noProof/>
          <w:lang w:val="en-IN" w:eastAsia="zh-CN"/>
        </w:rPr>
        <w:t>7.5.3</w:t>
      </w:r>
      <w:r w:rsidRPr="00B01776">
        <w:rPr>
          <w:noProof/>
          <w:lang w:val="en-IN"/>
        </w:rPr>
        <w:t>.3.</w:t>
      </w:r>
      <w:r w:rsidRPr="00B01776">
        <w:rPr>
          <w:noProof/>
          <w:lang w:val="en-IN" w:eastAsia="zh-CN"/>
        </w:rPr>
        <w:t>1</w:t>
      </w:r>
      <w:r>
        <w:rPr>
          <w:rFonts w:asciiTheme="minorHAnsi" w:eastAsiaTheme="minorEastAsia" w:hAnsiTheme="minorHAnsi" w:cstheme="minorBidi"/>
          <w:noProof/>
          <w:kern w:val="2"/>
          <w:sz w:val="22"/>
          <w:szCs w:val="22"/>
          <w:lang w:eastAsia="en-GB"/>
          <w14:ligatures w14:val="standardContextual"/>
        </w:rPr>
        <w:tab/>
      </w:r>
      <w:r w:rsidRPr="00B01776">
        <w:rPr>
          <w:noProof/>
          <w:lang w:val="en-IN" w:eastAsia="zh-CN"/>
        </w:rPr>
        <w:t>General</w:t>
      </w:r>
      <w:r>
        <w:rPr>
          <w:noProof/>
        </w:rPr>
        <w:tab/>
      </w:r>
      <w:r>
        <w:rPr>
          <w:noProof/>
        </w:rPr>
        <w:fldChar w:fldCharType="begin"/>
      </w:r>
      <w:r>
        <w:rPr>
          <w:noProof/>
        </w:rPr>
        <w:instrText xml:space="preserve"> PAGEREF _Toc154923250 \h </w:instrText>
      </w:r>
      <w:r>
        <w:rPr>
          <w:noProof/>
        </w:rPr>
      </w:r>
      <w:r>
        <w:rPr>
          <w:noProof/>
        </w:rPr>
        <w:fldChar w:fldCharType="separate"/>
      </w:r>
      <w:r>
        <w:rPr>
          <w:noProof/>
        </w:rPr>
        <w:t>140</w:t>
      </w:r>
      <w:r>
        <w:rPr>
          <w:noProof/>
        </w:rPr>
        <w:fldChar w:fldCharType="end"/>
      </w:r>
    </w:p>
    <w:p w14:paraId="086FA8C6" w14:textId="1BC9077B"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noProof/>
          <w:lang w:val="en-IN" w:eastAsia="zh-CN"/>
        </w:rPr>
        <w:t>7.5.3</w:t>
      </w:r>
      <w:r w:rsidRPr="00B01776">
        <w:rPr>
          <w:noProof/>
          <w:lang w:val="en-IN"/>
        </w:rPr>
        <w:t>.3.</w:t>
      </w:r>
      <w:r w:rsidRPr="00B01776">
        <w:rPr>
          <w:noProof/>
          <w:lang w:val="en-IN" w:eastAsia="zh-CN"/>
        </w:rPr>
        <w:t>2</w:t>
      </w:r>
      <w:r>
        <w:rPr>
          <w:rFonts w:asciiTheme="minorHAnsi" w:eastAsiaTheme="minorEastAsia" w:hAnsiTheme="minorHAnsi" w:cstheme="minorBidi"/>
          <w:noProof/>
          <w:kern w:val="2"/>
          <w:sz w:val="22"/>
          <w:szCs w:val="22"/>
          <w:lang w:eastAsia="en-GB"/>
          <w14:ligatures w14:val="standardContextual"/>
        </w:rPr>
        <w:tab/>
      </w:r>
      <w:r w:rsidRPr="00B01776">
        <w:rPr>
          <w:noProof/>
          <w:lang w:val="en-IN" w:eastAsia="zh-CN"/>
        </w:rPr>
        <w:t>Procedure</w:t>
      </w:r>
      <w:r>
        <w:rPr>
          <w:noProof/>
        </w:rPr>
        <w:tab/>
      </w:r>
      <w:r>
        <w:rPr>
          <w:noProof/>
        </w:rPr>
        <w:fldChar w:fldCharType="begin"/>
      </w:r>
      <w:r>
        <w:rPr>
          <w:noProof/>
        </w:rPr>
        <w:instrText xml:space="preserve"> PAGEREF _Toc154923251 \h </w:instrText>
      </w:r>
      <w:r>
        <w:rPr>
          <w:noProof/>
        </w:rPr>
      </w:r>
      <w:r>
        <w:rPr>
          <w:noProof/>
        </w:rPr>
        <w:fldChar w:fldCharType="separate"/>
      </w:r>
      <w:r>
        <w:rPr>
          <w:noProof/>
        </w:rPr>
        <w:t>140</w:t>
      </w:r>
      <w:r>
        <w:rPr>
          <w:noProof/>
        </w:rPr>
        <w:fldChar w:fldCharType="end"/>
      </w:r>
    </w:p>
    <w:p w14:paraId="3EAA7AD0" w14:textId="5985B0E0"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sidRPr="00B01776">
        <w:rPr>
          <w:noProof/>
          <w:lang w:val="en-IN" w:eastAsia="zh-CN"/>
        </w:rPr>
        <w:t>7.5.3.4</w:t>
      </w:r>
      <w:r>
        <w:rPr>
          <w:rFonts w:asciiTheme="minorHAnsi" w:eastAsiaTheme="minorEastAsia" w:hAnsiTheme="minorHAnsi" w:cstheme="minorBidi"/>
          <w:noProof/>
          <w:kern w:val="2"/>
          <w:sz w:val="22"/>
          <w:szCs w:val="22"/>
          <w:lang w:eastAsia="en-GB"/>
          <w14:ligatures w14:val="standardContextual"/>
        </w:rPr>
        <w:tab/>
      </w:r>
      <w:r w:rsidRPr="00B01776">
        <w:rPr>
          <w:noProof/>
          <w:lang w:val="en-IN" w:eastAsia="zh-CN"/>
        </w:rPr>
        <w:t>Group standalone file distribution using media plane</w:t>
      </w:r>
      <w:r>
        <w:rPr>
          <w:noProof/>
        </w:rPr>
        <w:tab/>
      </w:r>
      <w:r>
        <w:rPr>
          <w:noProof/>
        </w:rPr>
        <w:fldChar w:fldCharType="begin"/>
      </w:r>
      <w:r>
        <w:rPr>
          <w:noProof/>
        </w:rPr>
        <w:instrText xml:space="preserve"> PAGEREF _Toc154923252 \h </w:instrText>
      </w:r>
      <w:r>
        <w:rPr>
          <w:noProof/>
        </w:rPr>
      </w:r>
      <w:r>
        <w:rPr>
          <w:noProof/>
        </w:rPr>
        <w:fldChar w:fldCharType="separate"/>
      </w:r>
      <w:r>
        <w:rPr>
          <w:noProof/>
        </w:rPr>
        <w:t>141</w:t>
      </w:r>
      <w:r>
        <w:rPr>
          <w:noProof/>
        </w:rPr>
        <w:fldChar w:fldCharType="end"/>
      </w:r>
    </w:p>
    <w:p w14:paraId="2D3650F6" w14:textId="42ACE225"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noProof/>
          <w:lang w:val="en-IN" w:eastAsia="zh-CN"/>
        </w:rPr>
        <w:t>7.5.3.4.1</w:t>
      </w:r>
      <w:r>
        <w:rPr>
          <w:rFonts w:asciiTheme="minorHAnsi" w:eastAsiaTheme="minorEastAsia" w:hAnsiTheme="minorHAnsi" w:cstheme="minorBidi"/>
          <w:noProof/>
          <w:kern w:val="2"/>
          <w:sz w:val="22"/>
          <w:szCs w:val="22"/>
          <w:lang w:eastAsia="en-GB"/>
          <w14:ligatures w14:val="standardContextual"/>
        </w:rPr>
        <w:tab/>
      </w:r>
      <w:r w:rsidRPr="00B01776">
        <w:rPr>
          <w:noProof/>
          <w:lang w:val="en-IN" w:eastAsia="zh-CN"/>
        </w:rPr>
        <w:t>General</w:t>
      </w:r>
      <w:r>
        <w:rPr>
          <w:noProof/>
        </w:rPr>
        <w:tab/>
      </w:r>
      <w:r>
        <w:rPr>
          <w:noProof/>
        </w:rPr>
        <w:fldChar w:fldCharType="begin"/>
      </w:r>
      <w:r>
        <w:rPr>
          <w:noProof/>
        </w:rPr>
        <w:instrText xml:space="preserve"> PAGEREF _Toc154923253 \h </w:instrText>
      </w:r>
      <w:r>
        <w:rPr>
          <w:noProof/>
        </w:rPr>
      </w:r>
      <w:r>
        <w:rPr>
          <w:noProof/>
        </w:rPr>
        <w:fldChar w:fldCharType="separate"/>
      </w:r>
      <w:r>
        <w:rPr>
          <w:noProof/>
        </w:rPr>
        <w:t>141</w:t>
      </w:r>
      <w:r>
        <w:rPr>
          <w:noProof/>
        </w:rPr>
        <w:fldChar w:fldCharType="end"/>
      </w:r>
    </w:p>
    <w:p w14:paraId="17CCA737" w14:textId="19B902C6"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noProof/>
          <w:lang w:val="en-IN" w:eastAsia="zh-CN"/>
        </w:rPr>
        <w:t>7.5.3.4.2</w:t>
      </w:r>
      <w:r>
        <w:rPr>
          <w:rFonts w:asciiTheme="minorHAnsi" w:eastAsiaTheme="minorEastAsia" w:hAnsiTheme="minorHAnsi" w:cstheme="minorBidi"/>
          <w:noProof/>
          <w:kern w:val="2"/>
          <w:sz w:val="22"/>
          <w:szCs w:val="22"/>
          <w:lang w:eastAsia="en-GB"/>
          <w14:ligatures w14:val="standardContextual"/>
        </w:rPr>
        <w:tab/>
      </w:r>
      <w:r w:rsidRPr="00B01776">
        <w:rPr>
          <w:noProof/>
          <w:lang w:val="en-IN" w:eastAsia="zh-CN"/>
        </w:rPr>
        <w:t>Procedure</w:t>
      </w:r>
      <w:r>
        <w:rPr>
          <w:noProof/>
        </w:rPr>
        <w:tab/>
      </w:r>
      <w:r>
        <w:rPr>
          <w:noProof/>
        </w:rPr>
        <w:fldChar w:fldCharType="begin"/>
      </w:r>
      <w:r>
        <w:rPr>
          <w:noProof/>
        </w:rPr>
        <w:instrText xml:space="preserve"> PAGEREF _Toc154923254 \h </w:instrText>
      </w:r>
      <w:r>
        <w:rPr>
          <w:noProof/>
        </w:rPr>
      </w:r>
      <w:r>
        <w:rPr>
          <w:noProof/>
        </w:rPr>
        <w:fldChar w:fldCharType="separate"/>
      </w:r>
      <w:r>
        <w:rPr>
          <w:noProof/>
        </w:rPr>
        <w:t>141</w:t>
      </w:r>
      <w:r>
        <w:rPr>
          <w:noProof/>
        </w:rPr>
        <w:fldChar w:fldCharType="end"/>
      </w:r>
    </w:p>
    <w:p w14:paraId="2137A526" w14:textId="52FE09CE" w:rsidR="00B67459" w:rsidRDefault="00B6745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lang w:eastAsia="zh-CN"/>
        </w:rPr>
        <w:t>Transmission and reception control</w:t>
      </w:r>
      <w:r>
        <w:rPr>
          <w:noProof/>
        </w:rPr>
        <w:tab/>
      </w:r>
      <w:r>
        <w:rPr>
          <w:noProof/>
        </w:rPr>
        <w:fldChar w:fldCharType="begin"/>
      </w:r>
      <w:r>
        <w:rPr>
          <w:noProof/>
        </w:rPr>
        <w:instrText xml:space="preserve"> PAGEREF _Toc154923255 \h </w:instrText>
      </w:r>
      <w:r>
        <w:rPr>
          <w:noProof/>
        </w:rPr>
      </w:r>
      <w:r>
        <w:rPr>
          <w:noProof/>
        </w:rPr>
        <w:fldChar w:fldCharType="separate"/>
      </w:r>
      <w:r>
        <w:rPr>
          <w:noProof/>
        </w:rPr>
        <w:t>143</w:t>
      </w:r>
      <w:r>
        <w:rPr>
          <w:noProof/>
        </w:rPr>
        <w:fldChar w:fldCharType="end"/>
      </w:r>
    </w:p>
    <w:p w14:paraId="6EC7772C" w14:textId="1FB690FC"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_Toc154923256 \h </w:instrText>
      </w:r>
      <w:r>
        <w:rPr>
          <w:noProof/>
        </w:rPr>
      </w:r>
      <w:r>
        <w:rPr>
          <w:noProof/>
        </w:rPr>
        <w:fldChar w:fldCharType="separate"/>
      </w:r>
      <w:r>
        <w:rPr>
          <w:noProof/>
        </w:rPr>
        <w:t>143</w:t>
      </w:r>
      <w:r>
        <w:rPr>
          <w:noProof/>
        </w:rPr>
        <w:fldChar w:fldCharType="end"/>
      </w:r>
    </w:p>
    <w:p w14:paraId="7533C10D" w14:textId="2C9D48F6"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7.6.2</w:t>
      </w:r>
      <w:r>
        <w:rPr>
          <w:rFonts w:asciiTheme="minorHAnsi" w:eastAsiaTheme="minorEastAsia" w:hAnsiTheme="minorHAnsi" w:cstheme="minorBidi"/>
          <w:noProof/>
          <w:kern w:val="2"/>
          <w:sz w:val="22"/>
          <w:szCs w:val="22"/>
          <w:lang w:eastAsia="en-GB"/>
          <w14:ligatures w14:val="standardContextual"/>
        </w:rPr>
        <w:tab/>
      </w:r>
      <w:r>
        <w:rPr>
          <w:noProof/>
          <w:lang w:eastAsia="zh-CN"/>
        </w:rPr>
        <w:t>Transmission and reception control for on-network</w:t>
      </w:r>
      <w:r>
        <w:rPr>
          <w:noProof/>
        </w:rPr>
        <w:tab/>
      </w:r>
      <w:r>
        <w:rPr>
          <w:noProof/>
        </w:rPr>
        <w:fldChar w:fldCharType="begin"/>
      </w:r>
      <w:r>
        <w:rPr>
          <w:noProof/>
        </w:rPr>
        <w:instrText xml:space="preserve"> PAGEREF _Toc154923257 \h </w:instrText>
      </w:r>
      <w:r>
        <w:rPr>
          <w:noProof/>
        </w:rPr>
      </w:r>
      <w:r>
        <w:rPr>
          <w:noProof/>
        </w:rPr>
        <w:fldChar w:fldCharType="separate"/>
      </w:r>
      <w:r>
        <w:rPr>
          <w:noProof/>
        </w:rPr>
        <w:t>143</w:t>
      </w:r>
      <w:r>
        <w:rPr>
          <w:noProof/>
        </w:rPr>
        <w:fldChar w:fldCharType="end"/>
      </w:r>
    </w:p>
    <w:p w14:paraId="5D82097B" w14:textId="1BC6E53B"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 xml:space="preserve">Information flows for </w:t>
      </w:r>
      <w:r>
        <w:rPr>
          <w:noProof/>
          <w:lang w:eastAsia="zh-CN"/>
        </w:rPr>
        <w:t>transmission and reception control</w:t>
      </w:r>
      <w:r>
        <w:rPr>
          <w:noProof/>
        </w:rPr>
        <w:tab/>
      </w:r>
      <w:r>
        <w:rPr>
          <w:noProof/>
        </w:rPr>
        <w:fldChar w:fldCharType="begin"/>
      </w:r>
      <w:r>
        <w:rPr>
          <w:noProof/>
        </w:rPr>
        <w:instrText xml:space="preserve"> PAGEREF _Toc154923258 \h </w:instrText>
      </w:r>
      <w:r>
        <w:rPr>
          <w:noProof/>
        </w:rPr>
      </w:r>
      <w:r>
        <w:rPr>
          <w:noProof/>
        </w:rPr>
        <w:fldChar w:fldCharType="separate"/>
      </w:r>
      <w:r>
        <w:rPr>
          <w:noProof/>
        </w:rPr>
        <w:t>143</w:t>
      </w:r>
      <w:r>
        <w:rPr>
          <w:noProof/>
        </w:rPr>
        <w:fldChar w:fldCharType="end"/>
      </w:r>
    </w:p>
    <w:p w14:paraId="60B293F7" w14:textId="42B92888"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7.6.2.1.1</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control indication</w:t>
      </w:r>
      <w:r>
        <w:rPr>
          <w:noProof/>
        </w:rPr>
        <w:tab/>
      </w:r>
      <w:r>
        <w:rPr>
          <w:noProof/>
        </w:rPr>
        <w:fldChar w:fldCharType="begin"/>
      </w:r>
      <w:r>
        <w:rPr>
          <w:noProof/>
        </w:rPr>
        <w:instrText xml:space="preserve"> PAGEREF _Toc154923259 \h </w:instrText>
      </w:r>
      <w:r>
        <w:rPr>
          <w:noProof/>
        </w:rPr>
      </w:r>
      <w:r>
        <w:rPr>
          <w:noProof/>
        </w:rPr>
        <w:fldChar w:fldCharType="separate"/>
      </w:r>
      <w:r>
        <w:rPr>
          <w:noProof/>
        </w:rPr>
        <w:t>143</w:t>
      </w:r>
      <w:r>
        <w:rPr>
          <w:noProof/>
        </w:rPr>
        <w:fldChar w:fldCharType="end"/>
      </w:r>
    </w:p>
    <w:p w14:paraId="3DE3543B" w14:textId="0F6226D0"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7.6.2.1.2</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indication</w:t>
      </w:r>
      <w:r>
        <w:rPr>
          <w:noProof/>
        </w:rPr>
        <w:tab/>
      </w:r>
      <w:r>
        <w:rPr>
          <w:noProof/>
        </w:rPr>
        <w:fldChar w:fldCharType="begin"/>
      </w:r>
      <w:r>
        <w:rPr>
          <w:noProof/>
        </w:rPr>
        <w:instrText xml:space="preserve"> PAGEREF _Toc154923260 \h </w:instrText>
      </w:r>
      <w:r>
        <w:rPr>
          <w:noProof/>
        </w:rPr>
      </w:r>
      <w:r>
        <w:rPr>
          <w:noProof/>
        </w:rPr>
        <w:fldChar w:fldCharType="separate"/>
      </w:r>
      <w:r>
        <w:rPr>
          <w:noProof/>
        </w:rPr>
        <w:t>143</w:t>
      </w:r>
      <w:r>
        <w:rPr>
          <w:noProof/>
        </w:rPr>
        <w:fldChar w:fldCharType="end"/>
      </w:r>
    </w:p>
    <w:p w14:paraId="55232BAE" w14:textId="58A0A305"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7.6.2.1.3</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get deferred list request</w:t>
      </w:r>
      <w:r>
        <w:rPr>
          <w:noProof/>
        </w:rPr>
        <w:tab/>
      </w:r>
      <w:r>
        <w:rPr>
          <w:noProof/>
        </w:rPr>
        <w:fldChar w:fldCharType="begin"/>
      </w:r>
      <w:r>
        <w:rPr>
          <w:noProof/>
        </w:rPr>
        <w:instrText xml:space="preserve"> PAGEREF _Toc154923261 \h </w:instrText>
      </w:r>
      <w:r>
        <w:rPr>
          <w:noProof/>
        </w:rPr>
      </w:r>
      <w:r>
        <w:rPr>
          <w:noProof/>
        </w:rPr>
        <w:fldChar w:fldCharType="separate"/>
      </w:r>
      <w:r>
        <w:rPr>
          <w:noProof/>
        </w:rPr>
        <w:t>143</w:t>
      </w:r>
      <w:r>
        <w:rPr>
          <w:noProof/>
        </w:rPr>
        <w:fldChar w:fldCharType="end"/>
      </w:r>
    </w:p>
    <w:p w14:paraId="414FA0A8" w14:textId="53124837"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7.6.2.1.4</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get deferred list response</w:t>
      </w:r>
      <w:r>
        <w:rPr>
          <w:noProof/>
        </w:rPr>
        <w:tab/>
      </w:r>
      <w:r>
        <w:rPr>
          <w:noProof/>
        </w:rPr>
        <w:fldChar w:fldCharType="begin"/>
      </w:r>
      <w:r>
        <w:rPr>
          <w:noProof/>
        </w:rPr>
        <w:instrText xml:space="preserve"> PAGEREF _Toc154923262 \h </w:instrText>
      </w:r>
      <w:r>
        <w:rPr>
          <w:noProof/>
        </w:rPr>
      </w:r>
      <w:r>
        <w:rPr>
          <w:noProof/>
        </w:rPr>
        <w:fldChar w:fldCharType="separate"/>
      </w:r>
      <w:r>
        <w:rPr>
          <w:noProof/>
        </w:rPr>
        <w:t>144</w:t>
      </w:r>
      <w:r>
        <w:rPr>
          <w:noProof/>
        </w:rPr>
        <w:fldChar w:fldCharType="end"/>
      </w:r>
    </w:p>
    <w:p w14:paraId="26D31CD5" w14:textId="1DF0BAFA"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Automatic transmission for SDS</w:t>
      </w:r>
      <w:r>
        <w:rPr>
          <w:noProof/>
        </w:rPr>
        <w:tab/>
      </w:r>
      <w:r>
        <w:rPr>
          <w:noProof/>
        </w:rPr>
        <w:fldChar w:fldCharType="begin"/>
      </w:r>
      <w:r>
        <w:rPr>
          <w:noProof/>
        </w:rPr>
        <w:instrText xml:space="preserve"> PAGEREF _Toc154923263 \h </w:instrText>
      </w:r>
      <w:r>
        <w:rPr>
          <w:noProof/>
        </w:rPr>
      </w:r>
      <w:r>
        <w:rPr>
          <w:noProof/>
        </w:rPr>
        <w:fldChar w:fldCharType="separate"/>
      </w:r>
      <w:r>
        <w:rPr>
          <w:noProof/>
        </w:rPr>
        <w:t>144</w:t>
      </w:r>
      <w:r>
        <w:rPr>
          <w:noProof/>
        </w:rPr>
        <w:fldChar w:fldCharType="end"/>
      </w:r>
    </w:p>
    <w:p w14:paraId="0C05DC04" w14:textId="217D0408"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_Toc154923264 \h </w:instrText>
      </w:r>
      <w:r>
        <w:rPr>
          <w:noProof/>
        </w:rPr>
      </w:r>
      <w:r>
        <w:rPr>
          <w:noProof/>
        </w:rPr>
        <w:fldChar w:fldCharType="separate"/>
      </w:r>
      <w:r>
        <w:rPr>
          <w:noProof/>
        </w:rPr>
        <w:t>144</w:t>
      </w:r>
      <w:r>
        <w:rPr>
          <w:noProof/>
        </w:rPr>
        <w:fldChar w:fldCharType="end"/>
      </w:r>
    </w:p>
    <w:p w14:paraId="57D6479D" w14:textId="14571A37"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_Toc154923265 \h </w:instrText>
      </w:r>
      <w:r>
        <w:rPr>
          <w:noProof/>
        </w:rPr>
      </w:r>
      <w:r>
        <w:rPr>
          <w:noProof/>
        </w:rPr>
        <w:fldChar w:fldCharType="separate"/>
      </w:r>
      <w:r>
        <w:rPr>
          <w:noProof/>
        </w:rPr>
        <w:t>144</w:t>
      </w:r>
      <w:r>
        <w:rPr>
          <w:noProof/>
        </w:rPr>
        <w:fldChar w:fldCharType="end"/>
      </w:r>
    </w:p>
    <w:p w14:paraId="52863AC9" w14:textId="0006F5A6"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Send data with mandatory download</w:t>
      </w:r>
      <w:r>
        <w:rPr>
          <w:noProof/>
        </w:rPr>
        <w:tab/>
      </w:r>
      <w:r>
        <w:rPr>
          <w:noProof/>
        </w:rPr>
        <w:fldChar w:fldCharType="begin"/>
      </w:r>
      <w:r>
        <w:rPr>
          <w:noProof/>
        </w:rPr>
        <w:instrText xml:space="preserve"> PAGEREF _Toc154923266 \h </w:instrText>
      </w:r>
      <w:r>
        <w:rPr>
          <w:noProof/>
        </w:rPr>
      </w:r>
      <w:r>
        <w:rPr>
          <w:noProof/>
        </w:rPr>
        <w:fldChar w:fldCharType="separate"/>
      </w:r>
      <w:r>
        <w:rPr>
          <w:noProof/>
        </w:rPr>
        <w:t>145</w:t>
      </w:r>
      <w:r>
        <w:rPr>
          <w:noProof/>
        </w:rPr>
        <w:fldChar w:fldCharType="end"/>
      </w:r>
    </w:p>
    <w:p w14:paraId="028A0851" w14:textId="513C5A79"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_Toc154923267 \h </w:instrText>
      </w:r>
      <w:r>
        <w:rPr>
          <w:noProof/>
        </w:rPr>
      </w:r>
      <w:r>
        <w:rPr>
          <w:noProof/>
        </w:rPr>
        <w:fldChar w:fldCharType="separate"/>
      </w:r>
      <w:r>
        <w:rPr>
          <w:noProof/>
        </w:rPr>
        <w:t>145</w:t>
      </w:r>
      <w:r>
        <w:rPr>
          <w:noProof/>
        </w:rPr>
        <w:fldChar w:fldCharType="end"/>
      </w:r>
    </w:p>
    <w:p w14:paraId="046DAFFF" w14:textId="489C8889"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_Toc154923268 \h </w:instrText>
      </w:r>
      <w:r>
        <w:rPr>
          <w:noProof/>
        </w:rPr>
      </w:r>
      <w:r>
        <w:rPr>
          <w:noProof/>
        </w:rPr>
        <w:fldChar w:fldCharType="separate"/>
      </w:r>
      <w:r>
        <w:rPr>
          <w:noProof/>
        </w:rPr>
        <w:t>145</w:t>
      </w:r>
      <w:r>
        <w:rPr>
          <w:noProof/>
        </w:rPr>
        <w:fldChar w:fldCharType="end"/>
      </w:r>
    </w:p>
    <w:p w14:paraId="7F056F53" w14:textId="4535D11D"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Send data without mandatory download</w:t>
      </w:r>
      <w:r>
        <w:rPr>
          <w:noProof/>
        </w:rPr>
        <w:tab/>
      </w:r>
      <w:r>
        <w:rPr>
          <w:noProof/>
        </w:rPr>
        <w:fldChar w:fldCharType="begin"/>
      </w:r>
      <w:r>
        <w:rPr>
          <w:noProof/>
        </w:rPr>
        <w:instrText xml:space="preserve"> PAGEREF _Toc154923269 \h </w:instrText>
      </w:r>
      <w:r>
        <w:rPr>
          <w:noProof/>
        </w:rPr>
      </w:r>
      <w:r>
        <w:rPr>
          <w:noProof/>
        </w:rPr>
        <w:fldChar w:fldCharType="separate"/>
      </w:r>
      <w:r>
        <w:rPr>
          <w:noProof/>
        </w:rPr>
        <w:t>147</w:t>
      </w:r>
      <w:r>
        <w:rPr>
          <w:noProof/>
        </w:rPr>
        <w:fldChar w:fldCharType="end"/>
      </w:r>
    </w:p>
    <w:p w14:paraId="0E8CC200" w14:textId="155793DB"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.2.4.</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_Toc154923270 \h </w:instrText>
      </w:r>
      <w:r>
        <w:rPr>
          <w:noProof/>
        </w:rPr>
      </w:r>
      <w:r>
        <w:rPr>
          <w:noProof/>
        </w:rPr>
        <w:fldChar w:fldCharType="separate"/>
      </w:r>
      <w:r>
        <w:rPr>
          <w:noProof/>
        </w:rPr>
        <w:t>147</w:t>
      </w:r>
      <w:r>
        <w:rPr>
          <w:noProof/>
        </w:rPr>
        <w:fldChar w:fldCharType="end"/>
      </w:r>
    </w:p>
    <w:p w14:paraId="48FB321F" w14:textId="4485E728"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.2.4.</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_Toc154923271 \h </w:instrText>
      </w:r>
      <w:r>
        <w:rPr>
          <w:noProof/>
        </w:rPr>
      </w:r>
      <w:r>
        <w:rPr>
          <w:noProof/>
        </w:rPr>
        <w:fldChar w:fldCharType="separate"/>
      </w:r>
      <w:r>
        <w:rPr>
          <w:noProof/>
        </w:rPr>
        <w:t>147</w:t>
      </w:r>
      <w:r>
        <w:rPr>
          <w:noProof/>
        </w:rPr>
        <w:fldChar w:fldCharType="end"/>
      </w:r>
    </w:p>
    <w:p w14:paraId="67BEAAF9" w14:textId="64A5DED0"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.2.5</w:t>
      </w:r>
      <w:r>
        <w:rPr>
          <w:rFonts w:asciiTheme="minorHAnsi" w:eastAsiaTheme="minorEastAsia" w:hAnsiTheme="minorHAnsi" w:cstheme="minorBidi"/>
          <w:noProof/>
          <w:kern w:val="2"/>
          <w:sz w:val="22"/>
          <w:szCs w:val="22"/>
          <w:lang w:eastAsia="en-GB"/>
          <w14:ligatures w14:val="standardContextual"/>
        </w:rPr>
        <w:tab/>
      </w:r>
      <w:r>
        <w:rPr>
          <w:noProof/>
        </w:rPr>
        <w:t>Accessing list of deferred data group communications</w:t>
      </w:r>
      <w:r>
        <w:rPr>
          <w:noProof/>
        </w:rPr>
        <w:tab/>
      </w:r>
      <w:r>
        <w:rPr>
          <w:noProof/>
        </w:rPr>
        <w:fldChar w:fldCharType="begin"/>
      </w:r>
      <w:r>
        <w:rPr>
          <w:noProof/>
        </w:rPr>
        <w:instrText xml:space="preserve"> PAGEREF _Toc154923272 \h </w:instrText>
      </w:r>
      <w:r>
        <w:rPr>
          <w:noProof/>
        </w:rPr>
      </w:r>
      <w:r>
        <w:rPr>
          <w:noProof/>
        </w:rPr>
        <w:fldChar w:fldCharType="separate"/>
      </w:r>
      <w:r>
        <w:rPr>
          <w:noProof/>
        </w:rPr>
        <w:t>148</w:t>
      </w:r>
      <w:r>
        <w:rPr>
          <w:noProof/>
        </w:rPr>
        <w:fldChar w:fldCharType="end"/>
      </w:r>
    </w:p>
    <w:p w14:paraId="18B1F8E3" w14:textId="65555583"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7</w:t>
      </w:r>
      <w:r>
        <w:rPr>
          <w:noProof/>
        </w:rPr>
        <w:t>.</w:t>
      </w:r>
      <w:r>
        <w:rPr>
          <w:noProof/>
          <w:lang w:eastAsia="zh-CN"/>
        </w:rPr>
        <w:t>6</w:t>
      </w:r>
      <w:r>
        <w:rPr>
          <w:noProof/>
        </w:rPr>
        <w:t>.2.5.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_Toc154923273 \h </w:instrText>
      </w:r>
      <w:r>
        <w:rPr>
          <w:noProof/>
        </w:rPr>
      </w:r>
      <w:r>
        <w:rPr>
          <w:noProof/>
        </w:rPr>
        <w:fldChar w:fldCharType="separate"/>
      </w:r>
      <w:r>
        <w:rPr>
          <w:noProof/>
        </w:rPr>
        <w:t>148</w:t>
      </w:r>
      <w:r>
        <w:rPr>
          <w:noProof/>
        </w:rPr>
        <w:fldChar w:fldCharType="end"/>
      </w:r>
    </w:p>
    <w:p w14:paraId="7EA5DB8D" w14:textId="60CAE8F4"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.2.5.</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_Toc154923274 \h </w:instrText>
      </w:r>
      <w:r>
        <w:rPr>
          <w:noProof/>
        </w:rPr>
      </w:r>
      <w:r>
        <w:rPr>
          <w:noProof/>
        </w:rPr>
        <w:fldChar w:fldCharType="separate"/>
      </w:r>
      <w:r>
        <w:rPr>
          <w:noProof/>
        </w:rPr>
        <w:t>148</w:t>
      </w:r>
      <w:r>
        <w:rPr>
          <w:noProof/>
        </w:rPr>
        <w:fldChar w:fldCharType="end"/>
      </w:r>
    </w:p>
    <w:p w14:paraId="3BE4AE2D" w14:textId="61E2B3EC" w:rsidR="00B67459" w:rsidRDefault="00B6745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lang w:eastAsia="zh-CN"/>
        </w:rPr>
        <w:t>Communication release</w:t>
      </w:r>
      <w:r>
        <w:rPr>
          <w:noProof/>
        </w:rPr>
        <w:tab/>
      </w:r>
      <w:r>
        <w:rPr>
          <w:noProof/>
        </w:rPr>
        <w:fldChar w:fldCharType="begin"/>
      </w:r>
      <w:r>
        <w:rPr>
          <w:noProof/>
        </w:rPr>
        <w:instrText xml:space="preserve"> PAGEREF _Toc154923275 \h </w:instrText>
      </w:r>
      <w:r>
        <w:rPr>
          <w:noProof/>
        </w:rPr>
      </w:r>
      <w:r>
        <w:rPr>
          <w:noProof/>
        </w:rPr>
        <w:fldChar w:fldCharType="separate"/>
      </w:r>
      <w:r>
        <w:rPr>
          <w:noProof/>
        </w:rPr>
        <w:t>149</w:t>
      </w:r>
      <w:r>
        <w:rPr>
          <w:noProof/>
        </w:rPr>
        <w:fldChar w:fldCharType="end"/>
      </w:r>
    </w:p>
    <w:p w14:paraId="4EFADB39" w14:textId="09825B9B"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_Toc154923276 \h </w:instrText>
      </w:r>
      <w:r>
        <w:rPr>
          <w:noProof/>
        </w:rPr>
      </w:r>
      <w:r>
        <w:rPr>
          <w:noProof/>
        </w:rPr>
        <w:fldChar w:fldCharType="separate"/>
      </w:r>
      <w:r>
        <w:rPr>
          <w:noProof/>
        </w:rPr>
        <w:t>149</w:t>
      </w:r>
      <w:r>
        <w:rPr>
          <w:noProof/>
        </w:rPr>
        <w:fldChar w:fldCharType="end"/>
      </w:r>
    </w:p>
    <w:p w14:paraId="08B9029C" w14:textId="734DB621"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7.7.2</w:t>
      </w:r>
      <w:r>
        <w:rPr>
          <w:rFonts w:asciiTheme="minorHAnsi" w:eastAsiaTheme="minorEastAsia" w:hAnsiTheme="minorHAnsi" w:cstheme="minorBidi"/>
          <w:noProof/>
          <w:kern w:val="2"/>
          <w:sz w:val="22"/>
          <w:szCs w:val="22"/>
          <w:lang w:eastAsia="en-GB"/>
          <w14:ligatures w14:val="standardContextual"/>
        </w:rPr>
        <w:tab/>
      </w:r>
      <w:r>
        <w:rPr>
          <w:noProof/>
          <w:lang w:eastAsia="zh-CN"/>
        </w:rPr>
        <w:t>Communication release for on-network</w:t>
      </w:r>
      <w:r>
        <w:rPr>
          <w:noProof/>
        </w:rPr>
        <w:tab/>
      </w:r>
      <w:r>
        <w:rPr>
          <w:noProof/>
        </w:rPr>
        <w:fldChar w:fldCharType="begin"/>
      </w:r>
      <w:r>
        <w:rPr>
          <w:noProof/>
        </w:rPr>
        <w:instrText xml:space="preserve"> PAGEREF _Toc154923277 \h </w:instrText>
      </w:r>
      <w:r>
        <w:rPr>
          <w:noProof/>
        </w:rPr>
      </w:r>
      <w:r>
        <w:rPr>
          <w:noProof/>
        </w:rPr>
        <w:fldChar w:fldCharType="separate"/>
      </w:r>
      <w:r>
        <w:rPr>
          <w:noProof/>
        </w:rPr>
        <w:t>149</w:t>
      </w:r>
      <w:r>
        <w:rPr>
          <w:noProof/>
        </w:rPr>
        <w:fldChar w:fldCharType="end"/>
      </w:r>
    </w:p>
    <w:p w14:paraId="3CA5D98A" w14:textId="380FFF7C"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 xml:space="preserve">Information flows for </w:t>
      </w:r>
      <w:r>
        <w:rPr>
          <w:noProof/>
          <w:lang w:eastAsia="zh-CN"/>
        </w:rPr>
        <w:t>communication release</w:t>
      </w:r>
      <w:r>
        <w:rPr>
          <w:noProof/>
        </w:rPr>
        <w:tab/>
      </w:r>
      <w:r>
        <w:rPr>
          <w:noProof/>
        </w:rPr>
        <w:fldChar w:fldCharType="begin"/>
      </w:r>
      <w:r>
        <w:rPr>
          <w:noProof/>
        </w:rPr>
        <w:instrText xml:space="preserve"> PAGEREF _Toc154923278 \h </w:instrText>
      </w:r>
      <w:r>
        <w:rPr>
          <w:noProof/>
        </w:rPr>
      </w:r>
      <w:r>
        <w:rPr>
          <w:noProof/>
        </w:rPr>
        <w:fldChar w:fldCharType="separate"/>
      </w:r>
      <w:r>
        <w:rPr>
          <w:noProof/>
        </w:rPr>
        <w:t>149</w:t>
      </w:r>
      <w:r>
        <w:rPr>
          <w:noProof/>
        </w:rPr>
        <w:fldChar w:fldCharType="end"/>
      </w:r>
    </w:p>
    <w:p w14:paraId="419745D2" w14:textId="52D3A5C4"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7.7.2.1.1</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communication release request (one-to-one communication using media plane)</w:t>
      </w:r>
      <w:r>
        <w:rPr>
          <w:noProof/>
        </w:rPr>
        <w:tab/>
      </w:r>
      <w:r>
        <w:rPr>
          <w:noProof/>
        </w:rPr>
        <w:fldChar w:fldCharType="begin"/>
      </w:r>
      <w:r>
        <w:rPr>
          <w:noProof/>
        </w:rPr>
        <w:instrText xml:space="preserve"> PAGEREF _Toc154923279 \h </w:instrText>
      </w:r>
      <w:r>
        <w:rPr>
          <w:noProof/>
        </w:rPr>
      </w:r>
      <w:r>
        <w:rPr>
          <w:noProof/>
        </w:rPr>
        <w:fldChar w:fldCharType="separate"/>
      </w:r>
      <w:r>
        <w:rPr>
          <w:noProof/>
        </w:rPr>
        <w:t>149</w:t>
      </w:r>
      <w:r>
        <w:rPr>
          <w:noProof/>
        </w:rPr>
        <w:fldChar w:fldCharType="end"/>
      </w:r>
    </w:p>
    <w:p w14:paraId="635E5617" w14:textId="04AA1ABF"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7.7.2.1.2</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communication release response (one-to-one communication using media plane)</w:t>
      </w:r>
      <w:r>
        <w:rPr>
          <w:noProof/>
        </w:rPr>
        <w:tab/>
      </w:r>
      <w:r>
        <w:rPr>
          <w:noProof/>
        </w:rPr>
        <w:fldChar w:fldCharType="begin"/>
      </w:r>
      <w:r>
        <w:rPr>
          <w:noProof/>
        </w:rPr>
        <w:instrText xml:space="preserve"> PAGEREF _Toc154923280 \h </w:instrText>
      </w:r>
      <w:r>
        <w:rPr>
          <w:noProof/>
        </w:rPr>
      </w:r>
      <w:r>
        <w:rPr>
          <w:noProof/>
        </w:rPr>
        <w:fldChar w:fldCharType="separate"/>
      </w:r>
      <w:r>
        <w:rPr>
          <w:noProof/>
        </w:rPr>
        <w:t>149</w:t>
      </w:r>
      <w:r>
        <w:rPr>
          <w:noProof/>
        </w:rPr>
        <w:fldChar w:fldCharType="end"/>
      </w:r>
    </w:p>
    <w:p w14:paraId="3519912A" w14:textId="3CC70F86"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7.7.2.1.3</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communication release request (group communication using media plane)</w:t>
      </w:r>
      <w:r>
        <w:rPr>
          <w:noProof/>
        </w:rPr>
        <w:tab/>
      </w:r>
      <w:r>
        <w:rPr>
          <w:noProof/>
        </w:rPr>
        <w:fldChar w:fldCharType="begin"/>
      </w:r>
      <w:r>
        <w:rPr>
          <w:noProof/>
        </w:rPr>
        <w:instrText xml:space="preserve"> PAGEREF _Toc154923281 \h </w:instrText>
      </w:r>
      <w:r>
        <w:rPr>
          <w:noProof/>
        </w:rPr>
      </w:r>
      <w:r>
        <w:rPr>
          <w:noProof/>
        </w:rPr>
        <w:fldChar w:fldCharType="separate"/>
      </w:r>
      <w:r>
        <w:rPr>
          <w:noProof/>
        </w:rPr>
        <w:t>150</w:t>
      </w:r>
      <w:r>
        <w:rPr>
          <w:noProof/>
        </w:rPr>
        <w:fldChar w:fldCharType="end"/>
      </w:r>
    </w:p>
    <w:p w14:paraId="30E2C5CF" w14:textId="532D52DD"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7.7.2.1.4</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communication release response (group communication using media plane)</w:t>
      </w:r>
      <w:r>
        <w:rPr>
          <w:noProof/>
        </w:rPr>
        <w:tab/>
      </w:r>
      <w:r>
        <w:rPr>
          <w:noProof/>
        </w:rPr>
        <w:fldChar w:fldCharType="begin"/>
      </w:r>
      <w:r>
        <w:rPr>
          <w:noProof/>
        </w:rPr>
        <w:instrText xml:space="preserve"> PAGEREF _Toc154923282 \h </w:instrText>
      </w:r>
      <w:r>
        <w:rPr>
          <w:noProof/>
        </w:rPr>
      </w:r>
      <w:r>
        <w:rPr>
          <w:noProof/>
        </w:rPr>
        <w:fldChar w:fldCharType="separate"/>
      </w:r>
      <w:r>
        <w:rPr>
          <w:noProof/>
        </w:rPr>
        <w:t>150</w:t>
      </w:r>
      <w:r>
        <w:rPr>
          <w:noProof/>
        </w:rPr>
        <w:fldChar w:fldCharType="end"/>
      </w:r>
    </w:p>
    <w:p w14:paraId="06CB6FF8" w14:textId="3166ACDC"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7.7.2.1.5</w:t>
      </w:r>
      <w:r w:rsidRPr="00B01776">
        <w:rPr>
          <w:noProof/>
          <w:lang w:val="en-IN"/>
        </w:rPr>
        <w:t xml:space="preserve"> </w:t>
      </w:r>
      <w:r>
        <w:rPr>
          <w:rFonts w:asciiTheme="minorHAnsi" w:eastAsiaTheme="minorEastAsia" w:hAnsiTheme="minorHAnsi" w:cstheme="minorBidi"/>
          <w:noProof/>
          <w:kern w:val="2"/>
          <w:sz w:val="22"/>
          <w:szCs w:val="22"/>
          <w:lang w:eastAsia="en-GB"/>
          <w14:ligatures w14:val="standardContextual"/>
        </w:rPr>
        <w:tab/>
      </w:r>
      <w:r w:rsidRPr="00B01776">
        <w:rPr>
          <w:noProof/>
          <w:lang w:val="en-IN"/>
        </w:rPr>
        <w:t>Void</w:t>
      </w:r>
      <w:r>
        <w:rPr>
          <w:noProof/>
        </w:rPr>
        <w:tab/>
      </w:r>
      <w:r>
        <w:rPr>
          <w:noProof/>
        </w:rPr>
        <w:fldChar w:fldCharType="begin"/>
      </w:r>
      <w:r>
        <w:rPr>
          <w:noProof/>
        </w:rPr>
        <w:instrText xml:space="preserve"> PAGEREF _Toc154923283 \h </w:instrText>
      </w:r>
      <w:r>
        <w:rPr>
          <w:noProof/>
        </w:rPr>
      </w:r>
      <w:r>
        <w:rPr>
          <w:noProof/>
        </w:rPr>
        <w:fldChar w:fldCharType="separate"/>
      </w:r>
      <w:r>
        <w:rPr>
          <w:noProof/>
        </w:rPr>
        <w:t>150</w:t>
      </w:r>
      <w:r>
        <w:rPr>
          <w:noProof/>
        </w:rPr>
        <w:fldChar w:fldCharType="end"/>
      </w:r>
    </w:p>
    <w:p w14:paraId="4593216F" w14:textId="59F0BD22"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7.7.2.1.6</w:t>
      </w:r>
      <w:r w:rsidRPr="00B01776">
        <w:rPr>
          <w:noProof/>
          <w:lang w:val="en-IN"/>
        </w:rPr>
        <w:t xml:space="preserve"> </w:t>
      </w:r>
      <w:r>
        <w:rPr>
          <w:rFonts w:asciiTheme="minorHAnsi" w:eastAsiaTheme="minorEastAsia" w:hAnsiTheme="minorHAnsi" w:cstheme="minorBidi"/>
          <w:noProof/>
          <w:kern w:val="2"/>
          <w:sz w:val="22"/>
          <w:szCs w:val="22"/>
          <w:lang w:eastAsia="en-GB"/>
          <w14:ligatures w14:val="standardContextual"/>
        </w:rPr>
        <w:tab/>
      </w:r>
      <w:r w:rsidRPr="00B01776">
        <w:rPr>
          <w:noProof/>
          <w:lang w:val="en-IN"/>
        </w:rPr>
        <w:t>Void</w:t>
      </w:r>
      <w:r>
        <w:rPr>
          <w:noProof/>
        </w:rPr>
        <w:tab/>
      </w:r>
      <w:r>
        <w:rPr>
          <w:noProof/>
        </w:rPr>
        <w:fldChar w:fldCharType="begin"/>
      </w:r>
      <w:r>
        <w:rPr>
          <w:noProof/>
        </w:rPr>
        <w:instrText xml:space="preserve"> PAGEREF _Toc154923284 \h </w:instrText>
      </w:r>
      <w:r>
        <w:rPr>
          <w:noProof/>
        </w:rPr>
      </w:r>
      <w:r>
        <w:rPr>
          <w:noProof/>
        </w:rPr>
        <w:fldChar w:fldCharType="separate"/>
      </w:r>
      <w:r>
        <w:rPr>
          <w:noProof/>
        </w:rPr>
        <w:t>150</w:t>
      </w:r>
      <w:r>
        <w:rPr>
          <w:noProof/>
        </w:rPr>
        <w:fldChar w:fldCharType="end"/>
      </w:r>
    </w:p>
    <w:p w14:paraId="38767CD6" w14:textId="1029362D"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7.7.2.1.7</w:t>
      </w:r>
      <w:r w:rsidRPr="00B01776">
        <w:rPr>
          <w:noProof/>
          <w:lang w:val="en-IN"/>
        </w:rPr>
        <w:t xml:space="preserve"> </w:t>
      </w:r>
      <w:r>
        <w:rPr>
          <w:rFonts w:asciiTheme="minorHAnsi" w:eastAsiaTheme="minorEastAsia" w:hAnsiTheme="minorHAnsi" w:cstheme="minorBidi"/>
          <w:noProof/>
          <w:kern w:val="2"/>
          <w:sz w:val="22"/>
          <w:szCs w:val="22"/>
          <w:lang w:eastAsia="en-GB"/>
          <w14:ligatures w14:val="standardContextual"/>
        </w:rPr>
        <w:tab/>
      </w:r>
      <w:r w:rsidRPr="00B01776">
        <w:rPr>
          <w:noProof/>
          <w:lang w:val="en-IN"/>
        </w:rPr>
        <w:t>Void</w:t>
      </w:r>
      <w:r>
        <w:rPr>
          <w:noProof/>
        </w:rPr>
        <w:tab/>
      </w:r>
      <w:r>
        <w:rPr>
          <w:noProof/>
        </w:rPr>
        <w:fldChar w:fldCharType="begin"/>
      </w:r>
      <w:r>
        <w:rPr>
          <w:noProof/>
        </w:rPr>
        <w:instrText xml:space="preserve"> PAGEREF _Toc154923285 \h </w:instrText>
      </w:r>
      <w:r>
        <w:rPr>
          <w:noProof/>
        </w:rPr>
      </w:r>
      <w:r>
        <w:rPr>
          <w:noProof/>
        </w:rPr>
        <w:fldChar w:fldCharType="separate"/>
      </w:r>
      <w:r>
        <w:rPr>
          <w:noProof/>
        </w:rPr>
        <w:t>150</w:t>
      </w:r>
      <w:r>
        <w:rPr>
          <w:noProof/>
        </w:rPr>
        <w:fldChar w:fldCharType="end"/>
      </w:r>
    </w:p>
    <w:p w14:paraId="349FEB98" w14:textId="524CE373"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7.7.2.1.8</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server communication release request (one-to-one communication using media plane)</w:t>
      </w:r>
      <w:r>
        <w:rPr>
          <w:noProof/>
        </w:rPr>
        <w:tab/>
      </w:r>
      <w:r>
        <w:rPr>
          <w:noProof/>
        </w:rPr>
        <w:fldChar w:fldCharType="begin"/>
      </w:r>
      <w:r>
        <w:rPr>
          <w:noProof/>
        </w:rPr>
        <w:instrText xml:space="preserve"> PAGEREF _Toc154923286 \h </w:instrText>
      </w:r>
      <w:r>
        <w:rPr>
          <w:noProof/>
        </w:rPr>
      </w:r>
      <w:r>
        <w:rPr>
          <w:noProof/>
        </w:rPr>
        <w:fldChar w:fldCharType="separate"/>
      </w:r>
      <w:r>
        <w:rPr>
          <w:noProof/>
        </w:rPr>
        <w:t>150</w:t>
      </w:r>
      <w:r>
        <w:rPr>
          <w:noProof/>
        </w:rPr>
        <w:fldChar w:fldCharType="end"/>
      </w:r>
    </w:p>
    <w:p w14:paraId="761DF57D" w14:textId="18422C69"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7.7.2.1.9</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server communication release response (one-to-one communication using media plane)</w:t>
      </w:r>
      <w:r>
        <w:rPr>
          <w:noProof/>
        </w:rPr>
        <w:tab/>
      </w:r>
      <w:r>
        <w:rPr>
          <w:noProof/>
        </w:rPr>
        <w:fldChar w:fldCharType="begin"/>
      </w:r>
      <w:r>
        <w:rPr>
          <w:noProof/>
        </w:rPr>
        <w:instrText xml:space="preserve"> PAGEREF _Toc154923287 \h </w:instrText>
      </w:r>
      <w:r>
        <w:rPr>
          <w:noProof/>
        </w:rPr>
      </w:r>
      <w:r>
        <w:rPr>
          <w:noProof/>
        </w:rPr>
        <w:fldChar w:fldCharType="separate"/>
      </w:r>
      <w:r>
        <w:rPr>
          <w:noProof/>
        </w:rPr>
        <w:t>151</w:t>
      </w:r>
      <w:r>
        <w:rPr>
          <w:noProof/>
        </w:rPr>
        <w:fldChar w:fldCharType="end"/>
      </w:r>
    </w:p>
    <w:p w14:paraId="765FC35A" w14:textId="1E7ABA1B"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7.7.2.1.10</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server communication release request (group communication using media plane)</w:t>
      </w:r>
      <w:r>
        <w:rPr>
          <w:noProof/>
        </w:rPr>
        <w:tab/>
      </w:r>
      <w:r>
        <w:rPr>
          <w:noProof/>
        </w:rPr>
        <w:fldChar w:fldCharType="begin"/>
      </w:r>
      <w:r>
        <w:rPr>
          <w:noProof/>
        </w:rPr>
        <w:instrText xml:space="preserve"> PAGEREF _Toc154923288 \h </w:instrText>
      </w:r>
      <w:r>
        <w:rPr>
          <w:noProof/>
        </w:rPr>
      </w:r>
      <w:r>
        <w:rPr>
          <w:noProof/>
        </w:rPr>
        <w:fldChar w:fldCharType="separate"/>
      </w:r>
      <w:r>
        <w:rPr>
          <w:noProof/>
        </w:rPr>
        <w:t>151</w:t>
      </w:r>
      <w:r>
        <w:rPr>
          <w:noProof/>
        </w:rPr>
        <w:fldChar w:fldCharType="end"/>
      </w:r>
    </w:p>
    <w:p w14:paraId="52D65924" w14:textId="4BA0ACE9"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7.7.2.1.11</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server communication release response (group communication using media plane)</w:t>
      </w:r>
      <w:r>
        <w:rPr>
          <w:noProof/>
        </w:rPr>
        <w:tab/>
      </w:r>
      <w:r>
        <w:rPr>
          <w:noProof/>
        </w:rPr>
        <w:fldChar w:fldCharType="begin"/>
      </w:r>
      <w:r>
        <w:rPr>
          <w:noProof/>
        </w:rPr>
        <w:instrText xml:space="preserve"> PAGEREF _Toc154923289 \h </w:instrText>
      </w:r>
      <w:r>
        <w:rPr>
          <w:noProof/>
        </w:rPr>
      </w:r>
      <w:r>
        <w:rPr>
          <w:noProof/>
        </w:rPr>
        <w:fldChar w:fldCharType="separate"/>
      </w:r>
      <w:r>
        <w:rPr>
          <w:noProof/>
        </w:rPr>
        <w:t>151</w:t>
      </w:r>
      <w:r>
        <w:rPr>
          <w:noProof/>
        </w:rPr>
        <w:fldChar w:fldCharType="end"/>
      </w:r>
    </w:p>
    <w:p w14:paraId="0426A741" w14:textId="140CA8DC"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7.7.2.1.12</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r>
      <w:r>
        <w:rPr>
          <w:noProof/>
        </w:rPr>
        <w:instrText xml:space="preserve"> PAGEREF _Toc154923290 \h </w:instrText>
      </w:r>
      <w:r>
        <w:rPr>
          <w:noProof/>
        </w:rPr>
      </w:r>
      <w:r>
        <w:rPr>
          <w:noProof/>
        </w:rPr>
        <w:fldChar w:fldCharType="separate"/>
      </w:r>
      <w:r>
        <w:rPr>
          <w:noProof/>
        </w:rPr>
        <w:t>152</w:t>
      </w:r>
      <w:r>
        <w:rPr>
          <w:noProof/>
        </w:rPr>
        <w:fldChar w:fldCharType="end"/>
      </w:r>
    </w:p>
    <w:p w14:paraId="59EB0EAD" w14:textId="08E5B97A"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7.7.2.1.13</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release intent request (one-to-one communication using media plane)</w:t>
      </w:r>
      <w:r>
        <w:rPr>
          <w:noProof/>
        </w:rPr>
        <w:tab/>
      </w:r>
      <w:r>
        <w:rPr>
          <w:noProof/>
        </w:rPr>
        <w:fldChar w:fldCharType="begin"/>
      </w:r>
      <w:r>
        <w:rPr>
          <w:noProof/>
        </w:rPr>
        <w:instrText xml:space="preserve"> PAGEREF _Toc154923291 \h </w:instrText>
      </w:r>
      <w:r>
        <w:rPr>
          <w:noProof/>
        </w:rPr>
      </w:r>
      <w:r>
        <w:rPr>
          <w:noProof/>
        </w:rPr>
        <w:fldChar w:fldCharType="separate"/>
      </w:r>
      <w:r>
        <w:rPr>
          <w:noProof/>
        </w:rPr>
        <w:t>152</w:t>
      </w:r>
      <w:r>
        <w:rPr>
          <w:noProof/>
        </w:rPr>
        <w:fldChar w:fldCharType="end"/>
      </w:r>
    </w:p>
    <w:p w14:paraId="299EE72E" w14:textId="60D23593"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7.7.2.1.14</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more information response (one-to-one communication using media plane)</w:t>
      </w:r>
      <w:r>
        <w:rPr>
          <w:noProof/>
        </w:rPr>
        <w:tab/>
      </w:r>
      <w:r>
        <w:rPr>
          <w:noProof/>
        </w:rPr>
        <w:fldChar w:fldCharType="begin"/>
      </w:r>
      <w:r>
        <w:rPr>
          <w:noProof/>
        </w:rPr>
        <w:instrText xml:space="preserve"> PAGEREF _Toc154923292 \h </w:instrText>
      </w:r>
      <w:r>
        <w:rPr>
          <w:noProof/>
        </w:rPr>
      </w:r>
      <w:r>
        <w:rPr>
          <w:noProof/>
        </w:rPr>
        <w:fldChar w:fldCharType="separate"/>
      </w:r>
      <w:r>
        <w:rPr>
          <w:noProof/>
        </w:rPr>
        <w:t>152</w:t>
      </w:r>
      <w:r>
        <w:rPr>
          <w:noProof/>
        </w:rPr>
        <w:fldChar w:fldCharType="end"/>
      </w:r>
    </w:p>
    <w:p w14:paraId="50178B81" w14:textId="3D338F3D"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7.7.2.1.15</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release intent request (group communication using media plane)</w:t>
      </w:r>
      <w:r>
        <w:rPr>
          <w:noProof/>
        </w:rPr>
        <w:tab/>
      </w:r>
      <w:r>
        <w:rPr>
          <w:noProof/>
        </w:rPr>
        <w:fldChar w:fldCharType="begin"/>
      </w:r>
      <w:r>
        <w:rPr>
          <w:noProof/>
        </w:rPr>
        <w:instrText xml:space="preserve"> PAGEREF _Toc154923293 \h </w:instrText>
      </w:r>
      <w:r>
        <w:rPr>
          <w:noProof/>
        </w:rPr>
      </w:r>
      <w:r>
        <w:rPr>
          <w:noProof/>
        </w:rPr>
        <w:fldChar w:fldCharType="separate"/>
      </w:r>
      <w:r>
        <w:rPr>
          <w:noProof/>
        </w:rPr>
        <w:t>152</w:t>
      </w:r>
      <w:r>
        <w:rPr>
          <w:noProof/>
        </w:rPr>
        <w:fldChar w:fldCharType="end"/>
      </w:r>
    </w:p>
    <w:p w14:paraId="324FABC1" w14:textId="66E8E0C4"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7.7.2.1.16</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more information response (group communication using media plane)</w:t>
      </w:r>
      <w:r>
        <w:rPr>
          <w:noProof/>
        </w:rPr>
        <w:tab/>
      </w:r>
      <w:r>
        <w:rPr>
          <w:noProof/>
        </w:rPr>
        <w:fldChar w:fldCharType="begin"/>
      </w:r>
      <w:r>
        <w:rPr>
          <w:noProof/>
        </w:rPr>
        <w:instrText xml:space="preserve"> PAGEREF _Toc154923294 \h </w:instrText>
      </w:r>
      <w:r>
        <w:rPr>
          <w:noProof/>
        </w:rPr>
      </w:r>
      <w:r>
        <w:rPr>
          <w:noProof/>
        </w:rPr>
        <w:fldChar w:fldCharType="separate"/>
      </w:r>
      <w:r>
        <w:rPr>
          <w:noProof/>
        </w:rPr>
        <w:t>152</w:t>
      </w:r>
      <w:r>
        <w:rPr>
          <w:noProof/>
        </w:rPr>
        <w:fldChar w:fldCharType="end"/>
      </w:r>
    </w:p>
    <w:p w14:paraId="357CE76D" w14:textId="388A86BE"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7.7.2.1.17</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auth user communication release request (one-to-one communication using media plane)</w:t>
      </w:r>
      <w:r>
        <w:rPr>
          <w:noProof/>
        </w:rPr>
        <w:tab/>
      </w:r>
      <w:r>
        <w:rPr>
          <w:noProof/>
        </w:rPr>
        <w:fldChar w:fldCharType="begin"/>
      </w:r>
      <w:r>
        <w:rPr>
          <w:noProof/>
        </w:rPr>
        <w:instrText xml:space="preserve"> PAGEREF _Toc154923295 \h </w:instrText>
      </w:r>
      <w:r>
        <w:rPr>
          <w:noProof/>
        </w:rPr>
      </w:r>
      <w:r>
        <w:rPr>
          <w:noProof/>
        </w:rPr>
        <w:fldChar w:fldCharType="separate"/>
      </w:r>
      <w:r>
        <w:rPr>
          <w:noProof/>
        </w:rPr>
        <w:t>153</w:t>
      </w:r>
      <w:r>
        <w:rPr>
          <w:noProof/>
        </w:rPr>
        <w:fldChar w:fldCharType="end"/>
      </w:r>
    </w:p>
    <w:p w14:paraId="13C7120C" w14:textId="0ADB97C2"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7.7.2.1.18</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auth user communication release response (one-to-one communication using media plane)</w:t>
      </w:r>
      <w:r>
        <w:rPr>
          <w:noProof/>
        </w:rPr>
        <w:tab/>
      </w:r>
      <w:r>
        <w:rPr>
          <w:noProof/>
        </w:rPr>
        <w:fldChar w:fldCharType="begin"/>
      </w:r>
      <w:r>
        <w:rPr>
          <w:noProof/>
        </w:rPr>
        <w:instrText xml:space="preserve"> PAGEREF _Toc154923296 \h </w:instrText>
      </w:r>
      <w:r>
        <w:rPr>
          <w:noProof/>
        </w:rPr>
      </w:r>
      <w:r>
        <w:rPr>
          <w:noProof/>
        </w:rPr>
        <w:fldChar w:fldCharType="separate"/>
      </w:r>
      <w:r>
        <w:rPr>
          <w:noProof/>
        </w:rPr>
        <w:t>153</w:t>
      </w:r>
      <w:r>
        <w:rPr>
          <w:noProof/>
        </w:rPr>
        <w:fldChar w:fldCharType="end"/>
      </w:r>
    </w:p>
    <w:p w14:paraId="570C1AD8" w14:textId="3912F933"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7.7.2.1.19</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auth user communication release request (group communication using media plane)</w:t>
      </w:r>
      <w:r>
        <w:rPr>
          <w:noProof/>
        </w:rPr>
        <w:tab/>
      </w:r>
      <w:r>
        <w:rPr>
          <w:noProof/>
        </w:rPr>
        <w:fldChar w:fldCharType="begin"/>
      </w:r>
      <w:r>
        <w:rPr>
          <w:noProof/>
        </w:rPr>
        <w:instrText xml:space="preserve"> PAGEREF _Toc154923297 \h </w:instrText>
      </w:r>
      <w:r>
        <w:rPr>
          <w:noProof/>
        </w:rPr>
      </w:r>
      <w:r>
        <w:rPr>
          <w:noProof/>
        </w:rPr>
        <w:fldChar w:fldCharType="separate"/>
      </w:r>
      <w:r>
        <w:rPr>
          <w:noProof/>
        </w:rPr>
        <w:t>153</w:t>
      </w:r>
      <w:r>
        <w:rPr>
          <w:noProof/>
        </w:rPr>
        <w:fldChar w:fldCharType="end"/>
      </w:r>
    </w:p>
    <w:p w14:paraId="066EAB10" w14:textId="6BB2A845"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7.7.2.1.20</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auth user communication release response (group communication using media plane)</w:t>
      </w:r>
      <w:r>
        <w:rPr>
          <w:noProof/>
        </w:rPr>
        <w:tab/>
      </w:r>
      <w:r>
        <w:rPr>
          <w:noProof/>
        </w:rPr>
        <w:fldChar w:fldCharType="begin"/>
      </w:r>
      <w:r>
        <w:rPr>
          <w:noProof/>
        </w:rPr>
        <w:instrText xml:space="preserve"> PAGEREF _Toc154923298 \h </w:instrText>
      </w:r>
      <w:r>
        <w:rPr>
          <w:noProof/>
        </w:rPr>
      </w:r>
      <w:r>
        <w:rPr>
          <w:noProof/>
        </w:rPr>
        <w:fldChar w:fldCharType="separate"/>
      </w:r>
      <w:r>
        <w:rPr>
          <w:noProof/>
        </w:rPr>
        <w:t>154</w:t>
      </w:r>
      <w:r>
        <w:rPr>
          <w:noProof/>
        </w:rPr>
        <w:fldChar w:fldCharType="end"/>
      </w:r>
    </w:p>
    <w:p w14:paraId="5EA52914" w14:textId="376F10B3"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7.7.2.1.21</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request for extension</w:t>
      </w:r>
      <w:r>
        <w:rPr>
          <w:noProof/>
        </w:rPr>
        <w:tab/>
      </w:r>
      <w:r>
        <w:rPr>
          <w:noProof/>
        </w:rPr>
        <w:fldChar w:fldCharType="begin"/>
      </w:r>
      <w:r>
        <w:rPr>
          <w:noProof/>
        </w:rPr>
        <w:instrText xml:space="preserve"> PAGEREF _Toc154923299 \h </w:instrText>
      </w:r>
      <w:r>
        <w:rPr>
          <w:noProof/>
        </w:rPr>
      </w:r>
      <w:r>
        <w:rPr>
          <w:noProof/>
        </w:rPr>
        <w:fldChar w:fldCharType="separate"/>
      </w:r>
      <w:r>
        <w:rPr>
          <w:noProof/>
        </w:rPr>
        <w:t>154</w:t>
      </w:r>
      <w:r>
        <w:rPr>
          <w:noProof/>
        </w:rPr>
        <w:fldChar w:fldCharType="end"/>
      </w:r>
    </w:p>
    <w:p w14:paraId="0125BAD0" w14:textId="345B1DC6"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rPr>
        <w:t>7.7.2.1.22</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response for extension</w:t>
      </w:r>
      <w:r>
        <w:rPr>
          <w:noProof/>
        </w:rPr>
        <w:tab/>
      </w:r>
      <w:r>
        <w:rPr>
          <w:noProof/>
        </w:rPr>
        <w:fldChar w:fldCharType="begin"/>
      </w:r>
      <w:r>
        <w:rPr>
          <w:noProof/>
        </w:rPr>
        <w:instrText xml:space="preserve"> PAGEREF _Toc154923300 \h </w:instrText>
      </w:r>
      <w:r>
        <w:rPr>
          <w:noProof/>
        </w:rPr>
      </w:r>
      <w:r>
        <w:rPr>
          <w:noProof/>
        </w:rPr>
        <w:fldChar w:fldCharType="separate"/>
      </w:r>
      <w:r>
        <w:rPr>
          <w:noProof/>
        </w:rPr>
        <w:t>154</w:t>
      </w:r>
      <w:r>
        <w:rPr>
          <w:noProof/>
        </w:rPr>
        <w:fldChar w:fldCharType="end"/>
      </w:r>
    </w:p>
    <w:p w14:paraId="1F7C692C" w14:textId="16FF9C76"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MCData user initiated communication release</w:t>
      </w:r>
      <w:r>
        <w:rPr>
          <w:noProof/>
        </w:rPr>
        <w:tab/>
      </w:r>
      <w:r>
        <w:rPr>
          <w:noProof/>
        </w:rPr>
        <w:fldChar w:fldCharType="begin"/>
      </w:r>
      <w:r>
        <w:rPr>
          <w:noProof/>
        </w:rPr>
        <w:instrText xml:space="preserve"> PAGEREF _Toc154923301 \h </w:instrText>
      </w:r>
      <w:r>
        <w:rPr>
          <w:noProof/>
        </w:rPr>
      </w:r>
      <w:r>
        <w:rPr>
          <w:noProof/>
        </w:rPr>
        <w:fldChar w:fldCharType="separate"/>
      </w:r>
      <w:r>
        <w:rPr>
          <w:noProof/>
        </w:rPr>
        <w:t>154</w:t>
      </w:r>
      <w:r>
        <w:rPr>
          <w:noProof/>
        </w:rPr>
        <w:fldChar w:fldCharType="end"/>
      </w:r>
    </w:p>
    <w:p w14:paraId="02DB8BE4" w14:textId="2A84E889"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_Toc154923302 \h </w:instrText>
      </w:r>
      <w:r>
        <w:rPr>
          <w:noProof/>
        </w:rPr>
      </w:r>
      <w:r>
        <w:rPr>
          <w:noProof/>
        </w:rPr>
        <w:fldChar w:fldCharType="separate"/>
      </w:r>
      <w:r>
        <w:rPr>
          <w:noProof/>
        </w:rPr>
        <w:t>154</w:t>
      </w:r>
      <w:r>
        <w:rPr>
          <w:noProof/>
        </w:rPr>
        <w:fldChar w:fldCharType="end"/>
      </w:r>
    </w:p>
    <w:p w14:paraId="3B924CB5" w14:textId="2D65A21D"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7.7.2.2.2</w:t>
      </w:r>
      <w:r>
        <w:rPr>
          <w:rFonts w:asciiTheme="minorHAnsi" w:eastAsiaTheme="minorEastAsia" w:hAnsiTheme="minorHAnsi" w:cstheme="minorBidi"/>
          <w:noProof/>
          <w:kern w:val="2"/>
          <w:sz w:val="22"/>
          <w:szCs w:val="22"/>
          <w:lang w:eastAsia="en-GB"/>
          <w14:ligatures w14:val="standardContextual"/>
        </w:rPr>
        <w:tab/>
      </w:r>
      <w:r>
        <w:rPr>
          <w:noProof/>
          <w:lang w:eastAsia="zh-CN"/>
        </w:rPr>
        <w:t>Release of MCData communication using media plane</w:t>
      </w:r>
      <w:r>
        <w:rPr>
          <w:noProof/>
        </w:rPr>
        <w:tab/>
      </w:r>
      <w:r>
        <w:rPr>
          <w:noProof/>
        </w:rPr>
        <w:fldChar w:fldCharType="begin"/>
      </w:r>
      <w:r>
        <w:rPr>
          <w:noProof/>
        </w:rPr>
        <w:instrText xml:space="preserve"> PAGEREF _Toc154923303 \h </w:instrText>
      </w:r>
      <w:r>
        <w:rPr>
          <w:noProof/>
        </w:rPr>
      </w:r>
      <w:r>
        <w:rPr>
          <w:noProof/>
        </w:rPr>
        <w:fldChar w:fldCharType="separate"/>
      </w:r>
      <w:r>
        <w:rPr>
          <w:noProof/>
        </w:rPr>
        <w:t>154</w:t>
      </w:r>
      <w:r>
        <w:rPr>
          <w:noProof/>
        </w:rPr>
        <w:fldChar w:fldCharType="end"/>
      </w:r>
    </w:p>
    <w:p w14:paraId="769597A7" w14:textId="258E502C" w:rsidR="00B67459" w:rsidRDefault="00B6745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7.7.2.2.2.1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_Toc154923304 \h </w:instrText>
      </w:r>
      <w:r>
        <w:rPr>
          <w:noProof/>
        </w:rPr>
      </w:r>
      <w:r>
        <w:rPr>
          <w:noProof/>
        </w:rPr>
        <w:fldChar w:fldCharType="separate"/>
      </w:r>
      <w:r>
        <w:rPr>
          <w:noProof/>
        </w:rPr>
        <w:t>154</w:t>
      </w:r>
      <w:r>
        <w:rPr>
          <w:noProof/>
        </w:rPr>
        <w:fldChar w:fldCharType="end"/>
      </w:r>
    </w:p>
    <w:p w14:paraId="63E7DD4C" w14:textId="7B0DAAD2" w:rsidR="00B67459" w:rsidRDefault="00B6745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7.7.2.2.2.2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_Toc154923305 \h </w:instrText>
      </w:r>
      <w:r>
        <w:rPr>
          <w:noProof/>
        </w:rPr>
      </w:r>
      <w:r>
        <w:rPr>
          <w:noProof/>
        </w:rPr>
        <w:fldChar w:fldCharType="separate"/>
      </w:r>
      <w:r>
        <w:rPr>
          <w:noProof/>
        </w:rPr>
        <w:t>155</w:t>
      </w:r>
      <w:r>
        <w:rPr>
          <w:noProof/>
        </w:rPr>
        <w:fldChar w:fldCharType="end"/>
      </w:r>
    </w:p>
    <w:p w14:paraId="5121A1B9" w14:textId="69EFC3D1"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7.7.2.2.3</w:t>
      </w:r>
      <w:r>
        <w:rPr>
          <w:rFonts w:asciiTheme="minorHAnsi" w:eastAsiaTheme="minorEastAsia" w:hAnsiTheme="minorHAnsi" w:cstheme="minorBidi"/>
          <w:noProof/>
          <w:kern w:val="2"/>
          <w:sz w:val="22"/>
          <w:szCs w:val="22"/>
          <w:lang w:eastAsia="en-GB"/>
          <w14:ligatures w14:val="standardContextual"/>
        </w:rPr>
        <w:tab/>
      </w:r>
      <w:r>
        <w:rPr>
          <w:noProof/>
          <w:lang w:eastAsia="zh-CN"/>
        </w:rPr>
        <w:t>Release of MCData communication using HTTP</w:t>
      </w:r>
      <w:r>
        <w:rPr>
          <w:noProof/>
        </w:rPr>
        <w:tab/>
      </w:r>
      <w:r>
        <w:rPr>
          <w:noProof/>
        </w:rPr>
        <w:fldChar w:fldCharType="begin"/>
      </w:r>
      <w:r>
        <w:rPr>
          <w:noProof/>
        </w:rPr>
        <w:instrText xml:space="preserve"> PAGEREF _Toc154923306 \h </w:instrText>
      </w:r>
      <w:r>
        <w:rPr>
          <w:noProof/>
        </w:rPr>
      </w:r>
      <w:r>
        <w:rPr>
          <w:noProof/>
        </w:rPr>
        <w:fldChar w:fldCharType="separate"/>
      </w:r>
      <w:r>
        <w:rPr>
          <w:noProof/>
        </w:rPr>
        <w:t>155</w:t>
      </w:r>
      <w:r>
        <w:rPr>
          <w:noProof/>
        </w:rPr>
        <w:fldChar w:fldCharType="end"/>
      </w:r>
    </w:p>
    <w:p w14:paraId="12460C61" w14:textId="634DA487"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7.7.2.3</w:t>
      </w:r>
      <w:r>
        <w:rPr>
          <w:rFonts w:asciiTheme="minorHAnsi" w:eastAsiaTheme="minorEastAsia" w:hAnsiTheme="minorHAnsi" w:cstheme="minorBidi"/>
          <w:noProof/>
          <w:kern w:val="2"/>
          <w:sz w:val="22"/>
          <w:szCs w:val="22"/>
          <w:lang w:eastAsia="en-GB"/>
          <w14:ligatures w14:val="standardContextual"/>
        </w:rPr>
        <w:tab/>
      </w:r>
      <w:r>
        <w:rPr>
          <w:noProof/>
          <w:lang w:eastAsia="zh-CN"/>
        </w:rPr>
        <w:t>MCData server initiated communication release without prior indication</w:t>
      </w:r>
      <w:r>
        <w:rPr>
          <w:noProof/>
        </w:rPr>
        <w:tab/>
      </w:r>
      <w:r>
        <w:rPr>
          <w:noProof/>
        </w:rPr>
        <w:fldChar w:fldCharType="begin"/>
      </w:r>
      <w:r>
        <w:rPr>
          <w:noProof/>
        </w:rPr>
        <w:instrText xml:space="preserve"> PAGEREF _Toc154923307 \h </w:instrText>
      </w:r>
      <w:r>
        <w:rPr>
          <w:noProof/>
        </w:rPr>
      </w:r>
      <w:r>
        <w:rPr>
          <w:noProof/>
        </w:rPr>
        <w:fldChar w:fldCharType="separate"/>
      </w:r>
      <w:r>
        <w:rPr>
          <w:noProof/>
        </w:rPr>
        <w:t>156</w:t>
      </w:r>
      <w:r>
        <w:rPr>
          <w:noProof/>
        </w:rPr>
        <w:fldChar w:fldCharType="end"/>
      </w:r>
    </w:p>
    <w:p w14:paraId="2455945F" w14:textId="0176A208"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7.7.2.3.1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_Toc154923308 \h </w:instrText>
      </w:r>
      <w:r>
        <w:rPr>
          <w:noProof/>
        </w:rPr>
      </w:r>
      <w:r>
        <w:rPr>
          <w:noProof/>
        </w:rPr>
        <w:fldChar w:fldCharType="separate"/>
      </w:r>
      <w:r>
        <w:rPr>
          <w:noProof/>
        </w:rPr>
        <w:t>156</w:t>
      </w:r>
      <w:r>
        <w:rPr>
          <w:noProof/>
        </w:rPr>
        <w:fldChar w:fldCharType="end"/>
      </w:r>
    </w:p>
    <w:p w14:paraId="0229BDA8" w14:textId="794842C0"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7.7.2.3.2</w:t>
      </w:r>
      <w:r>
        <w:rPr>
          <w:rFonts w:asciiTheme="minorHAnsi" w:eastAsiaTheme="minorEastAsia" w:hAnsiTheme="minorHAnsi" w:cstheme="minorBidi"/>
          <w:noProof/>
          <w:kern w:val="2"/>
          <w:sz w:val="22"/>
          <w:szCs w:val="22"/>
          <w:lang w:eastAsia="en-GB"/>
          <w14:ligatures w14:val="standardContextual"/>
        </w:rPr>
        <w:tab/>
      </w:r>
      <w:r>
        <w:rPr>
          <w:noProof/>
          <w:lang w:eastAsia="zh-CN"/>
        </w:rPr>
        <w:t>Release of MCData communication using media plane</w:t>
      </w:r>
      <w:r>
        <w:rPr>
          <w:noProof/>
        </w:rPr>
        <w:tab/>
      </w:r>
      <w:r>
        <w:rPr>
          <w:noProof/>
        </w:rPr>
        <w:fldChar w:fldCharType="begin"/>
      </w:r>
      <w:r>
        <w:rPr>
          <w:noProof/>
        </w:rPr>
        <w:instrText xml:space="preserve"> PAGEREF _Toc154923309 \h </w:instrText>
      </w:r>
      <w:r>
        <w:rPr>
          <w:noProof/>
        </w:rPr>
      </w:r>
      <w:r>
        <w:rPr>
          <w:noProof/>
        </w:rPr>
        <w:fldChar w:fldCharType="separate"/>
      </w:r>
      <w:r>
        <w:rPr>
          <w:noProof/>
        </w:rPr>
        <w:t>156</w:t>
      </w:r>
      <w:r>
        <w:rPr>
          <w:noProof/>
        </w:rPr>
        <w:fldChar w:fldCharType="end"/>
      </w:r>
    </w:p>
    <w:p w14:paraId="165D91E7" w14:textId="51033954" w:rsidR="00B67459" w:rsidRDefault="00B6745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7.7.2.3.2.1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_Toc154923310 \h </w:instrText>
      </w:r>
      <w:r>
        <w:rPr>
          <w:noProof/>
        </w:rPr>
      </w:r>
      <w:r>
        <w:rPr>
          <w:noProof/>
        </w:rPr>
        <w:fldChar w:fldCharType="separate"/>
      </w:r>
      <w:r>
        <w:rPr>
          <w:noProof/>
        </w:rPr>
        <w:t>156</w:t>
      </w:r>
      <w:r>
        <w:rPr>
          <w:noProof/>
        </w:rPr>
        <w:fldChar w:fldCharType="end"/>
      </w:r>
    </w:p>
    <w:p w14:paraId="1EB3036B" w14:textId="1E3CF913" w:rsidR="00B67459" w:rsidRDefault="00B6745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7.7.2.3.2.2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_Toc154923311 \h </w:instrText>
      </w:r>
      <w:r>
        <w:rPr>
          <w:noProof/>
        </w:rPr>
      </w:r>
      <w:r>
        <w:rPr>
          <w:noProof/>
        </w:rPr>
        <w:fldChar w:fldCharType="separate"/>
      </w:r>
      <w:r>
        <w:rPr>
          <w:noProof/>
        </w:rPr>
        <w:t>156</w:t>
      </w:r>
      <w:r>
        <w:rPr>
          <w:noProof/>
        </w:rPr>
        <w:fldChar w:fldCharType="end"/>
      </w:r>
    </w:p>
    <w:p w14:paraId="5496E8B3" w14:textId="1FF175BD"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7.7.2.3.3</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r>
      <w:r>
        <w:rPr>
          <w:noProof/>
        </w:rPr>
        <w:instrText xml:space="preserve"> PAGEREF _Toc154923312 \h </w:instrText>
      </w:r>
      <w:r>
        <w:rPr>
          <w:noProof/>
        </w:rPr>
      </w:r>
      <w:r>
        <w:rPr>
          <w:noProof/>
        </w:rPr>
        <w:fldChar w:fldCharType="separate"/>
      </w:r>
      <w:r>
        <w:rPr>
          <w:noProof/>
        </w:rPr>
        <w:t>158</w:t>
      </w:r>
      <w:r>
        <w:rPr>
          <w:noProof/>
        </w:rPr>
        <w:fldChar w:fldCharType="end"/>
      </w:r>
    </w:p>
    <w:p w14:paraId="3C6A0A26" w14:textId="12DD3AD5"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MCData server initiated communication release with prior indication</w:t>
      </w:r>
      <w:r>
        <w:rPr>
          <w:noProof/>
        </w:rPr>
        <w:tab/>
      </w:r>
      <w:r>
        <w:rPr>
          <w:noProof/>
        </w:rPr>
        <w:fldChar w:fldCharType="begin"/>
      </w:r>
      <w:r>
        <w:rPr>
          <w:noProof/>
        </w:rPr>
        <w:instrText xml:space="preserve"> PAGEREF _Toc154923313 \h </w:instrText>
      </w:r>
      <w:r>
        <w:rPr>
          <w:noProof/>
        </w:rPr>
      </w:r>
      <w:r>
        <w:rPr>
          <w:noProof/>
        </w:rPr>
        <w:fldChar w:fldCharType="separate"/>
      </w:r>
      <w:r>
        <w:rPr>
          <w:noProof/>
        </w:rPr>
        <w:t>158</w:t>
      </w:r>
      <w:r>
        <w:rPr>
          <w:noProof/>
        </w:rPr>
        <w:fldChar w:fldCharType="end"/>
      </w:r>
    </w:p>
    <w:p w14:paraId="4B141597" w14:textId="70FFE11E"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.2.4.</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_Toc154923314 \h </w:instrText>
      </w:r>
      <w:r>
        <w:rPr>
          <w:noProof/>
        </w:rPr>
      </w:r>
      <w:r>
        <w:rPr>
          <w:noProof/>
        </w:rPr>
        <w:fldChar w:fldCharType="separate"/>
      </w:r>
      <w:r>
        <w:rPr>
          <w:noProof/>
        </w:rPr>
        <w:t>158</w:t>
      </w:r>
      <w:r>
        <w:rPr>
          <w:noProof/>
        </w:rPr>
        <w:fldChar w:fldCharType="end"/>
      </w:r>
    </w:p>
    <w:p w14:paraId="5C8D2E20" w14:textId="4018A099"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.2.4.</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_Toc154923315 \h </w:instrText>
      </w:r>
      <w:r>
        <w:rPr>
          <w:noProof/>
        </w:rPr>
      </w:r>
      <w:r>
        <w:rPr>
          <w:noProof/>
        </w:rPr>
        <w:fldChar w:fldCharType="separate"/>
      </w:r>
      <w:r>
        <w:rPr>
          <w:noProof/>
        </w:rPr>
        <w:t>158</w:t>
      </w:r>
      <w:r>
        <w:rPr>
          <w:noProof/>
        </w:rPr>
        <w:fldChar w:fldCharType="end"/>
      </w:r>
    </w:p>
    <w:p w14:paraId="2F2F6D86" w14:textId="16F736D5"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.2.5</w:t>
      </w:r>
      <w:r>
        <w:rPr>
          <w:rFonts w:asciiTheme="minorHAnsi" w:eastAsiaTheme="minorEastAsia" w:hAnsiTheme="minorHAnsi" w:cstheme="minorBidi"/>
          <w:noProof/>
          <w:kern w:val="2"/>
          <w:sz w:val="22"/>
          <w:szCs w:val="22"/>
          <w:lang w:eastAsia="en-GB"/>
          <w14:ligatures w14:val="standardContextual"/>
        </w:rPr>
        <w:tab/>
      </w:r>
      <w:r>
        <w:rPr>
          <w:noProof/>
        </w:rPr>
        <w:t>Authorized MCData user initiated communication release without prior indication</w:t>
      </w:r>
      <w:r>
        <w:rPr>
          <w:noProof/>
        </w:rPr>
        <w:tab/>
      </w:r>
      <w:r>
        <w:rPr>
          <w:noProof/>
        </w:rPr>
        <w:fldChar w:fldCharType="begin"/>
      </w:r>
      <w:r>
        <w:rPr>
          <w:noProof/>
        </w:rPr>
        <w:instrText xml:space="preserve"> PAGEREF _Toc154923316 \h </w:instrText>
      </w:r>
      <w:r>
        <w:rPr>
          <w:noProof/>
        </w:rPr>
      </w:r>
      <w:r>
        <w:rPr>
          <w:noProof/>
        </w:rPr>
        <w:fldChar w:fldCharType="separate"/>
      </w:r>
      <w:r>
        <w:rPr>
          <w:noProof/>
        </w:rPr>
        <w:t>159</w:t>
      </w:r>
      <w:r>
        <w:rPr>
          <w:noProof/>
        </w:rPr>
        <w:fldChar w:fldCharType="end"/>
      </w:r>
    </w:p>
    <w:p w14:paraId="498976BC" w14:textId="13B20992"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_Toc154923317 \h </w:instrText>
      </w:r>
      <w:r>
        <w:rPr>
          <w:noProof/>
        </w:rPr>
      </w:r>
      <w:r>
        <w:rPr>
          <w:noProof/>
        </w:rPr>
        <w:fldChar w:fldCharType="separate"/>
      </w:r>
      <w:r>
        <w:rPr>
          <w:noProof/>
        </w:rPr>
        <w:t>159</w:t>
      </w:r>
      <w:r>
        <w:rPr>
          <w:noProof/>
        </w:rPr>
        <w:fldChar w:fldCharType="end"/>
      </w:r>
    </w:p>
    <w:p w14:paraId="399CE7F5" w14:textId="74093926"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.2.5.</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_Toc154923318 \h </w:instrText>
      </w:r>
      <w:r>
        <w:rPr>
          <w:noProof/>
        </w:rPr>
      </w:r>
      <w:r>
        <w:rPr>
          <w:noProof/>
        </w:rPr>
        <w:fldChar w:fldCharType="separate"/>
      </w:r>
      <w:r>
        <w:rPr>
          <w:noProof/>
        </w:rPr>
        <w:t>159</w:t>
      </w:r>
      <w:r>
        <w:rPr>
          <w:noProof/>
        </w:rPr>
        <w:fldChar w:fldCharType="end"/>
      </w:r>
    </w:p>
    <w:p w14:paraId="537B7DCA" w14:textId="4E18A084"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.2.6</w:t>
      </w:r>
      <w:r>
        <w:rPr>
          <w:rFonts w:asciiTheme="minorHAnsi" w:eastAsiaTheme="minorEastAsia" w:hAnsiTheme="minorHAnsi" w:cstheme="minorBidi"/>
          <w:noProof/>
          <w:kern w:val="2"/>
          <w:sz w:val="22"/>
          <w:szCs w:val="22"/>
          <w:lang w:eastAsia="en-GB"/>
          <w14:ligatures w14:val="standardContextual"/>
        </w:rPr>
        <w:tab/>
      </w:r>
      <w:r>
        <w:rPr>
          <w:noProof/>
        </w:rPr>
        <w:t>Authorized MCData user initiated communication release with prior indication</w:t>
      </w:r>
      <w:r>
        <w:rPr>
          <w:noProof/>
        </w:rPr>
        <w:tab/>
      </w:r>
      <w:r>
        <w:rPr>
          <w:noProof/>
        </w:rPr>
        <w:fldChar w:fldCharType="begin"/>
      </w:r>
      <w:r>
        <w:rPr>
          <w:noProof/>
        </w:rPr>
        <w:instrText xml:space="preserve"> PAGEREF _Toc154923319 \h </w:instrText>
      </w:r>
      <w:r>
        <w:rPr>
          <w:noProof/>
        </w:rPr>
      </w:r>
      <w:r>
        <w:rPr>
          <w:noProof/>
        </w:rPr>
        <w:fldChar w:fldCharType="separate"/>
      </w:r>
      <w:r>
        <w:rPr>
          <w:noProof/>
        </w:rPr>
        <w:t>160</w:t>
      </w:r>
      <w:r>
        <w:rPr>
          <w:noProof/>
        </w:rPr>
        <w:fldChar w:fldCharType="end"/>
      </w:r>
    </w:p>
    <w:p w14:paraId="43959BC7" w14:textId="6BADA498"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.2.6.</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_Toc154923320 \h </w:instrText>
      </w:r>
      <w:r>
        <w:rPr>
          <w:noProof/>
        </w:rPr>
      </w:r>
      <w:r>
        <w:rPr>
          <w:noProof/>
        </w:rPr>
        <w:fldChar w:fldCharType="separate"/>
      </w:r>
      <w:r>
        <w:rPr>
          <w:noProof/>
        </w:rPr>
        <w:t>160</w:t>
      </w:r>
      <w:r>
        <w:rPr>
          <w:noProof/>
        </w:rPr>
        <w:fldChar w:fldCharType="end"/>
      </w:r>
    </w:p>
    <w:p w14:paraId="5D8602A0" w14:textId="1C7D9529"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.2.6.</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_Toc154923321 \h </w:instrText>
      </w:r>
      <w:r>
        <w:rPr>
          <w:noProof/>
        </w:rPr>
      </w:r>
      <w:r>
        <w:rPr>
          <w:noProof/>
        </w:rPr>
        <w:fldChar w:fldCharType="separate"/>
      </w:r>
      <w:r>
        <w:rPr>
          <w:noProof/>
        </w:rPr>
        <w:t>160</w:t>
      </w:r>
      <w:r>
        <w:rPr>
          <w:noProof/>
        </w:rPr>
        <w:fldChar w:fldCharType="end"/>
      </w:r>
    </w:p>
    <w:p w14:paraId="791F8C16" w14:textId="58BBF5A3" w:rsidR="00B67459" w:rsidRDefault="00B6745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rPr>
        <w:t>Conversation management</w:t>
      </w:r>
      <w:r>
        <w:rPr>
          <w:noProof/>
        </w:rPr>
        <w:tab/>
      </w:r>
      <w:r>
        <w:rPr>
          <w:noProof/>
        </w:rPr>
        <w:fldChar w:fldCharType="begin"/>
      </w:r>
      <w:r>
        <w:rPr>
          <w:noProof/>
        </w:rPr>
        <w:instrText xml:space="preserve"> PAGEREF _Toc154923322 \h </w:instrText>
      </w:r>
      <w:r>
        <w:rPr>
          <w:noProof/>
        </w:rPr>
      </w:r>
      <w:r>
        <w:rPr>
          <w:noProof/>
        </w:rPr>
        <w:fldChar w:fldCharType="separate"/>
      </w:r>
      <w:r>
        <w:rPr>
          <w:noProof/>
        </w:rPr>
        <w:t>162</w:t>
      </w:r>
      <w:r>
        <w:rPr>
          <w:noProof/>
        </w:rPr>
        <w:fldChar w:fldCharType="end"/>
      </w:r>
    </w:p>
    <w:p w14:paraId="4A4E31A3" w14:textId="1494BBAF"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_Toc154923323 \h </w:instrText>
      </w:r>
      <w:r>
        <w:rPr>
          <w:noProof/>
        </w:rPr>
      </w:r>
      <w:r>
        <w:rPr>
          <w:noProof/>
        </w:rPr>
        <w:fldChar w:fldCharType="separate"/>
      </w:r>
      <w:r>
        <w:rPr>
          <w:noProof/>
        </w:rPr>
        <w:t>162</w:t>
      </w:r>
      <w:r>
        <w:rPr>
          <w:noProof/>
        </w:rPr>
        <w:fldChar w:fldCharType="end"/>
      </w:r>
    </w:p>
    <w:p w14:paraId="34D3079E" w14:textId="0AF92C19"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7.8.2</w:t>
      </w:r>
      <w:r>
        <w:rPr>
          <w:rFonts w:asciiTheme="minorHAnsi" w:eastAsiaTheme="minorEastAsia" w:hAnsiTheme="minorHAnsi" w:cstheme="minorBidi"/>
          <w:noProof/>
          <w:kern w:val="2"/>
          <w:sz w:val="22"/>
          <w:szCs w:val="22"/>
          <w:lang w:eastAsia="en-GB"/>
          <w14:ligatures w14:val="standardContextual"/>
        </w:rPr>
        <w:tab/>
      </w:r>
      <w:r>
        <w:rPr>
          <w:noProof/>
          <w:lang w:eastAsia="zh-CN"/>
        </w:rPr>
        <w:t>Conversation management for on-network</w:t>
      </w:r>
      <w:r>
        <w:rPr>
          <w:noProof/>
        </w:rPr>
        <w:tab/>
      </w:r>
      <w:r>
        <w:rPr>
          <w:noProof/>
        </w:rPr>
        <w:fldChar w:fldCharType="begin"/>
      </w:r>
      <w:r>
        <w:rPr>
          <w:noProof/>
        </w:rPr>
        <w:instrText xml:space="preserve"> PAGEREF _Toc154923324 \h </w:instrText>
      </w:r>
      <w:r>
        <w:rPr>
          <w:noProof/>
        </w:rPr>
      </w:r>
      <w:r>
        <w:rPr>
          <w:noProof/>
        </w:rPr>
        <w:fldChar w:fldCharType="separate"/>
      </w:r>
      <w:r>
        <w:rPr>
          <w:noProof/>
        </w:rPr>
        <w:t>162</w:t>
      </w:r>
      <w:r>
        <w:rPr>
          <w:noProof/>
        </w:rPr>
        <w:fldChar w:fldCharType="end"/>
      </w:r>
    </w:p>
    <w:p w14:paraId="1ED8043A" w14:textId="75CED92F"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Information flows for conversation management</w:t>
      </w:r>
      <w:r>
        <w:rPr>
          <w:noProof/>
        </w:rPr>
        <w:tab/>
      </w:r>
      <w:r>
        <w:rPr>
          <w:noProof/>
        </w:rPr>
        <w:fldChar w:fldCharType="begin"/>
      </w:r>
      <w:r>
        <w:rPr>
          <w:noProof/>
        </w:rPr>
        <w:instrText xml:space="preserve"> PAGEREF _Toc154923325 \h </w:instrText>
      </w:r>
      <w:r>
        <w:rPr>
          <w:noProof/>
        </w:rPr>
      </w:r>
      <w:r>
        <w:rPr>
          <w:noProof/>
        </w:rPr>
        <w:fldChar w:fldCharType="separate"/>
      </w:r>
      <w:r>
        <w:rPr>
          <w:noProof/>
        </w:rPr>
        <w:t>162</w:t>
      </w:r>
      <w:r>
        <w:rPr>
          <w:noProof/>
        </w:rPr>
        <w:fldChar w:fldCharType="end"/>
      </w:r>
    </w:p>
    <w:p w14:paraId="6026F804" w14:textId="3EC58176"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One-to-one conversation management</w:t>
      </w:r>
      <w:r>
        <w:rPr>
          <w:noProof/>
        </w:rPr>
        <w:tab/>
      </w:r>
      <w:r>
        <w:rPr>
          <w:noProof/>
        </w:rPr>
        <w:fldChar w:fldCharType="begin"/>
      </w:r>
      <w:r>
        <w:rPr>
          <w:noProof/>
        </w:rPr>
        <w:instrText xml:space="preserve"> PAGEREF _Toc154923326 \h </w:instrText>
      </w:r>
      <w:r>
        <w:rPr>
          <w:noProof/>
        </w:rPr>
      </w:r>
      <w:r>
        <w:rPr>
          <w:noProof/>
        </w:rPr>
        <w:fldChar w:fldCharType="separate"/>
      </w:r>
      <w:r>
        <w:rPr>
          <w:noProof/>
        </w:rPr>
        <w:t>162</w:t>
      </w:r>
      <w:r>
        <w:rPr>
          <w:noProof/>
        </w:rPr>
        <w:fldChar w:fldCharType="end"/>
      </w:r>
    </w:p>
    <w:p w14:paraId="52058E37" w14:textId="05903E86"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noProof/>
        </w:rPr>
        <w:t>.2.2.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_Toc154923327 \h </w:instrText>
      </w:r>
      <w:r>
        <w:rPr>
          <w:noProof/>
        </w:rPr>
      </w:r>
      <w:r>
        <w:rPr>
          <w:noProof/>
        </w:rPr>
        <w:fldChar w:fldCharType="separate"/>
      </w:r>
      <w:r>
        <w:rPr>
          <w:noProof/>
        </w:rPr>
        <w:t>162</w:t>
      </w:r>
      <w:r>
        <w:rPr>
          <w:noProof/>
        </w:rPr>
        <w:fldChar w:fldCharType="end"/>
      </w:r>
    </w:p>
    <w:p w14:paraId="3A2DA8E0" w14:textId="6E8D60E1"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Group conversation management</w:t>
      </w:r>
      <w:r>
        <w:rPr>
          <w:noProof/>
        </w:rPr>
        <w:tab/>
      </w:r>
      <w:r>
        <w:rPr>
          <w:noProof/>
        </w:rPr>
        <w:fldChar w:fldCharType="begin"/>
      </w:r>
      <w:r>
        <w:rPr>
          <w:noProof/>
        </w:rPr>
        <w:instrText xml:space="preserve"> PAGEREF _Toc154923328 \h </w:instrText>
      </w:r>
      <w:r>
        <w:rPr>
          <w:noProof/>
        </w:rPr>
      </w:r>
      <w:r>
        <w:rPr>
          <w:noProof/>
        </w:rPr>
        <w:fldChar w:fldCharType="separate"/>
      </w:r>
      <w:r>
        <w:rPr>
          <w:noProof/>
        </w:rPr>
        <w:t>163</w:t>
      </w:r>
      <w:r>
        <w:rPr>
          <w:noProof/>
        </w:rPr>
        <w:fldChar w:fldCharType="end"/>
      </w:r>
    </w:p>
    <w:p w14:paraId="04B46B80" w14:textId="127AC1F6"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noProof/>
        </w:rPr>
        <w:t>.2.3.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_Toc154923329 \h </w:instrText>
      </w:r>
      <w:r>
        <w:rPr>
          <w:noProof/>
        </w:rPr>
      </w:r>
      <w:r>
        <w:rPr>
          <w:noProof/>
        </w:rPr>
        <w:fldChar w:fldCharType="separate"/>
      </w:r>
      <w:r>
        <w:rPr>
          <w:noProof/>
        </w:rPr>
        <w:t>163</w:t>
      </w:r>
      <w:r>
        <w:rPr>
          <w:noProof/>
        </w:rPr>
        <w:fldChar w:fldCharType="end"/>
      </w:r>
    </w:p>
    <w:p w14:paraId="188CC3FA" w14:textId="37AB8A70"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7.8.3</w:t>
      </w:r>
      <w:r>
        <w:rPr>
          <w:rFonts w:asciiTheme="minorHAnsi" w:eastAsiaTheme="minorEastAsia" w:hAnsiTheme="minorHAnsi" w:cstheme="minorBidi"/>
          <w:noProof/>
          <w:kern w:val="2"/>
          <w:sz w:val="22"/>
          <w:szCs w:val="22"/>
          <w:lang w:eastAsia="en-GB"/>
          <w14:ligatures w14:val="standardContextual"/>
        </w:rPr>
        <w:tab/>
      </w:r>
      <w:r>
        <w:rPr>
          <w:noProof/>
          <w:lang w:eastAsia="zh-CN"/>
        </w:rPr>
        <w:t>Conversation management for off-network</w:t>
      </w:r>
      <w:r>
        <w:rPr>
          <w:noProof/>
        </w:rPr>
        <w:tab/>
      </w:r>
      <w:r>
        <w:rPr>
          <w:noProof/>
        </w:rPr>
        <w:fldChar w:fldCharType="begin"/>
      </w:r>
      <w:r>
        <w:rPr>
          <w:noProof/>
        </w:rPr>
        <w:instrText xml:space="preserve"> PAGEREF _Toc154923330 \h </w:instrText>
      </w:r>
      <w:r>
        <w:rPr>
          <w:noProof/>
        </w:rPr>
      </w:r>
      <w:r>
        <w:rPr>
          <w:noProof/>
        </w:rPr>
        <w:fldChar w:fldCharType="separate"/>
      </w:r>
      <w:r>
        <w:rPr>
          <w:noProof/>
        </w:rPr>
        <w:t>163</w:t>
      </w:r>
      <w:r>
        <w:rPr>
          <w:noProof/>
        </w:rPr>
        <w:fldChar w:fldCharType="end"/>
      </w:r>
    </w:p>
    <w:p w14:paraId="6B470351" w14:textId="7BE0F58F"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One-to-one conversation management</w:t>
      </w:r>
      <w:r>
        <w:rPr>
          <w:noProof/>
        </w:rPr>
        <w:tab/>
      </w:r>
      <w:r>
        <w:rPr>
          <w:noProof/>
        </w:rPr>
        <w:fldChar w:fldCharType="begin"/>
      </w:r>
      <w:r>
        <w:rPr>
          <w:noProof/>
        </w:rPr>
        <w:instrText xml:space="preserve"> PAGEREF _Toc154923331 \h </w:instrText>
      </w:r>
      <w:r>
        <w:rPr>
          <w:noProof/>
        </w:rPr>
      </w:r>
      <w:r>
        <w:rPr>
          <w:noProof/>
        </w:rPr>
        <w:fldChar w:fldCharType="separate"/>
      </w:r>
      <w:r>
        <w:rPr>
          <w:noProof/>
        </w:rPr>
        <w:t>163</w:t>
      </w:r>
      <w:r>
        <w:rPr>
          <w:noProof/>
        </w:rPr>
        <w:fldChar w:fldCharType="end"/>
      </w:r>
    </w:p>
    <w:p w14:paraId="1E572ECB" w14:textId="7A24E6DF"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noProof/>
        </w:rPr>
        <w:t>.3.1.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_Toc154923332 \h </w:instrText>
      </w:r>
      <w:r>
        <w:rPr>
          <w:noProof/>
        </w:rPr>
      </w:r>
      <w:r>
        <w:rPr>
          <w:noProof/>
        </w:rPr>
        <w:fldChar w:fldCharType="separate"/>
      </w:r>
      <w:r>
        <w:rPr>
          <w:noProof/>
        </w:rPr>
        <w:t>163</w:t>
      </w:r>
      <w:r>
        <w:rPr>
          <w:noProof/>
        </w:rPr>
        <w:fldChar w:fldCharType="end"/>
      </w:r>
    </w:p>
    <w:p w14:paraId="11AAD8AC" w14:textId="3DD7C8EA"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Group conversation management</w:t>
      </w:r>
      <w:r>
        <w:rPr>
          <w:noProof/>
        </w:rPr>
        <w:tab/>
      </w:r>
      <w:r>
        <w:rPr>
          <w:noProof/>
        </w:rPr>
        <w:fldChar w:fldCharType="begin"/>
      </w:r>
      <w:r>
        <w:rPr>
          <w:noProof/>
        </w:rPr>
        <w:instrText xml:space="preserve"> PAGEREF _Toc154923333 \h </w:instrText>
      </w:r>
      <w:r>
        <w:rPr>
          <w:noProof/>
        </w:rPr>
      </w:r>
      <w:r>
        <w:rPr>
          <w:noProof/>
        </w:rPr>
        <w:fldChar w:fldCharType="separate"/>
      </w:r>
      <w:r>
        <w:rPr>
          <w:noProof/>
        </w:rPr>
        <w:t>164</w:t>
      </w:r>
      <w:r>
        <w:rPr>
          <w:noProof/>
        </w:rPr>
        <w:fldChar w:fldCharType="end"/>
      </w:r>
    </w:p>
    <w:p w14:paraId="6246F76E" w14:textId="6BFB4995"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noProof/>
        </w:rPr>
        <w:t>.3.2.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_Toc154923334 \h </w:instrText>
      </w:r>
      <w:r>
        <w:rPr>
          <w:noProof/>
        </w:rPr>
      </w:r>
      <w:r>
        <w:rPr>
          <w:noProof/>
        </w:rPr>
        <w:fldChar w:fldCharType="separate"/>
      </w:r>
      <w:r>
        <w:rPr>
          <w:noProof/>
        </w:rPr>
        <w:t>164</w:t>
      </w:r>
      <w:r>
        <w:rPr>
          <w:noProof/>
        </w:rPr>
        <w:fldChar w:fldCharType="end"/>
      </w:r>
    </w:p>
    <w:p w14:paraId="578F1299" w14:textId="76A1150F" w:rsidR="00B67459" w:rsidRDefault="00B6745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rPr>
        <w:t>Enhanced status</w:t>
      </w:r>
      <w:r>
        <w:rPr>
          <w:noProof/>
        </w:rPr>
        <w:tab/>
      </w:r>
      <w:r>
        <w:rPr>
          <w:noProof/>
        </w:rPr>
        <w:fldChar w:fldCharType="begin"/>
      </w:r>
      <w:r>
        <w:rPr>
          <w:noProof/>
        </w:rPr>
        <w:instrText xml:space="preserve"> PAGEREF _Toc154923335 \h </w:instrText>
      </w:r>
      <w:r>
        <w:rPr>
          <w:noProof/>
        </w:rPr>
      </w:r>
      <w:r>
        <w:rPr>
          <w:noProof/>
        </w:rPr>
        <w:fldChar w:fldCharType="separate"/>
      </w:r>
      <w:r>
        <w:rPr>
          <w:noProof/>
        </w:rPr>
        <w:t>165</w:t>
      </w:r>
      <w:r>
        <w:rPr>
          <w:noProof/>
        </w:rPr>
        <w:fldChar w:fldCharType="end"/>
      </w:r>
    </w:p>
    <w:p w14:paraId="26C9570B" w14:textId="1FA8AFCE"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9</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_Toc154923336 \h </w:instrText>
      </w:r>
      <w:r>
        <w:rPr>
          <w:noProof/>
        </w:rPr>
      </w:r>
      <w:r>
        <w:rPr>
          <w:noProof/>
        </w:rPr>
        <w:fldChar w:fldCharType="separate"/>
      </w:r>
      <w:r>
        <w:rPr>
          <w:noProof/>
        </w:rPr>
        <w:t>165</w:t>
      </w:r>
      <w:r>
        <w:rPr>
          <w:noProof/>
        </w:rPr>
        <w:fldChar w:fldCharType="end"/>
      </w:r>
    </w:p>
    <w:p w14:paraId="151D0436" w14:textId="75E29023"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7.9.2</w:t>
      </w:r>
      <w:r>
        <w:rPr>
          <w:rFonts w:asciiTheme="minorHAnsi" w:eastAsiaTheme="minorEastAsia" w:hAnsiTheme="minorHAnsi" w:cstheme="minorBidi"/>
          <w:noProof/>
          <w:kern w:val="2"/>
          <w:sz w:val="22"/>
          <w:szCs w:val="22"/>
          <w:lang w:eastAsia="en-GB"/>
          <w14:ligatures w14:val="standardContextual"/>
        </w:rPr>
        <w:tab/>
      </w:r>
      <w:r>
        <w:rPr>
          <w:noProof/>
          <w:lang w:eastAsia="zh-CN"/>
        </w:rPr>
        <w:t>Preset values for enhanced status</w:t>
      </w:r>
      <w:r>
        <w:rPr>
          <w:noProof/>
        </w:rPr>
        <w:tab/>
      </w:r>
      <w:r>
        <w:rPr>
          <w:noProof/>
        </w:rPr>
        <w:fldChar w:fldCharType="begin"/>
      </w:r>
      <w:r>
        <w:rPr>
          <w:noProof/>
        </w:rPr>
        <w:instrText xml:space="preserve"> PAGEREF _Toc154923337 \h </w:instrText>
      </w:r>
      <w:r>
        <w:rPr>
          <w:noProof/>
        </w:rPr>
      </w:r>
      <w:r>
        <w:rPr>
          <w:noProof/>
        </w:rPr>
        <w:fldChar w:fldCharType="separate"/>
      </w:r>
      <w:r>
        <w:rPr>
          <w:noProof/>
        </w:rPr>
        <w:t>165</w:t>
      </w:r>
      <w:r>
        <w:rPr>
          <w:noProof/>
        </w:rPr>
        <w:fldChar w:fldCharType="end"/>
      </w:r>
    </w:p>
    <w:p w14:paraId="15373C79" w14:textId="56D39449"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7.9.3</w:t>
      </w:r>
      <w:r>
        <w:rPr>
          <w:rFonts w:asciiTheme="minorHAnsi" w:eastAsiaTheme="minorEastAsia" w:hAnsiTheme="minorHAnsi" w:cstheme="minorBidi"/>
          <w:noProof/>
          <w:kern w:val="2"/>
          <w:sz w:val="22"/>
          <w:szCs w:val="22"/>
          <w:lang w:eastAsia="en-GB"/>
          <w14:ligatures w14:val="standardContextual"/>
        </w:rPr>
        <w:tab/>
      </w:r>
      <w:r>
        <w:rPr>
          <w:noProof/>
          <w:lang w:eastAsia="zh-CN"/>
        </w:rPr>
        <w:t>Enhanced status for on-network</w:t>
      </w:r>
      <w:r>
        <w:rPr>
          <w:noProof/>
        </w:rPr>
        <w:tab/>
      </w:r>
      <w:r>
        <w:rPr>
          <w:noProof/>
        </w:rPr>
        <w:fldChar w:fldCharType="begin"/>
      </w:r>
      <w:r>
        <w:rPr>
          <w:noProof/>
        </w:rPr>
        <w:instrText xml:space="preserve"> PAGEREF _Toc154923338 \h </w:instrText>
      </w:r>
      <w:r>
        <w:rPr>
          <w:noProof/>
        </w:rPr>
      </w:r>
      <w:r>
        <w:rPr>
          <w:noProof/>
        </w:rPr>
        <w:fldChar w:fldCharType="separate"/>
      </w:r>
      <w:r>
        <w:rPr>
          <w:noProof/>
        </w:rPr>
        <w:t>165</w:t>
      </w:r>
      <w:r>
        <w:rPr>
          <w:noProof/>
        </w:rPr>
        <w:fldChar w:fldCharType="end"/>
      </w:r>
    </w:p>
    <w:p w14:paraId="0317B1EC" w14:textId="4820643F"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9</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Sharing enhanced status information</w:t>
      </w:r>
      <w:r>
        <w:rPr>
          <w:noProof/>
        </w:rPr>
        <w:tab/>
      </w:r>
      <w:r>
        <w:rPr>
          <w:noProof/>
        </w:rPr>
        <w:fldChar w:fldCharType="begin"/>
      </w:r>
      <w:r>
        <w:rPr>
          <w:noProof/>
        </w:rPr>
        <w:instrText xml:space="preserve"> PAGEREF _Toc154923339 \h </w:instrText>
      </w:r>
      <w:r>
        <w:rPr>
          <w:noProof/>
        </w:rPr>
      </w:r>
      <w:r>
        <w:rPr>
          <w:noProof/>
        </w:rPr>
        <w:fldChar w:fldCharType="separate"/>
      </w:r>
      <w:r>
        <w:rPr>
          <w:noProof/>
        </w:rPr>
        <w:t>165</w:t>
      </w:r>
      <w:r>
        <w:rPr>
          <w:noProof/>
        </w:rPr>
        <w:fldChar w:fldCharType="end"/>
      </w:r>
    </w:p>
    <w:p w14:paraId="3F11548B" w14:textId="7505C380"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9</w:t>
      </w:r>
      <w:r>
        <w:rPr>
          <w:noProof/>
        </w:rPr>
        <w:t>.3.1.1</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_Toc154923340 \h </w:instrText>
      </w:r>
      <w:r>
        <w:rPr>
          <w:noProof/>
        </w:rPr>
      </w:r>
      <w:r>
        <w:rPr>
          <w:noProof/>
        </w:rPr>
        <w:fldChar w:fldCharType="separate"/>
      </w:r>
      <w:r>
        <w:rPr>
          <w:noProof/>
        </w:rPr>
        <w:t>165</w:t>
      </w:r>
      <w:r>
        <w:rPr>
          <w:noProof/>
        </w:rPr>
        <w:fldChar w:fldCharType="end"/>
      </w:r>
    </w:p>
    <w:p w14:paraId="16E53FFA" w14:textId="14B980C3"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7.9.4</w:t>
      </w:r>
      <w:r>
        <w:rPr>
          <w:rFonts w:asciiTheme="minorHAnsi" w:eastAsiaTheme="minorEastAsia" w:hAnsiTheme="minorHAnsi" w:cstheme="minorBidi"/>
          <w:noProof/>
          <w:kern w:val="2"/>
          <w:sz w:val="22"/>
          <w:szCs w:val="22"/>
          <w:lang w:eastAsia="en-GB"/>
          <w14:ligatures w14:val="standardContextual"/>
        </w:rPr>
        <w:tab/>
      </w:r>
      <w:r>
        <w:rPr>
          <w:noProof/>
          <w:lang w:eastAsia="zh-CN"/>
        </w:rPr>
        <w:t>Enhanced status for off-network</w:t>
      </w:r>
      <w:r>
        <w:rPr>
          <w:noProof/>
        </w:rPr>
        <w:tab/>
      </w:r>
      <w:r>
        <w:rPr>
          <w:noProof/>
        </w:rPr>
        <w:fldChar w:fldCharType="begin"/>
      </w:r>
      <w:r>
        <w:rPr>
          <w:noProof/>
        </w:rPr>
        <w:instrText xml:space="preserve"> PAGEREF _Toc154923341 \h </w:instrText>
      </w:r>
      <w:r>
        <w:rPr>
          <w:noProof/>
        </w:rPr>
      </w:r>
      <w:r>
        <w:rPr>
          <w:noProof/>
        </w:rPr>
        <w:fldChar w:fldCharType="separate"/>
      </w:r>
      <w:r>
        <w:rPr>
          <w:noProof/>
        </w:rPr>
        <w:t>166</w:t>
      </w:r>
      <w:r>
        <w:rPr>
          <w:noProof/>
        </w:rPr>
        <w:fldChar w:fldCharType="end"/>
      </w:r>
    </w:p>
    <w:p w14:paraId="73D41E60" w14:textId="3A4EAC67"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9</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Sharing enhanced status information</w:t>
      </w:r>
      <w:r>
        <w:rPr>
          <w:noProof/>
        </w:rPr>
        <w:tab/>
      </w:r>
      <w:r>
        <w:rPr>
          <w:noProof/>
        </w:rPr>
        <w:fldChar w:fldCharType="begin"/>
      </w:r>
      <w:r>
        <w:rPr>
          <w:noProof/>
        </w:rPr>
        <w:instrText xml:space="preserve"> PAGEREF _Toc154923342 \h </w:instrText>
      </w:r>
      <w:r>
        <w:rPr>
          <w:noProof/>
        </w:rPr>
      </w:r>
      <w:r>
        <w:rPr>
          <w:noProof/>
        </w:rPr>
        <w:fldChar w:fldCharType="separate"/>
      </w:r>
      <w:r>
        <w:rPr>
          <w:noProof/>
        </w:rPr>
        <w:t>166</w:t>
      </w:r>
      <w:r>
        <w:rPr>
          <w:noProof/>
        </w:rPr>
        <w:fldChar w:fldCharType="end"/>
      </w:r>
    </w:p>
    <w:p w14:paraId="2B9E50CC" w14:textId="672BDD66"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9</w:t>
      </w:r>
      <w:r>
        <w:rPr>
          <w:noProof/>
        </w:rPr>
        <w:t>.4.1.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_Toc154923343 \h </w:instrText>
      </w:r>
      <w:r>
        <w:rPr>
          <w:noProof/>
        </w:rPr>
      </w:r>
      <w:r>
        <w:rPr>
          <w:noProof/>
        </w:rPr>
        <w:fldChar w:fldCharType="separate"/>
      </w:r>
      <w:r>
        <w:rPr>
          <w:noProof/>
        </w:rPr>
        <w:t>166</w:t>
      </w:r>
      <w:r>
        <w:rPr>
          <w:noProof/>
        </w:rPr>
        <w:fldChar w:fldCharType="end"/>
      </w:r>
    </w:p>
    <w:p w14:paraId="738E68C4" w14:textId="37B3431D" w:rsidR="00B67459" w:rsidRDefault="00B67459">
      <w:pPr>
        <w:pStyle w:val="TOC2"/>
        <w:rPr>
          <w:rFonts w:asciiTheme="minorHAnsi" w:eastAsiaTheme="minorEastAsia" w:hAnsiTheme="minorHAnsi" w:cstheme="minorBidi"/>
          <w:noProof/>
          <w:kern w:val="2"/>
          <w:sz w:val="22"/>
          <w:szCs w:val="22"/>
          <w:lang w:eastAsia="en-GB"/>
          <w14:ligatures w14:val="standardContextual"/>
        </w:rPr>
      </w:pPr>
      <w:r>
        <w:rPr>
          <w:noProof/>
        </w:rPr>
        <w:t>7.10</w:t>
      </w:r>
      <w:r>
        <w:rPr>
          <w:rFonts w:asciiTheme="minorHAnsi" w:eastAsiaTheme="minorEastAsia" w:hAnsiTheme="minorHAnsi" w:cstheme="minorBidi"/>
          <w:noProof/>
          <w:kern w:val="2"/>
          <w:sz w:val="22"/>
          <w:szCs w:val="22"/>
          <w:lang w:eastAsia="en-GB"/>
          <w14:ligatures w14:val="standardContextual"/>
        </w:rPr>
        <w:tab/>
      </w:r>
      <w:r>
        <w:rPr>
          <w:noProof/>
        </w:rPr>
        <w:t>MCData emergency alert (on-network and off-network)</w:t>
      </w:r>
      <w:r>
        <w:rPr>
          <w:noProof/>
        </w:rPr>
        <w:tab/>
      </w:r>
      <w:r>
        <w:rPr>
          <w:noProof/>
        </w:rPr>
        <w:fldChar w:fldCharType="begin"/>
      </w:r>
      <w:r>
        <w:rPr>
          <w:noProof/>
        </w:rPr>
        <w:instrText xml:space="preserve"> PAGEREF _Toc154923344 \h </w:instrText>
      </w:r>
      <w:r>
        <w:rPr>
          <w:noProof/>
        </w:rPr>
      </w:r>
      <w:r>
        <w:rPr>
          <w:noProof/>
        </w:rPr>
        <w:fldChar w:fldCharType="separate"/>
      </w:r>
      <w:r>
        <w:rPr>
          <w:noProof/>
        </w:rPr>
        <w:t>167</w:t>
      </w:r>
      <w:r>
        <w:rPr>
          <w:noProof/>
        </w:rPr>
        <w:fldChar w:fldCharType="end"/>
      </w:r>
    </w:p>
    <w:p w14:paraId="39560C0F" w14:textId="0A4AB477" w:rsidR="00B67459" w:rsidRDefault="00B67459">
      <w:pPr>
        <w:pStyle w:val="TOC2"/>
        <w:rPr>
          <w:rFonts w:asciiTheme="minorHAnsi" w:eastAsiaTheme="minorEastAsia" w:hAnsiTheme="minorHAnsi" w:cstheme="minorBidi"/>
          <w:noProof/>
          <w:kern w:val="2"/>
          <w:sz w:val="22"/>
          <w:szCs w:val="22"/>
          <w:lang w:eastAsia="en-GB"/>
          <w14:ligatures w14:val="standardContextual"/>
        </w:rPr>
      </w:pPr>
      <w:r>
        <w:rPr>
          <w:noProof/>
        </w:rPr>
        <w:t>7.10a</w:t>
      </w:r>
      <w:r>
        <w:rPr>
          <w:rFonts w:asciiTheme="minorHAnsi" w:eastAsiaTheme="minorEastAsia" w:hAnsiTheme="minorHAnsi" w:cstheme="minorBidi"/>
          <w:noProof/>
          <w:kern w:val="2"/>
          <w:sz w:val="22"/>
          <w:szCs w:val="22"/>
          <w:lang w:eastAsia="en-GB"/>
          <w14:ligatures w14:val="standardContextual"/>
        </w:rPr>
        <w:tab/>
      </w:r>
      <w:r>
        <w:rPr>
          <w:noProof/>
        </w:rPr>
        <w:t>MCData ad hoc group emergency alert (on-network)</w:t>
      </w:r>
      <w:r>
        <w:rPr>
          <w:noProof/>
        </w:rPr>
        <w:tab/>
      </w:r>
      <w:r>
        <w:rPr>
          <w:noProof/>
        </w:rPr>
        <w:fldChar w:fldCharType="begin"/>
      </w:r>
      <w:r>
        <w:rPr>
          <w:noProof/>
        </w:rPr>
        <w:instrText xml:space="preserve"> PAGEREF _Toc154923345 \h </w:instrText>
      </w:r>
      <w:r>
        <w:rPr>
          <w:noProof/>
        </w:rPr>
      </w:r>
      <w:r>
        <w:rPr>
          <w:noProof/>
        </w:rPr>
        <w:fldChar w:fldCharType="separate"/>
      </w:r>
      <w:r>
        <w:rPr>
          <w:noProof/>
        </w:rPr>
        <w:t>167</w:t>
      </w:r>
      <w:r>
        <w:rPr>
          <w:noProof/>
        </w:rPr>
        <w:fldChar w:fldCharType="end"/>
      </w:r>
    </w:p>
    <w:p w14:paraId="351961CF" w14:textId="2BE0F1FB" w:rsidR="00B67459" w:rsidRDefault="00B67459">
      <w:pPr>
        <w:pStyle w:val="TOC2"/>
        <w:rPr>
          <w:rFonts w:asciiTheme="minorHAnsi" w:eastAsiaTheme="minorEastAsia" w:hAnsiTheme="minorHAnsi" w:cstheme="minorBidi"/>
          <w:noProof/>
          <w:kern w:val="2"/>
          <w:sz w:val="22"/>
          <w:szCs w:val="22"/>
          <w:lang w:eastAsia="en-GB"/>
          <w14:ligatures w14:val="standardContextual"/>
        </w:rPr>
      </w:pPr>
      <w:r>
        <w:rPr>
          <w:noProof/>
        </w:rPr>
        <w:t>7.11</w:t>
      </w:r>
      <w:r>
        <w:rPr>
          <w:rFonts w:asciiTheme="minorHAnsi" w:eastAsiaTheme="minorEastAsia" w:hAnsiTheme="minorHAnsi" w:cstheme="minorBidi"/>
          <w:noProof/>
          <w:kern w:val="2"/>
          <w:sz w:val="22"/>
          <w:szCs w:val="22"/>
          <w:lang w:eastAsia="en-GB"/>
          <w14:ligatures w14:val="standardContextual"/>
        </w:rPr>
        <w:tab/>
      </w:r>
      <w:r w:rsidRPr="00B01776">
        <w:rPr>
          <w:noProof/>
          <w:lang w:val="nl-NL"/>
        </w:rPr>
        <w:t>User authentication and authorization for MCData service</w:t>
      </w:r>
      <w:r>
        <w:rPr>
          <w:noProof/>
        </w:rPr>
        <w:tab/>
      </w:r>
      <w:r>
        <w:rPr>
          <w:noProof/>
        </w:rPr>
        <w:fldChar w:fldCharType="begin"/>
      </w:r>
      <w:r>
        <w:rPr>
          <w:noProof/>
        </w:rPr>
        <w:instrText xml:space="preserve"> PAGEREF _Toc154923346 \h </w:instrText>
      </w:r>
      <w:r>
        <w:rPr>
          <w:noProof/>
        </w:rPr>
      </w:r>
      <w:r>
        <w:rPr>
          <w:noProof/>
        </w:rPr>
        <w:fldChar w:fldCharType="separate"/>
      </w:r>
      <w:r>
        <w:rPr>
          <w:noProof/>
        </w:rPr>
        <w:t>168</w:t>
      </w:r>
      <w:r>
        <w:rPr>
          <w:noProof/>
        </w:rPr>
        <w:fldChar w:fldCharType="end"/>
      </w:r>
    </w:p>
    <w:p w14:paraId="29CA0B2E" w14:textId="2C58D80C" w:rsidR="00B67459" w:rsidRDefault="00B67459">
      <w:pPr>
        <w:pStyle w:val="TOC2"/>
        <w:rPr>
          <w:rFonts w:asciiTheme="minorHAnsi" w:eastAsiaTheme="minorEastAsia" w:hAnsiTheme="minorHAnsi" w:cstheme="minorBidi"/>
          <w:noProof/>
          <w:kern w:val="2"/>
          <w:sz w:val="22"/>
          <w:szCs w:val="22"/>
          <w:lang w:eastAsia="en-GB"/>
          <w14:ligatures w14:val="standardContextual"/>
        </w:rPr>
      </w:pPr>
      <w:r>
        <w:rPr>
          <w:noProof/>
        </w:rPr>
        <w:t>7.12</w:t>
      </w:r>
      <w:r>
        <w:rPr>
          <w:rFonts w:asciiTheme="minorHAnsi" w:eastAsiaTheme="minorEastAsia" w:hAnsiTheme="minorHAnsi" w:cstheme="minorBidi"/>
          <w:noProof/>
          <w:kern w:val="2"/>
          <w:sz w:val="22"/>
          <w:szCs w:val="22"/>
          <w:lang w:eastAsia="en-GB"/>
          <w14:ligatures w14:val="standardContextual"/>
        </w:rPr>
        <w:tab/>
      </w:r>
      <w:r>
        <w:rPr>
          <w:noProof/>
        </w:rPr>
        <w:t>MCData resource management (on-network)</w:t>
      </w:r>
      <w:r>
        <w:rPr>
          <w:noProof/>
        </w:rPr>
        <w:tab/>
      </w:r>
      <w:r>
        <w:rPr>
          <w:noProof/>
        </w:rPr>
        <w:fldChar w:fldCharType="begin"/>
      </w:r>
      <w:r>
        <w:rPr>
          <w:noProof/>
        </w:rPr>
        <w:instrText xml:space="preserve"> PAGEREF _Toc154923347 \h </w:instrText>
      </w:r>
      <w:r>
        <w:rPr>
          <w:noProof/>
        </w:rPr>
      </w:r>
      <w:r>
        <w:rPr>
          <w:noProof/>
        </w:rPr>
        <w:fldChar w:fldCharType="separate"/>
      </w:r>
      <w:r>
        <w:rPr>
          <w:noProof/>
        </w:rPr>
        <w:t>168</w:t>
      </w:r>
      <w:r>
        <w:rPr>
          <w:noProof/>
        </w:rPr>
        <w:fldChar w:fldCharType="end"/>
      </w:r>
    </w:p>
    <w:p w14:paraId="471BBA67" w14:textId="6DB192A6"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rPr>
        <w:t>7.12.1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_Toc154923348 \h </w:instrText>
      </w:r>
      <w:r>
        <w:rPr>
          <w:noProof/>
        </w:rPr>
      </w:r>
      <w:r>
        <w:rPr>
          <w:noProof/>
        </w:rPr>
        <w:fldChar w:fldCharType="separate"/>
      </w:r>
      <w:r>
        <w:rPr>
          <w:noProof/>
        </w:rPr>
        <w:t>168</w:t>
      </w:r>
      <w:r>
        <w:rPr>
          <w:noProof/>
        </w:rPr>
        <w:fldChar w:fldCharType="end"/>
      </w:r>
    </w:p>
    <w:p w14:paraId="0DCAE154" w14:textId="3FD6B56E"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rPr>
        <w:t>7.12.2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_Toc154923349 \h </w:instrText>
      </w:r>
      <w:r>
        <w:rPr>
          <w:noProof/>
        </w:rPr>
      </w:r>
      <w:r>
        <w:rPr>
          <w:noProof/>
        </w:rPr>
        <w:fldChar w:fldCharType="separate"/>
      </w:r>
      <w:r>
        <w:rPr>
          <w:noProof/>
        </w:rPr>
        <w:t>168</w:t>
      </w:r>
      <w:r>
        <w:rPr>
          <w:noProof/>
        </w:rPr>
        <w:fldChar w:fldCharType="end"/>
      </w:r>
    </w:p>
    <w:p w14:paraId="3B331A2C" w14:textId="186730ED" w:rsidR="00B67459" w:rsidRDefault="00B67459">
      <w:pPr>
        <w:pStyle w:val="TOC2"/>
        <w:rPr>
          <w:rFonts w:asciiTheme="minorHAnsi" w:eastAsiaTheme="minorEastAsia" w:hAnsiTheme="minorHAnsi" w:cstheme="minorBidi"/>
          <w:noProof/>
          <w:kern w:val="2"/>
          <w:sz w:val="22"/>
          <w:szCs w:val="22"/>
          <w:lang w:eastAsia="en-GB"/>
          <w14:ligatures w14:val="standardContextual"/>
        </w:rPr>
      </w:pPr>
      <w:r>
        <w:rPr>
          <w:noProof/>
        </w:rPr>
        <w:t>7.13</w:t>
      </w:r>
      <w:r>
        <w:rPr>
          <w:rFonts w:asciiTheme="minorHAnsi" w:eastAsiaTheme="minorEastAsia" w:hAnsiTheme="minorHAnsi" w:cstheme="minorBidi"/>
          <w:noProof/>
          <w:kern w:val="2"/>
          <w:sz w:val="22"/>
          <w:szCs w:val="22"/>
          <w:lang w:eastAsia="en-GB"/>
          <w14:ligatures w14:val="standardContextual"/>
        </w:rPr>
        <w:tab/>
      </w:r>
      <w:r>
        <w:rPr>
          <w:noProof/>
        </w:rPr>
        <w:t>Operations on MCData message store</w:t>
      </w:r>
      <w:r>
        <w:rPr>
          <w:noProof/>
        </w:rPr>
        <w:tab/>
      </w:r>
      <w:r>
        <w:rPr>
          <w:noProof/>
        </w:rPr>
        <w:fldChar w:fldCharType="begin"/>
      </w:r>
      <w:r>
        <w:rPr>
          <w:noProof/>
        </w:rPr>
        <w:instrText xml:space="preserve"> PAGEREF _Toc154923350 \h </w:instrText>
      </w:r>
      <w:r>
        <w:rPr>
          <w:noProof/>
        </w:rPr>
      </w:r>
      <w:r>
        <w:rPr>
          <w:noProof/>
        </w:rPr>
        <w:fldChar w:fldCharType="separate"/>
      </w:r>
      <w:r>
        <w:rPr>
          <w:noProof/>
        </w:rPr>
        <w:t>168</w:t>
      </w:r>
      <w:r>
        <w:rPr>
          <w:noProof/>
        </w:rPr>
        <w:fldChar w:fldCharType="end"/>
      </w:r>
    </w:p>
    <w:p w14:paraId="327FEED7" w14:textId="199BAF9B"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rPr>
        <w:t>7.13.1</w:t>
      </w:r>
      <w:r>
        <w:rPr>
          <w:rFonts w:asciiTheme="minorHAnsi" w:eastAsiaTheme="minorEastAsia" w:hAnsiTheme="minorHAnsi" w:cstheme="minorBidi"/>
          <w:noProof/>
          <w:kern w:val="2"/>
          <w:sz w:val="22"/>
          <w:szCs w:val="22"/>
          <w:lang w:eastAsia="en-GB"/>
          <w14:ligatures w14:val="standardContextual"/>
        </w:rPr>
        <w:tab/>
      </w:r>
      <w:r>
        <w:rPr>
          <w:noProof/>
        </w:rPr>
        <w:t>MCData message store structure</w:t>
      </w:r>
      <w:r>
        <w:rPr>
          <w:noProof/>
        </w:rPr>
        <w:tab/>
      </w:r>
      <w:r>
        <w:rPr>
          <w:noProof/>
        </w:rPr>
        <w:fldChar w:fldCharType="begin"/>
      </w:r>
      <w:r>
        <w:rPr>
          <w:noProof/>
        </w:rPr>
        <w:instrText xml:space="preserve"> PAGEREF _Toc154923351 \h </w:instrText>
      </w:r>
      <w:r>
        <w:rPr>
          <w:noProof/>
        </w:rPr>
      </w:r>
      <w:r>
        <w:rPr>
          <w:noProof/>
        </w:rPr>
        <w:fldChar w:fldCharType="separate"/>
      </w:r>
      <w:r>
        <w:rPr>
          <w:noProof/>
        </w:rPr>
        <w:t>169</w:t>
      </w:r>
      <w:r>
        <w:rPr>
          <w:noProof/>
        </w:rPr>
        <w:fldChar w:fldCharType="end"/>
      </w:r>
    </w:p>
    <w:p w14:paraId="70FA7450" w14:textId="4F01E937"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rPr>
        <w:t>7.13.2</w:t>
      </w:r>
      <w:r>
        <w:rPr>
          <w:rFonts w:asciiTheme="minorHAnsi" w:eastAsiaTheme="minorEastAsia" w:hAnsiTheme="minorHAnsi" w:cstheme="minorBidi"/>
          <w:noProof/>
          <w:kern w:val="2"/>
          <w:sz w:val="22"/>
          <w:szCs w:val="22"/>
          <w:lang w:eastAsia="en-GB"/>
          <w14:ligatures w14:val="standardContextual"/>
        </w:rPr>
        <w:tab/>
      </w:r>
      <w:r>
        <w:rPr>
          <w:noProof/>
        </w:rPr>
        <w:t>Authentication and authorization</w:t>
      </w:r>
      <w:r>
        <w:rPr>
          <w:noProof/>
        </w:rPr>
        <w:tab/>
      </w:r>
      <w:r>
        <w:rPr>
          <w:noProof/>
        </w:rPr>
        <w:fldChar w:fldCharType="begin"/>
      </w:r>
      <w:r>
        <w:rPr>
          <w:noProof/>
        </w:rPr>
        <w:instrText xml:space="preserve"> PAGEREF _Toc154923352 \h </w:instrText>
      </w:r>
      <w:r>
        <w:rPr>
          <w:noProof/>
        </w:rPr>
      </w:r>
      <w:r>
        <w:rPr>
          <w:noProof/>
        </w:rPr>
        <w:fldChar w:fldCharType="separate"/>
      </w:r>
      <w:r>
        <w:rPr>
          <w:noProof/>
        </w:rPr>
        <w:t>169</w:t>
      </w:r>
      <w:r>
        <w:rPr>
          <w:noProof/>
        </w:rPr>
        <w:fldChar w:fldCharType="end"/>
      </w:r>
    </w:p>
    <w:p w14:paraId="534D0278" w14:textId="4C713E15"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rPr>
        <w:t>7.13.3</w:t>
      </w:r>
      <w:r>
        <w:rPr>
          <w:rFonts w:asciiTheme="minorHAnsi" w:eastAsiaTheme="minorEastAsia" w:hAnsiTheme="minorHAnsi" w:cstheme="minorBidi"/>
          <w:noProof/>
          <w:kern w:val="2"/>
          <w:sz w:val="22"/>
          <w:szCs w:val="22"/>
          <w:lang w:eastAsia="en-GB"/>
          <w14:ligatures w14:val="standardContextual"/>
        </w:rPr>
        <w:tab/>
      </w:r>
      <w:r>
        <w:rPr>
          <w:noProof/>
        </w:rPr>
        <w:t>Manage MCData message store</w:t>
      </w:r>
      <w:r>
        <w:rPr>
          <w:noProof/>
        </w:rPr>
        <w:tab/>
      </w:r>
      <w:r>
        <w:rPr>
          <w:noProof/>
        </w:rPr>
        <w:fldChar w:fldCharType="begin"/>
      </w:r>
      <w:r>
        <w:rPr>
          <w:noProof/>
        </w:rPr>
        <w:instrText xml:space="preserve"> PAGEREF _Toc154923353 \h </w:instrText>
      </w:r>
      <w:r>
        <w:rPr>
          <w:noProof/>
        </w:rPr>
      </w:r>
      <w:r>
        <w:rPr>
          <w:noProof/>
        </w:rPr>
        <w:fldChar w:fldCharType="separate"/>
      </w:r>
      <w:r>
        <w:rPr>
          <w:noProof/>
        </w:rPr>
        <w:t>170</w:t>
      </w:r>
      <w:r>
        <w:rPr>
          <w:noProof/>
        </w:rPr>
        <w:fldChar w:fldCharType="end"/>
      </w:r>
    </w:p>
    <w:p w14:paraId="4C649487" w14:textId="5CA57A9A"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7.13.3.1</w:t>
      </w:r>
      <w:r>
        <w:rPr>
          <w:rFonts w:asciiTheme="minorHAnsi" w:eastAsiaTheme="minorEastAsia" w:hAnsiTheme="minorHAnsi" w:cstheme="minorBidi"/>
          <w:noProof/>
          <w:kern w:val="2"/>
          <w:sz w:val="22"/>
          <w:szCs w:val="22"/>
          <w:lang w:eastAsia="en-GB"/>
          <w14:ligatures w14:val="standardContextual"/>
        </w:rPr>
        <w:tab/>
      </w:r>
      <w:r>
        <w:rPr>
          <w:noProof/>
        </w:rPr>
        <w:t>Information flows for managing MCData message store</w:t>
      </w:r>
      <w:r>
        <w:rPr>
          <w:noProof/>
        </w:rPr>
        <w:tab/>
      </w:r>
      <w:r>
        <w:rPr>
          <w:noProof/>
        </w:rPr>
        <w:fldChar w:fldCharType="begin"/>
      </w:r>
      <w:r>
        <w:rPr>
          <w:noProof/>
        </w:rPr>
        <w:instrText xml:space="preserve"> PAGEREF _Toc154923354 \h </w:instrText>
      </w:r>
      <w:r>
        <w:rPr>
          <w:noProof/>
        </w:rPr>
      </w:r>
      <w:r>
        <w:rPr>
          <w:noProof/>
        </w:rPr>
        <w:fldChar w:fldCharType="separate"/>
      </w:r>
      <w:r>
        <w:rPr>
          <w:noProof/>
        </w:rPr>
        <w:t>170</w:t>
      </w:r>
      <w:r>
        <w:rPr>
          <w:noProof/>
        </w:rPr>
        <w:fldChar w:fldCharType="end"/>
      </w:r>
    </w:p>
    <w:p w14:paraId="49A2DE34" w14:textId="41752E3A"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7.13.3.1.1</w:t>
      </w:r>
      <w:r>
        <w:rPr>
          <w:rFonts w:asciiTheme="minorHAnsi" w:eastAsiaTheme="minorEastAsia" w:hAnsiTheme="minorHAnsi" w:cstheme="minorBidi"/>
          <w:noProof/>
          <w:kern w:val="2"/>
          <w:sz w:val="22"/>
          <w:szCs w:val="22"/>
          <w:lang w:eastAsia="en-GB"/>
          <w14:ligatures w14:val="standardContextual"/>
        </w:rPr>
        <w:tab/>
      </w:r>
      <w:r>
        <w:rPr>
          <w:noProof/>
        </w:rPr>
        <w:t>MCData retrieve a stored object request</w:t>
      </w:r>
      <w:r>
        <w:rPr>
          <w:noProof/>
        </w:rPr>
        <w:tab/>
      </w:r>
      <w:r>
        <w:rPr>
          <w:noProof/>
        </w:rPr>
        <w:fldChar w:fldCharType="begin"/>
      </w:r>
      <w:r>
        <w:rPr>
          <w:noProof/>
        </w:rPr>
        <w:instrText xml:space="preserve"> PAGEREF _Toc154923355 \h </w:instrText>
      </w:r>
      <w:r>
        <w:rPr>
          <w:noProof/>
        </w:rPr>
      </w:r>
      <w:r>
        <w:rPr>
          <w:noProof/>
        </w:rPr>
        <w:fldChar w:fldCharType="separate"/>
      </w:r>
      <w:r>
        <w:rPr>
          <w:noProof/>
        </w:rPr>
        <w:t>170</w:t>
      </w:r>
      <w:r>
        <w:rPr>
          <w:noProof/>
        </w:rPr>
        <w:fldChar w:fldCharType="end"/>
      </w:r>
    </w:p>
    <w:p w14:paraId="08333E98" w14:textId="26AF696C"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7.13.3.1.2</w:t>
      </w:r>
      <w:r>
        <w:rPr>
          <w:rFonts w:asciiTheme="minorHAnsi" w:eastAsiaTheme="minorEastAsia" w:hAnsiTheme="minorHAnsi" w:cstheme="minorBidi"/>
          <w:noProof/>
          <w:kern w:val="2"/>
          <w:sz w:val="22"/>
          <w:szCs w:val="22"/>
          <w:lang w:eastAsia="en-GB"/>
          <w14:ligatures w14:val="standardContextual"/>
        </w:rPr>
        <w:tab/>
      </w:r>
      <w:r>
        <w:rPr>
          <w:noProof/>
        </w:rPr>
        <w:t>MCData retrieve a stored object response</w:t>
      </w:r>
      <w:r>
        <w:rPr>
          <w:noProof/>
        </w:rPr>
        <w:tab/>
      </w:r>
      <w:r>
        <w:rPr>
          <w:noProof/>
        </w:rPr>
        <w:fldChar w:fldCharType="begin"/>
      </w:r>
      <w:r>
        <w:rPr>
          <w:noProof/>
        </w:rPr>
        <w:instrText xml:space="preserve"> PAGEREF _Toc154923356 \h </w:instrText>
      </w:r>
      <w:r>
        <w:rPr>
          <w:noProof/>
        </w:rPr>
      </w:r>
      <w:r>
        <w:rPr>
          <w:noProof/>
        </w:rPr>
        <w:fldChar w:fldCharType="separate"/>
      </w:r>
      <w:r>
        <w:rPr>
          <w:noProof/>
        </w:rPr>
        <w:t>170</w:t>
      </w:r>
      <w:r>
        <w:rPr>
          <w:noProof/>
        </w:rPr>
        <w:fldChar w:fldCharType="end"/>
      </w:r>
    </w:p>
    <w:p w14:paraId="30F50E8F" w14:textId="66C0CEC9"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7.13.3.1.3</w:t>
      </w:r>
      <w:r>
        <w:rPr>
          <w:rFonts w:asciiTheme="minorHAnsi" w:eastAsiaTheme="minorEastAsia" w:hAnsiTheme="minorHAnsi" w:cstheme="minorBidi"/>
          <w:noProof/>
          <w:kern w:val="2"/>
          <w:sz w:val="22"/>
          <w:szCs w:val="22"/>
          <w:lang w:eastAsia="en-GB"/>
          <w14:ligatures w14:val="standardContextual"/>
        </w:rPr>
        <w:tab/>
      </w:r>
      <w:r>
        <w:rPr>
          <w:noProof/>
        </w:rPr>
        <w:t>MCData search stored objects request</w:t>
      </w:r>
      <w:r>
        <w:rPr>
          <w:noProof/>
        </w:rPr>
        <w:tab/>
      </w:r>
      <w:r>
        <w:rPr>
          <w:noProof/>
        </w:rPr>
        <w:fldChar w:fldCharType="begin"/>
      </w:r>
      <w:r>
        <w:rPr>
          <w:noProof/>
        </w:rPr>
        <w:instrText xml:space="preserve"> PAGEREF _Toc154923357 \h </w:instrText>
      </w:r>
      <w:r>
        <w:rPr>
          <w:noProof/>
        </w:rPr>
      </w:r>
      <w:r>
        <w:rPr>
          <w:noProof/>
        </w:rPr>
        <w:fldChar w:fldCharType="separate"/>
      </w:r>
      <w:r>
        <w:rPr>
          <w:noProof/>
        </w:rPr>
        <w:t>170</w:t>
      </w:r>
      <w:r>
        <w:rPr>
          <w:noProof/>
        </w:rPr>
        <w:fldChar w:fldCharType="end"/>
      </w:r>
    </w:p>
    <w:p w14:paraId="443C4669" w14:textId="5C678676"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7.13.3.1.4</w:t>
      </w:r>
      <w:r>
        <w:rPr>
          <w:rFonts w:asciiTheme="minorHAnsi" w:eastAsiaTheme="minorEastAsia" w:hAnsiTheme="minorHAnsi" w:cstheme="minorBidi"/>
          <w:noProof/>
          <w:kern w:val="2"/>
          <w:sz w:val="22"/>
          <w:szCs w:val="22"/>
          <w:lang w:eastAsia="en-GB"/>
          <w14:ligatures w14:val="standardContextual"/>
        </w:rPr>
        <w:tab/>
      </w:r>
      <w:r>
        <w:rPr>
          <w:noProof/>
        </w:rPr>
        <w:t>MCData search stored objects response</w:t>
      </w:r>
      <w:r>
        <w:rPr>
          <w:noProof/>
        </w:rPr>
        <w:tab/>
      </w:r>
      <w:r>
        <w:rPr>
          <w:noProof/>
        </w:rPr>
        <w:fldChar w:fldCharType="begin"/>
      </w:r>
      <w:r>
        <w:rPr>
          <w:noProof/>
        </w:rPr>
        <w:instrText xml:space="preserve"> PAGEREF _Toc154923358 \h </w:instrText>
      </w:r>
      <w:r>
        <w:rPr>
          <w:noProof/>
        </w:rPr>
      </w:r>
      <w:r>
        <w:rPr>
          <w:noProof/>
        </w:rPr>
        <w:fldChar w:fldCharType="separate"/>
      </w:r>
      <w:r>
        <w:rPr>
          <w:noProof/>
        </w:rPr>
        <w:t>170</w:t>
      </w:r>
      <w:r>
        <w:rPr>
          <w:noProof/>
        </w:rPr>
        <w:fldChar w:fldCharType="end"/>
      </w:r>
    </w:p>
    <w:p w14:paraId="57660867" w14:textId="56822328"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7.13.3.1.5</w:t>
      </w:r>
      <w:r>
        <w:rPr>
          <w:rFonts w:asciiTheme="minorHAnsi" w:eastAsiaTheme="minorEastAsia" w:hAnsiTheme="minorHAnsi" w:cstheme="minorBidi"/>
          <w:noProof/>
          <w:kern w:val="2"/>
          <w:sz w:val="22"/>
          <w:szCs w:val="22"/>
          <w:lang w:eastAsia="en-GB"/>
          <w14:ligatures w14:val="standardContextual"/>
        </w:rPr>
        <w:tab/>
      </w:r>
      <w:r>
        <w:rPr>
          <w:noProof/>
        </w:rPr>
        <w:t>MCData update a stored object request</w:t>
      </w:r>
      <w:r>
        <w:rPr>
          <w:noProof/>
        </w:rPr>
        <w:tab/>
      </w:r>
      <w:r>
        <w:rPr>
          <w:noProof/>
        </w:rPr>
        <w:fldChar w:fldCharType="begin"/>
      </w:r>
      <w:r>
        <w:rPr>
          <w:noProof/>
        </w:rPr>
        <w:instrText xml:space="preserve"> PAGEREF _Toc154923359 \h </w:instrText>
      </w:r>
      <w:r>
        <w:rPr>
          <w:noProof/>
        </w:rPr>
      </w:r>
      <w:r>
        <w:rPr>
          <w:noProof/>
        </w:rPr>
        <w:fldChar w:fldCharType="separate"/>
      </w:r>
      <w:r>
        <w:rPr>
          <w:noProof/>
        </w:rPr>
        <w:t>171</w:t>
      </w:r>
      <w:r>
        <w:rPr>
          <w:noProof/>
        </w:rPr>
        <w:fldChar w:fldCharType="end"/>
      </w:r>
    </w:p>
    <w:p w14:paraId="005D4498" w14:textId="5271F249"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7.13.3.1.6</w:t>
      </w:r>
      <w:r>
        <w:rPr>
          <w:rFonts w:asciiTheme="minorHAnsi" w:eastAsiaTheme="minorEastAsia" w:hAnsiTheme="minorHAnsi" w:cstheme="minorBidi"/>
          <w:noProof/>
          <w:kern w:val="2"/>
          <w:sz w:val="22"/>
          <w:szCs w:val="22"/>
          <w:lang w:eastAsia="en-GB"/>
          <w14:ligatures w14:val="standardContextual"/>
        </w:rPr>
        <w:tab/>
      </w:r>
      <w:r>
        <w:rPr>
          <w:noProof/>
        </w:rPr>
        <w:t>MCData update a stored object response</w:t>
      </w:r>
      <w:r>
        <w:rPr>
          <w:noProof/>
        </w:rPr>
        <w:tab/>
      </w:r>
      <w:r>
        <w:rPr>
          <w:noProof/>
        </w:rPr>
        <w:fldChar w:fldCharType="begin"/>
      </w:r>
      <w:r>
        <w:rPr>
          <w:noProof/>
        </w:rPr>
        <w:instrText xml:space="preserve"> PAGEREF _Toc154923360 \h </w:instrText>
      </w:r>
      <w:r>
        <w:rPr>
          <w:noProof/>
        </w:rPr>
      </w:r>
      <w:r>
        <w:rPr>
          <w:noProof/>
        </w:rPr>
        <w:fldChar w:fldCharType="separate"/>
      </w:r>
      <w:r>
        <w:rPr>
          <w:noProof/>
        </w:rPr>
        <w:t>171</w:t>
      </w:r>
      <w:r>
        <w:rPr>
          <w:noProof/>
        </w:rPr>
        <w:fldChar w:fldCharType="end"/>
      </w:r>
    </w:p>
    <w:p w14:paraId="151D2149" w14:textId="471ADC32"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7.13.3.1.7</w:t>
      </w:r>
      <w:r>
        <w:rPr>
          <w:rFonts w:asciiTheme="minorHAnsi" w:eastAsiaTheme="minorEastAsia" w:hAnsiTheme="minorHAnsi" w:cstheme="minorBidi"/>
          <w:noProof/>
          <w:kern w:val="2"/>
          <w:sz w:val="22"/>
          <w:szCs w:val="22"/>
          <w:lang w:eastAsia="en-GB"/>
          <w14:ligatures w14:val="standardContextual"/>
        </w:rPr>
        <w:tab/>
      </w:r>
      <w:r>
        <w:rPr>
          <w:noProof/>
        </w:rPr>
        <w:t>MCData delete a stored object request</w:t>
      </w:r>
      <w:r>
        <w:rPr>
          <w:noProof/>
        </w:rPr>
        <w:tab/>
      </w:r>
      <w:r>
        <w:rPr>
          <w:noProof/>
        </w:rPr>
        <w:fldChar w:fldCharType="begin"/>
      </w:r>
      <w:r>
        <w:rPr>
          <w:noProof/>
        </w:rPr>
        <w:instrText xml:space="preserve"> PAGEREF _Toc154923361 \h </w:instrText>
      </w:r>
      <w:r>
        <w:rPr>
          <w:noProof/>
        </w:rPr>
      </w:r>
      <w:r>
        <w:rPr>
          <w:noProof/>
        </w:rPr>
        <w:fldChar w:fldCharType="separate"/>
      </w:r>
      <w:r>
        <w:rPr>
          <w:noProof/>
        </w:rPr>
        <w:t>171</w:t>
      </w:r>
      <w:r>
        <w:rPr>
          <w:noProof/>
        </w:rPr>
        <w:fldChar w:fldCharType="end"/>
      </w:r>
    </w:p>
    <w:p w14:paraId="1992AB7D" w14:textId="0909B497"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7.13.3.1.8</w:t>
      </w:r>
      <w:r>
        <w:rPr>
          <w:rFonts w:asciiTheme="minorHAnsi" w:eastAsiaTheme="minorEastAsia" w:hAnsiTheme="minorHAnsi" w:cstheme="minorBidi"/>
          <w:noProof/>
          <w:kern w:val="2"/>
          <w:sz w:val="22"/>
          <w:szCs w:val="22"/>
          <w:lang w:eastAsia="en-GB"/>
          <w14:ligatures w14:val="standardContextual"/>
        </w:rPr>
        <w:tab/>
      </w:r>
      <w:r>
        <w:rPr>
          <w:noProof/>
        </w:rPr>
        <w:t>MCData delete a stored object response</w:t>
      </w:r>
      <w:r>
        <w:rPr>
          <w:noProof/>
        </w:rPr>
        <w:tab/>
      </w:r>
      <w:r>
        <w:rPr>
          <w:noProof/>
        </w:rPr>
        <w:fldChar w:fldCharType="begin"/>
      </w:r>
      <w:r>
        <w:rPr>
          <w:noProof/>
        </w:rPr>
        <w:instrText xml:space="preserve"> PAGEREF _Toc154923362 \h </w:instrText>
      </w:r>
      <w:r>
        <w:rPr>
          <w:noProof/>
        </w:rPr>
      </w:r>
      <w:r>
        <w:rPr>
          <w:noProof/>
        </w:rPr>
        <w:fldChar w:fldCharType="separate"/>
      </w:r>
      <w:r>
        <w:rPr>
          <w:noProof/>
        </w:rPr>
        <w:t>171</w:t>
      </w:r>
      <w:r>
        <w:rPr>
          <w:noProof/>
        </w:rPr>
        <w:fldChar w:fldCharType="end"/>
      </w:r>
    </w:p>
    <w:p w14:paraId="2AC9A492" w14:textId="034010B4"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7.13.3.1.9</w:t>
      </w:r>
      <w:r>
        <w:rPr>
          <w:rFonts w:asciiTheme="minorHAnsi" w:eastAsiaTheme="minorEastAsia" w:hAnsiTheme="minorHAnsi" w:cstheme="minorBidi"/>
          <w:noProof/>
          <w:kern w:val="2"/>
          <w:sz w:val="22"/>
          <w:szCs w:val="22"/>
          <w:lang w:eastAsia="en-GB"/>
          <w14:ligatures w14:val="standardContextual"/>
        </w:rPr>
        <w:tab/>
      </w:r>
      <w:r>
        <w:rPr>
          <w:noProof/>
        </w:rPr>
        <w:t>MCData synchronization request</w:t>
      </w:r>
      <w:r>
        <w:rPr>
          <w:noProof/>
        </w:rPr>
        <w:tab/>
      </w:r>
      <w:r>
        <w:rPr>
          <w:noProof/>
        </w:rPr>
        <w:fldChar w:fldCharType="begin"/>
      </w:r>
      <w:r>
        <w:rPr>
          <w:noProof/>
        </w:rPr>
        <w:instrText xml:space="preserve"> PAGEREF _Toc154923363 \h </w:instrText>
      </w:r>
      <w:r>
        <w:rPr>
          <w:noProof/>
        </w:rPr>
      </w:r>
      <w:r>
        <w:rPr>
          <w:noProof/>
        </w:rPr>
        <w:fldChar w:fldCharType="separate"/>
      </w:r>
      <w:r>
        <w:rPr>
          <w:noProof/>
        </w:rPr>
        <w:t>171</w:t>
      </w:r>
      <w:r>
        <w:rPr>
          <w:noProof/>
        </w:rPr>
        <w:fldChar w:fldCharType="end"/>
      </w:r>
    </w:p>
    <w:p w14:paraId="14BB4FFC" w14:textId="24A40F87"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7.13.3.1.10</w:t>
      </w:r>
      <w:r>
        <w:rPr>
          <w:rFonts w:asciiTheme="minorHAnsi" w:eastAsiaTheme="minorEastAsia" w:hAnsiTheme="minorHAnsi" w:cstheme="minorBidi"/>
          <w:noProof/>
          <w:kern w:val="2"/>
          <w:sz w:val="22"/>
          <w:szCs w:val="22"/>
          <w:lang w:eastAsia="en-GB"/>
          <w14:ligatures w14:val="standardContextual"/>
        </w:rPr>
        <w:tab/>
      </w:r>
      <w:r>
        <w:rPr>
          <w:noProof/>
        </w:rPr>
        <w:t>MCData synchronization response</w:t>
      </w:r>
      <w:r>
        <w:rPr>
          <w:noProof/>
        </w:rPr>
        <w:tab/>
      </w:r>
      <w:r>
        <w:rPr>
          <w:noProof/>
        </w:rPr>
        <w:fldChar w:fldCharType="begin"/>
      </w:r>
      <w:r>
        <w:rPr>
          <w:noProof/>
        </w:rPr>
        <w:instrText xml:space="preserve"> PAGEREF _Toc154923364 \h </w:instrText>
      </w:r>
      <w:r>
        <w:rPr>
          <w:noProof/>
        </w:rPr>
      </w:r>
      <w:r>
        <w:rPr>
          <w:noProof/>
        </w:rPr>
        <w:fldChar w:fldCharType="separate"/>
      </w:r>
      <w:r>
        <w:rPr>
          <w:noProof/>
        </w:rPr>
        <w:t>172</w:t>
      </w:r>
      <w:r>
        <w:rPr>
          <w:noProof/>
        </w:rPr>
        <w:fldChar w:fldCharType="end"/>
      </w:r>
    </w:p>
    <w:p w14:paraId="70F84585" w14:textId="56195637"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7.13.3.1.11</w:t>
      </w:r>
      <w:r>
        <w:rPr>
          <w:rFonts w:asciiTheme="minorHAnsi" w:eastAsiaTheme="minorEastAsia" w:hAnsiTheme="minorHAnsi" w:cstheme="minorBidi"/>
          <w:noProof/>
          <w:kern w:val="2"/>
          <w:sz w:val="22"/>
          <w:szCs w:val="22"/>
          <w:lang w:eastAsia="en-GB"/>
          <w14:ligatures w14:val="standardContextual"/>
        </w:rPr>
        <w:tab/>
      </w:r>
      <w:r>
        <w:rPr>
          <w:noProof/>
        </w:rPr>
        <w:t>MCData create a user account request</w:t>
      </w:r>
      <w:r>
        <w:rPr>
          <w:noProof/>
        </w:rPr>
        <w:tab/>
      </w:r>
      <w:r>
        <w:rPr>
          <w:noProof/>
        </w:rPr>
        <w:fldChar w:fldCharType="begin"/>
      </w:r>
      <w:r>
        <w:rPr>
          <w:noProof/>
        </w:rPr>
        <w:instrText xml:space="preserve"> PAGEREF _Toc154923365 \h </w:instrText>
      </w:r>
      <w:r>
        <w:rPr>
          <w:noProof/>
        </w:rPr>
      </w:r>
      <w:r>
        <w:rPr>
          <w:noProof/>
        </w:rPr>
        <w:fldChar w:fldCharType="separate"/>
      </w:r>
      <w:r>
        <w:rPr>
          <w:noProof/>
        </w:rPr>
        <w:t>172</w:t>
      </w:r>
      <w:r>
        <w:rPr>
          <w:noProof/>
        </w:rPr>
        <w:fldChar w:fldCharType="end"/>
      </w:r>
    </w:p>
    <w:p w14:paraId="7F8FEA63" w14:textId="6125D823"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7.13.3.1.12</w:t>
      </w:r>
      <w:r>
        <w:rPr>
          <w:rFonts w:asciiTheme="minorHAnsi" w:eastAsiaTheme="minorEastAsia" w:hAnsiTheme="minorHAnsi" w:cstheme="minorBidi"/>
          <w:noProof/>
          <w:kern w:val="2"/>
          <w:sz w:val="22"/>
          <w:szCs w:val="22"/>
          <w:lang w:eastAsia="en-GB"/>
          <w14:ligatures w14:val="standardContextual"/>
        </w:rPr>
        <w:tab/>
      </w:r>
      <w:r>
        <w:rPr>
          <w:noProof/>
        </w:rPr>
        <w:t>MCData create a user account response</w:t>
      </w:r>
      <w:r>
        <w:rPr>
          <w:noProof/>
        </w:rPr>
        <w:tab/>
      </w:r>
      <w:r>
        <w:rPr>
          <w:noProof/>
        </w:rPr>
        <w:fldChar w:fldCharType="begin"/>
      </w:r>
      <w:r>
        <w:rPr>
          <w:noProof/>
        </w:rPr>
        <w:instrText xml:space="preserve"> PAGEREF _Toc154923366 \h </w:instrText>
      </w:r>
      <w:r>
        <w:rPr>
          <w:noProof/>
        </w:rPr>
      </w:r>
      <w:r>
        <w:rPr>
          <w:noProof/>
        </w:rPr>
        <w:fldChar w:fldCharType="separate"/>
      </w:r>
      <w:r>
        <w:rPr>
          <w:noProof/>
        </w:rPr>
        <w:t>172</w:t>
      </w:r>
      <w:r>
        <w:rPr>
          <w:noProof/>
        </w:rPr>
        <w:fldChar w:fldCharType="end"/>
      </w:r>
    </w:p>
    <w:p w14:paraId="4F1FC788" w14:textId="192E5A33"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7.13.3.1.13</w:t>
      </w:r>
      <w:r>
        <w:rPr>
          <w:rFonts w:asciiTheme="minorHAnsi" w:eastAsiaTheme="minorEastAsia" w:hAnsiTheme="minorHAnsi" w:cstheme="minorBidi"/>
          <w:noProof/>
          <w:kern w:val="2"/>
          <w:sz w:val="22"/>
          <w:szCs w:val="22"/>
          <w:lang w:eastAsia="en-GB"/>
          <w14:ligatures w14:val="standardContextual"/>
        </w:rPr>
        <w:tab/>
      </w:r>
      <w:r>
        <w:rPr>
          <w:noProof/>
        </w:rPr>
        <w:t>MCData deposit an object request</w:t>
      </w:r>
      <w:r>
        <w:rPr>
          <w:noProof/>
        </w:rPr>
        <w:tab/>
      </w:r>
      <w:r>
        <w:rPr>
          <w:noProof/>
        </w:rPr>
        <w:fldChar w:fldCharType="begin"/>
      </w:r>
      <w:r>
        <w:rPr>
          <w:noProof/>
        </w:rPr>
        <w:instrText xml:space="preserve"> PAGEREF _Toc154923367 \h </w:instrText>
      </w:r>
      <w:r>
        <w:rPr>
          <w:noProof/>
        </w:rPr>
      </w:r>
      <w:r>
        <w:rPr>
          <w:noProof/>
        </w:rPr>
        <w:fldChar w:fldCharType="separate"/>
      </w:r>
      <w:r>
        <w:rPr>
          <w:noProof/>
        </w:rPr>
        <w:t>172</w:t>
      </w:r>
      <w:r>
        <w:rPr>
          <w:noProof/>
        </w:rPr>
        <w:fldChar w:fldCharType="end"/>
      </w:r>
    </w:p>
    <w:p w14:paraId="11369815" w14:textId="38BA9AEA"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7.13.3.1.14</w:t>
      </w:r>
      <w:r>
        <w:rPr>
          <w:rFonts w:asciiTheme="minorHAnsi" w:eastAsiaTheme="minorEastAsia" w:hAnsiTheme="minorHAnsi" w:cstheme="minorBidi"/>
          <w:noProof/>
          <w:kern w:val="2"/>
          <w:sz w:val="22"/>
          <w:szCs w:val="22"/>
          <w:lang w:eastAsia="en-GB"/>
          <w14:ligatures w14:val="standardContextual"/>
        </w:rPr>
        <w:tab/>
      </w:r>
      <w:r>
        <w:rPr>
          <w:noProof/>
        </w:rPr>
        <w:t>MCData deposit an object response</w:t>
      </w:r>
      <w:r>
        <w:rPr>
          <w:noProof/>
        </w:rPr>
        <w:tab/>
      </w:r>
      <w:r>
        <w:rPr>
          <w:noProof/>
        </w:rPr>
        <w:fldChar w:fldCharType="begin"/>
      </w:r>
      <w:r>
        <w:rPr>
          <w:noProof/>
        </w:rPr>
        <w:instrText xml:space="preserve"> PAGEREF _Toc154923368 \h </w:instrText>
      </w:r>
      <w:r>
        <w:rPr>
          <w:noProof/>
        </w:rPr>
      </w:r>
      <w:r>
        <w:rPr>
          <w:noProof/>
        </w:rPr>
        <w:fldChar w:fldCharType="separate"/>
      </w:r>
      <w:r>
        <w:rPr>
          <w:noProof/>
        </w:rPr>
        <w:t>173</w:t>
      </w:r>
      <w:r>
        <w:rPr>
          <w:noProof/>
        </w:rPr>
        <w:fldChar w:fldCharType="end"/>
      </w:r>
    </w:p>
    <w:p w14:paraId="767511C7" w14:textId="776BAC21"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7.13.3.1.15</w:t>
      </w:r>
      <w:r>
        <w:rPr>
          <w:rFonts w:asciiTheme="minorHAnsi" w:eastAsiaTheme="minorEastAsia" w:hAnsiTheme="minorHAnsi" w:cstheme="minorBidi"/>
          <w:noProof/>
          <w:kern w:val="2"/>
          <w:sz w:val="22"/>
          <w:szCs w:val="22"/>
          <w:lang w:eastAsia="en-GB"/>
          <w14:ligatures w14:val="standardContextual"/>
        </w:rPr>
        <w:tab/>
      </w:r>
      <w:r>
        <w:rPr>
          <w:noProof/>
        </w:rPr>
        <w:t>MCData copy a stored object request</w:t>
      </w:r>
      <w:r>
        <w:rPr>
          <w:noProof/>
        </w:rPr>
        <w:tab/>
      </w:r>
      <w:r>
        <w:rPr>
          <w:noProof/>
        </w:rPr>
        <w:fldChar w:fldCharType="begin"/>
      </w:r>
      <w:r>
        <w:rPr>
          <w:noProof/>
        </w:rPr>
        <w:instrText xml:space="preserve"> PAGEREF _Toc154923369 \h </w:instrText>
      </w:r>
      <w:r>
        <w:rPr>
          <w:noProof/>
        </w:rPr>
      </w:r>
      <w:r>
        <w:rPr>
          <w:noProof/>
        </w:rPr>
        <w:fldChar w:fldCharType="separate"/>
      </w:r>
      <w:r>
        <w:rPr>
          <w:noProof/>
        </w:rPr>
        <w:t>173</w:t>
      </w:r>
      <w:r>
        <w:rPr>
          <w:noProof/>
        </w:rPr>
        <w:fldChar w:fldCharType="end"/>
      </w:r>
    </w:p>
    <w:p w14:paraId="0437E952" w14:textId="459BB035"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7.13.3.1.16</w:t>
      </w:r>
      <w:r>
        <w:rPr>
          <w:rFonts w:asciiTheme="minorHAnsi" w:eastAsiaTheme="minorEastAsia" w:hAnsiTheme="minorHAnsi" w:cstheme="minorBidi"/>
          <w:noProof/>
          <w:kern w:val="2"/>
          <w:sz w:val="22"/>
          <w:szCs w:val="22"/>
          <w:lang w:eastAsia="en-GB"/>
          <w14:ligatures w14:val="standardContextual"/>
        </w:rPr>
        <w:tab/>
      </w:r>
      <w:r>
        <w:rPr>
          <w:noProof/>
        </w:rPr>
        <w:t>MCData copy a stored object response</w:t>
      </w:r>
      <w:r>
        <w:rPr>
          <w:noProof/>
        </w:rPr>
        <w:tab/>
      </w:r>
      <w:r>
        <w:rPr>
          <w:noProof/>
        </w:rPr>
        <w:fldChar w:fldCharType="begin"/>
      </w:r>
      <w:r>
        <w:rPr>
          <w:noProof/>
        </w:rPr>
        <w:instrText xml:space="preserve"> PAGEREF _Toc154923370 \h </w:instrText>
      </w:r>
      <w:r>
        <w:rPr>
          <w:noProof/>
        </w:rPr>
      </w:r>
      <w:r>
        <w:rPr>
          <w:noProof/>
        </w:rPr>
        <w:fldChar w:fldCharType="separate"/>
      </w:r>
      <w:r>
        <w:rPr>
          <w:noProof/>
        </w:rPr>
        <w:t>173</w:t>
      </w:r>
      <w:r>
        <w:rPr>
          <w:noProof/>
        </w:rPr>
        <w:fldChar w:fldCharType="end"/>
      </w:r>
    </w:p>
    <w:p w14:paraId="6FFEA329" w14:textId="442D47C6"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7.13.3.1.17</w:t>
      </w:r>
      <w:r>
        <w:rPr>
          <w:rFonts w:asciiTheme="minorHAnsi" w:eastAsiaTheme="minorEastAsia" w:hAnsiTheme="minorHAnsi" w:cstheme="minorBidi"/>
          <w:noProof/>
          <w:kern w:val="2"/>
          <w:sz w:val="22"/>
          <w:szCs w:val="22"/>
          <w:lang w:eastAsia="en-GB"/>
          <w14:ligatures w14:val="standardContextual"/>
        </w:rPr>
        <w:tab/>
      </w:r>
      <w:r>
        <w:rPr>
          <w:noProof/>
        </w:rPr>
        <w:t>MCData move a stored object request</w:t>
      </w:r>
      <w:r>
        <w:rPr>
          <w:noProof/>
        </w:rPr>
        <w:tab/>
      </w:r>
      <w:r>
        <w:rPr>
          <w:noProof/>
        </w:rPr>
        <w:fldChar w:fldCharType="begin"/>
      </w:r>
      <w:r>
        <w:rPr>
          <w:noProof/>
        </w:rPr>
        <w:instrText xml:space="preserve"> PAGEREF _Toc154923371 \h </w:instrText>
      </w:r>
      <w:r>
        <w:rPr>
          <w:noProof/>
        </w:rPr>
      </w:r>
      <w:r>
        <w:rPr>
          <w:noProof/>
        </w:rPr>
        <w:fldChar w:fldCharType="separate"/>
      </w:r>
      <w:r>
        <w:rPr>
          <w:noProof/>
        </w:rPr>
        <w:t>173</w:t>
      </w:r>
      <w:r>
        <w:rPr>
          <w:noProof/>
        </w:rPr>
        <w:fldChar w:fldCharType="end"/>
      </w:r>
    </w:p>
    <w:p w14:paraId="16C65AD3" w14:textId="3E8BFFE2"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7.13.3.1.18</w:t>
      </w:r>
      <w:r>
        <w:rPr>
          <w:rFonts w:asciiTheme="minorHAnsi" w:eastAsiaTheme="minorEastAsia" w:hAnsiTheme="minorHAnsi" w:cstheme="minorBidi"/>
          <w:noProof/>
          <w:kern w:val="2"/>
          <w:sz w:val="22"/>
          <w:szCs w:val="22"/>
          <w:lang w:eastAsia="en-GB"/>
          <w14:ligatures w14:val="standardContextual"/>
        </w:rPr>
        <w:tab/>
      </w:r>
      <w:r>
        <w:rPr>
          <w:noProof/>
        </w:rPr>
        <w:t>MCData move a stored object response</w:t>
      </w:r>
      <w:r>
        <w:rPr>
          <w:noProof/>
        </w:rPr>
        <w:tab/>
      </w:r>
      <w:r>
        <w:rPr>
          <w:noProof/>
        </w:rPr>
        <w:fldChar w:fldCharType="begin"/>
      </w:r>
      <w:r>
        <w:rPr>
          <w:noProof/>
        </w:rPr>
        <w:instrText xml:space="preserve"> PAGEREF _Toc154923372 \h </w:instrText>
      </w:r>
      <w:r>
        <w:rPr>
          <w:noProof/>
        </w:rPr>
      </w:r>
      <w:r>
        <w:rPr>
          <w:noProof/>
        </w:rPr>
        <w:fldChar w:fldCharType="separate"/>
      </w:r>
      <w:r>
        <w:rPr>
          <w:noProof/>
        </w:rPr>
        <w:t>173</w:t>
      </w:r>
      <w:r>
        <w:rPr>
          <w:noProof/>
        </w:rPr>
        <w:fldChar w:fldCharType="end"/>
      </w:r>
    </w:p>
    <w:p w14:paraId="52971F1A" w14:textId="501B10C6"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7.13.3.1.19</w:t>
      </w:r>
      <w:r>
        <w:rPr>
          <w:rFonts w:asciiTheme="minorHAnsi" w:eastAsiaTheme="minorEastAsia" w:hAnsiTheme="minorHAnsi" w:cstheme="minorBidi"/>
          <w:noProof/>
          <w:kern w:val="2"/>
          <w:sz w:val="22"/>
          <w:szCs w:val="22"/>
          <w:lang w:eastAsia="en-GB"/>
          <w14:ligatures w14:val="standardContextual"/>
        </w:rPr>
        <w:tab/>
      </w:r>
      <w:r>
        <w:rPr>
          <w:noProof/>
        </w:rPr>
        <w:t>MCData create folder request</w:t>
      </w:r>
      <w:r>
        <w:rPr>
          <w:noProof/>
        </w:rPr>
        <w:tab/>
      </w:r>
      <w:r>
        <w:rPr>
          <w:noProof/>
        </w:rPr>
        <w:fldChar w:fldCharType="begin"/>
      </w:r>
      <w:r>
        <w:rPr>
          <w:noProof/>
        </w:rPr>
        <w:instrText xml:space="preserve"> PAGEREF _Toc154923373 \h </w:instrText>
      </w:r>
      <w:r>
        <w:rPr>
          <w:noProof/>
        </w:rPr>
      </w:r>
      <w:r>
        <w:rPr>
          <w:noProof/>
        </w:rPr>
        <w:fldChar w:fldCharType="separate"/>
      </w:r>
      <w:r>
        <w:rPr>
          <w:noProof/>
        </w:rPr>
        <w:t>174</w:t>
      </w:r>
      <w:r>
        <w:rPr>
          <w:noProof/>
        </w:rPr>
        <w:fldChar w:fldCharType="end"/>
      </w:r>
    </w:p>
    <w:p w14:paraId="0A91091B" w14:textId="6FAF5EDC"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7.13.3.1.20</w:t>
      </w:r>
      <w:r>
        <w:rPr>
          <w:rFonts w:asciiTheme="minorHAnsi" w:eastAsiaTheme="minorEastAsia" w:hAnsiTheme="minorHAnsi" w:cstheme="minorBidi"/>
          <w:noProof/>
          <w:kern w:val="2"/>
          <w:sz w:val="22"/>
          <w:szCs w:val="22"/>
          <w:lang w:eastAsia="en-GB"/>
          <w14:ligatures w14:val="standardContextual"/>
        </w:rPr>
        <w:tab/>
      </w:r>
      <w:r>
        <w:rPr>
          <w:noProof/>
        </w:rPr>
        <w:t>MCData create folder response</w:t>
      </w:r>
      <w:r>
        <w:rPr>
          <w:noProof/>
        </w:rPr>
        <w:tab/>
      </w:r>
      <w:r>
        <w:rPr>
          <w:noProof/>
        </w:rPr>
        <w:fldChar w:fldCharType="begin"/>
      </w:r>
      <w:r>
        <w:rPr>
          <w:noProof/>
        </w:rPr>
        <w:instrText xml:space="preserve"> PAGEREF _Toc154923374 \h </w:instrText>
      </w:r>
      <w:r>
        <w:rPr>
          <w:noProof/>
        </w:rPr>
      </w:r>
      <w:r>
        <w:rPr>
          <w:noProof/>
        </w:rPr>
        <w:fldChar w:fldCharType="separate"/>
      </w:r>
      <w:r>
        <w:rPr>
          <w:noProof/>
        </w:rPr>
        <w:t>174</w:t>
      </w:r>
      <w:r>
        <w:rPr>
          <w:noProof/>
        </w:rPr>
        <w:fldChar w:fldCharType="end"/>
      </w:r>
    </w:p>
    <w:p w14:paraId="7917106B" w14:textId="69B5E581"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7.13.3.1.21</w:t>
      </w:r>
      <w:r>
        <w:rPr>
          <w:rFonts w:asciiTheme="minorHAnsi" w:eastAsiaTheme="minorEastAsia" w:hAnsiTheme="minorHAnsi" w:cstheme="minorBidi"/>
          <w:noProof/>
          <w:kern w:val="2"/>
          <w:sz w:val="22"/>
          <w:szCs w:val="22"/>
          <w:lang w:eastAsia="en-GB"/>
          <w14:ligatures w14:val="standardContextual"/>
        </w:rPr>
        <w:tab/>
      </w:r>
      <w:r>
        <w:rPr>
          <w:noProof/>
        </w:rPr>
        <w:t>MCData delete folder request</w:t>
      </w:r>
      <w:r>
        <w:rPr>
          <w:noProof/>
        </w:rPr>
        <w:tab/>
      </w:r>
      <w:r>
        <w:rPr>
          <w:noProof/>
        </w:rPr>
        <w:fldChar w:fldCharType="begin"/>
      </w:r>
      <w:r>
        <w:rPr>
          <w:noProof/>
        </w:rPr>
        <w:instrText xml:space="preserve"> PAGEREF _Toc154923375 \h </w:instrText>
      </w:r>
      <w:r>
        <w:rPr>
          <w:noProof/>
        </w:rPr>
      </w:r>
      <w:r>
        <w:rPr>
          <w:noProof/>
        </w:rPr>
        <w:fldChar w:fldCharType="separate"/>
      </w:r>
      <w:r>
        <w:rPr>
          <w:noProof/>
        </w:rPr>
        <w:t>174</w:t>
      </w:r>
      <w:r>
        <w:rPr>
          <w:noProof/>
        </w:rPr>
        <w:fldChar w:fldCharType="end"/>
      </w:r>
    </w:p>
    <w:p w14:paraId="04DDE13F" w14:textId="7B8027BE"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7.13.3.1.22</w:t>
      </w:r>
      <w:r>
        <w:rPr>
          <w:rFonts w:asciiTheme="minorHAnsi" w:eastAsiaTheme="minorEastAsia" w:hAnsiTheme="minorHAnsi" w:cstheme="minorBidi"/>
          <w:noProof/>
          <w:kern w:val="2"/>
          <w:sz w:val="22"/>
          <w:szCs w:val="22"/>
          <w:lang w:eastAsia="en-GB"/>
          <w14:ligatures w14:val="standardContextual"/>
        </w:rPr>
        <w:tab/>
      </w:r>
      <w:r>
        <w:rPr>
          <w:noProof/>
        </w:rPr>
        <w:t>MCData delete folder response</w:t>
      </w:r>
      <w:r>
        <w:rPr>
          <w:noProof/>
        </w:rPr>
        <w:tab/>
      </w:r>
      <w:r>
        <w:rPr>
          <w:noProof/>
        </w:rPr>
        <w:fldChar w:fldCharType="begin"/>
      </w:r>
      <w:r>
        <w:rPr>
          <w:noProof/>
        </w:rPr>
        <w:instrText xml:space="preserve"> PAGEREF _Toc154923376 \h </w:instrText>
      </w:r>
      <w:r>
        <w:rPr>
          <w:noProof/>
        </w:rPr>
      </w:r>
      <w:r>
        <w:rPr>
          <w:noProof/>
        </w:rPr>
        <w:fldChar w:fldCharType="separate"/>
      </w:r>
      <w:r>
        <w:rPr>
          <w:noProof/>
        </w:rPr>
        <w:t>174</w:t>
      </w:r>
      <w:r>
        <w:rPr>
          <w:noProof/>
        </w:rPr>
        <w:fldChar w:fldCharType="end"/>
      </w:r>
    </w:p>
    <w:p w14:paraId="4F16D17A" w14:textId="6D4E9465"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7.13.3.1.23</w:t>
      </w:r>
      <w:r>
        <w:rPr>
          <w:rFonts w:asciiTheme="minorHAnsi" w:eastAsiaTheme="minorEastAsia" w:hAnsiTheme="minorHAnsi" w:cstheme="minorBidi"/>
          <w:noProof/>
          <w:kern w:val="2"/>
          <w:sz w:val="22"/>
          <w:szCs w:val="22"/>
          <w:lang w:eastAsia="en-GB"/>
          <w14:ligatures w14:val="standardContextual"/>
        </w:rPr>
        <w:tab/>
      </w:r>
      <w:r>
        <w:rPr>
          <w:noProof/>
        </w:rPr>
        <w:t>MCData copy folder request</w:t>
      </w:r>
      <w:r>
        <w:rPr>
          <w:noProof/>
        </w:rPr>
        <w:tab/>
      </w:r>
      <w:r>
        <w:rPr>
          <w:noProof/>
        </w:rPr>
        <w:fldChar w:fldCharType="begin"/>
      </w:r>
      <w:r>
        <w:rPr>
          <w:noProof/>
        </w:rPr>
        <w:instrText xml:space="preserve"> PAGEREF _Toc154923377 \h </w:instrText>
      </w:r>
      <w:r>
        <w:rPr>
          <w:noProof/>
        </w:rPr>
      </w:r>
      <w:r>
        <w:rPr>
          <w:noProof/>
        </w:rPr>
        <w:fldChar w:fldCharType="separate"/>
      </w:r>
      <w:r>
        <w:rPr>
          <w:noProof/>
        </w:rPr>
        <w:t>174</w:t>
      </w:r>
      <w:r>
        <w:rPr>
          <w:noProof/>
        </w:rPr>
        <w:fldChar w:fldCharType="end"/>
      </w:r>
    </w:p>
    <w:p w14:paraId="396F19E0" w14:textId="5DA6E6AF"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7.13.3.1.24</w:t>
      </w:r>
      <w:r>
        <w:rPr>
          <w:rFonts w:asciiTheme="minorHAnsi" w:eastAsiaTheme="minorEastAsia" w:hAnsiTheme="minorHAnsi" w:cstheme="minorBidi"/>
          <w:noProof/>
          <w:kern w:val="2"/>
          <w:sz w:val="22"/>
          <w:szCs w:val="22"/>
          <w:lang w:eastAsia="en-GB"/>
          <w14:ligatures w14:val="standardContextual"/>
        </w:rPr>
        <w:tab/>
      </w:r>
      <w:r>
        <w:rPr>
          <w:noProof/>
        </w:rPr>
        <w:t>MCData copy folder response</w:t>
      </w:r>
      <w:r>
        <w:rPr>
          <w:noProof/>
        </w:rPr>
        <w:tab/>
      </w:r>
      <w:r>
        <w:rPr>
          <w:noProof/>
        </w:rPr>
        <w:fldChar w:fldCharType="begin"/>
      </w:r>
      <w:r>
        <w:rPr>
          <w:noProof/>
        </w:rPr>
        <w:instrText xml:space="preserve"> PAGEREF _Toc154923378 \h </w:instrText>
      </w:r>
      <w:r>
        <w:rPr>
          <w:noProof/>
        </w:rPr>
      </w:r>
      <w:r>
        <w:rPr>
          <w:noProof/>
        </w:rPr>
        <w:fldChar w:fldCharType="separate"/>
      </w:r>
      <w:r>
        <w:rPr>
          <w:noProof/>
        </w:rPr>
        <w:t>175</w:t>
      </w:r>
      <w:r>
        <w:rPr>
          <w:noProof/>
        </w:rPr>
        <w:fldChar w:fldCharType="end"/>
      </w:r>
    </w:p>
    <w:p w14:paraId="76407712" w14:textId="2CB9C8AA"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7.13.3.1.25</w:t>
      </w:r>
      <w:r>
        <w:rPr>
          <w:rFonts w:asciiTheme="minorHAnsi" w:eastAsiaTheme="minorEastAsia" w:hAnsiTheme="minorHAnsi" w:cstheme="minorBidi"/>
          <w:noProof/>
          <w:kern w:val="2"/>
          <w:sz w:val="22"/>
          <w:szCs w:val="22"/>
          <w:lang w:eastAsia="en-GB"/>
          <w14:ligatures w14:val="standardContextual"/>
        </w:rPr>
        <w:tab/>
      </w:r>
      <w:r>
        <w:rPr>
          <w:noProof/>
        </w:rPr>
        <w:t>MCData move folder request</w:t>
      </w:r>
      <w:r>
        <w:rPr>
          <w:noProof/>
        </w:rPr>
        <w:tab/>
      </w:r>
      <w:r>
        <w:rPr>
          <w:noProof/>
        </w:rPr>
        <w:fldChar w:fldCharType="begin"/>
      </w:r>
      <w:r>
        <w:rPr>
          <w:noProof/>
        </w:rPr>
        <w:instrText xml:space="preserve"> PAGEREF _Toc154923379 \h </w:instrText>
      </w:r>
      <w:r>
        <w:rPr>
          <w:noProof/>
        </w:rPr>
      </w:r>
      <w:r>
        <w:rPr>
          <w:noProof/>
        </w:rPr>
        <w:fldChar w:fldCharType="separate"/>
      </w:r>
      <w:r>
        <w:rPr>
          <w:noProof/>
        </w:rPr>
        <w:t>175</w:t>
      </w:r>
      <w:r>
        <w:rPr>
          <w:noProof/>
        </w:rPr>
        <w:fldChar w:fldCharType="end"/>
      </w:r>
    </w:p>
    <w:p w14:paraId="2224DF6F" w14:textId="55F903D7"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7.13.3.1.26</w:t>
      </w:r>
      <w:r>
        <w:rPr>
          <w:rFonts w:asciiTheme="minorHAnsi" w:eastAsiaTheme="minorEastAsia" w:hAnsiTheme="minorHAnsi" w:cstheme="minorBidi"/>
          <w:noProof/>
          <w:kern w:val="2"/>
          <w:sz w:val="22"/>
          <w:szCs w:val="22"/>
          <w:lang w:eastAsia="en-GB"/>
          <w14:ligatures w14:val="standardContextual"/>
        </w:rPr>
        <w:tab/>
      </w:r>
      <w:r>
        <w:rPr>
          <w:noProof/>
        </w:rPr>
        <w:t>MCData move folder response</w:t>
      </w:r>
      <w:r>
        <w:rPr>
          <w:noProof/>
        </w:rPr>
        <w:tab/>
      </w:r>
      <w:r>
        <w:rPr>
          <w:noProof/>
        </w:rPr>
        <w:fldChar w:fldCharType="begin"/>
      </w:r>
      <w:r>
        <w:rPr>
          <w:noProof/>
        </w:rPr>
        <w:instrText xml:space="preserve"> PAGEREF _Toc154923380 \h </w:instrText>
      </w:r>
      <w:r>
        <w:rPr>
          <w:noProof/>
        </w:rPr>
      </w:r>
      <w:r>
        <w:rPr>
          <w:noProof/>
        </w:rPr>
        <w:fldChar w:fldCharType="separate"/>
      </w:r>
      <w:r>
        <w:rPr>
          <w:noProof/>
        </w:rPr>
        <w:t>175</w:t>
      </w:r>
      <w:r>
        <w:rPr>
          <w:noProof/>
        </w:rPr>
        <w:fldChar w:fldCharType="end"/>
      </w:r>
    </w:p>
    <w:p w14:paraId="7B9C5C65" w14:textId="744200EE"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7.13.3.1.27</w:t>
      </w:r>
      <w:r>
        <w:rPr>
          <w:rFonts w:asciiTheme="minorHAnsi" w:eastAsiaTheme="minorEastAsia" w:hAnsiTheme="minorHAnsi" w:cstheme="minorBidi"/>
          <w:noProof/>
          <w:kern w:val="2"/>
          <w:sz w:val="22"/>
          <w:szCs w:val="22"/>
          <w:lang w:eastAsia="en-GB"/>
          <w14:ligatures w14:val="standardContextual"/>
        </w:rPr>
        <w:tab/>
      </w:r>
      <w:r>
        <w:rPr>
          <w:noProof/>
        </w:rPr>
        <w:t>MCData list folder request</w:t>
      </w:r>
      <w:r>
        <w:rPr>
          <w:noProof/>
        </w:rPr>
        <w:tab/>
      </w:r>
      <w:r>
        <w:rPr>
          <w:noProof/>
        </w:rPr>
        <w:fldChar w:fldCharType="begin"/>
      </w:r>
      <w:r>
        <w:rPr>
          <w:noProof/>
        </w:rPr>
        <w:instrText xml:space="preserve"> PAGEREF _Toc154923381 \h </w:instrText>
      </w:r>
      <w:r>
        <w:rPr>
          <w:noProof/>
        </w:rPr>
      </w:r>
      <w:r>
        <w:rPr>
          <w:noProof/>
        </w:rPr>
        <w:fldChar w:fldCharType="separate"/>
      </w:r>
      <w:r>
        <w:rPr>
          <w:noProof/>
        </w:rPr>
        <w:t>175</w:t>
      </w:r>
      <w:r>
        <w:rPr>
          <w:noProof/>
        </w:rPr>
        <w:fldChar w:fldCharType="end"/>
      </w:r>
    </w:p>
    <w:p w14:paraId="38917BF0" w14:textId="46DD3D66"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7.13.3.1.28</w:t>
      </w:r>
      <w:r>
        <w:rPr>
          <w:rFonts w:asciiTheme="minorHAnsi" w:eastAsiaTheme="minorEastAsia" w:hAnsiTheme="minorHAnsi" w:cstheme="minorBidi"/>
          <w:noProof/>
          <w:kern w:val="2"/>
          <w:sz w:val="22"/>
          <w:szCs w:val="22"/>
          <w:lang w:eastAsia="en-GB"/>
          <w14:ligatures w14:val="standardContextual"/>
        </w:rPr>
        <w:tab/>
      </w:r>
      <w:r>
        <w:rPr>
          <w:noProof/>
        </w:rPr>
        <w:t>MCData list folder response</w:t>
      </w:r>
      <w:r>
        <w:rPr>
          <w:noProof/>
        </w:rPr>
        <w:tab/>
      </w:r>
      <w:r>
        <w:rPr>
          <w:noProof/>
        </w:rPr>
        <w:fldChar w:fldCharType="begin"/>
      </w:r>
      <w:r>
        <w:rPr>
          <w:noProof/>
        </w:rPr>
        <w:instrText xml:space="preserve"> PAGEREF _Toc154923382 \h </w:instrText>
      </w:r>
      <w:r>
        <w:rPr>
          <w:noProof/>
        </w:rPr>
      </w:r>
      <w:r>
        <w:rPr>
          <w:noProof/>
        </w:rPr>
        <w:fldChar w:fldCharType="separate"/>
      </w:r>
      <w:r>
        <w:rPr>
          <w:noProof/>
        </w:rPr>
        <w:t>176</w:t>
      </w:r>
      <w:r>
        <w:rPr>
          <w:noProof/>
        </w:rPr>
        <w:fldChar w:fldCharType="end"/>
      </w:r>
    </w:p>
    <w:p w14:paraId="404C79BC" w14:textId="7CAE3B96"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7.13.3.1.29</w:t>
      </w:r>
      <w:r>
        <w:rPr>
          <w:rFonts w:asciiTheme="minorHAnsi" w:eastAsiaTheme="minorEastAsia" w:hAnsiTheme="minorHAnsi" w:cstheme="minorBidi"/>
          <w:noProof/>
          <w:kern w:val="2"/>
          <w:sz w:val="22"/>
          <w:szCs w:val="22"/>
          <w:lang w:eastAsia="en-GB"/>
          <w14:ligatures w14:val="standardContextual"/>
        </w:rPr>
        <w:tab/>
      </w:r>
      <w:r>
        <w:rPr>
          <w:noProof/>
        </w:rPr>
        <w:t>MCData upload objects request</w:t>
      </w:r>
      <w:r>
        <w:rPr>
          <w:noProof/>
        </w:rPr>
        <w:tab/>
      </w:r>
      <w:r>
        <w:rPr>
          <w:noProof/>
        </w:rPr>
        <w:fldChar w:fldCharType="begin"/>
      </w:r>
      <w:r>
        <w:rPr>
          <w:noProof/>
        </w:rPr>
        <w:instrText xml:space="preserve"> PAGEREF _Toc154923383 \h </w:instrText>
      </w:r>
      <w:r>
        <w:rPr>
          <w:noProof/>
        </w:rPr>
      </w:r>
      <w:r>
        <w:rPr>
          <w:noProof/>
        </w:rPr>
        <w:fldChar w:fldCharType="separate"/>
      </w:r>
      <w:r>
        <w:rPr>
          <w:noProof/>
        </w:rPr>
        <w:t>176</w:t>
      </w:r>
      <w:r>
        <w:rPr>
          <w:noProof/>
        </w:rPr>
        <w:fldChar w:fldCharType="end"/>
      </w:r>
    </w:p>
    <w:p w14:paraId="50E6E914" w14:textId="1520A8DE"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7.13.3.1.30</w:t>
      </w:r>
      <w:r>
        <w:rPr>
          <w:rFonts w:asciiTheme="minorHAnsi" w:eastAsiaTheme="minorEastAsia" w:hAnsiTheme="minorHAnsi" w:cstheme="minorBidi"/>
          <w:noProof/>
          <w:kern w:val="2"/>
          <w:sz w:val="22"/>
          <w:szCs w:val="22"/>
          <w:lang w:eastAsia="en-GB"/>
          <w14:ligatures w14:val="standardContextual"/>
        </w:rPr>
        <w:tab/>
      </w:r>
      <w:r>
        <w:rPr>
          <w:noProof/>
        </w:rPr>
        <w:t>MCData upload objects response</w:t>
      </w:r>
      <w:r>
        <w:rPr>
          <w:noProof/>
        </w:rPr>
        <w:tab/>
      </w:r>
      <w:r>
        <w:rPr>
          <w:noProof/>
        </w:rPr>
        <w:fldChar w:fldCharType="begin"/>
      </w:r>
      <w:r>
        <w:rPr>
          <w:noProof/>
        </w:rPr>
        <w:instrText xml:space="preserve"> PAGEREF _Toc154923384 \h </w:instrText>
      </w:r>
      <w:r>
        <w:rPr>
          <w:noProof/>
        </w:rPr>
      </w:r>
      <w:r>
        <w:rPr>
          <w:noProof/>
        </w:rPr>
        <w:fldChar w:fldCharType="separate"/>
      </w:r>
      <w:r>
        <w:rPr>
          <w:noProof/>
        </w:rPr>
        <w:t>176</w:t>
      </w:r>
      <w:r>
        <w:rPr>
          <w:noProof/>
        </w:rPr>
        <w:fldChar w:fldCharType="end"/>
      </w:r>
    </w:p>
    <w:p w14:paraId="45887E8E" w14:textId="47D22C67"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lang w:val="en-IN"/>
        </w:rPr>
        <w:t>7.13.3.1.31</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lang w:val="en-IN"/>
        </w:rPr>
        <w:t>MCData synchronization notification</w:t>
      </w:r>
      <w:r>
        <w:rPr>
          <w:noProof/>
        </w:rPr>
        <w:tab/>
      </w:r>
      <w:r>
        <w:rPr>
          <w:noProof/>
        </w:rPr>
        <w:fldChar w:fldCharType="begin"/>
      </w:r>
      <w:r>
        <w:rPr>
          <w:noProof/>
        </w:rPr>
        <w:instrText xml:space="preserve"> PAGEREF _Toc154923385 \h </w:instrText>
      </w:r>
      <w:r>
        <w:rPr>
          <w:noProof/>
        </w:rPr>
      </w:r>
      <w:r>
        <w:rPr>
          <w:noProof/>
        </w:rPr>
        <w:fldChar w:fldCharType="separate"/>
      </w:r>
      <w:r>
        <w:rPr>
          <w:noProof/>
        </w:rPr>
        <w:t>176</w:t>
      </w:r>
      <w:r>
        <w:rPr>
          <w:noProof/>
        </w:rPr>
        <w:fldChar w:fldCharType="end"/>
      </w:r>
    </w:p>
    <w:p w14:paraId="206BE2B5" w14:textId="36C8D2B0"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lang w:val="en-IN"/>
        </w:rPr>
        <w:t>7.13.3.1.32</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lang w:val="en-IN"/>
        </w:rPr>
        <w:t>Create notification channel request</w:t>
      </w:r>
      <w:r>
        <w:rPr>
          <w:noProof/>
        </w:rPr>
        <w:tab/>
      </w:r>
      <w:r>
        <w:rPr>
          <w:noProof/>
        </w:rPr>
        <w:fldChar w:fldCharType="begin"/>
      </w:r>
      <w:r>
        <w:rPr>
          <w:noProof/>
        </w:rPr>
        <w:instrText xml:space="preserve"> PAGEREF _Toc154923386 \h </w:instrText>
      </w:r>
      <w:r>
        <w:rPr>
          <w:noProof/>
        </w:rPr>
      </w:r>
      <w:r>
        <w:rPr>
          <w:noProof/>
        </w:rPr>
        <w:fldChar w:fldCharType="separate"/>
      </w:r>
      <w:r>
        <w:rPr>
          <w:noProof/>
        </w:rPr>
        <w:t>177</w:t>
      </w:r>
      <w:r>
        <w:rPr>
          <w:noProof/>
        </w:rPr>
        <w:fldChar w:fldCharType="end"/>
      </w:r>
    </w:p>
    <w:p w14:paraId="65E4FA6A" w14:textId="472518FF"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lang w:val="en-IN"/>
        </w:rPr>
        <w:t>7.13.3.1.33</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lang w:val="en-IN"/>
        </w:rPr>
        <w:t>Create notification channel response</w:t>
      </w:r>
      <w:r>
        <w:rPr>
          <w:noProof/>
        </w:rPr>
        <w:tab/>
      </w:r>
      <w:r>
        <w:rPr>
          <w:noProof/>
        </w:rPr>
        <w:fldChar w:fldCharType="begin"/>
      </w:r>
      <w:r>
        <w:rPr>
          <w:noProof/>
        </w:rPr>
        <w:instrText xml:space="preserve"> PAGEREF _Toc154923387 \h </w:instrText>
      </w:r>
      <w:r>
        <w:rPr>
          <w:noProof/>
        </w:rPr>
      </w:r>
      <w:r>
        <w:rPr>
          <w:noProof/>
        </w:rPr>
        <w:fldChar w:fldCharType="separate"/>
      </w:r>
      <w:r>
        <w:rPr>
          <w:noProof/>
        </w:rPr>
        <w:t>177</w:t>
      </w:r>
      <w:r>
        <w:rPr>
          <w:noProof/>
        </w:rPr>
        <w:fldChar w:fldCharType="end"/>
      </w:r>
    </w:p>
    <w:p w14:paraId="1C67AB59" w14:textId="0FF7BB13"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lang w:val="en-IN"/>
        </w:rPr>
        <w:t>7.13.3.1.34</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lang w:val="en-IN"/>
        </w:rPr>
        <w:t>Open notification channel</w:t>
      </w:r>
      <w:r>
        <w:rPr>
          <w:noProof/>
        </w:rPr>
        <w:tab/>
      </w:r>
      <w:r>
        <w:rPr>
          <w:noProof/>
        </w:rPr>
        <w:fldChar w:fldCharType="begin"/>
      </w:r>
      <w:r>
        <w:rPr>
          <w:noProof/>
        </w:rPr>
        <w:instrText xml:space="preserve"> PAGEREF _Toc154923388 \h </w:instrText>
      </w:r>
      <w:r>
        <w:rPr>
          <w:noProof/>
        </w:rPr>
      </w:r>
      <w:r>
        <w:rPr>
          <w:noProof/>
        </w:rPr>
        <w:fldChar w:fldCharType="separate"/>
      </w:r>
      <w:r>
        <w:rPr>
          <w:noProof/>
        </w:rPr>
        <w:t>177</w:t>
      </w:r>
      <w:r>
        <w:rPr>
          <w:noProof/>
        </w:rPr>
        <w:fldChar w:fldCharType="end"/>
      </w:r>
    </w:p>
    <w:p w14:paraId="50252BF4" w14:textId="24022176"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lang w:val="en-IN"/>
        </w:rPr>
        <w:t>7.13.3.1.35</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lang w:val="en-IN"/>
        </w:rPr>
        <w:t>Subscribe for notification request</w:t>
      </w:r>
      <w:r>
        <w:rPr>
          <w:noProof/>
        </w:rPr>
        <w:tab/>
      </w:r>
      <w:r>
        <w:rPr>
          <w:noProof/>
        </w:rPr>
        <w:fldChar w:fldCharType="begin"/>
      </w:r>
      <w:r>
        <w:rPr>
          <w:noProof/>
        </w:rPr>
        <w:instrText xml:space="preserve"> PAGEREF _Toc154923389 \h </w:instrText>
      </w:r>
      <w:r>
        <w:rPr>
          <w:noProof/>
        </w:rPr>
      </w:r>
      <w:r>
        <w:rPr>
          <w:noProof/>
        </w:rPr>
        <w:fldChar w:fldCharType="separate"/>
      </w:r>
      <w:r>
        <w:rPr>
          <w:noProof/>
        </w:rPr>
        <w:t>177</w:t>
      </w:r>
      <w:r>
        <w:rPr>
          <w:noProof/>
        </w:rPr>
        <w:fldChar w:fldCharType="end"/>
      </w:r>
    </w:p>
    <w:p w14:paraId="3D141971" w14:textId="4B46BE09"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lang w:val="en-IN"/>
        </w:rPr>
        <w:t>7.13.3.1.36</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lang w:val="en-IN"/>
        </w:rPr>
        <w:t>Subscribe for notification response</w:t>
      </w:r>
      <w:r>
        <w:rPr>
          <w:noProof/>
        </w:rPr>
        <w:tab/>
      </w:r>
      <w:r>
        <w:rPr>
          <w:noProof/>
        </w:rPr>
        <w:fldChar w:fldCharType="begin"/>
      </w:r>
      <w:r>
        <w:rPr>
          <w:noProof/>
        </w:rPr>
        <w:instrText xml:space="preserve"> PAGEREF _Toc154923390 \h </w:instrText>
      </w:r>
      <w:r>
        <w:rPr>
          <w:noProof/>
        </w:rPr>
      </w:r>
      <w:r>
        <w:rPr>
          <w:noProof/>
        </w:rPr>
        <w:fldChar w:fldCharType="separate"/>
      </w:r>
      <w:r>
        <w:rPr>
          <w:noProof/>
        </w:rPr>
        <w:t>178</w:t>
      </w:r>
      <w:r>
        <w:rPr>
          <w:noProof/>
        </w:rPr>
        <w:fldChar w:fldCharType="end"/>
      </w:r>
    </w:p>
    <w:p w14:paraId="4720C9CF" w14:textId="691F1951"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7.13.3.1.37</w:t>
      </w:r>
      <w:r>
        <w:rPr>
          <w:rFonts w:asciiTheme="minorHAnsi" w:eastAsiaTheme="minorEastAsia" w:hAnsiTheme="minorHAnsi" w:cstheme="minorBidi"/>
          <w:noProof/>
          <w:kern w:val="2"/>
          <w:sz w:val="22"/>
          <w:szCs w:val="22"/>
          <w:lang w:eastAsia="en-GB"/>
          <w14:ligatures w14:val="standardContextual"/>
        </w:rPr>
        <w:tab/>
      </w:r>
      <w:r>
        <w:rPr>
          <w:noProof/>
        </w:rPr>
        <w:t>MCData search folder request</w:t>
      </w:r>
      <w:r>
        <w:rPr>
          <w:noProof/>
        </w:rPr>
        <w:tab/>
      </w:r>
      <w:r>
        <w:rPr>
          <w:noProof/>
        </w:rPr>
        <w:fldChar w:fldCharType="begin"/>
      </w:r>
      <w:r>
        <w:rPr>
          <w:noProof/>
        </w:rPr>
        <w:instrText xml:space="preserve"> PAGEREF _Toc154923391 \h </w:instrText>
      </w:r>
      <w:r>
        <w:rPr>
          <w:noProof/>
        </w:rPr>
      </w:r>
      <w:r>
        <w:rPr>
          <w:noProof/>
        </w:rPr>
        <w:fldChar w:fldCharType="separate"/>
      </w:r>
      <w:r>
        <w:rPr>
          <w:noProof/>
        </w:rPr>
        <w:t>178</w:t>
      </w:r>
      <w:r>
        <w:rPr>
          <w:noProof/>
        </w:rPr>
        <w:fldChar w:fldCharType="end"/>
      </w:r>
    </w:p>
    <w:p w14:paraId="4FEAE829" w14:textId="5C27E174"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7.13.3.1.38</w:t>
      </w:r>
      <w:r>
        <w:rPr>
          <w:rFonts w:asciiTheme="minorHAnsi" w:eastAsiaTheme="minorEastAsia" w:hAnsiTheme="minorHAnsi" w:cstheme="minorBidi"/>
          <w:noProof/>
          <w:kern w:val="2"/>
          <w:sz w:val="22"/>
          <w:szCs w:val="22"/>
          <w:lang w:eastAsia="en-GB"/>
          <w14:ligatures w14:val="standardContextual"/>
        </w:rPr>
        <w:tab/>
      </w:r>
      <w:r>
        <w:rPr>
          <w:noProof/>
        </w:rPr>
        <w:t>MCData search folder response</w:t>
      </w:r>
      <w:r>
        <w:rPr>
          <w:noProof/>
        </w:rPr>
        <w:tab/>
      </w:r>
      <w:r>
        <w:rPr>
          <w:noProof/>
        </w:rPr>
        <w:fldChar w:fldCharType="begin"/>
      </w:r>
      <w:r>
        <w:rPr>
          <w:noProof/>
        </w:rPr>
        <w:instrText xml:space="preserve"> PAGEREF _Toc154923392 \h </w:instrText>
      </w:r>
      <w:r>
        <w:rPr>
          <w:noProof/>
        </w:rPr>
      </w:r>
      <w:r>
        <w:rPr>
          <w:noProof/>
        </w:rPr>
        <w:fldChar w:fldCharType="separate"/>
      </w:r>
      <w:r>
        <w:rPr>
          <w:noProof/>
        </w:rPr>
        <w:t>178</w:t>
      </w:r>
      <w:r>
        <w:rPr>
          <w:noProof/>
        </w:rPr>
        <w:fldChar w:fldCharType="end"/>
      </w:r>
    </w:p>
    <w:p w14:paraId="01D93E32" w14:textId="53FE09C5"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7.13.3.1.39</w:t>
      </w:r>
      <w:r>
        <w:rPr>
          <w:rFonts w:asciiTheme="minorHAnsi" w:eastAsiaTheme="minorEastAsia" w:hAnsiTheme="minorHAnsi" w:cstheme="minorBidi"/>
          <w:noProof/>
          <w:kern w:val="2"/>
          <w:sz w:val="22"/>
          <w:szCs w:val="22"/>
          <w:lang w:eastAsia="en-GB"/>
          <w14:ligatures w14:val="standardContextual"/>
        </w:rPr>
        <w:tab/>
      </w:r>
      <w:r>
        <w:rPr>
          <w:noProof/>
        </w:rPr>
        <w:t>MCData retrieve folder content request</w:t>
      </w:r>
      <w:r>
        <w:rPr>
          <w:noProof/>
        </w:rPr>
        <w:tab/>
      </w:r>
      <w:r>
        <w:rPr>
          <w:noProof/>
        </w:rPr>
        <w:fldChar w:fldCharType="begin"/>
      </w:r>
      <w:r>
        <w:rPr>
          <w:noProof/>
        </w:rPr>
        <w:instrText xml:space="preserve"> PAGEREF _Toc154923393 \h </w:instrText>
      </w:r>
      <w:r>
        <w:rPr>
          <w:noProof/>
        </w:rPr>
      </w:r>
      <w:r>
        <w:rPr>
          <w:noProof/>
        </w:rPr>
        <w:fldChar w:fldCharType="separate"/>
      </w:r>
      <w:r>
        <w:rPr>
          <w:noProof/>
        </w:rPr>
        <w:t>178</w:t>
      </w:r>
      <w:r>
        <w:rPr>
          <w:noProof/>
        </w:rPr>
        <w:fldChar w:fldCharType="end"/>
      </w:r>
    </w:p>
    <w:p w14:paraId="0633BAB7" w14:textId="0B9B3FD3"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7.13.3.1.40</w:t>
      </w:r>
      <w:r>
        <w:rPr>
          <w:rFonts w:asciiTheme="minorHAnsi" w:eastAsiaTheme="minorEastAsia" w:hAnsiTheme="minorHAnsi" w:cstheme="minorBidi"/>
          <w:noProof/>
          <w:kern w:val="2"/>
          <w:sz w:val="22"/>
          <w:szCs w:val="22"/>
          <w:lang w:eastAsia="en-GB"/>
          <w14:ligatures w14:val="standardContextual"/>
        </w:rPr>
        <w:tab/>
      </w:r>
      <w:r>
        <w:rPr>
          <w:noProof/>
        </w:rPr>
        <w:t>MCData retrieve folder content response</w:t>
      </w:r>
      <w:r>
        <w:rPr>
          <w:noProof/>
        </w:rPr>
        <w:tab/>
      </w:r>
      <w:r>
        <w:rPr>
          <w:noProof/>
        </w:rPr>
        <w:fldChar w:fldCharType="begin"/>
      </w:r>
      <w:r>
        <w:rPr>
          <w:noProof/>
        </w:rPr>
        <w:instrText xml:space="preserve"> PAGEREF _Toc154923394 \h </w:instrText>
      </w:r>
      <w:r>
        <w:rPr>
          <w:noProof/>
        </w:rPr>
      </w:r>
      <w:r>
        <w:rPr>
          <w:noProof/>
        </w:rPr>
        <w:fldChar w:fldCharType="separate"/>
      </w:r>
      <w:r>
        <w:rPr>
          <w:noProof/>
        </w:rPr>
        <w:t>178</w:t>
      </w:r>
      <w:r>
        <w:rPr>
          <w:noProof/>
        </w:rPr>
        <w:fldChar w:fldCharType="end"/>
      </w:r>
    </w:p>
    <w:p w14:paraId="098EBAF4" w14:textId="57338BC3"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7.13.3.1.41</w:t>
      </w:r>
      <w:r>
        <w:rPr>
          <w:rFonts w:asciiTheme="minorHAnsi" w:eastAsiaTheme="minorEastAsia" w:hAnsiTheme="minorHAnsi" w:cstheme="minorBidi"/>
          <w:noProof/>
          <w:kern w:val="2"/>
          <w:sz w:val="22"/>
          <w:szCs w:val="22"/>
          <w:lang w:eastAsia="en-GB"/>
          <w14:ligatures w14:val="standardContextual"/>
        </w:rPr>
        <w:tab/>
      </w:r>
      <w:r>
        <w:rPr>
          <w:noProof/>
        </w:rPr>
        <w:t>MCData retrieve file to store locally request</w:t>
      </w:r>
      <w:r>
        <w:rPr>
          <w:noProof/>
        </w:rPr>
        <w:tab/>
      </w:r>
      <w:r>
        <w:rPr>
          <w:noProof/>
        </w:rPr>
        <w:fldChar w:fldCharType="begin"/>
      </w:r>
      <w:r>
        <w:rPr>
          <w:noProof/>
        </w:rPr>
        <w:instrText xml:space="preserve"> PAGEREF _Toc154923395 \h </w:instrText>
      </w:r>
      <w:r>
        <w:rPr>
          <w:noProof/>
        </w:rPr>
      </w:r>
      <w:r>
        <w:rPr>
          <w:noProof/>
        </w:rPr>
        <w:fldChar w:fldCharType="separate"/>
      </w:r>
      <w:r>
        <w:rPr>
          <w:noProof/>
        </w:rPr>
        <w:t>179</w:t>
      </w:r>
      <w:r>
        <w:rPr>
          <w:noProof/>
        </w:rPr>
        <w:fldChar w:fldCharType="end"/>
      </w:r>
    </w:p>
    <w:p w14:paraId="43A6DD26" w14:textId="2E1E4E60"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7.13.3.1.42</w:t>
      </w:r>
      <w:r>
        <w:rPr>
          <w:rFonts w:asciiTheme="minorHAnsi" w:eastAsiaTheme="minorEastAsia" w:hAnsiTheme="minorHAnsi" w:cstheme="minorBidi"/>
          <w:noProof/>
          <w:kern w:val="2"/>
          <w:sz w:val="22"/>
          <w:szCs w:val="22"/>
          <w:lang w:eastAsia="en-GB"/>
          <w14:ligatures w14:val="standardContextual"/>
        </w:rPr>
        <w:tab/>
      </w:r>
      <w:r>
        <w:rPr>
          <w:noProof/>
        </w:rPr>
        <w:t xml:space="preserve">MCData </w:t>
      </w:r>
      <w:r>
        <w:rPr>
          <w:noProof/>
          <w:lang w:eastAsia="ko-KR"/>
        </w:rPr>
        <w:t>retrieve file to store locally</w:t>
      </w:r>
      <w:r>
        <w:rPr>
          <w:noProof/>
        </w:rPr>
        <w:t xml:space="preserve"> response</w:t>
      </w:r>
      <w:r>
        <w:rPr>
          <w:noProof/>
        </w:rPr>
        <w:tab/>
      </w:r>
      <w:r>
        <w:rPr>
          <w:noProof/>
        </w:rPr>
        <w:fldChar w:fldCharType="begin"/>
      </w:r>
      <w:r>
        <w:rPr>
          <w:noProof/>
        </w:rPr>
        <w:instrText xml:space="preserve"> PAGEREF _Toc154923396 \h </w:instrText>
      </w:r>
      <w:r>
        <w:rPr>
          <w:noProof/>
        </w:rPr>
      </w:r>
      <w:r>
        <w:rPr>
          <w:noProof/>
        </w:rPr>
        <w:fldChar w:fldCharType="separate"/>
      </w:r>
      <w:r>
        <w:rPr>
          <w:noProof/>
        </w:rPr>
        <w:t>179</w:t>
      </w:r>
      <w:r>
        <w:rPr>
          <w:noProof/>
        </w:rPr>
        <w:fldChar w:fldCharType="end"/>
      </w:r>
    </w:p>
    <w:p w14:paraId="737EE66D" w14:textId="730ED737"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noProof/>
          <w:lang w:val="en-IN"/>
        </w:rPr>
        <w:t>7.13.3.1.43</w:t>
      </w:r>
      <w:r>
        <w:rPr>
          <w:rFonts w:asciiTheme="minorHAnsi" w:eastAsiaTheme="minorEastAsia" w:hAnsiTheme="minorHAnsi" w:cstheme="minorBidi"/>
          <w:noProof/>
          <w:kern w:val="2"/>
          <w:sz w:val="22"/>
          <w:szCs w:val="22"/>
          <w:lang w:eastAsia="en-GB"/>
          <w14:ligatures w14:val="standardContextual"/>
        </w:rPr>
        <w:tab/>
      </w:r>
      <w:r w:rsidRPr="00B01776">
        <w:rPr>
          <w:noProof/>
          <w:lang w:val="en-IN"/>
        </w:rPr>
        <w:t>Update notification channel request</w:t>
      </w:r>
      <w:r>
        <w:rPr>
          <w:noProof/>
        </w:rPr>
        <w:tab/>
      </w:r>
      <w:r>
        <w:rPr>
          <w:noProof/>
        </w:rPr>
        <w:fldChar w:fldCharType="begin"/>
      </w:r>
      <w:r>
        <w:rPr>
          <w:noProof/>
        </w:rPr>
        <w:instrText xml:space="preserve"> PAGEREF _Toc154923397 \h </w:instrText>
      </w:r>
      <w:r>
        <w:rPr>
          <w:noProof/>
        </w:rPr>
      </w:r>
      <w:r>
        <w:rPr>
          <w:noProof/>
        </w:rPr>
        <w:fldChar w:fldCharType="separate"/>
      </w:r>
      <w:r>
        <w:rPr>
          <w:noProof/>
        </w:rPr>
        <w:t>179</w:t>
      </w:r>
      <w:r>
        <w:rPr>
          <w:noProof/>
        </w:rPr>
        <w:fldChar w:fldCharType="end"/>
      </w:r>
    </w:p>
    <w:p w14:paraId="665AE4EC" w14:textId="3F1214BD"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noProof/>
          <w:lang w:val="en-IN"/>
        </w:rPr>
        <w:t>7.13.3.1.44</w:t>
      </w:r>
      <w:r>
        <w:rPr>
          <w:rFonts w:asciiTheme="minorHAnsi" w:eastAsiaTheme="minorEastAsia" w:hAnsiTheme="minorHAnsi" w:cstheme="minorBidi"/>
          <w:noProof/>
          <w:kern w:val="2"/>
          <w:sz w:val="22"/>
          <w:szCs w:val="22"/>
          <w:lang w:eastAsia="en-GB"/>
          <w14:ligatures w14:val="standardContextual"/>
        </w:rPr>
        <w:tab/>
      </w:r>
      <w:r w:rsidRPr="00B01776">
        <w:rPr>
          <w:noProof/>
          <w:lang w:val="en-IN"/>
        </w:rPr>
        <w:t>Update notification channel response</w:t>
      </w:r>
      <w:r>
        <w:rPr>
          <w:noProof/>
        </w:rPr>
        <w:tab/>
      </w:r>
      <w:r>
        <w:rPr>
          <w:noProof/>
        </w:rPr>
        <w:fldChar w:fldCharType="begin"/>
      </w:r>
      <w:r>
        <w:rPr>
          <w:noProof/>
        </w:rPr>
        <w:instrText xml:space="preserve"> PAGEREF _Toc154923398 \h </w:instrText>
      </w:r>
      <w:r>
        <w:rPr>
          <w:noProof/>
        </w:rPr>
      </w:r>
      <w:r>
        <w:rPr>
          <w:noProof/>
        </w:rPr>
        <w:fldChar w:fldCharType="separate"/>
      </w:r>
      <w:r>
        <w:rPr>
          <w:noProof/>
        </w:rPr>
        <w:t>179</w:t>
      </w:r>
      <w:r>
        <w:rPr>
          <w:noProof/>
        </w:rPr>
        <w:fldChar w:fldCharType="end"/>
      </w:r>
    </w:p>
    <w:p w14:paraId="480D1F5B" w14:textId="296F3087"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noProof/>
          <w:lang w:val="en-IN"/>
        </w:rPr>
        <w:t>7.13.3.1.45</w:t>
      </w:r>
      <w:r>
        <w:rPr>
          <w:rFonts w:asciiTheme="minorHAnsi" w:eastAsiaTheme="minorEastAsia" w:hAnsiTheme="minorHAnsi" w:cstheme="minorBidi"/>
          <w:noProof/>
          <w:kern w:val="2"/>
          <w:sz w:val="22"/>
          <w:szCs w:val="22"/>
          <w:lang w:eastAsia="en-GB"/>
          <w14:ligatures w14:val="standardContextual"/>
        </w:rPr>
        <w:tab/>
      </w:r>
      <w:r w:rsidRPr="00B01776">
        <w:rPr>
          <w:noProof/>
          <w:lang w:val="en-IN"/>
        </w:rPr>
        <w:t>Update notification subscription request</w:t>
      </w:r>
      <w:r>
        <w:rPr>
          <w:noProof/>
        </w:rPr>
        <w:tab/>
      </w:r>
      <w:r>
        <w:rPr>
          <w:noProof/>
        </w:rPr>
        <w:fldChar w:fldCharType="begin"/>
      </w:r>
      <w:r>
        <w:rPr>
          <w:noProof/>
        </w:rPr>
        <w:instrText xml:space="preserve"> PAGEREF _Toc154923399 \h </w:instrText>
      </w:r>
      <w:r>
        <w:rPr>
          <w:noProof/>
        </w:rPr>
      </w:r>
      <w:r>
        <w:rPr>
          <w:noProof/>
        </w:rPr>
        <w:fldChar w:fldCharType="separate"/>
      </w:r>
      <w:r>
        <w:rPr>
          <w:noProof/>
        </w:rPr>
        <w:t>180</w:t>
      </w:r>
      <w:r>
        <w:rPr>
          <w:noProof/>
        </w:rPr>
        <w:fldChar w:fldCharType="end"/>
      </w:r>
    </w:p>
    <w:p w14:paraId="3A78B5EF" w14:textId="626D730C"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noProof/>
          <w:lang w:val="en-IN"/>
        </w:rPr>
        <w:t>7.13.3.1.46</w:t>
      </w:r>
      <w:r>
        <w:rPr>
          <w:rFonts w:asciiTheme="minorHAnsi" w:eastAsiaTheme="minorEastAsia" w:hAnsiTheme="minorHAnsi" w:cstheme="minorBidi"/>
          <w:noProof/>
          <w:kern w:val="2"/>
          <w:sz w:val="22"/>
          <w:szCs w:val="22"/>
          <w:lang w:eastAsia="en-GB"/>
          <w14:ligatures w14:val="standardContextual"/>
        </w:rPr>
        <w:tab/>
      </w:r>
      <w:r w:rsidRPr="00B01776">
        <w:rPr>
          <w:noProof/>
          <w:lang w:val="en-IN"/>
        </w:rPr>
        <w:t>Update notification subscription response</w:t>
      </w:r>
      <w:r>
        <w:rPr>
          <w:noProof/>
        </w:rPr>
        <w:tab/>
      </w:r>
      <w:r>
        <w:rPr>
          <w:noProof/>
        </w:rPr>
        <w:fldChar w:fldCharType="begin"/>
      </w:r>
      <w:r>
        <w:rPr>
          <w:noProof/>
        </w:rPr>
        <w:instrText xml:space="preserve"> PAGEREF _Toc154923400 \h </w:instrText>
      </w:r>
      <w:r>
        <w:rPr>
          <w:noProof/>
        </w:rPr>
      </w:r>
      <w:r>
        <w:rPr>
          <w:noProof/>
        </w:rPr>
        <w:fldChar w:fldCharType="separate"/>
      </w:r>
      <w:r>
        <w:rPr>
          <w:noProof/>
        </w:rPr>
        <w:t>180</w:t>
      </w:r>
      <w:r>
        <w:rPr>
          <w:noProof/>
        </w:rPr>
        <w:fldChar w:fldCharType="end"/>
      </w:r>
    </w:p>
    <w:p w14:paraId="43E85D6D" w14:textId="67ABF58B"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noProof/>
          <w:lang w:val="en-IN"/>
        </w:rPr>
        <w:t>7.13.3.1.47</w:t>
      </w:r>
      <w:r>
        <w:rPr>
          <w:rFonts w:asciiTheme="minorHAnsi" w:eastAsiaTheme="minorEastAsia" w:hAnsiTheme="minorHAnsi" w:cstheme="minorBidi"/>
          <w:noProof/>
          <w:kern w:val="2"/>
          <w:sz w:val="22"/>
          <w:szCs w:val="22"/>
          <w:lang w:eastAsia="en-GB"/>
          <w14:ligatures w14:val="standardContextual"/>
        </w:rPr>
        <w:tab/>
      </w:r>
      <w:r w:rsidRPr="00B01776">
        <w:rPr>
          <w:noProof/>
          <w:lang w:val="en-IN"/>
        </w:rPr>
        <w:t>Delete notification channel request</w:t>
      </w:r>
      <w:r>
        <w:rPr>
          <w:noProof/>
        </w:rPr>
        <w:tab/>
      </w:r>
      <w:r>
        <w:rPr>
          <w:noProof/>
        </w:rPr>
        <w:fldChar w:fldCharType="begin"/>
      </w:r>
      <w:r>
        <w:rPr>
          <w:noProof/>
        </w:rPr>
        <w:instrText xml:space="preserve"> PAGEREF _Toc154923401 \h </w:instrText>
      </w:r>
      <w:r>
        <w:rPr>
          <w:noProof/>
        </w:rPr>
      </w:r>
      <w:r>
        <w:rPr>
          <w:noProof/>
        </w:rPr>
        <w:fldChar w:fldCharType="separate"/>
      </w:r>
      <w:r>
        <w:rPr>
          <w:noProof/>
        </w:rPr>
        <w:t>180</w:t>
      </w:r>
      <w:r>
        <w:rPr>
          <w:noProof/>
        </w:rPr>
        <w:fldChar w:fldCharType="end"/>
      </w:r>
    </w:p>
    <w:p w14:paraId="44550300" w14:textId="4A59D7F4"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noProof/>
          <w:lang w:val="en-IN"/>
        </w:rPr>
        <w:t>7.13.3.1.48</w:t>
      </w:r>
      <w:r>
        <w:rPr>
          <w:rFonts w:asciiTheme="minorHAnsi" w:eastAsiaTheme="minorEastAsia" w:hAnsiTheme="minorHAnsi" w:cstheme="minorBidi"/>
          <w:noProof/>
          <w:kern w:val="2"/>
          <w:sz w:val="22"/>
          <w:szCs w:val="22"/>
          <w:lang w:eastAsia="en-GB"/>
          <w14:ligatures w14:val="standardContextual"/>
        </w:rPr>
        <w:tab/>
      </w:r>
      <w:r w:rsidRPr="00B01776">
        <w:rPr>
          <w:noProof/>
          <w:lang w:val="en-IN"/>
        </w:rPr>
        <w:t>Delete notification channel response</w:t>
      </w:r>
      <w:r>
        <w:rPr>
          <w:noProof/>
        </w:rPr>
        <w:tab/>
      </w:r>
      <w:r>
        <w:rPr>
          <w:noProof/>
        </w:rPr>
        <w:fldChar w:fldCharType="begin"/>
      </w:r>
      <w:r>
        <w:rPr>
          <w:noProof/>
        </w:rPr>
        <w:instrText xml:space="preserve"> PAGEREF _Toc154923402 \h </w:instrText>
      </w:r>
      <w:r>
        <w:rPr>
          <w:noProof/>
        </w:rPr>
      </w:r>
      <w:r>
        <w:rPr>
          <w:noProof/>
        </w:rPr>
        <w:fldChar w:fldCharType="separate"/>
      </w:r>
      <w:r>
        <w:rPr>
          <w:noProof/>
        </w:rPr>
        <w:t>180</w:t>
      </w:r>
      <w:r>
        <w:rPr>
          <w:noProof/>
        </w:rPr>
        <w:fldChar w:fldCharType="end"/>
      </w:r>
    </w:p>
    <w:p w14:paraId="0C610021" w14:textId="1C06F1C8"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noProof/>
          <w:lang w:val="en-IN"/>
        </w:rPr>
        <w:t>7.13.3.1.49</w:t>
      </w:r>
      <w:r>
        <w:rPr>
          <w:rFonts w:asciiTheme="minorHAnsi" w:eastAsiaTheme="minorEastAsia" w:hAnsiTheme="minorHAnsi" w:cstheme="minorBidi"/>
          <w:noProof/>
          <w:kern w:val="2"/>
          <w:sz w:val="22"/>
          <w:szCs w:val="22"/>
          <w:lang w:eastAsia="en-GB"/>
          <w14:ligatures w14:val="standardContextual"/>
        </w:rPr>
        <w:tab/>
      </w:r>
      <w:r w:rsidRPr="00B01776">
        <w:rPr>
          <w:noProof/>
          <w:lang w:val="en-IN"/>
        </w:rPr>
        <w:t>Delete notification subscription request</w:t>
      </w:r>
      <w:r>
        <w:rPr>
          <w:noProof/>
        </w:rPr>
        <w:tab/>
      </w:r>
      <w:r>
        <w:rPr>
          <w:noProof/>
        </w:rPr>
        <w:fldChar w:fldCharType="begin"/>
      </w:r>
      <w:r>
        <w:rPr>
          <w:noProof/>
        </w:rPr>
        <w:instrText xml:space="preserve"> PAGEREF _Toc154923403 \h </w:instrText>
      </w:r>
      <w:r>
        <w:rPr>
          <w:noProof/>
        </w:rPr>
      </w:r>
      <w:r>
        <w:rPr>
          <w:noProof/>
        </w:rPr>
        <w:fldChar w:fldCharType="separate"/>
      </w:r>
      <w:r>
        <w:rPr>
          <w:noProof/>
        </w:rPr>
        <w:t>181</w:t>
      </w:r>
      <w:r>
        <w:rPr>
          <w:noProof/>
        </w:rPr>
        <w:fldChar w:fldCharType="end"/>
      </w:r>
    </w:p>
    <w:p w14:paraId="004E9F66" w14:textId="7D1E3804"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noProof/>
          <w:lang w:val="en-IN"/>
        </w:rPr>
        <w:t>7.13.3.1.50</w:t>
      </w:r>
      <w:r>
        <w:rPr>
          <w:rFonts w:asciiTheme="minorHAnsi" w:eastAsiaTheme="minorEastAsia" w:hAnsiTheme="minorHAnsi" w:cstheme="minorBidi"/>
          <w:noProof/>
          <w:kern w:val="2"/>
          <w:sz w:val="22"/>
          <w:szCs w:val="22"/>
          <w:lang w:eastAsia="en-GB"/>
          <w14:ligatures w14:val="standardContextual"/>
        </w:rPr>
        <w:tab/>
      </w:r>
      <w:r w:rsidRPr="00B01776">
        <w:rPr>
          <w:noProof/>
          <w:lang w:val="en-IN"/>
        </w:rPr>
        <w:t>Delete notification subscription response</w:t>
      </w:r>
      <w:r>
        <w:rPr>
          <w:noProof/>
        </w:rPr>
        <w:tab/>
      </w:r>
      <w:r>
        <w:rPr>
          <w:noProof/>
        </w:rPr>
        <w:fldChar w:fldCharType="begin"/>
      </w:r>
      <w:r>
        <w:rPr>
          <w:noProof/>
        </w:rPr>
        <w:instrText xml:space="preserve"> PAGEREF _Toc154923404 \h </w:instrText>
      </w:r>
      <w:r>
        <w:rPr>
          <w:noProof/>
        </w:rPr>
      </w:r>
      <w:r>
        <w:rPr>
          <w:noProof/>
        </w:rPr>
        <w:fldChar w:fldCharType="separate"/>
      </w:r>
      <w:r>
        <w:rPr>
          <w:noProof/>
        </w:rPr>
        <w:t>181</w:t>
      </w:r>
      <w:r>
        <w:rPr>
          <w:noProof/>
        </w:rPr>
        <w:fldChar w:fldCharType="end"/>
      </w:r>
    </w:p>
    <w:p w14:paraId="6345C260" w14:textId="6F1A67EA"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sidRPr="00B01776">
        <w:rPr>
          <w:rFonts w:eastAsia="SimSun"/>
          <w:noProof/>
          <w:lang w:val="en-IN"/>
        </w:rPr>
        <w:t>7.13.3.1.51</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lang w:val="en-IN"/>
        </w:rPr>
        <w:t>Notification message</w:t>
      </w:r>
      <w:r>
        <w:rPr>
          <w:noProof/>
        </w:rPr>
        <w:tab/>
      </w:r>
      <w:r>
        <w:rPr>
          <w:noProof/>
        </w:rPr>
        <w:fldChar w:fldCharType="begin"/>
      </w:r>
      <w:r>
        <w:rPr>
          <w:noProof/>
        </w:rPr>
        <w:instrText xml:space="preserve"> PAGEREF _Toc154923405 \h </w:instrText>
      </w:r>
      <w:r>
        <w:rPr>
          <w:noProof/>
        </w:rPr>
      </w:r>
      <w:r>
        <w:rPr>
          <w:noProof/>
        </w:rPr>
        <w:fldChar w:fldCharType="separate"/>
      </w:r>
      <w:r>
        <w:rPr>
          <w:noProof/>
        </w:rPr>
        <w:t>181</w:t>
      </w:r>
      <w:r>
        <w:rPr>
          <w:noProof/>
        </w:rPr>
        <w:fldChar w:fldCharType="end"/>
      </w:r>
    </w:p>
    <w:p w14:paraId="063ED12B" w14:textId="7719EACA"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7.13.3.2</w:t>
      </w:r>
      <w:r>
        <w:rPr>
          <w:rFonts w:asciiTheme="minorHAnsi" w:eastAsiaTheme="minorEastAsia" w:hAnsiTheme="minorHAnsi" w:cstheme="minorBidi"/>
          <w:noProof/>
          <w:kern w:val="2"/>
          <w:sz w:val="22"/>
          <w:szCs w:val="22"/>
          <w:lang w:eastAsia="en-GB"/>
          <w14:ligatures w14:val="standardContextual"/>
        </w:rPr>
        <w:tab/>
      </w:r>
      <w:r>
        <w:rPr>
          <w:noProof/>
        </w:rPr>
        <w:t>Retrieve a stored object</w:t>
      </w:r>
      <w:r>
        <w:rPr>
          <w:noProof/>
        </w:rPr>
        <w:tab/>
      </w:r>
      <w:r>
        <w:rPr>
          <w:noProof/>
        </w:rPr>
        <w:fldChar w:fldCharType="begin"/>
      </w:r>
      <w:r>
        <w:rPr>
          <w:noProof/>
        </w:rPr>
        <w:instrText xml:space="preserve"> PAGEREF _Toc154923406 \h </w:instrText>
      </w:r>
      <w:r>
        <w:rPr>
          <w:noProof/>
        </w:rPr>
      </w:r>
      <w:r>
        <w:rPr>
          <w:noProof/>
        </w:rPr>
        <w:fldChar w:fldCharType="separate"/>
      </w:r>
      <w:r>
        <w:rPr>
          <w:noProof/>
        </w:rPr>
        <w:t>181</w:t>
      </w:r>
      <w:r>
        <w:rPr>
          <w:noProof/>
        </w:rPr>
        <w:fldChar w:fldCharType="end"/>
      </w:r>
    </w:p>
    <w:p w14:paraId="32EB1CE3" w14:textId="160392C4"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_Toc154923407 \h </w:instrText>
      </w:r>
      <w:r>
        <w:rPr>
          <w:noProof/>
        </w:rPr>
      </w:r>
      <w:r>
        <w:rPr>
          <w:noProof/>
        </w:rPr>
        <w:fldChar w:fldCharType="separate"/>
      </w:r>
      <w:r>
        <w:rPr>
          <w:noProof/>
        </w:rPr>
        <w:t>181</w:t>
      </w:r>
      <w:r>
        <w:rPr>
          <w:noProof/>
        </w:rPr>
        <w:fldChar w:fldCharType="end"/>
      </w:r>
    </w:p>
    <w:p w14:paraId="00C00823" w14:textId="2F743AB5"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_Toc154923408 \h </w:instrText>
      </w:r>
      <w:r>
        <w:rPr>
          <w:noProof/>
        </w:rPr>
      </w:r>
      <w:r>
        <w:rPr>
          <w:noProof/>
        </w:rPr>
        <w:fldChar w:fldCharType="separate"/>
      </w:r>
      <w:r>
        <w:rPr>
          <w:noProof/>
        </w:rPr>
        <w:t>181</w:t>
      </w:r>
      <w:r>
        <w:rPr>
          <w:noProof/>
        </w:rPr>
        <w:fldChar w:fldCharType="end"/>
      </w:r>
    </w:p>
    <w:p w14:paraId="6204C7C2" w14:textId="05E70A45"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7.13.3.3</w:t>
      </w:r>
      <w:r>
        <w:rPr>
          <w:rFonts w:asciiTheme="minorHAnsi" w:eastAsiaTheme="minorEastAsia" w:hAnsiTheme="minorHAnsi" w:cstheme="minorBidi"/>
          <w:noProof/>
          <w:kern w:val="2"/>
          <w:sz w:val="22"/>
          <w:szCs w:val="22"/>
          <w:lang w:eastAsia="en-GB"/>
          <w14:ligatures w14:val="standardContextual"/>
        </w:rPr>
        <w:tab/>
      </w:r>
      <w:r>
        <w:rPr>
          <w:noProof/>
        </w:rPr>
        <w:t>Search stored objects</w:t>
      </w:r>
      <w:r>
        <w:rPr>
          <w:noProof/>
        </w:rPr>
        <w:tab/>
      </w:r>
      <w:r>
        <w:rPr>
          <w:noProof/>
        </w:rPr>
        <w:fldChar w:fldCharType="begin"/>
      </w:r>
      <w:r>
        <w:rPr>
          <w:noProof/>
        </w:rPr>
        <w:instrText xml:space="preserve"> PAGEREF _Toc154923409 \h </w:instrText>
      </w:r>
      <w:r>
        <w:rPr>
          <w:noProof/>
        </w:rPr>
      </w:r>
      <w:r>
        <w:rPr>
          <w:noProof/>
        </w:rPr>
        <w:fldChar w:fldCharType="separate"/>
      </w:r>
      <w:r>
        <w:rPr>
          <w:noProof/>
        </w:rPr>
        <w:t>182</w:t>
      </w:r>
      <w:r>
        <w:rPr>
          <w:noProof/>
        </w:rPr>
        <w:fldChar w:fldCharType="end"/>
      </w:r>
    </w:p>
    <w:p w14:paraId="6C703B49" w14:textId="703C5F32"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_Toc154923410 \h </w:instrText>
      </w:r>
      <w:r>
        <w:rPr>
          <w:noProof/>
        </w:rPr>
      </w:r>
      <w:r>
        <w:rPr>
          <w:noProof/>
        </w:rPr>
        <w:fldChar w:fldCharType="separate"/>
      </w:r>
      <w:r>
        <w:rPr>
          <w:noProof/>
        </w:rPr>
        <w:t>182</w:t>
      </w:r>
      <w:r>
        <w:rPr>
          <w:noProof/>
        </w:rPr>
        <w:fldChar w:fldCharType="end"/>
      </w:r>
    </w:p>
    <w:p w14:paraId="289F54B6" w14:textId="289B8B90"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_Toc154923411 \h </w:instrText>
      </w:r>
      <w:r>
        <w:rPr>
          <w:noProof/>
        </w:rPr>
      </w:r>
      <w:r>
        <w:rPr>
          <w:noProof/>
        </w:rPr>
        <w:fldChar w:fldCharType="separate"/>
      </w:r>
      <w:r>
        <w:rPr>
          <w:noProof/>
        </w:rPr>
        <w:t>182</w:t>
      </w:r>
      <w:r>
        <w:rPr>
          <w:noProof/>
        </w:rPr>
        <w:fldChar w:fldCharType="end"/>
      </w:r>
    </w:p>
    <w:p w14:paraId="038180E5" w14:textId="7E3E9BE2"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7.13.3.4</w:t>
      </w:r>
      <w:r>
        <w:rPr>
          <w:rFonts w:asciiTheme="minorHAnsi" w:eastAsiaTheme="minorEastAsia" w:hAnsiTheme="minorHAnsi" w:cstheme="minorBidi"/>
          <w:noProof/>
          <w:kern w:val="2"/>
          <w:sz w:val="22"/>
          <w:szCs w:val="22"/>
          <w:lang w:eastAsia="en-GB"/>
          <w14:ligatures w14:val="standardContextual"/>
        </w:rPr>
        <w:tab/>
      </w:r>
      <w:r>
        <w:rPr>
          <w:noProof/>
        </w:rPr>
        <w:t>Update a stored object</w:t>
      </w:r>
      <w:r>
        <w:rPr>
          <w:noProof/>
        </w:rPr>
        <w:tab/>
      </w:r>
      <w:r>
        <w:rPr>
          <w:noProof/>
        </w:rPr>
        <w:fldChar w:fldCharType="begin"/>
      </w:r>
      <w:r>
        <w:rPr>
          <w:noProof/>
        </w:rPr>
        <w:instrText xml:space="preserve"> PAGEREF _Toc154923412 \h </w:instrText>
      </w:r>
      <w:r>
        <w:rPr>
          <w:noProof/>
        </w:rPr>
      </w:r>
      <w:r>
        <w:rPr>
          <w:noProof/>
        </w:rPr>
        <w:fldChar w:fldCharType="separate"/>
      </w:r>
      <w:r>
        <w:rPr>
          <w:noProof/>
        </w:rPr>
        <w:t>183</w:t>
      </w:r>
      <w:r>
        <w:rPr>
          <w:noProof/>
        </w:rPr>
        <w:fldChar w:fldCharType="end"/>
      </w:r>
    </w:p>
    <w:p w14:paraId="1A3A7C34" w14:textId="35DE53DC"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_Toc154923413 \h </w:instrText>
      </w:r>
      <w:r>
        <w:rPr>
          <w:noProof/>
        </w:rPr>
      </w:r>
      <w:r>
        <w:rPr>
          <w:noProof/>
        </w:rPr>
        <w:fldChar w:fldCharType="separate"/>
      </w:r>
      <w:r>
        <w:rPr>
          <w:noProof/>
        </w:rPr>
        <w:t>183</w:t>
      </w:r>
      <w:r>
        <w:rPr>
          <w:noProof/>
        </w:rPr>
        <w:fldChar w:fldCharType="end"/>
      </w:r>
    </w:p>
    <w:p w14:paraId="50BB9468" w14:textId="7FEC4E16"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_Toc154923414 \h </w:instrText>
      </w:r>
      <w:r>
        <w:rPr>
          <w:noProof/>
        </w:rPr>
      </w:r>
      <w:r>
        <w:rPr>
          <w:noProof/>
        </w:rPr>
        <w:fldChar w:fldCharType="separate"/>
      </w:r>
      <w:r>
        <w:rPr>
          <w:noProof/>
        </w:rPr>
        <w:t>183</w:t>
      </w:r>
      <w:r>
        <w:rPr>
          <w:noProof/>
        </w:rPr>
        <w:fldChar w:fldCharType="end"/>
      </w:r>
    </w:p>
    <w:p w14:paraId="4739387E" w14:textId="715030B5"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7.13.3.5</w:t>
      </w:r>
      <w:r>
        <w:rPr>
          <w:rFonts w:asciiTheme="minorHAnsi" w:eastAsiaTheme="minorEastAsia" w:hAnsiTheme="minorHAnsi" w:cstheme="minorBidi"/>
          <w:noProof/>
          <w:kern w:val="2"/>
          <w:sz w:val="22"/>
          <w:szCs w:val="22"/>
          <w:lang w:eastAsia="en-GB"/>
          <w14:ligatures w14:val="standardContextual"/>
        </w:rPr>
        <w:tab/>
      </w:r>
      <w:r>
        <w:rPr>
          <w:noProof/>
        </w:rPr>
        <w:t>Delete a stored object</w:t>
      </w:r>
      <w:r>
        <w:rPr>
          <w:noProof/>
        </w:rPr>
        <w:tab/>
      </w:r>
      <w:r>
        <w:rPr>
          <w:noProof/>
        </w:rPr>
        <w:fldChar w:fldCharType="begin"/>
      </w:r>
      <w:r>
        <w:rPr>
          <w:noProof/>
        </w:rPr>
        <w:instrText xml:space="preserve"> PAGEREF _Toc154923415 \h </w:instrText>
      </w:r>
      <w:r>
        <w:rPr>
          <w:noProof/>
        </w:rPr>
      </w:r>
      <w:r>
        <w:rPr>
          <w:noProof/>
        </w:rPr>
        <w:fldChar w:fldCharType="separate"/>
      </w:r>
      <w:r>
        <w:rPr>
          <w:noProof/>
        </w:rPr>
        <w:t>184</w:t>
      </w:r>
      <w:r>
        <w:rPr>
          <w:noProof/>
        </w:rPr>
        <w:fldChar w:fldCharType="end"/>
      </w:r>
    </w:p>
    <w:p w14:paraId="79390406" w14:textId="6C97EEBA"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_Toc154923416 \h </w:instrText>
      </w:r>
      <w:r>
        <w:rPr>
          <w:noProof/>
        </w:rPr>
      </w:r>
      <w:r>
        <w:rPr>
          <w:noProof/>
        </w:rPr>
        <w:fldChar w:fldCharType="separate"/>
      </w:r>
      <w:r>
        <w:rPr>
          <w:noProof/>
        </w:rPr>
        <w:t>184</w:t>
      </w:r>
      <w:r>
        <w:rPr>
          <w:noProof/>
        </w:rPr>
        <w:fldChar w:fldCharType="end"/>
      </w:r>
    </w:p>
    <w:p w14:paraId="1B5C5A9C" w14:textId="31D0DE4C"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_Toc154923417 \h </w:instrText>
      </w:r>
      <w:r>
        <w:rPr>
          <w:noProof/>
        </w:rPr>
      </w:r>
      <w:r>
        <w:rPr>
          <w:noProof/>
        </w:rPr>
        <w:fldChar w:fldCharType="separate"/>
      </w:r>
      <w:r>
        <w:rPr>
          <w:noProof/>
        </w:rPr>
        <w:t>184</w:t>
      </w:r>
      <w:r>
        <w:rPr>
          <w:noProof/>
        </w:rPr>
        <w:fldChar w:fldCharType="end"/>
      </w:r>
    </w:p>
    <w:p w14:paraId="410CD309" w14:textId="16D38B98"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7.13.3.6</w:t>
      </w:r>
      <w:r>
        <w:rPr>
          <w:rFonts w:asciiTheme="minorHAnsi" w:eastAsiaTheme="minorEastAsia" w:hAnsiTheme="minorHAnsi" w:cstheme="minorBidi"/>
          <w:noProof/>
          <w:kern w:val="2"/>
          <w:sz w:val="22"/>
          <w:szCs w:val="22"/>
          <w:lang w:eastAsia="en-GB"/>
          <w14:ligatures w14:val="standardContextual"/>
        </w:rPr>
        <w:tab/>
      </w:r>
      <w:r>
        <w:rPr>
          <w:noProof/>
        </w:rPr>
        <w:t>Synchronization</w:t>
      </w:r>
      <w:r>
        <w:rPr>
          <w:noProof/>
        </w:rPr>
        <w:tab/>
      </w:r>
      <w:r>
        <w:rPr>
          <w:noProof/>
        </w:rPr>
        <w:fldChar w:fldCharType="begin"/>
      </w:r>
      <w:r>
        <w:rPr>
          <w:noProof/>
        </w:rPr>
        <w:instrText xml:space="preserve"> PAGEREF _Toc154923418 \h </w:instrText>
      </w:r>
      <w:r>
        <w:rPr>
          <w:noProof/>
        </w:rPr>
      </w:r>
      <w:r>
        <w:rPr>
          <w:noProof/>
        </w:rPr>
        <w:fldChar w:fldCharType="separate"/>
      </w:r>
      <w:r>
        <w:rPr>
          <w:noProof/>
        </w:rPr>
        <w:t>185</w:t>
      </w:r>
      <w:r>
        <w:rPr>
          <w:noProof/>
        </w:rPr>
        <w:fldChar w:fldCharType="end"/>
      </w:r>
    </w:p>
    <w:p w14:paraId="2408DB3C" w14:textId="5225FCA9"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_Toc154923419 \h </w:instrText>
      </w:r>
      <w:r>
        <w:rPr>
          <w:noProof/>
        </w:rPr>
      </w:r>
      <w:r>
        <w:rPr>
          <w:noProof/>
        </w:rPr>
        <w:fldChar w:fldCharType="separate"/>
      </w:r>
      <w:r>
        <w:rPr>
          <w:noProof/>
        </w:rPr>
        <w:t>185</w:t>
      </w:r>
      <w:r>
        <w:rPr>
          <w:noProof/>
        </w:rPr>
        <w:fldChar w:fldCharType="end"/>
      </w:r>
    </w:p>
    <w:p w14:paraId="02CF53E8" w14:textId="7283D118"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7.13.3.6.2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_Toc154923420 \h </w:instrText>
      </w:r>
      <w:r>
        <w:rPr>
          <w:noProof/>
        </w:rPr>
      </w:r>
      <w:r>
        <w:rPr>
          <w:noProof/>
        </w:rPr>
        <w:fldChar w:fldCharType="separate"/>
      </w:r>
      <w:r>
        <w:rPr>
          <w:noProof/>
        </w:rPr>
        <w:t>185</w:t>
      </w:r>
      <w:r>
        <w:rPr>
          <w:noProof/>
        </w:rPr>
        <w:fldChar w:fldCharType="end"/>
      </w:r>
    </w:p>
    <w:p w14:paraId="66D2AD37" w14:textId="3CE7928A"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7.13.3.7</w:t>
      </w:r>
      <w:r>
        <w:rPr>
          <w:rFonts w:asciiTheme="minorHAnsi" w:eastAsiaTheme="minorEastAsia" w:hAnsiTheme="minorHAnsi" w:cstheme="minorBidi"/>
          <w:noProof/>
          <w:kern w:val="2"/>
          <w:sz w:val="22"/>
          <w:szCs w:val="22"/>
          <w:lang w:eastAsia="en-GB"/>
          <w14:ligatures w14:val="standardContextual"/>
        </w:rPr>
        <w:tab/>
      </w:r>
      <w:r>
        <w:rPr>
          <w:noProof/>
        </w:rPr>
        <w:t>Create a user account</w:t>
      </w:r>
      <w:r>
        <w:rPr>
          <w:noProof/>
        </w:rPr>
        <w:tab/>
      </w:r>
      <w:r>
        <w:rPr>
          <w:noProof/>
        </w:rPr>
        <w:fldChar w:fldCharType="begin"/>
      </w:r>
      <w:r>
        <w:rPr>
          <w:noProof/>
        </w:rPr>
        <w:instrText xml:space="preserve"> PAGEREF _Toc154923421 \h </w:instrText>
      </w:r>
      <w:r>
        <w:rPr>
          <w:noProof/>
        </w:rPr>
      </w:r>
      <w:r>
        <w:rPr>
          <w:noProof/>
        </w:rPr>
        <w:fldChar w:fldCharType="separate"/>
      </w:r>
      <w:r>
        <w:rPr>
          <w:noProof/>
        </w:rPr>
        <w:t>186</w:t>
      </w:r>
      <w:r>
        <w:rPr>
          <w:noProof/>
        </w:rPr>
        <w:fldChar w:fldCharType="end"/>
      </w:r>
    </w:p>
    <w:p w14:paraId="3B4C1131" w14:textId="4FF6BADA"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_Toc154923422 \h </w:instrText>
      </w:r>
      <w:r>
        <w:rPr>
          <w:noProof/>
        </w:rPr>
      </w:r>
      <w:r>
        <w:rPr>
          <w:noProof/>
        </w:rPr>
        <w:fldChar w:fldCharType="separate"/>
      </w:r>
      <w:r>
        <w:rPr>
          <w:noProof/>
        </w:rPr>
        <w:t>186</w:t>
      </w:r>
      <w:r>
        <w:rPr>
          <w:noProof/>
        </w:rPr>
        <w:fldChar w:fldCharType="end"/>
      </w:r>
    </w:p>
    <w:p w14:paraId="703C5918" w14:textId="5B76113D"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7.13.3.7.2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_Toc154923423 \h </w:instrText>
      </w:r>
      <w:r>
        <w:rPr>
          <w:noProof/>
        </w:rPr>
      </w:r>
      <w:r>
        <w:rPr>
          <w:noProof/>
        </w:rPr>
        <w:fldChar w:fldCharType="separate"/>
      </w:r>
      <w:r>
        <w:rPr>
          <w:noProof/>
        </w:rPr>
        <w:t>186</w:t>
      </w:r>
      <w:r>
        <w:rPr>
          <w:noProof/>
        </w:rPr>
        <w:fldChar w:fldCharType="end"/>
      </w:r>
    </w:p>
    <w:p w14:paraId="5632D4D2" w14:textId="3AB62150"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7.13.3.8</w:t>
      </w:r>
      <w:r>
        <w:rPr>
          <w:rFonts w:asciiTheme="minorHAnsi" w:eastAsiaTheme="minorEastAsia" w:hAnsiTheme="minorHAnsi" w:cstheme="minorBidi"/>
          <w:noProof/>
          <w:kern w:val="2"/>
          <w:sz w:val="22"/>
          <w:szCs w:val="22"/>
          <w:lang w:eastAsia="en-GB"/>
          <w14:ligatures w14:val="standardContextual"/>
        </w:rPr>
        <w:tab/>
      </w:r>
      <w:r>
        <w:rPr>
          <w:noProof/>
        </w:rPr>
        <w:t>Deposit an object</w:t>
      </w:r>
      <w:r>
        <w:rPr>
          <w:noProof/>
        </w:rPr>
        <w:tab/>
      </w:r>
      <w:r>
        <w:rPr>
          <w:noProof/>
        </w:rPr>
        <w:fldChar w:fldCharType="begin"/>
      </w:r>
      <w:r>
        <w:rPr>
          <w:noProof/>
        </w:rPr>
        <w:instrText xml:space="preserve"> PAGEREF _Toc154923424 \h </w:instrText>
      </w:r>
      <w:r>
        <w:rPr>
          <w:noProof/>
        </w:rPr>
      </w:r>
      <w:r>
        <w:rPr>
          <w:noProof/>
        </w:rPr>
        <w:fldChar w:fldCharType="separate"/>
      </w:r>
      <w:r>
        <w:rPr>
          <w:noProof/>
        </w:rPr>
        <w:t>187</w:t>
      </w:r>
      <w:r>
        <w:rPr>
          <w:noProof/>
        </w:rPr>
        <w:fldChar w:fldCharType="end"/>
      </w:r>
    </w:p>
    <w:p w14:paraId="771B53BA" w14:textId="648F7277"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_Toc154923425 \h </w:instrText>
      </w:r>
      <w:r>
        <w:rPr>
          <w:noProof/>
        </w:rPr>
      </w:r>
      <w:r>
        <w:rPr>
          <w:noProof/>
        </w:rPr>
        <w:fldChar w:fldCharType="separate"/>
      </w:r>
      <w:r>
        <w:rPr>
          <w:noProof/>
        </w:rPr>
        <w:t>187</w:t>
      </w:r>
      <w:r>
        <w:rPr>
          <w:noProof/>
        </w:rPr>
        <w:fldChar w:fldCharType="end"/>
      </w:r>
    </w:p>
    <w:p w14:paraId="6E6805CC" w14:textId="49FFFB92"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7.13.3.8.2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_Toc154923426 \h </w:instrText>
      </w:r>
      <w:r>
        <w:rPr>
          <w:noProof/>
        </w:rPr>
      </w:r>
      <w:r>
        <w:rPr>
          <w:noProof/>
        </w:rPr>
        <w:fldChar w:fldCharType="separate"/>
      </w:r>
      <w:r>
        <w:rPr>
          <w:noProof/>
        </w:rPr>
        <w:t>187</w:t>
      </w:r>
      <w:r>
        <w:rPr>
          <w:noProof/>
        </w:rPr>
        <w:fldChar w:fldCharType="end"/>
      </w:r>
    </w:p>
    <w:p w14:paraId="27B34D6F" w14:textId="501793A2"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7.13.3.9</w:t>
      </w:r>
      <w:r>
        <w:rPr>
          <w:rFonts w:asciiTheme="minorHAnsi" w:eastAsiaTheme="minorEastAsia" w:hAnsiTheme="minorHAnsi" w:cstheme="minorBidi"/>
          <w:noProof/>
          <w:kern w:val="2"/>
          <w:sz w:val="22"/>
          <w:szCs w:val="22"/>
          <w:lang w:eastAsia="en-GB"/>
          <w14:ligatures w14:val="standardContextual"/>
        </w:rPr>
        <w:tab/>
      </w:r>
      <w:r>
        <w:rPr>
          <w:noProof/>
        </w:rPr>
        <w:t>Copy a stored object</w:t>
      </w:r>
      <w:r>
        <w:rPr>
          <w:noProof/>
        </w:rPr>
        <w:tab/>
      </w:r>
      <w:r>
        <w:rPr>
          <w:noProof/>
        </w:rPr>
        <w:fldChar w:fldCharType="begin"/>
      </w:r>
      <w:r>
        <w:rPr>
          <w:noProof/>
        </w:rPr>
        <w:instrText xml:space="preserve"> PAGEREF _Toc154923427 \h </w:instrText>
      </w:r>
      <w:r>
        <w:rPr>
          <w:noProof/>
        </w:rPr>
      </w:r>
      <w:r>
        <w:rPr>
          <w:noProof/>
        </w:rPr>
        <w:fldChar w:fldCharType="separate"/>
      </w:r>
      <w:r>
        <w:rPr>
          <w:noProof/>
        </w:rPr>
        <w:t>188</w:t>
      </w:r>
      <w:r>
        <w:rPr>
          <w:noProof/>
        </w:rPr>
        <w:fldChar w:fldCharType="end"/>
      </w:r>
    </w:p>
    <w:p w14:paraId="24AE6B93" w14:textId="2797B12C"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_Toc154923428 \h </w:instrText>
      </w:r>
      <w:r>
        <w:rPr>
          <w:noProof/>
        </w:rPr>
      </w:r>
      <w:r>
        <w:rPr>
          <w:noProof/>
        </w:rPr>
        <w:fldChar w:fldCharType="separate"/>
      </w:r>
      <w:r>
        <w:rPr>
          <w:noProof/>
        </w:rPr>
        <w:t>188</w:t>
      </w:r>
      <w:r>
        <w:rPr>
          <w:noProof/>
        </w:rPr>
        <w:fldChar w:fldCharType="end"/>
      </w:r>
    </w:p>
    <w:p w14:paraId="5261AE7C" w14:textId="3486BEEF"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7.13.3.9.2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_Toc154923429 \h </w:instrText>
      </w:r>
      <w:r>
        <w:rPr>
          <w:noProof/>
        </w:rPr>
      </w:r>
      <w:r>
        <w:rPr>
          <w:noProof/>
        </w:rPr>
        <w:fldChar w:fldCharType="separate"/>
      </w:r>
      <w:r>
        <w:rPr>
          <w:noProof/>
        </w:rPr>
        <w:t>188</w:t>
      </w:r>
      <w:r>
        <w:rPr>
          <w:noProof/>
        </w:rPr>
        <w:fldChar w:fldCharType="end"/>
      </w:r>
    </w:p>
    <w:p w14:paraId="086F9AD9" w14:textId="11E0D960"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7.13.3.10</w:t>
      </w:r>
      <w:r>
        <w:rPr>
          <w:rFonts w:asciiTheme="minorHAnsi" w:eastAsiaTheme="minorEastAsia" w:hAnsiTheme="minorHAnsi" w:cstheme="minorBidi"/>
          <w:noProof/>
          <w:kern w:val="2"/>
          <w:sz w:val="22"/>
          <w:szCs w:val="22"/>
          <w:lang w:eastAsia="en-GB"/>
          <w14:ligatures w14:val="standardContextual"/>
        </w:rPr>
        <w:tab/>
      </w:r>
      <w:r>
        <w:rPr>
          <w:noProof/>
        </w:rPr>
        <w:t>Move a stored object</w:t>
      </w:r>
      <w:r>
        <w:rPr>
          <w:noProof/>
        </w:rPr>
        <w:tab/>
      </w:r>
      <w:r>
        <w:rPr>
          <w:noProof/>
        </w:rPr>
        <w:fldChar w:fldCharType="begin"/>
      </w:r>
      <w:r>
        <w:rPr>
          <w:noProof/>
        </w:rPr>
        <w:instrText xml:space="preserve"> PAGEREF _Toc154923430 \h </w:instrText>
      </w:r>
      <w:r>
        <w:rPr>
          <w:noProof/>
        </w:rPr>
      </w:r>
      <w:r>
        <w:rPr>
          <w:noProof/>
        </w:rPr>
        <w:fldChar w:fldCharType="separate"/>
      </w:r>
      <w:r>
        <w:rPr>
          <w:noProof/>
        </w:rPr>
        <w:t>189</w:t>
      </w:r>
      <w:r>
        <w:rPr>
          <w:noProof/>
        </w:rPr>
        <w:fldChar w:fldCharType="end"/>
      </w:r>
    </w:p>
    <w:p w14:paraId="3C943B78" w14:textId="59306CB7"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_Toc154923431 \h </w:instrText>
      </w:r>
      <w:r>
        <w:rPr>
          <w:noProof/>
        </w:rPr>
      </w:r>
      <w:r>
        <w:rPr>
          <w:noProof/>
        </w:rPr>
        <w:fldChar w:fldCharType="separate"/>
      </w:r>
      <w:r>
        <w:rPr>
          <w:noProof/>
        </w:rPr>
        <w:t>189</w:t>
      </w:r>
      <w:r>
        <w:rPr>
          <w:noProof/>
        </w:rPr>
        <w:fldChar w:fldCharType="end"/>
      </w:r>
    </w:p>
    <w:p w14:paraId="1DBA2CC2" w14:textId="190F8899"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7.13.3.10.2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_Toc154923432 \h </w:instrText>
      </w:r>
      <w:r>
        <w:rPr>
          <w:noProof/>
        </w:rPr>
      </w:r>
      <w:r>
        <w:rPr>
          <w:noProof/>
        </w:rPr>
        <w:fldChar w:fldCharType="separate"/>
      </w:r>
      <w:r>
        <w:rPr>
          <w:noProof/>
        </w:rPr>
        <w:t>189</w:t>
      </w:r>
      <w:r>
        <w:rPr>
          <w:noProof/>
        </w:rPr>
        <w:fldChar w:fldCharType="end"/>
      </w:r>
    </w:p>
    <w:p w14:paraId="0A53D0DE" w14:textId="0320AC44"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7.13.3.11</w:t>
      </w:r>
      <w:r>
        <w:rPr>
          <w:rFonts w:asciiTheme="minorHAnsi" w:eastAsiaTheme="minorEastAsia" w:hAnsiTheme="minorHAnsi" w:cstheme="minorBidi"/>
          <w:noProof/>
          <w:kern w:val="2"/>
          <w:sz w:val="22"/>
          <w:szCs w:val="22"/>
          <w:lang w:eastAsia="en-GB"/>
          <w14:ligatures w14:val="standardContextual"/>
        </w:rPr>
        <w:tab/>
      </w:r>
      <w:r>
        <w:rPr>
          <w:noProof/>
        </w:rPr>
        <w:t>Folder create operation</w:t>
      </w:r>
      <w:r>
        <w:rPr>
          <w:noProof/>
        </w:rPr>
        <w:tab/>
      </w:r>
      <w:r>
        <w:rPr>
          <w:noProof/>
        </w:rPr>
        <w:fldChar w:fldCharType="begin"/>
      </w:r>
      <w:r>
        <w:rPr>
          <w:noProof/>
        </w:rPr>
        <w:instrText xml:space="preserve"> PAGEREF _Toc154923433 \h </w:instrText>
      </w:r>
      <w:r>
        <w:rPr>
          <w:noProof/>
        </w:rPr>
      </w:r>
      <w:r>
        <w:rPr>
          <w:noProof/>
        </w:rPr>
        <w:fldChar w:fldCharType="separate"/>
      </w:r>
      <w:r>
        <w:rPr>
          <w:noProof/>
        </w:rPr>
        <w:t>190</w:t>
      </w:r>
      <w:r>
        <w:rPr>
          <w:noProof/>
        </w:rPr>
        <w:fldChar w:fldCharType="end"/>
      </w:r>
    </w:p>
    <w:p w14:paraId="4C808594" w14:textId="7A038EE8"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_Toc154923434 \h </w:instrText>
      </w:r>
      <w:r>
        <w:rPr>
          <w:noProof/>
        </w:rPr>
      </w:r>
      <w:r>
        <w:rPr>
          <w:noProof/>
        </w:rPr>
        <w:fldChar w:fldCharType="separate"/>
      </w:r>
      <w:r>
        <w:rPr>
          <w:noProof/>
        </w:rPr>
        <w:t>190</w:t>
      </w:r>
      <w:r>
        <w:rPr>
          <w:noProof/>
        </w:rPr>
        <w:fldChar w:fldCharType="end"/>
      </w:r>
    </w:p>
    <w:p w14:paraId="799149B1" w14:textId="43C27ED8"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7.13.3.11.2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_Toc154923435 \h </w:instrText>
      </w:r>
      <w:r>
        <w:rPr>
          <w:noProof/>
        </w:rPr>
      </w:r>
      <w:r>
        <w:rPr>
          <w:noProof/>
        </w:rPr>
        <w:fldChar w:fldCharType="separate"/>
      </w:r>
      <w:r>
        <w:rPr>
          <w:noProof/>
        </w:rPr>
        <w:t>190</w:t>
      </w:r>
      <w:r>
        <w:rPr>
          <w:noProof/>
        </w:rPr>
        <w:fldChar w:fldCharType="end"/>
      </w:r>
    </w:p>
    <w:p w14:paraId="55C4FDB7" w14:textId="20F89E95"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7.13.3.12</w:t>
      </w:r>
      <w:r>
        <w:rPr>
          <w:rFonts w:asciiTheme="minorHAnsi" w:eastAsiaTheme="minorEastAsia" w:hAnsiTheme="minorHAnsi" w:cstheme="minorBidi"/>
          <w:noProof/>
          <w:kern w:val="2"/>
          <w:sz w:val="22"/>
          <w:szCs w:val="22"/>
          <w:lang w:eastAsia="en-GB"/>
          <w14:ligatures w14:val="standardContextual"/>
        </w:rPr>
        <w:tab/>
      </w:r>
      <w:r>
        <w:rPr>
          <w:noProof/>
        </w:rPr>
        <w:t>Folder delete operation</w:t>
      </w:r>
      <w:r>
        <w:rPr>
          <w:noProof/>
        </w:rPr>
        <w:tab/>
      </w:r>
      <w:r>
        <w:rPr>
          <w:noProof/>
        </w:rPr>
        <w:fldChar w:fldCharType="begin"/>
      </w:r>
      <w:r>
        <w:rPr>
          <w:noProof/>
        </w:rPr>
        <w:instrText xml:space="preserve"> PAGEREF _Toc154923436 \h </w:instrText>
      </w:r>
      <w:r>
        <w:rPr>
          <w:noProof/>
        </w:rPr>
      </w:r>
      <w:r>
        <w:rPr>
          <w:noProof/>
        </w:rPr>
        <w:fldChar w:fldCharType="separate"/>
      </w:r>
      <w:r>
        <w:rPr>
          <w:noProof/>
        </w:rPr>
        <w:t>191</w:t>
      </w:r>
      <w:r>
        <w:rPr>
          <w:noProof/>
        </w:rPr>
        <w:fldChar w:fldCharType="end"/>
      </w:r>
    </w:p>
    <w:p w14:paraId="01463D69" w14:textId="17720CDD"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_Toc154923437 \h </w:instrText>
      </w:r>
      <w:r>
        <w:rPr>
          <w:noProof/>
        </w:rPr>
      </w:r>
      <w:r>
        <w:rPr>
          <w:noProof/>
        </w:rPr>
        <w:fldChar w:fldCharType="separate"/>
      </w:r>
      <w:r>
        <w:rPr>
          <w:noProof/>
        </w:rPr>
        <w:t>191</w:t>
      </w:r>
      <w:r>
        <w:rPr>
          <w:noProof/>
        </w:rPr>
        <w:fldChar w:fldCharType="end"/>
      </w:r>
    </w:p>
    <w:p w14:paraId="7EAE9625" w14:textId="4A5E023C"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_Toc154923438 \h </w:instrText>
      </w:r>
      <w:r>
        <w:rPr>
          <w:noProof/>
        </w:rPr>
      </w:r>
      <w:r>
        <w:rPr>
          <w:noProof/>
        </w:rPr>
        <w:fldChar w:fldCharType="separate"/>
      </w:r>
      <w:r>
        <w:rPr>
          <w:noProof/>
        </w:rPr>
        <w:t>191</w:t>
      </w:r>
      <w:r>
        <w:rPr>
          <w:noProof/>
        </w:rPr>
        <w:fldChar w:fldCharType="end"/>
      </w:r>
    </w:p>
    <w:p w14:paraId="0AC301B5" w14:textId="2BC52910"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7.13.3.13</w:t>
      </w:r>
      <w:r>
        <w:rPr>
          <w:rFonts w:asciiTheme="minorHAnsi" w:eastAsiaTheme="minorEastAsia" w:hAnsiTheme="minorHAnsi" w:cstheme="minorBidi"/>
          <w:noProof/>
          <w:kern w:val="2"/>
          <w:sz w:val="22"/>
          <w:szCs w:val="22"/>
          <w:lang w:eastAsia="en-GB"/>
          <w14:ligatures w14:val="standardContextual"/>
        </w:rPr>
        <w:tab/>
      </w:r>
      <w:r>
        <w:rPr>
          <w:noProof/>
        </w:rPr>
        <w:t>Folder copy operation</w:t>
      </w:r>
      <w:r>
        <w:rPr>
          <w:noProof/>
        </w:rPr>
        <w:tab/>
      </w:r>
      <w:r>
        <w:rPr>
          <w:noProof/>
        </w:rPr>
        <w:fldChar w:fldCharType="begin"/>
      </w:r>
      <w:r>
        <w:rPr>
          <w:noProof/>
        </w:rPr>
        <w:instrText xml:space="preserve"> PAGEREF _Toc154923439 \h </w:instrText>
      </w:r>
      <w:r>
        <w:rPr>
          <w:noProof/>
        </w:rPr>
      </w:r>
      <w:r>
        <w:rPr>
          <w:noProof/>
        </w:rPr>
        <w:fldChar w:fldCharType="separate"/>
      </w:r>
      <w:r>
        <w:rPr>
          <w:noProof/>
        </w:rPr>
        <w:t>192</w:t>
      </w:r>
      <w:r>
        <w:rPr>
          <w:noProof/>
        </w:rPr>
        <w:fldChar w:fldCharType="end"/>
      </w:r>
    </w:p>
    <w:p w14:paraId="762529EF" w14:textId="77412ABA"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_Toc154923440 \h </w:instrText>
      </w:r>
      <w:r>
        <w:rPr>
          <w:noProof/>
        </w:rPr>
      </w:r>
      <w:r>
        <w:rPr>
          <w:noProof/>
        </w:rPr>
        <w:fldChar w:fldCharType="separate"/>
      </w:r>
      <w:r>
        <w:rPr>
          <w:noProof/>
        </w:rPr>
        <w:t>192</w:t>
      </w:r>
      <w:r>
        <w:rPr>
          <w:noProof/>
        </w:rPr>
        <w:fldChar w:fldCharType="end"/>
      </w:r>
    </w:p>
    <w:p w14:paraId="0AC6A3F9" w14:textId="6C82FD08"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_Toc154923441 \h </w:instrText>
      </w:r>
      <w:r>
        <w:rPr>
          <w:noProof/>
        </w:rPr>
      </w:r>
      <w:r>
        <w:rPr>
          <w:noProof/>
        </w:rPr>
        <w:fldChar w:fldCharType="separate"/>
      </w:r>
      <w:r>
        <w:rPr>
          <w:noProof/>
        </w:rPr>
        <w:t>192</w:t>
      </w:r>
      <w:r>
        <w:rPr>
          <w:noProof/>
        </w:rPr>
        <w:fldChar w:fldCharType="end"/>
      </w:r>
    </w:p>
    <w:p w14:paraId="018D3B89" w14:textId="0BDE8A45"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7.13.3.14</w:t>
      </w:r>
      <w:r>
        <w:rPr>
          <w:rFonts w:asciiTheme="minorHAnsi" w:eastAsiaTheme="minorEastAsia" w:hAnsiTheme="minorHAnsi" w:cstheme="minorBidi"/>
          <w:noProof/>
          <w:kern w:val="2"/>
          <w:sz w:val="22"/>
          <w:szCs w:val="22"/>
          <w:lang w:eastAsia="en-GB"/>
          <w14:ligatures w14:val="standardContextual"/>
        </w:rPr>
        <w:tab/>
      </w:r>
      <w:r>
        <w:rPr>
          <w:noProof/>
        </w:rPr>
        <w:t>Folder move operation</w:t>
      </w:r>
      <w:r>
        <w:rPr>
          <w:noProof/>
        </w:rPr>
        <w:tab/>
      </w:r>
      <w:r>
        <w:rPr>
          <w:noProof/>
        </w:rPr>
        <w:fldChar w:fldCharType="begin"/>
      </w:r>
      <w:r>
        <w:rPr>
          <w:noProof/>
        </w:rPr>
        <w:instrText xml:space="preserve"> PAGEREF _Toc154923442 \h </w:instrText>
      </w:r>
      <w:r>
        <w:rPr>
          <w:noProof/>
        </w:rPr>
      </w:r>
      <w:r>
        <w:rPr>
          <w:noProof/>
        </w:rPr>
        <w:fldChar w:fldCharType="separate"/>
      </w:r>
      <w:r>
        <w:rPr>
          <w:noProof/>
        </w:rPr>
        <w:t>193</w:t>
      </w:r>
      <w:r>
        <w:rPr>
          <w:noProof/>
        </w:rPr>
        <w:fldChar w:fldCharType="end"/>
      </w:r>
    </w:p>
    <w:p w14:paraId="2231B377" w14:textId="5A3F2D3A"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_Toc154923443 \h </w:instrText>
      </w:r>
      <w:r>
        <w:rPr>
          <w:noProof/>
        </w:rPr>
      </w:r>
      <w:r>
        <w:rPr>
          <w:noProof/>
        </w:rPr>
        <w:fldChar w:fldCharType="separate"/>
      </w:r>
      <w:r>
        <w:rPr>
          <w:noProof/>
        </w:rPr>
        <w:t>193</w:t>
      </w:r>
      <w:r>
        <w:rPr>
          <w:noProof/>
        </w:rPr>
        <w:fldChar w:fldCharType="end"/>
      </w:r>
    </w:p>
    <w:p w14:paraId="67BE94A7" w14:textId="3E217131"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_Toc154923444 \h </w:instrText>
      </w:r>
      <w:r>
        <w:rPr>
          <w:noProof/>
        </w:rPr>
      </w:r>
      <w:r>
        <w:rPr>
          <w:noProof/>
        </w:rPr>
        <w:fldChar w:fldCharType="separate"/>
      </w:r>
      <w:r>
        <w:rPr>
          <w:noProof/>
        </w:rPr>
        <w:t>193</w:t>
      </w:r>
      <w:r>
        <w:rPr>
          <w:noProof/>
        </w:rPr>
        <w:fldChar w:fldCharType="end"/>
      </w:r>
    </w:p>
    <w:p w14:paraId="1559A765" w14:textId="25005578"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7.13.3.15</w:t>
      </w:r>
      <w:r>
        <w:rPr>
          <w:rFonts w:asciiTheme="minorHAnsi" w:eastAsiaTheme="minorEastAsia" w:hAnsiTheme="minorHAnsi" w:cstheme="minorBidi"/>
          <w:noProof/>
          <w:kern w:val="2"/>
          <w:sz w:val="22"/>
          <w:szCs w:val="22"/>
          <w:lang w:eastAsia="en-GB"/>
          <w14:ligatures w14:val="standardContextual"/>
        </w:rPr>
        <w:tab/>
      </w:r>
      <w:r>
        <w:rPr>
          <w:noProof/>
        </w:rPr>
        <w:t>Folder list operation</w:t>
      </w:r>
      <w:r>
        <w:rPr>
          <w:noProof/>
        </w:rPr>
        <w:tab/>
      </w:r>
      <w:r>
        <w:rPr>
          <w:noProof/>
        </w:rPr>
        <w:fldChar w:fldCharType="begin"/>
      </w:r>
      <w:r>
        <w:rPr>
          <w:noProof/>
        </w:rPr>
        <w:instrText xml:space="preserve"> PAGEREF _Toc154923445 \h </w:instrText>
      </w:r>
      <w:r>
        <w:rPr>
          <w:noProof/>
        </w:rPr>
      </w:r>
      <w:r>
        <w:rPr>
          <w:noProof/>
        </w:rPr>
        <w:fldChar w:fldCharType="separate"/>
      </w:r>
      <w:r>
        <w:rPr>
          <w:noProof/>
        </w:rPr>
        <w:t>194</w:t>
      </w:r>
      <w:r>
        <w:rPr>
          <w:noProof/>
        </w:rPr>
        <w:fldChar w:fldCharType="end"/>
      </w:r>
    </w:p>
    <w:p w14:paraId="2B778BE2" w14:textId="31133D1C"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_Toc154923446 \h </w:instrText>
      </w:r>
      <w:r>
        <w:rPr>
          <w:noProof/>
        </w:rPr>
      </w:r>
      <w:r>
        <w:rPr>
          <w:noProof/>
        </w:rPr>
        <w:fldChar w:fldCharType="separate"/>
      </w:r>
      <w:r>
        <w:rPr>
          <w:noProof/>
        </w:rPr>
        <w:t>194</w:t>
      </w:r>
      <w:r>
        <w:rPr>
          <w:noProof/>
        </w:rPr>
        <w:fldChar w:fldCharType="end"/>
      </w:r>
    </w:p>
    <w:p w14:paraId="243E2DCD" w14:textId="155D1EA5"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_Toc154923447 \h </w:instrText>
      </w:r>
      <w:r>
        <w:rPr>
          <w:noProof/>
        </w:rPr>
      </w:r>
      <w:r>
        <w:rPr>
          <w:noProof/>
        </w:rPr>
        <w:fldChar w:fldCharType="separate"/>
      </w:r>
      <w:r>
        <w:rPr>
          <w:noProof/>
        </w:rPr>
        <w:t>194</w:t>
      </w:r>
      <w:r>
        <w:rPr>
          <w:noProof/>
        </w:rPr>
        <w:fldChar w:fldCharType="end"/>
      </w:r>
    </w:p>
    <w:p w14:paraId="006FDD01" w14:textId="67FCEEF3"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7.13.3.16</w:t>
      </w:r>
      <w:r>
        <w:rPr>
          <w:rFonts w:asciiTheme="minorHAnsi" w:eastAsiaTheme="minorEastAsia" w:hAnsiTheme="minorHAnsi" w:cstheme="minorBidi"/>
          <w:noProof/>
          <w:kern w:val="2"/>
          <w:sz w:val="22"/>
          <w:szCs w:val="22"/>
          <w:lang w:eastAsia="en-GB"/>
          <w14:ligatures w14:val="standardContextual"/>
        </w:rPr>
        <w:tab/>
      </w:r>
      <w:r>
        <w:rPr>
          <w:noProof/>
        </w:rPr>
        <w:t>Upload objects</w:t>
      </w:r>
      <w:r>
        <w:rPr>
          <w:noProof/>
        </w:rPr>
        <w:tab/>
      </w:r>
      <w:r>
        <w:rPr>
          <w:noProof/>
        </w:rPr>
        <w:fldChar w:fldCharType="begin"/>
      </w:r>
      <w:r>
        <w:rPr>
          <w:noProof/>
        </w:rPr>
        <w:instrText xml:space="preserve"> PAGEREF _Toc154923448 \h </w:instrText>
      </w:r>
      <w:r>
        <w:rPr>
          <w:noProof/>
        </w:rPr>
      </w:r>
      <w:r>
        <w:rPr>
          <w:noProof/>
        </w:rPr>
        <w:fldChar w:fldCharType="separate"/>
      </w:r>
      <w:r>
        <w:rPr>
          <w:noProof/>
        </w:rPr>
        <w:t>195</w:t>
      </w:r>
      <w:r>
        <w:rPr>
          <w:noProof/>
        </w:rPr>
        <w:fldChar w:fldCharType="end"/>
      </w:r>
    </w:p>
    <w:p w14:paraId="5E7E266F" w14:textId="76369595"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_Toc154923449 \h </w:instrText>
      </w:r>
      <w:r>
        <w:rPr>
          <w:noProof/>
        </w:rPr>
      </w:r>
      <w:r>
        <w:rPr>
          <w:noProof/>
        </w:rPr>
        <w:fldChar w:fldCharType="separate"/>
      </w:r>
      <w:r>
        <w:rPr>
          <w:noProof/>
        </w:rPr>
        <w:t>195</w:t>
      </w:r>
      <w:r>
        <w:rPr>
          <w:noProof/>
        </w:rPr>
        <w:fldChar w:fldCharType="end"/>
      </w:r>
    </w:p>
    <w:p w14:paraId="28955D93" w14:textId="4BDDD616"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7.13.3.16.2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_Toc154923450 \h </w:instrText>
      </w:r>
      <w:r>
        <w:rPr>
          <w:noProof/>
        </w:rPr>
      </w:r>
      <w:r>
        <w:rPr>
          <w:noProof/>
        </w:rPr>
        <w:fldChar w:fldCharType="separate"/>
      </w:r>
      <w:r>
        <w:rPr>
          <w:noProof/>
        </w:rPr>
        <w:t>195</w:t>
      </w:r>
      <w:r>
        <w:rPr>
          <w:noProof/>
        </w:rPr>
        <w:fldChar w:fldCharType="end"/>
      </w:r>
    </w:p>
    <w:p w14:paraId="053388E7" w14:textId="7AFBFA8D"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7.13.3.17</w:t>
      </w:r>
      <w:r>
        <w:rPr>
          <w:rFonts w:asciiTheme="minorHAnsi" w:eastAsiaTheme="minorEastAsia" w:hAnsiTheme="minorHAnsi" w:cstheme="minorBidi"/>
          <w:noProof/>
          <w:kern w:val="2"/>
          <w:sz w:val="22"/>
          <w:szCs w:val="22"/>
          <w:lang w:eastAsia="en-GB"/>
          <w14:ligatures w14:val="standardContextual"/>
        </w:rPr>
        <w:tab/>
      </w:r>
      <w:r>
        <w:rPr>
          <w:noProof/>
        </w:rPr>
        <w:t>Notify client to synchronize</w:t>
      </w:r>
      <w:r>
        <w:rPr>
          <w:noProof/>
        </w:rPr>
        <w:tab/>
      </w:r>
      <w:r>
        <w:rPr>
          <w:noProof/>
        </w:rPr>
        <w:fldChar w:fldCharType="begin"/>
      </w:r>
      <w:r>
        <w:rPr>
          <w:noProof/>
        </w:rPr>
        <w:instrText xml:space="preserve"> PAGEREF _Toc154923451 \h </w:instrText>
      </w:r>
      <w:r>
        <w:rPr>
          <w:noProof/>
        </w:rPr>
      </w:r>
      <w:r>
        <w:rPr>
          <w:noProof/>
        </w:rPr>
        <w:fldChar w:fldCharType="separate"/>
      </w:r>
      <w:r>
        <w:rPr>
          <w:noProof/>
        </w:rPr>
        <w:t>196</w:t>
      </w:r>
      <w:r>
        <w:rPr>
          <w:noProof/>
        </w:rPr>
        <w:fldChar w:fldCharType="end"/>
      </w:r>
    </w:p>
    <w:p w14:paraId="2517B7BF" w14:textId="78EFB597"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_Toc154923452 \h </w:instrText>
      </w:r>
      <w:r>
        <w:rPr>
          <w:noProof/>
        </w:rPr>
      </w:r>
      <w:r>
        <w:rPr>
          <w:noProof/>
        </w:rPr>
        <w:fldChar w:fldCharType="separate"/>
      </w:r>
      <w:r>
        <w:rPr>
          <w:noProof/>
        </w:rPr>
        <w:t>196</w:t>
      </w:r>
      <w:r>
        <w:rPr>
          <w:noProof/>
        </w:rPr>
        <w:fldChar w:fldCharType="end"/>
      </w:r>
    </w:p>
    <w:p w14:paraId="19F0EC36" w14:textId="468EF42F"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7.13.3.17.2</w:t>
      </w:r>
      <w:r>
        <w:rPr>
          <w:rFonts w:asciiTheme="minorHAnsi" w:eastAsiaTheme="minorEastAsia" w:hAnsiTheme="minorHAnsi" w:cstheme="minorBidi"/>
          <w:noProof/>
          <w:kern w:val="2"/>
          <w:sz w:val="22"/>
          <w:szCs w:val="22"/>
          <w:lang w:eastAsia="en-GB"/>
          <w14:ligatures w14:val="standardContextual"/>
        </w:rPr>
        <w:tab/>
      </w:r>
      <w:r>
        <w:rPr>
          <w:noProof/>
        </w:rPr>
        <w:t>Procedure using in-band connection</w:t>
      </w:r>
      <w:r>
        <w:rPr>
          <w:noProof/>
        </w:rPr>
        <w:tab/>
      </w:r>
      <w:r>
        <w:rPr>
          <w:noProof/>
        </w:rPr>
        <w:fldChar w:fldCharType="begin"/>
      </w:r>
      <w:r>
        <w:rPr>
          <w:noProof/>
        </w:rPr>
        <w:instrText xml:space="preserve"> PAGEREF _Toc154923453 \h </w:instrText>
      </w:r>
      <w:r>
        <w:rPr>
          <w:noProof/>
        </w:rPr>
      </w:r>
      <w:r>
        <w:rPr>
          <w:noProof/>
        </w:rPr>
        <w:fldChar w:fldCharType="separate"/>
      </w:r>
      <w:r>
        <w:rPr>
          <w:noProof/>
        </w:rPr>
        <w:t>196</w:t>
      </w:r>
      <w:r>
        <w:rPr>
          <w:noProof/>
        </w:rPr>
        <w:fldChar w:fldCharType="end"/>
      </w:r>
    </w:p>
    <w:p w14:paraId="4AA29494" w14:textId="11A67B00"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7.13.3.17.3</w:t>
      </w:r>
      <w:r>
        <w:rPr>
          <w:rFonts w:asciiTheme="minorHAnsi" w:eastAsiaTheme="minorEastAsia" w:hAnsiTheme="minorHAnsi" w:cstheme="minorBidi"/>
          <w:noProof/>
          <w:kern w:val="2"/>
          <w:sz w:val="22"/>
          <w:szCs w:val="22"/>
          <w:lang w:eastAsia="en-GB"/>
          <w14:ligatures w14:val="standardContextual"/>
        </w:rPr>
        <w:tab/>
      </w:r>
      <w:r>
        <w:rPr>
          <w:noProof/>
        </w:rPr>
        <w:t>Procedure using MCData notification server</w:t>
      </w:r>
      <w:r>
        <w:rPr>
          <w:noProof/>
        </w:rPr>
        <w:tab/>
      </w:r>
      <w:r>
        <w:rPr>
          <w:noProof/>
        </w:rPr>
        <w:fldChar w:fldCharType="begin"/>
      </w:r>
      <w:r>
        <w:rPr>
          <w:noProof/>
        </w:rPr>
        <w:instrText xml:space="preserve"> PAGEREF _Toc154923454 \h </w:instrText>
      </w:r>
      <w:r>
        <w:rPr>
          <w:noProof/>
        </w:rPr>
      </w:r>
      <w:r>
        <w:rPr>
          <w:noProof/>
        </w:rPr>
        <w:fldChar w:fldCharType="separate"/>
      </w:r>
      <w:r>
        <w:rPr>
          <w:noProof/>
        </w:rPr>
        <w:t>197</w:t>
      </w:r>
      <w:r>
        <w:rPr>
          <w:noProof/>
        </w:rPr>
        <w:fldChar w:fldCharType="end"/>
      </w:r>
    </w:p>
    <w:p w14:paraId="5A2ADE1C" w14:textId="33FFE886"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7.13.3.18</w:t>
      </w:r>
      <w:r>
        <w:rPr>
          <w:rFonts w:asciiTheme="minorHAnsi" w:eastAsiaTheme="minorEastAsia" w:hAnsiTheme="minorHAnsi" w:cstheme="minorBidi"/>
          <w:noProof/>
          <w:kern w:val="2"/>
          <w:sz w:val="22"/>
          <w:szCs w:val="22"/>
          <w:lang w:eastAsia="en-GB"/>
          <w14:ligatures w14:val="standardContextual"/>
        </w:rPr>
        <w:tab/>
      </w:r>
      <w:r>
        <w:rPr>
          <w:noProof/>
        </w:rPr>
        <w:t>Search folder</w:t>
      </w:r>
      <w:r>
        <w:rPr>
          <w:noProof/>
        </w:rPr>
        <w:tab/>
      </w:r>
      <w:r>
        <w:rPr>
          <w:noProof/>
        </w:rPr>
        <w:fldChar w:fldCharType="begin"/>
      </w:r>
      <w:r>
        <w:rPr>
          <w:noProof/>
        </w:rPr>
        <w:instrText xml:space="preserve"> PAGEREF _Toc154923455 \h </w:instrText>
      </w:r>
      <w:r>
        <w:rPr>
          <w:noProof/>
        </w:rPr>
      </w:r>
      <w:r>
        <w:rPr>
          <w:noProof/>
        </w:rPr>
        <w:fldChar w:fldCharType="separate"/>
      </w:r>
      <w:r>
        <w:rPr>
          <w:noProof/>
        </w:rPr>
        <w:t>200</w:t>
      </w:r>
      <w:r>
        <w:rPr>
          <w:noProof/>
        </w:rPr>
        <w:fldChar w:fldCharType="end"/>
      </w:r>
    </w:p>
    <w:p w14:paraId="3997CB0A" w14:textId="483F46B1"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_Toc154923456 \h </w:instrText>
      </w:r>
      <w:r>
        <w:rPr>
          <w:noProof/>
        </w:rPr>
      </w:r>
      <w:r>
        <w:rPr>
          <w:noProof/>
        </w:rPr>
        <w:fldChar w:fldCharType="separate"/>
      </w:r>
      <w:r>
        <w:rPr>
          <w:noProof/>
        </w:rPr>
        <w:t>200</w:t>
      </w:r>
      <w:r>
        <w:rPr>
          <w:noProof/>
        </w:rPr>
        <w:fldChar w:fldCharType="end"/>
      </w:r>
    </w:p>
    <w:p w14:paraId="0F550392" w14:textId="3CA000FE"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7.13.3.18.2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_Toc154923457 \h </w:instrText>
      </w:r>
      <w:r>
        <w:rPr>
          <w:noProof/>
        </w:rPr>
      </w:r>
      <w:r>
        <w:rPr>
          <w:noProof/>
        </w:rPr>
        <w:fldChar w:fldCharType="separate"/>
      </w:r>
      <w:r>
        <w:rPr>
          <w:noProof/>
        </w:rPr>
        <w:t>201</w:t>
      </w:r>
      <w:r>
        <w:rPr>
          <w:noProof/>
        </w:rPr>
        <w:fldChar w:fldCharType="end"/>
      </w:r>
    </w:p>
    <w:p w14:paraId="4B76AFB6" w14:textId="3B0456E6"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7.13.3.19</w:t>
      </w:r>
      <w:r>
        <w:rPr>
          <w:rFonts w:asciiTheme="minorHAnsi" w:eastAsiaTheme="minorEastAsia" w:hAnsiTheme="minorHAnsi" w:cstheme="minorBidi"/>
          <w:noProof/>
          <w:kern w:val="2"/>
          <w:sz w:val="22"/>
          <w:szCs w:val="22"/>
          <w:lang w:eastAsia="en-GB"/>
          <w14:ligatures w14:val="standardContextual"/>
        </w:rPr>
        <w:tab/>
      </w:r>
      <w:r>
        <w:rPr>
          <w:noProof/>
        </w:rPr>
        <w:t>Retrieve folder content</w:t>
      </w:r>
      <w:r>
        <w:rPr>
          <w:noProof/>
        </w:rPr>
        <w:tab/>
      </w:r>
      <w:r>
        <w:rPr>
          <w:noProof/>
        </w:rPr>
        <w:fldChar w:fldCharType="begin"/>
      </w:r>
      <w:r>
        <w:rPr>
          <w:noProof/>
        </w:rPr>
        <w:instrText xml:space="preserve"> PAGEREF _Toc154923458 \h </w:instrText>
      </w:r>
      <w:r>
        <w:rPr>
          <w:noProof/>
        </w:rPr>
      </w:r>
      <w:r>
        <w:rPr>
          <w:noProof/>
        </w:rPr>
        <w:fldChar w:fldCharType="separate"/>
      </w:r>
      <w:r>
        <w:rPr>
          <w:noProof/>
        </w:rPr>
        <w:t>201</w:t>
      </w:r>
      <w:r>
        <w:rPr>
          <w:noProof/>
        </w:rPr>
        <w:fldChar w:fldCharType="end"/>
      </w:r>
    </w:p>
    <w:p w14:paraId="233FB163" w14:textId="1147A062"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_Toc154923459 \h </w:instrText>
      </w:r>
      <w:r>
        <w:rPr>
          <w:noProof/>
        </w:rPr>
      </w:r>
      <w:r>
        <w:rPr>
          <w:noProof/>
        </w:rPr>
        <w:fldChar w:fldCharType="separate"/>
      </w:r>
      <w:r>
        <w:rPr>
          <w:noProof/>
        </w:rPr>
        <w:t>201</w:t>
      </w:r>
      <w:r>
        <w:rPr>
          <w:noProof/>
        </w:rPr>
        <w:fldChar w:fldCharType="end"/>
      </w:r>
    </w:p>
    <w:p w14:paraId="5D84D564" w14:textId="340EBB8D"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7.13.3.19.2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_Toc154923460 \h </w:instrText>
      </w:r>
      <w:r>
        <w:rPr>
          <w:noProof/>
        </w:rPr>
      </w:r>
      <w:r>
        <w:rPr>
          <w:noProof/>
        </w:rPr>
        <w:fldChar w:fldCharType="separate"/>
      </w:r>
      <w:r>
        <w:rPr>
          <w:noProof/>
        </w:rPr>
        <w:t>201</w:t>
      </w:r>
      <w:r>
        <w:rPr>
          <w:noProof/>
        </w:rPr>
        <w:fldChar w:fldCharType="end"/>
      </w:r>
    </w:p>
    <w:p w14:paraId="4BFB4088" w14:textId="1C00BE3B"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7.13.3.20</w:t>
      </w:r>
      <w:r>
        <w:rPr>
          <w:rFonts w:asciiTheme="minorHAnsi" w:eastAsiaTheme="minorEastAsia" w:hAnsiTheme="minorHAnsi" w:cstheme="minorBidi"/>
          <w:noProof/>
          <w:kern w:val="2"/>
          <w:sz w:val="22"/>
          <w:szCs w:val="22"/>
          <w:lang w:eastAsia="en-GB"/>
          <w14:ligatures w14:val="standardContextual"/>
        </w:rPr>
        <w:tab/>
      </w:r>
      <w:r>
        <w:rPr>
          <w:noProof/>
        </w:rPr>
        <w:t>Store file contents distributed using HTTP</w:t>
      </w:r>
      <w:r>
        <w:rPr>
          <w:noProof/>
        </w:rPr>
        <w:tab/>
      </w:r>
      <w:r>
        <w:rPr>
          <w:noProof/>
        </w:rPr>
        <w:fldChar w:fldCharType="begin"/>
      </w:r>
      <w:r>
        <w:rPr>
          <w:noProof/>
        </w:rPr>
        <w:instrText xml:space="preserve"> PAGEREF _Toc154923461 \h </w:instrText>
      </w:r>
      <w:r>
        <w:rPr>
          <w:noProof/>
        </w:rPr>
      </w:r>
      <w:r>
        <w:rPr>
          <w:noProof/>
        </w:rPr>
        <w:fldChar w:fldCharType="separate"/>
      </w:r>
      <w:r>
        <w:rPr>
          <w:noProof/>
        </w:rPr>
        <w:t>202</w:t>
      </w:r>
      <w:r>
        <w:rPr>
          <w:noProof/>
        </w:rPr>
        <w:fldChar w:fldCharType="end"/>
      </w:r>
    </w:p>
    <w:p w14:paraId="00E78E22" w14:textId="42B4D1C4"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7.13.3.20.1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_Toc154923462 \h </w:instrText>
      </w:r>
      <w:r>
        <w:rPr>
          <w:noProof/>
        </w:rPr>
      </w:r>
      <w:r>
        <w:rPr>
          <w:noProof/>
        </w:rPr>
        <w:fldChar w:fldCharType="separate"/>
      </w:r>
      <w:r>
        <w:rPr>
          <w:noProof/>
        </w:rPr>
        <w:t>202</w:t>
      </w:r>
      <w:r>
        <w:rPr>
          <w:noProof/>
        </w:rPr>
        <w:fldChar w:fldCharType="end"/>
      </w:r>
    </w:p>
    <w:p w14:paraId="4E4450F8" w14:textId="21D9DC09"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7.13.3.20.2</w:t>
      </w:r>
      <w:r>
        <w:rPr>
          <w:rFonts w:asciiTheme="minorHAnsi" w:eastAsiaTheme="minorEastAsia" w:hAnsiTheme="minorHAnsi" w:cstheme="minorBidi"/>
          <w:noProof/>
          <w:kern w:val="2"/>
          <w:sz w:val="22"/>
          <w:szCs w:val="22"/>
          <w:lang w:eastAsia="en-GB"/>
          <w14:ligatures w14:val="standardContextual"/>
        </w:rPr>
        <w:tab/>
      </w:r>
      <w:r>
        <w:rPr>
          <w:noProof/>
        </w:rPr>
        <w:t>Procedure for storing the file – receiver side</w:t>
      </w:r>
      <w:r>
        <w:rPr>
          <w:noProof/>
        </w:rPr>
        <w:tab/>
      </w:r>
      <w:r>
        <w:rPr>
          <w:noProof/>
        </w:rPr>
        <w:fldChar w:fldCharType="begin"/>
      </w:r>
      <w:r>
        <w:rPr>
          <w:noProof/>
        </w:rPr>
        <w:instrText xml:space="preserve"> PAGEREF _Toc154923463 \h </w:instrText>
      </w:r>
      <w:r>
        <w:rPr>
          <w:noProof/>
        </w:rPr>
      </w:r>
      <w:r>
        <w:rPr>
          <w:noProof/>
        </w:rPr>
        <w:fldChar w:fldCharType="separate"/>
      </w:r>
      <w:r>
        <w:rPr>
          <w:noProof/>
        </w:rPr>
        <w:t>202</w:t>
      </w:r>
      <w:r>
        <w:rPr>
          <w:noProof/>
        </w:rPr>
        <w:fldChar w:fldCharType="end"/>
      </w:r>
    </w:p>
    <w:p w14:paraId="2DE310CA" w14:textId="3C6EB073"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sidRPr="00B01776">
        <w:rPr>
          <w:noProof/>
          <w:color w:val="000000"/>
        </w:rPr>
        <w:t>7.13.4</w:t>
      </w:r>
      <w:r>
        <w:rPr>
          <w:rFonts w:asciiTheme="minorHAnsi" w:eastAsiaTheme="minorEastAsia" w:hAnsiTheme="minorHAnsi" w:cstheme="minorBidi"/>
          <w:noProof/>
          <w:kern w:val="2"/>
          <w:sz w:val="22"/>
          <w:szCs w:val="22"/>
          <w:lang w:eastAsia="en-GB"/>
          <w14:ligatures w14:val="standardContextual"/>
        </w:rPr>
        <w:tab/>
      </w:r>
      <w:r w:rsidRPr="00B01776">
        <w:rPr>
          <w:noProof/>
          <w:color w:val="000000"/>
        </w:rPr>
        <w:t>Generic outgoing SDS procedure with MCData message store</w:t>
      </w:r>
      <w:r>
        <w:rPr>
          <w:noProof/>
        </w:rPr>
        <w:tab/>
      </w:r>
      <w:r>
        <w:rPr>
          <w:noProof/>
        </w:rPr>
        <w:fldChar w:fldCharType="begin"/>
      </w:r>
      <w:r>
        <w:rPr>
          <w:noProof/>
        </w:rPr>
        <w:instrText xml:space="preserve"> PAGEREF _Toc154923464 \h </w:instrText>
      </w:r>
      <w:r>
        <w:rPr>
          <w:noProof/>
        </w:rPr>
      </w:r>
      <w:r>
        <w:rPr>
          <w:noProof/>
        </w:rPr>
        <w:fldChar w:fldCharType="separate"/>
      </w:r>
      <w:r>
        <w:rPr>
          <w:noProof/>
        </w:rPr>
        <w:t>203</w:t>
      </w:r>
      <w:r>
        <w:rPr>
          <w:noProof/>
        </w:rPr>
        <w:fldChar w:fldCharType="end"/>
      </w:r>
    </w:p>
    <w:p w14:paraId="7B07DA63" w14:textId="44F49C14"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sidRPr="00B01776">
        <w:rPr>
          <w:noProof/>
          <w:color w:val="000000"/>
        </w:rPr>
        <w:t>7.13.4.1</w:t>
      </w:r>
      <w:r>
        <w:rPr>
          <w:rFonts w:asciiTheme="minorHAnsi" w:eastAsiaTheme="minorEastAsia" w:hAnsiTheme="minorHAnsi" w:cstheme="minorBidi"/>
          <w:noProof/>
          <w:kern w:val="2"/>
          <w:sz w:val="22"/>
          <w:szCs w:val="22"/>
          <w:lang w:eastAsia="en-GB"/>
          <w14:ligatures w14:val="standardContextual"/>
        </w:rPr>
        <w:tab/>
      </w:r>
      <w:r w:rsidRPr="00B01776">
        <w:rPr>
          <w:noProof/>
          <w:color w:val="000000"/>
        </w:rPr>
        <w:t>General</w:t>
      </w:r>
      <w:r>
        <w:rPr>
          <w:noProof/>
        </w:rPr>
        <w:tab/>
      </w:r>
      <w:r>
        <w:rPr>
          <w:noProof/>
        </w:rPr>
        <w:fldChar w:fldCharType="begin"/>
      </w:r>
      <w:r>
        <w:rPr>
          <w:noProof/>
        </w:rPr>
        <w:instrText xml:space="preserve"> PAGEREF _Toc154923465 \h </w:instrText>
      </w:r>
      <w:r>
        <w:rPr>
          <w:noProof/>
        </w:rPr>
      </w:r>
      <w:r>
        <w:rPr>
          <w:noProof/>
        </w:rPr>
        <w:fldChar w:fldCharType="separate"/>
      </w:r>
      <w:r>
        <w:rPr>
          <w:noProof/>
        </w:rPr>
        <w:t>203</w:t>
      </w:r>
      <w:r>
        <w:rPr>
          <w:noProof/>
        </w:rPr>
        <w:fldChar w:fldCharType="end"/>
      </w:r>
    </w:p>
    <w:p w14:paraId="77521354" w14:textId="2BE1D0C3"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sidRPr="00B01776">
        <w:rPr>
          <w:noProof/>
          <w:color w:val="000000"/>
        </w:rPr>
        <w:t>7.13.4.2</w:t>
      </w:r>
      <w:r>
        <w:rPr>
          <w:rFonts w:asciiTheme="minorHAnsi" w:eastAsiaTheme="minorEastAsia" w:hAnsiTheme="minorHAnsi" w:cstheme="minorBidi"/>
          <w:noProof/>
          <w:kern w:val="2"/>
          <w:sz w:val="22"/>
          <w:szCs w:val="22"/>
          <w:lang w:eastAsia="en-GB"/>
          <w14:ligatures w14:val="standardContextual"/>
        </w:rPr>
        <w:tab/>
      </w:r>
      <w:r w:rsidRPr="00B01776">
        <w:rPr>
          <w:noProof/>
          <w:color w:val="000000"/>
        </w:rPr>
        <w:t>Procedure</w:t>
      </w:r>
      <w:r>
        <w:rPr>
          <w:noProof/>
        </w:rPr>
        <w:tab/>
      </w:r>
      <w:r>
        <w:rPr>
          <w:noProof/>
        </w:rPr>
        <w:fldChar w:fldCharType="begin"/>
      </w:r>
      <w:r>
        <w:rPr>
          <w:noProof/>
        </w:rPr>
        <w:instrText xml:space="preserve"> PAGEREF _Toc154923466 \h </w:instrText>
      </w:r>
      <w:r>
        <w:rPr>
          <w:noProof/>
        </w:rPr>
      </w:r>
      <w:r>
        <w:rPr>
          <w:noProof/>
        </w:rPr>
        <w:fldChar w:fldCharType="separate"/>
      </w:r>
      <w:r>
        <w:rPr>
          <w:noProof/>
        </w:rPr>
        <w:t>203</w:t>
      </w:r>
      <w:r>
        <w:rPr>
          <w:noProof/>
        </w:rPr>
        <w:fldChar w:fldCharType="end"/>
      </w:r>
    </w:p>
    <w:p w14:paraId="22BC7807" w14:textId="48236D4E"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sidRPr="00B01776">
        <w:rPr>
          <w:noProof/>
          <w:color w:val="000000"/>
        </w:rPr>
        <w:t>7.13.5</w:t>
      </w:r>
      <w:r>
        <w:rPr>
          <w:rFonts w:asciiTheme="minorHAnsi" w:eastAsiaTheme="minorEastAsia" w:hAnsiTheme="minorHAnsi" w:cstheme="minorBidi"/>
          <w:noProof/>
          <w:kern w:val="2"/>
          <w:sz w:val="22"/>
          <w:szCs w:val="22"/>
          <w:lang w:eastAsia="en-GB"/>
          <w14:ligatures w14:val="standardContextual"/>
        </w:rPr>
        <w:tab/>
      </w:r>
      <w:r w:rsidRPr="00B01776">
        <w:rPr>
          <w:noProof/>
          <w:color w:val="000000"/>
        </w:rPr>
        <w:t>Generic incoming SDS procedure with MCData message store</w:t>
      </w:r>
      <w:r>
        <w:rPr>
          <w:noProof/>
        </w:rPr>
        <w:tab/>
      </w:r>
      <w:r>
        <w:rPr>
          <w:noProof/>
        </w:rPr>
        <w:fldChar w:fldCharType="begin"/>
      </w:r>
      <w:r>
        <w:rPr>
          <w:noProof/>
        </w:rPr>
        <w:instrText xml:space="preserve"> PAGEREF _Toc154923467 \h </w:instrText>
      </w:r>
      <w:r>
        <w:rPr>
          <w:noProof/>
        </w:rPr>
      </w:r>
      <w:r>
        <w:rPr>
          <w:noProof/>
        </w:rPr>
        <w:fldChar w:fldCharType="separate"/>
      </w:r>
      <w:r>
        <w:rPr>
          <w:noProof/>
        </w:rPr>
        <w:t>204</w:t>
      </w:r>
      <w:r>
        <w:rPr>
          <w:noProof/>
        </w:rPr>
        <w:fldChar w:fldCharType="end"/>
      </w:r>
    </w:p>
    <w:p w14:paraId="3355576C" w14:textId="1BF8D64B"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sidRPr="00B01776">
        <w:rPr>
          <w:noProof/>
          <w:color w:val="000000"/>
        </w:rPr>
        <w:t>7.13.5.1</w:t>
      </w:r>
      <w:r>
        <w:rPr>
          <w:rFonts w:asciiTheme="minorHAnsi" w:eastAsiaTheme="minorEastAsia" w:hAnsiTheme="minorHAnsi" w:cstheme="minorBidi"/>
          <w:noProof/>
          <w:kern w:val="2"/>
          <w:sz w:val="22"/>
          <w:szCs w:val="22"/>
          <w:lang w:eastAsia="en-GB"/>
          <w14:ligatures w14:val="standardContextual"/>
        </w:rPr>
        <w:tab/>
      </w:r>
      <w:r w:rsidRPr="00B01776">
        <w:rPr>
          <w:noProof/>
          <w:color w:val="000000"/>
        </w:rPr>
        <w:t>General</w:t>
      </w:r>
      <w:r>
        <w:rPr>
          <w:noProof/>
        </w:rPr>
        <w:tab/>
      </w:r>
      <w:r>
        <w:rPr>
          <w:noProof/>
        </w:rPr>
        <w:fldChar w:fldCharType="begin"/>
      </w:r>
      <w:r>
        <w:rPr>
          <w:noProof/>
        </w:rPr>
        <w:instrText xml:space="preserve"> PAGEREF _Toc154923468 \h </w:instrText>
      </w:r>
      <w:r>
        <w:rPr>
          <w:noProof/>
        </w:rPr>
      </w:r>
      <w:r>
        <w:rPr>
          <w:noProof/>
        </w:rPr>
        <w:fldChar w:fldCharType="separate"/>
      </w:r>
      <w:r>
        <w:rPr>
          <w:noProof/>
        </w:rPr>
        <w:t>204</w:t>
      </w:r>
      <w:r>
        <w:rPr>
          <w:noProof/>
        </w:rPr>
        <w:fldChar w:fldCharType="end"/>
      </w:r>
    </w:p>
    <w:p w14:paraId="6C078A85" w14:textId="2477C691"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sidRPr="00B01776">
        <w:rPr>
          <w:noProof/>
          <w:color w:val="000000"/>
        </w:rPr>
        <w:t>7.13.5.2</w:t>
      </w:r>
      <w:r>
        <w:rPr>
          <w:rFonts w:asciiTheme="minorHAnsi" w:eastAsiaTheme="minorEastAsia" w:hAnsiTheme="minorHAnsi" w:cstheme="minorBidi"/>
          <w:noProof/>
          <w:kern w:val="2"/>
          <w:sz w:val="22"/>
          <w:szCs w:val="22"/>
          <w:lang w:eastAsia="en-GB"/>
          <w14:ligatures w14:val="standardContextual"/>
        </w:rPr>
        <w:tab/>
      </w:r>
      <w:r w:rsidRPr="00B01776">
        <w:rPr>
          <w:noProof/>
          <w:color w:val="000000"/>
        </w:rPr>
        <w:t>Procedure</w:t>
      </w:r>
      <w:r>
        <w:rPr>
          <w:noProof/>
        </w:rPr>
        <w:tab/>
      </w:r>
      <w:r>
        <w:rPr>
          <w:noProof/>
        </w:rPr>
        <w:fldChar w:fldCharType="begin"/>
      </w:r>
      <w:r>
        <w:rPr>
          <w:noProof/>
        </w:rPr>
        <w:instrText xml:space="preserve"> PAGEREF _Toc154923469 \h </w:instrText>
      </w:r>
      <w:r>
        <w:rPr>
          <w:noProof/>
        </w:rPr>
      </w:r>
      <w:r>
        <w:rPr>
          <w:noProof/>
        </w:rPr>
        <w:fldChar w:fldCharType="separate"/>
      </w:r>
      <w:r>
        <w:rPr>
          <w:noProof/>
        </w:rPr>
        <w:t>204</w:t>
      </w:r>
      <w:r>
        <w:rPr>
          <w:noProof/>
        </w:rPr>
        <w:fldChar w:fldCharType="end"/>
      </w:r>
    </w:p>
    <w:p w14:paraId="785A0AAC" w14:textId="216B8891"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rPr>
        <w:t>7.13.6</w:t>
      </w:r>
      <w:r>
        <w:rPr>
          <w:rFonts w:asciiTheme="minorHAnsi" w:eastAsiaTheme="minorEastAsia" w:hAnsiTheme="minorHAnsi" w:cstheme="minorBidi"/>
          <w:noProof/>
          <w:kern w:val="2"/>
          <w:sz w:val="22"/>
          <w:szCs w:val="22"/>
          <w:lang w:eastAsia="en-GB"/>
          <w14:ligatures w14:val="standardContextual"/>
        </w:rPr>
        <w:tab/>
      </w:r>
      <w:r>
        <w:rPr>
          <w:noProof/>
        </w:rPr>
        <w:t>Interconnection and migration with MCData message store</w:t>
      </w:r>
      <w:r>
        <w:rPr>
          <w:noProof/>
        </w:rPr>
        <w:tab/>
      </w:r>
      <w:r>
        <w:rPr>
          <w:noProof/>
        </w:rPr>
        <w:fldChar w:fldCharType="begin"/>
      </w:r>
      <w:r>
        <w:rPr>
          <w:noProof/>
        </w:rPr>
        <w:instrText xml:space="preserve"> PAGEREF _Toc154923470 \h </w:instrText>
      </w:r>
      <w:r>
        <w:rPr>
          <w:noProof/>
        </w:rPr>
      </w:r>
      <w:r>
        <w:rPr>
          <w:noProof/>
        </w:rPr>
        <w:fldChar w:fldCharType="separate"/>
      </w:r>
      <w:r>
        <w:rPr>
          <w:noProof/>
        </w:rPr>
        <w:t>205</w:t>
      </w:r>
      <w:r>
        <w:rPr>
          <w:noProof/>
        </w:rPr>
        <w:fldChar w:fldCharType="end"/>
      </w:r>
    </w:p>
    <w:p w14:paraId="31585A27" w14:textId="2AB7C5C5"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7.13.6.1</w:t>
      </w:r>
      <w:r>
        <w:rPr>
          <w:rFonts w:asciiTheme="minorHAnsi" w:eastAsiaTheme="minorEastAsia" w:hAnsiTheme="minorHAnsi" w:cstheme="minorBidi"/>
          <w:noProof/>
          <w:kern w:val="2"/>
          <w:sz w:val="22"/>
          <w:szCs w:val="22"/>
          <w:lang w:eastAsia="en-GB"/>
          <w14:ligatures w14:val="standardContextual"/>
        </w:rPr>
        <w:tab/>
      </w:r>
      <w:r>
        <w:rPr>
          <w:noProof/>
        </w:rPr>
        <w:t>Interconnection</w:t>
      </w:r>
      <w:r>
        <w:rPr>
          <w:noProof/>
        </w:rPr>
        <w:tab/>
      </w:r>
      <w:r>
        <w:rPr>
          <w:noProof/>
        </w:rPr>
        <w:fldChar w:fldCharType="begin"/>
      </w:r>
      <w:r>
        <w:rPr>
          <w:noProof/>
        </w:rPr>
        <w:instrText xml:space="preserve"> PAGEREF _Toc154923471 \h </w:instrText>
      </w:r>
      <w:r>
        <w:rPr>
          <w:noProof/>
        </w:rPr>
      </w:r>
      <w:r>
        <w:rPr>
          <w:noProof/>
        </w:rPr>
        <w:fldChar w:fldCharType="separate"/>
      </w:r>
      <w:r>
        <w:rPr>
          <w:noProof/>
        </w:rPr>
        <w:t>205</w:t>
      </w:r>
      <w:r>
        <w:rPr>
          <w:noProof/>
        </w:rPr>
        <w:fldChar w:fldCharType="end"/>
      </w:r>
    </w:p>
    <w:p w14:paraId="258752C7" w14:textId="19C0D7CC"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7.13.6.2</w:t>
      </w:r>
      <w:r>
        <w:rPr>
          <w:rFonts w:asciiTheme="minorHAnsi" w:eastAsiaTheme="minorEastAsia" w:hAnsiTheme="minorHAnsi" w:cstheme="minorBidi"/>
          <w:noProof/>
          <w:kern w:val="2"/>
          <w:sz w:val="22"/>
          <w:szCs w:val="22"/>
          <w:lang w:eastAsia="en-GB"/>
          <w14:ligatures w14:val="standardContextual"/>
        </w:rPr>
        <w:tab/>
      </w:r>
      <w:r>
        <w:rPr>
          <w:noProof/>
        </w:rPr>
        <w:t>Migration</w:t>
      </w:r>
      <w:r>
        <w:rPr>
          <w:noProof/>
        </w:rPr>
        <w:tab/>
      </w:r>
      <w:r>
        <w:rPr>
          <w:noProof/>
        </w:rPr>
        <w:fldChar w:fldCharType="begin"/>
      </w:r>
      <w:r>
        <w:rPr>
          <w:noProof/>
        </w:rPr>
        <w:instrText xml:space="preserve"> PAGEREF _Toc154923472 \h </w:instrText>
      </w:r>
      <w:r>
        <w:rPr>
          <w:noProof/>
        </w:rPr>
      </w:r>
      <w:r>
        <w:rPr>
          <w:noProof/>
        </w:rPr>
        <w:fldChar w:fldCharType="separate"/>
      </w:r>
      <w:r>
        <w:rPr>
          <w:noProof/>
        </w:rPr>
        <w:t>205</w:t>
      </w:r>
      <w:r>
        <w:rPr>
          <w:noProof/>
        </w:rPr>
        <w:fldChar w:fldCharType="end"/>
      </w:r>
    </w:p>
    <w:p w14:paraId="537F5024" w14:textId="103F1BEA" w:rsidR="00B67459" w:rsidRDefault="00B6745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7.14</w:t>
      </w:r>
      <w:r>
        <w:rPr>
          <w:rFonts w:asciiTheme="minorHAnsi" w:eastAsiaTheme="minorEastAsia" w:hAnsiTheme="minorHAnsi" w:cstheme="minorBidi"/>
          <w:noProof/>
          <w:kern w:val="2"/>
          <w:sz w:val="22"/>
          <w:szCs w:val="22"/>
          <w:lang w:eastAsia="en-GB"/>
          <w14:ligatures w14:val="standardContextual"/>
        </w:rPr>
        <w:tab/>
      </w:r>
      <w:r>
        <w:rPr>
          <w:noProof/>
          <w:lang w:eastAsia="zh-CN"/>
        </w:rPr>
        <w:t>IP connectivity</w:t>
      </w:r>
      <w:r>
        <w:rPr>
          <w:noProof/>
        </w:rPr>
        <w:tab/>
      </w:r>
      <w:r>
        <w:rPr>
          <w:noProof/>
        </w:rPr>
        <w:fldChar w:fldCharType="begin"/>
      </w:r>
      <w:r>
        <w:rPr>
          <w:noProof/>
        </w:rPr>
        <w:instrText xml:space="preserve"> PAGEREF _Toc154923473 \h </w:instrText>
      </w:r>
      <w:r>
        <w:rPr>
          <w:noProof/>
        </w:rPr>
      </w:r>
      <w:r>
        <w:rPr>
          <w:noProof/>
        </w:rPr>
        <w:fldChar w:fldCharType="separate"/>
      </w:r>
      <w:r>
        <w:rPr>
          <w:noProof/>
        </w:rPr>
        <w:t>205</w:t>
      </w:r>
      <w:r>
        <w:rPr>
          <w:noProof/>
        </w:rPr>
        <w:fldChar w:fldCharType="end"/>
      </w:r>
    </w:p>
    <w:p w14:paraId="56326997" w14:textId="19365870"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7.14.1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_Toc154923474 \h </w:instrText>
      </w:r>
      <w:r>
        <w:rPr>
          <w:noProof/>
        </w:rPr>
      </w:r>
      <w:r>
        <w:rPr>
          <w:noProof/>
        </w:rPr>
        <w:fldChar w:fldCharType="separate"/>
      </w:r>
      <w:r>
        <w:rPr>
          <w:noProof/>
        </w:rPr>
        <w:t>205</w:t>
      </w:r>
      <w:r>
        <w:rPr>
          <w:noProof/>
        </w:rPr>
        <w:fldChar w:fldCharType="end"/>
      </w:r>
    </w:p>
    <w:p w14:paraId="6709B100" w14:textId="6BDCAED4"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7.14.2</w:t>
      </w:r>
      <w:r>
        <w:rPr>
          <w:rFonts w:asciiTheme="minorHAnsi" w:eastAsiaTheme="minorEastAsia" w:hAnsiTheme="minorHAnsi" w:cstheme="minorBidi"/>
          <w:noProof/>
          <w:kern w:val="2"/>
          <w:sz w:val="22"/>
          <w:szCs w:val="22"/>
          <w:lang w:eastAsia="en-GB"/>
          <w14:ligatures w14:val="standardContextual"/>
        </w:rPr>
        <w:tab/>
      </w:r>
      <w:r>
        <w:rPr>
          <w:noProof/>
          <w:lang w:eastAsia="zh-CN"/>
        </w:rPr>
        <w:t>IP connectivity for on-network</w:t>
      </w:r>
      <w:r>
        <w:rPr>
          <w:noProof/>
        </w:rPr>
        <w:tab/>
      </w:r>
      <w:r>
        <w:rPr>
          <w:noProof/>
        </w:rPr>
        <w:fldChar w:fldCharType="begin"/>
      </w:r>
      <w:r>
        <w:rPr>
          <w:noProof/>
        </w:rPr>
        <w:instrText xml:space="preserve"> PAGEREF _Toc154923475 \h </w:instrText>
      </w:r>
      <w:r>
        <w:rPr>
          <w:noProof/>
        </w:rPr>
      </w:r>
      <w:r>
        <w:rPr>
          <w:noProof/>
        </w:rPr>
        <w:fldChar w:fldCharType="separate"/>
      </w:r>
      <w:r>
        <w:rPr>
          <w:noProof/>
        </w:rPr>
        <w:t>206</w:t>
      </w:r>
      <w:r>
        <w:rPr>
          <w:noProof/>
        </w:rPr>
        <w:fldChar w:fldCharType="end"/>
      </w:r>
    </w:p>
    <w:p w14:paraId="79D84375" w14:textId="5A1D8F65"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7.14.2.1</w:t>
      </w:r>
      <w:r>
        <w:rPr>
          <w:rFonts w:asciiTheme="minorHAnsi" w:eastAsiaTheme="minorEastAsia" w:hAnsiTheme="minorHAnsi" w:cstheme="minorBidi"/>
          <w:noProof/>
          <w:kern w:val="2"/>
          <w:sz w:val="22"/>
          <w:szCs w:val="22"/>
          <w:lang w:eastAsia="en-GB"/>
          <w14:ligatures w14:val="standardContextual"/>
        </w:rPr>
        <w:tab/>
      </w:r>
      <w:r>
        <w:rPr>
          <w:noProof/>
          <w:lang w:eastAsia="zh-CN"/>
        </w:rPr>
        <w:t>Information flows for IP connectivity</w:t>
      </w:r>
      <w:r>
        <w:rPr>
          <w:noProof/>
        </w:rPr>
        <w:tab/>
      </w:r>
      <w:r>
        <w:rPr>
          <w:noProof/>
        </w:rPr>
        <w:fldChar w:fldCharType="begin"/>
      </w:r>
      <w:r>
        <w:rPr>
          <w:noProof/>
        </w:rPr>
        <w:instrText xml:space="preserve"> PAGEREF _Toc154923476 \h </w:instrText>
      </w:r>
      <w:r>
        <w:rPr>
          <w:noProof/>
        </w:rPr>
      </w:r>
      <w:r>
        <w:rPr>
          <w:noProof/>
        </w:rPr>
        <w:fldChar w:fldCharType="separate"/>
      </w:r>
      <w:r>
        <w:rPr>
          <w:noProof/>
        </w:rPr>
        <w:t>206</w:t>
      </w:r>
      <w:r>
        <w:rPr>
          <w:noProof/>
        </w:rPr>
        <w:fldChar w:fldCharType="end"/>
      </w:r>
    </w:p>
    <w:p w14:paraId="78A0E65F" w14:textId="055A7410"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7.14.2.1.1</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IPcon point-to-point request</w:t>
      </w:r>
      <w:r>
        <w:rPr>
          <w:noProof/>
        </w:rPr>
        <w:tab/>
      </w:r>
      <w:r>
        <w:rPr>
          <w:noProof/>
        </w:rPr>
        <w:fldChar w:fldCharType="begin"/>
      </w:r>
      <w:r>
        <w:rPr>
          <w:noProof/>
        </w:rPr>
        <w:instrText xml:space="preserve"> PAGEREF _Toc154923477 \h </w:instrText>
      </w:r>
      <w:r>
        <w:rPr>
          <w:noProof/>
        </w:rPr>
      </w:r>
      <w:r>
        <w:rPr>
          <w:noProof/>
        </w:rPr>
        <w:fldChar w:fldCharType="separate"/>
      </w:r>
      <w:r>
        <w:rPr>
          <w:noProof/>
        </w:rPr>
        <w:t>206</w:t>
      </w:r>
      <w:r>
        <w:rPr>
          <w:noProof/>
        </w:rPr>
        <w:fldChar w:fldCharType="end"/>
      </w:r>
    </w:p>
    <w:p w14:paraId="4FB2C8EA" w14:textId="79E11C07"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7.14</w:t>
      </w:r>
      <w:r>
        <w:rPr>
          <w:noProof/>
        </w:rPr>
        <w:t>.2</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IPcon point-to-point response</w:t>
      </w:r>
      <w:r>
        <w:rPr>
          <w:noProof/>
        </w:rPr>
        <w:tab/>
      </w:r>
      <w:r>
        <w:rPr>
          <w:noProof/>
        </w:rPr>
        <w:fldChar w:fldCharType="begin"/>
      </w:r>
      <w:r>
        <w:rPr>
          <w:noProof/>
        </w:rPr>
        <w:instrText xml:space="preserve"> PAGEREF _Toc154923478 \h </w:instrText>
      </w:r>
      <w:r>
        <w:rPr>
          <w:noProof/>
        </w:rPr>
      </w:r>
      <w:r>
        <w:rPr>
          <w:noProof/>
        </w:rPr>
        <w:fldChar w:fldCharType="separate"/>
      </w:r>
      <w:r>
        <w:rPr>
          <w:noProof/>
        </w:rPr>
        <w:t>206</w:t>
      </w:r>
      <w:r>
        <w:rPr>
          <w:noProof/>
        </w:rPr>
        <w:fldChar w:fldCharType="end"/>
      </w:r>
    </w:p>
    <w:p w14:paraId="18D2A355" w14:textId="216D468C"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7.14.2.1.3</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remote IPcon point-to-point request</w:t>
      </w:r>
      <w:r>
        <w:rPr>
          <w:noProof/>
        </w:rPr>
        <w:tab/>
      </w:r>
      <w:r>
        <w:rPr>
          <w:noProof/>
        </w:rPr>
        <w:fldChar w:fldCharType="begin"/>
      </w:r>
      <w:r>
        <w:rPr>
          <w:noProof/>
        </w:rPr>
        <w:instrText xml:space="preserve"> PAGEREF _Toc154923479 \h </w:instrText>
      </w:r>
      <w:r>
        <w:rPr>
          <w:noProof/>
        </w:rPr>
      </w:r>
      <w:r>
        <w:rPr>
          <w:noProof/>
        </w:rPr>
        <w:fldChar w:fldCharType="separate"/>
      </w:r>
      <w:r>
        <w:rPr>
          <w:noProof/>
        </w:rPr>
        <w:t>207</w:t>
      </w:r>
      <w:r>
        <w:rPr>
          <w:noProof/>
        </w:rPr>
        <w:fldChar w:fldCharType="end"/>
      </w:r>
    </w:p>
    <w:p w14:paraId="63D0C40D" w14:textId="473BF8E0"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7.14</w:t>
      </w:r>
      <w:r>
        <w:rPr>
          <w:noProof/>
        </w:rPr>
        <w:t>.2</w:t>
      </w:r>
      <w:r>
        <w:rPr>
          <w:noProof/>
          <w:lang w:eastAsia="zh-CN"/>
        </w:rPr>
        <w:t>.1.4</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remote IPcon point-to-point response</w:t>
      </w:r>
      <w:r>
        <w:rPr>
          <w:noProof/>
        </w:rPr>
        <w:tab/>
      </w:r>
      <w:r>
        <w:rPr>
          <w:noProof/>
        </w:rPr>
        <w:fldChar w:fldCharType="begin"/>
      </w:r>
      <w:r>
        <w:rPr>
          <w:noProof/>
        </w:rPr>
        <w:instrText xml:space="preserve"> PAGEREF _Toc154923480 \h </w:instrText>
      </w:r>
      <w:r>
        <w:rPr>
          <w:noProof/>
        </w:rPr>
      </w:r>
      <w:r>
        <w:rPr>
          <w:noProof/>
        </w:rPr>
        <w:fldChar w:fldCharType="separate"/>
      </w:r>
      <w:r>
        <w:rPr>
          <w:noProof/>
        </w:rPr>
        <w:t>207</w:t>
      </w:r>
      <w:r>
        <w:rPr>
          <w:noProof/>
        </w:rPr>
        <w:fldChar w:fldCharType="end"/>
      </w:r>
    </w:p>
    <w:p w14:paraId="5AFE0E33" w14:textId="526BE95C"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7.14.2.1.5</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remote IPcon point-to-point tear down request</w:t>
      </w:r>
      <w:r>
        <w:rPr>
          <w:noProof/>
        </w:rPr>
        <w:tab/>
      </w:r>
      <w:r>
        <w:rPr>
          <w:noProof/>
        </w:rPr>
        <w:fldChar w:fldCharType="begin"/>
      </w:r>
      <w:r>
        <w:rPr>
          <w:noProof/>
        </w:rPr>
        <w:instrText xml:space="preserve"> PAGEREF _Toc154923481 \h </w:instrText>
      </w:r>
      <w:r>
        <w:rPr>
          <w:noProof/>
        </w:rPr>
      </w:r>
      <w:r>
        <w:rPr>
          <w:noProof/>
        </w:rPr>
        <w:fldChar w:fldCharType="separate"/>
      </w:r>
      <w:r>
        <w:rPr>
          <w:noProof/>
        </w:rPr>
        <w:t>207</w:t>
      </w:r>
      <w:r>
        <w:rPr>
          <w:noProof/>
        </w:rPr>
        <w:fldChar w:fldCharType="end"/>
      </w:r>
    </w:p>
    <w:p w14:paraId="5F738E72" w14:textId="571D83EC"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7.14</w:t>
      </w:r>
      <w:r>
        <w:rPr>
          <w:noProof/>
        </w:rPr>
        <w:t>.2</w:t>
      </w:r>
      <w:r>
        <w:rPr>
          <w:noProof/>
          <w:lang w:eastAsia="zh-CN"/>
        </w:rPr>
        <w:t>.1.6</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remote IPcon point-to-point tear down response</w:t>
      </w:r>
      <w:r>
        <w:rPr>
          <w:noProof/>
        </w:rPr>
        <w:tab/>
      </w:r>
      <w:r>
        <w:rPr>
          <w:noProof/>
        </w:rPr>
        <w:fldChar w:fldCharType="begin"/>
      </w:r>
      <w:r>
        <w:rPr>
          <w:noProof/>
        </w:rPr>
        <w:instrText xml:space="preserve"> PAGEREF _Toc154923482 \h </w:instrText>
      </w:r>
      <w:r>
        <w:rPr>
          <w:noProof/>
        </w:rPr>
      </w:r>
      <w:r>
        <w:rPr>
          <w:noProof/>
        </w:rPr>
        <w:fldChar w:fldCharType="separate"/>
      </w:r>
      <w:r>
        <w:rPr>
          <w:noProof/>
        </w:rPr>
        <w:t>208</w:t>
      </w:r>
      <w:r>
        <w:rPr>
          <w:noProof/>
        </w:rPr>
        <w:fldChar w:fldCharType="end"/>
      </w:r>
    </w:p>
    <w:p w14:paraId="6F2C9609" w14:textId="71673171"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7.14.2.1.7</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remote IPcon point-to-point application priority change request</w:t>
      </w:r>
      <w:r>
        <w:rPr>
          <w:noProof/>
        </w:rPr>
        <w:tab/>
      </w:r>
      <w:r>
        <w:rPr>
          <w:noProof/>
        </w:rPr>
        <w:fldChar w:fldCharType="begin"/>
      </w:r>
      <w:r>
        <w:rPr>
          <w:noProof/>
        </w:rPr>
        <w:instrText xml:space="preserve"> PAGEREF _Toc154923483 \h </w:instrText>
      </w:r>
      <w:r>
        <w:rPr>
          <w:noProof/>
        </w:rPr>
      </w:r>
      <w:r>
        <w:rPr>
          <w:noProof/>
        </w:rPr>
        <w:fldChar w:fldCharType="separate"/>
      </w:r>
      <w:r>
        <w:rPr>
          <w:noProof/>
        </w:rPr>
        <w:t>208</w:t>
      </w:r>
      <w:r>
        <w:rPr>
          <w:noProof/>
        </w:rPr>
        <w:fldChar w:fldCharType="end"/>
      </w:r>
    </w:p>
    <w:p w14:paraId="1C84C352" w14:textId="4B1B606C"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7.14</w:t>
      </w:r>
      <w:r>
        <w:rPr>
          <w:noProof/>
        </w:rPr>
        <w:t>.2</w:t>
      </w:r>
      <w:r>
        <w:rPr>
          <w:noProof/>
          <w:lang w:eastAsia="zh-CN"/>
        </w:rPr>
        <w:t>.1.8</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MCData remote IPcon point-to-point application priority change response</w:t>
      </w:r>
      <w:r>
        <w:rPr>
          <w:noProof/>
        </w:rPr>
        <w:tab/>
      </w:r>
      <w:r>
        <w:rPr>
          <w:noProof/>
        </w:rPr>
        <w:fldChar w:fldCharType="begin"/>
      </w:r>
      <w:r>
        <w:rPr>
          <w:noProof/>
        </w:rPr>
        <w:instrText xml:space="preserve"> PAGEREF _Toc154923484 \h </w:instrText>
      </w:r>
      <w:r>
        <w:rPr>
          <w:noProof/>
        </w:rPr>
      </w:r>
      <w:r>
        <w:rPr>
          <w:noProof/>
        </w:rPr>
        <w:fldChar w:fldCharType="separate"/>
      </w:r>
      <w:r>
        <w:rPr>
          <w:noProof/>
        </w:rPr>
        <w:t>208</w:t>
      </w:r>
      <w:r>
        <w:rPr>
          <w:noProof/>
        </w:rPr>
        <w:fldChar w:fldCharType="end"/>
      </w:r>
    </w:p>
    <w:p w14:paraId="2C45D192" w14:textId="473F9D33"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7.14.2.2</w:t>
      </w:r>
      <w:r>
        <w:rPr>
          <w:rFonts w:asciiTheme="minorHAnsi" w:eastAsiaTheme="minorEastAsia" w:hAnsiTheme="minorHAnsi" w:cstheme="minorBidi"/>
          <w:noProof/>
          <w:kern w:val="2"/>
          <w:sz w:val="22"/>
          <w:szCs w:val="22"/>
          <w:lang w:eastAsia="en-GB"/>
          <w14:ligatures w14:val="standardContextual"/>
        </w:rPr>
        <w:tab/>
      </w:r>
      <w:r>
        <w:rPr>
          <w:noProof/>
        </w:rPr>
        <w:t>IP connectivity point-to-point MCData transport service</w:t>
      </w:r>
      <w:r>
        <w:rPr>
          <w:noProof/>
        </w:rPr>
        <w:tab/>
      </w:r>
      <w:r>
        <w:rPr>
          <w:noProof/>
        </w:rPr>
        <w:fldChar w:fldCharType="begin"/>
      </w:r>
      <w:r>
        <w:rPr>
          <w:noProof/>
        </w:rPr>
        <w:instrText xml:space="preserve"> PAGEREF _Toc154923485 \h </w:instrText>
      </w:r>
      <w:r>
        <w:rPr>
          <w:noProof/>
        </w:rPr>
      </w:r>
      <w:r>
        <w:rPr>
          <w:noProof/>
        </w:rPr>
        <w:fldChar w:fldCharType="separate"/>
      </w:r>
      <w:r>
        <w:rPr>
          <w:noProof/>
        </w:rPr>
        <w:t>209</w:t>
      </w:r>
      <w:r>
        <w:rPr>
          <w:noProof/>
        </w:rPr>
        <w:fldChar w:fldCharType="end"/>
      </w:r>
    </w:p>
    <w:p w14:paraId="0D858B09" w14:textId="152CAC9E"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7.14.2.2.1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_Toc154923486 \h </w:instrText>
      </w:r>
      <w:r>
        <w:rPr>
          <w:noProof/>
        </w:rPr>
      </w:r>
      <w:r>
        <w:rPr>
          <w:noProof/>
        </w:rPr>
        <w:fldChar w:fldCharType="separate"/>
      </w:r>
      <w:r>
        <w:rPr>
          <w:noProof/>
        </w:rPr>
        <w:t>209</w:t>
      </w:r>
      <w:r>
        <w:rPr>
          <w:noProof/>
        </w:rPr>
        <w:fldChar w:fldCharType="end"/>
      </w:r>
    </w:p>
    <w:p w14:paraId="57338633" w14:textId="41DEE7E9"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7.14.2.2.2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_Toc154923487 \h </w:instrText>
      </w:r>
      <w:r>
        <w:rPr>
          <w:noProof/>
        </w:rPr>
      </w:r>
      <w:r>
        <w:rPr>
          <w:noProof/>
        </w:rPr>
        <w:fldChar w:fldCharType="separate"/>
      </w:r>
      <w:r>
        <w:rPr>
          <w:noProof/>
        </w:rPr>
        <w:t>209</w:t>
      </w:r>
      <w:r>
        <w:rPr>
          <w:noProof/>
        </w:rPr>
        <w:fldChar w:fldCharType="end"/>
      </w:r>
    </w:p>
    <w:p w14:paraId="6EB039A0" w14:textId="16F27766"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7.14.2.3</w:t>
      </w:r>
      <w:r>
        <w:rPr>
          <w:rFonts w:asciiTheme="minorHAnsi" w:eastAsiaTheme="minorEastAsia" w:hAnsiTheme="minorHAnsi" w:cstheme="minorBidi"/>
          <w:noProof/>
          <w:kern w:val="2"/>
          <w:sz w:val="22"/>
          <w:szCs w:val="22"/>
          <w:lang w:eastAsia="en-GB"/>
          <w14:ligatures w14:val="standardContextual"/>
        </w:rPr>
        <w:tab/>
      </w:r>
      <w:r>
        <w:rPr>
          <w:noProof/>
        </w:rPr>
        <w:t>Remote initiated point-to-point IP connectivity</w:t>
      </w:r>
      <w:r>
        <w:rPr>
          <w:noProof/>
        </w:rPr>
        <w:tab/>
      </w:r>
      <w:r>
        <w:rPr>
          <w:noProof/>
        </w:rPr>
        <w:fldChar w:fldCharType="begin"/>
      </w:r>
      <w:r>
        <w:rPr>
          <w:noProof/>
        </w:rPr>
        <w:instrText xml:space="preserve"> PAGEREF _Toc154923488 \h </w:instrText>
      </w:r>
      <w:r>
        <w:rPr>
          <w:noProof/>
        </w:rPr>
      </w:r>
      <w:r>
        <w:rPr>
          <w:noProof/>
        </w:rPr>
        <w:fldChar w:fldCharType="separate"/>
      </w:r>
      <w:r>
        <w:rPr>
          <w:noProof/>
        </w:rPr>
        <w:t>211</w:t>
      </w:r>
      <w:r>
        <w:rPr>
          <w:noProof/>
        </w:rPr>
        <w:fldChar w:fldCharType="end"/>
      </w:r>
    </w:p>
    <w:p w14:paraId="799FACED" w14:textId="3254B8A1"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7.14.2.3.1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_Toc154923489 \h </w:instrText>
      </w:r>
      <w:r>
        <w:rPr>
          <w:noProof/>
        </w:rPr>
      </w:r>
      <w:r>
        <w:rPr>
          <w:noProof/>
        </w:rPr>
        <w:fldChar w:fldCharType="separate"/>
      </w:r>
      <w:r>
        <w:rPr>
          <w:noProof/>
        </w:rPr>
        <w:t>211</w:t>
      </w:r>
      <w:r>
        <w:rPr>
          <w:noProof/>
        </w:rPr>
        <w:fldChar w:fldCharType="end"/>
      </w:r>
    </w:p>
    <w:p w14:paraId="7DB9FF66" w14:textId="44A56A89"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7.14.2.3.2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_Toc154923490 \h </w:instrText>
      </w:r>
      <w:r>
        <w:rPr>
          <w:noProof/>
        </w:rPr>
      </w:r>
      <w:r>
        <w:rPr>
          <w:noProof/>
        </w:rPr>
        <w:fldChar w:fldCharType="separate"/>
      </w:r>
      <w:r>
        <w:rPr>
          <w:noProof/>
        </w:rPr>
        <w:t>211</w:t>
      </w:r>
      <w:r>
        <w:rPr>
          <w:noProof/>
        </w:rPr>
        <w:fldChar w:fldCharType="end"/>
      </w:r>
    </w:p>
    <w:p w14:paraId="6387DD45" w14:textId="6C5B94C6"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7.14.2.4</w:t>
      </w:r>
      <w:r>
        <w:rPr>
          <w:rFonts w:asciiTheme="minorHAnsi" w:eastAsiaTheme="minorEastAsia" w:hAnsiTheme="minorHAnsi" w:cstheme="minorBidi"/>
          <w:noProof/>
          <w:kern w:val="2"/>
          <w:sz w:val="22"/>
          <w:szCs w:val="22"/>
          <w:lang w:eastAsia="en-GB"/>
          <w14:ligatures w14:val="standardContextual"/>
        </w:rPr>
        <w:tab/>
      </w:r>
      <w:r>
        <w:rPr>
          <w:noProof/>
        </w:rPr>
        <w:t>MCData user remote initiated tear down point-to-point IP connectivity</w:t>
      </w:r>
      <w:r>
        <w:rPr>
          <w:noProof/>
        </w:rPr>
        <w:tab/>
      </w:r>
      <w:r>
        <w:rPr>
          <w:noProof/>
        </w:rPr>
        <w:fldChar w:fldCharType="begin"/>
      </w:r>
      <w:r>
        <w:rPr>
          <w:noProof/>
        </w:rPr>
        <w:instrText xml:space="preserve"> PAGEREF _Toc154923491 \h </w:instrText>
      </w:r>
      <w:r>
        <w:rPr>
          <w:noProof/>
        </w:rPr>
      </w:r>
      <w:r>
        <w:rPr>
          <w:noProof/>
        </w:rPr>
        <w:fldChar w:fldCharType="separate"/>
      </w:r>
      <w:r>
        <w:rPr>
          <w:noProof/>
        </w:rPr>
        <w:t>212</w:t>
      </w:r>
      <w:r>
        <w:rPr>
          <w:noProof/>
        </w:rPr>
        <w:fldChar w:fldCharType="end"/>
      </w:r>
    </w:p>
    <w:p w14:paraId="6E408B96" w14:textId="5881FC80"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7.14.2.4.1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_Toc154923492 \h </w:instrText>
      </w:r>
      <w:r>
        <w:rPr>
          <w:noProof/>
        </w:rPr>
      </w:r>
      <w:r>
        <w:rPr>
          <w:noProof/>
        </w:rPr>
        <w:fldChar w:fldCharType="separate"/>
      </w:r>
      <w:r>
        <w:rPr>
          <w:noProof/>
        </w:rPr>
        <w:t>212</w:t>
      </w:r>
      <w:r>
        <w:rPr>
          <w:noProof/>
        </w:rPr>
        <w:fldChar w:fldCharType="end"/>
      </w:r>
    </w:p>
    <w:p w14:paraId="3D37EC6F" w14:textId="54921640"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7.14.2.4.2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_Toc154923493 \h </w:instrText>
      </w:r>
      <w:r>
        <w:rPr>
          <w:noProof/>
        </w:rPr>
      </w:r>
      <w:r>
        <w:rPr>
          <w:noProof/>
        </w:rPr>
        <w:fldChar w:fldCharType="separate"/>
      </w:r>
      <w:r>
        <w:rPr>
          <w:noProof/>
        </w:rPr>
        <w:t>212</w:t>
      </w:r>
      <w:r>
        <w:rPr>
          <w:noProof/>
        </w:rPr>
        <w:fldChar w:fldCharType="end"/>
      </w:r>
    </w:p>
    <w:p w14:paraId="25762A61" w14:textId="513A0A34"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7.14.2.5</w:t>
      </w:r>
      <w:r>
        <w:rPr>
          <w:rFonts w:asciiTheme="minorHAnsi" w:eastAsiaTheme="minorEastAsia" w:hAnsiTheme="minorHAnsi" w:cstheme="minorBidi"/>
          <w:noProof/>
          <w:kern w:val="2"/>
          <w:sz w:val="22"/>
          <w:szCs w:val="22"/>
          <w:lang w:eastAsia="en-GB"/>
          <w14:ligatures w14:val="standardContextual"/>
        </w:rPr>
        <w:tab/>
      </w:r>
      <w:r>
        <w:rPr>
          <w:noProof/>
        </w:rPr>
        <w:t>Remote initiated point-to-point IP connectivity application priority change</w:t>
      </w:r>
      <w:r>
        <w:rPr>
          <w:noProof/>
        </w:rPr>
        <w:tab/>
      </w:r>
      <w:r>
        <w:rPr>
          <w:noProof/>
        </w:rPr>
        <w:fldChar w:fldCharType="begin"/>
      </w:r>
      <w:r>
        <w:rPr>
          <w:noProof/>
        </w:rPr>
        <w:instrText xml:space="preserve"> PAGEREF _Toc154923494 \h </w:instrText>
      </w:r>
      <w:r>
        <w:rPr>
          <w:noProof/>
        </w:rPr>
      </w:r>
      <w:r>
        <w:rPr>
          <w:noProof/>
        </w:rPr>
        <w:fldChar w:fldCharType="separate"/>
      </w:r>
      <w:r>
        <w:rPr>
          <w:noProof/>
        </w:rPr>
        <w:t>213</w:t>
      </w:r>
      <w:r>
        <w:rPr>
          <w:noProof/>
        </w:rPr>
        <w:fldChar w:fldCharType="end"/>
      </w:r>
    </w:p>
    <w:p w14:paraId="41448CBA" w14:textId="24A081C4"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7.14.2.5.1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_Toc154923495 \h </w:instrText>
      </w:r>
      <w:r>
        <w:rPr>
          <w:noProof/>
        </w:rPr>
      </w:r>
      <w:r>
        <w:rPr>
          <w:noProof/>
        </w:rPr>
        <w:fldChar w:fldCharType="separate"/>
      </w:r>
      <w:r>
        <w:rPr>
          <w:noProof/>
        </w:rPr>
        <w:t>213</w:t>
      </w:r>
      <w:r>
        <w:rPr>
          <w:noProof/>
        </w:rPr>
        <w:fldChar w:fldCharType="end"/>
      </w:r>
    </w:p>
    <w:p w14:paraId="7DD78BF7" w14:textId="1B48E6C6"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7.14.2.5.2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_Toc154923496 \h </w:instrText>
      </w:r>
      <w:r>
        <w:rPr>
          <w:noProof/>
        </w:rPr>
      </w:r>
      <w:r>
        <w:rPr>
          <w:noProof/>
        </w:rPr>
        <w:fldChar w:fldCharType="separate"/>
      </w:r>
      <w:r>
        <w:rPr>
          <w:noProof/>
        </w:rPr>
        <w:t>213</w:t>
      </w:r>
      <w:r>
        <w:rPr>
          <w:noProof/>
        </w:rPr>
        <w:fldChar w:fldCharType="end"/>
      </w:r>
    </w:p>
    <w:p w14:paraId="51217F1C" w14:textId="5C97CBD0"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7.14.2.6</w:t>
      </w:r>
      <w:r>
        <w:rPr>
          <w:rFonts w:asciiTheme="minorHAnsi" w:eastAsiaTheme="minorEastAsia" w:hAnsiTheme="minorHAnsi" w:cstheme="minorBidi"/>
          <w:noProof/>
          <w:kern w:val="2"/>
          <w:sz w:val="22"/>
          <w:szCs w:val="22"/>
          <w:lang w:eastAsia="en-GB"/>
          <w14:ligatures w14:val="standardContextual"/>
        </w:rPr>
        <w:tab/>
      </w:r>
      <w:r>
        <w:rPr>
          <w:noProof/>
        </w:rPr>
        <w:t>Group standalone IP connectivity using media plane</w:t>
      </w:r>
      <w:r>
        <w:rPr>
          <w:noProof/>
        </w:rPr>
        <w:tab/>
      </w:r>
      <w:r>
        <w:rPr>
          <w:noProof/>
        </w:rPr>
        <w:fldChar w:fldCharType="begin"/>
      </w:r>
      <w:r>
        <w:rPr>
          <w:noProof/>
        </w:rPr>
        <w:instrText xml:space="preserve"> PAGEREF _Toc154923497 \h </w:instrText>
      </w:r>
      <w:r>
        <w:rPr>
          <w:noProof/>
        </w:rPr>
      </w:r>
      <w:r>
        <w:rPr>
          <w:noProof/>
        </w:rPr>
        <w:fldChar w:fldCharType="separate"/>
      </w:r>
      <w:r>
        <w:rPr>
          <w:noProof/>
        </w:rPr>
        <w:t>214</w:t>
      </w:r>
      <w:r>
        <w:rPr>
          <w:noProof/>
        </w:rPr>
        <w:fldChar w:fldCharType="end"/>
      </w:r>
    </w:p>
    <w:p w14:paraId="0D164318" w14:textId="62EA011A"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7.14.2.6.1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_Toc154923498 \h </w:instrText>
      </w:r>
      <w:r>
        <w:rPr>
          <w:noProof/>
        </w:rPr>
      </w:r>
      <w:r>
        <w:rPr>
          <w:noProof/>
        </w:rPr>
        <w:fldChar w:fldCharType="separate"/>
      </w:r>
      <w:r>
        <w:rPr>
          <w:noProof/>
        </w:rPr>
        <w:t>214</w:t>
      </w:r>
      <w:r>
        <w:rPr>
          <w:noProof/>
        </w:rPr>
        <w:fldChar w:fldCharType="end"/>
      </w:r>
    </w:p>
    <w:p w14:paraId="2A18B51B" w14:textId="40D757F5"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7.14.2.6.2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_Toc154923499 \h </w:instrText>
      </w:r>
      <w:r>
        <w:rPr>
          <w:noProof/>
        </w:rPr>
      </w:r>
      <w:r>
        <w:rPr>
          <w:noProof/>
        </w:rPr>
        <w:fldChar w:fldCharType="separate"/>
      </w:r>
      <w:r>
        <w:rPr>
          <w:noProof/>
        </w:rPr>
        <w:t>214</w:t>
      </w:r>
      <w:r>
        <w:rPr>
          <w:noProof/>
        </w:rPr>
        <w:fldChar w:fldCharType="end"/>
      </w:r>
    </w:p>
    <w:p w14:paraId="10E887EE" w14:textId="402FA82B" w:rsidR="00B67459" w:rsidRDefault="00B67459">
      <w:pPr>
        <w:pStyle w:val="TOC2"/>
        <w:rPr>
          <w:rFonts w:asciiTheme="minorHAnsi" w:eastAsiaTheme="minorEastAsia" w:hAnsiTheme="minorHAnsi" w:cstheme="minorBidi"/>
          <w:noProof/>
          <w:kern w:val="2"/>
          <w:sz w:val="22"/>
          <w:szCs w:val="22"/>
          <w:lang w:eastAsia="en-GB"/>
          <w14:ligatures w14:val="standardContextual"/>
        </w:rPr>
      </w:pPr>
      <w:r>
        <w:rPr>
          <w:noProof/>
        </w:rPr>
        <w:t>7.15</w:t>
      </w:r>
      <w:r>
        <w:rPr>
          <w:rFonts w:asciiTheme="minorHAnsi" w:eastAsiaTheme="minorEastAsia" w:hAnsiTheme="minorHAnsi" w:cstheme="minorBidi"/>
          <w:noProof/>
          <w:kern w:val="2"/>
          <w:sz w:val="22"/>
          <w:szCs w:val="22"/>
          <w:lang w:eastAsia="en-GB"/>
          <w14:ligatures w14:val="standardContextual"/>
        </w:rPr>
        <w:tab/>
      </w:r>
      <w:r>
        <w:rPr>
          <w:noProof/>
        </w:rPr>
        <w:t>Location information (on-network)</w:t>
      </w:r>
      <w:r>
        <w:rPr>
          <w:noProof/>
        </w:rPr>
        <w:tab/>
      </w:r>
      <w:r>
        <w:rPr>
          <w:noProof/>
        </w:rPr>
        <w:fldChar w:fldCharType="begin"/>
      </w:r>
      <w:r>
        <w:rPr>
          <w:noProof/>
        </w:rPr>
        <w:instrText xml:space="preserve"> PAGEREF _Toc154923500 \h </w:instrText>
      </w:r>
      <w:r>
        <w:rPr>
          <w:noProof/>
        </w:rPr>
      </w:r>
      <w:r>
        <w:rPr>
          <w:noProof/>
        </w:rPr>
        <w:fldChar w:fldCharType="separate"/>
      </w:r>
      <w:r>
        <w:rPr>
          <w:noProof/>
        </w:rPr>
        <w:t>216</w:t>
      </w:r>
      <w:r>
        <w:rPr>
          <w:noProof/>
        </w:rPr>
        <w:fldChar w:fldCharType="end"/>
      </w:r>
    </w:p>
    <w:p w14:paraId="43B37500" w14:textId="10F7EF00" w:rsidR="00B67459" w:rsidRDefault="00B6745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.16</w:t>
      </w:r>
      <w:r>
        <w:rPr>
          <w:rFonts w:asciiTheme="minorHAnsi" w:eastAsiaTheme="minorEastAsia" w:hAnsiTheme="minorHAnsi" w:cstheme="minorBidi"/>
          <w:noProof/>
          <w:kern w:val="2"/>
          <w:sz w:val="22"/>
          <w:szCs w:val="22"/>
          <w:lang w:eastAsia="en-GB"/>
          <w14:ligatures w14:val="standardContextual"/>
        </w:rPr>
        <w:tab/>
      </w:r>
      <w:r>
        <w:rPr>
          <w:noProof/>
        </w:rPr>
        <w:t>Use of ProSe capabilities in off-network MCData communications</w:t>
      </w:r>
      <w:r>
        <w:rPr>
          <w:noProof/>
        </w:rPr>
        <w:tab/>
      </w:r>
      <w:r>
        <w:rPr>
          <w:noProof/>
        </w:rPr>
        <w:fldChar w:fldCharType="begin"/>
      </w:r>
      <w:r>
        <w:rPr>
          <w:noProof/>
        </w:rPr>
        <w:instrText xml:space="preserve"> PAGEREF _Toc154923501 \h </w:instrText>
      </w:r>
      <w:r>
        <w:rPr>
          <w:noProof/>
        </w:rPr>
      </w:r>
      <w:r>
        <w:rPr>
          <w:noProof/>
        </w:rPr>
        <w:fldChar w:fldCharType="separate"/>
      </w:r>
      <w:r>
        <w:rPr>
          <w:noProof/>
        </w:rPr>
        <w:t>216</w:t>
      </w:r>
      <w:r>
        <w:rPr>
          <w:noProof/>
        </w:rPr>
        <w:fldChar w:fldCharType="end"/>
      </w:r>
    </w:p>
    <w:p w14:paraId="569C5C09" w14:textId="47B7FDF6"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_Toc154923502 \h </w:instrText>
      </w:r>
      <w:r>
        <w:rPr>
          <w:noProof/>
        </w:rPr>
      </w:r>
      <w:r>
        <w:rPr>
          <w:noProof/>
        </w:rPr>
        <w:fldChar w:fldCharType="separate"/>
      </w:r>
      <w:r>
        <w:rPr>
          <w:noProof/>
        </w:rPr>
        <w:t>216</w:t>
      </w:r>
      <w:r>
        <w:rPr>
          <w:noProof/>
        </w:rPr>
        <w:fldChar w:fldCharType="end"/>
      </w:r>
    </w:p>
    <w:p w14:paraId="4783B9B5" w14:textId="23231538"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.16.2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_Toc154923503 \h </w:instrText>
      </w:r>
      <w:r>
        <w:rPr>
          <w:noProof/>
        </w:rPr>
      </w:r>
      <w:r>
        <w:rPr>
          <w:noProof/>
        </w:rPr>
        <w:fldChar w:fldCharType="separate"/>
      </w:r>
      <w:r>
        <w:rPr>
          <w:noProof/>
        </w:rPr>
        <w:t>216</w:t>
      </w:r>
      <w:r>
        <w:rPr>
          <w:noProof/>
        </w:rPr>
        <w:fldChar w:fldCharType="end"/>
      </w:r>
    </w:p>
    <w:p w14:paraId="237838EF" w14:textId="68DFE81D" w:rsidR="00B67459" w:rsidRDefault="00B67459">
      <w:pPr>
        <w:pStyle w:val="TOC2"/>
        <w:rPr>
          <w:rFonts w:asciiTheme="minorHAnsi" w:eastAsiaTheme="minorEastAsia" w:hAnsiTheme="minorHAnsi" w:cstheme="minorBidi"/>
          <w:noProof/>
          <w:kern w:val="2"/>
          <w:sz w:val="22"/>
          <w:szCs w:val="22"/>
          <w:lang w:eastAsia="en-GB"/>
          <w14:ligatures w14:val="standardContextual"/>
        </w:rPr>
      </w:pPr>
      <w:r>
        <w:rPr>
          <w:noProof/>
        </w:rPr>
        <w:t>7.17</w:t>
      </w:r>
      <w:r>
        <w:rPr>
          <w:rFonts w:asciiTheme="minorHAnsi" w:eastAsiaTheme="minorEastAsia" w:hAnsiTheme="minorHAnsi" w:cstheme="minorBidi"/>
          <w:noProof/>
          <w:kern w:val="2"/>
          <w:sz w:val="22"/>
          <w:szCs w:val="22"/>
          <w:lang w:eastAsia="en-GB"/>
          <w14:ligatures w14:val="standardContextual"/>
        </w:rPr>
        <w:tab/>
      </w:r>
      <w:r>
        <w:rPr>
          <w:noProof/>
        </w:rPr>
        <w:t>Ad hoc group data communication</w:t>
      </w:r>
      <w:r>
        <w:rPr>
          <w:noProof/>
        </w:rPr>
        <w:tab/>
      </w:r>
      <w:r>
        <w:rPr>
          <w:noProof/>
        </w:rPr>
        <w:fldChar w:fldCharType="begin"/>
      </w:r>
      <w:r>
        <w:rPr>
          <w:noProof/>
        </w:rPr>
        <w:instrText xml:space="preserve"> PAGEREF _Toc154923504 \h </w:instrText>
      </w:r>
      <w:r>
        <w:rPr>
          <w:noProof/>
        </w:rPr>
      </w:r>
      <w:r>
        <w:rPr>
          <w:noProof/>
        </w:rPr>
        <w:fldChar w:fldCharType="separate"/>
      </w:r>
      <w:r>
        <w:rPr>
          <w:noProof/>
        </w:rPr>
        <w:t>217</w:t>
      </w:r>
      <w:r>
        <w:rPr>
          <w:noProof/>
        </w:rPr>
        <w:fldChar w:fldCharType="end"/>
      </w:r>
    </w:p>
    <w:p w14:paraId="562CFD0B" w14:textId="0698332B"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rPr>
        <w:t>7.17.1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_Toc154923505 \h </w:instrText>
      </w:r>
      <w:r>
        <w:rPr>
          <w:noProof/>
        </w:rPr>
      </w:r>
      <w:r>
        <w:rPr>
          <w:noProof/>
        </w:rPr>
        <w:fldChar w:fldCharType="separate"/>
      </w:r>
      <w:r>
        <w:rPr>
          <w:noProof/>
        </w:rPr>
        <w:t>217</w:t>
      </w:r>
      <w:r>
        <w:rPr>
          <w:noProof/>
        </w:rPr>
        <w:fldChar w:fldCharType="end"/>
      </w:r>
    </w:p>
    <w:p w14:paraId="16F46F22" w14:textId="100D47DF"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rPr>
        <w:t>7.17.2</w:t>
      </w:r>
      <w:r>
        <w:rPr>
          <w:rFonts w:asciiTheme="minorHAnsi" w:eastAsiaTheme="minorEastAsia" w:hAnsiTheme="minorHAnsi" w:cstheme="minorBidi"/>
          <w:noProof/>
          <w:kern w:val="2"/>
          <w:sz w:val="22"/>
          <w:szCs w:val="22"/>
          <w:lang w:eastAsia="en-GB"/>
          <w14:ligatures w14:val="standardContextual"/>
        </w:rPr>
        <w:tab/>
      </w:r>
      <w:r>
        <w:rPr>
          <w:noProof/>
        </w:rPr>
        <w:t xml:space="preserve">Common </w:t>
      </w:r>
      <w:r w:rsidRPr="00B01776">
        <w:rPr>
          <w:rFonts w:eastAsia="SimSun"/>
          <w:noProof/>
        </w:rPr>
        <w:t>Information flows</w:t>
      </w:r>
      <w:r>
        <w:rPr>
          <w:noProof/>
        </w:rPr>
        <w:tab/>
      </w:r>
      <w:r>
        <w:rPr>
          <w:noProof/>
        </w:rPr>
        <w:fldChar w:fldCharType="begin"/>
      </w:r>
      <w:r>
        <w:rPr>
          <w:noProof/>
        </w:rPr>
        <w:instrText xml:space="preserve"> PAGEREF _Toc154923506 \h </w:instrText>
      </w:r>
      <w:r>
        <w:rPr>
          <w:noProof/>
        </w:rPr>
      </w:r>
      <w:r>
        <w:rPr>
          <w:noProof/>
        </w:rPr>
        <w:fldChar w:fldCharType="separate"/>
      </w:r>
      <w:r>
        <w:rPr>
          <w:noProof/>
        </w:rPr>
        <w:t>217</w:t>
      </w:r>
      <w:r>
        <w:rPr>
          <w:noProof/>
        </w:rPr>
        <w:fldChar w:fldCharType="end"/>
      </w:r>
    </w:p>
    <w:p w14:paraId="3A58208D" w14:textId="4BBE03C5"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7.17.2.1</w:t>
      </w:r>
      <w:r>
        <w:rPr>
          <w:rFonts w:asciiTheme="minorHAnsi" w:eastAsiaTheme="minorEastAsia" w:hAnsiTheme="minorHAnsi" w:cstheme="minorBidi"/>
          <w:noProof/>
          <w:kern w:val="2"/>
          <w:sz w:val="22"/>
          <w:szCs w:val="22"/>
          <w:lang w:eastAsia="en-GB"/>
          <w14:ligatures w14:val="standardContextual"/>
        </w:rPr>
        <w:tab/>
      </w:r>
      <w:r>
        <w:rPr>
          <w:noProof/>
        </w:rPr>
        <w:t>Ad hoc group data session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_Toc154923507 \h </w:instrText>
      </w:r>
      <w:r>
        <w:rPr>
          <w:noProof/>
        </w:rPr>
      </w:r>
      <w:r>
        <w:rPr>
          <w:noProof/>
        </w:rPr>
        <w:fldChar w:fldCharType="separate"/>
      </w:r>
      <w:r>
        <w:rPr>
          <w:noProof/>
        </w:rPr>
        <w:t>217</w:t>
      </w:r>
      <w:r>
        <w:rPr>
          <w:noProof/>
        </w:rPr>
        <w:fldChar w:fldCharType="end"/>
      </w:r>
    </w:p>
    <w:p w14:paraId="61E599B6" w14:textId="2C90753D"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7.17.2.2</w:t>
      </w:r>
      <w:r>
        <w:rPr>
          <w:rFonts w:asciiTheme="minorHAnsi" w:eastAsiaTheme="minorEastAsia" w:hAnsiTheme="minorHAnsi" w:cstheme="minorBidi"/>
          <w:noProof/>
          <w:kern w:val="2"/>
          <w:sz w:val="22"/>
          <w:szCs w:val="22"/>
          <w:lang w:eastAsia="en-GB"/>
          <w14:ligatures w14:val="standardContextual"/>
        </w:rPr>
        <w:tab/>
      </w:r>
      <w:r>
        <w:rPr>
          <w:noProof/>
        </w:rPr>
        <w:t xml:space="preserve">Ad hoc group </w:t>
      </w:r>
      <w:r w:rsidRPr="00B01776">
        <w:rPr>
          <w:rFonts w:cs="Arial"/>
          <w:noProof/>
          <w:kern w:val="2"/>
        </w:rPr>
        <w:t xml:space="preserve">data session </w:t>
      </w:r>
      <w:r>
        <w:rPr>
          <w:noProof/>
        </w:rPr>
        <w:t>request return</w:t>
      </w:r>
      <w:r>
        <w:rPr>
          <w:noProof/>
          <w:lang w:eastAsia="zh-CN"/>
        </w:rPr>
        <w:t xml:space="preserve"> </w:t>
      </w:r>
      <w:r>
        <w:rPr>
          <w:noProof/>
        </w:rPr>
        <w:t>(MCData server – MCData client)</w:t>
      </w:r>
      <w:r>
        <w:rPr>
          <w:noProof/>
        </w:rPr>
        <w:tab/>
      </w:r>
      <w:r>
        <w:rPr>
          <w:noProof/>
        </w:rPr>
        <w:fldChar w:fldCharType="begin"/>
      </w:r>
      <w:r>
        <w:rPr>
          <w:noProof/>
        </w:rPr>
        <w:instrText xml:space="preserve"> PAGEREF _Toc154923508 \h </w:instrText>
      </w:r>
      <w:r>
        <w:rPr>
          <w:noProof/>
        </w:rPr>
      </w:r>
      <w:r>
        <w:rPr>
          <w:noProof/>
        </w:rPr>
        <w:fldChar w:fldCharType="separate"/>
      </w:r>
      <w:r>
        <w:rPr>
          <w:noProof/>
        </w:rPr>
        <w:t>220</w:t>
      </w:r>
      <w:r>
        <w:rPr>
          <w:noProof/>
        </w:rPr>
        <w:fldChar w:fldCharType="end"/>
      </w:r>
    </w:p>
    <w:p w14:paraId="4046C8D0" w14:textId="43492A55"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7.17.2.3</w:t>
      </w:r>
      <w:r>
        <w:rPr>
          <w:rFonts w:asciiTheme="minorHAnsi" w:eastAsiaTheme="minorEastAsia" w:hAnsiTheme="minorHAnsi" w:cstheme="minorBidi"/>
          <w:noProof/>
          <w:kern w:val="2"/>
          <w:sz w:val="22"/>
          <w:szCs w:val="22"/>
          <w:lang w:eastAsia="en-GB"/>
          <w14:ligatures w14:val="standardContextual"/>
        </w:rPr>
        <w:tab/>
      </w:r>
      <w:r>
        <w:rPr>
          <w:noProof/>
        </w:rPr>
        <w:t>Ad hoc group data session request</w:t>
      </w:r>
      <w:r>
        <w:rPr>
          <w:noProof/>
          <w:lang w:eastAsia="zh-CN"/>
        </w:rPr>
        <w:t xml:space="preserve"> </w:t>
      </w:r>
      <w:r>
        <w:rPr>
          <w:noProof/>
        </w:rPr>
        <w:t>(MCData server – MCData server)</w:t>
      </w:r>
      <w:r>
        <w:rPr>
          <w:noProof/>
        </w:rPr>
        <w:tab/>
      </w:r>
      <w:r>
        <w:rPr>
          <w:noProof/>
        </w:rPr>
        <w:fldChar w:fldCharType="begin"/>
      </w:r>
      <w:r>
        <w:rPr>
          <w:noProof/>
        </w:rPr>
        <w:instrText xml:space="preserve"> PAGEREF _Toc154923509 \h </w:instrText>
      </w:r>
      <w:r>
        <w:rPr>
          <w:noProof/>
        </w:rPr>
      </w:r>
      <w:r>
        <w:rPr>
          <w:noProof/>
        </w:rPr>
        <w:fldChar w:fldCharType="separate"/>
      </w:r>
      <w:r>
        <w:rPr>
          <w:noProof/>
        </w:rPr>
        <w:t>220</w:t>
      </w:r>
      <w:r>
        <w:rPr>
          <w:noProof/>
        </w:rPr>
        <w:fldChar w:fldCharType="end"/>
      </w:r>
    </w:p>
    <w:p w14:paraId="7692AA67" w14:textId="4CC048A5"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7.17.2.4</w:t>
      </w:r>
      <w:r>
        <w:rPr>
          <w:rFonts w:asciiTheme="minorHAnsi" w:eastAsiaTheme="minorEastAsia" w:hAnsiTheme="minorHAnsi" w:cstheme="minorBidi"/>
          <w:noProof/>
          <w:kern w:val="2"/>
          <w:sz w:val="22"/>
          <w:szCs w:val="22"/>
          <w:lang w:eastAsia="en-GB"/>
          <w14:ligatures w14:val="standardContextual"/>
        </w:rPr>
        <w:tab/>
      </w:r>
      <w:r>
        <w:rPr>
          <w:noProof/>
        </w:rPr>
        <w:t>Ad hoc group data session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_Toc154923510 \h </w:instrText>
      </w:r>
      <w:r>
        <w:rPr>
          <w:noProof/>
        </w:rPr>
      </w:r>
      <w:r>
        <w:rPr>
          <w:noProof/>
        </w:rPr>
        <w:fldChar w:fldCharType="separate"/>
      </w:r>
      <w:r>
        <w:rPr>
          <w:noProof/>
        </w:rPr>
        <w:t>221</w:t>
      </w:r>
      <w:r>
        <w:rPr>
          <w:noProof/>
        </w:rPr>
        <w:fldChar w:fldCharType="end"/>
      </w:r>
    </w:p>
    <w:p w14:paraId="73A01F43" w14:textId="1A5F685A"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7.17.2.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Ad hoc group data session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_Toc154923511 \h </w:instrText>
      </w:r>
      <w:r>
        <w:rPr>
          <w:noProof/>
        </w:rPr>
      </w:r>
      <w:r>
        <w:rPr>
          <w:noProof/>
        </w:rPr>
        <w:fldChar w:fldCharType="separate"/>
      </w:r>
      <w:r>
        <w:rPr>
          <w:noProof/>
        </w:rPr>
        <w:t>222</w:t>
      </w:r>
      <w:r>
        <w:rPr>
          <w:noProof/>
        </w:rPr>
        <w:fldChar w:fldCharType="end"/>
      </w:r>
    </w:p>
    <w:p w14:paraId="60DC3244" w14:textId="0C433977"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7.17.2.6</w:t>
      </w:r>
      <w:r>
        <w:rPr>
          <w:rFonts w:asciiTheme="minorHAnsi" w:eastAsiaTheme="minorEastAsia" w:hAnsiTheme="minorHAnsi" w:cstheme="minorBidi"/>
          <w:noProof/>
          <w:kern w:val="2"/>
          <w:sz w:val="22"/>
          <w:szCs w:val="22"/>
          <w:lang w:eastAsia="en-GB"/>
          <w14:ligatures w14:val="standardContextual"/>
        </w:rPr>
        <w:tab/>
      </w:r>
      <w:r>
        <w:rPr>
          <w:noProof/>
        </w:rPr>
        <w:t>Ad hoc group data session response</w:t>
      </w:r>
      <w:r>
        <w:rPr>
          <w:noProof/>
          <w:lang w:eastAsia="zh-CN"/>
        </w:rPr>
        <w:t xml:space="preserve"> </w:t>
      </w:r>
      <w:r>
        <w:rPr>
          <w:noProof/>
        </w:rPr>
        <w:t>(MCData server – MCData server)</w:t>
      </w:r>
      <w:r>
        <w:rPr>
          <w:noProof/>
        </w:rPr>
        <w:tab/>
      </w:r>
      <w:r>
        <w:rPr>
          <w:noProof/>
        </w:rPr>
        <w:fldChar w:fldCharType="begin"/>
      </w:r>
      <w:r>
        <w:rPr>
          <w:noProof/>
        </w:rPr>
        <w:instrText xml:space="preserve"> PAGEREF _Toc154923512 \h </w:instrText>
      </w:r>
      <w:r>
        <w:rPr>
          <w:noProof/>
        </w:rPr>
      </w:r>
      <w:r>
        <w:rPr>
          <w:noProof/>
        </w:rPr>
        <w:fldChar w:fldCharType="separate"/>
      </w:r>
      <w:r>
        <w:rPr>
          <w:noProof/>
        </w:rPr>
        <w:t>222</w:t>
      </w:r>
      <w:r>
        <w:rPr>
          <w:noProof/>
        </w:rPr>
        <w:fldChar w:fldCharType="end"/>
      </w:r>
    </w:p>
    <w:p w14:paraId="7A814E50" w14:textId="3727A21B"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7.17.2.7</w:t>
      </w:r>
      <w:r>
        <w:rPr>
          <w:rFonts w:asciiTheme="minorHAnsi" w:eastAsiaTheme="minorEastAsia" w:hAnsiTheme="minorHAnsi" w:cstheme="minorBidi"/>
          <w:noProof/>
          <w:kern w:val="2"/>
          <w:sz w:val="22"/>
          <w:szCs w:val="22"/>
          <w:lang w:eastAsia="en-GB"/>
          <w14:ligatures w14:val="standardContextual"/>
        </w:rPr>
        <w:tab/>
      </w:r>
      <w:r>
        <w:rPr>
          <w:noProof/>
        </w:rPr>
        <w:t>Ad hoc group data session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_Toc154923513 \h </w:instrText>
      </w:r>
      <w:r>
        <w:rPr>
          <w:noProof/>
        </w:rPr>
      </w:r>
      <w:r>
        <w:rPr>
          <w:noProof/>
        </w:rPr>
        <w:fldChar w:fldCharType="separate"/>
      </w:r>
      <w:r>
        <w:rPr>
          <w:noProof/>
        </w:rPr>
        <w:t>223</w:t>
      </w:r>
      <w:r>
        <w:rPr>
          <w:noProof/>
        </w:rPr>
        <w:fldChar w:fldCharType="end"/>
      </w:r>
    </w:p>
    <w:p w14:paraId="4DA65DAE" w14:textId="3737ECB4"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7.17.2.8</w:t>
      </w:r>
      <w:r>
        <w:rPr>
          <w:rFonts w:asciiTheme="minorHAnsi" w:eastAsiaTheme="minorEastAsia" w:hAnsiTheme="minorHAnsi" w:cstheme="minorBidi"/>
          <w:noProof/>
          <w:kern w:val="2"/>
          <w:sz w:val="22"/>
          <w:szCs w:val="22"/>
          <w:lang w:eastAsia="en-GB"/>
          <w14:ligatures w14:val="standardContextual"/>
        </w:rPr>
        <w:tab/>
      </w:r>
      <w:r>
        <w:rPr>
          <w:noProof/>
        </w:rPr>
        <w:t>Ad hoc group data session release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_Toc154923514 \h </w:instrText>
      </w:r>
      <w:r>
        <w:rPr>
          <w:noProof/>
        </w:rPr>
      </w:r>
      <w:r>
        <w:rPr>
          <w:noProof/>
        </w:rPr>
        <w:fldChar w:fldCharType="separate"/>
      </w:r>
      <w:r>
        <w:rPr>
          <w:noProof/>
        </w:rPr>
        <w:t>223</w:t>
      </w:r>
      <w:r>
        <w:rPr>
          <w:noProof/>
        </w:rPr>
        <w:fldChar w:fldCharType="end"/>
      </w:r>
    </w:p>
    <w:p w14:paraId="0264B78D" w14:textId="787EBEB7"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7.17.2.9</w:t>
      </w:r>
      <w:r>
        <w:rPr>
          <w:rFonts w:asciiTheme="minorHAnsi" w:eastAsiaTheme="minorEastAsia" w:hAnsiTheme="minorHAnsi" w:cstheme="minorBidi"/>
          <w:noProof/>
          <w:kern w:val="2"/>
          <w:sz w:val="22"/>
          <w:szCs w:val="22"/>
          <w:lang w:eastAsia="en-GB"/>
          <w14:ligatures w14:val="standardContextual"/>
        </w:rPr>
        <w:tab/>
      </w:r>
      <w:r>
        <w:rPr>
          <w:noProof/>
        </w:rPr>
        <w:t>Ad hoc group data session release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_Toc154923515 \h </w:instrText>
      </w:r>
      <w:r>
        <w:rPr>
          <w:noProof/>
        </w:rPr>
      </w:r>
      <w:r>
        <w:rPr>
          <w:noProof/>
        </w:rPr>
        <w:fldChar w:fldCharType="separate"/>
      </w:r>
      <w:r>
        <w:rPr>
          <w:noProof/>
        </w:rPr>
        <w:t>224</w:t>
      </w:r>
      <w:r>
        <w:rPr>
          <w:noProof/>
        </w:rPr>
        <w:fldChar w:fldCharType="end"/>
      </w:r>
    </w:p>
    <w:p w14:paraId="6CE25FCE" w14:textId="44B8590E"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7.17.2.10</w:t>
      </w:r>
      <w:r>
        <w:rPr>
          <w:rFonts w:asciiTheme="minorHAnsi" w:eastAsiaTheme="minorEastAsia" w:hAnsiTheme="minorHAnsi" w:cstheme="minorBidi"/>
          <w:noProof/>
          <w:kern w:val="2"/>
          <w:sz w:val="22"/>
          <w:szCs w:val="22"/>
          <w:lang w:eastAsia="en-GB"/>
          <w14:ligatures w14:val="standardContextual"/>
        </w:rPr>
        <w:tab/>
      </w:r>
      <w:r>
        <w:rPr>
          <w:noProof/>
        </w:rPr>
        <w:t>Ad hoc group data session notify (MCData server – MCData client)</w:t>
      </w:r>
      <w:r>
        <w:rPr>
          <w:noProof/>
        </w:rPr>
        <w:tab/>
      </w:r>
      <w:r>
        <w:rPr>
          <w:noProof/>
        </w:rPr>
        <w:fldChar w:fldCharType="begin"/>
      </w:r>
      <w:r>
        <w:rPr>
          <w:noProof/>
        </w:rPr>
        <w:instrText xml:space="preserve"> PAGEREF _Toc154923516 \h </w:instrText>
      </w:r>
      <w:r>
        <w:rPr>
          <w:noProof/>
        </w:rPr>
      </w:r>
      <w:r>
        <w:rPr>
          <w:noProof/>
        </w:rPr>
        <w:fldChar w:fldCharType="separate"/>
      </w:r>
      <w:r>
        <w:rPr>
          <w:noProof/>
        </w:rPr>
        <w:t>224</w:t>
      </w:r>
      <w:r>
        <w:rPr>
          <w:noProof/>
        </w:rPr>
        <w:fldChar w:fldCharType="end"/>
      </w:r>
    </w:p>
    <w:p w14:paraId="43825BE6" w14:textId="2482C02B"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7.17.2.11</w:t>
      </w:r>
      <w:r>
        <w:rPr>
          <w:rFonts w:asciiTheme="minorHAnsi" w:eastAsiaTheme="minorEastAsia" w:hAnsiTheme="minorHAnsi" w:cstheme="minorBidi"/>
          <w:noProof/>
          <w:kern w:val="2"/>
          <w:sz w:val="22"/>
          <w:szCs w:val="22"/>
          <w:lang w:eastAsia="en-GB"/>
          <w14:ligatures w14:val="standardContextual"/>
        </w:rPr>
        <w:tab/>
      </w:r>
      <w:r>
        <w:rPr>
          <w:noProof/>
        </w:rPr>
        <w:t>Modify ad hoc group data session participants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_Toc154923517 \h </w:instrText>
      </w:r>
      <w:r>
        <w:rPr>
          <w:noProof/>
        </w:rPr>
      </w:r>
      <w:r>
        <w:rPr>
          <w:noProof/>
        </w:rPr>
        <w:fldChar w:fldCharType="separate"/>
      </w:r>
      <w:r>
        <w:rPr>
          <w:noProof/>
        </w:rPr>
        <w:t>224</w:t>
      </w:r>
      <w:r>
        <w:rPr>
          <w:noProof/>
        </w:rPr>
        <w:fldChar w:fldCharType="end"/>
      </w:r>
    </w:p>
    <w:p w14:paraId="7B0C4CE9" w14:textId="0C80E392"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7.17.2.12</w:t>
      </w:r>
      <w:r>
        <w:rPr>
          <w:rFonts w:asciiTheme="minorHAnsi" w:eastAsiaTheme="minorEastAsia" w:hAnsiTheme="minorHAnsi" w:cstheme="minorBidi"/>
          <w:noProof/>
          <w:kern w:val="2"/>
          <w:sz w:val="22"/>
          <w:szCs w:val="22"/>
          <w:lang w:eastAsia="en-GB"/>
          <w14:ligatures w14:val="standardContextual"/>
        </w:rPr>
        <w:tab/>
      </w:r>
      <w:r>
        <w:rPr>
          <w:noProof/>
        </w:rPr>
        <w:t>Modify ad hoc group data session participants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_Toc154923518 \h </w:instrText>
      </w:r>
      <w:r>
        <w:rPr>
          <w:noProof/>
        </w:rPr>
      </w:r>
      <w:r>
        <w:rPr>
          <w:noProof/>
        </w:rPr>
        <w:fldChar w:fldCharType="separate"/>
      </w:r>
      <w:r>
        <w:rPr>
          <w:noProof/>
        </w:rPr>
        <w:t>225</w:t>
      </w:r>
      <w:r>
        <w:rPr>
          <w:noProof/>
        </w:rPr>
        <w:fldChar w:fldCharType="end"/>
      </w:r>
    </w:p>
    <w:p w14:paraId="21EF75FD" w14:textId="5643D3B2"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7.17.2.13</w:t>
      </w:r>
      <w:r>
        <w:rPr>
          <w:rFonts w:asciiTheme="minorHAnsi" w:eastAsiaTheme="minorEastAsia" w:hAnsiTheme="minorHAnsi" w:cstheme="minorBidi"/>
          <w:noProof/>
          <w:kern w:val="2"/>
          <w:sz w:val="22"/>
          <w:szCs w:val="22"/>
          <w:lang w:eastAsia="en-GB"/>
          <w14:ligatures w14:val="standardContextual"/>
        </w:rPr>
        <w:tab/>
      </w:r>
      <w:r>
        <w:rPr>
          <w:noProof/>
        </w:rPr>
        <w:t>Ad hoc group data session leave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_Toc154923519 \h </w:instrText>
      </w:r>
      <w:r>
        <w:rPr>
          <w:noProof/>
        </w:rPr>
      </w:r>
      <w:r>
        <w:rPr>
          <w:noProof/>
        </w:rPr>
        <w:fldChar w:fldCharType="separate"/>
      </w:r>
      <w:r>
        <w:rPr>
          <w:noProof/>
        </w:rPr>
        <w:t>225</w:t>
      </w:r>
      <w:r>
        <w:rPr>
          <w:noProof/>
        </w:rPr>
        <w:fldChar w:fldCharType="end"/>
      </w:r>
    </w:p>
    <w:p w14:paraId="7A8E41C0" w14:textId="4A5649F2"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7.17.2.14</w:t>
      </w:r>
      <w:r>
        <w:rPr>
          <w:rFonts w:asciiTheme="minorHAnsi" w:eastAsiaTheme="minorEastAsia" w:hAnsiTheme="minorHAnsi" w:cstheme="minorBidi"/>
          <w:noProof/>
          <w:kern w:val="2"/>
          <w:sz w:val="22"/>
          <w:szCs w:val="22"/>
          <w:lang w:eastAsia="en-GB"/>
          <w14:ligatures w14:val="standardContextual"/>
        </w:rPr>
        <w:tab/>
      </w:r>
      <w:r>
        <w:rPr>
          <w:noProof/>
        </w:rPr>
        <w:t>Ad hoc group data session leave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_Toc154923520 \h </w:instrText>
      </w:r>
      <w:r>
        <w:rPr>
          <w:noProof/>
        </w:rPr>
      </w:r>
      <w:r>
        <w:rPr>
          <w:noProof/>
        </w:rPr>
        <w:fldChar w:fldCharType="separate"/>
      </w:r>
      <w:r>
        <w:rPr>
          <w:noProof/>
        </w:rPr>
        <w:t>226</w:t>
      </w:r>
      <w:r>
        <w:rPr>
          <w:noProof/>
        </w:rPr>
        <w:fldChar w:fldCharType="end"/>
      </w:r>
    </w:p>
    <w:p w14:paraId="3E7D5098" w14:textId="5DD6C7B3"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7.17.2.15</w:t>
      </w:r>
      <w:r>
        <w:rPr>
          <w:rFonts w:asciiTheme="minorHAnsi" w:eastAsiaTheme="minorEastAsia" w:hAnsiTheme="minorHAnsi" w:cstheme="minorBidi"/>
          <w:noProof/>
          <w:kern w:val="2"/>
          <w:sz w:val="22"/>
          <w:szCs w:val="22"/>
          <w:lang w:eastAsia="en-GB"/>
          <w14:ligatures w14:val="standardContextual"/>
        </w:rPr>
        <w:tab/>
      </w:r>
      <w:r>
        <w:rPr>
          <w:noProof/>
        </w:rPr>
        <w:t>Ad hoc group data session get userlist (MCData server – MCData server)</w:t>
      </w:r>
      <w:r>
        <w:rPr>
          <w:noProof/>
        </w:rPr>
        <w:tab/>
      </w:r>
      <w:r>
        <w:rPr>
          <w:noProof/>
        </w:rPr>
        <w:fldChar w:fldCharType="begin"/>
      </w:r>
      <w:r>
        <w:rPr>
          <w:noProof/>
        </w:rPr>
        <w:instrText xml:space="preserve"> PAGEREF _Toc154923521 \h </w:instrText>
      </w:r>
      <w:r>
        <w:rPr>
          <w:noProof/>
        </w:rPr>
      </w:r>
      <w:r>
        <w:rPr>
          <w:noProof/>
        </w:rPr>
        <w:fldChar w:fldCharType="separate"/>
      </w:r>
      <w:r>
        <w:rPr>
          <w:noProof/>
        </w:rPr>
        <w:t>226</w:t>
      </w:r>
      <w:r>
        <w:rPr>
          <w:noProof/>
        </w:rPr>
        <w:fldChar w:fldCharType="end"/>
      </w:r>
    </w:p>
    <w:p w14:paraId="6889BC25" w14:textId="2471288D"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7.17.2.16</w:t>
      </w:r>
      <w:r>
        <w:rPr>
          <w:rFonts w:asciiTheme="minorHAnsi" w:eastAsiaTheme="minorEastAsia" w:hAnsiTheme="minorHAnsi" w:cstheme="minorBidi"/>
          <w:noProof/>
          <w:kern w:val="2"/>
          <w:sz w:val="22"/>
          <w:szCs w:val="22"/>
          <w:lang w:eastAsia="en-GB"/>
          <w14:ligatures w14:val="standardContextual"/>
        </w:rPr>
        <w:tab/>
      </w:r>
      <w:r>
        <w:rPr>
          <w:noProof/>
        </w:rPr>
        <w:t>Ad hoc group data session get userlist response (MCData server – MCData server)</w:t>
      </w:r>
      <w:r>
        <w:rPr>
          <w:noProof/>
        </w:rPr>
        <w:tab/>
      </w:r>
      <w:r>
        <w:rPr>
          <w:noProof/>
        </w:rPr>
        <w:fldChar w:fldCharType="begin"/>
      </w:r>
      <w:r>
        <w:rPr>
          <w:noProof/>
        </w:rPr>
        <w:instrText xml:space="preserve"> PAGEREF _Toc154923522 \h </w:instrText>
      </w:r>
      <w:r>
        <w:rPr>
          <w:noProof/>
        </w:rPr>
      </w:r>
      <w:r>
        <w:rPr>
          <w:noProof/>
        </w:rPr>
        <w:fldChar w:fldCharType="separate"/>
      </w:r>
      <w:r>
        <w:rPr>
          <w:noProof/>
        </w:rPr>
        <w:t>226</w:t>
      </w:r>
      <w:r>
        <w:rPr>
          <w:noProof/>
        </w:rPr>
        <w:fldChar w:fldCharType="end"/>
      </w:r>
    </w:p>
    <w:p w14:paraId="0703CAFC" w14:textId="33D8492D"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7.17.2.17</w:t>
      </w:r>
      <w:r>
        <w:rPr>
          <w:rFonts w:asciiTheme="minorHAnsi" w:eastAsiaTheme="minorEastAsia" w:hAnsiTheme="minorHAnsi" w:cstheme="minorBidi"/>
          <w:noProof/>
          <w:kern w:val="2"/>
          <w:sz w:val="22"/>
          <w:szCs w:val="22"/>
          <w:lang w:eastAsia="en-GB"/>
          <w14:ligatures w14:val="standardContextual"/>
        </w:rPr>
        <w:tab/>
      </w:r>
      <w:r>
        <w:rPr>
          <w:noProof/>
        </w:rPr>
        <w:t>Ad hoc group data session add user notification (MCData server – MCData server)</w:t>
      </w:r>
      <w:r>
        <w:rPr>
          <w:noProof/>
        </w:rPr>
        <w:tab/>
      </w:r>
      <w:r>
        <w:rPr>
          <w:noProof/>
        </w:rPr>
        <w:fldChar w:fldCharType="begin"/>
      </w:r>
      <w:r>
        <w:rPr>
          <w:noProof/>
        </w:rPr>
        <w:instrText xml:space="preserve"> PAGEREF _Toc154923523 \h </w:instrText>
      </w:r>
      <w:r>
        <w:rPr>
          <w:noProof/>
        </w:rPr>
      </w:r>
      <w:r>
        <w:rPr>
          <w:noProof/>
        </w:rPr>
        <w:fldChar w:fldCharType="separate"/>
      </w:r>
      <w:r>
        <w:rPr>
          <w:noProof/>
        </w:rPr>
        <w:t>227</w:t>
      </w:r>
      <w:r>
        <w:rPr>
          <w:noProof/>
        </w:rPr>
        <w:fldChar w:fldCharType="end"/>
      </w:r>
    </w:p>
    <w:p w14:paraId="378EDC78" w14:textId="54ACA425"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7.17.2.18</w:t>
      </w:r>
      <w:r>
        <w:rPr>
          <w:rFonts w:asciiTheme="minorHAnsi" w:eastAsiaTheme="minorEastAsia" w:hAnsiTheme="minorHAnsi" w:cstheme="minorBidi"/>
          <w:noProof/>
          <w:kern w:val="2"/>
          <w:sz w:val="22"/>
          <w:szCs w:val="22"/>
          <w:lang w:eastAsia="en-GB"/>
          <w14:ligatures w14:val="standardContextual"/>
        </w:rPr>
        <w:tab/>
      </w:r>
      <w:r>
        <w:rPr>
          <w:noProof/>
        </w:rPr>
        <w:t>Ad hoc group data session remove user notification (MCData server – MCData server)</w:t>
      </w:r>
      <w:r>
        <w:rPr>
          <w:noProof/>
        </w:rPr>
        <w:tab/>
      </w:r>
      <w:r>
        <w:rPr>
          <w:noProof/>
        </w:rPr>
        <w:fldChar w:fldCharType="begin"/>
      </w:r>
      <w:r>
        <w:rPr>
          <w:noProof/>
        </w:rPr>
        <w:instrText xml:space="preserve"> PAGEREF _Toc154923524 \h </w:instrText>
      </w:r>
      <w:r>
        <w:rPr>
          <w:noProof/>
        </w:rPr>
      </w:r>
      <w:r>
        <w:rPr>
          <w:noProof/>
        </w:rPr>
        <w:fldChar w:fldCharType="separate"/>
      </w:r>
      <w:r>
        <w:rPr>
          <w:noProof/>
        </w:rPr>
        <w:t>227</w:t>
      </w:r>
      <w:r>
        <w:rPr>
          <w:noProof/>
        </w:rPr>
        <w:fldChar w:fldCharType="end"/>
      </w:r>
    </w:p>
    <w:p w14:paraId="7EACC6E6" w14:textId="64485865"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7.17.2.19</w:t>
      </w:r>
      <w:r>
        <w:rPr>
          <w:rFonts w:asciiTheme="minorHAnsi" w:eastAsiaTheme="minorEastAsia" w:hAnsiTheme="minorHAnsi" w:cstheme="minorBidi"/>
          <w:noProof/>
          <w:kern w:val="2"/>
          <w:sz w:val="22"/>
          <w:szCs w:val="22"/>
          <w:lang w:eastAsia="en-GB"/>
          <w14:ligatures w14:val="standardContextual"/>
        </w:rPr>
        <w:tab/>
      </w:r>
      <w:r>
        <w:rPr>
          <w:noProof/>
        </w:rPr>
        <w:t>Ad hoc group data session release notification (MCData server – MCData server)</w:t>
      </w:r>
      <w:r>
        <w:rPr>
          <w:noProof/>
        </w:rPr>
        <w:tab/>
      </w:r>
      <w:r>
        <w:rPr>
          <w:noProof/>
        </w:rPr>
        <w:fldChar w:fldCharType="begin"/>
      </w:r>
      <w:r>
        <w:rPr>
          <w:noProof/>
        </w:rPr>
        <w:instrText xml:space="preserve"> PAGEREF _Toc154923525 \h </w:instrText>
      </w:r>
      <w:r>
        <w:rPr>
          <w:noProof/>
        </w:rPr>
      </w:r>
      <w:r>
        <w:rPr>
          <w:noProof/>
        </w:rPr>
        <w:fldChar w:fldCharType="separate"/>
      </w:r>
      <w:r>
        <w:rPr>
          <w:noProof/>
        </w:rPr>
        <w:t>227</w:t>
      </w:r>
      <w:r>
        <w:rPr>
          <w:noProof/>
        </w:rPr>
        <w:fldChar w:fldCharType="end"/>
      </w:r>
    </w:p>
    <w:p w14:paraId="4557678E" w14:textId="6AD8D9F3"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rPr>
        <w:t>7.17.3</w:t>
      </w:r>
      <w:r>
        <w:rPr>
          <w:rFonts w:asciiTheme="minorHAnsi" w:eastAsiaTheme="minorEastAsia" w:hAnsiTheme="minorHAnsi" w:cstheme="minorBidi"/>
          <w:noProof/>
          <w:kern w:val="2"/>
          <w:sz w:val="22"/>
          <w:szCs w:val="22"/>
          <w:lang w:eastAsia="en-GB"/>
          <w14:ligatures w14:val="standardContextual"/>
        </w:rPr>
        <w:tab/>
      </w:r>
      <w:r>
        <w:rPr>
          <w:noProof/>
        </w:rPr>
        <w:t>Common Ad hoc group data communication procedures</w:t>
      </w:r>
      <w:r>
        <w:rPr>
          <w:noProof/>
        </w:rPr>
        <w:tab/>
      </w:r>
      <w:r>
        <w:rPr>
          <w:noProof/>
        </w:rPr>
        <w:fldChar w:fldCharType="begin"/>
      </w:r>
      <w:r>
        <w:rPr>
          <w:noProof/>
        </w:rPr>
        <w:instrText xml:space="preserve"> PAGEREF _Toc154923526 \h </w:instrText>
      </w:r>
      <w:r>
        <w:rPr>
          <w:noProof/>
        </w:rPr>
      </w:r>
      <w:r>
        <w:rPr>
          <w:noProof/>
        </w:rPr>
        <w:fldChar w:fldCharType="separate"/>
      </w:r>
      <w:r>
        <w:rPr>
          <w:noProof/>
        </w:rPr>
        <w:t>228</w:t>
      </w:r>
      <w:r>
        <w:rPr>
          <w:noProof/>
        </w:rPr>
        <w:fldChar w:fldCharType="end"/>
      </w:r>
    </w:p>
    <w:p w14:paraId="452C921F" w14:textId="1FFBBF91"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7.17.3.1</w:t>
      </w:r>
      <w:r>
        <w:rPr>
          <w:rFonts w:asciiTheme="minorHAnsi" w:eastAsiaTheme="minorEastAsia" w:hAnsiTheme="minorHAnsi" w:cstheme="minorBidi"/>
          <w:noProof/>
          <w:kern w:val="2"/>
          <w:sz w:val="22"/>
          <w:szCs w:val="22"/>
          <w:lang w:eastAsia="en-GB"/>
          <w14:ligatures w14:val="standardContextual"/>
        </w:rPr>
        <w:tab/>
      </w:r>
      <w:r w:rsidRPr="00B01776">
        <w:rPr>
          <w:rFonts w:eastAsia="SimSun"/>
          <w:noProof/>
        </w:rPr>
        <w:t xml:space="preserve">Ad hoc group </w:t>
      </w:r>
      <w:r>
        <w:rPr>
          <w:noProof/>
        </w:rPr>
        <w:t>data communication</w:t>
      </w:r>
      <w:r w:rsidRPr="00B01776">
        <w:rPr>
          <w:rFonts w:eastAsia="SimSun"/>
          <w:noProof/>
        </w:rPr>
        <w:t xml:space="preserve"> procedures in single MCData system</w:t>
      </w:r>
      <w:r>
        <w:rPr>
          <w:noProof/>
        </w:rPr>
        <w:tab/>
      </w:r>
      <w:r>
        <w:rPr>
          <w:noProof/>
        </w:rPr>
        <w:fldChar w:fldCharType="begin"/>
      </w:r>
      <w:r>
        <w:rPr>
          <w:noProof/>
        </w:rPr>
        <w:instrText xml:space="preserve"> PAGEREF _Toc154923527 \h </w:instrText>
      </w:r>
      <w:r>
        <w:rPr>
          <w:noProof/>
        </w:rPr>
      </w:r>
      <w:r>
        <w:rPr>
          <w:noProof/>
        </w:rPr>
        <w:fldChar w:fldCharType="separate"/>
      </w:r>
      <w:r>
        <w:rPr>
          <w:noProof/>
        </w:rPr>
        <w:t>228</w:t>
      </w:r>
      <w:r>
        <w:rPr>
          <w:noProof/>
        </w:rPr>
        <w:fldChar w:fldCharType="end"/>
      </w:r>
    </w:p>
    <w:p w14:paraId="59EE7971" w14:textId="25489FBA"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7.17.3.1.1</w:t>
      </w:r>
      <w:r>
        <w:rPr>
          <w:rFonts w:asciiTheme="minorHAnsi" w:eastAsiaTheme="minorEastAsia" w:hAnsiTheme="minorHAnsi" w:cstheme="minorBidi"/>
          <w:noProof/>
          <w:kern w:val="2"/>
          <w:sz w:val="22"/>
          <w:szCs w:val="22"/>
          <w:lang w:eastAsia="en-GB"/>
          <w14:ligatures w14:val="standardContextual"/>
        </w:rPr>
        <w:tab/>
      </w:r>
      <w:r>
        <w:rPr>
          <w:noProof/>
        </w:rPr>
        <w:t>Ad hoc group data communication setup</w:t>
      </w:r>
      <w:r>
        <w:rPr>
          <w:noProof/>
        </w:rPr>
        <w:tab/>
      </w:r>
      <w:r>
        <w:rPr>
          <w:noProof/>
        </w:rPr>
        <w:fldChar w:fldCharType="begin"/>
      </w:r>
      <w:r>
        <w:rPr>
          <w:noProof/>
        </w:rPr>
        <w:instrText xml:space="preserve"> PAGEREF _Toc154923528 \h </w:instrText>
      </w:r>
      <w:r>
        <w:rPr>
          <w:noProof/>
        </w:rPr>
      </w:r>
      <w:r>
        <w:rPr>
          <w:noProof/>
        </w:rPr>
        <w:fldChar w:fldCharType="separate"/>
      </w:r>
      <w:r>
        <w:rPr>
          <w:noProof/>
        </w:rPr>
        <w:t>228</w:t>
      </w:r>
      <w:r>
        <w:rPr>
          <w:noProof/>
        </w:rPr>
        <w:fldChar w:fldCharType="end"/>
      </w:r>
    </w:p>
    <w:p w14:paraId="2CB5B726" w14:textId="45DE9C6C"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7.17.3.1.2</w:t>
      </w:r>
      <w:r>
        <w:rPr>
          <w:rFonts w:asciiTheme="minorHAnsi" w:eastAsiaTheme="minorEastAsia" w:hAnsiTheme="minorHAnsi" w:cstheme="minorBidi"/>
          <w:noProof/>
          <w:kern w:val="2"/>
          <w:sz w:val="22"/>
          <w:szCs w:val="22"/>
          <w:lang w:eastAsia="en-GB"/>
          <w14:ligatures w14:val="standardContextual"/>
        </w:rPr>
        <w:tab/>
      </w:r>
      <w:r w:rsidRPr="00B01776">
        <w:rPr>
          <w:noProof/>
          <w:lang w:val="nl-NL"/>
        </w:rPr>
        <w:t xml:space="preserve">Release ad hoc group </w:t>
      </w:r>
      <w:r>
        <w:rPr>
          <w:noProof/>
        </w:rPr>
        <w:t>data communication</w:t>
      </w:r>
      <w:r>
        <w:rPr>
          <w:noProof/>
        </w:rPr>
        <w:tab/>
      </w:r>
      <w:r>
        <w:rPr>
          <w:noProof/>
        </w:rPr>
        <w:fldChar w:fldCharType="begin"/>
      </w:r>
      <w:r>
        <w:rPr>
          <w:noProof/>
        </w:rPr>
        <w:instrText xml:space="preserve"> PAGEREF _Toc154923529 \h </w:instrText>
      </w:r>
      <w:r>
        <w:rPr>
          <w:noProof/>
        </w:rPr>
      </w:r>
      <w:r>
        <w:rPr>
          <w:noProof/>
        </w:rPr>
        <w:fldChar w:fldCharType="separate"/>
      </w:r>
      <w:r>
        <w:rPr>
          <w:noProof/>
        </w:rPr>
        <w:t>231</w:t>
      </w:r>
      <w:r>
        <w:rPr>
          <w:noProof/>
        </w:rPr>
        <w:fldChar w:fldCharType="end"/>
      </w:r>
    </w:p>
    <w:p w14:paraId="523FF123" w14:textId="4BFE86CD"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7.17.3.1.3</w:t>
      </w:r>
      <w:r>
        <w:rPr>
          <w:rFonts w:asciiTheme="minorHAnsi" w:eastAsiaTheme="minorEastAsia" w:hAnsiTheme="minorHAnsi" w:cstheme="minorBidi"/>
          <w:noProof/>
          <w:kern w:val="2"/>
          <w:sz w:val="22"/>
          <w:szCs w:val="22"/>
          <w:lang w:eastAsia="en-GB"/>
          <w14:ligatures w14:val="standardContextual"/>
        </w:rPr>
        <w:tab/>
      </w:r>
      <w:r>
        <w:rPr>
          <w:noProof/>
        </w:rPr>
        <w:t>Ad hoc group data communication</w:t>
      </w:r>
      <w:r>
        <w:rPr>
          <w:noProof/>
          <w:lang w:eastAsia="zh-CN"/>
        </w:rPr>
        <w:t xml:space="preserve"> </w:t>
      </w:r>
      <w:r>
        <w:rPr>
          <w:noProof/>
        </w:rPr>
        <w:t>setup with MCData server determining the participants lists</w:t>
      </w:r>
      <w:r>
        <w:rPr>
          <w:noProof/>
        </w:rPr>
        <w:tab/>
      </w:r>
      <w:r>
        <w:rPr>
          <w:noProof/>
        </w:rPr>
        <w:fldChar w:fldCharType="begin"/>
      </w:r>
      <w:r>
        <w:rPr>
          <w:noProof/>
        </w:rPr>
        <w:instrText xml:space="preserve"> PAGEREF _Toc154923530 \h </w:instrText>
      </w:r>
      <w:r>
        <w:rPr>
          <w:noProof/>
        </w:rPr>
      </w:r>
      <w:r>
        <w:rPr>
          <w:noProof/>
        </w:rPr>
        <w:fldChar w:fldCharType="separate"/>
      </w:r>
      <w:r>
        <w:rPr>
          <w:noProof/>
        </w:rPr>
        <w:t>232</w:t>
      </w:r>
      <w:r>
        <w:rPr>
          <w:noProof/>
        </w:rPr>
        <w:fldChar w:fldCharType="end"/>
      </w:r>
    </w:p>
    <w:p w14:paraId="7A12BEBA" w14:textId="5DC571BA"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7.17.3.1.4</w:t>
      </w:r>
      <w:r>
        <w:rPr>
          <w:rFonts w:asciiTheme="minorHAnsi" w:eastAsiaTheme="minorEastAsia" w:hAnsiTheme="minorHAnsi" w:cstheme="minorBidi"/>
          <w:noProof/>
          <w:kern w:val="2"/>
          <w:sz w:val="22"/>
          <w:szCs w:val="22"/>
          <w:lang w:eastAsia="en-GB"/>
          <w14:ligatures w14:val="standardContextual"/>
        </w:rPr>
        <w:tab/>
      </w:r>
      <w:r w:rsidRPr="00B01776">
        <w:rPr>
          <w:noProof/>
          <w:lang w:val="nl-NL"/>
        </w:rPr>
        <w:t xml:space="preserve">Modification of ad hoc group </w:t>
      </w:r>
      <w:r>
        <w:rPr>
          <w:noProof/>
        </w:rPr>
        <w:t>data communication</w:t>
      </w:r>
      <w:r>
        <w:rPr>
          <w:noProof/>
          <w:lang w:eastAsia="zh-CN"/>
        </w:rPr>
        <w:t xml:space="preserve"> </w:t>
      </w:r>
      <w:r w:rsidRPr="00B01776">
        <w:rPr>
          <w:noProof/>
          <w:lang w:val="nl-NL"/>
        </w:rPr>
        <w:t>participants by an authorized user</w:t>
      </w:r>
      <w:r>
        <w:rPr>
          <w:noProof/>
        </w:rPr>
        <w:tab/>
      </w:r>
      <w:r>
        <w:rPr>
          <w:noProof/>
        </w:rPr>
        <w:fldChar w:fldCharType="begin"/>
      </w:r>
      <w:r>
        <w:rPr>
          <w:noProof/>
        </w:rPr>
        <w:instrText xml:space="preserve"> PAGEREF _Toc154923531 \h </w:instrText>
      </w:r>
      <w:r>
        <w:rPr>
          <w:noProof/>
        </w:rPr>
      </w:r>
      <w:r>
        <w:rPr>
          <w:noProof/>
        </w:rPr>
        <w:fldChar w:fldCharType="separate"/>
      </w:r>
      <w:r>
        <w:rPr>
          <w:noProof/>
        </w:rPr>
        <w:t>235</w:t>
      </w:r>
      <w:r>
        <w:rPr>
          <w:noProof/>
        </w:rPr>
        <w:fldChar w:fldCharType="end"/>
      </w:r>
    </w:p>
    <w:p w14:paraId="3C2BDECE" w14:textId="1E2653BB"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7.17.3.1.5</w:t>
      </w:r>
      <w:r>
        <w:rPr>
          <w:rFonts w:asciiTheme="minorHAnsi" w:eastAsiaTheme="minorEastAsia" w:hAnsiTheme="minorHAnsi" w:cstheme="minorBidi"/>
          <w:noProof/>
          <w:kern w:val="2"/>
          <w:sz w:val="22"/>
          <w:szCs w:val="22"/>
          <w:lang w:eastAsia="en-GB"/>
          <w14:ligatures w14:val="standardContextual"/>
        </w:rPr>
        <w:tab/>
      </w:r>
      <w:r w:rsidRPr="00B01776">
        <w:rPr>
          <w:noProof/>
          <w:lang w:val="nl-NL"/>
        </w:rPr>
        <w:t xml:space="preserve">Modification of ad hoc group </w:t>
      </w:r>
      <w:r>
        <w:rPr>
          <w:noProof/>
        </w:rPr>
        <w:t>data communication</w:t>
      </w:r>
      <w:r>
        <w:rPr>
          <w:noProof/>
          <w:lang w:eastAsia="zh-CN"/>
        </w:rPr>
        <w:t xml:space="preserve"> </w:t>
      </w:r>
      <w:r w:rsidRPr="00B01776">
        <w:rPr>
          <w:noProof/>
          <w:lang w:val="nl-NL"/>
        </w:rPr>
        <w:t>participants by the MCData server</w:t>
      </w:r>
      <w:r>
        <w:rPr>
          <w:noProof/>
        </w:rPr>
        <w:tab/>
      </w:r>
      <w:r>
        <w:rPr>
          <w:noProof/>
        </w:rPr>
        <w:fldChar w:fldCharType="begin"/>
      </w:r>
      <w:r>
        <w:rPr>
          <w:noProof/>
        </w:rPr>
        <w:instrText xml:space="preserve"> PAGEREF _Toc154923532 \h </w:instrText>
      </w:r>
      <w:r>
        <w:rPr>
          <w:noProof/>
        </w:rPr>
      </w:r>
      <w:r>
        <w:rPr>
          <w:noProof/>
        </w:rPr>
        <w:fldChar w:fldCharType="separate"/>
      </w:r>
      <w:r>
        <w:rPr>
          <w:noProof/>
        </w:rPr>
        <w:t>237</w:t>
      </w:r>
      <w:r>
        <w:rPr>
          <w:noProof/>
        </w:rPr>
        <w:fldChar w:fldCharType="end"/>
      </w:r>
    </w:p>
    <w:p w14:paraId="7A0F5AC7" w14:textId="58DCF19F"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7.17.3.2</w:t>
      </w:r>
      <w:r>
        <w:rPr>
          <w:rFonts w:asciiTheme="minorHAnsi" w:eastAsiaTheme="minorEastAsia" w:hAnsiTheme="minorHAnsi" w:cstheme="minorBidi"/>
          <w:noProof/>
          <w:kern w:val="2"/>
          <w:sz w:val="22"/>
          <w:szCs w:val="22"/>
          <w:lang w:eastAsia="en-GB"/>
          <w14:ligatures w14:val="standardContextual"/>
        </w:rPr>
        <w:tab/>
      </w:r>
      <w:r>
        <w:rPr>
          <w:noProof/>
        </w:rPr>
        <w:t>Ad hoc group data communication involving multiple MC systems</w:t>
      </w:r>
      <w:r>
        <w:rPr>
          <w:noProof/>
        </w:rPr>
        <w:tab/>
      </w:r>
      <w:r>
        <w:rPr>
          <w:noProof/>
        </w:rPr>
        <w:fldChar w:fldCharType="begin"/>
      </w:r>
      <w:r>
        <w:rPr>
          <w:noProof/>
        </w:rPr>
        <w:instrText xml:space="preserve"> PAGEREF _Toc154923533 \h </w:instrText>
      </w:r>
      <w:r>
        <w:rPr>
          <w:noProof/>
        </w:rPr>
      </w:r>
      <w:r>
        <w:rPr>
          <w:noProof/>
        </w:rPr>
        <w:fldChar w:fldCharType="separate"/>
      </w:r>
      <w:r>
        <w:rPr>
          <w:noProof/>
        </w:rPr>
        <w:t>239</w:t>
      </w:r>
      <w:r>
        <w:rPr>
          <w:noProof/>
        </w:rPr>
        <w:fldChar w:fldCharType="end"/>
      </w:r>
    </w:p>
    <w:p w14:paraId="3A1A6B3F" w14:textId="5C34F73C"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7.17.3.2.1</w:t>
      </w:r>
      <w:r>
        <w:rPr>
          <w:rFonts w:asciiTheme="minorHAnsi" w:eastAsiaTheme="minorEastAsia" w:hAnsiTheme="minorHAnsi" w:cstheme="minorBidi"/>
          <w:noProof/>
          <w:kern w:val="2"/>
          <w:sz w:val="22"/>
          <w:szCs w:val="22"/>
          <w:lang w:eastAsia="en-GB"/>
          <w14:ligatures w14:val="standardContextual"/>
        </w:rPr>
        <w:tab/>
      </w:r>
      <w:r>
        <w:rPr>
          <w:noProof/>
        </w:rPr>
        <w:t>Procedure for ad hoc group data communication setup – Participants list provided by the Initiator</w:t>
      </w:r>
      <w:r>
        <w:rPr>
          <w:noProof/>
        </w:rPr>
        <w:tab/>
      </w:r>
      <w:r>
        <w:rPr>
          <w:noProof/>
        </w:rPr>
        <w:fldChar w:fldCharType="begin"/>
      </w:r>
      <w:r>
        <w:rPr>
          <w:noProof/>
        </w:rPr>
        <w:instrText xml:space="preserve"> PAGEREF _Toc154923534 \h </w:instrText>
      </w:r>
      <w:r>
        <w:rPr>
          <w:noProof/>
        </w:rPr>
      </w:r>
      <w:r>
        <w:rPr>
          <w:noProof/>
        </w:rPr>
        <w:fldChar w:fldCharType="separate"/>
      </w:r>
      <w:r>
        <w:rPr>
          <w:noProof/>
        </w:rPr>
        <w:t>239</w:t>
      </w:r>
      <w:r>
        <w:rPr>
          <w:noProof/>
        </w:rPr>
        <w:fldChar w:fldCharType="end"/>
      </w:r>
    </w:p>
    <w:p w14:paraId="2291198B" w14:textId="4B17E416"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7.17.3.2.2</w:t>
      </w:r>
      <w:r>
        <w:rPr>
          <w:rFonts w:asciiTheme="minorHAnsi" w:eastAsiaTheme="minorEastAsia" w:hAnsiTheme="minorHAnsi" w:cstheme="minorBidi"/>
          <w:noProof/>
          <w:kern w:val="2"/>
          <w:sz w:val="22"/>
          <w:szCs w:val="22"/>
          <w:lang w:eastAsia="en-GB"/>
          <w14:ligatures w14:val="standardContextual"/>
        </w:rPr>
        <w:tab/>
      </w:r>
      <w:r>
        <w:rPr>
          <w:noProof/>
        </w:rPr>
        <w:t>Procedure for ad hoc group data communication release by MCData server – Participants list provided by the Initiator</w:t>
      </w:r>
      <w:r>
        <w:rPr>
          <w:noProof/>
        </w:rPr>
        <w:tab/>
      </w:r>
      <w:r>
        <w:rPr>
          <w:noProof/>
        </w:rPr>
        <w:fldChar w:fldCharType="begin"/>
      </w:r>
      <w:r>
        <w:rPr>
          <w:noProof/>
        </w:rPr>
        <w:instrText xml:space="preserve"> PAGEREF _Toc154923535 \h </w:instrText>
      </w:r>
      <w:r>
        <w:rPr>
          <w:noProof/>
        </w:rPr>
      </w:r>
      <w:r>
        <w:rPr>
          <w:noProof/>
        </w:rPr>
        <w:fldChar w:fldCharType="separate"/>
      </w:r>
      <w:r>
        <w:rPr>
          <w:noProof/>
        </w:rPr>
        <w:t>240</w:t>
      </w:r>
      <w:r>
        <w:rPr>
          <w:noProof/>
        </w:rPr>
        <w:fldChar w:fldCharType="end"/>
      </w:r>
    </w:p>
    <w:p w14:paraId="338DB22D" w14:textId="2557F1A3"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7.17.3.2.3</w:t>
      </w:r>
      <w:r>
        <w:rPr>
          <w:rFonts w:asciiTheme="minorHAnsi" w:eastAsiaTheme="minorEastAsia" w:hAnsiTheme="minorHAnsi" w:cstheme="minorBidi"/>
          <w:noProof/>
          <w:kern w:val="2"/>
          <w:sz w:val="22"/>
          <w:szCs w:val="22"/>
          <w:lang w:eastAsia="en-GB"/>
          <w14:ligatures w14:val="standardContextual"/>
        </w:rPr>
        <w:tab/>
      </w:r>
      <w:r w:rsidRPr="00B01776">
        <w:rPr>
          <w:noProof/>
          <w:lang w:val="nl-NL"/>
        </w:rPr>
        <w:t xml:space="preserve">Ad hoc group </w:t>
      </w:r>
      <w:r>
        <w:rPr>
          <w:noProof/>
        </w:rPr>
        <w:t xml:space="preserve">data communication </w:t>
      </w:r>
      <w:r w:rsidRPr="00B01776">
        <w:rPr>
          <w:noProof/>
          <w:lang w:val="nl-NL"/>
        </w:rPr>
        <w:t xml:space="preserve">setup – Participants list determined by the </w:t>
      </w:r>
      <w:r>
        <w:rPr>
          <w:noProof/>
        </w:rPr>
        <w:t xml:space="preserve">MCData </w:t>
      </w:r>
      <w:r w:rsidRPr="00B01776">
        <w:rPr>
          <w:noProof/>
          <w:lang w:val="nl-NL"/>
        </w:rPr>
        <w:t>server</w:t>
      </w:r>
      <w:r>
        <w:rPr>
          <w:noProof/>
        </w:rPr>
        <w:tab/>
      </w:r>
      <w:r>
        <w:rPr>
          <w:noProof/>
        </w:rPr>
        <w:fldChar w:fldCharType="begin"/>
      </w:r>
      <w:r>
        <w:rPr>
          <w:noProof/>
        </w:rPr>
        <w:instrText xml:space="preserve"> PAGEREF _Toc154923536 \h </w:instrText>
      </w:r>
      <w:r>
        <w:rPr>
          <w:noProof/>
        </w:rPr>
      </w:r>
      <w:r>
        <w:rPr>
          <w:noProof/>
        </w:rPr>
        <w:fldChar w:fldCharType="separate"/>
      </w:r>
      <w:r>
        <w:rPr>
          <w:noProof/>
        </w:rPr>
        <w:t>242</w:t>
      </w:r>
      <w:r>
        <w:rPr>
          <w:noProof/>
        </w:rPr>
        <w:fldChar w:fldCharType="end"/>
      </w:r>
    </w:p>
    <w:p w14:paraId="5DF94987" w14:textId="62801D54"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7.17.3.2.4</w:t>
      </w:r>
      <w:r>
        <w:rPr>
          <w:rFonts w:asciiTheme="minorHAnsi" w:eastAsiaTheme="minorEastAsia" w:hAnsiTheme="minorHAnsi" w:cstheme="minorBidi"/>
          <w:noProof/>
          <w:kern w:val="2"/>
          <w:sz w:val="22"/>
          <w:szCs w:val="22"/>
          <w:lang w:eastAsia="en-GB"/>
          <w14:ligatures w14:val="standardContextual"/>
        </w:rPr>
        <w:tab/>
      </w:r>
      <w:r w:rsidRPr="00B01776">
        <w:rPr>
          <w:noProof/>
          <w:lang w:val="nl-NL"/>
        </w:rPr>
        <w:t>Modifying of ad hoc group data communication participants by the MCData server</w:t>
      </w:r>
      <w:r>
        <w:rPr>
          <w:noProof/>
        </w:rPr>
        <w:tab/>
      </w:r>
      <w:r>
        <w:rPr>
          <w:noProof/>
        </w:rPr>
        <w:fldChar w:fldCharType="begin"/>
      </w:r>
      <w:r>
        <w:rPr>
          <w:noProof/>
        </w:rPr>
        <w:instrText xml:space="preserve"> PAGEREF _Toc154923537 \h </w:instrText>
      </w:r>
      <w:r>
        <w:rPr>
          <w:noProof/>
        </w:rPr>
      </w:r>
      <w:r>
        <w:rPr>
          <w:noProof/>
        </w:rPr>
        <w:fldChar w:fldCharType="separate"/>
      </w:r>
      <w:r>
        <w:rPr>
          <w:noProof/>
        </w:rPr>
        <w:t>244</w:t>
      </w:r>
      <w:r>
        <w:rPr>
          <w:noProof/>
        </w:rPr>
        <w:fldChar w:fldCharType="end"/>
      </w:r>
    </w:p>
    <w:p w14:paraId="3F86B070" w14:textId="3BA1C0B7"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7.17.3.2.5</w:t>
      </w:r>
      <w:r>
        <w:rPr>
          <w:rFonts w:asciiTheme="minorHAnsi" w:eastAsiaTheme="minorEastAsia" w:hAnsiTheme="minorHAnsi" w:cstheme="minorBidi"/>
          <w:noProof/>
          <w:kern w:val="2"/>
          <w:sz w:val="22"/>
          <w:szCs w:val="22"/>
          <w:lang w:eastAsia="en-GB"/>
          <w14:ligatures w14:val="standardContextual"/>
        </w:rPr>
        <w:tab/>
      </w:r>
      <w:r w:rsidRPr="00B01776">
        <w:rPr>
          <w:noProof/>
          <w:lang w:val="nl-NL"/>
        </w:rPr>
        <w:t xml:space="preserve">Release ad hoc group </w:t>
      </w:r>
      <w:r>
        <w:rPr>
          <w:noProof/>
        </w:rPr>
        <w:t>data communication</w:t>
      </w:r>
      <w:r w:rsidRPr="00B01776">
        <w:rPr>
          <w:noProof/>
          <w:lang w:val="nl-NL"/>
        </w:rPr>
        <w:t xml:space="preserve"> and stop determining the ad hoc group </w:t>
      </w:r>
      <w:r>
        <w:rPr>
          <w:noProof/>
        </w:rPr>
        <w:t>data communication</w:t>
      </w:r>
      <w:r w:rsidRPr="00B01776">
        <w:rPr>
          <w:noProof/>
          <w:lang w:val="nl-NL"/>
        </w:rPr>
        <w:t xml:space="preserve"> participants by partner </w:t>
      </w:r>
      <w:r>
        <w:rPr>
          <w:noProof/>
        </w:rPr>
        <w:t xml:space="preserve">MCData </w:t>
      </w:r>
      <w:r w:rsidRPr="00B01776">
        <w:rPr>
          <w:noProof/>
          <w:lang w:val="nl-NL"/>
        </w:rPr>
        <w:t xml:space="preserve">system – Participants list determined by the </w:t>
      </w:r>
      <w:r>
        <w:rPr>
          <w:noProof/>
        </w:rPr>
        <w:t xml:space="preserve">MCData </w:t>
      </w:r>
      <w:r w:rsidRPr="00B01776">
        <w:rPr>
          <w:noProof/>
          <w:lang w:val="nl-NL"/>
        </w:rPr>
        <w:t>server</w:t>
      </w:r>
      <w:r>
        <w:rPr>
          <w:noProof/>
        </w:rPr>
        <w:tab/>
      </w:r>
      <w:r>
        <w:rPr>
          <w:noProof/>
        </w:rPr>
        <w:fldChar w:fldCharType="begin"/>
      </w:r>
      <w:r>
        <w:rPr>
          <w:noProof/>
        </w:rPr>
        <w:instrText xml:space="preserve"> PAGEREF _Toc154923538 \h </w:instrText>
      </w:r>
      <w:r>
        <w:rPr>
          <w:noProof/>
        </w:rPr>
      </w:r>
      <w:r>
        <w:rPr>
          <w:noProof/>
        </w:rPr>
        <w:fldChar w:fldCharType="separate"/>
      </w:r>
      <w:r>
        <w:rPr>
          <w:noProof/>
        </w:rPr>
        <w:t>246</w:t>
      </w:r>
      <w:r>
        <w:rPr>
          <w:noProof/>
        </w:rPr>
        <w:fldChar w:fldCharType="end"/>
      </w:r>
    </w:p>
    <w:p w14:paraId="2D2B7DD9" w14:textId="5EE3FE17"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7.17.3.2.6</w:t>
      </w:r>
      <w:r>
        <w:rPr>
          <w:rFonts w:asciiTheme="minorHAnsi" w:eastAsiaTheme="minorEastAsia" w:hAnsiTheme="minorHAnsi" w:cstheme="minorBidi"/>
          <w:noProof/>
          <w:kern w:val="2"/>
          <w:sz w:val="22"/>
          <w:szCs w:val="22"/>
          <w:lang w:eastAsia="en-GB"/>
          <w14:ligatures w14:val="standardContextual"/>
        </w:rPr>
        <w:tab/>
      </w:r>
      <w:r w:rsidRPr="00B01776">
        <w:rPr>
          <w:noProof/>
          <w:lang w:val="nl-NL"/>
        </w:rPr>
        <w:t xml:space="preserve">Modification of ad hoc group </w:t>
      </w:r>
      <w:r>
        <w:rPr>
          <w:noProof/>
        </w:rPr>
        <w:t>data communication</w:t>
      </w:r>
      <w:r w:rsidRPr="00B01776">
        <w:rPr>
          <w:noProof/>
          <w:lang w:val="nl-NL"/>
        </w:rPr>
        <w:t xml:space="preserve"> participants by an authorized user</w:t>
      </w:r>
      <w:r>
        <w:rPr>
          <w:noProof/>
        </w:rPr>
        <w:tab/>
      </w:r>
      <w:r>
        <w:rPr>
          <w:noProof/>
        </w:rPr>
        <w:fldChar w:fldCharType="begin"/>
      </w:r>
      <w:r>
        <w:rPr>
          <w:noProof/>
        </w:rPr>
        <w:instrText xml:space="preserve"> PAGEREF _Toc154923539 \h </w:instrText>
      </w:r>
      <w:r>
        <w:rPr>
          <w:noProof/>
        </w:rPr>
      </w:r>
      <w:r>
        <w:rPr>
          <w:noProof/>
        </w:rPr>
        <w:fldChar w:fldCharType="separate"/>
      </w:r>
      <w:r>
        <w:rPr>
          <w:noProof/>
        </w:rPr>
        <w:t>247</w:t>
      </w:r>
      <w:r>
        <w:rPr>
          <w:noProof/>
        </w:rPr>
        <w:fldChar w:fldCharType="end"/>
      </w:r>
    </w:p>
    <w:p w14:paraId="7887BA68" w14:textId="7514E328"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rPr>
        <w:t>7.17.4</w:t>
      </w:r>
      <w:r>
        <w:rPr>
          <w:rFonts w:asciiTheme="minorHAnsi" w:eastAsiaTheme="minorEastAsia" w:hAnsiTheme="minorHAnsi" w:cstheme="minorBidi"/>
          <w:noProof/>
          <w:kern w:val="2"/>
          <w:sz w:val="22"/>
          <w:szCs w:val="22"/>
          <w:lang w:eastAsia="en-GB"/>
          <w14:ligatures w14:val="standardContextual"/>
        </w:rPr>
        <w:tab/>
      </w:r>
      <w:r>
        <w:rPr>
          <w:noProof/>
        </w:rPr>
        <w:t>Ad hoc group short data service data communication procedures</w:t>
      </w:r>
      <w:r>
        <w:rPr>
          <w:noProof/>
        </w:rPr>
        <w:tab/>
      </w:r>
      <w:r>
        <w:rPr>
          <w:noProof/>
        </w:rPr>
        <w:fldChar w:fldCharType="begin"/>
      </w:r>
      <w:r>
        <w:rPr>
          <w:noProof/>
        </w:rPr>
        <w:instrText xml:space="preserve"> PAGEREF _Toc154923540 \h </w:instrText>
      </w:r>
      <w:r>
        <w:rPr>
          <w:noProof/>
        </w:rPr>
      </w:r>
      <w:r>
        <w:rPr>
          <w:noProof/>
        </w:rPr>
        <w:fldChar w:fldCharType="separate"/>
      </w:r>
      <w:r>
        <w:rPr>
          <w:noProof/>
        </w:rPr>
        <w:t>249</w:t>
      </w:r>
      <w:r>
        <w:rPr>
          <w:noProof/>
        </w:rPr>
        <w:fldChar w:fldCharType="end"/>
      </w:r>
    </w:p>
    <w:p w14:paraId="0A071A0D" w14:textId="4E94C237"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7.17.4.1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_Toc154923541 \h </w:instrText>
      </w:r>
      <w:r>
        <w:rPr>
          <w:noProof/>
        </w:rPr>
      </w:r>
      <w:r>
        <w:rPr>
          <w:noProof/>
        </w:rPr>
        <w:fldChar w:fldCharType="separate"/>
      </w:r>
      <w:r>
        <w:rPr>
          <w:noProof/>
        </w:rPr>
        <w:t>249</w:t>
      </w:r>
      <w:r>
        <w:rPr>
          <w:noProof/>
        </w:rPr>
        <w:fldChar w:fldCharType="end"/>
      </w:r>
    </w:p>
    <w:p w14:paraId="4D7F1859" w14:textId="289DA070"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7.17.4.2</w:t>
      </w:r>
      <w:r>
        <w:rPr>
          <w:rFonts w:asciiTheme="minorHAnsi" w:eastAsiaTheme="minorEastAsia" w:hAnsiTheme="minorHAnsi" w:cstheme="minorBidi"/>
          <w:noProof/>
          <w:kern w:val="2"/>
          <w:sz w:val="22"/>
          <w:szCs w:val="22"/>
          <w:lang w:eastAsia="en-GB"/>
          <w14:ligatures w14:val="standardContextual"/>
        </w:rPr>
        <w:tab/>
      </w:r>
      <w:r>
        <w:rPr>
          <w:noProof/>
        </w:rPr>
        <w:t xml:space="preserve">Information flows for </w:t>
      </w:r>
      <w:r>
        <w:rPr>
          <w:noProof/>
          <w:lang w:eastAsia="zh-CN"/>
        </w:rPr>
        <w:t>short data service specific</w:t>
      </w:r>
      <w:r>
        <w:rPr>
          <w:noProof/>
        </w:rPr>
        <w:tab/>
      </w:r>
      <w:r>
        <w:rPr>
          <w:noProof/>
        </w:rPr>
        <w:fldChar w:fldCharType="begin"/>
      </w:r>
      <w:r>
        <w:rPr>
          <w:noProof/>
        </w:rPr>
        <w:instrText xml:space="preserve"> PAGEREF _Toc154923542 \h </w:instrText>
      </w:r>
      <w:r>
        <w:rPr>
          <w:noProof/>
        </w:rPr>
      </w:r>
      <w:r>
        <w:rPr>
          <w:noProof/>
        </w:rPr>
        <w:fldChar w:fldCharType="separate"/>
      </w:r>
      <w:r>
        <w:rPr>
          <w:noProof/>
        </w:rPr>
        <w:t>249</w:t>
      </w:r>
      <w:r>
        <w:rPr>
          <w:noProof/>
        </w:rPr>
        <w:fldChar w:fldCharType="end"/>
      </w:r>
    </w:p>
    <w:p w14:paraId="1FD5EDF1" w14:textId="5C5D2142"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7.17.4.3</w:t>
      </w:r>
      <w:r>
        <w:rPr>
          <w:rFonts w:asciiTheme="minorHAnsi" w:eastAsiaTheme="minorEastAsia" w:hAnsiTheme="minorHAnsi" w:cstheme="minorBidi"/>
          <w:noProof/>
          <w:kern w:val="2"/>
          <w:sz w:val="22"/>
          <w:szCs w:val="22"/>
          <w:lang w:eastAsia="en-GB"/>
          <w14:ligatures w14:val="standardContextual"/>
        </w:rPr>
        <w:tab/>
      </w:r>
      <w:r>
        <w:rPr>
          <w:noProof/>
        </w:rPr>
        <w:t xml:space="preserve">Ad hoc group short data service data communication </w:t>
      </w:r>
      <w:r w:rsidRPr="00B01776">
        <w:rPr>
          <w:rFonts w:eastAsia="SimSun"/>
          <w:noProof/>
        </w:rPr>
        <w:t>procedures in single MCData system</w:t>
      </w:r>
      <w:r>
        <w:rPr>
          <w:noProof/>
        </w:rPr>
        <w:tab/>
      </w:r>
      <w:r>
        <w:rPr>
          <w:noProof/>
        </w:rPr>
        <w:fldChar w:fldCharType="begin"/>
      </w:r>
      <w:r>
        <w:rPr>
          <w:noProof/>
        </w:rPr>
        <w:instrText xml:space="preserve"> PAGEREF _Toc154923543 \h </w:instrText>
      </w:r>
      <w:r>
        <w:rPr>
          <w:noProof/>
        </w:rPr>
      </w:r>
      <w:r>
        <w:rPr>
          <w:noProof/>
        </w:rPr>
        <w:fldChar w:fldCharType="separate"/>
      </w:r>
      <w:r>
        <w:rPr>
          <w:noProof/>
        </w:rPr>
        <w:t>250</w:t>
      </w:r>
      <w:r>
        <w:rPr>
          <w:noProof/>
        </w:rPr>
        <w:fldChar w:fldCharType="end"/>
      </w:r>
    </w:p>
    <w:p w14:paraId="6D1607B2" w14:textId="3B77E9D1"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7.17.4.3.1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_Toc154923544 \h </w:instrText>
      </w:r>
      <w:r>
        <w:rPr>
          <w:noProof/>
        </w:rPr>
      </w:r>
      <w:r>
        <w:rPr>
          <w:noProof/>
        </w:rPr>
        <w:fldChar w:fldCharType="separate"/>
      </w:r>
      <w:r>
        <w:rPr>
          <w:noProof/>
        </w:rPr>
        <w:t>250</w:t>
      </w:r>
      <w:r>
        <w:rPr>
          <w:noProof/>
        </w:rPr>
        <w:fldChar w:fldCharType="end"/>
      </w:r>
    </w:p>
    <w:p w14:paraId="01322D02" w14:textId="46DB55D1"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7.17.4.3.2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_Toc154923545 \h </w:instrText>
      </w:r>
      <w:r>
        <w:rPr>
          <w:noProof/>
        </w:rPr>
      </w:r>
      <w:r>
        <w:rPr>
          <w:noProof/>
        </w:rPr>
        <w:fldChar w:fldCharType="separate"/>
      </w:r>
      <w:r>
        <w:rPr>
          <w:noProof/>
        </w:rPr>
        <w:t>250</w:t>
      </w:r>
      <w:r>
        <w:rPr>
          <w:noProof/>
        </w:rPr>
        <w:fldChar w:fldCharType="end"/>
      </w:r>
    </w:p>
    <w:p w14:paraId="7CF54438" w14:textId="22DC355E"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7.17.4.4</w:t>
      </w:r>
      <w:r>
        <w:rPr>
          <w:rFonts w:asciiTheme="minorHAnsi" w:eastAsiaTheme="minorEastAsia" w:hAnsiTheme="minorHAnsi" w:cstheme="minorBidi"/>
          <w:noProof/>
          <w:kern w:val="2"/>
          <w:sz w:val="22"/>
          <w:szCs w:val="22"/>
          <w:lang w:eastAsia="en-GB"/>
          <w14:ligatures w14:val="standardContextual"/>
        </w:rPr>
        <w:tab/>
      </w:r>
      <w:r>
        <w:rPr>
          <w:noProof/>
        </w:rPr>
        <w:t xml:space="preserve">Ad hoc group short data service data communication </w:t>
      </w:r>
      <w:r w:rsidRPr="00B01776">
        <w:rPr>
          <w:rFonts w:eastAsia="SimSun"/>
          <w:noProof/>
        </w:rPr>
        <w:t xml:space="preserve">procedures </w:t>
      </w:r>
      <w:r>
        <w:rPr>
          <w:noProof/>
        </w:rPr>
        <w:t>involving multiple MC systems</w:t>
      </w:r>
      <w:r>
        <w:rPr>
          <w:noProof/>
        </w:rPr>
        <w:tab/>
      </w:r>
      <w:r>
        <w:rPr>
          <w:noProof/>
        </w:rPr>
        <w:fldChar w:fldCharType="begin"/>
      </w:r>
      <w:r>
        <w:rPr>
          <w:noProof/>
        </w:rPr>
        <w:instrText xml:space="preserve"> PAGEREF _Toc154923546 \h </w:instrText>
      </w:r>
      <w:r>
        <w:rPr>
          <w:noProof/>
        </w:rPr>
      </w:r>
      <w:r>
        <w:rPr>
          <w:noProof/>
        </w:rPr>
        <w:fldChar w:fldCharType="separate"/>
      </w:r>
      <w:r>
        <w:rPr>
          <w:noProof/>
        </w:rPr>
        <w:t>251</w:t>
      </w:r>
      <w:r>
        <w:rPr>
          <w:noProof/>
        </w:rPr>
        <w:fldChar w:fldCharType="end"/>
      </w:r>
    </w:p>
    <w:p w14:paraId="684715C6" w14:textId="21F024B2"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7.17.4.4.1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_Toc154923547 \h </w:instrText>
      </w:r>
      <w:r>
        <w:rPr>
          <w:noProof/>
        </w:rPr>
      </w:r>
      <w:r>
        <w:rPr>
          <w:noProof/>
        </w:rPr>
        <w:fldChar w:fldCharType="separate"/>
      </w:r>
      <w:r>
        <w:rPr>
          <w:noProof/>
        </w:rPr>
        <w:t>251</w:t>
      </w:r>
      <w:r>
        <w:rPr>
          <w:noProof/>
        </w:rPr>
        <w:fldChar w:fldCharType="end"/>
      </w:r>
    </w:p>
    <w:p w14:paraId="0A1B34DC" w14:textId="372BE850"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7.17.4.4.2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_Toc154923548 \h </w:instrText>
      </w:r>
      <w:r>
        <w:rPr>
          <w:noProof/>
        </w:rPr>
      </w:r>
      <w:r>
        <w:rPr>
          <w:noProof/>
        </w:rPr>
        <w:fldChar w:fldCharType="separate"/>
      </w:r>
      <w:r>
        <w:rPr>
          <w:noProof/>
        </w:rPr>
        <w:t>251</w:t>
      </w:r>
      <w:r>
        <w:rPr>
          <w:noProof/>
        </w:rPr>
        <w:fldChar w:fldCharType="end"/>
      </w:r>
    </w:p>
    <w:p w14:paraId="50C78CED" w14:textId="7D5D11F8" w:rsidR="00B67459" w:rsidRDefault="00B67459">
      <w:pPr>
        <w:pStyle w:val="TOC3"/>
        <w:rPr>
          <w:rFonts w:asciiTheme="minorHAnsi" w:eastAsiaTheme="minorEastAsia" w:hAnsiTheme="minorHAnsi" w:cstheme="minorBidi"/>
          <w:noProof/>
          <w:kern w:val="2"/>
          <w:sz w:val="22"/>
          <w:szCs w:val="22"/>
          <w:lang w:eastAsia="en-GB"/>
          <w14:ligatures w14:val="standardContextual"/>
        </w:rPr>
      </w:pPr>
      <w:r>
        <w:rPr>
          <w:noProof/>
        </w:rPr>
        <w:t>7.17.5</w:t>
      </w:r>
      <w:r>
        <w:rPr>
          <w:rFonts w:asciiTheme="minorHAnsi" w:eastAsiaTheme="minorEastAsia" w:hAnsiTheme="minorHAnsi" w:cstheme="minorBidi"/>
          <w:noProof/>
          <w:kern w:val="2"/>
          <w:sz w:val="22"/>
          <w:szCs w:val="22"/>
          <w:lang w:eastAsia="en-GB"/>
          <w14:ligatures w14:val="standardContextual"/>
        </w:rPr>
        <w:tab/>
      </w:r>
      <w:r>
        <w:rPr>
          <w:noProof/>
        </w:rPr>
        <w:t>Ad hoc group file distribution communication procedures</w:t>
      </w:r>
      <w:r>
        <w:rPr>
          <w:noProof/>
        </w:rPr>
        <w:tab/>
      </w:r>
      <w:r>
        <w:rPr>
          <w:noProof/>
        </w:rPr>
        <w:fldChar w:fldCharType="begin"/>
      </w:r>
      <w:r>
        <w:rPr>
          <w:noProof/>
        </w:rPr>
        <w:instrText xml:space="preserve"> PAGEREF _Toc154923549 \h </w:instrText>
      </w:r>
      <w:r>
        <w:rPr>
          <w:noProof/>
        </w:rPr>
      </w:r>
      <w:r>
        <w:rPr>
          <w:noProof/>
        </w:rPr>
        <w:fldChar w:fldCharType="separate"/>
      </w:r>
      <w:r>
        <w:rPr>
          <w:noProof/>
        </w:rPr>
        <w:t>252</w:t>
      </w:r>
      <w:r>
        <w:rPr>
          <w:noProof/>
        </w:rPr>
        <w:fldChar w:fldCharType="end"/>
      </w:r>
    </w:p>
    <w:p w14:paraId="127631FF" w14:textId="3BDD181F"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7.17.5.1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_Toc154923550 \h </w:instrText>
      </w:r>
      <w:r>
        <w:rPr>
          <w:noProof/>
        </w:rPr>
      </w:r>
      <w:r>
        <w:rPr>
          <w:noProof/>
        </w:rPr>
        <w:fldChar w:fldCharType="separate"/>
      </w:r>
      <w:r>
        <w:rPr>
          <w:noProof/>
        </w:rPr>
        <w:t>252</w:t>
      </w:r>
      <w:r>
        <w:rPr>
          <w:noProof/>
        </w:rPr>
        <w:fldChar w:fldCharType="end"/>
      </w:r>
    </w:p>
    <w:p w14:paraId="5B68CB91" w14:textId="11E3EC35"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7.17.5.2</w:t>
      </w:r>
      <w:r>
        <w:rPr>
          <w:rFonts w:asciiTheme="minorHAnsi" w:eastAsiaTheme="minorEastAsia" w:hAnsiTheme="minorHAnsi" w:cstheme="minorBidi"/>
          <w:noProof/>
          <w:kern w:val="2"/>
          <w:sz w:val="22"/>
          <w:szCs w:val="22"/>
          <w:lang w:eastAsia="en-GB"/>
          <w14:ligatures w14:val="standardContextual"/>
        </w:rPr>
        <w:tab/>
      </w:r>
      <w:r>
        <w:rPr>
          <w:noProof/>
        </w:rPr>
        <w:t>Information flows for file distribution</w:t>
      </w:r>
      <w:r>
        <w:rPr>
          <w:noProof/>
          <w:lang w:eastAsia="zh-CN"/>
        </w:rPr>
        <w:t xml:space="preserve"> specific</w:t>
      </w:r>
      <w:r>
        <w:rPr>
          <w:noProof/>
        </w:rPr>
        <w:tab/>
      </w:r>
      <w:r>
        <w:rPr>
          <w:noProof/>
        </w:rPr>
        <w:fldChar w:fldCharType="begin"/>
      </w:r>
      <w:r>
        <w:rPr>
          <w:noProof/>
        </w:rPr>
        <w:instrText xml:space="preserve"> PAGEREF _Toc154923551 \h </w:instrText>
      </w:r>
      <w:r>
        <w:rPr>
          <w:noProof/>
        </w:rPr>
      </w:r>
      <w:r>
        <w:rPr>
          <w:noProof/>
        </w:rPr>
        <w:fldChar w:fldCharType="separate"/>
      </w:r>
      <w:r>
        <w:rPr>
          <w:noProof/>
        </w:rPr>
        <w:t>252</w:t>
      </w:r>
      <w:r>
        <w:rPr>
          <w:noProof/>
        </w:rPr>
        <w:fldChar w:fldCharType="end"/>
      </w:r>
    </w:p>
    <w:p w14:paraId="5E5661E6" w14:textId="641E936C"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7.17.5.3</w:t>
      </w:r>
      <w:r>
        <w:rPr>
          <w:rFonts w:asciiTheme="minorHAnsi" w:eastAsiaTheme="minorEastAsia" w:hAnsiTheme="minorHAnsi" w:cstheme="minorBidi"/>
          <w:noProof/>
          <w:kern w:val="2"/>
          <w:sz w:val="22"/>
          <w:szCs w:val="22"/>
          <w:lang w:eastAsia="en-GB"/>
          <w14:ligatures w14:val="standardContextual"/>
        </w:rPr>
        <w:tab/>
      </w:r>
      <w:r>
        <w:rPr>
          <w:noProof/>
        </w:rPr>
        <w:t xml:space="preserve">Ad hoc group file distribution communication </w:t>
      </w:r>
      <w:r w:rsidRPr="00B01776">
        <w:rPr>
          <w:rFonts w:eastAsia="SimSun"/>
          <w:noProof/>
        </w:rPr>
        <w:t>procedures in single MCData system</w:t>
      </w:r>
      <w:r>
        <w:rPr>
          <w:noProof/>
        </w:rPr>
        <w:tab/>
      </w:r>
      <w:r>
        <w:rPr>
          <w:noProof/>
        </w:rPr>
        <w:fldChar w:fldCharType="begin"/>
      </w:r>
      <w:r>
        <w:rPr>
          <w:noProof/>
        </w:rPr>
        <w:instrText xml:space="preserve"> PAGEREF _Toc154923552 \h </w:instrText>
      </w:r>
      <w:r>
        <w:rPr>
          <w:noProof/>
        </w:rPr>
      </w:r>
      <w:r>
        <w:rPr>
          <w:noProof/>
        </w:rPr>
        <w:fldChar w:fldCharType="separate"/>
      </w:r>
      <w:r>
        <w:rPr>
          <w:noProof/>
        </w:rPr>
        <w:t>252</w:t>
      </w:r>
      <w:r>
        <w:rPr>
          <w:noProof/>
        </w:rPr>
        <w:fldChar w:fldCharType="end"/>
      </w:r>
    </w:p>
    <w:p w14:paraId="32F6A7CC" w14:textId="2BD98E1C"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7.17.5.3.1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_Toc154923553 \h </w:instrText>
      </w:r>
      <w:r>
        <w:rPr>
          <w:noProof/>
        </w:rPr>
      </w:r>
      <w:r>
        <w:rPr>
          <w:noProof/>
        </w:rPr>
        <w:fldChar w:fldCharType="separate"/>
      </w:r>
      <w:r>
        <w:rPr>
          <w:noProof/>
        </w:rPr>
        <w:t>252</w:t>
      </w:r>
      <w:r>
        <w:rPr>
          <w:noProof/>
        </w:rPr>
        <w:fldChar w:fldCharType="end"/>
      </w:r>
    </w:p>
    <w:p w14:paraId="3B8FFE86" w14:textId="1393FBBF"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7.17.5.3.2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_Toc154923554 \h </w:instrText>
      </w:r>
      <w:r>
        <w:rPr>
          <w:noProof/>
        </w:rPr>
      </w:r>
      <w:r>
        <w:rPr>
          <w:noProof/>
        </w:rPr>
        <w:fldChar w:fldCharType="separate"/>
      </w:r>
      <w:r>
        <w:rPr>
          <w:noProof/>
        </w:rPr>
        <w:t>252</w:t>
      </w:r>
      <w:r>
        <w:rPr>
          <w:noProof/>
        </w:rPr>
        <w:fldChar w:fldCharType="end"/>
      </w:r>
    </w:p>
    <w:p w14:paraId="1E24241D" w14:textId="716B3CB3" w:rsidR="00B67459" w:rsidRDefault="00B67459">
      <w:pPr>
        <w:pStyle w:val="TOC4"/>
        <w:rPr>
          <w:rFonts w:asciiTheme="minorHAnsi" w:eastAsiaTheme="minorEastAsia" w:hAnsiTheme="minorHAnsi" w:cstheme="minorBidi"/>
          <w:noProof/>
          <w:kern w:val="2"/>
          <w:sz w:val="22"/>
          <w:szCs w:val="22"/>
          <w:lang w:eastAsia="en-GB"/>
          <w14:ligatures w14:val="standardContextual"/>
        </w:rPr>
      </w:pPr>
      <w:r>
        <w:rPr>
          <w:noProof/>
        </w:rPr>
        <w:t>7.17.5.4</w:t>
      </w:r>
      <w:r>
        <w:rPr>
          <w:rFonts w:asciiTheme="minorHAnsi" w:eastAsiaTheme="minorEastAsia" w:hAnsiTheme="minorHAnsi" w:cstheme="minorBidi"/>
          <w:noProof/>
          <w:kern w:val="2"/>
          <w:sz w:val="22"/>
          <w:szCs w:val="22"/>
          <w:lang w:eastAsia="en-GB"/>
          <w14:ligatures w14:val="standardContextual"/>
        </w:rPr>
        <w:tab/>
      </w:r>
      <w:r>
        <w:rPr>
          <w:noProof/>
        </w:rPr>
        <w:t xml:space="preserve">Ad hoc group file distribution communication </w:t>
      </w:r>
      <w:r w:rsidRPr="00B01776">
        <w:rPr>
          <w:rFonts w:eastAsia="SimSun"/>
          <w:noProof/>
        </w:rPr>
        <w:t xml:space="preserve">procedures </w:t>
      </w:r>
      <w:r>
        <w:rPr>
          <w:noProof/>
        </w:rPr>
        <w:t>involving multiple MC systems</w:t>
      </w:r>
      <w:r>
        <w:rPr>
          <w:noProof/>
        </w:rPr>
        <w:tab/>
      </w:r>
      <w:r>
        <w:rPr>
          <w:noProof/>
        </w:rPr>
        <w:fldChar w:fldCharType="begin"/>
      </w:r>
      <w:r>
        <w:rPr>
          <w:noProof/>
        </w:rPr>
        <w:instrText xml:space="preserve"> PAGEREF _Toc154923555 \h </w:instrText>
      </w:r>
      <w:r>
        <w:rPr>
          <w:noProof/>
        </w:rPr>
      </w:r>
      <w:r>
        <w:rPr>
          <w:noProof/>
        </w:rPr>
        <w:fldChar w:fldCharType="separate"/>
      </w:r>
      <w:r>
        <w:rPr>
          <w:noProof/>
        </w:rPr>
        <w:t>253</w:t>
      </w:r>
      <w:r>
        <w:rPr>
          <w:noProof/>
        </w:rPr>
        <w:fldChar w:fldCharType="end"/>
      </w:r>
    </w:p>
    <w:p w14:paraId="6B8A204F" w14:textId="46FEE779"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7.17.5.4.1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_Toc154923556 \h </w:instrText>
      </w:r>
      <w:r>
        <w:rPr>
          <w:noProof/>
        </w:rPr>
      </w:r>
      <w:r>
        <w:rPr>
          <w:noProof/>
        </w:rPr>
        <w:fldChar w:fldCharType="separate"/>
      </w:r>
      <w:r>
        <w:rPr>
          <w:noProof/>
        </w:rPr>
        <w:t>253</w:t>
      </w:r>
      <w:r>
        <w:rPr>
          <w:noProof/>
        </w:rPr>
        <w:fldChar w:fldCharType="end"/>
      </w:r>
    </w:p>
    <w:p w14:paraId="2D06643F" w14:textId="7B83CA0D" w:rsidR="00B67459" w:rsidRDefault="00B67459">
      <w:pPr>
        <w:pStyle w:val="TOC5"/>
        <w:rPr>
          <w:rFonts w:asciiTheme="minorHAnsi" w:eastAsiaTheme="minorEastAsia" w:hAnsiTheme="minorHAnsi" w:cstheme="minorBidi"/>
          <w:noProof/>
          <w:kern w:val="2"/>
          <w:sz w:val="22"/>
          <w:szCs w:val="22"/>
          <w:lang w:eastAsia="en-GB"/>
          <w14:ligatures w14:val="standardContextual"/>
        </w:rPr>
      </w:pPr>
      <w:r>
        <w:rPr>
          <w:noProof/>
        </w:rPr>
        <w:t>7.17.5.4.2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_Toc154923557 \h </w:instrText>
      </w:r>
      <w:r>
        <w:rPr>
          <w:noProof/>
        </w:rPr>
      </w:r>
      <w:r>
        <w:rPr>
          <w:noProof/>
        </w:rPr>
        <w:fldChar w:fldCharType="separate"/>
      </w:r>
      <w:r>
        <w:rPr>
          <w:noProof/>
        </w:rPr>
        <w:t>253</w:t>
      </w:r>
      <w:r>
        <w:rPr>
          <w:noProof/>
        </w:rPr>
        <w:fldChar w:fldCharType="end"/>
      </w:r>
    </w:p>
    <w:p w14:paraId="69408DF1" w14:textId="04E39DE8" w:rsidR="00B67459" w:rsidRDefault="00B67459">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A (normative): MCData related configuration data</w:t>
      </w:r>
      <w:r>
        <w:rPr>
          <w:noProof/>
        </w:rPr>
        <w:tab/>
      </w:r>
      <w:r>
        <w:rPr>
          <w:noProof/>
        </w:rPr>
        <w:fldChar w:fldCharType="begin"/>
      </w:r>
      <w:r>
        <w:rPr>
          <w:noProof/>
        </w:rPr>
        <w:instrText xml:space="preserve"> PAGEREF _Toc154923558 \h </w:instrText>
      </w:r>
      <w:r>
        <w:rPr>
          <w:noProof/>
        </w:rPr>
      </w:r>
      <w:r>
        <w:rPr>
          <w:noProof/>
        </w:rPr>
        <w:fldChar w:fldCharType="separate"/>
      </w:r>
      <w:r>
        <w:rPr>
          <w:noProof/>
        </w:rPr>
        <w:t>255</w:t>
      </w:r>
      <w:r>
        <w:rPr>
          <w:noProof/>
        </w:rPr>
        <w:fldChar w:fldCharType="end"/>
      </w:r>
    </w:p>
    <w:p w14:paraId="6C923435" w14:textId="553263E7" w:rsidR="00B67459" w:rsidRDefault="00B67459">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_Toc154923559 \h </w:instrText>
      </w:r>
      <w:r>
        <w:rPr>
          <w:noProof/>
        </w:rPr>
      </w:r>
      <w:r>
        <w:rPr>
          <w:noProof/>
        </w:rPr>
        <w:fldChar w:fldCharType="separate"/>
      </w:r>
      <w:r>
        <w:rPr>
          <w:noProof/>
        </w:rPr>
        <w:t>255</w:t>
      </w:r>
      <w:r>
        <w:rPr>
          <w:noProof/>
        </w:rPr>
        <w:fldChar w:fldCharType="end"/>
      </w:r>
    </w:p>
    <w:p w14:paraId="3FE9D768" w14:textId="1C9F8FC1" w:rsidR="00B67459" w:rsidRDefault="00B67459">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MCData UE configuration data</w:t>
      </w:r>
      <w:r>
        <w:rPr>
          <w:noProof/>
        </w:rPr>
        <w:tab/>
      </w:r>
      <w:r>
        <w:rPr>
          <w:noProof/>
        </w:rPr>
        <w:fldChar w:fldCharType="begin"/>
      </w:r>
      <w:r>
        <w:rPr>
          <w:noProof/>
        </w:rPr>
        <w:instrText xml:space="preserve"> PAGEREF _Toc154923560 \h </w:instrText>
      </w:r>
      <w:r>
        <w:rPr>
          <w:noProof/>
        </w:rPr>
      </w:r>
      <w:r>
        <w:rPr>
          <w:noProof/>
        </w:rPr>
        <w:fldChar w:fldCharType="separate"/>
      </w:r>
      <w:r>
        <w:rPr>
          <w:noProof/>
        </w:rPr>
        <w:t>255</w:t>
      </w:r>
      <w:r>
        <w:rPr>
          <w:noProof/>
        </w:rPr>
        <w:fldChar w:fldCharType="end"/>
      </w:r>
    </w:p>
    <w:p w14:paraId="08F977E4" w14:textId="39BB9020" w:rsidR="00B67459" w:rsidRDefault="00B67459">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MCData user profile configuration data</w:t>
      </w:r>
      <w:r>
        <w:rPr>
          <w:noProof/>
        </w:rPr>
        <w:tab/>
      </w:r>
      <w:r>
        <w:rPr>
          <w:noProof/>
        </w:rPr>
        <w:fldChar w:fldCharType="begin"/>
      </w:r>
      <w:r>
        <w:rPr>
          <w:noProof/>
        </w:rPr>
        <w:instrText xml:space="preserve"> PAGEREF _Toc154923561 \h </w:instrText>
      </w:r>
      <w:r>
        <w:rPr>
          <w:noProof/>
        </w:rPr>
      </w:r>
      <w:r>
        <w:rPr>
          <w:noProof/>
        </w:rPr>
        <w:fldChar w:fldCharType="separate"/>
      </w:r>
      <w:r>
        <w:rPr>
          <w:noProof/>
        </w:rPr>
        <w:t>256</w:t>
      </w:r>
      <w:r>
        <w:rPr>
          <w:noProof/>
        </w:rPr>
        <w:fldChar w:fldCharType="end"/>
      </w:r>
    </w:p>
    <w:p w14:paraId="657927C3" w14:textId="1CDA6BC4" w:rsidR="00B67459" w:rsidRDefault="00B67459">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MCData related Group configuration data</w:t>
      </w:r>
      <w:r>
        <w:rPr>
          <w:noProof/>
        </w:rPr>
        <w:tab/>
      </w:r>
      <w:r>
        <w:rPr>
          <w:noProof/>
        </w:rPr>
        <w:fldChar w:fldCharType="begin"/>
      </w:r>
      <w:r>
        <w:rPr>
          <w:noProof/>
        </w:rPr>
        <w:instrText xml:space="preserve"> PAGEREF _Toc154923562 \h </w:instrText>
      </w:r>
      <w:r>
        <w:rPr>
          <w:noProof/>
        </w:rPr>
      </w:r>
      <w:r>
        <w:rPr>
          <w:noProof/>
        </w:rPr>
        <w:fldChar w:fldCharType="separate"/>
      </w:r>
      <w:r>
        <w:rPr>
          <w:noProof/>
        </w:rPr>
        <w:t>264</w:t>
      </w:r>
      <w:r>
        <w:rPr>
          <w:noProof/>
        </w:rPr>
        <w:fldChar w:fldCharType="end"/>
      </w:r>
    </w:p>
    <w:p w14:paraId="73F75E0C" w14:textId="410FE63B" w:rsidR="00B67459" w:rsidRDefault="00B67459">
      <w:pPr>
        <w:pStyle w:val="TOC1"/>
        <w:rPr>
          <w:rFonts w:asciiTheme="minorHAnsi" w:eastAsiaTheme="minorEastAsia" w:hAnsiTheme="minorHAnsi" w:cstheme="minorBidi"/>
          <w:noProof/>
          <w:kern w:val="2"/>
          <w:szCs w:val="22"/>
          <w:lang w:eastAsia="en-GB"/>
          <w14:ligatures w14:val="standardContextual"/>
        </w:rPr>
      </w:pPr>
      <w:r w:rsidRPr="00B01776">
        <w:rPr>
          <w:rFonts w:eastAsia="SimSun"/>
          <w:noProof/>
        </w:rPr>
        <w:t>A.5</w:t>
      </w:r>
      <w:r>
        <w:rPr>
          <w:rFonts w:asciiTheme="minorHAnsi" w:eastAsiaTheme="minorEastAsia" w:hAnsiTheme="minorHAnsi" w:cstheme="minorBidi"/>
          <w:noProof/>
          <w:kern w:val="2"/>
          <w:szCs w:val="22"/>
          <w:lang w:eastAsia="en-GB"/>
          <w14:ligatures w14:val="standardContextual"/>
        </w:rPr>
        <w:tab/>
      </w:r>
      <w:r w:rsidRPr="00B01776">
        <w:rPr>
          <w:rFonts w:eastAsia="SimSun"/>
          <w:noProof/>
        </w:rPr>
        <w:t>MCData service configuration data</w:t>
      </w:r>
      <w:r>
        <w:rPr>
          <w:noProof/>
        </w:rPr>
        <w:tab/>
      </w:r>
      <w:r>
        <w:rPr>
          <w:noProof/>
        </w:rPr>
        <w:fldChar w:fldCharType="begin"/>
      </w:r>
      <w:r>
        <w:rPr>
          <w:noProof/>
        </w:rPr>
        <w:instrText xml:space="preserve"> PAGEREF _Toc154923563 \h </w:instrText>
      </w:r>
      <w:r>
        <w:rPr>
          <w:noProof/>
        </w:rPr>
      </w:r>
      <w:r>
        <w:rPr>
          <w:noProof/>
        </w:rPr>
        <w:fldChar w:fldCharType="separate"/>
      </w:r>
      <w:r>
        <w:rPr>
          <w:noProof/>
        </w:rPr>
        <w:t>266</w:t>
      </w:r>
      <w:r>
        <w:rPr>
          <w:noProof/>
        </w:rPr>
        <w:fldChar w:fldCharType="end"/>
      </w:r>
    </w:p>
    <w:p w14:paraId="73DFD603" w14:textId="5CDB12C4" w:rsidR="00B67459" w:rsidRDefault="00B67459">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 Transmission control for MCData</w:t>
      </w:r>
      <w:r>
        <w:rPr>
          <w:noProof/>
        </w:rPr>
        <w:tab/>
      </w:r>
      <w:r>
        <w:rPr>
          <w:noProof/>
        </w:rPr>
        <w:fldChar w:fldCharType="begin"/>
      </w:r>
      <w:r>
        <w:rPr>
          <w:noProof/>
        </w:rPr>
        <w:instrText xml:space="preserve"> PAGEREF _Toc154923564 \h </w:instrText>
      </w:r>
      <w:r>
        <w:rPr>
          <w:noProof/>
        </w:rPr>
      </w:r>
      <w:r>
        <w:rPr>
          <w:noProof/>
        </w:rPr>
        <w:fldChar w:fldCharType="separate"/>
      </w:r>
      <w:r>
        <w:rPr>
          <w:noProof/>
        </w:rPr>
        <w:t>268</w:t>
      </w:r>
      <w:r>
        <w:rPr>
          <w:noProof/>
        </w:rPr>
        <w:fldChar w:fldCharType="end"/>
      </w:r>
    </w:p>
    <w:p w14:paraId="6D222168" w14:textId="041F1428" w:rsidR="00B67459" w:rsidRDefault="00B67459">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Overview of transmission control process</w:t>
      </w:r>
      <w:r>
        <w:rPr>
          <w:noProof/>
        </w:rPr>
        <w:tab/>
      </w:r>
      <w:r>
        <w:rPr>
          <w:noProof/>
        </w:rPr>
        <w:fldChar w:fldCharType="begin"/>
      </w:r>
      <w:r>
        <w:rPr>
          <w:noProof/>
        </w:rPr>
        <w:instrText xml:space="preserve"> PAGEREF _Toc154923565 \h </w:instrText>
      </w:r>
      <w:r>
        <w:rPr>
          <w:noProof/>
        </w:rPr>
      </w:r>
      <w:r>
        <w:rPr>
          <w:noProof/>
        </w:rPr>
        <w:fldChar w:fldCharType="separate"/>
      </w:r>
      <w:r>
        <w:rPr>
          <w:noProof/>
        </w:rPr>
        <w:t>268</w:t>
      </w:r>
      <w:r>
        <w:rPr>
          <w:noProof/>
        </w:rPr>
        <w:fldChar w:fldCharType="end"/>
      </w:r>
    </w:p>
    <w:p w14:paraId="51687769" w14:textId="5B68689A" w:rsidR="00B67459" w:rsidRDefault="00B67459">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Transmission control arbitration</w:t>
      </w:r>
      <w:r>
        <w:rPr>
          <w:noProof/>
        </w:rPr>
        <w:tab/>
      </w:r>
      <w:r>
        <w:rPr>
          <w:noProof/>
        </w:rPr>
        <w:fldChar w:fldCharType="begin"/>
      </w:r>
      <w:r>
        <w:rPr>
          <w:noProof/>
        </w:rPr>
        <w:instrText xml:space="preserve"> PAGEREF _Toc154923566 \h </w:instrText>
      </w:r>
      <w:r>
        <w:rPr>
          <w:noProof/>
        </w:rPr>
      </w:r>
      <w:r>
        <w:rPr>
          <w:noProof/>
        </w:rPr>
        <w:fldChar w:fldCharType="separate"/>
      </w:r>
      <w:r>
        <w:rPr>
          <w:noProof/>
        </w:rPr>
        <w:t>269</w:t>
      </w:r>
      <w:r>
        <w:rPr>
          <w:noProof/>
        </w:rPr>
        <w:fldChar w:fldCharType="end"/>
      </w:r>
    </w:p>
    <w:p w14:paraId="2FB9CEE3" w14:textId="26FCB270" w:rsidR="00B67459" w:rsidRDefault="00B67459">
      <w:pPr>
        <w:pStyle w:val="TOC8"/>
        <w:rPr>
          <w:rFonts w:asciiTheme="minorHAnsi" w:eastAsiaTheme="minorEastAsia" w:hAnsiTheme="minorHAnsi" w:cstheme="minorBidi"/>
          <w:b w:val="0"/>
          <w:noProof/>
          <w:kern w:val="2"/>
          <w:szCs w:val="22"/>
          <w:lang w:eastAsia="en-GB"/>
          <w14:ligatures w14:val="standardContextual"/>
        </w:rPr>
      </w:pPr>
      <w:r>
        <w:rPr>
          <w:noProof/>
        </w:rPr>
        <w:t>Annex C:</w:t>
      </w:r>
      <w:r>
        <w:rPr>
          <w:rFonts w:asciiTheme="minorHAnsi" w:eastAsiaTheme="minorEastAsia" w:hAnsiTheme="minorHAnsi" w:cstheme="minorBidi"/>
          <w:b w:val="0"/>
          <w:noProof/>
          <w:kern w:val="2"/>
          <w:szCs w:val="22"/>
          <w:lang w:eastAsia="en-GB"/>
          <w14:ligatures w14:val="standardContextual"/>
        </w:rPr>
        <w:tab/>
      </w:r>
      <w:r>
        <w:rPr>
          <w:noProof/>
        </w:rPr>
        <w:t>Void</w:t>
      </w:r>
      <w:r>
        <w:rPr>
          <w:noProof/>
        </w:rPr>
        <w:tab/>
      </w:r>
      <w:r>
        <w:rPr>
          <w:noProof/>
        </w:rPr>
        <w:fldChar w:fldCharType="begin"/>
      </w:r>
      <w:r>
        <w:rPr>
          <w:noProof/>
        </w:rPr>
        <w:instrText xml:space="preserve"> PAGEREF _Toc154923567 \h </w:instrText>
      </w:r>
      <w:r>
        <w:rPr>
          <w:noProof/>
        </w:rPr>
      </w:r>
      <w:r>
        <w:rPr>
          <w:noProof/>
        </w:rPr>
        <w:fldChar w:fldCharType="separate"/>
      </w:r>
      <w:r>
        <w:rPr>
          <w:noProof/>
        </w:rPr>
        <w:t>269</w:t>
      </w:r>
      <w:r>
        <w:rPr>
          <w:noProof/>
        </w:rPr>
        <w:fldChar w:fldCharType="end"/>
      </w:r>
    </w:p>
    <w:p w14:paraId="0642A8D8" w14:textId="3F65F57D" w:rsidR="00B67459" w:rsidRDefault="00B67459">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 Example of a User Message Storage Area</w:t>
      </w:r>
      <w:r>
        <w:rPr>
          <w:noProof/>
        </w:rPr>
        <w:tab/>
      </w:r>
      <w:r>
        <w:rPr>
          <w:noProof/>
        </w:rPr>
        <w:fldChar w:fldCharType="begin"/>
      </w:r>
      <w:r>
        <w:rPr>
          <w:noProof/>
        </w:rPr>
        <w:instrText xml:space="preserve"> PAGEREF _Toc154923568 \h </w:instrText>
      </w:r>
      <w:r>
        <w:rPr>
          <w:noProof/>
        </w:rPr>
      </w:r>
      <w:r>
        <w:rPr>
          <w:noProof/>
        </w:rPr>
        <w:fldChar w:fldCharType="separate"/>
      </w:r>
      <w:r>
        <w:rPr>
          <w:noProof/>
        </w:rPr>
        <w:t>270</w:t>
      </w:r>
      <w:r>
        <w:rPr>
          <w:noProof/>
        </w:rPr>
        <w:fldChar w:fldCharType="end"/>
      </w:r>
    </w:p>
    <w:p w14:paraId="465419CB" w14:textId="7CED7E31" w:rsidR="00B67459" w:rsidRDefault="00B67459">
      <w:pPr>
        <w:pStyle w:val="TOC8"/>
        <w:rPr>
          <w:rFonts w:asciiTheme="minorHAnsi" w:eastAsiaTheme="minorEastAsia" w:hAnsiTheme="minorHAnsi" w:cstheme="minorBidi"/>
          <w:b w:val="0"/>
          <w:noProof/>
          <w:kern w:val="2"/>
          <w:szCs w:val="22"/>
          <w:lang w:eastAsia="en-GB"/>
          <w14:ligatures w14:val="standardContextual"/>
        </w:rPr>
      </w:pPr>
      <w:r>
        <w:rPr>
          <w:noProof/>
        </w:rPr>
        <w:t>Annex E (informative): Change history</w:t>
      </w:r>
      <w:r>
        <w:rPr>
          <w:noProof/>
        </w:rPr>
        <w:tab/>
      </w:r>
      <w:r>
        <w:rPr>
          <w:noProof/>
        </w:rPr>
        <w:fldChar w:fldCharType="begin"/>
      </w:r>
      <w:r>
        <w:rPr>
          <w:noProof/>
        </w:rPr>
        <w:instrText xml:space="preserve"> PAGEREF _Toc154923569 \h </w:instrText>
      </w:r>
      <w:r>
        <w:rPr>
          <w:noProof/>
        </w:rPr>
      </w:r>
      <w:r>
        <w:rPr>
          <w:noProof/>
        </w:rPr>
        <w:fldChar w:fldCharType="separate"/>
      </w:r>
      <w:r>
        <w:rPr>
          <w:noProof/>
        </w:rPr>
        <w:t>271</w:t>
      </w:r>
      <w:r>
        <w:rPr>
          <w:noProof/>
        </w:rPr>
        <w:fldChar w:fldCharType="end"/>
      </w:r>
    </w:p>
    <w:p w14:paraId="6268FCC5" w14:textId="236E6AD9" w:rsidR="00C336BB" w:rsidRPr="004D3578" w:rsidRDefault="00C336BB" w:rsidP="00C336BB">
      <w:r w:rsidRPr="004D3578">
        <w:rPr>
          <w:noProof/>
          <w:sz w:val="22"/>
        </w:rPr>
        <w:fldChar w:fldCharType="end"/>
      </w:r>
    </w:p>
    <w:p w14:paraId="70B5F644" w14:textId="77777777" w:rsidR="00C336BB" w:rsidRPr="004D3578" w:rsidRDefault="00C336BB" w:rsidP="00C336BB">
      <w:pPr>
        <w:pStyle w:val="Heading1"/>
        <w:ind w:left="0" w:firstLine="0"/>
      </w:pPr>
      <w:r w:rsidRPr="004D3578">
        <w:br w:type="page"/>
      </w:r>
      <w:bookmarkStart w:id="15" w:name="_Toc458172681"/>
      <w:bookmarkStart w:id="16" w:name="_Toc458174172"/>
      <w:bookmarkStart w:id="17" w:name="_Toc154922927"/>
      <w:r w:rsidRPr="004D3578">
        <w:lastRenderedPageBreak/>
        <w:t>Foreword</w:t>
      </w:r>
      <w:bookmarkEnd w:id="15"/>
      <w:bookmarkEnd w:id="16"/>
      <w:bookmarkEnd w:id="17"/>
    </w:p>
    <w:p w14:paraId="0FB593B4" w14:textId="77777777" w:rsidR="00C336BB" w:rsidRPr="004D3578" w:rsidRDefault="00C336BB" w:rsidP="00C336BB">
      <w:r w:rsidRPr="004D3578">
        <w:t>This Technical Specification has been produced by the 3</w:t>
      </w:r>
      <w:r w:rsidRPr="004D3578">
        <w:rPr>
          <w:vertAlign w:val="superscript"/>
        </w:rPr>
        <w:t>rd</w:t>
      </w:r>
      <w:r w:rsidRPr="004D3578">
        <w:t xml:space="preserve"> Generation Partnership Project (3GPP).</w:t>
      </w:r>
    </w:p>
    <w:p w14:paraId="43F023C0" w14:textId="77777777" w:rsidR="00C336BB" w:rsidRPr="004D3578" w:rsidRDefault="00C336BB" w:rsidP="00C336BB">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E9861E7" w14:textId="77777777" w:rsidR="00C336BB" w:rsidRPr="004D3578" w:rsidRDefault="00C336BB" w:rsidP="00C336BB">
      <w:pPr>
        <w:pStyle w:val="B1"/>
      </w:pPr>
      <w:r w:rsidRPr="004D3578">
        <w:t>Version x.y.z</w:t>
      </w:r>
    </w:p>
    <w:p w14:paraId="66F0BCFF" w14:textId="77777777" w:rsidR="00C336BB" w:rsidRPr="004D3578" w:rsidRDefault="00C336BB" w:rsidP="00C336BB">
      <w:pPr>
        <w:pStyle w:val="B1"/>
      </w:pPr>
      <w:r w:rsidRPr="004D3578">
        <w:t>where:</w:t>
      </w:r>
    </w:p>
    <w:p w14:paraId="3C8F79FF" w14:textId="77777777" w:rsidR="00C336BB" w:rsidRPr="004D3578" w:rsidRDefault="00C336BB" w:rsidP="00C336BB">
      <w:pPr>
        <w:pStyle w:val="B2"/>
      </w:pPr>
      <w:r w:rsidRPr="004D3578">
        <w:t>x</w:t>
      </w:r>
      <w:r w:rsidRPr="004D3578">
        <w:tab/>
        <w:t>the first digit:</w:t>
      </w:r>
    </w:p>
    <w:p w14:paraId="67481309" w14:textId="77777777" w:rsidR="00C336BB" w:rsidRPr="004D3578" w:rsidRDefault="00C336BB" w:rsidP="00C336BB">
      <w:pPr>
        <w:pStyle w:val="B3"/>
      </w:pPr>
      <w:r w:rsidRPr="004D3578">
        <w:t>1</w:t>
      </w:r>
      <w:r w:rsidRPr="004D3578">
        <w:tab/>
        <w:t>presented to TSG for information;</w:t>
      </w:r>
    </w:p>
    <w:p w14:paraId="530F3395" w14:textId="77777777" w:rsidR="00C336BB" w:rsidRPr="004D3578" w:rsidRDefault="00C336BB" w:rsidP="00C336BB">
      <w:pPr>
        <w:pStyle w:val="B3"/>
      </w:pPr>
      <w:r w:rsidRPr="004D3578">
        <w:t>2</w:t>
      </w:r>
      <w:r w:rsidRPr="004D3578">
        <w:tab/>
        <w:t>presented to TSG for approval;</w:t>
      </w:r>
    </w:p>
    <w:p w14:paraId="093AC9E0" w14:textId="77777777" w:rsidR="00C336BB" w:rsidRPr="004D3578" w:rsidRDefault="00C336BB" w:rsidP="00C336BB">
      <w:pPr>
        <w:pStyle w:val="B3"/>
      </w:pPr>
      <w:r w:rsidRPr="004D3578">
        <w:t>3</w:t>
      </w:r>
      <w:r w:rsidRPr="004D3578">
        <w:tab/>
        <w:t>or greater indicates TSG approved document under change control.</w:t>
      </w:r>
    </w:p>
    <w:p w14:paraId="2F5F5BAF" w14:textId="77777777" w:rsidR="00C336BB" w:rsidRPr="004D3578" w:rsidRDefault="00C336BB" w:rsidP="00C336BB">
      <w:pPr>
        <w:pStyle w:val="B2"/>
      </w:pPr>
      <w:r w:rsidRPr="004D3578">
        <w:t>y</w:t>
      </w:r>
      <w:r w:rsidRPr="004D3578">
        <w:tab/>
        <w:t>the second digit is incremented for all changes of substance, i.e. technical enhancements, corrections, updates, etc.</w:t>
      </w:r>
    </w:p>
    <w:p w14:paraId="784D2316" w14:textId="77777777" w:rsidR="00C336BB" w:rsidRPr="004D3578" w:rsidRDefault="00C336BB" w:rsidP="00C336BB">
      <w:pPr>
        <w:pStyle w:val="B2"/>
      </w:pPr>
      <w:r w:rsidRPr="004D3578">
        <w:t>z</w:t>
      </w:r>
      <w:r w:rsidRPr="004D3578">
        <w:tab/>
        <w:t>the third digit is incremented when editorial only changes have been incorporated in the document.</w:t>
      </w:r>
    </w:p>
    <w:p w14:paraId="4247ED04" w14:textId="77777777" w:rsidR="00C336BB" w:rsidRPr="004D3578" w:rsidRDefault="00C336BB" w:rsidP="00C336BB">
      <w:pPr>
        <w:pStyle w:val="Heading1"/>
      </w:pPr>
      <w:r w:rsidRPr="004D3578">
        <w:br w:type="page"/>
      </w:r>
      <w:bookmarkStart w:id="18" w:name="_Toc458172682"/>
      <w:bookmarkStart w:id="19" w:name="_Toc458174173"/>
      <w:bookmarkStart w:id="20" w:name="_Toc154922928"/>
      <w:r w:rsidRPr="004D3578">
        <w:lastRenderedPageBreak/>
        <w:t>1</w:t>
      </w:r>
      <w:r w:rsidRPr="004D3578">
        <w:tab/>
        <w:t>Scope</w:t>
      </w:r>
      <w:bookmarkEnd w:id="18"/>
      <w:bookmarkEnd w:id="19"/>
      <w:bookmarkEnd w:id="20"/>
    </w:p>
    <w:p w14:paraId="5C5C8D31" w14:textId="77777777" w:rsidR="00C336BB" w:rsidRDefault="00C336BB" w:rsidP="00C336BB">
      <w:pPr>
        <w:rPr>
          <w:rFonts w:eastAsia="SimSun"/>
          <w:lang w:eastAsia="zh-CN"/>
        </w:rPr>
      </w:pPr>
      <w:r w:rsidRPr="003E2577">
        <w:t xml:space="preserve">This document specifies </w:t>
      </w:r>
      <w:r w:rsidRPr="003F7CB6">
        <w:t xml:space="preserve">the functional architecture, procedures and information flows needed to support the </w:t>
      </w:r>
      <w:r w:rsidRPr="00245536">
        <w:t>Mission Critical Data (MCData) services</w:t>
      </w:r>
      <w:r w:rsidRPr="00245536">
        <w:rPr>
          <w:rFonts w:eastAsia="SimSun" w:hint="eastAsia"/>
          <w:lang w:eastAsia="zh-CN"/>
        </w:rPr>
        <w:t>.</w:t>
      </w:r>
      <w:r w:rsidRPr="00245536">
        <w:t xml:space="preserve"> </w:t>
      </w:r>
      <w:r w:rsidRPr="00245536">
        <w:rPr>
          <w:rFonts w:eastAsia="SimSun" w:hint="eastAsia"/>
          <w:lang w:eastAsia="zh-CN"/>
        </w:rPr>
        <w:t>MC</w:t>
      </w:r>
      <w:r w:rsidRPr="00245536">
        <w:rPr>
          <w:rFonts w:eastAsia="SimSun"/>
          <w:lang w:eastAsia="zh-CN"/>
        </w:rPr>
        <w:t>Data</w:t>
      </w:r>
      <w:r w:rsidRPr="00245536">
        <w:rPr>
          <w:rFonts w:eastAsia="SimSun" w:hint="eastAsia"/>
          <w:lang w:eastAsia="zh-CN"/>
        </w:rPr>
        <w:t xml:space="preserve"> </w:t>
      </w:r>
      <w:r w:rsidRPr="00245536">
        <w:rPr>
          <w:rFonts w:eastAsia="SimSun"/>
          <w:lang w:eastAsia="zh-CN"/>
        </w:rPr>
        <w:t xml:space="preserve">is a suite of </w:t>
      </w:r>
      <w:r w:rsidRPr="00245536">
        <w:rPr>
          <w:rFonts w:eastAsia="SimSun" w:hint="eastAsia"/>
          <w:lang w:eastAsia="zh-CN"/>
        </w:rPr>
        <w:t>service</w:t>
      </w:r>
      <w:r w:rsidRPr="00245536">
        <w:rPr>
          <w:rFonts w:eastAsia="SimSun"/>
          <w:lang w:eastAsia="zh-CN"/>
        </w:rPr>
        <w:t>s which</w:t>
      </w:r>
      <w:r w:rsidRPr="00245536">
        <w:rPr>
          <w:rFonts w:eastAsia="SimSun" w:hint="eastAsia"/>
          <w:lang w:eastAsia="zh-CN"/>
        </w:rPr>
        <w:t xml:space="preserve"> utilizes the common </w:t>
      </w:r>
      <w:r w:rsidRPr="00245536">
        <w:rPr>
          <w:rFonts w:eastAsia="SimSun"/>
          <w:lang w:eastAsia="zh-CN"/>
        </w:rPr>
        <w:t>functional</w:t>
      </w:r>
      <w:r w:rsidRPr="00245536">
        <w:rPr>
          <w:rFonts w:eastAsia="SimSun" w:hint="eastAsia"/>
          <w:lang w:eastAsia="zh-CN"/>
        </w:rPr>
        <w:t xml:space="preserve"> architecture</w:t>
      </w:r>
      <w:r w:rsidRPr="003F7CB6">
        <w:rPr>
          <w:rFonts w:eastAsia="SimSun" w:hint="eastAsia"/>
          <w:lang w:eastAsia="zh-CN"/>
        </w:rPr>
        <w:t xml:space="preserve"> defined in 3GPP</w:t>
      </w:r>
      <w:r>
        <w:rPr>
          <w:rFonts w:eastAsia="SimSun" w:hint="cs"/>
          <w:lang w:eastAsia="zh-CN"/>
        </w:rPr>
        <w:t> </w:t>
      </w:r>
      <w:r w:rsidRPr="003F7CB6">
        <w:rPr>
          <w:rFonts w:eastAsia="SimSun" w:hint="eastAsia"/>
          <w:lang w:eastAsia="zh-CN"/>
        </w:rPr>
        <w:t>TS</w:t>
      </w:r>
      <w:r>
        <w:rPr>
          <w:rFonts w:eastAsia="SimSun" w:hint="cs"/>
          <w:lang w:eastAsia="zh-CN"/>
        </w:rPr>
        <w:t> </w:t>
      </w:r>
      <w:r w:rsidRPr="003F7CB6">
        <w:rPr>
          <w:rFonts w:eastAsia="SimSun" w:hint="eastAsia"/>
          <w:lang w:eastAsia="zh-CN"/>
        </w:rPr>
        <w:t>23.</w:t>
      </w:r>
      <w:r w:rsidRPr="003F7CB6">
        <w:rPr>
          <w:rFonts w:eastAsia="SimSun"/>
          <w:lang w:eastAsia="zh-CN"/>
        </w:rPr>
        <w:t>280</w:t>
      </w:r>
      <w:r>
        <w:rPr>
          <w:rFonts w:eastAsia="SimSun"/>
          <w:lang w:eastAsia="zh-CN"/>
        </w:rPr>
        <w:t> </w:t>
      </w:r>
      <w:r w:rsidRPr="003F7CB6">
        <w:rPr>
          <w:rFonts w:eastAsia="SimSun" w:hint="eastAsia"/>
          <w:lang w:eastAsia="zh-CN"/>
        </w:rPr>
        <w:t>[</w:t>
      </w:r>
      <w:r w:rsidRPr="003F7CB6">
        <w:rPr>
          <w:rFonts w:eastAsia="SimSun"/>
          <w:lang w:eastAsia="zh-CN"/>
        </w:rPr>
        <w:t>5</w:t>
      </w:r>
      <w:r w:rsidRPr="003F7CB6">
        <w:rPr>
          <w:rFonts w:eastAsia="SimSun" w:hint="eastAsia"/>
          <w:lang w:eastAsia="zh-CN"/>
        </w:rPr>
        <w:t>]</w:t>
      </w:r>
      <w:r>
        <w:rPr>
          <w:rFonts w:eastAsia="SimSun"/>
          <w:lang w:eastAsia="zh-CN"/>
        </w:rPr>
        <w:t xml:space="preserve"> </w:t>
      </w:r>
      <w:r w:rsidRPr="003F7CB6">
        <w:rPr>
          <w:rFonts w:eastAsia="SimSun" w:hint="eastAsia"/>
          <w:lang w:eastAsia="zh-CN"/>
        </w:rPr>
        <w:t xml:space="preserve">to support MC services over LTE including the common services core. </w:t>
      </w:r>
    </w:p>
    <w:p w14:paraId="65A1695D" w14:textId="77777777" w:rsidR="00C336BB" w:rsidRDefault="00C336BB" w:rsidP="00C336BB">
      <w:r w:rsidRPr="003F7CB6">
        <w:t xml:space="preserve">MCData </w:t>
      </w:r>
      <w:r>
        <w:t>services suite consists of the following sub-services:</w:t>
      </w:r>
    </w:p>
    <w:p w14:paraId="7C540972" w14:textId="77777777" w:rsidR="00C336BB" w:rsidRPr="00245536" w:rsidRDefault="00C336BB" w:rsidP="00C336BB">
      <w:pPr>
        <w:pStyle w:val="B1"/>
      </w:pPr>
      <w:r w:rsidRPr="00205B9F">
        <w:t>-</w:t>
      </w:r>
      <w:r w:rsidRPr="00205B9F">
        <w:tab/>
      </w:r>
      <w:r w:rsidRPr="00245536">
        <w:t>short data service (</w:t>
      </w:r>
      <w:r>
        <w:t>SDS</w:t>
      </w:r>
      <w:r w:rsidRPr="00245536">
        <w:t>);</w:t>
      </w:r>
    </w:p>
    <w:p w14:paraId="3EFB5380" w14:textId="77777777" w:rsidR="00C336BB" w:rsidRDefault="00C336BB" w:rsidP="00C336BB">
      <w:pPr>
        <w:pStyle w:val="B1"/>
      </w:pPr>
      <w:r w:rsidRPr="00205B9F">
        <w:t>-</w:t>
      </w:r>
      <w:r w:rsidRPr="00205B9F">
        <w:tab/>
      </w:r>
      <w:r w:rsidRPr="00245536">
        <w:t>file distribution</w:t>
      </w:r>
      <w:r>
        <w:t xml:space="preserve"> (FD);</w:t>
      </w:r>
    </w:p>
    <w:p w14:paraId="4ABF1D5B" w14:textId="77777777" w:rsidR="00C336BB" w:rsidRDefault="00C336BB" w:rsidP="00C336BB">
      <w:pPr>
        <w:pStyle w:val="B1"/>
      </w:pPr>
      <w:r w:rsidRPr="00205B9F">
        <w:t>-</w:t>
      </w:r>
      <w:r w:rsidRPr="00205B9F">
        <w:tab/>
      </w:r>
      <w:r>
        <w:t>data streaming (DS); and</w:t>
      </w:r>
    </w:p>
    <w:p w14:paraId="20D60D51" w14:textId="77777777" w:rsidR="00C336BB" w:rsidRDefault="00C336BB" w:rsidP="00C336BB">
      <w:pPr>
        <w:pStyle w:val="NO"/>
      </w:pPr>
      <w:r>
        <w:t>NOTE:</w:t>
      </w:r>
      <w:r>
        <w:tab/>
        <w:t>Procedures for DS are not covered in the current specification.</w:t>
      </w:r>
    </w:p>
    <w:p w14:paraId="4EC9AD6C" w14:textId="77777777" w:rsidR="00C336BB" w:rsidRPr="00245536" w:rsidRDefault="00C336BB" w:rsidP="00C336BB">
      <w:pPr>
        <w:pStyle w:val="B1"/>
      </w:pPr>
      <w:r w:rsidRPr="00205B9F">
        <w:t>-</w:t>
      </w:r>
      <w:r w:rsidRPr="00205B9F">
        <w:tab/>
      </w:r>
      <w:r>
        <w:t>IP connectivity.</w:t>
      </w:r>
    </w:p>
    <w:p w14:paraId="2A0EEFA3" w14:textId="77777777" w:rsidR="00C336BB" w:rsidRDefault="00C336BB" w:rsidP="00C336BB">
      <w:r w:rsidRPr="003F7CB6">
        <w:t xml:space="preserve">MCData </w:t>
      </w:r>
      <w:r>
        <w:t>features include:</w:t>
      </w:r>
    </w:p>
    <w:p w14:paraId="1A0C0D2B" w14:textId="77777777" w:rsidR="00C336BB" w:rsidRPr="00245536" w:rsidRDefault="00C336BB" w:rsidP="00C336BB">
      <w:pPr>
        <w:pStyle w:val="B1"/>
      </w:pPr>
      <w:r w:rsidRPr="00205B9F">
        <w:t>-</w:t>
      </w:r>
      <w:r w:rsidRPr="00205B9F">
        <w:tab/>
      </w:r>
      <w:r w:rsidRPr="00245536">
        <w:t>conversation management;</w:t>
      </w:r>
    </w:p>
    <w:p w14:paraId="5B61F300" w14:textId="77777777" w:rsidR="00C336BB" w:rsidRDefault="00C336BB" w:rsidP="00C336BB">
      <w:pPr>
        <w:pStyle w:val="B1"/>
      </w:pPr>
      <w:r w:rsidRPr="00205B9F">
        <w:t>-</w:t>
      </w:r>
      <w:r w:rsidRPr="00205B9F">
        <w:tab/>
      </w:r>
      <w:r w:rsidRPr="00245536">
        <w:t>transmission and reception control;</w:t>
      </w:r>
      <w:r w:rsidRPr="001D050C">
        <w:t xml:space="preserve"> </w:t>
      </w:r>
    </w:p>
    <w:p w14:paraId="57B432AC" w14:textId="77777777" w:rsidR="00C336BB" w:rsidRPr="00245536" w:rsidRDefault="00C336BB" w:rsidP="00C336BB">
      <w:pPr>
        <w:pStyle w:val="B1"/>
      </w:pPr>
      <w:r>
        <w:t>-</w:t>
      </w:r>
      <w:r>
        <w:tab/>
        <w:t>communication release;</w:t>
      </w:r>
      <w:r w:rsidRPr="00245536">
        <w:t xml:space="preserve"> and</w:t>
      </w:r>
    </w:p>
    <w:p w14:paraId="3708CB00" w14:textId="77777777" w:rsidR="00C336BB" w:rsidRPr="00245536" w:rsidRDefault="00C336BB" w:rsidP="00C336BB">
      <w:pPr>
        <w:pStyle w:val="B1"/>
        <w:rPr>
          <w:rFonts w:eastAsia="SimSun"/>
        </w:rPr>
      </w:pPr>
      <w:r w:rsidRPr="00205B9F">
        <w:t>-</w:t>
      </w:r>
      <w:r w:rsidRPr="00205B9F">
        <w:tab/>
      </w:r>
      <w:r w:rsidRPr="00245536">
        <w:t>enhanced status</w:t>
      </w:r>
      <w:r w:rsidRPr="00245536">
        <w:rPr>
          <w:rFonts w:eastAsia="SimSun"/>
        </w:rPr>
        <w:t>.</w:t>
      </w:r>
    </w:p>
    <w:p w14:paraId="676082A8" w14:textId="77777777" w:rsidR="00C336BB" w:rsidRPr="003E2577" w:rsidRDefault="00C336BB" w:rsidP="00C336BB">
      <w:pPr>
        <w:rPr>
          <w:lang w:eastAsia="zh-CN"/>
        </w:rPr>
      </w:pPr>
      <w:r w:rsidRPr="003E2577">
        <w:rPr>
          <w:lang w:eastAsia="zh-CN"/>
        </w:rPr>
        <w:t>The corresponding service requirements are defined in 3GPP TS 22.</w:t>
      </w:r>
      <w:r>
        <w:rPr>
          <w:lang w:eastAsia="zh-CN"/>
        </w:rPr>
        <w:t>282</w:t>
      </w:r>
      <w:r>
        <w:rPr>
          <w:rFonts w:eastAsia="SimSun" w:hint="cs"/>
          <w:lang w:eastAsia="zh-CN"/>
        </w:rPr>
        <w:t> </w:t>
      </w:r>
      <w:r w:rsidRPr="003E2577">
        <w:rPr>
          <w:lang w:eastAsia="zh-CN"/>
        </w:rPr>
        <w:t>[</w:t>
      </w:r>
      <w:r>
        <w:rPr>
          <w:lang w:eastAsia="zh-CN"/>
        </w:rPr>
        <w:t>3</w:t>
      </w:r>
      <w:r w:rsidRPr="003E2577">
        <w:rPr>
          <w:lang w:eastAsia="zh-CN"/>
        </w:rPr>
        <w:t>]</w:t>
      </w:r>
      <w:r>
        <w:rPr>
          <w:rFonts w:eastAsia="SimSun" w:hint="eastAsia"/>
          <w:lang w:eastAsia="zh-CN"/>
        </w:rPr>
        <w:t xml:space="preserve"> and 3GPP</w:t>
      </w:r>
      <w:r>
        <w:rPr>
          <w:rFonts w:eastAsia="SimSun" w:hint="cs"/>
          <w:lang w:eastAsia="zh-CN"/>
        </w:rPr>
        <w:t> </w:t>
      </w:r>
      <w:r>
        <w:rPr>
          <w:rFonts w:eastAsia="SimSun" w:hint="eastAsia"/>
          <w:lang w:eastAsia="zh-CN"/>
        </w:rPr>
        <w:t>TS</w:t>
      </w:r>
      <w:r>
        <w:rPr>
          <w:rFonts w:eastAsia="SimSun" w:hint="cs"/>
          <w:lang w:eastAsia="zh-CN"/>
        </w:rPr>
        <w:t> </w:t>
      </w:r>
      <w:r>
        <w:rPr>
          <w:rFonts w:eastAsia="SimSun" w:hint="eastAsia"/>
          <w:lang w:eastAsia="zh-CN"/>
        </w:rPr>
        <w:t>22.280</w:t>
      </w:r>
      <w:r>
        <w:rPr>
          <w:rFonts w:eastAsia="SimSun" w:hint="cs"/>
          <w:lang w:eastAsia="zh-CN"/>
        </w:rPr>
        <w:t> </w:t>
      </w:r>
      <w:r>
        <w:rPr>
          <w:rFonts w:eastAsia="SimSun" w:hint="eastAsia"/>
          <w:lang w:eastAsia="zh-CN"/>
        </w:rPr>
        <w:t>[</w:t>
      </w:r>
      <w:r>
        <w:rPr>
          <w:rFonts w:eastAsia="SimSun"/>
          <w:lang w:eastAsia="zh-CN"/>
        </w:rPr>
        <w:t>2</w:t>
      </w:r>
      <w:r>
        <w:rPr>
          <w:rFonts w:eastAsia="SimSun" w:hint="eastAsia"/>
          <w:lang w:eastAsia="zh-CN"/>
        </w:rPr>
        <w:t>]</w:t>
      </w:r>
      <w:r w:rsidRPr="003E2577">
        <w:rPr>
          <w:lang w:eastAsia="zh-CN"/>
        </w:rPr>
        <w:t>.</w:t>
      </w:r>
    </w:p>
    <w:p w14:paraId="7C81680E" w14:textId="77777777" w:rsidR="00C336BB" w:rsidRPr="003E2577" w:rsidRDefault="00C336BB" w:rsidP="00C336BB">
      <w:r w:rsidRPr="003E2577">
        <w:t xml:space="preserve">The present document is applicable primarily to </w:t>
      </w:r>
      <w:r>
        <w:t>MCData</w:t>
      </w:r>
      <w:r w:rsidRPr="003E2577">
        <w:t xml:space="preserve"> service using E-UTRAN access based on the EPC architecture defined in 3GPP TS 23.401 [</w:t>
      </w:r>
      <w:r>
        <w:t>4</w:t>
      </w:r>
      <w:r w:rsidRPr="003E2577">
        <w:t xml:space="preserve">]. Certain </w:t>
      </w:r>
      <w:r>
        <w:rPr>
          <w:rFonts w:eastAsia="SimSun" w:hint="eastAsia"/>
          <w:lang w:eastAsia="zh-CN"/>
        </w:rPr>
        <w:t xml:space="preserve">application </w:t>
      </w:r>
      <w:r w:rsidRPr="003E2577">
        <w:rPr>
          <w:lang w:eastAsia="zh-CN"/>
        </w:rPr>
        <w:t>functions</w:t>
      </w:r>
      <w:r>
        <w:rPr>
          <w:rFonts w:eastAsia="SimSun" w:hint="eastAsia"/>
          <w:lang w:eastAsia="zh-CN"/>
        </w:rPr>
        <w:t xml:space="preserve"> of the </w:t>
      </w:r>
      <w:r>
        <w:rPr>
          <w:rFonts w:eastAsia="SimSun"/>
          <w:lang w:eastAsia="zh-CN"/>
        </w:rPr>
        <w:t>MCData</w:t>
      </w:r>
      <w:r>
        <w:rPr>
          <w:rFonts w:eastAsia="SimSun" w:hint="eastAsia"/>
          <w:lang w:eastAsia="zh-CN"/>
        </w:rPr>
        <w:t xml:space="preserve"> service</w:t>
      </w:r>
      <w:r w:rsidRPr="003E2577">
        <w:rPr>
          <w:lang w:eastAsia="zh-CN"/>
        </w:rPr>
        <w:t xml:space="preserve"> could also </w:t>
      </w:r>
      <w:r w:rsidRPr="003E2577">
        <w:t>be supported via non-3GPP access networks but no additional functionality is specified to support non-3GPP access.</w:t>
      </w:r>
    </w:p>
    <w:p w14:paraId="0B81D90D" w14:textId="77777777" w:rsidR="00C336BB" w:rsidRDefault="00C336BB" w:rsidP="00C336BB">
      <w:r w:rsidRPr="003E2577">
        <w:t xml:space="preserve">The </w:t>
      </w:r>
      <w:r>
        <w:t>MCData</w:t>
      </w:r>
      <w:r w:rsidRPr="003E2577">
        <w:t xml:space="preserve"> service can be used for public safety applications and also for general commercial applications e.g. utility companies and railways.</w:t>
      </w:r>
    </w:p>
    <w:p w14:paraId="0F7073DC" w14:textId="77777777" w:rsidR="00C336BB" w:rsidRPr="004D3578" w:rsidRDefault="00C336BB" w:rsidP="00C336BB">
      <w:pPr>
        <w:pStyle w:val="Heading1"/>
      </w:pPr>
      <w:bookmarkStart w:id="21" w:name="_Toc458172683"/>
      <w:bookmarkStart w:id="22" w:name="_Toc458174174"/>
      <w:bookmarkStart w:id="23" w:name="_Toc154922929"/>
      <w:r w:rsidRPr="004D3578">
        <w:t>2</w:t>
      </w:r>
      <w:r w:rsidRPr="004D3578">
        <w:tab/>
        <w:t>References</w:t>
      </w:r>
      <w:bookmarkEnd w:id="21"/>
      <w:bookmarkEnd w:id="22"/>
      <w:bookmarkEnd w:id="23"/>
    </w:p>
    <w:p w14:paraId="681971DF" w14:textId="77777777" w:rsidR="00C336BB" w:rsidRPr="004D3578" w:rsidRDefault="00C336BB" w:rsidP="00C336BB">
      <w:r w:rsidRPr="004D3578">
        <w:t>The following documents contain provisions which, through reference in this text, constitute provisions of the present document.</w:t>
      </w:r>
    </w:p>
    <w:p w14:paraId="333265A2" w14:textId="77777777" w:rsidR="00C336BB" w:rsidRPr="004D3578" w:rsidRDefault="00C336BB" w:rsidP="00C336BB">
      <w:pPr>
        <w:pStyle w:val="B1"/>
      </w:pPr>
      <w:r w:rsidRPr="004D3578">
        <w:t>-</w:t>
      </w:r>
      <w:r w:rsidRPr="004D3578">
        <w:tab/>
        <w:t>References are either specific (identified by date of publication, edition number, version number, etc.) or non</w:t>
      </w:r>
      <w:r w:rsidRPr="004D3578">
        <w:noBreakHyphen/>
        <w:t>specific.</w:t>
      </w:r>
    </w:p>
    <w:p w14:paraId="2F71C7BA" w14:textId="77777777" w:rsidR="00C336BB" w:rsidRPr="004D3578" w:rsidRDefault="00C336BB" w:rsidP="00C336BB">
      <w:pPr>
        <w:pStyle w:val="B1"/>
      </w:pPr>
      <w:r w:rsidRPr="004D3578">
        <w:t>-</w:t>
      </w:r>
      <w:r w:rsidRPr="004D3578">
        <w:tab/>
        <w:t>For a specific reference, subsequent revisions do not apply.</w:t>
      </w:r>
    </w:p>
    <w:p w14:paraId="3B07F62C" w14:textId="77777777" w:rsidR="00C336BB" w:rsidRPr="004D3578" w:rsidRDefault="00C336BB" w:rsidP="00C336BB">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B7BDA64" w14:textId="77777777" w:rsidR="00C336BB" w:rsidRPr="004D3578" w:rsidRDefault="00C336BB" w:rsidP="00C336BB">
      <w:pPr>
        <w:pStyle w:val="EX"/>
      </w:pPr>
      <w:r w:rsidRPr="004D3578">
        <w:t>[1]</w:t>
      </w:r>
      <w:r w:rsidRPr="004D3578">
        <w:tab/>
        <w:t>3GPP TR 21.905: "Vocabulary for 3GPP Specifications".</w:t>
      </w:r>
    </w:p>
    <w:p w14:paraId="1975F118" w14:textId="77777777" w:rsidR="00C336BB" w:rsidRDefault="00C336BB" w:rsidP="00C336BB">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r w:rsidRPr="003B0F41">
        <w:t>MC</w:t>
      </w:r>
      <w:r>
        <w:rPr>
          <w:rFonts w:hint="eastAsia"/>
          <w:lang w:eastAsia="zh-CN"/>
        </w:rPr>
        <w:t>CoRe</w:t>
      </w:r>
      <w:r>
        <w:t>); Stage 1"</w:t>
      </w:r>
      <w:r w:rsidRPr="003B0F41">
        <w:t>.</w:t>
      </w:r>
    </w:p>
    <w:p w14:paraId="5CAED320" w14:textId="77777777" w:rsidR="00C336BB" w:rsidRDefault="00C336BB" w:rsidP="00C336BB">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w:t>
      </w:r>
      <w:r>
        <w:rPr>
          <w:lang w:eastAsia="zh-CN"/>
        </w:rPr>
        <w:t>2</w:t>
      </w:r>
      <w:r w:rsidRPr="003B0F41">
        <w:t xml:space="preserve">: </w:t>
      </w:r>
      <w:r w:rsidRPr="003B0F41">
        <w:rPr>
          <w:color w:val="000000"/>
          <w:lang w:eastAsia="ja-JP"/>
        </w:rPr>
        <w:t>"</w:t>
      </w:r>
      <w:r w:rsidRPr="008B1EC7">
        <w:t>Mission Critical Data services</w:t>
      </w:r>
      <w:r w:rsidRPr="003B0F41">
        <w:rPr>
          <w:color w:val="000000"/>
          <w:lang w:eastAsia="ja-JP"/>
        </w:rPr>
        <w:t>"</w:t>
      </w:r>
      <w:r w:rsidRPr="003B0F41">
        <w:t>.</w:t>
      </w:r>
    </w:p>
    <w:p w14:paraId="39E64F50" w14:textId="77777777" w:rsidR="00C336BB" w:rsidRDefault="00C336BB" w:rsidP="00C336BB">
      <w:pPr>
        <w:pStyle w:val="EX"/>
      </w:pPr>
      <w:r w:rsidRPr="006A2006">
        <w:rPr>
          <w:color w:val="000000"/>
          <w:lang w:eastAsia="ja-JP"/>
        </w:rPr>
        <w:t>[</w:t>
      </w:r>
      <w:r w:rsidRPr="006A2006">
        <w:rPr>
          <w:rFonts w:hint="eastAsia"/>
          <w:color w:val="000000"/>
          <w:lang w:eastAsia="ja-JP"/>
        </w:rPr>
        <w:t>4</w:t>
      </w:r>
      <w:r w:rsidRPr="006A2006">
        <w:rPr>
          <w:color w:val="000000"/>
          <w:lang w:eastAsia="ja-JP"/>
        </w:rPr>
        <w:t>]</w:t>
      </w:r>
      <w:r w:rsidRPr="006A2006">
        <w:rPr>
          <w:color w:val="000000"/>
          <w:lang w:eastAsia="ja-JP"/>
        </w:rPr>
        <w:tab/>
        <w:t>3GPP TS 23.401: "General Packet Radio Service (GPRS) enhancements for Evolved Universal</w:t>
      </w:r>
      <w:r w:rsidRPr="003B0F41">
        <w:t xml:space="preserve"> Terrestrial Radio Access Network (E-UTRAN) access".</w:t>
      </w:r>
    </w:p>
    <w:p w14:paraId="537D7DFD" w14:textId="77777777" w:rsidR="00C336BB" w:rsidRDefault="00C336BB" w:rsidP="00C336BB">
      <w:pPr>
        <w:pStyle w:val="EX"/>
      </w:pPr>
      <w:r w:rsidRPr="003B0F41">
        <w:t>[</w:t>
      </w:r>
      <w:r>
        <w:rPr>
          <w:rFonts w:hint="eastAsia"/>
          <w:lang w:eastAsia="zh-CN"/>
        </w:rPr>
        <w:t>5</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and information flows to support mission critical communication services</w:t>
      </w:r>
      <w:r>
        <w:t>; Stage 2</w:t>
      </w:r>
      <w:r w:rsidRPr="003B0F41">
        <w:rPr>
          <w:color w:val="000000"/>
          <w:lang w:eastAsia="ja-JP"/>
        </w:rPr>
        <w:t>"</w:t>
      </w:r>
      <w:r w:rsidRPr="003B0F41">
        <w:t>.</w:t>
      </w:r>
    </w:p>
    <w:p w14:paraId="10572928" w14:textId="77777777" w:rsidR="00C336BB" w:rsidRPr="00C45A8C" w:rsidRDefault="00C336BB" w:rsidP="00C336BB">
      <w:pPr>
        <w:pStyle w:val="EX"/>
      </w:pPr>
      <w:r w:rsidRPr="002E695D">
        <w:rPr>
          <w:rFonts w:eastAsia="Malgun Gothic" w:hint="eastAsia"/>
        </w:rPr>
        <w:t>[</w:t>
      </w:r>
      <w:r>
        <w:rPr>
          <w:rFonts w:eastAsia="Malgun Gothic"/>
        </w:rPr>
        <w:t>6</w:t>
      </w:r>
      <w:r w:rsidRPr="002E695D">
        <w:rPr>
          <w:rFonts w:eastAsia="Malgun Gothic" w:hint="eastAsia"/>
        </w:rPr>
        <w:t>]</w:t>
      </w:r>
      <w:r w:rsidRPr="00C45A8C">
        <w:rPr>
          <w:rFonts w:eastAsia="Malgun Gothic" w:hint="eastAsia"/>
        </w:rPr>
        <w:tab/>
        <w:t>3GPP</w:t>
      </w:r>
      <w:r w:rsidRPr="00C45A8C">
        <w:rPr>
          <w:rFonts w:eastAsia="Malgun Gothic"/>
        </w:rPr>
        <w:t> </w:t>
      </w:r>
      <w:r w:rsidRPr="00C45A8C">
        <w:rPr>
          <w:rFonts w:eastAsia="Malgun Gothic" w:hint="eastAsia"/>
        </w:rPr>
        <w:t>TS</w:t>
      </w:r>
      <w:r w:rsidRPr="00C45A8C">
        <w:rPr>
          <w:rFonts w:eastAsia="Malgun Gothic"/>
        </w:rPr>
        <w:t> </w:t>
      </w:r>
      <w:r w:rsidRPr="00C45A8C">
        <w:rPr>
          <w:rFonts w:eastAsia="Malgun Gothic" w:hint="eastAsia"/>
        </w:rPr>
        <w:t xml:space="preserve">23.228: </w:t>
      </w:r>
      <w:r w:rsidRPr="00C45A8C">
        <w:t>"IP Multimedia Subsystem (IMS</w:t>
      </w:r>
      <w:r w:rsidRPr="00C45A8C">
        <w:rPr>
          <w:rFonts w:eastAsia="Malgun Gothic" w:hint="eastAsia"/>
        </w:rPr>
        <w:t>)</w:t>
      </w:r>
      <w:r w:rsidRPr="00C45A8C">
        <w:rPr>
          <w:rFonts w:eastAsia="Malgun Gothic"/>
        </w:rPr>
        <w:t>; Stage 2</w:t>
      </w:r>
      <w:r w:rsidRPr="00C45A8C">
        <w:t>".</w:t>
      </w:r>
    </w:p>
    <w:p w14:paraId="7AD299A0" w14:textId="77777777" w:rsidR="00C336BB" w:rsidRPr="00C45A8C" w:rsidRDefault="00C336BB" w:rsidP="00C336BB">
      <w:pPr>
        <w:pStyle w:val="EX"/>
      </w:pPr>
      <w:r w:rsidRPr="00C45A8C">
        <w:lastRenderedPageBreak/>
        <w:t>[</w:t>
      </w:r>
      <w:r>
        <w:t>7</w:t>
      </w:r>
      <w:r w:rsidRPr="00C45A8C">
        <w:t>]</w:t>
      </w:r>
      <w:r w:rsidRPr="00C45A8C">
        <w:tab/>
        <w:t>3GPP TS 23.303: "Proximity-based services (ProSe); Stage 2".</w:t>
      </w:r>
    </w:p>
    <w:p w14:paraId="7C5C94DE" w14:textId="77777777" w:rsidR="00C336BB" w:rsidRPr="00C45A8C" w:rsidRDefault="00C336BB" w:rsidP="00C336BB">
      <w:pPr>
        <w:pStyle w:val="EX"/>
      </w:pPr>
      <w:r w:rsidRPr="00C45A8C">
        <w:t>[</w:t>
      </w:r>
      <w:r>
        <w:t>8</w:t>
      </w:r>
      <w:r w:rsidRPr="00C45A8C">
        <w:t>]</w:t>
      </w:r>
      <w:r w:rsidRPr="00C45A8C">
        <w:tab/>
        <w:t>3GPP</w:t>
      </w:r>
      <w:r w:rsidRPr="00C45A8C">
        <w:rPr>
          <w:color w:val="000000"/>
          <w:lang w:eastAsia="ja-JP"/>
        </w:rPr>
        <w:t> </w:t>
      </w:r>
      <w:r w:rsidRPr="00C45A8C">
        <w:t>TS</w:t>
      </w:r>
      <w:r w:rsidRPr="00C45A8C">
        <w:rPr>
          <w:color w:val="000000"/>
          <w:lang w:eastAsia="ja-JP"/>
        </w:rPr>
        <w:t> </w:t>
      </w:r>
      <w:r w:rsidRPr="00C45A8C">
        <w:t xml:space="preserve">23.468: </w:t>
      </w:r>
      <w:r w:rsidRPr="00C45A8C">
        <w:rPr>
          <w:color w:val="000000"/>
          <w:lang w:eastAsia="ja-JP"/>
        </w:rPr>
        <w:t>"</w:t>
      </w:r>
      <w:r w:rsidRPr="00C45A8C">
        <w:t>Group Communication System Enablers for LTE (GCSE_LTE); Stage 2</w:t>
      </w:r>
      <w:r w:rsidRPr="00C45A8C">
        <w:rPr>
          <w:color w:val="000000"/>
          <w:lang w:eastAsia="ja-JP"/>
        </w:rPr>
        <w:t>"</w:t>
      </w:r>
      <w:r w:rsidRPr="00C45A8C">
        <w:t>.</w:t>
      </w:r>
    </w:p>
    <w:p w14:paraId="06C811B2" w14:textId="77777777" w:rsidR="00C336BB" w:rsidRDefault="00C336BB" w:rsidP="00C336BB">
      <w:pPr>
        <w:pStyle w:val="EX"/>
      </w:pPr>
      <w:r w:rsidRPr="00C45A8C">
        <w:t>[</w:t>
      </w:r>
      <w:r>
        <w:t>9</w:t>
      </w:r>
      <w:r w:rsidRPr="00C45A8C">
        <w:t>]</w:t>
      </w:r>
      <w:r w:rsidRPr="00C45A8C">
        <w:tab/>
        <w:t>3GPP TS 23.237: "IP Multimedia Subsystem (IMS) Service Continuity; Stage 2".</w:t>
      </w:r>
    </w:p>
    <w:p w14:paraId="445B95AF" w14:textId="77777777" w:rsidR="00C336BB" w:rsidRPr="004D3578" w:rsidRDefault="00C336BB" w:rsidP="00C336BB">
      <w:pPr>
        <w:pStyle w:val="EX"/>
      </w:pPr>
      <w:r w:rsidRPr="003226BE">
        <w:t>[</w:t>
      </w:r>
      <w:r>
        <w:t>10</w:t>
      </w:r>
      <w:r w:rsidRPr="003226BE">
        <w:t>]</w:t>
      </w:r>
      <w:r w:rsidRPr="003226BE">
        <w:tab/>
        <w:t>3GPP TS 23.002: "Network Architecture".</w:t>
      </w:r>
    </w:p>
    <w:p w14:paraId="088A2103" w14:textId="77777777" w:rsidR="00C336BB" w:rsidRDefault="00C336BB" w:rsidP="00C336BB">
      <w:pPr>
        <w:pStyle w:val="EX"/>
      </w:pPr>
      <w:bookmarkStart w:id="24" w:name="_Toc458172684"/>
      <w:bookmarkStart w:id="25" w:name="_Toc458174175"/>
      <w:r>
        <w:t>[11]</w:t>
      </w:r>
      <w:r>
        <w:tab/>
        <w:t>3GPP</w:t>
      </w:r>
      <w:r w:rsidRPr="00A47809">
        <w:rPr>
          <w:rFonts w:hint="cs"/>
        </w:rPr>
        <w:t> </w:t>
      </w:r>
      <w:r>
        <w:t>TS</w:t>
      </w:r>
      <w:r w:rsidRPr="00A47809">
        <w:rPr>
          <w:rFonts w:hint="cs"/>
        </w:rPr>
        <w:t> </w:t>
      </w:r>
      <w:r>
        <w:t>23.379: "Functional architecture and information flows to support Mission Critical Push To Talk (MCPTT); stage 2".</w:t>
      </w:r>
    </w:p>
    <w:p w14:paraId="362119AD" w14:textId="77777777" w:rsidR="00C336BB" w:rsidRPr="00AB5FED" w:rsidRDefault="00C336BB" w:rsidP="00C336BB">
      <w:pPr>
        <w:pStyle w:val="EX"/>
        <w:rPr>
          <w:lang w:eastAsia="zh-CN"/>
        </w:rPr>
      </w:pPr>
      <w:r>
        <w:t>[12]</w:t>
      </w:r>
      <w:r>
        <w:tab/>
        <w:t>3GPP TS 29.283: "</w:t>
      </w:r>
      <w:r w:rsidRPr="00074920">
        <w:t>Diameter data management applications</w:t>
      </w:r>
      <w:r>
        <w:t>".</w:t>
      </w:r>
    </w:p>
    <w:p w14:paraId="2EE2D46C" w14:textId="77777777" w:rsidR="00C336BB" w:rsidRDefault="00C336BB" w:rsidP="00C336BB">
      <w:pPr>
        <w:pStyle w:val="EX"/>
      </w:pPr>
      <w:r>
        <w:t>[13]</w:t>
      </w:r>
      <w:r>
        <w:tab/>
        <w:t>3GPP</w:t>
      </w:r>
      <w:r>
        <w:rPr>
          <w:rFonts w:eastAsia="SimSun" w:hint="cs"/>
          <w:lang w:eastAsia="zh-CN"/>
        </w:rPr>
        <w:t> </w:t>
      </w:r>
      <w:r>
        <w:t>TS</w:t>
      </w:r>
      <w:r>
        <w:rPr>
          <w:rFonts w:eastAsia="SimSun" w:hint="cs"/>
          <w:lang w:eastAsia="zh-CN"/>
        </w:rPr>
        <w:t> </w:t>
      </w:r>
      <w:r>
        <w:t>33.180: "Security of the Mission Critical Service".</w:t>
      </w:r>
    </w:p>
    <w:p w14:paraId="4EFBED27" w14:textId="77777777" w:rsidR="00C336BB" w:rsidRPr="006B0C65" w:rsidRDefault="00C336BB" w:rsidP="00C336BB">
      <w:pPr>
        <w:keepLines/>
        <w:ind w:left="1702" w:hanging="1418"/>
        <w:rPr>
          <w:lang w:eastAsia="zh-CN"/>
        </w:rPr>
      </w:pPr>
      <w:r w:rsidRPr="006B0C65">
        <w:t>[</w:t>
      </w:r>
      <w:r>
        <w:t>14]</w:t>
      </w:r>
      <w:r>
        <w:tab/>
        <w:t>3GPP TS 23.203</w:t>
      </w:r>
      <w:r w:rsidRPr="006B0C65">
        <w:t>: "Policy and charging control architecture".</w:t>
      </w:r>
    </w:p>
    <w:p w14:paraId="31C5DAAB" w14:textId="77777777" w:rsidR="00C336BB" w:rsidRDefault="00C336BB" w:rsidP="00C336BB">
      <w:pPr>
        <w:pStyle w:val="EX"/>
      </w:pPr>
      <w:r w:rsidRPr="006B0C65">
        <w:t>[</w:t>
      </w:r>
      <w:r>
        <w:t>15</w:t>
      </w:r>
      <w:r w:rsidRPr="006B0C65">
        <w:t>]</w:t>
      </w:r>
      <w:r w:rsidRPr="006B0C65">
        <w:tab/>
        <w:t>3GPP</w:t>
      </w:r>
      <w:r w:rsidRPr="006B0C65">
        <w:rPr>
          <w:rFonts w:eastAsia="SimSun" w:hint="cs"/>
          <w:lang w:eastAsia="zh-CN"/>
        </w:rPr>
        <w:t> </w:t>
      </w:r>
      <w:r w:rsidRPr="006B0C65">
        <w:t>TS</w:t>
      </w:r>
      <w:r w:rsidRPr="006B0C65">
        <w:rPr>
          <w:rFonts w:eastAsia="SimSun" w:hint="cs"/>
          <w:lang w:eastAsia="zh-CN"/>
        </w:rPr>
        <w:t> </w:t>
      </w:r>
      <w:r>
        <w:t>36.331</w:t>
      </w:r>
      <w:r w:rsidRPr="006B0C65">
        <w:t>: "</w:t>
      </w:r>
      <w:r w:rsidRPr="00B90D63">
        <w:t>Evolved Universal Terrestrial Radio Access (E-UTRA); Radio Resource Control (RRC); Protocol specification</w:t>
      </w:r>
      <w:r w:rsidRPr="006B0C65">
        <w:t>".</w:t>
      </w:r>
    </w:p>
    <w:p w14:paraId="0E62A25F" w14:textId="77777777" w:rsidR="00C336BB" w:rsidRDefault="00C336BB" w:rsidP="00C336BB">
      <w:pPr>
        <w:pStyle w:val="EX"/>
      </w:pPr>
      <w:r>
        <w:t>[16</w:t>
      </w:r>
      <w:r w:rsidRPr="00E15C88">
        <w:t>]</w:t>
      </w:r>
      <w:r w:rsidRPr="00E15C88">
        <w:tab/>
        <w:t xml:space="preserve">3GPP TS 29.468: </w:t>
      </w:r>
      <w:r w:rsidRPr="00704F49">
        <w:t>"Group Communication System Enablers for LTE (GCSE_LTE); MB2 reference point; Stage 3"</w:t>
      </w:r>
      <w:r w:rsidRPr="00E15C88">
        <w:t>.</w:t>
      </w:r>
    </w:p>
    <w:p w14:paraId="78FBDE97" w14:textId="77777777" w:rsidR="00C336BB" w:rsidRDefault="00C336BB" w:rsidP="00C336BB">
      <w:pPr>
        <w:pStyle w:val="EX"/>
      </w:pPr>
      <w:r>
        <w:t>[17</w:t>
      </w:r>
      <w:r w:rsidRPr="00D3513E">
        <w:t>]</w:t>
      </w:r>
      <w:r w:rsidRPr="00D3513E">
        <w:tab/>
        <w:t>3GPP TS 29.214: "Policy and charging control over Rx reference point"</w:t>
      </w:r>
      <w:r>
        <w:t>.</w:t>
      </w:r>
    </w:p>
    <w:p w14:paraId="71973D04" w14:textId="77777777" w:rsidR="00C336BB" w:rsidRDefault="00C336BB" w:rsidP="00C336BB">
      <w:pPr>
        <w:pStyle w:val="EX"/>
      </w:pPr>
      <w:r>
        <w:t>[18]</w:t>
      </w:r>
      <w:r>
        <w:tab/>
      </w:r>
      <w:r w:rsidRPr="00D3513E">
        <w:t>3GPP TS </w:t>
      </w:r>
      <w:r>
        <w:t>23</w:t>
      </w:r>
      <w:r w:rsidRPr="00D3513E">
        <w:t>.2</w:t>
      </w:r>
      <w:r>
        <w:t xml:space="preserve">83: </w:t>
      </w:r>
      <w:r w:rsidRPr="00D3513E">
        <w:t>"</w:t>
      </w:r>
      <w:r w:rsidRPr="000A44C4">
        <w:t xml:space="preserve">Mission Critical Communication Interworking </w:t>
      </w:r>
      <w:r>
        <w:t>with Land Mobile Radio Systems; Stage 2</w:t>
      </w:r>
      <w:r w:rsidRPr="00D3513E">
        <w:t>"</w:t>
      </w:r>
      <w:r>
        <w:t>.</w:t>
      </w:r>
    </w:p>
    <w:p w14:paraId="520CAD86" w14:textId="77777777" w:rsidR="00C336BB" w:rsidRDefault="00C336BB" w:rsidP="00C336BB">
      <w:pPr>
        <w:pStyle w:val="EX"/>
      </w:pPr>
      <w:r>
        <w:t>[19]</w:t>
      </w:r>
      <w:r>
        <w:tab/>
        <w:t>3GPP TS 26.348: "Northbound Application Programming Interface (API) for Multimedia Broadcast/Multicast Service (MBMS) at the xMB reference point".</w:t>
      </w:r>
    </w:p>
    <w:p w14:paraId="4B69DD3F" w14:textId="77777777" w:rsidR="00C336BB" w:rsidRDefault="00C336BB" w:rsidP="00C336BB">
      <w:pPr>
        <w:pStyle w:val="EX"/>
      </w:pPr>
      <w:r>
        <w:t>[20]</w:t>
      </w:r>
      <w:r>
        <w:tab/>
        <w:t>3GPP TS 29.116: "Representational state transfer over xMB reference point between content provider and BM-SC".</w:t>
      </w:r>
    </w:p>
    <w:p w14:paraId="78CB3C22" w14:textId="77777777" w:rsidR="00630BDF" w:rsidRDefault="00C336BB" w:rsidP="00630BDF">
      <w:pPr>
        <w:keepLines/>
        <w:ind w:left="1702" w:hanging="1418"/>
      </w:pPr>
      <w:r>
        <w:t>[21]</w:t>
      </w:r>
      <w:r>
        <w:tab/>
        <w:t>3GPP TS 26.346: "Multimedia Broadcast/Multicast Service (MBMS); Protocols and codecs".</w:t>
      </w:r>
    </w:p>
    <w:p w14:paraId="3759A57C" w14:textId="27CEEA66" w:rsidR="00C336BB" w:rsidRDefault="00630BDF" w:rsidP="00630BDF">
      <w:pPr>
        <w:pStyle w:val="EX"/>
      </w:pPr>
      <w:r>
        <w:t>[22]</w:t>
      </w:r>
      <w:r>
        <w:tab/>
      </w:r>
      <w:bookmarkStart w:id="26" w:name="_Hlk143692349"/>
      <w:r w:rsidRPr="004B382F">
        <w:t>3GPP</w:t>
      </w:r>
      <w:r>
        <w:t> </w:t>
      </w:r>
      <w:r w:rsidRPr="004B382F">
        <w:t>TS</w:t>
      </w:r>
      <w:r>
        <w:t> </w:t>
      </w:r>
      <w:r w:rsidRPr="004B382F">
        <w:t>22.179</w:t>
      </w:r>
      <w:bookmarkEnd w:id="26"/>
      <w:r w:rsidRPr="004B382F">
        <w:t>: "Mission Critical Push to Talk (MCPTT); Stage 1".</w:t>
      </w:r>
    </w:p>
    <w:p w14:paraId="052E5999" w14:textId="77777777" w:rsidR="00C336BB" w:rsidRPr="004D3578" w:rsidRDefault="00C336BB" w:rsidP="00C336BB">
      <w:pPr>
        <w:pStyle w:val="Heading1"/>
      </w:pPr>
      <w:bookmarkStart w:id="27" w:name="_Toc154922930"/>
      <w:r w:rsidRPr="004D3578">
        <w:t>3</w:t>
      </w:r>
      <w:r w:rsidRPr="004D3578">
        <w:tab/>
        <w:t>Definitions, symbols and abbreviations</w:t>
      </w:r>
      <w:bookmarkEnd w:id="24"/>
      <w:bookmarkEnd w:id="25"/>
      <w:bookmarkEnd w:id="27"/>
    </w:p>
    <w:p w14:paraId="5E2FE400" w14:textId="77777777" w:rsidR="00C336BB" w:rsidRPr="004D3578" w:rsidRDefault="00C336BB" w:rsidP="00C336BB">
      <w:pPr>
        <w:pStyle w:val="Heading2"/>
      </w:pPr>
      <w:bookmarkStart w:id="28" w:name="_Toc458172685"/>
      <w:bookmarkStart w:id="29" w:name="_Toc458174176"/>
      <w:bookmarkStart w:id="30" w:name="_Toc154922931"/>
      <w:r w:rsidRPr="004D3578">
        <w:t>3.1</w:t>
      </w:r>
      <w:r w:rsidRPr="004D3578">
        <w:tab/>
        <w:t>Definitions</w:t>
      </w:r>
      <w:bookmarkEnd w:id="28"/>
      <w:bookmarkEnd w:id="29"/>
      <w:bookmarkEnd w:id="30"/>
    </w:p>
    <w:p w14:paraId="6E4AAE49" w14:textId="77777777" w:rsidR="00C336BB" w:rsidRPr="004D3578" w:rsidRDefault="00C336BB" w:rsidP="00C336BB">
      <w:r w:rsidRPr="004D3578">
        <w:t xml:space="preserve">For the purposes of the present document, the terms and definitions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420D2200" w14:textId="77777777" w:rsidR="00C336BB" w:rsidRDefault="00C336BB" w:rsidP="00C336BB">
      <w:r w:rsidRPr="00314C9B">
        <w:rPr>
          <w:b/>
        </w:rPr>
        <w:t>Auto-receive</w:t>
      </w:r>
      <w:r>
        <w:t>: A mechanism where data smaller than a configured size threshold are delivered to the receiving MCData client(s) from the MCData server i.e. without waiting for the receiving user to indicate a present need for the data.</w:t>
      </w:r>
    </w:p>
    <w:p w14:paraId="0CDE4108" w14:textId="77777777" w:rsidR="00C336BB" w:rsidRPr="00F375E2" w:rsidRDefault="00C336BB" w:rsidP="00C336BB">
      <w:r w:rsidRPr="00F375E2">
        <w:rPr>
          <w:b/>
        </w:rPr>
        <w:t>Conversation identifier:</w:t>
      </w:r>
      <w:r w:rsidRPr="00F375E2">
        <w:t xml:space="preserve"> A universally unique identifier that identifies a series of related MCData transactions.</w:t>
      </w:r>
    </w:p>
    <w:p w14:paraId="45717A04" w14:textId="77777777" w:rsidR="00C336BB" w:rsidRPr="0039618C" w:rsidRDefault="00C336BB" w:rsidP="00C336BB">
      <w:r w:rsidRPr="00A3341D">
        <w:rPr>
          <w:b/>
        </w:rPr>
        <w:t>Data stream</w:t>
      </w:r>
      <w:r w:rsidRPr="00B63DD4">
        <w:t>: A sequence of data that is agnostic to any underlying media (e.g. audio, video, telemetry data), on which processing of data (e.g. semantic, syntactic, save or filter operation) can begin before all the content is received.</w:t>
      </w:r>
    </w:p>
    <w:p w14:paraId="2D62C871" w14:textId="77777777" w:rsidR="00C336BB" w:rsidRDefault="00C336BB" w:rsidP="00C336BB">
      <w:r>
        <w:rPr>
          <w:b/>
          <w:noProof/>
        </w:rPr>
        <w:t>FD d</w:t>
      </w:r>
      <w:r w:rsidRPr="005C33EA">
        <w:rPr>
          <w:b/>
          <w:noProof/>
        </w:rPr>
        <w:t>isposition</w:t>
      </w:r>
      <w:r>
        <w:rPr>
          <w:b/>
          <w:noProof/>
        </w:rPr>
        <w:t>:</w:t>
      </w:r>
      <w:r w:rsidRPr="002274B6">
        <w:rPr>
          <w:noProof/>
        </w:rPr>
        <w:t xml:space="preserve"> is one of </w:t>
      </w:r>
      <w:r>
        <w:rPr>
          <w:noProof/>
        </w:rPr>
        <w:t>"not downloade</w:t>
      </w:r>
      <w:r w:rsidRPr="002274B6">
        <w:rPr>
          <w:noProof/>
        </w:rPr>
        <w:t>d</w:t>
      </w:r>
      <w:r>
        <w:rPr>
          <w:noProof/>
        </w:rPr>
        <w:t>"</w:t>
      </w:r>
      <w:r w:rsidRPr="002274B6">
        <w:t xml:space="preserve"> and </w:t>
      </w:r>
      <w:r>
        <w:t>"</w:t>
      </w:r>
      <w:r w:rsidRPr="002274B6">
        <w:t>download complete</w:t>
      </w:r>
      <w:r>
        <w:t>d".</w:t>
      </w:r>
    </w:p>
    <w:p w14:paraId="41B05A7D" w14:textId="77777777" w:rsidR="00C336BB" w:rsidRPr="002274B6" w:rsidRDefault="00C336BB" w:rsidP="00C336BB">
      <w:r w:rsidRPr="0083396F">
        <w:rPr>
          <w:b/>
        </w:rPr>
        <w:t>Folder Identifier:</w:t>
      </w:r>
      <w:r>
        <w:t xml:space="preserve"> A unique identifier that identifies a folder in the MCData message store</w:t>
      </w:r>
    </w:p>
    <w:p w14:paraId="258C332C" w14:textId="77777777" w:rsidR="00C336BB" w:rsidRDefault="00C336BB" w:rsidP="00C336BB">
      <w:r>
        <w:rPr>
          <w:b/>
          <w:lang w:eastAsia="zh-CN"/>
        </w:rPr>
        <w:t>IP Data:</w:t>
      </w:r>
      <w:r>
        <w:rPr>
          <w:lang w:eastAsia="zh-CN"/>
        </w:rPr>
        <w:t xml:space="preserve"> Structured or unstructured payload that is transparent to the MCData transport service.</w:t>
      </w:r>
    </w:p>
    <w:p w14:paraId="0E93D696" w14:textId="77777777" w:rsidR="00C336BB" w:rsidRDefault="00C336BB" w:rsidP="00C336BB">
      <w:pPr>
        <w:rPr>
          <w:b/>
        </w:rPr>
      </w:pPr>
      <w:r w:rsidRPr="00D95BB2">
        <w:rPr>
          <w:b/>
        </w:rPr>
        <w:t>MC</w:t>
      </w:r>
      <w:r>
        <w:rPr>
          <w:b/>
        </w:rPr>
        <w:t>Data</w:t>
      </w:r>
      <w:r w:rsidRPr="00D95BB2">
        <w:rPr>
          <w:b/>
        </w:rPr>
        <w:t xml:space="preserve"> client:</w:t>
      </w:r>
      <w:r w:rsidRPr="00D95BB2">
        <w:t xml:space="preserve"> An instance of an MC service client that provides the client application function for the MC</w:t>
      </w:r>
      <w:r>
        <w:t>Data</w:t>
      </w:r>
      <w:r w:rsidRPr="00D95BB2">
        <w:t xml:space="preserve"> service.</w:t>
      </w:r>
    </w:p>
    <w:p w14:paraId="589BE36D" w14:textId="77777777" w:rsidR="00C336BB" w:rsidRDefault="00C336BB" w:rsidP="00C336BB">
      <w:pPr>
        <w:rPr>
          <w:b/>
        </w:rPr>
      </w:pPr>
      <w:r>
        <w:rPr>
          <w:b/>
        </w:rPr>
        <w:lastRenderedPageBreak/>
        <w:t>MCData</w:t>
      </w:r>
      <w:r w:rsidRPr="006D7CE7">
        <w:rPr>
          <w:b/>
        </w:rPr>
        <w:t xml:space="preserve"> </w:t>
      </w:r>
      <w:r>
        <w:rPr>
          <w:b/>
        </w:rPr>
        <w:t>e</w:t>
      </w:r>
      <w:r w:rsidRPr="006D7CE7">
        <w:rPr>
          <w:b/>
        </w:rPr>
        <w:t xml:space="preserve">mergency </w:t>
      </w:r>
      <w:r>
        <w:rPr>
          <w:b/>
        </w:rPr>
        <w:t>c</w:t>
      </w:r>
      <w:r w:rsidRPr="006D7CE7">
        <w:rPr>
          <w:b/>
        </w:rPr>
        <w:t xml:space="preserve">ommunication: </w:t>
      </w:r>
      <w:r>
        <w:t xml:space="preserve">An </w:t>
      </w:r>
      <w:r w:rsidRPr="00F165D8">
        <w:t>MC service emergency group communication</w:t>
      </w:r>
      <w:r>
        <w:t xml:space="preserve"> or MC service emergency private communication within the MCData service.</w:t>
      </w:r>
    </w:p>
    <w:p w14:paraId="6F70A982" w14:textId="77777777" w:rsidR="00C336BB" w:rsidRDefault="00C336BB" w:rsidP="00C336BB">
      <w:r>
        <w:rPr>
          <w:b/>
        </w:rPr>
        <w:t>MCData</w:t>
      </w:r>
      <w:r w:rsidRPr="000B78F7">
        <w:rPr>
          <w:b/>
        </w:rPr>
        <w:t xml:space="preserve"> group:</w:t>
      </w:r>
      <w:r>
        <w:t xml:space="preserve"> </w:t>
      </w:r>
      <w:r w:rsidRPr="000B78F7">
        <w:t xml:space="preserve">An MC service group configured for </w:t>
      </w:r>
      <w:r>
        <w:t>MCData</w:t>
      </w:r>
      <w:r w:rsidRPr="000B78F7">
        <w:t xml:space="preserve"> service.</w:t>
      </w:r>
    </w:p>
    <w:p w14:paraId="5023C30E" w14:textId="77777777" w:rsidR="00C336BB" w:rsidRDefault="00C336BB" w:rsidP="00C336BB">
      <w:r w:rsidRPr="00A343B3">
        <w:rPr>
          <w:b/>
        </w:rPr>
        <w:t>MC</w:t>
      </w:r>
      <w:r>
        <w:rPr>
          <w:b/>
        </w:rPr>
        <w:t>Data</w:t>
      </w:r>
      <w:r w:rsidRPr="00A343B3">
        <w:rPr>
          <w:b/>
        </w:rPr>
        <w:t xml:space="preserve"> group affiliation:</w:t>
      </w:r>
      <w:r>
        <w:t xml:space="preserve"> An MC service group affiliation for MCData.</w:t>
      </w:r>
    </w:p>
    <w:p w14:paraId="06FEE068" w14:textId="77777777" w:rsidR="00C336BB" w:rsidRPr="00CC0446" w:rsidRDefault="00C336BB" w:rsidP="00C336BB">
      <w:r>
        <w:rPr>
          <w:b/>
        </w:rPr>
        <w:t>MCData group c</w:t>
      </w:r>
      <w:r w:rsidRPr="007F6C7E">
        <w:rPr>
          <w:b/>
        </w:rPr>
        <w:t xml:space="preserve">ommunication: </w:t>
      </w:r>
      <w:r w:rsidRPr="00CC0446">
        <w:t>A one-to-many communication using an MCData service.</w:t>
      </w:r>
    </w:p>
    <w:p w14:paraId="7AF3B3F8" w14:textId="77777777" w:rsidR="00C336BB" w:rsidRPr="00CC0446" w:rsidRDefault="00C336BB" w:rsidP="00C336BB">
      <w:r w:rsidRPr="00A343B3">
        <w:rPr>
          <w:b/>
        </w:rPr>
        <w:t>MC</w:t>
      </w:r>
      <w:r>
        <w:rPr>
          <w:b/>
        </w:rPr>
        <w:t>Data</w:t>
      </w:r>
      <w:r w:rsidRPr="00A343B3">
        <w:rPr>
          <w:b/>
        </w:rPr>
        <w:t xml:space="preserve"> group de-affiliation</w:t>
      </w:r>
      <w:r>
        <w:t>: An MC service group de-affiliation for MCData.</w:t>
      </w:r>
    </w:p>
    <w:p w14:paraId="724C2827" w14:textId="77777777" w:rsidR="00C336BB" w:rsidRPr="00E24570" w:rsidRDefault="00C336BB" w:rsidP="00C336BB">
      <w:pPr>
        <w:rPr>
          <w:lang w:eastAsia="zh-CN"/>
        </w:rPr>
      </w:pPr>
      <w:r>
        <w:rPr>
          <w:b/>
          <w:lang w:eastAsia="zh-CN"/>
        </w:rPr>
        <w:t xml:space="preserve">MCData ID: </w:t>
      </w:r>
      <w:r>
        <w:rPr>
          <w:lang w:eastAsia="zh-CN"/>
        </w:rPr>
        <w:t xml:space="preserve">An instance of an MC service ID </w:t>
      </w:r>
      <w:r w:rsidRPr="002F7EE1">
        <w:rPr>
          <w:lang w:eastAsia="zh-CN"/>
        </w:rPr>
        <w:t xml:space="preserve">within </w:t>
      </w:r>
      <w:r>
        <w:rPr>
          <w:lang w:eastAsia="zh-CN"/>
        </w:rPr>
        <w:t>the MCData service.</w:t>
      </w:r>
    </w:p>
    <w:p w14:paraId="6EAD5222" w14:textId="77777777" w:rsidR="00C336BB" w:rsidRDefault="00C336BB" w:rsidP="00C336BB">
      <w:pPr>
        <w:rPr>
          <w:b/>
        </w:rPr>
      </w:pPr>
      <w:r>
        <w:rPr>
          <w:b/>
          <w:bCs/>
        </w:rPr>
        <w:t>MCData</w:t>
      </w:r>
      <w:r w:rsidRPr="002C19D8">
        <w:rPr>
          <w:b/>
          <w:bCs/>
        </w:rPr>
        <w:t xml:space="preserve"> </w:t>
      </w:r>
      <w:r>
        <w:rPr>
          <w:b/>
          <w:bCs/>
        </w:rPr>
        <w:t>imminent p</w:t>
      </w:r>
      <w:r w:rsidRPr="002C19D8">
        <w:rPr>
          <w:b/>
          <w:bCs/>
        </w:rPr>
        <w:t xml:space="preserve">eril </w:t>
      </w:r>
      <w:r>
        <w:rPr>
          <w:b/>
          <w:bCs/>
        </w:rPr>
        <w:t>c</w:t>
      </w:r>
      <w:r w:rsidRPr="002C19D8">
        <w:rPr>
          <w:b/>
          <w:bCs/>
        </w:rPr>
        <w:t>ommunication</w:t>
      </w:r>
      <w:r>
        <w:t xml:space="preserve">: An </w:t>
      </w:r>
      <w:r w:rsidRPr="00F165D8">
        <w:t>MC service imminent peril group communication within</w:t>
      </w:r>
      <w:r>
        <w:rPr>
          <w:b/>
          <w:bCs/>
        </w:rPr>
        <w:t xml:space="preserve"> </w:t>
      </w:r>
      <w:r w:rsidRPr="00F165D8">
        <w:t>the MCData service.</w:t>
      </w:r>
    </w:p>
    <w:p w14:paraId="0A34C6D6" w14:textId="77777777" w:rsidR="00C336BB" w:rsidRDefault="00C336BB" w:rsidP="00C336BB">
      <w:pPr>
        <w:rPr>
          <w:lang w:eastAsia="zh-CN"/>
        </w:rPr>
      </w:pPr>
      <w:r>
        <w:rPr>
          <w:b/>
          <w:lang w:eastAsia="zh-CN"/>
        </w:rPr>
        <w:t>MCData</w:t>
      </w:r>
      <w:r w:rsidRPr="002072E2">
        <w:rPr>
          <w:b/>
          <w:lang w:eastAsia="zh-CN"/>
        </w:rPr>
        <w:t xml:space="preserve"> server:</w:t>
      </w:r>
      <w:r w:rsidRPr="005568CC">
        <w:rPr>
          <w:lang w:eastAsia="zh-CN"/>
        </w:rPr>
        <w:t xml:space="preserve"> An instance of an MC service server that provides the server application function for the MC</w:t>
      </w:r>
      <w:r>
        <w:rPr>
          <w:lang w:eastAsia="zh-CN"/>
        </w:rPr>
        <w:t>Data</w:t>
      </w:r>
      <w:r w:rsidRPr="005568CC">
        <w:rPr>
          <w:lang w:eastAsia="zh-CN"/>
        </w:rPr>
        <w:t xml:space="preserve"> service.</w:t>
      </w:r>
    </w:p>
    <w:p w14:paraId="25BCA32F" w14:textId="77777777" w:rsidR="00C336BB" w:rsidRPr="00023953" w:rsidRDefault="00C336BB" w:rsidP="00C336BB">
      <w:pPr>
        <w:rPr>
          <w:lang w:eastAsia="zh-CN"/>
        </w:rPr>
      </w:pPr>
      <w:r w:rsidRPr="00CD7182">
        <w:rPr>
          <w:b/>
          <w:lang w:eastAsia="zh-CN"/>
        </w:rPr>
        <w:t xml:space="preserve">MCData </w:t>
      </w:r>
      <w:r>
        <w:rPr>
          <w:b/>
          <w:lang w:eastAsia="zh-CN"/>
        </w:rPr>
        <w:t>s</w:t>
      </w:r>
      <w:r w:rsidRPr="00CD7182">
        <w:rPr>
          <w:b/>
          <w:lang w:eastAsia="zh-CN"/>
        </w:rPr>
        <w:t>ervice:</w:t>
      </w:r>
      <w:r w:rsidRPr="00023953">
        <w:rPr>
          <w:lang w:eastAsia="zh-CN"/>
        </w:rPr>
        <w:t xml:space="preserve"> </w:t>
      </w:r>
      <w:r>
        <w:t xml:space="preserve">A data communication service </w:t>
      </w:r>
      <w:r w:rsidRPr="003F0251">
        <w:rPr>
          <w:lang w:eastAsia="zh-CN"/>
        </w:rPr>
        <w:t>comprising</w:t>
      </w:r>
      <w:r>
        <w:rPr>
          <w:lang w:eastAsia="zh-CN"/>
        </w:rPr>
        <w:t xml:space="preserve"> at least one underlying generic capability</w:t>
      </w:r>
      <w:r w:rsidRPr="00023953">
        <w:rPr>
          <w:lang w:eastAsia="zh-CN"/>
        </w:rPr>
        <w:t xml:space="preserve"> (e.g. SDS, file distribution, data streaming) </w:t>
      </w:r>
      <w:r>
        <w:t>with strong security, high availability, reliability and priority handling to support applications for mission critical organizations and mission critical applications for other businesses and organizations (e.g. utilities, railways).</w:t>
      </w:r>
    </w:p>
    <w:p w14:paraId="50CD18B1" w14:textId="77777777" w:rsidR="00C336BB" w:rsidRPr="00023953" w:rsidRDefault="00C336BB" w:rsidP="00C336BB">
      <w:pPr>
        <w:rPr>
          <w:lang w:eastAsia="zh-CN"/>
        </w:rPr>
      </w:pPr>
      <w:r w:rsidRPr="00CD7182">
        <w:rPr>
          <w:b/>
          <w:lang w:eastAsia="zh-CN"/>
        </w:rPr>
        <w:t>MCData UE:</w:t>
      </w:r>
      <w:r w:rsidRPr="00023953">
        <w:rPr>
          <w:lang w:eastAsia="zh-CN"/>
        </w:rPr>
        <w:t xml:space="preserve"> An MC</w:t>
      </w:r>
      <w:r>
        <w:rPr>
          <w:lang w:eastAsia="zh-CN"/>
        </w:rPr>
        <w:t xml:space="preserve"> service</w:t>
      </w:r>
      <w:r w:rsidRPr="00023953">
        <w:rPr>
          <w:lang w:eastAsia="zh-CN"/>
        </w:rPr>
        <w:t xml:space="preserve"> UE that can be used to participate in MCData services.</w:t>
      </w:r>
    </w:p>
    <w:p w14:paraId="6739173D" w14:textId="77777777" w:rsidR="00C336BB" w:rsidRPr="00023953" w:rsidRDefault="00C336BB" w:rsidP="00C336BB">
      <w:pPr>
        <w:rPr>
          <w:lang w:eastAsia="zh-CN"/>
        </w:rPr>
      </w:pPr>
      <w:r w:rsidRPr="00CD7182">
        <w:rPr>
          <w:b/>
          <w:lang w:eastAsia="zh-CN"/>
        </w:rPr>
        <w:t xml:space="preserve">MCData </w:t>
      </w:r>
      <w:r>
        <w:rPr>
          <w:b/>
          <w:lang w:eastAsia="zh-CN"/>
        </w:rPr>
        <w:t>u</w:t>
      </w:r>
      <w:r w:rsidRPr="00CD7182">
        <w:rPr>
          <w:b/>
          <w:lang w:eastAsia="zh-CN"/>
        </w:rPr>
        <w:t>ser:</w:t>
      </w:r>
      <w:r w:rsidRPr="00023953">
        <w:rPr>
          <w:lang w:eastAsia="zh-CN"/>
        </w:rPr>
        <w:t xml:space="preserve"> An MC</w:t>
      </w:r>
      <w:r>
        <w:rPr>
          <w:lang w:eastAsia="zh-CN"/>
        </w:rPr>
        <w:t xml:space="preserve"> service</w:t>
      </w:r>
      <w:r w:rsidRPr="00023953">
        <w:rPr>
          <w:lang w:eastAsia="zh-CN"/>
        </w:rPr>
        <w:t xml:space="preserve"> user who is authorized </w:t>
      </w:r>
      <w:r>
        <w:rPr>
          <w:lang w:eastAsia="zh-CN"/>
        </w:rPr>
        <w:t xml:space="preserve">for </w:t>
      </w:r>
      <w:r w:rsidRPr="00023953">
        <w:rPr>
          <w:lang w:eastAsia="zh-CN"/>
        </w:rPr>
        <w:t>MCData services suite via an MCData UE.</w:t>
      </w:r>
    </w:p>
    <w:p w14:paraId="143D704E" w14:textId="77777777" w:rsidR="00C336BB" w:rsidRPr="0083396F" w:rsidRDefault="00C336BB" w:rsidP="00C336BB">
      <w:pPr>
        <w:rPr>
          <w:lang w:eastAsia="zh-CN"/>
        </w:rPr>
      </w:pPr>
      <w:r w:rsidRPr="001A6E26">
        <w:rPr>
          <w:b/>
          <w:lang w:eastAsia="zh-CN"/>
        </w:rPr>
        <w:t>Metadata:</w:t>
      </w:r>
      <w:r>
        <w:rPr>
          <w:lang w:eastAsia="zh-CN"/>
        </w:rPr>
        <w:t xml:space="preserve"> data associated with a transmitted or stored SDS, file or data stream, consisting of information from messages (e.g. MCData IDs, conversation ID) and other related information (e.g. size, type).</w:t>
      </w:r>
    </w:p>
    <w:p w14:paraId="140A1E74" w14:textId="77777777" w:rsidR="00C336BB" w:rsidRDefault="00C336BB" w:rsidP="00C336BB">
      <w:pPr>
        <w:rPr>
          <w:lang w:eastAsia="zh-CN"/>
        </w:rPr>
      </w:pPr>
      <w:r>
        <w:rPr>
          <w:b/>
          <w:lang w:eastAsia="zh-CN"/>
        </w:rPr>
        <w:t>Object</w:t>
      </w:r>
      <w:r w:rsidRPr="00CD7182">
        <w:rPr>
          <w:b/>
          <w:lang w:eastAsia="zh-CN"/>
        </w:rPr>
        <w:t>:</w:t>
      </w:r>
      <w:r w:rsidRPr="00023953">
        <w:rPr>
          <w:lang w:eastAsia="zh-CN"/>
        </w:rPr>
        <w:t xml:space="preserve"> An </w:t>
      </w:r>
      <w:r>
        <w:rPr>
          <w:lang w:eastAsia="zh-CN"/>
        </w:rPr>
        <w:t>MCData communication information (such as a message or a file) that is stored in the MCData message store with its associated metadata.</w:t>
      </w:r>
    </w:p>
    <w:p w14:paraId="633F11DE" w14:textId="77777777" w:rsidR="00C336BB" w:rsidRPr="004925E2" w:rsidRDefault="00C336BB" w:rsidP="00C336BB">
      <w:r>
        <w:rPr>
          <w:b/>
        </w:rPr>
        <w:t>Object identifier</w:t>
      </w:r>
      <w:r>
        <w:t>: A unique identifier that identifies an object stored in the MCData message store.</w:t>
      </w:r>
    </w:p>
    <w:p w14:paraId="059D67AA" w14:textId="77777777" w:rsidR="00C336BB" w:rsidRDefault="00C336BB" w:rsidP="00C336BB">
      <w:r w:rsidRPr="00314C9B">
        <w:rPr>
          <w:b/>
        </w:rPr>
        <w:t>Reception control</w:t>
      </w:r>
      <w:r>
        <w:t>: A</w:t>
      </w:r>
      <w:r w:rsidRPr="009D7D3A">
        <w:t xml:space="preserve"> mechanism that allows the MCData service to regulate data reception to the receiving </w:t>
      </w:r>
      <w:r>
        <w:t>MCData clients</w:t>
      </w:r>
      <w:r w:rsidRPr="009D7D3A">
        <w:t>.</w:t>
      </w:r>
    </w:p>
    <w:p w14:paraId="029E9B76" w14:textId="77777777" w:rsidR="00C336BB" w:rsidRPr="00F375E2" w:rsidRDefault="00C336BB" w:rsidP="00C336BB">
      <w:pPr>
        <w:rPr>
          <w:lang w:eastAsia="zh-CN"/>
        </w:rPr>
      </w:pPr>
      <w:r w:rsidRPr="00F375E2">
        <w:rPr>
          <w:b/>
          <w:lang w:eastAsia="zh-CN"/>
        </w:rPr>
        <w:t>Reply identifier:</w:t>
      </w:r>
      <w:r w:rsidRPr="00F375E2">
        <w:rPr>
          <w:lang w:eastAsia="zh-CN"/>
        </w:rPr>
        <w:t xml:space="preserve"> </w:t>
      </w:r>
      <w:r w:rsidRPr="00F375E2">
        <w:t>A reference to the original MCData transaction to which the current transaction is a reply.</w:t>
      </w:r>
    </w:p>
    <w:p w14:paraId="19BEA1E9" w14:textId="77777777" w:rsidR="00C336BB" w:rsidRPr="00023953" w:rsidRDefault="00C336BB" w:rsidP="00C336BB">
      <w:pPr>
        <w:rPr>
          <w:lang w:eastAsia="zh-CN"/>
        </w:rPr>
      </w:pPr>
      <w:r>
        <w:rPr>
          <w:b/>
          <w:lang w:eastAsia="zh-CN"/>
        </w:rPr>
        <w:t>SDS</w:t>
      </w:r>
      <w:r w:rsidRPr="00554D31">
        <w:rPr>
          <w:b/>
          <w:lang w:eastAsia="zh-CN"/>
        </w:rPr>
        <w:t xml:space="preserve"> </w:t>
      </w:r>
      <w:r>
        <w:rPr>
          <w:b/>
          <w:lang w:eastAsia="zh-CN"/>
        </w:rPr>
        <w:t>data</w:t>
      </w:r>
      <w:r w:rsidRPr="00554D31">
        <w:rPr>
          <w:b/>
          <w:lang w:eastAsia="zh-CN"/>
        </w:rPr>
        <w:t>:</w:t>
      </w:r>
      <w:r>
        <w:rPr>
          <w:lang w:eastAsia="zh-CN"/>
        </w:rPr>
        <w:t xml:space="preserve"> A payload with limited size and variable content type</w:t>
      </w:r>
      <w:r w:rsidRPr="0008444B">
        <w:rPr>
          <w:lang w:eastAsia="zh-CN"/>
        </w:rPr>
        <w:t xml:space="preserve"> </w:t>
      </w:r>
      <w:r>
        <w:rPr>
          <w:lang w:eastAsia="zh-CN"/>
        </w:rPr>
        <w:t>used in SDS transactions</w:t>
      </w:r>
      <w:r w:rsidRPr="00023953">
        <w:rPr>
          <w:lang w:eastAsia="zh-CN"/>
        </w:rPr>
        <w:t>.</w:t>
      </w:r>
    </w:p>
    <w:p w14:paraId="41562949" w14:textId="77777777" w:rsidR="00C336BB" w:rsidRDefault="00C336BB" w:rsidP="00C336BB">
      <w:pPr>
        <w:rPr>
          <w:noProof/>
        </w:rPr>
      </w:pPr>
      <w:r>
        <w:rPr>
          <w:b/>
          <w:noProof/>
        </w:rPr>
        <w:t>SDS d</w:t>
      </w:r>
      <w:r w:rsidRPr="005C33EA">
        <w:rPr>
          <w:b/>
          <w:noProof/>
        </w:rPr>
        <w:t>isposition</w:t>
      </w:r>
      <w:r>
        <w:rPr>
          <w:noProof/>
        </w:rPr>
        <w:t>: is one of "undelivered", "delivered" and "read".</w:t>
      </w:r>
    </w:p>
    <w:p w14:paraId="217AA47F" w14:textId="77777777" w:rsidR="00C336BB" w:rsidRDefault="00C336BB" w:rsidP="00C336BB">
      <w:pPr>
        <w:rPr>
          <w:b/>
        </w:rPr>
      </w:pPr>
      <w:r w:rsidRPr="00CC0446">
        <w:rPr>
          <w:b/>
        </w:rPr>
        <w:t>Standalone</w:t>
      </w:r>
      <w:r>
        <w:rPr>
          <w:b/>
        </w:rPr>
        <w:t xml:space="preserve"> communication</w:t>
      </w:r>
      <w:r w:rsidRPr="00CC0446">
        <w:rPr>
          <w:b/>
        </w:rPr>
        <w:t xml:space="preserve">: </w:t>
      </w:r>
      <w:r w:rsidRPr="007A6B28">
        <w:t xml:space="preserve">A unidirectional </w:t>
      </w:r>
      <w:r>
        <w:t>one-</w:t>
      </w:r>
      <w:r w:rsidRPr="00503175">
        <w:t>to</w:t>
      </w:r>
      <w:r>
        <w:t xml:space="preserve">-one or group </w:t>
      </w:r>
      <w:r w:rsidRPr="007A6B28">
        <w:t>data communication completed after one transaction.</w:t>
      </w:r>
    </w:p>
    <w:p w14:paraId="790560D8" w14:textId="77777777" w:rsidR="00C336BB" w:rsidRPr="00F375E2" w:rsidRDefault="00C336BB" w:rsidP="00C336BB">
      <w:r w:rsidRPr="00F375E2">
        <w:rPr>
          <w:b/>
        </w:rPr>
        <w:t>Transaction identifier:</w:t>
      </w:r>
      <w:r w:rsidRPr="00F375E2">
        <w:t xml:space="preserve"> A unique identifier that identifies a MCData transaction within a conversation.</w:t>
      </w:r>
    </w:p>
    <w:p w14:paraId="5E612DF6" w14:textId="77777777" w:rsidR="00C336BB" w:rsidRDefault="00C336BB" w:rsidP="00C336BB">
      <w:r w:rsidRPr="00314C9B">
        <w:rPr>
          <w:b/>
        </w:rPr>
        <w:t>Transmission control</w:t>
      </w:r>
      <w:r>
        <w:t xml:space="preserve">: A </w:t>
      </w:r>
      <w:r w:rsidRPr="009D7D3A">
        <w:t xml:space="preserve">mechanism that allows the MCData service to regulate data transmission requests from the sending </w:t>
      </w:r>
      <w:r>
        <w:t xml:space="preserve">MCData </w:t>
      </w:r>
      <w:r w:rsidRPr="009D7D3A">
        <w:t>users</w:t>
      </w:r>
      <w:r>
        <w:t>, either prior to or after active sending from the MCData UE.</w:t>
      </w:r>
    </w:p>
    <w:p w14:paraId="512D1AFF" w14:textId="77777777" w:rsidR="00C336BB" w:rsidRPr="001C090D" w:rsidRDefault="00C336BB" w:rsidP="00C336BB">
      <w:pPr>
        <w:rPr>
          <w:rFonts w:eastAsia="SimSun"/>
        </w:rPr>
      </w:pPr>
      <w:r w:rsidRPr="001C090D">
        <w:rPr>
          <w:rFonts w:eastAsia="SimSun"/>
        </w:rPr>
        <w:t>For the purposes of the present document, the following terms and definitions given in 3GPP TS 22.280 [</w:t>
      </w:r>
      <w:r>
        <w:rPr>
          <w:rFonts w:eastAsia="SimSun"/>
        </w:rPr>
        <w:t>2</w:t>
      </w:r>
      <w:r w:rsidRPr="001C090D">
        <w:rPr>
          <w:rFonts w:eastAsia="SimSun"/>
        </w:rPr>
        <w:t>] apply:</w:t>
      </w:r>
    </w:p>
    <w:p w14:paraId="4A71804D" w14:textId="77777777" w:rsidR="00C336BB" w:rsidRPr="005568CC" w:rsidRDefault="00C336BB" w:rsidP="00C336BB">
      <w:pPr>
        <w:pStyle w:val="EW"/>
        <w:rPr>
          <w:rFonts w:eastAsia="SimSun"/>
          <w:b/>
          <w:bCs/>
        </w:rPr>
      </w:pPr>
      <w:r w:rsidRPr="005568CC">
        <w:rPr>
          <w:rFonts w:eastAsia="SimSun"/>
          <w:b/>
          <w:bCs/>
        </w:rPr>
        <w:t>Mission Critical</w:t>
      </w:r>
    </w:p>
    <w:p w14:paraId="7F53F7BD" w14:textId="77777777" w:rsidR="00C336BB" w:rsidRPr="005568CC" w:rsidRDefault="00C336BB" w:rsidP="00C336BB">
      <w:pPr>
        <w:pStyle w:val="EW"/>
        <w:rPr>
          <w:rFonts w:eastAsia="SimSun"/>
          <w:b/>
          <w:bCs/>
        </w:rPr>
      </w:pPr>
      <w:r w:rsidRPr="005568CC">
        <w:rPr>
          <w:rFonts w:eastAsia="SimSun"/>
          <w:b/>
          <w:bCs/>
        </w:rPr>
        <w:t>Mission Critical Applications</w:t>
      </w:r>
    </w:p>
    <w:p w14:paraId="535411D5" w14:textId="77777777" w:rsidR="00C336BB" w:rsidRPr="005568CC" w:rsidRDefault="00C336BB" w:rsidP="00C336BB">
      <w:pPr>
        <w:pStyle w:val="EW"/>
        <w:rPr>
          <w:rFonts w:eastAsia="SimSun"/>
          <w:b/>
          <w:bCs/>
        </w:rPr>
      </w:pPr>
      <w:r w:rsidRPr="005568CC">
        <w:rPr>
          <w:rFonts w:eastAsia="SimSun"/>
          <w:b/>
          <w:bCs/>
        </w:rPr>
        <w:t>Mission Critical Service</w:t>
      </w:r>
    </w:p>
    <w:p w14:paraId="5B3D021A" w14:textId="77777777" w:rsidR="00C336BB" w:rsidRPr="005568CC" w:rsidRDefault="00C336BB" w:rsidP="00C336BB">
      <w:pPr>
        <w:pStyle w:val="EW"/>
        <w:rPr>
          <w:rFonts w:eastAsia="SimSun"/>
          <w:b/>
          <w:bCs/>
        </w:rPr>
      </w:pPr>
      <w:r w:rsidRPr="005568CC">
        <w:rPr>
          <w:rFonts w:eastAsia="SimSun"/>
          <w:b/>
          <w:bCs/>
        </w:rPr>
        <w:t>Mission Critical Organization</w:t>
      </w:r>
    </w:p>
    <w:p w14:paraId="4E868499" w14:textId="77777777" w:rsidR="00C336BB" w:rsidRDefault="00C336BB" w:rsidP="00C336BB"/>
    <w:p w14:paraId="3EA3DDCF" w14:textId="77777777" w:rsidR="00630BDF" w:rsidRPr="00A36C04" w:rsidRDefault="00630BDF" w:rsidP="00630BDF">
      <w:bookmarkStart w:id="31" w:name="_Toc458172686"/>
      <w:bookmarkStart w:id="32" w:name="_Toc458174177"/>
      <w:r w:rsidRPr="00A36C04">
        <w:t xml:space="preserve">For the purposes of the present document, the following terms given in </w:t>
      </w:r>
      <w:r w:rsidRPr="00E857D9">
        <w:t>3GPP</w:t>
      </w:r>
      <w:r>
        <w:t> </w:t>
      </w:r>
      <w:r w:rsidRPr="00E857D9">
        <w:t>TS</w:t>
      </w:r>
      <w:r>
        <w:t> </w:t>
      </w:r>
      <w:r w:rsidRPr="00E857D9">
        <w:t>22.179</w:t>
      </w:r>
      <w:r>
        <w:t> [22]</w:t>
      </w:r>
      <w:r w:rsidRPr="00A36C04">
        <w:t xml:space="preserve"> apply</w:t>
      </w:r>
      <w:r>
        <w:t>:</w:t>
      </w:r>
    </w:p>
    <w:p w14:paraId="2F812471" w14:textId="77777777" w:rsidR="00630BDF" w:rsidRDefault="00630BDF" w:rsidP="00630BDF">
      <w:pPr>
        <w:keepLines/>
        <w:spacing w:after="0"/>
        <w:ind w:left="1135" w:hanging="851"/>
        <w:rPr>
          <w:b/>
          <w:bCs/>
          <w:lang w:eastAsia="zh-CN"/>
        </w:rPr>
      </w:pPr>
      <w:r>
        <w:rPr>
          <w:b/>
          <w:bCs/>
          <w:lang w:eastAsia="zh-CN"/>
        </w:rPr>
        <w:t>G</w:t>
      </w:r>
      <w:r w:rsidRPr="00971990">
        <w:rPr>
          <w:b/>
          <w:bCs/>
          <w:lang w:eastAsia="zh-CN"/>
        </w:rPr>
        <w:t>roup-broadcast group</w:t>
      </w:r>
    </w:p>
    <w:p w14:paraId="085FDF84" w14:textId="77777777" w:rsidR="00630BDF" w:rsidRPr="00CD2C11" w:rsidRDefault="00630BDF" w:rsidP="00630BDF">
      <w:pPr>
        <w:keepLines/>
        <w:spacing w:after="0"/>
        <w:ind w:left="1135" w:hanging="851"/>
        <w:rPr>
          <w:b/>
          <w:bCs/>
          <w:lang w:eastAsia="zh-CN"/>
        </w:rPr>
      </w:pPr>
      <w:r>
        <w:rPr>
          <w:b/>
          <w:bCs/>
          <w:lang w:eastAsia="zh-CN"/>
        </w:rPr>
        <w:t>U</w:t>
      </w:r>
      <w:r w:rsidRPr="00971990">
        <w:rPr>
          <w:b/>
          <w:bCs/>
          <w:lang w:eastAsia="zh-CN"/>
        </w:rPr>
        <w:t>ser-broadcast group</w:t>
      </w:r>
    </w:p>
    <w:p w14:paraId="20B14F17" w14:textId="77777777" w:rsidR="00630BDF" w:rsidRDefault="00630BDF" w:rsidP="00C336BB">
      <w:pPr>
        <w:overflowPunct w:val="0"/>
        <w:autoSpaceDE w:val="0"/>
        <w:autoSpaceDN w:val="0"/>
        <w:adjustRightInd w:val="0"/>
        <w:textAlignment w:val="baseline"/>
      </w:pPr>
    </w:p>
    <w:p w14:paraId="1999C3AA" w14:textId="707A58E5" w:rsidR="00C336BB" w:rsidRPr="00841F89" w:rsidRDefault="00C336BB" w:rsidP="00C336BB">
      <w:pPr>
        <w:overflowPunct w:val="0"/>
        <w:autoSpaceDE w:val="0"/>
        <w:autoSpaceDN w:val="0"/>
        <w:adjustRightInd w:val="0"/>
        <w:textAlignment w:val="baseline"/>
        <w:rPr>
          <w:lang w:eastAsia="zh-CN"/>
        </w:rPr>
      </w:pPr>
      <w:r w:rsidRPr="00841F89">
        <w:lastRenderedPageBreak/>
        <w:t>For the purposes of the present document, the following terms and definitions given in 3GPP TS 22.28</w:t>
      </w:r>
      <w:r>
        <w:t>2</w:t>
      </w:r>
      <w:r w:rsidRPr="00841F89">
        <w:t> [3] apply:</w:t>
      </w:r>
    </w:p>
    <w:p w14:paraId="3AF421AE" w14:textId="77777777" w:rsidR="00C336BB" w:rsidRDefault="00C336BB" w:rsidP="00C336BB">
      <w:pPr>
        <w:pStyle w:val="EW"/>
        <w:overflowPunct w:val="0"/>
        <w:autoSpaceDE w:val="0"/>
        <w:autoSpaceDN w:val="0"/>
        <w:adjustRightInd w:val="0"/>
        <w:textAlignment w:val="baseline"/>
        <w:rPr>
          <w:b/>
        </w:rPr>
      </w:pPr>
      <w:r w:rsidRPr="007C6489">
        <w:rPr>
          <w:b/>
        </w:rPr>
        <w:t xml:space="preserve">MCData </w:t>
      </w:r>
      <w:r>
        <w:rPr>
          <w:b/>
        </w:rPr>
        <w:t>s</w:t>
      </w:r>
      <w:r w:rsidRPr="007C6489">
        <w:rPr>
          <w:b/>
        </w:rPr>
        <w:t>ystem</w:t>
      </w:r>
    </w:p>
    <w:p w14:paraId="42BCF0A5" w14:textId="77777777" w:rsidR="00C336BB" w:rsidRDefault="00C336BB" w:rsidP="00C336BB">
      <w:pPr>
        <w:rPr>
          <w:rFonts w:eastAsia="SimSun"/>
        </w:rPr>
      </w:pPr>
    </w:p>
    <w:p w14:paraId="6568BB03" w14:textId="77777777" w:rsidR="00C336BB" w:rsidRPr="001C090D" w:rsidRDefault="00C336BB" w:rsidP="00C336BB">
      <w:pPr>
        <w:rPr>
          <w:rFonts w:eastAsia="SimSun"/>
          <w:lang w:eastAsia="zh-CN"/>
        </w:rPr>
      </w:pPr>
      <w:r w:rsidRPr="001C090D">
        <w:rPr>
          <w:rFonts w:eastAsia="SimSun"/>
        </w:rPr>
        <w:t>For the purposes of the present document, the following terms and definitions given in 3GPP TS 23.280 [</w:t>
      </w:r>
      <w:r>
        <w:rPr>
          <w:rFonts w:eastAsia="SimSun"/>
        </w:rPr>
        <w:t>5</w:t>
      </w:r>
      <w:r w:rsidRPr="001C090D">
        <w:rPr>
          <w:rFonts w:eastAsia="SimSun"/>
        </w:rPr>
        <w:t>] apply:</w:t>
      </w:r>
    </w:p>
    <w:p w14:paraId="1D9B0E76" w14:textId="77777777" w:rsidR="00630BDF" w:rsidRPr="00234F85" w:rsidRDefault="00630BDF" w:rsidP="00630BDF">
      <w:pPr>
        <w:keepLines/>
        <w:spacing w:after="0"/>
        <w:ind w:left="1702" w:hanging="1418"/>
        <w:rPr>
          <w:b/>
        </w:rPr>
      </w:pPr>
      <w:r w:rsidRPr="00234F85">
        <w:rPr>
          <w:b/>
        </w:rPr>
        <w:t>Ad hoc Group Communication</w:t>
      </w:r>
    </w:p>
    <w:p w14:paraId="7DDB5075" w14:textId="77777777" w:rsidR="00C336BB" w:rsidRDefault="00C336BB" w:rsidP="00C336BB">
      <w:pPr>
        <w:pStyle w:val="EW"/>
        <w:rPr>
          <w:rFonts w:eastAsia="SimSun"/>
          <w:b/>
          <w:bCs/>
          <w:lang w:eastAsia="zh-CN"/>
        </w:rPr>
      </w:pPr>
      <w:r w:rsidRPr="00D95BB2">
        <w:rPr>
          <w:rFonts w:eastAsia="SimSun"/>
          <w:b/>
          <w:bCs/>
          <w:lang w:eastAsia="zh-CN"/>
        </w:rPr>
        <w:t>MC service client</w:t>
      </w:r>
    </w:p>
    <w:p w14:paraId="61AA87B2" w14:textId="77777777" w:rsidR="00C336BB" w:rsidRDefault="00C336BB" w:rsidP="00C336BB">
      <w:pPr>
        <w:pStyle w:val="EW"/>
        <w:rPr>
          <w:rFonts w:eastAsia="SimSun"/>
          <w:b/>
          <w:bCs/>
          <w:lang w:eastAsia="zh-CN"/>
        </w:rPr>
      </w:pPr>
      <w:r w:rsidRPr="005568CC">
        <w:rPr>
          <w:rFonts w:eastAsia="SimSun"/>
          <w:b/>
          <w:bCs/>
          <w:lang w:eastAsia="zh-CN"/>
        </w:rPr>
        <w:t>MC service group</w:t>
      </w:r>
    </w:p>
    <w:p w14:paraId="6624A6C8" w14:textId="77777777" w:rsidR="00C336BB" w:rsidRPr="00A343B3" w:rsidRDefault="00C336BB" w:rsidP="00C336BB">
      <w:pPr>
        <w:pStyle w:val="EW"/>
        <w:rPr>
          <w:rFonts w:eastAsia="SimSun"/>
          <w:b/>
          <w:bCs/>
          <w:lang w:eastAsia="zh-CN"/>
        </w:rPr>
      </w:pPr>
      <w:r w:rsidRPr="00A343B3">
        <w:rPr>
          <w:rFonts w:eastAsia="SimSun"/>
          <w:b/>
          <w:bCs/>
          <w:lang w:eastAsia="zh-CN"/>
        </w:rPr>
        <w:t>MC service group affiliation</w:t>
      </w:r>
    </w:p>
    <w:p w14:paraId="271F2ECF" w14:textId="77777777" w:rsidR="00C336BB" w:rsidRPr="00CC36AE" w:rsidRDefault="00C336BB" w:rsidP="00C336BB">
      <w:pPr>
        <w:pStyle w:val="EW"/>
        <w:rPr>
          <w:rFonts w:eastAsia="SimSun"/>
          <w:b/>
          <w:bCs/>
          <w:lang w:val="fr-FR" w:eastAsia="zh-CN"/>
        </w:rPr>
      </w:pPr>
      <w:r w:rsidRPr="00CC36AE">
        <w:rPr>
          <w:rFonts w:eastAsia="SimSun"/>
          <w:b/>
          <w:bCs/>
          <w:lang w:val="fr-FR" w:eastAsia="zh-CN"/>
        </w:rPr>
        <w:t>MC service group de-affiliation</w:t>
      </w:r>
    </w:p>
    <w:p w14:paraId="7253811B" w14:textId="77777777" w:rsidR="00C336BB" w:rsidRPr="00CC36AE" w:rsidRDefault="00C336BB" w:rsidP="00C336BB">
      <w:pPr>
        <w:pStyle w:val="EW"/>
        <w:rPr>
          <w:rFonts w:eastAsia="SimSun"/>
          <w:b/>
          <w:bCs/>
          <w:lang w:val="fr-FR" w:eastAsia="zh-CN"/>
        </w:rPr>
      </w:pPr>
      <w:r w:rsidRPr="00CC36AE">
        <w:rPr>
          <w:rFonts w:eastAsia="SimSun"/>
          <w:b/>
          <w:bCs/>
          <w:lang w:val="fr-FR" w:eastAsia="zh-CN"/>
        </w:rPr>
        <w:t>MC service ID</w:t>
      </w:r>
    </w:p>
    <w:p w14:paraId="088CD4B6" w14:textId="77777777" w:rsidR="00C336BB" w:rsidRPr="00A46115" w:rsidRDefault="00C336BB" w:rsidP="00C336BB">
      <w:pPr>
        <w:pStyle w:val="EW"/>
        <w:rPr>
          <w:rFonts w:eastAsia="SimSun"/>
          <w:b/>
          <w:bCs/>
          <w:lang w:eastAsia="zh-CN"/>
        </w:rPr>
      </w:pPr>
      <w:r>
        <w:rPr>
          <w:rFonts w:eastAsia="SimSun"/>
          <w:b/>
          <w:bCs/>
          <w:lang w:eastAsia="zh-CN"/>
        </w:rPr>
        <w:t>MC service server</w:t>
      </w:r>
    </w:p>
    <w:p w14:paraId="1DC8ECD0" w14:textId="77777777" w:rsidR="00C336BB" w:rsidRDefault="00C336BB" w:rsidP="00C336BB">
      <w:pPr>
        <w:rPr>
          <w:noProof/>
        </w:rPr>
      </w:pPr>
    </w:p>
    <w:p w14:paraId="40319EDC" w14:textId="77777777" w:rsidR="00C336BB" w:rsidRPr="00D2606B" w:rsidRDefault="00C336BB" w:rsidP="00C336BB">
      <w:pPr>
        <w:rPr>
          <w:noProof/>
        </w:rPr>
      </w:pPr>
      <w:r w:rsidRPr="00D2606B">
        <w:rPr>
          <w:noProof/>
        </w:rPr>
        <w:t>For the purposes of the present document, the following terms and definitions given in 3GPP TS 23.203 [14] apply:</w:t>
      </w:r>
    </w:p>
    <w:p w14:paraId="4AA839B5" w14:textId="77777777" w:rsidR="00C336BB" w:rsidRPr="00007D0B" w:rsidRDefault="00C336BB" w:rsidP="00C336BB">
      <w:pPr>
        <w:pStyle w:val="EW"/>
        <w:rPr>
          <w:rFonts w:eastAsia="SimSun"/>
          <w:b/>
          <w:bCs/>
          <w:lang w:eastAsia="zh-CN"/>
        </w:rPr>
      </w:pPr>
      <w:r w:rsidRPr="00D2606B">
        <w:rPr>
          <w:b/>
          <w:bCs/>
          <w:noProof/>
        </w:rPr>
        <w:t>Dynamic PCC rule</w:t>
      </w:r>
    </w:p>
    <w:p w14:paraId="32BAC226" w14:textId="77777777" w:rsidR="00C336BB" w:rsidRPr="004D3578" w:rsidRDefault="00C336BB" w:rsidP="00C336BB">
      <w:pPr>
        <w:pStyle w:val="Heading2"/>
      </w:pPr>
      <w:bookmarkStart w:id="33" w:name="_Toc458172687"/>
      <w:bookmarkStart w:id="34" w:name="_Toc458174178"/>
      <w:bookmarkStart w:id="35" w:name="_Toc154922932"/>
      <w:bookmarkEnd w:id="31"/>
      <w:bookmarkEnd w:id="32"/>
      <w:r w:rsidRPr="004D3578">
        <w:t>3.</w:t>
      </w:r>
      <w:r>
        <w:t>2</w:t>
      </w:r>
      <w:r w:rsidRPr="004D3578">
        <w:tab/>
        <w:t>Abbreviations</w:t>
      </w:r>
      <w:bookmarkEnd w:id="33"/>
      <w:bookmarkEnd w:id="34"/>
      <w:bookmarkEnd w:id="35"/>
    </w:p>
    <w:p w14:paraId="41B70D23" w14:textId="77777777" w:rsidR="00C336BB" w:rsidRPr="004D3578" w:rsidRDefault="00C336BB" w:rsidP="00C336BB">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w:t>
      </w:r>
      <w:r>
        <w:rPr>
          <w:rFonts w:eastAsia="SimSun" w:hint="cs"/>
          <w:lang w:eastAsia="zh-CN"/>
        </w:rPr>
        <w:t> </w:t>
      </w:r>
      <w:r w:rsidRPr="004D3578">
        <w:t>TR 21.905 [1].</w:t>
      </w:r>
    </w:p>
    <w:p w14:paraId="267FCFAF" w14:textId="77777777" w:rsidR="00C336BB" w:rsidRPr="004D3578" w:rsidRDefault="00C336BB" w:rsidP="00C336BB">
      <w:pPr>
        <w:pStyle w:val="EW"/>
      </w:pPr>
      <w:r>
        <w:t>DS</w:t>
      </w:r>
      <w:r w:rsidRPr="00092ACA">
        <w:tab/>
      </w:r>
      <w:r>
        <w:t>Data Streaming</w:t>
      </w:r>
    </w:p>
    <w:p w14:paraId="104F297F" w14:textId="77777777" w:rsidR="00C336BB" w:rsidRPr="004D3578" w:rsidRDefault="00C336BB" w:rsidP="00C336BB">
      <w:pPr>
        <w:pStyle w:val="EW"/>
      </w:pPr>
      <w:r>
        <w:t>E2EE</w:t>
      </w:r>
      <w:r>
        <w:tab/>
        <w:t>End to End Encryption</w:t>
      </w:r>
    </w:p>
    <w:p w14:paraId="47F79419" w14:textId="77777777" w:rsidR="00C336BB" w:rsidRDefault="00C336BB" w:rsidP="00C336BB">
      <w:pPr>
        <w:pStyle w:val="EW"/>
      </w:pPr>
      <w:r>
        <w:t>FD</w:t>
      </w:r>
      <w:r w:rsidRPr="00092ACA">
        <w:tab/>
      </w:r>
      <w:r>
        <w:t>File Distribution</w:t>
      </w:r>
    </w:p>
    <w:p w14:paraId="7FF96E4D" w14:textId="77777777" w:rsidR="00C336BB" w:rsidRDefault="00C336BB" w:rsidP="00C336BB">
      <w:pPr>
        <w:pStyle w:val="EW"/>
      </w:pPr>
      <w:r>
        <w:t>ITSI</w:t>
      </w:r>
      <w:r>
        <w:tab/>
        <w:t>Individual TETRA Subscriber Identity</w:t>
      </w:r>
    </w:p>
    <w:p w14:paraId="1F097D68" w14:textId="77777777" w:rsidR="00C336BB" w:rsidRDefault="00C336BB" w:rsidP="00C336BB">
      <w:pPr>
        <w:pStyle w:val="EW"/>
      </w:pPr>
      <w:r>
        <w:t>LMR</w:t>
      </w:r>
      <w:r>
        <w:tab/>
        <w:t>Land Mobile Radio</w:t>
      </w:r>
    </w:p>
    <w:p w14:paraId="4A1CB4F4" w14:textId="77777777" w:rsidR="00C336BB" w:rsidRDefault="00C336BB" w:rsidP="00C336BB">
      <w:pPr>
        <w:pStyle w:val="EW"/>
      </w:pPr>
      <w:r>
        <w:t>MC</w:t>
      </w:r>
      <w:r>
        <w:tab/>
        <w:t>Mission Critical</w:t>
      </w:r>
    </w:p>
    <w:p w14:paraId="4A56DAFE" w14:textId="77777777" w:rsidR="00C336BB" w:rsidRDefault="00C336BB" w:rsidP="00C336BB">
      <w:pPr>
        <w:pStyle w:val="EW"/>
      </w:pPr>
      <w:r>
        <w:t>MCData ID</w:t>
      </w:r>
      <w:r>
        <w:tab/>
        <w:t>MCData</w:t>
      </w:r>
      <w:r w:rsidRPr="00445F0C">
        <w:t xml:space="preserve"> user identity</w:t>
      </w:r>
    </w:p>
    <w:p w14:paraId="011C20C3" w14:textId="77777777" w:rsidR="00C336BB" w:rsidRPr="009E117A" w:rsidRDefault="00C336BB" w:rsidP="00C336BB">
      <w:pPr>
        <w:pStyle w:val="EW"/>
      </w:pPr>
      <w:r w:rsidRPr="009E117A">
        <w:t>PCC</w:t>
      </w:r>
      <w:r w:rsidRPr="009E117A">
        <w:tab/>
        <w:t>Policy and Charging Control</w:t>
      </w:r>
    </w:p>
    <w:p w14:paraId="2F218E31" w14:textId="77777777" w:rsidR="00C336BB" w:rsidRPr="009E117A" w:rsidRDefault="00C336BB" w:rsidP="00C336BB">
      <w:pPr>
        <w:pStyle w:val="EW"/>
      </w:pPr>
      <w:r w:rsidRPr="009E117A">
        <w:t>PCRF</w:t>
      </w:r>
      <w:r w:rsidRPr="009E117A">
        <w:tab/>
        <w:t>Policy and Charging Rules Function</w:t>
      </w:r>
    </w:p>
    <w:p w14:paraId="3558ADDE" w14:textId="77777777" w:rsidR="00C336BB" w:rsidRDefault="00C336BB" w:rsidP="00C336BB">
      <w:pPr>
        <w:pStyle w:val="EW"/>
      </w:pPr>
      <w:r w:rsidRPr="009E117A">
        <w:t>QCI</w:t>
      </w:r>
      <w:r w:rsidRPr="009E117A">
        <w:tab/>
        <w:t>QoS Class Identifier</w:t>
      </w:r>
    </w:p>
    <w:p w14:paraId="2612E83E" w14:textId="77777777" w:rsidR="00C336BB" w:rsidRDefault="00C336BB" w:rsidP="00C336BB">
      <w:pPr>
        <w:pStyle w:val="EW"/>
      </w:pPr>
      <w:r>
        <w:t>RSI</w:t>
      </w:r>
      <w:r>
        <w:tab/>
        <w:t>Radio Set Identity</w:t>
      </w:r>
    </w:p>
    <w:p w14:paraId="3E645266" w14:textId="77777777" w:rsidR="00C336BB" w:rsidRDefault="00C336BB" w:rsidP="00C336BB">
      <w:pPr>
        <w:pStyle w:val="EW"/>
      </w:pPr>
      <w:r w:rsidRPr="00185D91">
        <w:t>SDS</w:t>
      </w:r>
      <w:r w:rsidRPr="00185D91">
        <w:tab/>
        <w:t>Short Data S</w:t>
      </w:r>
      <w:r>
        <w:t>er</w:t>
      </w:r>
      <w:r w:rsidRPr="00185D91">
        <w:t>vice</w:t>
      </w:r>
    </w:p>
    <w:p w14:paraId="29B9FA45" w14:textId="77777777" w:rsidR="00C336BB" w:rsidRDefault="00C336BB" w:rsidP="00C336BB">
      <w:pPr>
        <w:pStyle w:val="EW"/>
      </w:pPr>
      <w:r w:rsidRPr="009E117A">
        <w:t>UM</w:t>
      </w:r>
      <w:r w:rsidRPr="009E117A">
        <w:tab/>
        <w:t>Unacknowledged Mode</w:t>
      </w:r>
    </w:p>
    <w:p w14:paraId="5EC2F7BD" w14:textId="77777777" w:rsidR="00C336BB" w:rsidRPr="004D3578" w:rsidRDefault="00C336BB" w:rsidP="00C336BB">
      <w:pPr>
        <w:pStyle w:val="Heading1"/>
      </w:pPr>
      <w:bookmarkStart w:id="36" w:name="_Toc424654350"/>
      <w:bookmarkStart w:id="37" w:name="_Toc428364934"/>
      <w:bookmarkStart w:id="38" w:name="_Toc433209529"/>
      <w:bookmarkStart w:id="39" w:name="_Toc445195215"/>
      <w:bookmarkStart w:id="40" w:name="_Toc445214630"/>
      <w:bookmarkStart w:id="41" w:name="_Toc445869702"/>
      <w:bookmarkStart w:id="42" w:name="_Toc446352347"/>
      <w:bookmarkStart w:id="43" w:name="_Toc446369778"/>
      <w:bookmarkStart w:id="44" w:name="_Toc446371509"/>
      <w:bookmarkStart w:id="45" w:name="_Toc448489299"/>
      <w:bookmarkStart w:id="46" w:name="_Toc458172688"/>
      <w:bookmarkStart w:id="47" w:name="_Toc458174179"/>
      <w:bookmarkStart w:id="48" w:name="_Toc154922933"/>
      <w:r w:rsidRPr="004D3578">
        <w:t>4</w:t>
      </w:r>
      <w:r>
        <w:tab/>
        <w:t>Introduction</w:t>
      </w:r>
      <w:bookmarkEnd w:id="36"/>
      <w:bookmarkEnd w:id="37"/>
      <w:bookmarkEnd w:id="38"/>
      <w:bookmarkEnd w:id="39"/>
      <w:bookmarkEnd w:id="40"/>
      <w:bookmarkEnd w:id="41"/>
      <w:bookmarkEnd w:id="42"/>
      <w:bookmarkEnd w:id="43"/>
      <w:bookmarkEnd w:id="44"/>
      <w:bookmarkEnd w:id="45"/>
      <w:bookmarkEnd w:id="46"/>
      <w:bookmarkEnd w:id="47"/>
      <w:bookmarkEnd w:id="48"/>
    </w:p>
    <w:p w14:paraId="78A70338" w14:textId="77777777" w:rsidR="00C336BB" w:rsidRPr="0044607D" w:rsidRDefault="00C336BB" w:rsidP="00C336BB">
      <w:r w:rsidRPr="003F7CB6">
        <w:t xml:space="preserve">The MCData service </w:t>
      </w:r>
      <w:r>
        <w:t xml:space="preserve">suite </w:t>
      </w:r>
      <w:r w:rsidRPr="003F7CB6">
        <w:t xml:space="preserve">provides a </w:t>
      </w:r>
      <w:r>
        <w:t>set</w:t>
      </w:r>
      <w:r w:rsidRPr="003F7CB6">
        <w:t xml:space="preserve"> of </w:t>
      </w:r>
      <w:r>
        <w:t>generic capabilities and specific</w:t>
      </w:r>
      <w:r w:rsidRPr="003F7CB6">
        <w:t xml:space="preserve"> services </w:t>
      </w:r>
      <w:r>
        <w:t>to enable one-to-one and group data communications between</w:t>
      </w:r>
      <w:r w:rsidRPr="003F7CB6">
        <w:t xml:space="preserve"> </w:t>
      </w:r>
      <w:r>
        <w:t xml:space="preserve">MCData </w:t>
      </w:r>
      <w:r w:rsidRPr="003F7CB6">
        <w:t>user</w:t>
      </w:r>
      <w:r>
        <w:t>s</w:t>
      </w:r>
      <w:r w:rsidRPr="003F7CB6">
        <w:t>.</w:t>
      </w:r>
      <w:r w:rsidRPr="0044607D">
        <w:t xml:space="preserve"> </w:t>
      </w:r>
    </w:p>
    <w:p w14:paraId="3A337B52" w14:textId="77777777" w:rsidR="00C336BB" w:rsidRPr="0044607D" w:rsidRDefault="00C336BB" w:rsidP="00C336BB">
      <w:r w:rsidRPr="0044607D">
        <w:t xml:space="preserve">The </w:t>
      </w:r>
      <w:r>
        <w:t>MCData</w:t>
      </w:r>
      <w:r w:rsidRPr="0044607D">
        <w:t xml:space="preserve"> architecture utilises </w:t>
      </w:r>
      <w:r>
        <w:rPr>
          <w:rFonts w:hint="eastAsia"/>
        </w:rPr>
        <w:t xml:space="preserve">the </w:t>
      </w:r>
      <w:r w:rsidRPr="00245536">
        <w:rPr>
          <w:rFonts w:hint="eastAsia"/>
        </w:rPr>
        <w:t>common functional architecture to support mission critical services over LTE</w:t>
      </w:r>
      <w:r>
        <w:rPr>
          <w:rFonts w:hint="eastAsia"/>
        </w:rPr>
        <w:t xml:space="preserve"> defined in 3GPP</w:t>
      </w:r>
      <w:r>
        <w:t> </w:t>
      </w:r>
      <w:r>
        <w:rPr>
          <w:rFonts w:hint="eastAsia"/>
        </w:rPr>
        <w:t>TS</w:t>
      </w:r>
      <w:r>
        <w:t> </w:t>
      </w:r>
      <w:r>
        <w:rPr>
          <w:rFonts w:hint="eastAsia"/>
        </w:rPr>
        <w:t>23.</w:t>
      </w:r>
      <w:r w:rsidRPr="00245536">
        <w:t>280</w:t>
      </w:r>
      <w:r>
        <w:t> </w:t>
      </w:r>
      <w:r>
        <w:rPr>
          <w:rFonts w:hint="eastAsia"/>
        </w:rPr>
        <w:t>[</w:t>
      </w:r>
      <w:r w:rsidRPr="00245536">
        <w:t>5</w:t>
      </w:r>
      <w:r>
        <w:rPr>
          <w:rFonts w:hint="eastAsia"/>
        </w:rPr>
        <w:t>]</w:t>
      </w:r>
      <w:r w:rsidRPr="00245536">
        <w:rPr>
          <w:rFonts w:hint="eastAsia"/>
        </w:rPr>
        <w:t xml:space="preserve"> and</w:t>
      </w:r>
      <w:r w:rsidRPr="0044607D">
        <w:t xml:space="preserve"> aspects of </w:t>
      </w:r>
      <w:r w:rsidRPr="00E96319">
        <w:t>the IMS architecture</w:t>
      </w:r>
      <w:r w:rsidRPr="0044607D">
        <w:t xml:space="preserve"> defined in 3GPP TS 23.228 [</w:t>
      </w:r>
      <w:r>
        <w:t>6</w:t>
      </w:r>
      <w:r w:rsidRPr="0044607D">
        <w:t>], the Proximity-based Services (ProSe) architecture defined in 3GPP TS 23.303 [</w:t>
      </w:r>
      <w:r>
        <w:t>7</w:t>
      </w:r>
      <w:r w:rsidRPr="0044607D">
        <w:t>], the Group Communication System Enablers for LTE (GCSE_LTE) architecture defined in 3GPP TS 23.468 [</w:t>
      </w:r>
      <w:r>
        <w:t>8</w:t>
      </w:r>
      <w:r w:rsidRPr="0044607D">
        <w:t>]</w:t>
      </w:r>
      <w:r>
        <w:t xml:space="preserve"> defining MBMS support via the MB2 interface, </w:t>
      </w:r>
      <w:r>
        <w:rPr>
          <w:lang w:eastAsia="zh-CN"/>
        </w:rPr>
        <w:t xml:space="preserve">the </w:t>
      </w:r>
      <w:r>
        <w:t>MBMS User Service architecture</w:t>
      </w:r>
      <w:r>
        <w:rPr>
          <w:lang w:eastAsia="zh-CN"/>
        </w:rPr>
        <w:t xml:space="preserve"> defined in 3GPP TS 26.348 [19], </w:t>
      </w:r>
      <w:r>
        <w:rPr>
          <w:rFonts w:cs="Mangal"/>
          <w:lang w:bidi="hi-IN"/>
        </w:rPr>
        <w:t xml:space="preserve">the Security of the Mission Critical Service in </w:t>
      </w:r>
      <w:r>
        <w:t>3GPP</w:t>
      </w:r>
      <w:r>
        <w:rPr>
          <w:rFonts w:eastAsia="SimSun" w:hint="cs"/>
          <w:lang w:eastAsia="zh-CN"/>
        </w:rPr>
        <w:t> </w:t>
      </w:r>
      <w:r>
        <w:t>TS</w:t>
      </w:r>
      <w:r>
        <w:rPr>
          <w:rFonts w:eastAsia="SimSun" w:hint="cs"/>
          <w:lang w:eastAsia="zh-CN"/>
        </w:rPr>
        <w:t> </w:t>
      </w:r>
      <w:r>
        <w:t>33.180 [13]</w:t>
      </w:r>
      <w:r w:rsidRPr="0044607D">
        <w:t xml:space="preserve"> and the PS-PS access transfer procedures defined in 3GPP TS 23.237 [</w:t>
      </w:r>
      <w:r>
        <w:t>9</w:t>
      </w:r>
      <w:r w:rsidRPr="0044607D">
        <w:t xml:space="preserve">] to enable support of the </w:t>
      </w:r>
      <w:r>
        <w:t>MCData</w:t>
      </w:r>
      <w:r w:rsidRPr="0044607D">
        <w:t xml:space="preserve"> service.</w:t>
      </w:r>
    </w:p>
    <w:p w14:paraId="640EDBEB" w14:textId="77777777" w:rsidR="00C336BB" w:rsidRDefault="00C336BB" w:rsidP="00C336BB">
      <w:pPr>
        <w:rPr>
          <w:lang w:eastAsia="zh-CN"/>
        </w:rPr>
      </w:pPr>
      <w:r w:rsidRPr="00E96319">
        <w:t xml:space="preserve">The MCData UE primarily obtains access to the MCData service via E-UTRAN, using the EPS architecture defined in 3GPP TS 23.401 [4]. Certain </w:t>
      </w:r>
      <w:r w:rsidRPr="00245536">
        <w:rPr>
          <w:rFonts w:hint="eastAsia"/>
        </w:rPr>
        <w:t xml:space="preserve">application </w:t>
      </w:r>
      <w:r w:rsidRPr="00E96319">
        <w:t>functions</w:t>
      </w:r>
      <w:r w:rsidRPr="00245536">
        <w:rPr>
          <w:rFonts w:hint="eastAsia"/>
        </w:rPr>
        <w:t xml:space="preserve"> of </w:t>
      </w:r>
      <w:r w:rsidRPr="00245536">
        <w:t>MCData</w:t>
      </w:r>
      <w:r w:rsidRPr="00245536">
        <w:rPr>
          <w:rFonts w:hint="eastAsia"/>
        </w:rPr>
        <w:t xml:space="preserve"> service</w:t>
      </w:r>
      <w:r w:rsidRPr="00E96319">
        <w:t xml:space="preserve"> can be accessed using MCData UEs via non-3GPP access networks.</w:t>
      </w:r>
      <w:r w:rsidRPr="00B807A5">
        <w:rPr>
          <w:rFonts w:hint="eastAsia"/>
          <w:lang w:eastAsia="zh-CN"/>
        </w:rPr>
        <w:t xml:space="preserve"> </w:t>
      </w:r>
    </w:p>
    <w:p w14:paraId="2917AC20" w14:textId="77777777" w:rsidR="00C336BB" w:rsidRDefault="00C336BB" w:rsidP="00C336BB">
      <w:pPr>
        <w:rPr>
          <w:noProof/>
          <w:lang w:eastAsia="zh-CN"/>
        </w:rPr>
      </w:pPr>
      <w:r>
        <w:t>The MC</w:t>
      </w:r>
      <w:r>
        <w:rPr>
          <w:rFonts w:hint="eastAsia"/>
          <w:lang w:eastAsia="zh-CN"/>
        </w:rPr>
        <w:t>Data</w:t>
      </w:r>
      <w:r w:rsidRPr="00AB5FED">
        <w:t xml:space="preserve"> </w:t>
      </w:r>
      <w:r>
        <w:rPr>
          <w:lang w:eastAsia="zh-CN"/>
        </w:rPr>
        <w:t>system provides the function to support interworking with LMR systems defined</w:t>
      </w:r>
      <w:r>
        <w:rPr>
          <w:rFonts w:hint="eastAsia"/>
          <w:lang w:eastAsia="zh-CN"/>
        </w:rPr>
        <w:t xml:space="preserve"> in </w:t>
      </w:r>
      <w:r w:rsidRPr="00D3513E">
        <w:t>3GPP TS </w:t>
      </w:r>
      <w:r>
        <w:t>23</w:t>
      </w:r>
      <w:r w:rsidRPr="00D3513E">
        <w:t>.2</w:t>
      </w:r>
      <w:r>
        <w:t>83</w:t>
      </w:r>
      <w:r>
        <w:rPr>
          <w:lang w:eastAsia="zh-CN"/>
        </w:rPr>
        <w:t xml:space="preserve"> </w:t>
      </w:r>
      <w:r>
        <w:rPr>
          <w:rFonts w:hint="eastAsia"/>
          <w:lang w:eastAsia="zh-CN"/>
        </w:rPr>
        <w:t>[</w:t>
      </w:r>
      <w:r>
        <w:rPr>
          <w:lang w:eastAsia="zh-CN"/>
        </w:rPr>
        <w:t>18</w:t>
      </w:r>
      <w:r>
        <w:rPr>
          <w:rFonts w:hint="eastAsia"/>
          <w:lang w:eastAsia="zh-CN"/>
        </w:rPr>
        <w:t>].</w:t>
      </w:r>
    </w:p>
    <w:p w14:paraId="0C3314BB" w14:textId="77777777" w:rsidR="00C336BB" w:rsidRPr="004D3578" w:rsidRDefault="00C336BB" w:rsidP="00C336BB">
      <w:pPr>
        <w:pStyle w:val="Heading1"/>
      </w:pPr>
      <w:bookmarkStart w:id="49" w:name="_Toc424654351"/>
      <w:bookmarkStart w:id="50" w:name="_Toc428364935"/>
      <w:bookmarkStart w:id="51" w:name="_Toc433209530"/>
      <w:bookmarkStart w:id="52" w:name="_Toc445195216"/>
      <w:bookmarkStart w:id="53" w:name="_Toc445214631"/>
      <w:bookmarkStart w:id="54" w:name="_Toc445869703"/>
      <w:bookmarkStart w:id="55" w:name="_Toc446352348"/>
      <w:bookmarkStart w:id="56" w:name="_Toc446369779"/>
      <w:bookmarkStart w:id="57" w:name="_Toc446371510"/>
      <w:bookmarkStart w:id="58" w:name="_Toc448489300"/>
      <w:bookmarkStart w:id="59" w:name="_Toc458172689"/>
      <w:bookmarkStart w:id="60" w:name="_Toc458174180"/>
      <w:bookmarkStart w:id="61" w:name="_Toc154922934"/>
      <w:r>
        <w:lastRenderedPageBreak/>
        <w:t>5</w:t>
      </w:r>
      <w:r>
        <w:tab/>
      </w:r>
      <w:r>
        <w:rPr>
          <w:rFonts w:hint="eastAsia"/>
          <w:lang w:eastAsia="zh-CN"/>
        </w:rPr>
        <w:t>A</w:t>
      </w:r>
      <w:r w:rsidRPr="009F65EF">
        <w:t>rchitectural requirements</w:t>
      </w:r>
      <w:bookmarkEnd w:id="49"/>
      <w:bookmarkEnd w:id="50"/>
      <w:bookmarkEnd w:id="51"/>
      <w:bookmarkEnd w:id="52"/>
      <w:bookmarkEnd w:id="53"/>
      <w:bookmarkEnd w:id="54"/>
      <w:bookmarkEnd w:id="55"/>
      <w:bookmarkEnd w:id="56"/>
      <w:bookmarkEnd w:id="57"/>
      <w:bookmarkEnd w:id="58"/>
      <w:bookmarkEnd w:id="59"/>
      <w:bookmarkEnd w:id="60"/>
      <w:bookmarkEnd w:id="61"/>
    </w:p>
    <w:p w14:paraId="1EAEF9E4" w14:textId="77777777" w:rsidR="00C336BB" w:rsidRDefault="00C336BB" w:rsidP="00C336BB">
      <w:pPr>
        <w:pStyle w:val="Heading2"/>
      </w:pPr>
      <w:bookmarkStart w:id="62" w:name="_Toc458172691"/>
      <w:bookmarkStart w:id="63" w:name="_Toc458174182"/>
      <w:bookmarkStart w:id="64" w:name="_Toc154922935"/>
      <w:r>
        <w:t>5.1</w:t>
      </w:r>
      <w:r>
        <w:tab/>
        <w:t>Transmission control</w:t>
      </w:r>
      <w:bookmarkEnd w:id="62"/>
      <w:bookmarkEnd w:id="63"/>
      <w:bookmarkEnd w:id="64"/>
    </w:p>
    <w:p w14:paraId="39B55CE5" w14:textId="77777777" w:rsidR="00C336BB" w:rsidRDefault="00C336BB" w:rsidP="00C336BB">
      <w:r>
        <w:t xml:space="preserve">The MCData service supports the ability to transmit </w:t>
      </w:r>
      <w:r w:rsidRPr="006913AA">
        <w:t>SDS messages</w:t>
      </w:r>
      <w:r>
        <w:t xml:space="preserve"> automatically towards the selected recipient user (private communication) or members of the selected MCData group. </w:t>
      </w:r>
      <w:r w:rsidRPr="006913AA">
        <w:t>The MCData server may still reject the sent message (e.g. if there is no authority to send).</w:t>
      </w:r>
      <w:r>
        <w:t xml:space="preserve"> </w:t>
      </w:r>
    </w:p>
    <w:p w14:paraId="7DB99873" w14:textId="77777777" w:rsidR="00C336BB" w:rsidRDefault="00C336BB" w:rsidP="00C336BB">
      <w:r w:rsidRPr="006913AA">
        <w:t>For MCData types other than SDS</w:t>
      </w:r>
      <w:r>
        <w:t xml:space="preserve"> using signalling control plane</w:t>
      </w:r>
      <w:r w:rsidRPr="00BD77E3">
        <w:t>, the MCData service invoke</w:t>
      </w:r>
      <w:r>
        <w:t>s</w:t>
      </w:r>
      <w:r w:rsidRPr="00BD77E3">
        <w:t xml:space="preserve"> a transmission request grant approach before data</w:t>
      </w:r>
      <w:r>
        <w:t xml:space="preserve"> is permitted to be transmitted.</w:t>
      </w:r>
      <w:r w:rsidRPr="009D0BE1">
        <w:t xml:space="preserve"> </w:t>
      </w:r>
      <w:r>
        <w:t xml:space="preserve">The MCData service provides configurable limits for the maximum amount of data for and/or maximum amount of time that an MCData user can transmit in a single request, which may be configured by the MCData administrator. </w:t>
      </w:r>
    </w:p>
    <w:p w14:paraId="541A7D1F" w14:textId="77777777" w:rsidR="00C336BB" w:rsidRDefault="00C336BB" w:rsidP="00C336BB">
      <w:r>
        <w:t>For congestion control, related to transmission requests, the MCData service may perform the following:</w:t>
      </w:r>
    </w:p>
    <w:p w14:paraId="173EE628" w14:textId="77777777" w:rsidR="00C336BB" w:rsidRPr="00245536" w:rsidRDefault="00C336BB" w:rsidP="00C336BB">
      <w:pPr>
        <w:pStyle w:val="B1"/>
      </w:pPr>
      <w:r w:rsidRPr="00205B9F">
        <w:t>-</w:t>
      </w:r>
      <w:r w:rsidRPr="00205B9F">
        <w:tab/>
      </w:r>
      <w:r w:rsidRPr="00245536">
        <w:t xml:space="preserve">reject the data transmission requests and then shall notify the MCData user of the rejection; </w:t>
      </w:r>
    </w:p>
    <w:p w14:paraId="6310427A" w14:textId="77777777" w:rsidR="00C336BB" w:rsidRPr="00245536" w:rsidRDefault="00C336BB" w:rsidP="00C336BB">
      <w:pPr>
        <w:pStyle w:val="B1"/>
      </w:pPr>
      <w:r w:rsidRPr="00205B9F">
        <w:t>-</w:t>
      </w:r>
      <w:r w:rsidRPr="00205B9F">
        <w:tab/>
      </w:r>
      <w:r w:rsidRPr="00245536">
        <w:t xml:space="preserve">queue the data transmission requests; or </w:t>
      </w:r>
    </w:p>
    <w:p w14:paraId="01D33A23" w14:textId="77777777" w:rsidR="00C336BB" w:rsidRPr="00245536" w:rsidRDefault="00C336BB" w:rsidP="00C336BB">
      <w:pPr>
        <w:pStyle w:val="B1"/>
      </w:pPr>
      <w:r w:rsidRPr="00205B9F">
        <w:t>-</w:t>
      </w:r>
      <w:r w:rsidRPr="00205B9F">
        <w:tab/>
      </w:r>
      <w:r w:rsidRPr="00245536">
        <w:t>at any</w:t>
      </w:r>
      <w:r>
        <w:t xml:space="preserve"> </w:t>
      </w:r>
      <w:r w:rsidRPr="00245536">
        <w:t>time, withhold the permission to transmit data automatically.</w:t>
      </w:r>
    </w:p>
    <w:p w14:paraId="1F69EED7" w14:textId="77777777" w:rsidR="00C336BB" w:rsidRDefault="00C336BB" w:rsidP="00C336BB">
      <w:r>
        <w:t>The MCData service shall notify the transmitting MCData group member if there are no other MCData group members affiliated to the MCData group.</w:t>
      </w:r>
    </w:p>
    <w:p w14:paraId="3DFC6255" w14:textId="77777777" w:rsidR="00C336BB" w:rsidRDefault="00C336BB" w:rsidP="00C336BB">
      <w:bookmarkStart w:id="65" w:name="_Toc458172692"/>
      <w:bookmarkStart w:id="66" w:name="_Toc458174183"/>
      <w:r>
        <w:t>The MCData service supports the l</w:t>
      </w:r>
      <w:r w:rsidRPr="00750EC6">
        <w:t xml:space="preserve">ossless communication, </w:t>
      </w:r>
      <w:r>
        <w:t xml:space="preserve">and it </w:t>
      </w:r>
      <w:r w:rsidRPr="00750EC6">
        <w:t>can be configured by the MCData administrator for the private communication and group communication.</w:t>
      </w:r>
      <w:r>
        <w:t xml:space="preserve"> The lossless communication can be supported only if the user has a valid and active MCData message store account. </w:t>
      </w:r>
      <w:r w:rsidRPr="00750EC6">
        <w:t>If the lossless communication is configured for private communication and if the MCData communication cannot be delivered to the MCData user</w:t>
      </w:r>
      <w:r>
        <w:t xml:space="preserve"> </w:t>
      </w:r>
      <w:r w:rsidRPr="00750EC6">
        <w:t xml:space="preserve">(e.g. if the recipient is not available at the time of data delivery or network congestion), it </w:t>
      </w:r>
      <w:r>
        <w:t>shall</w:t>
      </w:r>
      <w:r w:rsidRPr="00750EC6">
        <w:t xml:space="preserve"> be made available to the MCData user by storing it in the MCData user's personal acco</w:t>
      </w:r>
      <w:r>
        <w:t xml:space="preserve">unt in the MCData message store. </w:t>
      </w:r>
      <w:r w:rsidRPr="00750EC6">
        <w:t xml:space="preserve">If a MCData group is configured for lossless communication, all members of the selected MCData group </w:t>
      </w:r>
      <w:r>
        <w:t>shall</w:t>
      </w:r>
      <w:r w:rsidRPr="00750EC6">
        <w:t xml:space="preserve"> receive the MCData communication, at a time dependent on affiliation status. An affiliated group member of this MCData group </w:t>
      </w:r>
      <w:r>
        <w:t>shall</w:t>
      </w:r>
      <w:r w:rsidRPr="00750EC6">
        <w:t xml:space="preserve"> receive the MCData communication when they are sent. A group member that is not affiliated during MCData communication, the MCData communication </w:t>
      </w:r>
      <w:r>
        <w:t>shall</w:t>
      </w:r>
      <w:r w:rsidRPr="00750EC6">
        <w:t xml:space="preserve"> be made available by storing it in the group member</w:t>
      </w:r>
      <w:r w:rsidRPr="00574C94">
        <w:t>'</w:t>
      </w:r>
      <w:r w:rsidRPr="00750EC6">
        <w:t xml:space="preserve">s personal account in the MCData message store. If a MCData group is not configured for lossless communication, only the affiliated members of the selected MCData group </w:t>
      </w:r>
      <w:r>
        <w:t>shall</w:t>
      </w:r>
      <w:r w:rsidRPr="00750EC6">
        <w:t xml:space="preserve"> receive the MCData communication.</w:t>
      </w:r>
    </w:p>
    <w:p w14:paraId="16553883" w14:textId="77777777" w:rsidR="00C336BB" w:rsidRDefault="00C336BB" w:rsidP="00C336BB">
      <w:r>
        <w:t>In order to support lossless communication, below are the conditions that needs to be satisfied:</w:t>
      </w:r>
    </w:p>
    <w:p w14:paraId="5E65C710"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Lossless communication is provisioned</w:t>
      </w:r>
    </w:p>
    <w:p w14:paraId="0192A9FA"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 xml:space="preserve">MCData user has the valid </w:t>
      </w:r>
      <w:r>
        <w:rPr>
          <w:rFonts w:eastAsia="SimSun"/>
        </w:rPr>
        <w:t>MCData m</w:t>
      </w:r>
      <w:r w:rsidRPr="00F344B2">
        <w:rPr>
          <w:rFonts w:eastAsia="SimSun"/>
        </w:rPr>
        <w:t>essage store account</w:t>
      </w:r>
    </w:p>
    <w:p w14:paraId="728F8447"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Store communication into message store</w:t>
      </w:r>
      <w:r>
        <w:rPr>
          <w:rFonts w:eastAsia="SimSun"/>
        </w:rPr>
        <w:t xml:space="preserve"> configuration parameter is</w:t>
      </w:r>
      <w:r w:rsidRPr="00F344B2">
        <w:rPr>
          <w:rFonts w:eastAsia="SimSun"/>
        </w:rPr>
        <w:t xml:space="preserve"> enabled</w:t>
      </w:r>
    </w:p>
    <w:p w14:paraId="06D29B4C" w14:textId="77777777" w:rsidR="00C336BB" w:rsidRDefault="00C336BB" w:rsidP="00C336BB">
      <w:pPr>
        <w:pStyle w:val="B1"/>
      </w:pPr>
      <w:r>
        <w:rPr>
          <w:rFonts w:eastAsia="SimSun"/>
        </w:rPr>
        <w:t>-</w:t>
      </w:r>
      <w:r>
        <w:rPr>
          <w:rFonts w:eastAsia="SimSun"/>
        </w:rPr>
        <w:tab/>
      </w:r>
      <w:r w:rsidRPr="00F344B2">
        <w:rPr>
          <w:rFonts w:eastAsia="SimSun"/>
        </w:rPr>
        <w:t>MCData user has requested to store the MCData communication into MCData message store</w:t>
      </w:r>
    </w:p>
    <w:p w14:paraId="589C693B" w14:textId="77777777" w:rsidR="00C336BB" w:rsidRDefault="00C336BB" w:rsidP="00C336BB">
      <w:pPr>
        <w:pStyle w:val="Heading2"/>
      </w:pPr>
      <w:bookmarkStart w:id="67" w:name="_Toc154922936"/>
      <w:r>
        <w:t>5.2</w:t>
      </w:r>
      <w:r>
        <w:tab/>
        <w:t>Reception control</w:t>
      </w:r>
      <w:bookmarkEnd w:id="65"/>
      <w:bookmarkEnd w:id="66"/>
      <w:bookmarkEnd w:id="67"/>
    </w:p>
    <w:p w14:paraId="037DE63D" w14:textId="77777777" w:rsidR="00C336BB" w:rsidRDefault="00C336BB" w:rsidP="00C336BB">
      <w:r>
        <w:t>The MCData service shall support the ability to receive small amounts of data automatically.</w:t>
      </w:r>
      <w:r w:rsidDel="003C2CC6">
        <w:t xml:space="preserve"> </w:t>
      </w:r>
      <w:r>
        <w:t>The MCData service may store data waiting for delivery in a temporary store, and notify availability to the receiving MCData users, i.e. deferred delivery. The data which is temporarily stored may be configured with "time to live" value, and subsequently, the data may be purged from the temporary store upon expiry of "time to live".</w:t>
      </w:r>
    </w:p>
    <w:p w14:paraId="0FF6518F" w14:textId="77777777" w:rsidR="00C336BB" w:rsidRDefault="00C336BB" w:rsidP="00C336BB">
      <w:r>
        <w:t>When a MCData user has an active MCData message store account and has activated lossless communication, the MCData service deferred delivery shall not be used when the user is offline.</w:t>
      </w:r>
    </w:p>
    <w:p w14:paraId="77A3928B" w14:textId="77777777" w:rsidR="00C336BB" w:rsidRDefault="00C336BB" w:rsidP="00C336BB">
      <w:r>
        <w:t>The recipient individual user (private communication) or affiliated members of the MCData group(s) shall be notified of the list of available data either on request or periodically.</w:t>
      </w:r>
    </w:p>
    <w:p w14:paraId="5939D628" w14:textId="77777777" w:rsidR="00C336BB" w:rsidRDefault="00C336BB" w:rsidP="00C336BB">
      <w:pPr>
        <w:rPr>
          <w:rFonts w:eastAsia="Malgun Gothic"/>
          <w:color w:val="000000"/>
          <w:lang w:eastAsia="ko-KR"/>
        </w:rPr>
      </w:pPr>
      <w:r w:rsidRPr="005F7ED7">
        <w:rPr>
          <w:rFonts w:eastAsia="Malgun Gothic"/>
          <w:color w:val="000000"/>
          <w:lang w:eastAsia="ko-KR"/>
        </w:rPr>
        <w:t xml:space="preserve">The MCData service shall provide a mechanism for the MCData user to select data to be downloaded from the list corresponding to the temporary store, subject to limitations such as </w:t>
      </w:r>
      <w:r>
        <w:rPr>
          <w:rFonts w:eastAsia="Malgun Gothic"/>
          <w:color w:val="000000"/>
          <w:lang w:eastAsia="ko-KR"/>
        </w:rPr>
        <w:t>expiry</w:t>
      </w:r>
      <w:r w:rsidRPr="005F7ED7">
        <w:rPr>
          <w:rFonts w:eastAsia="Malgun Gothic"/>
          <w:color w:val="000000"/>
          <w:lang w:eastAsia="ko-KR"/>
        </w:rPr>
        <w:t xml:space="preserve"> time and size.</w:t>
      </w:r>
      <w:r w:rsidRPr="00B06A4F">
        <w:rPr>
          <w:rFonts w:eastAsia="Malgun Gothic"/>
          <w:color w:val="000000"/>
          <w:lang w:eastAsia="ko-KR"/>
        </w:rPr>
        <w:t xml:space="preserve"> </w:t>
      </w:r>
    </w:p>
    <w:p w14:paraId="1AD99985" w14:textId="77777777" w:rsidR="00C336BB" w:rsidRPr="00B06A4F" w:rsidRDefault="00C336BB" w:rsidP="00C336BB">
      <w:r>
        <w:lastRenderedPageBreak/>
        <w:t>The MCData service shall support the ability to automatically deliver files with a size less than a configured threshold value (i.e. auto-receive). The data size for auto-receive shall be configured by the MCData administrator.</w:t>
      </w:r>
    </w:p>
    <w:p w14:paraId="28E346C1" w14:textId="77777777" w:rsidR="00C336BB" w:rsidRPr="00261F25" w:rsidRDefault="00C336BB" w:rsidP="00C336BB">
      <w:pPr>
        <w:pStyle w:val="Heading2"/>
      </w:pPr>
      <w:bookmarkStart w:id="68" w:name="_Toc453260067"/>
      <w:bookmarkStart w:id="69" w:name="_Toc453260954"/>
      <w:bookmarkStart w:id="70" w:name="_Toc453279691"/>
      <w:bookmarkStart w:id="71" w:name="_Toc454401572"/>
      <w:bookmarkStart w:id="72" w:name="_Toc458172693"/>
      <w:bookmarkStart w:id="73" w:name="_Toc458174184"/>
      <w:bookmarkStart w:id="74" w:name="_Toc154922937"/>
      <w:r w:rsidRPr="00261F25">
        <w:t>5.</w:t>
      </w:r>
      <w:r>
        <w:t>3</w:t>
      </w:r>
      <w:r>
        <w:tab/>
      </w:r>
      <w:r w:rsidRPr="00B63DD4">
        <w:t>Short Data Service capability</w:t>
      </w:r>
      <w:bookmarkEnd w:id="74"/>
    </w:p>
    <w:p w14:paraId="321E1FDF" w14:textId="77777777" w:rsidR="00C336BB" w:rsidRPr="00261F25" w:rsidRDefault="00C336BB" w:rsidP="00C336BB">
      <w:pPr>
        <w:rPr>
          <w:noProof/>
        </w:rPr>
      </w:pPr>
      <w:r w:rsidRPr="00261F25">
        <w:rPr>
          <w:noProof/>
        </w:rPr>
        <w:t xml:space="preserve">The MCData service shall support SDS capability </w:t>
      </w:r>
      <w:r w:rsidRPr="00B63DD4">
        <w:rPr>
          <w:noProof/>
        </w:rPr>
        <w:t>for</w:t>
      </w:r>
      <w:r w:rsidRPr="00261F25">
        <w:rPr>
          <w:noProof/>
        </w:rPr>
        <w:t xml:space="preserve"> one-to-one and group communications.</w:t>
      </w:r>
    </w:p>
    <w:p w14:paraId="48B98BF9" w14:textId="77777777" w:rsidR="00C336BB" w:rsidRPr="00261F25" w:rsidRDefault="00C336BB" w:rsidP="00C336BB">
      <w:r w:rsidRPr="00096422">
        <w:rPr>
          <w:noProof/>
        </w:rPr>
        <w:t xml:space="preserve">The SDS capability shall support messages with a </w:t>
      </w:r>
      <w:r w:rsidRPr="00B63DD4">
        <w:rPr>
          <w:noProof/>
        </w:rPr>
        <w:t>maximum</w:t>
      </w:r>
      <w:r w:rsidRPr="00261F25">
        <w:rPr>
          <w:noProof/>
        </w:rPr>
        <w:t xml:space="preserve"> payload of at least 1000 bytes. The supported message types shall include text, binary, or hyperlinks.</w:t>
      </w:r>
      <w:r w:rsidRPr="00261F25">
        <w:t xml:space="preserve"> </w:t>
      </w:r>
      <w:r w:rsidRPr="00B63DD4">
        <w:t>Multiple message types may be interleaved within in a single message payload.</w:t>
      </w:r>
      <w:r w:rsidRPr="00261F25">
        <w:t xml:space="preserve"> The payload shall support </w:t>
      </w:r>
      <w:r>
        <w:t xml:space="preserve">inclusion </w:t>
      </w:r>
      <w:r w:rsidRPr="00261F25">
        <w:t>of location information of the sending MCData user</w:t>
      </w:r>
      <w:r>
        <w:t xml:space="preserve">, </w:t>
      </w:r>
      <w:r w:rsidRPr="00641BF0">
        <w:t>with or without user or application provided</w:t>
      </w:r>
      <w:r>
        <w:t xml:space="preserve"> data</w:t>
      </w:r>
      <w:r w:rsidRPr="00261F25">
        <w:t>.</w:t>
      </w:r>
    </w:p>
    <w:p w14:paraId="113BA0C2" w14:textId="77777777" w:rsidR="00C336BB" w:rsidRPr="00096422" w:rsidRDefault="00C336BB" w:rsidP="00C336BB">
      <w:r w:rsidRPr="00096422">
        <w:t>The MCData service shall support messages to be sent over the signalling plane or the media plane.</w:t>
      </w:r>
    </w:p>
    <w:p w14:paraId="3792E906" w14:textId="77777777" w:rsidR="00C336BB" w:rsidRPr="00261F25" w:rsidRDefault="00C336BB" w:rsidP="00C336BB">
      <w:r w:rsidRPr="00096422">
        <w:t xml:space="preserve">The SDS capability shall allow for </w:t>
      </w:r>
      <w:r w:rsidRPr="00B63DD4">
        <w:t>multiple related messages to be correlated and sequenced</w:t>
      </w:r>
      <w:r w:rsidRPr="00261F25">
        <w:t xml:space="preserve"> within the MCData service.</w:t>
      </w:r>
    </w:p>
    <w:p w14:paraId="1A026E03" w14:textId="77777777" w:rsidR="00C336BB" w:rsidRDefault="00C336BB" w:rsidP="00C336BB">
      <w:r w:rsidRPr="00096422">
        <w:t>The MCData user shall be able to selectively request read and delivery receipt indication for the sent messages. The message delivery history information should be made available to an authorized MCData user.</w:t>
      </w:r>
    </w:p>
    <w:p w14:paraId="6A4332F8" w14:textId="77777777" w:rsidR="00C336BB" w:rsidRDefault="00C336BB" w:rsidP="00C336BB">
      <w:r w:rsidRPr="00096422">
        <w:t xml:space="preserve">The MCData service </w:t>
      </w:r>
      <w:r>
        <w:t>may</w:t>
      </w:r>
      <w:r w:rsidRPr="00096422">
        <w:t xml:space="preserve"> support</w:t>
      </w:r>
      <w:r>
        <w:t xml:space="preserve"> aggregation of disposition notifications when SDS messages are sent to multiple recipients.</w:t>
      </w:r>
    </w:p>
    <w:p w14:paraId="2F0731AE" w14:textId="77777777" w:rsidR="00C336BB" w:rsidRDefault="00C336BB" w:rsidP="00C336BB">
      <w:pPr>
        <w:pStyle w:val="Heading2"/>
      </w:pPr>
      <w:bookmarkStart w:id="75" w:name="_Toc154922938"/>
      <w:r>
        <w:t>5.4</w:t>
      </w:r>
      <w:r>
        <w:tab/>
        <w:t xml:space="preserve">File </w:t>
      </w:r>
      <w:r w:rsidRPr="00BB2C51">
        <w:t>distribution capability</w:t>
      </w:r>
      <w:bookmarkEnd w:id="75"/>
    </w:p>
    <w:p w14:paraId="4209B508" w14:textId="77777777" w:rsidR="00C336BB" w:rsidRDefault="00C336BB" w:rsidP="00C336BB">
      <w:pPr>
        <w:rPr>
          <w:noProof/>
          <w:lang w:val="en-US"/>
        </w:rPr>
      </w:pPr>
      <w:r>
        <w:rPr>
          <w:noProof/>
          <w:lang w:val="en-US"/>
        </w:rPr>
        <w:t xml:space="preserve">The MCData service shall support distribution of </w:t>
      </w:r>
      <w:r w:rsidRPr="00BB2C51">
        <w:rPr>
          <w:noProof/>
          <w:lang w:val="en-US"/>
        </w:rPr>
        <w:t>files for one</w:t>
      </w:r>
      <w:r>
        <w:rPr>
          <w:noProof/>
          <w:lang w:val="en-US"/>
        </w:rPr>
        <w:t xml:space="preserve">-to-one and group communications. </w:t>
      </w:r>
    </w:p>
    <w:p w14:paraId="0972BF10" w14:textId="77777777" w:rsidR="00C336BB" w:rsidRDefault="00C336BB" w:rsidP="00C336BB">
      <w:pPr>
        <w:rPr>
          <w:noProof/>
          <w:lang w:val="en-US"/>
        </w:rPr>
      </w:pPr>
      <w:r w:rsidRPr="00B63DD4">
        <w:rPr>
          <w:noProof/>
          <w:lang w:val="en-US"/>
        </w:rPr>
        <w:t xml:space="preserve">The MCData service shall allow the MCData user to send a file or a URL of a file to another MCData user. </w:t>
      </w:r>
      <w:r w:rsidRPr="00261F25">
        <w:rPr>
          <w:noProof/>
          <w:lang w:val="en-US"/>
        </w:rPr>
        <w:t>The source of the file can originate either from an MCData client or from a network functional entity.</w:t>
      </w:r>
      <w:r w:rsidRPr="00096422">
        <w:rPr>
          <w:noProof/>
          <w:lang w:val="en-US"/>
        </w:rPr>
        <w:t xml:space="preserve"> The generated URL shall be a reference to a stored file to allow for subsequent retrieval. The file storage policy may determine the availability of the</w:t>
      </w:r>
      <w:r w:rsidRPr="00BB2C51">
        <w:rPr>
          <w:noProof/>
          <w:lang w:val="en-US"/>
        </w:rPr>
        <w:t xml:space="preserve"> file to be retrieved, and is subject to </w:t>
      </w:r>
      <w:r w:rsidRPr="00B758CE">
        <w:rPr>
          <w:noProof/>
          <w:lang w:val="en-US"/>
        </w:rPr>
        <w:t>expiry</w:t>
      </w:r>
      <w:r w:rsidRPr="00BB2C51">
        <w:rPr>
          <w:noProof/>
          <w:lang w:val="en-US"/>
        </w:rPr>
        <w:t xml:space="preserve"> time and size limitations.</w:t>
      </w:r>
    </w:p>
    <w:p w14:paraId="12188369" w14:textId="77777777" w:rsidR="00C336BB" w:rsidRDefault="00C336BB" w:rsidP="00C336BB">
      <w:pPr>
        <w:rPr>
          <w:noProof/>
          <w:lang w:val="en-US"/>
        </w:rPr>
      </w:pPr>
      <w:r>
        <w:rPr>
          <w:noProof/>
          <w:lang w:val="en-US"/>
        </w:rPr>
        <w:t>When the file delivery request is set by the sending user to mandatory download, the MCData service shall proceed to deliver the file to the recipient when possible. The file distribution mechanisms shall support both unicast and broadcast delivery methods.</w:t>
      </w:r>
    </w:p>
    <w:p w14:paraId="51760845" w14:textId="77777777" w:rsidR="00C336BB" w:rsidRDefault="00C336BB" w:rsidP="00C336BB">
      <w:pPr>
        <w:rPr>
          <w:noProof/>
        </w:rPr>
      </w:pPr>
      <w:r>
        <w:rPr>
          <w:noProof/>
        </w:rPr>
        <w:t>The MCData service shall support aggregation of download completed reports when files are distributed to multiple recipients.</w:t>
      </w:r>
    </w:p>
    <w:p w14:paraId="38281097" w14:textId="77777777" w:rsidR="00C336BB" w:rsidRDefault="00C336BB" w:rsidP="00C336BB">
      <w:pPr>
        <w:rPr>
          <w:noProof/>
          <w:lang w:val="en-US"/>
        </w:rPr>
      </w:pPr>
      <w:r>
        <w:rPr>
          <w:noProof/>
          <w:lang w:val="en-US"/>
        </w:rPr>
        <w:t>The MCData service shall support mechanisms for detection and recovery of lost data. A receiving MCData client should be able to:</w:t>
      </w:r>
    </w:p>
    <w:p w14:paraId="74113C4E" w14:textId="77777777" w:rsidR="00C336BB" w:rsidRDefault="00C336BB" w:rsidP="00C336BB">
      <w:pPr>
        <w:pStyle w:val="B1"/>
        <w:rPr>
          <w:noProof/>
          <w:lang w:val="en-US"/>
        </w:rPr>
      </w:pPr>
      <w:r>
        <w:rPr>
          <w:noProof/>
          <w:lang w:val="en-US"/>
        </w:rPr>
        <w:t>-</w:t>
      </w:r>
      <w:r>
        <w:rPr>
          <w:noProof/>
          <w:lang w:val="en-US"/>
        </w:rPr>
        <w:tab/>
      </w:r>
      <w:r w:rsidRPr="00746471">
        <w:rPr>
          <w:noProof/>
          <w:lang w:val="en-US"/>
        </w:rPr>
        <w:t>detect and report when a transfer did not complete properly and request retransmission;</w:t>
      </w:r>
    </w:p>
    <w:p w14:paraId="5443792A" w14:textId="77777777" w:rsidR="00C336BB" w:rsidRPr="00746471" w:rsidRDefault="00C336BB" w:rsidP="00C336BB">
      <w:pPr>
        <w:pStyle w:val="B1"/>
        <w:rPr>
          <w:noProof/>
          <w:lang w:val="en-US"/>
        </w:rPr>
      </w:pPr>
      <w:r>
        <w:rPr>
          <w:noProof/>
          <w:lang w:val="en-US"/>
        </w:rPr>
        <w:t>-</w:t>
      </w:r>
      <w:r>
        <w:rPr>
          <w:noProof/>
          <w:lang w:val="en-US"/>
        </w:rPr>
        <w:tab/>
      </w:r>
      <w:r w:rsidRPr="00746471">
        <w:rPr>
          <w:noProof/>
          <w:lang w:val="en-US"/>
        </w:rPr>
        <w:t>identify and re-request the missing parts of an incompletely received file; and</w:t>
      </w:r>
    </w:p>
    <w:p w14:paraId="3B8C31C6" w14:textId="77777777" w:rsidR="00C336BB" w:rsidRDefault="00C336BB" w:rsidP="00C336BB">
      <w:pPr>
        <w:pStyle w:val="B1"/>
        <w:rPr>
          <w:noProof/>
          <w:lang w:val="en-US"/>
        </w:rPr>
      </w:pPr>
      <w:r>
        <w:rPr>
          <w:noProof/>
          <w:lang w:val="en-US"/>
        </w:rPr>
        <w:t>-</w:t>
      </w:r>
      <w:r>
        <w:rPr>
          <w:noProof/>
          <w:lang w:val="en-US"/>
        </w:rPr>
        <w:tab/>
      </w:r>
      <w:r w:rsidRPr="00746471">
        <w:rPr>
          <w:noProof/>
          <w:lang w:val="en-US"/>
        </w:rPr>
        <w:t>accept partial retransmissions and use them to reconstitute the original file.</w:t>
      </w:r>
    </w:p>
    <w:p w14:paraId="0C5E59E4" w14:textId="77777777" w:rsidR="00C336BB" w:rsidRDefault="00C336BB" w:rsidP="00C336BB">
      <w:pPr>
        <w:rPr>
          <w:lang w:eastAsia="zh-CN"/>
        </w:rPr>
      </w:pPr>
      <w:r>
        <w:rPr>
          <w:lang w:eastAsia="zh-CN"/>
        </w:rPr>
        <w:t>When employing MBMS delivery:</w:t>
      </w:r>
    </w:p>
    <w:p w14:paraId="1AAB34F4" w14:textId="77777777" w:rsidR="00C336BB" w:rsidRDefault="00C336BB" w:rsidP="00C336BB">
      <w:pPr>
        <w:pStyle w:val="B1"/>
        <w:rPr>
          <w:lang w:eastAsia="zh-CN"/>
        </w:rPr>
      </w:pPr>
      <w:r>
        <w:rPr>
          <w:lang w:eastAsia="zh-CN"/>
        </w:rPr>
        <w:t>-</w:t>
      </w:r>
      <w:r>
        <w:rPr>
          <w:lang w:eastAsia="zh-CN"/>
        </w:rPr>
        <w:tab/>
        <w:t>MCData may use the MB2 interface specified in 3GPP TS 23.468 [8]. See also Group Communication Delivery Method in 3GPP TS 26.346 [21]; or</w:t>
      </w:r>
    </w:p>
    <w:p w14:paraId="351B462A" w14:textId="77777777" w:rsidR="00C336BB" w:rsidRDefault="00C336BB" w:rsidP="00C336BB">
      <w:pPr>
        <w:pStyle w:val="B1"/>
        <w:rPr>
          <w:lang w:eastAsia="zh-CN"/>
        </w:rPr>
      </w:pPr>
      <w:r>
        <w:rPr>
          <w:lang w:eastAsia="zh-CN"/>
        </w:rPr>
        <w:t>-</w:t>
      </w:r>
      <w:r>
        <w:rPr>
          <w:lang w:eastAsia="zh-CN"/>
        </w:rPr>
        <w:tab/>
        <w:t>if MBMS user services and Download Delivery Method (see 3GPP TS 26.346 [21]) are utilized, MCData shall use the xMB interface specified in 3GPP TS 26.348 [19].</w:t>
      </w:r>
    </w:p>
    <w:p w14:paraId="725F84B5" w14:textId="77777777" w:rsidR="00C336BB" w:rsidRDefault="00C336BB" w:rsidP="00C336BB">
      <w:pPr>
        <w:rPr>
          <w:lang w:eastAsia="en-GB"/>
        </w:rPr>
      </w:pPr>
      <w:r>
        <w:rPr>
          <w:lang w:eastAsia="en-GB"/>
        </w:rPr>
        <w:t>For the MBMS path, figure 5.4-1 shows both the MB2 and the xMB interfaces.</w:t>
      </w:r>
    </w:p>
    <w:p w14:paraId="55731095" w14:textId="77777777" w:rsidR="00C336BB" w:rsidRDefault="00C336BB" w:rsidP="00C336BB">
      <w:pPr>
        <w:pStyle w:val="TH"/>
        <w:rPr>
          <w:rFonts w:eastAsia="SimSun"/>
        </w:rPr>
      </w:pPr>
      <w:r>
        <w:rPr>
          <w:rFonts w:eastAsia="SimSun"/>
        </w:rPr>
        <w:object w:dxaOrig="10520" w:dyaOrig="3900" w14:anchorId="27AA1E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5.85pt;height:194.6pt" o:ole="">
            <v:imagedata r:id="rId11" o:title=""/>
          </v:shape>
          <o:OLEObject Type="Embed" ProgID="Visio.Drawing.11" ShapeID="_x0000_i1025" DrawAspect="Content" ObjectID="_1765536194" r:id="rId12"/>
        </w:object>
      </w:r>
    </w:p>
    <w:p w14:paraId="3A5015A5" w14:textId="77777777" w:rsidR="00C336BB" w:rsidRPr="001D0E49" w:rsidRDefault="00C336BB" w:rsidP="00C336BB">
      <w:pPr>
        <w:pStyle w:val="TF"/>
      </w:pPr>
      <w:r>
        <w:t xml:space="preserve">Figure 5.4-1 MCData on-network architecture </w:t>
      </w:r>
      <w:r w:rsidRPr="00CE77C2">
        <w:t>showing</w:t>
      </w:r>
      <w:r>
        <w:t xml:space="preserve"> the unicast and MBMS delivery paths</w:t>
      </w:r>
    </w:p>
    <w:p w14:paraId="2D5B3BE6" w14:textId="77777777" w:rsidR="00C336BB" w:rsidRPr="001D0E49" w:rsidRDefault="00C336BB" w:rsidP="00C336BB">
      <w:pPr>
        <w:pStyle w:val="NO"/>
        <w:rPr>
          <w:lang w:eastAsia="zh-CN"/>
        </w:rPr>
      </w:pPr>
    </w:p>
    <w:p w14:paraId="2015C20B" w14:textId="77777777" w:rsidR="00C336BB" w:rsidRPr="00261F25" w:rsidRDefault="00C336BB" w:rsidP="00C336BB">
      <w:pPr>
        <w:pStyle w:val="Heading2"/>
      </w:pPr>
      <w:bookmarkStart w:id="76" w:name="_Toc154922939"/>
      <w:r w:rsidRPr="00261F25">
        <w:t>5.</w:t>
      </w:r>
      <w:r>
        <w:t>5</w:t>
      </w:r>
      <w:r>
        <w:tab/>
      </w:r>
      <w:r w:rsidRPr="00261F25">
        <w:t>Data streaming capability</w:t>
      </w:r>
      <w:bookmarkEnd w:id="76"/>
    </w:p>
    <w:p w14:paraId="7DC1F184" w14:textId="77777777" w:rsidR="00C336BB" w:rsidRPr="00096422" w:rsidRDefault="00C336BB" w:rsidP="00C336BB">
      <w:pPr>
        <w:rPr>
          <w:noProof/>
          <w:lang w:val="en-US"/>
        </w:rPr>
      </w:pPr>
      <w:r w:rsidRPr="00096422">
        <w:rPr>
          <w:noProof/>
          <w:lang w:val="en-US"/>
        </w:rPr>
        <w:t xml:space="preserve">The MCData service </w:t>
      </w:r>
      <w:r>
        <w:rPr>
          <w:noProof/>
          <w:lang w:val="en-US"/>
        </w:rPr>
        <w:t xml:space="preserve">may </w:t>
      </w:r>
      <w:r w:rsidRPr="00096422">
        <w:rPr>
          <w:noProof/>
          <w:lang w:val="en-US"/>
        </w:rPr>
        <w:t>support data streaming capability for one-to-one and group communications.</w:t>
      </w:r>
    </w:p>
    <w:p w14:paraId="145B46C6" w14:textId="77777777" w:rsidR="00C336BB" w:rsidRPr="00096422" w:rsidRDefault="00C336BB" w:rsidP="00C336BB">
      <w:pPr>
        <w:rPr>
          <w:noProof/>
          <w:lang w:val="en-US"/>
        </w:rPr>
      </w:pPr>
      <w:r w:rsidRPr="00B63DD4">
        <w:rPr>
          <w:noProof/>
          <w:lang w:val="en-US"/>
        </w:rPr>
        <w:t xml:space="preserve">The MCData service </w:t>
      </w:r>
      <w:r>
        <w:rPr>
          <w:noProof/>
          <w:lang w:val="en-US"/>
        </w:rPr>
        <w:t xml:space="preserve">may </w:t>
      </w:r>
      <w:r w:rsidRPr="00B63DD4">
        <w:rPr>
          <w:noProof/>
          <w:lang w:val="en-US"/>
        </w:rPr>
        <w:t>allow the MCData user to send a data stream or a URL of a data stream to another MCData user</w:t>
      </w:r>
      <w:r w:rsidRPr="00261F25">
        <w:rPr>
          <w:noProof/>
          <w:lang w:val="en-US"/>
        </w:rPr>
        <w:t>. The source of the data stream can originate either from an MCData client or from a network functional entity. For a data stream originating at a network functional entity, the data stre</w:t>
      </w:r>
      <w:r w:rsidRPr="00096422">
        <w:rPr>
          <w:noProof/>
          <w:lang w:val="en-US"/>
        </w:rPr>
        <w:t>am may be provided by an MCData user. The data streaming mechanisms shall support both unicast and broadcast delivery methods.</w:t>
      </w:r>
    </w:p>
    <w:p w14:paraId="0CB6CA1D" w14:textId="77777777" w:rsidR="00C336BB" w:rsidRPr="00261F25" w:rsidRDefault="00C336BB" w:rsidP="00C336BB">
      <w:pPr>
        <w:rPr>
          <w:noProof/>
          <w:lang w:val="en-US"/>
        </w:rPr>
      </w:pPr>
      <w:r w:rsidRPr="006E0CEF">
        <w:rPr>
          <w:noProof/>
          <w:lang w:val="en-US"/>
        </w:rPr>
        <w:t xml:space="preserve">When the data streaming request is set to automatic reception, the MCData service </w:t>
      </w:r>
      <w:r>
        <w:rPr>
          <w:noProof/>
          <w:lang w:val="en-US"/>
        </w:rPr>
        <w:t xml:space="preserve">may </w:t>
      </w:r>
      <w:r w:rsidRPr="006E0CEF">
        <w:rPr>
          <w:noProof/>
          <w:lang w:val="en-US"/>
        </w:rPr>
        <w:t>not require consent from the</w:t>
      </w:r>
      <w:r>
        <w:rPr>
          <w:noProof/>
          <w:lang w:val="en-US"/>
        </w:rPr>
        <w:t xml:space="preserve"> </w:t>
      </w:r>
      <w:r w:rsidRPr="00261F25">
        <w:rPr>
          <w:noProof/>
          <w:lang w:val="en-US"/>
        </w:rPr>
        <w:t xml:space="preserve">receiving MCData user. </w:t>
      </w:r>
    </w:p>
    <w:p w14:paraId="5B746624" w14:textId="77777777" w:rsidR="00C336BB" w:rsidRPr="00096422" w:rsidRDefault="00C336BB" w:rsidP="00C336BB">
      <w:pPr>
        <w:rPr>
          <w:noProof/>
          <w:lang w:val="en-US"/>
        </w:rPr>
      </w:pPr>
      <w:r w:rsidRPr="00096422">
        <w:rPr>
          <w:noProof/>
          <w:lang w:val="en-US"/>
        </w:rPr>
        <w:t xml:space="preserve">The MCData user </w:t>
      </w:r>
      <w:r>
        <w:rPr>
          <w:noProof/>
          <w:lang w:val="en-US"/>
        </w:rPr>
        <w:t xml:space="preserve">may </w:t>
      </w:r>
      <w:r w:rsidRPr="00096422">
        <w:rPr>
          <w:noProof/>
          <w:lang w:val="en-US"/>
        </w:rPr>
        <w:t xml:space="preserve">be able to apply controls (i.e. start, stop, cancel) to the streams, and on a per recipient basis. </w:t>
      </w:r>
    </w:p>
    <w:p w14:paraId="1B7F6858" w14:textId="77777777" w:rsidR="00C336BB" w:rsidRDefault="00C336BB" w:rsidP="00C336BB">
      <w:pPr>
        <w:rPr>
          <w:noProof/>
          <w:lang w:val="en-US"/>
        </w:rPr>
      </w:pPr>
      <w:r w:rsidRPr="00096422">
        <w:rPr>
          <w:noProof/>
          <w:lang w:val="en-US"/>
        </w:rPr>
        <w:t xml:space="preserve">The stream </w:t>
      </w:r>
      <w:r>
        <w:rPr>
          <w:noProof/>
          <w:lang w:val="en-US"/>
        </w:rPr>
        <w:t xml:space="preserve">may </w:t>
      </w:r>
      <w:r w:rsidRPr="00096422">
        <w:rPr>
          <w:noProof/>
          <w:lang w:val="en-US"/>
        </w:rPr>
        <w:t>be terminated through an explicit user control (i.e. stop, cancel operation) or by reaching the end of the</w:t>
      </w:r>
      <w:r w:rsidRPr="00674DD8">
        <w:rPr>
          <w:noProof/>
          <w:lang w:val="en-US"/>
        </w:rPr>
        <w:t xml:space="preserve"> streamed content.</w:t>
      </w:r>
    </w:p>
    <w:p w14:paraId="01D2B5B7" w14:textId="77777777" w:rsidR="00C336BB" w:rsidRDefault="00C336BB" w:rsidP="00C336BB">
      <w:pPr>
        <w:pStyle w:val="Heading2"/>
      </w:pPr>
      <w:bookmarkStart w:id="77" w:name="_Toc154922940"/>
      <w:r>
        <w:t>5.6</w:t>
      </w:r>
      <w:r>
        <w:tab/>
        <w:t>MCData group affiliation and MCData group de-affiliation</w:t>
      </w:r>
      <w:bookmarkEnd w:id="77"/>
    </w:p>
    <w:p w14:paraId="0B91D45F" w14:textId="77777777" w:rsidR="00C336BB" w:rsidRDefault="00C336BB" w:rsidP="00C336BB">
      <w:r>
        <w:t>MCData groups may be configured with one or more MCData sub-services (e.g. SDS, FD, DS) as specified within the MCData service. When an MCData user affiliates to an MCData group, the MCData user is affiliated to each of those MCData sub-services configured in the MCData group. The list of MCData sub-services configured for an MCData group shall be included in the MCData group configuration data.</w:t>
      </w:r>
    </w:p>
    <w:p w14:paraId="748CFE67" w14:textId="77777777" w:rsidR="00C336BB" w:rsidRPr="00C84728" w:rsidRDefault="00C336BB" w:rsidP="00C336BB">
      <w:pPr>
        <w:rPr>
          <w:rFonts w:eastAsia="SimSun"/>
        </w:rPr>
      </w:pPr>
      <w:r>
        <w:rPr>
          <w:rFonts w:eastAsia="SimSun"/>
        </w:rPr>
        <w:t>MCData</w:t>
      </w:r>
      <w:r w:rsidRPr="00FC1A47">
        <w:rPr>
          <w:rFonts w:eastAsia="SimSun"/>
        </w:rPr>
        <w:t xml:space="preserve"> group affiliation shall be as </w:t>
      </w:r>
      <w:r w:rsidRPr="00892233">
        <w:rPr>
          <w:rFonts w:eastAsia="SimSun"/>
        </w:rPr>
        <w:t>specified in clause</w:t>
      </w:r>
      <w:r>
        <w:rPr>
          <w:rFonts w:eastAsia="SimSun"/>
        </w:rPr>
        <w:t> </w:t>
      </w:r>
      <w:r w:rsidRPr="00892233">
        <w:rPr>
          <w:rFonts w:eastAsia="SimSun"/>
        </w:rPr>
        <w:t>5.2.5 of 3GPP TS 23.280 [</w:t>
      </w:r>
      <w:r>
        <w:rPr>
          <w:rFonts w:eastAsia="SimSun"/>
        </w:rPr>
        <w:t>5</w:t>
      </w:r>
      <w:r w:rsidRPr="00892233">
        <w:rPr>
          <w:rFonts w:eastAsia="SimSun"/>
        </w:rPr>
        <w:t>]</w:t>
      </w:r>
      <w:r>
        <w:rPr>
          <w:rFonts w:eastAsia="SimSun"/>
        </w:rPr>
        <w:t>. In addition,</w:t>
      </w:r>
      <w:r w:rsidRPr="00892233">
        <w:rPr>
          <w:rFonts w:eastAsia="SimSun"/>
        </w:rPr>
        <w:t xml:space="preserve"> the </w:t>
      </w:r>
      <w:r w:rsidRPr="00C84728">
        <w:rPr>
          <w:rFonts w:eastAsia="SimSun"/>
        </w:rPr>
        <w:t xml:space="preserve">following </w:t>
      </w:r>
      <w:r>
        <w:rPr>
          <w:rFonts w:eastAsia="SimSun"/>
        </w:rPr>
        <w:t xml:space="preserve">requirements </w:t>
      </w:r>
      <w:r w:rsidRPr="00C84728">
        <w:rPr>
          <w:rFonts w:eastAsia="SimSun"/>
        </w:rPr>
        <w:t xml:space="preserve">shall be </w:t>
      </w:r>
      <w:r>
        <w:rPr>
          <w:rFonts w:eastAsia="SimSun"/>
        </w:rPr>
        <w:t xml:space="preserve">fulfilled </w:t>
      </w:r>
      <w:r w:rsidRPr="00C84728">
        <w:rPr>
          <w:rFonts w:eastAsia="SimSun"/>
        </w:rPr>
        <w:t xml:space="preserve">by the </w:t>
      </w:r>
      <w:r>
        <w:rPr>
          <w:rFonts w:eastAsia="SimSun"/>
        </w:rPr>
        <w:t>MCData</w:t>
      </w:r>
      <w:r w:rsidRPr="00C84728">
        <w:rPr>
          <w:rFonts w:eastAsia="SimSun"/>
        </w:rPr>
        <w:t xml:space="preserve"> service for </w:t>
      </w:r>
      <w:r>
        <w:rPr>
          <w:rFonts w:eastAsia="SimSun"/>
        </w:rPr>
        <w:t>MCData</w:t>
      </w:r>
      <w:r w:rsidRPr="00C84728">
        <w:rPr>
          <w:rFonts w:eastAsia="SimSun"/>
        </w:rPr>
        <w:t xml:space="preserve"> users affiliated to </w:t>
      </w:r>
      <w:r>
        <w:rPr>
          <w:rFonts w:eastAsia="SimSun"/>
        </w:rPr>
        <w:t xml:space="preserve">MCData </w:t>
      </w:r>
      <w:r w:rsidRPr="00C84728">
        <w:rPr>
          <w:rFonts w:eastAsia="SimSun"/>
        </w:rPr>
        <w:t>groups:</w:t>
      </w:r>
    </w:p>
    <w:p w14:paraId="6008A799"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receive notifications for </w:t>
      </w:r>
      <w:r>
        <w:rPr>
          <w:rFonts w:eastAsia="SimSun"/>
        </w:rPr>
        <w:t xml:space="preserve">participating in MCData sub-services </w:t>
      </w:r>
      <w:r w:rsidRPr="00D4721F">
        <w:rPr>
          <w:rFonts w:eastAsia="SimSun"/>
        </w:rPr>
        <w:t>and invitation</w:t>
      </w:r>
      <w:r>
        <w:rPr>
          <w:rFonts w:eastAsia="SimSun"/>
        </w:rPr>
        <w:t>s</w:t>
      </w:r>
      <w:r w:rsidRPr="00D4721F">
        <w:rPr>
          <w:rFonts w:eastAsia="SimSun"/>
        </w:rPr>
        <w:t xml:space="preserve"> for their affiliated </w:t>
      </w:r>
      <w:r>
        <w:rPr>
          <w:rFonts w:eastAsia="SimSun"/>
        </w:rPr>
        <w:t xml:space="preserve">MCData </w:t>
      </w:r>
      <w:r w:rsidRPr="00D4721F">
        <w:rPr>
          <w:rFonts w:eastAsia="SimSun"/>
        </w:rPr>
        <w:t>group(s).</w:t>
      </w:r>
    </w:p>
    <w:p w14:paraId="471282C1"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select an affiliated </w:t>
      </w:r>
      <w:r>
        <w:rPr>
          <w:rFonts w:eastAsia="SimSun"/>
        </w:rPr>
        <w:t xml:space="preserve">MCData </w:t>
      </w:r>
      <w:r w:rsidRPr="00D4721F">
        <w:rPr>
          <w:rFonts w:eastAsia="SimSun"/>
        </w:rPr>
        <w:t xml:space="preserve">group to initiate a new </w:t>
      </w:r>
      <w:r>
        <w:rPr>
          <w:rFonts w:eastAsia="SimSun"/>
        </w:rPr>
        <w:t>message, file distribution, data stream, etc</w:t>
      </w:r>
      <w:r w:rsidRPr="00D4721F">
        <w:rPr>
          <w:rFonts w:eastAsia="SimSun"/>
        </w:rPr>
        <w:t>.</w:t>
      </w:r>
    </w:p>
    <w:p w14:paraId="2C2F0EB7" w14:textId="77777777" w:rsidR="00C336BB" w:rsidRPr="00911502" w:rsidRDefault="00C336BB" w:rsidP="00C336BB">
      <w:pPr>
        <w:pStyle w:val="B1"/>
        <w:rPr>
          <w:noProof/>
          <w:lang w:val="en-US"/>
        </w:rPr>
      </w:pPr>
      <w:r w:rsidRPr="00D4721F">
        <w:rPr>
          <w:rFonts w:eastAsia="SimSun"/>
        </w:rPr>
        <w:t>-</w:t>
      </w:r>
      <w:r w:rsidRPr="00D4721F">
        <w:rPr>
          <w:rFonts w:eastAsia="SimSun"/>
        </w:rPr>
        <w:tab/>
      </w:r>
      <w:r>
        <w:rPr>
          <w:rFonts w:eastAsia="SimSun"/>
        </w:rPr>
        <w:t>MCData</w:t>
      </w:r>
      <w:r w:rsidRPr="00D4721F">
        <w:rPr>
          <w:rFonts w:eastAsia="SimSun"/>
        </w:rPr>
        <w:t xml:space="preserve"> users receive </w:t>
      </w:r>
      <w:r>
        <w:rPr>
          <w:rFonts w:eastAsia="SimSun"/>
        </w:rPr>
        <w:t xml:space="preserve">messages, files, data streams, enhanced status updates, etc, </w:t>
      </w:r>
      <w:r w:rsidRPr="00D4721F">
        <w:rPr>
          <w:rFonts w:eastAsia="SimSun"/>
        </w:rPr>
        <w:t xml:space="preserve">from their affiliated </w:t>
      </w:r>
      <w:r>
        <w:rPr>
          <w:rFonts w:eastAsia="SimSun"/>
        </w:rPr>
        <w:t xml:space="preserve">MCData </w:t>
      </w:r>
      <w:r w:rsidRPr="00D4721F">
        <w:rPr>
          <w:rFonts w:eastAsia="SimSun"/>
        </w:rPr>
        <w:t>group(s).</w:t>
      </w:r>
    </w:p>
    <w:p w14:paraId="24544BD6" w14:textId="77777777" w:rsidR="00C336BB" w:rsidRDefault="00C336BB" w:rsidP="00C336BB">
      <w:pPr>
        <w:pStyle w:val="Heading2"/>
      </w:pPr>
      <w:bookmarkStart w:id="78" w:name="_Toc154922941"/>
      <w:r>
        <w:t>5.7</w:t>
      </w:r>
      <w:r>
        <w:tab/>
        <w:t>Conversation management</w:t>
      </w:r>
      <w:bookmarkEnd w:id="78"/>
    </w:p>
    <w:p w14:paraId="50EE23E9" w14:textId="77777777" w:rsidR="00C336BB" w:rsidRDefault="00C336BB" w:rsidP="00C336BB">
      <w:pPr>
        <w:rPr>
          <w:noProof/>
          <w:lang w:val="en-US"/>
        </w:rPr>
      </w:pPr>
      <w:r>
        <w:rPr>
          <w:noProof/>
          <w:lang w:val="en-US"/>
        </w:rPr>
        <w:t>The conversation management:</w:t>
      </w:r>
    </w:p>
    <w:p w14:paraId="5AE4934F" w14:textId="77777777" w:rsidR="00C336BB" w:rsidRDefault="00C336BB" w:rsidP="00C336BB">
      <w:pPr>
        <w:pStyle w:val="B1"/>
        <w:rPr>
          <w:noProof/>
          <w:lang w:val="en-US"/>
        </w:rPr>
      </w:pPr>
      <w:r>
        <w:rPr>
          <w:noProof/>
          <w:lang w:val="en-US"/>
        </w:rPr>
        <w:lastRenderedPageBreak/>
        <w:t>1.</w:t>
      </w:r>
      <w:r>
        <w:rPr>
          <w:noProof/>
          <w:lang w:val="en-US"/>
        </w:rPr>
        <w:tab/>
        <w:t xml:space="preserve">shall include a service indication for conversation management in each SDS and FD transaction. </w:t>
      </w:r>
    </w:p>
    <w:p w14:paraId="0DF42C99" w14:textId="77777777" w:rsidR="00C336BB" w:rsidRDefault="00C336BB" w:rsidP="00C336BB">
      <w:pPr>
        <w:pStyle w:val="B1"/>
        <w:rPr>
          <w:noProof/>
          <w:lang w:val="en-US"/>
        </w:rPr>
      </w:pPr>
      <w:r>
        <w:rPr>
          <w:noProof/>
          <w:lang w:val="en-US"/>
        </w:rPr>
        <w:t>2.</w:t>
      </w:r>
      <w:r>
        <w:rPr>
          <w:noProof/>
          <w:lang w:val="en-US"/>
        </w:rPr>
        <w:tab/>
        <w:t>may be comprised of SDS transactions or FD transactions or a combination of both.</w:t>
      </w:r>
    </w:p>
    <w:p w14:paraId="6B5F9676" w14:textId="77777777" w:rsidR="00C336BB" w:rsidRDefault="00C336BB" w:rsidP="00C336BB">
      <w:pPr>
        <w:pStyle w:val="B1"/>
        <w:rPr>
          <w:noProof/>
          <w:lang w:val="en-US"/>
        </w:rPr>
      </w:pPr>
      <w:r>
        <w:rPr>
          <w:noProof/>
          <w:lang w:val="en-US"/>
        </w:rPr>
        <w:t>3.</w:t>
      </w:r>
      <w:r>
        <w:rPr>
          <w:noProof/>
          <w:lang w:val="en-US"/>
        </w:rPr>
        <w:tab/>
        <w:t xml:space="preserve">shall include a conversation identifier in each SDS and FD transaction. </w:t>
      </w:r>
    </w:p>
    <w:p w14:paraId="4D1C2580" w14:textId="77777777" w:rsidR="00C336BB" w:rsidRDefault="00C336BB" w:rsidP="00C336BB">
      <w:pPr>
        <w:pStyle w:val="B1"/>
        <w:rPr>
          <w:noProof/>
          <w:lang w:val="en-US"/>
        </w:rPr>
      </w:pPr>
      <w:r>
        <w:rPr>
          <w:noProof/>
          <w:lang w:val="en-US"/>
        </w:rPr>
        <w:t>4.</w:t>
      </w:r>
      <w:r>
        <w:rPr>
          <w:noProof/>
          <w:lang w:val="en-US"/>
        </w:rPr>
        <w:tab/>
        <w:t>shall treat conversation between different set of users (either in one-to-one or group) as a separate conversation.</w:t>
      </w:r>
    </w:p>
    <w:p w14:paraId="4BD78A6C" w14:textId="77777777" w:rsidR="00C336BB" w:rsidRDefault="00C336BB" w:rsidP="00C336BB">
      <w:pPr>
        <w:pStyle w:val="B1"/>
        <w:rPr>
          <w:noProof/>
          <w:lang w:val="en-US"/>
        </w:rPr>
      </w:pPr>
      <w:r>
        <w:rPr>
          <w:noProof/>
          <w:lang w:val="en-US"/>
        </w:rPr>
        <w:t>5.</w:t>
      </w:r>
      <w:r>
        <w:rPr>
          <w:noProof/>
          <w:lang w:val="en-US"/>
        </w:rPr>
        <w:tab/>
        <w:t>shall treat conversation between the same set of users (either in one-to-one or group), but with a different conversation identifier as a separate conversation.</w:t>
      </w:r>
    </w:p>
    <w:p w14:paraId="26E632CB" w14:textId="77777777" w:rsidR="00C336BB" w:rsidRPr="007B7CBC" w:rsidRDefault="00C336BB" w:rsidP="00C336BB">
      <w:pPr>
        <w:pStyle w:val="Heading2"/>
        <w:rPr>
          <w:rFonts w:eastAsia="SimSun"/>
        </w:rPr>
      </w:pPr>
      <w:bookmarkStart w:id="79" w:name="_Toc154922942"/>
      <w:r w:rsidRPr="007B7CBC">
        <w:rPr>
          <w:rFonts w:eastAsia="SimSun"/>
        </w:rPr>
        <w:t>5.</w:t>
      </w:r>
      <w:r>
        <w:rPr>
          <w:rFonts w:eastAsia="SimSun"/>
        </w:rPr>
        <w:t>8</w:t>
      </w:r>
      <w:r w:rsidRPr="007B7CBC">
        <w:rPr>
          <w:rFonts w:eastAsia="SimSun"/>
        </w:rPr>
        <w:tab/>
        <w:t>Bearer management</w:t>
      </w:r>
      <w:bookmarkEnd w:id="79"/>
    </w:p>
    <w:p w14:paraId="68375C40" w14:textId="77777777" w:rsidR="00C336BB" w:rsidRPr="007B7CBC" w:rsidRDefault="00C336BB" w:rsidP="00C336BB">
      <w:pPr>
        <w:pStyle w:val="Heading3"/>
        <w:rPr>
          <w:rFonts w:eastAsia="SimSun"/>
        </w:rPr>
      </w:pPr>
      <w:bookmarkStart w:id="80" w:name="_Toc433209545"/>
      <w:bookmarkStart w:id="81" w:name="_Toc460615908"/>
      <w:bookmarkStart w:id="82" w:name="_Toc460616769"/>
      <w:bookmarkStart w:id="83" w:name="_Toc468884366"/>
      <w:bookmarkStart w:id="84" w:name="_Toc154922943"/>
      <w:r w:rsidRPr="007B7CBC">
        <w:rPr>
          <w:rFonts w:eastAsia="SimSun"/>
        </w:rPr>
        <w:t>5.</w:t>
      </w:r>
      <w:r>
        <w:rPr>
          <w:rFonts w:eastAsia="SimSun"/>
        </w:rPr>
        <w:t>8</w:t>
      </w:r>
      <w:r w:rsidRPr="007B7CBC">
        <w:rPr>
          <w:rFonts w:eastAsia="SimSun"/>
        </w:rPr>
        <w:t>.1</w:t>
      </w:r>
      <w:r w:rsidRPr="007B7CBC">
        <w:rPr>
          <w:rFonts w:eastAsia="SimSun"/>
        </w:rPr>
        <w:tab/>
        <w:t>General</w:t>
      </w:r>
      <w:bookmarkEnd w:id="80"/>
      <w:bookmarkEnd w:id="81"/>
      <w:bookmarkEnd w:id="82"/>
      <w:bookmarkEnd w:id="83"/>
      <w:bookmarkEnd w:id="84"/>
    </w:p>
    <w:p w14:paraId="2EDB0088" w14:textId="77777777" w:rsidR="00C336BB" w:rsidRPr="007B7CBC" w:rsidRDefault="00C336BB" w:rsidP="00C336BB">
      <w:pPr>
        <w:rPr>
          <w:rFonts w:eastAsia="SimSun"/>
        </w:rPr>
      </w:pPr>
      <w:r w:rsidRPr="007B7CBC">
        <w:rPr>
          <w:rFonts w:eastAsia="SimSun"/>
        </w:rPr>
        <w:t>The MC</w:t>
      </w:r>
      <w:r>
        <w:rPr>
          <w:rFonts w:eastAsia="SimSun"/>
        </w:rPr>
        <w:t>Data</w:t>
      </w:r>
      <w:r w:rsidRPr="007B7CBC">
        <w:rPr>
          <w:rFonts w:eastAsia="SimSun"/>
        </w:rPr>
        <w:t xml:space="preserve"> UE shall use the APNs as defined in subclause</w:t>
      </w:r>
      <w:r>
        <w:rPr>
          <w:rFonts w:eastAsia="SimSun"/>
        </w:rPr>
        <w:t> </w:t>
      </w:r>
      <w:r w:rsidRPr="007B7CBC">
        <w:rPr>
          <w:rFonts w:eastAsia="SimSun"/>
        </w:rPr>
        <w:t>5.2.7.0</w:t>
      </w:r>
      <w:r>
        <w:rPr>
          <w:rFonts w:eastAsia="SimSun"/>
        </w:rPr>
        <w:t xml:space="preserve"> and table A.6-1</w:t>
      </w:r>
      <w:r w:rsidRPr="00806B1C">
        <w:rPr>
          <w:rFonts w:eastAsia="SimSun"/>
        </w:rPr>
        <w:t xml:space="preserve"> </w:t>
      </w:r>
      <w:r w:rsidRPr="007B7CBC">
        <w:rPr>
          <w:rFonts w:eastAsia="SimSun"/>
        </w:rPr>
        <w:t>of 3GPP TS 23.280 [</w:t>
      </w:r>
      <w:r>
        <w:rPr>
          <w:rFonts w:eastAsia="SimSun"/>
        </w:rPr>
        <w:t>5</w:t>
      </w:r>
      <w:r w:rsidRPr="007B7CBC">
        <w:rPr>
          <w:rFonts w:eastAsia="SimSun"/>
        </w:rPr>
        <w:t>]. The MC</w:t>
      </w:r>
      <w:r>
        <w:rPr>
          <w:rFonts w:eastAsia="SimSun"/>
        </w:rPr>
        <w:t>Data</w:t>
      </w:r>
      <w:r w:rsidRPr="007B7CBC">
        <w:rPr>
          <w:rFonts w:eastAsia="SimSun"/>
        </w:rPr>
        <w:t xml:space="preserve"> UE shall use the MC services APN as defined in subclause</w:t>
      </w:r>
      <w:r>
        <w:rPr>
          <w:rFonts w:eastAsia="SimSun"/>
        </w:rPr>
        <w:t> </w:t>
      </w:r>
      <w:r w:rsidRPr="007B7CBC">
        <w:rPr>
          <w:rFonts w:eastAsia="SimSun"/>
        </w:rPr>
        <w:t>5.2.7.0</w:t>
      </w:r>
      <w:r w:rsidRPr="00197EFF">
        <w:rPr>
          <w:rFonts w:eastAsia="SimSun"/>
        </w:rPr>
        <w:t xml:space="preserve"> </w:t>
      </w:r>
      <w:r>
        <w:rPr>
          <w:rFonts w:eastAsia="SimSun"/>
        </w:rPr>
        <w:t>and table A.6-1</w:t>
      </w:r>
      <w:r w:rsidRPr="007B7CBC">
        <w:rPr>
          <w:rFonts w:eastAsia="SimSun"/>
        </w:rPr>
        <w:t xml:space="preserve"> of 3GPP TS 23.280 [</w:t>
      </w:r>
      <w:r>
        <w:rPr>
          <w:rFonts w:eastAsia="SimSun"/>
        </w:rPr>
        <w:t>5</w:t>
      </w:r>
      <w:r w:rsidRPr="007B7CBC">
        <w:rPr>
          <w:rFonts w:eastAsia="SimSun"/>
        </w:rPr>
        <w:t>] for the SIP-1 reference point.</w:t>
      </w:r>
    </w:p>
    <w:p w14:paraId="22B02FDC" w14:textId="77777777" w:rsidR="00C336BB" w:rsidRPr="007B7CBC" w:rsidRDefault="00C336BB" w:rsidP="00C336BB">
      <w:pPr>
        <w:pStyle w:val="Heading3"/>
        <w:rPr>
          <w:rFonts w:eastAsia="SimSun"/>
        </w:rPr>
      </w:pPr>
      <w:bookmarkStart w:id="85" w:name="_Toc433209546"/>
      <w:bookmarkStart w:id="86" w:name="_Toc460615909"/>
      <w:bookmarkStart w:id="87" w:name="_Toc460616770"/>
      <w:bookmarkStart w:id="88" w:name="_Toc468884367"/>
      <w:bookmarkStart w:id="89" w:name="_Toc154922944"/>
      <w:r w:rsidRPr="007B7CBC">
        <w:rPr>
          <w:rFonts w:eastAsia="SimSun"/>
        </w:rPr>
        <w:t>5.</w:t>
      </w:r>
      <w:r>
        <w:rPr>
          <w:rFonts w:eastAsia="SimSun"/>
        </w:rPr>
        <w:t>8</w:t>
      </w:r>
      <w:r w:rsidRPr="007B7CBC">
        <w:rPr>
          <w:rFonts w:eastAsia="SimSun"/>
        </w:rPr>
        <w:t>.2</w:t>
      </w:r>
      <w:r w:rsidRPr="007B7CBC">
        <w:rPr>
          <w:rFonts w:eastAsia="SimSun"/>
        </w:rPr>
        <w:tab/>
        <w:t>EPS bearer considerations</w:t>
      </w:r>
      <w:bookmarkEnd w:id="85"/>
      <w:bookmarkEnd w:id="86"/>
      <w:bookmarkEnd w:id="87"/>
      <w:bookmarkEnd w:id="88"/>
      <w:bookmarkEnd w:id="89"/>
    </w:p>
    <w:p w14:paraId="5C28C537" w14:textId="77777777" w:rsidR="00C336BB" w:rsidRPr="007B7CBC" w:rsidRDefault="00C336BB" w:rsidP="00C336BB">
      <w:pPr>
        <w:rPr>
          <w:rFonts w:eastAsia="SimSun"/>
        </w:rPr>
      </w:pPr>
      <w:r w:rsidRPr="007B7CBC">
        <w:rPr>
          <w:rFonts w:eastAsia="SimSun"/>
        </w:rPr>
        <w:t>The EPS bearer considerations specified in subclause</w:t>
      </w:r>
      <w:r>
        <w:rPr>
          <w:rFonts w:eastAsia="SimSun"/>
        </w:rPr>
        <w:t> </w:t>
      </w:r>
      <w:r w:rsidRPr="007B7CBC">
        <w:rPr>
          <w:rFonts w:eastAsia="SimSun"/>
        </w:rPr>
        <w:t>5.2.7.2 of 3GPP TS 23.280 [</w:t>
      </w:r>
      <w:r>
        <w:rPr>
          <w:rFonts w:eastAsia="SimSun"/>
        </w:rPr>
        <w:t>5</w:t>
      </w:r>
      <w:r w:rsidRPr="007B7CBC">
        <w:rPr>
          <w:rFonts w:eastAsia="SimSun"/>
        </w:rPr>
        <w:t>] shall apply.</w:t>
      </w:r>
    </w:p>
    <w:p w14:paraId="2322B4F6" w14:textId="77777777" w:rsidR="00C336BB" w:rsidRDefault="00C336BB" w:rsidP="00C336BB">
      <w:pPr>
        <w:pStyle w:val="Heading3"/>
        <w:rPr>
          <w:rFonts w:eastAsia="SimSun"/>
        </w:rPr>
      </w:pPr>
      <w:bookmarkStart w:id="90" w:name="_Toc433209547"/>
      <w:bookmarkStart w:id="91" w:name="_Toc460615912"/>
      <w:bookmarkStart w:id="92" w:name="_Toc460616773"/>
      <w:bookmarkStart w:id="93" w:name="_Toc468884370"/>
      <w:bookmarkStart w:id="94" w:name="_Toc154922945"/>
      <w:r w:rsidRPr="007B7CBC">
        <w:rPr>
          <w:rFonts w:eastAsia="SimSun"/>
        </w:rPr>
        <w:t>5.</w:t>
      </w:r>
      <w:r>
        <w:rPr>
          <w:rFonts w:eastAsia="SimSun"/>
        </w:rPr>
        <w:t>8</w:t>
      </w:r>
      <w:r w:rsidRPr="007B7CBC">
        <w:rPr>
          <w:rFonts w:eastAsia="SimSun"/>
        </w:rPr>
        <w:t>.3</w:t>
      </w:r>
      <w:r w:rsidRPr="007B7CBC">
        <w:rPr>
          <w:rFonts w:eastAsia="SimSun"/>
        </w:rPr>
        <w:tab/>
        <w:t>EPS unicast bearer considerations for MC</w:t>
      </w:r>
      <w:bookmarkEnd w:id="90"/>
      <w:bookmarkEnd w:id="91"/>
      <w:bookmarkEnd w:id="92"/>
      <w:bookmarkEnd w:id="93"/>
      <w:r>
        <w:rPr>
          <w:rFonts w:eastAsia="SimSun"/>
        </w:rPr>
        <w:t>Data</w:t>
      </w:r>
      <w:bookmarkEnd w:id="94"/>
    </w:p>
    <w:p w14:paraId="0584FD04" w14:textId="77777777" w:rsidR="00C336BB" w:rsidRDefault="00C336BB" w:rsidP="00C336BB">
      <w:pPr>
        <w:rPr>
          <w:rFonts w:eastAsia="SimSun"/>
        </w:rPr>
      </w:pPr>
      <w:r>
        <w:rPr>
          <w:rFonts w:eastAsia="SimSun"/>
        </w:rPr>
        <w:t>For an MCData</w:t>
      </w:r>
      <w:r w:rsidRPr="006A4378">
        <w:rPr>
          <w:rFonts w:eastAsia="SimSun"/>
        </w:rPr>
        <w:t xml:space="preserve"> session request, resources shall be requested utilising interac</w:t>
      </w:r>
      <w:r>
        <w:rPr>
          <w:rFonts w:eastAsia="SimSun"/>
        </w:rPr>
        <w:t>tion with dynamic PCC. The MCData</w:t>
      </w:r>
      <w:r w:rsidRPr="006A4378">
        <w:rPr>
          <w:rFonts w:eastAsia="SimSun"/>
        </w:rPr>
        <w:t xml:space="preserve"> system shall request resources over Rx to a PCRF. The dedicated bearer for </w:t>
      </w:r>
      <w:r>
        <w:rPr>
          <w:rFonts w:eastAsia="SimSun"/>
        </w:rPr>
        <w:t xml:space="preserve">MCData media </w:t>
      </w:r>
      <w:r w:rsidRPr="006A4378">
        <w:rPr>
          <w:rFonts w:eastAsia="SimSun"/>
        </w:rPr>
        <w:t>s</w:t>
      </w:r>
      <w:r>
        <w:rPr>
          <w:rFonts w:eastAsia="SimSun"/>
        </w:rPr>
        <w:t>hall utilise the QCI value of 70</w:t>
      </w:r>
      <w:r w:rsidRPr="006A4378">
        <w:rPr>
          <w:rFonts w:eastAsia="SimSun"/>
        </w:rPr>
        <w:t xml:space="preserve"> (as specified in 3GPP</w:t>
      </w:r>
      <w:r>
        <w:rPr>
          <w:rFonts w:eastAsia="SimSun"/>
        </w:rPr>
        <w:t> TS 23.203 </w:t>
      </w:r>
      <w:r w:rsidRPr="006A4378">
        <w:rPr>
          <w:rFonts w:eastAsia="SimSun"/>
        </w:rPr>
        <w:t>[</w:t>
      </w:r>
      <w:r>
        <w:rPr>
          <w:rFonts w:eastAsia="SimSun"/>
        </w:rPr>
        <w:t>14</w:t>
      </w:r>
      <w:r w:rsidRPr="006A4378">
        <w:rPr>
          <w:rFonts w:eastAsia="SimSun"/>
        </w:rPr>
        <w:t xml:space="preserve">]). The request of resources over Rx shall include an application identifier for </w:t>
      </w:r>
      <w:r>
        <w:rPr>
          <w:rFonts w:eastAsia="SimSun"/>
        </w:rPr>
        <w:t xml:space="preserve">MCData </w:t>
      </w:r>
      <w:r w:rsidRPr="006A4378">
        <w:rPr>
          <w:rFonts w:eastAsia="SimSun"/>
        </w:rPr>
        <w:t>in order for the PCRF to evaluate the correct QCI.</w:t>
      </w:r>
    </w:p>
    <w:p w14:paraId="59EB260B" w14:textId="77777777" w:rsidR="00C336BB" w:rsidRPr="00E86D6F" w:rsidRDefault="00C336BB" w:rsidP="00C336BB">
      <w:pPr>
        <w:rPr>
          <w:rFonts w:eastAsia="SimSun"/>
        </w:rPr>
      </w:pPr>
      <w:r w:rsidRPr="003A0E62">
        <w:rPr>
          <w:rFonts w:eastAsia="SimSun"/>
        </w:rPr>
        <w:t xml:space="preserve">The UE is required to support at minimum one bearer, which is used for </w:t>
      </w:r>
      <w:r>
        <w:rPr>
          <w:rFonts w:eastAsia="SimSun"/>
        </w:rPr>
        <w:t>MCData</w:t>
      </w:r>
      <w:r w:rsidRPr="003A0E62">
        <w:rPr>
          <w:rFonts w:eastAsia="SimSun"/>
        </w:rPr>
        <w:t xml:space="preserve"> (see annex A in 3GPP</w:t>
      </w:r>
      <w:r>
        <w:rPr>
          <w:rFonts w:eastAsia="SimSun"/>
        </w:rPr>
        <w:t> TS 36.331 </w:t>
      </w:r>
      <w:r w:rsidRPr="003A0E62">
        <w:rPr>
          <w:rFonts w:eastAsia="SimSun"/>
        </w:rPr>
        <w:t>[</w:t>
      </w:r>
      <w:r>
        <w:rPr>
          <w:rFonts w:eastAsia="SimSun"/>
        </w:rPr>
        <w:t>15</w:t>
      </w:r>
      <w:r w:rsidRPr="003A0E62">
        <w:rPr>
          <w:rFonts w:eastAsia="SimSun"/>
        </w:rPr>
        <w:t>]).</w:t>
      </w:r>
    </w:p>
    <w:p w14:paraId="2D1F588D" w14:textId="77777777" w:rsidR="00C336BB" w:rsidRPr="00AB5FED" w:rsidRDefault="00C336BB" w:rsidP="00C336BB">
      <w:bookmarkStart w:id="95" w:name="_Toc460615913"/>
      <w:bookmarkStart w:id="96" w:name="_Toc460616774"/>
      <w:bookmarkStart w:id="97" w:name="_Toc468884371"/>
      <w:bookmarkStart w:id="98" w:name="_Toc433209548"/>
      <w:r w:rsidRPr="00AB5FED">
        <w:t>Depending on operator policy</w:t>
      </w:r>
      <w:r>
        <w:t>, for media plane</w:t>
      </w:r>
      <w:r w:rsidRPr="00AB5FED">
        <w:t>:</w:t>
      </w:r>
    </w:p>
    <w:p w14:paraId="2694E9EC" w14:textId="77777777" w:rsidR="00C336BB" w:rsidRPr="00AB5FED" w:rsidRDefault="00C336BB" w:rsidP="00C336BB">
      <w:pPr>
        <w:pStyle w:val="B1"/>
      </w:pPr>
      <w:r w:rsidRPr="00AB5FED">
        <w:t>-</w:t>
      </w:r>
      <w:r w:rsidRPr="00AB5FED">
        <w:tab/>
        <w:t xml:space="preserve">the </w:t>
      </w:r>
      <w:r>
        <w:t>MCData</w:t>
      </w:r>
      <w:r w:rsidRPr="00AB5FED">
        <w:t xml:space="preserve"> system may be able to request modification of the priority (ARP) of an existing bearer without the need to initiate a new dedicated GBR bearer; or</w:t>
      </w:r>
    </w:p>
    <w:p w14:paraId="39DECE43" w14:textId="77777777" w:rsidR="00C336BB" w:rsidRPr="00AB5FED" w:rsidRDefault="00C336BB" w:rsidP="00C336BB">
      <w:pPr>
        <w:pStyle w:val="B1"/>
      </w:pPr>
      <w:r w:rsidRPr="00AB5FED">
        <w:t>-</w:t>
      </w:r>
      <w:r w:rsidRPr="00AB5FED">
        <w:tab/>
        <w:t xml:space="preserve">the </w:t>
      </w:r>
      <w:r>
        <w:t xml:space="preserve">allocation of </w:t>
      </w:r>
      <w:r w:rsidRPr="00AB5FED">
        <w:t xml:space="preserve">EPS bearers </w:t>
      </w:r>
      <w:r>
        <w:t xml:space="preserve">of desired priority </w:t>
      </w:r>
      <w:r w:rsidRPr="00AB5FED">
        <w:t xml:space="preserve">for </w:t>
      </w:r>
      <w:r>
        <w:t>MCData</w:t>
      </w:r>
      <w:r w:rsidRPr="00674F3B">
        <w:t xml:space="preserve"> </w:t>
      </w:r>
      <w:r>
        <w:t>communications</w:t>
      </w:r>
      <w:r w:rsidRPr="00AB5FED">
        <w:t xml:space="preserve"> may </w:t>
      </w:r>
      <w:r>
        <w:t>cause the</w:t>
      </w:r>
      <w:r w:rsidRPr="00AB5FED">
        <w:t xml:space="preserve"> pre-emption of lower priority </w:t>
      </w:r>
      <w:r>
        <w:t xml:space="preserve">pre-emptible </w:t>
      </w:r>
      <w:r w:rsidRPr="00AB5FED">
        <w:t>EPS bearers</w:t>
      </w:r>
      <w:r>
        <w:t xml:space="preserve"> (for MCData or for other applications),</w:t>
      </w:r>
      <w:r w:rsidRPr="00AB5FED">
        <w:t xml:space="preserve"> if the maximum number of bearers </w:t>
      </w:r>
      <w:r>
        <w:t xml:space="preserve">or maximum traffic capacity </w:t>
      </w:r>
      <w:r w:rsidRPr="00AB5FED">
        <w:t>has been reached</w:t>
      </w:r>
      <w:r>
        <w:t>,</w:t>
      </w:r>
      <w:r w:rsidRPr="00AB5FED">
        <w:t xml:space="preserve"> in favour of </w:t>
      </w:r>
      <w:r>
        <w:t xml:space="preserve">the newly initiated MCData </w:t>
      </w:r>
      <w:r w:rsidRPr="00AB5FED">
        <w:t>EPS bearer</w:t>
      </w:r>
      <w:r>
        <w:t>.</w:t>
      </w:r>
      <w:r w:rsidRPr="00AB5FED">
        <w:t xml:space="preserve"> </w:t>
      </w:r>
      <w:r>
        <w:t>In this case,</w:t>
      </w:r>
      <w:r w:rsidRPr="00AB5FED">
        <w:t xml:space="preserve"> if the </w:t>
      </w:r>
      <w:r>
        <w:t xml:space="preserve">new </w:t>
      </w:r>
      <w:r w:rsidRPr="00AB5FED">
        <w:t xml:space="preserve">EPS bearer </w:t>
      </w:r>
      <w:r>
        <w:t xml:space="preserve">to be </w:t>
      </w:r>
      <w:r w:rsidRPr="00AB5FED">
        <w:t xml:space="preserve">used for </w:t>
      </w:r>
      <w:r>
        <w:t>MCData</w:t>
      </w:r>
      <w:r w:rsidRPr="00674F3B">
        <w:t xml:space="preserve"> </w:t>
      </w:r>
      <w:r>
        <w:t>communication</w:t>
      </w:r>
      <w:r w:rsidRPr="00AB5FED">
        <w:t xml:space="preserve"> has higher priority level (ARP) than </w:t>
      </w:r>
      <w:r>
        <w:t>other</w:t>
      </w:r>
      <w:r w:rsidRPr="00AB5FED">
        <w:t xml:space="preserve"> bearer(s)</w:t>
      </w:r>
      <w:r>
        <w:t>,</w:t>
      </w:r>
      <w:r w:rsidRPr="00AB5FED">
        <w:t xml:space="preserve"> </w:t>
      </w:r>
      <w:r>
        <w:t xml:space="preserve">is allocated with a capability to pre-empt other bearers </w:t>
      </w:r>
      <w:r w:rsidRPr="00AB5FED">
        <w:t xml:space="preserve">and the </w:t>
      </w:r>
      <w:r>
        <w:t xml:space="preserve">other </w:t>
      </w:r>
      <w:r w:rsidRPr="00AB5FED">
        <w:t>bearer</w:t>
      </w:r>
      <w:r>
        <w:t>(</w:t>
      </w:r>
      <w:r w:rsidRPr="00AB5FED">
        <w:t>s</w:t>
      </w:r>
      <w:r>
        <w:t>)</w:t>
      </w:r>
      <w:r w:rsidRPr="00AB5FED">
        <w:t xml:space="preserve"> are pre-empt</w:t>
      </w:r>
      <w:r>
        <w:t>i</w:t>
      </w:r>
      <w:r w:rsidRPr="00AB5FED">
        <w:t xml:space="preserve">ble, </w:t>
      </w:r>
      <w:r>
        <w:t xml:space="preserve">then </w:t>
      </w:r>
      <w:r w:rsidRPr="00AB5FED">
        <w:t xml:space="preserve">the EPS bearer for </w:t>
      </w:r>
      <w:r>
        <w:t xml:space="preserve">MCData communication </w:t>
      </w:r>
      <w:r w:rsidRPr="00AB5FED">
        <w:t xml:space="preserve">pre-empts one </w:t>
      </w:r>
      <w:r>
        <w:t xml:space="preserve">(or more) </w:t>
      </w:r>
      <w:r w:rsidRPr="00AB5FED">
        <w:t>of the existing EPS bearer</w:t>
      </w:r>
      <w:r>
        <w:t>(</w:t>
      </w:r>
      <w:r w:rsidRPr="00AB5FED">
        <w:t>s</w:t>
      </w:r>
      <w:r>
        <w:t>)</w:t>
      </w:r>
      <w:r w:rsidRPr="00AB5FED">
        <w:t>.</w:t>
      </w:r>
    </w:p>
    <w:p w14:paraId="339BBDC7" w14:textId="77777777" w:rsidR="00C336BB" w:rsidRPr="00AB5FED" w:rsidRDefault="00C336BB" w:rsidP="00C336BB">
      <w:pPr>
        <w:pStyle w:val="NO"/>
        <w:rPr>
          <w:rFonts w:eastAsia="Malgun Gothic"/>
          <w:lang w:eastAsia="ko-KR"/>
        </w:rPr>
      </w:pPr>
      <w:r w:rsidRPr="00AB5FED">
        <w:t>NOTE:</w:t>
      </w:r>
      <w:r w:rsidRPr="00AB5FED">
        <w:tab/>
        <w:t>Operator policy takes into account regional/national requirements.</w:t>
      </w:r>
    </w:p>
    <w:p w14:paraId="78CC422C" w14:textId="77777777" w:rsidR="00C336BB" w:rsidRPr="00E5257F" w:rsidRDefault="00C336BB" w:rsidP="00C336BB">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 xml:space="preserve"> shall have highest priority level among </w:t>
      </w:r>
      <w:r>
        <w:rPr>
          <w:rFonts w:eastAsia="Malgun Gothic"/>
          <w:lang w:eastAsia="ko-KR"/>
        </w:rPr>
        <w:t>MCData</w:t>
      </w:r>
      <w:r w:rsidRPr="00AB5FED">
        <w:rPr>
          <w:rFonts w:eastAsia="Malgun Gothic" w:hint="eastAsia"/>
          <w:lang w:eastAsia="ko-KR"/>
        </w:rPr>
        <w:t xml:space="preserve"> </w:t>
      </w:r>
      <w:r>
        <w:rPr>
          <w:rFonts w:eastAsia="Malgun Gothic"/>
          <w:lang w:eastAsia="ko-KR"/>
        </w:rPr>
        <w:t xml:space="preserve">communication </w:t>
      </w:r>
      <w:r w:rsidRPr="00AB5FED">
        <w:rPr>
          <w:rFonts w:eastAsia="Malgun Gothic" w:hint="eastAsia"/>
          <w:lang w:eastAsia="ko-KR"/>
        </w:rPr>
        <w:t xml:space="preserve">types. 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imminent peril </w:t>
      </w:r>
      <w:r>
        <w:rPr>
          <w:rFonts w:eastAsia="Malgun Gothic"/>
          <w:lang w:eastAsia="ko-KR"/>
        </w:rPr>
        <w:t>communications</w:t>
      </w:r>
      <w:r w:rsidRPr="00AB5FED">
        <w:rPr>
          <w:rFonts w:eastAsia="Malgun Gothic" w:hint="eastAsia"/>
          <w:lang w:eastAsia="ko-KR"/>
        </w:rPr>
        <w:t xml:space="preserve"> shall have higher priority level than for</w:t>
      </w:r>
      <w:r>
        <w:rPr>
          <w:rFonts w:eastAsia="Malgun Gothic"/>
          <w:lang w:eastAsia="ko-KR"/>
        </w:rPr>
        <w:t xml:space="preserve"> normal MCData communications but lower than the priority level for 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w:t>
      </w:r>
    </w:p>
    <w:p w14:paraId="4F138BBE" w14:textId="77777777" w:rsidR="00C336BB" w:rsidRPr="007B7CBC" w:rsidRDefault="00C336BB" w:rsidP="00C336BB">
      <w:pPr>
        <w:pStyle w:val="Heading3"/>
        <w:rPr>
          <w:rFonts w:eastAsia="SimSun"/>
        </w:rPr>
      </w:pPr>
      <w:bookmarkStart w:id="99" w:name="_Toc154922946"/>
      <w:r w:rsidRPr="007B7CBC">
        <w:rPr>
          <w:rFonts w:eastAsia="SimSun"/>
        </w:rPr>
        <w:t>5.</w:t>
      </w:r>
      <w:r>
        <w:rPr>
          <w:rFonts w:eastAsia="SimSun"/>
        </w:rPr>
        <w:t>8</w:t>
      </w:r>
      <w:r w:rsidRPr="007B7CBC">
        <w:rPr>
          <w:rFonts w:eastAsia="SimSun"/>
        </w:rPr>
        <w:t>.4</w:t>
      </w:r>
      <w:r w:rsidRPr="007B7CBC">
        <w:rPr>
          <w:rFonts w:eastAsia="SimSun"/>
        </w:rPr>
        <w:tab/>
        <w:t>MBMS bearer management</w:t>
      </w:r>
      <w:bookmarkEnd w:id="95"/>
      <w:bookmarkEnd w:id="96"/>
      <w:bookmarkEnd w:id="97"/>
      <w:bookmarkEnd w:id="99"/>
    </w:p>
    <w:p w14:paraId="3BE4D84F" w14:textId="77777777" w:rsidR="00C336BB" w:rsidRDefault="00C336BB" w:rsidP="00C336BB">
      <w:pPr>
        <w:rPr>
          <w:rFonts w:eastAsia="SimSun"/>
        </w:rPr>
      </w:pPr>
      <w:r w:rsidRPr="007B7CBC">
        <w:rPr>
          <w:rFonts w:eastAsia="SimSun"/>
        </w:rPr>
        <w:t>The MBMS bearer management for MC services is specified in subclause</w:t>
      </w:r>
      <w:r>
        <w:rPr>
          <w:rFonts w:eastAsia="SimSun"/>
        </w:rPr>
        <w:t> </w:t>
      </w:r>
      <w:r w:rsidRPr="007B7CBC">
        <w:rPr>
          <w:rFonts w:eastAsia="SimSun"/>
        </w:rPr>
        <w:t>5.2.7.1 of 3GPP TS 23.280 [</w:t>
      </w:r>
      <w:r>
        <w:rPr>
          <w:rFonts w:eastAsia="SimSun"/>
        </w:rPr>
        <w:t>5</w:t>
      </w:r>
      <w:r w:rsidRPr="007B7CBC">
        <w:rPr>
          <w:rFonts w:eastAsia="SimSun"/>
        </w:rPr>
        <w:t>].</w:t>
      </w:r>
      <w:bookmarkEnd w:id="98"/>
    </w:p>
    <w:p w14:paraId="554B11D6" w14:textId="77777777" w:rsidR="00C336BB" w:rsidRPr="006046C3" w:rsidRDefault="00C336BB" w:rsidP="00C336BB">
      <w:pPr>
        <w:pStyle w:val="Heading2"/>
      </w:pPr>
      <w:bookmarkStart w:id="100" w:name="_Toc154922947"/>
      <w:r w:rsidRPr="006046C3">
        <w:t>5.</w:t>
      </w:r>
      <w:r>
        <w:t>9</w:t>
      </w:r>
      <w:r w:rsidRPr="006046C3">
        <w:tab/>
        <w:t>Disposition</w:t>
      </w:r>
      <w:bookmarkEnd w:id="100"/>
    </w:p>
    <w:p w14:paraId="3BF80EFE" w14:textId="77777777" w:rsidR="00C336BB" w:rsidRPr="006046C3" w:rsidRDefault="00C336BB" w:rsidP="00C336BB">
      <w:r w:rsidRPr="006046C3">
        <w:t>Disposition requests and notifications can be sent "in-band" using the same mechanism used for transport of the data, or can be sent "out-of-band" when the mechanism used for transport of the data is no longer available.</w:t>
      </w:r>
    </w:p>
    <w:p w14:paraId="3663EE5B" w14:textId="77777777" w:rsidR="00C336BB" w:rsidRDefault="00C336BB" w:rsidP="00C336BB">
      <w:r w:rsidRPr="006046C3">
        <w:lastRenderedPageBreak/>
        <w:t>For standalone SDS and FD, the MCData UE shall use the signalling plane for disposition request and disposition notifications. For session SDS, the MCData UE shall use</w:t>
      </w:r>
      <w:r>
        <w:t>:</w:t>
      </w:r>
      <w:r w:rsidRPr="006046C3">
        <w:t xml:space="preserve"> </w:t>
      </w:r>
    </w:p>
    <w:p w14:paraId="32BBE8DC" w14:textId="77777777" w:rsidR="00C336BB" w:rsidRDefault="00C336BB" w:rsidP="00C336BB">
      <w:pPr>
        <w:pStyle w:val="B1"/>
      </w:pPr>
      <w:r>
        <w:t>-</w:t>
      </w:r>
      <w:r>
        <w:tab/>
      </w:r>
      <w:r w:rsidRPr="006046C3">
        <w:t>the media plane for disposition request and disposition notifications</w:t>
      </w:r>
      <w:r>
        <w:t>; and</w:t>
      </w:r>
    </w:p>
    <w:p w14:paraId="6DE1048E" w14:textId="77777777" w:rsidR="00C336BB" w:rsidRDefault="00C336BB" w:rsidP="00C336BB">
      <w:pPr>
        <w:pStyle w:val="B1"/>
      </w:pPr>
      <w:r>
        <w:t>-</w:t>
      </w:r>
      <w:r>
        <w:tab/>
      </w:r>
      <w:r w:rsidRPr="006046C3">
        <w:t>the signalling plane for disposition notifications when the media plane is no longer available.</w:t>
      </w:r>
    </w:p>
    <w:p w14:paraId="6C78A41C" w14:textId="77777777" w:rsidR="00C336BB" w:rsidRDefault="00C336BB" w:rsidP="00C336BB">
      <w:pPr>
        <w:pStyle w:val="Heading2"/>
      </w:pPr>
      <w:bookmarkStart w:id="101" w:name="_Toc154922948"/>
      <w:r>
        <w:t>5.10</w:t>
      </w:r>
      <w:r>
        <w:tab/>
        <w:t>MCData message store</w:t>
      </w:r>
      <w:bookmarkEnd w:id="101"/>
      <w:r>
        <w:t xml:space="preserve"> </w:t>
      </w:r>
    </w:p>
    <w:p w14:paraId="6B3CAEFF" w14:textId="77777777" w:rsidR="00C336BB" w:rsidRDefault="00C336BB" w:rsidP="00C336BB">
      <w:pPr>
        <w:rPr>
          <w:noProof/>
        </w:rPr>
      </w:pPr>
      <w:r>
        <w:rPr>
          <w:noProof/>
        </w:rPr>
        <w:t>MCData message store is used by MCData users to store their MCData communications permanently; it shall provide secured storage area for each authorized MCData user having a user account. The storage area is identified by the MCData user</w:t>
      </w:r>
      <w:r w:rsidRPr="00D85B40">
        <w:rPr>
          <w:noProof/>
        </w:rPr>
        <w:t>'</w:t>
      </w:r>
      <w:r>
        <w:rPr>
          <w:noProof/>
        </w:rPr>
        <w:t>s MCData ID. The MCData message store shall allow an MCData user to access only the storage area that he is authorized to access. A user (i.e. a dispatcher) other than the user account holder shall be able to access the account holder</w:t>
      </w:r>
      <w:r w:rsidRPr="00962D2C">
        <w:rPr>
          <w:noProof/>
        </w:rPr>
        <w:t>'</w:t>
      </w:r>
      <w:r>
        <w:rPr>
          <w:noProof/>
        </w:rPr>
        <w:t>s storage area if authorized.</w:t>
      </w:r>
    </w:p>
    <w:p w14:paraId="12124AF9" w14:textId="77777777" w:rsidR="00C336BB" w:rsidRDefault="00C336BB" w:rsidP="00C336BB">
      <w:pPr>
        <w:rPr>
          <w:noProof/>
        </w:rPr>
      </w:pPr>
      <w:r>
        <w:rPr>
          <w:noProof/>
        </w:rPr>
        <w:t>During an active MCData communication, the participating function on the MCData server of a MCData user participant shall, if the configuration to store the MCData communication is enabled for and if requested by the MCData user, deposit messages and files exchanged in the conversation to the MCData user</w:t>
      </w:r>
      <w:r w:rsidRPr="00D85B40">
        <w:rPr>
          <w:noProof/>
        </w:rPr>
        <w:t>'</w:t>
      </w:r>
      <w:r>
        <w:rPr>
          <w:noProof/>
        </w:rPr>
        <w:t>s storage area in the MCData message store. When depositing the MCData communication into the MCData message store, if no such MCData user account is available on the MCData message store the MCData server shall create the user</w:t>
      </w:r>
      <w:r w:rsidRPr="00240A09">
        <w:rPr>
          <w:noProof/>
        </w:rPr>
        <w:t>'</w:t>
      </w:r>
      <w:r>
        <w:rPr>
          <w:noProof/>
        </w:rPr>
        <w:t>s account first and then deposit the MCData communications. The MCData message store shall support user account creation and deposit MCData communications operations from the MCData server after successful authentication and authorization. The MCData message store shall support the message store client to retrieve, update, delete, search and synchronize MCData communications stored in the MCData message store, after successful authentication and authorization.</w:t>
      </w:r>
      <w:r w:rsidRPr="000923EA">
        <w:rPr>
          <w:noProof/>
        </w:rPr>
        <w:t xml:space="preserve"> </w:t>
      </w:r>
    </w:p>
    <w:p w14:paraId="62D3004E" w14:textId="77777777" w:rsidR="00C336BB" w:rsidRDefault="00C336BB" w:rsidP="00C336BB">
      <w:r>
        <w:rPr>
          <w:noProof/>
        </w:rPr>
        <w:t xml:space="preserve">The MCData user shall have an option if he wants to store the MCData communications in the MCData message store or not. </w:t>
      </w:r>
      <w:r>
        <w:t>Based on the request from MCData user, messages and files exchanged in an active MCData communication shall be stored as objects in the MCData message store. A stored object shall contain the following information:</w:t>
      </w:r>
      <w:r w:rsidRPr="007F6453">
        <w:t xml:space="preserve"> </w:t>
      </w:r>
    </w:p>
    <w:p w14:paraId="53BFA5F9" w14:textId="77777777" w:rsidR="00C336BB" w:rsidRDefault="00C336BB" w:rsidP="00C336BB">
      <w:pPr>
        <w:pStyle w:val="B1"/>
      </w:pPr>
      <w:r>
        <w:t>1.</w:t>
      </w:r>
      <w:r>
        <w:tab/>
        <w:t>The message or file itself; and</w:t>
      </w:r>
    </w:p>
    <w:p w14:paraId="7A4F2209" w14:textId="77777777" w:rsidR="00C336BB" w:rsidRDefault="00C336BB" w:rsidP="00C336BB">
      <w:pPr>
        <w:pStyle w:val="B1"/>
      </w:pPr>
      <w:r>
        <w:t>2.</w:t>
      </w:r>
      <w:r>
        <w:tab/>
        <w:t>Associated metadata, consisting of:</w:t>
      </w:r>
    </w:p>
    <w:p w14:paraId="48D9B8A4" w14:textId="77777777" w:rsidR="00C336BB" w:rsidRDefault="00C336BB" w:rsidP="00C336BB">
      <w:pPr>
        <w:pStyle w:val="B2"/>
      </w:pPr>
      <w:r>
        <w:t>a.</w:t>
      </w:r>
      <w:r>
        <w:tab/>
        <w:t>information retrieved from the information elements of the message or file, such as MCData IDs, Conversation identifier etc.; and</w:t>
      </w:r>
    </w:p>
    <w:p w14:paraId="638D51B4" w14:textId="77777777" w:rsidR="00C336BB" w:rsidRDefault="00C336BB" w:rsidP="00C336BB">
      <w:pPr>
        <w:pStyle w:val="B2"/>
      </w:pPr>
      <w:r>
        <w:t>b.</w:t>
      </w:r>
      <w:r>
        <w:tab/>
        <w:t>other information, such as content type (message or file), status (</w:t>
      </w:r>
      <w:r w:rsidRPr="00D85B40">
        <w:t>"</w:t>
      </w:r>
      <w:r>
        <w:t>seen</w:t>
      </w:r>
      <w:r w:rsidRPr="00D85B40">
        <w:t>"</w:t>
      </w:r>
      <w:r>
        <w:t xml:space="preserve">, </w:t>
      </w:r>
      <w:r w:rsidRPr="00D85B40">
        <w:t>"</w:t>
      </w:r>
      <w:r>
        <w:t>received by</w:t>
      </w:r>
      <w:r w:rsidRPr="00D85B40">
        <w:t>"</w:t>
      </w:r>
      <w:r>
        <w:t xml:space="preserve">, </w:t>
      </w:r>
      <w:r w:rsidRPr="00D85B40">
        <w:t>"</w:t>
      </w:r>
      <w:r>
        <w:t>read by</w:t>
      </w:r>
      <w:r w:rsidRPr="00D85B40">
        <w:t xml:space="preserve"> "</w:t>
      </w:r>
      <w:r>
        <w:t xml:space="preserve">, </w:t>
      </w:r>
      <w:r w:rsidRPr="00D85B40">
        <w:t>"</w:t>
      </w:r>
      <w:r>
        <w:t>downloaded by</w:t>
      </w:r>
      <w:r w:rsidRPr="00D85B40">
        <w:t xml:space="preserve"> "</w:t>
      </w:r>
      <w:r>
        <w:t xml:space="preserve"> etc).</w:t>
      </w:r>
    </w:p>
    <w:p w14:paraId="3F845655" w14:textId="77777777" w:rsidR="00C336BB" w:rsidRDefault="00C336BB" w:rsidP="00C336BB">
      <w:r>
        <w:t>If a file is distributed indirectly with a URL in a message, when this message is stored in the MCData user</w:t>
      </w:r>
      <w:r w:rsidRPr="004A63BA">
        <w:t>'</w:t>
      </w:r>
      <w:r>
        <w:t>s account in the MCData message store, it could be stored as:</w:t>
      </w:r>
    </w:p>
    <w:p w14:paraId="52F0E2F4" w14:textId="77777777" w:rsidR="00C336BB" w:rsidRDefault="00C336BB" w:rsidP="00C336BB">
      <w:pPr>
        <w:pStyle w:val="B1"/>
      </w:pPr>
      <w:r>
        <w:t>1.</w:t>
      </w:r>
      <w:r>
        <w:tab/>
        <w:t>an object as the original message with the URL; or</w:t>
      </w:r>
    </w:p>
    <w:p w14:paraId="7E3F8FF1" w14:textId="77777777" w:rsidR="00C336BB" w:rsidRDefault="00C336BB" w:rsidP="00C336BB">
      <w:pPr>
        <w:pStyle w:val="B1"/>
      </w:pPr>
      <w:r>
        <w:t>2.</w:t>
      </w:r>
      <w:r>
        <w:tab/>
        <w:t>an object as the message with a revised URL that the URL indicates where the file, retrieved from the MCData content server, is stored separately in the MCData user</w:t>
      </w:r>
      <w:r w:rsidRPr="00125AF6">
        <w:t>'</w:t>
      </w:r>
      <w:r>
        <w:t>s storage account. With proper security and authorization, this URL can be accessible by other network entities such as the MCData content server.</w:t>
      </w:r>
    </w:p>
    <w:p w14:paraId="67820091" w14:textId="77777777" w:rsidR="00C336BB" w:rsidRPr="0035235C" w:rsidRDefault="00C336BB" w:rsidP="00C336BB">
      <w:pPr>
        <w:pStyle w:val="NO"/>
      </w:pPr>
      <w:r w:rsidRPr="0083396F">
        <w:t>NOTE</w:t>
      </w:r>
      <w:r>
        <w:t>:</w:t>
      </w:r>
      <w:r>
        <w:tab/>
        <w:t>It is the decision of SA3 on the mechanism to store an encrypted message or file</w:t>
      </w:r>
      <w:r w:rsidRPr="00807DB5">
        <w:t xml:space="preserve"> </w:t>
      </w:r>
      <w:r>
        <w:t>in the MCData message store.</w:t>
      </w:r>
    </w:p>
    <w:p w14:paraId="015CA9CC" w14:textId="77777777" w:rsidR="00C336BB" w:rsidRDefault="00C336BB" w:rsidP="00C336BB">
      <w:r>
        <w:t xml:space="preserve">When a MCData user logs onto a UE with successful authentication and authorization and obtains the user service profile, the message store client on the UE shall synchronize with the user's account on the MCData message store, either automatically or manually (i.e. interacts with the </w:t>
      </w:r>
      <w:r w:rsidRPr="0083396F">
        <w:t>user on which option to synchronize</w:t>
      </w:r>
      <w:r>
        <w:t xml:space="preserve"> or no synchronization at all), before any MCData service starts.</w:t>
      </w:r>
    </w:p>
    <w:p w14:paraId="5AEAB8E5" w14:textId="77777777" w:rsidR="00C336BB" w:rsidRDefault="00C336BB" w:rsidP="00C336BB">
      <w:pPr>
        <w:pStyle w:val="Heading2"/>
      </w:pPr>
      <w:bookmarkStart w:id="102" w:name="_Toc154922949"/>
      <w:r>
        <w:t>5.11</w:t>
      </w:r>
      <w:r>
        <w:tab/>
        <w:t>IP connectivity (IPcon) capability</w:t>
      </w:r>
      <w:bookmarkEnd w:id="102"/>
    </w:p>
    <w:p w14:paraId="79C41576" w14:textId="77777777" w:rsidR="00C336BB" w:rsidRPr="00784C91" w:rsidRDefault="00C336BB" w:rsidP="00C336BB">
      <w:r>
        <w:rPr>
          <w:lang w:val="en-US" w:eastAsia="zh-CN"/>
        </w:rPr>
        <w:t xml:space="preserve">IP connectivity service enables the exchange of IP Data using MCData transport service and </w:t>
      </w:r>
      <w:r>
        <w:rPr>
          <w:lang w:eastAsia="zh-CN"/>
        </w:rPr>
        <w:t>provides the transport of IP Data for</w:t>
      </w:r>
      <w:r>
        <w:rPr>
          <w:noProof/>
          <w:lang w:val="en-US"/>
        </w:rPr>
        <w:t xml:space="preserve"> e.g. data hosts, servers, etc. that do not have mission critical communication capabilities</w:t>
      </w:r>
      <w:r>
        <w:rPr>
          <w:lang w:val="en-US" w:eastAsia="zh-CN"/>
        </w:rPr>
        <w:t>. The exchange of IP Data is not limited in a transaction.</w:t>
      </w:r>
    </w:p>
    <w:p w14:paraId="7278473A" w14:textId="77777777" w:rsidR="00C336BB" w:rsidRDefault="00C336BB" w:rsidP="00C336BB">
      <w:pPr>
        <w:pStyle w:val="TH"/>
      </w:pPr>
      <w:r>
        <w:object w:dxaOrig="9630" w:dyaOrig="1905" w14:anchorId="44546A08">
          <v:shape id="_x0000_i1026" type="#_x0000_t75" style="width:481.65pt;height:95.25pt" o:ole="">
            <v:imagedata r:id="rId13" o:title=""/>
          </v:shape>
          <o:OLEObject Type="Embed" ProgID="Visio.Drawing.15" ShapeID="_x0000_i1026" DrawAspect="Content" ObjectID="_1765536195" r:id="rId14"/>
        </w:object>
      </w:r>
    </w:p>
    <w:p w14:paraId="0B51638D" w14:textId="77777777" w:rsidR="00C336BB" w:rsidRDefault="00C336BB" w:rsidP="00C336BB">
      <w:pPr>
        <w:pStyle w:val="TF"/>
      </w:pPr>
      <w:r>
        <w:t>Figure 5.11-1: IP connectivity model</w:t>
      </w:r>
    </w:p>
    <w:p w14:paraId="4C64C5DB" w14:textId="77777777" w:rsidR="00C336BB" w:rsidRDefault="00C336BB" w:rsidP="00C336BB">
      <w:pPr>
        <w:rPr>
          <w:rFonts w:eastAsia="Calibri"/>
          <w:lang w:val="en-US"/>
        </w:rPr>
      </w:pPr>
      <w:r>
        <w:rPr>
          <w:rFonts w:eastAsia="Calibri"/>
          <w:lang w:val="en-US"/>
        </w:rPr>
        <w:t>The corresponding MCData client enables bidirectional IP Data communication with the support of the IP connectivity service and thus forms the gateway to data hosts or servers. Therefore, the IP connectivity MCData client requests the MCData transport service with the associated QoS requirement and communication priority.</w:t>
      </w:r>
    </w:p>
    <w:p w14:paraId="51072DC9" w14:textId="77777777" w:rsidR="00C336BB" w:rsidRDefault="00C336BB" w:rsidP="00C336BB">
      <w:pPr>
        <w:rPr>
          <w:noProof/>
        </w:rPr>
      </w:pPr>
      <w:r>
        <w:rPr>
          <w:noProof/>
        </w:rPr>
        <w:t>An authorised MCData client supporting IP connectivity capabilities is able to bar incoming IP connectivity requests either on demand or by providing a list of excluded origins identified by the MCData ID and, if available, by the functional alias.</w:t>
      </w:r>
    </w:p>
    <w:p w14:paraId="1B745FF3" w14:textId="77777777" w:rsidR="00C336BB" w:rsidRDefault="00C336BB" w:rsidP="00C336BB">
      <w:pPr>
        <w:rPr>
          <w:noProof/>
        </w:rPr>
      </w:pPr>
      <w:r>
        <w:rPr>
          <w:noProof/>
        </w:rPr>
        <w:t>For IP connectivity, the MCData server may support following limitation to exchange IP Data:</w:t>
      </w:r>
    </w:p>
    <w:p w14:paraId="5A919E47" w14:textId="77777777" w:rsidR="00C336BB" w:rsidRDefault="00C336BB" w:rsidP="00C336BB">
      <w:pPr>
        <w:pStyle w:val="B1"/>
        <w:rPr>
          <w:noProof/>
        </w:rPr>
      </w:pPr>
      <w:r>
        <w:rPr>
          <w:noProof/>
        </w:rPr>
        <w:t>-</w:t>
      </w:r>
      <w:r>
        <w:rPr>
          <w:noProof/>
        </w:rPr>
        <w:tab/>
        <w:t>limit the total data volume between the authorized MCData clients, divided by transmission and reception;</w:t>
      </w:r>
    </w:p>
    <w:p w14:paraId="1F72020E" w14:textId="77777777" w:rsidR="00C336BB" w:rsidRDefault="00C336BB" w:rsidP="00C336BB">
      <w:pPr>
        <w:pStyle w:val="B1"/>
        <w:rPr>
          <w:noProof/>
        </w:rPr>
      </w:pPr>
      <w:r>
        <w:rPr>
          <w:noProof/>
        </w:rPr>
        <w:t>-</w:t>
      </w:r>
      <w:r>
        <w:rPr>
          <w:noProof/>
        </w:rPr>
        <w:tab/>
      </w:r>
      <w:r>
        <w:t>max time limit, e.g. total minutes or allow exchange between predefined start and end time</w:t>
      </w:r>
      <w:r>
        <w:rPr>
          <w:noProof/>
        </w:rPr>
        <w:t>.</w:t>
      </w:r>
    </w:p>
    <w:p w14:paraId="73C59B04" w14:textId="77777777" w:rsidR="00C336BB" w:rsidRDefault="00C336BB" w:rsidP="00C336BB">
      <w:pPr>
        <w:rPr>
          <w:noProof/>
        </w:rPr>
      </w:pPr>
      <w:r>
        <w:rPr>
          <w:noProof/>
        </w:rPr>
        <w:t>IP connectivity MCData service supports MCData transport services for one-to-one and group communication.</w:t>
      </w:r>
    </w:p>
    <w:p w14:paraId="7ED8D0AD" w14:textId="77777777" w:rsidR="00C336BB" w:rsidRDefault="00C336BB" w:rsidP="00C336BB">
      <w:pPr>
        <w:rPr>
          <w:noProof/>
        </w:rPr>
      </w:pPr>
      <w:r>
        <w:rPr>
          <w:noProof/>
        </w:rPr>
        <w:t>The IP address allocation necessary for user-IP connectivity MCData transport service is independent to the IP address allocation of the individual data hosts attached with the MCData client supporting IP connectivity capabilities. The required IP address pools for the user-IP connectivity MCData service are managed by the IP connectivity MCData transport service.</w:t>
      </w:r>
    </w:p>
    <w:p w14:paraId="5ECA7029" w14:textId="77777777" w:rsidR="00C336BB" w:rsidRDefault="00C336BB" w:rsidP="00C336BB">
      <w:pPr>
        <w:pStyle w:val="NO"/>
      </w:pPr>
      <w:r>
        <w:t>NOTE:</w:t>
      </w:r>
      <w:r>
        <w:tab/>
        <w:t>IP connectivity service on interworking is not covered in the current specification.</w:t>
      </w:r>
    </w:p>
    <w:p w14:paraId="173DC3B7" w14:textId="77777777" w:rsidR="00C336BB" w:rsidRDefault="00C336BB" w:rsidP="00C336BB">
      <w:pPr>
        <w:pStyle w:val="Heading2"/>
      </w:pPr>
      <w:bookmarkStart w:id="103" w:name="_Toc154922950"/>
      <w:r>
        <w:t>5.12</w:t>
      </w:r>
      <w:r>
        <w:tab/>
        <w:t>MBMS user service architecture requirements</w:t>
      </w:r>
      <w:bookmarkEnd w:id="103"/>
    </w:p>
    <w:p w14:paraId="378A0FC2" w14:textId="77777777" w:rsidR="00C336BB" w:rsidRDefault="00C336BB" w:rsidP="00C336BB">
      <w:r>
        <w:t xml:space="preserve">The MBMS user service architecture offers a set of delivery methods to applications, specified in </w:t>
      </w:r>
      <w:r>
        <w:rPr>
          <w:lang w:eastAsia="en-GB"/>
        </w:rPr>
        <w:t>3GPP TS 26.346 [</w:t>
      </w:r>
      <w:r w:rsidRPr="001B0352">
        <w:rPr>
          <w:lang w:eastAsia="en-GB"/>
        </w:rPr>
        <w:t>2</w:t>
      </w:r>
      <w:r>
        <w:rPr>
          <w:lang w:eastAsia="en-GB"/>
        </w:rPr>
        <w:t>1]</w:t>
      </w:r>
      <w:r>
        <w:t>. The MBMS download delivery method is used for the delivery of files over MBMS and provides reliability control by means of forward-error-correction.</w:t>
      </w:r>
    </w:p>
    <w:p w14:paraId="468B5BDE" w14:textId="77777777" w:rsidR="00C336BB" w:rsidRDefault="00C336BB" w:rsidP="00C336BB">
      <w:r>
        <w:t>The MCData File Distribution capability can use the MBMS download delivery method by including, in the MC service-on network architecture (subclause 5.2.6 from 3GPP TS 23.280 [5]), the MBMS user service architecture (3GPP TS 26.346 [21]), with the MCData server assuming the role of the content provider.</w:t>
      </w:r>
    </w:p>
    <w:p w14:paraId="6B503E0B" w14:textId="77777777" w:rsidR="00C336BB" w:rsidRDefault="00C336BB" w:rsidP="00C336BB">
      <w:r>
        <w:t>The MCData server may determine the MBMS broadcast area based on the cell identities of the affiliated group members received over GC1.</w:t>
      </w:r>
    </w:p>
    <w:p w14:paraId="00692981" w14:textId="77777777" w:rsidR="00C336BB" w:rsidRDefault="00C336BB" w:rsidP="00C336BB">
      <w:r>
        <w:t xml:space="preserve">When the xMB interface is used, </w:t>
      </w:r>
      <w:r w:rsidRPr="006E49C6">
        <w:t xml:space="preserve">the MCData server uses the xMB mission critical extension, specified in </w:t>
      </w:r>
      <w:r w:rsidRPr="006E49C6">
        <w:rPr>
          <w:lang w:eastAsia="en-GB"/>
        </w:rPr>
        <w:t>3GPP TS 26.348 [19]</w:t>
      </w:r>
      <w:r>
        <w:rPr>
          <w:lang w:eastAsia="en-GB"/>
        </w:rPr>
        <w:t xml:space="preserve"> </w:t>
      </w:r>
      <w:r>
        <w:t>to control the QoS and the MBMS broadcast ar</w:t>
      </w:r>
      <w:r w:rsidRPr="006E49C6">
        <w:t>ea of the MBMS user services</w:t>
      </w:r>
      <w:r w:rsidRPr="006E49C6">
        <w:rPr>
          <w:lang w:eastAsia="en-GB"/>
        </w:rPr>
        <w:t>.</w:t>
      </w:r>
      <w:r>
        <w:rPr>
          <w:lang w:eastAsia="en-GB"/>
        </w:rPr>
        <w:t xml:space="preserve"> </w:t>
      </w:r>
      <w:r>
        <w:t>The MCData server also provides a file delivery manifest over xMB-C (see subclause 5.6.2 from 3GPP TS</w:t>
      </w:r>
      <w:r>
        <w:rPr>
          <w:lang w:eastAsia="en-GB"/>
        </w:rPr>
        <w:t> </w:t>
      </w:r>
      <w:r>
        <w:t>26.348</w:t>
      </w:r>
      <w:r>
        <w:rPr>
          <w:lang w:eastAsia="en-GB"/>
        </w:rPr>
        <w:t> </w:t>
      </w:r>
      <w:r>
        <w:t>[19]) describing the list of files to be broadcasted, and, for each file, the target completion date and the number of repetitions.</w:t>
      </w:r>
    </w:p>
    <w:p w14:paraId="5D69F6EE" w14:textId="77777777" w:rsidR="00C336BB" w:rsidRDefault="00C336BB" w:rsidP="00C336BB">
      <w:r>
        <w:t>The MBMS user service metadata, which provides the delivery and schedule parameters, are returned to the MCData server after the MBMS session creation or update, under the form of a SA file (annex L.3A from 3GPP TS</w:t>
      </w:r>
      <w:r>
        <w:rPr>
          <w:lang w:eastAsia="en-GB"/>
        </w:rPr>
        <w:t> </w:t>
      </w:r>
      <w:r>
        <w:t>26.346</w:t>
      </w:r>
      <w:r>
        <w:rPr>
          <w:lang w:eastAsia="en-GB"/>
        </w:rPr>
        <w:t> </w:t>
      </w:r>
      <w:r>
        <w:t>[21]). The MCData server signals this SA file, together with the service id and the uri of the file to be received to the targeted MCData clients.</w:t>
      </w:r>
    </w:p>
    <w:p w14:paraId="4532E3BA" w14:textId="77777777" w:rsidR="00C336BB" w:rsidRDefault="00C336BB" w:rsidP="00C336BB">
      <w:pPr>
        <w:pStyle w:val="NO"/>
      </w:pPr>
      <w:r>
        <w:t>NOTE:</w:t>
      </w:r>
      <w:r>
        <w:tab/>
        <w:t>Use of service announcement channel to deliver MBMS user service metadata is not covered in the current specification.</w:t>
      </w:r>
    </w:p>
    <w:p w14:paraId="4C572193" w14:textId="77777777" w:rsidR="00C336BB" w:rsidRDefault="00C336BB" w:rsidP="00C336BB">
      <w:pPr>
        <w:pStyle w:val="Heading2"/>
        <w:rPr>
          <w:lang w:eastAsia="zh-CN"/>
        </w:rPr>
      </w:pPr>
      <w:bookmarkStart w:id="104" w:name="_Toc154922951"/>
      <w:r>
        <w:lastRenderedPageBreak/>
        <w:t>5.13</w:t>
      </w:r>
      <w:r>
        <w:tab/>
        <w:t xml:space="preserve">MBMS </w:t>
      </w:r>
      <w:r w:rsidRPr="00E854F0">
        <w:t>delivery via MB2 interface</w:t>
      </w:r>
      <w:bookmarkEnd w:id="104"/>
    </w:p>
    <w:p w14:paraId="45AFD76C" w14:textId="77777777" w:rsidR="00C336BB" w:rsidRPr="00AA279F" w:rsidRDefault="00C336BB" w:rsidP="00C336BB">
      <w:r>
        <w:t>MBMS delivery via MB2 applies to MCData services that use media plane for user traffic delivery.</w:t>
      </w:r>
    </w:p>
    <w:p w14:paraId="05E82DF8" w14:textId="77777777" w:rsidR="00C336BB" w:rsidRDefault="00C336BB" w:rsidP="00C336BB">
      <w:pPr>
        <w:pStyle w:val="Heading2"/>
      </w:pPr>
      <w:bookmarkStart w:id="105" w:name="_Toc154922952"/>
      <w:r>
        <w:t>5.14</w:t>
      </w:r>
      <w:r>
        <w:tab/>
        <w:t>Delivery Notification</w:t>
      </w:r>
      <w:bookmarkEnd w:id="105"/>
    </w:p>
    <w:p w14:paraId="37382D81" w14:textId="77777777" w:rsidR="00C336BB" w:rsidRDefault="00C336BB" w:rsidP="00C336BB">
      <w:r>
        <w:t>A MCData user may request a delivery report (such as delivered, message read, or file downloaded etc.) when sending a MCData data (i.e. a message or a file). The recipient((s) shall respond with the proper delivery status response(s) (such as delivered, message read, or file downloaded etc.) according to what is requested in the delivery report. The sender of the MCData data may include multiple delivery status (such as delivered, message read, or file downloaded etc.) in the delivery report and the recipient(s) shall respond accordingly.</w:t>
      </w:r>
    </w:p>
    <w:p w14:paraId="0136805D" w14:textId="77777777" w:rsidR="00C336BB" w:rsidRDefault="00C336BB" w:rsidP="00C336BB">
      <w:r>
        <w:t>When the recipient is offline and receives a MCData data with request for delivery report, the delivery status response(s) shall follow one of the two principles below:</w:t>
      </w:r>
    </w:p>
    <w:p w14:paraId="22E722BD" w14:textId="77777777" w:rsidR="00C336BB" w:rsidRDefault="00C336BB" w:rsidP="00C336BB">
      <w:pPr>
        <w:pStyle w:val="B1"/>
      </w:pPr>
      <w:r>
        <w:t>1.</w:t>
      </w:r>
      <w:r>
        <w:tab/>
        <w:t>If the deferred delivery is used to deliver the MCData data, the delivery status response(s) shall be determined and responded by the recipient when the data is delivered. The MCData server may send a provisional delivery status report (such as the recipient is offline and the data will be delivered when the recipient is online or discarded due to timeout etc.) to inform the sender about the data delivery progress.</w:t>
      </w:r>
    </w:p>
    <w:p w14:paraId="182C73EC" w14:textId="77777777" w:rsidR="00C336BB" w:rsidRDefault="00C336BB" w:rsidP="00C336BB">
      <w:pPr>
        <w:pStyle w:val="B1"/>
      </w:pPr>
      <w:r>
        <w:t>2.</w:t>
      </w:r>
      <w:r>
        <w:tab/>
        <w:t>If the data is delivered with lossless communication, the MCData server shall respond with a delivered status report to the sender once the data is deposited into the recipient</w:t>
      </w:r>
      <w:r w:rsidRPr="00E27524">
        <w:t>'</w:t>
      </w:r>
      <w:r>
        <w:t>s MCData message store account. If the message read or file downloaded status is requested, the recipient shall respond it when the data is synced on the user device and processed by the recipient.</w:t>
      </w:r>
    </w:p>
    <w:p w14:paraId="7C67D9BE"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5A</w:t>
      </w:r>
      <w:r w:rsidRPr="000A305D">
        <w:rPr>
          <w:rFonts w:ascii="Arial" w:eastAsia="SimSun" w:hAnsi="Arial"/>
          <w:sz w:val="36"/>
        </w:rPr>
        <w:tab/>
      </w:r>
      <w:r w:rsidRPr="000A305D">
        <w:rPr>
          <w:rFonts w:ascii="Arial" w:eastAsia="SimSun" w:hAnsi="Arial"/>
          <w:sz w:val="36"/>
          <w:lang w:eastAsia="zh-CN"/>
        </w:rPr>
        <w:t>Involved business relationships</w:t>
      </w:r>
    </w:p>
    <w:p w14:paraId="37194EA4" w14:textId="77777777" w:rsidR="00C336BB" w:rsidRPr="003F409D" w:rsidRDefault="00C336BB" w:rsidP="00C336BB">
      <w:pPr>
        <w:rPr>
          <w:rFonts w:eastAsia="SimSun"/>
          <w:lang w:eastAsia="zh-CN"/>
        </w:rPr>
      </w:pPr>
      <w:r w:rsidRPr="000A305D">
        <w:rPr>
          <w:rFonts w:eastAsia="SimSun"/>
          <w:lang w:eastAsia="zh-CN"/>
        </w:rPr>
        <w:t>The description of the involved business relationships for the MC</w:t>
      </w:r>
      <w:r>
        <w:rPr>
          <w:rFonts w:eastAsia="SimSun"/>
          <w:lang w:eastAsia="zh-CN"/>
        </w:rPr>
        <w:t>Data</w:t>
      </w:r>
      <w:r w:rsidRPr="000A305D">
        <w:rPr>
          <w:rFonts w:eastAsia="SimSun"/>
          <w:lang w:eastAsia="zh-CN"/>
        </w:rPr>
        <w:t xml:space="preserve"> service is contained in clause</w:t>
      </w:r>
      <w:r>
        <w:rPr>
          <w:rFonts w:eastAsia="SimSun"/>
          <w:lang w:eastAsia="zh-CN"/>
        </w:rPr>
        <w:t> </w:t>
      </w:r>
      <w:r w:rsidRPr="000A305D">
        <w:rPr>
          <w:rFonts w:eastAsia="SimSun"/>
          <w:lang w:eastAsia="zh-CN"/>
        </w:rPr>
        <w:t>6 of 3GPP TS 23.280 [</w:t>
      </w:r>
      <w:r>
        <w:rPr>
          <w:rFonts w:eastAsia="SimSun"/>
          <w:lang w:eastAsia="zh-CN"/>
        </w:rPr>
        <w:t>5</w:t>
      </w:r>
      <w:r w:rsidRPr="000A305D">
        <w:rPr>
          <w:rFonts w:eastAsia="SimSun"/>
          <w:lang w:eastAsia="zh-CN"/>
        </w:rPr>
        <w:t>].</w:t>
      </w:r>
    </w:p>
    <w:p w14:paraId="60EAA824" w14:textId="77777777" w:rsidR="00C336BB" w:rsidRPr="00BD44AA" w:rsidRDefault="00C336BB" w:rsidP="00C336BB">
      <w:pPr>
        <w:pStyle w:val="Heading1"/>
        <w:rPr>
          <w:lang w:eastAsia="zh-CN"/>
        </w:rPr>
      </w:pPr>
      <w:bookmarkStart w:id="106" w:name="_Toc424654364"/>
      <w:bookmarkStart w:id="107" w:name="_Toc428364950"/>
      <w:bookmarkStart w:id="108" w:name="_Toc433209550"/>
      <w:bookmarkStart w:id="109" w:name="_Toc445195235"/>
      <w:bookmarkStart w:id="110" w:name="_Toc445214643"/>
      <w:bookmarkStart w:id="111" w:name="_Toc445869716"/>
      <w:bookmarkStart w:id="112" w:name="_Toc446352362"/>
      <w:bookmarkStart w:id="113" w:name="_Toc446369791"/>
      <w:bookmarkStart w:id="114" w:name="_Toc446371522"/>
      <w:bookmarkStart w:id="115" w:name="_Toc448489302"/>
      <w:bookmarkStart w:id="116" w:name="_Toc458172694"/>
      <w:bookmarkStart w:id="117" w:name="_Toc458174185"/>
      <w:bookmarkStart w:id="118" w:name="_Toc154922953"/>
      <w:bookmarkEnd w:id="68"/>
      <w:bookmarkEnd w:id="69"/>
      <w:bookmarkEnd w:id="70"/>
      <w:bookmarkEnd w:id="71"/>
      <w:bookmarkEnd w:id="72"/>
      <w:bookmarkEnd w:id="73"/>
      <w:r>
        <w:rPr>
          <w:lang w:eastAsia="zh-CN"/>
        </w:rPr>
        <w:t>6</w:t>
      </w:r>
      <w:r>
        <w:tab/>
      </w:r>
      <w:bookmarkEnd w:id="106"/>
      <w:bookmarkEnd w:id="107"/>
      <w:bookmarkEnd w:id="108"/>
      <w:bookmarkEnd w:id="109"/>
      <w:r>
        <w:rPr>
          <w:rFonts w:hint="eastAsia"/>
          <w:lang w:eastAsia="zh-CN"/>
        </w:rPr>
        <w:t xml:space="preserve">Functional </w:t>
      </w:r>
      <w:bookmarkEnd w:id="110"/>
      <w:bookmarkEnd w:id="111"/>
      <w:bookmarkEnd w:id="112"/>
      <w:bookmarkEnd w:id="113"/>
      <w:bookmarkEnd w:id="114"/>
      <w:bookmarkEnd w:id="115"/>
      <w:r>
        <w:rPr>
          <w:lang w:eastAsia="zh-CN"/>
        </w:rPr>
        <w:t>model</w:t>
      </w:r>
      <w:bookmarkEnd w:id="116"/>
      <w:bookmarkEnd w:id="117"/>
      <w:bookmarkEnd w:id="118"/>
    </w:p>
    <w:p w14:paraId="2541609F" w14:textId="77777777" w:rsidR="00C336BB" w:rsidRDefault="00C336BB" w:rsidP="00C336BB">
      <w:pPr>
        <w:pStyle w:val="Heading2"/>
      </w:pPr>
      <w:bookmarkStart w:id="119" w:name="_Toc424654365"/>
      <w:bookmarkStart w:id="120" w:name="_Toc428364951"/>
      <w:bookmarkStart w:id="121" w:name="_Toc433209551"/>
      <w:bookmarkStart w:id="122" w:name="_Toc454348948"/>
      <w:bookmarkStart w:id="123" w:name="_Toc424654367"/>
      <w:bookmarkStart w:id="124" w:name="_Toc428364953"/>
      <w:bookmarkStart w:id="125" w:name="_Toc433209553"/>
      <w:bookmarkStart w:id="126" w:name="_Toc445195238"/>
      <w:bookmarkStart w:id="127" w:name="_Toc445214644"/>
      <w:bookmarkStart w:id="128" w:name="_Toc445869717"/>
      <w:bookmarkStart w:id="129" w:name="_Toc446352363"/>
      <w:bookmarkStart w:id="130" w:name="_Toc446369792"/>
      <w:bookmarkStart w:id="131" w:name="_Toc446371523"/>
      <w:bookmarkStart w:id="132" w:name="_Toc448489303"/>
      <w:bookmarkStart w:id="133" w:name="_Toc458172695"/>
      <w:bookmarkStart w:id="134" w:name="_Toc458174186"/>
      <w:bookmarkStart w:id="135" w:name="_Toc154922954"/>
      <w:r>
        <w:t>6.1</w:t>
      </w:r>
      <w:r>
        <w:tab/>
      </w:r>
      <w:bookmarkEnd w:id="119"/>
      <w:bookmarkEnd w:id="120"/>
      <w:bookmarkEnd w:id="121"/>
      <w:r>
        <w:t>General</w:t>
      </w:r>
      <w:bookmarkEnd w:id="122"/>
      <w:bookmarkEnd w:id="135"/>
    </w:p>
    <w:p w14:paraId="58246AAF" w14:textId="77777777" w:rsidR="00C336BB" w:rsidRDefault="00C336BB" w:rsidP="00C336BB">
      <w:bookmarkStart w:id="136" w:name="_Toc424654366"/>
      <w:bookmarkStart w:id="137" w:name="_Toc428364952"/>
      <w:bookmarkStart w:id="138" w:name="_Toc433209552"/>
      <w:bookmarkStart w:id="139" w:name="_Toc454348949"/>
      <w:r>
        <w:t>This clause defines the functional model for MCData service.</w:t>
      </w:r>
      <w:r w:rsidRPr="0001093C">
        <w:t xml:space="preserve"> </w:t>
      </w:r>
    </w:p>
    <w:p w14:paraId="081D9AE3" w14:textId="77777777" w:rsidR="00C336BB" w:rsidRPr="0001093C" w:rsidRDefault="00C336BB" w:rsidP="00C336BB">
      <w:pPr>
        <w:spacing w:before="100" w:beforeAutospacing="1" w:after="100" w:afterAutospacing="1"/>
      </w:pPr>
      <w:r>
        <w:t>The security solution for the MCData service, including end-to-end encryption, is specified in 3GPP TS 33.180 [13].</w:t>
      </w:r>
    </w:p>
    <w:p w14:paraId="72CBABBC" w14:textId="77777777" w:rsidR="00C336BB" w:rsidRDefault="00C336BB" w:rsidP="00C336BB">
      <w:pPr>
        <w:pStyle w:val="Heading2"/>
      </w:pPr>
      <w:bookmarkStart w:id="140" w:name="_Toc154922955"/>
      <w:r>
        <w:t>6.2</w:t>
      </w:r>
      <w:r>
        <w:tab/>
      </w:r>
      <w:r w:rsidRPr="0006178D">
        <w:t>Description of the planes</w:t>
      </w:r>
      <w:bookmarkEnd w:id="136"/>
      <w:bookmarkEnd w:id="137"/>
      <w:bookmarkEnd w:id="138"/>
      <w:bookmarkEnd w:id="139"/>
      <w:bookmarkEnd w:id="140"/>
    </w:p>
    <w:p w14:paraId="0A88511F" w14:textId="77777777" w:rsidR="00C336BB" w:rsidRDefault="00C336BB" w:rsidP="00C336BB">
      <w:pPr>
        <w:rPr>
          <w:rFonts w:eastAsia="SimSun"/>
          <w:lang w:eastAsia="zh-CN"/>
        </w:rPr>
      </w:pPr>
      <w:bookmarkStart w:id="141" w:name="_Toc453260071"/>
      <w:bookmarkStart w:id="142" w:name="_Toc453260958"/>
      <w:bookmarkStart w:id="143" w:name="_Toc453279695"/>
      <w:bookmarkStart w:id="144" w:name="_Toc460615919"/>
      <w:bookmarkStart w:id="145" w:name="_Toc460616780"/>
      <w:bookmarkStart w:id="146" w:name="_Toc460662169"/>
      <w:bookmarkStart w:id="147" w:name="_Toc460615925"/>
      <w:bookmarkStart w:id="148" w:name="_Toc460616786"/>
      <w:bookmarkStart w:id="149" w:name="_Toc460662175"/>
      <w:bookmarkStart w:id="150" w:name="_Toc428364954"/>
      <w:bookmarkStart w:id="151" w:name="_Toc433209554"/>
      <w:bookmarkStart w:id="152" w:name="_Toc454348951"/>
      <w:bookmarkStart w:id="153" w:name="_Toc424654411"/>
      <w:bookmarkStart w:id="154" w:name="_Toc428365004"/>
      <w:bookmarkStart w:id="155" w:name="_Toc424654425"/>
      <w:bookmarkStart w:id="156" w:name="_Toc428365012"/>
      <w:bookmarkStart w:id="157" w:name="_Toc433209622"/>
      <w:bookmarkStart w:id="158" w:name="_Toc453260132"/>
      <w:bookmarkStart w:id="159" w:name="_Toc453261019"/>
      <w:bookmarkStart w:id="160" w:name="_Toc453279756"/>
      <w:bookmarkStart w:id="161" w:name="_Toc454401608"/>
      <w:bookmarkStart w:id="162" w:name="_Toc458172698"/>
      <w:bookmarkStart w:id="163" w:name="_Toc458174189"/>
      <w:bookmarkEnd w:id="123"/>
      <w:bookmarkEnd w:id="124"/>
      <w:bookmarkEnd w:id="125"/>
      <w:bookmarkEnd w:id="126"/>
      <w:bookmarkEnd w:id="127"/>
      <w:bookmarkEnd w:id="128"/>
      <w:bookmarkEnd w:id="129"/>
      <w:bookmarkEnd w:id="130"/>
      <w:bookmarkEnd w:id="131"/>
      <w:bookmarkEnd w:id="132"/>
      <w:bookmarkEnd w:id="133"/>
      <w:bookmarkEnd w:id="134"/>
      <w:r w:rsidRPr="00600B96">
        <w:t>The functiona</w:t>
      </w:r>
      <w:r>
        <w:t>l model for the support of MCData</w:t>
      </w:r>
      <w:r w:rsidRPr="00600B96">
        <w:t xml:space="preserve"> is defined as a series of planes to allow for the breakdown of the architectural description.</w:t>
      </w:r>
    </w:p>
    <w:p w14:paraId="2A9CD5A0" w14:textId="77777777" w:rsidR="00C336BB" w:rsidRPr="00C85D3C" w:rsidRDefault="00C336BB" w:rsidP="00C336BB">
      <w:r>
        <w:rPr>
          <w:rFonts w:eastAsia="SimSun" w:hint="eastAsia"/>
          <w:lang w:eastAsia="zh-CN"/>
        </w:rPr>
        <w:t>T</w:t>
      </w:r>
      <w:r>
        <w:t>he description of the planes</w:t>
      </w:r>
      <w:r>
        <w:rPr>
          <w:rFonts w:eastAsia="SimSun" w:hint="eastAsia"/>
          <w:lang w:eastAsia="zh-CN"/>
        </w:rPr>
        <w:t xml:space="preserve"> and the relationship between the planes</w:t>
      </w:r>
      <w:r>
        <w:t xml:space="preserve"> </w:t>
      </w:r>
      <w:r>
        <w:rPr>
          <w:rFonts w:eastAsia="SimSun" w:hint="eastAsia"/>
          <w:lang w:eastAsia="zh-CN"/>
        </w:rPr>
        <w:t>are contained in the common functional architecture to support MC services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Pr>
          <w:rFonts w:eastAsia="SimSun"/>
          <w:lang w:eastAsia="zh-CN"/>
        </w:rPr>
        <w:t>.</w:t>
      </w:r>
    </w:p>
    <w:p w14:paraId="5DBC19EA" w14:textId="77777777" w:rsidR="00C336BB" w:rsidRPr="003E5F68" w:rsidRDefault="00C336BB" w:rsidP="00C336BB">
      <w:pPr>
        <w:pStyle w:val="Heading2"/>
      </w:pPr>
      <w:bookmarkStart w:id="164" w:name="_Toc154922956"/>
      <w:r>
        <w:t>6.3</w:t>
      </w:r>
      <w:r w:rsidRPr="003E5F68">
        <w:tab/>
      </w:r>
      <w:r>
        <w:t>Transmission and reception control aspects</w:t>
      </w:r>
      <w:bookmarkEnd w:id="141"/>
      <w:bookmarkEnd w:id="142"/>
      <w:bookmarkEnd w:id="143"/>
      <w:bookmarkEnd w:id="144"/>
      <w:bookmarkEnd w:id="145"/>
      <w:bookmarkEnd w:id="146"/>
      <w:bookmarkEnd w:id="164"/>
    </w:p>
    <w:p w14:paraId="143B0818" w14:textId="77777777" w:rsidR="00C336BB" w:rsidRPr="00600B96" w:rsidRDefault="00C336BB" w:rsidP="00C336BB">
      <w:pPr>
        <w:pStyle w:val="Heading3"/>
      </w:pPr>
      <w:bookmarkStart w:id="165" w:name="_Toc460615920"/>
      <w:bookmarkStart w:id="166" w:name="_Toc460616781"/>
      <w:bookmarkStart w:id="167" w:name="_Toc460662170"/>
      <w:bookmarkStart w:id="168" w:name="_Toc154922957"/>
      <w:r>
        <w:t>6.3</w:t>
      </w:r>
      <w:r w:rsidRPr="00600B96">
        <w:t>.1</w:t>
      </w:r>
      <w:r w:rsidRPr="00600B96">
        <w:tab/>
      </w:r>
      <w:r>
        <w:t>General</w:t>
      </w:r>
      <w:bookmarkEnd w:id="165"/>
      <w:bookmarkEnd w:id="166"/>
      <w:bookmarkEnd w:id="167"/>
      <w:bookmarkEnd w:id="168"/>
    </w:p>
    <w:p w14:paraId="37B22B47" w14:textId="77777777" w:rsidR="00C336BB" w:rsidRDefault="00C336BB" w:rsidP="00C336BB">
      <w:r w:rsidRPr="00F263BC">
        <w:t>The transmission and reception control are functions of the MCData server.</w:t>
      </w:r>
    </w:p>
    <w:p w14:paraId="4933233A" w14:textId="77777777" w:rsidR="00C336BB" w:rsidRDefault="00C336BB" w:rsidP="00C336BB">
      <w:r>
        <w:t xml:space="preserve">For small data transmissions </w:t>
      </w:r>
      <w:r w:rsidRPr="00B62CC9">
        <w:t>there is no need for prior grant of request to transmit. The procedures in the present document describe when data is automatically sent.</w:t>
      </w:r>
    </w:p>
    <w:p w14:paraId="49DB3924" w14:textId="77777777" w:rsidR="00C336BB" w:rsidRPr="00C233B3" w:rsidRDefault="00C336BB" w:rsidP="00C336BB">
      <w:pPr>
        <w:rPr>
          <w:noProof/>
        </w:rPr>
      </w:pPr>
      <w:r>
        <w:lastRenderedPageBreak/>
        <w:t xml:space="preserve">For large data transmissions, i.e. large files, </w:t>
      </w:r>
      <w:r w:rsidRPr="00B62CC9">
        <w:t>the data is transmitted only after request to transmit is granted.</w:t>
      </w:r>
      <w:r>
        <w:t xml:space="preserve"> The data to be transmitted and/or received may be stored in a </w:t>
      </w:r>
      <w:r w:rsidRPr="00F263BC">
        <w:t>data repository associate</w:t>
      </w:r>
      <w:r>
        <w:t>d</w:t>
      </w:r>
      <w:r w:rsidRPr="00F263BC">
        <w:t xml:space="preserve"> with </w:t>
      </w:r>
      <w:r>
        <w:t xml:space="preserve">the </w:t>
      </w:r>
      <w:r w:rsidRPr="00F263BC">
        <w:t xml:space="preserve">transmission </w:t>
      </w:r>
      <w:r>
        <w:t>and reception control functions.</w:t>
      </w:r>
      <w:bookmarkEnd w:id="147"/>
      <w:bookmarkEnd w:id="148"/>
      <w:bookmarkEnd w:id="149"/>
    </w:p>
    <w:p w14:paraId="7A2C0872" w14:textId="77777777" w:rsidR="00C336BB" w:rsidRDefault="00C336BB" w:rsidP="00C336BB">
      <w:pPr>
        <w:pStyle w:val="NO"/>
      </w:pPr>
      <w:r>
        <w:t>NOTE:</w:t>
      </w:r>
      <w:r>
        <w:tab/>
        <w:t>An overview of transmission control process and possible arbitration mechanisms is provided in the Annex B.</w:t>
      </w:r>
    </w:p>
    <w:p w14:paraId="064CEC9D" w14:textId="77777777" w:rsidR="00C336BB" w:rsidRPr="00D73ED4" w:rsidRDefault="00C336BB" w:rsidP="00C336BB">
      <w:pPr>
        <w:pStyle w:val="Heading2"/>
      </w:pPr>
      <w:bookmarkStart w:id="169" w:name="_Toc154922958"/>
      <w:r>
        <w:t>6.4</w:t>
      </w:r>
      <w:r>
        <w:tab/>
        <w:t>Generic functional model</w:t>
      </w:r>
      <w:bookmarkEnd w:id="150"/>
      <w:bookmarkEnd w:id="151"/>
      <w:bookmarkEnd w:id="152"/>
      <w:bookmarkEnd w:id="169"/>
    </w:p>
    <w:p w14:paraId="501DE56D" w14:textId="77777777" w:rsidR="00C336BB" w:rsidRPr="00D73ED4" w:rsidRDefault="00C336BB" w:rsidP="00C336BB">
      <w:pPr>
        <w:pStyle w:val="Heading3"/>
      </w:pPr>
      <w:bookmarkStart w:id="170" w:name="_Toc154922959"/>
      <w:r>
        <w:t>6.4.1</w:t>
      </w:r>
      <w:r>
        <w:tab/>
        <w:t>On-network functional model</w:t>
      </w:r>
      <w:bookmarkEnd w:id="170"/>
    </w:p>
    <w:p w14:paraId="25F76EC0" w14:textId="77777777" w:rsidR="00C336BB" w:rsidRDefault="00C336BB" w:rsidP="00C336BB">
      <w:r w:rsidRPr="00D518E4">
        <w:t>Figure</w:t>
      </w:r>
      <w:r>
        <w:t> 6</w:t>
      </w:r>
      <w:r w:rsidRPr="00D518E4">
        <w:t>.</w:t>
      </w:r>
      <w:r>
        <w:t>4.1</w:t>
      </w:r>
      <w:r w:rsidRPr="00D518E4">
        <w:t xml:space="preserve">-1 shows the </w:t>
      </w:r>
      <w:r>
        <w:t xml:space="preserve">generic application plane </w:t>
      </w:r>
      <w:r w:rsidRPr="00D518E4">
        <w:t>functional model.</w:t>
      </w:r>
    </w:p>
    <w:p w14:paraId="206081A9" w14:textId="77777777" w:rsidR="00C336BB" w:rsidRDefault="00C336BB" w:rsidP="00C336BB">
      <w:pPr>
        <w:pStyle w:val="TH"/>
      </w:pPr>
      <w:r>
        <w:object w:dxaOrig="8970" w:dyaOrig="4755" w14:anchorId="75748BE5">
          <v:shape id="_x0000_i1027" type="#_x0000_t75" style="width:447.05pt;height:237.4pt" o:ole="">
            <v:imagedata r:id="rId15" o:title=""/>
          </v:shape>
          <o:OLEObject Type="Embed" ProgID="Visio.Drawing.11" ShapeID="_x0000_i1027" DrawAspect="Content" ObjectID="_1765536196" r:id="rId16"/>
        </w:object>
      </w:r>
    </w:p>
    <w:p w14:paraId="315AF5EE" w14:textId="77777777" w:rsidR="00C336BB" w:rsidRDefault="00C336BB" w:rsidP="00C336BB">
      <w:pPr>
        <w:pStyle w:val="TF"/>
      </w:pPr>
      <w:r w:rsidRPr="00AE359C">
        <w:t>Figure</w:t>
      </w:r>
      <w:r>
        <w:t> 6</w:t>
      </w:r>
      <w:r w:rsidRPr="00AE359C">
        <w:t>.</w:t>
      </w:r>
      <w:r>
        <w:t>4.1</w:t>
      </w:r>
      <w:r w:rsidRPr="00AE359C">
        <w:t xml:space="preserve">-1: </w:t>
      </w:r>
      <w:r>
        <w:t>Generic application plane f</w:t>
      </w:r>
      <w:r w:rsidRPr="00AE359C">
        <w:t>unctional model</w:t>
      </w:r>
    </w:p>
    <w:p w14:paraId="09997485" w14:textId="77777777" w:rsidR="00C336BB" w:rsidRDefault="00C336BB" w:rsidP="00C336BB">
      <w:r w:rsidRPr="00823619">
        <w:t>In the model shown in figure </w:t>
      </w:r>
      <w:r>
        <w:t>6</w:t>
      </w:r>
      <w:r w:rsidRPr="00823619">
        <w:t>.</w:t>
      </w:r>
      <w:r>
        <w:t>4</w:t>
      </w:r>
      <w:r w:rsidRPr="00823619">
        <w:t>.1-1</w:t>
      </w:r>
      <w:r>
        <w:t>,</w:t>
      </w:r>
      <w:r w:rsidRPr="00823619" w:rsidDel="005B1581">
        <w:t xml:space="preserve"> </w:t>
      </w:r>
      <w:r>
        <w:t>capability functions (SDS, FD, DS, IPcon) of the MCData client and the MCData server along with their reference points (MCData-cap-1 to MCData-cap-n) are described in the respective functional models for each capability</w:t>
      </w:r>
      <w:r w:rsidRPr="00823619">
        <w:t>.</w:t>
      </w:r>
    </w:p>
    <w:p w14:paraId="5F17C99D" w14:textId="77777777" w:rsidR="00C336BB" w:rsidRPr="008926B3" w:rsidRDefault="00C336BB" w:rsidP="00C336BB">
      <w:pPr>
        <w:pStyle w:val="NO"/>
      </w:pPr>
      <w:r>
        <w:t>NOTE 1:</w:t>
      </w:r>
      <w:r>
        <w:tab/>
        <w:t>The security aspects of new network components (MCData message store, Message store client</w:t>
      </w:r>
      <w:r w:rsidRPr="006351AD">
        <w:t xml:space="preserve"> </w:t>
      </w:r>
      <w:r>
        <w:t>and MCData notification server) and the associated new reference points are the responsibility of SA3 and thus outside the scope of the present document.</w:t>
      </w:r>
    </w:p>
    <w:p w14:paraId="2E9E67D3" w14:textId="77777777" w:rsidR="00C336BB" w:rsidRDefault="00C336BB" w:rsidP="00C336BB">
      <w:r w:rsidRPr="00426FF4">
        <w:t>A</w:t>
      </w:r>
      <w:r>
        <w:t>n</w:t>
      </w:r>
      <w:r w:rsidRPr="00426FF4">
        <w:t xml:space="preserve"> MCData server controls the signaling reference points and the corresponding media</w:t>
      </w:r>
      <w:r>
        <w:t xml:space="preserve"> allowing</w:t>
      </w:r>
      <w:r w:rsidRPr="00426FF4">
        <w:t xml:space="preserve"> </w:t>
      </w:r>
      <w:r>
        <w:t xml:space="preserve">different paths for media and </w:t>
      </w:r>
      <w:r w:rsidRPr="00426FF4">
        <w:t>signalling.</w:t>
      </w:r>
      <w:r w:rsidRPr="00CD31F2">
        <w:t xml:space="preserve">The MCData server determines if it needs to stay in the media path based on the feature(s) involved in the MCData communication, e.g., </w:t>
      </w:r>
      <w:r>
        <w:t xml:space="preserve">if the </w:t>
      </w:r>
      <w:r w:rsidRPr="00CD31F2">
        <w:t xml:space="preserve">MCData message store is required in the MCData communication, the MCData server </w:t>
      </w:r>
      <w:r>
        <w:t xml:space="preserve">shall </w:t>
      </w:r>
      <w:r w:rsidRPr="00CD31F2">
        <w:t>remain in the media path.</w:t>
      </w:r>
    </w:p>
    <w:p w14:paraId="0E01D0B0" w14:textId="77777777" w:rsidR="00C336BB" w:rsidRPr="008926B3" w:rsidRDefault="00C336BB" w:rsidP="00C336BB">
      <w:pPr>
        <w:pStyle w:val="NO"/>
      </w:pPr>
      <w:r>
        <w:t>NOTE 2:</w:t>
      </w:r>
      <w:r>
        <w:tab/>
      </w:r>
      <w:r w:rsidRPr="00F73A93">
        <w:t>If the MC</w:t>
      </w:r>
      <w:r>
        <w:t>D</w:t>
      </w:r>
      <w:r w:rsidRPr="00F73A93">
        <w:t xml:space="preserve">ata server is not in the MCData communication media path, </w:t>
      </w:r>
      <w:r>
        <w:t xml:space="preserve">any implications </w:t>
      </w:r>
      <w:r w:rsidRPr="00426FF4">
        <w:t xml:space="preserve">regarding </w:t>
      </w:r>
      <w:r>
        <w:t xml:space="preserve">MC user data </w:t>
      </w:r>
      <w:r w:rsidRPr="00426FF4">
        <w:t>logging are left to implementation.</w:t>
      </w:r>
    </w:p>
    <w:p w14:paraId="76AFAAE7" w14:textId="77777777" w:rsidR="00C336BB" w:rsidRPr="00D73ED4" w:rsidRDefault="00C336BB" w:rsidP="00C336BB">
      <w:pPr>
        <w:pStyle w:val="Heading3"/>
      </w:pPr>
      <w:bookmarkStart w:id="171" w:name="_Toc154922960"/>
      <w:r>
        <w:t>6.4.2</w:t>
      </w:r>
      <w:r>
        <w:tab/>
        <w:t>Off-network functional model</w:t>
      </w:r>
      <w:bookmarkEnd w:id="171"/>
    </w:p>
    <w:p w14:paraId="4C3C5E3F" w14:textId="77777777" w:rsidR="00C336BB" w:rsidRDefault="00C336BB" w:rsidP="00C336BB">
      <w:pPr>
        <w:pStyle w:val="Heading3"/>
      </w:pPr>
      <w:bookmarkStart w:id="172" w:name="_Toc154922961"/>
      <w:r>
        <w:t>6.4.3</w:t>
      </w:r>
      <w:r>
        <w:tab/>
        <w:t>Functional entities description</w:t>
      </w:r>
      <w:bookmarkEnd w:id="172"/>
    </w:p>
    <w:p w14:paraId="42F87A51" w14:textId="77777777" w:rsidR="00C336BB" w:rsidRPr="004D3578" w:rsidRDefault="00C336BB" w:rsidP="00C336BB">
      <w:pPr>
        <w:pStyle w:val="EditorsNote"/>
        <w:rPr>
          <w:lang w:eastAsia="zh-CN"/>
        </w:rPr>
      </w:pPr>
      <w:r>
        <w:rPr>
          <w:rFonts w:hint="eastAsia"/>
          <w:lang w:eastAsia="zh-CN"/>
        </w:rPr>
        <w:t>Editor</w:t>
      </w:r>
      <w:r w:rsidRPr="00E96319">
        <w:t>'</w:t>
      </w:r>
      <w:r>
        <w:rPr>
          <w:rFonts w:hint="eastAsia"/>
          <w:lang w:eastAsia="zh-CN"/>
        </w:rPr>
        <w:t xml:space="preserve">s </w:t>
      </w:r>
      <w:r>
        <w:rPr>
          <w:lang w:eastAsia="zh-CN"/>
        </w:rPr>
        <w:t>n</w:t>
      </w:r>
      <w:r>
        <w:rPr>
          <w:rFonts w:hint="eastAsia"/>
          <w:lang w:eastAsia="zh-CN"/>
        </w:rPr>
        <w:t xml:space="preserve">ote: </w:t>
      </w:r>
      <w:r>
        <w:rPr>
          <w:lang w:eastAsia="zh-CN"/>
        </w:rPr>
        <w:t>Combining functional models describing each capability into one functional model is FFS</w:t>
      </w:r>
      <w:r>
        <w:rPr>
          <w:rFonts w:hint="eastAsia"/>
          <w:lang w:eastAsia="zh-CN"/>
        </w:rPr>
        <w:t>.</w:t>
      </w:r>
    </w:p>
    <w:p w14:paraId="517950B0" w14:textId="77777777" w:rsidR="00C336BB" w:rsidRDefault="00C336BB" w:rsidP="00C336BB">
      <w:pPr>
        <w:pStyle w:val="Heading4"/>
      </w:pPr>
      <w:bookmarkStart w:id="173" w:name="_Toc154922962"/>
      <w:r>
        <w:lastRenderedPageBreak/>
        <w:t>6.4.3.1</w:t>
      </w:r>
      <w:r>
        <w:tab/>
        <w:t>Application plane</w:t>
      </w:r>
      <w:bookmarkEnd w:id="173"/>
    </w:p>
    <w:p w14:paraId="361952EB" w14:textId="77777777" w:rsidR="00C336BB" w:rsidRPr="00823619" w:rsidRDefault="00C336BB" w:rsidP="00C336BB">
      <w:pPr>
        <w:pStyle w:val="Heading5"/>
      </w:pPr>
      <w:bookmarkStart w:id="174" w:name="_Toc424654379"/>
      <w:bookmarkStart w:id="175" w:name="_Toc428364968"/>
      <w:bookmarkStart w:id="176" w:name="_Toc433209568"/>
      <w:bookmarkStart w:id="177" w:name="_Toc454348967"/>
      <w:bookmarkStart w:id="178" w:name="_Toc154922963"/>
      <w:r>
        <w:t>6</w:t>
      </w:r>
      <w:r w:rsidRPr="00823619">
        <w:t>.</w:t>
      </w:r>
      <w:r>
        <w:t>4</w:t>
      </w:r>
      <w:r w:rsidRPr="00823619">
        <w:t>.</w:t>
      </w:r>
      <w:r>
        <w:t>3</w:t>
      </w:r>
      <w:r w:rsidRPr="00823619">
        <w:t>.</w:t>
      </w:r>
      <w:r>
        <w:t>1</w:t>
      </w:r>
      <w:r w:rsidRPr="00823619">
        <w:t>.1</w:t>
      </w:r>
      <w:r w:rsidRPr="00823619">
        <w:tab/>
        <w:t>MCData client</w:t>
      </w:r>
      <w:bookmarkEnd w:id="174"/>
      <w:bookmarkEnd w:id="175"/>
      <w:bookmarkEnd w:id="176"/>
      <w:bookmarkEnd w:id="177"/>
      <w:bookmarkEnd w:id="178"/>
    </w:p>
    <w:p w14:paraId="048ED931" w14:textId="77777777" w:rsidR="00C336BB" w:rsidRDefault="00C336BB" w:rsidP="00C336BB">
      <w:pPr>
        <w:rPr>
          <w:rFonts w:eastAsia="Malgun Gothic"/>
          <w:lang w:eastAsia="ko-KR"/>
        </w:rPr>
      </w:pPr>
      <w:r w:rsidRPr="008D3A1E">
        <w:t xml:space="preserve">The </w:t>
      </w:r>
      <w:r w:rsidRPr="008D3A1E">
        <w:rPr>
          <w:rFonts w:eastAsia="Malgun Gothic" w:hint="eastAsia"/>
          <w:lang w:eastAsia="ko-KR"/>
        </w:rPr>
        <w:t xml:space="preserve">MCData client </w:t>
      </w:r>
      <w:r w:rsidRPr="008D3A1E">
        <w:t>functional entity acts as the user agent for all MCData application transactions.</w:t>
      </w:r>
      <w:r w:rsidRPr="008D3A1E">
        <w:rPr>
          <w:rFonts w:eastAsia="Malgun Gothic" w:hint="eastAsia"/>
          <w:lang w:eastAsia="ko-KR"/>
        </w:rPr>
        <w:t xml:space="preserve"> The client </w:t>
      </w:r>
      <w:r w:rsidRPr="008D3A1E">
        <w:rPr>
          <w:rFonts w:eastAsia="Malgun Gothic"/>
          <w:lang w:eastAsia="ko-KR"/>
        </w:rPr>
        <w:t xml:space="preserve">supports SDS, file distribution, data streaming and IP connectivity MCData capabilities </w:t>
      </w:r>
      <w:r>
        <w:rPr>
          <w:rFonts w:eastAsia="Malgun Gothic"/>
          <w:lang w:eastAsia="ko-KR"/>
        </w:rPr>
        <w:t>utilized by MCData services like</w:t>
      </w:r>
      <w:r w:rsidRPr="008D3A1E">
        <w:rPr>
          <w:rFonts w:eastAsia="Malgun Gothic"/>
          <w:lang w:eastAsia="ko-KR"/>
        </w:rPr>
        <w:t xml:space="preserve"> </w:t>
      </w:r>
      <w:r w:rsidRPr="008D3A1E">
        <w:t>conversation management, robots control, enhanced status, database enquiries and secured internet</w:t>
      </w:r>
      <w:r w:rsidRPr="008D3A1E">
        <w:rPr>
          <w:rFonts w:eastAsia="Malgun Gothic" w:hint="eastAsia"/>
          <w:lang w:eastAsia="ko-KR"/>
        </w:rPr>
        <w:t>.</w:t>
      </w:r>
    </w:p>
    <w:p w14:paraId="772EDBC7" w14:textId="77777777" w:rsidR="00C336BB" w:rsidRDefault="00C336BB" w:rsidP="00C336BB">
      <w:pPr>
        <w:pStyle w:val="Heading5"/>
      </w:pPr>
      <w:bookmarkStart w:id="179" w:name="_Toc154922964"/>
      <w:r>
        <w:t>6</w:t>
      </w:r>
      <w:r w:rsidRPr="00823619">
        <w:t>.</w:t>
      </w:r>
      <w:r>
        <w:t>4</w:t>
      </w:r>
      <w:r w:rsidRPr="00823619">
        <w:t>.</w:t>
      </w:r>
      <w:r>
        <w:t>3</w:t>
      </w:r>
      <w:r w:rsidRPr="00823619">
        <w:t>.</w:t>
      </w:r>
      <w:r>
        <w:t>1</w:t>
      </w:r>
      <w:r w:rsidRPr="00823619">
        <w:t>.</w:t>
      </w:r>
      <w:r>
        <w:t>2</w:t>
      </w:r>
      <w:r w:rsidRPr="00823619">
        <w:tab/>
        <w:t xml:space="preserve">MCData </w:t>
      </w:r>
      <w:r>
        <w:t>server</w:t>
      </w:r>
      <w:bookmarkEnd w:id="179"/>
    </w:p>
    <w:p w14:paraId="5BB25D39" w14:textId="77777777" w:rsidR="00C336BB" w:rsidRPr="00823619" w:rsidRDefault="00C336BB" w:rsidP="00C336BB">
      <w:r w:rsidRPr="00823619">
        <w:t>The MCData server functional entity provides centralised support for MCData services suite.</w:t>
      </w:r>
      <w:r w:rsidRPr="00823619">
        <w:rPr>
          <w:i/>
        </w:rPr>
        <w:t xml:space="preserve"> </w:t>
      </w:r>
      <w:r w:rsidRPr="00823619">
        <w:t>Conversation management, robots, enhanced status, database enquiries and secured internet MCData services requiring one-to-one or group data communication are realized using S</w:t>
      </w:r>
      <w:r w:rsidRPr="00823619">
        <w:rPr>
          <w:rFonts w:eastAsia="Malgun Gothic"/>
          <w:lang w:eastAsia="ko-KR"/>
        </w:rPr>
        <w:t>DS, file distribution, data streaming and IP connectivity MCData communication capabilities</w:t>
      </w:r>
      <w:r w:rsidRPr="00823619">
        <w:t>.</w:t>
      </w:r>
    </w:p>
    <w:p w14:paraId="64AF3E54" w14:textId="77777777" w:rsidR="00C336BB" w:rsidRPr="00823619" w:rsidRDefault="00C336BB" w:rsidP="00C336BB">
      <w:r w:rsidRPr="00823619">
        <w:t>All the MCData clients supporting users belonging to a single group are required to use the same MCData server for that group. An MCData client supporting a user involved in multiple groups can have relationships with multiple MCData servers.</w:t>
      </w:r>
    </w:p>
    <w:p w14:paraId="31F70890" w14:textId="77777777" w:rsidR="00C336BB" w:rsidRPr="00823619" w:rsidRDefault="00C336BB" w:rsidP="00C336BB">
      <w:r>
        <w:t>For MBMS delivery, t</w:t>
      </w:r>
      <w:r w:rsidRPr="00823619">
        <w:t>he MCData server functional entity represents a specific instantiation of the GCS AS described in 3GPP TS 23.468 [</w:t>
      </w:r>
      <w:r>
        <w:t>8</w:t>
      </w:r>
      <w:r w:rsidRPr="00823619">
        <w:t>] to control multicast and unicast operations for group communications.</w:t>
      </w:r>
    </w:p>
    <w:p w14:paraId="6D10534D" w14:textId="77777777" w:rsidR="00C336BB" w:rsidRDefault="00C336BB" w:rsidP="00C336BB">
      <w:r>
        <w:t>If the MBMS user service architecture is utilized, the MCData server functional entity represents a specific instantiation of the content provider as described in 3GPP TS 26.346 [21] to control multicast operations for file distribution.</w:t>
      </w:r>
    </w:p>
    <w:p w14:paraId="2658ACC2" w14:textId="77777777" w:rsidR="00C336BB" w:rsidRPr="00823619" w:rsidRDefault="00C336BB" w:rsidP="00C336BB">
      <w:r w:rsidRPr="00823619">
        <w:t>The MCData server functional entity is supported by the SIP AS functional entity of the signalling control plane.</w:t>
      </w:r>
    </w:p>
    <w:p w14:paraId="32E844A7" w14:textId="77777777" w:rsidR="00C336BB" w:rsidRDefault="00C336BB" w:rsidP="00C336BB">
      <w:r w:rsidRPr="00823619">
        <w:t xml:space="preserve">The MCData server shall support the controlling role and the participating role. The MCData server may perform the controlling role for one-to-one and group data communication. The </w:t>
      </w:r>
      <w:r>
        <w:t>MCData</w:t>
      </w:r>
      <w:r w:rsidRPr="00823619">
        <w:t xml:space="preserve"> server performing the controlling role for a one-to-one or group data communication may also perform a participating role for the same one-to-one or group data communication. For each one-to-one and group data communication, there shall be only one MCData server assuming the controlling role, while one or more MCData servers in participating role may be involved.</w:t>
      </w:r>
    </w:p>
    <w:p w14:paraId="139E7AA9" w14:textId="77777777" w:rsidR="00C336BB" w:rsidRPr="00070FEE" w:rsidRDefault="00C336BB" w:rsidP="00C336BB">
      <w:r w:rsidRPr="00070FEE">
        <w:t>The MCData server performing the controlling role is responsible for:</w:t>
      </w:r>
    </w:p>
    <w:p w14:paraId="41D45D84" w14:textId="77777777" w:rsidR="00C336BB" w:rsidRPr="00070FEE" w:rsidRDefault="00C336BB" w:rsidP="00C336BB">
      <w:pPr>
        <w:pStyle w:val="B1"/>
      </w:pPr>
      <w:r w:rsidRPr="00070FEE">
        <w:t>-</w:t>
      </w:r>
      <w:r w:rsidRPr="00070FEE">
        <w:tab/>
        <w:t>handling transmission and reception control (e.g. policy enforcement for participation in the MCData group communication) towards all the MCData users of the one-to-one and group data communication;</w:t>
      </w:r>
    </w:p>
    <w:p w14:paraId="0B146CAB" w14:textId="77777777" w:rsidR="00C336BB" w:rsidRPr="00070FEE" w:rsidRDefault="00C336BB" w:rsidP="00C336BB">
      <w:pPr>
        <w:pStyle w:val="B1"/>
        <w:rPr>
          <w:lang w:eastAsia="zh-CN"/>
        </w:rPr>
      </w:pPr>
      <w:r w:rsidRPr="00070FEE">
        <w:rPr>
          <w:rFonts w:hint="eastAsia"/>
          <w:lang w:eastAsia="zh-CN"/>
        </w:rPr>
        <w:t>-</w:t>
      </w:r>
      <w:r w:rsidRPr="00070FEE">
        <w:rPr>
          <w:rFonts w:hint="eastAsia"/>
          <w:lang w:eastAsia="zh-CN"/>
        </w:rPr>
        <w:tab/>
        <w:t>interfacing</w:t>
      </w:r>
      <w:r w:rsidRPr="00070FEE">
        <w:rPr>
          <w:lang w:val="en-US" w:eastAsia="zh-CN"/>
        </w:rPr>
        <w:t xml:space="preserve"> with </w:t>
      </w:r>
      <w:r w:rsidRPr="00070FEE">
        <w:t xml:space="preserve">the group management server for group policy and affiliation status </w:t>
      </w:r>
      <w:r w:rsidRPr="00070FEE">
        <w:rPr>
          <w:rFonts w:hint="eastAsia"/>
          <w:lang w:eastAsia="zh-CN"/>
        </w:rPr>
        <w:t xml:space="preserve">information </w:t>
      </w:r>
      <w:r w:rsidRPr="00070FEE">
        <w:t xml:space="preserve">of </w:t>
      </w:r>
      <w:r w:rsidRPr="00070FEE">
        <w:rPr>
          <w:rFonts w:hint="eastAsia"/>
          <w:lang w:eastAsia="zh-CN"/>
        </w:rPr>
        <w:t xml:space="preserve">this </w:t>
      </w:r>
      <w:r w:rsidRPr="00070FEE">
        <w:rPr>
          <w:lang w:eastAsia="zh-CN"/>
        </w:rPr>
        <w:t>MCData</w:t>
      </w:r>
      <w:r w:rsidRPr="00070FEE">
        <w:rPr>
          <w:rFonts w:hint="eastAsia"/>
          <w:lang w:eastAsia="zh-CN"/>
        </w:rPr>
        <w:t xml:space="preserve"> server</w:t>
      </w:r>
      <w:r w:rsidRPr="00070FEE">
        <w:rPr>
          <w:lang w:eastAsia="zh-CN"/>
        </w:rPr>
        <w:t>'</w:t>
      </w:r>
      <w:r w:rsidRPr="00070FEE">
        <w:rPr>
          <w:rFonts w:hint="eastAsia"/>
          <w:lang w:eastAsia="zh-CN"/>
        </w:rPr>
        <w:t>s served affiliated users</w:t>
      </w:r>
      <w:r w:rsidRPr="00070FEE">
        <w:t>;</w:t>
      </w:r>
    </w:p>
    <w:p w14:paraId="29999C30" w14:textId="77777777" w:rsidR="00C336BB" w:rsidRPr="00070FEE" w:rsidRDefault="00C336BB" w:rsidP="00C336BB">
      <w:pPr>
        <w:pStyle w:val="B1"/>
      </w:pPr>
      <w:r w:rsidRPr="00070FEE">
        <w:t>-</w:t>
      </w:r>
      <w:r w:rsidRPr="00070FEE">
        <w:tab/>
        <w:t>managing SDS and FD data distribution during MCData group communication</w:t>
      </w:r>
      <w:r>
        <w:t>; and</w:t>
      </w:r>
    </w:p>
    <w:p w14:paraId="05099C88" w14:textId="77777777" w:rsidR="00C336BB" w:rsidRDefault="00C336BB" w:rsidP="00C336BB">
      <w:pPr>
        <w:pStyle w:val="B1"/>
      </w:pPr>
      <w:r>
        <w:t>-</w:t>
      </w:r>
      <w:r>
        <w:tab/>
        <w:t>managing the MCData transport service for IP connectivity.</w:t>
      </w:r>
    </w:p>
    <w:p w14:paraId="5CC6BEA2" w14:textId="77777777" w:rsidR="00C336BB" w:rsidRPr="00600B96" w:rsidRDefault="00C336BB" w:rsidP="00C336BB">
      <w:r w:rsidRPr="00600B96">
        <w:t xml:space="preserve">The </w:t>
      </w:r>
      <w:r>
        <w:t>MCData</w:t>
      </w:r>
      <w:r w:rsidRPr="00600B96">
        <w:t xml:space="preserve"> server performing the </w:t>
      </w:r>
      <w:r>
        <w:t>participating</w:t>
      </w:r>
      <w:r w:rsidRPr="00600B96">
        <w:t xml:space="preserve"> role is responsible for:</w:t>
      </w:r>
    </w:p>
    <w:p w14:paraId="4F8C33A7" w14:textId="77777777" w:rsidR="00C336BB" w:rsidRPr="00070FEE" w:rsidRDefault="00C336BB" w:rsidP="00C336BB">
      <w:pPr>
        <w:pStyle w:val="B1"/>
      </w:pPr>
      <w:r w:rsidRPr="00070FEE">
        <w:t>-</w:t>
      </w:r>
      <w:r w:rsidRPr="00070FEE">
        <w:tab/>
        <w:t>handling transmission control (e.g. authorization for participation in the MCData group communication) to MCData users of the one-to-one and group data communication;</w:t>
      </w:r>
    </w:p>
    <w:p w14:paraId="50A66F99" w14:textId="77777777" w:rsidR="00C336BB" w:rsidRPr="00070FEE" w:rsidRDefault="00C336BB" w:rsidP="00C336BB">
      <w:pPr>
        <w:pStyle w:val="B1"/>
      </w:pPr>
      <w:r w:rsidRPr="00070FEE">
        <w:t>-</w:t>
      </w:r>
      <w:r w:rsidRPr="00070FEE">
        <w:tab/>
        <w:t>group affiliation support for MCData user, including enforcement of maximum N</w:t>
      </w:r>
      <w:r>
        <w:t>c</w:t>
      </w:r>
      <w:r w:rsidRPr="00070FEE">
        <w:t>2 number of simultaneous group affiliations by a user;</w:t>
      </w:r>
    </w:p>
    <w:p w14:paraId="1C1429EF" w14:textId="77777777" w:rsidR="00C336BB" w:rsidRDefault="00C336BB" w:rsidP="00C336BB">
      <w:pPr>
        <w:pStyle w:val="B1"/>
      </w:pPr>
      <w:r w:rsidRPr="009B0ECA">
        <w:rPr>
          <w:rFonts w:hint="eastAsia"/>
          <w:lang w:eastAsia="zh-CN"/>
        </w:rPr>
        <w:t>-</w:t>
      </w:r>
      <w:r w:rsidRPr="009B0ECA">
        <w:rPr>
          <w:rFonts w:hint="eastAsia"/>
          <w:lang w:eastAsia="zh-CN"/>
        </w:rPr>
        <w:tab/>
        <w:t>interfacing</w:t>
      </w:r>
      <w:r w:rsidRPr="009B0ECA">
        <w:rPr>
          <w:lang w:val="en-US" w:eastAsia="zh-CN"/>
        </w:rPr>
        <w:t xml:space="preserve"> with </w:t>
      </w:r>
      <w:r w:rsidRPr="009B0ECA">
        <w:t xml:space="preserve">the group management server for group policy and affiliation status </w:t>
      </w:r>
      <w:r w:rsidRPr="009B0ECA">
        <w:rPr>
          <w:rFonts w:hint="eastAsia"/>
          <w:lang w:eastAsia="zh-CN"/>
        </w:rPr>
        <w:t xml:space="preserve">information </w:t>
      </w:r>
      <w:r w:rsidRPr="009B0ECA">
        <w:t xml:space="preserve">of </w:t>
      </w:r>
      <w:r w:rsidRPr="009B0ECA">
        <w:rPr>
          <w:rFonts w:hint="eastAsia"/>
          <w:lang w:eastAsia="zh-CN"/>
        </w:rPr>
        <w:t xml:space="preserve">this </w:t>
      </w:r>
      <w:r w:rsidRPr="009B0ECA">
        <w:rPr>
          <w:lang w:eastAsia="zh-CN"/>
        </w:rPr>
        <w:t>MCData</w:t>
      </w:r>
      <w:r w:rsidRPr="009B0ECA">
        <w:rPr>
          <w:rFonts w:hint="eastAsia"/>
          <w:lang w:eastAsia="zh-CN"/>
        </w:rPr>
        <w:t xml:space="preserve"> server</w:t>
      </w:r>
      <w:r w:rsidRPr="009B0ECA">
        <w:rPr>
          <w:lang w:eastAsia="zh-CN"/>
        </w:rPr>
        <w:t>'</w:t>
      </w:r>
      <w:r w:rsidRPr="009B0ECA">
        <w:rPr>
          <w:rFonts w:hint="eastAsia"/>
          <w:lang w:eastAsia="zh-CN"/>
        </w:rPr>
        <w:t>s served affiliated users</w:t>
      </w:r>
      <w:r w:rsidRPr="009B0ECA">
        <w:t>;</w:t>
      </w:r>
    </w:p>
    <w:p w14:paraId="4C997823" w14:textId="77777777" w:rsidR="00C336BB" w:rsidRPr="00070FEE" w:rsidRDefault="00C336BB" w:rsidP="00C336BB">
      <w:pPr>
        <w:pStyle w:val="B1"/>
      </w:pPr>
      <w:r w:rsidRPr="00070FEE">
        <w:t>-</w:t>
      </w:r>
      <w:r w:rsidRPr="00070FEE">
        <w:tab/>
        <w:t>relaying the MCData communication messages between the MCData client and the MCData server performing the controlling role; and</w:t>
      </w:r>
    </w:p>
    <w:p w14:paraId="36A2A70A" w14:textId="77777777" w:rsidR="00C336BB" w:rsidRPr="00823619" w:rsidRDefault="00C336BB" w:rsidP="00C336BB">
      <w:pPr>
        <w:pStyle w:val="B1"/>
      </w:pPr>
      <w:r w:rsidRPr="00070FEE">
        <w:t>-</w:t>
      </w:r>
      <w:r w:rsidRPr="00070FEE">
        <w:tab/>
        <w:t xml:space="preserve">handling reception control (e.g. temporarily storing the data to present to the MCData user </w:t>
      </w:r>
      <w:r>
        <w:t>as required</w:t>
      </w:r>
      <w:r w:rsidRPr="00070FEE">
        <w:t>) to its MCData users of the one-to-one and group data communication.</w:t>
      </w:r>
    </w:p>
    <w:p w14:paraId="18EEF9AF" w14:textId="77777777" w:rsidR="00C336BB" w:rsidRDefault="00C336BB" w:rsidP="00C336BB">
      <w:pPr>
        <w:pStyle w:val="NO"/>
      </w:pPr>
      <w:r w:rsidRPr="00070FEE">
        <w:t>NOTE:</w:t>
      </w:r>
      <w:r w:rsidRPr="00070FEE">
        <w:tab/>
        <w:t xml:space="preserve">The MCData server in the controlling role and the MCData server in the participating role </w:t>
      </w:r>
      <w:r>
        <w:t>can</w:t>
      </w:r>
      <w:r w:rsidRPr="00070FEE">
        <w:t xml:space="preserve"> belong to the same MCData system.</w:t>
      </w:r>
    </w:p>
    <w:p w14:paraId="22ED7A41" w14:textId="77777777" w:rsidR="00C336BB" w:rsidRDefault="00C336BB" w:rsidP="00C336BB">
      <w:pPr>
        <w:pStyle w:val="Heading5"/>
      </w:pPr>
      <w:bookmarkStart w:id="180" w:name="_Toc154922965"/>
      <w:r>
        <w:lastRenderedPageBreak/>
        <w:t>6.4.3.1</w:t>
      </w:r>
      <w:r>
        <w:rPr>
          <w:rFonts w:hint="eastAsia"/>
        </w:rPr>
        <w:t>.</w:t>
      </w:r>
      <w:r>
        <w:t>3</w:t>
      </w:r>
      <w:r>
        <w:tab/>
        <w:t>MCData user database</w:t>
      </w:r>
      <w:bookmarkEnd w:id="180"/>
    </w:p>
    <w:p w14:paraId="0B77D4A0" w14:textId="77777777" w:rsidR="00C336BB" w:rsidRDefault="00C336BB" w:rsidP="00C336BB">
      <w:r>
        <w:rPr>
          <w:lang w:val="nl-NL"/>
        </w:rPr>
        <w:t xml:space="preserve">This functional entity contains information of the MCData user profile associated with an MCData ID that is held by the MCData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MCData user profile is determined by the mission critical organization, the MCData service provider, and potentially the MCData user.</w:t>
      </w:r>
    </w:p>
    <w:p w14:paraId="0F24BCC5" w14:textId="77777777" w:rsidR="00C336BB" w:rsidRDefault="00C336BB" w:rsidP="00C336BB">
      <w:pPr>
        <w:pStyle w:val="Heading5"/>
      </w:pPr>
      <w:bookmarkStart w:id="181" w:name="_Toc154922966"/>
      <w:r>
        <w:t>6.4.3.1</w:t>
      </w:r>
      <w:r>
        <w:rPr>
          <w:rFonts w:hint="eastAsia"/>
        </w:rPr>
        <w:t>.</w:t>
      </w:r>
      <w:r>
        <w:t>4</w:t>
      </w:r>
      <w:r>
        <w:tab/>
        <w:t>Interworking function to LMR system</w:t>
      </w:r>
      <w:bookmarkEnd w:id="181"/>
    </w:p>
    <w:p w14:paraId="0F6A7F5A" w14:textId="77777777" w:rsidR="00C336BB" w:rsidRDefault="00C336BB" w:rsidP="00C336BB">
      <w:r>
        <w:t xml:space="preserve">The functional entity is specified in </w:t>
      </w:r>
      <w:r w:rsidRPr="00D3513E">
        <w:t>3GPP TS </w:t>
      </w:r>
      <w:r>
        <w:t>23</w:t>
      </w:r>
      <w:r w:rsidRPr="00D3513E">
        <w:t>.2</w:t>
      </w:r>
      <w:r>
        <w:t>83</w:t>
      </w:r>
      <w:r w:rsidDel="00E06E53">
        <w:t xml:space="preserve"> </w:t>
      </w:r>
      <w:r>
        <w:t>[18].</w:t>
      </w:r>
    </w:p>
    <w:p w14:paraId="03A45280" w14:textId="77777777" w:rsidR="00C336BB" w:rsidRDefault="00C336BB" w:rsidP="00C336BB">
      <w:pPr>
        <w:pStyle w:val="Heading5"/>
      </w:pPr>
      <w:bookmarkStart w:id="182" w:name="_Toc154922967"/>
      <w:r>
        <w:t>6.4.3.1</w:t>
      </w:r>
      <w:r>
        <w:rPr>
          <w:rFonts w:hint="eastAsia"/>
        </w:rPr>
        <w:t>.</w:t>
      </w:r>
      <w:r>
        <w:t>5</w:t>
      </w:r>
      <w:r>
        <w:tab/>
        <w:t>MC gateway server</w:t>
      </w:r>
      <w:bookmarkEnd w:id="182"/>
    </w:p>
    <w:p w14:paraId="51FDB1D2" w14:textId="77777777" w:rsidR="00C336BB" w:rsidRDefault="00C336BB" w:rsidP="00C336BB">
      <w:pPr>
        <w:rPr>
          <w:lang w:val="nl-NL"/>
        </w:rPr>
      </w:pPr>
      <w:r w:rsidRPr="00600B96">
        <w:rPr>
          <w:lang w:val="nl-NL"/>
        </w:rPr>
        <w:t>Th</w:t>
      </w:r>
      <w:r>
        <w:rPr>
          <w:lang w:val="nl-NL"/>
        </w:rPr>
        <w:t xml:space="preserve">e MC gateway server provides support for MCData interconnection services with a partner MCData system in a different trust domain whilst providing topology hiding. It acts as a proxy for one or more MCData servers in the partner MCData system without needing to expose the MCData servers in the primary MCData system outside the trusted domain of the primary MCData system. It may be a role of </w:t>
      </w:r>
      <w:r w:rsidRPr="00173EC7">
        <w:rPr>
          <w:lang w:val="nl-NL"/>
        </w:rPr>
        <w:t xml:space="preserve">the </w:t>
      </w:r>
      <w:r>
        <w:rPr>
          <w:lang w:val="nl-NL"/>
        </w:rPr>
        <w:t xml:space="preserve">MCData </w:t>
      </w:r>
      <w:r w:rsidRPr="00173EC7">
        <w:rPr>
          <w:lang w:val="nl-NL"/>
        </w:rPr>
        <w:t xml:space="preserve">server described in subclause </w:t>
      </w:r>
      <w:r>
        <w:rPr>
          <w:lang w:val="nl-NL"/>
        </w:rPr>
        <w:t>6.4.3</w:t>
      </w:r>
      <w:r w:rsidRPr="00173EC7">
        <w:rPr>
          <w:lang w:val="nl-NL"/>
        </w:rPr>
        <w:t>.</w:t>
      </w:r>
      <w:r>
        <w:rPr>
          <w:lang w:val="nl-NL"/>
        </w:rPr>
        <w:t>1</w:t>
      </w:r>
      <w:r w:rsidRPr="00173EC7">
        <w:rPr>
          <w:lang w:val="nl-NL"/>
        </w:rPr>
        <w:t>.2 of the present document.</w:t>
      </w:r>
    </w:p>
    <w:p w14:paraId="0C9B9D68" w14:textId="77777777" w:rsidR="00C336BB" w:rsidRPr="00B807A5" w:rsidRDefault="00C336BB" w:rsidP="00C336BB">
      <w:pPr>
        <w:rPr>
          <w:lang w:eastAsia="zh-CN"/>
        </w:rPr>
      </w:pPr>
      <w:r>
        <w:rPr>
          <w:rFonts w:eastAsia="Malgun Gothic"/>
          <w:lang w:eastAsia="ko-KR"/>
        </w:rPr>
        <w:t xml:space="preserve">The MC gateway server is responsible for relaying call control and transmission control signalling messages, and media between </w:t>
      </w:r>
      <w:r>
        <w:rPr>
          <w:lang w:val="nl-NL"/>
        </w:rPr>
        <w:t xml:space="preserve">MCData </w:t>
      </w:r>
      <w:r>
        <w:rPr>
          <w:rFonts w:eastAsia="Malgun Gothic"/>
          <w:lang w:eastAsia="ko-KR"/>
        </w:rPr>
        <w:t xml:space="preserve">servers within the </w:t>
      </w:r>
      <w:r>
        <w:rPr>
          <w:lang w:val="nl-NL"/>
        </w:rPr>
        <w:t xml:space="preserve">MCData </w:t>
      </w:r>
      <w:r>
        <w:rPr>
          <w:rFonts w:eastAsia="Malgun Gothic"/>
          <w:lang w:eastAsia="ko-KR"/>
        </w:rPr>
        <w:t xml:space="preserve">system and the interconnected </w:t>
      </w:r>
      <w:r>
        <w:rPr>
          <w:lang w:val="nl-NL"/>
        </w:rPr>
        <w:t xml:space="preserve">MCData </w:t>
      </w:r>
      <w:r>
        <w:rPr>
          <w:rFonts w:eastAsia="Malgun Gothic"/>
          <w:lang w:eastAsia="ko-KR"/>
        </w:rPr>
        <w:t>system.</w:t>
      </w:r>
    </w:p>
    <w:p w14:paraId="48F269A2" w14:textId="77777777" w:rsidR="00C336BB" w:rsidRDefault="00C336BB" w:rsidP="00C336BB">
      <w:pPr>
        <w:pStyle w:val="Heading4"/>
      </w:pPr>
      <w:bookmarkStart w:id="183" w:name="_Toc154922968"/>
      <w:r>
        <w:t>6.4.3.2</w:t>
      </w:r>
      <w:r>
        <w:tab/>
        <w:t>Signalling control plane</w:t>
      </w:r>
      <w:bookmarkEnd w:id="183"/>
    </w:p>
    <w:p w14:paraId="16CB574D" w14:textId="77777777" w:rsidR="00C336BB"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11E0EA96" w14:textId="77777777" w:rsidR="00C336BB" w:rsidRDefault="00C336BB" w:rsidP="00C336BB">
      <w:pPr>
        <w:pStyle w:val="Heading4"/>
      </w:pPr>
      <w:bookmarkStart w:id="184" w:name="_Toc154922969"/>
      <w:r>
        <w:t>6.4.3.3</w:t>
      </w:r>
      <w:r>
        <w:tab/>
        <w:t>MCData message store</w:t>
      </w:r>
      <w:bookmarkEnd w:id="184"/>
    </w:p>
    <w:p w14:paraId="7C942626" w14:textId="77777777" w:rsidR="00C336BB" w:rsidRDefault="00C336BB" w:rsidP="00C336BB">
      <w:pPr>
        <w:rPr>
          <w:rFonts w:eastAsia="SimSun"/>
          <w:lang w:eastAsia="zh-CN"/>
        </w:rPr>
      </w:pPr>
      <w:r>
        <w:rPr>
          <w:rFonts w:eastAsia="SimSun"/>
          <w:lang w:eastAsia="zh-CN"/>
        </w:rPr>
        <w:t xml:space="preserve">The MCData message store is a network </w:t>
      </w:r>
      <w:r w:rsidRPr="00A53F63">
        <w:rPr>
          <w:rFonts w:eastAsia="SimSun"/>
          <w:lang w:eastAsia="zh-CN"/>
        </w:rPr>
        <w:t>base persistent store</w:t>
      </w:r>
      <w:r>
        <w:rPr>
          <w:rFonts w:eastAsia="SimSun"/>
          <w:lang w:eastAsia="zh-CN"/>
        </w:rPr>
        <w:t xml:space="preserve"> that allows Mission Critical Organization to configure their MCData users to permanently store their MCData communications. Once configured a MCData user will be allocated a secured storage area (i.e. size) in the MCData message store that is only accessible by that configured MCData user and any authorized users. The MCData user can manage how and what will be stored in his personal message store with the support of management operations such as creating, deleting and merging folders, moving stored messages and files around and synchronization all used devices to provide the same contxt view etc.</w:t>
      </w:r>
    </w:p>
    <w:p w14:paraId="5A887FB5" w14:textId="77777777" w:rsidR="00C336BB" w:rsidRDefault="00C336BB" w:rsidP="00C336BB">
      <w:pPr>
        <w:pStyle w:val="NO"/>
      </w:pPr>
      <w:r>
        <w:t>NOTE: The security aspects of access and management (such as read/write/update/sync etc.) of personal message store are the responsibility of SA3 and thus outside the scope of the present document.</w:t>
      </w:r>
    </w:p>
    <w:p w14:paraId="41981EFE" w14:textId="77777777" w:rsidR="00C336BB" w:rsidRDefault="00C336BB" w:rsidP="00C336BB">
      <w:pPr>
        <w:pStyle w:val="Heading4"/>
      </w:pPr>
      <w:bookmarkStart w:id="185" w:name="_Toc154922970"/>
      <w:r>
        <w:t>6.4.3.4</w:t>
      </w:r>
      <w:r>
        <w:tab/>
        <w:t>Message store client</w:t>
      </w:r>
      <w:bookmarkEnd w:id="185"/>
    </w:p>
    <w:p w14:paraId="03E9C0C2" w14:textId="77777777" w:rsidR="00C336BB" w:rsidRPr="008042A1" w:rsidRDefault="00C336BB" w:rsidP="00C336BB">
      <w:r>
        <w:t>The Message store client is used to support MCData client to manage the MCData communication history stored in MCData message store for a particular MCData user, It supports the secure access to a MCData user</w:t>
      </w:r>
      <w:r w:rsidRPr="00E96319">
        <w:t>'</w:t>
      </w:r>
      <w:r>
        <w:t>s configured MCData message store area and operations relevant to the stored communication history such as folders management and synchronization to the device local message store.</w:t>
      </w:r>
    </w:p>
    <w:p w14:paraId="399474B8" w14:textId="77777777" w:rsidR="00C336BB" w:rsidRDefault="00C336BB" w:rsidP="00C336BB">
      <w:pPr>
        <w:pStyle w:val="Heading4"/>
      </w:pPr>
      <w:bookmarkStart w:id="186" w:name="_Toc154922971"/>
      <w:r>
        <w:t>6.4.3.5</w:t>
      </w:r>
      <w:r>
        <w:tab/>
        <w:t>MCData notification server</w:t>
      </w:r>
      <w:bookmarkEnd w:id="186"/>
    </w:p>
    <w:p w14:paraId="0F4E9110" w14:textId="77777777" w:rsidR="00C336BB" w:rsidRDefault="00C336BB" w:rsidP="00C336BB">
      <w:r>
        <w:t xml:space="preserve">The MCData notification server provides the centralized notification function in the network. The MCData notification server allows an application (e.g. resident in the UE) to create a communication channel to receive real-time notifications from the network in </w:t>
      </w:r>
      <w:r w:rsidRPr="00E01ED3">
        <w:t xml:space="preserve">either </w:t>
      </w:r>
      <w:r w:rsidRPr="00AA27F6">
        <w:t>Pull or Push mode</w:t>
      </w:r>
      <w:r w:rsidRPr="00E01ED3">
        <w:t>. Depending</w:t>
      </w:r>
      <w:r>
        <w:t xml:space="preserve"> on the channel type created, the MCData notification server provides the application a callback endpoint (i.e. URL) and may also provide a channel endpoint (i.e. URL). The application communicates the callback endpoint information to the application server (i.e. network enabler) for it to use in sending to the MCData notification server the events for delivery to the application. Depending on the type of channel created by the application the delivery of the notifications from the MCData notification server to the application may be via a Pull or Push </w:t>
      </w:r>
      <w:r w:rsidRPr="00E01ED3">
        <w:t xml:space="preserve">method. </w:t>
      </w:r>
      <w:r w:rsidRPr="00AA27F6">
        <w:t xml:space="preserve">If Pull method is </w:t>
      </w:r>
      <w:r>
        <w:t>used</w:t>
      </w:r>
      <w:r w:rsidRPr="00AA27F6">
        <w:t>, then the application shall use the provided channel endpoint to pull the notifications</w:t>
      </w:r>
      <w:r>
        <w:t xml:space="preserve"> from the MCData notification server</w:t>
      </w:r>
      <w:r w:rsidRPr="0070469E">
        <w:t>.</w:t>
      </w:r>
      <w:r>
        <w:t xml:space="preserve"> </w:t>
      </w:r>
      <w:r w:rsidRPr="00E01ED3">
        <w:t xml:space="preserve">However, if a </w:t>
      </w:r>
      <w:r w:rsidRPr="00AA27F6">
        <w:t>P</w:t>
      </w:r>
      <w:r w:rsidRPr="00E01ED3">
        <w:t>ush notification delivery is</w:t>
      </w:r>
      <w:r>
        <w:t xml:space="preserve"> used, then the MCData notification server asynchronously delivers the events received from the application server to the application through a PUSH Enabler server. The MCData notification server provides a consistent way to deliver notifications by all services to reduce the complexity of service logic on the application server.</w:t>
      </w:r>
    </w:p>
    <w:p w14:paraId="541FBA99" w14:textId="77777777" w:rsidR="00C336BB" w:rsidRPr="004B46F6" w:rsidRDefault="00C336BB" w:rsidP="00C336BB">
      <w:pPr>
        <w:rPr>
          <w:rFonts w:eastAsia="SimSun"/>
          <w:lang w:val="en-US"/>
        </w:rPr>
      </w:pPr>
      <w:r>
        <w:rPr>
          <w:rFonts w:eastAsia="SimSun"/>
          <w:lang w:val="en-US"/>
        </w:rPr>
        <w:t>It depends on deployment, if multiple MCData notification servers aredeployed.</w:t>
      </w:r>
    </w:p>
    <w:p w14:paraId="60466ABA" w14:textId="77777777" w:rsidR="00C336BB" w:rsidRDefault="00C336BB" w:rsidP="00C336BB">
      <w:pPr>
        <w:pStyle w:val="Heading4"/>
      </w:pPr>
      <w:bookmarkStart w:id="187" w:name="_Toc154922972"/>
      <w:r>
        <w:lastRenderedPageBreak/>
        <w:t>6.4.3.6</w:t>
      </w:r>
      <w:r>
        <w:tab/>
        <w:t>Message notification client</w:t>
      </w:r>
      <w:bookmarkEnd w:id="187"/>
    </w:p>
    <w:p w14:paraId="08795809" w14:textId="77777777" w:rsidR="00C336BB" w:rsidRDefault="00C336BB" w:rsidP="00C336BB">
      <w:r>
        <w:t>The Message notification client is used to request the notification service from the MCData notification server. Once the notification service request is authorized by the MCData notification server, the Message notification client will communicate the callback endpoint, received from the MCData notification server, to the MCData message store to be used for notification message delivery.</w:t>
      </w:r>
    </w:p>
    <w:p w14:paraId="32330B6A" w14:textId="77777777" w:rsidR="00C336BB" w:rsidRDefault="00C336BB" w:rsidP="00C336BB">
      <w:pPr>
        <w:rPr>
          <w:noProof/>
        </w:rPr>
      </w:pPr>
      <w:r>
        <w:rPr>
          <w:noProof/>
        </w:rPr>
        <w:t>When multiple MCData notification servers are deployed, the Message notification client shall select one for notification service at any given time. How the Message notification client selects the appropriate MCData notification server from multiple available MCData notification servers for service is implementation specific.</w:t>
      </w:r>
    </w:p>
    <w:p w14:paraId="6B49B98C" w14:textId="77777777" w:rsidR="00C336BB" w:rsidRDefault="00C336BB" w:rsidP="00C336BB">
      <w:pPr>
        <w:pStyle w:val="Heading3"/>
      </w:pPr>
      <w:bookmarkStart w:id="188" w:name="_Toc154922973"/>
      <w:r>
        <w:t>6.4.4</w:t>
      </w:r>
      <w:r>
        <w:tab/>
        <w:t>R</w:t>
      </w:r>
      <w:r w:rsidRPr="0006178D">
        <w:t>eference points</w:t>
      </w:r>
      <w:bookmarkEnd w:id="188"/>
    </w:p>
    <w:p w14:paraId="06601A1D" w14:textId="77777777" w:rsidR="00C336BB" w:rsidRDefault="00C336BB" w:rsidP="00C336BB">
      <w:pPr>
        <w:pStyle w:val="Heading4"/>
      </w:pPr>
      <w:bookmarkStart w:id="189" w:name="_Toc154922974"/>
      <w:r>
        <w:t>6.4.4.1</w:t>
      </w:r>
      <w:r>
        <w:tab/>
        <w:t>Application plane</w:t>
      </w:r>
      <w:bookmarkEnd w:id="189"/>
    </w:p>
    <w:p w14:paraId="2FD66D87" w14:textId="77777777" w:rsidR="00C336BB" w:rsidRDefault="00C336BB" w:rsidP="00C336BB">
      <w:pPr>
        <w:pStyle w:val="Heading5"/>
      </w:pPr>
      <w:bookmarkStart w:id="190" w:name="_Toc460615941"/>
      <w:bookmarkStart w:id="191" w:name="_Toc460616802"/>
      <w:bookmarkStart w:id="192" w:name="_Toc465162395"/>
      <w:bookmarkStart w:id="193" w:name="_Toc424654403"/>
      <w:bookmarkStart w:id="194" w:name="_Toc428364991"/>
      <w:bookmarkStart w:id="195" w:name="_Toc433209595"/>
      <w:bookmarkStart w:id="196" w:name="_Toc454348994"/>
      <w:bookmarkStart w:id="197" w:name="_Toc154922975"/>
      <w:r>
        <w:t>6.4.4.1.1</w:t>
      </w:r>
      <w:r>
        <w:tab/>
        <w:t>General</w:t>
      </w:r>
      <w:bookmarkEnd w:id="197"/>
    </w:p>
    <w:p w14:paraId="5034A736" w14:textId="77777777" w:rsidR="00C336BB" w:rsidRPr="001419A2" w:rsidRDefault="00C336BB" w:rsidP="00C336BB">
      <w:r w:rsidRPr="00600B96">
        <w:t xml:space="preserve">The reference points for the application plane </w:t>
      </w:r>
      <w:r>
        <w:rPr>
          <w:rFonts w:eastAsia="SimSun" w:hint="eastAsia"/>
          <w:lang w:eastAsia="zh-CN"/>
        </w:rPr>
        <w:t>of MC</w:t>
      </w:r>
      <w:r>
        <w:rPr>
          <w:rFonts w:eastAsia="SimSun"/>
          <w:lang w:eastAsia="zh-CN"/>
        </w:rPr>
        <w:t>Data</w:t>
      </w:r>
      <w:r>
        <w:rPr>
          <w:rFonts w:eastAsia="SimSun" w:hint="eastAsia"/>
          <w:lang w:eastAsia="zh-CN"/>
        </w:rPr>
        <w:t xml:space="preserve"> service </w:t>
      </w:r>
      <w:r w:rsidRPr="00600B96">
        <w:t>are described in the following subclauses.</w:t>
      </w:r>
    </w:p>
    <w:p w14:paraId="0EFFB449" w14:textId="77777777" w:rsidR="00C336BB" w:rsidRPr="00600B96" w:rsidRDefault="00C336BB" w:rsidP="00C336BB">
      <w:pPr>
        <w:pStyle w:val="Heading5"/>
      </w:pPr>
      <w:bookmarkStart w:id="198" w:name="_Toc154922976"/>
      <w:r>
        <w:t>6.4.4.1.2</w:t>
      </w:r>
      <w:r>
        <w:tab/>
        <w:t>Reference point MCData-2 (between the MCData server and the MCData</w:t>
      </w:r>
      <w:r w:rsidRPr="00600B96">
        <w:t xml:space="preserve"> user database)</w:t>
      </w:r>
      <w:bookmarkEnd w:id="190"/>
      <w:bookmarkEnd w:id="191"/>
      <w:bookmarkEnd w:id="192"/>
      <w:bookmarkEnd w:id="198"/>
    </w:p>
    <w:p w14:paraId="02B41D0E" w14:textId="77777777" w:rsidR="00C336BB" w:rsidRDefault="00C336BB" w:rsidP="00C336BB">
      <w:r>
        <w:t>The MCData</w:t>
      </w:r>
      <w:r w:rsidRPr="00600B96">
        <w:t>-2 reference point</w:t>
      </w:r>
      <w:r>
        <w:t>, which exists between the MCData</w:t>
      </w:r>
      <w:r w:rsidRPr="00600B96">
        <w:t xml:space="preserve"> server and the</w:t>
      </w:r>
      <w:r>
        <w:t xml:space="preserve"> MCData</w:t>
      </w:r>
      <w:r w:rsidRPr="00600B96">
        <w:t xml:space="preserve"> user database, is used by the MC</w:t>
      </w:r>
      <w:r>
        <w:t>Data</w:t>
      </w:r>
      <w:r w:rsidRPr="00600B96">
        <w:t xml:space="preserve"> server to obtain information </w:t>
      </w:r>
      <w:r>
        <w:t>about a specific user. The MCData</w:t>
      </w:r>
      <w:r w:rsidRPr="00600B96">
        <w:t xml:space="preserve">-2 reference point utilises </w:t>
      </w:r>
      <w:r>
        <w:t xml:space="preserve">a diameter management application protocol </w:t>
      </w:r>
      <w:r w:rsidRPr="00600B96">
        <w:t>as defined</w:t>
      </w:r>
      <w:r>
        <w:t xml:space="preserve"> in</w:t>
      </w:r>
      <w:r w:rsidRPr="00600B96">
        <w:t xml:space="preserve"> </w:t>
      </w:r>
      <w:r>
        <w:t>3GPP TS 29.283 [12]</w:t>
      </w:r>
      <w:r w:rsidRPr="00600B96">
        <w:t xml:space="preserve"> and shall be intra-network.</w:t>
      </w:r>
    </w:p>
    <w:p w14:paraId="52CB4EF8" w14:textId="77777777" w:rsidR="00C336BB" w:rsidRPr="00600B96" w:rsidRDefault="00C336BB" w:rsidP="00C336BB">
      <w:pPr>
        <w:pStyle w:val="Heading5"/>
      </w:pPr>
      <w:bookmarkStart w:id="199" w:name="_Toc460615942"/>
      <w:bookmarkStart w:id="200" w:name="_Toc460616803"/>
      <w:bookmarkStart w:id="201" w:name="_Toc465162396"/>
      <w:bookmarkStart w:id="202" w:name="_Toc154922977"/>
      <w:r>
        <w:t>6</w:t>
      </w:r>
      <w:r w:rsidRPr="00600B96">
        <w:t>.</w:t>
      </w:r>
      <w:r>
        <w:t>4.4.1.3</w:t>
      </w:r>
      <w:r w:rsidRPr="00600B96">
        <w:tab/>
        <w:t>Reference p</w:t>
      </w:r>
      <w:r>
        <w:t>oint MCData-3 (between the MCData server and the MCData</w:t>
      </w:r>
      <w:r w:rsidRPr="00600B96">
        <w:t xml:space="preserve"> server)</w:t>
      </w:r>
      <w:bookmarkEnd w:id="199"/>
      <w:bookmarkEnd w:id="200"/>
      <w:bookmarkEnd w:id="201"/>
      <w:bookmarkEnd w:id="202"/>
    </w:p>
    <w:p w14:paraId="5CA1525E" w14:textId="77777777" w:rsidR="00C336BB" w:rsidRDefault="00C336BB" w:rsidP="00C336BB">
      <w:r>
        <w:t>The MCData</w:t>
      </w:r>
      <w:r w:rsidRPr="00600B96">
        <w:t>-3 reference point</w:t>
      </w:r>
      <w:r>
        <w:t>, which exists between the MCData server and the MCData server for MCData</w:t>
      </w:r>
      <w:r w:rsidRPr="00600B96">
        <w:t xml:space="preserve"> application s</w:t>
      </w:r>
      <w:r>
        <w:t>ignalling for establishing MCData</w:t>
      </w:r>
      <w:r w:rsidRPr="00600B96">
        <w:t xml:space="preserve"> sessions, shall use the SIP-2 reference point for transport and rout</w:t>
      </w:r>
      <w:r>
        <w:t>ing of signalling. If each MCData</w:t>
      </w:r>
      <w:r w:rsidRPr="00600B96">
        <w:t xml:space="preserve"> server is served by a d</w:t>
      </w:r>
      <w:r>
        <w:t>ifferent SIP core then the MCData</w:t>
      </w:r>
      <w:r w:rsidRPr="00600B96">
        <w:t xml:space="preserve">-3 reference point shall also use the SIP-3 reference point for transport and routing of signalling. </w:t>
      </w:r>
      <w:r>
        <w:t>Media is</w:t>
      </w:r>
      <w:r w:rsidRPr="00600B96">
        <w:t xml:space="preserve"> also transferred using the MC</w:t>
      </w:r>
      <w:r>
        <w:t>Data</w:t>
      </w:r>
      <w:r w:rsidRPr="00600B96">
        <w:t>-3 reference point.</w:t>
      </w:r>
    </w:p>
    <w:p w14:paraId="33E1BB90" w14:textId="77777777" w:rsidR="00C336BB" w:rsidRPr="00600B96" w:rsidRDefault="00C336BB" w:rsidP="00C336BB">
      <w:pPr>
        <w:pStyle w:val="Heading5"/>
      </w:pPr>
      <w:bookmarkStart w:id="203" w:name="_Toc154922978"/>
      <w:r>
        <w:t>6</w:t>
      </w:r>
      <w:r w:rsidRPr="00600B96">
        <w:t>.</w:t>
      </w:r>
      <w:r>
        <w:t>4.4.1.3A</w:t>
      </w:r>
      <w:r w:rsidRPr="00600B96">
        <w:tab/>
        <w:t>Reference p</w:t>
      </w:r>
      <w:r>
        <w:t>oint MCData-5 (between the MCData server and the EPS</w:t>
      </w:r>
      <w:r w:rsidRPr="00600B96">
        <w:t>)</w:t>
      </w:r>
      <w:bookmarkEnd w:id="203"/>
    </w:p>
    <w:p w14:paraId="75E54DDD" w14:textId="77777777" w:rsidR="00C336BB" w:rsidRPr="00600B96" w:rsidRDefault="00C336BB" w:rsidP="00C336BB">
      <w:r>
        <w:t>The MCData</w:t>
      </w:r>
      <w:r w:rsidRPr="00600B96">
        <w:t>-</w:t>
      </w:r>
      <w:r>
        <w:t>5</w:t>
      </w:r>
      <w:r w:rsidRPr="00600B96">
        <w:t xml:space="preserve"> reference point, which exists between the </w:t>
      </w:r>
      <w:r>
        <w:t xml:space="preserve">MCData server </w:t>
      </w:r>
      <w:r w:rsidRPr="00600B96">
        <w:t xml:space="preserve">and the EPS, is used, subject to the conditions below, by </w:t>
      </w:r>
      <w:r>
        <w:t>the MCData</w:t>
      </w:r>
      <w:r w:rsidRPr="00600B96">
        <w:t xml:space="preserve"> server to obtain unicast bearers with appropriate QoS from the EPS. It utilises the Rx interface of the EPS according to 3GPP TS 23.203 [</w:t>
      </w:r>
      <w:r>
        <w:t>14</w:t>
      </w:r>
      <w:r w:rsidRPr="00600B96">
        <w:t>].</w:t>
      </w:r>
    </w:p>
    <w:p w14:paraId="78E90D38" w14:textId="77777777" w:rsidR="00C336BB" w:rsidRPr="00600B96" w:rsidRDefault="00C336BB" w:rsidP="00C336BB">
      <w:pPr>
        <w:rPr>
          <w:lang w:val="nl-NL"/>
        </w:rPr>
      </w:pPr>
      <w:r>
        <w:rPr>
          <w:lang w:val="nl-NL"/>
        </w:rPr>
        <w:t>MCData-5 is not used when the MCData</w:t>
      </w:r>
      <w:r w:rsidRPr="00600B96">
        <w:rPr>
          <w:lang w:val="nl-NL"/>
        </w:rPr>
        <w:t xml:space="preserve"> service provider and the PLMN operator do not have an operational agreement for QoS control to be </w:t>
      </w:r>
      <w:r>
        <w:rPr>
          <w:lang w:val="nl-NL"/>
        </w:rPr>
        <w:t>provided directly from the MCData</w:t>
      </w:r>
      <w:r w:rsidRPr="00600B96">
        <w:rPr>
          <w:lang w:val="nl-NL"/>
        </w:rPr>
        <w:t xml:space="preserve"> service provider domain.</w:t>
      </w:r>
    </w:p>
    <w:p w14:paraId="1FAD19F4" w14:textId="77777777" w:rsidR="00C336BB" w:rsidRPr="00600B96" w:rsidRDefault="00C336BB" w:rsidP="00C336BB">
      <w:r>
        <w:rPr>
          <w:lang w:val="nl-NL"/>
        </w:rPr>
        <w:t>MCData-5 may be used when the MCData</w:t>
      </w:r>
      <w:r w:rsidRPr="00600B96">
        <w:rPr>
          <w:lang w:val="nl-NL"/>
        </w:rPr>
        <w:t xml:space="preserve"> service provider and the PLMN operator have an operational agreement where QoS control is </w:t>
      </w:r>
      <w:r>
        <w:rPr>
          <w:lang w:val="nl-NL"/>
        </w:rPr>
        <w:t>provided directly from the MCData</w:t>
      </w:r>
      <w:r w:rsidRPr="00600B96">
        <w:rPr>
          <w:lang w:val="nl-NL"/>
        </w:rPr>
        <w:t xml:space="preserve"> service provider domain.</w:t>
      </w:r>
      <w:r w:rsidRPr="00600B96">
        <w:t xml:space="preserve"> </w:t>
      </w:r>
    </w:p>
    <w:p w14:paraId="4EC95BD0" w14:textId="77777777" w:rsidR="00C336BB" w:rsidRDefault="00C336BB" w:rsidP="00C336BB">
      <w:pPr>
        <w:pStyle w:val="NO"/>
      </w:pPr>
      <w:r w:rsidRPr="00600B96">
        <w:t>NOTE:</w:t>
      </w:r>
      <w:r w:rsidRPr="00600B96">
        <w:tab/>
        <w:t xml:space="preserve">Any coordination between the P-CSCF use of Rx </w:t>
      </w:r>
      <w:r>
        <w:t>and the MCData server use of Rx (via MCData-5) from the MCData</w:t>
      </w:r>
      <w:r w:rsidRPr="00600B96">
        <w:t xml:space="preserve"> service provider domain is not specified in this release of this specification.</w:t>
      </w:r>
    </w:p>
    <w:p w14:paraId="1DD420EB" w14:textId="77777777" w:rsidR="00C336BB" w:rsidRPr="00600B96" w:rsidRDefault="00C336BB" w:rsidP="00C336BB">
      <w:pPr>
        <w:pStyle w:val="Heading5"/>
      </w:pPr>
      <w:bookmarkStart w:id="204" w:name="_Toc460615945"/>
      <w:bookmarkStart w:id="205" w:name="_Toc460616806"/>
      <w:bookmarkStart w:id="206" w:name="_Toc465162399"/>
      <w:bookmarkStart w:id="207" w:name="_Toc154922979"/>
      <w:bookmarkEnd w:id="193"/>
      <w:bookmarkEnd w:id="194"/>
      <w:bookmarkEnd w:id="195"/>
      <w:bookmarkEnd w:id="196"/>
      <w:r>
        <w:rPr>
          <w:lang w:eastAsia="zh-CN"/>
        </w:rPr>
        <w:t>6</w:t>
      </w:r>
      <w:r w:rsidRPr="00600B96">
        <w:t>.</w:t>
      </w:r>
      <w:r>
        <w:t>4.4.1.4</w:t>
      </w:r>
      <w:r w:rsidRPr="00600B96">
        <w:tab/>
        <w:t xml:space="preserve">Reference point </w:t>
      </w:r>
      <w:r>
        <w:t>MCData</w:t>
      </w:r>
      <w:r w:rsidRPr="00600B96">
        <w:t>-6 (between the MC</w:t>
      </w:r>
      <w:r>
        <w:t>Data</w:t>
      </w:r>
      <w:r w:rsidRPr="00600B96">
        <w:t xml:space="preserve"> server and the EPS)</w:t>
      </w:r>
      <w:bookmarkEnd w:id="204"/>
      <w:bookmarkEnd w:id="205"/>
      <w:bookmarkEnd w:id="206"/>
      <w:bookmarkEnd w:id="207"/>
    </w:p>
    <w:p w14:paraId="6DFF8F7D" w14:textId="77777777" w:rsidR="00C336BB" w:rsidRDefault="00C336BB" w:rsidP="00C336BB">
      <w:r>
        <w:t>The MCData</w:t>
      </w:r>
      <w:r w:rsidRPr="00600B96">
        <w:t>-6 reference point, which exists between the MC</w:t>
      </w:r>
      <w:r>
        <w:t>Data</w:t>
      </w:r>
      <w:r w:rsidRPr="00600B96">
        <w:t xml:space="preserve"> server and the EPS, is used to request the allocation and activation of multicast transport resources for MC</w:t>
      </w:r>
      <w:r>
        <w:t>Data</w:t>
      </w:r>
      <w:r w:rsidRPr="00600B96">
        <w:t xml:space="preserve"> application usage. The MC</w:t>
      </w:r>
      <w:r>
        <w:t>Data</w:t>
      </w:r>
      <w:r w:rsidRPr="00600B96">
        <w:t xml:space="preserve">-6 reference point uses the MB2-C interface </w:t>
      </w:r>
      <w:r>
        <w:t>as defined in 3GPP TS 29.468 [16</w:t>
      </w:r>
      <w:r w:rsidRPr="00600B96">
        <w:t>].</w:t>
      </w:r>
      <w:r>
        <w:t xml:space="preserve"> The MCData-6 reference point also uses the xMB-C interface as defined in 3GPP TS 29.116 [20] for file distribution.</w:t>
      </w:r>
    </w:p>
    <w:p w14:paraId="0030B07D" w14:textId="77777777" w:rsidR="00C336BB" w:rsidRPr="00600B96" w:rsidRDefault="00C336BB" w:rsidP="00C336BB">
      <w:pPr>
        <w:pStyle w:val="Heading5"/>
      </w:pPr>
      <w:bookmarkStart w:id="208" w:name="_Toc154922980"/>
      <w:r>
        <w:rPr>
          <w:lang w:eastAsia="zh-CN"/>
        </w:rPr>
        <w:t>6</w:t>
      </w:r>
      <w:r w:rsidRPr="00600B96">
        <w:t>.</w:t>
      </w:r>
      <w:r>
        <w:t>4.4.1.5</w:t>
      </w:r>
      <w:r w:rsidRPr="00600B96">
        <w:tab/>
        <w:t xml:space="preserve">Reference point </w:t>
      </w:r>
      <w:r>
        <w:t>IWF-2</w:t>
      </w:r>
      <w:r w:rsidRPr="00600B96">
        <w:t xml:space="preserve"> (between </w:t>
      </w:r>
      <w:r>
        <w:t xml:space="preserve">the interworking function to LMR system and </w:t>
      </w:r>
      <w:r w:rsidRPr="00600B96">
        <w:t>the MC</w:t>
      </w:r>
      <w:r>
        <w:t>Data</w:t>
      </w:r>
      <w:r w:rsidRPr="00600B96">
        <w:t xml:space="preserve"> server)</w:t>
      </w:r>
      <w:bookmarkEnd w:id="208"/>
    </w:p>
    <w:p w14:paraId="66EF6B79" w14:textId="77777777" w:rsidR="00C336BB" w:rsidRDefault="00C336BB" w:rsidP="00C336BB">
      <w:r>
        <w:t>The IWF</w:t>
      </w:r>
      <w:r>
        <w:noBreakHyphen/>
        <w:t>2</w:t>
      </w:r>
      <w:r w:rsidRPr="003E5F68">
        <w:t xml:space="preserve"> reference point</w:t>
      </w:r>
      <w:r>
        <w:t xml:space="preserve"> is specified in </w:t>
      </w:r>
      <w:r w:rsidRPr="00D3513E">
        <w:t>3GPP TS </w:t>
      </w:r>
      <w:r>
        <w:t>23</w:t>
      </w:r>
      <w:r w:rsidRPr="00D3513E">
        <w:t>.2</w:t>
      </w:r>
      <w:r>
        <w:t>83</w:t>
      </w:r>
      <w:r w:rsidDel="00E06E53">
        <w:t xml:space="preserve"> </w:t>
      </w:r>
      <w:r>
        <w:t>[18].</w:t>
      </w:r>
    </w:p>
    <w:p w14:paraId="09FAE66A" w14:textId="77777777" w:rsidR="00C336BB" w:rsidRPr="00600B96" w:rsidRDefault="00C336BB" w:rsidP="00C336BB">
      <w:pPr>
        <w:pStyle w:val="Heading5"/>
      </w:pPr>
      <w:bookmarkStart w:id="209" w:name="_Toc154922981"/>
      <w:r>
        <w:rPr>
          <w:lang w:eastAsia="zh-CN"/>
        </w:rPr>
        <w:lastRenderedPageBreak/>
        <w:t>6</w:t>
      </w:r>
      <w:r w:rsidRPr="00600B96">
        <w:t>.</w:t>
      </w:r>
      <w:r>
        <w:t>4.4.1.6</w:t>
      </w:r>
      <w:r w:rsidRPr="00600B96">
        <w:tab/>
        <w:t xml:space="preserve">Reference point </w:t>
      </w:r>
      <w:r>
        <w:t>MCData-7</w:t>
      </w:r>
      <w:r w:rsidRPr="00600B96">
        <w:t xml:space="preserve"> (</w:t>
      </w:r>
      <w:r>
        <w:t>between the Message store client and MCData message store</w:t>
      </w:r>
      <w:r w:rsidRPr="00600B96">
        <w:t>)</w:t>
      </w:r>
      <w:bookmarkEnd w:id="209"/>
    </w:p>
    <w:p w14:paraId="7966301E" w14:textId="77777777" w:rsidR="00C336BB" w:rsidRDefault="00C336BB" w:rsidP="00C336BB">
      <w:r>
        <w:t xml:space="preserve">The MCData-7 reference point, which exists between the Message store client </w:t>
      </w:r>
      <w:r w:rsidRPr="00600B96">
        <w:t>and the</w:t>
      </w:r>
      <w:r>
        <w:t xml:space="preserve"> MCData message store</w:t>
      </w:r>
      <w:r w:rsidRPr="00600B96">
        <w:t>, is used by the</w:t>
      </w:r>
      <w:r>
        <w:t xml:space="preserve"> Message store client to manage the information stored in the MCData message store, to subscribe to changes in the MCData message store and to synchronize between the MCData client and the MCData message </w:t>
      </w:r>
      <w:r w:rsidRPr="00862847">
        <w:t xml:space="preserve">store. </w:t>
      </w:r>
    </w:p>
    <w:p w14:paraId="6050F744" w14:textId="77777777" w:rsidR="00C336BB" w:rsidRPr="00600B96" w:rsidRDefault="00C336BB" w:rsidP="00C336BB">
      <w:pPr>
        <w:pStyle w:val="Heading5"/>
      </w:pPr>
      <w:bookmarkStart w:id="210" w:name="_Toc154922982"/>
      <w:r>
        <w:rPr>
          <w:lang w:eastAsia="zh-CN"/>
        </w:rPr>
        <w:t>6</w:t>
      </w:r>
      <w:r w:rsidRPr="00600B96">
        <w:t>.</w:t>
      </w:r>
      <w:r>
        <w:t>4.4.1.7</w:t>
      </w:r>
      <w:r w:rsidRPr="00600B96">
        <w:tab/>
        <w:t xml:space="preserve">Reference point </w:t>
      </w:r>
      <w:r>
        <w:t>MCData-8</w:t>
      </w:r>
      <w:r w:rsidRPr="00600B96">
        <w:t xml:space="preserve"> (</w:t>
      </w:r>
      <w:r>
        <w:t>between the MCData message store and McData server</w:t>
      </w:r>
      <w:r w:rsidRPr="00600B96">
        <w:t>)</w:t>
      </w:r>
      <w:bookmarkEnd w:id="210"/>
    </w:p>
    <w:p w14:paraId="1D2ADC06" w14:textId="77777777" w:rsidR="00C336BB" w:rsidRDefault="00C336BB" w:rsidP="00C336BB">
      <w:r>
        <w:t xml:space="preserve">The MCData-8 reference point, which exists between the MCData server </w:t>
      </w:r>
      <w:r w:rsidRPr="00600B96">
        <w:t>and the</w:t>
      </w:r>
      <w:r>
        <w:t xml:space="preserve"> MCData message store</w:t>
      </w:r>
      <w:r w:rsidRPr="00600B96">
        <w:t>, is used by the</w:t>
      </w:r>
      <w:r>
        <w:t xml:space="preserve"> MCData server to access and manage the MCData message store such as creating MCData user folders and depositing the communications history.</w:t>
      </w:r>
    </w:p>
    <w:p w14:paraId="10479060" w14:textId="77777777" w:rsidR="00C336BB" w:rsidRPr="00600B96" w:rsidRDefault="00C336BB" w:rsidP="00C336BB">
      <w:pPr>
        <w:pStyle w:val="Heading5"/>
      </w:pPr>
      <w:bookmarkStart w:id="211" w:name="_Toc534374188"/>
      <w:bookmarkStart w:id="212" w:name="_Toc154922983"/>
      <w:r>
        <w:t>6.4.4.1.8</w:t>
      </w:r>
      <w:r w:rsidRPr="00600B96">
        <w:tab/>
        <w:t xml:space="preserve">Reference point </w:t>
      </w:r>
      <w:r>
        <w:t>MCData-9</w:t>
      </w:r>
      <w:r w:rsidRPr="00600B96">
        <w:t xml:space="preserve"> (between the </w:t>
      </w:r>
      <w:r>
        <w:t xml:space="preserve">MC gateway </w:t>
      </w:r>
      <w:r w:rsidRPr="00600B96">
        <w:t xml:space="preserve">server and the </w:t>
      </w:r>
      <w:r>
        <w:t xml:space="preserve">MC gateway </w:t>
      </w:r>
      <w:r w:rsidRPr="00600B96">
        <w:t>server</w:t>
      </w:r>
      <w:r>
        <w:t xml:space="preserve"> in a different MCData system</w:t>
      </w:r>
      <w:r w:rsidRPr="00600B96">
        <w:t>)</w:t>
      </w:r>
      <w:bookmarkEnd w:id="211"/>
      <w:bookmarkEnd w:id="212"/>
    </w:p>
    <w:p w14:paraId="247A5D36" w14:textId="77777777" w:rsidR="00C336BB" w:rsidRDefault="00C336BB" w:rsidP="00C336BB">
      <w:r w:rsidRPr="00600B96">
        <w:t xml:space="preserve">The </w:t>
      </w:r>
      <w:r>
        <w:t>MCData-9</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MCData system </w:t>
      </w:r>
      <w:r w:rsidRPr="008B70C7">
        <w:t xml:space="preserve">for </w:t>
      </w:r>
      <w:r>
        <w:t>MCData</w:t>
      </w:r>
      <w:r w:rsidRPr="008B70C7">
        <w:t xml:space="preserve"> application signalling for establishing </w:t>
      </w:r>
      <w:r>
        <w:t>MCData</w:t>
      </w:r>
      <w:r w:rsidRPr="008B70C7">
        <w:t xml:space="preserve"> sessions, shall use the SIP</w:t>
      </w:r>
      <w:r>
        <w:noBreakHyphen/>
        <w:t>3</w:t>
      </w:r>
      <w:r w:rsidRPr="008B70C7">
        <w:t xml:space="preserve"> reference point for transport and routing of signalling. </w:t>
      </w:r>
      <w:r>
        <w:t>T</w:t>
      </w:r>
      <w:r w:rsidRPr="008B70C7">
        <w:t xml:space="preserve">he </w:t>
      </w:r>
      <w:r>
        <w:t>MCData</w:t>
      </w:r>
      <w:r w:rsidRPr="008B70C7">
        <w:t>-</w:t>
      </w:r>
      <w:r>
        <w:t>9</w:t>
      </w:r>
      <w:r w:rsidRPr="008B70C7">
        <w:t xml:space="preserve"> referenc</w:t>
      </w:r>
      <w:r>
        <w:t>e point also carries application data where the data size is too great to be transferred on the signalling plane.</w:t>
      </w:r>
    </w:p>
    <w:p w14:paraId="0556AC26" w14:textId="77777777" w:rsidR="00C336BB" w:rsidRPr="00600B96" w:rsidRDefault="00C336BB" w:rsidP="00C336BB">
      <w:pPr>
        <w:pStyle w:val="Heading5"/>
      </w:pPr>
      <w:bookmarkStart w:id="213" w:name="_Toc35890596"/>
      <w:bookmarkStart w:id="214" w:name="_Toc154922984"/>
      <w:r>
        <w:rPr>
          <w:lang w:eastAsia="zh-CN"/>
        </w:rPr>
        <w:t>6</w:t>
      </w:r>
      <w:r w:rsidRPr="00600B96">
        <w:t>.</w:t>
      </w:r>
      <w:r>
        <w:t>4.4.1.9</w:t>
      </w:r>
      <w:r w:rsidRPr="00600B96">
        <w:tab/>
        <w:t xml:space="preserve">Reference point </w:t>
      </w:r>
      <w:r>
        <w:t>MCData-10</w:t>
      </w:r>
      <w:r w:rsidRPr="00600B96">
        <w:t xml:space="preserve"> (</w:t>
      </w:r>
      <w:r>
        <w:t>between the Message notification client and MCData notification server</w:t>
      </w:r>
      <w:r w:rsidRPr="00600B96">
        <w:t>)</w:t>
      </w:r>
      <w:bookmarkEnd w:id="213"/>
      <w:bookmarkEnd w:id="214"/>
    </w:p>
    <w:p w14:paraId="6916E4E0" w14:textId="77777777" w:rsidR="00C336BB" w:rsidRDefault="00C336BB" w:rsidP="00C336BB">
      <w:r>
        <w:t xml:space="preserve">The MCData-10 reference point, which exists between the Message notification client </w:t>
      </w:r>
      <w:r w:rsidRPr="00600B96">
        <w:t>and the</w:t>
      </w:r>
      <w:r>
        <w:t xml:space="preserve"> MCData notification server</w:t>
      </w:r>
      <w:r w:rsidRPr="00600B96">
        <w:t>, is used by the</w:t>
      </w:r>
      <w:r>
        <w:t xml:space="preserve"> Message notification client to create an appropriate notification channel(s) at the MCData notification server in order to direct events from MCData message store to the MCData notification server for subsequent delivery to the Message notification client on the UE. </w:t>
      </w:r>
    </w:p>
    <w:p w14:paraId="2E57529F" w14:textId="77777777" w:rsidR="00C336BB" w:rsidRPr="00600B96" w:rsidRDefault="00C336BB" w:rsidP="00C336BB">
      <w:pPr>
        <w:pStyle w:val="Heading5"/>
      </w:pPr>
      <w:bookmarkStart w:id="215" w:name="_Toc35890597"/>
      <w:bookmarkStart w:id="216" w:name="_Toc154922985"/>
      <w:r>
        <w:t>6.4.4.1.10</w:t>
      </w:r>
      <w:r w:rsidRPr="00600B96">
        <w:tab/>
        <w:t xml:space="preserve">Reference point </w:t>
      </w:r>
      <w:r>
        <w:t>MCData-11</w:t>
      </w:r>
      <w:r w:rsidRPr="00600B96">
        <w:t xml:space="preserve"> (between the </w:t>
      </w:r>
      <w:r>
        <w:t>MCData message store</w:t>
      </w:r>
      <w:r w:rsidRPr="00600B96">
        <w:t xml:space="preserve"> and the </w:t>
      </w:r>
      <w:r>
        <w:t xml:space="preserve">MCData notification </w:t>
      </w:r>
      <w:r w:rsidRPr="00600B96">
        <w:t>server)</w:t>
      </w:r>
      <w:bookmarkEnd w:id="215"/>
      <w:bookmarkEnd w:id="216"/>
    </w:p>
    <w:p w14:paraId="67097128" w14:textId="77777777" w:rsidR="00C336BB" w:rsidRPr="00B07750" w:rsidRDefault="00C336BB" w:rsidP="00C336BB">
      <w:r w:rsidRPr="00600B96">
        <w:t xml:space="preserve">The </w:t>
      </w:r>
      <w:r>
        <w:t>MCData-11</w:t>
      </w:r>
      <w:r w:rsidRPr="00600B96">
        <w:t xml:space="preserve"> reference point</w:t>
      </w:r>
      <w:r>
        <w:t xml:space="preserve">, which exists between the MCData message store and the MCData notification server, is used by the MCData message store to send notification message to the </w:t>
      </w:r>
      <w:r w:rsidRPr="00903DA3">
        <w:t>subscribed</w:t>
      </w:r>
      <w:r>
        <w:t xml:space="preserve"> Message notification client.</w:t>
      </w:r>
    </w:p>
    <w:p w14:paraId="7046EBBD" w14:textId="77777777" w:rsidR="00C336BB" w:rsidRPr="00D73ED4" w:rsidRDefault="00C336BB" w:rsidP="00C336BB">
      <w:pPr>
        <w:pStyle w:val="Heading2"/>
      </w:pPr>
      <w:bookmarkStart w:id="217" w:name="_Toc433209555"/>
      <w:bookmarkStart w:id="218" w:name="_Toc454348952"/>
      <w:bookmarkStart w:id="219" w:name="_Toc154922986"/>
      <w:r>
        <w:t>6.5</w:t>
      </w:r>
      <w:r>
        <w:tab/>
        <w:t>Functional model for short data service</w:t>
      </w:r>
      <w:bookmarkEnd w:id="219"/>
      <w:r>
        <w:t xml:space="preserve"> </w:t>
      </w:r>
    </w:p>
    <w:p w14:paraId="6BCE9430" w14:textId="77777777" w:rsidR="00C336BB" w:rsidRPr="00D73ED4" w:rsidRDefault="00C336BB" w:rsidP="00C336BB">
      <w:pPr>
        <w:pStyle w:val="Heading3"/>
      </w:pPr>
      <w:bookmarkStart w:id="220" w:name="_Toc154922987"/>
      <w:r>
        <w:t>6.5.1</w:t>
      </w:r>
      <w:r>
        <w:tab/>
        <w:t>On-network functional model</w:t>
      </w:r>
      <w:bookmarkEnd w:id="220"/>
    </w:p>
    <w:p w14:paraId="6F17F03E" w14:textId="77777777" w:rsidR="00C336BB" w:rsidRDefault="00C336BB" w:rsidP="00C336BB">
      <w:r w:rsidRPr="00D518E4">
        <w:t>Figure</w:t>
      </w:r>
      <w:r>
        <w:t> 6</w:t>
      </w:r>
      <w:r w:rsidRPr="00D518E4">
        <w:t>.</w:t>
      </w:r>
      <w:r>
        <w:t>5.1</w:t>
      </w:r>
      <w:r w:rsidRPr="00D518E4">
        <w:t xml:space="preserve">-1 shows the </w:t>
      </w:r>
      <w:r>
        <w:t xml:space="preserve">application plane </w:t>
      </w:r>
      <w:r w:rsidRPr="00D518E4">
        <w:t xml:space="preserve">functional model for </w:t>
      </w:r>
      <w:r>
        <w:t>SDS</w:t>
      </w:r>
      <w:r w:rsidRPr="00D518E4">
        <w:t>.</w:t>
      </w:r>
    </w:p>
    <w:p w14:paraId="04686FA4" w14:textId="77777777" w:rsidR="00C336BB" w:rsidRDefault="00C336BB" w:rsidP="00C336BB">
      <w:pPr>
        <w:pStyle w:val="TH"/>
      </w:pPr>
      <w:r>
        <w:object w:dxaOrig="7032" w:dyaOrig="3720" w14:anchorId="1327CBFA">
          <v:shape id="_x0000_i1028" type="#_x0000_t75" style="width:351.35pt;height:185.9pt" o:ole="">
            <v:imagedata r:id="rId17" o:title=""/>
          </v:shape>
          <o:OLEObject Type="Embed" ProgID="Visio.Drawing.11" ShapeID="_x0000_i1028" DrawAspect="Content" ObjectID="_1765536197" r:id="rId18"/>
        </w:object>
      </w:r>
    </w:p>
    <w:p w14:paraId="358F9675" w14:textId="77777777" w:rsidR="00C336BB" w:rsidRDefault="00C336BB" w:rsidP="00C336BB">
      <w:pPr>
        <w:pStyle w:val="TF"/>
      </w:pPr>
      <w:r w:rsidRPr="00AE359C">
        <w:t>Figure</w:t>
      </w:r>
      <w:r>
        <w:t> 6</w:t>
      </w:r>
      <w:r w:rsidRPr="00AE359C">
        <w:t>.</w:t>
      </w:r>
      <w:r>
        <w:t>5.1</w:t>
      </w:r>
      <w:r w:rsidRPr="00AE359C">
        <w:t xml:space="preserve">-1: </w:t>
      </w:r>
      <w:r>
        <w:t>Application plane f</w:t>
      </w:r>
      <w:r w:rsidRPr="00AE359C">
        <w:t xml:space="preserve">unctional model for </w:t>
      </w:r>
      <w:r>
        <w:t>SDS</w:t>
      </w:r>
    </w:p>
    <w:p w14:paraId="608BE2F7" w14:textId="77777777" w:rsidR="00C336BB" w:rsidRPr="00823619" w:rsidRDefault="00C336BB" w:rsidP="00C336BB">
      <w:r w:rsidRPr="00823619">
        <w:t>In the model shown in figure </w:t>
      </w:r>
      <w:r>
        <w:t>6</w:t>
      </w:r>
      <w:r w:rsidRPr="00823619">
        <w:t>.</w:t>
      </w:r>
      <w:r>
        <w:t>5</w:t>
      </w:r>
      <w:r w:rsidRPr="00823619">
        <w:t>.1-1, the following apply:</w:t>
      </w:r>
    </w:p>
    <w:p w14:paraId="718EFD1D" w14:textId="77777777" w:rsidR="00C336BB" w:rsidRPr="00823619" w:rsidRDefault="00C336BB" w:rsidP="00C336BB">
      <w:pPr>
        <w:pStyle w:val="B1"/>
      </w:pPr>
      <w:r w:rsidRPr="00823619">
        <w:t>-</w:t>
      </w:r>
      <w:r w:rsidRPr="00823619">
        <w:tab/>
      </w:r>
      <w:r>
        <w:t xml:space="preserve">MCData-SDS-1 reference point is primarily used </w:t>
      </w:r>
      <w:r w:rsidRPr="00823619">
        <w:t xml:space="preserve">for MCData application signalling </w:t>
      </w:r>
      <w:r>
        <w:t>during</w:t>
      </w:r>
      <w:r w:rsidRPr="00823619">
        <w:t xml:space="preserve"> </w:t>
      </w:r>
      <w:r>
        <w:t>session establishment</w:t>
      </w:r>
      <w:r w:rsidRPr="00823619">
        <w:t xml:space="preserve"> in support of </w:t>
      </w:r>
      <w:r>
        <w:t>SDS data transfer. Secondarily,</w:t>
      </w:r>
      <w:r w:rsidRPr="00823619">
        <w:t xml:space="preserve"> 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p>
    <w:p w14:paraId="15912425" w14:textId="77777777" w:rsidR="00C336BB" w:rsidRPr="00823619" w:rsidRDefault="00C336BB" w:rsidP="00C336BB">
      <w:pPr>
        <w:pStyle w:val="B1"/>
      </w:pPr>
      <w:r w:rsidRPr="00823619">
        <w:t>-</w:t>
      </w:r>
      <w:r w:rsidRPr="00823619">
        <w:tab/>
        <w:t>MCData-</w:t>
      </w:r>
      <w:r>
        <w:t>SDS-2</w:t>
      </w:r>
      <w:r w:rsidRPr="00823619">
        <w:t xml:space="preserve"> </w:t>
      </w:r>
      <w:r>
        <w:t xml:space="preserve">reference point </w:t>
      </w:r>
      <w:r w:rsidRPr="00823619">
        <w:t xml:space="preserve">carries uplink and downlink unicast </w:t>
      </w:r>
      <w:r>
        <w:t>SDS data</w:t>
      </w:r>
      <w:r w:rsidRPr="00823619">
        <w:t xml:space="preserve"> </w:t>
      </w:r>
      <w:r>
        <w:t xml:space="preserve">over media plane </w:t>
      </w:r>
      <w:r w:rsidRPr="00823619">
        <w:t xml:space="preserve">between the </w:t>
      </w:r>
      <w:r>
        <w:t>SDS distribution function</w:t>
      </w:r>
      <w:r w:rsidRPr="00823619">
        <w:t xml:space="preserve"> of the MCData server and the </w:t>
      </w:r>
      <w:r>
        <w:t>SDS function</w:t>
      </w:r>
      <w:r w:rsidRPr="00823619">
        <w:t xml:space="preserve"> of the MCData </w:t>
      </w:r>
      <w:r>
        <w:t>client</w:t>
      </w:r>
      <w:r w:rsidRPr="00823619">
        <w:t>.</w:t>
      </w:r>
    </w:p>
    <w:p w14:paraId="7C24546A" w14:textId="77777777" w:rsidR="00C336BB" w:rsidRDefault="00C336BB" w:rsidP="00C336BB">
      <w:pPr>
        <w:pStyle w:val="B1"/>
      </w:pPr>
      <w:r w:rsidRPr="00823619">
        <w:t>-</w:t>
      </w:r>
      <w:r w:rsidRPr="00823619">
        <w:tab/>
        <w:t>MCData-</w:t>
      </w:r>
      <w:r>
        <w:t>SDS-3</w:t>
      </w:r>
      <w:r w:rsidRPr="00823619">
        <w:t xml:space="preserve"> </w:t>
      </w:r>
      <w:r>
        <w:t xml:space="preserve">reference point </w:t>
      </w:r>
      <w:r w:rsidRPr="00823619">
        <w:t xml:space="preserve">carries downlink multicast </w:t>
      </w:r>
      <w:r>
        <w:t>SDS data over media plane</w:t>
      </w:r>
      <w:r w:rsidRPr="00823619">
        <w:t xml:space="preserve"> from the </w:t>
      </w:r>
      <w:r>
        <w:t>SDS distribution function</w:t>
      </w:r>
      <w:r w:rsidRPr="00823619">
        <w:t xml:space="preserve"> of the MCData server to the </w:t>
      </w:r>
      <w:r>
        <w:t>SDS function</w:t>
      </w:r>
      <w:r w:rsidRPr="00823619">
        <w:t xml:space="preserve"> of the MCData </w:t>
      </w:r>
      <w:r>
        <w:t>client</w:t>
      </w:r>
      <w:r w:rsidRPr="00823619">
        <w:t>.</w:t>
      </w:r>
    </w:p>
    <w:p w14:paraId="18C75076" w14:textId="77777777" w:rsidR="00C336BB" w:rsidRDefault="00C336BB" w:rsidP="00C336BB">
      <w:r>
        <w:t>Examples of SDS data</w:t>
      </w:r>
      <w:r w:rsidRPr="006222C9">
        <w:t xml:space="preserve"> </w:t>
      </w:r>
      <w:r>
        <w:t xml:space="preserve">(in the form of text, binary, application data, URL or combinations of these) are: </w:t>
      </w:r>
    </w:p>
    <w:p w14:paraId="31666C5A" w14:textId="77777777" w:rsidR="00C336BB" w:rsidRPr="00823619" w:rsidRDefault="00C336BB" w:rsidP="00C336BB">
      <w:pPr>
        <w:pStyle w:val="B1"/>
      </w:pPr>
      <w:r w:rsidRPr="00823619">
        <w:t>-</w:t>
      </w:r>
      <w:r w:rsidRPr="00823619">
        <w:tab/>
        <w:t>information pertaining to applications e.g. health parameters of MCData user for situational awareness application;</w:t>
      </w:r>
    </w:p>
    <w:p w14:paraId="415775FD" w14:textId="77777777" w:rsidR="00C336BB" w:rsidRPr="00823619" w:rsidRDefault="00C336BB" w:rsidP="00C336BB">
      <w:pPr>
        <w:pStyle w:val="B1"/>
      </w:pPr>
      <w:r w:rsidRPr="00823619">
        <w:t>-</w:t>
      </w:r>
      <w:r w:rsidRPr="00823619">
        <w:tab/>
        <w:t>information pertaining to enhanced status service;</w:t>
      </w:r>
    </w:p>
    <w:p w14:paraId="535634B7" w14:textId="77777777" w:rsidR="00C336BB" w:rsidRPr="00823619" w:rsidRDefault="00C336BB" w:rsidP="00C336BB">
      <w:pPr>
        <w:pStyle w:val="B1"/>
      </w:pPr>
      <w:r w:rsidRPr="00823619">
        <w:t>-</w:t>
      </w:r>
      <w:r w:rsidRPr="00823619">
        <w:tab/>
        <w:t xml:space="preserve">text </w:t>
      </w:r>
      <w:r>
        <w:t xml:space="preserve">or URL </w:t>
      </w:r>
      <w:r w:rsidRPr="00823619">
        <w:t>data between MCData users;</w:t>
      </w:r>
    </w:p>
    <w:p w14:paraId="2D312719" w14:textId="77777777" w:rsidR="00C336BB" w:rsidRPr="00823619" w:rsidRDefault="00C336BB" w:rsidP="00C336BB">
      <w:pPr>
        <w:pStyle w:val="B1"/>
      </w:pPr>
      <w:r w:rsidRPr="00823619">
        <w:t>-</w:t>
      </w:r>
      <w:r w:rsidRPr="00823619">
        <w:tab/>
        <w:t>application data</w:t>
      </w:r>
      <w:r>
        <w:t xml:space="preserve"> (e.g. health parameters)</w:t>
      </w:r>
      <w:r w:rsidRPr="00823619">
        <w:t xml:space="preserve"> to the MCData user;</w:t>
      </w:r>
    </w:p>
    <w:p w14:paraId="51B5C305" w14:textId="77777777" w:rsidR="00C336BB" w:rsidRPr="00823619" w:rsidRDefault="00C336BB" w:rsidP="00C336BB">
      <w:pPr>
        <w:pStyle w:val="B1"/>
      </w:pPr>
      <w:r w:rsidRPr="00823619">
        <w:t>-</w:t>
      </w:r>
      <w:r w:rsidRPr="00823619">
        <w:tab/>
        <w:t xml:space="preserve">location information (independent or along with user </w:t>
      </w:r>
      <w:r>
        <w:t xml:space="preserve">or application </w:t>
      </w:r>
      <w:r w:rsidRPr="00823619">
        <w:t>provided data);</w:t>
      </w:r>
    </w:p>
    <w:p w14:paraId="450787F5" w14:textId="77777777" w:rsidR="00C336BB" w:rsidRPr="00823619" w:rsidRDefault="00C336BB" w:rsidP="00C336BB">
      <w:pPr>
        <w:pStyle w:val="B1"/>
      </w:pPr>
      <w:r>
        <w:t>-</w:t>
      </w:r>
      <w:r>
        <w:tab/>
        <w:t>command instructions to invoke certain operations on the MCData UE e.g. invoking UE specific applications</w:t>
      </w:r>
      <w:r w:rsidRPr="00823619">
        <w:t>;</w:t>
      </w:r>
      <w:r>
        <w:t xml:space="preserve"> </w:t>
      </w:r>
      <w:r w:rsidRPr="00823619">
        <w:t>and</w:t>
      </w:r>
    </w:p>
    <w:p w14:paraId="4CF7A67B" w14:textId="77777777" w:rsidR="00C336BB" w:rsidRPr="003E1C59" w:rsidRDefault="00C336BB" w:rsidP="00C336BB">
      <w:pPr>
        <w:pStyle w:val="B1"/>
      </w:pPr>
      <w:r w:rsidRPr="00823619">
        <w:t>-</w:t>
      </w:r>
      <w:r w:rsidRPr="00823619">
        <w:tab/>
        <w:t>application plane identities for the MCData user and MCData application.</w:t>
      </w:r>
    </w:p>
    <w:p w14:paraId="53BAACC7" w14:textId="77777777" w:rsidR="00C336BB" w:rsidRPr="00D73ED4" w:rsidRDefault="00C336BB" w:rsidP="00C336BB">
      <w:pPr>
        <w:pStyle w:val="Heading3"/>
      </w:pPr>
      <w:bookmarkStart w:id="221" w:name="_Toc154922988"/>
      <w:r>
        <w:t>6.5.2</w:t>
      </w:r>
      <w:r>
        <w:tab/>
        <w:t>Off-network functional model</w:t>
      </w:r>
      <w:bookmarkEnd w:id="221"/>
    </w:p>
    <w:p w14:paraId="3B831DF1" w14:textId="77777777" w:rsidR="00C336BB" w:rsidRPr="00321005" w:rsidRDefault="00C336BB" w:rsidP="00C336BB">
      <w:r w:rsidRPr="00321005">
        <w:t>Figure </w:t>
      </w:r>
      <w:r>
        <w:t>6</w:t>
      </w:r>
      <w:r w:rsidRPr="00321005">
        <w:t>.5.2-1 shows the off-network application plane functional model for SDS.</w:t>
      </w:r>
    </w:p>
    <w:p w14:paraId="3020839D" w14:textId="77777777" w:rsidR="00C336BB" w:rsidRPr="00321005" w:rsidRDefault="00C336BB" w:rsidP="00C336BB">
      <w:pPr>
        <w:pStyle w:val="TH"/>
      </w:pPr>
      <w:r w:rsidRPr="00321005">
        <w:object w:dxaOrig="7093" w:dyaOrig="4400" w14:anchorId="78C8EBFE">
          <v:shape id="_x0000_i1029" type="#_x0000_t75" style="width:354.55pt;height:220.1pt" o:ole="">
            <v:imagedata r:id="rId19" o:title=""/>
          </v:shape>
          <o:OLEObject Type="Embed" ProgID="Visio.Drawing.11" ShapeID="_x0000_i1029" DrawAspect="Content" ObjectID="_1765536198" r:id="rId20"/>
        </w:object>
      </w:r>
    </w:p>
    <w:p w14:paraId="6A65E870" w14:textId="77777777" w:rsidR="00C336BB" w:rsidRPr="00321005" w:rsidRDefault="00C336BB" w:rsidP="00C336BB">
      <w:pPr>
        <w:pStyle w:val="TF"/>
      </w:pPr>
      <w:r w:rsidRPr="00321005">
        <w:t>Figure </w:t>
      </w:r>
      <w:r>
        <w:t>6</w:t>
      </w:r>
      <w:r w:rsidRPr="00321005">
        <w:t>.5.</w:t>
      </w:r>
      <w:r>
        <w:t>2</w:t>
      </w:r>
      <w:r w:rsidRPr="00321005">
        <w:t>-1: Application plane functional model for SDS</w:t>
      </w:r>
    </w:p>
    <w:p w14:paraId="6292F8B0" w14:textId="77777777" w:rsidR="00C336BB" w:rsidRDefault="00C336BB" w:rsidP="00C336BB">
      <w:pPr>
        <w:pStyle w:val="Heading3"/>
      </w:pPr>
      <w:bookmarkStart w:id="222" w:name="_Toc154922989"/>
      <w:r>
        <w:t>6.5.3</w:t>
      </w:r>
      <w:r>
        <w:tab/>
        <w:t>Functional entities description</w:t>
      </w:r>
      <w:bookmarkEnd w:id="222"/>
    </w:p>
    <w:p w14:paraId="3B5B5646" w14:textId="77777777" w:rsidR="00C336BB" w:rsidRDefault="00C336BB" w:rsidP="00C336BB">
      <w:pPr>
        <w:pStyle w:val="Heading4"/>
      </w:pPr>
      <w:bookmarkStart w:id="223" w:name="_Toc154922990"/>
      <w:r>
        <w:t>6.5.3.1</w:t>
      </w:r>
      <w:r>
        <w:tab/>
        <w:t>Application plane</w:t>
      </w:r>
      <w:bookmarkEnd w:id="223"/>
    </w:p>
    <w:p w14:paraId="3A098935" w14:textId="77777777" w:rsidR="00C336BB" w:rsidRPr="00823619" w:rsidRDefault="00C336BB" w:rsidP="00C336BB">
      <w:pPr>
        <w:pStyle w:val="Heading5"/>
      </w:pPr>
      <w:bookmarkStart w:id="224" w:name="_Toc154922991"/>
      <w:r>
        <w:t>6</w:t>
      </w:r>
      <w:r w:rsidRPr="00823619">
        <w:t>.</w:t>
      </w:r>
      <w:r>
        <w:t>5</w:t>
      </w:r>
      <w:r w:rsidRPr="00823619">
        <w:t>.</w:t>
      </w:r>
      <w:r>
        <w:t>3</w:t>
      </w:r>
      <w:r w:rsidRPr="00823619">
        <w:t>.</w:t>
      </w:r>
      <w:r>
        <w:t>1</w:t>
      </w:r>
      <w:r w:rsidRPr="00823619">
        <w:t>.1</w:t>
      </w:r>
      <w:r w:rsidRPr="00823619">
        <w:tab/>
      </w:r>
      <w:r>
        <w:t>SDS function</w:t>
      </w:r>
      <w:bookmarkEnd w:id="224"/>
    </w:p>
    <w:p w14:paraId="1AE17E90" w14:textId="77777777" w:rsidR="00C336BB" w:rsidRPr="008D3A1E" w:rsidRDefault="00C336BB" w:rsidP="00C336BB">
      <w:r>
        <w:rPr>
          <w:rFonts w:eastAsia="Malgun Gothic"/>
          <w:lang w:eastAsia="ko-KR"/>
        </w:rPr>
        <w:t xml:space="preserve">SDS function of the MCData client is responsible to handle SDS capability related requests and responses. </w:t>
      </w:r>
    </w:p>
    <w:p w14:paraId="57C118A7" w14:textId="77777777" w:rsidR="00C336BB" w:rsidRDefault="00C336BB" w:rsidP="00C336BB">
      <w:pPr>
        <w:pStyle w:val="Heading5"/>
      </w:pPr>
      <w:bookmarkStart w:id="225" w:name="_Toc154922992"/>
      <w:r>
        <w:t>6</w:t>
      </w:r>
      <w:r w:rsidRPr="00823619">
        <w:t>.</w:t>
      </w:r>
      <w:r>
        <w:t>5</w:t>
      </w:r>
      <w:r w:rsidRPr="00823619">
        <w:t>.</w:t>
      </w:r>
      <w:r>
        <w:t>3</w:t>
      </w:r>
      <w:r w:rsidRPr="00823619">
        <w:t>.</w:t>
      </w:r>
      <w:r>
        <w:t>1</w:t>
      </w:r>
      <w:r w:rsidRPr="00823619">
        <w:t>.</w:t>
      </w:r>
      <w:r>
        <w:t>2</w:t>
      </w:r>
      <w:r w:rsidRPr="00823619">
        <w:tab/>
      </w:r>
      <w:r>
        <w:t>SDS distribution function</w:t>
      </w:r>
      <w:bookmarkEnd w:id="225"/>
    </w:p>
    <w:p w14:paraId="25DB9D4E" w14:textId="77777777" w:rsidR="00C336BB" w:rsidRPr="00823619" w:rsidRDefault="00C336BB" w:rsidP="00C336BB">
      <w:bookmarkStart w:id="226" w:name="_Toc428364973"/>
      <w:bookmarkStart w:id="227" w:name="_Toc433209573"/>
      <w:bookmarkStart w:id="228" w:name="_Toc454348972"/>
      <w:r w:rsidRPr="00823619">
        <w:t xml:space="preserve">The </w:t>
      </w:r>
      <w:r>
        <w:t>SDS distribution function</w:t>
      </w:r>
      <w:r w:rsidRPr="00823619">
        <w:t xml:space="preserve"> </w:t>
      </w:r>
      <w:r>
        <w:t xml:space="preserve">of the MCData server </w:t>
      </w:r>
      <w:r w:rsidRPr="00823619">
        <w:t xml:space="preserve">is responsible for the </w:t>
      </w:r>
      <w:r>
        <w:t xml:space="preserve">SDS </w:t>
      </w:r>
      <w:r w:rsidRPr="00823619">
        <w:t xml:space="preserve">data </w:t>
      </w:r>
      <w:r>
        <w:t xml:space="preserve">transaction to MCData </w:t>
      </w:r>
      <w:r w:rsidRPr="00823619">
        <w:t xml:space="preserve">communication participants. The </w:t>
      </w:r>
      <w:r>
        <w:t>SDS distribution function</w:t>
      </w:r>
      <w:r w:rsidRPr="00823619">
        <w:t xml:space="preserve"> </w:t>
      </w:r>
      <w:r>
        <w:t xml:space="preserve">of the MCData server </w:t>
      </w:r>
      <w:r w:rsidRPr="00823619">
        <w:t>provide</w:t>
      </w:r>
      <w:r>
        <w:t>s</w:t>
      </w:r>
      <w:r w:rsidRPr="00823619">
        <w:t xml:space="preserve"> the following functionality:</w:t>
      </w:r>
    </w:p>
    <w:p w14:paraId="752E7C9E" w14:textId="77777777" w:rsidR="00C336BB" w:rsidRPr="00823619" w:rsidRDefault="00C336BB" w:rsidP="00C336BB">
      <w:pPr>
        <w:pStyle w:val="B1"/>
      </w:pPr>
      <w:r w:rsidRPr="00823619">
        <w:t>-</w:t>
      </w:r>
      <w:r w:rsidRPr="00823619">
        <w:tab/>
        <w:t xml:space="preserve">reception of uplink </w:t>
      </w:r>
      <w:r>
        <w:t>SDS data</w:t>
      </w:r>
      <w:r w:rsidRPr="00823619">
        <w:t xml:space="preserve"> </w:t>
      </w:r>
      <w:r>
        <w:t>transaction</w:t>
      </w:r>
      <w:r w:rsidRPr="00823619">
        <w:t xml:space="preserve"> by means of the </w:t>
      </w:r>
      <w:r>
        <w:t>MCData-SDS-1 and MCData</w:t>
      </w:r>
      <w:r w:rsidRPr="00823619">
        <w:t>-</w:t>
      </w:r>
      <w:r>
        <w:t>SDS-2</w:t>
      </w:r>
      <w:r w:rsidRPr="00823619">
        <w:t xml:space="preserve"> reference point</w:t>
      </w:r>
      <w:r>
        <w:t>s</w:t>
      </w:r>
      <w:r w:rsidRPr="00823619">
        <w:t>;</w:t>
      </w:r>
    </w:p>
    <w:p w14:paraId="136FBDF3" w14:textId="77777777" w:rsidR="00C336BB" w:rsidRPr="00823619" w:rsidRDefault="00C336BB" w:rsidP="00C336BB">
      <w:pPr>
        <w:pStyle w:val="B1"/>
      </w:pPr>
      <w:r w:rsidRPr="00823619">
        <w:t>-</w:t>
      </w:r>
      <w:r w:rsidRPr="00823619">
        <w:tab/>
        <w:t xml:space="preserve">replicate the </w:t>
      </w:r>
      <w:r>
        <w:t>SDS data</w:t>
      </w:r>
      <w:r w:rsidRPr="00823619">
        <w:t xml:space="preserve"> as needed for distribution to those </w:t>
      </w:r>
      <w:r>
        <w:t xml:space="preserve">MCData </w:t>
      </w:r>
      <w:r w:rsidRPr="00823619">
        <w:t>communication participants using unicast transport;</w:t>
      </w:r>
    </w:p>
    <w:p w14:paraId="40D6D331" w14:textId="77777777" w:rsidR="00C336BB" w:rsidRPr="00823619" w:rsidRDefault="00C336BB" w:rsidP="00C336BB">
      <w:pPr>
        <w:pStyle w:val="B1"/>
      </w:pPr>
      <w:r w:rsidRPr="00823619">
        <w:t>-</w:t>
      </w:r>
      <w:r w:rsidRPr="00823619">
        <w:tab/>
        <w:t xml:space="preserve">distribute downlink </w:t>
      </w:r>
      <w:r>
        <w:t>data</w:t>
      </w:r>
      <w:r w:rsidRPr="00823619">
        <w:t xml:space="preserve"> by IP unicast transmission to those </w:t>
      </w:r>
      <w:r>
        <w:t xml:space="preserve">MCData </w:t>
      </w:r>
      <w:r w:rsidRPr="00823619">
        <w:t xml:space="preserve">communication participants utilizing unicast transport by means of the </w:t>
      </w:r>
      <w:r>
        <w:t>MCData-SDS-1 and MCData</w:t>
      </w:r>
      <w:r w:rsidRPr="00823619">
        <w:t>-</w:t>
      </w:r>
      <w:r>
        <w:t>SDS-2</w:t>
      </w:r>
      <w:r w:rsidRPr="00823619">
        <w:t xml:space="preserve"> reference point</w:t>
      </w:r>
      <w:r>
        <w:t>s</w:t>
      </w:r>
      <w:r w:rsidRPr="00823619">
        <w:t>;</w:t>
      </w:r>
      <w:r>
        <w:t xml:space="preserve"> and</w:t>
      </w:r>
    </w:p>
    <w:p w14:paraId="0C70D652" w14:textId="77777777" w:rsidR="00C336BB" w:rsidRPr="00823619" w:rsidRDefault="00C336BB" w:rsidP="00C336BB">
      <w:pPr>
        <w:pStyle w:val="B1"/>
      </w:pPr>
      <w:r w:rsidRPr="00823619">
        <w:t>-</w:t>
      </w:r>
      <w:r w:rsidRPr="00823619">
        <w:tab/>
        <w:t xml:space="preserve">distribute downlink </w:t>
      </w:r>
      <w:r>
        <w:t>SDS data</w:t>
      </w:r>
      <w:r w:rsidRPr="00823619">
        <w:t xml:space="preserve"> using multicast downlink transport by means of the </w:t>
      </w:r>
      <w:r>
        <w:t>MCData</w:t>
      </w:r>
      <w:r w:rsidRPr="00823619">
        <w:t>-</w:t>
      </w:r>
      <w:r>
        <w:t>SDS-3 reference point.</w:t>
      </w:r>
    </w:p>
    <w:p w14:paraId="5FDAC142" w14:textId="77777777" w:rsidR="00C336BB" w:rsidRDefault="00C336BB" w:rsidP="00C336BB">
      <w:pPr>
        <w:pStyle w:val="Heading5"/>
      </w:pPr>
      <w:bookmarkStart w:id="229" w:name="_Toc154922993"/>
      <w:bookmarkEnd w:id="226"/>
      <w:bookmarkEnd w:id="227"/>
      <w:bookmarkEnd w:id="228"/>
      <w:r>
        <w:t>6</w:t>
      </w:r>
      <w:r w:rsidRPr="00823619">
        <w:t>.</w:t>
      </w:r>
      <w:r>
        <w:t>5</w:t>
      </w:r>
      <w:r w:rsidRPr="00823619">
        <w:t>.</w:t>
      </w:r>
      <w:r>
        <w:t>3</w:t>
      </w:r>
      <w:r w:rsidRPr="00823619">
        <w:t>.</w:t>
      </w:r>
      <w:r>
        <w:t>1</w:t>
      </w:r>
      <w:r w:rsidRPr="00823619">
        <w:t>.</w:t>
      </w:r>
      <w:r>
        <w:t>3</w:t>
      </w:r>
      <w:r w:rsidRPr="00823619">
        <w:tab/>
      </w:r>
      <w:r>
        <w:t>Transmission/Reception control</w:t>
      </w:r>
      <w:bookmarkEnd w:id="229"/>
    </w:p>
    <w:p w14:paraId="6634E707" w14:textId="77777777" w:rsidR="00C336BB" w:rsidRDefault="00C336BB" w:rsidP="00C336BB">
      <w:r>
        <w:t>This functional entity is responsible for transmission and reception control of MCData SDS data transaction</w:t>
      </w:r>
      <w:r w:rsidRPr="00823619">
        <w:t xml:space="preserve"> </w:t>
      </w:r>
      <w:r>
        <w:t xml:space="preserve">between the sending MCData UE, the MCData server, and the receiving MCData UE. For SDS capability, due to small data size, the SDS messages </w:t>
      </w:r>
      <w:r w:rsidRPr="001A0FCA">
        <w:t>can be automatically sent</w:t>
      </w:r>
      <w:r>
        <w:t xml:space="preserve">. </w:t>
      </w:r>
    </w:p>
    <w:p w14:paraId="168FE085" w14:textId="77777777" w:rsidR="00C336BB" w:rsidRDefault="00C336BB" w:rsidP="00C336BB">
      <w:pPr>
        <w:pStyle w:val="Heading4"/>
      </w:pPr>
      <w:bookmarkStart w:id="230" w:name="_Toc154922994"/>
      <w:r>
        <w:t>6.5.3.2</w:t>
      </w:r>
      <w:r>
        <w:tab/>
        <w:t>Signalling control plane</w:t>
      </w:r>
      <w:bookmarkEnd w:id="230"/>
    </w:p>
    <w:p w14:paraId="28A51427" w14:textId="77777777" w:rsidR="00C336BB" w:rsidRPr="008042A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002DABB" w14:textId="77777777" w:rsidR="00C336BB" w:rsidRDefault="00C336BB" w:rsidP="00C336BB">
      <w:pPr>
        <w:pStyle w:val="Heading3"/>
      </w:pPr>
      <w:bookmarkStart w:id="231" w:name="_Toc154922995"/>
      <w:r>
        <w:lastRenderedPageBreak/>
        <w:t>6.5.4</w:t>
      </w:r>
      <w:r>
        <w:tab/>
        <w:t>R</w:t>
      </w:r>
      <w:r w:rsidRPr="0006178D">
        <w:t>eference points</w:t>
      </w:r>
      <w:bookmarkEnd w:id="231"/>
    </w:p>
    <w:p w14:paraId="688E2B79" w14:textId="77777777" w:rsidR="00C336BB" w:rsidRDefault="00C336BB" w:rsidP="00C336BB">
      <w:pPr>
        <w:pStyle w:val="Heading4"/>
      </w:pPr>
      <w:bookmarkStart w:id="232" w:name="_Toc154922996"/>
      <w:r>
        <w:t>6.5.4.1</w:t>
      </w:r>
      <w:r>
        <w:tab/>
        <w:t>Application plane</w:t>
      </w:r>
      <w:bookmarkEnd w:id="232"/>
    </w:p>
    <w:p w14:paraId="31269E3E" w14:textId="77777777" w:rsidR="00C336BB" w:rsidRPr="00823619" w:rsidRDefault="00C336BB" w:rsidP="00C336BB">
      <w:pPr>
        <w:pStyle w:val="Heading5"/>
      </w:pPr>
      <w:bookmarkStart w:id="233" w:name="_Toc154922997"/>
      <w:r>
        <w:t>6</w:t>
      </w:r>
      <w:r w:rsidRPr="00823619">
        <w:t>.</w:t>
      </w:r>
      <w:r>
        <w:t>5</w:t>
      </w:r>
      <w:r w:rsidRPr="00823619">
        <w:t>.</w:t>
      </w:r>
      <w:r>
        <w:t>4</w:t>
      </w:r>
      <w:r w:rsidRPr="00823619">
        <w:t>.</w:t>
      </w:r>
      <w:r>
        <w:t>1.1</w:t>
      </w:r>
      <w:r>
        <w:rPr>
          <w:sz w:val="24"/>
        </w:rPr>
        <w:tab/>
      </w:r>
      <w:r w:rsidRPr="00823619">
        <w:t>Reference point MCData-</w:t>
      </w:r>
      <w:r>
        <w:t>SDS-</w:t>
      </w:r>
      <w:r w:rsidRPr="00823619">
        <w:t xml:space="preserve">1 (between the </w:t>
      </w:r>
      <w:r>
        <w:t xml:space="preserve">SDS distribution function </w:t>
      </w:r>
      <w:r w:rsidRPr="00823619">
        <w:t xml:space="preserve">and </w:t>
      </w:r>
      <w:r>
        <w:t>the SDS function</w:t>
      </w:r>
      <w:r w:rsidRPr="00823619">
        <w:t>)</w:t>
      </w:r>
      <w:bookmarkEnd w:id="233"/>
    </w:p>
    <w:p w14:paraId="31918FD5" w14:textId="77777777" w:rsidR="00C336BB" w:rsidRDefault="00C336BB" w:rsidP="00C336BB">
      <w:bookmarkStart w:id="234" w:name="_Toc428364997"/>
      <w:bookmarkStart w:id="235" w:name="_Toc433209601"/>
      <w:bookmarkStart w:id="236" w:name="_Toc454349000"/>
      <w:r w:rsidRPr="00823619">
        <w:t>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r w:rsidRPr="00823619">
        <w:t xml:space="preserve"> </w:t>
      </w:r>
      <w:r>
        <w:t xml:space="preserve">This reference point is also used </w:t>
      </w:r>
      <w:r w:rsidRPr="00823619">
        <w:t xml:space="preserve">for MCData application signalling </w:t>
      </w:r>
      <w:r>
        <w:t>during</w:t>
      </w:r>
      <w:r w:rsidRPr="00823619">
        <w:t xml:space="preserve"> </w:t>
      </w:r>
      <w:r>
        <w:t>session establishment</w:t>
      </w:r>
      <w:r w:rsidRPr="00823619">
        <w:t xml:space="preserve"> in support of </w:t>
      </w:r>
      <w:r>
        <w:t>SDS data transfer</w:t>
      </w:r>
      <w:r w:rsidRPr="00823619">
        <w:t>.</w:t>
      </w:r>
      <w:r w:rsidRPr="00823619" w:rsidDel="009E264A">
        <w:t xml:space="preserve"> </w:t>
      </w:r>
    </w:p>
    <w:p w14:paraId="3847BA04" w14:textId="77777777" w:rsidR="00C336BB" w:rsidRPr="00823619" w:rsidRDefault="00C336BB" w:rsidP="00C336BB">
      <w:r w:rsidRPr="00823619">
        <w:t>The MCData-</w:t>
      </w:r>
      <w:r>
        <w:t>SDS-</w:t>
      </w:r>
      <w:r w:rsidRPr="00823619">
        <w:t>1 reference point shall use the SIP-1 and SIP-2 reference points for transport and routing of SIP signalling.</w:t>
      </w:r>
      <w:r>
        <w:t xml:space="preserve"> MCData-SDS-1 reference point can be used when the SDS payload data size does not exceed the </w:t>
      </w:r>
      <w:r>
        <w:rPr>
          <w:lang w:eastAsia="zh-CN"/>
        </w:rPr>
        <w:t>configured maximum payload data size for SDS over signalling control plane,</w:t>
      </w:r>
      <w:r>
        <w:t xml:space="preserve"> otherwise MCData-SDS-2 and MCData-SDS-3 may be used appropriately.</w:t>
      </w:r>
    </w:p>
    <w:p w14:paraId="32B80AEA" w14:textId="77777777" w:rsidR="00C336BB" w:rsidRPr="00823619" w:rsidRDefault="00C336BB" w:rsidP="00C336BB">
      <w:r w:rsidRPr="00823619">
        <w:t>Reference point MCData-</w:t>
      </w:r>
      <w:r>
        <w:t>SDS-</w:t>
      </w:r>
      <w:r w:rsidRPr="00823619">
        <w:t>1 also provide</w:t>
      </w:r>
      <w:r>
        <w:t>s</w:t>
      </w:r>
      <w:r w:rsidRPr="00823619">
        <w:t xml:space="preserve"> </w:t>
      </w:r>
      <w:r>
        <w:t xml:space="preserve">support to </w:t>
      </w:r>
      <w:r w:rsidRPr="006317E0">
        <w:t xml:space="preserve">delivered and read </w:t>
      </w:r>
      <w:r>
        <w:t xml:space="preserve">requests and notifications </w:t>
      </w:r>
      <w:r w:rsidRPr="006317E0">
        <w:t>as appropriate</w:t>
      </w:r>
      <w:r w:rsidRPr="00823619">
        <w:t>.</w:t>
      </w:r>
    </w:p>
    <w:p w14:paraId="59877638" w14:textId="77777777" w:rsidR="00C336BB" w:rsidRPr="006C2BF0" w:rsidRDefault="00C336BB" w:rsidP="00C336BB">
      <w:pPr>
        <w:pStyle w:val="Heading5"/>
      </w:pPr>
      <w:bookmarkStart w:id="237" w:name="_Toc154922998"/>
      <w:r>
        <w:t>6</w:t>
      </w:r>
      <w:r w:rsidRPr="006C2BF0">
        <w:t>.</w:t>
      </w:r>
      <w:r>
        <w:t>5</w:t>
      </w:r>
      <w:r w:rsidRPr="006C2BF0">
        <w:t>.</w:t>
      </w:r>
      <w:r>
        <w:t>4</w:t>
      </w:r>
      <w:r w:rsidRPr="006C2BF0">
        <w:t>.</w:t>
      </w:r>
      <w:r>
        <w:t>1.2</w:t>
      </w:r>
      <w:r w:rsidRPr="006C2BF0">
        <w:tab/>
        <w:t>Reference point MCData-</w:t>
      </w:r>
      <w:r>
        <w:t>SDS-2</w:t>
      </w:r>
      <w:r w:rsidRPr="006C2BF0">
        <w:t xml:space="preserve"> (unicast between the </w:t>
      </w:r>
      <w:r>
        <w:t>SDS</w:t>
      </w:r>
      <w:r w:rsidRPr="006C2BF0">
        <w:t xml:space="preserve"> distribution function and the </w:t>
      </w:r>
      <w:r>
        <w:t>SDS function</w:t>
      </w:r>
      <w:r w:rsidRPr="006C2BF0">
        <w:t>)</w:t>
      </w:r>
      <w:bookmarkEnd w:id="234"/>
      <w:bookmarkEnd w:id="235"/>
      <w:bookmarkEnd w:id="236"/>
      <w:bookmarkEnd w:id="237"/>
    </w:p>
    <w:p w14:paraId="3CCF1990" w14:textId="77777777" w:rsidR="00C336BB" w:rsidRPr="00823619" w:rsidRDefault="00C336BB" w:rsidP="00C336BB">
      <w:r w:rsidRPr="00823619">
        <w:t>The MCData-</w:t>
      </w:r>
      <w:r>
        <w:t>SDS-2</w:t>
      </w:r>
      <w:r w:rsidRPr="00823619">
        <w:t xml:space="preserve"> reference point, which exists between the </w:t>
      </w:r>
      <w:r>
        <w:t>SDS</w:t>
      </w:r>
      <w:r w:rsidRPr="00823619">
        <w:t xml:space="preserve"> distribution function and the SDS function</w:t>
      </w:r>
      <w:r>
        <w:t xml:space="preserve"> of the MCData client</w:t>
      </w:r>
      <w:r w:rsidRPr="00823619">
        <w:t xml:space="preserve">, is used unicast </w:t>
      </w:r>
      <w:r>
        <w:t>SDS data transaction</w:t>
      </w:r>
      <w:r w:rsidRPr="00823619">
        <w:t xml:space="preserve"> </w:t>
      </w:r>
      <w:r>
        <w:t xml:space="preserve">(when the SDS payload data size exceeds the </w:t>
      </w:r>
      <w:r>
        <w:rPr>
          <w:lang w:eastAsia="zh-CN"/>
        </w:rPr>
        <w:t>configured maximum payload data size for SDS over signalling control plane</w:t>
      </w:r>
      <w:r>
        <w:t>)</w:t>
      </w:r>
      <w:r w:rsidRPr="00823619">
        <w:t xml:space="preserve"> between the MCData server and the MCData client. The MCData-</w:t>
      </w:r>
      <w:r>
        <w:t>SDS-2</w:t>
      </w:r>
      <w:r w:rsidRPr="00823619">
        <w:t xml:space="preserve"> reference point uses the SGi reference point defined in 3GPP TS 23.002 [</w:t>
      </w:r>
      <w:r>
        <w:t>10</w:t>
      </w:r>
      <w:r w:rsidRPr="00823619">
        <w:t>].</w:t>
      </w:r>
    </w:p>
    <w:p w14:paraId="70146D45" w14:textId="77777777" w:rsidR="00C336BB" w:rsidRPr="00823619" w:rsidRDefault="00C336BB" w:rsidP="00C336BB">
      <w:r w:rsidRPr="00823619">
        <w:t>Reference point MCData-</w:t>
      </w:r>
      <w:r>
        <w:t>SDS-2</w:t>
      </w:r>
      <w:r w:rsidRPr="00823619">
        <w:t xml:space="preserve"> also provide</w:t>
      </w:r>
      <w:r>
        <w:t>s</w:t>
      </w:r>
      <w:r w:rsidRPr="00823619">
        <w:t xml:space="preserve"> </w:t>
      </w:r>
      <w:r>
        <w:t xml:space="preserve">support to </w:t>
      </w:r>
      <w:r w:rsidRPr="00CF035D">
        <w:t>message thread indication</w:t>
      </w:r>
      <w:r>
        <w:t xml:space="preserve"> using c</w:t>
      </w:r>
      <w:r w:rsidRPr="00823619">
        <w:t>onversation identifier</w:t>
      </w:r>
      <w:r>
        <w:t xml:space="preserve">, delivered and </w:t>
      </w:r>
      <w:r w:rsidRPr="006317E0">
        <w:t xml:space="preserve">read </w:t>
      </w:r>
      <w:r>
        <w:t xml:space="preserve">notifications </w:t>
      </w:r>
      <w:r w:rsidRPr="006317E0">
        <w:t>as appropriate</w:t>
      </w:r>
      <w:r w:rsidRPr="00823619">
        <w:t>.</w:t>
      </w:r>
    </w:p>
    <w:p w14:paraId="5AB0E69A" w14:textId="77777777" w:rsidR="00C336BB" w:rsidRDefault="00C336BB" w:rsidP="00C336BB">
      <w:pPr>
        <w:pStyle w:val="Heading5"/>
      </w:pPr>
      <w:bookmarkStart w:id="238" w:name="_Toc154922999"/>
      <w:r>
        <w:t>6</w:t>
      </w:r>
      <w:r w:rsidRPr="006C2BF0">
        <w:t>.</w:t>
      </w:r>
      <w:r>
        <w:t>5</w:t>
      </w:r>
      <w:r w:rsidRPr="006C2BF0">
        <w:t>.</w:t>
      </w:r>
      <w:r>
        <w:t>4</w:t>
      </w:r>
      <w:r w:rsidRPr="006C2BF0">
        <w:t>.</w:t>
      </w:r>
      <w:r>
        <w:t>1.3</w:t>
      </w:r>
      <w:r w:rsidRPr="006C2BF0">
        <w:tab/>
        <w:t>Reference point MCData-</w:t>
      </w:r>
      <w:r>
        <w:t>SDS-3</w:t>
      </w:r>
      <w:r w:rsidRPr="006C2BF0">
        <w:t xml:space="preserve"> (multicast between the </w:t>
      </w:r>
      <w:r>
        <w:t>SDS</w:t>
      </w:r>
      <w:r w:rsidRPr="006C2BF0">
        <w:t xml:space="preserve"> distribution function </w:t>
      </w:r>
      <w:r>
        <w:t xml:space="preserve">and </w:t>
      </w:r>
      <w:r w:rsidRPr="00554D31">
        <w:t xml:space="preserve">the </w:t>
      </w:r>
      <w:r>
        <w:t>SDS function</w:t>
      </w:r>
      <w:r w:rsidRPr="006C2BF0">
        <w:t>)</w:t>
      </w:r>
      <w:bookmarkEnd w:id="238"/>
    </w:p>
    <w:p w14:paraId="4F8B8992" w14:textId="77777777" w:rsidR="00C336BB" w:rsidRPr="006C2BF0" w:rsidRDefault="00C336BB" w:rsidP="00C336BB">
      <w:r w:rsidRPr="00823619">
        <w:t>The MCData-</w:t>
      </w:r>
      <w:r>
        <w:t>SDS-3</w:t>
      </w:r>
      <w:r w:rsidRPr="00823619">
        <w:t xml:space="preserve"> reference point, which exists between the </w:t>
      </w:r>
      <w:r>
        <w:t>SDS</w:t>
      </w:r>
      <w:r w:rsidRPr="00823619">
        <w:t xml:space="preserve"> distribution function </w:t>
      </w:r>
      <w:r>
        <w:t xml:space="preserve">of the MCData server </w:t>
      </w:r>
      <w:r w:rsidRPr="00823619">
        <w:t>and the SDS function</w:t>
      </w:r>
      <w:r>
        <w:t xml:space="preserve"> of the MCData client</w:t>
      </w:r>
      <w:r w:rsidRPr="00823619">
        <w:t xml:space="preserve">, is used by the </w:t>
      </w:r>
      <w:r>
        <w:t>SDS</w:t>
      </w:r>
      <w:r w:rsidRPr="00823619">
        <w:t xml:space="preserve"> distribution function of the MCData server to send </w:t>
      </w:r>
      <w:r>
        <w:t xml:space="preserve">downlink </w:t>
      </w:r>
      <w:r w:rsidRPr="00823619">
        <w:t xml:space="preserve">multicast </w:t>
      </w:r>
      <w:r>
        <w:t>SDS data</w:t>
      </w:r>
      <w:r w:rsidRPr="00823619">
        <w:t xml:space="preserve"> to the </w:t>
      </w:r>
      <w:r>
        <w:t>SDS function</w:t>
      </w:r>
      <w:r w:rsidRPr="00823619">
        <w:t xml:space="preserve"> of the MCData client. The MCData-</w:t>
      </w:r>
      <w:r>
        <w:t>SDS-3</w:t>
      </w:r>
      <w:r w:rsidRPr="00823619">
        <w:t xml:space="preserve"> reference point uses the MB2-U interface defined in 3GPP TS 23.468 [</w:t>
      </w:r>
      <w:r>
        <w:t>8</w:t>
      </w:r>
      <w:r w:rsidRPr="00823619">
        <w:t>].</w:t>
      </w:r>
    </w:p>
    <w:p w14:paraId="372987E5" w14:textId="77777777" w:rsidR="00C336BB" w:rsidRDefault="00C336BB" w:rsidP="00C336BB">
      <w:pPr>
        <w:pStyle w:val="Heading4"/>
      </w:pPr>
      <w:bookmarkStart w:id="239" w:name="_Toc154923000"/>
      <w:r>
        <w:t>6.5.4.2</w:t>
      </w:r>
      <w:r>
        <w:tab/>
        <w:t>Signalling control plane</w:t>
      </w:r>
      <w:bookmarkEnd w:id="239"/>
    </w:p>
    <w:p w14:paraId="4F4F3E92"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2E2053D6" w14:textId="77777777" w:rsidR="00C336BB" w:rsidRDefault="00C336BB" w:rsidP="00C336BB">
      <w:pPr>
        <w:pStyle w:val="Heading2"/>
      </w:pPr>
      <w:bookmarkStart w:id="240" w:name="_Toc154923001"/>
      <w:r>
        <w:t>6.6</w:t>
      </w:r>
      <w:r>
        <w:tab/>
      </w:r>
      <w:bookmarkEnd w:id="217"/>
      <w:bookmarkEnd w:id="218"/>
      <w:r>
        <w:t>Functional model for file distribution</w:t>
      </w:r>
      <w:bookmarkEnd w:id="240"/>
    </w:p>
    <w:p w14:paraId="293D08B1" w14:textId="77777777" w:rsidR="00C336BB" w:rsidRPr="00D73ED4" w:rsidRDefault="00C336BB" w:rsidP="00C336BB">
      <w:pPr>
        <w:pStyle w:val="Heading3"/>
      </w:pPr>
      <w:bookmarkStart w:id="241" w:name="_Toc154923002"/>
      <w:r>
        <w:t>6.6.1</w:t>
      </w:r>
      <w:r>
        <w:tab/>
        <w:t>On-network functional model</w:t>
      </w:r>
      <w:bookmarkEnd w:id="241"/>
    </w:p>
    <w:p w14:paraId="258340E0" w14:textId="77777777" w:rsidR="00C336BB" w:rsidRPr="00167861" w:rsidRDefault="00C336BB" w:rsidP="00C336BB">
      <w:r w:rsidRPr="00D518E4">
        <w:t>Figure</w:t>
      </w:r>
      <w:r>
        <w:t> 6</w:t>
      </w:r>
      <w:r w:rsidRPr="00D518E4">
        <w:t>.</w:t>
      </w:r>
      <w:r>
        <w:t>6.1</w:t>
      </w:r>
      <w:r w:rsidRPr="00D518E4">
        <w:t xml:space="preserve">-1 shows the </w:t>
      </w:r>
      <w:r>
        <w:t xml:space="preserve">application plane </w:t>
      </w:r>
      <w:r w:rsidRPr="00D518E4">
        <w:t xml:space="preserve">functional model for </w:t>
      </w:r>
      <w:r>
        <w:t>file distribution</w:t>
      </w:r>
      <w:r w:rsidRPr="00D518E4">
        <w:t>.</w:t>
      </w:r>
    </w:p>
    <w:p w14:paraId="375C8B4C" w14:textId="77777777" w:rsidR="00C336BB" w:rsidRDefault="00C336BB" w:rsidP="00C336BB">
      <w:pPr>
        <w:pStyle w:val="TH"/>
      </w:pPr>
      <w:r>
        <w:object w:dxaOrig="11565" w:dyaOrig="10845" w14:anchorId="4F1255A0">
          <v:shape id="_x0000_i1030" type="#_x0000_t75" style="width:318.55pt;height:298.05pt" o:ole="">
            <v:imagedata r:id="rId21" o:title=""/>
          </v:shape>
          <o:OLEObject Type="Embed" ProgID="Visio.Drawing.11" ShapeID="_x0000_i1030" DrawAspect="Content" ObjectID="_1765536199" r:id="rId22"/>
        </w:object>
      </w:r>
    </w:p>
    <w:p w14:paraId="7458A5BE" w14:textId="77777777" w:rsidR="00C336BB" w:rsidRDefault="00C336BB" w:rsidP="00C336BB">
      <w:pPr>
        <w:pStyle w:val="TF"/>
      </w:pPr>
      <w:r w:rsidRPr="00AE359C">
        <w:t>Figure</w:t>
      </w:r>
      <w:r>
        <w:t> 6</w:t>
      </w:r>
      <w:r w:rsidRPr="00AE359C">
        <w:t>.</w:t>
      </w:r>
      <w:r>
        <w:t>6.1</w:t>
      </w:r>
      <w:r w:rsidRPr="00AE359C">
        <w:t xml:space="preserve">-1: </w:t>
      </w:r>
      <w:r>
        <w:t>Application plane f</w:t>
      </w:r>
      <w:r w:rsidRPr="00AE359C">
        <w:t xml:space="preserve">unctional model for </w:t>
      </w:r>
      <w:r>
        <w:t>file distribution</w:t>
      </w:r>
    </w:p>
    <w:p w14:paraId="07DB60A4" w14:textId="77777777" w:rsidR="00C336BB" w:rsidRPr="00823619" w:rsidRDefault="00C336BB" w:rsidP="00C336BB">
      <w:r w:rsidRPr="00823619">
        <w:t>In the model shown in figure </w:t>
      </w:r>
      <w:r>
        <w:t>6</w:t>
      </w:r>
      <w:r w:rsidRPr="00823619">
        <w:t>.</w:t>
      </w:r>
      <w:r>
        <w:t>6</w:t>
      </w:r>
      <w:r w:rsidRPr="00823619">
        <w:t>.1-1, the following apply:</w:t>
      </w:r>
    </w:p>
    <w:p w14:paraId="06171560" w14:textId="77777777" w:rsidR="00C336BB" w:rsidRPr="00823619" w:rsidRDefault="00C336BB" w:rsidP="00C336BB">
      <w:pPr>
        <w:pStyle w:val="B1"/>
      </w:pPr>
      <w:r w:rsidRPr="00823619">
        <w:t>-</w:t>
      </w:r>
      <w:r w:rsidRPr="00823619">
        <w:tab/>
      </w:r>
      <w:r>
        <w:t>MCData-FD-1</w:t>
      </w:r>
      <w:r w:rsidRPr="00823619">
        <w:t xml:space="preserve"> </w:t>
      </w:r>
      <w:r>
        <w:t xml:space="preserve">reference point </w:t>
      </w:r>
      <w:r w:rsidRPr="00823619">
        <w:t xml:space="preserve">is </w:t>
      </w:r>
      <w:r>
        <w:t>primarily</w:t>
      </w:r>
      <w:r w:rsidRPr="00823619">
        <w:t xml:space="preserve"> used for MCData application signalling for establishing a session in support of MCData</w:t>
      </w:r>
      <w:r>
        <w:t xml:space="preserve"> file distribution</w:t>
      </w:r>
      <w:r w:rsidRPr="00823619">
        <w:t>.</w:t>
      </w:r>
      <w:r w:rsidRPr="00FA05F4">
        <w:t xml:space="preserve"> </w:t>
      </w:r>
      <w:r>
        <w:t>Secondarily, MCData-FD-1</w:t>
      </w:r>
      <w:r w:rsidRPr="00823619">
        <w:t xml:space="preserve"> </w:t>
      </w:r>
      <w:r>
        <w:t>reference point</w:t>
      </w:r>
      <w:r w:rsidRPr="00823619">
        <w:t xml:space="preserve"> </w:t>
      </w:r>
      <w:r>
        <w:t xml:space="preserve">is also </w:t>
      </w:r>
      <w:r w:rsidRPr="00823619">
        <w:t xml:space="preserve">used for both uplink and downlink unicast </w:t>
      </w:r>
      <w:r>
        <w:t>data (e.g., URL associated to file, file download completed report)</w:t>
      </w:r>
      <w:r w:rsidRPr="00823619">
        <w:t>.</w:t>
      </w:r>
    </w:p>
    <w:p w14:paraId="3E9BB447" w14:textId="77777777" w:rsidR="00C336BB" w:rsidRPr="00823619" w:rsidRDefault="00C336BB" w:rsidP="00C336BB">
      <w:pPr>
        <w:pStyle w:val="B1"/>
      </w:pPr>
      <w:r w:rsidRPr="00823619">
        <w:t>-</w:t>
      </w:r>
      <w:r w:rsidRPr="00823619">
        <w:tab/>
        <w:t>MCData</w:t>
      </w:r>
      <w:r>
        <w:t>-FD</w:t>
      </w:r>
      <w:r w:rsidRPr="00823619">
        <w:t>-</w:t>
      </w:r>
      <w:r>
        <w:t>2</w:t>
      </w:r>
      <w:r w:rsidRPr="00823619">
        <w:t xml:space="preserve"> </w:t>
      </w:r>
      <w:r>
        <w:t xml:space="preserve">reference point </w:t>
      </w:r>
      <w:r w:rsidRPr="00823619">
        <w:t xml:space="preserve">carries </w:t>
      </w:r>
      <w:r>
        <w:t>uplink and downlink</w:t>
      </w:r>
      <w:r w:rsidRPr="00823619">
        <w:t xml:space="preserve"> unicast </w:t>
      </w:r>
      <w:r>
        <w:t>file data</w:t>
      </w:r>
      <w:r w:rsidRPr="00823619">
        <w:t xml:space="preserve"> between the </w:t>
      </w:r>
      <w:r>
        <w:t>FD</w:t>
      </w:r>
      <w:r w:rsidRPr="00823619">
        <w:t xml:space="preserve"> function</w:t>
      </w:r>
      <w:r>
        <w:t>s</w:t>
      </w:r>
      <w:r w:rsidRPr="00823619">
        <w:t xml:space="preserve"> of the MCData server and </w:t>
      </w:r>
      <w:r>
        <w:t xml:space="preserve">the </w:t>
      </w:r>
      <w:r w:rsidRPr="00823619">
        <w:t>MCData UE.</w:t>
      </w:r>
    </w:p>
    <w:p w14:paraId="765FEEAB" w14:textId="77777777" w:rsidR="00C336BB" w:rsidRPr="00823619" w:rsidRDefault="00C336BB" w:rsidP="00C336BB">
      <w:pPr>
        <w:pStyle w:val="B1"/>
      </w:pPr>
      <w:r w:rsidRPr="00823619">
        <w:t>-</w:t>
      </w:r>
      <w:r w:rsidRPr="00823619">
        <w:tab/>
        <w:t>MCData</w:t>
      </w:r>
      <w:r>
        <w:t>-FD</w:t>
      </w:r>
      <w:r w:rsidRPr="00823619">
        <w:t>-</w:t>
      </w:r>
      <w:r>
        <w:t>3</w:t>
      </w:r>
      <w:r w:rsidRPr="00823619">
        <w:t xml:space="preserve"> </w:t>
      </w:r>
      <w:r>
        <w:t xml:space="preserve">reference point </w:t>
      </w:r>
      <w:r w:rsidRPr="00823619">
        <w:t xml:space="preserve">carries </w:t>
      </w:r>
      <w:r>
        <w:t xml:space="preserve">downlink </w:t>
      </w:r>
      <w:r w:rsidRPr="00823619">
        <w:t xml:space="preserve">multicast </w:t>
      </w:r>
      <w:r>
        <w:t>file data</w:t>
      </w:r>
      <w:r w:rsidRPr="00823619">
        <w:t xml:space="preserve"> from the </w:t>
      </w:r>
      <w:r>
        <w:t>FD</w:t>
      </w:r>
      <w:r w:rsidRPr="00823619">
        <w:t xml:space="preserve"> function of the MCData server to the </w:t>
      </w:r>
      <w:r>
        <w:t xml:space="preserve">FD function of the </w:t>
      </w:r>
      <w:r w:rsidRPr="00823619">
        <w:t>MCData UE.</w:t>
      </w:r>
    </w:p>
    <w:p w14:paraId="5953FF05" w14:textId="77777777" w:rsidR="00C336BB" w:rsidRDefault="00C336BB" w:rsidP="00C336BB">
      <w:pPr>
        <w:pStyle w:val="B1"/>
      </w:pPr>
      <w:r w:rsidRPr="00823619">
        <w:t>-</w:t>
      </w:r>
      <w:r w:rsidRPr="00823619">
        <w:tab/>
        <w:t>MCData-</w:t>
      </w:r>
      <w:r>
        <w:t>FD-4</w:t>
      </w:r>
      <w:r w:rsidRPr="00823619">
        <w:t xml:space="preserve"> </w:t>
      </w:r>
      <w:r>
        <w:t xml:space="preserve">reference point </w:t>
      </w:r>
      <w:r w:rsidRPr="00823619">
        <w:t xml:space="preserve">carries </w:t>
      </w:r>
      <w:r>
        <w:t>uplink and downlink</w:t>
      </w:r>
      <w:r w:rsidRPr="00823619">
        <w:t xml:space="preserve"> </w:t>
      </w:r>
      <w:r>
        <w:t>unicast file data</w:t>
      </w:r>
      <w:r w:rsidRPr="00823619">
        <w:t xml:space="preserve"> </w:t>
      </w:r>
      <w:r>
        <w:t>between</w:t>
      </w:r>
      <w:r w:rsidRPr="00823619">
        <w:t xml:space="preserve"> the media </w:t>
      </w:r>
      <w:r>
        <w:t>storage</w:t>
      </w:r>
      <w:r w:rsidRPr="00823619">
        <w:t xml:space="preserve"> function of the MCData </w:t>
      </w:r>
      <w:r>
        <w:t>Content</w:t>
      </w:r>
      <w:r w:rsidRPr="00823619">
        <w:t xml:space="preserve"> server </w:t>
      </w:r>
      <w:r>
        <w:t>and</w:t>
      </w:r>
      <w:r w:rsidRPr="00823619">
        <w:t xml:space="preserve"> </w:t>
      </w:r>
      <w:r>
        <w:t xml:space="preserve">the media storage client of the </w:t>
      </w:r>
      <w:r w:rsidRPr="00823619">
        <w:t>MCData UE.</w:t>
      </w:r>
      <w:r w:rsidRPr="00B275AB">
        <w:t xml:space="preserve"> </w:t>
      </w:r>
    </w:p>
    <w:p w14:paraId="066B480C" w14:textId="77777777" w:rsidR="00C336BB" w:rsidRDefault="00C336BB" w:rsidP="00C336BB">
      <w:pPr>
        <w:pStyle w:val="B1"/>
      </w:pPr>
      <w:r>
        <w:t>-</w:t>
      </w:r>
      <w:r>
        <w:tab/>
        <w:t xml:space="preserve">MCData-FD-5 reference point supports </w:t>
      </w:r>
      <w:r w:rsidRPr="00C11403">
        <w:t>the</w:t>
      </w:r>
      <w:r>
        <w:t xml:space="preserve"> MCData server to access the stored files in the MCData content server for certain file distribution functions, such as retrieval a file to be distributed through multicast etc. This reference points also supports any necessary operational requirements.</w:t>
      </w:r>
      <w:r w:rsidRPr="002062DA">
        <w:t xml:space="preserve"> </w:t>
      </w:r>
    </w:p>
    <w:p w14:paraId="5CB7B70B" w14:textId="77777777" w:rsidR="00C336BB" w:rsidRDefault="00C336BB" w:rsidP="00C336BB">
      <w:pPr>
        <w:pStyle w:val="B1"/>
      </w:pPr>
      <w:r>
        <w:t>-</w:t>
      </w:r>
      <w:r>
        <w:tab/>
        <w:t xml:space="preserve">MCData-FD-7 reference point supports </w:t>
      </w:r>
      <w:r w:rsidRPr="00C11403">
        <w:t>the</w:t>
      </w:r>
      <w:r>
        <w:t xml:space="preserve"> upload and download of file data between MCData content server and MCData message store.</w:t>
      </w:r>
    </w:p>
    <w:p w14:paraId="0EF6142A" w14:textId="77777777" w:rsidR="00C336BB" w:rsidRDefault="00C336BB" w:rsidP="00C336BB">
      <w:pPr>
        <w:pStyle w:val="NO"/>
      </w:pPr>
      <w:r>
        <w:t>NOTE</w:t>
      </w:r>
      <w:r w:rsidRPr="00C11403">
        <w:t>:</w:t>
      </w:r>
      <w:r>
        <w:tab/>
      </w:r>
      <w:r w:rsidRPr="00C11403">
        <w:t xml:space="preserve">The security aspects of MCData-FD-5 </w:t>
      </w:r>
      <w:r>
        <w:t xml:space="preserve">and MCData-FD-7 </w:t>
      </w:r>
      <w:r w:rsidRPr="00C11403">
        <w:t>reference point</w:t>
      </w:r>
      <w:r>
        <w:t>s</w:t>
      </w:r>
      <w:r w:rsidRPr="00C11403">
        <w:t xml:space="preserve"> </w:t>
      </w:r>
      <w:r>
        <w:t>are</w:t>
      </w:r>
      <w:r w:rsidRPr="00C11403">
        <w:t xml:space="preserve"> the responsibility of SA3 and </w:t>
      </w:r>
      <w:r>
        <w:t xml:space="preserve">thus </w:t>
      </w:r>
      <w:r w:rsidRPr="00C11403">
        <w:t xml:space="preserve">outside the scope of the present </w:t>
      </w:r>
      <w:r>
        <w:t>document</w:t>
      </w:r>
      <w:r w:rsidRPr="00C11403">
        <w:t xml:space="preserve">. </w:t>
      </w:r>
    </w:p>
    <w:p w14:paraId="117049B4" w14:textId="77777777" w:rsidR="00C336BB" w:rsidRPr="00D73ED4" w:rsidRDefault="00C336BB" w:rsidP="00C336BB">
      <w:pPr>
        <w:pStyle w:val="Heading3"/>
      </w:pPr>
      <w:bookmarkStart w:id="242" w:name="_Toc154923003"/>
      <w:r>
        <w:t>6.6.1a</w:t>
      </w:r>
      <w:r>
        <w:tab/>
        <w:t>On-network functional model for interconnection</w:t>
      </w:r>
      <w:bookmarkEnd w:id="242"/>
    </w:p>
    <w:p w14:paraId="1BC84BF2" w14:textId="77777777" w:rsidR="00C336BB" w:rsidRPr="00167861" w:rsidRDefault="00C336BB" w:rsidP="00C336BB">
      <w:r w:rsidRPr="00D518E4">
        <w:t>Figure</w:t>
      </w:r>
      <w:r>
        <w:t> 6</w:t>
      </w:r>
      <w:r w:rsidRPr="00D518E4">
        <w:t>.</w:t>
      </w:r>
      <w:r>
        <w:t>6.1a</w:t>
      </w:r>
      <w:r w:rsidRPr="00D518E4">
        <w:t xml:space="preserve">-1 shows the </w:t>
      </w:r>
      <w:r>
        <w:t xml:space="preserve">application plane </w:t>
      </w:r>
      <w:r w:rsidRPr="00D518E4">
        <w:t xml:space="preserve">functional model for </w:t>
      </w:r>
      <w:r>
        <w:t>file distribution with interconnection</w:t>
      </w:r>
      <w:r w:rsidRPr="00D518E4">
        <w:t>.</w:t>
      </w:r>
    </w:p>
    <w:p w14:paraId="6E163650" w14:textId="77777777" w:rsidR="00C336BB" w:rsidRDefault="00C336BB" w:rsidP="00C336BB">
      <w:pPr>
        <w:pStyle w:val="TH"/>
      </w:pPr>
      <w:r>
        <w:object w:dxaOrig="21136" w:dyaOrig="11955" w14:anchorId="0D6BB9C3">
          <v:shape id="_x0000_i1031" type="#_x0000_t75" style="width:491.25pt;height:293.45pt" o:ole="">
            <v:imagedata r:id="rId23" o:title=""/>
          </v:shape>
          <o:OLEObject Type="Embed" ProgID="Visio.Drawing.11" ShapeID="_x0000_i1031" DrawAspect="Content" ObjectID="_1765536200" r:id="rId24"/>
        </w:object>
      </w:r>
    </w:p>
    <w:p w14:paraId="652E8C21" w14:textId="77777777" w:rsidR="00C336BB" w:rsidRDefault="00C336BB" w:rsidP="00C336BB">
      <w:pPr>
        <w:pStyle w:val="TF"/>
      </w:pPr>
      <w:r w:rsidRPr="00AE359C">
        <w:t>Figure</w:t>
      </w:r>
      <w:r>
        <w:t> 6</w:t>
      </w:r>
      <w:r w:rsidRPr="00AE359C">
        <w:t>.</w:t>
      </w:r>
      <w:r>
        <w:t>6.1a</w:t>
      </w:r>
      <w:r w:rsidRPr="00AE359C">
        <w:t xml:space="preserve">-1: </w:t>
      </w:r>
      <w:r>
        <w:t>Application plane f</w:t>
      </w:r>
      <w:r w:rsidRPr="00AE359C">
        <w:t xml:space="preserve">unctional model for </w:t>
      </w:r>
      <w:r>
        <w:t>file distribution</w:t>
      </w:r>
    </w:p>
    <w:p w14:paraId="45C2AB93" w14:textId="77777777" w:rsidR="00C336BB" w:rsidRPr="00823619" w:rsidRDefault="00C336BB" w:rsidP="00C336BB">
      <w:r w:rsidRPr="00823619">
        <w:t>In the model shown in figure </w:t>
      </w:r>
      <w:r>
        <w:t>6</w:t>
      </w:r>
      <w:r w:rsidRPr="00823619">
        <w:t>.</w:t>
      </w:r>
      <w:r>
        <w:t>6</w:t>
      </w:r>
      <w:r w:rsidRPr="00823619">
        <w:t>.1</w:t>
      </w:r>
      <w:r>
        <w:t>a</w:t>
      </w:r>
      <w:r w:rsidRPr="00823619">
        <w:t>-1, the following apply:</w:t>
      </w:r>
    </w:p>
    <w:p w14:paraId="583CFB38" w14:textId="77777777" w:rsidR="00C336BB" w:rsidRDefault="00C336BB" w:rsidP="00C336BB">
      <w:pPr>
        <w:pStyle w:val="B1"/>
      </w:pPr>
      <w:r w:rsidRPr="00823619">
        <w:t>-</w:t>
      </w:r>
      <w:r w:rsidRPr="00823619">
        <w:tab/>
      </w:r>
      <w:r>
        <w:t>MCData-FD-1,</w:t>
      </w:r>
      <w:r w:rsidRPr="00823619">
        <w:t xml:space="preserve"> MCData</w:t>
      </w:r>
      <w:r>
        <w:t>-FD</w:t>
      </w:r>
      <w:r w:rsidRPr="00823619">
        <w:t>-</w:t>
      </w:r>
      <w:r>
        <w:t xml:space="preserve">2, </w:t>
      </w:r>
      <w:r w:rsidRPr="00823619">
        <w:t>MCData</w:t>
      </w:r>
      <w:r>
        <w:t>-FD</w:t>
      </w:r>
      <w:r w:rsidRPr="00823619">
        <w:t>-</w:t>
      </w:r>
      <w:r>
        <w:t xml:space="preserve">3, </w:t>
      </w:r>
      <w:r w:rsidRPr="00823619">
        <w:t>MCData-</w:t>
      </w:r>
      <w:r>
        <w:t>FD-4, MCData-FD-5 reference points are described in subclause 6.6.1.</w:t>
      </w:r>
      <w:r w:rsidRPr="00C11403">
        <w:t xml:space="preserve"> </w:t>
      </w:r>
    </w:p>
    <w:p w14:paraId="367E84DC" w14:textId="77777777" w:rsidR="00C336BB" w:rsidRDefault="00C336BB" w:rsidP="00C336BB">
      <w:pPr>
        <w:pStyle w:val="B1"/>
      </w:pPr>
      <w:r>
        <w:t>-</w:t>
      </w:r>
      <w:r>
        <w:tab/>
        <w:t>MCData-7 and MCData-8 reference points are described in subclause 6.4.4.1.</w:t>
      </w:r>
    </w:p>
    <w:p w14:paraId="2EBBCCE1" w14:textId="77777777" w:rsidR="00C336BB" w:rsidRDefault="00C336BB" w:rsidP="00C336BB">
      <w:pPr>
        <w:pStyle w:val="B1"/>
      </w:pPr>
      <w:r>
        <w:t>-</w:t>
      </w:r>
      <w:r>
        <w:tab/>
        <w:t>The MC gateway server is described in subclause 6.4.3.1.5.</w:t>
      </w:r>
    </w:p>
    <w:p w14:paraId="75AFAF39" w14:textId="77777777" w:rsidR="00C336BB" w:rsidRDefault="00C336BB" w:rsidP="00C336BB">
      <w:pPr>
        <w:pStyle w:val="B1"/>
      </w:pPr>
      <w:r>
        <w:t>-</w:t>
      </w:r>
      <w:r>
        <w:tab/>
        <w:t>MCData-3 and MCData-9 allow the MCData server in the primary MCData system to share URLs related to files for upload and download with the MCData server in the partner MCData system.</w:t>
      </w:r>
    </w:p>
    <w:p w14:paraId="6FE21597" w14:textId="77777777" w:rsidR="00C336BB" w:rsidRDefault="00C336BB" w:rsidP="00C336BB">
      <w:pPr>
        <w:pStyle w:val="B1"/>
      </w:pPr>
      <w:r>
        <w:t>-</w:t>
      </w:r>
      <w:r>
        <w:tab/>
        <w:t>MCData-FD-6 allows file contents and metadata to be shared between the MCData content server in the primary MCData system and the MCData content server in the partner MCData system. MCData</w:t>
      </w:r>
      <w:r>
        <w:noBreakHyphen/>
        <w:t>FD</w:t>
      </w:r>
      <w:r>
        <w:noBreakHyphen/>
        <w:t>6 is based on HTTP.</w:t>
      </w:r>
    </w:p>
    <w:p w14:paraId="4F6333AC" w14:textId="77777777" w:rsidR="00C336BB" w:rsidRDefault="00C336BB" w:rsidP="00C336BB">
      <w:pPr>
        <w:pStyle w:val="B1"/>
      </w:pPr>
      <w:r>
        <w:t>-</w:t>
      </w:r>
      <w:r>
        <w:tab/>
      </w:r>
      <w:r w:rsidRPr="00E342CA">
        <w:t>The HTTP proxies are contained in the signalling plane. They provide topology and IP address hiding between MCData systems.</w:t>
      </w:r>
    </w:p>
    <w:p w14:paraId="2BC22407" w14:textId="77777777" w:rsidR="00C336BB" w:rsidRDefault="00C336BB" w:rsidP="00C336BB"/>
    <w:p w14:paraId="51ECF284" w14:textId="77777777" w:rsidR="00C336BB" w:rsidRPr="00D73ED4" w:rsidRDefault="00C336BB" w:rsidP="00C336BB">
      <w:pPr>
        <w:pStyle w:val="Heading3"/>
      </w:pPr>
      <w:bookmarkStart w:id="243" w:name="_Toc154923004"/>
      <w:r>
        <w:t>6.6.2</w:t>
      </w:r>
      <w:r>
        <w:tab/>
        <w:t>Off-network functional model</w:t>
      </w:r>
      <w:bookmarkEnd w:id="243"/>
    </w:p>
    <w:p w14:paraId="0A2080DB" w14:textId="77777777" w:rsidR="00C336BB" w:rsidRPr="00D37A56" w:rsidRDefault="00C336BB" w:rsidP="00C336BB">
      <w:pPr>
        <w:rPr>
          <w:lang w:eastAsia="zh-CN"/>
        </w:rPr>
      </w:pPr>
      <w:r>
        <w:t>Figure 6.</w:t>
      </w:r>
      <w:r>
        <w:rPr>
          <w:rFonts w:hint="eastAsia"/>
          <w:lang w:eastAsia="zh-CN"/>
        </w:rPr>
        <w:t>6</w:t>
      </w:r>
      <w:r w:rsidRPr="00C73492">
        <w:t xml:space="preserve">.2-1 shows the off-network application plane functional model for </w:t>
      </w:r>
      <w:r>
        <w:rPr>
          <w:rFonts w:hint="eastAsia"/>
          <w:lang w:eastAsia="zh-CN"/>
        </w:rPr>
        <w:t>FD</w:t>
      </w:r>
      <w:r w:rsidRPr="00C73492">
        <w:t>.</w:t>
      </w:r>
    </w:p>
    <w:p w14:paraId="1BFC0F4D" w14:textId="77777777" w:rsidR="00C336BB" w:rsidRDefault="00C336BB" w:rsidP="00C336BB">
      <w:pPr>
        <w:pStyle w:val="TH"/>
      </w:pPr>
      <w:r w:rsidRPr="00321005">
        <w:object w:dxaOrig="7093" w:dyaOrig="4400" w14:anchorId="78C2311F">
          <v:shape id="_x0000_i1032" type="#_x0000_t75" style="width:354.55pt;height:220.1pt" o:ole="">
            <v:imagedata r:id="rId25" o:title=""/>
          </v:shape>
          <o:OLEObject Type="Embed" ProgID="Visio.Drawing.11" ShapeID="_x0000_i1032" DrawAspect="Content" ObjectID="_1765536201" r:id="rId26"/>
        </w:object>
      </w:r>
    </w:p>
    <w:p w14:paraId="2FE3CA3A" w14:textId="77777777" w:rsidR="00C336BB" w:rsidRPr="0031152B" w:rsidRDefault="00C336BB" w:rsidP="00C336BB">
      <w:pPr>
        <w:pStyle w:val="TF"/>
        <w:rPr>
          <w:lang w:eastAsia="zh-CN"/>
        </w:rPr>
      </w:pPr>
      <w:r w:rsidRPr="00C73492">
        <w:t>Figure 6.</w:t>
      </w:r>
      <w:r>
        <w:rPr>
          <w:rFonts w:hint="eastAsia"/>
          <w:lang w:eastAsia="zh-CN"/>
        </w:rPr>
        <w:t>6</w:t>
      </w:r>
      <w:r w:rsidRPr="00C73492">
        <w:t xml:space="preserve">.2-1: Application plane functional model for </w:t>
      </w:r>
      <w:r>
        <w:rPr>
          <w:rFonts w:hint="eastAsia"/>
          <w:lang w:eastAsia="zh-CN"/>
        </w:rPr>
        <w:t>FD</w:t>
      </w:r>
    </w:p>
    <w:p w14:paraId="50D1D0F6" w14:textId="77777777" w:rsidR="00C336BB" w:rsidRDefault="00C336BB" w:rsidP="00C336BB"/>
    <w:p w14:paraId="1C4A488F" w14:textId="77777777" w:rsidR="00C336BB" w:rsidRDefault="00C336BB" w:rsidP="00C336BB">
      <w:pPr>
        <w:pStyle w:val="Heading3"/>
      </w:pPr>
      <w:bookmarkStart w:id="244" w:name="_Toc154923005"/>
      <w:r>
        <w:t>6.6.3</w:t>
      </w:r>
      <w:r>
        <w:tab/>
        <w:t>Functional entities description</w:t>
      </w:r>
      <w:bookmarkEnd w:id="244"/>
    </w:p>
    <w:p w14:paraId="68CE4B99" w14:textId="77777777" w:rsidR="00C336BB" w:rsidRDefault="00C336BB" w:rsidP="00C336BB">
      <w:pPr>
        <w:pStyle w:val="Heading4"/>
      </w:pPr>
      <w:bookmarkStart w:id="245" w:name="_Toc154923006"/>
      <w:r>
        <w:t>6.6.3.1</w:t>
      </w:r>
      <w:r>
        <w:tab/>
        <w:t>Application plane</w:t>
      </w:r>
      <w:bookmarkEnd w:id="245"/>
    </w:p>
    <w:p w14:paraId="4D370885" w14:textId="77777777" w:rsidR="00C336BB" w:rsidRPr="00823619" w:rsidRDefault="00C336BB" w:rsidP="00C336BB">
      <w:pPr>
        <w:pStyle w:val="Heading5"/>
      </w:pPr>
      <w:bookmarkStart w:id="246" w:name="_Toc154923007"/>
      <w:r>
        <w:t>6</w:t>
      </w:r>
      <w:r w:rsidRPr="00823619">
        <w:t>.</w:t>
      </w:r>
      <w:r>
        <w:t>6</w:t>
      </w:r>
      <w:r w:rsidRPr="00823619">
        <w:t>.</w:t>
      </w:r>
      <w:r>
        <w:t>3</w:t>
      </w:r>
      <w:r w:rsidRPr="00823619">
        <w:t>.</w:t>
      </w:r>
      <w:r>
        <w:t>1</w:t>
      </w:r>
      <w:r w:rsidRPr="00823619">
        <w:t>.1</w:t>
      </w:r>
      <w:r w:rsidRPr="00823619">
        <w:tab/>
      </w:r>
      <w:r>
        <w:t>FD function</w:t>
      </w:r>
      <w:bookmarkEnd w:id="246"/>
    </w:p>
    <w:p w14:paraId="534EAB49" w14:textId="77777777" w:rsidR="00C336BB" w:rsidRPr="008D3A1E" w:rsidRDefault="00C336BB" w:rsidP="00C336BB">
      <w:r>
        <w:rPr>
          <w:rFonts w:eastAsia="Malgun Gothic"/>
          <w:lang w:eastAsia="ko-KR"/>
        </w:rPr>
        <w:t xml:space="preserve">FD function of the MCData client and the MCData server is responsible to handle file distribution capability related requests and responses. </w:t>
      </w:r>
    </w:p>
    <w:p w14:paraId="0C0DE89D" w14:textId="77777777" w:rsidR="00C336BB" w:rsidRPr="00823619" w:rsidRDefault="00C336BB" w:rsidP="00C336BB">
      <w:r w:rsidRPr="00823619">
        <w:t xml:space="preserve">The </w:t>
      </w:r>
      <w:r>
        <w:t>FD</w:t>
      </w:r>
      <w:r w:rsidRPr="00823619">
        <w:t xml:space="preserve"> function </w:t>
      </w:r>
      <w:r>
        <w:t xml:space="preserve">of the MCData server </w:t>
      </w:r>
      <w:r w:rsidRPr="00823619">
        <w:t xml:space="preserve">is responsible for the distribution of </w:t>
      </w:r>
      <w:r>
        <w:t>file</w:t>
      </w:r>
      <w:r w:rsidRPr="00823619">
        <w:t xml:space="preserve"> to </w:t>
      </w:r>
      <w:r>
        <w:t>the MCData</w:t>
      </w:r>
      <w:r w:rsidRPr="00823619">
        <w:t xml:space="preserve"> communication participants. </w:t>
      </w:r>
      <w:r>
        <w:t xml:space="preserve">The FD function of the MCData server </w:t>
      </w:r>
      <w:r w:rsidRPr="00823619">
        <w:t>provide</w:t>
      </w:r>
      <w:r>
        <w:t>s</w:t>
      </w:r>
      <w:r w:rsidRPr="00823619">
        <w:t xml:space="preserve"> the following functionality:</w:t>
      </w:r>
    </w:p>
    <w:p w14:paraId="0CA18164" w14:textId="77777777" w:rsidR="00C336BB" w:rsidRPr="00823619" w:rsidRDefault="00C336BB" w:rsidP="00C336BB">
      <w:pPr>
        <w:pStyle w:val="B1"/>
      </w:pPr>
      <w:r w:rsidRPr="00823619">
        <w:t>-</w:t>
      </w:r>
      <w:r w:rsidRPr="00823619">
        <w:tab/>
        <w:t xml:space="preserve">reception of uplink </w:t>
      </w:r>
      <w:r>
        <w:t>file</w:t>
      </w:r>
      <w:r w:rsidRPr="00823619">
        <w:t xml:space="preserve"> </w:t>
      </w:r>
      <w:r>
        <w:t>data</w:t>
      </w:r>
      <w:r w:rsidRPr="00823619">
        <w:t xml:space="preserve"> by means of the </w:t>
      </w:r>
      <w:r>
        <w:t>MCData</w:t>
      </w:r>
      <w:r w:rsidRPr="00823619">
        <w:t>-</w:t>
      </w:r>
      <w:r>
        <w:t xml:space="preserve">FD-2 </w:t>
      </w:r>
      <w:r w:rsidRPr="00823619">
        <w:t>reference point;</w:t>
      </w:r>
    </w:p>
    <w:p w14:paraId="2AED8F34" w14:textId="77777777" w:rsidR="00C336BB" w:rsidRPr="00823619" w:rsidRDefault="00C336BB" w:rsidP="00C336BB">
      <w:pPr>
        <w:pStyle w:val="B1"/>
      </w:pPr>
      <w:r w:rsidRPr="00823619">
        <w:t>-</w:t>
      </w:r>
      <w:r w:rsidRPr="00823619">
        <w:tab/>
        <w:t xml:space="preserve">replicate the </w:t>
      </w:r>
      <w:r>
        <w:t>file data</w:t>
      </w:r>
      <w:r w:rsidRPr="00823619">
        <w:t xml:space="preserve"> as needed for distribution to those </w:t>
      </w:r>
      <w:r>
        <w:t xml:space="preserve">MCData </w:t>
      </w:r>
      <w:r w:rsidRPr="00823619">
        <w:t>communication participants using unicast transport;</w:t>
      </w:r>
    </w:p>
    <w:p w14:paraId="769B885E" w14:textId="77777777" w:rsidR="00C336BB" w:rsidRPr="00823619" w:rsidRDefault="00C336BB" w:rsidP="00C336BB">
      <w:pPr>
        <w:pStyle w:val="B1"/>
      </w:pPr>
      <w:r w:rsidRPr="00823619">
        <w:t>-</w:t>
      </w:r>
      <w:r w:rsidRPr="00823619">
        <w:tab/>
        <w:t xml:space="preserve">distribute downlink </w:t>
      </w:r>
      <w:r>
        <w:t>file</w:t>
      </w:r>
      <w:r w:rsidRPr="00823619">
        <w:t xml:space="preserve"> </w:t>
      </w:r>
      <w:r>
        <w:t>data</w:t>
      </w:r>
      <w:r w:rsidRPr="00823619">
        <w:t xml:space="preserve"> by IP unicast transmission to those </w:t>
      </w:r>
      <w:r>
        <w:t xml:space="preserve">MCData </w:t>
      </w:r>
      <w:r w:rsidRPr="00823619">
        <w:t xml:space="preserve">communication participants utilizing unicast transport by means of the </w:t>
      </w:r>
      <w:r>
        <w:t>MCData</w:t>
      </w:r>
      <w:r w:rsidRPr="00823619">
        <w:t>-</w:t>
      </w:r>
      <w:r>
        <w:t>FD-2</w:t>
      </w:r>
      <w:r w:rsidRPr="00823619">
        <w:t xml:space="preserve"> reference point;</w:t>
      </w:r>
      <w:r>
        <w:t xml:space="preserve"> and</w:t>
      </w:r>
    </w:p>
    <w:p w14:paraId="47CB6D1E" w14:textId="77777777" w:rsidR="00C336BB" w:rsidRPr="00823619" w:rsidRDefault="00C336BB" w:rsidP="00C336BB">
      <w:pPr>
        <w:pStyle w:val="B1"/>
      </w:pPr>
      <w:r w:rsidRPr="00823619">
        <w:t>-</w:t>
      </w:r>
      <w:r w:rsidRPr="00823619">
        <w:tab/>
        <w:t xml:space="preserve">distribute downlink </w:t>
      </w:r>
      <w:r>
        <w:t>file data</w:t>
      </w:r>
      <w:r w:rsidRPr="00823619">
        <w:t xml:space="preserve"> using multicast downlink transport by means of the </w:t>
      </w:r>
      <w:r>
        <w:t>MCData</w:t>
      </w:r>
      <w:r w:rsidRPr="00823619">
        <w:t>-</w:t>
      </w:r>
      <w:r>
        <w:t xml:space="preserve">FD-3 </w:t>
      </w:r>
      <w:r w:rsidRPr="00823619">
        <w:t>reference point</w:t>
      </w:r>
      <w:r>
        <w:t>.</w:t>
      </w:r>
    </w:p>
    <w:p w14:paraId="6225F22F" w14:textId="77777777" w:rsidR="00C336BB" w:rsidRPr="00823619" w:rsidRDefault="00C336BB" w:rsidP="00C336BB">
      <w:pPr>
        <w:pStyle w:val="Heading5"/>
      </w:pPr>
      <w:bookmarkStart w:id="247" w:name="_Toc154923008"/>
      <w:r>
        <w:t>6</w:t>
      </w:r>
      <w:r w:rsidRPr="00823619">
        <w:t>.</w:t>
      </w:r>
      <w:r>
        <w:t>6</w:t>
      </w:r>
      <w:r w:rsidRPr="00823619">
        <w:t>.</w:t>
      </w:r>
      <w:r>
        <w:t>3</w:t>
      </w:r>
      <w:r w:rsidRPr="00823619">
        <w:t>.</w:t>
      </w:r>
      <w:r>
        <w:t>1</w:t>
      </w:r>
      <w:r w:rsidRPr="00823619">
        <w:t>.</w:t>
      </w:r>
      <w:r>
        <w:t>2</w:t>
      </w:r>
      <w:r w:rsidRPr="00823619">
        <w:tab/>
      </w:r>
      <w:r>
        <w:t>Media storage</w:t>
      </w:r>
      <w:r w:rsidRPr="00823619">
        <w:t xml:space="preserve"> client</w:t>
      </w:r>
      <w:bookmarkEnd w:id="247"/>
    </w:p>
    <w:p w14:paraId="64C8F08E" w14:textId="77777777" w:rsidR="00C336BB" w:rsidRPr="00823619" w:rsidRDefault="00C336BB" w:rsidP="00C336BB">
      <w:r w:rsidRPr="00823619">
        <w:t xml:space="preserve">The </w:t>
      </w:r>
      <w:r>
        <w:t xml:space="preserve">media storage client is used to support FD function of the MCData client for file distribution capability. FD function of the MCData client interacts with media storage client for uploading and downloading file to or from the media storage function of the MCData content server. </w:t>
      </w:r>
    </w:p>
    <w:p w14:paraId="0BC15E9E" w14:textId="77777777" w:rsidR="00C336BB" w:rsidRDefault="00C336BB" w:rsidP="00C336BB">
      <w:pPr>
        <w:pStyle w:val="Heading5"/>
      </w:pPr>
      <w:bookmarkStart w:id="248" w:name="_Toc154923009"/>
      <w:r>
        <w:t>6</w:t>
      </w:r>
      <w:r w:rsidRPr="00823619">
        <w:t>.</w:t>
      </w:r>
      <w:r>
        <w:t>6</w:t>
      </w:r>
      <w:r w:rsidRPr="00823619">
        <w:t>.</w:t>
      </w:r>
      <w:r>
        <w:t>3</w:t>
      </w:r>
      <w:r w:rsidRPr="00823619">
        <w:t>.</w:t>
      </w:r>
      <w:r>
        <w:t>1</w:t>
      </w:r>
      <w:r w:rsidRPr="00823619">
        <w:t>.</w:t>
      </w:r>
      <w:r>
        <w:t>3</w:t>
      </w:r>
      <w:r w:rsidRPr="00823619">
        <w:tab/>
      </w:r>
      <w:r>
        <w:t>Transmission/Reception control</w:t>
      </w:r>
      <w:bookmarkEnd w:id="248"/>
    </w:p>
    <w:p w14:paraId="14577D83" w14:textId="77777777" w:rsidR="00C336BB" w:rsidRPr="005E146E" w:rsidRDefault="00C336BB" w:rsidP="00C336BB">
      <w:r w:rsidRPr="005E146E">
        <w:t>This functional entity is responsible for transmission and reception control of MCData file data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 However, when the file distribution requests are exceeding a certain size, it may be necessary to control the data that is transmitted or received by the MCData UEs. The control is subject to criteria like application level priorities (e.g. user priority, group priority), service type, emergency nature of the communication, etc.</w:t>
      </w:r>
    </w:p>
    <w:p w14:paraId="7B76C136" w14:textId="77777777" w:rsidR="00C336BB" w:rsidRDefault="00C336BB" w:rsidP="00C336BB">
      <w:pPr>
        <w:pStyle w:val="Heading5"/>
      </w:pPr>
      <w:bookmarkStart w:id="249" w:name="_Toc154923010"/>
      <w:r>
        <w:lastRenderedPageBreak/>
        <w:t>6</w:t>
      </w:r>
      <w:r w:rsidRPr="00823619">
        <w:t>.</w:t>
      </w:r>
      <w:r>
        <w:t>6</w:t>
      </w:r>
      <w:r w:rsidRPr="00823619">
        <w:t>.</w:t>
      </w:r>
      <w:r>
        <w:t>3</w:t>
      </w:r>
      <w:r w:rsidRPr="00823619">
        <w:t>.</w:t>
      </w:r>
      <w:r>
        <w:t>1</w:t>
      </w:r>
      <w:r w:rsidRPr="00823619">
        <w:t>.</w:t>
      </w:r>
      <w:r>
        <w:t>4</w:t>
      </w:r>
      <w:r w:rsidRPr="00823619">
        <w:tab/>
        <w:t xml:space="preserve">Media </w:t>
      </w:r>
      <w:r>
        <w:t>storage</w:t>
      </w:r>
      <w:r w:rsidRPr="00823619">
        <w:t xml:space="preserve"> function</w:t>
      </w:r>
      <w:bookmarkEnd w:id="249"/>
    </w:p>
    <w:p w14:paraId="15DF1E6B" w14:textId="77777777" w:rsidR="00C336BB" w:rsidRDefault="00C336BB" w:rsidP="00C336BB">
      <w:r w:rsidRPr="00823619">
        <w:t xml:space="preserve">The media </w:t>
      </w:r>
      <w:r>
        <w:t>storage</w:t>
      </w:r>
      <w:r w:rsidRPr="00823619">
        <w:t xml:space="preserve"> function is responsible for the </w:t>
      </w:r>
      <w:r>
        <w:t>storing of media uploaded by the media storage client of the MCData UE in case of MCData file distribution</w:t>
      </w:r>
      <w:r w:rsidRPr="00823619">
        <w:t xml:space="preserve">. </w:t>
      </w:r>
      <w:r>
        <w:t>It also supports download of stored media by the MCData UE in case of file distribution via media storage client.</w:t>
      </w:r>
    </w:p>
    <w:p w14:paraId="2B9EB4A2" w14:textId="77777777" w:rsidR="00C336BB" w:rsidRDefault="00C336BB" w:rsidP="00C336BB">
      <w:r>
        <w:t>The media storage function supports partial download requests of stored media by the MCData UE via media storage client.</w:t>
      </w:r>
    </w:p>
    <w:p w14:paraId="02846274" w14:textId="77777777" w:rsidR="00C336BB" w:rsidRPr="006E5C15" w:rsidRDefault="00C336BB" w:rsidP="00C336BB">
      <w:pPr>
        <w:pStyle w:val="Heading5"/>
      </w:pPr>
      <w:bookmarkStart w:id="250" w:name="_Toc154923011"/>
      <w:r w:rsidRPr="006E5C15">
        <w:t>6.6.3.1.</w:t>
      </w:r>
      <w:r>
        <w:t>5</w:t>
      </w:r>
      <w:r w:rsidRPr="006E5C15">
        <w:tab/>
        <w:t>MCData content server</w:t>
      </w:r>
      <w:bookmarkEnd w:id="250"/>
    </w:p>
    <w:p w14:paraId="2BC1A713" w14:textId="77777777" w:rsidR="00C336BB" w:rsidRPr="006E5C15" w:rsidRDefault="00C336BB" w:rsidP="00C336BB">
      <w:r w:rsidRPr="006E5C15">
        <w:t xml:space="preserve">The MCData content server functional entity provides a repository area in the MCData trust domain allowing authorized MCData users to temporarily store files that are intended to share to other MCData users. It provides common pool of storage area (i.e. size) to all authorized MCData users to use, no personal space is allocated. An authorized MCData user can use the supported operations on the defined reference point to upload shared files and download the files that are shared to him. The MCData server will use the defined reference point to access the files stored in the MCData content server and support the necessary operational </w:t>
      </w:r>
      <w:r>
        <w:t>functionalities</w:t>
      </w:r>
      <w:r w:rsidRPr="006E5C15">
        <w:t xml:space="preserve">. As part of the file life cycle management the temporarily stored files will be removed </w:t>
      </w:r>
      <w:r w:rsidRPr="0063462F">
        <w:t>periodically</w:t>
      </w:r>
      <w:r w:rsidRPr="006E5C15">
        <w:t xml:space="preserve"> based on the Mission Critical service provider policy. An MCData content server may share files with another MCData content server in another MCData system to support interconnection.</w:t>
      </w:r>
    </w:p>
    <w:p w14:paraId="3F3360D1" w14:textId="77777777" w:rsidR="00C336BB" w:rsidRDefault="00C336BB" w:rsidP="00C336BB">
      <w:r w:rsidRPr="006E5C15">
        <w:t>If the MBMS user service architecture described in 3GPP</w:t>
      </w:r>
      <w:r w:rsidRPr="006E5C15">
        <w:rPr>
          <w:lang w:eastAsia="en-GB"/>
        </w:rPr>
        <w:t> </w:t>
      </w:r>
      <w:r w:rsidRPr="006E5C15">
        <w:t>TS</w:t>
      </w:r>
      <w:r w:rsidRPr="006E5C15">
        <w:rPr>
          <w:lang w:eastAsia="en-GB"/>
        </w:rPr>
        <w:t> </w:t>
      </w:r>
      <w:r w:rsidRPr="006E5C15">
        <w:t>26.346</w:t>
      </w:r>
      <w:r w:rsidRPr="006E5C15">
        <w:rPr>
          <w:lang w:eastAsia="en-GB"/>
        </w:rPr>
        <w:t> </w:t>
      </w:r>
      <w:r w:rsidRPr="006E5C15">
        <w:t>[21] is utilized for file distribution, the MCData content server provides the stored file associated to the established MBMS session.</w:t>
      </w:r>
    </w:p>
    <w:p w14:paraId="31160566" w14:textId="77777777" w:rsidR="00C336BB" w:rsidRPr="00823619" w:rsidRDefault="00C336BB" w:rsidP="00C336BB">
      <w:pPr>
        <w:pStyle w:val="NO"/>
      </w:pPr>
      <w:r w:rsidRPr="006E5C15">
        <w:t>NOTE:</w:t>
      </w:r>
      <w:r w:rsidRPr="006E5C15">
        <w:tab/>
        <w:t>The security aspects of the MCData content server and its operational supports are the responsibility of SA3 and thus outside the scope of the present document.</w:t>
      </w:r>
    </w:p>
    <w:p w14:paraId="34D9DADE" w14:textId="77777777" w:rsidR="00C336BB" w:rsidRDefault="00C336BB" w:rsidP="00C336BB">
      <w:pPr>
        <w:pStyle w:val="Heading4"/>
      </w:pPr>
      <w:bookmarkStart w:id="251" w:name="_Toc154923012"/>
      <w:r>
        <w:t>6.6.3.2</w:t>
      </w:r>
      <w:r>
        <w:tab/>
        <w:t>Signalling control plane</w:t>
      </w:r>
      <w:bookmarkEnd w:id="251"/>
    </w:p>
    <w:p w14:paraId="24AE550F"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4F01F531" w14:textId="77777777" w:rsidR="00C336BB" w:rsidRDefault="00C336BB" w:rsidP="00C336BB">
      <w:pPr>
        <w:pStyle w:val="Heading3"/>
      </w:pPr>
      <w:bookmarkStart w:id="252" w:name="_Toc154923013"/>
      <w:r>
        <w:t>6.6.4</w:t>
      </w:r>
      <w:r>
        <w:tab/>
        <w:t>R</w:t>
      </w:r>
      <w:r w:rsidRPr="0006178D">
        <w:t>eference points</w:t>
      </w:r>
      <w:bookmarkEnd w:id="252"/>
    </w:p>
    <w:p w14:paraId="1928435A" w14:textId="77777777" w:rsidR="00C336BB" w:rsidRDefault="00C336BB" w:rsidP="00C336BB">
      <w:pPr>
        <w:pStyle w:val="Heading4"/>
      </w:pPr>
      <w:bookmarkStart w:id="253" w:name="_Toc154923014"/>
      <w:r>
        <w:t>6.6.4.1</w:t>
      </w:r>
      <w:r>
        <w:tab/>
        <w:t>Application plane</w:t>
      </w:r>
      <w:bookmarkEnd w:id="253"/>
    </w:p>
    <w:p w14:paraId="38AC9269" w14:textId="77777777" w:rsidR="00C336BB" w:rsidRPr="00823619" w:rsidRDefault="00C336BB" w:rsidP="00C336BB">
      <w:pPr>
        <w:pStyle w:val="Heading5"/>
      </w:pPr>
      <w:bookmarkStart w:id="254" w:name="_Toc154923015"/>
      <w:r>
        <w:t>6</w:t>
      </w:r>
      <w:r w:rsidRPr="00823619">
        <w:t>.</w:t>
      </w:r>
      <w:r>
        <w:t>6</w:t>
      </w:r>
      <w:r w:rsidRPr="00823619">
        <w:t>.</w:t>
      </w:r>
      <w:r>
        <w:t>4</w:t>
      </w:r>
      <w:r w:rsidRPr="00823619">
        <w:t>.</w:t>
      </w:r>
      <w:r>
        <w:t>1.1</w:t>
      </w:r>
      <w:r>
        <w:rPr>
          <w:sz w:val="24"/>
        </w:rPr>
        <w:tab/>
      </w:r>
      <w:r w:rsidRPr="00823619">
        <w:t>Reference point MCData-</w:t>
      </w:r>
      <w:r>
        <w:t>FD-</w:t>
      </w:r>
      <w:r w:rsidRPr="00823619">
        <w:t xml:space="preserve">1 (between the </w:t>
      </w:r>
      <w:r>
        <w:t xml:space="preserve">FD functions of the </w:t>
      </w:r>
      <w:r w:rsidRPr="00823619">
        <w:t>MCData client and the MCData server)</w:t>
      </w:r>
      <w:bookmarkEnd w:id="254"/>
    </w:p>
    <w:p w14:paraId="4F79A142" w14:textId="77777777" w:rsidR="00C336BB" w:rsidRPr="00823619" w:rsidRDefault="00C336BB" w:rsidP="00C336BB">
      <w:r>
        <w:t>MCData-FD-1</w:t>
      </w:r>
      <w:r w:rsidRPr="00823619">
        <w:t xml:space="preserve"> </w:t>
      </w:r>
      <w:r>
        <w:t xml:space="preserve">reference point </w:t>
      </w:r>
      <w:r w:rsidRPr="00823619">
        <w:t>is used for MCData application signalling for establishing a session in support of MCData</w:t>
      </w:r>
      <w:r>
        <w:t xml:space="preserve"> file distribution</w:t>
      </w:r>
      <w:r w:rsidRPr="00823619">
        <w:t>.</w:t>
      </w:r>
      <w:r w:rsidRPr="00FA05F4">
        <w:t xml:space="preserve"> </w:t>
      </w:r>
      <w:r w:rsidRPr="00823619">
        <w:t xml:space="preserve">The bearer </w:t>
      </w:r>
      <w:r>
        <w:t xml:space="preserve">is also </w:t>
      </w:r>
      <w:r w:rsidRPr="00823619">
        <w:t xml:space="preserve">used for both uplink and downlink unicast </w:t>
      </w:r>
      <w:r>
        <w:t>data (e.g., URL associated to file, file download completed report)</w:t>
      </w:r>
      <w:r w:rsidRPr="00823619">
        <w:t>.</w:t>
      </w:r>
      <w:r>
        <w:t xml:space="preserve"> </w:t>
      </w:r>
      <w:r w:rsidRPr="00823619">
        <w:t xml:space="preserve">The </w:t>
      </w:r>
      <w:r>
        <w:t>M</w:t>
      </w:r>
      <w:r w:rsidRPr="00823619">
        <w:t>CData-</w:t>
      </w:r>
      <w:r>
        <w:t>FD-</w:t>
      </w:r>
      <w:r w:rsidRPr="00823619">
        <w:t>1 reference point shall use the SIP-1 and SIP-2 reference points for transport and routing of SIP signalling.</w:t>
      </w:r>
      <w:r>
        <w:t xml:space="preserve"> MCData-FD-1 reference point can be used as long as the file size does not exceed the capabilities (e.g. payload or transmission limits) provided by MCData-FD-1.</w:t>
      </w:r>
    </w:p>
    <w:p w14:paraId="082C3606" w14:textId="77777777" w:rsidR="00C336BB" w:rsidRPr="00823619" w:rsidRDefault="00C336BB" w:rsidP="00C336BB">
      <w:r w:rsidRPr="00823619">
        <w:t xml:space="preserve">Messages supported on this interface include the uplink and the downlink unicast </w:t>
      </w:r>
      <w:r>
        <w:t>file transaction</w:t>
      </w:r>
      <w:r w:rsidRPr="00823619">
        <w:t xml:space="preserve"> between the MCData clients in </w:t>
      </w:r>
      <w:r>
        <w:t>MCData</w:t>
      </w:r>
      <w:r w:rsidRPr="00823619">
        <w:t xml:space="preserve"> communication via the MCData server for</w:t>
      </w:r>
      <w:r>
        <w:t>:</w:t>
      </w:r>
    </w:p>
    <w:p w14:paraId="23213DE0" w14:textId="77777777" w:rsidR="00C336BB" w:rsidRPr="00823619" w:rsidRDefault="00C336BB" w:rsidP="00C336BB">
      <w:pPr>
        <w:pStyle w:val="B1"/>
      </w:pPr>
      <w:r w:rsidRPr="00823619">
        <w:t>-</w:t>
      </w:r>
      <w:r w:rsidRPr="00823619">
        <w:tab/>
      </w:r>
      <w:r>
        <w:t>metadata (file size, type etc.) of the file being distributed</w:t>
      </w:r>
      <w:r w:rsidRPr="00823619">
        <w:t>;</w:t>
      </w:r>
    </w:p>
    <w:p w14:paraId="4D4F8EF8" w14:textId="77777777" w:rsidR="00C336BB" w:rsidRPr="00823619" w:rsidRDefault="00C336BB" w:rsidP="00C336BB">
      <w:pPr>
        <w:pStyle w:val="B1"/>
      </w:pPr>
      <w:r w:rsidRPr="00823619">
        <w:t>-</w:t>
      </w:r>
      <w:r w:rsidRPr="00823619">
        <w:tab/>
      </w:r>
      <w:r>
        <w:t>URL of the file being distributed</w:t>
      </w:r>
      <w:r w:rsidRPr="00823619">
        <w:t>;</w:t>
      </w:r>
    </w:p>
    <w:p w14:paraId="002C9CB6" w14:textId="77777777" w:rsidR="00C336BB" w:rsidRPr="00823619" w:rsidRDefault="00C336BB" w:rsidP="00C336BB">
      <w:pPr>
        <w:pStyle w:val="B1"/>
      </w:pPr>
      <w:r w:rsidRPr="00823619">
        <w:t>-</w:t>
      </w:r>
      <w:r w:rsidRPr="00823619">
        <w:tab/>
      </w:r>
      <w:r>
        <w:t>sending download completed report</w:t>
      </w:r>
      <w:r w:rsidRPr="00823619">
        <w:t>;</w:t>
      </w:r>
    </w:p>
    <w:p w14:paraId="4A8492B6" w14:textId="77777777" w:rsidR="00C336BB" w:rsidRPr="00823619" w:rsidRDefault="00C336BB" w:rsidP="00C336BB">
      <w:pPr>
        <w:pStyle w:val="B1"/>
      </w:pPr>
      <w:r w:rsidRPr="00823619">
        <w:t>-</w:t>
      </w:r>
      <w:r w:rsidRPr="00823619">
        <w:tab/>
      </w:r>
      <w:r>
        <w:t>small size file</w:t>
      </w:r>
      <w:r w:rsidRPr="00823619">
        <w:t>;</w:t>
      </w:r>
    </w:p>
    <w:p w14:paraId="5AFD2A7B"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3D539B28" w14:textId="77777777" w:rsidR="00C336BB" w:rsidRPr="00823619" w:rsidRDefault="00C336BB" w:rsidP="00C336BB">
      <w:pPr>
        <w:pStyle w:val="B1"/>
      </w:pPr>
      <w:r w:rsidRPr="00823619">
        <w:t>-</w:t>
      </w:r>
      <w:r w:rsidRPr="00823619">
        <w:tab/>
        <w:t>application plane identities for the MCData user and MCData application.</w:t>
      </w:r>
    </w:p>
    <w:p w14:paraId="4B742BA4" w14:textId="77777777" w:rsidR="00C336BB" w:rsidRPr="00823619" w:rsidRDefault="00C336BB" w:rsidP="00C336BB">
      <w:r w:rsidRPr="00823619">
        <w:t>Messages supported on this interface may also include the MCData client providing the MCData server with</w:t>
      </w:r>
    </w:p>
    <w:p w14:paraId="42BB11D0" w14:textId="77777777" w:rsidR="00C336BB" w:rsidRPr="00823619" w:rsidRDefault="00C336BB" w:rsidP="00C336BB">
      <w:pPr>
        <w:pStyle w:val="B1"/>
      </w:pPr>
      <w:r w:rsidRPr="00823619">
        <w:lastRenderedPageBreak/>
        <w:t>-</w:t>
      </w:r>
      <w:r w:rsidRPr="00823619">
        <w:tab/>
        <w:t xml:space="preserve">MCData application signalling for establishing a </w:t>
      </w:r>
      <w:r>
        <w:t xml:space="preserve">file distribution </w:t>
      </w:r>
      <w:r w:rsidRPr="00823619">
        <w:t>session in support of MCData communication.</w:t>
      </w:r>
    </w:p>
    <w:p w14:paraId="1DA72D3C" w14:textId="77777777" w:rsidR="00C336BB" w:rsidRPr="00092ACA" w:rsidRDefault="00C336BB" w:rsidP="00C336BB">
      <w:pPr>
        <w:pStyle w:val="Heading5"/>
      </w:pPr>
      <w:bookmarkStart w:id="255" w:name="_Toc154923016"/>
      <w:r>
        <w:t>6</w:t>
      </w:r>
      <w:r w:rsidRPr="00092ACA">
        <w:t>.</w:t>
      </w:r>
      <w:r>
        <w:t>6</w:t>
      </w:r>
      <w:r w:rsidRPr="00092ACA">
        <w:t>.</w:t>
      </w:r>
      <w:r>
        <w:t>4</w:t>
      </w:r>
      <w:r w:rsidRPr="00092ACA">
        <w:t>.</w:t>
      </w:r>
      <w:r>
        <w:t>1.2</w:t>
      </w:r>
      <w:r w:rsidRPr="00092ACA">
        <w:tab/>
        <w:t>Reference point MCData-</w:t>
      </w:r>
      <w:r>
        <w:t>FD-2</w:t>
      </w:r>
      <w:r w:rsidRPr="00092ACA">
        <w:t xml:space="preserve"> (unicast between the </w:t>
      </w:r>
      <w:r>
        <w:t xml:space="preserve">FD functions of the </w:t>
      </w:r>
      <w:r w:rsidRPr="00823619">
        <w:t>MCData client and the MCData server</w:t>
      </w:r>
      <w:r w:rsidRPr="00092ACA">
        <w:t>)</w:t>
      </w:r>
      <w:bookmarkEnd w:id="255"/>
    </w:p>
    <w:p w14:paraId="317F1404" w14:textId="77777777" w:rsidR="00C336BB" w:rsidRPr="00823619" w:rsidRDefault="00C336BB" w:rsidP="00C336BB">
      <w:r w:rsidRPr="00823619">
        <w:t xml:space="preserve">The </w:t>
      </w:r>
      <w:r>
        <w:t>MCData-FD-2</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w:t>
      </w:r>
      <w:r>
        <w:t>for</w:t>
      </w:r>
      <w:r w:rsidRPr="00823619">
        <w:t xml:space="preserve"> unicast </w:t>
      </w:r>
      <w:r>
        <w:t>file</w:t>
      </w:r>
      <w:r w:rsidRPr="00823619">
        <w:t xml:space="preserve"> </w:t>
      </w:r>
      <w:r>
        <w:t xml:space="preserve">transaction </w:t>
      </w:r>
      <w:r w:rsidRPr="00823619">
        <w:t xml:space="preserve">between MCData server and MCData client. The </w:t>
      </w:r>
      <w:r>
        <w:t>MCData-FD-2</w:t>
      </w:r>
      <w:r w:rsidRPr="00823619">
        <w:t xml:space="preserve"> reference point uses the SGi reference point defined in 3GPP TS 23.002 [</w:t>
      </w:r>
      <w:r>
        <w:t>10</w:t>
      </w:r>
      <w:r w:rsidRPr="00823619">
        <w:t>].</w:t>
      </w:r>
    </w:p>
    <w:p w14:paraId="732FA049" w14:textId="77777777" w:rsidR="00C336BB" w:rsidRDefault="00C336BB" w:rsidP="00C336BB">
      <w:r w:rsidRPr="00823619">
        <w:t xml:space="preserve">Reference point </w:t>
      </w:r>
      <w:r>
        <w:t>MCData-FD-2 supports the following functions:</w:t>
      </w:r>
    </w:p>
    <w:p w14:paraId="052511A0" w14:textId="77777777" w:rsidR="00C336BB" w:rsidRPr="00823619" w:rsidRDefault="00C336BB" w:rsidP="00C336BB">
      <w:pPr>
        <w:pStyle w:val="B1"/>
      </w:pPr>
      <w:r w:rsidRPr="00823619">
        <w:t>-</w:t>
      </w:r>
      <w:r w:rsidRPr="00823619">
        <w:tab/>
      </w:r>
      <w:r>
        <w:t>file being distributed</w:t>
      </w:r>
      <w:r w:rsidRPr="00823619">
        <w:t xml:space="preserve"> </w:t>
      </w:r>
      <w:r>
        <w:t xml:space="preserve">from and </w:t>
      </w:r>
      <w:r w:rsidRPr="00823619">
        <w:t xml:space="preserve">to the MCData </w:t>
      </w:r>
      <w:r>
        <w:t>client</w:t>
      </w:r>
      <w:r w:rsidRPr="00823619">
        <w:t>;</w:t>
      </w:r>
    </w:p>
    <w:p w14:paraId="7A21D966" w14:textId="77777777" w:rsidR="00C336BB" w:rsidRPr="00823619" w:rsidRDefault="00C336BB" w:rsidP="00C336BB">
      <w:pPr>
        <w:pStyle w:val="B1"/>
      </w:pPr>
      <w:r w:rsidRPr="00823619">
        <w:t>-</w:t>
      </w:r>
      <w:r w:rsidRPr="00823619">
        <w:tab/>
        <w:t>conversation identifier</w:t>
      </w:r>
      <w:r w:rsidRPr="00CF035D">
        <w:t xml:space="preserve"> </w:t>
      </w:r>
      <w:r>
        <w:t xml:space="preserve">for </w:t>
      </w:r>
      <w:r w:rsidRPr="00CF035D">
        <w:t>message thread indication</w:t>
      </w:r>
      <w:r w:rsidRPr="00823619">
        <w:t>; and</w:t>
      </w:r>
    </w:p>
    <w:p w14:paraId="7F9E19AF" w14:textId="77777777" w:rsidR="00C336BB" w:rsidRDefault="00C336BB" w:rsidP="00C336BB">
      <w:pPr>
        <w:pStyle w:val="B1"/>
      </w:pPr>
      <w:r w:rsidRPr="00823619">
        <w:t>-</w:t>
      </w:r>
      <w:r w:rsidRPr="00823619">
        <w:tab/>
        <w:t>application plane identities for the MCData user and MCData application.</w:t>
      </w:r>
    </w:p>
    <w:p w14:paraId="6F4C43AF" w14:textId="77777777" w:rsidR="00C336BB" w:rsidRDefault="00C336BB" w:rsidP="00C336BB">
      <w:pPr>
        <w:pStyle w:val="Heading5"/>
      </w:pPr>
      <w:bookmarkStart w:id="256" w:name="_Toc154923017"/>
      <w:r>
        <w:t>6</w:t>
      </w:r>
      <w:r w:rsidRPr="00092ACA">
        <w:t>.</w:t>
      </w:r>
      <w:r>
        <w:t>6</w:t>
      </w:r>
      <w:r w:rsidRPr="00092ACA">
        <w:t>.</w:t>
      </w:r>
      <w:r>
        <w:t>4</w:t>
      </w:r>
      <w:r w:rsidRPr="00092ACA">
        <w:t>.</w:t>
      </w:r>
      <w:r>
        <w:t>1.3</w:t>
      </w:r>
      <w:r w:rsidRPr="00092ACA">
        <w:tab/>
        <w:t>Reference point MCData-</w:t>
      </w:r>
      <w:r>
        <w:t>FD-3</w:t>
      </w:r>
      <w:r w:rsidRPr="00092ACA">
        <w:t xml:space="preserve"> (multicast between the </w:t>
      </w:r>
      <w:r>
        <w:t xml:space="preserve">FD functions of the </w:t>
      </w:r>
      <w:r w:rsidRPr="00823619">
        <w:t>MCData client and the MCData server</w:t>
      </w:r>
      <w:r w:rsidRPr="00092ACA">
        <w:t>)</w:t>
      </w:r>
      <w:bookmarkEnd w:id="256"/>
    </w:p>
    <w:p w14:paraId="5BCD8D2E" w14:textId="77777777" w:rsidR="00C336BB" w:rsidRPr="00823619" w:rsidRDefault="00C336BB" w:rsidP="00C336BB">
      <w:r w:rsidRPr="00823619">
        <w:t xml:space="preserve">The </w:t>
      </w:r>
      <w:r>
        <w:t>MCData-FD-3</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by the </w:t>
      </w:r>
      <w:r>
        <w:t>FD</w:t>
      </w:r>
      <w:r w:rsidRPr="00823619">
        <w:t xml:space="preserve"> function of the MCData server to send </w:t>
      </w:r>
      <w:r>
        <w:t xml:space="preserve">downlink </w:t>
      </w:r>
      <w:r w:rsidRPr="00823619">
        <w:t xml:space="preserve">multicast </w:t>
      </w:r>
      <w:r>
        <w:t>file data</w:t>
      </w:r>
      <w:r w:rsidRPr="00823619">
        <w:t xml:space="preserve"> to the </w:t>
      </w:r>
      <w:r>
        <w:t>FD</w:t>
      </w:r>
      <w:r w:rsidRPr="00823619">
        <w:t xml:space="preserve"> function of the MCData client. The </w:t>
      </w:r>
      <w:r>
        <w:t>MCData-FD-3</w:t>
      </w:r>
      <w:r w:rsidRPr="00823619">
        <w:t xml:space="preserve"> reference point uses the MB2-U interface defined in 3GPP TS 23.468 [</w:t>
      </w:r>
      <w:r>
        <w:t>8</w:t>
      </w:r>
      <w:r w:rsidRPr="00823619">
        <w:t>]</w:t>
      </w:r>
      <w:r>
        <w:t xml:space="preserve"> or the xMB-U interface as defined in 3GPP TS 26.348 [19]</w:t>
      </w:r>
      <w:r w:rsidRPr="00823619">
        <w:t>.</w:t>
      </w:r>
    </w:p>
    <w:p w14:paraId="77ADFA3F" w14:textId="77777777" w:rsidR="00C336BB" w:rsidRDefault="00C336BB" w:rsidP="00C336BB">
      <w:pPr>
        <w:pStyle w:val="Heading5"/>
      </w:pPr>
      <w:bookmarkStart w:id="257" w:name="_Toc154923018"/>
      <w:r>
        <w:t>6</w:t>
      </w:r>
      <w:r w:rsidRPr="00092ACA">
        <w:t>.</w:t>
      </w:r>
      <w:r>
        <w:t>6</w:t>
      </w:r>
      <w:r w:rsidRPr="00092ACA">
        <w:t>.</w:t>
      </w:r>
      <w:r>
        <w:t>4</w:t>
      </w:r>
      <w:r w:rsidRPr="00092ACA">
        <w:t>.</w:t>
      </w:r>
      <w:r>
        <w:t>1.4</w:t>
      </w:r>
      <w:r w:rsidRPr="00092ACA">
        <w:tab/>
        <w:t>Reference point MCData-</w:t>
      </w:r>
      <w:r>
        <w:t>FD-4</w:t>
      </w:r>
      <w:r w:rsidRPr="00092ACA">
        <w:t xml:space="preserve"> (</w:t>
      </w:r>
      <w:r>
        <w:rPr>
          <w:sz w:val="24"/>
        </w:rPr>
        <w:t>media storage function and media storage client</w:t>
      </w:r>
      <w:r w:rsidRPr="00092ACA">
        <w:t>)</w:t>
      </w:r>
      <w:bookmarkEnd w:id="257"/>
    </w:p>
    <w:p w14:paraId="6866293D" w14:textId="77777777" w:rsidR="00C336BB" w:rsidRDefault="00C336BB" w:rsidP="00C336BB">
      <w:r>
        <w:t>The MCData-FD-4</w:t>
      </w:r>
      <w:r w:rsidRPr="00823619">
        <w:t xml:space="preserve"> reference point, which exists between the media </w:t>
      </w:r>
      <w:r>
        <w:t>storage</w:t>
      </w:r>
      <w:r w:rsidRPr="00823619">
        <w:t xml:space="preserve"> function and the </w:t>
      </w:r>
      <w:r>
        <w:t>media storage client</w:t>
      </w:r>
      <w:r w:rsidRPr="00823619">
        <w:t xml:space="preserve">, is used by the </w:t>
      </w:r>
      <w:r>
        <w:t>media storage client</w:t>
      </w:r>
      <w:r w:rsidRPr="00823619">
        <w:t xml:space="preserve"> </w:t>
      </w:r>
      <w:r>
        <w:t xml:space="preserve">of MCData UE </w:t>
      </w:r>
      <w:r w:rsidRPr="00823619">
        <w:t xml:space="preserve">to </w:t>
      </w:r>
      <w:r>
        <w:t>upload and download</w:t>
      </w:r>
      <w:r w:rsidRPr="00823619">
        <w:t xml:space="preserve"> </w:t>
      </w:r>
      <w:r>
        <w:t xml:space="preserve">file </w:t>
      </w:r>
      <w:r w:rsidRPr="00823619">
        <w:t xml:space="preserve">to the media </w:t>
      </w:r>
      <w:r>
        <w:t>storage</w:t>
      </w:r>
      <w:r w:rsidRPr="00823619">
        <w:t xml:space="preserve"> function of the MCData </w:t>
      </w:r>
      <w:r>
        <w:t>content</w:t>
      </w:r>
      <w:r w:rsidRPr="00823619">
        <w:t xml:space="preserve"> </w:t>
      </w:r>
      <w:r>
        <w:t>server. The MCData-FD-4</w:t>
      </w:r>
      <w:r w:rsidRPr="00823619">
        <w:t xml:space="preserve"> reference point uses the </w:t>
      </w:r>
      <w:r>
        <w:t>HTTP reference point</w:t>
      </w:r>
      <w:r w:rsidRPr="00823619">
        <w:t>.</w:t>
      </w:r>
    </w:p>
    <w:p w14:paraId="3248E7CC" w14:textId="77777777" w:rsidR="00C336BB" w:rsidRDefault="00C336BB" w:rsidP="00C336BB">
      <w:pPr>
        <w:pStyle w:val="Heading5"/>
      </w:pPr>
      <w:bookmarkStart w:id="258" w:name="_Toc154923019"/>
      <w:r>
        <w:t>6</w:t>
      </w:r>
      <w:r w:rsidRPr="00092ACA">
        <w:t>.</w:t>
      </w:r>
      <w:r>
        <w:t>6</w:t>
      </w:r>
      <w:r w:rsidRPr="00092ACA">
        <w:t>.</w:t>
      </w:r>
      <w:r>
        <w:t>4</w:t>
      </w:r>
      <w:r w:rsidRPr="00092ACA">
        <w:t>.</w:t>
      </w:r>
      <w:r>
        <w:t>1.5</w:t>
      </w:r>
      <w:r w:rsidRPr="00092ACA">
        <w:tab/>
        <w:t>Reference point MCData-</w:t>
      </w:r>
      <w:r>
        <w:t>FD-5</w:t>
      </w:r>
      <w:r w:rsidRPr="00092ACA">
        <w:t xml:space="preserve"> (</w:t>
      </w:r>
      <w:r>
        <w:rPr>
          <w:sz w:val="24"/>
        </w:rPr>
        <w:t>FD function and media storage function</w:t>
      </w:r>
      <w:r w:rsidRPr="00092ACA">
        <w:t>)</w:t>
      </w:r>
      <w:bookmarkEnd w:id="258"/>
    </w:p>
    <w:p w14:paraId="31F14065" w14:textId="77777777" w:rsidR="00C336BB" w:rsidRPr="00167861" w:rsidRDefault="00C336BB" w:rsidP="00C336BB">
      <w:r>
        <w:t>The MCData-FD-5</w:t>
      </w:r>
      <w:r w:rsidRPr="00823619">
        <w:t xml:space="preserve"> reference point, which exists between</w:t>
      </w:r>
      <w:r>
        <w:t xml:space="preserve"> FD function and</w:t>
      </w:r>
      <w:r w:rsidRPr="00823619">
        <w:t xml:space="preserve"> the media </w:t>
      </w:r>
      <w:r>
        <w:t>storage</w:t>
      </w:r>
      <w:r w:rsidRPr="00823619">
        <w:t xml:space="preserve"> function, is used by the </w:t>
      </w:r>
      <w:r>
        <w:t>FD function</w:t>
      </w:r>
      <w:r w:rsidRPr="00823619">
        <w:t xml:space="preserve"> </w:t>
      </w:r>
      <w:r>
        <w:t xml:space="preserve">of MCData server </w:t>
      </w:r>
      <w:r w:rsidRPr="00823619">
        <w:t xml:space="preserve">to </w:t>
      </w:r>
      <w:r>
        <w:t>fetch the</w:t>
      </w:r>
      <w:r w:rsidRPr="00823619">
        <w:t xml:space="preserve"> </w:t>
      </w:r>
      <w:r>
        <w:t>file in the MCData content server that was uploaded by the media storage client of a MCData UE for multicast delivery using MBMS. It also supports necessary operational functions such as size check for transmission control etc. The MCData-FD-5</w:t>
      </w:r>
      <w:r w:rsidRPr="00823619">
        <w:t xml:space="preserve"> reference point uses the </w:t>
      </w:r>
      <w:r>
        <w:t>HTTP reference point</w:t>
      </w:r>
      <w:r w:rsidRPr="00823619">
        <w:t>.</w:t>
      </w:r>
    </w:p>
    <w:p w14:paraId="0F4040E1" w14:textId="77777777" w:rsidR="00C336BB" w:rsidRDefault="00C336BB" w:rsidP="00C336BB">
      <w:pPr>
        <w:pStyle w:val="Heading5"/>
      </w:pPr>
      <w:bookmarkStart w:id="259" w:name="_Toc154923020"/>
      <w:r>
        <w:t>6</w:t>
      </w:r>
      <w:r w:rsidRPr="00092ACA">
        <w:t>.</w:t>
      </w:r>
      <w:r>
        <w:t>6</w:t>
      </w:r>
      <w:r w:rsidRPr="00092ACA">
        <w:t>.</w:t>
      </w:r>
      <w:r>
        <w:t>4</w:t>
      </w:r>
      <w:r w:rsidRPr="00092ACA">
        <w:t>.</w:t>
      </w:r>
      <w:r>
        <w:t>1.6</w:t>
      </w:r>
      <w:r w:rsidRPr="00092ACA">
        <w:tab/>
        <w:t>Reference point MCData-</w:t>
      </w:r>
      <w:r>
        <w:t>FD-7</w:t>
      </w:r>
      <w:r w:rsidRPr="00092ACA">
        <w:t xml:space="preserve"> (</w:t>
      </w:r>
      <w:r>
        <w:rPr>
          <w:sz w:val="24"/>
        </w:rPr>
        <w:t>media storage function and MCData message store</w:t>
      </w:r>
      <w:r w:rsidRPr="00092ACA">
        <w:t>)</w:t>
      </w:r>
      <w:bookmarkEnd w:id="259"/>
    </w:p>
    <w:p w14:paraId="2F05B794" w14:textId="77777777" w:rsidR="00C336BB" w:rsidRDefault="00C336BB" w:rsidP="00C336BB">
      <w:r>
        <w:t>The MCData-FD-7</w:t>
      </w:r>
      <w:r w:rsidRPr="00823619">
        <w:t xml:space="preserve"> reference point, which exists between</w:t>
      </w:r>
      <w:r>
        <w:t xml:space="preserve"> media storage function and</w:t>
      </w:r>
      <w:r w:rsidRPr="00823619">
        <w:t xml:space="preserve"> the </w:t>
      </w:r>
      <w:r>
        <w:t>MCData message store</w:t>
      </w:r>
      <w:r w:rsidRPr="00823619">
        <w:t xml:space="preserve">, is used by the </w:t>
      </w:r>
      <w:r>
        <w:t xml:space="preserve">media storage function </w:t>
      </w:r>
      <w:r w:rsidRPr="00823619">
        <w:t xml:space="preserve">to </w:t>
      </w:r>
      <w:r>
        <w:t>fetch the</w:t>
      </w:r>
      <w:r w:rsidRPr="00823619">
        <w:t xml:space="preserve"> </w:t>
      </w:r>
      <w:r>
        <w:t>file residing in the MCData message store and store in its repository for distribution. It is also used by the MCData message store to download the file contents from the media storage function.</w:t>
      </w:r>
    </w:p>
    <w:p w14:paraId="09607951" w14:textId="77777777" w:rsidR="00C336BB" w:rsidRDefault="00C336BB" w:rsidP="00C336BB">
      <w:pPr>
        <w:pStyle w:val="Heading4"/>
      </w:pPr>
      <w:bookmarkStart w:id="260" w:name="_Toc154923021"/>
      <w:r>
        <w:t>6.6.4.2</w:t>
      </w:r>
      <w:r>
        <w:tab/>
        <w:t>Signalling control plane</w:t>
      </w:r>
      <w:bookmarkEnd w:id="260"/>
    </w:p>
    <w:p w14:paraId="551AD604"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1913D23" w14:textId="77777777" w:rsidR="00C336BB" w:rsidRPr="00D73ED4" w:rsidRDefault="00C336BB" w:rsidP="00C336BB">
      <w:pPr>
        <w:pStyle w:val="Heading2"/>
      </w:pPr>
      <w:bookmarkStart w:id="261" w:name="_Toc154923022"/>
      <w:r>
        <w:t>6.7</w:t>
      </w:r>
      <w:r>
        <w:tab/>
        <w:t>Functional model for data streaming</w:t>
      </w:r>
      <w:bookmarkEnd w:id="261"/>
    </w:p>
    <w:p w14:paraId="3BE3077C" w14:textId="77777777" w:rsidR="00C336BB" w:rsidRPr="00D73ED4" w:rsidRDefault="00C336BB" w:rsidP="00C336BB">
      <w:pPr>
        <w:pStyle w:val="Heading3"/>
      </w:pPr>
      <w:bookmarkStart w:id="262" w:name="_Toc154923023"/>
      <w:r>
        <w:t>6.7.1</w:t>
      </w:r>
      <w:r>
        <w:tab/>
        <w:t>On-network functional model</w:t>
      </w:r>
      <w:bookmarkEnd w:id="262"/>
    </w:p>
    <w:p w14:paraId="0FA2FA7D" w14:textId="77777777" w:rsidR="00C336BB" w:rsidRDefault="00C336BB" w:rsidP="00C336BB">
      <w:pPr>
        <w:pStyle w:val="NO"/>
        <w:rPr>
          <w:noProof/>
        </w:rPr>
      </w:pPr>
      <w:r>
        <w:rPr>
          <w:noProof/>
        </w:rPr>
        <w:t>NOTE:</w:t>
      </w:r>
      <w:r>
        <w:rPr>
          <w:noProof/>
        </w:rPr>
        <w:tab/>
        <w:t>As no detailed procedures are specified in the current specification the DS functional model is for information only.</w:t>
      </w:r>
    </w:p>
    <w:p w14:paraId="7A705590" w14:textId="77777777" w:rsidR="00C336BB" w:rsidRPr="00092ACA" w:rsidRDefault="00C336BB" w:rsidP="00C336BB">
      <w:r w:rsidRPr="00D518E4">
        <w:t>Figure</w:t>
      </w:r>
      <w:r>
        <w:t> 6</w:t>
      </w:r>
      <w:r w:rsidRPr="00D518E4">
        <w:t>.</w:t>
      </w:r>
      <w:r>
        <w:t>7.1</w:t>
      </w:r>
      <w:r w:rsidRPr="00D518E4">
        <w:t xml:space="preserve">-1 shows the </w:t>
      </w:r>
      <w:r>
        <w:t xml:space="preserve">application plane </w:t>
      </w:r>
      <w:r w:rsidRPr="00D518E4">
        <w:t xml:space="preserve">functional model for </w:t>
      </w:r>
      <w:r>
        <w:t>data streaming</w:t>
      </w:r>
      <w:r w:rsidRPr="00D518E4">
        <w:t>.</w:t>
      </w:r>
    </w:p>
    <w:p w14:paraId="428F7271" w14:textId="77777777" w:rsidR="00C336BB" w:rsidRDefault="00C336BB" w:rsidP="00C336BB">
      <w:pPr>
        <w:pStyle w:val="TH"/>
      </w:pPr>
      <w:r>
        <w:object w:dxaOrig="7284" w:dyaOrig="3720" w14:anchorId="4CE376CF">
          <v:shape id="_x0000_i1033" type="#_x0000_t75" style="width:364.1pt;height:185.9pt" o:ole="">
            <v:imagedata r:id="rId27" o:title=""/>
          </v:shape>
          <o:OLEObject Type="Embed" ProgID="Visio.Drawing.11" ShapeID="_x0000_i1033" DrawAspect="Content" ObjectID="_1765536202" r:id="rId28"/>
        </w:object>
      </w:r>
    </w:p>
    <w:p w14:paraId="14264015" w14:textId="77777777" w:rsidR="00C336BB" w:rsidRDefault="00C336BB" w:rsidP="00C336BB">
      <w:pPr>
        <w:pStyle w:val="TF"/>
      </w:pPr>
      <w:r w:rsidRPr="00AE359C">
        <w:t>Figure</w:t>
      </w:r>
      <w:r>
        <w:t> 6</w:t>
      </w:r>
      <w:r w:rsidRPr="00AE359C">
        <w:t>.</w:t>
      </w:r>
      <w:r>
        <w:t>7.1</w:t>
      </w:r>
      <w:r w:rsidRPr="00AE359C">
        <w:t xml:space="preserve">-1: </w:t>
      </w:r>
      <w:r>
        <w:t>Application plane f</w:t>
      </w:r>
      <w:r w:rsidRPr="00AE359C">
        <w:t xml:space="preserve">unctional model for </w:t>
      </w:r>
      <w:r>
        <w:t>data streaming</w:t>
      </w:r>
    </w:p>
    <w:p w14:paraId="1A750FBE" w14:textId="77777777" w:rsidR="00C336BB" w:rsidRDefault="00C336BB" w:rsidP="00C336BB">
      <w:r w:rsidRPr="00823619">
        <w:t>In the model shown in figure </w:t>
      </w:r>
      <w:r>
        <w:t>6</w:t>
      </w:r>
      <w:r w:rsidRPr="00823619">
        <w:t>.</w:t>
      </w:r>
      <w:r>
        <w:t>7</w:t>
      </w:r>
      <w:r w:rsidRPr="00823619">
        <w:t>.1-1, the following apply:</w:t>
      </w:r>
    </w:p>
    <w:p w14:paraId="17E9A2A6" w14:textId="77777777" w:rsidR="00C336BB" w:rsidRPr="00823619" w:rsidRDefault="00C336BB" w:rsidP="00C336BB">
      <w:pPr>
        <w:pStyle w:val="B1"/>
      </w:pPr>
      <w:r w:rsidRPr="00823619">
        <w:t>-</w:t>
      </w:r>
      <w:r w:rsidRPr="00823619">
        <w:tab/>
      </w:r>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w:t>
      </w:r>
    </w:p>
    <w:p w14:paraId="79117DBD" w14:textId="77777777" w:rsidR="00C336BB" w:rsidRPr="00823619" w:rsidRDefault="00C336BB" w:rsidP="00C336BB">
      <w:pPr>
        <w:pStyle w:val="B1"/>
      </w:pPr>
      <w:r w:rsidRPr="00823619">
        <w:t>-</w:t>
      </w:r>
      <w:r w:rsidRPr="00823619">
        <w:tab/>
      </w:r>
      <w:r>
        <w:t>MCData-DS-2</w:t>
      </w:r>
      <w:r w:rsidRPr="00823619">
        <w:t xml:space="preserve"> </w:t>
      </w:r>
      <w:r>
        <w:t xml:space="preserve">reference point </w:t>
      </w:r>
      <w:r w:rsidRPr="00823619">
        <w:t xml:space="preserve">carries unicast </w:t>
      </w:r>
      <w:r>
        <w:t>data stream</w:t>
      </w:r>
      <w:r w:rsidRPr="00823619">
        <w:t xml:space="preserve"> between the </w:t>
      </w:r>
      <w:r>
        <w:t>data</w:t>
      </w:r>
      <w:r w:rsidRPr="00823619">
        <w:t xml:space="preserve"> </w:t>
      </w:r>
      <w:r>
        <w:t>streaming and distribution</w:t>
      </w:r>
      <w:r w:rsidRPr="00823619">
        <w:t xml:space="preserve"> function of the MCData server and the </w:t>
      </w:r>
      <w:r>
        <w:t xml:space="preserve">DS function of the </w:t>
      </w:r>
      <w:r w:rsidRPr="00823619">
        <w:t xml:space="preserve">MCData UE. The bearer is used for both uplink and downlink unicast </w:t>
      </w:r>
      <w:r>
        <w:t>data streaming</w:t>
      </w:r>
      <w:r w:rsidRPr="00823619">
        <w:t>.</w:t>
      </w:r>
    </w:p>
    <w:p w14:paraId="2F11A7C8" w14:textId="77777777" w:rsidR="00C336BB" w:rsidRPr="00823619" w:rsidRDefault="00C336BB" w:rsidP="00C336BB">
      <w:pPr>
        <w:pStyle w:val="B1"/>
      </w:pPr>
      <w:r w:rsidRPr="00823619">
        <w:t>-</w:t>
      </w:r>
      <w:r w:rsidRPr="00823619">
        <w:tab/>
      </w:r>
      <w:r>
        <w:t>MCData-DS-3</w:t>
      </w:r>
      <w:r w:rsidRPr="00823619">
        <w:t xml:space="preserve"> </w:t>
      </w:r>
      <w:r>
        <w:t xml:space="preserve">reference point </w:t>
      </w:r>
      <w:r w:rsidRPr="00823619">
        <w:t xml:space="preserve">carries multicast </w:t>
      </w:r>
      <w:r>
        <w:t>data stream</w:t>
      </w:r>
      <w:r w:rsidRPr="00823619">
        <w:t xml:space="preserve"> from the </w:t>
      </w:r>
      <w:r>
        <w:t>data</w:t>
      </w:r>
      <w:r w:rsidRPr="00823619">
        <w:t xml:space="preserve"> </w:t>
      </w:r>
      <w:r>
        <w:t>streaming and distribution</w:t>
      </w:r>
      <w:r w:rsidRPr="00823619">
        <w:t xml:space="preserve"> function of the MCData server to the </w:t>
      </w:r>
      <w:r>
        <w:t xml:space="preserve">DS function of the </w:t>
      </w:r>
      <w:r w:rsidRPr="00823619">
        <w:t xml:space="preserve">MCData UE. The bearer is used for downlink multicast </w:t>
      </w:r>
      <w:r>
        <w:t>data streaming</w:t>
      </w:r>
      <w:r w:rsidRPr="00823619">
        <w:t>.</w:t>
      </w:r>
    </w:p>
    <w:p w14:paraId="535E81B1" w14:textId="77777777" w:rsidR="00C336BB" w:rsidRPr="00D73ED4" w:rsidRDefault="00C336BB" w:rsidP="00C336BB">
      <w:pPr>
        <w:pStyle w:val="Heading3"/>
      </w:pPr>
      <w:bookmarkStart w:id="263" w:name="_Toc154923024"/>
      <w:r>
        <w:t>6.7.2</w:t>
      </w:r>
      <w:r>
        <w:tab/>
        <w:t>Off-network functional model</w:t>
      </w:r>
      <w:bookmarkEnd w:id="263"/>
    </w:p>
    <w:p w14:paraId="6BA23B90" w14:textId="77777777" w:rsidR="00C336BB" w:rsidRDefault="00C336BB" w:rsidP="00C336BB">
      <w:pPr>
        <w:pStyle w:val="Heading3"/>
      </w:pPr>
      <w:bookmarkStart w:id="264" w:name="_Toc154923025"/>
      <w:r>
        <w:t>6.7.3</w:t>
      </w:r>
      <w:r>
        <w:tab/>
        <w:t>Functional entities description</w:t>
      </w:r>
      <w:bookmarkEnd w:id="264"/>
    </w:p>
    <w:p w14:paraId="49D40277" w14:textId="77777777" w:rsidR="00C336BB" w:rsidRDefault="00C336BB" w:rsidP="00C336BB">
      <w:pPr>
        <w:pStyle w:val="Heading4"/>
      </w:pPr>
      <w:bookmarkStart w:id="265" w:name="_Toc154923026"/>
      <w:r>
        <w:t>6.7.3.1</w:t>
      </w:r>
      <w:r>
        <w:tab/>
        <w:t>Application plane</w:t>
      </w:r>
      <w:bookmarkEnd w:id="265"/>
    </w:p>
    <w:p w14:paraId="656F7282" w14:textId="77777777" w:rsidR="00C336BB" w:rsidRPr="00823619" w:rsidRDefault="00C336BB" w:rsidP="00C336BB">
      <w:pPr>
        <w:pStyle w:val="Heading5"/>
      </w:pPr>
      <w:bookmarkStart w:id="266" w:name="_Toc154923027"/>
      <w:r>
        <w:t>6</w:t>
      </w:r>
      <w:r w:rsidRPr="00823619">
        <w:t>.</w:t>
      </w:r>
      <w:r>
        <w:t>7</w:t>
      </w:r>
      <w:r w:rsidRPr="00823619">
        <w:t>.</w:t>
      </w:r>
      <w:r>
        <w:t>3</w:t>
      </w:r>
      <w:r w:rsidRPr="00823619">
        <w:t>.</w:t>
      </w:r>
      <w:r>
        <w:t>1</w:t>
      </w:r>
      <w:r w:rsidRPr="00823619">
        <w:t>.1</w:t>
      </w:r>
      <w:r w:rsidRPr="00823619">
        <w:tab/>
      </w:r>
      <w:r>
        <w:t>DS function</w:t>
      </w:r>
      <w:bookmarkEnd w:id="266"/>
    </w:p>
    <w:p w14:paraId="7F88D8EA" w14:textId="77777777" w:rsidR="00C336BB" w:rsidRPr="00823619" w:rsidRDefault="00C336BB" w:rsidP="00C336BB">
      <w:r>
        <w:t xml:space="preserve">DS function of the MCData client is responsible to handle DS capability related requests and responses for data streaming. FD function may interact with storage entity for retrieving the locally stored data for data streaming. </w:t>
      </w:r>
    </w:p>
    <w:p w14:paraId="3FF6743B" w14:textId="77777777" w:rsidR="00C336BB" w:rsidRDefault="00C336BB" w:rsidP="00C336BB">
      <w:pPr>
        <w:pStyle w:val="Heading5"/>
      </w:pPr>
      <w:bookmarkStart w:id="267" w:name="_Toc154923028"/>
      <w:r>
        <w:t>6</w:t>
      </w:r>
      <w:r w:rsidRPr="00823619">
        <w:t>.</w:t>
      </w:r>
      <w:r>
        <w:t>7</w:t>
      </w:r>
      <w:r w:rsidRPr="00823619">
        <w:t>.</w:t>
      </w:r>
      <w:r>
        <w:t>3</w:t>
      </w:r>
      <w:r w:rsidRPr="00823619">
        <w:t>.</w:t>
      </w:r>
      <w:r>
        <w:t>1</w:t>
      </w:r>
      <w:r w:rsidRPr="00823619">
        <w:t>.</w:t>
      </w:r>
      <w:r>
        <w:t>2</w:t>
      </w:r>
      <w:r w:rsidRPr="00823619">
        <w:tab/>
      </w:r>
      <w:r>
        <w:t>Data streaming and distribution function</w:t>
      </w:r>
      <w:bookmarkEnd w:id="267"/>
    </w:p>
    <w:p w14:paraId="6CD5D293" w14:textId="77777777" w:rsidR="00C336BB" w:rsidRPr="00823619" w:rsidRDefault="00C336BB" w:rsidP="00C336BB">
      <w:r w:rsidRPr="00823619">
        <w:t xml:space="preserve">The </w:t>
      </w:r>
      <w:r>
        <w:t>data</w:t>
      </w:r>
      <w:r w:rsidRPr="00823619">
        <w:t xml:space="preserve"> </w:t>
      </w:r>
      <w:r>
        <w:t>streaming and distribution</w:t>
      </w:r>
      <w:r w:rsidRPr="00823619">
        <w:t xml:space="preserve"> function is responsible for the distribution of </w:t>
      </w:r>
      <w:r>
        <w:t>data stream</w:t>
      </w:r>
      <w:r w:rsidRPr="00823619">
        <w:t xml:space="preserve"> to </w:t>
      </w:r>
      <w:r>
        <w:t>MCData</w:t>
      </w:r>
      <w:r w:rsidRPr="00823619">
        <w:t xml:space="preserve"> communication participants. </w:t>
      </w:r>
      <w:r>
        <w:t>The data streaming and distribution function</w:t>
      </w:r>
      <w:r w:rsidRPr="00823619">
        <w:t xml:space="preserve"> provide</w:t>
      </w:r>
      <w:r>
        <w:t>s</w:t>
      </w:r>
      <w:r w:rsidRPr="00823619">
        <w:t xml:space="preserve"> the following functionality:</w:t>
      </w:r>
    </w:p>
    <w:p w14:paraId="61FC34C1" w14:textId="77777777" w:rsidR="00C336BB" w:rsidRPr="00823619" w:rsidRDefault="00C336BB" w:rsidP="00C336BB">
      <w:pPr>
        <w:pStyle w:val="B1"/>
      </w:pPr>
      <w:r w:rsidRPr="00823619">
        <w:t>-</w:t>
      </w:r>
      <w:r w:rsidRPr="00823619">
        <w:tab/>
        <w:t xml:space="preserve">reception of uplink </w:t>
      </w:r>
      <w:r>
        <w:t>data stream</w:t>
      </w:r>
      <w:r w:rsidRPr="00823619">
        <w:t xml:space="preserve"> transmission by means of the </w:t>
      </w:r>
      <w:r>
        <w:t>MCData</w:t>
      </w:r>
      <w:r w:rsidRPr="00823619">
        <w:t>-</w:t>
      </w:r>
      <w:r>
        <w:t>DS-2</w:t>
      </w:r>
      <w:r w:rsidRPr="00823619">
        <w:t xml:space="preserve"> reference point;</w:t>
      </w:r>
    </w:p>
    <w:p w14:paraId="2380CAEC" w14:textId="77777777" w:rsidR="00C336BB" w:rsidRPr="00823619" w:rsidRDefault="00C336BB" w:rsidP="00C336BB">
      <w:pPr>
        <w:pStyle w:val="B1"/>
      </w:pPr>
      <w:r w:rsidRPr="00823619">
        <w:t>-</w:t>
      </w:r>
      <w:r w:rsidRPr="00823619">
        <w:tab/>
        <w:t xml:space="preserve">replicate the </w:t>
      </w:r>
      <w:r>
        <w:t>data stream</w:t>
      </w:r>
      <w:r w:rsidRPr="00823619">
        <w:t xml:space="preserve"> as needed for distribution to those </w:t>
      </w:r>
      <w:r>
        <w:t xml:space="preserve">MCData </w:t>
      </w:r>
      <w:r w:rsidRPr="00823619">
        <w:t>communication participants using unicast transport;</w:t>
      </w:r>
    </w:p>
    <w:p w14:paraId="1EF58E69" w14:textId="77777777" w:rsidR="00C336BB" w:rsidRPr="00823619" w:rsidRDefault="00C336BB" w:rsidP="00C336BB">
      <w:pPr>
        <w:pStyle w:val="B1"/>
      </w:pPr>
      <w:r w:rsidRPr="00823619">
        <w:t>-</w:t>
      </w:r>
      <w:r w:rsidRPr="00823619">
        <w:tab/>
        <w:t xml:space="preserve">distribute downlink </w:t>
      </w:r>
      <w:r>
        <w:t>data stream</w:t>
      </w:r>
      <w:r w:rsidRPr="00823619">
        <w:t xml:space="preserve"> by IP unicast transmission to those </w:t>
      </w:r>
      <w:r>
        <w:t xml:space="preserve">MCData </w:t>
      </w:r>
      <w:r w:rsidRPr="00823619">
        <w:t xml:space="preserve">communication participants utilizing unicast transport by means of </w:t>
      </w:r>
      <w:r>
        <w:t xml:space="preserve">MCData-DS-2 </w:t>
      </w:r>
      <w:r w:rsidRPr="00823619">
        <w:t>reference point;</w:t>
      </w:r>
      <w:r>
        <w:t xml:space="preserve"> and</w:t>
      </w:r>
    </w:p>
    <w:p w14:paraId="4D652158" w14:textId="77777777" w:rsidR="00C336BB" w:rsidRPr="00823619" w:rsidRDefault="00C336BB" w:rsidP="00C336BB">
      <w:pPr>
        <w:pStyle w:val="B1"/>
      </w:pPr>
      <w:r w:rsidRPr="00823619">
        <w:t>-</w:t>
      </w:r>
      <w:r w:rsidRPr="00823619">
        <w:tab/>
        <w:t xml:space="preserve">distribute downlink </w:t>
      </w:r>
      <w:r>
        <w:t>data stream</w:t>
      </w:r>
      <w:r w:rsidRPr="00823619">
        <w:t xml:space="preserve"> using multicast downlink transport by means of the </w:t>
      </w:r>
      <w:r>
        <w:t xml:space="preserve">MCData-DS-3 </w:t>
      </w:r>
      <w:r w:rsidRPr="00823619">
        <w:t>reference point.</w:t>
      </w:r>
    </w:p>
    <w:p w14:paraId="3BBD0695" w14:textId="77777777" w:rsidR="00C336BB" w:rsidRDefault="00C336BB" w:rsidP="00C336BB">
      <w:pPr>
        <w:pStyle w:val="Heading5"/>
      </w:pPr>
      <w:bookmarkStart w:id="268" w:name="_Toc154923029"/>
      <w:r>
        <w:lastRenderedPageBreak/>
        <w:t>6</w:t>
      </w:r>
      <w:r w:rsidRPr="00823619">
        <w:t>.</w:t>
      </w:r>
      <w:r>
        <w:t>7</w:t>
      </w:r>
      <w:r w:rsidRPr="00823619">
        <w:t>.</w:t>
      </w:r>
      <w:r>
        <w:t>3</w:t>
      </w:r>
      <w:r w:rsidRPr="00823619">
        <w:t>.</w:t>
      </w:r>
      <w:r>
        <w:t>1</w:t>
      </w:r>
      <w:r w:rsidRPr="00823619">
        <w:t>.</w:t>
      </w:r>
      <w:r>
        <w:t>3</w:t>
      </w:r>
      <w:r w:rsidRPr="00823619">
        <w:tab/>
      </w:r>
      <w:r>
        <w:t>Transmission/Reception control</w:t>
      </w:r>
      <w:bookmarkEnd w:id="268"/>
    </w:p>
    <w:p w14:paraId="5DB26542" w14:textId="77777777" w:rsidR="00C336BB" w:rsidRPr="005E146E" w:rsidRDefault="00C336BB" w:rsidP="00C336BB">
      <w:r w:rsidRPr="005E146E">
        <w:t>This functional entity is responsible for transmission and reception control of data stream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w:t>
      </w:r>
      <w:r>
        <w:t>s</w:t>
      </w:r>
      <w:r w:rsidRPr="005E146E">
        <w:t>.</w:t>
      </w:r>
    </w:p>
    <w:p w14:paraId="1FE37ABB" w14:textId="77777777" w:rsidR="00C336BB" w:rsidRDefault="00C336BB" w:rsidP="00C336BB">
      <w:pPr>
        <w:pStyle w:val="Heading4"/>
      </w:pPr>
      <w:bookmarkStart w:id="269" w:name="_Toc154923030"/>
      <w:r>
        <w:t>6.7.3.2</w:t>
      </w:r>
      <w:r>
        <w:tab/>
        <w:t>Signalling control plane</w:t>
      </w:r>
      <w:bookmarkEnd w:id="269"/>
    </w:p>
    <w:p w14:paraId="74E82508"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8E1A097" w14:textId="77777777" w:rsidR="00C336BB" w:rsidRPr="00B07750" w:rsidRDefault="00C336BB" w:rsidP="00C336BB">
      <w:pPr>
        <w:pStyle w:val="Heading3"/>
      </w:pPr>
      <w:bookmarkStart w:id="270" w:name="_Toc154923031"/>
      <w:r>
        <w:t>6.7.4</w:t>
      </w:r>
      <w:r>
        <w:tab/>
        <w:t>R</w:t>
      </w:r>
      <w:r w:rsidRPr="0006178D">
        <w:t>eference points</w:t>
      </w:r>
      <w:bookmarkEnd w:id="270"/>
    </w:p>
    <w:p w14:paraId="52DA7DEC" w14:textId="77777777" w:rsidR="00C336BB" w:rsidRDefault="00C336BB" w:rsidP="00C336BB">
      <w:pPr>
        <w:pStyle w:val="Heading4"/>
      </w:pPr>
      <w:bookmarkStart w:id="271" w:name="_Toc154923032"/>
      <w:r>
        <w:t>6.7.4.1</w:t>
      </w:r>
      <w:r>
        <w:tab/>
        <w:t>Application plane</w:t>
      </w:r>
      <w:bookmarkEnd w:id="271"/>
    </w:p>
    <w:p w14:paraId="231DA200" w14:textId="77777777" w:rsidR="00C336BB" w:rsidRPr="00823619" w:rsidRDefault="00C336BB" w:rsidP="00C336BB">
      <w:pPr>
        <w:pStyle w:val="Heading5"/>
      </w:pPr>
      <w:bookmarkStart w:id="272" w:name="_Toc154923033"/>
      <w:r>
        <w:t>6</w:t>
      </w:r>
      <w:r w:rsidRPr="00823619">
        <w:t>.</w:t>
      </w:r>
      <w:r>
        <w:t>7</w:t>
      </w:r>
      <w:r w:rsidRPr="00823619">
        <w:t>.</w:t>
      </w:r>
      <w:r>
        <w:t>4</w:t>
      </w:r>
      <w:r w:rsidRPr="00823619">
        <w:t>.</w:t>
      </w:r>
      <w:r>
        <w:t>1.1</w:t>
      </w:r>
      <w:r>
        <w:rPr>
          <w:sz w:val="24"/>
        </w:rPr>
        <w:tab/>
      </w:r>
      <w:r w:rsidRPr="00823619">
        <w:t>Reference point MCData-</w:t>
      </w:r>
      <w:r>
        <w:t>DS-</w:t>
      </w:r>
      <w:r w:rsidRPr="00823619">
        <w:t xml:space="preserve">1 (between the </w:t>
      </w:r>
      <w:r>
        <w:t>data</w:t>
      </w:r>
      <w:r w:rsidRPr="00092ACA">
        <w:t xml:space="preserve"> </w:t>
      </w:r>
      <w:r>
        <w:t>streaming and distribution</w:t>
      </w:r>
      <w:r w:rsidRPr="00092ACA">
        <w:t xml:space="preserve"> function and the </w:t>
      </w:r>
      <w:r>
        <w:t>DS function</w:t>
      </w:r>
      <w:r w:rsidRPr="00823619">
        <w:t>)</w:t>
      </w:r>
      <w:bookmarkEnd w:id="272"/>
    </w:p>
    <w:p w14:paraId="42DC969E" w14:textId="77777777" w:rsidR="00C336BB" w:rsidRPr="00823619" w:rsidRDefault="00C336BB" w:rsidP="00C336BB">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 xml:space="preserve">. The </w:t>
      </w:r>
      <w:r>
        <w:t>MCData-DS-1</w:t>
      </w:r>
      <w:r w:rsidRPr="00823619">
        <w:t xml:space="preserve"> reference point shall use the SIP-1 and SIP-2 reference points for transport and routing of SIP signalling.</w:t>
      </w:r>
    </w:p>
    <w:p w14:paraId="238B0337" w14:textId="77777777" w:rsidR="00C336BB" w:rsidRPr="00823619" w:rsidRDefault="00C336BB" w:rsidP="00C336BB">
      <w:r w:rsidRPr="00823619">
        <w:t>Messages supported on this interface include</w:t>
      </w:r>
      <w:r>
        <w:t>s</w:t>
      </w:r>
      <w:r w:rsidRPr="00823619">
        <w:t xml:space="preserve"> the uplink and the downlink unicast </w:t>
      </w:r>
      <w:r>
        <w:t>data stream</w:t>
      </w:r>
      <w:r w:rsidRPr="00823619">
        <w:t xml:space="preserve"> between the MCData clients </w:t>
      </w:r>
      <w:r>
        <w:t>MCData</w:t>
      </w:r>
      <w:r w:rsidRPr="00823619">
        <w:t xml:space="preserve"> communication via the MCData server for</w:t>
      </w:r>
    </w:p>
    <w:p w14:paraId="27072A53" w14:textId="77777777" w:rsidR="00C336BB" w:rsidRPr="00823619" w:rsidRDefault="00C336BB" w:rsidP="00C336BB">
      <w:pPr>
        <w:pStyle w:val="B1"/>
      </w:pPr>
      <w:r w:rsidRPr="00823619">
        <w:t>-</w:t>
      </w:r>
      <w:r w:rsidRPr="00823619">
        <w:tab/>
      </w:r>
      <w:r>
        <w:t>metadata of the data being streamed</w:t>
      </w:r>
      <w:r w:rsidRPr="00823619">
        <w:t>;</w:t>
      </w:r>
    </w:p>
    <w:p w14:paraId="58EF87B8" w14:textId="77777777" w:rsidR="00C336BB" w:rsidRPr="00823619" w:rsidRDefault="00C336BB" w:rsidP="00C336BB">
      <w:pPr>
        <w:pStyle w:val="B1"/>
      </w:pPr>
      <w:r w:rsidRPr="00823619">
        <w:t>-</w:t>
      </w:r>
      <w:r w:rsidRPr="00823619">
        <w:tab/>
      </w:r>
      <w:r>
        <w:t>URL of the data being streamed</w:t>
      </w:r>
      <w:r w:rsidRPr="00823619">
        <w:t>;</w:t>
      </w:r>
    </w:p>
    <w:p w14:paraId="78368850" w14:textId="77777777" w:rsidR="00C336BB" w:rsidRPr="00823619" w:rsidRDefault="00C336BB" w:rsidP="00C336BB">
      <w:pPr>
        <w:pStyle w:val="B1"/>
      </w:pPr>
      <w:r w:rsidRPr="00823619">
        <w:t>-</w:t>
      </w:r>
      <w:r w:rsidRPr="00823619">
        <w:tab/>
      </w:r>
      <w:r>
        <w:t>sending stream download report</w:t>
      </w:r>
      <w:r w:rsidRPr="00823619">
        <w:t>;</w:t>
      </w:r>
    </w:p>
    <w:p w14:paraId="5F186989"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46958C01" w14:textId="77777777" w:rsidR="00C336BB" w:rsidRPr="00823619" w:rsidRDefault="00C336BB" w:rsidP="00C336BB">
      <w:pPr>
        <w:pStyle w:val="B1"/>
      </w:pPr>
      <w:r w:rsidRPr="00823619">
        <w:t>-</w:t>
      </w:r>
      <w:r w:rsidRPr="00823619">
        <w:tab/>
        <w:t>application plane identities for the MCData user and MCData application.</w:t>
      </w:r>
    </w:p>
    <w:p w14:paraId="7228D708" w14:textId="77777777" w:rsidR="00C336BB" w:rsidRPr="00823619" w:rsidRDefault="00C336BB" w:rsidP="00C336BB">
      <w:r w:rsidRPr="00823619">
        <w:t>Messages supported on this interface may also include the MCData client providing the MCData server with</w:t>
      </w:r>
    </w:p>
    <w:p w14:paraId="23CE317D" w14:textId="77777777" w:rsidR="00C336BB" w:rsidRPr="00823619" w:rsidRDefault="00C336BB" w:rsidP="00C336BB">
      <w:pPr>
        <w:pStyle w:val="B1"/>
      </w:pPr>
      <w:r w:rsidRPr="00823619">
        <w:t>-</w:t>
      </w:r>
      <w:r w:rsidRPr="00823619">
        <w:tab/>
        <w:t xml:space="preserve">MCData application signalling for establishing a </w:t>
      </w:r>
      <w:r>
        <w:t xml:space="preserve">UE data streaming </w:t>
      </w:r>
      <w:r w:rsidRPr="00823619">
        <w:t xml:space="preserve">session in support </w:t>
      </w:r>
      <w:r>
        <w:t xml:space="preserve">of </w:t>
      </w:r>
      <w:r w:rsidRPr="00823619">
        <w:t>MCData communication.</w:t>
      </w:r>
    </w:p>
    <w:p w14:paraId="384D4B52" w14:textId="77777777" w:rsidR="00C336BB" w:rsidRPr="00092ACA" w:rsidRDefault="00C336BB" w:rsidP="00C336BB">
      <w:pPr>
        <w:pStyle w:val="Heading5"/>
      </w:pPr>
      <w:bookmarkStart w:id="273" w:name="_Toc154923034"/>
      <w:r>
        <w:t>6</w:t>
      </w:r>
      <w:r w:rsidRPr="00092ACA">
        <w:t>.</w:t>
      </w:r>
      <w:r>
        <w:t>7</w:t>
      </w:r>
      <w:r w:rsidRPr="00092ACA">
        <w:t>.</w:t>
      </w:r>
      <w:r>
        <w:t>4</w:t>
      </w:r>
      <w:r w:rsidRPr="00092ACA">
        <w:t>.</w:t>
      </w:r>
      <w:r>
        <w:t>1.2</w:t>
      </w:r>
      <w:r w:rsidRPr="00092ACA">
        <w:tab/>
        <w:t>Reference point MCData-</w:t>
      </w:r>
      <w:r>
        <w:t>DS-2</w:t>
      </w:r>
      <w:r w:rsidRPr="00092ACA">
        <w:t xml:space="preserve"> (unicast between the </w:t>
      </w:r>
      <w:r>
        <w:t>data</w:t>
      </w:r>
      <w:r w:rsidRPr="00092ACA">
        <w:t xml:space="preserve"> </w:t>
      </w:r>
      <w:r>
        <w:t>streaming and distribution</w:t>
      </w:r>
      <w:r w:rsidRPr="00092ACA">
        <w:t xml:space="preserve"> function and the </w:t>
      </w:r>
      <w:r>
        <w:t>DS function</w:t>
      </w:r>
      <w:r w:rsidRPr="00092ACA">
        <w:t>)</w:t>
      </w:r>
      <w:bookmarkEnd w:id="273"/>
    </w:p>
    <w:p w14:paraId="084F6A80" w14:textId="77777777" w:rsidR="00C336BB" w:rsidRPr="00823619" w:rsidRDefault="00C336BB" w:rsidP="00C336BB">
      <w:r w:rsidRPr="00823619">
        <w:t xml:space="preserve">The </w:t>
      </w:r>
      <w:r>
        <w:t>MCData-DS-2</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to unicast </w:t>
      </w:r>
      <w:r>
        <w:t xml:space="preserve">data stream </w:t>
      </w:r>
      <w:r w:rsidRPr="00823619">
        <w:t xml:space="preserve">between the </w:t>
      </w:r>
      <w:r>
        <w:t>data</w:t>
      </w:r>
      <w:r w:rsidRPr="00823619">
        <w:t xml:space="preserve"> </w:t>
      </w:r>
      <w:r>
        <w:t>streaming and distribution</w:t>
      </w:r>
      <w:r w:rsidRPr="00823619">
        <w:t xml:space="preserve"> function of the MCData server and the </w:t>
      </w:r>
      <w:r>
        <w:t>DS</w:t>
      </w:r>
      <w:r w:rsidRPr="00823619">
        <w:t xml:space="preserve"> function of the MCData client. The </w:t>
      </w:r>
      <w:r>
        <w:t>MCData-DS-2</w:t>
      </w:r>
      <w:r w:rsidRPr="00823619">
        <w:t xml:space="preserve"> reference point uses the SGi reference point defined in 3GPP TS 23.002 [</w:t>
      </w:r>
      <w:r>
        <w:t>10</w:t>
      </w:r>
      <w:r w:rsidRPr="00823619">
        <w:t>].</w:t>
      </w:r>
    </w:p>
    <w:p w14:paraId="69B55E94" w14:textId="77777777" w:rsidR="00C336BB" w:rsidRDefault="00C336BB" w:rsidP="00C336BB">
      <w:r>
        <w:t>MCData-DS-2 supports the following functions:</w:t>
      </w:r>
    </w:p>
    <w:p w14:paraId="6DFA48CD" w14:textId="77777777" w:rsidR="00C336BB" w:rsidRPr="00823619" w:rsidRDefault="00C336BB" w:rsidP="00C336BB">
      <w:pPr>
        <w:pStyle w:val="B1"/>
      </w:pPr>
      <w:r w:rsidRPr="00823619">
        <w:t>-</w:t>
      </w:r>
      <w:r w:rsidRPr="00823619">
        <w:tab/>
      </w:r>
      <w:r>
        <w:t>stream data from MCData UE</w:t>
      </w:r>
      <w:r w:rsidRPr="00823619">
        <w:t>;</w:t>
      </w:r>
    </w:p>
    <w:p w14:paraId="35C7D609" w14:textId="77777777" w:rsidR="00C336BB" w:rsidRPr="00A01F3D" w:rsidRDefault="00C336BB" w:rsidP="00C336BB">
      <w:pPr>
        <w:pStyle w:val="B1"/>
      </w:pPr>
      <w:r w:rsidRPr="00A01F3D">
        <w:t>-</w:t>
      </w:r>
      <w:r w:rsidRPr="00A01F3D">
        <w:tab/>
        <w:t>stream data from network;</w:t>
      </w:r>
    </w:p>
    <w:p w14:paraId="4E6AF0F5" w14:textId="77777777" w:rsidR="00C336BB" w:rsidRPr="00A01F3D" w:rsidRDefault="00C336BB" w:rsidP="00C336BB">
      <w:pPr>
        <w:pStyle w:val="B1"/>
      </w:pPr>
      <w:r w:rsidRPr="00A01F3D">
        <w:t>-</w:t>
      </w:r>
      <w:r w:rsidRPr="00A01F3D">
        <w:tab/>
      </w:r>
      <w:r>
        <w:t>data stream</w:t>
      </w:r>
      <w:r w:rsidRPr="00A01F3D">
        <w:t xml:space="preserve"> controls from the authorized MCData UE;</w:t>
      </w:r>
    </w:p>
    <w:p w14:paraId="77AAD119" w14:textId="77777777" w:rsidR="00C336BB" w:rsidRPr="00823619" w:rsidRDefault="00C336BB" w:rsidP="00C336BB">
      <w:pPr>
        <w:pStyle w:val="B1"/>
      </w:pPr>
      <w:r w:rsidRPr="00823619">
        <w:t>-</w:t>
      </w:r>
      <w:r w:rsidRPr="00823619">
        <w:tab/>
      </w:r>
      <w:r>
        <w:t>stream data stream controls from the MCData UE over uplink</w:t>
      </w:r>
      <w:r w:rsidRPr="00823619">
        <w:t>;</w:t>
      </w:r>
    </w:p>
    <w:p w14:paraId="6F24B413" w14:textId="77777777" w:rsidR="00C336BB" w:rsidRPr="00823619" w:rsidRDefault="00C336BB" w:rsidP="00C336BB">
      <w:pPr>
        <w:pStyle w:val="B1"/>
      </w:pPr>
      <w:r w:rsidRPr="00823619">
        <w:t>-</w:t>
      </w:r>
      <w:r w:rsidRPr="00823619">
        <w:tab/>
      </w:r>
      <w:r>
        <w:t>start and stop data stream from MCData UE over downlink</w:t>
      </w:r>
      <w:r w:rsidRPr="00823619">
        <w:t>;</w:t>
      </w:r>
    </w:p>
    <w:p w14:paraId="6E1D30D0"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70E69BC3" w14:textId="77777777" w:rsidR="00C336BB" w:rsidRPr="00823619" w:rsidRDefault="00C336BB" w:rsidP="00C336BB">
      <w:pPr>
        <w:pStyle w:val="B1"/>
      </w:pPr>
      <w:r w:rsidRPr="00823619">
        <w:lastRenderedPageBreak/>
        <w:t>-</w:t>
      </w:r>
      <w:r w:rsidRPr="00823619">
        <w:tab/>
        <w:t>application plane identities for the MCData user and MCData application.</w:t>
      </w:r>
    </w:p>
    <w:p w14:paraId="59F27FF3" w14:textId="77777777" w:rsidR="00C336BB" w:rsidRDefault="00C336BB" w:rsidP="00C336BB">
      <w:pPr>
        <w:pStyle w:val="Heading5"/>
      </w:pPr>
      <w:bookmarkStart w:id="274" w:name="_Toc154923035"/>
      <w:r>
        <w:t>6</w:t>
      </w:r>
      <w:r w:rsidRPr="00092ACA">
        <w:t>.</w:t>
      </w:r>
      <w:r>
        <w:t>7</w:t>
      </w:r>
      <w:r w:rsidRPr="00092ACA">
        <w:t>.</w:t>
      </w:r>
      <w:r>
        <w:t>4</w:t>
      </w:r>
      <w:r w:rsidRPr="00092ACA">
        <w:t>.</w:t>
      </w:r>
      <w:r>
        <w:t>1.3</w:t>
      </w:r>
      <w:r w:rsidRPr="00092ACA">
        <w:tab/>
        <w:t>Reference point MCData-</w:t>
      </w:r>
      <w:r>
        <w:t>DS-3</w:t>
      </w:r>
      <w:r w:rsidRPr="00092ACA">
        <w:t xml:space="preserve"> (multicast between the </w:t>
      </w:r>
      <w:r>
        <w:t>data</w:t>
      </w:r>
      <w:r w:rsidRPr="00092ACA">
        <w:t xml:space="preserve"> </w:t>
      </w:r>
      <w:r>
        <w:t>streaming and distribution</w:t>
      </w:r>
      <w:r w:rsidRPr="00092ACA">
        <w:t xml:space="preserve"> function and the </w:t>
      </w:r>
      <w:r>
        <w:t>DS function</w:t>
      </w:r>
      <w:r w:rsidRPr="00092ACA">
        <w:t>)</w:t>
      </w:r>
      <w:bookmarkEnd w:id="274"/>
    </w:p>
    <w:p w14:paraId="47236DB6" w14:textId="77777777" w:rsidR="00C336BB" w:rsidRPr="00823619" w:rsidRDefault="00C336BB" w:rsidP="00C336BB">
      <w:r w:rsidRPr="00823619">
        <w:t>The MCData-</w:t>
      </w:r>
      <w:r>
        <w:t>DS-3</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by the </w:t>
      </w:r>
      <w:r>
        <w:t>data</w:t>
      </w:r>
      <w:r w:rsidRPr="00823619">
        <w:t xml:space="preserve"> </w:t>
      </w:r>
      <w:r>
        <w:t>streaming and distribution</w:t>
      </w:r>
      <w:r w:rsidRPr="00092ACA">
        <w:t xml:space="preserve"> </w:t>
      </w:r>
      <w:r w:rsidRPr="00823619">
        <w:t xml:space="preserve">function of the MCData server to send multicast </w:t>
      </w:r>
      <w:r>
        <w:t>data stream</w:t>
      </w:r>
      <w:r w:rsidRPr="00823619">
        <w:t xml:space="preserve"> to the </w:t>
      </w:r>
      <w:r>
        <w:t>DS</w:t>
      </w:r>
      <w:r w:rsidRPr="00823619">
        <w:t xml:space="preserve"> function of the MCData client. The MCData-</w:t>
      </w:r>
      <w:r>
        <w:t>DS-3</w:t>
      </w:r>
      <w:r w:rsidRPr="00823619">
        <w:t xml:space="preserve"> reference point uses the MB2-U interface</w:t>
      </w:r>
      <w:r>
        <w:t xml:space="preserve"> defined in 3GPP TS 23.468 [8]</w:t>
      </w:r>
      <w:r w:rsidRPr="00823619">
        <w:t>.</w:t>
      </w:r>
    </w:p>
    <w:p w14:paraId="3534B031" w14:textId="77777777" w:rsidR="00C336BB" w:rsidRDefault="00C336BB" w:rsidP="00C336BB">
      <w:pPr>
        <w:pStyle w:val="Heading4"/>
      </w:pPr>
      <w:bookmarkStart w:id="275" w:name="_Toc154923036"/>
      <w:r>
        <w:t>6.7.4.2</w:t>
      </w:r>
      <w:r>
        <w:tab/>
        <w:t>Signalling control plane</w:t>
      </w:r>
      <w:bookmarkEnd w:id="275"/>
    </w:p>
    <w:p w14:paraId="41580FCF" w14:textId="77777777" w:rsidR="00C336BB"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A634107" w14:textId="77777777" w:rsidR="00C336BB" w:rsidRDefault="00C336BB" w:rsidP="00C336BB">
      <w:pPr>
        <w:pStyle w:val="Heading2"/>
      </w:pPr>
      <w:bookmarkStart w:id="276" w:name="_Toc154923037"/>
      <w:r>
        <w:t>6.8</w:t>
      </w:r>
      <w:r>
        <w:tab/>
        <w:t>Functional model for IP connectivity</w:t>
      </w:r>
      <w:bookmarkEnd w:id="276"/>
    </w:p>
    <w:p w14:paraId="7CC298A9" w14:textId="77777777" w:rsidR="00C336BB" w:rsidRDefault="00C336BB" w:rsidP="00C336BB">
      <w:pPr>
        <w:pStyle w:val="Heading3"/>
      </w:pPr>
      <w:bookmarkStart w:id="277" w:name="_Toc154923038"/>
      <w:r>
        <w:t>6.8.1</w:t>
      </w:r>
      <w:r>
        <w:tab/>
        <w:t>On-network functional model</w:t>
      </w:r>
      <w:bookmarkEnd w:id="277"/>
    </w:p>
    <w:p w14:paraId="5067738B" w14:textId="77777777" w:rsidR="00C336BB" w:rsidRDefault="00C336BB" w:rsidP="00C336BB">
      <w:r>
        <w:t>Figure 6.8.1-1 shows the application plane functional model for User-IP connectivity.</w:t>
      </w:r>
    </w:p>
    <w:p w14:paraId="2BC887EB" w14:textId="77777777" w:rsidR="00C336BB" w:rsidRDefault="00C336BB" w:rsidP="00C336BB">
      <w:pPr>
        <w:pStyle w:val="TH"/>
      </w:pPr>
      <w:r>
        <w:object w:dxaOrig="7812" w:dyaOrig="3588" w14:anchorId="4D51C97A">
          <v:shape id="_x0000_i1034" type="#_x0000_t75" style="width:391pt;height:179.55pt" o:ole="">
            <v:imagedata r:id="rId29" o:title=""/>
          </v:shape>
          <o:OLEObject Type="Embed" ProgID="Visio.Drawing.15" ShapeID="_x0000_i1034" DrawAspect="Content" ObjectID="_1765536203" r:id="rId30"/>
        </w:object>
      </w:r>
    </w:p>
    <w:p w14:paraId="471315D7" w14:textId="77777777" w:rsidR="00C336BB" w:rsidRDefault="00C336BB" w:rsidP="00C336BB">
      <w:pPr>
        <w:pStyle w:val="TF"/>
      </w:pPr>
      <w:r>
        <w:t>Figure 6.8.1-1: Application plane functional model for IP connectivity</w:t>
      </w:r>
    </w:p>
    <w:p w14:paraId="4239C048" w14:textId="77777777" w:rsidR="00C336BB" w:rsidRDefault="00C336BB" w:rsidP="00C336BB">
      <w:r>
        <w:t>In the model shown in figure 6.8.1-1, the following apply:</w:t>
      </w:r>
    </w:p>
    <w:p w14:paraId="3C926891" w14:textId="77777777" w:rsidR="00C336BB" w:rsidRDefault="00C336BB" w:rsidP="00C336BB">
      <w:pPr>
        <w:pStyle w:val="B1"/>
      </w:pPr>
      <w:r>
        <w:t>-</w:t>
      </w:r>
      <w:r>
        <w:tab/>
        <w:t>MCData-IPcon-1 reference point is used for MCData application signalling for establishing a session in support of MCData IP connectivity.</w:t>
      </w:r>
    </w:p>
    <w:p w14:paraId="57C2576B" w14:textId="77777777" w:rsidR="00C336BB" w:rsidRDefault="00C336BB" w:rsidP="00C336BB">
      <w:pPr>
        <w:pStyle w:val="B1"/>
      </w:pPr>
      <w:r>
        <w:t>-</w:t>
      </w:r>
      <w:r>
        <w:tab/>
        <w:t>MCData-IPcon-2 reference point carries bidirectional IP Data for point-to-point MCData IP connectivity over the media plane between the U-IPcon distribution function of the MCData server and the IPcon function of the MCData client(s).</w:t>
      </w:r>
    </w:p>
    <w:p w14:paraId="55A08E6B" w14:textId="77777777" w:rsidR="00C336BB" w:rsidRDefault="00C336BB" w:rsidP="00C336BB">
      <w:pPr>
        <w:pStyle w:val="B1"/>
      </w:pPr>
      <w:r>
        <w:t>-</w:t>
      </w:r>
      <w:r>
        <w:tab/>
        <w:t>MCData-IPcon-3 reference point is used by the IP-con distribution function of the MCData server to send unidirectional downlink IP Data to the IP-con function of the MCData clients.</w:t>
      </w:r>
    </w:p>
    <w:p w14:paraId="0B8483F4" w14:textId="77777777" w:rsidR="00C336BB" w:rsidRDefault="00C336BB" w:rsidP="00C336BB">
      <w:pPr>
        <w:pStyle w:val="B1"/>
      </w:pPr>
      <w:r>
        <w:t>-</w:t>
      </w:r>
      <w:r>
        <w:tab/>
        <w:t>IPcon-host reference point is used for a data host, e.g. server, to use IP connectivity service capabilities. This reference point is outside the scope of the present document.</w:t>
      </w:r>
    </w:p>
    <w:p w14:paraId="75C6DC63" w14:textId="77777777" w:rsidR="00C336BB" w:rsidRDefault="00C336BB" w:rsidP="00C336BB">
      <w:pPr>
        <w:pStyle w:val="Heading3"/>
      </w:pPr>
      <w:bookmarkStart w:id="278" w:name="_Toc154923039"/>
      <w:r>
        <w:lastRenderedPageBreak/>
        <w:t>6.8.2</w:t>
      </w:r>
      <w:r>
        <w:tab/>
        <w:t>Off-network functional model</w:t>
      </w:r>
      <w:bookmarkEnd w:id="278"/>
    </w:p>
    <w:p w14:paraId="6901BD5F" w14:textId="77777777" w:rsidR="00C336BB" w:rsidRDefault="00C336BB" w:rsidP="00C336BB">
      <w:pPr>
        <w:pStyle w:val="Heading3"/>
      </w:pPr>
      <w:bookmarkStart w:id="279" w:name="_Toc154923040"/>
      <w:r>
        <w:t>6.8.3</w:t>
      </w:r>
      <w:r>
        <w:tab/>
        <w:t>Functional entities description</w:t>
      </w:r>
      <w:bookmarkEnd w:id="279"/>
    </w:p>
    <w:p w14:paraId="02CAC5A6" w14:textId="77777777" w:rsidR="00C336BB" w:rsidRDefault="00C336BB" w:rsidP="00C336BB">
      <w:pPr>
        <w:pStyle w:val="Heading4"/>
      </w:pPr>
      <w:bookmarkStart w:id="280" w:name="_Toc154923041"/>
      <w:r>
        <w:t>6.8.3.1</w:t>
      </w:r>
      <w:r>
        <w:tab/>
        <w:t>Application plane</w:t>
      </w:r>
      <w:bookmarkEnd w:id="280"/>
    </w:p>
    <w:p w14:paraId="380D2681" w14:textId="77777777" w:rsidR="00C336BB" w:rsidRDefault="00C336BB" w:rsidP="00C336BB">
      <w:pPr>
        <w:pStyle w:val="Heading5"/>
      </w:pPr>
      <w:bookmarkStart w:id="281" w:name="_Toc154923042"/>
      <w:r>
        <w:t>6.8.3.1.1</w:t>
      </w:r>
      <w:r>
        <w:tab/>
        <w:t>IP connectivity function</w:t>
      </w:r>
      <w:bookmarkEnd w:id="281"/>
    </w:p>
    <w:p w14:paraId="6B8AFB5B" w14:textId="77777777" w:rsidR="00C336BB" w:rsidRDefault="00C336BB" w:rsidP="00C336BB">
      <w:r>
        <w:rPr>
          <w:rFonts w:eastAsia="Malgun Gothic"/>
          <w:lang w:eastAsia="ko-KR"/>
        </w:rPr>
        <w:t xml:space="preserve">IP connectivity function of the MCData client is responsible to handle IPcon capability related requests and responses. </w:t>
      </w:r>
    </w:p>
    <w:p w14:paraId="4DD9B065" w14:textId="77777777" w:rsidR="00C336BB" w:rsidRDefault="00C336BB" w:rsidP="00C336BB">
      <w:pPr>
        <w:pStyle w:val="Heading5"/>
      </w:pPr>
      <w:bookmarkStart w:id="282" w:name="_Toc154923043"/>
      <w:r>
        <w:t>6.8.3.1.2</w:t>
      </w:r>
      <w:r>
        <w:tab/>
        <w:t>IPcon distribution function</w:t>
      </w:r>
      <w:bookmarkEnd w:id="282"/>
    </w:p>
    <w:p w14:paraId="3350E08B" w14:textId="77777777" w:rsidR="00C336BB" w:rsidRDefault="00C336BB" w:rsidP="00C336BB">
      <w:r>
        <w:t>The IPcon distribution function of the MCData server is responsible for the distribution of IP Data to MCData communication participants. The IPcon distribution function of the MCData server provides the following functionality:</w:t>
      </w:r>
    </w:p>
    <w:p w14:paraId="40C303C5" w14:textId="77777777" w:rsidR="00C336BB" w:rsidRDefault="00C336BB" w:rsidP="00C336BB">
      <w:pPr>
        <w:pStyle w:val="B1"/>
      </w:pPr>
      <w:r>
        <w:t>-</w:t>
      </w:r>
      <w:r>
        <w:tab/>
        <w:t>reception of uplink IP Data transmission by means of the MCData-IPcon-2 reference points;</w:t>
      </w:r>
    </w:p>
    <w:p w14:paraId="14747D27" w14:textId="77777777" w:rsidR="00C336BB" w:rsidRDefault="00C336BB" w:rsidP="00C336BB">
      <w:pPr>
        <w:pStyle w:val="B1"/>
      </w:pPr>
      <w:r>
        <w:t>-</w:t>
      </w:r>
      <w:r>
        <w:tab/>
        <w:t>replicate the IP Data as needed for distribution to those MCData communication participants using unicast transport;</w:t>
      </w:r>
    </w:p>
    <w:p w14:paraId="53F1F9D0" w14:textId="77777777" w:rsidR="00C336BB" w:rsidRDefault="00C336BB" w:rsidP="00C336BB">
      <w:pPr>
        <w:pStyle w:val="B1"/>
      </w:pPr>
      <w:r>
        <w:t>-</w:t>
      </w:r>
      <w:r>
        <w:tab/>
        <w:t>distribute downlink data by IP unicast transmission to those MCData communication participants utilizing unicast transport by means of the MCData-IPcon-2 reference points; and</w:t>
      </w:r>
    </w:p>
    <w:p w14:paraId="050986B2" w14:textId="77777777" w:rsidR="00C336BB" w:rsidRDefault="00C336BB" w:rsidP="00C336BB">
      <w:pPr>
        <w:pStyle w:val="B1"/>
      </w:pPr>
      <w:r>
        <w:t>-</w:t>
      </w:r>
      <w:r>
        <w:tab/>
        <w:t>distribute downlink IP Data using multicast downlink transport by means of the MCData-IPcon-3 reference point.</w:t>
      </w:r>
    </w:p>
    <w:p w14:paraId="5980FDE1" w14:textId="77777777" w:rsidR="00C336BB" w:rsidRDefault="00C336BB" w:rsidP="00C336BB">
      <w:pPr>
        <w:pStyle w:val="Heading5"/>
      </w:pPr>
      <w:bookmarkStart w:id="283" w:name="_Toc154923044"/>
      <w:r>
        <w:t>6.8.3.1.3</w:t>
      </w:r>
      <w:r>
        <w:tab/>
        <w:t>Transmission/Reception control</w:t>
      </w:r>
      <w:bookmarkEnd w:id="283"/>
    </w:p>
    <w:p w14:paraId="449888D0" w14:textId="77777777" w:rsidR="00C336BB" w:rsidRDefault="00C336BB" w:rsidP="00C336BB">
      <w:r>
        <w:t xml:space="preserve">This functional entity is responsible for transmission and reception control of IP Data transaction between the sending MCData client, the MCData server, and the receiving MCData client. Transmission and reception control function is used to provide arbitration between multiple data requests and apply the necessary policy to ensure that appropriate IP Data are transmitted between the MCData clients. </w:t>
      </w:r>
    </w:p>
    <w:p w14:paraId="2AC578DE" w14:textId="77777777" w:rsidR="00C336BB" w:rsidRDefault="00C336BB" w:rsidP="00C336BB">
      <w:pPr>
        <w:pStyle w:val="Heading4"/>
      </w:pPr>
      <w:bookmarkStart w:id="284" w:name="_Toc154923045"/>
      <w:r>
        <w:t>6.8.3.2</w:t>
      </w:r>
      <w:r>
        <w:tab/>
        <w:t>Signalling control plane</w:t>
      </w:r>
      <w:bookmarkEnd w:id="284"/>
    </w:p>
    <w:p w14:paraId="74BAA64D" w14:textId="77777777" w:rsidR="00C336BB" w:rsidRDefault="00C336BB" w:rsidP="00C336BB">
      <w:r>
        <w:rPr>
          <w:rFonts w:eastAsia="SimSun"/>
          <w:lang w:eastAsia="zh-CN"/>
        </w:rPr>
        <w:t>T</w:t>
      </w:r>
      <w:r>
        <w:t xml:space="preserve">he description of the signalling control plane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378AC704" w14:textId="77777777" w:rsidR="00C336BB" w:rsidRDefault="00C336BB" w:rsidP="00C336BB">
      <w:pPr>
        <w:pStyle w:val="Heading3"/>
      </w:pPr>
      <w:bookmarkStart w:id="285" w:name="_Toc154923046"/>
      <w:r>
        <w:t>6.8.4</w:t>
      </w:r>
      <w:r>
        <w:tab/>
        <w:t>Reference points</w:t>
      </w:r>
      <w:bookmarkEnd w:id="285"/>
    </w:p>
    <w:p w14:paraId="6201C5C9" w14:textId="77777777" w:rsidR="00C336BB" w:rsidRDefault="00C336BB" w:rsidP="00C336BB">
      <w:pPr>
        <w:pStyle w:val="Heading4"/>
      </w:pPr>
      <w:bookmarkStart w:id="286" w:name="_Toc154923047"/>
      <w:r>
        <w:t>6.8.4.1</w:t>
      </w:r>
      <w:r>
        <w:tab/>
        <w:t>Application plane</w:t>
      </w:r>
      <w:bookmarkEnd w:id="286"/>
    </w:p>
    <w:p w14:paraId="790D87FB" w14:textId="77777777" w:rsidR="00C336BB" w:rsidRDefault="00C336BB" w:rsidP="00C336BB">
      <w:pPr>
        <w:pStyle w:val="Heading5"/>
      </w:pPr>
      <w:bookmarkStart w:id="287" w:name="_Toc154923048"/>
      <w:r>
        <w:t>6.8.4.1.1</w:t>
      </w:r>
      <w:r>
        <w:rPr>
          <w:sz w:val="24"/>
        </w:rPr>
        <w:tab/>
      </w:r>
      <w:r>
        <w:t>Reference point MCData-IPcon-1 (between the IPcon distribution function and the U-IPcon function)</w:t>
      </w:r>
      <w:bookmarkEnd w:id="287"/>
    </w:p>
    <w:p w14:paraId="1726B1D4" w14:textId="77777777" w:rsidR="00C336BB" w:rsidRDefault="00C336BB" w:rsidP="00C336BB">
      <w:r>
        <w:t>MCData-IPcon-1 reference point is used for MCData application signalling for establishing a session in support of MCData IP connectivity.</w:t>
      </w:r>
    </w:p>
    <w:p w14:paraId="4280DF6B" w14:textId="77777777" w:rsidR="00C336BB" w:rsidRDefault="00C336BB" w:rsidP="00C336BB">
      <w:pPr>
        <w:pStyle w:val="Heading5"/>
      </w:pPr>
      <w:bookmarkStart w:id="288" w:name="_Toc154923049"/>
      <w:r>
        <w:t>6.8.4.1.2</w:t>
      </w:r>
      <w:r>
        <w:tab/>
        <w:t>Reference point MCData-IPcon-2 (unicast between the U-IPcon distribution function and the U-IPcon function)</w:t>
      </w:r>
      <w:bookmarkEnd w:id="288"/>
    </w:p>
    <w:p w14:paraId="6507D7B2" w14:textId="77777777" w:rsidR="00C336BB" w:rsidRDefault="00C336BB" w:rsidP="00C336BB">
      <w:r>
        <w:t>MCData-IPcon-2 reference point carries bidirectional IP Data for point-to-point MCData IP connectivity over the media plane between the IPcon distribution function of the MCData server and the IPcon function of the MCData client(s).</w:t>
      </w:r>
    </w:p>
    <w:p w14:paraId="78EAC0F8" w14:textId="77777777" w:rsidR="00C336BB" w:rsidRDefault="00C336BB" w:rsidP="00C336BB">
      <w:pPr>
        <w:pStyle w:val="Heading5"/>
      </w:pPr>
      <w:bookmarkStart w:id="289" w:name="_Toc154923050"/>
      <w:r>
        <w:lastRenderedPageBreak/>
        <w:t>6.8.4.1.3</w:t>
      </w:r>
      <w:r>
        <w:tab/>
        <w:t>Reference point MCData-IPcon-3 (multicast between the IPcon distribution function and the IPcon function)</w:t>
      </w:r>
      <w:bookmarkEnd w:id="289"/>
    </w:p>
    <w:p w14:paraId="60F9ED37" w14:textId="77777777" w:rsidR="00C336BB" w:rsidRDefault="00C336BB" w:rsidP="00C336BB">
      <w:r>
        <w:t>MCData-IPcon-3 reference point carries downlink unidirectional IP Data over the media plane between the IPcon distribution function of the MCData server and the IPcon function of the MCData client(s).</w:t>
      </w:r>
    </w:p>
    <w:p w14:paraId="6F0E5263" w14:textId="77777777" w:rsidR="00C336BB" w:rsidRDefault="00C336BB" w:rsidP="00C336BB">
      <w:pPr>
        <w:pStyle w:val="Heading4"/>
      </w:pPr>
      <w:bookmarkStart w:id="290" w:name="_Toc154923051"/>
      <w:r>
        <w:t>6.8.4.2</w:t>
      </w:r>
      <w:r>
        <w:tab/>
        <w:t>Signalling control plane</w:t>
      </w:r>
      <w:bookmarkEnd w:id="290"/>
    </w:p>
    <w:p w14:paraId="137B8007" w14:textId="77777777" w:rsidR="00C336BB" w:rsidRDefault="00C336BB" w:rsidP="00C336BB">
      <w:pPr>
        <w:rPr>
          <w:noProof/>
        </w:rPr>
      </w:pPr>
      <w:r>
        <w:rPr>
          <w:rFonts w:eastAsia="SimSun"/>
          <w:lang w:eastAsia="zh-CN"/>
        </w:rPr>
        <w:t>T</w:t>
      </w:r>
      <w:r>
        <w:t xml:space="preserve">he description of the signalling control plane reference points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03EB3AED"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6A</w:t>
      </w:r>
      <w:r w:rsidRPr="000A305D">
        <w:rPr>
          <w:rFonts w:ascii="Arial" w:eastAsia="SimSun" w:hAnsi="Arial"/>
          <w:sz w:val="36"/>
          <w:lang w:eastAsia="zh-CN"/>
        </w:rPr>
        <w:tab/>
        <w:t>Identities</w:t>
      </w:r>
    </w:p>
    <w:p w14:paraId="72405A48" w14:textId="77777777" w:rsidR="00C336BB" w:rsidRPr="000A305D" w:rsidRDefault="00C336BB" w:rsidP="00C336BB">
      <w:pPr>
        <w:rPr>
          <w:rFonts w:eastAsia="SimSun"/>
          <w:lang w:eastAsia="zh-CN"/>
        </w:rPr>
      </w:pPr>
      <w:r w:rsidRPr="000A305D">
        <w:rPr>
          <w:rFonts w:eastAsia="SimSun"/>
          <w:lang w:eastAsia="zh-CN"/>
        </w:rPr>
        <w:t xml:space="preserve">The </w:t>
      </w:r>
      <w:r>
        <w:rPr>
          <w:rFonts w:eastAsia="SimSun"/>
          <w:lang w:eastAsia="zh-CN"/>
        </w:rPr>
        <w:t>MCData</w:t>
      </w:r>
      <w:r w:rsidRPr="000A305D">
        <w:rPr>
          <w:rFonts w:eastAsia="SimSun"/>
          <w:lang w:eastAsia="zh-CN"/>
        </w:rPr>
        <w:t xml:space="preserve"> service specific identities (e.g. MC</w:t>
      </w:r>
      <w:r>
        <w:rPr>
          <w:rFonts w:eastAsia="SimSun"/>
          <w:lang w:eastAsia="zh-CN"/>
        </w:rPr>
        <w:t>Data</w:t>
      </w:r>
      <w:r w:rsidRPr="000A305D">
        <w:rPr>
          <w:rFonts w:eastAsia="SimSun"/>
          <w:lang w:eastAsia="zh-CN"/>
        </w:rPr>
        <w:t xml:space="preserve"> ID, MC</w:t>
      </w:r>
      <w:r>
        <w:rPr>
          <w:rFonts w:eastAsia="SimSun"/>
          <w:lang w:eastAsia="zh-CN"/>
        </w:rPr>
        <w:t>Data</w:t>
      </w:r>
      <w:r w:rsidRPr="000A305D">
        <w:rPr>
          <w:rFonts w:eastAsia="SimSun"/>
          <w:lang w:eastAsia="zh-CN"/>
        </w:rPr>
        <w:t xml:space="preserve"> group ID) are described in clause</w:t>
      </w:r>
      <w:r>
        <w:rPr>
          <w:rFonts w:eastAsia="SimSun"/>
          <w:lang w:eastAsia="zh-CN"/>
        </w:rPr>
        <w:t> </w:t>
      </w:r>
      <w:r w:rsidRPr="000A305D">
        <w:rPr>
          <w:rFonts w:eastAsia="SimSun"/>
          <w:lang w:eastAsia="zh-CN"/>
        </w:rPr>
        <w:t>8 of 3GPP TS 23.280</w:t>
      </w:r>
      <w:r>
        <w:rPr>
          <w:rFonts w:eastAsia="SimSun"/>
          <w:lang w:eastAsia="zh-CN"/>
        </w:rPr>
        <w:t> </w:t>
      </w:r>
      <w:r w:rsidRPr="000A305D">
        <w:rPr>
          <w:rFonts w:eastAsia="SimSun"/>
          <w:lang w:eastAsia="zh-CN"/>
        </w:rPr>
        <w:t>[</w:t>
      </w:r>
      <w:r>
        <w:rPr>
          <w:rFonts w:eastAsia="SimSun"/>
          <w:lang w:eastAsia="zh-CN"/>
        </w:rPr>
        <w:t>5</w:t>
      </w:r>
      <w:r w:rsidRPr="000A305D">
        <w:rPr>
          <w:rFonts w:eastAsia="SimSun"/>
          <w:lang w:eastAsia="zh-CN"/>
        </w:rPr>
        <w:t>].</w:t>
      </w:r>
    </w:p>
    <w:p w14:paraId="29D4613C"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6B</w:t>
      </w:r>
      <w:r w:rsidRPr="000A305D">
        <w:rPr>
          <w:rFonts w:ascii="Arial" w:eastAsia="SimSun" w:hAnsi="Arial"/>
          <w:sz w:val="36"/>
          <w:lang w:eastAsia="zh-CN"/>
        </w:rPr>
        <w:tab/>
        <w:t>Application of functional model to deployments</w:t>
      </w:r>
    </w:p>
    <w:p w14:paraId="53A315FC" w14:textId="77777777" w:rsidR="00C336BB" w:rsidRPr="00306E3A" w:rsidRDefault="00C336BB" w:rsidP="00C336BB">
      <w:pPr>
        <w:rPr>
          <w:rFonts w:eastAsia="SimSun"/>
          <w:lang w:eastAsia="zh-CN"/>
        </w:rPr>
      </w:pPr>
      <w:r w:rsidRPr="000A305D">
        <w:rPr>
          <w:rFonts w:eastAsia="SimSun"/>
          <w:lang w:eastAsia="zh-CN"/>
        </w:rPr>
        <w:t>The application of the functional model to deployments, and description of various deployment scenarios for the MC</w:t>
      </w:r>
      <w:r>
        <w:rPr>
          <w:rFonts w:eastAsia="SimSun"/>
          <w:lang w:eastAsia="zh-CN"/>
        </w:rPr>
        <w:t xml:space="preserve">Data </w:t>
      </w:r>
      <w:r w:rsidRPr="000A305D">
        <w:rPr>
          <w:rFonts w:eastAsia="SimSun"/>
          <w:lang w:eastAsia="zh-CN"/>
        </w:rPr>
        <w:t>service, can be found in clause</w:t>
      </w:r>
      <w:r>
        <w:rPr>
          <w:rFonts w:eastAsia="SimSun"/>
          <w:lang w:eastAsia="zh-CN"/>
        </w:rPr>
        <w:t> </w:t>
      </w:r>
      <w:r w:rsidRPr="000A305D">
        <w:rPr>
          <w:rFonts w:eastAsia="SimSun"/>
          <w:lang w:eastAsia="zh-CN"/>
        </w:rPr>
        <w:t>9 of 3GPP TS 23.280</w:t>
      </w:r>
      <w:r>
        <w:rPr>
          <w:rFonts w:eastAsia="SimSun"/>
          <w:lang w:eastAsia="zh-CN"/>
        </w:rPr>
        <w:t> </w:t>
      </w:r>
      <w:r w:rsidRPr="000A305D">
        <w:rPr>
          <w:rFonts w:eastAsia="SimSun"/>
          <w:lang w:eastAsia="zh-CN"/>
        </w:rPr>
        <w:t>[</w:t>
      </w:r>
      <w:r>
        <w:rPr>
          <w:rFonts w:eastAsia="SimSun"/>
          <w:lang w:eastAsia="zh-CN"/>
        </w:rPr>
        <w:t>5].</w:t>
      </w:r>
    </w:p>
    <w:p w14:paraId="328F408F" w14:textId="77777777" w:rsidR="00C336BB" w:rsidRPr="00265F58" w:rsidRDefault="00C336BB" w:rsidP="00C336BB">
      <w:pPr>
        <w:pStyle w:val="Heading1"/>
      </w:pPr>
      <w:bookmarkStart w:id="291" w:name="_Toc424654454"/>
      <w:bookmarkStart w:id="292" w:name="_Toc428365038"/>
      <w:bookmarkStart w:id="293" w:name="_Toc433209659"/>
      <w:bookmarkStart w:id="294" w:name="_Toc445195356"/>
      <w:bookmarkStart w:id="295" w:name="_Toc445214675"/>
      <w:bookmarkStart w:id="296" w:name="_Toc445869748"/>
      <w:bookmarkStart w:id="297" w:name="_Toc446352399"/>
      <w:bookmarkStart w:id="298" w:name="_Toc446369831"/>
      <w:bookmarkStart w:id="299" w:name="_Toc446371562"/>
      <w:bookmarkStart w:id="300" w:name="_Toc448489306"/>
      <w:bookmarkStart w:id="301" w:name="_Toc458172700"/>
      <w:bookmarkStart w:id="302" w:name="_Toc458174191"/>
      <w:bookmarkStart w:id="303" w:name="_Toc154923052"/>
      <w:bookmarkEnd w:id="153"/>
      <w:bookmarkEnd w:id="154"/>
      <w:bookmarkEnd w:id="155"/>
      <w:bookmarkEnd w:id="156"/>
      <w:bookmarkEnd w:id="157"/>
      <w:bookmarkEnd w:id="158"/>
      <w:bookmarkEnd w:id="159"/>
      <w:bookmarkEnd w:id="160"/>
      <w:bookmarkEnd w:id="161"/>
      <w:bookmarkEnd w:id="162"/>
      <w:bookmarkEnd w:id="163"/>
      <w:r>
        <w:rPr>
          <w:lang w:eastAsia="zh-CN"/>
        </w:rPr>
        <w:t>7</w:t>
      </w:r>
      <w:r>
        <w:tab/>
      </w:r>
      <w:r w:rsidRPr="00265F58">
        <w:t>Procedures and information flows</w:t>
      </w:r>
      <w:bookmarkEnd w:id="291"/>
      <w:bookmarkEnd w:id="292"/>
      <w:bookmarkEnd w:id="293"/>
      <w:bookmarkEnd w:id="294"/>
      <w:bookmarkEnd w:id="295"/>
      <w:bookmarkEnd w:id="296"/>
      <w:bookmarkEnd w:id="297"/>
      <w:bookmarkEnd w:id="298"/>
      <w:bookmarkEnd w:id="299"/>
      <w:bookmarkEnd w:id="300"/>
      <w:bookmarkEnd w:id="301"/>
      <w:bookmarkEnd w:id="302"/>
      <w:bookmarkEnd w:id="303"/>
    </w:p>
    <w:p w14:paraId="3CAC89E3" w14:textId="77777777" w:rsidR="00C336BB" w:rsidRDefault="00C336BB" w:rsidP="00C336BB">
      <w:pPr>
        <w:pStyle w:val="Heading2"/>
      </w:pPr>
      <w:bookmarkStart w:id="304" w:name="_Toc428365163"/>
      <w:bookmarkStart w:id="305" w:name="_Toc433209862"/>
      <w:bookmarkStart w:id="306" w:name="_Toc424654461"/>
      <w:bookmarkStart w:id="307" w:name="_Toc428365045"/>
      <w:bookmarkStart w:id="308" w:name="_Toc433209680"/>
      <w:bookmarkStart w:id="309" w:name="_Toc445195382"/>
      <w:bookmarkStart w:id="310" w:name="_Toc445869749"/>
      <w:bookmarkStart w:id="311" w:name="_Toc446352400"/>
      <w:bookmarkStart w:id="312" w:name="_Toc446369832"/>
      <w:bookmarkStart w:id="313" w:name="_Toc446371563"/>
      <w:bookmarkStart w:id="314" w:name="_Toc448489307"/>
      <w:bookmarkStart w:id="315" w:name="_Toc458172701"/>
      <w:bookmarkStart w:id="316" w:name="_Toc458174192"/>
      <w:bookmarkStart w:id="317" w:name="_Toc154923053"/>
      <w:r>
        <w:t>7.1</w:t>
      </w:r>
      <w:r>
        <w:tab/>
        <w:t>MCData service configuration</w:t>
      </w:r>
      <w:bookmarkEnd w:id="317"/>
    </w:p>
    <w:p w14:paraId="42329E6F" w14:textId="77777777" w:rsidR="00C336BB" w:rsidRDefault="00C336BB" w:rsidP="00C336BB">
      <w:r>
        <w:t>The MCData service shall support the procedures and related information flows as specified in subclause</w:t>
      </w:r>
      <w:r>
        <w:rPr>
          <w:rFonts w:eastAsia="SimSun" w:hint="cs"/>
          <w:lang w:eastAsia="zh-CN"/>
        </w:rPr>
        <w:t> </w:t>
      </w:r>
      <w:r>
        <w:t>10.1 and Annex A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2AF4E16A" w14:textId="77777777" w:rsidR="00C336BB" w:rsidRDefault="00C336BB" w:rsidP="00C336BB">
      <w:pPr>
        <w:pStyle w:val="B1"/>
      </w:pPr>
      <w:r>
        <w:t>-</w:t>
      </w:r>
      <w:r>
        <w:tab/>
        <w:t>The MC service client is the MCData client;</w:t>
      </w:r>
    </w:p>
    <w:p w14:paraId="0F78783A" w14:textId="77777777" w:rsidR="00C336BB" w:rsidRDefault="00C336BB" w:rsidP="00C336BB">
      <w:pPr>
        <w:pStyle w:val="B1"/>
      </w:pPr>
      <w:r>
        <w:t>-</w:t>
      </w:r>
      <w:r>
        <w:tab/>
        <w:t>The MC service server is the MCData server;</w:t>
      </w:r>
    </w:p>
    <w:p w14:paraId="1BA8FEF2" w14:textId="77777777" w:rsidR="00C336BB" w:rsidRDefault="00C336BB" w:rsidP="00C336BB">
      <w:pPr>
        <w:pStyle w:val="B1"/>
      </w:pPr>
      <w:r>
        <w:t>-</w:t>
      </w:r>
      <w:r>
        <w:tab/>
        <w:t>The MC service ID is the MCData ID; and</w:t>
      </w:r>
    </w:p>
    <w:p w14:paraId="3D495465" w14:textId="77777777" w:rsidR="00C336BB" w:rsidRDefault="00C336BB" w:rsidP="00C336BB">
      <w:pPr>
        <w:pStyle w:val="B1"/>
      </w:pPr>
      <w:r>
        <w:t>-</w:t>
      </w:r>
      <w:r>
        <w:tab/>
        <w:t>The MC service user profile index is the MCData user profile index.</w:t>
      </w:r>
    </w:p>
    <w:p w14:paraId="41376F4C" w14:textId="77777777" w:rsidR="00C336BB" w:rsidRDefault="00C336BB" w:rsidP="00C336BB">
      <w:pPr>
        <w:pStyle w:val="Heading2"/>
      </w:pPr>
      <w:bookmarkStart w:id="318" w:name="_Toc154923054"/>
      <w:bookmarkEnd w:id="304"/>
      <w:bookmarkEnd w:id="305"/>
      <w:r>
        <w:t>7.2</w:t>
      </w:r>
      <w:r>
        <w:tab/>
        <w:t>Affiliation and de-affiliation to/from MCData group(s)</w:t>
      </w:r>
      <w:bookmarkEnd w:id="318"/>
    </w:p>
    <w:p w14:paraId="06B590D4" w14:textId="77777777" w:rsidR="00C336BB" w:rsidRDefault="00C336BB" w:rsidP="00C336BB">
      <w:r w:rsidRPr="00362476">
        <w:t xml:space="preserve">The </w:t>
      </w:r>
      <w:r>
        <w:t>MCData</w:t>
      </w:r>
      <w:r w:rsidRPr="00362476">
        <w:t xml:space="preserve"> service shall support the procedures and related information flows as specified in subclause</w:t>
      </w:r>
      <w:r>
        <w:rPr>
          <w:rFonts w:eastAsia="SimSun" w:hint="cs"/>
          <w:lang w:eastAsia="zh-CN"/>
        </w:rPr>
        <w:t> </w:t>
      </w:r>
      <w:r w:rsidRPr="00362476">
        <w:t>10.</w:t>
      </w:r>
      <w:r>
        <w:t>8</w:t>
      </w:r>
      <w:r w:rsidRPr="00362476">
        <w:t xml:space="preserve"> of 3GPP TS 23.280 [</w:t>
      </w:r>
      <w:r>
        <w:t>5</w:t>
      </w:r>
      <w:r w:rsidRPr="00362476">
        <w:t>]</w:t>
      </w:r>
      <w:r>
        <w:t xml:space="preserve"> with the following clarifications:</w:t>
      </w:r>
    </w:p>
    <w:p w14:paraId="7E81BCCD" w14:textId="77777777" w:rsidR="00C336BB" w:rsidRDefault="00C336BB" w:rsidP="00C336BB">
      <w:pPr>
        <w:pStyle w:val="B1"/>
      </w:pPr>
      <w:r>
        <w:t>-</w:t>
      </w:r>
      <w:r>
        <w:tab/>
        <w:t>The MC service client is the MCData client;</w:t>
      </w:r>
    </w:p>
    <w:p w14:paraId="5234EF9F" w14:textId="77777777" w:rsidR="00C336BB" w:rsidRDefault="00C336BB" w:rsidP="00C336BB">
      <w:pPr>
        <w:pStyle w:val="B1"/>
      </w:pPr>
      <w:r>
        <w:t>-</w:t>
      </w:r>
      <w:r>
        <w:tab/>
        <w:t>The MC service server is the MCData server;</w:t>
      </w:r>
    </w:p>
    <w:p w14:paraId="53D97702" w14:textId="77777777" w:rsidR="00C336BB" w:rsidRDefault="00C336BB" w:rsidP="00C336BB">
      <w:pPr>
        <w:pStyle w:val="B1"/>
      </w:pPr>
      <w:r>
        <w:t>-</w:t>
      </w:r>
      <w:r>
        <w:tab/>
        <w:t>The MC service group is the MCData group;</w:t>
      </w:r>
    </w:p>
    <w:p w14:paraId="58B7762B" w14:textId="77777777" w:rsidR="00C336BB" w:rsidRDefault="00C336BB" w:rsidP="00C336BB">
      <w:pPr>
        <w:pStyle w:val="B1"/>
      </w:pPr>
      <w:r>
        <w:t>-</w:t>
      </w:r>
      <w:r>
        <w:tab/>
        <w:t>The MC service ID is the MCData ID; and</w:t>
      </w:r>
    </w:p>
    <w:p w14:paraId="113D45C9" w14:textId="77777777" w:rsidR="00C336BB" w:rsidRPr="00362476" w:rsidRDefault="00C336BB" w:rsidP="00C336BB">
      <w:pPr>
        <w:pStyle w:val="B1"/>
      </w:pPr>
      <w:r>
        <w:t>-</w:t>
      </w:r>
      <w:r>
        <w:tab/>
        <w:t>The MC service group ID is the MCData group ID.</w:t>
      </w:r>
    </w:p>
    <w:p w14:paraId="76AAF4A7" w14:textId="77777777" w:rsidR="00C336BB" w:rsidRPr="00A47809" w:rsidRDefault="00C336BB" w:rsidP="00C336BB">
      <w:r w:rsidRPr="00A47809">
        <w:t>When an MCData user has affiliated to an MCData group then the MCData user can send and receive MCData related media for that MCData group. When an MCData user has de affiliated from an MCData group then the MCData user cannot send and receive MCData related media to and from that MCData group.</w:t>
      </w:r>
    </w:p>
    <w:p w14:paraId="17789332" w14:textId="77777777" w:rsidR="00C336BB" w:rsidRPr="006C2C43" w:rsidRDefault="00C336BB" w:rsidP="00C336BB">
      <w:pPr>
        <w:pStyle w:val="Heading2"/>
      </w:pPr>
      <w:bookmarkStart w:id="319" w:name="_Toc154923055"/>
      <w:r>
        <w:lastRenderedPageBreak/>
        <w:t>7</w:t>
      </w:r>
      <w:r w:rsidRPr="008F6E2F">
        <w:t>.</w:t>
      </w:r>
      <w:r>
        <w:t>3</w:t>
      </w:r>
      <w:r w:rsidRPr="006C2C43">
        <w:tab/>
        <w:t>Use of MBMS transmission (on-network)</w:t>
      </w:r>
      <w:bookmarkEnd w:id="319"/>
    </w:p>
    <w:p w14:paraId="07B3A7A1" w14:textId="77777777" w:rsidR="00C336BB" w:rsidRPr="006C2C43" w:rsidRDefault="00C336BB" w:rsidP="00C336BB">
      <w:pPr>
        <w:pStyle w:val="Heading3"/>
      </w:pPr>
      <w:bookmarkStart w:id="320" w:name="_Toc154923056"/>
      <w:r>
        <w:t>7</w:t>
      </w:r>
      <w:r w:rsidRPr="006C2C43">
        <w:t>.</w:t>
      </w:r>
      <w:r>
        <w:t>3</w:t>
      </w:r>
      <w:r w:rsidRPr="006C2C43">
        <w:t>.1</w:t>
      </w:r>
      <w:r w:rsidRPr="006C2C43">
        <w:tab/>
        <w:t>Information flows for MBMS Transmission</w:t>
      </w:r>
      <w:bookmarkEnd w:id="320"/>
    </w:p>
    <w:p w14:paraId="12328363" w14:textId="77777777" w:rsidR="00C336BB" w:rsidRPr="006C2C43" w:rsidRDefault="00C336BB" w:rsidP="00C336BB">
      <w:r w:rsidRPr="006C2C43">
        <w:t>Information flows for generic MBMS procedures are defined in 3GPP TS 23.280 [</w:t>
      </w:r>
      <w:r>
        <w:t>5</w:t>
      </w:r>
      <w:r w:rsidRPr="006C2C43">
        <w:t>].</w:t>
      </w:r>
    </w:p>
    <w:p w14:paraId="36E733C6" w14:textId="77777777" w:rsidR="00C336BB" w:rsidRPr="00AE6CC6" w:rsidRDefault="00C336BB" w:rsidP="00C336BB">
      <w:pPr>
        <w:pStyle w:val="Heading3"/>
      </w:pPr>
      <w:bookmarkStart w:id="321" w:name="_Toc154923057"/>
      <w:r>
        <w:t>7</w:t>
      </w:r>
      <w:r w:rsidRPr="00AE6CC6">
        <w:t>.</w:t>
      </w:r>
      <w:r>
        <w:t>3</w:t>
      </w:r>
      <w:r w:rsidRPr="00AE6CC6">
        <w:t>.2</w:t>
      </w:r>
      <w:r w:rsidRPr="00AE6CC6">
        <w:tab/>
        <w:t xml:space="preserve">Use of </w:t>
      </w:r>
      <w:r w:rsidRPr="00AE6CC6">
        <w:rPr>
          <w:lang w:eastAsia="zh-CN"/>
        </w:rPr>
        <w:t>p</w:t>
      </w:r>
      <w:r w:rsidRPr="00AE6CC6">
        <w:t>re-established MBMS bearers</w:t>
      </w:r>
      <w:bookmarkEnd w:id="321"/>
    </w:p>
    <w:p w14:paraId="5EB9FF5B" w14:textId="77777777" w:rsidR="00C336BB" w:rsidRPr="00F26BD9" w:rsidRDefault="00C336BB" w:rsidP="00C336BB">
      <w:pPr>
        <w:rPr>
          <w:rFonts w:eastAsia="SimSun"/>
        </w:rPr>
      </w:pPr>
      <w:r>
        <w:rPr>
          <w:noProof/>
          <w:lang w:eastAsia="ko-KR"/>
        </w:rPr>
        <w:t>The MCData service shall support the procedure for using pre-established MBMS bearers as specified in 3GPP TS 23.280 [5]</w:t>
      </w:r>
      <w:r w:rsidRPr="00F26BD9">
        <w:t xml:space="preserve"> </w:t>
      </w:r>
      <w:r w:rsidRPr="00F26BD9">
        <w:rPr>
          <w:rFonts w:eastAsia="SimSun"/>
        </w:rPr>
        <w:t>with the following clarifications:</w:t>
      </w:r>
    </w:p>
    <w:p w14:paraId="20862A64" w14:textId="77777777" w:rsidR="00C336BB" w:rsidRPr="00A47809" w:rsidRDefault="00C336BB" w:rsidP="00C336BB">
      <w:pPr>
        <w:pStyle w:val="B1"/>
      </w:pPr>
      <w:r w:rsidRPr="00A47809">
        <w:t>-</w:t>
      </w:r>
      <w:r w:rsidRPr="00A47809">
        <w:tab/>
        <w:t>The MC service client is the MCData client;</w:t>
      </w:r>
    </w:p>
    <w:p w14:paraId="5614FA1F" w14:textId="77777777" w:rsidR="00C336BB" w:rsidRPr="00A47809" w:rsidRDefault="00C336BB" w:rsidP="00C336BB">
      <w:pPr>
        <w:pStyle w:val="B1"/>
      </w:pPr>
      <w:r w:rsidRPr="00A47809">
        <w:t>-</w:t>
      </w:r>
      <w:r w:rsidRPr="00A47809">
        <w:tab/>
        <w:t>The MC service server is the MCData server; and</w:t>
      </w:r>
    </w:p>
    <w:p w14:paraId="7DCC4F26" w14:textId="77777777" w:rsidR="00C336BB" w:rsidRPr="00A47809" w:rsidRDefault="00C336BB" w:rsidP="00C336BB">
      <w:pPr>
        <w:pStyle w:val="B1"/>
      </w:pPr>
      <w:r w:rsidRPr="00A47809">
        <w:t>-</w:t>
      </w:r>
      <w:r w:rsidRPr="00A47809">
        <w:tab/>
        <w:t>The MC service ID is the MCData ID.</w:t>
      </w:r>
    </w:p>
    <w:p w14:paraId="2205677B" w14:textId="77777777" w:rsidR="00C336BB" w:rsidRDefault="00C336BB" w:rsidP="00C336BB">
      <w:pPr>
        <w:rPr>
          <w:noProof/>
          <w:lang w:eastAsia="ko-KR"/>
        </w:rPr>
      </w:pPr>
      <w:r>
        <w:rPr>
          <w:noProof/>
          <w:lang w:eastAsia="ko-KR"/>
        </w:rPr>
        <w:t xml:space="preserve">The MCData service shall use the MCData-6, MCData-SDS-1, </w:t>
      </w:r>
      <w:r w:rsidRPr="0038201D">
        <w:rPr>
          <w:noProof/>
          <w:lang w:eastAsia="ko-KR"/>
        </w:rPr>
        <w:t>MCData-SDS-2,</w:t>
      </w:r>
      <w:r>
        <w:rPr>
          <w:noProof/>
          <w:lang w:eastAsia="ko-KR"/>
        </w:rPr>
        <w:t xml:space="preserve"> MCData-SDS-3, MCData-FD-1, MCData</w:t>
      </w:r>
      <w:r>
        <w:rPr>
          <w:noProof/>
          <w:lang w:eastAsia="ko-KR"/>
        </w:rPr>
        <w:noBreakHyphen/>
        <w:t>FD-3, MCData-DS-1 and MCData</w:t>
      </w:r>
      <w:r>
        <w:rPr>
          <w:noProof/>
          <w:lang w:eastAsia="ko-KR"/>
        </w:rPr>
        <w:noBreakHyphen/>
        <w:t>DS-3 reference points for this procedure.</w:t>
      </w:r>
    </w:p>
    <w:p w14:paraId="445FAB21" w14:textId="77777777" w:rsidR="00C336BB" w:rsidRPr="006C2C43" w:rsidRDefault="00C336BB" w:rsidP="00C336BB">
      <w:r w:rsidRPr="00AE6CC6">
        <w:t>MC</w:t>
      </w:r>
      <w:r>
        <w:t>Data</w:t>
      </w:r>
      <w:r w:rsidRPr="00AE6CC6">
        <w:t xml:space="preserve"> may use pre-established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2534FBD7" w14:textId="77777777" w:rsidR="00C336BB" w:rsidRPr="006C2C43" w:rsidRDefault="00C336BB" w:rsidP="00C336BB">
      <w:r w:rsidRPr="006C2C43">
        <w:t xml:space="preserve">Both the media packets as well as </w:t>
      </w:r>
      <w:r>
        <w:t>application level</w:t>
      </w:r>
      <w:r w:rsidRPr="006C2C43">
        <w:t xml:space="preserve"> 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CAE1B54" w14:textId="77777777" w:rsidR="00C336BB" w:rsidRPr="00AE6CC6" w:rsidRDefault="00C336BB" w:rsidP="00C336BB">
      <w:pPr>
        <w:pStyle w:val="Heading3"/>
      </w:pPr>
      <w:bookmarkStart w:id="322" w:name="_Toc154923058"/>
      <w:r>
        <w:t>7</w:t>
      </w:r>
      <w:r w:rsidRPr="006C2C43">
        <w:t>.</w:t>
      </w:r>
      <w:r>
        <w:t>3</w:t>
      </w:r>
      <w:r w:rsidRPr="006C2C43">
        <w:t>.3</w:t>
      </w:r>
      <w:r w:rsidRPr="006C2C43">
        <w:tab/>
      </w:r>
      <w:r w:rsidRPr="00B665D3">
        <w:t xml:space="preserve">Use of </w:t>
      </w:r>
      <w:r w:rsidRPr="00B665D3">
        <w:rPr>
          <w:lang w:eastAsia="zh-CN"/>
        </w:rPr>
        <w:t>d</w:t>
      </w:r>
      <w:r w:rsidRPr="00AE6CC6">
        <w:t>ynamic MBMS bearer establishment</w:t>
      </w:r>
      <w:bookmarkEnd w:id="322"/>
    </w:p>
    <w:p w14:paraId="3E5B5682" w14:textId="77777777" w:rsidR="00C336BB" w:rsidRPr="00F26BD9" w:rsidRDefault="00C336BB" w:rsidP="00C336BB">
      <w:pPr>
        <w:rPr>
          <w:rFonts w:eastAsia="SimSun"/>
        </w:rPr>
      </w:pPr>
      <w:r>
        <w:rPr>
          <w:noProof/>
          <w:lang w:eastAsia="ko-KR"/>
        </w:rPr>
        <w:t xml:space="preserve">The MCData service shall support the procedure for using dynamic MBMS bearers as specified 3GPP TS 23.280 [5] </w:t>
      </w:r>
      <w:r w:rsidRPr="00F26BD9">
        <w:rPr>
          <w:rFonts w:eastAsia="SimSun"/>
        </w:rPr>
        <w:t>with the following clarifications:</w:t>
      </w:r>
    </w:p>
    <w:p w14:paraId="51128FC5" w14:textId="77777777" w:rsidR="00C336BB" w:rsidRPr="00A47809" w:rsidRDefault="00C336BB" w:rsidP="00C336BB">
      <w:pPr>
        <w:pStyle w:val="B1"/>
      </w:pPr>
      <w:r w:rsidRPr="00A47809">
        <w:t>-</w:t>
      </w:r>
      <w:r w:rsidRPr="00A47809">
        <w:tab/>
        <w:t>The MC service client is the MCData client;</w:t>
      </w:r>
    </w:p>
    <w:p w14:paraId="50224A8A" w14:textId="77777777" w:rsidR="00C336BB" w:rsidRPr="00A47809" w:rsidRDefault="00C336BB" w:rsidP="00C336BB">
      <w:pPr>
        <w:pStyle w:val="B1"/>
      </w:pPr>
      <w:r w:rsidRPr="00A47809">
        <w:t>-</w:t>
      </w:r>
      <w:r w:rsidRPr="00A47809">
        <w:tab/>
        <w:t>The MC service server is the MCData server; and</w:t>
      </w:r>
    </w:p>
    <w:p w14:paraId="4E925F08" w14:textId="77777777" w:rsidR="00C336BB" w:rsidRPr="00A47809" w:rsidRDefault="00C336BB" w:rsidP="00C336BB">
      <w:pPr>
        <w:pStyle w:val="B1"/>
      </w:pPr>
      <w:r w:rsidRPr="00A47809">
        <w:t>-</w:t>
      </w:r>
      <w:r w:rsidRPr="00A47809">
        <w:tab/>
        <w:t>The MC service ID is the MCData ID.</w:t>
      </w:r>
    </w:p>
    <w:p w14:paraId="60549A02" w14:textId="77777777" w:rsidR="00C336BB" w:rsidRDefault="00C336BB" w:rsidP="00C336BB">
      <w:pPr>
        <w:rPr>
          <w:noProof/>
          <w:lang w:eastAsia="ko-KR"/>
        </w:rPr>
      </w:pPr>
      <w:r>
        <w:rPr>
          <w:noProof/>
          <w:lang w:eastAsia="ko-KR"/>
        </w:rPr>
        <w:t>The MCData service shall use the MCData-6, MCData-SDS-1, MCData-SDS-3, MCData-FD-1, MCData</w:t>
      </w:r>
      <w:r>
        <w:rPr>
          <w:noProof/>
          <w:lang w:eastAsia="ko-KR"/>
        </w:rPr>
        <w:noBreakHyphen/>
        <w:t>FD-3, MCData-DS-1 and MCData-DS-3 reference points for this procedure.</w:t>
      </w:r>
    </w:p>
    <w:p w14:paraId="28A53258" w14:textId="77777777" w:rsidR="00C336BB" w:rsidRDefault="00C336BB" w:rsidP="00C336BB">
      <w:r w:rsidRPr="00AE6CC6">
        <w:t>MC</w:t>
      </w:r>
      <w:r>
        <w:t>Data</w:t>
      </w:r>
      <w:r w:rsidRPr="00AE6CC6">
        <w:t xml:space="preserve"> may use </w:t>
      </w:r>
      <w:r>
        <w:t>dynamic</w:t>
      </w:r>
      <w:r w:rsidRPr="00AE6CC6">
        <w:t xml:space="preserve">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648917DC" w14:textId="77777777" w:rsidR="00C336BB" w:rsidRPr="006C2C43" w:rsidRDefault="00C336BB" w:rsidP="00C336BB">
      <w:r w:rsidRPr="006C2C43">
        <w:t xml:space="preserve">Both the media packets as well as </w:t>
      </w:r>
      <w:r>
        <w:t xml:space="preserve">application level </w:t>
      </w:r>
      <w:r w:rsidRPr="006C2C43">
        <w:t xml:space="preserve">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A652E1B" w14:textId="77777777" w:rsidR="00C336BB" w:rsidRPr="006C2C43" w:rsidRDefault="00C336BB" w:rsidP="00C336BB">
      <w:pPr>
        <w:pStyle w:val="Heading3"/>
      </w:pPr>
      <w:bookmarkStart w:id="323" w:name="_Toc154923059"/>
      <w:r>
        <w:t>7</w:t>
      </w:r>
      <w:r w:rsidRPr="008F6E2F">
        <w:t>.</w:t>
      </w:r>
      <w:r>
        <w:t>3</w:t>
      </w:r>
      <w:r w:rsidRPr="008F6E2F">
        <w:t>.</w:t>
      </w:r>
      <w:r>
        <w:t>4</w:t>
      </w:r>
      <w:r w:rsidRPr="002B6981">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323"/>
    </w:p>
    <w:p w14:paraId="16A6C430" w14:textId="77777777" w:rsidR="00C336BB" w:rsidRPr="00F26BD9" w:rsidRDefault="00C336BB" w:rsidP="00C336BB">
      <w:pPr>
        <w:rPr>
          <w:rFonts w:eastAsia="SimSun"/>
        </w:rPr>
      </w:pPr>
      <w:r>
        <w:rPr>
          <w:noProof/>
          <w:lang w:eastAsia="ko-KR"/>
        </w:rPr>
        <w:t>The MCData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[5] </w:t>
      </w:r>
      <w:r w:rsidRPr="00F26BD9">
        <w:rPr>
          <w:rFonts w:eastAsia="SimSun"/>
        </w:rPr>
        <w:t>with the following clarifications:</w:t>
      </w:r>
    </w:p>
    <w:p w14:paraId="16C11B04" w14:textId="77777777" w:rsidR="00C336BB" w:rsidRPr="00A47809" w:rsidRDefault="00C336BB" w:rsidP="00C336BB">
      <w:pPr>
        <w:pStyle w:val="B1"/>
      </w:pPr>
      <w:r w:rsidRPr="00A47809">
        <w:t>-</w:t>
      </w:r>
      <w:r w:rsidRPr="00A47809">
        <w:tab/>
        <w:t>The MC service client is the MCData client;</w:t>
      </w:r>
    </w:p>
    <w:p w14:paraId="09361710" w14:textId="77777777" w:rsidR="00C336BB" w:rsidRPr="00A47809" w:rsidRDefault="00C336BB" w:rsidP="00C336BB">
      <w:pPr>
        <w:pStyle w:val="B1"/>
      </w:pPr>
      <w:r w:rsidRPr="00A47809">
        <w:t>-</w:t>
      </w:r>
      <w:r w:rsidRPr="00A47809">
        <w:tab/>
        <w:t>The MC service server is the MCData server; and</w:t>
      </w:r>
    </w:p>
    <w:p w14:paraId="7B1F7389" w14:textId="77777777" w:rsidR="00C336BB" w:rsidRPr="00A47809" w:rsidRDefault="00C336BB" w:rsidP="00C336BB">
      <w:pPr>
        <w:pStyle w:val="B1"/>
      </w:pPr>
      <w:r w:rsidRPr="00A47809">
        <w:t>-</w:t>
      </w:r>
      <w:r w:rsidRPr="00A47809">
        <w:tab/>
        <w:t>The MC service ID is the MCData ID.</w:t>
      </w:r>
    </w:p>
    <w:p w14:paraId="00A04DDA" w14:textId="77777777" w:rsidR="00C336BB" w:rsidRDefault="00C336BB" w:rsidP="00C336BB">
      <w:pPr>
        <w:rPr>
          <w:noProof/>
          <w:lang w:eastAsia="ko-KR"/>
        </w:rPr>
      </w:pPr>
      <w:r>
        <w:rPr>
          <w:noProof/>
          <w:lang w:eastAsia="ko-KR"/>
        </w:rPr>
        <w:t>The MCData service shall use the MCData-SDS-1, MCData-SDS-</w:t>
      </w:r>
      <w:r w:rsidRPr="00C37F67">
        <w:rPr>
          <w:noProof/>
          <w:lang w:eastAsia="ko-KR"/>
        </w:rPr>
        <w:t>2,</w:t>
      </w:r>
      <w:r>
        <w:rPr>
          <w:noProof/>
          <w:lang w:eastAsia="ko-KR"/>
        </w:rPr>
        <w:t xml:space="preserve"> MCData-FD-1, MCData</w:t>
      </w:r>
      <w:r>
        <w:rPr>
          <w:noProof/>
          <w:lang w:eastAsia="ko-KR"/>
        </w:rPr>
        <w:noBreakHyphen/>
        <w:t>FD-3, MCData-DS-1 and MCData</w:t>
      </w:r>
      <w:r>
        <w:rPr>
          <w:noProof/>
          <w:lang w:eastAsia="ko-KR"/>
        </w:rPr>
        <w:noBreakHyphen/>
        <w:t>DS-3 reference points for this procedure.</w:t>
      </w:r>
    </w:p>
    <w:p w14:paraId="20D75A12" w14:textId="77777777" w:rsidR="00C336BB" w:rsidRDefault="00C336BB" w:rsidP="00C336BB">
      <w:pPr>
        <w:pStyle w:val="Heading3"/>
        <w:rPr>
          <w:lang w:eastAsia="zh-CN"/>
        </w:rPr>
      </w:pPr>
      <w:bookmarkStart w:id="324" w:name="_Toc154923060"/>
      <w:r>
        <w:lastRenderedPageBreak/>
        <w:t>7.3.5</w:t>
      </w:r>
      <w:r>
        <w:tab/>
        <w:t xml:space="preserve">Use of </w:t>
      </w:r>
      <w:r>
        <w:rPr>
          <w:lang w:eastAsia="zh-CN"/>
        </w:rPr>
        <w:t>MBMS user services for file distribution</w:t>
      </w:r>
      <w:bookmarkEnd w:id="324"/>
    </w:p>
    <w:p w14:paraId="00A72F06" w14:textId="77777777" w:rsidR="00C336BB" w:rsidRDefault="00C336BB" w:rsidP="00C336BB">
      <w:pPr>
        <w:pStyle w:val="Heading4"/>
        <w:rPr>
          <w:rFonts w:eastAsia="SimSun"/>
        </w:rPr>
      </w:pPr>
      <w:bookmarkStart w:id="325" w:name="_Toc154923061"/>
      <w:r>
        <w:rPr>
          <w:rFonts w:eastAsia="SimSun"/>
        </w:rPr>
        <w:t>7.3.5.1</w:t>
      </w:r>
      <w:r>
        <w:rPr>
          <w:rFonts w:eastAsia="SimSun"/>
        </w:rPr>
        <w:tab/>
        <w:t>General</w:t>
      </w:r>
      <w:bookmarkEnd w:id="325"/>
    </w:p>
    <w:p w14:paraId="28C3A6ED" w14:textId="77777777" w:rsidR="00C336BB" w:rsidRDefault="00C336BB" w:rsidP="00C336BB">
      <w:pPr>
        <w:rPr>
          <w:lang w:val="nl-NL"/>
        </w:rPr>
      </w:pPr>
      <w:r>
        <w:t xml:space="preserve">This subclause defines information flows and procedures for usage of MBMS user services that applies to MCData file distribution. </w:t>
      </w:r>
      <w:r>
        <w:rPr>
          <w:lang w:val="nl-NL"/>
        </w:rPr>
        <w:t>MBMS user services can be used for any MC service group.</w:t>
      </w:r>
    </w:p>
    <w:p w14:paraId="74E79498" w14:textId="77777777" w:rsidR="00C336BB" w:rsidRDefault="00C336BB" w:rsidP="00C336BB">
      <w:r w:rsidRPr="00AB2012">
        <w:t xml:space="preserve">The MBMS user service architecture is described in </w:t>
      </w:r>
      <w:r>
        <w:t>3GPP TS 26.346 [</w:t>
      </w:r>
      <w:r w:rsidRPr="00AB2012">
        <w:t>21].</w:t>
      </w:r>
    </w:p>
    <w:p w14:paraId="733C8BA5" w14:textId="77777777" w:rsidR="00C336BB" w:rsidRDefault="00C336BB" w:rsidP="00C336BB">
      <w:pPr>
        <w:pStyle w:val="NO"/>
        <w:rPr>
          <w:rFonts w:eastAsia="SimSun"/>
        </w:rPr>
      </w:pPr>
      <w:r>
        <w:rPr>
          <w:rFonts w:eastAsia="SimSun"/>
        </w:rPr>
        <w:t>NOTE:</w:t>
      </w:r>
      <w:r>
        <w:rPr>
          <w:rFonts w:eastAsia="SimSun"/>
        </w:rPr>
        <w:tab/>
        <w:t>The current specification does not cover MCData end-to-end encryption file distribution using MBMS when the BM-SC is in the MCData system trust domain.</w:t>
      </w:r>
    </w:p>
    <w:p w14:paraId="74C61FAA" w14:textId="77777777" w:rsidR="00C336BB" w:rsidRDefault="00C336BB" w:rsidP="00C336BB">
      <w:pPr>
        <w:pStyle w:val="Heading4"/>
        <w:rPr>
          <w:lang w:eastAsia="zh-CN"/>
        </w:rPr>
      </w:pPr>
      <w:bookmarkStart w:id="326" w:name="_Toc154923062"/>
      <w:r>
        <w:rPr>
          <w:rFonts w:eastAsia="SimSun"/>
        </w:rPr>
        <w:t>7.3.5.2</w:t>
      </w:r>
      <w:r>
        <w:rPr>
          <w:rFonts w:eastAsia="SimSun"/>
        </w:rPr>
        <w:tab/>
      </w:r>
      <w:r>
        <w:rPr>
          <w:lang w:eastAsia="zh-CN"/>
        </w:rPr>
        <w:t>Information flows for MBMS user service usage</w:t>
      </w:r>
      <w:bookmarkEnd w:id="326"/>
    </w:p>
    <w:p w14:paraId="6FB9BE28" w14:textId="77777777" w:rsidR="00C336BB" w:rsidRDefault="00C336BB" w:rsidP="00C336BB">
      <w:pPr>
        <w:pStyle w:val="Heading5"/>
        <w:rPr>
          <w:rFonts w:eastAsia="SimSun"/>
        </w:rPr>
      </w:pPr>
      <w:bookmarkStart w:id="327" w:name="_Toc154923063"/>
      <w:r>
        <w:rPr>
          <w:rFonts w:eastAsia="SimSun"/>
        </w:rPr>
        <w:t>7.3.5.2.1</w:t>
      </w:r>
      <w:r>
        <w:rPr>
          <w:rFonts w:eastAsia="SimSun"/>
        </w:rPr>
        <w:tab/>
        <w:t>MBMS user service announcement</w:t>
      </w:r>
      <w:bookmarkEnd w:id="327"/>
    </w:p>
    <w:p w14:paraId="43C0F90B" w14:textId="77777777" w:rsidR="00C336BB" w:rsidRDefault="00C336BB" w:rsidP="00C336BB">
      <w:pPr>
        <w:rPr>
          <w:rFonts w:eastAsia="SimSun"/>
        </w:rPr>
      </w:pPr>
      <w:r>
        <w:t>Table 7.3.5.2.1</w:t>
      </w:r>
      <w:r>
        <w:rPr>
          <w:lang w:eastAsia="zh-CN"/>
        </w:rPr>
        <w:t>-1</w:t>
      </w:r>
      <w:r>
        <w:t xml:space="preserve"> describes the information flow MBMS </w:t>
      </w:r>
      <w:r>
        <w:rPr>
          <w:lang w:eastAsia="zh-CN"/>
        </w:rPr>
        <w:t xml:space="preserve">bearer </w:t>
      </w:r>
      <w:r>
        <w:t xml:space="preserve">announcement from the </w:t>
      </w:r>
      <w:r>
        <w:rPr>
          <w:lang w:eastAsia="zh-CN"/>
        </w:rPr>
        <w:t>MCData server</w:t>
      </w:r>
      <w:r>
        <w:t xml:space="preserve"> to the </w:t>
      </w:r>
      <w:r>
        <w:rPr>
          <w:lang w:eastAsia="zh-CN"/>
        </w:rPr>
        <w:t>MCData client</w:t>
      </w:r>
      <w:r>
        <w:t>.</w:t>
      </w:r>
    </w:p>
    <w:p w14:paraId="5D1F0638" w14:textId="77777777" w:rsidR="00C336BB" w:rsidRDefault="00C336BB" w:rsidP="00C336BB">
      <w:pPr>
        <w:pStyle w:val="TH"/>
        <w:rPr>
          <w:lang w:eastAsia="zh-CN"/>
        </w:rPr>
      </w:pPr>
      <w:r>
        <w:t xml:space="preserve">Table 7.3.5.2.1-1: </w:t>
      </w:r>
      <w:r>
        <w:rPr>
          <w:lang w:eastAsia="zh-CN"/>
        </w:rPr>
        <w:t>MBMS user service announcement</w:t>
      </w:r>
    </w:p>
    <w:tbl>
      <w:tblPr>
        <w:tblW w:w="8640" w:type="dxa"/>
        <w:jc w:val="center"/>
        <w:tblLayout w:type="fixed"/>
        <w:tblLook w:val="04A0" w:firstRow="1" w:lastRow="0" w:firstColumn="1" w:lastColumn="0" w:noHBand="0" w:noVBand="1"/>
      </w:tblPr>
      <w:tblGrid>
        <w:gridCol w:w="2880"/>
        <w:gridCol w:w="1440"/>
        <w:gridCol w:w="4320"/>
      </w:tblGrid>
      <w:tr w:rsidR="00C336BB" w14:paraId="329F790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A3E696A" w14:textId="77777777" w:rsidR="00C336BB" w:rsidRDefault="00C336BB" w:rsidP="00DA72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75EBD89"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99E2D3" w14:textId="77777777" w:rsidR="00C336BB" w:rsidRDefault="00C336BB" w:rsidP="00DA72C9">
            <w:pPr>
              <w:pStyle w:val="TAH"/>
            </w:pPr>
            <w:r>
              <w:t>Description</w:t>
            </w:r>
          </w:p>
        </w:tc>
      </w:tr>
      <w:tr w:rsidR="00C336BB" w14:paraId="39AD901B"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2AF2696B" w14:textId="77777777" w:rsidR="00C336BB" w:rsidRDefault="00C336BB" w:rsidP="00DA72C9">
            <w:pPr>
              <w:pStyle w:val="TAL"/>
            </w:pPr>
            <w:r>
              <w:t>MBMS user service id</w:t>
            </w:r>
          </w:p>
        </w:tc>
        <w:tc>
          <w:tcPr>
            <w:tcW w:w="1440" w:type="dxa"/>
            <w:tcBorders>
              <w:top w:val="single" w:sz="4" w:space="0" w:color="000000"/>
              <w:left w:val="single" w:sz="4" w:space="0" w:color="000000"/>
              <w:bottom w:val="single" w:sz="4" w:space="0" w:color="000000"/>
              <w:right w:val="nil"/>
            </w:tcBorders>
            <w:hideMark/>
          </w:tcPr>
          <w:p w14:paraId="30C2F4FB"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23D031F" w14:textId="77777777" w:rsidR="00C336BB" w:rsidRDefault="00C336BB" w:rsidP="00DA72C9">
            <w:pPr>
              <w:pStyle w:val="TAL"/>
            </w:pPr>
            <w:r>
              <w:t>Id of the MBMS user service</w:t>
            </w:r>
          </w:p>
        </w:tc>
      </w:tr>
      <w:tr w:rsidR="00C336BB" w14:paraId="3C6D0268"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527E3F76" w14:textId="77777777" w:rsidR="00C336BB" w:rsidRDefault="00C336BB" w:rsidP="00DA72C9">
            <w:pPr>
              <w:pStyle w:val="TAL"/>
            </w:pPr>
            <w:r>
              <w:t>SA file</w:t>
            </w:r>
          </w:p>
        </w:tc>
        <w:tc>
          <w:tcPr>
            <w:tcW w:w="1440" w:type="dxa"/>
            <w:tcBorders>
              <w:top w:val="single" w:sz="4" w:space="0" w:color="000000"/>
              <w:left w:val="single" w:sz="4" w:space="0" w:color="000000"/>
              <w:bottom w:val="single" w:sz="4" w:space="0" w:color="000000"/>
              <w:right w:val="nil"/>
            </w:tcBorders>
            <w:hideMark/>
          </w:tcPr>
          <w:p w14:paraId="50558209"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6A69E2" w14:textId="77777777" w:rsidR="00C336BB" w:rsidRDefault="00C336BB" w:rsidP="00DA72C9">
            <w:pPr>
              <w:pStyle w:val="TAL"/>
            </w:pPr>
            <w:r>
              <w:t>The service announcement file as returned in the create/update session response (subclause 5.4 in 3GPP TS 26.348 [</w:t>
            </w:r>
            <w:r>
              <w:rPr>
                <w:lang w:val="en-US"/>
              </w:rPr>
              <w:t>19</w:t>
            </w:r>
            <w:r>
              <w:t>]) (</w:t>
            </w:r>
            <w:r>
              <w:rPr>
                <w:lang w:val="en-US"/>
              </w:rPr>
              <w:t xml:space="preserve">see </w:t>
            </w:r>
            <w:r>
              <w:t>NOTE)</w:t>
            </w:r>
          </w:p>
        </w:tc>
      </w:tr>
      <w:tr w:rsidR="00C336BB" w14:paraId="662A9B26"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3D021AA3" w14:textId="77777777" w:rsidR="00C336BB" w:rsidRDefault="00C336BB" w:rsidP="00DA72C9">
            <w:pPr>
              <w:pStyle w:val="TAL"/>
            </w:pPr>
            <w:r>
              <w:t>Monitoring state</w:t>
            </w:r>
          </w:p>
        </w:tc>
        <w:tc>
          <w:tcPr>
            <w:tcW w:w="1440" w:type="dxa"/>
            <w:tcBorders>
              <w:top w:val="single" w:sz="4" w:space="0" w:color="000000"/>
              <w:left w:val="single" w:sz="4" w:space="0" w:color="000000"/>
              <w:bottom w:val="single" w:sz="4" w:space="0" w:color="000000"/>
              <w:right w:val="nil"/>
            </w:tcBorders>
            <w:hideMark/>
          </w:tcPr>
          <w:p w14:paraId="14C4A44D"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6DFE394" w14:textId="77777777" w:rsidR="00C336BB" w:rsidRDefault="00C336BB" w:rsidP="00DA72C9">
            <w:pPr>
              <w:pStyle w:val="TAL"/>
            </w:pPr>
            <w:r>
              <w:t xml:space="preserve">The monitoring state is used to control if the client is actively monitoring the reception </w:t>
            </w:r>
            <w:r>
              <w:rPr>
                <w:lang w:eastAsia="zh-CN"/>
              </w:rPr>
              <w:t>quality</w:t>
            </w:r>
            <w:r>
              <w:t xml:space="preserve"> or the MBMS bearer used by the MBMS user service.</w:t>
            </w:r>
          </w:p>
        </w:tc>
      </w:tr>
      <w:tr w:rsidR="00C336BB" w14:paraId="28368FD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B8F00B6" w14:textId="77777777" w:rsidR="00C336BB" w:rsidRDefault="00C336BB" w:rsidP="00DA72C9">
            <w:pPr>
              <w:pStyle w:val="TAL"/>
            </w:pPr>
            <w:r>
              <w:t xml:space="preserve">Unicast status </w:t>
            </w:r>
          </w:p>
        </w:tc>
        <w:tc>
          <w:tcPr>
            <w:tcW w:w="1440" w:type="dxa"/>
            <w:tcBorders>
              <w:top w:val="single" w:sz="4" w:space="0" w:color="000000"/>
              <w:left w:val="single" w:sz="4" w:space="0" w:color="000000"/>
              <w:bottom w:val="single" w:sz="4" w:space="0" w:color="000000"/>
              <w:right w:val="nil"/>
            </w:tcBorders>
            <w:hideMark/>
          </w:tcPr>
          <w:p w14:paraId="081AFBE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E3F29E3" w14:textId="77777777" w:rsidR="00C336BB" w:rsidRDefault="00C336BB" w:rsidP="00DA72C9">
            <w:pPr>
              <w:pStyle w:val="TAL"/>
            </w:pPr>
            <w:r>
              <w:t>An indication that the listening status of the unicast bearer is requested.</w:t>
            </w:r>
          </w:p>
        </w:tc>
      </w:tr>
      <w:tr w:rsidR="00C336BB" w14:paraId="2540503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03891DB" w14:textId="77777777" w:rsidR="00C336BB" w:rsidRDefault="00C336BB" w:rsidP="00DA72C9">
            <w:pPr>
              <w:pStyle w:val="TAN"/>
            </w:pPr>
            <w:r>
              <w:t>NOTE:</w:t>
            </w:r>
            <w:r>
              <w:tab/>
              <w:t>The SA file provides the TMGI, the list of MBMS service area identifiers, the frequency and the delivery parameters.</w:t>
            </w:r>
          </w:p>
        </w:tc>
      </w:tr>
    </w:tbl>
    <w:p w14:paraId="2F52C0D3" w14:textId="77777777" w:rsidR="00C336BB" w:rsidRDefault="00C336BB" w:rsidP="00C336BB">
      <w:pPr>
        <w:rPr>
          <w:rFonts w:eastAsia="SimSun"/>
          <w:lang w:val="en-US" w:eastAsia="zh-CN"/>
        </w:rPr>
      </w:pPr>
    </w:p>
    <w:p w14:paraId="14BC2CE1" w14:textId="77777777" w:rsidR="00C336BB" w:rsidRDefault="00C336BB" w:rsidP="00C336BB">
      <w:pPr>
        <w:pStyle w:val="Heading4"/>
        <w:rPr>
          <w:lang w:eastAsia="zh-CN"/>
        </w:rPr>
      </w:pPr>
      <w:bookmarkStart w:id="328" w:name="_Toc154923064"/>
      <w:r>
        <w:rPr>
          <w:rFonts w:eastAsia="SimSun"/>
        </w:rPr>
        <w:t>7.3.5.3</w:t>
      </w:r>
      <w:r>
        <w:rPr>
          <w:rFonts w:eastAsia="SimSun"/>
        </w:rPr>
        <w:tab/>
        <w:t>P</w:t>
      </w:r>
      <w:r>
        <w:t>rocedures for MBMS user service usage</w:t>
      </w:r>
      <w:bookmarkEnd w:id="328"/>
    </w:p>
    <w:p w14:paraId="12127F7E" w14:textId="77777777" w:rsidR="00C336BB" w:rsidRDefault="00C336BB" w:rsidP="00C336BB">
      <w:pPr>
        <w:pStyle w:val="Heading5"/>
      </w:pPr>
      <w:bookmarkStart w:id="329" w:name="_Toc154923065"/>
      <w:r>
        <w:rPr>
          <w:rFonts w:eastAsia="SimSun"/>
        </w:rPr>
        <w:t>7.3.5.3.1</w:t>
      </w:r>
      <w:r>
        <w:rPr>
          <w:rFonts w:eastAsia="SimSun"/>
        </w:rPr>
        <w:tab/>
      </w:r>
      <w:r>
        <w:t xml:space="preserve">Use of </w:t>
      </w:r>
      <w:r>
        <w:rPr>
          <w:lang w:eastAsia="zh-CN"/>
        </w:rPr>
        <w:t>p</w:t>
      </w:r>
      <w:r>
        <w:t>re-established MBMS user services</w:t>
      </w:r>
      <w:bookmarkEnd w:id="329"/>
    </w:p>
    <w:p w14:paraId="6AB1D0C0" w14:textId="77777777" w:rsidR="00C336BB" w:rsidRDefault="00C336BB" w:rsidP="00C336BB">
      <w:pPr>
        <w:pStyle w:val="Heading6"/>
        <w:rPr>
          <w:rFonts w:eastAsia="SimSun"/>
        </w:rPr>
      </w:pPr>
      <w:bookmarkStart w:id="330" w:name="_Toc154923066"/>
      <w:r>
        <w:rPr>
          <w:rFonts w:eastAsia="SimSun"/>
        </w:rPr>
        <w:t>7.3.5.3.1.1</w:t>
      </w:r>
      <w:r>
        <w:rPr>
          <w:rFonts w:eastAsia="SimSun"/>
        </w:rPr>
        <w:tab/>
        <w:t>General</w:t>
      </w:r>
      <w:bookmarkEnd w:id="330"/>
    </w:p>
    <w:p w14:paraId="42A236A2" w14:textId="77777777" w:rsidR="00C336BB" w:rsidRDefault="00C336BB" w:rsidP="00C336BB">
      <w:pPr>
        <w:rPr>
          <w:rFonts w:eastAsia="SimSun"/>
          <w:lang w:eastAsia="zh-CN"/>
        </w:rPr>
      </w:pPr>
      <w:r>
        <w:t xml:space="preserve">In this scenario, the MCData server pre-establishes MBMS user service(s) in certain pre-configured areas before the initiation of a group file distribution. When a user originates a request for a file distribution in one of these areas, the MCData server can use the pre-established MBMS user service(s) for the DL </w:t>
      </w:r>
      <w:r>
        <w:rPr>
          <w:lang w:eastAsia="zh-CN"/>
        </w:rPr>
        <w:t>media transmission.</w:t>
      </w:r>
    </w:p>
    <w:p w14:paraId="6416B95E" w14:textId="77777777" w:rsidR="00C336BB" w:rsidRDefault="00C336BB" w:rsidP="00C336BB">
      <w:pPr>
        <w:rPr>
          <w:lang w:eastAsia="zh-CN"/>
        </w:rPr>
      </w:pPr>
      <w:r>
        <w:rPr>
          <w:lang w:eastAsia="zh-CN"/>
        </w:rPr>
        <w:t>The MBMS user service can be announced prior to the file distribution or within the signalling message for the file distribution.</w:t>
      </w:r>
    </w:p>
    <w:p w14:paraId="56D24727" w14:textId="77777777" w:rsidR="00C336BB" w:rsidRDefault="00C336BB" w:rsidP="00C336BB">
      <w:r>
        <w:rPr>
          <w:lang w:eastAsia="zh-CN"/>
        </w:rPr>
        <w:t xml:space="preserve">The MBMS user service does not transmit </w:t>
      </w:r>
      <w:r>
        <w:t>application level control signalling. An MBMS bearer could be used for the application level control messages according to the generic MBMS procedures defined in 3GPP TS 23.280 [5].</w:t>
      </w:r>
    </w:p>
    <w:p w14:paraId="5C00949C" w14:textId="77777777" w:rsidR="00C336BB" w:rsidRDefault="00C336BB" w:rsidP="00C336BB">
      <w:pPr>
        <w:pStyle w:val="Heading6"/>
        <w:rPr>
          <w:rFonts w:eastAsia="SimSun"/>
          <w:lang w:eastAsia="zh-CN"/>
        </w:rPr>
      </w:pPr>
      <w:bookmarkStart w:id="331" w:name="_Toc154923067"/>
      <w:r>
        <w:rPr>
          <w:rFonts w:eastAsia="SimSun"/>
        </w:rPr>
        <w:t>7.3.5.3.1.2</w:t>
      </w:r>
      <w:r>
        <w:rPr>
          <w:rFonts w:eastAsia="SimSun"/>
        </w:rPr>
        <w:tab/>
      </w:r>
      <w:r>
        <w:rPr>
          <w:rFonts w:eastAsia="SimSun"/>
          <w:lang w:eastAsia="zh-CN"/>
        </w:rPr>
        <w:t>Procedure</w:t>
      </w:r>
      <w:bookmarkEnd w:id="331"/>
    </w:p>
    <w:p w14:paraId="1D51FEAA" w14:textId="77777777" w:rsidR="00C336BB" w:rsidRDefault="00C336BB" w:rsidP="00C336BB">
      <w:pPr>
        <w:pStyle w:val="EditorsNote"/>
      </w:pPr>
      <w:r>
        <w:t>Editor</w:t>
      </w:r>
      <w:r w:rsidRPr="008E70CE">
        <w:t>'</w:t>
      </w:r>
      <w:r>
        <w:t xml:space="preserve">s note: The procedure in this clause needs to be revised considering that MBMS user services, as specified in 3GPP TS 26.346 [21], cannot be supported over the MB2 interface. </w:t>
      </w:r>
    </w:p>
    <w:p w14:paraId="6DA37900" w14:textId="77777777" w:rsidR="00C336BB" w:rsidRDefault="00C336BB" w:rsidP="00C336BB">
      <w:pPr>
        <w:rPr>
          <w:rFonts w:eastAsia="SimSun"/>
          <w:lang w:eastAsia="zh-CN"/>
        </w:rPr>
      </w:pPr>
      <w:r>
        <w:t xml:space="preserve">The procedure </w:t>
      </w:r>
      <w:r>
        <w:rPr>
          <w:lang w:eastAsia="zh-CN"/>
        </w:rPr>
        <w:t xml:space="preserve">figure 7.3.5.3.1.2-1 </w:t>
      </w:r>
      <w:r>
        <w:t>shows only</w:t>
      </w:r>
      <w:r>
        <w:rPr>
          <w:lang w:eastAsia="zh-CN"/>
        </w:rPr>
        <w:t xml:space="preserve"> one of the</w:t>
      </w:r>
      <w:r>
        <w:t xml:space="preserve"> receiving MCData clients using an MBMS user service.</w:t>
      </w:r>
    </w:p>
    <w:p w14:paraId="3365EC83" w14:textId="77777777" w:rsidR="00C336BB" w:rsidRDefault="00C336BB" w:rsidP="00C336BB">
      <w:r>
        <w:t>Pre-condition</w:t>
      </w:r>
      <w:r>
        <w:rPr>
          <w:lang w:eastAsia="zh-CN"/>
        </w:rPr>
        <w:t>s</w:t>
      </w:r>
      <w:r>
        <w:t>:</w:t>
      </w:r>
    </w:p>
    <w:p w14:paraId="682F2CA3" w14:textId="77777777" w:rsidR="00C336BB" w:rsidRDefault="00C336BB" w:rsidP="00C336BB">
      <w:pPr>
        <w:pStyle w:val="B1"/>
        <w:rPr>
          <w:lang w:eastAsia="zh-CN"/>
        </w:rPr>
      </w:pPr>
      <w:r>
        <w:t>-</w:t>
      </w:r>
      <w:r>
        <w:tab/>
      </w:r>
      <w:r>
        <w:rPr>
          <w:lang w:eastAsia="zh-CN"/>
        </w:rPr>
        <w:t>T</w:t>
      </w:r>
      <w:r>
        <w:t>he participating users are already affiliated.</w:t>
      </w:r>
    </w:p>
    <w:p w14:paraId="74D05B41" w14:textId="77777777" w:rsidR="00C336BB" w:rsidRDefault="00C336BB" w:rsidP="00C336BB">
      <w:pPr>
        <w:pStyle w:val="TH"/>
        <w:rPr>
          <w:lang w:eastAsia="zh-CN"/>
        </w:rPr>
      </w:pPr>
      <w:r>
        <w:rPr>
          <w:rFonts w:eastAsia="SimSun"/>
          <w:lang w:eastAsia="zh-CN"/>
        </w:rPr>
        <w:object w:dxaOrig="7755" w:dyaOrig="6960" w14:anchorId="55AB24D6">
          <v:shape id="_x0000_i1035" type="#_x0000_t75" style="width:388.7pt;height:348.15pt" o:ole="">
            <v:imagedata r:id="rId31" o:title=""/>
          </v:shape>
          <o:OLEObject Type="Embed" ProgID="Visio.Drawing.11" ShapeID="_x0000_i1035" DrawAspect="Content" ObjectID="_1765536204" r:id="rId32"/>
        </w:object>
      </w:r>
    </w:p>
    <w:p w14:paraId="7849B7FB" w14:textId="77777777" w:rsidR="00C336BB" w:rsidRDefault="00C336BB" w:rsidP="00C336BB">
      <w:pPr>
        <w:pStyle w:val="TF"/>
      </w:pPr>
      <w:r>
        <w:t xml:space="preserve">Figure </w:t>
      </w:r>
      <w:r>
        <w:rPr>
          <w:lang w:eastAsia="zh-CN"/>
        </w:rPr>
        <w:t>7.3.5.3.1.2-1</w:t>
      </w:r>
      <w:r>
        <w:t xml:space="preserve">: Use of </w:t>
      </w:r>
      <w:r>
        <w:rPr>
          <w:lang w:eastAsia="zh-CN"/>
        </w:rPr>
        <w:t>p</w:t>
      </w:r>
      <w:r>
        <w:t xml:space="preserve">re-established MBMS </w:t>
      </w:r>
      <w:r>
        <w:rPr>
          <w:lang w:eastAsia="zh-CN"/>
        </w:rPr>
        <w:t>user service</w:t>
      </w:r>
    </w:p>
    <w:p w14:paraId="3F2423A0" w14:textId="77777777" w:rsidR="00C336BB" w:rsidRDefault="00C336BB" w:rsidP="00C336BB">
      <w:pPr>
        <w:pStyle w:val="B1"/>
      </w:pPr>
      <w:r>
        <w:rPr>
          <w:lang w:eastAsia="zh-CN"/>
        </w:rPr>
        <w:t>1.</w:t>
      </w:r>
      <w:r>
        <w:rPr>
          <w:lang w:eastAsia="zh-CN"/>
        </w:rPr>
        <w:tab/>
        <w:t>The MCData server determines to create an MBMS user service with a given</w:t>
      </w:r>
      <w:r>
        <w:t xml:space="preserve"> MBMS user service id. If the MCData server makes use of the xMB interface, the MCData server creates an MBMS user service over xMB-C (subclause 5.3 from </w:t>
      </w:r>
      <w:r w:rsidRPr="006E49C6">
        <w:rPr>
          <w:lang w:eastAsia="en-GB"/>
        </w:rPr>
        <w:t>3GPP TS 26.348 [19]</w:t>
      </w:r>
      <w:r>
        <w:t>).</w:t>
      </w:r>
    </w:p>
    <w:p w14:paraId="68778C50" w14:textId="77777777" w:rsidR="00C336BB" w:rsidRDefault="00C336BB" w:rsidP="00C336BB">
      <w:pPr>
        <w:pStyle w:val="NO"/>
      </w:pPr>
      <w:r>
        <w:t>NOTE 1:</w:t>
      </w:r>
      <w:r>
        <w:tab/>
        <w:t xml:space="preserve">The procedure to determine the </w:t>
      </w:r>
      <w:r>
        <w:rPr>
          <w:rFonts w:eastAsia="Malgun Gothic"/>
        </w:rPr>
        <w:t>creation</w:t>
      </w:r>
      <w:r>
        <w:t xml:space="preserve"> of MBMS </w:t>
      </w:r>
      <w:r>
        <w:rPr>
          <w:rFonts w:eastAsia="Malgun Gothic"/>
        </w:rPr>
        <w:t>user services</w:t>
      </w:r>
      <w:r>
        <w:t xml:space="preserve"> is implementation specific. </w:t>
      </w:r>
    </w:p>
    <w:p w14:paraId="4D4EB513"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an MBMS session over xMB-C for the MBMS user service (subclause 5.4 from </w:t>
      </w:r>
      <w:r w:rsidRPr="006E49C6">
        <w:rPr>
          <w:lang w:eastAsia="en-GB"/>
        </w:rPr>
        <w:t>3GPP TS 26.348 [19]</w:t>
      </w:r>
      <w:r>
        <w:t>), with the type set to "Files" to use the MBMS download delivery method.</w:t>
      </w:r>
      <w:r>
        <w:rPr>
          <w:lang w:eastAsia="zh-CN"/>
        </w:rPr>
        <w:t xml:space="preserve"> </w:t>
      </w:r>
      <w:r>
        <w:t>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U.</w:t>
      </w:r>
      <w:r>
        <w:rPr>
          <w:lang w:eastAsia="zh-CN"/>
        </w:rPr>
        <w:t xml:space="preserve"> </w:t>
      </w:r>
      <w:r>
        <w:t>This MBMS session will be used for file distribution. In response, the MCData server gets the TMGI of the MBMS bearer used for the MBMS session, and the SA file containing the metadata of the MBMS user service. When the push ingest mode is used, as part of the response from the BM</w:t>
      </w:r>
      <w:r>
        <w:rPr>
          <w:lang w:eastAsia="en-GB"/>
        </w:rPr>
        <w:noBreakHyphen/>
      </w:r>
      <w:r>
        <w:t>SC the MCData server also obtains the</w:t>
      </w:r>
      <w:r w:rsidRPr="0011769E">
        <w:t xml:space="preserve"> URL to be used to push the file</w:t>
      </w:r>
      <w:r>
        <w:t>.</w:t>
      </w:r>
    </w:p>
    <w:p w14:paraId="5F8575D6"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1E068E14" w14:textId="77777777" w:rsidR="00C336BB" w:rsidRDefault="00C336BB" w:rsidP="00C336BB">
      <w:pPr>
        <w:pStyle w:val="B1"/>
      </w:pPr>
      <w:r>
        <w:t>3b.</w:t>
      </w:r>
      <w:r>
        <w:tab/>
        <w:t>The MCData server, if not already in the possession of the SA file, generates the SA file containing the metadata of the MBMS user service.</w:t>
      </w:r>
    </w:p>
    <w:p w14:paraId="7C8547F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 using control plane signalling the MBMS user service info for the service description associated with the pre-established MBMS user service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2027B3FE"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2E30CD26"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213AF549" w14:textId="77777777" w:rsidR="00C336BB" w:rsidRDefault="00C336BB" w:rsidP="00C336BB">
      <w:pPr>
        <w:pStyle w:val="NO"/>
      </w:pPr>
      <w:r>
        <w:lastRenderedPageBreak/>
        <w:t>NOTE 2:</w:t>
      </w:r>
      <w:r>
        <w:tab/>
        <w:t>Step 4 is optional for the MCData UE on subsequent MBMS user service announcements.</w:t>
      </w:r>
    </w:p>
    <w:p w14:paraId="6DE0BA1F" w14:textId="77777777" w:rsidR="00C336BB" w:rsidRDefault="00C336BB" w:rsidP="00C336BB">
      <w:pPr>
        <w:pStyle w:val="NO"/>
        <w:rPr>
          <w:lang w:eastAsia="zh-CN"/>
        </w:rPr>
      </w:pPr>
      <w:r>
        <w:t>NOTE 3:</w:t>
      </w:r>
      <w:r>
        <w:tab/>
        <w:t>The information flow is specified in subclause 10.7.2.2 from 3GPP TS 23.280 [5].</w:t>
      </w:r>
    </w:p>
    <w:p w14:paraId="615137D6" w14:textId="77777777" w:rsidR="00C336BB" w:rsidRDefault="00C336BB" w:rsidP="00C336BB">
      <w:pPr>
        <w:pStyle w:val="B1"/>
      </w:pPr>
      <w:r>
        <w:rPr>
          <w:lang w:eastAsia="zh-CN"/>
        </w:rPr>
        <w:t>7.</w:t>
      </w:r>
      <w:r>
        <w:rPr>
          <w:lang w:eastAsia="zh-CN"/>
        </w:rPr>
        <w:tab/>
      </w:r>
      <w:r>
        <w:t>If the MCData server makes use of the xMB interface and</w:t>
      </w:r>
      <w:r>
        <w:rPr>
          <w:lang w:eastAsia="zh-CN"/>
        </w:rPr>
        <w:t xml:space="preserve"> wants to deliver a file to a group, the MCData server </w:t>
      </w:r>
      <w:r>
        <w:t xml:space="preserve">updates the MBMS session to provide the file list when the pull ingest mode is defined. </w:t>
      </w:r>
      <w:r>
        <w:rPr>
          <w:lang w:eastAsia="en-GB"/>
        </w:rPr>
        <w:t xml:space="preserve">As described in </w:t>
      </w:r>
      <w:r>
        <w:t>3GPP TS 26.348 [</w:t>
      </w:r>
      <w:r>
        <w:rPr>
          <w:lang w:eastAsia="en-GB"/>
        </w:rPr>
        <w:t>19], the file list includes, among other information, the file URL to be used by the BM</w:t>
      </w:r>
      <w:r>
        <w:rPr>
          <w:lang w:eastAsia="en-GB"/>
        </w:rPr>
        <w:noBreakHyphen/>
        <w:t>SC to fetch the file and the earliest fetch time</w:t>
      </w:r>
      <w:r>
        <w:t>.</w:t>
      </w:r>
    </w:p>
    <w:p w14:paraId="03D80142"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AF1BDD">
        <w:t xml:space="preserve"> </w:t>
      </w:r>
    </w:p>
    <w:p w14:paraId="10B505C4" w14:textId="77777777" w:rsidR="00C336BB" w:rsidRDefault="00C336BB" w:rsidP="00C336BB">
      <w:pPr>
        <w:pStyle w:val="NO"/>
      </w:pPr>
      <w:bookmarkStart w:id="332" w:name="_Hlk45033086"/>
      <w:r>
        <w:t>NOTE 4:</w:t>
      </w:r>
      <w:r>
        <w:tab/>
        <w:t>After step 8,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bookmarkEnd w:id="332"/>
    </w:p>
    <w:p w14:paraId="0BAAD9F1" w14:textId="77777777" w:rsidR="00C336BB" w:rsidRDefault="00C336BB" w:rsidP="00C336BB">
      <w:pPr>
        <w:pStyle w:val="B1"/>
      </w:pPr>
      <w:r>
        <w:rPr>
          <w:lang w:eastAsia="zh-CN"/>
        </w:rPr>
        <w:t>9</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3477ACB2" w14:textId="77777777" w:rsidR="00C336BB" w:rsidRDefault="00C336BB" w:rsidP="00C336BB">
      <w:pPr>
        <w:pStyle w:val="Heading5"/>
        <w:rPr>
          <w:rFonts w:eastAsia="SimSun"/>
        </w:rPr>
      </w:pPr>
      <w:bookmarkStart w:id="333" w:name="_Toc468105479"/>
      <w:bookmarkStart w:id="334" w:name="_Toc468110574"/>
      <w:bookmarkStart w:id="335" w:name="_Toc525309199"/>
      <w:bookmarkStart w:id="336" w:name="_Toc154923068"/>
      <w:r>
        <w:rPr>
          <w:rFonts w:eastAsia="SimSun"/>
        </w:rPr>
        <w:t>7.3.5.3.2</w:t>
      </w:r>
      <w:r>
        <w:rPr>
          <w:rFonts w:eastAsia="SimSun"/>
          <w:lang w:eastAsia="zh-CN"/>
        </w:rPr>
        <w:tab/>
      </w:r>
      <w:r>
        <w:rPr>
          <w:rFonts w:eastAsia="SimSun"/>
        </w:rPr>
        <w:t xml:space="preserve">Use of </w:t>
      </w:r>
      <w:r>
        <w:rPr>
          <w:rFonts w:eastAsia="SimSun"/>
          <w:lang w:eastAsia="zh-CN"/>
        </w:rPr>
        <w:t>d</w:t>
      </w:r>
      <w:r>
        <w:rPr>
          <w:rFonts w:eastAsia="SimSun"/>
        </w:rPr>
        <w:t>ynamic MBMS user service establishment</w:t>
      </w:r>
      <w:bookmarkEnd w:id="336"/>
    </w:p>
    <w:p w14:paraId="6E2900B4" w14:textId="77777777" w:rsidR="00C336BB" w:rsidRDefault="00C336BB" w:rsidP="00C336BB">
      <w:pPr>
        <w:pStyle w:val="EditorsNote"/>
      </w:pPr>
      <w:r>
        <w:t>Editor</w:t>
      </w:r>
      <w:r w:rsidRPr="006D0896">
        <w:t>'</w:t>
      </w:r>
      <w:r>
        <w:t>s note: The procedure in this clause needs to be revised considering that MBMS user services, as specified in 3GPP TS 26.346 [21], cannot be supported over the MB2 interface.</w:t>
      </w:r>
    </w:p>
    <w:p w14:paraId="360CE3A4" w14:textId="77777777" w:rsidR="00C336BB" w:rsidRDefault="00C336BB" w:rsidP="00C336BB">
      <w:pPr>
        <w:rPr>
          <w:rFonts w:eastAsia="SimSun"/>
        </w:rPr>
      </w:pPr>
      <w:r>
        <w:t xml:space="preserve">In this scenario depicted in figure 7.3.5.3.2-1, the </w:t>
      </w:r>
      <w:r>
        <w:rPr>
          <w:lang w:eastAsia="zh-CN"/>
        </w:rPr>
        <w:t>MCData server</w:t>
      </w:r>
      <w:r>
        <w:t xml:space="preserve"> decides to establish an MBMS user service for the distribution of a given file. The MBMS user service is announced to the MCData client, together with the file information to be received.</w:t>
      </w:r>
    </w:p>
    <w:p w14:paraId="2785D3EF" w14:textId="77777777" w:rsidR="00C336BB" w:rsidRDefault="00C336BB" w:rsidP="00C336BB">
      <w:pPr>
        <w:pStyle w:val="NO"/>
        <w:rPr>
          <w:lang w:eastAsia="zh-CN"/>
        </w:rPr>
      </w:pPr>
      <w:r>
        <w:t>NOTE 1:</w:t>
      </w:r>
      <w:r>
        <w:tab/>
        <w:t xml:space="preserve">The </w:t>
      </w:r>
      <w:r>
        <w:rPr>
          <w:lang w:eastAsia="zh-CN"/>
        </w:rPr>
        <w:t>MCData server</w:t>
      </w:r>
      <w:r>
        <w:t xml:space="preserve"> logic for determining when to establish the new MBMS </w:t>
      </w:r>
      <w:r>
        <w:rPr>
          <w:lang w:eastAsia="zh-CN"/>
        </w:rPr>
        <w:t>user service</w:t>
      </w:r>
      <w:r>
        <w:t xml:space="preserve"> is implementation specific. For example, the </w:t>
      </w:r>
      <w:r>
        <w:rPr>
          <w:lang w:eastAsia="zh-CN"/>
        </w:rPr>
        <w:t xml:space="preserve">MCData server </w:t>
      </w:r>
      <w:r>
        <w:t>could decide to establish the MBMS delivery based on the location of the UE's that are a part of the targeted group.</w:t>
      </w:r>
    </w:p>
    <w:bookmarkEnd w:id="333"/>
    <w:bookmarkEnd w:id="334"/>
    <w:bookmarkEnd w:id="335"/>
    <w:p w14:paraId="54204AFE" w14:textId="77777777" w:rsidR="00C336BB" w:rsidRDefault="00C336BB" w:rsidP="00C336BB">
      <w:pPr>
        <w:pStyle w:val="TH"/>
      </w:pPr>
      <w:r>
        <w:rPr>
          <w:rFonts w:eastAsia="SimSun"/>
          <w:lang w:eastAsia="zh-CN"/>
        </w:rPr>
        <w:object w:dxaOrig="7755" w:dyaOrig="6390" w14:anchorId="21B10594">
          <v:shape id="_x0000_i1036" type="#_x0000_t75" style="width:388.7pt;height:319.9pt" o:ole="">
            <v:imagedata r:id="rId33" o:title=""/>
          </v:shape>
          <o:OLEObject Type="Embed" ProgID="Visio.Drawing.11" ShapeID="_x0000_i1036" DrawAspect="Content" ObjectID="_1765536205" r:id="rId34"/>
        </w:object>
      </w:r>
    </w:p>
    <w:p w14:paraId="75E9E3F0" w14:textId="77777777" w:rsidR="00C336BB" w:rsidRDefault="00C336BB" w:rsidP="00C336BB">
      <w:pPr>
        <w:pStyle w:val="TF"/>
      </w:pPr>
      <w:r>
        <w:t>Figure 7.3.5.3.2-1: Use of dynamic MBMS user service establishment</w:t>
      </w:r>
    </w:p>
    <w:p w14:paraId="28DA5D15" w14:textId="77777777" w:rsidR="00C336BB" w:rsidRDefault="00C336BB" w:rsidP="00C336BB">
      <w:pPr>
        <w:pStyle w:val="B1"/>
      </w:pPr>
      <w:r>
        <w:rPr>
          <w:lang w:eastAsia="zh-CN"/>
        </w:rPr>
        <w:lastRenderedPageBreak/>
        <w:t>1.</w:t>
      </w:r>
      <w:r>
        <w:rPr>
          <w:lang w:eastAsia="zh-CN"/>
        </w:rPr>
        <w:tab/>
        <w:t>The MCData server determines to create a MBMS user service with a given</w:t>
      </w:r>
      <w:r>
        <w:t xml:space="preserve"> an MBMS user service id for the group communication session. If the MCData server makes use of the xMB interface, the MCData server creates an MBMS user service over xMB-C (subclause 5.3 from </w:t>
      </w:r>
      <w:r w:rsidRPr="006E49C6">
        <w:rPr>
          <w:lang w:eastAsia="en-GB"/>
        </w:rPr>
        <w:t>3GPP TS 26.348 [19]</w:t>
      </w:r>
      <w:r>
        <w:t>).</w:t>
      </w:r>
    </w:p>
    <w:p w14:paraId="5C31C1DF"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 MBMS session for the MBMS user service (subclause 5.4 from </w:t>
      </w:r>
      <w:r w:rsidRPr="006E49C6">
        <w:rPr>
          <w:lang w:eastAsia="en-GB"/>
        </w:rPr>
        <w:t>3GPP TS 26.348 [19]</w:t>
      </w:r>
      <w:r>
        <w:t>), with the type set to "Files" to use the MBMS download delivery method. 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 xml:space="preserve">U. When the pull ingest mode is defined, the MCData server </w:t>
      </w:r>
      <w:r>
        <w:t>provides the file list. T</w:t>
      </w:r>
      <w:r>
        <w:rPr>
          <w:lang w:eastAsia="en-GB"/>
        </w:rPr>
        <w:t>he file list includes, among other information, the file URL to be used by the BM</w:t>
      </w:r>
      <w:r>
        <w:rPr>
          <w:lang w:eastAsia="en-GB"/>
        </w:rPr>
        <w:noBreakHyphen/>
        <w:t>SC to fetch the file and the earliest fetch time</w:t>
      </w:r>
      <w:r>
        <w:t>.</w:t>
      </w:r>
      <w:r>
        <w:rPr>
          <w:lang w:eastAsia="zh-CN"/>
        </w:rPr>
        <w:t xml:space="preserve"> </w:t>
      </w:r>
      <w:r>
        <w:t>In response, the MCData server gets the TMGI of the MBMS bearer used for the MBMS session and the SA file containing the metadata of the MBMS user service. When the pull ingest mode is defined, the MCData server also obtains the scheduling parameter for the file delivery. When the push ingest mode is used, as part of the response from the BM</w:t>
      </w:r>
      <w:r>
        <w:rPr>
          <w:lang w:eastAsia="en-GB"/>
        </w:rPr>
        <w:noBreakHyphen/>
      </w:r>
      <w:r>
        <w:t>SC the MCData server obtains the</w:t>
      </w:r>
      <w:r w:rsidRPr="0011769E">
        <w:t xml:space="preserve"> URL to be used to push the file</w:t>
      </w:r>
      <w:r>
        <w:t>.</w:t>
      </w:r>
    </w:p>
    <w:p w14:paraId="7BE780A5"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7B3F24B6" w14:textId="77777777" w:rsidR="00C336BB" w:rsidRDefault="00C336BB" w:rsidP="00C336BB">
      <w:pPr>
        <w:pStyle w:val="B1"/>
      </w:pPr>
      <w:r>
        <w:t>3b.</w:t>
      </w:r>
      <w:r>
        <w:tab/>
        <w:t>The MCData server, if not already in the possession of the SA file, generates the SA file containing the metadata of the MBMS user service.</w:t>
      </w:r>
    </w:p>
    <w:p w14:paraId="4070542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w:t>
      </w:r>
      <w:r w:rsidRPr="00371BF0">
        <w:t xml:space="preserve"> </w:t>
      </w:r>
      <w:r>
        <w:t>using control plane signalling the SA file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305A1824"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0B5CF619"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0859C878" w14:textId="77777777" w:rsidR="00C336BB" w:rsidRDefault="00C336BB" w:rsidP="00C336BB">
      <w:pPr>
        <w:pStyle w:val="B1"/>
      </w:pPr>
      <w:r>
        <w:rPr>
          <w:lang w:eastAsia="zh-CN"/>
        </w:rPr>
        <w:t>7</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653AA1">
        <w:t xml:space="preserve"> </w:t>
      </w:r>
    </w:p>
    <w:p w14:paraId="776C5D96" w14:textId="77777777" w:rsidR="00C336BB" w:rsidRDefault="00C336BB" w:rsidP="00C336BB">
      <w:pPr>
        <w:pStyle w:val="NO"/>
      </w:pPr>
      <w:r>
        <w:t>NOTE 2:</w:t>
      </w:r>
      <w:r>
        <w:tab/>
        <w:t>After step 7,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p>
    <w:p w14:paraId="134F33F6"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60893091" w14:textId="77777777" w:rsidR="00C336BB" w:rsidRPr="00AB2012" w:rsidRDefault="00C336BB" w:rsidP="00C336BB">
      <w:pPr>
        <w:pStyle w:val="Heading5"/>
        <w:rPr>
          <w:rFonts w:eastAsia="SimSun"/>
        </w:rPr>
      </w:pPr>
      <w:bookmarkStart w:id="337" w:name="_Toc38385406"/>
      <w:bookmarkStart w:id="338" w:name="_Toc154923069"/>
      <w:r w:rsidRPr="00AB2012">
        <w:rPr>
          <w:rFonts w:eastAsia="SimSun"/>
        </w:rPr>
        <w:t>7.3.5.3.</w:t>
      </w:r>
      <w:r>
        <w:rPr>
          <w:rFonts w:eastAsia="SimSun"/>
        </w:rPr>
        <w:t>3</w:t>
      </w:r>
      <w:r w:rsidRPr="00AB2012">
        <w:rPr>
          <w:rFonts w:eastAsia="SimSun"/>
          <w:lang w:eastAsia="zh-CN"/>
        </w:rPr>
        <w:tab/>
      </w:r>
      <w:bookmarkEnd w:id="337"/>
      <w:r w:rsidRPr="00AB2012">
        <w:rPr>
          <w:rFonts w:eastAsia="SimSun"/>
        </w:rPr>
        <w:t>Providing stored files in the MCData content server for distribution over MBMS</w:t>
      </w:r>
      <w:bookmarkEnd w:id="338"/>
    </w:p>
    <w:p w14:paraId="0A192077" w14:textId="77777777" w:rsidR="00C336BB" w:rsidRPr="00AB2012" w:rsidRDefault="00C336BB" w:rsidP="00C336BB">
      <w:pPr>
        <w:pStyle w:val="Heading6"/>
        <w:rPr>
          <w:rFonts w:eastAsia="SimSun"/>
        </w:rPr>
      </w:pPr>
      <w:bookmarkStart w:id="339" w:name="_Toc38385404"/>
      <w:bookmarkStart w:id="340" w:name="_Toc154923070"/>
      <w:r w:rsidRPr="00AB2012">
        <w:rPr>
          <w:rFonts w:eastAsia="SimSun"/>
        </w:rPr>
        <w:t>7.3.5.3.</w:t>
      </w:r>
      <w:r>
        <w:rPr>
          <w:rFonts w:eastAsia="SimSun"/>
        </w:rPr>
        <w:t>3</w:t>
      </w:r>
      <w:r w:rsidRPr="00AB2012">
        <w:rPr>
          <w:rFonts w:eastAsia="SimSun"/>
        </w:rPr>
        <w:t>.1</w:t>
      </w:r>
      <w:r w:rsidRPr="00AB2012">
        <w:rPr>
          <w:rFonts w:eastAsia="SimSun"/>
        </w:rPr>
        <w:tab/>
        <w:t>General</w:t>
      </w:r>
      <w:bookmarkEnd w:id="339"/>
      <w:bookmarkEnd w:id="340"/>
    </w:p>
    <w:p w14:paraId="00FF3D64" w14:textId="77777777" w:rsidR="00C336BB" w:rsidRPr="00AB2012" w:rsidRDefault="00C336BB" w:rsidP="00C336BB">
      <w:r w:rsidRPr="00AB2012">
        <w:t>As described in clause 6.6.3.1.5, the MCData content server provides a repository area where authorized MCData users temporarily store files that are intended to be shared with other MCData users. The distribution of such files targeting a group of MCData users can be performed over MBMS.</w:t>
      </w:r>
    </w:p>
    <w:p w14:paraId="5AE2D5BB" w14:textId="77777777" w:rsidR="00C336BB" w:rsidRDefault="00C336BB" w:rsidP="00C336BB">
      <w:r w:rsidRPr="00AB2012">
        <w:t xml:space="preserve">For the case that the MBMS user service architecture is used over the xMB interface (specified in </w:t>
      </w:r>
      <w:r>
        <w:t>3GPP TS 26.348 [</w:t>
      </w:r>
      <w:r w:rsidRPr="00AB2012">
        <w:t>19]), two ingest modes, push and pull, can be defined by the MCData server to ingest the file into the BM</w:t>
      </w:r>
      <w:r>
        <w:noBreakHyphen/>
      </w:r>
      <w:r w:rsidRPr="00AB2012">
        <w:t>SC for distribution over the MBMS sessions.</w:t>
      </w:r>
    </w:p>
    <w:p w14:paraId="4B2E4DD0" w14:textId="77777777" w:rsidR="00C336BB" w:rsidRPr="00AB2012" w:rsidRDefault="00C336BB" w:rsidP="00C336BB">
      <w:pPr>
        <w:pStyle w:val="NO"/>
      </w:pPr>
      <w:r w:rsidRPr="00AB2012">
        <w:t>NOTE:</w:t>
      </w:r>
      <w:r w:rsidRPr="00AB2012">
        <w:tab/>
      </w:r>
      <w:r>
        <w:t>It is implementation specific if the</w:t>
      </w:r>
      <w:r w:rsidRPr="00AB2012">
        <w:t xml:space="preserve"> MCData server </w:t>
      </w:r>
      <w:r>
        <w:t>uses pull or push ingest mode to ingest the file</w:t>
      </w:r>
      <w:r w:rsidRPr="003E11BA">
        <w:t xml:space="preserve"> </w:t>
      </w:r>
      <w:r w:rsidRPr="00AB2012">
        <w:t>into the BM</w:t>
      </w:r>
      <w:r>
        <w:noBreakHyphen/>
      </w:r>
      <w:r w:rsidRPr="00AB2012">
        <w:t>SC</w:t>
      </w:r>
      <w:r>
        <w:t xml:space="preserve"> over the xMB interface</w:t>
      </w:r>
      <w:r w:rsidRPr="00AB2012">
        <w:t>.</w:t>
      </w:r>
    </w:p>
    <w:p w14:paraId="4A6BF290" w14:textId="77777777" w:rsidR="00C336BB" w:rsidRPr="00AB2012" w:rsidRDefault="00C336BB" w:rsidP="00C336BB">
      <w:pPr>
        <w:pStyle w:val="Heading6"/>
        <w:rPr>
          <w:rFonts w:eastAsia="SimSun"/>
          <w:lang w:eastAsia="zh-CN"/>
        </w:rPr>
      </w:pPr>
      <w:bookmarkStart w:id="341" w:name="_Toc38385405"/>
      <w:bookmarkStart w:id="342" w:name="_Toc154923071"/>
      <w:r w:rsidRPr="00AB2012">
        <w:rPr>
          <w:rFonts w:eastAsia="SimSun"/>
        </w:rPr>
        <w:t>7.3.5.3.</w:t>
      </w:r>
      <w:r>
        <w:rPr>
          <w:rFonts w:eastAsia="SimSun"/>
        </w:rPr>
        <w:t>3</w:t>
      </w:r>
      <w:r w:rsidRPr="00AB2012">
        <w:rPr>
          <w:rFonts w:eastAsia="SimSun"/>
        </w:rPr>
        <w:t>.2</w:t>
      </w:r>
      <w:r w:rsidRPr="00AB2012">
        <w:rPr>
          <w:rFonts w:eastAsia="SimSun"/>
        </w:rPr>
        <w:tab/>
      </w:r>
      <w:bookmarkEnd w:id="341"/>
      <w:r w:rsidRPr="00AB2012">
        <w:rPr>
          <w:rFonts w:eastAsia="SimSun"/>
        </w:rPr>
        <w:t xml:space="preserve">File fetching by the </w:t>
      </w:r>
      <w:r w:rsidRPr="00AB2012">
        <w:rPr>
          <w:rFonts w:eastAsia="SimSun"/>
          <w:lang w:eastAsia="zh-CN"/>
        </w:rPr>
        <w:t>MCData server</w:t>
      </w:r>
      <w:bookmarkEnd w:id="342"/>
    </w:p>
    <w:p w14:paraId="2A455B86" w14:textId="77777777" w:rsidR="00C336BB" w:rsidRPr="00AB2012" w:rsidRDefault="00C336BB" w:rsidP="00C336BB">
      <w:r w:rsidRPr="00AB2012">
        <w:t xml:space="preserve">A file can be fetched by the MCData server from the MCData content server over the MCData-FD-5 reference point using the file URL provided by MCData users. The MCData server, thus, enables via the </w:t>
      </w:r>
      <w:r>
        <w:t>xMB</w:t>
      </w:r>
      <w:r>
        <w:noBreakHyphen/>
      </w:r>
      <w:r w:rsidRPr="00AB2012">
        <w:t xml:space="preserve">U interface that the file is ingested, either by pull or push, into the </w:t>
      </w:r>
      <w:r>
        <w:t>BM</w:t>
      </w:r>
      <w:r>
        <w:noBreakHyphen/>
      </w:r>
      <w:r w:rsidRPr="00AB2012">
        <w:t>SC for distribution over MBMS.</w:t>
      </w:r>
    </w:p>
    <w:p w14:paraId="41D4FC05" w14:textId="77777777" w:rsidR="00C336BB" w:rsidRPr="00AB2012" w:rsidRDefault="00C336BB" w:rsidP="00C336BB">
      <w:pPr>
        <w:pStyle w:val="NO"/>
      </w:pPr>
      <w:r w:rsidRPr="00AB2012">
        <w:lastRenderedPageBreak/>
        <w:t>NOTE 1:</w:t>
      </w:r>
      <w:r w:rsidRPr="00AB2012">
        <w:tab/>
        <w:t xml:space="preserve">The file also becomes available for the case that the MCData server decides to distribute the file over </w:t>
      </w:r>
      <w:r>
        <w:t>the MB2 interface</w:t>
      </w:r>
      <w:r w:rsidRPr="00AB2012">
        <w:t xml:space="preserve"> to MCData users from the target MCData group.</w:t>
      </w:r>
    </w:p>
    <w:p w14:paraId="22D52B94" w14:textId="77777777" w:rsidR="00C336BB" w:rsidRPr="00AB2012" w:rsidRDefault="00C336BB" w:rsidP="00C336BB">
      <w:r w:rsidRPr="00AB2012">
        <w:t xml:space="preserve">When the MCData server defines a pull ingest mode, the MCData server provides via the </w:t>
      </w:r>
      <w:r>
        <w:t>xMB</w:t>
      </w:r>
      <w:r>
        <w:noBreakHyphen/>
      </w:r>
      <w:r w:rsidRPr="00AB2012">
        <w:t xml:space="preserve">C interface the resource location from which the </w:t>
      </w:r>
      <w:r>
        <w:t>BM</w:t>
      </w:r>
      <w:r>
        <w:noBreakHyphen/>
      </w:r>
      <w:r w:rsidRPr="00AB2012">
        <w:t xml:space="preserve">SC will fetch the file as well as other session properties (e.g. file earliest fetch time), as described in </w:t>
      </w:r>
      <w:r>
        <w:t>3GPP TS 26.348 [</w:t>
      </w:r>
      <w:r w:rsidRPr="00AB2012">
        <w:t>19].</w:t>
      </w:r>
    </w:p>
    <w:p w14:paraId="66F5857C" w14:textId="77777777" w:rsidR="00C336BB" w:rsidRPr="00AB2012" w:rsidRDefault="00C336BB" w:rsidP="00C336BB">
      <w:r w:rsidRPr="00AB2012">
        <w:t xml:space="preserve">When the MCData server defines a push ingest mode, the MCData server directly ingests into the </w:t>
      </w:r>
      <w:r>
        <w:t>BM</w:t>
      </w:r>
      <w:r>
        <w:noBreakHyphen/>
      </w:r>
      <w:r w:rsidRPr="00AB2012">
        <w:t xml:space="preserve">SC via the </w:t>
      </w:r>
      <w:r>
        <w:t>xMB</w:t>
      </w:r>
      <w:r>
        <w:noBreakHyphen/>
      </w:r>
      <w:r w:rsidRPr="00AB2012">
        <w:t xml:space="preserve">U interface the file obtained from the MCData content server. The </w:t>
      </w:r>
      <w:r>
        <w:t>BM</w:t>
      </w:r>
      <w:r>
        <w:noBreakHyphen/>
      </w:r>
      <w:r w:rsidRPr="00AB2012">
        <w:t>SC provide</w:t>
      </w:r>
      <w:r>
        <w:t>s</w:t>
      </w:r>
      <w:r w:rsidRPr="00AB2012">
        <w:t xml:space="preserve"> to the MCData server the URL to be used to push the file(s).</w:t>
      </w:r>
    </w:p>
    <w:p w14:paraId="740ED324" w14:textId="77777777" w:rsidR="00C336BB" w:rsidRPr="00AB2012" w:rsidRDefault="00C336BB" w:rsidP="00C336BB">
      <w:pPr>
        <w:pStyle w:val="NO"/>
      </w:pPr>
      <w:r w:rsidRPr="00AB2012">
        <w:t>NOTE 2:</w:t>
      </w:r>
      <w:r w:rsidRPr="00AB2012">
        <w:tab/>
        <w:t xml:space="preserve">For the push ingest mode, the MCData server is always the functional entity ingesting the file content into the </w:t>
      </w:r>
      <w:r>
        <w:t>BM</w:t>
      </w:r>
      <w:r>
        <w:noBreakHyphen/>
      </w:r>
      <w:r w:rsidRPr="00AB2012">
        <w:t xml:space="preserve">SC via the </w:t>
      </w:r>
      <w:r>
        <w:t>xMB</w:t>
      </w:r>
      <w:r>
        <w:noBreakHyphen/>
      </w:r>
      <w:r w:rsidRPr="00AB2012">
        <w:t>U interface.</w:t>
      </w:r>
    </w:p>
    <w:p w14:paraId="77C6F7E6"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.2-1 </w:t>
      </w:r>
      <w:r w:rsidRPr="00AB2012">
        <w:t>describes the case where the file to be distributed over MBMS is fetched by the MCData server from the MCData content server.</w:t>
      </w:r>
    </w:p>
    <w:p w14:paraId="27211B15" w14:textId="77777777" w:rsidR="00C336BB" w:rsidRPr="00AB2012" w:rsidRDefault="00C336BB" w:rsidP="00C336BB">
      <w:r w:rsidRPr="00AB2012">
        <w:t>Pre-condition</w:t>
      </w:r>
      <w:r w:rsidRPr="00AB2012">
        <w:rPr>
          <w:lang w:eastAsia="zh-CN"/>
        </w:rPr>
        <w:t>s</w:t>
      </w:r>
      <w:r w:rsidRPr="00AB2012">
        <w:t>:</w:t>
      </w:r>
    </w:p>
    <w:p w14:paraId="3C18B717"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1B34CB9E"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53743334"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2BDD44AF" w14:textId="77777777" w:rsidR="00C336BB" w:rsidRPr="00AB2012" w:rsidRDefault="00C336BB" w:rsidP="00C336BB">
      <w:pPr>
        <w:pStyle w:val="TH"/>
        <w:rPr>
          <w:lang w:eastAsia="zh-CN"/>
        </w:rPr>
      </w:pPr>
      <w:r>
        <w:rPr>
          <w:lang w:eastAsia="zh-CN"/>
        </w:rPr>
        <w:object w:dxaOrig="9050" w:dyaOrig="5821" w14:anchorId="1F2FBE75">
          <v:shape id="_x0000_i1037" type="#_x0000_t75" style="width:452.05pt;height:291.2pt" o:ole="">
            <v:imagedata r:id="rId35" o:title=""/>
          </v:shape>
          <o:OLEObject Type="Embed" ProgID="Visio.Drawing.11" ShapeID="_x0000_i1037" DrawAspect="Content" ObjectID="_1765536206" r:id="rId36"/>
        </w:object>
      </w:r>
    </w:p>
    <w:p w14:paraId="62A0AB8A"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.2-1</w:t>
      </w:r>
      <w:r w:rsidRPr="00AB2012">
        <w:t>: File fetching by the MCData server for file distribution over MBMS</w:t>
      </w:r>
    </w:p>
    <w:p w14:paraId="48E1AF4A"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50E81C7" w14:textId="77777777" w:rsidR="00C336BB" w:rsidRPr="00AB2012" w:rsidRDefault="00C336BB" w:rsidP="00C336BB">
      <w:pPr>
        <w:pStyle w:val="B1"/>
      </w:pPr>
      <w:r w:rsidRPr="00AB2012">
        <w:t>2.</w:t>
      </w:r>
      <w:r w:rsidRPr="00AB2012">
        <w:tab/>
        <w:t>The MCData server decides to fetch the file from the MCData content server via the MCData-FD-5 reference point.</w:t>
      </w:r>
    </w:p>
    <w:p w14:paraId="6895653D" w14:textId="77777777" w:rsidR="00C336BB" w:rsidRPr="00AB2012" w:rsidRDefault="00C336BB" w:rsidP="00C336BB">
      <w:pPr>
        <w:pStyle w:val="B1"/>
      </w:pPr>
      <w:r w:rsidRPr="00AB2012">
        <w:t>3.</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indicates, among other session properties, the ingest mode. For the case of pull ingest mode, the MCData server provides the file URL from </w:t>
      </w:r>
      <w:r w:rsidRPr="00AB2012">
        <w:lastRenderedPageBreak/>
        <w:t xml:space="preserve">which the </w:t>
      </w:r>
      <w:r>
        <w:t>BM</w:t>
      </w:r>
      <w:r>
        <w:noBreakHyphen/>
      </w:r>
      <w:r w:rsidRPr="00AB2012">
        <w:t xml:space="preserve">SC will fetch the file. For the case of push ingest mode, the </w:t>
      </w:r>
      <w:r>
        <w:t>BM</w:t>
      </w:r>
      <w:r>
        <w:noBreakHyphen/>
      </w:r>
      <w:r w:rsidRPr="00AB2012">
        <w:t>SC provides to the MCData server the URL to be used to push the file into the MBMS session.</w:t>
      </w:r>
    </w:p>
    <w:p w14:paraId="4659CCF8" w14:textId="77777777" w:rsidR="00C336BB" w:rsidRPr="00AB2012" w:rsidRDefault="00C336BB" w:rsidP="00C336BB">
      <w:pPr>
        <w:pStyle w:val="NO"/>
      </w:pPr>
      <w:r w:rsidRPr="00AB2012">
        <w:t>NOTE 3:</w:t>
      </w:r>
      <w:r w:rsidRPr="00AB2012">
        <w:tab/>
        <w:t xml:space="preserve">Step 3 may also occur before step 2. </w:t>
      </w:r>
    </w:p>
    <w:p w14:paraId="7E1930F0" w14:textId="77777777" w:rsidR="00C336BB" w:rsidRPr="00AB2012" w:rsidRDefault="00C336BB" w:rsidP="00C336BB">
      <w:pPr>
        <w:pStyle w:val="B1"/>
      </w:pPr>
      <w:r w:rsidRPr="00AB2012">
        <w:t>4.</w:t>
      </w:r>
      <w:r w:rsidRPr="00AB2012">
        <w:tab/>
        <w:t>The MCData server provides to the MCData users from the target MCData group the application signalling related to the MBMS session and the file distribution.</w:t>
      </w:r>
    </w:p>
    <w:p w14:paraId="27776824" w14:textId="77777777" w:rsidR="00C336BB" w:rsidRPr="00AB2012" w:rsidRDefault="00C336BB" w:rsidP="00C336BB">
      <w:pPr>
        <w:pStyle w:val="B1"/>
      </w:pPr>
      <w:r w:rsidRPr="00AB2012">
        <w:t>5a.</w:t>
      </w:r>
      <w:r w:rsidRPr="00AB2012">
        <w:tab/>
        <w:t xml:space="preserve">For the case that the file is ingested into the </w:t>
      </w:r>
      <w:r>
        <w:t>BM</w:t>
      </w:r>
      <w:r>
        <w:noBreakHyphen/>
      </w:r>
      <w:r w:rsidRPr="00AB2012">
        <w:t xml:space="preserve">SC based on the push ingest mode, the MCData server pushes the file to the URL indicated by the </w:t>
      </w:r>
      <w:r>
        <w:t>BM</w:t>
      </w:r>
      <w:r>
        <w:noBreakHyphen/>
      </w:r>
      <w:r w:rsidRPr="00AB2012">
        <w:t>SC.</w:t>
      </w:r>
    </w:p>
    <w:p w14:paraId="2AE2F7C9" w14:textId="77777777" w:rsidR="00C336BB" w:rsidRPr="00AB2012" w:rsidRDefault="00C336BB" w:rsidP="00C336BB">
      <w:pPr>
        <w:pStyle w:val="B1"/>
      </w:pPr>
      <w:r w:rsidRPr="00AB2012">
        <w:t>5b.</w:t>
      </w:r>
      <w:r w:rsidRPr="00AB2012">
        <w:tab/>
        <w:t xml:space="preserve">For the case that the file is ingested into the </w:t>
      </w:r>
      <w:r>
        <w:t>BM</w:t>
      </w:r>
      <w:r>
        <w:noBreakHyphen/>
      </w:r>
      <w:r w:rsidRPr="00AB2012">
        <w:t xml:space="preserve">SC based on the pull ingest mode, the </w:t>
      </w:r>
      <w:r>
        <w:t>BM</w:t>
      </w:r>
      <w:r>
        <w:noBreakHyphen/>
      </w:r>
      <w:r w:rsidRPr="00AB2012">
        <w:t>SC pulls the file from the provided file URL.</w:t>
      </w:r>
    </w:p>
    <w:p w14:paraId="6048912A" w14:textId="77777777" w:rsidR="00C336BB" w:rsidRPr="00AB2012" w:rsidRDefault="00C336BB" w:rsidP="00C336BB">
      <w:pPr>
        <w:pStyle w:val="B1"/>
      </w:pPr>
      <w:r w:rsidRPr="00AB2012">
        <w:t>6.</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5AF5EC78" w14:textId="77777777" w:rsidR="00C336BB" w:rsidRPr="00AB2012" w:rsidRDefault="00C336BB" w:rsidP="00C336BB">
      <w:pPr>
        <w:pStyle w:val="Heading6"/>
        <w:rPr>
          <w:rFonts w:eastAsia="SimSun"/>
          <w:lang w:eastAsia="zh-CN"/>
        </w:rPr>
      </w:pPr>
      <w:bookmarkStart w:id="343" w:name="_Toc154923072"/>
      <w:r w:rsidRPr="00AB2012">
        <w:rPr>
          <w:rFonts w:eastAsia="SimSun"/>
        </w:rPr>
        <w:t>7.3.5.3.</w:t>
      </w:r>
      <w:r>
        <w:rPr>
          <w:rFonts w:eastAsia="SimSun"/>
        </w:rPr>
        <w:t>3</w:t>
      </w:r>
      <w:r w:rsidRPr="00AB2012">
        <w:rPr>
          <w:rFonts w:eastAsia="SimSun"/>
        </w:rPr>
        <w:t>.3</w:t>
      </w:r>
      <w:r w:rsidRPr="00AB2012">
        <w:rPr>
          <w:rFonts w:eastAsia="SimSun"/>
        </w:rPr>
        <w:tab/>
        <w:t xml:space="preserve">File fetching by the </w:t>
      </w:r>
      <w:r>
        <w:rPr>
          <w:rFonts w:eastAsia="SimSun"/>
          <w:lang w:eastAsia="zh-CN"/>
        </w:rPr>
        <w:t>BM</w:t>
      </w:r>
      <w:r>
        <w:rPr>
          <w:rFonts w:eastAsia="SimSun"/>
          <w:lang w:eastAsia="zh-CN"/>
        </w:rPr>
        <w:noBreakHyphen/>
      </w:r>
      <w:r w:rsidRPr="00AB2012">
        <w:rPr>
          <w:rFonts w:eastAsia="SimSun"/>
          <w:lang w:eastAsia="zh-CN"/>
        </w:rPr>
        <w:t>SC</w:t>
      </w:r>
      <w:bookmarkEnd w:id="343"/>
    </w:p>
    <w:p w14:paraId="277DAD3C" w14:textId="77777777" w:rsidR="00C336BB" w:rsidRPr="00AB2012" w:rsidRDefault="00C336BB" w:rsidP="00C336BB">
      <w:pPr>
        <w:rPr>
          <w:rFonts w:eastAsia="SimSun"/>
          <w:lang w:eastAsia="zh-CN"/>
        </w:rPr>
      </w:pPr>
      <w:r w:rsidRPr="00AB2012">
        <w:rPr>
          <w:rFonts w:eastAsia="SimSun"/>
          <w:lang w:eastAsia="zh-CN"/>
        </w:rPr>
        <w:t xml:space="preserve">When the MCData server defines a pull ingest mode, the MCData server can alternatively provide to the </w:t>
      </w:r>
      <w:r>
        <w:rPr>
          <w:rFonts w:eastAsia="SimSun"/>
          <w:lang w:eastAsia="zh-CN"/>
        </w:rPr>
        <w:t>BM</w:t>
      </w:r>
      <w:r>
        <w:rPr>
          <w:rFonts w:eastAsia="SimSun"/>
          <w:lang w:eastAsia="zh-CN"/>
        </w:rPr>
        <w:noBreakHyphen/>
      </w:r>
      <w:r w:rsidRPr="00AB2012">
        <w:rPr>
          <w:rFonts w:eastAsia="SimSun"/>
          <w:lang w:eastAsia="zh-CN"/>
        </w:rPr>
        <w:t xml:space="preserve">SC the resource location in the MCData content server (i.e. the file URL contained within the received file distribution request). The </w:t>
      </w:r>
      <w:r>
        <w:rPr>
          <w:rFonts w:eastAsia="SimSun"/>
          <w:lang w:eastAsia="zh-CN"/>
        </w:rPr>
        <w:t>BM</w:t>
      </w:r>
      <w:r>
        <w:rPr>
          <w:rFonts w:eastAsia="SimSun"/>
          <w:lang w:eastAsia="zh-CN"/>
        </w:rPr>
        <w:noBreakHyphen/>
      </w:r>
      <w:r w:rsidRPr="00AB2012">
        <w:rPr>
          <w:rFonts w:eastAsia="SimSun"/>
          <w:lang w:eastAsia="zh-CN"/>
        </w:rPr>
        <w:t>SC, thus, will directly fetch the file from the MCData content server.</w:t>
      </w:r>
    </w:p>
    <w:p w14:paraId="1B6B9105" w14:textId="77777777" w:rsidR="00C336BB" w:rsidRPr="00AB2012" w:rsidRDefault="00C336BB" w:rsidP="00C336BB">
      <w:pPr>
        <w:pStyle w:val="NO"/>
      </w:pPr>
      <w:r w:rsidRPr="00AB2012">
        <w:t>NOTE 1:</w:t>
      </w:r>
      <w:r w:rsidRPr="00AB2012">
        <w:tab/>
        <w:t xml:space="preserve">In order to the enable that the </w:t>
      </w:r>
      <w:r>
        <w:t>BM</w:t>
      </w:r>
      <w:r>
        <w:noBreakHyphen/>
      </w:r>
      <w:r w:rsidRPr="00AB2012">
        <w:t xml:space="preserve">SC fetches the file from the MCData content server, the MCData content server supports the </w:t>
      </w:r>
      <w:r>
        <w:t>xMB</w:t>
      </w:r>
      <w:r>
        <w:noBreakHyphen/>
      </w:r>
      <w:r w:rsidRPr="00AB2012">
        <w:t xml:space="preserve">U interface to the </w:t>
      </w:r>
      <w:r>
        <w:t>BM</w:t>
      </w:r>
      <w:r>
        <w:noBreakHyphen/>
      </w:r>
      <w:r w:rsidRPr="00AB2012">
        <w:t>SC.</w:t>
      </w:r>
    </w:p>
    <w:p w14:paraId="08A72577" w14:textId="77777777" w:rsidR="00C336BB" w:rsidRPr="00AB2012" w:rsidRDefault="00C336BB" w:rsidP="00C336BB">
      <w:pPr>
        <w:pStyle w:val="NO"/>
      </w:pPr>
      <w:r w:rsidRPr="00AB2012">
        <w:t>NOTE 2:</w:t>
      </w:r>
      <w:r w:rsidRPr="00AB2012">
        <w:tab/>
        <w:t xml:space="preserve">For the case that the file is ingested into the </w:t>
      </w:r>
      <w:r>
        <w:t>BM</w:t>
      </w:r>
      <w:r>
        <w:noBreakHyphen/>
      </w:r>
      <w:r w:rsidRPr="00AB2012">
        <w:t xml:space="preserve">SC from the MCData content server, only the pull ingest mode is supported. When push ingest mode is required, the procedure is described in clause </w:t>
      </w:r>
      <w:r w:rsidRPr="00AB2012">
        <w:rPr>
          <w:lang w:eastAsia="zh-CN"/>
        </w:rPr>
        <w:t>7.3.5.3.</w:t>
      </w:r>
      <w:r>
        <w:rPr>
          <w:lang w:eastAsia="zh-CN"/>
        </w:rPr>
        <w:t>3</w:t>
      </w:r>
      <w:r w:rsidRPr="00AB2012">
        <w:rPr>
          <w:lang w:eastAsia="zh-CN"/>
        </w:rPr>
        <w:t>.2</w:t>
      </w:r>
      <w:r w:rsidRPr="00AB2012">
        <w:t xml:space="preserve">. </w:t>
      </w:r>
    </w:p>
    <w:p w14:paraId="0F5505FF"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.3-1 </w:t>
      </w:r>
      <w:r w:rsidRPr="00AB2012">
        <w:t xml:space="preserve">describes the case where the file to be distributed over MBMS is fetched by the </w:t>
      </w:r>
      <w:r>
        <w:t>BM</w:t>
      </w:r>
      <w:r>
        <w:noBreakHyphen/>
      </w:r>
      <w:r w:rsidRPr="00AB2012">
        <w:t>SC from the MCData content server.</w:t>
      </w:r>
    </w:p>
    <w:p w14:paraId="4BD3D137" w14:textId="77777777" w:rsidR="00C336BB" w:rsidRPr="00AB2012" w:rsidRDefault="00C336BB" w:rsidP="00C336BB">
      <w:r w:rsidRPr="00AB2012">
        <w:t>Pre-condition</w:t>
      </w:r>
      <w:r w:rsidRPr="00AB2012">
        <w:rPr>
          <w:lang w:eastAsia="zh-CN"/>
        </w:rPr>
        <w:t>s</w:t>
      </w:r>
      <w:r w:rsidRPr="00AB2012">
        <w:t>:</w:t>
      </w:r>
    </w:p>
    <w:p w14:paraId="180E130F"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6EFDE563"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1D55F6FC"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05F0EA4E" w14:textId="77777777" w:rsidR="00C336BB" w:rsidRPr="00AB2012" w:rsidRDefault="00C336BB" w:rsidP="00C336BB">
      <w:pPr>
        <w:pStyle w:val="TH"/>
        <w:rPr>
          <w:lang w:eastAsia="zh-CN"/>
        </w:rPr>
      </w:pPr>
      <w:r>
        <w:rPr>
          <w:lang w:eastAsia="zh-CN"/>
        </w:rPr>
        <w:object w:dxaOrig="8801" w:dyaOrig="4970" w14:anchorId="05AA511E">
          <v:shape id="_x0000_i1038" type="#_x0000_t75" style="width:440.2pt;height:248.35pt" o:ole="">
            <v:imagedata r:id="rId37" o:title=""/>
          </v:shape>
          <o:OLEObject Type="Embed" ProgID="Visio.Drawing.11" ShapeID="_x0000_i1038" DrawAspect="Content" ObjectID="_1765536207" r:id="rId38"/>
        </w:object>
      </w:r>
    </w:p>
    <w:p w14:paraId="06597420"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.3-1</w:t>
      </w:r>
      <w:r w:rsidRPr="00AB2012">
        <w:t xml:space="preserve">: File fetching by the </w:t>
      </w:r>
      <w:r>
        <w:t>BM</w:t>
      </w:r>
      <w:r>
        <w:noBreakHyphen/>
      </w:r>
      <w:r w:rsidRPr="00AB2012">
        <w:t>SC for file distribution over MBMS</w:t>
      </w:r>
    </w:p>
    <w:p w14:paraId="30C8B589"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EE90E4E" w14:textId="77777777" w:rsidR="00C336BB" w:rsidRPr="00AB2012" w:rsidRDefault="00C336BB" w:rsidP="00C336BB">
      <w:pPr>
        <w:pStyle w:val="B1"/>
      </w:pPr>
      <w:r w:rsidRPr="00AB2012">
        <w:t>2.</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defines, among other session properties, the ingest mode to pull. The MCData server provides the file URL from which the </w:t>
      </w:r>
      <w:r>
        <w:t>BM</w:t>
      </w:r>
      <w:r>
        <w:noBreakHyphen/>
      </w:r>
      <w:r w:rsidRPr="00AB2012">
        <w:t>SC will fetch the file from the MCData content server.</w:t>
      </w:r>
    </w:p>
    <w:p w14:paraId="6DD68F63" w14:textId="77777777" w:rsidR="00C336BB" w:rsidRPr="00AB2012" w:rsidRDefault="00C336BB" w:rsidP="00C336BB">
      <w:pPr>
        <w:pStyle w:val="B1"/>
      </w:pPr>
      <w:r w:rsidRPr="00AB2012">
        <w:t>3.</w:t>
      </w:r>
      <w:r w:rsidRPr="00AB2012">
        <w:tab/>
        <w:t>The MCData server provides to the MCData users from the target MCData group the application signalling related to the MBMS session and the file distribution.</w:t>
      </w:r>
    </w:p>
    <w:p w14:paraId="5B47CCFD" w14:textId="77777777" w:rsidR="00C336BB" w:rsidRPr="00AB2012" w:rsidRDefault="00C336BB" w:rsidP="00C336BB">
      <w:pPr>
        <w:pStyle w:val="B1"/>
      </w:pPr>
      <w:r w:rsidRPr="00AB2012">
        <w:t>4.</w:t>
      </w:r>
      <w:r w:rsidRPr="00AB2012">
        <w:tab/>
        <w:t xml:space="preserve">The </w:t>
      </w:r>
      <w:r>
        <w:t>BM</w:t>
      </w:r>
      <w:r>
        <w:noBreakHyphen/>
      </w:r>
      <w:r w:rsidRPr="00AB2012">
        <w:t xml:space="preserve">SC fetches the file from the MCData content server via the </w:t>
      </w:r>
      <w:r>
        <w:t>xMB</w:t>
      </w:r>
      <w:r>
        <w:noBreakHyphen/>
      </w:r>
      <w:r w:rsidRPr="00AB2012">
        <w:t>U interface.</w:t>
      </w:r>
    </w:p>
    <w:p w14:paraId="6C8FE1D8" w14:textId="77777777" w:rsidR="00C336BB" w:rsidRDefault="00C336BB" w:rsidP="00C336BB">
      <w:pPr>
        <w:pStyle w:val="B1"/>
      </w:pPr>
      <w:r w:rsidRPr="00AB2012">
        <w:t>5.</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3CB66489" w14:textId="77777777" w:rsidR="00F076AE" w:rsidRPr="00DB3D1B" w:rsidRDefault="00F076AE" w:rsidP="00F076AE">
      <w:pPr>
        <w:pStyle w:val="Heading3"/>
      </w:pPr>
      <w:bookmarkStart w:id="344" w:name="_Toc91749833"/>
      <w:bookmarkStart w:id="345" w:name="_Toc98840502"/>
      <w:bookmarkStart w:id="346" w:name="_Toc154923073"/>
      <w:r>
        <w:rPr>
          <w:lang w:eastAsia="zh-CN"/>
        </w:rPr>
        <w:t>7.3.6</w:t>
      </w:r>
      <w:r>
        <w:rPr>
          <w:lang w:eastAsia="zh-CN"/>
        </w:rPr>
        <w:tab/>
      </w:r>
      <w:r>
        <w:rPr>
          <w:lang w:val="en-US"/>
        </w:rPr>
        <w:t xml:space="preserve">Group communication connect and disconnect over </w:t>
      </w:r>
      <w:r w:rsidRPr="00AB5FED">
        <w:rPr>
          <w:lang w:val="en-US"/>
        </w:rPr>
        <w:t>MBMS bearer</w:t>
      </w:r>
      <w:r>
        <w:rPr>
          <w:lang w:val="en-US"/>
        </w:rPr>
        <w:t xml:space="preserve"> procedures</w:t>
      </w:r>
      <w:bookmarkEnd w:id="344"/>
      <w:bookmarkEnd w:id="345"/>
      <w:bookmarkEnd w:id="346"/>
    </w:p>
    <w:p w14:paraId="3C3BABA5" w14:textId="77777777" w:rsidR="00F076AE" w:rsidRDefault="00F076AE" w:rsidP="00F076AE">
      <w:pPr>
        <w:pStyle w:val="Heading4"/>
      </w:pPr>
      <w:bookmarkStart w:id="347" w:name="_Toc154923074"/>
      <w:r>
        <w:rPr>
          <w:lang w:eastAsia="zh-CN"/>
        </w:rPr>
        <w:t>7.3.6</w:t>
      </w:r>
      <w:r>
        <w:rPr>
          <w:rFonts w:hint="eastAsia"/>
        </w:rPr>
        <w:t>.</w:t>
      </w:r>
      <w:r>
        <w:t>1</w:t>
      </w:r>
      <w:r>
        <w:rPr>
          <w:rFonts w:hint="eastAsia"/>
        </w:rPr>
        <w:tab/>
      </w:r>
      <w:r>
        <w:t>General</w:t>
      </w:r>
      <w:bookmarkEnd w:id="347"/>
    </w:p>
    <w:p w14:paraId="5834A48B" w14:textId="77777777" w:rsidR="00F076AE" w:rsidRDefault="00F076AE" w:rsidP="00F076AE">
      <w:pPr>
        <w:rPr>
          <w:lang w:val="en-US"/>
        </w:rPr>
      </w:pPr>
      <w:r w:rsidRPr="00AB5FED">
        <w:rPr>
          <w:lang w:val="en-US"/>
        </w:rPr>
        <w:t>MBMS bearer</w:t>
      </w:r>
      <w:r>
        <w:rPr>
          <w:lang w:val="en-US"/>
        </w:rPr>
        <w:t xml:space="preserve"> can be used for MCData group </w:t>
      </w:r>
      <w:r w:rsidRPr="00070FEE">
        <w:t>communication</w:t>
      </w:r>
      <w:r>
        <w:rPr>
          <w:lang w:val="en-US"/>
        </w:rPr>
        <w:t xml:space="preserve">. One </w:t>
      </w:r>
      <w:r w:rsidRPr="00AB5FED">
        <w:rPr>
          <w:lang w:val="en-US"/>
        </w:rPr>
        <w:t>MBMS bearer</w:t>
      </w:r>
      <w:r>
        <w:rPr>
          <w:lang w:val="en-US"/>
        </w:rPr>
        <w:t xml:space="preserve"> is not permanently associated to one specific group or group </w:t>
      </w:r>
      <w:r w:rsidRPr="00070FEE">
        <w:t>communication</w:t>
      </w:r>
      <w:r>
        <w:rPr>
          <w:lang w:val="en-US"/>
        </w:rPr>
        <w:t xml:space="preserve">. </w:t>
      </w:r>
      <w:r w:rsidRPr="00AB5FED">
        <w:rPr>
          <w:rFonts w:eastAsia="Malgun Gothic"/>
          <w:lang w:val="en-US" w:eastAsia="ko-KR"/>
        </w:rPr>
        <w:t xml:space="preserve">Before sending </w:t>
      </w:r>
      <w:r>
        <w:rPr>
          <w:rFonts w:eastAsia="Malgun Gothic"/>
          <w:lang w:val="en-US" w:eastAsia="ko-KR"/>
        </w:rPr>
        <w:t>data</w:t>
      </w:r>
      <w:r w:rsidRPr="00AB5FED">
        <w:rPr>
          <w:rFonts w:eastAsia="Malgun Gothic"/>
          <w:lang w:val="en-US" w:eastAsia="ko-KR"/>
        </w:rPr>
        <w:t xml:space="preserve"> packets of a group </w:t>
      </w:r>
      <w:r w:rsidRPr="00070FEE">
        <w:t>communication</w:t>
      </w:r>
      <w:r w:rsidRPr="00AB5FED">
        <w:rPr>
          <w:rFonts w:eastAsia="Malgun Gothic"/>
          <w:lang w:val="en-US" w:eastAsia="ko-KR"/>
        </w:rPr>
        <w:t xml:space="preserve"> over MBMS bearer, the MC</w:t>
      </w:r>
      <w:r>
        <w:rPr>
          <w:rFonts w:eastAsia="Malgun Gothic"/>
          <w:lang w:val="en-US" w:eastAsia="ko-KR"/>
        </w:rPr>
        <w:t>Data</w:t>
      </w:r>
      <w:r w:rsidRPr="00AB5FED">
        <w:rPr>
          <w:rFonts w:eastAsia="Malgun Gothic"/>
          <w:lang w:val="en-US" w:eastAsia="ko-KR"/>
        </w:rPr>
        <w:t xml:space="preserve"> server shall send the association information between group </w:t>
      </w:r>
      <w:r w:rsidRPr="00070FEE">
        <w:t>communication</w:t>
      </w:r>
      <w:r w:rsidRPr="00AB5FED">
        <w:rPr>
          <w:rFonts w:eastAsia="Malgun Gothic"/>
          <w:lang w:val="en-US" w:eastAsia="ko-KR"/>
        </w:rPr>
        <w:t xml:space="preserve"> and the MBMS bearer.</w:t>
      </w:r>
      <w:r w:rsidRPr="00AB5FED">
        <w:rPr>
          <w:lang w:val="en-US"/>
        </w:rPr>
        <w:t xml:space="preserve"> The group </w:t>
      </w:r>
      <w:r>
        <w:rPr>
          <w:lang w:val="en-US"/>
        </w:rPr>
        <w:t>session</w:t>
      </w:r>
      <w:r w:rsidRPr="00AB5FED">
        <w:rPr>
          <w:lang w:val="en-US"/>
        </w:rPr>
        <w:t xml:space="preserve"> setup procedure indicates the media stream within one MBMS bearer that is used for the specific group </w:t>
      </w:r>
      <w:r w:rsidRPr="00070FEE">
        <w:t>communication</w:t>
      </w:r>
      <w:r w:rsidRPr="00AB5FED">
        <w:rPr>
          <w:lang w:val="en-US"/>
        </w:rPr>
        <w:t xml:space="preserve">. When the group </w:t>
      </w:r>
      <w:r w:rsidRPr="00070FEE">
        <w:t>communication</w:t>
      </w:r>
      <w:r w:rsidRPr="00AB5FED">
        <w:rPr>
          <w:lang w:val="en-US"/>
        </w:rPr>
        <w:t xml:space="preserve"> over the MBMS bearer is finished, this temporary association information of an MCPTT group </w:t>
      </w:r>
      <w:r w:rsidRPr="00070FEE">
        <w:t>communication</w:t>
      </w:r>
      <w:r w:rsidRPr="00AB5FED">
        <w:rPr>
          <w:lang w:val="en-US"/>
        </w:rPr>
        <w:t xml:space="preserve"> to specific resources on a MBMS bearer is undone.</w:t>
      </w:r>
      <w:r>
        <w:t>The procedure in clause 7.3.6 requires that the group session is setup before the data transmission starts. This eliminates the need for the receiving clients to continuously use a unicast bearer.</w:t>
      </w:r>
      <w:r>
        <w:rPr>
          <w:lang w:val="en-US"/>
        </w:rPr>
        <w:t xml:space="preserve"> Prior to </w:t>
      </w:r>
      <w:r>
        <w:t>group session setup</w:t>
      </w:r>
      <w:r>
        <w:rPr>
          <w:lang w:val="en-US"/>
        </w:rPr>
        <w:t xml:space="preserve">, the </w:t>
      </w:r>
      <w:r w:rsidRPr="00AB5FED">
        <w:rPr>
          <w:lang w:val="en-US"/>
        </w:rPr>
        <w:t>MBMS bearer</w:t>
      </w:r>
      <w:r>
        <w:rPr>
          <w:lang w:val="en-US"/>
        </w:rPr>
        <w:t xml:space="preserve"> is activated and announced to the MCData clients.</w:t>
      </w:r>
    </w:p>
    <w:p w14:paraId="76994CE6" w14:textId="77777777" w:rsidR="00F076AE" w:rsidRPr="00B931C4" w:rsidRDefault="00F076AE" w:rsidP="00F076AE">
      <w:pPr>
        <w:pStyle w:val="NO"/>
        <w:overflowPunct w:val="0"/>
        <w:autoSpaceDE w:val="0"/>
        <w:autoSpaceDN w:val="0"/>
        <w:adjustRightInd w:val="0"/>
        <w:textAlignment w:val="baseline"/>
      </w:pPr>
      <w:r>
        <w:t>NOTE</w:t>
      </w:r>
      <w:r w:rsidRPr="006A0A3E">
        <w:t>:</w:t>
      </w:r>
      <w:r w:rsidRPr="006A0A3E">
        <w:tab/>
        <w:t xml:space="preserve">It is implementation-specific that one </w:t>
      </w:r>
      <w:r w:rsidRPr="00AB5FED">
        <w:rPr>
          <w:lang w:val="en-US"/>
        </w:rPr>
        <w:t>MBMS bearer</w:t>
      </w:r>
      <w:r w:rsidRPr="006A0A3E">
        <w:t xml:space="preserve"> can be re-assigned to different groups, or is associated to only one group.</w:t>
      </w:r>
    </w:p>
    <w:p w14:paraId="7227FCAD" w14:textId="77777777" w:rsidR="00F076AE" w:rsidRDefault="00F076AE" w:rsidP="00F076AE">
      <w:pPr>
        <w:pStyle w:val="Heading4"/>
        <w:rPr>
          <w:lang w:val="en-US"/>
        </w:rPr>
      </w:pPr>
      <w:bookmarkStart w:id="348" w:name="_Toc154923075"/>
      <w:r>
        <w:rPr>
          <w:lang w:eastAsia="zh-CN"/>
        </w:rPr>
        <w:lastRenderedPageBreak/>
        <w:t>7.3.6</w:t>
      </w:r>
      <w:r>
        <w:rPr>
          <w:lang w:val="en-US"/>
        </w:rPr>
        <w:t>.2</w:t>
      </w:r>
      <w:r w:rsidRPr="00C205C9">
        <w:rPr>
          <w:lang w:val="en-US"/>
        </w:rPr>
        <w:tab/>
        <w:t>Procedure</w:t>
      </w:r>
      <w:bookmarkEnd w:id="348"/>
    </w:p>
    <w:p w14:paraId="0315730F" w14:textId="77777777" w:rsidR="00F076AE" w:rsidRDefault="00F076AE" w:rsidP="00F076AE">
      <w:pPr>
        <w:rPr>
          <w:lang w:val="en-US"/>
        </w:rPr>
      </w:pPr>
      <w:r>
        <w:t>The procedure in this clause uses an establishment of group communication as described in clause 7</w:t>
      </w:r>
      <w:r w:rsidRPr="008F117B">
        <w:t>.</w:t>
      </w:r>
      <w:r>
        <w:t>4</w:t>
      </w:r>
      <w:r w:rsidRPr="008F117B">
        <w:t>.2.</w:t>
      </w:r>
      <w:r>
        <w:t>7</w:t>
      </w:r>
      <w:r>
        <w:rPr>
          <w:lang w:val="en-US"/>
        </w:rPr>
        <w:t xml:space="preserve">. Similary, the procedure defined in this clause is also applicable for the group communication established </w:t>
      </w:r>
      <w:r>
        <w:t>as described in clause 7</w:t>
      </w:r>
      <w:r w:rsidRPr="008F117B">
        <w:t>.</w:t>
      </w:r>
      <w:r>
        <w:t>4</w:t>
      </w:r>
      <w:r w:rsidRPr="008F117B">
        <w:t>.2.</w:t>
      </w:r>
      <w:r>
        <w:t>6.</w:t>
      </w:r>
    </w:p>
    <w:p w14:paraId="68EBC3D0" w14:textId="77777777" w:rsidR="00F076AE" w:rsidRDefault="00F076AE" w:rsidP="00F076AE">
      <w:pPr>
        <w:pStyle w:val="Heading5"/>
        <w:rPr>
          <w:lang w:val="en-US"/>
        </w:rPr>
      </w:pPr>
      <w:bookmarkStart w:id="349" w:name="_Toc154923076"/>
      <w:r>
        <w:rPr>
          <w:lang w:eastAsia="zh-CN"/>
        </w:rPr>
        <w:t>7.3.6</w:t>
      </w:r>
      <w:r>
        <w:rPr>
          <w:rFonts w:hint="eastAsia"/>
          <w:lang w:eastAsia="zh-CN"/>
        </w:rPr>
        <w:t>.</w:t>
      </w:r>
      <w:r>
        <w:rPr>
          <w:lang w:eastAsia="zh-CN"/>
        </w:rPr>
        <w:t>2.</w:t>
      </w:r>
      <w:r>
        <w:rPr>
          <w:rFonts w:hint="eastAsia"/>
          <w:lang w:eastAsia="zh-CN"/>
        </w:rPr>
        <w:t>1</w:t>
      </w:r>
      <w:r>
        <w:rPr>
          <w:lang w:val="en-US"/>
        </w:rPr>
        <w:tab/>
        <w:t xml:space="preserve">Group communication connect over MBMS </w:t>
      </w:r>
      <w:r w:rsidRPr="00AB5FED">
        <w:rPr>
          <w:lang w:val="en-US"/>
        </w:rPr>
        <w:t>bearer</w:t>
      </w:r>
      <w:bookmarkEnd w:id="349"/>
    </w:p>
    <w:p w14:paraId="37C3F9B4" w14:textId="77777777" w:rsidR="00F076AE" w:rsidRDefault="00F076AE" w:rsidP="00F076AE">
      <w:pPr>
        <w:rPr>
          <w:lang w:val="en-US"/>
        </w:rPr>
      </w:pPr>
      <w:r>
        <w:rPr>
          <w:lang w:val="en-US"/>
        </w:rPr>
        <w:t xml:space="preserve">Pre-conditions: </w:t>
      </w:r>
    </w:p>
    <w:p w14:paraId="744F3186" w14:textId="77777777" w:rsidR="00F076AE" w:rsidRDefault="00F076AE" w:rsidP="00F076AE">
      <w:pPr>
        <w:pStyle w:val="B1"/>
        <w:rPr>
          <w:lang w:val="en-US"/>
        </w:rPr>
      </w:pPr>
      <w:r>
        <w:rPr>
          <w:lang w:val="en-US"/>
        </w:rPr>
        <w:t>-</w:t>
      </w:r>
      <w:r>
        <w:rPr>
          <w:lang w:val="en-US"/>
        </w:rPr>
        <w:tab/>
        <w:t xml:space="preserve">The MCData clients 1 to n are registered and affiliated to the same MCData group X. </w:t>
      </w:r>
    </w:p>
    <w:p w14:paraId="1D2BD84B" w14:textId="77777777" w:rsidR="00F076AE" w:rsidRDefault="00F076AE" w:rsidP="00F076AE">
      <w:pPr>
        <w:pStyle w:val="B1"/>
        <w:rPr>
          <w:lang w:val="en-US"/>
        </w:rPr>
      </w:pPr>
      <w:r>
        <w:t>-</w:t>
      </w:r>
      <w:r>
        <w:tab/>
      </w:r>
      <w:r>
        <w:rPr>
          <w:lang w:val="en-US"/>
        </w:rPr>
        <w:t xml:space="preserve">The MCData </w:t>
      </w:r>
      <w:r>
        <w:t xml:space="preserve">server has decided to use an MBMS </w:t>
      </w:r>
      <w:r w:rsidRPr="00AB5FED">
        <w:rPr>
          <w:lang w:val="en-US"/>
        </w:rPr>
        <w:t>bearer</w:t>
      </w:r>
      <w:r w:rsidRPr="006A0A3E">
        <w:t xml:space="preserve"> </w:t>
      </w:r>
      <w:r>
        <w:t xml:space="preserve">for the </w:t>
      </w:r>
      <w:r>
        <w:rPr>
          <w:lang w:val="en-US"/>
        </w:rPr>
        <w:t xml:space="preserve">MCData </w:t>
      </w:r>
      <w:r>
        <w:t xml:space="preserve">service group communication associated with to the </w:t>
      </w:r>
      <w:r>
        <w:rPr>
          <w:lang w:val="en-US"/>
        </w:rPr>
        <w:t xml:space="preserve">MCData </w:t>
      </w:r>
      <w:r>
        <w:t>group X.</w:t>
      </w:r>
    </w:p>
    <w:p w14:paraId="36157D67" w14:textId="77777777" w:rsidR="00F076AE" w:rsidRDefault="00F076AE" w:rsidP="00F076AE">
      <w:pPr>
        <w:pStyle w:val="TH"/>
      </w:pPr>
      <w:r>
        <w:object w:dxaOrig="8400" w:dyaOrig="5616" w14:anchorId="6480CFF2">
          <v:shape id="_x0000_i1039" type="#_x0000_t75" style="width:394.2pt;height:263.4pt" o:ole="">
            <v:imagedata r:id="rId39" o:title=""/>
          </v:shape>
          <o:OLEObject Type="Embed" ProgID="Visio.Drawing.15" ShapeID="_x0000_i1039" DrawAspect="Content" ObjectID="_1765536208" r:id="rId40"/>
        </w:object>
      </w:r>
    </w:p>
    <w:p w14:paraId="7178AF2F" w14:textId="77777777" w:rsidR="00F076AE" w:rsidRDefault="00F076AE" w:rsidP="00F076AE">
      <w:pPr>
        <w:pStyle w:val="TF"/>
      </w:pPr>
      <w:r>
        <w:t>Figure </w:t>
      </w:r>
      <w:r>
        <w:rPr>
          <w:lang w:eastAsia="zh-CN"/>
        </w:rPr>
        <w:t>7.3.6</w:t>
      </w:r>
      <w:r>
        <w:rPr>
          <w:rFonts w:hint="eastAsia"/>
          <w:lang w:eastAsia="zh-CN"/>
        </w:rPr>
        <w:t>.</w:t>
      </w:r>
      <w:r>
        <w:rPr>
          <w:lang w:eastAsia="zh-CN"/>
        </w:rPr>
        <w:t>2.</w:t>
      </w:r>
      <w:r>
        <w:rPr>
          <w:rFonts w:hint="eastAsia"/>
          <w:lang w:eastAsia="zh-CN"/>
        </w:rPr>
        <w:t>1</w:t>
      </w:r>
      <w:r>
        <w:t xml:space="preserve">-1: Group </w:t>
      </w:r>
      <w:r>
        <w:rPr>
          <w:lang w:val="en-US"/>
        </w:rPr>
        <w:t>communication</w:t>
      </w:r>
      <w:r>
        <w:t xml:space="preserve"> connect on MBMS bearer.</w:t>
      </w:r>
    </w:p>
    <w:p w14:paraId="3DE584F4" w14:textId="77777777" w:rsidR="00F076AE" w:rsidRDefault="00F076AE" w:rsidP="00F076AE">
      <w:pPr>
        <w:pStyle w:val="B1"/>
      </w:pPr>
      <w:r>
        <w:t>1.</w:t>
      </w:r>
      <w:r>
        <w:tab/>
      </w:r>
      <w:r w:rsidRPr="00AB5FED">
        <w:t>Activation and announcement of MBMS bearer availability.</w:t>
      </w:r>
      <w:r>
        <w:t xml:space="preserve"> </w:t>
      </w:r>
    </w:p>
    <w:p w14:paraId="292A4741" w14:textId="77777777" w:rsidR="00F076AE" w:rsidRDefault="00F076AE" w:rsidP="00F076AE">
      <w:pPr>
        <w:pStyle w:val="NO"/>
      </w:pPr>
      <w:r>
        <w:t>NOTE 1:</w:t>
      </w:r>
      <w:r>
        <w:tab/>
      </w:r>
      <w:r w:rsidRPr="00AB5FED">
        <w:t>The procedure does not include the steps for MC</w:t>
      </w:r>
      <w:r>
        <w:t>Data</w:t>
      </w:r>
      <w:r w:rsidRPr="00AB5FED">
        <w:t xml:space="preserve"> client location reporting, or for MBMS capability information exchange</w:t>
      </w:r>
      <w:r>
        <w:t>.</w:t>
      </w:r>
    </w:p>
    <w:p w14:paraId="55FC4E72" w14:textId="77777777" w:rsidR="00F076AE" w:rsidRDefault="00F076AE" w:rsidP="00F076AE">
      <w:pPr>
        <w:pStyle w:val="B1"/>
      </w:pPr>
      <w:r>
        <w:t>2.</w:t>
      </w:r>
      <w:r>
        <w:tab/>
        <w:t xml:space="preserve">The </w:t>
      </w:r>
      <w:r>
        <w:rPr>
          <w:lang w:val="en-US"/>
        </w:rPr>
        <w:t xml:space="preserve">MCData </w:t>
      </w:r>
      <w:r>
        <w:t xml:space="preserve">client 1 initiates a group communication by sending a MCData group data request over a unicast PDN </w:t>
      </w:r>
      <w:r>
        <w:rPr>
          <w:lang w:val="en-US"/>
        </w:rPr>
        <w:t>connection</w:t>
      </w:r>
      <w:r>
        <w:t xml:space="preserve"> towards the </w:t>
      </w:r>
      <w:r>
        <w:rPr>
          <w:lang w:val="en-US"/>
        </w:rPr>
        <w:t xml:space="preserve">MCData </w:t>
      </w:r>
      <w:r>
        <w:t>server.</w:t>
      </w:r>
    </w:p>
    <w:p w14:paraId="4B5A5058" w14:textId="77777777" w:rsidR="00F076AE" w:rsidRDefault="00F076AE" w:rsidP="00F076AE">
      <w:pPr>
        <w:pStyle w:val="B1"/>
      </w:pPr>
      <w:r>
        <w:t>3</w:t>
      </w:r>
      <w:r w:rsidRPr="008F117B">
        <w:t>.</w:t>
      </w:r>
      <w:r w:rsidRPr="008F117B">
        <w:tab/>
        <w:t xml:space="preserve">MCData server initiates the MCData </w:t>
      </w:r>
      <w:r>
        <w:t>group</w:t>
      </w:r>
      <w:r w:rsidRPr="008F117B">
        <w:t xml:space="preserve"> data request towards </w:t>
      </w:r>
      <w:r>
        <w:t>each</w:t>
      </w:r>
      <w:r w:rsidRPr="008F117B">
        <w:t xml:space="preserve"> </w:t>
      </w:r>
      <w:r>
        <w:rPr>
          <w:lang w:val="en-US"/>
        </w:rPr>
        <w:t xml:space="preserve">MCData </w:t>
      </w:r>
      <w:r>
        <w:t>clients 2 to n</w:t>
      </w:r>
      <w:r w:rsidRPr="008F117B">
        <w:t>.</w:t>
      </w:r>
      <w:r w:rsidRPr="000C78A8">
        <w:t xml:space="preserve"> </w:t>
      </w:r>
    </w:p>
    <w:p w14:paraId="62C90D25" w14:textId="77777777" w:rsidR="00F076AE" w:rsidRPr="008F117B" w:rsidRDefault="00F076AE" w:rsidP="00F076AE">
      <w:pPr>
        <w:pStyle w:val="B1"/>
      </w:pPr>
      <w:r>
        <w:t>4</w:t>
      </w:r>
      <w:r w:rsidRPr="008F117B">
        <w:t>.</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560A21BA" w14:textId="77777777" w:rsidR="00F076AE" w:rsidRPr="008F117B" w:rsidRDefault="00F076AE" w:rsidP="00F076AE">
      <w:pPr>
        <w:pStyle w:val="B1"/>
      </w:pPr>
      <w:r>
        <w:t>5</w:t>
      </w:r>
      <w:r w:rsidRPr="008F117B">
        <w:t>.</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5DBCBBE1" w14:textId="77777777" w:rsidR="00F076AE" w:rsidRDefault="00F076AE" w:rsidP="00F076AE">
      <w:pPr>
        <w:pStyle w:val="B1"/>
      </w:pPr>
      <w:r>
        <w:t>6.</w:t>
      </w:r>
      <w:r>
        <w:tab/>
      </w:r>
      <w:r w:rsidRPr="00AB5FED">
        <w:t xml:space="preserve">The </w:t>
      </w:r>
      <w:r w:rsidRPr="008F117B">
        <w:t xml:space="preserve">MCData </w:t>
      </w:r>
      <w:r w:rsidRPr="00AB5FED">
        <w:t xml:space="preserve">server will send a MapGroupToBearer message over a previously activated MBMS bearer to all users that will receive the </w:t>
      </w:r>
      <w:r>
        <w:t>communication</w:t>
      </w:r>
      <w:r w:rsidRPr="00AB5FED">
        <w:t xml:space="preserve"> over an MBMS bearer. The MapGroupToBearer message includes association information between the group </w:t>
      </w:r>
      <w:r>
        <w:t>communication</w:t>
      </w:r>
      <w:r w:rsidRPr="00AB5FED">
        <w:t xml:space="preserve"> and MBMS bearer. The MapGroupToBearer message includes </w:t>
      </w:r>
      <w:r w:rsidRPr="008F117B">
        <w:t xml:space="preserve">MCData </w:t>
      </w:r>
      <w:r w:rsidRPr="00AB5FED">
        <w:t xml:space="preserve">group ID and information about the media stream identifier of the activated MBMS bearer and may include the identifier (i.e. the TMGI) of the MBMS bearer broadcasting the </w:t>
      </w:r>
      <w:r>
        <w:t>communication</w:t>
      </w:r>
      <w:r w:rsidRPr="00AB5FED">
        <w:t>.</w:t>
      </w:r>
      <w:r>
        <w:t xml:space="preserve"> </w:t>
      </w:r>
    </w:p>
    <w:p w14:paraId="2C808261" w14:textId="77777777" w:rsidR="00F076AE" w:rsidRDefault="00F076AE" w:rsidP="00F076AE">
      <w:pPr>
        <w:pStyle w:val="B1"/>
      </w:pPr>
      <w:r>
        <w:t>7.</w:t>
      </w:r>
      <w:r>
        <w:tab/>
        <w:t xml:space="preserve">The </w:t>
      </w:r>
      <w:r>
        <w:rPr>
          <w:lang w:val="en-US"/>
        </w:rPr>
        <w:t xml:space="preserve">MCData </w:t>
      </w:r>
      <w:r>
        <w:t xml:space="preserve">clients 2 to n </w:t>
      </w:r>
      <w:r>
        <w:rPr>
          <w:rFonts w:eastAsia="SimSun"/>
        </w:rPr>
        <w:t xml:space="preserve">process the </w:t>
      </w:r>
      <w:r w:rsidRPr="00AB5FED">
        <w:t xml:space="preserve">MapGroupToBearer </w:t>
      </w:r>
      <w:r>
        <w:rPr>
          <w:rFonts w:eastAsia="SimSun"/>
        </w:rPr>
        <w:t xml:space="preserve">information and may </w:t>
      </w:r>
      <w:r>
        <w:t xml:space="preserve">send a </w:t>
      </w:r>
      <w:r w:rsidRPr="00AB5FED">
        <w:t xml:space="preserve">MapGroupToBearer </w:t>
      </w:r>
      <w:r>
        <w:t xml:space="preserve">Ack back to the </w:t>
      </w:r>
      <w:r>
        <w:rPr>
          <w:lang w:val="en-US"/>
        </w:rPr>
        <w:t xml:space="preserve">MCData </w:t>
      </w:r>
      <w:r>
        <w:t>server if required.</w:t>
      </w:r>
    </w:p>
    <w:p w14:paraId="59167C55" w14:textId="77777777" w:rsidR="00F076AE" w:rsidRDefault="00F076AE" w:rsidP="00F076AE">
      <w:pPr>
        <w:pStyle w:val="B1"/>
        <w:rPr>
          <w:rFonts w:eastAsia="SimSun"/>
        </w:rPr>
      </w:pPr>
      <w:r>
        <w:rPr>
          <w:rFonts w:eastAsia="SimSun"/>
        </w:rPr>
        <w:lastRenderedPageBreak/>
        <w:t>8.</w:t>
      </w:r>
      <w:r>
        <w:rPr>
          <w:rFonts w:eastAsia="SimSun"/>
        </w:rPr>
        <w:tab/>
      </w:r>
      <w:r w:rsidRPr="008F117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r>
        <w:rPr>
          <w:rFonts w:eastAsia="SimSun"/>
        </w:rPr>
        <w:t xml:space="preserve"> </w:t>
      </w:r>
    </w:p>
    <w:p w14:paraId="4EACB274" w14:textId="77777777" w:rsidR="00F076AE" w:rsidRDefault="00F076AE" w:rsidP="00F076AE">
      <w:pPr>
        <w:pStyle w:val="B1"/>
      </w:pPr>
      <w:r>
        <w:t>NOTE 2:</w:t>
      </w:r>
      <w:r>
        <w:tab/>
        <w:t>The steps 3 to 5 and steps 6 to 7 can occur in any order, and prior to step 9 depending on the conditions to proceed with the data transmission.</w:t>
      </w:r>
    </w:p>
    <w:p w14:paraId="5246E35B" w14:textId="77777777" w:rsidR="00F076AE" w:rsidRDefault="00F076AE" w:rsidP="00F076AE">
      <w:pPr>
        <w:pStyle w:val="B1"/>
        <w:rPr>
          <w:rFonts w:eastAsia="SimSun"/>
        </w:rPr>
      </w:pPr>
      <w:r>
        <w:rPr>
          <w:rFonts w:eastAsia="SimSun"/>
        </w:rPr>
        <w:t>9.</w:t>
      </w:r>
      <w:r>
        <w:rPr>
          <w:rFonts w:eastAsia="SimSun"/>
        </w:rPr>
        <w:tab/>
      </w:r>
      <w:r>
        <w:rPr>
          <w:lang w:val="en-US"/>
        </w:rPr>
        <w:t xml:space="preserve">MCData </w:t>
      </w:r>
      <w:r>
        <w:rPr>
          <w:rFonts w:eastAsia="SimSun"/>
        </w:rPr>
        <w:t xml:space="preserve">client 1 sends the MC data over uplink unicast PDN </w:t>
      </w:r>
      <w:r>
        <w:rPr>
          <w:lang w:val="en-US"/>
        </w:rPr>
        <w:t>connection</w:t>
      </w:r>
      <w:r>
        <w:rPr>
          <w:rFonts w:eastAsia="SimSun"/>
        </w:rPr>
        <w:t xml:space="preserve"> towards the </w:t>
      </w:r>
      <w:r>
        <w:rPr>
          <w:lang w:val="en-US"/>
        </w:rPr>
        <w:t xml:space="preserve">MCData </w:t>
      </w:r>
      <w:r>
        <w:rPr>
          <w:rFonts w:eastAsia="SimSun"/>
        </w:rPr>
        <w:t xml:space="preserve">server. </w:t>
      </w:r>
    </w:p>
    <w:p w14:paraId="048D0463" w14:textId="77777777" w:rsidR="00F076AE" w:rsidRDefault="00F076AE" w:rsidP="00F076AE">
      <w:pPr>
        <w:pStyle w:val="B1"/>
        <w:rPr>
          <w:rFonts w:eastAsia="SimSun"/>
        </w:rPr>
      </w:pPr>
      <w:r>
        <w:rPr>
          <w:rFonts w:eastAsia="SimSun"/>
        </w:rPr>
        <w:t>10.</w:t>
      </w:r>
      <w:r>
        <w:rPr>
          <w:rFonts w:eastAsia="SimSun"/>
        </w:rPr>
        <w:tab/>
        <w:t xml:space="preserve">The </w:t>
      </w:r>
      <w:r>
        <w:rPr>
          <w:lang w:val="en-US"/>
        </w:rPr>
        <w:t xml:space="preserve">MCData </w:t>
      </w:r>
      <w:r>
        <w:rPr>
          <w:rFonts w:eastAsia="SimSun"/>
        </w:rPr>
        <w:t xml:space="preserve">server sends the MC data over the indicated stream within the associated MBMS bearer to the </w:t>
      </w:r>
      <w:r>
        <w:rPr>
          <w:lang w:val="en-US"/>
        </w:rPr>
        <w:t xml:space="preserve">MCData </w:t>
      </w:r>
      <w:r>
        <w:rPr>
          <w:rFonts w:eastAsia="SimSun"/>
        </w:rPr>
        <w:t xml:space="preserve">clients 2 to n. </w:t>
      </w:r>
    </w:p>
    <w:p w14:paraId="77E15AA1" w14:textId="77777777" w:rsidR="00F076AE" w:rsidRPr="00C10015" w:rsidRDefault="00F076AE" w:rsidP="00F076AE">
      <w:pPr>
        <w:pStyle w:val="Heading5"/>
      </w:pPr>
      <w:bookmarkStart w:id="350" w:name="_Toc154923077"/>
      <w:r>
        <w:rPr>
          <w:lang w:eastAsia="zh-CN"/>
        </w:rPr>
        <w:t>7.3.6</w:t>
      </w:r>
      <w:r>
        <w:rPr>
          <w:rFonts w:hint="eastAsia"/>
          <w:lang w:eastAsia="zh-CN"/>
        </w:rPr>
        <w:t>.</w:t>
      </w:r>
      <w:r>
        <w:rPr>
          <w:lang w:eastAsia="zh-CN"/>
        </w:rPr>
        <w:t>2.</w:t>
      </w:r>
      <w:r>
        <w:rPr>
          <w:rFonts w:hint="eastAsia"/>
          <w:lang w:eastAsia="zh-CN"/>
        </w:rPr>
        <w:t>2</w:t>
      </w:r>
      <w:r w:rsidRPr="00C10015">
        <w:tab/>
        <w:t xml:space="preserve">Group </w:t>
      </w:r>
      <w:r>
        <w:rPr>
          <w:lang w:val="en-US"/>
        </w:rPr>
        <w:t>communication</w:t>
      </w:r>
      <w:r w:rsidRPr="00C10015">
        <w:t xml:space="preserve"> disconnect from </w:t>
      </w:r>
      <w:r>
        <w:rPr>
          <w:lang w:val="en-US"/>
        </w:rPr>
        <w:t xml:space="preserve">MBMS </w:t>
      </w:r>
      <w:r w:rsidRPr="00AB5FED">
        <w:rPr>
          <w:lang w:val="en-US"/>
        </w:rPr>
        <w:t>bearer</w:t>
      </w:r>
      <w:bookmarkEnd w:id="350"/>
    </w:p>
    <w:p w14:paraId="1B5EC38F" w14:textId="77777777" w:rsidR="00F076AE" w:rsidRDefault="00F076AE" w:rsidP="00F076AE">
      <w:pPr>
        <w:rPr>
          <w:lang w:val="en-US"/>
        </w:rPr>
      </w:pPr>
      <w:r>
        <w:rPr>
          <w:lang w:val="en-US"/>
        </w:rPr>
        <w:t xml:space="preserve">Figure </w:t>
      </w:r>
      <w:r>
        <w:rPr>
          <w:lang w:eastAsia="zh-CN"/>
        </w:rPr>
        <w:t>7.3.6</w:t>
      </w:r>
      <w:r>
        <w:rPr>
          <w:rFonts w:hint="eastAsia"/>
          <w:lang w:eastAsia="zh-CN"/>
        </w:rPr>
        <w:t>.</w:t>
      </w:r>
      <w:r>
        <w:rPr>
          <w:lang w:eastAsia="zh-CN"/>
        </w:rPr>
        <w:t>2.</w:t>
      </w:r>
      <w:r>
        <w:rPr>
          <w:rFonts w:hint="eastAsia"/>
          <w:lang w:eastAsia="zh-CN"/>
        </w:rPr>
        <w:t>2</w:t>
      </w:r>
      <w:r>
        <w:t xml:space="preserve">-1 </w:t>
      </w:r>
      <w:r w:rsidRPr="00AB5FED">
        <w:t>shows the high level procedure where an UnmapGroupFromBearer message is sent by the MC</w:t>
      </w:r>
      <w:r>
        <w:t>Data</w:t>
      </w:r>
      <w:r w:rsidRPr="00AB5FED">
        <w:t xml:space="preserve"> server to the MC</w:t>
      </w:r>
      <w:r>
        <w:t>Data</w:t>
      </w:r>
      <w:r w:rsidRPr="00AB5FED">
        <w:t xml:space="preserve"> clients to indicate that the MC</w:t>
      </w:r>
      <w:r>
        <w:t>Data</w:t>
      </w:r>
      <w:r w:rsidRPr="00AB5FED">
        <w:t xml:space="preserve"> group </w:t>
      </w:r>
      <w:r>
        <w:rPr>
          <w:lang w:val="en-US"/>
        </w:rPr>
        <w:t>communication</w:t>
      </w:r>
      <w:r w:rsidRPr="00C10015">
        <w:t xml:space="preserve"> </w:t>
      </w:r>
      <w:r w:rsidRPr="00AB5FED">
        <w:t>is being dissociated from the MBMS bearer.</w:t>
      </w:r>
    </w:p>
    <w:p w14:paraId="1D80FC2C" w14:textId="77777777" w:rsidR="00F076AE" w:rsidRDefault="00F076AE" w:rsidP="00F076AE">
      <w:pPr>
        <w:pStyle w:val="TH"/>
      </w:pPr>
      <w:r>
        <w:object w:dxaOrig="8400" w:dyaOrig="4872" w14:anchorId="07BCFA77">
          <v:shape id="_x0000_i1040" type="#_x0000_t75" style="width:375.05pt;height:219.2pt" o:ole="">
            <v:imagedata r:id="rId41" o:title=""/>
          </v:shape>
          <o:OLEObject Type="Embed" ProgID="Visio.Drawing.15" ShapeID="_x0000_i1040" DrawAspect="Content" ObjectID="_1765536209" r:id="rId42"/>
        </w:object>
      </w:r>
    </w:p>
    <w:p w14:paraId="7856F8CD" w14:textId="77777777" w:rsidR="00F076AE" w:rsidRDefault="00F076AE" w:rsidP="00F076AE">
      <w:pPr>
        <w:pStyle w:val="TF"/>
      </w:pPr>
      <w:r>
        <w:t>Figure </w:t>
      </w:r>
      <w:r>
        <w:rPr>
          <w:lang w:eastAsia="zh-CN"/>
        </w:rPr>
        <w:t>7.3.6</w:t>
      </w:r>
      <w:r>
        <w:rPr>
          <w:rFonts w:hint="eastAsia"/>
          <w:lang w:eastAsia="zh-CN"/>
        </w:rPr>
        <w:t>.</w:t>
      </w:r>
      <w:r>
        <w:rPr>
          <w:lang w:eastAsia="zh-CN"/>
        </w:rPr>
        <w:t>2.</w:t>
      </w:r>
      <w:r>
        <w:rPr>
          <w:rFonts w:hint="eastAsia"/>
          <w:lang w:eastAsia="zh-CN"/>
        </w:rPr>
        <w:t>2</w:t>
      </w:r>
      <w:r>
        <w:t xml:space="preserve">-1: Group </w:t>
      </w:r>
      <w:r>
        <w:rPr>
          <w:lang w:val="en-US"/>
        </w:rPr>
        <w:t>communication</w:t>
      </w:r>
      <w:r>
        <w:t xml:space="preserve"> disconnect on MBMS bearer.</w:t>
      </w:r>
    </w:p>
    <w:p w14:paraId="3B93C1FD" w14:textId="77777777" w:rsidR="00F076AE" w:rsidRDefault="00F076AE" w:rsidP="00F076AE">
      <w:pPr>
        <w:pStyle w:val="B1"/>
      </w:pPr>
      <w:r>
        <w:t>1.</w:t>
      </w:r>
      <w:r>
        <w:tab/>
        <w:t xml:space="preserve">The MC group communication is taking place over MBMS </w:t>
      </w:r>
      <w:r w:rsidRPr="00AB5FED">
        <w:t>bearer</w:t>
      </w:r>
      <w:r>
        <w:t xml:space="preserve">. </w:t>
      </w:r>
      <w:r w:rsidRPr="009C5F81">
        <w:t xml:space="preserve">MCData </w:t>
      </w:r>
      <w:r>
        <w:t xml:space="preserve">client 1 is sending the MC data over a unicast PDN </w:t>
      </w:r>
      <w:r>
        <w:rPr>
          <w:lang w:val="en-US"/>
        </w:rPr>
        <w:t>connection</w:t>
      </w:r>
      <w:r>
        <w:t xml:space="preserve"> to the </w:t>
      </w:r>
      <w:r w:rsidRPr="009C5F81">
        <w:t xml:space="preserve">MCData </w:t>
      </w:r>
      <w:r>
        <w:t xml:space="preserve">server. </w:t>
      </w:r>
    </w:p>
    <w:p w14:paraId="2E85E7F2" w14:textId="77777777" w:rsidR="00F076AE" w:rsidRDefault="00F076AE" w:rsidP="00F076AE">
      <w:pPr>
        <w:pStyle w:val="B1"/>
      </w:pPr>
      <w:r>
        <w:t>2.</w:t>
      </w:r>
      <w:r>
        <w:tab/>
        <w:t xml:space="preserve">The </w:t>
      </w:r>
      <w:r w:rsidRPr="009C5F81">
        <w:t xml:space="preserve">MCData </w:t>
      </w:r>
      <w:r>
        <w:t xml:space="preserve">server sends the MC data over the MBMS </w:t>
      </w:r>
      <w:r w:rsidRPr="00AB5FED">
        <w:t xml:space="preserve">bearer </w:t>
      </w:r>
      <w:r>
        <w:t xml:space="preserve">to </w:t>
      </w:r>
      <w:r w:rsidRPr="009C5F81">
        <w:t xml:space="preserve">MCData </w:t>
      </w:r>
      <w:r>
        <w:t xml:space="preserve">clients 2 to n. </w:t>
      </w:r>
    </w:p>
    <w:p w14:paraId="621FEB01" w14:textId="77777777" w:rsidR="00F076AE" w:rsidRDefault="00F076AE" w:rsidP="00F076AE">
      <w:pPr>
        <w:pStyle w:val="B1"/>
      </w:pPr>
      <w:r>
        <w:t>3.</w:t>
      </w:r>
      <w:r>
        <w:tab/>
        <w:t xml:space="preserve">After the MC data transmission is over, i.e., no further data to be sent over the group communication, the </w:t>
      </w:r>
      <w:r w:rsidRPr="009C5F81">
        <w:t xml:space="preserve">MCData </w:t>
      </w:r>
      <w:r>
        <w:t>server sends an UnMapGroupFromB</w:t>
      </w:r>
      <w:r w:rsidRPr="00AB5FED">
        <w:t>earer</w:t>
      </w:r>
      <w:r>
        <w:t xml:space="preserve"> to de-associate the group </w:t>
      </w:r>
      <w:r>
        <w:rPr>
          <w:lang w:val="en-US"/>
        </w:rPr>
        <w:t>communication</w:t>
      </w:r>
      <w:r>
        <w:t xml:space="preserve"> from the MBMS </w:t>
      </w:r>
      <w:r w:rsidRPr="00AB5FED">
        <w:t>bearer</w:t>
      </w:r>
      <w:r>
        <w:t xml:space="preserve">. </w:t>
      </w:r>
    </w:p>
    <w:p w14:paraId="66D816CC" w14:textId="77777777" w:rsidR="00C336BB" w:rsidRDefault="00C336BB" w:rsidP="00C336BB">
      <w:pPr>
        <w:pStyle w:val="Heading2"/>
        <w:rPr>
          <w:lang w:eastAsia="zh-CN"/>
        </w:rPr>
      </w:pPr>
      <w:bookmarkStart w:id="351" w:name="_Toc154923078"/>
      <w:r>
        <w:rPr>
          <w:lang w:eastAsia="zh-CN"/>
        </w:rPr>
        <w:t>7</w:t>
      </w:r>
      <w:r>
        <w:t>.</w:t>
      </w:r>
      <w:r>
        <w:rPr>
          <w:lang w:eastAsia="zh-CN"/>
        </w:rPr>
        <w:t>4</w:t>
      </w:r>
      <w:r>
        <w:tab/>
      </w:r>
      <w:bookmarkEnd w:id="306"/>
      <w:bookmarkEnd w:id="307"/>
      <w:bookmarkEnd w:id="308"/>
      <w:bookmarkEnd w:id="309"/>
      <w:bookmarkEnd w:id="310"/>
      <w:bookmarkEnd w:id="311"/>
      <w:bookmarkEnd w:id="312"/>
      <w:bookmarkEnd w:id="313"/>
      <w:bookmarkEnd w:id="314"/>
      <w:bookmarkEnd w:id="315"/>
      <w:bookmarkEnd w:id="316"/>
      <w:r>
        <w:rPr>
          <w:lang w:eastAsia="zh-CN"/>
        </w:rPr>
        <w:t>Short data service</w:t>
      </w:r>
      <w:bookmarkEnd w:id="351"/>
    </w:p>
    <w:p w14:paraId="0AEF8FB7" w14:textId="77777777" w:rsidR="00C336BB" w:rsidRDefault="00C336BB" w:rsidP="00C336BB">
      <w:pPr>
        <w:pStyle w:val="Heading3"/>
      </w:pPr>
      <w:bookmarkStart w:id="352" w:name="_Toc424654462"/>
      <w:bookmarkStart w:id="353" w:name="_Toc428365046"/>
      <w:bookmarkStart w:id="354" w:name="_Toc433209681"/>
      <w:bookmarkStart w:id="355" w:name="_Toc445463694"/>
      <w:bookmarkStart w:id="356" w:name="_Toc446352401"/>
      <w:bookmarkStart w:id="357" w:name="_Toc446369833"/>
      <w:bookmarkStart w:id="358" w:name="_Toc446371564"/>
      <w:bookmarkStart w:id="359" w:name="_Toc448489308"/>
      <w:bookmarkStart w:id="360" w:name="_Toc458172702"/>
      <w:bookmarkStart w:id="361" w:name="_Toc458174193"/>
      <w:bookmarkStart w:id="362" w:name="_Toc424654473"/>
      <w:bookmarkStart w:id="363" w:name="_Toc428365060"/>
      <w:bookmarkStart w:id="364" w:name="_Toc433209702"/>
      <w:bookmarkStart w:id="365" w:name="_Toc445195408"/>
      <w:bookmarkStart w:id="366" w:name="_Toc154923079"/>
      <w:r>
        <w:rPr>
          <w:lang w:eastAsia="zh-CN"/>
        </w:rPr>
        <w:t>7</w:t>
      </w:r>
      <w:r>
        <w:t>.</w:t>
      </w:r>
      <w:r>
        <w:rPr>
          <w:lang w:eastAsia="zh-CN"/>
        </w:rPr>
        <w:t>4</w:t>
      </w:r>
      <w:r>
        <w:t>.1</w:t>
      </w:r>
      <w:r>
        <w:tab/>
        <w:t>General</w:t>
      </w:r>
      <w:bookmarkEnd w:id="352"/>
      <w:bookmarkEnd w:id="353"/>
      <w:bookmarkEnd w:id="354"/>
      <w:bookmarkEnd w:id="355"/>
      <w:bookmarkEnd w:id="356"/>
      <w:bookmarkEnd w:id="357"/>
      <w:bookmarkEnd w:id="358"/>
      <w:bookmarkEnd w:id="359"/>
      <w:bookmarkEnd w:id="360"/>
      <w:bookmarkEnd w:id="361"/>
      <w:bookmarkEnd w:id="366"/>
    </w:p>
    <w:p w14:paraId="23691FC5" w14:textId="77777777" w:rsidR="00C336BB" w:rsidRDefault="00C336BB" w:rsidP="00C336BB">
      <w:pPr>
        <w:rPr>
          <w:lang w:eastAsia="zh-CN"/>
        </w:rPr>
      </w:pPr>
      <w:bookmarkStart w:id="367" w:name="_Toc433209682"/>
      <w:bookmarkStart w:id="368" w:name="_Toc445463695"/>
      <w:bookmarkStart w:id="369" w:name="_Toc446352402"/>
      <w:bookmarkStart w:id="370" w:name="_Toc446369834"/>
      <w:bookmarkStart w:id="371" w:name="_Toc446371565"/>
      <w:bookmarkStart w:id="372" w:name="_Toc424758301"/>
      <w:bookmarkStart w:id="373" w:name="_Toc424654463"/>
      <w:bookmarkStart w:id="374" w:name="_Toc428365047"/>
      <w:r>
        <w:rPr>
          <w:lang w:eastAsia="zh-CN"/>
        </w:rPr>
        <w:t>There are several procedures how an SDS message can be transported from the sender to the recipient. All of the following factors are used by MCData client for selecting appropriate SDS procedures:</w:t>
      </w:r>
    </w:p>
    <w:p w14:paraId="12F49C90" w14:textId="77777777" w:rsidR="00C336BB" w:rsidRPr="00823619" w:rsidRDefault="00C336BB" w:rsidP="00C336BB">
      <w:pPr>
        <w:pStyle w:val="B1"/>
      </w:pPr>
      <w:r w:rsidRPr="00823619">
        <w:t>-</w:t>
      </w:r>
      <w:r w:rsidRPr="00823619">
        <w:tab/>
      </w:r>
      <w:r w:rsidRPr="009A08B4">
        <w:t xml:space="preserve">Whether </w:t>
      </w:r>
      <w:r>
        <w:rPr>
          <w:lang w:eastAsia="zh-CN"/>
        </w:rPr>
        <w:t>the data to transfer is within</w:t>
      </w:r>
      <w:r>
        <w:t xml:space="preserve"> or outside </w:t>
      </w:r>
      <w:r>
        <w:rPr>
          <w:lang w:eastAsia="zh-CN"/>
        </w:rPr>
        <w:t>the SDS data size limit to transport over signalling control plane</w:t>
      </w:r>
      <w:r w:rsidRPr="00823619">
        <w:t>;</w:t>
      </w:r>
    </w:p>
    <w:p w14:paraId="4D270B8A" w14:textId="77777777" w:rsidR="00C336BB" w:rsidRPr="00823619" w:rsidRDefault="00C336BB" w:rsidP="00C336BB">
      <w:pPr>
        <w:pStyle w:val="B1"/>
      </w:pPr>
      <w:r w:rsidRPr="00823619">
        <w:t>-</w:t>
      </w:r>
      <w:r w:rsidRPr="00823619">
        <w:tab/>
      </w:r>
      <w:r w:rsidRPr="009A08B4">
        <w:t>Whether the MCData user has only one SDS transaction or multiple SDS transactions</w:t>
      </w:r>
      <w:r w:rsidRPr="00823619">
        <w:t>;</w:t>
      </w:r>
    </w:p>
    <w:p w14:paraId="6DF2950E" w14:textId="77777777" w:rsidR="00C336BB" w:rsidRDefault="00C336BB" w:rsidP="00C336BB">
      <w:pPr>
        <w:pStyle w:val="B1"/>
      </w:pPr>
      <w:r w:rsidRPr="00823619">
        <w:t>-</w:t>
      </w:r>
      <w:r w:rsidRPr="00823619">
        <w:tab/>
      </w:r>
      <w:r w:rsidRPr="009A08B4">
        <w:t>Whether MCData user</w:t>
      </w:r>
      <w:r>
        <w:t>, optionally using its associated and activated functional alias,</w:t>
      </w:r>
      <w:r w:rsidRPr="009A08B4">
        <w:t xml:space="preserve"> is targeting SDS transaction to another MCData user or MCData group</w:t>
      </w:r>
      <w:r w:rsidRPr="00823619">
        <w:t>;</w:t>
      </w:r>
    </w:p>
    <w:p w14:paraId="0E4D37D2" w14:textId="77777777" w:rsidR="00C336BB" w:rsidRDefault="00C336BB" w:rsidP="00C336BB">
      <w:pPr>
        <w:pStyle w:val="B1"/>
      </w:pPr>
      <w:r>
        <w:lastRenderedPageBreak/>
        <w:t>-</w:t>
      </w:r>
      <w:r>
        <w:tab/>
        <w:t>Whether MCData UE is on-network or off-network; and</w:t>
      </w:r>
    </w:p>
    <w:p w14:paraId="43631EF9" w14:textId="77777777" w:rsidR="00C336BB" w:rsidRDefault="00C336BB" w:rsidP="00C336BB">
      <w:pPr>
        <w:pStyle w:val="B1"/>
      </w:pPr>
      <w:r>
        <w:t>-</w:t>
      </w:r>
      <w:r>
        <w:tab/>
        <w:t>Security reasons.</w:t>
      </w:r>
    </w:p>
    <w:p w14:paraId="4CA80C53" w14:textId="77777777" w:rsidR="00C336BB" w:rsidRDefault="00C336BB" w:rsidP="00C336BB">
      <w:pPr>
        <w:pStyle w:val="Heading3"/>
        <w:rPr>
          <w:lang w:eastAsia="zh-CN"/>
        </w:rPr>
      </w:pPr>
      <w:bookmarkStart w:id="375" w:name="_Toc154923080"/>
      <w:r>
        <w:rPr>
          <w:lang w:eastAsia="zh-CN"/>
        </w:rPr>
        <w:t>7.4.2</w:t>
      </w:r>
      <w:r>
        <w:rPr>
          <w:lang w:eastAsia="zh-CN"/>
        </w:rPr>
        <w:tab/>
        <w:t>Short data service for on-network</w:t>
      </w:r>
      <w:bookmarkEnd w:id="375"/>
    </w:p>
    <w:p w14:paraId="65EDAC22" w14:textId="77777777" w:rsidR="00C336BB" w:rsidRDefault="00C336BB" w:rsidP="00C336BB">
      <w:pPr>
        <w:rPr>
          <w:lang w:eastAsia="zh-CN"/>
        </w:rPr>
      </w:pPr>
      <w:r w:rsidRPr="0052003A">
        <w:rPr>
          <w:lang w:eastAsia="zh-CN"/>
        </w:rPr>
        <w:t>The procedure</w:t>
      </w:r>
      <w:r>
        <w:rPr>
          <w:lang w:eastAsia="zh-CN"/>
        </w:rPr>
        <w:t>s described in the following subclauses are limited to single MCData system only.</w:t>
      </w:r>
    </w:p>
    <w:p w14:paraId="69F18857" w14:textId="77777777" w:rsidR="00C336BB" w:rsidRDefault="00C336BB" w:rsidP="00C336BB">
      <w:pPr>
        <w:pStyle w:val="Heading4"/>
        <w:rPr>
          <w:lang w:eastAsia="zh-CN"/>
        </w:rPr>
      </w:pPr>
      <w:bookmarkStart w:id="376" w:name="_Toc448489309"/>
      <w:bookmarkStart w:id="377" w:name="_Toc458172703"/>
      <w:bookmarkStart w:id="378" w:name="_Toc458174194"/>
      <w:bookmarkStart w:id="379" w:name="_Toc154923081"/>
      <w:r>
        <w:rPr>
          <w:lang w:eastAsia="zh-CN"/>
        </w:rPr>
        <w:t>7</w:t>
      </w:r>
      <w:r>
        <w:t>.</w:t>
      </w:r>
      <w:r>
        <w:rPr>
          <w:lang w:eastAsia="zh-CN"/>
        </w:rPr>
        <w:t>4</w:t>
      </w:r>
      <w:r>
        <w:t>.2.1</w:t>
      </w:r>
      <w:r>
        <w:tab/>
        <w:t xml:space="preserve">Information flows for </w:t>
      </w:r>
      <w:bookmarkEnd w:id="367"/>
      <w:bookmarkEnd w:id="368"/>
      <w:bookmarkEnd w:id="369"/>
      <w:bookmarkEnd w:id="370"/>
      <w:bookmarkEnd w:id="371"/>
      <w:bookmarkEnd w:id="376"/>
      <w:bookmarkEnd w:id="377"/>
      <w:bookmarkEnd w:id="378"/>
      <w:r>
        <w:rPr>
          <w:lang w:eastAsia="zh-CN"/>
        </w:rPr>
        <w:t>short data service</w:t>
      </w:r>
      <w:bookmarkEnd w:id="379"/>
    </w:p>
    <w:p w14:paraId="72085256" w14:textId="77777777" w:rsidR="00C336BB" w:rsidRDefault="00C336BB" w:rsidP="00C336BB">
      <w:pPr>
        <w:pStyle w:val="Heading5"/>
        <w:rPr>
          <w:rFonts w:eastAsia="SimSun"/>
          <w:b/>
          <w:bCs/>
          <w:i/>
          <w:iCs/>
        </w:rPr>
      </w:pPr>
      <w:bookmarkStart w:id="380" w:name="_Toc433209683"/>
      <w:bookmarkStart w:id="381" w:name="_Toc154923082"/>
      <w:bookmarkEnd w:id="372"/>
      <w:r w:rsidRPr="003354E6">
        <w:rPr>
          <w:rFonts w:eastAsia="SimSun"/>
        </w:rPr>
        <w:t>7.4.2.1.1</w:t>
      </w:r>
      <w:r w:rsidRPr="003354E6">
        <w:rPr>
          <w:rFonts w:eastAsia="SimSun"/>
        </w:rPr>
        <w:tab/>
      </w:r>
      <w:r>
        <w:rPr>
          <w:rFonts w:eastAsia="SimSun"/>
        </w:rPr>
        <w:t>MCData standalone data request</w:t>
      </w:r>
      <w:bookmarkEnd w:id="381"/>
    </w:p>
    <w:p w14:paraId="444B9A30" w14:textId="77777777" w:rsidR="00C336BB" w:rsidRDefault="00C336BB" w:rsidP="00C336BB">
      <w:r w:rsidRPr="009E0655">
        <w:t>Table </w:t>
      </w:r>
      <w:r>
        <w:t>7.4.2.1</w:t>
      </w:r>
      <w:r w:rsidRPr="005D0A05">
        <w:rPr>
          <w:lang w:eastAsia="ko-KR"/>
        </w:rPr>
        <w:t>.</w:t>
      </w:r>
      <w:r>
        <w:rPr>
          <w:lang w:eastAsia="ko-KR"/>
        </w:rPr>
        <w:t>1</w:t>
      </w:r>
      <w:r w:rsidRPr="009E0655">
        <w:t xml:space="preserve">-1 describes the information flow for the </w:t>
      </w:r>
      <w:r>
        <w:rPr>
          <w:lang w:eastAsia="ko-KR"/>
        </w:rPr>
        <w:t>MCData standalone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3670179" w14:textId="77777777" w:rsidR="00C336BB" w:rsidRDefault="00C336BB" w:rsidP="00C336BB">
      <w:pPr>
        <w:pStyle w:val="TH"/>
      </w:pPr>
      <w:r>
        <w:t>Table 7.4.2.1</w:t>
      </w:r>
      <w:r w:rsidRPr="009E0655">
        <w:t>.</w:t>
      </w:r>
      <w:r>
        <w:t>1</w:t>
      </w:r>
      <w:r w:rsidRPr="009E0655">
        <w:t>-</w:t>
      </w:r>
      <w:r>
        <w:t xml:space="preserve">1: </w:t>
      </w:r>
      <w:r>
        <w:rPr>
          <w:lang w:eastAsia="ko-KR"/>
        </w:rPr>
        <w:t>MCData standalone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EDFC35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B0573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50EFE8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463157" w14:textId="77777777" w:rsidR="00C336BB" w:rsidRDefault="00C336BB" w:rsidP="00DA72C9">
            <w:pPr>
              <w:pStyle w:val="TAH"/>
            </w:pPr>
            <w:r>
              <w:t>Description</w:t>
            </w:r>
          </w:p>
        </w:tc>
      </w:tr>
      <w:tr w:rsidR="00C336BB" w14:paraId="12853A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55367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5187C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79B0EC" w14:textId="77777777" w:rsidR="00C336BB" w:rsidRPr="002C7CB4" w:rsidRDefault="00C336BB" w:rsidP="00DA72C9">
            <w:pPr>
              <w:pStyle w:val="TAL"/>
            </w:pPr>
            <w:r w:rsidRPr="002C7CB4">
              <w:t>The identity of the MCData user sending data</w:t>
            </w:r>
          </w:p>
        </w:tc>
      </w:tr>
      <w:tr w:rsidR="00C336BB" w14:paraId="79F971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2BE30B"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5AB1EA2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6717744" w14:textId="77777777" w:rsidR="00C336BB" w:rsidRPr="002C7CB4" w:rsidRDefault="00C336BB" w:rsidP="00DA72C9">
            <w:pPr>
              <w:pStyle w:val="TAL"/>
            </w:pPr>
            <w:r>
              <w:t>The associated functional alias of the MCData user sending data.</w:t>
            </w:r>
          </w:p>
        </w:tc>
      </w:tr>
      <w:tr w:rsidR="00C336BB" w14:paraId="128672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17F4B82" w14:textId="77777777" w:rsidR="00C336BB" w:rsidRPr="002C7CB4" w:rsidRDefault="00C336BB" w:rsidP="00DA72C9">
            <w:pPr>
              <w:pStyle w:val="TAL"/>
              <w:rPr>
                <w:lang w:eastAsia="zh-CN"/>
              </w:rPr>
            </w:pPr>
            <w:r w:rsidRPr="002C7CB4">
              <w:t>MCData ID</w:t>
            </w:r>
            <w:r>
              <w:t>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3B80C020"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5755E1" w14:textId="77777777" w:rsidR="00C336BB" w:rsidRPr="002C7CB4" w:rsidRDefault="00C336BB" w:rsidP="00DA72C9">
            <w:pPr>
              <w:pStyle w:val="TAL"/>
              <w:rPr>
                <w:lang w:eastAsia="zh-CN"/>
              </w:rPr>
            </w:pPr>
            <w:r w:rsidRPr="002C7CB4">
              <w:t>The identity of the MCData user towards which the data is sent</w:t>
            </w:r>
          </w:p>
        </w:tc>
      </w:tr>
      <w:tr w:rsidR="00C336BB" w14:paraId="6893EB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EF090D" w14:textId="77777777" w:rsidR="00C336BB" w:rsidRPr="002C7CB4" w:rsidRDefault="00C336BB" w:rsidP="00DA72C9">
            <w:pPr>
              <w:pStyle w:val="TAL"/>
            </w:pPr>
            <w:r>
              <w:t>Functional alias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F3B04C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32091A" w14:textId="77777777" w:rsidR="00C336BB" w:rsidRPr="002C7CB4" w:rsidRDefault="00C336BB" w:rsidP="00DA72C9">
            <w:pPr>
              <w:pStyle w:val="TAL"/>
            </w:pPr>
            <w:r>
              <w:t>The associated functional alias of the MCData user identity towards which the data is sent.</w:t>
            </w:r>
          </w:p>
        </w:tc>
      </w:tr>
      <w:tr w:rsidR="00C336BB" w14:paraId="0FD064E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C380BE"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02EB9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824651" w14:textId="77777777" w:rsidR="00C336BB" w:rsidRPr="002C7CB4" w:rsidRDefault="00C336BB" w:rsidP="00DA72C9">
            <w:pPr>
              <w:pStyle w:val="TAL"/>
            </w:pPr>
            <w:r w:rsidRPr="002C7CB4">
              <w:t>Identifies the conversation</w:t>
            </w:r>
          </w:p>
        </w:tc>
      </w:tr>
      <w:tr w:rsidR="00C336BB" w14:paraId="1BBCBA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BB8C5E"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E04D08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C1D2B1" w14:textId="77777777" w:rsidR="00C336BB" w:rsidRPr="002C7CB4" w:rsidRDefault="00C336BB" w:rsidP="00DA72C9">
            <w:pPr>
              <w:pStyle w:val="TAL"/>
            </w:pPr>
            <w:r w:rsidRPr="002C7CB4">
              <w:t>Identifies the MCData transaction</w:t>
            </w:r>
          </w:p>
        </w:tc>
      </w:tr>
      <w:tr w:rsidR="00C336BB" w14:paraId="3103EDC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58FC10"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1ACAB48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7B5F4D" w14:textId="77777777" w:rsidR="00C336BB" w:rsidRPr="002C7CB4" w:rsidRDefault="00C336BB" w:rsidP="00DA72C9">
            <w:pPr>
              <w:pStyle w:val="TAL"/>
            </w:pPr>
            <w:r w:rsidRPr="002C7CB4">
              <w:t>Identifies the original MCData transaction to which the current transaction is a reply to</w:t>
            </w:r>
          </w:p>
        </w:tc>
      </w:tr>
      <w:tr w:rsidR="00C336BB" w14:paraId="60D56B9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C5DF34"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0810CE06"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BC60AC" w14:textId="77777777" w:rsidR="00C336BB" w:rsidRPr="002C7CB4" w:rsidRDefault="00C336BB" w:rsidP="00DA72C9">
            <w:pPr>
              <w:pStyle w:val="TAL"/>
            </w:pPr>
            <w:r>
              <w:t>Indicates that the data request is for MCData emergency communication</w:t>
            </w:r>
          </w:p>
        </w:tc>
      </w:tr>
      <w:tr w:rsidR="00C336BB" w14:paraId="651A6E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8C85A5"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07F0015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6FCD0F" w14:textId="77777777" w:rsidR="00C336BB" w:rsidRPr="002C7CB4" w:rsidRDefault="00C336BB" w:rsidP="00DA72C9">
            <w:pPr>
              <w:pStyle w:val="TAL"/>
            </w:pPr>
            <w:r w:rsidRPr="002C7CB4">
              <w:t>Indicates the disposition type expected from the receiver (i.e., delivered or read or both)</w:t>
            </w:r>
          </w:p>
        </w:tc>
      </w:tr>
      <w:tr w:rsidR="00C336BB" w14:paraId="45ECDA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0450C3"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3A9B159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973583"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7A5D70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8C0584"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58BC672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CF1B76" w14:textId="77777777" w:rsidR="00C336BB" w:rsidRPr="002C7CB4" w:rsidRDefault="00C336BB" w:rsidP="00DA72C9">
            <w:pPr>
              <w:pStyle w:val="TAL"/>
            </w:pPr>
            <w:r>
              <w:t>Location of the Originating MCData user sending the SDS</w:t>
            </w:r>
            <w:r>
              <w:rPr>
                <w:lang w:val="en-IN"/>
              </w:rPr>
              <w:t xml:space="preserve"> message</w:t>
            </w:r>
          </w:p>
        </w:tc>
      </w:tr>
      <w:tr w:rsidR="00C336BB" w14:paraId="43AF1F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A68222"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27DB4D5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31AC63" w14:textId="77777777" w:rsidR="00C336BB" w:rsidRPr="002C7CB4" w:rsidRDefault="00C336BB" w:rsidP="00DA72C9">
            <w:pPr>
              <w:pStyle w:val="TAL"/>
            </w:pPr>
            <w:r w:rsidRPr="002C7CB4">
              <w:t>Identifies the application for which the payload is intended (e.g. text string, port address, URI)</w:t>
            </w:r>
          </w:p>
        </w:tc>
      </w:tr>
      <w:tr w:rsidR="00C336BB" w14:paraId="6FD130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674412"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04AB430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363662" w14:textId="77777777" w:rsidR="00C336BB" w:rsidRPr="002C7CB4" w:rsidRDefault="00C336BB" w:rsidP="00DA72C9">
            <w:pPr>
              <w:pStyle w:val="TAL"/>
            </w:pPr>
            <w:r>
              <w:t>Implementation specific information that is communicated to the recipient</w:t>
            </w:r>
          </w:p>
        </w:tc>
      </w:tr>
      <w:tr w:rsidR="00C336BB" w14:paraId="455CD1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333C97"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13A856E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19D067" w14:textId="77777777" w:rsidR="00C336BB" w:rsidRPr="002C7CB4" w:rsidRDefault="00C336BB" w:rsidP="00DA72C9">
            <w:pPr>
              <w:pStyle w:val="TAL"/>
            </w:pPr>
            <w:r w:rsidRPr="002C7CB4">
              <w:t>SDS content</w:t>
            </w:r>
          </w:p>
        </w:tc>
      </w:tr>
      <w:tr w:rsidR="00C336BB" w14:paraId="7954939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4CB58E1" w14:textId="77777777" w:rsidR="00C336BB" w:rsidRDefault="00C336BB" w:rsidP="00DA72C9">
            <w:pPr>
              <w:pStyle w:val="TAN"/>
            </w:pPr>
            <w:r w:rsidRPr="002C7CB4">
              <w:t>NOTE</w:t>
            </w:r>
            <w:r>
              <w:t> 1</w:t>
            </w:r>
            <w:r w:rsidRPr="002C7CB4">
              <w:t>:</w:t>
            </w:r>
            <w:r w:rsidRPr="002C7CB4">
              <w:tab/>
            </w:r>
            <w:r>
              <w:t>Either the MCData ID or the functional alias must be present</w:t>
            </w:r>
            <w:r>
              <w:rPr>
                <w:lang w:val="en-IN"/>
              </w:rPr>
              <w:t>.</w:t>
            </w:r>
          </w:p>
          <w:p w14:paraId="581D5BB8" w14:textId="77777777" w:rsidR="00C336BB" w:rsidRPr="002C7CB4" w:rsidRDefault="00C336BB" w:rsidP="00DA72C9">
            <w:pPr>
              <w:pStyle w:val="TAN"/>
            </w:pPr>
            <w:r>
              <w:t>NOTE 2:</w:t>
            </w:r>
            <w:r>
              <w:tab/>
            </w:r>
            <w:r w:rsidRPr="002C7CB4">
              <w:t>The application identifier shall be included only if the payload destination type indicates that the payload is for application consumption</w:t>
            </w:r>
            <w:r>
              <w:rPr>
                <w:lang w:val="en-US"/>
              </w:rPr>
              <w:t>.</w:t>
            </w:r>
          </w:p>
        </w:tc>
      </w:tr>
    </w:tbl>
    <w:p w14:paraId="3CAEB0FE" w14:textId="77777777" w:rsidR="00C336BB" w:rsidRDefault="00C336BB" w:rsidP="00C336BB">
      <w:pPr>
        <w:rPr>
          <w:rFonts w:eastAsia="SimSun"/>
        </w:rPr>
      </w:pPr>
    </w:p>
    <w:p w14:paraId="14C8CF7A" w14:textId="77777777" w:rsidR="00C336BB" w:rsidRDefault="00C336BB" w:rsidP="00C336BB">
      <w:pPr>
        <w:pStyle w:val="TH"/>
        <w:rPr>
          <w:lang w:val="it-CH"/>
        </w:rPr>
      </w:pPr>
      <w:r>
        <w:rPr>
          <w:lang w:val="it-CH"/>
        </w:rPr>
        <w:lastRenderedPageBreak/>
        <w:t xml:space="preserve">Table 7.4.2.1.1-2: </w:t>
      </w:r>
      <w:r>
        <w:rPr>
          <w:lang w:val="it-CH" w:eastAsia="ko-KR"/>
        </w:rPr>
        <w:t>MCData standalone data request (MCData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44FB74D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6CC2E9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12237A2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7612A972" w14:textId="77777777" w:rsidR="00C336BB" w:rsidRDefault="00C336BB" w:rsidP="00DA72C9">
            <w:pPr>
              <w:pStyle w:val="TAH"/>
            </w:pPr>
            <w:r>
              <w:t>Description</w:t>
            </w:r>
          </w:p>
        </w:tc>
      </w:tr>
      <w:tr w:rsidR="00C336BB" w14:paraId="1AF6946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BE7B2D"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0F885F1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DB4C500" w14:textId="77777777" w:rsidR="00C336BB" w:rsidRDefault="00C336BB" w:rsidP="00DA72C9">
            <w:pPr>
              <w:pStyle w:val="TAL"/>
            </w:pPr>
            <w:r>
              <w:t>The identity of the MCData user sending data</w:t>
            </w:r>
          </w:p>
        </w:tc>
      </w:tr>
      <w:tr w:rsidR="00C336BB" w14:paraId="1C299EE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A8E42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A457BBD"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A8FE1F" w14:textId="77777777" w:rsidR="00C336BB" w:rsidRDefault="00C336BB" w:rsidP="00DA72C9">
            <w:pPr>
              <w:pStyle w:val="TAL"/>
              <w:rPr>
                <w:lang w:eastAsia="zh-CN"/>
              </w:rPr>
            </w:pPr>
            <w:r>
              <w:t>The identity of the MCData user towards which the data is sent</w:t>
            </w:r>
          </w:p>
        </w:tc>
      </w:tr>
      <w:tr w:rsidR="00C336BB" w14:paraId="588EA0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3C14A14"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29438C0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609DB3" w14:textId="77777777" w:rsidR="00C336BB" w:rsidRDefault="00C336BB" w:rsidP="00DA72C9">
            <w:pPr>
              <w:pStyle w:val="TAL"/>
            </w:pPr>
            <w:r>
              <w:t>Identifies the conversation</w:t>
            </w:r>
          </w:p>
        </w:tc>
      </w:tr>
      <w:tr w:rsidR="00C336BB" w14:paraId="0598BCC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B93BCA"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4737990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AF5DFD5" w14:textId="77777777" w:rsidR="00C336BB" w:rsidRDefault="00C336BB" w:rsidP="00DA72C9">
            <w:pPr>
              <w:pStyle w:val="TAL"/>
            </w:pPr>
            <w:r>
              <w:t>Identifies the MCData transaction</w:t>
            </w:r>
          </w:p>
        </w:tc>
      </w:tr>
      <w:tr w:rsidR="00C336BB" w14:paraId="177D94F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F8E11C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184DCF9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C20F5AB" w14:textId="77777777" w:rsidR="00C336BB" w:rsidRDefault="00C336BB" w:rsidP="00DA72C9">
            <w:pPr>
              <w:pStyle w:val="TAL"/>
            </w:pPr>
            <w:r>
              <w:t>Identifies the original MCData transaction to which the current transaction is a reply to</w:t>
            </w:r>
          </w:p>
        </w:tc>
      </w:tr>
      <w:tr w:rsidR="00C336BB" w14:paraId="369B390E" w14:textId="77777777" w:rsidTr="00DA72C9">
        <w:trPr>
          <w:jc w:val="center"/>
        </w:trPr>
        <w:tc>
          <w:tcPr>
            <w:tcW w:w="3042" w:type="dxa"/>
            <w:tcBorders>
              <w:top w:val="single" w:sz="4" w:space="0" w:color="000000"/>
              <w:left w:val="single" w:sz="4" w:space="0" w:color="000000"/>
              <w:bottom w:val="single" w:sz="4" w:space="0" w:color="000000"/>
              <w:right w:val="nil"/>
            </w:tcBorders>
          </w:tcPr>
          <w:p w14:paraId="47C87450" w14:textId="77777777" w:rsidR="00C336BB"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right w:val="nil"/>
            </w:tcBorders>
          </w:tcPr>
          <w:p w14:paraId="7022FDD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9705C8D" w14:textId="77777777" w:rsidR="00C336BB" w:rsidRDefault="00C336BB" w:rsidP="00DA72C9">
            <w:pPr>
              <w:pStyle w:val="TAL"/>
            </w:pPr>
            <w:r>
              <w:t>Indicates that the data request is for MCData emergency communication</w:t>
            </w:r>
          </w:p>
        </w:tc>
      </w:tr>
      <w:tr w:rsidR="00C336BB" w14:paraId="3FE9361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E8B1E3" w14:textId="77777777" w:rsidR="00C336BB" w:rsidRDefault="00C336BB" w:rsidP="00DA72C9">
            <w:pPr>
              <w:pStyle w:val="TAL"/>
            </w:pPr>
            <w:r>
              <w:t>Disposition Type</w:t>
            </w:r>
          </w:p>
        </w:tc>
        <w:tc>
          <w:tcPr>
            <w:tcW w:w="993" w:type="dxa"/>
            <w:tcBorders>
              <w:top w:val="single" w:sz="4" w:space="0" w:color="000000"/>
              <w:left w:val="single" w:sz="4" w:space="0" w:color="000000"/>
              <w:bottom w:val="single" w:sz="4" w:space="0" w:color="000000"/>
              <w:right w:val="nil"/>
            </w:tcBorders>
            <w:hideMark/>
          </w:tcPr>
          <w:p w14:paraId="28FD4F9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18E2627E" w14:textId="77777777" w:rsidR="00C336BB" w:rsidRDefault="00C336BB" w:rsidP="00DA72C9">
            <w:pPr>
              <w:pStyle w:val="TAL"/>
            </w:pPr>
            <w:r>
              <w:t>Indicates the disposition type expected from the receiver (i.e., delivered or read or both)</w:t>
            </w:r>
          </w:p>
        </w:tc>
      </w:tr>
      <w:tr w:rsidR="00C336BB" w14:paraId="02E3308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CC1027" w14:textId="77777777" w:rsidR="00C336BB" w:rsidRDefault="00C336BB" w:rsidP="00DA72C9">
            <w:pPr>
              <w:pStyle w:val="TAL"/>
            </w:pPr>
            <w:r>
              <w:t>Payload Destination Type</w:t>
            </w:r>
          </w:p>
        </w:tc>
        <w:tc>
          <w:tcPr>
            <w:tcW w:w="993" w:type="dxa"/>
            <w:tcBorders>
              <w:top w:val="single" w:sz="4" w:space="0" w:color="000000"/>
              <w:left w:val="single" w:sz="4" w:space="0" w:color="000000"/>
              <w:bottom w:val="single" w:sz="4" w:space="0" w:color="000000"/>
              <w:right w:val="nil"/>
            </w:tcBorders>
            <w:hideMark/>
          </w:tcPr>
          <w:p w14:paraId="5F948A2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085AA4D" w14:textId="77777777" w:rsidR="00C336BB" w:rsidRDefault="00C336BB" w:rsidP="00DA72C9">
            <w:pPr>
              <w:pStyle w:val="TAL"/>
            </w:pPr>
            <w:r>
              <w:t>Indicates whether the payload is for application consumption or MCData client consumption</w:t>
            </w:r>
          </w:p>
        </w:tc>
      </w:tr>
      <w:tr w:rsidR="00C336BB" w14:paraId="3947A39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0C97BBD" w14:textId="77777777" w:rsidR="00C336BB" w:rsidRDefault="00C336BB" w:rsidP="00DA72C9">
            <w:pPr>
              <w:pStyle w:val="TAL"/>
            </w:pPr>
            <w:r>
              <w:rPr>
                <w:lang w:eastAsia="zh-CN"/>
              </w:rPr>
              <w:t>Location</w:t>
            </w:r>
          </w:p>
        </w:tc>
        <w:tc>
          <w:tcPr>
            <w:tcW w:w="993" w:type="dxa"/>
            <w:tcBorders>
              <w:top w:val="single" w:sz="4" w:space="0" w:color="000000"/>
              <w:left w:val="single" w:sz="4" w:space="0" w:color="000000"/>
              <w:bottom w:val="single" w:sz="4" w:space="0" w:color="000000"/>
              <w:right w:val="nil"/>
            </w:tcBorders>
          </w:tcPr>
          <w:p w14:paraId="2C9CF38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C385CAA" w14:textId="77777777" w:rsidR="00C336BB" w:rsidRDefault="00C336BB" w:rsidP="00DA72C9">
            <w:pPr>
              <w:pStyle w:val="TAL"/>
            </w:pPr>
            <w:r>
              <w:t>Location of the Originating MCData user sending the SDS message</w:t>
            </w:r>
          </w:p>
        </w:tc>
      </w:tr>
      <w:tr w:rsidR="00C336BB" w14:paraId="2AA3A59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C5B12A0" w14:textId="77777777" w:rsidR="00C336BB" w:rsidRDefault="00C336BB" w:rsidP="00DA72C9">
            <w:pPr>
              <w:pStyle w:val="TAL"/>
            </w:pPr>
            <w:r>
              <w:t>Application identifier (see NOTE)</w:t>
            </w:r>
          </w:p>
        </w:tc>
        <w:tc>
          <w:tcPr>
            <w:tcW w:w="993" w:type="dxa"/>
            <w:tcBorders>
              <w:top w:val="single" w:sz="4" w:space="0" w:color="000000"/>
              <w:left w:val="single" w:sz="4" w:space="0" w:color="000000"/>
              <w:bottom w:val="single" w:sz="4" w:space="0" w:color="000000"/>
              <w:right w:val="nil"/>
            </w:tcBorders>
            <w:hideMark/>
          </w:tcPr>
          <w:p w14:paraId="1CE63DE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7E155C1" w14:textId="77777777" w:rsidR="00C336BB" w:rsidRDefault="00C336BB" w:rsidP="00DA72C9">
            <w:pPr>
              <w:pStyle w:val="TAL"/>
            </w:pPr>
            <w:r>
              <w:t>Identifies the application for which the payload is intended (e.g. text string, port address, URI)</w:t>
            </w:r>
          </w:p>
        </w:tc>
      </w:tr>
      <w:tr w:rsidR="00C336BB" w14:paraId="094CA3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314F2A3"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5AD546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8C7AB7" w14:textId="77777777" w:rsidR="00C336BB" w:rsidRDefault="00C336BB" w:rsidP="00DA72C9">
            <w:pPr>
              <w:pStyle w:val="TAL"/>
            </w:pPr>
            <w:r>
              <w:t>Implementation specific information that is communicated to the recipient</w:t>
            </w:r>
          </w:p>
        </w:tc>
      </w:tr>
      <w:tr w:rsidR="00C336BB" w14:paraId="34207B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200094" w14:textId="77777777" w:rsidR="00C336BB" w:rsidRDefault="00C336BB" w:rsidP="00DA72C9">
            <w:pPr>
              <w:pStyle w:val="TAL"/>
            </w:pPr>
            <w:r>
              <w:t>Payload</w:t>
            </w:r>
          </w:p>
        </w:tc>
        <w:tc>
          <w:tcPr>
            <w:tcW w:w="993" w:type="dxa"/>
            <w:tcBorders>
              <w:top w:val="single" w:sz="4" w:space="0" w:color="000000"/>
              <w:left w:val="single" w:sz="4" w:space="0" w:color="000000"/>
              <w:bottom w:val="single" w:sz="4" w:space="0" w:color="000000"/>
              <w:right w:val="nil"/>
            </w:tcBorders>
            <w:hideMark/>
          </w:tcPr>
          <w:p w14:paraId="52C3134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0C802CF" w14:textId="77777777" w:rsidR="00C336BB" w:rsidRDefault="00C336BB" w:rsidP="00DA72C9">
            <w:pPr>
              <w:pStyle w:val="TAL"/>
            </w:pPr>
            <w:r>
              <w:t>SDS content</w:t>
            </w:r>
          </w:p>
        </w:tc>
      </w:tr>
      <w:tr w:rsidR="00C336BB" w14:paraId="7C801EC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D2F5942" w14:textId="77777777" w:rsidR="00C336BB" w:rsidRDefault="00C336BB" w:rsidP="00DA72C9">
            <w:pPr>
              <w:pStyle w:val="TAN"/>
            </w:pPr>
            <w:r>
              <w:t>NOTE:</w:t>
            </w:r>
            <w:r>
              <w:tab/>
              <w:t>The application identifier shall be included only if the payload destination type indicates that the payload is for application consumption.</w:t>
            </w:r>
          </w:p>
        </w:tc>
      </w:tr>
    </w:tbl>
    <w:p w14:paraId="5A2A98E7" w14:textId="77777777" w:rsidR="00C336BB" w:rsidRPr="00184E27" w:rsidRDefault="00C336BB" w:rsidP="00C336BB">
      <w:pPr>
        <w:rPr>
          <w:rFonts w:eastAsia="SimSun"/>
        </w:rPr>
      </w:pPr>
    </w:p>
    <w:p w14:paraId="2F38CEA1" w14:textId="77777777" w:rsidR="00C336BB" w:rsidRPr="00AC69EA" w:rsidRDefault="00C336BB" w:rsidP="00C336BB">
      <w:pPr>
        <w:pStyle w:val="Heading5"/>
        <w:rPr>
          <w:rFonts w:eastAsia="SimSun"/>
        </w:rPr>
      </w:pPr>
      <w:bookmarkStart w:id="382" w:name="_Toc154923083"/>
      <w:r w:rsidRPr="003354E6">
        <w:rPr>
          <w:rFonts w:eastAsia="SimSun"/>
        </w:rPr>
        <w:t>7.4.2.1.</w:t>
      </w:r>
      <w:r>
        <w:rPr>
          <w:rFonts w:eastAsia="SimSun"/>
        </w:rPr>
        <w:t>2</w:t>
      </w:r>
      <w:r w:rsidRPr="003354E6">
        <w:rPr>
          <w:rFonts w:eastAsia="SimSun"/>
        </w:rPr>
        <w:tab/>
      </w:r>
      <w:r>
        <w:rPr>
          <w:rFonts w:eastAsia="SimSun"/>
        </w:rPr>
        <w:t>MCData data disposition notification</w:t>
      </w:r>
      <w:bookmarkEnd w:id="382"/>
    </w:p>
    <w:p w14:paraId="315BC1DE" w14:textId="77777777" w:rsidR="00C336BB" w:rsidRDefault="00C336BB" w:rsidP="00C336BB">
      <w:r w:rsidRPr="009E0655">
        <w:t>Table </w:t>
      </w:r>
      <w:r>
        <w:t>7.4.2.1</w:t>
      </w:r>
      <w:r w:rsidRPr="005D0A05">
        <w:rPr>
          <w:lang w:eastAsia="ko-KR"/>
        </w:rPr>
        <w:t>.</w:t>
      </w:r>
      <w:r>
        <w:rPr>
          <w:lang w:eastAsia="ko-KR"/>
        </w:rPr>
        <w:t>2</w:t>
      </w:r>
      <w:r w:rsidRPr="009E0655">
        <w:t xml:space="preserve">-1 describes the information flow for the </w:t>
      </w:r>
      <w:r>
        <w:rPr>
          <w:lang w:eastAsia="ko-KR"/>
        </w:rPr>
        <w:t>MCData data disposition notification</w:t>
      </w:r>
      <w:r>
        <w:t xml:space="preserve"> sent </w:t>
      </w:r>
      <w:r w:rsidRPr="009E0655">
        <w:t xml:space="preserve">from the </w:t>
      </w:r>
      <w:r>
        <w:t>MCData</w:t>
      </w:r>
      <w:r w:rsidRPr="009E0655">
        <w:t xml:space="preserve"> client to </w:t>
      </w:r>
      <w:r>
        <w:t>the MCData server</w:t>
      </w:r>
      <w:r w:rsidRPr="009E0655">
        <w:t>.</w:t>
      </w:r>
    </w:p>
    <w:p w14:paraId="28293126" w14:textId="77777777" w:rsidR="00C336BB" w:rsidRDefault="00C336BB" w:rsidP="00C336BB">
      <w:pPr>
        <w:pStyle w:val="TH"/>
      </w:pPr>
      <w:r>
        <w:t>Table 7.4.2.1</w:t>
      </w:r>
      <w:r w:rsidRPr="009E0655">
        <w:t>.</w:t>
      </w:r>
      <w:r>
        <w:t>2</w:t>
      </w:r>
      <w:r w:rsidRPr="009E0655">
        <w:t>-</w:t>
      </w:r>
      <w:r>
        <w:t xml:space="preserve">1: </w:t>
      </w:r>
      <w:r>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14:paraId="545911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4F4DEE"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306D761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258D10F" w14:textId="77777777" w:rsidR="00C336BB" w:rsidRDefault="00C336BB" w:rsidP="00DA72C9">
            <w:pPr>
              <w:pStyle w:val="TAH"/>
            </w:pPr>
            <w:r>
              <w:t>Description</w:t>
            </w:r>
          </w:p>
        </w:tc>
      </w:tr>
      <w:tr w:rsidR="00C336BB" w14:paraId="2CD8162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0DC2B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2F3B20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A00D42A"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00212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D6367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CF4A02A"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B14DC9" w14:textId="77777777" w:rsidR="00C336BB" w:rsidRPr="002C7CB4" w:rsidRDefault="00C336BB" w:rsidP="00DA72C9">
            <w:pPr>
              <w:pStyle w:val="TAL"/>
            </w:pPr>
            <w:r w:rsidRPr="002C7CB4">
              <w:t>The identity of the MCData user sending notification</w:t>
            </w:r>
          </w:p>
        </w:tc>
      </w:tr>
      <w:tr w:rsidR="00C336BB" w14:paraId="418B9A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963DD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50CE749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5C5DEA" w14:textId="77777777" w:rsidR="00C336BB" w:rsidRPr="002C7CB4" w:rsidRDefault="00C336BB" w:rsidP="00DA72C9">
            <w:pPr>
              <w:pStyle w:val="TAL"/>
            </w:pPr>
            <w:r w:rsidRPr="002C7CB4">
              <w:t>Identifies the conversation</w:t>
            </w:r>
          </w:p>
        </w:tc>
      </w:tr>
      <w:tr w:rsidR="00C336BB" w14:paraId="441F911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AB299B"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7867EA8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9D71B2" w14:textId="77777777" w:rsidR="00C336BB" w:rsidRPr="002C7CB4" w:rsidRDefault="00C336BB" w:rsidP="00DA72C9">
            <w:pPr>
              <w:pStyle w:val="TAL"/>
            </w:pPr>
            <w:r w:rsidRPr="002C7CB4">
              <w:t>Identity of the original MCData transaction</w:t>
            </w:r>
          </w:p>
        </w:tc>
      </w:tr>
      <w:tr w:rsidR="00C336BB" w14:paraId="66F9B6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0E91AD"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6BF75DA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BD0DEA2" w14:textId="77777777" w:rsidR="00C336BB" w:rsidRPr="002C7CB4" w:rsidRDefault="00C336BB" w:rsidP="00DA72C9">
            <w:pPr>
              <w:pStyle w:val="TAL"/>
            </w:pPr>
            <w:r w:rsidRPr="002C7CB4">
              <w:t>Disposition which is delivered or read or both</w:t>
            </w:r>
          </w:p>
        </w:tc>
      </w:tr>
    </w:tbl>
    <w:p w14:paraId="14CFE26D" w14:textId="77777777" w:rsidR="00C336BB" w:rsidRPr="00184E27" w:rsidRDefault="00C336BB" w:rsidP="00C336BB">
      <w:pPr>
        <w:rPr>
          <w:rFonts w:eastAsia="SimSun"/>
        </w:rPr>
      </w:pPr>
    </w:p>
    <w:p w14:paraId="062E3AE8" w14:textId="77777777" w:rsidR="00C336BB" w:rsidRPr="00AC69EA" w:rsidRDefault="00C336BB" w:rsidP="00C336BB">
      <w:pPr>
        <w:pStyle w:val="Heading5"/>
        <w:rPr>
          <w:rFonts w:eastAsia="SimSun"/>
        </w:rPr>
      </w:pPr>
      <w:bookmarkStart w:id="383" w:name="_Toc154923084"/>
      <w:r w:rsidRPr="003354E6">
        <w:rPr>
          <w:rFonts w:eastAsia="SimSun"/>
        </w:rPr>
        <w:t>7.4.2.1.</w:t>
      </w:r>
      <w:r>
        <w:rPr>
          <w:rFonts w:eastAsia="SimSun"/>
        </w:rPr>
        <w:t>3</w:t>
      </w:r>
      <w:r w:rsidRPr="003354E6">
        <w:rPr>
          <w:rFonts w:eastAsia="SimSun"/>
        </w:rPr>
        <w:tab/>
      </w:r>
      <w:r>
        <w:rPr>
          <w:rFonts w:eastAsia="SimSun"/>
        </w:rPr>
        <w:t>MCData standalone session data request</w:t>
      </w:r>
      <w:bookmarkEnd w:id="383"/>
    </w:p>
    <w:p w14:paraId="36967873" w14:textId="77777777" w:rsidR="00C336BB" w:rsidRDefault="00C336BB" w:rsidP="00C336BB">
      <w:r w:rsidRPr="009E0655">
        <w:t>Table </w:t>
      </w:r>
      <w:r>
        <w:t>7.4.2.1</w:t>
      </w:r>
      <w:r w:rsidRPr="005D0A05">
        <w:rPr>
          <w:lang w:eastAsia="ko-KR"/>
        </w:rPr>
        <w:t>.</w:t>
      </w:r>
      <w:r>
        <w:rPr>
          <w:lang w:eastAsia="ko-KR"/>
        </w:rPr>
        <w:t>3</w:t>
      </w:r>
      <w:r w:rsidRPr="009E0655">
        <w:t xml:space="preserve">-1 describes the information flow for the </w:t>
      </w:r>
      <w:r>
        <w:rPr>
          <w:lang w:eastAsia="ko-KR"/>
        </w:rPr>
        <w:t>MCData standalone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597A706" w14:textId="77777777" w:rsidR="00C336BB" w:rsidRDefault="00C336BB" w:rsidP="00C336BB">
      <w:pPr>
        <w:pStyle w:val="TH"/>
      </w:pPr>
      <w:r>
        <w:lastRenderedPageBreak/>
        <w:t>Table 7.4.2.1</w:t>
      </w:r>
      <w:r w:rsidRPr="009E0655">
        <w:t>.</w:t>
      </w:r>
      <w:r>
        <w:t>3</w:t>
      </w:r>
      <w:r w:rsidRPr="009E0655">
        <w:t>-</w:t>
      </w:r>
      <w:r>
        <w:t xml:space="preserve">1: </w:t>
      </w:r>
      <w:r>
        <w:rPr>
          <w:lang w:eastAsia="ko-KR"/>
        </w:rPr>
        <w:t>MCData standalone session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37996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EF6373"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BC71D8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C57DD9" w14:textId="77777777" w:rsidR="00C336BB" w:rsidRDefault="00C336BB" w:rsidP="00DA72C9">
            <w:pPr>
              <w:pStyle w:val="TAH"/>
            </w:pPr>
            <w:r>
              <w:t>Description</w:t>
            </w:r>
          </w:p>
        </w:tc>
      </w:tr>
      <w:tr w:rsidR="00C336BB" w14:paraId="4AEB46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84B88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00A74F1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91BC23" w14:textId="77777777" w:rsidR="00C336BB" w:rsidRPr="002C7CB4" w:rsidRDefault="00C336BB" w:rsidP="00DA72C9">
            <w:pPr>
              <w:pStyle w:val="TAL"/>
            </w:pPr>
            <w:r w:rsidRPr="002C7CB4">
              <w:t>The identity of the MCData user sending data</w:t>
            </w:r>
          </w:p>
        </w:tc>
      </w:tr>
      <w:tr w:rsidR="00C336BB" w14:paraId="5084E7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FFAC7D"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1891E3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58DF8D" w14:textId="77777777" w:rsidR="00C336BB" w:rsidRPr="002C7CB4" w:rsidRDefault="00C336BB" w:rsidP="00DA72C9">
            <w:pPr>
              <w:pStyle w:val="TAL"/>
            </w:pPr>
            <w:r>
              <w:t>The associated functional alias of the MCData user sending data.</w:t>
            </w:r>
          </w:p>
        </w:tc>
      </w:tr>
      <w:tr w:rsidR="00C336BB" w14:paraId="4A20699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A9A4CD"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282418AD"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D37446" w14:textId="77777777" w:rsidR="00C336BB" w:rsidRPr="002C7CB4" w:rsidRDefault="00C336BB" w:rsidP="00DA72C9">
            <w:pPr>
              <w:pStyle w:val="TAL"/>
              <w:rPr>
                <w:lang w:eastAsia="zh-CN"/>
              </w:rPr>
            </w:pPr>
            <w:r w:rsidRPr="002C7CB4">
              <w:t>The identity of the MCData user towards which the data is sent</w:t>
            </w:r>
          </w:p>
        </w:tc>
      </w:tr>
      <w:tr w:rsidR="00C336BB" w14:paraId="1D4B29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F7642"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2CE8A8D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A29C18" w14:textId="77777777" w:rsidR="00C336BB" w:rsidRPr="002C7CB4" w:rsidRDefault="00C336BB" w:rsidP="00DA72C9">
            <w:pPr>
              <w:pStyle w:val="TAL"/>
            </w:pPr>
            <w:r>
              <w:t>The associated functional alias of the MCData user identity towards which the data is sent.</w:t>
            </w:r>
          </w:p>
        </w:tc>
      </w:tr>
      <w:tr w:rsidR="00C336BB" w14:paraId="381FFA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95120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CE1DD6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FF7951A" w14:textId="77777777" w:rsidR="00C336BB" w:rsidRPr="002C7CB4" w:rsidRDefault="00C336BB" w:rsidP="00DA72C9">
            <w:pPr>
              <w:pStyle w:val="TAL"/>
            </w:pPr>
            <w:r w:rsidRPr="002C7CB4">
              <w:t>Identifies the conversation</w:t>
            </w:r>
          </w:p>
        </w:tc>
      </w:tr>
      <w:tr w:rsidR="00C336BB" w14:paraId="6F00C2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E2D48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2008E9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A6B3C9B" w14:textId="77777777" w:rsidR="00C336BB" w:rsidRPr="002C7CB4" w:rsidRDefault="00C336BB" w:rsidP="00DA72C9">
            <w:pPr>
              <w:pStyle w:val="TAL"/>
            </w:pPr>
            <w:r w:rsidRPr="002C7CB4">
              <w:t>Identifies the MCData transaction</w:t>
            </w:r>
          </w:p>
        </w:tc>
      </w:tr>
      <w:tr w:rsidR="00C336BB" w14:paraId="7614B3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347690"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6B535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0E46C1F" w14:textId="77777777" w:rsidR="00C336BB" w:rsidRPr="002C7CB4" w:rsidRDefault="00C336BB" w:rsidP="00DA72C9">
            <w:pPr>
              <w:pStyle w:val="TAL"/>
            </w:pPr>
            <w:r w:rsidRPr="002C7CB4">
              <w:t>Identifies the original MCData transaction to which the current transaction is a reply to</w:t>
            </w:r>
          </w:p>
        </w:tc>
      </w:tr>
      <w:tr w:rsidR="00C336BB" w14:paraId="4F7A7D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243416"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6EEEFA3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031CF3" w14:textId="77777777" w:rsidR="00C336BB" w:rsidRPr="002C7CB4" w:rsidRDefault="00C336BB" w:rsidP="00DA72C9">
            <w:pPr>
              <w:pStyle w:val="TAL"/>
            </w:pPr>
            <w:r w:rsidRPr="002C7CB4">
              <w:t>Standalone transaction</w:t>
            </w:r>
          </w:p>
        </w:tc>
      </w:tr>
      <w:tr w:rsidR="00C336BB" w14:paraId="1D369C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1A6A54"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756DDF9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328BF11" w14:textId="77777777" w:rsidR="00C336BB" w:rsidRPr="002C7CB4" w:rsidRDefault="00C336BB" w:rsidP="00DA72C9">
            <w:pPr>
              <w:pStyle w:val="TAL"/>
            </w:pPr>
            <w:r>
              <w:t>Indicates that the data request is for MCData emergency communication</w:t>
            </w:r>
          </w:p>
        </w:tc>
      </w:tr>
      <w:tr w:rsidR="00C336BB" w14:paraId="337CFC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24BCA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36775B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1CD0A3" w14:textId="77777777" w:rsidR="00C336BB" w:rsidRPr="002C7CB4" w:rsidRDefault="00C336BB" w:rsidP="00DA72C9">
            <w:pPr>
              <w:pStyle w:val="TAL"/>
            </w:pPr>
            <w:r w:rsidRPr="002C7CB4">
              <w:t>Indicates the disposition type expected from the receiver (i.e., delivered or read or both)</w:t>
            </w:r>
          </w:p>
        </w:tc>
      </w:tr>
      <w:tr w:rsidR="00C336BB" w14:paraId="11F777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F0452B"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89A6E1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77D6E26" w14:textId="77777777" w:rsidR="00C336BB" w:rsidRPr="002C7CB4" w:rsidRDefault="00C336BB" w:rsidP="00DA72C9">
            <w:pPr>
              <w:pStyle w:val="TAL"/>
            </w:pPr>
            <w:r w:rsidRPr="002C7CB4">
              <w:t>Indicates whether the SDS payload is for application consumption or MCData user consumption</w:t>
            </w:r>
          </w:p>
        </w:tc>
      </w:tr>
      <w:tr w:rsidR="00C336BB" w14:paraId="7B60541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BCD98E"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30F2F8C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3DA142" w14:textId="77777777" w:rsidR="00C336BB" w:rsidRPr="002C7CB4" w:rsidRDefault="00C336BB" w:rsidP="00DA72C9">
            <w:pPr>
              <w:pStyle w:val="TAL"/>
            </w:pPr>
            <w:r>
              <w:t>Location of the Originating MCData user sending the SDS message</w:t>
            </w:r>
          </w:p>
        </w:tc>
      </w:tr>
      <w:tr w:rsidR="00C336BB" w14:paraId="1430579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85EA04"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616F6D3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BD1DE4" w14:textId="77777777" w:rsidR="00C336BB" w:rsidRPr="002C7CB4" w:rsidRDefault="00C336BB" w:rsidP="00DA72C9">
            <w:pPr>
              <w:pStyle w:val="TAL"/>
            </w:pPr>
            <w:r w:rsidRPr="002C7CB4">
              <w:t>Identifies the application for which the payload is intended (e.g. text string, port address, URI)</w:t>
            </w:r>
          </w:p>
        </w:tc>
      </w:tr>
      <w:tr w:rsidR="00C336BB" w14:paraId="06385B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9C482B" w14:textId="77777777" w:rsidR="00C336BB" w:rsidRPr="002C7CB4" w:rsidRDefault="00C336BB" w:rsidP="00DA72C9">
            <w:pPr>
              <w:pStyle w:val="TAL"/>
              <w:rPr>
                <w:lang w:eastAsia="zh-CN"/>
              </w:rPr>
            </w:pPr>
            <w:r>
              <w:rPr>
                <w:lang w:eastAsia="zh-CN"/>
              </w:rPr>
              <w:t>Requested Priority</w:t>
            </w:r>
          </w:p>
        </w:tc>
        <w:tc>
          <w:tcPr>
            <w:tcW w:w="994" w:type="dxa"/>
            <w:tcBorders>
              <w:top w:val="single" w:sz="4" w:space="0" w:color="000000"/>
              <w:left w:val="single" w:sz="4" w:space="0" w:color="000000"/>
              <w:bottom w:val="single" w:sz="4" w:space="0" w:color="000000"/>
            </w:tcBorders>
            <w:shd w:val="clear" w:color="auto" w:fill="auto"/>
          </w:tcPr>
          <w:p w14:paraId="0F89621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84658B" w14:textId="77777777" w:rsidR="00C336BB" w:rsidRPr="002C7CB4"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78F0A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29FDDD"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4FCDE6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EDDEF5" w14:textId="77777777" w:rsidR="00C336BB" w:rsidRDefault="00C336BB" w:rsidP="00DA72C9">
            <w:pPr>
              <w:pStyle w:val="TAL"/>
              <w:rPr>
                <w:rFonts w:cs="Arial"/>
                <w:kern w:val="2"/>
                <w:szCs w:val="18"/>
              </w:rPr>
            </w:pPr>
            <w:r>
              <w:t>Implementation specific information that is communicated to the recipient</w:t>
            </w:r>
          </w:p>
        </w:tc>
      </w:tr>
      <w:tr w:rsidR="00C336BB" w14:paraId="1623FE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A359E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6BDB08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62A7700" w14:textId="77777777" w:rsidR="00C336BB" w:rsidRPr="002C7CB4" w:rsidRDefault="00C336BB" w:rsidP="00DA72C9">
            <w:pPr>
              <w:pStyle w:val="TAL"/>
            </w:pPr>
            <w:r w:rsidRPr="002C7CB4">
              <w:t>Media parameters offered</w:t>
            </w:r>
          </w:p>
        </w:tc>
      </w:tr>
      <w:tr w:rsidR="00C336BB" w14:paraId="6CBA804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F333CC" w14:textId="77777777" w:rsidR="00C336BB" w:rsidRDefault="00C336BB" w:rsidP="00DA72C9">
            <w:pPr>
              <w:pStyle w:val="TAN"/>
            </w:pPr>
            <w:r w:rsidRPr="002C7CB4">
              <w:t>NOTE</w:t>
            </w:r>
            <w:r>
              <w:t> 1</w:t>
            </w:r>
            <w:r w:rsidRPr="002C7CB4">
              <w:t>:</w:t>
            </w:r>
            <w:r w:rsidRPr="002C7CB4">
              <w:tab/>
            </w:r>
            <w:r>
              <w:t>Either the MCData ID or the functional alias must be present.</w:t>
            </w:r>
          </w:p>
          <w:p w14:paraId="761708D3" w14:textId="77777777" w:rsidR="00C336BB" w:rsidRPr="002C7CB4" w:rsidRDefault="00C336BB" w:rsidP="00DA72C9">
            <w:pPr>
              <w:pStyle w:val="TAN"/>
            </w:pPr>
            <w:r>
              <w:t>NOTE</w:t>
            </w:r>
            <w:r>
              <w:rPr>
                <w:lang w:val="en-US"/>
              </w:rPr>
              <w:t> </w:t>
            </w:r>
            <w:r>
              <w:t>2:</w:t>
            </w:r>
            <w:r>
              <w:tab/>
            </w:r>
            <w:r w:rsidRPr="002C7CB4">
              <w:t>The application identifier shall be included only if the payload destination type indicates that the SDS message is for application consumption</w:t>
            </w:r>
            <w:r>
              <w:rPr>
                <w:lang w:val="en-US"/>
              </w:rPr>
              <w:t>.</w:t>
            </w:r>
          </w:p>
        </w:tc>
      </w:tr>
    </w:tbl>
    <w:p w14:paraId="49D75CB0" w14:textId="77777777" w:rsidR="00C336BB" w:rsidRDefault="00C336BB" w:rsidP="00C336BB"/>
    <w:p w14:paraId="660B9763" w14:textId="77777777" w:rsidR="00C336BB" w:rsidRDefault="00C336BB" w:rsidP="00C336BB">
      <w:pPr>
        <w:pStyle w:val="TH"/>
        <w:rPr>
          <w:lang w:val="it-CH"/>
        </w:rPr>
      </w:pPr>
      <w:r>
        <w:rPr>
          <w:lang w:val="it-CH"/>
        </w:rPr>
        <w:t xml:space="preserve">Table 7.4.2.1.3-2: </w:t>
      </w:r>
      <w:r>
        <w:rPr>
          <w:lang w:val="it-CH" w:eastAsia="ko-KR"/>
        </w:rPr>
        <w:t>MCData standalone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6B48305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5BBAD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6C0736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BB3C98E" w14:textId="77777777" w:rsidR="00C336BB" w:rsidRDefault="00C336BB" w:rsidP="00DA72C9">
            <w:pPr>
              <w:pStyle w:val="TAH"/>
            </w:pPr>
            <w:r>
              <w:t>Description</w:t>
            </w:r>
          </w:p>
        </w:tc>
      </w:tr>
      <w:tr w:rsidR="00C336BB" w14:paraId="56534FA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72644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E7DAAF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614C842" w14:textId="77777777" w:rsidR="00C336BB" w:rsidRDefault="00C336BB" w:rsidP="00DA72C9">
            <w:pPr>
              <w:pStyle w:val="TAL"/>
            </w:pPr>
            <w:r>
              <w:t>The identity of the MCData user sending data</w:t>
            </w:r>
          </w:p>
        </w:tc>
      </w:tr>
      <w:tr w:rsidR="00C336BB" w14:paraId="390880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22FAE1"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9FF5B56" w14:textId="77777777" w:rsidR="00C336BB" w:rsidRDefault="00C336BB" w:rsidP="00DA72C9">
            <w:pPr>
              <w:pStyle w:val="TAL"/>
              <w:rPr>
                <w:lang w:eastAsia="zh-CN"/>
              </w:rPr>
            </w:pPr>
            <w:r>
              <w:rPr>
                <w:lang w:val="en-US"/>
              </w:rPr>
              <w:t>M</w:t>
            </w:r>
          </w:p>
        </w:tc>
        <w:tc>
          <w:tcPr>
            <w:tcW w:w="4604" w:type="dxa"/>
            <w:tcBorders>
              <w:top w:val="single" w:sz="4" w:space="0" w:color="000000"/>
              <w:left w:val="single" w:sz="4" w:space="0" w:color="000000"/>
              <w:bottom w:val="single" w:sz="4" w:space="0" w:color="000000"/>
              <w:right w:val="single" w:sz="4" w:space="0" w:color="000000"/>
            </w:tcBorders>
            <w:hideMark/>
          </w:tcPr>
          <w:p w14:paraId="145FC4AB" w14:textId="77777777" w:rsidR="00C336BB" w:rsidRDefault="00C336BB" w:rsidP="00DA72C9">
            <w:pPr>
              <w:pStyle w:val="TAL"/>
              <w:rPr>
                <w:lang w:eastAsia="zh-CN"/>
              </w:rPr>
            </w:pPr>
            <w:r>
              <w:t>The identity of the MCData user towards which the data is sent</w:t>
            </w:r>
          </w:p>
        </w:tc>
      </w:tr>
      <w:tr w:rsidR="00C336BB" w14:paraId="1FA570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6275730"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7E489BE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2931550" w14:textId="77777777" w:rsidR="00C336BB" w:rsidRDefault="00C336BB" w:rsidP="00DA72C9">
            <w:pPr>
              <w:pStyle w:val="TAL"/>
            </w:pPr>
            <w:r>
              <w:t>Identifies the conversation</w:t>
            </w:r>
          </w:p>
        </w:tc>
      </w:tr>
      <w:tr w:rsidR="00C336BB" w14:paraId="25B85F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8E1B702"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63686BD"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4DBF7A6" w14:textId="77777777" w:rsidR="00C336BB" w:rsidRDefault="00C336BB" w:rsidP="00DA72C9">
            <w:pPr>
              <w:pStyle w:val="TAL"/>
            </w:pPr>
            <w:r>
              <w:t>Identifies the MCData transaction</w:t>
            </w:r>
          </w:p>
        </w:tc>
      </w:tr>
      <w:tr w:rsidR="00C336BB" w14:paraId="77BEE8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D4282D8"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6BA25EF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4F2273BD" w14:textId="77777777" w:rsidR="00C336BB" w:rsidRDefault="00C336BB" w:rsidP="00DA72C9">
            <w:pPr>
              <w:pStyle w:val="TAL"/>
            </w:pPr>
            <w:r>
              <w:t>Identifies the original MCData transaction to which the current transaction is a reply to</w:t>
            </w:r>
          </w:p>
        </w:tc>
      </w:tr>
      <w:tr w:rsidR="00C336BB" w14:paraId="54416DC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1DB5AD4"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07385D2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85A1E19" w14:textId="77777777" w:rsidR="00C336BB" w:rsidRDefault="00C336BB" w:rsidP="00DA72C9">
            <w:pPr>
              <w:pStyle w:val="TAL"/>
            </w:pPr>
            <w:r>
              <w:t>Indicates that the data request is for MCData emergency communication</w:t>
            </w:r>
          </w:p>
        </w:tc>
      </w:tr>
      <w:tr w:rsidR="00C336BB" w14:paraId="497D39D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D1CB305" w14:textId="77777777" w:rsidR="00C336BB" w:rsidRDefault="00C336BB" w:rsidP="00DA72C9">
            <w:pPr>
              <w:pStyle w:val="TAL"/>
            </w:pPr>
            <w:r>
              <w:t>Transaction type</w:t>
            </w:r>
          </w:p>
        </w:tc>
        <w:tc>
          <w:tcPr>
            <w:tcW w:w="994" w:type="dxa"/>
            <w:tcBorders>
              <w:top w:val="single" w:sz="4" w:space="0" w:color="000000"/>
              <w:left w:val="single" w:sz="4" w:space="0" w:color="000000"/>
              <w:bottom w:val="single" w:sz="4" w:space="0" w:color="000000"/>
              <w:right w:val="nil"/>
            </w:tcBorders>
            <w:hideMark/>
          </w:tcPr>
          <w:p w14:paraId="010CB73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5FDD57C6" w14:textId="77777777" w:rsidR="00C336BB" w:rsidRDefault="00C336BB" w:rsidP="00DA72C9">
            <w:pPr>
              <w:pStyle w:val="TAL"/>
            </w:pPr>
            <w:r>
              <w:t>Standalone transaction</w:t>
            </w:r>
          </w:p>
        </w:tc>
      </w:tr>
      <w:tr w:rsidR="00C336BB" w14:paraId="0FE116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21F760"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061C1624"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E8A04A4" w14:textId="77777777" w:rsidR="00C336BB" w:rsidRDefault="00C336BB" w:rsidP="00DA72C9">
            <w:pPr>
              <w:pStyle w:val="TAL"/>
            </w:pPr>
            <w:r>
              <w:t>Indicates the disposition type expected from the receiver (i.e., delivered or read or both)</w:t>
            </w:r>
          </w:p>
        </w:tc>
      </w:tr>
      <w:tr w:rsidR="00C336BB" w14:paraId="3A1AF80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91C3C92"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5B4C9BC8"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5013355" w14:textId="77777777" w:rsidR="00C336BB" w:rsidRDefault="00C336BB" w:rsidP="00DA72C9">
            <w:pPr>
              <w:pStyle w:val="TAL"/>
            </w:pPr>
            <w:r>
              <w:t>Indicates whether the SDS payload is for application consumption or MCData user consumption</w:t>
            </w:r>
          </w:p>
        </w:tc>
      </w:tr>
      <w:tr w:rsidR="00C336BB" w14:paraId="46656F50" w14:textId="77777777" w:rsidTr="00DA72C9">
        <w:trPr>
          <w:jc w:val="center"/>
        </w:trPr>
        <w:tc>
          <w:tcPr>
            <w:tcW w:w="3042" w:type="dxa"/>
            <w:tcBorders>
              <w:top w:val="single" w:sz="4" w:space="0" w:color="000000"/>
              <w:left w:val="single" w:sz="4" w:space="0" w:color="000000"/>
              <w:bottom w:val="single" w:sz="4" w:space="0" w:color="000000"/>
              <w:right w:val="nil"/>
            </w:tcBorders>
          </w:tcPr>
          <w:p w14:paraId="37AA0E91"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11FDAB5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BA2FA34" w14:textId="77777777" w:rsidR="00C336BB" w:rsidRDefault="00C336BB" w:rsidP="00DA72C9">
            <w:pPr>
              <w:pStyle w:val="TAL"/>
            </w:pPr>
            <w:r>
              <w:t>Location of the Originating MCData user sending the SDS message</w:t>
            </w:r>
          </w:p>
        </w:tc>
      </w:tr>
      <w:tr w:rsidR="00C336BB" w14:paraId="189C30D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6C2269"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1B70E18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488A12D" w14:textId="77777777" w:rsidR="00C336BB" w:rsidRDefault="00C336BB" w:rsidP="00DA72C9">
            <w:pPr>
              <w:pStyle w:val="TAL"/>
            </w:pPr>
            <w:r>
              <w:t>Identifies the application for which the payload is intended (e.g. text string, port address, URI)</w:t>
            </w:r>
          </w:p>
        </w:tc>
      </w:tr>
      <w:tr w:rsidR="00C336BB" w14:paraId="501E5A0B"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0A5464"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1654413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956C05C" w14:textId="77777777" w:rsidR="00C336BB" w:rsidRDefault="00C336BB" w:rsidP="00DA72C9">
            <w:pPr>
              <w:pStyle w:val="TAL"/>
            </w:pPr>
            <w:r>
              <w:t>Implementation specific information that is communicated to the recipient</w:t>
            </w:r>
          </w:p>
        </w:tc>
      </w:tr>
      <w:tr w:rsidR="00C336BB" w14:paraId="65ABD3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7142EB"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0F2112EE"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02DFFAF9" w14:textId="77777777" w:rsidR="00C336BB" w:rsidRDefault="00C336BB" w:rsidP="00DA72C9">
            <w:pPr>
              <w:pStyle w:val="TAL"/>
            </w:pPr>
            <w:r>
              <w:t>Media parameters offered</w:t>
            </w:r>
          </w:p>
        </w:tc>
      </w:tr>
      <w:tr w:rsidR="00C336BB" w14:paraId="0247EDC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BCAE88C"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1C7A61A9" w14:textId="77777777" w:rsidR="00C336BB" w:rsidRDefault="00C336BB" w:rsidP="00C336BB"/>
    <w:p w14:paraId="1E014CDE" w14:textId="77777777" w:rsidR="00C336BB" w:rsidRPr="00AC69EA" w:rsidRDefault="00C336BB" w:rsidP="00C336BB">
      <w:pPr>
        <w:pStyle w:val="Heading5"/>
        <w:rPr>
          <w:rFonts w:eastAsia="SimSun"/>
        </w:rPr>
      </w:pPr>
      <w:bookmarkStart w:id="384" w:name="_Toc154923085"/>
      <w:r w:rsidRPr="003354E6">
        <w:rPr>
          <w:rFonts w:eastAsia="SimSun"/>
        </w:rPr>
        <w:lastRenderedPageBreak/>
        <w:t>7.4.2.1.</w:t>
      </w:r>
      <w:r>
        <w:rPr>
          <w:rFonts w:eastAsia="SimSun"/>
        </w:rPr>
        <w:t>4</w:t>
      </w:r>
      <w:r w:rsidRPr="003354E6">
        <w:rPr>
          <w:rFonts w:eastAsia="SimSun"/>
        </w:rPr>
        <w:tab/>
      </w:r>
      <w:r>
        <w:rPr>
          <w:rFonts w:eastAsia="SimSun"/>
        </w:rPr>
        <w:t>MCData standalone session data response</w:t>
      </w:r>
      <w:bookmarkEnd w:id="384"/>
    </w:p>
    <w:p w14:paraId="32EE9B2B" w14:textId="77777777" w:rsidR="00C336BB" w:rsidRDefault="00C336BB" w:rsidP="00C336BB">
      <w:r w:rsidRPr="009E0655">
        <w:t>Table </w:t>
      </w:r>
      <w:r>
        <w:t>7.4.2.1</w:t>
      </w:r>
      <w:r w:rsidRPr="005D0A05">
        <w:rPr>
          <w:lang w:eastAsia="ko-KR"/>
        </w:rPr>
        <w:t>.</w:t>
      </w:r>
      <w:r>
        <w:rPr>
          <w:lang w:eastAsia="ko-KR"/>
        </w:rPr>
        <w:t>4</w:t>
      </w:r>
      <w:r w:rsidRPr="009E0655">
        <w:t xml:space="preserve">-1 describes the information flow for the </w:t>
      </w:r>
      <w:r>
        <w:rPr>
          <w:lang w:eastAsia="ko-KR"/>
        </w:rPr>
        <w:t>MCData standalone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6C39525" w14:textId="77777777" w:rsidR="00C336BB" w:rsidRDefault="00C336BB" w:rsidP="00C336BB">
      <w:pPr>
        <w:pStyle w:val="TH"/>
      </w:pPr>
      <w:r>
        <w:t>Table 7.4.2.1</w:t>
      </w:r>
      <w:r w:rsidRPr="009E0655">
        <w:t>.</w:t>
      </w:r>
      <w:r>
        <w:t>4</w:t>
      </w:r>
      <w:r w:rsidRPr="009E0655">
        <w:t>-</w:t>
      </w:r>
      <w:r>
        <w:t xml:space="preserve">1: </w:t>
      </w:r>
      <w:r>
        <w:rPr>
          <w:lang w:eastAsia="ko-KR"/>
        </w:rPr>
        <w:t>MCData standalone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1C4F27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3D5BB9"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04F4934A"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5C33182" w14:textId="77777777" w:rsidR="00C336BB" w:rsidRDefault="00C336BB" w:rsidP="00DA72C9">
            <w:pPr>
              <w:pStyle w:val="TAH"/>
            </w:pPr>
            <w:r>
              <w:t>Description</w:t>
            </w:r>
          </w:p>
        </w:tc>
      </w:tr>
      <w:tr w:rsidR="00C336BB" w14:paraId="74A4BC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B80DE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66F9B2CD"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44D4D8C" w14:textId="77777777" w:rsidR="00C336BB" w:rsidRPr="002C7CB4" w:rsidRDefault="00C336BB" w:rsidP="00DA72C9">
            <w:pPr>
              <w:pStyle w:val="TAL"/>
            </w:pPr>
            <w:r w:rsidRPr="002C7CB4">
              <w:t>The identity of the MCData user receiving data</w:t>
            </w:r>
          </w:p>
        </w:tc>
      </w:tr>
      <w:tr w:rsidR="00C336BB" w14:paraId="29B0F16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F31A8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7F4DF7DF"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6D2B1AD3" w14:textId="77777777" w:rsidR="00C336BB" w:rsidRPr="002C7CB4" w:rsidRDefault="00C336BB" w:rsidP="00DA72C9">
            <w:pPr>
              <w:pStyle w:val="TAL"/>
              <w:rPr>
                <w:lang w:eastAsia="zh-CN"/>
              </w:rPr>
            </w:pPr>
            <w:r w:rsidRPr="002C7CB4">
              <w:t>The identity of the MCData user sent data</w:t>
            </w:r>
          </w:p>
        </w:tc>
      </w:tr>
      <w:tr w:rsidR="00C336BB" w14:paraId="1BF627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2929A0"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3A2E9D9E"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29617C9C" w14:textId="77777777" w:rsidR="00C336BB" w:rsidRPr="002C7CB4" w:rsidRDefault="00C336BB" w:rsidP="00DA72C9">
            <w:pPr>
              <w:pStyle w:val="TAL"/>
            </w:pPr>
            <w:r w:rsidRPr="002C7CB4">
              <w:t>Identifies the conversation</w:t>
            </w:r>
          </w:p>
        </w:tc>
      </w:tr>
      <w:tr w:rsidR="00C336BB" w14:paraId="4068CF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5E766A"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3BF19FAB"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F8730D2" w14:textId="77777777" w:rsidR="00C336BB" w:rsidRPr="002C7CB4" w:rsidRDefault="00C336BB" w:rsidP="00DA72C9">
            <w:pPr>
              <w:pStyle w:val="TAL"/>
            </w:pPr>
            <w:r w:rsidRPr="002C7CB4">
              <w:t>Media parameters selected</w:t>
            </w:r>
          </w:p>
        </w:tc>
      </w:tr>
      <w:tr w:rsidR="00C336BB" w14:paraId="12D1B5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0005BD" w14:textId="77777777" w:rsidR="00C336BB" w:rsidRPr="002C7CB4" w:rsidRDefault="00C336BB" w:rsidP="00DA72C9">
            <w:pPr>
              <w:pStyle w:val="TAL"/>
            </w:pPr>
            <w:r>
              <w:t>Establishment reason</w:t>
            </w:r>
          </w:p>
        </w:tc>
        <w:tc>
          <w:tcPr>
            <w:tcW w:w="980" w:type="dxa"/>
            <w:tcBorders>
              <w:top w:val="single" w:sz="4" w:space="0" w:color="000000"/>
              <w:left w:val="single" w:sz="4" w:space="0" w:color="000000"/>
              <w:bottom w:val="single" w:sz="4" w:space="0" w:color="000000"/>
            </w:tcBorders>
            <w:shd w:val="clear" w:color="auto" w:fill="auto"/>
          </w:tcPr>
          <w:p w14:paraId="6BE8DB8E" w14:textId="77777777" w:rsidR="00C336BB" w:rsidRPr="002C7CB4" w:rsidRDefault="00C336BB" w:rsidP="00DA72C9">
            <w:pPr>
              <w:pStyle w:val="TAL"/>
            </w:pPr>
            <w:r>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5F3BC3C1" w14:textId="77777777" w:rsidR="00C336BB" w:rsidRPr="002C7CB4" w:rsidRDefault="00C336BB" w:rsidP="00DA72C9">
            <w:pPr>
              <w:pStyle w:val="TAL"/>
            </w:pPr>
            <w:r>
              <w:t>Reason for establishment or rejection</w:t>
            </w:r>
          </w:p>
        </w:tc>
      </w:tr>
    </w:tbl>
    <w:p w14:paraId="123F231F" w14:textId="77777777" w:rsidR="00C336BB" w:rsidRDefault="00C336BB" w:rsidP="00C336BB">
      <w:pPr>
        <w:pStyle w:val="NO"/>
        <w:ind w:left="0" w:firstLine="0"/>
      </w:pPr>
    </w:p>
    <w:p w14:paraId="1B3313F0" w14:textId="77777777" w:rsidR="00C336BB" w:rsidRPr="00AC69EA" w:rsidRDefault="00C336BB" w:rsidP="00C336BB">
      <w:pPr>
        <w:pStyle w:val="Heading5"/>
        <w:rPr>
          <w:rFonts w:eastAsia="SimSun"/>
        </w:rPr>
      </w:pPr>
      <w:bookmarkStart w:id="385" w:name="_Toc154923086"/>
      <w:r w:rsidRPr="003354E6">
        <w:rPr>
          <w:rFonts w:eastAsia="SimSun"/>
        </w:rPr>
        <w:t>7.4.2.1.</w:t>
      </w:r>
      <w:r>
        <w:rPr>
          <w:rFonts w:eastAsia="SimSun"/>
        </w:rPr>
        <w:t>5</w:t>
      </w:r>
      <w:r w:rsidRPr="003354E6">
        <w:rPr>
          <w:rFonts w:eastAsia="SimSun"/>
        </w:rPr>
        <w:tab/>
      </w:r>
      <w:r>
        <w:rPr>
          <w:rFonts w:eastAsia="SimSun"/>
        </w:rPr>
        <w:t>MCData session data request</w:t>
      </w:r>
      <w:bookmarkEnd w:id="385"/>
    </w:p>
    <w:p w14:paraId="11909018" w14:textId="77777777" w:rsidR="00C336BB" w:rsidRDefault="00C336BB" w:rsidP="00C336BB">
      <w:r w:rsidRPr="009E0655">
        <w:t>Table </w:t>
      </w:r>
      <w:r>
        <w:t>7.4.2.1</w:t>
      </w:r>
      <w:r w:rsidRPr="005D0A05">
        <w:rPr>
          <w:lang w:eastAsia="ko-KR"/>
        </w:rPr>
        <w:t>.</w:t>
      </w:r>
      <w:r>
        <w:rPr>
          <w:lang w:eastAsia="ko-KR"/>
        </w:rPr>
        <w:t>5</w:t>
      </w:r>
      <w:r w:rsidRPr="009E0655">
        <w:t xml:space="preserve">-1 describes the information flow for the </w:t>
      </w:r>
      <w:r>
        <w:rPr>
          <w:lang w:eastAsia="ko-KR"/>
        </w:rPr>
        <w:t>MCData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71F49B25" w14:textId="77777777" w:rsidR="00C336BB" w:rsidRDefault="00C336BB" w:rsidP="00C336BB">
      <w:pPr>
        <w:pStyle w:val="TH"/>
      </w:pPr>
      <w:r>
        <w:t>Table 7.4.2.1</w:t>
      </w:r>
      <w:r w:rsidRPr="009E0655">
        <w:t>.</w:t>
      </w:r>
      <w:r>
        <w:t>5</w:t>
      </w:r>
      <w:r w:rsidRPr="009E0655">
        <w:t>-</w:t>
      </w:r>
      <w:r>
        <w:t xml:space="preserve">1: </w:t>
      </w:r>
      <w:r>
        <w:rPr>
          <w:lang w:eastAsia="ko-KR"/>
        </w:rPr>
        <w:t>MCData session data request</w:t>
      </w:r>
      <w:r>
        <w:rPr>
          <w:lang w:val="en-US"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6542A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F0BDA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1A84FA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104F5BE" w14:textId="77777777" w:rsidR="00C336BB" w:rsidRDefault="00C336BB" w:rsidP="00DA72C9">
            <w:pPr>
              <w:pStyle w:val="TAH"/>
            </w:pPr>
            <w:r>
              <w:t>Description</w:t>
            </w:r>
          </w:p>
        </w:tc>
      </w:tr>
      <w:tr w:rsidR="00C336BB" w14:paraId="02F89E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E99E9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E7666F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F58F696" w14:textId="77777777" w:rsidR="00C336BB" w:rsidRPr="002C7CB4" w:rsidRDefault="00C336BB" w:rsidP="00DA72C9">
            <w:pPr>
              <w:pStyle w:val="TAL"/>
            </w:pPr>
            <w:r w:rsidRPr="002C7CB4">
              <w:t>The identity of the MCData user sending data</w:t>
            </w:r>
          </w:p>
        </w:tc>
      </w:tr>
      <w:tr w:rsidR="00C336BB" w14:paraId="451426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ED1A70"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11BF34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8502123" w14:textId="77777777" w:rsidR="00C336BB" w:rsidRPr="002C7CB4" w:rsidRDefault="00C336BB" w:rsidP="00DA72C9">
            <w:pPr>
              <w:pStyle w:val="TAL"/>
            </w:pPr>
            <w:r>
              <w:t>The associated functional alias of the MCData user sending data.</w:t>
            </w:r>
          </w:p>
        </w:tc>
      </w:tr>
      <w:tr w:rsidR="00C336BB" w14:paraId="5106B1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1DFCA5" w14:textId="77777777" w:rsidR="00C336BB" w:rsidRPr="002C7CB4" w:rsidRDefault="00C336BB" w:rsidP="00DA72C9">
            <w:pPr>
              <w:pStyle w:val="TAL"/>
              <w:rPr>
                <w:lang w:eastAsia="zh-CN"/>
              </w:rPr>
            </w:pPr>
            <w:r w:rsidRPr="002C7CB4">
              <w:t>MCData ID</w:t>
            </w:r>
            <w:r>
              <w:t xml:space="preserve">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6720853"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B655CF" w14:textId="77777777" w:rsidR="00C336BB" w:rsidRPr="002C7CB4" w:rsidRDefault="00C336BB" w:rsidP="00DA72C9">
            <w:pPr>
              <w:pStyle w:val="TAL"/>
              <w:rPr>
                <w:lang w:eastAsia="zh-CN"/>
              </w:rPr>
            </w:pPr>
            <w:r w:rsidRPr="002C7CB4">
              <w:t>The identity of the MCData user towards which the data is sent</w:t>
            </w:r>
          </w:p>
        </w:tc>
      </w:tr>
      <w:tr w:rsidR="00C336BB" w14:paraId="4D53B2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C60B0B"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30A2667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427371" w14:textId="77777777" w:rsidR="00C336BB" w:rsidRPr="002C7CB4" w:rsidRDefault="00C336BB" w:rsidP="00DA72C9">
            <w:pPr>
              <w:pStyle w:val="TAL"/>
            </w:pPr>
            <w:r>
              <w:t>The associated functional alias of the MCData user identity towards which the data is sent.</w:t>
            </w:r>
          </w:p>
        </w:tc>
      </w:tr>
      <w:tr w:rsidR="00C336BB" w14:paraId="1E9558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F113E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21948A7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A919887" w14:textId="77777777" w:rsidR="00C336BB" w:rsidRPr="002C7CB4" w:rsidRDefault="00C336BB" w:rsidP="00DA72C9">
            <w:pPr>
              <w:pStyle w:val="TAL"/>
            </w:pPr>
            <w:r w:rsidRPr="002C7CB4">
              <w:t>Identifies the conversation</w:t>
            </w:r>
          </w:p>
        </w:tc>
      </w:tr>
      <w:tr w:rsidR="00C336BB" w14:paraId="128E73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8216F3"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3B75CB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6CBCA9" w14:textId="77777777" w:rsidR="00C336BB" w:rsidRPr="002C7CB4" w:rsidRDefault="00C336BB" w:rsidP="00DA72C9">
            <w:pPr>
              <w:pStyle w:val="TAL"/>
            </w:pPr>
            <w:r w:rsidRPr="002C7CB4">
              <w:t>Identifies the MCData transaction</w:t>
            </w:r>
          </w:p>
        </w:tc>
      </w:tr>
      <w:tr w:rsidR="00C336BB" w14:paraId="0DD313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F62E2A"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6856032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C4FAB7" w14:textId="77777777" w:rsidR="00C336BB" w:rsidRPr="002C7CB4" w:rsidRDefault="00C336BB" w:rsidP="00DA72C9">
            <w:pPr>
              <w:pStyle w:val="TAL"/>
            </w:pPr>
            <w:r w:rsidRPr="002C7CB4">
              <w:t>Identifies the original MCData transaction to which the current transaction is a reply to</w:t>
            </w:r>
          </w:p>
        </w:tc>
      </w:tr>
      <w:tr w:rsidR="00C336BB" w14:paraId="2760D62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A97B59"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01EDF3E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0B3A8D6" w14:textId="77777777" w:rsidR="00C336BB" w:rsidRPr="002C7CB4" w:rsidRDefault="00C336BB" w:rsidP="00DA72C9">
            <w:pPr>
              <w:pStyle w:val="TAL"/>
            </w:pPr>
            <w:r w:rsidRPr="002C7CB4">
              <w:t>Session based transactions</w:t>
            </w:r>
          </w:p>
        </w:tc>
      </w:tr>
      <w:tr w:rsidR="00C336BB" w14:paraId="4535AC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03D6A1"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334DB72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774242" w14:textId="77777777" w:rsidR="00C336BB" w:rsidRPr="002C7CB4" w:rsidRDefault="00C336BB" w:rsidP="00DA72C9">
            <w:pPr>
              <w:pStyle w:val="TAL"/>
            </w:pPr>
            <w:r>
              <w:t>Indicates that the data request is for MCData emergency communication</w:t>
            </w:r>
          </w:p>
        </w:tc>
      </w:tr>
      <w:tr w:rsidR="00C336BB" w:rsidRPr="00B02676" w14:paraId="568646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2A71F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7264215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611C45" w14:textId="77777777" w:rsidR="00C336BB" w:rsidRPr="002C7CB4" w:rsidRDefault="00C336BB" w:rsidP="00DA72C9">
            <w:pPr>
              <w:pStyle w:val="TAL"/>
            </w:pPr>
            <w:r w:rsidRPr="002C7CB4">
              <w:t>Indicates the disposition type expected from the receiver (i.e., delivered or read or both)</w:t>
            </w:r>
          </w:p>
        </w:tc>
      </w:tr>
      <w:tr w:rsidR="00C336BB" w14:paraId="456A9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3D2944"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5D65084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7FB0E92" w14:textId="77777777" w:rsidR="00C336BB" w:rsidRPr="002C7CB4" w:rsidRDefault="00C336BB" w:rsidP="00DA72C9">
            <w:pPr>
              <w:pStyle w:val="TAL"/>
            </w:pPr>
            <w:r w:rsidRPr="002C7CB4">
              <w:t>Indicates whether the SDS payload is for application consumption or MCData user consumption</w:t>
            </w:r>
          </w:p>
        </w:tc>
      </w:tr>
      <w:tr w:rsidR="00C336BB" w14:paraId="75AC52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814E1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99EBC2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A4E32E" w14:textId="77777777" w:rsidR="00C336BB" w:rsidRPr="002C7CB4" w:rsidRDefault="00C336BB" w:rsidP="00DA72C9">
            <w:pPr>
              <w:pStyle w:val="TAL"/>
            </w:pPr>
            <w:r>
              <w:t>Location of the Originating MCData user sending the SDS message</w:t>
            </w:r>
          </w:p>
        </w:tc>
      </w:tr>
      <w:tr w:rsidR="00C336BB" w14:paraId="2C484E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ED6196"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23C5992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E902E2C" w14:textId="77777777" w:rsidR="00C336BB" w:rsidRPr="002C7CB4" w:rsidRDefault="00C336BB" w:rsidP="00DA72C9">
            <w:pPr>
              <w:pStyle w:val="TAL"/>
            </w:pPr>
            <w:r w:rsidRPr="002C7CB4">
              <w:t>Identifies the application for which the payload is intended (e.g. text string, port address, URI)</w:t>
            </w:r>
          </w:p>
        </w:tc>
      </w:tr>
      <w:tr w:rsidR="00C336BB" w14:paraId="3CCEFCA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E97963"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3E2B66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7CC644" w14:textId="77777777" w:rsidR="00C336BB" w:rsidRPr="002C7CB4" w:rsidRDefault="00C336BB" w:rsidP="00DA72C9">
            <w:pPr>
              <w:pStyle w:val="TAL"/>
            </w:pPr>
            <w:r>
              <w:t>Implementation specific information that is communicated to the recipient</w:t>
            </w:r>
          </w:p>
        </w:tc>
      </w:tr>
      <w:tr w:rsidR="00C336BB" w14:paraId="56BB6A7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BFD70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39AA10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C5AE977" w14:textId="77777777" w:rsidR="00C336BB" w:rsidRPr="002C7CB4" w:rsidRDefault="00C336BB" w:rsidP="00DA72C9">
            <w:pPr>
              <w:pStyle w:val="TAL"/>
            </w:pPr>
            <w:r w:rsidRPr="002C7CB4">
              <w:t>Media parameters offered</w:t>
            </w:r>
          </w:p>
        </w:tc>
      </w:tr>
      <w:tr w:rsidR="00C336BB" w14:paraId="4732BA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F0818A"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1BA68651"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E7B9C9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5C8E98E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3226B3" w14:textId="77777777" w:rsidR="00C336BB" w:rsidRDefault="00C336BB" w:rsidP="00DA72C9">
            <w:pPr>
              <w:pStyle w:val="TAN"/>
            </w:pPr>
            <w:r w:rsidRPr="002C7CB4">
              <w:t>NOTE</w:t>
            </w:r>
            <w:r>
              <w:t> 1</w:t>
            </w:r>
            <w:r w:rsidRPr="002C7CB4">
              <w:t>:</w:t>
            </w:r>
            <w:r w:rsidRPr="002C7CB4">
              <w:tab/>
            </w:r>
            <w:r>
              <w:t>Either the MCData ID or the functional alias must be present.</w:t>
            </w:r>
          </w:p>
          <w:p w14:paraId="1F034C30" w14:textId="77777777" w:rsidR="00C336BB" w:rsidRPr="002C7CB4" w:rsidRDefault="00C336BB" w:rsidP="00DA72C9">
            <w:pPr>
              <w:pStyle w:val="TAN"/>
            </w:pPr>
            <w:r>
              <w:t>NOTE 2:</w:t>
            </w:r>
            <w:r>
              <w:tab/>
            </w:r>
            <w:r w:rsidRPr="002C7CB4">
              <w:t>The application identifier shall be included only if the payload destination type indicates that the SDS message is for application consumption</w:t>
            </w:r>
            <w:r>
              <w:rPr>
                <w:lang w:val="en-US"/>
              </w:rPr>
              <w:t>.</w:t>
            </w:r>
          </w:p>
        </w:tc>
      </w:tr>
    </w:tbl>
    <w:p w14:paraId="658C47AE" w14:textId="77777777" w:rsidR="00C336BB" w:rsidRDefault="00C336BB" w:rsidP="00C336BB"/>
    <w:p w14:paraId="51A6CAC8" w14:textId="77777777" w:rsidR="00C336BB" w:rsidRDefault="00C336BB" w:rsidP="00C336BB">
      <w:pPr>
        <w:pStyle w:val="TH"/>
        <w:rPr>
          <w:lang w:val="en-US"/>
        </w:rPr>
      </w:pPr>
      <w:r>
        <w:rPr>
          <w:lang w:val="en-US"/>
        </w:rPr>
        <w:lastRenderedPageBreak/>
        <w:t xml:space="preserve">Table 7.4.2.1.5-2: </w:t>
      </w:r>
      <w:r>
        <w:rPr>
          <w:lang w:val="en-US" w:eastAsia="ko-KR"/>
        </w:rPr>
        <w:t>MCData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16B01E9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6BE3C1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4B1310BF"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35764E8C" w14:textId="77777777" w:rsidR="00C336BB" w:rsidRDefault="00C336BB" w:rsidP="00DA72C9">
            <w:pPr>
              <w:pStyle w:val="TAH"/>
            </w:pPr>
            <w:r>
              <w:t>Description</w:t>
            </w:r>
          </w:p>
        </w:tc>
      </w:tr>
      <w:tr w:rsidR="00C336BB" w14:paraId="4D6FC5E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913BA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47AA3821"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8382852" w14:textId="77777777" w:rsidR="00C336BB" w:rsidRDefault="00C336BB" w:rsidP="00DA72C9">
            <w:pPr>
              <w:pStyle w:val="TAL"/>
            </w:pPr>
            <w:r>
              <w:t>The identity of the MCData user sending data</w:t>
            </w:r>
          </w:p>
        </w:tc>
      </w:tr>
      <w:tr w:rsidR="00C336BB" w14:paraId="39B47EB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40903C4"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8E25AE7" w14:textId="77777777" w:rsidR="00C336BB"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1EC654EB" w14:textId="77777777" w:rsidR="00C336BB" w:rsidRDefault="00C336BB" w:rsidP="00DA72C9">
            <w:pPr>
              <w:pStyle w:val="TAL"/>
              <w:rPr>
                <w:lang w:eastAsia="zh-CN"/>
              </w:rPr>
            </w:pPr>
            <w:r>
              <w:t>The identity of the MCData user towards which the data is sent</w:t>
            </w:r>
          </w:p>
        </w:tc>
      </w:tr>
      <w:tr w:rsidR="00C336BB" w14:paraId="720E77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6EB116"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D8C7B1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15A58D3" w14:textId="77777777" w:rsidR="00C336BB" w:rsidRDefault="00C336BB" w:rsidP="00DA72C9">
            <w:pPr>
              <w:pStyle w:val="TAL"/>
            </w:pPr>
            <w:r>
              <w:t>Identifies the conversation</w:t>
            </w:r>
          </w:p>
        </w:tc>
      </w:tr>
      <w:tr w:rsidR="00C336BB" w14:paraId="4FF7B3D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FFB5811"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586E4C55"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A732FA6" w14:textId="77777777" w:rsidR="00C336BB" w:rsidRDefault="00C336BB" w:rsidP="00DA72C9">
            <w:pPr>
              <w:pStyle w:val="TAL"/>
            </w:pPr>
            <w:r>
              <w:t>Identifies the MCData transaction</w:t>
            </w:r>
          </w:p>
        </w:tc>
      </w:tr>
      <w:tr w:rsidR="00C336BB" w14:paraId="0BF332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CBA41D3"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407C20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50640DC" w14:textId="77777777" w:rsidR="00C336BB" w:rsidRDefault="00C336BB" w:rsidP="00DA72C9">
            <w:pPr>
              <w:pStyle w:val="TAL"/>
            </w:pPr>
            <w:r>
              <w:t>Identifies the original MCData transaction to which the current transaction is a reply to</w:t>
            </w:r>
          </w:p>
        </w:tc>
      </w:tr>
      <w:tr w:rsidR="00C336BB" w14:paraId="3F2E7C5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BD41FED" w14:textId="77777777" w:rsidR="00C336BB" w:rsidRDefault="00C336BB" w:rsidP="00DA72C9">
            <w:pPr>
              <w:pStyle w:val="TAL"/>
            </w:pPr>
            <w:r>
              <w:t>Transaction type</w:t>
            </w:r>
          </w:p>
        </w:tc>
        <w:tc>
          <w:tcPr>
            <w:tcW w:w="994" w:type="dxa"/>
            <w:tcBorders>
              <w:top w:val="single" w:sz="4" w:space="0" w:color="000000"/>
              <w:left w:val="single" w:sz="4" w:space="0" w:color="000000"/>
              <w:bottom w:val="single" w:sz="4" w:space="0" w:color="000000"/>
              <w:right w:val="nil"/>
            </w:tcBorders>
            <w:hideMark/>
          </w:tcPr>
          <w:p w14:paraId="63D97C98"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98DC796" w14:textId="77777777" w:rsidR="00C336BB" w:rsidRDefault="00C336BB" w:rsidP="00DA72C9">
            <w:pPr>
              <w:pStyle w:val="TAL"/>
            </w:pPr>
            <w:r>
              <w:t>Session based transactions</w:t>
            </w:r>
          </w:p>
        </w:tc>
      </w:tr>
      <w:tr w:rsidR="00C336BB" w14:paraId="6D3C748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564EDF1"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3C093CA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96971B8" w14:textId="77777777" w:rsidR="00C336BB" w:rsidRDefault="00C336BB" w:rsidP="00DA72C9">
            <w:pPr>
              <w:pStyle w:val="TAL"/>
            </w:pPr>
            <w:r>
              <w:t>Indicates that the data request is for MCData emergency communication</w:t>
            </w:r>
          </w:p>
        </w:tc>
      </w:tr>
      <w:tr w:rsidR="00C336BB" w14:paraId="3DF56D0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4EA92B"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3BBCBFE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31A95E6" w14:textId="77777777" w:rsidR="00C336BB" w:rsidRDefault="00C336BB" w:rsidP="00DA72C9">
            <w:pPr>
              <w:pStyle w:val="TAL"/>
            </w:pPr>
            <w:r>
              <w:t>Indicates the disposition type expected from the receiver (i.e., delivered or read or both)</w:t>
            </w:r>
          </w:p>
        </w:tc>
      </w:tr>
      <w:tr w:rsidR="00C336BB" w14:paraId="10A0C397" w14:textId="77777777" w:rsidTr="00DA72C9">
        <w:trPr>
          <w:jc w:val="center"/>
        </w:trPr>
        <w:tc>
          <w:tcPr>
            <w:tcW w:w="3042" w:type="dxa"/>
            <w:tcBorders>
              <w:top w:val="single" w:sz="4" w:space="0" w:color="000000"/>
              <w:left w:val="single" w:sz="4" w:space="0" w:color="000000"/>
              <w:bottom w:val="single" w:sz="4" w:space="0" w:color="000000"/>
              <w:right w:val="nil"/>
            </w:tcBorders>
          </w:tcPr>
          <w:p w14:paraId="0B6367AE"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7F8D27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51FD0F9" w14:textId="77777777" w:rsidR="00C336BB" w:rsidRDefault="00C336BB" w:rsidP="00DA72C9">
            <w:pPr>
              <w:pStyle w:val="TAL"/>
            </w:pPr>
            <w:r>
              <w:t>Location of the Originating MCData user sending the SDS message</w:t>
            </w:r>
          </w:p>
        </w:tc>
      </w:tr>
      <w:tr w:rsidR="00C336BB" w14:paraId="23E9639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7C3740"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726038FC"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077183A" w14:textId="77777777" w:rsidR="00C336BB" w:rsidRDefault="00C336BB" w:rsidP="00DA72C9">
            <w:pPr>
              <w:pStyle w:val="TAL"/>
            </w:pPr>
            <w:r>
              <w:t>Indicates whether the SDS payload is for application consumption or MCData user consumption</w:t>
            </w:r>
          </w:p>
        </w:tc>
      </w:tr>
      <w:tr w:rsidR="00C336BB" w14:paraId="428ACB0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9DFE01"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0726530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44B9472" w14:textId="77777777" w:rsidR="00C336BB" w:rsidRDefault="00C336BB" w:rsidP="00DA72C9">
            <w:pPr>
              <w:pStyle w:val="TAL"/>
            </w:pPr>
            <w:r>
              <w:t>Identifies the application for which the payload is intended (e.g. text string, port address, URI)</w:t>
            </w:r>
          </w:p>
        </w:tc>
      </w:tr>
      <w:tr w:rsidR="00C336BB" w14:paraId="177A7DBD" w14:textId="77777777" w:rsidTr="00DA72C9">
        <w:trPr>
          <w:jc w:val="center"/>
        </w:trPr>
        <w:tc>
          <w:tcPr>
            <w:tcW w:w="3042" w:type="dxa"/>
            <w:tcBorders>
              <w:top w:val="single" w:sz="4" w:space="0" w:color="000000"/>
              <w:left w:val="single" w:sz="4" w:space="0" w:color="000000"/>
              <w:bottom w:val="single" w:sz="4" w:space="0" w:color="000000"/>
              <w:right w:val="nil"/>
            </w:tcBorders>
          </w:tcPr>
          <w:p w14:paraId="619ACD49"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0AC2674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EFFD425" w14:textId="77777777" w:rsidR="00C336BB" w:rsidRDefault="00C336BB" w:rsidP="00DA72C9">
            <w:pPr>
              <w:pStyle w:val="TAL"/>
            </w:pPr>
            <w:r>
              <w:t>Implementation specific information that is communicated to the recipient</w:t>
            </w:r>
          </w:p>
        </w:tc>
      </w:tr>
      <w:tr w:rsidR="00C336BB" w14:paraId="2A25E63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367D85"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327A4A8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88B115D" w14:textId="77777777" w:rsidR="00C336BB" w:rsidRDefault="00C336BB" w:rsidP="00DA72C9">
            <w:pPr>
              <w:pStyle w:val="TAL"/>
            </w:pPr>
            <w:r>
              <w:t>Media parameters offered</w:t>
            </w:r>
          </w:p>
        </w:tc>
      </w:tr>
      <w:tr w:rsidR="00C336BB" w14:paraId="47F4C98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AFDA61F" w14:textId="77777777" w:rsidR="00C336BB" w:rsidRDefault="00C336BB" w:rsidP="00DA72C9">
            <w:pPr>
              <w:pStyle w:val="TAL"/>
              <w:rPr>
                <w:lang w:eastAsia="zh-CN"/>
              </w:rPr>
            </w:pPr>
            <w:r>
              <w:rPr>
                <w:rFonts w:cs="Arial"/>
                <w:kern w:val="2"/>
                <w:szCs w:val="18"/>
              </w:rPr>
              <w:t>Requested priority</w:t>
            </w:r>
          </w:p>
        </w:tc>
        <w:tc>
          <w:tcPr>
            <w:tcW w:w="994" w:type="dxa"/>
            <w:tcBorders>
              <w:top w:val="single" w:sz="4" w:space="0" w:color="000000"/>
              <w:left w:val="single" w:sz="4" w:space="0" w:color="000000"/>
              <w:bottom w:val="single" w:sz="4" w:space="0" w:color="000000"/>
              <w:right w:val="nil"/>
            </w:tcBorders>
            <w:hideMark/>
          </w:tcPr>
          <w:p w14:paraId="3FDABA72" w14:textId="77777777" w:rsidR="00C336BB" w:rsidRDefault="00C336BB" w:rsidP="00DA72C9">
            <w:pPr>
              <w:pStyle w:val="TAL"/>
            </w:pPr>
            <w:r>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hideMark/>
          </w:tcPr>
          <w:p w14:paraId="452F7052"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communication session</w:t>
            </w:r>
          </w:p>
        </w:tc>
      </w:tr>
      <w:tr w:rsidR="00C336BB" w14:paraId="7849BC0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E38A9F"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3FBFDA5F" w14:textId="77777777" w:rsidR="00C336BB" w:rsidRDefault="00C336BB" w:rsidP="00C336BB"/>
    <w:p w14:paraId="3E294966" w14:textId="77777777" w:rsidR="00C336BB" w:rsidRPr="00AC69EA" w:rsidRDefault="00C336BB" w:rsidP="00C336BB">
      <w:pPr>
        <w:pStyle w:val="Heading5"/>
        <w:rPr>
          <w:rFonts w:eastAsia="SimSun"/>
        </w:rPr>
      </w:pPr>
      <w:bookmarkStart w:id="386" w:name="_Toc154923087"/>
      <w:r w:rsidRPr="003354E6">
        <w:rPr>
          <w:rFonts w:eastAsia="SimSun"/>
        </w:rPr>
        <w:t>7.4.2.1.</w:t>
      </w:r>
      <w:r>
        <w:rPr>
          <w:rFonts w:eastAsia="SimSun"/>
        </w:rPr>
        <w:t>6</w:t>
      </w:r>
      <w:r w:rsidRPr="003354E6">
        <w:rPr>
          <w:rFonts w:eastAsia="SimSun"/>
        </w:rPr>
        <w:tab/>
      </w:r>
      <w:r>
        <w:rPr>
          <w:rFonts w:eastAsia="SimSun"/>
        </w:rPr>
        <w:t>MCData session data response</w:t>
      </w:r>
      <w:bookmarkEnd w:id="386"/>
    </w:p>
    <w:p w14:paraId="50F1B48E" w14:textId="77777777" w:rsidR="00C336BB" w:rsidRDefault="00C336BB" w:rsidP="00C336BB">
      <w:r w:rsidRPr="009E0655">
        <w:t>Table </w:t>
      </w:r>
      <w:r>
        <w:t>7.4.2.1</w:t>
      </w:r>
      <w:r w:rsidRPr="005D0A05">
        <w:rPr>
          <w:lang w:eastAsia="ko-KR"/>
        </w:rPr>
        <w:t>.</w:t>
      </w:r>
      <w:r>
        <w:rPr>
          <w:lang w:eastAsia="ko-KR"/>
        </w:rPr>
        <w:t>6</w:t>
      </w:r>
      <w:r w:rsidRPr="009E0655">
        <w:t xml:space="preserve">-1 describes the information flow for the </w:t>
      </w:r>
      <w:r>
        <w:rPr>
          <w:lang w:eastAsia="ko-KR"/>
        </w:rPr>
        <w:t>MCData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63A89801" w14:textId="77777777" w:rsidR="00C336BB" w:rsidRDefault="00C336BB" w:rsidP="00C336BB">
      <w:pPr>
        <w:pStyle w:val="TH"/>
      </w:pPr>
      <w:r>
        <w:t>Table 7.4.2.1</w:t>
      </w:r>
      <w:r w:rsidRPr="009E0655">
        <w:t>.</w:t>
      </w:r>
      <w:r>
        <w:t>6</w:t>
      </w:r>
      <w:r w:rsidRPr="009E0655">
        <w:t>-</w:t>
      </w:r>
      <w:r>
        <w:t xml:space="preserve">1: </w:t>
      </w:r>
      <w:r>
        <w:rPr>
          <w:lang w:eastAsia="ko-KR"/>
        </w:rPr>
        <w:t>MCData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5288BB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DC5832"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01305D58"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779B104" w14:textId="77777777" w:rsidR="00C336BB" w:rsidRDefault="00C336BB" w:rsidP="00DA72C9">
            <w:pPr>
              <w:pStyle w:val="TAH"/>
            </w:pPr>
            <w:r>
              <w:t>Description</w:t>
            </w:r>
          </w:p>
        </w:tc>
      </w:tr>
      <w:tr w:rsidR="00C336BB" w14:paraId="741A32D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82632D"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3F23926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52B4908C" w14:textId="77777777" w:rsidR="00C336BB" w:rsidRPr="002C7CB4" w:rsidRDefault="00C336BB" w:rsidP="00DA72C9">
            <w:pPr>
              <w:pStyle w:val="TAL"/>
            </w:pPr>
            <w:r w:rsidRPr="002C7CB4">
              <w:t>The identity of the MCData user receiving data</w:t>
            </w:r>
          </w:p>
        </w:tc>
      </w:tr>
      <w:tr w:rsidR="00C336BB" w14:paraId="7955B4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1E0042"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15FCB1D4"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A3EE14B" w14:textId="77777777" w:rsidR="00C336BB" w:rsidRPr="002C7CB4" w:rsidRDefault="00C336BB" w:rsidP="00DA72C9">
            <w:pPr>
              <w:pStyle w:val="TAL"/>
              <w:rPr>
                <w:lang w:eastAsia="zh-CN"/>
              </w:rPr>
            </w:pPr>
            <w:r w:rsidRPr="002C7CB4">
              <w:t>The identity of the MCData user sent data</w:t>
            </w:r>
          </w:p>
        </w:tc>
      </w:tr>
      <w:tr w:rsidR="00C336BB" w14:paraId="685848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F9183D"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5A23C24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28E15A77" w14:textId="77777777" w:rsidR="00C336BB" w:rsidRPr="002C7CB4" w:rsidRDefault="00C336BB" w:rsidP="00DA72C9">
            <w:pPr>
              <w:pStyle w:val="TAL"/>
            </w:pPr>
            <w:r w:rsidRPr="002C7CB4">
              <w:t>Identifies the conversation</w:t>
            </w:r>
          </w:p>
        </w:tc>
      </w:tr>
      <w:tr w:rsidR="00C336BB" w14:paraId="647AE7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F32ADB"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14BFDD37"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F964FAA" w14:textId="77777777" w:rsidR="00C336BB" w:rsidRPr="002C7CB4" w:rsidRDefault="00C336BB" w:rsidP="00DA72C9">
            <w:pPr>
              <w:pStyle w:val="TAL"/>
            </w:pPr>
            <w:r w:rsidRPr="002C7CB4">
              <w:t>Media parameters selected</w:t>
            </w:r>
          </w:p>
        </w:tc>
      </w:tr>
    </w:tbl>
    <w:p w14:paraId="5A12E2CB" w14:textId="77777777" w:rsidR="00C336BB" w:rsidRDefault="00C336BB" w:rsidP="00C336BB">
      <w:pPr>
        <w:pStyle w:val="NO"/>
        <w:ind w:left="0" w:firstLine="0"/>
      </w:pPr>
    </w:p>
    <w:p w14:paraId="21937145" w14:textId="77777777" w:rsidR="00C336BB" w:rsidRPr="00AC69EA" w:rsidRDefault="00C336BB" w:rsidP="00C336BB">
      <w:pPr>
        <w:pStyle w:val="Heading5"/>
        <w:rPr>
          <w:rFonts w:eastAsia="SimSun"/>
        </w:rPr>
      </w:pPr>
      <w:bookmarkStart w:id="387" w:name="_Toc154923088"/>
      <w:r w:rsidRPr="003354E6">
        <w:rPr>
          <w:rFonts w:eastAsia="SimSun"/>
        </w:rPr>
        <w:t>7.4.2.1.</w:t>
      </w:r>
      <w:r>
        <w:rPr>
          <w:rFonts w:eastAsia="SimSun"/>
        </w:rPr>
        <w:t>7</w:t>
      </w:r>
      <w:r w:rsidRPr="003354E6">
        <w:rPr>
          <w:rFonts w:eastAsia="SimSun"/>
        </w:rPr>
        <w:tab/>
      </w:r>
      <w:r w:rsidRPr="005412BD">
        <w:rPr>
          <w:rFonts w:eastAsia="SimSun"/>
        </w:rPr>
        <w:t>MCData</w:t>
      </w:r>
      <w:r>
        <w:rPr>
          <w:rFonts w:eastAsia="SimSun"/>
        </w:rPr>
        <w:t xml:space="preserve"> group standalone data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387"/>
    </w:p>
    <w:p w14:paraId="306D30A5" w14:textId="77777777" w:rsidR="00C336BB" w:rsidRDefault="00C336BB" w:rsidP="00C336BB">
      <w:r w:rsidRPr="009E0655">
        <w:t>Table </w:t>
      </w:r>
      <w:r>
        <w:t>7.4.2.1</w:t>
      </w:r>
      <w:r w:rsidRPr="005D0A05">
        <w:rPr>
          <w:lang w:eastAsia="ko-KR"/>
        </w:rPr>
        <w:t>.</w:t>
      </w:r>
      <w:r>
        <w:rPr>
          <w:lang w:eastAsia="ko-KR"/>
        </w:rPr>
        <w:t>7</w:t>
      </w:r>
      <w:r w:rsidRPr="009E0655">
        <w:t xml:space="preserve">-1 describes the information flow for the </w:t>
      </w:r>
      <w:r>
        <w:rPr>
          <w:lang w:eastAsia="ko-KR"/>
        </w:rPr>
        <w:t>MCData group standalone data request</w:t>
      </w:r>
      <w:r>
        <w:t xml:space="preserve"> </w:t>
      </w:r>
      <w:r>
        <w:rPr>
          <w:lang w:eastAsia="ko-KR"/>
        </w:rPr>
        <w:t xml:space="preserve">(in subclause 7.4.2.5.2) </w:t>
      </w:r>
      <w:r>
        <w:t xml:space="preserve">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67EFF5D7" w14:textId="77777777" w:rsidR="00C336BB" w:rsidRDefault="00C336BB" w:rsidP="00C336BB">
      <w:pPr>
        <w:pStyle w:val="TH"/>
      </w:pPr>
      <w:r>
        <w:lastRenderedPageBreak/>
        <w:t>Table 7.4.2.1</w:t>
      </w:r>
      <w:r w:rsidRPr="009E0655">
        <w:t>.</w:t>
      </w:r>
      <w:r>
        <w:t>7</w:t>
      </w:r>
      <w:r w:rsidRPr="009E0655">
        <w:t>-</w:t>
      </w:r>
      <w:r>
        <w:t xml:space="preserve">1: </w:t>
      </w:r>
      <w:r>
        <w:rPr>
          <w:lang w:eastAsia="ko-KR"/>
        </w:rPr>
        <w:t xml:space="preserve">MCData group standalone data request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8F342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B739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F213D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3748DD" w14:textId="77777777" w:rsidR="00C336BB" w:rsidRDefault="00C336BB" w:rsidP="00DA72C9">
            <w:pPr>
              <w:pStyle w:val="TAH"/>
            </w:pPr>
            <w:r>
              <w:t>Description</w:t>
            </w:r>
          </w:p>
        </w:tc>
      </w:tr>
      <w:tr w:rsidR="00C336BB" w14:paraId="7335D2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4022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27C59F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953C44" w14:textId="77777777" w:rsidR="00C336BB" w:rsidRPr="002C7CB4" w:rsidRDefault="00C336BB" w:rsidP="00DA72C9">
            <w:pPr>
              <w:pStyle w:val="TAL"/>
            </w:pPr>
            <w:r w:rsidRPr="002C7CB4">
              <w:t>The identity of the MCData user sending data</w:t>
            </w:r>
          </w:p>
        </w:tc>
      </w:tr>
      <w:tr w:rsidR="00C336BB" w14:paraId="5EB20A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2CACBCC"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68F9378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D4684C" w14:textId="77777777" w:rsidR="00C336BB" w:rsidRPr="002C7CB4" w:rsidRDefault="00C336BB" w:rsidP="00DA72C9">
            <w:pPr>
              <w:pStyle w:val="TAL"/>
            </w:pPr>
            <w:r>
              <w:t>The associated functional alias of the MCData user sending data.</w:t>
            </w:r>
          </w:p>
        </w:tc>
      </w:tr>
      <w:tr w:rsidR="00C336BB" w14:paraId="615106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3CF64D"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10C1CA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79EB9E" w14:textId="77777777" w:rsidR="00C336BB" w:rsidRPr="002C7CB4" w:rsidRDefault="00C336BB" w:rsidP="00DA72C9">
            <w:pPr>
              <w:pStyle w:val="TAL"/>
            </w:pPr>
            <w:r w:rsidRPr="002C7CB4">
              <w:t>The MCData group ID to which the data is to be sent</w:t>
            </w:r>
          </w:p>
        </w:tc>
      </w:tr>
      <w:tr w:rsidR="00C336BB" w14:paraId="080F272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7FEBB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2830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217EEE" w14:textId="77777777" w:rsidR="00C336BB" w:rsidRPr="002C7CB4" w:rsidRDefault="00C336BB" w:rsidP="00DA72C9">
            <w:pPr>
              <w:pStyle w:val="TAL"/>
            </w:pPr>
            <w:r w:rsidRPr="002C7CB4">
              <w:t>Identifies the conversation</w:t>
            </w:r>
          </w:p>
        </w:tc>
      </w:tr>
      <w:tr w:rsidR="00C336BB" w14:paraId="5F2A62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5E1A4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D23BD9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F2DE802" w14:textId="77777777" w:rsidR="00C336BB" w:rsidRPr="002C7CB4" w:rsidRDefault="00C336BB" w:rsidP="00DA72C9">
            <w:pPr>
              <w:pStyle w:val="TAL"/>
            </w:pPr>
            <w:r w:rsidRPr="002C7CB4">
              <w:t>Identifies the MCData transaction</w:t>
            </w:r>
          </w:p>
        </w:tc>
      </w:tr>
      <w:tr w:rsidR="00C336BB" w14:paraId="6BED77A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11B72A"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5AACD15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E73BCA" w14:textId="77777777" w:rsidR="00C336BB" w:rsidRPr="002C7CB4" w:rsidRDefault="00C336BB" w:rsidP="00DA72C9">
            <w:pPr>
              <w:pStyle w:val="TAL"/>
            </w:pPr>
            <w:r w:rsidRPr="002C7CB4">
              <w:t>Identifies the original MCData transaction to which the current transaction is a reply to</w:t>
            </w:r>
          </w:p>
        </w:tc>
      </w:tr>
      <w:tr w:rsidR="00C336BB" w14:paraId="30478A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14B94F"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615CB9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311D8E" w14:textId="77777777" w:rsidR="00C336BB" w:rsidRPr="002C7CB4" w:rsidRDefault="00C336BB" w:rsidP="00DA72C9">
            <w:pPr>
              <w:pStyle w:val="TAL"/>
            </w:pPr>
            <w:r>
              <w:t>Indicates that the data request is for MCData emergency communication</w:t>
            </w:r>
          </w:p>
        </w:tc>
      </w:tr>
      <w:tr w:rsidR="00C336BB" w14:paraId="6D1CDD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88212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86C24B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C86022" w14:textId="77777777" w:rsidR="00C336BB" w:rsidRPr="002C7CB4" w:rsidRDefault="00C336BB" w:rsidP="00DA72C9">
            <w:pPr>
              <w:pStyle w:val="TAL"/>
            </w:pPr>
            <w:r w:rsidRPr="00AB5FED">
              <w:t>Indicates whether an emergency alert is to be sent</w:t>
            </w:r>
          </w:p>
        </w:tc>
      </w:tr>
      <w:tr w:rsidR="00C336BB" w14:paraId="7596F6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61E056"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50E7FA5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7ABC4E" w14:textId="77777777" w:rsidR="00C336BB" w:rsidRPr="002C7CB4" w:rsidRDefault="00C336BB" w:rsidP="00DA72C9">
            <w:pPr>
              <w:pStyle w:val="TAL"/>
            </w:pPr>
            <w:r>
              <w:t>Indicates that the data request is for MCData imminent peril communication</w:t>
            </w:r>
          </w:p>
        </w:tc>
      </w:tr>
      <w:tr w:rsidR="00C336BB" w14:paraId="5DFE61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6BD701"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3324049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D0529F" w14:textId="77777777" w:rsidR="00C336BB" w:rsidRPr="002C7CB4" w:rsidRDefault="00C336BB" w:rsidP="00DA72C9">
            <w:pPr>
              <w:pStyle w:val="TAL"/>
            </w:pPr>
            <w:r w:rsidRPr="002C7CB4">
              <w:t>Indicates the disposition type expected from the receiver (i.e., delivered or read or both)</w:t>
            </w:r>
          </w:p>
        </w:tc>
      </w:tr>
      <w:tr w:rsidR="00C336BB" w14:paraId="5FFD58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F7C662" w14:textId="77777777" w:rsidR="00C336BB" w:rsidRPr="0088179D" w:rsidRDefault="00C336BB" w:rsidP="00DA72C9">
            <w:pPr>
              <w:pStyle w:val="TAL"/>
            </w:pPr>
            <w:r w:rsidRPr="0088179D">
              <w:t>MCData ID list (see</w:t>
            </w:r>
            <w:r w:rsidRPr="0088179D">
              <w:rPr>
                <w:lang w:val="en-US"/>
              </w:rPr>
              <w:t> </w:t>
            </w:r>
            <w:r w:rsidRPr="0088179D">
              <w:t>NOTE</w:t>
            </w:r>
            <w:r w:rsidRPr="0088179D">
              <w:rPr>
                <w:lang w:val="en-US"/>
              </w:rPr>
              <w:t> 4</w:t>
            </w:r>
            <w:r w:rsidRPr="0088179D">
              <w:t>)</w:t>
            </w:r>
          </w:p>
        </w:tc>
        <w:tc>
          <w:tcPr>
            <w:tcW w:w="993" w:type="dxa"/>
            <w:tcBorders>
              <w:top w:val="single" w:sz="4" w:space="0" w:color="000000"/>
              <w:left w:val="single" w:sz="4" w:space="0" w:color="000000"/>
              <w:bottom w:val="single" w:sz="4" w:space="0" w:color="000000"/>
            </w:tcBorders>
            <w:shd w:val="clear" w:color="auto" w:fill="auto"/>
          </w:tcPr>
          <w:p w14:paraId="76825EB6" w14:textId="77777777" w:rsidR="00C336BB" w:rsidRPr="0088179D" w:rsidRDefault="00C336BB" w:rsidP="00DA72C9">
            <w:pPr>
              <w:pStyle w:val="TAL"/>
            </w:pPr>
            <w:r w:rsidRPr="0088179D">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2786668" w14:textId="77777777" w:rsidR="00C336BB" w:rsidRPr="0088179D" w:rsidRDefault="00C336BB" w:rsidP="00DA72C9">
            <w:pPr>
              <w:pStyle w:val="TAL"/>
            </w:pPr>
            <w:r w:rsidRPr="0088179D">
              <w:t xml:space="preserve">The </w:t>
            </w:r>
            <w:r w:rsidRPr="0088179D">
              <w:rPr>
                <w:rFonts w:hint="eastAsia"/>
                <w:lang w:eastAsia="zh-CN"/>
              </w:rPr>
              <w:t>specified</w:t>
            </w:r>
            <w:r w:rsidRPr="0088179D">
              <w:t xml:space="preserve"> MCData users who should send a disposition notification message</w:t>
            </w:r>
            <w:r w:rsidRPr="0088179D">
              <w:rPr>
                <w:rFonts w:hint="eastAsia"/>
                <w:lang w:eastAsia="zh-CN"/>
              </w:rPr>
              <w:t>.</w:t>
            </w:r>
          </w:p>
        </w:tc>
      </w:tr>
      <w:tr w:rsidR="00C336BB" w14:paraId="6885E9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42CE11"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3EE8268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1A3C3D"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69B318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579DA2"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604736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0E467E" w14:textId="77777777" w:rsidR="00C336BB" w:rsidRPr="002C7CB4" w:rsidRDefault="00C336BB" w:rsidP="00DA72C9">
            <w:pPr>
              <w:pStyle w:val="TAL"/>
            </w:pPr>
            <w:r>
              <w:t>Location of the Originating MCData user sending the SDS</w:t>
            </w:r>
          </w:p>
        </w:tc>
      </w:tr>
      <w:tr w:rsidR="00C336BB" w14:paraId="4D96CB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BDFB53"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shd w:val="clear" w:color="auto" w:fill="auto"/>
          </w:tcPr>
          <w:p w14:paraId="115F692F"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52F53C" w14:textId="77777777" w:rsidR="00C336BB" w:rsidRPr="002C7CB4" w:rsidRDefault="00C336BB" w:rsidP="00DA72C9">
            <w:pPr>
              <w:pStyle w:val="TAL"/>
            </w:pPr>
            <w:r w:rsidRPr="002C7CB4">
              <w:t>Identifies the application for which the payload is intended (e.g. text string, port address, URI)</w:t>
            </w:r>
          </w:p>
        </w:tc>
      </w:tr>
      <w:tr w:rsidR="00C336BB" w14:paraId="424FD8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04EDC7"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3122C5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F45AE5" w14:textId="77777777" w:rsidR="00C336BB" w:rsidRPr="002C7CB4" w:rsidRDefault="00C336BB" w:rsidP="00DA72C9">
            <w:pPr>
              <w:pStyle w:val="TAL"/>
            </w:pPr>
            <w:r>
              <w:t>Implementation specific information that is communicated to the recipient</w:t>
            </w:r>
          </w:p>
        </w:tc>
      </w:tr>
      <w:tr w:rsidR="00C336BB" w14:paraId="3622A8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2FF57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26E8C4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D3B063" w14:textId="77777777" w:rsidR="00C336BB" w:rsidRPr="002C7CB4" w:rsidRDefault="00C336BB" w:rsidP="00DA72C9">
            <w:pPr>
              <w:pStyle w:val="TAL"/>
            </w:pPr>
            <w:r w:rsidRPr="002C7CB4">
              <w:t>SDS content</w:t>
            </w:r>
          </w:p>
        </w:tc>
      </w:tr>
      <w:tr w:rsidR="00C336BB" w14:paraId="7C52489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AF841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6C549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58F692C0"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p w14:paraId="0668C4CB"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7BB755BD" w14:textId="77777777" w:rsidR="00C336BB" w:rsidRDefault="00C336BB" w:rsidP="00C336BB">
      <w:pPr>
        <w:pStyle w:val="NO"/>
        <w:ind w:left="0" w:firstLine="0"/>
      </w:pPr>
    </w:p>
    <w:p w14:paraId="43613D27" w14:textId="77777777" w:rsidR="00C336BB" w:rsidRPr="00AC69EA" w:rsidRDefault="00C336BB" w:rsidP="00C336BB">
      <w:pPr>
        <w:pStyle w:val="Heading5"/>
        <w:rPr>
          <w:rFonts w:eastAsia="SimSun"/>
        </w:rPr>
      </w:pPr>
      <w:bookmarkStart w:id="388" w:name="_Toc154923089"/>
      <w:r w:rsidRPr="003354E6">
        <w:rPr>
          <w:rFonts w:eastAsia="SimSun"/>
        </w:rPr>
        <w:t>7.4.2.1.</w:t>
      </w:r>
      <w:r>
        <w:rPr>
          <w:rFonts w:eastAsia="SimSun"/>
        </w:rPr>
        <w:t>8</w:t>
      </w:r>
      <w:r w:rsidRPr="003354E6">
        <w:rPr>
          <w:rFonts w:eastAsia="SimSun"/>
        </w:rPr>
        <w:tab/>
      </w:r>
      <w:r>
        <w:rPr>
          <w:rFonts w:eastAsia="SimSun"/>
        </w:rPr>
        <w:t>MCData group standalone data request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88"/>
    </w:p>
    <w:p w14:paraId="0473E700" w14:textId="77777777" w:rsidR="00C336BB" w:rsidRDefault="00C336BB" w:rsidP="00C336BB">
      <w:r w:rsidRPr="009E0655">
        <w:t>Table </w:t>
      </w:r>
      <w:r>
        <w:t>7.4.2.1</w:t>
      </w:r>
      <w:r w:rsidRPr="005D0A05">
        <w:rPr>
          <w:lang w:eastAsia="ko-KR"/>
        </w:rPr>
        <w:t>.</w:t>
      </w:r>
      <w:r>
        <w:rPr>
          <w:lang w:eastAsia="ko-KR"/>
        </w:rPr>
        <w:t>8</w:t>
      </w:r>
      <w:r w:rsidRPr="009E0655">
        <w:t xml:space="preserve">-1 describes the information flow for the </w:t>
      </w:r>
      <w:r>
        <w:rPr>
          <w:lang w:eastAsia="ko-KR"/>
        </w:rPr>
        <w:t>MCData group standalone data request (in subclause 7.4.2.5.2)</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6D7198B4" w14:textId="77777777" w:rsidR="00C336BB" w:rsidRDefault="00C336BB" w:rsidP="00C336BB">
      <w:pPr>
        <w:pStyle w:val="TH"/>
      </w:pPr>
      <w:r>
        <w:lastRenderedPageBreak/>
        <w:t>Table 7.4.2.1</w:t>
      </w:r>
      <w:r w:rsidRPr="009E0655">
        <w:t>.</w:t>
      </w:r>
      <w:r>
        <w:t>8</w:t>
      </w:r>
      <w:r w:rsidRPr="009E0655">
        <w:t>-</w:t>
      </w:r>
      <w:r>
        <w:t xml:space="preserve">1: </w:t>
      </w:r>
      <w:r>
        <w:rPr>
          <w:lang w:eastAsia="ko-KR"/>
        </w:rPr>
        <w:t xml:space="preserve">MCData group standalone data request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993"/>
        <w:gridCol w:w="4605"/>
      </w:tblGrid>
      <w:tr w:rsidR="00C336BB" w14:paraId="1CFF68C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FC29F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9E2332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D1643E" w14:textId="77777777" w:rsidR="00C336BB" w:rsidRDefault="00C336BB" w:rsidP="00DA72C9">
            <w:pPr>
              <w:pStyle w:val="TAH"/>
            </w:pPr>
            <w:r>
              <w:t>Description</w:t>
            </w:r>
          </w:p>
        </w:tc>
      </w:tr>
      <w:tr w:rsidR="00C336BB" w14:paraId="25C400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6374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B73ADA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D9133D" w14:textId="77777777" w:rsidR="00C336BB" w:rsidRPr="002C7CB4" w:rsidRDefault="00C336BB" w:rsidP="00DA72C9">
            <w:pPr>
              <w:pStyle w:val="TAL"/>
            </w:pPr>
            <w:r w:rsidRPr="002C7CB4">
              <w:t>The identity of the MCData user sending data</w:t>
            </w:r>
          </w:p>
        </w:tc>
      </w:tr>
      <w:tr w:rsidR="00C336BB" w14:paraId="082118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62528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3606393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CD401B" w14:textId="77777777" w:rsidR="00C336BB" w:rsidRPr="002C7CB4" w:rsidRDefault="00C336BB" w:rsidP="00DA72C9">
            <w:pPr>
              <w:pStyle w:val="TAL"/>
            </w:pPr>
            <w:r>
              <w:t>The associated functional alias of the MCData user sending data.</w:t>
            </w:r>
          </w:p>
        </w:tc>
      </w:tr>
      <w:tr w:rsidR="00C336BB" w14:paraId="43DFB8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C29917"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5C77EEE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151553" w14:textId="77777777" w:rsidR="00C336BB" w:rsidRPr="002C7CB4" w:rsidRDefault="00C336BB" w:rsidP="00DA72C9">
            <w:pPr>
              <w:pStyle w:val="TAL"/>
            </w:pPr>
            <w:r w:rsidRPr="002C7CB4">
              <w:t>The MCData group ID to which the data is to be sent</w:t>
            </w:r>
          </w:p>
        </w:tc>
      </w:tr>
      <w:tr w:rsidR="00C336BB" w14:paraId="643190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C3DA7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CA0E917"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1AD387" w14:textId="77777777" w:rsidR="00C336BB" w:rsidRPr="002C7CB4" w:rsidRDefault="00C336BB" w:rsidP="00DA72C9">
            <w:pPr>
              <w:pStyle w:val="TAL"/>
              <w:rPr>
                <w:lang w:eastAsia="zh-CN"/>
              </w:rPr>
            </w:pPr>
            <w:r w:rsidRPr="002C7CB4">
              <w:t>The identity of the MCData user towards which the data is sent</w:t>
            </w:r>
          </w:p>
        </w:tc>
      </w:tr>
      <w:tr w:rsidR="00C336BB" w14:paraId="673A79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700A6D"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14CF1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D13066" w14:textId="77777777" w:rsidR="00C336BB" w:rsidRPr="002C7CB4" w:rsidRDefault="00C336BB" w:rsidP="00DA72C9">
            <w:pPr>
              <w:pStyle w:val="TAL"/>
            </w:pPr>
            <w:r w:rsidRPr="002C7CB4">
              <w:t>Identifies the conversation</w:t>
            </w:r>
          </w:p>
        </w:tc>
      </w:tr>
      <w:tr w:rsidR="00C336BB" w14:paraId="6B217D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4DF8F7"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4F54E6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2D2CEF" w14:textId="77777777" w:rsidR="00C336BB" w:rsidRPr="002C7CB4" w:rsidRDefault="00C336BB" w:rsidP="00DA72C9">
            <w:pPr>
              <w:pStyle w:val="TAL"/>
            </w:pPr>
            <w:r w:rsidRPr="002C7CB4">
              <w:t>Identifies the MCData transaction</w:t>
            </w:r>
          </w:p>
        </w:tc>
      </w:tr>
      <w:tr w:rsidR="00C336BB" w14:paraId="0CFA8F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E4FFE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323A7C0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46E5D" w14:textId="77777777" w:rsidR="00C336BB" w:rsidRPr="002C7CB4" w:rsidRDefault="00C336BB" w:rsidP="00DA72C9">
            <w:pPr>
              <w:pStyle w:val="TAL"/>
            </w:pPr>
            <w:r w:rsidRPr="002C7CB4">
              <w:t>Identifies the original MCData transaction to which the current transaction is a reply to</w:t>
            </w:r>
          </w:p>
        </w:tc>
      </w:tr>
      <w:tr w:rsidR="00C336BB" w14:paraId="1FA3E7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52627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A9882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C9468A" w14:textId="77777777" w:rsidR="00C336BB" w:rsidRPr="002C7CB4" w:rsidRDefault="00C336BB" w:rsidP="00DA72C9">
            <w:pPr>
              <w:pStyle w:val="TAL"/>
            </w:pPr>
            <w:r>
              <w:t>Indicates that the data request is for MCData emergency communication</w:t>
            </w:r>
          </w:p>
        </w:tc>
      </w:tr>
      <w:tr w:rsidR="00C336BB" w14:paraId="77BCA6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F7DFFC" w14:textId="77777777" w:rsidR="00C336BB" w:rsidRPr="002C7CB4" w:rsidRDefault="00C336BB" w:rsidP="00DA72C9">
            <w:pPr>
              <w:pStyle w:val="TAL"/>
            </w:pPr>
            <w:r w:rsidRPr="00AB5FED">
              <w:t>Alert indicator</w:t>
            </w:r>
            <w:r>
              <w:t xml:space="preserve"> (see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958A61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E9ADC8" w14:textId="77777777" w:rsidR="00C336BB" w:rsidRPr="002C7CB4" w:rsidRDefault="00C336BB" w:rsidP="00DA72C9">
            <w:pPr>
              <w:pStyle w:val="TAL"/>
            </w:pPr>
            <w:r w:rsidRPr="00AB5FED">
              <w:t>Indicates whether an emergency alert is to be sent</w:t>
            </w:r>
          </w:p>
        </w:tc>
      </w:tr>
      <w:tr w:rsidR="00C336BB" w14:paraId="7967193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3FE1F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7CCD986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65D6E8D" w14:textId="77777777" w:rsidR="00C336BB" w:rsidRPr="002C7CB4" w:rsidRDefault="00C336BB" w:rsidP="00DA72C9">
            <w:pPr>
              <w:pStyle w:val="TAL"/>
            </w:pPr>
            <w:r>
              <w:t>Indicates that the data request is for MCData imminent peril communication</w:t>
            </w:r>
          </w:p>
        </w:tc>
      </w:tr>
      <w:tr w:rsidR="00C336BB" w14:paraId="24B24B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3F7F3F"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360137C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C5A75B" w14:textId="77777777" w:rsidR="00C336BB" w:rsidRPr="002C7CB4" w:rsidRDefault="00C336BB" w:rsidP="00DA72C9">
            <w:pPr>
              <w:pStyle w:val="TAL"/>
            </w:pPr>
            <w:r w:rsidRPr="002C7CB4">
              <w:t>Indicates the disposition type expected from the receiver (i.e., delivered or read or both)</w:t>
            </w:r>
          </w:p>
        </w:tc>
      </w:tr>
      <w:tr w:rsidR="00C336BB" w14:paraId="1D45B6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0C9689" w14:textId="77777777" w:rsidR="00C336BB" w:rsidRPr="002C7CB4" w:rsidRDefault="00C336BB" w:rsidP="00DA72C9">
            <w:pPr>
              <w:pStyle w:val="TAL"/>
            </w:pPr>
            <w:r w:rsidRPr="00F86F96">
              <w:t>MCData ID list (see NOTE 4)</w:t>
            </w:r>
          </w:p>
        </w:tc>
        <w:tc>
          <w:tcPr>
            <w:tcW w:w="993" w:type="dxa"/>
            <w:tcBorders>
              <w:top w:val="single" w:sz="4" w:space="0" w:color="000000"/>
              <w:left w:val="single" w:sz="4" w:space="0" w:color="000000"/>
              <w:bottom w:val="single" w:sz="4" w:space="0" w:color="000000"/>
            </w:tcBorders>
            <w:shd w:val="clear" w:color="auto" w:fill="auto"/>
          </w:tcPr>
          <w:p w14:paraId="68F7FC4E" w14:textId="77777777" w:rsidR="00C336BB" w:rsidRPr="002C7CB4" w:rsidRDefault="00C336BB" w:rsidP="00DA72C9">
            <w:pPr>
              <w:pStyle w:val="TAL"/>
            </w:pPr>
            <w:r w:rsidRPr="00F86F96">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9723D1" w14:textId="77777777" w:rsidR="00C336BB" w:rsidRPr="002C7CB4" w:rsidRDefault="00C336BB" w:rsidP="00DA72C9">
            <w:pPr>
              <w:pStyle w:val="TAL"/>
            </w:pPr>
            <w:r w:rsidRPr="00F86F96">
              <w:t>The specified MCData users who should send disposition notification message.</w:t>
            </w:r>
          </w:p>
        </w:tc>
      </w:tr>
      <w:tr w:rsidR="00C336BB" w14:paraId="71CE19A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76774F"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59CBD7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12A197"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1047A9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BA5EC1"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2AD1D22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78EDCD" w14:textId="77777777" w:rsidR="00C336BB" w:rsidRPr="002C7CB4" w:rsidRDefault="00C336BB" w:rsidP="00DA72C9">
            <w:pPr>
              <w:pStyle w:val="TAL"/>
            </w:pPr>
            <w:r>
              <w:t>Location of the Originating MCData user sending the SDS</w:t>
            </w:r>
          </w:p>
        </w:tc>
      </w:tr>
      <w:tr w:rsidR="00C336BB" w14:paraId="0BEB1E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2DB19E"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shd w:val="clear" w:color="auto" w:fill="auto"/>
          </w:tcPr>
          <w:p w14:paraId="7C03B5F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68AE15" w14:textId="77777777" w:rsidR="00C336BB" w:rsidRPr="002C7CB4" w:rsidRDefault="00C336BB" w:rsidP="00DA72C9">
            <w:pPr>
              <w:pStyle w:val="TAL"/>
            </w:pPr>
            <w:r w:rsidRPr="002C7CB4">
              <w:t>Identifies the application for which the payload is intended (e.g. text string, port address, URI)</w:t>
            </w:r>
          </w:p>
        </w:tc>
      </w:tr>
      <w:tr w:rsidR="00C336BB" w14:paraId="14D7C2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EE369D"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2EB212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7147AF" w14:textId="77777777" w:rsidR="00C336BB" w:rsidRPr="002C7CB4" w:rsidRDefault="00C336BB" w:rsidP="00DA72C9">
            <w:pPr>
              <w:pStyle w:val="TAL"/>
            </w:pPr>
            <w:r>
              <w:t>Implementation specific information that is communicated to the recipient</w:t>
            </w:r>
          </w:p>
        </w:tc>
      </w:tr>
      <w:tr w:rsidR="00C336BB" w14:paraId="6ECD12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4F0A4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574A9C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5A1463" w14:textId="77777777" w:rsidR="00C336BB" w:rsidRPr="002C7CB4" w:rsidRDefault="00C336BB" w:rsidP="00DA72C9">
            <w:pPr>
              <w:pStyle w:val="TAL"/>
            </w:pPr>
            <w:r w:rsidRPr="002C7CB4">
              <w:t>SDS content</w:t>
            </w:r>
          </w:p>
        </w:tc>
      </w:tr>
      <w:tr w:rsidR="00C336BB" w14:paraId="053D1C1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3E232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6D6956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12EB09D"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payload is for application consumption.</w:t>
            </w:r>
          </w:p>
          <w:p w14:paraId="273A5E37"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146BED29" w14:textId="77777777" w:rsidR="00C336BB" w:rsidRPr="00184E27" w:rsidRDefault="00C336BB" w:rsidP="00C336BB">
      <w:pPr>
        <w:rPr>
          <w:rFonts w:eastAsia="SimSun"/>
        </w:rPr>
      </w:pPr>
    </w:p>
    <w:p w14:paraId="0B75FDF6" w14:textId="77777777" w:rsidR="00C336BB" w:rsidRPr="00AC69EA" w:rsidRDefault="00C336BB" w:rsidP="00C336BB">
      <w:pPr>
        <w:pStyle w:val="Heading5"/>
        <w:rPr>
          <w:rFonts w:eastAsia="SimSun"/>
        </w:rPr>
      </w:pPr>
      <w:bookmarkStart w:id="389" w:name="_Toc154923090"/>
      <w:r w:rsidRPr="003354E6">
        <w:rPr>
          <w:rFonts w:eastAsia="SimSun"/>
        </w:rPr>
        <w:t>7.4.2.1.</w:t>
      </w:r>
      <w:r>
        <w:rPr>
          <w:rFonts w:eastAsia="SimSun"/>
        </w:rPr>
        <w:t>9</w:t>
      </w:r>
      <w:r w:rsidRPr="003354E6">
        <w:rPr>
          <w:rFonts w:eastAsia="SimSun"/>
        </w:rPr>
        <w:tab/>
      </w:r>
      <w:r>
        <w:rPr>
          <w:rFonts w:eastAsia="SimSun"/>
        </w:rPr>
        <w:t>MCData data disposition notification</w:t>
      </w:r>
      <w:r w:rsidRPr="0011500C">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89"/>
    </w:p>
    <w:p w14:paraId="489C8575" w14:textId="77777777" w:rsidR="00C336BB" w:rsidRDefault="00C336BB" w:rsidP="00C336BB">
      <w:r w:rsidRPr="009E0655">
        <w:t>Table </w:t>
      </w:r>
      <w:r>
        <w:t>7.4.2.1</w:t>
      </w:r>
      <w:r w:rsidRPr="005D0A05">
        <w:rPr>
          <w:lang w:eastAsia="ko-KR"/>
        </w:rPr>
        <w:t>.</w:t>
      </w:r>
      <w:r>
        <w:rPr>
          <w:lang w:eastAsia="ko-KR"/>
        </w:rPr>
        <w:t>9</w:t>
      </w:r>
      <w:r w:rsidRPr="009E0655">
        <w:t xml:space="preserve">-1 describes the information flow for the </w:t>
      </w:r>
      <w:r>
        <w:rPr>
          <w:lang w:eastAsia="ko-KR"/>
        </w:rPr>
        <w:t>MCData data disposition notification(s)</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37B8B119" w14:textId="77777777" w:rsidR="00C336BB" w:rsidRPr="003A4F26" w:rsidRDefault="00C336BB" w:rsidP="00C336BB">
      <w:pPr>
        <w:pStyle w:val="TH"/>
      </w:pPr>
      <w:r>
        <w:t>Table 7.4.2.1</w:t>
      </w:r>
      <w:r w:rsidRPr="009E0655">
        <w:t>.</w:t>
      </w:r>
      <w:r>
        <w:t>9</w:t>
      </w:r>
      <w:r w:rsidRPr="009E0655">
        <w:t>-</w:t>
      </w:r>
      <w:r>
        <w:t xml:space="preserve">1: </w:t>
      </w:r>
      <w:r>
        <w:rPr>
          <w:lang w:eastAsia="ko-KR"/>
        </w:rPr>
        <w:t>MCData data disposition notification(s)</w:t>
      </w:r>
      <w:r w:rsidRPr="003A4F26">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1008"/>
        <w:gridCol w:w="4590"/>
      </w:tblGrid>
      <w:tr w:rsidR="00C336BB" w14:paraId="7E6DE47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6ECC85"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CA8EC40"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77C163C" w14:textId="77777777" w:rsidR="00C336BB" w:rsidRDefault="00C336BB" w:rsidP="00DA72C9">
            <w:pPr>
              <w:pStyle w:val="TAH"/>
            </w:pPr>
            <w:r>
              <w:t>Description</w:t>
            </w:r>
          </w:p>
        </w:tc>
      </w:tr>
      <w:tr w:rsidR="00C336BB" w14:paraId="773AE0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E2C64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0EDD873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398C7E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77E463E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D0306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5DCF3B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7FBF8E" w14:textId="77777777" w:rsidR="00C336BB" w:rsidRPr="002C7CB4" w:rsidRDefault="00C336BB" w:rsidP="00DA72C9">
            <w:pPr>
              <w:pStyle w:val="TAL"/>
            </w:pPr>
            <w:r w:rsidRPr="002C7CB4">
              <w:t>The identity of the MCData user sending notification</w:t>
            </w:r>
          </w:p>
        </w:tc>
      </w:tr>
      <w:tr w:rsidR="00C336BB" w14:paraId="329F28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D99366"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8F87AE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9001BA" w14:textId="77777777" w:rsidR="00C336BB" w:rsidRPr="002C7CB4" w:rsidRDefault="00C336BB" w:rsidP="00DA72C9">
            <w:pPr>
              <w:pStyle w:val="TAL"/>
            </w:pPr>
            <w:r w:rsidRPr="002C7CB4">
              <w:t>Identifies the conversation</w:t>
            </w:r>
          </w:p>
        </w:tc>
      </w:tr>
      <w:tr w:rsidR="00C336BB" w14:paraId="13E570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E32C86"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0C2FC3D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F7984B9" w14:textId="77777777" w:rsidR="00C336BB" w:rsidRPr="002C7CB4" w:rsidRDefault="00C336BB" w:rsidP="00DA72C9">
            <w:pPr>
              <w:pStyle w:val="TAL"/>
            </w:pPr>
            <w:r w:rsidRPr="002C7CB4">
              <w:t>Identity of the original MCData transaction</w:t>
            </w:r>
          </w:p>
        </w:tc>
      </w:tr>
      <w:tr w:rsidR="00C336BB" w14:paraId="0852AF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220F92"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09BC2DE2"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338E26A" w14:textId="77777777" w:rsidR="00C336BB" w:rsidRPr="002C7CB4" w:rsidRDefault="00C336BB" w:rsidP="00DA72C9">
            <w:pPr>
              <w:pStyle w:val="TAL"/>
            </w:pPr>
            <w:r w:rsidRPr="002C7CB4">
              <w:t>Disposition which is delivered or read or both</w:t>
            </w:r>
          </w:p>
        </w:tc>
      </w:tr>
    </w:tbl>
    <w:p w14:paraId="6724E8FE" w14:textId="77777777" w:rsidR="00C336BB" w:rsidRPr="0011500C" w:rsidRDefault="00C336BB" w:rsidP="00C336BB">
      <w:pPr>
        <w:pStyle w:val="NO"/>
        <w:ind w:left="0" w:firstLine="0"/>
      </w:pPr>
    </w:p>
    <w:p w14:paraId="0E0B4A65" w14:textId="77777777" w:rsidR="00C336BB" w:rsidRPr="00AC69EA" w:rsidRDefault="00C336BB" w:rsidP="00C336BB">
      <w:pPr>
        <w:pStyle w:val="Heading5"/>
        <w:rPr>
          <w:rFonts w:eastAsia="SimSun"/>
        </w:rPr>
      </w:pPr>
      <w:bookmarkStart w:id="390" w:name="_Toc154923091"/>
      <w:r w:rsidRPr="003354E6">
        <w:rPr>
          <w:rFonts w:eastAsia="SimSun"/>
        </w:rPr>
        <w:t>7.4.2.1.</w:t>
      </w:r>
      <w:r>
        <w:rPr>
          <w:rFonts w:eastAsia="SimSun"/>
        </w:rPr>
        <w:t>9A</w:t>
      </w:r>
      <w:r w:rsidRPr="003354E6">
        <w:rPr>
          <w:rFonts w:eastAsia="SimSun"/>
        </w:rPr>
        <w:tab/>
      </w:r>
      <w:r>
        <w:rPr>
          <w:rFonts w:eastAsia="SimSun"/>
        </w:rPr>
        <w:t>MCData aggregated data disposition notification</w:t>
      </w:r>
      <w:bookmarkEnd w:id="390"/>
    </w:p>
    <w:p w14:paraId="6231AA4E" w14:textId="77777777" w:rsidR="00C336BB" w:rsidRDefault="00C336BB" w:rsidP="00C336BB">
      <w:r w:rsidRPr="009E0655">
        <w:t>Table </w:t>
      </w:r>
      <w:r>
        <w:t>7.4.2.1</w:t>
      </w:r>
      <w:r w:rsidRPr="005D0A05">
        <w:rPr>
          <w:lang w:eastAsia="ko-KR"/>
        </w:rPr>
        <w:t>.</w:t>
      </w:r>
      <w:r>
        <w:rPr>
          <w:lang w:eastAsia="ko-KR"/>
        </w:rPr>
        <w:t>9A</w:t>
      </w:r>
      <w:r w:rsidRPr="009E0655">
        <w:t xml:space="preserve">-1 describes the information flow for the </w:t>
      </w:r>
      <w:r>
        <w:rPr>
          <w:lang w:eastAsia="ko-KR"/>
        </w:rPr>
        <w:t>MCData aggregated data disposition notification</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r>
        <w:t>, indicating the result of a request for an SDS delivery to an MCData group</w:t>
      </w:r>
      <w:r w:rsidRPr="009E0655">
        <w:t>.</w:t>
      </w:r>
    </w:p>
    <w:p w14:paraId="265F5338" w14:textId="77777777" w:rsidR="00C336BB" w:rsidRPr="003A4F26" w:rsidRDefault="00C336BB" w:rsidP="00C336BB">
      <w:pPr>
        <w:pStyle w:val="TH"/>
      </w:pPr>
      <w:r>
        <w:lastRenderedPageBreak/>
        <w:t>Table 7.4.2.1</w:t>
      </w:r>
      <w:r w:rsidRPr="009E0655">
        <w:t>.</w:t>
      </w:r>
      <w:r>
        <w:t>9A</w:t>
      </w:r>
      <w:r w:rsidRPr="009E0655">
        <w:t>-</w:t>
      </w:r>
      <w:r>
        <w:t xml:space="preserve">1: </w:t>
      </w:r>
      <w:r>
        <w:rPr>
          <w:lang w:eastAsia="ko-KR"/>
        </w:rPr>
        <w:t>MCData aggregated data disposition notification</w:t>
      </w:r>
      <w:r w:rsidRPr="003A4F26">
        <w:rPr>
          <w:rFonts w:eastAsia="SimSun"/>
        </w:rPr>
        <w:t xml:space="preserve"> </w:t>
      </w:r>
    </w:p>
    <w:tbl>
      <w:tblPr>
        <w:tblW w:w="8640" w:type="dxa"/>
        <w:jc w:val="center"/>
        <w:tblLayout w:type="fixed"/>
        <w:tblLook w:val="0000" w:firstRow="0" w:lastRow="0" w:firstColumn="0" w:lastColumn="0" w:noHBand="0" w:noVBand="0"/>
      </w:tblPr>
      <w:tblGrid>
        <w:gridCol w:w="3042"/>
        <w:gridCol w:w="1008"/>
        <w:gridCol w:w="4590"/>
      </w:tblGrid>
      <w:tr w:rsidR="00C336BB" w14:paraId="0EF6AF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085FD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65276EF"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A9538B" w14:textId="77777777" w:rsidR="00C336BB" w:rsidRDefault="00C336BB" w:rsidP="00DA72C9">
            <w:pPr>
              <w:pStyle w:val="TAH"/>
            </w:pPr>
            <w:r>
              <w:t>Description</w:t>
            </w:r>
          </w:p>
        </w:tc>
      </w:tr>
      <w:tr w:rsidR="00C336BB" w14:paraId="590105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A917DF"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A059728"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384CED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45D61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B1315" w14:textId="77777777" w:rsidR="00C336BB" w:rsidRPr="002C7CB4" w:rsidRDefault="00C336BB" w:rsidP="00DA72C9">
            <w:pPr>
              <w:pStyle w:val="TAL"/>
              <w:rPr>
                <w:lang w:eastAsia="zh-CN"/>
              </w:rPr>
            </w:pPr>
            <w:r>
              <w:t>Number of Aggregated Notifications</w:t>
            </w:r>
          </w:p>
        </w:tc>
        <w:tc>
          <w:tcPr>
            <w:tcW w:w="1008" w:type="dxa"/>
            <w:tcBorders>
              <w:top w:val="single" w:sz="4" w:space="0" w:color="000000"/>
              <w:left w:val="single" w:sz="4" w:space="0" w:color="000000"/>
              <w:bottom w:val="single" w:sz="4" w:space="0" w:color="000000"/>
            </w:tcBorders>
            <w:shd w:val="clear" w:color="auto" w:fill="auto"/>
          </w:tcPr>
          <w:p w14:paraId="3627C2A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E635916" w14:textId="77777777" w:rsidR="00C336BB" w:rsidRPr="002C7CB4" w:rsidRDefault="00C336BB" w:rsidP="00DA72C9">
            <w:pPr>
              <w:pStyle w:val="TAL"/>
            </w:pPr>
            <w:r>
              <w:t xml:space="preserve">Total number of received individual notifications </w:t>
            </w:r>
          </w:p>
        </w:tc>
      </w:tr>
      <w:tr w:rsidR="00C336BB" w14:paraId="6C9620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CBB05" w14:textId="77777777" w:rsidR="00C336BB" w:rsidRDefault="00C336BB" w:rsidP="00DA72C9">
            <w:pPr>
              <w:pStyle w:val="TAL"/>
            </w:pPr>
            <w:r>
              <w:t xml:space="preserve">Number of </w:t>
            </w:r>
            <w:r w:rsidRPr="00600451">
              <w:t>"</w:t>
            </w:r>
            <w:r>
              <w:t>Read</w:t>
            </w:r>
            <w:r w:rsidRPr="00600451">
              <w:t>"</w:t>
            </w:r>
            <w:r>
              <w:t xml:space="preserve"> Notifications</w:t>
            </w:r>
          </w:p>
        </w:tc>
        <w:tc>
          <w:tcPr>
            <w:tcW w:w="1008" w:type="dxa"/>
            <w:tcBorders>
              <w:top w:val="single" w:sz="4" w:space="0" w:color="000000"/>
              <w:left w:val="single" w:sz="4" w:space="0" w:color="000000"/>
              <w:bottom w:val="single" w:sz="4" w:space="0" w:color="000000"/>
            </w:tcBorders>
            <w:shd w:val="clear" w:color="auto" w:fill="auto"/>
          </w:tcPr>
          <w:p w14:paraId="4F4F9C49"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C2B84E5" w14:textId="77777777" w:rsidR="00C336BB" w:rsidRDefault="00C336BB" w:rsidP="00DA72C9">
            <w:pPr>
              <w:pStyle w:val="TAL"/>
            </w:pPr>
            <w:r>
              <w:t xml:space="preserve">Number of MCData users who only reported the </w:t>
            </w:r>
            <w:r w:rsidRPr="00600451">
              <w:t>"</w:t>
            </w:r>
            <w:r>
              <w:t>read</w:t>
            </w:r>
            <w:r w:rsidRPr="00600451">
              <w:t>"</w:t>
            </w:r>
            <w:r>
              <w:t xml:space="preserve"> disposition</w:t>
            </w:r>
          </w:p>
        </w:tc>
      </w:tr>
      <w:tr w:rsidR="00C336BB" w14:paraId="16D135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56A5E5" w14:textId="77777777" w:rsidR="00C336BB" w:rsidRDefault="00C336BB" w:rsidP="00DA72C9">
            <w:pPr>
              <w:pStyle w:val="TAL"/>
            </w:pPr>
            <w:r>
              <w:t xml:space="preserve">Number of </w:t>
            </w:r>
            <w:r w:rsidRPr="00600451">
              <w:t>"</w:t>
            </w:r>
            <w:r>
              <w:t>Delivered</w:t>
            </w:r>
            <w:r w:rsidRPr="00600451">
              <w:t>"</w:t>
            </w:r>
            <w:r>
              <w:t xml:space="preserve"> Notifications</w:t>
            </w:r>
          </w:p>
        </w:tc>
        <w:tc>
          <w:tcPr>
            <w:tcW w:w="1008" w:type="dxa"/>
            <w:tcBorders>
              <w:top w:val="single" w:sz="4" w:space="0" w:color="000000"/>
              <w:left w:val="single" w:sz="4" w:space="0" w:color="000000"/>
              <w:bottom w:val="single" w:sz="4" w:space="0" w:color="000000"/>
            </w:tcBorders>
            <w:shd w:val="clear" w:color="auto" w:fill="auto"/>
          </w:tcPr>
          <w:p w14:paraId="552732CF"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D50943" w14:textId="77777777" w:rsidR="00C336BB" w:rsidRDefault="00C336BB" w:rsidP="00DA72C9">
            <w:pPr>
              <w:pStyle w:val="TAL"/>
            </w:pPr>
            <w:r>
              <w:t xml:space="preserve">Number of MCData users who only reported the </w:t>
            </w:r>
            <w:r w:rsidRPr="00600451">
              <w:t>"</w:t>
            </w:r>
            <w:r>
              <w:t>delivered</w:t>
            </w:r>
            <w:r w:rsidRPr="00600451">
              <w:t>"</w:t>
            </w:r>
            <w:r>
              <w:t xml:space="preserve"> disposition</w:t>
            </w:r>
          </w:p>
        </w:tc>
      </w:tr>
      <w:tr w:rsidR="00C336BB" w14:paraId="5C3A53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0E4565"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0589296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A063C0A" w14:textId="77777777" w:rsidR="00C336BB" w:rsidRPr="002C7CB4" w:rsidRDefault="00C336BB" w:rsidP="00DA72C9">
            <w:pPr>
              <w:pStyle w:val="TAL"/>
            </w:pPr>
            <w:r w:rsidRPr="002C7CB4">
              <w:t>Identifies the conversation</w:t>
            </w:r>
          </w:p>
        </w:tc>
      </w:tr>
      <w:tr w:rsidR="00C336BB" w14:paraId="2201F7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AFB4BA"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23B517F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5644041" w14:textId="77777777" w:rsidR="00C336BB" w:rsidRPr="002C7CB4" w:rsidRDefault="00C336BB" w:rsidP="00DA72C9">
            <w:pPr>
              <w:pStyle w:val="TAL"/>
            </w:pPr>
            <w:r w:rsidRPr="002C7CB4">
              <w:t>Identity of the original MCData transaction</w:t>
            </w:r>
          </w:p>
        </w:tc>
      </w:tr>
      <w:tr w:rsidR="00C336BB" w14:paraId="2B0A6C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78F7D9" w14:textId="77777777" w:rsidR="00C336BB" w:rsidRPr="002C7CB4" w:rsidRDefault="00C336BB" w:rsidP="00DA72C9">
            <w:pPr>
              <w:pStyle w:val="TAL"/>
            </w:pPr>
            <w:r w:rsidRPr="00600451">
              <w:t>"</w:t>
            </w:r>
            <w:r>
              <w:t>Read</w:t>
            </w:r>
            <w:r w:rsidRPr="00600451">
              <w:t>"</w:t>
            </w:r>
            <w:r>
              <w:t xml:space="preserve"> MCData ID list</w:t>
            </w:r>
          </w:p>
        </w:tc>
        <w:tc>
          <w:tcPr>
            <w:tcW w:w="1008" w:type="dxa"/>
            <w:tcBorders>
              <w:top w:val="single" w:sz="4" w:space="0" w:color="000000"/>
              <w:left w:val="single" w:sz="4" w:space="0" w:color="000000"/>
              <w:bottom w:val="single" w:sz="4" w:space="0" w:color="000000"/>
            </w:tcBorders>
            <w:shd w:val="clear" w:color="auto" w:fill="auto"/>
          </w:tcPr>
          <w:p w14:paraId="7BC926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ED6370A" w14:textId="77777777" w:rsidR="00C336BB" w:rsidRPr="002C7CB4" w:rsidRDefault="00C336BB" w:rsidP="00DA72C9">
            <w:pPr>
              <w:pStyle w:val="TAL"/>
            </w:pPr>
            <w:r>
              <w:t xml:space="preserve">List, partial or full, of MCData users who only reported the </w:t>
            </w:r>
            <w:r w:rsidRPr="00A4633F">
              <w:t>"</w:t>
            </w:r>
            <w:r>
              <w:t>read</w:t>
            </w:r>
            <w:r w:rsidRPr="00A4633F">
              <w:t>"</w:t>
            </w:r>
            <w:r>
              <w:t xml:space="preserve"> disposition</w:t>
            </w:r>
          </w:p>
        </w:tc>
      </w:tr>
      <w:tr w:rsidR="00C336BB" w14:paraId="4E77CC0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E98E94" w14:textId="77777777" w:rsidR="00C336BB" w:rsidRPr="002C7CB4" w:rsidRDefault="00C336BB" w:rsidP="00DA72C9">
            <w:pPr>
              <w:pStyle w:val="TAL"/>
            </w:pPr>
            <w:r w:rsidRPr="00FC5F2A">
              <w:t>"</w:t>
            </w:r>
            <w:r>
              <w:t>Delivered</w:t>
            </w:r>
            <w:r w:rsidRPr="00FC5F2A">
              <w:t>"</w:t>
            </w:r>
            <w:r>
              <w:t xml:space="preserve"> MCData ID list</w:t>
            </w:r>
          </w:p>
        </w:tc>
        <w:tc>
          <w:tcPr>
            <w:tcW w:w="1008" w:type="dxa"/>
            <w:tcBorders>
              <w:top w:val="single" w:sz="4" w:space="0" w:color="000000"/>
              <w:left w:val="single" w:sz="4" w:space="0" w:color="000000"/>
              <w:bottom w:val="single" w:sz="4" w:space="0" w:color="000000"/>
            </w:tcBorders>
            <w:shd w:val="clear" w:color="auto" w:fill="auto"/>
          </w:tcPr>
          <w:p w14:paraId="200F9DF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22C7456" w14:textId="77777777" w:rsidR="00C336BB" w:rsidRPr="002C7CB4" w:rsidRDefault="00C336BB" w:rsidP="00DA72C9">
            <w:pPr>
              <w:pStyle w:val="TAL"/>
            </w:pPr>
            <w:r>
              <w:t xml:space="preserve">List, partial or full, of MCData users who only reported the </w:t>
            </w:r>
            <w:r w:rsidRPr="00FC5F2A">
              <w:t>"</w:t>
            </w:r>
            <w:r>
              <w:t>delivered</w:t>
            </w:r>
            <w:r w:rsidRPr="00FC5F2A">
              <w:t>"</w:t>
            </w:r>
            <w:r>
              <w:t xml:space="preserve"> disposition</w:t>
            </w:r>
          </w:p>
        </w:tc>
      </w:tr>
    </w:tbl>
    <w:p w14:paraId="64DAF8A4" w14:textId="77777777" w:rsidR="00C336BB" w:rsidRDefault="00C336BB" w:rsidP="00C336BB">
      <w:pPr>
        <w:rPr>
          <w:noProof/>
        </w:rPr>
      </w:pPr>
    </w:p>
    <w:p w14:paraId="3F818C16" w14:textId="77777777" w:rsidR="00C336BB" w:rsidRPr="00AC69EA" w:rsidRDefault="00C336BB" w:rsidP="00C336BB">
      <w:pPr>
        <w:pStyle w:val="Heading5"/>
        <w:rPr>
          <w:rFonts w:eastAsia="SimSun"/>
        </w:rPr>
      </w:pPr>
      <w:bookmarkStart w:id="391" w:name="_Toc154923092"/>
      <w:r w:rsidRPr="003354E6">
        <w:rPr>
          <w:rFonts w:eastAsia="SimSun"/>
        </w:rPr>
        <w:t>7.4.2.1.</w:t>
      </w:r>
      <w:r>
        <w:rPr>
          <w:rFonts w:eastAsia="SimSun"/>
        </w:rPr>
        <w:t>10</w:t>
      </w:r>
      <w:r w:rsidRPr="003354E6">
        <w:rPr>
          <w:rFonts w:eastAsia="SimSun"/>
        </w:rPr>
        <w:tab/>
      </w:r>
      <w:r w:rsidRPr="006A1151">
        <w:rPr>
          <w:rFonts w:eastAsia="SimSun"/>
        </w:rPr>
        <w:t>MCData</w:t>
      </w:r>
      <w:r>
        <w:rPr>
          <w:rFonts w:eastAsia="SimSun"/>
        </w:rPr>
        <w:t xml:space="preserve"> group session standalone data request (MCData client </w:t>
      </w:r>
      <w:r w:rsidRPr="00AB5FED">
        <w:t>–</w:t>
      </w:r>
      <w:r>
        <w:rPr>
          <w:rFonts w:eastAsia="SimSun"/>
        </w:rPr>
        <w:t xml:space="preserve"> MCData server)</w:t>
      </w:r>
      <w:bookmarkEnd w:id="391"/>
    </w:p>
    <w:p w14:paraId="67E80008" w14:textId="77777777" w:rsidR="00C336BB" w:rsidRDefault="00C336BB" w:rsidP="00C336BB">
      <w:r w:rsidRPr="009E0655">
        <w:t>Table </w:t>
      </w:r>
      <w:r>
        <w:t>7.4.2.1</w:t>
      </w:r>
      <w:r w:rsidRPr="005D0A05">
        <w:rPr>
          <w:lang w:eastAsia="ko-KR"/>
        </w:rPr>
        <w:t>.</w:t>
      </w:r>
      <w:r>
        <w:rPr>
          <w:lang w:eastAsia="ko-KR"/>
        </w:rPr>
        <w:t>10</w:t>
      </w:r>
      <w:r w:rsidRPr="009E0655">
        <w:t xml:space="preserve">-1 describes the information flow for the </w:t>
      </w:r>
      <w:r>
        <w:rPr>
          <w:lang w:eastAsia="ko-KR"/>
        </w:rPr>
        <w:t>MCData group session standalone data request (in subclause 7.4.2.6.2)</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561D27" w14:textId="77777777" w:rsidR="00C336BB" w:rsidRDefault="00C336BB" w:rsidP="00C336BB">
      <w:pPr>
        <w:pStyle w:val="TH"/>
      </w:pPr>
      <w:r>
        <w:t>Table 7.4.2.1</w:t>
      </w:r>
      <w:r w:rsidRPr="009E0655">
        <w:t>.</w:t>
      </w:r>
      <w:r>
        <w:t>10</w:t>
      </w:r>
      <w:r w:rsidRPr="009E0655">
        <w:t>-</w:t>
      </w:r>
      <w:r>
        <w:t xml:space="preserve">1: </w:t>
      </w:r>
      <w:r>
        <w:rPr>
          <w:lang w:eastAsia="ko-KR"/>
        </w:rPr>
        <w:t xml:space="preserve">MCData group session standalone data request </w:t>
      </w:r>
      <w:r>
        <w:rPr>
          <w:rFonts w:eastAsia="SimSun"/>
        </w:rPr>
        <w:t>(MCData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7AADCD7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A950BC"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4E8B27E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B864FBC" w14:textId="77777777" w:rsidR="00C336BB" w:rsidRDefault="00C336BB" w:rsidP="00DA72C9">
            <w:pPr>
              <w:pStyle w:val="TAH"/>
            </w:pPr>
            <w:r>
              <w:t>Description</w:t>
            </w:r>
          </w:p>
        </w:tc>
      </w:tr>
      <w:tr w:rsidR="00C336BB" w14:paraId="1E12D0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AF425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690D8C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D9F82E" w14:textId="77777777" w:rsidR="00C336BB" w:rsidRPr="002C7CB4" w:rsidRDefault="00C336BB" w:rsidP="00DA72C9">
            <w:pPr>
              <w:pStyle w:val="TAL"/>
            </w:pPr>
            <w:r w:rsidRPr="002C7CB4">
              <w:t>The identity of the MCData user sending data</w:t>
            </w:r>
          </w:p>
        </w:tc>
      </w:tr>
      <w:tr w:rsidR="00C336BB" w14:paraId="581FD9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C67C04"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39087F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ABDA2EA" w14:textId="77777777" w:rsidR="00C336BB" w:rsidRPr="002C7CB4" w:rsidRDefault="00C336BB" w:rsidP="00DA72C9">
            <w:pPr>
              <w:pStyle w:val="TAL"/>
            </w:pPr>
            <w:r>
              <w:t>The associated functional alias of the MCData user sending data.</w:t>
            </w:r>
          </w:p>
        </w:tc>
      </w:tr>
      <w:tr w:rsidR="00C336BB" w14:paraId="3B06C8B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D7A7A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447DE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339C7A" w14:textId="77777777" w:rsidR="00C336BB" w:rsidRPr="002C7CB4" w:rsidRDefault="00C336BB" w:rsidP="00DA72C9">
            <w:pPr>
              <w:pStyle w:val="TAL"/>
            </w:pPr>
            <w:r w:rsidRPr="002C7CB4">
              <w:t>The MCData group ID to which the data is to be sent</w:t>
            </w:r>
          </w:p>
        </w:tc>
      </w:tr>
      <w:tr w:rsidR="00C336BB" w14:paraId="5B97B3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4DF60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FE37E0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676B9A" w14:textId="77777777" w:rsidR="00C336BB" w:rsidRPr="002C7CB4" w:rsidRDefault="00C336BB" w:rsidP="00DA72C9">
            <w:pPr>
              <w:pStyle w:val="TAL"/>
            </w:pPr>
            <w:r w:rsidRPr="002C7CB4">
              <w:t>Identifies the conversation</w:t>
            </w:r>
          </w:p>
        </w:tc>
      </w:tr>
      <w:tr w:rsidR="00C336BB" w14:paraId="7C087C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3D8C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2560AEF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256E63" w14:textId="77777777" w:rsidR="00C336BB" w:rsidRPr="002C7CB4" w:rsidRDefault="00C336BB" w:rsidP="00DA72C9">
            <w:pPr>
              <w:pStyle w:val="TAL"/>
            </w:pPr>
            <w:r w:rsidRPr="002C7CB4">
              <w:t>Identifies the MCData transaction</w:t>
            </w:r>
          </w:p>
        </w:tc>
      </w:tr>
      <w:tr w:rsidR="00C336BB" w14:paraId="20B857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AF07F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11D2634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378A10" w14:textId="77777777" w:rsidR="00C336BB" w:rsidRPr="002C7CB4" w:rsidRDefault="00C336BB" w:rsidP="00DA72C9">
            <w:pPr>
              <w:pStyle w:val="TAL"/>
            </w:pPr>
            <w:r w:rsidRPr="002C7CB4">
              <w:t>Identifies the original MCData transaction to which the current transaction is a reply to</w:t>
            </w:r>
          </w:p>
        </w:tc>
      </w:tr>
      <w:tr w:rsidR="00C336BB" w14:paraId="37B4A6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0306CC"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1E28ACC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978507E" w14:textId="77777777" w:rsidR="00C336BB" w:rsidRPr="002C7CB4" w:rsidRDefault="00C336BB" w:rsidP="00DA72C9">
            <w:pPr>
              <w:pStyle w:val="TAL"/>
            </w:pPr>
            <w:r w:rsidRPr="002C7CB4">
              <w:t>Standalone transaction</w:t>
            </w:r>
          </w:p>
        </w:tc>
      </w:tr>
      <w:tr w:rsidR="00C336BB" w14:paraId="6776E7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59B83E"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4FDECB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C6E887C" w14:textId="77777777" w:rsidR="00C336BB" w:rsidRPr="002C7CB4" w:rsidRDefault="00C336BB" w:rsidP="00DA72C9">
            <w:pPr>
              <w:pStyle w:val="TAL"/>
            </w:pPr>
            <w:r>
              <w:t>Indicates that the data request is for MCData emergency communication</w:t>
            </w:r>
          </w:p>
        </w:tc>
      </w:tr>
      <w:tr w:rsidR="00C336BB" w14:paraId="520C5D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A5570A"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7D08ED8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A8C43A8" w14:textId="77777777" w:rsidR="00C336BB" w:rsidRPr="002C7CB4" w:rsidRDefault="00C336BB" w:rsidP="00DA72C9">
            <w:pPr>
              <w:pStyle w:val="TAL"/>
            </w:pPr>
            <w:r w:rsidRPr="00AB5FED">
              <w:t>Indicates whether an emergency alert is to be sent</w:t>
            </w:r>
          </w:p>
        </w:tc>
      </w:tr>
      <w:tr w:rsidR="00C336BB" w14:paraId="674941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5D46FA"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878C10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B9326ED" w14:textId="77777777" w:rsidR="00C336BB" w:rsidRPr="002C7CB4" w:rsidRDefault="00C336BB" w:rsidP="00DA72C9">
            <w:pPr>
              <w:pStyle w:val="TAL"/>
            </w:pPr>
            <w:r>
              <w:t>Indicates that the data request is for MCData imminent peril communication</w:t>
            </w:r>
          </w:p>
        </w:tc>
      </w:tr>
      <w:tr w:rsidR="00C336BB" w14:paraId="342DB8D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57C3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1E5B54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6790E0" w14:textId="77777777" w:rsidR="00C336BB" w:rsidRPr="002C7CB4" w:rsidRDefault="00C336BB" w:rsidP="00DA72C9">
            <w:pPr>
              <w:pStyle w:val="TAL"/>
            </w:pPr>
            <w:r w:rsidRPr="002C7CB4">
              <w:t>Indicates the disposition type expected from the receiver (i.e., delivered or read or both)</w:t>
            </w:r>
          </w:p>
        </w:tc>
      </w:tr>
      <w:tr w:rsidR="00C336BB" w14:paraId="76425BC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1802CA"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92FE98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E1FD530" w14:textId="77777777" w:rsidR="00C336BB" w:rsidRPr="002C7CB4" w:rsidRDefault="00C336BB" w:rsidP="00DA72C9">
            <w:pPr>
              <w:pStyle w:val="TAL"/>
            </w:pPr>
            <w:r w:rsidRPr="002C7CB4">
              <w:t>Indicates whether the payload is for application consumption or MCData user consumption</w:t>
            </w:r>
          </w:p>
        </w:tc>
      </w:tr>
      <w:tr w:rsidR="00C336BB" w14:paraId="64D5E4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C84DEA"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2161FBD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06A432" w14:textId="77777777" w:rsidR="00C336BB" w:rsidRPr="002C7CB4" w:rsidRDefault="00C336BB" w:rsidP="00DA72C9">
            <w:pPr>
              <w:pStyle w:val="TAL"/>
            </w:pPr>
            <w:r>
              <w:t>Location of the Originating MCData user sending the SDS message</w:t>
            </w:r>
          </w:p>
        </w:tc>
      </w:tr>
      <w:tr w:rsidR="00C336BB" w14:paraId="65960C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9DE19C" w14:textId="77777777" w:rsidR="00C336BB" w:rsidRPr="002C7CB4" w:rsidRDefault="00C336BB" w:rsidP="00DA72C9">
            <w:pPr>
              <w:pStyle w:val="TAL"/>
            </w:pPr>
            <w:r>
              <w:rPr>
                <w:lang w:eastAsia="zh-CN"/>
              </w:rPr>
              <w:br/>
            </w: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4FE5282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541BA55" w14:textId="77777777" w:rsidR="00C336BB" w:rsidRPr="002C7CB4" w:rsidRDefault="00C336BB" w:rsidP="00DA72C9">
            <w:pPr>
              <w:pStyle w:val="TAL"/>
            </w:pPr>
            <w:r w:rsidRPr="002C7CB4">
              <w:t>Identifies the application for which the payload is intended (e.g. text string, port address, URI</w:t>
            </w:r>
            <w:r>
              <w:t>, attached data hosts</w:t>
            </w:r>
            <w:r w:rsidRPr="002C7CB4">
              <w:t>)</w:t>
            </w:r>
          </w:p>
        </w:tc>
      </w:tr>
      <w:tr w:rsidR="00C336BB" w14:paraId="04F3C8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74BCC1"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417A142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62EB91" w14:textId="77777777" w:rsidR="00C336BB" w:rsidRPr="002C7CB4" w:rsidRDefault="00C336BB" w:rsidP="00DA72C9">
            <w:pPr>
              <w:pStyle w:val="TAL"/>
            </w:pPr>
            <w:r>
              <w:t>Implementation specific information that is communicated to the recipient</w:t>
            </w:r>
          </w:p>
        </w:tc>
      </w:tr>
      <w:tr w:rsidR="00C336BB" w14:paraId="7472CD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574B40"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AEE889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BFB582E" w14:textId="77777777" w:rsidR="00C336BB" w:rsidRPr="002C7CB4" w:rsidRDefault="00C336BB" w:rsidP="00DA72C9">
            <w:pPr>
              <w:pStyle w:val="TAL"/>
            </w:pPr>
            <w:r w:rsidRPr="002C7CB4">
              <w:t>Media parameters offered</w:t>
            </w:r>
          </w:p>
        </w:tc>
      </w:tr>
      <w:tr w:rsidR="00C336BB" w14:paraId="115243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448957"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2755B6D5"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53D655"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w:t>
            </w:r>
            <w:r w:rsidRPr="00DC298D">
              <w:rPr>
                <w:rFonts w:cs="Arial"/>
                <w:kern w:val="2"/>
                <w:szCs w:val="18"/>
              </w:rPr>
              <w:t>c</w:t>
            </w:r>
            <w:r w:rsidRPr="00DC298D">
              <w:rPr>
                <w:rFonts w:cs="Arial" w:hint="eastAsia"/>
                <w:kern w:val="2"/>
                <w:szCs w:val="18"/>
                <w:lang w:eastAsia="zh-CN"/>
              </w:rPr>
              <w:t>ommunication session</w:t>
            </w:r>
          </w:p>
        </w:tc>
      </w:tr>
      <w:tr w:rsidR="00C336BB" w14:paraId="0F3D7B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EB26A7"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273688D2"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22BA3F2"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tc>
      </w:tr>
    </w:tbl>
    <w:p w14:paraId="44C89E4C" w14:textId="77777777" w:rsidR="00C336BB" w:rsidRDefault="00C336BB" w:rsidP="00C336BB">
      <w:pPr>
        <w:pStyle w:val="NO"/>
        <w:ind w:left="0" w:firstLine="0"/>
      </w:pPr>
    </w:p>
    <w:p w14:paraId="5F6DA9F7" w14:textId="77777777" w:rsidR="00C336BB" w:rsidRPr="00AC69EA" w:rsidRDefault="00C336BB" w:rsidP="00C336BB">
      <w:pPr>
        <w:pStyle w:val="Heading5"/>
        <w:rPr>
          <w:rFonts w:eastAsia="SimSun"/>
        </w:rPr>
      </w:pPr>
      <w:bookmarkStart w:id="392" w:name="_Toc154923093"/>
      <w:r w:rsidRPr="003354E6">
        <w:rPr>
          <w:rFonts w:eastAsia="SimSun"/>
        </w:rPr>
        <w:lastRenderedPageBreak/>
        <w:t>7.4.2.1.</w:t>
      </w:r>
      <w:r>
        <w:rPr>
          <w:rFonts w:eastAsia="SimSun"/>
        </w:rPr>
        <w:t>11</w:t>
      </w:r>
      <w:r w:rsidRPr="003354E6">
        <w:rPr>
          <w:rFonts w:eastAsia="SimSun"/>
        </w:rPr>
        <w:tab/>
      </w:r>
      <w:r w:rsidRPr="006A1151">
        <w:rPr>
          <w:rFonts w:eastAsia="SimSun"/>
        </w:rPr>
        <w:t>MCData</w:t>
      </w:r>
      <w:r>
        <w:rPr>
          <w:rFonts w:eastAsia="SimSun"/>
        </w:rPr>
        <w:t xml:space="preserve"> group session standalone data request (MCData server – MCData client)</w:t>
      </w:r>
      <w:bookmarkEnd w:id="392"/>
    </w:p>
    <w:p w14:paraId="0D1E5934" w14:textId="77777777" w:rsidR="00C336BB" w:rsidRDefault="00C336BB" w:rsidP="00C336BB">
      <w:r w:rsidRPr="009E0655">
        <w:t>Table </w:t>
      </w:r>
      <w:r>
        <w:t>7.4.2.1</w:t>
      </w:r>
      <w:r w:rsidRPr="005D0A05">
        <w:rPr>
          <w:lang w:eastAsia="ko-KR"/>
        </w:rPr>
        <w:t>.</w:t>
      </w:r>
      <w:r>
        <w:rPr>
          <w:lang w:eastAsia="ko-KR"/>
        </w:rPr>
        <w:t>11</w:t>
      </w:r>
      <w:r w:rsidRPr="009E0655">
        <w:t xml:space="preserve">-1 describes the information flow for the </w:t>
      </w:r>
      <w:r>
        <w:rPr>
          <w:lang w:eastAsia="ko-KR"/>
        </w:rPr>
        <w:t>MCData group session standalone data request</w:t>
      </w:r>
      <w:r>
        <w:t xml:space="preserve"> </w:t>
      </w:r>
      <w:r>
        <w:rPr>
          <w:lang w:eastAsia="ko-KR"/>
        </w:rPr>
        <w:t xml:space="preserve">(in subclause 7.4.2.6.2)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6050C5A7" w14:textId="77777777" w:rsidR="00C336BB" w:rsidRDefault="00C336BB" w:rsidP="00C336BB">
      <w:pPr>
        <w:pStyle w:val="TH"/>
      </w:pPr>
      <w:r>
        <w:t>Table 7.4.2.1</w:t>
      </w:r>
      <w:r w:rsidRPr="009E0655">
        <w:t>.</w:t>
      </w:r>
      <w:r>
        <w:t>11</w:t>
      </w:r>
      <w:r w:rsidRPr="009E0655">
        <w:t>-</w:t>
      </w:r>
      <w:r>
        <w:t xml:space="preserve">1: </w:t>
      </w:r>
      <w:r>
        <w:rPr>
          <w:lang w:eastAsia="ko-KR"/>
        </w:rPr>
        <w:t xml:space="preserve">MCData group session standalone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521BB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BB867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62335B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FCF7755" w14:textId="77777777" w:rsidR="00C336BB" w:rsidRDefault="00C336BB" w:rsidP="00DA72C9">
            <w:pPr>
              <w:pStyle w:val="TAH"/>
            </w:pPr>
            <w:r>
              <w:t>Description</w:t>
            </w:r>
          </w:p>
        </w:tc>
      </w:tr>
      <w:tr w:rsidR="00C336BB" w14:paraId="14C327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32D727"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B74B03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99C90F" w14:textId="77777777" w:rsidR="00C336BB" w:rsidRPr="002C7CB4" w:rsidRDefault="00C336BB" w:rsidP="00DA72C9">
            <w:pPr>
              <w:pStyle w:val="TAL"/>
            </w:pPr>
            <w:r w:rsidRPr="002C7CB4">
              <w:t>The identity of the MCData user sending data</w:t>
            </w:r>
          </w:p>
        </w:tc>
      </w:tr>
      <w:tr w:rsidR="00C336BB" w14:paraId="28F820D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D23E85"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5B5416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9B7C30" w14:textId="77777777" w:rsidR="00C336BB" w:rsidRPr="002C7CB4" w:rsidRDefault="00C336BB" w:rsidP="00DA72C9">
            <w:pPr>
              <w:pStyle w:val="TAL"/>
            </w:pPr>
            <w:r>
              <w:t>The associated functional alias of the MCData user sending data.</w:t>
            </w:r>
          </w:p>
        </w:tc>
      </w:tr>
      <w:tr w:rsidR="00C336BB" w14:paraId="69088F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11BFE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0DFC30A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E241F1" w14:textId="77777777" w:rsidR="00C336BB" w:rsidRPr="002C7CB4" w:rsidRDefault="00C336BB" w:rsidP="00DA72C9">
            <w:pPr>
              <w:pStyle w:val="TAL"/>
            </w:pPr>
            <w:r w:rsidRPr="002C7CB4">
              <w:t>The MCData group ID to which the data is to be sent</w:t>
            </w:r>
          </w:p>
        </w:tc>
      </w:tr>
      <w:tr w:rsidR="00C336BB" w14:paraId="64D7363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8519C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53A11F2"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CF7563" w14:textId="77777777" w:rsidR="00C336BB" w:rsidRPr="002C7CB4" w:rsidRDefault="00C336BB" w:rsidP="00DA72C9">
            <w:pPr>
              <w:pStyle w:val="TAL"/>
              <w:rPr>
                <w:lang w:eastAsia="zh-CN"/>
              </w:rPr>
            </w:pPr>
            <w:r w:rsidRPr="002C7CB4">
              <w:t>The identity of the MCData user towards which the data is sent</w:t>
            </w:r>
          </w:p>
        </w:tc>
      </w:tr>
      <w:tr w:rsidR="00C336BB" w14:paraId="36A29B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47173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551BC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C2AE39" w14:textId="77777777" w:rsidR="00C336BB" w:rsidRPr="002C7CB4" w:rsidRDefault="00C336BB" w:rsidP="00DA72C9">
            <w:pPr>
              <w:pStyle w:val="TAL"/>
            </w:pPr>
            <w:r w:rsidRPr="002C7CB4">
              <w:t>Identifies the conversation</w:t>
            </w:r>
          </w:p>
        </w:tc>
      </w:tr>
      <w:tr w:rsidR="00C336BB" w14:paraId="2E4CE7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323C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7D5A3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0F62C5" w14:textId="77777777" w:rsidR="00C336BB" w:rsidRPr="002C7CB4" w:rsidRDefault="00C336BB" w:rsidP="00DA72C9">
            <w:pPr>
              <w:pStyle w:val="TAL"/>
            </w:pPr>
            <w:r w:rsidRPr="002C7CB4">
              <w:t>Identifies the MCData transaction</w:t>
            </w:r>
          </w:p>
        </w:tc>
      </w:tr>
      <w:tr w:rsidR="00C336BB" w14:paraId="4FBADC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56FB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3EFAE1C5"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B429F8" w14:textId="77777777" w:rsidR="00C336BB" w:rsidRPr="002C7CB4" w:rsidRDefault="00C336BB" w:rsidP="00DA72C9">
            <w:pPr>
              <w:pStyle w:val="TAL"/>
            </w:pPr>
            <w:r w:rsidRPr="002C7CB4">
              <w:t>Identifies the original MCData transaction to which the current transaction is a reply to</w:t>
            </w:r>
          </w:p>
        </w:tc>
      </w:tr>
      <w:tr w:rsidR="00C336BB" w14:paraId="74F3EF5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9880BD"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4B8FBE5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859D64" w14:textId="77777777" w:rsidR="00C336BB" w:rsidRPr="002C7CB4" w:rsidRDefault="00C336BB" w:rsidP="00DA72C9">
            <w:pPr>
              <w:pStyle w:val="TAL"/>
            </w:pPr>
            <w:r w:rsidRPr="002C7CB4">
              <w:t>Standalone transaction</w:t>
            </w:r>
          </w:p>
        </w:tc>
      </w:tr>
      <w:tr w:rsidR="00C336BB" w14:paraId="315A5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322A5C"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88FDD2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2249AFA" w14:textId="77777777" w:rsidR="00C336BB" w:rsidRPr="002C7CB4" w:rsidRDefault="00C336BB" w:rsidP="00DA72C9">
            <w:pPr>
              <w:pStyle w:val="TAL"/>
            </w:pPr>
            <w:r>
              <w:t>Indicates that the data request is for MCData emergency communication</w:t>
            </w:r>
          </w:p>
        </w:tc>
      </w:tr>
      <w:tr w:rsidR="00C336BB" w14:paraId="0F37AA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220380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911938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2562E37" w14:textId="77777777" w:rsidR="00C336BB" w:rsidRPr="002C7CB4" w:rsidRDefault="00C336BB" w:rsidP="00DA72C9">
            <w:pPr>
              <w:pStyle w:val="TAL"/>
            </w:pPr>
            <w:r w:rsidRPr="00AB5FED">
              <w:t>Indicates whether an emergency alert is to be sent</w:t>
            </w:r>
          </w:p>
        </w:tc>
      </w:tr>
      <w:tr w:rsidR="00C336BB" w14:paraId="49CBA28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A71F18"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760D99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88A26B" w14:textId="77777777" w:rsidR="00C336BB" w:rsidRPr="002C7CB4" w:rsidRDefault="00C336BB" w:rsidP="00DA72C9">
            <w:pPr>
              <w:pStyle w:val="TAL"/>
            </w:pPr>
            <w:r>
              <w:t>Indicates that the data request is for MCData imminent peril communication</w:t>
            </w:r>
          </w:p>
        </w:tc>
      </w:tr>
      <w:tr w:rsidR="00C336BB" w14:paraId="5110FD8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2830ED"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34E9B9E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8EC465" w14:textId="77777777" w:rsidR="00C336BB" w:rsidRPr="002C7CB4" w:rsidRDefault="00C336BB" w:rsidP="00DA72C9">
            <w:pPr>
              <w:pStyle w:val="TAL"/>
            </w:pPr>
            <w:r w:rsidRPr="002C7CB4">
              <w:t>Indicates the disposition type expected from the receiver (i.e., delivered or read or both)</w:t>
            </w:r>
          </w:p>
        </w:tc>
      </w:tr>
      <w:tr w:rsidR="00C336BB" w14:paraId="2D06BB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DA1B27"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3150601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84142B" w14:textId="77777777" w:rsidR="00C336BB" w:rsidRPr="002C7CB4" w:rsidRDefault="00C336BB" w:rsidP="00DA72C9">
            <w:pPr>
              <w:pStyle w:val="TAL"/>
            </w:pPr>
            <w:r w:rsidRPr="002C7CB4">
              <w:t>Indicates whether the payload is for application consumption or MCData user consumption</w:t>
            </w:r>
          </w:p>
        </w:tc>
      </w:tr>
      <w:tr w:rsidR="00C336BB" w14:paraId="79941D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1C7C6"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3A69DC1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2CF3DD" w14:textId="77777777" w:rsidR="00C336BB" w:rsidRPr="002C7CB4" w:rsidRDefault="00C336BB" w:rsidP="00DA72C9">
            <w:pPr>
              <w:pStyle w:val="TAL"/>
            </w:pPr>
            <w:r>
              <w:t>Location of the Originating MCData user sending the SDS message</w:t>
            </w:r>
          </w:p>
        </w:tc>
      </w:tr>
      <w:tr w:rsidR="00C336BB" w14:paraId="6471C2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4759D9" w14:textId="77777777" w:rsidR="00C336BB" w:rsidRPr="002C7CB4" w:rsidRDefault="00C336BB" w:rsidP="00DA72C9">
            <w:pPr>
              <w:pStyle w:val="TAL"/>
            </w:pP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464EABBB"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1EECDD" w14:textId="77777777" w:rsidR="00C336BB" w:rsidRPr="002C7CB4" w:rsidRDefault="00C336BB" w:rsidP="00DA72C9">
            <w:pPr>
              <w:pStyle w:val="TAL"/>
            </w:pPr>
            <w:r w:rsidRPr="002C7CB4">
              <w:t>Identifies the application for which the payload is intended (e.g. text string, port address, URI</w:t>
            </w:r>
            <w:r>
              <w:t>, attached data hosts</w:t>
            </w:r>
            <w:r w:rsidRPr="002C7CB4">
              <w:t>)</w:t>
            </w:r>
          </w:p>
        </w:tc>
      </w:tr>
      <w:tr w:rsidR="00C336BB" w14:paraId="6D45A3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3FE877"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DC6050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BAE73C" w14:textId="77777777" w:rsidR="00C336BB" w:rsidRPr="002C7CB4" w:rsidRDefault="00C336BB" w:rsidP="00DA72C9">
            <w:pPr>
              <w:pStyle w:val="TAL"/>
            </w:pPr>
            <w:r>
              <w:t>Implementation specific information that is communicated to the recipient</w:t>
            </w:r>
          </w:p>
        </w:tc>
      </w:tr>
      <w:tr w:rsidR="00C336BB" w14:paraId="0501128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9FCE8F"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44C40D4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03F3C82" w14:textId="77777777" w:rsidR="00C336BB" w:rsidRPr="002C7CB4" w:rsidRDefault="00C336BB" w:rsidP="00DA72C9">
            <w:pPr>
              <w:pStyle w:val="TAL"/>
            </w:pPr>
            <w:r w:rsidRPr="002C7CB4">
              <w:t>Media parameters offered</w:t>
            </w:r>
          </w:p>
        </w:tc>
      </w:tr>
      <w:tr w:rsidR="00C336BB" w14:paraId="674AEEF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530B3F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873D170"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5E366198"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tc>
      </w:tr>
    </w:tbl>
    <w:p w14:paraId="40BF59E5" w14:textId="77777777" w:rsidR="00C336BB" w:rsidRDefault="00C336BB" w:rsidP="00C336BB">
      <w:pPr>
        <w:pStyle w:val="NO"/>
        <w:ind w:left="0" w:firstLine="0"/>
      </w:pPr>
    </w:p>
    <w:p w14:paraId="07E874F2" w14:textId="77777777" w:rsidR="00C336BB" w:rsidRPr="00AC69EA" w:rsidRDefault="00C336BB" w:rsidP="00C336BB">
      <w:pPr>
        <w:pStyle w:val="Heading5"/>
        <w:rPr>
          <w:rFonts w:eastAsia="SimSun"/>
        </w:rPr>
      </w:pPr>
      <w:bookmarkStart w:id="393" w:name="_Toc154923094"/>
      <w:r w:rsidRPr="003354E6">
        <w:rPr>
          <w:rFonts w:eastAsia="SimSun"/>
        </w:rPr>
        <w:t>7.4.2.1.</w:t>
      </w:r>
      <w:r>
        <w:rPr>
          <w:rFonts w:eastAsia="SimSun"/>
        </w:rPr>
        <w:t>12</w:t>
      </w:r>
      <w:r w:rsidRPr="003354E6">
        <w:rPr>
          <w:rFonts w:eastAsia="SimSun"/>
        </w:rPr>
        <w:tab/>
      </w:r>
      <w:r>
        <w:rPr>
          <w:rFonts w:eastAsia="SimSun"/>
        </w:rPr>
        <w:t>MCData group session standalone data response</w:t>
      </w:r>
      <w:bookmarkEnd w:id="393"/>
    </w:p>
    <w:p w14:paraId="7BDB17B7" w14:textId="77777777" w:rsidR="00C336BB" w:rsidRDefault="00C336BB" w:rsidP="00C336BB">
      <w:r w:rsidRPr="009E0655">
        <w:t>Table </w:t>
      </w:r>
      <w:r>
        <w:t>7.4.2.1</w:t>
      </w:r>
      <w:r w:rsidRPr="005D0A05">
        <w:rPr>
          <w:lang w:eastAsia="ko-KR"/>
        </w:rPr>
        <w:t>.</w:t>
      </w:r>
      <w:r>
        <w:rPr>
          <w:lang w:eastAsia="ko-KR"/>
        </w:rPr>
        <w:t>12</w:t>
      </w:r>
      <w:r w:rsidRPr="009E0655">
        <w:t xml:space="preserve">-1 describes the information flow for the </w:t>
      </w:r>
      <w:r>
        <w:rPr>
          <w:lang w:eastAsia="ko-KR"/>
        </w:rPr>
        <w:t>MCData group standalone data response (in subclause 7.4.2.6.2)</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F29C357" w14:textId="77777777" w:rsidR="00C336BB" w:rsidRDefault="00C336BB" w:rsidP="00C336BB">
      <w:pPr>
        <w:pStyle w:val="TH"/>
      </w:pPr>
      <w:r>
        <w:t>Table 7.4.2.1</w:t>
      </w:r>
      <w:r w:rsidRPr="009E0655">
        <w:t>.</w:t>
      </w:r>
      <w:r>
        <w:t>12</w:t>
      </w:r>
      <w:r w:rsidRPr="009E0655">
        <w:t>-</w:t>
      </w:r>
      <w:r>
        <w:t xml:space="preserve">1: </w:t>
      </w:r>
      <w:r>
        <w:rPr>
          <w:lang w:eastAsia="ko-KR"/>
        </w:rPr>
        <w:t>MCData group session standalone data response</w:t>
      </w:r>
    </w:p>
    <w:tbl>
      <w:tblPr>
        <w:tblW w:w="8640" w:type="dxa"/>
        <w:jc w:val="center"/>
        <w:tblLayout w:type="fixed"/>
        <w:tblLook w:val="0000" w:firstRow="0" w:lastRow="0" w:firstColumn="0" w:lastColumn="0" w:noHBand="0" w:noVBand="0"/>
      </w:tblPr>
      <w:tblGrid>
        <w:gridCol w:w="3042"/>
        <w:gridCol w:w="980"/>
        <w:gridCol w:w="13"/>
        <w:gridCol w:w="4605"/>
      </w:tblGrid>
      <w:tr w:rsidR="00C336BB" w14:paraId="190342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379DD3"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10AE6A7E"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0E381827" w14:textId="77777777" w:rsidR="00C336BB" w:rsidRDefault="00C336BB" w:rsidP="00DA72C9">
            <w:pPr>
              <w:pStyle w:val="TAH"/>
            </w:pPr>
            <w:r>
              <w:t>Description</w:t>
            </w:r>
          </w:p>
        </w:tc>
      </w:tr>
      <w:tr w:rsidR="00C336BB" w14:paraId="2AA79E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1604D0"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40C37249"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25042261" w14:textId="77777777" w:rsidR="00C336BB" w:rsidRPr="002C7CB4" w:rsidRDefault="00C336BB" w:rsidP="00DA72C9">
            <w:pPr>
              <w:pStyle w:val="TAL"/>
            </w:pPr>
            <w:r w:rsidRPr="002C7CB4">
              <w:t>The identity of the MCData user receiving data</w:t>
            </w:r>
          </w:p>
        </w:tc>
      </w:tr>
      <w:tr w:rsidR="00C336BB" w14:paraId="4B5D44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6A4F59" w14:textId="77777777" w:rsidR="00C336BB" w:rsidRPr="002C7CB4" w:rsidRDefault="00C336BB" w:rsidP="00DA72C9">
            <w:pPr>
              <w:pStyle w:val="TAL"/>
            </w:pPr>
            <w:r w:rsidRPr="002C7CB4">
              <w:t>MCData group ID</w:t>
            </w:r>
          </w:p>
        </w:tc>
        <w:tc>
          <w:tcPr>
            <w:tcW w:w="993" w:type="dxa"/>
            <w:gridSpan w:val="2"/>
            <w:tcBorders>
              <w:top w:val="single" w:sz="4" w:space="0" w:color="000000"/>
              <w:left w:val="single" w:sz="4" w:space="0" w:color="000000"/>
              <w:bottom w:val="single" w:sz="4" w:space="0" w:color="000000"/>
            </w:tcBorders>
            <w:shd w:val="clear" w:color="auto" w:fill="auto"/>
          </w:tcPr>
          <w:p w14:paraId="3872F0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8A2940" w14:textId="77777777" w:rsidR="00C336BB" w:rsidRPr="002C7CB4" w:rsidRDefault="00C336BB" w:rsidP="00DA72C9">
            <w:pPr>
              <w:pStyle w:val="TAL"/>
            </w:pPr>
            <w:r w:rsidRPr="002C7CB4">
              <w:t>The MCData group ID to which the data is to be sent</w:t>
            </w:r>
          </w:p>
        </w:tc>
      </w:tr>
      <w:tr w:rsidR="00C336BB" w14:paraId="2326D3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1EC02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3ABEBF69"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42C1E2CE" w14:textId="77777777" w:rsidR="00C336BB" w:rsidRPr="002C7CB4" w:rsidRDefault="00C336BB" w:rsidP="00DA72C9">
            <w:pPr>
              <w:pStyle w:val="TAL"/>
              <w:rPr>
                <w:lang w:eastAsia="zh-CN"/>
              </w:rPr>
            </w:pPr>
            <w:r w:rsidRPr="002C7CB4">
              <w:t>The identity of the MCData user sent data</w:t>
            </w:r>
          </w:p>
        </w:tc>
      </w:tr>
      <w:tr w:rsidR="00C336BB" w14:paraId="1ED329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8CA719"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65F33C80"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F64F336" w14:textId="77777777" w:rsidR="00C336BB" w:rsidRPr="002C7CB4" w:rsidRDefault="00C336BB" w:rsidP="00DA72C9">
            <w:pPr>
              <w:pStyle w:val="TAL"/>
            </w:pPr>
            <w:r w:rsidRPr="002C7CB4">
              <w:t>Identifies the conversation</w:t>
            </w:r>
          </w:p>
        </w:tc>
      </w:tr>
      <w:tr w:rsidR="00C336BB" w14:paraId="085A1B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FEEB23"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3F8F6CD7"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7C4F46BF" w14:textId="77777777" w:rsidR="00C336BB" w:rsidRPr="002C7CB4" w:rsidRDefault="00C336BB" w:rsidP="00DA72C9">
            <w:pPr>
              <w:pStyle w:val="TAL"/>
            </w:pPr>
            <w:r w:rsidRPr="002C7CB4">
              <w:t>Media parameters selected</w:t>
            </w:r>
          </w:p>
        </w:tc>
      </w:tr>
    </w:tbl>
    <w:p w14:paraId="03CAB488" w14:textId="77777777" w:rsidR="00C336BB" w:rsidRDefault="00C336BB" w:rsidP="00C336BB">
      <w:pPr>
        <w:pStyle w:val="NO"/>
        <w:ind w:left="0" w:firstLine="0"/>
      </w:pPr>
    </w:p>
    <w:p w14:paraId="127C7D9B" w14:textId="77777777" w:rsidR="00C336BB" w:rsidRPr="00AC69EA" w:rsidRDefault="00C336BB" w:rsidP="00C336BB">
      <w:pPr>
        <w:pStyle w:val="Heading5"/>
        <w:rPr>
          <w:rFonts w:eastAsia="SimSun"/>
        </w:rPr>
      </w:pPr>
      <w:bookmarkStart w:id="394" w:name="_Toc154923095"/>
      <w:r w:rsidRPr="003354E6">
        <w:rPr>
          <w:rFonts w:eastAsia="SimSun"/>
        </w:rPr>
        <w:t>7.4.2.1.</w:t>
      </w:r>
      <w:r>
        <w:rPr>
          <w:rFonts w:eastAsia="SimSun"/>
        </w:rPr>
        <w:t>13</w:t>
      </w:r>
      <w:r w:rsidRPr="003354E6">
        <w:rPr>
          <w:rFonts w:eastAsia="SimSun"/>
        </w:rPr>
        <w:tab/>
      </w:r>
      <w:r>
        <w:rPr>
          <w:rFonts w:eastAsia="SimSun"/>
        </w:rPr>
        <w:t>MCData group data request (MCData client – MCData server)</w:t>
      </w:r>
      <w:bookmarkEnd w:id="394"/>
    </w:p>
    <w:p w14:paraId="4CEB5FA0" w14:textId="77777777" w:rsidR="00C336BB" w:rsidRDefault="00C336BB" w:rsidP="00C336BB">
      <w:r w:rsidRPr="009E0655">
        <w:t>Table </w:t>
      </w:r>
      <w:r>
        <w:t>7.4.2.1</w:t>
      </w:r>
      <w:r w:rsidRPr="005D0A05">
        <w:rPr>
          <w:lang w:eastAsia="ko-KR"/>
        </w:rPr>
        <w:t>.</w:t>
      </w:r>
      <w:r>
        <w:rPr>
          <w:lang w:eastAsia="ko-KR"/>
        </w:rPr>
        <w:t>13</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7CC05F6D" w14:textId="77777777" w:rsidR="00C336BB" w:rsidRDefault="00C336BB" w:rsidP="00C336BB">
      <w:pPr>
        <w:pStyle w:val="TH"/>
      </w:pPr>
      <w:r>
        <w:lastRenderedPageBreak/>
        <w:t>Table 7.4.2.1</w:t>
      </w:r>
      <w:r w:rsidRPr="009E0655">
        <w:t>.</w:t>
      </w:r>
      <w:r>
        <w:t>13</w:t>
      </w:r>
      <w:r w:rsidRPr="009E0655">
        <w:t>-</w:t>
      </w:r>
      <w:r>
        <w:t xml:space="preserve">1: </w:t>
      </w:r>
      <w:r>
        <w:rPr>
          <w:lang w:eastAsia="ko-KR"/>
        </w:rPr>
        <w:t>MCData group data request (</w:t>
      </w:r>
      <w:r>
        <w:rPr>
          <w:rFonts w:eastAsia="SimSun"/>
        </w:rPr>
        <w:t>MCData client –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3A0109C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9E4C9"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B6AED87"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0272D48" w14:textId="77777777" w:rsidR="00C336BB" w:rsidRDefault="00C336BB" w:rsidP="00DA72C9">
            <w:pPr>
              <w:pStyle w:val="TAH"/>
            </w:pPr>
            <w:r>
              <w:t>Description</w:t>
            </w:r>
          </w:p>
        </w:tc>
      </w:tr>
      <w:tr w:rsidR="00C336BB" w14:paraId="55BD4F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21E3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01AD2F6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BFFF740" w14:textId="77777777" w:rsidR="00C336BB" w:rsidRPr="002C7CB4" w:rsidRDefault="00C336BB" w:rsidP="00DA72C9">
            <w:pPr>
              <w:pStyle w:val="TAL"/>
            </w:pPr>
            <w:r w:rsidRPr="002C7CB4">
              <w:t>The identity of the MCData user sending data</w:t>
            </w:r>
          </w:p>
        </w:tc>
      </w:tr>
      <w:tr w:rsidR="00C336BB" w14:paraId="51A606A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B2392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2479FB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C78780" w14:textId="77777777" w:rsidR="00C336BB" w:rsidRPr="002C7CB4" w:rsidRDefault="00C336BB" w:rsidP="00DA72C9">
            <w:pPr>
              <w:pStyle w:val="TAL"/>
            </w:pPr>
            <w:r>
              <w:t>The associated functional alias of the MCData user sending data.</w:t>
            </w:r>
          </w:p>
        </w:tc>
      </w:tr>
      <w:tr w:rsidR="00C336BB" w14:paraId="6D681A9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5B0F22"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56087F5"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4C9E77" w14:textId="77777777" w:rsidR="00C336BB" w:rsidRPr="002C7CB4" w:rsidRDefault="00C336BB" w:rsidP="00DA72C9">
            <w:pPr>
              <w:pStyle w:val="TAL"/>
              <w:rPr>
                <w:lang w:eastAsia="zh-CN"/>
              </w:rPr>
            </w:pPr>
            <w:r w:rsidRPr="002C7CB4">
              <w:t>The MCData group ID to which the data is to be sent</w:t>
            </w:r>
          </w:p>
        </w:tc>
      </w:tr>
      <w:tr w:rsidR="00C336BB" w14:paraId="188601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D1DBA4"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6E3FDE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90E3F4" w14:textId="77777777" w:rsidR="00C336BB" w:rsidRPr="002C7CB4" w:rsidRDefault="00C336BB" w:rsidP="00DA72C9">
            <w:pPr>
              <w:pStyle w:val="TAL"/>
            </w:pPr>
            <w:r w:rsidRPr="002C7CB4">
              <w:t>Identifies the conversation</w:t>
            </w:r>
          </w:p>
        </w:tc>
      </w:tr>
      <w:tr w:rsidR="00C336BB" w14:paraId="1DAFF1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FC05D1"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A78224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DC8DC14" w14:textId="77777777" w:rsidR="00C336BB" w:rsidRPr="002C7CB4" w:rsidRDefault="00C336BB" w:rsidP="00DA72C9">
            <w:pPr>
              <w:pStyle w:val="TAL"/>
            </w:pPr>
            <w:r w:rsidRPr="002C7CB4">
              <w:t>Identifies the MCData transaction</w:t>
            </w:r>
          </w:p>
        </w:tc>
      </w:tr>
      <w:tr w:rsidR="00C336BB" w14:paraId="56F2BC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E3412B"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647C2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F6AA5F" w14:textId="77777777" w:rsidR="00C336BB" w:rsidRPr="002C7CB4" w:rsidRDefault="00C336BB" w:rsidP="00DA72C9">
            <w:pPr>
              <w:pStyle w:val="TAL"/>
            </w:pPr>
            <w:r w:rsidRPr="002C7CB4">
              <w:t>Identifies the original MCData transaction to which the current transaction is a reply to</w:t>
            </w:r>
          </w:p>
        </w:tc>
      </w:tr>
      <w:tr w:rsidR="00C336BB" w14:paraId="6A9B85B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299B03"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0C2C896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3A0CB14" w14:textId="77777777" w:rsidR="00C336BB" w:rsidRPr="002C7CB4" w:rsidRDefault="00C336BB" w:rsidP="00DA72C9">
            <w:pPr>
              <w:pStyle w:val="TAL"/>
            </w:pPr>
            <w:r w:rsidRPr="002C7CB4">
              <w:t>Session based transactions</w:t>
            </w:r>
          </w:p>
        </w:tc>
      </w:tr>
      <w:tr w:rsidR="00C336BB" w14:paraId="04803C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66D52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30C91D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448A72" w14:textId="77777777" w:rsidR="00C336BB" w:rsidRPr="002C7CB4" w:rsidRDefault="00C336BB" w:rsidP="00DA72C9">
            <w:pPr>
              <w:pStyle w:val="TAL"/>
            </w:pPr>
            <w:r>
              <w:t>Indicates that the data request is for MCData emergency communication</w:t>
            </w:r>
          </w:p>
        </w:tc>
      </w:tr>
      <w:tr w:rsidR="00C336BB" w14:paraId="1E4FE9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97921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3FCBACC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B0523F" w14:textId="77777777" w:rsidR="00C336BB" w:rsidRPr="002C7CB4" w:rsidRDefault="00C336BB" w:rsidP="00DA72C9">
            <w:pPr>
              <w:pStyle w:val="TAL"/>
            </w:pPr>
            <w:r w:rsidRPr="00AB5FED">
              <w:t>Indicates whether an emergency alert is to be sent</w:t>
            </w:r>
          </w:p>
        </w:tc>
      </w:tr>
      <w:tr w:rsidR="00C336BB" w14:paraId="7E8AB5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B7A01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186A63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A38DFB" w14:textId="77777777" w:rsidR="00C336BB" w:rsidRPr="002C7CB4" w:rsidRDefault="00C336BB" w:rsidP="00DA72C9">
            <w:pPr>
              <w:pStyle w:val="TAL"/>
            </w:pPr>
            <w:r>
              <w:t>Indicates that the data request is for MCData imminent peril communication</w:t>
            </w:r>
          </w:p>
        </w:tc>
      </w:tr>
      <w:tr w:rsidR="00C336BB" w:rsidRPr="003232BD" w14:paraId="246D31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6A1E06"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40E9F6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06EAE0" w14:textId="77777777" w:rsidR="00C336BB" w:rsidRPr="002C7CB4" w:rsidRDefault="00C336BB" w:rsidP="00DA72C9">
            <w:pPr>
              <w:pStyle w:val="TAL"/>
            </w:pPr>
            <w:r w:rsidRPr="002C7CB4">
              <w:t>Indicates the disposition type expected from the receiver (i.e., delivered or read or both)</w:t>
            </w:r>
          </w:p>
        </w:tc>
      </w:tr>
      <w:tr w:rsidR="00C336BB" w14:paraId="0BAB89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0DCFDC"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8EBE0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C217C54" w14:textId="77777777" w:rsidR="00C336BB" w:rsidRPr="002C7CB4" w:rsidRDefault="00C336BB" w:rsidP="00DA72C9">
            <w:pPr>
              <w:pStyle w:val="TAL"/>
            </w:pPr>
            <w:r w:rsidRPr="002C7CB4">
              <w:t>Indicates whether the SDS payload is for application consumption or MCData user consumption</w:t>
            </w:r>
          </w:p>
        </w:tc>
      </w:tr>
      <w:tr w:rsidR="00C336BB" w14:paraId="5B4E25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BCEA7C"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07C848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F4A442" w14:textId="77777777" w:rsidR="00C336BB" w:rsidRPr="002C7CB4" w:rsidRDefault="00C336BB" w:rsidP="00DA72C9">
            <w:pPr>
              <w:pStyle w:val="TAL"/>
            </w:pPr>
            <w:r>
              <w:t>Location of the Originating MCData user sending the SDS message</w:t>
            </w:r>
          </w:p>
        </w:tc>
      </w:tr>
      <w:tr w:rsidR="00C336BB" w14:paraId="14DE26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FFDD28"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75D437B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69A4A4" w14:textId="77777777" w:rsidR="00C336BB" w:rsidRPr="002C7CB4" w:rsidRDefault="00C336BB" w:rsidP="00DA72C9">
            <w:pPr>
              <w:pStyle w:val="TAL"/>
            </w:pPr>
            <w:r w:rsidRPr="002C7CB4">
              <w:t>Identifies the application for which the payload is intended (e.g. text string, port address, URI)</w:t>
            </w:r>
          </w:p>
        </w:tc>
      </w:tr>
      <w:tr w:rsidR="00C336BB" w14:paraId="592A28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8676E2"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68B7A3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DC8013" w14:textId="77777777" w:rsidR="00C336BB" w:rsidRPr="002C7CB4" w:rsidRDefault="00C336BB" w:rsidP="00DA72C9">
            <w:pPr>
              <w:pStyle w:val="TAL"/>
            </w:pPr>
            <w:r>
              <w:t>Implementation specific information that is communicated to the recipient</w:t>
            </w:r>
          </w:p>
        </w:tc>
      </w:tr>
      <w:tr w:rsidR="00C336BB" w14:paraId="677FC3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628649"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7BC668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B40DBD" w14:textId="77777777" w:rsidR="00C336BB" w:rsidRPr="002C7CB4" w:rsidRDefault="00C336BB" w:rsidP="00DA72C9">
            <w:pPr>
              <w:pStyle w:val="TAL"/>
            </w:pPr>
            <w:r w:rsidRPr="002C7CB4">
              <w:t>Media parameters offered</w:t>
            </w:r>
          </w:p>
        </w:tc>
      </w:tr>
      <w:tr w:rsidR="00C336BB" w14:paraId="5118E9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80EBA1"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0BDC47CC"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BB1B7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4985D4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3BF4AC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CA52BEF"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07932FAB"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tc>
      </w:tr>
    </w:tbl>
    <w:p w14:paraId="54405D4A" w14:textId="77777777" w:rsidR="00C336BB" w:rsidRDefault="00C336BB" w:rsidP="00C336BB">
      <w:pPr>
        <w:pStyle w:val="NO"/>
        <w:ind w:left="0" w:firstLine="0"/>
      </w:pPr>
    </w:p>
    <w:p w14:paraId="4447C590" w14:textId="77777777" w:rsidR="00C336BB" w:rsidRPr="00AC69EA" w:rsidRDefault="00C336BB" w:rsidP="00C336BB">
      <w:pPr>
        <w:pStyle w:val="Heading5"/>
        <w:rPr>
          <w:rFonts w:eastAsia="SimSun"/>
        </w:rPr>
      </w:pPr>
      <w:bookmarkStart w:id="395" w:name="_Toc154923096"/>
      <w:r w:rsidRPr="003354E6">
        <w:rPr>
          <w:rFonts w:eastAsia="SimSun"/>
        </w:rPr>
        <w:t>7.4.2.1.</w:t>
      </w:r>
      <w:r>
        <w:rPr>
          <w:rFonts w:eastAsia="SimSun"/>
        </w:rPr>
        <w:t>14</w:t>
      </w:r>
      <w:r w:rsidRPr="003354E6">
        <w:rPr>
          <w:rFonts w:eastAsia="SimSun"/>
        </w:rPr>
        <w:tab/>
      </w:r>
      <w:r>
        <w:rPr>
          <w:rFonts w:eastAsia="SimSun"/>
        </w:rPr>
        <w:t>MCData group data request (MCData server – MCData client)</w:t>
      </w:r>
      <w:bookmarkEnd w:id="395"/>
    </w:p>
    <w:p w14:paraId="1072EB73" w14:textId="77777777" w:rsidR="00C336BB" w:rsidRDefault="00C336BB" w:rsidP="00C336BB">
      <w:r w:rsidRPr="009E0655">
        <w:t>Table </w:t>
      </w:r>
      <w:r>
        <w:t>7.4.2.1</w:t>
      </w:r>
      <w:r w:rsidRPr="005D0A05">
        <w:rPr>
          <w:lang w:eastAsia="ko-KR"/>
        </w:rPr>
        <w:t>.</w:t>
      </w:r>
      <w:r>
        <w:rPr>
          <w:lang w:eastAsia="ko-KR"/>
        </w:rPr>
        <w:t>14</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23BF4EDB" w14:textId="77777777" w:rsidR="00C336BB" w:rsidRDefault="00C336BB" w:rsidP="00C336BB">
      <w:pPr>
        <w:pStyle w:val="TH"/>
      </w:pPr>
      <w:r>
        <w:lastRenderedPageBreak/>
        <w:t>Table 7.4.2.1</w:t>
      </w:r>
      <w:r w:rsidRPr="009E0655">
        <w:t>.</w:t>
      </w:r>
      <w:r>
        <w:t>14</w:t>
      </w:r>
      <w:r w:rsidRPr="009E0655">
        <w:t>-</w:t>
      </w:r>
      <w:r>
        <w:t xml:space="preserve">1: </w:t>
      </w:r>
      <w:r>
        <w:rPr>
          <w:lang w:eastAsia="ko-KR"/>
        </w:rPr>
        <w:t xml:space="preserve">MCData group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DA8F3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40E43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D814A0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020C92" w14:textId="77777777" w:rsidR="00C336BB" w:rsidRDefault="00C336BB" w:rsidP="00DA72C9">
            <w:pPr>
              <w:pStyle w:val="TAH"/>
            </w:pPr>
            <w:r>
              <w:t>Description</w:t>
            </w:r>
          </w:p>
        </w:tc>
      </w:tr>
      <w:tr w:rsidR="00C336BB" w14:paraId="608EAE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95A45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8CDCE1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68C65D" w14:textId="77777777" w:rsidR="00C336BB" w:rsidRPr="002C7CB4" w:rsidRDefault="00C336BB" w:rsidP="00DA72C9">
            <w:pPr>
              <w:pStyle w:val="TAL"/>
            </w:pPr>
            <w:r w:rsidRPr="002C7CB4">
              <w:t>The identity of the MCData user sending data</w:t>
            </w:r>
          </w:p>
        </w:tc>
      </w:tr>
      <w:tr w:rsidR="00C336BB" w14:paraId="7C12F5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C89693"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164562D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ED98FC" w14:textId="77777777" w:rsidR="00C336BB" w:rsidRPr="002C7CB4" w:rsidRDefault="00C336BB" w:rsidP="00DA72C9">
            <w:pPr>
              <w:pStyle w:val="TAL"/>
            </w:pPr>
            <w:r>
              <w:t>The associated functional alias of the MCData user sending data.</w:t>
            </w:r>
          </w:p>
        </w:tc>
      </w:tr>
      <w:tr w:rsidR="00C336BB" w14:paraId="1EAB56A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59919E"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4D3443F9"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207EBF" w14:textId="77777777" w:rsidR="00C336BB" w:rsidRPr="002C7CB4" w:rsidRDefault="00C336BB" w:rsidP="00DA72C9">
            <w:pPr>
              <w:pStyle w:val="TAL"/>
              <w:rPr>
                <w:lang w:eastAsia="zh-CN"/>
              </w:rPr>
            </w:pPr>
            <w:r w:rsidRPr="002C7CB4">
              <w:t>The MCData group ID to which the data is to be sent</w:t>
            </w:r>
          </w:p>
        </w:tc>
      </w:tr>
      <w:tr w:rsidR="00C336BB" w14:paraId="1F7A95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291D4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A547B30"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606D734" w14:textId="77777777" w:rsidR="00C336BB" w:rsidRPr="002C7CB4" w:rsidRDefault="00C336BB" w:rsidP="00DA72C9">
            <w:pPr>
              <w:pStyle w:val="TAL"/>
              <w:rPr>
                <w:lang w:eastAsia="zh-CN"/>
              </w:rPr>
            </w:pPr>
            <w:r w:rsidRPr="002C7CB4">
              <w:t>The identity of the recipient MCData user</w:t>
            </w:r>
          </w:p>
        </w:tc>
      </w:tr>
      <w:tr w:rsidR="00C336BB" w14:paraId="067645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CAC34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9B2AF2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F6004C" w14:textId="77777777" w:rsidR="00C336BB" w:rsidRPr="002C7CB4" w:rsidRDefault="00C336BB" w:rsidP="00DA72C9">
            <w:pPr>
              <w:pStyle w:val="TAL"/>
            </w:pPr>
            <w:r w:rsidRPr="002C7CB4">
              <w:t>Identifies the conversation</w:t>
            </w:r>
          </w:p>
        </w:tc>
      </w:tr>
      <w:tr w:rsidR="00C336BB" w14:paraId="1D15BD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67E7B6"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6730DAB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842FDF6" w14:textId="77777777" w:rsidR="00C336BB" w:rsidRPr="002C7CB4" w:rsidRDefault="00C336BB" w:rsidP="00DA72C9">
            <w:pPr>
              <w:pStyle w:val="TAL"/>
            </w:pPr>
            <w:r w:rsidRPr="002C7CB4">
              <w:t>Identifies the MCData transaction</w:t>
            </w:r>
          </w:p>
        </w:tc>
      </w:tr>
      <w:tr w:rsidR="00C336BB" w14:paraId="587C0D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199019"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DBA068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98E452" w14:textId="77777777" w:rsidR="00C336BB" w:rsidRPr="002C7CB4" w:rsidRDefault="00C336BB" w:rsidP="00DA72C9">
            <w:pPr>
              <w:pStyle w:val="TAL"/>
            </w:pPr>
            <w:r w:rsidRPr="002C7CB4">
              <w:t>Identifies the original MCData transaction to which the current transaction is a reply to</w:t>
            </w:r>
          </w:p>
        </w:tc>
      </w:tr>
      <w:tr w:rsidR="00C336BB" w14:paraId="027BDB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0DC82D"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6DC5240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0373BC" w14:textId="77777777" w:rsidR="00C336BB" w:rsidRPr="002C7CB4" w:rsidRDefault="00C336BB" w:rsidP="00DA72C9">
            <w:pPr>
              <w:pStyle w:val="TAL"/>
            </w:pPr>
            <w:r w:rsidRPr="002C7CB4">
              <w:t>Session based transactions</w:t>
            </w:r>
          </w:p>
        </w:tc>
      </w:tr>
      <w:tr w:rsidR="00C336BB" w14:paraId="0B6739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ACF009"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98186E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221407" w14:textId="77777777" w:rsidR="00C336BB" w:rsidRPr="002C7CB4" w:rsidRDefault="00C336BB" w:rsidP="00DA72C9">
            <w:pPr>
              <w:pStyle w:val="TAL"/>
            </w:pPr>
            <w:r>
              <w:t>Indicates that the data request is for MCData emergency communication</w:t>
            </w:r>
          </w:p>
        </w:tc>
      </w:tr>
      <w:tr w:rsidR="00C336BB" w14:paraId="7AE97C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24C88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282CCD3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C8797C" w14:textId="77777777" w:rsidR="00C336BB" w:rsidRPr="002C7CB4" w:rsidRDefault="00C336BB" w:rsidP="00DA72C9">
            <w:pPr>
              <w:pStyle w:val="TAL"/>
            </w:pPr>
            <w:r w:rsidRPr="00AB5FED">
              <w:t>Indicates whether an emergency alert is to be sent</w:t>
            </w:r>
          </w:p>
        </w:tc>
      </w:tr>
      <w:tr w:rsidR="00C336BB" w14:paraId="612556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4A435D"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3E072BD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2A9866" w14:textId="77777777" w:rsidR="00C336BB" w:rsidRPr="002C7CB4" w:rsidRDefault="00C336BB" w:rsidP="00DA72C9">
            <w:pPr>
              <w:pStyle w:val="TAL"/>
            </w:pPr>
            <w:r>
              <w:t>Indicates that the data request is for MCData imminent peril communication</w:t>
            </w:r>
          </w:p>
        </w:tc>
      </w:tr>
      <w:tr w:rsidR="00C336BB" w:rsidRPr="00520AAE" w14:paraId="1652AE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64DD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688482A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E95DD2C" w14:textId="77777777" w:rsidR="00C336BB" w:rsidRPr="002C7CB4" w:rsidRDefault="00C336BB" w:rsidP="00DA72C9">
            <w:pPr>
              <w:pStyle w:val="TAL"/>
            </w:pPr>
            <w:r w:rsidRPr="002C7CB4">
              <w:t>Indicates the disposition type expected from the receiver (i.e., delivered or read or both)</w:t>
            </w:r>
          </w:p>
        </w:tc>
      </w:tr>
      <w:tr w:rsidR="00C336BB" w14:paraId="1109B6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0CF6E2"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75683E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42E9A2" w14:textId="77777777" w:rsidR="00C336BB" w:rsidRPr="002C7CB4" w:rsidRDefault="00C336BB" w:rsidP="00DA72C9">
            <w:pPr>
              <w:pStyle w:val="TAL"/>
            </w:pPr>
            <w:r w:rsidRPr="002C7CB4">
              <w:t>Indicates whether the SDS payload is for application consumption or MCData user consumption</w:t>
            </w:r>
          </w:p>
        </w:tc>
      </w:tr>
      <w:tr w:rsidR="00C336BB" w14:paraId="3BC9EE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9C03D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84D689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CB235E1" w14:textId="77777777" w:rsidR="00C336BB" w:rsidRPr="002C7CB4" w:rsidRDefault="00C336BB" w:rsidP="00DA72C9">
            <w:pPr>
              <w:pStyle w:val="TAL"/>
            </w:pPr>
            <w:r>
              <w:t>Location of the Originating MCData user sending the SDS message</w:t>
            </w:r>
          </w:p>
        </w:tc>
      </w:tr>
      <w:tr w:rsidR="00C336BB" w14:paraId="420BBA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CD9954"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0680066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8283EB" w14:textId="77777777" w:rsidR="00C336BB" w:rsidRPr="002C7CB4" w:rsidRDefault="00C336BB" w:rsidP="00DA72C9">
            <w:pPr>
              <w:pStyle w:val="TAL"/>
            </w:pPr>
            <w:r w:rsidRPr="002C7CB4">
              <w:t>Identifies the application for which the payload is intended (e.g. text string, port address, URI)</w:t>
            </w:r>
          </w:p>
        </w:tc>
      </w:tr>
      <w:tr w:rsidR="00C336BB" w14:paraId="5D6350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09D14A"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EAEF20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887D0D6" w14:textId="77777777" w:rsidR="00C336BB" w:rsidRPr="002C7CB4" w:rsidRDefault="00C336BB" w:rsidP="00DA72C9">
            <w:pPr>
              <w:pStyle w:val="TAL"/>
            </w:pPr>
            <w:r>
              <w:t>Implementation specific information that is communicated to the recipient</w:t>
            </w:r>
          </w:p>
        </w:tc>
      </w:tr>
      <w:tr w:rsidR="00C336BB" w14:paraId="372169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13FF2A"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830BE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111E8EB" w14:textId="77777777" w:rsidR="00C336BB" w:rsidRPr="002C7CB4" w:rsidRDefault="00C336BB" w:rsidP="00DA72C9">
            <w:pPr>
              <w:pStyle w:val="TAL"/>
            </w:pPr>
            <w:r w:rsidRPr="002C7CB4">
              <w:t>Media parameters offered</w:t>
            </w:r>
          </w:p>
        </w:tc>
      </w:tr>
      <w:tr w:rsidR="00C336BB" w14:paraId="63060F6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CC82B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BC090FC"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586E4D8" w14:textId="77777777" w:rsidR="00C336BB" w:rsidRPr="002C7CB4" w:rsidRDefault="00C336BB" w:rsidP="00DA72C9">
            <w:pPr>
              <w:pStyle w:val="TAN"/>
            </w:pPr>
            <w:r w:rsidRPr="002C7CB4">
              <w:t>NOTE</w:t>
            </w:r>
            <w:r>
              <w:t xml:space="preserve"> 3</w:t>
            </w:r>
            <w:r w:rsidRPr="002C7CB4">
              <w:t>:</w:t>
            </w:r>
            <w:r w:rsidRPr="002C7CB4">
              <w:tab/>
              <w:t>The application identifier shall be included only if the payload destination type indicates that the SDS message is for application consumption.</w:t>
            </w:r>
          </w:p>
        </w:tc>
      </w:tr>
    </w:tbl>
    <w:p w14:paraId="7A88DF11" w14:textId="77777777" w:rsidR="00C336BB" w:rsidRDefault="00C336BB" w:rsidP="00C336BB">
      <w:pPr>
        <w:pStyle w:val="NO"/>
        <w:ind w:left="0" w:firstLine="0"/>
      </w:pPr>
    </w:p>
    <w:p w14:paraId="6FE27F6A" w14:textId="77777777" w:rsidR="00C336BB" w:rsidRPr="00AC69EA" w:rsidRDefault="00C336BB" w:rsidP="00C336BB">
      <w:pPr>
        <w:pStyle w:val="Heading5"/>
        <w:rPr>
          <w:rFonts w:eastAsia="SimSun"/>
        </w:rPr>
      </w:pPr>
      <w:bookmarkStart w:id="396" w:name="_Toc154923097"/>
      <w:r w:rsidRPr="003354E6">
        <w:rPr>
          <w:rFonts w:eastAsia="SimSun"/>
        </w:rPr>
        <w:t>7.4.2.1.</w:t>
      </w:r>
      <w:r>
        <w:rPr>
          <w:rFonts w:eastAsia="SimSun"/>
        </w:rPr>
        <w:t>15</w:t>
      </w:r>
      <w:r w:rsidRPr="003354E6">
        <w:rPr>
          <w:rFonts w:eastAsia="SimSun"/>
        </w:rPr>
        <w:tab/>
      </w:r>
      <w:r>
        <w:rPr>
          <w:rFonts w:eastAsia="SimSun"/>
        </w:rPr>
        <w:t>MCData group data response</w:t>
      </w:r>
      <w:bookmarkEnd w:id="396"/>
    </w:p>
    <w:p w14:paraId="5F3F099B" w14:textId="77777777" w:rsidR="00C336BB" w:rsidRDefault="00C336BB" w:rsidP="00C336BB">
      <w:r w:rsidRPr="009E0655">
        <w:t>Table </w:t>
      </w:r>
      <w:r>
        <w:t>7.4.2.1</w:t>
      </w:r>
      <w:r w:rsidRPr="005D0A05">
        <w:rPr>
          <w:lang w:eastAsia="ko-KR"/>
        </w:rPr>
        <w:t>.</w:t>
      </w:r>
      <w:r>
        <w:rPr>
          <w:lang w:eastAsia="ko-KR"/>
        </w:rPr>
        <w:t>15</w:t>
      </w:r>
      <w:r w:rsidRPr="009E0655">
        <w:t xml:space="preserve">-1 describes the information flow for the </w:t>
      </w:r>
      <w:r>
        <w:rPr>
          <w:lang w:eastAsia="ko-KR"/>
        </w:rPr>
        <w:t>MCData group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0606224" w14:textId="77777777" w:rsidR="00C336BB" w:rsidRDefault="00C336BB" w:rsidP="00C336BB">
      <w:pPr>
        <w:pStyle w:val="TH"/>
      </w:pPr>
      <w:r>
        <w:t>Table 7.4.2.1</w:t>
      </w:r>
      <w:r w:rsidRPr="009E0655">
        <w:t>.</w:t>
      </w:r>
      <w:r>
        <w:t>15</w:t>
      </w:r>
      <w:r w:rsidRPr="009E0655">
        <w:t>-</w:t>
      </w:r>
      <w:r>
        <w:t xml:space="preserve">1: </w:t>
      </w:r>
      <w:r>
        <w:rPr>
          <w:lang w:eastAsia="ko-KR"/>
        </w:rPr>
        <w:t>MCData group data response</w:t>
      </w:r>
    </w:p>
    <w:tbl>
      <w:tblPr>
        <w:tblW w:w="8640" w:type="dxa"/>
        <w:jc w:val="center"/>
        <w:tblLayout w:type="fixed"/>
        <w:tblLook w:val="0000" w:firstRow="0" w:lastRow="0" w:firstColumn="0" w:lastColumn="0" w:noHBand="0" w:noVBand="0"/>
      </w:tblPr>
      <w:tblGrid>
        <w:gridCol w:w="3042"/>
        <w:gridCol w:w="980"/>
        <w:gridCol w:w="14"/>
        <w:gridCol w:w="4604"/>
      </w:tblGrid>
      <w:tr w:rsidR="00C336BB" w14:paraId="260055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A1C8F5"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45A73C97"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BCC41AD" w14:textId="77777777" w:rsidR="00C336BB" w:rsidRDefault="00C336BB" w:rsidP="00DA72C9">
            <w:pPr>
              <w:pStyle w:val="TAH"/>
            </w:pPr>
            <w:r>
              <w:t>Description</w:t>
            </w:r>
          </w:p>
        </w:tc>
      </w:tr>
      <w:tr w:rsidR="00C336BB" w14:paraId="099F7C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C9C1F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5822AF7D"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45B3465F" w14:textId="77777777" w:rsidR="00C336BB" w:rsidRPr="002C7CB4" w:rsidRDefault="00C336BB" w:rsidP="00DA72C9">
            <w:pPr>
              <w:pStyle w:val="TAL"/>
            </w:pPr>
            <w:r w:rsidRPr="002C7CB4">
              <w:t>The identity of the MCData user receiving data</w:t>
            </w:r>
          </w:p>
        </w:tc>
      </w:tr>
      <w:tr w:rsidR="00C336BB" w14:paraId="41DC48A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88AF2C" w14:textId="77777777" w:rsidR="00C336BB" w:rsidRPr="002C7CB4" w:rsidRDefault="00C336BB" w:rsidP="00DA72C9">
            <w:pPr>
              <w:pStyle w:val="TAL"/>
              <w:rPr>
                <w:lang w:eastAsia="zh-CN"/>
              </w:rPr>
            </w:pPr>
            <w:r w:rsidRPr="002C7CB4">
              <w:t>MCData group ID</w:t>
            </w:r>
          </w:p>
        </w:tc>
        <w:tc>
          <w:tcPr>
            <w:tcW w:w="994" w:type="dxa"/>
            <w:gridSpan w:val="2"/>
            <w:tcBorders>
              <w:top w:val="single" w:sz="4" w:space="0" w:color="000000"/>
              <w:left w:val="single" w:sz="4" w:space="0" w:color="000000"/>
              <w:bottom w:val="single" w:sz="4" w:space="0" w:color="000000"/>
            </w:tcBorders>
            <w:shd w:val="clear" w:color="auto" w:fill="auto"/>
          </w:tcPr>
          <w:p w14:paraId="04B4F65E"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5C1D49" w14:textId="77777777" w:rsidR="00C336BB" w:rsidRPr="002C7CB4" w:rsidRDefault="00C336BB" w:rsidP="00DA72C9">
            <w:pPr>
              <w:pStyle w:val="TAL"/>
              <w:rPr>
                <w:lang w:eastAsia="zh-CN"/>
              </w:rPr>
            </w:pPr>
            <w:r w:rsidRPr="002C7CB4">
              <w:t>The MCData group ID to which the data is to be sent</w:t>
            </w:r>
          </w:p>
        </w:tc>
      </w:tr>
      <w:tr w:rsidR="00C336BB" w14:paraId="106613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DBB497"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19ABC5BF"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6DCDEF66" w14:textId="77777777" w:rsidR="00C336BB" w:rsidRPr="002C7CB4" w:rsidRDefault="00C336BB" w:rsidP="00DA72C9">
            <w:pPr>
              <w:pStyle w:val="TAL"/>
              <w:rPr>
                <w:lang w:eastAsia="zh-CN"/>
              </w:rPr>
            </w:pPr>
            <w:r w:rsidRPr="002C7CB4">
              <w:t>The identity of the MCData user sent data</w:t>
            </w:r>
          </w:p>
        </w:tc>
      </w:tr>
      <w:tr w:rsidR="00C336BB" w14:paraId="4308744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F5518E"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7C469624"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AFACFF3" w14:textId="77777777" w:rsidR="00C336BB" w:rsidRPr="002C7CB4" w:rsidRDefault="00C336BB" w:rsidP="00DA72C9">
            <w:pPr>
              <w:pStyle w:val="TAL"/>
            </w:pPr>
            <w:r w:rsidRPr="002C7CB4">
              <w:t>Identifies the conversation</w:t>
            </w:r>
          </w:p>
        </w:tc>
      </w:tr>
      <w:tr w:rsidR="00C336BB" w14:paraId="090AA8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61507C"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4E598195"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5ACD177B" w14:textId="77777777" w:rsidR="00C336BB" w:rsidRPr="002C7CB4" w:rsidRDefault="00C336BB" w:rsidP="00DA72C9">
            <w:pPr>
              <w:pStyle w:val="TAL"/>
            </w:pPr>
            <w:r w:rsidRPr="002C7CB4">
              <w:t>Media parameters selected</w:t>
            </w:r>
          </w:p>
        </w:tc>
      </w:tr>
    </w:tbl>
    <w:p w14:paraId="78E25555" w14:textId="77777777" w:rsidR="00C336BB" w:rsidRDefault="00C336BB" w:rsidP="00C336BB">
      <w:pPr>
        <w:pStyle w:val="NO"/>
        <w:ind w:left="0" w:firstLine="0"/>
      </w:pPr>
    </w:p>
    <w:p w14:paraId="1DF0844F" w14:textId="77777777" w:rsidR="00C336BB" w:rsidRPr="00AC69EA" w:rsidRDefault="00C336BB" w:rsidP="00C336BB">
      <w:pPr>
        <w:pStyle w:val="Heading5"/>
        <w:rPr>
          <w:rFonts w:eastAsia="SimSun"/>
        </w:rPr>
      </w:pPr>
      <w:bookmarkStart w:id="397" w:name="_Toc154923098"/>
      <w:r w:rsidRPr="003354E6">
        <w:rPr>
          <w:rFonts w:eastAsia="SimSun"/>
        </w:rPr>
        <w:t>7.4.2.1.</w:t>
      </w:r>
      <w:r>
        <w:rPr>
          <w:rFonts w:eastAsia="SimSun"/>
        </w:rPr>
        <w:t>16</w:t>
      </w:r>
      <w:r w:rsidRPr="003354E6">
        <w:rPr>
          <w:rFonts w:eastAsia="SimSun"/>
        </w:rPr>
        <w:tab/>
      </w:r>
      <w:r>
        <w:rPr>
          <w:rFonts w:eastAsia="SimSun"/>
        </w:rPr>
        <w:t>MCData one-to-one SDS communication upgrade request</w:t>
      </w:r>
      <w:bookmarkEnd w:id="397"/>
    </w:p>
    <w:p w14:paraId="2F1089DD" w14:textId="77777777" w:rsidR="00C336BB" w:rsidRDefault="00C336BB" w:rsidP="00C336BB">
      <w:r w:rsidRPr="009E0655">
        <w:t>Table </w:t>
      </w:r>
      <w:r>
        <w:t>7.4.2.1</w:t>
      </w:r>
      <w:r w:rsidRPr="005D0A05">
        <w:rPr>
          <w:lang w:eastAsia="ko-KR"/>
        </w:rPr>
        <w:t>.</w:t>
      </w:r>
      <w:r>
        <w:rPr>
          <w:lang w:eastAsia="ko-KR"/>
        </w:rPr>
        <w:t>16</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85C1D9" w14:textId="77777777" w:rsidR="00C336BB" w:rsidRDefault="00C336BB" w:rsidP="00C336BB">
      <w:pPr>
        <w:pStyle w:val="TH"/>
      </w:pPr>
      <w:r>
        <w:lastRenderedPageBreak/>
        <w:t>Table 7.4.2.1</w:t>
      </w:r>
      <w:r w:rsidRPr="009E0655">
        <w:t>.</w:t>
      </w:r>
      <w:r>
        <w:t>16</w:t>
      </w:r>
      <w:r w:rsidRPr="009E0655">
        <w:t>-</w:t>
      </w:r>
      <w:r>
        <w:t xml:space="preserve">1: </w:t>
      </w:r>
      <w:r>
        <w:rPr>
          <w:rFonts w:eastAsia="SimSun"/>
        </w:rPr>
        <w:t>MCData one-to-one SDS communication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5A3096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6A5E27"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41AABA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DB2AA00" w14:textId="77777777" w:rsidR="00C336BB" w:rsidRDefault="00C336BB" w:rsidP="00DA72C9">
            <w:pPr>
              <w:pStyle w:val="TAH"/>
            </w:pPr>
            <w:r>
              <w:t>Description</w:t>
            </w:r>
          </w:p>
        </w:tc>
      </w:tr>
      <w:tr w:rsidR="00C336BB" w14:paraId="4B2DFF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FA02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647CA1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B211F30" w14:textId="77777777" w:rsidR="00C336BB" w:rsidRDefault="00C336BB" w:rsidP="00DA72C9">
            <w:pPr>
              <w:pStyle w:val="TAL"/>
            </w:pPr>
            <w:r w:rsidRPr="002C7CB4">
              <w:t>The identity of the MCData user sending data</w:t>
            </w:r>
            <w:r>
              <w:t xml:space="preserve"> (when initiated by MCData client);</w:t>
            </w:r>
          </w:p>
          <w:p w14:paraId="60B642D0" w14:textId="77777777" w:rsidR="00C336BB" w:rsidRPr="002C7CB4" w:rsidRDefault="00C336BB" w:rsidP="00DA72C9">
            <w:pPr>
              <w:pStyle w:val="TAL"/>
            </w:pPr>
            <w:r>
              <w:t>The identity of the MCData user receiving data (when initiated by MCData server).</w:t>
            </w:r>
          </w:p>
        </w:tc>
      </w:tr>
      <w:tr w:rsidR="00C336BB" w14:paraId="3DC2940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A6245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6CD4BF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CE81036" w14:textId="77777777" w:rsidR="00C336BB" w:rsidRPr="002C7CB4" w:rsidRDefault="00C336BB" w:rsidP="00DA72C9">
            <w:pPr>
              <w:pStyle w:val="TAL"/>
            </w:pPr>
            <w:r>
              <w:t>The associated functional alias of the MCData user sending data or receiving data.</w:t>
            </w:r>
          </w:p>
        </w:tc>
      </w:tr>
      <w:tr w:rsidR="00C336BB" w14:paraId="188F60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B6858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12E28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2E79015" w14:textId="77777777" w:rsidR="00C336BB" w:rsidRPr="002C7CB4" w:rsidRDefault="00C336BB" w:rsidP="00DA72C9">
            <w:pPr>
              <w:pStyle w:val="TAL"/>
            </w:pPr>
            <w:r w:rsidRPr="002C7CB4">
              <w:t>Identifies the conversation</w:t>
            </w:r>
          </w:p>
        </w:tc>
      </w:tr>
      <w:tr w:rsidR="00C336BB" w14:paraId="21EC70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7502E8"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56FD6F46"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A2A6F9" w14:textId="77777777" w:rsidR="00C336BB" w:rsidRPr="002C7CB4" w:rsidRDefault="00C336BB" w:rsidP="00DA72C9">
            <w:pPr>
              <w:pStyle w:val="TAL"/>
            </w:pPr>
            <w:r>
              <w:t>Indicates that the data request is for MCData emergency communication</w:t>
            </w:r>
          </w:p>
        </w:tc>
      </w:tr>
    </w:tbl>
    <w:p w14:paraId="06A1FADD" w14:textId="77777777" w:rsidR="00C336BB" w:rsidRPr="00E41A7E" w:rsidRDefault="00C336BB" w:rsidP="00C336BB">
      <w:pPr>
        <w:rPr>
          <w:noProof/>
        </w:rPr>
      </w:pPr>
    </w:p>
    <w:p w14:paraId="0F21AE08" w14:textId="77777777" w:rsidR="00C336BB" w:rsidRPr="00AC69EA" w:rsidRDefault="00C336BB" w:rsidP="00C336BB">
      <w:pPr>
        <w:pStyle w:val="Heading5"/>
        <w:rPr>
          <w:rFonts w:eastAsia="SimSun"/>
        </w:rPr>
      </w:pPr>
      <w:bookmarkStart w:id="398" w:name="_Toc154923099"/>
      <w:r w:rsidRPr="003354E6">
        <w:rPr>
          <w:rFonts w:eastAsia="SimSun"/>
        </w:rPr>
        <w:t>7.4.2.1.</w:t>
      </w:r>
      <w:r>
        <w:rPr>
          <w:rFonts w:eastAsia="SimSun"/>
        </w:rPr>
        <w:t>17</w:t>
      </w:r>
      <w:r w:rsidRPr="003354E6">
        <w:rPr>
          <w:rFonts w:eastAsia="SimSun"/>
        </w:rPr>
        <w:tab/>
      </w:r>
      <w:r>
        <w:rPr>
          <w:rFonts w:eastAsia="SimSun"/>
        </w:rPr>
        <w:t>MCData one-to-one SDS communication upgrade response</w:t>
      </w:r>
      <w:bookmarkEnd w:id="398"/>
    </w:p>
    <w:p w14:paraId="1A1E0FCC" w14:textId="77777777" w:rsidR="00C336BB" w:rsidRDefault="00C336BB" w:rsidP="00C336BB">
      <w:r w:rsidRPr="009E0655">
        <w:t>Table </w:t>
      </w:r>
      <w:r>
        <w:t>7.4.2.1</w:t>
      </w:r>
      <w:r w:rsidRPr="005D0A05">
        <w:rPr>
          <w:lang w:eastAsia="ko-KR"/>
        </w:rPr>
        <w:t>.</w:t>
      </w:r>
      <w:r>
        <w:rPr>
          <w:lang w:eastAsia="ko-KR"/>
        </w:rPr>
        <w:t>17</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E50C301" w14:textId="77777777" w:rsidR="00C336BB" w:rsidRDefault="00C336BB" w:rsidP="00C336BB">
      <w:pPr>
        <w:pStyle w:val="TH"/>
      </w:pPr>
      <w:r>
        <w:t>Table 7.4.2.1</w:t>
      </w:r>
      <w:r w:rsidRPr="009E0655">
        <w:t>.</w:t>
      </w:r>
      <w:r>
        <w:t>17</w:t>
      </w:r>
      <w:r w:rsidRPr="009E0655">
        <w:t>-</w:t>
      </w:r>
      <w:r>
        <w:t xml:space="preserve">1: </w:t>
      </w:r>
      <w:r>
        <w:rPr>
          <w:rFonts w:eastAsia="SimSun"/>
        </w:rPr>
        <w:t>MCData one-to-one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51944B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5B230"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1A1B773"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0792B7" w14:textId="77777777" w:rsidR="00C336BB" w:rsidRDefault="00C336BB" w:rsidP="00DA72C9">
            <w:pPr>
              <w:pStyle w:val="TAH"/>
            </w:pPr>
            <w:r>
              <w:t>Description</w:t>
            </w:r>
          </w:p>
        </w:tc>
      </w:tr>
      <w:tr w:rsidR="00C336BB" w14:paraId="566B8C0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1F53DE"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9E1445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088007" w14:textId="77777777" w:rsidR="00C336BB" w:rsidRDefault="00C336BB" w:rsidP="00DA72C9">
            <w:pPr>
              <w:pStyle w:val="TAL"/>
            </w:pPr>
            <w:r w:rsidRPr="002C7CB4">
              <w:t>The identity of the MCData user sending data</w:t>
            </w:r>
            <w:r>
              <w:t xml:space="preserve"> (when initiated by MCData client);</w:t>
            </w:r>
          </w:p>
          <w:p w14:paraId="1B2430A9" w14:textId="77777777" w:rsidR="00C336BB" w:rsidRPr="002C7CB4" w:rsidRDefault="00C336BB" w:rsidP="00DA72C9">
            <w:pPr>
              <w:pStyle w:val="TAL"/>
            </w:pPr>
            <w:r>
              <w:t>The identity of the MCData user receiving data (when initiated by MCData server).</w:t>
            </w:r>
          </w:p>
        </w:tc>
      </w:tr>
      <w:tr w:rsidR="00C336BB" w14:paraId="5FFB3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E6CD37"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F5BA2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9731BB8" w14:textId="77777777" w:rsidR="00C336BB" w:rsidRPr="002C7CB4" w:rsidRDefault="00C336BB" w:rsidP="00DA72C9">
            <w:pPr>
              <w:pStyle w:val="TAL"/>
            </w:pPr>
            <w:r w:rsidRPr="002C7CB4">
              <w:t>Identifies the conversation</w:t>
            </w:r>
          </w:p>
        </w:tc>
      </w:tr>
    </w:tbl>
    <w:p w14:paraId="44CB9322" w14:textId="77777777" w:rsidR="00C336BB" w:rsidRDefault="00C336BB" w:rsidP="00C336BB">
      <w:pPr>
        <w:rPr>
          <w:lang w:eastAsia="zh-CN"/>
        </w:rPr>
      </w:pPr>
    </w:p>
    <w:p w14:paraId="50D85C43" w14:textId="77777777" w:rsidR="00C336BB" w:rsidRPr="00AC69EA" w:rsidRDefault="00C336BB" w:rsidP="00C336BB">
      <w:pPr>
        <w:pStyle w:val="Heading5"/>
        <w:rPr>
          <w:rFonts w:eastAsia="SimSun"/>
        </w:rPr>
      </w:pPr>
      <w:bookmarkStart w:id="399" w:name="_Toc154923100"/>
      <w:r w:rsidRPr="003354E6">
        <w:rPr>
          <w:rFonts w:eastAsia="SimSun"/>
        </w:rPr>
        <w:t>7.4.2.1.</w:t>
      </w:r>
      <w:r>
        <w:rPr>
          <w:rFonts w:eastAsia="SimSun"/>
        </w:rPr>
        <w:t>18</w:t>
      </w:r>
      <w:r w:rsidRPr="003354E6">
        <w:rPr>
          <w:rFonts w:eastAsia="SimSun"/>
        </w:rPr>
        <w:tab/>
      </w:r>
      <w:r>
        <w:rPr>
          <w:rFonts w:eastAsia="SimSun"/>
        </w:rPr>
        <w:t>MCData group SDS communication upgrade request</w:t>
      </w:r>
      <w:bookmarkEnd w:id="399"/>
    </w:p>
    <w:p w14:paraId="1758592C" w14:textId="77777777" w:rsidR="00C336BB" w:rsidRDefault="00C336BB" w:rsidP="00C336BB">
      <w:r w:rsidRPr="009E0655">
        <w:t>Table </w:t>
      </w:r>
      <w:r w:rsidRPr="003354E6">
        <w:rPr>
          <w:rFonts w:eastAsia="SimSun"/>
        </w:rPr>
        <w:t>7.4.2.1.</w:t>
      </w:r>
      <w:r>
        <w:rPr>
          <w:rFonts w:eastAsia="SimSun"/>
        </w:rPr>
        <w:t>18</w:t>
      </w:r>
      <w:r w:rsidRPr="009E0655">
        <w:t xml:space="preserve">-1 describes the information flow for the </w:t>
      </w:r>
      <w:r>
        <w:rPr>
          <w:rFonts w:eastAsia="SimSun"/>
        </w:rPr>
        <w:t>MCData group SDS communication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61B6DD" w14:textId="77777777" w:rsidR="00C336BB" w:rsidRDefault="00C336BB" w:rsidP="00C336BB">
      <w:pPr>
        <w:pStyle w:val="TH"/>
      </w:pPr>
      <w:r>
        <w:t>Table </w:t>
      </w:r>
      <w:r w:rsidRPr="003354E6">
        <w:rPr>
          <w:rFonts w:eastAsia="SimSun"/>
        </w:rPr>
        <w:t>7.4.2.1.</w:t>
      </w:r>
      <w:r>
        <w:rPr>
          <w:rFonts w:eastAsia="SimSun"/>
        </w:rPr>
        <w:t>18</w:t>
      </w:r>
      <w:r w:rsidRPr="009E0655">
        <w:t>-</w:t>
      </w:r>
      <w:r>
        <w:t xml:space="preserve">1: </w:t>
      </w:r>
      <w:r>
        <w:rPr>
          <w:rFonts w:eastAsia="SimSun"/>
        </w:rPr>
        <w:t xml:space="preserve">MCData group SDS communication upgrade request </w:t>
      </w:r>
      <w:r w:rsidRPr="004C136E">
        <w:rPr>
          <w:rFonts w:eastAsia="SimSun"/>
        </w:rPr>
        <w:t>(MCData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23354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B119D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33A54D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D53A88" w14:textId="77777777" w:rsidR="00C336BB" w:rsidRDefault="00C336BB" w:rsidP="00DA72C9">
            <w:pPr>
              <w:pStyle w:val="TAH"/>
            </w:pPr>
            <w:r>
              <w:t>Description</w:t>
            </w:r>
          </w:p>
        </w:tc>
      </w:tr>
      <w:tr w:rsidR="00C336BB" w14:paraId="13A10E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384F4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2946020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DC898F6"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E3CD8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A5E0B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AAAC95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4F9CD11" w14:textId="77777777" w:rsidR="00C336BB" w:rsidRPr="002C7CB4" w:rsidRDefault="00C336BB" w:rsidP="00DA72C9">
            <w:pPr>
              <w:pStyle w:val="TAL"/>
            </w:pPr>
            <w:r>
              <w:t>The associated functional alias of the MCData user sending data or receiving data.</w:t>
            </w:r>
          </w:p>
        </w:tc>
      </w:tr>
      <w:tr w:rsidR="00C336BB" w14:paraId="25146E6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3ED9E5"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939F6F7"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FC43439"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9DCB6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DB933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1ABC19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52E3CBB" w14:textId="77777777" w:rsidR="00C336BB" w:rsidRPr="002C7CB4" w:rsidRDefault="00C336BB" w:rsidP="00DA72C9">
            <w:pPr>
              <w:pStyle w:val="TAL"/>
            </w:pPr>
            <w:r w:rsidRPr="002C7CB4">
              <w:t>Identifies the conversation</w:t>
            </w:r>
          </w:p>
        </w:tc>
      </w:tr>
      <w:tr w:rsidR="00C336BB" w14:paraId="18EFD4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4BEA5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26AEBE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E9730E" w14:textId="77777777" w:rsidR="00C336BB" w:rsidRPr="002C7CB4" w:rsidRDefault="00C336BB" w:rsidP="00DA72C9">
            <w:pPr>
              <w:pStyle w:val="TAL"/>
            </w:pPr>
            <w:r>
              <w:t>Indicates that the data request is for MCData emergency communication</w:t>
            </w:r>
          </w:p>
        </w:tc>
      </w:tr>
      <w:tr w:rsidR="00C336BB" w14:paraId="7FC26D7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B33D1E"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4E3C845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AE9CCF" w14:textId="77777777" w:rsidR="00C336BB" w:rsidRDefault="00C336BB" w:rsidP="00DA72C9">
            <w:pPr>
              <w:pStyle w:val="TAL"/>
            </w:pPr>
            <w:r w:rsidRPr="00AB5FED">
              <w:t>Indicates whether an emergency alert is to be sent</w:t>
            </w:r>
          </w:p>
        </w:tc>
      </w:tr>
      <w:tr w:rsidR="00C336BB" w14:paraId="0E9D85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ED6364"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0E0ACD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8A7B00" w14:textId="77777777" w:rsidR="00C336BB" w:rsidRDefault="00C336BB" w:rsidP="00DA72C9">
            <w:pPr>
              <w:pStyle w:val="TAL"/>
            </w:pPr>
            <w:r>
              <w:t>Indicates that the data request is for MCData imminent peril communication</w:t>
            </w:r>
          </w:p>
        </w:tc>
      </w:tr>
      <w:tr w:rsidR="00C336BB" w:rsidRPr="00FF3402" w14:paraId="7E4016E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18F778"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4DA857E"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BBA82FC" w14:textId="77777777" w:rsidR="00C336BB" w:rsidRDefault="00C336BB" w:rsidP="00C336BB"/>
    <w:p w14:paraId="3D40083D" w14:textId="77777777" w:rsidR="00C336BB" w:rsidRDefault="00C336BB" w:rsidP="00C336BB">
      <w:pPr>
        <w:pStyle w:val="TH"/>
      </w:pPr>
      <w:r>
        <w:lastRenderedPageBreak/>
        <w:t>Table </w:t>
      </w:r>
      <w:r w:rsidRPr="003354E6">
        <w:rPr>
          <w:rFonts w:eastAsia="SimSun"/>
        </w:rPr>
        <w:t>7.4.2.1.</w:t>
      </w:r>
      <w:r>
        <w:rPr>
          <w:rFonts w:eastAsia="SimSun"/>
        </w:rPr>
        <w:t>18</w:t>
      </w:r>
      <w:r w:rsidRPr="009E0655">
        <w:t>-</w:t>
      </w:r>
      <w:r>
        <w:t xml:space="preserve">2: </w:t>
      </w:r>
      <w:r>
        <w:rPr>
          <w:rFonts w:eastAsia="SimSun"/>
        </w:rPr>
        <w:t>MCData group SDS communication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BECD05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88EE6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0C2E513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ED76A0" w14:textId="77777777" w:rsidR="00C336BB" w:rsidRDefault="00C336BB" w:rsidP="00DA72C9">
            <w:pPr>
              <w:pStyle w:val="TAH"/>
            </w:pPr>
            <w:r>
              <w:t>Description</w:t>
            </w:r>
          </w:p>
        </w:tc>
      </w:tr>
      <w:tr w:rsidR="00C336BB" w14:paraId="0700B2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004E0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1BE288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258F8B"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6E5A4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D7F3C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37B017E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9929185" w14:textId="77777777" w:rsidR="00C336BB" w:rsidRPr="002C7CB4" w:rsidRDefault="00C336BB" w:rsidP="00DA72C9">
            <w:pPr>
              <w:pStyle w:val="TAL"/>
            </w:pPr>
            <w:r>
              <w:t>The associated functional alias of the MCData user sending data or receiving data.</w:t>
            </w:r>
          </w:p>
        </w:tc>
      </w:tr>
      <w:tr w:rsidR="00C336BB" w14:paraId="0B03F26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F35ED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D898DA2"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0B568B"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142F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774671" w14:textId="77777777" w:rsidR="00C336BB" w:rsidRDefault="00C336BB" w:rsidP="00DA72C9">
            <w:pPr>
              <w:pStyle w:val="TAL"/>
            </w:pPr>
            <w:r>
              <w:t>MCData ID</w:t>
            </w:r>
          </w:p>
        </w:tc>
        <w:tc>
          <w:tcPr>
            <w:tcW w:w="994" w:type="dxa"/>
            <w:tcBorders>
              <w:top w:val="single" w:sz="4" w:space="0" w:color="000000"/>
              <w:left w:val="single" w:sz="4" w:space="0" w:color="000000"/>
              <w:bottom w:val="single" w:sz="4" w:space="0" w:color="000000"/>
            </w:tcBorders>
            <w:shd w:val="clear" w:color="auto" w:fill="auto"/>
          </w:tcPr>
          <w:p w14:paraId="47D61B8A" w14:textId="77777777" w:rsidR="00C336BB" w:rsidRPr="00AB5FED"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BEB69B3" w14:textId="77777777" w:rsidR="00C336BB" w:rsidRPr="00AB5FED" w:rsidRDefault="00C336BB" w:rsidP="00DA72C9">
            <w:pPr>
              <w:pStyle w:val="TAL"/>
            </w:pPr>
            <w:r>
              <w:t>The identity of the MCData user receiving the upgrade request</w:t>
            </w:r>
          </w:p>
        </w:tc>
      </w:tr>
      <w:tr w:rsidR="00C336BB" w14:paraId="7435AC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5C14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179C92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826D13C" w14:textId="77777777" w:rsidR="00C336BB" w:rsidRPr="002C7CB4" w:rsidRDefault="00C336BB" w:rsidP="00DA72C9">
            <w:pPr>
              <w:pStyle w:val="TAL"/>
            </w:pPr>
            <w:r w:rsidRPr="002C7CB4">
              <w:t>Identifies the conversation</w:t>
            </w:r>
          </w:p>
        </w:tc>
      </w:tr>
      <w:tr w:rsidR="00C336BB" w14:paraId="470ABD0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197D2D"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EE405A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BAD85A" w14:textId="77777777" w:rsidR="00C336BB" w:rsidRPr="002C7CB4" w:rsidRDefault="00C336BB" w:rsidP="00DA72C9">
            <w:pPr>
              <w:pStyle w:val="TAL"/>
            </w:pPr>
            <w:r>
              <w:t>Indicates that the data request is for MCData emergency communication</w:t>
            </w:r>
          </w:p>
        </w:tc>
      </w:tr>
      <w:tr w:rsidR="00C336BB" w14:paraId="57DB46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018DB5"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10A6110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DE7FCD5" w14:textId="77777777" w:rsidR="00C336BB" w:rsidRDefault="00C336BB" w:rsidP="00DA72C9">
            <w:pPr>
              <w:pStyle w:val="TAL"/>
            </w:pPr>
            <w:r w:rsidRPr="00AB5FED">
              <w:t>Indicates whether an emergency alert is to be sent</w:t>
            </w:r>
          </w:p>
        </w:tc>
      </w:tr>
      <w:tr w:rsidR="00C336BB" w14:paraId="4CB37A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211608"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A56DB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13F83E4" w14:textId="77777777" w:rsidR="00C336BB" w:rsidRDefault="00C336BB" w:rsidP="00DA72C9">
            <w:pPr>
              <w:pStyle w:val="TAL"/>
            </w:pPr>
            <w:r>
              <w:t>Indicates that the data request is for MCData imminent peril communication</w:t>
            </w:r>
          </w:p>
        </w:tc>
      </w:tr>
      <w:tr w:rsidR="00C336BB" w:rsidRPr="00FF3402" w14:paraId="36FDD34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62DA9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7692003"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2A0245D" w14:textId="77777777" w:rsidR="00C336BB" w:rsidRPr="00E41A7E" w:rsidRDefault="00C336BB" w:rsidP="00C336BB">
      <w:pPr>
        <w:rPr>
          <w:noProof/>
        </w:rPr>
      </w:pPr>
    </w:p>
    <w:p w14:paraId="149FD323" w14:textId="77777777" w:rsidR="00C336BB" w:rsidRPr="00AC69EA" w:rsidRDefault="00C336BB" w:rsidP="00C336BB">
      <w:pPr>
        <w:pStyle w:val="Heading5"/>
        <w:rPr>
          <w:rFonts w:eastAsia="SimSun"/>
        </w:rPr>
      </w:pPr>
      <w:bookmarkStart w:id="400" w:name="_Toc154923101"/>
      <w:r w:rsidRPr="003354E6">
        <w:rPr>
          <w:rFonts w:eastAsia="SimSun"/>
        </w:rPr>
        <w:t>7.4.2.1.</w:t>
      </w:r>
      <w:r>
        <w:rPr>
          <w:rFonts w:eastAsia="SimSun"/>
        </w:rPr>
        <w:t>19</w:t>
      </w:r>
      <w:r w:rsidRPr="003354E6">
        <w:rPr>
          <w:rFonts w:eastAsia="SimSun"/>
        </w:rPr>
        <w:tab/>
      </w:r>
      <w:r>
        <w:rPr>
          <w:rFonts w:eastAsia="SimSun"/>
        </w:rPr>
        <w:t>MCData group SDS communication upgrade response</w:t>
      </w:r>
      <w:bookmarkEnd w:id="400"/>
    </w:p>
    <w:p w14:paraId="5273A6E7" w14:textId="77777777" w:rsidR="00C336BB" w:rsidRDefault="00C336BB" w:rsidP="00C336BB">
      <w:r w:rsidRPr="009E0655">
        <w:t>Table </w:t>
      </w:r>
      <w:r w:rsidRPr="003354E6">
        <w:rPr>
          <w:rFonts w:eastAsia="SimSun"/>
        </w:rPr>
        <w:t>7.4.2.1.</w:t>
      </w:r>
      <w:r>
        <w:rPr>
          <w:rFonts w:eastAsia="SimSun"/>
        </w:rPr>
        <w:t>19</w:t>
      </w:r>
      <w:r w:rsidRPr="009E0655">
        <w:t xml:space="preserve">-1 describes the information flow for the </w:t>
      </w:r>
      <w:r>
        <w:rPr>
          <w:rFonts w:eastAsia="SimSun"/>
        </w:rPr>
        <w:t>MCData group SDS communication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9D6C6CF" w14:textId="77777777" w:rsidR="00C336BB" w:rsidRDefault="00C336BB" w:rsidP="00C336BB">
      <w:pPr>
        <w:pStyle w:val="TH"/>
      </w:pPr>
      <w:r>
        <w:t>Table </w:t>
      </w:r>
      <w:r w:rsidRPr="003354E6">
        <w:rPr>
          <w:rFonts w:eastAsia="SimSun"/>
        </w:rPr>
        <w:t>7.4.2.1.</w:t>
      </w:r>
      <w:r>
        <w:rPr>
          <w:rFonts w:eastAsia="SimSun"/>
        </w:rPr>
        <w:t>19</w:t>
      </w:r>
      <w:r w:rsidRPr="009E0655">
        <w:t>-</w:t>
      </w:r>
      <w:r>
        <w:t xml:space="preserve">1: </w:t>
      </w:r>
      <w:r>
        <w:rPr>
          <w:rFonts w:eastAsia="SimSun"/>
        </w:rPr>
        <w:t>MCData group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684B77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95B356"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D0DD6AA"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F10B4F" w14:textId="77777777" w:rsidR="00C336BB" w:rsidRDefault="00C336BB" w:rsidP="00DA72C9">
            <w:pPr>
              <w:pStyle w:val="TAH"/>
            </w:pPr>
            <w:r>
              <w:t>Description</w:t>
            </w:r>
          </w:p>
        </w:tc>
      </w:tr>
      <w:tr w:rsidR="00C336BB" w14:paraId="655803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259430"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6B2CA8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11909C" w14:textId="77777777" w:rsidR="00C336BB" w:rsidRDefault="00C336BB" w:rsidP="00DA72C9">
            <w:pPr>
              <w:pStyle w:val="TAL"/>
            </w:pPr>
            <w:r w:rsidRPr="002C7CB4">
              <w:t>The identity of the MCData user sending data</w:t>
            </w:r>
            <w:r>
              <w:t xml:space="preserve"> (when initiated by MCData client);</w:t>
            </w:r>
          </w:p>
          <w:p w14:paraId="60E5A78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0B7B17B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85D82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5C25A69"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134CED"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7B7E9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486A8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12B30E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FFFDCA" w14:textId="77777777" w:rsidR="00C336BB" w:rsidRPr="002C7CB4" w:rsidRDefault="00C336BB" w:rsidP="00DA72C9">
            <w:pPr>
              <w:pStyle w:val="TAL"/>
            </w:pPr>
            <w:r w:rsidRPr="002C7CB4">
              <w:t>Identifies the conversation</w:t>
            </w:r>
          </w:p>
        </w:tc>
      </w:tr>
    </w:tbl>
    <w:p w14:paraId="65775A0C" w14:textId="77777777" w:rsidR="00C336BB" w:rsidRPr="00E41A7E" w:rsidRDefault="00C336BB" w:rsidP="00C336BB">
      <w:pPr>
        <w:rPr>
          <w:noProof/>
        </w:rPr>
      </w:pPr>
    </w:p>
    <w:p w14:paraId="2EC6799E" w14:textId="77777777" w:rsidR="00C336BB" w:rsidRPr="00AB5FED" w:rsidRDefault="00C336BB" w:rsidP="00C336BB">
      <w:pPr>
        <w:pStyle w:val="Heading5"/>
      </w:pPr>
      <w:bookmarkStart w:id="401" w:name="_Toc433209742"/>
      <w:bookmarkStart w:id="402" w:name="_Toc460616014"/>
      <w:bookmarkStart w:id="403" w:name="_Toc460616875"/>
      <w:bookmarkStart w:id="404" w:name="_Toc11744156"/>
      <w:bookmarkStart w:id="405" w:name="_Toc154923102"/>
      <w:r w:rsidRPr="003354E6">
        <w:rPr>
          <w:rFonts w:eastAsia="SimSun"/>
        </w:rPr>
        <w:t>7.4.2.1.</w:t>
      </w:r>
      <w:r>
        <w:rPr>
          <w:rFonts w:eastAsia="SimSun"/>
        </w:rPr>
        <w:t>20</w:t>
      </w:r>
      <w:r w:rsidRPr="00AB5FED">
        <w:tab/>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bookmarkEnd w:id="401"/>
      <w:bookmarkEnd w:id="402"/>
      <w:bookmarkEnd w:id="403"/>
      <w:bookmarkEnd w:id="404"/>
      <w:bookmarkEnd w:id="405"/>
    </w:p>
    <w:p w14:paraId="0F347486" w14:textId="77777777" w:rsidR="00C336BB" w:rsidRDefault="00C336BB" w:rsidP="00C336BB">
      <w:r w:rsidRPr="00AB5FED">
        <w:t>Table </w:t>
      </w:r>
      <w:r w:rsidRPr="003354E6">
        <w:rPr>
          <w:rFonts w:eastAsia="SimSun"/>
        </w:rPr>
        <w:t>7.4.2.1.</w:t>
      </w:r>
      <w:r>
        <w:rPr>
          <w:rFonts w:eastAsia="SimSun"/>
        </w:rPr>
        <w:t>20</w:t>
      </w:r>
      <w:r w:rsidRPr="00AB5FED">
        <w:t xml:space="preserve">-1 describes the information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6A66EF26" w14:textId="77777777" w:rsidR="00C336BB" w:rsidRPr="00AB5FED" w:rsidRDefault="00C336BB" w:rsidP="00C336BB">
      <w:pPr>
        <w:pStyle w:val="TH"/>
      </w:pPr>
      <w:r w:rsidRPr="00AB5FED">
        <w:t>Table </w:t>
      </w:r>
      <w:r w:rsidRPr="003354E6">
        <w:rPr>
          <w:rFonts w:eastAsia="SimSun"/>
        </w:rPr>
        <w:t>7.4.2.1.</w:t>
      </w:r>
      <w:r>
        <w:rPr>
          <w:rFonts w:eastAsia="SimSun"/>
        </w:rPr>
        <w:t>20</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980DA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870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60BE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A07E" w14:textId="77777777" w:rsidR="00C336BB" w:rsidRPr="00AB5FED" w:rsidRDefault="00C336BB" w:rsidP="00DA72C9">
            <w:pPr>
              <w:pStyle w:val="TAH"/>
              <w:rPr>
                <w:lang w:eastAsia="ja-JP"/>
              </w:rPr>
            </w:pPr>
            <w:r w:rsidRPr="00AB5FED">
              <w:t>Description</w:t>
            </w:r>
          </w:p>
        </w:tc>
      </w:tr>
      <w:tr w:rsidR="00C336BB" w:rsidRPr="00AB5FED" w14:paraId="7075D17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C6A4A"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69E54"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B4E9B1" w14:textId="77777777" w:rsidR="00C336BB" w:rsidRPr="00AB5FED" w:rsidRDefault="00C336BB" w:rsidP="00DA72C9">
            <w:pPr>
              <w:pStyle w:val="TAL"/>
              <w:rPr>
                <w:lang w:eastAsia="ja-JP"/>
              </w:rPr>
            </w:pPr>
            <w:r w:rsidRPr="00AB5FED">
              <w:t>The identity of the cancelling party</w:t>
            </w:r>
          </w:p>
        </w:tc>
      </w:tr>
      <w:tr w:rsidR="00C336BB" w:rsidRPr="00AB5FED" w14:paraId="25BE605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0A0FB"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CC19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B4978"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0214279"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33BC8"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92E64"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577CA"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F78657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FD761"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F65949"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C44CE" w14:textId="77777777" w:rsidR="00C336BB" w:rsidRPr="00AB5FED" w:rsidRDefault="00C336BB" w:rsidP="00DA72C9">
            <w:pPr>
              <w:pStyle w:val="TAL"/>
            </w:pPr>
            <w:r w:rsidRPr="00AB5FED">
              <w:t>Indicates whether an emergency alert is to be sent</w:t>
            </w:r>
          </w:p>
        </w:tc>
      </w:tr>
      <w:tr w:rsidR="00C336BB" w:rsidRPr="00AB5FED" w14:paraId="7D2DDF8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A06EF"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8E43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76F83" w14:textId="77777777" w:rsidR="00C336BB" w:rsidRPr="00AB5FED" w:rsidRDefault="00C336BB" w:rsidP="00DA72C9">
            <w:pPr>
              <w:pStyle w:val="TAL"/>
            </w:pPr>
            <w:r>
              <w:t>Indicates that the data request is for MCData imminent peril communication</w:t>
            </w:r>
          </w:p>
        </w:tc>
      </w:tr>
      <w:tr w:rsidR="00C336BB" w:rsidRPr="002C7CB4" w14:paraId="5954BC6A"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E48625"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B2676"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F61B8" w14:textId="77777777" w:rsidR="00C336BB" w:rsidRPr="002C7CB4" w:rsidRDefault="00C336BB" w:rsidP="00DA72C9">
            <w:pPr>
              <w:pStyle w:val="TAL"/>
            </w:pPr>
            <w:r w:rsidRPr="002C7CB4">
              <w:t>Identifies the conversation</w:t>
            </w:r>
          </w:p>
        </w:tc>
      </w:tr>
      <w:tr w:rsidR="00C336BB" w:rsidRPr="002C7CB4" w14:paraId="012896B7"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D0FE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2FE862F1"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2A91D2" w14:textId="77777777" w:rsidR="00C336BB" w:rsidRDefault="00C336BB" w:rsidP="00C336BB"/>
    <w:p w14:paraId="3528E6A1" w14:textId="77777777" w:rsidR="00C336BB" w:rsidRPr="00AB5FED" w:rsidRDefault="00C336BB" w:rsidP="00C336BB">
      <w:pPr>
        <w:pStyle w:val="TH"/>
      </w:pPr>
      <w:r w:rsidRPr="00AB5FED">
        <w:lastRenderedPageBreak/>
        <w:t>Table </w:t>
      </w:r>
      <w:r w:rsidRPr="003354E6">
        <w:rPr>
          <w:rFonts w:eastAsia="SimSun"/>
        </w:rPr>
        <w:t>7.4.2.1.</w:t>
      </w:r>
      <w:r>
        <w:rPr>
          <w:rFonts w:eastAsia="SimSun"/>
        </w:rPr>
        <w:t>20</w:t>
      </w:r>
      <w:r>
        <w:t>-2</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54E34D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247C7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734AF"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3D0B32" w14:textId="77777777" w:rsidR="00C336BB" w:rsidRPr="00AB5FED" w:rsidRDefault="00C336BB" w:rsidP="00DA72C9">
            <w:pPr>
              <w:pStyle w:val="TAH"/>
              <w:rPr>
                <w:lang w:eastAsia="ja-JP"/>
              </w:rPr>
            </w:pPr>
            <w:r w:rsidRPr="00AB5FED">
              <w:t>Description</w:t>
            </w:r>
          </w:p>
        </w:tc>
      </w:tr>
      <w:tr w:rsidR="00C336BB" w:rsidRPr="00AB5FED" w14:paraId="73A0B0C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2241C"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000017"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105BDB" w14:textId="77777777" w:rsidR="00C336BB" w:rsidRPr="00AB5FED" w:rsidRDefault="00C336BB" w:rsidP="00DA72C9">
            <w:pPr>
              <w:pStyle w:val="TAL"/>
              <w:rPr>
                <w:lang w:eastAsia="ja-JP"/>
              </w:rPr>
            </w:pPr>
            <w:r w:rsidRPr="00AB5FED">
              <w:t>The identity of the cancelling party</w:t>
            </w:r>
          </w:p>
        </w:tc>
      </w:tr>
      <w:tr w:rsidR="00C336BB" w:rsidRPr="00AB5FED" w14:paraId="4D6F8A6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BD47"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9431B"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03574"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1918C1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1D03DB" w14:textId="77777777" w:rsidR="00C336BB" w:rsidRPr="009A3D45" w:rsidRDefault="00C336BB" w:rsidP="00DA72C9">
            <w:pPr>
              <w:pStyle w:val="TAL"/>
              <w:rPr>
                <w:lang w:val="en-IN"/>
              </w:rPr>
            </w:pPr>
            <w:r>
              <w:rPr>
                <w:lang w:val="en-IN"/>
              </w:rPr>
              <w:t xml:space="preserve">MCData ID </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9C71F" w14:textId="77777777" w:rsidR="00C336BB" w:rsidRPr="009A3D45"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8AC94" w14:textId="77777777" w:rsidR="00C336BB" w:rsidRPr="009A3D45" w:rsidRDefault="00C336BB" w:rsidP="00DA72C9">
            <w:pPr>
              <w:pStyle w:val="TAL"/>
              <w:rPr>
                <w:lang w:val="en-IN"/>
              </w:rPr>
            </w:pPr>
            <w:r>
              <w:rPr>
                <w:lang w:val="en-IN"/>
              </w:rPr>
              <w:t>The identity of the recipient MCData user</w:t>
            </w:r>
          </w:p>
        </w:tc>
      </w:tr>
      <w:tr w:rsidR="00C336BB" w:rsidRPr="00AB5FED" w14:paraId="2BAAFA2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7745E"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80E38"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65801"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3D9BBCB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B7133"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292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8D9E4" w14:textId="77777777" w:rsidR="00C336BB" w:rsidRPr="00AB5FED" w:rsidRDefault="00C336BB" w:rsidP="00DA72C9">
            <w:pPr>
              <w:pStyle w:val="TAL"/>
            </w:pPr>
            <w:r w:rsidRPr="00AB5FED">
              <w:t>Indicates whether an emergency alert is to be sent</w:t>
            </w:r>
          </w:p>
        </w:tc>
      </w:tr>
      <w:tr w:rsidR="00C336BB" w:rsidRPr="00AB5FED" w14:paraId="358013D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4B8B7"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F0957"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625AC" w14:textId="77777777" w:rsidR="00C336BB" w:rsidRPr="00AB5FED" w:rsidRDefault="00C336BB" w:rsidP="00DA72C9">
            <w:pPr>
              <w:pStyle w:val="TAL"/>
            </w:pPr>
            <w:r>
              <w:t>Indicates that the data request is for MCData imminent peril communication</w:t>
            </w:r>
          </w:p>
        </w:tc>
      </w:tr>
      <w:tr w:rsidR="00C336BB" w:rsidRPr="002C7CB4" w14:paraId="5217730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72A6E"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37E54"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111E" w14:textId="77777777" w:rsidR="00C336BB" w:rsidRPr="002C7CB4" w:rsidRDefault="00C336BB" w:rsidP="00DA72C9">
            <w:pPr>
              <w:pStyle w:val="TAL"/>
            </w:pPr>
            <w:r w:rsidRPr="002C7CB4">
              <w:t>Identifies the conversation</w:t>
            </w:r>
          </w:p>
        </w:tc>
      </w:tr>
      <w:tr w:rsidR="00C336BB" w:rsidRPr="002C7CB4" w14:paraId="2F5F2D9A"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3D5A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048AE9A"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16536E6" w14:textId="77777777" w:rsidR="00C336BB" w:rsidRDefault="00C336BB" w:rsidP="00C336BB">
      <w:pPr>
        <w:rPr>
          <w:lang w:eastAsia="zh-CN"/>
        </w:rPr>
      </w:pPr>
    </w:p>
    <w:p w14:paraId="52F7FA1C" w14:textId="77777777" w:rsidR="00C336BB" w:rsidRPr="00AB5FED" w:rsidRDefault="00C336BB" w:rsidP="00C336BB">
      <w:pPr>
        <w:pStyle w:val="Heading5"/>
      </w:pPr>
      <w:bookmarkStart w:id="406" w:name="_Toc446052904"/>
      <w:bookmarkStart w:id="407" w:name="_Toc460616015"/>
      <w:bookmarkStart w:id="408" w:name="_Toc460616876"/>
      <w:bookmarkStart w:id="409" w:name="_Toc11744157"/>
      <w:bookmarkStart w:id="410" w:name="_Toc154923103"/>
      <w:r w:rsidRPr="003354E6">
        <w:rPr>
          <w:rFonts w:eastAsia="SimSun"/>
        </w:rPr>
        <w:t>7.4.2.1.</w:t>
      </w:r>
      <w:r>
        <w:rPr>
          <w:rFonts w:eastAsia="SimSun"/>
        </w:rPr>
        <w:t>21</w:t>
      </w:r>
      <w:r w:rsidRPr="00AB5FED">
        <w:tab/>
      </w:r>
      <w:bookmarkEnd w:id="406"/>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bookmarkEnd w:id="407"/>
      <w:bookmarkEnd w:id="408"/>
      <w:bookmarkEnd w:id="409"/>
      <w:bookmarkEnd w:id="410"/>
    </w:p>
    <w:p w14:paraId="0E42D506" w14:textId="77777777" w:rsidR="00C336BB" w:rsidRDefault="00C336BB" w:rsidP="00C336BB">
      <w:r w:rsidRPr="00AB5FED">
        <w:t>Table </w:t>
      </w:r>
      <w:r w:rsidRPr="003354E6">
        <w:rPr>
          <w:rFonts w:eastAsia="SimSun"/>
        </w:rPr>
        <w:t>7.4.2.1.</w:t>
      </w:r>
      <w:r>
        <w:rPr>
          <w:rFonts w:eastAsia="SimSun"/>
        </w:rPr>
        <w:t>21</w:t>
      </w:r>
      <w:r w:rsidRPr="00AB5FED">
        <w:t xml:space="preserve">-1 describes the information flow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4F2FA48" w14:textId="77777777" w:rsidR="00C336BB" w:rsidRPr="00AB5FED" w:rsidRDefault="00C336BB" w:rsidP="00C336BB">
      <w:pPr>
        <w:pStyle w:val="TH"/>
      </w:pPr>
      <w:r w:rsidRPr="00AB5FED">
        <w:t>Table </w:t>
      </w:r>
      <w:r w:rsidRPr="003354E6">
        <w:rPr>
          <w:rFonts w:eastAsia="SimSun"/>
        </w:rPr>
        <w:t>7.4.2.1.</w:t>
      </w:r>
      <w:r>
        <w:rPr>
          <w:rFonts w:eastAsia="SimSun"/>
        </w:rPr>
        <w:t>21</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6568551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87159"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15153"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CFDF" w14:textId="77777777" w:rsidR="00C336BB" w:rsidRPr="00AB5FED" w:rsidRDefault="00C336BB" w:rsidP="00DA72C9">
            <w:pPr>
              <w:pStyle w:val="TAH"/>
              <w:rPr>
                <w:lang w:eastAsia="ja-JP"/>
              </w:rPr>
            </w:pPr>
            <w:r w:rsidRPr="00AB5FED">
              <w:t>Description</w:t>
            </w:r>
          </w:p>
        </w:tc>
      </w:tr>
      <w:tr w:rsidR="00C336BB" w:rsidRPr="00AB5FED" w14:paraId="4793625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4F3DF"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CABC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684D9" w14:textId="77777777" w:rsidR="00C336BB" w:rsidRPr="00AB5FED" w:rsidRDefault="00C336BB" w:rsidP="00DA72C9">
            <w:pPr>
              <w:pStyle w:val="TAL"/>
              <w:rPr>
                <w:lang w:eastAsia="ja-JP"/>
              </w:rPr>
            </w:pPr>
            <w:r w:rsidRPr="00AB5FED">
              <w:t>The identity of the cancelling party</w:t>
            </w:r>
          </w:p>
        </w:tc>
      </w:tr>
      <w:tr w:rsidR="00C336BB" w:rsidRPr="00AB5FED" w14:paraId="0AB394FC"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02720"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9E511"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5B37D"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5E30428"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74178"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75BB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6E52E" w14:textId="77777777" w:rsidR="00C336BB" w:rsidRPr="002C7CB4" w:rsidRDefault="00C336BB" w:rsidP="00DA72C9">
            <w:pPr>
              <w:pStyle w:val="TAL"/>
            </w:pPr>
            <w:r w:rsidRPr="002C7CB4">
              <w:t>Identifies the conversation</w:t>
            </w:r>
          </w:p>
        </w:tc>
      </w:tr>
    </w:tbl>
    <w:p w14:paraId="31234255" w14:textId="77777777" w:rsidR="00C336BB" w:rsidRDefault="00C336BB" w:rsidP="00C336BB">
      <w:pPr>
        <w:rPr>
          <w:lang w:eastAsia="zh-CN"/>
        </w:rPr>
      </w:pPr>
    </w:p>
    <w:p w14:paraId="30B47B84" w14:textId="77777777" w:rsidR="00C336BB" w:rsidRPr="00903CFB" w:rsidRDefault="00C336BB" w:rsidP="00C336BB">
      <w:pPr>
        <w:pStyle w:val="Heading5"/>
      </w:pPr>
      <w:bookmarkStart w:id="411" w:name="_Toc45530999"/>
      <w:bookmarkStart w:id="412" w:name="_Toc154923104"/>
      <w:r>
        <w:t>7</w:t>
      </w:r>
      <w:r w:rsidRPr="00903CFB">
        <w:t>.</w:t>
      </w:r>
      <w:r>
        <w:t>4.</w:t>
      </w:r>
      <w:r w:rsidRPr="00903CFB">
        <w:t>2.</w:t>
      </w:r>
      <w:r>
        <w:t>1</w:t>
      </w:r>
      <w:r w:rsidRPr="00903CFB">
        <w:t>.</w:t>
      </w:r>
      <w:r>
        <w:t>22</w:t>
      </w:r>
      <w:r w:rsidRPr="00903CFB">
        <w:tab/>
        <w:t>MC</w:t>
      </w:r>
      <w:r>
        <w:t>Data</w:t>
      </w:r>
      <w:r w:rsidRPr="00903CFB">
        <w:t xml:space="preserve"> </w:t>
      </w:r>
      <w:r>
        <w:t>functional alias</w:t>
      </w:r>
      <w:r w:rsidRPr="00903CFB">
        <w:t xml:space="preserve"> </w:t>
      </w:r>
      <w:r>
        <w:t>resolution response</w:t>
      </w:r>
      <w:bookmarkEnd w:id="411"/>
      <w:bookmarkEnd w:id="412"/>
    </w:p>
    <w:p w14:paraId="16F3391E" w14:textId="77777777" w:rsidR="00C336BB" w:rsidRPr="00903CFB" w:rsidRDefault="00C336BB" w:rsidP="00C336BB">
      <w:r w:rsidRPr="00903CFB">
        <w:t>Table </w:t>
      </w:r>
      <w:r>
        <w:t>7</w:t>
      </w:r>
      <w:r w:rsidRPr="00903CFB">
        <w:t>.</w:t>
      </w:r>
      <w:r>
        <w:t>4.</w:t>
      </w:r>
      <w:r w:rsidRPr="00903CFB">
        <w:t>2.</w:t>
      </w:r>
      <w:r>
        <w:t>1</w:t>
      </w:r>
      <w:r w:rsidRPr="00903CFB">
        <w:t>.</w:t>
      </w:r>
      <w:r>
        <w:t>22</w:t>
      </w:r>
      <w:r w:rsidRPr="00903CFB">
        <w:t>-1 describes the information flow MC</w:t>
      </w:r>
      <w:r>
        <w:t>Data</w:t>
      </w:r>
      <w:r w:rsidRPr="00903CFB">
        <w:t xml:space="preserve"> </w:t>
      </w:r>
      <w:r>
        <w:t>functional alias resolution response</w:t>
      </w:r>
      <w:r w:rsidRPr="00903CFB">
        <w:t xml:space="preserve"> from the MC</w:t>
      </w:r>
      <w:r>
        <w:t>Data</w:t>
      </w:r>
      <w:r w:rsidRPr="00903CFB">
        <w:t xml:space="preserve"> server to the MC</w:t>
      </w:r>
      <w:r>
        <w:t>Data</w:t>
      </w:r>
      <w:r w:rsidRPr="00903CFB">
        <w:t xml:space="preserve"> client.</w:t>
      </w:r>
    </w:p>
    <w:p w14:paraId="0BE2F64A" w14:textId="77777777" w:rsidR="00C336BB" w:rsidRPr="0055302A" w:rsidRDefault="00C336BB" w:rsidP="00C336BB">
      <w:pPr>
        <w:pStyle w:val="TH"/>
      </w:pPr>
      <w:r w:rsidRPr="00903CFB">
        <w:t>Table </w:t>
      </w:r>
      <w:r>
        <w:t>7</w:t>
      </w:r>
      <w:r w:rsidRPr="00903CFB">
        <w:t>.</w:t>
      </w:r>
      <w:r>
        <w:t>4.</w:t>
      </w:r>
      <w:r w:rsidRPr="00903CFB">
        <w:t>2.</w:t>
      </w:r>
      <w:r>
        <w:t>1</w:t>
      </w:r>
      <w:r w:rsidRPr="00903CFB">
        <w:t>.</w:t>
      </w:r>
      <w:r>
        <w:t>22</w:t>
      </w:r>
      <w:r w:rsidRPr="00903CFB">
        <w:t>-1: MC</w:t>
      </w:r>
      <w:r>
        <w:t>Data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336BB" w:rsidRPr="0055302A" w14:paraId="62B23E80"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F25D0" w14:textId="77777777" w:rsidR="00C336BB" w:rsidRPr="0055302A" w:rsidRDefault="00C336BB" w:rsidP="00DA72C9">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A677D" w14:textId="77777777" w:rsidR="00C336BB" w:rsidRPr="0055302A" w:rsidRDefault="00C336BB" w:rsidP="00DA72C9">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118D4" w14:textId="77777777" w:rsidR="00C336BB" w:rsidRPr="0055302A" w:rsidRDefault="00C336BB" w:rsidP="00DA72C9">
            <w:pPr>
              <w:pStyle w:val="TAH"/>
            </w:pPr>
            <w:r w:rsidRPr="00903CFB">
              <w:t>Description</w:t>
            </w:r>
          </w:p>
        </w:tc>
      </w:tr>
      <w:tr w:rsidR="00C336BB" w:rsidRPr="0055302A" w14:paraId="5B8DE991"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14AB42"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AFF5C"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2333FB" w14:textId="77777777" w:rsidR="00C336BB" w:rsidRPr="00903CFB" w:rsidRDefault="00C336BB" w:rsidP="00DA72C9">
            <w:pPr>
              <w:pStyle w:val="TAL"/>
            </w:pPr>
            <w:r w:rsidRPr="00903CFB">
              <w:t xml:space="preserve">The </w:t>
            </w:r>
            <w:r>
              <w:t xml:space="preserve">identity of the </w:t>
            </w:r>
            <w:r>
              <w:rPr>
                <w:rFonts w:hint="eastAsia"/>
              </w:rPr>
              <w:t>MCData</w:t>
            </w:r>
            <w:r w:rsidRPr="00903CFB">
              <w:rPr>
                <w:rFonts w:hint="eastAsia"/>
              </w:rPr>
              <w:t xml:space="preserve"> </w:t>
            </w:r>
            <w:r>
              <w:t>user sending the data</w:t>
            </w:r>
          </w:p>
        </w:tc>
      </w:tr>
      <w:tr w:rsidR="00C336BB" w:rsidRPr="0055302A" w14:paraId="42AF6FDC"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4128"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E8170"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5A5D" w14:textId="77777777" w:rsidR="00C336BB" w:rsidRPr="00903CFB" w:rsidRDefault="00C336BB" w:rsidP="00DA72C9">
            <w:pPr>
              <w:pStyle w:val="TAL"/>
            </w:pPr>
            <w:r w:rsidRPr="00903CFB">
              <w:t>The</w:t>
            </w:r>
            <w:r>
              <w:t xml:space="preserve"> corresponding </w:t>
            </w:r>
            <w:r w:rsidRPr="00903CFB">
              <w:rPr>
                <w:rFonts w:hint="eastAsia"/>
              </w:rPr>
              <w:t>MC</w:t>
            </w:r>
            <w:r>
              <w:t>Data</w:t>
            </w:r>
            <w:r w:rsidRPr="00903CFB">
              <w:rPr>
                <w:rFonts w:hint="eastAsia"/>
              </w:rPr>
              <w:t xml:space="preserve"> ID</w:t>
            </w:r>
            <w:r w:rsidRPr="00903CFB">
              <w:t xml:space="preserve"> of the </w:t>
            </w:r>
            <w:r>
              <w:t>functional alias resolved by MCData server</w:t>
            </w:r>
          </w:p>
        </w:tc>
      </w:tr>
    </w:tbl>
    <w:p w14:paraId="5F632F19" w14:textId="77777777" w:rsidR="00C336BB" w:rsidRDefault="00C336BB" w:rsidP="00C336BB">
      <w:pPr>
        <w:rPr>
          <w:lang w:eastAsia="zh-CN"/>
        </w:rPr>
      </w:pPr>
    </w:p>
    <w:p w14:paraId="7B12CCA9" w14:textId="77777777" w:rsidR="00C336BB" w:rsidRDefault="00C336BB" w:rsidP="00C336BB">
      <w:pPr>
        <w:pStyle w:val="Heading4"/>
        <w:rPr>
          <w:lang w:eastAsia="zh-CN"/>
        </w:rPr>
      </w:pPr>
      <w:bookmarkStart w:id="413" w:name="_Toc154923105"/>
      <w:r>
        <w:rPr>
          <w:lang w:eastAsia="zh-CN"/>
        </w:rPr>
        <w:t>7</w:t>
      </w:r>
      <w:r>
        <w:t>.</w:t>
      </w:r>
      <w:r>
        <w:rPr>
          <w:lang w:eastAsia="zh-CN"/>
        </w:rPr>
        <w:t>4</w:t>
      </w:r>
      <w:r>
        <w:t>.2.2</w:t>
      </w:r>
      <w:r>
        <w:tab/>
      </w:r>
      <w:r>
        <w:rPr>
          <w:lang w:eastAsia="zh-CN"/>
        </w:rPr>
        <w:t>One-to-one standalone short data service using signalling control plane</w:t>
      </w:r>
      <w:bookmarkEnd w:id="413"/>
    </w:p>
    <w:p w14:paraId="1B4275E5" w14:textId="77777777" w:rsidR="00C336BB" w:rsidRDefault="00C336BB" w:rsidP="00C336BB">
      <w:pPr>
        <w:pStyle w:val="Heading5"/>
        <w:rPr>
          <w:lang w:eastAsia="zh-CN"/>
        </w:rPr>
      </w:pPr>
      <w:bookmarkStart w:id="414" w:name="_Toc154923106"/>
      <w:r>
        <w:rPr>
          <w:lang w:eastAsia="zh-CN"/>
        </w:rPr>
        <w:t>7</w:t>
      </w:r>
      <w:r>
        <w:t>.</w:t>
      </w:r>
      <w:r>
        <w:rPr>
          <w:lang w:eastAsia="zh-CN"/>
        </w:rPr>
        <w:t>4</w:t>
      </w:r>
      <w:r>
        <w:t>.2.2.</w:t>
      </w:r>
      <w:r>
        <w:rPr>
          <w:rFonts w:hint="eastAsia"/>
          <w:lang w:eastAsia="zh-CN"/>
        </w:rPr>
        <w:t>1</w:t>
      </w:r>
      <w:r>
        <w:tab/>
      </w:r>
      <w:r>
        <w:rPr>
          <w:rFonts w:hint="eastAsia"/>
          <w:lang w:eastAsia="zh-CN"/>
        </w:rPr>
        <w:t>General</w:t>
      </w:r>
      <w:bookmarkEnd w:id="414"/>
    </w:p>
    <w:p w14:paraId="5FB18777" w14:textId="77777777" w:rsidR="00C336BB" w:rsidRPr="002E2A88" w:rsidRDefault="00C336BB" w:rsidP="00C336BB">
      <w:pPr>
        <w:rPr>
          <w:lang w:eastAsia="zh-CN"/>
        </w:rPr>
      </w:pPr>
      <w:r>
        <w:rPr>
          <w:lang w:eastAsia="zh-CN"/>
        </w:rPr>
        <w:t>A MCData user initiates a standalone SDS data transfer with another MCData user. For the SDS data transfer signalling plane is used.</w:t>
      </w:r>
      <w:r w:rsidRPr="00F31AFC">
        <w:rPr>
          <w:lang w:eastAsia="zh-CN"/>
        </w:rPr>
        <w:t xml:space="preserve"> </w:t>
      </w:r>
      <w:r>
        <w:rPr>
          <w:lang w:eastAsia="zh-CN"/>
        </w:rPr>
        <w:t>The target MCData user may be addressed using the functional alias that can be shared with other MCData users.</w:t>
      </w:r>
    </w:p>
    <w:p w14:paraId="38A6BFB1" w14:textId="77777777" w:rsidR="00C336BB" w:rsidRDefault="00C336BB" w:rsidP="00C336BB">
      <w:pPr>
        <w:pStyle w:val="Heading5"/>
        <w:rPr>
          <w:lang w:eastAsia="zh-CN"/>
        </w:rPr>
      </w:pPr>
      <w:bookmarkStart w:id="415" w:name="_Toc154923107"/>
      <w:r>
        <w:rPr>
          <w:lang w:eastAsia="zh-CN"/>
        </w:rPr>
        <w:t>7.4</w:t>
      </w:r>
      <w:r>
        <w:t>.2.2.</w:t>
      </w:r>
      <w:r>
        <w:rPr>
          <w:rFonts w:hint="eastAsia"/>
          <w:lang w:eastAsia="zh-CN"/>
        </w:rPr>
        <w:t>2</w:t>
      </w:r>
      <w:r>
        <w:tab/>
      </w:r>
      <w:r>
        <w:rPr>
          <w:rFonts w:hint="eastAsia"/>
          <w:lang w:eastAsia="zh-CN"/>
        </w:rPr>
        <w:t>Procedure</w:t>
      </w:r>
      <w:bookmarkEnd w:id="415"/>
    </w:p>
    <w:p w14:paraId="7014AC82" w14:textId="77777777" w:rsidR="00C336BB" w:rsidRDefault="00C336BB" w:rsidP="00C336BB">
      <w:pPr>
        <w:rPr>
          <w:lang w:eastAsia="zh-CN"/>
        </w:rPr>
      </w:pPr>
      <w:r w:rsidRPr="0052003A">
        <w:rPr>
          <w:lang w:eastAsia="zh-CN"/>
        </w:rPr>
        <w:t>The procedure</w:t>
      </w:r>
      <w:r>
        <w:rPr>
          <w:lang w:eastAsia="zh-CN"/>
        </w:rPr>
        <w:t xml:space="preserve"> in figure 7.4.2.2.2-1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 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 xml:space="preserve">Standalone refers to sending unidirectional data </w:t>
      </w:r>
      <w:r w:rsidRPr="001C0298">
        <w:rPr>
          <w:lang w:eastAsia="zh-CN"/>
        </w:rPr>
        <w:t>in one transaction</w:t>
      </w:r>
      <w:r>
        <w:rPr>
          <w:lang w:eastAsia="zh-CN"/>
        </w:rPr>
        <w:t>.</w:t>
      </w:r>
    </w:p>
    <w:p w14:paraId="642AF4CE" w14:textId="77777777" w:rsidR="00C336BB" w:rsidRDefault="00C336BB" w:rsidP="00C336BB">
      <w:r>
        <w:t>Pre-conditions:</w:t>
      </w:r>
    </w:p>
    <w:p w14:paraId="5EFE6D28" w14:textId="77777777" w:rsidR="00C336BB" w:rsidRDefault="00C336BB" w:rsidP="00C336BB">
      <w:pPr>
        <w:pStyle w:val="B1"/>
      </w:pPr>
      <w:r>
        <w:lastRenderedPageBreak/>
        <w:t>1.</w:t>
      </w:r>
      <w:r>
        <w:tab/>
      </w:r>
      <w:r>
        <w:rPr>
          <w:lang w:eastAsia="zh-CN"/>
        </w:rPr>
        <w:t>The SDS payload data size is below the configured maximum payload data size for SDS over signalling control plane.</w:t>
      </w:r>
      <w:r w:rsidRPr="008156E8">
        <w:t xml:space="preserve"> </w:t>
      </w:r>
    </w:p>
    <w:p w14:paraId="61AE8E11" w14:textId="77777777" w:rsidR="00C336BB" w:rsidRDefault="00C336BB" w:rsidP="00C336BB">
      <w:pPr>
        <w:pStyle w:val="B1"/>
      </w:pPr>
      <w:r>
        <w:t>2.</w:t>
      </w:r>
      <w:r>
        <w:tab/>
        <w:t>MCData users on MCData client 1 and MCData client 2 are already registered for receiving MCData service.</w:t>
      </w:r>
    </w:p>
    <w:p w14:paraId="008D09A8" w14:textId="77777777" w:rsidR="00C336BB" w:rsidRDefault="00C336BB" w:rsidP="00C336BB">
      <w:pPr>
        <w:pStyle w:val="B1"/>
      </w:pPr>
      <w:r>
        <w:t>3.</w:t>
      </w:r>
      <w:r>
        <w:tab/>
        <w:t>MCData client 1 and MCData client 2 belong to the same MCData system.</w:t>
      </w:r>
    </w:p>
    <w:p w14:paraId="3DB81F97" w14:textId="77777777" w:rsidR="00C336BB" w:rsidRDefault="00C336BB" w:rsidP="00C336BB">
      <w:pPr>
        <w:pStyle w:val="B1"/>
      </w:pPr>
      <w:r>
        <w:t>4.</w:t>
      </w:r>
      <w:r>
        <w:tab/>
        <w:t>Optionally, the MCData client may have activated functional alias to be used.</w:t>
      </w:r>
    </w:p>
    <w:p w14:paraId="5BA0A81D"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3D5E580C" w14:textId="77777777" w:rsidR="00C336BB" w:rsidRDefault="00C336BB" w:rsidP="00C336BB">
      <w:pPr>
        <w:pStyle w:val="TH"/>
      </w:pPr>
    </w:p>
    <w:p w14:paraId="67649355" w14:textId="77777777" w:rsidR="00C336BB" w:rsidRDefault="00C336BB" w:rsidP="00C336BB">
      <w:pPr>
        <w:pStyle w:val="TH"/>
      </w:pPr>
      <w:r>
        <w:object w:dxaOrig="7500" w:dyaOrig="5064" w14:anchorId="71F6B1BB">
          <v:shape id="_x0000_i1041" type="#_x0000_t75" style="width:375.95pt;height:253.8pt" o:ole="">
            <v:imagedata r:id="rId43" o:title=""/>
          </v:shape>
          <o:OLEObject Type="Embed" ProgID="Visio.Drawing.15" ShapeID="_x0000_i1041" DrawAspect="Content" ObjectID="_1765536210" r:id="rId44"/>
        </w:object>
      </w:r>
    </w:p>
    <w:p w14:paraId="18750EF4" w14:textId="77777777" w:rsidR="00C336BB" w:rsidRDefault="00C336BB" w:rsidP="00C336BB">
      <w:pPr>
        <w:pStyle w:val="TF"/>
      </w:pPr>
      <w:r>
        <w:t>Figure 7.4</w:t>
      </w:r>
      <w:r w:rsidRPr="00A92C50">
        <w:t>.2.</w:t>
      </w:r>
      <w:r>
        <w:t>2.2</w:t>
      </w:r>
      <w:r w:rsidRPr="00A92C50">
        <w:t>-1</w:t>
      </w:r>
      <w:r>
        <w:t xml:space="preserve">: </w:t>
      </w:r>
      <w:r>
        <w:rPr>
          <w:lang w:eastAsia="zh-CN"/>
        </w:rPr>
        <w:t>One-to-one standalone short data service using signalling control plane</w:t>
      </w:r>
    </w:p>
    <w:p w14:paraId="5DCB6FC5" w14:textId="77777777" w:rsidR="00C336BB" w:rsidRDefault="00C336BB" w:rsidP="00C336BB">
      <w:pPr>
        <w:pStyle w:val="B1"/>
      </w:pPr>
      <w:r>
        <w:t>1.</w:t>
      </w:r>
      <w:r>
        <w:tab/>
        <w:t>The user at MCData client 1 initiates an SDS data transfer for the chosen MCData user.</w:t>
      </w:r>
    </w:p>
    <w:p w14:paraId="608BBD32" w14:textId="77777777" w:rsidR="00C336BB" w:rsidRDefault="00C336BB" w:rsidP="00C336BB">
      <w:pPr>
        <w:pStyle w:val="B1"/>
      </w:pPr>
      <w:r>
        <w:t>2.</w:t>
      </w:r>
      <w:r>
        <w:tab/>
        <w:t>MCData client 1 sends a MCData standalone data request towards the MCData server. The MCData standalone data request contains</w:t>
      </w:r>
      <w:r w:rsidRPr="00823619">
        <w:t xml:space="preserve"> conversation identifier</w:t>
      </w:r>
      <w:r w:rsidRPr="00CF035D">
        <w:t xml:space="preserve"> </w:t>
      </w:r>
      <w:r>
        <w:t xml:space="preserve">for </w:t>
      </w:r>
      <w:r w:rsidRPr="00CF035D">
        <w:t>message thread indication</w:t>
      </w:r>
      <w:r>
        <w:t>. The MCData standalone data request may include additional implementation specific information in the application metadata container. The MCData</w:t>
      </w:r>
      <w:r w:rsidRPr="003E311A">
        <w:t xml:space="preserve"> </w:t>
      </w:r>
      <w:r>
        <w:t>standalone data request may contain disposition request if indicated by the user at MCData client 1.</w:t>
      </w:r>
      <w:bookmarkStart w:id="416" w:name="_Hlk5893861"/>
      <w:r w:rsidRPr="00E31BAA">
        <w:t xml:space="preserve"> </w:t>
      </w:r>
      <w:r>
        <w:t>MCData user at MCData client 1 may include a functional alias within the SDS data transfer</w:t>
      </w:r>
      <w:bookmarkEnd w:id="416"/>
      <w:r>
        <w:t xml:space="preserve"> and addresses the target MCData client 2 using a functional alias.</w:t>
      </w:r>
    </w:p>
    <w:p w14:paraId="6BE5FED4"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716DF8C8" w14:textId="77777777" w:rsidR="00C336BB" w:rsidRDefault="00C336BB" w:rsidP="00C336BB">
      <w:pPr>
        <w:pStyle w:val="B3"/>
      </w:pPr>
      <w:r>
        <w:t>i)</w:t>
      </w:r>
      <w:r>
        <w:tab/>
        <w:t>The MCData standalone data request shall contain emergency indicator; and</w:t>
      </w:r>
    </w:p>
    <w:p w14:paraId="22EE14E8"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496CED">
        <w:t xml:space="preserve"> </w:t>
      </w:r>
    </w:p>
    <w:p w14:paraId="22A4D2B0"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336B94" w14:textId="77777777" w:rsidR="00C336BB" w:rsidRDefault="00C336BB" w:rsidP="00C336BB">
      <w:pPr>
        <w:pStyle w:val="B1"/>
      </w:pPr>
      <w:r>
        <w:t>3.</w:t>
      </w:r>
      <w:r>
        <w:tab/>
        <w:t>MCData server checks whether the MCData user at MCData client 1 is authorized to send MCData standalone data request.</w:t>
      </w:r>
      <w:r w:rsidRPr="00BF574F">
        <w:t xml:space="preserve"> </w:t>
      </w:r>
      <w:r>
        <w:t>MCData server verifies whether the provided functional alias of MCData client 1, if present, can be used and has been activated for the user. The MCData</w:t>
      </w:r>
      <w:r w:rsidRPr="00BF574F">
        <w:t xml:space="preserve"> server also checks whether</w:t>
      </w:r>
      <w:r>
        <w:t xml:space="preserve"> any policy is to be asserted </w:t>
      </w:r>
      <w:r w:rsidRPr="003D5F72">
        <w:t xml:space="preserve">to </w:t>
      </w:r>
      <w:r w:rsidRPr="003D5F72">
        <w:lastRenderedPageBreak/>
        <w:t>limit certain types of message or content to certain members due, for example, to location or user privilege</w:t>
      </w:r>
      <w:r>
        <w:t xml:space="preserve"> or affiliation</w:t>
      </w:r>
      <w:r w:rsidRPr="00BF574F">
        <w:t>.</w:t>
      </w:r>
      <w:r w:rsidRPr="00BA4FA1">
        <w:t xml:space="preserve"> </w:t>
      </w:r>
      <w:r>
        <w:t>If functional alias is used to address that target MCData user, the MCData server resolves the functional alias to the corresponding MCData ID(s) for which the functional alias</w:t>
      </w:r>
      <w:r w:rsidRPr="002842C3">
        <w:t xml:space="preserve"> </w:t>
      </w:r>
      <w:r>
        <w:t xml:space="preserve">is active and proceed with step 4 otherwise proceed with step 6. </w:t>
      </w:r>
      <w:r>
        <w:rPr>
          <w:lang w:val="en-US"/>
        </w:rPr>
        <w:t>The MCData server allows only two participating MCData clients for a standalone short data service.</w:t>
      </w:r>
    </w:p>
    <w:p w14:paraId="57B2C4BC"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57BB9819" w14:textId="77777777" w:rsidR="00FD465B" w:rsidRDefault="00C336BB" w:rsidP="00C336BB">
      <w:pPr>
        <w:pStyle w:val="B1"/>
      </w:pPr>
      <w:r w:rsidRPr="00E87CAD">
        <w:t xml:space="preserve">NOTE </w:t>
      </w:r>
      <w:r>
        <w:t>3</w:t>
      </w:r>
      <w:r w:rsidRPr="00E87CAD">
        <w:t>:</w:t>
      </w:r>
      <w:r>
        <w:tab/>
        <w:t>If the MCData</w:t>
      </w:r>
      <w:r w:rsidRPr="00E87CAD">
        <w:t xml:space="preserve"> server detects that the functional alias used as the target of the </w:t>
      </w:r>
      <w:r>
        <w:t>SDS data transfer</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p>
    <w:p w14:paraId="00325471" w14:textId="33FBA37C" w:rsidR="00C336BB" w:rsidRDefault="00C336BB" w:rsidP="00C336BB">
      <w:pPr>
        <w:pStyle w:val="B1"/>
      </w:pPr>
      <w:r>
        <w:t xml:space="preserve">4. 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25DE14FF" w14:textId="08F61699"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rsidRPr="00FD465B">
        <w:t xml:space="preserve">assumes the MCData standalone data request in step 2 is rejected and </w:t>
      </w:r>
      <w:r w:rsidRPr="002710B4">
        <w:t>sends a</w:t>
      </w:r>
      <w:r>
        <w:t xml:space="preserve"> new </w:t>
      </w:r>
      <w:r w:rsidRPr="002710B4">
        <w:t>MC</w:t>
      </w:r>
      <w:r>
        <w:t xml:space="preserve">Data standalone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53D838FA" w14:textId="77777777" w:rsidR="00C336BB" w:rsidRDefault="00C336BB" w:rsidP="00C336BB">
      <w:pPr>
        <w:pStyle w:val="B1"/>
      </w:pPr>
      <w:r>
        <w:t>6.</w:t>
      </w:r>
      <w:r>
        <w:tab/>
        <w:t>MCData server initiates the MCData standalone data request towards the MCData user that is determined based on step 3.</w:t>
      </w:r>
      <w:r w:rsidRPr="00285A49">
        <w:t xml:space="preserve"> </w:t>
      </w:r>
      <w:r>
        <w:t>The MCData standalone data request towards the MCData user contains the emergency indicator if it is present in the received MCData standalone data request from MCData client 1.</w:t>
      </w:r>
    </w:p>
    <w:p w14:paraId="290EBBD8" w14:textId="77777777" w:rsidR="00C336BB" w:rsidRDefault="00C336BB" w:rsidP="00C336BB">
      <w:pPr>
        <w:pStyle w:val="NO"/>
      </w:pPr>
      <w:r>
        <w:t>NOTE 4:</w:t>
      </w:r>
      <w:r>
        <w:tab/>
        <w:t>MCData client 2 does not set its emergency state as a result of receiving the MCData standalone data request containing the emergency indicator.</w:t>
      </w:r>
    </w:p>
    <w:p w14:paraId="35490BF6" w14:textId="77777777" w:rsidR="00C336BB" w:rsidRDefault="00C336BB" w:rsidP="00C336BB">
      <w:pPr>
        <w:pStyle w:val="B1"/>
      </w:pPr>
      <w:r>
        <w:t>7</w:t>
      </w:r>
      <w:r w:rsidRPr="001C0298">
        <w:t>.</w:t>
      </w:r>
      <w:r w:rsidRPr="001C0298">
        <w:tab/>
        <w:t>If the payload is for MCData user consumption (e.g. is not application data, is not command instructions, etc.) then the MCData user of MCData client 2 may be notified</w:t>
      </w:r>
      <w:r>
        <w:t>.</w:t>
      </w:r>
      <w:r w:rsidRPr="001C0298">
        <w:t xml:space="preserve"> </w:t>
      </w:r>
      <w:r>
        <w:t>O</w:t>
      </w:r>
      <w:r w:rsidRPr="001C0298">
        <w:t xml:space="preserve">therwise </w:t>
      </w:r>
      <w:r>
        <w:t>if the payload is not for MCData user consumption, then</w:t>
      </w:r>
      <w:r w:rsidRPr="001C0298">
        <w:t xml:space="preserve"> the MCData user </w:t>
      </w:r>
      <w:r w:rsidRPr="007C6489">
        <w:t xml:space="preserve">of MCData client 2 </w:t>
      </w:r>
      <w:r w:rsidRPr="001C0298">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 xml:space="preserve">just started application. </w:t>
      </w:r>
    </w:p>
    <w:p w14:paraId="4E5CA293" w14:textId="77777777" w:rsidR="00C336BB" w:rsidRDefault="00C336BB" w:rsidP="00C336BB">
      <w:pPr>
        <w:pStyle w:val="B1"/>
      </w:pPr>
      <w:r>
        <w:t>8.</w:t>
      </w:r>
      <w:r>
        <w:tab/>
        <w:t>If the MCData data disposition for delivery was requested by the user at MCData client 1, then the receiving MCData client initiates a MCData data disposition notification for delivery report. The MCData data disposition notification from MCData client</w:t>
      </w:r>
      <w:r w:rsidRPr="006A1574">
        <w:t xml:space="preserve"> </w:t>
      </w:r>
      <w:r>
        <w:t>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2D5C2CF" w14:textId="77777777" w:rsidR="00C336BB" w:rsidRDefault="00C336BB" w:rsidP="00C336BB">
      <w:pPr>
        <w:ind w:left="568" w:hanging="284"/>
      </w:pPr>
      <w:r>
        <w:t>9.</w:t>
      </w:r>
      <w:r>
        <w:tab/>
        <w:t>MCData data disposition notification is sent to the disposition requesting user at MCData client 1.</w:t>
      </w:r>
    </w:p>
    <w:p w14:paraId="6D9F5E22" w14:textId="77777777" w:rsidR="00C336BB" w:rsidRDefault="00C336BB" w:rsidP="00C336BB">
      <w:pPr>
        <w:ind w:left="568" w:hanging="284"/>
      </w:pPr>
      <w:r>
        <w:t>10.</w:t>
      </w:r>
      <w:r>
        <w:tab/>
        <w:t>If the MCData data disposition for read was requested by the user at MCData client 1, then once the receiving user reads the data, the receiving MCData client 2 initiates a MCData data disposition notification for</w:t>
      </w:r>
      <w:r w:rsidRPr="006A1574">
        <w:t xml:space="preserve"> read report. The MCData data disposition notification from MCData </w:t>
      </w:r>
      <w:r>
        <w:t>client</w:t>
      </w:r>
      <w:r w:rsidRPr="006A1574">
        <w:t xml:space="preserve"> </w:t>
      </w:r>
      <w:r>
        <w:t xml:space="preserve">2 </w:t>
      </w:r>
      <w:r w:rsidRPr="006A1574">
        <w:t>may be stored by the MCData server for disposition history interrogation from authorized MCData users.</w:t>
      </w:r>
    </w:p>
    <w:p w14:paraId="15EB1D83" w14:textId="77777777" w:rsidR="00C336BB" w:rsidRPr="005C4936" w:rsidRDefault="00C336BB" w:rsidP="00C336BB">
      <w:pPr>
        <w:ind w:left="568" w:hanging="284"/>
        <w:rPr>
          <w:noProof/>
          <w:lang w:val="en-US"/>
        </w:rPr>
      </w:pPr>
      <w:r>
        <w:t>11.</w:t>
      </w:r>
      <w:r w:rsidRPr="006A1574">
        <w:tab/>
        <w:t>MCData data disposition notification is sent to the disposition requesting user at MCData client 1.</w:t>
      </w:r>
    </w:p>
    <w:p w14:paraId="77D7F870" w14:textId="77777777" w:rsidR="00C336BB" w:rsidRDefault="00C336BB" w:rsidP="00C336BB">
      <w:pPr>
        <w:pStyle w:val="Heading4"/>
        <w:rPr>
          <w:lang w:eastAsia="zh-CN"/>
        </w:rPr>
      </w:pPr>
      <w:bookmarkStart w:id="417" w:name="_Toc445463708"/>
      <w:bookmarkStart w:id="418" w:name="_Toc446352415"/>
      <w:bookmarkStart w:id="419" w:name="_Toc446369847"/>
      <w:bookmarkStart w:id="420" w:name="_Toc446371578"/>
      <w:bookmarkStart w:id="421" w:name="_Toc448489310"/>
      <w:bookmarkStart w:id="422" w:name="_Toc458172704"/>
      <w:bookmarkStart w:id="423" w:name="_Toc458174195"/>
      <w:bookmarkStart w:id="424" w:name="_Toc154923108"/>
      <w:r>
        <w:rPr>
          <w:lang w:eastAsia="zh-CN"/>
        </w:rPr>
        <w:t>7.4</w:t>
      </w:r>
      <w:r>
        <w:t>.2.3</w:t>
      </w:r>
      <w:r>
        <w:tab/>
        <w:t xml:space="preserve">One-to-one standalone </w:t>
      </w:r>
      <w:r>
        <w:rPr>
          <w:lang w:eastAsia="zh-CN"/>
        </w:rPr>
        <w:t>short data service using media plane</w:t>
      </w:r>
      <w:bookmarkEnd w:id="424"/>
    </w:p>
    <w:p w14:paraId="3362D653" w14:textId="77777777" w:rsidR="00C336BB" w:rsidRDefault="00C336BB" w:rsidP="00C336BB">
      <w:pPr>
        <w:pStyle w:val="Heading5"/>
        <w:rPr>
          <w:lang w:eastAsia="zh-CN"/>
        </w:rPr>
      </w:pPr>
      <w:bookmarkStart w:id="425" w:name="_Toc154923109"/>
      <w:r>
        <w:rPr>
          <w:lang w:eastAsia="zh-CN"/>
        </w:rPr>
        <w:t>7.4</w:t>
      </w:r>
      <w:r>
        <w:t>.2.3.</w:t>
      </w:r>
      <w:r>
        <w:rPr>
          <w:rFonts w:hint="eastAsia"/>
          <w:lang w:eastAsia="zh-CN"/>
        </w:rPr>
        <w:t>1</w:t>
      </w:r>
      <w:r>
        <w:tab/>
      </w:r>
      <w:r>
        <w:rPr>
          <w:rFonts w:hint="eastAsia"/>
          <w:lang w:eastAsia="zh-CN"/>
        </w:rPr>
        <w:t>General</w:t>
      </w:r>
      <w:bookmarkEnd w:id="425"/>
    </w:p>
    <w:p w14:paraId="71C50EE2" w14:textId="77777777" w:rsidR="00C336BB" w:rsidRPr="002E2A88" w:rsidRDefault="00C336BB" w:rsidP="00C336BB">
      <w:pPr>
        <w:rPr>
          <w:lang w:eastAsia="zh-CN"/>
        </w:rPr>
      </w:pPr>
      <w:r>
        <w:rPr>
          <w:lang w:eastAsia="zh-CN"/>
        </w:rPr>
        <w:t>A MCData user initiates a standalone SDS data transfer with another MCData user. For the SDS data transfer media plane is used.</w:t>
      </w:r>
      <w:r w:rsidRPr="00957222">
        <w:rPr>
          <w:lang w:eastAsia="zh-CN"/>
        </w:rPr>
        <w:t xml:space="preserve"> </w:t>
      </w:r>
      <w:r>
        <w:rPr>
          <w:lang w:eastAsia="zh-CN"/>
        </w:rPr>
        <w:t>The target MCData user may be addressed using the functional alias that can be shared with other MCData users.</w:t>
      </w:r>
    </w:p>
    <w:p w14:paraId="2FD8E10C" w14:textId="77777777" w:rsidR="00C336BB" w:rsidRDefault="00C336BB" w:rsidP="00C336BB">
      <w:pPr>
        <w:pStyle w:val="Heading5"/>
        <w:rPr>
          <w:lang w:eastAsia="zh-CN"/>
        </w:rPr>
      </w:pPr>
      <w:bookmarkStart w:id="426" w:name="_Toc154923110"/>
      <w:r>
        <w:rPr>
          <w:lang w:eastAsia="zh-CN"/>
        </w:rPr>
        <w:lastRenderedPageBreak/>
        <w:t>7.4.2.3</w:t>
      </w:r>
      <w:r>
        <w:t>.</w:t>
      </w:r>
      <w:r>
        <w:rPr>
          <w:rFonts w:hint="eastAsia"/>
          <w:lang w:eastAsia="zh-CN"/>
        </w:rPr>
        <w:t>2</w:t>
      </w:r>
      <w:r>
        <w:tab/>
      </w:r>
      <w:r>
        <w:rPr>
          <w:rFonts w:hint="eastAsia"/>
          <w:lang w:eastAsia="zh-CN"/>
        </w:rPr>
        <w:t>Procedure</w:t>
      </w:r>
      <w:bookmarkEnd w:id="426"/>
    </w:p>
    <w:p w14:paraId="2E3E6765" w14:textId="77777777" w:rsidR="00C336BB" w:rsidRPr="0052003A" w:rsidRDefault="00C336BB" w:rsidP="00C336BB">
      <w:pPr>
        <w:rPr>
          <w:lang w:eastAsia="zh-CN"/>
        </w:rPr>
      </w:pPr>
      <w:r w:rsidRPr="0052003A">
        <w:rPr>
          <w:lang w:eastAsia="zh-CN"/>
        </w:rPr>
        <w:t>The procedure</w:t>
      </w:r>
      <w:r>
        <w:rPr>
          <w:lang w:eastAsia="zh-CN"/>
        </w:rPr>
        <w:t xml:space="preserve"> in figure 7.4.2.3.2-1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Standalone refers to sending unidirectional data in one transaction. The SDS payload data size is assumed to be above the configured maximum payload data size for SDS over signalling control plane.</w:t>
      </w:r>
    </w:p>
    <w:p w14:paraId="2B1165F5" w14:textId="77777777" w:rsidR="00C336BB" w:rsidRDefault="00C336BB" w:rsidP="00C336BB">
      <w:r>
        <w:t>Pre-conditions:</w:t>
      </w:r>
    </w:p>
    <w:p w14:paraId="558140CB" w14:textId="77777777" w:rsidR="00C336BB" w:rsidRDefault="00C336BB" w:rsidP="00C336BB">
      <w:pPr>
        <w:pStyle w:val="B1"/>
      </w:pPr>
      <w:r>
        <w:t>1.</w:t>
      </w:r>
      <w:r>
        <w:tab/>
        <w:t>MCData users on MCData client 1 and MCData client 2 are already registered for receiving MCData service.</w:t>
      </w:r>
    </w:p>
    <w:p w14:paraId="5A9F8EF3" w14:textId="77777777" w:rsidR="00C336BB" w:rsidRDefault="00C336BB" w:rsidP="00C336BB">
      <w:pPr>
        <w:pStyle w:val="B1"/>
      </w:pPr>
      <w:r w:rsidRPr="00261F25">
        <w:t>2.</w:t>
      </w:r>
      <w:r w:rsidRPr="00096422">
        <w:tab/>
        <w:t>MCData client 1 and MCData client 2 belong to the same MCData system.</w:t>
      </w:r>
      <w:r w:rsidDel="00B63DD4">
        <w:t xml:space="preserve"> </w:t>
      </w:r>
    </w:p>
    <w:p w14:paraId="363BED00" w14:textId="77777777" w:rsidR="00C336BB" w:rsidRDefault="00C336BB" w:rsidP="00C336BB">
      <w:pPr>
        <w:pStyle w:val="B1"/>
      </w:pPr>
      <w:r>
        <w:t>3.</w:t>
      </w:r>
      <w:r>
        <w:tab/>
        <w:t>Optionally, the MCData client may have an activated functional alias to be used.</w:t>
      </w:r>
    </w:p>
    <w:p w14:paraId="33FFE1FB" w14:textId="77777777" w:rsidR="00C336BB" w:rsidRDefault="00C336BB" w:rsidP="00C336BB">
      <w:pPr>
        <w:pStyle w:val="B1"/>
      </w:pPr>
      <w:r>
        <w:t>4.</w:t>
      </w:r>
      <w:r>
        <w:tab/>
        <w:t>The MCData server may have subscribed to the MCData functional alias controlling server within the MC system for functional alias activation/de-activation updates.</w:t>
      </w:r>
    </w:p>
    <w:p w14:paraId="7A8D30DF" w14:textId="77777777" w:rsidR="00C336BB" w:rsidRDefault="00C336BB" w:rsidP="00C336BB">
      <w:pPr>
        <w:pStyle w:val="TH"/>
      </w:pPr>
      <w:r>
        <w:object w:dxaOrig="7476" w:dyaOrig="6708" w14:anchorId="200D37DD">
          <v:shape id="_x0000_i1042" type="#_x0000_t75" style="width:373.65pt;height:335.4pt" o:ole="">
            <v:imagedata r:id="rId45" o:title=""/>
          </v:shape>
          <o:OLEObject Type="Embed" ProgID="Visio.Drawing.15" ShapeID="_x0000_i1042" DrawAspect="Content" ObjectID="_1765536211" r:id="rId46"/>
        </w:object>
      </w:r>
    </w:p>
    <w:p w14:paraId="1598E149" w14:textId="77777777" w:rsidR="00C336BB" w:rsidRDefault="00C336BB" w:rsidP="00C336BB">
      <w:pPr>
        <w:pStyle w:val="TF"/>
      </w:pPr>
      <w:r>
        <w:t>Figure 7.4</w:t>
      </w:r>
      <w:r w:rsidRPr="00A92C50">
        <w:t>.2.</w:t>
      </w:r>
      <w:r>
        <w:t>3.2</w:t>
      </w:r>
      <w:r w:rsidRPr="00A92C50">
        <w:t>-1</w:t>
      </w:r>
      <w:r>
        <w:t xml:space="preserve">: One-to-one standalone </w:t>
      </w:r>
      <w:r>
        <w:rPr>
          <w:lang w:eastAsia="zh-CN"/>
        </w:rPr>
        <w:t>short data service using media plane</w:t>
      </w:r>
    </w:p>
    <w:p w14:paraId="2507742E" w14:textId="77777777" w:rsidR="00C336BB" w:rsidRDefault="00C336BB" w:rsidP="00C336BB">
      <w:pPr>
        <w:pStyle w:val="B1"/>
      </w:pPr>
      <w:r>
        <w:t>1.</w:t>
      </w:r>
      <w:r>
        <w:tab/>
      </w:r>
      <w:r w:rsidRPr="000F5340">
        <w:t>User at MCData cli</w:t>
      </w:r>
      <w:r>
        <w:t xml:space="preserve">ent 1 would like to initiate an SDS </w:t>
      </w:r>
      <w:r w:rsidRPr="000F5340">
        <w:t xml:space="preserve">data </w:t>
      </w:r>
      <w:r>
        <w:t>transfer</w:t>
      </w:r>
      <w:r w:rsidRPr="000F5340">
        <w:t xml:space="preserve"> request for the chosen MCData user. </w:t>
      </w:r>
    </w:p>
    <w:p w14:paraId="2A00C734" w14:textId="77777777" w:rsidR="00C336BB" w:rsidRDefault="00C336BB" w:rsidP="00C336BB">
      <w:pPr>
        <w:pStyle w:val="B1"/>
      </w:pPr>
      <w:r>
        <w:t>2.</w:t>
      </w:r>
      <w:r>
        <w:tab/>
      </w:r>
      <w:r w:rsidRPr="00277961">
        <w:t xml:space="preserve">MCData client 1 sends a MCData standalone session data request towards the MCData server. </w:t>
      </w:r>
      <w:r>
        <w:t>The MCData</w:t>
      </w:r>
      <w:r w:rsidRPr="003E311A">
        <w:t xml:space="preserve"> </w:t>
      </w:r>
      <w:r>
        <w:t>standalone session data request contains one MCData user for one-to-one data communication as selected by the user at MCData client 1</w:t>
      </w:r>
      <w:r w:rsidRPr="00BF574F">
        <w:t>.</w:t>
      </w:r>
      <w:r>
        <w:t xml:space="preserve"> </w:t>
      </w:r>
      <w:r w:rsidRPr="00277961">
        <w:t>The MCData standalone session data request contains conversation identifier</w:t>
      </w:r>
      <w:r>
        <w:t xml:space="preserve"> for message thread indication. The MCData standalone session data request may include additional implementation specific information in the application metadata container.</w:t>
      </w:r>
      <w:r>
        <w:rPr>
          <w:b/>
          <w:bCs/>
        </w:rPr>
        <w:t xml:space="preserve"> </w:t>
      </w:r>
      <w:r w:rsidRPr="00277961">
        <w:t>The MCData data request may contain disposition request if indicated by the user at MCData client 1.</w:t>
      </w:r>
      <w:r w:rsidRPr="00E31BAA">
        <w:t xml:space="preserve"> </w:t>
      </w:r>
      <w:r>
        <w:t>MCData user at MCData client 1 may include a functional alias within the SDS data transfer and addresses the target MCData client 2 using a functional alias.</w:t>
      </w:r>
    </w:p>
    <w:p w14:paraId="7AE6DC18"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05968C7E" w14:textId="77777777" w:rsidR="00C336BB" w:rsidRDefault="00C336BB" w:rsidP="00C336BB">
      <w:pPr>
        <w:pStyle w:val="B3"/>
      </w:pPr>
      <w:r>
        <w:lastRenderedPageBreak/>
        <w:t>i)</w:t>
      </w:r>
      <w:r>
        <w:tab/>
        <w:t xml:space="preserve">The </w:t>
      </w:r>
      <w:r w:rsidRPr="00277961">
        <w:t xml:space="preserve">MCData standalone session data request </w:t>
      </w:r>
      <w:r>
        <w:t>shall contain emergency indicator; and</w:t>
      </w:r>
    </w:p>
    <w:p w14:paraId="7B987657"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76244B">
        <w:t xml:space="preserve"> </w:t>
      </w:r>
    </w:p>
    <w:p w14:paraId="2300ED21"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7595D8D6" w14:textId="77777777" w:rsidR="00C336BB" w:rsidRDefault="00C336BB" w:rsidP="00C336BB">
      <w:pPr>
        <w:pStyle w:val="B1"/>
      </w:pPr>
      <w:r>
        <w:t>3.</w:t>
      </w:r>
      <w:r>
        <w:tab/>
      </w:r>
      <w:r w:rsidRPr="00277961">
        <w:t>MCData server checks whether the MCData user at MCData client 1 is authorized to send MCData standalone session data request.</w:t>
      </w:r>
      <w:r w:rsidRPr="00E31BAA">
        <w:t xml:space="preserve"> </w:t>
      </w:r>
      <w:r>
        <w:t>MCData server verifies whether the provided functional alias of MCData client 1, if present, can be used and has been activated for the user.</w:t>
      </w:r>
      <w:r w:rsidRPr="00277961">
        <w:t xml:space="preserve"> The MCData server also checks whether any policy is to be asserted to limit certain types of message or content to certain members due, for example, to location or user privilege. MCData server determines the eligible MCData user(s) after policy assertion for sending the MCData standalone session data request.</w:t>
      </w:r>
      <w:r>
        <w:t xml:space="preserve"> If functional alias is used to address that target MCData user, the MCData server resolves the functional alias to the corresponding MCData ID(s) for which the functional alias</w:t>
      </w:r>
      <w:r w:rsidRPr="0084524A">
        <w:t xml:space="preserve"> </w:t>
      </w:r>
      <w:r>
        <w:t xml:space="preserve">is active and proceed with step 4 otherwise proceed with step 6. The resulting list contains all associated MCData IDs/MCData users that share this functional alias. </w:t>
      </w:r>
      <w:r>
        <w:rPr>
          <w:lang w:val="en-US"/>
        </w:rPr>
        <w:t xml:space="preserve">The MCData server allows only two participating MCData clients for a standalone short data service. </w:t>
      </w:r>
    </w:p>
    <w:p w14:paraId="10AC7F62" w14:textId="77777777" w:rsidR="00C336BB" w:rsidRPr="00E5257F" w:rsidRDefault="00C336BB" w:rsidP="00C336BB">
      <w:pPr>
        <w:pStyle w:val="NO"/>
        <w:rPr>
          <w:noProof/>
          <w:lang w:val="en-US"/>
        </w:rPr>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449F8CF9" w14:textId="77777777" w:rsidR="00C336BB" w:rsidRDefault="00C336BB" w:rsidP="00C336BB">
      <w:pPr>
        <w:pStyle w:val="B1"/>
      </w:pPr>
      <w:r>
        <w:t>4.</w:t>
      </w:r>
      <w:r>
        <w:tab/>
        <w:t xml:space="preserve">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37EFF30A"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w:t>
      </w:r>
      <w:r>
        <w:t xml:space="preserve"> MCData standalone session data </w:t>
      </w:r>
      <w:r w:rsidRPr="00E87CAD">
        <w:t xml:space="preserve">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 xml:space="preserve">he MCData standalone session data </w:t>
      </w:r>
      <w:r w:rsidRPr="00E87CAD">
        <w:t>request</w:t>
      </w:r>
      <w:r>
        <w:t>, if no suitable MCData ID</w:t>
      </w:r>
      <w:r w:rsidRPr="0037144C">
        <w:t xml:space="preserve"> is selected.</w:t>
      </w:r>
    </w:p>
    <w:p w14:paraId="0B4BA486" w14:textId="63CDB3BC"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t>abandons</w:t>
      </w:r>
      <w:r w:rsidR="00FD465B" w:rsidRPr="00BB085B">
        <w:t xml:space="preserve"> the MCData standalone session data request in step 2 and </w:t>
      </w:r>
      <w:r w:rsidRPr="002710B4">
        <w:t>sends a</w:t>
      </w:r>
      <w:r>
        <w:t xml:space="preserve"> new </w:t>
      </w:r>
      <w:r w:rsidRPr="002710B4">
        <w:t>MC</w:t>
      </w:r>
      <w:r>
        <w:t xml:space="preserve">Data standalone session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6FF34CA5" w14:textId="77777777" w:rsidR="00C336BB" w:rsidRDefault="00C336BB" w:rsidP="00C336BB">
      <w:pPr>
        <w:pStyle w:val="B1"/>
      </w:pPr>
      <w:r>
        <w:t>6.</w:t>
      </w:r>
      <w:r>
        <w:tab/>
      </w:r>
      <w:r w:rsidRPr="00277961">
        <w:t>MCData server initiates the MCData standalone session data request towards the MCData user</w:t>
      </w:r>
      <w:r>
        <w:t>s determined</w:t>
      </w:r>
      <w:r w:rsidRPr="00277961">
        <w:t>.</w:t>
      </w:r>
      <w:r w:rsidRPr="00285A49">
        <w:t xml:space="preserve"> </w:t>
      </w:r>
      <w:r>
        <w:t>The MCData standalone session data request towards the MCData user contains</w:t>
      </w:r>
      <w:r w:rsidRPr="00D305DF">
        <w:t xml:space="preserve"> </w:t>
      </w:r>
      <w:r>
        <w:t xml:space="preserve">an emergency indicator if it is present in the received </w:t>
      </w:r>
      <w:r w:rsidRPr="00277961">
        <w:t>MCData standalone session data request</w:t>
      </w:r>
      <w:r>
        <w:t xml:space="preserve"> from MCData client 1.</w:t>
      </w:r>
    </w:p>
    <w:p w14:paraId="63D036F9" w14:textId="77777777" w:rsidR="00C336BB" w:rsidRDefault="00C336BB" w:rsidP="00C336BB">
      <w:pPr>
        <w:pStyle w:val="NO"/>
        <w:rPr>
          <w:lang w:val="en-US"/>
        </w:rPr>
      </w:pPr>
      <w:bookmarkStart w:id="427" w:name="_Hlk13669885"/>
      <w:r>
        <w:rPr>
          <w:lang w:val="en-US"/>
        </w:rPr>
        <w:t>NOTE 4:</w:t>
      </w:r>
      <w:r>
        <w:rPr>
          <w:lang w:val="en-US"/>
        </w:rPr>
        <w:tab/>
        <w:t>MCData client 2 corresponds to the MCData user(s) after resolution of the functional alias.</w:t>
      </w:r>
      <w:bookmarkEnd w:id="427"/>
      <w:r w:rsidRPr="0076244B">
        <w:rPr>
          <w:lang w:val="en-US"/>
        </w:rPr>
        <w:t xml:space="preserve"> </w:t>
      </w:r>
    </w:p>
    <w:p w14:paraId="45D9D0FD" w14:textId="77777777" w:rsidR="00C336BB" w:rsidRPr="003D16C1" w:rsidRDefault="00C336BB" w:rsidP="00C336BB">
      <w:pPr>
        <w:pStyle w:val="NO"/>
        <w:rPr>
          <w:lang w:val="en-US"/>
        </w:rPr>
      </w:pPr>
      <w:r>
        <w:t>NOTE 5:</w:t>
      </w:r>
      <w:r>
        <w:tab/>
        <w:t>MCData client 2 does not set its emergency state as a result of receiving the MCData standalone session data request containing the emergency indicator.</w:t>
      </w:r>
    </w:p>
    <w:p w14:paraId="50334E47" w14:textId="77777777" w:rsidR="00C336BB" w:rsidRDefault="00C336BB" w:rsidP="00C336BB">
      <w:pPr>
        <w:pStyle w:val="B1"/>
      </w:pPr>
      <w:r>
        <w:t>7.</w:t>
      </w:r>
      <w:r>
        <w:tab/>
      </w:r>
      <w:r w:rsidRPr="00277961">
        <w:t xml:space="preserve">The receiving MCData client 2 </w:t>
      </w:r>
      <w:r>
        <w:t xml:space="preserve">automatically </w:t>
      </w:r>
      <w:r w:rsidRPr="00277961">
        <w:t>accepts the MCData standalone session data request and responds with MCData standalone session data response towards MCData server.</w:t>
      </w:r>
    </w:p>
    <w:p w14:paraId="5B4EE7DC" w14:textId="77777777" w:rsidR="00C336BB" w:rsidRDefault="00C336BB" w:rsidP="00C336BB">
      <w:pPr>
        <w:pStyle w:val="B1"/>
      </w:pPr>
      <w:r>
        <w:t>8.</w:t>
      </w:r>
      <w:r>
        <w:tab/>
      </w:r>
      <w:r w:rsidRPr="00795EB2">
        <w:t xml:space="preserve">MCData server forwards the MCData client 2 accepted response to the MCData </w:t>
      </w:r>
      <w:r>
        <w:t xml:space="preserve">Client 1 </w:t>
      </w:r>
      <w:r w:rsidRPr="00795EB2">
        <w:t xml:space="preserve">initiating the </w:t>
      </w:r>
      <w:r>
        <w:t xml:space="preserve">MCData </w:t>
      </w:r>
      <w:r w:rsidRPr="00795EB2">
        <w:t>standalone session data</w:t>
      </w:r>
      <w:r>
        <w:t xml:space="preserve"> request</w:t>
      </w:r>
      <w:r w:rsidRPr="00795EB2">
        <w:t>.</w:t>
      </w:r>
    </w:p>
    <w:p w14:paraId="7D21DC9A" w14:textId="77777777" w:rsidR="00C336BB" w:rsidRDefault="00C336BB" w:rsidP="00C336BB">
      <w:pPr>
        <w:pStyle w:val="B1"/>
      </w:pPr>
      <w:r>
        <w:t>9.</w:t>
      </w:r>
      <w:r>
        <w:tab/>
      </w:r>
      <w:r w:rsidRPr="00277961">
        <w:t xml:space="preserve">MCData client 1 and MCData client 2 have successfully established media plane for data communication and the MCData client 1 transmits the </w:t>
      </w:r>
      <w:r>
        <w:t xml:space="preserve">SDS </w:t>
      </w:r>
      <w:r w:rsidRPr="00277961">
        <w:t>data.</w:t>
      </w:r>
    </w:p>
    <w:p w14:paraId="1718FF8D" w14:textId="77777777" w:rsidR="00C336BB" w:rsidRDefault="00C336BB" w:rsidP="00C336BB">
      <w:pPr>
        <w:ind w:left="568" w:hanging="284"/>
      </w:pPr>
      <w:r>
        <w:t>10</w:t>
      </w:r>
      <w:r w:rsidRPr="00E83FF0">
        <w:t>.</w:t>
      </w:r>
      <w:r w:rsidRPr="00E83FF0">
        <w:tab/>
        <w:t xml:space="preserve">If the payload is for MCData user consumption (e.g. is not application data, is not command instructions, etc.) then the MCData user </w:t>
      </w:r>
      <w:r w:rsidRPr="007C6489">
        <w:t xml:space="preserve">of MCData client 2 </w:t>
      </w:r>
      <w:r w:rsidRPr="00E83FF0">
        <w:t>may be notified</w:t>
      </w:r>
      <w:r>
        <w:t>. O</w:t>
      </w:r>
      <w:r w:rsidRPr="00E83FF0">
        <w:t xml:space="preserve">therwise </w:t>
      </w:r>
      <w:r>
        <w:t xml:space="preserve">if the payload is not for MCData user consumption, then </w:t>
      </w:r>
      <w:r w:rsidRPr="00E83FF0">
        <w:t xml:space="preserve">the MCData user </w:t>
      </w:r>
      <w:r w:rsidRPr="007C6489">
        <w:t xml:space="preserve">of MCData client 2 </w:t>
      </w:r>
      <w:r w:rsidRPr="00E83FF0">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5108496" w14:textId="77777777" w:rsidR="00C336BB" w:rsidRDefault="00C336BB" w:rsidP="00C336BB">
      <w:pPr>
        <w:ind w:left="568" w:hanging="284"/>
      </w:pPr>
      <w:r>
        <w:t>11.</w:t>
      </w:r>
      <w:r>
        <w:tab/>
        <w:t xml:space="preserve">If the MCData data disposition for delivery was requested by the user at MCData client 1, then the receiving MCData client initiates a MCData data disposition notification for delivery report. The MCData data disposition </w:t>
      </w:r>
      <w:r>
        <w:lastRenderedPageBreak/>
        <w:t>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5BB4974" w14:textId="77777777" w:rsidR="00C336BB" w:rsidRDefault="00C336BB" w:rsidP="00C336BB">
      <w:pPr>
        <w:pStyle w:val="B1"/>
      </w:pPr>
      <w:r>
        <w:t>12.</w:t>
      </w:r>
      <w:r>
        <w:tab/>
        <w:t xml:space="preserve">MCData data disposition notification is sent to </w:t>
      </w:r>
      <w:r w:rsidRPr="00277961">
        <w:t>the disposition requesting user at MCData client 1.</w:t>
      </w:r>
    </w:p>
    <w:p w14:paraId="0CFDD49D" w14:textId="77777777" w:rsidR="00C336BB" w:rsidRDefault="00C336BB" w:rsidP="00C336BB">
      <w:pPr>
        <w:ind w:left="568" w:hanging="284"/>
      </w:pPr>
      <w:r>
        <w:t xml:space="preserve">13. </w:t>
      </w:r>
      <w:r w:rsidRPr="006A1574">
        <w:t xml:space="preserve">If </w:t>
      </w:r>
      <w:r>
        <w:t xml:space="preserve">the </w:t>
      </w:r>
      <w:r w:rsidRPr="006A1574">
        <w:t xml:space="preserve">MCData disposition </w:t>
      </w:r>
      <w:r>
        <w:t xml:space="preserve">for read </w:t>
      </w:r>
      <w:r w:rsidRPr="006A1574">
        <w:t xml:space="preserve">was requested by the user at MCData client 1, then </w:t>
      </w:r>
      <w:r>
        <w:t xml:space="preserve">once the receiving user reads the data, </w:t>
      </w:r>
      <w:r w:rsidRPr="006A1574">
        <w:t xml:space="preserve">the receiving MCData client </w:t>
      </w:r>
      <w:r>
        <w:t xml:space="preserve">2 </w:t>
      </w:r>
      <w:r w:rsidRPr="006A1574">
        <w:t xml:space="preserve">initiates a MCData disposition notification </w:t>
      </w:r>
      <w:r>
        <w:t>for read report. The MCData data disposition 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00D24CFA" w14:textId="77777777" w:rsidR="00C336BB" w:rsidRDefault="00C336BB" w:rsidP="00C336BB">
      <w:pPr>
        <w:ind w:left="568" w:hanging="284"/>
      </w:pPr>
      <w:r>
        <w:t>14.</w:t>
      </w:r>
      <w:r>
        <w:tab/>
        <w:t>MCData data disposition notification is sent to</w:t>
      </w:r>
      <w:r w:rsidRPr="00277961" w:rsidDel="00F97E1F">
        <w:t xml:space="preserve"> </w:t>
      </w:r>
      <w:r w:rsidRPr="006A1574">
        <w:t>the disposition requesting user at MCData client 1.</w:t>
      </w:r>
    </w:p>
    <w:p w14:paraId="1EDFC04E" w14:textId="77777777" w:rsidR="00C336BB" w:rsidRPr="00092ACA" w:rsidRDefault="00C336BB" w:rsidP="00C336BB">
      <w:pPr>
        <w:pStyle w:val="Heading4"/>
      </w:pPr>
      <w:bookmarkStart w:id="428" w:name="_Toc154923111"/>
      <w:r>
        <w:t>7.4</w:t>
      </w:r>
      <w:r w:rsidRPr="00092ACA">
        <w:t>.</w:t>
      </w:r>
      <w:r>
        <w:t>2.4</w:t>
      </w:r>
      <w:r w:rsidRPr="00092ACA">
        <w:tab/>
      </w:r>
      <w:r>
        <w:t>One-to-one short data</w:t>
      </w:r>
      <w:r w:rsidRPr="00092ACA">
        <w:t xml:space="preserve"> </w:t>
      </w:r>
      <w:r>
        <w:t xml:space="preserve">service </w:t>
      </w:r>
      <w:r w:rsidRPr="00092ACA">
        <w:t>session</w:t>
      </w:r>
      <w:bookmarkEnd w:id="428"/>
    </w:p>
    <w:p w14:paraId="08E12DA2" w14:textId="77777777" w:rsidR="00C336BB" w:rsidRDefault="00C336BB" w:rsidP="00C336BB">
      <w:pPr>
        <w:pStyle w:val="Heading5"/>
        <w:rPr>
          <w:lang w:eastAsia="zh-CN"/>
        </w:rPr>
      </w:pPr>
      <w:bookmarkStart w:id="429" w:name="_Toc154923112"/>
      <w:r>
        <w:rPr>
          <w:lang w:eastAsia="zh-CN"/>
        </w:rPr>
        <w:t>7.4.2</w:t>
      </w:r>
      <w:r>
        <w:t>.</w:t>
      </w:r>
      <w:r>
        <w:rPr>
          <w:lang w:eastAsia="zh-CN"/>
        </w:rPr>
        <w:t>4.1</w:t>
      </w:r>
      <w:r>
        <w:tab/>
      </w:r>
      <w:r>
        <w:rPr>
          <w:rFonts w:hint="eastAsia"/>
          <w:lang w:eastAsia="zh-CN"/>
        </w:rPr>
        <w:t>General</w:t>
      </w:r>
      <w:bookmarkEnd w:id="429"/>
    </w:p>
    <w:p w14:paraId="41A04ECB" w14:textId="77777777" w:rsidR="00C336BB" w:rsidRPr="002E2A88" w:rsidRDefault="00C336BB" w:rsidP="00C336BB">
      <w:pPr>
        <w:rPr>
          <w:lang w:eastAsia="zh-CN"/>
        </w:rPr>
      </w:pPr>
      <w:r>
        <w:rPr>
          <w:lang w:eastAsia="zh-CN"/>
        </w:rPr>
        <w:t>A MCData user triggers an establishment of a MCData session with another MCData user for the exchange of SDS data.</w:t>
      </w:r>
      <w:r w:rsidRPr="00F070F1">
        <w:rPr>
          <w:lang w:eastAsia="zh-CN"/>
        </w:rPr>
        <w:t xml:space="preserve"> </w:t>
      </w:r>
      <w:r>
        <w:rPr>
          <w:lang w:eastAsia="zh-CN"/>
        </w:rPr>
        <w:t>The target MCData user may be addressed using the functional alias that can be shared with other MCData users.</w:t>
      </w:r>
    </w:p>
    <w:p w14:paraId="3DFBA703" w14:textId="77777777" w:rsidR="00C336BB" w:rsidRDefault="00C336BB" w:rsidP="00C336BB">
      <w:pPr>
        <w:pStyle w:val="Heading5"/>
        <w:rPr>
          <w:lang w:eastAsia="zh-CN"/>
        </w:rPr>
      </w:pPr>
      <w:bookmarkStart w:id="430" w:name="_Toc154923113"/>
      <w:r>
        <w:rPr>
          <w:lang w:eastAsia="zh-CN"/>
        </w:rPr>
        <w:t>7.4.2</w:t>
      </w:r>
      <w:r>
        <w:t>.</w:t>
      </w:r>
      <w:r>
        <w:rPr>
          <w:lang w:eastAsia="zh-CN"/>
        </w:rPr>
        <w:t>4.2</w:t>
      </w:r>
      <w:r>
        <w:tab/>
      </w:r>
      <w:r>
        <w:rPr>
          <w:rFonts w:hint="eastAsia"/>
          <w:lang w:eastAsia="zh-CN"/>
        </w:rPr>
        <w:t>Procedure</w:t>
      </w:r>
      <w:bookmarkEnd w:id="430"/>
    </w:p>
    <w:p w14:paraId="7A42F767" w14:textId="77777777" w:rsidR="00C336BB" w:rsidRPr="0052003A" w:rsidRDefault="00C336BB" w:rsidP="00C336BB">
      <w:pPr>
        <w:rPr>
          <w:lang w:eastAsia="zh-CN"/>
        </w:rPr>
      </w:pPr>
      <w:r w:rsidRPr="0052003A">
        <w:rPr>
          <w:lang w:eastAsia="zh-CN"/>
        </w:rPr>
        <w:t>The procedure</w:t>
      </w:r>
      <w:r>
        <w:rPr>
          <w:lang w:eastAsia="zh-CN"/>
        </w:rPr>
        <w:t xml:space="preserve"> in figure 7.4.2.4.2-1 describes</w:t>
      </w:r>
      <w:r w:rsidRPr="0052003A">
        <w:rPr>
          <w:lang w:eastAsia="zh-CN"/>
        </w:rPr>
        <w:t xml:space="preserve"> the case where an </w:t>
      </w:r>
      <w:r w:rsidRPr="00277961">
        <w:t xml:space="preserve">MCData user is initiating data communication session </w:t>
      </w:r>
      <w:r>
        <w:t xml:space="preserve">with another MCData user </w:t>
      </w:r>
      <w:r w:rsidRPr="00277961">
        <w:t xml:space="preserve">for exchanging </w:t>
      </w:r>
      <w:r>
        <w:t xml:space="preserve">at least one SDS </w:t>
      </w:r>
      <w:r w:rsidRPr="00277961">
        <w:t xml:space="preserve">data </w:t>
      </w:r>
      <w:r>
        <w:t xml:space="preserve">transaction </w:t>
      </w:r>
      <w:r w:rsidRPr="00277961">
        <w:t xml:space="preserve">between </w:t>
      </w:r>
      <w:r>
        <w:t>them</w:t>
      </w:r>
      <w:r w:rsidRPr="00277961">
        <w:t>, with or without disposition request</w:t>
      </w:r>
      <w:r>
        <w:t xml:space="preserve"> using </w:t>
      </w:r>
      <w:r>
        <w:rPr>
          <w:lang w:eastAsia="zh-CN"/>
        </w:rPr>
        <w:t>MCData-SDS-1 and MCData-SDS-2 or MCData-SDS-3 reference points</w:t>
      </w:r>
      <w:r w:rsidRPr="00277961">
        <w:t>.</w:t>
      </w:r>
    </w:p>
    <w:p w14:paraId="761A1809" w14:textId="77777777" w:rsidR="00C336BB" w:rsidRDefault="00C336BB" w:rsidP="00C336BB">
      <w:r>
        <w:t>Pre-conditions:</w:t>
      </w:r>
    </w:p>
    <w:p w14:paraId="62190794" w14:textId="77777777" w:rsidR="00C336BB" w:rsidRDefault="00C336BB" w:rsidP="00C336BB">
      <w:pPr>
        <w:pStyle w:val="B1"/>
      </w:pPr>
      <w:r>
        <w:t>1.</w:t>
      </w:r>
      <w:r>
        <w:tab/>
      </w:r>
      <w:r w:rsidRPr="005C7122">
        <w:t>MCData users on MCData client 1 and MCData client 2 are already registered for receiving MCData service.</w:t>
      </w:r>
    </w:p>
    <w:p w14:paraId="7544B1C6" w14:textId="77777777" w:rsidR="00C336BB" w:rsidRDefault="00C336BB" w:rsidP="00C336BB">
      <w:pPr>
        <w:pStyle w:val="B1"/>
      </w:pPr>
      <w:r>
        <w:t>2.</w:t>
      </w:r>
      <w:r>
        <w:tab/>
        <w:t>Optionally, the MCData client may have activated functional alias to be used.</w:t>
      </w:r>
    </w:p>
    <w:p w14:paraId="6764E02E"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3F92A3E" w14:textId="77777777" w:rsidR="00C336BB" w:rsidRDefault="00C336BB" w:rsidP="00C336BB">
      <w:pPr>
        <w:pStyle w:val="TH"/>
      </w:pPr>
      <w:r>
        <w:object w:dxaOrig="7476" w:dyaOrig="6948" w14:anchorId="3624E68A">
          <v:shape id="_x0000_i1043" type="#_x0000_t75" style="width:373.65pt;height:348.15pt" o:ole="">
            <v:imagedata r:id="rId47" o:title=""/>
          </v:shape>
          <o:OLEObject Type="Embed" ProgID="Visio.Drawing.15" ShapeID="_x0000_i1043" DrawAspect="Content" ObjectID="_1765536212" r:id="rId48"/>
        </w:object>
      </w:r>
    </w:p>
    <w:p w14:paraId="28D644B9" w14:textId="77777777" w:rsidR="00C336BB" w:rsidRDefault="00C336BB" w:rsidP="00C336BB">
      <w:pPr>
        <w:pStyle w:val="TF"/>
      </w:pPr>
      <w:r>
        <w:t>Figure 7.4</w:t>
      </w:r>
      <w:r w:rsidRPr="00A92C50">
        <w:t>.2.</w:t>
      </w:r>
      <w:r>
        <w:t>4.2</w:t>
      </w:r>
      <w:r w:rsidRPr="00A92C50">
        <w:t>-1</w:t>
      </w:r>
      <w:r>
        <w:t>: One-to-one short data</w:t>
      </w:r>
      <w:r w:rsidRPr="00092ACA">
        <w:t xml:space="preserve"> </w:t>
      </w:r>
      <w:r>
        <w:t xml:space="preserve">service </w:t>
      </w:r>
      <w:r w:rsidRPr="00092ACA">
        <w:t>session</w:t>
      </w:r>
    </w:p>
    <w:p w14:paraId="3F172986" w14:textId="77777777" w:rsidR="00C336BB" w:rsidRDefault="00C336BB" w:rsidP="00C336BB">
      <w:pPr>
        <w:pStyle w:val="B1"/>
      </w:pPr>
      <w:r>
        <w:t>1.</w:t>
      </w:r>
      <w:r>
        <w:tab/>
      </w:r>
      <w:r w:rsidRPr="005C7122">
        <w:t>User at MCData client 1 would like to initiate a</w:t>
      </w:r>
      <w:r>
        <w:t>n</w:t>
      </w:r>
      <w:r w:rsidRPr="005C7122">
        <w:t xml:space="preserve"> </w:t>
      </w:r>
      <w:r>
        <w:t xml:space="preserve">SDS </w:t>
      </w:r>
      <w:r w:rsidRPr="005C7122">
        <w:t>data communication session request for the chosen MCData user.</w:t>
      </w:r>
    </w:p>
    <w:p w14:paraId="76A0DBFC" w14:textId="77777777" w:rsidR="00C336BB" w:rsidRDefault="00C336BB" w:rsidP="00C336BB">
      <w:pPr>
        <w:pStyle w:val="B1"/>
      </w:pPr>
      <w:r>
        <w:t>2.</w:t>
      </w:r>
      <w:r>
        <w:tab/>
        <w:t>MCData client 1 sends a MCData session data request towards the MCData server. The MCData</w:t>
      </w:r>
      <w:r w:rsidRPr="003E311A">
        <w:t xml:space="preserve"> </w:t>
      </w:r>
      <w:r>
        <w:t xml:space="preserve">session data request contains one MCData user for </w:t>
      </w:r>
      <w:r w:rsidRPr="00734FD6">
        <w:t>one-to-one data</w:t>
      </w:r>
      <w:r>
        <w:t xml:space="preserve"> communication as selected by the user at MCData client 1</w:t>
      </w:r>
      <w:r w:rsidRPr="00BF574F">
        <w:t>.</w:t>
      </w:r>
      <w:r>
        <w:t xml:space="preserve"> The MCData session data request contains conversation identifier for message thread indication.</w:t>
      </w:r>
      <w:r w:rsidRPr="004D70E4">
        <w:t xml:space="preserve"> </w:t>
      </w:r>
      <w:r>
        <w:t>The MCData session data request may include additional implementation specific information in the application metadata container. MCData user at MCData client 1 may include a functional alias within the SDS data transfer and addresses the target MCData client 2 using a functional alias.</w:t>
      </w:r>
    </w:p>
    <w:p w14:paraId="14243861"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4C938F05" w14:textId="77777777" w:rsidR="00C336BB" w:rsidRDefault="00C336BB" w:rsidP="00C336BB">
      <w:pPr>
        <w:pStyle w:val="B3"/>
      </w:pPr>
      <w:r>
        <w:t>i)</w:t>
      </w:r>
      <w:r>
        <w:tab/>
        <w:t>The MCData session data request shall contain emergency indicator; and</w:t>
      </w:r>
    </w:p>
    <w:p w14:paraId="53E28BFB"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w:t>
      </w:r>
      <w:r w:rsidRPr="00EB6F76">
        <w:t>is retained until explicitly cancelled</w:t>
      </w:r>
      <w:r>
        <w:t xml:space="preserve"> by the user of MCData client 1.</w:t>
      </w:r>
      <w:r w:rsidRPr="0076244B">
        <w:t xml:space="preserve"> </w:t>
      </w:r>
    </w:p>
    <w:p w14:paraId="3520FBDE"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4D6B4BC3" w14:textId="77777777" w:rsidR="00C336BB" w:rsidRDefault="00C336BB" w:rsidP="00C336BB">
      <w:pPr>
        <w:pStyle w:val="B1"/>
      </w:pPr>
      <w:r>
        <w:t>3.</w:t>
      </w:r>
      <w:r>
        <w:tab/>
        <w:t xml:space="preserve">MCData server checks whether the MCData user at MCData client 1 is authorized to send MCData session data request. The MCData server also checks whether any policy is to be asserted to limit certain types of message or content to certain members due, for example, to location or user privilege. MCData server determines the eligible MCData user(s) after policy assertion for sending the MCData session data request. MCData server also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w:t>
      </w:r>
      <w:r>
        <w:lastRenderedPageBreak/>
        <w:t xml:space="preserve">4 otherwise proceed with step 6. </w:t>
      </w:r>
      <w:r>
        <w:rPr>
          <w:lang w:val="en-US"/>
        </w:rPr>
        <w:t xml:space="preserve">The MCData server allows only two participating MCData clients for a standalone short data service. </w:t>
      </w:r>
    </w:p>
    <w:p w14:paraId="2846690F"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r w:rsidRPr="005B4D0A">
        <w:t xml:space="preserve"> </w:t>
      </w:r>
    </w:p>
    <w:p w14:paraId="30392989"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 </w:t>
      </w:r>
      <w:r>
        <w:t>MCData session data</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p>
    <w:p w14:paraId="1BFB3261"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EC88344" w14:textId="6575306D"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t>abandons</w:t>
      </w:r>
      <w:r w:rsidR="00FD465B" w:rsidRPr="00E57501">
        <w:t xml:space="preserve"> the MCData session data request in step 2 and </w:t>
      </w:r>
      <w:r w:rsidRPr="002710B4">
        <w:t>sends a</w:t>
      </w:r>
      <w:r>
        <w:t xml:space="preserve"> new </w:t>
      </w:r>
      <w:r w:rsidRPr="002710B4">
        <w:t>MC</w:t>
      </w:r>
      <w:r>
        <w:t>Data session data</w:t>
      </w:r>
      <w:r w:rsidRPr="002710B4">
        <w:t xml:space="preserve"> request </w:t>
      </w:r>
      <w:r>
        <w:t>towards the</w:t>
      </w:r>
      <w:r w:rsidRPr="002710B4">
        <w:t xml:space="preserve"> </w:t>
      </w:r>
      <w:r>
        <w:t xml:space="preserve">resolved </w:t>
      </w:r>
      <w:r w:rsidRPr="002710B4">
        <w:t>MC</w:t>
      </w:r>
      <w:r>
        <w:t>Data</w:t>
      </w:r>
      <w:r w:rsidRPr="002710B4">
        <w:t xml:space="preserve"> ID</w:t>
      </w:r>
      <w:r>
        <w:t>.</w:t>
      </w:r>
    </w:p>
    <w:p w14:paraId="3D607AE1" w14:textId="77777777" w:rsidR="00C336BB" w:rsidRDefault="00C336BB" w:rsidP="00C336BB">
      <w:pPr>
        <w:pStyle w:val="B1"/>
      </w:pPr>
      <w:r>
        <w:t>6.</w:t>
      </w:r>
      <w:r>
        <w:tab/>
        <w:t>MCData server initiates the MCData session data request towards the MCData users determined.</w:t>
      </w:r>
      <w:r w:rsidRPr="006A5116">
        <w:t xml:space="preserve"> </w:t>
      </w:r>
      <w:r>
        <w:t>The MCData session data request towards the MCData user contains</w:t>
      </w:r>
      <w:r w:rsidRPr="003A0E16">
        <w:t xml:space="preserve"> </w:t>
      </w:r>
      <w:r>
        <w:t>the emergency indicator if it is present in the received MCData session data request from MCData client 1.</w:t>
      </w:r>
      <w:r w:rsidRPr="00F070F1">
        <w:t xml:space="preserve"> </w:t>
      </w:r>
    </w:p>
    <w:p w14:paraId="3956E5E7" w14:textId="77777777" w:rsidR="00C336BB" w:rsidRDefault="00C336BB" w:rsidP="00C336BB">
      <w:pPr>
        <w:pStyle w:val="NO"/>
        <w:rPr>
          <w:lang w:val="en-US"/>
        </w:rPr>
      </w:pPr>
      <w:r>
        <w:rPr>
          <w:lang w:val="en-US"/>
        </w:rPr>
        <w:t>NOTE 4:</w:t>
      </w:r>
      <w:r>
        <w:rPr>
          <w:lang w:val="en-US"/>
        </w:rPr>
        <w:tab/>
        <w:t>MCData client 2 corresponds to the MCData user(s) after resolution of the functional alias.</w:t>
      </w:r>
      <w:r w:rsidRPr="0076244B">
        <w:rPr>
          <w:lang w:val="en-US"/>
        </w:rPr>
        <w:t xml:space="preserve"> </w:t>
      </w:r>
    </w:p>
    <w:p w14:paraId="55BE926D" w14:textId="77777777" w:rsidR="00C336BB" w:rsidRDefault="00C336BB" w:rsidP="00C336BB">
      <w:pPr>
        <w:pStyle w:val="NO"/>
      </w:pPr>
      <w:r>
        <w:t>NOTE 5:</w:t>
      </w:r>
      <w:r>
        <w:tab/>
        <w:t>MCData client 2 does not set its emergency state as a result of receiving the MCData session data request containing the emergency indicator.</w:t>
      </w:r>
    </w:p>
    <w:p w14:paraId="0B0452B1" w14:textId="77777777" w:rsidR="00C336BB" w:rsidRDefault="00C336BB" w:rsidP="00C336BB">
      <w:pPr>
        <w:pStyle w:val="B1"/>
      </w:pPr>
      <w:r>
        <w:t>7.</w:t>
      </w:r>
      <w:r>
        <w:tab/>
        <w:t>If the emergency indicator is present, the receiving MCData client 2 notifies the user about the incoming MCData session data request.</w:t>
      </w:r>
    </w:p>
    <w:p w14:paraId="3FE503C7" w14:textId="77777777" w:rsidR="00C336BB" w:rsidRDefault="00C336BB" w:rsidP="00C336BB">
      <w:pPr>
        <w:pStyle w:val="B1"/>
      </w:pPr>
      <w:r>
        <w:t>8.</w:t>
      </w:r>
      <w:r>
        <w:tab/>
        <w:t>The receiving MCData client 2 accepts the MCData session data request and responds with MCData session data response towards MCData server.</w:t>
      </w:r>
    </w:p>
    <w:p w14:paraId="4FCEBAF7" w14:textId="77777777" w:rsidR="00C336BB" w:rsidRDefault="00C336BB" w:rsidP="00C336BB">
      <w:pPr>
        <w:pStyle w:val="B1"/>
      </w:pPr>
      <w:r>
        <w:t>9.</w:t>
      </w:r>
      <w:r>
        <w:tab/>
        <w:t>MCData server forwards the MCData client 2 accepted response to the MCData user initiating the MCData session data request</w:t>
      </w:r>
      <w:r w:rsidRPr="00277961">
        <w:t>.</w:t>
      </w:r>
    </w:p>
    <w:p w14:paraId="48E76F1F" w14:textId="77777777" w:rsidR="00C336BB" w:rsidRDefault="00C336BB" w:rsidP="00C336BB">
      <w:pPr>
        <w:pStyle w:val="B1"/>
      </w:pPr>
      <w:r>
        <w:t>10. and 11.</w:t>
      </w:r>
      <w:r>
        <w:tab/>
        <w:t>MCData client 1 and MCData client 2 have successfully established media plane for data communication and either MCData client can transmit SDS data. The MCData data request may contain disposition request if indicated by the client sending data. If MCData data disposition was requested by the user, then the receiving MCData client initiates a MCData data disposition notification for delivery, read reports to the disposition requesting user. The MCData data disposition notification from MCData user may be stored by the MCData server for disposition history interrogation from authorized users.</w:t>
      </w:r>
    </w:p>
    <w:p w14:paraId="719EC67C" w14:textId="77777777" w:rsidR="00C336BB" w:rsidRPr="00734FD6" w:rsidRDefault="00C336BB" w:rsidP="00C336BB">
      <w:pPr>
        <w:pStyle w:val="B1"/>
      </w:pPr>
      <w:r>
        <w:t>12</w:t>
      </w:r>
      <w:r w:rsidRPr="00734FD6">
        <w:t>. and 1</w:t>
      </w:r>
      <w:r>
        <w:t>3</w:t>
      </w:r>
      <w:r w:rsidRPr="00734FD6">
        <w:t>.</w:t>
      </w:r>
      <w:r>
        <w:tab/>
      </w:r>
      <w:r w:rsidRPr="00734FD6">
        <w:t xml:space="preserve">If the payload is for MCData user consumption (e.g. is not application data, is not command instructions, etc.) then the MCData user </w:t>
      </w:r>
      <w:r w:rsidRPr="007C6489">
        <w:t xml:space="preserve">of MCData client 2 </w:t>
      </w:r>
      <w:r w:rsidRPr="00734FD6">
        <w:t xml:space="preserve">may be notified, otherwise the MCData user </w:t>
      </w:r>
      <w:r w:rsidRPr="007C6489">
        <w:t xml:space="preserve">of MCData client 2 </w:t>
      </w:r>
      <w:r w:rsidRPr="00734FD6">
        <w:t>shall not be notified.</w:t>
      </w:r>
    </w:p>
    <w:p w14:paraId="73317529" w14:textId="77777777" w:rsidR="00C336BB" w:rsidRDefault="00C336BB" w:rsidP="00C336BB">
      <w:pPr>
        <w:pStyle w:val="B1"/>
      </w:pPr>
      <w:r>
        <w:t xml:space="preserve">14. </w:t>
      </w:r>
      <w:r>
        <w:rPr>
          <w:noProof/>
          <w:lang w:eastAsia="zh-CN"/>
        </w:rPr>
        <w:t xml:space="preserve">After SDS data transaction is complete, the established </w:t>
      </w:r>
      <w:r>
        <w:t>media plane is released.</w:t>
      </w:r>
    </w:p>
    <w:p w14:paraId="4B68984F" w14:textId="77777777" w:rsidR="00C336BB" w:rsidRDefault="00C336BB" w:rsidP="00C336BB">
      <w:pPr>
        <w:pStyle w:val="Heading4"/>
        <w:rPr>
          <w:lang w:eastAsia="zh-CN"/>
        </w:rPr>
      </w:pPr>
      <w:bookmarkStart w:id="431" w:name="_Toc154923114"/>
      <w:r>
        <w:rPr>
          <w:lang w:eastAsia="zh-CN"/>
        </w:rPr>
        <w:t>7</w:t>
      </w:r>
      <w:r>
        <w:t>.</w:t>
      </w:r>
      <w:r>
        <w:rPr>
          <w:lang w:eastAsia="zh-CN"/>
        </w:rPr>
        <w:t>4</w:t>
      </w:r>
      <w:r>
        <w:t>.2.5</w:t>
      </w:r>
      <w:r>
        <w:tab/>
        <w:t>G</w:t>
      </w:r>
      <w:r>
        <w:rPr>
          <w:lang w:eastAsia="zh-CN"/>
        </w:rPr>
        <w:t>roup standalone short data service using signalling control plane</w:t>
      </w:r>
      <w:bookmarkEnd w:id="431"/>
    </w:p>
    <w:p w14:paraId="06A7F6A1" w14:textId="77777777" w:rsidR="00C336BB" w:rsidRDefault="00C336BB" w:rsidP="00C336BB">
      <w:pPr>
        <w:pStyle w:val="Heading5"/>
        <w:rPr>
          <w:lang w:eastAsia="zh-CN"/>
        </w:rPr>
      </w:pPr>
      <w:bookmarkStart w:id="432" w:name="_Toc154923115"/>
      <w:r>
        <w:rPr>
          <w:lang w:eastAsia="zh-CN"/>
        </w:rPr>
        <w:t>7</w:t>
      </w:r>
      <w:r>
        <w:t>.</w:t>
      </w:r>
      <w:r>
        <w:rPr>
          <w:lang w:eastAsia="zh-CN"/>
        </w:rPr>
        <w:t>4</w:t>
      </w:r>
      <w:r>
        <w:t>.2.5.</w:t>
      </w:r>
      <w:r>
        <w:rPr>
          <w:rFonts w:hint="eastAsia"/>
          <w:lang w:eastAsia="zh-CN"/>
        </w:rPr>
        <w:t>1</w:t>
      </w:r>
      <w:r>
        <w:tab/>
      </w:r>
      <w:r>
        <w:rPr>
          <w:rFonts w:hint="eastAsia"/>
          <w:lang w:eastAsia="zh-CN"/>
        </w:rPr>
        <w:t>General</w:t>
      </w:r>
      <w:bookmarkEnd w:id="432"/>
    </w:p>
    <w:p w14:paraId="74AD2F7D"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3303C6AC" w14:textId="77777777" w:rsidR="00C336BB" w:rsidRDefault="00C336BB" w:rsidP="00C336BB">
      <w:pPr>
        <w:pStyle w:val="Heading5"/>
        <w:rPr>
          <w:lang w:eastAsia="zh-CN"/>
        </w:rPr>
      </w:pPr>
      <w:bookmarkStart w:id="433" w:name="_Toc154923116"/>
      <w:r>
        <w:rPr>
          <w:lang w:eastAsia="zh-CN"/>
        </w:rPr>
        <w:t>7</w:t>
      </w:r>
      <w:r>
        <w:t>.</w:t>
      </w:r>
      <w:r>
        <w:rPr>
          <w:lang w:eastAsia="zh-CN"/>
        </w:rPr>
        <w:t>4</w:t>
      </w:r>
      <w:r>
        <w:t>.2.5.</w:t>
      </w:r>
      <w:r>
        <w:rPr>
          <w:rFonts w:hint="eastAsia"/>
          <w:lang w:eastAsia="zh-CN"/>
        </w:rPr>
        <w:t>2</w:t>
      </w:r>
      <w:r>
        <w:tab/>
      </w:r>
      <w:r>
        <w:rPr>
          <w:rFonts w:hint="eastAsia"/>
          <w:lang w:eastAsia="zh-CN"/>
        </w:rPr>
        <w:t>Procedure</w:t>
      </w:r>
      <w:bookmarkEnd w:id="433"/>
    </w:p>
    <w:p w14:paraId="32E97C7E"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7.4.2.5.2-1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group standalone MCData 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4259B69B" w14:textId="77777777" w:rsidR="00C336BB" w:rsidRDefault="00C336BB" w:rsidP="00C336BB">
      <w:r>
        <w:lastRenderedPageBreak/>
        <w:t>Pre-conditions:</w:t>
      </w:r>
    </w:p>
    <w:p w14:paraId="06BF2111" w14:textId="77777777" w:rsidR="00C336BB" w:rsidRDefault="00C336BB" w:rsidP="00C336BB">
      <w:pPr>
        <w:pStyle w:val="B1"/>
      </w:pPr>
      <w:r>
        <w:t>1.</w:t>
      </w:r>
      <w:r>
        <w:tab/>
        <w:t>MCData users on MCData clients 1 to n belong to the same group and are already registered for receiving MCData service and affiliated.</w:t>
      </w:r>
    </w:p>
    <w:p w14:paraId="6D644AF6" w14:textId="77777777" w:rsidR="00C336BB" w:rsidRDefault="00C336BB" w:rsidP="00C336BB">
      <w:pPr>
        <w:pStyle w:val="B1"/>
      </w:pPr>
      <w:r>
        <w:t>2.</w:t>
      </w:r>
      <w:r>
        <w:tab/>
        <w:t>Optionally, the MCData client may have activated functional alias to be used.</w:t>
      </w:r>
    </w:p>
    <w:p w14:paraId="3B9CABA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04717831" w14:textId="77777777" w:rsidR="00C336BB" w:rsidRDefault="00C336BB" w:rsidP="00C336BB">
      <w:pPr>
        <w:pStyle w:val="TH"/>
      </w:pPr>
      <w:r>
        <w:object w:dxaOrig="6971" w:dyaOrig="6340" w14:anchorId="40ACFA06">
          <v:shape id="_x0000_i1044" type="#_x0000_t75" style="width:347.7pt;height:317.15pt" o:ole="">
            <v:imagedata r:id="rId49" o:title=""/>
          </v:shape>
          <o:OLEObject Type="Embed" ProgID="Visio.Drawing.11" ShapeID="_x0000_i1044" DrawAspect="Content" ObjectID="_1765536213" r:id="rId50"/>
        </w:object>
      </w:r>
    </w:p>
    <w:p w14:paraId="101C9977" w14:textId="77777777" w:rsidR="00C336BB" w:rsidRDefault="00C336BB" w:rsidP="00C336BB">
      <w:pPr>
        <w:pStyle w:val="TF"/>
      </w:pPr>
      <w:r>
        <w:t>Figure 7</w:t>
      </w:r>
      <w:r w:rsidRPr="00A92C50">
        <w:t>.</w:t>
      </w:r>
      <w:r>
        <w:t>4</w:t>
      </w:r>
      <w:r w:rsidRPr="00A92C50">
        <w:t>.2.</w:t>
      </w:r>
      <w:r>
        <w:t>5.2</w:t>
      </w:r>
      <w:r w:rsidRPr="00A92C50">
        <w:t>-1</w:t>
      </w:r>
      <w:r>
        <w:t xml:space="preserve">: </w:t>
      </w:r>
      <w:r>
        <w:rPr>
          <w:lang w:eastAsia="zh-CN"/>
        </w:rPr>
        <w:t>Group standalone SDS using signalling control plane</w:t>
      </w:r>
    </w:p>
    <w:p w14:paraId="34381D68" w14:textId="77777777" w:rsidR="00C336BB" w:rsidRDefault="00C336BB" w:rsidP="00C336BB">
      <w:pPr>
        <w:pStyle w:val="B1"/>
      </w:pPr>
      <w:r>
        <w:t>1.</w:t>
      </w:r>
      <w:r>
        <w:tab/>
        <w:t>The user at MCData client 1 initiates an SDS data transfer to multiple MCData users selecting a pre-configured group (identified by MCData group ID) and optionally particular members from that group.</w:t>
      </w:r>
    </w:p>
    <w:p w14:paraId="67CCFAF1" w14:textId="77777777" w:rsidR="00C336BB" w:rsidRDefault="00C336BB" w:rsidP="00C336BB">
      <w:pPr>
        <w:pStyle w:val="B1"/>
      </w:pPr>
      <w:r>
        <w:t>2.</w:t>
      </w:r>
      <w:r>
        <w:tab/>
        <w:t>MCData client 1 sends a MCData group standalone data request towards the MCData server. The MCData</w:t>
      </w:r>
      <w:r w:rsidRPr="003E311A">
        <w:t xml:space="preserve"> </w:t>
      </w:r>
      <w:r>
        <w:t>group data request contains MCData group ID as selected by the user at MCData client 1</w:t>
      </w:r>
      <w:r w:rsidRPr="00BF574F">
        <w:t>.</w:t>
      </w:r>
      <w:r>
        <w:t xml:space="preserve"> The MCData group standalone data request contains</w:t>
      </w:r>
      <w:r w:rsidRPr="00823619">
        <w:t xml:space="preserve"> conversation identifier</w:t>
      </w:r>
      <w:r w:rsidRPr="00CF035D">
        <w:t xml:space="preserve"> </w:t>
      </w:r>
      <w:r>
        <w:t xml:space="preserve">for </w:t>
      </w:r>
      <w:r w:rsidRPr="00CF035D">
        <w:t>message thread indication</w:t>
      </w:r>
      <w:r>
        <w:t>. The MCData session data request may include additional implementation specific information in the application metadata container. The MCData</w:t>
      </w:r>
      <w:r w:rsidRPr="003E311A">
        <w:t xml:space="preserve"> </w:t>
      </w:r>
      <w:r>
        <w:t>group standalone data request may contain disposition request if indicated by the user at MCData client 1.</w:t>
      </w:r>
      <w:r w:rsidRPr="004D70E4">
        <w:t xml:space="preserve"> </w:t>
      </w:r>
      <w:r>
        <w:t>MCData user at MCData client 1 may include a functional alias within the SDS data transfer.</w:t>
      </w:r>
    </w:p>
    <w:p w14:paraId="3DC3D96D" w14:textId="77777777" w:rsidR="00C336BB" w:rsidRDefault="00C336BB" w:rsidP="00C336BB">
      <w:pPr>
        <w:pStyle w:val="B2"/>
        <w:ind w:left="567" w:firstLine="0"/>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1D78F754" w14:textId="77777777" w:rsidR="00C336BB" w:rsidRDefault="00C336BB" w:rsidP="00C336BB">
      <w:pPr>
        <w:pStyle w:val="B3"/>
      </w:pPr>
      <w:r>
        <w:t>i)</w:t>
      </w:r>
      <w:r>
        <w:tab/>
        <w:t>the MCData group standalone data request shall contain an emergency indicator;</w:t>
      </w:r>
    </w:p>
    <w:p w14:paraId="44B504FE" w14:textId="77777777" w:rsidR="00C336BB" w:rsidRDefault="00C336BB" w:rsidP="00C336BB">
      <w:pPr>
        <w:pStyle w:val="B3"/>
      </w:pPr>
      <w:r>
        <w:t>ii)</w:t>
      </w:r>
      <w:r>
        <w:tab/>
        <w:t>the MCData group standalone data request shall set an alert indicator if configured to send an MCData</w:t>
      </w:r>
      <w:r w:rsidRPr="00AB5FED">
        <w:t xml:space="preserve"> emergency alert</w:t>
      </w:r>
      <w:r>
        <w:t xml:space="preserve"> while initiating an MCData standalone data request for the emergency short data service communication;</w:t>
      </w:r>
    </w:p>
    <w:p w14:paraId="6F8D55F1"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MCPTT emergency state is retained until explicitly cancelled</w:t>
      </w:r>
      <w:r>
        <w:t>; and</w:t>
      </w:r>
    </w:p>
    <w:p w14:paraId="1C26FE4E" w14:textId="77777777" w:rsidR="00C336BB" w:rsidRDefault="00C336BB" w:rsidP="00C336BB">
      <w:pPr>
        <w:pStyle w:val="B3"/>
      </w:pPr>
      <w:r>
        <w:lastRenderedPageBreak/>
        <w:t>iv)</w:t>
      </w:r>
      <w:r>
        <w:tab/>
        <w:t>o</w:t>
      </w:r>
      <w:r w:rsidRPr="00D559B0">
        <w:t xml:space="preserve">nce an MCData emergency communication has been initiated, the MCData group is considered to be in an in-progress </w:t>
      </w:r>
      <w:r>
        <w:t>emergency state until cancelled.</w:t>
      </w:r>
    </w:p>
    <w:p w14:paraId="1EF6C4A3"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7BE273EF" w14:textId="77777777" w:rsidR="00C336BB" w:rsidRDefault="00C336BB" w:rsidP="00C336BB">
      <w:pPr>
        <w:pStyle w:val="B3"/>
      </w:pPr>
      <w:r>
        <w:t>i)</w:t>
      </w:r>
      <w:r>
        <w:tab/>
        <w:t xml:space="preserve">the MCData group standalone data request shall contain imminent peril indicator; and </w:t>
      </w:r>
    </w:p>
    <w:p w14:paraId="3986860B"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78D13553" w14:textId="77777777" w:rsidR="00C336BB" w:rsidRDefault="00C336BB" w:rsidP="00C336BB">
      <w:pPr>
        <w:pStyle w:val="B1"/>
      </w:pPr>
      <w:r w:rsidRPr="00121626">
        <w:t>2a.</w:t>
      </w:r>
      <w:r w:rsidRPr="00121626">
        <w:tab/>
        <w:t>If</w:t>
      </w:r>
      <w:r>
        <w:t xml:space="preserve"> either emergency indicator or imminent peril indicator is present in the received MCData group standalone data request, t</w:t>
      </w:r>
      <w:r w:rsidRPr="006D3D2F">
        <w:t xml:space="preserve">he MCData server implicitly affiliates MCData client 1 to the </w:t>
      </w:r>
      <w:r>
        <w:t>MCData</w:t>
      </w:r>
      <w:r w:rsidRPr="006D3D2F">
        <w:t xml:space="preserve"> group if the client is not already affiliated</w:t>
      </w:r>
      <w:r>
        <w:t>.</w:t>
      </w:r>
    </w:p>
    <w:p w14:paraId="0CF7AF7C" w14:textId="77777777" w:rsidR="00C336BB" w:rsidRDefault="00C336BB" w:rsidP="00C336BB">
      <w:pPr>
        <w:pStyle w:val="B1"/>
      </w:pPr>
      <w:r>
        <w:t>3.</w:t>
      </w:r>
      <w:r>
        <w:tab/>
        <w:t>MCData server checks whether the MCData user at MCData client 1 is authorized to send MCData group standalone data request.</w:t>
      </w:r>
      <w:r w:rsidRPr="00BF574F">
        <w:t xml:space="preserve"> </w:t>
      </w:r>
      <w:r>
        <w:t>The MCData server resolves the MCData group ID to determine the members of that group and their affiliation status, based on the information from the group management server. The MCData</w:t>
      </w:r>
      <w:r w:rsidRPr="00BF574F">
        <w:t xml:space="preserve"> server also checks whether</w:t>
      </w:r>
      <w:r>
        <w:t xml:space="preserve"> any policy is to be asserted </w:t>
      </w:r>
      <w:r w:rsidRPr="003D5F72">
        <w:t>to limit certain types of message or content to certain members due, for example, to location or user privilege</w:t>
      </w:r>
      <w:r>
        <w:t xml:space="preserve"> or affiliation</w:t>
      </w:r>
      <w:r w:rsidRPr="00BF574F">
        <w:t>.</w:t>
      </w:r>
      <w:r>
        <w:t xml:space="preserve"> </w:t>
      </w:r>
      <w:bookmarkStart w:id="434" w:name="_Hlk5901862"/>
      <w:r>
        <w:t>MCData server also verifies whether the provided functional alias, if present, can be used and has been activated for the user.</w:t>
      </w:r>
      <w:bookmarkEnd w:id="434"/>
    </w:p>
    <w:p w14:paraId="1513E51E" w14:textId="77777777" w:rsidR="00C336BB" w:rsidRDefault="00C336BB" w:rsidP="00C336BB">
      <w:pPr>
        <w:pStyle w:val="B2"/>
      </w:pPr>
      <w:r>
        <w:t>i)</w:t>
      </w:r>
      <w:r>
        <w:tab/>
        <w:t>If an emergency indicator is present in the received MCData group standalone data request and if the MCData group is not in the in-progress emergency state, the MCData group is considered to be in the in-progress emergency state until cancelled; and</w:t>
      </w:r>
    </w:p>
    <w:p w14:paraId="374964CC" w14:textId="77777777" w:rsidR="00C336BB" w:rsidRDefault="00C336BB" w:rsidP="00C336BB">
      <w:pPr>
        <w:pStyle w:val="B2"/>
      </w:pPr>
      <w:r>
        <w:t>ii)</w:t>
      </w:r>
      <w:r>
        <w:tab/>
        <w:t xml:space="preserve">If an imminent peril indicator is present in the received MCData group standalone data request and if the MCData group is not in the </w:t>
      </w:r>
      <w:r w:rsidRPr="00D559B0">
        <w:t xml:space="preserve">in-progress </w:t>
      </w:r>
      <w:r>
        <w:t>imminent peril state, the MCData group is considered to be in the in-progress imminent peril state until cancelled.</w:t>
      </w:r>
    </w:p>
    <w:p w14:paraId="15ACC918" w14:textId="77777777" w:rsidR="00C336BB" w:rsidRDefault="00C336BB" w:rsidP="00C336BB">
      <w:pPr>
        <w:pStyle w:val="B1"/>
      </w:pPr>
      <w:r>
        <w:t>4.</w:t>
      </w:r>
      <w:r>
        <w:tab/>
        <w:t>MCData server initiates the MCData group standalone data request towards each MCData client determined in Step 3.</w:t>
      </w:r>
      <w:r w:rsidRPr="002A6785">
        <w:t xml:space="preserve"> </w:t>
      </w:r>
      <w:r w:rsidRPr="00510D07">
        <w:t>The MCData ID list shall not be included in a unicast downlink delivery to an individual MCData client. The Disposition Type IE shall not be included in a unicast downlink delivery to MCData clients who are not in the MCData ID list in step 2.</w:t>
      </w:r>
      <w:r>
        <w:t xml:space="preserve"> The MCData group standalone data request towards each MCData client contains:</w:t>
      </w:r>
    </w:p>
    <w:p w14:paraId="20AB4F2C" w14:textId="77777777" w:rsidR="00C336BB" w:rsidRDefault="00C336BB" w:rsidP="00C336BB">
      <w:pPr>
        <w:pStyle w:val="B2"/>
      </w:pPr>
      <w:r>
        <w:t>i)</w:t>
      </w:r>
      <w:r>
        <w:tab/>
        <w:t>an emergency indicator, if it is present in the received MCData group standalone data request from the MCData client 1;</w:t>
      </w:r>
    </w:p>
    <w:p w14:paraId="67092053" w14:textId="77777777" w:rsidR="00C336BB" w:rsidRDefault="00C336BB" w:rsidP="00C336BB">
      <w:pPr>
        <w:pStyle w:val="B2"/>
      </w:pPr>
      <w:r>
        <w:t>ii)</w:t>
      </w:r>
      <w:r>
        <w:tab/>
        <w:t>an imminent peril indicator, if it is present in the received MCData group standalone data request from the MCData client 1; and</w:t>
      </w:r>
    </w:p>
    <w:p w14:paraId="642A0C15" w14:textId="77777777" w:rsidR="00C336BB" w:rsidRDefault="00C336BB" w:rsidP="00C336BB">
      <w:pPr>
        <w:pStyle w:val="B2"/>
      </w:pPr>
      <w:r>
        <w:t>iii)</w:t>
      </w:r>
      <w:r>
        <w:tab/>
        <w:t>an alert indicator, if requested to initiate an emergency alert in the received MCData group standalone data request from the MCData client 1.</w:t>
      </w:r>
    </w:p>
    <w:p w14:paraId="3C1E6C1A" w14:textId="77777777" w:rsidR="00C336BB" w:rsidRDefault="00C336BB" w:rsidP="00C336BB">
      <w:pPr>
        <w:pStyle w:val="B1"/>
      </w:pPr>
      <w:r w:rsidRPr="001C0298">
        <w:t>5.</w:t>
      </w:r>
      <w:r w:rsidRPr="001C0298">
        <w:tab/>
        <w:t>If the payload is for MCData user consumption (e.g. is not application data, is not command instructions, etc.) then the MCData user of MCData client</w:t>
      </w:r>
      <w:r>
        <w:t>s</w:t>
      </w:r>
      <w:r w:rsidRPr="001C0298">
        <w:t xml:space="preserve"> 2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of MCData client</w:t>
      </w:r>
      <w:r>
        <w:t>s</w:t>
      </w:r>
      <w:r w:rsidRPr="007C6489">
        <w:t xml:space="preserve"> 2</w:t>
      </w:r>
      <w:r>
        <w:t xml:space="preserve"> 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7625FF8D" w14:textId="77777777" w:rsidR="00C336BB" w:rsidRDefault="00C336BB" w:rsidP="00C336BB">
      <w:pPr>
        <w:pStyle w:val="B1"/>
      </w:pPr>
      <w:r>
        <w:t>6.</w:t>
      </w:r>
      <w:r>
        <w:tab/>
        <w:t>If the MCData data disposition for delivery was requested by the user at MCData client 1, then the receiving MCData client(s) initiates a MCData data disposition notification for delivery report.</w:t>
      </w:r>
    </w:p>
    <w:p w14:paraId="2AC9C9D2" w14:textId="77777777" w:rsidR="00C336BB" w:rsidRDefault="00C336BB" w:rsidP="00C336BB">
      <w:pPr>
        <w:pStyle w:val="B1"/>
      </w:pPr>
      <w:r>
        <w:t>7.</w:t>
      </w:r>
      <w:r>
        <w:tab/>
        <w:t>If the MCData data disposition for read was requested by the user at MCData client 1, then once the receiving user reads the data, the receiving MCData client 2 initiates a MCData data disposition notification for read report.</w:t>
      </w:r>
    </w:p>
    <w:p w14:paraId="1A505209" w14:textId="77777777" w:rsidR="00C336BB" w:rsidRDefault="00C336BB" w:rsidP="00C336BB">
      <w:pPr>
        <w:pStyle w:val="NO"/>
      </w:pPr>
      <w:r>
        <w:t>NOTE 1:</w:t>
      </w:r>
      <w:r>
        <w:tab/>
      </w:r>
      <w:r>
        <w:rPr>
          <w:rFonts w:hint="eastAsia"/>
        </w:rPr>
        <w:t>On receiving MCData group standalone data request over MBMS,</w:t>
      </w:r>
      <w:r>
        <w:t xml:space="preserve"> the receiving MCData client(s) shall check if the MCData ID list IE is included </w:t>
      </w:r>
      <w:r w:rsidRPr="004B46F6">
        <w:t>the receiving MCData client shall check if its own MCData ID is in the list.</w:t>
      </w:r>
      <w:r w:rsidRPr="0048204D">
        <w:t xml:space="preserve"> </w:t>
      </w:r>
      <w:r>
        <w:t>I</w:t>
      </w:r>
      <w:r w:rsidRPr="0048204D">
        <w:t xml:space="preserve">f not, </w:t>
      </w:r>
      <w:r>
        <w:t>step 6 and 7 are not required.</w:t>
      </w:r>
    </w:p>
    <w:p w14:paraId="1667E775" w14:textId="77777777" w:rsidR="00C336BB" w:rsidRDefault="00C336BB" w:rsidP="00C336BB">
      <w:pPr>
        <w:pStyle w:val="B1"/>
      </w:pPr>
      <w:r>
        <w:t>8.</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2B273238" w14:textId="77777777" w:rsidR="00C336BB" w:rsidRPr="005C4936" w:rsidRDefault="00C336BB" w:rsidP="00C336BB">
      <w:pPr>
        <w:pStyle w:val="B1"/>
        <w:rPr>
          <w:noProof/>
          <w:lang w:val="en-US"/>
        </w:rPr>
      </w:pPr>
      <w:r>
        <w:lastRenderedPageBreak/>
        <w:t>9.</w:t>
      </w:r>
      <w:r>
        <w:tab/>
      </w:r>
      <w:r w:rsidRPr="00092ACA">
        <w:t xml:space="preserve">Aggregated or individual </w:t>
      </w:r>
      <w:r>
        <w:t>MCData data disposition notification(s) is sent to the disposition requesting user at MCData client 1.</w:t>
      </w:r>
    </w:p>
    <w:p w14:paraId="19BE6976" w14:textId="77777777" w:rsidR="00C336BB" w:rsidRDefault="00C336BB" w:rsidP="00C336BB">
      <w:pPr>
        <w:pStyle w:val="Heading4"/>
        <w:rPr>
          <w:lang w:eastAsia="zh-CN"/>
        </w:rPr>
      </w:pPr>
      <w:bookmarkStart w:id="435" w:name="_Toc154923117"/>
      <w:r>
        <w:rPr>
          <w:lang w:eastAsia="zh-CN"/>
        </w:rPr>
        <w:t>7</w:t>
      </w:r>
      <w:r>
        <w:t>.</w:t>
      </w:r>
      <w:r>
        <w:rPr>
          <w:lang w:eastAsia="zh-CN"/>
        </w:rPr>
        <w:t>4</w:t>
      </w:r>
      <w:r>
        <w:t>.2.6</w:t>
      </w:r>
      <w:r>
        <w:tab/>
        <w:t xml:space="preserve">Group standalone </w:t>
      </w:r>
      <w:r>
        <w:rPr>
          <w:lang w:eastAsia="zh-CN"/>
        </w:rPr>
        <w:t>short data service using media plane</w:t>
      </w:r>
      <w:bookmarkEnd w:id="435"/>
    </w:p>
    <w:p w14:paraId="38E0828C" w14:textId="77777777" w:rsidR="00C336BB" w:rsidRDefault="00C336BB" w:rsidP="00C336BB">
      <w:pPr>
        <w:pStyle w:val="Heading5"/>
        <w:rPr>
          <w:lang w:eastAsia="zh-CN"/>
        </w:rPr>
      </w:pPr>
      <w:bookmarkStart w:id="436" w:name="_Toc154923118"/>
      <w:r>
        <w:rPr>
          <w:lang w:eastAsia="zh-CN"/>
        </w:rPr>
        <w:t>7</w:t>
      </w:r>
      <w:r>
        <w:t>.</w:t>
      </w:r>
      <w:r>
        <w:rPr>
          <w:lang w:eastAsia="zh-CN"/>
        </w:rPr>
        <w:t>4</w:t>
      </w:r>
      <w:r>
        <w:t>.2.6.</w:t>
      </w:r>
      <w:r>
        <w:rPr>
          <w:rFonts w:hint="eastAsia"/>
          <w:lang w:eastAsia="zh-CN"/>
        </w:rPr>
        <w:t>1</w:t>
      </w:r>
      <w:r>
        <w:tab/>
      </w:r>
      <w:r>
        <w:rPr>
          <w:rFonts w:hint="eastAsia"/>
          <w:lang w:eastAsia="zh-CN"/>
        </w:rPr>
        <w:t>General</w:t>
      </w:r>
      <w:bookmarkEnd w:id="436"/>
    </w:p>
    <w:p w14:paraId="17FD14EC"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above the configured maximum payload data size for SDS over signalling control plane.</w:t>
      </w:r>
    </w:p>
    <w:p w14:paraId="63184FF7" w14:textId="77777777" w:rsidR="00C336BB" w:rsidRDefault="00C336BB" w:rsidP="00C336BB">
      <w:pPr>
        <w:pStyle w:val="Heading5"/>
        <w:rPr>
          <w:lang w:eastAsia="zh-CN"/>
        </w:rPr>
      </w:pPr>
      <w:bookmarkStart w:id="437" w:name="_Toc154923119"/>
      <w:r>
        <w:rPr>
          <w:lang w:eastAsia="zh-CN"/>
        </w:rPr>
        <w:t>7</w:t>
      </w:r>
      <w:r>
        <w:t>.</w:t>
      </w:r>
      <w:r>
        <w:rPr>
          <w:lang w:eastAsia="zh-CN"/>
        </w:rPr>
        <w:t>4.2.6</w:t>
      </w:r>
      <w:r>
        <w:t>.</w:t>
      </w:r>
      <w:r>
        <w:rPr>
          <w:rFonts w:hint="eastAsia"/>
          <w:lang w:eastAsia="zh-CN"/>
        </w:rPr>
        <w:t>2</w:t>
      </w:r>
      <w:r>
        <w:tab/>
      </w:r>
      <w:r>
        <w:rPr>
          <w:rFonts w:hint="eastAsia"/>
          <w:lang w:eastAsia="zh-CN"/>
        </w:rPr>
        <w:t>Procedure</w:t>
      </w:r>
      <w:bookmarkEnd w:id="437"/>
    </w:p>
    <w:p w14:paraId="36C09358"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7.4.2.6.2-1 describes</w:t>
      </w:r>
      <w:r w:rsidRPr="0052003A">
        <w:rPr>
          <w:lang w:eastAsia="zh-CN"/>
        </w:rPr>
        <w:t xml:space="preserve"> the case where an </w:t>
      </w:r>
      <w:r>
        <w:rPr>
          <w:lang w:eastAsia="zh-CN"/>
        </w:rPr>
        <w:t>MCData</w:t>
      </w:r>
      <w:r w:rsidRPr="0052003A">
        <w:rPr>
          <w:lang w:eastAsia="zh-CN"/>
        </w:rPr>
        <w:t xml:space="preserve"> user is initiating </w:t>
      </w:r>
      <w:r>
        <w:t xml:space="preserve">group standalone </w:t>
      </w:r>
      <w:r>
        <w:rPr>
          <w:lang w:eastAsia="zh-CN"/>
        </w:rPr>
        <w:t>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14E15DEE" w14:textId="77777777" w:rsidR="00C336BB" w:rsidRDefault="00C336BB" w:rsidP="00C336BB">
      <w:r>
        <w:t>Pre-conditions:</w:t>
      </w:r>
    </w:p>
    <w:p w14:paraId="24DD2777" w14:textId="77777777" w:rsidR="00C336BB" w:rsidRDefault="00C336BB" w:rsidP="00C336BB">
      <w:pPr>
        <w:pStyle w:val="B1"/>
      </w:pPr>
      <w:r>
        <w:t>1.</w:t>
      </w:r>
      <w:r>
        <w:tab/>
        <w:t>MCData users on MCData client 1 to n belong to the same group and are already registered for receiving MCData service and affiliated.</w:t>
      </w:r>
    </w:p>
    <w:p w14:paraId="533FB5F4" w14:textId="77777777" w:rsidR="00C336BB" w:rsidRDefault="00C336BB" w:rsidP="00C336BB">
      <w:pPr>
        <w:pStyle w:val="B1"/>
      </w:pPr>
      <w:r>
        <w:t>2.</w:t>
      </w:r>
      <w:r>
        <w:tab/>
        <w:t>Optionally, the MCData client may have activated functional alias to be used.</w:t>
      </w:r>
    </w:p>
    <w:p w14:paraId="4E34348C"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43D0AFB5" w14:textId="77777777" w:rsidR="00C336BB" w:rsidRDefault="00C336BB" w:rsidP="00C336BB">
      <w:pPr>
        <w:pStyle w:val="TH"/>
      </w:pPr>
      <w:r>
        <w:object w:dxaOrig="7371" w:dyaOrig="7941" w14:anchorId="4700935E">
          <v:shape id="_x0000_i1045" type="#_x0000_t75" style="width:369.1pt;height:396.45pt" o:ole="">
            <v:imagedata r:id="rId51" o:title=""/>
          </v:shape>
          <o:OLEObject Type="Embed" ProgID="Visio.Drawing.11" ShapeID="_x0000_i1045" DrawAspect="Content" ObjectID="_1765536214" r:id="rId52"/>
        </w:object>
      </w:r>
    </w:p>
    <w:p w14:paraId="37F18C38" w14:textId="77777777" w:rsidR="00C336BB" w:rsidRDefault="00C336BB" w:rsidP="00C336BB">
      <w:pPr>
        <w:pStyle w:val="TF"/>
      </w:pPr>
      <w:r>
        <w:t>Figure 7</w:t>
      </w:r>
      <w:r w:rsidRPr="00A92C50">
        <w:t>.</w:t>
      </w:r>
      <w:r>
        <w:t>4</w:t>
      </w:r>
      <w:r w:rsidRPr="00A92C50">
        <w:t>.2.</w:t>
      </w:r>
      <w:r>
        <w:t>6.2</w:t>
      </w:r>
      <w:r w:rsidRPr="00A92C50">
        <w:t>-1</w:t>
      </w:r>
      <w:r>
        <w:t>: G</w:t>
      </w:r>
      <w:r w:rsidRPr="008C434C">
        <w:t>roup standalone</w:t>
      </w:r>
      <w:r>
        <w:t xml:space="preserve"> </w:t>
      </w:r>
      <w:r>
        <w:rPr>
          <w:lang w:eastAsia="zh-CN"/>
        </w:rPr>
        <w:t>SDS using media plane</w:t>
      </w:r>
    </w:p>
    <w:p w14:paraId="489D1589" w14:textId="77777777" w:rsidR="00C336BB" w:rsidRDefault="00C336BB" w:rsidP="00C336BB">
      <w:pPr>
        <w:pStyle w:val="B1"/>
      </w:pPr>
      <w:r>
        <w:t>1.</w:t>
      </w:r>
      <w:r>
        <w:tab/>
      </w:r>
      <w:r w:rsidRPr="000F5340">
        <w:t>User at MCData cli</w:t>
      </w:r>
      <w:r>
        <w:t xml:space="preserve">ent 1 would like to initiate a SDS </w:t>
      </w:r>
      <w:r w:rsidRPr="000F5340">
        <w:t xml:space="preserve">data </w:t>
      </w:r>
      <w:r>
        <w:t>transfer</w:t>
      </w:r>
      <w:r w:rsidRPr="000F5340">
        <w:t xml:space="preserve"> request </w:t>
      </w:r>
      <w:r>
        <w:t>to multiple MCData users selecting a pre-configured group (identified by MCData group ID) and optionally particular members from that group</w:t>
      </w:r>
      <w:r w:rsidRPr="000F5340">
        <w:t xml:space="preserve">. </w:t>
      </w:r>
    </w:p>
    <w:p w14:paraId="4D5016C4" w14:textId="77777777" w:rsidR="00C336BB" w:rsidRDefault="00C336BB" w:rsidP="00C336BB">
      <w:pPr>
        <w:pStyle w:val="B1"/>
      </w:pPr>
      <w:r>
        <w:t>2.</w:t>
      </w:r>
      <w:r>
        <w:tab/>
      </w:r>
      <w:r w:rsidRPr="00277961">
        <w:t xml:space="preserve">MCData client 1 sends a MCData </w:t>
      </w:r>
      <w:r w:rsidRPr="00903982">
        <w:t xml:space="preserve">group </w:t>
      </w:r>
      <w:r>
        <w:t xml:space="preserve">session </w:t>
      </w:r>
      <w:r w:rsidRPr="00903982">
        <w:t>standalone</w:t>
      </w:r>
      <w:r>
        <w:t xml:space="preserve"> </w:t>
      </w:r>
      <w:r w:rsidRPr="00277961">
        <w:t xml:space="preserve">data request towards the MCData server. </w:t>
      </w:r>
      <w:r>
        <w:t>The MCData</w:t>
      </w:r>
      <w:r w:rsidRPr="003E311A">
        <w:t xml:space="preserve"> </w:t>
      </w:r>
      <w:r w:rsidRPr="00903982">
        <w:t xml:space="preserve">group </w:t>
      </w:r>
      <w:r>
        <w:t xml:space="preserve">session </w:t>
      </w:r>
      <w:r w:rsidRPr="00903982">
        <w:t>standalone</w:t>
      </w:r>
      <w:r>
        <w:t xml:space="preserve"> data request contains target recipient(s) as selected by the user at MCData client 1</w:t>
      </w:r>
      <w:r w:rsidRPr="00BF574F">
        <w:t>.</w:t>
      </w:r>
      <w:r>
        <w:t xml:space="preserve"> </w:t>
      </w:r>
      <w:r w:rsidRPr="00277961">
        <w:t xml:space="preserve">The MCData </w:t>
      </w:r>
      <w:r>
        <w:t xml:space="preserve">session </w:t>
      </w:r>
      <w:r w:rsidRPr="00903982">
        <w:t>group standalone</w:t>
      </w:r>
      <w:r>
        <w:t xml:space="preserve"> </w:t>
      </w:r>
      <w:r w:rsidRPr="00277961">
        <w:t>data request contains conversation identifier</w:t>
      </w:r>
      <w:r>
        <w:t xml:space="preserve"> for message thread indication. The MCData session group standalone data request may include additional implementation specific information in the application metadata container. The MCData</w:t>
      </w:r>
      <w:r w:rsidRPr="003E311A">
        <w:t xml:space="preserve"> </w:t>
      </w:r>
      <w:r>
        <w:t xml:space="preserve">session </w:t>
      </w:r>
      <w:r w:rsidRPr="00903982">
        <w:t>group standalone</w:t>
      </w:r>
      <w:r>
        <w:t xml:space="preserve"> data request may contain disposition request if indicated by the user at MCData client 1.</w:t>
      </w:r>
      <w:r w:rsidRPr="004D70E4">
        <w:t xml:space="preserve"> </w:t>
      </w:r>
      <w:r>
        <w:t>MCData user at MCData client 1 may include a functional alias within the SDS data transfer.</w:t>
      </w:r>
      <w:r w:rsidRPr="000F0FBE">
        <w:t xml:space="preserve"> </w:t>
      </w:r>
    </w:p>
    <w:p w14:paraId="1486298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MCData client 1 (due to a previously triggered MCData emergency alert):</w:t>
      </w:r>
    </w:p>
    <w:p w14:paraId="79F509F2"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contain an emergency indicator;</w:t>
      </w:r>
    </w:p>
    <w:p w14:paraId="488B6F31" w14:textId="77777777" w:rsidR="00C336BB" w:rsidRDefault="00C336BB" w:rsidP="00C336BB">
      <w:pPr>
        <w:pStyle w:val="B3"/>
      </w:pPr>
      <w:r>
        <w:t>ii)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set the alert indicator if configured to send an MCData</w:t>
      </w:r>
      <w:r w:rsidRPr="00AB5FED">
        <w:t xml:space="preserve"> emergency alert</w:t>
      </w:r>
      <w:r>
        <w:t xml:space="preserve"> while initiating an MCData standalone data request for the emergency short data service communication;</w:t>
      </w:r>
    </w:p>
    <w:p w14:paraId="28358265"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MCPTT emergency state is retained until explicitly cancelled</w:t>
      </w:r>
      <w:r>
        <w:t>; and</w:t>
      </w:r>
    </w:p>
    <w:p w14:paraId="27D81D22" w14:textId="77777777" w:rsidR="00C336BB" w:rsidRDefault="00C336BB" w:rsidP="00C336BB">
      <w:pPr>
        <w:pStyle w:val="B3"/>
      </w:pPr>
      <w:r>
        <w:t>iv)</w:t>
      </w:r>
      <w:r>
        <w:tab/>
        <w:t>o</w:t>
      </w:r>
      <w:r w:rsidRPr="00D559B0">
        <w:t xml:space="preserve">nce an MCData emergency communication has been initiated, the MCData group is considered to be in an in-progress </w:t>
      </w:r>
      <w:r>
        <w:t>emergency state until cancelled.</w:t>
      </w:r>
    </w:p>
    <w:p w14:paraId="28E25CEC" w14:textId="77777777" w:rsidR="00C336BB" w:rsidRDefault="00C336BB" w:rsidP="00C336BB">
      <w:pPr>
        <w:pStyle w:val="B2"/>
      </w:pPr>
      <w:r>
        <w:lastRenderedPageBreak/>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0F138CB9"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 xml:space="preserve">shall contain an imminent peril indicator; and </w:t>
      </w:r>
    </w:p>
    <w:p w14:paraId="7C0A5784"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33CC59A4" w14:textId="77777777" w:rsidR="00C336BB" w:rsidRDefault="00C336BB" w:rsidP="00C336BB">
      <w:pPr>
        <w:pStyle w:val="B1"/>
      </w:pPr>
      <w:r>
        <w:t>2a.</w:t>
      </w:r>
      <w:r>
        <w:tab/>
        <w:t xml:space="preserve">If either an emergency indicator or an imminent peril indicator is present in received </w:t>
      </w:r>
      <w:r w:rsidRPr="00277961">
        <w:t xml:space="preserve">MCData </w:t>
      </w:r>
      <w:r w:rsidRPr="00903982">
        <w:t xml:space="preserve">group </w:t>
      </w:r>
      <w:r>
        <w:t xml:space="preserve">session </w:t>
      </w:r>
      <w:r w:rsidRPr="00903982">
        <w:t>standalone</w:t>
      </w:r>
      <w:r>
        <w:t xml:space="preserve"> </w:t>
      </w:r>
      <w:r w:rsidRPr="00277961">
        <w:t>data request</w:t>
      </w:r>
      <w:r>
        <w:t>, t</w:t>
      </w:r>
      <w:r w:rsidRPr="006D3D2F">
        <w:t xml:space="preserve">he MCData server implicitly affiliates MCData client 1 to the </w:t>
      </w:r>
      <w:r>
        <w:t>MCData</w:t>
      </w:r>
      <w:r w:rsidRPr="006D3D2F">
        <w:t xml:space="preserve"> group if the client is not already affiliated</w:t>
      </w:r>
      <w:r>
        <w:t>.</w:t>
      </w:r>
    </w:p>
    <w:p w14:paraId="4197B7A1" w14:textId="77777777" w:rsidR="00C336BB" w:rsidRDefault="00C336BB" w:rsidP="00C336BB">
      <w:pPr>
        <w:pStyle w:val="B1"/>
      </w:pPr>
      <w:r>
        <w:t>3.</w:t>
      </w:r>
      <w:r>
        <w:tab/>
      </w:r>
      <w:r w:rsidRPr="00277961">
        <w:t xml:space="preserve">MCData server checks whether the MCData user at MCData client 1 is authorized to send MCData </w:t>
      </w:r>
      <w:r>
        <w:t xml:space="preserve">session </w:t>
      </w:r>
      <w:r w:rsidRPr="00903982">
        <w:t>group standalone</w:t>
      </w:r>
      <w:r>
        <w:t xml:space="preserve"> </w:t>
      </w:r>
      <w:r w:rsidRPr="00277961">
        <w:t xml:space="preserve">data request. </w:t>
      </w:r>
      <w:r>
        <w:t xml:space="preserve">The MCData server resolves the MCData group ID to determine the members of that group and their affiliation status, based on the information from the group management server. </w:t>
      </w:r>
      <w:r w:rsidRPr="00277961">
        <w:t>The MCData server also checks whether any policy is to be asserted to limit certain types of message or content to certain members due, for example, to location or user privilege.</w:t>
      </w:r>
      <w:r>
        <w:t xml:space="preserve"> </w:t>
      </w:r>
      <w:bookmarkStart w:id="438" w:name="_Hlk5902693"/>
      <w:r>
        <w:t>MCData server also verifies whether the provided functional alias, if present, can be used and has been activated for the user.</w:t>
      </w:r>
      <w:bookmarkEnd w:id="438"/>
      <w:r w:rsidRPr="000C78A8">
        <w:t xml:space="preserve"> </w:t>
      </w:r>
    </w:p>
    <w:p w14:paraId="746C672A" w14:textId="77777777" w:rsidR="00C336BB" w:rsidRDefault="00C336BB" w:rsidP="00C336BB">
      <w:pPr>
        <w:pStyle w:val="B2"/>
      </w:pPr>
      <w:r>
        <w:t>i)</w:t>
      </w:r>
      <w:r>
        <w:tab/>
        <w:t xml:space="preserve">if an emergency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emergency state, the MCData group is considered to be in the in-progress emergency state until cancelled; and</w:t>
      </w:r>
    </w:p>
    <w:p w14:paraId="7DBEA1A0" w14:textId="77777777" w:rsidR="00C336BB" w:rsidRDefault="00C336BB" w:rsidP="00C336BB">
      <w:pPr>
        <w:pStyle w:val="B2"/>
      </w:pPr>
      <w:r>
        <w:t>ii)</w:t>
      </w:r>
      <w:r>
        <w:tab/>
        <w:t xml:space="preserve">if an imminent peril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imminent peril state, the MCData group is considered to be in the in-progress imminent peril state until cancelled.</w:t>
      </w:r>
    </w:p>
    <w:p w14:paraId="154B8292" w14:textId="77777777" w:rsidR="00C336B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0CDCCFDE" w14:textId="77777777" w:rsidR="00C336BB" w:rsidRDefault="00C336BB" w:rsidP="00C336BB">
      <w:pPr>
        <w:pStyle w:val="B1"/>
      </w:pPr>
      <w:r>
        <w:t>4.</w:t>
      </w:r>
      <w:r>
        <w:tab/>
      </w:r>
      <w:r w:rsidRPr="00277961">
        <w:t xml:space="preserve">MCData server initiates the MCData </w:t>
      </w:r>
      <w:r w:rsidRPr="00903982">
        <w:t xml:space="preserve">group </w:t>
      </w:r>
      <w:r>
        <w:t xml:space="preserve">session </w:t>
      </w:r>
      <w:r w:rsidRPr="00903982">
        <w:t>standalone</w:t>
      </w:r>
      <w:r>
        <w:t xml:space="preserve"> </w:t>
      </w:r>
      <w:r w:rsidRPr="00277961">
        <w:t xml:space="preserve">data request towards </w:t>
      </w:r>
      <w:r>
        <w:t>each</w:t>
      </w:r>
      <w:r w:rsidRPr="00277961">
        <w:t xml:space="preserve"> MCData user</w:t>
      </w:r>
      <w:r w:rsidRPr="00C74B8C">
        <w:t xml:space="preserve"> </w:t>
      </w:r>
      <w:r>
        <w:t>determined in Step 3</w:t>
      </w:r>
      <w:r w:rsidRPr="00277961">
        <w:t>.</w:t>
      </w:r>
      <w:r w:rsidRPr="000C78A8">
        <w:t xml:space="preserve"> </w:t>
      </w:r>
      <w:r w:rsidRPr="00DA41B5">
        <w:t xml:space="preserve">The MCData ID list shall not be included in a unicast downlink </w:t>
      </w:r>
      <w:r>
        <w:t>delivery to an individual MCData</w:t>
      </w:r>
      <w:r w:rsidRPr="00DA41B5">
        <w:t xml:space="preserve"> client</w:t>
      </w:r>
      <w:r>
        <w:rPr>
          <w:rFonts w:hint="eastAsia"/>
        </w:rPr>
        <w:t>.</w:t>
      </w:r>
      <w:r>
        <w:t xml:space="preserve"> The D</w:t>
      </w:r>
      <w:r w:rsidRPr="00AD7C81">
        <w:t>isposi</w:t>
      </w:r>
      <w:r>
        <w:t>tion T</w:t>
      </w:r>
      <w:r w:rsidRPr="00AD7C81">
        <w:t>ype</w:t>
      </w:r>
      <w:r>
        <w:t xml:space="preserve"> IE shall not be included </w:t>
      </w:r>
      <w:r w:rsidRPr="00DA41B5">
        <w:t>in</w:t>
      </w:r>
      <w:r>
        <w:t xml:space="preserve"> </w:t>
      </w:r>
      <w:r w:rsidRPr="00DA41B5">
        <w:t xml:space="preserve">a unicast downlink </w:t>
      </w:r>
      <w:r>
        <w:t>delivery to MCData clients who are not in the MCData</w:t>
      </w:r>
      <w:r w:rsidRPr="00AD7C81">
        <w:t xml:space="preserve"> ID list</w:t>
      </w:r>
      <w:r>
        <w:t xml:space="preserve"> in step 2. The </w:t>
      </w:r>
      <w:r w:rsidRPr="00277961">
        <w:t xml:space="preserve">MCData </w:t>
      </w:r>
      <w:r w:rsidRPr="00903982">
        <w:t xml:space="preserve">group </w:t>
      </w:r>
      <w:r>
        <w:t xml:space="preserve">session </w:t>
      </w:r>
      <w:r w:rsidRPr="00903982">
        <w:t>standalone</w:t>
      </w:r>
      <w:r>
        <w:t xml:space="preserve"> </w:t>
      </w:r>
      <w:r w:rsidRPr="00277961">
        <w:t>data request</w:t>
      </w:r>
      <w:r>
        <w:t xml:space="preserve"> towards each MCData client contains:</w:t>
      </w:r>
    </w:p>
    <w:p w14:paraId="0E1F2D4D" w14:textId="77777777" w:rsidR="00C336BB" w:rsidRDefault="00C336BB" w:rsidP="00C336BB">
      <w:pPr>
        <w:pStyle w:val="B2"/>
      </w:pPr>
      <w:r>
        <w:t>i)</w:t>
      </w:r>
      <w:r>
        <w:tab/>
        <w:t xml:space="preserve">an emergency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w:t>
      </w:r>
    </w:p>
    <w:p w14:paraId="5D19988C" w14:textId="77777777" w:rsidR="00C336BB" w:rsidRDefault="00C336BB" w:rsidP="00C336BB">
      <w:pPr>
        <w:pStyle w:val="B2"/>
      </w:pPr>
      <w:r>
        <w:t>ii)</w:t>
      </w:r>
      <w:r>
        <w:tab/>
        <w:t xml:space="preserve">an imminent peril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 and</w:t>
      </w:r>
    </w:p>
    <w:p w14:paraId="39FE07D4" w14:textId="77777777" w:rsidR="00C336BB" w:rsidRDefault="00C336BB" w:rsidP="00C336BB">
      <w:pPr>
        <w:pStyle w:val="B2"/>
      </w:pPr>
      <w:r>
        <w:t>iii)</w:t>
      </w:r>
      <w:r>
        <w:tab/>
        <w:t xml:space="preserve">an alert indicator, if requested to initiate an emergency alert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MCData client 1.</w:t>
      </w:r>
    </w:p>
    <w:p w14:paraId="617F291B" w14:textId="77777777" w:rsidR="00C336BB" w:rsidRDefault="00C336BB" w:rsidP="00C336BB">
      <w:pPr>
        <w:pStyle w:val="B1"/>
      </w:pPr>
      <w:r>
        <w:t>5.</w:t>
      </w:r>
      <w:r>
        <w:tab/>
      </w:r>
      <w:r w:rsidRPr="00277961">
        <w:t>The receiving MCData client</w:t>
      </w:r>
      <w:r>
        <w:t>s</w:t>
      </w:r>
      <w:r w:rsidRPr="00277961">
        <w:t xml:space="preserve"> 2 </w:t>
      </w:r>
      <w:r>
        <w:t xml:space="preserve">to n automatically </w:t>
      </w:r>
      <w:r w:rsidRPr="00277961">
        <w:t xml:space="preserve">accepts the MCData </w:t>
      </w:r>
      <w:r w:rsidRPr="00903982">
        <w:t xml:space="preserve">group </w:t>
      </w:r>
      <w:r>
        <w:t>session</w:t>
      </w:r>
      <w:r w:rsidRPr="00903982">
        <w:t xml:space="preserve"> standalone</w:t>
      </w:r>
      <w:r>
        <w:t xml:space="preserve"> </w:t>
      </w:r>
      <w:r w:rsidRPr="00277961">
        <w:t xml:space="preserve">data request and responds with MCData </w:t>
      </w:r>
      <w:r w:rsidRPr="00903982">
        <w:t>group standalone</w:t>
      </w:r>
      <w:r>
        <w:t xml:space="preserve"> </w:t>
      </w:r>
      <w:r w:rsidRPr="00277961">
        <w:t>data response towards MCData server.</w:t>
      </w:r>
    </w:p>
    <w:p w14:paraId="6658C986" w14:textId="77777777" w:rsidR="00C336BB" w:rsidRDefault="00C336BB" w:rsidP="00C336BB">
      <w:pPr>
        <w:pStyle w:val="B1"/>
      </w:pPr>
      <w:r>
        <w:t>6.</w:t>
      </w:r>
      <w:r>
        <w:tab/>
      </w:r>
      <w:r w:rsidRPr="00795EB2">
        <w:t>MCData server forwards the MCData client</w:t>
      </w:r>
      <w:r>
        <w:t>s</w:t>
      </w:r>
      <w:r w:rsidRPr="00795EB2">
        <w:t xml:space="preserve"> 2 </w:t>
      </w:r>
      <w:r>
        <w:t xml:space="preserve">to n </w:t>
      </w:r>
      <w:r w:rsidRPr="00795EB2">
        <w:t xml:space="preserve">accepted response to the MCData user initiating the </w:t>
      </w:r>
      <w:r>
        <w:t xml:space="preserve">MCData </w:t>
      </w:r>
      <w:r w:rsidRPr="00903982">
        <w:t xml:space="preserve">group </w:t>
      </w:r>
      <w:r>
        <w:t xml:space="preserve">session </w:t>
      </w:r>
      <w:r w:rsidRPr="00903982">
        <w:t>standalone</w:t>
      </w:r>
      <w:r>
        <w:t xml:space="preserve"> </w:t>
      </w:r>
      <w:r w:rsidRPr="00795EB2">
        <w:t>data</w:t>
      </w:r>
      <w:r>
        <w:t xml:space="preserve"> request</w:t>
      </w:r>
      <w:r w:rsidRPr="00795EB2">
        <w:t>.</w:t>
      </w:r>
    </w:p>
    <w:p w14:paraId="7737F5EA" w14:textId="77777777" w:rsidR="00C336BB" w:rsidRDefault="00C336BB" w:rsidP="00C336BB">
      <w:pPr>
        <w:pStyle w:val="NO"/>
      </w:pPr>
      <w:r>
        <w:t>NOTE 1:</w:t>
      </w:r>
      <w:r>
        <w:tab/>
        <w:t>Step 6 can occur at any time following step 4, and prior to step 7 depending on the conditions to proceed with the data transmission.</w:t>
      </w:r>
    </w:p>
    <w:p w14:paraId="38E202DA" w14:textId="77777777" w:rsidR="00C336BB" w:rsidRDefault="00C336BB" w:rsidP="00C336BB">
      <w:pPr>
        <w:pStyle w:val="B1"/>
      </w:pPr>
      <w:r>
        <w:t>7.</w:t>
      </w:r>
      <w:r>
        <w:tab/>
      </w:r>
      <w:r w:rsidRPr="00277961">
        <w:t xml:space="preserve">MCData client 1 and MCData </w:t>
      </w:r>
      <w:r>
        <w:t>server</w:t>
      </w:r>
      <w:r w:rsidRPr="00277961">
        <w:t xml:space="preserve"> have successfully established media plane for data communication and the MCData client 1 transmits the </w:t>
      </w:r>
      <w:r>
        <w:t xml:space="preserve">SDS </w:t>
      </w:r>
      <w:r w:rsidRPr="00277961">
        <w:t xml:space="preserve">data. </w:t>
      </w:r>
    </w:p>
    <w:p w14:paraId="51942DF3" w14:textId="77777777" w:rsidR="00C336BB" w:rsidRDefault="00C336BB" w:rsidP="00C336BB">
      <w:pPr>
        <w:pStyle w:val="B1"/>
      </w:pPr>
      <w:r>
        <w:t>8.</w:t>
      </w:r>
      <w:r>
        <w:tab/>
        <w:t>MCData server distributes the</w:t>
      </w:r>
      <w:r w:rsidRPr="004126E6">
        <w:t xml:space="preserve"> </w:t>
      </w:r>
      <w:r>
        <w:t>data</w:t>
      </w:r>
      <w:r w:rsidRPr="004126E6">
        <w:t xml:space="preserve"> </w:t>
      </w:r>
      <w:r>
        <w:t>received</w:t>
      </w:r>
      <w:r w:rsidRPr="004126E6">
        <w:t xml:space="preserve"> </w:t>
      </w:r>
      <w:r>
        <w:t xml:space="preserve">from MCData client 1 </w:t>
      </w:r>
      <w:r w:rsidRPr="004126E6">
        <w:t>to MCData client</w:t>
      </w:r>
      <w:r>
        <w:t>s</w:t>
      </w:r>
      <w:r w:rsidRPr="004126E6">
        <w:t xml:space="preserve"> 2</w:t>
      </w:r>
      <w:r>
        <w:t xml:space="preserve"> to n</w:t>
      </w:r>
      <w:r w:rsidRPr="004126E6">
        <w:t xml:space="preserve"> over </w:t>
      </w:r>
      <w:r>
        <w:t xml:space="preserve">the established </w:t>
      </w:r>
      <w:r w:rsidRPr="004126E6">
        <w:t>media plane.</w:t>
      </w:r>
      <w:r>
        <w:t xml:space="preserve"> After completion of the MCData transfer from MCData client 1,</w:t>
      </w:r>
      <w:r w:rsidRPr="00903982">
        <w:t xml:space="preserve"> </w:t>
      </w:r>
      <w:r w:rsidRPr="00514D63">
        <w:t>media plane resources</w:t>
      </w:r>
      <w:r>
        <w:t xml:space="preserve"> associated to the data communication are released</w:t>
      </w:r>
      <w:r w:rsidRPr="00514D63">
        <w:t>.</w:t>
      </w:r>
    </w:p>
    <w:p w14:paraId="3CB3AB6E" w14:textId="77777777" w:rsidR="00C336BB" w:rsidRPr="00F4115D" w:rsidRDefault="00C336BB" w:rsidP="00C336BB">
      <w:pPr>
        <w:pStyle w:val="NO"/>
      </w:pPr>
      <w:r>
        <w:t>NOTE 2:</w:t>
      </w:r>
      <w:r>
        <w:tab/>
        <w:t>MCData server is not required to wait for the complete reception of SDS data from MCData client 1 prior to initiating transmission to MCData client 2 to n.</w:t>
      </w:r>
    </w:p>
    <w:p w14:paraId="53C460DE" w14:textId="77777777" w:rsidR="00C336BB" w:rsidRDefault="00C336BB" w:rsidP="00C336BB">
      <w:pPr>
        <w:pStyle w:val="B1"/>
      </w:pPr>
      <w:r>
        <w:t>9</w:t>
      </w:r>
      <w:r w:rsidRPr="00E83FF0">
        <w:t>.</w:t>
      </w:r>
      <w:r w:rsidRPr="00E83FF0">
        <w:tab/>
        <w:t xml:space="preserve">If the payload is for MCData user consumption (e.g. is not application data, is not command instructions, etc.) then the MCData user </w:t>
      </w:r>
      <w:r w:rsidRPr="007C6489">
        <w:t xml:space="preserve">of MCData client 2 </w:t>
      </w:r>
      <w:r>
        <w:t xml:space="preserve">to n </w:t>
      </w:r>
      <w:r w:rsidRPr="00E83FF0">
        <w:t>may be notified</w:t>
      </w:r>
      <w:r>
        <w:t>.</w:t>
      </w:r>
      <w:r w:rsidRPr="00A018CD">
        <w:t xml:space="preserve"> </w:t>
      </w:r>
      <w:r>
        <w:t>O</w:t>
      </w:r>
      <w:r w:rsidRPr="00E83FF0">
        <w:t xml:space="preserve">therwise </w:t>
      </w:r>
      <w:r>
        <w:t>if the payload is not for MCData user consumption, then</w:t>
      </w:r>
      <w:r w:rsidRPr="00E83FF0">
        <w:t xml:space="preserve"> the MCData user </w:t>
      </w:r>
      <w:r w:rsidRPr="007C6489">
        <w:t xml:space="preserve">of MCData client 2 </w:t>
      </w:r>
      <w:r>
        <w:t xml:space="preserve">to n </w:t>
      </w:r>
      <w:r w:rsidRPr="00E83FF0">
        <w:t xml:space="preserve">shall not be notified. </w:t>
      </w:r>
      <w:r>
        <w:t xml:space="preserve">The action taken when the payload contains application data or command instructions are specific based on the contents of the payload. </w:t>
      </w:r>
      <w:r>
        <w:lastRenderedPageBreak/>
        <w:t>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2FC5108C" w14:textId="77777777" w:rsidR="00C336BB" w:rsidRDefault="00C336BB" w:rsidP="00C336BB">
      <w:pPr>
        <w:pStyle w:val="B1"/>
      </w:pPr>
      <w:r>
        <w:t>10.</w:t>
      </w:r>
      <w:r>
        <w:tab/>
        <w:t>If the MCData data disposition for delivery was requested by the user at MCData client 1, then the receiving MCData client(s) initiates a MCData data disposition notification for delivery report.</w:t>
      </w:r>
    </w:p>
    <w:p w14:paraId="361893EA" w14:textId="77777777" w:rsidR="00C336BB" w:rsidRDefault="00C336BB" w:rsidP="00C336BB">
      <w:pPr>
        <w:pStyle w:val="B1"/>
      </w:pPr>
      <w:r>
        <w:t>11.</w:t>
      </w:r>
      <w:r>
        <w:tab/>
        <w:t>If the MCData data disposition for read was requested by the user at MCData client 1, then once the receiving user reads the data, the receiving MCData client 2 initiates a MCData data disposition notification for read report.</w:t>
      </w:r>
    </w:p>
    <w:p w14:paraId="67EF55AB" w14:textId="77777777" w:rsidR="00C336BB" w:rsidRDefault="00C336BB" w:rsidP="00C336BB">
      <w:pPr>
        <w:pStyle w:val="NO"/>
      </w:pPr>
      <w:r>
        <w:t>NOTE 3:</w:t>
      </w:r>
      <w:r>
        <w:tab/>
      </w:r>
      <w:r>
        <w:rPr>
          <w:rFonts w:hint="eastAsia"/>
        </w:rPr>
        <w:t>On receiving MCData group standalone data request over MBMS,</w:t>
      </w:r>
      <w:r>
        <w:t xml:space="preserve"> the receiving MCData client(s) shall check if the MCData ID list IE is included </w:t>
      </w:r>
      <w:r w:rsidRPr="003C3DC7">
        <w:t>the receiving MCData client shall check if its own MCData ID is in the list.</w:t>
      </w:r>
      <w:r w:rsidRPr="0048204D">
        <w:t xml:space="preserve"> </w:t>
      </w:r>
      <w:r>
        <w:t>I</w:t>
      </w:r>
      <w:r w:rsidRPr="0048204D">
        <w:t xml:space="preserve">f not, </w:t>
      </w:r>
      <w:r>
        <w:t>step 6 and 7 are not required.</w:t>
      </w:r>
    </w:p>
    <w:p w14:paraId="63B65CE8" w14:textId="77777777" w:rsidR="00C336BB" w:rsidRDefault="00C336BB" w:rsidP="00C336BB">
      <w:pPr>
        <w:pStyle w:val="B1"/>
      </w:pPr>
      <w:r>
        <w:t>12.</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66171DAD" w14:textId="77777777" w:rsidR="00C336BB" w:rsidRPr="005C4936" w:rsidRDefault="00C336BB" w:rsidP="00C336BB">
      <w:pPr>
        <w:pStyle w:val="B1"/>
        <w:rPr>
          <w:noProof/>
          <w:lang w:val="en-US"/>
        </w:rPr>
      </w:pPr>
      <w:r>
        <w:t>13.</w:t>
      </w:r>
      <w:r>
        <w:tab/>
      </w:r>
      <w:r w:rsidRPr="00092ACA">
        <w:t xml:space="preserve">Aggregated or individual </w:t>
      </w:r>
      <w:r>
        <w:t>MCData data disposition notification(s) is sent to the disposition requesting user at MCData client 1.</w:t>
      </w:r>
    </w:p>
    <w:p w14:paraId="1FDA572F" w14:textId="77777777" w:rsidR="00C336BB" w:rsidRPr="008F117B" w:rsidRDefault="00C336BB" w:rsidP="00C336BB">
      <w:pPr>
        <w:pStyle w:val="Heading4"/>
      </w:pPr>
      <w:bookmarkStart w:id="439" w:name="_Toc154923120"/>
      <w:r>
        <w:t>7</w:t>
      </w:r>
      <w:r w:rsidRPr="008F117B">
        <w:t>.</w:t>
      </w:r>
      <w:r>
        <w:t>4</w:t>
      </w:r>
      <w:r w:rsidRPr="008F117B">
        <w:t>.2.</w:t>
      </w:r>
      <w:r>
        <w:t>7</w:t>
      </w:r>
      <w:r w:rsidRPr="008F117B">
        <w:tab/>
      </w:r>
      <w:r>
        <w:t>Group</w:t>
      </w:r>
      <w:r w:rsidRPr="008F117B">
        <w:t xml:space="preserve"> short data service</w:t>
      </w:r>
      <w:r>
        <w:t xml:space="preserve"> session</w:t>
      </w:r>
      <w:bookmarkEnd w:id="439"/>
    </w:p>
    <w:p w14:paraId="164F57AE" w14:textId="77777777" w:rsidR="00C336BB" w:rsidRPr="008F117B" w:rsidRDefault="00C336BB" w:rsidP="00C336BB">
      <w:pPr>
        <w:pStyle w:val="Heading5"/>
        <w:rPr>
          <w:lang w:eastAsia="zh-CN"/>
        </w:rPr>
      </w:pPr>
      <w:bookmarkStart w:id="440" w:name="_Toc154923121"/>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.1</w:t>
      </w:r>
      <w:r w:rsidRPr="008F117B">
        <w:tab/>
      </w:r>
      <w:r w:rsidRPr="008F117B">
        <w:rPr>
          <w:rFonts w:hint="eastAsia"/>
          <w:lang w:eastAsia="zh-CN"/>
        </w:rPr>
        <w:t>General</w:t>
      </w:r>
      <w:bookmarkEnd w:id="440"/>
    </w:p>
    <w:p w14:paraId="7CE36B20" w14:textId="77777777" w:rsidR="00C336BB" w:rsidRDefault="00C336BB" w:rsidP="00C336BB">
      <w:pPr>
        <w:rPr>
          <w:lang w:eastAsia="zh-CN"/>
        </w:rPr>
      </w:pPr>
      <w:r w:rsidRPr="00997BB9">
        <w:rPr>
          <w:lang w:eastAsia="zh-CN"/>
        </w:rPr>
        <w:t xml:space="preserve">The initiation of a </w:t>
      </w:r>
      <w:r>
        <w:rPr>
          <w:lang w:eastAsia="zh-CN"/>
        </w:rPr>
        <w:t xml:space="preserve">group SDS to a selected </w:t>
      </w:r>
      <w:r w:rsidRPr="00997BB9">
        <w:rPr>
          <w:lang w:eastAsia="zh-CN"/>
        </w:rPr>
        <w:t xml:space="preserve">group results in affiliated group members </w:t>
      </w:r>
      <w:r>
        <w:rPr>
          <w:lang w:eastAsia="zh-CN"/>
        </w:rPr>
        <w:t>exchanging SDS data</w:t>
      </w:r>
      <w:r w:rsidRPr="00997BB9">
        <w:rPr>
          <w:lang w:eastAsia="zh-CN"/>
        </w:rPr>
        <w:t>.</w:t>
      </w:r>
    </w:p>
    <w:p w14:paraId="3B919E51" w14:textId="77777777" w:rsidR="00C336BB" w:rsidRPr="008F117B" w:rsidRDefault="00C336BB" w:rsidP="00C336BB">
      <w:pPr>
        <w:pStyle w:val="Heading5"/>
        <w:rPr>
          <w:lang w:eastAsia="zh-CN"/>
        </w:rPr>
      </w:pPr>
      <w:bookmarkStart w:id="441" w:name="_Toc154923122"/>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.2</w:t>
      </w:r>
      <w:r w:rsidRPr="008F117B">
        <w:tab/>
      </w:r>
      <w:r w:rsidRPr="008F117B">
        <w:rPr>
          <w:rFonts w:hint="eastAsia"/>
          <w:lang w:eastAsia="zh-CN"/>
        </w:rPr>
        <w:t>Procedure</w:t>
      </w:r>
      <w:bookmarkEnd w:id="441"/>
    </w:p>
    <w:p w14:paraId="5C734E49" w14:textId="77777777" w:rsidR="00C336BB" w:rsidRPr="008F117B" w:rsidRDefault="00C336BB" w:rsidP="00C336BB">
      <w:pPr>
        <w:rPr>
          <w:lang w:eastAsia="zh-CN"/>
        </w:rPr>
      </w:pPr>
      <w:r w:rsidRPr="008F117B">
        <w:rPr>
          <w:lang w:eastAsia="zh-CN"/>
        </w:rPr>
        <w:t>The procedure in figure</w:t>
      </w:r>
      <w:r>
        <w:rPr>
          <w:rFonts w:eastAsia="SimSun" w:hint="cs"/>
          <w:lang w:eastAsia="zh-CN"/>
        </w:rPr>
        <w:t> </w:t>
      </w:r>
      <w:r>
        <w:rPr>
          <w:lang w:eastAsia="zh-CN"/>
        </w:rPr>
        <w:t>7</w:t>
      </w:r>
      <w:r w:rsidRPr="008F117B">
        <w:rPr>
          <w:lang w:eastAsia="zh-CN"/>
        </w:rPr>
        <w:t>.</w:t>
      </w:r>
      <w:r>
        <w:rPr>
          <w:lang w:eastAsia="zh-CN"/>
        </w:rPr>
        <w:t>4</w:t>
      </w:r>
      <w:r w:rsidRPr="008F117B">
        <w:rPr>
          <w:lang w:eastAsia="zh-CN"/>
        </w:rPr>
        <w:t>.2.</w:t>
      </w:r>
      <w:r>
        <w:rPr>
          <w:lang w:eastAsia="zh-CN"/>
        </w:rPr>
        <w:t>7</w:t>
      </w:r>
      <w:r w:rsidRPr="008F117B">
        <w:rPr>
          <w:lang w:eastAsia="zh-CN"/>
        </w:rPr>
        <w:t xml:space="preserve">.2-1 describes the case where an </w:t>
      </w:r>
      <w:r w:rsidRPr="008F117B">
        <w:t xml:space="preserve">MCData user is initiating </w:t>
      </w:r>
      <w:r>
        <w:t xml:space="preserve">SDS </w:t>
      </w:r>
      <w:r w:rsidRPr="008F117B">
        <w:t xml:space="preserve">data communication session with </w:t>
      </w:r>
      <w:r>
        <w:t>an MCData group</w:t>
      </w:r>
      <w:r w:rsidRPr="008F117B">
        <w:t xml:space="preserve"> for exchanging SDS data transaction</w:t>
      </w:r>
      <w:r>
        <w:t>s</w:t>
      </w:r>
      <w:r w:rsidRPr="008F117B">
        <w:t xml:space="preserve"> between </w:t>
      </w:r>
      <w:r>
        <w:t>the group participants</w:t>
      </w:r>
      <w:r w:rsidRPr="008F117B">
        <w:t>, with or without disposition request</w:t>
      </w:r>
      <w:r>
        <w:t>,</w:t>
      </w:r>
      <w:r w:rsidRPr="008F117B">
        <w:t xml:space="preserve"> using </w:t>
      </w:r>
      <w:r w:rsidRPr="008F117B">
        <w:rPr>
          <w:lang w:eastAsia="zh-CN"/>
        </w:rPr>
        <w:t>MCData-SDS-1 and MCData-SDS-2</w:t>
      </w:r>
      <w:r>
        <w:rPr>
          <w:lang w:eastAsia="zh-CN"/>
        </w:rPr>
        <w:t xml:space="preserve"> </w:t>
      </w:r>
      <w:r w:rsidRPr="008F117B">
        <w:rPr>
          <w:lang w:eastAsia="zh-CN"/>
        </w:rPr>
        <w:t>reference points</w:t>
      </w:r>
      <w:r w:rsidRPr="008F117B">
        <w:t>.</w:t>
      </w:r>
    </w:p>
    <w:p w14:paraId="4E8F1D96" w14:textId="77777777" w:rsidR="00C336BB" w:rsidRPr="008F117B" w:rsidRDefault="00C336BB" w:rsidP="00C336BB">
      <w:r w:rsidRPr="008F117B">
        <w:t>Pre-conditions:</w:t>
      </w:r>
    </w:p>
    <w:p w14:paraId="636EDFE0" w14:textId="77777777" w:rsidR="00C336BB" w:rsidRPr="008F117B" w:rsidRDefault="00C336BB" w:rsidP="00C336BB">
      <w:pPr>
        <w:pStyle w:val="B1"/>
      </w:pPr>
      <w:r w:rsidRPr="008F117B">
        <w:t>1.</w:t>
      </w:r>
      <w:r w:rsidRPr="008F117B">
        <w:tab/>
      </w:r>
      <w:r>
        <w:t>MCData users on MCData client 1 to n belong to the same group and are already registered for receiving MCData service and affiliated</w:t>
      </w:r>
      <w:r w:rsidRPr="008F117B">
        <w:t>.</w:t>
      </w:r>
    </w:p>
    <w:p w14:paraId="2F8F9328" w14:textId="77777777" w:rsidR="00C336BB" w:rsidRDefault="00C336BB" w:rsidP="00C336BB">
      <w:pPr>
        <w:pStyle w:val="B1"/>
      </w:pPr>
      <w:r>
        <w:t>2.</w:t>
      </w:r>
      <w:r>
        <w:tab/>
        <w:t>Optionally, the MCData client may have activated functional alias to be used.</w:t>
      </w:r>
    </w:p>
    <w:p w14:paraId="320D25E5"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3D739D28" w14:textId="77777777" w:rsidR="00C336BB" w:rsidRPr="008F117B" w:rsidRDefault="00C336BB" w:rsidP="00C336BB">
      <w:pPr>
        <w:pStyle w:val="TH"/>
      </w:pPr>
    </w:p>
    <w:p w14:paraId="1760CEA4" w14:textId="77777777" w:rsidR="00C336BB" w:rsidRDefault="00C336BB" w:rsidP="00C336BB">
      <w:pPr>
        <w:pStyle w:val="TH"/>
      </w:pPr>
      <w:r w:rsidRPr="008F117B">
        <w:object w:dxaOrig="6974" w:dyaOrig="6547" w14:anchorId="7C225928">
          <v:shape id="_x0000_i1046" type="#_x0000_t75" style="width:348.15pt;height:327.2pt" o:ole="">
            <v:imagedata r:id="rId53" o:title=""/>
          </v:shape>
          <o:OLEObject Type="Embed" ProgID="Visio.Drawing.11" ShapeID="_x0000_i1046" DrawAspect="Content" ObjectID="_1765536215" r:id="rId54"/>
        </w:object>
      </w:r>
    </w:p>
    <w:p w14:paraId="77E42B83" w14:textId="77777777" w:rsidR="00C336BB" w:rsidRPr="008F117B" w:rsidRDefault="00C336BB" w:rsidP="00C336BB">
      <w:pPr>
        <w:pStyle w:val="TF"/>
      </w:pPr>
      <w:r w:rsidRPr="008F117B">
        <w:t>Figure </w:t>
      </w:r>
      <w:r>
        <w:t>7</w:t>
      </w:r>
      <w:r w:rsidRPr="008F117B">
        <w:t>.</w:t>
      </w:r>
      <w:r>
        <w:t>4</w:t>
      </w:r>
      <w:r w:rsidRPr="008F117B">
        <w:t>.2.</w:t>
      </w:r>
      <w:r>
        <w:t>7</w:t>
      </w:r>
      <w:r w:rsidRPr="008F117B">
        <w:t xml:space="preserve">.2-1: </w:t>
      </w:r>
      <w:r>
        <w:t>Group</w:t>
      </w:r>
      <w:r w:rsidRPr="008F117B">
        <w:t xml:space="preserve"> </w:t>
      </w:r>
      <w:r>
        <w:t>SDS session</w:t>
      </w:r>
    </w:p>
    <w:p w14:paraId="07663ACD" w14:textId="77777777" w:rsidR="00C336BB" w:rsidRPr="008F117B" w:rsidRDefault="00C336BB" w:rsidP="00C336BB">
      <w:pPr>
        <w:pStyle w:val="B1"/>
      </w:pPr>
      <w:r w:rsidRPr="008F117B">
        <w:t>1.</w:t>
      </w:r>
      <w:r w:rsidRPr="008F117B">
        <w:tab/>
        <w:t xml:space="preserve">User at MCData client 1 would like to initiate a SDS </w:t>
      </w:r>
      <w:r>
        <w:t xml:space="preserve">group </w:t>
      </w:r>
      <w:r w:rsidRPr="008F117B">
        <w:t xml:space="preserve">data </w:t>
      </w:r>
      <w:r>
        <w:t>transfer</w:t>
      </w:r>
      <w:r w:rsidRPr="008F117B">
        <w:t xml:space="preserve"> request </w:t>
      </w:r>
      <w:r>
        <w:t>to multiple MCData users selecting a pre-configured group (identified by MCData group ID)</w:t>
      </w:r>
      <w:r w:rsidRPr="00A018CD">
        <w:t xml:space="preserve"> </w:t>
      </w:r>
      <w:r>
        <w:t>and optionally particular members from that group</w:t>
      </w:r>
      <w:r w:rsidRPr="008F117B">
        <w:t>.</w:t>
      </w:r>
    </w:p>
    <w:p w14:paraId="77EA87D6" w14:textId="77777777" w:rsidR="00C336BB" w:rsidRDefault="00C336BB" w:rsidP="00C336BB">
      <w:pPr>
        <w:pStyle w:val="B1"/>
      </w:pPr>
      <w:r w:rsidRPr="008F117B">
        <w:t>2.</w:t>
      </w:r>
      <w:r w:rsidRPr="008F117B">
        <w:tab/>
        <w:t xml:space="preserve">MCData client 1 sends a MCData </w:t>
      </w:r>
      <w:r>
        <w:t>group</w:t>
      </w:r>
      <w:r w:rsidRPr="008F117B">
        <w:t xml:space="preserve"> data request towards the MCData server. </w:t>
      </w:r>
      <w:r>
        <w:t>The MCData</w:t>
      </w:r>
      <w:r w:rsidRPr="003E311A">
        <w:t xml:space="preserve"> </w:t>
      </w:r>
      <w:r>
        <w:t>group data request contains MCData group ID as selected by the user at MCData client 1</w:t>
      </w:r>
      <w:r w:rsidRPr="00BF574F">
        <w:t>.</w:t>
      </w:r>
      <w:r>
        <w:t xml:space="preserve"> </w:t>
      </w:r>
      <w:r w:rsidRPr="008F117B">
        <w:t>The MCData session data request contains conversation identifier for message thread indication.</w:t>
      </w:r>
      <w:r w:rsidRPr="004D70E4">
        <w:t xml:space="preserve"> </w:t>
      </w:r>
      <w:r>
        <w:t>The MCData group data request may include additional implementation specific information in the application metadata container. MCData user at MCData client 1 may include a functional alias within the SDS data transfer.</w:t>
      </w:r>
      <w:r w:rsidRPr="000C78A8">
        <w:t xml:space="preserve"> </w:t>
      </w:r>
    </w:p>
    <w:p w14:paraId="7B6A13E0"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2F897163"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emergency indicator;</w:t>
      </w:r>
    </w:p>
    <w:p w14:paraId="46CFA3ED" w14:textId="77777777" w:rsidR="00C336BB" w:rsidRDefault="00C336BB" w:rsidP="00C336BB">
      <w:pPr>
        <w:pStyle w:val="B3"/>
      </w:pPr>
      <w:r>
        <w:t>ii)</w:t>
      </w:r>
      <w:r>
        <w:tab/>
        <w:t xml:space="preserve">the </w:t>
      </w:r>
      <w:r w:rsidRPr="008F117B">
        <w:t xml:space="preserve">MCData </w:t>
      </w:r>
      <w:r>
        <w:t>group</w:t>
      </w:r>
      <w:r w:rsidRPr="008F117B">
        <w:t xml:space="preserve"> data request </w:t>
      </w:r>
      <w:r>
        <w:t>shall set an alert indicator if configured to send an MCData</w:t>
      </w:r>
      <w:r w:rsidRPr="00AB5FED">
        <w:t xml:space="preserve"> emergency alert</w:t>
      </w:r>
      <w:r>
        <w:t xml:space="preserve"> while initiating an MCData standalone data request for the emergency short data service communication; and</w:t>
      </w:r>
    </w:p>
    <w:p w14:paraId="26D0A772" w14:textId="77777777" w:rsidR="00C336BB" w:rsidRDefault="00C336BB" w:rsidP="00C336BB">
      <w:pPr>
        <w:pStyle w:val="B3"/>
      </w:pPr>
      <w:r>
        <w:t>iii)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MCPTT emergency state </w:t>
      </w:r>
      <w:r>
        <w:t xml:space="preserve">of MCData client 1 </w:t>
      </w:r>
      <w:r w:rsidRPr="00EB6F76">
        <w:t>is retained until explicitly cancelled</w:t>
      </w:r>
      <w:r>
        <w:t xml:space="preserve"> by the user of MCData client 1.</w:t>
      </w:r>
      <w:r w:rsidRPr="00CB42CA">
        <w:t xml:space="preserve"> </w:t>
      </w:r>
    </w:p>
    <w:p w14:paraId="2DB48CEB"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028ED84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3D0D065F"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imminent peril indicator.</w:t>
      </w:r>
    </w:p>
    <w:p w14:paraId="37BA42C8" w14:textId="77777777" w:rsidR="00C336BB" w:rsidRPr="008F117B" w:rsidRDefault="00C336BB" w:rsidP="00C336BB">
      <w:pPr>
        <w:pStyle w:val="B1"/>
      </w:pPr>
      <w:r>
        <w:lastRenderedPageBreak/>
        <w:t>2a.</w:t>
      </w:r>
      <w:r>
        <w:tab/>
        <w:t xml:space="preserve">If either emergency indicator or imminent peril indicator is present in received </w:t>
      </w:r>
      <w:r w:rsidRPr="008F117B">
        <w:t xml:space="preserve">MCData </w:t>
      </w:r>
      <w:r>
        <w:t>group</w:t>
      </w:r>
      <w:r w:rsidRPr="008F117B">
        <w:t xml:space="preserve"> data request</w:t>
      </w:r>
      <w:r>
        <w:t>, t</w:t>
      </w:r>
      <w:r w:rsidRPr="006D3D2F">
        <w:t xml:space="preserve">he MCData server implicitly affiliates MCData client 1 to the </w:t>
      </w:r>
      <w:r>
        <w:t>MCData</w:t>
      </w:r>
      <w:r w:rsidRPr="006D3D2F">
        <w:t xml:space="preserve"> group if the client is not already affiliated</w:t>
      </w:r>
      <w:r>
        <w:t>.</w:t>
      </w:r>
    </w:p>
    <w:p w14:paraId="7FA0BC15" w14:textId="77777777" w:rsidR="00C336BB" w:rsidRDefault="00C336BB" w:rsidP="00C336BB">
      <w:pPr>
        <w:pStyle w:val="B1"/>
      </w:pPr>
      <w:r w:rsidRPr="008F117B">
        <w:t>3.</w:t>
      </w:r>
      <w:r w:rsidRPr="008F117B">
        <w:tab/>
        <w:t xml:space="preserve">MCData server checks whether the MCData user at MCData client 1 is authorized to send MCData </w:t>
      </w:r>
      <w:r>
        <w:t>group</w:t>
      </w:r>
      <w:r w:rsidRPr="008F117B">
        <w:t xml:space="preserve"> data request. </w:t>
      </w:r>
      <w:r>
        <w:t xml:space="preserve">The MCData server resolves the MCData group ID to determine the members of that group and their affiliation status, based on the information from the group management server. </w:t>
      </w:r>
      <w:r w:rsidRPr="008F117B">
        <w:t>The MCData server also checks whether any policy is to be asserted to limit certain types of message or content to certain members due, for example, to location or user privilege.</w:t>
      </w:r>
      <w:r>
        <w:t xml:space="preserve"> MCData server also verifies whether the provided functional alias, if present, can be used and has been activated for the user.</w:t>
      </w:r>
      <w:r w:rsidRPr="000C78A8">
        <w:t xml:space="preserve"> </w:t>
      </w:r>
    </w:p>
    <w:p w14:paraId="545C7221" w14:textId="77777777" w:rsidR="00C336BB" w:rsidRDefault="00C336BB" w:rsidP="00C336BB">
      <w:pPr>
        <w:pStyle w:val="B2"/>
      </w:pPr>
      <w:r>
        <w:t>i)</w:t>
      </w:r>
      <w:r>
        <w:tab/>
        <w:t xml:space="preserve">if an emergency indicator is present in the received </w:t>
      </w:r>
      <w:r w:rsidRPr="008F117B">
        <w:t xml:space="preserve">MCData </w:t>
      </w:r>
      <w:r>
        <w:t>group</w:t>
      </w:r>
      <w:r w:rsidRPr="008F117B">
        <w:t xml:space="preserve"> data request </w:t>
      </w:r>
      <w:r>
        <w:t>and if MCData group is not in in-progress emergency state, the MCData group is considered to be in the in-progress emergency state until cancelled;</w:t>
      </w:r>
      <w:r w:rsidRPr="00CB42CA">
        <w:t xml:space="preserve"> </w:t>
      </w:r>
    </w:p>
    <w:p w14:paraId="7993499B"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227BB58C" w14:textId="77777777" w:rsidR="00C336BB" w:rsidRPr="008F117B" w:rsidRDefault="00C336BB" w:rsidP="00C336BB">
      <w:pPr>
        <w:pStyle w:val="B2"/>
      </w:pPr>
      <w:r>
        <w:t>ii)</w:t>
      </w:r>
      <w:r>
        <w:tab/>
        <w:t xml:space="preserve">if an imminent peril indicator is present in the received </w:t>
      </w:r>
      <w:r w:rsidRPr="008F117B">
        <w:t xml:space="preserve">MCData </w:t>
      </w:r>
      <w:r>
        <w:t>group</w:t>
      </w:r>
      <w:r w:rsidRPr="008F117B">
        <w:t xml:space="preserve"> data request </w:t>
      </w:r>
      <w:r>
        <w:t>and if the MCData group is not in the in-progress imminent peril, the MCData group is considered to be in the in-progress imminent peril state until cancelled;</w:t>
      </w:r>
    </w:p>
    <w:p w14:paraId="7EF0879C" w14:textId="77777777" w:rsidR="00C336BB" w:rsidRPr="008F117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6C8F5E03" w14:textId="77777777" w:rsidR="00C336BB" w:rsidRDefault="00C336BB" w:rsidP="00C336BB">
      <w:pPr>
        <w:pStyle w:val="B1"/>
      </w:pPr>
      <w:r w:rsidRPr="008F117B">
        <w:t>4.</w:t>
      </w:r>
      <w:r w:rsidRPr="008F117B">
        <w:tab/>
        <w:t xml:space="preserve">MCData server initiates the MCData </w:t>
      </w:r>
      <w:r>
        <w:t>group</w:t>
      </w:r>
      <w:r w:rsidRPr="008F117B">
        <w:t xml:space="preserve"> data request towards </w:t>
      </w:r>
      <w:r>
        <w:t>each</w:t>
      </w:r>
      <w:r w:rsidRPr="008F117B">
        <w:t xml:space="preserve"> MCData user determined</w:t>
      </w:r>
      <w:r w:rsidRPr="0041683D">
        <w:t xml:space="preserve"> </w:t>
      </w:r>
      <w:r>
        <w:t>in Step 3</w:t>
      </w:r>
      <w:r w:rsidRPr="008F117B">
        <w:t>.</w:t>
      </w:r>
      <w:r w:rsidRPr="000C78A8">
        <w:t xml:space="preserve"> </w:t>
      </w:r>
      <w:r>
        <w:t xml:space="preserve">The </w:t>
      </w:r>
      <w:r w:rsidRPr="008F117B">
        <w:t xml:space="preserve">MCData </w:t>
      </w:r>
      <w:r>
        <w:t>group</w:t>
      </w:r>
      <w:r w:rsidRPr="008F117B">
        <w:t xml:space="preserve"> data request </w:t>
      </w:r>
      <w:r>
        <w:t>towards each MCData client contains:</w:t>
      </w:r>
    </w:p>
    <w:p w14:paraId="53167A1F" w14:textId="77777777" w:rsidR="00C336BB" w:rsidRDefault="00C336BB" w:rsidP="00C336BB">
      <w:pPr>
        <w:pStyle w:val="B2"/>
      </w:pPr>
      <w:r>
        <w:t>i)</w:t>
      </w:r>
      <w:r>
        <w:tab/>
        <w:t xml:space="preserve">an emergency indicator if it is present in the received </w:t>
      </w:r>
      <w:r w:rsidRPr="008F117B">
        <w:t xml:space="preserve">MCData </w:t>
      </w:r>
      <w:r>
        <w:t>group</w:t>
      </w:r>
      <w:r w:rsidRPr="008F117B">
        <w:t xml:space="preserve"> data request </w:t>
      </w:r>
      <w:r>
        <w:t>from the MCData client 1;</w:t>
      </w:r>
    </w:p>
    <w:p w14:paraId="2057D9CB" w14:textId="77777777" w:rsidR="00C336BB" w:rsidRDefault="00C336BB" w:rsidP="00C336BB">
      <w:pPr>
        <w:pStyle w:val="B2"/>
      </w:pPr>
      <w:r>
        <w:t>ii)</w:t>
      </w:r>
      <w:r>
        <w:tab/>
        <w:t xml:space="preserve">an imminent peril indicator if it is present in the received </w:t>
      </w:r>
      <w:r w:rsidRPr="008F117B">
        <w:t xml:space="preserve">MCData </w:t>
      </w:r>
      <w:r>
        <w:t>group</w:t>
      </w:r>
      <w:r w:rsidRPr="008F117B">
        <w:t xml:space="preserve"> data request </w:t>
      </w:r>
      <w:r>
        <w:t>from the MCData client 1; and</w:t>
      </w:r>
    </w:p>
    <w:p w14:paraId="654B151D" w14:textId="77777777" w:rsidR="00C336BB" w:rsidRPr="008F117B" w:rsidRDefault="00C336BB" w:rsidP="00C336BB">
      <w:pPr>
        <w:pStyle w:val="B2"/>
      </w:pPr>
      <w:r>
        <w:t>iii)</w:t>
      </w:r>
      <w:r>
        <w:tab/>
        <w:t xml:space="preserve">an alert indicator if requested to initiate an emergency alert in the received </w:t>
      </w:r>
      <w:r w:rsidRPr="008F117B">
        <w:t xml:space="preserve">MCData </w:t>
      </w:r>
      <w:r>
        <w:t>group</w:t>
      </w:r>
      <w:r w:rsidRPr="008F117B">
        <w:t xml:space="preserve"> data request</w:t>
      </w:r>
      <w:r>
        <w:t xml:space="preserve"> from MCData client 1;</w:t>
      </w:r>
    </w:p>
    <w:p w14:paraId="0C75E79C" w14:textId="77777777" w:rsidR="00C336BB" w:rsidRPr="008F117B" w:rsidRDefault="00C336BB" w:rsidP="00C336BB">
      <w:pPr>
        <w:pStyle w:val="B1"/>
      </w:pPr>
      <w:r w:rsidRPr="008F117B">
        <w:t>5.</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2242F8A2" w14:textId="77777777" w:rsidR="00C336BB" w:rsidRPr="008F117B" w:rsidRDefault="00C336BB" w:rsidP="00C336BB">
      <w:pPr>
        <w:pStyle w:val="B1"/>
      </w:pPr>
      <w:r w:rsidRPr="008F117B">
        <w:t>6.</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7E4911B9" w14:textId="77777777" w:rsidR="00C336BB" w:rsidRPr="008F117B" w:rsidRDefault="00C336BB" w:rsidP="00C336BB">
      <w:pPr>
        <w:pStyle w:val="B1"/>
      </w:pPr>
      <w:r w:rsidRPr="008F117B">
        <w:t>7.</w:t>
      </w:r>
      <w:r w:rsidRPr="008F117B">
        <w:ta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p>
    <w:p w14:paraId="5439F339" w14:textId="77777777" w:rsidR="00C336BB" w:rsidRDefault="00C336BB" w:rsidP="00C336BB">
      <w:pPr>
        <w:pStyle w:val="NO"/>
      </w:pPr>
      <w:r>
        <w:t>NOTE 3:</w:t>
      </w:r>
      <w:r>
        <w:tab/>
        <w:t>Step 7 can occur at any time following step 4, and prior to step 8 depending on the conditions to proceed with the data transmission.</w:t>
      </w:r>
    </w:p>
    <w:p w14:paraId="4E34A5DA" w14:textId="77777777" w:rsidR="00C336BB" w:rsidRDefault="00C336BB" w:rsidP="00C336BB">
      <w:pPr>
        <w:pStyle w:val="B1"/>
      </w:pPr>
      <w:r w:rsidRPr="008F117B">
        <w:t>8.</w:t>
      </w:r>
      <w:r>
        <w:tab/>
      </w:r>
      <w:r w:rsidRPr="008F117B">
        <w:t xml:space="preserve">MCData client 1 and </w:t>
      </w:r>
      <w:r>
        <w:t xml:space="preserve">the MCData group data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54CB755C" w14:textId="77777777" w:rsidR="00C336BB" w:rsidRPr="008F117B" w:rsidRDefault="00C336BB" w:rsidP="00C336BB">
      <w:pPr>
        <w:pStyle w:val="B1"/>
      </w:pPr>
      <w:r>
        <w:t>9.</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1C622A1C" w14:textId="77777777" w:rsidR="00C336BB" w:rsidRPr="0063498C" w:rsidRDefault="00C336BB" w:rsidP="00C336BB">
      <w:pPr>
        <w:pStyle w:val="B1"/>
      </w:pPr>
      <w:r w:rsidRPr="008F117B">
        <w:t>1</w:t>
      </w:r>
      <w:r>
        <w:t>0</w:t>
      </w:r>
      <w:r w:rsidRPr="008F117B">
        <w:t>.</w:t>
      </w:r>
      <w:r>
        <w:tab/>
        <w:t>Based on the MCData user action or conditions to release</w:t>
      </w:r>
      <w:r w:rsidRPr="008F117B">
        <w:t xml:space="preserve">, the established media plane </w:t>
      </w:r>
      <w:r>
        <w:t xml:space="preserve">for SDS data exchange </w:t>
      </w:r>
      <w:r w:rsidRPr="008F117B">
        <w:t>is released.</w:t>
      </w:r>
    </w:p>
    <w:p w14:paraId="7CF625EC" w14:textId="77777777" w:rsidR="00C336BB" w:rsidRDefault="00C336BB" w:rsidP="00C336BB">
      <w:pPr>
        <w:pStyle w:val="Heading4"/>
      </w:pPr>
      <w:bookmarkStart w:id="442" w:name="_Toc154923123"/>
      <w:r>
        <w:lastRenderedPageBreak/>
        <w:t>7</w:t>
      </w:r>
      <w:r w:rsidRPr="008F117B">
        <w:t>.</w:t>
      </w:r>
      <w:r>
        <w:t>4</w:t>
      </w:r>
      <w:r w:rsidRPr="008F117B">
        <w:t>.2.</w:t>
      </w:r>
      <w:r>
        <w:t>8</w:t>
      </w:r>
      <w:r w:rsidRPr="008F117B">
        <w:tab/>
      </w:r>
      <w:r>
        <w:t>One-to-one</w:t>
      </w:r>
      <w:r w:rsidRPr="008F117B">
        <w:t xml:space="preserve"> </w:t>
      </w:r>
      <w:r>
        <w:t>SDS communication upgrade to an emergency one-to-one</w:t>
      </w:r>
      <w:r w:rsidRPr="008F117B">
        <w:t xml:space="preserve"> </w:t>
      </w:r>
      <w:r>
        <w:t>SDS communication</w:t>
      </w:r>
      <w:bookmarkEnd w:id="442"/>
    </w:p>
    <w:p w14:paraId="0A19BFF4" w14:textId="77777777" w:rsidR="00C336BB" w:rsidRDefault="00C336BB" w:rsidP="00C336BB">
      <w:pPr>
        <w:pStyle w:val="Heading5"/>
      </w:pPr>
      <w:bookmarkStart w:id="443" w:name="_Toc154923124"/>
      <w:r>
        <w:t>7</w:t>
      </w:r>
      <w:r w:rsidRPr="008F117B">
        <w:t>.</w:t>
      </w:r>
      <w:r>
        <w:t>4</w:t>
      </w:r>
      <w:r w:rsidRPr="008F117B">
        <w:t>.2.</w:t>
      </w:r>
      <w:r>
        <w:t>8.1</w:t>
      </w:r>
      <w:r>
        <w:tab/>
        <w:t>General</w:t>
      </w:r>
      <w:bookmarkEnd w:id="443"/>
    </w:p>
    <w:p w14:paraId="18E5B8CD" w14:textId="77777777" w:rsidR="00C336BB" w:rsidRDefault="00C336BB" w:rsidP="00C336BB">
      <w:r>
        <w:t xml:space="preserve">This clause is for adding procedures related to upgrading an existing MCData </w:t>
      </w:r>
      <w:r>
        <w:rPr>
          <w:rFonts w:eastAsia="SimSun"/>
        </w:rPr>
        <w:t>one-to-one</w:t>
      </w:r>
      <w:r>
        <w:t xml:space="preserve"> SDS communication to an MCData emergency one-to-one SDS communication.</w:t>
      </w:r>
    </w:p>
    <w:p w14:paraId="3FEF5D0D" w14:textId="77777777" w:rsidR="00C336BB" w:rsidRDefault="00C336BB" w:rsidP="00C336BB">
      <w:pPr>
        <w:pStyle w:val="Heading5"/>
      </w:pPr>
      <w:bookmarkStart w:id="444" w:name="_Toc154923125"/>
      <w:r>
        <w:t>7</w:t>
      </w:r>
      <w:r w:rsidRPr="008F117B">
        <w:t>.</w:t>
      </w:r>
      <w:r>
        <w:t>4</w:t>
      </w:r>
      <w:r w:rsidRPr="008F117B">
        <w:t>.2.</w:t>
      </w:r>
      <w:r>
        <w:t>8.2</w:t>
      </w:r>
      <w:r>
        <w:tab/>
        <w:t>Procedure</w:t>
      </w:r>
      <w:bookmarkEnd w:id="444"/>
    </w:p>
    <w:p w14:paraId="5CD187A0" w14:textId="77777777" w:rsidR="00C336BB" w:rsidRPr="00B46451" w:rsidRDefault="00C336BB" w:rsidP="00C336BB">
      <w:r>
        <w:t>The procedure in figure 7</w:t>
      </w:r>
      <w:r w:rsidRPr="008F117B">
        <w:t>.</w:t>
      </w:r>
      <w:r>
        <w:t>4</w:t>
      </w:r>
      <w:r w:rsidRPr="008F117B">
        <w:t>.2.</w:t>
      </w:r>
      <w:r>
        <w:t>8.2-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one-to-one SDS communication</w:t>
      </w:r>
      <w:r w:rsidRPr="00AB5FED">
        <w:t xml:space="preserve"> to a</w:t>
      </w:r>
      <w:r>
        <w:t>n</w:t>
      </w:r>
      <w:r w:rsidRPr="00AB5FED">
        <w:t xml:space="preserve"> </w:t>
      </w:r>
      <w:r>
        <w:t>MCData emergency one-to-one SDS communication</w:t>
      </w:r>
      <w:r w:rsidRPr="00AB5FED">
        <w:t>.</w:t>
      </w:r>
      <w:r>
        <w:t xml:space="preserve"> This procedure is applicable only when MCData one-to-one SDS communication is established as described in subclause</w:t>
      </w:r>
      <w:r>
        <w:rPr>
          <w:lang w:eastAsia="zh-CN"/>
        </w:rPr>
        <w:t> </w:t>
      </w:r>
      <w:r>
        <w:t xml:space="preserve">7.4.2.3 </w:t>
      </w:r>
      <w:r w:rsidRPr="00600451">
        <w:t>"</w:t>
      </w:r>
      <w:r>
        <w:t xml:space="preserve">One-to-one standalone </w:t>
      </w:r>
      <w:r>
        <w:rPr>
          <w:lang w:eastAsia="zh-CN"/>
        </w:rPr>
        <w:t>short data service using media plane</w:t>
      </w:r>
      <w:r w:rsidRPr="00600451">
        <w:t>"</w:t>
      </w:r>
      <w:r>
        <w:t xml:space="preserve"> or as described in subclause</w:t>
      </w:r>
      <w:r>
        <w:rPr>
          <w:lang w:eastAsia="zh-CN"/>
        </w:rPr>
        <w:t> </w:t>
      </w:r>
      <w:r>
        <w:t xml:space="preserve">7.4.2.4 </w:t>
      </w:r>
      <w:r w:rsidRPr="00600451">
        <w:t>"</w:t>
      </w:r>
      <w:r>
        <w:t>One-to-one short data</w:t>
      </w:r>
      <w:r w:rsidRPr="00092ACA">
        <w:t xml:space="preserve"> </w:t>
      </w:r>
      <w:r>
        <w:t xml:space="preserve">service </w:t>
      </w:r>
      <w:r w:rsidRPr="00092ACA">
        <w:t>session</w:t>
      </w:r>
      <w:r w:rsidRPr="00600451">
        <w:t>"</w:t>
      </w:r>
      <w:r>
        <w:t>.</w:t>
      </w:r>
    </w:p>
    <w:p w14:paraId="6D4CDF09" w14:textId="77777777" w:rsidR="00C336BB" w:rsidRPr="00AB5FED" w:rsidRDefault="00C336BB" w:rsidP="00C336BB">
      <w:r w:rsidRPr="00AB5FED">
        <w:t>Pre-conditions:</w:t>
      </w:r>
    </w:p>
    <w:p w14:paraId="39155B46" w14:textId="77777777" w:rsidR="00C336BB" w:rsidRDefault="00C336BB" w:rsidP="00C336BB">
      <w:pPr>
        <w:pStyle w:val="B1"/>
      </w:pPr>
      <w:r w:rsidRPr="00AB5FED">
        <w:t>1.</w:t>
      </w:r>
      <w:r w:rsidRPr="00AB5FED">
        <w:tab/>
        <w:t xml:space="preserve">Both members of the </w:t>
      </w:r>
      <w:r>
        <w:t>MCData one-to-one SDS communication</w:t>
      </w:r>
      <w:r w:rsidRPr="00AB5FED">
        <w:t xml:space="preserve"> belong to the same MC</w:t>
      </w:r>
      <w:r>
        <w:t>Data</w:t>
      </w:r>
      <w:r w:rsidRPr="00AB5FED">
        <w:t xml:space="preserve"> system.</w:t>
      </w:r>
    </w:p>
    <w:p w14:paraId="035B61C7" w14:textId="77777777" w:rsidR="00C336BB" w:rsidRDefault="00C336BB" w:rsidP="00C336BB">
      <w:pPr>
        <w:pStyle w:val="B1"/>
      </w:pPr>
      <w:r w:rsidRPr="00AB5FED">
        <w:t>2.</w:t>
      </w:r>
      <w:r w:rsidRPr="00AB5FED">
        <w:tab/>
      </w:r>
      <w:r>
        <w:t>MCdata one-to-one SDS communication</w:t>
      </w:r>
      <w:r w:rsidRPr="00AB5FED">
        <w:t xml:space="preserve"> is already in progress.</w:t>
      </w:r>
    </w:p>
    <w:p w14:paraId="63C2BE7F" w14:textId="77777777" w:rsidR="00C336BB" w:rsidRDefault="00C336BB" w:rsidP="00C336BB">
      <w:pPr>
        <w:pStyle w:val="TH"/>
      </w:pPr>
      <w:r>
        <w:object w:dxaOrig="7608" w:dyaOrig="6888" w14:anchorId="4CC355D5">
          <v:shape id="_x0000_i1047" type="#_x0000_t75" style="width:380.05pt;height:343.15pt" o:ole="">
            <v:imagedata r:id="rId55" o:title=""/>
          </v:shape>
          <o:OLEObject Type="Embed" ProgID="Visio.Drawing.11" ShapeID="_x0000_i1047" DrawAspect="Content" ObjectID="_1765536216" r:id="rId56"/>
        </w:object>
      </w:r>
    </w:p>
    <w:p w14:paraId="4112F89C" w14:textId="77777777" w:rsidR="00C336BB" w:rsidRPr="00AB5FED" w:rsidRDefault="00C336BB" w:rsidP="00C336BB">
      <w:pPr>
        <w:pStyle w:val="TF"/>
      </w:pPr>
      <w:r w:rsidRPr="00AB5FED">
        <w:t>Figure </w:t>
      </w:r>
      <w:r>
        <w:t>7</w:t>
      </w:r>
      <w:r w:rsidRPr="008F117B">
        <w:t>.</w:t>
      </w:r>
      <w:r>
        <w:t>4</w:t>
      </w:r>
      <w:r w:rsidRPr="008F117B">
        <w:t>.2.</w:t>
      </w:r>
      <w:r>
        <w:t>8.2</w:t>
      </w:r>
      <w:r w:rsidRPr="00AB5FED">
        <w:t>-1 MC</w:t>
      </w:r>
      <w:r>
        <w:t>Data</w:t>
      </w:r>
      <w:r w:rsidRPr="00AB5FED">
        <w:t xml:space="preserve"> </w:t>
      </w:r>
      <w:r>
        <w:t xml:space="preserve">one-to-one SDS communication upgraded to </w:t>
      </w:r>
      <w:r w:rsidRPr="00AB5FED">
        <w:t>MC</w:t>
      </w:r>
      <w:r>
        <w:t>Data</w:t>
      </w:r>
      <w:r w:rsidRPr="00AB5FED">
        <w:t xml:space="preserve"> </w:t>
      </w:r>
      <w:r>
        <w:t>emergency one-to-one SDS communication</w:t>
      </w:r>
    </w:p>
    <w:p w14:paraId="0FD856C9" w14:textId="77777777" w:rsidR="00C336BB" w:rsidRDefault="00C336BB" w:rsidP="00C336BB">
      <w:pPr>
        <w:pStyle w:val="B1"/>
      </w:pPr>
      <w:r w:rsidRPr="00AB5FED">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C34292">
        <w:t xml:space="preserve"> </w:t>
      </w:r>
    </w:p>
    <w:p w14:paraId="798615E3"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02A080" w14:textId="77777777" w:rsidR="00C336BB" w:rsidRDefault="00C336BB" w:rsidP="00C336BB">
      <w:pPr>
        <w:pStyle w:val="B1"/>
      </w:pPr>
      <w:r w:rsidRPr="00AB5FED">
        <w:lastRenderedPageBreak/>
        <w:t>2.</w:t>
      </w:r>
      <w:r w:rsidRPr="00AB5FED">
        <w:tab/>
      </w:r>
      <w:r>
        <w:t>MCData</w:t>
      </w:r>
      <w:r w:rsidRPr="00AB5FED">
        <w:t xml:space="preserve"> client 1 requests the </w:t>
      </w:r>
      <w:r>
        <w:t>MCData</w:t>
      </w:r>
      <w:r w:rsidRPr="00AB5FED">
        <w:t xml:space="preserve"> server to upgrade the </w:t>
      </w:r>
      <w:r>
        <w:t>one-to-one MCData SDS communication</w:t>
      </w:r>
      <w:r w:rsidRPr="00AB5FED">
        <w:t xml:space="preserve"> to in-progress emergency </w:t>
      </w:r>
      <w:r w:rsidRPr="00AB5FED">
        <w:rPr>
          <w:lang w:eastAsia="en-GB"/>
        </w:rPr>
        <w:t xml:space="preserve">by sending a </w:t>
      </w:r>
      <w:r>
        <w:rPr>
          <w:rFonts w:eastAsia="SimSun"/>
        </w:rPr>
        <w:t>MCData one-to-one SDS communication upgrade request</w:t>
      </w:r>
      <w:r w:rsidRPr="00AB5FED">
        <w:t xml:space="preserve">. </w:t>
      </w:r>
    </w:p>
    <w:p w14:paraId="07D40BDF"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SDS communication upgrade request</w:t>
      </w:r>
      <w:r w:rsidRPr="00AB5FED">
        <w:t xml:space="preserve"> towards </w:t>
      </w:r>
      <w:r>
        <w:t xml:space="preserve">MCData client 2, </w:t>
      </w:r>
      <w:r w:rsidRPr="00AB5FED">
        <w:t xml:space="preserve">the </w:t>
      </w:r>
      <w:r>
        <w:t>MCData</w:t>
      </w:r>
      <w:r w:rsidRPr="00AB5FED">
        <w:t xml:space="preserve"> client of the other participant. </w:t>
      </w:r>
    </w:p>
    <w:p w14:paraId="6CD8146B" w14:textId="77777777" w:rsidR="00C336BB" w:rsidRPr="00AB5FED" w:rsidRDefault="00C336BB" w:rsidP="00C336BB">
      <w:pPr>
        <w:pStyle w:val="NO"/>
      </w:pPr>
      <w:r>
        <w:t>NOTE 2:</w:t>
      </w:r>
      <w:r>
        <w:tab/>
        <w:t>MCData client 2 does not set its emergency state as a result of receiving the MCData one-to-one SDS communication upgrade request containing the emergency indicator.</w:t>
      </w:r>
    </w:p>
    <w:p w14:paraId="389445BB" w14:textId="77777777" w:rsidR="00C336BB" w:rsidRPr="00AB5FED" w:rsidRDefault="00C336BB" w:rsidP="00C336BB">
      <w:pPr>
        <w:pStyle w:val="B1"/>
      </w:pPr>
      <w:r w:rsidRPr="00AB5FED">
        <w:t>4.</w:t>
      </w:r>
      <w:r w:rsidRPr="00AB5FED">
        <w:tab/>
        <w:t xml:space="preserve">The </w:t>
      </w:r>
      <w:r>
        <w:t>MCData</w:t>
      </w:r>
      <w:r w:rsidRPr="00AB5FED">
        <w:t xml:space="preserve"> user is notified of the in-progress emergency of the </w:t>
      </w:r>
      <w:r>
        <w:t>MCData</w:t>
      </w:r>
      <w:r w:rsidRPr="00AB5FED">
        <w:t xml:space="preserve"> </w:t>
      </w:r>
      <w:r>
        <w:t xml:space="preserve">emergency </w:t>
      </w:r>
      <w:r>
        <w:rPr>
          <w:rFonts w:eastAsia="SimSun"/>
        </w:rPr>
        <w:t xml:space="preserve">one-to-one SDS </w:t>
      </w:r>
      <w:r>
        <w:t>communication</w:t>
      </w:r>
      <w:r w:rsidRPr="00AB5FED">
        <w:t>.</w:t>
      </w:r>
    </w:p>
    <w:p w14:paraId="2B43F053" w14:textId="77777777" w:rsidR="00C336BB" w:rsidRPr="00AB5FED" w:rsidRDefault="00C336BB" w:rsidP="00C336BB">
      <w:pPr>
        <w:pStyle w:val="B1"/>
      </w:pPr>
      <w:r w:rsidRPr="00AB5FED">
        <w:t>5.</w:t>
      </w:r>
      <w:r w:rsidRPr="00AB5FED">
        <w:tab/>
        <w:t xml:space="preserve">The receiving </w:t>
      </w:r>
      <w:r>
        <w:t>MCData</w:t>
      </w:r>
      <w:r w:rsidRPr="00AB5FED">
        <w:t xml:space="preserve"> client acknowledges the </w:t>
      </w:r>
      <w:r>
        <w:t>MCData</w:t>
      </w:r>
      <w:r w:rsidRPr="00AB5FED">
        <w:t xml:space="preserve"> </w:t>
      </w:r>
      <w:r>
        <w:rPr>
          <w:rFonts w:eastAsia="SimSun"/>
        </w:rPr>
        <w:t xml:space="preserve">one-to-one SDS communication upgrade </w:t>
      </w:r>
      <w:r w:rsidRPr="00AB5FED">
        <w:t>request</w:t>
      </w:r>
      <w:r>
        <w:t xml:space="preserve"> and sends</w:t>
      </w:r>
      <w:r w:rsidRPr="00AB5FED">
        <w:t xml:space="preserve"> </w:t>
      </w:r>
      <w:r>
        <w:rPr>
          <w:rFonts w:eastAsia="SimSun"/>
        </w:rPr>
        <w:t>MCData one-to-one SDS communication upgrade response</w:t>
      </w:r>
      <w:r w:rsidRPr="00AB5FED">
        <w:t xml:space="preserve"> to the </w:t>
      </w:r>
      <w:r>
        <w:t>MCData</w:t>
      </w:r>
      <w:r w:rsidRPr="00AB5FED">
        <w:t xml:space="preserve"> server.</w:t>
      </w:r>
    </w:p>
    <w:p w14:paraId="68676E60" w14:textId="77777777" w:rsidR="00C336BB" w:rsidRPr="00AB5FED" w:rsidRDefault="00C336BB" w:rsidP="00C336BB">
      <w:pPr>
        <w:pStyle w:val="B1"/>
      </w:pPr>
      <w:r w:rsidRPr="00AB5FED">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SDS</w:t>
      </w:r>
      <w:r>
        <w:t xml:space="preserve"> communication.</w:t>
      </w:r>
      <w:r w:rsidRPr="00AB5FED">
        <w:t xml:space="preserve"> The priority is retained until the </w:t>
      </w:r>
      <w:r>
        <w:t>communication</w:t>
      </w:r>
      <w:r w:rsidRPr="00AB5FED">
        <w:t xml:space="preserve"> </w:t>
      </w:r>
      <w:r>
        <w:t xml:space="preserve">session </w:t>
      </w:r>
      <w:r w:rsidRPr="00AB5FED">
        <w:t>ends.</w:t>
      </w:r>
    </w:p>
    <w:p w14:paraId="63024AFD"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SDS communication upgrade response</w:t>
      </w:r>
      <w:r w:rsidRPr="00AB5FED">
        <w:rPr>
          <w:lang w:eastAsia="en-GB"/>
        </w:rPr>
        <w:t xml:space="preserve"> to </w:t>
      </w:r>
      <w:r>
        <w:rPr>
          <w:lang w:eastAsia="en-GB"/>
        </w:rPr>
        <w:t>MCData</w:t>
      </w:r>
      <w:r w:rsidRPr="00AB5FED">
        <w:rPr>
          <w:lang w:eastAsia="en-GB"/>
        </w:rPr>
        <w:t xml:space="preserve"> client 1.</w:t>
      </w:r>
    </w:p>
    <w:p w14:paraId="6A03BE40" w14:textId="77777777" w:rsidR="00C336BB" w:rsidRPr="00E5257F"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SDS </w:t>
      </w:r>
      <w:r>
        <w:t>communication</w:t>
      </w:r>
      <w:r w:rsidRPr="00AB5FED">
        <w:t xml:space="preserve">, which has been transformed into an </w:t>
      </w:r>
      <w:r>
        <w:t>MCData</w:t>
      </w:r>
      <w:r w:rsidRPr="00AB5FED">
        <w:t xml:space="preserve"> </w:t>
      </w:r>
      <w:r>
        <w:t xml:space="preserve">emergency </w:t>
      </w:r>
      <w:r>
        <w:rPr>
          <w:rFonts w:eastAsia="SimSun"/>
        </w:rPr>
        <w:t xml:space="preserve">one-to-one SDS </w:t>
      </w:r>
      <w:r>
        <w:t>communication.</w:t>
      </w:r>
    </w:p>
    <w:p w14:paraId="2CA67E22" w14:textId="77777777" w:rsidR="00C336BB" w:rsidRPr="008F117B" w:rsidRDefault="00C336BB" w:rsidP="00C336BB">
      <w:pPr>
        <w:pStyle w:val="Heading4"/>
      </w:pPr>
      <w:bookmarkStart w:id="445" w:name="_Toc154923126"/>
      <w:r>
        <w:t>7</w:t>
      </w:r>
      <w:r w:rsidRPr="008F117B">
        <w:t>.</w:t>
      </w:r>
      <w:r>
        <w:t>4</w:t>
      </w:r>
      <w:r w:rsidRPr="008F117B">
        <w:t>.2.</w:t>
      </w:r>
      <w:r>
        <w:t>9</w:t>
      </w:r>
      <w:r w:rsidRPr="008F117B">
        <w:tab/>
      </w:r>
      <w:r>
        <w:t>Group</w:t>
      </w:r>
      <w:r w:rsidRPr="008F117B">
        <w:t xml:space="preserve"> </w:t>
      </w:r>
      <w:r>
        <w:t>SDS communication upgrade to a group emergency SDS communication</w:t>
      </w:r>
      <w:bookmarkEnd w:id="445"/>
    </w:p>
    <w:p w14:paraId="0A41B2E0" w14:textId="77777777" w:rsidR="00C336BB" w:rsidRDefault="00C336BB" w:rsidP="00C336BB">
      <w:pPr>
        <w:pStyle w:val="Heading5"/>
      </w:pPr>
      <w:bookmarkStart w:id="446" w:name="_Toc154923127"/>
      <w:r>
        <w:t>7.4.2.9.1</w:t>
      </w:r>
      <w:r>
        <w:tab/>
        <w:t>General</w:t>
      </w:r>
      <w:bookmarkEnd w:id="446"/>
    </w:p>
    <w:p w14:paraId="1577EAA8" w14:textId="77777777" w:rsidR="00C336BB" w:rsidRDefault="00C336BB" w:rsidP="00C336BB">
      <w:r>
        <w:t xml:space="preserve">This clause is for adding procedures related to upgrading an existing MCData </w:t>
      </w:r>
      <w:r>
        <w:rPr>
          <w:rFonts w:eastAsia="SimSun"/>
        </w:rPr>
        <w:t>group</w:t>
      </w:r>
      <w:r>
        <w:t xml:space="preserve"> SDS communication to an MCData emergency group SDS communication.</w:t>
      </w:r>
    </w:p>
    <w:p w14:paraId="3471FA1C" w14:textId="77777777" w:rsidR="00C336BB" w:rsidRDefault="00C336BB" w:rsidP="00C336BB">
      <w:pPr>
        <w:pStyle w:val="Heading5"/>
      </w:pPr>
      <w:bookmarkStart w:id="447" w:name="_Toc154923128"/>
      <w:r w:rsidRPr="000F4938">
        <w:t>7.4.2.9.2</w:t>
      </w:r>
      <w:r>
        <w:tab/>
        <w:t>Procedure</w:t>
      </w:r>
      <w:bookmarkEnd w:id="447"/>
    </w:p>
    <w:p w14:paraId="1394DE2A" w14:textId="77777777" w:rsidR="00C336BB" w:rsidRDefault="00C336BB" w:rsidP="00C336BB">
      <w:r>
        <w:t>The procedure in figure </w:t>
      </w:r>
      <w:r w:rsidRPr="000F4938">
        <w:t>7.4.2.9.2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group SDS communication</w:t>
      </w:r>
      <w:r w:rsidRPr="00AB5FED">
        <w:t xml:space="preserve"> to a</w:t>
      </w:r>
      <w:r>
        <w:t>n</w:t>
      </w:r>
      <w:r w:rsidRPr="00AB5FED">
        <w:t xml:space="preserve"> </w:t>
      </w:r>
      <w:r>
        <w:t xml:space="preserve">MCData </w:t>
      </w:r>
      <w:r w:rsidRPr="00AB5FED">
        <w:t xml:space="preserve">emergency </w:t>
      </w:r>
      <w:r>
        <w:t>group SDS communication</w:t>
      </w:r>
      <w:r w:rsidRPr="00AB5FED">
        <w:t>.</w:t>
      </w:r>
      <w:r>
        <w:t xml:space="preserve"> This procedure is applicable only when group MCData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w:t>
      </w:r>
    </w:p>
    <w:p w14:paraId="511BAA8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2D68E803" w14:textId="77777777" w:rsidR="00C336BB" w:rsidRPr="00AB5FED" w:rsidRDefault="00C336BB" w:rsidP="00C336BB">
      <w:r w:rsidRPr="00AB5FED">
        <w:t>Pre-conditions:</w:t>
      </w:r>
    </w:p>
    <w:p w14:paraId="2C998A11"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95272E3"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0B0E3799" w14:textId="77777777" w:rsidR="00C336BB" w:rsidRPr="00AB5FED" w:rsidRDefault="00C336BB" w:rsidP="00C336BB">
      <w:pPr>
        <w:pStyle w:val="B1"/>
      </w:pPr>
      <w:r w:rsidRPr="00AB5FED">
        <w:t>3.</w:t>
      </w:r>
      <w:r w:rsidRPr="00AB5FED">
        <w:tab/>
      </w:r>
      <w:r w:rsidRPr="000E414B">
        <w:t xml:space="preserve">MCData group </w:t>
      </w:r>
      <w:r>
        <w:t>SDS communication</w:t>
      </w:r>
      <w:r w:rsidRPr="000E414B">
        <w:t xml:space="preserve"> is already in progress.</w:t>
      </w:r>
    </w:p>
    <w:p w14:paraId="3B77A6D9"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0E414B">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7848AA7F" w14:textId="77777777" w:rsidR="00C336BB" w:rsidRPr="00AB5FED" w:rsidRDefault="00C336BB" w:rsidP="00C336BB">
      <w:pPr>
        <w:pStyle w:val="TH"/>
      </w:pPr>
      <w:r w:rsidRPr="00FF7234">
        <w:lastRenderedPageBreak/>
        <w:t xml:space="preserve"> </w:t>
      </w:r>
      <w:r>
        <w:object w:dxaOrig="8305" w:dyaOrig="7473" w14:anchorId="7CC0A16B">
          <v:shape id="_x0000_i1048" type="#_x0000_t75" style="width:416.05pt;height:373.2pt" o:ole="">
            <v:imagedata r:id="rId57" o:title=""/>
          </v:shape>
          <o:OLEObject Type="Embed" ProgID="Visio.Drawing.11" ShapeID="_x0000_i1048" DrawAspect="Content" ObjectID="_1765536217" r:id="rId58"/>
        </w:object>
      </w:r>
    </w:p>
    <w:p w14:paraId="16C1B7E9" w14:textId="77777777" w:rsidR="00C336BB" w:rsidRPr="00AB5FED" w:rsidRDefault="00C336BB" w:rsidP="00C336BB">
      <w:pPr>
        <w:pStyle w:val="TF"/>
      </w:pPr>
      <w:r w:rsidRPr="00AB5FED">
        <w:t>Figure </w:t>
      </w:r>
      <w:r w:rsidRPr="000F4938">
        <w:t>7.4.2.9.2</w:t>
      </w:r>
      <w:r w:rsidRPr="00AB5FED">
        <w:t xml:space="preserve">-1: </w:t>
      </w:r>
      <w:r>
        <w:t>MCData</w:t>
      </w:r>
      <w:r w:rsidRPr="00AB5FED">
        <w:t xml:space="preserve"> group </w:t>
      </w:r>
      <w:r>
        <w:t>SDS communication</w:t>
      </w:r>
      <w:r w:rsidRPr="00AB5FED">
        <w:t xml:space="preserve"> upgraded to </w:t>
      </w:r>
      <w:r>
        <w:t>MCData emergency group SDS communication</w:t>
      </w:r>
    </w:p>
    <w:p w14:paraId="20B91D2B"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 xml:space="preserve">. </w:t>
      </w:r>
    </w:p>
    <w:p w14:paraId="78A0C4F2"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p>
    <w:p w14:paraId="4AB07F4F"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SDS communication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w:t>
      </w:r>
      <w:r>
        <w:t xml:space="preserve"> group SDS</w:t>
      </w:r>
      <w:r w:rsidRPr="00AB5FED">
        <w:t xml:space="preserve"> upgrade, the request also contains an indication that an </w:t>
      </w:r>
      <w:r>
        <w:t>MCData</w:t>
      </w:r>
      <w:r w:rsidRPr="00AB5FED">
        <w:t xml:space="preserve"> alert is to be initiated. </w:t>
      </w:r>
    </w:p>
    <w:p w14:paraId="7010DC3A" w14:textId="77777777" w:rsidR="00C336BB" w:rsidRPr="00CA5483" w:rsidRDefault="00C336BB" w:rsidP="00C336BB">
      <w:pPr>
        <w:pStyle w:val="B1"/>
      </w:pPr>
      <w:r w:rsidRPr="00CA5483">
        <w:t>3.</w:t>
      </w:r>
      <w:r w:rsidRPr="00CA5483">
        <w:tab/>
        <w:t xml:space="preserve">The MCData server </w:t>
      </w:r>
      <w:r>
        <w:t xml:space="preserve">sets the emergency state of the MCData group and </w:t>
      </w:r>
      <w:r w:rsidRPr="00CA5483">
        <w:t xml:space="preserve">adjusts the priority of the underlying bearer for all or selected participants in the MCData group </w:t>
      </w:r>
      <w:r>
        <w:t>SDS communication</w:t>
      </w:r>
      <w:r w:rsidRPr="00CA5483">
        <w:t xml:space="preserve"> that receive the communication over unicast.</w:t>
      </w:r>
    </w:p>
    <w:p w14:paraId="51DD97CD" w14:textId="77777777" w:rsidR="00C336BB" w:rsidRDefault="00C336BB" w:rsidP="00C336BB">
      <w:pPr>
        <w:pStyle w:val="NO"/>
      </w:pPr>
      <w:r w:rsidRPr="00CA5483">
        <w:t>NOTE </w:t>
      </w:r>
      <w:r>
        <w:t>3</w:t>
      </w:r>
      <w:r w:rsidRPr="00CA5483">
        <w:t>:</w:t>
      </w:r>
      <w:r w:rsidRPr="00CA5483">
        <w:tab/>
        <w:t>The determination of the selected participants whose bearers have to be upgraded is left to implementation.</w:t>
      </w:r>
      <w:r w:rsidRPr="00C132F2">
        <w:t xml:space="preserve"> </w:t>
      </w:r>
    </w:p>
    <w:p w14:paraId="3D1581B1"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D1D448E"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SDS communication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66DBF2F2" w14:textId="77777777" w:rsidR="00C336BB" w:rsidRPr="00AB5FED" w:rsidRDefault="00C336BB" w:rsidP="00C336BB">
      <w:pPr>
        <w:pStyle w:val="B1"/>
      </w:pPr>
      <w:r w:rsidRPr="00CA5483">
        <w:lastRenderedPageBreak/>
        <w:t>5.</w:t>
      </w:r>
      <w:r w:rsidRPr="00CA5483">
        <w:tab/>
        <w:t>MCData users are notified of the in-progress emergency state of the MCData group.</w:t>
      </w:r>
    </w:p>
    <w:p w14:paraId="1F041564" w14:textId="77777777" w:rsidR="00C336BB" w:rsidRPr="00AB5FED" w:rsidRDefault="00C336BB" w:rsidP="00C336BB">
      <w:pPr>
        <w:pStyle w:val="B1"/>
      </w:pPr>
      <w:r w:rsidRPr="00AB5FED">
        <w:t>6.</w:t>
      </w:r>
      <w:r w:rsidRPr="00AB5FED">
        <w:tab/>
        <w:t xml:space="preserve">The receiving </w:t>
      </w:r>
      <w:r>
        <w:t>MCData</w:t>
      </w:r>
      <w:r w:rsidRPr="00AB5FED">
        <w:t xml:space="preserve"> clients send the </w:t>
      </w:r>
      <w:r>
        <w:rPr>
          <w:rFonts w:eastAsia="SimSun"/>
        </w:rPr>
        <w:t>MCData group SDS communication upgrade response</w:t>
      </w:r>
      <w:r w:rsidRPr="00AB5FED">
        <w:t xml:space="preserve"> to the </w:t>
      </w:r>
      <w:r>
        <w:t>MCData</w:t>
      </w:r>
      <w:r w:rsidRPr="00AB5FED">
        <w:t xml:space="preserve"> server to acknowledge the </w:t>
      </w:r>
      <w:r>
        <w:t>MCData</w:t>
      </w:r>
      <w:r w:rsidRPr="00AB5FED">
        <w:t xml:space="preserve"> group emergency request. For a multicast call, these acknowledgements are not sent.</w:t>
      </w:r>
    </w:p>
    <w:p w14:paraId="7AB5713F"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SDS communication upgrade response</w:t>
      </w:r>
      <w:r w:rsidRPr="00AB5FED">
        <w:t xml:space="preserve"> to the </w:t>
      </w:r>
      <w:r>
        <w:t>MCData</w:t>
      </w:r>
      <w:r w:rsidRPr="00AB5FED">
        <w:t xml:space="preserve"> user 1 to </w:t>
      </w:r>
      <w:r w:rsidRPr="00AB5FED">
        <w:rPr>
          <w:lang w:eastAsia="en-GB"/>
        </w:rPr>
        <w:t xml:space="preserve">confirm the upgrade request. </w:t>
      </w:r>
    </w:p>
    <w:p w14:paraId="1DC66883"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5FA42F59"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SDS communication</w:t>
      </w:r>
      <w:r w:rsidRPr="00AB5FED">
        <w:t xml:space="preserve">, which has been transformed into an </w:t>
      </w:r>
      <w:r>
        <w:t>MCData</w:t>
      </w:r>
      <w:r w:rsidRPr="00AB5FED">
        <w:t xml:space="preserve"> emergency group </w:t>
      </w:r>
      <w:r>
        <w:t>SDS communication</w:t>
      </w:r>
      <w:r w:rsidRPr="00AB5FED">
        <w:t xml:space="preserve">. </w:t>
      </w:r>
    </w:p>
    <w:p w14:paraId="38B9474B" w14:textId="77777777" w:rsidR="00C336BB" w:rsidRPr="008F117B" w:rsidRDefault="00C336BB" w:rsidP="00C336BB">
      <w:pPr>
        <w:pStyle w:val="Heading4"/>
      </w:pPr>
      <w:bookmarkStart w:id="448" w:name="_Toc154923129"/>
      <w:r>
        <w:t>7</w:t>
      </w:r>
      <w:r w:rsidRPr="008F117B">
        <w:t>.</w:t>
      </w:r>
      <w:r>
        <w:t>4</w:t>
      </w:r>
      <w:r w:rsidRPr="008F117B">
        <w:t>.2.</w:t>
      </w:r>
      <w:r>
        <w:t>10</w:t>
      </w:r>
      <w:r w:rsidRPr="008F117B">
        <w:tab/>
      </w:r>
      <w:r>
        <w:t>Group</w:t>
      </w:r>
      <w:r w:rsidRPr="008F117B">
        <w:t xml:space="preserve"> </w:t>
      </w:r>
      <w:r>
        <w:t>SDS communication in-progress emergency group state cancel</w:t>
      </w:r>
      <w:bookmarkEnd w:id="448"/>
    </w:p>
    <w:p w14:paraId="36F0D98B" w14:textId="77777777" w:rsidR="00C336BB" w:rsidRDefault="00C336BB" w:rsidP="00C336BB">
      <w:pPr>
        <w:pStyle w:val="Heading5"/>
      </w:pPr>
      <w:bookmarkStart w:id="449" w:name="_Toc154923130"/>
      <w:r>
        <w:t>7.4.2.10.1</w:t>
      </w:r>
      <w:r>
        <w:tab/>
        <w:t>General</w:t>
      </w:r>
      <w:bookmarkEnd w:id="449"/>
    </w:p>
    <w:p w14:paraId="50D68668" w14:textId="77777777" w:rsidR="00C336BB" w:rsidRDefault="00C336BB" w:rsidP="00C336BB">
      <w:r>
        <w:t>This clause describes procedures related to MCData in-progress emergency group state cancel.</w:t>
      </w:r>
      <w:r w:rsidRPr="00C132F2">
        <w:t xml:space="preserve"> </w:t>
      </w:r>
      <w:r>
        <w:t>The emergency state of the group can also be cancelled by the group FD in-progress emergency state cancellation procedure in subclause 7.5.2.13.2, or by the emergency alert cancellation procedure specified in 3GPP TS 23.280 [16], subclause 10.10.1.2.2.2</w:t>
      </w:r>
      <w:r w:rsidRPr="00AB5FED">
        <w:t>.</w:t>
      </w:r>
    </w:p>
    <w:p w14:paraId="50EF269C" w14:textId="77777777" w:rsidR="00C336BB" w:rsidRDefault="00C336BB" w:rsidP="00C336BB">
      <w:pPr>
        <w:pStyle w:val="Heading5"/>
      </w:pPr>
      <w:bookmarkStart w:id="450" w:name="_Toc154923131"/>
      <w:r w:rsidRPr="000F4938">
        <w:t>7.4.2.</w:t>
      </w:r>
      <w:r>
        <w:t>10</w:t>
      </w:r>
      <w:r w:rsidRPr="000F4938">
        <w:t>.2</w:t>
      </w:r>
      <w:r>
        <w:tab/>
        <w:t>Procedure</w:t>
      </w:r>
      <w:bookmarkEnd w:id="450"/>
    </w:p>
    <w:p w14:paraId="01A91EEB" w14:textId="77777777" w:rsidR="00C336BB" w:rsidRDefault="00C336BB" w:rsidP="00C336BB">
      <w:r>
        <w:t>The procedure in figure </w:t>
      </w:r>
      <w:r w:rsidRPr="000F4938">
        <w:t>7.4.2.</w:t>
      </w:r>
      <w:r>
        <w:t>10</w:t>
      </w:r>
      <w:r w:rsidRPr="000F4938">
        <w:t>.2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8577BB">
        <w:t>'</w:t>
      </w:r>
      <w:r>
        <w:t>s in-progress emergency</w:t>
      </w:r>
      <w:r w:rsidRPr="00AB5FED">
        <w:t>.</w:t>
      </w:r>
    </w:p>
    <w:p w14:paraId="5013D498" w14:textId="77777777" w:rsidR="00C336BB" w:rsidRPr="00AB5FED" w:rsidRDefault="00C336BB" w:rsidP="00C336BB">
      <w:r w:rsidRPr="00AB5FED">
        <w:t>Pre-conditions:</w:t>
      </w:r>
    </w:p>
    <w:p w14:paraId="23CFA00A"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6F3B763F"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57344E30" w14:textId="77777777" w:rsidR="00C336BB" w:rsidRPr="00AB5FED" w:rsidRDefault="00C336BB" w:rsidP="00C336BB">
      <w:pPr>
        <w:pStyle w:val="B1"/>
      </w:pPr>
      <w:r w:rsidRPr="00AB5FED">
        <w:t>3.</w:t>
      </w:r>
      <w:r w:rsidRPr="00AB5FED">
        <w:tab/>
      </w:r>
      <w:r w:rsidRPr="00CA5483">
        <w:t>MCData group members have been notified about the in-progress emergency</w:t>
      </w:r>
      <w:r w:rsidRPr="001277AC">
        <w:t>.</w:t>
      </w:r>
    </w:p>
    <w:p w14:paraId="0CA878A8" w14:textId="77777777" w:rsidR="00C336BB" w:rsidRPr="00AB5FED" w:rsidRDefault="00C336BB" w:rsidP="00C336BB">
      <w:pPr>
        <w:pStyle w:val="B1"/>
      </w:pPr>
      <w:r w:rsidRPr="00AB5FED">
        <w:t>4.</w:t>
      </w:r>
      <w:r w:rsidRPr="00AB5FED">
        <w:tab/>
      </w:r>
      <w:r w:rsidRPr="00CA5483">
        <w:t>The MCData group is in the in-progress emergency state and has prioritized bearer support</w:t>
      </w:r>
      <w:r w:rsidRPr="00AB5FED">
        <w:t>.</w:t>
      </w:r>
    </w:p>
    <w:p w14:paraId="36298A1E" w14:textId="77777777" w:rsidR="00C336BB" w:rsidRPr="00AB5FED" w:rsidRDefault="00C336BB" w:rsidP="00C336BB">
      <w:pPr>
        <w:pStyle w:val="B1"/>
      </w:pPr>
      <w:r w:rsidRPr="00AB5FED">
        <w:t>5.</w:t>
      </w:r>
      <w:r w:rsidRPr="00AB5FED">
        <w:tab/>
      </w:r>
      <w:r w:rsidRPr="00CA5483">
        <w:t>MCData client 1 previously initiated the in-progress emergency for the group.</w:t>
      </w:r>
    </w:p>
    <w:p w14:paraId="72A46681" w14:textId="77777777" w:rsidR="00C336BB" w:rsidRPr="00AB5FED" w:rsidRDefault="00C336BB" w:rsidP="00C336BB">
      <w:pPr>
        <w:pStyle w:val="TH"/>
      </w:pPr>
      <w:r w:rsidRPr="00590BD1">
        <w:lastRenderedPageBreak/>
        <w:t xml:space="preserve"> </w:t>
      </w:r>
      <w:r>
        <w:object w:dxaOrig="8454" w:dyaOrig="7635" w14:anchorId="04FD8C4C">
          <v:shape id="_x0000_i1049" type="#_x0000_t75" style="width:422.9pt;height:382.35pt" o:ole="">
            <v:imagedata r:id="rId59" o:title=""/>
          </v:shape>
          <o:OLEObject Type="Embed" ProgID="Visio.Drawing.11" ShapeID="_x0000_i1049" DrawAspect="Content" ObjectID="_1765536218" r:id="rId60"/>
        </w:object>
      </w:r>
    </w:p>
    <w:p w14:paraId="27FD5940" w14:textId="77777777" w:rsidR="00C336BB" w:rsidRPr="00AB5FED" w:rsidRDefault="00C336BB" w:rsidP="00C336BB">
      <w:pPr>
        <w:pStyle w:val="TF"/>
      </w:pPr>
      <w:r w:rsidRPr="00AB5FED">
        <w:t>Figure </w:t>
      </w:r>
      <w:r w:rsidRPr="000F4938">
        <w:t>7.4.2.</w:t>
      </w:r>
      <w:r>
        <w:t>10</w:t>
      </w:r>
      <w:r w:rsidRPr="000F4938">
        <w:t>.2</w:t>
      </w:r>
      <w:r w:rsidRPr="00AB5FED">
        <w:t xml:space="preserve">-1: </w:t>
      </w:r>
      <w:r>
        <w:t>MCData</w:t>
      </w:r>
      <w:r w:rsidRPr="00AB5FED">
        <w:t xml:space="preserve"> </w:t>
      </w:r>
      <w:r>
        <w:t xml:space="preserve">group SDS in-progress </w:t>
      </w:r>
      <w:r w:rsidRPr="00AB5FED">
        <w:t xml:space="preserve">emergency group </w:t>
      </w:r>
      <w:r>
        <w:t xml:space="preserve">state </w:t>
      </w:r>
      <w:r w:rsidRPr="00AB5FED">
        <w:t>cancel</w:t>
      </w:r>
    </w:p>
    <w:p w14:paraId="3D55C5CA"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SDS in-progress </w:t>
      </w:r>
      <w:r w:rsidRPr="00AB5FED">
        <w:t xml:space="preserve">emergency group </w:t>
      </w:r>
      <w:r>
        <w:t xml:space="preserve">state </w:t>
      </w:r>
      <w:r w:rsidRPr="00AB5FED">
        <w:t>cancel.</w:t>
      </w:r>
    </w:p>
    <w:p w14:paraId="1E91B28C"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567B685E" w14:textId="77777777" w:rsidR="00C336BB" w:rsidRPr="00AB5FED" w:rsidRDefault="00C336BB" w:rsidP="00C336BB">
      <w:pPr>
        <w:pStyle w:val="B1"/>
      </w:pPr>
      <w:r w:rsidRPr="00AB5FED">
        <w:t>2.</w:t>
      </w:r>
      <w:r w:rsidRPr="00AB5FED">
        <w:tab/>
      </w:r>
      <w:r>
        <w:t>The MCData</w:t>
      </w:r>
      <w:r w:rsidRPr="00AB5FED">
        <w:t xml:space="preserve"> client 1 sends an MC</w:t>
      </w:r>
      <w:r>
        <w:t>Data group SDS</w:t>
      </w:r>
      <w:r w:rsidRPr="00AB5FED">
        <w:t xml:space="preserve"> </w:t>
      </w:r>
      <w:r>
        <w:t>communication 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the emergency indicator in the request to inform MCData server about cancellation of in-progress emergency group state.</w:t>
      </w:r>
    </w:p>
    <w:p w14:paraId="575FD13D" w14:textId="77777777"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relating to MCData client 1 is</w:t>
      </w:r>
      <w:r w:rsidRPr="00AB5FED">
        <w:t xml:space="preserve"> 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w:t>
      </w:r>
      <w:r w:rsidRPr="00C132F2">
        <w:t xml:space="preserve"> </w:t>
      </w:r>
      <w:r>
        <w:t>of MCData client 1</w:t>
      </w:r>
      <w:r w:rsidRPr="00AB5FED">
        <w:t xml:space="preserve"> can be cancelled at the same time. In that case, the </w:t>
      </w:r>
      <w:r>
        <w:t>MCData</w:t>
      </w:r>
      <w:r w:rsidRPr="00170879">
        <w:t xml:space="preserve"> </w:t>
      </w:r>
      <w:r>
        <w:t>group SDS in-progress</w:t>
      </w:r>
      <w:r w:rsidRPr="00AB5FED">
        <w:t xml:space="preserve"> </w:t>
      </w:r>
      <w:r>
        <w:t>priority</w:t>
      </w:r>
      <w:r w:rsidRPr="00AB5FED">
        <w:t xml:space="preserve"> group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C132F2">
        <w:t xml:space="preserve"> </w:t>
      </w:r>
    </w:p>
    <w:p w14:paraId="11EAEB01" w14:textId="77777777" w:rsidR="00C336BB" w:rsidRPr="00AB5FED" w:rsidRDefault="00C336BB" w:rsidP="00C336BB">
      <w:pPr>
        <w:pStyle w:val="NO"/>
      </w:pPr>
      <w:r>
        <w:t>NOTE 3:</w:t>
      </w:r>
      <w:r>
        <w:tab/>
        <w:t>If an MCData group SDS communication in-progress priority state cancel request is received by the MCData server while a group member that is in the emergency state is transmitting, the MCData group SDS communication in-progress priority state cancel request is rejected by the MCData server.</w:t>
      </w:r>
    </w:p>
    <w:p w14:paraId="7C4630AB" w14:textId="77777777" w:rsidR="00C336BB" w:rsidRPr="00320DA3" w:rsidRDefault="00C336BB" w:rsidP="00C336BB">
      <w:pPr>
        <w:pStyle w:val="B1"/>
      </w:pPr>
      <w:r>
        <w:t>3</w:t>
      </w:r>
      <w:r w:rsidRPr="00CA5483">
        <w:t>.</w:t>
      </w:r>
      <w:r w:rsidRPr="00CA5483">
        <w:tab/>
        <w:t>The MCData server adjusts the priority of the underlying bearer; priority treatment is no longer required. The MCData server cancels/resets the emergency in-progress state of the MCData group.</w:t>
      </w:r>
    </w:p>
    <w:p w14:paraId="2BC60FE0" w14:textId="77777777" w:rsidR="00C336BB" w:rsidRPr="00320DA3" w:rsidRDefault="00C336BB" w:rsidP="00C336BB">
      <w:pPr>
        <w:pStyle w:val="B1"/>
      </w:pPr>
      <w:r>
        <w:t>4</w:t>
      </w:r>
      <w:r w:rsidRPr="00CA5483">
        <w:t>.</w:t>
      </w:r>
      <w:r w:rsidRPr="00CA5483">
        <w:tab/>
        <w:t xml:space="preserve">The MCData server sends an </w:t>
      </w:r>
      <w:r w:rsidRPr="00AB5FED">
        <w:t>MC</w:t>
      </w:r>
      <w:r>
        <w:t>Data group SDS</w:t>
      </w:r>
      <w:r w:rsidRPr="00AB5FED">
        <w:t xml:space="preserve"> </w:t>
      </w:r>
      <w:r>
        <w:t>in-progress priority</w:t>
      </w:r>
      <w:r w:rsidRPr="00AB5FED">
        <w:t xml:space="preserve"> </w:t>
      </w:r>
      <w:r>
        <w:t>state</w:t>
      </w:r>
      <w:r w:rsidRPr="00AB5FED">
        <w:t xml:space="preserve"> cancel request </w:t>
      </w:r>
      <w:r w:rsidRPr="00CA5483">
        <w:t>to the MCData group members.</w:t>
      </w:r>
    </w:p>
    <w:p w14:paraId="685BD2AC" w14:textId="77777777" w:rsidR="00C336BB" w:rsidRPr="00AB5FED" w:rsidRDefault="00C336BB" w:rsidP="00C336BB">
      <w:pPr>
        <w:pStyle w:val="B1"/>
      </w:pPr>
      <w:r>
        <w:t>5</w:t>
      </w:r>
      <w:r w:rsidRPr="00CA5483">
        <w:t>.</w:t>
      </w:r>
      <w:r w:rsidRPr="00CA5483">
        <w:tab/>
        <w:t xml:space="preserve">MCData group members are notified of the </w:t>
      </w:r>
      <w:r w:rsidRPr="00AB5FED">
        <w:t>MC</w:t>
      </w:r>
      <w:r>
        <w:t>Data group SDS</w:t>
      </w:r>
      <w:r w:rsidRPr="00AB5FED">
        <w:t xml:space="preserve"> </w:t>
      </w:r>
      <w:r>
        <w:t>in-progress emergency</w:t>
      </w:r>
      <w:r w:rsidRPr="00AB5FED">
        <w:t xml:space="preserve"> </w:t>
      </w:r>
      <w:r>
        <w:t>state</w:t>
      </w:r>
      <w:r w:rsidRPr="00AB5FED">
        <w:t xml:space="preserve"> </w:t>
      </w:r>
      <w:r>
        <w:t>cancel.</w:t>
      </w:r>
    </w:p>
    <w:p w14:paraId="25AE0992" w14:textId="77777777" w:rsidR="00C336BB" w:rsidRPr="00AB5FED" w:rsidRDefault="00C336BB" w:rsidP="00C336BB">
      <w:pPr>
        <w:pStyle w:val="B1"/>
      </w:pPr>
      <w:r>
        <w:lastRenderedPageBreak/>
        <w:t>6</w:t>
      </w:r>
      <w:r w:rsidRPr="00AB5FED">
        <w:t>.</w:t>
      </w:r>
      <w:r w:rsidRPr="00AB5FED">
        <w:tab/>
        <w:t xml:space="preserve">The receiving </w:t>
      </w:r>
      <w:r>
        <w:t>MCData</w:t>
      </w:r>
      <w:r w:rsidRPr="00AB5FED">
        <w:t xml:space="preserve"> clients send the MC</w:t>
      </w:r>
      <w:r>
        <w:t>Data group SDS</w:t>
      </w:r>
      <w:r w:rsidRPr="00AB5FED">
        <w:t xml:space="preserve">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20B1EDE6" w14:textId="77777777" w:rsidR="00C336BB" w:rsidRPr="00AB5FED" w:rsidRDefault="00C336BB" w:rsidP="00C336BB">
      <w:pPr>
        <w:pStyle w:val="B1"/>
        <w:rPr>
          <w:lang w:eastAsia="en-GB"/>
        </w:rPr>
      </w:pPr>
      <w:r>
        <w:rPr>
          <w:lang w:eastAsia="en-GB"/>
        </w:rPr>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SDS</w:t>
      </w:r>
      <w:r w:rsidRPr="00AB5FED">
        <w:t xml:space="preserve">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CA5483">
        <w:rPr>
          <w:lang w:eastAsia="en-GB"/>
        </w:rPr>
        <w:t>the MCData client 1 resets its local emergency status.</w:t>
      </w:r>
      <w:r w:rsidRPr="00AB5FED">
        <w:rPr>
          <w:lang w:eastAsia="en-GB"/>
        </w:rPr>
        <w:t xml:space="preserve"> </w:t>
      </w:r>
    </w:p>
    <w:p w14:paraId="65004B72"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575B4BC6" w14:textId="77777777" w:rsidR="00C336BB" w:rsidRPr="008F117B" w:rsidRDefault="00C336BB" w:rsidP="00C336BB">
      <w:pPr>
        <w:pStyle w:val="Heading4"/>
      </w:pPr>
      <w:bookmarkStart w:id="451" w:name="_Toc154923132"/>
      <w:r>
        <w:t>7</w:t>
      </w:r>
      <w:r w:rsidRPr="008F117B">
        <w:t>.</w:t>
      </w:r>
      <w:r>
        <w:t>4</w:t>
      </w:r>
      <w:r w:rsidRPr="008F117B">
        <w:t>.2.</w:t>
      </w:r>
      <w:r>
        <w:t>11</w:t>
      </w:r>
      <w:r w:rsidRPr="008F117B">
        <w:tab/>
      </w:r>
      <w:r>
        <w:t>Group</w:t>
      </w:r>
      <w:r w:rsidRPr="008F117B">
        <w:t xml:space="preserve"> </w:t>
      </w:r>
      <w:r>
        <w:t xml:space="preserve">SDS communication upgrade to an </w:t>
      </w:r>
      <w:r w:rsidRPr="00ED6CDE">
        <w:t xml:space="preserve">imminent peril </w:t>
      </w:r>
      <w:r>
        <w:t>group SDS communication</w:t>
      </w:r>
      <w:bookmarkEnd w:id="451"/>
    </w:p>
    <w:p w14:paraId="6476D254" w14:textId="77777777" w:rsidR="00C336BB" w:rsidRDefault="00C336BB" w:rsidP="00C336BB">
      <w:pPr>
        <w:pStyle w:val="Heading5"/>
      </w:pPr>
      <w:bookmarkStart w:id="452" w:name="_Toc154923133"/>
      <w:r>
        <w:t>7.4.2.11.1</w:t>
      </w:r>
      <w:r>
        <w:tab/>
        <w:t>General</w:t>
      </w:r>
      <w:bookmarkEnd w:id="452"/>
    </w:p>
    <w:p w14:paraId="3D6FD3D5" w14:textId="77777777" w:rsidR="00C336BB" w:rsidRDefault="00C336BB" w:rsidP="00C336BB">
      <w:r>
        <w:t xml:space="preserve">This clause is for adding procedures related to upgrade to an </w:t>
      </w:r>
      <w:r w:rsidRPr="00ED6CDE">
        <w:t xml:space="preserve">imminent peril </w:t>
      </w:r>
      <w:r>
        <w:t>group SDS communication.</w:t>
      </w:r>
    </w:p>
    <w:p w14:paraId="061E5AC3" w14:textId="77777777" w:rsidR="00C336BB" w:rsidRDefault="00C336BB" w:rsidP="00C336BB">
      <w:pPr>
        <w:pStyle w:val="Heading5"/>
      </w:pPr>
      <w:bookmarkStart w:id="453" w:name="_Toc154923134"/>
      <w:r w:rsidRPr="000F4938">
        <w:t>7.4.2.</w:t>
      </w:r>
      <w:r>
        <w:t>11</w:t>
      </w:r>
      <w:r w:rsidRPr="000F4938">
        <w:t>.2</w:t>
      </w:r>
      <w:r>
        <w:tab/>
        <w:t>Procedure</w:t>
      </w:r>
      <w:bookmarkEnd w:id="453"/>
    </w:p>
    <w:p w14:paraId="558CB026" w14:textId="77777777" w:rsidR="00C336BB" w:rsidRDefault="00C336BB" w:rsidP="00C336BB">
      <w:r>
        <w:t>This procedure is applicable only when group MCData SDS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 The MCData service shall support the procedures and related information flows as specified in subclause</w:t>
      </w:r>
      <w:r>
        <w:rPr>
          <w:rFonts w:eastAsia="SimSun" w:hint="cs"/>
          <w:lang w:eastAsia="zh-CN"/>
        </w:rPr>
        <w:t> </w:t>
      </w:r>
      <w:r>
        <w:t>7.4.2.9 "Group</w:t>
      </w:r>
      <w:r w:rsidRPr="008F117B">
        <w:t xml:space="preserve"> </w:t>
      </w:r>
      <w:r>
        <w:t>SDS communication upgrade to a group SDS emergency communication" with the following clarifications:</w:t>
      </w:r>
    </w:p>
    <w:p w14:paraId="114E7C52" w14:textId="77777777" w:rsidR="00C336BB" w:rsidRDefault="00C336BB" w:rsidP="00C336BB">
      <w:pPr>
        <w:pStyle w:val="B1"/>
      </w:pPr>
      <w:r>
        <w:t>-</w:t>
      </w:r>
      <w:r>
        <w:tab/>
        <w:t>In step 2), the MCData</w:t>
      </w:r>
      <w:r w:rsidRPr="00AB5FED">
        <w:t xml:space="preserve"> client 1</w:t>
      </w:r>
      <w:r>
        <w:t xml:space="preserve"> sets the imminent peril indicator;</w:t>
      </w:r>
    </w:p>
    <w:p w14:paraId="0B041974" w14:textId="77777777" w:rsidR="00C336BB" w:rsidRDefault="00C336BB" w:rsidP="00C336BB">
      <w:pPr>
        <w:pStyle w:val="B1"/>
      </w:pPr>
      <w:r>
        <w:t>-</w:t>
      </w:r>
      <w:r>
        <w:tab/>
        <w:t>In step 3), the bearers</w:t>
      </w:r>
      <w:r w:rsidRPr="007F2DBA">
        <w:t>'</w:t>
      </w:r>
      <w:r>
        <w:t xml:space="preserve"> priority is adjusted as necessary, to correspond to an imminent peril priority which could be different than the setting used in the procedure in subclause 7.4.2.9; and</w:t>
      </w:r>
    </w:p>
    <w:p w14:paraId="37512B71"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3FFC5FA6" w14:textId="77777777" w:rsidR="00C336BB" w:rsidRPr="008F117B" w:rsidRDefault="00C336BB" w:rsidP="00C336BB">
      <w:pPr>
        <w:pStyle w:val="Heading4"/>
      </w:pPr>
      <w:bookmarkStart w:id="454" w:name="_Toc154923135"/>
      <w:r>
        <w:t>7</w:t>
      </w:r>
      <w:r w:rsidRPr="008F117B">
        <w:t>.</w:t>
      </w:r>
      <w:r>
        <w:t>4</w:t>
      </w:r>
      <w:r w:rsidRPr="008F117B">
        <w:t>.2.</w:t>
      </w:r>
      <w:r>
        <w:t>12</w:t>
      </w:r>
      <w:r w:rsidRPr="008F117B">
        <w:tab/>
      </w:r>
      <w:r>
        <w:t>Group</w:t>
      </w:r>
      <w:r w:rsidRPr="008F117B">
        <w:t xml:space="preserve"> </w:t>
      </w:r>
      <w:r>
        <w:t xml:space="preserve">SDS communication in-progress </w:t>
      </w:r>
      <w:r w:rsidRPr="00ED6CDE">
        <w:t xml:space="preserve">imminent peril </w:t>
      </w:r>
      <w:r>
        <w:t>group state cancel</w:t>
      </w:r>
      <w:bookmarkEnd w:id="454"/>
    </w:p>
    <w:p w14:paraId="4FEE35BA" w14:textId="77777777" w:rsidR="00C336BB" w:rsidRDefault="00C336BB" w:rsidP="00C336BB">
      <w:pPr>
        <w:pStyle w:val="Heading5"/>
      </w:pPr>
      <w:bookmarkStart w:id="455" w:name="_Toc154923136"/>
      <w:r>
        <w:t>7.4.2.12.1</w:t>
      </w:r>
      <w:r>
        <w:tab/>
        <w:t>General</w:t>
      </w:r>
      <w:bookmarkEnd w:id="455"/>
    </w:p>
    <w:p w14:paraId="008FF2EC" w14:textId="77777777" w:rsidR="00C336BB" w:rsidRDefault="00C336BB" w:rsidP="00C336BB">
      <w:r>
        <w:t>This clause is for adding procedures related to group</w:t>
      </w:r>
      <w:r w:rsidRPr="008F117B">
        <w:t xml:space="preserve"> </w:t>
      </w:r>
      <w:r>
        <w:t xml:space="preserve">SDS communication in-progress </w:t>
      </w:r>
      <w:r w:rsidRPr="00ED6CDE">
        <w:t xml:space="preserve">imminent peril </w:t>
      </w:r>
      <w:r>
        <w:t>group state cancel.</w:t>
      </w:r>
    </w:p>
    <w:p w14:paraId="2D66ECC0" w14:textId="77777777" w:rsidR="00C336BB" w:rsidRDefault="00C336BB" w:rsidP="00C336BB">
      <w:pPr>
        <w:pStyle w:val="Heading5"/>
      </w:pPr>
      <w:bookmarkStart w:id="456" w:name="_Toc154923137"/>
      <w:r w:rsidRPr="000F4938">
        <w:t>7.4.2.</w:t>
      </w:r>
      <w:r>
        <w:t>12</w:t>
      </w:r>
      <w:r w:rsidRPr="000F4938">
        <w:t>.2</w:t>
      </w:r>
      <w:r>
        <w:tab/>
        <w:t>Procedure</w:t>
      </w:r>
      <w:bookmarkEnd w:id="456"/>
    </w:p>
    <w:p w14:paraId="60955140" w14:textId="77777777" w:rsidR="00C336BB" w:rsidRDefault="00C336BB" w:rsidP="00C336BB">
      <w:r>
        <w:t>The MCData service shall support the procedures and related information flows as specified in subclause</w:t>
      </w:r>
      <w:r>
        <w:rPr>
          <w:rFonts w:eastAsia="SimSun" w:hint="cs"/>
          <w:lang w:eastAsia="zh-CN"/>
        </w:rPr>
        <w:t> </w:t>
      </w:r>
      <w:r>
        <w:t>7.4.2.10 "Group</w:t>
      </w:r>
      <w:r w:rsidRPr="008F117B">
        <w:t xml:space="preserve"> </w:t>
      </w:r>
      <w:r>
        <w:t>SDS communication in-progress emergency group state cancel" with the following clarifications:</w:t>
      </w:r>
    </w:p>
    <w:p w14:paraId="5B5ADEE0" w14:textId="77777777" w:rsidR="00C336BB" w:rsidRDefault="00C336BB" w:rsidP="00C336BB">
      <w:pPr>
        <w:pStyle w:val="B1"/>
      </w:pPr>
      <w:r>
        <w:t>-</w:t>
      </w:r>
      <w:r>
        <w:tab/>
        <w:t>In step 2), the MCData</w:t>
      </w:r>
      <w:r w:rsidRPr="00AB5FED">
        <w:t xml:space="preserve"> client 1</w:t>
      </w:r>
      <w:r>
        <w:t xml:space="preserve"> sets imminent peril indicator; and</w:t>
      </w:r>
    </w:p>
    <w:p w14:paraId="482518A2" w14:textId="77777777" w:rsidR="00C336BB" w:rsidRDefault="00C336BB" w:rsidP="00C336BB">
      <w:pPr>
        <w:pStyle w:val="B1"/>
      </w:pPr>
      <w:r>
        <w:t>-</w:t>
      </w:r>
      <w:r>
        <w:tab/>
        <w:t xml:space="preserve">In step 5), </w:t>
      </w:r>
      <w:r w:rsidRPr="00436E66">
        <w:t xml:space="preserve">MCData users are notified of the </w:t>
      </w:r>
      <w:r>
        <w:t xml:space="preserve">group SDS communication </w:t>
      </w:r>
      <w:r w:rsidRPr="00436E66">
        <w:t xml:space="preserve">in-progress </w:t>
      </w:r>
      <w:r>
        <w:t>imminent peril</w:t>
      </w:r>
      <w:r w:rsidRPr="00436E66">
        <w:t xml:space="preserve"> state </w:t>
      </w:r>
      <w:r>
        <w:t>cancel.</w:t>
      </w:r>
    </w:p>
    <w:p w14:paraId="522ECFD9" w14:textId="77777777" w:rsidR="00C336BB" w:rsidRPr="00830891" w:rsidRDefault="00C336BB" w:rsidP="00C336BB">
      <w:pPr>
        <w:pStyle w:val="Heading4"/>
        <w:rPr>
          <w:lang w:val="en-IN" w:eastAsia="zh-CN"/>
        </w:rPr>
      </w:pPr>
      <w:bookmarkStart w:id="457" w:name="_Toc154923138"/>
      <w:r>
        <w:rPr>
          <w:lang w:val="en-IN" w:eastAsia="zh-CN"/>
        </w:rPr>
        <w:t>7.4.2.13</w:t>
      </w:r>
      <w:r w:rsidRPr="00830891">
        <w:rPr>
          <w:lang w:val="en-IN"/>
        </w:rPr>
        <w:tab/>
      </w:r>
      <w:r>
        <w:rPr>
          <w:lang w:val="en-IN"/>
        </w:rPr>
        <w:t>Providing data for a user entering an ongoing MCData group conversation</w:t>
      </w:r>
      <w:bookmarkEnd w:id="457"/>
    </w:p>
    <w:p w14:paraId="68E89F3B" w14:textId="77777777" w:rsidR="00C336BB" w:rsidRPr="00830891" w:rsidRDefault="00C336BB" w:rsidP="00C336BB">
      <w:pPr>
        <w:pStyle w:val="Heading5"/>
        <w:rPr>
          <w:lang w:val="en-IN" w:eastAsia="zh-CN"/>
        </w:rPr>
      </w:pPr>
      <w:bookmarkStart w:id="458" w:name="_Toc154923139"/>
      <w:r>
        <w:rPr>
          <w:lang w:val="en-IN" w:eastAsia="zh-CN"/>
        </w:rPr>
        <w:t>7.4.2.13</w:t>
      </w:r>
      <w:r w:rsidRPr="00830891">
        <w:rPr>
          <w:lang w:val="en-IN"/>
        </w:rPr>
        <w:t>.</w:t>
      </w:r>
      <w:r w:rsidRPr="00830891">
        <w:rPr>
          <w:lang w:val="en-IN" w:eastAsia="zh-CN"/>
        </w:rPr>
        <w:t>1</w:t>
      </w:r>
      <w:r w:rsidRPr="00830891">
        <w:rPr>
          <w:lang w:val="en-IN"/>
        </w:rPr>
        <w:tab/>
      </w:r>
      <w:r w:rsidRPr="00830891">
        <w:rPr>
          <w:lang w:val="en-IN" w:eastAsia="zh-CN"/>
        </w:rPr>
        <w:t>General</w:t>
      </w:r>
      <w:bookmarkEnd w:id="458"/>
    </w:p>
    <w:p w14:paraId="3F318DC0" w14:textId="77777777" w:rsidR="00C336BB" w:rsidRDefault="00C336BB" w:rsidP="00C336BB">
      <w:pPr>
        <w:rPr>
          <w:lang w:eastAsia="zh-CN"/>
        </w:rPr>
      </w:pPr>
      <w:r>
        <w:rPr>
          <w:lang w:eastAsia="zh-CN"/>
        </w:rPr>
        <w:t xml:space="preserve">The MCData service shall support mechanisms that allow a MCData user be presented with the whole content of a group conversation in a group that he is a </w:t>
      </w:r>
      <w:r w:rsidRPr="00ED6E41">
        <w:rPr>
          <w:lang w:eastAsia="zh-CN"/>
        </w:rPr>
        <w:t>member of</w:t>
      </w:r>
      <w:r w:rsidRPr="0083396F">
        <w:rPr>
          <w:lang w:eastAsia="zh-CN"/>
        </w:rPr>
        <w:t>.</w:t>
      </w:r>
      <w:r w:rsidRPr="00ED6E41">
        <w:rPr>
          <w:lang w:eastAsia="zh-CN"/>
        </w:rPr>
        <w:t xml:space="preserve"> This</w:t>
      </w:r>
      <w:r>
        <w:rPr>
          <w:lang w:eastAsia="zh-CN"/>
        </w:rPr>
        <w:t xml:space="preserve"> includes the content (messages) exchanged before the MCData user joins the group conversation.</w:t>
      </w:r>
    </w:p>
    <w:p w14:paraId="6B17C721" w14:textId="77777777" w:rsidR="00C336BB" w:rsidRPr="00830891" w:rsidRDefault="00C336BB" w:rsidP="00C336BB">
      <w:pPr>
        <w:pStyle w:val="Heading5"/>
        <w:rPr>
          <w:lang w:val="en-IN" w:eastAsia="zh-CN"/>
        </w:rPr>
      </w:pPr>
      <w:bookmarkStart w:id="459" w:name="_Toc154923140"/>
      <w:r>
        <w:rPr>
          <w:lang w:val="en-IN" w:eastAsia="zh-CN"/>
        </w:rPr>
        <w:t>7.4.2.13</w:t>
      </w:r>
      <w:r w:rsidRPr="00830891">
        <w:rPr>
          <w:lang w:val="en-IN"/>
        </w:rPr>
        <w:t>.</w:t>
      </w:r>
      <w:r w:rsidRPr="00830891">
        <w:rPr>
          <w:lang w:val="en-IN" w:eastAsia="zh-CN"/>
        </w:rPr>
        <w:t>2</w:t>
      </w:r>
      <w:r w:rsidRPr="00830891">
        <w:rPr>
          <w:lang w:val="en-IN"/>
        </w:rPr>
        <w:tab/>
      </w:r>
      <w:r w:rsidRPr="00830891">
        <w:rPr>
          <w:lang w:val="en-IN" w:eastAsia="zh-CN"/>
        </w:rPr>
        <w:t>Procedure</w:t>
      </w:r>
      <w:bookmarkEnd w:id="459"/>
    </w:p>
    <w:p w14:paraId="0A3F28AA"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7.4.2.13</w:t>
      </w:r>
      <w:r w:rsidRPr="00830891">
        <w:rPr>
          <w:lang w:eastAsia="zh-CN"/>
        </w:rPr>
        <w:t>.</w:t>
      </w:r>
      <w:r>
        <w:rPr>
          <w:lang w:eastAsia="zh-CN"/>
        </w:rPr>
        <w:t xml:space="preserve">2-1 describes procedures for a </w:t>
      </w:r>
      <w:r w:rsidRPr="00830891">
        <w:rPr>
          <w:lang w:eastAsia="zh-CN"/>
        </w:rPr>
        <w:t xml:space="preserve">MCData </w:t>
      </w:r>
      <w:r>
        <w:rPr>
          <w:lang w:eastAsia="zh-CN"/>
        </w:rPr>
        <w:t xml:space="preserve">user joining </w:t>
      </w:r>
      <w:r w:rsidRPr="0083396F">
        <w:rPr>
          <w:lang w:eastAsia="zh-CN"/>
        </w:rPr>
        <w:t>late</w:t>
      </w:r>
      <w:r>
        <w:rPr>
          <w:lang w:eastAsia="zh-CN"/>
        </w:rPr>
        <w:t xml:space="preserve"> a group conversation</w:t>
      </w:r>
      <w:r w:rsidRPr="00022C25">
        <w:rPr>
          <w:lang w:eastAsia="zh-CN"/>
        </w:rPr>
        <w:t xml:space="preserve">. </w:t>
      </w:r>
    </w:p>
    <w:p w14:paraId="3407B5FC" w14:textId="77777777" w:rsidR="00C336BB" w:rsidRPr="005C412D" w:rsidRDefault="00C336BB" w:rsidP="00C336BB">
      <w:r w:rsidRPr="005C412D">
        <w:lastRenderedPageBreak/>
        <w:t>Pre-conditions:</w:t>
      </w:r>
    </w:p>
    <w:p w14:paraId="26DD4F2D" w14:textId="77777777" w:rsidR="00C336BB" w:rsidRDefault="00C336BB" w:rsidP="00C336BB">
      <w:pPr>
        <w:pStyle w:val="B1"/>
      </w:pPr>
      <w:r>
        <w:t>1.</w:t>
      </w:r>
      <w:r>
        <w:tab/>
        <w:t>T</w:t>
      </w:r>
      <w:r w:rsidRPr="005C412D">
        <w:rPr>
          <w:lang w:eastAsia="zh-CN"/>
        </w:rPr>
        <w:t>he MCData group</w:t>
      </w:r>
      <w:r>
        <w:rPr>
          <w:lang w:eastAsia="zh-CN"/>
        </w:rPr>
        <w:t xml:space="preserve"> is provisioned for lossless communication</w:t>
      </w:r>
      <w:r w:rsidRPr="00830891">
        <w:t>.</w:t>
      </w:r>
    </w:p>
    <w:p w14:paraId="133347E5" w14:textId="77777777" w:rsidR="00C336BB" w:rsidRDefault="00C336BB" w:rsidP="00C336BB">
      <w:pPr>
        <w:pStyle w:val="B1"/>
      </w:pPr>
      <w:r>
        <w:t>2.</w:t>
      </w:r>
      <w:r>
        <w:tab/>
        <w:t>All members of the MCData group have an account created in the MCData message store.</w:t>
      </w:r>
    </w:p>
    <w:p w14:paraId="3159C7CD" w14:textId="77777777" w:rsidR="00C336BB" w:rsidRDefault="00C336BB" w:rsidP="00C336BB">
      <w:pPr>
        <w:pStyle w:val="B1"/>
      </w:pPr>
      <w:r>
        <w:t>3.</w:t>
      </w:r>
      <w:r>
        <w:tab/>
      </w:r>
      <w:r w:rsidRPr="00B86B86">
        <w:t>MC</w:t>
      </w:r>
      <w:r>
        <w:t xml:space="preserve">Data client 1, </w:t>
      </w:r>
      <w:r w:rsidRPr="00D814BF">
        <w:t>MCData</w:t>
      </w:r>
      <w:r>
        <w:t xml:space="preserve"> client 2 and MCData client 3</w:t>
      </w:r>
      <w:r w:rsidRPr="00D921B5">
        <w:t xml:space="preserve"> are members of the same MC</w:t>
      </w:r>
      <w:r w:rsidRPr="009672BE">
        <w:t>Data group</w:t>
      </w:r>
      <w:r>
        <w:t>,</w:t>
      </w:r>
    </w:p>
    <w:p w14:paraId="5C52D25F" w14:textId="77777777" w:rsidR="00C336BB" w:rsidRDefault="00C336BB" w:rsidP="00C336BB">
      <w:pPr>
        <w:pStyle w:val="B1"/>
      </w:pPr>
      <w:r>
        <w:t>4.</w:t>
      </w:r>
      <w:r>
        <w:tab/>
        <w:t>MCData client 1 and 2 are served by MCData server 1 and have registered and affiliated to the MCData group</w:t>
      </w:r>
      <w:r w:rsidRPr="009672BE">
        <w:t>.</w:t>
      </w:r>
    </w:p>
    <w:p w14:paraId="705D6A9D" w14:textId="77777777" w:rsidR="00C336BB" w:rsidRDefault="00C336BB" w:rsidP="00C336BB">
      <w:pPr>
        <w:pStyle w:val="B1"/>
      </w:pPr>
      <w:r>
        <w:t>5.</w:t>
      </w:r>
      <w:r>
        <w:tab/>
        <w:t>MCData client 3 is served by MCData server 2 and has not affiliated to the MCData group yet.</w:t>
      </w:r>
    </w:p>
    <w:p w14:paraId="4ACFFCA6" w14:textId="77777777" w:rsidR="00C336BB" w:rsidRDefault="00C336BB" w:rsidP="00C336BB">
      <w:pPr>
        <w:pStyle w:val="NO"/>
        <w:ind w:left="851"/>
      </w:pPr>
      <w:r w:rsidRPr="0083396F">
        <w:t>NOTE</w:t>
      </w:r>
      <w:r>
        <w:t> </w:t>
      </w:r>
      <w:r w:rsidRPr="0083396F">
        <w:t>1:</w:t>
      </w:r>
      <w:r w:rsidRPr="0083396F">
        <w:tab/>
        <w:t xml:space="preserve">The interactions of MCData client 1 and </w:t>
      </w:r>
      <w:r w:rsidRPr="00FF38E2">
        <w:t xml:space="preserve">MCData client </w:t>
      </w:r>
      <w:r w:rsidRPr="0083396F">
        <w:t xml:space="preserve">2 to MCData message store are not </w:t>
      </w:r>
      <w:r w:rsidRPr="00FF38E2">
        <w:t>shown</w:t>
      </w:r>
      <w:r w:rsidRPr="0083396F">
        <w:t xml:space="preserve"> in</w:t>
      </w:r>
      <w:r w:rsidRPr="00FF38E2">
        <w:t xml:space="preserve"> the figure.</w:t>
      </w:r>
    </w:p>
    <w:p w14:paraId="281C50A3" w14:textId="77777777" w:rsidR="00C336BB" w:rsidRPr="009672BE" w:rsidRDefault="00C336BB" w:rsidP="00C336BB">
      <w:pPr>
        <w:pStyle w:val="TH"/>
      </w:pPr>
      <w:r>
        <w:object w:dxaOrig="10488" w:dyaOrig="6540" w14:anchorId="0DFBEDFE">
          <v:shape id="_x0000_i1050" type="#_x0000_t75" style="width:402.85pt;height:250.65pt" o:ole="">
            <v:imagedata r:id="rId61" o:title=""/>
          </v:shape>
          <o:OLEObject Type="Embed" ProgID="Visio.Drawing.11" ShapeID="_x0000_i1050" DrawAspect="Content" ObjectID="_1765536219" r:id="rId62"/>
        </w:object>
      </w:r>
    </w:p>
    <w:p w14:paraId="614E3902" w14:textId="77777777" w:rsidR="00C336BB" w:rsidRPr="009672BE" w:rsidRDefault="00C336BB" w:rsidP="00C336BB">
      <w:pPr>
        <w:pStyle w:val="TF"/>
      </w:pPr>
      <w:r w:rsidRPr="009672BE">
        <w:t>Figure </w:t>
      </w:r>
      <w:r>
        <w:t>7.4.2.13</w:t>
      </w:r>
      <w:r w:rsidRPr="009672BE">
        <w:t xml:space="preserve">.2-1: </w:t>
      </w:r>
      <w:r>
        <w:rPr>
          <w:lang w:val="en-IN"/>
        </w:rPr>
        <w:t>Providing data for a user entering an ongoing MCData group conversation</w:t>
      </w:r>
    </w:p>
    <w:p w14:paraId="10EDD99F" w14:textId="77777777" w:rsidR="00C336BB" w:rsidRDefault="00C336BB" w:rsidP="00C336BB">
      <w:pPr>
        <w:pStyle w:val="B1"/>
      </w:pPr>
      <w:r>
        <w:t>1.</w:t>
      </w:r>
      <w:r>
        <w:tab/>
        <w:t>A group conversation is initiated according to procedures in subclause 7.4.2.6, and all members of the group are invited into the communication whether affiliated or not. As MCData user 3 is not affiliated at this time, MCData server 2 accepts the invitation to the group conversation on behalf of MCData user 3.</w:t>
      </w:r>
    </w:p>
    <w:p w14:paraId="0FC25EB7" w14:textId="77777777" w:rsidR="00C336BB" w:rsidRPr="008F117B" w:rsidRDefault="00C336BB" w:rsidP="00C336BB">
      <w:pPr>
        <w:pStyle w:val="B1"/>
      </w:pPr>
      <w:r w:rsidRPr="0083396F">
        <w:t>2.</w:t>
      </w:r>
      <w:r w:rsidRPr="0083396F">
        <w:tab/>
        <w:t>The media plane is established for the group conversation. MCData server 2 is in the media plane to receive the conversation on behalf of MCData user 3.</w:t>
      </w:r>
    </w:p>
    <w:p w14:paraId="2EB83D91" w14:textId="77777777" w:rsidR="00C336BB" w:rsidRDefault="00C336BB" w:rsidP="00C336BB">
      <w:pPr>
        <w:pStyle w:val="B1"/>
      </w:pPr>
      <w:r w:rsidRPr="008F117B">
        <w:t>3.</w:t>
      </w:r>
      <w:r w:rsidRPr="008F117B">
        <w:tab/>
      </w:r>
      <w:r>
        <w:t xml:space="preserve">MCData server 2 stores the received conversation to MCData user 3 account in the MCData message store. </w:t>
      </w:r>
    </w:p>
    <w:p w14:paraId="6D1EA828" w14:textId="77777777" w:rsidR="00C336BB" w:rsidRPr="008F117B" w:rsidRDefault="00C336BB" w:rsidP="00C336BB">
      <w:pPr>
        <w:pStyle w:val="NO"/>
      </w:pPr>
      <w:r>
        <w:t>NOTE 2:</w:t>
      </w:r>
      <w:r>
        <w:tab/>
        <w:t xml:space="preserve">If the received conversation requests delivery notification the MCData server 2 will send message delivered to the message sender. If the received conversation requests read notification the MCData client 3 will send message read to the message sender once it has presented the message to the user. </w:t>
      </w:r>
    </w:p>
    <w:p w14:paraId="4C26077C" w14:textId="77777777" w:rsidR="00C336BB" w:rsidRDefault="00C336BB" w:rsidP="00C336BB">
      <w:pPr>
        <w:pStyle w:val="B1"/>
      </w:pPr>
      <w:r w:rsidRPr="008F117B">
        <w:t>4</w:t>
      </w:r>
      <w:r>
        <w:t>.</w:t>
      </w:r>
      <w:r w:rsidRPr="008F117B">
        <w:tab/>
      </w:r>
      <w:r>
        <w:t>MCData user 3 is online and using MCData client 3 to affiliate to the MCData group</w:t>
      </w:r>
      <w:r w:rsidRPr="008F117B">
        <w:t>.</w:t>
      </w:r>
    </w:p>
    <w:p w14:paraId="69F9EAC0" w14:textId="77777777" w:rsidR="00C336BB" w:rsidRDefault="00C336BB" w:rsidP="00C336BB">
      <w:pPr>
        <w:pStyle w:val="B1"/>
      </w:pPr>
      <w:r>
        <w:t>5</w:t>
      </w:r>
      <w:r w:rsidRPr="008F117B">
        <w:t>.</w:t>
      </w:r>
      <w:r w:rsidRPr="008F117B">
        <w:tab/>
      </w:r>
      <w:r>
        <w:t>MCData client 3, through the message store client, synchronizes with the MCData user 3 account in the MCData message store</w:t>
      </w:r>
      <w:r w:rsidRPr="008F117B">
        <w:t>.</w:t>
      </w:r>
    </w:p>
    <w:p w14:paraId="33AFA543" w14:textId="77777777" w:rsidR="00C336BB" w:rsidRDefault="00C336BB" w:rsidP="00C336BB">
      <w:pPr>
        <w:pStyle w:val="B1"/>
      </w:pPr>
      <w:r>
        <w:t>6</w:t>
      </w:r>
      <w:r w:rsidRPr="008F117B">
        <w:t>.</w:t>
      </w:r>
      <w:r w:rsidRPr="008F117B">
        <w:tab/>
      </w:r>
      <w:r>
        <w:t>MCData server 2 invites MCData client 3 to the MCData group conversation</w:t>
      </w:r>
      <w:r w:rsidRPr="008F117B">
        <w:t>.</w:t>
      </w:r>
    </w:p>
    <w:p w14:paraId="7463C930" w14:textId="77777777" w:rsidR="00C336BB" w:rsidRPr="00E5257F" w:rsidRDefault="00C336BB" w:rsidP="00C336BB">
      <w:pPr>
        <w:pStyle w:val="B1"/>
      </w:pPr>
      <w:r>
        <w:t>7</w:t>
      </w:r>
      <w:r w:rsidRPr="008F117B">
        <w:t>.</w:t>
      </w:r>
      <w:r>
        <w:tab/>
        <w:t>MCData user 3 joins the MCData group conversation</w:t>
      </w:r>
      <w:r w:rsidRPr="008F117B">
        <w:t>.</w:t>
      </w:r>
    </w:p>
    <w:p w14:paraId="332A2C13" w14:textId="77777777" w:rsidR="00C336BB" w:rsidRPr="00830891" w:rsidRDefault="00C336BB" w:rsidP="00C336BB">
      <w:pPr>
        <w:pStyle w:val="Heading3"/>
        <w:rPr>
          <w:lang w:val="en-IN" w:eastAsia="zh-CN"/>
        </w:rPr>
      </w:pPr>
      <w:bookmarkStart w:id="460" w:name="_Toc154923141"/>
      <w:r>
        <w:rPr>
          <w:lang w:val="en-IN" w:eastAsia="zh-CN"/>
        </w:rPr>
        <w:lastRenderedPageBreak/>
        <w:t>7</w:t>
      </w:r>
      <w:r w:rsidRPr="00830891">
        <w:rPr>
          <w:lang w:val="en-IN" w:eastAsia="zh-CN"/>
        </w:rPr>
        <w:t>.</w:t>
      </w:r>
      <w:r>
        <w:rPr>
          <w:lang w:val="en-IN" w:eastAsia="zh-CN"/>
        </w:rPr>
        <w:t>4</w:t>
      </w:r>
      <w:r w:rsidRPr="00830891">
        <w:rPr>
          <w:lang w:val="en-IN" w:eastAsia="zh-CN"/>
        </w:rPr>
        <w:t>.3</w:t>
      </w:r>
      <w:r w:rsidRPr="00830891">
        <w:rPr>
          <w:lang w:val="en-IN" w:eastAsia="zh-CN"/>
        </w:rPr>
        <w:tab/>
        <w:t>Short data service for off-network</w:t>
      </w:r>
      <w:bookmarkEnd w:id="460"/>
    </w:p>
    <w:p w14:paraId="73E9B5A2" w14:textId="77777777" w:rsidR="00C336BB" w:rsidRPr="00830891" w:rsidRDefault="00C336BB" w:rsidP="00C336BB">
      <w:pPr>
        <w:pStyle w:val="Heading4"/>
        <w:rPr>
          <w:lang w:val="en-IN" w:eastAsia="zh-CN"/>
        </w:rPr>
      </w:pPr>
      <w:bookmarkStart w:id="461" w:name="_Toc154923142"/>
      <w:r>
        <w:rPr>
          <w:lang w:val="en-IN" w:eastAsia="zh-CN"/>
        </w:rPr>
        <w:t>7</w:t>
      </w:r>
      <w:r w:rsidRPr="00830891">
        <w:rPr>
          <w:lang w:val="en-IN"/>
        </w:rPr>
        <w:t>.</w:t>
      </w:r>
      <w:r>
        <w:rPr>
          <w:lang w:val="en-IN" w:eastAsia="zh-CN"/>
        </w:rPr>
        <w:t>4</w:t>
      </w:r>
      <w:r w:rsidRPr="00830891">
        <w:rPr>
          <w:lang w:val="en-IN"/>
        </w:rPr>
        <w:t>.3.1</w:t>
      </w:r>
      <w:r w:rsidRPr="00830891">
        <w:rPr>
          <w:lang w:val="en-IN"/>
        </w:rPr>
        <w:tab/>
        <w:t>General</w:t>
      </w:r>
      <w:bookmarkEnd w:id="461"/>
    </w:p>
    <w:p w14:paraId="67E9F4CC" w14:textId="77777777" w:rsidR="00C336BB" w:rsidRDefault="00C336BB" w:rsidP="00C336BB">
      <w:pPr>
        <w:rPr>
          <w:lang w:val="en-IN" w:eastAsia="zh-CN"/>
        </w:rPr>
      </w:pPr>
      <w:r>
        <w:t>Off-network SDS communications are based on ProSe capabilities as described in clause 7.16.</w:t>
      </w:r>
    </w:p>
    <w:p w14:paraId="15611426" w14:textId="77777777" w:rsidR="00C336BB" w:rsidRPr="00830891" w:rsidRDefault="00C336BB" w:rsidP="00C336BB">
      <w:pPr>
        <w:pStyle w:val="Heading4"/>
        <w:rPr>
          <w:lang w:val="en-IN" w:eastAsia="zh-CN"/>
        </w:rPr>
      </w:pPr>
      <w:bookmarkStart w:id="462" w:name="_Toc154923143"/>
      <w:r>
        <w:rPr>
          <w:lang w:val="en-IN" w:eastAsia="zh-CN"/>
        </w:rPr>
        <w:t>7</w:t>
      </w:r>
      <w:r w:rsidRPr="00830891">
        <w:rPr>
          <w:lang w:val="en-IN"/>
        </w:rPr>
        <w:t>.</w:t>
      </w:r>
      <w:r>
        <w:rPr>
          <w:lang w:val="en-IN" w:eastAsia="zh-CN"/>
        </w:rPr>
        <w:t>4</w:t>
      </w:r>
      <w:r w:rsidRPr="00830891">
        <w:rPr>
          <w:lang w:val="en-IN"/>
        </w:rPr>
        <w:t>.3.2</w:t>
      </w:r>
      <w:r w:rsidRPr="00830891">
        <w:rPr>
          <w:lang w:val="en-IN"/>
        </w:rPr>
        <w:tab/>
        <w:t xml:space="preserve">Information flows for </w:t>
      </w:r>
      <w:r w:rsidRPr="00830891">
        <w:rPr>
          <w:lang w:val="en-IN" w:eastAsia="zh-CN"/>
        </w:rPr>
        <w:t>short data service</w:t>
      </w:r>
      <w:bookmarkEnd w:id="462"/>
    </w:p>
    <w:p w14:paraId="484EA7B5" w14:textId="77777777" w:rsidR="00C336BB" w:rsidRPr="008B3098" w:rsidRDefault="00C336BB" w:rsidP="00C336BB">
      <w:pPr>
        <w:pStyle w:val="Heading5"/>
        <w:rPr>
          <w:rFonts w:eastAsia="SimSun"/>
          <w:b/>
          <w:bCs/>
          <w:i/>
          <w:iCs/>
          <w:lang w:val="en-IN"/>
        </w:rPr>
      </w:pPr>
      <w:bookmarkStart w:id="463" w:name="_Toc154923144"/>
      <w:r w:rsidRPr="008B3098">
        <w:rPr>
          <w:rFonts w:eastAsia="SimSun"/>
          <w:lang w:val="en-IN"/>
        </w:rPr>
        <w:t>7.4.3.2.1</w:t>
      </w:r>
      <w:r w:rsidRPr="008B3098">
        <w:rPr>
          <w:rFonts w:eastAsia="SimSun"/>
          <w:lang w:val="en-IN"/>
        </w:rPr>
        <w:tab/>
        <w:t>MCData standalone data request</w:t>
      </w:r>
      <w:bookmarkEnd w:id="463"/>
    </w:p>
    <w:p w14:paraId="0C84A38C" w14:textId="77777777" w:rsidR="00C336BB" w:rsidRPr="008B3098" w:rsidRDefault="00C336BB" w:rsidP="00C336BB">
      <w:r w:rsidRPr="008B3098">
        <w:t>Table 7.4.3.2</w:t>
      </w:r>
      <w:r w:rsidRPr="008B3098">
        <w:rPr>
          <w:lang w:eastAsia="ko-KR"/>
        </w:rPr>
        <w:t>.1</w:t>
      </w:r>
      <w:r w:rsidRPr="008B3098">
        <w:t xml:space="preserve">-1 describes the information flow for the </w:t>
      </w:r>
      <w:r w:rsidRPr="008B3098">
        <w:rPr>
          <w:lang w:eastAsia="ko-KR"/>
        </w:rPr>
        <w:t>MCData standalone data request</w:t>
      </w:r>
      <w:r w:rsidRPr="008B3098">
        <w:t xml:space="preserve"> sent from the MCData client to another MCData client.</w:t>
      </w:r>
    </w:p>
    <w:p w14:paraId="5782EEB3" w14:textId="77777777" w:rsidR="00C336BB" w:rsidRPr="008B3098" w:rsidRDefault="00C336BB" w:rsidP="00C336BB">
      <w:pPr>
        <w:pStyle w:val="TH"/>
      </w:pPr>
      <w:r w:rsidRPr="008B3098">
        <w:t xml:space="preserve">Table 7.4.3.2.1-1: </w:t>
      </w:r>
      <w:r w:rsidRPr="008B3098">
        <w:rPr>
          <w:lang w:eastAsia="ko-KR"/>
        </w:rPr>
        <w:t>MCData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EC04D0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0C35BF"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5076CFBB"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0C0F9F" w14:textId="77777777" w:rsidR="00C336BB" w:rsidRPr="008B3098" w:rsidRDefault="00C336BB" w:rsidP="00DA72C9">
            <w:pPr>
              <w:pStyle w:val="TAH"/>
            </w:pPr>
            <w:r w:rsidRPr="008B3098">
              <w:t>Description</w:t>
            </w:r>
          </w:p>
        </w:tc>
      </w:tr>
      <w:tr w:rsidR="00C336BB" w:rsidRPr="008B3098" w14:paraId="731FC4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5818E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8C120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19F6DA" w14:textId="77777777" w:rsidR="00C336BB" w:rsidRPr="002C7CB4" w:rsidRDefault="00C336BB" w:rsidP="00DA72C9">
            <w:pPr>
              <w:pStyle w:val="TAL"/>
            </w:pPr>
            <w:r w:rsidRPr="002C7CB4">
              <w:t>The identity of the MCData user sending data</w:t>
            </w:r>
          </w:p>
        </w:tc>
      </w:tr>
      <w:tr w:rsidR="00C336BB" w:rsidRPr="008B3098" w14:paraId="7961ED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B8371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2672F4"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14CF4F" w14:textId="77777777" w:rsidR="00C336BB" w:rsidRPr="002C7CB4" w:rsidRDefault="00C336BB" w:rsidP="00DA72C9">
            <w:pPr>
              <w:pStyle w:val="TAL"/>
              <w:rPr>
                <w:lang w:eastAsia="zh-CN"/>
              </w:rPr>
            </w:pPr>
            <w:r w:rsidRPr="002C7CB4">
              <w:t>The identity of the MCData user towards which the data is sent</w:t>
            </w:r>
          </w:p>
        </w:tc>
      </w:tr>
      <w:tr w:rsidR="00C336BB" w:rsidRPr="008B3098" w14:paraId="1FB8F6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D8A5FE" w14:textId="77777777" w:rsidR="00C336BB" w:rsidRPr="002C7CB4"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shd w:val="clear" w:color="auto" w:fill="auto"/>
          </w:tcPr>
          <w:p w14:paraId="5E64DC0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5937A7" w14:textId="77777777" w:rsidR="00C336BB" w:rsidRPr="002C7CB4" w:rsidRDefault="00C336BB" w:rsidP="00DA72C9">
            <w:pPr>
              <w:pStyle w:val="TAL"/>
            </w:pPr>
            <w:r w:rsidRPr="002C7CB4">
              <w:t>Date and time of transmission</w:t>
            </w:r>
          </w:p>
        </w:tc>
      </w:tr>
      <w:tr w:rsidR="00C336BB" w:rsidRPr="008B3098" w14:paraId="0CBDFF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CEED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E7DF4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253DBC" w14:textId="77777777" w:rsidR="00C336BB" w:rsidRPr="002C7CB4" w:rsidRDefault="00C336BB" w:rsidP="00DA72C9">
            <w:pPr>
              <w:pStyle w:val="TAL"/>
            </w:pPr>
            <w:r w:rsidRPr="002C7CB4">
              <w:t>Identifies the conversation</w:t>
            </w:r>
          </w:p>
        </w:tc>
      </w:tr>
      <w:tr w:rsidR="00C336BB" w:rsidRPr="008B3098" w14:paraId="19DAAA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1034D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38C8DAB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7C5BCE" w14:textId="77777777" w:rsidR="00C336BB" w:rsidRPr="002C7CB4" w:rsidRDefault="00C336BB" w:rsidP="00DA72C9">
            <w:pPr>
              <w:pStyle w:val="TAL"/>
            </w:pPr>
            <w:r w:rsidRPr="002C7CB4">
              <w:t>Identifies the MCData transaction</w:t>
            </w:r>
          </w:p>
        </w:tc>
      </w:tr>
      <w:tr w:rsidR="00C336BB" w:rsidRPr="008B3098" w14:paraId="4E8408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85B4F"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2B33CCCD"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44ABE9"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0A2458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553D56"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731EDC6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FAB5FD"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7B861EE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6597B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677A9320"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6B180A"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3E2D42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5BA97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4E81A46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8C0F21"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7A3447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5A167A"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401D401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301F79"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272E11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A75AC8"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295272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FFECD8" w14:textId="77777777" w:rsidR="00C336BB" w:rsidRPr="002C7CB4" w:rsidRDefault="00C336BB" w:rsidP="00DA72C9">
            <w:pPr>
              <w:pStyle w:val="TAL"/>
            </w:pPr>
            <w:r>
              <w:t>Implementation specific information that is communicated to the recipient</w:t>
            </w:r>
          </w:p>
        </w:tc>
      </w:tr>
      <w:tr w:rsidR="00C336BB" w:rsidRPr="008B3098" w14:paraId="671003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6ED96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1097AAD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5812909" w14:textId="77777777" w:rsidR="00C336BB" w:rsidRPr="002C7CB4" w:rsidRDefault="00C336BB" w:rsidP="00DA72C9">
            <w:pPr>
              <w:pStyle w:val="TAL"/>
            </w:pPr>
            <w:r w:rsidRPr="002C7CB4">
              <w:t>SDS content</w:t>
            </w:r>
          </w:p>
        </w:tc>
      </w:tr>
      <w:tr w:rsidR="00C336BB" w:rsidRPr="008B3098" w14:paraId="13B9BCA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C661F47" w14:textId="77777777" w:rsidR="00C336BB" w:rsidRDefault="00C336BB" w:rsidP="00DA72C9">
            <w:pPr>
              <w:pStyle w:val="TAN"/>
            </w:pPr>
            <w:r w:rsidRPr="002C7CB4">
              <w:t>NOTE</w:t>
            </w:r>
            <w:r>
              <w:rPr>
                <w:lang w:val="en-US"/>
              </w:rPr>
              <w:t> 1</w:t>
            </w:r>
            <w:r w:rsidRPr="002C7CB4">
              <w:t>:</w:t>
            </w:r>
            <w:r w:rsidRPr="002C7CB4">
              <w:tab/>
              <w:t>Th</w:t>
            </w:r>
            <w:r>
              <w:t>is</w:t>
            </w:r>
            <w:r w:rsidRPr="002C7CB4">
              <w:t xml:space="preserve"> </w:t>
            </w:r>
            <w:r>
              <w:t>information element</w:t>
            </w:r>
            <w:r w:rsidRPr="002C7CB4">
              <w:t xml:space="preserve"> shall be included </w:t>
            </w:r>
            <w:r>
              <w:t>for the MCData emergency communication</w:t>
            </w:r>
            <w:r w:rsidRPr="002C7CB4">
              <w:t>.</w:t>
            </w:r>
          </w:p>
          <w:p w14:paraId="24CAD0D2"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57879E52" w14:textId="77777777" w:rsidR="00C336BB" w:rsidRPr="008B3098" w:rsidRDefault="00C336BB" w:rsidP="00C336BB">
      <w:pPr>
        <w:rPr>
          <w:rFonts w:eastAsia="SimSun"/>
        </w:rPr>
      </w:pPr>
    </w:p>
    <w:p w14:paraId="08D1A475" w14:textId="77777777" w:rsidR="00C336BB" w:rsidRPr="008B3098" w:rsidRDefault="00C336BB" w:rsidP="00C336BB">
      <w:pPr>
        <w:pStyle w:val="Heading5"/>
        <w:rPr>
          <w:rFonts w:eastAsia="SimSun"/>
          <w:lang w:val="en-IN"/>
        </w:rPr>
      </w:pPr>
      <w:bookmarkStart w:id="464" w:name="_Toc154923145"/>
      <w:r w:rsidRPr="008B3098">
        <w:rPr>
          <w:rFonts w:eastAsia="SimSun"/>
          <w:lang w:val="en-IN"/>
        </w:rPr>
        <w:t>7.4.3.2.2</w:t>
      </w:r>
      <w:r w:rsidRPr="008B3098">
        <w:rPr>
          <w:rFonts w:eastAsia="SimSun"/>
          <w:lang w:val="en-IN"/>
        </w:rPr>
        <w:tab/>
        <w:t>MCData data disposition notification</w:t>
      </w:r>
      <w:bookmarkEnd w:id="464"/>
    </w:p>
    <w:p w14:paraId="6D9EC8DC" w14:textId="77777777" w:rsidR="00C336BB" w:rsidRPr="008B3098" w:rsidRDefault="00C336BB" w:rsidP="00C336BB">
      <w:r w:rsidRPr="008B3098">
        <w:t>Table 7.4.3.2</w:t>
      </w:r>
      <w:r w:rsidRPr="008B3098">
        <w:rPr>
          <w:lang w:eastAsia="ko-KR"/>
        </w:rPr>
        <w:t>.2</w:t>
      </w:r>
      <w:r w:rsidRPr="008B3098">
        <w:t xml:space="preserve">-1 describes the information flow for the </w:t>
      </w:r>
      <w:r w:rsidRPr="008B3098">
        <w:rPr>
          <w:lang w:eastAsia="ko-KR"/>
        </w:rPr>
        <w:t>MCData data disposition notification</w:t>
      </w:r>
      <w:r w:rsidRPr="008B3098">
        <w:t xml:space="preserve"> sent from the MCData client to another MCData client.</w:t>
      </w:r>
    </w:p>
    <w:p w14:paraId="7F8C8E23" w14:textId="77777777" w:rsidR="00C336BB" w:rsidRPr="008B3098" w:rsidRDefault="00C336BB" w:rsidP="00C336BB">
      <w:pPr>
        <w:pStyle w:val="TH"/>
      </w:pPr>
      <w:r w:rsidRPr="008B3098">
        <w:t xml:space="preserve">Table 7.4.3.2.2-1: </w:t>
      </w:r>
      <w:r w:rsidRPr="008B3098">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2558BA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35DC69"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03558030"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2237554" w14:textId="77777777" w:rsidR="00C336BB" w:rsidRPr="008B3098" w:rsidRDefault="00C336BB" w:rsidP="00DA72C9">
            <w:pPr>
              <w:pStyle w:val="TAH"/>
            </w:pPr>
            <w:r w:rsidRPr="008B3098">
              <w:t>Description</w:t>
            </w:r>
          </w:p>
        </w:tc>
      </w:tr>
      <w:tr w:rsidR="00C336BB" w:rsidRPr="008B3098" w14:paraId="053472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F220A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EDBB7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E1E8DD8" w14:textId="77777777" w:rsidR="00C336BB" w:rsidRPr="002C7CB4" w:rsidRDefault="00C336BB" w:rsidP="00DA72C9">
            <w:pPr>
              <w:pStyle w:val="TAL"/>
              <w:rPr>
                <w:lang w:eastAsia="zh-CN"/>
              </w:rPr>
            </w:pPr>
            <w:r w:rsidRPr="002C7CB4">
              <w:t>The identity of the MCData user towards which the notification is sent</w:t>
            </w:r>
          </w:p>
        </w:tc>
      </w:tr>
      <w:tr w:rsidR="00C336BB" w:rsidRPr="008B3098" w14:paraId="2A6ABD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1F7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98D48E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C33CDCB" w14:textId="77777777" w:rsidR="00C336BB" w:rsidRPr="002C7CB4" w:rsidRDefault="00C336BB" w:rsidP="00DA72C9">
            <w:pPr>
              <w:pStyle w:val="TAL"/>
            </w:pPr>
            <w:r w:rsidRPr="002C7CB4">
              <w:t>The identity of the MCData user sending notification</w:t>
            </w:r>
          </w:p>
        </w:tc>
      </w:tr>
      <w:tr w:rsidR="00C336BB" w:rsidRPr="008B3098" w14:paraId="2CE186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07533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00F9F8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267A2E9" w14:textId="77777777" w:rsidR="00C336BB" w:rsidRPr="002C7CB4" w:rsidRDefault="00C336BB" w:rsidP="00DA72C9">
            <w:pPr>
              <w:pStyle w:val="TAL"/>
            </w:pPr>
            <w:r w:rsidRPr="002C7CB4">
              <w:t>Identifies the conversation</w:t>
            </w:r>
          </w:p>
        </w:tc>
      </w:tr>
      <w:tr w:rsidR="00C336BB" w:rsidRPr="008B3098" w14:paraId="553A02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E6769E"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3E6183A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E04B253"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4D3139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7A101E"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3EC9105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283967E" w14:textId="77777777" w:rsidR="00C336BB" w:rsidRPr="002C7CB4" w:rsidRDefault="00C336BB" w:rsidP="00DA72C9">
            <w:pPr>
              <w:pStyle w:val="TAL"/>
            </w:pPr>
            <w:r w:rsidRPr="002C7CB4">
              <w:t>Disposition which is delivered or read or both</w:t>
            </w:r>
          </w:p>
        </w:tc>
      </w:tr>
      <w:tr w:rsidR="00C336BB" w:rsidRPr="008B3098" w14:paraId="4858C03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878D30" w14:textId="77777777" w:rsidR="00C336BB" w:rsidRPr="002C7CB4" w:rsidRDefault="00C336BB" w:rsidP="00DA72C9">
            <w:pPr>
              <w:pStyle w:val="TAL"/>
            </w:pPr>
            <w:r w:rsidRPr="002C7CB4">
              <w:t>Payload Destination Type</w:t>
            </w:r>
          </w:p>
        </w:tc>
        <w:tc>
          <w:tcPr>
            <w:tcW w:w="1008" w:type="dxa"/>
            <w:tcBorders>
              <w:top w:val="single" w:sz="4" w:space="0" w:color="000000"/>
              <w:left w:val="single" w:sz="4" w:space="0" w:color="000000"/>
              <w:bottom w:val="single" w:sz="4" w:space="0" w:color="000000"/>
            </w:tcBorders>
            <w:shd w:val="clear" w:color="auto" w:fill="auto"/>
          </w:tcPr>
          <w:p w14:paraId="0F4059B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2BE448E" w14:textId="77777777" w:rsidR="00C336BB" w:rsidRPr="002C7CB4" w:rsidRDefault="00C336BB" w:rsidP="00DA72C9">
            <w:pPr>
              <w:pStyle w:val="TAL"/>
            </w:pPr>
            <w:r w:rsidRPr="002C7CB4">
              <w:t>Indicates whether the SDS payload is for application consumption or MCData user consumption</w:t>
            </w:r>
          </w:p>
        </w:tc>
      </w:tr>
    </w:tbl>
    <w:p w14:paraId="0FD30CDF" w14:textId="77777777" w:rsidR="00C336BB" w:rsidRPr="008B3098" w:rsidRDefault="00C336BB" w:rsidP="00C336BB">
      <w:pPr>
        <w:rPr>
          <w:rFonts w:eastAsia="SimSun"/>
        </w:rPr>
      </w:pPr>
    </w:p>
    <w:p w14:paraId="2EA18966" w14:textId="77777777" w:rsidR="00C336BB" w:rsidRPr="008B3098" w:rsidRDefault="00C336BB" w:rsidP="00C336BB">
      <w:pPr>
        <w:pStyle w:val="Heading5"/>
        <w:rPr>
          <w:rFonts w:eastAsia="SimSun"/>
          <w:lang w:val="en-IN"/>
        </w:rPr>
      </w:pPr>
      <w:bookmarkStart w:id="465" w:name="_Toc154923146"/>
      <w:r w:rsidRPr="008B3098">
        <w:rPr>
          <w:rFonts w:eastAsia="SimSun"/>
          <w:lang w:val="en-IN"/>
        </w:rPr>
        <w:t>7.4.3.2.3</w:t>
      </w:r>
      <w:r w:rsidRPr="008B3098">
        <w:rPr>
          <w:rFonts w:eastAsia="SimSun"/>
          <w:lang w:val="en-IN"/>
        </w:rPr>
        <w:tab/>
        <w:t>MCData group standalone data request</w:t>
      </w:r>
      <w:bookmarkEnd w:id="465"/>
    </w:p>
    <w:p w14:paraId="0620E55A" w14:textId="77777777" w:rsidR="00C336BB" w:rsidRPr="008B3098" w:rsidRDefault="00C336BB" w:rsidP="00C336BB">
      <w:r w:rsidRPr="008B3098">
        <w:t>Table 7.4.3.2</w:t>
      </w:r>
      <w:r w:rsidRPr="008B3098">
        <w:rPr>
          <w:lang w:eastAsia="ko-KR"/>
        </w:rPr>
        <w:t>.3</w:t>
      </w:r>
      <w:r w:rsidRPr="008B3098">
        <w:t xml:space="preserve">-1 describes the information flow for the </w:t>
      </w:r>
      <w:r w:rsidRPr="008B3098">
        <w:rPr>
          <w:lang w:eastAsia="ko-KR"/>
        </w:rPr>
        <w:t>MCData group standalone data request</w:t>
      </w:r>
      <w:r w:rsidRPr="008B3098">
        <w:t xml:space="preserve"> sent from the MCData client to another</w:t>
      </w:r>
      <w:r>
        <w:t xml:space="preserve"> </w:t>
      </w:r>
      <w:r w:rsidRPr="008B3098">
        <w:t>MCData client.</w:t>
      </w:r>
    </w:p>
    <w:p w14:paraId="370B5243" w14:textId="77777777" w:rsidR="00C336BB" w:rsidRPr="008B3098" w:rsidRDefault="00C336BB" w:rsidP="00C336BB">
      <w:pPr>
        <w:pStyle w:val="TH"/>
      </w:pPr>
      <w:r w:rsidRPr="008B3098">
        <w:lastRenderedPageBreak/>
        <w:t xml:space="preserve">Table 7.4.3.2.3-1: </w:t>
      </w:r>
      <w:r w:rsidRPr="008B3098">
        <w:rPr>
          <w:lang w:eastAsia="ko-KR"/>
        </w:rPr>
        <w:t>MCData group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92FED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5FA064"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1799042E"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42291B" w14:textId="77777777" w:rsidR="00C336BB" w:rsidRPr="008B3098" w:rsidRDefault="00C336BB" w:rsidP="00DA72C9">
            <w:pPr>
              <w:pStyle w:val="TAH"/>
            </w:pPr>
            <w:r w:rsidRPr="008B3098">
              <w:t>Description</w:t>
            </w:r>
          </w:p>
        </w:tc>
      </w:tr>
      <w:tr w:rsidR="00C336BB" w:rsidRPr="008B3098" w14:paraId="52455F5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AB38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99DE6C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AC4E52" w14:textId="77777777" w:rsidR="00C336BB" w:rsidRPr="002C7CB4" w:rsidRDefault="00C336BB" w:rsidP="00DA72C9">
            <w:pPr>
              <w:pStyle w:val="TAL"/>
            </w:pPr>
            <w:r w:rsidRPr="002C7CB4">
              <w:t>The identity of the MCData user sending data</w:t>
            </w:r>
          </w:p>
        </w:tc>
      </w:tr>
      <w:tr w:rsidR="00C336BB" w:rsidRPr="008B3098" w14:paraId="451517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66F48E"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6AC0B9A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9F6C92" w14:textId="77777777" w:rsidR="00C336BB" w:rsidRPr="002C7CB4" w:rsidRDefault="00C336BB" w:rsidP="00DA72C9">
            <w:pPr>
              <w:pStyle w:val="TAL"/>
            </w:pPr>
            <w:r w:rsidRPr="002C7CB4">
              <w:t>The MCData group ID to which the data is to be sent</w:t>
            </w:r>
          </w:p>
        </w:tc>
      </w:tr>
      <w:tr w:rsidR="00C336BB" w:rsidRPr="008B3098" w:rsidDel="00DC7D12" w14:paraId="2AF607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380EE5" w14:textId="77777777" w:rsidR="00C336BB" w:rsidRPr="002C7CB4" w:rsidDel="00DC7D12"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shd w:val="clear" w:color="auto" w:fill="auto"/>
          </w:tcPr>
          <w:p w14:paraId="62A042C1" w14:textId="77777777" w:rsidR="00C336BB" w:rsidRPr="002C7CB4" w:rsidDel="00DC7D12"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2DBE9B" w14:textId="77777777" w:rsidR="00C336BB" w:rsidRPr="002C7CB4" w:rsidDel="00DC7D12" w:rsidRDefault="00C336BB" w:rsidP="00DA72C9">
            <w:pPr>
              <w:pStyle w:val="TAL"/>
            </w:pPr>
            <w:r w:rsidRPr="002C7CB4">
              <w:t>Date and time of transmission</w:t>
            </w:r>
          </w:p>
        </w:tc>
      </w:tr>
      <w:tr w:rsidR="00C336BB" w:rsidRPr="008B3098" w14:paraId="3A5525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8FF56C"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1CC6F7B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1A0C43" w14:textId="77777777" w:rsidR="00C336BB" w:rsidRPr="002C7CB4" w:rsidRDefault="00C336BB" w:rsidP="00DA72C9">
            <w:pPr>
              <w:pStyle w:val="TAL"/>
            </w:pPr>
            <w:r w:rsidRPr="002C7CB4">
              <w:t>Identifies the conversation</w:t>
            </w:r>
          </w:p>
        </w:tc>
      </w:tr>
      <w:tr w:rsidR="00C336BB" w:rsidRPr="008B3098" w14:paraId="487B4E1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8F844A"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6FD30F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1234AB" w14:textId="77777777" w:rsidR="00C336BB" w:rsidRPr="002C7CB4" w:rsidRDefault="00C336BB" w:rsidP="00DA72C9">
            <w:pPr>
              <w:pStyle w:val="TAL"/>
            </w:pPr>
            <w:r w:rsidRPr="002C7CB4">
              <w:t>Identifies the MCData transaction</w:t>
            </w:r>
          </w:p>
        </w:tc>
      </w:tr>
      <w:tr w:rsidR="00C336BB" w:rsidRPr="008B3098" w14:paraId="3C67A44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6F1375"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694A403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8DD66B"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6282FE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173194"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67D5F486"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1298F7"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1DE7C0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785AE5"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6243F1A2"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99CA03"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547C88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C0F484"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2B7154B4"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CB54AF"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imminent peril communica</w:t>
            </w:r>
            <w:r>
              <w:rPr>
                <w:lang w:val="en-IN"/>
              </w:rPr>
              <w:t>tion</w:t>
            </w:r>
          </w:p>
        </w:tc>
      </w:tr>
      <w:tr w:rsidR="00C336BB" w:rsidRPr="008B3098" w14:paraId="263027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8D88E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78CA60D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F2A853"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406BA3B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76D7A1"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0A3AFC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FF339C"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7EFD0AB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7383BB"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769193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9CAAA88" w14:textId="77777777" w:rsidR="00C336BB" w:rsidRPr="002C7CB4" w:rsidRDefault="00C336BB" w:rsidP="00DA72C9">
            <w:pPr>
              <w:pStyle w:val="TAL"/>
            </w:pPr>
            <w:r>
              <w:t>Implementation specific information that is communicated to the recipient</w:t>
            </w:r>
          </w:p>
        </w:tc>
      </w:tr>
      <w:tr w:rsidR="00C336BB" w:rsidRPr="008B3098" w14:paraId="4BC7AA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91944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07F25A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928A11" w14:textId="77777777" w:rsidR="00C336BB" w:rsidRPr="002C7CB4" w:rsidRDefault="00C336BB" w:rsidP="00DA72C9">
            <w:pPr>
              <w:pStyle w:val="TAL"/>
            </w:pPr>
            <w:r w:rsidRPr="002C7CB4">
              <w:t>SDS content</w:t>
            </w:r>
          </w:p>
        </w:tc>
      </w:tr>
      <w:tr w:rsidR="00C336BB" w:rsidRPr="008B3098" w14:paraId="536FEA6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DE57F8" w14:textId="77777777" w:rsidR="00C336BB" w:rsidRDefault="00C336BB" w:rsidP="00DA72C9">
            <w:pPr>
              <w:pStyle w:val="TAN"/>
            </w:pPr>
            <w:r w:rsidRPr="002C7CB4">
              <w:t>NOTE</w:t>
            </w:r>
            <w:r>
              <w:rPr>
                <w:lang w:val="en-US"/>
              </w:rPr>
              <w:t> 1</w:t>
            </w:r>
            <w:r w:rsidRPr="002C7CB4">
              <w:t>:</w:t>
            </w:r>
            <w:r w:rsidRPr="002C7CB4">
              <w:tab/>
            </w:r>
            <w:r>
              <w:t>If used, only one of t</w:t>
            </w:r>
            <w:r w:rsidRPr="002C7CB4">
              <w:t>he</w:t>
            </w:r>
            <w:r>
              <w:t>se</w:t>
            </w:r>
            <w:r w:rsidRPr="002C7CB4">
              <w:t xml:space="preserve"> </w:t>
            </w:r>
            <w:r>
              <w:t>information elements</w:t>
            </w:r>
            <w:r w:rsidRPr="002C7CB4">
              <w:t xml:space="preserve"> shall be </w:t>
            </w:r>
            <w:r>
              <w:t>present</w:t>
            </w:r>
            <w:r w:rsidRPr="002C7CB4">
              <w:t>.</w:t>
            </w:r>
          </w:p>
          <w:p w14:paraId="7DE19DCE"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0781953F" w14:textId="77777777" w:rsidR="00C336BB" w:rsidRPr="008B3098" w:rsidRDefault="00C336BB" w:rsidP="00C336BB">
      <w:pPr>
        <w:rPr>
          <w:rFonts w:eastAsia="SimSun"/>
        </w:rPr>
      </w:pPr>
    </w:p>
    <w:p w14:paraId="11473B1A" w14:textId="77777777" w:rsidR="00C336BB" w:rsidRPr="00830891" w:rsidRDefault="00C336BB" w:rsidP="00C336BB">
      <w:pPr>
        <w:pStyle w:val="Heading4"/>
        <w:rPr>
          <w:lang w:val="en-IN" w:eastAsia="zh-CN"/>
        </w:rPr>
      </w:pPr>
      <w:bookmarkStart w:id="466" w:name="_Toc154923147"/>
      <w:r>
        <w:rPr>
          <w:lang w:val="en-IN" w:eastAsia="zh-CN"/>
        </w:rPr>
        <w:t>7</w:t>
      </w:r>
      <w:r w:rsidRPr="00830891">
        <w:rPr>
          <w:lang w:val="en-IN"/>
        </w:rPr>
        <w:t>.</w:t>
      </w:r>
      <w:r>
        <w:rPr>
          <w:lang w:val="en-IN" w:eastAsia="zh-CN"/>
        </w:rPr>
        <w:t>4</w:t>
      </w:r>
      <w:r w:rsidRPr="00830891">
        <w:rPr>
          <w:lang w:val="en-IN"/>
        </w:rPr>
        <w:t>.3.3</w:t>
      </w:r>
      <w:r w:rsidRPr="00830891">
        <w:rPr>
          <w:lang w:val="en-IN"/>
        </w:rPr>
        <w:tab/>
      </w:r>
      <w:r w:rsidRPr="00830891">
        <w:rPr>
          <w:lang w:val="en-IN" w:eastAsia="zh-CN"/>
        </w:rPr>
        <w:t>One-to-one standalone short data service using signalling control plane</w:t>
      </w:r>
      <w:bookmarkEnd w:id="466"/>
    </w:p>
    <w:p w14:paraId="74B3042C" w14:textId="77777777" w:rsidR="00C336BB" w:rsidRPr="00830891" w:rsidRDefault="00C336BB" w:rsidP="00C336BB">
      <w:pPr>
        <w:pStyle w:val="Heading5"/>
        <w:rPr>
          <w:lang w:val="en-IN" w:eastAsia="zh-CN"/>
        </w:rPr>
      </w:pPr>
      <w:bookmarkStart w:id="467" w:name="_Toc154923148"/>
      <w:r>
        <w:rPr>
          <w:lang w:val="en-IN" w:eastAsia="zh-CN"/>
        </w:rPr>
        <w:t>7</w:t>
      </w:r>
      <w:r w:rsidRPr="00830891">
        <w:rPr>
          <w:lang w:val="en-IN"/>
        </w:rPr>
        <w:t>.</w:t>
      </w:r>
      <w:r>
        <w:rPr>
          <w:lang w:val="en-IN" w:eastAsia="zh-CN"/>
        </w:rPr>
        <w:t>4</w:t>
      </w:r>
      <w:r w:rsidRPr="00830891">
        <w:rPr>
          <w:lang w:val="en-IN"/>
        </w:rPr>
        <w:t>.3.3.</w:t>
      </w:r>
      <w:r w:rsidRPr="00830891">
        <w:rPr>
          <w:lang w:val="en-IN" w:eastAsia="zh-CN"/>
        </w:rPr>
        <w:t>1</w:t>
      </w:r>
      <w:r w:rsidRPr="00830891">
        <w:rPr>
          <w:lang w:val="en-IN"/>
        </w:rPr>
        <w:tab/>
      </w:r>
      <w:r w:rsidRPr="00830891">
        <w:rPr>
          <w:lang w:val="en-IN" w:eastAsia="zh-CN"/>
        </w:rPr>
        <w:t>General</w:t>
      </w:r>
      <w:bookmarkEnd w:id="467"/>
    </w:p>
    <w:p w14:paraId="12B400E0" w14:textId="77777777" w:rsidR="00C336BB" w:rsidRDefault="00C336BB" w:rsidP="00C336BB">
      <w:pPr>
        <w:rPr>
          <w:lang w:eastAsia="zh-CN"/>
        </w:rPr>
      </w:pPr>
      <w:r>
        <w:rPr>
          <w:rFonts w:hint="eastAsia"/>
          <w:lang w:eastAsia="zh-CN"/>
        </w:rPr>
        <w:t xml:space="preserve">This subclause describes the detailed procedures for the </w:t>
      </w:r>
      <w:r>
        <w:rPr>
          <w:lang w:eastAsia="zh-CN"/>
        </w:rPr>
        <w:t>scenario where SDS data is to be sent to MCData user in off-network</w:t>
      </w:r>
      <w:r>
        <w:rPr>
          <w:rFonts w:hint="eastAsia"/>
          <w:lang w:eastAsia="zh-CN"/>
        </w:rPr>
        <w:t>.</w:t>
      </w:r>
    </w:p>
    <w:p w14:paraId="1E9252A4" w14:textId="77777777" w:rsidR="00C336BB" w:rsidRPr="00830891" w:rsidRDefault="00C336BB" w:rsidP="00C336BB">
      <w:pPr>
        <w:pStyle w:val="Heading5"/>
        <w:rPr>
          <w:lang w:val="en-IN" w:eastAsia="zh-CN"/>
        </w:rPr>
      </w:pPr>
      <w:bookmarkStart w:id="468" w:name="_Toc154923149"/>
      <w:r>
        <w:rPr>
          <w:lang w:val="en-IN" w:eastAsia="zh-CN"/>
        </w:rPr>
        <w:t>7</w:t>
      </w:r>
      <w:r w:rsidRPr="00830891">
        <w:rPr>
          <w:lang w:val="en-IN"/>
        </w:rPr>
        <w:t>.</w:t>
      </w:r>
      <w:r>
        <w:rPr>
          <w:lang w:val="en-IN" w:eastAsia="zh-CN"/>
        </w:rPr>
        <w:t>4</w:t>
      </w:r>
      <w:r w:rsidRPr="00830891">
        <w:rPr>
          <w:lang w:val="en-IN"/>
        </w:rPr>
        <w:t>.3.3.</w:t>
      </w:r>
      <w:r w:rsidRPr="00830891">
        <w:rPr>
          <w:lang w:val="en-IN" w:eastAsia="zh-CN"/>
        </w:rPr>
        <w:t>2</w:t>
      </w:r>
      <w:r w:rsidRPr="00830891">
        <w:rPr>
          <w:lang w:val="en-IN"/>
        </w:rPr>
        <w:tab/>
      </w:r>
      <w:r w:rsidRPr="00830891">
        <w:rPr>
          <w:lang w:val="en-IN" w:eastAsia="zh-CN"/>
        </w:rPr>
        <w:t>Procedure</w:t>
      </w:r>
      <w:bookmarkEnd w:id="468"/>
    </w:p>
    <w:p w14:paraId="6E791912" w14:textId="77777777" w:rsidR="00C336BB" w:rsidRPr="005C412D" w:rsidRDefault="00C336BB" w:rsidP="00C336BB">
      <w:pPr>
        <w:rPr>
          <w:lang w:eastAsia="zh-CN"/>
        </w:rPr>
      </w:pPr>
      <w:r w:rsidRPr="00367C16">
        <w:rPr>
          <w:lang w:eastAsia="zh-CN"/>
        </w:rPr>
        <w:t>F</w:t>
      </w:r>
      <w:r w:rsidRPr="009150A8">
        <w:rPr>
          <w:lang w:eastAsia="zh-CN"/>
        </w:rPr>
        <w:t>igure</w:t>
      </w:r>
      <w:r>
        <w:rPr>
          <w:rFonts w:eastAsia="SimSun" w:hint="cs"/>
          <w:lang w:eastAsia="zh-CN"/>
        </w:rPr>
        <w:t> </w:t>
      </w:r>
      <w:r>
        <w:rPr>
          <w:lang w:eastAsia="zh-CN"/>
        </w:rPr>
        <w:t>7</w:t>
      </w:r>
      <w:r w:rsidRPr="009150A8">
        <w:rPr>
          <w:lang w:eastAsia="zh-CN"/>
        </w:rPr>
        <w:t>.</w:t>
      </w:r>
      <w:r>
        <w:rPr>
          <w:lang w:eastAsia="zh-CN"/>
        </w:rPr>
        <w:t>4</w:t>
      </w:r>
      <w:r w:rsidRPr="009150A8">
        <w:rPr>
          <w:lang w:eastAsia="zh-CN"/>
        </w:rPr>
        <w:t>.</w:t>
      </w:r>
      <w:r w:rsidRPr="00830891">
        <w:rPr>
          <w:lang w:eastAsia="zh-CN"/>
        </w:rPr>
        <w:t xml:space="preserve">3.3.2-1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for sending standalone SDS data to other MCData client, with or without disposition request. Standalone refers to se</w:t>
      </w:r>
      <w:r w:rsidRPr="00022C25">
        <w:rPr>
          <w:lang w:eastAsia="zh-CN"/>
        </w:rPr>
        <w:t>nding unidirectional data in one transaction. The SDS data size is assumed to be pre-configured.</w:t>
      </w:r>
      <w:r w:rsidRPr="005C412D">
        <w:rPr>
          <w:lang w:eastAsia="zh-CN"/>
        </w:rPr>
        <w:t xml:space="preserve"> </w:t>
      </w:r>
    </w:p>
    <w:p w14:paraId="36C3A9EC" w14:textId="77777777" w:rsidR="00C336BB" w:rsidRPr="001315E7" w:rsidRDefault="00C336BB" w:rsidP="00C336BB">
      <w:r w:rsidRPr="001315E7">
        <w:t>Pre-conditions:</w:t>
      </w:r>
    </w:p>
    <w:p w14:paraId="0B5A893F" w14:textId="77777777" w:rsidR="00C336BB" w:rsidRPr="00830891" w:rsidRDefault="00C336BB" w:rsidP="00C336BB">
      <w:pPr>
        <w:pStyle w:val="B1"/>
      </w:pPr>
      <w:r w:rsidRPr="005D474D">
        <w:t>1.</w:t>
      </w:r>
      <w:r w:rsidRPr="005D474D">
        <w:tab/>
        <w:t xml:space="preserve">MCData user 1 has initiated </w:t>
      </w:r>
      <w:r w:rsidRPr="005D474D">
        <w:rPr>
          <w:lang w:eastAsia="zh-CN"/>
        </w:rPr>
        <w:t>communication for sending standalone SDS data to other MCData user 2</w:t>
      </w:r>
      <w:r w:rsidRPr="00830891">
        <w:t>.</w:t>
      </w:r>
    </w:p>
    <w:p w14:paraId="2B4FE67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33484B80" w14:textId="77777777" w:rsidR="00C336BB" w:rsidRPr="00B86B86" w:rsidRDefault="00C336BB" w:rsidP="00C336BB">
      <w:pPr>
        <w:pStyle w:val="B1"/>
      </w:pPr>
      <w:r w:rsidRPr="00830891">
        <w:t>3.</w:t>
      </w:r>
      <w:r w:rsidRPr="00830891">
        <w:tab/>
      </w:r>
      <w:r w:rsidRPr="00367C16">
        <w:t>MCData</w:t>
      </w:r>
      <w:r w:rsidRPr="009150A8">
        <w:t xml:space="preserve"> client 1 has discovered </w:t>
      </w:r>
      <w:r w:rsidRPr="00830891">
        <w:t>MCData client 2 in proximity, associated with MCData user B, using ProSe Discovery procedures.</w:t>
      </w:r>
    </w:p>
    <w:p w14:paraId="77854E28" w14:textId="77777777" w:rsidR="00C336BB" w:rsidRPr="00D921B5" w:rsidRDefault="00C336BB" w:rsidP="00C336BB">
      <w:pPr>
        <w:pStyle w:val="TH"/>
      </w:pPr>
      <w:r w:rsidRPr="00D814BF">
        <w:object w:dxaOrig="5096" w:dyaOrig="3923" w14:anchorId="14E5ED76">
          <v:shape id="_x0000_i1051" type="#_x0000_t75" style="width:256.1pt;height:197.3pt" o:ole="">
            <v:imagedata r:id="rId63" o:title=""/>
          </v:shape>
          <o:OLEObject Type="Embed" ProgID="Visio.Drawing.11" ShapeID="_x0000_i1051" DrawAspect="Content" ObjectID="_1765536220" r:id="rId64"/>
        </w:object>
      </w:r>
    </w:p>
    <w:p w14:paraId="50143A82" w14:textId="77777777" w:rsidR="00C336BB" w:rsidRPr="009672BE" w:rsidRDefault="00C336BB" w:rsidP="00C336BB">
      <w:pPr>
        <w:pStyle w:val="TF"/>
      </w:pPr>
      <w:r w:rsidRPr="009672BE">
        <w:t>Figure </w:t>
      </w:r>
      <w:r>
        <w:t>7</w:t>
      </w:r>
      <w:r w:rsidRPr="009672BE">
        <w:t>.</w:t>
      </w:r>
      <w:r>
        <w:t>4</w:t>
      </w:r>
      <w:r w:rsidRPr="009672BE">
        <w:t xml:space="preserve">.3.3.2-1: </w:t>
      </w:r>
      <w:r w:rsidRPr="009672BE">
        <w:rPr>
          <w:lang w:eastAsia="zh-CN"/>
        </w:rPr>
        <w:t>One-to-one standalone short data service using signalling control plane</w:t>
      </w:r>
    </w:p>
    <w:p w14:paraId="33156F4F" w14:textId="77777777" w:rsidR="00C336BB" w:rsidRPr="005C412D" w:rsidRDefault="00C336BB" w:rsidP="00C336BB">
      <w:pPr>
        <w:pStyle w:val="B1"/>
      </w:pPr>
      <w:r w:rsidRPr="00022C25">
        <w:t>1.</w:t>
      </w:r>
      <w:r w:rsidRPr="00022C25">
        <w:tab/>
        <w:t xml:space="preserve">MCData client 1 checks whether the MCData user 1 </w:t>
      </w:r>
      <w:r w:rsidRPr="005C412D">
        <w:t>is authorized to send MCData standalone data request.</w:t>
      </w:r>
    </w:p>
    <w:p w14:paraId="585BFA9F" w14:textId="77777777" w:rsidR="00C336BB" w:rsidRPr="00C1091F" w:rsidRDefault="00C336BB" w:rsidP="00C336BB">
      <w:pPr>
        <w:pStyle w:val="B1"/>
      </w:pPr>
      <w:r w:rsidRPr="001315E7">
        <w:t>2.</w:t>
      </w:r>
      <w:r w:rsidRPr="001315E7">
        <w:tab/>
      </w:r>
      <w:r w:rsidRPr="005D474D">
        <w:t xml:space="preserve">If MCData user 1 is authorised </w:t>
      </w:r>
      <w:r w:rsidRPr="00A55569">
        <w:t xml:space="preserve">MCData client 1 sends a MCData standalone data request towards the MCData </w:t>
      </w:r>
      <w:r w:rsidRPr="0080174D">
        <w:t xml:space="preserve">client 2. The MCData standalone data request contains conversation identifier for message thread indication. </w:t>
      </w:r>
      <w:r>
        <w:t xml:space="preserve">The MCData standalone data request may include additional implementation specific information in the application metadata container. </w:t>
      </w:r>
      <w:r w:rsidRPr="0080174D">
        <w:t>The MCData standalone data request may contain disposition request if indicated by the user at MCData client 1.</w:t>
      </w:r>
      <w:r>
        <w:t xml:space="preserve"> </w:t>
      </w:r>
      <w:r w:rsidRPr="00BD21B3">
        <w:t>If MCData user at the MCData client 1 initiates an MCData emergency communication</w:t>
      </w:r>
      <w:r>
        <w:t>, then</w:t>
      </w:r>
      <w:r w:rsidRPr="00BD21B3">
        <w:t xml:space="preserve"> </w:t>
      </w:r>
      <w:r>
        <w:t xml:space="preserve">emergency indicator is included in the </w:t>
      </w:r>
      <w:r w:rsidRPr="008B3098">
        <w:rPr>
          <w:rFonts w:eastAsia="SimSun"/>
          <w:lang w:val="en-IN"/>
        </w:rPr>
        <w:t>MCData 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5BAA8631" w14:textId="77777777" w:rsidR="00C336BB" w:rsidRPr="00165894" w:rsidRDefault="00C336BB" w:rsidP="00C336BB">
      <w:pPr>
        <w:pStyle w:val="B1"/>
      </w:pPr>
      <w:r w:rsidRPr="001005F0">
        <w:t>3.</w:t>
      </w:r>
      <w:r w:rsidRPr="001005F0">
        <w:tab/>
        <w:t xml:space="preserve">On receiving a MCData standalone data request, </w:t>
      </w:r>
      <w:r w:rsidRPr="00165894">
        <w:t>the MCData client 2 checks whether any policy is to be asserted to limit certain types of message or content to certain members due, for example, to location or user privilege.</w:t>
      </w:r>
    </w:p>
    <w:p w14:paraId="37EAFD3D" w14:textId="77777777" w:rsidR="00C336BB" w:rsidRPr="00A62A28" w:rsidRDefault="00C336BB" w:rsidP="00C336BB">
      <w:pPr>
        <w:pStyle w:val="B1"/>
      </w:pPr>
      <w:r w:rsidRPr="00165894">
        <w:t>4.</w:t>
      </w:r>
      <w:r w:rsidRPr="00165894">
        <w:tab/>
        <w:t>If the policy assertion is positive and the payload is for MCData user consumption (e.g. is not application data, is not command instructions, etc.) then the MCData user of MCData client 2 may be notified</w:t>
      </w:r>
      <w:r>
        <w:t>. O</w:t>
      </w:r>
      <w:r w:rsidRPr="00165894">
        <w:t>therwise</w:t>
      </w:r>
      <w:r w:rsidRPr="002514B4">
        <w:t xml:space="preserve"> </w:t>
      </w:r>
      <w:r>
        <w:t>if the payload is not for MCData user consumption</w:t>
      </w:r>
      <w:r w:rsidRPr="00165894">
        <w:t xml:space="preserve">, </w:t>
      </w:r>
      <w:r>
        <w:t>then</w:t>
      </w:r>
      <w:r w:rsidRPr="006A1574">
        <w:t xml:space="preserve"> </w:t>
      </w:r>
      <w:r w:rsidRPr="00165894">
        <w:t>the MCData user of MCData client 2 shall no</w:t>
      </w:r>
      <w:r w:rsidRPr="00A62A28">
        <w:t>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4D01D52A" w14:textId="77777777" w:rsidR="00C336BB" w:rsidRPr="0038176C" w:rsidRDefault="00C336BB" w:rsidP="00C336BB">
      <w:pPr>
        <w:pStyle w:val="NO"/>
      </w:pPr>
      <w:r w:rsidRPr="00A62A28">
        <w:t>NOTE:</w:t>
      </w:r>
      <w:r w:rsidRPr="00A62A28">
        <w:tab/>
      </w:r>
      <w:r w:rsidRPr="00564027">
        <w:t>If the policy assertion was negative, the MCData client 2 sends an appropriate notification to MCData client 1.</w:t>
      </w:r>
      <w:r w:rsidRPr="0038176C">
        <w:t xml:space="preserve"> </w:t>
      </w:r>
    </w:p>
    <w:p w14:paraId="5A5B9B73" w14:textId="77777777" w:rsidR="00C336BB" w:rsidRDefault="00C336BB" w:rsidP="00C336BB">
      <w:pPr>
        <w:pStyle w:val="B1"/>
      </w:pPr>
      <w:r w:rsidRPr="00032484">
        <w:t>5</w:t>
      </w:r>
      <w:r w:rsidRPr="00D866AD">
        <w:t>.</w:t>
      </w:r>
      <w:r w:rsidRPr="00D866AD">
        <w:tab/>
        <w:t>If the MCData data disposition</w:t>
      </w:r>
      <w:r w:rsidRPr="006E7959">
        <w:t xml:space="preserve"> </w:t>
      </w:r>
      <w:r>
        <w:t>for delivery</w:t>
      </w:r>
      <w:r w:rsidRPr="00D866AD">
        <w:t xml:space="preserve"> was requested by the user at MCData client 1, then the receiving MCData client 2 initiates a MCData data disposition notification for delivery</w:t>
      </w:r>
      <w:r>
        <w:t xml:space="preserve"> report.</w:t>
      </w:r>
    </w:p>
    <w:p w14:paraId="076779E6" w14:textId="77777777" w:rsidR="00C336BB" w:rsidRPr="00830891" w:rsidRDefault="00C336BB" w:rsidP="00C336BB">
      <w:pPr>
        <w:pStyle w:val="B1"/>
      </w:pPr>
      <w:r>
        <w:t>6.</w:t>
      </w:r>
      <w:r>
        <w:tab/>
        <w:t>If the MCData data disposition for read was requested by the user at MCData client 1, then once the receiving user reads the data, the receiving MCData client 2 initiates a MCData data disposition notification for</w:t>
      </w:r>
      <w:r w:rsidRPr="00D866AD">
        <w:t xml:space="preserve"> read report.</w:t>
      </w:r>
    </w:p>
    <w:p w14:paraId="27BC2E58" w14:textId="77777777" w:rsidR="00C336BB" w:rsidRPr="00830891" w:rsidRDefault="00C336BB" w:rsidP="00C336BB">
      <w:pPr>
        <w:pStyle w:val="Heading4"/>
        <w:rPr>
          <w:lang w:val="en-IN" w:eastAsia="zh-CN"/>
        </w:rPr>
      </w:pPr>
      <w:bookmarkStart w:id="469" w:name="_Toc154923150"/>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ab/>
      </w:r>
      <w:r>
        <w:rPr>
          <w:lang w:val="en-IN"/>
        </w:rPr>
        <w:t xml:space="preserve">Group standalone </w:t>
      </w:r>
      <w:r w:rsidRPr="00830891">
        <w:rPr>
          <w:lang w:val="en-IN" w:eastAsia="zh-CN"/>
        </w:rPr>
        <w:t>short data service using signalling control plane</w:t>
      </w:r>
      <w:bookmarkEnd w:id="469"/>
    </w:p>
    <w:p w14:paraId="794AABE0" w14:textId="77777777" w:rsidR="00C336BB" w:rsidRPr="00830891" w:rsidRDefault="00C336BB" w:rsidP="00C336BB">
      <w:pPr>
        <w:pStyle w:val="Heading5"/>
        <w:rPr>
          <w:lang w:val="en-IN" w:eastAsia="zh-CN"/>
        </w:rPr>
      </w:pPr>
      <w:bookmarkStart w:id="470" w:name="_Toc154923151"/>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1</w:t>
      </w:r>
      <w:r w:rsidRPr="00830891">
        <w:rPr>
          <w:lang w:val="en-IN"/>
        </w:rPr>
        <w:tab/>
      </w:r>
      <w:r w:rsidRPr="00830891">
        <w:rPr>
          <w:lang w:val="en-IN" w:eastAsia="zh-CN"/>
        </w:rPr>
        <w:t>General</w:t>
      </w:r>
      <w:bookmarkEnd w:id="470"/>
    </w:p>
    <w:p w14:paraId="40B09C46"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 xml:space="preserve">group results in </w:t>
      </w:r>
      <w:r>
        <w:rPr>
          <w:lang w:eastAsia="zh-CN"/>
        </w:rPr>
        <w:t xml:space="preserve">off-network MCData </w:t>
      </w:r>
      <w:r w:rsidRPr="00997BB9">
        <w:rPr>
          <w:lang w:eastAsia="zh-CN"/>
        </w:rPr>
        <w:t>group members receiving the SDS data.</w:t>
      </w:r>
    </w:p>
    <w:p w14:paraId="5267F27C" w14:textId="77777777" w:rsidR="00C336BB" w:rsidRPr="00830891" w:rsidRDefault="00C336BB" w:rsidP="00C336BB">
      <w:pPr>
        <w:pStyle w:val="Heading5"/>
        <w:rPr>
          <w:lang w:val="en-IN" w:eastAsia="zh-CN"/>
        </w:rPr>
      </w:pPr>
      <w:bookmarkStart w:id="471" w:name="_Toc154923152"/>
      <w:r>
        <w:rPr>
          <w:lang w:val="en-IN" w:eastAsia="zh-CN"/>
        </w:rPr>
        <w:lastRenderedPageBreak/>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2</w:t>
      </w:r>
      <w:r w:rsidRPr="00830891">
        <w:rPr>
          <w:lang w:val="en-IN"/>
        </w:rPr>
        <w:tab/>
      </w:r>
      <w:r w:rsidRPr="00830891">
        <w:rPr>
          <w:lang w:val="en-IN" w:eastAsia="zh-CN"/>
        </w:rPr>
        <w:t>Procedure</w:t>
      </w:r>
      <w:bookmarkEnd w:id="471"/>
    </w:p>
    <w:p w14:paraId="78CE5CB4"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SDS data to a MCData group, with or without disposition request. The SDS data size limit </w:t>
      </w:r>
      <w:r w:rsidRPr="00022C25">
        <w:rPr>
          <w:lang w:eastAsia="zh-CN"/>
        </w:rPr>
        <w:t xml:space="preserve">is pre-configured. </w:t>
      </w:r>
    </w:p>
    <w:p w14:paraId="1FC7678B" w14:textId="77777777" w:rsidR="00C336BB" w:rsidRPr="005C412D" w:rsidRDefault="00C336BB" w:rsidP="00C336BB">
      <w:r w:rsidRPr="005C412D">
        <w:t>Pre-conditions:</w:t>
      </w:r>
    </w:p>
    <w:p w14:paraId="3FDC069A"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communication for sending SDS data to the MCData group</w:t>
      </w:r>
      <w:r w:rsidRPr="00830891">
        <w:t>.</w:t>
      </w:r>
    </w:p>
    <w:p w14:paraId="76F62A3E" w14:textId="77777777" w:rsidR="00C336BB" w:rsidRPr="00830891" w:rsidRDefault="00C336BB" w:rsidP="00C336BB">
      <w:pPr>
        <w:pStyle w:val="B1"/>
      </w:pPr>
      <w:r w:rsidRPr="00367C16">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5CBF86BB" w14:textId="77777777" w:rsidR="00C336BB" w:rsidRPr="009672BE" w:rsidRDefault="00C336BB" w:rsidP="00C336BB">
      <w:pPr>
        <w:pStyle w:val="B1"/>
      </w:pPr>
      <w:r w:rsidRPr="00B86B86">
        <w:t>3.</w:t>
      </w:r>
      <w:r w:rsidRPr="00B86B86">
        <w:tab/>
        <w:t>MC</w:t>
      </w:r>
      <w:r w:rsidRPr="00D814BF">
        <w:t>Data client 1 to MCData</w:t>
      </w:r>
      <w:r w:rsidRPr="00D921B5">
        <w:t xml:space="preserve"> client N are members of the same MC</w:t>
      </w:r>
      <w:r w:rsidRPr="009672BE">
        <w:t>Data group.</w:t>
      </w:r>
    </w:p>
    <w:p w14:paraId="3AA097AA" w14:textId="77777777" w:rsidR="00C336BB" w:rsidRPr="009672BE" w:rsidRDefault="00C336BB" w:rsidP="00C336BB">
      <w:pPr>
        <w:pStyle w:val="TH"/>
      </w:pPr>
      <w:r w:rsidRPr="009672BE">
        <w:object w:dxaOrig="6581" w:dyaOrig="3998" w14:anchorId="53D38695">
          <v:shape id="_x0000_i1052" type="#_x0000_t75" style="width:331.3pt;height:200.95pt" o:ole="">
            <v:imagedata r:id="rId65" o:title=""/>
          </v:shape>
          <o:OLEObject Type="Embed" ProgID="Visio.Drawing.11" ShapeID="_x0000_i1052" DrawAspect="Content" ObjectID="_1765536221" r:id="rId66"/>
        </w:object>
      </w:r>
    </w:p>
    <w:p w14:paraId="3DE72588" w14:textId="77777777" w:rsidR="00C336BB" w:rsidRPr="009672BE" w:rsidRDefault="00C336BB" w:rsidP="00C336BB">
      <w:pPr>
        <w:pStyle w:val="TF"/>
      </w:pPr>
      <w:r w:rsidRPr="009672BE">
        <w:t>Figure </w:t>
      </w:r>
      <w:r>
        <w:t>7</w:t>
      </w:r>
      <w:r w:rsidRPr="009672BE">
        <w:t>.</w:t>
      </w:r>
      <w:r>
        <w:t>4</w:t>
      </w:r>
      <w:r w:rsidRPr="009672BE">
        <w:t>.3.</w:t>
      </w:r>
      <w:r>
        <w:t>4</w:t>
      </w:r>
      <w:r w:rsidRPr="009672BE">
        <w:t xml:space="preserve">.2-1: </w:t>
      </w:r>
      <w:r>
        <w:t xml:space="preserve">Group </w:t>
      </w:r>
      <w:r w:rsidRPr="0005678D">
        <w:t xml:space="preserve">standalone </w:t>
      </w:r>
      <w:r w:rsidRPr="009672BE">
        <w:t>short data service using signalling control plane</w:t>
      </w:r>
    </w:p>
    <w:p w14:paraId="6797A4E6" w14:textId="77777777" w:rsidR="00C336BB" w:rsidRPr="00022C25" w:rsidRDefault="00C336BB" w:rsidP="00C336BB">
      <w:pPr>
        <w:pStyle w:val="B1"/>
      </w:pPr>
      <w:r w:rsidRPr="00022C25">
        <w:t>1.</w:t>
      </w:r>
      <w:r w:rsidRPr="00022C25">
        <w:tab/>
        <w:t xml:space="preserve">MCData client 1 checks whether the MCData user 1 is authorized to send MCData </w:t>
      </w:r>
      <w:r>
        <w:t xml:space="preserve">group standalone </w:t>
      </w:r>
      <w:r w:rsidRPr="00022C25">
        <w:t>data request.</w:t>
      </w:r>
    </w:p>
    <w:p w14:paraId="3F9E0B3C" w14:textId="77777777" w:rsidR="00C336BB" w:rsidRPr="009672BE" w:rsidRDefault="00C336BB" w:rsidP="00C336BB">
      <w:pPr>
        <w:pStyle w:val="B1"/>
      </w:pPr>
      <w:r w:rsidRPr="005C412D">
        <w:t>2.</w:t>
      </w:r>
      <w:r w:rsidRPr="005C412D">
        <w:tab/>
        <w:t xml:space="preserve">If MCData user 1 is authorised MCData client 1 sends a MCData </w:t>
      </w:r>
      <w:r>
        <w:t xml:space="preserve">group standalone </w:t>
      </w:r>
      <w:r w:rsidRPr="005C412D">
        <w:t xml:space="preserve">data request towards the MCData group. The MCData </w:t>
      </w:r>
      <w:r>
        <w:t xml:space="preserve">group standalone </w:t>
      </w:r>
      <w:r w:rsidRPr="005C412D">
        <w:t xml:space="preserve">data request contains conversation identifier for message thread indication. </w:t>
      </w:r>
      <w:r>
        <w:t xml:space="preserve">The MCData group standalone data request may include additional implementation specific information in the application metadata container. </w:t>
      </w:r>
      <w:r w:rsidRPr="005C412D">
        <w:t xml:space="preserve">The MCData </w:t>
      </w:r>
      <w:r>
        <w:t xml:space="preserve">group standalone </w:t>
      </w:r>
      <w:r w:rsidRPr="005C412D">
        <w:t xml:space="preserve">data request may contain disposition request if indicated by the user at MCData client 1. If MCData </w:t>
      </w:r>
      <w:r>
        <w:t xml:space="preserve">group standalone </w:t>
      </w:r>
      <w:r w:rsidRPr="005C412D">
        <w:t xml:space="preserve">data request contains disposition request, MCData </w:t>
      </w:r>
      <w:r>
        <w:t xml:space="preserve">group standalone </w:t>
      </w:r>
      <w:r w:rsidRPr="005C412D">
        <w:t>data request</w:t>
      </w:r>
      <w:r w:rsidRPr="009672BE">
        <w:t xml:space="preserve"> shall also contain the IP address of the MCData client 1.</w:t>
      </w:r>
      <w:r>
        <w:t xml:space="preserve"> </w:t>
      </w:r>
      <w:r w:rsidRPr="00BD21B3">
        <w:t>If MCData user at the MCData client 1 initiates an MCData emergency communication</w:t>
      </w:r>
      <w:r>
        <w:t>, then</w:t>
      </w:r>
      <w:r w:rsidRPr="00BD21B3">
        <w:t xml:space="preserve"> </w:t>
      </w:r>
      <w:r>
        <w:t xml:space="preserve">the emergency indicator or the imminent peril indicator is included in the </w:t>
      </w:r>
      <w:r w:rsidRPr="008B3098">
        <w:rPr>
          <w:rFonts w:eastAsia="SimSun"/>
          <w:lang w:val="en-IN"/>
        </w:rPr>
        <w:t>MCData 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2D21C40E" w14:textId="77777777" w:rsidR="00C336BB" w:rsidRPr="005C412D" w:rsidRDefault="00C336BB" w:rsidP="00C336BB">
      <w:pPr>
        <w:pStyle w:val="B1"/>
      </w:pPr>
      <w:r w:rsidRPr="00022C25">
        <w:t>3.</w:t>
      </w:r>
      <w:r w:rsidRPr="00022C25">
        <w:tab/>
        <w:t xml:space="preserve">On receiving a MCData </w:t>
      </w:r>
      <w:r>
        <w:t xml:space="preserve">group standalone </w:t>
      </w:r>
      <w:r w:rsidRPr="00022C25">
        <w:t>data request, the MCData clien</w:t>
      </w:r>
      <w:r w:rsidRPr="005C412D">
        <w:t>ts check whether any policy is to be asserted to limit certain types of message or content to certain members due, for example, to location or user privilege.</w:t>
      </w:r>
    </w:p>
    <w:p w14:paraId="036B1CF7" w14:textId="77777777" w:rsidR="00C336BB" w:rsidRPr="001315E7" w:rsidRDefault="00C336BB" w:rsidP="00C336BB">
      <w:pPr>
        <w:pStyle w:val="B1"/>
      </w:pPr>
      <w:r w:rsidRPr="001315E7">
        <w:t>4.</w:t>
      </w:r>
      <w:r w:rsidRPr="001315E7">
        <w:tab/>
        <w:t>If the policy assertion is positive and the payload is for MCData user consumption (e.g. is not application data, is not command instructions, etc.) then the MCData user may be notified</w:t>
      </w:r>
      <w:r>
        <w:t>.</w:t>
      </w:r>
      <w:r w:rsidRPr="001315E7" w:rsidDel="006E7959">
        <w:t xml:space="preserve"> </w:t>
      </w:r>
      <w:r>
        <w:t>O</w:t>
      </w:r>
      <w:r w:rsidRPr="001315E7">
        <w:t>therwise</w:t>
      </w:r>
      <w:r w:rsidRPr="002514B4">
        <w:t xml:space="preserve"> </w:t>
      </w:r>
      <w:r>
        <w:t>if the payload is not for MCData user consumption</w:t>
      </w:r>
      <w:r w:rsidRPr="001315E7">
        <w:t>,</w:t>
      </w:r>
      <w:r>
        <w:t xml:space="preserve"> then</w:t>
      </w:r>
      <w:r w:rsidRPr="001315E7">
        <w:t xml:space="preserve"> the MCData user shall not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clients 2 to N</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clients 2</w:t>
      </w:r>
      <w:r w:rsidRPr="0002246D">
        <w:t xml:space="preserve"> </w:t>
      </w:r>
      <w:r>
        <w:t xml:space="preserve">to N </w:t>
      </w:r>
      <w:r w:rsidRPr="0002246D">
        <w:t xml:space="preserve">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F42D4F8" w14:textId="77777777" w:rsidR="00C336BB" w:rsidRPr="005D474D" w:rsidRDefault="00C336BB" w:rsidP="00C336BB">
      <w:pPr>
        <w:pStyle w:val="NO"/>
      </w:pPr>
      <w:r w:rsidRPr="005D474D">
        <w:lastRenderedPageBreak/>
        <w:t>NOTE:</w:t>
      </w:r>
      <w:r w:rsidRPr="005D474D">
        <w:tab/>
        <w:t>If the policy assertion was negative, the MCData client</w:t>
      </w:r>
      <w:r>
        <w:t>s</w:t>
      </w:r>
      <w:r w:rsidRPr="005D474D">
        <w:t xml:space="preserve"> sends an appropriate notification to MCData client 1. </w:t>
      </w:r>
    </w:p>
    <w:p w14:paraId="01F11280" w14:textId="77777777" w:rsidR="00C336BB" w:rsidRDefault="00C336BB" w:rsidP="00C336BB">
      <w:pPr>
        <w:pStyle w:val="B1"/>
      </w:pPr>
      <w:r w:rsidRPr="005D474D">
        <w:t>5.</w:t>
      </w:r>
      <w:r w:rsidRPr="005D474D">
        <w:tab/>
        <w:t xml:space="preserve">If the MCData data disposition </w:t>
      </w:r>
      <w:r>
        <w:t xml:space="preserve">for delivery </w:t>
      </w:r>
      <w:r w:rsidRPr="005D474D">
        <w:t>was requested by the user at MCData client 1, then the receiving MCData client</w:t>
      </w:r>
      <w:r w:rsidRPr="00A55569">
        <w:t>s initiate a M</w:t>
      </w:r>
      <w:r w:rsidRPr="0080174D">
        <w:t>CData data disposition notification for delivery</w:t>
      </w:r>
      <w:r>
        <w:t xml:space="preserve"> report.</w:t>
      </w:r>
    </w:p>
    <w:p w14:paraId="185F7B44" w14:textId="77777777" w:rsidR="00C336BB" w:rsidRDefault="00C336BB" w:rsidP="00C336BB">
      <w:pPr>
        <w:pStyle w:val="B1"/>
      </w:pPr>
      <w:r>
        <w:t>6.</w:t>
      </w:r>
      <w:r>
        <w:tab/>
        <w:t>If the MCData data disposition for read was requested by the user at MCData client 1, then once the receiving user reads the data, the receiving MCData clients 2 to N initiate a MCData data disposition notification for</w:t>
      </w:r>
      <w:r w:rsidRPr="0080174D">
        <w:t xml:space="preserve"> read report.</w:t>
      </w:r>
    </w:p>
    <w:p w14:paraId="22088D1D" w14:textId="77777777" w:rsidR="00C336BB" w:rsidRPr="00830891" w:rsidRDefault="00C336BB" w:rsidP="00C336BB">
      <w:pPr>
        <w:pStyle w:val="Heading4"/>
        <w:rPr>
          <w:lang w:val="en-IN" w:eastAsia="zh-CN"/>
        </w:rPr>
      </w:pPr>
      <w:bookmarkStart w:id="472" w:name="_Toc154923153"/>
      <w:r>
        <w:rPr>
          <w:lang w:val="en-IN" w:eastAsia="zh-CN"/>
        </w:rPr>
        <w:t>7</w:t>
      </w:r>
      <w:r w:rsidRPr="00830891">
        <w:rPr>
          <w:lang w:val="en-IN"/>
        </w:rPr>
        <w:t>.</w:t>
      </w:r>
      <w:r>
        <w:rPr>
          <w:lang w:val="en-IN" w:eastAsia="zh-CN"/>
        </w:rPr>
        <w:t>4</w:t>
      </w:r>
      <w:r w:rsidRPr="00830891">
        <w:rPr>
          <w:lang w:val="en-IN"/>
        </w:rPr>
        <w:t>.3.</w:t>
      </w:r>
      <w:r>
        <w:rPr>
          <w:lang w:val="en-IN"/>
        </w:rPr>
        <w:t>5</w:t>
      </w:r>
      <w:r w:rsidRPr="00830891">
        <w:rPr>
          <w:lang w:val="en-IN"/>
        </w:rPr>
        <w:tab/>
      </w:r>
      <w:r>
        <w:rPr>
          <w:lang w:val="en-IN"/>
        </w:rPr>
        <w:t>Void</w:t>
      </w:r>
      <w:bookmarkEnd w:id="472"/>
    </w:p>
    <w:p w14:paraId="3D1A5EDD" w14:textId="77777777" w:rsidR="00C336BB" w:rsidRPr="00830891" w:rsidRDefault="00C336BB" w:rsidP="00C336BB">
      <w:pPr>
        <w:pStyle w:val="Heading4"/>
        <w:rPr>
          <w:lang w:val="en-IN" w:eastAsia="zh-CN"/>
        </w:rPr>
      </w:pPr>
      <w:bookmarkStart w:id="473" w:name="_Toc154923154"/>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ab/>
      </w:r>
      <w:r>
        <w:rPr>
          <w:lang w:val="en-IN"/>
        </w:rPr>
        <w:t xml:space="preserve">Group standalone </w:t>
      </w:r>
      <w:r w:rsidRPr="00830891">
        <w:rPr>
          <w:lang w:val="en-IN" w:eastAsia="zh-CN"/>
        </w:rPr>
        <w:t xml:space="preserve">short data service </w:t>
      </w:r>
      <w:r>
        <w:rPr>
          <w:lang w:val="en-IN" w:eastAsia="zh-CN"/>
        </w:rPr>
        <w:t>with MCData message store</w:t>
      </w:r>
      <w:bookmarkEnd w:id="473"/>
    </w:p>
    <w:p w14:paraId="37B60925" w14:textId="77777777" w:rsidR="00C336BB" w:rsidRPr="00830891" w:rsidRDefault="00C336BB" w:rsidP="00C336BB">
      <w:pPr>
        <w:pStyle w:val="Heading5"/>
        <w:rPr>
          <w:lang w:val="en-IN" w:eastAsia="zh-CN"/>
        </w:rPr>
      </w:pPr>
      <w:bookmarkStart w:id="474" w:name="_Toc154923155"/>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1</w:t>
      </w:r>
      <w:r w:rsidRPr="00830891">
        <w:rPr>
          <w:lang w:val="en-IN"/>
        </w:rPr>
        <w:tab/>
      </w:r>
      <w:r w:rsidRPr="00830891">
        <w:rPr>
          <w:lang w:val="en-IN" w:eastAsia="zh-CN"/>
        </w:rPr>
        <w:t>General</w:t>
      </w:r>
      <w:bookmarkEnd w:id="474"/>
    </w:p>
    <w:p w14:paraId="5D89A782" w14:textId="77777777" w:rsidR="00C336BB" w:rsidRDefault="00C336BB" w:rsidP="00C336BB">
      <w:pPr>
        <w:rPr>
          <w:lang w:eastAsia="zh-CN"/>
        </w:rPr>
      </w:pPr>
      <w:r>
        <w:rPr>
          <w:lang w:eastAsia="zh-CN"/>
        </w:rPr>
        <w:t>A MCData user's off-network communication needs to be part of his communication history when the MCData user has an account in the MCData message store.</w:t>
      </w:r>
    </w:p>
    <w:p w14:paraId="04EC029E" w14:textId="77777777" w:rsidR="00C336BB" w:rsidRPr="00830891" w:rsidRDefault="00C336BB" w:rsidP="00C336BB">
      <w:pPr>
        <w:pStyle w:val="Heading5"/>
        <w:rPr>
          <w:lang w:val="en-IN" w:eastAsia="zh-CN"/>
        </w:rPr>
      </w:pPr>
      <w:bookmarkStart w:id="475" w:name="_Toc154923156"/>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2</w:t>
      </w:r>
      <w:r w:rsidRPr="00830891">
        <w:rPr>
          <w:lang w:val="en-IN"/>
        </w:rPr>
        <w:tab/>
      </w:r>
      <w:r w:rsidRPr="00830891">
        <w:rPr>
          <w:lang w:val="en-IN" w:eastAsia="zh-CN"/>
        </w:rPr>
        <w:t>Procedure</w:t>
      </w:r>
      <w:bookmarkEnd w:id="475"/>
    </w:p>
    <w:p w14:paraId="6D2D1973"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6</w:t>
      </w:r>
      <w:r w:rsidRPr="00830891">
        <w:rPr>
          <w:lang w:eastAsia="zh-CN"/>
        </w:rPr>
        <w:t xml:space="preserve">.2-1 describes procedures </w:t>
      </w:r>
      <w:r>
        <w:rPr>
          <w:lang w:eastAsia="zh-CN"/>
        </w:rPr>
        <w:t>of a MCData user, MCData user 2, that has an account in MCData message store and how his off-network SDS group communication is stored in his account in the MCData message store</w:t>
      </w:r>
      <w:r w:rsidRPr="00022C25">
        <w:rPr>
          <w:lang w:eastAsia="zh-CN"/>
        </w:rPr>
        <w:t xml:space="preserve">. </w:t>
      </w:r>
      <w:r>
        <w:rPr>
          <w:lang w:eastAsia="zh-CN"/>
        </w:rPr>
        <w:t>All other MCData clients in the figure follow the procedures described in subclause 7.4.3.4.</w:t>
      </w:r>
    </w:p>
    <w:p w14:paraId="76363780" w14:textId="77777777" w:rsidR="00C336BB" w:rsidRPr="005C412D" w:rsidRDefault="00C336BB" w:rsidP="00C336BB">
      <w:r w:rsidRPr="005C412D">
        <w:t>Pre-conditions:</w:t>
      </w:r>
    </w:p>
    <w:p w14:paraId="18FC2AE7" w14:textId="77777777" w:rsidR="00C336BB" w:rsidRPr="00830891" w:rsidRDefault="00C336BB" w:rsidP="00C336BB">
      <w:pPr>
        <w:pStyle w:val="B1"/>
      </w:pPr>
      <w:r w:rsidRPr="005C412D">
        <w:t>1.</w:t>
      </w:r>
      <w:r w:rsidRPr="005C412D">
        <w:tab/>
        <w:t>MCData user 1</w:t>
      </w:r>
      <w:r>
        <w:t xml:space="preserve"> to N are in an off-network group </w:t>
      </w:r>
      <w:r w:rsidRPr="005C412D">
        <w:rPr>
          <w:lang w:eastAsia="zh-CN"/>
        </w:rPr>
        <w:t>communication</w:t>
      </w:r>
      <w:r w:rsidRPr="00830891">
        <w:t>.</w:t>
      </w:r>
    </w:p>
    <w:p w14:paraId="1D06AE12" w14:textId="77777777" w:rsidR="00C336BB" w:rsidRPr="00830891" w:rsidRDefault="00C336BB" w:rsidP="00C336BB">
      <w:pPr>
        <w:pStyle w:val="B1"/>
      </w:pPr>
      <w:r w:rsidRPr="00367C16">
        <w:t>2.</w:t>
      </w:r>
      <w:r w:rsidRPr="00367C16">
        <w:tab/>
        <w:t xml:space="preserve">Information for ProSe direct communications corresponding to the MCData group and its mapping to ProSe Layer-2 Group ID are pre-configured </w:t>
      </w:r>
      <w:r>
        <w:t>to</w:t>
      </w:r>
      <w:r w:rsidRPr="00367C16">
        <w:t xml:space="preserve"> MC</w:t>
      </w:r>
      <w:r w:rsidRPr="009150A8">
        <w:t xml:space="preserve">Data </w:t>
      </w:r>
      <w:r w:rsidRPr="00830891">
        <w:t>client 1</w:t>
      </w:r>
      <w:r>
        <w:t xml:space="preserve"> to N</w:t>
      </w:r>
      <w:r w:rsidRPr="00830891">
        <w:t>.</w:t>
      </w:r>
    </w:p>
    <w:p w14:paraId="2450AD53" w14:textId="77777777" w:rsidR="00C336BB" w:rsidRDefault="00C336BB" w:rsidP="00C336BB">
      <w:pPr>
        <w:pStyle w:val="B1"/>
      </w:pPr>
      <w:r w:rsidRPr="00B86B86">
        <w:t>3.</w:t>
      </w:r>
      <w:r w:rsidRPr="00B86B86">
        <w:tab/>
        <w:t>MC</w:t>
      </w:r>
      <w:r w:rsidRPr="00D814BF">
        <w:t xml:space="preserve">Data client 1 to </w:t>
      </w:r>
      <w:r w:rsidRPr="00D921B5">
        <w:t>N are members of the same MC</w:t>
      </w:r>
      <w:r w:rsidRPr="009672BE">
        <w:t>Data group.</w:t>
      </w:r>
    </w:p>
    <w:p w14:paraId="46161940" w14:textId="77777777" w:rsidR="00C336BB" w:rsidRPr="009672BE" w:rsidRDefault="00C336BB" w:rsidP="00C336BB">
      <w:pPr>
        <w:pStyle w:val="B1"/>
      </w:pPr>
      <w:r>
        <w:t>4.</w:t>
      </w:r>
      <w:r>
        <w:tab/>
        <w:t>MCData user 2 has an account in the MCData message store.</w:t>
      </w:r>
    </w:p>
    <w:p w14:paraId="58D38CC2" w14:textId="77777777" w:rsidR="00C336BB" w:rsidRPr="009672BE" w:rsidRDefault="00C336BB" w:rsidP="00C336BB">
      <w:pPr>
        <w:pStyle w:val="TH"/>
      </w:pPr>
      <w:r>
        <w:object w:dxaOrig="8160" w:dyaOrig="5340" w14:anchorId="74DEDD3D">
          <v:shape id="_x0000_i1053" type="#_x0000_t75" style="width:407.85pt;height:266.6pt" o:ole="">
            <v:imagedata r:id="rId67" o:title=""/>
          </v:shape>
          <o:OLEObject Type="Embed" ProgID="Visio.Drawing.11" ShapeID="_x0000_i1053" DrawAspect="Content" ObjectID="_1765536222" r:id="rId68"/>
        </w:object>
      </w:r>
    </w:p>
    <w:p w14:paraId="46CBC684" w14:textId="77777777" w:rsidR="00C336BB" w:rsidRPr="009672BE" w:rsidRDefault="00C336BB" w:rsidP="00C336BB">
      <w:pPr>
        <w:pStyle w:val="TF"/>
      </w:pPr>
      <w:r w:rsidRPr="009672BE">
        <w:t>Figure </w:t>
      </w:r>
      <w:r>
        <w:t>7</w:t>
      </w:r>
      <w:r w:rsidRPr="009672BE">
        <w:t>.</w:t>
      </w:r>
      <w:r>
        <w:t>4</w:t>
      </w:r>
      <w:r w:rsidRPr="009672BE">
        <w:t>.3.</w:t>
      </w:r>
      <w:r>
        <w:t>6</w:t>
      </w:r>
      <w:r w:rsidRPr="009672BE">
        <w:t xml:space="preserve">.2-1: </w:t>
      </w:r>
      <w:r>
        <w:t xml:space="preserve">Group </w:t>
      </w:r>
      <w:r w:rsidRPr="0005678D">
        <w:t xml:space="preserve">standalone </w:t>
      </w:r>
      <w:r w:rsidRPr="009672BE">
        <w:t xml:space="preserve">short data service </w:t>
      </w:r>
      <w:r>
        <w:t>with MCData message store</w:t>
      </w:r>
    </w:p>
    <w:p w14:paraId="128BA034" w14:textId="77777777" w:rsidR="00C336BB" w:rsidRPr="00022C25" w:rsidRDefault="00C336BB" w:rsidP="00C336BB">
      <w:pPr>
        <w:pStyle w:val="B1"/>
      </w:pPr>
      <w:r w:rsidRPr="00022C25">
        <w:lastRenderedPageBreak/>
        <w:t>1.</w:t>
      </w:r>
      <w:r w:rsidRPr="00022C25">
        <w:tab/>
        <w:t xml:space="preserve">MCData client 1 </w:t>
      </w:r>
      <w:r>
        <w:t>to MCData client N are in an off-network group communication according to the procedures in subclause 7.4.3.4, SDS are exchanged among all MCData clients</w:t>
      </w:r>
      <w:r w:rsidRPr="00022C25">
        <w:t>.</w:t>
      </w:r>
    </w:p>
    <w:p w14:paraId="118DB419" w14:textId="77777777" w:rsidR="00C336BB" w:rsidRDefault="00C336BB" w:rsidP="00C336BB">
      <w:pPr>
        <w:pStyle w:val="B1"/>
      </w:pPr>
      <w:r>
        <w:t>2</w:t>
      </w:r>
      <w:r w:rsidRPr="00022C25">
        <w:t>.</w:t>
      </w:r>
      <w:r w:rsidRPr="00022C25">
        <w:tab/>
      </w:r>
      <w:r>
        <w:t>If the SDS is for MCData user consumption, the SDS is stored in the local message store on the MCData UE of MCData user 2</w:t>
      </w:r>
      <w:r w:rsidRPr="005C412D">
        <w:t>.</w:t>
      </w:r>
    </w:p>
    <w:p w14:paraId="0442E852" w14:textId="77777777" w:rsidR="00C336BB" w:rsidRPr="005C412D" w:rsidRDefault="00C336BB" w:rsidP="00C336BB">
      <w:pPr>
        <w:pStyle w:val="NO"/>
      </w:pPr>
      <w:r>
        <w:t>NOTE:</w:t>
      </w:r>
      <w:r>
        <w:tab/>
        <w:t>A pre-configured folder for off-network communication objects can be provisioned both on the UE and the user account on the MCData message store to be used for synchronization.</w:t>
      </w:r>
    </w:p>
    <w:p w14:paraId="15D73EF9" w14:textId="77777777" w:rsidR="00C336BB" w:rsidRPr="005D474D" w:rsidRDefault="00C336BB" w:rsidP="00C336BB">
      <w:pPr>
        <w:pStyle w:val="B1"/>
      </w:pPr>
      <w:r>
        <w:t>3</w:t>
      </w:r>
      <w:r w:rsidRPr="001315E7">
        <w:t>.</w:t>
      </w:r>
      <w:r w:rsidRPr="001315E7">
        <w:tab/>
      </w:r>
      <w:r>
        <w:t>The off-network group communication comes to an end</w:t>
      </w:r>
      <w:r w:rsidRPr="005D474D">
        <w:t xml:space="preserve">. </w:t>
      </w:r>
    </w:p>
    <w:p w14:paraId="7D979E3C" w14:textId="77777777" w:rsidR="00C336BB" w:rsidRDefault="00C336BB" w:rsidP="00C336BB">
      <w:pPr>
        <w:pStyle w:val="B1"/>
      </w:pPr>
      <w:r>
        <w:t>4</w:t>
      </w:r>
      <w:r w:rsidRPr="005D474D">
        <w:t>.</w:t>
      </w:r>
      <w:r w:rsidRPr="005D474D">
        <w:tab/>
      </w:r>
      <w:r>
        <w:t>The MCData user 2 connects back to the network.</w:t>
      </w:r>
    </w:p>
    <w:p w14:paraId="3C9E6473" w14:textId="77777777" w:rsidR="00C336BB" w:rsidRPr="00830891" w:rsidRDefault="00C336BB" w:rsidP="00C336BB">
      <w:pPr>
        <w:pStyle w:val="B1"/>
      </w:pPr>
      <w:r>
        <w:t>5.</w:t>
      </w:r>
      <w:r>
        <w:tab/>
        <w:t>The MCData user 2 decides to keep the off-network communication in his account on the MCData message store. The message store client 2 uploads the off-network communication objects from the local message store to the MCData message store</w:t>
      </w:r>
      <w:r w:rsidRPr="0080174D">
        <w:t>.</w:t>
      </w:r>
    </w:p>
    <w:p w14:paraId="238064F9" w14:textId="77777777" w:rsidR="00C336BB" w:rsidRDefault="00C336BB" w:rsidP="00C336BB">
      <w:pPr>
        <w:pStyle w:val="Heading2"/>
        <w:rPr>
          <w:lang w:eastAsia="zh-CN"/>
        </w:rPr>
      </w:pPr>
      <w:bookmarkStart w:id="476" w:name="_Toc154923157"/>
      <w:r>
        <w:rPr>
          <w:lang w:eastAsia="zh-CN"/>
        </w:rPr>
        <w:t>7.5</w:t>
      </w:r>
      <w:r>
        <w:tab/>
      </w:r>
      <w:r>
        <w:rPr>
          <w:lang w:eastAsia="zh-CN"/>
        </w:rPr>
        <w:t>File distribution</w:t>
      </w:r>
      <w:bookmarkEnd w:id="476"/>
    </w:p>
    <w:p w14:paraId="0FAE6C17" w14:textId="77777777" w:rsidR="00C336BB" w:rsidRDefault="00C336BB" w:rsidP="00C336BB">
      <w:pPr>
        <w:pStyle w:val="Heading3"/>
      </w:pPr>
      <w:bookmarkStart w:id="477" w:name="_Toc154923158"/>
      <w:r>
        <w:rPr>
          <w:lang w:eastAsia="zh-CN"/>
        </w:rPr>
        <w:t>7.5</w:t>
      </w:r>
      <w:r>
        <w:t>.1</w:t>
      </w:r>
      <w:r>
        <w:tab/>
        <w:t>General</w:t>
      </w:r>
      <w:bookmarkEnd w:id="477"/>
    </w:p>
    <w:p w14:paraId="31757AB5" w14:textId="77777777" w:rsidR="00C336BB" w:rsidRDefault="00C336BB" w:rsidP="00C336BB">
      <w:pPr>
        <w:rPr>
          <w:lang w:eastAsia="zh-CN"/>
        </w:rPr>
      </w:pPr>
      <w:r>
        <w:rPr>
          <w:lang w:eastAsia="zh-CN"/>
        </w:rPr>
        <w:t>File distribution (mandatory and non-mandatory download) is enabled for both one-to-one and group</w:t>
      </w:r>
      <w:r w:rsidRPr="00997BB9">
        <w:rPr>
          <w:lang w:eastAsia="zh-CN"/>
        </w:rPr>
        <w:t>.</w:t>
      </w:r>
    </w:p>
    <w:p w14:paraId="02F14F1E" w14:textId="77777777" w:rsidR="00C336BB" w:rsidRDefault="00C336BB" w:rsidP="00C336BB">
      <w:pPr>
        <w:pStyle w:val="Heading3"/>
        <w:rPr>
          <w:lang w:eastAsia="zh-CN"/>
        </w:rPr>
      </w:pPr>
      <w:bookmarkStart w:id="478" w:name="_Toc154923159"/>
      <w:r>
        <w:rPr>
          <w:lang w:eastAsia="zh-CN"/>
        </w:rPr>
        <w:t>7.5.2</w:t>
      </w:r>
      <w:r>
        <w:rPr>
          <w:lang w:eastAsia="zh-CN"/>
        </w:rPr>
        <w:tab/>
        <w:t>File distribution</w:t>
      </w:r>
      <w:r w:rsidDel="00B57E41">
        <w:rPr>
          <w:lang w:eastAsia="zh-CN"/>
        </w:rPr>
        <w:t xml:space="preserve"> </w:t>
      </w:r>
      <w:r>
        <w:rPr>
          <w:lang w:eastAsia="zh-CN"/>
        </w:rPr>
        <w:t>for on-network</w:t>
      </w:r>
      <w:bookmarkEnd w:id="478"/>
    </w:p>
    <w:p w14:paraId="7E74F1CF" w14:textId="77777777" w:rsidR="00C336BB" w:rsidRDefault="00C336BB" w:rsidP="00C336BB">
      <w:pPr>
        <w:pStyle w:val="Heading4"/>
        <w:rPr>
          <w:lang w:eastAsia="zh-CN"/>
        </w:rPr>
      </w:pPr>
      <w:bookmarkStart w:id="479" w:name="_Toc154923160"/>
      <w:r>
        <w:rPr>
          <w:lang w:eastAsia="zh-CN"/>
        </w:rPr>
        <w:t>7.5</w:t>
      </w:r>
      <w:r>
        <w:t>.2.1</w:t>
      </w:r>
      <w:r>
        <w:tab/>
        <w:t>Information flows for f</w:t>
      </w:r>
      <w:r>
        <w:rPr>
          <w:lang w:eastAsia="zh-CN"/>
        </w:rPr>
        <w:t>ile distribution</w:t>
      </w:r>
      <w:bookmarkEnd w:id="479"/>
    </w:p>
    <w:p w14:paraId="676D9014" w14:textId="77777777" w:rsidR="00C336BB" w:rsidRDefault="00C336BB" w:rsidP="00C336BB">
      <w:pPr>
        <w:pStyle w:val="Heading5"/>
        <w:rPr>
          <w:rFonts w:eastAsia="SimSun"/>
          <w:b/>
          <w:bCs/>
          <w:i/>
          <w:iCs/>
        </w:rPr>
      </w:pPr>
      <w:bookmarkStart w:id="480" w:name="_Toc154923161"/>
      <w:r w:rsidRPr="003354E6">
        <w:rPr>
          <w:rFonts w:eastAsia="SimSun"/>
        </w:rPr>
        <w:t>7.</w:t>
      </w:r>
      <w:r>
        <w:rPr>
          <w:rFonts w:eastAsia="SimSun"/>
        </w:rPr>
        <w:t>5</w:t>
      </w:r>
      <w:r w:rsidRPr="003354E6">
        <w:rPr>
          <w:rFonts w:eastAsia="SimSun"/>
        </w:rPr>
        <w:t>.2.1.1</w:t>
      </w:r>
      <w:r w:rsidRPr="003354E6">
        <w:rPr>
          <w:rFonts w:eastAsia="SimSun"/>
        </w:rPr>
        <w:tab/>
      </w:r>
      <w:r>
        <w:rPr>
          <w:rFonts w:eastAsia="SimSun"/>
        </w:rPr>
        <w:t>MCData upload data request</w:t>
      </w:r>
      <w:bookmarkEnd w:id="480"/>
    </w:p>
    <w:p w14:paraId="713D462D" w14:textId="77777777" w:rsidR="00C336BB" w:rsidRDefault="00C336BB" w:rsidP="00C336BB">
      <w:r w:rsidRPr="009E0655">
        <w:t>Table </w:t>
      </w:r>
      <w:r>
        <w:t>7.5.2.1</w:t>
      </w:r>
      <w:r w:rsidRPr="005D0A05">
        <w:rPr>
          <w:lang w:eastAsia="ko-KR"/>
        </w:rPr>
        <w:t>.</w:t>
      </w:r>
      <w:r>
        <w:rPr>
          <w:lang w:eastAsia="ko-KR"/>
        </w:rPr>
        <w:t>1</w:t>
      </w:r>
      <w:r w:rsidRPr="009E0655">
        <w:t xml:space="preserve">-1 describes the information flow for the </w:t>
      </w:r>
      <w:r>
        <w:rPr>
          <w:lang w:eastAsia="ko-KR"/>
        </w:rPr>
        <w:t>MCData upload data request</w:t>
      </w:r>
      <w:r>
        <w:t xml:space="preserve"> sent </w:t>
      </w:r>
      <w:r w:rsidRPr="009E0655">
        <w:t xml:space="preserve">from the </w:t>
      </w:r>
      <w:r>
        <w:t>media storage</w:t>
      </w:r>
      <w:r w:rsidRPr="009E0655">
        <w:t xml:space="preserve"> client to </w:t>
      </w:r>
      <w:r>
        <w:t>the MCData</w:t>
      </w:r>
      <w:r w:rsidRPr="009E0655">
        <w:t xml:space="preserve"> </w:t>
      </w:r>
      <w:r>
        <w:t>content server</w:t>
      </w:r>
      <w:r w:rsidRPr="009E0655">
        <w:t>.</w:t>
      </w:r>
    </w:p>
    <w:p w14:paraId="56BA104D" w14:textId="77777777" w:rsidR="00C336BB" w:rsidRDefault="00C336BB" w:rsidP="00C336BB">
      <w:pPr>
        <w:pStyle w:val="TH"/>
      </w:pPr>
      <w:r>
        <w:t>Table 7.5.2.1</w:t>
      </w:r>
      <w:r w:rsidRPr="009E0655">
        <w:t>.</w:t>
      </w:r>
      <w:r>
        <w:t>1</w:t>
      </w:r>
      <w:r w:rsidRPr="009E0655">
        <w:t>-</w:t>
      </w:r>
      <w:r>
        <w:t xml:space="preserve">1: </w:t>
      </w:r>
      <w:r>
        <w:rPr>
          <w:lang w:eastAsia="ko-KR"/>
        </w:rPr>
        <w:t>MCData upload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2A1ADF2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103FC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96C6F8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FFF9B1" w14:textId="77777777" w:rsidR="00C336BB" w:rsidRDefault="00C336BB" w:rsidP="00DA72C9">
            <w:pPr>
              <w:pStyle w:val="TAH"/>
            </w:pPr>
            <w:r>
              <w:t>Description</w:t>
            </w:r>
          </w:p>
        </w:tc>
      </w:tr>
      <w:tr w:rsidR="00C336BB" w14:paraId="5AAE888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F0C66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6F8E77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D5807A" w14:textId="77777777" w:rsidR="00C336BB" w:rsidRPr="002C7CB4" w:rsidRDefault="00C336BB" w:rsidP="00DA72C9">
            <w:pPr>
              <w:pStyle w:val="TAL"/>
            </w:pPr>
            <w:r w:rsidRPr="002C7CB4">
              <w:t>The identity of the MCData user uploading data</w:t>
            </w:r>
          </w:p>
        </w:tc>
      </w:tr>
      <w:tr w:rsidR="00C336BB" w14:paraId="42E858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B8BCCB" w14:textId="77777777" w:rsidR="00C336BB" w:rsidRPr="002C7CB4" w:rsidRDefault="00C336BB" w:rsidP="00DA72C9">
            <w:pPr>
              <w:pStyle w:val="TAL"/>
            </w:pPr>
            <w:r w:rsidRPr="002C7CB4">
              <w:t>Content</w:t>
            </w:r>
            <w:r>
              <w:t xml:space="preserve"> (see NOTE)</w:t>
            </w:r>
          </w:p>
        </w:tc>
        <w:tc>
          <w:tcPr>
            <w:tcW w:w="993" w:type="dxa"/>
            <w:tcBorders>
              <w:top w:val="single" w:sz="4" w:space="0" w:color="000000"/>
              <w:left w:val="single" w:sz="4" w:space="0" w:color="000000"/>
              <w:bottom w:val="single" w:sz="4" w:space="0" w:color="000000"/>
            </w:tcBorders>
            <w:shd w:val="clear" w:color="auto" w:fill="auto"/>
          </w:tcPr>
          <w:p w14:paraId="6E2FAD7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1E4921" w14:textId="77777777" w:rsidR="00C336BB" w:rsidRPr="002C7CB4" w:rsidRDefault="00C336BB" w:rsidP="00DA72C9">
            <w:pPr>
              <w:pStyle w:val="TAL"/>
            </w:pPr>
            <w:r w:rsidRPr="002C7CB4">
              <w:t>Content to upload</w:t>
            </w:r>
          </w:p>
        </w:tc>
      </w:tr>
      <w:tr w:rsidR="00C336BB" w14:paraId="68DE73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A818B8" w14:textId="77777777" w:rsidR="00C336BB" w:rsidRPr="002C7CB4" w:rsidRDefault="00C336BB" w:rsidP="00DA72C9">
            <w:pPr>
              <w:pStyle w:val="TAL"/>
            </w:pPr>
            <w:r>
              <w:t>Content reference (see NOTE)</w:t>
            </w:r>
          </w:p>
        </w:tc>
        <w:tc>
          <w:tcPr>
            <w:tcW w:w="993" w:type="dxa"/>
            <w:tcBorders>
              <w:top w:val="single" w:sz="4" w:space="0" w:color="000000"/>
              <w:left w:val="single" w:sz="4" w:space="0" w:color="000000"/>
              <w:bottom w:val="single" w:sz="4" w:space="0" w:color="000000"/>
            </w:tcBorders>
            <w:shd w:val="clear" w:color="auto" w:fill="auto"/>
          </w:tcPr>
          <w:p w14:paraId="59C9338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CA45A4" w14:textId="77777777" w:rsidR="00C336BB" w:rsidRPr="002C7CB4" w:rsidRDefault="00C336BB" w:rsidP="00DA72C9">
            <w:pPr>
              <w:pStyle w:val="TAL"/>
            </w:pPr>
            <w:r>
              <w:t>URL reference of the content stored in the MCData message store account of the MCData user</w:t>
            </w:r>
          </w:p>
        </w:tc>
      </w:tr>
      <w:tr w:rsidR="00C336BB" w14:paraId="133D6B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06B32B"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51143DA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8D2E7F" w14:textId="77777777" w:rsidR="00C336BB" w:rsidRPr="002C7CB4" w:rsidRDefault="00C336BB" w:rsidP="00DA72C9">
            <w:pPr>
              <w:pStyle w:val="TAL"/>
            </w:pPr>
            <w:r>
              <w:t>Indicates that the data request is for MCData emergency communication</w:t>
            </w:r>
          </w:p>
        </w:tc>
      </w:tr>
      <w:tr w:rsidR="00C336BB" w14:paraId="662F3A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61EF89" w14:textId="77777777" w:rsidR="00C336BB" w:rsidRDefault="00C336BB" w:rsidP="00DA72C9">
            <w:pPr>
              <w:pStyle w:val="TAL"/>
            </w:pPr>
            <w:r w:rsidRPr="00A6015D">
              <w:t>NOTE:</w:t>
            </w:r>
            <w:r w:rsidRPr="00A6015D">
              <w:tab/>
              <w:t>Either the Content or the Content reference must be present.</w:t>
            </w:r>
          </w:p>
        </w:tc>
      </w:tr>
    </w:tbl>
    <w:p w14:paraId="3CE24C42" w14:textId="77777777" w:rsidR="00C336BB" w:rsidRPr="00184E27" w:rsidRDefault="00C336BB" w:rsidP="00C336BB">
      <w:pPr>
        <w:rPr>
          <w:rFonts w:eastAsia="SimSun"/>
        </w:rPr>
      </w:pPr>
    </w:p>
    <w:p w14:paraId="50944AD4" w14:textId="77777777" w:rsidR="00C336BB" w:rsidRPr="00543304" w:rsidRDefault="00C336BB" w:rsidP="00C336BB">
      <w:pPr>
        <w:pStyle w:val="Heading5"/>
        <w:rPr>
          <w:rFonts w:eastAsia="SimSun"/>
        </w:rPr>
      </w:pPr>
      <w:bookmarkStart w:id="481" w:name="_Toc154923162"/>
      <w:r w:rsidRPr="00543304">
        <w:rPr>
          <w:rFonts w:eastAsia="SimSun"/>
        </w:rPr>
        <w:t>7.5.2.1.2</w:t>
      </w:r>
      <w:r w:rsidRPr="00543304">
        <w:rPr>
          <w:rFonts w:eastAsia="SimSun"/>
        </w:rPr>
        <w:tab/>
        <w:t>MCData upload data response</w:t>
      </w:r>
      <w:bookmarkEnd w:id="481"/>
    </w:p>
    <w:p w14:paraId="64079276" w14:textId="77777777" w:rsidR="00C336BB" w:rsidRDefault="00C336BB" w:rsidP="00C336BB">
      <w:r w:rsidRPr="009E0655">
        <w:t>Table </w:t>
      </w:r>
      <w:r>
        <w:t>7.5.2.1</w:t>
      </w:r>
      <w:r w:rsidRPr="005D0A05">
        <w:rPr>
          <w:lang w:eastAsia="ko-KR"/>
        </w:rPr>
        <w:t>.</w:t>
      </w:r>
      <w:r>
        <w:rPr>
          <w:lang w:eastAsia="ko-KR"/>
        </w:rPr>
        <w:t>2</w:t>
      </w:r>
      <w:r w:rsidRPr="009E0655">
        <w:t xml:space="preserve">-1 describes the information flow for the </w:t>
      </w:r>
      <w:r>
        <w:rPr>
          <w:lang w:eastAsia="ko-KR"/>
        </w:rPr>
        <w:t>MCData upload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118AA4D8" w14:textId="77777777" w:rsidR="00C336BB" w:rsidRDefault="00C336BB" w:rsidP="00C336BB">
      <w:pPr>
        <w:pStyle w:val="TH"/>
      </w:pPr>
      <w:r>
        <w:t>Table 7.5.2.1</w:t>
      </w:r>
      <w:r w:rsidRPr="009E0655">
        <w:t>.</w:t>
      </w:r>
      <w:r>
        <w:t>2</w:t>
      </w:r>
      <w:r w:rsidRPr="009E0655">
        <w:t>-</w:t>
      </w:r>
      <w:r>
        <w:t xml:space="preserve">1: </w:t>
      </w:r>
      <w:r>
        <w:rPr>
          <w:lang w:eastAsia="ko-KR"/>
        </w:rPr>
        <w:t>MCData upload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20A87EC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E29C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68C778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D25234" w14:textId="77777777" w:rsidR="00C336BB" w:rsidRDefault="00C336BB" w:rsidP="00DA72C9">
            <w:pPr>
              <w:pStyle w:val="TAH"/>
            </w:pPr>
            <w:r>
              <w:t>Description</w:t>
            </w:r>
          </w:p>
        </w:tc>
      </w:tr>
      <w:tr w:rsidR="00C336BB" w14:paraId="59044B8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3F20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737F12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2BF289" w14:textId="77777777" w:rsidR="00C336BB" w:rsidRPr="002C7CB4" w:rsidRDefault="00C336BB" w:rsidP="00DA72C9">
            <w:pPr>
              <w:pStyle w:val="TAL"/>
            </w:pPr>
            <w:r w:rsidRPr="002C7CB4">
              <w:t>The identity of the MCData user requesting to upload data</w:t>
            </w:r>
          </w:p>
        </w:tc>
      </w:tr>
      <w:tr w:rsidR="00C336BB" w14:paraId="6220F5C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D2917A" w14:textId="77777777" w:rsidR="00C336BB" w:rsidRPr="002C7CB4" w:rsidRDefault="00C336BB" w:rsidP="00DA72C9">
            <w:pPr>
              <w:pStyle w:val="TAL"/>
            </w:pPr>
            <w:r w:rsidRPr="002C7CB4">
              <w:t>Upload confirmation</w:t>
            </w:r>
          </w:p>
        </w:tc>
        <w:tc>
          <w:tcPr>
            <w:tcW w:w="993" w:type="dxa"/>
            <w:tcBorders>
              <w:top w:val="single" w:sz="4" w:space="0" w:color="000000"/>
              <w:left w:val="single" w:sz="4" w:space="0" w:color="000000"/>
              <w:bottom w:val="single" w:sz="4" w:space="0" w:color="000000"/>
            </w:tcBorders>
            <w:shd w:val="clear" w:color="auto" w:fill="auto"/>
          </w:tcPr>
          <w:p w14:paraId="6D23AC7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9C4573" w14:textId="77777777" w:rsidR="00C336BB" w:rsidRPr="002C7CB4" w:rsidRDefault="00C336BB" w:rsidP="00DA72C9">
            <w:pPr>
              <w:pStyle w:val="TAL"/>
            </w:pPr>
            <w:r w:rsidRPr="002C7CB4">
              <w:t>An indication whether the upload to the content storage is successful or not</w:t>
            </w:r>
          </w:p>
        </w:tc>
      </w:tr>
      <w:tr w:rsidR="00C336BB" w14:paraId="2509E31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81216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65EAD43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DC287B" w14:textId="77777777" w:rsidR="00C336BB" w:rsidRPr="002C7CB4" w:rsidRDefault="00C336BB" w:rsidP="00DA72C9">
            <w:pPr>
              <w:pStyle w:val="TAL"/>
            </w:pPr>
            <w:r w:rsidRPr="002C7CB4">
              <w:t>URL reference of the content stored (see NOTE).</w:t>
            </w:r>
          </w:p>
        </w:tc>
      </w:tr>
      <w:tr w:rsidR="00C336BB" w14:paraId="2FAFA8D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5A565C" w14:textId="77777777" w:rsidR="00C336BB" w:rsidRPr="002C7CB4" w:rsidRDefault="00C336BB" w:rsidP="00DA72C9">
            <w:pPr>
              <w:pStyle w:val="TAN"/>
            </w:pPr>
            <w:r w:rsidRPr="002C7CB4">
              <w:t>NOTE:</w:t>
            </w:r>
            <w:r w:rsidRPr="002C7CB4">
              <w:tab/>
              <w:t>Content reference shall be present when the upload confirmation is successful.</w:t>
            </w:r>
          </w:p>
        </w:tc>
      </w:tr>
    </w:tbl>
    <w:p w14:paraId="00ED1A66" w14:textId="77777777" w:rsidR="00C336BB" w:rsidRPr="00184E27" w:rsidRDefault="00C336BB" w:rsidP="00C336BB">
      <w:pPr>
        <w:rPr>
          <w:rFonts w:eastAsia="SimSun"/>
        </w:rPr>
      </w:pPr>
    </w:p>
    <w:p w14:paraId="231A69D0" w14:textId="77777777" w:rsidR="00C336BB" w:rsidRPr="00543304" w:rsidRDefault="00C336BB" w:rsidP="00C336BB">
      <w:pPr>
        <w:pStyle w:val="Heading5"/>
        <w:rPr>
          <w:rFonts w:eastAsia="SimSun"/>
        </w:rPr>
      </w:pPr>
      <w:bookmarkStart w:id="482" w:name="_Toc154923163"/>
      <w:r w:rsidRPr="00543304">
        <w:rPr>
          <w:rFonts w:eastAsia="SimSun"/>
        </w:rPr>
        <w:lastRenderedPageBreak/>
        <w:t>7.5.2.1.3</w:t>
      </w:r>
      <w:r w:rsidRPr="00543304">
        <w:rPr>
          <w:rFonts w:eastAsia="SimSun"/>
        </w:rPr>
        <w:tab/>
        <w:t>MCData download data request</w:t>
      </w:r>
      <w:bookmarkEnd w:id="482"/>
    </w:p>
    <w:p w14:paraId="475A113A" w14:textId="77777777" w:rsidR="00C336BB" w:rsidRDefault="00C336BB" w:rsidP="00C336BB">
      <w:r w:rsidRPr="009E0655">
        <w:t>Table </w:t>
      </w:r>
      <w:r>
        <w:t>7.5.2.1</w:t>
      </w:r>
      <w:r w:rsidRPr="005D0A05">
        <w:rPr>
          <w:lang w:eastAsia="ko-KR"/>
        </w:rPr>
        <w:t>.</w:t>
      </w:r>
      <w:r>
        <w:rPr>
          <w:lang w:eastAsia="ko-KR"/>
        </w:rPr>
        <w:t>3</w:t>
      </w:r>
      <w:r w:rsidRPr="009E0655">
        <w:t xml:space="preserve">-1 describes the information flow for the </w:t>
      </w:r>
      <w:r>
        <w:rPr>
          <w:lang w:eastAsia="ko-KR"/>
        </w:rPr>
        <w:t>MCData download data request</w:t>
      </w:r>
      <w:r>
        <w:t xml:space="preserve"> sent </w:t>
      </w:r>
      <w:r w:rsidRPr="009E0655">
        <w:t xml:space="preserve">from the </w:t>
      </w:r>
      <w:r>
        <w:t>MCData media storage</w:t>
      </w:r>
      <w:r w:rsidRPr="009E0655">
        <w:t xml:space="preserve"> client to </w:t>
      </w:r>
      <w:r>
        <w:t>the MCData</w:t>
      </w:r>
      <w:r w:rsidRPr="009E0655">
        <w:t xml:space="preserve"> </w:t>
      </w:r>
      <w:r>
        <w:t>content server</w:t>
      </w:r>
      <w:r w:rsidRPr="009E0655">
        <w:t>.</w:t>
      </w:r>
    </w:p>
    <w:p w14:paraId="6553BA0B" w14:textId="77777777" w:rsidR="00C336BB" w:rsidRDefault="00C336BB" w:rsidP="00C336BB">
      <w:pPr>
        <w:pStyle w:val="TH"/>
      </w:pPr>
      <w:r>
        <w:t>Table 7.5.2.1</w:t>
      </w:r>
      <w:r w:rsidRPr="009E0655">
        <w:t>.</w:t>
      </w:r>
      <w:r>
        <w:t>3</w:t>
      </w:r>
      <w:r w:rsidRPr="009E0655">
        <w:t>-</w:t>
      </w:r>
      <w:r>
        <w:t xml:space="preserve">1: </w:t>
      </w:r>
      <w:r>
        <w:rPr>
          <w:lang w:eastAsia="ko-KR"/>
        </w:rPr>
        <w:t>MCData download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4D8E04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15239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0351C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6493FD" w14:textId="77777777" w:rsidR="00C336BB" w:rsidRDefault="00C336BB" w:rsidP="00DA72C9">
            <w:pPr>
              <w:pStyle w:val="TAH"/>
            </w:pPr>
            <w:r>
              <w:t>Description</w:t>
            </w:r>
          </w:p>
        </w:tc>
      </w:tr>
      <w:tr w:rsidR="00C336BB" w14:paraId="42AEC4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5C5A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E1690F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C38AC1" w14:textId="77777777" w:rsidR="00C336BB" w:rsidRPr="002C7CB4" w:rsidRDefault="00C336BB" w:rsidP="00DA72C9">
            <w:pPr>
              <w:pStyle w:val="TAL"/>
            </w:pPr>
            <w:r w:rsidRPr="002C7CB4">
              <w:t>The identity of the MCData user downloading data</w:t>
            </w:r>
          </w:p>
        </w:tc>
      </w:tr>
      <w:tr w:rsidR="00C336BB" w14:paraId="1DA7717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5BE4A18"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02D66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CF2410" w14:textId="77777777" w:rsidR="00C336BB" w:rsidRPr="002C7CB4" w:rsidRDefault="00C336BB" w:rsidP="00DA72C9">
            <w:pPr>
              <w:pStyle w:val="TAL"/>
            </w:pPr>
            <w:r w:rsidRPr="002C7CB4">
              <w:t>URL reference to the content to download</w:t>
            </w:r>
          </w:p>
        </w:tc>
      </w:tr>
      <w:tr w:rsidR="00C336BB" w14:paraId="67069F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B90BDE"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4509267B"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160691" w14:textId="77777777" w:rsidR="00C336BB" w:rsidRPr="002C7CB4" w:rsidRDefault="00C336BB" w:rsidP="00DA72C9">
            <w:pPr>
              <w:pStyle w:val="TAL"/>
            </w:pPr>
            <w:r>
              <w:t>Indicates that the data request is for MCData emergency communication</w:t>
            </w:r>
          </w:p>
        </w:tc>
      </w:tr>
    </w:tbl>
    <w:p w14:paraId="04310F61" w14:textId="77777777" w:rsidR="00C336BB" w:rsidRDefault="00C336BB" w:rsidP="00C336BB">
      <w:pPr>
        <w:rPr>
          <w:rFonts w:eastAsia="SimSun"/>
        </w:rPr>
      </w:pPr>
    </w:p>
    <w:p w14:paraId="6927A107" w14:textId="77777777" w:rsidR="00C336BB" w:rsidRPr="00543304" w:rsidRDefault="00C336BB" w:rsidP="00C336BB">
      <w:pPr>
        <w:pStyle w:val="Heading5"/>
        <w:rPr>
          <w:rFonts w:eastAsia="SimSun"/>
        </w:rPr>
      </w:pPr>
      <w:bookmarkStart w:id="483" w:name="_Toc154923164"/>
      <w:r w:rsidRPr="00543304">
        <w:rPr>
          <w:rFonts w:eastAsia="SimSun"/>
        </w:rPr>
        <w:t>7.5.2.1.4</w:t>
      </w:r>
      <w:r w:rsidRPr="00543304">
        <w:rPr>
          <w:rFonts w:eastAsia="SimSun"/>
        </w:rPr>
        <w:tab/>
        <w:t>MCData download data response</w:t>
      </w:r>
      <w:bookmarkEnd w:id="483"/>
    </w:p>
    <w:p w14:paraId="30596A80" w14:textId="77777777" w:rsidR="00C336BB" w:rsidRDefault="00C336BB" w:rsidP="00C336BB">
      <w:r w:rsidRPr="009E0655">
        <w:t>Table </w:t>
      </w:r>
      <w:r>
        <w:t>7.5.2.1</w:t>
      </w:r>
      <w:r w:rsidRPr="005D0A05">
        <w:rPr>
          <w:lang w:eastAsia="ko-KR"/>
        </w:rPr>
        <w:t>.</w:t>
      </w:r>
      <w:r>
        <w:rPr>
          <w:lang w:eastAsia="ko-KR"/>
        </w:rPr>
        <w:t>4</w:t>
      </w:r>
      <w:r w:rsidRPr="009E0655">
        <w:t xml:space="preserve">-1 describes the information flow for the </w:t>
      </w:r>
      <w:r>
        <w:rPr>
          <w:lang w:eastAsia="ko-KR"/>
        </w:rPr>
        <w:t>MCData download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71578BFC" w14:textId="77777777" w:rsidR="00C336BB" w:rsidRDefault="00C336BB" w:rsidP="00C336BB">
      <w:pPr>
        <w:pStyle w:val="TH"/>
      </w:pPr>
      <w:r>
        <w:t>Table 7.5.2.1</w:t>
      </w:r>
      <w:r w:rsidRPr="009E0655">
        <w:t>.</w:t>
      </w:r>
      <w:r>
        <w:t>4</w:t>
      </w:r>
      <w:r w:rsidRPr="009E0655">
        <w:t>-</w:t>
      </w:r>
      <w:r>
        <w:t xml:space="preserve">1: </w:t>
      </w:r>
      <w:r>
        <w:rPr>
          <w:lang w:eastAsia="ko-KR"/>
        </w:rPr>
        <w:t>MCData download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11A7C2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A23A6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8A87F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3ACBC2" w14:textId="77777777" w:rsidR="00C336BB" w:rsidRDefault="00C336BB" w:rsidP="00DA72C9">
            <w:pPr>
              <w:pStyle w:val="TAH"/>
            </w:pPr>
            <w:r>
              <w:t>Description</w:t>
            </w:r>
          </w:p>
        </w:tc>
      </w:tr>
      <w:tr w:rsidR="00C336BB" w14:paraId="4C0FCC9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EAAB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4C1BE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A83BED" w14:textId="77777777" w:rsidR="00C336BB" w:rsidRPr="002C7CB4" w:rsidRDefault="00C336BB" w:rsidP="00DA72C9">
            <w:pPr>
              <w:pStyle w:val="TAL"/>
            </w:pPr>
            <w:r w:rsidRPr="002C7CB4">
              <w:t>The identity of the MCData user requesting to download data</w:t>
            </w:r>
          </w:p>
        </w:tc>
      </w:tr>
      <w:tr w:rsidR="00C336BB" w14:paraId="098AF9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278582"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shd w:val="clear" w:color="auto" w:fill="auto"/>
          </w:tcPr>
          <w:p w14:paraId="283993DC"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EA2B46" w14:textId="77777777" w:rsidR="00C336BB" w:rsidRPr="002C7CB4" w:rsidRDefault="00C336BB" w:rsidP="00DA72C9">
            <w:pPr>
              <w:pStyle w:val="TAL"/>
            </w:pPr>
            <w:r w:rsidRPr="002C7CB4">
              <w:t>Requested content to download</w:t>
            </w:r>
          </w:p>
        </w:tc>
      </w:tr>
      <w:tr w:rsidR="00C336BB" w14:paraId="6E84AA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9DA0A9"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shd w:val="clear" w:color="auto" w:fill="auto"/>
          </w:tcPr>
          <w:p w14:paraId="41294AE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2BAC7A"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09256C5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88E77C" w14:textId="77777777" w:rsidR="00C336BB" w:rsidRPr="002C7CB4" w:rsidRDefault="00C336BB" w:rsidP="00DA72C9">
            <w:pPr>
              <w:pStyle w:val="TAN"/>
            </w:pPr>
            <w:r w:rsidRPr="002C7CB4">
              <w:t>NOTE:</w:t>
            </w:r>
            <w:r w:rsidRPr="002C7CB4">
              <w:tab/>
              <w:t>Content shall be present when the result of the MCData download data request indicates success.</w:t>
            </w:r>
          </w:p>
        </w:tc>
      </w:tr>
    </w:tbl>
    <w:p w14:paraId="7BB94B65" w14:textId="77777777" w:rsidR="00C336BB" w:rsidRDefault="00C336BB" w:rsidP="00C336BB">
      <w:pPr>
        <w:rPr>
          <w:rFonts w:eastAsia="SimSun"/>
        </w:rPr>
      </w:pPr>
    </w:p>
    <w:p w14:paraId="0E8E5815" w14:textId="77777777" w:rsidR="00C336BB" w:rsidRDefault="00C336BB" w:rsidP="00C336BB">
      <w:pPr>
        <w:pStyle w:val="Heading5"/>
        <w:rPr>
          <w:rFonts w:eastAsia="SimSun"/>
          <w:b/>
          <w:bCs/>
          <w:i/>
          <w:iCs/>
        </w:rPr>
      </w:pPr>
      <w:bookmarkStart w:id="484" w:name="_Toc154923165"/>
      <w:r w:rsidRPr="003354E6">
        <w:rPr>
          <w:rFonts w:eastAsia="SimSun"/>
        </w:rPr>
        <w:t>7.</w:t>
      </w:r>
      <w:r>
        <w:rPr>
          <w:rFonts w:eastAsia="SimSun"/>
        </w:rPr>
        <w:t>5</w:t>
      </w:r>
      <w:r w:rsidRPr="003354E6">
        <w:rPr>
          <w:rFonts w:eastAsia="SimSun"/>
        </w:rPr>
        <w:t>.2.1.</w:t>
      </w:r>
      <w:r>
        <w:rPr>
          <w:rFonts w:eastAsia="SimSun"/>
        </w:rPr>
        <w:t>5</w:t>
      </w:r>
      <w:r w:rsidRPr="003354E6">
        <w:rPr>
          <w:rFonts w:eastAsia="SimSun"/>
        </w:rPr>
        <w:tab/>
      </w:r>
      <w:r>
        <w:rPr>
          <w:rFonts w:eastAsia="SimSun"/>
        </w:rPr>
        <w:t>MCData FD request (using HTTP)</w:t>
      </w:r>
      <w:bookmarkEnd w:id="484"/>
    </w:p>
    <w:p w14:paraId="05D5D0CF"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5</w:t>
      </w:r>
      <w:r w:rsidRPr="009E0655">
        <w:rPr>
          <w:lang w:eastAsia="zh-CN"/>
        </w:rPr>
        <w:t xml:space="preserve">-1 describes the information flow for the </w:t>
      </w:r>
      <w:r>
        <w:rPr>
          <w:lang w:eastAsia="zh-CN"/>
        </w:rPr>
        <w:t xml:space="preserve">MCData FD request (in subclause 7.5.2.4.2)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76B84AFF" w14:textId="77777777" w:rsidR="00C336BB" w:rsidRDefault="00C336BB" w:rsidP="00C336BB">
      <w:pPr>
        <w:pStyle w:val="TH"/>
      </w:pPr>
      <w:r>
        <w:t>Table 7.5.2.1</w:t>
      </w:r>
      <w:r w:rsidRPr="009E0655">
        <w:t>.</w:t>
      </w:r>
      <w:r>
        <w:t>5</w:t>
      </w:r>
      <w:r w:rsidRPr="009E0655">
        <w:t>-</w:t>
      </w:r>
      <w:r>
        <w:t xml:space="preserve">1: </w:t>
      </w:r>
      <w:r>
        <w:rPr>
          <w:lang w:eastAsia="ko-KR"/>
        </w:rPr>
        <w:t xml:space="preserve">MCData FD request </w:t>
      </w:r>
      <w:r>
        <w:rPr>
          <w:rFonts w:eastAsia="SimSun"/>
        </w:rPr>
        <w:t xml:space="preserve">(using HTTP) from </w:t>
      </w:r>
      <w:r>
        <w:rPr>
          <w:lang w:val="en-US" w:eastAsia="ko-KR"/>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11E5BD4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2202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EC72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656524" w14:textId="77777777" w:rsidR="00C336BB" w:rsidRDefault="00C336BB" w:rsidP="00DA72C9">
            <w:pPr>
              <w:pStyle w:val="TAH"/>
            </w:pPr>
            <w:r>
              <w:t>Description</w:t>
            </w:r>
          </w:p>
        </w:tc>
      </w:tr>
      <w:tr w:rsidR="00C336BB" w14:paraId="3ABC05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9AB37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AE3CD4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47BA1E"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A791F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1CF8C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2481FDC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F1C0AB" w14:textId="77777777" w:rsidR="00C336BB" w:rsidRPr="002C7CB4" w:rsidRDefault="00C336BB" w:rsidP="00DA72C9">
            <w:pPr>
              <w:pStyle w:val="TAL"/>
            </w:pPr>
            <w:r>
              <w:t>The functional alias associated with MCData user sending the file</w:t>
            </w:r>
          </w:p>
        </w:tc>
      </w:tr>
      <w:tr w:rsidR="00C336BB" w14:paraId="6AB9D6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C9110B" w14:textId="77777777" w:rsidR="00C336BB" w:rsidRPr="002C7CB4" w:rsidRDefault="00C336BB" w:rsidP="00DA72C9">
            <w:pPr>
              <w:pStyle w:val="TAL"/>
              <w:rPr>
                <w:lang w:eastAsia="zh-CN"/>
              </w:rPr>
            </w:pPr>
            <w:r w:rsidRPr="002C7CB4">
              <w:t>MCData ID</w:t>
            </w:r>
            <w:r>
              <w:t xml:space="preserve"> (see</w:t>
            </w:r>
            <w:r>
              <w:rPr>
                <w:lang w:val="en-US"/>
              </w:rPr>
              <w:t> </w:t>
            </w:r>
            <w:r>
              <w:t>NOTE)</w:t>
            </w:r>
          </w:p>
        </w:tc>
        <w:tc>
          <w:tcPr>
            <w:tcW w:w="993" w:type="dxa"/>
            <w:tcBorders>
              <w:top w:val="single" w:sz="4" w:space="0" w:color="000000"/>
              <w:left w:val="single" w:sz="4" w:space="0" w:color="000000"/>
              <w:bottom w:val="single" w:sz="4" w:space="0" w:color="000000"/>
            </w:tcBorders>
            <w:shd w:val="clear" w:color="auto" w:fill="auto"/>
          </w:tcPr>
          <w:p w14:paraId="639FBB12"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D886D9"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0DDE62E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8524E" w14:textId="77777777" w:rsidR="00C336BB" w:rsidRPr="002C7CB4" w:rsidRDefault="00C336BB" w:rsidP="00DA72C9">
            <w:pPr>
              <w:pStyle w:val="TAL"/>
            </w:pPr>
            <w:r>
              <w:t>Functional alias (see NOTE)</w:t>
            </w:r>
          </w:p>
        </w:tc>
        <w:tc>
          <w:tcPr>
            <w:tcW w:w="993" w:type="dxa"/>
            <w:tcBorders>
              <w:top w:val="single" w:sz="4" w:space="0" w:color="000000"/>
              <w:left w:val="single" w:sz="4" w:space="0" w:color="000000"/>
              <w:bottom w:val="single" w:sz="4" w:space="0" w:color="000000"/>
            </w:tcBorders>
            <w:shd w:val="clear" w:color="auto" w:fill="auto"/>
          </w:tcPr>
          <w:p w14:paraId="355A728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E83FA4" w14:textId="77777777" w:rsidR="00C336BB" w:rsidRPr="002C7CB4" w:rsidRDefault="00C336BB" w:rsidP="00DA72C9">
            <w:pPr>
              <w:pStyle w:val="TAL"/>
            </w:pPr>
            <w:r>
              <w:t>The associated functional alias of the MCData user identity towards which the data is sent.</w:t>
            </w:r>
          </w:p>
        </w:tc>
      </w:tr>
      <w:tr w:rsidR="00C336BB" w14:paraId="153ECF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85EA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785DAE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2AC7C6" w14:textId="77777777" w:rsidR="00C336BB" w:rsidRPr="002C7CB4" w:rsidRDefault="00C336BB" w:rsidP="00DA72C9">
            <w:pPr>
              <w:pStyle w:val="TAL"/>
            </w:pPr>
            <w:r w:rsidRPr="002C7CB4">
              <w:t>Identifies the conversation</w:t>
            </w:r>
          </w:p>
        </w:tc>
      </w:tr>
      <w:tr w:rsidR="00C336BB" w14:paraId="268A57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9F89F5"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47C38D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C9DA330" w14:textId="77777777" w:rsidR="00C336BB" w:rsidRPr="002C7CB4" w:rsidRDefault="00C336BB" w:rsidP="00DA72C9">
            <w:pPr>
              <w:pStyle w:val="TAL"/>
            </w:pPr>
            <w:r w:rsidRPr="002C7CB4">
              <w:t>Identifies the MCData transaction</w:t>
            </w:r>
          </w:p>
        </w:tc>
      </w:tr>
      <w:tr w:rsidR="00C336BB" w14:paraId="413145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594A3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1081222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073962" w14:textId="77777777" w:rsidR="00C336BB" w:rsidRPr="002C7CB4" w:rsidRDefault="00C336BB" w:rsidP="00DA72C9">
            <w:pPr>
              <w:pStyle w:val="TAL"/>
            </w:pPr>
            <w:r w:rsidRPr="002C7CB4">
              <w:t>Identifies the original MCData transaction to which the current transaction is a reply to</w:t>
            </w:r>
          </w:p>
        </w:tc>
      </w:tr>
      <w:tr w:rsidR="00C336BB" w14:paraId="5F1BE0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54B9C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3F685DA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DE1016" w14:textId="77777777" w:rsidR="00C336BB" w:rsidRPr="002C7CB4" w:rsidRDefault="00C336BB" w:rsidP="00DA72C9">
            <w:pPr>
              <w:pStyle w:val="TAL"/>
            </w:pPr>
            <w:r w:rsidRPr="002C7CB4">
              <w:t>Indicates whether file download completed report is expected or not</w:t>
            </w:r>
          </w:p>
        </w:tc>
      </w:tr>
      <w:tr w:rsidR="00C336BB" w14:paraId="634525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8DE243"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1D2E00B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DEB7FD" w14:textId="77777777" w:rsidR="00C336BB" w:rsidRPr="002C7CB4" w:rsidRDefault="00C336BB" w:rsidP="00DA72C9">
            <w:pPr>
              <w:pStyle w:val="TAL"/>
            </w:pPr>
            <w:r w:rsidRPr="002C7CB4">
              <w:t>Indicates mandatory download</w:t>
            </w:r>
          </w:p>
        </w:tc>
      </w:tr>
      <w:tr w:rsidR="00C336BB" w14:paraId="72809F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B3C964"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0241EE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72F07C" w14:textId="77777777" w:rsidR="00C336BB" w:rsidRPr="002C7CB4" w:rsidRDefault="00C336BB" w:rsidP="00DA72C9">
            <w:pPr>
              <w:pStyle w:val="TAL"/>
            </w:pPr>
            <w:r>
              <w:t>Implementation specific information that is communicated to the recipient</w:t>
            </w:r>
          </w:p>
        </w:tc>
      </w:tr>
      <w:tr w:rsidR="00C336BB" w14:paraId="185F4C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81B17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4981BD2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417CD9" w14:textId="77777777" w:rsidR="00C336BB" w:rsidRPr="002C7CB4" w:rsidRDefault="00C336BB" w:rsidP="00DA72C9">
            <w:pPr>
              <w:pStyle w:val="TAL"/>
            </w:pPr>
            <w:r w:rsidRPr="002C7CB4">
              <w:t>URL reference to the content and file metadata information</w:t>
            </w:r>
          </w:p>
        </w:tc>
      </w:tr>
      <w:tr w:rsidR="00C336BB" w14:paraId="6796C46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140DA1"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6B5BA96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800042" w14:textId="77777777" w:rsidR="00C336BB" w:rsidRPr="002C7CB4" w:rsidRDefault="00C336BB" w:rsidP="00DA72C9">
            <w:pPr>
              <w:pStyle w:val="TAL"/>
            </w:pPr>
            <w:r>
              <w:t>Indicates that the data request is for MCData emergency communication</w:t>
            </w:r>
          </w:p>
        </w:tc>
      </w:tr>
      <w:tr w:rsidR="00C336BB" w14:paraId="5AAE65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F9C138" w14:textId="77777777" w:rsidR="00C336BB" w:rsidRPr="00AB5FED" w:rsidRDefault="00C336BB" w:rsidP="00DA72C9">
            <w:pPr>
              <w:pStyle w:val="TAL"/>
            </w:pPr>
            <w:r>
              <w:t>Deposit file indication</w:t>
            </w:r>
          </w:p>
        </w:tc>
        <w:tc>
          <w:tcPr>
            <w:tcW w:w="993" w:type="dxa"/>
            <w:tcBorders>
              <w:top w:val="single" w:sz="4" w:space="0" w:color="000000"/>
              <w:left w:val="single" w:sz="4" w:space="0" w:color="000000"/>
              <w:bottom w:val="single" w:sz="4" w:space="0" w:color="000000"/>
            </w:tcBorders>
            <w:shd w:val="clear" w:color="auto" w:fill="auto"/>
          </w:tcPr>
          <w:p w14:paraId="1176495A"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E8CA88" w14:textId="77777777" w:rsidR="00C336BB" w:rsidRDefault="00C336BB" w:rsidP="00DA72C9">
            <w:pPr>
              <w:pStyle w:val="TAL"/>
            </w:pPr>
            <w:r>
              <w:t>Indicates whether the file to be stored into the MCData message store account of the MCData user</w:t>
            </w:r>
          </w:p>
        </w:tc>
      </w:tr>
      <w:tr w:rsidR="00C336BB" w14:paraId="103728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F842B42" w14:textId="77777777" w:rsidR="00C336BB" w:rsidRDefault="00C336BB" w:rsidP="00DA72C9">
            <w:pPr>
              <w:pStyle w:val="TAN"/>
            </w:pPr>
            <w:r>
              <w:t>NOTE:</w:t>
            </w:r>
            <w:r>
              <w:tab/>
              <w:t>Either the MCData ID or the functional alias must be present.</w:t>
            </w:r>
          </w:p>
          <w:p w14:paraId="3C7C8640" w14:textId="77777777" w:rsidR="00C336BB" w:rsidRDefault="00C336BB" w:rsidP="00DA72C9">
            <w:pPr>
              <w:pStyle w:val="TAL"/>
            </w:pPr>
          </w:p>
        </w:tc>
      </w:tr>
    </w:tbl>
    <w:p w14:paraId="2F097782" w14:textId="77777777" w:rsidR="00C336BB" w:rsidRDefault="00C336BB" w:rsidP="00C336BB">
      <w:pPr>
        <w:rPr>
          <w:rFonts w:eastAsia="SimSun"/>
        </w:rPr>
      </w:pPr>
    </w:p>
    <w:p w14:paraId="193A93D1" w14:textId="77777777" w:rsidR="00C336BB" w:rsidRDefault="00C336BB" w:rsidP="00C336BB">
      <w:pPr>
        <w:rPr>
          <w:rFonts w:eastAsia="SimSun"/>
        </w:rPr>
      </w:pPr>
      <w:r>
        <w:rPr>
          <w:lang w:eastAsia="zh-CN"/>
        </w:rPr>
        <w:lastRenderedPageBreak/>
        <w:t>Table 7.5.2.1.5-2 describes the information flow for the MCData FD request (in clause 7.5.2.4.2) sent from an MCData server to a partner MCData server.</w:t>
      </w:r>
    </w:p>
    <w:p w14:paraId="77456761" w14:textId="77777777" w:rsidR="00C336BB" w:rsidRDefault="00C336BB" w:rsidP="00C336BB">
      <w:pPr>
        <w:pStyle w:val="TH"/>
      </w:pPr>
      <w:r>
        <w:t xml:space="preserve">Table 7.5.2.1.5-2: </w:t>
      </w:r>
      <w:r>
        <w:rPr>
          <w:lang w:eastAsia="ko-KR"/>
        </w:rPr>
        <w:t xml:space="preserve">MCData FD request </w:t>
      </w:r>
      <w:r>
        <w:rPr>
          <w:rFonts w:eastAsia="SimSun"/>
        </w:rPr>
        <w:t xml:space="preserve">(using HTTP) from an </w:t>
      </w:r>
      <w:r>
        <w:rPr>
          <w:lang w:val="en-US" w:eastAsia="ko-KR"/>
        </w:rPr>
        <w:t>MCData server to MCData server</w:t>
      </w:r>
    </w:p>
    <w:tbl>
      <w:tblPr>
        <w:tblW w:w="8640" w:type="dxa"/>
        <w:jc w:val="center"/>
        <w:tblLayout w:type="fixed"/>
        <w:tblLook w:val="04A0" w:firstRow="1" w:lastRow="0" w:firstColumn="1" w:lastColumn="0" w:noHBand="0" w:noVBand="1"/>
      </w:tblPr>
      <w:tblGrid>
        <w:gridCol w:w="3042"/>
        <w:gridCol w:w="993"/>
        <w:gridCol w:w="4605"/>
      </w:tblGrid>
      <w:tr w:rsidR="00C336BB" w14:paraId="092D4BF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9BE5C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3C9FE2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3727B3E6" w14:textId="77777777" w:rsidR="00C336BB" w:rsidRDefault="00C336BB" w:rsidP="00DA72C9">
            <w:pPr>
              <w:pStyle w:val="TAH"/>
            </w:pPr>
            <w:r>
              <w:t>Description</w:t>
            </w:r>
          </w:p>
        </w:tc>
      </w:tr>
      <w:tr w:rsidR="00C336BB" w14:paraId="47BE750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C7C1D5"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F63DB5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4E1DBE9" w14:textId="77777777" w:rsidR="00C336BB" w:rsidRDefault="00C336BB" w:rsidP="00DA72C9">
            <w:pPr>
              <w:pStyle w:val="TAL"/>
            </w:pPr>
            <w:r>
              <w:t xml:space="preserve">The identity of the MCData user sending </w:t>
            </w:r>
            <w:r>
              <w:rPr>
                <w:lang w:val="en-US"/>
              </w:rPr>
              <w:t xml:space="preserve">the </w:t>
            </w:r>
            <w:r>
              <w:t>file</w:t>
            </w:r>
          </w:p>
        </w:tc>
      </w:tr>
      <w:tr w:rsidR="00C336BB" w14:paraId="2D49201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9D53C7"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5EA3F44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2DE17EF" w14:textId="77777777" w:rsidR="00C336BB" w:rsidRDefault="00C336BB" w:rsidP="00DA72C9">
            <w:pPr>
              <w:pStyle w:val="TAL"/>
            </w:pPr>
            <w:r>
              <w:t>The associated functional alias of the MCData user identity sending the file</w:t>
            </w:r>
          </w:p>
        </w:tc>
      </w:tr>
      <w:tr w:rsidR="00C336BB" w14:paraId="18424DB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61CEC7"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84684C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45FBF7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2BF1A2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2AD4D5C"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0D7DAC6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94A8C35" w14:textId="77777777" w:rsidR="00C336BB" w:rsidRDefault="00C336BB" w:rsidP="00DA72C9">
            <w:pPr>
              <w:pStyle w:val="TAL"/>
            </w:pPr>
            <w:r>
              <w:t>The associated functional alias of the MCData user identity towards which the data is sent.</w:t>
            </w:r>
          </w:p>
        </w:tc>
      </w:tr>
      <w:tr w:rsidR="00C336BB" w14:paraId="7D4FDB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05FC80"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30B4B6B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D30412" w14:textId="77777777" w:rsidR="00C336BB" w:rsidRDefault="00C336BB" w:rsidP="00DA72C9">
            <w:pPr>
              <w:pStyle w:val="TAL"/>
            </w:pPr>
            <w:r>
              <w:t>Identifies the conversation</w:t>
            </w:r>
          </w:p>
        </w:tc>
      </w:tr>
      <w:tr w:rsidR="00C336BB" w14:paraId="38798B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ADBA26"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52CB319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839B249" w14:textId="77777777" w:rsidR="00C336BB" w:rsidRDefault="00C336BB" w:rsidP="00DA72C9">
            <w:pPr>
              <w:pStyle w:val="TAL"/>
            </w:pPr>
            <w:r>
              <w:t>Identifies the MCData transaction</w:t>
            </w:r>
          </w:p>
        </w:tc>
      </w:tr>
      <w:tr w:rsidR="00C336BB" w14:paraId="586DE95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DE77A7"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56A0FDC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933EF3D" w14:textId="77777777" w:rsidR="00C336BB" w:rsidRDefault="00C336BB" w:rsidP="00DA72C9">
            <w:pPr>
              <w:pStyle w:val="TAL"/>
            </w:pPr>
            <w:r>
              <w:t>Identifies the original MCData transaction to which the current transaction is a reply to</w:t>
            </w:r>
          </w:p>
        </w:tc>
      </w:tr>
      <w:tr w:rsidR="00C336BB" w14:paraId="0B445AA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B9DF4A5"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45BF145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E7C2280" w14:textId="77777777" w:rsidR="00C336BB" w:rsidRDefault="00C336BB" w:rsidP="00DA72C9">
            <w:pPr>
              <w:pStyle w:val="TAL"/>
            </w:pPr>
            <w:r>
              <w:t>Indicates whether file download completed report is expected or not</w:t>
            </w:r>
          </w:p>
        </w:tc>
      </w:tr>
      <w:tr w:rsidR="00C336BB" w14:paraId="4A62F1B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8556299"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5EB46371"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957DA6A" w14:textId="77777777" w:rsidR="00C336BB" w:rsidRDefault="00C336BB" w:rsidP="00DA72C9">
            <w:pPr>
              <w:pStyle w:val="TAL"/>
            </w:pPr>
            <w:r>
              <w:t>Indicates mandatory download</w:t>
            </w:r>
          </w:p>
        </w:tc>
      </w:tr>
      <w:tr w:rsidR="00C336BB" w14:paraId="22E48FF7" w14:textId="77777777" w:rsidTr="00DA72C9">
        <w:trPr>
          <w:jc w:val="center"/>
        </w:trPr>
        <w:tc>
          <w:tcPr>
            <w:tcW w:w="3042" w:type="dxa"/>
            <w:tcBorders>
              <w:top w:val="single" w:sz="4" w:space="0" w:color="000000"/>
              <w:left w:val="single" w:sz="4" w:space="0" w:color="000000"/>
              <w:bottom w:val="single" w:sz="4" w:space="0" w:color="000000"/>
              <w:right w:val="nil"/>
            </w:tcBorders>
          </w:tcPr>
          <w:p w14:paraId="50DFF82F"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B4102D5"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8168476" w14:textId="77777777" w:rsidR="00C336BB" w:rsidRDefault="00C336BB" w:rsidP="00DA72C9">
            <w:pPr>
              <w:pStyle w:val="TAL"/>
            </w:pPr>
            <w:r>
              <w:t>Implementation specific information that is communicated to the recipient</w:t>
            </w:r>
          </w:p>
        </w:tc>
      </w:tr>
      <w:tr w:rsidR="00C336BB" w14:paraId="1BA327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73BC31"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340765E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DC9740" w14:textId="77777777" w:rsidR="00C336BB" w:rsidRDefault="00C336BB" w:rsidP="00DA72C9">
            <w:pPr>
              <w:pStyle w:val="TAL"/>
            </w:pPr>
            <w:r>
              <w:t>URL reference to the content and file metadata information</w:t>
            </w:r>
          </w:p>
        </w:tc>
      </w:tr>
      <w:tr w:rsidR="00C336BB" w14:paraId="64259C4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D277F86"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4F542D9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B66DC7D" w14:textId="77777777" w:rsidR="00C336BB" w:rsidRDefault="00C336BB" w:rsidP="00DA72C9">
            <w:pPr>
              <w:pStyle w:val="TAL"/>
            </w:pPr>
            <w:r>
              <w:t>Indicates that the data request is for MCData emergency communication</w:t>
            </w:r>
          </w:p>
        </w:tc>
      </w:tr>
    </w:tbl>
    <w:p w14:paraId="11E9F73D" w14:textId="77777777" w:rsidR="00C336BB" w:rsidRDefault="00C336BB" w:rsidP="00C336BB">
      <w:pPr>
        <w:rPr>
          <w:rFonts w:eastAsia="SimSun"/>
        </w:rPr>
      </w:pPr>
    </w:p>
    <w:p w14:paraId="57BE9AA7" w14:textId="77777777" w:rsidR="00C336BB" w:rsidRDefault="00C336BB" w:rsidP="00C336BB">
      <w:pPr>
        <w:rPr>
          <w:rFonts w:eastAsia="SimSun"/>
        </w:rPr>
      </w:pPr>
      <w:r>
        <w:rPr>
          <w:lang w:eastAsia="zh-CN"/>
        </w:rPr>
        <w:t xml:space="preserve">Table 7.5.2.1.5-3 describes the information flow for the MCData FD request (in clause 7.5.2.4.2) sent </w:t>
      </w:r>
      <w:r>
        <w:t xml:space="preserve">from the MCData server to </w:t>
      </w:r>
      <w:r>
        <w:rPr>
          <w:lang w:eastAsia="zh-CN"/>
        </w:rPr>
        <w:t>the MCData client.</w:t>
      </w:r>
    </w:p>
    <w:p w14:paraId="463FDB0C" w14:textId="77777777" w:rsidR="00C336BB" w:rsidRDefault="00C336BB" w:rsidP="00C336BB">
      <w:pPr>
        <w:pStyle w:val="TH"/>
      </w:pPr>
      <w:r>
        <w:t xml:space="preserve">Table 7.5.2.1.5-3: </w:t>
      </w:r>
      <w:r>
        <w:rPr>
          <w:lang w:eastAsia="ko-KR"/>
        </w:rPr>
        <w:t xml:space="preserve">MCData FD request </w:t>
      </w:r>
      <w:r>
        <w:rPr>
          <w:rFonts w:eastAsia="SimSun"/>
        </w:rPr>
        <w:t xml:space="preserve">(using HTTP) from </w:t>
      </w:r>
      <w:r>
        <w:rPr>
          <w:lang w:val="en-US" w:eastAsia="ko-KR"/>
        </w:rPr>
        <w:t>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5D0160E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AC3482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0B3F67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3039F42" w14:textId="77777777" w:rsidR="00C336BB" w:rsidRDefault="00C336BB" w:rsidP="00DA72C9">
            <w:pPr>
              <w:pStyle w:val="TAH"/>
            </w:pPr>
            <w:r>
              <w:t>Description</w:t>
            </w:r>
          </w:p>
        </w:tc>
      </w:tr>
      <w:tr w:rsidR="00C336BB" w14:paraId="3C5C2D2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8EF1AB1"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27DFC88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F1D914E" w14:textId="77777777" w:rsidR="00C336BB" w:rsidRDefault="00C336BB" w:rsidP="00DA72C9">
            <w:pPr>
              <w:pStyle w:val="TAL"/>
            </w:pPr>
            <w:r>
              <w:t xml:space="preserve">The identity of the MCData user sending </w:t>
            </w:r>
            <w:r>
              <w:rPr>
                <w:lang w:val="en-US"/>
              </w:rPr>
              <w:t xml:space="preserve">the </w:t>
            </w:r>
            <w:r>
              <w:t>file</w:t>
            </w:r>
          </w:p>
        </w:tc>
      </w:tr>
      <w:tr w:rsidR="00C336BB" w14:paraId="3DBFB9F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3C5C5A"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21AFAAD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B3A7C4E" w14:textId="77777777" w:rsidR="00C336BB" w:rsidRDefault="00C336BB" w:rsidP="00DA72C9">
            <w:pPr>
              <w:pStyle w:val="TAL"/>
            </w:pPr>
            <w:r>
              <w:t>The associated functional alias of the MCData user sending the file</w:t>
            </w:r>
          </w:p>
        </w:tc>
      </w:tr>
      <w:tr w:rsidR="00C336BB" w14:paraId="16E877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F4F1046"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73046D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197D4B"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5B67E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F2ACD4F"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58134F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7D9037E" w14:textId="77777777" w:rsidR="00C336BB" w:rsidRDefault="00C336BB" w:rsidP="00DA72C9">
            <w:pPr>
              <w:pStyle w:val="TAL"/>
            </w:pPr>
            <w:r>
              <w:t>Identifies the conversation</w:t>
            </w:r>
          </w:p>
        </w:tc>
      </w:tr>
      <w:tr w:rsidR="00C336BB" w14:paraId="36ABE52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D4911D8"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373E577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DAD914B" w14:textId="77777777" w:rsidR="00C336BB" w:rsidRDefault="00C336BB" w:rsidP="00DA72C9">
            <w:pPr>
              <w:pStyle w:val="TAL"/>
            </w:pPr>
            <w:r>
              <w:t>Identifies the MCData transaction</w:t>
            </w:r>
          </w:p>
        </w:tc>
      </w:tr>
      <w:tr w:rsidR="00C336BB" w14:paraId="674D002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81F8A1"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442C29E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D516999" w14:textId="77777777" w:rsidR="00C336BB" w:rsidRDefault="00C336BB" w:rsidP="00DA72C9">
            <w:pPr>
              <w:pStyle w:val="TAL"/>
            </w:pPr>
            <w:r>
              <w:t>Identifies the original MCData transaction to which the current transaction is a reply to</w:t>
            </w:r>
          </w:p>
        </w:tc>
      </w:tr>
      <w:tr w:rsidR="00C336BB" w14:paraId="2296A95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ABB0C"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06B672A9"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05972D2" w14:textId="77777777" w:rsidR="00C336BB" w:rsidRDefault="00C336BB" w:rsidP="00DA72C9">
            <w:pPr>
              <w:pStyle w:val="TAL"/>
            </w:pPr>
            <w:r>
              <w:t>Indicates whether file download completed report is expected or not</w:t>
            </w:r>
          </w:p>
        </w:tc>
      </w:tr>
      <w:tr w:rsidR="00C336BB" w14:paraId="300203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A9020"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29A7CD3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5790D5A" w14:textId="77777777" w:rsidR="00C336BB" w:rsidRDefault="00C336BB" w:rsidP="00DA72C9">
            <w:pPr>
              <w:pStyle w:val="TAL"/>
            </w:pPr>
            <w:r>
              <w:t>Indicates mandatory download</w:t>
            </w:r>
          </w:p>
        </w:tc>
      </w:tr>
      <w:tr w:rsidR="00C336BB" w14:paraId="60F69DE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83AC20A"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132D0B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57D3F69" w14:textId="77777777" w:rsidR="00C336BB" w:rsidRDefault="00C336BB" w:rsidP="00DA72C9">
            <w:pPr>
              <w:pStyle w:val="TAL"/>
            </w:pPr>
            <w:r>
              <w:t>Implementation specific information that is communicated to the recipient</w:t>
            </w:r>
          </w:p>
        </w:tc>
      </w:tr>
      <w:tr w:rsidR="00C336BB" w14:paraId="757EF92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154D75"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7C4982D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B2CECA3" w14:textId="77777777" w:rsidR="00C336BB" w:rsidRDefault="00C336BB" w:rsidP="00DA72C9">
            <w:pPr>
              <w:pStyle w:val="TAL"/>
            </w:pPr>
            <w:r>
              <w:t>URL reference to the content and file metadata information</w:t>
            </w:r>
          </w:p>
        </w:tc>
      </w:tr>
      <w:tr w:rsidR="00C336BB" w14:paraId="519E363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32992D5"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0CF2AF7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419FD9" w14:textId="77777777" w:rsidR="00C336BB" w:rsidRDefault="00C336BB" w:rsidP="00DA72C9">
            <w:pPr>
              <w:pStyle w:val="TAL"/>
            </w:pPr>
            <w:r>
              <w:t>Indicates that the data request is for MCData emergency communication</w:t>
            </w:r>
          </w:p>
        </w:tc>
      </w:tr>
    </w:tbl>
    <w:p w14:paraId="3D9231B9" w14:textId="77777777" w:rsidR="00C336BB" w:rsidRPr="00184E27" w:rsidRDefault="00C336BB" w:rsidP="00C336BB">
      <w:pPr>
        <w:rPr>
          <w:rFonts w:eastAsia="SimSun"/>
        </w:rPr>
      </w:pPr>
    </w:p>
    <w:p w14:paraId="2C8A4EF7" w14:textId="77777777" w:rsidR="00C336BB" w:rsidRPr="00D520E0" w:rsidRDefault="00C336BB" w:rsidP="00C336BB">
      <w:pPr>
        <w:pStyle w:val="Heading5"/>
        <w:rPr>
          <w:rFonts w:eastAsia="SimSun"/>
        </w:rPr>
      </w:pPr>
      <w:bookmarkStart w:id="485" w:name="_Toc154923166"/>
      <w:r>
        <w:rPr>
          <w:rFonts w:eastAsia="SimSun"/>
        </w:rPr>
        <w:t>7.5.2.1</w:t>
      </w:r>
      <w:r w:rsidRPr="003354E6">
        <w:rPr>
          <w:rFonts w:eastAsia="SimSun"/>
        </w:rPr>
        <w:t>.</w:t>
      </w:r>
      <w:r>
        <w:rPr>
          <w:rFonts w:eastAsia="SimSun"/>
        </w:rPr>
        <w:t>6</w:t>
      </w:r>
      <w:r w:rsidRPr="003354E6">
        <w:rPr>
          <w:rFonts w:eastAsia="SimSun"/>
        </w:rPr>
        <w:tab/>
      </w:r>
      <w:r>
        <w:rPr>
          <w:rFonts w:eastAsia="SimSun"/>
        </w:rPr>
        <w:t>MCData FD response (using HTTP)</w:t>
      </w:r>
      <w:bookmarkEnd w:id="485"/>
    </w:p>
    <w:p w14:paraId="51041B84" w14:textId="77777777" w:rsidR="00C336BB" w:rsidRDefault="00C336BB" w:rsidP="00C336BB">
      <w:r w:rsidRPr="009E0655">
        <w:t>Table </w:t>
      </w:r>
      <w:r>
        <w:t>7.5.2.1</w:t>
      </w:r>
      <w:r w:rsidRPr="005D0A05">
        <w:rPr>
          <w:lang w:eastAsia="ko-KR"/>
        </w:rPr>
        <w:t>.</w:t>
      </w:r>
      <w:r>
        <w:rPr>
          <w:lang w:eastAsia="ko-KR"/>
        </w:rPr>
        <w:t>6</w:t>
      </w:r>
      <w:r w:rsidRPr="009E0655">
        <w:t xml:space="preserve">-1 describes the information flow for the </w:t>
      </w:r>
      <w:r>
        <w:rPr>
          <w:lang w:eastAsia="ko-KR"/>
        </w:rPr>
        <w:t>MCData FD response</w:t>
      </w:r>
      <w:r>
        <w:t xml:space="preserve"> </w:t>
      </w:r>
      <w:r>
        <w:rPr>
          <w:lang w:eastAsia="zh-CN"/>
        </w:rPr>
        <w:t xml:space="preserve">(in subclause 7.5.2.4.2)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25A0833A" w14:textId="77777777" w:rsidR="00C336BB" w:rsidRDefault="00C336BB" w:rsidP="00C336BB">
      <w:pPr>
        <w:pStyle w:val="TH"/>
      </w:pPr>
      <w:r>
        <w:lastRenderedPageBreak/>
        <w:t>Table 7.5.2.1</w:t>
      </w:r>
      <w:r w:rsidRPr="009E0655">
        <w:t>.</w:t>
      </w:r>
      <w:r>
        <w:t>6</w:t>
      </w:r>
      <w:r w:rsidRPr="009E0655">
        <w:t>-</w:t>
      </w:r>
      <w:r>
        <w:t xml:space="preserve">1: </w:t>
      </w:r>
      <w:r>
        <w:rPr>
          <w:lang w:eastAsia="ko-KR"/>
        </w:rPr>
        <w:t xml:space="preserve">MCData FD response </w:t>
      </w:r>
      <w:r>
        <w:rPr>
          <w:rFonts w:eastAsia="SimSun"/>
        </w:rPr>
        <w:t>(using HTTP)</w:t>
      </w:r>
    </w:p>
    <w:tbl>
      <w:tblPr>
        <w:tblW w:w="8640" w:type="dxa"/>
        <w:jc w:val="center"/>
        <w:tblLayout w:type="fixed"/>
        <w:tblLook w:val="0000" w:firstRow="0" w:lastRow="0" w:firstColumn="0" w:lastColumn="0" w:noHBand="0" w:noVBand="0"/>
      </w:tblPr>
      <w:tblGrid>
        <w:gridCol w:w="3042"/>
        <w:gridCol w:w="1008"/>
        <w:gridCol w:w="4590"/>
      </w:tblGrid>
      <w:tr w:rsidR="00C336BB" w14:paraId="4B2106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D70D9B"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A31BC5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1141973" w14:textId="77777777" w:rsidR="00C336BB" w:rsidRDefault="00C336BB" w:rsidP="00DA72C9">
            <w:pPr>
              <w:pStyle w:val="TAH"/>
            </w:pPr>
            <w:r>
              <w:t>Description</w:t>
            </w:r>
          </w:p>
        </w:tc>
      </w:tr>
      <w:tr w:rsidR="00C336BB" w14:paraId="2BF4CE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F7BFE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78AA21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C783E23" w14:textId="77777777" w:rsidR="00C336BB" w:rsidRPr="002C7CB4" w:rsidRDefault="00C336BB" w:rsidP="00DA72C9">
            <w:pPr>
              <w:pStyle w:val="TAL"/>
              <w:rPr>
                <w:lang w:eastAsia="zh-CN"/>
              </w:rPr>
            </w:pPr>
            <w:r w:rsidRPr="002C7CB4">
              <w:t>The identity of the MCData user sending FD request</w:t>
            </w:r>
          </w:p>
        </w:tc>
      </w:tr>
      <w:tr w:rsidR="00C336BB" w14:paraId="5FB9F0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9D6CD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764A67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B538FA1" w14:textId="77777777" w:rsidR="00C336BB" w:rsidRPr="002C7CB4" w:rsidRDefault="00C336BB" w:rsidP="00DA72C9">
            <w:pPr>
              <w:pStyle w:val="TAL"/>
            </w:pPr>
            <w:r w:rsidRPr="002C7CB4">
              <w:t>The identity of the MCData user sending response</w:t>
            </w:r>
          </w:p>
        </w:tc>
      </w:tr>
      <w:tr w:rsidR="00C336BB" w14:paraId="4C9CABA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429C2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456D099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14B627" w14:textId="77777777" w:rsidR="00C336BB" w:rsidRPr="002C7CB4" w:rsidRDefault="00C336BB" w:rsidP="00DA72C9">
            <w:pPr>
              <w:pStyle w:val="TAL"/>
            </w:pPr>
            <w:r w:rsidRPr="002C7CB4">
              <w:t>Identifies the conversation</w:t>
            </w:r>
          </w:p>
        </w:tc>
      </w:tr>
      <w:tr w:rsidR="00C336BB" w14:paraId="2503E4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728D2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shd w:val="clear" w:color="auto" w:fill="auto"/>
          </w:tcPr>
          <w:p w14:paraId="129CD2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5436199" w14:textId="77777777" w:rsidR="00C336BB" w:rsidRPr="002C7CB4" w:rsidRDefault="00C336BB" w:rsidP="00DA72C9">
            <w:pPr>
              <w:pStyle w:val="TAL"/>
            </w:pPr>
            <w:r>
              <w:t>Indicates if the request is accepted or not</w:t>
            </w:r>
          </w:p>
        </w:tc>
      </w:tr>
    </w:tbl>
    <w:p w14:paraId="216D6B7C" w14:textId="77777777" w:rsidR="00C336BB" w:rsidRPr="00184E27" w:rsidRDefault="00C336BB" w:rsidP="00C336BB">
      <w:pPr>
        <w:rPr>
          <w:rFonts w:eastAsia="SimSun"/>
        </w:rPr>
      </w:pPr>
    </w:p>
    <w:p w14:paraId="7DC133CF" w14:textId="77777777" w:rsidR="00C336BB" w:rsidRPr="00D520E0" w:rsidRDefault="00C336BB" w:rsidP="00C336BB">
      <w:pPr>
        <w:pStyle w:val="Heading5"/>
        <w:rPr>
          <w:rFonts w:eastAsia="SimSun"/>
        </w:rPr>
      </w:pPr>
      <w:bookmarkStart w:id="486" w:name="_Toc154923167"/>
      <w:r>
        <w:rPr>
          <w:rFonts w:eastAsia="SimSun"/>
        </w:rPr>
        <w:t>7.5.2.1</w:t>
      </w:r>
      <w:r w:rsidRPr="003354E6">
        <w:rPr>
          <w:rFonts w:eastAsia="SimSun"/>
        </w:rPr>
        <w:t>.</w:t>
      </w:r>
      <w:r>
        <w:rPr>
          <w:rFonts w:eastAsia="SimSun"/>
        </w:rPr>
        <w:t>7</w:t>
      </w:r>
      <w:r w:rsidRPr="003354E6">
        <w:rPr>
          <w:rFonts w:eastAsia="SimSun"/>
        </w:rPr>
        <w:tab/>
      </w:r>
      <w:r>
        <w:rPr>
          <w:rFonts w:eastAsia="SimSun"/>
        </w:rPr>
        <w:t>MCData download completed report</w:t>
      </w:r>
      <w:bookmarkEnd w:id="486"/>
    </w:p>
    <w:p w14:paraId="77ED7C24" w14:textId="77777777" w:rsidR="00C336BB" w:rsidRDefault="00C336BB" w:rsidP="00C336BB">
      <w:r w:rsidRPr="009E0655">
        <w:t>Table </w:t>
      </w:r>
      <w:r>
        <w:t>7.5.2.1</w:t>
      </w:r>
      <w:r w:rsidRPr="005D0A05">
        <w:rPr>
          <w:lang w:eastAsia="ko-KR"/>
        </w:rPr>
        <w:t>.</w:t>
      </w:r>
      <w:r>
        <w:rPr>
          <w:lang w:eastAsia="ko-KR"/>
        </w:rPr>
        <w:t>7</w:t>
      </w:r>
      <w:r w:rsidRPr="009E0655">
        <w:t xml:space="preserve">-1 describes the information flow for the </w:t>
      </w:r>
      <w:r>
        <w:rPr>
          <w:lang w:eastAsia="ko-KR"/>
        </w:rPr>
        <w:t xml:space="preserve">MCData download completed report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6CC0594D" w14:textId="77777777" w:rsidR="00C336BB" w:rsidRDefault="00C336BB" w:rsidP="00C336BB">
      <w:pPr>
        <w:pStyle w:val="TH"/>
      </w:pPr>
      <w:r>
        <w:t>Table 7.5.2.1</w:t>
      </w:r>
      <w:r w:rsidRPr="009E0655">
        <w:t>.</w:t>
      </w:r>
      <w:r>
        <w:t>7</w:t>
      </w:r>
      <w:r w:rsidRPr="009E0655">
        <w:t>-</w:t>
      </w:r>
      <w:r>
        <w:t xml:space="preserve">1: </w:t>
      </w:r>
      <w:r>
        <w:rPr>
          <w:lang w:eastAsia="ko-KR"/>
        </w:rPr>
        <w:t xml:space="preserve">MCData </w:t>
      </w:r>
      <w:r>
        <w:rPr>
          <w:rFonts w:eastAsia="SimSun"/>
        </w:rPr>
        <w:t>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0C8A46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2ED24A"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146295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ACBAE2" w14:textId="77777777" w:rsidR="00C336BB" w:rsidRDefault="00C336BB" w:rsidP="00DA72C9">
            <w:pPr>
              <w:pStyle w:val="TAH"/>
            </w:pPr>
            <w:r>
              <w:t>Description</w:t>
            </w:r>
          </w:p>
        </w:tc>
      </w:tr>
      <w:tr w:rsidR="00C336BB" w14:paraId="1EB3F0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BF3A2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627812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918BFB" w14:textId="77777777" w:rsidR="00C336BB" w:rsidRPr="002C7CB4" w:rsidRDefault="00C336BB" w:rsidP="00DA72C9">
            <w:pPr>
              <w:pStyle w:val="TAL"/>
              <w:rPr>
                <w:lang w:eastAsia="zh-CN"/>
              </w:rPr>
            </w:pPr>
            <w:r w:rsidRPr="002C7CB4">
              <w:t>The identity of the MCData user sending FD request</w:t>
            </w:r>
          </w:p>
        </w:tc>
      </w:tr>
      <w:tr w:rsidR="00C336BB" w14:paraId="0281322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1D5F6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19E289A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2C88ACA" w14:textId="77777777" w:rsidR="00C336BB" w:rsidRPr="002C7CB4" w:rsidRDefault="00C336BB" w:rsidP="00DA72C9">
            <w:pPr>
              <w:pStyle w:val="TAL"/>
            </w:pPr>
            <w:r w:rsidRPr="002C7CB4">
              <w:t>The identity of the MCData user sending response</w:t>
            </w:r>
          </w:p>
        </w:tc>
      </w:tr>
      <w:tr w:rsidR="00C336BB" w14:paraId="17E1DC8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6E3360"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6BB5B39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4B827F6" w14:textId="77777777" w:rsidR="00C336BB" w:rsidRPr="002C7CB4" w:rsidRDefault="00C336BB" w:rsidP="00DA72C9">
            <w:pPr>
              <w:pStyle w:val="TAL"/>
            </w:pPr>
            <w:r w:rsidRPr="002C7CB4">
              <w:t>Identifies the conversation</w:t>
            </w:r>
          </w:p>
        </w:tc>
      </w:tr>
      <w:tr w:rsidR="00C336BB" w14:paraId="63215E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D566C1"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6BD3D9C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9573F3A" w14:textId="77777777" w:rsidR="00C336BB" w:rsidRPr="002C7CB4" w:rsidRDefault="00C336BB" w:rsidP="00DA72C9">
            <w:pPr>
              <w:pStyle w:val="TAL"/>
            </w:pPr>
            <w:r w:rsidRPr="002C7CB4">
              <w:t>Identifies the MCData transaction</w:t>
            </w:r>
          </w:p>
        </w:tc>
      </w:tr>
      <w:tr w:rsidR="00C336BB" w14:paraId="5DCF87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436F2F"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400D23A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31EC099" w14:textId="77777777" w:rsidR="00C336BB" w:rsidRPr="002C7CB4" w:rsidRDefault="00C336BB" w:rsidP="00DA72C9">
            <w:pPr>
              <w:pStyle w:val="TAL"/>
            </w:pPr>
            <w:r w:rsidRPr="002C7CB4">
              <w:t>Identifies the original MCData transaction to which the current transaction is a reply to</w:t>
            </w:r>
          </w:p>
        </w:tc>
      </w:tr>
      <w:tr w:rsidR="00C336BB" w14:paraId="5F3DD4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7F8C6C"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shd w:val="clear" w:color="auto" w:fill="auto"/>
          </w:tcPr>
          <w:p w14:paraId="213AF51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DD9FFF9" w14:textId="77777777" w:rsidR="00C336BB" w:rsidRPr="002C7CB4" w:rsidRDefault="00C336BB" w:rsidP="00DA72C9">
            <w:pPr>
              <w:pStyle w:val="TAL"/>
            </w:pPr>
            <w:r w:rsidRPr="002C7CB4">
              <w:t>An indication that the client has completed downloading file</w:t>
            </w:r>
          </w:p>
        </w:tc>
      </w:tr>
    </w:tbl>
    <w:p w14:paraId="62050241" w14:textId="77777777" w:rsidR="00C336BB" w:rsidRPr="00184E27" w:rsidRDefault="00C336BB" w:rsidP="00C336BB">
      <w:pPr>
        <w:rPr>
          <w:rFonts w:eastAsia="SimSun"/>
        </w:rPr>
      </w:pPr>
    </w:p>
    <w:p w14:paraId="75345160" w14:textId="77777777" w:rsidR="00C336BB" w:rsidRPr="00D520E0" w:rsidRDefault="00C336BB" w:rsidP="00C336BB">
      <w:pPr>
        <w:pStyle w:val="Heading5"/>
        <w:rPr>
          <w:rFonts w:eastAsia="SimSun"/>
        </w:rPr>
      </w:pPr>
      <w:bookmarkStart w:id="487" w:name="_Toc154923168"/>
      <w:r>
        <w:rPr>
          <w:rFonts w:eastAsia="SimSun"/>
        </w:rPr>
        <w:t>7.5.2.1</w:t>
      </w:r>
      <w:r w:rsidRPr="003354E6">
        <w:rPr>
          <w:rFonts w:eastAsia="SimSun"/>
        </w:rPr>
        <w:t>.</w:t>
      </w:r>
      <w:r>
        <w:rPr>
          <w:rFonts w:eastAsia="SimSun"/>
        </w:rPr>
        <w:t>7A</w:t>
      </w:r>
      <w:r w:rsidRPr="003354E6">
        <w:rPr>
          <w:rFonts w:eastAsia="SimSun"/>
        </w:rPr>
        <w:tab/>
      </w:r>
      <w:r>
        <w:rPr>
          <w:rFonts w:eastAsia="SimSun"/>
        </w:rPr>
        <w:t>MCData aggregated download completed report</w:t>
      </w:r>
      <w:bookmarkEnd w:id="487"/>
    </w:p>
    <w:p w14:paraId="7322C0F0" w14:textId="77777777" w:rsidR="00C336BB" w:rsidRDefault="00C336BB" w:rsidP="00C336BB">
      <w:r w:rsidRPr="009E0655">
        <w:t>Table </w:t>
      </w:r>
      <w:r>
        <w:t>7.5.2.1</w:t>
      </w:r>
      <w:r w:rsidRPr="005D0A05">
        <w:rPr>
          <w:lang w:eastAsia="ko-KR"/>
        </w:rPr>
        <w:t>.</w:t>
      </w:r>
      <w:r>
        <w:rPr>
          <w:lang w:eastAsia="ko-KR"/>
        </w:rPr>
        <w:t>7A</w:t>
      </w:r>
      <w:r w:rsidRPr="009E0655">
        <w:t xml:space="preserve">-1 describes the information flow for the </w:t>
      </w:r>
      <w:r>
        <w:rPr>
          <w:lang w:eastAsia="ko-KR"/>
        </w:rPr>
        <w:t xml:space="preserve">MCData aggregated download completed report </w:t>
      </w:r>
      <w:r>
        <w:t xml:space="preserve">sent </w:t>
      </w:r>
      <w:r w:rsidRPr="009E0655">
        <w:t xml:space="preserve">from the </w:t>
      </w:r>
      <w:r>
        <w:t>MCData</w:t>
      </w:r>
      <w:r w:rsidRPr="009E0655">
        <w:t xml:space="preserve"> </w:t>
      </w:r>
      <w:r>
        <w:t>server</w:t>
      </w:r>
      <w:r w:rsidRPr="009E0655">
        <w:t xml:space="preserve"> to </w:t>
      </w:r>
      <w:r>
        <w:t>the MCData client, indicating the result of a request for a file delivery to an MCData group</w:t>
      </w:r>
      <w:r w:rsidRPr="009E0655">
        <w:t>.</w:t>
      </w:r>
    </w:p>
    <w:p w14:paraId="1750BB24" w14:textId="77777777" w:rsidR="00C336BB" w:rsidRDefault="00C336BB" w:rsidP="00C336BB">
      <w:pPr>
        <w:pStyle w:val="TH"/>
      </w:pPr>
      <w:r>
        <w:t>Table 7.5.2.1</w:t>
      </w:r>
      <w:r w:rsidRPr="009E0655">
        <w:t>.</w:t>
      </w:r>
      <w:r>
        <w:t>7A</w:t>
      </w:r>
      <w:r w:rsidRPr="009E0655">
        <w:t>-</w:t>
      </w:r>
      <w:r>
        <w:t xml:space="preserve">1: </w:t>
      </w:r>
      <w:r>
        <w:rPr>
          <w:lang w:eastAsia="ko-KR"/>
        </w:rPr>
        <w:t xml:space="preserve">MCData </w:t>
      </w:r>
      <w:r>
        <w:rPr>
          <w:rFonts w:eastAsia="SimSun"/>
        </w:rPr>
        <w:t>aggregated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7039A3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28029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CF8ECC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A10495" w14:textId="77777777" w:rsidR="00C336BB" w:rsidRDefault="00C336BB" w:rsidP="00DA72C9">
            <w:pPr>
              <w:pStyle w:val="TAH"/>
            </w:pPr>
            <w:r>
              <w:t>Description</w:t>
            </w:r>
          </w:p>
        </w:tc>
      </w:tr>
      <w:tr w:rsidR="00C336BB" w14:paraId="0BCC52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551545"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11DFBB7"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64E7ADE" w14:textId="77777777" w:rsidR="00C336BB" w:rsidRPr="002C7CB4" w:rsidRDefault="00C336BB" w:rsidP="00DA72C9">
            <w:pPr>
              <w:pStyle w:val="TAL"/>
              <w:rPr>
                <w:lang w:eastAsia="zh-CN"/>
              </w:rPr>
            </w:pPr>
            <w:r w:rsidRPr="002C7CB4">
              <w:t xml:space="preserve">The identity of the MCData user </w:t>
            </w:r>
            <w:r>
              <w:t>that sent the</w:t>
            </w:r>
            <w:r w:rsidRPr="002C7CB4">
              <w:t xml:space="preserve"> FD request</w:t>
            </w:r>
          </w:p>
        </w:tc>
      </w:tr>
      <w:tr w:rsidR="00C336BB" w14:paraId="4F7220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94D02B" w14:textId="77777777" w:rsidR="00C336BB" w:rsidRPr="002C7CB4" w:rsidRDefault="00C336BB" w:rsidP="00DA72C9">
            <w:pPr>
              <w:pStyle w:val="TAL"/>
              <w:rPr>
                <w:lang w:eastAsia="zh-CN"/>
              </w:rPr>
            </w:pPr>
            <w:r>
              <w:t>Number of Aggregated Reports</w:t>
            </w:r>
          </w:p>
        </w:tc>
        <w:tc>
          <w:tcPr>
            <w:tcW w:w="1008" w:type="dxa"/>
            <w:tcBorders>
              <w:top w:val="single" w:sz="4" w:space="0" w:color="000000"/>
              <w:left w:val="single" w:sz="4" w:space="0" w:color="000000"/>
              <w:bottom w:val="single" w:sz="4" w:space="0" w:color="000000"/>
            </w:tcBorders>
            <w:shd w:val="clear" w:color="auto" w:fill="auto"/>
          </w:tcPr>
          <w:p w14:paraId="4002C53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5455F3" w14:textId="77777777" w:rsidR="00C336BB" w:rsidRPr="002C7CB4" w:rsidRDefault="00C336BB" w:rsidP="00DA72C9">
            <w:pPr>
              <w:pStyle w:val="TAL"/>
            </w:pPr>
            <w:r>
              <w:t xml:space="preserve">Total number of received individual completed reports </w:t>
            </w:r>
          </w:p>
        </w:tc>
      </w:tr>
      <w:tr w:rsidR="00C336BB" w14:paraId="7FA568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68A8AE" w14:textId="77777777" w:rsidR="00C336BB" w:rsidRDefault="00C336BB" w:rsidP="00DA72C9">
            <w:pPr>
              <w:pStyle w:val="TAL"/>
            </w:pPr>
            <w:r>
              <w:t>Number of Successful Deliveries</w:t>
            </w:r>
          </w:p>
        </w:tc>
        <w:tc>
          <w:tcPr>
            <w:tcW w:w="1008" w:type="dxa"/>
            <w:tcBorders>
              <w:top w:val="single" w:sz="4" w:space="0" w:color="000000"/>
              <w:left w:val="single" w:sz="4" w:space="0" w:color="000000"/>
              <w:bottom w:val="single" w:sz="4" w:space="0" w:color="000000"/>
            </w:tcBorders>
            <w:shd w:val="clear" w:color="auto" w:fill="auto"/>
          </w:tcPr>
          <w:p w14:paraId="121C1772"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ABC2A08" w14:textId="77777777" w:rsidR="00C336BB" w:rsidRDefault="00C336BB" w:rsidP="00DA72C9">
            <w:pPr>
              <w:pStyle w:val="TAL"/>
            </w:pPr>
            <w:r>
              <w:t>Number of received individual completed reports indicating success</w:t>
            </w:r>
          </w:p>
        </w:tc>
      </w:tr>
      <w:tr w:rsidR="00C336BB" w14:paraId="6FE477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B5F9ED"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6B41BFC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46633F7" w14:textId="77777777" w:rsidR="00C336BB" w:rsidRPr="002C7CB4" w:rsidRDefault="00C336BB" w:rsidP="00DA72C9">
            <w:pPr>
              <w:pStyle w:val="TAL"/>
            </w:pPr>
            <w:r w:rsidRPr="002C7CB4">
              <w:t>Identifies the conversation</w:t>
            </w:r>
          </w:p>
        </w:tc>
      </w:tr>
      <w:tr w:rsidR="00C336BB" w14:paraId="4C61FC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C7661F"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3EA58A1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FAFF54A" w14:textId="77777777" w:rsidR="00C336BB" w:rsidRPr="002C7CB4" w:rsidRDefault="00C336BB" w:rsidP="00DA72C9">
            <w:pPr>
              <w:pStyle w:val="TAL"/>
            </w:pPr>
            <w:r w:rsidRPr="002C7CB4">
              <w:t>Identifies the MCData transaction</w:t>
            </w:r>
          </w:p>
        </w:tc>
      </w:tr>
      <w:tr w:rsidR="00C336BB" w14:paraId="1B3339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26C512"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7863300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036A3B6" w14:textId="77777777" w:rsidR="00C336BB" w:rsidRPr="002C7CB4" w:rsidRDefault="00C336BB" w:rsidP="00DA72C9">
            <w:pPr>
              <w:pStyle w:val="TAL"/>
            </w:pPr>
            <w:r w:rsidRPr="002C7CB4">
              <w:t>Identifies the original MCData transaction which the current transaction is a reply to</w:t>
            </w:r>
          </w:p>
        </w:tc>
      </w:tr>
      <w:tr w:rsidR="00C336BB" w14:paraId="429474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078DB" w14:textId="77777777" w:rsidR="00C336BB" w:rsidRPr="002C7CB4" w:rsidRDefault="00C336BB" w:rsidP="00DA72C9">
            <w:pPr>
              <w:pStyle w:val="TAL"/>
            </w:pPr>
            <w:r>
              <w:t>Successful MCData ID list</w:t>
            </w:r>
          </w:p>
        </w:tc>
        <w:tc>
          <w:tcPr>
            <w:tcW w:w="1008" w:type="dxa"/>
            <w:tcBorders>
              <w:top w:val="single" w:sz="4" w:space="0" w:color="000000"/>
              <w:left w:val="single" w:sz="4" w:space="0" w:color="000000"/>
              <w:bottom w:val="single" w:sz="4" w:space="0" w:color="000000"/>
            </w:tcBorders>
            <w:shd w:val="clear" w:color="auto" w:fill="auto"/>
          </w:tcPr>
          <w:p w14:paraId="1F6936AA" w14:textId="77777777" w:rsidR="00C336BB" w:rsidRPr="002C7CB4"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262C7B7" w14:textId="77777777" w:rsidR="00C336BB" w:rsidRPr="002C7CB4" w:rsidRDefault="00C336BB" w:rsidP="00DA72C9">
            <w:pPr>
              <w:pStyle w:val="TAL"/>
            </w:pPr>
            <w:r>
              <w:t>List, partial or full, of MCData users who successfully received the file delivery</w:t>
            </w:r>
          </w:p>
        </w:tc>
      </w:tr>
      <w:tr w:rsidR="00C336BB" w14:paraId="5413E2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47FA1F" w14:textId="77777777" w:rsidR="00C336BB" w:rsidRDefault="00C336BB" w:rsidP="00DA72C9">
            <w:pPr>
              <w:pStyle w:val="TAL"/>
            </w:pPr>
            <w:r>
              <w:t>Unsuccessful MCData ID list</w:t>
            </w:r>
          </w:p>
        </w:tc>
        <w:tc>
          <w:tcPr>
            <w:tcW w:w="1008" w:type="dxa"/>
            <w:tcBorders>
              <w:top w:val="single" w:sz="4" w:space="0" w:color="000000"/>
              <w:left w:val="single" w:sz="4" w:space="0" w:color="000000"/>
              <w:bottom w:val="single" w:sz="4" w:space="0" w:color="000000"/>
            </w:tcBorders>
            <w:shd w:val="clear" w:color="auto" w:fill="auto"/>
          </w:tcPr>
          <w:p w14:paraId="68535A3D" w14:textId="77777777" w:rsidR="00C336BB"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0B9D456" w14:textId="77777777" w:rsidR="00C336BB" w:rsidRDefault="00C336BB" w:rsidP="00DA72C9">
            <w:pPr>
              <w:pStyle w:val="TAL"/>
            </w:pPr>
            <w:r>
              <w:t>List, partial or full, of MCData users who reported failure to fully receive the file delivery successfully</w:t>
            </w:r>
          </w:p>
        </w:tc>
      </w:tr>
      <w:tr w:rsidR="00C336BB" w14:paraId="1AE19D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F659D9" w14:textId="77777777" w:rsidR="00C336BB" w:rsidRDefault="00C336BB" w:rsidP="00DA72C9">
            <w:pPr>
              <w:pStyle w:val="TAN"/>
            </w:pPr>
            <w:r w:rsidRPr="00B83E05">
              <w:t>NOTE:</w:t>
            </w:r>
            <w:r>
              <w:tab/>
              <w:t xml:space="preserve">No more than </w:t>
            </w:r>
            <w:r w:rsidRPr="00B83E05">
              <w:t xml:space="preserve">one of these information elements </w:t>
            </w:r>
            <w:r>
              <w:t>may</w:t>
            </w:r>
            <w:r w:rsidRPr="00B83E05">
              <w:t xml:space="preserve"> be present</w:t>
            </w:r>
            <w:r>
              <w:t>.</w:t>
            </w:r>
          </w:p>
        </w:tc>
      </w:tr>
    </w:tbl>
    <w:p w14:paraId="5C7504A9" w14:textId="77777777" w:rsidR="00C336BB" w:rsidRDefault="00C336BB" w:rsidP="00C336BB">
      <w:pPr>
        <w:rPr>
          <w:rFonts w:eastAsia="SimSun"/>
        </w:rPr>
      </w:pPr>
    </w:p>
    <w:p w14:paraId="1040A6A2" w14:textId="77777777" w:rsidR="00C336BB" w:rsidRDefault="00C336BB" w:rsidP="00C336BB">
      <w:pPr>
        <w:pStyle w:val="Heading5"/>
        <w:rPr>
          <w:rFonts w:eastAsia="SimSun"/>
          <w:b/>
          <w:bCs/>
          <w:i/>
          <w:iCs/>
        </w:rPr>
      </w:pPr>
      <w:bookmarkStart w:id="488" w:name="_Toc154923169"/>
      <w:r w:rsidRPr="003354E6">
        <w:rPr>
          <w:rFonts w:eastAsia="SimSun"/>
        </w:rPr>
        <w:t>7.</w:t>
      </w:r>
      <w:r>
        <w:rPr>
          <w:rFonts w:eastAsia="SimSun"/>
        </w:rPr>
        <w:t>5</w:t>
      </w:r>
      <w:r w:rsidRPr="003354E6">
        <w:rPr>
          <w:rFonts w:eastAsia="SimSun"/>
        </w:rPr>
        <w:t>.2.1.</w:t>
      </w:r>
      <w:r>
        <w:rPr>
          <w:rFonts w:eastAsia="SimSun"/>
        </w:rPr>
        <w:t>8</w:t>
      </w:r>
      <w:r w:rsidRPr="003354E6">
        <w:rPr>
          <w:rFonts w:eastAsia="SimSun"/>
        </w:rPr>
        <w:tab/>
      </w:r>
      <w:r>
        <w:rPr>
          <w:rFonts w:eastAsia="SimSun"/>
        </w:rPr>
        <w:t>MCData FD request (using media plane)</w:t>
      </w:r>
      <w:bookmarkEnd w:id="488"/>
    </w:p>
    <w:p w14:paraId="1B454329"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8</w:t>
      </w:r>
      <w:r w:rsidRPr="009E0655">
        <w:rPr>
          <w:lang w:eastAsia="zh-CN"/>
        </w:rPr>
        <w:t xml:space="preserve">-1 describes the information flow for the </w:t>
      </w:r>
      <w:r>
        <w:rPr>
          <w:lang w:eastAsia="zh-CN"/>
        </w:rPr>
        <w:t xml:space="preserve">MCData FD request (in subclause 7.5.2.5.2)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w:t>
      </w:r>
      <w:r>
        <w:rPr>
          <w:lang w:eastAsia="zh-CN"/>
        </w:rPr>
        <w:t>an</w:t>
      </w:r>
      <w:r w:rsidRPr="009E0655">
        <w:rPr>
          <w:lang w:eastAsia="zh-CN"/>
        </w:rPr>
        <w:t xml:space="preserve">other </w:t>
      </w:r>
      <w:r>
        <w:rPr>
          <w:lang w:eastAsia="zh-CN"/>
        </w:rPr>
        <w:t>MCData</w:t>
      </w:r>
      <w:r w:rsidRPr="009E0655">
        <w:rPr>
          <w:lang w:eastAsia="zh-CN"/>
        </w:rPr>
        <w:t xml:space="preserve"> client.</w:t>
      </w:r>
    </w:p>
    <w:p w14:paraId="4B2E391C" w14:textId="77777777" w:rsidR="00C336BB" w:rsidRDefault="00C336BB" w:rsidP="00C336BB">
      <w:pPr>
        <w:pStyle w:val="TH"/>
      </w:pPr>
      <w:r>
        <w:lastRenderedPageBreak/>
        <w:t>Table 7.5.2.1</w:t>
      </w:r>
      <w:r w:rsidRPr="009E0655">
        <w:t>.</w:t>
      </w:r>
      <w:r>
        <w:t>8</w:t>
      </w:r>
      <w:r w:rsidRPr="009E0655">
        <w:t>-</w:t>
      </w:r>
      <w:r>
        <w:t xml:space="preserve">1: </w:t>
      </w:r>
      <w:r>
        <w:rPr>
          <w:lang w:eastAsia="ko-KR"/>
        </w:rPr>
        <w:t>MCData FD request</w:t>
      </w:r>
      <w:r>
        <w:rPr>
          <w:rFonts w:eastAsia="SimSun"/>
        </w:rPr>
        <w:t xml:space="preserve"> (using media plane/MCData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72592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51D05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8B3A74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F241AD2" w14:textId="77777777" w:rsidR="00C336BB" w:rsidRDefault="00C336BB" w:rsidP="00DA72C9">
            <w:pPr>
              <w:pStyle w:val="TAH"/>
            </w:pPr>
            <w:r>
              <w:t>Description</w:t>
            </w:r>
          </w:p>
        </w:tc>
      </w:tr>
      <w:tr w:rsidR="00C336BB" w14:paraId="064548C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7678DC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AB76C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9CE3147"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F7862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051DC2"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E5368C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0E86BB2" w14:textId="77777777" w:rsidR="00C336BB" w:rsidRPr="002C7CB4" w:rsidRDefault="00C336BB" w:rsidP="00DA72C9">
            <w:pPr>
              <w:pStyle w:val="TAL"/>
            </w:pPr>
            <w:r>
              <w:t>The functional alias associated with MCData user sending the file</w:t>
            </w:r>
          </w:p>
        </w:tc>
      </w:tr>
      <w:tr w:rsidR="00C336BB" w14:paraId="0C77CA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35C31" w14:textId="77777777" w:rsidR="00C336BB" w:rsidRPr="002C7CB4" w:rsidRDefault="00C336BB" w:rsidP="00DA72C9">
            <w:pPr>
              <w:pStyle w:val="TAL"/>
              <w:rPr>
                <w:lang w:eastAsia="zh-CN"/>
              </w:rPr>
            </w:pPr>
            <w:r w:rsidRPr="002C7CB4">
              <w:t>MCData ID</w:t>
            </w:r>
            <w:r>
              <w:t xml:space="preserve">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CA49818"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16BB7D2"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7A3021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A940CC" w14:textId="77777777" w:rsidR="00C336BB" w:rsidRPr="002C7CB4" w:rsidRDefault="00C336BB" w:rsidP="00DA72C9">
            <w:pPr>
              <w:pStyle w:val="TAL"/>
            </w:pPr>
            <w:r>
              <w:t>Functional alias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A27BC4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6EFEC1" w14:textId="77777777" w:rsidR="00C336BB" w:rsidRPr="002C7CB4" w:rsidRDefault="00C336BB" w:rsidP="00DA72C9">
            <w:pPr>
              <w:pStyle w:val="TAL"/>
            </w:pPr>
            <w:r>
              <w:t>The associated functional alias of the MCData user identity towards which the data is sent.</w:t>
            </w:r>
          </w:p>
        </w:tc>
      </w:tr>
      <w:tr w:rsidR="00C336BB" w14:paraId="7ADFB8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8EBB8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5BDDBA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A15250" w14:textId="77777777" w:rsidR="00C336BB" w:rsidRPr="002C7CB4" w:rsidRDefault="00C336BB" w:rsidP="00DA72C9">
            <w:pPr>
              <w:pStyle w:val="TAL"/>
            </w:pPr>
            <w:r w:rsidRPr="002C7CB4">
              <w:t>Identifies the conversation</w:t>
            </w:r>
          </w:p>
        </w:tc>
      </w:tr>
      <w:tr w:rsidR="00C336BB" w14:paraId="444EA6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B326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AEB4EE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03F37DA" w14:textId="77777777" w:rsidR="00C336BB" w:rsidRPr="002C7CB4" w:rsidRDefault="00C336BB" w:rsidP="00DA72C9">
            <w:pPr>
              <w:pStyle w:val="TAL"/>
            </w:pPr>
            <w:r w:rsidRPr="002C7CB4">
              <w:t>Identifies the MCData transaction</w:t>
            </w:r>
          </w:p>
        </w:tc>
      </w:tr>
      <w:tr w:rsidR="00C336BB" w14:paraId="7EB19D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44098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52E2F4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7D76E5C" w14:textId="77777777" w:rsidR="00C336BB" w:rsidRPr="002C7CB4" w:rsidRDefault="00C336BB" w:rsidP="00DA72C9">
            <w:pPr>
              <w:pStyle w:val="TAL"/>
            </w:pPr>
            <w:r w:rsidRPr="002C7CB4">
              <w:t>Identifies the original MCData transaction to which the current transaction is a reply to</w:t>
            </w:r>
          </w:p>
        </w:tc>
      </w:tr>
      <w:tr w:rsidR="00C336BB" w14:paraId="7DF5A1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F549A3"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2316ED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19B4D6A" w14:textId="77777777" w:rsidR="00C336BB" w:rsidRPr="002C7CB4" w:rsidRDefault="00C336BB" w:rsidP="00DA72C9">
            <w:pPr>
              <w:pStyle w:val="TAL"/>
            </w:pPr>
            <w:r w:rsidRPr="002C7CB4">
              <w:t>Indicates whether file download completed report is expected or not</w:t>
            </w:r>
          </w:p>
        </w:tc>
      </w:tr>
      <w:tr w:rsidR="00C336BB" w14:paraId="78C846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35ABCB"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4D0C603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ED4E7AA"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1C8FEC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5836D8"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713CDBB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C55D0F" w14:textId="77777777" w:rsidR="00C336BB" w:rsidRPr="002C7CB4" w:rsidRDefault="00C336BB" w:rsidP="00DA72C9">
            <w:pPr>
              <w:pStyle w:val="TAL"/>
            </w:pPr>
            <w:r>
              <w:t>Implementation specific information that is communicated to the recipient</w:t>
            </w:r>
          </w:p>
        </w:tc>
      </w:tr>
      <w:tr w:rsidR="00C336BB" w14:paraId="1F06DFD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64717C"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2)</w:t>
            </w:r>
          </w:p>
        </w:tc>
        <w:tc>
          <w:tcPr>
            <w:tcW w:w="994" w:type="dxa"/>
            <w:tcBorders>
              <w:top w:val="single" w:sz="4" w:space="0" w:color="000000"/>
              <w:left w:val="single" w:sz="4" w:space="0" w:color="000000"/>
              <w:bottom w:val="single" w:sz="4" w:space="0" w:color="000000"/>
            </w:tcBorders>
            <w:shd w:val="clear" w:color="auto" w:fill="auto"/>
          </w:tcPr>
          <w:p w14:paraId="2062748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1DD1CF" w14:textId="77777777" w:rsidR="00C336BB" w:rsidRPr="002C7CB4" w:rsidRDefault="00C336BB" w:rsidP="00DA72C9">
            <w:pPr>
              <w:pStyle w:val="TAL"/>
            </w:pPr>
            <w:r w:rsidRPr="002C7CB4">
              <w:t>Media parameters offered</w:t>
            </w:r>
          </w:p>
        </w:tc>
      </w:tr>
      <w:tr w:rsidR="00C336BB" w:rsidRPr="00DC298D" w14:paraId="006352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54B3C" w14:textId="77777777" w:rsidR="00C336BB" w:rsidRPr="006A695E" w:rsidRDefault="00C336BB" w:rsidP="00DA72C9">
            <w:pPr>
              <w:pStyle w:val="TAL"/>
            </w:pPr>
            <w:r w:rsidRPr="006A695E">
              <w:t>Requested priority</w:t>
            </w:r>
          </w:p>
        </w:tc>
        <w:tc>
          <w:tcPr>
            <w:tcW w:w="994" w:type="dxa"/>
            <w:tcBorders>
              <w:top w:val="single" w:sz="4" w:space="0" w:color="000000"/>
              <w:left w:val="single" w:sz="4" w:space="0" w:color="000000"/>
              <w:bottom w:val="single" w:sz="4" w:space="0" w:color="000000"/>
            </w:tcBorders>
            <w:shd w:val="clear" w:color="auto" w:fill="auto"/>
          </w:tcPr>
          <w:p w14:paraId="5CE435BB" w14:textId="77777777" w:rsidR="00C336BB" w:rsidRPr="006A695E" w:rsidRDefault="00C336BB" w:rsidP="00DA72C9">
            <w:pPr>
              <w:pStyle w:val="TAL"/>
            </w:pPr>
            <w:r w:rsidRPr="006A695E">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EE2738" w14:textId="77777777" w:rsidR="00C336BB" w:rsidRPr="006A695E" w:rsidRDefault="00C336BB" w:rsidP="00DA72C9">
            <w:pPr>
              <w:pStyle w:val="TAL"/>
            </w:pPr>
            <w:r w:rsidRPr="006A695E">
              <w:t>Application priority level requested for this</w:t>
            </w:r>
            <w:r w:rsidRPr="006A695E">
              <w:rPr>
                <w:rFonts w:hint="eastAsia"/>
              </w:rPr>
              <w:t xml:space="preserve"> communication session</w:t>
            </w:r>
          </w:p>
        </w:tc>
      </w:tr>
      <w:tr w:rsidR="00C336BB" w:rsidRPr="00DC298D" w14:paraId="3FF815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008EE" w14:textId="77777777" w:rsidR="00C336BB" w:rsidRPr="006A695E"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684380E8" w14:textId="77777777" w:rsidR="00C336BB" w:rsidRPr="006A695E"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B52278" w14:textId="77777777" w:rsidR="00C336BB" w:rsidRPr="006A695E" w:rsidRDefault="00C336BB" w:rsidP="00DA72C9">
            <w:pPr>
              <w:pStyle w:val="TAL"/>
            </w:pPr>
            <w:r>
              <w:t>Indicates that the data request is for MCData emergency communication</w:t>
            </w:r>
          </w:p>
        </w:tc>
      </w:tr>
      <w:tr w:rsidR="00C336BB" w:rsidRPr="00DC298D" w14:paraId="50D8F69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5B13E0" w14:textId="77777777" w:rsidR="00C336BB" w:rsidRDefault="00C336BB" w:rsidP="00DA72C9">
            <w:pPr>
              <w:pStyle w:val="TAN"/>
            </w:pPr>
            <w:r>
              <w:t>NOTE</w:t>
            </w:r>
            <w:r>
              <w:rPr>
                <w:lang w:val="en-US"/>
              </w:rPr>
              <w:t> 1</w:t>
            </w:r>
            <w:r>
              <w:t>:</w:t>
            </w:r>
            <w:r>
              <w:tab/>
              <w:t>Either the MCData ID or the functional alias must be present.</w:t>
            </w:r>
          </w:p>
          <w:p w14:paraId="6016416E" w14:textId="77777777" w:rsidR="00C336BB" w:rsidRDefault="00C336BB" w:rsidP="00DA72C9">
            <w:pPr>
              <w:pStyle w:val="TAN"/>
            </w:pPr>
            <w:r>
              <w:t>NOTE</w:t>
            </w:r>
            <w:r>
              <w:rPr>
                <w:lang w:val="en-US"/>
              </w:rPr>
              <w:t> </w:t>
            </w:r>
            <w:r>
              <w:t>2:</w:t>
            </w:r>
            <w:r>
              <w:tab/>
            </w:r>
            <w:r w:rsidRPr="00AA279F">
              <w:t>Includes</w:t>
            </w:r>
            <w:r>
              <w:t xml:space="preserve"> file metadata.</w:t>
            </w:r>
          </w:p>
        </w:tc>
      </w:tr>
    </w:tbl>
    <w:p w14:paraId="2E7A0D8D" w14:textId="77777777" w:rsidR="00C336BB" w:rsidRDefault="00C336BB" w:rsidP="00C336BB">
      <w:pPr>
        <w:rPr>
          <w:rFonts w:eastAsia="SimSun"/>
        </w:rPr>
      </w:pPr>
    </w:p>
    <w:p w14:paraId="1B66A142" w14:textId="77777777" w:rsidR="00C336BB" w:rsidRDefault="00C336BB" w:rsidP="00C336BB">
      <w:pPr>
        <w:pStyle w:val="TH"/>
      </w:pPr>
      <w:r>
        <w:t xml:space="preserve">Table 7.5.2.1.8-2: </w:t>
      </w:r>
      <w:r>
        <w:rPr>
          <w:lang w:eastAsia="ko-KR"/>
        </w:rPr>
        <w:t>MCData FD request</w:t>
      </w:r>
      <w:r>
        <w:rPr>
          <w:rFonts w:eastAsia="SimSun"/>
        </w:rPr>
        <w:t xml:space="preserve"> (using media plane/MCData server to MCData server)</w:t>
      </w:r>
    </w:p>
    <w:tbl>
      <w:tblPr>
        <w:tblW w:w="8640" w:type="dxa"/>
        <w:jc w:val="center"/>
        <w:tblLayout w:type="fixed"/>
        <w:tblLook w:val="04A0" w:firstRow="1" w:lastRow="0" w:firstColumn="1" w:lastColumn="0" w:noHBand="0" w:noVBand="1"/>
      </w:tblPr>
      <w:tblGrid>
        <w:gridCol w:w="3042"/>
        <w:gridCol w:w="994"/>
        <w:gridCol w:w="4604"/>
      </w:tblGrid>
      <w:tr w:rsidR="00C336BB" w14:paraId="5BEC962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451BF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354DEAE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09389D06" w14:textId="77777777" w:rsidR="00C336BB" w:rsidRDefault="00C336BB" w:rsidP="00DA72C9">
            <w:pPr>
              <w:pStyle w:val="TAH"/>
            </w:pPr>
            <w:r>
              <w:t>Description</w:t>
            </w:r>
          </w:p>
        </w:tc>
      </w:tr>
      <w:tr w:rsidR="00C336BB" w14:paraId="780A333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E48CE4E"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6A1F370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A8F5705" w14:textId="77777777" w:rsidR="00C336BB" w:rsidRDefault="00C336BB" w:rsidP="00DA72C9">
            <w:pPr>
              <w:pStyle w:val="TAL"/>
            </w:pPr>
            <w:r>
              <w:t xml:space="preserve">The identity of the MCData user sending </w:t>
            </w:r>
            <w:r>
              <w:rPr>
                <w:lang w:val="en-US"/>
              </w:rPr>
              <w:t xml:space="preserve">the </w:t>
            </w:r>
            <w:r>
              <w:t>file</w:t>
            </w:r>
          </w:p>
        </w:tc>
      </w:tr>
      <w:tr w:rsidR="00C336BB" w14:paraId="552F51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A5C4529"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00D610F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F546EE7" w14:textId="77777777" w:rsidR="00C336BB" w:rsidRDefault="00C336BB" w:rsidP="00DA72C9">
            <w:pPr>
              <w:pStyle w:val="TAL"/>
            </w:pPr>
            <w:r>
              <w:t>The associated functional alias of the MCData user identity sending the file</w:t>
            </w:r>
          </w:p>
        </w:tc>
      </w:tr>
      <w:tr w:rsidR="00C336BB" w14:paraId="5E9A364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35F7905"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50B27D32"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A79D2D5"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189092A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2045A3"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3A1C58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C8A8155" w14:textId="77777777" w:rsidR="00C336BB" w:rsidRDefault="00C336BB" w:rsidP="00DA72C9">
            <w:pPr>
              <w:pStyle w:val="TAL"/>
            </w:pPr>
            <w:r>
              <w:t>The associated functional alias of the MCData user identity towards which the data is sent.</w:t>
            </w:r>
          </w:p>
        </w:tc>
      </w:tr>
      <w:tr w:rsidR="00C336BB" w14:paraId="1153030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57561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A8F153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E2CA215" w14:textId="77777777" w:rsidR="00C336BB" w:rsidRDefault="00C336BB" w:rsidP="00DA72C9">
            <w:pPr>
              <w:pStyle w:val="TAL"/>
            </w:pPr>
            <w:r>
              <w:t>Identifies the conversation</w:t>
            </w:r>
          </w:p>
        </w:tc>
      </w:tr>
      <w:tr w:rsidR="00C336BB" w14:paraId="2AC2AB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8A8FAA4"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45A4352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797EF43" w14:textId="77777777" w:rsidR="00C336BB" w:rsidRDefault="00C336BB" w:rsidP="00DA72C9">
            <w:pPr>
              <w:pStyle w:val="TAL"/>
            </w:pPr>
            <w:r>
              <w:t>Identifies the MCData transaction</w:t>
            </w:r>
          </w:p>
        </w:tc>
      </w:tr>
      <w:tr w:rsidR="00C336BB" w14:paraId="44E0548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94824EA"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2FBCE08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BFD70E1" w14:textId="77777777" w:rsidR="00C336BB" w:rsidRDefault="00C336BB" w:rsidP="00DA72C9">
            <w:pPr>
              <w:pStyle w:val="TAL"/>
            </w:pPr>
            <w:r>
              <w:t>Identifies the original MCData transaction to which the current transaction is a reply to</w:t>
            </w:r>
          </w:p>
        </w:tc>
      </w:tr>
      <w:tr w:rsidR="00C336BB" w14:paraId="7F46FC9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D17DBB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4754F46A"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13166F1" w14:textId="77777777" w:rsidR="00C336BB" w:rsidRDefault="00C336BB" w:rsidP="00DA72C9">
            <w:pPr>
              <w:pStyle w:val="TAL"/>
            </w:pPr>
            <w:r>
              <w:t>Indicates whether file download completed report is expected or not</w:t>
            </w:r>
          </w:p>
        </w:tc>
      </w:tr>
      <w:tr w:rsidR="00C336BB" w14:paraId="41BEED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64E21"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4700374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E54AEB3" w14:textId="77777777" w:rsidR="00C336BB" w:rsidRDefault="00C336BB" w:rsidP="00DA72C9">
            <w:pPr>
              <w:pStyle w:val="TAL"/>
            </w:pPr>
            <w:r>
              <w:t>Indicates mandatory download (i.e. auto accept this media plane setup request)</w:t>
            </w:r>
          </w:p>
        </w:tc>
      </w:tr>
      <w:tr w:rsidR="00C336BB" w14:paraId="3DF19254" w14:textId="77777777" w:rsidTr="00DA72C9">
        <w:trPr>
          <w:jc w:val="center"/>
        </w:trPr>
        <w:tc>
          <w:tcPr>
            <w:tcW w:w="3042" w:type="dxa"/>
            <w:tcBorders>
              <w:top w:val="single" w:sz="4" w:space="0" w:color="000000"/>
              <w:left w:val="single" w:sz="4" w:space="0" w:color="000000"/>
              <w:bottom w:val="single" w:sz="4" w:space="0" w:color="000000"/>
              <w:right w:val="nil"/>
            </w:tcBorders>
          </w:tcPr>
          <w:p w14:paraId="54991ECE"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113FB42F"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3F01F67" w14:textId="77777777" w:rsidR="00C336BB" w:rsidRDefault="00C336BB" w:rsidP="00DA72C9">
            <w:pPr>
              <w:pStyle w:val="TAL"/>
            </w:pPr>
            <w:r>
              <w:t>Implementation specific information that is communicated to the recipient</w:t>
            </w:r>
          </w:p>
        </w:tc>
      </w:tr>
      <w:tr w:rsidR="00C336BB" w14:paraId="542043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787672C"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8DE7D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F03E976" w14:textId="77777777" w:rsidR="00C336BB" w:rsidRDefault="00C336BB" w:rsidP="00DA72C9">
            <w:pPr>
              <w:pStyle w:val="TAL"/>
            </w:pPr>
            <w:r>
              <w:t>Media parameters offered</w:t>
            </w:r>
          </w:p>
        </w:tc>
      </w:tr>
      <w:tr w:rsidR="00C336BB" w14:paraId="3F0D45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4BF4575"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68D8875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5CD4642" w14:textId="77777777" w:rsidR="00C336BB" w:rsidRDefault="00C336BB" w:rsidP="00DA72C9">
            <w:pPr>
              <w:pStyle w:val="TAL"/>
            </w:pPr>
            <w:r>
              <w:t>Application priority level requested for this communication session</w:t>
            </w:r>
          </w:p>
        </w:tc>
      </w:tr>
      <w:tr w:rsidR="00C336BB" w14:paraId="42D6BAE4" w14:textId="77777777" w:rsidTr="00DA72C9">
        <w:trPr>
          <w:jc w:val="center"/>
        </w:trPr>
        <w:tc>
          <w:tcPr>
            <w:tcW w:w="3042" w:type="dxa"/>
            <w:tcBorders>
              <w:top w:val="single" w:sz="4" w:space="0" w:color="000000"/>
              <w:left w:val="single" w:sz="4" w:space="0" w:color="000000"/>
              <w:bottom w:val="single" w:sz="4" w:space="0" w:color="000000"/>
              <w:right w:val="nil"/>
            </w:tcBorders>
          </w:tcPr>
          <w:p w14:paraId="7B30B63C" w14:textId="77777777" w:rsidR="00C336BB" w:rsidRDefault="00C336BB" w:rsidP="00DA72C9">
            <w:pPr>
              <w:pStyle w:val="TAL"/>
            </w:pPr>
            <w:r w:rsidRPr="00B170DC">
              <w:t xml:space="preserve">Emergency indicator </w:t>
            </w:r>
          </w:p>
        </w:tc>
        <w:tc>
          <w:tcPr>
            <w:tcW w:w="994" w:type="dxa"/>
            <w:tcBorders>
              <w:top w:val="single" w:sz="4" w:space="0" w:color="000000"/>
              <w:left w:val="single" w:sz="4" w:space="0" w:color="000000"/>
              <w:bottom w:val="single" w:sz="4" w:space="0" w:color="000000"/>
              <w:right w:val="nil"/>
            </w:tcBorders>
          </w:tcPr>
          <w:p w14:paraId="16CC2179" w14:textId="77777777" w:rsidR="00C336BB" w:rsidRDefault="00C336BB" w:rsidP="00DA72C9">
            <w:pPr>
              <w:pStyle w:val="TAL"/>
            </w:pPr>
            <w:r w:rsidRPr="00B170DC">
              <w:t>O</w:t>
            </w:r>
          </w:p>
        </w:tc>
        <w:tc>
          <w:tcPr>
            <w:tcW w:w="4604" w:type="dxa"/>
            <w:tcBorders>
              <w:top w:val="single" w:sz="4" w:space="0" w:color="000000"/>
              <w:left w:val="single" w:sz="4" w:space="0" w:color="000000"/>
              <w:bottom w:val="single" w:sz="4" w:space="0" w:color="000000"/>
              <w:right w:val="single" w:sz="4" w:space="0" w:color="000000"/>
            </w:tcBorders>
          </w:tcPr>
          <w:p w14:paraId="302CD43B" w14:textId="77777777" w:rsidR="00C336BB" w:rsidRDefault="00C336BB" w:rsidP="00DA72C9">
            <w:pPr>
              <w:pStyle w:val="TAL"/>
            </w:pPr>
            <w:r w:rsidRPr="00B170DC">
              <w:t>Indicates that the data request is for MCData emergency communication</w:t>
            </w:r>
          </w:p>
        </w:tc>
      </w:tr>
      <w:tr w:rsidR="00C336BB" w14:paraId="401894A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2CCA667" w14:textId="77777777" w:rsidR="00C336BB" w:rsidRDefault="00C336BB" w:rsidP="00DA72C9">
            <w:pPr>
              <w:pStyle w:val="TAN"/>
            </w:pPr>
            <w:r>
              <w:t>NOTE:</w:t>
            </w:r>
            <w:r>
              <w:tab/>
            </w:r>
            <w:r w:rsidRPr="00AA279F">
              <w:t>Includes</w:t>
            </w:r>
            <w:r>
              <w:t xml:space="preserve"> file metadata.</w:t>
            </w:r>
          </w:p>
        </w:tc>
      </w:tr>
    </w:tbl>
    <w:p w14:paraId="0A0AF52E" w14:textId="77777777" w:rsidR="00C336BB" w:rsidRDefault="00C336BB" w:rsidP="00C336BB">
      <w:pPr>
        <w:rPr>
          <w:rFonts w:eastAsia="SimSun"/>
        </w:rPr>
      </w:pPr>
    </w:p>
    <w:p w14:paraId="616C8F85" w14:textId="77777777" w:rsidR="00C336BB" w:rsidRDefault="00C336BB" w:rsidP="00C336BB">
      <w:pPr>
        <w:pStyle w:val="TH"/>
      </w:pPr>
      <w:r>
        <w:lastRenderedPageBreak/>
        <w:t xml:space="preserve">Table 7.5.2.1.8-3: </w:t>
      </w:r>
      <w:r>
        <w:rPr>
          <w:lang w:eastAsia="ko-KR"/>
        </w:rPr>
        <w:t>MCData FD request</w:t>
      </w:r>
      <w:r>
        <w:rPr>
          <w:rFonts w:eastAsia="SimSun"/>
        </w:rPr>
        <w:t xml:space="preserve"> (using media plane/MCData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4293284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CCAC8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2A85E7A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E154F61" w14:textId="77777777" w:rsidR="00C336BB" w:rsidRDefault="00C336BB" w:rsidP="00DA72C9">
            <w:pPr>
              <w:pStyle w:val="TAH"/>
            </w:pPr>
            <w:r>
              <w:t>Description</w:t>
            </w:r>
          </w:p>
        </w:tc>
      </w:tr>
      <w:tr w:rsidR="00C336BB" w14:paraId="2610701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7D4FAA"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C65E9C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CC53F0C" w14:textId="77777777" w:rsidR="00C336BB" w:rsidRDefault="00C336BB" w:rsidP="00DA72C9">
            <w:pPr>
              <w:pStyle w:val="TAL"/>
            </w:pPr>
            <w:r>
              <w:t xml:space="preserve">The identity of the MCData user sending </w:t>
            </w:r>
            <w:r>
              <w:rPr>
                <w:lang w:val="en-US"/>
              </w:rPr>
              <w:t xml:space="preserve">the </w:t>
            </w:r>
            <w:r>
              <w:t>file</w:t>
            </w:r>
          </w:p>
        </w:tc>
      </w:tr>
      <w:tr w:rsidR="00C336BB" w14:paraId="366E01C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FA94686"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7C035B8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7DBCDAC" w14:textId="77777777" w:rsidR="00C336BB" w:rsidRDefault="00C336BB" w:rsidP="00DA72C9">
            <w:pPr>
              <w:pStyle w:val="TAL"/>
            </w:pPr>
            <w:r>
              <w:t>The associated functional alias of the MCData user identity sending the file</w:t>
            </w:r>
          </w:p>
        </w:tc>
      </w:tr>
      <w:tr w:rsidR="00C336BB" w14:paraId="56FF369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47BF6F"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1C87D460"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1EB328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078FDD1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DE4A3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45D240DA"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E0EC45D" w14:textId="77777777" w:rsidR="00C336BB" w:rsidRDefault="00C336BB" w:rsidP="00DA72C9">
            <w:pPr>
              <w:pStyle w:val="TAL"/>
            </w:pPr>
            <w:r>
              <w:t>Identifies the conversation</w:t>
            </w:r>
          </w:p>
        </w:tc>
      </w:tr>
      <w:tr w:rsidR="00C336BB" w14:paraId="0340A05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222CED"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B224AF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DA237B9" w14:textId="77777777" w:rsidR="00C336BB" w:rsidRDefault="00C336BB" w:rsidP="00DA72C9">
            <w:pPr>
              <w:pStyle w:val="TAL"/>
            </w:pPr>
            <w:r>
              <w:t>Identifies the MCData transaction</w:t>
            </w:r>
          </w:p>
        </w:tc>
      </w:tr>
      <w:tr w:rsidR="00C336BB" w14:paraId="00BB290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3948D"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5E76BD7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0C505435" w14:textId="77777777" w:rsidR="00C336BB" w:rsidRDefault="00C336BB" w:rsidP="00DA72C9">
            <w:pPr>
              <w:pStyle w:val="TAL"/>
            </w:pPr>
            <w:r>
              <w:t>Identifies the original MCData transaction to which the current transaction is a reply to</w:t>
            </w:r>
          </w:p>
        </w:tc>
      </w:tr>
      <w:tr w:rsidR="00C336BB" w14:paraId="1FA065F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721DF1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59783E43"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4F96B90" w14:textId="77777777" w:rsidR="00C336BB" w:rsidRDefault="00C336BB" w:rsidP="00DA72C9">
            <w:pPr>
              <w:pStyle w:val="TAL"/>
            </w:pPr>
            <w:r>
              <w:t>Indicates whether file download completed report is expected or not</w:t>
            </w:r>
          </w:p>
        </w:tc>
      </w:tr>
      <w:tr w:rsidR="00C336BB" w14:paraId="6A2D142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774182E"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6BD095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3BF2BC42" w14:textId="77777777" w:rsidR="00C336BB" w:rsidRDefault="00C336BB" w:rsidP="00DA72C9">
            <w:pPr>
              <w:pStyle w:val="TAL"/>
            </w:pPr>
            <w:r>
              <w:t>Indicates mandatory download (i.e. auto accept this media plane setup request)</w:t>
            </w:r>
          </w:p>
        </w:tc>
      </w:tr>
      <w:tr w:rsidR="00C336BB" w14:paraId="3B608240" w14:textId="77777777" w:rsidTr="00DA72C9">
        <w:trPr>
          <w:jc w:val="center"/>
        </w:trPr>
        <w:tc>
          <w:tcPr>
            <w:tcW w:w="3042" w:type="dxa"/>
            <w:tcBorders>
              <w:top w:val="single" w:sz="4" w:space="0" w:color="000000"/>
              <w:left w:val="single" w:sz="4" w:space="0" w:color="000000"/>
              <w:bottom w:val="single" w:sz="4" w:space="0" w:color="000000"/>
              <w:right w:val="nil"/>
            </w:tcBorders>
          </w:tcPr>
          <w:p w14:paraId="5E6B16C0"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4D54A3E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31FF0AA" w14:textId="77777777" w:rsidR="00C336BB" w:rsidRDefault="00C336BB" w:rsidP="00DA72C9">
            <w:pPr>
              <w:pStyle w:val="TAL"/>
            </w:pPr>
            <w:r>
              <w:t>Implementation specific information that is communicated to the recipient</w:t>
            </w:r>
          </w:p>
        </w:tc>
      </w:tr>
      <w:tr w:rsidR="00C336BB" w14:paraId="0F63347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719896"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F762F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D9CB1F0" w14:textId="77777777" w:rsidR="00C336BB" w:rsidRDefault="00C336BB" w:rsidP="00DA72C9">
            <w:pPr>
              <w:pStyle w:val="TAL"/>
            </w:pPr>
            <w:r>
              <w:t>Media parameters offered</w:t>
            </w:r>
          </w:p>
        </w:tc>
      </w:tr>
      <w:tr w:rsidR="00C336BB" w14:paraId="0089A26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BE0AD84"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256D9D9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942537C" w14:textId="77777777" w:rsidR="00C336BB" w:rsidRDefault="00C336BB" w:rsidP="00DA72C9">
            <w:pPr>
              <w:pStyle w:val="TAL"/>
            </w:pPr>
            <w:r>
              <w:t>Application priority level requested for this communication session</w:t>
            </w:r>
          </w:p>
        </w:tc>
      </w:tr>
      <w:tr w:rsidR="00C336BB" w14:paraId="3D12ED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2801B1" w14:textId="77777777" w:rsidR="00C336BB" w:rsidRDefault="00C336BB" w:rsidP="00DA72C9">
            <w:pPr>
              <w:pStyle w:val="TAL"/>
            </w:pPr>
            <w:r w:rsidRPr="00665DD1">
              <w:t>Emergency indicator</w:t>
            </w:r>
          </w:p>
        </w:tc>
        <w:tc>
          <w:tcPr>
            <w:tcW w:w="994" w:type="dxa"/>
            <w:tcBorders>
              <w:top w:val="single" w:sz="4" w:space="0" w:color="000000"/>
              <w:left w:val="single" w:sz="4" w:space="0" w:color="000000"/>
              <w:bottom w:val="single" w:sz="4" w:space="0" w:color="000000"/>
              <w:right w:val="nil"/>
            </w:tcBorders>
          </w:tcPr>
          <w:p w14:paraId="08D5A697" w14:textId="77777777" w:rsidR="00C336BB" w:rsidRDefault="00C336BB" w:rsidP="00DA72C9">
            <w:pPr>
              <w:pStyle w:val="TAL"/>
            </w:pPr>
            <w:r w:rsidRPr="00665DD1">
              <w:t>O</w:t>
            </w:r>
          </w:p>
        </w:tc>
        <w:tc>
          <w:tcPr>
            <w:tcW w:w="4604" w:type="dxa"/>
            <w:tcBorders>
              <w:top w:val="single" w:sz="4" w:space="0" w:color="000000"/>
              <w:left w:val="single" w:sz="4" w:space="0" w:color="000000"/>
              <w:bottom w:val="single" w:sz="4" w:space="0" w:color="000000"/>
              <w:right w:val="single" w:sz="4" w:space="0" w:color="000000"/>
            </w:tcBorders>
          </w:tcPr>
          <w:p w14:paraId="0764B225" w14:textId="77777777" w:rsidR="00C336BB" w:rsidRDefault="00C336BB" w:rsidP="00DA72C9">
            <w:pPr>
              <w:pStyle w:val="TAL"/>
            </w:pPr>
            <w:r w:rsidRPr="00665DD1">
              <w:t>Indicates that the data request is for MCData emergency communication</w:t>
            </w:r>
          </w:p>
        </w:tc>
      </w:tr>
      <w:tr w:rsidR="00C336BB" w14:paraId="19EBEA0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25098B" w14:textId="77777777" w:rsidR="00C336BB" w:rsidRDefault="00C336BB" w:rsidP="00DA72C9">
            <w:pPr>
              <w:pStyle w:val="TAN"/>
            </w:pPr>
            <w:r>
              <w:t>NOTE:</w:t>
            </w:r>
            <w:r>
              <w:tab/>
              <w:t>Includes file metadata.</w:t>
            </w:r>
          </w:p>
        </w:tc>
      </w:tr>
    </w:tbl>
    <w:p w14:paraId="0A7E8BF4" w14:textId="77777777" w:rsidR="00C336BB" w:rsidRPr="00184E27" w:rsidRDefault="00C336BB" w:rsidP="00C336BB">
      <w:pPr>
        <w:rPr>
          <w:rFonts w:eastAsia="SimSun"/>
        </w:rPr>
      </w:pPr>
    </w:p>
    <w:p w14:paraId="33CBCEF5" w14:textId="77777777" w:rsidR="00C336BB" w:rsidRPr="00D520E0" w:rsidRDefault="00C336BB" w:rsidP="00C336BB">
      <w:pPr>
        <w:pStyle w:val="Heading5"/>
        <w:rPr>
          <w:rFonts w:eastAsia="SimSun"/>
        </w:rPr>
      </w:pPr>
      <w:bookmarkStart w:id="489" w:name="_Toc154923170"/>
      <w:r>
        <w:rPr>
          <w:rFonts w:eastAsia="SimSun"/>
        </w:rPr>
        <w:t>7.5.2.1</w:t>
      </w:r>
      <w:r w:rsidRPr="003354E6">
        <w:rPr>
          <w:rFonts w:eastAsia="SimSun"/>
        </w:rPr>
        <w:t>.</w:t>
      </w:r>
      <w:r>
        <w:rPr>
          <w:rFonts w:eastAsia="SimSun"/>
        </w:rPr>
        <w:t>9</w:t>
      </w:r>
      <w:r w:rsidRPr="003354E6">
        <w:rPr>
          <w:rFonts w:eastAsia="SimSun"/>
        </w:rPr>
        <w:tab/>
      </w:r>
      <w:r>
        <w:rPr>
          <w:rFonts w:eastAsia="SimSun"/>
        </w:rPr>
        <w:t>MCData FD response (using media plane)</w:t>
      </w:r>
      <w:bookmarkEnd w:id="489"/>
    </w:p>
    <w:p w14:paraId="2CCF5323" w14:textId="77777777" w:rsidR="00C336BB" w:rsidRDefault="00C336BB" w:rsidP="00C336BB">
      <w:r w:rsidRPr="009E0655">
        <w:t>Table </w:t>
      </w:r>
      <w:r>
        <w:t>7.5.2.1</w:t>
      </w:r>
      <w:r w:rsidRPr="005D0A05">
        <w:rPr>
          <w:lang w:eastAsia="ko-KR"/>
        </w:rPr>
        <w:t>.</w:t>
      </w:r>
      <w:r>
        <w:rPr>
          <w:lang w:eastAsia="ko-KR"/>
        </w:rPr>
        <w:t>9</w:t>
      </w:r>
      <w:r w:rsidRPr="009E0655">
        <w:t xml:space="preserve">-1 describes the information flow for the </w:t>
      </w:r>
      <w:r>
        <w:rPr>
          <w:lang w:eastAsia="ko-KR"/>
        </w:rPr>
        <w:t>MCData FD response</w:t>
      </w:r>
      <w:r>
        <w:t xml:space="preserve"> </w:t>
      </w:r>
      <w:r>
        <w:rPr>
          <w:lang w:eastAsia="zh-CN"/>
        </w:rPr>
        <w:t xml:space="preserve">(in subclause 7.5.2.5.2)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B54028" w14:textId="77777777" w:rsidR="00C336BB" w:rsidRDefault="00C336BB" w:rsidP="00C336BB">
      <w:pPr>
        <w:pStyle w:val="TH"/>
      </w:pPr>
      <w:r>
        <w:t>Table 7.5.2.1</w:t>
      </w:r>
      <w:r w:rsidRPr="009E0655">
        <w:t>.</w:t>
      </w:r>
      <w:r>
        <w:t>9</w:t>
      </w:r>
      <w:r w:rsidRPr="009E0655">
        <w:t>-</w:t>
      </w:r>
      <w:r>
        <w:t xml:space="preserve">1: </w:t>
      </w:r>
      <w:r>
        <w:rPr>
          <w:lang w:eastAsia="ko-KR"/>
        </w:rPr>
        <w:t>MCData 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1008"/>
        <w:gridCol w:w="4590"/>
      </w:tblGrid>
      <w:tr w:rsidR="00C336BB" w14:paraId="06A60E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6AFB39"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3F34987E"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CAEAFE" w14:textId="77777777" w:rsidR="00C336BB" w:rsidRDefault="00C336BB" w:rsidP="00DA72C9">
            <w:pPr>
              <w:pStyle w:val="TAH"/>
            </w:pPr>
            <w:r>
              <w:t>Description</w:t>
            </w:r>
          </w:p>
        </w:tc>
      </w:tr>
      <w:tr w:rsidR="00C336BB" w14:paraId="02ECBB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8A2AB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6E959E59"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CE89D70" w14:textId="77777777" w:rsidR="00C336BB" w:rsidRPr="002C7CB4" w:rsidRDefault="00C336BB" w:rsidP="00DA72C9">
            <w:pPr>
              <w:pStyle w:val="TAL"/>
              <w:rPr>
                <w:lang w:eastAsia="zh-CN"/>
              </w:rPr>
            </w:pPr>
            <w:r w:rsidRPr="002C7CB4">
              <w:t>The identity of the MCData user sending FD request</w:t>
            </w:r>
          </w:p>
        </w:tc>
      </w:tr>
      <w:tr w:rsidR="00C336BB" w14:paraId="025D6E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D310E4"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123BCE0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5AB84F" w14:textId="77777777" w:rsidR="00C336BB" w:rsidRPr="002C7CB4" w:rsidRDefault="00C336BB" w:rsidP="00DA72C9">
            <w:pPr>
              <w:pStyle w:val="TAL"/>
            </w:pPr>
            <w:r w:rsidRPr="002C7CB4">
              <w:t>The identity of the MCData user sending response</w:t>
            </w:r>
          </w:p>
        </w:tc>
      </w:tr>
      <w:tr w:rsidR="00C336BB" w14:paraId="5D2AA3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5815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F3709B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D7C85EC" w14:textId="77777777" w:rsidR="00C336BB" w:rsidRPr="002C7CB4" w:rsidRDefault="00C336BB" w:rsidP="00DA72C9">
            <w:pPr>
              <w:pStyle w:val="TAL"/>
            </w:pPr>
            <w:r w:rsidRPr="002C7CB4">
              <w:t>Identifies the conversation</w:t>
            </w:r>
          </w:p>
        </w:tc>
      </w:tr>
      <w:tr w:rsidR="00C336BB" w14:paraId="5D8AF7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D9B247" w14:textId="77777777" w:rsidR="00C336BB" w:rsidRPr="002C7CB4" w:rsidRDefault="00C336BB" w:rsidP="00DA72C9">
            <w:pPr>
              <w:pStyle w:val="TAL"/>
            </w:pPr>
            <w:r w:rsidRPr="002C7CB4">
              <w:rPr>
                <w:rFonts w:hint="eastAsia"/>
              </w:rPr>
              <w:t xml:space="preserve">SDP </w:t>
            </w:r>
            <w:r w:rsidRPr="002C7CB4">
              <w:t>answer</w:t>
            </w:r>
          </w:p>
        </w:tc>
        <w:tc>
          <w:tcPr>
            <w:tcW w:w="1008" w:type="dxa"/>
            <w:tcBorders>
              <w:top w:val="single" w:sz="4" w:space="0" w:color="000000"/>
              <w:left w:val="single" w:sz="4" w:space="0" w:color="000000"/>
              <w:bottom w:val="single" w:sz="4" w:space="0" w:color="000000"/>
            </w:tcBorders>
            <w:shd w:val="clear" w:color="auto" w:fill="auto"/>
          </w:tcPr>
          <w:p w14:paraId="0599355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1A04BDB" w14:textId="77777777" w:rsidR="00C336BB" w:rsidRPr="002C7CB4" w:rsidRDefault="00C336BB" w:rsidP="00DA72C9">
            <w:pPr>
              <w:pStyle w:val="TAL"/>
            </w:pPr>
            <w:r w:rsidRPr="002C7CB4">
              <w:t>Media parameters selected</w:t>
            </w:r>
          </w:p>
        </w:tc>
      </w:tr>
      <w:tr w:rsidR="00C336BB" w14:paraId="52FAE3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4E6DF" w14:textId="77777777" w:rsidR="00C336BB" w:rsidRPr="002C7CB4" w:rsidRDefault="00C336BB" w:rsidP="00DA72C9">
            <w:pPr>
              <w:pStyle w:val="TAL"/>
            </w:pPr>
            <w:r>
              <w:t>Establishment reason</w:t>
            </w:r>
          </w:p>
        </w:tc>
        <w:tc>
          <w:tcPr>
            <w:tcW w:w="1008" w:type="dxa"/>
            <w:tcBorders>
              <w:top w:val="single" w:sz="4" w:space="0" w:color="000000"/>
              <w:left w:val="single" w:sz="4" w:space="0" w:color="000000"/>
              <w:bottom w:val="single" w:sz="4" w:space="0" w:color="000000"/>
            </w:tcBorders>
            <w:shd w:val="clear" w:color="auto" w:fill="auto"/>
          </w:tcPr>
          <w:p w14:paraId="0389CC7C"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87671DC" w14:textId="77777777" w:rsidR="00C336BB" w:rsidRPr="002C7CB4" w:rsidRDefault="00C336BB" w:rsidP="00DA72C9">
            <w:pPr>
              <w:pStyle w:val="TAL"/>
            </w:pPr>
            <w:r>
              <w:t>Reason for establishment or rejection</w:t>
            </w:r>
          </w:p>
        </w:tc>
      </w:tr>
    </w:tbl>
    <w:p w14:paraId="7DF0089F" w14:textId="77777777" w:rsidR="00C336BB" w:rsidRPr="00184E27" w:rsidRDefault="00C336BB" w:rsidP="00C336BB">
      <w:pPr>
        <w:rPr>
          <w:rFonts w:eastAsia="SimSun"/>
        </w:rPr>
      </w:pPr>
    </w:p>
    <w:p w14:paraId="7C87A64E" w14:textId="77777777" w:rsidR="00C336BB" w:rsidRDefault="00C336BB" w:rsidP="00C336BB">
      <w:pPr>
        <w:pStyle w:val="Heading5"/>
        <w:rPr>
          <w:rFonts w:eastAsia="SimSun"/>
          <w:b/>
          <w:bCs/>
          <w:i/>
          <w:iCs/>
        </w:rPr>
      </w:pPr>
      <w:bookmarkStart w:id="490" w:name="_Toc154923171"/>
      <w:r w:rsidRPr="003354E6">
        <w:rPr>
          <w:rFonts w:eastAsia="SimSun"/>
        </w:rPr>
        <w:t>7.</w:t>
      </w:r>
      <w:r>
        <w:rPr>
          <w:rFonts w:eastAsia="SimSun"/>
        </w:rPr>
        <w:t>5</w:t>
      </w:r>
      <w:r w:rsidRPr="003354E6">
        <w:rPr>
          <w:rFonts w:eastAsia="SimSun"/>
        </w:rPr>
        <w:t>.2.1.</w:t>
      </w:r>
      <w:r>
        <w:rPr>
          <w:rFonts w:eastAsia="SimSun"/>
        </w:rPr>
        <w:t>10</w:t>
      </w:r>
      <w:r w:rsidRPr="003354E6">
        <w:rPr>
          <w:rFonts w:eastAsia="SimSun"/>
        </w:rPr>
        <w:tab/>
      </w:r>
      <w:r>
        <w:rPr>
          <w:rFonts w:eastAsia="SimSun"/>
        </w:rPr>
        <w:t>MCData group standalone FD request (using HTTP)</w:t>
      </w:r>
      <w:bookmarkEnd w:id="490"/>
    </w:p>
    <w:p w14:paraId="7B0409ED"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10</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64FDB238" w14:textId="77777777" w:rsidR="00C336BB" w:rsidRDefault="00C336BB" w:rsidP="00C336BB">
      <w:pPr>
        <w:pStyle w:val="TH"/>
      </w:pPr>
      <w:r>
        <w:lastRenderedPageBreak/>
        <w:t>Table 7.5.2.1</w:t>
      </w:r>
      <w:r w:rsidRPr="009E0655">
        <w:t>.</w:t>
      </w:r>
      <w:r>
        <w:t>10</w:t>
      </w:r>
      <w:r w:rsidRPr="009E0655">
        <w:t>-</w:t>
      </w:r>
      <w:r>
        <w:t xml:space="preserve">1: </w:t>
      </w:r>
      <w:r>
        <w:rPr>
          <w:lang w:eastAsia="ko-KR"/>
        </w:rPr>
        <w:t>MCData group standalone FD request</w:t>
      </w:r>
      <w:r>
        <w:rPr>
          <w:rFonts w:eastAsia="SimSun"/>
        </w:rPr>
        <w:t xml:space="preserve"> (using HTTP) from </w:t>
      </w:r>
      <w:r w:rsidRPr="007D471C">
        <w:rPr>
          <w:rFonts w:eastAsia="SimSun"/>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417293D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AB088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373ECE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533DB2" w14:textId="77777777" w:rsidR="00C336BB" w:rsidRDefault="00C336BB" w:rsidP="00DA72C9">
            <w:pPr>
              <w:pStyle w:val="TAH"/>
            </w:pPr>
            <w:r>
              <w:t>Description</w:t>
            </w:r>
          </w:p>
        </w:tc>
      </w:tr>
      <w:tr w:rsidR="00C336BB" w14:paraId="6E5C0E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9F094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732F4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DAD64D"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E782B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B2BAF4"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4FBB02E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6C013C" w14:textId="77777777" w:rsidR="00C336BB" w:rsidRPr="002C7CB4" w:rsidRDefault="00C336BB" w:rsidP="00DA72C9">
            <w:pPr>
              <w:pStyle w:val="TAL"/>
            </w:pPr>
            <w:r>
              <w:t>The functional alias associated with MCData user sending the file</w:t>
            </w:r>
          </w:p>
        </w:tc>
      </w:tr>
      <w:tr w:rsidR="00C336BB" w14:paraId="6B1C0D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18337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027A45D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D680E8" w14:textId="77777777" w:rsidR="00C336BB" w:rsidRPr="002C7CB4" w:rsidRDefault="00C336BB" w:rsidP="00DA72C9">
            <w:pPr>
              <w:pStyle w:val="TAL"/>
            </w:pPr>
            <w:r w:rsidRPr="002C7CB4">
              <w:t>The MCData group ID to which the file is to be sent</w:t>
            </w:r>
          </w:p>
        </w:tc>
      </w:tr>
      <w:tr w:rsidR="00C336BB" w14:paraId="28BCC5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3B70C7"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96251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CBE92B" w14:textId="77777777" w:rsidR="00C336BB" w:rsidRPr="002C7CB4" w:rsidRDefault="00C336BB" w:rsidP="00DA72C9">
            <w:pPr>
              <w:pStyle w:val="TAL"/>
            </w:pPr>
            <w:r w:rsidRPr="002C7CB4">
              <w:t>Identifies the conversation</w:t>
            </w:r>
          </w:p>
        </w:tc>
      </w:tr>
      <w:tr w:rsidR="00C336BB" w14:paraId="7EF770A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FB3A4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CF6B1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118A68" w14:textId="77777777" w:rsidR="00C336BB" w:rsidRPr="002C7CB4" w:rsidRDefault="00C336BB" w:rsidP="00DA72C9">
            <w:pPr>
              <w:pStyle w:val="TAL"/>
            </w:pPr>
            <w:r w:rsidRPr="002C7CB4">
              <w:t>Identifies the MCData transaction</w:t>
            </w:r>
          </w:p>
        </w:tc>
      </w:tr>
      <w:tr w:rsidR="00C336BB" w14:paraId="4786B3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A98B56"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045345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B0324F" w14:textId="77777777" w:rsidR="00C336BB" w:rsidRPr="002C7CB4" w:rsidRDefault="00C336BB" w:rsidP="00DA72C9">
            <w:pPr>
              <w:pStyle w:val="TAL"/>
            </w:pPr>
            <w:r w:rsidRPr="002C7CB4">
              <w:t>Identifies the original MCData transaction to which the current transaction is a reply to</w:t>
            </w:r>
          </w:p>
        </w:tc>
      </w:tr>
      <w:tr w:rsidR="00C336BB" w14:paraId="6AC74D9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AC94A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18D02B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2B5778" w14:textId="77777777" w:rsidR="00C336BB" w:rsidRPr="002C7CB4" w:rsidRDefault="00C336BB" w:rsidP="00DA72C9">
            <w:pPr>
              <w:pStyle w:val="TAL"/>
            </w:pPr>
            <w:r w:rsidRPr="002C7CB4">
              <w:t>Indicates whether file download completed report is expected or not</w:t>
            </w:r>
          </w:p>
        </w:tc>
      </w:tr>
      <w:tr w:rsidR="00C336BB" w14:paraId="1CE5D9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F88021"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2A586FF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CB576E" w14:textId="77777777" w:rsidR="00C336BB" w:rsidRPr="002C7CB4" w:rsidRDefault="00C336BB" w:rsidP="00DA72C9">
            <w:pPr>
              <w:pStyle w:val="TAL"/>
            </w:pPr>
            <w:r w:rsidRPr="002C7CB4">
              <w:t>Indicates mandatory download</w:t>
            </w:r>
          </w:p>
        </w:tc>
      </w:tr>
      <w:tr w:rsidR="00C336BB" w14:paraId="66AABD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D5C25E"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7B8E52D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0CA88C" w14:textId="77777777" w:rsidR="00C336BB" w:rsidRPr="002C7CB4" w:rsidRDefault="00C336BB" w:rsidP="00DA72C9">
            <w:pPr>
              <w:pStyle w:val="TAL"/>
            </w:pPr>
            <w:r>
              <w:t>Implementation specific information that is communicated to the recipient</w:t>
            </w:r>
          </w:p>
        </w:tc>
      </w:tr>
      <w:tr w:rsidR="00C336BB" w14:paraId="15DED9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3006C2"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08016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DD6E57" w14:textId="77777777" w:rsidR="00C336BB" w:rsidRPr="002C7CB4" w:rsidRDefault="00C336BB" w:rsidP="00DA72C9">
            <w:pPr>
              <w:pStyle w:val="TAL"/>
            </w:pPr>
            <w:r w:rsidRPr="002C7CB4">
              <w:t>URL reference to the content and file metadata information</w:t>
            </w:r>
          </w:p>
        </w:tc>
      </w:tr>
      <w:tr w:rsidR="00C336BB" w14:paraId="494261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4E7BD4"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5AF1452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F72B3B" w14:textId="77777777" w:rsidR="00C336BB" w:rsidRPr="002C7CB4" w:rsidRDefault="00C336BB" w:rsidP="00DA72C9">
            <w:pPr>
              <w:pStyle w:val="TAL"/>
            </w:pPr>
            <w:r>
              <w:t>Indicates that the data request is for MCData emergency communication</w:t>
            </w:r>
          </w:p>
        </w:tc>
      </w:tr>
      <w:tr w:rsidR="00C336BB" w14:paraId="5151D0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A3816F"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25A9448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B7F57E" w14:textId="77777777" w:rsidR="00C336BB" w:rsidRPr="002C7CB4" w:rsidRDefault="00C336BB" w:rsidP="00DA72C9">
            <w:pPr>
              <w:pStyle w:val="TAL"/>
            </w:pPr>
            <w:r w:rsidRPr="00AB5FED">
              <w:t>Indicates whether an emergency alert is to be sent</w:t>
            </w:r>
          </w:p>
        </w:tc>
      </w:tr>
      <w:tr w:rsidR="00C336BB" w14:paraId="055672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C8A1A9"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DEEA5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50799E" w14:textId="77777777" w:rsidR="00C336BB" w:rsidRPr="002C7CB4" w:rsidRDefault="00C336BB" w:rsidP="00DA72C9">
            <w:pPr>
              <w:pStyle w:val="TAL"/>
            </w:pPr>
            <w:r>
              <w:t>Indicates that the data request is for MCData imminent peril communication</w:t>
            </w:r>
          </w:p>
        </w:tc>
      </w:tr>
      <w:tr w:rsidR="00C336BB" w14:paraId="27F127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81B1F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966D6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69831E5F" w14:textId="77777777" w:rsidR="00C336BB" w:rsidRDefault="00C336BB" w:rsidP="00C336BB">
      <w:pPr>
        <w:rPr>
          <w:rFonts w:eastAsia="SimSun"/>
        </w:rPr>
      </w:pPr>
    </w:p>
    <w:p w14:paraId="66311A2C" w14:textId="77777777" w:rsidR="00C336BB" w:rsidRDefault="00C336BB" w:rsidP="00C336BB">
      <w:r w:rsidRPr="009E0655">
        <w:rPr>
          <w:lang w:eastAsia="zh-CN"/>
        </w:rPr>
        <w:t>Table </w:t>
      </w:r>
      <w:r>
        <w:rPr>
          <w:lang w:eastAsia="zh-CN"/>
        </w:rPr>
        <w:t>7.5.2.1</w:t>
      </w:r>
      <w:r w:rsidRPr="005D0A05">
        <w:rPr>
          <w:lang w:eastAsia="zh-CN"/>
        </w:rPr>
        <w:t>.</w:t>
      </w:r>
      <w:r>
        <w:rPr>
          <w:lang w:eastAsia="zh-CN"/>
        </w:rPr>
        <w:t>10</w:t>
      </w:r>
      <w:r w:rsidRPr="009E0655">
        <w:rPr>
          <w:lang w:eastAsia="zh-CN"/>
        </w:rPr>
        <w:t>-</w:t>
      </w:r>
      <w:r>
        <w:rPr>
          <w:lang w:eastAsia="zh-CN"/>
        </w:rPr>
        <w:t>2</w:t>
      </w:r>
      <w:r w:rsidRPr="009E0655">
        <w:rPr>
          <w:lang w:eastAsia="zh-CN"/>
        </w:rPr>
        <w:t xml:space="preserve">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w:t>
      </w:r>
      <w:r>
        <w:rPr>
          <w:lang w:eastAsia="zh-CN"/>
        </w:rPr>
        <w:t xml:space="preserve">server </w:t>
      </w:r>
      <w:r w:rsidRPr="009E0655">
        <w:rPr>
          <w:lang w:eastAsia="zh-CN"/>
        </w:rPr>
        <w:t xml:space="preserve">to </w:t>
      </w:r>
      <w:r>
        <w:t>the MCData client.</w:t>
      </w:r>
    </w:p>
    <w:p w14:paraId="04C5E6E6" w14:textId="77777777" w:rsidR="00C336BB" w:rsidRDefault="00C336BB" w:rsidP="00C336BB">
      <w:pPr>
        <w:pStyle w:val="TH"/>
      </w:pPr>
      <w:r>
        <w:t>Table 7.5.2.1</w:t>
      </w:r>
      <w:r w:rsidRPr="009E0655">
        <w:t>.</w:t>
      </w:r>
      <w:r>
        <w:t>10</w:t>
      </w:r>
      <w:r w:rsidRPr="009E0655">
        <w:t>-</w:t>
      </w:r>
      <w:r>
        <w:t xml:space="preserve">2: </w:t>
      </w:r>
      <w:r>
        <w:rPr>
          <w:lang w:eastAsia="ko-KR"/>
        </w:rPr>
        <w:t>MCData group standalone FD request</w:t>
      </w:r>
      <w:r>
        <w:rPr>
          <w:rFonts w:eastAsia="SimSun"/>
        </w:rPr>
        <w:t xml:space="preserve"> (using HTTP) from MCData server to MCData client</w:t>
      </w:r>
    </w:p>
    <w:tbl>
      <w:tblPr>
        <w:tblW w:w="8640" w:type="dxa"/>
        <w:jc w:val="center"/>
        <w:tblLayout w:type="fixed"/>
        <w:tblLook w:val="0000" w:firstRow="0" w:lastRow="0" w:firstColumn="0" w:lastColumn="0" w:noHBand="0" w:noVBand="0"/>
      </w:tblPr>
      <w:tblGrid>
        <w:gridCol w:w="3042"/>
        <w:gridCol w:w="993"/>
        <w:gridCol w:w="4605"/>
      </w:tblGrid>
      <w:tr w:rsidR="00C336BB" w14:paraId="602FB1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7C20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11B2A0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295F09" w14:textId="77777777" w:rsidR="00C336BB" w:rsidRDefault="00C336BB" w:rsidP="00DA72C9">
            <w:pPr>
              <w:pStyle w:val="TAH"/>
            </w:pPr>
            <w:r>
              <w:t>Description</w:t>
            </w:r>
          </w:p>
        </w:tc>
      </w:tr>
      <w:tr w:rsidR="00C336BB" w14:paraId="1595B9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AC6A6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179E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C8FCC5"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97CAD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EEDD1A"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05A506C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022CC8" w14:textId="77777777" w:rsidR="00C336BB" w:rsidRPr="002C7CB4" w:rsidRDefault="00C336BB" w:rsidP="00DA72C9">
            <w:pPr>
              <w:pStyle w:val="TAL"/>
            </w:pPr>
            <w:r>
              <w:t>The functional alias associated with MCData user sending the file</w:t>
            </w:r>
          </w:p>
        </w:tc>
      </w:tr>
      <w:tr w:rsidR="00C336BB" w14:paraId="2BFA24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1428F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3749DE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DB0275" w14:textId="77777777" w:rsidR="00C336BB" w:rsidRPr="002C7CB4" w:rsidRDefault="00C336BB" w:rsidP="00DA72C9">
            <w:pPr>
              <w:pStyle w:val="TAL"/>
            </w:pPr>
            <w:r w:rsidRPr="002C7CB4">
              <w:t>The MCData group ID to which the file is to be sent</w:t>
            </w:r>
          </w:p>
        </w:tc>
      </w:tr>
      <w:tr w:rsidR="00C336BB" w14:paraId="5E8607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4EDFEF" w14:textId="77777777" w:rsidR="00C336BB" w:rsidRPr="002C7CB4" w:rsidRDefault="00C336BB" w:rsidP="00DA72C9">
            <w:pPr>
              <w:pStyle w:val="TAL"/>
            </w:pPr>
            <w:r>
              <w:t>MCData ID</w:t>
            </w:r>
          </w:p>
        </w:tc>
        <w:tc>
          <w:tcPr>
            <w:tcW w:w="993" w:type="dxa"/>
            <w:tcBorders>
              <w:top w:val="single" w:sz="4" w:space="0" w:color="000000"/>
              <w:left w:val="single" w:sz="4" w:space="0" w:color="000000"/>
              <w:bottom w:val="single" w:sz="4" w:space="0" w:color="000000"/>
            </w:tcBorders>
            <w:shd w:val="clear" w:color="auto" w:fill="auto"/>
          </w:tcPr>
          <w:p w14:paraId="0AF19E62"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255BECF" w14:textId="77777777" w:rsidR="00C336BB" w:rsidRPr="002C7CB4" w:rsidRDefault="00C336BB" w:rsidP="00DA72C9">
            <w:pPr>
              <w:pStyle w:val="TAL"/>
            </w:pPr>
            <w:r>
              <w:t>The identity of the MCData user receiving the file</w:t>
            </w:r>
          </w:p>
        </w:tc>
      </w:tr>
      <w:tr w:rsidR="00C336BB" w14:paraId="3A9C4E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E086A1"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7E99BD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F7AC5D" w14:textId="77777777" w:rsidR="00C336BB" w:rsidRPr="002C7CB4" w:rsidRDefault="00C336BB" w:rsidP="00DA72C9">
            <w:pPr>
              <w:pStyle w:val="TAL"/>
            </w:pPr>
            <w:r w:rsidRPr="002C7CB4">
              <w:t>Identifies the conversation</w:t>
            </w:r>
          </w:p>
        </w:tc>
      </w:tr>
      <w:tr w:rsidR="00C336BB" w14:paraId="7C9DCA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80CD5B"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D52DA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8B99F2" w14:textId="77777777" w:rsidR="00C336BB" w:rsidRPr="002C7CB4" w:rsidRDefault="00C336BB" w:rsidP="00DA72C9">
            <w:pPr>
              <w:pStyle w:val="TAL"/>
            </w:pPr>
            <w:r w:rsidRPr="002C7CB4">
              <w:t>Identifies the MCData transaction</w:t>
            </w:r>
          </w:p>
        </w:tc>
      </w:tr>
      <w:tr w:rsidR="00C336BB" w14:paraId="688084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7CFE37"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7231742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41AC6B" w14:textId="77777777" w:rsidR="00C336BB" w:rsidRPr="002C7CB4" w:rsidRDefault="00C336BB" w:rsidP="00DA72C9">
            <w:pPr>
              <w:pStyle w:val="TAL"/>
            </w:pPr>
            <w:r w:rsidRPr="002C7CB4">
              <w:t>Identifies the original MCData transaction to which the current transaction is a reply to</w:t>
            </w:r>
          </w:p>
        </w:tc>
      </w:tr>
      <w:tr w:rsidR="00C336BB" w14:paraId="4E6DCF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5B7D34"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41DEF8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02546E" w14:textId="77777777" w:rsidR="00C336BB" w:rsidRPr="002C7CB4" w:rsidRDefault="00C336BB" w:rsidP="00DA72C9">
            <w:pPr>
              <w:pStyle w:val="TAL"/>
            </w:pPr>
            <w:r w:rsidRPr="002C7CB4">
              <w:t>Indicates whether file download completed report is expected or not</w:t>
            </w:r>
          </w:p>
        </w:tc>
      </w:tr>
      <w:tr w:rsidR="00C336BB" w14:paraId="4E7664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D0D016"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16CBB828"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649A0B" w14:textId="77777777" w:rsidR="00C336BB" w:rsidRPr="002C7CB4" w:rsidRDefault="00C336BB" w:rsidP="00DA72C9">
            <w:pPr>
              <w:pStyle w:val="TAL"/>
            </w:pPr>
            <w:r w:rsidRPr="002C7CB4">
              <w:t>Indicates mandatory download</w:t>
            </w:r>
          </w:p>
        </w:tc>
      </w:tr>
      <w:tr w:rsidR="00C336BB" w14:paraId="04A11E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02E70C"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1D66890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A3D14D" w14:textId="77777777" w:rsidR="00C336BB" w:rsidRPr="002C7CB4" w:rsidRDefault="00C336BB" w:rsidP="00DA72C9">
            <w:pPr>
              <w:pStyle w:val="TAL"/>
            </w:pPr>
            <w:r>
              <w:t>Implementation specific information that is communicated to the recipient</w:t>
            </w:r>
          </w:p>
        </w:tc>
      </w:tr>
      <w:tr w:rsidR="00C336BB" w14:paraId="24CD63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28C37F"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1AE0B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CA6690" w14:textId="77777777" w:rsidR="00C336BB" w:rsidRPr="002C7CB4" w:rsidRDefault="00C336BB" w:rsidP="00DA72C9">
            <w:pPr>
              <w:pStyle w:val="TAL"/>
            </w:pPr>
            <w:r w:rsidRPr="002C7CB4">
              <w:t>URL reference to the content and file metadata information</w:t>
            </w:r>
          </w:p>
        </w:tc>
      </w:tr>
      <w:tr w:rsidR="00C336BB" w14:paraId="27FCD30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C5130"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EA39C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ADCF76" w14:textId="77777777" w:rsidR="00C336BB" w:rsidRPr="002C7CB4" w:rsidRDefault="00C336BB" w:rsidP="00DA72C9">
            <w:pPr>
              <w:pStyle w:val="TAL"/>
            </w:pPr>
            <w:r>
              <w:t>Indicates that the data request is for MCData emergency communication</w:t>
            </w:r>
          </w:p>
        </w:tc>
      </w:tr>
      <w:tr w:rsidR="00C336BB" w14:paraId="524DA4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37D85B"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E73F2B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3390FB" w14:textId="77777777" w:rsidR="00C336BB" w:rsidRPr="002C7CB4" w:rsidRDefault="00C336BB" w:rsidP="00DA72C9">
            <w:pPr>
              <w:pStyle w:val="TAL"/>
            </w:pPr>
            <w:r w:rsidRPr="00AB5FED">
              <w:t>Indicates whether an emergency alert is to be sent</w:t>
            </w:r>
          </w:p>
        </w:tc>
      </w:tr>
      <w:tr w:rsidR="00C336BB" w14:paraId="2E450E3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B19E37"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40F62C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4D01A6" w14:textId="77777777" w:rsidR="00C336BB" w:rsidRPr="002C7CB4" w:rsidRDefault="00C336BB" w:rsidP="00DA72C9">
            <w:pPr>
              <w:pStyle w:val="TAL"/>
            </w:pPr>
            <w:r>
              <w:t>Indicates that the data request is for MCData imminent peril communication</w:t>
            </w:r>
          </w:p>
        </w:tc>
      </w:tr>
      <w:tr w:rsidR="00C336BB" w14:paraId="7EA14F3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3FA78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709D0E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67F9FF" w14:textId="77777777" w:rsidR="00C336BB" w:rsidRPr="00184E27" w:rsidRDefault="00C336BB" w:rsidP="00C336BB">
      <w:pPr>
        <w:rPr>
          <w:rFonts w:eastAsia="SimSun"/>
        </w:rPr>
      </w:pPr>
    </w:p>
    <w:p w14:paraId="68EE7464" w14:textId="77777777" w:rsidR="00C336BB" w:rsidRPr="00D520E0" w:rsidRDefault="00C336BB" w:rsidP="00C336BB">
      <w:pPr>
        <w:pStyle w:val="Heading5"/>
        <w:rPr>
          <w:rFonts w:eastAsia="SimSun"/>
        </w:rPr>
      </w:pPr>
      <w:bookmarkStart w:id="491" w:name="_Toc154923172"/>
      <w:r>
        <w:rPr>
          <w:rFonts w:eastAsia="SimSun"/>
        </w:rPr>
        <w:lastRenderedPageBreak/>
        <w:t>7.5.2.1</w:t>
      </w:r>
      <w:r w:rsidRPr="003354E6">
        <w:rPr>
          <w:rFonts w:eastAsia="SimSun"/>
        </w:rPr>
        <w:t>.</w:t>
      </w:r>
      <w:r>
        <w:rPr>
          <w:rFonts w:eastAsia="SimSun"/>
        </w:rPr>
        <w:t>11</w:t>
      </w:r>
      <w:r w:rsidRPr="003354E6">
        <w:rPr>
          <w:rFonts w:eastAsia="SimSun"/>
        </w:rPr>
        <w:tab/>
      </w:r>
      <w:r>
        <w:rPr>
          <w:rFonts w:eastAsia="SimSun"/>
        </w:rPr>
        <w:t>MCData group standalone FD response (using HTTP</w:t>
      </w:r>
      <w:r>
        <w:t xml:space="preserve"> or MBMS download delivery method</w:t>
      </w:r>
      <w:r>
        <w:rPr>
          <w:rFonts w:eastAsia="SimSun"/>
        </w:rPr>
        <w:t>)</w:t>
      </w:r>
      <w:bookmarkEnd w:id="491"/>
    </w:p>
    <w:p w14:paraId="1EF4087B" w14:textId="77777777" w:rsidR="00C336BB" w:rsidRDefault="00C336BB" w:rsidP="00C336BB">
      <w:r w:rsidRPr="009E0655">
        <w:t>Table </w:t>
      </w:r>
      <w:r>
        <w:t>7.5.2.1</w:t>
      </w:r>
      <w:r w:rsidRPr="005D0A05">
        <w:rPr>
          <w:lang w:eastAsia="ko-KR"/>
        </w:rPr>
        <w:t>.</w:t>
      </w:r>
      <w:r>
        <w:rPr>
          <w:lang w:eastAsia="ko-KR"/>
        </w:rPr>
        <w:t>11</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7.5.2.6.2)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2F61C98" w14:textId="77777777" w:rsidR="00C336BB" w:rsidRDefault="00C336BB" w:rsidP="00C336BB">
      <w:pPr>
        <w:pStyle w:val="TH"/>
      </w:pPr>
      <w:r>
        <w:t>Table 7.5.2.1</w:t>
      </w:r>
      <w:r w:rsidRPr="009E0655">
        <w:t>.</w:t>
      </w:r>
      <w:r>
        <w:t>11</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HTTP)</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29780D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B3B8C2"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37C38D2B"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40B8848" w14:textId="77777777" w:rsidR="00C336BB" w:rsidRDefault="00C336BB" w:rsidP="00DA72C9">
            <w:pPr>
              <w:pStyle w:val="TAH"/>
            </w:pPr>
            <w:r>
              <w:t>Description</w:t>
            </w:r>
          </w:p>
        </w:tc>
      </w:tr>
      <w:tr w:rsidR="00C336BB" w14:paraId="5BE272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BBC3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2758FC3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D1D4EE" w14:textId="77777777" w:rsidR="00C336BB" w:rsidRPr="002C7CB4" w:rsidRDefault="00C336BB" w:rsidP="00DA72C9">
            <w:pPr>
              <w:pStyle w:val="TAL"/>
              <w:rPr>
                <w:lang w:eastAsia="zh-CN"/>
              </w:rPr>
            </w:pPr>
            <w:r w:rsidRPr="002C7CB4">
              <w:t>The identity of the MCData user sending FD request</w:t>
            </w:r>
          </w:p>
        </w:tc>
      </w:tr>
      <w:tr w:rsidR="00C336BB" w14:paraId="1B2611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49898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52E385E"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493541B1" w14:textId="77777777" w:rsidR="00C336BB" w:rsidRPr="002C7CB4" w:rsidRDefault="00C336BB" w:rsidP="00DA72C9">
            <w:pPr>
              <w:pStyle w:val="TAL"/>
            </w:pPr>
            <w:r w:rsidRPr="002C7CB4">
              <w:t>The MCData group ID to which the file is to be sent</w:t>
            </w:r>
          </w:p>
        </w:tc>
      </w:tr>
      <w:tr w:rsidR="00C336BB" w14:paraId="2DF572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781CB4"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00F1FA8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E243440" w14:textId="77777777" w:rsidR="00C336BB" w:rsidRPr="002C7CB4" w:rsidRDefault="00C336BB" w:rsidP="00DA72C9">
            <w:pPr>
              <w:pStyle w:val="TAL"/>
            </w:pPr>
            <w:r w:rsidRPr="002C7CB4">
              <w:t>The identity of the MCData user sending response</w:t>
            </w:r>
          </w:p>
        </w:tc>
      </w:tr>
      <w:tr w:rsidR="00C336BB" w14:paraId="2EFC8A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269E7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309936D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0D964CC" w14:textId="77777777" w:rsidR="00C336BB" w:rsidRPr="002C7CB4" w:rsidRDefault="00C336BB" w:rsidP="00DA72C9">
            <w:pPr>
              <w:pStyle w:val="TAL"/>
            </w:pPr>
            <w:r w:rsidRPr="002C7CB4">
              <w:t>Identifies the conversation</w:t>
            </w:r>
          </w:p>
        </w:tc>
      </w:tr>
      <w:tr w:rsidR="00C336BB" w14:paraId="0325EB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527B8D" w14:textId="77777777" w:rsidR="00C336BB" w:rsidRPr="002C7CB4" w:rsidRDefault="00C336BB" w:rsidP="00DA72C9">
            <w:pPr>
              <w:pStyle w:val="TAL"/>
            </w:pPr>
            <w:r>
              <w:t>Result</w:t>
            </w:r>
          </w:p>
        </w:tc>
        <w:tc>
          <w:tcPr>
            <w:tcW w:w="1008" w:type="dxa"/>
            <w:gridSpan w:val="2"/>
            <w:tcBorders>
              <w:top w:val="single" w:sz="4" w:space="0" w:color="000000"/>
              <w:left w:val="single" w:sz="4" w:space="0" w:color="000000"/>
              <w:bottom w:val="single" w:sz="4" w:space="0" w:color="000000"/>
            </w:tcBorders>
            <w:shd w:val="clear" w:color="auto" w:fill="auto"/>
          </w:tcPr>
          <w:p w14:paraId="5C5A8B74"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A4BE51" w14:textId="77777777" w:rsidR="00C336BB" w:rsidRPr="002C7CB4" w:rsidRDefault="00C336BB" w:rsidP="00DA72C9">
            <w:pPr>
              <w:pStyle w:val="TAL"/>
            </w:pPr>
            <w:r>
              <w:t>Indicates if the request is accepted or not</w:t>
            </w:r>
          </w:p>
        </w:tc>
      </w:tr>
    </w:tbl>
    <w:p w14:paraId="60B7A325" w14:textId="77777777" w:rsidR="00C336BB" w:rsidRPr="00184E27" w:rsidRDefault="00C336BB" w:rsidP="00C336BB">
      <w:pPr>
        <w:rPr>
          <w:rFonts w:eastAsia="SimSun"/>
        </w:rPr>
      </w:pPr>
    </w:p>
    <w:p w14:paraId="7FFAB694" w14:textId="77777777" w:rsidR="00C336BB" w:rsidRDefault="00C336BB" w:rsidP="00C336BB">
      <w:pPr>
        <w:pStyle w:val="Heading5"/>
        <w:rPr>
          <w:rFonts w:eastAsia="SimSun"/>
          <w:b/>
          <w:bCs/>
          <w:i/>
          <w:iCs/>
        </w:rPr>
      </w:pPr>
      <w:bookmarkStart w:id="492" w:name="_Toc154923173"/>
      <w:r w:rsidRPr="003354E6">
        <w:rPr>
          <w:rFonts w:eastAsia="SimSun"/>
        </w:rPr>
        <w:t>7.</w:t>
      </w:r>
      <w:r>
        <w:rPr>
          <w:rFonts w:eastAsia="SimSun"/>
        </w:rPr>
        <w:t>5</w:t>
      </w:r>
      <w:r w:rsidRPr="003354E6">
        <w:rPr>
          <w:rFonts w:eastAsia="SimSun"/>
        </w:rPr>
        <w:t>.2.1.</w:t>
      </w:r>
      <w:r>
        <w:rPr>
          <w:rFonts w:eastAsia="SimSun"/>
        </w:rPr>
        <w:t>12</w:t>
      </w:r>
      <w:r w:rsidRPr="003354E6">
        <w:rPr>
          <w:rFonts w:eastAsia="SimSun"/>
        </w:rPr>
        <w:tab/>
      </w:r>
      <w:r>
        <w:rPr>
          <w:rFonts w:eastAsia="SimSun"/>
        </w:rPr>
        <w:t>MCData group standalone FD request (using media plane)</w:t>
      </w:r>
      <w:bookmarkEnd w:id="492"/>
    </w:p>
    <w:p w14:paraId="503B5170"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12</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7.5.2.7.2)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another </w:t>
      </w:r>
      <w:r>
        <w:rPr>
          <w:lang w:eastAsia="zh-CN"/>
        </w:rPr>
        <w:t>MCData</w:t>
      </w:r>
      <w:r w:rsidRPr="009E0655">
        <w:rPr>
          <w:lang w:eastAsia="zh-CN"/>
        </w:rPr>
        <w:t xml:space="preserve"> </w:t>
      </w:r>
      <w:r>
        <w:rPr>
          <w:lang w:eastAsia="zh-CN"/>
        </w:rPr>
        <w:t>client</w:t>
      </w:r>
      <w:r w:rsidRPr="009E0655">
        <w:rPr>
          <w:lang w:eastAsia="zh-CN"/>
        </w:rPr>
        <w:t>.</w:t>
      </w:r>
    </w:p>
    <w:p w14:paraId="0EB01154" w14:textId="77777777" w:rsidR="00C336BB" w:rsidRDefault="00C336BB" w:rsidP="00C336BB">
      <w:pPr>
        <w:pStyle w:val="TH"/>
      </w:pPr>
      <w:r>
        <w:t>Table 7.5.2.1</w:t>
      </w:r>
      <w:r w:rsidRPr="009E0655">
        <w:t>.</w:t>
      </w:r>
      <w:r>
        <w:t>12</w:t>
      </w:r>
      <w:r w:rsidRPr="009E0655">
        <w:t>-</w:t>
      </w:r>
      <w:r>
        <w:t xml:space="preserve">1: </w:t>
      </w:r>
      <w:r>
        <w:rPr>
          <w:lang w:eastAsia="ko-KR"/>
        </w:rPr>
        <w:t xml:space="preserve">MCData </w:t>
      </w:r>
      <w:r>
        <w:rPr>
          <w:rFonts w:eastAsia="SimSun"/>
        </w:rPr>
        <w:t xml:space="preserve">group standalone </w:t>
      </w:r>
      <w:r>
        <w:rPr>
          <w:lang w:eastAsia="ko-KR"/>
        </w:rPr>
        <w:t>FD request</w:t>
      </w:r>
      <w:r>
        <w:rPr>
          <w:rFonts w:eastAsia="SimSun"/>
        </w:rPr>
        <w:t xml:space="preserve"> (using media plane</w:t>
      </w:r>
      <w:r w:rsidRPr="001B64C8">
        <w:rPr>
          <w:rFonts w:eastAsia="SimSun"/>
        </w:rPr>
        <w:t>/MCData client to MCData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6FC47DC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957C9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8DA563E"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B2B861B" w14:textId="77777777" w:rsidR="00C336BB" w:rsidRDefault="00C336BB" w:rsidP="00DA72C9">
            <w:pPr>
              <w:pStyle w:val="TAH"/>
            </w:pPr>
            <w:r>
              <w:t>Description</w:t>
            </w:r>
          </w:p>
        </w:tc>
      </w:tr>
      <w:tr w:rsidR="00C336BB" w14:paraId="1C0FCF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19BE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6B7404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2A1260"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029135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8EDD6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4D0D51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8BCC4B" w14:textId="77777777" w:rsidR="00C336BB" w:rsidRPr="002C7CB4" w:rsidRDefault="00C336BB" w:rsidP="00DA72C9">
            <w:pPr>
              <w:pStyle w:val="TAL"/>
            </w:pPr>
            <w:r>
              <w:t>The functional alias associated with MCData user sending the file</w:t>
            </w:r>
          </w:p>
        </w:tc>
      </w:tr>
      <w:tr w:rsidR="00C336BB" w14:paraId="08E029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D6DB80"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77AF858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3A1950F" w14:textId="77777777" w:rsidR="00C336BB" w:rsidRPr="002C7CB4" w:rsidRDefault="00C336BB" w:rsidP="00DA72C9">
            <w:pPr>
              <w:pStyle w:val="TAL"/>
            </w:pPr>
            <w:r w:rsidRPr="002C7CB4">
              <w:t>The MCData group ID to which the data is to be sent</w:t>
            </w:r>
          </w:p>
        </w:tc>
      </w:tr>
      <w:tr w:rsidR="00C336BB" w14:paraId="0DD7DA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9998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116AA3E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1EC0D1" w14:textId="77777777" w:rsidR="00C336BB" w:rsidRPr="002C7CB4" w:rsidRDefault="00C336BB" w:rsidP="00DA72C9">
            <w:pPr>
              <w:pStyle w:val="TAL"/>
            </w:pPr>
            <w:r w:rsidRPr="002C7CB4">
              <w:t>Identifies the conversation</w:t>
            </w:r>
          </w:p>
        </w:tc>
      </w:tr>
      <w:tr w:rsidR="00C336BB" w14:paraId="3B3B33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F8ACD8"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5B0BB64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B5BC902" w14:textId="77777777" w:rsidR="00C336BB" w:rsidRPr="002C7CB4" w:rsidRDefault="00C336BB" w:rsidP="00DA72C9">
            <w:pPr>
              <w:pStyle w:val="TAL"/>
            </w:pPr>
            <w:r w:rsidRPr="002C7CB4">
              <w:t>Identifies the MCData transaction</w:t>
            </w:r>
          </w:p>
        </w:tc>
      </w:tr>
      <w:tr w:rsidR="00C336BB" w14:paraId="36EAA84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229E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0270BA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F71B9A" w14:textId="77777777" w:rsidR="00C336BB" w:rsidRPr="002C7CB4" w:rsidRDefault="00C336BB" w:rsidP="00DA72C9">
            <w:pPr>
              <w:pStyle w:val="TAL"/>
            </w:pPr>
            <w:r w:rsidRPr="002C7CB4">
              <w:t>Identifies the original MCData transaction to which the current transaction is a reply to</w:t>
            </w:r>
          </w:p>
        </w:tc>
      </w:tr>
      <w:tr w:rsidR="00C336BB" w14:paraId="2566CA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45A020"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011CD5A7"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A3D1BF8" w14:textId="77777777" w:rsidR="00C336BB" w:rsidRPr="002C7CB4" w:rsidRDefault="00C336BB" w:rsidP="00DA72C9">
            <w:pPr>
              <w:pStyle w:val="TAL"/>
            </w:pPr>
            <w:r w:rsidRPr="002C7CB4">
              <w:t>Indicates whether file download completed report is expected or not</w:t>
            </w:r>
          </w:p>
        </w:tc>
      </w:tr>
      <w:tr w:rsidR="00C336BB" w14:paraId="650411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7AC62F"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4811E9C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241E53C"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66D250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16B829"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4AA3FD0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2E99E3" w14:textId="77777777" w:rsidR="00C336BB" w:rsidRPr="002C7CB4" w:rsidRDefault="00C336BB" w:rsidP="00DA72C9">
            <w:pPr>
              <w:pStyle w:val="TAL"/>
            </w:pPr>
            <w:r>
              <w:t>Implementation specific information that is communicated to the recipient</w:t>
            </w:r>
          </w:p>
        </w:tc>
      </w:tr>
      <w:tr w:rsidR="00C336BB" w14:paraId="22634F8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6B64E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shd w:val="clear" w:color="auto" w:fill="auto"/>
          </w:tcPr>
          <w:p w14:paraId="0C0A27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A35E3D" w14:textId="77777777" w:rsidR="00C336BB" w:rsidRPr="002C7CB4" w:rsidRDefault="00C336BB" w:rsidP="00DA72C9">
            <w:pPr>
              <w:pStyle w:val="TAL"/>
            </w:pPr>
            <w:r w:rsidRPr="002C7CB4">
              <w:t>Media parameters offered</w:t>
            </w:r>
          </w:p>
        </w:tc>
      </w:tr>
      <w:tr w:rsidR="00C336BB" w14:paraId="21C97C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EEFA88"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290E235A"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6EF569"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0399F0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AA21A5"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ED9A5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C195BB"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1C8D177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BDF8E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6A020F67"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C15D4AE"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4CD6A95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CAEF0C"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3419A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E3D105"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118B59B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22B90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C5FD228"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30E2AC3"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29FD0038" w14:textId="77777777" w:rsidR="00C336BB" w:rsidRDefault="00C336BB" w:rsidP="00C336BB"/>
    <w:p w14:paraId="69FE362A" w14:textId="77777777" w:rsidR="00C336BB" w:rsidRDefault="00C336BB" w:rsidP="00C336BB">
      <w:pPr>
        <w:pStyle w:val="TH"/>
      </w:pPr>
      <w:r>
        <w:lastRenderedPageBreak/>
        <w:t>Table 7.5.2.1</w:t>
      </w:r>
      <w:r w:rsidRPr="009E0655">
        <w:t>.</w:t>
      </w:r>
      <w:r>
        <w:t>12</w:t>
      </w:r>
      <w:r w:rsidRPr="009E0655">
        <w:t>-</w:t>
      </w:r>
      <w:r>
        <w:t xml:space="preserve">2: </w:t>
      </w:r>
      <w:r>
        <w:rPr>
          <w:lang w:eastAsia="ko-KR"/>
        </w:rPr>
        <w:t xml:space="preserve">MCData </w:t>
      </w:r>
      <w:r>
        <w:rPr>
          <w:rFonts w:eastAsia="SimSun"/>
        </w:rPr>
        <w:t xml:space="preserve">group standalone </w:t>
      </w:r>
      <w:r>
        <w:rPr>
          <w:lang w:eastAsia="ko-KR"/>
        </w:rPr>
        <w:t>FD request</w:t>
      </w:r>
      <w:r>
        <w:rPr>
          <w:rFonts w:eastAsia="SimSun"/>
        </w:rPr>
        <w:t xml:space="preserve"> (using media plane/MCData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40FF7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0D09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7AFED07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90A4D3" w14:textId="77777777" w:rsidR="00C336BB" w:rsidRDefault="00C336BB" w:rsidP="00DA72C9">
            <w:pPr>
              <w:pStyle w:val="TAH"/>
            </w:pPr>
            <w:r>
              <w:t>Description</w:t>
            </w:r>
          </w:p>
        </w:tc>
      </w:tr>
      <w:tr w:rsidR="00C336BB" w14:paraId="428B52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9CF3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732643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3AD1B1"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B9C43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FB65A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4877F59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D164D32" w14:textId="77777777" w:rsidR="00C336BB" w:rsidRPr="002C7CB4" w:rsidRDefault="00C336BB" w:rsidP="00DA72C9">
            <w:pPr>
              <w:pStyle w:val="TAL"/>
            </w:pPr>
            <w:r>
              <w:t>The functional alias associated with MCData user sending the file</w:t>
            </w:r>
          </w:p>
        </w:tc>
      </w:tr>
      <w:tr w:rsidR="00C336BB" w14:paraId="32F4EF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DF9BED"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216DAD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79324BC" w14:textId="77777777" w:rsidR="00C336BB" w:rsidRPr="002C7CB4" w:rsidRDefault="00C336BB" w:rsidP="00DA72C9">
            <w:pPr>
              <w:pStyle w:val="TAL"/>
            </w:pPr>
            <w:r w:rsidRPr="002C7CB4">
              <w:t>The MCData group ID to which the data is to be sent</w:t>
            </w:r>
          </w:p>
        </w:tc>
      </w:tr>
      <w:tr w:rsidR="00C336BB" w14:paraId="1FD0AB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896C7D" w14:textId="77777777" w:rsidR="00C336BB" w:rsidRPr="002C7CB4" w:rsidRDefault="00C336BB" w:rsidP="00DA72C9">
            <w:pPr>
              <w:pStyle w:val="TAL"/>
            </w:pPr>
            <w:r>
              <w:t>MCData ID</w:t>
            </w:r>
          </w:p>
        </w:tc>
        <w:tc>
          <w:tcPr>
            <w:tcW w:w="994" w:type="dxa"/>
            <w:tcBorders>
              <w:top w:val="single" w:sz="4" w:space="0" w:color="000000"/>
              <w:left w:val="single" w:sz="4" w:space="0" w:color="000000"/>
              <w:bottom w:val="single" w:sz="4" w:space="0" w:color="000000"/>
            </w:tcBorders>
            <w:shd w:val="clear" w:color="auto" w:fill="auto"/>
          </w:tcPr>
          <w:p w14:paraId="2813E602"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6B921A" w14:textId="77777777" w:rsidR="00C336BB" w:rsidRPr="002C7CB4" w:rsidRDefault="00C336BB" w:rsidP="00DA72C9">
            <w:pPr>
              <w:pStyle w:val="TAL"/>
            </w:pPr>
            <w:r>
              <w:t xml:space="preserve">The identity of the MCData user receiving </w:t>
            </w:r>
            <w:r>
              <w:rPr>
                <w:lang w:val="en-US"/>
              </w:rPr>
              <w:t xml:space="preserve">the </w:t>
            </w:r>
            <w:r>
              <w:t>file</w:t>
            </w:r>
          </w:p>
        </w:tc>
      </w:tr>
      <w:tr w:rsidR="00C336BB" w14:paraId="137A62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5D1A0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5BBED2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861256" w14:textId="77777777" w:rsidR="00C336BB" w:rsidRPr="002C7CB4" w:rsidRDefault="00C336BB" w:rsidP="00DA72C9">
            <w:pPr>
              <w:pStyle w:val="TAL"/>
            </w:pPr>
            <w:r w:rsidRPr="002C7CB4">
              <w:t>Identifies the conversation</w:t>
            </w:r>
          </w:p>
        </w:tc>
      </w:tr>
      <w:tr w:rsidR="00C336BB" w14:paraId="04F32C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19335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6D403A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9DC09C" w14:textId="77777777" w:rsidR="00C336BB" w:rsidRPr="002C7CB4" w:rsidRDefault="00C336BB" w:rsidP="00DA72C9">
            <w:pPr>
              <w:pStyle w:val="TAL"/>
            </w:pPr>
            <w:r w:rsidRPr="002C7CB4">
              <w:t>Identifies the MCData transaction</w:t>
            </w:r>
          </w:p>
        </w:tc>
      </w:tr>
      <w:tr w:rsidR="00C336BB" w14:paraId="2D8AB7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0A0EA3"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1CE0411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22E83FF" w14:textId="77777777" w:rsidR="00C336BB" w:rsidRPr="002C7CB4" w:rsidRDefault="00C336BB" w:rsidP="00DA72C9">
            <w:pPr>
              <w:pStyle w:val="TAL"/>
            </w:pPr>
            <w:r w:rsidRPr="002C7CB4">
              <w:t>Identifies the original MCData transaction to which the current transaction is a reply to</w:t>
            </w:r>
          </w:p>
        </w:tc>
      </w:tr>
      <w:tr w:rsidR="00C336BB" w14:paraId="2ABAA2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A649B4"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2F66649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2DEBC5" w14:textId="77777777" w:rsidR="00C336BB" w:rsidRPr="002C7CB4" w:rsidRDefault="00C336BB" w:rsidP="00DA72C9">
            <w:pPr>
              <w:pStyle w:val="TAL"/>
            </w:pPr>
            <w:r w:rsidRPr="002C7CB4">
              <w:t>Indicates whether file download completed report is expected or not</w:t>
            </w:r>
          </w:p>
        </w:tc>
      </w:tr>
      <w:tr w:rsidR="00C336BB" w14:paraId="23886F9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BBE35"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72ECE3B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EA1731"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4E1EB16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2CF36E"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0B83901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13A8C21" w14:textId="77777777" w:rsidR="00C336BB" w:rsidRPr="002C7CB4" w:rsidRDefault="00C336BB" w:rsidP="00DA72C9">
            <w:pPr>
              <w:pStyle w:val="TAL"/>
            </w:pPr>
            <w:r>
              <w:t>Implementation specific information that is communicated to the recipient</w:t>
            </w:r>
          </w:p>
        </w:tc>
      </w:tr>
      <w:tr w:rsidR="00C336BB" w14:paraId="51CD4E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89312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shd w:val="clear" w:color="auto" w:fill="auto"/>
          </w:tcPr>
          <w:p w14:paraId="4C2EC85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C83CB2" w14:textId="77777777" w:rsidR="00C336BB" w:rsidRPr="002C7CB4" w:rsidRDefault="00C336BB" w:rsidP="00DA72C9">
            <w:pPr>
              <w:pStyle w:val="TAL"/>
            </w:pPr>
            <w:r w:rsidRPr="002C7CB4">
              <w:t>Media parameters offered</w:t>
            </w:r>
          </w:p>
        </w:tc>
      </w:tr>
      <w:tr w:rsidR="00C336BB" w14:paraId="201416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36784B"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60B1BFB8"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14D3F5"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5DBA3A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BE640B"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C10DD93"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E11399A"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5C4D2C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23492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2B9B861"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E333F6"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31C182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A667F7"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5EF3FBA"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66CA9F9"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5B712C4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B4BE86"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BFE065B"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B468535"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1FBC7A89" w14:textId="77777777" w:rsidR="00C336BB" w:rsidRPr="00184E27" w:rsidRDefault="00C336BB" w:rsidP="00C336BB">
      <w:pPr>
        <w:rPr>
          <w:rFonts w:eastAsia="SimSun"/>
        </w:rPr>
      </w:pPr>
    </w:p>
    <w:p w14:paraId="1CB58BF9" w14:textId="77777777" w:rsidR="00C336BB" w:rsidRPr="00D520E0" w:rsidRDefault="00C336BB" w:rsidP="00C336BB">
      <w:pPr>
        <w:pStyle w:val="Heading5"/>
        <w:rPr>
          <w:rFonts w:eastAsia="SimSun"/>
        </w:rPr>
      </w:pPr>
      <w:bookmarkStart w:id="493" w:name="_Toc154923174"/>
      <w:r>
        <w:rPr>
          <w:rFonts w:eastAsia="SimSun"/>
        </w:rPr>
        <w:t>7.5.2.1</w:t>
      </w:r>
      <w:r w:rsidRPr="003354E6">
        <w:rPr>
          <w:rFonts w:eastAsia="SimSun"/>
        </w:rPr>
        <w:t>.</w:t>
      </w:r>
      <w:r>
        <w:rPr>
          <w:rFonts w:eastAsia="SimSun"/>
        </w:rPr>
        <w:t>13</w:t>
      </w:r>
      <w:r w:rsidRPr="003354E6">
        <w:rPr>
          <w:rFonts w:eastAsia="SimSun"/>
        </w:rPr>
        <w:tab/>
      </w:r>
      <w:r>
        <w:rPr>
          <w:rFonts w:eastAsia="SimSun"/>
        </w:rPr>
        <w:t>MCData group standalone FD response (using media plane)</w:t>
      </w:r>
      <w:bookmarkEnd w:id="493"/>
    </w:p>
    <w:p w14:paraId="7BC79DC1" w14:textId="77777777" w:rsidR="00C336BB" w:rsidRDefault="00C336BB" w:rsidP="00C336BB">
      <w:r w:rsidRPr="009E0655">
        <w:t>Table </w:t>
      </w:r>
      <w:r>
        <w:t>7.5.2.1</w:t>
      </w:r>
      <w:r w:rsidRPr="005D0A05">
        <w:rPr>
          <w:lang w:eastAsia="ko-KR"/>
        </w:rPr>
        <w:t>.</w:t>
      </w:r>
      <w:r>
        <w:rPr>
          <w:lang w:eastAsia="ko-KR"/>
        </w:rPr>
        <w:t>13</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7.5.2.7.2)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FBEE33" w14:textId="77777777" w:rsidR="00C336BB" w:rsidRDefault="00C336BB" w:rsidP="00C336BB">
      <w:pPr>
        <w:pStyle w:val="TH"/>
      </w:pPr>
      <w:r>
        <w:t>Table 7.5.2.1</w:t>
      </w:r>
      <w:r w:rsidRPr="009E0655">
        <w:t>.</w:t>
      </w:r>
      <w:r>
        <w:t>13</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994"/>
        <w:gridCol w:w="4604"/>
      </w:tblGrid>
      <w:tr w:rsidR="00C336BB" w14:paraId="65AB40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EDE26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B12AAD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6318AEB" w14:textId="77777777" w:rsidR="00C336BB" w:rsidRDefault="00C336BB" w:rsidP="00DA72C9">
            <w:pPr>
              <w:pStyle w:val="TAH"/>
            </w:pPr>
            <w:r>
              <w:t>Description</w:t>
            </w:r>
          </w:p>
        </w:tc>
      </w:tr>
      <w:tr w:rsidR="00C336BB" w14:paraId="4431DD5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E0B8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9217E7B"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FE2082" w14:textId="77777777" w:rsidR="00C336BB" w:rsidRPr="002C7CB4" w:rsidRDefault="00C336BB" w:rsidP="00DA72C9">
            <w:pPr>
              <w:pStyle w:val="TAL"/>
              <w:rPr>
                <w:lang w:eastAsia="zh-CN"/>
              </w:rPr>
            </w:pPr>
            <w:r w:rsidRPr="002C7CB4">
              <w:t>The identity of the MCData user sending FD request</w:t>
            </w:r>
          </w:p>
        </w:tc>
      </w:tr>
      <w:tr w:rsidR="00C336BB" w14:paraId="742C88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0427D8"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27964E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1FFCA7" w14:textId="77777777" w:rsidR="00C336BB" w:rsidRPr="002C7CB4" w:rsidRDefault="00C336BB" w:rsidP="00DA72C9">
            <w:pPr>
              <w:pStyle w:val="TAL"/>
            </w:pPr>
            <w:r w:rsidRPr="002C7CB4">
              <w:t>The MCData group ID to which the file is to be sent</w:t>
            </w:r>
          </w:p>
        </w:tc>
      </w:tr>
      <w:tr w:rsidR="00C336BB" w14:paraId="7D65F7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8178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0F4D6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BC34620" w14:textId="77777777" w:rsidR="00C336BB" w:rsidRPr="002C7CB4" w:rsidRDefault="00C336BB" w:rsidP="00DA72C9">
            <w:pPr>
              <w:pStyle w:val="TAL"/>
            </w:pPr>
            <w:r w:rsidRPr="002C7CB4">
              <w:t>The identity of the MCData user sending response</w:t>
            </w:r>
          </w:p>
        </w:tc>
      </w:tr>
      <w:tr w:rsidR="00C336BB" w14:paraId="5290BD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E69D5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692FE28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D117A61" w14:textId="77777777" w:rsidR="00C336BB" w:rsidRPr="002C7CB4" w:rsidRDefault="00C336BB" w:rsidP="00DA72C9">
            <w:pPr>
              <w:pStyle w:val="TAL"/>
            </w:pPr>
            <w:r w:rsidRPr="002C7CB4">
              <w:t>Identifies the conversation</w:t>
            </w:r>
          </w:p>
        </w:tc>
      </w:tr>
      <w:tr w:rsidR="00C336BB" w14:paraId="2A3C0AD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BBC3CA" w14:textId="77777777" w:rsidR="00C336BB" w:rsidRPr="002C7CB4" w:rsidRDefault="00C336BB" w:rsidP="00DA72C9">
            <w:pPr>
              <w:pStyle w:val="TAL"/>
            </w:pPr>
            <w:r w:rsidRPr="002C7CB4">
              <w:rPr>
                <w:rFonts w:hint="eastAsia"/>
              </w:rPr>
              <w:t xml:space="preserve">SDP </w:t>
            </w:r>
            <w:r w:rsidRPr="002C7CB4">
              <w:t>answer</w:t>
            </w:r>
          </w:p>
        </w:tc>
        <w:tc>
          <w:tcPr>
            <w:tcW w:w="994" w:type="dxa"/>
            <w:tcBorders>
              <w:top w:val="single" w:sz="4" w:space="0" w:color="000000"/>
              <w:left w:val="single" w:sz="4" w:space="0" w:color="000000"/>
              <w:bottom w:val="single" w:sz="4" w:space="0" w:color="000000"/>
            </w:tcBorders>
            <w:shd w:val="clear" w:color="auto" w:fill="auto"/>
          </w:tcPr>
          <w:p w14:paraId="5F52DD6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054530" w14:textId="77777777" w:rsidR="00C336BB" w:rsidRPr="002C7CB4" w:rsidRDefault="00C336BB" w:rsidP="00DA72C9">
            <w:pPr>
              <w:pStyle w:val="TAL"/>
            </w:pPr>
            <w:r w:rsidRPr="002C7CB4">
              <w:t>Media parameters selected</w:t>
            </w:r>
          </w:p>
        </w:tc>
      </w:tr>
    </w:tbl>
    <w:p w14:paraId="5C77DF99" w14:textId="77777777" w:rsidR="00C336BB" w:rsidRDefault="00C336BB" w:rsidP="00C336BB">
      <w:pPr>
        <w:rPr>
          <w:rFonts w:eastAsia="SimSun"/>
        </w:rPr>
      </w:pPr>
    </w:p>
    <w:p w14:paraId="7DC9CB18" w14:textId="77777777" w:rsidR="00C336BB" w:rsidRDefault="00C336BB" w:rsidP="00C336BB">
      <w:pPr>
        <w:pStyle w:val="Heading5"/>
        <w:rPr>
          <w:rFonts w:eastAsia="SimSun"/>
          <w:b/>
          <w:bCs/>
          <w:i/>
          <w:iCs/>
        </w:rPr>
      </w:pPr>
      <w:bookmarkStart w:id="494" w:name="_Toc154923175"/>
      <w:r w:rsidRPr="003354E6">
        <w:rPr>
          <w:rFonts w:eastAsia="SimSun"/>
        </w:rPr>
        <w:t>7.</w:t>
      </w:r>
      <w:r>
        <w:rPr>
          <w:rFonts w:eastAsia="SimSun"/>
        </w:rPr>
        <w:t>5</w:t>
      </w:r>
      <w:r w:rsidRPr="003354E6">
        <w:rPr>
          <w:rFonts w:eastAsia="SimSun"/>
        </w:rPr>
        <w:t>.2.1.1</w:t>
      </w:r>
      <w:r>
        <w:rPr>
          <w:rFonts w:eastAsia="SimSun"/>
        </w:rPr>
        <w:t>4</w:t>
      </w:r>
      <w:r w:rsidRPr="003354E6">
        <w:rPr>
          <w:rFonts w:eastAsia="SimSun"/>
        </w:rPr>
        <w:tab/>
      </w:r>
      <w:r>
        <w:rPr>
          <w:rFonts w:eastAsia="SimSun"/>
        </w:rPr>
        <w:t>MCData remove file request by user</w:t>
      </w:r>
      <w:bookmarkEnd w:id="494"/>
    </w:p>
    <w:p w14:paraId="418141BE" w14:textId="77777777" w:rsidR="00C336BB" w:rsidRDefault="00C336BB" w:rsidP="00C336BB">
      <w:r w:rsidRPr="009E0655">
        <w:t>Table </w:t>
      </w:r>
      <w:r>
        <w:t>7.5.2.1</w:t>
      </w:r>
      <w:r w:rsidRPr="005D0A05">
        <w:rPr>
          <w:lang w:eastAsia="ko-KR"/>
        </w:rPr>
        <w:t>.</w:t>
      </w:r>
      <w:r>
        <w:rPr>
          <w:lang w:eastAsia="ko-KR"/>
        </w:rPr>
        <w:t>14</w:t>
      </w:r>
      <w:r w:rsidRPr="009E0655">
        <w:t xml:space="preserve">-1 describes the information flow for the </w:t>
      </w:r>
      <w:r>
        <w:rPr>
          <w:lang w:eastAsia="ko-KR"/>
        </w:rPr>
        <w:t>MCData remove file request by user</w:t>
      </w:r>
      <w:r>
        <w:t xml:space="preserve"> sent </w:t>
      </w:r>
      <w:r w:rsidRPr="009E0655">
        <w:t xml:space="preserve">from the </w:t>
      </w:r>
      <w:r>
        <w:t>media storage</w:t>
      </w:r>
      <w:r w:rsidRPr="009E0655">
        <w:t xml:space="preserve"> client to </w:t>
      </w:r>
      <w:r>
        <w:t>the media storage function of the MCData</w:t>
      </w:r>
      <w:r w:rsidRPr="009E0655">
        <w:t xml:space="preserve"> </w:t>
      </w:r>
      <w:r>
        <w:t>content server, and from the MCData content server to another MCData content server in a partner MCData system</w:t>
      </w:r>
      <w:r w:rsidRPr="009E0655">
        <w:t>.</w:t>
      </w:r>
    </w:p>
    <w:p w14:paraId="16C3F0C4" w14:textId="77777777" w:rsidR="00C336BB" w:rsidRDefault="00C336BB" w:rsidP="00C336BB">
      <w:pPr>
        <w:pStyle w:val="TH"/>
      </w:pPr>
      <w:r>
        <w:lastRenderedPageBreak/>
        <w:t>Table 7.5.2.1</w:t>
      </w:r>
      <w:r w:rsidRPr="009E0655">
        <w:t>.</w:t>
      </w:r>
      <w:r>
        <w:t>14</w:t>
      </w:r>
      <w:r w:rsidRPr="009E0655">
        <w:t>-</w:t>
      </w:r>
      <w:r>
        <w:t xml:space="preserve">1: </w:t>
      </w:r>
      <w:r>
        <w:rPr>
          <w:lang w:eastAsia="ko-KR"/>
        </w:rPr>
        <w:t>MCData remove file request by user</w:t>
      </w:r>
    </w:p>
    <w:tbl>
      <w:tblPr>
        <w:tblW w:w="8753" w:type="dxa"/>
        <w:jc w:val="center"/>
        <w:tblLayout w:type="fixed"/>
        <w:tblLook w:val="0000" w:firstRow="0" w:lastRow="0" w:firstColumn="0" w:lastColumn="0" w:noHBand="0" w:noVBand="0"/>
      </w:tblPr>
      <w:tblGrid>
        <w:gridCol w:w="113"/>
        <w:gridCol w:w="2929"/>
        <w:gridCol w:w="993"/>
        <w:gridCol w:w="4605"/>
        <w:gridCol w:w="113"/>
      </w:tblGrid>
      <w:tr w:rsidR="00C336BB" w14:paraId="7D7A056B"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75F8416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FF2011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20556E" w14:textId="77777777" w:rsidR="00C336BB" w:rsidRDefault="00C336BB" w:rsidP="00DA72C9">
            <w:pPr>
              <w:pStyle w:val="TAH"/>
            </w:pPr>
            <w:r>
              <w:t>Description</w:t>
            </w:r>
          </w:p>
        </w:tc>
      </w:tr>
      <w:tr w:rsidR="00C336BB" w14:paraId="138388C9"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4D2EDD5F"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shd w:val="clear" w:color="auto" w:fill="auto"/>
          </w:tcPr>
          <w:p w14:paraId="19EF56F6"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E7DFDB" w14:textId="77777777" w:rsidR="00C336BB" w:rsidRPr="002C7CB4" w:rsidRDefault="00C336BB" w:rsidP="00DA72C9">
            <w:pPr>
              <w:pStyle w:val="TAL"/>
            </w:pPr>
            <w:r w:rsidRPr="002C7CB4">
              <w:t xml:space="preserve">The identity of the MCData user </w:t>
            </w:r>
            <w:r>
              <w:t>removing</w:t>
            </w:r>
            <w:r w:rsidRPr="002C7CB4">
              <w:t xml:space="preserve"> </w:t>
            </w:r>
            <w:r>
              <w:t>file</w:t>
            </w:r>
          </w:p>
        </w:tc>
      </w:tr>
      <w:tr w:rsidR="00C336BB" w14:paraId="1A5A66BD"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382351A6" w14:textId="77777777" w:rsidR="00C336BB" w:rsidRPr="002C7CB4" w:rsidRDefault="00C336BB" w:rsidP="00DA72C9">
            <w:pPr>
              <w:pStyle w:val="TAL"/>
            </w:pPr>
            <w:r>
              <w:t>Partner MCData system identity (</w:t>
            </w:r>
            <w:r>
              <w:rPr>
                <w:lang w:val="en-US"/>
              </w:rPr>
              <w:t xml:space="preserve">see </w:t>
            </w:r>
            <w:r>
              <w:t>NOTE</w:t>
            </w:r>
            <w:r>
              <w:rPr>
                <w:lang w:val="en-US"/>
              </w:rPr>
              <w:t> </w:t>
            </w:r>
            <w:r>
              <w:t>2)</w:t>
            </w:r>
          </w:p>
        </w:tc>
        <w:tc>
          <w:tcPr>
            <w:tcW w:w="993" w:type="dxa"/>
            <w:tcBorders>
              <w:top w:val="single" w:sz="4" w:space="0" w:color="000000"/>
              <w:left w:val="single" w:sz="4" w:space="0" w:color="000000"/>
              <w:bottom w:val="single" w:sz="4" w:space="0" w:color="000000"/>
            </w:tcBorders>
            <w:shd w:val="clear" w:color="auto" w:fill="auto"/>
          </w:tcPr>
          <w:p w14:paraId="3E0023D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6C0DCE" w14:textId="77777777" w:rsidR="00C336BB" w:rsidRPr="002C7CB4" w:rsidRDefault="00C336BB" w:rsidP="00DA72C9">
            <w:pPr>
              <w:pStyle w:val="TAL"/>
            </w:pPr>
            <w:r>
              <w:t>The identity of the partner MCData system where the file has also been downloaded</w:t>
            </w:r>
          </w:p>
        </w:tc>
      </w:tr>
      <w:tr w:rsidR="00C336BB" w14:paraId="044CE411"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19241E67" w14:textId="77777777" w:rsidR="00C336BB" w:rsidRPr="002C7CB4" w:rsidRDefault="00C336BB" w:rsidP="00DA72C9">
            <w:pPr>
              <w:pStyle w:val="TAL"/>
            </w:pPr>
            <w:r w:rsidRPr="002C7CB4">
              <w:t>Content</w:t>
            </w:r>
            <w:r>
              <w:t xml:space="preserve"> refer</w:t>
            </w:r>
            <w:r>
              <w:rPr>
                <w:lang w:val="en-US"/>
              </w:rPr>
              <w:t>e</w:t>
            </w:r>
            <w:r>
              <w:t>nce</w:t>
            </w:r>
          </w:p>
        </w:tc>
        <w:tc>
          <w:tcPr>
            <w:tcW w:w="993" w:type="dxa"/>
            <w:tcBorders>
              <w:top w:val="single" w:sz="4" w:space="0" w:color="000000"/>
              <w:left w:val="single" w:sz="4" w:space="0" w:color="000000"/>
              <w:bottom w:val="single" w:sz="4" w:space="0" w:color="000000"/>
            </w:tcBorders>
            <w:shd w:val="clear" w:color="auto" w:fill="auto"/>
          </w:tcPr>
          <w:p w14:paraId="19AF22A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D1DE5F" w14:textId="77777777" w:rsidR="00C336BB" w:rsidRPr="002C7CB4" w:rsidRDefault="00C336BB" w:rsidP="00DA72C9">
            <w:pPr>
              <w:pStyle w:val="TAL"/>
            </w:pPr>
            <w:r>
              <w:t>URL of the c</w:t>
            </w:r>
            <w:r w:rsidRPr="002C7CB4">
              <w:t xml:space="preserve">ontent to </w:t>
            </w:r>
            <w:r>
              <w:t>be removed</w:t>
            </w:r>
          </w:p>
        </w:tc>
      </w:tr>
      <w:tr w:rsidR="00C336BB" w14:paraId="1745AEB8" w14:textId="77777777" w:rsidTr="00DA72C9">
        <w:trPr>
          <w:gridBefore w:val="1"/>
          <w:wBefore w:w="113" w:type="dxa"/>
          <w:jc w:val="center"/>
        </w:trPr>
        <w:tc>
          <w:tcPr>
            <w:tcW w:w="8640" w:type="dxa"/>
            <w:gridSpan w:val="4"/>
            <w:tcBorders>
              <w:top w:val="single" w:sz="4" w:space="0" w:color="000000"/>
              <w:left w:val="single" w:sz="4" w:space="0" w:color="000000"/>
              <w:bottom w:val="single" w:sz="4" w:space="0" w:color="000000"/>
              <w:right w:val="single" w:sz="4" w:space="0" w:color="000000"/>
            </w:tcBorders>
            <w:shd w:val="clear" w:color="auto" w:fill="auto"/>
          </w:tcPr>
          <w:p w14:paraId="14D615E7" w14:textId="77777777" w:rsidR="00C336BB" w:rsidRDefault="00C336BB" w:rsidP="00DA72C9">
            <w:pPr>
              <w:pStyle w:val="TAN"/>
            </w:pPr>
            <w:r>
              <w:t>NOTE</w:t>
            </w:r>
            <w:r>
              <w:rPr>
                <w:lang w:val="en-US"/>
              </w:rPr>
              <w:t> </w:t>
            </w:r>
            <w:r>
              <w:t>1:</w:t>
            </w:r>
            <w:r>
              <w:tab/>
              <w:t>The identity of the MCData user removing the file is present when sent from MCData client to MCData content server</w:t>
            </w:r>
          </w:p>
          <w:p w14:paraId="7412FB75" w14:textId="77777777" w:rsidR="00C336BB" w:rsidRDefault="00C336BB" w:rsidP="00DA72C9">
            <w:pPr>
              <w:pStyle w:val="TAN"/>
            </w:pPr>
            <w:r>
              <w:t>NOTE</w:t>
            </w:r>
            <w:r>
              <w:rPr>
                <w:lang w:val="en-US"/>
              </w:rPr>
              <w:t> </w:t>
            </w:r>
            <w:r>
              <w:t>2:</w:t>
            </w:r>
            <w:r>
              <w:tab/>
              <w:t>The identity of the partner MCData system is present when sent from MCData content server to MCData content server.</w:t>
            </w:r>
          </w:p>
        </w:tc>
      </w:tr>
    </w:tbl>
    <w:p w14:paraId="674C7C05" w14:textId="77777777" w:rsidR="00C336BB" w:rsidRDefault="00C336BB" w:rsidP="00C336BB">
      <w:pPr>
        <w:rPr>
          <w:noProof/>
        </w:rPr>
      </w:pPr>
    </w:p>
    <w:p w14:paraId="7C3EA7FA" w14:textId="77777777" w:rsidR="00C336BB" w:rsidRDefault="00C336BB" w:rsidP="00C336BB">
      <w:pPr>
        <w:pStyle w:val="Heading5"/>
        <w:rPr>
          <w:rFonts w:eastAsia="SimSun"/>
          <w:b/>
          <w:bCs/>
          <w:i/>
          <w:iCs/>
        </w:rPr>
      </w:pPr>
      <w:bookmarkStart w:id="495" w:name="_Toc154923176"/>
      <w:r w:rsidRPr="003354E6">
        <w:rPr>
          <w:rFonts w:eastAsia="SimSun"/>
        </w:rPr>
        <w:t>7.</w:t>
      </w:r>
      <w:r>
        <w:rPr>
          <w:rFonts w:eastAsia="SimSun"/>
        </w:rPr>
        <w:t>5</w:t>
      </w:r>
      <w:r w:rsidRPr="003354E6">
        <w:rPr>
          <w:rFonts w:eastAsia="SimSun"/>
        </w:rPr>
        <w:t>.2.1.1</w:t>
      </w:r>
      <w:r>
        <w:rPr>
          <w:rFonts w:eastAsia="SimSun"/>
        </w:rPr>
        <w:t>5</w:t>
      </w:r>
      <w:r w:rsidRPr="003354E6">
        <w:rPr>
          <w:rFonts w:eastAsia="SimSun"/>
        </w:rPr>
        <w:tab/>
      </w:r>
      <w:r>
        <w:rPr>
          <w:rFonts w:eastAsia="SimSun"/>
        </w:rPr>
        <w:t>MCData remove file response by user</w:t>
      </w:r>
      <w:bookmarkEnd w:id="495"/>
    </w:p>
    <w:p w14:paraId="0ABF0BB3" w14:textId="77777777" w:rsidR="00C336BB" w:rsidRDefault="00C336BB" w:rsidP="00C336BB">
      <w:r w:rsidRPr="009E0655">
        <w:t>Table </w:t>
      </w:r>
      <w:r>
        <w:t>7.5.2.1</w:t>
      </w:r>
      <w:r w:rsidRPr="005D0A05">
        <w:rPr>
          <w:lang w:eastAsia="ko-KR"/>
        </w:rPr>
        <w:t>.</w:t>
      </w:r>
      <w:r>
        <w:rPr>
          <w:lang w:eastAsia="ko-KR"/>
        </w:rPr>
        <w:t>15</w:t>
      </w:r>
      <w:r w:rsidRPr="009E0655">
        <w:t xml:space="preserve">-1 describes the information flow for the </w:t>
      </w:r>
      <w:r>
        <w:rPr>
          <w:lang w:eastAsia="ko-KR"/>
        </w:rPr>
        <w:t>MCData remove file response by user</w:t>
      </w:r>
      <w:r>
        <w:t xml:space="preserve"> sent </w:t>
      </w:r>
      <w:r w:rsidRPr="009E0655">
        <w:t xml:space="preserve">from the </w:t>
      </w:r>
      <w:r>
        <w:t>media storage function of the MCData</w:t>
      </w:r>
      <w:r w:rsidRPr="009E0655">
        <w:t xml:space="preserve"> </w:t>
      </w:r>
      <w:r>
        <w:t>content server to the media storage client, and from the MCData content server to another MCData content server in a partner MCData system.</w:t>
      </w:r>
    </w:p>
    <w:p w14:paraId="5E307877" w14:textId="77777777" w:rsidR="00C336BB" w:rsidRDefault="00C336BB" w:rsidP="00C336BB">
      <w:pPr>
        <w:pStyle w:val="TH"/>
      </w:pPr>
      <w:r>
        <w:t>Table 7.5.2.1</w:t>
      </w:r>
      <w:r w:rsidRPr="009E0655">
        <w:t>.</w:t>
      </w:r>
      <w:r>
        <w:t>15</w:t>
      </w:r>
      <w:r w:rsidRPr="009E0655">
        <w:t>-</w:t>
      </w:r>
      <w:r>
        <w:t xml:space="preserve">1: </w:t>
      </w:r>
      <w:r>
        <w:rPr>
          <w:lang w:eastAsia="ko-KR"/>
        </w:rPr>
        <w:t>MCData remove file response by user</w:t>
      </w:r>
    </w:p>
    <w:tbl>
      <w:tblPr>
        <w:tblW w:w="8640" w:type="dxa"/>
        <w:jc w:val="center"/>
        <w:tblLayout w:type="fixed"/>
        <w:tblLook w:val="0000" w:firstRow="0" w:lastRow="0" w:firstColumn="0" w:lastColumn="0" w:noHBand="0" w:noVBand="0"/>
      </w:tblPr>
      <w:tblGrid>
        <w:gridCol w:w="3042"/>
        <w:gridCol w:w="993"/>
        <w:gridCol w:w="4605"/>
      </w:tblGrid>
      <w:tr w:rsidR="00C336BB" w14:paraId="12F5D1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8A4E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8E0A3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E11BD6" w14:textId="77777777" w:rsidR="00C336BB" w:rsidRDefault="00C336BB" w:rsidP="00DA72C9">
            <w:pPr>
              <w:pStyle w:val="TAH"/>
            </w:pPr>
            <w:r>
              <w:t>Description</w:t>
            </w:r>
          </w:p>
        </w:tc>
      </w:tr>
      <w:tr w:rsidR="00C336BB" w14:paraId="1834B1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7ECFC8"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shd w:val="clear" w:color="auto" w:fill="auto"/>
          </w:tcPr>
          <w:p w14:paraId="4AF626D7"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3CD142" w14:textId="77777777" w:rsidR="00C336BB" w:rsidRPr="002C7CB4" w:rsidRDefault="00C336BB" w:rsidP="00DA72C9">
            <w:pPr>
              <w:pStyle w:val="TAL"/>
            </w:pPr>
            <w:r w:rsidRPr="002C7CB4">
              <w:t xml:space="preserve">The identity of the MCData user </w:t>
            </w:r>
            <w:r>
              <w:t>removing file</w:t>
            </w:r>
          </w:p>
        </w:tc>
      </w:tr>
      <w:tr w:rsidR="00C336BB" w14:paraId="645DC6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9AF950" w14:textId="77777777" w:rsidR="00C336BB" w:rsidRPr="002C7CB4" w:rsidRDefault="00C336BB" w:rsidP="00DA72C9">
            <w:pPr>
              <w:pStyle w:val="TAL"/>
            </w:pPr>
            <w:r>
              <w:t>Partner MCData system identity (</w:t>
            </w:r>
            <w:r>
              <w:rPr>
                <w:lang w:val="en-US"/>
              </w:rPr>
              <w:t xml:space="preserve">see </w:t>
            </w:r>
            <w:r>
              <w:t>NOTE</w:t>
            </w:r>
            <w:r>
              <w:rPr>
                <w:lang w:val="en-US"/>
              </w:rPr>
              <w:t> </w:t>
            </w:r>
            <w:r>
              <w:t>2)</w:t>
            </w:r>
          </w:p>
        </w:tc>
        <w:tc>
          <w:tcPr>
            <w:tcW w:w="993" w:type="dxa"/>
            <w:tcBorders>
              <w:top w:val="single" w:sz="4" w:space="0" w:color="000000"/>
              <w:left w:val="single" w:sz="4" w:space="0" w:color="000000"/>
              <w:bottom w:val="single" w:sz="4" w:space="0" w:color="000000"/>
            </w:tcBorders>
            <w:shd w:val="clear" w:color="auto" w:fill="auto"/>
          </w:tcPr>
          <w:p w14:paraId="2C5B4396" w14:textId="77777777" w:rsidR="00C336BB" w:rsidRDefault="00C336BB" w:rsidP="00DA72C9">
            <w:pPr>
              <w:pStyle w:val="TAL"/>
              <w:rPr>
                <w:lang w:val="en-US"/>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3C9CF2" w14:textId="77777777" w:rsidR="00C336BB" w:rsidRPr="002C7CB4" w:rsidRDefault="00C336BB" w:rsidP="00DA72C9">
            <w:pPr>
              <w:pStyle w:val="TAL"/>
            </w:pPr>
            <w:r>
              <w:t>The identity of the partner MCData system where the file has also been downloaded</w:t>
            </w:r>
          </w:p>
        </w:tc>
      </w:tr>
      <w:tr w:rsidR="00C336BB" w14:paraId="536CD0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90689A"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4B09D5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49DB3F" w14:textId="77777777" w:rsidR="00C336BB" w:rsidRPr="002C7CB4" w:rsidRDefault="00C336BB" w:rsidP="00DA72C9">
            <w:pPr>
              <w:pStyle w:val="TAL"/>
            </w:pPr>
            <w:r>
              <w:t>Indicates the success or failure of the file removal</w:t>
            </w:r>
          </w:p>
        </w:tc>
      </w:tr>
      <w:tr w:rsidR="00C336BB" w14:paraId="071C7E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C336BB" w14:paraId="1EA2E3B3" w14:textId="77777777" w:rsidTr="00DA72C9">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108DB5E5" w14:textId="77777777" w:rsidR="00C336BB" w:rsidRDefault="00C336BB" w:rsidP="00DA72C9">
                  <w:pPr>
                    <w:pStyle w:val="TAN"/>
                  </w:pPr>
                  <w:r>
                    <w:t>NOTE</w:t>
                  </w:r>
                  <w:r>
                    <w:rPr>
                      <w:lang w:val="en-US"/>
                    </w:rPr>
                    <w:t> </w:t>
                  </w:r>
                  <w:r>
                    <w:t>1:</w:t>
                  </w:r>
                  <w:r>
                    <w:tab/>
                    <w:t>The identity of the MCData user removing the file is present when sent from MCData content server to MCData client</w:t>
                  </w:r>
                </w:p>
                <w:p w14:paraId="2787C525" w14:textId="77777777" w:rsidR="00C336BB" w:rsidRDefault="00C336BB" w:rsidP="00DA72C9">
                  <w:pPr>
                    <w:pStyle w:val="TAN"/>
                  </w:pPr>
                  <w:r>
                    <w:t>NOTE</w:t>
                  </w:r>
                  <w:r>
                    <w:rPr>
                      <w:lang w:val="en-US"/>
                    </w:rPr>
                    <w:t> </w:t>
                  </w:r>
                  <w:r>
                    <w:t>2:</w:t>
                  </w:r>
                  <w:r>
                    <w:tab/>
                    <w:t>The identity of the partner MCData system is present when sent from MCData content server to MCData content server.</w:t>
                  </w:r>
                </w:p>
              </w:tc>
            </w:tr>
          </w:tbl>
          <w:p w14:paraId="6A0619E6" w14:textId="77777777" w:rsidR="00C336BB" w:rsidRPr="00784C91" w:rsidRDefault="00C336BB" w:rsidP="00DA72C9">
            <w:pPr>
              <w:pStyle w:val="TAL"/>
            </w:pPr>
          </w:p>
        </w:tc>
      </w:tr>
    </w:tbl>
    <w:p w14:paraId="6B2E98B8" w14:textId="77777777" w:rsidR="00C336BB" w:rsidRDefault="00C336BB" w:rsidP="00C336BB">
      <w:pPr>
        <w:rPr>
          <w:rFonts w:eastAsia="SimSun"/>
        </w:rPr>
      </w:pPr>
    </w:p>
    <w:p w14:paraId="75A5B3F7" w14:textId="77777777" w:rsidR="00C336BB" w:rsidRDefault="00C336BB" w:rsidP="00C336BB">
      <w:pPr>
        <w:pStyle w:val="Heading5"/>
        <w:rPr>
          <w:rFonts w:eastAsia="SimSun"/>
          <w:b/>
          <w:bCs/>
          <w:i/>
          <w:iCs/>
        </w:rPr>
      </w:pPr>
      <w:bookmarkStart w:id="496" w:name="_Toc154923177"/>
      <w:r w:rsidRPr="003354E6">
        <w:rPr>
          <w:rFonts w:eastAsia="SimSun"/>
        </w:rPr>
        <w:t>7.</w:t>
      </w:r>
      <w:r>
        <w:rPr>
          <w:rFonts w:eastAsia="SimSun"/>
        </w:rPr>
        <w:t>5</w:t>
      </w:r>
      <w:r w:rsidRPr="003354E6">
        <w:rPr>
          <w:rFonts w:eastAsia="SimSun"/>
        </w:rPr>
        <w:t>.2.1.1</w:t>
      </w:r>
      <w:r>
        <w:rPr>
          <w:rFonts w:eastAsia="SimSun"/>
        </w:rPr>
        <w:t>6</w:t>
      </w:r>
      <w:r w:rsidRPr="003354E6">
        <w:rPr>
          <w:rFonts w:eastAsia="SimSun"/>
        </w:rPr>
        <w:tab/>
      </w:r>
      <w:r>
        <w:rPr>
          <w:rFonts w:eastAsia="SimSun"/>
        </w:rPr>
        <w:t>Void</w:t>
      </w:r>
      <w:bookmarkEnd w:id="496"/>
    </w:p>
    <w:p w14:paraId="70F604F0" w14:textId="77777777" w:rsidR="00C336BB" w:rsidRDefault="00C336BB" w:rsidP="00C336BB">
      <w:pPr>
        <w:pStyle w:val="Heading5"/>
        <w:rPr>
          <w:rFonts w:eastAsia="SimSun"/>
          <w:b/>
          <w:bCs/>
          <w:i/>
          <w:iCs/>
        </w:rPr>
      </w:pPr>
      <w:bookmarkStart w:id="497" w:name="_Toc154923178"/>
      <w:r w:rsidRPr="003354E6">
        <w:rPr>
          <w:rFonts w:eastAsia="SimSun"/>
        </w:rPr>
        <w:t>7.</w:t>
      </w:r>
      <w:r>
        <w:rPr>
          <w:rFonts w:eastAsia="SimSun"/>
        </w:rPr>
        <w:t>5</w:t>
      </w:r>
      <w:r w:rsidRPr="003354E6">
        <w:rPr>
          <w:rFonts w:eastAsia="SimSun"/>
        </w:rPr>
        <w:t>.2.1.1</w:t>
      </w:r>
      <w:r>
        <w:rPr>
          <w:rFonts w:eastAsia="SimSun"/>
        </w:rPr>
        <w:t>7</w:t>
      </w:r>
      <w:r w:rsidRPr="003354E6">
        <w:rPr>
          <w:rFonts w:eastAsia="SimSun"/>
        </w:rPr>
        <w:tab/>
      </w:r>
      <w:r>
        <w:rPr>
          <w:rFonts w:eastAsia="SimSun"/>
        </w:rPr>
        <w:t>Void</w:t>
      </w:r>
      <w:bookmarkEnd w:id="497"/>
    </w:p>
    <w:p w14:paraId="29284EEB" w14:textId="77777777" w:rsidR="00C336BB" w:rsidRDefault="00C336BB" w:rsidP="00C336BB">
      <w:pPr>
        <w:pStyle w:val="Heading5"/>
        <w:rPr>
          <w:rFonts w:eastAsia="SimSun"/>
          <w:b/>
          <w:bCs/>
          <w:i/>
          <w:iCs/>
        </w:rPr>
      </w:pPr>
      <w:bookmarkStart w:id="498" w:name="_Toc154923179"/>
      <w:r w:rsidRPr="003354E6">
        <w:rPr>
          <w:rFonts w:eastAsia="SimSun"/>
        </w:rPr>
        <w:t>7.</w:t>
      </w:r>
      <w:r>
        <w:rPr>
          <w:rFonts w:eastAsia="SimSun"/>
        </w:rPr>
        <w:t>5</w:t>
      </w:r>
      <w:r w:rsidRPr="003354E6">
        <w:rPr>
          <w:rFonts w:eastAsia="SimSun"/>
        </w:rPr>
        <w:t>.2.1.1</w:t>
      </w:r>
      <w:r>
        <w:rPr>
          <w:rFonts w:eastAsia="SimSun"/>
        </w:rPr>
        <w:t>8</w:t>
      </w:r>
      <w:r w:rsidRPr="003354E6">
        <w:rPr>
          <w:rFonts w:eastAsia="SimSun"/>
        </w:rPr>
        <w:tab/>
      </w:r>
      <w:r>
        <w:rPr>
          <w:rFonts w:eastAsia="SimSun"/>
        </w:rPr>
        <w:t>MCData remove file notify</w:t>
      </w:r>
      <w:bookmarkEnd w:id="498"/>
    </w:p>
    <w:p w14:paraId="0A685E39" w14:textId="77777777" w:rsidR="00C336BB" w:rsidRDefault="00C336BB" w:rsidP="00C336BB">
      <w:r w:rsidRPr="009E0655">
        <w:t>Table </w:t>
      </w:r>
      <w:r>
        <w:t>7.5.2.1</w:t>
      </w:r>
      <w:r w:rsidRPr="005D0A05">
        <w:rPr>
          <w:lang w:eastAsia="ko-KR"/>
        </w:rPr>
        <w:t>.</w:t>
      </w:r>
      <w:r>
        <w:rPr>
          <w:lang w:eastAsia="ko-KR"/>
        </w:rPr>
        <w:t>18</w:t>
      </w:r>
      <w:r w:rsidRPr="009E0655">
        <w:t xml:space="preserve">-1 describes the information flow for the </w:t>
      </w:r>
      <w:r>
        <w:rPr>
          <w:lang w:eastAsia="ko-KR"/>
        </w:rPr>
        <w:t>MCData remove file notify</w:t>
      </w:r>
      <w:r>
        <w:t xml:space="preserve"> sent </w:t>
      </w:r>
      <w:r w:rsidRPr="009E0655">
        <w:t xml:space="preserve">from the </w:t>
      </w:r>
      <w:r>
        <w:t>MCData server</w:t>
      </w:r>
      <w:r w:rsidRPr="009E0655">
        <w:t xml:space="preserve"> to </w:t>
      </w:r>
      <w:r>
        <w:t>the MCData client that the shared file has been removed</w:t>
      </w:r>
      <w:r w:rsidRPr="009E0655">
        <w:t>.</w:t>
      </w:r>
    </w:p>
    <w:p w14:paraId="60F363CE" w14:textId="77777777" w:rsidR="00C336BB" w:rsidRDefault="00C336BB" w:rsidP="00C336BB">
      <w:pPr>
        <w:pStyle w:val="TH"/>
      </w:pPr>
      <w:r>
        <w:t>Table 7.5.2.1</w:t>
      </w:r>
      <w:r w:rsidRPr="009E0655">
        <w:t>.</w:t>
      </w:r>
      <w:r>
        <w:t>18</w:t>
      </w:r>
      <w:r w:rsidRPr="009E0655">
        <w:t>-</w:t>
      </w:r>
      <w:r>
        <w:t xml:space="preserve">1: </w:t>
      </w:r>
      <w:r>
        <w:rPr>
          <w:lang w:eastAsia="ko-KR"/>
        </w:rPr>
        <w:t>MCData remove file notify</w:t>
      </w:r>
    </w:p>
    <w:tbl>
      <w:tblPr>
        <w:tblW w:w="8640" w:type="dxa"/>
        <w:jc w:val="center"/>
        <w:tblLayout w:type="fixed"/>
        <w:tblLook w:val="0000" w:firstRow="0" w:lastRow="0" w:firstColumn="0" w:lastColumn="0" w:noHBand="0" w:noVBand="0"/>
      </w:tblPr>
      <w:tblGrid>
        <w:gridCol w:w="3042"/>
        <w:gridCol w:w="993"/>
        <w:gridCol w:w="4605"/>
      </w:tblGrid>
      <w:tr w:rsidR="00C336BB" w14:paraId="1893CD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48D16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895D75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725782" w14:textId="77777777" w:rsidR="00C336BB" w:rsidRDefault="00C336BB" w:rsidP="00DA72C9">
            <w:pPr>
              <w:pStyle w:val="TAH"/>
            </w:pPr>
            <w:r>
              <w:t>Description</w:t>
            </w:r>
          </w:p>
        </w:tc>
      </w:tr>
      <w:tr w:rsidR="00C336BB" w14:paraId="4F2AF1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34E9F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E0140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0385A6" w14:textId="77777777" w:rsidR="00C336BB" w:rsidRPr="002C7CB4" w:rsidRDefault="00C336BB" w:rsidP="00DA72C9">
            <w:pPr>
              <w:pStyle w:val="TAL"/>
            </w:pPr>
            <w:r w:rsidRPr="002C7CB4">
              <w:t xml:space="preserve">The identity of the MCData user </w:t>
            </w:r>
            <w:r>
              <w:t>uploaded the</w:t>
            </w:r>
            <w:r w:rsidRPr="002C7CB4">
              <w:t xml:space="preserve"> </w:t>
            </w:r>
            <w:r>
              <w:t>file</w:t>
            </w:r>
          </w:p>
        </w:tc>
      </w:tr>
      <w:tr w:rsidR="00C336BB" w14:paraId="006F86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6F091E" w14:textId="77777777" w:rsidR="00C336BB" w:rsidRPr="002C7CB4" w:rsidRDefault="00C336BB" w:rsidP="00DA72C9">
            <w:pPr>
              <w:pStyle w:val="TAL"/>
            </w:pPr>
            <w:r w:rsidRPr="002C7CB4">
              <w:t>Content</w:t>
            </w:r>
            <w:r>
              <w:t xml:space="preserve"> refer</w:t>
            </w:r>
            <w:r>
              <w:rPr>
                <w:lang w:val="en-US"/>
              </w:rPr>
              <w:t>e</w:t>
            </w:r>
            <w:r>
              <w:t>nce</w:t>
            </w:r>
          </w:p>
        </w:tc>
        <w:tc>
          <w:tcPr>
            <w:tcW w:w="993" w:type="dxa"/>
            <w:tcBorders>
              <w:top w:val="single" w:sz="4" w:space="0" w:color="000000"/>
              <w:left w:val="single" w:sz="4" w:space="0" w:color="000000"/>
              <w:bottom w:val="single" w:sz="4" w:space="0" w:color="000000"/>
            </w:tcBorders>
            <w:shd w:val="clear" w:color="auto" w:fill="auto"/>
          </w:tcPr>
          <w:p w14:paraId="67BDABF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27B54C2" w14:textId="77777777" w:rsidR="00C336BB" w:rsidRPr="002C7CB4" w:rsidRDefault="00C336BB" w:rsidP="00DA72C9">
            <w:pPr>
              <w:pStyle w:val="TAL"/>
            </w:pPr>
            <w:r>
              <w:t>URL of the c</w:t>
            </w:r>
            <w:r w:rsidRPr="002C7CB4">
              <w:t xml:space="preserve">ontent </w:t>
            </w:r>
            <w:r>
              <w:t>that has</w:t>
            </w:r>
            <w:r w:rsidRPr="002C7CB4">
              <w:t xml:space="preserve"> </w:t>
            </w:r>
            <w:r>
              <w:t>been removed</w:t>
            </w:r>
          </w:p>
        </w:tc>
      </w:tr>
      <w:tr w:rsidR="00C336BB" w14:paraId="4B1CB97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877EE4" w14:textId="77777777" w:rsidR="00C336BB" w:rsidRPr="002C7CB4" w:rsidRDefault="00C336BB" w:rsidP="00DA72C9">
            <w:pPr>
              <w:pStyle w:val="TAL"/>
            </w:pPr>
            <w:r>
              <w:t>Reason</w:t>
            </w:r>
          </w:p>
        </w:tc>
        <w:tc>
          <w:tcPr>
            <w:tcW w:w="993" w:type="dxa"/>
            <w:tcBorders>
              <w:top w:val="single" w:sz="4" w:space="0" w:color="000000"/>
              <w:left w:val="single" w:sz="4" w:space="0" w:color="000000"/>
              <w:bottom w:val="single" w:sz="4" w:space="0" w:color="000000"/>
            </w:tcBorders>
            <w:shd w:val="clear" w:color="auto" w:fill="auto"/>
          </w:tcPr>
          <w:p w14:paraId="561BD8FB"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5FE68F" w14:textId="77777777" w:rsidR="00C336BB" w:rsidRDefault="00C336BB" w:rsidP="00DA72C9">
            <w:pPr>
              <w:pStyle w:val="TAL"/>
            </w:pPr>
            <w:r>
              <w:t>The reason the file is removed</w:t>
            </w:r>
          </w:p>
        </w:tc>
      </w:tr>
    </w:tbl>
    <w:p w14:paraId="2803E8F1" w14:textId="77777777" w:rsidR="00C336BB" w:rsidRPr="00184E27" w:rsidRDefault="00C336BB" w:rsidP="00C336BB">
      <w:pPr>
        <w:rPr>
          <w:rFonts w:eastAsia="SimSun"/>
        </w:rPr>
      </w:pPr>
    </w:p>
    <w:p w14:paraId="390C2FCE" w14:textId="77777777" w:rsidR="00C336BB" w:rsidRPr="00543304" w:rsidRDefault="00C336BB" w:rsidP="00C336BB">
      <w:pPr>
        <w:pStyle w:val="Heading5"/>
        <w:rPr>
          <w:rFonts w:eastAsia="SimSun"/>
        </w:rPr>
      </w:pPr>
      <w:bookmarkStart w:id="499" w:name="_Toc154923180"/>
      <w:r>
        <w:rPr>
          <w:rFonts w:eastAsia="SimSun"/>
        </w:rPr>
        <w:t>7.5.2.1.19</w:t>
      </w:r>
      <w:r w:rsidRPr="00543304">
        <w:rPr>
          <w:rFonts w:eastAsia="SimSun"/>
        </w:rPr>
        <w:tab/>
        <w:t xml:space="preserve">MCData </w:t>
      </w:r>
      <w:r>
        <w:rPr>
          <w:rFonts w:eastAsia="SimSun"/>
        </w:rPr>
        <w:t>file retrieve</w:t>
      </w:r>
      <w:r w:rsidRPr="00543304">
        <w:rPr>
          <w:rFonts w:eastAsia="SimSun"/>
        </w:rPr>
        <w:t xml:space="preserve"> request</w:t>
      </w:r>
      <w:bookmarkEnd w:id="499"/>
    </w:p>
    <w:p w14:paraId="2392CBE7" w14:textId="77777777" w:rsidR="00C336BB" w:rsidRDefault="00C336BB" w:rsidP="00C336BB">
      <w:r w:rsidRPr="009E0655">
        <w:t>Table </w:t>
      </w:r>
      <w:r>
        <w:t>7.5.2.1</w:t>
      </w:r>
      <w:r w:rsidRPr="005D0A05">
        <w:rPr>
          <w:lang w:eastAsia="ko-KR"/>
        </w:rPr>
        <w:t>.</w:t>
      </w:r>
      <w:r>
        <w:rPr>
          <w:lang w:eastAsia="ko-KR"/>
        </w:rPr>
        <w:t>19</w:t>
      </w:r>
      <w:r w:rsidRPr="009E0655">
        <w:t xml:space="preserve">-1 describes the information flow for the </w:t>
      </w:r>
      <w:r>
        <w:rPr>
          <w:lang w:eastAsia="ko-KR"/>
        </w:rPr>
        <w:t xml:space="preserve">MCData </w:t>
      </w:r>
      <w:r>
        <w:rPr>
          <w:rFonts w:eastAsia="SimSun"/>
        </w:rPr>
        <w:t>file retrieve</w:t>
      </w:r>
      <w:r>
        <w:rPr>
          <w:lang w:eastAsia="ko-KR"/>
        </w:rPr>
        <w:t xml:space="preserve"> request</w:t>
      </w:r>
      <w:r>
        <w:t xml:space="preserve"> sent </w:t>
      </w:r>
      <w:r w:rsidRPr="009E0655">
        <w:t xml:space="preserve">from </w:t>
      </w:r>
      <w:r>
        <w:t>an MCData</w:t>
      </w:r>
      <w:r w:rsidRPr="009E0655">
        <w:t xml:space="preserve"> </w:t>
      </w:r>
      <w:r>
        <w:t>content server in a partner MCData system to an MCData content server in the primary MCData system of the source of the content</w:t>
      </w:r>
      <w:r w:rsidRPr="009E0655">
        <w:t>.</w:t>
      </w:r>
    </w:p>
    <w:p w14:paraId="51A51D21" w14:textId="77777777" w:rsidR="00C336BB" w:rsidRDefault="00C336BB" w:rsidP="00C336BB">
      <w:pPr>
        <w:pStyle w:val="TH"/>
      </w:pPr>
      <w:r>
        <w:t>Table 7.5.2.1</w:t>
      </w:r>
      <w:r w:rsidRPr="009E0655">
        <w:t>.</w:t>
      </w:r>
      <w:r>
        <w:t>19</w:t>
      </w:r>
      <w:r w:rsidRPr="009E0655">
        <w:t>-</w:t>
      </w:r>
      <w:r>
        <w:t xml:space="preserve">1: </w:t>
      </w:r>
      <w:r>
        <w:rPr>
          <w:lang w:eastAsia="ko-KR"/>
        </w:rPr>
        <w:t xml:space="preserve">MCData </w:t>
      </w:r>
      <w:r>
        <w:rPr>
          <w:rFonts w:eastAsia="SimSun"/>
        </w:rPr>
        <w:t>file retrieve</w:t>
      </w:r>
      <w:r>
        <w:rPr>
          <w:lang w:eastAsia="ko-KR"/>
        </w:rPr>
        <w:t xml:space="preserve"> request</w:t>
      </w:r>
    </w:p>
    <w:tbl>
      <w:tblPr>
        <w:tblW w:w="8640" w:type="dxa"/>
        <w:jc w:val="center"/>
        <w:tblLayout w:type="fixed"/>
        <w:tblLook w:val="0000" w:firstRow="0" w:lastRow="0" w:firstColumn="0" w:lastColumn="0" w:noHBand="0" w:noVBand="0"/>
      </w:tblPr>
      <w:tblGrid>
        <w:gridCol w:w="3042"/>
        <w:gridCol w:w="993"/>
        <w:gridCol w:w="4605"/>
      </w:tblGrid>
      <w:tr w:rsidR="00C336BB" w14:paraId="4F9E58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5B6E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CA64E9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21B80B" w14:textId="77777777" w:rsidR="00C336BB" w:rsidRDefault="00C336BB" w:rsidP="00DA72C9">
            <w:pPr>
              <w:pStyle w:val="TAH"/>
            </w:pPr>
            <w:r>
              <w:t>Description</w:t>
            </w:r>
          </w:p>
        </w:tc>
      </w:tr>
      <w:tr w:rsidR="00C336BB" w14:paraId="287CE5B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C4BC9B"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7E844C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472859F" w14:textId="77777777" w:rsidR="00C336BB" w:rsidRPr="002C7CB4" w:rsidRDefault="00C336BB" w:rsidP="00DA72C9">
            <w:pPr>
              <w:pStyle w:val="TAL"/>
            </w:pPr>
            <w:r w:rsidRPr="002C7CB4">
              <w:t>URL reference to the content to download</w:t>
            </w:r>
          </w:p>
        </w:tc>
      </w:tr>
    </w:tbl>
    <w:p w14:paraId="5A85D68D" w14:textId="77777777" w:rsidR="00C336BB" w:rsidRPr="00184E27" w:rsidRDefault="00C336BB" w:rsidP="00C336BB">
      <w:pPr>
        <w:rPr>
          <w:rFonts w:eastAsia="SimSun"/>
        </w:rPr>
      </w:pPr>
    </w:p>
    <w:p w14:paraId="5B84D216" w14:textId="77777777" w:rsidR="00C336BB" w:rsidRPr="00543304" w:rsidRDefault="00C336BB" w:rsidP="00C336BB">
      <w:pPr>
        <w:pStyle w:val="Heading5"/>
        <w:rPr>
          <w:rFonts w:eastAsia="SimSun"/>
        </w:rPr>
      </w:pPr>
      <w:bookmarkStart w:id="500" w:name="_Toc154923181"/>
      <w:r w:rsidRPr="00543304">
        <w:rPr>
          <w:rFonts w:eastAsia="SimSun"/>
        </w:rPr>
        <w:lastRenderedPageBreak/>
        <w:t>7.5.</w:t>
      </w:r>
      <w:r>
        <w:rPr>
          <w:rFonts w:eastAsia="SimSun"/>
        </w:rPr>
        <w:t>2.1.20</w:t>
      </w:r>
      <w:r w:rsidRPr="00543304">
        <w:rPr>
          <w:rFonts w:eastAsia="SimSun"/>
        </w:rPr>
        <w:tab/>
        <w:t xml:space="preserve">MCData </w:t>
      </w:r>
      <w:r>
        <w:rPr>
          <w:rFonts w:eastAsia="SimSun"/>
        </w:rPr>
        <w:t>file retrieve</w:t>
      </w:r>
      <w:r w:rsidRPr="00543304">
        <w:rPr>
          <w:rFonts w:eastAsia="SimSun"/>
        </w:rPr>
        <w:t xml:space="preserve"> response</w:t>
      </w:r>
      <w:bookmarkEnd w:id="500"/>
    </w:p>
    <w:p w14:paraId="117C814B" w14:textId="77777777" w:rsidR="00C336BB" w:rsidRDefault="00C336BB" w:rsidP="00C336BB">
      <w:r w:rsidRPr="009E0655">
        <w:t>Table </w:t>
      </w:r>
      <w:r>
        <w:t>7.5.2.1</w:t>
      </w:r>
      <w:r w:rsidRPr="005D0A05">
        <w:rPr>
          <w:lang w:eastAsia="ko-KR"/>
        </w:rPr>
        <w:t>.</w:t>
      </w:r>
      <w:r>
        <w:rPr>
          <w:lang w:eastAsia="ko-KR"/>
        </w:rPr>
        <w:t>20</w:t>
      </w:r>
      <w:r w:rsidRPr="009E0655">
        <w:t xml:space="preserve">-1 describes the information flow for the </w:t>
      </w:r>
      <w:r>
        <w:rPr>
          <w:lang w:eastAsia="ko-KR"/>
        </w:rPr>
        <w:t xml:space="preserve">MCData </w:t>
      </w:r>
      <w:r>
        <w:rPr>
          <w:rFonts w:eastAsia="SimSun"/>
        </w:rPr>
        <w:t>file retrieve</w:t>
      </w:r>
      <w:r>
        <w:rPr>
          <w:lang w:eastAsia="ko-KR"/>
        </w:rPr>
        <w:t xml:space="preserve"> response</w:t>
      </w:r>
      <w:r>
        <w:t xml:space="preserve"> sent </w:t>
      </w:r>
      <w:r w:rsidRPr="009E0655">
        <w:t xml:space="preserve">from </w:t>
      </w:r>
      <w:r>
        <w:t>the</w:t>
      </w:r>
      <w:r w:rsidRPr="009E0655">
        <w:t xml:space="preserve"> </w:t>
      </w:r>
      <w:r>
        <w:t>MCData</w:t>
      </w:r>
      <w:r w:rsidRPr="009E0655">
        <w:t xml:space="preserve"> </w:t>
      </w:r>
      <w:r>
        <w:t>content server</w:t>
      </w:r>
      <w:r w:rsidRPr="009E0655">
        <w:t xml:space="preserve"> </w:t>
      </w:r>
      <w:r>
        <w:t xml:space="preserve">in the primary MCData system of the source of the content </w:t>
      </w:r>
      <w:r w:rsidRPr="009E0655">
        <w:t xml:space="preserve">to </w:t>
      </w:r>
      <w:r>
        <w:t>an MCData content server in a partner MCData system</w:t>
      </w:r>
      <w:r w:rsidRPr="009E0655">
        <w:t>.</w:t>
      </w:r>
    </w:p>
    <w:p w14:paraId="7078D1EA" w14:textId="77777777" w:rsidR="00C336BB" w:rsidRDefault="00C336BB" w:rsidP="00C336BB">
      <w:pPr>
        <w:pStyle w:val="TH"/>
      </w:pPr>
      <w:r>
        <w:t>Table 7.5.2.1</w:t>
      </w:r>
      <w:r w:rsidRPr="009E0655">
        <w:t>.</w:t>
      </w:r>
      <w:r>
        <w:t>20</w:t>
      </w:r>
      <w:r w:rsidRPr="009E0655">
        <w:t>-</w:t>
      </w:r>
      <w:r>
        <w:t xml:space="preserve">1: </w:t>
      </w:r>
      <w:r>
        <w:rPr>
          <w:lang w:eastAsia="ko-KR"/>
        </w:rPr>
        <w:t xml:space="preserve">MCData </w:t>
      </w:r>
      <w:r>
        <w:rPr>
          <w:rFonts w:eastAsia="SimSun"/>
        </w:rPr>
        <w:t>file retrieve</w:t>
      </w:r>
      <w:r>
        <w:rPr>
          <w:lang w:eastAsia="ko-KR"/>
        </w:rPr>
        <w:t xml:space="preserve"> response</w:t>
      </w:r>
    </w:p>
    <w:tbl>
      <w:tblPr>
        <w:tblW w:w="8640" w:type="dxa"/>
        <w:jc w:val="center"/>
        <w:tblLayout w:type="fixed"/>
        <w:tblLook w:val="0000" w:firstRow="0" w:lastRow="0" w:firstColumn="0" w:lastColumn="0" w:noHBand="0" w:noVBand="0"/>
      </w:tblPr>
      <w:tblGrid>
        <w:gridCol w:w="3042"/>
        <w:gridCol w:w="993"/>
        <w:gridCol w:w="4605"/>
      </w:tblGrid>
      <w:tr w:rsidR="00C336BB" w14:paraId="4915A2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19FC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DFDD22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74134F" w14:textId="77777777" w:rsidR="00C336BB" w:rsidRDefault="00C336BB" w:rsidP="00DA72C9">
            <w:pPr>
              <w:pStyle w:val="TAH"/>
            </w:pPr>
            <w:r>
              <w:t>Description</w:t>
            </w:r>
          </w:p>
        </w:tc>
      </w:tr>
      <w:tr w:rsidR="00C336BB" w14:paraId="4E6502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FB8870"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shd w:val="clear" w:color="auto" w:fill="auto"/>
          </w:tcPr>
          <w:p w14:paraId="15AE26B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0F7E16" w14:textId="77777777" w:rsidR="00C336BB" w:rsidRPr="002C7CB4" w:rsidRDefault="00C336BB" w:rsidP="00DA72C9">
            <w:pPr>
              <w:pStyle w:val="TAL"/>
            </w:pPr>
            <w:r w:rsidRPr="002C7CB4">
              <w:t>Requested content to download</w:t>
            </w:r>
          </w:p>
        </w:tc>
      </w:tr>
      <w:tr w:rsidR="00C336BB" w14:paraId="04FCF9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27B47B"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shd w:val="clear" w:color="auto" w:fill="auto"/>
          </w:tcPr>
          <w:p w14:paraId="52438AA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2B1CD0"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33C1CF5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7FCAE90" w14:textId="77777777" w:rsidR="00C336BB" w:rsidRPr="002C7CB4" w:rsidRDefault="00C336BB" w:rsidP="00DA72C9">
            <w:pPr>
              <w:pStyle w:val="TAN"/>
            </w:pPr>
            <w:r w:rsidRPr="002C7CB4">
              <w:t>NOTE:</w:t>
            </w:r>
            <w:r w:rsidRPr="002C7CB4">
              <w:tab/>
              <w:t xml:space="preserve">Content shall be present when the result of the MCData </w:t>
            </w:r>
            <w:r>
              <w:rPr>
                <w:rFonts w:eastAsia="SimSun"/>
              </w:rPr>
              <w:t>file retrieve</w:t>
            </w:r>
            <w:r w:rsidRPr="002C7CB4">
              <w:t xml:space="preserve"> request indicates success.</w:t>
            </w:r>
          </w:p>
        </w:tc>
      </w:tr>
    </w:tbl>
    <w:p w14:paraId="2D3AF36D" w14:textId="77777777" w:rsidR="00C336BB" w:rsidRDefault="00C336BB" w:rsidP="00C336BB">
      <w:pPr>
        <w:rPr>
          <w:lang w:eastAsia="zh-CN"/>
        </w:rPr>
      </w:pPr>
    </w:p>
    <w:p w14:paraId="49995B63" w14:textId="77777777" w:rsidR="00C336BB" w:rsidRDefault="00C336BB" w:rsidP="00C336BB">
      <w:pPr>
        <w:pStyle w:val="Heading5"/>
        <w:rPr>
          <w:rFonts w:eastAsia="SimSun"/>
          <w:b/>
          <w:bCs/>
          <w:i/>
          <w:iCs/>
        </w:rPr>
      </w:pPr>
      <w:bookmarkStart w:id="501" w:name="_Toc533180739"/>
      <w:bookmarkStart w:id="502" w:name="_Toc154923182"/>
      <w:r>
        <w:rPr>
          <w:rFonts w:eastAsia="SimSun"/>
        </w:rPr>
        <w:t>7.5.2.1.21</w:t>
      </w:r>
      <w:r>
        <w:rPr>
          <w:rFonts w:eastAsia="SimSun"/>
        </w:rPr>
        <w:tab/>
        <w:t>MCData group standalone FD over MBMS request</w:t>
      </w:r>
      <w:bookmarkEnd w:id="502"/>
    </w:p>
    <w:p w14:paraId="1B53C70C" w14:textId="77777777" w:rsidR="00C336BB" w:rsidRDefault="00C336BB" w:rsidP="00C336BB">
      <w:pPr>
        <w:rPr>
          <w:rFonts w:eastAsia="SimSun"/>
          <w:lang w:eastAsia="zh-CN"/>
        </w:rPr>
      </w:pPr>
      <w:r>
        <w:rPr>
          <w:lang w:eastAsia="zh-CN"/>
        </w:rPr>
        <w:t xml:space="preserve">Table 7.5.2.1.21-1 describes the information flow for the MCData </w:t>
      </w:r>
      <w:r>
        <w:t xml:space="preserve">group standalone </w:t>
      </w:r>
      <w:r>
        <w:rPr>
          <w:lang w:eastAsia="zh-CN"/>
        </w:rPr>
        <w:t xml:space="preserve">FD request (in subclause 7.5.2.6.2) sent from </w:t>
      </w:r>
      <w:r>
        <w:t xml:space="preserve">the MCData server to another </w:t>
      </w:r>
      <w:r>
        <w:rPr>
          <w:lang w:eastAsia="zh-CN"/>
        </w:rPr>
        <w:t>MCData client.</w:t>
      </w:r>
    </w:p>
    <w:p w14:paraId="7807E847" w14:textId="77777777" w:rsidR="00C336BB" w:rsidRDefault="00C336BB" w:rsidP="00C336BB">
      <w:pPr>
        <w:pStyle w:val="TH"/>
      </w:pPr>
      <w:r>
        <w:t xml:space="preserve">Table 7.5.2.1.21-1: </w:t>
      </w:r>
      <w:r>
        <w:rPr>
          <w:lang w:eastAsia="ko-KR"/>
        </w:rPr>
        <w:t>MCData group standalone FD over MBMS request</w:t>
      </w:r>
    </w:p>
    <w:tbl>
      <w:tblPr>
        <w:tblW w:w="8640" w:type="dxa"/>
        <w:jc w:val="center"/>
        <w:tblLayout w:type="fixed"/>
        <w:tblLook w:val="04A0" w:firstRow="1" w:lastRow="0" w:firstColumn="1" w:lastColumn="0" w:noHBand="0" w:noVBand="1"/>
      </w:tblPr>
      <w:tblGrid>
        <w:gridCol w:w="3042"/>
        <w:gridCol w:w="993"/>
        <w:gridCol w:w="4605"/>
      </w:tblGrid>
      <w:tr w:rsidR="00C336BB" w14:paraId="323E0B5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266F29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22755C0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0B576157" w14:textId="77777777" w:rsidR="00C336BB" w:rsidRDefault="00C336BB" w:rsidP="00DA72C9">
            <w:pPr>
              <w:pStyle w:val="TAH"/>
            </w:pPr>
            <w:r>
              <w:t>Description</w:t>
            </w:r>
          </w:p>
        </w:tc>
      </w:tr>
      <w:tr w:rsidR="00C336BB" w14:paraId="4E2D6B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144EB8F"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C0D8B3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EA294A5" w14:textId="77777777" w:rsidR="00C336BB" w:rsidRDefault="00C336BB" w:rsidP="00DA72C9">
            <w:pPr>
              <w:pStyle w:val="TAL"/>
            </w:pPr>
            <w:r>
              <w:t xml:space="preserve">The identity of the MCData user sending </w:t>
            </w:r>
            <w:r>
              <w:rPr>
                <w:lang w:val="en-US"/>
              </w:rPr>
              <w:t xml:space="preserve">the </w:t>
            </w:r>
            <w:r>
              <w:t>file</w:t>
            </w:r>
          </w:p>
        </w:tc>
      </w:tr>
      <w:tr w:rsidR="00C336BB" w14:paraId="31CA392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F8A02EE" w14:textId="77777777" w:rsidR="00C336BB" w:rsidRDefault="00C336BB" w:rsidP="00DA72C9">
            <w:pPr>
              <w:pStyle w:val="TAL"/>
            </w:pPr>
            <w:r>
              <w:t>MCData group ID</w:t>
            </w:r>
          </w:p>
        </w:tc>
        <w:tc>
          <w:tcPr>
            <w:tcW w:w="993" w:type="dxa"/>
            <w:tcBorders>
              <w:top w:val="single" w:sz="4" w:space="0" w:color="000000"/>
              <w:left w:val="single" w:sz="4" w:space="0" w:color="000000"/>
              <w:bottom w:val="single" w:sz="4" w:space="0" w:color="000000"/>
              <w:right w:val="nil"/>
            </w:tcBorders>
            <w:hideMark/>
          </w:tcPr>
          <w:p w14:paraId="2C9F27D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0C78871" w14:textId="77777777" w:rsidR="00C336BB" w:rsidRDefault="00C336BB" w:rsidP="00DA72C9">
            <w:pPr>
              <w:pStyle w:val="TAL"/>
            </w:pPr>
            <w:r>
              <w:t>The MCData group ID to which the file is to be sent</w:t>
            </w:r>
          </w:p>
        </w:tc>
      </w:tr>
      <w:tr w:rsidR="00C336BB" w14:paraId="6AFACFA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FE9E5A"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040DA3B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4F3040" w14:textId="77777777" w:rsidR="00C336BB" w:rsidRDefault="00C336BB" w:rsidP="00DA72C9">
            <w:pPr>
              <w:pStyle w:val="TAL"/>
            </w:pPr>
            <w:r>
              <w:t>Identifies the conversation</w:t>
            </w:r>
          </w:p>
        </w:tc>
      </w:tr>
      <w:tr w:rsidR="00C336BB" w14:paraId="23F8B86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2FC3F29"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120FE27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7079AE" w14:textId="77777777" w:rsidR="00C336BB" w:rsidRDefault="00C336BB" w:rsidP="00DA72C9">
            <w:pPr>
              <w:pStyle w:val="TAL"/>
            </w:pPr>
            <w:r>
              <w:t>Identifies the MCData transaction</w:t>
            </w:r>
          </w:p>
        </w:tc>
      </w:tr>
      <w:tr w:rsidR="00C336BB" w14:paraId="3C44552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C6A64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3AE6A6DF"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D9C9D1E" w14:textId="77777777" w:rsidR="00C336BB" w:rsidRDefault="00C336BB" w:rsidP="00DA72C9">
            <w:pPr>
              <w:pStyle w:val="TAL"/>
            </w:pPr>
            <w:r>
              <w:t>Identifies the original MCData transaction to which the current transaction is a reply to</w:t>
            </w:r>
          </w:p>
        </w:tc>
      </w:tr>
      <w:tr w:rsidR="00C336BB" w14:paraId="4C0DC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4837710"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627B55A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0912A3A" w14:textId="77777777" w:rsidR="00C336BB" w:rsidRDefault="00C336BB" w:rsidP="00DA72C9">
            <w:pPr>
              <w:pStyle w:val="TAL"/>
            </w:pPr>
            <w:r>
              <w:t>Indicates whether file download completed report is expected or not</w:t>
            </w:r>
          </w:p>
        </w:tc>
      </w:tr>
      <w:tr w:rsidR="00C336BB" w14:paraId="6841E64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CB54B2"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3B7D09C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6EC09D4" w14:textId="77777777" w:rsidR="00C336BB" w:rsidRDefault="00C336BB" w:rsidP="00DA72C9">
            <w:pPr>
              <w:pStyle w:val="TAL"/>
            </w:pPr>
            <w:r>
              <w:t>Indicates mandatory download</w:t>
            </w:r>
          </w:p>
        </w:tc>
      </w:tr>
      <w:tr w:rsidR="00C336BB" w14:paraId="05C75D4D" w14:textId="77777777" w:rsidTr="00DA72C9">
        <w:trPr>
          <w:jc w:val="center"/>
        </w:trPr>
        <w:tc>
          <w:tcPr>
            <w:tcW w:w="3042" w:type="dxa"/>
            <w:tcBorders>
              <w:top w:val="single" w:sz="4" w:space="0" w:color="000000"/>
              <w:left w:val="single" w:sz="4" w:space="0" w:color="000000"/>
              <w:bottom w:val="single" w:sz="4" w:space="0" w:color="000000"/>
              <w:right w:val="nil"/>
            </w:tcBorders>
          </w:tcPr>
          <w:p w14:paraId="432B1618"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6FB5F5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484CD5D" w14:textId="77777777" w:rsidR="00C336BB" w:rsidRDefault="00C336BB" w:rsidP="00DA72C9">
            <w:pPr>
              <w:pStyle w:val="TAL"/>
            </w:pPr>
            <w:r>
              <w:t>Implementation specific information that is communicated to the recipient</w:t>
            </w:r>
          </w:p>
        </w:tc>
      </w:tr>
      <w:tr w:rsidR="00C336BB" w14:paraId="5F7B92A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C5317C2"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2AC33D9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1E10EA" w14:textId="77777777" w:rsidR="00C336BB" w:rsidRDefault="00C336BB" w:rsidP="00DA72C9">
            <w:pPr>
              <w:pStyle w:val="TAL"/>
            </w:pPr>
            <w:r>
              <w:t>URL reference to the content and file metadata information</w:t>
            </w:r>
          </w:p>
        </w:tc>
      </w:tr>
      <w:tr w:rsidR="00C336BB" w14:paraId="1B623B1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B72DD3" w14:textId="77777777" w:rsidR="00C336BB" w:rsidRDefault="00C336BB" w:rsidP="00DA72C9">
            <w:pPr>
              <w:pStyle w:val="TAL"/>
            </w:pPr>
            <w:r>
              <w:t>MBMS user service id</w:t>
            </w:r>
          </w:p>
        </w:tc>
        <w:tc>
          <w:tcPr>
            <w:tcW w:w="993" w:type="dxa"/>
            <w:tcBorders>
              <w:top w:val="single" w:sz="4" w:space="0" w:color="000000"/>
              <w:left w:val="single" w:sz="4" w:space="0" w:color="000000"/>
              <w:bottom w:val="single" w:sz="4" w:space="0" w:color="000000"/>
              <w:right w:val="nil"/>
            </w:tcBorders>
            <w:hideMark/>
          </w:tcPr>
          <w:p w14:paraId="6865C0D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2A47D28" w14:textId="77777777" w:rsidR="00C336BB" w:rsidRDefault="00C336BB" w:rsidP="00DA72C9">
            <w:pPr>
              <w:pStyle w:val="TAL"/>
            </w:pPr>
            <w:r>
              <w:t>Id of the MBMS user service delivering the file</w:t>
            </w:r>
          </w:p>
        </w:tc>
      </w:tr>
      <w:tr w:rsidR="00C336BB" w14:paraId="1A723B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281360D" w14:textId="77777777" w:rsidR="00C336BB" w:rsidRDefault="00C336BB" w:rsidP="00DA72C9">
            <w:pPr>
              <w:pStyle w:val="TAL"/>
            </w:pPr>
            <w:r>
              <w:t>MBMS content URI</w:t>
            </w:r>
          </w:p>
        </w:tc>
        <w:tc>
          <w:tcPr>
            <w:tcW w:w="993" w:type="dxa"/>
            <w:tcBorders>
              <w:top w:val="single" w:sz="4" w:space="0" w:color="000000"/>
              <w:left w:val="single" w:sz="4" w:space="0" w:color="000000"/>
              <w:bottom w:val="single" w:sz="4" w:space="0" w:color="000000"/>
              <w:right w:val="nil"/>
            </w:tcBorders>
          </w:tcPr>
          <w:p w14:paraId="520344A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626D696C" w14:textId="77777777" w:rsidR="00C336BB" w:rsidRDefault="00C336BB" w:rsidP="00DA72C9">
            <w:pPr>
              <w:pStyle w:val="TAL"/>
            </w:pPr>
            <w:r>
              <w:t>URI upon which the content is delivered in the MBMS user service</w:t>
            </w:r>
          </w:p>
        </w:tc>
      </w:tr>
      <w:bookmarkEnd w:id="501"/>
    </w:tbl>
    <w:p w14:paraId="2B5849D0" w14:textId="77777777" w:rsidR="00C336BB" w:rsidRDefault="00C336BB" w:rsidP="00C336BB">
      <w:pPr>
        <w:rPr>
          <w:rFonts w:eastAsia="SimSun"/>
        </w:rPr>
      </w:pPr>
    </w:p>
    <w:p w14:paraId="75148D8C" w14:textId="77777777" w:rsidR="00C336BB" w:rsidRPr="00AC69EA" w:rsidRDefault="00C336BB" w:rsidP="00C336BB">
      <w:pPr>
        <w:pStyle w:val="Heading5"/>
        <w:rPr>
          <w:rFonts w:eastAsia="SimSun"/>
        </w:rPr>
      </w:pPr>
      <w:bookmarkStart w:id="503" w:name="_Toc154923183"/>
      <w:r>
        <w:rPr>
          <w:rFonts w:eastAsia="SimSun"/>
        </w:rPr>
        <w:t>7.5.2.1.22</w:t>
      </w:r>
      <w:r w:rsidRPr="003354E6">
        <w:rPr>
          <w:rFonts w:eastAsia="SimSun"/>
        </w:rPr>
        <w:tab/>
      </w:r>
      <w:r>
        <w:rPr>
          <w:rFonts w:eastAsia="SimSun"/>
        </w:rPr>
        <w:t>MCData one-to-one FD upgrade request</w:t>
      </w:r>
      <w:bookmarkEnd w:id="503"/>
    </w:p>
    <w:p w14:paraId="30871DA9" w14:textId="77777777" w:rsidR="00C336BB" w:rsidRDefault="00C336BB" w:rsidP="00C336BB">
      <w:r w:rsidRPr="009E0655">
        <w:t>Table </w:t>
      </w:r>
      <w:r>
        <w:rPr>
          <w:rFonts w:eastAsia="SimSun"/>
        </w:rPr>
        <w:t>7.5.2.1.22</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A89A227" w14:textId="77777777" w:rsidR="00C336BB" w:rsidRDefault="00C336BB" w:rsidP="00C336BB">
      <w:pPr>
        <w:pStyle w:val="TH"/>
      </w:pPr>
      <w:r>
        <w:t>Table </w:t>
      </w:r>
      <w:r>
        <w:rPr>
          <w:rFonts w:eastAsia="SimSun"/>
        </w:rPr>
        <w:t>7.5.2.1.22</w:t>
      </w:r>
      <w:r w:rsidRPr="009E0655">
        <w:t>-</w:t>
      </w:r>
      <w:r>
        <w:t xml:space="preserve">1: </w:t>
      </w:r>
      <w:r>
        <w:rPr>
          <w:rFonts w:eastAsia="SimSun"/>
        </w:rPr>
        <w:t>MCData one-to-one FD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7832C2C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1E902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88C134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0CCB46E" w14:textId="77777777" w:rsidR="00C336BB" w:rsidRDefault="00C336BB" w:rsidP="00DA72C9">
            <w:pPr>
              <w:pStyle w:val="TAH"/>
            </w:pPr>
            <w:r>
              <w:t>Description</w:t>
            </w:r>
          </w:p>
        </w:tc>
      </w:tr>
      <w:tr w:rsidR="00C336BB" w14:paraId="34FCC7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67AFB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ACC4A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58E6B3" w14:textId="77777777" w:rsidR="00C336BB" w:rsidRDefault="00C336BB" w:rsidP="00DA72C9">
            <w:pPr>
              <w:pStyle w:val="TAL"/>
            </w:pPr>
            <w:r w:rsidRPr="002C7CB4">
              <w:t>The identity of the MCData user sending data</w:t>
            </w:r>
            <w:r>
              <w:t xml:space="preserve"> (when initiated by MCData client);</w:t>
            </w:r>
          </w:p>
          <w:p w14:paraId="0F972896" w14:textId="77777777" w:rsidR="00C336BB" w:rsidRPr="002C7CB4" w:rsidRDefault="00C336BB" w:rsidP="00DA72C9">
            <w:pPr>
              <w:pStyle w:val="TAL"/>
            </w:pPr>
            <w:r>
              <w:t>The identity of the MCData user receiving data (when initiated by MCData server).</w:t>
            </w:r>
          </w:p>
        </w:tc>
      </w:tr>
      <w:tr w:rsidR="00C336BB" w14:paraId="3B04B7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8CBDDB"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125C607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ED69E7" w14:textId="77777777" w:rsidR="00C336BB" w:rsidRPr="002C7CB4" w:rsidRDefault="00C336BB" w:rsidP="00DA72C9">
            <w:pPr>
              <w:pStyle w:val="TAL"/>
            </w:pPr>
            <w:r>
              <w:t>The associated functional alias of the MCData user sending data or receiving data.</w:t>
            </w:r>
          </w:p>
        </w:tc>
      </w:tr>
      <w:tr w:rsidR="00C336BB" w14:paraId="0B0D9F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FB026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E97721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01E727" w14:textId="77777777" w:rsidR="00C336BB" w:rsidRPr="002C7CB4" w:rsidRDefault="00C336BB" w:rsidP="00DA72C9">
            <w:pPr>
              <w:pStyle w:val="TAL"/>
            </w:pPr>
            <w:r w:rsidRPr="002C7CB4">
              <w:t>Identifies the conversation</w:t>
            </w:r>
          </w:p>
        </w:tc>
      </w:tr>
      <w:tr w:rsidR="00C336BB" w14:paraId="4C990E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AC0322"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7600F3D5"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D973355" w14:textId="77777777" w:rsidR="00C336BB" w:rsidRPr="002C7CB4" w:rsidRDefault="00C336BB" w:rsidP="00DA72C9">
            <w:pPr>
              <w:pStyle w:val="TAL"/>
            </w:pPr>
            <w:r>
              <w:t>Indicates that the data request is for MCData emergency communication</w:t>
            </w:r>
          </w:p>
        </w:tc>
      </w:tr>
    </w:tbl>
    <w:p w14:paraId="26D147A4" w14:textId="77777777" w:rsidR="00C336BB" w:rsidRPr="00E41A7E" w:rsidRDefault="00C336BB" w:rsidP="00C336BB">
      <w:pPr>
        <w:rPr>
          <w:noProof/>
        </w:rPr>
      </w:pPr>
    </w:p>
    <w:p w14:paraId="45B62C6E" w14:textId="77777777" w:rsidR="00C336BB" w:rsidRPr="00AC69EA" w:rsidRDefault="00C336BB" w:rsidP="00C336BB">
      <w:pPr>
        <w:pStyle w:val="Heading5"/>
        <w:rPr>
          <w:rFonts w:eastAsia="SimSun"/>
        </w:rPr>
      </w:pPr>
      <w:bookmarkStart w:id="504" w:name="_Toc154923184"/>
      <w:r>
        <w:rPr>
          <w:rFonts w:eastAsia="SimSun"/>
        </w:rPr>
        <w:t>7.5.2.1.23</w:t>
      </w:r>
      <w:r w:rsidRPr="003354E6">
        <w:rPr>
          <w:rFonts w:eastAsia="SimSun"/>
        </w:rPr>
        <w:tab/>
      </w:r>
      <w:r>
        <w:rPr>
          <w:rFonts w:eastAsia="SimSun"/>
        </w:rPr>
        <w:t>MCData one-to-one FD upgrade response</w:t>
      </w:r>
      <w:bookmarkEnd w:id="504"/>
    </w:p>
    <w:p w14:paraId="78D3473B" w14:textId="77777777" w:rsidR="00C336BB" w:rsidRDefault="00C336BB" w:rsidP="00C336BB">
      <w:r w:rsidRPr="009E0655">
        <w:t>Table </w:t>
      </w:r>
      <w:r>
        <w:rPr>
          <w:rFonts w:eastAsia="SimSun"/>
        </w:rPr>
        <w:t>7.5.2.1.23</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5C60A961" w14:textId="77777777" w:rsidR="00C336BB" w:rsidRDefault="00C336BB" w:rsidP="00C336BB">
      <w:pPr>
        <w:pStyle w:val="TH"/>
      </w:pPr>
      <w:r>
        <w:lastRenderedPageBreak/>
        <w:t>Table </w:t>
      </w:r>
      <w:r>
        <w:rPr>
          <w:rFonts w:eastAsia="SimSun"/>
        </w:rPr>
        <w:t>7.5.2.1.23</w:t>
      </w:r>
      <w:r w:rsidRPr="009E0655">
        <w:t>-</w:t>
      </w:r>
      <w:r>
        <w:t xml:space="preserve">1: </w:t>
      </w:r>
      <w:r>
        <w:rPr>
          <w:rFonts w:eastAsia="SimSun"/>
        </w:rPr>
        <w:t>MCData one-to-one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3260C92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4ECD5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0127AFE4"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935CEC" w14:textId="77777777" w:rsidR="00C336BB" w:rsidRDefault="00C336BB" w:rsidP="00DA72C9">
            <w:pPr>
              <w:pStyle w:val="TAH"/>
            </w:pPr>
            <w:r>
              <w:t>Description</w:t>
            </w:r>
          </w:p>
        </w:tc>
      </w:tr>
      <w:tr w:rsidR="00C336BB" w14:paraId="167F47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12D5AF"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B9C6A9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AB24920" w14:textId="77777777" w:rsidR="00C336BB" w:rsidRDefault="00C336BB" w:rsidP="00DA72C9">
            <w:pPr>
              <w:pStyle w:val="TAL"/>
            </w:pPr>
            <w:r w:rsidRPr="002C7CB4">
              <w:t>The identity of the MCData user sending data</w:t>
            </w:r>
            <w:r>
              <w:t xml:space="preserve"> (when initiated by MCData client);</w:t>
            </w:r>
          </w:p>
          <w:p w14:paraId="44AC066C" w14:textId="77777777" w:rsidR="00C336BB" w:rsidRPr="002C7CB4" w:rsidRDefault="00C336BB" w:rsidP="00DA72C9">
            <w:pPr>
              <w:pStyle w:val="TAL"/>
            </w:pPr>
            <w:r>
              <w:t>The identity of the MCData user receiving data (when initiated by MCData server).</w:t>
            </w:r>
          </w:p>
        </w:tc>
      </w:tr>
      <w:tr w:rsidR="00C336BB" w14:paraId="6BACF3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D7C9E6"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10695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24325D" w14:textId="77777777" w:rsidR="00C336BB" w:rsidRPr="002C7CB4" w:rsidRDefault="00C336BB" w:rsidP="00DA72C9">
            <w:pPr>
              <w:pStyle w:val="TAL"/>
            </w:pPr>
            <w:r w:rsidRPr="002C7CB4">
              <w:t>Identifies the conversation</w:t>
            </w:r>
          </w:p>
        </w:tc>
      </w:tr>
    </w:tbl>
    <w:p w14:paraId="64F9D392" w14:textId="77777777" w:rsidR="00C336BB" w:rsidRDefault="00C336BB" w:rsidP="00C336BB">
      <w:pPr>
        <w:rPr>
          <w:rFonts w:eastAsia="SimSun"/>
        </w:rPr>
      </w:pPr>
    </w:p>
    <w:p w14:paraId="5F367A27" w14:textId="77777777" w:rsidR="00C336BB" w:rsidRPr="00AC69EA" w:rsidRDefault="00C336BB" w:rsidP="00C336BB">
      <w:pPr>
        <w:pStyle w:val="Heading5"/>
        <w:rPr>
          <w:rFonts w:eastAsia="SimSun"/>
        </w:rPr>
      </w:pPr>
      <w:bookmarkStart w:id="505" w:name="_Toc154923185"/>
      <w:r>
        <w:rPr>
          <w:rFonts w:eastAsia="SimSun"/>
        </w:rPr>
        <w:t>7.5.2.1.24</w:t>
      </w:r>
      <w:r w:rsidRPr="003354E6">
        <w:rPr>
          <w:rFonts w:eastAsia="SimSun"/>
        </w:rPr>
        <w:tab/>
      </w:r>
      <w:r>
        <w:rPr>
          <w:rFonts w:eastAsia="SimSun"/>
        </w:rPr>
        <w:t>MCData group FD upgrade request</w:t>
      </w:r>
      <w:bookmarkEnd w:id="505"/>
    </w:p>
    <w:p w14:paraId="47F91C82" w14:textId="77777777" w:rsidR="00C336BB" w:rsidRDefault="00C336BB" w:rsidP="00C336BB">
      <w:r w:rsidRPr="009E0655">
        <w:t>Table </w:t>
      </w:r>
      <w:r>
        <w:rPr>
          <w:rFonts w:eastAsia="SimSun"/>
        </w:rPr>
        <w:t>7.5.2.1.24</w:t>
      </w:r>
      <w:r w:rsidRPr="009E0655">
        <w:t xml:space="preserve">-1 describes the information flow for the </w:t>
      </w:r>
      <w:r>
        <w:rPr>
          <w:rFonts w:eastAsia="SimSun"/>
        </w:rPr>
        <w:t>MCData group FD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AC7881C" w14:textId="77777777" w:rsidR="00C336BB" w:rsidRDefault="00C336BB" w:rsidP="00C336BB">
      <w:pPr>
        <w:pStyle w:val="TH"/>
      </w:pPr>
      <w:r>
        <w:t>Table </w:t>
      </w:r>
      <w:r>
        <w:rPr>
          <w:rFonts w:eastAsia="SimSun"/>
        </w:rPr>
        <w:t>7.5.2.1.24</w:t>
      </w:r>
      <w:r w:rsidRPr="009E0655">
        <w:t>-</w:t>
      </w:r>
      <w:r>
        <w:t xml:space="preserve">1: </w:t>
      </w:r>
      <w:r>
        <w:rPr>
          <w:rFonts w:eastAsia="SimSun"/>
        </w:rPr>
        <w:t>MCData group FD upgrade request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13D1994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BD6EB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54C51F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F07BFE" w14:textId="77777777" w:rsidR="00C336BB" w:rsidRDefault="00C336BB" w:rsidP="00DA72C9">
            <w:pPr>
              <w:pStyle w:val="TAH"/>
            </w:pPr>
            <w:r>
              <w:t>Description</w:t>
            </w:r>
          </w:p>
        </w:tc>
      </w:tr>
      <w:tr w:rsidR="00C336BB" w14:paraId="1A7188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F17EF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DA0016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E6381A6" w14:textId="77777777" w:rsidR="00C336BB" w:rsidRPr="002C7CB4" w:rsidRDefault="00C336BB" w:rsidP="00DA72C9">
            <w:pPr>
              <w:pStyle w:val="TAL"/>
            </w:pPr>
            <w:r w:rsidRPr="002C7CB4">
              <w:t xml:space="preserve">The identity of the MCData user sending </w:t>
            </w:r>
            <w:r>
              <w:rPr>
                <w:lang w:val="en-IN"/>
              </w:rPr>
              <w:t>the upgrade request</w:t>
            </w:r>
          </w:p>
        </w:tc>
      </w:tr>
      <w:tr w:rsidR="00C336BB" w14:paraId="754196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A0F08F"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9395C9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A1E0FF" w14:textId="77777777" w:rsidR="00C336BB" w:rsidRPr="002C7CB4" w:rsidRDefault="00C336BB" w:rsidP="00DA72C9">
            <w:pPr>
              <w:pStyle w:val="TAL"/>
            </w:pPr>
            <w:r>
              <w:t>The associated functional alias of the MCData user sending data or receiving data.</w:t>
            </w:r>
          </w:p>
        </w:tc>
      </w:tr>
      <w:tr w:rsidR="00C336BB" w14:paraId="662B4D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2AA91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2FA5BD7C"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6307B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BA5525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388CB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627B5F3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2016C52" w14:textId="77777777" w:rsidR="00C336BB" w:rsidRPr="002C7CB4" w:rsidRDefault="00C336BB" w:rsidP="00DA72C9">
            <w:pPr>
              <w:pStyle w:val="TAL"/>
            </w:pPr>
            <w:r w:rsidRPr="002C7CB4">
              <w:t>Identifies the conversation</w:t>
            </w:r>
          </w:p>
        </w:tc>
      </w:tr>
      <w:tr w:rsidR="00C336BB" w14:paraId="5182A9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55AC0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1B648B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104DBB" w14:textId="77777777" w:rsidR="00C336BB" w:rsidRPr="002C7CB4" w:rsidRDefault="00C336BB" w:rsidP="00DA72C9">
            <w:pPr>
              <w:pStyle w:val="TAL"/>
            </w:pPr>
            <w:r>
              <w:t>Indicates that the data request is for MCData emergency communication</w:t>
            </w:r>
          </w:p>
        </w:tc>
      </w:tr>
      <w:tr w:rsidR="00C336BB" w14:paraId="1A8E9E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B5C6D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04992B0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136822" w14:textId="77777777" w:rsidR="00C336BB" w:rsidRDefault="00C336BB" w:rsidP="00DA72C9">
            <w:pPr>
              <w:pStyle w:val="TAL"/>
            </w:pPr>
            <w:r w:rsidRPr="00AB5FED">
              <w:t>Indicates whether an emergency alert is to be sent</w:t>
            </w:r>
          </w:p>
        </w:tc>
      </w:tr>
      <w:tr w:rsidR="00C336BB" w14:paraId="699F6C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67EB1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9B1C99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8F543C" w14:textId="77777777" w:rsidR="00C336BB" w:rsidRDefault="00C336BB" w:rsidP="00DA72C9">
            <w:pPr>
              <w:pStyle w:val="TAL"/>
            </w:pPr>
            <w:r>
              <w:t>Indicates that the data request is for MCData imminent peril communication</w:t>
            </w:r>
          </w:p>
        </w:tc>
      </w:tr>
      <w:tr w:rsidR="00C336BB" w:rsidRPr="00FF3402" w14:paraId="70B43AF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0C510D"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078E147A"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D484F0F" w14:textId="77777777" w:rsidR="00C336BB" w:rsidRDefault="00C336BB" w:rsidP="00C336BB">
      <w:pPr>
        <w:rPr>
          <w:noProof/>
        </w:rPr>
      </w:pPr>
    </w:p>
    <w:p w14:paraId="6A0DC731" w14:textId="77777777" w:rsidR="00C336BB" w:rsidRDefault="00C336BB" w:rsidP="00C336BB">
      <w:pPr>
        <w:pStyle w:val="TH"/>
      </w:pPr>
      <w:r>
        <w:t>Table </w:t>
      </w:r>
      <w:r>
        <w:rPr>
          <w:rFonts w:eastAsia="SimSun"/>
        </w:rPr>
        <w:t>7.5.2.1.24</w:t>
      </w:r>
      <w:r w:rsidRPr="009E0655">
        <w:t>-</w:t>
      </w:r>
      <w:r>
        <w:t xml:space="preserve">2: </w:t>
      </w:r>
      <w:r>
        <w:rPr>
          <w:rFonts w:eastAsia="SimSun"/>
        </w:rPr>
        <w:t>MCData group FD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E50A8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9F8D5A"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CFE746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8C4BB42" w14:textId="77777777" w:rsidR="00C336BB" w:rsidRDefault="00C336BB" w:rsidP="00DA72C9">
            <w:pPr>
              <w:pStyle w:val="TAH"/>
            </w:pPr>
            <w:r>
              <w:t>Description</w:t>
            </w:r>
          </w:p>
        </w:tc>
      </w:tr>
      <w:tr w:rsidR="00C336BB" w14:paraId="4823A4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AA7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261710F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DF2D6B4" w14:textId="77777777" w:rsidR="00C336BB" w:rsidRPr="00D0009A" w:rsidRDefault="00C336BB" w:rsidP="00DA72C9">
            <w:pPr>
              <w:pStyle w:val="TAL"/>
              <w:rPr>
                <w:lang w:val="en-IN"/>
              </w:rPr>
            </w:pPr>
            <w:r w:rsidRPr="002C7CB4">
              <w:t xml:space="preserve">The identity of the MCData user sending </w:t>
            </w:r>
            <w:r>
              <w:rPr>
                <w:lang w:val="en-IN"/>
              </w:rPr>
              <w:t>the upgrade request</w:t>
            </w:r>
          </w:p>
        </w:tc>
      </w:tr>
      <w:tr w:rsidR="00C336BB" w14:paraId="5D0758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72B47C"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3D82AEC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779E78" w14:textId="77777777" w:rsidR="00C336BB" w:rsidRPr="002C7CB4" w:rsidRDefault="00C336BB" w:rsidP="00DA72C9">
            <w:pPr>
              <w:pStyle w:val="TAL"/>
            </w:pPr>
            <w:r>
              <w:t>The associated functional alias of the MCData user sending data or receiving data.</w:t>
            </w:r>
          </w:p>
        </w:tc>
      </w:tr>
      <w:tr w:rsidR="00C336BB" w14:paraId="2FD225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E6B04C"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16064F2B"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17EC5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3AF9F0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025BFC" w14:textId="77777777" w:rsidR="00C336BB" w:rsidRPr="003F766E" w:rsidRDefault="00C336BB" w:rsidP="00DA72C9">
            <w:pPr>
              <w:pStyle w:val="TAL"/>
              <w:rPr>
                <w:lang w:val="en-IN"/>
              </w:rPr>
            </w:pPr>
            <w:r>
              <w:rPr>
                <w:lang w:val="en-IN"/>
              </w:rPr>
              <w:t>MCData ID</w:t>
            </w:r>
          </w:p>
        </w:tc>
        <w:tc>
          <w:tcPr>
            <w:tcW w:w="994" w:type="dxa"/>
            <w:tcBorders>
              <w:top w:val="single" w:sz="4" w:space="0" w:color="000000"/>
              <w:left w:val="single" w:sz="4" w:space="0" w:color="000000"/>
              <w:bottom w:val="single" w:sz="4" w:space="0" w:color="000000"/>
            </w:tcBorders>
            <w:shd w:val="clear" w:color="auto" w:fill="auto"/>
          </w:tcPr>
          <w:p w14:paraId="718F92D5" w14:textId="77777777" w:rsidR="00C336BB" w:rsidRPr="003F766E" w:rsidRDefault="00C336BB" w:rsidP="00DA72C9">
            <w:pPr>
              <w:pStyle w:val="TAL"/>
              <w:rPr>
                <w:lang w:val="en-IN"/>
              </w:rPr>
            </w:pPr>
            <w:r>
              <w:rPr>
                <w:lang w:val="en-IN"/>
              </w:rP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C00EFBD" w14:textId="77777777" w:rsidR="00C336BB" w:rsidRPr="003F766E" w:rsidRDefault="00C336BB" w:rsidP="00DA72C9">
            <w:pPr>
              <w:pStyle w:val="TAL"/>
              <w:rPr>
                <w:lang w:val="en-IN"/>
              </w:rPr>
            </w:pPr>
            <w:r>
              <w:rPr>
                <w:lang w:val="en-IN"/>
              </w:rPr>
              <w:t>The identity of the MCData user receiving the upgrade request</w:t>
            </w:r>
          </w:p>
        </w:tc>
      </w:tr>
      <w:tr w:rsidR="00C336BB" w14:paraId="065730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9DFC4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4E3699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35671C3" w14:textId="77777777" w:rsidR="00C336BB" w:rsidRPr="002C7CB4" w:rsidRDefault="00C336BB" w:rsidP="00DA72C9">
            <w:pPr>
              <w:pStyle w:val="TAL"/>
            </w:pPr>
            <w:r w:rsidRPr="002C7CB4">
              <w:t>Identifies the conversation</w:t>
            </w:r>
          </w:p>
        </w:tc>
      </w:tr>
      <w:tr w:rsidR="00C336BB" w14:paraId="51F24F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F0CAA7"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059B5DC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6997D3" w14:textId="77777777" w:rsidR="00C336BB" w:rsidRPr="002C7CB4" w:rsidRDefault="00C336BB" w:rsidP="00DA72C9">
            <w:pPr>
              <w:pStyle w:val="TAL"/>
            </w:pPr>
            <w:r>
              <w:t>Indicates that the data request is for MCData emergency communication</w:t>
            </w:r>
          </w:p>
        </w:tc>
      </w:tr>
      <w:tr w:rsidR="00C336BB" w14:paraId="05115F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D321F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9CA232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B3214D" w14:textId="77777777" w:rsidR="00C336BB" w:rsidRDefault="00C336BB" w:rsidP="00DA72C9">
            <w:pPr>
              <w:pStyle w:val="TAL"/>
            </w:pPr>
            <w:r w:rsidRPr="00AB5FED">
              <w:t>Indicates whether an emergency alert is to be sent</w:t>
            </w:r>
          </w:p>
        </w:tc>
      </w:tr>
      <w:tr w:rsidR="00C336BB" w14:paraId="31A586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7CA015"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616069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07BB34" w14:textId="77777777" w:rsidR="00C336BB" w:rsidRDefault="00C336BB" w:rsidP="00DA72C9">
            <w:pPr>
              <w:pStyle w:val="TAL"/>
            </w:pPr>
            <w:r>
              <w:t>Indicates that the data request is for MCData imminent peril communication</w:t>
            </w:r>
          </w:p>
        </w:tc>
      </w:tr>
      <w:tr w:rsidR="00C336BB" w:rsidRPr="00FF3402" w14:paraId="6C7D129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27555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E02CCF2"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153E166D" w14:textId="77777777" w:rsidR="00C336BB" w:rsidRDefault="00C336BB" w:rsidP="00C336BB">
      <w:pPr>
        <w:rPr>
          <w:noProof/>
        </w:rPr>
        <w:sectPr w:rsidR="00C336BB">
          <w:headerReference w:type="even" r:id="rId69"/>
          <w:headerReference w:type="default" r:id="rId70"/>
          <w:footnotePr>
            <w:numRestart w:val="eachSect"/>
          </w:footnotePr>
          <w:pgSz w:w="11907" w:h="16840" w:code="9"/>
          <w:pgMar w:top="1418" w:right="1134" w:bottom="1134" w:left="1134" w:header="680" w:footer="567" w:gutter="0"/>
          <w:cols w:space="720"/>
        </w:sectPr>
      </w:pPr>
    </w:p>
    <w:p w14:paraId="09EF0DAC" w14:textId="77777777" w:rsidR="00C336BB" w:rsidRPr="00E41A7E" w:rsidRDefault="00C336BB" w:rsidP="00C336BB">
      <w:pPr>
        <w:rPr>
          <w:noProof/>
        </w:rPr>
      </w:pPr>
    </w:p>
    <w:p w14:paraId="32EC2A32" w14:textId="77777777" w:rsidR="00C336BB" w:rsidRPr="00AC69EA" w:rsidRDefault="00C336BB" w:rsidP="00C336BB">
      <w:pPr>
        <w:pStyle w:val="Heading5"/>
        <w:rPr>
          <w:rFonts w:eastAsia="SimSun"/>
        </w:rPr>
      </w:pPr>
      <w:bookmarkStart w:id="506" w:name="_Toc154923186"/>
      <w:r>
        <w:rPr>
          <w:rFonts w:eastAsia="SimSun"/>
        </w:rPr>
        <w:t>7.5.2.1.25</w:t>
      </w:r>
      <w:r w:rsidRPr="003354E6">
        <w:rPr>
          <w:rFonts w:eastAsia="SimSun"/>
        </w:rPr>
        <w:tab/>
      </w:r>
      <w:r>
        <w:rPr>
          <w:rFonts w:eastAsia="SimSun"/>
        </w:rPr>
        <w:t>MCData group FD upgrade response</w:t>
      </w:r>
      <w:bookmarkEnd w:id="506"/>
    </w:p>
    <w:p w14:paraId="291B882C" w14:textId="77777777" w:rsidR="00C336BB" w:rsidRDefault="00C336BB" w:rsidP="00C336BB">
      <w:r w:rsidRPr="009E0655">
        <w:t>Table </w:t>
      </w:r>
      <w:r>
        <w:rPr>
          <w:rFonts w:eastAsia="SimSun"/>
        </w:rPr>
        <w:t>7.5.2.1.25</w:t>
      </w:r>
      <w:r w:rsidRPr="009E0655">
        <w:t xml:space="preserve">-1 describes the information flow for the </w:t>
      </w:r>
      <w:r>
        <w:rPr>
          <w:rFonts w:eastAsia="SimSun"/>
        </w:rPr>
        <w:t>MCData group FD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043C8D1" w14:textId="77777777" w:rsidR="00C336BB" w:rsidRDefault="00C336BB" w:rsidP="00C336BB">
      <w:pPr>
        <w:pStyle w:val="TH"/>
      </w:pPr>
      <w:r>
        <w:t>Table </w:t>
      </w:r>
      <w:r>
        <w:rPr>
          <w:rFonts w:eastAsia="SimSun"/>
        </w:rPr>
        <w:t>7.5.2.1.25</w:t>
      </w:r>
      <w:r w:rsidRPr="009E0655">
        <w:t>-</w:t>
      </w:r>
      <w:r>
        <w:t xml:space="preserve">1: </w:t>
      </w:r>
      <w:r>
        <w:rPr>
          <w:rFonts w:eastAsia="SimSun"/>
        </w:rPr>
        <w:t>MCData group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4F9E103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7BC2AE"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DE8755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9EB36B1" w14:textId="77777777" w:rsidR="00C336BB" w:rsidRDefault="00C336BB" w:rsidP="00DA72C9">
            <w:pPr>
              <w:pStyle w:val="TAH"/>
            </w:pPr>
            <w:r>
              <w:t>Description</w:t>
            </w:r>
          </w:p>
        </w:tc>
      </w:tr>
      <w:tr w:rsidR="00C336BB" w14:paraId="7E8C7C9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E03D9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EA75AC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552D353" w14:textId="77777777" w:rsidR="00C336BB" w:rsidRDefault="00C336BB" w:rsidP="00DA72C9">
            <w:pPr>
              <w:pStyle w:val="TAL"/>
            </w:pPr>
            <w:r w:rsidRPr="002C7CB4">
              <w:t>The identity of the MCData user sending data</w:t>
            </w:r>
            <w:r>
              <w:t xml:space="preserve"> (when initiated by MCData client);</w:t>
            </w:r>
          </w:p>
          <w:p w14:paraId="2581C5C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1FCCA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939F6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0569B91"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9AD43C"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4310354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C941D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8EEE3D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A68A30" w14:textId="77777777" w:rsidR="00C336BB" w:rsidRPr="002C7CB4" w:rsidRDefault="00C336BB" w:rsidP="00DA72C9">
            <w:pPr>
              <w:pStyle w:val="TAL"/>
            </w:pPr>
            <w:r w:rsidRPr="002C7CB4">
              <w:t>Identifies the conversation</w:t>
            </w:r>
          </w:p>
        </w:tc>
      </w:tr>
    </w:tbl>
    <w:p w14:paraId="5FD960A0" w14:textId="77777777" w:rsidR="00C336BB" w:rsidRPr="00E41A7E" w:rsidRDefault="00C336BB" w:rsidP="00C336BB">
      <w:pPr>
        <w:jc w:val="center"/>
        <w:rPr>
          <w:noProof/>
        </w:rPr>
      </w:pPr>
    </w:p>
    <w:p w14:paraId="315CC6EC" w14:textId="77777777" w:rsidR="00C336BB" w:rsidRPr="00AB5FED" w:rsidRDefault="00C336BB" w:rsidP="00C336BB">
      <w:pPr>
        <w:pStyle w:val="Heading5"/>
      </w:pPr>
      <w:bookmarkStart w:id="507" w:name="_Toc154923187"/>
      <w:r>
        <w:rPr>
          <w:rFonts w:eastAsia="SimSun"/>
        </w:rPr>
        <w:t>7.5.2.1.26</w:t>
      </w:r>
      <w:r w:rsidRPr="00AB5FED">
        <w:tab/>
        <w:t>MC</w:t>
      </w:r>
      <w:r>
        <w:t>Data group FD</w:t>
      </w:r>
      <w:r w:rsidRPr="00AB5FED">
        <w:t xml:space="preserve"> </w:t>
      </w:r>
      <w:r>
        <w:t>in-progress priority</w:t>
      </w:r>
      <w:r w:rsidRPr="00AB5FED">
        <w:t xml:space="preserve"> </w:t>
      </w:r>
      <w:r>
        <w:t>state</w:t>
      </w:r>
      <w:r w:rsidRPr="00AB5FED">
        <w:t xml:space="preserve"> cancel request</w:t>
      </w:r>
      <w:bookmarkEnd w:id="507"/>
    </w:p>
    <w:p w14:paraId="4F481BAF" w14:textId="77777777" w:rsidR="00C336BB" w:rsidRDefault="00C336BB" w:rsidP="00C336BB">
      <w:r w:rsidRPr="00AB5FED">
        <w:t>Table </w:t>
      </w:r>
      <w:r>
        <w:rPr>
          <w:rFonts w:eastAsia="SimSun"/>
        </w:rPr>
        <w:t>7.5.2.1.26</w:t>
      </w:r>
      <w:r w:rsidRPr="00AB5FED">
        <w:t xml:space="preserve">-1 describes the information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1C5ADB26" w14:textId="77777777" w:rsidR="00C336BB" w:rsidRPr="00AB5FED" w:rsidRDefault="00C336BB" w:rsidP="00C336BB">
      <w:pPr>
        <w:pStyle w:val="TH"/>
      </w:pPr>
      <w:r w:rsidRPr="00AB5FED">
        <w:t>Table </w:t>
      </w:r>
      <w:r>
        <w:rPr>
          <w:rFonts w:eastAsia="SimSun"/>
        </w:rPr>
        <w:t>7.5.2.1.26</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request </w:t>
      </w:r>
      <w:r>
        <w:t>(MCData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6EE327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5FAB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074B4"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A1401" w14:textId="77777777" w:rsidR="00C336BB" w:rsidRPr="00AB5FED" w:rsidRDefault="00C336BB" w:rsidP="00DA72C9">
            <w:pPr>
              <w:pStyle w:val="TAH"/>
              <w:rPr>
                <w:lang w:eastAsia="ja-JP"/>
              </w:rPr>
            </w:pPr>
            <w:r w:rsidRPr="00AB5FED">
              <w:t>Description</w:t>
            </w:r>
          </w:p>
        </w:tc>
      </w:tr>
      <w:tr w:rsidR="00C336BB" w:rsidRPr="00AB5FED" w14:paraId="43E386B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20F37"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E759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2F08F" w14:textId="77777777" w:rsidR="00C336BB" w:rsidRPr="00705EB8" w:rsidRDefault="00C336BB" w:rsidP="00DA72C9">
            <w:pPr>
              <w:pStyle w:val="TAL"/>
              <w:rPr>
                <w:lang w:eastAsia="ja-JP"/>
              </w:rPr>
            </w:pPr>
            <w:r w:rsidRPr="00AB5FED">
              <w:t xml:space="preserve">The identity of the cancelling </w:t>
            </w:r>
            <w:r>
              <w:rPr>
                <w:lang w:val="en-IN"/>
              </w:rPr>
              <w:t>MCData User</w:t>
            </w:r>
          </w:p>
        </w:tc>
      </w:tr>
      <w:tr w:rsidR="00C336BB" w:rsidRPr="00AB5FED" w14:paraId="0E1B6B7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35879"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5CC7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18EAC"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2EBB861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5E422"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DBF86"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942FC"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C27250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3808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5F3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929D8" w14:textId="77777777" w:rsidR="00C336BB" w:rsidRPr="00AB5FED" w:rsidRDefault="00C336BB" w:rsidP="00DA72C9">
            <w:pPr>
              <w:pStyle w:val="TAL"/>
            </w:pPr>
            <w:r w:rsidRPr="00AB5FED">
              <w:t>Indicates whether an emergency alert is to be sent</w:t>
            </w:r>
          </w:p>
        </w:tc>
      </w:tr>
      <w:tr w:rsidR="00C336BB" w:rsidRPr="00AB5FED" w14:paraId="4D24AC3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4440C"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37DA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A7CB06" w14:textId="77777777" w:rsidR="00C336BB" w:rsidRPr="00AB5FED" w:rsidRDefault="00C336BB" w:rsidP="00DA72C9">
            <w:pPr>
              <w:pStyle w:val="TAL"/>
            </w:pPr>
            <w:r>
              <w:t>Indicates that the data request is for MCData imminent peril communication</w:t>
            </w:r>
          </w:p>
        </w:tc>
      </w:tr>
      <w:tr w:rsidR="00C336BB" w:rsidRPr="002C7CB4" w14:paraId="48CEF0C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F06A8"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F249C"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C5CBF" w14:textId="77777777" w:rsidR="00C336BB" w:rsidRPr="002C7CB4" w:rsidRDefault="00C336BB" w:rsidP="00DA72C9">
            <w:pPr>
              <w:pStyle w:val="TAL"/>
            </w:pPr>
            <w:r w:rsidRPr="002C7CB4">
              <w:t>Identifies the conversation</w:t>
            </w:r>
          </w:p>
        </w:tc>
      </w:tr>
      <w:tr w:rsidR="00C336BB" w:rsidRPr="002C7CB4" w14:paraId="080344F6"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75F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E240C93"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07957E1" w14:textId="77777777" w:rsidR="00C336BB" w:rsidRDefault="00C336BB" w:rsidP="00C336BB">
      <w:pPr>
        <w:rPr>
          <w:lang w:eastAsia="zh-CN"/>
        </w:rPr>
      </w:pPr>
    </w:p>
    <w:p w14:paraId="4A2D034B" w14:textId="77777777" w:rsidR="00C336BB" w:rsidRPr="00AB5FED" w:rsidRDefault="00C336BB" w:rsidP="00C336BB">
      <w:pPr>
        <w:pStyle w:val="TH"/>
      </w:pPr>
      <w:r w:rsidRPr="00AB5FED">
        <w:t>Table </w:t>
      </w:r>
      <w:r>
        <w:rPr>
          <w:rFonts w:eastAsia="SimSun"/>
        </w:rPr>
        <w:t>7.5.2.1.26</w:t>
      </w:r>
      <w:r w:rsidRPr="00AB5FED">
        <w:t>-</w:t>
      </w:r>
      <w:r>
        <w:t>2:</w:t>
      </w:r>
      <w:r w:rsidRPr="00AB5FED">
        <w:t xml:space="preserve"> MC</w:t>
      </w:r>
      <w:r>
        <w:t>Data group FD</w:t>
      </w:r>
      <w:r w:rsidRPr="00AB5FED">
        <w:t xml:space="preserve">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3C8AFC7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E422B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3F2C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55E6FB" w14:textId="77777777" w:rsidR="00C336BB" w:rsidRPr="00AB5FED" w:rsidRDefault="00C336BB" w:rsidP="00DA72C9">
            <w:pPr>
              <w:pStyle w:val="TAH"/>
              <w:rPr>
                <w:lang w:eastAsia="ja-JP"/>
              </w:rPr>
            </w:pPr>
            <w:r w:rsidRPr="00AB5FED">
              <w:t>Description</w:t>
            </w:r>
          </w:p>
        </w:tc>
      </w:tr>
      <w:tr w:rsidR="00C336BB" w:rsidRPr="00AB5FED" w14:paraId="3CF8EA88"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4D798"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FC50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C74D9B" w14:textId="77777777" w:rsidR="00C336BB" w:rsidRPr="00D0009A" w:rsidRDefault="00C336BB" w:rsidP="00DA72C9">
            <w:pPr>
              <w:pStyle w:val="TAL"/>
              <w:rPr>
                <w:lang w:val="en-IN" w:eastAsia="ja-JP"/>
              </w:rPr>
            </w:pPr>
            <w:r w:rsidRPr="00AB5FED">
              <w:t xml:space="preserve">The identity of the cancelling </w:t>
            </w:r>
            <w:r>
              <w:rPr>
                <w:lang w:val="en-IN"/>
              </w:rPr>
              <w:t>MCData User</w:t>
            </w:r>
          </w:p>
        </w:tc>
      </w:tr>
      <w:tr w:rsidR="00C336BB" w:rsidRPr="00AB5FED" w14:paraId="6D6DA83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A383A"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BD43A"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96FAA"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1E5362E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C4A69" w14:textId="77777777" w:rsidR="00C336BB" w:rsidRPr="003F766E" w:rsidRDefault="00C336BB" w:rsidP="00DA72C9">
            <w:pPr>
              <w:pStyle w:val="TAL"/>
              <w:rPr>
                <w:lang w:val="en-IN"/>
              </w:rPr>
            </w:pPr>
            <w:r>
              <w:rPr>
                <w:lang w:val="en-IN"/>
              </w:rPr>
              <w:t>MCData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F6998" w14:textId="77777777" w:rsidR="00C336BB" w:rsidRPr="003F766E"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2E90C" w14:textId="77777777" w:rsidR="00C336BB" w:rsidRPr="003F766E" w:rsidRDefault="00C336BB" w:rsidP="00DA72C9">
            <w:pPr>
              <w:pStyle w:val="TAL"/>
              <w:rPr>
                <w:lang w:val="en-IN"/>
              </w:rPr>
            </w:pPr>
            <w:r>
              <w:rPr>
                <w:lang w:val="en-IN"/>
              </w:rPr>
              <w:t>The identity of the MCData user receiving the cancel request</w:t>
            </w:r>
          </w:p>
        </w:tc>
      </w:tr>
      <w:tr w:rsidR="00C336BB" w:rsidRPr="00AB5FED" w14:paraId="5C001EC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50C56"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F45D"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98BAB"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768262E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A65BC"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D86CF"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97ECD" w14:textId="77777777" w:rsidR="00C336BB" w:rsidRPr="00AB5FED" w:rsidRDefault="00C336BB" w:rsidP="00DA72C9">
            <w:pPr>
              <w:pStyle w:val="TAL"/>
            </w:pPr>
            <w:r w:rsidRPr="00AB5FED">
              <w:t>Indicates whether an emergency alert is to be sent</w:t>
            </w:r>
          </w:p>
        </w:tc>
      </w:tr>
      <w:tr w:rsidR="00C336BB" w:rsidRPr="00AB5FED" w14:paraId="1923B7E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18148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74658"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281A0" w14:textId="77777777" w:rsidR="00C336BB" w:rsidRPr="00AB5FED" w:rsidRDefault="00C336BB" w:rsidP="00DA72C9">
            <w:pPr>
              <w:pStyle w:val="TAL"/>
            </w:pPr>
            <w:r>
              <w:t>Indicates that the data request is for MCData imminent peril communication</w:t>
            </w:r>
          </w:p>
        </w:tc>
      </w:tr>
      <w:tr w:rsidR="00C336BB" w:rsidRPr="002C7CB4" w14:paraId="2D7966A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541961"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E51A3"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ECB48" w14:textId="77777777" w:rsidR="00C336BB" w:rsidRPr="002C7CB4" w:rsidRDefault="00C336BB" w:rsidP="00DA72C9">
            <w:pPr>
              <w:pStyle w:val="TAL"/>
            </w:pPr>
            <w:r w:rsidRPr="002C7CB4">
              <w:t>Identifies the conversation</w:t>
            </w:r>
          </w:p>
        </w:tc>
      </w:tr>
      <w:tr w:rsidR="00C336BB" w:rsidRPr="002C7CB4" w14:paraId="3CABBC84"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47BF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AF4CEBC"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236BF2F7" w14:textId="77777777" w:rsidR="00C336BB" w:rsidRDefault="00C336BB" w:rsidP="00C336BB">
      <w:pPr>
        <w:rPr>
          <w:lang w:eastAsia="zh-CN"/>
        </w:rPr>
      </w:pPr>
    </w:p>
    <w:p w14:paraId="7F54AD7E" w14:textId="77777777" w:rsidR="00C336BB" w:rsidRPr="00AB5FED" w:rsidRDefault="00C336BB" w:rsidP="00C336BB">
      <w:pPr>
        <w:pStyle w:val="Heading5"/>
      </w:pPr>
      <w:bookmarkStart w:id="508" w:name="_Toc154923188"/>
      <w:r>
        <w:rPr>
          <w:rFonts w:eastAsia="SimSun"/>
        </w:rPr>
        <w:t>7.5.2.1.27</w:t>
      </w:r>
      <w:r w:rsidRPr="00AB5FED">
        <w:tab/>
        <w:t>MC</w:t>
      </w:r>
      <w:r>
        <w:t>Data group FD</w:t>
      </w:r>
      <w:r w:rsidRPr="00AB5FED">
        <w:t xml:space="preserve"> </w:t>
      </w:r>
      <w:r>
        <w:t>in-progress priority</w:t>
      </w:r>
      <w:r w:rsidRPr="00AB5FED">
        <w:t xml:space="preserve"> </w:t>
      </w:r>
      <w:r>
        <w:t>state</w:t>
      </w:r>
      <w:r w:rsidRPr="00AB5FED">
        <w:t xml:space="preserve"> cancel response</w:t>
      </w:r>
      <w:bookmarkEnd w:id="508"/>
    </w:p>
    <w:p w14:paraId="6E90AAB7" w14:textId="77777777" w:rsidR="00C336BB" w:rsidRDefault="00C336BB" w:rsidP="00C336BB">
      <w:r w:rsidRPr="00AB5FED">
        <w:t>Table </w:t>
      </w:r>
      <w:r>
        <w:rPr>
          <w:rFonts w:eastAsia="SimSun"/>
        </w:rPr>
        <w:t>7.5.2.1.27</w:t>
      </w:r>
      <w:r w:rsidRPr="00AB5FED">
        <w:t xml:space="preserve">-1 describes the information flow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EF216B5" w14:textId="77777777" w:rsidR="00C336BB" w:rsidRPr="00AB5FED" w:rsidRDefault="00C336BB" w:rsidP="00C336BB">
      <w:pPr>
        <w:pStyle w:val="TH"/>
      </w:pPr>
      <w:r w:rsidRPr="00AB5FED">
        <w:lastRenderedPageBreak/>
        <w:t>Table </w:t>
      </w:r>
      <w:r>
        <w:rPr>
          <w:rFonts w:eastAsia="SimSun"/>
        </w:rPr>
        <w:t>7.5.2.1.27</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4473EEC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EAB4"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1EA22"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800606" w14:textId="77777777" w:rsidR="00C336BB" w:rsidRPr="00AB5FED" w:rsidRDefault="00C336BB" w:rsidP="00DA72C9">
            <w:pPr>
              <w:pStyle w:val="TAH"/>
              <w:rPr>
                <w:lang w:eastAsia="ja-JP"/>
              </w:rPr>
            </w:pPr>
            <w:r w:rsidRPr="00AB5FED">
              <w:t>Description</w:t>
            </w:r>
          </w:p>
        </w:tc>
      </w:tr>
      <w:tr w:rsidR="00C336BB" w:rsidRPr="00AB5FED" w14:paraId="25260D79"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9BC632"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F42B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EEBBA" w14:textId="77777777" w:rsidR="00C336BB" w:rsidRPr="00AB5FED" w:rsidRDefault="00C336BB" w:rsidP="00DA72C9">
            <w:pPr>
              <w:pStyle w:val="TAL"/>
              <w:rPr>
                <w:lang w:eastAsia="ja-JP"/>
              </w:rPr>
            </w:pPr>
            <w:r w:rsidRPr="00AB5FED">
              <w:t>The identity of the cancelling party</w:t>
            </w:r>
          </w:p>
        </w:tc>
      </w:tr>
      <w:tr w:rsidR="00C336BB" w:rsidRPr="00AB5FED" w14:paraId="1A25A7B3"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F98B3"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1D846"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3000B"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EACA6EB"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F41B0"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7D79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7008B" w14:textId="77777777" w:rsidR="00C336BB" w:rsidRPr="002C7CB4" w:rsidRDefault="00C336BB" w:rsidP="00DA72C9">
            <w:pPr>
              <w:pStyle w:val="TAL"/>
            </w:pPr>
            <w:r w:rsidRPr="002C7CB4">
              <w:t>Identifies the conversation</w:t>
            </w:r>
          </w:p>
        </w:tc>
      </w:tr>
    </w:tbl>
    <w:p w14:paraId="508C57B7" w14:textId="77777777" w:rsidR="00C336BB" w:rsidRDefault="00C336BB" w:rsidP="00C336BB">
      <w:pPr>
        <w:rPr>
          <w:lang w:eastAsia="zh-CN"/>
        </w:rPr>
      </w:pPr>
    </w:p>
    <w:p w14:paraId="330DF939" w14:textId="77777777" w:rsidR="00C336BB" w:rsidRDefault="00C336BB" w:rsidP="00C336BB">
      <w:pPr>
        <w:pStyle w:val="Heading5"/>
        <w:rPr>
          <w:rFonts w:eastAsia="SimSun"/>
          <w:b/>
          <w:bCs/>
          <w:i/>
          <w:iCs/>
        </w:rPr>
      </w:pPr>
      <w:bookmarkStart w:id="509" w:name="_Toc154923189"/>
      <w:r w:rsidRPr="003354E6">
        <w:rPr>
          <w:rFonts w:eastAsia="SimSun"/>
        </w:rPr>
        <w:t>7.</w:t>
      </w:r>
      <w:r>
        <w:rPr>
          <w:rFonts w:eastAsia="SimSun"/>
        </w:rPr>
        <w:t>5</w:t>
      </w:r>
      <w:r w:rsidRPr="003354E6">
        <w:rPr>
          <w:rFonts w:eastAsia="SimSun"/>
        </w:rPr>
        <w:t>.2.1.</w:t>
      </w:r>
      <w:r>
        <w:rPr>
          <w:rFonts w:eastAsia="SimSun"/>
        </w:rPr>
        <w:t>28</w:t>
      </w:r>
      <w:r w:rsidRPr="003354E6">
        <w:rPr>
          <w:rFonts w:eastAsia="SimSun"/>
        </w:rPr>
        <w:tab/>
      </w:r>
      <w:r>
        <w:rPr>
          <w:rFonts w:eastAsia="SimSun"/>
        </w:rPr>
        <w:t>MCData file upload request</w:t>
      </w:r>
      <w:bookmarkEnd w:id="509"/>
    </w:p>
    <w:p w14:paraId="3A1ECF35" w14:textId="77777777" w:rsidR="00C336BB" w:rsidRDefault="00C336BB" w:rsidP="00C336BB">
      <w:r w:rsidRPr="009E0655">
        <w:t>Table </w:t>
      </w:r>
      <w:r>
        <w:t>7.5.2.1</w:t>
      </w:r>
      <w:r w:rsidRPr="005D0A05">
        <w:rPr>
          <w:lang w:eastAsia="ko-KR"/>
        </w:rPr>
        <w:t>.</w:t>
      </w:r>
      <w:r>
        <w:rPr>
          <w:lang w:eastAsia="ko-KR"/>
        </w:rPr>
        <w:t>28</w:t>
      </w:r>
      <w:r w:rsidRPr="009E0655">
        <w:t xml:space="preserve">-1 describes the information flow for the </w:t>
      </w:r>
      <w:r>
        <w:rPr>
          <w:lang w:eastAsia="ko-KR"/>
        </w:rPr>
        <w:t>MCData file upload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FFF361" w14:textId="77777777" w:rsidR="00C336BB" w:rsidRDefault="00C336BB" w:rsidP="00C336BB">
      <w:pPr>
        <w:pStyle w:val="TH"/>
      </w:pPr>
      <w:r>
        <w:t>Table 7.5.2.1</w:t>
      </w:r>
      <w:r w:rsidRPr="009E0655">
        <w:t>.</w:t>
      </w:r>
      <w:r>
        <w:t>28</w:t>
      </w:r>
      <w:r w:rsidRPr="009E0655">
        <w:t>-</w:t>
      </w:r>
      <w:r>
        <w:t xml:space="preserve">1: </w:t>
      </w:r>
      <w:r>
        <w:rPr>
          <w:lang w:eastAsia="ko-KR"/>
        </w:rPr>
        <w:t>MCData file upload request</w:t>
      </w:r>
    </w:p>
    <w:tbl>
      <w:tblPr>
        <w:tblW w:w="8640" w:type="dxa"/>
        <w:jc w:val="center"/>
        <w:tblLayout w:type="fixed"/>
        <w:tblLook w:val="0000" w:firstRow="0" w:lastRow="0" w:firstColumn="0" w:lastColumn="0" w:noHBand="0" w:noVBand="0"/>
      </w:tblPr>
      <w:tblGrid>
        <w:gridCol w:w="3042"/>
        <w:gridCol w:w="993"/>
        <w:gridCol w:w="4605"/>
      </w:tblGrid>
      <w:tr w:rsidR="00C336BB" w14:paraId="35B61A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28A2E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9FD9F5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D72514" w14:textId="77777777" w:rsidR="00C336BB" w:rsidRDefault="00C336BB" w:rsidP="00DA72C9">
            <w:pPr>
              <w:pStyle w:val="TAH"/>
            </w:pPr>
            <w:r>
              <w:t>Description</w:t>
            </w:r>
          </w:p>
        </w:tc>
      </w:tr>
      <w:tr w:rsidR="00C336BB" w14:paraId="785270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2471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F2719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0A4DAA" w14:textId="77777777" w:rsidR="00C336BB" w:rsidRPr="002C7CB4" w:rsidRDefault="00C336BB" w:rsidP="00DA72C9">
            <w:pPr>
              <w:pStyle w:val="TAL"/>
            </w:pPr>
            <w:r w:rsidRPr="002C7CB4">
              <w:t xml:space="preserve">The identity of the MCData user uploading </w:t>
            </w:r>
            <w:r>
              <w:t>the file</w:t>
            </w:r>
          </w:p>
        </w:tc>
      </w:tr>
      <w:tr w:rsidR="00C336BB" w14:paraId="29A04F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C09CB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3149B90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4C2E7C" w14:textId="77777777" w:rsidR="00C336BB" w:rsidRPr="002C7CB4" w:rsidRDefault="00C336BB" w:rsidP="00DA72C9">
            <w:pPr>
              <w:pStyle w:val="TAL"/>
            </w:pPr>
            <w:r w:rsidRPr="002C7CB4">
              <w:t>Identifies the MCData transaction</w:t>
            </w:r>
          </w:p>
        </w:tc>
      </w:tr>
      <w:tr w:rsidR="00C336BB" w14:paraId="0BB23C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0EE104"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shd w:val="clear" w:color="auto" w:fill="auto"/>
          </w:tcPr>
          <w:p w14:paraId="03DB1818"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3808B2" w14:textId="77777777" w:rsidR="00C336BB" w:rsidRPr="002C7CB4" w:rsidRDefault="00C336BB" w:rsidP="00DA72C9">
            <w:pPr>
              <w:pStyle w:val="TAL"/>
            </w:pPr>
            <w:r>
              <w:t xml:space="preserve">Provides access resource details to be used by the MCData client for the file upload, e.g. </w:t>
            </w:r>
            <w:r w:rsidRPr="00C3238E">
              <w:t>IP address and port</w:t>
            </w:r>
          </w:p>
        </w:tc>
      </w:tr>
      <w:tr w:rsidR="00C336BB" w14:paraId="33403DA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B79392"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shd w:val="clear" w:color="auto" w:fill="auto"/>
          </w:tcPr>
          <w:p w14:paraId="50A52CBE"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B253A8" w14:textId="77777777" w:rsidR="00C336BB" w:rsidRPr="002C7CB4" w:rsidRDefault="00C336BB" w:rsidP="00DA72C9">
            <w:pPr>
              <w:pStyle w:val="TAL"/>
            </w:pPr>
            <w:r>
              <w:t xml:space="preserve">Provides information about the target MCData content server, where the file is intended to be uploaded, e.g. URI or IP address, and port </w:t>
            </w:r>
            <w:r w:rsidRPr="002512AA">
              <w:t>(e.g. standard port 80 for HTTP)</w:t>
            </w:r>
          </w:p>
        </w:tc>
      </w:tr>
      <w:tr w:rsidR="00C336BB" w14:paraId="5AB89E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8B1A8C"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6D863A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844785" w14:textId="77777777" w:rsidR="00C336BB" w:rsidRPr="002C7CB4" w:rsidRDefault="00C336BB" w:rsidP="00DA72C9">
            <w:pPr>
              <w:pStyle w:val="TAL"/>
            </w:pPr>
            <w:r>
              <w:t>Indicates that the request is for an MCData emergency communication</w:t>
            </w:r>
          </w:p>
        </w:tc>
      </w:tr>
    </w:tbl>
    <w:p w14:paraId="7795E452" w14:textId="77777777" w:rsidR="00C336BB" w:rsidRPr="00184E27" w:rsidRDefault="00C336BB" w:rsidP="00C336BB">
      <w:pPr>
        <w:rPr>
          <w:rFonts w:eastAsia="SimSun"/>
        </w:rPr>
      </w:pPr>
    </w:p>
    <w:p w14:paraId="4C650351" w14:textId="77777777" w:rsidR="00C336BB" w:rsidRPr="00543304" w:rsidRDefault="00C336BB" w:rsidP="00C336BB">
      <w:pPr>
        <w:pStyle w:val="Heading5"/>
        <w:rPr>
          <w:rFonts w:eastAsia="SimSun"/>
        </w:rPr>
      </w:pPr>
      <w:bookmarkStart w:id="510" w:name="_Toc154923190"/>
      <w:r w:rsidRPr="00543304">
        <w:rPr>
          <w:rFonts w:eastAsia="SimSun"/>
        </w:rPr>
        <w:t>7.5.2.1.</w:t>
      </w:r>
      <w:r>
        <w:rPr>
          <w:rFonts w:eastAsia="SimSun"/>
        </w:rPr>
        <w:t>29</w:t>
      </w:r>
      <w:r w:rsidRPr="00543304">
        <w:rPr>
          <w:rFonts w:eastAsia="SimSun"/>
        </w:rPr>
        <w:tab/>
        <w:t>MCData</w:t>
      </w:r>
      <w:r>
        <w:rPr>
          <w:rFonts w:eastAsia="SimSun"/>
        </w:rPr>
        <w:t xml:space="preserve"> file</w:t>
      </w:r>
      <w:r w:rsidRPr="00543304">
        <w:rPr>
          <w:rFonts w:eastAsia="SimSun"/>
        </w:rPr>
        <w:t xml:space="preserve"> upload response</w:t>
      </w:r>
      <w:bookmarkEnd w:id="510"/>
    </w:p>
    <w:p w14:paraId="5A3D190F" w14:textId="77777777" w:rsidR="00C336BB" w:rsidRDefault="00C336BB" w:rsidP="00C336BB">
      <w:r w:rsidRPr="009E0655">
        <w:t>Table </w:t>
      </w:r>
      <w:r>
        <w:t>7.5.2.1</w:t>
      </w:r>
      <w:r w:rsidRPr="005D0A05">
        <w:rPr>
          <w:lang w:eastAsia="ko-KR"/>
        </w:rPr>
        <w:t>.</w:t>
      </w:r>
      <w:r>
        <w:rPr>
          <w:lang w:eastAsia="ko-KR"/>
        </w:rPr>
        <w:t>29</w:t>
      </w:r>
      <w:r w:rsidRPr="009E0655">
        <w:t xml:space="preserve">-1 describes the information flow for the </w:t>
      </w:r>
      <w:r>
        <w:rPr>
          <w:lang w:eastAsia="ko-KR"/>
        </w:rPr>
        <w:t>MCData file upload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74F73E18" w14:textId="77777777" w:rsidR="00C336BB" w:rsidRDefault="00C336BB" w:rsidP="00C336BB">
      <w:pPr>
        <w:pStyle w:val="TH"/>
      </w:pPr>
      <w:r>
        <w:t>Table 7.5.2.1</w:t>
      </w:r>
      <w:r w:rsidRPr="009E0655">
        <w:t>.</w:t>
      </w:r>
      <w:r>
        <w:t>29</w:t>
      </w:r>
      <w:r w:rsidRPr="009E0655">
        <w:t>-</w:t>
      </w:r>
      <w:r>
        <w:t xml:space="preserve">1: </w:t>
      </w:r>
      <w:r>
        <w:rPr>
          <w:lang w:eastAsia="ko-KR"/>
        </w:rPr>
        <w:t>MCData file upload response</w:t>
      </w:r>
    </w:p>
    <w:tbl>
      <w:tblPr>
        <w:tblW w:w="8640" w:type="dxa"/>
        <w:jc w:val="center"/>
        <w:tblLayout w:type="fixed"/>
        <w:tblLook w:val="0000" w:firstRow="0" w:lastRow="0" w:firstColumn="0" w:lastColumn="0" w:noHBand="0" w:noVBand="0"/>
      </w:tblPr>
      <w:tblGrid>
        <w:gridCol w:w="3042"/>
        <w:gridCol w:w="993"/>
        <w:gridCol w:w="4605"/>
      </w:tblGrid>
      <w:tr w:rsidR="00C336BB" w14:paraId="54D8CB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1623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853CDF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11EDB4" w14:textId="77777777" w:rsidR="00C336BB" w:rsidRDefault="00C336BB" w:rsidP="00DA72C9">
            <w:pPr>
              <w:pStyle w:val="TAH"/>
            </w:pPr>
            <w:r>
              <w:t>Description</w:t>
            </w:r>
          </w:p>
        </w:tc>
      </w:tr>
      <w:tr w:rsidR="00C336BB" w14:paraId="29ED78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119CFA"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ABFE5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D19928" w14:textId="77777777" w:rsidR="00C336BB" w:rsidRPr="002C7CB4" w:rsidRDefault="00C336BB" w:rsidP="00DA72C9">
            <w:pPr>
              <w:pStyle w:val="TAL"/>
            </w:pPr>
            <w:r w:rsidRPr="002C7CB4">
              <w:t xml:space="preserve">The identity of the MCData user requesting to upload </w:t>
            </w:r>
            <w:r>
              <w:t>the file</w:t>
            </w:r>
          </w:p>
        </w:tc>
      </w:tr>
      <w:tr w:rsidR="00C336BB" w14:paraId="7A8854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33140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4094C7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ADF478" w14:textId="77777777" w:rsidR="00C336BB" w:rsidRPr="002C7CB4" w:rsidRDefault="00C336BB" w:rsidP="00DA72C9">
            <w:pPr>
              <w:pStyle w:val="TAL"/>
            </w:pPr>
            <w:r w:rsidRPr="002C7CB4">
              <w:t>Identifies the MCData transaction</w:t>
            </w:r>
          </w:p>
        </w:tc>
      </w:tr>
      <w:tr w:rsidR="00C336BB" w14:paraId="19ED630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2CA81B" w14:textId="77777777" w:rsidR="00C336BB" w:rsidRPr="002C7CB4" w:rsidRDefault="00C336BB" w:rsidP="00DA72C9">
            <w:pPr>
              <w:pStyle w:val="TAL"/>
            </w:pPr>
            <w:r>
              <w:t>File u</w:t>
            </w:r>
            <w:r w:rsidRPr="002C7CB4">
              <w:t>pload confirmation</w:t>
            </w:r>
          </w:p>
        </w:tc>
        <w:tc>
          <w:tcPr>
            <w:tcW w:w="993" w:type="dxa"/>
            <w:tcBorders>
              <w:top w:val="single" w:sz="4" w:space="0" w:color="000000"/>
              <w:left w:val="single" w:sz="4" w:space="0" w:color="000000"/>
              <w:bottom w:val="single" w:sz="4" w:space="0" w:color="000000"/>
            </w:tcBorders>
            <w:shd w:val="clear" w:color="auto" w:fill="auto"/>
          </w:tcPr>
          <w:p w14:paraId="5B39FD8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C02F8F" w14:textId="77777777" w:rsidR="00C336BB" w:rsidRPr="002C7CB4" w:rsidRDefault="00C336BB" w:rsidP="00DA72C9">
            <w:pPr>
              <w:pStyle w:val="TAL"/>
            </w:pPr>
            <w:r>
              <w:t>I</w:t>
            </w:r>
            <w:r w:rsidRPr="002C7CB4">
              <w:t>ndicat</w:t>
            </w:r>
            <w:r>
              <w:t>es</w:t>
            </w:r>
            <w:r w:rsidRPr="002C7CB4">
              <w:t xml:space="preserve"> whether the </w:t>
            </w:r>
            <w:r>
              <w:t xml:space="preserve">file </w:t>
            </w:r>
            <w:r w:rsidRPr="002C7CB4">
              <w:t xml:space="preserve">upload to the </w:t>
            </w:r>
            <w:r>
              <w:t>MCData content server can proceed or not</w:t>
            </w:r>
          </w:p>
        </w:tc>
      </w:tr>
    </w:tbl>
    <w:p w14:paraId="42FCFAD4" w14:textId="77777777" w:rsidR="00C336BB" w:rsidRDefault="00C336BB" w:rsidP="00C336BB">
      <w:pPr>
        <w:rPr>
          <w:rFonts w:eastAsia="SimSun"/>
        </w:rPr>
      </w:pPr>
    </w:p>
    <w:p w14:paraId="7E2F7772" w14:textId="77777777" w:rsidR="00C336BB" w:rsidRDefault="00C336BB" w:rsidP="00C336BB">
      <w:pPr>
        <w:pStyle w:val="Heading5"/>
        <w:rPr>
          <w:rFonts w:eastAsia="SimSun"/>
        </w:rPr>
      </w:pPr>
      <w:bookmarkStart w:id="511" w:name="_Toc154923191"/>
      <w:r>
        <w:rPr>
          <w:rFonts w:eastAsia="SimSun"/>
        </w:rPr>
        <w:t>7.5.2.1.30</w:t>
      </w:r>
      <w:r>
        <w:rPr>
          <w:rFonts w:eastAsia="SimSun"/>
        </w:rPr>
        <w:tab/>
        <w:t>MCData file upload completion status</w:t>
      </w:r>
      <w:bookmarkEnd w:id="511"/>
    </w:p>
    <w:p w14:paraId="7E0647D9" w14:textId="77777777" w:rsidR="00C336BB" w:rsidRDefault="00C336BB" w:rsidP="00C336BB">
      <w:r>
        <w:t>Table 7.5.2.1</w:t>
      </w:r>
      <w:r>
        <w:rPr>
          <w:lang w:eastAsia="ko-KR"/>
        </w:rPr>
        <w:t>.30</w:t>
      </w:r>
      <w:r>
        <w:t xml:space="preserve">-1 describes the information flow for the </w:t>
      </w:r>
      <w:r>
        <w:rPr>
          <w:lang w:eastAsia="ko-KR"/>
        </w:rPr>
        <w:t xml:space="preserve">MCData file upload completion status </w:t>
      </w:r>
      <w:r>
        <w:t>sent from the MCData client to the MCData server.</w:t>
      </w:r>
    </w:p>
    <w:p w14:paraId="51FF3E5A" w14:textId="77777777" w:rsidR="00C336BB" w:rsidRDefault="00C336BB" w:rsidP="00C336BB">
      <w:pPr>
        <w:pStyle w:val="TH"/>
      </w:pPr>
      <w:r>
        <w:t xml:space="preserve">Table 7.5.2.1.30-1: </w:t>
      </w:r>
      <w:r>
        <w:rPr>
          <w:lang w:eastAsia="ko-KR"/>
        </w:rPr>
        <w:t>MCData file upload completion status</w:t>
      </w:r>
    </w:p>
    <w:tbl>
      <w:tblPr>
        <w:tblW w:w="8640" w:type="dxa"/>
        <w:jc w:val="center"/>
        <w:tblLayout w:type="fixed"/>
        <w:tblLook w:val="04A0" w:firstRow="1" w:lastRow="0" w:firstColumn="1" w:lastColumn="0" w:noHBand="0" w:noVBand="1"/>
      </w:tblPr>
      <w:tblGrid>
        <w:gridCol w:w="3042"/>
        <w:gridCol w:w="993"/>
        <w:gridCol w:w="4605"/>
      </w:tblGrid>
      <w:tr w:rsidR="00C336BB" w14:paraId="0F9E0A3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07D989" w14:textId="77777777" w:rsidR="00C336BB" w:rsidRDefault="00C336BB" w:rsidP="00DA72C9">
            <w:pPr>
              <w:pStyle w:val="TAH"/>
              <w:rPr>
                <w:lang w:eastAsia="fr-FR"/>
              </w:rPr>
            </w:pPr>
            <w:r>
              <w:rPr>
                <w:lang w:eastAsia="fr-FR"/>
              </w:rPr>
              <w:t>Information element</w:t>
            </w:r>
          </w:p>
        </w:tc>
        <w:tc>
          <w:tcPr>
            <w:tcW w:w="993" w:type="dxa"/>
            <w:tcBorders>
              <w:top w:val="single" w:sz="4" w:space="0" w:color="000000"/>
              <w:left w:val="single" w:sz="4" w:space="0" w:color="000000"/>
              <w:bottom w:val="single" w:sz="4" w:space="0" w:color="000000"/>
              <w:right w:val="nil"/>
            </w:tcBorders>
            <w:hideMark/>
          </w:tcPr>
          <w:p w14:paraId="70314A9D" w14:textId="77777777" w:rsidR="00C336BB" w:rsidRDefault="00C336BB" w:rsidP="00DA72C9">
            <w:pPr>
              <w:pStyle w:val="TAH"/>
              <w:rPr>
                <w:lang w:eastAsia="fr-FR"/>
              </w:rPr>
            </w:pPr>
            <w:r>
              <w:rPr>
                <w:lang w:eastAsia="fr-FR"/>
              </w:rPr>
              <w:t>Status</w:t>
            </w:r>
          </w:p>
        </w:tc>
        <w:tc>
          <w:tcPr>
            <w:tcW w:w="4605" w:type="dxa"/>
            <w:tcBorders>
              <w:top w:val="single" w:sz="4" w:space="0" w:color="000000"/>
              <w:left w:val="single" w:sz="4" w:space="0" w:color="000000"/>
              <w:bottom w:val="single" w:sz="4" w:space="0" w:color="000000"/>
              <w:right w:val="single" w:sz="4" w:space="0" w:color="000000"/>
            </w:tcBorders>
            <w:hideMark/>
          </w:tcPr>
          <w:p w14:paraId="2E084DD1" w14:textId="77777777" w:rsidR="00C336BB" w:rsidRDefault="00C336BB" w:rsidP="00DA72C9">
            <w:pPr>
              <w:pStyle w:val="TAH"/>
              <w:rPr>
                <w:lang w:eastAsia="fr-FR"/>
              </w:rPr>
            </w:pPr>
            <w:r>
              <w:rPr>
                <w:lang w:eastAsia="fr-FR"/>
              </w:rPr>
              <w:t>Description</w:t>
            </w:r>
          </w:p>
        </w:tc>
      </w:tr>
      <w:tr w:rsidR="00C336BB" w14:paraId="31515E1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FBB2A8" w14:textId="77777777" w:rsidR="00C336BB" w:rsidRDefault="00C336BB" w:rsidP="00DA72C9">
            <w:pPr>
              <w:pStyle w:val="TAL"/>
              <w:rPr>
                <w:lang w:eastAsia="zh-CN"/>
              </w:rPr>
            </w:pPr>
            <w:r>
              <w:rPr>
                <w:lang w:eastAsia="fr-FR"/>
              </w:rPr>
              <w:t>MCData ID</w:t>
            </w:r>
          </w:p>
        </w:tc>
        <w:tc>
          <w:tcPr>
            <w:tcW w:w="993" w:type="dxa"/>
            <w:tcBorders>
              <w:top w:val="single" w:sz="4" w:space="0" w:color="000000"/>
              <w:left w:val="single" w:sz="4" w:space="0" w:color="000000"/>
              <w:bottom w:val="single" w:sz="4" w:space="0" w:color="000000"/>
              <w:right w:val="nil"/>
            </w:tcBorders>
            <w:hideMark/>
          </w:tcPr>
          <w:p w14:paraId="1F01B179"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1F022BA7" w14:textId="77777777" w:rsidR="00C336BB" w:rsidRDefault="00C336BB" w:rsidP="00DA72C9">
            <w:pPr>
              <w:pStyle w:val="TAL"/>
              <w:rPr>
                <w:lang w:eastAsia="fr-FR"/>
              </w:rPr>
            </w:pPr>
            <w:r>
              <w:rPr>
                <w:lang w:eastAsia="fr-FR"/>
              </w:rPr>
              <w:t>The identity of the MCData user uploading the file</w:t>
            </w:r>
          </w:p>
        </w:tc>
      </w:tr>
      <w:tr w:rsidR="00C336BB" w14:paraId="03337F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19936995" w14:textId="77777777" w:rsidR="00C336BB" w:rsidRDefault="00C336BB" w:rsidP="00DA72C9">
            <w:pPr>
              <w:pStyle w:val="TAL"/>
              <w:rPr>
                <w:lang w:eastAsia="fr-FR"/>
              </w:rPr>
            </w:pPr>
            <w:r w:rsidRPr="002C7CB4">
              <w:t>Transaction Identifier</w:t>
            </w:r>
          </w:p>
        </w:tc>
        <w:tc>
          <w:tcPr>
            <w:tcW w:w="993" w:type="dxa"/>
            <w:tcBorders>
              <w:top w:val="single" w:sz="4" w:space="0" w:color="000000"/>
              <w:left w:val="single" w:sz="4" w:space="0" w:color="000000"/>
              <w:bottom w:val="single" w:sz="4" w:space="0" w:color="000000"/>
              <w:right w:val="nil"/>
            </w:tcBorders>
          </w:tcPr>
          <w:p w14:paraId="474628B5" w14:textId="77777777" w:rsidR="00C336BB" w:rsidRDefault="00C336BB" w:rsidP="00DA72C9">
            <w:pPr>
              <w:pStyle w:val="TAL"/>
              <w:rPr>
                <w:lang w:eastAsia="fr-FR"/>
              </w:rPr>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9948EB4" w14:textId="77777777" w:rsidR="00C336BB" w:rsidRDefault="00C336BB" w:rsidP="00DA72C9">
            <w:pPr>
              <w:pStyle w:val="TAL"/>
              <w:rPr>
                <w:lang w:eastAsia="fr-FR"/>
              </w:rPr>
            </w:pPr>
            <w:r w:rsidRPr="002C7CB4">
              <w:t>Identifies the MCData transaction</w:t>
            </w:r>
          </w:p>
        </w:tc>
      </w:tr>
      <w:tr w:rsidR="00C336BB" w14:paraId="59ADC3A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A5E815" w14:textId="77777777" w:rsidR="00C336BB" w:rsidRDefault="00C336BB" w:rsidP="00DA72C9">
            <w:pPr>
              <w:pStyle w:val="TAL"/>
              <w:rPr>
                <w:lang w:eastAsia="fr-FR"/>
              </w:rPr>
            </w:pPr>
            <w:r>
              <w:rPr>
                <w:lang w:eastAsia="fr-FR"/>
              </w:rPr>
              <w:t>File upload status</w:t>
            </w:r>
          </w:p>
        </w:tc>
        <w:tc>
          <w:tcPr>
            <w:tcW w:w="993" w:type="dxa"/>
            <w:tcBorders>
              <w:top w:val="single" w:sz="4" w:space="0" w:color="000000"/>
              <w:left w:val="single" w:sz="4" w:space="0" w:color="000000"/>
              <w:bottom w:val="single" w:sz="4" w:space="0" w:color="000000"/>
              <w:right w:val="nil"/>
            </w:tcBorders>
            <w:hideMark/>
          </w:tcPr>
          <w:p w14:paraId="1CC5570F"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59A9945E" w14:textId="77777777" w:rsidR="00C336BB" w:rsidRDefault="00C336BB" w:rsidP="00DA72C9">
            <w:pPr>
              <w:pStyle w:val="TAL"/>
              <w:rPr>
                <w:lang w:eastAsia="fr-FR"/>
              </w:rPr>
            </w:pPr>
            <w:r>
              <w:rPr>
                <w:lang w:eastAsia="fr-FR"/>
              </w:rPr>
              <w:t>Indicates the file upload to the MCData content server is completed</w:t>
            </w:r>
          </w:p>
        </w:tc>
      </w:tr>
    </w:tbl>
    <w:p w14:paraId="7A37878D" w14:textId="77777777" w:rsidR="00C336BB" w:rsidRDefault="00C336BB" w:rsidP="00C336BB">
      <w:pPr>
        <w:rPr>
          <w:rFonts w:eastAsia="SimSun"/>
        </w:rPr>
      </w:pPr>
    </w:p>
    <w:p w14:paraId="3F581AAB" w14:textId="77777777" w:rsidR="00C336BB" w:rsidRDefault="00C336BB" w:rsidP="00C336BB">
      <w:pPr>
        <w:pStyle w:val="Heading5"/>
        <w:rPr>
          <w:rFonts w:eastAsia="SimSun"/>
          <w:b/>
          <w:bCs/>
          <w:i/>
          <w:iCs/>
        </w:rPr>
      </w:pPr>
      <w:bookmarkStart w:id="512" w:name="_Toc59263593"/>
      <w:bookmarkStart w:id="513" w:name="_Toc154923192"/>
      <w:r w:rsidRPr="003354E6">
        <w:rPr>
          <w:rFonts w:eastAsia="SimSun"/>
        </w:rPr>
        <w:t>7.</w:t>
      </w:r>
      <w:r>
        <w:rPr>
          <w:rFonts w:eastAsia="SimSun"/>
        </w:rPr>
        <w:t>5</w:t>
      </w:r>
      <w:r w:rsidRPr="003354E6">
        <w:rPr>
          <w:rFonts w:eastAsia="SimSun"/>
        </w:rPr>
        <w:t>.2.1.</w:t>
      </w:r>
      <w:r>
        <w:rPr>
          <w:rFonts w:eastAsia="SimSun"/>
        </w:rPr>
        <w:t>31</w:t>
      </w:r>
      <w:r w:rsidRPr="003354E6">
        <w:rPr>
          <w:rFonts w:eastAsia="SimSun"/>
        </w:rPr>
        <w:tab/>
      </w:r>
      <w:r>
        <w:rPr>
          <w:rFonts w:eastAsia="SimSun"/>
        </w:rPr>
        <w:t>MCData file download request</w:t>
      </w:r>
      <w:bookmarkEnd w:id="512"/>
      <w:bookmarkEnd w:id="513"/>
    </w:p>
    <w:p w14:paraId="3203E212" w14:textId="77777777" w:rsidR="00C336BB" w:rsidRDefault="00C336BB" w:rsidP="00C336BB">
      <w:r w:rsidRPr="009E0655">
        <w:t>Table </w:t>
      </w:r>
      <w:r>
        <w:t>7.5.2.1</w:t>
      </w:r>
      <w:r w:rsidRPr="005D0A05">
        <w:rPr>
          <w:lang w:eastAsia="ko-KR"/>
        </w:rPr>
        <w:t>.</w:t>
      </w:r>
      <w:r>
        <w:rPr>
          <w:lang w:eastAsia="ko-KR"/>
        </w:rPr>
        <w:t>31</w:t>
      </w:r>
      <w:r w:rsidRPr="009E0655">
        <w:t xml:space="preserve">-1 describes the information flow for the </w:t>
      </w:r>
      <w:r>
        <w:rPr>
          <w:lang w:eastAsia="ko-KR"/>
        </w:rPr>
        <w:t>MCData file download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5A049F1C" w14:textId="77777777" w:rsidR="00C336BB" w:rsidRDefault="00C336BB" w:rsidP="00C336BB">
      <w:pPr>
        <w:pStyle w:val="TH"/>
      </w:pPr>
      <w:r>
        <w:lastRenderedPageBreak/>
        <w:t>Table 7.5.2.1</w:t>
      </w:r>
      <w:r w:rsidRPr="009E0655">
        <w:t>.</w:t>
      </w:r>
      <w:r>
        <w:t>31</w:t>
      </w:r>
      <w:r w:rsidRPr="009E0655">
        <w:t>-</w:t>
      </w:r>
      <w:r>
        <w:t xml:space="preserve">1: </w:t>
      </w:r>
      <w:r>
        <w:rPr>
          <w:lang w:eastAsia="ko-KR"/>
        </w:rPr>
        <w:t>MCData file download request</w:t>
      </w:r>
    </w:p>
    <w:tbl>
      <w:tblPr>
        <w:tblW w:w="8640" w:type="dxa"/>
        <w:jc w:val="center"/>
        <w:tblLayout w:type="fixed"/>
        <w:tblLook w:val="0000" w:firstRow="0" w:lastRow="0" w:firstColumn="0" w:lastColumn="0" w:noHBand="0" w:noVBand="0"/>
      </w:tblPr>
      <w:tblGrid>
        <w:gridCol w:w="3042"/>
        <w:gridCol w:w="993"/>
        <w:gridCol w:w="4605"/>
      </w:tblGrid>
      <w:tr w:rsidR="00C336BB" w14:paraId="0EBF901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58D57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101ACA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48DFD4" w14:textId="77777777" w:rsidR="00C336BB" w:rsidRDefault="00C336BB" w:rsidP="00DA72C9">
            <w:pPr>
              <w:pStyle w:val="TAH"/>
            </w:pPr>
            <w:r>
              <w:t>Description</w:t>
            </w:r>
          </w:p>
        </w:tc>
      </w:tr>
      <w:tr w:rsidR="00C336BB" w14:paraId="52DF2D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07DEE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6FE48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393CD2" w14:textId="77777777" w:rsidR="00C336BB" w:rsidRPr="002C7CB4" w:rsidRDefault="00C336BB" w:rsidP="00DA72C9">
            <w:pPr>
              <w:pStyle w:val="TAL"/>
            </w:pPr>
            <w:r w:rsidRPr="002C7CB4">
              <w:t xml:space="preserve">The identity of the MCData user </w:t>
            </w:r>
            <w:r>
              <w:t>down</w:t>
            </w:r>
            <w:r w:rsidRPr="002C7CB4">
              <w:t xml:space="preserve">loading </w:t>
            </w:r>
            <w:r>
              <w:t>the file</w:t>
            </w:r>
          </w:p>
        </w:tc>
      </w:tr>
      <w:tr w:rsidR="00C336BB" w14:paraId="27DB39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CFB013"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8A2A1C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24C661" w14:textId="77777777" w:rsidR="00C336BB" w:rsidRPr="002C7CB4" w:rsidRDefault="00C336BB" w:rsidP="00DA72C9">
            <w:pPr>
              <w:pStyle w:val="TAL"/>
            </w:pPr>
            <w:r w:rsidRPr="002C7CB4">
              <w:t>Identifies the MCData transaction</w:t>
            </w:r>
          </w:p>
        </w:tc>
      </w:tr>
      <w:tr w:rsidR="00C336BB" w14:paraId="533862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3BA68C"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shd w:val="clear" w:color="auto" w:fill="auto"/>
          </w:tcPr>
          <w:p w14:paraId="2B7117E9"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AF1153" w14:textId="77777777" w:rsidR="00C336BB" w:rsidRPr="002C7CB4" w:rsidRDefault="00C336BB" w:rsidP="00DA72C9">
            <w:pPr>
              <w:pStyle w:val="TAL"/>
            </w:pPr>
            <w:r>
              <w:t xml:space="preserve">Provides access resource details to be used by the MCData client for the file download, e.g. </w:t>
            </w:r>
            <w:r w:rsidRPr="00C3238E">
              <w:t>IP address and port</w:t>
            </w:r>
          </w:p>
        </w:tc>
      </w:tr>
      <w:tr w:rsidR="00C336BB" w14:paraId="4563C5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1AA3E6"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shd w:val="clear" w:color="auto" w:fill="auto"/>
          </w:tcPr>
          <w:p w14:paraId="5A0E82B3"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B8E630" w14:textId="77777777" w:rsidR="00C336BB" w:rsidRPr="002C7CB4" w:rsidRDefault="00C336BB" w:rsidP="00DA72C9">
            <w:pPr>
              <w:pStyle w:val="TAL"/>
            </w:pPr>
            <w:r>
              <w:t xml:space="preserve">Provides information about the target MCData content server, where the file is intended to be downloaded from, e.g. URI or IP address, and port </w:t>
            </w:r>
            <w:r w:rsidRPr="002512AA">
              <w:t>(e.g. standard port 80 for HTTP)</w:t>
            </w:r>
          </w:p>
        </w:tc>
      </w:tr>
      <w:tr w:rsidR="00C336BB" w14:paraId="17ACAE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9BFE3D"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E753BFB"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8AF383" w14:textId="77777777" w:rsidR="00C336BB" w:rsidRDefault="00C336BB" w:rsidP="00DA72C9">
            <w:pPr>
              <w:pStyle w:val="TAL"/>
            </w:pPr>
            <w:r w:rsidRPr="002C7CB4">
              <w:t>URL reference to the content to download</w:t>
            </w:r>
          </w:p>
        </w:tc>
      </w:tr>
      <w:tr w:rsidR="00C336BB" w14:paraId="6EDA5B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B209E7"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0732CE3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1DF204" w14:textId="77777777" w:rsidR="00C336BB" w:rsidRPr="002C7CB4" w:rsidRDefault="00C336BB" w:rsidP="00DA72C9">
            <w:pPr>
              <w:pStyle w:val="TAL"/>
            </w:pPr>
            <w:r>
              <w:t>Indicates that the request is for an MCData emergency communication</w:t>
            </w:r>
          </w:p>
        </w:tc>
      </w:tr>
    </w:tbl>
    <w:p w14:paraId="49FD7AA2" w14:textId="77777777" w:rsidR="00C336BB" w:rsidRPr="00184E27" w:rsidRDefault="00C336BB" w:rsidP="00C336BB">
      <w:pPr>
        <w:rPr>
          <w:rFonts w:eastAsia="SimSun"/>
        </w:rPr>
      </w:pPr>
    </w:p>
    <w:p w14:paraId="1C567C22" w14:textId="77777777" w:rsidR="00C336BB" w:rsidRPr="00543304" w:rsidRDefault="00C336BB" w:rsidP="00C336BB">
      <w:pPr>
        <w:pStyle w:val="Heading5"/>
        <w:rPr>
          <w:rFonts w:eastAsia="SimSun"/>
        </w:rPr>
      </w:pPr>
      <w:bookmarkStart w:id="514" w:name="_Toc59263594"/>
      <w:bookmarkStart w:id="515" w:name="_Toc154923193"/>
      <w:r w:rsidRPr="00543304">
        <w:rPr>
          <w:rFonts w:eastAsia="SimSun"/>
        </w:rPr>
        <w:t>7.5.2.1.</w:t>
      </w:r>
      <w:r>
        <w:rPr>
          <w:rFonts w:eastAsia="SimSun"/>
        </w:rPr>
        <w:t>32</w:t>
      </w:r>
      <w:r w:rsidRPr="00543304">
        <w:rPr>
          <w:rFonts w:eastAsia="SimSun"/>
        </w:rPr>
        <w:tab/>
        <w:t>MCData</w:t>
      </w:r>
      <w:r>
        <w:rPr>
          <w:rFonts w:eastAsia="SimSun"/>
        </w:rPr>
        <w:t xml:space="preserve"> file</w:t>
      </w:r>
      <w:r w:rsidRPr="00543304">
        <w:rPr>
          <w:rFonts w:eastAsia="SimSun"/>
        </w:rPr>
        <w:t xml:space="preserve"> </w:t>
      </w:r>
      <w:r>
        <w:rPr>
          <w:rFonts w:eastAsia="SimSun"/>
        </w:rPr>
        <w:t>down</w:t>
      </w:r>
      <w:r w:rsidRPr="00543304">
        <w:rPr>
          <w:rFonts w:eastAsia="SimSun"/>
        </w:rPr>
        <w:t>load response</w:t>
      </w:r>
      <w:bookmarkEnd w:id="514"/>
      <w:bookmarkEnd w:id="515"/>
    </w:p>
    <w:p w14:paraId="3CE4F1AE" w14:textId="77777777" w:rsidR="00C336BB" w:rsidRDefault="00C336BB" w:rsidP="00C336BB">
      <w:r w:rsidRPr="009E0655">
        <w:t>Table </w:t>
      </w:r>
      <w:r>
        <w:t>7.5.2.1</w:t>
      </w:r>
      <w:r w:rsidRPr="005D0A05">
        <w:rPr>
          <w:lang w:eastAsia="ko-KR"/>
        </w:rPr>
        <w:t>.</w:t>
      </w:r>
      <w:r>
        <w:rPr>
          <w:lang w:eastAsia="ko-KR"/>
        </w:rPr>
        <w:t>32</w:t>
      </w:r>
      <w:r w:rsidRPr="009E0655">
        <w:t xml:space="preserve">-1 describes the information flow for the </w:t>
      </w:r>
      <w:r>
        <w:rPr>
          <w:lang w:eastAsia="ko-KR"/>
        </w:rPr>
        <w:t>MCData file download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36186512" w14:textId="77777777" w:rsidR="00C336BB" w:rsidRDefault="00C336BB" w:rsidP="00C336BB">
      <w:pPr>
        <w:pStyle w:val="TH"/>
      </w:pPr>
      <w:r>
        <w:t>Table 7.5.2.1</w:t>
      </w:r>
      <w:r w:rsidRPr="009E0655">
        <w:t>.</w:t>
      </w:r>
      <w:r>
        <w:t>32</w:t>
      </w:r>
      <w:r w:rsidRPr="009E0655">
        <w:t>-</w:t>
      </w:r>
      <w:r>
        <w:t xml:space="preserve">1: </w:t>
      </w:r>
      <w:r>
        <w:rPr>
          <w:lang w:eastAsia="ko-KR"/>
        </w:rPr>
        <w:t>MCData file download response</w:t>
      </w:r>
    </w:p>
    <w:tbl>
      <w:tblPr>
        <w:tblW w:w="8640" w:type="dxa"/>
        <w:jc w:val="center"/>
        <w:tblLayout w:type="fixed"/>
        <w:tblLook w:val="0000" w:firstRow="0" w:lastRow="0" w:firstColumn="0" w:lastColumn="0" w:noHBand="0" w:noVBand="0"/>
      </w:tblPr>
      <w:tblGrid>
        <w:gridCol w:w="3042"/>
        <w:gridCol w:w="993"/>
        <w:gridCol w:w="4605"/>
      </w:tblGrid>
      <w:tr w:rsidR="00C336BB" w14:paraId="639F9E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EA3A9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4D728B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410D15" w14:textId="77777777" w:rsidR="00C336BB" w:rsidRDefault="00C336BB" w:rsidP="00DA72C9">
            <w:pPr>
              <w:pStyle w:val="TAH"/>
            </w:pPr>
            <w:r>
              <w:t>Description</w:t>
            </w:r>
          </w:p>
        </w:tc>
      </w:tr>
      <w:tr w:rsidR="00C336BB" w14:paraId="765707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A3513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D7058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F71114" w14:textId="77777777" w:rsidR="00C336BB" w:rsidRPr="002C7CB4" w:rsidRDefault="00C336BB" w:rsidP="00DA72C9">
            <w:pPr>
              <w:pStyle w:val="TAL"/>
            </w:pPr>
            <w:r w:rsidRPr="002C7CB4">
              <w:t xml:space="preserve">The identity of the MCData user requesting to </w:t>
            </w:r>
            <w:r>
              <w:t>dow</w:t>
            </w:r>
            <w:r w:rsidRPr="002C7CB4">
              <w:t xml:space="preserve">load </w:t>
            </w:r>
            <w:r>
              <w:t>the file</w:t>
            </w:r>
          </w:p>
        </w:tc>
      </w:tr>
      <w:tr w:rsidR="00C336BB" w14:paraId="7680EEE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BA49A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1CA911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12D4F8" w14:textId="77777777" w:rsidR="00C336BB" w:rsidRPr="002C7CB4" w:rsidRDefault="00C336BB" w:rsidP="00DA72C9">
            <w:pPr>
              <w:pStyle w:val="TAL"/>
            </w:pPr>
            <w:r w:rsidRPr="002C7CB4">
              <w:t>Identifies the MCData transaction</w:t>
            </w:r>
          </w:p>
        </w:tc>
      </w:tr>
      <w:tr w:rsidR="00C336BB" w14:paraId="0163F4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A18B1" w14:textId="77777777" w:rsidR="00C336BB" w:rsidRPr="002C7CB4" w:rsidRDefault="00C336BB" w:rsidP="00DA72C9">
            <w:pPr>
              <w:pStyle w:val="TAL"/>
            </w:pPr>
            <w:r>
              <w:t>File down</w:t>
            </w:r>
            <w:r w:rsidRPr="002C7CB4">
              <w:t>load confirmation</w:t>
            </w:r>
          </w:p>
        </w:tc>
        <w:tc>
          <w:tcPr>
            <w:tcW w:w="993" w:type="dxa"/>
            <w:tcBorders>
              <w:top w:val="single" w:sz="4" w:space="0" w:color="000000"/>
              <w:left w:val="single" w:sz="4" w:space="0" w:color="000000"/>
              <w:bottom w:val="single" w:sz="4" w:space="0" w:color="000000"/>
            </w:tcBorders>
            <w:shd w:val="clear" w:color="auto" w:fill="auto"/>
          </w:tcPr>
          <w:p w14:paraId="5A7213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551778B" w14:textId="77777777" w:rsidR="00C336BB" w:rsidRPr="002C7CB4" w:rsidRDefault="00C336BB" w:rsidP="00DA72C9">
            <w:pPr>
              <w:pStyle w:val="TAL"/>
            </w:pPr>
            <w:r>
              <w:t>I</w:t>
            </w:r>
            <w:r w:rsidRPr="002C7CB4">
              <w:t>ndicat</w:t>
            </w:r>
            <w:r>
              <w:t>es</w:t>
            </w:r>
            <w:r w:rsidRPr="002C7CB4">
              <w:t xml:space="preserve"> whether the </w:t>
            </w:r>
            <w:r>
              <w:t>file down</w:t>
            </w:r>
            <w:r w:rsidRPr="002C7CB4">
              <w:t xml:space="preserve">load </w:t>
            </w:r>
            <w:r>
              <w:t>from</w:t>
            </w:r>
            <w:r w:rsidRPr="002C7CB4">
              <w:t xml:space="preserve"> the </w:t>
            </w:r>
            <w:r>
              <w:t>MCData content server can proceed or not</w:t>
            </w:r>
          </w:p>
        </w:tc>
      </w:tr>
    </w:tbl>
    <w:p w14:paraId="72AA8683" w14:textId="77777777" w:rsidR="00C336BB" w:rsidRDefault="00C336BB" w:rsidP="00C336BB">
      <w:pPr>
        <w:rPr>
          <w:rFonts w:eastAsia="SimSun"/>
        </w:rPr>
      </w:pPr>
    </w:p>
    <w:p w14:paraId="12F74B00" w14:textId="77777777" w:rsidR="00C336BB" w:rsidRDefault="00C336BB" w:rsidP="00C336BB">
      <w:pPr>
        <w:pStyle w:val="Heading5"/>
        <w:rPr>
          <w:rFonts w:eastAsia="SimSun"/>
          <w:b/>
          <w:bCs/>
          <w:i/>
          <w:iCs/>
        </w:rPr>
      </w:pPr>
      <w:bookmarkStart w:id="516" w:name="_Toc154923194"/>
      <w:r w:rsidRPr="003354E6">
        <w:rPr>
          <w:rFonts w:eastAsia="SimSun"/>
        </w:rPr>
        <w:t>7.</w:t>
      </w:r>
      <w:r>
        <w:rPr>
          <w:rFonts w:eastAsia="SimSun"/>
        </w:rPr>
        <w:t>5</w:t>
      </w:r>
      <w:r w:rsidRPr="003354E6">
        <w:rPr>
          <w:rFonts w:eastAsia="SimSun"/>
        </w:rPr>
        <w:t>.2.1.</w:t>
      </w:r>
      <w:r>
        <w:rPr>
          <w:rFonts w:eastAsia="SimSun"/>
        </w:rPr>
        <w:t>33</w:t>
      </w:r>
      <w:r w:rsidRPr="003354E6">
        <w:rPr>
          <w:rFonts w:eastAsia="SimSun"/>
        </w:rPr>
        <w:tab/>
      </w:r>
      <w:r>
        <w:rPr>
          <w:rFonts w:eastAsia="SimSun"/>
        </w:rPr>
        <w:t>MCData file availability request</w:t>
      </w:r>
      <w:bookmarkEnd w:id="516"/>
    </w:p>
    <w:p w14:paraId="3405044F" w14:textId="77777777" w:rsidR="00C336BB" w:rsidRDefault="00C336BB" w:rsidP="00C336BB">
      <w:r w:rsidRPr="009E0655">
        <w:t>Table </w:t>
      </w:r>
      <w:r>
        <w:t>7.5.2.1</w:t>
      </w:r>
      <w:r w:rsidRPr="005D0A05">
        <w:rPr>
          <w:lang w:eastAsia="ko-KR"/>
        </w:rPr>
        <w:t>.</w:t>
      </w:r>
      <w:r>
        <w:rPr>
          <w:lang w:eastAsia="ko-KR"/>
        </w:rPr>
        <w:t>33</w:t>
      </w:r>
      <w:r w:rsidRPr="009E0655">
        <w:t xml:space="preserve">-1 describes the information flow for the </w:t>
      </w:r>
      <w:r>
        <w:rPr>
          <w:lang w:eastAsia="ko-KR"/>
        </w:rPr>
        <w:t>MCData file availability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content server</w:t>
      </w:r>
      <w:r w:rsidRPr="009E0655">
        <w:t>.</w:t>
      </w:r>
    </w:p>
    <w:p w14:paraId="3F832537" w14:textId="77777777" w:rsidR="00C336BB" w:rsidRDefault="00C336BB" w:rsidP="00C336BB">
      <w:pPr>
        <w:pStyle w:val="TH"/>
      </w:pPr>
      <w:r>
        <w:t>Table 7.5.2.1</w:t>
      </w:r>
      <w:r w:rsidRPr="009E0655">
        <w:t>.</w:t>
      </w:r>
      <w:r>
        <w:t>33</w:t>
      </w:r>
      <w:r w:rsidRPr="009E0655">
        <w:t>-</w:t>
      </w:r>
      <w:r>
        <w:t xml:space="preserve">1: </w:t>
      </w:r>
      <w:r>
        <w:rPr>
          <w:lang w:eastAsia="ko-KR"/>
        </w:rPr>
        <w:t>MCData file availability request</w:t>
      </w:r>
    </w:p>
    <w:tbl>
      <w:tblPr>
        <w:tblW w:w="8640" w:type="dxa"/>
        <w:jc w:val="center"/>
        <w:tblLayout w:type="fixed"/>
        <w:tblLook w:val="0000" w:firstRow="0" w:lastRow="0" w:firstColumn="0" w:lastColumn="0" w:noHBand="0" w:noVBand="0"/>
      </w:tblPr>
      <w:tblGrid>
        <w:gridCol w:w="3042"/>
        <w:gridCol w:w="993"/>
        <w:gridCol w:w="4605"/>
      </w:tblGrid>
      <w:tr w:rsidR="00C336BB" w14:paraId="40003BA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3772A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B35D8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B5941F" w14:textId="77777777" w:rsidR="00C336BB" w:rsidRDefault="00C336BB" w:rsidP="00DA72C9">
            <w:pPr>
              <w:pStyle w:val="TAH"/>
            </w:pPr>
            <w:r>
              <w:t>Description</w:t>
            </w:r>
          </w:p>
        </w:tc>
      </w:tr>
      <w:tr w:rsidR="00C336BB" w14:paraId="4B97436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FE7AEB"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4BE7B1D"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85D70A" w14:textId="77777777" w:rsidR="00C336BB"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bl>
    <w:p w14:paraId="05014C57" w14:textId="77777777" w:rsidR="00C336BB" w:rsidRPr="00184E27" w:rsidRDefault="00C336BB" w:rsidP="00C336BB">
      <w:pPr>
        <w:rPr>
          <w:rFonts w:eastAsia="SimSun"/>
        </w:rPr>
      </w:pPr>
    </w:p>
    <w:p w14:paraId="1DDA667F" w14:textId="77777777" w:rsidR="00C336BB" w:rsidRPr="00543304" w:rsidRDefault="00C336BB" w:rsidP="00C336BB">
      <w:pPr>
        <w:pStyle w:val="Heading5"/>
        <w:rPr>
          <w:rFonts w:eastAsia="SimSun"/>
        </w:rPr>
      </w:pPr>
      <w:bookmarkStart w:id="517" w:name="_Toc154923195"/>
      <w:r w:rsidRPr="00543304">
        <w:rPr>
          <w:rFonts w:eastAsia="SimSun"/>
        </w:rPr>
        <w:t>7.5.2.1.</w:t>
      </w:r>
      <w:r>
        <w:rPr>
          <w:rFonts w:eastAsia="SimSun"/>
        </w:rPr>
        <w:t>34</w:t>
      </w:r>
      <w:r w:rsidRPr="00543304">
        <w:rPr>
          <w:rFonts w:eastAsia="SimSun"/>
        </w:rPr>
        <w:tab/>
        <w:t>MCData</w:t>
      </w:r>
      <w:r>
        <w:rPr>
          <w:rFonts w:eastAsia="SimSun"/>
        </w:rPr>
        <w:t xml:space="preserve"> file</w:t>
      </w:r>
      <w:r w:rsidRPr="00543304">
        <w:rPr>
          <w:rFonts w:eastAsia="SimSun"/>
        </w:rPr>
        <w:t xml:space="preserve"> </w:t>
      </w:r>
      <w:r>
        <w:rPr>
          <w:rFonts w:eastAsia="SimSun"/>
        </w:rPr>
        <w:t>availability</w:t>
      </w:r>
      <w:r w:rsidRPr="00543304">
        <w:rPr>
          <w:rFonts w:eastAsia="SimSun"/>
        </w:rPr>
        <w:t xml:space="preserve"> response</w:t>
      </w:r>
      <w:bookmarkEnd w:id="517"/>
    </w:p>
    <w:p w14:paraId="5E9AD526" w14:textId="77777777" w:rsidR="00C336BB" w:rsidRDefault="00C336BB" w:rsidP="00C336BB">
      <w:r w:rsidRPr="009E0655">
        <w:t>Table </w:t>
      </w:r>
      <w:r>
        <w:t>7.5.2.1</w:t>
      </w:r>
      <w:r w:rsidRPr="005D0A05">
        <w:rPr>
          <w:lang w:eastAsia="ko-KR"/>
        </w:rPr>
        <w:t>.</w:t>
      </w:r>
      <w:r>
        <w:rPr>
          <w:lang w:eastAsia="ko-KR"/>
        </w:rPr>
        <w:t>34</w:t>
      </w:r>
      <w:r w:rsidRPr="009E0655">
        <w:t xml:space="preserve">-1 describes the information flow for the </w:t>
      </w:r>
      <w:r>
        <w:rPr>
          <w:lang w:eastAsia="ko-KR"/>
        </w:rPr>
        <w:t>MCData file availability response</w:t>
      </w:r>
      <w:r>
        <w:t xml:space="preserve"> sent </w:t>
      </w:r>
      <w:r w:rsidRPr="009E0655">
        <w:t xml:space="preserve">from the </w:t>
      </w:r>
      <w:r>
        <w:t>MCData</w:t>
      </w:r>
      <w:r w:rsidRPr="009E0655">
        <w:t xml:space="preserve"> </w:t>
      </w:r>
      <w:r>
        <w:t>content server</w:t>
      </w:r>
      <w:r w:rsidRPr="009E0655">
        <w:t xml:space="preserve"> to </w:t>
      </w:r>
      <w:r>
        <w:t>the MCData</w:t>
      </w:r>
      <w:r w:rsidRPr="009E0655">
        <w:t xml:space="preserve"> </w:t>
      </w:r>
      <w:r>
        <w:t>server</w:t>
      </w:r>
      <w:r w:rsidRPr="009E0655">
        <w:t>.</w:t>
      </w:r>
    </w:p>
    <w:p w14:paraId="74F009CA" w14:textId="77777777" w:rsidR="00C336BB" w:rsidRDefault="00C336BB" w:rsidP="00C336BB">
      <w:pPr>
        <w:pStyle w:val="TH"/>
      </w:pPr>
      <w:r>
        <w:t>Table 7.5.2.1</w:t>
      </w:r>
      <w:r w:rsidRPr="009E0655">
        <w:t>.</w:t>
      </w:r>
      <w:r>
        <w:t>34</w:t>
      </w:r>
      <w:r w:rsidRPr="009E0655">
        <w:t>-</w:t>
      </w:r>
      <w:r>
        <w:t xml:space="preserve">1: </w:t>
      </w:r>
      <w:r>
        <w:rPr>
          <w:lang w:eastAsia="ko-KR"/>
        </w:rPr>
        <w:t>MCData file availability response</w:t>
      </w:r>
    </w:p>
    <w:tbl>
      <w:tblPr>
        <w:tblW w:w="8640" w:type="dxa"/>
        <w:jc w:val="center"/>
        <w:tblLayout w:type="fixed"/>
        <w:tblLook w:val="0000" w:firstRow="0" w:lastRow="0" w:firstColumn="0" w:lastColumn="0" w:noHBand="0" w:noVBand="0"/>
      </w:tblPr>
      <w:tblGrid>
        <w:gridCol w:w="3042"/>
        <w:gridCol w:w="993"/>
        <w:gridCol w:w="4605"/>
      </w:tblGrid>
      <w:tr w:rsidR="00C336BB" w14:paraId="003890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B475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10512F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B58191" w14:textId="77777777" w:rsidR="00C336BB" w:rsidRDefault="00C336BB" w:rsidP="00DA72C9">
            <w:pPr>
              <w:pStyle w:val="TAH"/>
            </w:pPr>
            <w:r>
              <w:t>Description</w:t>
            </w:r>
          </w:p>
        </w:tc>
      </w:tr>
      <w:tr w:rsidR="00C336BB" w14:paraId="2B5BEE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193092" w14:textId="77777777" w:rsidR="00C336BB" w:rsidRPr="002C7CB4" w:rsidRDefault="00C336BB" w:rsidP="00DA72C9">
            <w:pPr>
              <w:pStyle w:val="TAL"/>
              <w:rPr>
                <w:lang w:eastAsia="zh-CN"/>
              </w:rPr>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02690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5D964E" w14:textId="77777777" w:rsidR="00C336BB" w:rsidRPr="002C7CB4"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r w:rsidR="00C336BB" w14:paraId="769331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E922A4"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0AE2A9E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49C9880" w14:textId="77777777" w:rsidR="00C336BB" w:rsidRPr="002C7CB4" w:rsidRDefault="00C336BB" w:rsidP="00DA72C9">
            <w:pPr>
              <w:pStyle w:val="TAL"/>
            </w:pPr>
            <w:r>
              <w:t>Indicates whether the file is available or not</w:t>
            </w:r>
          </w:p>
        </w:tc>
      </w:tr>
    </w:tbl>
    <w:p w14:paraId="07DD84F4" w14:textId="77777777" w:rsidR="00C336BB" w:rsidRDefault="00C336BB" w:rsidP="00C336BB">
      <w:pPr>
        <w:rPr>
          <w:lang w:eastAsia="zh-CN"/>
        </w:rPr>
      </w:pPr>
    </w:p>
    <w:p w14:paraId="584230EC" w14:textId="77777777" w:rsidR="00C336BB" w:rsidRDefault="00C336BB" w:rsidP="00C336BB">
      <w:pPr>
        <w:pStyle w:val="Heading4"/>
        <w:rPr>
          <w:lang w:eastAsia="zh-CN"/>
        </w:rPr>
      </w:pPr>
      <w:bookmarkStart w:id="518" w:name="_Toc154923196"/>
      <w:r>
        <w:rPr>
          <w:lang w:eastAsia="zh-CN"/>
        </w:rPr>
        <w:t>7.5</w:t>
      </w:r>
      <w:r w:rsidRPr="009E7577">
        <w:t>.2.</w:t>
      </w:r>
      <w:r>
        <w:t>2</w:t>
      </w:r>
      <w:r w:rsidRPr="009E7577">
        <w:tab/>
        <w:t>F</w:t>
      </w:r>
      <w:r w:rsidRPr="009E7577">
        <w:rPr>
          <w:lang w:eastAsia="zh-CN"/>
        </w:rPr>
        <w:t>ile upload using HTTP</w:t>
      </w:r>
      <w:bookmarkEnd w:id="518"/>
    </w:p>
    <w:p w14:paraId="7E5BB4FB" w14:textId="77777777" w:rsidR="00C336BB" w:rsidRDefault="00C336BB" w:rsidP="00C336BB">
      <w:pPr>
        <w:pStyle w:val="Heading5"/>
        <w:rPr>
          <w:lang w:eastAsia="zh-CN"/>
        </w:rPr>
      </w:pPr>
      <w:bookmarkStart w:id="519" w:name="_Toc154923197"/>
      <w:r>
        <w:rPr>
          <w:lang w:eastAsia="zh-CN"/>
        </w:rPr>
        <w:t>7.5</w:t>
      </w:r>
      <w:r>
        <w:t>.2.</w:t>
      </w:r>
      <w:r>
        <w:rPr>
          <w:lang w:eastAsia="zh-CN"/>
        </w:rPr>
        <w:t>2.1</w:t>
      </w:r>
      <w:r>
        <w:tab/>
      </w:r>
      <w:r>
        <w:rPr>
          <w:rFonts w:hint="eastAsia"/>
          <w:lang w:eastAsia="zh-CN"/>
        </w:rPr>
        <w:t>General</w:t>
      </w:r>
      <w:bookmarkEnd w:id="519"/>
    </w:p>
    <w:p w14:paraId="1F3B0CED" w14:textId="77777777" w:rsidR="00C336BB" w:rsidRPr="007842CC" w:rsidRDefault="00C336BB" w:rsidP="00C336BB">
      <w:pPr>
        <w:rPr>
          <w:lang w:eastAsia="zh-CN"/>
        </w:rPr>
      </w:pPr>
      <w:r w:rsidRPr="00997BB9">
        <w:rPr>
          <w:lang w:eastAsia="zh-CN"/>
        </w:rPr>
        <w:t>The</w:t>
      </w:r>
      <w:r>
        <w:rPr>
          <w:lang w:eastAsia="zh-CN"/>
        </w:rPr>
        <w:t xml:space="preserve"> </w:t>
      </w:r>
      <w:r>
        <w:t>media storage</w:t>
      </w:r>
      <w:r w:rsidRPr="009E0655">
        <w:t xml:space="preserve"> </w:t>
      </w:r>
      <w:r>
        <w:rPr>
          <w:lang w:eastAsia="zh-CN"/>
        </w:rPr>
        <w:t>client uses HTTP for a standalone data file upload towards the MCData content server.</w:t>
      </w:r>
    </w:p>
    <w:p w14:paraId="376BB0CC" w14:textId="5BADEC83" w:rsidR="00C336BB" w:rsidRDefault="00C336BB" w:rsidP="00C336BB">
      <w:pPr>
        <w:pStyle w:val="Heading5"/>
        <w:rPr>
          <w:lang w:eastAsia="zh-CN"/>
        </w:rPr>
      </w:pPr>
      <w:bookmarkStart w:id="520" w:name="_Toc154923198"/>
      <w:r>
        <w:rPr>
          <w:lang w:eastAsia="zh-CN"/>
        </w:rPr>
        <w:lastRenderedPageBreak/>
        <w:t>7.5</w:t>
      </w:r>
      <w:r>
        <w:t>.2.</w:t>
      </w:r>
      <w:r>
        <w:rPr>
          <w:lang w:eastAsia="zh-CN"/>
        </w:rPr>
        <w:t>2.2</w:t>
      </w:r>
      <w:r>
        <w:tab/>
      </w:r>
      <w:r>
        <w:rPr>
          <w:rFonts w:hint="eastAsia"/>
          <w:lang w:eastAsia="zh-CN"/>
        </w:rPr>
        <w:t>Procedure</w:t>
      </w:r>
      <w:r w:rsidRPr="00245385">
        <w:rPr>
          <w:lang w:eastAsia="zh-CN"/>
        </w:rPr>
        <w:t xml:space="preserve"> </w:t>
      </w:r>
      <w:r>
        <w:rPr>
          <w:lang w:eastAsia="zh-CN"/>
        </w:rPr>
        <w:t>for uploading the file residing in the local storage of the MCData UE</w:t>
      </w:r>
      <w:r w:rsidR="005F0596" w:rsidRPr="005F0596">
        <w:rPr>
          <w:lang w:eastAsia="zh-CN"/>
        </w:rPr>
        <w:t xml:space="preserve"> without QoS</w:t>
      </w:r>
      <w:bookmarkEnd w:id="520"/>
    </w:p>
    <w:p w14:paraId="396A4DA3" w14:textId="77777777" w:rsidR="00C336BB" w:rsidRPr="0052003A" w:rsidRDefault="00C336BB" w:rsidP="00C336BB">
      <w:pPr>
        <w:rPr>
          <w:lang w:eastAsia="zh-CN"/>
        </w:rPr>
      </w:pPr>
      <w:r w:rsidRPr="0052003A">
        <w:rPr>
          <w:lang w:eastAsia="zh-CN"/>
        </w:rPr>
        <w:t>The procedure</w:t>
      </w:r>
      <w:r>
        <w:rPr>
          <w:lang w:eastAsia="zh-CN"/>
        </w:rPr>
        <w:t xml:space="preserve"> in figure 7.5.2.2.2-1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w:t>
      </w:r>
      <w:r w:rsidRPr="00055C00">
        <w:rPr>
          <w:lang w:eastAsia="zh-CN"/>
        </w:rPr>
        <w:t>.</w:t>
      </w:r>
    </w:p>
    <w:p w14:paraId="3E3143A7" w14:textId="77777777" w:rsidR="00C336BB" w:rsidRDefault="00C336BB" w:rsidP="00C336BB">
      <w:r>
        <w:t>Pre-conditions:</w:t>
      </w:r>
    </w:p>
    <w:p w14:paraId="02FD248E" w14:textId="77777777" w:rsidR="00C336BB" w:rsidRDefault="00C336BB" w:rsidP="00C336BB">
      <w:pPr>
        <w:pStyle w:val="B1"/>
      </w:pPr>
      <w:r>
        <w:t>1.</w:t>
      </w:r>
      <w:r>
        <w:tab/>
        <w:t>The MCData user</w:t>
      </w:r>
      <w:r w:rsidRPr="00055C00">
        <w:t xml:space="preserve"> on the </w:t>
      </w:r>
      <w:r>
        <w:t>media storage</w:t>
      </w:r>
      <w:r w:rsidRPr="009E0655">
        <w:t xml:space="preserve"> </w:t>
      </w:r>
      <w:r w:rsidRPr="00055C00">
        <w:t xml:space="preserve">client </w:t>
      </w:r>
      <w:r>
        <w:t>is</w:t>
      </w:r>
      <w:r w:rsidRPr="00055C00">
        <w:t xml:space="preserve"> registered for receiving MCData service.</w:t>
      </w:r>
    </w:p>
    <w:p w14:paraId="4470089E" w14:textId="77777777" w:rsidR="00C336BB" w:rsidRDefault="00C336BB" w:rsidP="00C336BB">
      <w:pPr>
        <w:pStyle w:val="B1"/>
      </w:pPr>
      <w:r w:rsidRPr="00702B89">
        <w:t>2.</w:t>
      </w:r>
      <w:r w:rsidRPr="00702B89">
        <w:tab/>
        <w:t>The MCData content server has the ability to verify if the requesting MCData user is authorised to upload.</w:t>
      </w:r>
    </w:p>
    <w:p w14:paraId="1907759D" w14:textId="77777777" w:rsidR="00C336BB" w:rsidRDefault="00C336BB" w:rsidP="00C336BB">
      <w:pPr>
        <w:pStyle w:val="TH"/>
      </w:pPr>
      <w:r>
        <w:object w:dxaOrig="4944" w:dyaOrig="2868" w14:anchorId="24DA6892">
          <v:shape id="_x0000_i1054" type="#_x0000_t75" style="width:246.55pt;height:143.1pt" o:ole="">
            <v:imagedata r:id="rId71" o:title=""/>
          </v:shape>
          <o:OLEObject Type="Embed" ProgID="Visio.Drawing.11" ShapeID="_x0000_i1054" DrawAspect="Content" ObjectID="_1765536223" r:id="rId72"/>
        </w:object>
      </w:r>
    </w:p>
    <w:p w14:paraId="4E37B4D7" w14:textId="77777777" w:rsidR="00C336BB" w:rsidRDefault="00C336BB" w:rsidP="00C336BB">
      <w:pPr>
        <w:pStyle w:val="TF"/>
      </w:pPr>
      <w:r w:rsidRPr="009E7577">
        <w:t>Figure </w:t>
      </w:r>
      <w:r>
        <w:t>7.5</w:t>
      </w:r>
      <w:r w:rsidRPr="009E7577">
        <w:t>.2.</w:t>
      </w:r>
      <w:r>
        <w:t>2</w:t>
      </w:r>
      <w:r w:rsidRPr="009E7577">
        <w:t xml:space="preserve">.2-1: </w:t>
      </w:r>
      <w:r>
        <w:t>Uploading of the f</w:t>
      </w:r>
      <w:r w:rsidRPr="009E7577">
        <w:rPr>
          <w:lang w:eastAsia="zh-CN"/>
        </w:rPr>
        <w:t xml:space="preserve">ile </w:t>
      </w:r>
      <w:r>
        <w:rPr>
          <w:lang w:eastAsia="zh-CN"/>
        </w:rPr>
        <w:t>residing in MCData UE</w:t>
      </w:r>
      <w:r w:rsidRPr="009E7577">
        <w:rPr>
          <w:lang w:eastAsia="zh-CN"/>
        </w:rPr>
        <w:t xml:space="preserve"> using HTTP</w:t>
      </w:r>
    </w:p>
    <w:p w14:paraId="4A218DC5"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chosen </w:t>
      </w:r>
      <w:r>
        <w:t>file. If MCData emergency state is already set for the media storage client (due to previously triggered MCData emergency alert), the media storage client sets emergency indicator in the request.</w:t>
      </w:r>
      <w:r w:rsidRPr="00D65D35">
        <w:t xml:space="preserve"> </w:t>
      </w:r>
      <w:r>
        <w:t>The media storage</w:t>
      </w:r>
      <w:r w:rsidRPr="00055C00">
        <w:t xml:space="preserve"> </w:t>
      </w:r>
      <w:r>
        <w:t>client verifies that the size of the file is within the maximum data size for FD for the intended MCData FD request (by checking the group configuration for a group FD request and by checking the service configuration for a one-to-one FD request)</w:t>
      </w:r>
      <w:r w:rsidRPr="00055C00">
        <w:t>.</w:t>
      </w:r>
    </w:p>
    <w:p w14:paraId="0448AD77" w14:textId="77777777" w:rsidR="00C336BB" w:rsidRDefault="00C336BB" w:rsidP="00C336BB">
      <w:pPr>
        <w:pStyle w:val="B1"/>
      </w:pPr>
      <w:r>
        <w:t>2.</w:t>
      </w:r>
      <w:r>
        <w:tab/>
      </w:r>
      <w:r w:rsidRPr="00092ACA">
        <w:t xml:space="preserve">The file to be </w:t>
      </w:r>
      <w:r>
        <w:t>uploaded</w:t>
      </w:r>
      <w:r w:rsidRPr="00092ACA">
        <w:t xml:space="preserve"> is received by the media storage client and sent to the media storage function on the MCData </w:t>
      </w:r>
      <w:r>
        <w:t>content</w:t>
      </w:r>
      <w:r w:rsidRPr="00092ACA">
        <w:t xml:space="preserve"> server for storing using the MCData upload data request</w:t>
      </w:r>
      <w:r w:rsidRPr="00D67DEE">
        <w:t>.</w:t>
      </w:r>
    </w:p>
    <w:p w14:paraId="73335B1C" w14:textId="77777777" w:rsidR="00C336BB" w:rsidRDefault="00C336BB" w:rsidP="00C336BB">
      <w:pPr>
        <w:pStyle w:val="B1"/>
      </w:pPr>
      <w:r>
        <w:t>3.</w:t>
      </w:r>
      <w:r>
        <w:tab/>
      </w:r>
      <w:r w:rsidRPr="00092ACA">
        <w:t xml:space="preserve">The MCData </w:t>
      </w:r>
      <w:r>
        <w:t>content</w:t>
      </w:r>
      <w:r w:rsidRPr="00092ACA">
        <w:t xml:space="preserve"> server </w:t>
      </w:r>
      <w:r>
        <w:t xml:space="preserve">stores the file </w:t>
      </w:r>
      <w:r w:rsidRPr="00092ACA">
        <w:t>and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r w:rsidRPr="00277961">
        <w:t>.</w:t>
      </w:r>
    </w:p>
    <w:p w14:paraId="143B39CF" w14:textId="77777777" w:rsidR="00C336BB" w:rsidRDefault="00C336BB" w:rsidP="00C336BB">
      <w:pPr>
        <w:pStyle w:val="Heading5"/>
        <w:rPr>
          <w:lang w:eastAsia="zh-CN"/>
        </w:rPr>
      </w:pPr>
      <w:bookmarkStart w:id="521" w:name="_Toc154923199"/>
      <w:r>
        <w:rPr>
          <w:lang w:eastAsia="zh-CN"/>
        </w:rPr>
        <w:t>7.5</w:t>
      </w:r>
      <w:r>
        <w:t>.2.</w:t>
      </w:r>
      <w:r>
        <w:rPr>
          <w:lang w:eastAsia="zh-CN"/>
        </w:rPr>
        <w:t>2.3</w:t>
      </w:r>
      <w:r>
        <w:tab/>
      </w:r>
      <w:r>
        <w:rPr>
          <w:rFonts w:hint="eastAsia"/>
          <w:lang w:eastAsia="zh-CN"/>
        </w:rPr>
        <w:t>Procedure</w:t>
      </w:r>
      <w:r>
        <w:rPr>
          <w:lang w:eastAsia="zh-CN"/>
        </w:rPr>
        <w:t xml:space="preserve"> for uploading the file residing in the MCData message store</w:t>
      </w:r>
      <w:bookmarkEnd w:id="521"/>
      <w:r>
        <w:rPr>
          <w:lang w:eastAsia="zh-CN"/>
        </w:rPr>
        <w:t xml:space="preserve"> </w:t>
      </w:r>
    </w:p>
    <w:p w14:paraId="3F257EC2" w14:textId="77777777" w:rsidR="00C336BB" w:rsidRPr="0052003A" w:rsidRDefault="00C336BB" w:rsidP="00C336BB">
      <w:pPr>
        <w:rPr>
          <w:lang w:eastAsia="zh-CN"/>
        </w:rPr>
      </w:pPr>
      <w:r w:rsidRPr="0052003A">
        <w:rPr>
          <w:lang w:eastAsia="zh-CN"/>
        </w:rPr>
        <w:t>The procedure</w:t>
      </w:r>
      <w:r>
        <w:rPr>
          <w:lang w:eastAsia="zh-CN"/>
        </w:rPr>
        <w:t xml:space="preserve"> in figure 7.5.2.2.3-1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 from his or her MCData message store account</w:t>
      </w:r>
      <w:r w:rsidRPr="00055C00">
        <w:rPr>
          <w:lang w:eastAsia="zh-CN"/>
        </w:rPr>
        <w:t>.</w:t>
      </w:r>
    </w:p>
    <w:p w14:paraId="1C7CBA09" w14:textId="77777777" w:rsidR="00C336BB" w:rsidRDefault="00C336BB" w:rsidP="00C336BB">
      <w:r>
        <w:t>Pre-conditions:</w:t>
      </w:r>
    </w:p>
    <w:p w14:paraId="77F9B1C6" w14:textId="77777777" w:rsidR="00C336BB" w:rsidRDefault="00C336BB" w:rsidP="00C336BB">
      <w:pPr>
        <w:pStyle w:val="B1"/>
      </w:pPr>
      <w:r>
        <w:t>1</w:t>
      </w:r>
      <w:r w:rsidRPr="00702B89">
        <w:t>.</w:t>
      </w:r>
      <w:r w:rsidRPr="00702B89">
        <w:tab/>
        <w:t xml:space="preserve">The </w:t>
      </w:r>
      <w:r>
        <w:t>Media storage client knows the URL of the file residing in the MCData message store account of the user</w:t>
      </w:r>
      <w:r w:rsidRPr="00702B89">
        <w:t>.</w:t>
      </w:r>
    </w:p>
    <w:p w14:paraId="4125F636" w14:textId="77777777" w:rsidR="00C336BB" w:rsidRDefault="00C336BB" w:rsidP="00C336BB">
      <w:pPr>
        <w:rPr>
          <w:noProof/>
        </w:rPr>
      </w:pPr>
    </w:p>
    <w:p w14:paraId="68634411" w14:textId="77777777" w:rsidR="00C336BB" w:rsidRDefault="00C336BB" w:rsidP="00C336BB">
      <w:pPr>
        <w:pStyle w:val="TH"/>
        <w:rPr>
          <w:noProof/>
        </w:rPr>
      </w:pPr>
      <w:r>
        <w:object w:dxaOrig="7705" w:dyaOrig="4765" w14:anchorId="69EA62CE">
          <v:shape id="_x0000_i1055" type="#_x0000_t75" style="width:385.05pt;height:238.35pt" o:ole="">
            <v:imagedata r:id="rId73" o:title=""/>
          </v:shape>
          <o:OLEObject Type="Embed" ProgID="Visio.Drawing.15" ShapeID="_x0000_i1055" DrawAspect="Content" ObjectID="_1765536224" r:id="rId74"/>
        </w:object>
      </w:r>
    </w:p>
    <w:p w14:paraId="433720D5" w14:textId="77777777" w:rsidR="00C336BB" w:rsidRDefault="00C336BB" w:rsidP="00C336BB">
      <w:pPr>
        <w:pStyle w:val="TF"/>
      </w:pPr>
      <w:r w:rsidRPr="009E7577">
        <w:t>Figure </w:t>
      </w:r>
      <w:r>
        <w:t>7.5</w:t>
      </w:r>
      <w:r w:rsidRPr="009E7577">
        <w:t>.2.</w:t>
      </w:r>
      <w:r>
        <w:t>2.3</w:t>
      </w:r>
      <w:r w:rsidRPr="009E7577">
        <w:t xml:space="preserve">-1: </w:t>
      </w:r>
      <w:r>
        <w:t>Uploading of the f</w:t>
      </w:r>
      <w:r w:rsidRPr="009E7577">
        <w:rPr>
          <w:lang w:eastAsia="zh-CN"/>
        </w:rPr>
        <w:t xml:space="preserve">ile </w:t>
      </w:r>
      <w:r>
        <w:rPr>
          <w:lang w:eastAsia="zh-CN"/>
        </w:rPr>
        <w:t>residing in MCData message store</w:t>
      </w:r>
      <w:r w:rsidRPr="009E7577">
        <w:rPr>
          <w:lang w:eastAsia="zh-CN"/>
        </w:rPr>
        <w:t xml:space="preserve"> using HTTP</w:t>
      </w:r>
    </w:p>
    <w:p w14:paraId="34F3715B"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w:t>
      </w:r>
      <w:r>
        <w:t>file residing in his MCData message store account.</w:t>
      </w:r>
    </w:p>
    <w:p w14:paraId="7A509210" w14:textId="77777777" w:rsidR="00C336BB" w:rsidRDefault="00C336BB" w:rsidP="00C336BB">
      <w:pPr>
        <w:pStyle w:val="B1"/>
      </w:pPr>
      <w:r>
        <w:t>2.</w:t>
      </w:r>
      <w:r>
        <w:tab/>
      </w:r>
      <w:r w:rsidRPr="00092ACA">
        <w:t xml:space="preserve">The </w:t>
      </w:r>
      <w:r>
        <w:t>URL of the file which needs to be retrieved from the MCData message store account of the user is sent to the media storage function on the MCData content server using the MCData upload data request.</w:t>
      </w:r>
    </w:p>
    <w:p w14:paraId="00006022" w14:textId="77777777" w:rsidR="00C336BB" w:rsidRDefault="00C336BB" w:rsidP="00C336BB">
      <w:pPr>
        <w:pStyle w:val="B1"/>
      </w:pPr>
      <w:r>
        <w:t>3.</w:t>
      </w:r>
      <w:r>
        <w:tab/>
        <w:t>The MCData content server fetches the file from the MCData message store account of the user using the URL provided in the MCData upload data request.</w:t>
      </w:r>
    </w:p>
    <w:p w14:paraId="2974B69E" w14:textId="77777777" w:rsidR="00C336BB" w:rsidRDefault="00C336BB" w:rsidP="00C336BB">
      <w:pPr>
        <w:pStyle w:val="B1"/>
      </w:pPr>
      <w:r>
        <w:t>4.</w:t>
      </w:r>
      <w:r>
        <w:tab/>
        <w:t>The MCData content server stores the retrieved file content into its repository.</w:t>
      </w:r>
    </w:p>
    <w:p w14:paraId="7D8EA310" w14:textId="77777777" w:rsidR="00C336BB" w:rsidRDefault="00C336BB" w:rsidP="00C336BB">
      <w:pPr>
        <w:pStyle w:val="B1"/>
      </w:pPr>
      <w:r>
        <w:t>5.</w:t>
      </w:r>
      <w:r>
        <w:tab/>
      </w:r>
      <w:r w:rsidRPr="00092ACA">
        <w:t xml:space="preserve">The MCData </w:t>
      </w:r>
      <w:r>
        <w:t>content</w:t>
      </w:r>
      <w:r w:rsidRPr="00092ACA">
        <w:t xml:space="preserve">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p>
    <w:p w14:paraId="6412985E" w14:textId="77777777" w:rsidR="00C336BB" w:rsidRDefault="00C336BB" w:rsidP="00C336BB">
      <w:pPr>
        <w:pStyle w:val="Heading5"/>
        <w:rPr>
          <w:lang w:eastAsia="zh-CN"/>
        </w:rPr>
      </w:pPr>
      <w:bookmarkStart w:id="522" w:name="_Toc44893699"/>
      <w:bookmarkStart w:id="523" w:name="_Toc154923200"/>
      <w:r>
        <w:rPr>
          <w:lang w:eastAsia="zh-CN"/>
        </w:rPr>
        <w:t>7.5</w:t>
      </w:r>
      <w:r>
        <w:t>.2.</w:t>
      </w:r>
      <w:r>
        <w:rPr>
          <w:lang w:eastAsia="zh-CN"/>
        </w:rPr>
        <w:t>2.4</w:t>
      </w:r>
      <w:r>
        <w:tab/>
      </w:r>
      <w:r>
        <w:rPr>
          <w:rFonts w:hint="eastAsia"/>
          <w:lang w:eastAsia="zh-CN"/>
        </w:rPr>
        <w:t>Procedure</w:t>
      </w:r>
      <w:r w:rsidRPr="00245385">
        <w:rPr>
          <w:lang w:eastAsia="zh-CN"/>
        </w:rPr>
        <w:t xml:space="preserve"> </w:t>
      </w:r>
      <w:r>
        <w:rPr>
          <w:lang w:eastAsia="zh-CN"/>
        </w:rPr>
        <w:t xml:space="preserve">for file upload </w:t>
      </w:r>
      <w:r w:rsidRPr="00BF590A">
        <w:rPr>
          <w:lang w:eastAsia="zh-CN"/>
        </w:rPr>
        <w:t xml:space="preserve">including request of </w:t>
      </w:r>
      <w:r>
        <w:rPr>
          <w:lang w:eastAsia="zh-CN"/>
        </w:rPr>
        <w:t xml:space="preserve">network </w:t>
      </w:r>
      <w:r w:rsidRPr="00BF590A">
        <w:rPr>
          <w:lang w:eastAsia="zh-CN"/>
        </w:rPr>
        <w:t>resources with required QoS</w:t>
      </w:r>
      <w:bookmarkEnd w:id="523"/>
    </w:p>
    <w:p w14:paraId="386C3C38" w14:textId="77777777" w:rsidR="00C336BB" w:rsidRDefault="00C336BB" w:rsidP="00C336BB">
      <w:pPr>
        <w:rPr>
          <w:lang w:eastAsia="zh-CN"/>
        </w:rPr>
      </w:pPr>
      <w:r w:rsidRPr="0052003A">
        <w:rPr>
          <w:lang w:eastAsia="zh-CN"/>
        </w:rPr>
        <w:t>The procedure</w:t>
      </w:r>
      <w:r>
        <w:rPr>
          <w:lang w:eastAsia="zh-CN"/>
        </w:rPr>
        <w:t xml:space="preserve"> in figure </w:t>
      </w:r>
      <w:bookmarkStart w:id="524" w:name="_Hlk64991973"/>
      <w:r>
        <w:rPr>
          <w:lang w:eastAsia="zh-CN"/>
        </w:rPr>
        <w:t xml:space="preserve">7.5.2.2.4-1 </w:t>
      </w:r>
      <w:bookmarkEnd w:id="524"/>
      <w:r>
        <w:rPr>
          <w:lang w:eastAsia="zh-CN"/>
        </w:rPr>
        <w:t>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upload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upload.</w:t>
      </w:r>
    </w:p>
    <w:p w14:paraId="2B4F03AA" w14:textId="77777777" w:rsidR="00C336BB" w:rsidRPr="00DC2CFF" w:rsidRDefault="00C336BB" w:rsidP="00C336BB">
      <w:r w:rsidRPr="00DC2CFF">
        <w:t>Pre-conditions:</w:t>
      </w:r>
    </w:p>
    <w:p w14:paraId="114C6A00" w14:textId="77777777" w:rsidR="00C336BB" w:rsidRDefault="00C336BB" w:rsidP="00C336BB">
      <w:pPr>
        <w:pStyle w:val="B1"/>
      </w:pPr>
      <w:r>
        <w:t>1.</w:t>
      </w:r>
      <w:r>
        <w:tab/>
        <w:t>The MCData user on the MCData client is registered on the MCData server for receiving MCData service.</w:t>
      </w:r>
    </w:p>
    <w:p w14:paraId="3B8B424A" w14:textId="77777777" w:rsidR="00C336BB" w:rsidRDefault="00C336BB" w:rsidP="00C336BB">
      <w:pPr>
        <w:pStyle w:val="B1"/>
      </w:pPr>
      <w:r>
        <w:t>2.</w:t>
      </w:r>
      <w:r>
        <w:tab/>
        <w:t>The MCData client is required to upload a file to the MCData content server over network resources with required QoS.</w:t>
      </w:r>
    </w:p>
    <w:p w14:paraId="687AE4E0" w14:textId="77777777" w:rsidR="00C336BB" w:rsidRDefault="00C336BB" w:rsidP="00C336BB">
      <w:pPr>
        <w:pStyle w:val="B1"/>
      </w:pPr>
      <w:r>
        <w:t>3.</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upload as well as the URI or IP address/port of </w:t>
      </w:r>
      <w:r w:rsidRPr="00C538A5">
        <w:t>the target MCData content server</w:t>
      </w:r>
      <w:r>
        <w:t>.</w:t>
      </w:r>
    </w:p>
    <w:p w14:paraId="4DAB56F7" w14:textId="77777777" w:rsidR="00C336BB" w:rsidRDefault="00C336BB" w:rsidP="00C336BB">
      <w:pPr>
        <w:pStyle w:val="NO"/>
      </w:pPr>
      <w:r>
        <w:t>NOTE:</w:t>
      </w:r>
      <w:r>
        <w:tab/>
        <w:t>How the MCData client knows the IP addresses and ports to be used for the file upload is implementation specific and out of the scope of this specification.</w:t>
      </w:r>
    </w:p>
    <w:p w14:paraId="413429A8" w14:textId="77777777" w:rsidR="00C336BB" w:rsidRDefault="00C336BB" w:rsidP="00C336BB">
      <w:pPr>
        <w:pStyle w:val="TH"/>
      </w:pPr>
      <w:r>
        <w:object w:dxaOrig="8551" w:dyaOrig="5761" w14:anchorId="5FDD7AC3">
          <v:shape id="_x0000_i1056" type="#_x0000_t75" style="width:427.45pt;height:4in" o:ole="">
            <v:imagedata r:id="rId75" o:title=""/>
          </v:shape>
          <o:OLEObject Type="Embed" ProgID="Visio.Drawing.11" ShapeID="_x0000_i1056" DrawAspect="Content" ObjectID="_1765536225" r:id="rId76"/>
        </w:object>
      </w:r>
    </w:p>
    <w:p w14:paraId="092EE967" w14:textId="77777777" w:rsidR="00C336BB" w:rsidRDefault="00C336BB" w:rsidP="00C336BB">
      <w:pPr>
        <w:pStyle w:val="TF"/>
        <w:rPr>
          <w:lang w:eastAsia="zh-CN"/>
        </w:rPr>
      </w:pPr>
      <w:r>
        <w:rPr>
          <w:lang w:eastAsia="zh-CN"/>
        </w:rPr>
        <w:t xml:space="preserve">Figure </w:t>
      </w:r>
      <w:r w:rsidRPr="00722FF0">
        <w:rPr>
          <w:lang w:eastAsia="zh-CN"/>
        </w:rPr>
        <w:t>7.5.2.2.</w:t>
      </w:r>
      <w:r>
        <w:rPr>
          <w:lang w:eastAsia="zh-CN"/>
        </w:rPr>
        <w:t>4</w:t>
      </w:r>
      <w:r w:rsidRPr="00722FF0">
        <w:rPr>
          <w:lang w:eastAsia="zh-CN"/>
        </w:rPr>
        <w:t>-1</w:t>
      </w:r>
      <w:r>
        <w:rPr>
          <w:lang w:eastAsia="zh-CN"/>
        </w:rPr>
        <w:t xml:space="preserve">: </w:t>
      </w:r>
      <w:r w:rsidRPr="00FB54FF">
        <w:rPr>
          <w:lang w:eastAsia="zh-CN"/>
        </w:rPr>
        <w:t xml:space="preserve">File upload using HTTP </w:t>
      </w:r>
      <w:r>
        <w:rPr>
          <w:lang w:eastAsia="zh-CN"/>
        </w:rPr>
        <w:t xml:space="preserve">over network </w:t>
      </w:r>
      <w:r w:rsidRPr="00FB54FF">
        <w:rPr>
          <w:lang w:eastAsia="zh-CN"/>
        </w:rPr>
        <w:t>resources with required QoS</w:t>
      </w:r>
    </w:p>
    <w:p w14:paraId="67BCBFF3"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upload a file to the MCData content server for file distribution.</w:t>
      </w:r>
      <w:r w:rsidRPr="00DC2CFF">
        <w:t xml:space="preserve"> The </w:t>
      </w:r>
      <w:r>
        <w:t xml:space="preserve">MCData </w:t>
      </w:r>
      <w:r w:rsidRPr="00DC2CFF">
        <w:t xml:space="preserve">client verifies that the size of the file is within the maximum data size for </w:t>
      </w:r>
      <w:r>
        <w:t>FD</w:t>
      </w:r>
      <w:r w:rsidRPr="00DC2CFF">
        <w:t xml:space="preserve"> for the intended MCData FD request (</w:t>
      </w:r>
      <w:r>
        <w:t xml:space="preserve">e.g., </w:t>
      </w:r>
      <w:r w:rsidRPr="00DC2CFF">
        <w:t xml:space="preserve">by checking the group configuration for a group FD request </w:t>
      </w:r>
      <w:r>
        <w:t>or</w:t>
      </w:r>
      <w:r w:rsidRPr="00DC2CFF">
        <w:t xml:space="preserve"> the service configuration for a one-to-one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4F1CBB92" w14:textId="77777777" w:rsidR="00C336BB" w:rsidRDefault="00C336BB" w:rsidP="00C336BB">
      <w:pPr>
        <w:pStyle w:val="B1"/>
      </w:pPr>
      <w:r>
        <w:t>2.</w:t>
      </w:r>
      <w:r>
        <w:tab/>
        <w:t>The MCData client sends the MCData file upload request to the MCData server. This request contains information about the MCData client (including IP address and port to be used for the file upload), and the target MCData content server (including associated URI or IP address, and port).</w:t>
      </w:r>
    </w:p>
    <w:p w14:paraId="1C54B844" w14:textId="77777777" w:rsidR="00C336BB" w:rsidRDefault="00C336BB" w:rsidP="00C336BB">
      <w:pPr>
        <w:pStyle w:val="B1"/>
      </w:pPr>
      <w:r>
        <w:t>3.</w:t>
      </w:r>
      <w:r>
        <w:tab/>
        <w:t>The MCData server verifies that the corresponding MCData client is authorized to upload files to the corresponding MCData content server.</w:t>
      </w:r>
    </w:p>
    <w:p w14:paraId="792DD594" w14:textId="77777777" w:rsidR="00C336BB" w:rsidRDefault="00C336BB" w:rsidP="00C336BB">
      <w:pPr>
        <w:pStyle w:val="B1"/>
      </w:pPr>
      <w:r>
        <w:t>4.</w:t>
      </w:r>
      <w:r>
        <w:tab/>
        <w:t xml:space="preserve">If the MCData client is authorized for the file upload, the MCData server sends a request to the 3GPP system for the allocation of network resources with the required QoS for the corresponding file upload 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6E67768A" w14:textId="77777777" w:rsidR="00C336BB" w:rsidRPr="00DC2CFF" w:rsidRDefault="00C336BB" w:rsidP="00C336BB">
      <w:pPr>
        <w:pStyle w:val="B1"/>
      </w:pPr>
      <w:r>
        <w:t>5.</w:t>
      </w:r>
      <w:r>
        <w:tab/>
        <w:t>The MCData server sends a MCData file upload response to the MCData client indicating if it can proceed with the file upload to the MCData content server.</w:t>
      </w:r>
    </w:p>
    <w:p w14:paraId="123B7C01" w14:textId="77777777" w:rsidR="00C336BB" w:rsidRPr="00DC2CFF" w:rsidRDefault="00C336BB" w:rsidP="00C336BB">
      <w:pPr>
        <w:pStyle w:val="B1"/>
      </w:pPr>
      <w:r>
        <w:t>6</w:t>
      </w:r>
      <w:r w:rsidRPr="00DC2CFF">
        <w:t>.</w:t>
      </w:r>
      <w:r w:rsidRPr="00DC2CFF">
        <w:tab/>
      </w:r>
      <w:r>
        <w:t xml:space="preserve">The </w:t>
      </w:r>
      <w:r w:rsidRPr="00DC2CFF">
        <w:t>media storage client</w:t>
      </w:r>
      <w:r>
        <w:t xml:space="preserve"> on the MCData client sends an MCData upload data request to the </w:t>
      </w:r>
      <w:r w:rsidRPr="00DC2CFF">
        <w:t xml:space="preserve">media storage function on the MCData content server </w:t>
      </w:r>
      <w:r>
        <w:t>to upload the file</w:t>
      </w:r>
      <w:r w:rsidRPr="00DC2CFF">
        <w:t>.</w:t>
      </w:r>
    </w:p>
    <w:p w14:paraId="0F10ED2F" w14:textId="77777777" w:rsidR="00C336BB" w:rsidRDefault="00C336BB" w:rsidP="00C336BB">
      <w:pPr>
        <w:pStyle w:val="B1"/>
      </w:pPr>
      <w:r>
        <w:t>7.</w:t>
      </w:r>
      <w:r>
        <w:tab/>
        <w:t xml:space="preserve">The MCData content server </w:t>
      </w:r>
      <w:r w:rsidRPr="00DC2CFF">
        <w:t>provides a</w:t>
      </w:r>
      <w:r>
        <w:t>n</w:t>
      </w:r>
      <w:r w:rsidRPr="00DC2CFF">
        <w:t xml:space="preserve"> MCData upload data response </w:t>
      </w:r>
      <w:r>
        <w:t xml:space="preserve">to the MCData client </w:t>
      </w:r>
      <w:r w:rsidRPr="00DC2CFF">
        <w:t xml:space="preserve">indicating </w:t>
      </w:r>
      <w:r>
        <w:t xml:space="preserve">if the file was </w:t>
      </w:r>
      <w:r w:rsidRPr="00DC2CFF">
        <w:t>success</w:t>
      </w:r>
      <w:r>
        <w:t>fully stored</w:t>
      </w:r>
      <w:r w:rsidRPr="00DC2CFF">
        <w:t xml:space="preserve"> (along with file URL) or failure.</w:t>
      </w:r>
    </w:p>
    <w:p w14:paraId="1767EE1B" w14:textId="77777777" w:rsidR="00C336BB" w:rsidRDefault="00C336BB" w:rsidP="00C336BB">
      <w:pPr>
        <w:pStyle w:val="B1"/>
      </w:pPr>
      <w:r>
        <w:t>8.</w:t>
      </w:r>
      <w:r>
        <w:tab/>
        <w:t>The MCData client provides to the MCData server an MCData file upload completion status indicating that the file upload is completed.</w:t>
      </w:r>
    </w:p>
    <w:p w14:paraId="092646F9" w14:textId="77777777" w:rsidR="00C336BB" w:rsidRDefault="00C336BB" w:rsidP="00C336BB">
      <w:pPr>
        <w:pStyle w:val="B1"/>
      </w:pPr>
      <w:r>
        <w:t>9.</w:t>
      </w:r>
      <w:r>
        <w:tab/>
        <w:t>Based on the MCData file upload completion status, the MCData server requests to the 3GPP system to release the network resources allocated for the corresponding file upload.</w:t>
      </w:r>
    </w:p>
    <w:p w14:paraId="1C7D64AC" w14:textId="77777777" w:rsidR="00C336BB" w:rsidRDefault="00C336BB" w:rsidP="00C336BB">
      <w:pPr>
        <w:pStyle w:val="Heading4"/>
        <w:rPr>
          <w:lang w:eastAsia="zh-CN"/>
        </w:rPr>
      </w:pPr>
      <w:bookmarkStart w:id="525" w:name="_Toc154923201"/>
      <w:bookmarkEnd w:id="522"/>
      <w:r>
        <w:rPr>
          <w:lang w:eastAsia="zh-CN"/>
        </w:rPr>
        <w:lastRenderedPageBreak/>
        <w:t>7.5</w:t>
      </w:r>
      <w:r w:rsidRPr="009E7577">
        <w:t>.2.</w:t>
      </w:r>
      <w:r>
        <w:t>3</w:t>
      </w:r>
      <w:r w:rsidRPr="009E7577">
        <w:tab/>
        <w:t>F</w:t>
      </w:r>
      <w:r w:rsidRPr="009E7577">
        <w:rPr>
          <w:lang w:eastAsia="zh-CN"/>
        </w:rPr>
        <w:t>ile download using HTTP</w:t>
      </w:r>
      <w:bookmarkEnd w:id="525"/>
    </w:p>
    <w:p w14:paraId="118BE664" w14:textId="77777777" w:rsidR="00C336BB" w:rsidRDefault="00C336BB" w:rsidP="00C336BB">
      <w:pPr>
        <w:pStyle w:val="Heading5"/>
        <w:rPr>
          <w:lang w:eastAsia="zh-CN"/>
        </w:rPr>
      </w:pPr>
      <w:bookmarkStart w:id="526" w:name="_Toc154923202"/>
      <w:r>
        <w:rPr>
          <w:lang w:eastAsia="zh-CN"/>
        </w:rPr>
        <w:t>7.5</w:t>
      </w:r>
      <w:r>
        <w:t>.2.</w:t>
      </w:r>
      <w:r>
        <w:rPr>
          <w:lang w:eastAsia="zh-CN"/>
        </w:rPr>
        <w:t>3.1</w:t>
      </w:r>
      <w:r>
        <w:tab/>
      </w:r>
      <w:r>
        <w:rPr>
          <w:rFonts w:hint="eastAsia"/>
          <w:lang w:eastAsia="zh-CN"/>
        </w:rPr>
        <w:t>General</w:t>
      </w:r>
      <w:bookmarkEnd w:id="526"/>
    </w:p>
    <w:p w14:paraId="3F123DE1" w14:textId="77777777" w:rsidR="00C336BB" w:rsidRPr="007842CC" w:rsidRDefault="00C336BB" w:rsidP="00C336BB">
      <w:pPr>
        <w:rPr>
          <w:lang w:eastAsia="zh-CN"/>
        </w:rPr>
      </w:pPr>
      <w:r w:rsidRPr="00997BB9">
        <w:rPr>
          <w:lang w:eastAsia="zh-CN"/>
        </w:rPr>
        <w:t>The</w:t>
      </w:r>
      <w:r>
        <w:rPr>
          <w:lang w:eastAsia="zh-CN"/>
        </w:rPr>
        <w:t xml:space="preserve"> </w:t>
      </w:r>
      <w:r>
        <w:t>media storage</w:t>
      </w:r>
      <w:r>
        <w:rPr>
          <w:lang w:eastAsia="zh-CN"/>
        </w:rPr>
        <w:t xml:space="preserve"> client uses HTTP for a standalone data file download from the MCData content server</w:t>
      </w:r>
      <w:r w:rsidRPr="00997BB9">
        <w:rPr>
          <w:lang w:eastAsia="zh-CN"/>
        </w:rPr>
        <w:t>.</w:t>
      </w:r>
    </w:p>
    <w:p w14:paraId="39DCB961" w14:textId="730D9A85" w:rsidR="00C336BB" w:rsidRDefault="00C336BB" w:rsidP="00C336BB">
      <w:pPr>
        <w:pStyle w:val="Heading5"/>
        <w:rPr>
          <w:lang w:eastAsia="zh-CN"/>
        </w:rPr>
      </w:pPr>
      <w:bookmarkStart w:id="527" w:name="_Toc154923203"/>
      <w:r>
        <w:rPr>
          <w:lang w:eastAsia="zh-CN"/>
        </w:rPr>
        <w:t>7.5</w:t>
      </w:r>
      <w:r>
        <w:t>.2.</w:t>
      </w:r>
      <w:r>
        <w:rPr>
          <w:lang w:eastAsia="zh-CN"/>
        </w:rPr>
        <w:t>3.2</w:t>
      </w:r>
      <w:r>
        <w:tab/>
      </w:r>
      <w:r>
        <w:rPr>
          <w:rFonts w:hint="eastAsia"/>
          <w:lang w:eastAsia="zh-CN"/>
        </w:rPr>
        <w:t>Procedure</w:t>
      </w:r>
      <w:r w:rsidRPr="00527485">
        <w:rPr>
          <w:lang w:eastAsia="zh-CN"/>
        </w:rPr>
        <w:t xml:space="preserve"> for file download from the MCData content server</w:t>
      </w:r>
      <w:r w:rsidR="005F0596" w:rsidRPr="005F0596">
        <w:rPr>
          <w:lang w:eastAsia="zh-CN"/>
        </w:rPr>
        <w:t xml:space="preserve"> without QoS</w:t>
      </w:r>
      <w:bookmarkEnd w:id="527"/>
    </w:p>
    <w:p w14:paraId="63C09381" w14:textId="77777777" w:rsidR="00C336BB" w:rsidRPr="0052003A" w:rsidRDefault="00C336BB" w:rsidP="00C336BB">
      <w:pPr>
        <w:rPr>
          <w:lang w:eastAsia="zh-CN"/>
        </w:rPr>
      </w:pPr>
      <w:r w:rsidRPr="0052003A">
        <w:rPr>
          <w:lang w:eastAsia="zh-CN"/>
        </w:rPr>
        <w:t>The procedure</w:t>
      </w:r>
      <w:r>
        <w:rPr>
          <w:lang w:eastAsia="zh-CN"/>
        </w:rPr>
        <w:t xml:space="preserve"> in figure 7.5.2.3.2-1 describes</w:t>
      </w:r>
      <w:r w:rsidRPr="00055C00">
        <w:rPr>
          <w:lang w:eastAsia="zh-CN"/>
        </w:rPr>
        <w:t xml:space="preserve"> the case where an MCData user is </w:t>
      </w:r>
      <w:r>
        <w:rPr>
          <w:rFonts w:hint="eastAsia"/>
          <w:lang w:eastAsia="zh-CN"/>
        </w:rPr>
        <w:t>downloading</w:t>
      </w:r>
      <w:r>
        <w:rPr>
          <w:lang w:eastAsia="zh-CN"/>
        </w:rPr>
        <w:t xml:space="preserve"> a </w:t>
      </w:r>
      <w:r w:rsidRPr="00055C00">
        <w:rPr>
          <w:lang w:eastAsia="zh-CN"/>
        </w:rPr>
        <w:t xml:space="preserve">file </w:t>
      </w:r>
      <w:r>
        <w:rPr>
          <w:lang w:eastAsia="zh-CN"/>
        </w:rPr>
        <w:t>from the media storage function of the MCData content server</w:t>
      </w:r>
      <w:r w:rsidRPr="00055C00">
        <w:rPr>
          <w:lang w:eastAsia="zh-CN"/>
        </w:rPr>
        <w:t>.</w:t>
      </w:r>
    </w:p>
    <w:p w14:paraId="6DE7B0D3" w14:textId="77777777" w:rsidR="00C336BB" w:rsidRDefault="00C336BB" w:rsidP="00C336BB">
      <w:r>
        <w:t>Pre-conditions:</w:t>
      </w:r>
    </w:p>
    <w:p w14:paraId="6C777D3E" w14:textId="77777777" w:rsidR="00C336BB" w:rsidRDefault="00C336BB" w:rsidP="00C336BB">
      <w:pPr>
        <w:pStyle w:val="B1"/>
      </w:pPr>
      <w:r>
        <w:t>1.</w:t>
      </w:r>
      <w:r>
        <w:tab/>
        <w:t>The MCData user</w:t>
      </w:r>
      <w:r w:rsidRPr="00055C00">
        <w:t xml:space="preserve"> on the </w:t>
      </w:r>
      <w:r>
        <w:t>media storage</w:t>
      </w:r>
      <w:r w:rsidRPr="00055C00">
        <w:t xml:space="preserve"> client </w:t>
      </w:r>
      <w:r>
        <w:t>is</w:t>
      </w:r>
      <w:r w:rsidRPr="00055C00">
        <w:t xml:space="preserve"> registered for receiving MCData service.</w:t>
      </w:r>
    </w:p>
    <w:p w14:paraId="3F0CB79F" w14:textId="77777777" w:rsidR="00C336BB" w:rsidRDefault="00C336BB" w:rsidP="00C336BB">
      <w:pPr>
        <w:pStyle w:val="TH"/>
      </w:pPr>
      <w:r>
        <w:object w:dxaOrig="4908" w:dyaOrig="2868" w14:anchorId="4EBB6354">
          <v:shape id="_x0000_i1057" type="#_x0000_t75" style="width:244.25pt;height:143.1pt" o:ole="">
            <v:imagedata r:id="rId77" o:title=""/>
          </v:shape>
          <o:OLEObject Type="Embed" ProgID="Visio.Drawing.11" ShapeID="_x0000_i1057" DrawAspect="Content" ObjectID="_1765536226" r:id="rId78"/>
        </w:object>
      </w:r>
    </w:p>
    <w:p w14:paraId="65ED3197" w14:textId="77777777" w:rsidR="00C336BB" w:rsidRDefault="00C336BB" w:rsidP="00C336BB">
      <w:pPr>
        <w:pStyle w:val="TF"/>
      </w:pPr>
      <w:r w:rsidRPr="009E7577">
        <w:t>Figure </w:t>
      </w:r>
      <w:r>
        <w:t>7.5</w:t>
      </w:r>
      <w:r w:rsidRPr="009E7577">
        <w:t>.2.</w:t>
      </w:r>
      <w:r>
        <w:t>3</w:t>
      </w:r>
      <w:r w:rsidRPr="009E7577">
        <w:t>.2-1: F</w:t>
      </w:r>
      <w:r w:rsidRPr="009E7577">
        <w:rPr>
          <w:lang w:eastAsia="zh-CN"/>
        </w:rPr>
        <w:t>ile download using HTTP</w:t>
      </w:r>
    </w:p>
    <w:p w14:paraId="57945E19"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download</w:t>
      </w:r>
      <w:r w:rsidRPr="00055C00">
        <w:t xml:space="preserve"> request </w:t>
      </w:r>
      <w:r>
        <w:t>available</w:t>
      </w:r>
      <w:r w:rsidRPr="00092ACA">
        <w:t xml:space="preserve"> at the </w:t>
      </w:r>
      <w:r>
        <w:t xml:space="preserve">indicated </w:t>
      </w:r>
      <w:r w:rsidRPr="00092ACA">
        <w:t>URL</w:t>
      </w:r>
      <w:r w:rsidRPr="00055C00">
        <w:t>.</w:t>
      </w:r>
    </w:p>
    <w:p w14:paraId="71EAC2AA" w14:textId="77777777" w:rsidR="00C336BB" w:rsidRDefault="00C336BB" w:rsidP="00C336BB">
      <w:pPr>
        <w:pStyle w:val="B1"/>
      </w:pPr>
      <w:r>
        <w:t>2.</w:t>
      </w:r>
      <w:r>
        <w:tab/>
      </w:r>
      <w:r w:rsidRPr="00092ACA">
        <w:t xml:space="preserve">The file </w:t>
      </w:r>
      <w:r>
        <w:t>available</w:t>
      </w:r>
      <w:r w:rsidRPr="00092ACA">
        <w:t xml:space="preserve"> at the URL </w:t>
      </w:r>
      <w:r>
        <w:t xml:space="preserve">(received in MCData FD request or </w:t>
      </w:r>
      <w:r>
        <w:rPr>
          <w:rFonts w:eastAsia="SimSun"/>
        </w:rPr>
        <w:t>MCData group standalone FD request</w:t>
      </w:r>
      <w:r>
        <w:t xml:space="preserve">) </w:t>
      </w:r>
      <w:r w:rsidRPr="00092ACA">
        <w:t xml:space="preserve">is requested to be downloaded by the </w:t>
      </w:r>
      <w:r>
        <w:t>m</w:t>
      </w:r>
      <w:r w:rsidRPr="00092ACA">
        <w:t xml:space="preserve">edia storage client from the media storage function on the MCData </w:t>
      </w:r>
      <w:r>
        <w:t>content</w:t>
      </w:r>
      <w:r w:rsidRPr="00092ACA">
        <w:t xml:space="preserve"> server using a MCData download data request</w:t>
      </w:r>
      <w:r>
        <w:t xml:space="preserve">. If emergency indicator is set in received in MCData FD request or </w:t>
      </w:r>
      <w:r>
        <w:rPr>
          <w:rFonts w:eastAsia="SimSun"/>
        </w:rPr>
        <w:t xml:space="preserve">MCData group standalone FD request, the </w:t>
      </w:r>
      <w:r w:rsidRPr="00092ACA">
        <w:t xml:space="preserve">media storage </w:t>
      </w:r>
      <w:r>
        <w:t xml:space="preserve">client sets emergency indicator in </w:t>
      </w:r>
      <w:r w:rsidRPr="00092ACA">
        <w:t>MCData download data request</w:t>
      </w:r>
      <w:r>
        <w:t>.</w:t>
      </w:r>
      <w:r w:rsidRPr="00C70E44">
        <w:t xml:space="preserve"> </w:t>
      </w:r>
    </w:p>
    <w:p w14:paraId="563AEEF0" w14:textId="77777777" w:rsidR="00C336BB" w:rsidRDefault="00C336BB" w:rsidP="00C336BB">
      <w:pPr>
        <w:pStyle w:val="NO"/>
      </w:pPr>
      <w:r>
        <w:t>NOTE:</w:t>
      </w:r>
      <w:r>
        <w:tab/>
        <w:t xml:space="preserve">The media storage client can perform partial download requests to complete the missing parts after an incomplete </w:t>
      </w:r>
      <w:r w:rsidRPr="006E5C15">
        <w:t>file</w:t>
      </w:r>
      <w:r>
        <w:t xml:space="preserve"> transfer.</w:t>
      </w:r>
    </w:p>
    <w:p w14:paraId="2DED5EB5" w14:textId="77777777" w:rsidR="00C336BB" w:rsidRDefault="00C336BB" w:rsidP="00C336BB">
      <w:pPr>
        <w:pStyle w:val="B1"/>
      </w:pPr>
      <w:r>
        <w:t>3.</w:t>
      </w:r>
      <w:r>
        <w:tab/>
        <w:t>The m</w:t>
      </w:r>
      <w:r w:rsidRPr="00092ACA">
        <w:t xml:space="preserve">edia storage function </w:t>
      </w:r>
      <w:r>
        <w:t xml:space="preserve">on the MCData content server may apply reception control policy and </w:t>
      </w:r>
      <w:r w:rsidRPr="00092ACA">
        <w:t xml:space="preserve">provides a MCData </w:t>
      </w:r>
      <w:r>
        <w:rPr>
          <w:rFonts w:hint="eastAsia"/>
          <w:lang w:eastAsia="zh-CN"/>
        </w:rPr>
        <w:t xml:space="preserve">download </w:t>
      </w:r>
      <w:r w:rsidRPr="00092ACA">
        <w:t>data resp</w:t>
      </w:r>
      <w:r>
        <w:t>onse including the file to the m</w:t>
      </w:r>
      <w:r w:rsidRPr="00092ACA">
        <w:t>edia storage client.</w:t>
      </w:r>
    </w:p>
    <w:p w14:paraId="0657005A" w14:textId="77777777" w:rsidR="00C336BB" w:rsidRDefault="00C336BB" w:rsidP="00C336BB">
      <w:pPr>
        <w:pStyle w:val="Heading5"/>
        <w:rPr>
          <w:lang w:eastAsia="zh-CN"/>
        </w:rPr>
      </w:pPr>
      <w:bookmarkStart w:id="528" w:name="_Toc154923204"/>
      <w:r>
        <w:rPr>
          <w:lang w:eastAsia="zh-CN"/>
        </w:rPr>
        <w:t>7.5</w:t>
      </w:r>
      <w:r>
        <w:t>.2.</w:t>
      </w:r>
      <w:r>
        <w:rPr>
          <w:lang w:eastAsia="zh-CN"/>
        </w:rPr>
        <w:t>3.3</w:t>
      </w:r>
      <w:r>
        <w:tab/>
      </w:r>
      <w:r>
        <w:rPr>
          <w:rFonts w:hint="eastAsia"/>
          <w:lang w:eastAsia="zh-CN"/>
        </w:rPr>
        <w:t>Procedure</w:t>
      </w:r>
      <w:r w:rsidRPr="00245385">
        <w:rPr>
          <w:lang w:eastAsia="zh-CN"/>
        </w:rPr>
        <w:t xml:space="preserve"> </w:t>
      </w:r>
      <w:r>
        <w:rPr>
          <w:lang w:eastAsia="zh-CN"/>
        </w:rPr>
        <w:t xml:space="preserve">for file download </w:t>
      </w:r>
      <w:r w:rsidRPr="00BF590A">
        <w:rPr>
          <w:lang w:eastAsia="zh-CN"/>
        </w:rPr>
        <w:t xml:space="preserve">including request of </w:t>
      </w:r>
      <w:r>
        <w:rPr>
          <w:lang w:eastAsia="zh-CN"/>
        </w:rPr>
        <w:t xml:space="preserve">network </w:t>
      </w:r>
      <w:r w:rsidRPr="00BF590A">
        <w:rPr>
          <w:lang w:eastAsia="zh-CN"/>
        </w:rPr>
        <w:t>resources with required QoS</w:t>
      </w:r>
      <w:bookmarkEnd w:id="528"/>
    </w:p>
    <w:p w14:paraId="52B531D2" w14:textId="77777777" w:rsidR="00C336BB" w:rsidRDefault="00C336BB" w:rsidP="00C336BB">
      <w:pPr>
        <w:rPr>
          <w:lang w:eastAsia="zh-CN"/>
        </w:rPr>
      </w:pPr>
      <w:r w:rsidRPr="0052003A">
        <w:rPr>
          <w:lang w:eastAsia="zh-CN"/>
        </w:rPr>
        <w:t>The procedure</w:t>
      </w:r>
      <w:r>
        <w:rPr>
          <w:lang w:eastAsia="zh-CN"/>
        </w:rPr>
        <w:t xml:space="preserve"> in figure 7.5.2.3.3-1 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download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download.</w:t>
      </w:r>
    </w:p>
    <w:p w14:paraId="0C4516D1" w14:textId="77777777" w:rsidR="00C336BB" w:rsidRPr="00DC2CFF" w:rsidRDefault="00C336BB" w:rsidP="00C336BB">
      <w:r w:rsidRPr="00DC2CFF">
        <w:t>Pre-conditions:</w:t>
      </w:r>
    </w:p>
    <w:p w14:paraId="5188F504" w14:textId="77777777" w:rsidR="00C336BB" w:rsidRDefault="00C336BB" w:rsidP="00C336BB">
      <w:pPr>
        <w:pStyle w:val="B1"/>
      </w:pPr>
      <w:r>
        <w:t>1.</w:t>
      </w:r>
      <w:r>
        <w:tab/>
        <w:t>The MCData user on the MCData client is registered on the MCData server for receiving MCData service.</w:t>
      </w:r>
    </w:p>
    <w:p w14:paraId="0E2C70EC" w14:textId="77777777" w:rsidR="00C336BB" w:rsidRDefault="00C336BB" w:rsidP="00C336BB">
      <w:pPr>
        <w:pStyle w:val="B1"/>
      </w:pPr>
      <w:r>
        <w:t>2.</w:t>
      </w:r>
      <w:r>
        <w:tab/>
        <w:t>The MCData client has been requested to download a file using HTTP and has received the corresponding file URL (via an</w:t>
      </w:r>
      <w:r w:rsidRPr="00376DB0">
        <w:t xml:space="preserve"> MCData FD request or MCData group standalone FD request</w:t>
      </w:r>
      <w:r>
        <w:t>).</w:t>
      </w:r>
    </w:p>
    <w:p w14:paraId="59F4D8BD" w14:textId="77777777" w:rsidR="00C336BB" w:rsidRDefault="00C336BB" w:rsidP="00C336BB">
      <w:pPr>
        <w:pStyle w:val="B1"/>
      </w:pPr>
      <w:r>
        <w:t>3.</w:t>
      </w:r>
      <w:r>
        <w:tab/>
        <w:t>The MCData client is required to download a file from the MCData content server</w:t>
      </w:r>
      <w:r w:rsidRPr="002B78CE">
        <w:t xml:space="preserve"> </w:t>
      </w:r>
      <w:r>
        <w:t>over network resources with required QoS.</w:t>
      </w:r>
    </w:p>
    <w:p w14:paraId="212B9DAF" w14:textId="77777777" w:rsidR="00C336BB" w:rsidRDefault="00C336BB" w:rsidP="00C336BB">
      <w:pPr>
        <w:pStyle w:val="NO"/>
      </w:pPr>
      <w:r>
        <w:lastRenderedPageBreak/>
        <w:t>NOTE 1:</w:t>
      </w:r>
      <w:r>
        <w:tab/>
        <w:t>It is implementation specific whether an MCData system enables that network resources with required QoS are required for file downloads.</w:t>
      </w:r>
    </w:p>
    <w:p w14:paraId="214CFFF1" w14:textId="77777777" w:rsidR="00C336BB" w:rsidRDefault="00C336BB" w:rsidP="00C336BB">
      <w:pPr>
        <w:pStyle w:val="B1"/>
      </w:pPr>
      <w:r>
        <w:t>4.</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download as well as the URI or IP address/port of </w:t>
      </w:r>
      <w:r w:rsidRPr="00C538A5">
        <w:t>the target MCData content server</w:t>
      </w:r>
      <w:r>
        <w:t>.</w:t>
      </w:r>
    </w:p>
    <w:p w14:paraId="22039153" w14:textId="77777777" w:rsidR="00C336BB" w:rsidRDefault="00C336BB" w:rsidP="00C336BB">
      <w:pPr>
        <w:pStyle w:val="NO"/>
      </w:pPr>
      <w:r>
        <w:t>NOTE 2:</w:t>
      </w:r>
      <w:r>
        <w:tab/>
        <w:t>How the MCData client knows the IP addresses and ports to be used for the file download is implementation specific and out of the scope of this specification.</w:t>
      </w:r>
    </w:p>
    <w:p w14:paraId="7DEAEFA5" w14:textId="77777777" w:rsidR="00C336BB" w:rsidRDefault="00C336BB" w:rsidP="00C336BB">
      <w:pPr>
        <w:pStyle w:val="TH"/>
      </w:pPr>
      <w:r>
        <w:object w:dxaOrig="8551" w:dyaOrig="6661" w14:anchorId="05DE7B37">
          <v:shape id="_x0000_i1058" type="#_x0000_t75" style="width:427.45pt;height:333.1pt" o:ole="">
            <v:imagedata r:id="rId79" o:title=""/>
          </v:shape>
          <o:OLEObject Type="Embed" ProgID="Visio.Drawing.11" ShapeID="_x0000_i1058" DrawAspect="Content" ObjectID="_1765536227" r:id="rId80"/>
        </w:object>
      </w:r>
    </w:p>
    <w:p w14:paraId="38F88C9F" w14:textId="77777777" w:rsidR="00C336BB" w:rsidRDefault="00C336BB" w:rsidP="00C336BB">
      <w:pPr>
        <w:pStyle w:val="TF"/>
        <w:rPr>
          <w:lang w:eastAsia="zh-CN"/>
        </w:rPr>
      </w:pPr>
      <w:r>
        <w:rPr>
          <w:lang w:eastAsia="zh-CN"/>
        </w:rPr>
        <w:t>Figure </w:t>
      </w:r>
      <w:r w:rsidRPr="00722FF0">
        <w:rPr>
          <w:lang w:eastAsia="zh-CN"/>
        </w:rPr>
        <w:t>7.5.2.</w:t>
      </w:r>
      <w:r>
        <w:rPr>
          <w:lang w:eastAsia="zh-CN"/>
        </w:rPr>
        <w:t>3</w:t>
      </w:r>
      <w:r w:rsidRPr="00722FF0">
        <w:rPr>
          <w:lang w:eastAsia="zh-CN"/>
        </w:rPr>
        <w:t>.</w:t>
      </w:r>
      <w:r>
        <w:rPr>
          <w:lang w:eastAsia="zh-CN"/>
        </w:rPr>
        <w:t>3</w:t>
      </w:r>
      <w:r w:rsidRPr="00722FF0">
        <w:rPr>
          <w:lang w:eastAsia="zh-CN"/>
        </w:rPr>
        <w:t>-1</w:t>
      </w:r>
      <w:r>
        <w:rPr>
          <w:lang w:eastAsia="zh-CN"/>
        </w:rPr>
        <w:t xml:space="preserve">: </w:t>
      </w:r>
      <w:r w:rsidRPr="00FB54FF">
        <w:rPr>
          <w:lang w:eastAsia="zh-CN"/>
        </w:rPr>
        <w:t xml:space="preserve">File </w:t>
      </w:r>
      <w:r>
        <w:rPr>
          <w:lang w:eastAsia="zh-CN"/>
        </w:rPr>
        <w:t>down</w:t>
      </w:r>
      <w:r w:rsidRPr="00FB54FF">
        <w:rPr>
          <w:lang w:eastAsia="zh-CN"/>
        </w:rPr>
        <w:t xml:space="preserve">load using HTTP </w:t>
      </w:r>
      <w:r>
        <w:rPr>
          <w:lang w:eastAsia="zh-CN"/>
        </w:rPr>
        <w:t xml:space="preserve">over network </w:t>
      </w:r>
      <w:r w:rsidRPr="00FB54FF">
        <w:rPr>
          <w:lang w:eastAsia="zh-CN"/>
        </w:rPr>
        <w:t>resources with required QoS</w:t>
      </w:r>
    </w:p>
    <w:p w14:paraId="32377705"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download a file from the MCData content server based on a received</w:t>
      </w:r>
      <w:r w:rsidRPr="00376DB0">
        <w:t xml:space="preserve"> MCData FD request or MCData group standalone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14DDCAB1" w14:textId="77777777" w:rsidR="00C336BB" w:rsidRDefault="00C336BB" w:rsidP="00C336BB">
      <w:pPr>
        <w:pStyle w:val="B1"/>
      </w:pPr>
      <w:r>
        <w:t>2.</w:t>
      </w:r>
      <w:r>
        <w:tab/>
        <w:t>The MCData client sends the MCData file download request to the MCData server. This request contains information about the MCData client (including IP address and port to be used for the file download), and the target MCData content server (including associated URI or IP address, and port). The request also contains the corresponding file URL on the MCData content server.</w:t>
      </w:r>
    </w:p>
    <w:p w14:paraId="1BB5B3E8" w14:textId="77777777" w:rsidR="00C336BB" w:rsidRDefault="00C336BB" w:rsidP="00C336BB">
      <w:pPr>
        <w:pStyle w:val="B1"/>
      </w:pPr>
      <w:r>
        <w:t>3.</w:t>
      </w:r>
      <w:r>
        <w:tab/>
        <w:t xml:space="preserve">The MCData server </w:t>
      </w:r>
      <w:r w:rsidRPr="00C7238E">
        <w:t>may verify</w:t>
      </w:r>
      <w:r>
        <w:t>, based on the received file URL,</w:t>
      </w:r>
      <w:r w:rsidRPr="00C7238E">
        <w:t xml:space="preserve"> </w:t>
      </w:r>
      <w:r>
        <w:t>whether</w:t>
      </w:r>
      <w:r w:rsidRPr="00C7238E">
        <w:t xml:space="preserve"> the file is </w:t>
      </w:r>
      <w:r>
        <w:t>available</w:t>
      </w:r>
      <w:r w:rsidRPr="00C7238E">
        <w:t xml:space="preserve"> in the MCData content server</w:t>
      </w:r>
      <w:r>
        <w:t xml:space="preserve"> via the </w:t>
      </w:r>
      <w:r w:rsidRPr="00647B48">
        <w:t>MCData-FD-5 reference point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If the MCData server identifies that the corresponding file is not available in the MCData content server, the MCData server provides a response to the MCData client</w:t>
      </w:r>
      <w:r>
        <w:t xml:space="preserve"> </w:t>
      </w:r>
      <w:r w:rsidRPr="00C7238E">
        <w:t xml:space="preserve">indicating that the file </w:t>
      </w:r>
      <w:r>
        <w:t>download</w:t>
      </w:r>
      <w:r w:rsidRPr="00C7238E">
        <w:t xml:space="preserve"> request cannot proceed due to the unavailability of the file in the MCData content server.</w:t>
      </w:r>
    </w:p>
    <w:p w14:paraId="24C38953" w14:textId="77777777" w:rsidR="00C336BB" w:rsidRDefault="00C336BB" w:rsidP="00C336BB">
      <w:pPr>
        <w:pStyle w:val="B1"/>
      </w:pPr>
      <w:r>
        <w:t>4.</w:t>
      </w:r>
      <w:r>
        <w:tab/>
        <w:t>The MCData server verifies that the corresponding MCData client is authorized to download the file from the corresponding MCData content server.</w:t>
      </w:r>
    </w:p>
    <w:p w14:paraId="7C77F7E9" w14:textId="77777777" w:rsidR="00C336BB" w:rsidRDefault="00C336BB" w:rsidP="00C336BB">
      <w:pPr>
        <w:pStyle w:val="B1"/>
      </w:pPr>
      <w:r>
        <w:t>5.</w:t>
      </w:r>
      <w:r>
        <w:tab/>
        <w:t xml:space="preserve">If the MCData client is authorized for the file download, the MCData server sends a request to the 3GPP system for the allocation of network resources with the required QoS for the corresponding file download </w:t>
      </w:r>
      <w:r>
        <w:lastRenderedPageBreak/>
        <w:t xml:space="preserve">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216E9FC8" w14:textId="77777777" w:rsidR="00C336BB" w:rsidRPr="00DC2CFF" w:rsidRDefault="00C336BB" w:rsidP="00C336BB">
      <w:pPr>
        <w:pStyle w:val="B1"/>
      </w:pPr>
      <w:r>
        <w:t>6.</w:t>
      </w:r>
      <w:r>
        <w:tab/>
        <w:t>The MCData server sends a MCData file download response to the MCData client indicating whether it can proceed with the file download from the MCData content server.</w:t>
      </w:r>
    </w:p>
    <w:p w14:paraId="2BF47221" w14:textId="77777777" w:rsidR="00C336BB" w:rsidRPr="00DC2CFF" w:rsidRDefault="00C336BB" w:rsidP="00C336BB">
      <w:pPr>
        <w:pStyle w:val="B1"/>
      </w:pPr>
      <w:r>
        <w:t>7</w:t>
      </w:r>
      <w:r w:rsidRPr="00DC2CFF">
        <w:t>.</w:t>
      </w:r>
      <w:r w:rsidRPr="00DC2CFF">
        <w:tab/>
      </w:r>
      <w:r>
        <w:t xml:space="preserve">The </w:t>
      </w:r>
      <w:r w:rsidRPr="00DC2CFF">
        <w:t>media storage client</w:t>
      </w:r>
      <w:r>
        <w:t xml:space="preserve"> on the MCData client sends an MCData download data request to the </w:t>
      </w:r>
      <w:r w:rsidRPr="00DC2CFF">
        <w:t xml:space="preserve">media storage function on the MCData content server </w:t>
      </w:r>
      <w:r>
        <w:t>to download the corresponding file</w:t>
      </w:r>
      <w:r w:rsidRPr="00DC2CFF">
        <w:t>.</w:t>
      </w:r>
    </w:p>
    <w:p w14:paraId="5BCB37D9" w14:textId="77777777" w:rsidR="00C336BB" w:rsidRDefault="00C336BB" w:rsidP="00C336BB">
      <w:pPr>
        <w:pStyle w:val="B1"/>
      </w:pPr>
      <w:r>
        <w:t>8.</w:t>
      </w:r>
      <w:r>
        <w:tab/>
        <w:t xml:space="preserve">The MCData content server </w:t>
      </w:r>
      <w:r w:rsidRPr="00DC2CFF">
        <w:t>provides a</w:t>
      </w:r>
      <w:r>
        <w:t>n</w:t>
      </w:r>
      <w:r w:rsidRPr="00DC2CFF">
        <w:t xml:space="preserve"> MCData </w:t>
      </w:r>
      <w:r>
        <w:t>down</w:t>
      </w:r>
      <w:r w:rsidRPr="00DC2CFF">
        <w:t xml:space="preserve">load data response </w:t>
      </w:r>
      <w:r>
        <w:t>to the MCData client including the file for the case of a successful response</w:t>
      </w:r>
      <w:r w:rsidRPr="00DC2CFF">
        <w:t>.</w:t>
      </w:r>
    </w:p>
    <w:p w14:paraId="1E2A7433" w14:textId="77777777" w:rsidR="00C336BB" w:rsidRDefault="00C336BB" w:rsidP="00C336BB">
      <w:pPr>
        <w:pStyle w:val="B1"/>
      </w:pPr>
      <w:r>
        <w:t>9.</w:t>
      </w:r>
      <w:r>
        <w:tab/>
        <w:t>The MCData client provides to the MCData server an MCData download completed report indicating that the file download is completed.</w:t>
      </w:r>
    </w:p>
    <w:p w14:paraId="5DB87F60" w14:textId="77777777" w:rsidR="00C336BB" w:rsidRPr="00540DF3" w:rsidRDefault="00C336BB" w:rsidP="00C336BB">
      <w:pPr>
        <w:pStyle w:val="B1"/>
        <w:rPr>
          <w:lang w:val="en-US"/>
        </w:rPr>
      </w:pPr>
      <w:r>
        <w:t>10.</w:t>
      </w:r>
      <w:r>
        <w:tab/>
        <w:t>Based on the MCData</w:t>
      </w:r>
      <w:r w:rsidRPr="00BA325D">
        <w:t xml:space="preserve"> </w:t>
      </w:r>
      <w:r>
        <w:t>download completed report, the MCData server requests to the 3GPP system to release the network resources allocated for the corresponding file download.</w:t>
      </w:r>
    </w:p>
    <w:p w14:paraId="09FB5E38" w14:textId="77777777" w:rsidR="00C336BB" w:rsidRDefault="00C336BB" w:rsidP="00C336BB">
      <w:pPr>
        <w:pStyle w:val="Heading4"/>
        <w:rPr>
          <w:lang w:eastAsia="zh-CN"/>
        </w:rPr>
      </w:pPr>
      <w:bookmarkStart w:id="529" w:name="_Toc154923205"/>
      <w:r>
        <w:rPr>
          <w:lang w:eastAsia="zh-CN"/>
        </w:rPr>
        <w:t>7.5</w:t>
      </w:r>
      <w:r w:rsidRPr="009E7577">
        <w:t>.2.</w:t>
      </w:r>
      <w:r>
        <w:t>4</w:t>
      </w:r>
      <w:r w:rsidRPr="009E7577">
        <w:tab/>
        <w:t xml:space="preserve">One-to-one </w:t>
      </w:r>
      <w:r w:rsidRPr="009E7577">
        <w:rPr>
          <w:lang w:eastAsia="zh-CN"/>
        </w:rPr>
        <w:t>file distribution using HTTP</w:t>
      </w:r>
      <w:bookmarkEnd w:id="529"/>
    </w:p>
    <w:p w14:paraId="0B5A43BE" w14:textId="77777777" w:rsidR="00C336BB" w:rsidRDefault="00C336BB" w:rsidP="00C336BB">
      <w:pPr>
        <w:pStyle w:val="Heading5"/>
        <w:rPr>
          <w:lang w:eastAsia="zh-CN"/>
        </w:rPr>
      </w:pPr>
      <w:bookmarkStart w:id="530" w:name="_Toc154923206"/>
      <w:r>
        <w:rPr>
          <w:lang w:eastAsia="zh-CN"/>
        </w:rPr>
        <w:t>7.5</w:t>
      </w:r>
      <w:r>
        <w:t>.2.</w:t>
      </w:r>
      <w:r>
        <w:rPr>
          <w:lang w:eastAsia="zh-CN"/>
        </w:rPr>
        <w:t>4.1</w:t>
      </w:r>
      <w:r>
        <w:tab/>
      </w:r>
      <w:r>
        <w:rPr>
          <w:rFonts w:hint="eastAsia"/>
          <w:lang w:eastAsia="zh-CN"/>
        </w:rPr>
        <w:t>General</w:t>
      </w:r>
      <w:bookmarkEnd w:id="530"/>
    </w:p>
    <w:p w14:paraId="20E588BF" w14:textId="77777777" w:rsidR="00C336BB" w:rsidRDefault="00C336BB" w:rsidP="00C336BB">
      <w:pPr>
        <w:rPr>
          <w:lang w:eastAsia="zh-CN"/>
        </w:rPr>
      </w:pPr>
      <w:r w:rsidRPr="00997BB9">
        <w:rPr>
          <w:lang w:eastAsia="zh-CN"/>
        </w:rPr>
        <w:t xml:space="preserve">The </w:t>
      </w:r>
      <w:r>
        <w:rPr>
          <w:lang w:eastAsia="zh-CN"/>
        </w:rPr>
        <w:t xml:space="preserve">MCData client uses HTTP file distribution to download </w:t>
      </w:r>
      <w:r w:rsidRPr="00997BB9">
        <w:rPr>
          <w:lang w:eastAsia="zh-CN"/>
        </w:rPr>
        <w:t xml:space="preserve">a </w:t>
      </w:r>
      <w:r>
        <w:rPr>
          <w:lang w:eastAsia="zh-CN"/>
        </w:rPr>
        <w:t>file that is uploaded by another MCData client. The procedure is appropriate for both mandatory and non-mandatory download cases</w:t>
      </w:r>
      <w:r w:rsidRPr="00997BB9">
        <w:rPr>
          <w:lang w:eastAsia="zh-CN"/>
        </w:rPr>
        <w:t>.</w:t>
      </w:r>
      <w:r>
        <w:rPr>
          <w:lang w:eastAsia="zh-CN"/>
        </w:rPr>
        <w:t xml:space="preserve"> The target MCData user may be addressed using the functional alias that can be shared with other MCData users.</w:t>
      </w:r>
    </w:p>
    <w:p w14:paraId="20BBCE1F" w14:textId="77777777" w:rsidR="00C336BB" w:rsidRDefault="00C336BB" w:rsidP="00C336BB">
      <w:pPr>
        <w:pStyle w:val="Heading5"/>
        <w:rPr>
          <w:lang w:eastAsia="zh-CN"/>
        </w:rPr>
      </w:pPr>
      <w:bookmarkStart w:id="531" w:name="_Toc154923207"/>
      <w:r>
        <w:rPr>
          <w:lang w:eastAsia="zh-CN"/>
        </w:rPr>
        <w:t>7.5</w:t>
      </w:r>
      <w:r>
        <w:t>.2.</w:t>
      </w:r>
      <w:r>
        <w:rPr>
          <w:lang w:eastAsia="zh-CN"/>
        </w:rPr>
        <w:t>4.2</w:t>
      </w:r>
      <w:r>
        <w:tab/>
      </w:r>
      <w:r>
        <w:rPr>
          <w:rFonts w:hint="eastAsia"/>
          <w:lang w:eastAsia="zh-CN"/>
        </w:rPr>
        <w:t>Procedure</w:t>
      </w:r>
      <w:r>
        <w:rPr>
          <w:lang w:eastAsia="zh-CN"/>
        </w:rPr>
        <w:t xml:space="preserve"> for single MCData system</w:t>
      </w:r>
      <w:bookmarkEnd w:id="531"/>
    </w:p>
    <w:p w14:paraId="5FDF40B8" w14:textId="77777777" w:rsidR="00C336BB" w:rsidRPr="0052003A" w:rsidRDefault="00C336BB" w:rsidP="00C336BB">
      <w:pPr>
        <w:rPr>
          <w:lang w:eastAsia="zh-CN"/>
        </w:rPr>
      </w:pPr>
      <w:r w:rsidRPr="0052003A">
        <w:rPr>
          <w:lang w:eastAsia="zh-CN"/>
        </w:rPr>
        <w:t>The procedure</w:t>
      </w:r>
      <w:r>
        <w:rPr>
          <w:lang w:eastAsia="zh-CN"/>
        </w:rPr>
        <w:t xml:space="preserve"> in figure 7.5.2.4.2-1 describes</w:t>
      </w:r>
      <w:r w:rsidRPr="00055C00">
        <w:rPr>
          <w:lang w:eastAsia="zh-CN"/>
        </w:rPr>
        <w:t xml:space="preserve"> the case where a MCData user is initiating </w:t>
      </w:r>
      <w:r>
        <w:rPr>
          <w:lang w:eastAsia="zh-CN"/>
        </w:rPr>
        <w:t>one-to-one</w:t>
      </w:r>
      <w:r w:rsidRPr="00055C00">
        <w:rPr>
          <w:lang w:eastAsia="zh-CN"/>
        </w:rPr>
        <w:t xml:space="preserve"> data communication for sending file to </w:t>
      </w:r>
      <w:r>
        <w:rPr>
          <w:lang w:eastAsia="zh-CN"/>
        </w:rPr>
        <w:t xml:space="preserve">the </w:t>
      </w:r>
      <w:r w:rsidRPr="00055C00">
        <w:rPr>
          <w:lang w:eastAsia="zh-CN"/>
        </w:rPr>
        <w:t xml:space="preserve">other MCData user, with or without download </w:t>
      </w:r>
      <w:r>
        <w:rPr>
          <w:lang w:eastAsia="zh-CN"/>
        </w:rPr>
        <w:t>completed</w:t>
      </w:r>
      <w:r w:rsidRPr="00055C00">
        <w:rPr>
          <w:lang w:eastAsia="zh-CN"/>
        </w:rPr>
        <w:t xml:space="preserve"> report request.</w:t>
      </w:r>
    </w:p>
    <w:p w14:paraId="12C2BB4C" w14:textId="77777777" w:rsidR="00C336BB" w:rsidRDefault="00C336BB" w:rsidP="00C336BB">
      <w:r>
        <w:t>Pre-conditions:</w:t>
      </w:r>
    </w:p>
    <w:p w14:paraId="53980E07" w14:textId="77777777" w:rsidR="00C336BB" w:rsidRDefault="00C336BB" w:rsidP="00C336BB">
      <w:pPr>
        <w:pStyle w:val="B1"/>
      </w:pPr>
      <w:r>
        <w:t>1.</w:t>
      </w:r>
      <w:r>
        <w:tab/>
      </w:r>
      <w:r w:rsidRPr="00055C00">
        <w:t>The MCData users on the MCData client 1 and the MCData client 2 are already registered for receiving MCData service.</w:t>
      </w:r>
    </w:p>
    <w:p w14:paraId="0B5EFDF6" w14:textId="77777777" w:rsidR="00C336BB" w:rsidRDefault="00C336BB" w:rsidP="00C336BB">
      <w:pPr>
        <w:pStyle w:val="B1"/>
      </w:pPr>
      <w:r>
        <w:t>2.</w:t>
      </w:r>
      <w:r>
        <w:tab/>
        <w:t>The file to be distributed is uploaded to media storage function on MCData content server using the procedures defined in subclause 7.5</w:t>
      </w:r>
      <w:r w:rsidRPr="002B60C5">
        <w:t>.2.</w:t>
      </w:r>
      <w:r>
        <w:t>2.</w:t>
      </w:r>
    </w:p>
    <w:p w14:paraId="56416A8E" w14:textId="77777777" w:rsidR="00C336BB" w:rsidRDefault="00C336BB" w:rsidP="00C336BB">
      <w:pPr>
        <w:pStyle w:val="B1"/>
      </w:pPr>
      <w:r>
        <w:t>3.</w:t>
      </w:r>
      <w:r>
        <w:tab/>
        <w:t>The MCData client may have activated functional alias to be used.</w:t>
      </w:r>
    </w:p>
    <w:p w14:paraId="26A1BF86" w14:textId="77777777" w:rsidR="00C336BB" w:rsidRDefault="00C336BB" w:rsidP="00C336BB">
      <w:pPr>
        <w:pStyle w:val="B1"/>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263D4DC6" w14:textId="77777777" w:rsidR="00C336BB" w:rsidRDefault="00C336BB" w:rsidP="00C336BB">
      <w:pPr>
        <w:pStyle w:val="TH"/>
      </w:pPr>
      <w:r>
        <w:rPr>
          <w:rFonts w:ascii="Times New Roman" w:hAnsi="Times New Roman"/>
        </w:rPr>
        <w:object w:dxaOrig="8750" w:dyaOrig="6550" w14:anchorId="43299D76">
          <v:shape id="_x0000_i1059" type="#_x0000_t75" style="width:437pt;height:327.65pt" o:ole="">
            <v:imagedata r:id="rId81" o:title=""/>
          </v:shape>
          <o:OLEObject Type="Embed" ProgID="Visio.Drawing.11" ShapeID="_x0000_i1059" DrawAspect="Content" ObjectID="_1765536228" r:id="rId82"/>
        </w:object>
      </w:r>
    </w:p>
    <w:p w14:paraId="18DD7375" w14:textId="77777777" w:rsidR="00C336BB" w:rsidRDefault="00C336BB" w:rsidP="00C336BB">
      <w:pPr>
        <w:pStyle w:val="TF"/>
      </w:pPr>
      <w:r>
        <w:t>Figure 7.5</w:t>
      </w:r>
      <w:r w:rsidRPr="00A92C50">
        <w:t>.2.</w:t>
      </w:r>
      <w:r>
        <w:t>4.2</w:t>
      </w:r>
      <w:r w:rsidRPr="00A92C50">
        <w:t>-1</w:t>
      </w:r>
      <w:r>
        <w:t xml:space="preserve">: </w:t>
      </w:r>
      <w:r w:rsidRPr="004E007B">
        <w:t xml:space="preserve">One-to-one </w:t>
      </w:r>
      <w:r w:rsidRPr="004E007B">
        <w:rPr>
          <w:lang w:eastAsia="zh-CN"/>
        </w:rPr>
        <w:t>file distribution using HTTP</w:t>
      </w:r>
    </w:p>
    <w:p w14:paraId="02A310C5"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44C7110F" w14:textId="77777777" w:rsidR="00C336BB" w:rsidRDefault="00C336BB" w:rsidP="00C336BB">
      <w:pPr>
        <w:pStyle w:val="B1"/>
      </w:pPr>
      <w:r>
        <w:t>2.</w:t>
      </w:r>
      <w:r>
        <w:tab/>
      </w:r>
      <w:r w:rsidRPr="00092ACA">
        <w:t xml:space="preserve">The MCData client 1 sends a MCData FD request towards the MCData server. The MCData FD request contains </w:t>
      </w:r>
      <w:r>
        <w:t xml:space="preserve">content </w:t>
      </w:r>
      <w:r w:rsidRPr="00092ACA">
        <w:t xml:space="preserve">payload in the form of file URL and may contain the file metadata information. </w:t>
      </w:r>
      <w:r>
        <w:t>The MCData</w:t>
      </w:r>
      <w:r w:rsidRPr="003E311A">
        <w:t xml:space="preserve"> </w:t>
      </w:r>
      <w:r>
        <w:t>FD request contains one MCData user for one-to-one data communication as selected by the user at MCData client 1</w:t>
      </w:r>
      <w:r w:rsidRPr="00BF574F">
        <w:t>.</w:t>
      </w:r>
      <w:r>
        <w:t xml:space="preserve"> </w:t>
      </w:r>
      <w:r w:rsidRPr="00092ACA">
        <w:t xml:space="preserve">The MCData FD request contains conversation identifier for message thread indication. </w:t>
      </w:r>
      <w:r>
        <w:t xml:space="preserve">The MCData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FD request contains mandatory download indication. </w:t>
      </w:r>
      <w:r>
        <w:t xml:space="preserve">If the MCData user at MCData client has requested to deposit the file content into his/her MCData message store account, then MCData FD request contains deposit file indication set. </w:t>
      </w:r>
      <w:r w:rsidRPr="00092ACA">
        <w:t xml:space="preserve">The MCData FD request may contain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 and may address the target MCData client 2 using a functional alias.</w:t>
      </w:r>
      <w:r w:rsidRPr="00573C38">
        <w:t xml:space="preserve"> </w:t>
      </w:r>
    </w:p>
    <w:p w14:paraId="23E64ED6"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using HTTP or MCData emergency state is already set for the MCData client 1 (due to previously triggered MCData emergency alert):</w:t>
      </w:r>
    </w:p>
    <w:p w14:paraId="556B1ED0" w14:textId="77777777" w:rsidR="00C336BB" w:rsidRDefault="00C336BB" w:rsidP="00C336BB">
      <w:pPr>
        <w:pStyle w:val="B3"/>
      </w:pPr>
      <w:r>
        <w:t>i)</w:t>
      </w:r>
      <w:r>
        <w:tab/>
        <w:t xml:space="preserve">The </w:t>
      </w:r>
      <w:r w:rsidRPr="00092ACA">
        <w:t>MCData FD request</w:t>
      </w:r>
      <w:r>
        <w:t xml:space="preserve"> shall contain emergency indicator; and</w:t>
      </w:r>
    </w:p>
    <w:p w14:paraId="0989FED0"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B11FBA">
        <w:t xml:space="preserve"> </w:t>
      </w:r>
    </w:p>
    <w:p w14:paraId="0E011E99"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5BFF8D6D" w14:textId="77777777" w:rsidR="00C336BB" w:rsidRDefault="00C336BB" w:rsidP="00C336BB">
      <w:pPr>
        <w:pStyle w:val="B1"/>
      </w:pPr>
      <w:r>
        <w:t>3.</w:t>
      </w:r>
      <w:r>
        <w:tab/>
      </w:r>
      <w:r w:rsidRPr="00092ACA">
        <w:t>MCData server checks whether the MCData user at MCData client 1 is authorized to send 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 If functional alias is used to address that target MCData user, the MCData server resolves the </w:t>
      </w:r>
      <w:r>
        <w:lastRenderedPageBreak/>
        <w:t>functional alias to the corresponding MCData IDs for which the functional alias</w:t>
      </w:r>
      <w:r w:rsidRPr="00411E33">
        <w:t xml:space="preserve"> </w:t>
      </w:r>
      <w:r>
        <w:t xml:space="preserve">is active and proceed with step 4 otherwise proceed with step 6. </w:t>
      </w:r>
    </w:p>
    <w:p w14:paraId="75E17120" w14:textId="77777777" w:rsidR="00C336BB" w:rsidRDefault="00C336BB" w:rsidP="00C336BB">
      <w:pPr>
        <w:pStyle w:val="B1"/>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64BDD35B" w14:textId="77777777" w:rsidR="00C336BB" w:rsidRDefault="00C336BB" w:rsidP="00C336BB">
      <w:pPr>
        <w:pStyle w:val="B1"/>
      </w:pPr>
      <w:bookmarkStart w:id="532" w:name="_Hlk65082256"/>
      <w:r>
        <w:t>4.</w:t>
      </w:r>
      <w:r>
        <w:tab/>
        <w:t>The MCData server may verify whether the corresponding file is available in the MCData content server (not shown in the figure)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bookmarkEnd w:id="532"/>
    </w:p>
    <w:p w14:paraId="61623847" w14:textId="77777777" w:rsidR="00C336BB" w:rsidRDefault="00C336BB" w:rsidP="00C336BB">
      <w:pPr>
        <w:pStyle w:val="B1"/>
      </w:pPr>
      <w:r>
        <w:t>5.</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1015DD0E" w14:textId="5BCFAC79" w:rsidR="00C336BB" w:rsidRDefault="00C336BB" w:rsidP="00C336BB">
      <w:pPr>
        <w:pStyle w:val="B1"/>
      </w:pPr>
      <w:r>
        <w:t>6.</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rsidRPr="00BB085B">
        <w:t xml:space="preserve">assumes the MCData FD request in step 2 is rejected and </w:t>
      </w:r>
      <w:r w:rsidRPr="002710B4">
        <w:t>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31CE0CB9" w14:textId="77777777" w:rsidR="00C336BB" w:rsidRDefault="00C336BB" w:rsidP="00C336BB">
      <w:pPr>
        <w:pStyle w:val="B1"/>
      </w:pPr>
      <w:r>
        <w:t>7.</w:t>
      </w:r>
      <w:r>
        <w:tab/>
      </w:r>
      <w:r w:rsidRPr="00092ACA">
        <w:t xml:space="preserve">MCData server initiates the MCData FD request towards </w:t>
      </w:r>
      <w:r>
        <w:t>MCData client 2</w:t>
      </w:r>
      <w:r w:rsidRPr="00092ACA">
        <w:t>.</w:t>
      </w:r>
      <w:r>
        <w:t xml:space="preserve"> The </w:t>
      </w:r>
      <w:r w:rsidRPr="00092ACA">
        <w:t>MCData FD request</w:t>
      </w:r>
      <w:r>
        <w:t xml:space="preserve"> towards the MCData user contains</w:t>
      </w:r>
      <w:r w:rsidRPr="00D305DF">
        <w:t xml:space="preserve"> </w:t>
      </w:r>
      <w:r>
        <w:t xml:space="preserve">an emergency indicator if it is present in the received </w:t>
      </w:r>
      <w:r w:rsidRPr="00092ACA">
        <w:t>MCData FD request</w:t>
      </w:r>
      <w:r>
        <w:t xml:space="preserve"> from MCData client 1.</w:t>
      </w:r>
      <w:r w:rsidRPr="00D842F7">
        <w:t xml:space="preserve"> </w:t>
      </w:r>
      <w:r>
        <w:t>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48CAD63F" w14:textId="77777777" w:rsidR="00C336BB" w:rsidRDefault="00C336BB" w:rsidP="00C336BB">
      <w:pPr>
        <w:pStyle w:val="NO"/>
      </w:pPr>
      <w:r>
        <w:t>NOTE 3:</w:t>
      </w:r>
      <w:r>
        <w:tab/>
        <w:t>MCData client 2 does not set its emergency state as a result of receiving the MCData FD request containing the emergency indicator.</w:t>
      </w:r>
    </w:p>
    <w:p w14:paraId="2889FBD7" w14:textId="77777777" w:rsidR="00C336BB" w:rsidRDefault="00C336BB" w:rsidP="00C336BB">
      <w:pPr>
        <w:pStyle w:val="B1"/>
      </w:pPr>
      <w:r>
        <w:t>8.</w:t>
      </w:r>
      <w:r>
        <w:tab/>
      </w:r>
      <w:r w:rsidRPr="00092ACA">
        <w:t>The receiving MCData client 2 notifies the user about the incoming MCData FD request (including file metadata</w:t>
      </w:r>
      <w:r>
        <w:t>,</w:t>
      </w:r>
      <w:r w:rsidRPr="00092ACA">
        <w:t xml:space="preserve"> if present) which may be either accepted or rejected or ignored.</w:t>
      </w:r>
    </w:p>
    <w:p w14:paraId="508F2F7C" w14:textId="77777777" w:rsidR="00C336BB" w:rsidRDefault="00C336BB" w:rsidP="00C336BB">
      <w:pPr>
        <w:pStyle w:val="B1"/>
      </w:pPr>
      <w:r>
        <w:t>9.</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MCData client 2 sends the MCData FD response to the MCData server. </w:t>
      </w:r>
      <w:r>
        <w:t>The MCData client 2 automatically sends an accepted MCData FD response when the received request includes a mandatory download indication.</w:t>
      </w:r>
    </w:p>
    <w:p w14:paraId="201D93B9" w14:textId="77777777" w:rsidR="00C336BB" w:rsidRDefault="00C336BB" w:rsidP="00C336BB">
      <w:pPr>
        <w:pStyle w:val="B1"/>
      </w:pPr>
      <w:r>
        <w:t>10.</w:t>
      </w:r>
      <w:r>
        <w:tab/>
      </w:r>
      <w:r w:rsidRPr="00092ACA">
        <w:t xml:space="preserve">The MCData server </w:t>
      </w:r>
      <w:r>
        <w:t>forwards</w:t>
      </w:r>
      <w:r w:rsidRPr="00092ACA">
        <w:t xml:space="preserve"> the MCData FD response to the MCData client 1.</w:t>
      </w:r>
    </w:p>
    <w:p w14:paraId="29B8D45C" w14:textId="77777777" w:rsidR="00C336BB" w:rsidRDefault="00C336BB" w:rsidP="00C336BB">
      <w:pPr>
        <w:pStyle w:val="B1"/>
      </w:pPr>
      <w:r>
        <w:t>11.</w:t>
      </w:r>
      <w:r>
        <w:tab/>
        <w:t xml:space="preserve">The Media storage client on the </w:t>
      </w:r>
      <w:r w:rsidRPr="00E91B2C">
        <w:t xml:space="preserve">MCData client 2 </w:t>
      </w:r>
      <w:r>
        <w:t>downloads</w:t>
      </w:r>
      <w:r w:rsidRPr="00E91B2C">
        <w:t xml:space="preserve"> the </w:t>
      </w:r>
      <w:r w:rsidRPr="00984304">
        <w:t xml:space="preserve">file </w:t>
      </w:r>
      <w:r>
        <w:t>from the MCData content server using the procedures defined in subclause 7.5</w:t>
      </w:r>
      <w:r w:rsidRPr="002B60C5">
        <w:t>.2.</w:t>
      </w:r>
      <w:r>
        <w:t xml:space="preserve">3, either automatically (for mandatory download) or </w:t>
      </w:r>
      <w:r w:rsidRPr="00984304">
        <w:t>based</w:t>
      </w:r>
      <w:r w:rsidRPr="00E91B2C">
        <w:t xml:space="preserve"> upon the MCData user 2 </w:t>
      </w:r>
      <w:r>
        <w:t xml:space="preserve">subsequent action. </w:t>
      </w:r>
      <w:r w:rsidRPr="00092ACA">
        <w:t>The MCData client 2 records file download complete</w:t>
      </w:r>
      <w:r>
        <w:t>d</w:t>
      </w:r>
      <w:r w:rsidRPr="00092ACA">
        <w:t xml:space="preserve"> and notifies </w:t>
      </w:r>
      <w:r>
        <w:t xml:space="preserve">the </w:t>
      </w:r>
      <w:r w:rsidRPr="00092ACA">
        <w:t>MCData user 2.</w:t>
      </w:r>
    </w:p>
    <w:p w14:paraId="32B79115" w14:textId="77777777" w:rsidR="00C336BB" w:rsidRDefault="00C336BB" w:rsidP="00C336BB">
      <w:pPr>
        <w:pStyle w:val="B1"/>
      </w:pPr>
      <w:r>
        <w:t>12.</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4745AD4B" w14:textId="77777777" w:rsidR="00C336BB" w:rsidRDefault="00C336BB" w:rsidP="00C336BB">
      <w:pPr>
        <w:pStyle w:val="B1"/>
      </w:pPr>
      <w:r>
        <w:t>13.</w:t>
      </w:r>
      <w:r>
        <w:tab/>
      </w:r>
      <w:r w:rsidRPr="00092ACA">
        <w:t xml:space="preserve">The </w:t>
      </w:r>
      <w:r>
        <w:t xml:space="preserve">received </w:t>
      </w:r>
      <w:r w:rsidRPr="00092ACA">
        <w:t xml:space="preserve">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MCData server for download history interrogation from authorized </w:t>
      </w:r>
      <w:r>
        <w:t xml:space="preserve">MCData </w:t>
      </w:r>
      <w:r w:rsidRPr="00092ACA">
        <w:t>users.</w:t>
      </w:r>
      <w:r w:rsidRPr="00C42E8F">
        <w:t xml:space="preserve"> </w:t>
      </w:r>
      <w:r>
        <w:t xml:space="preserve">The </w:t>
      </w:r>
      <w:r w:rsidRPr="00092ACA">
        <w:t xml:space="preserve">MCData download </w:t>
      </w:r>
      <w:r>
        <w:t>completed</w:t>
      </w:r>
      <w:r w:rsidRPr="00092ACA">
        <w:t xml:space="preserve"> </w:t>
      </w:r>
      <w:r>
        <w:t>report</w:t>
      </w:r>
      <w:r w:rsidRPr="00092ACA">
        <w:t xml:space="preserve"> is sent by the MCData server to </w:t>
      </w:r>
      <w:r>
        <w:t xml:space="preserve">the MCData </w:t>
      </w:r>
      <w:r w:rsidRPr="00092ACA">
        <w:t>user at MCData client 1</w:t>
      </w:r>
      <w:bookmarkStart w:id="533" w:name="_Hlk65083191"/>
      <w:r>
        <w:t>, if requested by the MCData client 1</w:t>
      </w:r>
      <w:bookmarkEnd w:id="533"/>
      <w:r w:rsidRPr="00092ACA">
        <w:t>.</w:t>
      </w:r>
    </w:p>
    <w:p w14:paraId="5715E7D8" w14:textId="77777777" w:rsidR="00C336BB" w:rsidRDefault="00C336BB" w:rsidP="00C336BB">
      <w:pPr>
        <w:pStyle w:val="Heading5"/>
        <w:rPr>
          <w:lang w:eastAsia="zh-CN"/>
        </w:rPr>
      </w:pPr>
      <w:bookmarkStart w:id="534" w:name="_Toc154923208"/>
      <w:r>
        <w:rPr>
          <w:lang w:eastAsia="zh-CN"/>
        </w:rPr>
        <w:t>7.5</w:t>
      </w:r>
      <w:r>
        <w:t>.2.</w:t>
      </w:r>
      <w:r>
        <w:rPr>
          <w:lang w:eastAsia="zh-CN"/>
        </w:rPr>
        <w:t>4.3</w:t>
      </w:r>
      <w:r>
        <w:tab/>
      </w:r>
      <w:r>
        <w:rPr>
          <w:rFonts w:hint="eastAsia"/>
          <w:lang w:eastAsia="zh-CN"/>
        </w:rPr>
        <w:t>Procedure</w:t>
      </w:r>
      <w:r>
        <w:rPr>
          <w:lang w:eastAsia="zh-CN"/>
        </w:rPr>
        <w:t xml:space="preserve"> with interconnection between MCData systems</w:t>
      </w:r>
      <w:bookmarkEnd w:id="534"/>
    </w:p>
    <w:p w14:paraId="7E6C1BE3" w14:textId="77777777" w:rsidR="00C336BB" w:rsidRPr="0052003A" w:rsidRDefault="00C336BB" w:rsidP="00C336BB">
      <w:pPr>
        <w:rPr>
          <w:lang w:eastAsia="zh-CN"/>
        </w:rPr>
      </w:pPr>
      <w:r w:rsidRPr="0052003A">
        <w:rPr>
          <w:lang w:eastAsia="zh-CN"/>
        </w:rPr>
        <w:t>The procedure</w:t>
      </w:r>
      <w:r>
        <w:rPr>
          <w:lang w:eastAsia="zh-CN"/>
        </w:rPr>
        <w:t xml:space="preserve"> in figure 7.5.2.4.3-1 describes</w:t>
      </w:r>
      <w:r w:rsidRPr="00055C00">
        <w:rPr>
          <w:lang w:eastAsia="zh-CN"/>
        </w:rPr>
        <w:t xml:space="preserve"> the case where a MCData user initiat</w:t>
      </w:r>
      <w:r>
        <w:rPr>
          <w:lang w:eastAsia="zh-CN"/>
        </w:rPr>
        <w:t>es a</w:t>
      </w:r>
      <w:r w:rsidRPr="00055C00">
        <w:rPr>
          <w:lang w:eastAsia="zh-CN"/>
        </w:rPr>
        <w:t xml:space="preserve"> </w:t>
      </w:r>
      <w:r>
        <w:rPr>
          <w:lang w:eastAsia="zh-CN"/>
        </w:rPr>
        <w:t>one-to-one</w:t>
      </w:r>
      <w:r w:rsidRPr="00055C00">
        <w:rPr>
          <w:lang w:eastAsia="zh-CN"/>
        </w:rPr>
        <w:t xml:space="preserve"> data communication for sending</w:t>
      </w:r>
      <w:r>
        <w:rPr>
          <w:lang w:eastAsia="zh-CN"/>
        </w:rPr>
        <w:t xml:space="preserve"> a</w:t>
      </w:r>
      <w:r w:rsidRPr="00055C00">
        <w:rPr>
          <w:lang w:eastAsia="zh-CN"/>
        </w:rPr>
        <w:t xml:space="preserve"> file to </w:t>
      </w:r>
      <w:r>
        <w:rPr>
          <w:lang w:eastAsia="zh-CN"/>
        </w:rPr>
        <w:t>an</w:t>
      </w:r>
      <w:r w:rsidRPr="00055C00">
        <w:rPr>
          <w:lang w:eastAsia="zh-CN"/>
        </w:rPr>
        <w:t>other MCData user</w:t>
      </w:r>
      <w:r>
        <w:rPr>
          <w:lang w:eastAsia="zh-CN"/>
        </w:rPr>
        <w:t xml:space="preserve"> where that other MCData user is receiving MCData service on a partner MCData system, and where interconnection is in use between the two MCData systems</w:t>
      </w:r>
      <w:r w:rsidRPr="00055C00">
        <w:rPr>
          <w:lang w:eastAsia="zh-CN"/>
        </w:rPr>
        <w:t>.</w:t>
      </w:r>
      <w:r>
        <w:rPr>
          <w:lang w:eastAsia="zh-CN"/>
        </w:rPr>
        <w:t xml:space="preserve"> In this procedure, the file has not previously been downloaded in the partner MC system.</w:t>
      </w:r>
    </w:p>
    <w:p w14:paraId="1476CC2D" w14:textId="77777777" w:rsidR="00C336BB" w:rsidRDefault="00C336BB" w:rsidP="00C336BB">
      <w:r>
        <w:t>Pre-conditions:</w:t>
      </w:r>
    </w:p>
    <w:p w14:paraId="2C83A5CD" w14:textId="77777777" w:rsidR="00C336BB" w:rsidRDefault="00C336BB" w:rsidP="00C336BB">
      <w:pPr>
        <w:pStyle w:val="B1"/>
      </w:pPr>
      <w:r>
        <w:lastRenderedPageBreak/>
        <w:t>1.</w:t>
      </w:r>
      <w:r>
        <w:tab/>
      </w:r>
      <w:r w:rsidRPr="00055C00">
        <w:t xml:space="preserve">The MCData users on the MCData client 1 and the MCData client 2 are already </w:t>
      </w:r>
      <w:r>
        <w:t>service authorized and</w:t>
      </w:r>
      <w:r w:rsidRPr="00055C00">
        <w:t xml:space="preserve"> receiving MCData service.</w:t>
      </w:r>
      <w:r>
        <w:t xml:space="preserve"> MCData client 1 is receiving service on its primary MCData system, and MCData client 2 is receiving MCData service in the partner MCData system of MCData client 1.</w:t>
      </w:r>
    </w:p>
    <w:p w14:paraId="517C7FF0" w14:textId="77777777" w:rsidR="00C336BB" w:rsidRDefault="00C336BB" w:rsidP="00C336BB">
      <w:pPr>
        <w:pStyle w:val="B1"/>
      </w:pPr>
      <w:r>
        <w:t>2.</w:t>
      </w:r>
      <w:r>
        <w:tab/>
        <w:t>The file to be distributed has been uploaded to the media storage function on the MCData content server in the primary MCData system of MCData client 1 using the procedures defined in subclause 7.5</w:t>
      </w:r>
      <w:r w:rsidRPr="002B60C5">
        <w:t>.2.</w:t>
      </w:r>
      <w:r>
        <w:t>2.</w:t>
      </w:r>
    </w:p>
    <w:p w14:paraId="30450B8E" w14:textId="77777777" w:rsidR="00C336BB" w:rsidRDefault="00C336BB" w:rsidP="00C336BB">
      <w:pPr>
        <w:pStyle w:val="B1"/>
      </w:pPr>
      <w:r>
        <w:t>3.</w:t>
      </w:r>
      <w:r>
        <w:tab/>
        <w:t>There is a service agreement between the primary and partner MCData systems to allow files to be shared between MCData content servers in the two systems.</w:t>
      </w:r>
      <w:r w:rsidRPr="00E82F69">
        <w:t xml:space="preserve"> </w:t>
      </w:r>
    </w:p>
    <w:p w14:paraId="63D9199B" w14:textId="77777777" w:rsidR="00C336BB" w:rsidRDefault="00C336BB" w:rsidP="00C336BB">
      <w:pPr>
        <w:pStyle w:val="B1"/>
      </w:pPr>
      <w:r>
        <w:t>4.</w:t>
      </w:r>
      <w:r>
        <w:tab/>
        <w:t>The MCData client may have an activated functional alias to be used.</w:t>
      </w:r>
    </w:p>
    <w:p w14:paraId="1AB8330A"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278AD768" w14:textId="77777777" w:rsidR="00C336BB" w:rsidRDefault="00C336BB" w:rsidP="00C336BB">
      <w:pPr>
        <w:pStyle w:val="TH"/>
      </w:pPr>
      <w:r>
        <w:rPr>
          <w:rFonts w:ascii="Times New Roman" w:hAnsi="Times New Roman"/>
        </w:rPr>
        <w:object w:dxaOrig="10230" w:dyaOrig="8740" w14:anchorId="2E8A7F5A">
          <v:shape id="_x0000_i1060" type="#_x0000_t75" style="width:511.3pt;height:437pt" o:ole="">
            <v:imagedata r:id="rId83" o:title=""/>
          </v:shape>
          <o:OLEObject Type="Embed" ProgID="Visio.Drawing.11" ShapeID="_x0000_i1060" DrawAspect="Content" ObjectID="_1765536229" r:id="rId84"/>
        </w:object>
      </w:r>
    </w:p>
    <w:p w14:paraId="14768348" w14:textId="77777777" w:rsidR="00C336BB" w:rsidRDefault="00C336BB" w:rsidP="00C336BB">
      <w:pPr>
        <w:pStyle w:val="TF"/>
      </w:pPr>
      <w:r>
        <w:t>Figure 7.5</w:t>
      </w:r>
      <w:r w:rsidRPr="00A92C50">
        <w:t>.2.</w:t>
      </w:r>
      <w:r>
        <w:t>4.3</w:t>
      </w:r>
      <w:r w:rsidRPr="00A92C50">
        <w:t>-1</w:t>
      </w:r>
      <w:r>
        <w:t xml:space="preserve">: </w:t>
      </w:r>
      <w:r w:rsidRPr="004E007B">
        <w:t xml:space="preserve">One-to-one </w:t>
      </w:r>
      <w:r w:rsidRPr="004E007B">
        <w:rPr>
          <w:lang w:eastAsia="zh-CN"/>
        </w:rPr>
        <w:t>file distribution using HTTP</w:t>
      </w:r>
      <w:r>
        <w:rPr>
          <w:lang w:eastAsia="zh-CN"/>
        </w:rPr>
        <w:t xml:space="preserve"> with interconnection</w:t>
      </w:r>
    </w:p>
    <w:p w14:paraId="2197141C" w14:textId="77777777" w:rsidR="00C336BB" w:rsidRDefault="00C336BB" w:rsidP="00C336BB">
      <w:pPr>
        <w:pStyle w:val="B1"/>
      </w:pPr>
      <w:r>
        <w:t>1.</w:t>
      </w:r>
      <w:r>
        <w:tab/>
      </w:r>
      <w:r w:rsidRPr="00055C00">
        <w:t>The user at the MCData client 1 initiate</w:t>
      </w:r>
      <w:r>
        <w:t>s</w:t>
      </w:r>
      <w:r w:rsidRPr="00055C00">
        <w:t xml:space="preserve"> a file distribution request to </w:t>
      </w:r>
      <w:r>
        <w:t>the MCData user at MCData client 2</w:t>
      </w:r>
      <w:r w:rsidRPr="00055C00">
        <w:t>.</w:t>
      </w:r>
    </w:p>
    <w:p w14:paraId="3BEB3D6E" w14:textId="77777777" w:rsidR="00C336BB" w:rsidRDefault="00C336BB" w:rsidP="00C336BB">
      <w:pPr>
        <w:pStyle w:val="B1"/>
      </w:pPr>
      <w:r>
        <w:t>2.</w:t>
      </w:r>
      <w:r>
        <w:tab/>
      </w:r>
      <w:r w:rsidRPr="00092ACA">
        <w:t>MCData client 1 sends a</w:t>
      </w:r>
      <w:r>
        <w:t>n</w:t>
      </w:r>
      <w:r w:rsidRPr="00092ACA">
        <w:t xml:space="preserve"> MCData FD request towards the </w:t>
      </w:r>
      <w:r>
        <w:t xml:space="preserve">primary </w:t>
      </w:r>
      <w:r w:rsidRPr="00092ACA">
        <w:t xml:space="preserve">MCData server. The MCData FD request contains </w:t>
      </w:r>
      <w:r>
        <w:t xml:space="preserve">content </w:t>
      </w:r>
      <w:r w:rsidRPr="00092ACA">
        <w:t xml:space="preserve">payload in the form of </w:t>
      </w:r>
      <w:r>
        <w:t>a f</w:t>
      </w:r>
      <w:r w:rsidRPr="00092ACA">
        <w:t xml:space="preserve">ile URL </w:t>
      </w:r>
      <w:r>
        <w:t xml:space="preserve">with the necessary access authorization information </w:t>
      </w:r>
      <w:r w:rsidRPr="00092ACA">
        <w:t xml:space="preserve">and may contain the file metadata information. </w:t>
      </w:r>
      <w:r>
        <w:t>The MCData</w:t>
      </w:r>
      <w:r w:rsidRPr="003E311A">
        <w:t xml:space="preserve"> </w:t>
      </w:r>
      <w:r>
        <w:t>FD request indicates the target MCData user for the one-to-one data communication</w:t>
      </w:r>
      <w:r w:rsidRPr="00BF574F">
        <w:t>.</w:t>
      </w:r>
      <w:r>
        <w:t xml:space="preserve"> </w:t>
      </w:r>
      <w:r w:rsidRPr="00092ACA">
        <w:t xml:space="preserve">The MCData FD request contains </w:t>
      </w:r>
      <w:r>
        <w:t xml:space="preserve">a </w:t>
      </w:r>
      <w:r w:rsidRPr="00092ACA">
        <w:t xml:space="preserve">conversation identifier for message thread indication. If </w:t>
      </w:r>
      <w:r>
        <w:t xml:space="preserve">the </w:t>
      </w:r>
      <w:r w:rsidRPr="00092ACA">
        <w:t xml:space="preserve">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w:t>
      </w:r>
      <w:r w:rsidRPr="00092ACA">
        <w:lastRenderedPageBreak/>
        <w:t xml:space="preserve">then </w:t>
      </w:r>
      <w:r>
        <w:t xml:space="preserve">the </w:t>
      </w:r>
      <w:r w:rsidRPr="00092ACA">
        <w:t xml:space="preserve">MCData FD request contains </w:t>
      </w:r>
      <w:r>
        <w:t xml:space="preserve">the </w:t>
      </w:r>
      <w:r w:rsidRPr="00092ACA">
        <w:t>mandatory download indication. The MCData FD request may contain</w:t>
      </w:r>
      <w:r>
        <w:t xml:space="preserve"> a request for a</w:t>
      </w:r>
      <w:r w:rsidRPr="00092ACA">
        <w:t xml:space="preserve">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rsidRPr="00E82F69">
        <w:t xml:space="preserve"> </w:t>
      </w:r>
      <w:r>
        <w:t>The MCData user at MCData client 1 may include a functional alias within the FD data transfer and may address the target MCData client 2 using a functional alias.</w:t>
      </w:r>
    </w:p>
    <w:p w14:paraId="4AA074D6" w14:textId="77777777" w:rsidR="00C336BB" w:rsidRDefault="00C336BB" w:rsidP="00C336BB">
      <w:pPr>
        <w:pStyle w:val="B1"/>
      </w:pPr>
      <w:r>
        <w:t>3.</w:t>
      </w:r>
      <w:r>
        <w:tab/>
      </w:r>
      <w:r w:rsidRPr="00092ACA">
        <w:t xml:space="preserve">MCData server checks whether the MCData user at MCData client 1 is authorized to send </w:t>
      </w:r>
      <w:r>
        <w:t xml:space="preserve">the </w:t>
      </w:r>
      <w:r w:rsidRPr="00092ACA">
        <w:t>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w:t>
      </w:r>
    </w:p>
    <w:p w14:paraId="08AF0159" w14:textId="77777777" w:rsidR="00C336BB" w:rsidRDefault="00C336BB" w:rsidP="00C336BB">
      <w:pPr>
        <w:pStyle w:val="B1"/>
      </w:pPr>
      <w:r>
        <w:t>4.</w:t>
      </w:r>
      <w:r>
        <w:tab/>
        <w:t>The MCData server may verify whether the corresponding file is available in the MCData content server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p>
    <w:p w14:paraId="3CD37160" w14:textId="77777777" w:rsidR="00C336BB" w:rsidRDefault="00C336BB" w:rsidP="00C336BB">
      <w:pPr>
        <w:pStyle w:val="B1"/>
      </w:pPr>
      <w:r>
        <w:t>5.</w:t>
      </w:r>
      <w:r>
        <w:tab/>
        <w:t xml:space="preserve">The </w:t>
      </w:r>
      <w:r w:rsidRPr="00092ACA">
        <w:t xml:space="preserve">MCData server </w:t>
      </w:r>
      <w:r>
        <w:t xml:space="preserve">in the primary MCData system </w:t>
      </w:r>
      <w:r w:rsidRPr="00092ACA">
        <w:t xml:space="preserve">initiates the MCData FD request towards the </w:t>
      </w:r>
      <w:r>
        <w:t>MCData server in the partner MCData system, which contains the URL of the file which is stored in the primary MCData content server</w:t>
      </w:r>
      <w:r w:rsidRPr="00092ACA">
        <w:t>.</w:t>
      </w:r>
      <w:r>
        <w:t xml:space="preserve"> The request includes the necessary access authorization information as MCData client 2 will retrieve the file while receiving service in the partner MCData system.</w:t>
      </w:r>
    </w:p>
    <w:p w14:paraId="16B132A4" w14:textId="77777777" w:rsidR="00C336BB" w:rsidRDefault="00C336BB" w:rsidP="00C336BB">
      <w:pPr>
        <w:pStyle w:val="NO"/>
      </w:pPr>
      <w:r>
        <w:t>NOTE 1:</w:t>
      </w:r>
      <w:r>
        <w:tab/>
        <w:t>The contents of and mechanisms to use the authorization information are outside the scope of the present document.</w:t>
      </w:r>
      <w:r w:rsidRPr="00E82F69">
        <w:t xml:space="preserve"> </w:t>
      </w:r>
    </w:p>
    <w:p w14:paraId="26F06AFD" w14:textId="77777777" w:rsidR="00C336BB" w:rsidRPr="003D16C1" w:rsidRDefault="00C336BB" w:rsidP="00C336BB">
      <w:pPr>
        <w:pStyle w:val="NO"/>
        <w:rPr>
          <w:lang w:val="en-US"/>
        </w:rPr>
      </w:pPr>
      <w:r>
        <w:rPr>
          <w:lang w:val="en-US"/>
        </w:rPr>
        <w:t>NOTE 2:</w:t>
      </w:r>
      <w:r>
        <w:rPr>
          <w:lang w:val="en-US"/>
        </w:rPr>
        <w:tab/>
        <w:t>With the use of the functional alias for addressing the target MCData clients, the partner MCData system is to be determined by the primary MCData system.</w:t>
      </w:r>
    </w:p>
    <w:p w14:paraId="7045223B" w14:textId="77777777" w:rsidR="00C336BB" w:rsidRDefault="00C336BB" w:rsidP="00C336BB">
      <w:pPr>
        <w:pStyle w:val="B1"/>
      </w:pPr>
      <w:r>
        <w:t>6.</w:t>
      </w:r>
      <w:r>
        <w:tab/>
        <w:t>If functional alias is used to address that target MCData user, the MCData server in the partner MCData system resolves the MCData IDs of the functional alias. The resulting list contains all associated MCData IDs/MCData users that may share this functional alias. The MCData server in the partner MCData system now checks which MCData users have FD capabilities and which are authorized to receive a file</w:t>
      </w:r>
      <w:r>
        <w:rPr>
          <w:lang w:val="en-US"/>
        </w:rPr>
        <w:t xml:space="preserve">. </w:t>
      </w:r>
      <w:r>
        <w:t>The partner MCData server sends</w:t>
      </w:r>
      <w:r w:rsidRPr="00092ACA">
        <w:t xml:space="preserve"> the MCData FD request to </w:t>
      </w:r>
      <w:r>
        <w:t xml:space="preserve">the MCData users determined. </w:t>
      </w:r>
      <w:bookmarkStart w:id="535" w:name="_Hlk35501827"/>
      <w:r w:rsidRPr="00157767">
        <w:t xml:space="preserve">The file URL being provided </w:t>
      </w:r>
      <w:r>
        <w:t xml:space="preserve">in MCData FD request </w:t>
      </w:r>
      <w:r>
        <w:rPr>
          <w:noProof/>
        </w:rPr>
        <w:t>to the MCData users determined</w:t>
      </w:r>
      <w:r w:rsidRPr="00157767">
        <w:t xml:space="preserve"> is prepended with server URI of the partner MCData content server, such that the URL identifies a file location in the partner MCData content server.</w:t>
      </w:r>
      <w:bookmarkEnd w:id="535"/>
    </w:p>
    <w:p w14:paraId="273F25B9" w14:textId="77777777" w:rsidR="00C336BB" w:rsidRDefault="00C336BB" w:rsidP="00C336BB">
      <w:pPr>
        <w:pStyle w:val="NO"/>
      </w:pPr>
      <w:r>
        <w:rPr>
          <w:lang w:val="en-US"/>
        </w:rPr>
        <w:t>NOTE 3:</w:t>
      </w:r>
      <w:r>
        <w:rPr>
          <w:lang w:val="en-US"/>
        </w:rPr>
        <w:tab/>
        <w:t>Determination of the target MCData client is based on the associated MCData IDs that share a functional alias and other criteria.</w:t>
      </w:r>
    </w:p>
    <w:p w14:paraId="3C970073" w14:textId="77777777" w:rsidR="00C336BB" w:rsidRDefault="00C336BB" w:rsidP="00C336BB">
      <w:pPr>
        <w:pStyle w:val="B1"/>
      </w:pPr>
      <w:r>
        <w:t>7.</w:t>
      </w:r>
      <w:r>
        <w:tab/>
      </w:r>
      <w:r w:rsidRPr="00092ACA">
        <w:t xml:space="preserve">The receiving MCData client 2 </w:t>
      </w:r>
      <w:r>
        <w:t xml:space="preserve">may </w:t>
      </w:r>
      <w:r w:rsidRPr="00092ACA">
        <w:t>notif</w:t>
      </w:r>
      <w:r>
        <w:t>y</w:t>
      </w:r>
      <w:r w:rsidRPr="00092ACA">
        <w:t xml:space="preserve"> the user about the incoming MCData FD request (including file metadata</w:t>
      </w:r>
      <w:r>
        <w:t>,</w:t>
      </w:r>
      <w:r w:rsidRPr="00092ACA">
        <w:t xml:space="preserve"> if present) which may be either </w:t>
      </w:r>
      <w:r>
        <w:t>accepted,</w:t>
      </w:r>
      <w:r w:rsidRPr="00092ACA">
        <w:t xml:space="preserve"> rejected or ignored.</w:t>
      </w:r>
    </w:p>
    <w:p w14:paraId="07F9183E" w14:textId="77777777" w:rsidR="00C336BB" w:rsidRDefault="00C336BB" w:rsidP="00C336BB">
      <w:pPr>
        <w:pStyle w:val="B1"/>
      </w:pPr>
      <w:r>
        <w:t>8.</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w:t>
      </w:r>
      <w:r>
        <w:t xml:space="preserve">the </w:t>
      </w:r>
      <w:r w:rsidRPr="00092ACA">
        <w:t xml:space="preserve">MCData client 2 sends the MCData FD response to the </w:t>
      </w:r>
      <w:r>
        <w:t xml:space="preserve">partner </w:t>
      </w:r>
      <w:r w:rsidRPr="00092ACA">
        <w:t xml:space="preserve">MCData server. </w:t>
      </w:r>
      <w:r>
        <w:t>The MCData client 2 automatically sends an accepted MCData FD response when the received request includes a mandatory download indication.</w:t>
      </w:r>
    </w:p>
    <w:p w14:paraId="7A23BB8A" w14:textId="77777777" w:rsidR="00C336BB" w:rsidRDefault="00C336BB" w:rsidP="00C336BB">
      <w:pPr>
        <w:pStyle w:val="B1"/>
      </w:pPr>
      <w:r>
        <w:t>9.</w:t>
      </w:r>
      <w:r>
        <w:tab/>
      </w:r>
      <w:r w:rsidRPr="00092ACA">
        <w:t xml:space="preserve">The </w:t>
      </w:r>
      <w:r>
        <w:t xml:space="preserve">partner </w:t>
      </w:r>
      <w:r w:rsidRPr="00092ACA">
        <w:t>MCData server</w:t>
      </w:r>
      <w:r>
        <w:t xml:space="preserve"> forwards</w:t>
      </w:r>
      <w:r w:rsidRPr="00092ACA">
        <w:t xml:space="preserve"> the MCData FD response to the </w:t>
      </w:r>
      <w:r>
        <w:t>MCData server in the primary MCData system.</w:t>
      </w:r>
    </w:p>
    <w:p w14:paraId="47DEA61A" w14:textId="77777777" w:rsidR="00C336BB" w:rsidRDefault="00C336BB" w:rsidP="00C336BB">
      <w:pPr>
        <w:pStyle w:val="B1"/>
      </w:pPr>
      <w:r>
        <w:t>10.</w:t>
      </w:r>
      <w:r>
        <w:tab/>
      </w:r>
      <w:r w:rsidRPr="00092ACA">
        <w:t xml:space="preserve">The </w:t>
      </w:r>
      <w:r>
        <w:t xml:space="preserve">primary </w:t>
      </w:r>
      <w:r w:rsidRPr="00092ACA">
        <w:t>MCData server</w:t>
      </w:r>
      <w:r>
        <w:t xml:space="preserve"> forwards</w:t>
      </w:r>
      <w:r w:rsidRPr="00092ACA">
        <w:t xml:space="preserve"> the MCData FD response to </w:t>
      </w:r>
      <w:r>
        <w:t>MCData client 1.</w:t>
      </w:r>
    </w:p>
    <w:p w14:paraId="43970EC8" w14:textId="77777777" w:rsidR="00C336BB" w:rsidRDefault="00C336BB" w:rsidP="00C336BB">
      <w:pPr>
        <w:pStyle w:val="B1"/>
      </w:pPr>
      <w:r>
        <w:t>11.</w:t>
      </w:r>
      <w:r>
        <w:tab/>
        <w:t>MCData client 2 requests the file from the partner MCData content server.</w:t>
      </w:r>
    </w:p>
    <w:p w14:paraId="151EF89C" w14:textId="77777777" w:rsidR="00C336BB" w:rsidRDefault="00C336BB" w:rsidP="00C336BB">
      <w:pPr>
        <w:pStyle w:val="NO"/>
      </w:pPr>
      <w:r>
        <w:t>NOTE 4:</w:t>
      </w:r>
      <w:r>
        <w:tab/>
        <w:t>Step 11 may occur any time after step 8, before or after steps 9 and 10.</w:t>
      </w:r>
    </w:p>
    <w:p w14:paraId="60342600" w14:textId="77777777" w:rsidR="00C336BB" w:rsidRDefault="00C336BB" w:rsidP="00C336BB">
      <w:pPr>
        <w:pStyle w:val="B1"/>
      </w:pPr>
      <w:r>
        <w:t>12.</w:t>
      </w:r>
      <w:r>
        <w:tab/>
        <w:t>The partner MCData content server checks whether the file is stored locally, and if this is not the case, sends an MCData file retrieve request to the primary MCData content server. The MCData file retrieve request contains the URL of the file location in the primary MCData system, generated by removing the prepended local path from the requested URL.</w:t>
      </w:r>
    </w:p>
    <w:p w14:paraId="4BA2CA15" w14:textId="77777777" w:rsidR="00C336BB" w:rsidRDefault="00C336BB" w:rsidP="00C336BB">
      <w:pPr>
        <w:pStyle w:val="NO"/>
      </w:pPr>
      <w:r>
        <w:t>NOTE 5:</w:t>
      </w:r>
      <w:r>
        <w:tab/>
        <w:t>The means of proving authorization for the request is outside the scope of the present document.</w:t>
      </w:r>
    </w:p>
    <w:p w14:paraId="3F2F59AD" w14:textId="77777777" w:rsidR="00C336BB" w:rsidRDefault="00C336BB" w:rsidP="00C336BB">
      <w:pPr>
        <w:pStyle w:val="B1"/>
      </w:pPr>
      <w:r>
        <w:lastRenderedPageBreak/>
        <w:t>13.</w:t>
      </w:r>
      <w:r>
        <w:tab/>
        <w:t>The primary MCData content server responds to the partner MCData content server with an MCData file retrieve response which contains the content of the file to be retrieved. File metadata may include the lifetime of the file. The primary MCData content server records that the file has been sent to the indicated partner MCData system.</w:t>
      </w:r>
    </w:p>
    <w:p w14:paraId="169017B8" w14:textId="77777777" w:rsidR="00C336BB" w:rsidRDefault="00C336BB" w:rsidP="00C336BB">
      <w:pPr>
        <w:pStyle w:val="NO"/>
      </w:pPr>
      <w:r>
        <w:rPr>
          <w:noProof/>
        </w:rPr>
        <w:t>NOTE 6:</w:t>
      </w:r>
      <w:r>
        <w:rPr>
          <w:noProof/>
        </w:rPr>
        <w:tab/>
        <w:t>The partner MCData content server may store the local copy of the file in case future requests arise until the expiry time sent from primary MCData system for the file is reached or until a request is received to delete the file.</w:t>
      </w:r>
    </w:p>
    <w:p w14:paraId="30EAA777" w14:textId="77777777" w:rsidR="00C336BB" w:rsidRDefault="00C336BB" w:rsidP="00C336BB">
      <w:pPr>
        <w:pStyle w:val="B1"/>
      </w:pPr>
      <w:r>
        <w:t>14.</w:t>
      </w:r>
      <w:r>
        <w:tab/>
        <w:t>The partner MCData content server sends the file to MCData client 2 in the MCData download data response.</w:t>
      </w:r>
      <w:r w:rsidRPr="0074147C">
        <w:t xml:space="preserve"> </w:t>
      </w:r>
      <w:r w:rsidRPr="00092ACA">
        <w:t>MCData client 2 records file download complete</w:t>
      </w:r>
      <w:r>
        <w:t>d</w:t>
      </w:r>
      <w:r w:rsidRPr="00092ACA">
        <w:t xml:space="preserve"> and notifies MCData user 2.</w:t>
      </w:r>
    </w:p>
    <w:p w14:paraId="35274DDB" w14:textId="77777777" w:rsidR="00C336BB" w:rsidRDefault="00C336BB" w:rsidP="00C336BB">
      <w:pPr>
        <w:pStyle w:val="B1"/>
      </w:pPr>
      <w:r>
        <w:t>15.</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this was </w:t>
      </w:r>
      <w:r w:rsidRPr="00092ACA">
        <w:t xml:space="preserve">requested </w:t>
      </w:r>
      <w:r>
        <w:t>by the user at MCData client 1 in the initial MCData FD request.</w:t>
      </w:r>
    </w:p>
    <w:p w14:paraId="3FE2AB4B" w14:textId="77777777" w:rsidR="00C336BB" w:rsidRDefault="00C336BB" w:rsidP="00C336BB">
      <w:pPr>
        <w:pStyle w:val="B1"/>
      </w:pPr>
      <w:r>
        <w:t>16.</w:t>
      </w:r>
      <w:r>
        <w:tab/>
        <w:t>The MCData download completed report is sent to the primary MCData server.</w:t>
      </w:r>
      <w:r w:rsidRPr="000D3349">
        <w:t xml:space="preserve"> </w:t>
      </w:r>
      <w:r>
        <w:t xml:space="preserve">The partner </w:t>
      </w:r>
      <w:r w:rsidRPr="00092ACA">
        <w:t xml:space="preserve">MCData server </w:t>
      </w:r>
      <w:r>
        <w:t xml:space="preserve">may store the download completed report </w:t>
      </w:r>
      <w:r w:rsidRPr="00092ACA">
        <w:t xml:space="preserve">for download history interrogation from authorized </w:t>
      </w:r>
      <w:r>
        <w:t xml:space="preserve">MCData </w:t>
      </w:r>
      <w:r w:rsidRPr="00092ACA">
        <w:t>users</w:t>
      </w:r>
      <w:r>
        <w:t xml:space="preserve"> in the partner MCData system</w:t>
      </w:r>
      <w:r w:rsidRPr="00092ACA">
        <w:t>.</w:t>
      </w:r>
    </w:p>
    <w:p w14:paraId="75D222D3" w14:textId="77777777" w:rsidR="00C336BB" w:rsidRDefault="00C336BB" w:rsidP="00C336BB">
      <w:pPr>
        <w:pStyle w:val="B1"/>
        <w:rPr>
          <w:lang w:eastAsia="zh-CN"/>
        </w:rPr>
      </w:pPr>
      <w:r>
        <w:t>17.</w:t>
      </w:r>
      <w:r>
        <w:tab/>
        <w:t xml:space="preserve">The received </w:t>
      </w:r>
      <w:r w:rsidRPr="00092ACA">
        <w:t xml:space="preserve">MCData download </w:t>
      </w:r>
      <w:r>
        <w:t>completed</w:t>
      </w:r>
      <w:r w:rsidRPr="00092ACA">
        <w:t xml:space="preserve"> </w:t>
      </w:r>
      <w:r>
        <w:t>report</w:t>
      </w:r>
      <w:r w:rsidRPr="00092ACA">
        <w:t xml:space="preserve"> is sent by the </w:t>
      </w:r>
      <w:r>
        <w:t xml:space="preserve">primary </w:t>
      </w:r>
      <w:r w:rsidRPr="00092ACA">
        <w:t>MCData server</w:t>
      </w:r>
      <w:r>
        <w:t xml:space="preserve"> </w:t>
      </w:r>
      <w:r w:rsidRPr="00092ACA">
        <w:t xml:space="preserve">to </w:t>
      </w:r>
      <w:r>
        <w:t xml:space="preserve">the MCData </w:t>
      </w:r>
      <w:r w:rsidRPr="00092ACA">
        <w:t>user at MCData client 1</w:t>
      </w:r>
      <w:r>
        <w:t>, if requested by the MCData client 1</w:t>
      </w:r>
      <w:r w:rsidRPr="00092ACA">
        <w:t>.</w:t>
      </w:r>
      <w:r>
        <w:t xml:space="preserve"> </w:t>
      </w:r>
      <w:r w:rsidRPr="00092ACA">
        <w:t xml:space="preserve">The 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w:t>
      </w:r>
      <w:r>
        <w:t xml:space="preserve">primary </w:t>
      </w:r>
      <w:r w:rsidRPr="00092ACA">
        <w:t xml:space="preserve">MCData server for download history interrogation from authorized </w:t>
      </w:r>
      <w:r>
        <w:t xml:space="preserve">MCData </w:t>
      </w:r>
      <w:r w:rsidRPr="00092ACA">
        <w:t>users</w:t>
      </w:r>
      <w:r>
        <w:t xml:space="preserve"> in the primary MCData system</w:t>
      </w:r>
      <w:r w:rsidRPr="00092ACA">
        <w:t>.</w:t>
      </w:r>
    </w:p>
    <w:p w14:paraId="198EFCE7" w14:textId="77777777" w:rsidR="00C336BB" w:rsidRDefault="00C336BB" w:rsidP="00C336BB">
      <w:pPr>
        <w:pStyle w:val="Heading4"/>
        <w:rPr>
          <w:lang w:eastAsia="zh-CN"/>
        </w:rPr>
      </w:pPr>
      <w:bookmarkStart w:id="536" w:name="_Toc154923209"/>
      <w:r>
        <w:rPr>
          <w:lang w:eastAsia="zh-CN"/>
        </w:rPr>
        <w:t>7.5</w:t>
      </w:r>
      <w:r w:rsidRPr="00F4115D">
        <w:t>.2.</w:t>
      </w:r>
      <w:r>
        <w:t>5</w:t>
      </w:r>
      <w:r w:rsidRPr="00F4115D">
        <w:tab/>
      </w:r>
      <w:r w:rsidRPr="00F4115D">
        <w:rPr>
          <w:lang w:eastAsia="zh-CN"/>
        </w:rPr>
        <w:t>One-to-one file distribution using media plane</w:t>
      </w:r>
      <w:bookmarkEnd w:id="536"/>
    </w:p>
    <w:p w14:paraId="1D88F453" w14:textId="77777777" w:rsidR="00C336BB" w:rsidRDefault="00C336BB" w:rsidP="00C336BB">
      <w:pPr>
        <w:pStyle w:val="Heading5"/>
        <w:rPr>
          <w:lang w:eastAsia="zh-CN"/>
        </w:rPr>
      </w:pPr>
      <w:bookmarkStart w:id="537" w:name="_Toc154923210"/>
      <w:r>
        <w:rPr>
          <w:lang w:eastAsia="zh-CN"/>
        </w:rPr>
        <w:t>7.5</w:t>
      </w:r>
      <w:r>
        <w:t>.2.5.</w:t>
      </w:r>
      <w:r>
        <w:rPr>
          <w:rFonts w:hint="eastAsia"/>
          <w:lang w:eastAsia="zh-CN"/>
        </w:rPr>
        <w:t>1</w:t>
      </w:r>
      <w:r>
        <w:tab/>
      </w:r>
      <w:r>
        <w:rPr>
          <w:rFonts w:hint="eastAsia"/>
          <w:lang w:eastAsia="zh-CN"/>
        </w:rPr>
        <w:t>General</w:t>
      </w:r>
      <w:bookmarkEnd w:id="537"/>
    </w:p>
    <w:p w14:paraId="2A11D5CB" w14:textId="77777777" w:rsidR="00C336BB" w:rsidRPr="007842CC" w:rsidRDefault="00C336BB" w:rsidP="00C336BB">
      <w:pPr>
        <w:rPr>
          <w:lang w:eastAsia="zh-CN"/>
        </w:rPr>
      </w:pPr>
      <w:r w:rsidRPr="00997BB9">
        <w:rPr>
          <w:lang w:eastAsia="zh-CN"/>
        </w:rPr>
        <w:t xml:space="preserve">The </w:t>
      </w:r>
      <w:r>
        <w:rPr>
          <w:lang w:eastAsia="zh-CN"/>
        </w:rPr>
        <w:t xml:space="preserve">MCData client uses the media plane for a </w:t>
      </w:r>
      <w:r w:rsidRPr="00F464CF">
        <w:t>standalone</w:t>
      </w:r>
      <w:r>
        <w:t xml:space="preserve"> data file download from another MCData client.</w:t>
      </w:r>
      <w:r w:rsidRPr="00A13E0F">
        <w:rPr>
          <w:lang w:eastAsia="zh-CN"/>
        </w:rPr>
        <w:t xml:space="preserve"> The procedure is appropriate for </w:t>
      </w:r>
      <w:r>
        <w:rPr>
          <w:lang w:eastAsia="zh-CN"/>
        </w:rPr>
        <w:t xml:space="preserve">both </w:t>
      </w:r>
      <w:r w:rsidRPr="00A13E0F">
        <w:rPr>
          <w:lang w:eastAsia="zh-CN"/>
        </w:rPr>
        <w:t xml:space="preserve">mandatory </w:t>
      </w:r>
      <w:r>
        <w:rPr>
          <w:lang w:eastAsia="zh-CN"/>
        </w:rPr>
        <w:t xml:space="preserve">and non-mandatory </w:t>
      </w:r>
      <w:r w:rsidRPr="00A13E0F">
        <w:rPr>
          <w:lang w:eastAsia="zh-CN"/>
        </w:rPr>
        <w:t>download case</w:t>
      </w:r>
      <w:r>
        <w:rPr>
          <w:lang w:eastAsia="zh-CN"/>
        </w:rPr>
        <w:t>s</w:t>
      </w:r>
      <w:r w:rsidRPr="00A13E0F">
        <w:rPr>
          <w:lang w:eastAsia="zh-CN"/>
        </w:rPr>
        <w:t>.</w:t>
      </w:r>
      <w:r w:rsidRPr="001909FB">
        <w:rPr>
          <w:lang w:eastAsia="zh-CN"/>
        </w:rPr>
        <w:t xml:space="preserve"> </w:t>
      </w:r>
      <w:r>
        <w:rPr>
          <w:lang w:eastAsia="zh-CN"/>
        </w:rPr>
        <w:t>The target MCData user may be addressed using the functional alias that can be shared with other MCData users.</w:t>
      </w:r>
    </w:p>
    <w:p w14:paraId="094384B9" w14:textId="77777777" w:rsidR="00C336BB" w:rsidRDefault="00C336BB" w:rsidP="00C336BB">
      <w:pPr>
        <w:pStyle w:val="Heading5"/>
        <w:rPr>
          <w:lang w:eastAsia="zh-CN"/>
        </w:rPr>
      </w:pPr>
      <w:bookmarkStart w:id="538" w:name="_Toc154923211"/>
      <w:r>
        <w:rPr>
          <w:lang w:eastAsia="zh-CN"/>
        </w:rPr>
        <w:t>7.5.2</w:t>
      </w:r>
      <w:r>
        <w:t>.5.</w:t>
      </w:r>
      <w:r>
        <w:rPr>
          <w:rFonts w:hint="eastAsia"/>
          <w:lang w:eastAsia="zh-CN"/>
        </w:rPr>
        <w:t>2</w:t>
      </w:r>
      <w:r>
        <w:tab/>
      </w:r>
      <w:r>
        <w:rPr>
          <w:rFonts w:hint="eastAsia"/>
          <w:lang w:eastAsia="zh-CN"/>
        </w:rPr>
        <w:t>Procedure</w:t>
      </w:r>
      <w:bookmarkEnd w:id="538"/>
    </w:p>
    <w:p w14:paraId="7E47549E" w14:textId="77777777" w:rsidR="00C336BB" w:rsidRPr="0052003A" w:rsidRDefault="00C336BB" w:rsidP="00C336BB">
      <w:pPr>
        <w:rPr>
          <w:lang w:eastAsia="zh-CN"/>
        </w:rPr>
      </w:pPr>
      <w:r w:rsidRPr="0052003A">
        <w:rPr>
          <w:lang w:eastAsia="zh-CN"/>
        </w:rPr>
        <w:t>The procedure</w:t>
      </w:r>
      <w:r>
        <w:rPr>
          <w:lang w:eastAsia="zh-CN"/>
        </w:rPr>
        <w:t xml:space="preserve"> in figure 7.5.2.5.2-1 describes</w:t>
      </w:r>
      <w:r w:rsidRPr="00055C00">
        <w:rPr>
          <w:lang w:eastAsia="zh-CN"/>
        </w:rPr>
        <w:t xml:space="preserve"> the case where an MCData user is initiating </w:t>
      </w:r>
      <w:r>
        <w:rPr>
          <w:lang w:eastAsia="zh-CN"/>
        </w:rPr>
        <w:t>one-to-one</w:t>
      </w:r>
      <w:r w:rsidRPr="00055C00">
        <w:rPr>
          <w:lang w:eastAsia="zh-CN"/>
        </w:rPr>
        <w:t xml:space="preserve"> data communication for sending file to </w:t>
      </w:r>
      <w:r>
        <w:rPr>
          <w:lang w:eastAsia="zh-CN"/>
        </w:rPr>
        <w:t xml:space="preserve">the </w:t>
      </w:r>
      <w:r w:rsidRPr="00F4115D">
        <w:rPr>
          <w:lang w:eastAsia="zh-CN"/>
        </w:rPr>
        <w:t>other MCData user, with</w:t>
      </w:r>
      <w:r w:rsidRPr="00055C00">
        <w:rPr>
          <w:lang w:eastAsia="zh-CN"/>
        </w:rPr>
        <w:t xml:space="preserve"> or without download </w:t>
      </w:r>
      <w:r>
        <w:rPr>
          <w:lang w:eastAsia="zh-CN"/>
        </w:rPr>
        <w:t>completed</w:t>
      </w:r>
      <w:r w:rsidRPr="00055C00">
        <w:rPr>
          <w:lang w:eastAsia="zh-CN"/>
        </w:rPr>
        <w:t xml:space="preserve"> report request.</w:t>
      </w:r>
    </w:p>
    <w:p w14:paraId="11862012" w14:textId="77777777" w:rsidR="00C336BB" w:rsidRDefault="00C336BB" w:rsidP="00C336BB">
      <w:r>
        <w:t>Pre-conditions:</w:t>
      </w:r>
    </w:p>
    <w:p w14:paraId="618910F4" w14:textId="77777777" w:rsidR="00C336BB" w:rsidRDefault="00C336BB" w:rsidP="00C336BB">
      <w:pPr>
        <w:pStyle w:val="B1"/>
      </w:pPr>
      <w:r>
        <w:t>1.</w:t>
      </w:r>
      <w:r>
        <w:tab/>
      </w:r>
      <w:r w:rsidRPr="00055C00">
        <w:t>The MCData users on the MCData client 1 and the MCData client 2 are already registered for receiving MCData service.</w:t>
      </w:r>
    </w:p>
    <w:p w14:paraId="625C463E" w14:textId="77777777" w:rsidR="00C336BB" w:rsidRDefault="00C336BB" w:rsidP="00C336BB">
      <w:pPr>
        <w:pStyle w:val="B1"/>
      </w:pPr>
      <w:r>
        <w:t>2.</w:t>
      </w:r>
      <w:r>
        <w:tab/>
        <w:t>Optionally, the MCData client may have an activated functional alias to be used.</w:t>
      </w:r>
    </w:p>
    <w:p w14:paraId="08FF9E0E" w14:textId="77777777" w:rsidR="00C336BB" w:rsidRDefault="00C336BB" w:rsidP="00C336BB">
      <w:pPr>
        <w:pStyle w:val="B1"/>
      </w:pPr>
      <w:r w:rsidRPr="00CF2FF2">
        <w:t>3.</w:t>
      </w:r>
      <w:r w:rsidRPr="00CF2FF2">
        <w:tab/>
        <w:t>The MCData server has subscribed to the MCData functional alias controlling server within the MC system for functional alias activation/de-activation</w:t>
      </w:r>
      <w:r w:rsidRPr="00CF2FF2">
        <w:rPr>
          <w:rFonts w:eastAsia="SimSun"/>
          <w:lang w:eastAsia="zh-CN"/>
        </w:rPr>
        <w:t xml:space="preserve"> </w:t>
      </w:r>
      <w:r>
        <w:rPr>
          <w:rFonts w:eastAsia="SimSun"/>
          <w:lang w:eastAsia="zh-CN"/>
        </w:rPr>
        <w:t>updates.</w:t>
      </w:r>
    </w:p>
    <w:p w14:paraId="515F3748" w14:textId="77777777" w:rsidR="00C336BB" w:rsidRDefault="00C336BB" w:rsidP="00C336BB">
      <w:pPr>
        <w:pStyle w:val="TH"/>
      </w:pPr>
      <w:r>
        <w:object w:dxaOrig="8712" w:dyaOrig="5760" w14:anchorId="12445E1D">
          <v:shape id="_x0000_i1061" type="#_x0000_t75" style="width:435.65pt;height:4in" o:ole="">
            <v:imagedata r:id="rId85" o:title=""/>
          </v:shape>
          <o:OLEObject Type="Embed" ProgID="Visio.Drawing.15" ShapeID="_x0000_i1061" DrawAspect="Content" ObjectID="_1765536230" r:id="rId86"/>
        </w:object>
      </w:r>
    </w:p>
    <w:p w14:paraId="4CD8A7D6" w14:textId="77777777" w:rsidR="00C336BB" w:rsidRDefault="00C336BB" w:rsidP="00C336BB">
      <w:pPr>
        <w:pStyle w:val="TF"/>
      </w:pPr>
      <w:r>
        <w:t>Figure 7.5</w:t>
      </w:r>
      <w:r w:rsidRPr="00A92C50">
        <w:t>.2.</w:t>
      </w:r>
      <w:r>
        <w:t>5.2</w:t>
      </w:r>
      <w:r w:rsidRPr="00A92C50">
        <w:t>-1</w:t>
      </w:r>
      <w:r>
        <w:t>: One-to-one file distribution</w:t>
      </w:r>
      <w:r>
        <w:rPr>
          <w:lang w:eastAsia="zh-CN"/>
        </w:rPr>
        <w:t xml:space="preserve"> using media plane</w:t>
      </w:r>
    </w:p>
    <w:p w14:paraId="2EAB9F0D"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09017531" w14:textId="77777777" w:rsidR="00C336BB" w:rsidRDefault="00C336BB" w:rsidP="00C336BB">
      <w:pPr>
        <w:pStyle w:val="B1"/>
      </w:pPr>
      <w:r>
        <w:t>2.</w:t>
      </w:r>
      <w:r>
        <w:tab/>
      </w:r>
      <w:r w:rsidRPr="00665A60">
        <w:t xml:space="preserve">MCData client 1 sends a MCData FD request towards the MCData server.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w:t>
      </w:r>
      <w:r>
        <w:t> </w:t>
      </w:r>
      <w:r w:rsidRPr="00665A60">
        <w:t>1.</w:t>
      </w:r>
      <w:r>
        <w:t xml:space="preserve"> MCData user at MCData client 1 may include a functional alias within the FD data transfer and may address the target MCData client 2 using a functional alias.</w:t>
      </w:r>
      <w:r w:rsidRPr="00573C38">
        <w:t xml:space="preserve"> </w:t>
      </w:r>
    </w:p>
    <w:p w14:paraId="17F98683"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communication or MCData emergency state is already set for the MCData client 1 (due to previously triggered MCData emergency alert):</w:t>
      </w:r>
    </w:p>
    <w:p w14:paraId="5AA9FB6C" w14:textId="77777777" w:rsidR="00C336BB" w:rsidRDefault="00C336BB" w:rsidP="00C336BB">
      <w:pPr>
        <w:pStyle w:val="B3"/>
      </w:pPr>
      <w:r>
        <w:t>i)</w:t>
      </w:r>
      <w:r>
        <w:tab/>
        <w:t xml:space="preserve">The </w:t>
      </w:r>
      <w:r w:rsidRPr="00665A60">
        <w:t>MCData FD request</w:t>
      </w:r>
      <w:r>
        <w:t xml:space="preserve"> shall contain emergency indicator; and</w:t>
      </w:r>
    </w:p>
    <w:p w14:paraId="461F420A" w14:textId="74564E9E" w:rsidR="00C336BB" w:rsidRDefault="00C336BB" w:rsidP="007E7F97">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p>
    <w:p w14:paraId="38355160" w14:textId="6C7D66B3" w:rsidR="00C336BB" w:rsidRDefault="00C336BB" w:rsidP="00C336BB">
      <w:pPr>
        <w:pStyle w:val="NO"/>
      </w:pPr>
      <w:r>
        <w:t>NOTE</w:t>
      </w:r>
      <w:r w:rsidR="007E7F97">
        <w:t> </w:t>
      </w:r>
      <w:r>
        <w:t>1:</w:t>
      </w:r>
      <w:r>
        <w:tab/>
        <w:t>While MCData client 1 is in the emergency state, all types of MCData one-to-one and group communications initiated by MCData client 1 are initiated as MCData emergency communications.</w:t>
      </w:r>
    </w:p>
    <w:p w14:paraId="707F9E3F" w14:textId="77777777" w:rsidR="00C336BB" w:rsidRDefault="00C336BB" w:rsidP="00C336BB">
      <w:pPr>
        <w:pStyle w:val="B1"/>
      </w:pPr>
      <w:r>
        <w:t>3.</w:t>
      </w:r>
      <w:r>
        <w:tab/>
      </w:r>
      <w:r w:rsidRPr="00092ACA">
        <w:t>MCData server checks whether the MCData user at MCData client 1 is authorized to send MCData FD request.</w:t>
      </w:r>
      <w:r>
        <w:t xml:space="preserve"> MCData server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4 otherwise proceed with step 6. </w:t>
      </w:r>
    </w:p>
    <w:p w14:paraId="6AE6D6F0" w14:textId="77777777" w:rsidR="00C336BB" w:rsidRDefault="00C336BB" w:rsidP="00C336BB">
      <w:pPr>
        <w:pStyle w:val="NO"/>
        <w:rPr>
          <w:lang w:val="en-US"/>
        </w:rPr>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34D09F5D" w14:textId="77777777" w:rsidR="00C336BB" w:rsidRDefault="00C336BB" w:rsidP="00C336BB">
      <w:pPr>
        <w:pStyle w:val="B1"/>
      </w:pPr>
      <w:r>
        <w:lastRenderedPageBreak/>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427E7519" w14:textId="491886DB" w:rsidR="00C336BB" w:rsidRPr="003D16C1" w:rsidRDefault="00C336BB" w:rsidP="00C336BB">
      <w:pPr>
        <w:pStyle w:val="B1"/>
        <w:rPr>
          <w:lang w:val="en-US"/>
        </w:rPr>
      </w:pPr>
      <w:r>
        <w:t>5.</w:t>
      </w:r>
      <w:r>
        <w:tab/>
        <w:t xml:space="preserve">If the MCData server replies with a MCData functional alias resolution response message, the </w:t>
      </w:r>
      <w:r w:rsidRPr="002710B4">
        <w:t>MC</w:t>
      </w:r>
      <w:r>
        <w:t>Data</w:t>
      </w:r>
      <w:r w:rsidRPr="002710B4">
        <w:t xml:space="preserve"> client</w:t>
      </w:r>
      <w:r w:rsidR="00706C03">
        <w:t> </w:t>
      </w:r>
      <w:r w:rsidRPr="002710B4">
        <w:t xml:space="preserve">1 </w:t>
      </w:r>
      <w:r w:rsidR="00706C03" w:rsidRPr="00BB085B">
        <w:t xml:space="preserve">assumes the MCData FD request in step 2 is rejected and </w:t>
      </w:r>
      <w:r w:rsidRPr="002710B4">
        <w:t>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085F1069" w14:textId="77777777" w:rsidR="00C336BB" w:rsidRDefault="00C336BB" w:rsidP="00C336BB">
      <w:pPr>
        <w:pStyle w:val="B1"/>
      </w:pPr>
      <w:r>
        <w:t>6</w:t>
      </w:r>
      <w:r w:rsidRPr="00F4115D">
        <w:t>.</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420534D5" w14:textId="77777777" w:rsidR="00C336BB" w:rsidRDefault="00C336BB" w:rsidP="00C336BB">
      <w:pPr>
        <w:pStyle w:val="B1"/>
      </w:pPr>
      <w:r>
        <w:t>7.</w:t>
      </w:r>
      <w:r>
        <w:tab/>
      </w:r>
      <w:r w:rsidRPr="00092ACA">
        <w:t>MCData server initiates the MCData FD request towards the MCData user</w:t>
      </w:r>
      <w:r>
        <w:t>s determined</w:t>
      </w:r>
      <w:r w:rsidRPr="00092ACA">
        <w:t>.</w:t>
      </w:r>
      <w:r>
        <w:t xml:space="preserve"> The </w:t>
      </w:r>
      <w:r w:rsidRPr="00092ACA">
        <w:t xml:space="preserve">MCData FD request </w:t>
      </w:r>
      <w:r>
        <w:t xml:space="preserve">towards the MCData user contains the emergency indicator if it is present in the received </w:t>
      </w:r>
      <w:r w:rsidRPr="00092ACA">
        <w:t xml:space="preserve">MCData FD request </w:t>
      </w:r>
      <w:r>
        <w:t>from MCData client 1.</w:t>
      </w:r>
      <w:r w:rsidRPr="00D842F7">
        <w:t xml:space="preserve"> </w:t>
      </w:r>
    </w:p>
    <w:p w14:paraId="5CC89B0E" w14:textId="35B68953" w:rsidR="00C336BB" w:rsidRDefault="00C336BB" w:rsidP="00C336BB">
      <w:pPr>
        <w:pStyle w:val="NO"/>
      </w:pPr>
      <w:r>
        <w:t>NOTE</w:t>
      </w:r>
      <w:r w:rsidR="007E7F97">
        <w:t> </w:t>
      </w:r>
      <w:r>
        <w:t>3:</w:t>
      </w:r>
      <w:r>
        <w:tab/>
        <w:t>MCData client 2 does not set its emergency state as a result of receiving the MCData FD request containing the emergency indicator.</w:t>
      </w:r>
    </w:p>
    <w:p w14:paraId="16F15376" w14:textId="77777777" w:rsidR="00C336BB" w:rsidRDefault="00C336BB" w:rsidP="00C336BB">
      <w:pPr>
        <w:pStyle w:val="B1"/>
      </w:pPr>
      <w:r>
        <w:t>8.</w:t>
      </w:r>
      <w:r>
        <w:tab/>
      </w:r>
      <w:r w:rsidRPr="00092ACA">
        <w:t xml:space="preserve">The receiving MCData client 2 notifies the user about the incoming MCData FD request which may be either accepted or rejected or ignored. </w:t>
      </w:r>
      <w:r>
        <w:t>I</w:t>
      </w:r>
      <w:r w:rsidRPr="00092ACA">
        <w:t xml:space="preserve">f the request includes mandatory download indication in the MCData FD request </w:t>
      </w:r>
      <w:r>
        <w:t>an accepted response is assumed.</w:t>
      </w:r>
    </w:p>
    <w:p w14:paraId="431B9482" w14:textId="77777777" w:rsidR="00C336BB" w:rsidRDefault="00C336BB" w:rsidP="00C336BB">
      <w:pPr>
        <w:pStyle w:val="B1"/>
      </w:pPr>
      <w:r>
        <w:t>9.</w:t>
      </w:r>
      <w:r>
        <w:tab/>
      </w:r>
      <w:r w:rsidRPr="00092ACA">
        <w:t>If the target MCData user 2 provides a response (accept or reject) to the notification, then MCData client 2 sends the MCData FD response to the MCData server.</w:t>
      </w:r>
      <w:r w:rsidRPr="00456F79">
        <w:t xml:space="preserve"> </w:t>
      </w:r>
      <w:r>
        <w:t>MCData client 2 automatically sends accepted MCData FD response when the incoming request included mandatory download indication.</w:t>
      </w:r>
    </w:p>
    <w:p w14:paraId="141D1360" w14:textId="77777777" w:rsidR="00C336BB" w:rsidRDefault="00C336BB" w:rsidP="00C336BB">
      <w:pPr>
        <w:pStyle w:val="B1"/>
      </w:pPr>
      <w:r>
        <w:t>10.</w:t>
      </w:r>
      <w:r>
        <w:tab/>
        <w:t>MCData server forwards the MCData FD response from MCData client 2 back to MCData client 1.</w:t>
      </w:r>
    </w:p>
    <w:p w14:paraId="3A7CFCAD" w14:textId="77777777" w:rsidR="00C336BB" w:rsidRDefault="00C336BB" w:rsidP="00C336BB">
      <w:pPr>
        <w:pStyle w:val="B1"/>
      </w:pPr>
      <w:r>
        <w:t>11</w:t>
      </w:r>
      <w:r w:rsidRPr="004126E6">
        <w:t>.</w:t>
      </w:r>
      <w:r w:rsidRPr="004126E6">
        <w:tab/>
        <w:t xml:space="preserve">MCData client 1 </w:t>
      </w:r>
      <w:r>
        <w:t>distributes the file over the</w:t>
      </w:r>
      <w:r w:rsidRPr="004126E6">
        <w:t xml:space="preserve"> established media plane </w:t>
      </w:r>
      <w:r>
        <w:t>to MCData server.</w:t>
      </w:r>
    </w:p>
    <w:p w14:paraId="67F65887" w14:textId="77777777" w:rsidR="00C336BB" w:rsidRDefault="00C336BB" w:rsidP="00C336BB">
      <w:pPr>
        <w:pStyle w:val="B1"/>
      </w:pPr>
      <w:r>
        <w:t>12.</w:t>
      </w:r>
      <w:r>
        <w:tab/>
        <w:t>MCData server distributes the</w:t>
      </w:r>
      <w:r w:rsidRPr="004126E6">
        <w:t xml:space="preserve"> file </w:t>
      </w:r>
      <w:r>
        <w:t>received</w:t>
      </w:r>
      <w:r w:rsidRPr="004126E6">
        <w:t xml:space="preserve"> </w:t>
      </w:r>
      <w:r>
        <w:t xml:space="preserve">from MCData client 1 </w:t>
      </w:r>
      <w:r w:rsidRPr="004126E6">
        <w:t xml:space="preserve">to MCData client 2 over </w:t>
      </w:r>
      <w:r>
        <w:t xml:space="preserve">the established </w:t>
      </w:r>
      <w:r w:rsidRPr="004126E6">
        <w:t xml:space="preserve">media plane. </w:t>
      </w:r>
      <w:r>
        <w:t>F</w:t>
      </w:r>
      <w:r w:rsidRPr="00092ACA">
        <w:t>ile download</w:t>
      </w:r>
      <w:r>
        <w:t xml:space="preserve"> report</w:t>
      </w:r>
      <w:r w:rsidRPr="00092ACA">
        <w:t xml:space="preserve"> </w:t>
      </w:r>
      <w:r>
        <w:t>is</w:t>
      </w:r>
      <w:r w:rsidRPr="00092ACA">
        <w:t xml:space="preserve"> shared </w:t>
      </w:r>
      <w:r>
        <w:t>by the MCData client 2,</w:t>
      </w:r>
      <w:r w:rsidRPr="00A43B6A">
        <w:t xml:space="preserve"> </w:t>
      </w:r>
      <w:r>
        <w:t xml:space="preserve">if </w:t>
      </w:r>
      <w:r w:rsidRPr="00092ACA">
        <w:t>requested by the user at MCData client 1</w:t>
      </w:r>
      <w:r>
        <w:t xml:space="preserve">. </w:t>
      </w:r>
      <w:r>
        <w:rPr>
          <w:noProof/>
          <w:lang w:eastAsia="zh-CN"/>
        </w:rPr>
        <w:t xml:space="preserve">After file transaction is completed, the media plane is released. </w:t>
      </w:r>
      <w:r w:rsidRPr="00092ACA">
        <w:t>The MCData client 2 records file download complete</w:t>
      </w:r>
      <w:r>
        <w:t>d</w:t>
      </w:r>
      <w:r w:rsidRPr="00092ACA">
        <w:t xml:space="preserve"> and notifies MCData user 2.</w:t>
      </w:r>
      <w:r>
        <w:t xml:space="preserve"> </w:t>
      </w:r>
    </w:p>
    <w:p w14:paraId="70AF3185" w14:textId="77777777" w:rsidR="00C336BB" w:rsidRDefault="00C336BB" w:rsidP="00C336BB">
      <w:pPr>
        <w:pStyle w:val="NO"/>
      </w:pPr>
      <w:r>
        <w:t>NOTE 4:</w:t>
      </w:r>
      <w:r>
        <w:tab/>
        <w:t>MCData server is not required to wait for the complete download of file from MCData client 1 prior to initiating file distribution to MCData client 2.</w:t>
      </w:r>
    </w:p>
    <w:p w14:paraId="0C0BAC89" w14:textId="77777777" w:rsidR="00C336BB" w:rsidRDefault="00C336BB" w:rsidP="00C336BB">
      <w:pPr>
        <w:pStyle w:val="B1"/>
      </w:pPr>
      <w:r>
        <w:t>13.</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36E6C8EE" w14:textId="77777777" w:rsidR="00C336BB" w:rsidRPr="00F4115D" w:rsidRDefault="00C336BB" w:rsidP="00C336BB">
      <w:pPr>
        <w:pStyle w:val="B1"/>
      </w:pPr>
      <w:r>
        <w:t>14.</w:t>
      </w:r>
      <w:r>
        <w:tab/>
      </w:r>
      <w:r w:rsidRPr="00092ACA">
        <w:t xml:space="preserve">The MCData file download </w:t>
      </w:r>
      <w:r>
        <w:t xml:space="preserve">completed </w:t>
      </w:r>
      <w:r w:rsidRPr="00092ACA">
        <w:t xml:space="preserve">report from MCData </w:t>
      </w:r>
      <w:r>
        <w:t>client</w:t>
      </w:r>
      <w:r w:rsidRPr="00092ACA">
        <w:t xml:space="preserve"> may be stored by the MCData server for download history interrogation from the authorized </w:t>
      </w:r>
      <w:r>
        <w:t xml:space="preserve">MCData </w:t>
      </w:r>
      <w:r w:rsidRPr="00092ACA">
        <w:t>users.</w:t>
      </w:r>
      <w:r w:rsidRPr="00C42E8F">
        <w:t xml:space="preserve"> </w:t>
      </w:r>
      <w:r w:rsidRPr="00092ACA">
        <w:t xml:space="preserve">MCData download </w:t>
      </w:r>
      <w:r>
        <w:t>completed</w:t>
      </w:r>
      <w:r w:rsidRPr="00092ACA">
        <w:t xml:space="preserve"> </w:t>
      </w:r>
      <w:r>
        <w:t>report</w:t>
      </w:r>
      <w:r w:rsidRPr="00092ACA">
        <w:t xml:space="preserve"> is sent by the MCData server to </w:t>
      </w:r>
      <w:r>
        <w:t xml:space="preserve">the </w:t>
      </w:r>
      <w:r w:rsidRPr="00092ACA">
        <w:t>user at MCData client 1.</w:t>
      </w:r>
    </w:p>
    <w:p w14:paraId="4EB71F09" w14:textId="77777777" w:rsidR="00C336BB" w:rsidRDefault="00C336BB" w:rsidP="00C336BB">
      <w:pPr>
        <w:pStyle w:val="Heading4"/>
        <w:rPr>
          <w:lang w:eastAsia="zh-CN"/>
        </w:rPr>
      </w:pPr>
      <w:bookmarkStart w:id="539" w:name="_Toc154923212"/>
      <w:r>
        <w:rPr>
          <w:lang w:eastAsia="zh-CN"/>
        </w:rPr>
        <w:t>7</w:t>
      </w:r>
      <w:r w:rsidRPr="009E7577">
        <w:t>.</w:t>
      </w:r>
      <w:r>
        <w:rPr>
          <w:lang w:eastAsia="zh-CN"/>
        </w:rPr>
        <w:t>5</w:t>
      </w:r>
      <w:r w:rsidRPr="009E7577">
        <w:t>.2.</w:t>
      </w:r>
      <w:r>
        <w:t>6</w:t>
      </w:r>
      <w:r w:rsidRPr="009E7577">
        <w:tab/>
      </w:r>
      <w:r>
        <w:t>Group standalone</w:t>
      </w:r>
      <w:r w:rsidRPr="009E7577">
        <w:t xml:space="preserve"> </w:t>
      </w:r>
      <w:r w:rsidRPr="009E7577">
        <w:rPr>
          <w:lang w:eastAsia="zh-CN"/>
        </w:rPr>
        <w:t>file distribution using HTTP</w:t>
      </w:r>
      <w:bookmarkEnd w:id="539"/>
    </w:p>
    <w:p w14:paraId="622E8E89" w14:textId="77777777" w:rsidR="00C336BB" w:rsidRDefault="00C336BB" w:rsidP="00C336BB">
      <w:pPr>
        <w:pStyle w:val="Heading5"/>
        <w:rPr>
          <w:lang w:eastAsia="zh-CN"/>
        </w:rPr>
      </w:pPr>
      <w:bookmarkStart w:id="540" w:name="_Toc154923213"/>
      <w:r>
        <w:rPr>
          <w:lang w:eastAsia="zh-CN"/>
        </w:rPr>
        <w:t>7</w:t>
      </w:r>
      <w:r>
        <w:t>.</w:t>
      </w:r>
      <w:r>
        <w:rPr>
          <w:lang w:eastAsia="zh-CN"/>
        </w:rPr>
        <w:t>5</w:t>
      </w:r>
      <w:r>
        <w:t>.2.</w:t>
      </w:r>
      <w:r>
        <w:rPr>
          <w:lang w:eastAsia="zh-CN"/>
        </w:rPr>
        <w:t>6.1</w:t>
      </w:r>
      <w:r>
        <w:tab/>
      </w:r>
      <w:r>
        <w:rPr>
          <w:rFonts w:hint="eastAsia"/>
          <w:lang w:eastAsia="zh-CN"/>
        </w:rPr>
        <w:t>General</w:t>
      </w:r>
      <w:bookmarkEnd w:id="540"/>
    </w:p>
    <w:p w14:paraId="2F1EF7AF" w14:textId="77777777" w:rsidR="00C336BB" w:rsidRPr="00545867" w:rsidRDefault="00C336BB" w:rsidP="00C336BB">
      <w:pPr>
        <w:rPr>
          <w:lang w:eastAsia="zh-CN"/>
        </w:rPr>
      </w:pPr>
      <w:r w:rsidRPr="00997BB9">
        <w:rPr>
          <w:lang w:eastAsia="zh-CN"/>
        </w:rPr>
        <w:t xml:space="preserve">The initiation of a </w:t>
      </w:r>
      <w:r>
        <w:rPr>
          <w:lang w:eastAsia="zh-CN"/>
        </w:rPr>
        <w:t xml:space="preserve">group standalone FD using HTTP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5210CD37" w14:textId="77777777" w:rsidR="00C336BB" w:rsidRDefault="00C336BB" w:rsidP="00C336BB">
      <w:pPr>
        <w:pStyle w:val="Heading5"/>
        <w:rPr>
          <w:lang w:eastAsia="zh-CN"/>
        </w:rPr>
      </w:pPr>
      <w:bookmarkStart w:id="541" w:name="_Toc154923214"/>
      <w:r>
        <w:rPr>
          <w:lang w:eastAsia="zh-CN"/>
        </w:rPr>
        <w:t>7</w:t>
      </w:r>
      <w:r>
        <w:t>.</w:t>
      </w:r>
      <w:r>
        <w:rPr>
          <w:lang w:eastAsia="zh-CN"/>
        </w:rPr>
        <w:t>5</w:t>
      </w:r>
      <w:r>
        <w:t>.2.</w:t>
      </w:r>
      <w:r>
        <w:rPr>
          <w:lang w:eastAsia="zh-CN"/>
        </w:rPr>
        <w:t>6.2</w:t>
      </w:r>
      <w:r>
        <w:tab/>
      </w:r>
      <w:r>
        <w:rPr>
          <w:rFonts w:hint="eastAsia"/>
          <w:lang w:eastAsia="zh-CN"/>
        </w:rPr>
        <w:t>Procedure</w:t>
      </w:r>
      <w:bookmarkEnd w:id="541"/>
    </w:p>
    <w:p w14:paraId="699D8C3F"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7.5.2.6.2-1 describes</w:t>
      </w:r>
      <w:r w:rsidRPr="00055C00">
        <w:rPr>
          <w:lang w:eastAsia="zh-CN"/>
        </w:rPr>
        <w:t xml:space="preserve"> the case where a MCData user is initiating </w:t>
      </w:r>
      <w:r>
        <w:rPr>
          <w:lang w:eastAsia="zh-CN"/>
        </w:rPr>
        <w:t xml:space="preserve">group standalone </w:t>
      </w:r>
      <w:r w:rsidRPr="00055C00">
        <w:rPr>
          <w:lang w:eastAsia="zh-CN"/>
        </w:rPr>
        <w:t xml:space="preserve">data communication for sending </w:t>
      </w:r>
      <w:r>
        <w:rPr>
          <w:lang w:eastAsia="zh-CN"/>
        </w:rPr>
        <w:t xml:space="preserve">a </w:t>
      </w:r>
      <w:r w:rsidRPr="00055C00">
        <w:rPr>
          <w:lang w:eastAsia="zh-CN"/>
        </w:rPr>
        <w:t xml:space="preserve">file to </w:t>
      </w:r>
      <w:r>
        <w:rPr>
          <w:lang w:eastAsia="zh-CN"/>
        </w:rPr>
        <w:t>multiple</w:t>
      </w:r>
      <w:r w:rsidRPr="00055C00">
        <w:rPr>
          <w:lang w:eastAsia="zh-CN"/>
        </w:rPr>
        <w:t xml:space="preserve"> MCData user</w:t>
      </w:r>
      <w:r>
        <w:rPr>
          <w:lang w:eastAsia="zh-CN"/>
        </w:rPr>
        <w:t>s</w:t>
      </w:r>
      <w:r w:rsidRPr="00055C00">
        <w:rPr>
          <w:lang w:eastAsia="zh-CN"/>
        </w:rPr>
        <w:t xml:space="preserve">, with or without download </w:t>
      </w:r>
      <w:r>
        <w:rPr>
          <w:lang w:eastAsia="zh-CN"/>
        </w:rPr>
        <w:t>completed</w:t>
      </w:r>
      <w:r w:rsidRPr="00055C00">
        <w:rPr>
          <w:lang w:eastAsia="zh-CN"/>
        </w:rPr>
        <w:t xml:space="preserve"> report request</w:t>
      </w:r>
      <w:r>
        <w:rPr>
          <w:lang w:eastAsia="zh-CN"/>
        </w:rPr>
        <w:t xml:space="preserve"> from the MCData user</w:t>
      </w:r>
      <w:r w:rsidRPr="00055C00">
        <w:rPr>
          <w:lang w:eastAsia="zh-CN"/>
        </w:rPr>
        <w:t>.</w:t>
      </w:r>
    </w:p>
    <w:p w14:paraId="5C1A41D9" w14:textId="77777777" w:rsidR="00C336BB" w:rsidRDefault="00C336BB" w:rsidP="00C336BB">
      <w:r>
        <w:t>Pre-conditions:</w:t>
      </w:r>
    </w:p>
    <w:p w14:paraId="765D106C" w14:textId="77777777" w:rsidR="00C336BB" w:rsidRDefault="00C336BB" w:rsidP="00C336BB">
      <w:pPr>
        <w:pStyle w:val="B1"/>
      </w:pPr>
      <w:r>
        <w:t>1.</w:t>
      </w:r>
      <w:r>
        <w:tab/>
      </w:r>
      <w:r w:rsidRPr="00055C00">
        <w:t>The MCData users on the MCData client</w:t>
      </w:r>
      <w:r>
        <w:t>s</w:t>
      </w:r>
      <w:r w:rsidRPr="00055C00">
        <w:t xml:space="preserve"> 1 </w:t>
      </w:r>
      <w:r>
        <w:t>to n</w:t>
      </w:r>
      <w:r w:rsidRPr="00055C00">
        <w:t xml:space="preserve"> </w:t>
      </w:r>
      <w:r>
        <w:t xml:space="preserve">belong to the same MCData group and </w:t>
      </w:r>
      <w:r w:rsidRPr="00055C00">
        <w:t>are already registered for receiving MCData service</w:t>
      </w:r>
      <w:r>
        <w:t xml:space="preserve"> and affiliated to the group</w:t>
      </w:r>
      <w:r w:rsidRPr="00055C00">
        <w:t>.</w:t>
      </w:r>
    </w:p>
    <w:p w14:paraId="6B4C0355" w14:textId="77777777" w:rsidR="00C336BB" w:rsidRDefault="00C336BB" w:rsidP="00C336BB">
      <w:pPr>
        <w:pStyle w:val="B1"/>
      </w:pPr>
      <w:r>
        <w:t>2.</w:t>
      </w:r>
      <w:r>
        <w:tab/>
        <w:t>The file to be distributed is uploaded to the media storage function on the MCData content server using the procedures defined in subclause</w:t>
      </w:r>
      <w:r>
        <w:rPr>
          <w:rFonts w:eastAsia="SimSun" w:hint="cs"/>
          <w:lang w:eastAsia="zh-CN"/>
        </w:rPr>
        <w:t> </w:t>
      </w:r>
      <w:r>
        <w:t>7</w:t>
      </w:r>
      <w:r w:rsidRPr="002B60C5">
        <w:t>.</w:t>
      </w:r>
      <w:r>
        <w:t>5</w:t>
      </w:r>
      <w:r w:rsidRPr="002B60C5">
        <w:t>.2.</w:t>
      </w:r>
      <w:r>
        <w:t>2.</w:t>
      </w:r>
    </w:p>
    <w:p w14:paraId="5E28B6B5" w14:textId="77777777" w:rsidR="00C336BB" w:rsidRDefault="00C336BB" w:rsidP="00C336BB">
      <w:pPr>
        <w:pStyle w:val="B1"/>
      </w:pPr>
      <w:r>
        <w:lastRenderedPageBreak/>
        <w:t>3.</w:t>
      </w:r>
      <w:r>
        <w:tab/>
        <w:t>The MCData client may have an activated functional alias to be used.</w:t>
      </w:r>
    </w:p>
    <w:p w14:paraId="5AF62E12" w14:textId="77777777" w:rsidR="00C336BB" w:rsidRDefault="00C336BB" w:rsidP="00C336BB">
      <w:pPr>
        <w:ind w:left="568" w:hanging="284"/>
        <w:rPr>
          <w:rFonts w:eastAsia="SimSun"/>
          <w:lang w:eastAsia="zh-CN"/>
        </w:rPr>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31524D18" w14:textId="77777777" w:rsidR="00C336BB" w:rsidRDefault="00C336BB" w:rsidP="00C336BB">
      <w:pPr>
        <w:pStyle w:val="TH"/>
      </w:pPr>
      <w:r>
        <w:object w:dxaOrig="6691" w:dyaOrig="5871" w14:anchorId="63DB3DC6">
          <v:shape id="_x0000_i1062" type="#_x0000_t75" style="width:334.95pt;height:293.45pt" o:ole="">
            <v:imagedata r:id="rId87" o:title=""/>
          </v:shape>
          <o:OLEObject Type="Embed" ProgID="Visio.Drawing.11" ShapeID="_x0000_i1062" DrawAspect="Content" ObjectID="_1765536231" r:id="rId88"/>
        </w:object>
      </w:r>
    </w:p>
    <w:p w14:paraId="3D64626B" w14:textId="77777777" w:rsidR="00C336BB" w:rsidRDefault="00C336BB" w:rsidP="00C336BB">
      <w:pPr>
        <w:pStyle w:val="TF"/>
      </w:pPr>
      <w:r>
        <w:t>Figure 7</w:t>
      </w:r>
      <w:r w:rsidRPr="00A92C50">
        <w:t>.</w:t>
      </w:r>
      <w:r>
        <w:t>5</w:t>
      </w:r>
      <w:r w:rsidRPr="00A92C50">
        <w:t>.2.</w:t>
      </w:r>
      <w:r>
        <w:t>6.2</w:t>
      </w:r>
      <w:r w:rsidRPr="00A92C50">
        <w:t>-1</w:t>
      </w:r>
      <w:r>
        <w:t>: Group standalone</w:t>
      </w:r>
      <w:r w:rsidRPr="004E007B">
        <w:t xml:space="preserve"> </w:t>
      </w:r>
      <w:r>
        <w:rPr>
          <w:lang w:eastAsia="zh-CN"/>
        </w:rPr>
        <w:t>FD</w:t>
      </w:r>
      <w:r w:rsidRPr="004E007B">
        <w:rPr>
          <w:lang w:eastAsia="zh-CN"/>
        </w:rPr>
        <w:t xml:space="preserve"> using HTTP</w:t>
      </w:r>
    </w:p>
    <w:p w14:paraId="4F206E66"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2A381C7E" w14:textId="77777777" w:rsidR="00C336BB" w:rsidRDefault="00C336BB" w:rsidP="00C336BB">
      <w:pPr>
        <w:pStyle w:val="B1"/>
      </w:pPr>
      <w:r>
        <w:t>2.</w:t>
      </w:r>
      <w:r>
        <w:tab/>
      </w:r>
      <w:r w:rsidRPr="00092ACA">
        <w:t xml:space="preserve">The MCData client 1 sends a MCData </w:t>
      </w:r>
      <w:r w:rsidRPr="00F464CF">
        <w:t>group standalone</w:t>
      </w:r>
      <w:r>
        <w:t xml:space="preserve"> </w:t>
      </w:r>
      <w:r w:rsidRPr="00092ACA">
        <w:t xml:space="preserve">FD request towards the MCData server. The MCData FD request contains </w:t>
      </w:r>
      <w:r>
        <w:t xml:space="preserve">content </w:t>
      </w:r>
      <w:r w:rsidRPr="00092ACA">
        <w:t xml:space="preserve">payload in the form of file URL and may contain the file metadata information. </w:t>
      </w:r>
      <w:r>
        <w:t>The MCData</w:t>
      </w:r>
      <w:r w:rsidRPr="003E311A">
        <w:t xml:space="preserve"> </w:t>
      </w:r>
      <w:r w:rsidRPr="00F464CF">
        <w:t>group standalone</w:t>
      </w:r>
      <w:r>
        <w:t xml:space="preserve"> data request contains either the selected MCData group ID or the target recipients as selected by the user at MCData client 1</w:t>
      </w:r>
      <w:r w:rsidRPr="00BF574F">
        <w:t>.</w:t>
      </w:r>
      <w:r>
        <w:t xml:space="preserve"> </w:t>
      </w:r>
      <w:r w:rsidRPr="00092ACA">
        <w:t xml:space="preserve">The MCData </w:t>
      </w:r>
      <w:r w:rsidRPr="00F464CF">
        <w:t>group standalone</w:t>
      </w:r>
      <w:r>
        <w:t xml:space="preserve"> </w:t>
      </w:r>
      <w:r w:rsidRPr="00092ACA">
        <w:t xml:space="preserve">FD request contains conversation identifier for message thread indication. </w:t>
      </w:r>
      <w:r>
        <w:t xml:space="preserve">The MCData group standalone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w:t>
      </w:r>
      <w:r w:rsidRPr="00F464CF">
        <w:t>group standalone</w:t>
      </w:r>
      <w:r>
        <w:t xml:space="preserve"> </w:t>
      </w:r>
      <w:r w:rsidRPr="00092ACA">
        <w:t xml:space="preserve">FD request contains mandatory download indication. The MCData </w:t>
      </w:r>
      <w:r w:rsidRPr="00F464CF">
        <w:t>group standalone</w:t>
      </w:r>
      <w:r>
        <w:t xml:space="preserve"> </w:t>
      </w:r>
      <w:r w:rsidRPr="00092ACA">
        <w:t xml:space="preserve">FD request may contain </w:t>
      </w:r>
      <w:r>
        <w:t xml:space="preserve">a </w:t>
      </w:r>
      <w:r w:rsidRPr="00092ACA">
        <w:t xml:space="preserve">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w:t>
      </w:r>
      <w:r w:rsidRPr="004B0819">
        <w:t xml:space="preserve"> </w:t>
      </w:r>
      <w:r>
        <w:t>If the MCData user at MCData client has requested to deposit the file content into his/her MCData message store account, then MCData FD request contains deposit file indication set.</w:t>
      </w:r>
    </w:p>
    <w:p w14:paraId="45A9D4A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FD communication or the MCData emergency state is already set for the MCData client 1 (due to a previously triggered MCData emergency alert):</w:t>
      </w:r>
    </w:p>
    <w:p w14:paraId="1F50046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emergency indicator;</w:t>
      </w:r>
    </w:p>
    <w:p w14:paraId="5BC6A9CE" w14:textId="77777777" w:rsidR="00C336BB" w:rsidRDefault="00C336BB" w:rsidP="00C336BB">
      <w:pPr>
        <w:pStyle w:val="B3"/>
      </w:pPr>
      <w:r>
        <w:t>ii)</w:t>
      </w:r>
      <w:r>
        <w:tab/>
        <w:t xml:space="preserve">the </w:t>
      </w:r>
      <w:r w:rsidRPr="00092ACA">
        <w:t xml:space="preserve">MCData </w:t>
      </w:r>
      <w:r w:rsidRPr="00F464CF">
        <w:t>group standalone</w:t>
      </w:r>
      <w:r>
        <w:t xml:space="preserve"> </w:t>
      </w:r>
      <w:r w:rsidRPr="00092ACA">
        <w:t>FD request</w:t>
      </w:r>
      <w:r>
        <w:t xml:space="preserve"> shall set an alert indicator if configured to send an MCData</w:t>
      </w:r>
      <w:r w:rsidRPr="00AB5FED">
        <w:t xml:space="preserve"> emergency alert</w:t>
      </w:r>
      <w:r>
        <w:t xml:space="preserve"> while initiating an </w:t>
      </w:r>
      <w:r w:rsidRPr="00092ACA">
        <w:t xml:space="preserve">MCData </w:t>
      </w:r>
      <w:r w:rsidRPr="00F464CF">
        <w:t>group standalone</w:t>
      </w:r>
      <w:r>
        <w:t xml:space="preserve"> </w:t>
      </w:r>
      <w:r w:rsidRPr="00092ACA">
        <w:t>FD request</w:t>
      </w:r>
      <w:r>
        <w:t xml:space="preserve"> for the emergency FD communication; and</w:t>
      </w:r>
    </w:p>
    <w:p w14:paraId="6F6D265D"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w:t>
      </w:r>
      <w:r>
        <w:t>Data</w:t>
      </w:r>
      <w:r w:rsidRPr="00EB6F76">
        <w:t xml:space="preserve"> emergency state </w:t>
      </w:r>
      <w:r>
        <w:t xml:space="preserve">of MCData client 1 </w:t>
      </w:r>
      <w:r w:rsidRPr="00EB6F76">
        <w:t>is retained until explicitly cancelled</w:t>
      </w:r>
      <w:r>
        <w:t xml:space="preserve"> by the user of MCData client 1.</w:t>
      </w:r>
    </w:p>
    <w:p w14:paraId="4965B884" w14:textId="77777777" w:rsidR="00C336BB" w:rsidRDefault="00C336BB" w:rsidP="00C336BB">
      <w:pPr>
        <w:pStyle w:val="NO"/>
      </w:pPr>
      <w:r>
        <w:lastRenderedPageBreak/>
        <w:t>NOTE 1:</w:t>
      </w:r>
      <w:r>
        <w:tab/>
        <w:t>While MCData client 1 is in the emergency state, all types of MCData one-to-one and group communications initiated by MCData client 1 are initiated as MCData emergency communications.</w:t>
      </w:r>
    </w:p>
    <w:p w14:paraId="5E648E2C"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FD communication:</w:t>
      </w:r>
    </w:p>
    <w:p w14:paraId="52AF0F3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imminent peril indicator. </w:t>
      </w:r>
    </w:p>
    <w:p w14:paraId="20E88E86" w14:textId="77777777" w:rsidR="00C336BB" w:rsidRDefault="00C336BB" w:rsidP="00C336BB">
      <w:pPr>
        <w:pStyle w:val="B1"/>
      </w:pPr>
      <w:r w:rsidRPr="00121626">
        <w:t>2a.</w:t>
      </w:r>
      <w:r w:rsidRPr="00121626">
        <w:tab/>
        <w:t>If</w:t>
      </w:r>
      <w:r>
        <w:t xml:space="preserve"> either emergency indicator or imminent peril indicator is present in the received </w:t>
      </w:r>
      <w:r w:rsidRPr="00092ACA">
        <w:t xml:space="preserve">MCData </w:t>
      </w:r>
      <w:r w:rsidRPr="00F464CF">
        <w:t>group standalone</w:t>
      </w:r>
      <w:r>
        <w:t xml:space="preserve"> </w:t>
      </w:r>
      <w:r w:rsidRPr="00092ACA">
        <w:t>FD request</w:t>
      </w:r>
      <w:r>
        <w:t>, t</w:t>
      </w:r>
      <w:r w:rsidRPr="006D3D2F">
        <w:t xml:space="preserve">he MCData server implicitly affiliates MCData client 1 to the </w:t>
      </w:r>
      <w:r>
        <w:t>MCData</w:t>
      </w:r>
      <w:r w:rsidRPr="006D3D2F">
        <w:t xml:space="preserve"> group if the client is not already affiliated</w:t>
      </w:r>
      <w:r>
        <w:t>.</w:t>
      </w:r>
    </w:p>
    <w:p w14:paraId="14B06BB8" w14:textId="77777777" w:rsidR="00C336BB" w:rsidRDefault="00C336BB" w:rsidP="00C336BB">
      <w:pPr>
        <w:pStyle w:val="B1"/>
      </w:pPr>
      <w:r>
        <w:t>3.</w:t>
      </w:r>
      <w:r>
        <w:tab/>
      </w:r>
      <w:r w:rsidRPr="00092ACA">
        <w:t xml:space="preserve">MCData server checks whether the MCData user at MCData client 1 is authorized to send </w:t>
      </w:r>
      <w:r>
        <w:t>an</w:t>
      </w:r>
      <w:r w:rsidRPr="00092ACA">
        <w:t xml:space="preserve"> MCData </w:t>
      </w:r>
      <w:r w:rsidRPr="00F464CF">
        <w:t>group standalone</w:t>
      </w:r>
      <w:r>
        <w:t xml:space="preserve"> </w:t>
      </w:r>
      <w:r w:rsidRPr="00092ACA">
        <w:t>FD request</w:t>
      </w:r>
      <w:r w:rsidRPr="00235627">
        <w:t xml:space="preserve"> </w:t>
      </w:r>
      <w:r>
        <w:t>and that the size of the file is below maximum data size for FD from the group configuration</w:t>
      </w:r>
      <w:r w:rsidRPr="00092ACA">
        <w:t>.</w:t>
      </w:r>
      <w:r w:rsidRPr="0052071A">
        <w:t xml:space="preserve"> </w:t>
      </w:r>
      <w:r>
        <w:t>MCData server verifies whether the provided functional alias, if present, can be used and has been activated for the user. If the MCData group ID is used, the MCData server resolves the MCData group ID to determine the members of that group and their affiliation status, based on the information from the group management server.</w:t>
      </w:r>
      <w:r w:rsidRPr="004B0819">
        <w:t xml:space="preserve"> </w:t>
      </w:r>
    </w:p>
    <w:p w14:paraId="4F213ECB" w14:textId="77777777" w:rsidR="00C336BB" w:rsidRDefault="00C336BB" w:rsidP="00C336BB">
      <w:pPr>
        <w:pStyle w:val="B2"/>
      </w:pPr>
      <w:r>
        <w:t>i)</w:t>
      </w:r>
      <w:r>
        <w:tab/>
        <w:t xml:space="preserve">If an emergency indicator is present in the received </w:t>
      </w:r>
      <w:r w:rsidRPr="00092ACA">
        <w:t xml:space="preserve">MCData </w:t>
      </w:r>
      <w:r w:rsidRPr="00F464CF">
        <w:t>group standalone</w:t>
      </w:r>
      <w:r>
        <w:t xml:space="preserve"> </w:t>
      </w:r>
      <w:r w:rsidRPr="00092ACA">
        <w:t xml:space="preserve">FD request </w:t>
      </w:r>
      <w:r>
        <w:t>and if the MCData group is not in the in-progress emergency state, the MCData group is considered to be in the in-progress emergency state until cancelled;</w:t>
      </w:r>
      <w:r w:rsidRPr="00623F6A">
        <w:t xml:space="preserve"> </w:t>
      </w:r>
      <w:r>
        <w:t>and</w:t>
      </w:r>
    </w:p>
    <w:p w14:paraId="4972E07D"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571B0715" w14:textId="77777777" w:rsidR="00C336BB" w:rsidRDefault="00C336BB" w:rsidP="00C336BB">
      <w:pPr>
        <w:pStyle w:val="B2"/>
      </w:pPr>
      <w:r>
        <w:t>ii)</w:t>
      </w:r>
      <w:r>
        <w:tab/>
        <w:t xml:space="preserve">If an imminent peril indicator is present in the received </w:t>
      </w:r>
      <w:r w:rsidRPr="00092ACA">
        <w:t xml:space="preserve">MCData </w:t>
      </w:r>
      <w:r w:rsidRPr="00F464CF">
        <w:t>group standalone</w:t>
      </w:r>
      <w:r>
        <w:t xml:space="preserve"> </w:t>
      </w:r>
      <w:r w:rsidRPr="00092ACA">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42EB8B24" w14:textId="77777777" w:rsidR="00C336BB" w:rsidRDefault="00C336BB" w:rsidP="00C336BB">
      <w:pPr>
        <w:pStyle w:val="B1"/>
      </w:pPr>
      <w:r>
        <w:t>4.</w:t>
      </w:r>
      <w:r>
        <w:tab/>
        <w:t>T</w:t>
      </w:r>
      <w:r w:rsidRPr="009A7098">
        <w:t xml:space="preserve">he MCData server </w:t>
      </w:r>
      <w:r>
        <w:t xml:space="preserve">may </w:t>
      </w:r>
      <w:r w:rsidRPr="009A7098">
        <w:t>verif</w:t>
      </w:r>
      <w:r>
        <w:t>y</w:t>
      </w:r>
      <w:r w:rsidRPr="009A7098">
        <w:t xml:space="preserve"> </w:t>
      </w:r>
      <w:r>
        <w:t>whether</w:t>
      </w:r>
      <w:r w:rsidRPr="009A7098">
        <w:t xml:space="preserve"> the corresponding file is </w:t>
      </w:r>
      <w:r>
        <w:t>available</w:t>
      </w:r>
      <w:r w:rsidRPr="009A7098">
        <w:t xml:space="preserve"> in the MCData content server</w:t>
      </w:r>
      <w:r>
        <w:t xml:space="preserve"> (not shown in the figure)</w:t>
      </w:r>
      <w:r w:rsidRPr="009A7098">
        <w:t xml:space="preserve"> </w:t>
      </w:r>
      <w:r>
        <w:t>via</w:t>
      </w:r>
      <w:r w:rsidRPr="009A7098">
        <w:t xml:space="preserve"> the MCData-FD-5 reference point using the received file URL in the MCData group standalone FD request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w:t>
      </w:r>
      <w:r>
        <w:t>If the MCData server identifies that the file is not available in the MCData content server, the MCData server provides a response to the MCData client 1 indicating that the file distribution request cannot proceed due to the unavailability of the file in the MCData content server</w:t>
      </w:r>
      <w:r w:rsidRPr="00A972C4">
        <w:t xml:space="preserve"> </w:t>
      </w:r>
      <w:r>
        <w:t>and skip rest of the steps. 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6145CE1A" w14:textId="77777777" w:rsidR="00C336BB" w:rsidRDefault="00C336BB" w:rsidP="00C336BB">
      <w:pPr>
        <w:pStyle w:val="B1"/>
      </w:pPr>
      <w:r>
        <w:t>5.</w:t>
      </w:r>
      <w:r>
        <w:tab/>
      </w:r>
      <w:r w:rsidRPr="00092ACA">
        <w:t xml:space="preserve">MCData server initiates the MCData </w:t>
      </w:r>
      <w:r w:rsidRPr="00F464CF">
        <w:t>group standalone</w:t>
      </w:r>
      <w:r>
        <w:t xml:space="preserve"> </w:t>
      </w:r>
      <w:r w:rsidRPr="00092ACA">
        <w:t xml:space="preserve">FD request towards </w:t>
      </w:r>
      <w:r>
        <w:t>each</w:t>
      </w:r>
      <w:r w:rsidRPr="00092ACA">
        <w:t xml:space="preserve"> MCData user</w:t>
      </w:r>
      <w:r>
        <w:t xml:space="preserve"> determined in step 3</w:t>
      </w:r>
      <w:r w:rsidRPr="00092ACA">
        <w:t>.</w:t>
      </w:r>
      <w:r>
        <w:t xml:space="preserve"> The </w:t>
      </w:r>
      <w:r w:rsidRPr="00092ACA">
        <w:t xml:space="preserve">MCData </w:t>
      </w:r>
      <w:r w:rsidRPr="00F464CF">
        <w:t>group standalone</w:t>
      </w:r>
      <w:r>
        <w:t xml:space="preserve"> </w:t>
      </w:r>
      <w:r w:rsidRPr="00092ACA">
        <w:t xml:space="preserve">FD request </w:t>
      </w:r>
      <w:r>
        <w:t>towards each MCData client contains:</w:t>
      </w:r>
    </w:p>
    <w:p w14:paraId="4E00961C" w14:textId="77777777" w:rsidR="00C336BB" w:rsidRDefault="00C336BB" w:rsidP="00C336BB">
      <w:pPr>
        <w:pStyle w:val="B2"/>
      </w:pPr>
      <w:r>
        <w:t>i)</w:t>
      </w:r>
      <w:r>
        <w:tab/>
        <w:t xml:space="preserve">an emergency indicator if it is present in the received </w:t>
      </w:r>
      <w:r w:rsidRPr="00092ACA">
        <w:t xml:space="preserve">MCData </w:t>
      </w:r>
      <w:r w:rsidRPr="00F464CF">
        <w:t>group standalone</w:t>
      </w:r>
      <w:r>
        <w:t xml:space="preserve"> </w:t>
      </w:r>
      <w:r w:rsidRPr="00092ACA">
        <w:t xml:space="preserve">FD request </w:t>
      </w:r>
      <w:r>
        <w:t>from the MCData client 1;</w:t>
      </w:r>
    </w:p>
    <w:p w14:paraId="078B81C6" w14:textId="77777777" w:rsidR="00C336BB" w:rsidRDefault="00C336BB" w:rsidP="00C336BB">
      <w:pPr>
        <w:pStyle w:val="B2"/>
      </w:pPr>
      <w:r>
        <w:t>ii)</w:t>
      </w:r>
      <w:r>
        <w:tab/>
        <w:t xml:space="preserve">an imminent peril indicator if it is present in the received </w:t>
      </w:r>
      <w:r w:rsidRPr="00092ACA">
        <w:t xml:space="preserve">MCData </w:t>
      </w:r>
      <w:r w:rsidRPr="00F464CF">
        <w:t>group standalone</w:t>
      </w:r>
      <w:r>
        <w:t xml:space="preserve"> </w:t>
      </w:r>
      <w:r w:rsidRPr="00092ACA">
        <w:t xml:space="preserve">FD request </w:t>
      </w:r>
      <w:r>
        <w:t>from the MCData client 1; and</w:t>
      </w:r>
    </w:p>
    <w:p w14:paraId="0DFE34FE" w14:textId="77777777" w:rsidR="00C336BB" w:rsidRDefault="00C336BB" w:rsidP="00C336BB">
      <w:pPr>
        <w:pStyle w:val="B2"/>
      </w:pPr>
      <w:r>
        <w:t>iii)</w:t>
      </w:r>
      <w:r>
        <w:tab/>
        <w:t xml:space="preserve">an alert indicator if requested to initiate an emergency alert in the received </w:t>
      </w:r>
      <w:r w:rsidRPr="00092ACA">
        <w:t xml:space="preserve">MCData </w:t>
      </w:r>
      <w:r w:rsidRPr="00F464CF">
        <w:t>group standalone</w:t>
      </w:r>
      <w:r>
        <w:t xml:space="preserve"> </w:t>
      </w:r>
      <w:r w:rsidRPr="00092ACA">
        <w:t>FD request</w:t>
      </w:r>
      <w:r>
        <w:t xml:space="preserve"> from the MCData client 1.</w:t>
      </w:r>
    </w:p>
    <w:p w14:paraId="6C43A041"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notif</w:t>
      </w:r>
      <w:r>
        <w:t>y</w:t>
      </w:r>
      <w:r w:rsidRPr="00092ACA">
        <w:t xml:space="preserve"> the user about the incoming MCData </w:t>
      </w:r>
      <w:r w:rsidRPr="00F464CF">
        <w:t>group standalone</w:t>
      </w:r>
      <w:r>
        <w:t xml:space="preserve"> </w:t>
      </w:r>
      <w:r w:rsidRPr="00092ACA">
        <w:t>FD request (including file metadata</w:t>
      </w:r>
      <w:r>
        <w:t>,</w:t>
      </w:r>
      <w:r w:rsidRPr="00092ACA">
        <w:t xml:space="preserve"> if present) which may be either accepted or rejected or ignored.</w:t>
      </w:r>
    </w:p>
    <w:p w14:paraId="7967CF5A"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w:t>
      </w:r>
      <w:r>
        <w:t xml:space="preserve">respective </w:t>
      </w:r>
      <w:r w:rsidRPr="00092ACA">
        <w:t xml:space="preserve">MCData client sends the MCData </w:t>
      </w:r>
      <w:r w:rsidRPr="00F464CF">
        <w:t>group standalone</w:t>
      </w:r>
      <w:r>
        <w:t xml:space="preserve"> </w:t>
      </w:r>
      <w:r w:rsidRPr="00092ACA">
        <w:t xml:space="preserve">FD response to the MCData server. </w:t>
      </w:r>
      <w:r>
        <w:t xml:space="preserve">MCData client 2 to n automatically sends accepted MCData </w:t>
      </w:r>
      <w:r w:rsidRPr="00F464CF">
        <w:t>group standalone</w:t>
      </w:r>
      <w:r>
        <w:t xml:space="preserve"> FD response when the incoming request included mandatory download indication.</w:t>
      </w:r>
    </w:p>
    <w:p w14:paraId="1E8AA5B6" w14:textId="77777777" w:rsidR="00C336BB" w:rsidRDefault="00C336BB" w:rsidP="00C336BB">
      <w:pPr>
        <w:pStyle w:val="B1"/>
      </w:pPr>
      <w:r>
        <w:t>8.</w:t>
      </w:r>
      <w:r>
        <w:tab/>
      </w:r>
      <w:r w:rsidRPr="00092ACA">
        <w:t xml:space="preserve">The MCData server </w:t>
      </w:r>
      <w:r>
        <w:t>forwards</w:t>
      </w:r>
      <w:r w:rsidRPr="00092ACA">
        <w:t xml:space="preserve"> the MCData </w:t>
      </w:r>
      <w:r w:rsidRPr="00F464CF">
        <w:t>group standalone</w:t>
      </w:r>
      <w:r>
        <w:t xml:space="preserve"> </w:t>
      </w:r>
      <w:r w:rsidRPr="00092ACA">
        <w:t>FD response</w:t>
      </w:r>
      <w:r>
        <w:t>s</w:t>
      </w:r>
      <w:r w:rsidRPr="00092ACA">
        <w:t xml:space="preserve"> to the MCData client 1.</w:t>
      </w:r>
    </w:p>
    <w:p w14:paraId="4803EDE4" w14:textId="77777777" w:rsidR="00C336BB" w:rsidRDefault="00C336BB" w:rsidP="00C336BB">
      <w:pPr>
        <w:pStyle w:val="NO"/>
      </w:pPr>
      <w:r>
        <w:lastRenderedPageBreak/>
        <w:t>NOTE 3:</w:t>
      </w:r>
      <w:r>
        <w:tab/>
        <w:t>Step 8 can occur at any time following step 5, and prior to step 9 depending on the conditions to proceed with the file transmission.</w:t>
      </w:r>
    </w:p>
    <w:p w14:paraId="59CA1533" w14:textId="77777777" w:rsidR="00C336BB" w:rsidRDefault="00C336BB" w:rsidP="00C336BB">
      <w:pPr>
        <w:pStyle w:val="B1"/>
      </w:pPr>
      <w:r>
        <w:t>9.</w:t>
      </w:r>
      <w:r>
        <w:tab/>
        <w:t xml:space="preserve">The media storage client on the </w:t>
      </w:r>
      <w:r w:rsidRPr="00E91B2C">
        <w:t>MCData client</w:t>
      </w:r>
      <w:r>
        <w:t>(s)</w:t>
      </w:r>
      <w:r w:rsidRPr="00E91B2C">
        <w:t xml:space="preserve"> </w:t>
      </w:r>
      <w:r>
        <w:t>accepting the request downloads</w:t>
      </w:r>
      <w:r w:rsidRPr="00E91B2C">
        <w:t xml:space="preserve"> the </w:t>
      </w:r>
      <w:r w:rsidRPr="00984304">
        <w:t xml:space="preserve">file </w:t>
      </w:r>
      <w:r>
        <w:t xml:space="preserve">from the MCData content server </w:t>
      </w:r>
      <w:r w:rsidRPr="00525D24">
        <w:t>(not shown in the figure)</w:t>
      </w:r>
      <w:r>
        <w:t xml:space="preserve"> using the procedures defined in subclause</w:t>
      </w:r>
      <w:r>
        <w:rPr>
          <w:rFonts w:eastAsia="SimSun" w:hint="cs"/>
          <w:lang w:eastAsia="zh-CN"/>
        </w:rPr>
        <w:t> </w:t>
      </w:r>
      <w:r>
        <w:t>7</w:t>
      </w:r>
      <w:r w:rsidRPr="002B60C5">
        <w:t>.</w:t>
      </w:r>
      <w:r>
        <w:t>5</w:t>
      </w:r>
      <w:r w:rsidRPr="002B60C5">
        <w:t>.2.</w:t>
      </w:r>
      <w:r>
        <w:t xml:space="preserve">3, either automatically (for mandatory download) or </w:t>
      </w:r>
      <w:r w:rsidRPr="00984304">
        <w:t>based</w:t>
      </w:r>
      <w:r w:rsidRPr="00E91B2C">
        <w:t xml:space="preserve"> upon the MCData user </w:t>
      </w:r>
      <w:r>
        <w:t xml:space="preserve">subsequent action. </w:t>
      </w:r>
      <w:r w:rsidRPr="00092ACA">
        <w:t>The MCData client</w:t>
      </w:r>
      <w:r>
        <w:t>s</w:t>
      </w:r>
      <w:r w:rsidRPr="00092ACA">
        <w:t xml:space="preserve"> </w:t>
      </w:r>
      <w:r>
        <w:t>successfully receiving the file through the media storage clients,</w:t>
      </w:r>
      <w:r w:rsidRPr="00092ACA">
        <w:t xml:space="preserve"> record file download complete</w:t>
      </w:r>
      <w:r>
        <w:t>d</w:t>
      </w:r>
      <w:r w:rsidRPr="00092ACA">
        <w:t xml:space="preserve"> and notif</w:t>
      </w:r>
      <w:r>
        <w:t>y</w:t>
      </w:r>
      <w:r w:rsidRPr="00092ACA">
        <w:t xml:space="preserve"> </w:t>
      </w:r>
      <w:r>
        <w:t xml:space="preserve">the </w:t>
      </w:r>
      <w:r w:rsidRPr="00092ACA">
        <w:t>MCData user</w:t>
      </w:r>
      <w:r>
        <w:t>s</w:t>
      </w:r>
      <w:r w:rsidRPr="00092ACA">
        <w:t>.</w:t>
      </w:r>
    </w:p>
    <w:p w14:paraId="389C2968" w14:textId="77777777" w:rsidR="00C336BB" w:rsidRDefault="00C336BB" w:rsidP="00C336BB">
      <w:pPr>
        <w:pStyle w:val="B1"/>
      </w:pPr>
      <w:r>
        <w:t>10.</w:t>
      </w:r>
      <w:r>
        <w:tab/>
        <w:t>T</w:t>
      </w:r>
      <w:r w:rsidRPr="00092ACA">
        <w:t>he MCData client</w:t>
      </w:r>
      <w:r>
        <w:t>s,</w:t>
      </w:r>
      <w:r w:rsidRPr="00092ACA">
        <w:t xml:space="preserve"> </w:t>
      </w:r>
      <w:r>
        <w:t>receiving the file through the media storage client, provide</w:t>
      </w:r>
      <w:r w:rsidRPr="00092ACA">
        <w:t xml:space="preserve"> MCData download </w:t>
      </w:r>
      <w:r>
        <w:t>completed</w:t>
      </w:r>
      <w:r w:rsidRPr="00092ACA">
        <w:t xml:space="preserve"> </w:t>
      </w:r>
      <w:r>
        <w:t>reports</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59ED597D" w14:textId="77777777" w:rsidR="00C336BB" w:rsidRDefault="00C336BB" w:rsidP="00C336BB">
      <w:pPr>
        <w:pStyle w:val="B1"/>
      </w:pPr>
      <w:r>
        <w:t>11.</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rsidRPr="00C42E8F">
        <w:t xml:space="preserve"> </w:t>
      </w:r>
      <w:r>
        <w:t>T</w:t>
      </w:r>
      <w:r w:rsidRPr="00092ACA">
        <w:t xml:space="preserve">he MCData file download </w:t>
      </w:r>
      <w:r>
        <w:t xml:space="preserve">completed </w:t>
      </w:r>
      <w:r w:rsidRPr="00092ACA">
        <w:t>report from each MCData user may be aggregated.</w:t>
      </w:r>
    </w:p>
    <w:p w14:paraId="018F0108" w14:textId="77777777" w:rsidR="00C336BB" w:rsidRDefault="00C336BB" w:rsidP="00C336BB">
      <w:pPr>
        <w:pStyle w:val="B1"/>
      </w:pPr>
      <w:r>
        <w:t>12.</w:t>
      </w:r>
      <w:r>
        <w:tab/>
        <w:t xml:space="preserve">Aggregated or individual </w:t>
      </w:r>
      <w:r w:rsidRPr="00092ACA">
        <w:t xml:space="preserve">MCData download </w:t>
      </w:r>
      <w:r>
        <w:t>completed</w:t>
      </w:r>
      <w:r w:rsidRPr="00092ACA">
        <w:t xml:space="preserve"> </w:t>
      </w:r>
      <w:r>
        <w:t>reports</w:t>
      </w:r>
      <w:r w:rsidRPr="00092ACA">
        <w:t xml:space="preserve"> </w:t>
      </w:r>
      <w:r>
        <w:t xml:space="preserve">are </w:t>
      </w:r>
      <w:r w:rsidRPr="00092ACA">
        <w:t xml:space="preserve">sent by the MCData server to </w:t>
      </w:r>
      <w:r>
        <w:t>the MCData</w:t>
      </w:r>
      <w:r w:rsidRPr="00092ACA">
        <w:t xml:space="preserve"> user at MCData client</w:t>
      </w:r>
      <w:r>
        <w:t> </w:t>
      </w:r>
      <w:r w:rsidRPr="00092ACA">
        <w:t>1</w:t>
      </w:r>
      <w:r>
        <w:t>, if requested by the MCData client 1</w:t>
      </w:r>
      <w:r w:rsidRPr="00092ACA">
        <w:t>.</w:t>
      </w:r>
    </w:p>
    <w:p w14:paraId="6627439B" w14:textId="77777777" w:rsidR="00C336BB" w:rsidRDefault="00C336BB" w:rsidP="00C336BB">
      <w:pPr>
        <w:pStyle w:val="Heading4"/>
        <w:rPr>
          <w:lang w:eastAsia="zh-CN"/>
        </w:rPr>
      </w:pPr>
      <w:bookmarkStart w:id="542" w:name="_Toc154923215"/>
      <w:r>
        <w:rPr>
          <w:lang w:eastAsia="zh-CN"/>
        </w:rPr>
        <w:t>7</w:t>
      </w:r>
      <w:r w:rsidRPr="00F4115D">
        <w:t>.</w:t>
      </w:r>
      <w:r>
        <w:rPr>
          <w:lang w:eastAsia="zh-CN"/>
        </w:rPr>
        <w:t>5</w:t>
      </w:r>
      <w:r w:rsidRPr="00F4115D">
        <w:t>.2.</w:t>
      </w:r>
      <w:r>
        <w:t>7</w:t>
      </w:r>
      <w:r w:rsidRPr="00F4115D">
        <w:tab/>
      </w:r>
      <w:r>
        <w:rPr>
          <w:lang w:eastAsia="zh-CN"/>
        </w:rPr>
        <w:t>Group standalone</w:t>
      </w:r>
      <w:r w:rsidRPr="00F4115D">
        <w:rPr>
          <w:lang w:eastAsia="zh-CN"/>
        </w:rPr>
        <w:t xml:space="preserve"> file distribution using media plane</w:t>
      </w:r>
      <w:bookmarkEnd w:id="542"/>
    </w:p>
    <w:p w14:paraId="0B5977E4" w14:textId="77777777" w:rsidR="00C336BB" w:rsidRDefault="00C336BB" w:rsidP="00C336BB">
      <w:pPr>
        <w:pStyle w:val="Heading5"/>
        <w:rPr>
          <w:lang w:eastAsia="zh-CN"/>
        </w:rPr>
      </w:pPr>
      <w:bookmarkStart w:id="543" w:name="_Toc154923216"/>
      <w:r>
        <w:rPr>
          <w:lang w:eastAsia="zh-CN"/>
        </w:rPr>
        <w:t>7</w:t>
      </w:r>
      <w:r>
        <w:t>.</w:t>
      </w:r>
      <w:r>
        <w:rPr>
          <w:lang w:eastAsia="zh-CN"/>
        </w:rPr>
        <w:t>5</w:t>
      </w:r>
      <w:r>
        <w:t>.2.7.</w:t>
      </w:r>
      <w:r>
        <w:rPr>
          <w:rFonts w:hint="eastAsia"/>
          <w:lang w:eastAsia="zh-CN"/>
        </w:rPr>
        <w:t>1</w:t>
      </w:r>
      <w:r>
        <w:tab/>
      </w:r>
      <w:r>
        <w:rPr>
          <w:rFonts w:hint="eastAsia"/>
          <w:lang w:eastAsia="zh-CN"/>
        </w:rPr>
        <w:t>General</w:t>
      </w:r>
      <w:bookmarkEnd w:id="543"/>
    </w:p>
    <w:p w14:paraId="025917F6" w14:textId="77777777" w:rsidR="00C336BB" w:rsidRPr="00545867" w:rsidRDefault="00C336BB" w:rsidP="00C336BB">
      <w:pPr>
        <w:rPr>
          <w:lang w:eastAsia="zh-CN"/>
        </w:rPr>
      </w:pPr>
      <w:r w:rsidRPr="00997BB9">
        <w:rPr>
          <w:lang w:eastAsia="zh-CN"/>
        </w:rPr>
        <w:t xml:space="preserve">The initiation of a </w:t>
      </w:r>
      <w:r w:rsidRPr="00F464CF">
        <w:t>group standalone</w:t>
      </w:r>
      <w:r>
        <w:t xml:space="preserve"> </w:t>
      </w:r>
      <w:r>
        <w:rPr>
          <w:lang w:eastAsia="zh-CN"/>
        </w:rPr>
        <w:t xml:space="preserve">FD using media plane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2EF8D956" w14:textId="77777777" w:rsidR="00C336BB" w:rsidRDefault="00C336BB" w:rsidP="00C336BB">
      <w:pPr>
        <w:pStyle w:val="Heading5"/>
        <w:rPr>
          <w:lang w:eastAsia="zh-CN"/>
        </w:rPr>
      </w:pPr>
      <w:bookmarkStart w:id="544" w:name="_Toc154923217"/>
      <w:r>
        <w:rPr>
          <w:lang w:eastAsia="zh-CN"/>
        </w:rPr>
        <w:t>7</w:t>
      </w:r>
      <w:r>
        <w:t>.</w:t>
      </w:r>
      <w:r>
        <w:rPr>
          <w:lang w:eastAsia="zh-CN"/>
        </w:rPr>
        <w:t>5.2</w:t>
      </w:r>
      <w:r>
        <w:t>.7.</w:t>
      </w:r>
      <w:r>
        <w:rPr>
          <w:rFonts w:hint="eastAsia"/>
          <w:lang w:eastAsia="zh-CN"/>
        </w:rPr>
        <w:t>2</w:t>
      </w:r>
      <w:r>
        <w:tab/>
      </w:r>
      <w:r>
        <w:rPr>
          <w:rFonts w:hint="eastAsia"/>
          <w:lang w:eastAsia="zh-CN"/>
        </w:rPr>
        <w:t>Procedure</w:t>
      </w:r>
      <w:bookmarkEnd w:id="544"/>
    </w:p>
    <w:p w14:paraId="1BB68F17"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7.5.2.7.2-1 describes</w:t>
      </w:r>
      <w:r w:rsidRPr="00055C00">
        <w:rPr>
          <w:lang w:eastAsia="zh-CN"/>
        </w:rPr>
        <w:t xml:space="preserve"> the case where an MCData user is initiating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459C1D7A" w14:textId="77777777" w:rsidR="00C336BB" w:rsidRDefault="00C336BB" w:rsidP="00C336BB">
      <w:r>
        <w:t>Pre-conditions:</w:t>
      </w:r>
    </w:p>
    <w:p w14:paraId="1123AD09" w14:textId="77777777" w:rsidR="00C336BB" w:rsidRDefault="00C336BB" w:rsidP="00C336BB">
      <w:pPr>
        <w:pStyle w:val="B1"/>
      </w:pPr>
      <w:r>
        <w:t>1.</w:t>
      </w:r>
      <w:r>
        <w:tab/>
      </w:r>
      <w:r w:rsidRPr="00055C00">
        <w:t xml:space="preserve">The MCData users on the MCData client 1 </w:t>
      </w:r>
      <w:r>
        <w:t>to n belong to the same group and</w:t>
      </w:r>
      <w:r w:rsidRPr="00055C00">
        <w:t xml:space="preserve"> are already registered for receiving MCData service</w:t>
      </w:r>
      <w:r>
        <w:t xml:space="preserve"> and affiliated</w:t>
      </w:r>
      <w:r w:rsidRPr="00055C00">
        <w:t>.</w:t>
      </w:r>
    </w:p>
    <w:p w14:paraId="20B1F256" w14:textId="77777777" w:rsidR="00C336BB" w:rsidRDefault="00C336BB" w:rsidP="00C336BB">
      <w:pPr>
        <w:ind w:left="568" w:hanging="284"/>
        <w:rPr>
          <w:rStyle w:val="B1Char"/>
        </w:rPr>
      </w:pPr>
      <w:r>
        <w:rPr>
          <w:rStyle w:val="B1Char"/>
        </w:rPr>
        <w:t>2.</w:t>
      </w:r>
      <w:r>
        <w:rPr>
          <w:rStyle w:val="B1Char"/>
        </w:rPr>
        <w:tab/>
        <w:t>Optionally, the MCData client may have an activated functional alias to be used.</w:t>
      </w:r>
    </w:p>
    <w:p w14:paraId="65AA8C54" w14:textId="77777777" w:rsidR="00C336BB" w:rsidRDefault="00C336BB" w:rsidP="00C336BB">
      <w:pPr>
        <w:pStyle w:val="B1"/>
      </w:pPr>
      <w:r>
        <w:rPr>
          <w:rFonts w:eastAsia="SimSun"/>
          <w:lang w:eastAsia="zh-CN"/>
        </w:rPr>
        <w:t>3.</w:t>
      </w:r>
      <w:r>
        <w:rPr>
          <w:rFonts w:eastAsia="SimSun"/>
          <w:lang w:eastAsia="zh-CN"/>
        </w:rPr>
        <w:tab/>
        <w:t>The MCData server has subscribed to the MCData functional alias controlling server within the MC system for functional alias activation/de-activation updates.</w:t>
      </w:r>
    </w:p>
    <w:p w14:paraId="5AD67078" w14:textId="77777777" w:rsidR="00C336BB" w:rsidRDefault="00C336BB" w:rsidP="00C336BB">
      <w:pPr>
        <w:pStyle w:val="TH"/>
      </w:pPr>
      <w:r>
        <w:object w:dxaOrig="7840" w:dyaOrig="6581" w14:anchorId="6CDDBA75">
          <v:shape id="_x0000_i1063" type="#_x0000_t75" style="width:392.35pt;height:328.55pt" o:ole="">
            <v:imagedata r:id="rId89" o:title=""/>
          </v:shape>
          <o:OLEObject Type="Embed" ProgID="Visio.Drawing.11" ShapeID="_x0000_i1063" DrawAspect="Content" ObjectID="_1765536232" r:id="rId90"/>
        </w:object>
      </w:r>
    </w:p>
    <w:p w14:paraId="6FA59265" w14:textId="77777777" w:rsidR="00C336BB" w:rsidRDefault="00C336BB" w:rsidP="00C336BB">
      <w:pPr>
        <w:pStyle w:val="TF"/>
      </w:pPr>
      <w:r>
        <w:t>Figure 7</w:t>
      </w:r>
      <w:r w:rsidRPr="00A92C50">
        <w:t>.</w:t>
      </w:r>
      <w:r>
        <w:t>5</w:t>
      </w:r>
      <w:r w:rsidRPr="00A92C50">
        <w:t>.2.</w:t>
      </w:r>
      <w:r>
        <w:t>7.2</w:t>
      </w:r>
      <w:r w:rsidRPr="00A92C50">
        <w:t>-1</w:t>
      </w:r>
      <w:r>
        <w:t>: G</w:t>
      </w:r>
      <w:r w:rsidRPr="00F464CF">
        <w:t xml:space="preserve">roup standalone </w:t>
      </w:r>
      <w:r>
        <w:t>FD</w:t>
      </w:r>
      <w:r>
        <w:rPr>
          <w:lang w:eastAsia="zh-CN"/>
        </w:rPr>
        <w:t xml:space="preserve"> using media plane</w:t>
      </w:r>
    </w:p>
    <w:p w14:paraId="3DEE0EA0"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70B3D32F" w14:textId="77777777" w:rsidR="00C336BB" w:rsidRDefault="00C336BB" w:rsidP="00C336BB">
      <w:pPr>
        <w:pStyle w:val="B1"/>
      </w:pPr>
      <w:r>
        <w:t>2.</w:t>
      </w:r>
      <w:r>
        <w:tab/>
      </w:r>
      <w:r w:rsidRPr="00665A60">
        <w:t xml:space="preserve">MCData client 1 sends a MCData </w:t>
      </w:r>
      <w:r>
        <w:t xml:space="preserve">group standalone </w:t>
      </w:r>
      <w:r w:rsidRPr="00665A60">
        <w:t xml:space="preserve">FD request towards the MCData server. </w:t>
      </w:r>
      <w:r>
        <w:t>File metadata information is included in the SDP. The MCData</w:t>
      </w:r>
      <w:r w:rsidRPr="003E311A">
        <w:t xml:space="preserve"> </w:t>
      </w:r>
      <w:r>
        <w:t>group standalone data request contains target recipient(s) as selected by the user at MCData client 1</w:t>
      </w:r>
      <w:r w:rsidRPr="00BF574F">
        <w:t>.</w:t>
      </w:r>
      <w:r w:rsidRPr="00665A60">
        <w:t xml:space="preserve"> The MCData </w:t>
      </w:r>
      <w:r>
        <w:t xml:space="preserve">group 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r>
        <w:t xml:space="preserve"> MCData user at MCData client 1 may include a functional alias within the FD data transfer.</w:t>
      </w:r>
      <w:r w:rsidRPr="004B0819">
        <w:t xml:space="preserve"> </w:t>
      </w:r>
    </w:p>
    <w:p w14:paraId="3DB9A1B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file distribution communication or the MCData emergency state is already set for the MCData client 1 (due to a previously triggered MCData emergency alert):</w:t>
      </w:r>
    </w:p>
    <w:p w14:paraId="157DDC33"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shall contain an emergency indicator;</w:t>
      </w:r>
    </w:p>
    <w:p w14:paraId="18754787" w14:textId="77777777" w:rsidR="00C336BB" w:rsidRDefault="00C336BB" w:rsidP="00C336BB">
      <w:pPr>
        <w:pStyle w:val="B3"/>
      </w:pPr>
      <w:r>
        <w:t>ii)</w:t>
      </w:r>
      <w:r>
        <w:tab/>
        <w:t xml:space="preserve">the </w:t>
      </w:r>
      <w:r w:rsidRPr="00665A60">
        <w:t xml:space="preserve">MCData </w:t>
      </w:r>
      <w:r>
        <w:t xml:space="preserve">group standalone </w:t>
      </w:r>
      <w:r w:rsidRPr="00665A60">
        <w:t xml:space="preserve">FD request </w:t>
      </w:r>
      <w:r>
        <w:t>shall set an alert indicator if configured to send an MCData</w:t>
      </w:r>
      <w:r w:rsidRPr="00AB5FED">
        <w:t xml:space="preserve"> emergency alert</w:t>
      </w:r>
      <w:r>
        <w:t xml:space="preserve"> while initiating an </w:t>
      </w:r>
      <w:r w:rsidRPr="00665A60">
        <w:t xml:space="preserve">MCData </w:t>
      </w:r>
      <w:r>
        <w:t xml:space="preserve">group standalone </w:t>
      </w:r>
      <w:r w:rsidRPr="00665A60">
        <w:t xml:space="preserve">FD request </w:t>
      </w:r>
      <w:r>
        <w:t>for the emergency file distribution service communication; and</w:t>
      </w:r>
    </w:p>
    <w:p w14:paraId="6645C5F4"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The MCData</w:t>
      </w:r>
      <w:r w:rsidRPr="00EB6F76">
        <w:t xml:space="preserve"> emergency state is retained until explicitly cancelled</w:t>
      </w:r>
      <w:r>
        <w:t>.</w:t>
      </w:r>
      <w:r w:rsidRPr="00623F6A">
        <w:t xml:space="preserve"> </w:t>
      </w:r>
    </w:p>
    <w:p w14:paraId="1DC81F86"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16E1127"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file distribution communication:</w:t>
      </w:r>
    </w:p>
    <w:p w14:paraId="1694C4DC"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 xml:space="preserve">shall contain an imminent peril indicator. </w:t>
      </w:r>
    </w:p>
    <w:p w14:paraId="6450EE88" w14:textId="77777777" w:rsidR="00C336BB" w:rsidRDefault="00C336BB" w:rsidP="00C336BB">
      <w:pPr>
        <w:pStyle w:val="B1"/>
      </w:pPr>
      <w:r w:rsidRPr="00121626">
        <w:lastRenderedPageBreak/>
        <w:t>2a.</w:t>
      </w:r>
      <w:r w:rsidRPr="00121626">
        <w:tab/>
        <w:t>If</w:t>
      </w:r>
      <w:r>
        <w:t xml:space="preserve"> either emergency indicator or imminent peril indicator is present in the received MCData group standalone data request, t</w:t>
      </w:r>
      <w:r w:rsidRPr="006D3D2F">
        <w:t xml:space="preserve">he MCData server implicitly affiliates MCData client 1 to the </w:t>
      </w:r>
      <w:r>
        <w:t>MCData</w:t>
      </w:r>
      <w:r w:rsidRPr="006D3D2F">
        <w:t xml:space="preserve"> group if the client is not already affiliated</w:t>
      </w:r>
      <w:r>
        <w:t>.</w:t>
      </w:r>
    </w:p>
    <w:p w14:paraId="0FDBC39B" w14:textId="77777777" w:rsidR="00C336BB" w:rsidRDefault="00C336BB" w:rsidP="00C336BB">
      <w:pPr>
        <w:pStyle w:val="B1"/>
      </w:pPr>
      <w:r>
        <w:t>3.</w:t>
      </w:r>
      <w:r>
        <w:tab/>
      </w:r>
      <w:r w:rsidRPr="00092ACA">
        <w:t xml:space="preserve">MCData server checks whether the MCData user at MCData client 1 is authorized to send MCData </w:t>
      </w:r>
      <w:r>
        <w:t xml:space="preserve">group standalone </w:t>
      </w:r>
      <w:r w:rsidRPr="00092ACA">
        <w:t>FD request.</w:t>
      </w:r>
      <w:r w:rsidRPr="00D241D8">
        <w:t xml:space="preserve"> </w:t>
      </w:r>
      <w:r>
        <w:t>MCData server verifies whether the provided functional alias, if present, can be used and has been activated for the user. The MCData server resolves the MCData group ID to determine the members of that group and their affiliation status, based on the information from the group management server.</w:t>
      </w:r>
      <w:r w:rsidRPr="00C6596D">
        <w:t xml:space="preserve"> </w:t>
      </w:r>
    </w:p>
    <w:p w14:paraId="7CEBCFDF" w14:textId="77777777" w:rsidR="00C336BB" w:rsidRDefault="00C336BB" w:rsidP="00C336BB">
      <w:pPr>
        <w:pStyle w:val="B2"/>
      </w:pPr>
      <w:r>
        <w:t>i)</w:t>
      </w:r>
      <w:r>
        <w:tab/>
        <w:t xml:space="preserve">If an emergency indicator is present in the received </w:t>
      </w:r>
      <w:r w:rsidRPr="00665A60">
        <w:t xml:space="preserve">MCData </w:t>
      </w:r>
      <w:r>
        <w:t xml:space="preserve">group standalone </w:t>
      </w:r>
      <w:r w:rsidRPr="00665A60">
        <w:t xml:space="preserve">FD request </w:t>
      </w:r>
      <w:r>
        <w:t>and if the MCData group is not in the in-progress emergency state, the MCData group is considered to be in the in-progress emergency state until cancelled;</w:t>
      </w:r>
      <w:r w:rsidRPr="00623F6A">
        <w:t xml:space="preserve"> </w:t>
      </w:r>
      <w:r>
        <w:t>and</w:t>
      </w:r>
    </w:p>
    <w:p w14:paraId="7D92918C"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AE6ABA8" w14:textId="77777777" w:rsidR="00C336BB" w:rsidRDefault="00C336BB" w:rsidP="00C336BB">
      <w:pPr>
        <w:pStyle w:val="B2"/>
      </w:pPr>
      <w:r>
        <w:t>ii)</w:t>
      </w:r>
      <w:r>
        <w:tab/>
        <w:t xml:space="preserve">If an imminent peril indicator is present in the received </w:t>
      </w:r>
      <w:r w:rsidRPr="00665A60">
        <w:t xml:space="preserve">MCData </w:t>
      </w:r>
      <w:r>
        <w:t xml:space="preserve">group standalone </w:t>
      </w:r>
      <w:r w:rsidRPr="00665A60">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7E543959" w14:textId="77777777" w:rsidR="00C336BB" w:rsidRDefault="00C336BB" w:rsidP="00C336BB">
      <w:pPr>
        <w:pStyle w:val="B1"/>
      </w:pPr>
      <w:r w:rsidRPr="00F4115D">
        <w:t>4.</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00290C23" w14:textId="77777777" w:rsidR="00C336BB" w:rsidRDefault="00C336BB" w:rsidP="00C336BB">
      <w:pPr>
        <w:pStyle w:val="B1"/>
      </w:pPr>
      <w:r>
        <w:t>5.</w:t>
      </w:r>
      <w:r>
        <w:tab/>
      </w:r>
      <w:r w:rsidRPr="00092ACA">
        <w:t xml:space="preserve">MCData server initiates the MCData </w:t>
      </w:r>
      <w:r>
        <w:t xml:space="preserve">group standalone </w:t>
      </w:r>
      <w:r w:rsidRPr="00092ACA">
        <w:t xml:space="preserve">FD request towards </w:t>
      </w:r>
      <w:r>
        <w:t>each</w:t>
      </w:r>
      <w:r w:rsidRPr="00092ACA">
        <w:t xml:space="preserve"> MCData user</w:t>
      </w:r>
      <w:r>
        <w:t xml:space="preserve"> determined in step 3</w:t>
      </w:r>
      <w:r w:rsidRPr="00092ACA">
        <w:t>.</w:t>
      </w:r>
      <w:r>
        <w:t xml:space="preserve"> The MCData group standalone data request towards each MCData client contains:</w:t>
      </w:r>
    </w:p>
    <w:p w14:paraId="41C3577B" w14:textId="77777777" w:rsidR="00C336BB" w:rsidRDefault="00C336BB" w:rsidP="00C336BB">
      <w:pPr>
        <w:pStyle w:val="B2"/>
      </w:pPr>
      <w:r>
        <w:t>i)</w:t>
      </w:r>
      <w:r>
        <w:tab/>
        <w:t xml:space="preserve">an emergency indicator if it is present in the received </w:t>
      </w:r>
      <w:r w:rsidRPr="00092ACA">
        <w:t xml:space="preserve">MCData </w:t>
      </w:r>
      <w:r>
        <w:t xml:space="preserve">group standalone </w:t>
      </w:r>
      <w:r w:rsidRPr="00092ACA">
        <w:t xml:space="preserve">FD request </w:t>
      </w:r>
      <w:r>
        <w:t>from the MCData client 1;</w:t>
      </w:r>
    </w:p>
    <w:p w14:paraId="7DFFEF6F" w14:textId="77777777" w:rsidR="00C336BB" w:rsidRDefault="00C336BB" w:rsidP="00C336BB">
      <w:pPr>
        <w:pStyle w:val="B2"/>
      </w:pPr>
      <w:r>
        <w:t>ii)</w:t>
      </w:r>
      <w:r>
        <w:tab/>
        <w:t xml:space="preserve">an imminent peril indicator if it is present in the received </w:t>
      </w:r>
      <w:r w:rsidRPr="00092ACA">
        <w:t xml:space="preserve">MCData </w:t>
      </w:r>
      <w:r>
        <w:t xml:space="preserve">group standalone </w:t>
      </w:r>
      <w:r w:rsidRPr="00092ACA">
        <w:t xml:space="preserve">FD request </w:t>
      </w:r>
      <w:r>
        <w:t>from the MCData client 1; and</w:t>
      </w:r>
    </w:p>
    <w:p w14:paraId="5E91772C" w14:textId="77777777" w:rsidR="00C336BB" w:rsidRDefault="00C336BB" w:rsidP="00C336BB">
      <w:pPr>
        <w:pStyle w:val="B2"/>
      </w:pPr>
      <w:r>
        <w:t>iii)</w:t>
      </w:r>
      <w:r>
        <w:tab/>
        <w:t xml:space="preserve">an alert indicator if requested to initiate an emergency alert in the received </w:t>
      </w:r>
      <w:r w:rsidRPr="00092ACA">
        <w:t xml:space="preserve">MCData </w:t>
      </w:r>
      <w:r>
        <w:t xml:space="preserve">group standalone </w:t>
      </w:r>
      <w:r w:rsidRPr="00092ACA">
        <w:t xml:space="preserve">FD request </w:t>
      </w:r>
      <w:r>
        <w:t>from the MCData client 1.</w:t>
      </w:r>
    </w:p>
    <w:p w14:paraId="0D95CAF3"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w:t>
      </w:r>
      <w:r>
        <w:t>I</w:t>
      </w:r>
      <w:r w:rsidRPr="00092ACA">
        <w:t xml:space="preserve">f the request includes mandatory download indication in the MCData </w:t>
      </w:r>
      <w:r>
        <w:t xml:space="preserve">group standalone </w:t>
      </w:r>
      <w:r w:rsidRPr="00092ACA">
        <w:t xml:space="preserve">FD request </w:t>
      </w:r>
      <w:r>
        <w:t>an accepted response is assumed.</w:t>
      </w:r>
    </w:p>
    <w:p w14:paraId="46977856"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the </w:t>
      </w:r>
      <w:r>
        <w:t xml:space="preserve">respective </w:t>
      </w:r>
      <w:r w:rsidRPr="00092ACA">
        <w:t xml:space="preserve">MCData client sends the MCData </w:t>
      </w:r>
      <w:r>
        <w:t xml:space="preserve">group standalone </w:t>
      </w:r>
      <w:r w:rsidRPr="00092ACA">
        <w:t>FD response to the MCData server.</w:t>
      </w:r>
      <w:r w:rsidRPr="00456F79">
        <w:t xml:space="preserve"> </w:t>
      </w:r>
      <w:r>
        <w:t>MCData client 2 to n automatically sends accepted MCData group standalone FD response when the incoming request included mandatory download indication.</w:t>
      </w:r>
    </w:p>
    <w:p w14:paraId="3BF04D97" w14:textId="77777777" w:rsidR="00C336BB" w:rsidRDefault="00C336BB" w:rsidP="00C336BB">
      <w:pPr>
        <w:pStyle w:val="B1"/>
      </w:pPr>
      <w:r>
        <w:t>8.</w:t>
      </w:r>
      <w:r>
        <w:tab/>
        <w:t>MCData server forwards the MCData group standalone FD response to the MCData client 1.</w:t>
      </w:r>
    </w:p>
    <w:p w14:paraId="0CDD653D" w14:textId="77777777" w:rsidR="00C336BB" w:rsidRDefault="00C336BB" w:rsidP="00C336BB">
      <w:pPr>
        <w:pStyle w:val="NO"/>
      </w:pPr>
      <w:r>
        <w:t>NOTE 3:</w:t>
      </w:r>
      <w:r>
        <w:tab/>
        <w:t>Step 8 can occur at any time following step 5, and prior to step 9 depending on the conditions to proceed with the file transmission.</w:t>
      </w:r>
    </w:p>
    <w:p w14:paraId="24817E4C" w14:textId="77777777" w:rsidR="00C336BB" w:rsidRDefault="00C336BB" w:rsidP="00C336BB">
      <w:pPr>
        <w:pStyle w:val="B1"/>
      </w:pPr>
      <w:r w:rsidRPr="004126E6">
        <w:t>9.</w:t>
      </w:r>
      <w:r w:rsidRPr="004126E6">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16D6F8BD" w14:textId="77777777" w:rsidR="00C336BB" w:rsidRDefault="00C336BB" w:rsidP="00C336BB">
      <w:pPr>
        <w:pStyle w:val="B1"/>
        <w:rPr>
          <w:noProof/>
          <w:lang w:eastAsia="zh-CN"/>
        </w:rPr>
      </w:pPr>
      <w:r>
        <w:t>10.</w:t>
      </w:r>
      <w:r>
        <w:tab/>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r>
        <w:rPr>
          <w:lang w:val="en-US"/>
        </w:rPr>
        <w:t xml:space="preserve"> For distribution via MBMS bearer(s), the procedure described in subclause</w:t>
      </w:r>
      <w:r>
        <w:rPr>
          <w:rFonts w:eastAsia="SimSun" w:hint="cs"/>
          <w:lang w:eastAsia="zh-CN"/>
        </w:rPr>
        <w:t> </w:t>
      </w:r>
      <w:r>
        <w:t>7</w:t>
      </w:r>
      <w:r w:rsidRPr="008F6E2F">
        <w:t>.</w:t>
      </w:r>
      <w:r>
        <w:t>3</w:t>
      </w:r>
      <w:r w:rsidRPr="006C2C43">
        <w:tab/>
        <w:t>Use of MBMS transmission (on-network)</w:t>
      </w:r>
      <w:r>
        <w:rPr>
          <w:lang w:val="en-US"/>
        </w:rPr>
        <w:t xml:space="preserve"> is executed</w:t>
      </w:r>
      <w:r>
        <w:t>. F</w:t>
      </w:r>
      <w:r w:rsidRPr="00092ACA">
        <w:t>ile download</w:t>
      </w:r>
      <w:r>
        <w:t xml:space="preserve"> report</w:t>
      </w:r>
      <w:r w:rsidRPr="00092ACA">
        <w:t xml:space="preserve"> </w:t>
      </w:r>
      <w:r>
        <w:t>is</w:t>
      </w:r>
      <w:r w:rsidRPr="00092ACA">
        <w:t xml:space="preserve"> shared </w:t>
      </w:r>
      <w:r>
        <w:t>by the receiving MCData clients,</w:t>
      </w:r>
      <w:r w:rsidRPr="00A43B6A">
        <w:t xml:space="preserve"> </w:t>
      </w:r>
      <w:r>
        <w:t xml:space="preserve">if </w:t>
      </w:r>
      <w:r w:rsidRPr="00092ACA">
        <w:t>requested by the user at MCData client 1</w:t>
      </w:r>
      <w:r>
        <w:t xml:space="preserve">. </w:t>
      </w:r>
      <w:r>
        <w:rPr>
          <w:noProof/>
          <w:lang w:eastAsia="zh-CN"/>
        </w:rPr>
        <w:t>After file transaction is completed, the media plane is released.</w:t>
      </w:r>
    </w:p>
    <w:p w14:paraId="501116F1" w14:textId="77777777" w:rsidR="00C336BB" w:rsidRPr="00F4115D" w:rsidRDefault="00C336BB" w:rsidP="00C336BB">
      <w:pPr>
        <w:pStyle w:val="NO"/>
      </w:pPr>
      <w:r>
        <w:t>NOTE 4:</w:t>
      </w:r>
      <w:r>
        <w:tab/>
        <w:t>MCData server is not required to wait for the complete download of file from MCData client 1 prior to initiating file distribution to MCData client 2.</w:t>
      </w:r>
    </w:p>
    <w:p w14:paraId="3AAA02CD" w14:textId="77777777" w:rsidR="00C336BB" w:rsidRDefault="00C336BB" w:rsidP="00C336BB">
      <w:pPr>
        <w:pStyle w:val="B1"/>
      </w:pPr>
      <w:r>
        <w:rPr>
          <w:noProof/>
          <w:lang w:eastAsia="zh-CN"/>
        </w:rPr>
        <w:t>11.</w:t>
      </w:r>
      <w:r>
        <w:rPr>
          <w:noProof/>
          <w:lang w:eastAsia="zh-CN"/>
        </w:rPr>
        <w:tab/>
      </w:r>
      <w:r w:rsidRPr="00092ACA">
        <w:t>The MCData client</w:t>
      </w:r>
      <w:r>
        <w:t>s</w:t>
      </w:r>
      <w:r w:rsidRPr="00092ACA">
        <w:t xml:space="preserve"> </w:t>
      </w:r>
      <w:r>
        <w:t xml:space="preserve">successfully receiving the file, </w:t>
      </w:r>
      <w:r w:rsidRPr="00092ACA">
        <w:t>records file download complete</w:t>
      </w:r>
      <w:r>
        <w:t>d</w:t>
      </w:r>
      <w:r w:rsidRPr="00092ACA">
        <w:t xml:space="preserve"> and notifies MCData user.</w:t>
      </w:r>
    </w:p>
    <w:p w14:paraId="273A57DA" w14:textId="77777777" w:rsidR="00C336BB" w:rsidRDefault="00C336BB" w:rsidP="00C336BB">
      <w:pPr>
        <w:pStyle w:val="B1"/>
      </w:pPr>
      <w:r>
        <w:lastRenderedPageBreak/>
        <w:t>12.</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044916D2" w14:textId="77777777" w:rsidR="00C336BB" w:rsidRDefault="00C336BB" w:rsidP="00C336BB">
      <w:pPr>
        <w:pStyle w:val="B1"/>
      </w:pPr>
      <w:r>
        <w:t>13.</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t xml:space="preserve"> </w:t>
      </w:r>
      <w:r w:rsidRPr="00092ACA">
        <w:t xml:space="preserve">The MCData </w:t>
      </w:r>
      <w:r>
        <w:t xml:space="preserve">file download completed report </w:t>
      </w:r>
      <w:r w:rsidRPr="00092ACA">
        <w:t>from each MCData user may be aggregated.</w:t>
      </w:r>
    </w:p>
    <w:p w14:paraId="02FD3ADA" w14:textId="77777777" w:rsidR="00C336BB" w:rsidRDefault="00C336BB" w:rsidP="00C336BB">
      <w:pPr>
        <w:pStyle w:val="B1"/>
      </w:pPr>
      <w:r>
        <w:t>14.</w:t>
      </w:r>
      <w:r>
        <w:tab/>
      </w:r>
      <w:r w:rsidRPr="00092ACA">
        <w:t xml:space="preserve">Aggregated or individual </w:t>
      </w:r>
      <w:r>
        <w:t>MCData file download completed report is sent to the disposition requesting user at MCData client 1.</w:t>
      </w:r>
    </w:p>
    <w:p w14:paraId="47C77863" w14:textId="77777777" w:rsidR="00C336BB" w:rsidRDefault="00C336BB" w:rsidP="00C336BB">
      <w:pPr>
        <w:pStyle w:val="Heading4"/>
        <w:rPr>
          <w:lang w:eastAsia="zh-CN"/>
        </w:rPr>
      </w:pPr>
      <w:bookmarkStart w:id="545" w:name="_Toc154923218"/>
      <w:r>
        <w:rPr>
          <w:lang w:eastAsia="zh-CN"/>
        </w:rPr>
        <w:t>7.5</w:t>
      </w:r>
      <w:r w:rsidRPr="009E7577">
        <w:t>.2.</w:t>
      </w:r>
      <w:r>
        <w:t>8</w:t>
      </w:r>
      <w:r w:rsidRPr="009E7577">
        <w:tab/>
        <w:t>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bookmarkEnd w:id="545"/>
    </w:p>
    <w:p w14:paraId="4A625AD6" w14:textId="77777777" w:rsidR="00C336BB" w:rsidRDefault="00C336BB" w:rsidP="00C336BB">
      <w:pPr>
        <w:pStyle w:val="Heading5"/>
        <w:rPr>
          <w:lang w:eastAsia="zh-CN"/>
        </w:rPr>
      </w:pPr>
      <w:bookmarkStart w:id="546" w:name="_Toc154923219"/>
      <w:r>
        <w:rPr>
          <w:lang w:eastAsia="zh-CN"/>
        </w:rPr>
        <w:t>7.5</w:t>
      </w:r>
      <w:r>
        <w:t>.2.</w:t>
      </w:r>
      <w:r>
        <w:rPr>
          <w:lang w:eastAsia="zh-CN"/>
        </w:rPr>
        <w:t>8.1</w:t>
      </w:r>
      <w:r>
        <w:tab/>
      </w:r>
      <w:r>
        <w:rPr>
          <w:rFonts w:hint="eastAsia"/>
          <w:lang w:eastAsia="zh-CN"/>
        </w:rPr>
        <w:t>General</w:t>
      </w:r>
      <w:bookmarkEnd w:id="546"/>
    </w:p>
    <w:p w14:paraId="3A43B1AA" w14:textId="77777777" w:rsidR="00C336BB" w:rsidRPr="007842CC" w:rsidRDefault="00C336BB" w:rsidP="00C336BB">
      <w:pPr>
        <w:rPr>
          <w:lang w:eastAsia="zh-CN"/>
        </w:rPr>
      </w:pPr>
      <w:r w:rsidRPr="00997BB9">
        <w:rPr>
          <w:lang w:eastAsia="zh-CN"/>
        </w:rPr>
        <w:t>The</w:t>
      </w:r>
      <w:r>
        <w:rPr>
          <w:lang w:eastAsia="zh-CN"/>
        </w:rPr>
        <w:t xml:space="preserve"> media storage client uses HTTP to remove a file that was previously uploaded to the MCData content server.</w:t>
      </w:r>
    </w:p>
    <w:p w14:paraId="52038C24" w14:textId="77777777" w:rsidR="00C336BB" w:rsidRDefault="00C336BB" w:rsidP="00C336BB">
      <w:pPr>
        <w:pStyle w:val="Heading5"/>
        <w:rPr>
          <w:lang w:eastAsia="zh-CN"/>
        </w:rPr>
      </w:pPr>
      <w:bookmarkStart w:id="547" w:name="_Toc154923220"/>
      <w:r>
        <w:rPr>
          <w:lang w:eastAsia="zh-CN"/>
        </w:rPr>
        <w:t>7.5</w:t>
      </w:r>
      <w:r>
        <w:t>.2.</w:t>
      </w:r>
      <w:r>
        <w:rPr>
          <w:lang w:eastAsia="zh-CN"/>
        </w:rPr>
        <w:t>8.2</w:t>
      </w:r>
      <w:r>
        <w:tab/>
      </w:r>
      <w:r>
        <w:rPr>
          <w:rFonts w:hint="eastAsia"/>
          <w:lang w:eastAsia="zh-CN"/>
        </w:rPr>
        <w:t>Procedure</w:t>
      </w:r>
      <w:r>
        <w:rPr>
          <w:lang w:eastAsia="zh-CN"/>
        </w:rPr>
        <w:t xml:space="preserve"> for single MCData system</w:t>
      </w:r>
      <w:bookmarkEnd w:id="547"/>
    </w:p>
    <w:p w14:paraId="6D24228F" w14:textId="77777777" w:rsidR="00C336BB" w:rsidRPr="0052003A" w:rsidRDefault="00C336BB" w:rsidP="00C336BB">
      <w:pPr>
        <w:rPr>
          <w:lang w:eastAsia="zh-CN"/>
        </w:rPr>
      </w:pPr>
      <w:r w:rsidRPr="0052003A">
        <w:rPr>
          <w:lang w:eastAsia="zh-CN"/>
        </w:rPr>
        <w:t>The procedure</w:t>
      </w:r>
      <w:r>
        <w:rPr>
          <w:lang w:eastAsia="zh-CN"/>
        </w:rPr>
        <w:t xml:space="preserve"> in figure 7.5.2.8.2-1 describes</w:t>
      </w:r>
      <w:r w:rsidRPr="00055C00">
        <w:rPr>
          <w:lang w:eastAsia="zh-CN"/>
        </w:rPr>
        <w:t xml:space="preserve"> the case where a MCData user is </w:t>
      </w:r>
      <w:r>
        <w:rPr>
          <w:lang w:eastAsia="zh-CN"/>
        </w:rPr>
        <w:t>removing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MCData content server</w:t>
      </w:r>
      <w:r w:rsidRPr="00055C00">
        <w:rPr>
          <w:lang w:eastAsia="zh-CN"/>
        </w:rPr>
        <w:t>.</w:t>
      </w:r>
    </w:p>
    <w:p w14:paraId="1E4EADDB" w14:textId="77777777" w:rsidR="00C336BB" w:rsidRDefault="00C336BB" w:rsidP="00C336BB">
      <w:r>
        <w:t>Pre-conditions:</w:t>
      </w:r>
    </w:p>
    <w:p w14:paraId="4B705F3C" w14:textId="77777777" w:rsidR="00C336BB" w:rsidRDefault="00C336BB" w:rsidP="00C336BB">
      <w:pPr>
        <w:pStyle w:val="B1"/>
      </w:pPr>
      <w:r>
        <w:t>1.</w:t>
      </w:r>
      <w:r>
        <w:tab/>
        <w:t>The MCData user on the media storage client is registered for receiving MCData service.</w:t>
      </w:r>
    </w:p>
    <w:p w14:paraId="31024EE0" w14:textId="77777777" w:rsidR="00C336BB" w:rsidRDefault="00C336BB" w:rsidP="00C336BB">
      <w:pPr>
        <w:pStyle w:val="B1"/>
      </w:pPr>
      <w:r>
        <w:t>2.</w:t>
      </w:r>
      <w:r>
        <w:tab/>
        <w:t>The file has been successfully uploaded by the MCData user using the procedures defined in subclause 7.5.2.2.</w:t>
      </w:r>
    </w:p>
    <w:p w14:paraId="4098A531" w14:textId="77777777" w:rsidR="00C336BB" w:rsidRDefault="00C336BB" w:rsidP="00C336BB">
      <w:pPr>
        <w:pStyle w:val="B1"/>
      </w:pPr>
      <w:r>
        <w:t>3.</w:t>
      </w:r>
      <w:r>
        <w:tab/>
        <w:t>The MCData content server has the ability to verify if the requesting MCData user is authorised to remove.</w:t>
      </w:r>
    </w:p>
    <w:p w14:paraId="3B061D05" w14:textId="77777777" w:rsidR="00C336BB" w:rsidRDefault="00C336BB" w:rsidP="00C336BB">
      <w:pPr>
        <w:pStyle w:val="TH"/>
      </w:pPr>
      <w:r>
        <w:object w:dxaOrig="4944" w:dyaOrig="2868" w14:anchorId="1146F911">
          <v:shape id="_x0000_i1064" type="#_x0000_t75" style="width:246.55pt;height:143.1pt" o:ole="">
            <v:imagedata r:id="rId91" o:title=""/>
          </v:shape>
          <o:OLEObject Type="Embed" ProgID="Visio.Drawing.11" ShapeID="_x0000_i1064" DrawAspect="Content" ObjectID="_1765536233" r:id="rId92"/>
        </w:object>
      </w:r>
    </w:p>
    <w:p w14:paraId="749428F2" w14:textId="77777777" w:rsidR="00C336BB" w:rsidRDefault="00C336BB" w:rsidP="00C336BB">
      <w:pPr>
        <w:pStyle w:val="TF"/>
      </w:pPr>
      <w:r w:rsidRPr="009E7577">
        <w:t>Figure </w:t>
      </w:r>
      <w:r>
        <w:t>7.5</w:t>
      </w:r>
      <w:r w:rsidRPr="009E7577">
        <w:t>.2.</w:t>
      </w:r>
      <w:r>
        <w:t>8</w:t>
      </w:r>
      <w:r w:rsidRPr="009E7577">
        <w:t>.2-1: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authorised user</w:t>
      </w:r>
    </w:p>
    <w:p w14:paraId="72F3CDD6" w14:textId="77777777" w:rsidR="00C336BB" w:rsidRDefault="00C336BB" w:rsidP="00C336BB">
      <w:pPr>
        <w:pStyle w:val="B1"/>
      </w:pPr>
      <w:r>
        <w:t>1.</w:t>
      </w:r>
      <w:r>
        <w:tab/>
      </w:r>
      <w:r w:rsidRPr="00055C00">
        <w:t xml:space="preserve">The user </w:t>
      </w:r>
      <w:r>
        <w:t>on</w:t>
      </w:r>
      <w:r w:rsidRPr="00055C00">
        <w:t xml:space="preserve"> the </w:t>
      </w:r>
      <w:r>
        <w:t>media storage client decides to remove a file that was previously uploaded</w:t>
      </w:r>
      <w:r w:rsidRPr="00055C00">
        <w:t>.</w:t>
      </w:r>
    </w:p>
    <w:p w14:paraId="0E2C89C0"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MCData </w:t>
      </w:r>
      <w:r>
        <w:t>content</w:t>
      </w:r>
      <w:r w:rsidRPr="00092ACA">
        <w:t xml:space="preserve"> server</w:t>
      </w:r>
      <w:r w:rsidRPr="00D67DEE">
        <w:t>.</w:t>
      </w:r>
    </w:p>
    <w:p w14:paraId="5DAD39BB" w14:textId="77777777" w:rsidR="00C336BB" w:rsidRDefault="00C336BB" w:rsidP="00C336BB">
      <w:pPr>
        <w:pStyle w:val="B1"/>
      </w:pPr>
      <w:r>
        <w:t>3.</w:t>
      </w:r>
      <w:r>
        <w:tab/>
        <w:t>The MCData content server remove the file indicated by the URL.</w:t>
      </w:r>
    </w:p>
    <w:p w14:paraId="598C9080" w14:textId="77777777" w:rsidR="00C336BB" w:rsidRDefault="00C336BB" w:rsidP="00C336BB">
      <w:pPr>
        <w:pStyle w:val="B1"/>
      </w:pPr>
      <w:r>
        <w:t>4.</w:t>
      </w:r>
      <w:r>
        <w:tab/>
      </w:r>
      <w:r w:rsidRPr="00092ACA">
        <w:t xml:space="preserve">The MCData </w:t>
      </w:r>
      <w:r>
        <w:t>content</w:t>
      </w:r>
      <w:r w:rsidRPr="00092ACA">
        <w:t xml:space="preserve"> server </w:t>
      </w:r>
      <w:r>
        <w:t>informs the media storage client if the file is successfully removed</w:t>
      </w:r>
      <w:r w:rsidRPr="00277961">
        <w:t>.</w:t>
      </w:r>
    </w:p>
    <w:p w14:paraId="009068FA" w14:textId="77777777" w:rsidR="00C336BB" w:rsidRDefault="00C336BB" w:rsidP="00C336BB">
      <w:pPr>
        <w:pStyle w:val="EditorsNote"/>
        <w:rPr>
          <w:noProof/>
        </w:rPr>
      </w:pPr>
      <w:r>
        <w:rPr>
          <w:noProof/>
        </w:rPr>
        <w:t>Editor</w:t>
      </w:r>
      <w:r w:rsidRPr="00BD7142">
        <w:rPr>
          <w:noProof/>
        </w:rPr>
        <w:t>'</w:t>
      </w:r>
      <w:r>
        <w:rPr>
          <w:noProof/>
        </w:rPr>
        <w:t>s note: It is FFS if and how the recipients of the file URL need to be notified if the file is no longer available to be downloaded.</w:t>
      </w:r>
    </w:p>
    <w:p w14:paraId="3F17F691" w14:textId="77777777" w:rsidR="00C336BB" w:rsidRDefault="00C336BB" w:rsidP="00C336BB">
      <w:pPr>
        <w:pStyle w:val="Heading5"/>
      </w:pPr>
      <w:bookmarkStart w:id="548" w:name="_Toc154923221"/>
      <w:r>
        <w:rPr>
          <w:lang w:eastAsia="zh-CN"/>
        </w:rPr>
        <w:t>7.5</w:t>
      </w:r>
      <w:r w:rsidRPr="009E7577">
        <w:t>.2.</w:t>
      </w:r>
      <w:r>
        <w:t>8.3</w:t>
      </w:r>
      <w:r w:rsidRPr="009E7577">
        <w:tab/>
      </w:r>
      <w:r>
        <w:rPr>
          <w:rFonts w:hint="eastAsia"/>
          <w:lang w:eastAsia="zh-CN"/>
        </w:rPr>
        <w:t>Procedure</w:t>
      </w:r>
      <w:r>
        <w:rPr>
          <w:lang w:eastAsia="zh-CN"/>
        </w:rPr>
        <w:t xml:space="preserve"> for interconnection between MCData systems</w:t>
      </w:r>
      <w:bookmarkEnd w:id="548"/>
    </w:p>
    <w:p w14:paraId="155AF7EA" w14:textId="77777777" w:rsidR="00C336BB" w:rsidRPr="0052003A" w:rsidRDefault="00C336BB" w:rsidP="00C336BB">
      <w:pPr>
        <w:rPr>
          <w:lang w:eastAsia="zh-CN"/>
        </w:rPr>
      </w:pPr>
      <w:r w:rsidRPr="0052003A">
        <w:rPr>
          <w:lang w:eastAsia="zh-CN"/>
        </w:rPr>
        <w:t>The procedure</w:t>
      </w:r>
      <w:r>
        <w:rPr>
          <w:lang w:eastAsia="zh-CN"/>
        </w:rPr>
        <w:t xml:space="preserve"> in figure 7.5.2.8.3-1 describes</w:t>
      </w:r>
      <w:r w:rsidRPr="00055C00">
        <w:rPr>
          <w:lang w:eastAsia="zh-CN"/>
        </w:rPr>
        <w:t xml:space="preserve"> the case where a</w:t>
      </w:r>
      <w:r>
        <w:rPr>
          <w:lang w:eastAsia="zh-CN"/>
        </w:rPr>
        <w:t>n</w:t>
      </w:r>
      <w:r w:rsidRPr="00055C00">
        <w:rPr>
          <w:lang w:eastAsia="zh-CN"/>
        </w:rPr>
        <w:t xml:space="preserve"> MCData user </w:t>
      </w:r>
      <w:r>
        <w:rPr>
          <w:lang w:eastAsia="zh-CN"/>
        </w:rPr>
        <w:t>removes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primary MCData system MCData content server, and where the file has been made available in the partner MCData system MCData content server.</w:t>
      </w:r>
    </w:p>
    <w:p w14:paraId="5DE585C7" w14:textId="77777777" w:rsidR="00C336BB" w:rsidRDefault="00C336BB" w:rsidP="00C336BB">
      <w:r>
        <w:t>Pre-conditions:</w:t>
      </w:r>
    </w:p>
    <w:p w14:paraId="4949FEDB" w14:textId="77777777" w:rsidR="00C336BB" w:rsidRDefault="00C336BB" w:rsidP="00C336BB">
      <w:pPr>
        <w:pStyle w:val="B1"/>
      </w:pPr>
      <w:r>
        <w:lastRenderedPageBreak/>
        <w:t>1.</w:t>
      </w:r>
      <w:r>
        <w:tab/>
      </w:r>
      <w:r w:rsidRPr="00662465">
        <w:t>The MCData user on the media storage client is registered for receiving MCData service.</w:t>
      </w:r>
    </w:p>
    <w:p w14:paraId="36C2F00D" w14:textId="77777777" w:rsidR="00C336BB" w:rsidRPr="00662465" w:rsidRDefault="00C336BB" w:rsidP="00C336BB">
      <w:pPr>
        <w:pStyle w:val="B1"/>
      </w:pPr>
      <w:r>
        <w:t>2.</w:t>
      </w:r>
      <w:r>
        <w:tab/>
        <w:t>The file has previously been uploaded to the MCData content server in the primary MCData system of MCData client 1.</w:t>
      </w:r>
    </w:p>
    <w:p w14:paraId="6F7FEA0D" w14:textId="77777777" w:rsidR="00C336BB" w:rsidRPr="00662465" w:rsidRDefault="00C336BB" w:rsidP="00C336BB">
      <w:pPr>
        <w:pStyle w:val="B1"/>
      </w:pPr>
      <w:r>
        <w:t>3.</w:t>
      </w:r>
      <w:r>
        <w:tab/>
      </w:r>
      <w:r w:rsidRPr="00662465">
        <w:t>The file has been successfully transferred to the MCData content server in the partner MCData system.</w:t>
      </w:r>
    </w:p>
    <w:p w14:paraId="1942F1EE" w14:textId="77777777" w:rsidR="00C336BB" w:rsidRDefault="00C336BB" w:rsidP="00C336BB">
      <w:pPr>
        <w:pStyle w:val="TH"/>
      </w:pPr>
      <w:r>
        <w:object w:dxaOrig="9927" w:dyaOrig="5161" w14:anchorId="6ACDBDA4">
          <v:shape id="_x0000_i1065" type="#_x0000_t75" style="width:480.75pt;height:257.9pt" o:ole="">
            <v:imagedata r:id="rId93" o:title=""/>
          </v:shape>
          <o:OLEObject Type="Embed" ProgID="Visio.Drawing.11" ShapeID="_x0000_i1065" DrawAspect="Content" ObjectID="_1765536234" r:id="rId94"/>
        </w:object>
      </w:r>
    </w:p>
    <w:p w14:paraId="3847FF05" w14:textId="77777777" w:rsidR="00C336BB" w:rsidRDefault="00C336BB" w:rsidP="00C336BB">
      <w:pPr>
        <w:pStyle w:val="TF"/>
      </w:pPr>
      <w:r w:rsidRPr="009E7577">
        <w:t>Figure </w:t>
      </w:r>
      <w:r>
        <w:t>7.5</w:t>
      </w:r>
      <w:r w:rsidRPr="009E7577">
        <w:t>.2.</w:t>
      </w:r>
      <w:r>
        <w:t>8.3</w:t>
      </w:r>
      <w:r w:rsidRPr="009E7577">
        <w:t>-1: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p>
    <w:p w14:paraId="3D0F2833" w14:textId="77777777" w:rsidR="00C336BB" w:rsidRDefault="00C336BB" w:rsidP="00C336BB">
      <w:pPr>
        <w:pStyle w:val="B1"/>
      </w:pPr>
      <w:r>
        <w:t>1.</w:t>
      </w:r>
      <w:r>
        <w:tab/>
      </w:r>
      <w:r w:rsidRPr="00055C00">
        <w:t xml:space="preserve">The user </w:t>
      </w:r>
      <w:r>
        <w:t>on</w:t>
      </w:r>
      <w:r w:rsidRPr="00055C00">
        <w:t xml:space="preserve"> </w:t>
      </w:r>
      <w:r>
        <w:t>the media storage client decides to remove a file that was previously uploaded</w:t>
      </w:r>
      <w:r w:rsidRPr="00055C00">
        <w:t>.</w:t>
      </w:r>
    </w:p>
    <w:p w14:paraId="09860E03"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w:t>
      </w:r>
      <w:r>
        <w:t xml:space="preserve">primary </w:t>
      </w:r>
      <w:r w:rsidRPr="00092ACA">
        <w:t xml:space="preserve">MCData </w:t>
      </w:r>
      <w:r>
        <w:t>content</w:t>
      </w:r>
      <w:r w:rsidRPr="00092ACA">
        <w:t xml:space="preserve"> server</w:t>
      </w:r>
      <w:r w:rsidRPr="00D67DEE">
        <w:t>.</w:t>
      </w:r>
    </w:p>
    <w:p w14:paraId="76D448A0" w14:textId="77777777" w:rsidR="00C336BB" w:rsidRDefault="00C336BB" w:rsidP="00C336BB">
      <w:pPr>
        <w:pStyle w:val="B1"/>
      </w:pPr>
      <w:r>
        <w:t>3.</w:t>
      </w:r>
      <w:r>
        <w:tab/>
        <w:t>The primary MCData content server removes the file indicated by the URL.</w:t>
      </w:r>
    </w:p>
    <w:p w14:paraId="48F32387" w14:textId="77777777" w:rsidR="00C336BB" w:rsidRDefault="00C336BB" w:rsidP="00C336BB">
      <w:pPr>
        <w:pStyle w:val="NO"/>
      </w:pPr>
      <w:r>
        <w:t>NOTE:</w:t>
      </w:r>
      <w:r>
        <w:tab/>
        <w:t>Step 3 may occur at any time following step 2 and before step 6.</w:t>
      </w:r>
    </w:p>
    <w:p w14:paraId="32A6C032" w14:textId="77777777" w:rsidR="00C336BB" w:rsidRDefault="00C336BB" w:rsidP="00C336BB">
      <w:pPr>
        <w:pStyle w:val="B1"/>
      </w:pPr>
      <w:r>
        <w:t>4.</w:t>
      </w:r>
      <w:r>
        <w:tab/>
        <w:t xml:space="preserve">As the primary MCData content server has recorded that the file has previously been sent to the partner MCData system, the primary MCData content server sends the </w:t>
      </w:r>
      <w:r w:rsidRPr="00346FE0">
        <w:t xml:space="preserve">MCData remove file </w:t>
      </w:r>
      <w:r>
        <w:t>request by user to the partner MCData content server, containing the URL of the file which was stored on the primary MCData content server.</w:t>
      </w:r>
    </w:p>
    <w:p w14:paraId="422802F3" w14:textId="77777777" w:rsidR="00C336BB" w:rsidRDefault="00C336BB" w:rsidP="00C336BB">
      <w:pPr>
        <w:pStyle w:val="B1"/>
      </w:pPr>
      <w:r>
        <w:t>5.</w:t>
      </w:r>
      <w:r>
        <w:tab/>
        <w:t>The partner MCData content server removes the file indicated by the URL.</w:t>
      </w:r>
    </w:p>
    <w:p w14:paraId="1405F461" w14:textId="77777777" w:rsidR="00C336BB" w:rsidRDefault="00C336BB" w:rsidP="00C336BB">
      <w:pPr>
        <w:pStyle w:val="B1"/>
      </w:pPr>
      <w:r>
        <w:t>6.</w:t>
      </w:r>
      <w:r>
        <w:tab/>
        <w:t>The partner MCData content server informs the primary MCData content server that the file has been successfully removed.</w:t>
      </w:r>
    </w:p>
    <w:p w14:paraId="437CE762" w14:textId="77777777" w:rsidR="00C336BB" w:rsidRDefault="00C336BB" w:rsidP="00C336BB">
      <w:pPr>
        <w:pStyle w:val="B1"/>
      </w:pPr>
      <w:r>
        <w:t>7.</w:t>
      </w:r>
      <w:r>
        <w:tab/>
      </w:r>
      <w:r w:rsidRPr="00092ACA">
        <w:t xml:space="preserve">The </w:t>
      </w:r>
      <w:r>
        <w:t xml:space="preserve">primary </w:t>
      </w:r>
      <w:r w:rsidRPr="00092ACA">
        <w:t xml:space="preserve">MCData </w:t>
      </w:r>
      <w:r>
        <w:t>content</w:t>
      </w:r>
      <w:r w:rsidRPr="00092ACA">
        <w:t xml:space="preserve"> server </w:t>
      </w:r>
      <w:r>
        <w:t>informs the media storage client if the file is successfully removed</w:t>
      </w:r>
      <w:r w:rsidRPr="00277961">
        <w:t>.</w:t>
      </w:r>
    </w:p>
    <w:p w14:paraId="29C572A5" w14:textId="77777777" w:rsidR="00C336BB" w:rsidRDefault="00C336BB" w:rsidP="00C336BB">
      <w:pPr>
        <w:pStyle w:val="EditorsNote"/>
        <w:ind w:left="1136"/>
        <w:rPr>
          <w:lang w:eastAsia="zh-CN"/>
        </w:rPr>
      </w:pPr>
      <w:r>
        <w:rPr>
          <w:noProof/>
        </w:rPr>
        <w:t>Editor</w:t>
      </w:r>
      <w:r w:rsidRPr="00BD7142">
        <w:rPr>
          <w:noProof/>
        </w:rPr>
        <w:t>'</w:t>
      </w:r>
      <w:r>
        <w:rPr>
          <w:noProof/>
        </w:rPr>
        <w:t>s note: It is FFS if and how the recipients of the file URL need to be notified if the file is no longer available to be downloaded</w:t>
      </w:r>
    </w:p>
    <w:p w14:paraId="16CBE7D4" w14:textId="77777777" w:rsidR="00C336BB" w:rsidRDefault="00C336BB" w:rsidP="00C336BB">
      <w:pPr>
        <w:pStyle w:val="Heading4"/>
        <w:rPr>
          <w:lang w:eastAsia="zh-CN"/>
        </w:rPr>
      </w:pPr>
      <w:bookmarkStart w:id="549" w:name="_Toc154923222"/>
      <w:r>
        <w:rPr>
          <w:lang w:eastAsia="zh-CN"/>
        </w:rPr>
        <w:lastRenderedPageBreak/>
        <w:t>7.5</w:t>
      </w:r>
      <w:r w:rsidRPr="009E7577">
        <w:t>.2.</w:t>
      </w:r>
      <w:r>
        <w:t>9</w:t>
      </w:r>
      <w:r w:rsidRPr="009E7577">
        <w:tab/>
      </w:r>
      <w:r>
        <w:t>Void</w:t>
      </w:r>
      <w:bookmarkEnd w:id="549"/>
    </w:p>
    <w:p w14:paraId="27897939" w14:textId="77777777" w:rsidR="00C336BB" w:rsidRDefault="00C336BB" w:rsidP="00C336BB">
      <w:pPr>
        <w:pStyle w:val="Heading4"/>
        <w:rPr>
          <w:lang w:eastAsia="zh-CN"/>
        </w:rPr>
      </w:pPr>
      <w:bookmarkStart w:id="550" w:name="_Toc533180760"/>
      <w:bookmarkStart w:id="551" w:name="_Toc154923223"/>
      <w:r>
        <w:rPr>
          <w:lang w:eastAsia="zh-CN"/>
        </w:rPr>
        <w:t>7</w:t>
      </w:r>
      <w:r>
        <w:t>.</w:t>
      </w:r>
      <w:r>
        <w:rPr>
          <w:lang w:eastAsia="zh-CN"/>
        </w:rPr>
        <w:t>5</w:t>
      </w:r>
      <w:r>
        <w:t>.2.10</w:t>
      </w:r>
      <w:r>
        <w:tab/>
        <w:t xml:space="preserve">Group standalone </w:t>
      </w:r>
      <w:r>
        <w:rPr>
          <w:lang w:eastAsia="zh-CN"/>
        </w:rPr>
        <w:t xml:space="preserve">file distribution using the </w:t>
      </w:r>
      <w:r>
        <w:rPr>
          <w:rFonts w:eastAsia="SimSun"/>
        </w:rPr>
        <w:t>MBMS download delivery method</w:t>
      </w:r>
      <w:bookmarkEnd w:id="551"/>
    </w:p>
    <w:p w14:paraId="5FFC44F0" w14:textId="77777777" w:rsidR="00C336BB" w:rsidRDefault="00C336BB" w:rsidP="00C336BB">
      <w:pPr>
        <w:pStyle w:val="Heading5"/>
        <w:rPr>
          <w:lang w:eastAsia="zh-CN"/>
        </w:rPr>
      </w:pPr>
      <w:bookmarkStart w:id="552" w:name="_Toc154923224"/>
      <w:r>
        <w:rPr>
          <w:lang w:eastAsia="zh-CN"/>
        </w:rPr>
        <w:t>7</w:t>
      </w:r>
      <w:r>
        <w:t>.</w:t>
      </w:r>
      <w:r>
        <w:rPr>
          <w:lang w:eastAsia="zh-CN"/>
        </w:rPr>
        <w:t>5</w:t>
      </w:r>
      <w:r>
        <w:t>.2.10</w:t>
      </w:r>
      <w:r>
        <w:rPr>
          <w:lang w:eastAsia="zh-CN"/>
        </w:rPr>
        <w:t>.1</w:t>
      </w:r>
      <w:r>
        <w:tab/>
      </w:r>
      <w:r>
        <w:rPr>
          <w:lang w:eastAsia="zh-CN"/>
        </w:rPr>
        <w:t>General</w:t>
      </w:r>
      <w:bookmarkEnd w:id="552"/>
    </w:p>
    <w:p w14:paraId="6BEDA518" w14:textId="77777777" w:rsidR="00C336BB" w:rsidRDefault="00C336BB" w:rsidP="00C336BB">
      <w:pPr>
        <w:rPr>
          <w:lang w:eastAsia="zh-CN"/>
        </w:rPr>
      </w:pPr>
      <w:r>
        <w:rPr>
          <w:lang w:eastAsia="zh-CN"/>
        </w:rPr>
        <w:t xml:space="preserve">The initiation of a group standalone FD to a selected group results in affiliated group members receiving the file data over MBMS. </w:t>
      </w:r>
    </w:p>
    <w:p w14:paraId="16E377DE" w14:textId="77777777" w:rsidR="00C336BB" w:rsidRPr="006E5C15" w:rsidRDefault="00C336BB" w:rsidP="00C336BB">
      <w:pPr>
        <w:rPr>
          <w:lang w:eastAsia="zh-CN"/>
        </w:rPr>
      </w:pPr>
      <w:r>
        <w:rPr>
          <w:lang w:eastAsia="zh-CN"/>
        </w:rPr>
        <w:t>The first steps of the procedure are identical to the procedure Group standalone file distribution using HTTP (7.5.2.6). Based on the density and distribution of target group members, the MCData server may decide to deliver the file over MBMS.</w:t>
      </w:r>
    </w:p>
    <w:p w14:paraId="2F7A33BA" w14:textId="77777777" w:rsidR="00C336BB" w:rsidRDefault="00C336BB" w:rsidP="00C336BB">
      <w:pPr>
        <w:rPr>
          <w:lang w:eastAsia="zh-CN"/>
        </w:rPr>
      </w:pPr>
      <w:r w:rsidRPr="006E5C15">
        <w:rPr>
          <w:lang w:eastAsia="zh-CN"/>
        </w:rPr>
        <w:t xml:space="preserve">The MBMS download delivery method is described in </w:t>
      </w:r>
      <w:r w:rsidRPr="006E5C15">
        <w:rPr>
          <w:lang w:eastAsia="en-GB"/>
        </w:rPr>
        <w:t>clause 7</w:t>
      </w:r>
      <w:r>
        <w:rPr>
          <w:lang w:eastAsia="en-GB"/>
        </w:rPr>
        <w:t xml:space="preserve"> of </w:t>
      </w:r>
      <w:r w:rsidRPr="006E5C15">
        <w:rPr>
          <w:lang w:eastAsia="en-GB"/>
        </w:rPr>
        <w:t>3GPP TS 26.346 [21]</w:t>
      </w:r>
      <w:r w:rsidRPr="006E5C15">
        <w:t>.</w:t>
      </w:r>
    </w:p>
    <w:p w14:paraId="7E1F2342" w14:textId="77777777" w:rsidR="00C336BB" w:rsidRDefault="00C336BB" w:rsidP="00C336BB">
      <w:pPr>
        <w:pStyle w:val="Heading5"/>
        <w:rPr>
          <w:lang w:eastAsia="zh-CN"/>
        </w:rPr>
      </w:pPr>
      <w:bookmarkStart w:id="553" w:name="_Toc154923225"/>
      <w:r>
        <w:rPr>
          <w:lang w:eastAsia="zh-CN"/>
        </w:rPr>
        <w:t>7</w:t>
      </w:r>
      <w:r>
        <w:t>.</w:t>
      </w:r>
      <w:r>
        <w:rPr>
          <w:lang w:eastAsia="zh-CN"/>
        </w:rPr>
        <w:t>5</w:t>
      </w:r>
      <w:r>
        <w:t>.2.10</w:t>
      </w:r>
      <w:r>
        <w:rPr>
          <w:lang w:eastAsia="zh-CN"/>
        </w:rPr>
        <w:t>.2</w:t>
      </w:r>
      <w:r>
        <w:tab/>
      </w:r>
      <w:r>
        <w:rPr>
          <w:lang w:eastAsia="zh-CN"/>
        </w:rPr>
        <w:t>Procedure</w:t>
      </w:r>
      <w:bookmarkEnd w:id="553"/>
    </w:p>
    <w:p w14:paraId="0B98A021" w14:textId="77777777" w:rsidR="00C336BB" w:rsidRDefault="00C336BB" w:rsidP="00C336BB">
      <w:pPr>
        <w:rPr>
          <w:lang w:eastAsia="zh-CN"/>
        </w:rPr>
      </w:pPr>
      <w:r>
        <w:rPr>
          <w:lang w:eastAsia="zh-CN"/>
        </w:rPr>
        <w:t>The procedure in figure 7.5.2.10.2-1 describes the case where a MCData user is initiating group standalone data communication for sending a file to multiple MCData users, with or without download completed report request.</w:t>
      </w:r>
    </w:p>
    <w:p w14:paraId="7943BCEB" w14:textId="77777777" w:rsidR="00C336BB" w:rsidRDefault="00C336BB" w:rsidP="00C336BB">
      <w:r>
        <w:t>Pre-conditions:</w:t>
      </w:r>
    </w:p>
    <w:p w14:paraId="36B386A5" w14:textId="77777777" w:rsidR="00C336BB" w:rsidRDefault="00C336BB" w:rsidP="00C336BB">
      <w:pPr>
        <w:pStyle w:val="B1"/>
      </w:pPr>
      <w:r>
        <w:t>1.</w:t>
      </w:r>
      <w:r>
        <w:tab/>
        <w:t>The MCData users on the MCData client 1 to n belong to the same group and are already registered for receiving MCData service and affiliated.</w:t>
      </w:r>
    </w:p>
    <w:p w14:paraId="20414AC6" w14:textId="77777777" w:rsidR="00C336BB" w:rsidRDefault="00C336BB" w:rsidP="00C336BB">
      <w:pPr>
        <w:pStyle w:val="B1"/>
      </w:pPr>
      <w:r>
        <w:t>2.</w:t>
      </w:r>
      <w:r>
        <w:tab/>
        <w:t xml:space="preserve">The file to be distributed is uploaded to </w:t>
      </w:r>
      <w:r w:rsidRPr="006E5C15">
        <w:t>the</w:t>
      </w:r>
      <w:r>
        <w:t xml:space="preserve"> media storage function on </w:t>
      </w:r>
      <w:r w:rsidRPr="006E5C15">
        <w:t xml:space="preserve">the </w:t>
      </w:r>
      <w:r>
        <w:t>MCData content server using the procedure defined in subclause</w:t>
      </w:r>
      <w:r>
        <w:rPr>
          <w:lang w:eastAsia="zh-CN"/>
        </w:rPr>
        <w:t> </w:t>
      </w:r>
      <w:r>
        <w:t>7.5.2.2.</w:t>
      </w:r>
    </w:p>
    <w:p w14:paraId="03DE57D0" w14:textId="77777777" w:rsidR="00C336BB" w:rsidRDefault="00C336BB" w:rsidP="00C336BB">
      <w:pPr>
        <w:pStyle w:val="TH"/>
      </w:pPr>
      <w:r>
        <w:rPr>
          <w:rFonts w:eastAsia="SimSun"/>
        </w:rPr>
        <w:object w:dxaOrig="7420" w:dyaOrig="7280" w14:anchorId="71F12CD1">
          <v:shape id="_x0000_i1066" type="#_x0000_t75" style="width:370.5pt;height:363.2pt" o:ole="">
            <v:imagedata r:id="rId95" o:title=""/>
          </v:shape>
          <o:OLEObject Type="Embed" ProgID="Visio.Drawing.11" ShapeID="_x0000_i1066" DrawAspect="Content" ObjectID="_1765536235" r:id="rId96"/>
        </w:object>
      </w:r>
    </w:p>
    <w:p w14:paraId="03DB7DCA" w14:textId="77777777" w:rsidR="00C336BB" w:rsidRDefault="00C336BB" w:rsidP="00C336BB">
      <w:pPr>
        <w:pStyle w:val="TF"/>
      </w:pPr>
      <w:r>
        <w:t xml:space="preserve">Figure 7.5.2.10.2-1: Group standalone </w:t>
      </w:r>
      <w:r>
        <w:rPr>
          <w:lang w:eastAsia="zh-CN"/>
        </w:rPr>
        <w:t>FD using the MBMS download delivery method</w:t>
      </w:r>
    </w:p>
    <w:p w14:paraId="16755CD7" w14:textId="77777777" w:rsidR="00C336BB" w:rsidRDefault="00C336BB" w:rsidP="00C336BB">
      <w:pPr>
        <w:pStyle w:val="B1"/>
      </w:pPr>
      <w:r>
        <w:lastRenderedPageBreak/>
        <w:t>1-3.</w:t>
      </w:r>
      <w:r>
        <w:tab/>
        <w:t>Steps 1-3 are the same as in the procedure for Group standalone FD using HTTP (</w:t>
      </w:r>
      <w:r>
        <w:rPr>
          <w:lang w:eastAsia="zh-CN"/>
        </w:rPr>
        <w:t>7</w:t>
      </w:r>
      <w:r>
        <w:t>.</w:t>
      </w:r>
      <w:r>
        <w:rPr>
          <w:lang w:eastAsia="zh-CN"/>
        </w:rPr>
        <w:t>5</w:t>
      </w:r>
      <w:r>
        <w:t>.2.6).</w:t>
      </w:r>
    </w:p>
    <w:p w14:paraId="2F776F43" w14:textId="77777777" w:rsidR="00C336BB" w:rsidRDefault="00C336BB" w:rsidP="00C336BB">
      <w:pPr>
        <w:pStyle w:val="B1"/>
        <w:rPr>
          <w:lang w:eastAsia="en-GB"/>
        </w:rPr>
      </w:pPr>
      <w:r>
        <w:t>4.</w:t>
      </w:r>
      <w:r>
        <w:tab/>
      </w:r>
      <w:r>
        <w:rPr>
          <w:lang w:val="en-US"/>
        </w:rPr>
        <w:t>The MCData server executes the procedure described in subclause</w:t>
      </w:r>
      <w:r>
        <w:rPr>
          <w:lang w:eastAsia="zh-CN"/>
        </w:rPr>
        <w:t> </w:t>
      </w:r>
      <w:r>
        <w:t xml:space="preserve">7.3.5. </w:t>
      </w:r>
      <w:r>
        <w:rPr>
          <w:lang w:val="en-US"/>
        </w:rPr>
        <w:t xml:space="preserve">The MCData server </w:t>
      </w:r>
      <w:r>
        <w:t xml:space="preserve">defines, in </w:t>
      </w:r>
      <w:r>
        <w:rPr>
          <w:lang w:eastAsia="en-GB"/>
        </w:rPr>
        <w:t>the MBMS session properties (subclause 5.4 of 3GPP TS 26.348 [19]), the ingest mode to provide the file into the BM</w:t>
      </w:r>
      <w:r>
        <w:rPr>
          <w:lang w:eastAsia="en-GB"/>
        </w:rPr>
        <w:noBreakHyphen/>
        <w:t>SC via xMB</w:t>
      </w:r>
      <w:r>
        <w:rPr>
          <w:lang w:eastAsia="en-GB"/>
        </w:rPr>
        <w:noBreakHyphen/>
        <w:t>U. As described in clause </w:t>
      </w:r>
      <w:r w:rsidRPr="00B83C39">
        <w:rPr>
          <w:lang w:eastAsia="en-GB"/>
        </w:rPr>
        <w:t>7.3.5.3.</w:t>
      </w:r>
      <w:r>
        <w:rPr>
          <w:lang w:eastAsia="en-GB"/>
        </w:rPr>
        <w:t>3, the MCData server decides how the file stored in the MCData content server is provided for distribution over the MBMS session.</w:t>
      </w:r>
    </w:p>
    <w:p w14:paraId="13F417F0" w14:textId="77777777" w:rsidR="00C336BB" w:rsidRDefault="00C336BB" w:rsidP="00C336BB">
      <w:pPr>
        <w:pStyle w:val="B1"/>
        <w:ind w:firstLine="0"/>
        <w:rPr>
          <w:lang w:eastAsia="en-GB"/>
        </w:rPr>
      </w:pPr>
      <w:r>
        <w:rPr>
          <w:lang w:eastAsia="en-GB"/>
        </w:rPr>
        <w:t xml:space="preserve">If the pull ingest mode is defined, the MCData server may provide in this step the file list. As described in </w:t>
      </w:r>
      <w:r>
        <w:t>3GPP TS 26.348 [</w:t>
      </w:r>
      <w:r>
        <w:rPr>
          <w:lang w:eastAsia="en-GB"/>
        </w:rPr>
        <w:t>19], the file list includes, among other information, the file URL</w:t>
      </w:r>
      <w:r w:rsidRPr="003551DC">
        <w:rPr>
          <w:lang w:eastAsia="en-GB"/>
        </w:rPr>
        <w:t xml:space="preserve"> </w:t>
      </w:r>
      <w:r>
        <w:rPr>
          <w:lang w:eastAsia="en-GB"/>
        </w:rPr>
        <w:t>to be used by the BM</w:t>
      </w:r>
      <w:r>
        <w:rPr>
          <w:lang w:eastAsia="en-GB"/>
        </w:rPr>
        <w:noBreakHyphen/>
        <w:t>SC to fetch the file and the earliest fetch time. The earliest fetch time may be configured with a long enough delay so that the MBMS session is established and steps 6 to 8 are executed before the delivery over MBMS. The MCData server can also update the MBMS session with the file list in a later step.</w:t>
      </w:r>
    </w:p>
    <w:p w14:paraId="16470751" w14:textId="77777777" w:rsidR="00C336BB" w:rsidRDefault="00C336BB" w:rsidP="00C336BB">
      <w:pPr>
        <w:pStyle w:val="B1"/>
        <w:ind w:firstLine="0"/>
        <w:rPr>
          <w:lang w:eastAsia="en-GB"/>
        </w:rPr>
      </w:pPr>
      <w:r>
        <w:rPr>
          <w:lang w:eastAsia="en-GB"/>
        </w:rPr>
        <w:t>If the push ingest mode is defined, the MCData server obtains the URL from the BM</w:t>
      </w:r>
      <w:r>
        <w:rPr>
          <w:lang w:eastAsia="en-GB"/>
        </w:rPr>
        <w:noBreakHyphen/>
        <w:t>SC to be used to push the file via xMB</w:t>
      </w:r>
      <w:r>
        <w:rPr>
          <w:lang w:eastAsia="en-GB"/>
        </w:rPr>
        <w:noBreakHyphen/>
        <w:t>U. The MCData server ingests the content into the BM</w:t>
      </w:r>
      <w:r>
        <w:rPr>
          <w:lang w:eastAsia="en-GB"/>
        </w:rPr>
        <w:noBreakHyphen/>
        <w:t>SC after the MBMS session is established and steps 6 to 8 are performed.</w:t>
      </w:r>
    </w:p>
    <w:p w14:paraId="3DF05996" w14:textId="77777777" w:rsidR="00C336BB" w:rsidRDefault="00C336BB" w:rsidP="00C336BB">
      <w:pPr>
        <w:pStyle w:val="B1"/>
      </w:pPr>
      <w:r>
        <w:t>5.</w:t>
      </w:r>
      <w:r>
        <w:tab/>
        <w:t>The MCData server initiates the MCData group standalone FD over MBMS request towards each MCData user determined in step 3. The request is sent over unicast or within an MBMS bearer for application level control signalling.</w:t>
      </w:r>
    </w:p>
    <w:p w14:paraId="48A99AF2" w14:textId="77777777" w:rsidR="00C336BB" w:rsidRDefault="00C336BB" w:rsidP="00C336BB">
      <w:pPr>
        <w:pStyle w:val="B1"/>
      </w:pPr>
      <w:r>
        <w:t>6.</w:t>
      </w:r>
      <w:r>
        <w:tab/>
        <w:t>The receiving MCData clients 2 to n notify the users about the incoming MCData group standalone FD request (including file metadata, if present).</w:t>
      </w:r>
    </w:p>
    <w:p w14:paraId="2DAA0C62" w14:textId="77777777" w:rsidR="00C336BB" w:rsidRDefault="00C336BB" w:rsidP="00C336BB">
      <w:pPr>
        <w:pStyle w:val="B1"/>
      </w:pPr>
      <w:r>
        <w:t>7.</w:t>
      </w:r>
      <w:r>
        <w:tab/>
        <w:t>The MCData clients 2 to n automatically send accepted MCData group standalone FD response when the incoming request included mandatory download indication.</w:t>
      </w:r>
    </w:p>
    <w:p w14:paraId="6FA9D69A" w14:textId="77777777" w:rsidR="00C336BB" w:rsidRDefault="00C336BB" w:rsidP="00C336BB">
      <w:pPr>
        <w:pStyle w:val="NO"/>
      </w:pPr>
      <w:r>
        <w:t>NOTE 1:</w:t>
      </w:r>
      <w:r>
        <w:tab/>
        <w:t>When the UE is in idle mode, MCData clients may skip step 8.</w:t>
      </w:r>
      <w:r w:rsidRPr="003551DC">
        <w:t xml:space="preserve"> </w:t>
      </w:r>
    </w:p>
    <w:p w14:paraId="619ACB54" w14:textId="77777777" w:rsidR="00C336BB" w:rsidRDefault="00C336BB" w:rsidP="00C336BB">
      <w:pPr>
        <w:pStyle w:val="NO"/>
      </w:pPr>
      <w:r>
        <w:t>NOTE 2:</w:t>
      </w:r>
      <w:r>
        <w:tab/>
        <w:t>If the pull ingest mode was defined in step 5 and the file list has not been provided yet, the MCData server updates the MBMS session with the file list. If the push ingest mode was defined, the MCData server can start pushing the file for distribution over MBMS.</w:t>
      </w:r>
    </w:p>
    <w:p w14:paraId="0A773940" w14:textId="77777777" w:rsidR="00C336BB" w:rsidRDefault="00C336BB" w:rsidP="00C336BB">
      <w:pPr>
        <w:pStyle w:val="B1"/>
      </w:pPr>
      <w:r>
        <w:t>8.</w:t>
      </w:r>
      <w:r>
        <w:tab/>
        <w:t>The MCData server forwards the MCData group standalone FD responses to the MCData client 1.</w:t>
      </w:r>
    </w:p>
    <w:p w14:paraId="1ADBF6A9" w14:textId="77777777" w:rsidR="00C336BB" w:rsidRDefault="00C336BB" w:rsidP="00C336BB">
      <w:pPr>
        <w:pStyle w:val="NO"/>
      </w:pPr>
      <w:r>
        <w:t>NOTE 3:</w:t>
      </w:r>
      <w:r>
        <w:tab/>
        <w:t>Step 8 can occur at any time following step 6, and prior to step 10 depending on the conditions to proceed with the file transmission.</w:t>
      </w:r>
    </w:p>
    <w:p w14:paraId="039283E5" w14:textId="77777777" w:rsidR="00C336BB" w:rsidRDefault="00C336BB" w:rsidP="00C336BB">
      <w:pPr>
        <w:pStyle w:val="B1"/>
      </w:pPr>
      <w:r>
        <w:t>9.</w:t>
      </w:r>
      <w:r>
        <w:tab/>
        <w:t>The MCData clients receive the file delivered over MBMS.</w:t>
      </w:r>
      <w:r w:rsidRPr="00696F05">
        <w:t xml:space="preserve"> </w:t>
      </w:r>
    </w:p>
    <w:p w14:paraId="26DA9B25" w14:textId="77777777" w:rsidR="00C336BB" w:rsidRDefault="00C336BB" w:rsidP="00C336BB">
      <w:pPr>
        <w:pStyle w:val="B1"/>
      </w:pPr>
      <w:r>
        <w:t>10.</w:t>
      </w:r>
      <w:r>
        <w:tab/>
        <w:t>If losses occurred during the file delivery over MBMS, the MCData clients may download the missing parts using the procedures defined in subclause</w:t>
      </w:r>
      <w:r>
        <w:rPr>
          <w:lang w:eastAsia="zh-CN"/>
        </w:rPr>
        <w:t> </w:t>
      </w:r>
      <w:r>
        <w:t>7.5.2.3.</w:t>
      </w:r>
    </w:p>
    <w:p w14:paraId="2B7EA1B3" w14:textId="77777777" w:rsidR="00C336BB" w:rsidRDefault="00C336BB" w:rsidP="00C336BB">
      <w:pPr>
        <w:pStyle w:val="B1"/>
      </w:pPr>
      <w:r>
        <w:t>NOTE 4:</w:t>
      </w:r>
      <w:r>
        <w:tab/>
        <w:t xml:space="preserve">If </w:t>
      </w:r>
      <w:r w:rsidRPr="006E5C15">
        <w:t xml:space="preserve">the file is not successfully </w:t>
      </w:r>
      <w:r>
        <w:t>received</w:t>
      </w:r>
      <w:r w:rsidRPr="006E5C15">
        <w:t xml:space="preserve"> over MBMS, e.g. due to a poor</w:t>
      </w:r>
      <w:r>
        <w:t xml:space="preserve"> MBMS reception quality, the media storage client of the MCData client(s) can download the file using the procedure defined in subclause</w:t>
      </w:r>
      <w:r>
        <w:rPr>
          <w:lang w:eastAsia="zh-CN"/>
        </w:rPr>
        <w:t> </w:t>
      </w:r>
      <w:r>
        <w:t>7.5.2.3.</w:t>
      </w:r>
    </w:p>
    <w:p w14:paraId="340E1FE7" w14:textId="77777777" w:rsidR="00C336BB" w:rsidRDefault="00C336BB" w:rsidP="00C336BB">
      <w:pPr>
        <w:pStyle w:val="B1"/>
      </w:pPr>
      <w:r>
        <w:t>11.</w:t>
      </w:r>
      <w:r>
        <w:tab/>
        <w:t xml:space="preserve">The MCData clients, after reception, initiate MCData download completed reports for reporting file download completed, if requested by the user at MCData client 1. </w:t>
      </w:r>
    </w:p>
    <w:p w14:paraId="1CEAAC86" w14:textId="77777777" w:rsidR="00C336BB" w:rsidRDefault="00C336BB" w:rsidP="00C336BB">
      <w:pPr>
        <w:pStyle w:val="B1"/>
      </w:pPr>
      <w:r>
        <w:t>12.</w:t>
      </w:r>
      <w:r>
        <w:tab/>
        <w:t>The MCData file download completed reports from the MCData clients may be stored by the MCData server for download history interrogation from authorized MCData users. The MCData file download completed report from each MCData user may be aggregated.</w:t>
      </w:r>
    </w:p>
    <w:p w14:paraId="71E94EB8" w14:textId="77777777" w:rsidR="00C336BB" w:rsidRDefault="00C336BB" w:rsidP="00C336BB">
      <w:pPr>
        <w:pStyle w:val="B1"/>
      </w:pPr>
      <w:r>
        <w:t>13.</w:t>
      </w:r>
      <w:r>
        <w:tab/>
        <w:t>Aggregated or individual MCData download completed reports are sent by the MCData server to the MCData user at MCData client 1.</w:t>
      </w:r>
      <w:bookmarkEnd w:id="550"/>
    </w:p>
    <w:p w14:paraId="1E7DD1F8" w14:textId="77777777" w:rsidR="00C336BB" w:rsidRDefault="00C336BB" w:rsidP="00C336BB">
      <w:pPr>
        <w:pStyle w:val="Heading4"/>
      </w:pPr>
      <w:bookmarkStart w:id="554" w:name="_Toc154923226"/>
      <w:r>
        <w:t>7</w:t>
      </w:r>
      <w:r w:rsidRPr="008F117B">
        <w:t>.</w:t>
      </w:r>
      <w:r>
        <w:t>5</w:t>
      </w:r>
      <w:r w:rsidRPr="008F117B">
        <w:t>.2.</w:t>
      </w:r>
      <w:r>
        <w:t>11</w:t>
      </w:r>
      <w:r w:rsidRPr="008F117B">
        <w:tab/>
      </w:r>
      <w:r>
        <w:t>One-to-one</w:t>
      </w:r>
      <w:r w:rsidRPr="008F117B">
        <w:t xml:space="preserve"> </w:t>
      </w:r>
      <w:r>
        <w:rPr>
          <w:rFonts w:eastAsia="SimSun"/>
        </w:rPr>
        <w:t xml:space="preserve">FD </w:t>
      </w:r>
      <w:r>
        <w:t xml:space="preserve">communication upgrade to an emergency </w:t>
      </w:r>
      <w:r>
        <w:rPr>
          <w:rFonts w:eastAsia="SimSun"/>
        </w:rPr>
        <w:t xml:space="preserve">FD </w:t>
      </w:r>
      <w:r>
        <w:t>communication</w:t>
      </w:r>
      <w:bookmarkEnd w:id="554"/>
    </w:p>
    <w:p w14:paraId="5BECEAF0" w14:textId="77777777" w:rsidR="00C336BB" w:rsidRDefault="00C336BB" w:rsidP="00C336BB">
      <w:pPr>
        <w:pStyle w:val="Heading5"/>
      </w:pPr>
      <w:bookmarkStart w:id="555" w:name="_Toc154923227"/>
      <w:r>
        <w:t>7.5.2.11.1</w:t>
      </w:r>
      <w:r>
        <w:tab/>
        <w:t>General</w:t>
      </w:r>
      <w:bookmarkEnd w:id="555"/>
    </w:p>
    <w:p w14:paraId="2AFDDCD8" w14:textId="77777777" w:rsidR="00C336BB" w:rsidRDefault="00C336BB" w:rsidP="00C336BB">
      <w:r>
        <w:t xml:space="preserve">This clause is for adding procedures related to upgrading an existing </w:t>
      </w:r>
      <w:r>
        <w:rPr>
          <w:rFonts w:eastAsia="SimSun"/>
        </w:rPr>
        <w:t>one-to-one</w:t>
      </w:r>
      <w:r>
        <w:t xml:space="preserve"> FD communication to an emergency one-to-one FD communication.</w:t>
      </w:r>
    </w:p>
    <w:p w14:paraId="680E1445" w14:textId="77777777" w:rsidR="00C336BB" w:rsidRDefault="00C336BB" w:rsidP="00C336BB">
      <w:pPr>
        <w:pStyle w:val="Heading5"/>
      </w:pPr>
      <w:bookmarkStart w:id="556" w:name="_Toc154923228"/>
      <w:r>
        <w:lastRenderedPageBreak/>
        <w:t>7.5.2.11.2</w:t>
      </w:r>
      <w:r>
        <w:tab/>
        <w:t>Procedure</w:t>
      </w:r>
      <w:bookmarkEnd w:id="556"/>
    </w:p>
    <w:p w14:paraId="7F2C980B" w14:textId="77777777" w:rsidR="00C336BB" w:rsidRPr="00B46451" w:rsidRDefault="00C336BB" w:rsidP="00C336BB">
      <w:r>
        <w:t>The procedure in figure 7.5.2.11.2-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 MCData one-to-one FD communication</w:t>
      </w:r>
      <w:r w:rsidRPr="00AB5FED">
        <w:t xml:space="preserve"> to a </w:t>
      </w:r>
      <w:r>
        <w:t>MCData emergency one-to-one FD communication</w:t>
      </w:r>
      <w:r w:rsidRPr="00AB5FED">
        <w:t>.</w:t>
      </w:r>
      <w:r>
        <w:t xml:space="preserve"> This procedure is applicable only when MCData one-to-one file distribution communication is established as described in subclause</w:t>
      </w:r>
      <w:r>
        <w:rPr>
          <w:lang w:eastAsia="zh-CN"/>
        </w:rPr>
        <w:t> </w:t>
      </w:r>
      <w:r>
        <w:t>7.5.2.5 "</w:t>
      </w:r>
      <w:r w:rsidRPr="00F4115D">
        <w:rPr>
          <w:lang w:eastAsia="zh-CN"/>
        </w:rPr>
        <w:t>One-to-one file distribution using media plane</w:t>
      </w:r>
      <w:r>
        <w:t>".</w:t>
      </w:r>
    </w:p>
    <w:p w14:paraId="6CD1DD4C" w14:textId="77777777" w:rsidR="00C336BB" w:rsidRPr="00AB5FED" w:rsidRDefault="00C336BB" w:rsidP="00C336BB">
      <w:r w:rsidRPr="00AB5FED">
        <w:t>Pre-conditions:</w:t>
      </w:r>
    </w:p>
    <w:p w14:paraId="4A239DD3" w14:textId="77777777" w:rsidR="00C336BB" w:rsidRDefault="00C336BB" w:rsidP="00C336BB">
      <w:pPr>
        <w:pStyle w:val="B1"/>
      </w:pPr>
      <w:r w:rsidRPr="00AB5FED">
        <w:t>1.</w:t>
      </w:r>
      <w:r w:rsidRPr="00AB5FED">
        <w:tab/>
        <w:t xml:space="preserve">Both members of the </w:t>
      </w:r>
      <w:r>
        <w:t>one-to-one FD communication</w:t>
      </w:r>
      <w:r w:rsidRPr="00AB5FED">
        <w:t xml:space="preserve"> belong to the same MC</w:t>
      </w:r>
      <w:r>
        <w:t>Data</w:t>
      </w:r>
      <w:r w:rsidRPr="00AB5FED">
        <w:t xml:space="preserve"> system.</w:t>
      </w:r>
    </w:p>
    <w:p w14:paraId="536A932C" w14:textId="77777777" w:rsidR="00C336BB" w:rsidRDefault="00C336BB" w:rsidP="00C336BB">
      <w:pPr>
        <w:pStyle w:val="B1"/>
      </w:pPr>
      <w:r w:rsidRPr="00AB5FED">
        <w:t>2.</w:t>
      </w:r>
      <w:r w:rsidRPr="00AB5FED">
        <w:tab/>
      </w:r>
      <w:r>
        <w:t>One-to-one FD communication</w:t>
      </w:r>
      <w:r w:rsidRPr="00AB5FED">
        <w:t xml:space="preserve"> is already in progress.</w:t>
      </w:r>
    </w:p>
    <w:p w14:paraId="3A9CF1ED" w14:textId="77777777" w:rsidR="00C336BB" w:rsidRPr="00AB5FED" w:rsidRDefault="00C336BB" w:rsidP="00C336BB">
      <w:pPr>
        <w:pStyle w:val="TH"/>
      </w:pPr>
    </w:p>
    <w:p w14:paraId="31F9DD00" w14:textId="77777777" w:rsidR="00C336BB" w:rsidRDefault="00C336BB" w:rsidP="00C336BB">
      <w:pPr>
        <w:pStyle w:val="TH"/>
      </w:pPr>
      <w:r>
        <w:object w:dxaOrig="5748" w:dyaOrig="5808" w14:anchorId="4C515206">
          <v:shape id="_x0000_i1067" type="#_x0000_t75" style="width:286.65pt;height:289.8pt" o:ole="">
            <v:imagedata r:id="rId97" o:title=""/>
          </v:shape>
          <o:OLEObject Type="Embed" ProgID="Visio.Drawing.11" ShapeID="_x0000_i1067" DrawAspect="Content" ObjectID="_1765536236" r:id="rId98"/>
        </w:object>
      </w:r>
    </w:p>
    <w:p w14:paraId="59A022EA" w14:textId="77777777" w:rsidR="00C336BB" w:rsidRPr="00AB5FED" w:rsidRDefault="00C336BB" w:rsidP="00C336BB">
      <w:pPr>
        <w:pStyle w:val="TF"/>
      </w:pPr>
      <w:r w:rsidRPr="00AB5FED">
        <w:t>Figure </w:t>
      </w:r>
      <w:r>
        <w:t>7.5.2.11.2</w:t>
      </w:r>
      <w:r w:rsidRPr="00AB5FED">
        <w:t xml:space="preserve">-1 </w:t>
      </w:r>
      <w:r>
        <w:t>One-to-one</w:t>
      </w:r>
      <w:r w:rsidRPr="008F117B">
        <w:t xml:space="preserve"> </w:t>
      </w:r>
      <w:r>
        <w:rPr>
          <w:rFonts w:eastAsia="SimSun"/>
        </w:rPr>
        <w:t xml:space="preserve">FD </w:t>
      </w:r>
      <w:r>
        <w:t>communication upgrade to an emergency one-to-one</w:t>
      </w:r>
      <w:r>
        <w:rPr>
          <w:rFonts w:eastAsia="SimSun"/>
        </w:rPr>
        <w:t xml:space="preserve"> FD </w:t>
      </w:r>
      <w:r>
        <w:t>communication</w:t>
      </w:r>
    </w:p>
    <w:p w14:paraId="6F6843A5" w14:textId="77777777" w:rsidR="00C336BB" w:rsidRDefault="00C336BB" w:rsidP="00C336BB">
      <w:pPr>
        <w:pStyle w:val="B1"/>
      </w:pPr>
      <w:r w:rsidRPr="00AB5FED">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w:t>
      </w:r>
      <w:r w:rsidRPr="00653B9F">
        <w:t xml:space="preserve"> </w:t>
      </w:r>
      <w:r>
        <w:t>of MCData client</w:t>
      </w:r>
      <w:r w:rsidRPr="00AB5FED">
        <w:t xml:space="preserve"> is retained until explicitly cancelled</w:t>
      </w:r>
      <w:r>
        <w:t xml:space="preserve"> by the user of MCData client 1</w:t>
      </w:r>
      <w:r w:rsidRPr="00AB5FED">
        <w:t>.</w:t>
      </w:r>
      <w:r w:rsidRPr="00653B9F">
        <w:t xml:space="preserve"> </w:t>
      </w:r>
    </w:p>
    <w:p w14:paraId="0DF80C94"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00073228" w14:textId="77777777" w:rsidR="00C336BB"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 one-to-one FD communication</w:t>
      </w:r>
      <w:r w:rsidRPr="00AB5FED">
        <w:t xml:space="preserve"> to in-progress emergency </w:t>
      </w:r>
      <w:r w:rsidRPr="00AB5FED">
        <w:rPr>
          <w:lang w:eastAsia="en-GB"/>
        </w:rPr>
        <w:t xml:space="preserve">by sending a </w:t>
      </w:r>
      <w:r>
        <w:rPr>
          <w:rFonts w:eastAsia="SimSun"/>
        </w:rPr>
        <w:t>MCData one-to-one FD upgrade request</w:t>
      </w:r>
      <w:r w:rsidRPr="00AB5FED">
        <w:t xml:space="preserve">. </w:t>
      </w:r>
    </w:p>
    <w:p w14:paraId="2F1BD856"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FD upgrade request</w:t>
      </w:r>
      <w:r w:rsidRPr="00AB5FED">
        <w:t xml:space="preserve"> towards </w:t>
      </w:r>
      <w:r>
        <w:t>MCData</w:t>
      </w:r>
      <w:r w:rsidRPr="00AB5FED">
        <w:t xml:space="preserve"> client </w:t>
      </w:r>
      <w:r>
        <w:t>2</w:t>
      </w:r>
      <w:r w:rsidRPr="00AB5FED">
        <w:t xml:space="preserve">. </w:t>
      </w:r>
    </w:p>
    <w:p w14:paraId="5A4730BC" w14:textId="77777777" w:rsidR="00C336BB" w:rsidRPr="00AB5FED" w:rsidRDefault="00C336BB" w:rsidP="00C336BB">
      <w:pPr>
        <w:pStyle w:val="NO"/>
      </w:pPr>
      <w:r>
        <w:t>NOTE 2:</w:t>
      </w:r>
      <w:r>
        <w:tab/>
        <w:t>MCData client 2 does not set its emergency state as a result of receiving the MCData one-to-one FD upgrade request containing the emergency indicator.</w:t>
      </w:r>
    </w:p>
    <w:p w14:paraId="78258D6F" w14:textId="77777777" w:rsidR="00C336BB" w:rsidRPr="00AB5FED" w:rsidRDefault="00C336BB" w:rsidP="00C336BB">
      <w:pPr>
        <w:pStyle w:val="B1"/>
      </w:pPr>
      <w:r w:rsidRPr="00AB5FED">
        <w:t>4.</w:t>
      </w:r>
      <w:r w:rsidRPr="00AB5FED">
        <w:tab/>
        <w:t xml:space="preserve">The </w:t>
      </w:r>
      <w:r>
        <w:t>MCData</w:t>
      </w:r>
      <w:r w:rsidRPr="00AB5FED">
        <w:t xml:space="preserve"> user </w:t>
      </w:r>
      <w:r>
        <w:t xml:space="preserve">of MCData client 2 </w:t>
      </w:r>
      <w:r w:rsidRPr="00AB5FED">
        <w:t xml:space="preserve">is notified of the in-progress emergency of the </w:t>
      </w:r>
      <w:r>
        <w:t>MCData</w:t>
      </w:r>
      <w:r w:rsidRPr="00AB5FED">
        <w:t xml:space="preserve"> </w:t>
      </w:r>
      <w:r>
        <w:t xml:space="preserve">emergency </w:t>
      </w:r>
      <w:r>
        <w:rPr>
          <w:rFonts w:eastAsia="SimSun"/>
        </w:rPr>
        <w:t xml:space="preserve">one-to-one FD </w:t>
      </w:r>
      <w:r>
        <w:t>communication</w:t>
      </w:r>
      <w:r w:rsidRPr="00AB5FED">
        <w:t>.</w:t>
      </w:r>
    </w:p>
    <w:p w14:paraId="53AFE62A" w14:textId="77777777" w:rsidR="00C336BB" w:rsidRPr="00AB5FED" w:rsidRDefault="00C336BB" w:rsidP="00C336BB">
      <w:pPr>
        <w:pStyle w:val="B1"/>
      </w:pPr>
      <w:r w:rsidRPr="00AB5FED">
        <w:t>5.</w:t>
      </w:r>
      <w:r w:rsidRPr="00AB5FED">
        <w:tab/>
        <w:t xml:space="preserve">The </w:t>
      </w:r>
      <w:r>
        <w:t>MCData</w:t>
      </w:r>
      <w:r w:rsidRPr="00AB5FED">
        <w:t xml:space="preserve"> client </w:t>
      </w:r>
      <w:r>
        <w:t xml:space="preserve">2 </w:t>
      </w:r>
      <w:r w:rsidRPr="00AB5FED">
        <w:t xml:space="preserve">acknowledges the </w:t>
      </w:r>
      <w:r>
        <w:t>MCData</w:t>
      </w:r>
      <w:r w:rsidRPr="00AB5FED">
        <w:t xml:space="preserve"> </w:t>
      </w:r>
      <w:r>
        <w:rPr>
          <w:rFonts w:eastAsia="SimSun"/>
        </w:rPr>
        <w:t xml:space="preserve">one-to-one FD upgrade </w:t>
      </w:r>
      <w:r w:rsidRPr="00AB5FED">
        <w:t>request</w:t>
      </w:r>
      <w:r>
        <w:t xml:space="preserve"> and sends</w:t>
      </w:r>
      <w:r w:rsidRPr="00AB5FED">
        <w:t xml:space="preserve"> </w:t>
      </w:r>
      <w:r>
        <w:rPr>
          <w:rFonts w:eastAsia="SimSun"/>
        </w:rPr>
        <w:t>MCData one-to-one FD upgrade response</w:t>
      </w:r>
      <w:r w:rsidRPr="00AB5FED">
        <w:t xml:space="preserve"> to the </w:t>
      </w:r>
      <w:r>
        <w:t>MCData</w:t>
      </w:r>
      <w:r w:rsidRPr="00AB5FED">
        <w:t xml:space="preserve"> server.</w:t>
      </w:r>
    </w:p>
    <w:p w14:paraId="1E1DC96E" w14:textId="77777777" w:rsidR="00C336BB" w:rsidRPr="00AB5FED" w:rsidRDefault="00C336BB" w:rsidP="00C336BB">
      <w:pPr>
        <w:pStyle w:val="B1"/>
      </w:pPr>
      <w:r w:rsidRPr="00AB5FED">
        <w:lastRenderedPageBreak/>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FD</w:t>
      </w:r>
      <w:r>
        <w:t xml:space="preserve"> communication.</w:t>
      </w:r>
      <w:r w:rsidRPr="00AB5FED">
        <w:t xml:space="preserve"> The priority is retained until the </w:t>
      </w:r>
      <w:r>
        <w:t>communication</w:t>
      </w:r>
      <w:r w:rsidRPr="00AB5FED">
        <w:t xml:space="preserve"> ends.</w:t>
      </w:r>
    </w:p>
    <w:p w14:paraId="77C53136"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FD upgrade response</w:t>
      </w:r>
      <w:r w:rsidRPr="00AB5FED">
        <w:rPr>
          <w:lang w:eastAsia="en-GB"/>
        </w:rPr>
        <w:t xml:space="preserve"> to </w:t>
      </w:r>
      <w:r>
        <w:rPr>
          <w:lang w:eastAsia="en-GB"/>
        </w:rPr>
        <w:t>MCData</w:t>
      </w:r>
      <w:r w:rsidRPr="00AB5FED">
        <w:rPr>
          <w:lang w:eastAsia="en-GB"/>
        </w:rPr>
        <w:t xml:space="preserve"> client 1.</w:t>
      </w:r>
    </w:p>
    <w:p w14:paraId="62FDE3EB" w14:textId="77777777" w:rsidR="00C336BB"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FD </w:t>
      </w:r>
      <w:r>
        <w:t>communication</w:t>
      </w:r>
      <w:r w:rsidRPr="00AB5FED">
        <w:t xml:space="preserve">, which has been transformed into an </w:t>
      </w:r>
      <w:r>
        <w:t>MCData</w:t>
      </w:r>
      <w:r w:rsidRPr="00AB5FED">
        <w:t xml:space="preserve"> </w:t>
      </w:r>
      <w:r>
        <w:t xml:space="preserve">emergency </w:t>
      </w:r>
      <w:r>
        <w:rPr>
          <w:rFonts w:eastAsia="SimSun"/>
        </w:rPr>
        <w:t xml:space="preserve">one-to-one FD </w:t>
      </w:r>
      <w:r>
        <w:t>communication.</w:t>
      </w:r>
    </w:p>
    <w:p w14:paraId="411D9F97" w14:textId="77777777" w:rsidR="00C336BB" w:rsidRPr="008F117B" w:rsidRDefault="00C336BB" w:rsidP="00C336BB">
      <w:pPr>
        <w:pStyle w:val="Heading4"/>
      </w:pPr>
      <w:bookmarkStart w:id="557" w:name="_Toc154923229"/>
      <w:r>
        <w:t>7</w:t>
      </w:r>
      <w:r w:rsidRPr="008F117B">
        <w:t>.</w:t>
      </w:r>
      <w:r>
        <w:t>5</w:t>
      </w:r>
      <w:r w:rsidRPr="008F117B">
        <w:t>.2.</w:t>
      </w:r>
      <w:r>
        <w:t>12</w:t>
      </w:r>
      <w:r w:rsidRPr="008F117B">
        <w:tab/>
      </w:r>
      <w:r>
        <w:t>Group</w:t>
      </w:r>
      <w:r w:rsidRPr="008F117B">
        <w:t xml:space="preserve"> </w:t>
      </w:r>
      <w:r>
        <w:t>FD communication upgrade to an emergency group FD communication</w:t>
      </w:r>
      <w:bookmarkEnd w:id="557"/>
    </w:p>
    <w:p w14:paraId="288028F1" w14:textId="77777777" w:rsidR="00C336BB" w:rsidRDefault="00C336BB" w:rsidP="00C336BB">
      <w:pPr>
        <w:pStyle w:val="Heading5"/>
      </w:pPr>
      <w:bookmarkStart w:id="558" w:name="_Toc154923230"/>
      <w:r>
        <w:t>7.5.2.12.1</w:t>
      </w:r>
      <w:r>
        <w:tab/>
        <w:t>General</w:t>
      </w:r>
      <w:bookmarkEnd w:id="558"/>
    </w:p>
    <w:p w14:paraId="57AF6B28" w14:textId="77777777" w:rsidR="00C336BB" w:rsidRDefault="00C336BB" w:rsidP="00C336BB">
      <w:r>
        <w:t xml:space="preserve">This clause is for adding procedures related to upgrading an existing MCData </w:t>
      </w:r>
      <w:r>
        <w:rPr>
          <w:rFonts w:eastAsia="SimSun"/>
        </w:rPr>
        <w:t>group</w:t>
      </w:r>
      <w:r>
        <w:t xml:space="preserve"> FD communication to an MCData emergency group FD communication.</w:t>
      </w:r>
    </w:p>
    <w:p w14:paraId="7FAED3EA" w14:textId="77777777" w:rsidR="00C336BB" w:rsidRDefault="00C336BB" w:rsidP="00C336BB">
      <w:pPr>
        <w:pStyle w:val="Heading5"/>
      </w:pPr>
      <w:bookmarkStart w:id="559" w:name="_Toc154923231"/>
      <w:r>
        <w:t>7.5.2.12.2</w:t>
      </w:r>
      <w:r>
        <w:tab/>
        <w:t>Procedure</w:t>
      </w:r>
      <w:bookmarkEnd w:id="559"/>
    </w:p>
    <w:p w14:paraId="7104B7E8" w14:textId="77777777" w:rsidR="00C336BB" w:rsidRDefault="00C336BB" w:rsidP="00C336BB">
      <w:r>
        <w:t>The procedure in figure 7</w:t>
      </w:r>
      <w:r w:rsidRPr="008F117B">
        <w:t>.</w:t>
      </w:r>
      <w:r>
        <w:t>5</w:t>
      </w:r>
      <w:r w:rsidRPr="008F117B">
        <w:t>.2.</w:t>
      </w:r>
      <w:r>
        <w:t>12.2-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onging MCData group FD communication</w:t>
      </w:r>
      <w:r w:rsidRPr="00AB5FED">
        <w:t xml:space="preserve"> to a</w:t>
      </w:r>
      <w:r>
        <w:t>n</w:t>
      </w:r>
      <w:r w:rsidRPr="00AB5FED">
        <w:t xml:space="preserve"> </w:t>
      </w:r>
      <w:r>
        <w:t>MCData emergency group FD communication</w:t>
      </w:r>
      <w:r w:rsidRPr="00AB5FED">
        <w:t>.</w:t>
      </w:r>
      <w:r>
        <w:t xml:space="preserve"> This procedure is applicable only when group MCData FD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w:t>
      </w:r>
    </w:p>
    <w:p w14:paraId="5D1041E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53BC45A8" w14:textId="77777777" w:rsidR="00C336BB" w:rsidRPr="00AB5FED" w:rsidRDefault="00C336BB" w:rsidP="00C336BB">
      <w:r w:rsidRPr="00AB5FED">
        <w:t>Pre-conditions:</w:t>
      </w:r>
    </w:p>
    <w:p w14:paraId="78C90D9A"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w:t>
      </w:r>
      <w:r>
        <w:t xml:space="preserve">are </w:t>
      </w:r>
      <w:r w:rsidRPr="00AB5FED">
        <w:t xml:space="preserve">affiliated to that </w:t>
      </w:r>
      <w:r>
        <w:t>MCData</w:t>
      </w:r>
      <w:r w:rsidRPr="00AB5FED">
        <w:t xml:space="preserve"> group. </w:t>
      </w:r>
    </w:p>
    <w:p w14:paraId="541BC966"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90A4304" w14:textId="77777777" w:rsidR="00C336BB" w:rsidRPr="00AB5FED" w:rsidRDefault="00C336BB" w:rsidP="00C336BB">
      <w:pPr>
        <w:pStyle w:val="B1"/>
      </w:pPr>
      <w:r w:rsidRPr="00AB5FED">
        <w:t>3.</w:t>
      </w:r>
      <w:r w:rsidRPr="00AB5FED">
        <w:tab/>
      </w:r>
      <w:r w:rsidRPr="00436E66">
        <w:t xml:space="preserve">An MCData group </w:t>
      </w:r>
      <w:r>
        <w:t>FD communication</w:t>
      </w:r>
      <w:r w:rsidRPr="00436E66">
        <w:t xml:space="preserve"> is already in progress.</w:t>
      </w:r>
    </w:p>
    <w:p w14:paraId="29B9DF0D"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436E66">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5AAEAD18" w14:textId="77777777" w:rsidR="00C336BB" w:rsidRDefault="00C336BB" w:rsidP="00C336BB">
      <w:pPr>
        <w:pStyle w:val="TH"/>
      </w:pPr>
      <w:r w:rsidRPr="00617139">
        <w:lastRenderedPageBreak/>
        <w:t xml:space="preserve"> </w:t>
      </w:r>
      <w:r>
        <w:object w:dxaOrig="8305" w:dyaOrig="7050" w14:anchorId="66C49302">
          <v:shape id="_x0000_i1068" type="#_x0000_t75" style="width:416.05pt;height:352.7pt" o:ole="">
            <v:imagedata r:id="rId99" o:title=""/>
          </v:shape>
          <o:OLEObject Type="Embed" ProgID="Visio.Drawing.11" ShapeID="_x0000_i1068" DrawAspect="Content" ObjectID="_1765536237" r:id="rId100"/>
        </w:object>
      </w:r>
    </w:p>
    <w:p w14:paraId="7A335479" w14:textId="77777777" w:rsidR="00C336BB" w:rsidRPr="00AB5FED" w:rsidRDefault="00C336BB" w:rsidP="00C336BB">
      <w:pPr>
        <w:pStyle w:val="TF"/>
      </w:pPr>
      <w:r w:rsidRPr="00AB5FED">
        <w:t>Figure </w:t>
      </w:r>
      <w:r>
        <w:t>7</w:t>
      </w:r>
      <w:r w:rsidRPr="008F117B">
        <w:t>.</w:t>
      </w:r>
      <w:r>
        <w:t>5</w:t>
      </w:r>
      <w:r w:rsidRPr="008F117B">
        <w:t>.2.</w:t>
      </w:r>
      <w:r>
        <w:t>12.2</w:t>
      </w:r>
      <w:r w:rsidRPr="00AB5FED">
        <w:t xml:space="preserve">-1: </w:t>
      </w:r>
      <w:r>
        <w:t>MCData</w:t>
      </w:r>
      <w:r w:rsidRPr="00AB5FED">
        <w:t xml:space="preserve"> group </w:t>
      </w:r>
      <w:r>
        <w:t>FD communication</w:t>
      </w:r>
      <w:r w:rsidRPr="00AB5FED">
        <w:t xml:space="preserve"> upgraded to an </w:t>
      </w:r>
      <w:r>
        <w:t>MCData</w:t>
      </w:r>
      <w:r w:rsidRPr="00AB5FED">
        <w:t xml:space="preserve"> emergency group </w:t>
      </w:r>
      <w:r>
        <w:t>FD communcation</w:t>
      </w:r>
    </w:p>
    <w:p w14:paraId="1E3C8F3C"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623F6A">
        <w:t xml:space="preserve"> </w:t>
      </w:r>
    </w:p>
    <w:p w14:paraId="144FAC38"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r w:rsidRPr="00AB5FED">
        <w:t xml:space="preserve"> </w:t>
      </w:r>
    </w:p>
    <w:p w14:paraId="4F8E9564"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FD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 upgrade, the request also contains an indication that an </w:t>
      </w:r>
      <w:r>
        <w:t>MCData</w:t>
      </w:r>
      <w:r w:rsidRPr="00AB5FED">
        <w:t xml:space="preserve"> alert is to be initiated. </w:t>
      </w:r>
    </w:p>
    <w:p w14:paraId="2C060E3F" w14:textId="77777777" w:rsidR="00C336BB" w:rsidRPr="00436E66" w:rsidRDefault="00C336BB" w:rsidP="00C336BB">
      <w:pPr>
        <w:pStyle w:val="B1"/>
      </w:pPr>
      <w:r w:rsidRPr="00436E66">
        <w:t>3.</w:t>
      </w:r>
      <w:r w:rsidRPr="00436E66">
        <w:tab/>
        <w:t xml:space="preserve">The MCData server </w:t>
      </w:r>
      <w:r>
        <w:t xml:space="preserve">sets the emergency state of the MCData group and </w:t>
      </w:r>
      <w:r w:rsidRPr="00436E66">
        <w:t xml:space="preserve">adjusts the priority of the underlying bearer for all or selected participants in the MCData group </w:t>
      </w:r>
      <w:r>
        <w:t>FD communication</w:t>
      </w:r>
      <w:r w:rsidRPr="00436E66">
        <w:t xml:space="preserve"> that receive the communication over unicast.</w:t>
      </w:r>
    </w:p>
    <w:p w14:paraId="7F5D5675" w14:textId="77777777" w:rsidR="00C336BB" w:rsidRDefault="00C336BB" w:rsidP="00C336BB">
      <w:pPr>
        <w:pStyle w:val="NO"/>
      </w:pPr>
      <w:r w:rsidRPr="00436E66">
        <w:t>NOTE </w:t>
      </w:r>
      <w:r>
        <w:t>3</w:t>
      </w:r>
      <w:r w:rsidRPr="00436E66">
        <w:t>:</w:t>
      </w:r>
      <w:r w:rsidRPr="00436E66">
        <w:tab/>
        <w:t>The determination of the selected participants whose bearers have to be upgraded is left to implementation.</w:t>
      </w:r>
      <w:r w:rsidRPr="00623F6A">
        <w:t xml:space="preserve"> </w:t>
      </w:r>
    </w:p>
    <w:p w14:paraId="3ACAC2F6"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0FA625F8"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FD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740B6352" w14:textId="77777777" w:rsidR="00C336BB" w:rsidRPr="00AB5FED" w:rsidRDefault="00C336BB" w:rsidP="00C336BB">
      <w:pPr>
        <w:pStyle w:val="B1"/>
      </w:pPr>
      <w:r w:rsidRPr="00436E66">
        <w:t>5.</w:t>
      </w:r>
      <w:r w:rsidRPr="00436E66">
        <w:tab/>
        <w:t>MCData users are notified of the in-progress emergency state of the MCData group.</w:t>
      </w:r>
    </w:p>
    <w:p w14:paraId="73EE44E3" w14:textId="77777777" w:rsidR="00C336BB" w:rsidRPr="00AB5FED" w:rsidRDefault="00C336BB" w:rsidP="00C336BB">
      <w:pPr>
        <w:pStyle w:val="B1"/>
      </w:pPr>
      <w:r w:rsidRPr="00AB5FED">
        <w:lastRenderedPageBreak/>
        <w:t>6.</w:t>
      </w:r>
      <w:r w:rsidRPr="00AB5FED">
        <w:tab/>
        <w:t xml:space="preserve">The receiving </w:t>
      </w:r>
      <w:r>
        <w:t>MCData</w:t>
      </w:r>
      <w:r w:rsidRPr="00AB5FED">
        <w:t xml:space="preserve"> clients send the </w:t>
      </w:r>
      <w:r>
        <w:rPr>
          <w:rFonts w:eastAsia="SimSun"/>
        </w:rPr>
        <w:t>MCData group FD upgrade response</w:t>
      </w:r>
      <w:r w:rsidRPr="00AB5FED">
        <w:t xml:space="preserve"> to the </w:t>
      </w:r>
      <w:r>
        <w:t>MCData</w:t>
      </w:r>
      <w:r w:rsidRPr="00AB5FED">
        <w:t xml:space="preserve"> server to acknowledge the </w:t>
      </w:r>
      <w:r>
        <w:t>MCData</w:t>
      </w:r>
      <w:r w:rsidRPr="00AB5FED">
        <w:t xml:space="preserve"> group emergency request. For a multicast call, these acknowledgements are not sent.</w:t>
      </w:r>
    </w:p>
    <w:p w14:paraId="16D59B4C"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FD upgrade response</w:t>
      </w:r>
      <w:r w:rsidRPr="00AB5FED">
        <w:t xml:space="preserve"> to the </w:t>
      </w:r>
      <w:r>
        <w:t>MCData</w:t>
      </w:r>
      <w:r w:rsidRPr="00AB5FED">
        <w:t xml:space="preserve"> user 1 to </w:t>
      </w:r>
      <w:r w:rsidRPr="00AB5FED">
        <w:rPr>
          <w:lang w:eastAsia="en-GB"/>
        </w:rPr>
        <w:t xml:space="preserve">confirm the upgrade request. </w:t>
      </w:r>
    </w:p>
    <w:p w14:paraId="1BB37C91"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4FBE84DE"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FD communication</w:t>
      </w:r>
      <w:r w:rsidRPr="00AB5FED">
        <w:t xml:space="preserve">, which has been transformed into an </w:t>
      </w:r>
      <w:r>
        <w:t>MCData</w:t>
      </w:r>
      <w:r w:rsidRPr="00AB5FED">
        <w:t xml:space="preserve"> emergency group </w:t>
      </w:r>
      <w:r>
        <w:t>FD communication</w:t>
      </w:r>
      <w:r w:rsidRPr="00AB5FED">
        <w:t xml:space="preserve">. </w:t>
      </w:r>
    </w:p>
    <w:p w14:paraId="5AFC0958" w14:textId="77777777" w:rsidR="00C336BB" w:rsidRPr="008F117B" w:rsidRDefault="00C336BB" w:rsidP="00C336BB">
      <w:pPr>
        <w:pStyle w:val="Heading4"/>
      </w:pPr>
      <w:bookmarkStart w:id="560" w:name="_Toc154923232"/>
      <w:r>
        <w:t>7</w:t>
      </w:r>
      <w:r w:rsidRPr="008F117B">
        <w:t>.</w:t>
      </w:r>
      <w:r>
        <w:t>5</w:t>
      </w:r>
      <w:r w:rsidRPr="008F117B">
        <w:t>.2.</w:t>
      </w:r>
      <w:r>
        <w:t>13</w:t>
      </w:r>
      <w:r w:rsidRPr="008F117B">
        <w:tab/>
      </w:r>
      <w:r>
        <w:t>Group</w:t>
      </w:r>
      <w:r w:rsidRPr="008F117B">
        <w:t xml:space="preserve"> </w:t>
      </w:r>
      <w:r>
        <w:t>FD communication in-progress emergency group state cancel</w:t>
      </w:r>
      <w:bookmarkEnd w:id="560"/>
    </w:p>
    <w:p w14:paraId="11FF66DD" w14:textId="77777777" w:rsidR="00C336BB" w:rsidRDefault="00C336BB" w:rsidP="00C336BB">
      <w:pPr>
        <w:pStyle w:val="Heading5"/>
      </w:pPr>
      <w:bookmarkStart w:id="561" w:name="_Toc154923233"/>
      <w:r>
        <w:t>7.5.2.13.1</w:t>
      </w:r>
      <w:r>
        <w:tab/>
        <w:t>General</w:t>
      </w:r>
      <w:bookmarkEnd w:id="561"/>
    </w:p>
    <w:p w14:paraId="0E19E35C" w14:textId="77777777" w:rsidR="00C336BB" w:rsidRDefault="00C336BB" w:rsidP="00C336BB">
      <w:r>
        <w:t>This clause describes procedures related to an MCData in-progress emergency group state cancel. The emergency state of the group can also be cancelled by the group SDS in-progress emergency state cancellation procedure in subclause 7.4.2.10.2, or by the emergency alert cancellation procedure specified in 3GPP TS 23.280 [16], subclause 10.10.1.2.2.2</w:t>
      </w:r>
      <w:r w:rsidRPr="00AB5FED">
        <w:t>.</w:t>
      </w:r>
    </w:p>
    <w:p w14:paraId="1234074F" w14:textId="77777777" w:rsidR="00C336BB" w:rsidRDefault="00C336BB" w:rsidP="00C336BB">
      <w:pPr>
        <w:pStyle w:val="Heading5"/>
      </w:pPr>
      <w:bookmarkStart w:id="562" w:name="_Toc154923234"/>
      <w:r>
        <w:t>7.5.2.13.2</w:t>
      </w:r>
      <w:r>
        <w:tab/>
        <w:t>Procedure</w:t>
      </w:r>
      <w:bookmarkEnd w:id="562"/>
    </w:p>
    <w:p w14:paraId="71090EBA" w14:textId="77777777" w:rsidR="00C336BB" w:rsidRDefault="00C336BB" w:rsidP="00C336BB">
      <w:r>
        <w:t>The procedure in figure 7</w:t>
      </w:r>
      <w:r w:rsidRPr="008F117B">
        <w:t>.</w:t>
      </w:r>
      <w:r>
        <w:t>5</w:t>
      </w:r>
      <w:r w:rsidRPr="008F117B">
        <w:t>.2.</w:t>
      </w:r>
      <w:r>
        <w:t>13.2-</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E813B7">
        <w:t>'</w:t>
      </w:r>
      <w:r>
        <w:t>s in-progress emergency</w:t>
      </w:r>
      <w:r w:rsidRPr="00AB5FED">
        <w:t>.</w:t>
      </w:r>
    </w:p>
    <w:p w14:paraId="0386FC25" w14:textId="77777777" w:rsidR="00C336BB" w:rsidRPr="00AB5FED" w:rsidRDefault="00C336BB" w:rsidP="00C336BB">
      <w:r w:rsidRPr="00AB5FED">
        <w:t>Pre-conditions:</w:t>
      </w:r>
    </w:p>
    <w:p w14:paraId="6C83D39B"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859DC0B"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A5B59DA" w14:textId="77777777" w:rsidR="00C336BB" w:rsidRPr="00AB5FED" w:rsidRDefault="00C336BB" w:rsidP="00C336BB">
      <w:pPr>
        <w:pStyle w:val="B1"/>
      </w:pPr>
      <w:r w:rsidRPr="00AB5FED">
        <w:t>3.</w:t>
      </w:r>
      <w:r w:rsidRPr="00AB5FED">
        <w:tab/>
      </w:r>
      <w:r w:rsidRPr="00436E66">
        <w:t>MCData group members have been notified about the in-progress emergency</w:t>
      </w:r>
      <w:r w:rsidRPr="001277AC">
        <w:t>.</w:t>
      </w:r>
    </w:p>
    <w:p w14:paraId="2D92E174" w14:textId="77777777" w:rsidR="00C336BB" w:rsidRPr="00AB5FED" w:rsidRDefault="00C336BB" w:rsidP="00C336BB">
      <w:pPr>
        <w:pStyle w:val="B1"/>
      </w:pPr>
      <w:r w:rsidRPr="00AB5FED">
        <w:t>4.</w:t>
      </w:r>
      <w:r w:rsidRPr="00AB5FED">
        <w:tab/>
      </w:r>
      <w:r w:rsidRPr="00436E66">
        <w:t>The MCData group is in the in-progress emergency state and has prioritized bearer support</w:t>
      </w:r>
      <w:r w:rsidRPr="00AB5FED">
        <w:t>.</w:t>
      </w:r>
    </w:p>
    <w:p w14:paraId="76DFF023" w14:textId="77777777" w:rsidR="00C336BB" w:rsidRPr="00AB5FED" w:rsidRDefault="00C336BB" w:rsidP="00C336BB">
      <w:pPr>
        <w:pStyle w:val="B1"/>
      </w:pPr>
      <w:r w:rsidRPr="00AB5FED">
        <w:t>5.</w:t>
      </w:r>
      <w:r w:rsidRPr="00AB5FED">
        <w:tab/>
      </w:r>
      <w:r w:rsidRPr="00436E66">
        <w:t>MCData client 1 previously initiated the in-progress emergency for the group.</w:t>
      </w:r>
    </w:p>
    <w:p w14:paraId="080C561F" w14:textId="77777777" w:rsidR="00C336BB" w:rsidRDefault="00C336BB" w:rsidP="00C336BB">
      <w:pPr>
        <w:pStyle w:val="TH"/>
      </w:pPr>
      <w:r>
        <w:object w:dxaOrig="8454" w:dyaOrig="7099" w14:anchorId="1E48A3F9">
          <v:shape id="_x0000_i1069" type="#_x0000_t75" style="width:422.9pt;height:355.45pt" o:ole="">
            <v:imagedata r:id="rId101" o:title=""/>
          </v:shape>
          <o:OLEObject Type="Embed" ProgID="Visio.Drawing.11" ShapeID="_x0000_i1069" DrawAspect="Content" ObjectID="_1765536238" r:id="rId102"/>
        </w:object>
      </w:r>
    </w:p>
    <w:p w14:paraId="5C5089D9" w14:textId="77777777" w:rsidR="00C336BB" w:rsidRPr="00AB5FED" w:rsidRDefault="00C336BB" w:rsidP="00C336BB">
      <w:pPr>
        <w:pStyle w:val="TF"/>
      </w:pPr>
      <w:r w:rsidRPr="00AB5FED">
        <w:t>Figure </w:t>
      </w:r>
      <w:r>
        <w:t>7</w:t>
      </w:r>
      <w:r w:rsidRPr="008F117B">
        <w:t>.</w:t>
      </w:r>
      <w:r>
        <w:t>5</w:t>
      </w:r>
      <w:r w:rsidRPr="008F117B">
        <w:t>.2.</w:t>
      </w:r>
      <w:r>
        <w:t>13.2</w:t>
      </w:r>
      <w:r w:rsidRPr="00AB5FED">
        <w:t xml:space="preserve">-1: </w:t>
      </w:r>
      <w:r>
        <w:t>MCData</w:t>
      </w:r>
      <w:r w:rsidRPr="00AB5FED">
        <w:t xml:space="preserve"> </w:t>
      </w:r>
      <w:r>
        <w:t xml:space="preserve">group FD in-progress </w:t>
      </w:r>
      <w:r w:rsidRPr="00AB5FED">
        <w:t xml:space="preserve">emergency group </w:t>
      </w:r>
      <w:r>
        <w:t xml:space="preserve">state </w:t>
      </w:r>
      <w:r w:rsidRPr="00AB5FED">
        <w:t>cancel</w:t>
      </w:r>
    </w:p>
    <w:p w14:paraId="18C53894"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FD in-progress </w:t>
      </w:r>
      <w:r w:rsidRPr="00AB5FED">
        <w:t xml:space="preserve">emergency group </w:t>
      </w:r>
      <w:r>
        <w:t xml:space="preserve">state </w:t>
      </w:r>
      <w:r w:rsidRPr="00AB5FED">
        <w:t>cancel.</w:t>
      </w:r>
    </w:p>
    <w:p w14:paraId="61184B13"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7C04F26A" w14:textId="77777777" w:rsidR="00C336BB" w:rsidRPr="00AB5FED" w:rsidRDefault="00C336BB" w:rsidP="00C336BB">
      <w:pPr>
        <w:pStyle w:val="B1"/>
      </w:pPr>
      <w:r w:rsidRPr="00AB5FED">
        <w:t>2.</w:t>
      </w:r>
      <w:r w:rsidRPr="00AB5FED">
        <w:tab/>
      </w:r>
      <w:r>
        <w:t>The MCData</w:t>
      </w:r>
      <w:r w:rsidRPr="00AB5FED">
        <w:t xml:space="preserve"> client 1 sends an MC</w:t>
      </w:r>
      <w:r>
        <w:t>Data group FD</w:t>
      </w:r>
      <w:r w:rsidRPr="00AB5FED">
        <w:t xml:space="preserve"> </w:t>
      </w:r>
      <w:r>
        <w:t>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emergency indicator in the request to inform MCData server about cancellation of in-progress emergency group state.</w:t>
      </w:r>
    </w:p>
    <w:p w14:paraId="64D4B688" w14:textId="77777777"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 xml:space="preserve">relating to MCData client 1 is </w:t>
      </w:r>
      <w:r w:rsidRPr="00AB5FED">
        <w:t xml:space="preserve">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 </w:t>
      </w:r>
      <w:r>
        <w:t xml:space="preserve">of MCData client 1 </w:t>
      </w:r>
      <w:r w:rsidRPr="00AB5FED">
        <w:t xml:space="preserve">can be cancelled at the same time. In that case, the </w:t>
      </w:r>
      <w:r>
        <w:t>MCData</w:t>
      </w:r>
      <w:r w:rsidRPr="00170879">
        <w:t xml:space="preserve"> </w:t>
      </w:r>
      <w:r>
        <w:t>group FD in-progress</w:t>
      </w:r>
      <w:r w:rsidRPr="00AB5FED">
        <w:t xml:space="preserve"> </w:t>
      </w:r>
      <w:r>
        <w:t>priority</w:t>
      </w:r>
      <w:r w:rsidRPr="00AB5FED">
        <w:t xml:space="preserve"> group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96700F">
        <w:t xml:space="preserve"> </w:t>
      </w:r>
    </w:p>
    <w:p w14:paraId="4F6B5A25" w14:textId="77777777" w:rsidR="00C336BB" w:rsidRPr="00AB5FED" w:rsidRDefault="00C336BB" w:rsidP="00C336BB">
      <w:pPr>
        <w:pStyle w:val="NO"/>
      </w:pPr>
      <w:r>
        <w:t>NOTE 3:</w:t>
      </w:r>
      <w:r>
        <w:tab/>
        <w:t>If an MCData group FD in-progress priority state cancel request is received by the MCData server while a group member that is in the emergency state is transmitting, the MCData group FD in-progress priority state cancel request is rejected by the MCData server.</w:t>
      </w:r>
    </w:p>
    <w:p w14:paraId="646E1601" w14:textId="77777777" w:rsidR="00C336BB" w:rsidRPr="00320DA3" w:rsidRDefault="00C336BB" w:rsidP="00C336BB">
      <w:pPr>
        <w:pStyle w:val="B1"/>
      </w:pPr>
      <w:r>
        <w:t>3</w:t>
      </w:r>
      <w:r w:rsidRPr="00436E66">
        <w:t>.</w:t>
      </w:r>
      <w:r w:rsidRPr="00436E66">
        <w:tab/>
        <w:t>The MCData server adjusts the priority of the underlying bearer; priority treatment is no longer required. The MCData server cancels/resets the emergency in-progress state of the MCData group.</w:t>
      </w:r>
    </w:p>
    <w:p w14:paraId="6E4F1906" w14:textId="77777777" w:rsidR="00C336BB" w:rsidRPr="00320DA3" w:rsidRDefault="00C336BB" w:rsidP="00C336BB">
      <w:pPr>
        <w:pStyle w:val="B1"/>
      </w:pPr>
      <w:r>
        <w:t>4</w:t>
      </w:r>
      <w:r w:rsidRPr="00436E66">
        <w:t>.</w:t>
      </w:r>
      <w:r w:rsidRPr="00436E66">
        <w:tab/>
        <w:t xml:space="preserve">The MCData server sends an </w:t>
      </w:r>
      <w:r w:rsidRPr="00AB5FED">
        <w:t>MC</w:t>
      </w:r>
      <w:r>
        <w:t>Data group FD</w:t>
      </w:r>
      <w:r w:rsidRPr="00AB5FED">
        <w:t xml:space="preserve"> </w:t>
      </w:r>
      <w:r>
        <w:t>in-progress priority</w:t>
      </w:r>
      <w:r w:rsidRPr="00AB5FED">
        <w:t xml:space="preserve"> </w:t>
      </w:r>
      <w:r>
        <w:t>state</w:t>
      </w:r>
      <w:r w:rsidRPr="00AB5FED">
        <w:t xml:space="preserve"> cancel request </w:t>
      </w:r>
      <w:r w:rsidRPr="00436E66">
        <w:t>to the MCData group members.</w:t>
      </w:r>
    </w:p>
    <w:p w14:paraId="6B7FF443" w14:textId="77777777" w:rsidR="00C336BB" w:rsidRPr="00AB5FED" w:rsidRDefault="00C336BB" w:rsidP="00C336BB">
      <w:pPr>
        <w:pStyle w:val="B1"/>
      </w:pPr>
      <w:r>
        <w:t>5</w:t>
      </w:r>
      <w:r w:rsidRPr="00436E66">
        <w:t>.</w:t>
      </w:r>
      <w:r w:rsidRPr="00436E66">
        <w:tab/>
        <w:t xml:space="preserve">MCData group members are notified of the </w:t>
      </w:r>
      <w:r w:rsidRPr="00AB5FED">
        <w:t>MC</w:t>
      </w:r>
      <w:r>
        <w:t>Data group FD</w:t>
      </w:r>
      <w:r w:rsidRPr="00AB5FED">
        <w:t xml:space="preserve"> </w:t>
      </w:r>
      <w:r>
        <w:t>in-progress emergency</w:t>
      </w:r>
      <w:r w:rsidRPr="00AB5FED">
        <w:t xml:space="preserve"> </w:t>
      </w:r>
      <w:r>
        <w:t>state</w:t>
      </w:r>
      <w:r w:rsidRPr="00AB5FED">
        <w:t xml:space="preserve"> </w:t>
      </w:r>
      <w:r>
        <w:t>cancel.</w:t>
      </w:r>
    </w:p>
    <w:p w14:paraId="26CA9C90" w14:textId="77777777" w:rsidR="00C336BB" w:rsidRPr="00AB5FED" w:rsidRDefault="00C336BB" w:rsidP="00C336BB">
      <w:pPr>
        <w:pStyle w:val="B1"/>
      </w:pPr>
      <w:r>
        <w:t>6</w:t>
      </w:r>
      <w:r w:rsidRPr="00AB5FED">
        <w:t>.</w:t>
      </w:r>
      <w:r w:rsidRPr="00AB5FED">
        <w:tab/>
        <w:t xml:space="preserve">The receiving </w:t>
      </w:r>
      <w:r>
        <w:t>MCData</w:t>
      </w:r>
      <w:r w:rsidRPr="00AB5FED">
        <w:t xml:space="preserve"> clients send the MC</w:t>
      </w:r>
      <w:r>
        <w:t>Data group FD</w:t>
      </w:r>
      <w:r w:rsidRPr="00AB5FED">
        <w:t xml:space="preserve">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45E4FB48" w14:textId="77777777" w:rsidR="00C336BB" w:rsidRPr="00AB5FED" w:rsidRDefault="00C336BB" w:rsidP="00C336BB">
      <w:pPr>
        <w:pStyle w:val="B1"/>
        <w:rPr>
          <w:lang w:eastAsia="en-GB"/>
        </w:rPr>
      </w:pPr>
      <w:r>
        <w:rPr>
          <w:lang w:eastAsia="en-GB"/>
        </w:rPr>
        <w:lastRenderedPageBreak/>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FD</w:t>
      </w:r>
      <w:r w:rsidRPr="00AB5FED">
        <w:t xml:space="preserve">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436E66">
        <w:rPr>
          <w:lang w:eastAsia="en-GB"/>
        </w:rPr>
        <w:t>the MCData client 1 resets its local emergency status.</w:t>
      </w:r>
      <w:r w:rsidRPr="00AB5FED">
        <w:rPr>
          <w:lang w:eastAsia="en-GB"/>
        </w:rPr>
        <w:t xml:space="preserve"> </w:t>
      </w:r>
    </w:p>
    <w:p w14:paraId="7C88D11E"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27CB758B" w14:textId="77777777" w:rsidR="00C336BB" w:rsidRPr="008F117B" w:rsidRDefault="00C336BB" w:rsidP="00C336BB">
      <w:pPr>
        <w:pStyle w:val="Heading4"/>
      </w:pPr>
      <w:bookmarkStart w:id="563" w:name="_Toc154923235"/>
      <w:r>
        <w:t>7</w:t>
      </w:r>
      <w:r w:rsidRPr="008F117B">
        <w:t>.</w:t>
      </w:r>
      <w:r>
        <w:t>5</w:t>
      </w:r>
      <w:r w:rsidRPr="008F117B">
        <w:t>.2.</w:t>
      </w:r>
      <w:r>
        <w:t>14</w:t>
      </w:r>
      <w:r w:rsidRPr="008F117B">
        <w:tab/>
      </w:r>
      <w:r>
        <w:t>Group</w:t>
      </w:r>
      <w:r w:rsidRPr="008F117B">
        <w:t xml:space="preserve"> </w:t>
      </w:r>
      <w:r>
        <w:t xml:space="preserve">FD communication upgrade to an </w:t>
      </w:r>
      <w:r w:rsidRPr="00ED6CDE">
        <w:t xml:space="preserve">imminent peril </w:t>
      </w:r>
      <w:r>
        <w:t>group FD communication</w:t>
      </w:r>
      <w:bookmarkEnd w:id="563"/>
    </w:p>
    <w:p w14:paraId="436922E6" w14:textId="77777777" w:rsidR="00C336BB" w:rsidRDefault="00C336BB" w:rsidP="00C336BB">
      <w:pPr>
        <w:pStyle w:val="Heading5"/>
      </w:pPr>
      <w:bookmarkStart w:id="564" w:name="_Toc154923236"/>
      <w:r>
        <w:t>7.5.2.14.1</w:t>
      </w:r>
      <w:r>
        <w:tab/>
        <w:t>General</w:t>
      </w:r>
      <w:bookmarkEnd w:id="564"/>
    </w:p>
    <w:p w14:paraId="336C9D62" w14:textId="77777777" w:rsidR="00C336BB" w:rsidRDefault="00C336BB" w:rsidP="00C336BB">
      <w:r>
        <w:t xml:space="preserve">This clause is for adding procedures related to an </w:t>
      </w:r>
      <w:r w:rsidRPr="00ED6CDE">
        <w:t xml:space="preserve">imminent peril </w:t>
      </w:r>
      <w:r>
        <w:t>group FD communication.</w:t>
      </w:r>
    </w:p>
    <w:p w14:paraId="68DE8B8C" w14:textId="77777777" w:rsidR="00C336BB" w:rsidRDefault="00C336BB" w:rsidP="00C336BB">
      <w:pPr>
        <w:pStyle w:val="Heading5"/>
      </w:pPr>
      <w:bookmarkStart w:id="565" w:name="_Toc154923237"/>
      <w:r>
        <w:t>7.5.2.14.2</w:t>
      </w:r>
      <w:r>
        <w:tab/>
        <w:t>Procedure</w:t>
      </w:r>
      <w:bookmarkEnd w:id="565"/>
    </w:p>
    <w:p w14:paraId="3C9C569F" w14:textId="77777777" w:rsidR="00C336BB" w:rsidRDefault="00C336BB" w:rsidP="00C336BB">
      <w:r>
        <w:t>This procedure is applicable only when group MCData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 The MCData service shall support the procedures and related information flows as specified in subclause</w:t>
      </w:r>
      <w:r>
        <w:rPr>
          <w:rFonts w:eastAsia="SimSun" w:hint="cs"/>
          <w:lang w:eastAsia="zh-CN"/>
        </w:rPr>
        <w:t> </w:t>
      </w:r>
      <w:r>
        <w:t>7.5.2.12 "Group</w:t>
      </w:r>
      <w:r w:rsidRPr="008F117B">
        <w:t xml:space="preserve"> </w:t>
      </w:r>
      <w:r>
        <w:t>FD communication upgrade to an emergency group FD communication" with the following clarifications:</w:t>
      </w:r>
    </w:p>
    <w:p w14:paraId="54B3E6A8" w14:textId="77777777" w:rsidR="00C336BB" w:rsidRDefault="00C336BB" w:rsidP="00C336BB">
      <w:pPr>
        <w:pStyle w:val="B1"/>
      </w:pPr>
      <w:r>
        <w:t>-</w:t>
      </w:r>
      <w:r>
        <w:tab/>
        <w:t>In step 2), the MCData</w:t>
      </w:r>
      <w:r w:rsidRPr="00AB5FED">
        <w:t xml:space="preserve"> client 1</w:t>
      </w:r>
      <w:r>
        <w:t xml:space="preserve"> sets the imminent peril indicator;</w:t>
      </w:r>
    </w:p>
    <w:p w14:paraId="14A48D28" w14:textId="77777777" w:rsidR="00C336BB" w:rsidRDefault="00C336BB" w:rsidP="00C336BB">
      <w:pPr>
        <w:pStyle w:val="B1"/>
      </w:pPr>
      <w:r>
        <w:t>-</w:t>
      </w:r>
      <w:r>
        <w:tab/>
        <w:t>In step 3), the bearers</w:t>
      </w:r>
      <w:r w:rsidRPr="00CD6039">
        <w:t>'</w:t>
      </w:r>
      <w:r>
        <w:t xml:space="preserve"> priority is adjusted as necessary, to correspond to an imminent peril priority which could be different than the setting used in the procedure in subclause 7.5.2.12; and</w:t>
      </w:r>
    </w:p>
    <w:p w14:paraId="07C7EE02"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1C02783A" w14:textId="77777777" w:rsidR="00C336BB" w:rsidRPr="008F117B" w:rsidRDefault="00C336BB" w:rsidP="00C336BB">
      <w:pPr>
        <w:pStyle w:val="Heading4"/>
      </w:pPr>
      <w:bookmarkStart w:id="566" w:name="_Toc154923238"/>
      <w:r>
        <w:t>7</w:t>
      </w:r>
      <w:r w:rsidRPr="008F117B">
        <w:t>.</w:t>
      </w:r>
      <w:r>
        <w:t>5</w:t>
      </w:r>
      <w:r w:rsidRPr="008F117B">
        <w:t>.2.</w:t>
      </w:r>
      <w:r>
        <w:t>15</w:t>
      </w:r>
      <w:r w:rsidRPr="008F117B">
        <w:tab/>
      </w:r>
      <w:r>
        <w:t>Group</w:t>
      </w:r>
      <w:r w:rsidRPr="008F117B">
        <w:t xml:space="preserve"> </w:t>
      </w:r>
      <w:r>
        <w:t xml:space="preserve">FD communication in-progress </w:t>
      </w:r>
      <w:r w:rsidRPr="00ED6CDE">
        <w:t xml:space="preserve">imminent peril </w:t>
      </w:r>
      <w:r>
        <w:t>group state cancel</w:t>
      </w:r>
      <w:bookmarkEnd w:id="566"/>
    </w:p>
    <w:p w14:paraId="25CB1713" w14:textId="77777777" w:rsidR="00C336BB" w:rsidRDefault="00C336BB" w:rsidP="00C336BB">
      <w:pPr>
        <w:pStyle w:val="Heading5"/>
      </w:pPr>
      <w:bookmarkStart w:id="567" w:name="_Toc154923239"/>
      <w:r>
        <w:t>7.5.2.15.1</w:t>
      </w:r>
      <w:r>
        <w:tab/>
        <w:t>General</w:t>
      </w:r>
      <w:bookmarkEnd w:id="567"/>
    </w:p>
    <w:p w14:paraId="7B40EABF" w14:textId="77777777" w:rsidR="00C336BB" w:rsidRDefault="00C336BB" w:rsidP="00C336BB">
      <w:r>
        <w:t xml:space="preserve">This clause is for adding procedures related to an </w:t>
      </w:r>
      <w:r w:rsidRPr="00ED6CDE">
        <w:t xml:space="preserve">imminent peril </w:t>
      </w:r>
      <w:r>
        <w:t>group state cancel.</w:t>
      </w:r>
    </w:p>
    <w:p w14:paraId="047AA018" w14:textId="77777777" w:rsidR="00C336BB" w:rsidRDefault="00C336BB" w:rsidP="00C336BB">
      <w:pPr>
        <w:pStyle w:val="Heading5"/>
      </w:pPr>
      <w:bookmarkStart w:id="568" w:name="_Toc154923240"/>
      <w:r>
        <w:t>7.5.2.15.2</w:t>
      </w:r>
      <w:r>
        <w:tab/>
        <w:t>Procedure</w:t>
      </w:r>
      <w:bookmarkEnd w:id="568"/>
    </w:p>
    <w:p w14:paraId="6F5C7230" w14:textId="77777777" w:rsidR="00C336BB" w:rsidRDefault="00C336BB" w:rsidP="00C336BB">
      <w:r>
        <w:t>The MCData service shall support the procedures and related information flows as specified in subclause</w:t>
      </w:r>
      <w:r>
        <w:rPr>
          <w:rFonts w:eastAsia="SimSun" w:hint="cs"/>
          <w:lang w:eastAsia="zh-CN"/>
        </w:rPr>
        <w:t> </w:t>
      </w:r>
      <w:r>
        <w:t>7.5.2.13 "Group</w:t>
      </w:r>
      <w:r w:rsidRPr="008F117B">
        <w:t xml:space="preserve"> </w:t>
      </w:r>
      <w:r>
        <w:t>FD communication in-progress emergency group state cancel" with the following clarifications:</w:t>
      </w:r>
    </w:p>
    <w:p w14:paraId="4895817D" w14:textId="77777777" w:rsidR="00C336BB" w:rsidRDefault="00C336BB" w:rsidP="00C336BB">
      <w:pPr>
        <w:pStyle w:val="B1"/>
      </w:pPr>
      <w:r>
        <w:t>-</w:t>
      </w:r>
      <w:r>
        <w:tab/>
        <w:t>In step 2), the MCData</w:t>
      </w:r>
      <w:r w:rsidRPr="00AB5FED">
        <w:t xml:space="preserve"> client 1</w:t>
      </w:r>
      <w:r>
        <w:t xml:space="preserve"> sets the imminent peril indicator; and</w:t>
      </w:r>
    </w:p>
    <w:p w14:paraId="2A958189"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w:t>
      </w:r>
      <w:r>
        <w:t>cancel.</w:t>
      </w:r>
    </w:p>
    <w:p w14:paraId="4497388A" w14:textId="77777777" w:rsidR="00C336BB" w:rsidRPr="002658B8" w:rsidRDefault="00C336BB" w:rsidP="00C336BB">
      <w:pPr>
        <w:pStyle w:val="Heading3"/>
        <w:rPr>
          <w:lang w:eastAsia="zh-CN"/>
        </w:rPr>
      </w:pPr>
      <w:bookmarkStart w:id="569" w:name="_Toc154923241"/>
      <w:r w:rsidRPr="002658B8">
        <w:rPr>
          <w:lang w:eastAsia="zh-CN"/>
        </w:rPr>
        <w:t>7</w:t>
      </w:r>
      <w:r w:rsidRPr="002658B8">
        <w:t>.</w:t>
      </w:r>
      <w:r w:rsidRPr="002658B8">
        <w:rPr>
          <w:lang w:eastAsia="zh-CN"/>
        </w:rPr>
        <w:t>5</w:t>
      </w:r>
      <w:r w:rsidRPr="002658B8">
        <w:t>.</w:t>
      </w:r>
      <w:r>
        <w:t>3</w:t>
      </w:r>
      <w:r w:rsidRPr="002658B8">
        <w:tab/>
      </w:r>
      <w:r w:rsidRPr="002658B8">
        <w:rPr>
          <w:lang w:eastAsia="zh-CN"/>
        </w:rPr>
        <w:t>F</w:t>
      </w:r>
      <w:r w:rsidRPr="002658B8">
        <w:t xml:space="preserve">ile </w:t>
      </w:r>
      <w:r>
        <w:rPr>
          <w:rFonts w:hint="eastAsia"/>
          <w:lang w:eastAsia="zh-CN"/>
        </w:rPr>
        <w:t>d</w:t>
      </w:r>
      <w:r w:rsidRPr="002658B8">
        <w:t>istribution for off-network</w:t>
      </w:r>
      <w:bookmarkEnd w:id="569"/>
    </w:p>
    <w:p w14:paraId="7860E2D1" w14:textId="77777777" w:rsidR="00C336BB" w:rsidRPr="00830891" w:rsidRDefault="00C336BB" w:rsidP="00C336BB">
      <w:pPr>
        <w:pStyle w:val="Heading4"/>
        <w:rPr>
          <w:lang w:val="en-IN" w:eastAsia="zh-CN"/>
        </w:rPr>
      </w:pPr>
      <w:bookmarkStart w:id="570" w:name="_Toc154923242"/>
      <w:r>
        <w:rPr>
          <w:lang w:val="en-IN" w:eastAsia="zh-CN"/>
        </w:rPr>
        <w:t>7</w:t>
      </w:r>
      <w:r w:rsidRPr="00830891">
        <w:rPr>
          <w:lang w:val="en-IN"/>
        </w:rPr>
        <w:t>.</w:t>
      </w:r>
      <w:r>
        <w:rPr>
          <w:lang w:val="en-IN" w:eastAsia="zh-CN"/>
        </w:rPr>
        <w:t>5</w:t>
      </w:r>
      <w:r w:rsidRPr="00830891">
        <w:rPr>
          <w:lang w:val="en-IN"/>
        </w:rPr>
        <w:t>.3.1</w:t>
      </w:r>
      <w:r w:rsidRPr="00830891">
        <w:rPr>
          <w:lang w:val="en-IN"/>
        </w:rPr>
        <w:tab/>
        <w:t>General</w:t>
      </w:r>
      <w:bookmarkEnd w:id="570"/>
    </w:p>
    <w:p w14:paraId="37EA6037" w14:textId="77777777" w:rsidR="00C336BB" w:rsidRDefault="00C336BB" w:rsidP="00C336BB">
      <w:r>
        <w:t>Off-network file distribution communications are based on ProSe capabilities as described in clause 7.16.</w:t>
      </w:r>
    </w:p>
    <w:p w14:paraId="3579F439" w14:textId="77777777" w:rsidR="00C336BB" w:rsidRDefault="00C336BB" w:rsidP="00C336BB">
      <w:pPr>
        <w:pStyle w:val="Heading4"/>
      </w:pPr>
      <w:bookmarkStart w:id="571" w:name="_Toc154923243"/>
      <w:r w:rsidRPr="002658B8">
        <w:t>7.</w:t>
      </w:r>
      <w:r>
        <w:rPr>
          <w:rFonts w:hint="eastAsia"/>
        </w:rPr>
        <w:t>5</w:t>
      </w:r>
      <w:r>
        <w:t>.3</w:t>
      </w:r>
      <w:r w:rsidRPr="002658B8">
        <w:t>.</w:t>
      </w:r>
      <w:r>
        <w:rPr>
          <w:rFonts w:hint="eastAsia"/>
        </w:rPr>
        <w:t>2</w:t>
      </w:r>
      <w:r w:rsidRPr="002658B8">
        <w:tab/>
        <w:t xml:space="preserve">Information flows for </w:t>
      </w:r>
      <w:r>
        <w:rPr>
          <w:rFonts w:hint="eastAsia"/>
        </w:rPr>
        <w:t>file distribution</w:t>
      </w:r>
      <w:bookmarkEnd w:id="571"/>
    </w:p>
    <w:p w14:paraId="229B0B2C" w14:textId="77777777" w:rsidR="00C336BB" w:rsidRPr="003856F3" w:rsidRDefault="00C336BB" w:rsidP="00C336BB">
      <w:pPr>
        <w:pStyle w:val="Heading5"/>
        <w:rPr>
          <w:lang w:val="en-IN"/>
        </w:rPr>
      </w:pPr>
      <w:bookmarkStart w:id="572" w:name="_Toc154923244"/>
      <w:r w:rsidRPr="008B3098">
        <w:rPr>
          <w:lang w:val="en-IN"/>
        </w:rPr>
        <w:t>7.</w:t>
      </w:r>
      <w:r>
        <w:rPr>
          <w:rFonts w:hint="eastAsia"/>
          <w:lang w:val="en-IN"/>
        </w:rPr>
        <w:t>5</w:t>
      </w:r>
      <w:r w:rsidRPr="008B3098">
        <w:rPr>
          <w:lang w:val="en-IN"/>
        </w:rPr>
        <w:t>.</w:t>
      </w:r>
      <w:r>
        <w:rPr>
          <w:lang w:val="en-IN"/>
        </w:rPr>
        <w:t>3.</w:t>
      </w:r>
      <w:r>
        <w:rPr>
          <w:rFonts w:hint="eastAsia"/>
          <w:lang w:val="en-IN" w:eastAsia="zh-CN"/>
        </w:rPr>
        <w:t>2</w:t>
      </w:r>
      <w:r>
        <w:rPr>
          <w:lang w:val="en-IN"/>
        </w:rPr>
        <w:t>.</w:t>
      </w:r>
      <w:r>
        <w:rPr>
          <w:rFonts w:hint="eastAsia"/>
          <w:lang w:val="en-IN" w:eastAsia="zh-CN"/>
        </w:rPr>
        <w:t>1</w:t>
      </w:r>
      <w:r w:rsidRPr="008B3098">
        <w:rPr>
          <w:lang w:val="en-IN"/>
        </w:rPr>
        <w:tab/>
      </w:r>
      <w:r w:rsidRPr="003856F3">
        <w:rPr>
          <w:lang w:val="en-IN"/>
        </w:rPr>
        <w:t>MCData FD request (using media plane)</w:t>
      </w:r>
      <w:bookmarkEnd w:id="572"/>
    </w:p>
    <w:p w14:paraId="31085002" w14:textId="77777777" w:rsidR="00C336BB" w:rsidRDefault="00C336BB" w:rsidP="00C336BB">
      <w:pPr>
        <w:rPr>
          <w:noProof/>
          <w:lang w:eastAsia="zh-CN"/>
        </w:rPr>
      </w:pPr>
      <w:r w:rsidRPr="00B72D63">
        <w:rPr>
          <w:noProof/>
          <w:lang w:eastAsia="zh-CN"/>
        </w:rPr>
        <w:t>Table 7.</w:t>
      </w:r>
      <w:r>
        <w:rPr>
          <w:rFonts w:hint="eastAsia"/>
          <w:noProof/>
          <w:lang w:eastAsia="zh-CN"/>
        </w:rPr>
        <w:t>5</w:t>
      </w:r>
      <w:r w:rsidRPr="00B72D63">
        <w:rPr>
          <w:noProof/>
          <w:lang w:eastAsia="zh-CN"/>
        </w:rPr>
        <w:t>.</w:t>
      </w:r>
      <w:r>
        <w:rPr>
          <w:noProof/>
          <w:lang w:eastAsia="zh-CN"/>
        </w:rPr>
        <w:t>3</w:t>
      </w:r>
      <w:r w:rsidRPr="00B72D63">
        <w:rPr>
          <w:noProof/>
          <w:lang w:eastAsia="zh-CN"/>
        </w:rPr>
        <w:t>.</w:t>
      </w:r>
      <w:r>
        <w:rPr>
          <w:rFonts w:hint="eastAsia"/>
          <w:noProof/>
          <w:lang w:eastAsia="zh-CN"/>
        </w:rPr>
        <w:t>2</w:t>
      </w:r>
      <w:r w:rsidRPr="00B72D63">
        <w:rPr>
          <w:noProof/>
          <w:lang w:eastAsia="zh-CN"/>
        </w:rPr>
        <w:t>.</w:t>
      </w:r>
      <w:r>
        <w:rPr>
          <w:rFonts w:hint="eastAsia"/>
          <w:noProof/>
          <w:lang w:eastAsia="zh-CN"/>
        </w:rPr>
        <w:t>1</w:t>
      </w:r>
      <w:r w:rsidRPr="00B72D63">
        <w:rPr>
          <w:noProof/>
          <w:lang w:eastAsia="zh-CN"/>
        </w:rPr>
        <w:t xml:space="preserve">-1 describes </w:t>
      </w:r>
      <w:r w:rsidRPr="009E0655">
        <w:t xml:space="preserve">the </w:t>
      </w:r>
      <w:r w:rsidRPr="009E0655">
        <w:rPr>
          <w:lang w:eastAsia="zh-CN"/>
        </w:rPr>
        <w:t xml:space="preserve">information flow for the </w:t>
      </w:r>
      <w:r>
        <w:rPr>
          <w:lang w:eastAsia="zh-CN"/>
        </w:rPr>
        <w:t>MCData FD request</w:t>
      </w:r>
      <w:r>
        <w:t xml:space="preserve"> sent </w:t>
      </w:r>
      <w:r w:rsidRPr="009E0655">
        <w:t xml:space="preserve">from the </w:t>
      </w:r>
      <w:r>
        <w:t>MCData</w:t>
      </w:r>
      <w:r w:rsidRPr="009E0655">
        <w:t xml:space="preserve"> client</w:t>
      </w:r>
      <w:r w:rsidRPr="00B72D63">
        <w:rPr>
          <w:noProof/>
          <w:lang w:eastAsia="zh-CN"/>
        </w:rPr>
        <w:t xml:space="preserve"> to another MCData client.</w:t>
      </w:r>
    </w:p>
    <w:p w14:paraId="26F218F9" w14:textId="77777777" w:rsidR="00C336BB" w:rsidRDefault="00C336BB" w:rsidP="00C336BB">
      <w:pPr>
        <w:pStyle w:val="TH"/>
      </w:pPr>
      <w:r>
        <w:lastRenderedPageBreak/>
        <w:t>Table 7.5.3.</w:t>
      </w:r>
      <w:r>
        <w:rPr>
          <w:rFonts w:hint="eastAsia"/>
          <w:lang w:eastAsia="zh-CN"/>
        </w:rPr>
        <w:t>2</w:t>
      </w:r>
      <w:r w:rsidRPr="009E0655">
        <w:t>.</w:t>
      </w:r>
      <w:r>
        <w:rPr>
          <w:rFonts w:hint="eastAsia"/>
          <w:lang w:eastAsia="zh-CN"/>
        </w:rPr>
        <w:t>1</w:t>
      </w:r>
      <w:r w:rsidRPr="009E0655">
        <w:t>-</w:t>
      </w:r>
      <w:r>
        <w:t>1: MCData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587AE35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B4BD6F"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shd w:val="clear" w:color="auto" w:fill="auto"/>
          </w:tcPr>
          <w:p w14:paraId="20D40EE9"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4CD458" w14:textId="77777777" w:rsidR="00C336BB" w:rsidRPr="006D328A" w:rsidRDefault="00C336BB" w:rsidP="00DA72C9">
            <w:pPr>
              <w:pStyle w:val="TAH"/>
            </w:pPr>
            <w:r w:rsidRPr="006D328A">
              <w:t>Description</w:t>
            </w:r>
          </w:p>
        </w:tc>
      </w:tr>
      <w:tr w:rsidR="00C336BB" w:rsidRPr="006D328A" w14:paraId="78EFB7C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FB93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220C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680E0B"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1FDA40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6A29D5"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6D39071"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D592481"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rsidRPr="006D328A" w14:paraId="3C01F2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E788F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77D6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F7C309" w14:textId="77777777" w:rsidR="00C336BB" w:rsidRPr="002C7CB4" w:rsidRDefault="00C336BB" w:rsidP="00DA72C9">
            <w:pPr>
              <w:pStyle w:val="TAL"/>
            </w:pPr>
            <w:r w:rsidRPr="002C7CB4">
              <w:t>Identifies the conversation</w:t>
            </w:r>
          </w:p>
        </w:tc>
      </w:tr>
      <w:tr w:rsidR="00C336BB" w:rsidRPr="006D328A" w14:paraId="285CF2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C40E74"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96B52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4EBAB1" w14:textId="77777777" w:rsidR="00C336BB" w:rsidRPr="002C7CB4" w:rsidRDefault="00C336BB" w:rsidP="00DA72C9">
            <w:pPr>
              <w:pStyle w:val="TAL"/>
            </w:pPr>
            <w:r w:rsidRPr="002C7CB4">
              <w:t>Identifies the MCData transaction</w:t>
            </w:r>
          </w:p>
        </w:tc>
      </w:tr>
      <w:tr w:rsidR="00C336BB" w14:paraId="790BBB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E1BF55"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3F75CBF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51D8889"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4195B6B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17704E"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683C2F8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F87462" w14:textId="77777777" w:rsidR="00C336BB" w:rsidRPr="002C7CB4" w:rsidRDefault="00C336BB" w:rsidP="00DA72C9">
            <w:pPr>
              <w:pStyle w:val="TAL"/>
            </w:pPr>
            <w:r w:rsidRPr="002C7CB4">
              <w:t>Indicates whether file download completed report is expected or not</w:t>
            </w:r>
          </w:p>
        </w:tc>
      </w:tr>
      <w:tr w:rsidR="00C336BB" w:rsidRPr="006D328A" w14:paraId="18D7B0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9009B0"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5BD0720A"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B3BFF3"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3FCC7F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A2EB05"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761EDB6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8D50925" w14:textId="77777777" w:rsidR="00C336BB" w:rsidRPr="002C7CB4" w:rsidRDefault="00C336BB" w:rsidP="00DA72C9">
            <w:pPr>
              <w:pStyle w:val="TAL"/>
            </w:pPr>
            <w:r>
              <w:t>Implementation specific information that is communicated to the recipient</w:t>
            </w:r>
          </w:p>
        </w:tc>
      </w:tr>
      <w:tr w:rsidR="00C336BB" w:rsidRPr="006D328A" w14:paraId="6C8D14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4127CE"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shd w:val="clear" w:color="auto" w:fill="auto"/>
          </w:tcPr>
          <w:p w14:paraId="15A0CD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099B06" w14:textId="77777777" w:rsidR="00C336BB" w:rsidRPr="002C7CB4" w:rsidRDefault="00C336BB" w:rsidP="00DA72C9">
            <w:pPr>
              <w:pStyle w:val="TAL"/>
            </w:pPr>
            <w:r w:rsidRPr="002C7CB4">
              <w:t>Media parameters offered</w:t>
            </w:r>
          </w:p>
        </w:tc>
      </w:tr>
      <w:tr w:rsidR="00C336BB" w:rsidRPr="006D328A" w14:paraId="0634D1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54FB2C" w14:textId="77777777" w:rsidR="00C336BB" w:rsidRPr="002C7CB4" w:rsidRDefault="00C336BB" w:rsidP="00DA72C9">
            <w:pPr>
              <w:pStyle w:val="TAN"/>
            </w:pPr>
            <w:r w:rsidRPr="002C7CB4">
              <w:t>NOTE:</w:t>
            </w:r>
            <w:r w:rsidRPr="002C7CB4">
              <w:tab/>
            </w:r>
            <w:r>
              <w:t>Includes file metadata.</w:t>
            </w:r>
          </w:p>
        </w:tc>
      </w:tr>
    </w:tbl>
    <w:p w14:paraId="3345BD1D" w14:textId="77777777" w:rsidR="00C336BB" w:rsidRPr="003856F3" w:rsidRDefault="00C336BB" w:rsidP="00C336BB">
      <w:pPr>
        <w:rPr>
          <w:noProof/>
          <w:lang w:eastAsia="zh-CN"/>
        </w:rPr>
      </w:pPr>
    </w:p>
    <w:p w14:paraId="1574DB01" w14:textId="77777777" w:rsidR="00C336BB" w:rsidRPr="003856F3" w:rsidRDefault="00C336BB" w:rsidP="00C336BB">
      <w:pPr>
        <w:pStyle w:val="Heading5"/>
        <w:rPr>
          <w:lang w:val="en-IN"/>
        </w:rPr>
      </w:pPr>
      <w:bookmarkStart w:id="573" w:name="_Toc154923245"/>
      <w:r>
        <w:rPr>
          <w:lang w:val="en-IN"/>
        </w:rPr>
        <w:t>7.5.3.</w:t>
      </w:r>
      <w:r>
        <w:rPr>
          <w:rFonts w:hint="eastAsia"/>
          <w:lang w:val="en-IN" w:eastAsia="zh-CN"/>
        </w:rPr>
        <w:t>2</w:t>
      </w:r>
      <w:r>
        <w:rPr>
          <w:lang w:val="en-IN"/>
        </w:rPr>
        <w:t>.</w:t>
      </w:r>
      <w:r>
        <w:rPr>
          <w:rFonts w:hint="eastAsia"/>
          <w:lang w:val="en-IN" w:eastAsia="zh-CN"/>
        </w:rPr>
        <w:t>2</w:t>
      </w:r>
      <w:r w:rsidRPr="003856F3">
        <w:rPr>
          <w:lang w:val="en-IN"/>
        </w:rPr>
        <w:tab/>
        <w:t>MCData FD response (using media plane)</w:t>
      </w:r>
      <w:bookmarkEnd w:id="573"/>
    </w:p>
    <w:p w14:paraId="3F026432" w14:textId="77777777" w:rsidR="00C336BB" w:rsidRDefault="00C336BB" w:rsidP="00C336BB">
      <w:pPr>
        <w:rPr>
          <w:noProof/>
          <w:lang w:eastAsia="zh-CN"/>
        </w:rPr>
      </w:pPr>
      <w:r w:rsidRPr="00D02930">
        <w:rPr>
          <w:noProof/>
          <w:lang w:eastAsia="zh-CN"/>
        </w:rPr>
        <w:t xml:space="preserve">Table </w:t>
      </w:r>
      <w:r>
        <w:rPr>
          <w:noProof/>
          <w:lang w:eastAsia="zh-CN"/>
        </w:rPr>
        <w:t>7.5.3</w:t>
      </w:r>
      <w:r w:rsidRPr="00D02930">
        <w:rPr>
          <w:noProof/>
          <w:lang w:eastAsia="zh-CN"/>
        </w:rPr>
        <w:t>.2.</w:t>
      </w:r>
      <w:r>
        <w:rPr>
          <w:rFonts w:hint="eastAsia"/>
          <w:noProof/>
          <w:lang w:eastAsia="zh-CN"/>
        </w:rPr>
        <w:t>2</w:t>
      </w:r>
      <w:r w:rsidRPr="00D02930">
        <w:rPr>
          <w:noProof/>
          <w:lang w:eastAsia="zh-CN"/>
        </w:rPr>
        <w:t xml:space="preserve">-1 describes the </w:t>
      </w:r>
      <w:r w:rsidRPr="009E0655">
        <w:t xml:space="preserve">information flow for the </w:t>
      </w:r>
      <w:r>
        <w:rPr>
          <w:lang w:eastAsia="ko-KR"/>
        </w:rPr>
        <w:t>MCData FD response</w:t>
      </w:r>
      <w:r>
        <w:t xml:space="preserve"> sent </w:t>
      </w:r>
      <w:r w:rsidRPr="009E0655">
        <w:t>from</w:t>
      </w:r>
      <w:r w:rsidRPr="00D02930">
        <w:rPr>
          <w:noProof/>
          <w:lang w:eastAsia="zh-CN"/>
        </w:rPr>
        <w:t xml:space="preserve"> the MCData client to another MCData client.</w:t>
      </w:r>
    </w:p>
    <w:p w14:paraId="59CA99CB" w14:textId="77777777" w:rsidR="00C336BB" w:rsidRDefault="00C336BB" w:rsidP="00C336BB">
      <w:pPr>
        <w:pStyle w:val="TH"/>
      </w:pPr>
      <w:r>
        <w:t>Table 7.5.3.</w:t>
      </w:r>
      <w:r>
        <w:rPr>
          <w:rFonts w:hint="eastAsia"/>
          <w:lang w:eastAsia="zh-CN"/>
        </w:rPr>
        <w:t>2</w:t>
      </w:r>
      <w:r w:rsidRPr="009E0655">
        <w:t>.</w:t>
      </w:r>
      <w:r>
        <w:rPr>
          <w:rFonts w:hint="eastAsia"/>
          <w:lang w:eastAsia="zh-CN"/>
        </w:rPr>
        <w:t>2</w:t>
      </w:r>
      <w:r w:rsidRPr="009E0655">
        <w:t>-</w:t>
      </w:r>
      <w:r>
        <w:t>1: MCData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7F2B3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7AF376"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shd w:val="clear" w:color="auto" w:fill="auto"/>
          </w:tcPr>
          <w:p w14:paraId="23DAD33B"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CE63E5A" w14:textId="77777777" w:rsidR="00C336BB" w:rsidRPr="006D328A" w:rsidRDefault="00C336BB" w:rsidP="00DA72C9">
            <w:pPr>
              <w:pStyle w:val="TAH"/>
            </w:pPr>
            <w:r w:rsidRPr="006D328A">
              <w:t>Description</w:t>
            </w:r>
          </w:p>
        </w:tc>
      </w:tr>
      <w:tr w:rsidR="00C336BB" w:rsidRPr="006D328A" w14:paraId="32CCA8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EA6BAA"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70313ECF"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C43742D" w14:textId="77777777" w:rsidR="00C336BB" w:rsidRPr="002C7CB4" w:rsidRDefault="00C336BB" w:rsidP="00DA72C9">
            <w:pPr>
              <w:pStyle w:val="TAL"/>
              <w:rPr>
                <w:lang w:eastAsia="zh-CN"/>
              </w:rPr>
            </w:pPr>
            <w:r w:rsidRPr="002C7CB4">
              <w:t>The identity of the MCData user sending FD request</w:t>
            </w:r>
          </w:p>
        </w:tc>
      </w:tr>
      <w:tr w:rsidR="00C336BB" w:rsidRPr="006D328A" w14:paraId="341459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5FB182"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2229B7A6"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357712AD" w14:textId="77777777" w:rsidR="00C336BB" w:rsidRPr="002C7CB4" w:rsidRDefault="00C336BB" w:rsidP="00DA72C9">
            <w:pPr>
              <w:pStyle w:val="TAL"/>
            </w:pPr>
            <w:r w:rsidRPr="002C7CB4">
              <w:t>The identity of the MCData user sending response</w:t>
            </w:r>
          </w:p>
        </w:tc>
      </w:tr>
      <w:tr w:rsidR="00C336BB" w:rsidRPr="006D328A" w14:paraId="54251B4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BE5239"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shd w:val="clear" w:color="auto" w:fill="auto"/>
          </w:tcPr>
          <w:p w14:paraId="1F65100D"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325972C" w14:textId="77777777" w:rsidR="00C336BB" w:rsidRPr="002C7CB4" w:rsidRDefault="00C336BB" w:rsidP="00DA72C9">
            <w:pPr>
              <w:pStyle w:val="TAL"/>
            </w:pPr>
            <w:r w:rsidRPr="002C7CB4">
              <w:t>Identifies the conversation</w:t>
            </w:r>
          </w:p>
        </w:tc>
      </w:tr>
      <w:tr w:rsidR="00C336BB" w:rsidRPr="006D328A" w14:paraId="41B5D17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9501D0"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shd w:val="clear" w:color="auto" w:fill="auto"/>
          </w:tcPr>
          <w:p w14:paraId="257352D2"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43CF5FD" w14:textId="77777777" w:rsidR="00C336BB" w:rsidRPr="002C7CB4" w:rsidRDefault="00C336BB" w:rsidP="00DA72C9">
            <w:pPr>
              <w:pStyle w:val="TAL"/>
            </w:pPr>
            <w:r w:rsidRPr="002C7CB4">
              <w:t>Media parameters selected</w:t>
            </w:r>
          </w:p>
        </w:tc>
      </w:tr>
      <w:tr w:rsidR="00C336BB" w:rsidRPr="006D328A" w14:paraId="46B514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732756F"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shd w:val="clear" w:color="auto" w:fill="auto"/>
          </w:tcPr>
          <w:p w14:paraId="65D01909"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B5D55E4" w14:textId="77777777" w:rsidR="00C336BB" w:rsidRPr="002C7CB4" w:rsidRDefault="00C336BB" w:rsidP="00DA72C9">
            <w:pPr>
              <w:pStyle w:val="TAL"/>
            </w:pPr>
            <w:r w:rsidRPr="002C7CB4">
              <w:t>An indication whether the client has positively accepted the request</w:t>
            </w:r>
          </w:p>
        </w:tc>
      </w:tr>
    </w:tbl>
    <w:p w14:paraId="2BCEF2E4" w14:textId="77777777" w:rsidR="00C336BB" w:rsidRPr="00F75F78" w:rsidRDefault="00C336BB" w:rsidP="00C336BB">
      <w:pPr>
        <w:rPr>
          <w:lang w:eastAsia="zh-CN"/>
        </w:rPr>
      </w:pPr>
    </w:p>
    <w:p w14:paraId="3D48E933" w14:textId="77777777" w:rsidR="00C336BB" w:rsidRDefault="00C336BB" w:rsidP="00C336BB">
      <w:pPr>
        <w:pStyle w:val="Heading5"/>
        <w:rPr>
          <w:noProof/>
          <w:lang w:eastAsia="zh-CN"/>
        </w:rPr>
      </w:pPr>
      <w:bookmarkStart w:id="574" w:name="_Toc477418715"/>
      <w:bookmarkStart w:id="575" w:name="_Toc154923246"/>
      <w:r>
        <w:rPr>
          <w:noProof/>
          <w:lang w:eastAsia="zh-CN"/>
        </w:rPr>
        <w:t>7.5.3</w:t>
      </w:r>
      <w:r w:rsidRPr="00C02C18">
        <w:rPr>
          <w:noProof/>
          <w:lang w:eastAsia="zh-CN"/>
        </w:rPr>
        <w:t>.</w:t>
      </w:r>
      <w:r>
        <w:rPr>
          <w:rFonts w:hint="eastAsia"/>
          <w:noProof/>
          <w:lang w:eastAsia="zh-CN"/>
        </w:rPr>
        <w:t>2</w:t>
      </w:r>
      <w:r w:rsidRPr="00C02C18">
        <w:rPr>
          <w:noProof/>
          <w:lang w:eastAsia="zh-CN"/>
        </w:rPr>
        <w:t>.3</w:t>
      </w:r>
      <w:r w:rsidRPr="00C02C18">
        <w:rPr>
          <w:noProof/>
          <w:lang w:eastAsia="zh-CN"/>
        </w:rPr>
        <w:tab/>
      </w:r>
      <w:bookmarkEnd w:id="574"/>
      <w:r w:rsidRPr="00C02C18">
        <w:rPr>
          <w:noProof/>
          <w:lang w:eastAsia="zh-CN"/>
        </w:rPr>
        <w:t>MCData download completed report</w:t>
      </w:r>
      <w:bookmarkEnd w:id="575"/>
    </w:p>
    <w:p w14:paraId="3127113C" w14:textId="77777777" w:rsidR="00C336BB" w:rsidRDefault="00C336BB" w:rsidP="00C336BB">
      <w:pPr>
        <w:rPr>
          <w:noProof/>
          <w:lang w:eastAsia="zh-CN"/>
        </w:rPr>
      </w:pPr>
      <w:r w:rsidRPr="008B3098">
        <w:t>Table </w:t>
      </w:r>
      <w:r>
        <w:t>7.5.3</w:t>
      </w:r>
      <w:r w:rsidRPr="008B3098">
        <w:t>.2</w:t>
      </w:r>
      <w:r w:rsidRPr="008B3098">
        <w:rPr>
          <w:lang w:eastAsia="ko-KR"/>
        </w:rPr>
        <w:t>.3</w:t>
      </w:r>
      <w:r w:rsidRPr="008B3098">
        <w:t xml:space="preserve">-1 describes the </w:t>
      </w:r>
      <w:r w:rsidRPr="009E0655">
        <w:t xml:space="preserve">information flow for the </w:t>
      </w:r>
      <w:r>
        <w:rPr>
          <w:lang w:eastAsia="ko-KR"/>
        </w:rPr>
        <w:t>MCData download completed report</w:t>
      </w:r>
      <w:r w:rsidRPr="008B3098">
        <w:t xml:space="preserve"> sent from the MCData client to another</w:t>
      </w:r>
      <w:r>
        <w:t xml:space="preserve"> </w:t>
      </w:r>
      <w:r w:rsidRPr="008B3098">
        <w:t>MCData client.</w:t>
      </w:r>
    </w:p>
    <w:p w14:paraId="42CCFE1E" w14:textId="77777777" w:rsidR="00C336BB" w:rsidRDefault="00C336BB" w:rsidP="00C336BB">
      <w:pPr>
        <w:pStyle w:val="TH"/>
      </w:pPr>
      <w:r w:rsidRPr="008B3098">
        <w:t>Table </w:t>
      </w:r>
      <w:r>
        <w:t>7.5.3</w:t>
      </w:r>
      <w:r w:rsidRPr="008B3098">
        <w:t xml:space="preserve">.2.3-1: </w:t>
      </w:r>
      <w:r w:rsidRPr="00221975">
        <w:t>MCData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rsidRPr="006D328A" w14:paraId="13C97BA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3D9E23" w14:textId="77777777" w:rsidR="00C336BB" w:rsidRPr="006D328A" w:rsidRDefault="00C336BB" w:rsidP="00DA72C9">
            <w:pPr>
              <w:pStyle w:val="TAH"/>
            </w:pPr>
            <w:r w:rsidRPr="006D328A">
              <w:t>Information element</w:t>
            </w:r>
          </w:p>
        </w:tc>
        <w:tc>
          <w:tcPr>
            <w:tcW w:w="1008" w:type="dxa"/>
            <w:tcBorders>
              <w:top w:val="single" w:sz="4" w:space="0" w:color="000000"/>
              <w:left w:val="single" w:sz="4" w:space="0" w:color="000000"/>
              <w:bottom w:val="single" w:sz="4" w:space="0" w:color="000000"/>
            </w:tcBorders>
            <w:shd w:val="clear" w:color="auto" w:fill="auto"/>
          </w:tcPr>
          <w:p w14:paraId="4FE88B5E" w14:textId="77777777" w:rsidR="00C336BB" w:rsidRPr="006D328A" w:rsidRDefault="00C336BB" w:rsidP="00DA72C9">
            <w:pPr>
              <w:pStyle w:val="TAH"/>
            </w:pPr>
            <w:r w:rsidRPr="006D328A">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7376925" w14:textId="77777777" w:rsidR="00C336BB" w:rsidRPr="006D328A" w:rsidRDefault="00C336BB" w:rsidP="00DA72C9">
            <w:pPr>
              <w:pStyle w:val="TAH"/>
            </w:pPr>
            <w:r w:rsidRPr="006D328A">
              <w:t>Description</w:t>
            </w:r>
          </w:p>
        </w:tc>
      </w:tr>
      <w:tr w:rsidR="00C336BB" w:rsidRPr="006D328A" w14:paraId="7EFD1E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9A370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3E3E9EBA"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5C1779" w14:textId="77777777" w:rsidR="00C336BB" w:rsidRPr="002C7CB4" w:rsidRDefault="00C336BB" w:rsidP="00DA72C9">
            <w:pPr>
              <w:pStyle w:val="TAL"/>
              <w:rPr>
                <w:lang w:eastAsia="zh-CN"/>
              </w:rPr>
            </w:pPr>
            <w:r w:rsidRPr="002C7CB4">
              <w:t>The identity of the MCData user sending FD request</w:t>
            </w:r>
          </w:p>
        </w:tc>
      </w:tr>
      <w:tr w:rsidR="00C336BB" w:rsidRPr="006D328A" w14:paraId="1702DB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88E2E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175AB3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36E52E" w14:textId="77777777" w:rsidR="00C336BB" w:rsidRPr="002C7CB4" w:rsidRDefault="00C336BB" w:rsidP="00DA72C9">
            <w:pPr>
              <w:pStyle w:val="TAL"/>
            </w:pPr>
            <w:r w:rsidRPr="002C7CB4">
              <w:t>The identity of the MCData user sending response</w:t>
            </w:r>
          </w:p>
        </w:tc>
      </w:tr>
      <w:tr w:rsidR="00C336BB" w:rsidRPr="006D328A" w14:paraId="701518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9929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05D3658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EB39CC" w14:textId="77777777" w:rsidR="00C336BB" w:rsidRPr="002C7CB4" w:rsidRDefault="00C336BB" w:rsidP="00DA72C9">
            <w:pPr>
              <w:pStyle w:val="TAL"/>
            </w:pPr>
            <w:r w:rsidRPr="002C7CB4">
              <w:t>Identifies the conversation</w:t>
            </w:r>
          </w:p>
        </w:tc>
      </w:tr>
      <w:tr w:rsidR="00C336BB" w:rsidRPr="006D328A" w14:paraId="289C4F5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61AA2C"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61CA52B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9D3421E" w14:textId="77777777" w:rsidR="00C336BB" w:rsidRPr="002C7CB4" w:rsidRDefault="00C336BB" w:rsidP="00DA72C9">
            <w:pPr>
              <w:pStyle w:val="TAL"/>
            </w:pPr>
            <w:r w:rsidRPr="002C7CB4">
              <w:t>Identifies the MCData transaction</w:t>
            </w:r>
          </w:p>
        </w:tc>
      </w:tr>
      <w:tr w:rsidR="00C336BB" w:rsidRPr="006D328A" w14:paraId="71180A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9D9428"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2B496F3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B3B682B" w14:textId="77777777" w:rsidR="00C336BB" w:rsidRPr="002C7CB4" w:rsidRDefault="00C336BB" w:rsidP="00DA72C9">
            <w:pPr>
              <w:pStyle w:val="TAL"/>
            </w:pPr>
            <w:r w:rsidRPr="002C7CB4">
              <w:t>Identifies the original MCData transaction</w:t>
            </w:r>
          </w:p>
        </w:tc>
      </w:tr>
      <w:tr w:rsidR="00C336BB" w:rsidRPr="006D328A" w14:paraId="2AD14A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539730"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shd w:val="clear" w:color="auto" w:fill="auto"/>
          </w:tcPr>
          <w:p w14:paraId="1BDBE5D4"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E0CC43D" w14:textId="77777777" w:rsidR="00C336BB" w:rsidRPr="002C7CB4" w:rsidRDefault="00C336BB" w:rsidP="00DA72C9">
            <w:pPr>
              <w:pStyle w:val="TAL"/>
            </w:pPr>
            <w:r w:rsidRPr="002C7CB4">
              <w:t>An indication that the client has completed downloading file</w:t>
            </w:r>
          </w:p>
        </w:tc>
      </w:tr>
    </w:tbl>
    <w:p w14:paraId="3A1B51C5" w14:textId="77777777" w:rsidR="00C336BB" w:rsidRDefault="00C336BB" w:rsidP="00C336BB">
      <w:pPr>
        <w:rPr>
          <w:noProof/>
          <w:lang w:eastAsia="zh-CN"/>
        </w:rPr>
      </w:pPr>
    </w:p>
    <w:p w14:paraId="451CD373" w14:textId="77777777" w:rsidR="00C336BB" w:rsidRPr="006C6E02" w:rsidRDefault="00C336BB" w:rsidP="00C336BB">
      <w:pPr>
        <w:pStyle w:val="Heading5"/>
        <w:rPr>
          <w:lang w:val="en-IN"/>
        </w:rPr>
      </w:pPr>
      <w:bookmarkStart w:id="576" w:name="_Toc477418737"/>
      <w:bookmarkStart w:id="577" w:name="_Toc154923247"/>
      <w:r>
        <w:rPr>
          <w:lang w:val="en-IN"/>
        </w:rPr>
        <w:t>7.5.3.</w:t>
      </w:r>
      <w:r>
        <w:rPr>
          <w:rFonts w:hint="eastAsia"/>
          <w:lang w:val="en-IN" w:eastAsia="zh-CN"/>
        </w:rPr>
        <w:t>2</w:t>
      </w:r>
      <w:r w:rsidRPr="006C6E02">
        <w:rPr>
          <w:lang w:val="en-IN"/>
        </w:rPr>
        <w:t>.</w:t>
      </w:r>
      <w:r>
        <w:rPr>
          <w:rFonts w:hint="eastAsia"/>
          <w:lang w:val="en-IN" w:eastAsia="zh-CN"/>
        </w:rPr>
        <w:t>4</w:t>
      </w:r>
      <w:r w:rsidRPr="006C6E02">
        <w:rPr>
          <w:lang w:val="en-IN"/>
        </w:rPr>
        <w:tab/>
        <w:t>MCData group standalone FD request (using media plane)</w:t>
      </w:r>
      <w:bookmarkEnd w:id="576"/>
      <w:bookmarkEnd w:id="577"/>
    </w:p>
    <w:p w14:paraId="7DE8B74B" w14:textId="77777777" w:rsidR="00C336BB" w:rsidRDefault="00C336BB" w:rsidP="00C336BB">
      <w:pPr>
        <w:rPr>
          <w:noProof/>
          <w:lang w:val="en-IN"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4</w:t>
      </w:r>
      <w:r w:rsidRPr="009E0655">
        <w:rPr>
          <w:lang w:eastAsia="zh-CN"/>
        </w:rPr>
        <w:t xml:space="preserve">-1 describes the information flow for the </w:t>
      </w:r>
      <w:r>
        <w:rPr>
          <w:lang w:eastAsia="ko-KR"/>
        </w:rPr>
        <w:t xml:space="preserve">MCData </w:t>
      </w:r>
      <w:r>
        <w:t xml:space="preserve">group standalone </w:t>
      </w:r>
      <w:r>
        <w:rPr>
          <w:lang w:eastAsia="ko-KR"/>
        </w:rPr>
        <w:t>FD re</w:t>
      </w:r>
      <w:r>
        <w:rPr>
          <w:rFonts w:hint="eastAsia"/>
          <w:lang w:eastAsia="zh-CN"/>
        </w:rPr>
        <w:t>quest</w:t>
      </w:r>
      <w:r>
        <w:rPr>
          <w:lang w:eastAsia="zh-CN"/>
        </w:rPr>
        <w:t xml:space="preserve"> sent </w:t>
      </w:r>
      <w:r w:rsidRPr="009E0655">
        <w:rPr>
          <w:lang w:eastAsia="zh-CN"/>
        </w:rPr>
        <w:t xml:space="preserve">from the </w:t>
      </w:r>
      <w:r w:rsidRPr="00D02930">
        <w:rPr>
          <w:noProof/>
          <w:lang w:eastAsia="zh-CN"/>
        </w:rPr>
        <w:t>MCData client to another MCData client.</w:t>
      </w:r>
    </w:p>
    <w:p w14:paraId="63CCB440" w14:textId="77777777" w:rsidR="00C336BB" w:rsidRDefault="00C336BB" w:rsidP="00C336BB">
      <w:pPr>
        <w:pStyle w:val="TH"/>
      </w:pPr>
      <w:r>
        <w:lastRenderedPageBreak/>
        <w:t>Table 7.5.3.</w:t>
      </w:r>
      <w:r>
        <w:rPr>
          <w:rFonts w:hint="eastAsia"/>
          <w:lang w:eastAsia="zh-CN"/>
        </w:rPr>
        <w:t>2</w:t>
      </w:r>
      <w:r w:rsidRPr="009E0655">
        <w:t>.</w:t>
      </w:r>
      <w:r>
        <w:rPr>
          <w:rFonts w:hint="eastAsia"/>
          <w:lang w:eastAsia="zh-CN"/>
        </w:rPr>
        <w:t>4</w:t>
      </w:r>
      <w:r w:rsidRPr="009E0655">
        <w:t>-</w:t>
      </w:r>
      <w:r>
        <w:t>1: MCData group standalone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18AA5D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2BECC4"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shd w:val="clear" w:color="auto" w:fill="auto"/>
          </w:tcPr>
          <w:p w14:paraId="1326FC2A"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A48C61" w14:textId="77777777" w:rsidR="00C336BB" w:rsidRPr="006D328A" w:rsidRDefault="00C336BB" w:rsidP="00DA72C9">
            <w:pPr>
              <w:pStyle w:val="TAH"/>
            </w:pPr>
            <w:r w:rsidRPr="006D328A">
              <w:t>Description</w:t>
            </w:r>
          </w:p>
        </w:tc>
      </w:tr>
      <w:tr w:rsidR="00C336BB" w:rsidRPr="006D328A" w14:paraId="712434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C3601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449B5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CDB84C"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0813AE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11D802"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8986F3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EF4415" w14:textId="77777777" w:rsidR="00C336BB" w:rsidRPr="002C7CB4" w:rsidRDefault="00C336BB" w:rsidP="00DA72C9">
            <w:pPr>
              <w:pStyle w:val="TAL"/>
            </w:pPr>
            <w:r w:rsidRPr="002C7CB4">
              <w:t>The MCData group ID to which the data is to be sent</w:t>
            </w:r>
          </w:p>
        </w:tc>
      </w:tr>
      <w:tr w:rsidR="00C336BB" w:rsidRPr="006D328A" w14:paraId="75ADD2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269C48"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24668D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2321073" w14:textId="77777777" w:rsidR="00C336BB" w:rsidRPr="002C7CB4" w:rsidRDefault="00C336BB" w:rsidP="00DA72C9">
            <w:pPr>
              <w:pStyle w:val="TAL"/>
            </w:pPr>
            <w:r w:rsidRPr="002C7CB4">
              <w:t>Identifies the conversation</w:t>
            </w:r>
          </w:p>
        </w:tc>
      </w:tr>
      <w:tr w:rsidR="00C336BB" w:rsidRPr="006D328A" w14:paraId="5EC0E8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7770C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092ED5A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C7C441" w14:textId="77777777" w:rsidR="00C336BB" w:rsidRPr="002C7CB4" w:rsidRDefault="00C336BB" w:rsidP="00DA72C9">
            <w:pPr>
              <w:pStyle w:val="TAL"/>
            </w:pPr>
            <w:r w:rsidRPr="002C7CB4">
              <w:t>Identifies the MCData transaction</w:t>
            </w:r>
          </w:p>
        </w:tc>
      </w:tr>
      <w:tr w:rsidR="00C336BB" w14:paraId="075922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99C12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A93C4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F822BA"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03A1563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7DDB79"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545961E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0D0C66" w14:textId="77777777" w:rsidR="00C336BB" w:rsidRPr="002C7CB4" w:rsidRDefault="00C336BB" w:rsidP="00DA72C9">
            <w:pPr>
              <w:pStyle w:val="TAL"/>
            </w:pPr>
            <w:r w:rsidRPr="002C7CB4">
              <w:t>Indicates whether file download completed report is expected or not</w:t>
            </w:r>
          </w:p>
        </w:tc>
      </w:tr>
      <w:tr w:rsidR="00C336BB" w:rsidRPr="006D328A" w14:paraId="49323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750F16"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28D0A50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587FF8"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253E5E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CB0D0"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15A7E8B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59877F2" w14:textId="77777777" w:rsidR="00C336BB" w:rsidRPr="002C7CB4" w:rsidRDefault="00C336BB" w:rsidP="00DA72C9">
            <w:pPr>
              <w:pStyle w:val="TAL"/>
            </w:pPr>
            <w:r>
              <w:t>Implementation specific information that is communicated to the recipient</w:t>
            </w:r>
          </w:p>
        </w:tc>
      </w:tr>
      <w:tr w:rsidR="00C336BB" w:rsidRPr="006D328A" w14:paraId="126DD5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B18C58"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shd w:val="clear" w:color="auto" w:fill="auto"/>
          </w:tcPr>
          <w:p w14:paraId="0A61EB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919E2B" w14:textId="77777777" w:rsidR="00C336BB" w:rsidRPr="002C7CB4" w:rsidRDefault="00C336BB" w:rsidP="00DA72C9">
            <w:pPr>
              <w:pStyle w:val="TAL"/>
            </w:pPr>
            <w:r w:rsidRPr="002C7CB4">
              <w:t>Media parameters offered</w:t>
            </w:r>
          </w:p>
        </w:tc>
      </w:tr>
      <w:tr w:rsidR="00C336BB" w:rsidRPr="006D328A" w14:paraId="78364E5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98EFDA" w14:textId="77777777" w:rsidR="00C336BB" w:rsidRPr="002C7CB4" w:rsidRDefault="00C336BB" w:rsidP="00DA72C9">
            <w:pPr>
              <w:pStyle w:val="TAN"/>
            </w:pPr>
            <w:r w:rsidRPr="002C7CB4">
              <w:t>NOTE:</w:t>
            </w:r>
            <w:r w:rsidRPr="002C7CB4">
              <w:tab/>
            </w:r>
            <w:r>
              <w:t>Includes file metadata.</w:t>
            </w:r>
          </w:p>
        </w:tc>
      </w:tr>
    </w:tbl>
    <w:p w14:paraId="566953A0" w14:textId="77777777" w:rsidR="00C336BB" w:rsidRPr="009A6126" w:rsidRDefault="00C336BB" w:rsidP="00C336BB">
      <w:pPr>
        <w:rPr>
          <w:noProof/>
          <w:lang w:eastAsia="zh-CN"/>
        </w:rPr>
      </w:pPr>
    </w:p>
    <w:p w14:paraId="21B9F51F" w14:textId="77777777" w:rsidR="00C336BB" w:rsidRPr="000862AD" w:rsidRDefault="00C336BB" w:rsidP="00C336BB">
      <w:pPr>
        <w:pStyle w:val="Heading5"/>
        <w:rPr>
          <w:lang w:val="en-IN"/>
        </w:rPr>
      </w:pPr>
      <w:bookmarkStart w:id="578" w:name="_Toc477418738"/>
      <w:bookmarkStart w:id="579" w:name="_Toc154923248"/>
      <w:r>
        <w:rPr>
          <w:lang w:val="en-IN"/>
        </w:rPr>
        <w:t>7.5.3</w:t>
      </w:r>
      <w:r w:rsidRPr="000862AD">
        <w:rPr>
          <w:lang w:val="en-IN"/>
        </w:rPr>
        <w:t>.</w:t>
      </w:r>
      <w:r w:rsidRPr="000862AD">
        <w:rPr>
          <w:rFonts w:hint="eastAsia"/>
          <w:lang w:val="en-IN"/>
        </w:rPr>
        <w:t>2</w:t>
      </w:r>
      <w:r w:rsidRPr="000862AD">
        <w:rPr>
          <w:lang w:val="en-IN"/>
        </w:rPr>
        <w:t>.</w:t>
      </w:r>
      <w:r>
        <w:rPr>
          <w:rFonts w:hint="eastAsia"/>
          <w:lang w:val="en-IN" w:eastAsia="zh-CN"/>
        </w:rPr>
        <w:t>5</w:t>
      </w:r>
      <w:r w:rsidRPr="000862AD">
        <w:rPr>
          <w:lang w:val="en-IN"/>
        </w:rPr>
        <w:tab/>
        <w:t>MCData group standalone FD response (using media plane)</w:t>
      </w:r>
      <w:bookmarkEnd w:id="578"/>
      <w:bookmarkEnd w:id="579"/>
    </w:p>
    <w:p w14:paraId="75FD717D" w14:textId="77777777" w:rsidR="00C336BB" w:rsidRDefault="00C336BB" w:rsidP="00C336BB">
      <w:pPr>
        <w:rPr>
          <w:noProof/>
          <w:lang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5</w:t>
      </w:r>
      <w:r w:rsidRPr="009E0655">
        <w:rPr>
          <w:lang w:eastAsia="zh-CN"/>
        </w:rPr>
        <w:t xml:space="preserve">-1 describes the information flow for the </w:t>
      </w:r>
      <w:r>
        <w:rPr>
          <w:lang w:eastAsia="ko-KR"/>
        </w:rPr>
        <w:t xml:space="preserve">MCData </w:t>
      </w:r>
      <w:r>
        <w:t xml:space="preserve">group standalone </w:t>
      </w:r>
      <w:r>
        <w:rPr>
          <w:lang w:eastAsia="ko-KR"/>
        </w:rPr>
        <w:t xml:space="preserve">FD </w:t>
      </w:r>
      <w:r>
        <w:rPr>
          <w:rFonts w:hint="eastAsia"/>
          <w:lang w:eastAsia="zh-CN"/>
        </w:rPr>
        <w:t>response</w:t>
      </w:r>
      <w:r>
        <w:rPr>
          <w:lang w:eastAsia="zh-CN"/>
        </w:rPr>
        <w:t xml:space="preserve"> sent </w:t>
      </w:r>
      <w:r w:rsidRPr="009E0655">
        <w:rPr>
          <w:lang w:eastAsia="zh-CN"/>
        </w:rPr>
        <w:t xml:space="preserve">from the </w:t>
      </w:r>
      <w:r w:rsidRPr="00D02930">
        <w:rPr>
          <w:noProof/>
          <w:lang w:eastAsia="zh-CN"/>
        </w:rPr>
        <w:t>MCData client to another MCData client.</w:t>
      </w:r>
    </w:p>
    <w:p w14:paraId="16F7B057" w14:textId="77777777" w:rsidR="00C336BB" w:rsidRDefault="00C336BB" w:rsidP="00C336BB">
      <w:pPr>
        <w:pStyle w:val="TH"/>
      </w:pPr>
      <w:r>
        <w:t>Table 7.5.3.</w:t>
      </w:r>
      <w:r>
        <w:rPr>
          <w:rFonts w:hint="eastAsia"/>
          <w:lang w:eastAsia="zh-CN"/>
        </w:rPr>
        <w:t>2</w:t>
      </w:r>
      <w:r w:rsidRPr="009E0655">
        <w:t>.</w:t>
      </w:r>
      <w:r>
        <w:rPr>
          <w:rFonts w:hint="eastAsia"/>
          <w:lang w:eastAsia="zh-CN"/>
        </w:rPr>
        <w:t>5</w:t>
      </w:r>
      <w:r w:rsidRPr="009E0655">
        <w:t>-</w:t>
      </w:r>
      <w:r>
        <w:t>1: MCData group standalone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C31FE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4AAAF"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shd w:val="clear" w:color="auto" w:fill="auto"/>
          </w:tcPr>
          <w:p w14:paraId="7A84D470"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4D6B6DC" w14:textId="77777777" w:rsidR="00C336BB" w:rsidRPr="006D328A" w:rsidRDefault="00C336BB" w:rsidP="00DA72C9">
            <w:pPr>
              <w:pStyle w:val="TAH"/>
            </w:pPr>
            <w:r w:rsidRPr="006D328A">
              <w:t>Description</w:t>
            </w:r>
          </w:p>
        </w:tc>
      </w:tr>
      <w:tr w:rsidR="00C336BB" w:rsidRPr="006D328A" w14:paraId="2ED714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0103E8"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02FFAA56"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5364A8F" w14:textId="77777777" w:rsidR="00C336BB" w:rsidRPr="002C7CB4" w:rsidRDefault="00C336BB" w:rsidP="00DA72C9">
            <w:pPr>
              <w:pStyle w:val="TAL"/>
              <w:rPr>
                <w:lang w:eastAsia="zh-CN"/>
              </w:rPr>
            </w:pPr>
            <w:r w:rsidRPr="002C7CB4">
              <w:t>The identity of the MCData user sending FD request</w:t>
            </w:r>
          </w:p>
        </w:tc>
      </w:tr>
      <w:tr w:rsidR="00C336BB" w:rsidRPr="006D328A" w14:paraId="3FE800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4BF704" w14:textId="77777777" w:rsidR="00C336BB" w:rsidRPr="002C7CB4" w:rsidRDefault="00C336BB" w:rsidP="00DA72C9">
            <w:pPr>
              <w:pStyle w:val="TAL"/>
            </w:pPr>
            <w:r w:rsidRPr="002C7CB4">
              <w:t>MCData group ID</w:t>
            </w:r>
          </w:p>
        </w:tc>
        <w:tc>
          <w:tcPr>
            <w:tcW w:w="995" w:type="dxa"/>
            <w:tcBorders>
              <w:top w:val="single" w:sz="4" w:space="0" w:color="000000"/>
              <w:left w:val="single" w:sz="4" w:space="0" w:color="000000"/>
              <w:bottom w:val="single" w:sz="4" w:space="0" w:color="000000"/>
            </w:tcBorders>
            <w:shd w:val="clear" w:color="auto" w:fill="auto"/>
          </w:tcPr>
          <w:p w14:paraId="594FF92B"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C16C09C" w14:textId="77777777" w:rsidR="00C336BB" w:rsidRPr="002C7CB4" w:rsidRDefault="00C336BB" w:rsidP="00DA72C9">
            <w:pPr>
              <w:pStyle w:val="TAL"/>
            </w:pPr>
            <w:r w:rsidRPr="002C7CB4">
              <w:t>The MCData group ID to which the file is to be sent</w:t>
            </w:r>
          </w:p>
        </w:tc>
      </w:tr>
      <w:tr w:rsidR="00C336BB" w:rsidRPr="006D328A" w14:paraId="7AC350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5F9B4E"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68D5CE4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D5897C5" w14:textId="77777777" w:rsidR="00C336BB" w:rsidRPr="002C7CB4" w:rsidRDefault="00C336BB" w:rsidP="00DA72C9">
            <w:pPr>
              <w:pStyle w:val="TAL"/>
            </w:pPr>
            <w:r w:rsidRPr="002C7CB4">
              <w:t>The identity of the MCData user sending response</w:t>
            </w:r>
          </w:p>
        </w:tc>
      </w:tr>
      <w:tr w:rsidR="00C336BB" w:rsidRPr="006D328A" w14:paraId="111061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E33414"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shd w:val="clear" w:color="auto" w:fill="auto"/>
          </w:tcPr>
          <w:p w14:paraId="7451BB01"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E800A19" w14:textId="77777777" w:rsidR="00C336BB" w:rsidRPr="002C7CB4" w:rsidRDefault="00C336BB" w:rsidP="00DA72C9">
            <w:pPr>
              <w:pStyle w:val="TAL"/>
            </w:pPr>
            <w:r w:rsidRPr="002C7CB4">
              <w:t>Identifies the conversation</w:t>
            </w:r>
          </w:p>
        </w:tc>
      </w:tr>
      <w:tr w:rsidR="00C336BB" w:rsidRPr="006D328A" w14:paraId="4EC46A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70FF44"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shd w:val="clear" w:color="auto" w:fill="auto"/>
          </w:tcPr>
          <w:p w14:paraId="55FDB40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0F193EC" w14:textId="77777777" w:rsidR="00C336BB" w:rsidRPr="002C7CB4" w:rsidRDefault="00C336BB" w:rsidP="00DA72C9">
            <w:pPr>
              <w:pStyle w:val="TAL"/>
            </w:pPr>
            <w:r w:rsidRPr="002C7CB4">
              <w:t>Media parameters selected</w:t>
            </w:r>
          </w:p>
        </w:tc>
      </w:tr>
      <w:tr w:rsidR="00C336BB" w:rsidRPr="006D328A" w14:paraId="57F381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3678F5"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shd w:val="clear" w:color="auto" w:fill="auto"/>
          </w:tcPr>
          <w:p w14:paraId="24CB26B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09A3BC4" w14:textId="77777777" w:rsidR="00C336BB" w:rsidRPr="002C7CB4" w:rsidRDefault="00C336BB" w:rsidP="00DA72C9">
            <w:pPr>
              <w:pStyle w:val="TAL"/>
            </w:pPr>
            <w:r w:rsidRPr="002C7CB4">
              <w:t>An indication whether the client has positively accepted the request</w:t>
            </w:r>
          </w:p>
        </w:tc>
      </w:tr>
    </w:tbl>
    <w:p w14:paraId="33BD0224" w14:textId="77777777" w:rsidR="00C336BB" w:rsidRPr="006C6E02" w:rsidRDefault="00C336BB" w:rsidP="00C336BB">
      <w:pPr>
        <w:rPr>
          <w:noProof/>
          <w:lang w:eastAsia="zh-CN"/>
        </w:rPr>
      </w:pPr>
    </w:p>
    <w:p w14:paraId="750800B5" w14:textId="77777777" w:rsidR="00C336BB" w:rsidRDefault="00C336BB" w:rsidP="00C336BB">
      <w:pPr>
        <w:pStyle w:val="Heading4"/>
        <w:rPr>
          <w:noProof/>
          <w:lang w:eastAsia="zh-CN"/>
        </w:rPr>
      </w:pPr>
      <w:bookmarkStart w:id="580" w:name="_Toc477418716"/>
      <w:bookmarkStart w:id="581" w:name="_Toc154923249"/>
      <w:r>
        <w:rPr>
          <w:lang w:val="en-IN" w:eastAsia="zh-CN"/>
        </w:rPr>
        <w:t>7.5.3</w:t>
      </w:r>
      <w:r w:rsidRPr="00830891">
        <w:rPr>
          <w:lang w:val="en-IN"/>
        </w:rPr>
        <w:t>.3</w:t>
      </w:r>
      <w:r w:rsidRPr="00830891">
        <w:rPr>
          <w:lang w:val="en-IN"/>
        </w:rPr>
        <w:tab/>
      </w:r>
      <w:bookmarkEnd w:id="580"/>
      <w:r w:rsidRPr="00093350">
        <w:rPr>
          <w:lang w:val="en-IN" w:eastAsia="zh-CN"/>
        </w:rPr>
        <w:t xml:space="preserve">One-to-one </w:t>
      </w:r>
      <w:r>
        <w:rPr>
          <w:rFonts w:hint="eastAsia"/>
          <w:lang w:val="en-IN" w:eastAsia="zh-CN"/>
        </w:rPr>
        <w:t xml:space="preserve">standalone </w:t>
      </w:r>
      <w:r w:rsidRPr="00093350">
        <w:rPr>
          <w:lang w:val="en-IN" w:eastAsia="zh-CN"/>
        </w:rPr>
        <w:t>file distribution using media plane</w:t>
      </w:r>
      <w:bookmarkEnd w:id="581"/>
    </w:p>
    <w:p w14:paraId="4F101398" w14:textId="77777777" w:rsidR="00C336BB" w:rsidRPr="00830891" w:rsidRDefault="00C336BB" w:rsidP="00C336BB">
      <w:pPr>
        <w:pStyle w:val="Heading5"/>
        <w:rPr>
          <w:lang w:val="en-IN" w:eastAsia="zh-CN"/>
        </w:rPr>
      </w:pPr>
      <w:bookmarkStart w:id="582" w:name="_Toc477418717"/>
      <w:bookmarkStart w:id="583" w:name="_Toc154923250"/>
      <w:r>
        <w:rPr>
          <w:lang w:val="en-IN" w:eastAsia="zh-CN"/>
        </w:rPr>
        <w:t>7.5.3</w:t>
      </w:r>
      <w:r w:rsidRPr="00830891">
        <w:rPr>
          <w:lang w:val="en-IN"/>
        </w:rPr>
        <w:t>.3.</w:t>
      </w:r>
      <w:r w:rsidRPr="00830891">
        <w:rPr>
          <w:lang w:val="en-IN" w:eastAsia="zh-CN"/>
        </w:rPr>
        <w:t>1</w:t>
      </w:r>
      <w:r w:rsidRPr="00830891">
        <w:rPr>
          <w:lang w:val="en-IN"/>
        </w:rPr>
        <w:tab/>
      </w:r>
      <w:r w:rsidRPr="00830891">
        <w:rPr>
          <w:lang w:val="en-IN" w:eastAsia="zh-CN"/>
        </w:rPr>
        <w:t>General</w:t>
      </w:r>
      <w:bookmarkEnd w:id="582"/>
      <w:bookmarkEnd w:id="583"/>
    </w:p>
    <w:p w14:paraId="36CC812A" w14:textId="77777777" w:rsidR="00C336BB" w:rsidRDefault="00C336BB" w:rsidP="00C336BB">
      <w:pPr>
        <w:rPr>
          <w:lang w:eastAsia="zh-CN"/>
        </w:rPr>
      </w:pPr>
      <w:r w:rsidRPr="00B73F48">
        <w:rPr>
          <w:lang w:eastAsia="zh-CN"/>
        </w:rPr>
        <w:t xml:space="preserve">The MCData client uses </w:t>
      </w:r>
      <w:r>
        <w:rPr>
          <w:rFonts w:hint="eastAsia"/>
          <w:lang w:eastAsia="zh-CN"/>
        </w:rPr>
        <w:t>media plane</w:t>
      </w:r>
      <w:r w:rsidRPr="00B73F48">
        <w:rPr>
          <w:lang w:eastAsia="zh-CN"/>
        </w:rPr>
        <w:t xml:space="preserve"> for a standalone </w:t>
      </w:r>
      <w:r>
        <w:rPr>
          <w:rFonts w:hint="eastAsia"/>
          <w:lang w:eastAsia="zh-CN"/>
        </w:rPr>
        <w:t>FD</w:t>
      </w:r>
      <w:r w:rsidRPr="00B73F48">
        <w:rPr>
          <w:lang w:eastAsia="zh-CN"/>
        </w:rPr>
        <w:t xml:space="preserve"> download from another MCData client</w:t>
      </w:r>
      <w:r>
        <w:rPr>
          <w:rFonts w:hint="eastAsia"/>
          <w:lang w:eastAsia="zh-CN"/>
        </w:rPr>
        <w:t xml:space="preserve"> in off-network</w:t>
      </w:r>
      <w:r w:rsidRPr="00B73F48">
        <w:rPr>
          <w:lang w:eastAsia="zh-CN"/>
        </w:rPr>
        <w:t xml:space="preserve">. </w:t>
      </w:r>
    </w:p>
    <w:p w14:paraId="5E840504" w14:textId="77777777" w:rsidR="00C336BB" w:rsidRPr="00830891" w:rsidRDefault="00C336BB" w:rsidP="00C336BB">
      <w:pPr>
        <w:pStyle w:val="Heading5"/>
        <w:rPr>
          <w:lang w:val="en-IN" w:eastAsia="zh-CN"/>
        </w:rPr>
      </w:pPr>
      <w:bookmarkStart w:id="584" w:name="_Toc477418718"/>
      <w:bookmarkStart w:id="585" w:name="_Toc154923251"/>
      <w:r>
        <w:rPr>
          <w:lang w:val="en-IN" w:eastAsia="zh-CN"/>
        </w:rPr>
        <w:t>7.5.3</w:t>
      </w:r>
      <w:r w:rsidRPr="00830891">
        <w:rPr>
          <w:lang w:val="en-IN"/>
        </w:rPr>
        <w:t>.3.</w:t>
      </w:r>
      <w:r w:rsidRPr="00830891">
        <w:rPr>
          <w:lang w:val="en-IN" w:eastAsia="zh-CN"/>
        </w:rPr>
        <w:t>2</w:t>
      </w:r>
      <w:r w:rsidRPr="00830891">
        <w:rPr>
          <w:lang w:val="en-IN"/>
        </w:rPr>
        <w:tab/>
      </w:r>
      <w:r w:rsidRPr="00830891">
        <w:rPr>
          <w:lang w:val="en-IN" w:eastAsia="zh-CN"/>
        </w:rPr>
        <w:t>Procedure</w:t>
      </w:r>
      <w:bookmarkEnd w:id="584"/>
      <w:bookmarkEnd w:id="585"/>
    </w:p>
    <w:p w14:paraId="09C165B7" w14:textId="77777777" w:rsidR="00C336BB" w:rsidRPr="005C412D" w:rsidRDefault="00C336BB" w:rsidP="00C336BB">
      <w:pPr>
        <w:rPr>
          <w:lang w:eastAsia="zh-CN"/>
        </w:rPr>
      </w:pPr>
      <w:r w:rsidRPr="00367C16">
        <w:rPr>
          <w:lang w:eastAsia="zh-CN"/>
        </w:rPr>
        <w:t>F</w:t>
      </w:r>
      <w:r w:rsidRPr="009150A8">
        <w:rPr>
          <w:lang w:eastAsia="zh-CN"/>
        </w:rPr>
        <w:t>igure</w:t>
      </w:r>
      <w:r>
        <w:rPr>
          <w:rFonts w:hint="cs"/>
          <w:lang w:eastAsia="zh-CN"/>
        </w:rPr>
        <w:t> </w:t>
      </w:r>
      <w:r>
        <w:rPr>
          <w:lang w:eastAsia="zh-CN"/>
        </w:rPr>
        <w:t>7.5.3</w:t>
      </w:r>
      <w:r w:rsidRPr="00830891">
        <w:rPr>
          <w:lang w:eastAsia="zh-CN"/>
        </w:rPr>
        <w:t xml:space="preserve">.3.2-1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 xml:space="preserve">for sending standalone </w:t>
      </w:r>
      <w:r>
        <w:rPr>
          <w:rFonts w:hint="eastAsia"/>
          <w:lang w:eastAsia="zh-CN"/>
        </w:rPr>
        <w:t>FD</w:t>
      </w:r>
      <w:r w:rsidRPr="009672BE">
        <w:rPr>
          <w:lang w:eastAsia="zh-CN"/>
        </w:rPr>
        <w:t xml:space="preserve"> data to other MCData client, with or without </w:t>
      </w:r>
      <w:r w:rsidRPr="00055C00">
        <w:rPr>
          <w:lang w:eastAsia="zh-CN"/>
        </w:rPr>
        <w:t xml:space="preserve">download </w:t>
      </w:r>
      <w:r>
        <w:rPr>
          <w:lang w:eastAsia="zh-CN"/>
        </w:rPr>
        <w:t>completed report request</w:t>
      </w:r>
      <w:r w:rsidRPr="009672BE">
        <w:rPr>
          <w:lang w:eastAsia="zh-CN"/>
        </w:rPr>
        <w:t xml:space="preserve">. </w:t>
      </w:r>
    </w:p>
    <w:p w14:paraId="5B67C93D" w14:textId="77777777" w:rsidR="00C336BB" w:rsidRPr="001315E7" w:rsidRDefault="00C336BB" w:rsidP="00C336BB">
      <w:r w:rsidRPr="001315E7">
        <w:t>Pre-conditions:</w:t>
      </w:r>
    </w:p>
    <w:p w14:paraId="37A005FF" w14:textId="77777777" w:rsidR="00C336BB" w:rsidRPr="00830891" w:rsidRDefault="00C336BB" w:rsidP="00C336BB">
      <w:pPr>
        <w:pStyle w:val="B1"/>
      </w:pPr>
      <w:r w:rsidRPr="005D474D">
        <w:t>1.</w:t>
      </w:r>
      <w:r w:rsidRPr="005D474D">
        <w:tab/>
        <w:t xml:space="preserve">MCData user 1 has initiated </w:t>
      </w:r>
      <w:r w:rsidRPr="005D474D">
        <w:rPr>
          <w:lang w:eastAsia="zh-CN"/>
        </w:rPr>
        <w:t xml:space="preserve">communication for sending standalone </w:t>
      </w:r>
      <w:r>
        <w:rPr>
          <w:rFonts w:hint="eastAsia"/>
          <w:lang w:eastAsia="zh-CN"/>
        </w:rPr>
        <w:t>FD</w:t>
      </w:r>
      <w:r w:rsidRPr="005D474D">
        <w:rPr>
          <w:lang w:eastAsia="zh-CN"/>
        </w:rPr>
        <w:t xml:space="preserve"> data to other MCData user 2</w:t>
      </w:r>
      <w:r w:rsidRPr="00830891">
        <w:t>.</w:t>
      </w:r>
    </w:p>
    <w:p w14:paraId="1112E38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1CAE7381" w14:textId="77777777" w:rsidR="00C336BB" w:rsidRDefault="00C336BB" w:rsidP="00C336BB">
      <w:pPr>
        <w:pStyle w:val="B1"/>
        <w:rPr>
          <w:noProof/>
          <w:lang w:eastAsia="zh-CN"/>
        </w:rPr>
      </w:pPr>
      <w:r w:rsidRPr="00830891">
        <w:t>3.</w:t>
      </w:r>
      <w:r w:rsidRPr="00830891">
        <w:tab/>
      </w:r>
      <w:r w:rsidRPr="00367C16">
        <w:t>MCData</w:t>
      </w:r>
      <w:r w:rsidRPr="009150A8">
        <w:t xml:space="preserve"> client 1 has discovered </w:t>
      </w:r>
      <w:r w:rsidRPr="00830891">
        <w:t xml:space="preserve">MCData client 2 in proximity, associated with MCData user </w:t>
      </w:r>
      <w:r>
        <w:rPr>
          <w:rFonts w:hint="eastAsia"/>
          <w:lang w:eastAsia="zh-CN"/>
        </w:rPr>
        <w:t>2</w:t>
      </w:r>
      <w:r w:rsidRPr="00830891">
        <w:t>, using ProSe Discovery procedures.</w:t>
      </w:r>
    </w:p>
    <w:p w14:paraId="6B91D2B5" w14:textId="77777777" w:rsidR="00C336BB" w:rsidRDefault="00C336BB" w:rsidP="00C336BB">
      <w:pPr>
        <w:jc w:val="center"/>
        <w:rPr>
          <w:lang w:eastAsia="zh-CN"/>
        </w:rPr>
      </w:pPr>
    </w:p>
    <w:p w14:paraId="544D6875" w14:textId="77777777" w:rsidR="00C336BB" w:rsidRDefault="00C336BB" w:rsidP="00C336BB">
      <w:pPr>
        <w:pStyle w:val="TH"/>
        <w:rPr>
          <w:noProof/>
          <w:lang w:eastAsia="zh-CN"/>
        </w:rPr>
      </w:pPr>
      <w:r>
        <w:object w:dxaOrig="5115" w:dyaOrig="4679" w14:anchorId="63C73EAD">
          <v:shape id="_x0000_i1070" type="#_x0000_t75" style="width:255.65pt;height:233.3pt" o:ole="">
            <v:imagedata r:id="rId103" o:title=""/>
          </v:shape>
          <o:OLEObject Type="Embed" ProgID="Visio.Drawing.11" ShapeID="_x0000_i1070" DrawAspect="Content" ObjectID="_1765536239" r:id="rId104"/>
        </w:object>
      </w:r>
    </w:p>
    <w:p w14:paraId="38AD3057" w14:textId="77777777" w:rsidR="00C336BB" w:rsidRDefault="00C336BB" w:rsidP="00C336BB">
      <w:pPr>
        <w:pStyle w:val="TF"/>
        <w:rPr>
          <w:noProof/>
          <w:lang w:eastAsia="zh-CN"/>
        </w:rPr>
      </w:pPr>
      <w:r w:rsidRPr="009672BE">
        <w:t>Figure </w:t>
      </w:r>
      <w:r>
        <w:t>7.5.3</w:t>
      </w:r>
      <w:r w:rsidRPr="009672BE">
        <w:t xml:space="preserve">.3.2-1: </w:t>
      </w:r>
      <w:r w:rsidRPr="00C30CE6">
        <w:rPr>
          <w:lang w:eastAsia="zh-CN"/>
        </w:rPr>
        <w:t xml:space="preserve">One-to-one </w:t>
      </w:r>
      <w:r>
        <w:rPr>
          <w:rFonts w:hint="eastAsia"/>
          <w:lang w:eastAsia="zh-CN"/>
        </w:rPr>
        <w:t xml:space="preserve">standalone </w:t>
      </w:r>
      <w:r w:rsidRPr="00C30CE6">
        <w:rPr>
          <w:lang w:eastAsia="zh-CN"/>
        </w:rPr>
        <w:t>file distribution using media plane</w:t>
      </w:r>
    </w:p>
    <w:p w14:paraId="6724394B" w14:textId="77777777" w:rsidR="00C336BB" w:rsidRDefault="00C336BB" w:rsidP="00C336BB">
      <w:pPr>
        <w:pStyle w:val="B1"/>
      </w:pPr>
      <w:r>
        <w:rPr>
          <w:rFonts w:hint="eastAsia"/>
          <w:lang w:eastAsia="zh-CN"/>
        </w:rPr>
        <w:t>1</w:t>
      </w:r>
      <w:r>
        <w:t>.</w:t>
      </w:r>
      <w:r>
        <w:tab/>
      </w:r>
      <w:r w:rsidRPr="00A55569">
        <w:t xml:space="preserve">MCData client 1 sends a MCData </w:t>
      </w:r>
      <w:r>
        <w:rPr>
          <w:rFonts w:hint="eastAsia"/>
          <w:lang w:eastAsia="zh-CN"/>
        </w:rPr>
        <w:t>FD</w:t>
      </w:r>
      <w:r w:rsidRPr="00A55569">
        <w:t xml:space="preserve"> request towards the MCData </w:t>
      </w:r>
      <w:r w:rsidRPr="0080174D">
        <w:t xml:space="preserve">client 2.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73B6DB38" w14:textId="77777777" w:rsidR="00C336BB" w:rsidRDefault="00C336BB" w:rsidP="00C336BB">
      <w:pPr>
        <w:pStyle w:val="B1"/>
      </w:pPr>
      <w:r>
        <w:rPr>
          <w:rFonts w:hint="eastAsia"/>
          <w:lang w:eastAsia="zh-CN"/>
        </w:rPr>
        <w:t>2</w:t>
      </w:r>
      <w:r>
        <w:t>.</w:t>
      </w:r>
      <w:r>
        <w:tab/>
      </w:r>
      <w:r w:rsidRPr="001005F0">
        <w:t xml:space="preserve">On receiving a MCData </w:t>
      </w:r>
      <w:r>
        <w:rPr>
          <w:rFonts w:hint="eastAsia"/>
          <w:lang w:eastAsia="zh-CN"/>
        </w:rPr>
        <w:t>FD</w:t>
      </w:r>
      <w:r w:rsidRPr="001005F0">
        <w:t xml:space="preserve"> request, </w:t>
      </w:r>
      <w:r w:rsidRPr="00165894">
        <w:t xml:space="preserve">the MCData client 2 checks whether any policy is to be asserted to limit certain types of message or content to certain members, for example, </w:t>
      </w:r>
      <w:r>
        <w:rPr>
          <w:rFonts w:hint="eastAsia"/>
          <w:lang w:eastAsia="zh-CN"/>
        </w:rPr>
        <w:t xml:space="preserve">due </w:t>
      </w:r>
      <w:r w:rsidRPr="00165894">
        <w:t>to location or user privilege.</w:t>
      </w:r>
    </w:p>
    <w:p w14:paraId="4904DF8A" w14:textId="77777777" w:rsidR="00C336BB" w:rsidRDefault="00C336BB" w:rsidP="00C336BB">
      <w:pPr>
        <w:pStyle w:val="B1"/>
      </w:pPr>
      <w:r>
        <w:rPr>
          <w:rFonts w:hint="eastAsia"/>
          <w:lang w:eastAsia="zh-CN"/>
        </w:rPr>
        <w:t>3</w:t>
      </w:r>
      <w:r>
        <w:t>.</w:t>
      </w:r>
      <w:r>
        <w:tab/>
      </w:r>
      <w:r w:rsidRPr="00092ACA">
        <w:t>The receiving MCData client 2 notifies the user about the incoming MCData FD request which may be either accepted or rejected or ignored. MCData user may not be sought consent if the request includes mandatory download indication in the MCData FD request and instead only notify the MCData user about file download</w:t>
      </w:r>
      <w:r>
        <w:t>ing</w:t>
      </w:r>
      <w:r w:rsidRPr="00092ACA">
        <w:t>.</w:t>
      </w:r>
    </w:p>
    <w:p w14:paraId="5B00960F" w14:textId="77777777" w:rsidR="00C336BB" w:rsidRDefault="00C336BB" w:rsidP="00C336BB">
      <w:pPr>
        <w:pStyle w:val="B1"/>
      </w:pPr>
      <w:r>
        <w:rPr>
          <w:rFonts w:hint="eastAsia"/>
          <w:lang w:eastAsia="zh-CN"/>
        </w:rPr>
        <w:t>4</w:t>
      </w:r>
      <w:r>
        <w:t>.</w:t>
      </w:r>
      <w:r>
        <w:tab/>
      </w:r>
      <w:r w:rsidRPr="00092ACA">
        <w:t xml:space="preserve">If the target MCData user 2 provides a response (accept or reject) to the notification, then the MCData client 2 sends the MCData FD response to the MCData </w:t>
      </w:r>
      <w:r>
        <w:rPr>
          <w:rFonts w:hint="eastAsia"/>
          <w:lang w:eastAsia="zh-CN"/>
        </w:rPr>
        <w:t>client 1</w:t>
      </w:r>
      <w:r w:rsidRPr="00092ACA">
        <w:t>.</w:t>
      </w:r>
      <w:r w:rsidRPr="00456F79">
        <w:t xml:space="preserve"> </w:t>
      </w:r>
      <w:r>
        <w:t>MCData client 2 automatically sends accepted MCData FD response when the incoming request included mandatory download indication.</w:t>
      </w:r>
    </w:p>
    <w:p w14:paraId="4089B0FD" w14:textId="77777777" w:rsidR="00C336BB" w:rsidRDefault="00C336BB" w:rsidP="00C336BB">
      <w:pPr>
        <w:pStyle w:val="B1"/>
      </w:pPr>
      <w:r>
        <w:rPr>
          <w:rFonts w:hint="eastAsia"/>
          <w:lang w:eastAsia="zh-CN"/>
        </w:rPr>
        <w:t>5</w:t>
      </w:r>
      <w:r w:rsidRPr="004126E6">
        <w:t>.</w:t>
      </w:r>
      <w:r w:rsidRPr="004126E6">
        <w:tab/>
        <w:t xml:space="preserve">MCData client 1 </w:t>
      </w:r>
      <w:r>
        <w:t>distributes the file over the</w:t>
      </w:r>
      <w:r w:rsidRPr="004126E6">
        <w:t xml:space="preserve"> established media plane </w:t>
      </w:r>
      <w:r>
        <w:t xml:space="preserve">to MCData </w:t>
      </w:r>
      <w:r>
        <w:rPr>
          <w:rFonts w:hint="eastAsia"/>
          <w:lang w:eastAsia="zh-CN"/>
        </w:rPr>
        <w:t>client 2</w:t>
      </w:r>
      <w:r>
        <w:t>.</w:t>
      </w:r>
    </w:p>
    <w:p w14:paraId="7D57B731" w14:textId="77777777" w:rsidR="00C336BB" w:rsidRPr="007107D3" w:rsidRDefault="00C336BB" w:rsidP="00C336BB">
      <w:pPr>
        <w:pStyle w:val="B1"/>
        <w:rPr>
          <w:lang w:eastAsia="zh-CN"/>
        </w:rPr>
      </w:pPr>
      <w:r>
        <w:rPr>
          <w:rFonts w:hint="eastAsia"/>
          <w:lang w:eastAsia="zh-CN"/>
        </w:rPr>
        <w:t>6</w:t>
      </w:r>
      <w:r>
        <w:t>.</w:t>
      </w:r>
      <w:r w:rsidDel="00ED5428">
        <w:t xml:space="preserve"> </w:t>
      </w:r>
      <w:r w:rsidRPr="00092ACA">
        <w:t>The MCData client 2 records file download complete</w:t>
      </w:r>
      <w:r>
        <w:t>d</w:t>
      </w:r>
      <w:r w:rsidRPr="00092ACA">
        <w:t xml:space="preserve"> and notifies MCData user 2.</w:t>
      </w:r>
      <w:r>
        <w:t xml:space="preserve"> </w:t>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291BD879" w14:textId="77777777" w:rsidR="00C336BB" w:rsidRPr="00415DDC" w:rsidRDefault="00C336BB" w:rsidP="00C336BB">
      <w:pPr>
        <w:pStyle w:val="Heading4"/>
        <w:rPr>
          <w:lang w:val="en-IN" w:eastAsia="zh-CN"/>
        </w:rPr>
      </w:pPr>
      <w:bookmarkStart w:id="586" w:name="_Toc154923252"/>
      <w:r>
        <w:rPr>
          <w:lang w:val="en-IN" w:eastAsia="zh-CN"/>
        </w:rPr>
        <w:t>7.5.3</w:t>
      </w:r>
      <w:r w:rsidRPr="00415DDC">
        <w:rPr>
          <w:lang w:val="en-IN" w:eastAsia="zh-CN"/>
        </w:rPr>
        <w:t>.4</w:t>
      </w:r>
      <w:r w:rsidRPr="00415DDC">
        <w:rPr>
          <w:lang w:val="en-IN" w:eastAsia="zh-CN"/>
        </w:rPr>
        <w:tab/>
      </w:r>
      <w:r w:rsidRPr="00BA4E11">
        <w:rPr>
          <w:lang w:val="en-IN" w:eastAsia="zh-CN"/>
        </w:rPr>
        <w:t>Group standalone file distribution using media plane</w:t>
      </w:r>
      <w:bookmarkEnd w:id="586"/>
    </w:p>
    <w:p w14:paraId="2C4C7599" w14:textId="77777777" w:rsidR="00C336BB" w:rsidRPr="00415DDC" w:rsidRDefault="00C336BB" w:rsidP="00C336BB">
      <w:pPr>
        <w:pStyle w:val="Heading5"/>
        <w:rPr>
          <w:lang w:val="en-IN" w:eastAsia="zh-CN"/>
        </w:rPr>
      </w:pPr>
      <w:bookmarkStart w:id="587" w:name="_Toc154923253"/>
      <w:r>
        <w:rPr>
          <w:lang w:val="en-IN" w:eastAsia="zh-CN"/>
        </w:rPr>
        <w:t>7.5.3</w:t>
      </w:r>
      <w:r w:rsidRPr="00415DDC">
        <w:rPr>
          <w:lang w:val="en-IN" w:eastAsia="zh-CN"/>
        </w:rPr>
        <w:t>.4.1</w:t>
      </w:r>
      <w:r w:rsidRPr="00415DDC">
        <w:rPr>
          <w:lang w:val="en-IN" w:eastAsia="zh-CN"/>
        </w:rPr>
        <w:tab/>
        <w:t>General</w:t>
      </w:r>
      <w:bookmarkEnd w:id="587"/>
    </w:p>
    <w:p w14:paraId="0C4827AE" w14:textId="77777777" w:rsidR="00C336BB" w:rsidRDefault="00C336BB" w:rsidP="00C336BB">
      <w:pPr>
        <w:rPr>
          <w:noProof/>
          <w:lang w:eastAsia="zh-CN"/>
        </w:rPr>
      </w:pPr>
      <w:r w:rsidRPr="00415DDC">
        <w:rPr>
          <w:noProof/>
          <w:lang w:eastAsia="zh-CN"/>
        </w:rPr>
        <w:t xml:space="preserve">The initiation of a group standalone </w:t>
      </w:r>
      <w:r>
        <w:rPr>
          <w:rFonts w:hint="eastAsia"/>
          <w:noProof/>
          <w:lang w:eastAsia="zh-CN"/>
        </w:rPr>
        <w:t>FD</w:t>
      </w:r>
      <w:r w:rsidRPr="00415DDC">
        <w:rPr>
          <w:noProof/>
          <w:lang w:eastAsia="zh-CN"/>
        </w:rPr>
        <w:t xml:space="preserve"> to a selected group results in off-network MCData group members receiving the </w:t>
      </w:r>
      <w:r>
        <w:rPr>
          <w:rFonts w:hint="eastAsia"/>
          <w:noProof/>
          <w:lang w:eastAsia="zh-CN"/>
        </w:rPr>
        <w:t>file</w:t>
      </w:r>
      <w:r w:rsidRPr="00415DDC">
        <w:rPr>
          <w:noProof/>
          <w:lang w:eastAsia="zh-CN"/>
        </w:rPr>
        <w:t xml:space="preserve"> data.</w:t>
      </w:r>
    </w:p>
    <w:p w14:paraId="4727016C" w14:textId="77777777" w:rsidR="00C336BB" w:rsidRPr="00415DDC" w:rsidRDefault="00C336BB" w:rsidP="00C336BB">
      <w:pPr>
        <w:pStyle w:val="Heading5"/>
        <w:rPr>
          <w:lang w:val="en-IN" w:eastAsia="zh-CN"/>
        </w:rPr>
      </w:pPr>
      <w:bookmarkStart w:id="588" w:name="_Toc154923254"/>
      <w:r>
        <w:rPr>
          <w:lang w:val="en-IN" w:eastAsia="zh-CN"/>
        </w:rPr>
        <w:t>7.5.3</w:t>
      </w:r>
      <w:r w:rsidRPr="00415DDC">
        <w:rPr>
          <w:lang w:val="en-IN" w:eastAsia="zh-CN"/>
        </w:rPr>
        <w:t>.4.2</w:t>
      </w:r>
      <w:r w:rsidRPr="00415DDC">
        <w:rPr>
          <w:lang w:val="en-IN" w:eastAsia="zh-CN"/>
        </w:rPr>
        <w:tab/>
        <w:t>Procedure</w:t>
      </w:r>
      <w:bookmarkEnd w:id="588"/>
    </w:p>
    <w:p w14:paraId="3E6E6374" w14:textId="77777777" w:rsidR="00C336BB" w:rsidRPr="00022C25" w:rsidRDefault="00C336BB" w:rsidP="00C336BB">
      <w:pPr>
        <w:rPr>
          <w:lang w:eastAsia="zh-CN"/>
        </w:rPr>
      </w:pPr>
      <w:r w:rsidRPr="00367C16">
        <w:rPr>
          <w:lang w:eastAsia="zh-CN"/>
        </w:rPr>
        <w:t>Figure</w:t>
      </w:r>
      <w:r>
        <w:rPr>
          <w:rFonts w:hint="cs"/>
          <w:lang w:eastAsia="zh-CN"/>
        </w:rPr>
        <w:t> </w:t>
      </w:r>
      <w:r>
        <w:rPr>
          <w:lang w:eastAsia="zh-CN"/>
        </w:rPr>
        <w:t>7.5.3</w:t>
      </w:r>
      <w:r w:rsidRPr="00367C16">
        <w:rPr>
          <w:lang w:eastAsia="zh-CN"/>
        </w:rPr>
        <w:t>.</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w:t>
      </w:r>
      <w:r>
        <w:rPr>
          <w:rFonts w:hint="eastAsia"/>
          <w:lang w:eastAsia="zh-CN"/>
        </w:rPr>
        <w:t>FD</w:t>
      </w:r>
      <w:r w:rsidRPr="009672BE">
        <w:rPr>
          <w:lang w:eastAsia="zh-CN"/>
        </w:rPr>
        <w:t xml:space="preserve"> data to a MCData group, with or without </w:t>
      </w:r>
      <w:r w:rsidRPr="00055C00">
        <w:rPr>
          <w:lang w:eastAsia="zh-CN"/>
        </w:rPr>
        <w:t xml:space="preserve">download </w:t>
      </w:r>
      <w:r>
        <w:rPr>
          <w:lang w:eastAsia="zh-CN"/>
        </w:rPr>
        <w:t>completed</w:t>
      </w:r>
      <w:r w:rsidRPr="00055C00">
        <w:rPr>
          <w:lang w:eastAsia="zh-CN"/>
        </w:rPr>
        <w:t xml:space="preserve"> report request.</w:t>
      </w:r>
    </w:p>
    <w:p w14:paraId="2BEA1D1A" w14:textId="77777777" w:rsidR="00C336BB" w:rsidRPr="005C412D" w:rsidRDefault="00C336BB" w:rsidP="00C336BB">
      <w:r w:rsidRPr="005C412D">
        <w:t>Pre-conditions:</w:t>
      </w:r>
    </w:p>
    <w:p w14:paraId="4F6B3E9E"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 xml:space="preserve">communication for sending </w:t>
      </w:r>
      <w:r>
        <w:rPr>
          <w:rFonts w:hint="eastAsia"/>
          <w:lang w:eastAsia="zh-CN"/>
        </w:rPr>
        <w:t>FD</w:t>
      </w:r>
      <w:r w:rsidRPr="005C412D">
        <w:rPr>
          <w:lang w:eastAsia="zh-CN"/>
        </w:rPr>
        <w:t xml:space="preserve"> data to the MCData group</w:t>
      </w:r>
      <w:r w:rsidRPr="00830891">
        <w:t>.</w:t>
      </w:r>
    </w:p>
    <w:p w14:paraId="604E1ADF" w14:textId="77777777" w:rsidR="00C336BB" w:rsidRPr="00830891" w:rsidRDefault="00C336BB" w:rsidP="00C336BB">
      <w:pPr>
        <w:pStyle w:val="B1"/>
      </w:pPr>
      <w:r w:rsidRPr="00367C16">
        <w:lastRenderedPageBreak/>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2F69D74C" w14:textId="77777777" w:rsidR="00C336BB" w:rsidRDefault="00C336BB" w:rsidP="00C336BB">
      <w:pPr>
        <w:ind w:firstLineChars="150" w:firstLine="300"/>
        <w:rPr>
          <w:noProof/>
          <w:lang w:eastAsia="zh-CN"/>
        </w:rPr>
      </w:pPr>
      <w:r w:rsidRPr="00B86B86">
        <w:t>3.</w:t>
      </w:r>
      <w:r w:rsidRPr="00B86B86">
        <w:tab/>
        <w:t>MC</w:t>
      </w:r>
      <w:r w:rsidRPr="00D814BF">
        <w:t>Data client 1 to MCData</w:t>
      </w:r>
      <w:r w:rsidRPr="00D921B5">
        <w:t xml:space="preserve"> client N are members of the same MC</w:t>
      </w:r>
      <w:r w:rsidRPr="009672BE">
        <w:t>Data group.</w:t>
      </w:r>
    </w:p>
    <w:p w14:paraId="0A7542DF" w14:textId="77777777" w:rsidR="00C336BB" w:rsidRDefault="00C336BB" w:rsidP="00C336BB">
      <w:pPr>
        <w:jc w:val="center"/>
        <w:rPr>
          <w:lang w:eastAsia="zh-CN"/>
        </w:rPr>
      </w:pPr>
    </w:p>
    <w:p w14:paraId="4F932AB2" w14:textId="77777777" w:rsidR="00C336BB" w:rsidRDefault="00C336BB" w:rsidP="00C336BB">
      <w:pPr>
        <w:pStyle w:val="TH"/>
        <w:rPr>
          <w:lang w:eastAsia="zh-CN"/>
        </w:rPr>
      </w:pPr>
      <w:r>
        <w:object w:dxaOrig="6217" w:dyaOrig="4699" w14:anchorId="6DBC6E07">
          <v:shape id="_x0000_i1071" type="#_x0000_t75" style="width:310.8pt;height:234.25pt" o:ole="">
            <v:imagedata r:id="rId105" o:title=""/>
          </v:shape>
          <o:OLEObject Type="Embed" ProgID="Visio.Drawing.11" ShapeID="_x0000_i1071" DrawAspect="Content" ObjectID="_1765536240" r:id="rId106"/>
        </w:object>
      </w:r>
    </w:p>
    <w:p w14:paraId="5BD9C5A8" w14:textId="77777777" w:rsidR="00C336BB" w:rsidRDefault="00C336BB" w:rsidP="00C336BB">
      <w:pPr>
        <w:pStyle w:val="TF"/>
      </w:pPr>
      <w:r w:rsidRPr="00415DDC">
        <w:t xml:space="preserve">Figure </w:t>
      </w:r>
      <w:r>
        <w:t>7.5.3</w:t>
      </w:r>
      <w:r w:rsidRPr="00415DDC">
        <w:t xml:space="preserve">.4.2-1: Group standalone </w:t>
      </w:r>
      <w:r>
        <w:rPr>
          <w:rFonts w:hint="eastAsia"/>
          <w:lang w:eastAsia="zh-CN"/>
        </w:rPr>
        <w:t>file distribution</w:t>
      </w:r>
      <w:r w:rsidRPr="00415DDC">
        <w:t xml:space="preserve"> using </w:t>
      </w:r>
      <w:r>
        <w:t xml:space="preserve">media </w:t>
      </w:r>
      <w:r w:rsidRPr="00415DDC">
        <w:t>plane</w:t>
      </w:r>
    </w:p>
    <w:p w14:paraId="4C809373" w14:textId="77777777" w:rsidR="00C336BB" w:rsidRPr="00022C25" w:rsidRDefault="00C336BB" w:rsidP="00C336BB">
      <w:pPr>
        <w:pStyle w:val="B1"/>
      </w:pPr>
    </w:p>
    <w:p w14:paraId="7BA57F4F" w14:textId="77777777" w:rsidR="00C336BB" w:rsidRPr="009672BE" w:rsidRDefault="00C336BB" w:rsidP="00C336BB">
      <w:pPr>
        <w:pStyle w:val="B1"/>
      </w:pPr>
      <w:r>
        <w:rPr>
          <w:rFonts w:hint="eastAsia"/>
          <w:lang w:eastAsia="zh-CN"/>
        </w:rPr>
        <w:t>1</w:t>
      </w:r>
      <w:r w:rsidRPr="005C412D">
        <w:t>.</w:t>
      </w:r>
      <w:r w:rsidRPr="005C412D">
        <w:tab/>
        <w:t xml:space="preserve">MCData client 1 sends a </w:t>
      </w:r>
      <w:r w:rsidRPr="00A55569">
        <w:t xml:space="preserve">MCData </w:t>
      </w:r>
      <w:r>
        <w:rPr>
          <w:rFonts w:hint="eastAsia"/>
          <w:lang w:eastAsia="zh-CN"/>
        </w:rPr>
        <w:t>FD</w:t>
      </w:r>
      <w:r w:rsidRPr="00A55569">
        <w:t xml:space="preserve"> request</w:t>
      </w:r>
      <w:r w:rsidRPr="005C412D">
        <w:t xml:space="preserve"> towards the MCData group. </w:t>
      </w:r>
      <w:r>
        <w:t>File metadata information is included in the SDP. The MCData</w:t>
      </w:r>
      <w:r w:rsidRPr="003E311A">
        <w:t xml:space="preserve"> </w:t>
      </w:r>
      <w:r>
        <w:t xml:space="preserve">group standalone data request contains </w:t>
      </w:r>
      <w:r w:rsidRPr="006D328A">
        <w:t>MCData group ID</w:t>
      </w:r>
      <w:r w:rsidDel="00004D9E">
        <w:t xml:space="preserve"> </w:t>
      </w:r>
      <w:r>
        <w:t>as selected by the user at MCData client 1</w:t>
      </w:r>
      <w:r w:rsidRPr="00BF574F">
        <w:t>.</w:t>
      </w:r>
      <w:r w:rsidRPr="00665A60">
        <w:t xml:space="preserve"> The MCData </w:t>
      </w:r>
      <w:r>
        <w:t>group</w:t>
      </w:r>
      <w:r>
        <w:rPr>
          <w:rFonts w:hint="eastAsia"/>
          <w:lang w:eastAsia="zh-CN"/>
        </w:rPr>
        <w:t xml:space="preserve"> </w:t>
      </w:r>
      <w:r>
        <w:t xml:space="preserve">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1712066B" w14:textId="77777777" w:rsidR="00C336BB" w:rsidRPr="005C412D" w:rsidRDefault="00C336BB" w:rsidP="00C336BB">
      <w:pPr>
        <w:pStyle w:val="B1"/>
      </w:pPr>
      <w:r>
        <w:rPr>
          <w:rFonts w:hint="eastAsia"/>
          <w:lang w:eastAsia="zh-CN"/>
        </w:rPr>
        <w:t>2</w:t>
      </w:r>
      <w:r w:rsidRPr="00022C25">
        <w:t>.</w:t>
      </w:r>
      <w:r w:rsidRPr="00022C25">
        <w:tab/>
        <w:t xml:space="preserve">On receiving a </w:t>
      </w:r>
      <w:r w:rsidRPr="001005F0">
        <w:t xml:space="preserve">MCData </w:t>
      </w:r>
      <w:r>
        <w:rPr>
          <w:rFonts w:hint="eastAsia"/>
          <w:lang w:eastAsia="zh-CN"/>
        </w:rPr>
        <w:t>FD</w:t>
      </w:r>
      <w:r w:rsidRPr="001005F0">
        <w:t xml:space="preserve"> request</w:t>
      </w:r>
      <w:r w:rsidRPr="00022C25">
        <w:t>, the MCData clien</w:t>
      </w:r>
      <w:r w:rsidRPr="005C412D">
        <w:t>ts check whether any policy is to be asserted to limit certain types of message o</w:t>
      </w:r>
      <w:r>
        <w:t>r content to certain members</w:t>
      </w:r>
      <w:r w:rsidRPr="005C412D">
        <w:t xml:space="preserve">, for example, </w:t>
      </w:r>
      <w:r>
        <w:rPr>
          <w:rFonts w:hint="eastAsia"/>
          <w:lang w:eastAsia="zh-CN"/>
        </w:rPr>
        <w:t xml:space="preserve">due </w:t>
      </w:r>
      <w:r w:rsidRPr="005C412D">
        <w:t>to location or user privilege.</w:t>
      </w:r>
    </w:p>
    <w:p w14:paraId="298CEF25" w14:textId="77777777" w:rsidR="00C336BB" w:rsidRDefault="00C336BB" w:rsidP="00C336BB">
      <w:pPr>
        <w:pStyle w:val="B1"/>
        <w:rPr>
          <w:lang w:eastAsia="zh-CN"/>
        </w:rPr>
      </w:pPr>
      <w:r>
        <w:rPr>
          <w:rFonts w:hint="eastAsia"/>
          <w:lang w:eastAsia="zh-CN"/>
        </w:rPr>
        <w:t>3</w:t>
      </w:r>
      <w:r w:rsidRPr="001315E7">
        <w:t>.</w:t>
      </w:r>
      <w:r w:rsidRPr="001315E7">
        <w:tab/>
        <w:t>If the policy assertion is positive</w:t>
      </w:r>
      <w:r>
        <w:rPr>
          <w:rFonts w:hint="eastAsia"/>
          <w:lang w:eastAsia="zh-CN"/>
        </w:rPr>
        <w:t>,</w:t>
      </w:r>
      <w:r w:rsidRPr="00850F6E">
        <w:t xml:space="preserve"> </w:t>
      </w:r>
      <w:r>
        <w:rPr>
          <w:rFonts w:hint="eastAsia"/>
          <w:lang w:eastAsia="zh-CN"/>
        </w:rPr>
        <w:t>t</w:t>
      </w:r>
      <w:r w:rsidRPr="00092ACA">
        <w: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MCData user may not be sought consent if the request includes mandatory download indication in the MCData </w:t>
      </w:r>
      <w:r>
        <w:t xml:space="preserve">group standalone </w:t>
      </w:r>
      <w:r w:rsidRPr="00092ACA">
        <w:t>FD request and instead only notify the MCData user about file download</w:t>
      </w:r>
      <w:r>
        <w:t>ing</w:t>
      </w:r>
      <w:r w:rsidRPr="00092ACA">
        <w:t>.</w:t>
      </w:r>
    </w:p>
    <w:p w14:paraId="1EBF21BB" w14:textId="77777777" w:rsidR="00C336BB" w:rsidRDefault="00C336BB" w:rsidP="00C336BB">
      <w:pPr>
        <w:pStyle w:val="B1"/>
      </w:pPr>
      <w:r>
        <w:rPr>
          <w:rFonts w:hint="eastAsia"/>
          <w:lang w:eastAsia="zh-CN"/>
        </w:rPr>
        <w:t>4</w:t>
      </w:r>
      <w:r w:rsidRPr="005D474D">
        <w:t>.</w:t>
      </w:r>
      <w:r w:rsidRPr="005D474D">
        <w:tab/>
      </w:r>
      <w:r w:rsidRPr="00F17C00">
        <w:t xml:space="preserve">If the target MCData user on MCData clients 2 to n provides a response (accept or reject) to the notification, then the respective MCData client sends the MCData group standalone FD response to the MCData </w:t>
      </w:r>
      <w:r>
        <w:rPr>
          <w:rFonts w:hint="eastAsia"/>
          <w:lang w:eastAsia="zh-CN"/>
        </w:rPr>
        <w:t>client 1</w:t>
      </w:r>
      <w:r w:rsidRPr="00F17C00">
        <w:t>. MCData client 2 to n automatically sends accepted MCData group standalone FD response when the incoming request included mandatory download indication.</w:t>
      </w:r>
    </w:p>
    <w:p w14:paraId="257DBAC2" w14:textId="77777777" w:rsidR="00C336BB" w:rsidRDefault="00C336BB" w:rsidP="00C336BB">
      <w:pPr>
        <w:ind w:leftChars="150" w:left="500" w:hangingChars="100" w:hanging="200"/>
        <w:rPr>
          <w:lang w:eastAsia="zh-CN"/>
        </w:rPr>
      </w:pPr>
      <w:r>
        <w:rPr>
          <w:rFonts w:hint="eastAsia"/>
          <w:lang w:eastAsia="zh-CN"/>
        </w:rPr>
        <w:t>5</w:t>
      </w:r>
      <w:r>
        <w:t>.</w:t>
      </w:r>
      <w:r>
        <w:tab/>
      </w:r>
      <w:r w:rsidRPr="00277961">
        <w:t xml:space="preserve">MCData client 1 and MCData </w:t>
      </w:r>
      <w:r>
        <w:rPr>
          <w:rFonts w:hint="eastAsia"/>
          <w:lang w:eastAsia="zh-CN"/>
        </w:rPr>
        <w:t>client 2 to n</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63726450" w14:textId="77777777" w:rsidR="00C336BB" w:rsidRDefault="00C336BB" w:rsidP="00C336BB">
      <w:pPr>
        <w:ind w:leftChars="150" w:left="500" w:hangingChars="100" w:hanging="200"/>
        <w:rPr>
          <w:lang w:eastAsia="zh-CN"/>
        </w:rPr>
      </w:pPr>
      <w:r>
        <w:rPr>
          <w:rFonts w:hint="eastAsia"/>
          <w:lang w:eastAsia="zh-CN"/>
        </w:rPr>
        <w:t xml:space="preserve">6. </w:t>
      </w:r>
      <w:r w:rsidRPr="00092ACA">
        <w:t>The MCData client</w:t>
      </w:r>
      <w:r>
        <w:rPr>
          <w:rFonts w:hint="eastAsia"/>
          <w:lang w:eastAsia="zh-CN"/>
        </w:rPr>
        <w:t xml:space="preserve"> 2 to n</w:t>
      </w:r>
      <w:r w:rsidRPr="00092ACA">
        <w:t xml:space="preserve"> </w:t>
      </w:r>
      <w:r>
        <w:t xml:space="preserve">successfully receiving the file, </w:t>
      </w:r>
      <w:r w:rsidRPr="00092ACA">
        <w:t>records file download complete</w:t>
      </w:r>
      <w:r>
        <w:t>d</w:t>
      </w:r>
      <w:r w:rsidRPr="00092ACA">
        <w:t xml:space="preserve"> and notifies MCData user</w:t>
      </w:r>
      <w:r>
        <w:rPr>
          <w:rFonts w:hint="eastAsia"/>
          <w:lang w:eastAsia="zh-CN"/>
        </w:rPr>
        <w:t>s</w:t>
      </w:r>
      <w:r w:rsidRPr="00092ACA">
        <w:t>.</w:t>
      </w:r>
    </w:p>
    <w:p w14:paraId="367F47F9" w14:textId="77777777" w:rsidR="00C336BB" w:rsidRDefault="00C336BB" w:rsidP="00C336BB">
      <w:pPr>
        <w:ind w:leftChars="150" w:left="500" w:hangingChars="100" w:hanging="200"/>
        <w:rPr>
          <w:noProof/>
          <w:lang w:eastAsia="zh-CN"/>
        </w:rPr>
      </w:pPr>
      <w:r>
        <w:rPr>
          <w:rFonts w:hint="eastAsia"/>
          <w:lang w:eastAsia="zh-CN"/>
        </w:rPr>
        <w:t xml:space="preserve">7. </w:t>
      </w:r>
      <w:r w:rsidRPr="00092ACA">
        <w:t xml:space="preserve">MCData client 2 </w:t>
      </w:r>
      <w:r>
        <w:rPr>
          <w:rFonts w:hint="eastAsia"/>
          <w:lang w:eastAsia="zh-CN"/>
        </w:rPr>
        <w:t xml:space="preserve">to n </w:t>
      </w:r>
      <w:r>
        <w:t>initiate</w:t>
      </w:r>
      <w:r w:rsidRPr="00092ACA">
        <w:t xml:space="preserve">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requested by the user at MCData client 1.</w:t>
      </w:r>
    </w:p>
    <w:p w14:paraId="4BF8FF69" w14:textId="77777777" w:rsidR="00C336BB" w:rsidRDefault="00C336BB" w:rsidP="00C336BB">
      <w:pPr>
        <w:rPr>
          <w:lang w:eastAsia="zh-CN"/>
        </w:rPr>
      </w:pPr>
    </w:p>
    <w:p w14:paraId="2A6B44D3" w14:textId="77777777" w:rsidR="00C336BB" w:rsidRDefault="00C336BB" w:rsidP="00C336BB">
      <w:pPr>
        <w:pStyle w:val="Heading2"/>
        <w:rPr>
          <w:lang w:eastAsia="zh-CN"/>
        </w:rPr>
      </w:pPr>
      <w:bookmarkStart w:id="589" w:name="_Toc154923255"/>
      <w:r>
        <w:rPr>
          <w:lang w:eastAsia="zh-CN"/>
        </w:rPr>
        <w:lastRenderedPageBreak/>
        <w:t>7</w:t>
      </w:r>
      <w:r>
        <w:t>.</w:t>
      </w:r>
      <w:r>
        <w:rPr>
          <w:lang w:eastAsia="zh-CN"/>
        </w:rPr>
        <w:t>6</w:t>
      </w:r>
      <w:r>
        <w:tab/>
      </w:r>
      <w:r>
        <w:rPr>
          <w:lang w:eastAsia="zh-CN"/>
        </w:rPr>
        <w:t>Transmission and reception control</w:t>
      </w:r>
      <w:bookmarkEnd w:id="589"/>
    </w:p>
    <w:p w14:paraId="703C18C8" w14:textId="77777777" w:rsidR="00C336BB" w:rsidRDefault="00C336BB" w:rsidP="00C336BB">
      <w:pPr>
        <w:pStyle w:val="Heading3"/>
      </w:pPr>
      <w:bookmarkStart w:id="590" w:name="_Toc154923256"/>
      <w:r>
        <w:rPr>
          <w:lang w:eastAsia="zh-CN"/>
        </w:rPr>
        <w:t>7</w:t>
      </w:r>
      <w:r>
        <w:t>.</w:t>
      </w:r>
      <w:r>
        <w:rPr>
          <w:lang w:eastAsia="zh-CN"/>
        </w:rPr>
        <w:t>6</w:t>
      </w:r>
      <w:r>
        <w:t>.1</w:t>
      </w:r>
      <w:r>
        <w:tab/>
        <w:t>General</w:t>
      </w:r>
      <w:bookmarkEnd w:id="590"/>
    </w:p>
    <w:p w14:paraId="4C8FB175" w14:textId="77777777" w:rsidR="00C336BB" w:rsidRDefault="00C336BB" w:rsidP="00C336BB">
      <w:pPr>
        <w:rPr>
          <w:lang w:eastAsia="zh-CN"/>
        </w:rPr>
      </w:pPr>
      <w:r w:rsidRPr="00A52E65">
        <w:rPr>
          <w:lang w:eastAsia="zh-CN"/>
        </w:rPr>
        <w:t>Based on the configurations (available in MC</w:t>
      </w:r>
      <w:r>
        <w:rPr>
          <w:lang w:eastAsia="zh-CN"/>
        </w:rPr>
        <w:t>D</w:t>
      </w:r>
      <w:r w:rsidRPr="00A52E65">
        <w:rPr>
          <w:lang w:eastAsia="zh-CN"/>
        </w:rPr>
        <w:t>ata user profile, group configuration and service configuration), the MC</w:t>
      </w:r>
      <w:r>
        <w:rPr>
          <w:lang w:eastAsia="zh-CN"/>
        </w:rPr>
        <w:t>D</w:t>
      </w:r>
      <w:r w:rsidRPr="00A52E65">
        <w:rPr>
          <w:lang w:eastAsia="zh-CN"/>
        </w:rPr>
        <w:t>ata transmission and reception control provides a necessary capability for an authorized user of the MC</w:t>
      </w:r>
      <w:r>
        <w:rPr>
          <w:lang w:eastAsia="zh-CN"/>
        </w:rPr>
        <w:t>D</w:t>
      </w:r>
      <w:r w:rsidRPr="00A52E65">
        <w:rPr>
          <w:lang w:eastAsia="zh-CN"/>
        </w:rPr>
        <w:t xml:space="preserve">ata service to transmit, receive notification messages due to various trigger conditions, advocates reception mode and terminate transmission when there is no longer a need to transmit. The </w:t>
      </w:r>
      <w:r>
        <w:rPr>
          <w:lang w:eastAsia="zh-CN"/>
        </w:rPr>
        <w:t>subclause</w:t>
      </w:r>
      <w:r w:rsidRPr="00A52E65">
        <w:rPr>
          <w:lang w:eastAsia="zh-CN"/>
        </w:rPr>
        <w:t>s below describe the transmission and reception control procedures</w:t>
      </w:r>
      <w:r>
        <w:rPr>
          <w:lang w:eastAsia="zh-CN"/>
        </w:rPr>
        <w:t xml:space="preserve"> using signalling control plane</w:t>
      </w:r>
      <w:r>
        <w:t>.</w:t>
      </w:r>
    </w:p>
    <w:p w14:paraId="3F97B8A2" w14:textId="77777777" w:rsidR="00C336BB" w:rsidRDefault="00C336BB" w:rsidP="00C336BB">
      <w:pPr>
        <w:pStyle w:val="Heading3"/>
        <w:rPr>
          <w:lang w:eastAsia="zh-CN"/>
        </w:rPr>
      </w:pPr>
      <w:bookmarkStart w:id="591" w:name="_Toc154923257"/>
      <w:r>
        <w:rPr>
          <w:lang w:eastAsia="zh-CN"/>
        </w:rPr>
        <w:t>7.6.2</w:t>
      </w:r>
      <w:r>
        <w:rPr>
          <w:lang w:eastAsia="zh-CN"/>
        </w:rPr>
        <w:tab/>
        <w:t>Transmission and reception control for on-network</w:t>
      </w:r>
      <w:bookmarkEnd w:id="591"/>
    </w:p>
    <w:p w14:paraId="3A93049B" w14:textId="77777777" w:rsidR="00C336BB" w:rsidRDefault="00C336BB" w:rsidP="00C336BB">
      <w:pPr>
        <w:pStyle w:val="Heading4"/>
        <w:rPr>
          <w:lang w:eastAsia="zh-CN"/>
        </w:rPr>
      </w:pPr>
      <w:bookmarkStart w:id="592" w:name="_Toc154923258"/>
      <w:r>
        <w:rPr>
          <w:lang w:eastAsia="zh-CN"/>
        </w:rPr>
        <w:t>7</w:t>
      </w:r>
      <w:r>
        <w:t>.</w:t>
      </w:r>
      <w:r>
        <w:rPr>
          <w:lang w:eastAsia="zh-CN"/>
        </w:rPr>
        <w:t>6</w:t>
      </w:r>
      <w:r>
        <w:t>.2.1</w:t>
      </w:r>
      <w:r>
        <w:tab/>
        <w:t xml:space="preserve">Information flows for </w:t>
      </w:r>
      <w:r>
        <w:rPr>
          <w:lang w:eastAsia="zh-CN"/>
        </w:rPr>
        <w:t>transmission and reception control</w:t>
      </w:r>
      <w:bookmarkEnd w:id="592"/>
    </w:p>
    <w:p w14:paraId="35247B69" w14:textId="77777777" w:rsidR="00C336BB" w:rsidRDefault="00C336BB" w:rsidP="00C336BB">
      <w:pPr>
        <w:pStyle w:val="Heading5"/>
        <w:rPr>
          <w:rFonts w:eastAsia="SimSun"/>
          <w:b/>
          <w:bCs/>
          <w:i/>
          <w:iCs/>
        </w:rPr>
      </w:pPr>
      <w:bookmarkStart w:id="593" w:name="_Toc154923259"/>
      <w:r w:rsidRPr="003354E6">
        <w:rPr>
          <w:rFonts w:eastAsia="SimSun"/>
        </w:rPr>
        <w:t>7.</w:t>
      </w:r>
      <w:r>
        <w:rPr>
          <w:rFonts w:eastAsia="SimSun"/>
        </w:rPr>
        <w:t>6</w:t>
      </w:r>
      <w:r w:rsidRPr="003354E6">
        <w:rPr>
          <w:rFonts w:eastAsia="SimSun"/>
        </w:rPr>
        <w:t>.2.1.</w:t>
      </w:r>
      <w:r>
        <w:rPr>
          <w:rFonts w:eastAsia="SimSun"/>
        </w:rPr>
        <w:t>1</w:t>
      </w:r>
      <w:r w:rsidRPr="003354E6">
        <w:rPr>
          <w:rFonts w:eastAsia="SimSun"/>
        </w:rPr>
        <w:tab/>
      </w:r>
      <w:r>
        <w:rPr>
          <w:rFonts w:eastAsia="SimSun"/>
        </w:rPr>
        <w:t>MCData control indication</w:t>
      </w:r>
      <w:bookmarkEnd w:id="593"/>
    </w:p>
    <w:p w14:paraId="539F4176" w14:textId="77777777" w:rsidR="00C336BB" w:rsidRDefault="00C336BB" w:rsidP="00C336BB">
      <w:r w:rsidRPr="009E0655">
        <w:t>Table </w:t>
      </w:r>
      <w:r>
        <w:t>7.6.2.1</w:t>
      </w:r>
      <w:r w:rsidRPr="005D0A05">
        <w:rPr>
          <w:lang w:eastAsia="ko-KR"/>
        </w:rPr>
        <w:t>.</w:t>
      </w:r>
      <w:r>
        <w:rPr>
          <w:lang w:eastAsia="ko-KR"/>
        </w:rPr>
        <w:t>1</w:t>
      </w:r>
      <w:r w:rsidRPr="009E0655">
        <w:t xml:space="preserve">-1 describes the information flow for the </w:t>
      </w:r>
      <w:r>
        <w:rPr>
          <w:lang w:eastAsia="ko-KR"/>
        </w:rPr>
        <w:t xml:space="preserve">MCData </w:t>
      </w:r>
      <w:r>
        <w:rPr>
          <w:rFonts w:eastAsia="SimSun"/>
        </w:rPr>
        <w:t xml:space="preserve">control 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F9F2F4D" w14:textId="77777777" w:rsidR="00C336BB" w:rsidRDefault="00C336BB" w:rsidP="00C336BB">
      <w:pPr>
        <w:pStyle w:val="TH"/>
      </w:pPr>
      <w:r>
        <w:t>Table 7.6.2.1</w:t>
      </w:r>
      <w:r w:rsidRPr="009E0655">
        <w:t>.</w:t>
      </w:r>
      <w:r>
        <w:t>1</w:t>
      </w:r>
      <w:r w:rsidRPr="009E0655">
        <w:t>-</w:t>
      </w:r>
      <w:r>
        <w:t xml:space="preserve">1: </w:t>
      </w:r>
      <w:r>
        <w:rPr>
          <w:lang w:eastAsia="ko-KR"/>
        </w:rPr>
        <w:t>MCData control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52F999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E651DF"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76DFBAF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0157A18" w14:textId="77777777" w:rsidR="00C336BB" w:rsidRDefault="00C336BB" w:rsidP="00DA72C9">
            <w:pPr>
              <w:pStyle w:val="TAH"/>
            </w:pPr>
            <w:r>
              <w:t>Description</w:t>
            </w:r>
          </w:p>
        </w:tc>
      </w:tr>
      <w:tr w:rsidR="00C336BB" w14:paraId="346161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8A3D99"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6E69E854"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002BEDF" w14:textId="77777777" w:rsidR="00C336BB" w:rsidRPr="002C7CB4" w:rsidRDefault="00C336BB" w:rsidP="00DA72C9">
            <w:pPr>
              <w:pStyle w:val="TAL"/>
              <w:rPr>
                <w:lang w:eastAsia="zh-CN"/>
              </w:rPr>
            </w:pPr>
            <w:r w:rsidRPr="002C7CB4">
              <w:t>The identity of the MCData user towards which the control indication is sent</w:t>
            </w:r>
          </w:p>
        </w:tc>
      </w:tr>
      <w:tr w:rsidR="00C336BB" w14:paraId="236C31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EB37A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58C1E2A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121A964" w14:textId="77777777" w:rsidR="00C336BB" w:rsidRPr="002C7CB4" w:rsidRDefault="00C336BB" w:rsidP="00DA72C9">
            <w:pPr>
              <w:pStyle w:val="TAL"/>
            </w:pPr>
            <w:r w:rsidRPr="002C7CB4">
              <w:t>Identifies the conversation</w:t>
            </w:r>
          </w:p>
        </w:tc>
      </w:tr>
      <w:tr w:rsidR="00C336BB" w14:paraId="1B8D56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A2A3C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6270E965"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20B6B012" w14:textId="77777777" w:rsidR="00C336BB" w:rsidRPr="002C7CB4" w:rsidRDefault="00C336BB" w:rsidP="00DA72C9">
            <w:pPr>
              <w:pStyle w:val="TAL"/>
            </w:pPr>
            <w:r w:rsidRPr="002C7CB4">
              <w:t>Identifies the MCData transaction</w:t>
            </w:r>
          </w:p>
        </w:tc>
      </w:tr>
      <w:tr w:rsidR="00C336BB" w14:paraId="7BD567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4F0772" w14:textId="77777777" w:rsidR="00C336BB" w:rsidRPr="002C7CB4" w:rsidRDefault="00C336BB" w:rsidP="00DA72C9">
            <w:pPr>
              <w:pStyle w:val="TAL"/>
            </w:pPr>
            <w:r w:rsidRPr="002C7CB4">
              <w:t>Control indication type</w:t>
            </w:r>
          </w:p>
        </w:tc>
        <w:tc>
          <w:tcPr>
            <w:tcW w:w="1008" w:type="dxa"/>
            <w:gridSpan w:val="2"/>
            <w:tcBorders>
              <w:top w:val="single" w:sz="4" w:space="0" w:color="000000"/>
              <w:left w:val="single" w:sz="4" w:space="0" w:color="000000"/>
              <w:bottom w:val="single" w:sz="4" w:space="0" w:color="000000"/>
            </w:tcBorders>
            <w:shd w:val="clear" w:color="auto" w:fill="auto"/>
          </w:tcPr>
          <w:p w14:paraId="2ADD6A9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B4F1C51" w14:textId="77777777" w:rsidR="00C336BB" w:rsidRPr="002C7CB4" w:rsidRDefault="00C336BB" w:rsidP="00DA72C9">
            <w:pPr>
              <w:pStyle w:val="TAL"/>
            </w:pPr>
            <w:r w:rsidRPr="002C7CB4">
              <w:t>One of the following:</w:t>
            </w:r>
          </w:p>
          <w:p w14:paraId="74FE13C2" w14:textId="77777777" w:rsidR="00C336BB" w:rsidRPr="002C7CB4" w:rsidRDefault="00C336BB" w:rsidP="00DA72C9">
            <w:pPr>
              <w:pStyle w:val="TAL"/>
            </w:pPr>
            <w:r w:rsidRPr="002C7CB4">
              <w:t>- No permission to transmit data</w:t>
            </w:r>
          </w:p>
          <w:p w14:paraId="5248EC7E" w14:textId="77777777" w:rsidR="00C336BB" w:rsidRPr="002C7CB4" w:rsidRDefault="00C336BB" w:rsidP="00DA72C9">
            <w:pPr>
              <w:pStyle w:val="TAL"/>
            </w:pPr>
            <w:r w:rsidRPr="002C7CB4">
              <w:t>- No affiliated members found to the selected MCData group</w:t>
            </w:r>
          </w:p>
          <w:p w14:paraId="52A570B8" w14:textId="77777777" w:rsidR="00C336BB" w:rsidRPr="002C7CB4" w:rsidRDefault="00C336BB" w:rsidP="00DA72C9">
            <w:pPr>
              <w:pStyle w:val="TAL"/>
              <w:rPr>
                <w:lang w:eastAsia="ja-JP"/>
              </w:rPr>
            </w:pPr>
            <w:r w:rsidRPr="002C7CB4">
              <w:t xml:space="preserve">- </w:t>
            </w:r>
            <w:r w:rsidRPr="002C7CB4">
              <w:rPr>
                <w:lang w:eastAsia="ja-JP"/>
              </w:rPr>
              <w:t>Rejected due to exceeding data transmit size</w:t>
            </w:r>
          </w:p>
          <w:p w14:paraId="2FE21F9B" w14:textId="77777777" w:rsidR="00C336BB" w:rsidRPr="002C7CB4" w:rsidRDefault="00C336BB" w:rsidP="00DA72C9">
            <w:pPr>
              <w:pStyle w:val="TAL"/>
              <w:rPr>
                <w:lang w:eastAsia="ja-JP"/>
              </w:rPr>
            </w:pPr>
            <w:r w:rsidRPr="002C7CB4">
              <w:rPr>
                <w:lang w:eastAsia="ja-JP"/>
              </w:rPr>
              <w:t>- Rejected due to exceeding data transmit time</w:t>
            </w:r>
          </w:p>
          <w:p w14:paraId="10E35235" w14:textId="77777777" w:rsidR="00C336BB" w:rsidRPr="002C7CB4" w:rsidRDefault="00C336BB" w:rsidP="00DA72C9">
            <w:pPr>
              <w:pStyle w:val="TAL"/>
              <w:rPr>
                <w:lang w:eastAsia="ja-JP"/>
              </w:rPr>
            </w:pPr>
            <w:r w:rsidRPr="002C7CB4">
              <w:rPr>
                <w:lang w:eastAsia="ja-JP"/>
              </w:rPr>
              <w:t>- Request to transmit is queued</w:t>
            </w:r>
          </w:p>
        </w:tc>
      </w:tr>
    </w:tbl>
    <w:p w14:paraId="44DDBAED" w14:textId="77777777" w:rsidR="00C336BB" w:rsidRPr="00184E27" w:rsidRDefault="00C336BB" w:rsidP="00C336BB">
      <w:pPr>
        <w:rPr>
          <w:rFonts w:eastAsia="SimSun"/>
        </w:rPr>
      </w:pPr>
    </w:p>
    <w:p w14:paraId="0958F20A" w14:textId="77777777" w:rsidR="00C336BB" w:rsidRDefault="00C336BB" w:rsidP="00C336BB">
      <w:pPr>
        <w:pStyle w:val="Heading5"/>
        <w:rPr>
          <w:rFonts w:eastAsia="SimSun"/>
          <w:b/>
          <w:bCs/>
          <w:i/>
          <w:iCs/>
        </w:rPr>
      </w:pPr>
      <w:bookmarkStart w:id="594" w:name="_Toc154923260"/>
      <w:r w:rsidRPr="003354E6">
        <w:rPr>
          <w:rFonts w:eastAsia="SimSun"/>
        </w:rPr>
        <w:t>7.</w:t>
      </w:r>
      <w:r>
        <w:rPr>
          <w:rFonts w:eastAsia="SimSun"/>
        </w:rPr>
        <w:t>6</w:t>
      </w:r>
      <w:r w:rsidRPr="003354E6">
        <w:rPr>
          <w:rFonts w:eastAsia="SimSun"/>
        </w:rPr>
        <w:t>.2.1.</w:t>
      </w:r>
      <w:r>
        <w:rPr>
          <w:rFonts w:eastAsia="SimSun"/>
        </w:rPr>
        <w:t>2</w:t>
      </w:r>
      <w:r w:rsidRPr="003354E6">
        <w:rPr>
          <w:rFonts w:eastAsia="SimSun"/>
        </w:rPr>
        <w:tab/>
      </w:r>
      <w:r>
        <w:rPr>
          <w:rFonts w:eastAsia="SimSun"/>
        </w:rPr>
        <w:t>MCData indication</w:t>
      </w:r>
      <w:bookmarkEnd w:id="594"/>
    </w:p>
    <w:p w14:paraId="344A183D" w14:textId="77777777" w:rsidR="00C336BB" w:rsidRDefault="00C336BB" w:rsidP="00C336BB">
      <w:r w:rsidRPr="009E0655">
        <w:t>Table </w:t>
      </w:r>
      <w:r>
        <w:t>7.6.2.1</w:t>
      </w:r>
      <w:r w:rsidRPr="005D0A05">
        <w:rPr>
          <w:lang w:eastAsia="ko-KR"/>
        </w:rPr>
        <w:t>.</w:t>
      </w:r>
      <w:r>
        <w:rPr>
          <w:lang w:eastAsia="ko-KR"/>
        </w:rPr>
        <w:t>2</w:t>
      </w:r>
      <w:r w:rsidRPr="009E0655">
        <w:t xml:space="preserve">-1 describes the information flow for the </w:t>
      </w:r>
      <w:r>
        <w:rPr>
          <w:lang w:eastAsia="ko-KR"/>
        </w:rPr>
        <w:t xml:space="preserve">MCData </w:t>
      </w:r>
      <w:r>
        <w:rPr>
          <w:rFonts w:eastAsia="SimSun"/>
        </w:rPr>
        <w:t xml:space="preserve">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990B541" w14:textId="77777777" w:rsidR="00C336BB" w:rsidRDefault="00C336BB" w:rsidP="00C336BB">
      <w:pPr>
        <w:pStyle w:val="TH"/>
      </w:pPr>
      <w:r>
        <w:t>Table 7.6.2.1</w:t>
      </w:r>
      <w:r w:rsidRPr="009E0655">
        <w:t>.</w:t>
      </w:r>
      <w:r>
        <w:t>2</w:t>
      </w:r>
      <w:r w:rsidRPr="009E0655">
        <w:t>-</w:t>
      </w:r>
      <w:r>
        <w:t xml:space="preserve">1: </w:t>
      </w:r>
      <w:r>
        <w:rPr>
          <w:lang w:eastAsia="ko-KR"/>
        </w:rPr>
        <w:t>MCData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366A7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8630F7"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3A114FF8"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35A793" w14:textId="77777777" w:rsidR="00C336BB" w:rsidRDefault="00C336BB" w:rsidP="00DA72C9">
            <w:pPr>
              <w:pStyle w:val="TAH"/>
            </w:pPr>
            <w:r>
              <w:t>Description</w:t>
            </w:r>
          </w:p>
        </w:tc>
      </w:tr>
      <w:tr w:rsidR="00C336BB" w14:paraId="6DFC409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FDD5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7E054CB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C5C5A2D" w14:textId="77777777" w:rsidR="00C336BB" w:rsidRPr="002C7CB4" w:rsidRDefault="00C336BB" w:rsidP="00DA72C9">
            <w:pPr>
              <w:pStyle w:val="TAL"/>
              <w:rPr>
                <w:lang w:eastAsia="zh-CN"/>
              </w:rPr>
            </w:pPr>
            <w:r w:rsidRPr="002C7CB4">
              <w:t xml:space="preserve">The identity of the MCData user towards which the </w:t>
            </w:r>
            <w:r>
              <w:t>MCData</w:t>
            </w:r>
            <w:r w:rsidRPr="002C7CB4">
              <w:t xml:space="preserve"> indication is sent</w:t>
            </w:r>
          </w:p>
        </w:tc>
      </w:tr>
      <w:tr w:rsidR="00C336BB" w14:paraId="57475F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46F5AB"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1A4B4AB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57DD453" w14:textId="77777777" w:rsidR="00C336BB" w:rsidRPr="002C7CB4" w:rsidRDefault="00C336BB" w:rsidP="00DA72C9">
            <w:pPr>
              <w:pStyle w:val="TAL"/>
            </w:pPr>
            <w:r w:rsidRPr="002C7CB4">
              <w:t>Identifies the conversation</w:t>
            </w:r>
          </w:p>
        </w:tc>
      </w:tr>
      <w:tr w:rsidR="00C336BB" w14:paraId="15CBD2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384C02"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2C8D00D"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7CE26F11" w14:textId="77777777" w:rsidR="00C336BB" w:rsidRPr="002C7CB4" w:rsidRDefault="00C336BB" w:rsidP="00DA72C9">
            <w:pPr>
              <w:pStyle w:val="TAL"/>
            </w:pPr>
            <w:r w:rsidRPr="002C7CB4">
              <w:t>Identifies the MCData transaction</w:t>
            </w:r>
          </w:p>
        </w:tc>
      </w:tr>
      <w:tr w:rsidR="00C336BB" w14:paraId="0EBC446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45B501" w14:textId="77777777" w:rsidR="00C336BB" w:rsidRPr="002C7CB4" w:rsidRDefault="00C336BB" w:rsidP="00DA72C9">
            <w:pPr>
              <w:pStyle w:val="TAL"/>
            </w:pPr>
            <w:r w:rsidRPr="002C7CB4">
              <w:t>Deferred data list</w:t>
            </w:r>
          </w:p>
        </w:tc>
        <w:tc>
          <w:tcPr>
            <w:tcW w:w="1008" w:type="dxa"/>
            <w:gridSpan w:val="2"/>
            <w:tcBorders>
              <w:top w:val="single" w:sz="4" w:space="0" w:color="000000"/>
              <w:left w:val="single" w:sz="4" w:space="0" w:color="000000"/>
              <w:bottom w:val="single" w:sz="4" w:space="0" w:color="000000"/>
            </w:tcBorders>
            <w:shd w:val="clear" w:color="auto" w:fill="auto"/>
          </w:tcPr>
          <w:p w14:paraId="583DCC5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5D6064B" w14:textId="77777777" w:rsidR="00C336BB" w:rsidRPr="002C7CB4" w:rsidRDefault="00C336BB" w:rsidP="00DA72C9">
            <w:pPr>
              <w:pStyle w:val="TAL"/>
            </w:pPr>
            <w:r w:rsidRPr="002C7CB4">
              <w:t>List of references to deferred data awaiting download</w:t>
            </w:r>
          </w:p>
        </w:tc>
      </w:tr>
    </w:tbl>
    <w:p w14:paraId="67994FD3" w14:textId="77777777" w:rsidR="00C336BB" w:rsidRPr="00184E27" w:rsidRDefault="00C336BB" w:rsidP="00C336BB">
      <w:pPr>
        <w:rPr>
          <w:rFonts w:eastAsia="SimSun"/>
        </w:rPr>
      </w:pPr>
    </w:p>
    <w:p w14:paraId="7F985021" w14:textId="77777777" w:rsidR="00C336BB" w:rsidRDefault="00C336BB" w:rsidP="00C336BB">
      <w:pPr>
        <w:pStyle w:val="Heading5"/>
        <w:rPr>
          <w:rFonts w:eastAsia="SimSun"/>
          <w:b/>
          <w:bCs/>
          <w:i/>
          <w:iCs/>
        </w:rPr>
      </w:pPr>
      <w:bookmarkStart w:id="595" w:name="_Toc154923261"/>
      <w:r w:rsidRPr="003354E6">
        <w:rPr>
          <w:rFonts w:eastAsia="SimSun"/>
        </w:rPr>
        <w:t>7.</w:t>
      </w:r>
      <w:r>
        <w:rPr>
          <w:rFonts w:eastAsia="SimSun"/>
        </w:rPr>
        <w:t>6</w:t>
      </w:r>
      <w:r w:rsidRPr="003354E6">
        <w:rPr>
          <w:rFonts w:eastAsia="SimSun"/>
        </w:rPr>
        <w:t>.2.1.</w:t>
      </w:r>
      <w:r>
        <w:rPr>
          <w:rFonts w:eastAsia="SimSun"/>
        </w:rPr>
        <w:t>3</w:t>
      </w:r>
      <w:r w:rsidRPr="003354E6">
        <w:rPr>
          <w:rFonts w:eastAsia="SimSun"/>
        </w:rPr>
        <w:tab/>
      </w:r>
      <w:r>
        <w:rPr>
          <w:rFonts w:eastAsia="SimSun"/>
        </w:rPr>
        <w:t>MCData get deferred list request</w:t>
      </w:r>
      <w:bookmarkEnd w:id="595"/>
    </w:p>
    <w:p w14:paraId="1146F335" w14:textId="77777777" w:rsidR="00C336BB" w:rsidRDefault="00C336BB" w:rsidP="00C336BB">
      <w:r w:rsidRPr="009E0655">
        <w:t>Table </w:t>
      </w:r>
      <w:r>
        <w:t>7.6.2.1</w:t>
      </w:r>
      <w:r w:rsidRPr="005D0A05">
        <w:rPr>
          <w:lang w:eastAsia="ko-KR"/>
        </w:rPr>
        <w:t>.</w:t>
      </w:r>
      <w:r>
        <w:rPr>
          <w:lang w:eastAsia="ko-KR"/>
        </w:rPr>
        <w:t>3</w:t>
      </w:r>
      <w:r w:rsidRPr="009E0655">
        <w:t xml:space="preserve">-1 describes the information flow for the </w:t>
      </w:r>
      <w:r>
        <w:rPr>
          <w:lang w:eastAsia="ko-KR"/>
        </w:rPr>
        <w:t xml:space="preserve">MCData </w:t>
      </w:r>
      <w:r>
        <w:rPr>
          <w:rFonts w:eastAsia="SimSun"/>
        </w:rPr>
        <w:t xml:space="preserve">get deferred list request </w:t>
      </w:r>
      <w:r>
        <w:t xml:space="preserve">sent </w:t>
      </w:r>
      <w:r w:rsidRPr="009E0655">
        <w:t xml:space="preserve">from the </w:t>
      </w:r>
      <w:r>
        <w:t>MCData</w:t>
      </w:r>
      <w:r w:rsidRPr="009E0655">
        <w:t xml:space="preserve"> </w:t>
      </w:r>
      <w:r>
        <w:t>client</w:t>
      </w:r>
      <w:r w:rsidRPr="009E0655">
        <w:t xml:space="preserve"> to </w:t>
      </w:r>
      <w:r>
        <w:t>the MCData</w:t>
      </w:r>
      <w:r w:rsidRPr="009E0655">
        <w:t xml:space="preserve"> </w:t>
      </w:r>
      <w:r>
        <w:t>server</w:t>
      </w:r>
      <w:r w:rsidRPr="009E0655">
        <w:t>.</w:t>
      </w:r>
    </w:p>
    <w:p w14:paraId="69ECFD69" w14:textId="77777777" w:rsidR="00C336BB" w:rsidRDefault="00C336BB" w:rsidP="00C336BB">
      <w:pPr>
        <w:pStyle w:val="TH"/>
      </w:pPr>
      <w:r>
        <w:t>Table 7.6.2.1</w:t>
      </w:r>
      <w:r w:rsidRPr="009E0655">
        <w:t>.</w:t>
      </w:r>
      <w:r>
        <w:t>3</w:t>
      </w:r>
      <w:r w:rsidRPr="009E0655">
        <w:t>-</w:t>
      </w:r>
      <w:r>
        <w:t xml:space="preserve">1: </w:t>
      </w:r>
      <w:r>
        <w:rPr>
          <w:lang w:eastAsia="ko-KR"/>
        </w:rPr>
        <w:t>MCData get deferred list request</w:t>
      </w:r>
    </w:p>
    <w:tbl>
      <w:tblPr>
        <w:tblW w:w="8640" w:type="dxa"/>
        <w:jc w:val="center"/>
        <w:tblLayout w:type="fixed"/>
        <w:tblLook w:val="0000" w:firstRow="0" w:lastRow="0" w:firstColumn="0" w:lastColumn="0" w:noHBand="0" w:noVBand="0"/>
      </w:tblPr>
      <w:tblGrid>
        <w:gridCol w:w="3042"/>
        <w:gridCol w:w="1008"/>
        <w:gridCol w:w="4590"/>
      </w:tblGrid>
      <w:tr w:rsidR="00C336BB" w14:paraId="66BF8A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C29816"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1B514FE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72DE1C" w14:textId="77777777" w:rsidR="00C336BB" w:rsidRDefault="00C336BB" w:rsidP="00DA72C9">
            <w:pPr>
              <w:pStyle w:val="TAH"/>
            </w:pPr>
            <w:r>
              <w:t>Description</w:t>
            </w:r>
          </w:p>
        </w:tc>
      </w:tr>
      <w:tr w:rsidR="00C336BB" w14:paraId="0197A5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2F3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6C621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11A29A" w14:textId="77777777" w:rsidR="00C336BB" w:rsidRPr="002C7CB4" w:rsidRDefault="00C336BB" w:rsidP="00DA72C9">
            <w:pPr>
              <w:pStyle w:val="TAL"/>
              <w:rPr>
                <w:lang w:eastAsia="zh-CN"/>
              </w:rPr>
            </w:pPr>
            <w:r w:rsidRPr="002C7CB4">
              <w:t>The identity of the MCData user requesting deferred list</w:t>
            </w:r>
          </w:p>
        </w:tc>
      </w:tr>
    </w:tbl>
    <w:p w14:paraId="31ADF72F" w14:textId="77777777" w:rsidR="00C336BB" w:rsidRPr="00184E27" w:rsidRDefault="00C336BB" w:rsidP="00C336BB">
      <w:pPr>
        <w:rPr>
          <w:rFonts w:eastAsia="SimSun"/>
        </w:rPr>
      </w:pPr>
    </w:p>
    <w:p w14:paraId="79F088FC" w14:textId="77777777" w:rsidR="00C336BB" w:rsidRDefault="00C336BB" w:rsidP="00C336BB">
      <w:pPr>
        <w:pStyle w:val="Heading5"/>
        <w:rPr>
          <w:rFonts w:eastAsia="SimSun"/>
          <w:b/>
          <w:bCs/>
          <w:i/>
          <w:iCs/>
        </w:rPr>
      </w:pPr>
      <w:bookmarkStart w:id="596" w:name="_Toc154923262"/>
      <w:r w:rsidRPr="003354E6">
        <w:rPr>
          <w:rFonts w:eastAsia="SimSun"/>
        </w:rPr>
        <w:lastRenderedPageBreak/>
        <w:t>7.</w:t>
      </w:r>
      <w:r>
        <w:rPr>
          <w:rFonts w:eastAsia="SimSun"/>
        </w:rPr>
        <w:t>6</w:t>
      </w:r>
      <w:r w:rsidRPr="003354E6">
        <w:rPr>
          <w:rFonts w:eastAsia="SimSun"/>
        </w:rPr>
        <w:t>.2.1.</w:t>
      </w:r>
      <w:r>
        <w:rPr>
          <w:rFonts w:eastAsia="SimSun"/>
        </w:rPr>
        <w:t>4</w:t>
      </w:r>
      <w:r w:rsidRPr="003354E6">
        <w:rPr>
          <w:rFonts w:eastAsia="SimSun"/>
        </w:rPr>
        <w:tab/>
      </w:r>
      <w:r>
        <w:rPr>
          <w:rFonts w:eastAsia="SimSun"/>
        </w:rPr>
        <w:t>MCData get deferred list response</w:t>
      </w:r>
      <w:bookmarkEnd w:id="596"/>
    </w:p>
    <w:p w14:paraId="1BC418C2" w14:textId="77777777" w:rsidR="00C336BB" w:rsidRDefault="00C336BB" w:rsidP="00C336BB">
      <w:r w:rsidRPr="009E0655">
        <w:t>Table </w:t>
      </w:r>
      <w:r>
        <w:t>7.6.2.1</w:t>
      </w:r>
      <w:r w:rsidRPr="005D0A05">
        <w:rPr>
          <w:lang w:eastAsia="ko-KR"/>
        </w:rPr>
        <w:t>.</w:t>
      </w:r>
      <w:r>
        <w:rPr>
          <w:lang w:eastAsia="ko-KR"/>
        </w:rPr>
        <w:t>4</w:t>
      </w:r>
      <w:r w:rsidRPr="009E0655">
        <w:t xml:space="preserve">-1 describes the information flow for the </w:t>
      </w:r>
      <w:r>
        <w:rPr>
          <w:lang w:eastAsia="ko-KR"/>
        </w:rPr>
        <w:t xml:space="preserve">MCData </w:t>
      </w:r>
      <w:r>
        <w:rPr>
          <w:rFonts w:eastAsia="SimSun"/>
        </w:rPr>
        <w:t xml:space="preserve">get deferred list response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4CF6873E" w14:textId="77777777" w:rsidR="00C336BB" w:rsidRDefault="00C336BB" w:rsidP="00C336BB">
      <w:pPr>
        <w:pStyle w:val="TH"/>
      </w:pPr>
      <w:r>
        <w:t>Table 7.6.2.1</w:t>
      </w:r>
      <w:r w:rsidRPr="009E0655">
        <w:t>.</w:t>
      </w:r>
      <w:r>
        <w:t>4</w:t>
      </w:r>
      <w:r w:rsidRPr="009E0655">
        <w:t>-</w:t>
      </w:r>
      <w:r>
        <w:t xml:space="preserve">1: </w:t>
      </w:r>
      <w:r>
        <w:rPr>
          <w:lang w:eastAsia="ko-KR"/>
        </w:rPr>
        <w:t>MCData get deferred list response</w:t>
      </w:r>
    </w:p>
    <w:tbl>
      <w:tblPr>
        <w:tblW w:w="8640" w:type="dxa"/>
        <w:jc w:val="center"/>
        <w:tblLayout w:type="fixed"/>
        <w:tblLook w:val="0000" w:firstRow="0" w:lastRow="0" w:firstColumn="0" w:lastColumn="0" w:noHBand="0" w:noVBand="0"/>
      </w:tblPr>
      <w:tblGrid>
        <w:gridCol w:w="3042"/>
        <w:gridCol w:w="1008"/>
        <w:gridCol w:w="4590"/>
      </w:tblGrid>
      <w:tr w:rsidR="00C336BB" w14:paraId="70A6A0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AF3B47"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581DFE4"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2772A82" w14:textId="77777777" w:rsidR="00C336BB" w:rsidRDefault="00C336BB" w:rsidP="00DA72C9">
            <w:pPr>
              <w:pStyle w:val="TAH"/>
            </w:pPr>
            <w:r>
              <w:t>Description</w:t>
            </w:r>
          </w:p>
        </w:tc>
      </w:tr>
      <w:tr w:rsidR="00C336BB" w14:paraId="4EB5FDB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6E284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40CA86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A450A1" w14:textId="77777777" w:rsidR="00C336BB" w:rsidRPr="002C7CB4" w:rsidRDefault="00C336BB" w:rsidP="00DA72C9">
            <w:pPr>
              <w:pStyle w:val="TAL"/>
              <w:rPr>
                <w:lang w:eastAsia="zh-CN"/>
              </w:rPr>
            </w:pPr>
            <w:r w:rsidRPr="002C7CB4">
              <w:t>The identity of the MCData user requesting deferred list</w:t>
            </w:r>
          </w:p>
        </w:tc>
      </w:tr>
      <w:tr w:rsidR="00C336BB" w14:paraId="1C0D33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D41FEA" w14:textId="77777777" w:rsidR="00C336BB" w:rsidRPr="002C7CB4" w:rsidRDefault="00C336BB" w:rsidP="00DA72C9">
            <w:pPr>
              <w:pStyle w:val="TAL"/>
            </w:pPr>
            <w:r w:rsidRPr="002C7CB4">
              <w:t>Deferred data list</w:t>
            </w:r>
          </w:p>
        </w:tc>
        <w:tc>
          <w:tcPr>
            <w:tcW w:w="1008" w:type="dxa"/>
            <w:tcBorders>
              <w:top w:val="single" w:sz="4" w:space="0" w:color="000000"/>
              <w:left w:val="single" w:sz="4" w:space="0" w:color="000000"/>
              <w:bottom w:val="single" w:sz="4" w:space="0" w:color="000000"/>
            </w:tcBorders>
            <w:shd w:val="clear" w:color="auto" w:fill="auto"/>
          </w:tcPr>
          <w:p w14:paraId="02D92F3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0F46D2D" w14:textId="77777777" w:rsidR="00C336BB" w:rsidRPr="002C7CB4" w:rsidRDefault="00C336BB" w:rsidP="00DA72C9">
            <w:pPr>
              <w:pStyle w:val="TAL"/>
            </w:pPr>
            <w:r w:rsidRPr="002C7CB4">
              <w:t>List of references to deferred data awaiting download</w:t>
            </w:r>
          </w:p>
        </w:tc>
      </w:tr>
    </w:tbl>
    <w:p w14:paraId="4175637E" w14:textId="77777777" w:rsidR="00C336BB" w:rsidRPr="00184E27" w:rsidRDefault="00C336BB" w:rsidP="00C336BB">
      <w:pPr>
        <w:rPr>
          <w:rFonts w:eastAsia="SimSun"/>
        </w:rPr>
      </w:pPr>
    </w:p>
    <w:p w14:paraId="4F76A8CC" w14:textId="77777777" w:rsidR="00C336BB" w:rsidRDefault="00C336BB" w:rsidP="00C336BB">
      <w:pPr>
        <w:pStyle w:val="Heading4"/>
        <w:rPr>
          <w:lang w:eastAsia="zh-CN"/>
        </w:rPr>
      </w:pPr>
      <w:bookmarkStart w:id="597" w:name="_Toc154923263"/>
      <w:r>
        <w:rPr>
          <w:lang w:eastAsia="zh-CN"/>
        </w:rPr>
        <w:t>7</w:t>
      </w:r>
      <w:r>
        <w:t>.</w:t>
      </w:r>
      <w:r>
        <w:rPr>
          <w:lang w:eastAsia="zh-CN"/>
        </w:rPr>
        <w:t>6</w:t>
      </w:r>
      <w:r>
        <w:t>.2.2</w:t>
      </w:r>
      <w:r>
        <w:tab/>
        <w:t>Automatic transmission for SDS</w:t>
      </w:r>
      <w:bookmarkEnd w:id="597"/>
    </w:p>
    <w:p w14:paraId="163673A7" w14:textId="77777777" w:rsidR="00C336BB" w:rsidRDefault="00C336BB" w:rsidP="00C336BB">
      <w:pPr>
        <w:pStyle w:val="Heading5"/>
        <w:rPr>
          <w:lang w:eastAsia="zh-CN"/>
        </w:rPr>
      </w:pPr>
      <w:bookmarkStart w:id="598" w:name="_Toc154923264"/>
      <w:r>
        <w:rPr>
          <w:lang w:eastAsia="zh-CN"/>
        </w:rPr>
        <w:t>7</w:t>
      </w:r>
      <w:r>
        <w:t>.</w:t>
      </w:r>
      <w:r>
        <w:rPr>
          <w:lang w:eastAsia="zh-CN"/>
        </w:rPr>
        <w:t>6</w:t>
      </w:r>
      <w:r>
        <w:t>.2.2.</w:t>
      </w:r>
      <w:r>
        <w:rPr>
          <w:rFonts w:hint="eastAsia"/>
          <w:lang w:eastAsia="zh-CN"/>
        </w:rPr>
        <w:t>1</w:t>
      </w:r>
      <w:r>
        <w:tab/>
      </w:r>
      <w:r>
        <w:rPr>
          <w:rFonts w:hint="eastAsia"/>
          <w:lang w:eastAsia="zh-CN"/>
        </w:rPr>
        <w:t>General</w:t>
      </w:r>
      <w:bookmarkEnd w:id="598"/>
    </w:p>
    <w:p w14:paraId="41FF8377" w14:textId="77777777" w:rsidR="00C336BB" w:rsidRPr="006411DC" w:rsidRDefault="00C336BB" w:rsidP="00C336BB">
      <w:pPr>
        <w:rPr>
          <w:lang w:eastAsia="zh-CN"/>
        </w:rPr>
      </w:pPr>
      <w:r>
        <w:rPr>
          <w:lang w:eastAsia="zh-CN"/>
        </w:rPr>
        <w:t>When SDS message is sent, the data is transferred from the sending MCData client to the receiving MCData client without any request/grant procedure or any explicit actions on the part of the receiving MCData client.</w:t>
      </w:r>
    </w:p>
    <w:p w14:paraId="0263561C" w14:textId="77777777" w:rsidR="00C336BB" w:rsidRDefault="00C336BB" w:rsidP="00C336BB">
      <w:pPr>
        <w:pStyle w:val="Heading5"/>
        <w:rPr>
          <w:lang w:eastAsia="zh-CN"/>
        </w:rPr>
      </w:pPr>
      <w:bookmarkStart w:id="599" w:name="_Toc154923265"/>
      <w:r>
        <w:rPr>
          <w:lang w:eastAsia="zh-CN"/>
        </w:rPr>
        <w:t>7</w:t>
      </w:r>
      <w:r>
        <w:t>.</w:t>
      </w:r>
      <w:r>
        <w:rPr>
          <w:lang w:eastAsia="zh-CN"/>
        </w:rPr>
        <w:t>6</w:t>
      </w:r>
      <w:r>
        <w:t>.2.2.</w:t>
      </w:r>
      <w:r>
        <w:rPr>
          <w:rFonts w:hint="eastAsia"/>
          <w:lang w:eastAsia="zh-CN"/>
        </w:rPr>
        <w:t>2</w:t>
      </w:r>
      <w:r>
        <w:tab/>
      </w:r>
      <w:r>
        <w:rPr>
          <w:rFonts w:hint="eastAsia"/>
          <w:lang w:eastAsia="zh-CN"/>
        </w:rPr>
        <w:t>Procedure</w:t>
      </w:r>
      <w:bookmarkEnd w:id="599"/>
    </w:p>
    <w:p w14:paraId="37EB1689"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 xml:space="preserve">7.6.2.2.2-1 </w:t>
      </w:r>
      <w:r w:rsidRPr="00A52E65">
        <w:rPr>
          <w:lang w:eastAsia="zh-CN"/>
        </w:rPr>
        <w:t xml:space="preserve">describes the case where MCData </w:t>
      </w:r>
      <w:r>
        <w:rPr>
          <w:lang w:eastAsia="zh-CN"/>
        </w:rPr>
        <w:t xml:space="preserve">SDS </w:t>
      </w:r>
      <w:r w:rsidRPr="00A52E65">
        <w:rPr>
          <w:lang w:eastAsia="zh-CN"/>
        </w:rPr>
        <w:t>is automatically transmitted to the selected recipient user or affiliated members of the selected MCData group.</w:t>
      </w:r>
    </w:p>
    <w:p w14:paraId="50CC5F9C" w14:textId="77777777" w:rsidR="00C336BB" w:rsidRDefault="00C336BB" w:rsidP="00C336BB">
      <w:r>
        <w:t>Pre-conditions:</w:t>
      </w:r>
    </w:p>
    <w:p w14:paraId="4B7CCC59" w14:textId="77777777" w:rsidR="00C336BB" w:rsidRDefault="00C336BB" w:rsidP="00C336BB">
      <w:pPr>
        <w:pStyle w:val="B1"/>
      </w:pPr>
      <w:r>
        <w:t>1.</w:t>
      </w:r>
      <w:r>
        <w:tab/>
        <w:t>MCData user is configured with permission to transmit data.</w:t>
      </w:r>
    </w:p>
    <w:p w14:paraId="0DB842A9" w14:textId="77777777" w:rsidR="00C336BB" w:rsidRDefault="00C336BB" w:rsidP="00C336BB">
      <w:pPr>
        <w:pStyle w:val="B1"/>
      </w:pPr>
      <w:r>
        <w:t>2.</w:t>
      </w:r>
      <w:r>
        <w:tab/>
        <w:t>Optionally, MCData client may have an activated functional alias to be used.</w:t>
      </w:r>
    </w:p>
    <w:p w14:paraId="70E1F61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7AA4F4F" w14:textId="77777777" w:rsidR="00C336BB" w:rsidRDefault="00C336BB" w:rsidP="00C336BB">
      <w:pPr>
        <w:pStyle w:val="TH"/>
      </w:pPr>
      <w:r>
        <w:rPr>
          <w:rFonts w:ascii="Times New Roman" w:hAnsi="Times New Roman"/>
        </w:rPr>
        <w:object w:dxaOrig="8205" w:dyaOrig="3705" w14:anchorId="70D5F40F">
          <v:shape id="_x0000_i1072" type="#_x0000_t75" style="width:411.05pt;height:185.45pt" o:ole="">
            <v:imagedata r:id="rId107" o:title=""/>
          </v:shape>
          <o:OLEObject Type="Embed" ProgID="Visio.Drawing.15" ShapeID="_x0000_i1072" DrawAspect="Content" ObjectID="_1765536241" r:id="rId108"/>
        </w:object>
      </w:r>
    </w:p>
    <w:p w14:paraId="4BB14EDC" w14:textId="77777777" w:rsidR="00C336BB" w:rsidRPr="00B82566" w:rsidRDefault="00C336BB" w:rsidP="00C336BB">
      <w:pPr>
        <w:pStyle w:val="TF"/>
      </w:pPr>
      <w:r w:rsidRPr="00A0036B">
        <w:t>Figure </w:t>
      </w:r>
      <w:r>
        <w:t>7</w:t>
      </w:r>
      <w:r w:rsidRPr="00A0036B">
        <w:t>.</w:t>
      </w:r>
      <w:r>
        <w:t>6</w:t>
      </w:r>
      <w:r w:rsidRPr="00B82566">
        <w:t>.2.</w:t>
      </w:r>
      <w:r>
        <w:t>2</w:t>
      </w:r>
      <w:r w:rsidRPr="00B82566">
        <w:t xml:space="preserve">.2-1: </w:t>
      </w:r>
      <w:r>
        <w:t>Automatic transmission for SDS</w:t>
      </w:r>
    </w:p>
    <w:p w14:paraId="6C2B1A7F" w14:textId="77777777" w:rsidR="00C336BB" w:rsidRPr="0076617B" w:rsidRDefault="00C336BB" w:rsidP="00C336BB">
      <w:pPr>
        <w:pStyle w:val="B1"/>
      </w:pPr>
      <w:r w:rsidRPr="0076617B">
        <w:t>1.</w:t>
      </w:r>
      <w:r w:rsidRPr="0076617B">
        <w:tab/>
      </w:r>
      <w:r>
        <w:t>MCData user selects the data to transmit and the recipient MCData user or MCData group.</w:t>
      </w:r>
      <w:r w:rsidRPr="007F7627">
        <w:t xml:space="preserve"> </w:t>
      </w:r>
      <w:r>
        <w:t>The MCData user at MCData client 1 may include a functional alias used within the SDS data transmission.</w:t>
      </w:r>
    </w:p>
    <w:p w14:paraId="4CA46C67" w14:textId="77777777" w:rsidR="00C336BB" w:rsidRDefault="00C336BB" w:rsidP="00C336BB">
      <w:pPr>
        <w:pStyle w:val="B1"/>
        <w:rPr>
          <w:lang w:eastAsia="zh-CN"/>
        </w:rPr>
      </w:pPr>
      <w:r w:rsidRPr="0076617B">
        <w:t>2.</w:t>
      </w:r>
      <w:r w:rsidRPr="0076617B">
        <w:tab/>
      </w:r>
      <w:r>
        <w:t>MCData client checks for MCData user</w:t>
      </w:r>
      <w:r w:rsidRPr="007A76A4">
        <w:t>'</w:t>
      </w:r>
      <w:r>
        <w:t>s permission to transmit data and checks if the data size is less than the m</w:t>
      </w:r>
      <w:r w:rsidRPr="00775651">
        <w:t>aximum data size for SDS</w:t>
      </w:r>
      <w:r>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7.4.2.2, 7.4.2.3, 7.4.2.5 or 7.4.2.6.</w:t>
      </w:r>
    </w:p>
    <w:p w14:paraId="5ADF8568" w14:textId="77777777" w:rsidR="00C336BB" w:rsidRDefault="00C336BB" w:rsidP="00C336BB">
      <w:pPr>
        <w:pStyle w:val="B1"/>
        <w:rPr>
          <w:lang w:eastAsia="zh-CN"/>
        </w:rPr>
      </w:pPr>
      <w:r>
        <w:rPr>
          <w:lang w:eastAsia="zh-CN"/>
        </w:rPr>
        <w:t>3.</w:t>
      </w:r>
      <w:r w:rsidRPr="0076617B">
        <w:tab/>
      </w:r>
      <w:r>
        <w:t xml:space="preserve">Transmission control on the MCData server verifies if the MCData user is authorized to transmit and the data size in the received transmission request does not exceed the </w:t>
      </w:r>
      <w:r w:rsidRPr="00D02909">
        <w:rPr>
          <w:lang w:eastAsia="zh-CN"/>
        </w:rPr>
        <w:t xml:space="preserve">maximum data size for </w:t>
      </w:r>
      <w:r>
        <w:rPr>
          <w:lang w:eastAsia="zh-CN"/>
        </w:rPr>
        <w:t xml:space="preserve">SDS. </w:t>
      </w:r>
      <w:r>
        <w:t xml:space="preserve">MCData server </w:t>
      </w:r>
      <w:r>
        <w:lastRenderedPageBreak/>
        <w:t>verifies whether the provided functional alias, if present, can be used and has been activated for the MCData user.</w:t>
      </w:r>
    </w:p>
    <w:p w14:paraId="4C0DC664" w14:textId="77777777" w:rsidR="00C336BB" w:rsidRDefault="00C336BB" w:rsidP="00C336BB">
      <w:pPr>
        <w:pStyle w:val="B1"/>
      </w:pPr>
      <w:r>
        <w:rPr>
          <w:lang w:eastAsia="zh-CN"/>
        </w:rPr>
        <w:t>4.</w:t>
      </w:r>
      <w:r>
        <w:rPr>
          <w:lang w:eastAsia="zh-CN"/>
        </w:rPr>
        <w:tab/>
        <w:t>MCData server may send one of the following MCData control indications</w:t>
      </w:r>
      <w:r>
        <w:t>:</w:t>
      </w:r>
    </w:p>
    <w:p w14:paraId="4780BB7A" w14:textId="77777777" w:rsidR="00C336BB" w:rsidRDefault="00C336BB" w:rsidP="00C336BB">
      <w:pPr>
        <w:pStyle w:val="B2"/>
      </w:pPr>
      <w:r>
        <w:t>a)</w:t>
      </w:r>
      <w:r>
        <w:tab/>
        <w:t xml:space="preserve">If the MCData user does not have permission to transmit data </w:t>
      </w:r>
      <w:r w:rsidRPr="00A52E65">
        <w:t>to another MCData user or MCData group</w:t>
      </w:r>
      <w:r>
        <w:t xml:space="preserve"> then the </w:t>
      </w:r>
      <w:r w:rsidRPr="000D4778">
        <w:t>"</w:t>
      </w:r>
      <w:r>
        <w:t>No permission to transmit data</w:t>
      </w:r>
      <w:r w:rsidRPr="000D4778">
        <w:t>"</w:t>
      </w:r>
      <w:r>
        <w:t xml:space="preserve"> control indication is sent. </w:t>
      </w:r>
    </w:p>
    <w:p w14:paraId="30A5064C" w14:textId="77777777" w:rsidR="00C336BB" w:rsidRDefault="00C336BB" w:rsidP="00C336BB">
      <w:pPr>
        <w:pStyle w:val="B2"/>
      </w:pPr>
      <w:r>
        <w:t>b)</w:t>
      </w:r>
      <w:r>
        <w:tab/>
        <w:t xml:space="preserve">If the selected transmission is for a MCData group and there are no affiliated group members, then the transmission control on MCData server sends the </w:t>
      </w:r>
      <w:r w:rsidRPr="000D4778">
        <w:t>"</w:t>
      </w:r>
      <w:r>
        <w:t>No affiliated members found to the selected MCData group</w:t>
      </w:r>
      <w:r w:rsidRPr="000D4778">
        <w:t>"</w:t>
      </w:r>
      <w:r>
        <w:t xml:space="preserve"> control indication.</w:t>
      </w:r>
      <w:r w:rsidRPr="007200ED">
        <w:t xml:space="preserve"> </w:t>
      </w:r>
    </w:p>
    <w:p w14:paraId="45EF5652" w14:textId="77777777" w:rsidR="00C336BB" w:rsidRDefault="00C336BB" w:rsidP="00C336BB">
      <w:pPr>
        <w:pStyle w:val="B2"/>
      </w:pPr>
      <w:r>
        <w:t>c</w:t>
      </w:r>
      <w:r w:rsidRPr="00165894">
        <w:t>)</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9CF50EC" w14:textId="77777777" w:rsidR="00C336BB" w:rsidRDefault="00C336BB" w:rsidP="00C336BB">
      <w:pPr>
        <w:pStyle w:val="B2"/>
        <w:rPr>
          <w:lang w:eastAsia="zh-CN"/>
        </w:rPr>
      </w:pPr>
      <w:r w:rsidRPr="00165894">
        <w:t>Otherwise continue with step 5.</w:t>
      </w:r>
    </w:p>
    <w:p w14:paraId="71602BFF" w14:textId="77777777" w:rsidR="00C336BB" w:rsidRPr="00BA7511" w:rsidRDefault="00C336BB" w:rsidP="00C336BB">
      <w:pPr>
        <w:pStyle w:val="B1"/>
      </w:pPr>
      <w:r>
        <w:t>5.</w:t>
      </w:r>
      <w:r w:rsidRPr="0076617B">
        <w:tab/>
      </w:r>
      <w:r>
        <w:t>MCData server automatically transmits the data and, if available, the functional alias of the originating MCData client 1 to the selected MCData user or the affiliated members or all group members (in the case of lossless communication) of the selected MCData group according to the procedures selected in step 2.</w:t>
      </w:r>
    </w:p>
    <w:p w14:paraId="1184D3AB" w14:textId="77777777" w:rsidR="00C336BB" w:rsidRDefault="00C336BB" w:rsidP="00C336BB">
      <w:pPr>
        <w:pStyle w:val="B1"/>
      </w:pPr>
      <w:bookmarkStart w:id="600" w:name="_Hlk78960769"/>
      <w:r>
        <w:rPr>
          <w:lang w:eastAsia="zh-CN"/>
        </w:rPr>
        <w:t>6</w:t>
      </w:r>
      <w:r>
        <w:t>.</w:t>
      </w:r>
      <w:r>
        <w:tab/>
      </w:r>
      <w:bookmarkStart w:id="601" w:name="_Hlk78960739"/>
      <w:r>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2FB90EAE" w14:textId="77777777" w:rsidR="00C336BB" w:rsidRDefault="00C336BB" w:rsidP="00C336BB">
      <w:pPr>
        <w:pStyle w:val="B2"/>
      </w:pPr>
      <w:r>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6974EE98"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bookmarkEnd w:id="600"/>
      <w:bookmarkEnd w:id="601"/>
    </w:p>
    <w:p w14:paraId="45F21EB3" w14:textId="77777777" w:rsidR="00C336BB" w:rsidRPr="00165894" w:rsidRDefault="00C336BB" w:rsidP="00C336BB">
      <w:pPr>
        <w:pStyle w:val="Heading4"/>
        <w:rPr>
          <w:lang w:eastAsia="zh-CN"/>
        </w:rPr>
      </w:pPr>
      <w:bookmarkStart w:id="602" w:name="_Toc154923266"/>
      <w:r>
        <w:rPr>
          <w:lang w:eastAsia="zh-CN"/>
        </w:rPr>
        <w:t>7</w:t>
      </w:r>
      <w:r w:rsidRPr="00165894">
        <w:t>.</w:t>
      </w:r>
      <w:r>
        <w:rPr>
          <w:lang w:eastAsia="zh-CN"/>
        </w:rPr>
        <w:t>6</w:t>
      </w:r>
      <w:r w:rsidRPr="00165894">
        <w:t>.2.</w:t>
      </w:r>
      <w:r>
        <w:t>3</w:t>
      </w:r>
      <w:r w:rsidRPr="00165894">
        <w:tab/>
        <w:t>Send data with mandatory download</w:t>
      </w:r>
      <w:bookmarkEnd w:id="602"/>
    </w:p>
    <w:p w14:paraId="74909EED" w14:textId="77777777" w:rsidR="00C336BB" w:rsidRDefault="00C336BB" w:rsidP="00C336BB">
      <w:pPr>
        <w:pStyle w:val="Heading5"/>
        <w:rPr>
          <w:lang w:eastAsia="zh-CN"/>
        </w:rPr>
      </w:pPr>
      <w:bookmarkStart w:id="603" w:name="_Toc154923267"/>
      <w:r>
        <w:rPr>
          <w:lang w:eastAsia="zh-CN"/>
        </w:rPr>
        <w:t>7</w:t>
      </w:r>
      <w:r w:rsidRPr="00165894">
        <w:t>.</w:t>
      </w:r>
      <w:r>
        <w:rPr>
          <w:lang w:eastAsia="zh-CN"/>
        </w:rPr>
        <w:t>6</w:t>
      </w:r>
      <w:r w:rsidRPr="00165894">
        <w:t>.2.</w:t>
      </w:r>
      <w:r>
        <w:t>3</w:t>
      </w:r>
      <w:r w:rsidRPr="00165894">
        <w:t>.</w:t>
      </w:r>
      <w:r w:rsidRPr="00165894">
        <w:rPr>
          <w:rFonts w:hint="eastAsia"/>
          <w:lang w:eastAsia="zh-CN"/>
        </w:rPr>
        <w:t>1</w:t>
      </w:r>
      <w:r w:rsidRPr="00165894">
        <w:tab/>
      </w:r>
      <w:r w:rsidRPr="00165894">
        <w:rPr>
          <w:rFonts w:hint="eastAsia"/>
          <w:lang w:eastAsia="zh-CN"/>
        </w:rPr>
        <w:t>General</w:t>
      </w:r>
      <w:bookmarkEnd w:id="603"/>
    </w:p>
    <w:p w14:paraId="6B2DEB7F" w14:textId="77777777" w:rsidR="00C336BB" w:rsidRPr="006411DC" w:rsidRDefault="00C336BB" w:rsidP="00C336BB">
      <w:pPr>
        <w:rPr>
          <w:lang w:eastAsia="zh-CN"/>
        </w:rPr>
      </w:pPr>
      <w:r>
        <w:rPr>
          <w:lang w:eastAsia="zh-CN"/>
        </w:rPr>
        <w:t>The mandatory download procedure allows a sending MCData client to send data to a receiving MCData client, where the receiving MCData client is compelled to download the data.</w:t>
      </w:r>
    </w:p>
    <w:p w14:paraId="5BB05BA6" w14:textId="77777777" w:rsidR="00C336BB" w:rsidRPr="00165894" w:rsidRDefault="00C336BB" w:rsidP="00C336BB">
      <w:pPr>
        <w:pStyle w:val="Heading5"/>
        <w:rPr>
          <w:lang w:eastAsia="zh-CN"/>
        </w:rPr>
      </w:pPr>
      <w:bookmarkStart w:id="604" w:name="_Toc154923268"/>
      <w:r>
        <w:rPr>
          <w:lang w:eastAsia="zh-CN"/>
        </w:rPr>
        <w:t>7</w:t>
      </w:r>
      <w:r w:rsidRPr="00165894">
        <w:t>.</w:t>
      </w:r>
      <w:r>
        <w:rPr>
          <w:lang w:eastAsia="zh-CN"/>
        </w:rPr>
        <w:t>6</w:t>
      </w:r>
      <w:r w:rsidRPr="00165894">
        <w:t>.2.</w:t>
      </w:r>
      <w:r>
        <w:t>3</w:t>
      </w:r>
      <w:r w:rsidRPr="00165894">
        <w:t>.</w:t>
      </w:r>
      <w:r w:rsidRPr="00165894">
        <w:rPr>
          <w:rFonts w:hint="eastAsia"/>
          <w:lang w:eastAsia="zh-CN"/>
        </w:rPr>
        <w:t>2</w:t>
      </w:r>
      <w:r w:rsidRPr="00165894">
        <w:tab/>
      </w:r>
      <w:r w:rsidRPr="00165894">
        <w:rPr>
          <w:rFonts w:hint="eastAsia"/>
          <w:lang w:eastAsia="zh-CN"/>
        </w:rPr>
        <w:t>Procedure</w:t>
      </w:r>
      <w:bookmarkEnd w:id="604"/>
    </w:p>
    <w:p w14:paraId="17B8DA88" w14:textId="77777777" w:rsidR="00C336BB" w:rsidRPr="00165894" w:rsidRDefault="00C336BB" w:rsidP="00C336BB">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3</w:t>
      </w:r>
      <w:r w:rsidRPr="00165894">
        <w:rPr>
          <w:lang w:eastAsia="zh-CN"/>
        </w:rPr>
        <w:t xml:space="preserve">.2-1 describes the case where MCData user </w:t>
      </w:r>
      <w:r>
        <w:rPr>
          <w:lang w:eastAsia="zh-CN"/>
        </w:rPr>
        <w:t>is using FD. The FD</w:t>
      </w:r>
      <w:r w:rsidRPr="00165894">
        <w:t xml:space="preserve"> is subjected to transmission control prior to transmitting data to the selected recipient user or affiliated members of the selected MCData group for mandatory download.</w:t>
      </w:r>
    </w:p>
    <w:p w14:paraId="29A4441D" w14:textId="77777777" w:rsidR="00C336BB" w:rsidRPr="00165894" w:rsidRDefault="00C336BB" w:rsidP="00C336BB">
      <w:r w:rsidRPr="00165894">
        <w:t xml:space="preserve">Pre-conditions: </w:t>
      </w:r>
    </w:p>
    <w:p w14:paraId="1DD5C290" w14:textId="77777777" w:rsidR="00C336BB" w:rsidRPr="00165894" w:rsidRDefault="00C336BB" w:rsidP="00C336BB">
      <w:pPr>
        <w:pStyle w:val="B1"/>
      </w:pPr>
      <w:r w:rsidRPr="00165894">
        <w:t>1.</w:t>
      </w:r>
      <w:r>
        <w:tab/>
      </w:r>
      <w:r w:rsidRPr="00165894">
        <w:t>MCData user is configured with permission to transmit data.</w:t>
      </w:r>
    </w:p>
    <w:p w14:paraId="2C95C05E" w14:textId="77777777" w:rsidR="00C336BB" w:rsidRPr="00165894" w:rsidRDefault="00C336BB" w:rsidP="00C336BB">
      <w:pPr>
        <w:pStyle w:val="B1"/>
      </w:pPr>
      <w:r w:rsidRPr="00165894">
        <w:t>2.</w:t>
      </w:r>
      <w:r>
        <w:tab/>
      </w:r>
      <w:r w:rsidRPr="00165894">
        <w:t xml:space="preserve">MCData </w:t>
      </w:r>
      <w:r>
        <w:t>a</w:t>
      </w:r>
      <w:r w:rsidRPr="00165894">
        <w:t xml:space="preserve">dministrator has configured maximum data size for </w:t>
      </w:r>
      <w:r>
        <w:t>FD</w:t>
      </w:r>
      <w:r w:rsidRPr="00165894">
        <w:t>.</w:t>
      </w:r>
    </w:p>
    <w:p w14:paraId="08019684" w14:textId="77777777" w:rsidR="00C336BB" w:rsidRPr="00165894" w:rsidRDefault="00C336BB" w:rsidP="00C336BB">
      <w:pPr>
        <w:pStyle w:val="B1"/>
      </w:pPr>
      <w:r w:rsidRPr="00165894">
        <w:t>3.</w:t>
      </w:r>
      <w:r>
        <w:tab/>
      </w:r>
      <w:r w:rsidRPr="00165894">
        <w:t>Maximum amount of data that a MCData user can transmit in a single request is configured.</w:t>
      </w:r>
    </w:p>
    <w:p w14:paraId="3FF7FA8E" w14:textId="77777777" w:rsidR="00C336BB" w:rsidRPr="00165894" w:rsidRDefault="00C336BB" w:rsidP="00C336BB">
      <w:pPr>
        <w:pStyle w:val="B1"/>
      </w:pPr>
      <w:r w:rsidRPr="00165894">
        <w:t>4.</w:t>
      </w:r>
      <w:r>
        <w:tab/>
      </w:r>
      <w:r w:rsidRPr="00165894">
        <w:t>Maximum amount of time that a MCData user can transmit in a single request is configured.</w:t>
      </w:r>
    </w:p>
    <w:p w14:paraId="2753E0B2" w14:textId="77777777" w:rsidR="00C336BB" w:rsidRDefault="00C336BB" w:rsidP="00C336BB">
      <w:pPr>
        <w:pStyle w:val="B1"/>
      </w:pPr>
      <w:r>
        <w:t>5.</w:t>
      </w:r>
      <w:r>
        <w:tab/>
        <w:t>Optionally, MCData client may have an activated functional alias to be used.</w:t>
      </w:r>
    </w:p>
    <w:p w14:paraId="57DFCE9A" w14:textId="77777777" w:rsidR="00C336BB" w:rsidRDefault="00C336BB" w:rsidP="00C336BB">
      <w:pPr>
        <w:pStyle w:val="B1"/>
      </w:pPr>
      <w:r>
        <w:t>6.</w:t>
      </w:r>
      <w:r>
        <w:tab/>
        <w:t>The MCData server may have subscribed to the MCData functional alias controlling server within the MC system for functional alias activation/de-activation updates.</w:t>
      </w:r>
    </w:p>
    <w:p w14:paraId="4005BDCA" w14:textId="77777777" w:rsidR="00C336BB" w:rsidRPr="00165894" w:rsidRDefault="00C336BB" w:rsidP="00C336BB">
      <w:pPr>
        <w:pStyle w:val="TH"/>
      </w:pPr>
      <w:r>
        <w:rPr>
          <w:rFonts w:ascii="Times New Roman" w:hAnsi="Times New Roman"/>
        </w:rPr>
        <w:object w:dxaOrig="8205" w:dyaOrig="3705" w14:anchorId="5B00C47B">
          <v:shape id="_x0000_i1073" type="#_x0000_t75" style="width:411.05pt;height:185.45pt" o:ole="">
            <v:imagedata r:id="rId109" o:title=""/>
          </v:shape>
          <o:OLEObject Type="Embed" ProgID="Visio.Drawing.11" ShapeID="_x0000_i1073" DrawAspect="Content" ObjectID="_1765536242" r:id="rId110"/>
        </w:object>
      </w:r>
    </w:p>
    <w:p w14:paraId="374ED20A" w14:textId="77777777" w:rsidR="00C336BB" w:rsidRPr="00165894" w:rsidRDefault="00C336BB" w:rsidP="00C336BB">
      <w:pPr>
        <w:pStyle w:val="TF"/>
      </w:pPr>
      <w:r w:rsidRPr="00165894">
        <w:t>Figure </w:t>
      </w:r>
      <w:r>
        <w:t>7</w:t>
      </w:r>
      <w:r w:rsidRPr="00165894">
        <w:t>.</w:t>
      </w:r>
      <w:r>
        <w:t>6</w:t>
      </w:r>
      <w:r w:rsidRPr="00165894">
        <w:t>.2.</w:t>
      </w:r>
      <w:r>
        <w:t>3</w:t>
      </w:r>
      <w:r w:rsidRPr="00165894">
        <w:t>.2-1: Send data with mandatory download</w:t>
      </w:r>
    </w:p>
    <w:p w14:paraId="65DC936F" w14:textId="77777777" w:rsidR="00C336BB" w:rsidRPr="00165894" w:rsidRDefault="00C336BB" w:rsidP="00C336BB">
      <w:pPr>
        <w:pStyle w:val="B1"/>
      </w:pPr>
      <w:r w:rsidRPr="00165894">
        <w:t>1.</w:t>
      </w:r>
      <w:r w:rsidRPr="00165894">
        <w:tab/>
        <w:t>MCData user selects the data to transmit</w:t>
      </w:r>
      <w:r>
        <w:t>,</w:t>
      </w:r>
      <w:r w:rsidRPr="00165894">
        <w:t xml:space="preserve"> the recipient MCData user or MCData group </w:t>
      </w:r>
      <w:r>
        <w:t xml:space="preserve">and </w:t>
      </w:r>
      <w:r w:rsidRPr="00165894">
        <w:t>the indication for mandatory download.</w:t>
      </w:r>
      <w:r>
        <w:t xml:space="preserve"> The MCData user at MCData client 1 may include a functional alias used within the FD data transfer.</w:t>
      </w:r>
    </w:p>
    <w:p w14:paraId="5A11064E" w14:textId="77777777" w:rsidR="00C336BB" w:rsidRPr="00165894" w:rsidRDefault="00C336BB" w:rsidP="00C336BB">
      <w:pPr>
        <w:pStyle w:val="B1"/>
        <w:rPr>
          <w:lang w:eastAsia="zh-CN"/>
        </w:rPr>
      </w:pPr>
      <w:r w:rsidRPr="00165894">
        <w:t>2.</w:t>
      </w:r>
      <w:r w:rsidRPr="00165894">
        <w:tab/>
        <w:t xml:space="preserve">MCData client has checked for MCData </w:t>
      </w:r>
      <w:r w:rsidRPr="00092D3C">
        <w:t>user</w:t>
      </w:r>
      <w:r>
        <w:t>'</w:t>
      </w:r>
      <w:r w:rsidRPr="00092D3C">
        <w:t>s</w:t>
      </w:r>
      <w:r w:rsidRPr="00165894">
        <w:t xml:space="preserve"> permission to transmit data</w:t>
      </w:r>
      <w:r w:rsidRPr="00165894">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w:t>
      </w:r>
      <w:r w:rsidRPr="00165894">
        <w:rPr>
          <w:lang w:eastAsia="zh-CN"/>
        </w:rPr>
        <w:t xml:space="preserve"> </w:t>
      </w:r>
      <w:r>
        <w:rPr>
          <w:lang w:eastAsia="zh-CN"/>
        </w:rPr>
        <w:t>7</w:t>
      </w:r>
      <w:r w:rsidRPr="00165894">
        <w:rPr>
          <w:lang w:eastAsia="zh-CN"/>
        </w:rPr>
        <w:t>.</w:t>
      </w:r>
      <w:r>
        <w:rPr>
          <w:lang w:eastAsia="zh-CN"/>
        </w:rPr>
        <w:t>5</w:t>
      </w:r>
      <w:r w:rsidRPr="00165894">
        <w:rPr>
          <w:lang w:eastAsia="zh-CN"/>
        </w:rPr>
        <w:t>.2.5</w:t>
      </w:r>
      <w:r>
        <w:rPr>
          <w:lang w:eastAsia="zh-CN"/>
        </w:rPr>
        <w:t>, 7.5.2.6 or 7.5.2.7</w:t>
      </w:r>
      <w:r w:rsidRPr="00165894">
        <w:rPr>
          <w:lang w:eastAsia="zh-CN"/>
        </w:rPr>
        <w:t xml:space="preserve"> and including the mandatory download indication.</w:t>
      </w:r>
    </w:p>
    <w:p w14:paraId="5A2BB746" w14:textId="77777777" w:rsidR="00C336BB" w:rsidRPr="00165894" w:rsidRDefault="00C336BB" w:rsidP="00C336BB">
      <w:pPr>
        <w:pStyle w:val="B1"/>
        <w:rPr>
          <w:lang w:eastAsia="zh-CN"/>
        </w:rPr>
      </w:pPr>
      <w:r w:rsidRPr="00165894">
        <w:rPr>
          <w:lang w:eastAsia="zh-CN"/>
        </w:rPr>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within the maximum size allowed for FD</w:t>
      </w:r>
      <w:r w:rsidRPr="00165894">
        <w:rPr>
          <w:lang w:eastAsia="zh-CN"/>
        </w:rPr>
        <w:t xml:space="preserve"> transmission</w:t>
      </w:r>
      <w:r>
        <w:rPr>
          <w:lang w:eastAsia="zh-CN"/>
        </w:rPr>
        <w:t xml:space="preserve"> and is within the </w:t>
      </w:r>
      <w:r>
        <w:t>m</w:t>
      </w:r>
      <w:r w:rsidRPr="00165894">
        <w:t>aximum amount of time that a MCData user can transmit in a single request</w:t>
      </w:r>
      <w:r w:rsidRPr="00165894">
        <w:rPr>
          <w:lang w:eastAsia="zh-CN"/>
        </w:rPr>
        <w:t xml:space="preserve">. </w:t>
      </w:r>
      <w:r>
        <w:t>MCData server verifies whether the provided functional alias, if present, can be used and has been activated for the MCData user.</w:t>
      </w:r>
    </w:p>
    <w:p w14:paraId="5A22E992" w14:textId="77777777" w:rsidR="00C336BB" w:rsidRPr="00165894" w:rsidRDefault="00C336BB" w:rsidP="00C336BB">
      <w:pPr>
        <w:pStyle w:val="B1"/>
      </w:pPr>
      <w:r w:rsidRPr="00165894">
        <w:rPr>
          <w:lang w:eastAsia="zh-CN"/>
        </w:rPr>
        <w:t>4.</w:t>
      </w:r>
      <w:r w:rsidRPr="00165894">
        <w:rPr>
          <w:lang w:eastAsia="zh-CN"/>
        </w:rPr>
        <w:tab/>
        <w:t>MCData server may send one of the following MCData control indications</w:t>
      </w:r>
      <w:r w:rsidRPr="00165894">
        <w:t>:</w:t>
      </w:r>
    </w:p>
    <w:p w14:paraId="08676A86" w14:textId="77777777" w:rsidR="00C336BB" w:rsidRPr="00165894" w:rsidRDefault="00C336BB" w:rsidP="00C336BB">
      <w:pPr>
        <w:pStyle w:val="B2"/>
        <w:rPr>
          <w:lang w:eastAsia="zh-CN"/>
        </w:rPr>
      </w:pPr>
      <w:r w:rsidRPr="00165894">
        <w:t>a)</w:t>
      </w:r>
      <w:r w:rsidRPr="00165894">
        <w:rPr>
          <w:lang w:eastAsia="zh-CN"/>
        </w:rPr>
        <w:tab/>
        <w:t xml:space="preserve">If the MCData user does not have permission to </w:t>
      </w:r>
      <w:r w:rsidRPr="00165894">
        <w:t xml:space="preserve">transmit data to another MCData user or MCData group </w:t>
      </w:r>
      <w:r w:rsidRPr="00165894">
        <w:rPr>
          <w:lang w:eastAsia="zh-CN"/>
        </w:rPr>
        <w:t>then the "</w:t>
      </w:r>
      <w:r w:rsidRPr="00165894">
        <w:t>No permission to transmit data</w:t>
      </w:r>
      <w:r w:rsidRPr="00165894">
        <w:rPr>
          <w:lang w:eastAsia="zh-CN"/>
        </w:rPr>
        <w:t xml:space="preserve">" control indication is sent. </w:t>
      </w:r>
    </w:p>
    <w:p w14:paraId="026E3A0D" w14:textId="77777777" w:rsidR="00C336BB" w:rsidRPr="00165894" w:rsidRDefault="00C336BB" w:rsidP="00C336BB">
      <w:pPr>
        <w:pStyle w:val="B2"/>
      </w:pPr>
      <w:r w:rsidRPr="00165894">
        <w:t>b)</w:t>
      </w:r>
      <w:r w:rsidRPr="00165894">
        <w:tab/>
        <w:t>If the</w:t>
      </w:r>
      <w:r w:rsidRPr="00165894">
        <w:rPr>
          <w:lang w:eastAsia="zh-CN"/>
        </w:rPr>
        <w:t xml:space="preserve"> data size requested to be transmitted is more than the </w:t>
      </w:r>
      <w:r w:rsidRPr="00165894">
        <w:t xml:space="preserve">maximum amount of data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size</w:t>
      </w:r>
      <w:r w:rsidRPr="00165894">
        <w:t>".</w:t>
      </w:r>
    </w:p>
    <w:p w14:paraId="59B5AE02" w14:textId="77777777" w:rsidR="00C336BB" w:rsidRPr="00165894" w:rsidRDefault="00C336BB" w:rsidP="00C336BB">
      <w:pPr>
        <w:pStyle w:val="B2"/>
      </w:pPr>
      <w:r w:rsidRPr="00165894">
        <w:t>c)</w:t>
      </w:r>
      <w:r w:rsidRPr="00165894">
        <w:tab/>
        <w:t>If the</w:t>
      </w:r>
      <w:r w:rsidRPr="00165894">
        <w:rPr>
          <w:lang w:eastAsia="zh-CN"/>
        </w:rPr>
        <w:t xml:space="preserve"> data transmission time exceeds the </w:t>
      </w:r>
      <w:r w:rsidRPr="00165894">
        <w:t xml:space="preserve">maximum amount of time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time</w:t>
      </w:r>
      <w:r w:rsidRPr="00165894">
        <w:t>".</w:t>
      </w:r>
    </w:p>
    <w:p w14:paraId="29E15FCB" w14:textId="77777777" w:rsidR="00C336BB" w:rsidRPr="00165894" w:rsidRDefault="00C336BB" w:rsidP="00C336BB">
      <w:pPr>
        <w:pStyle w:val="B2"/>
      </w:pPr>
      <w:r w:rsidRPr="00165894">
        <w:t>d)</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4624A9CA" w14:textId="77777777" w:rsidR="00C336BB" w:rsidRPr="00165894" w:rsidRDefault="00C336BB" w:rsidP="00C336BB">
      <w:pPr>
        <w:pStyle w:val="B2"/>
      </w:pPr>
      <w:r w:rsidRPr="00165894">
        <w:t>e)</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7928952" w14:textId="77777777" w:rsidR="00C336BB" w:rsidRPr="00165894" w:rsidRDefault="00C336BB" w:rsidP="00C336BB">
      <w:pPr>
        <w:pStyle w:val="B2"/>
        <w:rPr>
          <w:lang w:eastAsia="zh-CN"/>
        </w:rPr>
      </w:pPr>
      <w:r w:rsidRPr="00165894">
        <w:t>Otherwise continue with step 5.</w:t>
      </w:r>
    </w:p>
    <w:p w14:paraId="1BAAC796" w14:textId="77777777" w:rsidR="00C336BB" w:rsidRPr="00165894" w:rsidRDefault="00C336BB" w:rsidP="00C336BB">
      <w:pPr>
        <w:pStyle w:val="B1"/>
        <w:rPr>
          <w:lang w:val="en-US"/>
        </w:rPr>
      </w:pPr>
      <w:r w:rsidRPr="00165894">
        <w:rPr>
          <w:lang w:eastAsia="zh-CN"/>
        </w:rPr>
        <w:t>5.</w:t>
      </w:r>
      <w:r w:rsidRPr="00165894">
        <w:tab/>
        <w:t>MCData server transmits the data</w:t>
      </w:r>
      <w:r w:rsidRPr="00E5257F">
        <w:t xml:space="preserve"> and, if available, the functional alias of the originating MCData client 1</w:t>
      </w:r>
      <w:r w:rsidRPr="00165894">
        <w:t xml:space="preserve"> to the selected MCData user or the affiliated members </w:t>
      </w:r>
      <w:r w:rsidRPr="00E5257F">
        <w:t>or all group members (in the case of lossless communication)</w:t>
      </w:r>
      <w:r>
        <w:t xml:space="preserve"> </w:t>
      </w:r>
      <w:r w:rsidRPr="00165894">
        <w:t>of the selected MCData group according to the procedures selected in step 2 (where the recipient MCData client receives the data automatically).</w:t>
      </w:r>
    </w:p>
    <w:p w14:paraId="01B79332" w14:textId="77777777" w:rsidR="00C336BB" w:rsidRDefault="00C336BB" w:rsidP="00C336BB">
      <w:pPr>
        <w:pStyle w:val="B1"/>
      </w:pPr>
      <w:r>
        <w:rPr>
          <w:lang w:eastAsia="zh-CN"/>
        </w:rPr>
        <w:t>6</w:t>
      </w:r>
      <w:r>
        <w:t>.</w:t>
      </w:r>
      <w:r>
        <w:tab/>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7A96A680" w14:textId="77777777" w:rsidR="00C336BB" w:rsidRDefault="00C336BB" w:rsidP="00C336BB">
      <w:pPr>
        <w:pStyle w:val="B2"/>
      </w:pPr>
      <w:r>
        <w:lastRenderedPageBreak/>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007E6555"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p>
    <w:p w14:paraId="0C02166B" w14:textId="77777777" w:rsidR="00C336BB" w:rsidRPr="00165894" w:rsidRDefault="00C336BB" w:rsidP="00C336BB">
      <w:pPr>
        <w:pStyle w:val="Heading4"/>
        <w:rPr>
          <w:lang w:eastAsia="zh-CN"/>
        </w:rPr>
      </w:pPr>
      <w:bookmarkStart w:id="605" w:name="_Toc154923269"/>
      <w:r>
        <w:rPr>
          <w:lang w:eastAsia="zh-CN"/>
        </w:rPr>
        <w:t>7</w:t>
      </w:r>
      <w:r w:rsidRPr="00165894">
        <w:t>.</w:t>
      </w:r>
      <w:r>
        <w:rPr>
          <w:lang w:eastAsia="zh-CN"/>
        </w:rPr>
        <w:t>6</w:t>
      </w:r>
      <w:r w:rsidRPr="00165894">
        <w:t>.2.</w:t>
      </w:r>
      <w:r>
        <w:t>4</w:t>
      </w:r>
      <w:r w:rsidRPr="00165894">
        <w:tab/>
        <w:t>Send data without mandatory download</w:t>
      </w:r>
      <w:bookmarkEnd w:id="605"/>
    </w:p>
    <w:p w14:paraId="4722C49D" w14:textId="77777777" w:rsidR="00C336BB" w:rsidRDefault="00C336BB" w:rsidP="00C336BB">
      <w:pPr>
        <w:pStyle w:val="Heading5"/>
        <w:rPr>
          <w:lang w:eastAsia="zh-CN"/>
        </w:rPr>
      </w:pPr>
      <w:bookmarkStart w:id="606" w:name="_Toc154923270"/>
      <w:r>
        <w:rPr>
          <w:lang w:eastAsia="zh-CN"/>
        </w:rPr>
        <w:t>7</w:t>
      </w:r>
      <w:r w:rsidRPr="00165894">
        <w:t>.</w:t>
      </w:r>
      <w:r>
        <w:rPr>
          <w:lang w:eastAsia="zh-CN"/>
        </w:rPr>
        <w:t>6</w:t>
      </w:r>
      <w:r w:rsidRPr="00165894">
        <w:t>.2.</w:t>
      </w:r>
      <w:r>
        <w:t>4</w:t>
      </w:r>
      <w:r w:rsidRPr="00165894">
        <w:t>.</w:t>
      </w:r>
      <w:r w:rsidRPr="00165894">
        <w:rPr>
          <w:rFonts w:hint="eastAsia"/>
          <w:lang w:eastAsia="zh-CN"/>
        </w:rPr>
        <w:t>1</w:t>
      </w:r>
      <w:r w:rsidRPr="00165894">
        <w:tab/>
      </w:r>
      <w:r w:rsidRPr="00165894">
        <w:rPr>
          <w:rFonts w:hint="eastAsia"/>
          <w:lang w:eastAsia="zh-CN"/>
        </w:rPr>
        <w:t>General</w:t>
      </w:r>
      <w:bookmarkEnd w:id="606"/>
    </w:p>
    <w:p w14:paraId="1BDD93CA" w14:textId="77777777" w:rsidR="00C336BB" w:rsidRPr="006411DC" w:rsidRDefault="00C336BB" w:rsidP="00C336BB">
      <w:pPr>
        <w:rPr>
          <w:lang w:eastAsia="zh-CN"/>
        </w:rPr>
      </w:pPr>
      <w:r>
        <w:rPr>
          <w:lang w:eastAsia="zh-CN"/>
        </w:rPr>
        <w:t>The send data without mandatory download procedure allows the receiving MCData client to accept download, defer download (i.e. no response) or refuse (e.g. by the user deleting the notification item) the data sent from the sending MCData client.</w:t>
      </w:r>
    </w:p>
    <w:p w14:paraId="1E7B78F6" w14:textId="77777777" w:rsidR="00C336BB" w:rsidRPr="00165894" w:rsidRDefault="00C336BB" w:rsidP="00C336BB">
      <w:pPr>
        <w:pStyle w:val="Heading5"/>
        <w:rPr>
          <w:lang w:eastAsia="zh-CN"/>
        </w:rPr>
      </w:pPr>
      <w:bookmarkStart w:id="607" w:name="_Toc154923271"/>
      <w:r>
        <w:rPr>
          <w:lang w:eastAsia="zh-CN"/>
        </w:rPr>
        <w:t>7</w:t>
      </w:r>
      <w:r w:rsidRPr="00165894">
        <w:t>.</w:t>
      </w:r>
      <w:r>
        <w:rPr>
          <w:lang w:eastAsia="zh-CN"/>
        </w:rPr>
        <w:t>6</w:t>
      </w:r>
      <w:r w:rsidRPr="00165894">
        <w:t>.2.</w:t>
      </w:r>
      <w:r>
        <w:t>4</w:t>
      </w:r>
      <w:r w:rsidRPr="00165894">
        <w:t>.</w:t>
      </w:r>
      <w:r w:rsidRPr="00165894">
        <w:rPr>
          <w:rFonts w:hint="eastAsia"/>
          <w:lang w:eastAsia="zh-CN"/>
        </w:rPr>
        <w:t>2</w:t>
      </w:r>
      <w:r w:rsidRPr="00165894">
        <w:tab/>
      </w:r>
      <w:r w:rsidRPr="00165894">
        <w:rPr>
          <w:rFonts w:hint="eastAsia"/>
          <w:lang w:eastAsia="zh-CN"/>
        </w:rPr>
        <w:t>Procedure</w:t>
      </w:r>
      <w:bookmarkEnd w:id="607"/>
    </w:p>
    <w:p w14:paraId="01DC4146" w14:textId="77777777" w:rsidR="00C336BB" w:rsidRPr="00165894" w:rsidRDefault="00C336BB" w:rsidP="00C336BB">
      <w:pPr>
        <w:rPr>
          <w:lang w:eastAsia="zh-CN"/>
        </w:rPr>
      </w:pPr>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4</w:t>
      </w:r>
      <w:r w:rsidRPr="00165894">
        <w:rPr>
          <w:lang w:eastAsia="zh-CN"/>
        </w:rPr>
        <w:t xml:space="preserve">.2-1 describes the case where MCData user selected </w:t>
      </w:r>
      <w:r w:rsidRPr="00165894">
        <w:t>data is subjected to transmission control prior to transmitting data to the selected recipient user or affiliated members of the selected MCData group for downloading with recipient MCData user consent.</w:t>
      </w:r>
    </w:p>
    <w:p w14:paraId="79C0CDFA" w14:textId="77777777" w:rsidR="00C336BB" w:rsidRPr="00165894" w:rsidRDefault="00C336BB" w:rsidP="00C336BB">
      <w:r w:rsidRPr="00165894">
        <w:t>Pre-conditions:</w:t>
      </w:r>
    </w:p>
    <w:p w14:paraId="74AAEED3" w14:textId="77777777" w:rsidR="00C336BB" w:rsidRPr="00165894" w:rsidRDefault="00C336BB" w:rsidP="00C336BB">
      <w:pPr>
        <w:pStyle w:val="B1"/>
      </w:pPr>
      <w:r w:rsidRPr="00165894">
        <w:t>1.</w:t>
      </w:r>
      <w:r w:rsidRPr="00165894">
        <w:tab/>
        <w:t>MCData user is configured with permission to transmit data.</w:t>
      </w:r>
    </w:p>
    <w:p w14:paraId="5C9900EC" w14:textId="77777777" w:rsidR="00C336BB" w:rsidRPr="00165894" w:rsidRDefault="00C336BB" w:rsidP="00C336BB">
      <w:pPr>
        <w:pStyle w:val="B1"/>
      </w:pPr>
      <w:r>
        <w:rPr>
          <w:lang w:eastAsia="zh-CN"/>
        </w:rPr>
        <w:t>2</w:t>
      </w:r>
      <w:r w:rsidRPr="00165894">
        <w:rPr>
          <w:lang w:eastAsia="zh-CN"/>
        </w:rPr>
        <w:t>.</w:t>
      </w:r>
      <w:r w:rsidRPr="00165894">
        <w:tab/>
        <w:t>Maximum amount of data or time that an MCData user can transmit in a single request is configured.</w:t>
      </w:r>
    </w:p>
    <w:p w14:paraId="74C549B4" w14:textId="77777777" w:rsidR="00C336BB" w:rsidRPr="00165894" w:rsidRDefault="00C336BB" w:rsidP="00C336BB">
      <w:pPr>
        <w:pStyle w:val="B1"/>
        <w:rPr>
          <w:lang w:eastAsia="zh-CN"/>
        </w:rPr>
      </w:pPr>
      <w:r>
        <w:rPr>
          <w:lang w:eastAsia="zh-CN"/>
        </w:rPr>
        <w:t>3</w:t>
      </w:r>
      <w:r w:rsidRPr="00165894">
        <w:rPr>
          <w:lang w:eastAsia="zh-CN"/>
        </w:rPr>
        <w:t>.</w:t>
      </w:r>
      <w:r w:rsidRPr="00165894">
        <w:rPr>
          <w:lang w:eastAsia="zh-CN"/>
        </w:rPr>
        <w:tab/>
        <w:t>Time limit for the temporarily stored data waiting to be delivered to a receiving user</w:t>
      </w:r>
      <w:r w:rsidRPr="00165894" w:rsidDel="0048656E">
        <w:rPr>
          <w:lang w:eastAsia="zh-CN"/>
        </w:rPr>
        <w:t xml:space="preserve"> </w:t>
      </w:r>
      <w:r w:rsidRPr="00165894">
        <w:rPr>
          <w:lang w:eastAsia="zh-CN"/>
        </w:rPr>
        <w:t>is configured.</w:t>
      </w:r>
    </w:p>
    <w:p w14:paraId="4FA974C7" w14:textId="77777777" w:rsidR="00C336BB" w:rsidRDefault="00C336BB" w:rsidP="00C336BB">
      <w:pPr>
        <w:pStyle w:val="B1"/>
      </w:pPr>
      <w:r>
        <w:t>4.</w:t>
      </w:r>
      <w:r>
        <w:tab/>
        <w:t>Optionally, MCData client may have an activated functional alias to be used.</w:t>
      </w:r>
    </w:p>
    <w:p w14:paraId="32F1CFD5" w14:textId="77777777" w:rsidR="00C336BB" w:rsidRDefault="00C336BB" w:rsidP="00C336BB">
      <w:pPr>
        <w:pStyle w:val="B1"/>
        <w:rPr>
          <w:lang w:eastAsia="zh-CN"/>
        </w:rPr>
      </w:pPr>
      <w:r>
        <w:t>5.</w:t>
      </w:r>
      <w:r>
        <w:tab/>
        <w:t>The MCData server may have subscribed to the MCData functional alias controlling server within the MC system for functional alias activation/de-activation updates.</w:t>
      </w:r>
    </w:p>
    <w:bookmarkStart w:id="608" w:name="_MON_1628234545"/>
    <w:bookmarkEnd w:id="608"/>
    <w:p w14:paraId="01BEFA8B" w14:textId="77777777" w:rsidR="00C336BB" w:rsidRPr="00165894" w:rsidRDefault="00C336BB" w:rsidP="00C336BB">
      <w:pPr>
        <w:pStyle w:val="TH"/>
      </w:pPr>
      <w:r>
        <w:object w:dxaOrig="8820" w:dyaOrig="3552" w14:anchorId="477E8537">
          <v:shape id="_x0000_i1074" type="#_x0000_t75" style="width:441.1pt;height:178.2pt" o:ole="">
            <v:imagedata r:id="rId111" o:title=""/>
          </v:shape>
          <o:OLEObject Type="Embed" ProgID="Visio.Drawing.15" ShapeID="_x0000_i1074" DrawAspect="Content" ObjectID="_1765536243" r:id="rId112"/>
        </w:object>
      </w:r>
    </w:p>
    <w:p w14:paraId="169E6A02" w14:textId="77777777" w:rsidR="00C336BB" w:rsidRPr="00165894" w:rsidRDefault="00C336BB" w:rsidP="00C336BB">
      <w:pPr>
        <w:pStyle w:val="TF"/>
      </w:pPr>
      <w:r w:rsidRPr="00165894">
        <w:t>Figure </w:t>
      </w:r>
      <w:r>
        <w:t>7</w:t>
      </w:r>
      <w:r w:rsidRPr="00165894">
        <w:t>.</w:t>
      </w:r>
      <w:r>
        <w:t>6</w:t>
      </w:r>
      <w:r w:rsidRPr="00165894">
        <w:t>.2.</w:t>
      </w:r>
      <w:r>
        <w:t>4</w:t>
      </w:r>
      <w:r w:rsidRPr="00165894">
        <w:t>.2-1: Send data without mandatory download</w:t>
      </w:r>
    </w:p>
    <w:p w14:paraId="56559B74" w14:textId="77777777" w:rsidR="00C336BB" w:rsidRPr="00165894" w:rsidRDefault="00C336BB" w:rsidP="00C336BB">
      <w:pPr>
        <w:pStyle w:val="B1"/>
      </w:pPr>
      <w:r w:rsidRPr="00165894">
        <w:t>1.</w:t>
      </w:r>
      <w:r w:rsidRPr="00165894">
        <w:tab/>
        <w:t xml:space="preserve">MCData user selects the data to transmit and the recipient MCData user or MCData group </w:t>
      </w:r>
      <w:r>
        <w:t>and does not select</w:t>
      </w:r>
      <w:r w:rsidRPr="00165894">
        <w:t xml:space="preserve"> the mandatory download indication.</w:t>
      </w:r>
      <w:r>
        <w:t xml:space="preserve"> The MCData user at MCData client 1 may include a functional alias used within the data transmission.</w:t>
      </w:r>
    </w:p>
    <w:p w14:paraId="2D39A1FC" w14:textId="77777777" w:rsidR="00C336BB" w:rsidRPr="00165894" w:rsidRDefault="00C336BB" w:rsidP="00C336BB">
      <w:pPr>
        <w:pStyle w:val="B1"/>
        <w:rPr>
          <w:lang w:eastAsia="zh-CN"/>
        </w:rPr>
      </w:pPr>
      <w:r w:rsidRPr="00165894">
        <w:t>2.</w:t>
      </w:r>
      <w:r w:rsidRPr="00165894">
        <w:tab/>
        <w:t>MCData cli</w:t>
      </w:r>
      <w:r>
        <w:t>ent has checked for MCData user</w:t>
      </w:r>
      <w:r w:rsidRPr="007A76A4">
        <w:t>'</w:t>
      </w:r>
      <w:r w:rsidRPr="00165894">
        <w:t xml:space="preserve">s permission to transmit data and the data size is </w:t>
      </w:r>
      <w:r>
        <w:t>within</w:t>
      </w:r>
      <w:r w:rsidRPr="00165894">
        <w:t xml:space="preserve"> the </w:t>
      </w:r>
      <w:r w:rsidRPr="00165894">
        <w:rPr>
          <w:lang w:eastAsia="zh-CN"/>
        </w:rPr>
        <w:t>maximum data size</w:t>
      </w:r>
      <w:r>
        <w:rPr>
          <w:lang w:eastAsia="zh-CN"/>
        </w:rPr>
        <w:t xml:space="preserve"> allowed</w:t>
      </w:r>
      <w:r w:rsidRPr="00165894">
        <w:rPr>
          <w:lang w:eastAsia="zh-CN"/>
        </w:rPr>
        <w:t xml:space="preserve">. </w:t>
      </w:r>
      <w:r>
        <w:rPr>
          <w:lang w:eastAsia="zh-CN"/>
        </w:rPr>
        <w:t xml:space="preserve">The </w:t>
      </w:r>
      <w:r w:rsidRPr="00165894">
        <w:rPr>
          <w:lang w:eastAsia="zh-CN"/>
        </w:rPr>
        <w:t>MCData client calculates the total transmission request size and determines to select procedure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 7.5.2.5, 7.5.2.6</w:t>
      </w:r>
      <w:r w:rsidRPr="004A50D6">
        <w:rPr>
          <w:lang w:eastAsia="zh-CN"/>
        </w:rPr>
        <w:t xml:space="preserve"> </w:t>
      </w:r>
      <w:r>
        <w:rPr>
          <w:lang w:eastAsia="zh-CN"/>
        </w:rPr>
        <w:t>or 7.5.2.7</w:t>
      </w:r>
      <w:r w:rsidRPr="00165894">
        <w:rPr>
          <w:lang w:eastAsia="zh-CN"/>
        </w:rPr>
        <w:t xml:space="preserve"> and without including the mandatory download indication.</w:t>
      </w:r>
    </w:p>
    <w:p w14:paraId="17080928" w14:textId="77777777" w:rsidR="00C336BB" w:rsidRPr="00165894" w:rsidRDefault="00C336BB" w:rsidP="00C336BB">
      <w:pPr>
        <w:pStyle w:val="B1"/>
        <w:rPr>
          <w:lang w:eastAsia="zh-CN"/>
        </w:rPr>
      </w:pPr>
      <w:r w:rsidRPr="00165894">
        <w:rPr>
          <w:lang w:eastAsia="zh-CN"/>
        </w:rPr>
        <w:lastRenderedPageBreak/>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 xml:space="preserve">within the maximum data size allowed </w:t>
      </w:r>
      <w:r>
        <w:rPr>
          <w:lang w:eastAsia="zh-CN"/>
        </w:rPr>
        <w:t xml:space="preserve">and is within the </w:t>
      </w:r>
      <w:r>
        <w:t>m</w:t>
      </w:r>
      <w:r w:rsidRPr="00165894">
        <w:t>aximum amount of time that a MCData user can transmit in a single request</w:t>
      </w:r>
      <w:r>
        <w:t>. MCData server verifies whether the provided functional alias, if present, can be used and has been activated for the MCData user.</w:t>
      </w:r>
    </w:p>
    <w:p w14:paraId="2A53F762" w14:textId="77777777" w:rsidR="00C336BB" w:rsidRPr="00165894" w:rsidRDefault="00C336BB" w:rsidP="00C336BB">
      <w:pPr>
        <w:pStyle w:val="B1"/>
      </w:pPr>
      <w:r w:rsidRPr="00165894">
        <w:rPr>
          <w:lang w:eastAsia="zh-CN"/>
        </w:rPr>
        <w:t>4.</w:t>
      </w:r>
      <w:r w:rsidRPr="00165894">
        <w:rPr>
          <w:lang w:eastAsia="zh-CN"/>
        </w:rPr>
        <w:tab/>
        <w:t xml:space="preserve">MCData server </w:t>
      </w:r>
      <w:r>
        <w:rPr>
          <w:lang w:eastAsia="zh-CN"/>
        </w:rPr>
        <w:t xml:space="preserve">may </w:t>
      </w:r>
      <w:r w:rsidRPr="00165894">
        <w:rPr>
          <w:lang w:eastAsia="zh-CN"/>
        </w:rPr>
        <w:t xml:space="preserve">send </w:t>
      </w:r>
      <w:r>
        <w:rPr>
          <w:lang w:eastAsia="zh-CN"/>
        </w:rPr>
        <w:t xml:space="preserve">one of the following </w:t>
      </w:r>
      <w:r w:rsidRPr="00165894">
        <w:rPr>
          <w:lang w:eastAsia="zh-CN"/>
        </w:rPr>
        <w:t>control indication</w:t>
      </w:r>
      <w:r>
        <w:rPr>
          <w:lang w:eastAsia="zh-CN"/>
        </w:rPr>
        <w:t>s</w:t>
      </w:r>
      <w:r w:rsidRPr="00165894">
        <w:t>:</w:t>
      </w:r>
    </w:p>
    <w:p w14:paraId="724638C0" w14:textId="77777777" w:rsidR="00C336BB" w:rsidRPr="00165894" w:rsidRDefault="00C336BB" w:rsidP="00C336BB">
      <w:pPr>
        <w:pStyle w:val="B2"/>
      </w:pPr>
      <w:r w:rsidRPr="00165894">
        <w:t>a)</w:t>
      </w:r>
      <w:r w:rsidRPr="00165894">
        <w:tab/>
        <w:t xml:space="preserve">If the MCData user does not have permission </w:t>
      </w:r>
      <w:r w:rsidRPr="00165894">
        <w:rPr>
          <w:lang w:eastAsia="zh-CN"/>
        </w:rPr>
        <w:t>t</w:t>
      </w:r>
      <w:r w:rsidRPr="00165894">
        <w:t xml:space="preserve">o transmit data to another MCData user or MCData group then the "No permission to transmit data" </w:t>
      </w:r>
      <w:r w:rsidRPr="00165894">
        <w:rPr>
          <w:lang w:eastAsia="zh-CN"/>
        </w:rPr>
        <w:t>control indication</w:t>
      </w:r>
      <w:r w:rsidRPr="00165894">
        <w:t xml:space="preserve"> is sent.</w:t>
      </w:r>
    </w:p>
    <w:p w14:paraId="0AFC08E7" w14:textId="77777777" w:rsidR="00C336BB" w:rsidRPr="00165894" w:rsidRDefault="00C336BB" w:rsidP="00C336BB">
      <w:pPr>
        <w:pStyle w:val="B2"/>
      </w:pPr>
      <w:r w:rsidRPr="00165894">
        <w:t>b)</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01EE2FCF" w14:textId="77777777" w:rsidR="00C336BB" w:rsidRPr="00165894" w:rsidRDefault="00C336BB" w:rsidP="00C336BB">
      <w:pPr>
        <w:pStyle w:val="B2"/>
      </w:pPr>
      <w:r w:rsidRPr="00165894">
        <w:t>c)</w:t>
      </w:r>
      <w:r w:rsidRPr="00165894">
        <w:tab/>
        <w:t xml:space="preserve">If the data size </w:t>
      </w:r>
      <w:r w:rsidRPr="00165894">
        <w:rPr>
          <w:lang w:eastAsia="zh-CN"/>
        </w:rPr>
        <w:t xml:space="preserve">requested to be transmitted </w:t>
      </w:r>
      <w:r w:rsidRPr="00165894">
        <w:t xml:space="preserve">is more than the maximum amount of data that an MCData user can transmit in a single request, the transmission control on MCData server rejects the data transmission requests and sends the rejection </w:t>
      </w:r>
      <w:r w:rsidRPr="00165894">
        <w:rPr>
          <w:lang w:eastAsia="zh-CN"/>
        </w:rPr>
        <w:t xml:space="preserve">control indication </w:t>
      </w:r>
      <w:r w:rsidRPr="00165894">
        <w:t>"Rejected due to exceeding data transmit size".</w:t>
      </w:r>
    </w:p>
    <w:p w14:paraId="29ACB9EB" w14:textId="77777777" w:rsidR="00C336BB" w:rsidRPr="00165894" w:rsidRDefault="00C336BB" w:rsidP="00C336BB">
      <w:pPr>
        <w:pStyle w:val="B2"/>
      </w:pPr>
      <w:r w:rsidRPr="00165894">
        <w:t>d)</w:t>
      </w:r>
      <w:r w:rsidRPr="00165894">
        <w:tab/>
        <w:t>If the</w:t>
      </w:r>
      <w:r w:rsidRPr="00165894">
        <w:rPr>
          <w:lang w:eastAsia="zh-CN"/>
        </w:rPr>
        <w:t xml:space="preserve"> data transmission time exceeds the </w:t>
      </w:r>
      <w:r w:rsidRPr="00165894">
        <w:t>maximum amount of time that an MCData user can transmit in a single request</w:t>
      </w:r>
      <w:r>
        <w:t xml:space="preserve"> (applies to DS only)</w:t>
      </w:r>
      <w:r w:rsidRPr="00165894">
        <w:t xml:space="preserve">, the transmission control on MCData server rejects the data transmission request and sends the rejection </w:t>
      </w:r>
      <w:r w:rsidRPr="00165894">
        <w:rPr>
          <w:lang w:eastAsia="zh-CN"/>
        </w:rPr>
        <w:t xml:space="preserve">control indication </w:t>
      </w:r>
      <w:r w:rsidRPr="00165894">
        <w:t>"Rejected due to exceeding data transmit time".</w:t>
      </w:r>
    </w:p>
    <w:p w14:paraId="62653C2C" w14:textId="77777777" w:rsidR="00C336BB" w:rsidRPr="00165894" w:rsidRDefault="00C336BB" w:rsidP="00C336BB">
      <w:pPr>
        <w:pStyle w:val="B2"/>
      </w:pPr>
      <w:r w:rsidRPr="00165894">
        <w:t>e)</w:t>
      </w:r>
      <w:r w:rsidRPr="00165894">
        <w:tab/>
        <w:t xml:space="preserve">MCData server may queue the data transmit request for later transmission with a </w:t>
      </w:r>
      <w:r w:rsidRPr="00165894">
        <w:rPr>
          <w:lang w:eastAsia="zh-CN"/>
        </w:rPr>
        <w:t>control indication</w:t>
      </w:r>
      <w:r w:rsidRPr="00165894">
        <w:t xml:space="preserve"> "Request to transmit is queued". </w:t>
      </w:r>
    </w:p>
    <w:p w14:paraId="60C23F9F" w14:textId="77777777" w:rsidR="00C336BB" w:rsidRPr="00165894" w:rsidRDefault="00C336BB" w:rsidP="00C336BB">
      <w:pPr>
        <w:pStyle w:val="B2"/>
      </w:pPr>
      <w:r w:rsidRPr="00165894">
        <w:t>Otherwise, continue with step 5.</w:t>
      </w:r>
    </w:p>
    <w:p w14:paraId="170F9639" w14:textId="77777777" w:rsidR="00C336BB" w:rsidRPr="00165894" w:rsidRDefault="00C336BB" w:rsidP="00C336BB">
      <w:pPr>
        <w:pStyle w:val="B1"/>
      </w:pPr>
      <w:r w:rsidRPr="00165894">
        <w:rPr>
          <w:lang w:eastAsia="zh-CN"/>
        </w:rPr>
        <w:t>5.</w:t>
      </w:r>
      <w:r w:rsidRPr="00165894">
        <w:tab/>
        <w:t xml:space="preserve">MCData server transmits the data </w:t>
      </w:r>
      <w:r>
        <w:t xml:space="preserve">and, if available, the functional alias of the originating MCData client 1 </w:t>
      </w:r>
      <w:r w:rsidRPr="00165894">
        <w:t>to the selected MCData user or the affiliated members</w:t>
      </w:r>
      <w:r>
        <w:t xml:space="preserve"> or all group members (in the case of lossless communication)</w:t>
      </w:r>
      <w:r w:rsidRPr="00165894">
        <w:t xml:space="preserve"> of the selected MCData group according to the procedures selected in step 2 (where the recipient MCData client </w:t>
      </w:r>
      <w:r>
        <w:t xml:space="preserve">may </w:t>
      </w:r>
      <w:r w:rsidRPr="00165894">
        <w:t xml:space="preserve">receive the data automatically). </w:t>
      </w:r>
    </w:p>
    <w:p w14:paraId="4C02CBEB" w14:textId="77777777" w:rsidR="00C336BB" w:rsidRPr="00165894" w:rsidRDefault="00C336BB" w:rsidP="00C336BB">
      <w:pPr>
        <w:pStyle w:val="B1"/>
      </w:pPr>
      <w:r w:rsidRPr="00165894">
        <w:rPr>
          <w:lang w:eastAsia="zh-CN"/>
        </w:rPr>
        <w:t>6</w:t>
      </w:r>
      <w:r w:rsidRPr="00165894">
        <w:t>.</w:t>
      </w:r>
      <w:r w:rsidRPr="00165894">
        <w:tab/>
      </w:r>
      <w:r>
        <w:t>The</w:t>
      </w:r>
      <w:r w:rsidRPr="00165894">
        <w:t xml:space="preserve"> </w:t>
      </w:r>
      <w:r w:rsidRPr="00165894">
        <w:rPr>
          <w:lang w:eastAsia="zh-CN"/>
        </w:rPr>
        <w:t xml:space="preserve">MCData server </w:t>
      </w:r>
      <w:r>
        <w:rPr>
          <w:lang w:eastAsia="zh-CN"/>
        </w:rPr>
        <w:t xml:space="preserve">may store the data in temporary storage (e.g. if the recipient is not available at the time of data delivery or network congestion or data deferred by the user) and may </w:t>
      </w:r>
      <w:r w:rsidRPr="00165894">
        <w:rPr>
          <w:lang w:eastAsia="zh-CN"/>
        </w:rPr>
        <w:t>send MCData indication</w:t>
      </w:r>
      <w:r>
        <w:rPr>
          <w:lang w:eastAsia="zh-CN"/>
        </w:rPr>
        <w:t xml:space="preserve"> </w:t>
      </w:r>
      <w:r>
        <w:t>to notify the recipient of available data for retrieval</w:t>
      </w:r>
      <w:r w:rsidRPr="00165894">
        <w:t>:</w:t>
      </w:r>
    </w:p>
    <w:p w14:paraId="2255CD97" w14:textId="77777777" w:rsidR="00C336BB" w:rsidRPr="00165894" w:rsidRDefault="00C336BB" w:rsidP="00C336BB">
      <w:pPr>
        <w:pStyle w:val="B2"/>
      </w:pPr>
      <w:r w:rsidRPr="00165894">
        <w:t>a)</w:t>
      </w:r>
      <w:r w:rsidRPr="00165894">
        <w:tab/>
        <w:t>If the timer expired for periodic announcement with the list of available recently invited data communications, the recipient MCData client waiting to receive the temporarily stored data receives</w:t>
      </w:r>
      <w:r w:rsidRPr="00165894">
        <w:rPr>
          <w:lang w:eastAsia="zh-CN"/>
        </w:rPr>
        <w:t xml:space="preserve"> </w:t>
      </w:r>
      <w:r>
        <w:rPr>
          <w:lang w:eastAsia="zh-CN"/>
        </w:rPr>
        <w:t>MCData</w:t>
      </w:r>
      <w:r w:rsidRPr="00165894">
        <w:rPr>
          <w:lang w:eastAsia="zh-CN"/>
        </w:rPr>
        <w:t xml:space="preserve"> indication</w:t>
      </w:r>
      <w:r w:rsidRPr="00165894">
        <w:t xml:space="preserve"> with </w:t>
      </w:r>
      <w:r>
        <w:t>the l</w:t>
      </w:r>
      <w:r w:rsidRPr="00165894">
        <w:t>ist of available temporarily stored data waiting to download</w:t>
      </w:r>
      <w:r>
        <w:t xml:space="preserve"> in the Deferred data list</w:t>
      </w:r>
      <w:r w:rsidRPr="00165894" w:rsidDel="00894C92">
        <w:t xml:space="preserve"> </w:t>
      </w:r>
      <w:r w:rsidRPr="00165894">
        <w:t xml:space="preserve">. </w:t>
      </w:r>
    </w:p>
    <w:p w14:paraId="50BCDDD1" w14:textId="77777777" w:rsidR="00C336BB" w:rsidRPr="00165894" w:rsidRDefault="00C336BB" w:rsidP="00C336BB">
      <w:pPr>
        <w:pStyle w:val="B2"/>
      </w:pPr>
      <w:r w:rsidRPr="00165894">
        <w:t>b)</w:t>
      </w:r>
      <w:r w:rsidRPr="00165894">
        <w:tab/>
        <w:t xml:space="preserve">If the temporarily stored data is expired, the data may be purged from the temporary store and the recipient MCData user </w:t>
      </w:r>
      <w:r>
        <w:t>may be</w:t>
      </w:r>
      <w:r w:rsidRPr="00165894">
        <w:t xml:space="preserve"> informed </w:t>
      </w:r>
      <w:r>
        <w:t xml:space="preserve">in </w:t>
      </w:r>
      <w:r>
        <w:rPr>
          <w:lang w:eastAsia="zh-CN"/>
        </w:rPr>
        <w:t>MCData</w:t>
      </w:r>
      <w:r w:rsidRPr="00165894">
        <w:rPr>
          <w:lang w:eastAsia="zh-CN"/>
        </w:rPr>
        <w:t xml:space="preserve"> indication</w:t>
      </w:r>
      <w:r w:rsidRPr="00165894">
        <w:t xml:space="preserve"> </w:t>
      </w:r>
      <w:r>
        <w:t xml:space="preserve">with </w:t>
      </w:r>
      <w:r w:rsidRPr="00165894">
        <w:t>"Data expired and not available to download anymore"</w:t>
      </w:r>
      <w:r>
        <w:t xml:space="preserve"> in the Deferred data list</w:t>
      </w:r>
      <w:r w:rsidRPr="00165894">
        <w:t>.</w:t>
      </w:r>
    </w:p>
    <w:p w14:paraId="78966B19" w14:textId="77777777" w:rsidR="00C336BB" w:rsidRDefault="00C336BB" w:rsidP="00C336BB">
      <w:pPr>
        <w:pStyle w:val="Heading4"/>
        <w:rPr>
          <w:lang w:eastAsia="zh-CN"/>
        </w:rPr>
      </w:pPr>
      <w:bookmarkStart w:id="609" w:name="_Toc154923272"/>
      <w:r>
        <w:rPr>
          <w:lang w:eastAsia="zh-CN"/>
        </w:rPr>
        <w:t>7</w:t>
      </w:r>
      <w:r>
        <w:t>.</w:t>
      </w:r>
      <w:r>
        <w:rPr>
          <w:lang w:eastAsia="zh-CN"/>
        </w:rPr>
        <w:t>6</w:t>
      </w:r>
      <w:r>
        <w:t>.2.5</w:t>
      </w:r>
      <w:r>
        <w:tab/>
        <w:t>Accessing list of deferred data group communications</w:t>
      </w:r>
      <w:bookmarkEnd w:id="609"/>
    </w:p>
    <w:p w14:paraId="3D97858F" w14:textId="77777777" w:rsidR="00C336BB" w:rsidRDefault="00C336BB" w:rsidP="00C336BB">
      <w:pPr>
        <w:pStyle w:val="Heading5"/>
        <w:rPr>
          <w:lang w:eastAsia="zh-CN"/>
        </w:rPr>
      </w:pPr>
      <w:bookmarkStart w:id="610" w:name="_Toc154923273"/>
      <w:r>
        <w:rPr>
          <w:lang w:eastAsia="zh-CN"/>
        </w:rPr>
        <w:t>7</w:t>
      </w:r>
      <w:r>
        <w:t>.</w:t>
      </w:r>
      <w:r>
        <w:rPr>
          <w:lang w:eastAsia="zh-CN"/>
        </w:rPr>
        <w:t>6</w:t>
      </w:r>
      <w:r>
        <w:t>.2.5.</w:t>
      </w:r>
      <w:r>
        <w:rPr>
          <w:rFonts w:hint="eastAsia"/>
          <w:lang w:eastAsia="zh-CN"/>
        </w:rPr>
        <w:t>1</w:t>
      </w:r>
      <w:r>
        <w:tab/>
      </w:r>
      <w:r>
        <w:rPr>
          <w:rFonts w:hint="eastAsia"/>
          <w:lang w:eastAsia="zh-CN"/>
        </w:rPr>
        <w:t>General</w:t>
      </w:r>
      <w:bookmarkEnd w:id="610"/>
    </w:p>
    <w:p w14:paraId="78EB92F1" w14:textId="77777777" w:rsidR="00C336BB" w:rsidRPr="006411DC" w:rsidRDefault="00C336BB" w:rsidP="00C336BB">
      <w:pPr>
        <w:rPr>
          <w:lang w:eastAsia="zh-CN"/>
        </w:rPr>
      </w:pPr>
      <w:r>
        <w:rPr>
          <w:lang w:eastAsia="zh-CN"/>
        </w:rPr>
        <w:t>This procedure allows an MCData client to obtain a list of deferred data communications.</w:t>
      </w:r>
    </w:p>
    <w:p w14:paraId="00711925" w14:textId="77777777" w:rsidR="00C336BB" w:rsidRDefault="00C336BB" w:rsidP="00C336BB">
      <w:pPr>
        <w:pStyle w:val="Heading5"/>
        <w:rPr>
          <w:lang w:eastAsia="zh-CN"/>
        </w:rPr>
      </w:pPr>
      <w:bookmarkStart w:id="611" w:name="_Toc154923274"/>
      <w:r>
        <w:rPr>
          <w:lang w:eastAsia="zh-CN"/>
        </w:rPr>
        <w:t>7</w:t>
      </w:r>
      <w:r>
        <w:t>.</w:t>
      </w:r>
      <w:r>
        <w:rPr>
          <w:lang w:eastAsia="zh-CN"/>
        </w:rPr>
        <w:t>6</w:t>
      </w:r>
      <w:r>
        <w:t>.2.5.</w:t>
      </w:r>
      <w:r>
        <w:rPr>
          <w:rFonts w:hint="eastAsia"/>
          <w:lang w:eastAsia="zh-CN"/>
        </w:rPr>
        <w:t>2</w:t>
      </w:r>
      <w:r>
        <w:tab/>
      </w:r>
      <w:r>
        <w:rPr>
          <w:rFonts w:hint="eastAsia"/>
          <w:lang w:eastAsia="zh-CN"/>
        </w:rPr>
        <w:t>Procedure</w:t>
      </w:r>
      <w:bookmarkEnd w:id="611"/>
    </w:p>
    <w:p w14:paraId="0DDE6202"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7.6.2.5.2-1 describes</w:t>
      </w:r>
      <w:r w:rsidRPr="0052003A">
        <w:rPr>
          <w:lang w:eastAsia="zh-CN"/>
        </w:rPr>
        <w:t xml:space="preserve"> the case </w:t>
      </w:r>
      <w:r>
        <w:rPr>
          <w:lang w:eastAsia="zh-CN"/>
        </w:rPr>
        <w:t xml:space="preserve">where the </w:t>
      </w:r>
      <w:r>
        <w:rPr>
          <w:lang w:eastAsia="ja-JP"/>
        </w:rPr>
        <w:t xml:space="preserve">recipient MCData client receives the </w:t>
      </w:r>
      <w:r>
        <w:t>list of available temporarily stored data waiting to download for the deferred</w:t>
      </w:r>
      <w:r w:rsidRPr="00AD55CC">
        <w:t xml:space="preserve"> data group communications</w:t>
      </w:r>
      <w:r>
        <w:t>.</w:t>
      </w:r>
      <w:r>
        <w:rPr>
          <w:lang w:eastAsia="zh-CN"/>
        </w:rPr>
        <w:t xml:space="preserve"> </w:t>
      </w:r>
    </w:p>
    <w:p w14:paraId="276297BC" w14:textId="77777777" w:rsidR="00C336BB" w:rsidRDefault="00C336BB" w:rsidP="00C336BB">
      <w:r>
        <w:t>Pre-conditions:</w:t>
      </w:r>
    </w:p>
    <w:p w14:paraId="0C63BE56" w14:textId="77777777" w:rsidR="00C336BB" w:rsidRDefault="00C336BB" w:rsidP="00C336BB">
      <w:pPr>
        <w:pStyle w:val="B1"/>
      </w:pPr>
      <w:r>
        <w:t>1.</w:t>
      </w:r>
      <w:r>
        <w:tab/>
        <w:t xml:space="preserve">MCData server has </w:t>
      </w:r>
      <w:r w:rsidRPr="00AD55CC">
        <w:t>temporarily stored data</w:t>
      </w:r>
      <w:r>
        <w:t xml:space="preserve"> for the deferred</w:t>
      </w:r>
      <w:r w:rsidRPr="00AD55CC">
        <w:t xml:space="preserve"> data group communications</w:t>
      </w:r>
      <w:r>
        <w:t xml:space="preserve"> e.g. due to recipient </w:t>
      </w:r>
      <w:r>
        <w:rPr>
          <w:lang w:eastAsia="ja-JP"/>
        </w:rPr>
        <w:t>MCData client deferred to download</w:t>
      </w:r>
      <w:r>
        <w:t>.</w:t>
      </w:r>
    </w:p>
    <w:p w14:paraId="69899975" w14:textId="77777777" w:rsidR="00C336BB" w:rsidRDefault="00C336BB" w:rsidP="00C336BB">
      <w:pPr>
        <w:pStyle w:val="TH"/>
      </w:pPr>
      <w:r>
        <w:object w:dxaOrig="4534" w:dyaOrig="2845" w14:anchorId="5BC96359">
          <v:shape id="_x0000_i1075" type="#_x0000_t75" style="width:226.5pt;height:142.2pt" o:ole="">
            <v:imagedata r:id="rId113" o:title=""/>
          </v:shape>
          <o:OLEObject Type="Embed" ProgID="Visio.Drawing.11" ShapeID="_x0000_i1075" DrawAspect="Content" ObjectID="_1765536244" r:id="rId114"/>
        </w:object>
      </w:r>
    </w:p>
    <w:p w14:paraId="5ED10624" w14:textId="77777777" w:rsidR="00C336BB" w:rsidRPr="00B82566" w:rsidRDefault="00C336BB" w:rsidP="00C336BB">
      <w:pPr>
        <w:pStyle w:val="TF"/>
      </w:pPr>
      <w:r w:rsidRPr="00A0036B">
        <w:t>Figure </w:t>
      </w:r>
      <w:r>
        <w:t>7</w:t>
      </w:r>
      <w:r w:rsidRPr="00A0036B">
        <w:t>.</w:t>
      </w:r>
      <w:r>
        <w:t>6</w:t>
      </w:r>
      <w:r w:rsidRPr="00B82566">
        <w:t>.2.</w:t>
      </w:r>
      <w:r>
        <w:t>5</w:t>
      </w:r>
      <w:r w:rsidRPr="00B82566">
        <w:t xml:space="preserve">.2-1: </w:t>
      </w:r>
      <w:r>
        <w:t>Accessing list of deferred data group communications</w:t>
      </w:r>
      <w:r w:rsidDel="00054C9F">
        <w:t xml:space="preserve"> </w:t>
      </w:r>
    </w:p>
    <w:p w14:paraId="13E57324" w14:textId="77777777" w:rsidR="00C336BB" w:rsidRPr="0076617B" w:rsidRDefault="00C336BB" w:rsidP="00C336BB">
      <w:pPr>
        <w:pStyle w:val="B1"/>
      </w:pPr>
      <w:r w:rsidRPr="0076617B">
        <w:t>1.</w:t>
      </w:r>
      <w:r w:rsidRPr="0076617B">
        <w:tab/>
      </w:r>
      <w:r>
        <w:t>MCData user initiates the request to get the list of temporarily stored data for the deferred</w:t>
      </w:r>
      <w:r w:rsidRPr="00AD55CC">
        <w:t xml:space="preserve"> data group communications</w:t>
      </w:r>
      <w:r>
        <w:t xml:space="preserve"> on the MCData server e.g. due to recipient </w:t>
      </w:r>
      <w:r>
        <w:rPr>
          <w:lang w:eastAsia="ja-JP"/>
        </w:rPr>
        <w:t>MCData client deferred to download</w:t>
      </w:r>
      <w:r>
        <w:t>.</w:t>
      </w:r>
    </w:p>
    <w:p w14:paraId="647EDA4F" w14:textId="77777777" w:rsidR="00C336BB" w:rsidRDefault="00C336BB" w:rsidP="00C336BB">
      <w:pPr>
        <w:pStyle w:val="B1"/>
        <w:rPr>
          <w:lang w:eastAsia="zh-CN"/>
        </w:rPr>
      </w:pPr>
      <w:r w:rsidRPr="0076617B">
        <w:t>2.</w:t>
      </w:r>
      <w:r w:rsidRPr="0076617B">
        <w:tab/>
      </w:r>
      <w:r>
        <w:t>MCData client sends a MCData get deferred list request to the MCData server</w:t>
      </w:r>
      <w:r>
        <w:rPr>
          <w:lang w:eastAsia="zh-CN"/>
        </w:rPr>
        <w:t>.</w:t>
      </w:r>
    </w:p>
    <w:p w14:paraId="7189E54F" w14:textId="77777777" w:rsidR="00C336BB" w:rsidRDefault="00C336BB" w:rsidP="00C336BB">
      <w:pPr>
        <w:pStyle w:val="B1"/>
      </w:pPr>
      <w:r>
        <w:rPr>
          <w:lang w:eastAsia="zh-CN"/>
        </w:rPr>
        <w:t>3.</w:t>
      </w:r>
      <w:r w:rsidRPr="0076617B">
        <w:tab/>
      </w:r>
      <w:r>
        <w:t>MCData server generates the list of temporarily stored data for the affiliated group(s), available to download for the requesting MCData client and sends the list in the MCData get deferred list response.</w:t>
      </w:r>
    </w:p>
    <w:p w14:paraId="522EF505" w14:textId="77777777" w:rsidR="00C336BB" w:rsidRDefault="00C336BB" w:rsidP="00C336BB">
      <w:pPr>
        <w:pStyle w:val="B1"/>
        <w:rPr>
          <w:lang w:eastAsia="zh-CN"/>
        </w:rPr>
      </w:pPr>
      <w:r>
        <w:t>4.</w:t>
      </w:r>
      <w:r w:rsidRPr="0076617B">
        <w:tab/>
      </w:r>
      <w:r>
        <w:t>MCData client notifies the list of temporarily stored data for the deferred</w:t>
      </w:r>
      <w:r w:rsidRPr="00AD55CC">
        <w:t xml:space="preserve"> data group communications</w:t>
      </w:r>
      <w:r>
        <w:t>, upon which the MCData user may decide to retrieve the corresponding data.</w:t>
      </w:r>
    </w:p>
    <w:p w14:paraId="6E7A9B41" w14:textId="77777777" w:rsidR="00C336BB" w:rsidRDefault="00C336BB" w:rsidP="00C336BB">
      <w:pPr>
        <w:pStyle w:val="Heading2"/>
        <w:rPr>
          <w:lang w:eastAsia="zh-CN"/>
        </w:rPr>
      </w:pPr>
      <w:bookmarkStart w:id="612" w:name="_Toc154923275"/>
      <w:r>
        <w:rPr>
          <w:lang w:eastAsia="zh-CN"/>
        </w:rPr>
        <w:t>7</w:t>
      </w:r>
      <w:r>
        <w:t>.</w:t>
      </w:r>
      <w:r>
        <w:rPr>
          <w:lang w:eastAsia="zh-CN"/>
        </w:rPr>
        <w:t>7</w:t>
      </w:r>
      <w:r>
        <w:tab/>
      </w:r>
      <w:r>
        <w:rPr>
          <w:lang w:eastAsia="zh-CN"/>
        </w:rPr>
        <w:t>Communication release</w:t>
      </w:r>
      <w:bookmarkEnd w:id="612"/>
    </w:p>
    <w:p w14:paraId="70A2EFAA" w14:textId="77777777" w:rsidR="00C336BB" w:rsidRDefault="00C336BB" w:rsidP="00C336BB">
      <w:pPr>
        <w:pStyle w:val="Heading3"/>
      </w:pPr>
      <w:bookmarkStart w:id="613" w:name="_Toc154923276"/>
      <w:r>
        <w:rPr>
          <w:lang w:eastAsia="zh-CN"/>
        </w:rPr>
        <w:t>7</w:t>
      </w:r>
      <w:r>
        <w:t>.</w:t>
      </w:r>
      <w:r>
        <w:rPr>
          <w:lang w:eastAsia="zh-CN"/>
        </w:rPr>
        <w:t>7</w:t>
      </w:r>
      <w:r>
        <w:t>.1</w:t>
      </w:r>
      <w:r>
        <w:tab/>
        <w:t>General</w:t>
      </w:r>
      <w:bookmarkEnd w:id="613"/>
    </w:p>
    <w:p w14:paraId="35D1520E" w14:textId="77777777" w:rsidR="00C336BB" w:rsidRDefault="00C336BB" w:rsidP="00C336BB">
      <w:pPr>
        <w:rPr>
          <w:lang w:eastAsia="zh-CN"/>
        </w:rPr>
      </w:pPr>
      <w:r w:rsidRPr="00A52E65">
        <w:rPr>
          <w:lang w:eastAsia="zh-CN"/>
        </w:rPr>
        <w:t xml:space="preserve">The </w:t>
      </w:r>
      <w:r>
        <w:rPr>
          <w:lang w:eastAsia="zh-CN"/>
        </w:rPr>
        <w:t>subclauses</w:t>
      </w:r>
      <w:r w:rsidRPr="00A52E65">
        <w:rPr>
          <w:lang w:eastAsia="zh-CN"/>
        </w:rPr>
        <w:t xml:space="preserve"> below describe the </w:t>
      </w:r>
      <w:r>
        <w:rPr>
          <w:lang w:eastAsia="zh-CN"/>
        </w:rPr>
        <w:t>MCData communication release</w:t>
      </w:r>
      <w:r w:rsidRPr="00A52E65">
        <w:rPr>
          <w:lang w:eastAsia="zh-CN"/>
        </w:rPr>
        <w:t xml:space="preserve"> procedures,</w:t>
      </w:r>
      <w:r>
        <w:rPr>
          <w:lang w:eastAsia="zh-CN"/>
        </w:rPr>
        <w:t xml:space="preserve"> which may be initiated either by the sender or the MCData server or the authorized MCData user</w:t>
      </w:r>
      <w:r>
        <w:t>.</w:t>
      </w:r>
    </w:p>
    <w:p w14:paraId="3A45C252" w14:textId="77777777" w:rsidR="00C336BB" w:rsidRDefault="00C336BB" w:rsidP="00C336BB">
      <w:pPr>
        <w:pStyle w:val="Heading3"/>
        <w:rPr>
          <w:lang w:eastAsia="zh-CN"/>
        </w:rPr>
      </w:pPr>
      <w:bookmarkStart w:id="614" w:name="_Toc154923277"/>
      <w:r>
        <w:rPr>
          <w:lang w:eastAsia="zh-CN"/>
        </w:rPr>
        <w:t>7.7.2</w:t>
      </w:r>
      <w:r>
        <w:rPr>
          <w:lang w:eastAsia="zh-CN"/>
        </w:rPr>
        <w:tab/>
        <w:t>Communication release for on-network</w:t>
      </w:r>
      <w:bookmarkEnd w:id="614"/>
    </w:p>
    <w:p w14:paraId="213C9876" w14:textId="77777777" w:rsidR="00C336BB" w:rsidRDefault="00C336BB" w:rsidP="00C336BB">
      <w:pPr>
        <w:pStyle w:val="Heading4"/>
        <w:rPr>
          <w:lang w:eastAsia="zh-CN"/>
        </w:rPr>
      </w:pPr>
      <w:bookmarkStart w:id="615" w:name="_Toc154923278"/>
      <w:r>
        <w:rPr>
          <w:lang w:eastAsia="zh-CN"/>
        </w:rPr>
        <w:t>7</w:t>
      </w:r>
      <w:r>
        <w:t>.</w:t>
      </w:r>
      <w:r>
        <w:rPr>
          <w:lang w:eastAsia="zh-CN"/>
        </w:rPr>
        <w:t>7</w:t>
      </w:r>
      <w:r>
        <w:t>.2.1</w:t>
      </w:r>
      <w:r>
        <w:tab/>
        <w:t xml:space="preserve">Information flows for </w:t>
      </w:r>
      <w:r>
        <w:rPr>
          <w:lang w:eastAsia="zh-CN"/>
        </w:rPr>
        <w:t>communication release</w:t>
      </w:r>
      <w:bookmarkEnd w:id="615"/>
      <w:r>
        <w:rPr>
          <w:lang w:eastAsia="zh-CN"/>
        </w:rPr>
        <w:t xml:space="preserve"> </w:t>
      </w:r>
    </w:p>
    <w:p w14:paraId="2CB1A416" w14:textId="77777777" w:rsidR="00C336BB" w:rsidRDefault="00C336BB" w:rsidP="00C336BB">
      <w:pPr>
        <w:pStyle w:val="Heading5"/>
        <w:rPr>
          <w:rFonts w:eastAsia="SimSun"/>
          <w:b/>
          <w:bCs/>
          <w:i/>
          <w:iCs/>
        </w:rPr>
      </w:pPr>
      <w:bookmarkStart w:id="616" w:name="_Toc154923279"/>
      <w:r>
        <w:rPr>
          <w:rFonts w:eastAsia="SimSun"/>
        </w:rPr>
        <w:t>7.7.2.</w:t>
      </w:r>
      <w:r w:rsidRPr="003354E6">
        <w:rPr>
          <w:rFonts w:eastAsia="SimSun"/>
        </w:rPr>
        <w:t>1.1</w:t>
      </w:r>
      <w:r w:rsidRPr="003354E6">
        <w:rPr>
          <w:rFonts w:eastAsia="SimSun"/>
        </w:rPr>
        <w:tab/>
      </w:r>
      <w:r>
        <w:rPr>
          <w:rFonts w:eastAsia="SimSun"/>
        </w:rPr>
        <w:t>MCData communication release request (one-to-one communication using media plane)</w:t>
      </w:r>
      <w:bookmarkEnd w:id="616"/>
    </w:p>
    <w:p w14:paraId="35F0A2D4" w14:textId="77777777" w:rsidR="00C336BB" w:rsidRDefault="00C336BB" w:rsidP="00C336BB">
      <w:r w:rsidRPr="009E0655">
        <w:t>Table </w:t>
      </w:r>
      <w:r>
        <w:t>7.7.2.1</w:t>
      </w:r>
      <w:r w:rsidRPr="005D0A05">
        <w:rPr>
          <w:lang w:eastAsia="ko-KR"/>
        </w:rPr>
        <w:t>.</w:t>
      </w:r>
      <w:r>
        <w:rPr>
          <w:lang w:eastAsia="ko-KR"/>
        </w:rPr>
        <w:t>1</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6BA379C0" w14:textId="77777777" w:rsidR="00C336BB" w:rsidRDefault="00C336BB" w:rsidP="00C336BB">
      <w:pPr>
        <w:pStyle w:val="TH"/>
      </w:pPr>
      <w:r>
        <w:t>Table 7.7.2.1</w:t>
      </w:r>
      <w:r w:rsidRPr="009E0655">
        <w:t>.</w:t>
      </w:r>
      <w:r>
        <w:t>1</w:t>
      </w:r>
      <w:r w:rsidRPr="009E0655">
        <w:t>-</w:t>
      </w:r>
      <w:r>
        <w:t>1: MCData c</w:t>
      </w:r>
      <w:r>
        <w:rPr>
          <w:lang w:eastAsia="ko-KR"/>
        </w:rPr>
        <w:t>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363E2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82B9A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71A16A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E43221" w14:textId="77777777" w:rsidR="00C336BB" w:rsidRDefault="00C336BB" w:rsidP="00DA72C9">
            <w:pPr>
              <w:pStyle w:val="TAH"/>
            </w:pPr>
            <w:r>
              <w:t>Description</w:t>
            </w:r>
          </w:p>
        </w:tc>
      </w:tr>
      <w:tr w:rsidR="00C336BB" w14:paraId="79E016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F7D8E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449C6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4E24A1" w14:textId="77777777" w:rsidR="00C336BB" w:rsidRPr="002C7CB4" w:rsidRDefault="00C336BB" w:rsidP="00DA72C9">
            <w:pPr>
              <w:pStyle w:val="TAL"/>
            </w:pPr>
            <w:r w:rsidRPr="002C7CB4">
              <w:t>The identity of the MCData user uploading data</w:t>
            </w:r>
          </w:p>
        </w:tc>
      </w:tr>
      <w:tr w:rsidR="00C336BB" w14:paraId="030AF6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DD0F5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FA162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460A6D" w14:textId="77777777" w:rsidR="00C336BB" w:rsidRPr="002C7CB4" w:rsidRDefault="00C336BB" w:rsidP="00DA72C9">
            <w:pPr>
              <w:pStyle w:val="TAL"/>
            </w:pPr>
            <w:r w:rsidRPr="002C7CB4">
              <w:t>MCData ID on which the communication is to be released</w:t>
            </w:r>
          </w:p>
        </w:tc>
      </w:tr>
    </w:tbl>
    <w:p w14:paraId="56A3474A" w14:textId="77777777" w:rsidR="00C336BB" w:rsidRPr="00184E27" w:rsidRDefault="00C336BB" w:rsidP="00C336BB">
      <w:pPr>
        <w:rPr>
          <w:rFonts w:eastAsia="SimSun"/>
        </w:rPr>
      </w:pPr>
    </w:p>
    <w:p w14:paraId="50F2B774" w14:textId="77777777" w:rsidR="00C336BB" w:rsidRPr="00543304" w:rsidRDefault="00C336BB" w:rsidP="00C336BB">
      <w:pPr>
        <w:pStyle w:val="Heading5"/>
        <w:rPr>
          <w:rFonts w:eastAsia="SimSun"/>
        </w:rPr>
      </w:pPr>
      <w:bookmarkStart w:id="617" w:name="_Toc154923280"/>
      <w:r>
        <w:rPr>
          <w:rFonts w:eastAsia="SimSun"/>
        </w:rPr>
        <w:t>7.7.2.</w:t>
      </w:r>
      <w:r w:rsidRPr="00543304">
        <w:rPr>
          <w:rFonts w:eastAsia="SimSun"/>
        </w:rPr>
        <w:t>1.2</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(one-to-one communication using media plane)</w:t>
      </w:r>
      <w:bookmarkEnd w:id="617"/>
    </w:p>
    <w:p w14:paraId="0A74B842" w14:textId="77777777" w:rsidR="00C336BB" w:rsidRDefault="00C336BB" w:rsidP="00C336BB">
      <w:r w:rsidRPr="009E0655">
        <w:t>Table </w:t>
      </w:r>
      <w:r>
        <w:t>7.7.2.1</w:t>
      </w:r>
      <w:r w:rsidRPr="005D0A05">
        <w:rPr>
          <w:lang w:eastAsia="ko-KR"/>
        </w:rPr>
        <w:t>.</w:t>
      </w:r>
      <w:r>
        <w:rPr>
          <w:lang w:eastAsia="ko-KR"/>
        </w:rPr>
        <w:t>2</w:t>
      </w:r>
      <w:r w:rsidRPr="009E0655">
        <w:t xml:space="preserve">-1 describes the information flow for the </w:t>
      </w:r>
      <w:r>
        <w:t xml:space="preserve">MCData </w:t>
      </w:r>
      <w:r w:rsidRPr="00634AD0">
        <w:rPr>
          <w:lang w:eastAsia="ko-KR"/>
        </w:rPr>
        <w:t xml:space="preserve">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3ACD6AA8" w14:textId="77777777" w:rsidR="00C336BB" w:rsidRDefault="00C336BB" w:rsidP="00C336BB">
      <w:pPr>
        <w:pStyle w:val="TH"/>
      </w:pPr>
      <w:r>
        <w:lastRenderedPageBreak/>
        <w:t>Table 7.7.2.1</w:t>
      </w:r>
      <w:r w:rsidRPr="009E0655">
        <w:t>.</w:t>
      </w:r>
      <w:r>
        <w:t>2</w:t>
      </w:r>
      <w:r w:rsidRPr="009E0655">
        <w:t>-</w:t>
      </w:r>
      <w:r>
        <w:t>1: MCData c</w:t>
      </w:r>
      <w:r>
        <w:rPr>
          <w:lang w:eastAsia="ko-KR"/>
        </w:rPr>
        <w:t>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A3100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818F1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65B39F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CAFBF6" w14:textId="77777777" w:rsidR="00C336BB" w:rsidRDefault="00C336BB" w:rsidP="00DA72C9">
            <w:pPr>
              <w:pStyle w:val="TAH"/>
            </w:pPr>
            <w:r>
              <w:t>Description</w:t>
            </w:r>
          </w:p>
        </w:tc>
      </w:tr>
      <w:tr w:rsidR="00C336BB" w14:paraId="3BC88C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F303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9D170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E4BA37" w14:textId="77777777" w:rsidR="00C336BB" w:rsidRPr="002C7CB4" w:rsidRDefault="00C336BB" w:rsidP="00DA72C9">
            <w:pPr>
              <w:pStyle w:val="TAL"/>
            </w:pPr>
            <w:r w:rsidRPr="002C7CB4">
              <w:t>The identity of the MCData user requesting to upload data</w:t>
            </w:r>
          </w:p>
        </w:tc>
      </w:tr>
      <w:tr w:rsidR="00C336BB" w14:paraId="448E22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B8420C"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2CA8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1ADC9B" w14:textId="77777777" w:rsidR="00C336BB" w:rsidRPr="002C7CB4" w:rsidRDefault="00C336BB" w:rsidP="00DA72C9">
            <w:pPr>
              <w:pStyle w:val="TAL"/>
            </w:pPr>
            <w:r w:rsidRPr="002C7CB4">
              <w:t>MCData ID on which the communication is released</w:t>
            </w:r>
          </w:p>
        </w:tc>
      </w:tr>
      <w:tr w:rsidR="00C336BB" w14:paraId="37322F5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A286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357BC0B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9E1901" w14:textId="77777777" w:rsidR="00C336BB" w:rsidRPr="002C7CB4" w:rsidRDefault="00C336BB" w:rsidP="00DA72C9">
            <w:pPr>
              <w:pStyle w:val="TAL"/>
            </w:pPr>
            <w:r w:rsidRPr="002C7CB4">
              <w:t>Communication released or not indication</w:t>
            </w:r>
          </w:p>
        </w:tc>
      </w:tr>
    </w:tbl>
    <w:p w14:paraId="1B4F706E" w14:textId="77777777" w:rsidR="00C336BB" w:rsidRPr="00184E27" w:rsidRDefault="00C336BB" w:rsidP="00C336BB">
      <w:pPr>
        <w:rPr>
          <w:rFonts w:eastAsia="SimSun"/>
        </w:rPr>
      </w:pPr>
    </w:p>
    <w:p w14:paraId="5198F28B" w14:textId="77777777" w:rsidR="00C336BB" w:rsidRDefault="00C336BB" w:rsidP="00C336BB">
      <w:pPr>
        <w:pStyle w:val="Heading5"/>
        <w:rPr>
          <w:rFonts w:eastAsia="SimSun"/>
          <w:b/>
          <w:bCs/>
          <w:i/>
          <w:iCs/>
        </w:rPr>
      </w:pPr>
      <w:bookmarkStart w:id="618" w:name="_Toc154923281"/>
      <w:r>
        <w:rPr>
          <w:rFonts w:eastAsia="SimSun"/>
        </w:rPr>
        <w:t>7.7.2.</w:t>
      </w:r>
      <w:r w:rsidRPr="003354E6">
        <w:rPr>
          <w:rFonts w:eastAsia="SimSun"/>
        </w:rPr>
        <w:t>1.</w:t>
      </w:r>
      <w:r>
        <w:rPr>
          <w:rFonts w:eastAsia="SimSun"/>
        </w:rPr>
        <w:t>3</w:t>
      </w:r>
      <w:r w:rsidRPr="003354E6">
        <w:rPr>
          <w:rFonts w:eastAsia="SimSun"/>
        </w:rPr>
        <w:tab/>
      </w:r>
      <w:r>
        <w:rPr>
          <w:rFonts w:eastAsia="SimSun"/>
        </w:rPr>
        <w:t>MCData communication release request (group communication using media plane)</w:t>
      </w:r>
      <w:bookmarkEnd w:id="618"/>
    </w:p>
    <w:p w14:paraId="739D9C61" w14:textId="77777777" w:rsidR="00C336BB" w:rsidRDefault="00C336BB" w:rsidP="00C336BB">
      <w:r w:rsidRPr="009E0655">
        <w:t>Table </w:t>
      </w:r>
      <w:r>
        <w:t>7.7.2.1</w:t>
      </w:r>
      <w:r w:rsidRPr="005D0A05">
        <w:rPr>
          <w:lang w:eastAsia="ko-KR"/>
        </w:rPr>
        <w:t>.</w:t>
      </w:r>
      <w:r>
        <w:rPr>
          <w:lang w:eastAsia="ko-KR"/>
        </w:rPr>
        <w:t>3</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008525EF" w14:textId="77777777" w:rsidR="00C336BB" w:rsidRDefault="00C336BB" w:rsidP="00C336BB">
      <w:pPr>
        <w:pStyle w:val="TH"/>
      </w:pPr>
      <w:r>
        <w:t>Table 7.7.2.1</w:t>
      </w:r>
      <w:r w:rsidRPr="009E0655">
        <w:t>.</w:t>
      </w:r>
      <w:r>
        <w:t>3</w:t>
      </w:r>
      <w:r w:rsidRPr="009E0655">
        <w:t>-</w:t>
      </w:r>
      <w:r>
        <w:t xml:space="preserve">1: </w:t>
      </w:r>
      <w:r>
        <w:rPr>
          <w:rFonts w:eastAsia="SimSun"/>
        </w:rPr>
        <w:t>MCData</w:t>
      </w:r>
      <w:r>
        <w:rPr>
          <w:lang w:eastAsia="ko-KR"/>
        </w:rPr>
        <w:t xml:space="preserve">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9E07D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0CFC7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03F50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F5C057" w14:textId="77777777" w:rsidR="00C336BB" w:rsidRDefault="00C336BB" w:rsidP="00DA72C9">
            <w:pPr>
              <w:pStyle w:val="TAH"/>
            </w:pPr>
            <w:r>
              <w:t>Description</w:t>
            </w:r>
          </w:p>
        </w:tc>
      </w:tr>
      <w:tr w:rsidR="00C336BB" w14:paraId="5D3C7E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43DD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A97F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DCD74D" w14:textId="77777777" w:rsidR="00C336BB" w:rsidRPr="002C7CB4" w:rsidRDefault="00C336BB" w:rsidP="00DA72C9">
            <w:pPr>
              <w:pStyle w:val="TAL"/>
            </w:pPr>
            <w:r w:rsidRPr="002C7CB4">
              <w:t>The identity of the MCData user uploading data</w:t>
            </w:r>
          </w:p>
        </w:tc>
      </w:tr>
      <w:tr w:rsidR="00C336BB" w14:paraId="650215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F82F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DB081F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76D625" w14:textId="77777777" w:rsidR="00C336BB" w:rsidRPr="002C7CB4" w:rsidRDefault="00C336BB" w:rsidP="00DA72C9">
            <w:pPr>
              <w:pStyle w:val="TAL"/>
            </w:pPr>
            <w:r w:rsidRPr="002C7CB4">
              <w:t>MCData group ID on which the communication is to be released</w:t>
            </w:r>
          </w:p>
        </w:tc>
      </w:tr>
    </w:tbl>
    <w:p w14:paraId="1BF10B46" w14:textId="77777777" w:rsidR="00C336BB" w:rsidRPr="00184E27" w:rsidRDefault="00C336BB" w:rsidP="00C336BB">
      <w:pPr>
        <w:rPr>
          <w:rFonts w:eastAsia="SimSun"/>
        </w:rPr>
      </w:pPr>
    </w:p>
    <w:p w14:paraId="094A3B13" w14:textId="77777777" w:rsidR="00C336BB" w:rsidRPr="00543304" w:rsidRDefault="00C336BB" w:rsidP="00C336BB">
      <w:pPr>
        <w:pStyle w:val="Heading5"/>
        <w:rPr>
          <w:rFonts w:eastAsia="SimSun"/>
        </w:rPr>
      </w:pPr>
      <w:bookmarkStart w:id="619" w:name="_Toc154923282"/>
      <w:r>
        <w:rPr>
          <w:rFonts w:eastAsia="SimSun"/>
        </w:rPr>
        <w:t>7.7.2.</w:t>
      </w:r>
      <w:r w:rsidRPr="00543304">
        <w:rPr>
          <w:rFonts w:eastAsia="SimSun"/>
        </w:rPr>
        <w:t>1.</w:t>
      </w:r>
      <w:r>
        <w:rPr>
          <w:rFonts w:eastAsia="SimSun"/>
        </w:rPr>
        <w:t>4</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(group communication using media plane)</w:t>
      </w:r>
      <w:bookmarkEnd w:id="619"/>
    </w:p>
    <w:p w14:paraId="7FC8F5AE" w14:textId="77777777" w:rsidR="00C336BB" w:rsidRDefault="00C336BB" w:rsidP="00C336BB">
      <w:r w:rsidRPr="009E0655">
        <w:t>Table </w:t>
      </w:r>
      <w:r>
        <w:t>7.7.2.1</w:t>
      </w:r>
      <w:r w:rsidRPr="005D0A05">
        <w:rPr>
          <w:lang w:eastAsia="ko-KR"/>
        </w:rPr>
        <w:t>.</w:t>
      </w:r>
      <w:r>
        <w:rPr>
          <w:lang w:eastAsia="ko-KR"/>
        </w:rPr>
        <w:t>4</w:t>
      </w:r>
      <w:r w:rsidRPr="009E0655">
        <w:t xml:space="preserve">-1 describes the information flow for the </w:t>
      </w:r>
      <w:r>
        <w:rPr>
          <w:rFonts w:eastAsia="SimSun"/>
        </w:rPr>
        <w:t>MCData</w:t>
      </w:r>
      <w:r w:rsidRPr="00634AD0">
        <w:rPr>
          <w:lang w:eastAsia="ko-KR"/>
        </w:rPr>
        <w:t xml:space="preserve"> 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5B8613BD" w14:textId="77777777" w:rsidR="00C336BB" w:rsidRDefault="00C336BB" w:rsidP="00C336BB">
      <w:pPr>
        <w:pStyle w:val="TH"/>
      </w:pPr>
      <w:r>
        <w:t>Table 7.7.2.1</w:t>
      </w:r>
      <w:r w:rsidRPr="009E0655">
        <w:t>.</w:t>
      </w:r>
      <w:r>
        <w:t>4</w:t>
      </w:r>
      <w:r w:rsidRPr="009E0655">
        <w:t>-</w:t>
      </w:r>
      <w:r>
        <w:t xml:space="preserve">1: </w:t>
      </w:r>
      <w:r>
        <w:rPr>
          <w:rFonts w:eastAsia="SimSun"/>
        </w:rPr>
        <w:t>MCData</w:t>
      </w:r>
      <w:r>
        <w:rPr>
          <w:lang w:eastAsia="ko-KR"/>
        </w:rPr>
        <w:t xml:space="preserve">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32AD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B019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BCEDCD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FA73A0" w14:textId="77777777" w:rsidR="00C336BB" w:rsidRDefault="00C336BB" w:rsidP="00DA72C9">
            <w:pPr>
              <w:pStyle w:val="TAH"/>
            </w:pPr>
            <w:r>
              <w:t>Description</w:t>
            </w:r>
          </w:p>
        </w:tc>
      </w:tr>
      <w:tr w:rsidR="00C336BB" w14:paraId="484C50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3007B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CA4EB0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D8FC1A" w14:textId="77777777" w:rsidR="00C336BB" w:rsidRPr="002C7CB4" w:rsidRDefault="00C336BB" w:rsidP="00DA72C9">
            <w:pPr>
              <w:pStyle w:val="TAL"/>
            </w:pPr>
            <w:r w:rsidRPr="002C7CB4">
              <w:t>The identity of the MCData user requesting to upload data</w:t>
            </w:r>
          </w:p>
        </w:tc>
      </w:tr>
      <w:tr w:rsidR="00C336BB" w14:paraId="22658E4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C2D7C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77DBC0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699AD4" w14:textId="77777777" w:rsidR="00C336BB" w:rsidRPr="002C7CB4" w:rsidRDefault="00C336BB" w:rsidP="00DA72C9">
            <w:pPr>
              <w:pStyle w:val="TAL"/>
            </w:pPr>
            <w:r w:rsidRPr="002C7CB4">
              <w:t>MCData group ID on which the communication is released</w:t>
            </w:r>
          </w:p>
        </w:tc>
      </w:tr>
      <w:tr w:rsidR="00C336BB" w14:paraId="420B13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1137A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088FE7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B280FD" w14:textId="77777777" w:rsidR="00C336BB" w:rsidRPr="002C7CB4" w:rsidRDefault="00C336BB" w:rsidP="00DA72C9">
            <w:pPr>
              <w:pStyle w:val="TAL"/>
            </w:pPr>
            <w:r w:rsidRPr="002C7CB4">
              <w:t>Communication released or not indication</w:t>
            </w:r>
          </w:p>
        </w:tc>
      </w:tr>
    </w:tbl>
    <w:p w14:paraId="3E0900EF" w14:textId="77777777" w:rsidR="00C336BB" w:rsidRPr="00184E27" w:rsidRDefault="00C336BB" w:rsidP="00C336BB">
      <w:pPr>
        <w:rPr>
          <w:rFonts w:eastAsia="SimSun"/>
        </w:rPr>
      </w:pPr>
    </w:p>
    <w:p w14:paraId="7A759861" w14:textId="77777777" w:rsidR="00C336BB" w:rsidRDefault="00C336BB" w:rsidP="00C336BB">
      <w:pPr>
        <w:pStyle w:val="Heading5"/>
        <w:rPr>
          <w:rFonts w:eastAsia="SimSun"/>
          <w:b/>
          <w:bCs/>
          <w:i/>
          <w:iCs/>
        </w:rPr>
      </w:pPr>
      <w:bookmarkStart w:id="620" w:name="_Toc154923283"/>
      <w:r>
        <w:rPr>
          <w:rFonts w:eastAsia="SimSun"/>
        </w:rPr>
        <w:t>7.7.2.</w:t>
      </w:r>
      <w:r w:rsidRPr="003354E6">
        <w:rPr>
          <w:rFonts w:eastAsia="SimSun"/>
        </w:rPr>
        <w:t>1.</w:t>
      </w:r>
      <w:r>
        <w:rPr>
          <w:rFonts w:eastAsia="SimSun"/>
        </w:rPr>
        <w:t>5</w:t>
      </w:r>
      <w:r w:rsidRPr="0049705E">
        <w:rPr>
          <w:lang w:val="en-IN"/>
        </w:rPr>
        <w:t xml:space="preserve"> </w:t>
      </w:r>
      <w:r w:rsidRPr="006C6E02">
        <w:rPr>
          <w:lang w:val="en-IN"/>
        </w:rPr>
        <w:tab/>
      </w:r>
      <w:r>
        <w:rPr>
          <w:lang w:val="en-IN"/>
        </w:rPr>
        <w:t>Void</w:t>
      </w:r>
      <w:bookmarkEnd w:id="620"/>
    </w:p>
    <w:p w14:paraId="0C63ACFD" w14:textId="77777777" w:rsidR="00C336BB" w:rsidRPr="00543304" w:rsidRDefault="00C336BB" w:rsidP="00C336BB">
      <w:pPr>
        <w:pStyle w:val="Heading5"/>
        <w:rPr>
          <w:rFonts w:eastAsia="SimSun"/>
        </w:rPr>
      </w:pPr>
      <w:bookmarkStart w:id="621" w:name="_Toc154923284"/>
      <w:r>
        <w:rPr>
          <w:rFonts w:eastAsia="SimSun"/>
        </w:rPr>
        <w:t>7.7.2.</w:t>
      </w:r>
      <w:r w:rsidRPr="00543304">
        <w:rPr>
          <w:rFonts w:eastAsia="SimSun"/>
        </w:rPr>
        <w:t>1.</w:t>
      </w:r>
      <w:r>
        <w:rPr>
          <w:rFonts w:eastAsia="SimSun"/>
        </w:rPr>
        <w:t>6</w:t>
      </w:r>
      <w:r w:rsidRPr="0049705E">
        <w:rPr>
          <w:lang w:val="en-IN"/>
        </w:rPr>
        <w:t xml:space="preserve"> </w:t>
      </w:r>
      <w:r w:rsidRPr="006C6E02">
        <w:rPr>
          <w:lang w:val="en-IN"/>
        </w:rPr>
        <w:tab/>
      </w:r>
      <w:r>
        <w:rPr>
          <w:lang w:val="en-IN"/>
        </w:rPr>
        <w:t>Void</w:t>
      </w:r>
      <w:bookmarkEnd w:id="621"/>
    </w:p>
    <w:p w14:paraId="66F0212D" w14:textId="77777777" w:rsidR="00C336BB" w:rsidRDefault="00C336BB" w:rsidP="00C336BB">
      <w:pPr>
        <w:pStyle w:val="Heading5"/>
        <w:rPr>
          <w:rFonts w:eastAsia="SimSun"/>
          <w:b/>
          <w:bCs/>
          <w:i/>
          <w:iCs/>
        </w:rPr>
      </w:pPr>
      <w:bookmarkStart w:id="622" w:name="_Toc154923285"/>
      <w:r>
        <w:rPr>
          <w:rFonts w:eastAsia="SimSun"/>
        </w:rPr>
        <w:t>7.7.2.</w:t>
      </w:r>
      <w:r w:rsidRPr="003354E6">
        <w:rPr>
          <w:rFonts w:eastAsia="SimSun"/>
        </w:rPr>
        <w:t>1.</w:t>
      </w:r>
      <w:r>
        <w:rPr>
          <w:rFonts w:eastAsia="SimSun"/>
        </w:rPr>
        <w:t>7</w:t>
      </w:r>
      <w:r w:rsidRPr="0049705E">
        <w:rPr>
          <w:lang w:val="en-IN"/>
        </w:rPr>
        <w:t xml:space="preserve"> </w:t>
      </w:r>
      <w:r w:rsidRPr="006C6E02">
        <w:rPr>
          <w:lang w:val="en-IN"/>
        </w:rPr>
        <w:tab/>
      </w:r>
      <w:r>
        <w:rPr>
          <w:lang w:val="en-IN"/>
        </w:rPr>
        <w:t>Void</w:t>
      </w:r>
      <w:bookmarkEnd w:id="622"/>
    </w:p>
    <w:p w14:paraId="2535AF30" w14:textId="77777777" w:rsidR="00C336BB" w:rsidRDefault="00C336BB" w:rsidP="00C336BB">
      <w:pPr>
        <w:pStyle w:val="Heading5"/>
        <w:rPr>
          <w:rFonts w:eastAsia="SimSun"/>
          <w:b/>
          <w:bCs/>
          <w:i/>
          <w:iCs/>
        </w:rPr>
      </w:pPr>
      <w:bookmarkStart w:id="623" w:name="_Toc154923286"/>
      <w:r>
        <w:rPr>
          <w:rFonts w:eastAsia="SimSun"/>
        </w:rPr>
        <w:t>7.7.2.</w:t>
      </w:r>
      <w:r w:rsidRPr="003354E6">
        <w:rPr>
          <w:rFonts w:eastAsia="SimSun"/>
        </w:rPr>
        <w:t>1.</w:t>
      </w:r>
      <w:r>
        <w:rPr>
          <w:rFonts w:eastAsia="SimSun"/>
        </w:rPr>
        <w:t>8</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(one-to-one communication using media plane)</w:t>
      </w:r>
      <w:bookmarkEnd w:id="623"/>
    </w:p>
    <w:p w14:paraId="178E973C"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8</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one-to-one communication</w:t>
      </w:r>
      <w:r w:rsidRPr="009E0655">
        <w:rPr>
          <w:lang w:eastAsia="zh-CN"/>
        </w:rPr>
        <w:t>.</w:t>
      </w:r>
    </w:p>
    <w:p w14:paraId="544CA79F" w14:textId="77777777" w:rsidR="00C336BB" w:rsidRDefault="00C336BB" w:rsidP="00C336BB">
      <w:pPr>
        <w:pStyle w:val="TH"/>
      </w:pPr>
      <w:r>
        <w:lastRenderedPageBreak/>
        <w:t>Table 7.7.2.1</w:t>
      </w:r>
      <w:r w:rsidRPr="009E0655">
        <w:t>.</w:t>
      </w:r>
      <w:r>
        <w:t>8</w:t>
      </w:r>
      <w:r w:rsidRPr="009E0655">
        <w:t>-</w:t>
      </w:r>
      <w:r>
        <w:t xml:space="preserve">1: </w:t>
      </w:r>
      <w:r>
        <w:rPr>
          <w:rFonts w:eastAsia="SimSun"/>
        </w:rPr>
        <w:t xml:space="preserve">MCData </w:t>
      </w:r>
      <w:r w:rsidRPr="00267D62">
        <w:rPr>
          <w:rFonts w:eastAsia="SimSun"/>
        </w:rPr>
        <w:t>server communication release request</w:t>
      </w:r>
      <w:r w:rsidRPr="00477E94">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6E560F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75BE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A1D57E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C302FA" w14:textId="77777777" w:rsidR="00C336BB" w:rsidRDefault="00C336BB" w:rsidP="00DA72C9">
            <w:pPr>
              <w:pStyle w:val="TAH"/>
            </w:pPr>
            <w:r>
              <w:t>Description</w:t>
            </w:r>
          </w:p>
        </w:tc>
      </w:tr>
      <w:tr w:rsidR="00C336BB" w14:paraId="719CFA6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9E9EA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E399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DDB607" w14:textId="77777777" w:rsidR="00C336BB" w:rsidRPr="002C7CB4" w:rsidRDefault="00C336BB" w:rsidP="00DA72C9">
            <w:pPr>
              <w:pStyle w:val="TAL"/>
            </w:pPr>
            <w:r w:rsidRPr="002C7CB4">
              <w:t>The identity of the MCData user to which communication is released</w:t>
            </w:r>
          </w:p>
        </w:tc>
      </w:tr>
      <w:tr w:rsidR="00C336BB" w14:paraId="783ED68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3FA67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AE2546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CE166B" w14:textId="77777777" w:rsidR="00C336BB" w:rsidRPr="002C7CB4" w:rsidRDefault="00C336BB" w:rsidP="00DA72C9">
            <w:pPr>
              <w:pStyle w:val="TAL"/>
            </w:pPr>
            <w:r w:rsidRPr="002C7CB4">
              <w:t>Identifies the conversation</w:t>
            </w:r>
          </w:p>
        </w:tc>
      </w:tr>
      <w:tr w:rsidR="00C336BB" w14:paraId="70ED66E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B88961"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4B7B18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72F352" w14:textId="77777777" w:rsidR="00C336BB" w:rsidRPr="002C7CB4" w:rsidRDefault="00C336BB" w:rsidP="00DA72C9">
            <w:pPr>
              <w:pStyle w:val="TAL"/>
            </w:pPr>
            <w:r w:rsidRPr="002C7CB4">
              <w:t>Indicates reason for the release</w:t>
            </w:r>
          </w:p>
        </w:tc>
      </w:tr>
    </w:tbl>
    <w:p w14:paraId="5E90BAA0" w14:textId="77777777" w:rsidR="00C336BB" w:rsidRPr="00184E27" w:rsidRDefault="00C336BB" w:rsidP="00C336BB">
      <w:pPr>
        <w:rPr>
          <w:rFonts w:eastAsia="SimSun"/>
        </w:rPr>
      </w:pPr>
    </w:p>
    <w:p w14:paraId="715473C0" w14:textId="77777777" w:rsidR="00C336BB" w:rsidRPr="00543304" w:rsidRDefault="00C336BB" w:rsidP="00C336BB">
      <w:pPr>
        <w:pStyle w:val="Heading5"/>
        <w:rPr>
          <w:rFonts w:eastAsia="SimSun"/>
        </w:rPr>
      </w:pPr>
      <w:bookmarkStart w:id="624" w:name="_Toc154923287"/>
      <w:r>
        <w:rPr>
          <w:rFonts w:eastAsia="SimSun"/>
        </w:rPr>
        <w:t>7.7.2.</w:t>
      </w:r>
      <w:r w:rsidRPr="00543304">
        <w:rPr>
          <w:rFonts w:eastAsia="SimSun"/>
        </w:rPr>
        <w:t>1.</w:t>
      </w:r>
      <w:r>
        <w:rPr>
          <w:rFonts w:eastAsia="SimSun"/>
        </w:rPr>
        <w:t>9</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(one-to-one communication using media plane)</w:t>
      </w:r>
      <w:bookmarkEnd w:id="624"/>
    </w:p>
    <w:p w14:paraId="4FE96E9B" w14:textId="77777777" w:rsidR="00C336BB" w:rsidRDefault="00C336BB" w:rsidP="00C336BB">
      <w:r w:rsidRPr="009E0655">
        <w:t>Table </w:t>
      </w:r>
      <w:r>
        <w:t>7.7.2.1</w:t>
      </w:r>
      <w:r w:rsidRPr="005D0A05">
        <w:rPr>
          <w:lang w:eastAsia="ko-KR"/>
        </w:rPr>
        <w:t>.</w:t>
      </w:r>
      <w:r>
        <w:rPr>
          <w:lang w:eastAsia="ko-KR"/>
        </w:rPr>
        <w:t>9</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494512D7" w14:textId="77777777" w:rsidR="00C336BB" w:rsidRDefault="00C336BB" w:rsidP="00C336BB">
      <w:pPr>
        <w:pStyle w:val="TH"/>
      </w:pPr>
      <w:r>
        <w:t>Table 7.7.2.1</w:t>
      </w:r>
      <w:r w:rsidRPr="009E0655">
        <w:t>.</w:t>
      </w:r>
      <w:r>
        <w:t>9</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16B58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F0967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DC98E0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5A75F0" w14:textId="77777777" w:rsidR="00C336BB" w:rsidRDefault="00C336BB" w:rsidP="00DA72C9">
            <w:pPr>
              <w:pStyle w:val="TAH"/>
            </w:pPr>
            <w:r>
              <w:t>Description</w:t>
            </w:r>
          </w:p>
        </w:tc>
      </w:tr>
      <w:tr w:rsidR="00C336BB" w14:paraId="36BA99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2AFD39"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2414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76EEF8" w14:textId="77777777" w:rsidR="00C336BB" w:rsidRPr="002C7CB4" w:rsidRDefault="00C336BB" w:rsidP="00DA72C9">
            <w:pPr>
              <w:pStyle w:val="TAL"/>
            </w:pPr>
            <w:r w:rsidRPr="002C7CB4">
              <w:t>MCData ID to which the communication is released</w:t>
            </w:r>
          </w:p>
        </w:tc>
      </w:tr>
      <w:tr w:rsidR="00C336BB" w14:paraId="74068F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AA408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17A88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C27B72" w14:textId="77777777" w:rsidR="00C336BB" w:rsidRPr="002C7CB4" w:rsidRDefault="00C336BB" w:rsidP="00DA72C9">
            <w:pPr>
              <w:pStyle w:val="TAL"/>
            </w:pPr>
            <w:r w:rsidRPr="002C7CB4">
              <w:t>Identifies the conversation</w:t>
            </w:r>
          </w:p>
        </w:tc>
      </w:tr>
      <w:tr w:rsidR="00C336BB" w14:paraId="65CA05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C16E8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29B9224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E65E334" w14:textId="77777777" w:rsidR="00C336BB" w:rsidRPr="002C7CB4" w:rsidRDefault="00C336BB" w:rsidP="00DA72C9">
            <w:pPr>
              <w:pStyle w:val="TAL"/>
            </w:pPr>
            <w:r w:rsidRPr="002C7CB4">
              <w:t>Communication released or not indication</w:t>
            </w:r>
          </w:p>
        </w:tc>
      </w:tr>
    </w:tbl>
    <w:p w14:paraId="12498CA1" w14:textId="77777777" w:rsidR="00C336BB" w:rsidRDefault="00C336BB" w:rsidP="00C336BB">
      <w:pPr>
        <w:rPr>
          <w:rFonts w:eastAsia="SimSun"/>
        </w:rPr>
      </w:pPr>
    </w:p>
    <w:p w14:paraId="2AA4C5D8" w14:textId="77777777" w:rsidR="00C336BB" w:rsidRDefault="00C336BB" w:rsidP="00C336BB">
      <w:pPr>
        <w:pStyle w:val="Heading5"/>
        <w:rPr>
          <w:rFonts w:eastAsia="SimSun"/>
          <w:b/>
          <w:bCs/>
          <w:i/>
          <w:iCs/>
        </w:rPr>
      </w:pPr>
      <w:bookmarkStart w:id="625" w:name="_Toc154923288"/>
      <w:r>
        <w:rPr>
          <w:rFonts w:eastAsia="SimSun"/>
        </w:rPr>
        <w:t>7.7.2.</w:t>
      </w:r>
      <w:r w:rsidRPr="003354E6">
        <w:rPr>
          <w:rFonts w:eastAsia="SimSun"/>
        </w:rPr>
        <w:t>1.</w:t>
      </w:r>
      <w:r>
        <w:rPr>
          <w:rFonts w:eastAsia="SimSun"/>
        </w:rPr>
        <w:t>10</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(group communication using media plane)</w:t>
      </w:r>
      <w:bookmarkEnd w:id="625"/>
    </w:p>
    <w:p w14:paraId="0E46C2A4"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10</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group communication</w:t>
      </w:r>
      <w:r w:rsidRPr="009E0655">
        <w:rPr>
          <w:lang w:eastAsia="zh-CN"/>
        </w:rPr>
        <w:t>.</w:t>
      </w:r>
    </w:p>
    <w:p w14:paraId="4BA5D8E1" w14:textId="77777777" w:rsidR="00C336BB" w:rsidRDefault="00C336BB" w:rsidP="00C336BB">
      <w:pPr>
        <w:pStyle w:val="TH"/>
      </w:pPr>
      <w:r>
        <w:t>Table 7.7.2.1</w:t>
      </w:r>
      <w:r w:rsidRPr="009E0655">
        <w:t>.</w:t>
      </w:r>
      <w:r>
        <w:t>10</w:t>
      </w:r>
      <w:r w:rsidRPr="009E0655">
        <w:t>-</w:t>
      </w:r>
      <w:r>
        <w:t xml:space="preserve">1: </w:t>
      </w:r>
      <w:r>
        <w:rPr>
          <w:rFonts w:eastAsia="SimSun"/>
        </w:rPr>
        <w:t xml:space="preserve">MCData </w:t>
      </w:r>
      <w:r w:rsidRPr="00267D62">
        <w:rPr>
          <w:rFonts w:eastAsia="SimSun"/>
        </w:rPr>
        <w:t>server communication release request</w:t>
      </w:r>
      <w:r w:rsidRPr="00F85744">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7DF147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7E1E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56A001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92915B" w14:textId="77777777" w:rsidR="00C336BB" w:rsidRDefault="00C336BB" w:rsidP="00DA72C9">
            <w:pPr>
              <w:pStyle w:val="TAH"/>
            </w:pPr>
            <w:r>
              <w:t>Description</w:t>
            </w:r>
          </w:p>
        </w:tc>
      </w:tr>
      <w:tr w:rsidR="00C336BB" w14:paraId="6F7071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21133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3EAF3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95231A" w14:textId="77777777" w:rsidR="00C336BB" w:rsidRPr="002C7CB4" w:rsidRDefault="00C336BB" w:rsidP="00DA72C9">
            <w:pPr>
              <w:pStyle w:val="TAL"/>
            </w:pPr>
            <w:r w:rsidRPr="002C7CB4">
              <w:t>The identity of the MCData user to which communication is released</w:t>
            </w:r>
          </w:p>
        </w:tc>
      </w:tr>
      <w:tr w:rsidR="00C336BB" w14:paraId="1FEB73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CFE7B1"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0DF85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A96745" w14:textId="77777777" w:rsidR="00C336BB" w:rsidRPr="002C7CB4" w:rsidRDefault="00C336BB" w:rsidP="00DA72C9">
            <w:pPr>
              <w:pStyle w:val="TAL"/>
            </w:pPr>
            <w:r w:rsidRPr="002C7CB4">
              <w:t>MCData group ID on which the communication is released</w:t>
            </w:r>
          </w:p>
        </w:tc>
      </w:tr>
      <w:tr w:rsidR="00C336BB" w14:paraId="58E7B0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9EA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B235C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9D3ADC" w14:textId="77777777" w:rsidR="00C336BB" w:rsidRPr="002C7CB4" w:rsidRDefault="00C336BB" w:rsidP="00DA72C9">
            <w:pPr>
              <w:pStyle w:val="TAL"/>
            </w:pPr>
            <w:r w:rsidRPr="002C7CB4">
              <w:t>Identifies the conversation</w:t>
            </w:r>
          </w:p>
        </w:tc>
      </w:tr>
      <w:tr w:rsidR="00C336BB" w14:paraId="46A43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A1ABF"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5AC0EF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ADDA80" w14:textId="77777777" w:rsidR="00C336BB" w:rsidRPr="002C7CB4" w:rsidRDefault="00C336BB" w:rsidP="00DA72C9">
            <w:pPr>
              <w:pStyle w:val="TAL"/>
            </w:pPr>
            <w:r w:rsidRPr="002C7CB4">
              <w:t>Indicates reason for the release</w:t>
            </w:r>
          </w:p>
        </w:tc>
      </w:tr>
    </w:tbl>
    <w:p w14:paraId="2536AF17" w14:textId="77777777" w:rsidR="00C336BB" w:rsidRDefault="00C336BB" w:rsidP="00C336BB">
      <w:pPr>
        <w:rPr>
          <w:rFonts w:eastAsia="SimSun"/>
        </w:rPr>
      </w:pPr>
    </w:p>
    <w:p w14:paraId="3DE7CBB7" w14:textId="77777777" w:rsidR="00C336BB" w:rsidRPr="00543304" w:rsidRDefault="00C336BB" w:rsidP="00C336BB">
      <w:pPr>
        <w:pStyle w:val="Heading5"/>
        <w:rPr>
          <w:rFonts w:eastAsia="SimSun"/>
        </w:rPr>
      </w:pPr>
      <w:bookmarkStart w:id="626" w:name="_Toc154923289"/>
      <w:r>
        <w:rPr>
          <w:rFonts w:eastAsia="SimSun"/>
        </w:rPr>
        <w:t>7.7.2.</w:t>
      </w:r>
      <w:r w:rsidRPr="00543304">
        <w:rPr>
          <w:rFonts w:eastAsia="SimSun"/>
        </w:rPr>
        <w:t>1.</w:t>
      </w:r>
      <w:r>
        <w:rPr>
          <w:rFonts w:eastAsia="SimSun"/>
        </w:rPr>
        <w:t>11</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(group communication using media plane)</w:t>
      </w:r>
      <w:bookmarkEnd w:id="626"/>
    </w:p>
    <w:p w14:paraId="007EF477" w14:textId="77777777" w:rsidR="00C336BB" w:rsidRDefault="00C336BB" w:rsidP="00C336BB">
      <w:r w:rsidRPr="009E0655">
        <w:t>Table </w:t>
      </w:r>
      <w:r>
        <w:t>7.7.2.1</w:t>
      </w:r>
      <w:r w:rsidRPr="005D0A05">
        <w:rPr>
          <w:lang w:eastAsia="ko-KR"/>
        </w:rPr>
        <w:t>.</w:t>
      </w:r>
      <w:r>
        <w:rPr>
          <w:lang w:eastAsia="ko-KR"/>
        </w:rPr>
        <w:t>11</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21752990" w14:textId="77777777" w:rsidR="00C336BB" w:rsidRDefault="00C336BB" w:rsidP="00C336BB">
      <w:pPr>
        <w:pStyle w:val="TH"/>
      </w:pPr>
      <w:r>
        <w:t>Table 7.7.2.1</w:t>
      </w:r>
      <w:r w:rsidRPr="009E0655">
        <w:t>.</w:t>
      </w:r>
      <w:r>
        <w:t>11</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7EFCA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832D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953F41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C796C4" w14:textId="77777777" w:rsidR="00C336BB" w:rsidRDefault="00C336BB" w:rsidP="00DA72C9">
            <w:pPr>
              <w:pStyle w:val="TAH"/>
            </w:pPr>
            <w:r>
              <w:t>Description</w:t>
            </w:r>
          </w:p>
        </w:tc>
      </w:tr>
      <w:tr w:rsidR="00C336BB" w14:paraId="16C4B2C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2AF1B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86DDA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F14A85" w14:textId="77777777" w:rsidR="00C336BB" w:rsidRPr="002C7CB4" w:rsidRDefault="00C336BB" w:rsidP="00DA72C9">
            <w:pPr>
              <w:pStyle w:val="TAL"/>
            </w:pPr>
            <w:r w:rsidRPr="002C7CB4">
              <w:t>MCData ID to which the communication is released</w:t>
            </w:r>
          </w:p>
        </w:tc>
      </w:tr>
      <w:tr w:rsidR="00C336BB" w14:paraId="7132B13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0B237C"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D5CFF7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C0A97B" w14:textId="77777777" w:rsidR="00C336BB" w:rsidRPr="002C7CB4" w:rsidRDefault="00C336BB" w:rsidP="00DA72C9">
            <w:pPr>
              <w:pStyle w:val="TAL"/>
            </w:pPr>
            <w:r w:rsidRPr="002C7CB4">
              <w:t>MCData group ID on which the communication is released</w:t>
            </w:r>
          </w:p>
        </w:tc>
      </w:tr>
      <w:tr w:rsidR="00C336BB" w14:paraId="255486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C499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12EFD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CB8907" w14:textId="77777777" w:rsidR="00C336BB" w:rsidRPr="002C7CB4" w:rsidRDefault="00C336BB" w:rsidP="00DA72C9">
            <w:pPr>
              <w:pStyle w:val="TAL"/>
            </w:pPr>
            <w:r w:rsidRPr="002C7CB4">
              <w:t>Identifies the conversation</w:t>
            </w:r>
          </w:p>
        </w:tc>
      </w:tr>
      <w:tr w:rsidR="00C336BB" w14:paraId="13C5B2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A820AE"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6AFA79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0B1F8A" w14:textId="77777777" w:rsidR="00C336BB" w:rsidRPr="002C7CB4" w:rsidRDefault="00C336BB" w:rsidP="00DA72C9">
            <w:pPr>
              <w:pStyle w:val="TAL"/>
            </w:pPr>
            <w:r w:rsidRPr="002C7CB4">
              <w:t>Communication released or not indication</w:t>
            </w:r>
          </w:p>
        </w:tc>
      </w:tr>
    </w:tbl>
    <w:p w14:paraId="224E2F11" w14:textId="77777777" w:rsidR="00C336BB" w:rsidRDefault="00C336BB" w:rsidP="00C336BB">
      <w:pPr>
        <w:rPr>
          <w:rFonts w:eastAsia="SimSun"/>
        </w:rPr>
      </w:pPr>
    </w:p>
    <w:p w14:paraId="2C706BAE" w14:textId="77777777" w:rsidR="00C336BB" w:rsidRDefault="00C336BB" w:rsidP="00C336BB">
      <w:pPr>
        <w:pStyle w:val="Heading5"/>
        <w:rPr>
          <w:rFonts w:eastAsia="SimSun"/>
        </w:rPr>
      </w:pPr>
      <w:bookmarkStart w:id="627" w:name="_Toc154923290"/>
      <w:r>
        <w:rPr>
          <w:rFonts w:eastAsia="SimSun"/>
        </w:rPr>
        <w:lastRenderedPageBreak/>
        <w:t>7.7.2.</w:t>
      </w:r>
      <w:r w:rsidRPr="003354E6">
        <w:rPr>
          <w:rFonts w:eastAsia="SimSun"/>
        </w:rPr>
        <w:t>1.</w:t>
      </w:r>
      <w:r>
        <w:rPr>
          <w:rFonts w:eastAsia="SimSun"/>
        </w:rPr>
        <w:t>12</w:t>
      </w:r>
      <w:r>
        <w:rPr>
          <w:rFonts w:eastAsia="SimSun"/>
        </w:rPr>
        <w:tab/>
      </w:r>
      <w:r>
        <w:rPr>
          <w:lang w:eastAsia="zh-CN"/>
        </w:rPr>
        <w:t>Void</w:t>
      </w:r>
      <w:bookmarkEnd w:id="627"/>
    </w:p>
    <w:p w14:paraId="6FDFB724" w14:textId="77777777" w:rsidR="00C336BB" w:rsidRDefault="00C336BB" w:rsidP="00C336BB">
      <w:pPr>
        <w:pStyle w:val="Heading5"/>
        <w:rPr>
          <w:rFonts w:eastAsia="SimSun"/>
          <w:b/>
          <w:bCs/>
          <w:i/>
          <w:iCs/>
        </w:rPr>
      </w:pPr>
      <w:bookmarkStart w:id="628" w:name="_Toc154923291"/>
      <w:r>
        <w:rPr>
          <w:rFonts w:eastAsia="SimSun"/>
        </w:rPr>
        <w:t>7.7.2.</w:t>
      </w:r>
      <w:r w:rsidRPr="003354E6">
        <w:rPr>
          <w:rFonts w:eastAsia="SimSun"/>
        </w:rPr>
        <w:t>1.</w:t>
      </w:r>
      <w:r>
        <w:rPr>
          <w:rFonts w:eastAsia="SimSun"/>
        </w:rPr>
        <w:t>13</w:t>
      </w:r>
      <w:r w:rsidRPr="003354E6">
        <w:rPr>
          <w:rFonts w:eastAsia="SimSun"/>
        </w:rPr>
        <w:tab/>
      </w:r>
      <w:r w:rsidRPr="004E0B4C">
        <w:rPr>
          <w:rFonts w:eastAsia="SimSun"/>
        </w:rPr>
        <w:t>MCData release intent request</w:t>
      </w:r>
      <w:r>
        <w:rPr>
          <w:rFonts w:eastAsia="SimSun"/>
        </w:rPr>
        <w:t xml:space="preserve"> (one-to-one communication using media plane)</w:t>
      </w:r>
      <w:bookmarkEnd w:id="628"/>
    </w:p>
    <w:p w14:paraId="7481E479"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13</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3626F4A9" w14:textId="77777777" w:rsidR="00C336BB" w:rsidRDefault="00C336BB" w:rsidP="00C336BB">
      <w:pPr>
        <w:pStyle w:val="TH"/>
      </w:pPr>
      <w:r>
        <w:t>Table 7.7.2.1</w:t>
      </w:r>
      <w:r w:rsidRPr="009E0655">
        <w:t>.</w:t>
      </w:r>
      <w:r>
        <w:t>13</w:t>
      </w:r>
      <w:r w:rsidRPr="009E0655">
        <w:t>-</w:t>
      </w:r>
      <w:r>
        <w:t xml:space="preserve">1: </w:t>
      </w:r>
      <w:r>
        <w:rPr>
          <w:rFonts w:eastAsia="SimSun"/>
        </w:rPr>
        <w:t xml:space="preserve">MCData </w:t>
      </w:r>
      <w:r w:rsidRPr="003A4161">
        <w:rPr>
          <w:rFonts w:eastAsia="SimSun"/>
        </w:rPr>
        <w:t xml:space="preserve">release intent request </w:t>
      </w:r>
      <w:r w:rsidRPr="00DE5D34">
        <w:rPr>
          <w:rFonts w:eastAsia="SimSun"/>
        </w:rPr>
        <w:t>(one-to-one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38942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84D73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641B21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5B383C" w14:textId="77777777" w:rsidR="00C336BB" w:rsidRDefault="00C336BB" w:rsidP="00DA72C9">
            <w:pPr>
              <w:pStyle w:val="TAH"/>
            </w:pPr>
            <w:r>
              <w:t>Description</w:t>
            </w:r>
          </w:p>
        </w:tc>
      </w:tr>
      <w:tr w:rsidR="00C336BB" w14:paraId="51EDBC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B8721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5FD0B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C093AB" w14:textId="77777777" w:rsidR="00C336BB" w:rsidRPr="002C7CB4" w:rsidRDefault="00C336BB" w:rsidP="00DA72C9">
            <w:pPr>
              <w:pStyle w:val="TAL"/>
            </w:pPr>
            <w:r w:rsidRPr="002C7CB4">
              <w:t>The identity of the MCData user who is originator of the one-to-one communication</w:t>
            </w:r>
          </w:p>
        </w:tc>
      </w:tr>
      <w:tr w:rsidR="00C336BB" w14:paraId="4D7314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670DE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148CC5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748DDB" w14:textId="77777777" w:rsidR="00C336BB" w:rsidRPr="002C7CB4" w:rsidRDefault="00C336BB" w:rsidP="00DA72C9">
            <w:pPr>
              <w:pStyle w:val="TAL"/>
            </w:pPr>
            <w:r w:rsidRPr="002C7CB4">
              <w:t>Identifies the conversation</w:t>
            </w:r>
          </w:p>
        </w:tc>
      </w:tr>
      <w:tr w:rsidR="00C336BB" w14:paraId="6CEADD9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DADC4A"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3141F51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63ACD9" w14:textId="77777777" w:rsidR="00C336BB" w:rsidRPr="002C7CB4" w:rsidRDefault="00C336BB" w:rsidP="00DA72C9">
            <w:pPr>
              <w:pStyle w:val="TAL"/>
            </w:pPr>
            <w:r w:rsidRPr="002C7CB4">
              <w:t>Indicates what MCData server needs more information (e.g. to know the remaining data volume to transmit) about the communication which has been identified to be released</w:t>
            </w:r>
          </w:p>
        </w:tc>
      </w:tr>
    </w:tbl>
    <w:p w14:paraId="0943E51E" w14:textId="77777777" w:rsidR="00C336BB" w:rsidRDefault="00C336BB" w:rsidP="00C336BB">
      <w:pPr>
        <w:rPr>
          <w:rFonts w:eastAsia="SimSun"/>
        </w:rPr>
      </w:pPr>
    </w:p>
    <w:p w14:paraId="0CB95BBC" w14:textId="77777777" w:rsidR="00C336BB" w:rsidRDefault="00C336BB" w:rsidP="00C336BB">
      <w:pPr>
        <w:pStyle w:val="Heading5"/>
        <w:rPr>
          <w:rFonts w:eastAsia="SimSun"/>
          <w:b/>
          <w:bCs/>
          <w:i/>
          <w:iCs/>
        </w:rPr>
      </w:pPr>
      <w:bookmarkStart w:id="629" w:name="_Toc154923292"/>
      <w:r>
        <w:rPr>
          <w:rFonts w:eastAsia="SimSun"/>
        </w:rPr>
        <w:t>7.7.2.</w:t>
      </w:r>
      <w:r w:rsidRPr="003354E6">
        <w:rPr>
          <w:rFonts w:eastAsia="SimSun"/>
        </w:rPr>
        <w:t>1.</w:t>
      </w:r>
      <w:r>
        <w:rPr>
          <w:rFonts w:eastAsia="SimSun"/>
        </w:rPr>
        <w:t>14</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(one-to-one communication using media plane)</w:t>
      </w:r>
      <w:bookmarkEnd w:id="629"/>
    </w:p>
    <w:p w14:paraId="3E00F8BD"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14</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46534267" w14:textId="77777777" w:rsidR="00C336BB" w:rsidRDefault="00C336BB" w:rsidP="00C336BB">
      <w:pPr>
        <w:pStyle w:val="TH"/>
      </w:pPr>
      <w:r>
        <w:t>Table 7.7.2.1</w:t>
      </w:r>
      <w:r w:rsidRPr="009E0655">
        <w:t>.</w:t>
      </w:r>
      <w:r>
        <w:t>14</w:t>
      </w:r>
      <w:r w:rsidRPr="009E0655">
        <w:t>-</w:t>
      </w:r>
      <w:r>
        <w:t xml:space="preserve">1: </w:t>
      </w:r>
      <w:r>
        <w:rPr>
          <w:rFonts w:eastAsia="SimSun"/>
        </w:rPr>
        <w:t>MCData more</w:t>
      </w:r>
      <w:r w:rsidRPr="00267D62">
        <w:rPr>
          <w:rFonts w:eastAsia="SimSun"/>
        </w:rPr>
        <w:t xml:space="preserve"> </w:t>
      </w:r>
      <w:r>
        <w:rPr>
          <w:rFonts w:eastAsia="SimSun"/>
        </w:rPr>
        <w:t xml:space="preserve">information response </w:t>
      </w:r>
      <w:r w:rsidRPr="006839D5">
        <w:rPr>
          <w:rFonts w:eastAsia="SimSun"/>
        </w:rPr>
        <w:t>(one-to-one communication using media plane)</w:t>
      </w:r>
      <w:r>
        <w:rPr>
          <w:rFonts w:eastAsia="SimSun"/>
        </w:rPr>
        <w:t xml:space="preserve"> </w:t>
      </w:r>
    </w:p>
    <w:tbl>
      <w:tblPr>
        <w:tblW w:w="8640" w:type="dxa"/>
        <w:jc w:val="center"/>
        <w:tblLayout w:type="fixed"/>
        <w:tblLook w:val="0000" w:firstRow="0" w:lastRow="0" w:firstColumn="0" w:lastColumn="0" w:noHBand="0" w:noVBand="0"/>
      </w:tblPr>
      <w:tblGrid>
        <w:gridCol w:w="3042"/>
        <w:gridCol w:w="993"/>
        <w:gridCol w:w="4605"/>
      </w:tblGrid>
      <w:tr w:rsidR="00C336BB" w14:paraId="214743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2737C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294407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C78CC6C" w14:textId="77777777" w:rsidR="00C336BB" w:rsidRDefault="00C336BB" w:rsidP="00DA72C9">
            <w:pPr>
              <w:pStyle w:val="TAH"/>
            </w:pPr>
            <w:r>
              <w:t>Description</w:t>
            </w:r>
          </w:p>
        </w:tc>
      </w:tr>
      <w:tr w:rsidR="00C336BB" w14:paraId="036DFC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03866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048B0D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B5904F" w14:textId="77777777" w:rsidR="00C336BB" w:rsidRPr="002C7CB4" w:rsidRDefault="00C336BB" w:rsidP="00DA72C9">
            <w:pPr>
              <w:pStyle w:val="TAL"/>
            </w:pPr>
            <w:r w:rsidRPr="002C7CB4">
              <w:t>The identity of the MCData user who is originator of the one-to-one communication</w:t>
            </w:r>
          </w:p>
        </w:tc>
      </w:tr>
      <w:tr w:rsidR="00C336BB" w14:paraId="30D10C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8AA62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B14969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E1B45D" w14:textId="77777777" w:rsidR="00C336BB" w:rsidRPr="002C7CB4" w:rsidRDefault="00C336BB" w:rsidP="00DA72C9">
            <w:pPr>
              <w:pStyle w:val="TAL"/>
            </w:pPr>
            <w:r w:rsidRPr="002C7CB4">
              <w:t>Identifies the conversation</w:t>
            </w:r>
          </w:p>
        </w:tc>
      </w:tr>
      <w:tr w:rsidR="00C336BB" w14:paraId="22DF8F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D0FE58"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shd w:val="clear" w:color="auto" w:fill="auto"/>
          </w:tcPr>
          <w:p w14:paraId="12BA6E2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20B57F" w14:textId="77777777" w:rsidR="00C336BB" w:rsidRPr="002C7CB4" w:rsidRDefault="00C336BB" w:rsidP="00DA72C9">
            <w:pPr>
              <w:pStyle w:val="TAL"/>
            </w:pPr>
            <w:r w:rsidRPr="002C7CB4">
              <w:t>Information as requested by MCData server</w:t>
            </w:r>
          </w:p>
        </w:tc>
      </w:tr>
    </w:tbl>
    <w:p w14:paraId="758264C3" w14:textId="77777777" w:rsidR="00C336BB" w:rsidRDefault="00C336BB" w:rsidP="00C336BB">
      <w:pPr>
        <w:rPr>
          <w:rFonts w:eastAsia="SimSun"/>
        </w:rPr>
      </w:pPr>
    </w:p>
    <w:p w14:paraId="26607824" w14:textId="77777777" w:rsidR="00C336BB" w:rsidRDefault="00C336BB" w:rsidP="00C336BB">
      <w:pPr>
        <w:pStyle w:val="Heading5"/>
        <w:rPr>
          <w:rFonts w:eastAsia="SimSun"/>
          <w:b/>
          <w:bCs/>
          <w:i/>
          <w:iCs/>
        </w:rPr>
      </w:pPr>
      <w:bookmarkStart w:id="630" w:name="_Toc154923293"/>
      <w:r>
        <w:rPr>
          <w:rFonts w:eastAsia="SimSun"/>
        </w:rPr>
        <w:t>7.7.2.</w:t>
      </w:r>
      <w:r w:rsidRPr="003354E6">
        <w:rPr>
          <w:rFonts w:eastAsia="SimSun"/>
        </w:rPr>
        <w:t>1.</w:t>
      </w:r>
      <w:r>
        <w:rPr>
          <w:rFonts w:eastAsia="SimSun"/>
        </w:rPr>
        <w:t>15</w:t>
      </w:r>
      <w:r w:rsidRPr="003354E6">
        <w:rPr>
          <w:rFonts w:eastAsia="SimSun"/>
        </w:rPr>
        <w:tab/>
      </w:r>
      <w:r w:rsidRPr="004E0B4C">
        <w:rPr>
          <w:rFonts w:eastAsia="SimSun"/>
        </w:rPr>
        <w:t>MCData release intent request</w:t>
      </w:r>
      <w:r>
        <w:rPr>
          <w:rFonts w:eastAsia="SimSun"/>
        </w:rPr>
        <w:t xml:space="preserve"> (group communication using media plane)</w:t>
      </w:r>
      <w:bookmarkEnd w:id="630"/>
    </w:p>
    <w:p w14:paraId="5DEDB4C0"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15</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033C0205" w14:textId="77777777" w:rsidR="00C336BB" w:rsidRDefault="00C336BB" w:rsidP="00C336BB">
      <w:pPr>
        <w:pStyle w:val="TH"/>
      </w:pPr>
      <w:r>
        <w:t>Table 7.7.2.1</w:t>
      </w:r>
      <w:r w:rsidRPr="009E0655">
        <w:t>.</w:t>
      </w:r>
      <w:r>
        <w:t>15</w:t>
      </w:r>
      <w:r w:rsidRPr="009E0655">
        <w:t>-</w:t>
      </w:r>
      <w:r>
        <w:t xml:space="preserve">1: </w:t>
      </w:r>
      <w:r>
        <w:rPr>
          <w:rFonts w:eastAsia="SimSun"/>
        </w:rPr>
        <w:t xml:space="preserve">MCData </w:t>
      </w:r>
      <w:r w:rsidRPr="000D28BB">
        <w:rPr>
          <w:rFonts w:eastAsia="SimSun"/>
        </w:rPr>
        <w:t>release intent request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65CB8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262C3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37C29B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9C84C" w14:textId="77777777" w:rsidR="00C336BB" w:rsidRDefault="00C336BB" w:rsidP="00DA72C9">
            <w:pPr>
              <w:pStyle w:val="TAH"/>
            </w:pPr>
            <w:r>
              <w:t>Description</w:t>
            </w:r>
          </w:p>
        </w:tc>
      </w:tr>
      <w:tr w:rsidR="00C336BB" w14:paraId="7552D0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3DAB3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CDD7CF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1128B0" w14:textId="77777777" w:rsidR="00C336BB" w:rsidRPr="002C7CB4" w:rsidRDefault="00C336BB" w:rsidP="00DA72C9">
            <w:pPr>
              <w:pStyle w:val="TAL"/>
            </w:pPr>
            <w:r w:rsidRPr="002C7CB4">
              <w:t>The identity of the MCData user who is the originator of the group communication</w:t>
            </w:r>
          </w:p>
        </w:tc>
      </w:tr>
      <w:tr w:rsidR="00C336BB" w14:paraId="342583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2566D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6E72B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6AC571" w14:textId="77777777" w:rsidR="00C336BB" w:rsidRPr="002C7CB4" w:rsidRDefault="00C336BB" w:rsidP="00DA72C9">
            <w:pPr>
              <w:pStyle w:val="TAL"/>
            </w:pPr>
            <w:r w:rsidRPr="002C7CB4">
              <w:t>Identifies the conversation</w:t>
            </w:r>
          </w:p>
        </w:tc>
      </w:tr>
      <w:tr w:rsidR="00C336BB" w14:paraId="3E5F2D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3A496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D1F23C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AB5816" w14:textId="77777777" w:rsidR="00C336BB" w:rsidRPr="002C7CB4" w:rsidRDefault="00C336BB" w:rsidP="00DA72C9">
            <w:pPr>
              <w:pStyle w:val="TAL"/>
            </w:pPr>
            <w:r w:rsidRPr="002C7CB4">
              <w:t>MCData group ID on which the communication is released</w:t>
            </w:r>
          </w:p>
        </w:tc>
      </w:tr>
      <w:tr w:rsidR="00C336BB" w14:paraId="05C9DD5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724A65"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0F9CE859"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8A6824" w14:textId="77777777" w:rsidR="00C336BB" w:rsidRPr="002C7CB4" w:rsidRDefault="00C336BB" w:rsidP="00DA72C9">
            <w:pPr>
              <w:pStyle w:val="TAL"/>
            </w:pPr>
            <w:r w:rsidRPr="002C7CB4">
              <w:t>Indicates what MCData server needs more information about the communication which has been identified to be released</w:t>
            </w:r>
          </w:p>
        </w:tc>
      </w:tr>
    </w:tbl>
    <w:p w14:paraId="2C3CDED2" w14:textId="77777777" w:rsidR="00C336BB" w:rsidRPr="00184E27" w:rsidRDefault="00C336BB" w:rsidP="00C336BB">
      <w:pPr>
        <w:rPr>
          <w:rFonts w:eastAsia="SimSun"/>
        </w:rPr>
      </w:pPr>
    </w:p>
    <w:p w14:paraId="363CE912" w14:textId="77777777" w:rsidR="00C336BB" w:rsidRDefault="00C336BB" w:rsidP="00C336BB">
      <w:pPr>
        <w:pStyle w:val="Heading5"/>
        <w:rPr>
          <w:rFonts w:eastAsia="SimSun"/>
          <w:b/>
          <w:bCs/>
          <w:i/>
          <w:iCs/>
        </w:rPr>
      </w:pPr>
      <w:bookmarkStart w:id="631" w:name="_Toc154923294"/>
      <w:r>
        <w:rPr>
          <w:rFonts w:eastAsia="SimSun"/>
        </w:rPr>
        <w:t>7.7.2.</w:t>
      </w:r>
      <w:r w:rsidRPr="003354E6">
        <w:rPr>
          <w:rFonts w:eastAsia="SimSun"/>
        </w:rPr>
        <w:t>1.</w:t>
      </w:r>
      <w:r>
        <w:rPr>
          <w:rFonts w:eastAsia="SimSun"/>
        </w:rPr>
        <w:t>16</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(group communication using media plane)</w:t>
      </w:r>
      <w:bookmarkEnd w:id="631"/>
    </w:p>
    <w:p w14:paraId="59C615A7"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16</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1F3997C3" w14:textId="77777777" w:rsidR="00C336BB" w:rsidRDefault="00C336BB" w:rsidP="00C336BB">
      <w:pPr>
        <w:pStyle w:val="TH"/>
      </w:pPr>
      <w:r>
        <w:lastRenderedPageBreak/>
        <w:t>Table 7.7.2.1</w:t>
      </w:r>
      <w:r w:rsidRPr="009E0655">
        <w:t>.</w:t>
      </w:r>
      <w:r>
        <w:t>16</w:t>
      </w:r>
      <w:r w:rsidRPr="009E0655">
        <w:t>-</w:t>
      </w:r>
      <w:r>
        <w:t xml:space="preserve">1: </w:t>
      </w:r>
      <w:r>
        <w:rPr>
          <w:rFonts w:eastAsia="SimSun"/>
        </w:rPr>
        <w:t xml:space="preserve">MCData </w:t>
      </w:r>
      <w:r w:rsidRPr="00EF42C7">
        <w:rPr>
          <w:rFonts w:eastAsia="SimSun"/>
        </w:rPr>
        <w:t xml:space="preserve">more information response </w:t>
      </w:r>
      <w:r>
        <w:rPr>
          <w:rFonts w:eastAsia="SimSun"/>
        </w:rPr>
        <w:t>(group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341F4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7FE37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8470F7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295F84" w14:textId="77777777" w:rsidR="00C336BB" w:rsidRDefault="00C336BB" w:rsidP="00DA72C9">
            <w:pPr>
              <w:pStyle w:val="TAH"/>
            </w:pPr>
            <w:r>
              <w:t>Description</w:t>
            </w:r>
          </w:p>
        </w:tc>
      </w:tr>
      <w:tr w:rsidR="00C336BB" w14:paraId="2F4006F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40C55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3DFDC3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1037F8" w14:textId="77777777" w:rsidR="00C336BB" w:rsidRPr="002C7CB4" w:rsidRDefault="00C336BB" w:rsidP="00DA72C9">
            <w:pPr>
              <w:pStyle w:val="TAL"/>
            </w:pPr>
            <w:r w:rsidRPr="002C7CB4">
              <w:t>The identity of the MCData user who is originator of the group communication</w:t>
            </w:r>
          </w:p>
        </w:tc>
      </w:tr>
      <w:tr w:rsidR="00C336BB" w14:paraId="75BF9D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577AA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5096B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7A73F6" w14:textId="77777777" w:rsidR="00C336BB" w:rsidRPr="002C7CB4" w:rsidRDefault="00C336BB" w:rsidP="00DA72C9">
            <w:pPr>
              <w:pStyle w:val="TAL"/>
            </w:pPr>
            <w:r w:rsidRPr="002C7CB4">
              <w:t>Identifies the conversation</w:t>
            </w:r>
          </w:p>
        </w:tc>
      </w:tr>
      <w:tr w:rsidR="00C336BB" w14:paraId="5A2DD76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02736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0122DE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78D26F" w14:textId="77777777" w:rsidR="00C336BB" w:rsidRPr="002C7CB4" w:rsidRDefault="00C336BB" w:rsidP="00DA72C9">
            <w:pPr>
              <w:pStyle w:val="TAL"/>
            </w:pPr>
            <w:r w:rsidRPr="002C7CB4">
              <w:t>MCData group ID on which the communication is released</w:t>
            </w:r>
          </w:p>
        </w:tc>
      </w:tr>
      <w:tr w:rsidR="00C336BB" w14:paraId="6C7BCC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AD2D43"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shd w:val="clear" w:color="auto" w:fill="auto"/>
          </w:tcPr>
          <w:p w14:paraId="2DAE289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762F3" w14:textId="77777777" w:rsidR="00C336BB" w:rsidRPr="002C7CB4" w:rsidRDefault="00C336BB" w:rsidP="00DA72C9">
            <w:pPr>
              <w:pStyle w:val="TAL"/>
            </w:pPr>
            <w:r w:rsidRPr="002C7CB4">
              <w:t>Information as requested by MCData server</w:t>
            </w:r>
          </w:p>
        </w:tc>
      </w:tr>
    </w:tbl>
    <w:p w14:paraId="645035BC" w14:textId="77777777" w:rsidR="00C336BB" w:rsidRDefault="00C336BB" w:rsidP="00C336BB">
      <w:pPr>
        <w:rPr>
          <w:rFonts w:eastAsia="SimSun"/>
        </w:rPr>
      </w:pPr>
    </w:p>
    <w:p w14:paraId="742A68DA" w14:textId="77777777" w:rsidR="00C336BB" w:rsidRDefault="00C336BB" w:rsidP="00C336BB">
      <w:pPr>
        <w:pStyle w:val="Heading5"/>
        <w:rPr>
          <w:rFonts w:eastAsia="SimSun"/>
          <w:b/>
          <w:bCs/>
          <w:i/>
          <w:iCs/>
        </w:rPr>
      </w:pPr>
      <w:bookmarkStart w:id="632" w:name="_Toc154923295"/>
      <w:r>
        <w:rPr>
          <w:rFonts w:eastAsia="SimSun"/>
        </w:rPr>
        <w:t>7.7.2.</w:t>
      </w:r>
      <w:r w:rsidRPr="003354E6">
        <w:rPr>
          <w:rFonts w:eastAsia="SimSun"/>
        </w:rPr>
        <w:t>1.</w:t>
      </w:r>
      <w:r>
        <w:rPr>
          <w:rFonts w:eastAsia="SimSun"/>
        </w:rPr>
        <w:t>17</w:t>
      </w:r>
      <w:r w:rsidRPr="003354E6">
        <w:rPr>
          <w:rFonts w:eastAsia="SimSun"/>
        </w:rPr>
        <w:tab/>
      </w:r>
      <w:r w:rsidRPr="007279DB">
        <w:rPr>
          <w:rFonts w:eastAsia="SimSun"/>
        </w:rPr>
        <w:t>MCData auth user communication release request</w:t>
      </w:r>
      <w:r>
        <w:rPr>
          <w:rFonts w:eastAsia="SimSun"/>
        </w:rPr>
        <w:t xml:space="preserve"> (one-to-one communication using media plane)</w:t>
      </w:r>
      <w:bookmarkEnd w:id="632"/>
    </w:p>
    <w:p w14:paraId="1A056131"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17</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5B6E6127" w14:textId="77777777" w:rsidR="00C336BB" w:rsidRDefault="00C336BB" w:rsidP="00C336BB">
      <w:pPr>
        <w:pStyle w:val="TH"/>
      </w:pPr>
      <w:r>
        <w:t>Table 7.7.2.1</w:t>
      </w:r>
      <w:r w:rsidRPr="009E0655">
        <w:t>.</w:t>
      </w:r>
      <w:r>
        <w:t>17</w:t>
      </w:r>
      <w:r w:rsidRPr="009E0655">
        <w:t>-</w:t>
      </w:r>
      <w:r>
        <w:t xml:space="preserve">1: </w:t>
      </w:r>
      <w:r w:rsidRPr="007279DB">
        <w:rPr>
          <w:rFonts w:eastAsia="SimSun"/>
        </w:rPr>
        <w:t>MCData auth user communication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16930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91F28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E120B5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49204D" w14:textId="77777777" w:rsidR="00C336BB" w:rsidRDefault="00C336BB" w:rsidP="00DA72C9">
            <w:pPr>
              <w:pStyle w:val="TAH"/>
            </w:pPr>
            <w:r>
              <w:t>Description</w:t>
            </w:r>
          </w:p>
        </w:tc>
      </w:tr>
      <w:tr w:rsidR="00C336BB" w14:paraId="50D776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69C7C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7420DA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64B098" w14:textId="77777777" w:rsidR="00C336BB" w:rsidRPr="002C7CB4" w:rsidRDefault="00C336BB" w:rsidP="00DA72C9">
            <w:pPr>
              <w:pStyle w:val="TAL"/>
            </w:pPr>
            <w:r w:rsidRPr="002C7CB4">
              <w:t>Identifies the conversation</w:t>
            </w:r>
          </w:p>
        </w:tc>
      </w:tr>
      <w:tr w:rsidR="00C336BB" w14:paraId="282476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FAC6B"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43E66FC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5BA060"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244E2E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EB1D6E"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6BD4BB5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248D50" w14:textId="77777777" w:rsidR="00C336BB" w:rsidRPr="002C7CB4" w:rsidRDefault="00C336BB" w:rsidP="00DA72C9">
            <w:pPr>
              <w:pStyle w:val="TAL"/>
            </w:pPr>
            <w:r w:rsidRPr="002C7CB4">
              <w:t>Indicates reason for the release</w:t>
            </w:r>
          </w:p>
        </w:tc>
      </w:tr>
    </w:tbl>
    <w:p w14:paraId="665F6D90" w14:textId="77777777" w:rsidR="00C336BB" w:rsidRDefault="00C336BB" w:rsidP="00C336BB">
      <w:pPr>
        <w:rPr>
          <w:rFonts w:eastAsia="SimSun"/>
        </w:rPr>
      </w:pPr>
    </w:p>
    <w:p w14:paraId="75FB2B6A" w14:textId="77777777" w:rsidR="00C336BB" w:rsidRPr="00543304" w:rsidRDefault="00C336BB" w:rsidP="00C336BB">
      <w:pPr>
        <w:pStyle w:val="Heading5"/>
        <w:rPr>
          <w:rFonts w:eastAsia="SimSun"/>
        </w:rPr>
      </w:pPr>
      <w:bookmarkStart w:id="633" w:name="_Toc154923296"/>
      <w:r>
        <w:rPr>
          <w:rFonts w:eastAsia="SimSun"/>
        </w:rPr>
        <w:t>7.7.2.</w:t>
      </w:r>
      <w:r w:rsidRPr="00543304">
        <w:rPr>
          <w:rFonts w:eastAsia="SimSun"/>
        </w:rPr>
        <w:t>1.</w:t>
      </w:r>
      <w:r>
        <w:rPr>
          <w:rFonts w:eastAsia="SimSun"/>
        </w:rPr>
        <w:t>18</w:t>
      </w:r>
      <w:r w:rsidRPr="00543304">
        <w:rPr>
          <w:rFonts w:eastAsia="SimSun"/>
        </w:rPr>
        <w:tab/>
      </w:r>
      <w:r w:rsidRPr="007279DB">
        <w:rPr>
          <w:rFonts w:eastAsia="SimSun"/>
        </w:rPr>
        <w:t xml:space="preserve">MCData auth user communication release response </w:t>
      </w:r>
      <w:r>
        <w:rPr>
          <w:rFonts w:eastAsia="SimSun"/>
        </w:rPr>
        <w:t>(one-to-one communication using media plane)</w:t>
      </w:r>
      <w:bookmarkEnd w:id="633"/>
    </w:p>
    <w:p w14:paraId="3FBD763F" w14:textId="77777777" w:rsidR="00C336BB" w:rsidRDefault="00C336BB" w:rsidP="00C336BB">
      <w:r w:rsidRPr="009E0655">
        <w:t>Table </w:t>
      </w:r>
      <w:r>
        <w:t>7.7.2.1</w:t>
      </w:r>
      <w:r w:rsidRPr="005D0A05">
        <w:rPr>
          <w:lang w:eastAsia="ko-KR"/>
        </w:rPr>
        <w:t>.</w:t>
      </w:r>
      <w:r>
        <w:rPr>
          <w:lang w:eastAsia="ko-KR"/>
        </w:rPr>
        <w:t>18</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626E28B9" w14:textId="77777777" w:rsidR="00C336BB" w:rsidRDefault="00C336BB" w:rsidP="00C336BB">
      <w:pPr>
        <w:pStyle w:val="TH"/>
      </w:pPr>
      <w:r>
        <w:t>Table 7.7.2.1</w:t>
      </w:r>
      <w:r w:rsidRPr="009E0655">
        <w:t>.</w:t>
      </w:r>
      <w:r>
        <w:t>18</w:t>
      </w:r>
      <w:r w:rsidRPr="009E0655">
        <w:t>-</w:t>
      </w:r>
      <w:r>
        <w:t>1: MCData auth user</w:t>
      </w:r>
      <w:r w:rsidRPr="009E0655">
        <w:t xml:space="preserve"> </w:t>
      </w:r>
      <w:r w:rsidRPr="00634AD0">
        <w:t>communication</w:t>
      </w:r>
      <w:r w:rsidRPr="00634AD0">
        <w:rPr>
          <w:lang w:eastAsia="ko-KR"/>
        </w:rPr>
        <w:t xml:space="preserve">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2E664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1D393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729D8E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73573C" w14:textId="77777777" w:rsidR="00C336BB" w:rsidRDefault="00C336BB" w:rsidP="00DA72C9">
            <w:pPr>
              <w:pStyle w:val="TAH"/>
            </w:pPr>
            <w:r>
              <w:t>Description</w:t>
            </w:r>
          </w:p>
        </w:tc>
      </w:tr>
      <w:tr w:rsidR="00C336BB" w14:paraId="765951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AC4133"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A4E226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8AEAAB" w14:textId="77777777" w:rsidR="00C336BB" w:rsidRPr="002C7CB4" w:rsidRDefault="00C336BB" w:rsidP="00DA72C9">
            <w:pPr>
              <w:pStyle w:val="TAL"/>
            </w:pPr>
            <w:r w:rsidRPr="002C7CB4">
              <w:t>Identifies the conversation</w:t>
            </w:r>
          </w:p>
        </w:tc>
      </w:tr>
      <w:tr w:rsidR="00C336BB" w14:paraId="71B176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94A77F"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70EA8D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3AA3F9" w14:textId="77777777" w:rsidR="00C336BB" w:rsidRPr="002C7CB4" w:rsidRDefault="00C336BB" w:rsidP="00DA72C9">
            <w:pPr>
              <w:pStyle w:val="TAL"/>
            </w:pPr>
            <w:r w:rsidRPr="002C7CB4">
              <w:t>Communication released or not indication</w:t>
            </w:r>
          </w:p>
        </w:tc>
      </w:tr>
    </w:tbl>
    <w:p w14:paraId="402A4D1C" w14:textId="77777777" w:rsidR="00C336BB" w:rsidRDefault="00C336BB" w:rsidP="00C336BB">
      <w:pPr>
        <w:rPr>
          <w:rFonts w:eastAsia="SimSun"/>
        </w:rPr>
      </w:pPr>
    </w:p>
    <w:p w14:paraId="31DD0E01" w14:textId="77777777" w:rsidR="00C336BB" w:rsidRDefault="00C336BB" w:rsidP="00C336BB">
      <w:pPr>
        <w:pStyle w:val="Heading5"/>
        <w:rPr>
          <w:rFonts w:eastAsia="SimSun"/>
          <w:b/>
          <w:bCs/>
          <w:i/>
          <w:iCs/>
        </w:rPr>
      </w:pPr>
      <w:bookmarkStart w:id="634" w:name="_Toc154923297"/>
      <w:r>
        <w:rPr>
          <w:rFonts w:eastAsia="SimSun"/>
        </w:rPr>
        <w:t>7.7.2.</w:t>
      </w:r>
      <w:r w:rsidRPr="003354E6">
        <w:rPr>
          <w:rFonts w:eastAsia="SimSun"/>
        </w:rPr>
        <w:t>1.</w:t>
      </w:r>
      <w:r>
        <w:rPr>
          <w:rFonts w:eastAsia="SimSun"/>
        </w:rPr>
        <w:t>19</w:t>
      </w:r>
      <w:r w:rsidRPr="003354E6">
        <w:rPr>
          <w:rFonts w:eastAsia="SimSun"/>
        </w:rPr>
        <w:tab/>
      </w:r>
      <w:r w:rsidRPr="007279DB">
        <w:rPr>
          <w:rFonts w:eastAsia="SimSun"/>
        </w:rPr>
        <w:t>MCData auth user communication release request</w:t>
      </w:r>
      <w:r>
        <w:rPr>
          <w:rFonts w:eastAsia="SimSun"/>
        </w:rPr>
        <w:t xml:space="preserve"> (group communication using media plane)</w:t>
      </w:r>
      <w:bookmarkEnd w:id="634"/>
    </w:p>
    <w:p w14:paraId="086F063F"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19</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264F561C" w14:textId="77777777" w:rsidR="00C336BB" w:rsidRDefault="00C336BB" w:rsidP="00C336BB">
      <w:pPr>
        <w:pStyle w:val="TH"/>
      </w:pPr>
      <w:r>
        <w:t>Table 7.7.2.1</w:t>
      </w:r>
      <w:r w:rsidRPr="009E0655">
        <w:t>.</w:t>
      </w:r>
      <w:r>
        <w:t>19</w:t>
      </w:r>
      <w:r w:rsidRPr="009E0655">
        <w:t>-</w:t>
      </w:r>
      <w:r>
        <w:t xml:space="preserve">1: </w:t>
      </w:r>
      <w:r w:rsidRPr="007279DB">
        <w:rPr>
          <w:rFonts w:eastAsia="SimSun"/>
        </w:rPr>
        <w:t>MCData auth user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EC4081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A744F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80E8F6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A1298D" w14:textId="77777777" w:rsidR="00C336BB" w:rsidRDefault="00C336BB" w:rsidP="00DA72C9">
            <w:pPr>
              <w:pStyle w:val="TAH"/>
            </w:pPr>
            <w:r>
              <w:t>Description</w:t>
            </w:r>
          </w:p>
        </w:tc>
      </w:tr>
      <w:tr w:rsidR="00C336BB" w14:paraId="1E323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76928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4CDF0AE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B2D215" w14:textId="77777777" w:rsidR="00C336BB" w:rsidRPr="002C7CB4" w:rsidRDefault="00C336BB" w:rsidP="00DA72C9">
            <w:pPr>
              <w:pStyle w:val="TAL"/>
            </w:pPr>
            <w:r w:rsidRPr="002C7CB4">
              <w:t>Identifies the conversation</w:t>
            </w:r>
          </w:p>
        </w:tc>
      </w:tr>
      <w:tr w:rsidR="00C336BB" w14:paraId="2EAF33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0E8B3B"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0FFFF3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EDF3CF" w14:textId="77777777" w:rsidR="00C336BB" w:rsidRPr="002C7CB4" w:rsidRDefault="00C336BB" w:rsidP="00DA72C9">
            <w:pPr>
              <w:pStyle w:val="TAL"/>
            </w:pPr>
            <w:r w:rsidRPr="002C7CB4">
              <w:t>MCData group ID on which the communication is to be released</w:t>
            </w:r>
          </w:p>
        </w:tc>
      </w:tr>
      <w:tr w:rsidR="00C336BB" w14:paraId="0E56F9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55A829"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7B20D72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EADE17"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1159A5E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C12C63"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42D0A4C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4D9BAA" w14:textId="77777777" w:rsidR="00C336BB" w:rsidRPr="002C7CB4" w:rsidRDefault="00C336BB" w:rsidP="00DA72C9">
            <w:pPr>
              <w:pStyle w:val="TAL"/>
            </w:pPr>
            <w:r w:rsidRPr="002C7CB4">
              <w:t>Indicates reason for the release</w:t>
            </w:r>
          </w:p>
        </w:tc>
      </w:tr>
    </w:tbl>
    <w:p w14:paraId="373E1390" w14:textId="77777777" w:rsidR="00C336BB" w:rsidRDefault="00C336BB" w:rsidP="00C336BB">
      <w:pPr>
        <w:rPr>
          <w:rFonts w:eastAsia="SimSun"/>
        </w:rPr>
      </w:pPr>
    </w:p>
    <w:p w14:paraId="63815F31" w14:textId="77777777" w:rsidR="00C336BB" w:rsidRPr="00543304" w:rsidRDefault="00C336BB" w:rsidP="00C336BB">
      <w:pPr>
        <w:pStyle w:val="Heading5"/>
        <w:rPr>
          <w:rFonts w:eastAsia="SimSun"/>
        </w:rPr>
      </w:pPr>
      <w:bookmarkStart w:id="635" w:name="_Toc154923298"/>
      <w:r>
        <w:rPr>
          <w:rFonts w:eastAsia="SimSun"/>
        </w:rPr>
        <w:lastRenderedPageBreak/>
        <w:t>7.7.2.</w:t>
      </w:r>
      <w:r w:rsidRPr="00543304">
        <w:rPr>
          <w:rFonts w:eastAsia="SimSun"/>
        </w:rPr>
        <w:t>1.</w:t>
      </w:r>
      <w:r>
        <w:rPr>
          <w:rFonts w:eastAsia="SimSun"/>
        </w:rPr>
        <w:t>20</w:t>
      </w:r>
      <w:r w:rsidRPr="00543304">
        <w:rPr>
          <w:rFonts w:eastAsia="SimSun"/>
        </w:rPr>
        <w:tab/>
      </w:r>
      <w:r w:rsidRPr="007279DB">
        <w:rPr>
          <w:rFonts w:eastAsia="SimSun"/>
        </w:rPr>
        <w:t xml:space="preserve">MCData auth user communication release response </w:t>
      </w:r>
      <w:r>
        <w:rPr>
          <w:rFonts w:eastAsia="SimSun"/>
        </w:rPr>
        <w:t>(group communication using media plane)</w:t>
      </w:r>
      <w:bookmarkEnd w:id="635"/>
    </w:p>
    <w:p w14:paraId="752DB982" w14:textId="77777777" w:rsidR="00C336BB" w:rsidRDefault="00C336BB" w:rsidP="00C336BB">
      <w:r w:rsidRPr="009E0655">
        <w:t>Table </w:t>
      </w:r>
      <w:r>
        <w:t>7.7.2.1</w:t>
      </w:r>
      <w:r w:rsidRPr="005D0A05">
        <w:rPr>
          <w:lang w:eastAsia="ko-KR"/>
        </w:rPr>
        <w:t>.</w:t>
      </w:r>
      <w:r>
        <w:rPr>
          <w:lang w:eastAsia="ko-KR"/>
        </w:rPr>
        <w:t>20</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7632A0D7" w14:textId="77777777" w:rsidR="00C336BB" w:rsidRDefault="00C336BB" w:rsidP="00C336BB">
      <w:pPr>
        <w:pStyle w:val="TH"/>
      </w:pPr>
      <w:r>
        <w:t>Table 7.7.2.1</w:t>
      </w:r>
      <w:r w:rsidRPr="009E0655">
        <w:t>.</w:t>
      </w:r>
      <w:r>
        <w:t>20</w:t>
      </w:r>
      <w:r w:rsidRPr="009E0655">
        <w:t>-</w:t>
      </w:r>
      <w:r>
        <w:t xml:space="preserve">1: MCData </w:t>
      </w:r>
      <w:r w:rsidRPr="0025199D">
        <w:t xml:space="preserve">auth user </w:t>
      </w:r>
      <w:r w:rsidRPr="00634AD0">
        <w:rPr>
          <w:lang w:eastAsia="ko-KR"/>
        </w:rPr>
        <w:t>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85657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51589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C11FE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F2BD56" w14:textId="77777777" w:rsidR="00C336BB" w:rsidRDefault="00C336BB" w:rsidP="00DA72C9">
            <w:pPr>
              <w:pStyle w:val="TAH"/>
            </w:pPr>
            <w:r>
              <w:t>Description</w:t>
            </w:r>
          </w:p>
        </w:tc>
      </w:tr>
      <w:tr w:rsidR="00C336BB" w14:paraId="2BB040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74DDE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5709D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491B7C" w14:textId="77777777" w:rsidR="00C336BB" w:rsidRPr="002C7CB4" w:rsidRDefault="00C336BB" w:rsidP="00DA72C9">
            <w:pPr>
              <w:pStyle w:val="TAL"/>
            </w:pPr>
            <w:r w:rsidRPr="002C7CB4">
              <w:t>Identifies the conversation</w:t>
            </w:r>
          </w:p>
        </w:tc>
      </w:tr>
      <w:tr w:rsidR="00C336BB" w14:paraId="25DD22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B03A3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AB672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64B0BE" w14:textId="77777777" w:rsidR="00C336BB" w:rsidRPr="002C7CB4" w:rsidRDefault="00C336BB" w:rsidP="00DA72C9">
            <w:pPr>
              <w:pStyle w:val="TAL"/>
            </w:pPr>
            <w:r w:rsidRPr="002C7CB4">
              <w:t>MCData group ID on which the communication is to be released</w:t>
            </w:r>
          </w:p>
        </w:tc>
      </w:tr>
      <w:tr w:rsidR="00C336BB" w14:paraId="3ACE54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6FE29A"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725509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51F91B" w14:textId="77777777" w:rsidR="00C336BB" w:rsidRPr="002C7CB4" w:rsidRDefault="00C336BB" w:rsidP="00DA72C9">
            <w:pPr>
              <w:pStyle w:val="TAL"/>
            </w:pPr>
            <w:r w:rsidRPr="002C7CB4">
              <w:t>Communication released or not indication</w:t>
            </w:r>
          </w:p>
        </w:tc>
      </w:tr>
    </w:tbl>
    <w:p w14:paraId="18926E53" w14:textId="77777777" w:rsidR="00C336BB" w:rsidRDefault="00C336BB" w:rsidP="00C336BB">
      <w:pPr>
        <w:rPr>
          <w:rFonts w:eastAsia="SimSun"/>
        </w:rPr>
      </w:pPr>
    </w:p>
    <w:p w14:paraId="449F2FF5" w14:textId="77777777" w:rsidR="00C336BB" w:rsidRPr="00543304" w:rsidRDefault="00C336BB" w:rsidP="00C336BB">
      <w:pPr>
        <w:pStyle w:val="Heading5"/>
        <w:rPr>
          <w:rFonts w:eastAsia="SimSun"/>
        </w:rPr>
      </w:pPr>
      <w:bookmarkStart w:id="636" w:name="_Toc154923299"/>
      <w:r>
        <w:rPr>
          <w:rFonts w:eastAsia="SimSun"/>
        </w:rPr>
        <w:t>7.7.2.</w:t>
      </w:r>
      <w:r w:rsidRPr="00543304">
        <w:rPr>
          <w:rFonts w:eastAsia="SimSun"/>
        </w:rPr>
        <w:t>1.</w:t>
      </w:r>
      <w:r>
        <w:rPr>
          <w:rFonts w:eastAsia="SimSun"/>
        </w:rPr>
        <w:t>21</w:t>
      </w:r>
      <w:r w:rsidRPr="00543304">
        <w:rPr>
          <w:rFonts w:eastAsia="SimSun"/>
        </w:rPr>
        <w:tab/>
      </w:r>
      <w:r w:rsidRPr="007279DB">
        <w:rPr>
          <w:rFonts w:eastAsia="SimSun"/>
        </w:rPr>
        <w:t xml:space="preserve">MCData </w:t>
      </w:r>
      <w:r>
        <w:rPr>
          <w:rFonts w:eastAsia="SimSun"/>
        </w:rPr>
        <w:t>request for extension</w:t>
      </w:r>
      <w:bookmarkEnd w:id="636"/>
    </w:p>
    <w:p w14:paraId="29FFA09F" w14:textId="77777777" w:rsidR="00C336BB" w:rsidRDefault="00C336BB" w:rsidP="00C336BB">
      <w:r w:rsidRPr="009E0655">
        <w:t>Table </w:t>
      </w:r>
      <w:r>
        <w:t>7.7.2.1</w:t>
      </w:r>
      <w:r w:rsidRPr="005D0A05">
        <w:rPr>
          <w:lang w:eastAsia="ko-KR"/>
        </w:rPr>
        <w:t>.</w:t>
      </w:r>
      <w:r>
        <w:rPr>
          <w:lang w:eastAsia="ko-KR"/>
        </w:rPr>
        <w:t>21</w:t>
      </w:r>
      <w:r w:rsidRPr="009E0655">
        <w:t>-1 describes the information flow for the</w:t>
      </w:r>
      <w:r>
        <w:t xml:space="preserve"> MCData request for extension</w:t>
      </w:r>
      <w:r w:rsidRPr="00634AD0">
        <w:rPr>
          <w:lang w:eastAsia="ko-KR"/>
        </w:rPr>
        <w:t xml:space="preserve"> </w:t>
      </w:r>
      <w:r>
        <w:rPr>
          <w:lang w:eastAsia="ko-KR"/>
        </w:rPr>
        <w:t>(in subclause </w:t>
      </w:r>
      <w:r w:rsidRPr="009C3792">
        <w:rPr>
          <w:lang w:eastAsia="ko-KR"/>
        </w:rPr>
        <w:t>7.7.2.4.2</w:t>
      </w:r>
      <w:r w:rsidRPr="007279DB">
        <w:rPr>
          <w:lang w:eastAsia="ko-KR"/>
        </w:rPr>
        <w:t xml:space="preserve">, </w:t>
      </w:r>
      <w:r w:rsidRPr="009C3792">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r w:rsidRPr="009E0655">
        <w:t>.</w:t>
      </w:r>
    </w:p>
    <w:p w14:paraId="4EC1CCB3" w14:textId="77777777" w:rsidR="00C336BB" w:rsidRDefault="00C336BB" w:rsidP="00C336BB">
      <w:pPr>
        <w:pStyle w:val="TH"/>
      </w:pPr>
      <w:r>
        <w:t>Table 7.7.2.1</w:t>
      </w:r>
      <w:r w:rsidRPr="009E0655">
        <w:t>.</w:t>
      </w:r>
      <w:r>
        <w:t>21</w:t>
      </w:r>
      <w:r w:rsidRPr="009E0655">
        <w:t>-</w:t>
      </w:r>
      <w:r>
        <w:t>1: MCData request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06FEE6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D6E02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D62B61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F0CD40" w14:textId="77777777" w:rsidR="00C336BB" w:rsidRDefault="00C336BB" w:rsidP="00DA72C9">
            <w:pPr>
              <w:pStyle w:val="TAH"/>
            </w:pPr>
            <w:r>
              <w:t>Description</w:t>
            </w:r>
          </w:p>
        </w:tc>
      </w:tr>
      <w:tr w:rsidR="00C336BB" w14:paraId="46A036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EE8B7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968F48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799D9C" w14:textId="77777777" w:rsidR="00C336BB" w:rsidRPr="002C7CB4" w:rsidRDefault="00C336BB" w:rsidP="00DA72C9">
            <w:pPr>
              <w:pStyle w:val="TAL"/>
            </w:pPr>
            <w:r w:rsidRPr="002C7CB4">
              <w:t>Identifies the conversation</w:t>
            </w:r>
          </w:p>
        </w:tc>
      </w:tr>
    </w:tbl>
    <w:p w14:paraId="0B65001F" w14:textId="77777777" w:rsidR="00C336BB" w:rsidRDefault="00C336BB" w:rsidP="00C336BB">
      <w:pPr>
        <w:rPr>
          <w:rFonts w:eastAsia="SimSun"/>
        </w:rPr>
      </w:pPr>
    </w:p>
    <w:p w14:paraId="3CC25E35" w14:textId="77777777" w:rsidR="00C336BB" w:rsidRPr="00543304" w:rsidRDefault="00C336BB" w:rsidP="00C336BB">
      <w:pPr>
        <w:pStyle w:val="Heading5"/>
        <w:rPr>
          <w:rFonts w:eastAsia="SimSun"/>
        </w:rPr>
      </w:pPr>
      <w:bookmarkStart w:id="637" w:name="_Toc154923300"/>
      <w:r>
        <w:rPr>
          <w:rFonts w:eastAsia="SimSun"/>
        </w:rPr>
        <w:t>7.7.2.</w:t>
      </w:r>
      <w:r w:rsidRPr="00543304">
        <w:rPr>
          <w:rFonts w:eastAsia="SimSun"/>
        </w:rPr>
        <w:t>1.</w:t>
      </w:r>
      <w:r>
        <w:rPr>
          <w:rFonts w:eastAsia="SimSun"/>
        </w:rPr>
        <w:t>22</w:t>
      </w:r>
      <w:r w:rsidRPr="00543304">
        <w:rPr>
          <w:rFonts w:eastAsia="SimSun"/>
        </w:rPr>
        <w:tab/>
      </w:r>
      <w:r w:rsidRPr="007279DB">
        <w:rPr>
          <w:rFonts w:eastAsia="SimSun"/>
        </w:rPr>
        <w:t xml:space="preserve">MCData </w:t>
      </w:r>
      <w:r>
        <w:rPr>
          <w:rFonts w:eastAsia="SimSun"/>
        </w:rPr>
        <w:t>response for extension</w:t>
      </w:r>
      <w:bookmarkEnd w:id="637"/>
    </w:p>
    <w:p w14:paraId="07A4F2E5" w14:textId="77777777" w:rsidR="00C336BB" w:rsidRDefault="00C336BB" w:rsidP="00C336BB">
      <w:r w:rsidRPr="009E0655">
        <w:t>Table </w:t>
      </w:r>
      <w:r>
        <w:t>7.7.2.1</w:t>
      </w:r>
      <w:r w:rsidRPr="005D0A05">
        <w:rPr>
          <w:lang w:eastAsia="ko-KR"/>
        </w:rPr>
        <w:t>.</w:t>
      </w:r>
      <w:r>
        <w:rPr>
          <w:lang w:eastAsia="ko-KR"/>
        </w:rPr>
        <w:t>22</w:t>
      </w:r>
      <w:r w:rsidRPr="009E0655">
        <w:t>-1 describes the information flow for the</w:t>
      </w:r>
      <w:r>
        <w:t xml:space="preserve"> MCData response for extension</w:t>
      </w:r>
      <w:r w:rsidRPr="00634AD0">
        <w:rPr>
          <w:lang w:eastAsia="ko-KR"/>
        </w:rPr>
        <w:t xml:space="preserve"> </w:t>
      </w:r>
      <w:r>
        <w:rPr>
          <w:lang w:eastAsia="ko-KR"/>
        </w:rPr>
        <w:t>(in subclause </w:t>
      </w:r>
      <w:r w:rsidRPr="006826A7">
        <w:rPr>
          <w:lang w:eastAsia="ko-KR"/>
        </w:rPr>
        <w:t>7.7.2.4.2</w:t>
      </w:r>
      <w:r w:rsidRPr="007279DB">
        <w:rPr>
          <w:lang w:eastAsia="ko-KR"/>
        </w:rPr>
        <w:t xml:space="preserve">, </w:t>
      </w:r>
      <w:r w:rsidRPr="006826A7">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authorized MCData user to the MCData server and 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MCData client</w:t>
      </w:r>
      <w:r w:rsidRPr="009E0655">
        <w:t>.</w:t>
      </w:r>
    </w:p>
    <w:p w14:paraId="5E06F449" w14:textId="77777777" w:rsidR="00C336BB" w:rsidRDefault="00C336BB" w:rsidP="00C336BB">
      <w:pPr>
        <w:pStyle w:val="TH"/>
      </w:pPr>
      <w:r>
        <w:t>Table 7.7.2.1</w:t>
      </w:r>
      <w:r w:rsidRPr="009E0655">
        <w:t>.</w:t>
      </w:r>
      <w:r>
        <w:t>22</w:t>
      </w:r>
      <w:r w:rsidRPr="009E0655">
        <w:t>-</w:t>
      </w:r>
      <w:r>
        <w:t>1: MCData response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52030E0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D67E1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EB035E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911FC26" w14:textId="77777777" w:rsidR="00C336BB" w:rsidRDefault="00C336BB" w:rsidP="00DA72C9">
            <w:pPr>
              <w:pStyle w:val="TAH"/>
            </w:pPr>
            <w:r>
              <w:t>Description</w:t>
            </w:r>
          </w:p>
        </w:tc>
      </w:tr>
      <w:tr w:rsidR="00C336BB" w14:paraId="421250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3EF72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C9CFC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8C7FDE" w14:textId="77777777" w:rsidR="00C336BB" w:rsidRPr="002C7CB4" w:rsidRDefault="00C336BB" w:rsidP="00DA72C9">
            <w:pPr>
              <w:pStyle w:val="TAL"/>
            </w:pPr>
            <w:r w:rsidRPr="002C7CB4">
              <w:t>Identifies the conversation</w:t>
            </w:r>
          </w:p>
        </w:tc>
      </w:tr>
      <w:tr w:rsidR="00C336BB" w14:paraId="2626455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9A90CF" w14:textId="77777777" w:rsidR="00C336BB" w:rsidRPr="002C7CB4" w:rsidRDefault="00C336BB" w:rsidP="00DA72C9">
            <w:pPr>
              <w:pStyle w:val="TAL"/>
            </w:pPr>
            <w:r w:rsidRPr="002C7CB4">
              <w:t>Extension response</w:t>
            </w:r>
          </w:p>
        </w:tc>
        <w:tc>
          <w:tcPr>
            <w:tcW w:w="993" w:type="dxa"/>
            <w:tcBorders>
              <w:top w:val="single" w:sz="4" w:space="0" w:color="000000"/>
              <w:left w:val="single" w:sz="4" w:space="0" w:color="000000"/>
              <w:bottom w:val="single" w:sz="4" w:space="0" w:color="000000"/>
            </w:tcBorders>
            <w:shd w:val="clear" w:color="auto" w:fill="auto"/>
          </w:tcPr>
          <w:p w14:paraId="6BB2337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6CFCAD" w14:textId="77777777" w:rsidR="00C336BB" w:rsidRPr="002C7CB4" w:rsidRDefault="00C336BB" w:rsidP="00DA72C9">
            <w:pPr>
              <w:pStyle w:val="TAL"/>
            </w:pPr>
            <w:r w:rsidRPr="002C7CB4">
              <w:t>Indicates whether request for extension has been accepted or not</w:t>
            </w:r>
          </w:p>
        </w:tc>
      </w:tr>
    </w:tbl>
    <w:p w14:paraId="253F52A2" w14:textId="77777777" w:rsidR="00C336BB" w:rsidRPr="00184E27" w:rsidRDefault="00C336BB" w:rsidP="00C336BB">
      <w:pPr>
        <w:rPr>
          <w:rFonts w:eastAsia="SimSun"/>
        </w:rPr>
      </w:pPr>
    </w:p>
    <w:p w14:paraId="0951C887" w14:textId="77777777" w:rsidR="00C336BB" w:rsidRPr="00514D63" w:rsidRDefault="00C336BB" w:rsidP="00C336BB">
      <w:pPr>
        <w:pStyle w:val="Heading4"/>
        <w:rPr>
          <w:lang w:eastAsia="zh-CN"/>
        </w:rPr>
      </w:pPr>
      <w:bookmarkStart w:id="638" w:name="_Toc154923301"/>
      <w:r>
        <w:rPr>
          <w:lang w:eastAsia="zh-CN"/>
        </w:rPr>
        <w:t>7</w:t>
      </w:r>
      <w:r w:rsidRPr="004A6023">
        <w:t>.</w:t>
      </w:r>
      <w:r>
        <w:rPr>
          <w:lang w:eastAsia="zh-CN"/>
        </w:rPr>
        <w:t>7</w:t>
      </w:r>
      <w:r w:rsidRPr="004A6023">
        <w:t>.2.</w:t>
      </w:r>
      <w:r>
        <w:t>2</w:t>
      </w:r>
      <w:r w:rsidRPr="004A6023">
        <w:tab/>
        <w:t>MCData user initiated c</w:t>
      </w:r>
      <w:r w:rsidRPr="00514D63">
        <w:t xml:space="preserve">ommunication </w:t>
      </w:r>
      <w:r>
        <w:t>release</w:t>
      </w:r>
      <w:bookmarkEnd w:id="638"/>
    </w:p>
    <w:p w14:paraId="218694F3" w14:textId="77777777" w:rsidR="00C336BB" w:rsidRPr="00F21D36" w:rsidRDefault="00C336BB" w:rsidP="00C336BB">
      <w:pPr>
        <w:pStyle w:val="Heading5"/>
        <w:rPr>
          <w:lang w:eastAsia="zh-CN"/>
        </w:rPr>
      </w:pPr>
      <w:bookmarkStart w:id="639" w:name="_Toc154923302"/>
      <w:r>
        <w:rPr>
          <w:lang w:eastAsia="zh-CN"/>
        </w:rPr>
        <w:t>7</w:t>
      </w:r>
      <w:r w:rsidRPr="00F21D36">
        <w:t>.</w:t>
      </w:r>
      <w:r>
        <w:rPr>
          <w:lang w:eastAsia="zh-CN"/>
        </w:rPr>
        <w:t>7</w:t>
      </w:r>
      <w:r w:rsidRPr="00F21D36">
        <w:t>.2.</w:t>
      </w:r>
      <w:r>
        <w:t>2</w:t>
      </w:r>
      <w:r w:rsidRPr="00F21D36">
        <w:t>.</w:t>
      </w:r>
      <w:r w:rsidRPr="00F21D36">
        <w:rPr>
          <w:rFonts w:hint="eastAsia"/>
          <w:lang w:eastAsia="zh-CN"/>
        </w:rPr>
        <w:t>1</w:t>
      </w:r>
      <w:r w:rsidRPr="00F21D36">
        <w:tab/>
      </w:r>
      <w:r w:rsidRPr="00F21D36">
        <w:rPr>
          <w:rFonts w:hint="eastAsia"/>
          <w:lang w:eastAsia="zh-CN"/>
        </w:rPr>
        <w:t>General</w:t>
      </w:r>
      <w:bookmarkEnd w:id="639"/>
    </w:p>
    <w:p w14:paraId="430CE0B4" w14:textId="77777777" w:rsidR="00C336BB" w:rsidRPr="00E25B9E" w:rsidRDefault="00C336BB" w:rsidP="00C336BB">
      <w:pPr>
        <w:rPr>
          <w:lang w:eastAsia="zh-CN"/>
        </w:rPr>
      </w:pPr>
      <w:r w:rsidRPr="00B93114">
        <w:rPr>
          <w:lang w:eastAsia="zh-CN"/>
        </w:rPr>
        <w:t xml:space="preserve">During MCData communication, a transmitting participant can at any time indicate </w:t>
      </w:r>
      <w:r>
        <w:rPr>
          <w:lang w:eastAsia="zh-CN"/>
        </w:rPr>
        <w:t xml:space="preserve">to stop transmission </w:t>
      </w:r>
      <w:r w:rsidRPr="00B93114">
        <w:rPr>
          <w:lang w:eastAsia="zh-CN"/>
        </w:rPr>
        <w:t>to the MCData server.</w:t>
      </w:r>
    </w:p>
    <w:p w14:paraId="60153C98" w14:textId="77777777" w:rsidR="00C336BB" w:rsidRPr="00B371E4" w:rsidRDefault="00C336BB" w:rsidP="00C336BB">
      <w:pPr>
        <w:pStyle w:val="Heading5"/>
        <w:rPr>
          <w:lang w:eastAsia="zh-CN"/>
        </w:rPr>
      </w:pPr>
      <w:bookmarkStart w:id="640" w:name="_Toc154923303"/>
      <w:r>
        <w:rPr>
          <w:lang w:eastAsia="zh-CN"/>
        </w:rPr>
        <w:t>7</w:t>
      </w:r>
      <w:r w:rsidRPr="00B371E4">
        <w:rPr>
          <w:lang w:eastAsia="zh-CN"/>
        </w:rPr>
        <w:t>.</w:t>
      </w:r>
      <w:r>
        <w:rPr>
          <w:lang w:eastAsia="zh-CN"/>
        </w:rPr>
        <w:t>7</w:t>
      </w:r>
      <w:r w:rsidRPr="00B371E4">
        <w:rPr>
          <w:lang w:eastAsia="zh-CN"/>
        </w:rPr>
        <w:t>.2.</w:t>
      </w:r>
      <w:r>
        <w:rPr>
          <w:lang w:eastAsia="zh-CN"/>
        </w:rPr>
        <w:t>2</w:t>
      </w:r>
      <w:r w:rsidRPr="00B371E4">
        <w:rPr>
          <w:lang w:eastAsia="zh-CN"/>
        </w:rPr>
        <w:t>.2</w:t>
      </w:r>
      <w:r w:rsidRPr="00B371E4">
        <w:rPr>
          <w:lang w:eastAsia="zh-CN"/>
        </w:rPr>
        <w:tab/>
      </w:r>
      <w:r>
        <w:rPr>
          <w:lang w:eastAsia="zh-CN"/>
        </w:rPr>
        <w:t>Release of MCData c</w:t>
      </w:r>
      <w:r w:rsidRPr="00B371E4">
        <w:rPr>
          <w:lang w:eastAsia="zh-CN"/>
        </w:rPr>
        <w:t xml:space="preserve">ommunication </w:t>
      </w:r>
      <w:r>
        <w:rPr>
          <w:lang w:eastAsia="zh-CN"/>
        </w:rPr>
        <w:t>using media plane</w:t>
      </w:r>
      <w:bookmarkEnd w:id="640"/>
    </w:p>
    <w:p w14:paraId="29C27FF1" w14:textId="77777777" w:rsidR="00C336BB" w:rsidRPr="00960B69" w:rsidRDefault="00C336BB" w:rsidP="00C336BB">
      <w:pPr>
        <w:pStyle w:val="Heading6"/>
        <w:rPr>
          <w:lang w:eastAsia="zh-CN"/>
        </w:rPr>
      </w:pPr>
      <w:bookmarkStart w:id="641" w:name="_Toc154923304"/>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.2.1</w:t>
      </w:r>
      <w:r w:rsidRPr="00960B69">
        <w:rPr>
          <w:lang w:eastAsia="zh-CN"/>
        </w:rPr>
        <w:tab/>
        <w:t>General</w:t>
      </w:r>
      <w:bookmarkEnd w:id="641"/>
    </w:p>
    <w:p w14:paraId="25B30988" w14:textId="77777777" w:rsidR="00C336BB" w:rsidRDefault="00C336BB" w:rsidP="00C336BB">
      <w:pPr>
        <w:rPr>
          <w:lang w:eastAsia="zh-CN"/>
        </w:rPr>
      </w:pPr>
      <w:r w:rsidRPr="00EA0206">
        <w:rPr>
          <w:lang w:eastAsia="zh-CN"/>
        </w:rPr>
        <w:t xml:space="preserve">The subclause describes the procedure for MCData user initiated MCData communication </w:t>
      </w:r>
      <w:r>
        <w:rPr>
          <w:lang w:eastAsia="zh-CN"/>
        </w:rPr>
        <w:t>release</w:t>
      </w:r>
      <w:r w:rsidRPr="00EA0206">
        <w:rPr>
          <w:lang w:eastAsia="zh-CN"/>
        </w:rPr>
        <w:t xml:space="preserve"> where MCData communication is established </w:t>
      </w:r>
      <w:r w:rsidRPr="0090609F">
        <w:rPr>
          <w:lang w:eastAsia="zh-CN"/>
        </w:rPr>
        <w:t xml:space="preserve">as </w:t>
      </w:r>
      <w:r>
        <w:rPr>
          <w:lang w:eastAsia="zh-CN"/>
        </w:rPr>
        <w:t>SDS</w:t>
      </w:r>
      <w:r w:rsidRPr="002E15D1">
        <w:rPr>
          <w:lang w:eastAsia="zh-CN"/>
        </w:rPr>
        <w:t xml:space="preserve"> </w:t>
      </w:r>
      <w:r>
        <w:rPr>
          <w:lang w:eastAsia="zh-CN"/>
        </w:rPr>
        <w:t>using</w:t>
      </w:r>
      <w:r w:rsidRPr="002E15D1">
        <w:rPr>
          <w:lang w:eastAsia="zh-CN"/>
        </w:rPr>
        <w:t xml:space="preserve"> </w:t>
      </w:r>
      <w:r>
        <w:rPr>
          <w:lang w:eastAsia="zh-CN"/>
        </w:rPr>
        <w:t>media plane</w:t>
      </w:r>
      <w:r w:rsidRPr="002E15D1">
        <w:rPr>
          <w:lang w:eastAsia="zh-CN"/>
        </w:rPr>
        <w:t xml:space="preserve"> or </w:t>
      </w:r>
      <w:r>
        <w:rPr>
          <w:lang w:eastAsia="zh-CN"/>
        </w:rPr>
        <w:t>SDS session</w:t>
      </w:r>
      <w:r w:rsidRPr="002E15D1">
        <w:rPr>
          <w:lang w:eastAsia="zh-CN"/>
        </w:rPr>
        <w:t xml:space="preserve"> or file distribution using media plane.</w:t>
      </w:r>
    </w:p>
    <w:p w14:paraId="60817D19"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62A907FD" w14:textId="77777777" w:rsidR="00C336BB" w:rsidRPr="008D6345" w:rsidRDefault="00C336BB" w:rsidP="00C336BB">
      <w:pPr>
        <w:pStyle w:val="Heading6"/>
        <w:rPr>
          <w:lang w:eastAsia="zh-CN"/>
        </w:rPr>
      </w:pPr>
      <w:bookmarkStart w:id="642" w:name="_Toc154923305"/>
      <w:r>
        <w:rPr>
          <w:lang w:eastAsia="zh-CN"/>
        </w:rPr>
        <w:lastRenderedPageBreak/>
        <w:t>7</w:t>
      </w:r>
      <w:r w:rsidRPr="008D6345">
        <w:rPr>
          <w:lang w:eastAsia="zh-CN"/>
        </w:rPr>
        <w:t>.</w:t>
      </w:r>
      <w:r>
        <w:rPr>
          <w:lang w:eastAsia="zh-CN"/>
        </w:rPr>
        <w:t>7</w:t>
      </w:r>
      <w:r w:rsidRPr="008D6345">
        <w:rPr>
          <w:lang w:eastAsia="zh-CN"/>
        </w:rPr>
        <w:t>.2.</w:t>
      </w:r>
      <w:r>
        <w:rPr>
          <w:lang w:eastAsia="zh-CN"/>
        </w:rPr>
        <w:t>2</w:t>
      </w:r>
      <w:r w:rsidRPr="008D6345">
        <w:rPr>
          <w:lang w:eastAsia="zh-CN"/>
        </w:rPr>
        <w:t>.2.2</w:t>
      </w:r>
      <w:r w:rsidRPr="008D6345">
        <w:rPr>
          <w:lang w:eastAsia="zh-CN"/>
        </w:rPr>
        <w:tab/>
        <w:t>Procedure</w:t>
      </w:r>
      <w:bookmarkEnd w:id="642"/>
    </w:p>
    <w:p w14:paraId="09A461EF" w14:textId="77777777" w:rsidR="00C336BB" w:rsidRPr="008D6345" w:rsidRDefault="00C336BB" w:rsidP="00C336BB">
      <w:pPr>
        <w:rPr>
          <w:lang w:eastAsia="zh-CN"/>
        </w:rPr>
      </w:pPr>
      <w:r w:rsidRPr="00960B69">
        <w:rPr>
          <w:lang w:eastAsia="zh-CN"/>
        </w:rPr>
        <w:t>The procedure in figure</w:t>
      </w:r>
      <w:r>
        <w:rPr>
          <w:rFonts w:eastAsia="SimSun" w:hint="cs"/>
          <w:lang w:eastAsia="zh-CN"/>
        </w:rPr>
        <w:t>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.2.2-1 describes signa</w:t>
      </w:r>
      <w:r>
        <w:rPr>
          <w:lang w:eastAsia="zh-CN"/>
        </w:rPr>
        <w:t>l</w:t>
      </w:r>
      <w:r w:rsidRPr="00960B69">
        <w:rPr>
          <w:lang w:eastAsia="zh-CN"/>
        </w:rPr>
        <w:t>ling control plane procedure for the case where MCData communication is ongoing and transmitting partic</w:t>
      </w:r>
      <w:r w:rsidRPr="00EA0206">
        <w:rPr>
          <w:lang w:eastAsia="zh-CN"/>
        </w:rPr>
        <w:t xml:space="preserve">ipant initiates MCData communication </w:t>
      </w:r>
      <w:r>
        <w:rPr>
          <w:lang w:eastAsia="zh-CN"/>
        </w:rPr>
        <w:t>release</w:t>
      </w:r>
      <w:r w:rsidRPr="00EA0206">
        <w:rPr>
          <w:lang w:eastAsia="zh-CN"/>
        </w:rPr>
        <w:t xml:space="preserve">. The procedure is applicable for one-to-one and </w:t>
      </w:r>
      <w:r>
        <w:rPr>
          <w:lang w:eastAsia="zh-CN"/>
        </w:rPr>
        <w:t>group</w:t>
      </w:r>
      <w:r w:rsidRPr="008D6345">
        <w:rPr>
          <w:lang w:eastAsia="zh-CN"/>
        </w:rPr>
        <w:t xml:space="preserve"> MCData communications.</w:t>
      </w:r>
    </w:p>
    <w:p w14:paraId="024DCC52" w14:textId="77777777" w:rsidR="00C336BB" w:rsidRPr="00960B69" w:rsidRDefault="00C336BB" w:rsidP="00C336BB">
      <w:pPr>
        <w:rPr>
          <w:lang w:eastAsia="zh-CN"/>
        </w:rPr>
      </w:pPr>
      <w:r w:rsidRPr="00960B69">
        <w:rPr>
          <w:lang w:eastAsia="zh-CN"/>
        </w:rPr>
        <w:t>Pre-conditions:</w:t>
      </w:r>
    </w:p>
    <w:p w14:paraId="7DA405A1" w14:textId="77777777" w:rsidR="00C336BB" w:rsidRPr="00EA0206" w:rsidRDefault="00C336BB" w:rsidP="00C336BB">
      <w:pPr>
        <w:pStyle w:val="B1"/>
      </w:pPr>
      <w:r w:rsidRPr="00EA0206">
        <w:t>1.</w:t>
      </w:r>
      <w:r w:rsidRPr="00EA0206">
        <w:tab/>
        <w:t>MCData users on MCData client 1 and client 2 are already registered for receiving MCData service.</w:t>
      </w:r>
    </w:p>
    <w:p w14:paraId="1878F943" w14:textId="77777777" w:rsidR="00C336BB" w:rsidRPr="008D6345" w:rsidRDefault="00C336BB" w:rsidP="00C336BB">
      <w:pPr>
        <w:pStyle w:val="B1"/>
      </w:pPr>
      <w:r w:rsidRPr="0090609F">
        <w:t>2</w:t>
      </w:r>
      <w:r w:rsidRPr="002E15D1">
        <w:t>.</w:t>
      </w:r>
      <w:r w:rsidRPr="002E15D1">
        <w:tab/>
      </w:r>
      <w:r w:rsidRPr="008D6345">
        <w:t xml:space="preserve">MCData communication is established between MCData client 1 and </w:t>
      </w:r>
      <w:r>
        <w:t xml:space="preserve">MCData </w:t>
      </w:r>
      <w:r w:rsidRPr="008D6345">
        <w:t>client 2 and MCData client1 is the initiator of the MCData communication.</w:t>
      </w:r>
    </w:p>
    <w:p w14:paraId="73FF4EFC" w14:textId="77777777" w:rsidR="00C336BB" w:rsidRDefault="00C336BB" w:rsidP="00C336BB">
      <w:pPr>
        <w:pStyle w:val="TH"/>
      </w:pPr>
      <w:r>
        <w:object w:dxaOrig="7418" w:dyaOrig="5114" w14:anchorId="57F53B67">
          <v:shape id="_x0000_i1076" type="#_x0000_t75" style="width:371.85pt;height:255.2pt" o:ole="">
            <v:imagedata r:id="rId115" o:title=""/>
          </v:shape>
          <o:OLEObject Type="Embed" ProgID="Visio.Drawing.11" ShapeID="_x0000_i1076" DrawAspect="Content" ObjectID="_1765536245" r:id="rId116"/>
        </w:object>
      </w:r>
    </w:p>
    <w:p w14:paraId="24861CF9" w14:textId="77777777" w:rsidR="00C336BB" w:rsidRPr="00B93114" w:rsidRDefault="00C336BB" w:rsidP="00C336BB">
      <w:pPr>
        <w:pStyle w:val="TF"/>
      </w:pPr>
      <w:r w:rsidRPr="00F21D36">
        <w:t>Figure </w:t>
      </w:r>
      <w:r>
        <w:t>7</w:t>
      </w:r>
      <w:r w:rsidRPr="00F21D36">
        <w:t>.</w:t>
      </w:r>
      <w:r>
        <w:t>7</w:t>
      </w:r>
      <w:r w:rsidRPr="00F21D36">
        <w:t>.2.</w:t>
      </w:r>
      <w:r>
        <w:t>2</w:t>
      </w:r>
      <w:r w:rsidRPr="00F21D36">
        <w:t xml:space="preserve">.2.2-1: </w:t>
      </w:r>
      <w:r>
        <w:rPr>
          <w:lang w:eastAsia="zh-CN"/>
        </w:rPr>
        <w:t>Release of MCData c</w:t>
      </w:r>
      <w:r w:rsidRPr="00B371E4">
        <w:rPr>
          <w:lang w:eastAsia="zh-CN"/>
        </w:rPr>
        <w:t xml:space="preserve">ommunication </w:t>
      </w:r>
      <w:r>
        <w:rPr>
          <w:lang w:eastAsia="zh-CN"/>
        </w:rPr>
        <w:t>using media plane</w:t>
      </w:r>
    </w:p>
    <w:p w14:paraId="48124703" w14:textId="77777777" w:rsidR="00C336BB" w:rsidRPr="00E25B9E" w:rsidRDefault="00C336BB" w:rsidP="00C336BB">
      <w:pPr>
        <w:pStyle w:val="B1"/>
      </w:pPr>
      <w:r w:rsidRPr="00E25B9E">
        <w:t>1.</w:t>
      </w:r>
      <w:r w:rsidRPr="00E25B9E">
        <w:tab/>
        <w:t xml:space="preserve">MCData user at MCData client 1 </w:t>
      </w:r>
      <w:r>
        <w:t>requests</w:t>
      </w:r>
      <w:r w:rsidRPr="00E25B9E">
        <w:t xml:space="preserve"> to </w:t>
      </w:r>
      <w:r>
        <w:t>release</w:t>
      </w:r>
      <w:r w:rsidRPr="00E25B9E">
        <w:t xml:space="preserve"> </w:t>
      </w:r>
      <w:r w:rsidRPr="007E5077">
        <w:rPr>
          <w:lang w:val="en-US"/>
        </w:rPr>
        <w:t xml:space="preserve">ongoing </w:t>
      </w:r>
      <w:r w:rsidRPr="00E25B9E">
        <w:t>MCData communication.</w:t>
      </w:r>
    </w:p>
    <w:p w14:paraId="003B0DAB" w14:textId="77777777" w:rsidR="00C336BB" w:rsidRPr="00BA652B" w:rsidRDefault="00C336BB" w:rsidP="00C336BB">
      <w:pPr>
        <w:pStyle w:val="B1"/>
      </w:pPr>
      <w:r w:rsidRPr="00BA652B">
        <w:t>2.</w:t>
      </w:r>
      <w:r w:rsidRPr="00BA652B">
        <w:tab/>
        <w:t xml:space="preserve">MCData client </w:t>
      </w:r>
      <w:r>
        <w:t xml:space="preserve">1 </w:t>
      </w:r>
      <w:r w:rsidRPr="00BA652B">
        <w:t xml:space="preserve">sends </w:t>
      </w:r>
      <w:r w:rsidRPr="00E83641">
        <w:t>MCData</w:t>
      </w:r>
      <w:r w:rsidRPr="00BA652B">
        <w:t xml:space="preserve"> communication </w:t>
      </w:r>
      <w:r>
        <w:t>release</w:t>
      </w:r>
      <w:r w:rsidRPr="00BA652B">
        <w:t xml:space="preserve"> request towards MCData server</w:t>
      </w:r>
      <w:r>
        <w:t>, for tearing down the communication with the other MCData client(s)</w:t>
      </w:r>
      <w:r w:rsidRPr="00BA652B">
        <w:t>.</w:t>
      </w:r>
    </w:p>
    <w:p w14:paraId="748808D9" w14:textId="77777777" w:rsidR="00C336BB" w:rsidRDefault="00C336BB" w:rsidP="00C336BB">
      <w:pPr>
        <w:pStyle w:val="B1"/>
      </w:pPr>
      <w:r w:rsidRPr="00721541">
        <w:t>3.</w:t>
      </w:r>
      <w:r w:rsidRPr="00721541">
        <w:tab/>
        <w:t xml:space="preserve">MCData server sends </w:t>
      </w:r>
      <w:r w:rsidRPr="00E83641">
        <w:t>MCData</w:t>
      </w:r>
      <w:r w:rsidRPr="00BA652B">
        <w:t xml:space="preserve"> </w:t>
      </w:r>
      <w:r w:rsidRPr="00721541">
        <w:t xml:space="preserve">communication </w:t>
      </w:r>
      <w:r>
        <w:t>release</w:t>
      </w:r>
      <w:r w:rsidRPr="00721541">
        <w:t xml:space="preserve"> request to all </w:t>
      </w:r>
      <w:r>
        <w:t xml:space="preserve">the </w:t>
      </w:r>
      <w:r w:rsidRPr="00721541">
        <w:t xml:space="preserve">participants of the MCData communication. </w:t>
      </w:r>
    </w:p>
    <w:p w14:paraId="21C861B9" w14:textId="77777777" w:rsidR="00C336BB" w:rsidRPr="004A6023" w:rsidRDefault="00C336BB" w:rsidP="00C336BB">
      <w:pPr>
        <w:pStyle w:val="B1"/>
      </w:pPr>
      <w:r>
        <w:t>4.</w:t>
      </w:r>
      <w:r w:rsidRPr="00721541">
        <w:tab/>
      </w:r>
      <w:r>
        <w:t xml:space="preserve">Recipient </w:t>
      </w:r>
      <w:r w:rsidRPr="00721541">
        <w:t xml:space="preserve">MCData clients </w:t>
      </w:r>
      <w:r w:rsidRPr="004A6023">
        <w:t>notifies respective MCData user</w:t>
      </w:r>
      <w:r>
        <w:t xml:space="preserve"> about the release of MCData communication</w:t>
      </w:r>
      <w:r w:rsidRPr="004A6023">
        <w:t>.</w:t>
      </w:r>
    </w:p>
    <w:p w14:paraId="1F59C5DC" w14:textId="77777777" w:rsidR="00C336BB" w:rsidRPr="004A6023" w:rsidRDefault="00C336BB" w:rsidP="00C336BB">
      <w:pPr>
        <w:pStyle w:val="B1"/>
      </w:pPr>
      <w:r>
        <w:t>5.</w:t>
      </w:r>
      <w:r w:rsidRPr="00721541">
        <w:tab/>
        <w:t xml:space="preserve">MCData clients </w:t>
      </w:r>
      <w:r>
        <w:t xml:space="preserve">receiving the </w:t>
      </w:r>
      <w:r w:rsidRPr="00E83641">
        <w:t>MCData</w:t>
      </w:r>
      <w:r w:rsidRPr="00721541">
        <w:t xml:space="preserve"> </w:t>
      </w:r>
      <w:r>
        <w:t>communication release request provide</w:t>
      </w:r>
      <w:r w:rsidRPr="004A6023">
        <w:t xml:space="preserve"> communication </w:t>
      </w:r>
      <w:r>
        <w:t>release</w:t>
      </w:r>
      <w:r w:rsidRPr="004A6023">
        <w:t xml:space="preserve"> response back towards MCData server.</w:t>
      </w:r>
    </w:p>
    <w:p w14:paraId="52083F9E" w14:textId="77777777" w:rsidR="00C336BB" w:rsidRPr="004A6023" w:rsidRDefault="00C336BB" w:rsidP="00C336BB">
      <w:pPr>
        <w:pStyle w:val="B1"/>
      </w:pPr>
      <w:r>
        <w:t>6</w:t>
      </w:r>
      <w:r w:rsidRPr="004A6023">
        <w:t>.</w:t>
      </w:r>
      <w:r w:rsidRPr="004A6023">
        <w:tab/>
        <w:t xml:space="preserve">MCData server sends </w:t>
      </w:r>
      <w:r w:rsidRPr="00E83641">
        <w:t>MCData</w:t>
      </w:r>
      <w:r w:rsidRPr="00721541">
        <w:t xml:space="preserve"> </w:t>
      </w:r>
      <w:r w:rsidRPr="004A6023">
        <w:t xml:space="preserve">communication </w:t>
      </w:r>
      <w:r>
        <w:t>release</w:t>
      </w:r>
      <w:r w:rsidRPr="004A6023">
        <w:t xml:space="preserve"> response back </w:t>
      </w:r>
      <w:r>
        <w:t>to</w:t>
      </w:r>
      <w:r w:rsidRPr="004A6023">
        <w:t xml:space="preserve"> MCData client 1.</w:t>
      </w:r>
    </w:p>
    <w:p w14:paraId="217D812B" w14:textId="77777777" w:rsidR="00C336BB" w:rsidRPr="00514D63" w:rsidRDefault="00C336BB" w:rsidP="00C336BB">
      <w:pPr>
        <w:pStyle w:val="B1"/>
      </w:pPr>
      <w:r>
        <w:t>7</w:t>
      </w:r>
      <w:r w:rsidRPr="004A6023">
        <w:t>.</w:t>
      </w:r>
      <w:r w:rsidRPr="004A6023">
        <w:tab/>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p>
    <w:p w14:paraId="66D11042" w14:textId="77777777" w:rsidR="00C336BB" w:rsidRPr="00F21D36" w:rsidRDefault="00C336BB" w:rsidP="00C336BB">
      <w:pPr>
        <w:pStyle w:val="B1"/>
        <w:rPr>
          <w:lang w:eastAsia="zh-CN"/>
        </w:rPr>
      </w:pPr>
      <w:r>
        <w:t>8</w:t>
      </w:r>
      <w:r w:rsidRPr="00514D63">
        <w:t>.</w:t>
      </w:r>
      <w:r w:rsidRPr="00514D63">
        <w:tab/>
        <w:t xml:space="preserve">MCData client 1 </w:t>
      </w:r>
      <w:r>
        <w:t>notifies</w:t>
      </w:r>
      <w:r w:rsidRPr="00514D63">
        <w:t xml:space="preserve"> </w:t>
      </w:r>
      <w:r>
        <w:t xml:space="preserve">the </w:t>
      </w:r>
      <w:r w:rsidRPr="00514D63">
        <w:t xml:space="preserve">MCData user about </w:t>
      </w:r>
      <w:r>
        <w:t>the</w:t>
      </w:r>
      <w:r w:rsidRPr="00514D63">
        <w:t xml:space="preserve"> communication </w:t>
      </w:r>
      <w:r>
        <w:t>release</w:t>
      </w:r>
      <w:r w:rsidRPr="00514D63">
        <w:t>.</w:t>
      </w:r>
    </w:p>
    <w:p w14:paraId="7D69924F" w14:textId="77777777" w:rsidR="00C336BB" w:rsidRDefault="00C336BB" w:rsidP="00C336BB">
      <w:pPr>
        <w:pStyle w:val="Heading5"/>
        <w:rPr>
          <w:lang w:eastAsia="zh-CN"/>
        </w:rPr>
      </w:pPr>
      <w:bookmarkStart w:id="643" w:name="_Toc154923306"/>
      <w:r>
        <w:rPr>
          <w:lang w:eastAsia="zh-CN"/>
        </w:rPr>
        <w:t>7</w:t>
      </w:r>
      <w:r w:rsidRPr="00514D63">
        <w:rPr>
          <w:lang w:eastAsia="zh-CN"/>
        </w:rPr>
        <w:t>.</w:t>
      </w:r>
      <w:r>
        <w:rPr>
          <w:lang w:eastAsia="zh-CN"/>
        </w:rPr>
        <w:t>7</w:t>
      </w:r>
      <w:r w:rsidRPr="00514D63">
        <w:rPr>
          <w:lang w:eastAsia="zh-CN"/>
        </w:rPr>
        <w:t>.2.</w:t>
      </w:r>
      <w:r>
        <w:rPr>
          <w:lang w:eastAsia="zh-CN"/>
        </w:rPr>
        <w:t>2</w:t>
      </w:r>
      <w:r w:rsidRPr="00514D63">
        <w:rPr>
          <w:lang w:eastAsia="zh-CN"/>
        </w:rPr>
        <w:t>.3</w:t>
      </w:r>
      <w:r w:rsidRPr="00514D63">
        <w:rPr>
          <w:lang w:eastAsia="zh-CN"/>
        </w:rPr>
        <w:tab/>
      </w:r>
      <w:r>
        <w:rPr>
          <w:lang w:eastAsia="zh-CN"/>
        </w:rPr>
        <w:t>Release of MCData c</w:t>
      </w:r>
      <w:r w:rsidRPr="00514D63">
        <w:rPr>
          <w:lang w:eastAsia="zh-CN"/>
        </w:rPr>
        <w:t xml:space="preserve">ommunication </w:t>
      </w:r>
      <w:r>
        <w:rPr>
          <w:lang w:eastAsia="zh-CN"/>
        </w:rPr>
        <w:t>using</w:t>
      </w:r>
      <w:r w:rsidRPr="00514D63">
        <w:rPr>
          <w:lang w:eastAsia="zh-CN"/>
        </w:rPr>
        <w:t xml:space="preserve"> HTTP</w:t>
      </w:r>
      <w:bookmarkEnd w:id="643"/>
    </w:p>
    <w:p w14:paraId="561ED4D6" w14:textId="77777777" w:rsidR="00C336BB" w:rsidRPr="00AA18AC" w:rsidRDefault="00C336BB" w:rsidP="00C336BB">
      <w:pPr>
        <w:pStyle w:val="NO"/>
      </w:pPr>
      <w:r>
        <w:t>NOTE:</w:t>
      </w:r>
      <w:r>
        <w:tab/>
        <w:t>The backward compatibility handling of this procedure is outside the scope of the present document.</w:t>
      </w:r>
    </w:p>
    <w:p w14:paraId="77D8048F" w14:textId="77777777" w:rsidR="00C336BB" w:rsidRPr="00FE2D61" w:rsidRDefault="00C336BB" w:rsidP="00C336BB">
      <w:pPr>
        <w:pStyle w:val="Heading4"/>
        <w:rPr>
          <w:lang w:eastAsia="zh-CN"/>
        </w:rPr>
      </w:pPr>
      <w:bookmarkStart w:id="644" w:name="_Toc154923307"/>
      <w:r>
        <w:rPr>
          <w:lang w:eastAsia="zh-CN"/>
        </w:rPr>
        <w:lastRenderedPageBreak/>
        <w:t>7</w:t>
      </w:r>
      <w:r w:rsidRPr="006D50BA">
        <w:rPr>
          <w:lang w:eastAsia="zh-CN"/>
        </w:rPr>
        <w:t>.</w:t>
      </w:r>
      <w:r>
        <w:rPr>
          <w:lang w:eastAsia="zh-CN"/>
        </w:rPr>
        <w:t>7</w:t>
      </w:r>
      <w:r w:rsidRPr="006D50BA">
        <w:rPr>
          <w:lang w:eastAsia="zh-CN"/>
        </w:rPr>
        <w:t>.2.</w:t>
      </w:r>
      <w:r>
        <w:rPr>
          <w:lang w:eastAsia="zh-CN"/>
        </w:rPr>
        <w:t>3</w:t>
      </w:r>
      <w:r w:rsidRPr="006D50BA">
        <w:rPr>
          <w:lang w:eastAsia="zh-CN"/>
        </w:rPr>
        <w:tab/>
        <w:t>MCData server initiated c</w:t>
      </w:r>
      <w:r w:rsidRPr="00EB6F61">
        <w:rPr>
          <w:lang w:eastAsia="zh-CN"/>
        </w:rPr>
        <w:t xml:space="preserve">ommunication </w:t>
      </w:r>
      <w:r>
        <w:rPr>
          <w:lang w:eastAsia="zh-CN"/>
        </w:rPr>
        <w:t>release</w:t>
      </w:r>
      <w:r w:rsidRPr="00EB6F61">
        <w:rPr>
          <w:lang w:eastAsia="zh-CN"/>
        </w:rPr>
        <w:t xml:space="preserve"> without prior </w:t>
      </w:r>
      <w:r>
        <w:rPr>
          <w:lang w:eastAsia="zh-CN"/>
        </w:rPr>
        <w:t>indication</w:t>
      </w:r>
      <w:bookmarkEnd w:id="644"/>
    </w:p>
    <w:p w14:paraId="3533D497" w14:textId="77777777" w:rsidR="00C336BB" w:rsidRPr="00514D63" w:rsidRDefault="00C336BB" w:rsidP="00C336BB">
      <w:pPr>
        <w:pStyle w:val="Heading5"/>
        <w:rPr>
          <w:lang w:eastAsia="zh-CN"/>
        </w:rPr>
      </w:pPr>
      <w:bookmarkStart w:id="645" w:name="_Toc154923308"/>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w:t>
      </w:r>
      <w:r w:rsidRPr="00514D63">
        <w:rPr>
          <w:rFonts w:hint="eastAsia"/>
          <w:lang w:eastAsia="zh-CN"/>
        </w:rPr>
        <w:t>1</w:t>
      </w:r>
      <w:r w:rsidRPr="00514D63">
        <w:rPr>
          <w:lang w:eastAsia="zh-CN"/>
        </w:rPr>
        <w:tab/>
      </w:r>
      <w:r w:rsidRPr="00514D63">
        <w:rPr>
          <w:rFonts w:hint="eastAsia"/>
          <w:lang w:eastAsia="zh-CN"/>
        </w:rPr>
        <w:t>General</w:t>
      </w:r>
      <w:bookmarkEnd w:id="645"/>
    </w:p>
    <w:p w14:paraId="206F7B66" w14:textId="77777777" w:rsidR="00C336BB" w:rsidRPr="004A6023" w:rsidRDefault="00C336BB" w:rsidP="00C336BB">
      <w:pPr>
        <w:rPr>
          <w:lang w:eastAsia="zh-CN"/>
        </w:rPr>
      </w:pPr>
      <w:r w:rsidRPr="004A6023">
        <w:rPr>
          <w:lang w:eastAsia="zh-CN"/>
        </w:rPr>
        <w:t xml:space="preserve">MCData server initiates the </w:t>
      </w:r>
      <w:r>
        <w:rPr>
          <w:lang w:eastAsia="zh-CN"/>
        </w:rPr>
        <w:t>release</w:t>
      </w:r>
      <w:r w:rsidRPr="004A6023">
        <w:rPr>
          <w:lang w:eastAsia="zh-CN"/>
        </w:rPr>
        <w:t xml:space="preserve"> of an ongoing MCData communication, since at least one</w:t>
      </w:r>
      <w:r>
        <w:rPr>
          <w:lang w:eastAsia="zh-CN"/>
        </w:rPr>
        <w:t xml:space="preserve"> </w:t>
      </w:r>
      <w:r w:rsidRPr="004A6023">
        <w:rPr>
          <w:lang w:eastAsia="zh-CN"/>
        </w:rPr>
        <w:t xml:space="preserve">of the </w:t>
      </w:r>
      <w:r>
        <w:rPr>
          <w:lang w:eastAsia="zh-CN"/>
        </w:rPr>
        <w:t>communication release</w:t>
      </w:r>
      <w:r w:rsidRPr="004A6023">
        <w:rPr>
          <w:lang w:eastAsia="zh-CN"/>
        </w:rPr>
        <w:t xml:space="preserve"> conditions are met e.g. lack of </w:t>
      </w:r>
      <w:r>
        <w:rPr>
          <w:lang w:eastAsia="zh-CN"/>
        </w:rPr>
        <w:t xml:space="preserve">bearer </w:t>
      </w:r>
      <w:r w:rsidRPr="004A6023">
        <w:rPr>
          <w:lang w:eastAsia="zh-CN"/>
        </w:rPr>
        <w:t xml:space="preserve">capacity, limit for the maximum amount of data or time that a participant transmits from a single request to transmit exceeded. Based on </w:t>
      </w:r>
      <w:r>
        <w:rPr>
          <w:lang w:eastAsia="zh-CN"/>
        </w:rPr>
        <w:t>the configuration</w:t>
      </w:r>
      <w:r w:rsidRPr="004A6023">
        <w:rPr>
          <w:lang w:eastAsia="zh-CN"/>
        </w:rPr>
        <w:t xml:space="preserve">, MCData server </w:t>
      </w:r>
      <w:r>
        <w:rPr>
          <w:lang w:eastAsia="zh-CN"/>
        </w:rPr>
        <w:t xml:space="preserve">either </w:t>
      </w:r>
      <w:r w:rsidRPr="004A6023">
        <w:rPr>
          <w:lang w:eastAsia="zh-CN"/>
        </w:rPr>
        <w:t>pre-empt</w:t>
      </w:r>
      <w:r>
        <w:rPr>
          <w:lang w:eastAsia="zh-CN"/>
        </w:rPr>
        <w:t>s</w:t>
      </w:r>
      <w:r w:rsidRPr="004A6023">
        <w:rPr>
          <w:lang w:eastAsia="zh-CN"/>
        </w:rPr>
        <w:t xml:space="preserve"> the MCData communication without giving prior </w:t>
      </w:r>
      <w:r>
        <w:rPr>
          <w:lang w:eastAsia="zh-CN"/>
        </w:rPr>
        <w:t>indication</w:t>
      </w:r>
      <w:r w:rsidRPr="004A6023">
        <w:rPr>
          <w:lang w:eastAsia="zh-CN"/>
        </w:rPr>
        <w:t xml:space="preserve"> to MCData client</w:t>
      </w:r>
      <w:r>
        <w:rPr>
          <w:lang w:eastAsia="zh-CN"/>
        </w:rPr>
        <w:t xml:space="preserve"> or </w:t>
      </w:r>
      <w:r w:rsidRPr="004A6023">
        <w:rPr>
          <w:lang w:eastAsia="zh-CN"/>
        </w:rPr>
        <w:t>notif</w:t>
      </w:r>
      <w:r>
        <w:rPr>
          <w:lang w:eastAsia="zh-CN"/>
        </w:rPr>
        <w:t>ies</w:t>
      </w:r>
      <w:r w:rsidRPr="004A6023">
        <w:rPr>
          <w:lang w:eastAsia="zh-CN"/>
        </w:rPr>
        <w:t xml:space="preserve"> </w:t>
      </w:r>
      <w:r>
        <w:rPr>
          <w:lang w:eastAsia="zh-CN"/>
        </w:rPr>
        <w:t>the</w:t>
      </w:r>
      <w:r w:rsidRPr="004A6023">
        <w:rPr>
          <w:lang w:eastAsia="zh-CN"/>
        </w:rPr>
        <w:t xml:space="preserve"> intent </w:t>
      </w:r>
      <w:r>
        <w:rPr>
          <w:lang w:eastAsia="zh-CN"/>
        </w:rPr>
        <w:t>of release</w:t>
      </w:r>
      <w:r w:rsidRPr="004A6023">
        <w:rPr>
          <w:lang w:eastAsia="zh-CN"/>
        </w:rPr>
        <w:t xml:space="preserve"> </w:t>
      </w:r>
      <w:r>
        <w:rPr>
          <w:lang w:eastAsia="zh-CN"/>
        </w:rPr>
        <w:t xml:space="preserve">to the MCData client initiating communication. Latter scenario allows the MCData </w:t>
      </w:r>
      <w:r w:rsidRPr="004A6023">
        <w:rPr>
          <w:lang w:eastAsia="zh-CN"/>
        </w:rPr>
        <w:t>user to request for extension of MCData communication</w:t>
      </w:r>
      <w:r>
        <w:rPr>
          <w:lang w:eastAsia="zh-CN"/>
        </w:rPr>
        <w:t xml:space="preserve"> and defer the communication release</w:t>
      </w:r>
      <w:r w:rsidRPr="004A6023">
        <w:rPr>
          <w:lang w:eastAsia="zh-CN"/>
        </w:rPr>
        <w:t>.</w:t>
      </w:r>
    </w:p>
    <w:p w14:paraId="6FDDCA06" w14:textId="77777777" w:rsidR="00C336BB" w:rsidRPr="00514D63" w:rsidRDefault="00C336BB" w:rsidP="00C336BB">
      <w:pPr>
        <w:pStyle w:val="Heading5"/>
        <w:rPr>
          <w:lang w:eastAsia="zh-CN"/>
        </w:rPr>
      </w:pPr>
      <w:bookmarkStart w:id="646" w:name="_Toc154923309"/>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w:t>
      </w:r>
      <w:r w:rsidRPr="00514D63">
        <w:rPr>
          <w:lang w:eastAsia="zh-CN"/>
        </w:rPr>
        <w:tab/>
      </w:r>
      <w:r>
        <w:rPr>
          <w:lang w:eastAsia="zh-CN"/>
        </w:rPr>
        <w:t>Release of MCData c</w:t>
      </w:r>
      <w:r w:rsidRPr="00B371E4">
        <w:rPr>
          <w:lang w:eastAsia="zh-CN"/>
        </w:rPr>
        <w:t xml:space="preserve">ommunication </w:t>
      </w:r>
      <w:r>
        <w:rPr>
          <w:lang w:eastAsia="zh-CN"/>
        </w:rPr>
        <w:t>using media plane</w:t>
      </w:r>
      <w:bookmarkEnd w:id="646"/>
    </w:p>
    <w:p w14:paraId="2A9C3D72" w14:textId="77777777" w:rsidR="00C336BB" w:rsidRPr="004A6023" w:rsidRDefault="00C336BB" w:rsidP="00C336BB">
      <w:pPr>
        <w:pStyle w:val="Heading6"/>
        <w:rPr>
          <w:lang w:eastAsia="zh-CN"/>
        </w:rPr>
      </w:pPr>
      <w:bookmarkStart w:id="647" w:name="_Toc154923310"/>
      <w:r>
        <w:rPr>
          <w:lang w:eastAsia="zh-CN"/>
        </w:rPr>
        <w:t>7</w:t>
      </w:r>
      <w:r w:rsidRPr="004A6023">
        <w:rPr>
          <w:lang w:eastAsia="zh-CN"/>
        </w:rPr>
        <w:t>.</w:t>
      </w:r>
      <w:r>
        <w:rPr>
          <w:lang w:eastAsia="zh-CN"/>
        </w:rPr>
        <w:t>7</w:t>
      </w:r>
      <w:r w:rsidRPr="004A6023">
        <w:rPr>
          <w:lang w:eastAsia="zh-CN"/>
        </w:rPr>
        <w:t>.2.</w:t>
      </w:r>
      <w:r>
        <w:rPr>
          <w:lang w:eastAsia="zh-CN"/>
        </w:rPr>
        <w:t>3</w:t>
      </w:r>
      <w:r w:rsidRPr="004A6023">
        <w:rPr>
          <w:lang w:eastAsia="zh-CN"/>
        </w:rPr>
        <w:t>.2.1</w:t>
      </w:r>
      <w:r w:rsidRPr="004A6023">
        <w:rPr>
          <w:lang w:eastAsia="zh-CN"/>
        </w:rPr>
        <w:tab/>
        <w:t>General</w:t>
      </w:r>
      <w:bookmarkEnd w:id="647"/>
    </w:p>
    <w:p w14:paraId="46EDFC3B" w14:textId="77777777" w:rsidR="00C336BB" w:rsidRDefault="00C336BB" w:rsidP="00C336BB">
      <w:pPr>
        <w:rPr>
          <w:lang w:eastAsia="zh-CN"/>
        </w:rPr>
      </w:pPr>
      <w:r w:rsidRPr="004A6023">
        <w:rPr>
          <w:lang w:eastAsia="zh-CN"/>
        </w:rPr>
        <w:t xml:space="preserve">The subclause describes the procedure for MCData server initiated MCData communication </w:t>
      </w:r>
      <w:r>
        <w:rPr>
          <w:lang w:eastAsia="zh-CN"/>
        </w:rPr>
        <w:t>release</w:t>
      </w:r>
      <w:r w:rsidRPr="004A6023">
        <w:rPr>
          <w:lang w:eastAsia="zh-CN"/>
        </w:rPr>
        <w:t xml:space="preserve"> without prior </w:t>
      </w:r>
      <w:r>
        <w:rPr>
          <w:lang w:eastAsia="zh-CN"/>
        </w:rPr>
        <w:t>indication</w:t>
      </w:r>
      <w:r w:rsidRPr="004A6023">
        <w:rPr>
          <w:lang w:eastAsia="zh-CN"/>
        </w:rPr>
        <w:t>, where MCData communication is established as SDS</w:t>
      </w:r>
      <w:r>
        <w:rPr>
          <w:lang w:eastAsia="zh-CN"/>
        </w:rPr>
        <w:t xml:space="preserve"> using </w:t>
      </w:r>
      <w:r w:rsidRPr="004A6023">
        <w:rPr>
          <w:lang w:eastAsia="zh-CN"/>
        </w:rPr>
        <w:t>media plane or file distribution using media plane.</w:t>
      </w:r>
    </w:p>
    <w:p w14:paraId="32F237A7"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114DE1CE" w14:textId="77777777" w:rsidR="00C336BB" w:rsidRPr="00514D63" w:rsidRDefault="00C336BB" w:rsidP="00C336BB">
      <w:pPr>
        <w:pStyle w:val="Heading6"/>
        <w:rPr>
          <w:lang w:eastAsia="zh-CN"/>
        </w:rPr>
      </w:pPr>
      <w:bookmarkStart w:id="648" w:name="_Toc154923311"/>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sidRPr="00514D63">
        <w:rPr>
          <w:lang w:eastAsia="zh-CN"/>
        </w:rPr>
        <w:tab/>
        <w:t>Procedure</w:t>
      </w:r>
      <w:bookmarkEnd w:id="648"/>
    </w:p>
    <w:p w14:paraId="73DC5108" w14:textId="77777777" w:rsidR="00C336BB" w:rsidRPr="00B93114" w:rsidRDefault="00C336BB" w:rsidP="00C336BB">
      <w:pPr>
        <w:rPr>
          <w:lang w:eastAsia="zh-CN"/>
        </w:rPr>
      </w:pPr>
      <w:r w:rsidRPr="00F21D36">
        <w:rPr>
          <w:lang w:eastAsia="zh-CN"/>
        </w:rPr>
        <w:t>The procedure in figure</w:t>
      </w:r>
      <w:r>
        <w:rPr>
          <w:rFonts w:eastAsia="SimSun" w:hint="cs"/>
          <w:lang w:eastAsia="zh-CN"/>
        </w:rPr>
        <w:t> </w:t>
      </w:r>
      <w:r>
        <w:rPr>
          <w:lang w:eastAsia="zh-CN"/>
        </w:rPr>
        <w:t>7</w:t>
      </w:r>
      <w:r w:rsidRPr="00F21D36">
        <w:rPr>
          <w:lang w:eastAsia="zh-CN"/>
        </w:rPr>
        <w:t>.</w:t>
      </w:r>
      <w:r>
        <w:rPr>
          <w:lang w:eastAsia="zh-CN"/>
        </w:rPr>
        <w:t>7</w:t>
      </w:r>
      <w:r w:rsidRPr="00F21D36">
        <w:rPr>
          <w:lang w:eastAsia="zh-CN"/>
        </w:rPr>
        <w:t>.2.</w:t>
      </w:r>
      <w:r>
        <w:rPr>
          <w:lang w:eastAsia="zh-CN"/>
        </w:rPr>
        <w:t>3</w:t>
      </w:r>
      <w:r w:rsidRPr="00F21D36">
        <w:rPr>
          <w:lang w:eastAsia="zh-CN"/>
        </w:rPr>
        <w:t>.2.2-1 describes signa</w:t>
      </w:r>
      <w:r>
        <w:rPr>
          <w:lang w:eastAsia="zh-CN"/>
        </w:rPr>
        <w:t>l</w:t>
      </w:r>
      <w:r w:rsidRPr="00F21D36">
        <w:rPr>
          <w:lang w:eastAsia="zh-CN"/>
        </w:rPr>
        <w:t xml:space="preserve">ling control plane procedure for the case where during </w:t>
      </w:r>
      <w:r>
        <w:rPr>
          <w:lang w:eastAsia="zh-CN"/>
        </w:rPr>
        <w:t xml:space="preserve">an </w:t>
      </w:r>
      <w:r w:rsidRPr="00F21D36">
        <w:rPr>
          <w:lang w:eastAsia="zh-CN"/>
        </w:rPr>
        <w:t xml:space="preserve">ongoing MCData communication, based on </w:t>
      </w:r>
      <w:r>
        <w:rPr>
          <w:lang w:eastAsia="zh-CN"/>
        </w:rPr>
        <w:t>communication release conditions</w:t>
      </w:r>
      <w:r w:rsidRPr="00F21D36">
        <w:rPr>
          <w:lang w:eastAsia="zh-CN"/>
        </w:rPr>
        <w:t xml:space="preserve">, MCData server initiates the communication </w:t>
      </w:r>
      <w:r>
        <w:rPr>
          <w:lang w:eastAsia="zh-CN"/>
        </w:rPr>
        <w:t>release</w:t>
      </w:r>
      <w:r w:rsidRPr="00F21D36">
        <w:rPr>
          <w:lang w:eastAsia="zh-CN"/>
        </w:rPr>
        <w:t xml:space="preserve">. The procedure is applicable for one-to-one and </w:t>
      </w:r>
      <w:r>
        <w:rPr>
          <w:lang w:eastAsia="zh-CN"/>
        </w:rPr>
        <w:t>group</w:t>
      </w:r>
      <w:r w:rsidRPr="00F21D36">
        <w:rPr>
          <w:lang w:eastAsia="zh-CN"/>
        </w:rPr>
        <w:t xml:space="preserve"> commun</w:t>
      </w:r>
      <w:r w:rsidRPr="00B93114">
        <w:rPr>
          <w:lang w:eastAsia="zh-CN"/>
        </w:rPr>
        <w:t>ication.</w:t>
      </w:r>
    </w:p>
    <w:p w14:paraId="661D9EC2" w14:textId="77777777" w:rsidR="00C336BB" w:rsidRPr="00E25B9E" w:rsidRDefault="00C336BB" w:rsidP="00C336BB">
      <w:pPr>
        <w:rPr>
          <w:lang w:eastAsia="zh-CN"/>
        </w:rPr>
      </w:pPr>
      <w:r w:rsidRPr="00E25B9E">
        <w:rPr>
          <w:lang w:eastAsia="zh-CN"/>
        </w:rPr>
        <w:t>Pre-conditions:</w:t>
      </w:r>
    </w:p>
    <w:p w14:paraId="19606640" w14:textId="77777777" w:rsidR="00C336BB" w:rsidRPr="004A6023" w:rsidRDefault="00C336BB" w:rsidP="00C336BB">
      <w:pPr>
        <w:pStyle w:val="B1"/>
      </w:pPr>
      <w:r>
        <w:t>1.</w:t>
      </w:r>
      <w:r>
        <w:tab/>
      </w:r>
      <w:r w:rsidRPr="004A6023">
        <w:t>MCData users on MCData client 1, client 2 and client 3 are already registered for receiving MCData service.</w:t>
      </w:r>
    </w:p>
    <w:p w14:paraId="223F5CB3" w14:textId="77777777" w:rsidR="00C336BB" w:rsidRPr="004A6023" w:rsidRDefault="00C336BB" w:rsidP="00C336BB">
      <w:pPr>
        <w:pStyle w:val="B1"/>
      </w:pPr>
      <w:r>
        <w:t>2.</w:t>
      </w:r>
      <w:r>
        <w:tab/>
      </w:r>
      <w:r w:rsidRPr="004A6023">
        <w:t xml:space="preserve">A MCData </w:t>
      </w:r>
      <w:r>
        <w:t>a</w:t>
      </w:r>
      <w:r w:rsidRPr="004A6023">
        <w:t xml:space="preserve">dministrator has configured the limits for the maximum amount of data </w:t>
      </w:r>
      <w:r>
        <w:t>and</w:t>
      </w:r>
      <w:r w:rsidRPr="004A6023">
        <w:t xml:space="preserve"> time that a participant transmits from a single request to transmit.</w:t>
      </w:r>
    </w:p>
    <w:p w14:paraId="73D40263" w14:textId="77777777" w:rsidR="00C336BB" w:rsidRDefault="00C336BB" w:rsidP="00C336BB">
      <w:pPr>
        <w:pStyle w:val="B1"/>
      </w:pPr>
      <w:r>
        <w:t>3.</w:t>
      </w:r>
      <w:r>
        <w:tab/>
      </w:r>
      <w:r w:rsidRPr="004A6023">
        <w:t xml:space="preserve">A MCData communication is </w:t>
      </w:r>
      <w:r>
        <w:t>ongoing</w:t>
      </w:r>
      <w:r w:rsidRPr="004A6023">
        <w:t xml:space="preserve"> between MCData client 1, client 2 and client 3.</w:t>
      </w:r>
    </w:p>
    <w:p w14:paraId="276C751F" w14:textId="77777777" w:rsidR="00C336BB" w:rsidRDefault="00C336BB" w:rsidP="00C336BB">
      <w:pPr>
        <w:pStyle w:val="TH"/>
      </w:pPr>
      <w:r w:rsidRPr="00514D63">
        <w:object w:dxaOrig="7948" w:dyaOrig="7340" w14:anchorId="75F4B1BC">
          <v:shape id="_x0000_i1077" type="#_x0000_t75" style="width:398.3pt;height:366.85pt" o:ole="">
            <v:imagedata r:id="rId117" o:title=""/>
          </v:shape>
          <o:OLEObject Type="Embed" ProgID="Visio.Drawing.11" ShapeID="_x0000_i1077" DrawAspect="Content" ObjectID="_1765536246" r:id="rId118"/>
        </w:object>
      </w:r>
    </w:p>
    <w:p w14:paraId="06D5E222" w14:textId="77777777" w:rsidR="00C336BB" w:rsidRPr="00F21D36" w:rsidRDefault="00C336BB" w:rsidP="00C336BB">
      <w:pPr>
        <w:pStyle w:val="TF"/>
      </w:pPr>
      <w:r w:rsidRPr="00F21D36">
        <w:t>Figure </w:t>
      </w:r>
      <w:r>
        <w:t>7</w:t>
      </w:r>
      <w:r w:rsidRPr="00F21D36">
        <w:t>.</w:t>
      </w:r>
      <w:r>
        <w:t>7</w:t>
      </w:r>
      <w:r w:rsidRPr="00F21D36">
        <w:t>.2.</w:t>
      </w:r>
      <w:r>
        <w:t>3</w:t>
      </w:r>
      <w:r w:rsidRPr="00F21D36">
        <w:t xml:space="preserve">.2.2-1: MCData server initiated </w:t>
      </w:r>
      <w:r>
        <w:rPr>
          <w:lang w:eastAsia="zh-CN"/>
        </w:rPr>
        <w:t>release of MCData c</w:t>
      </w:r>
      <w:r w:rsidRPr="00B371E4">
        <w:rPr>
          <w:lang w:eastAsia="zh-CN"/>
        </w:rPr>
        <w:t xml:space="preserve">ommunication </w:t>
      </w:r>
      <w:r>
        <w:rPr>
          <w:lang w:eastAsia="zh-CN"/>
        </w:rPr>
        <w:t>using media plane</w:t>
      </w:r>
    </w:p>
    <w:p w14:paraId="5650EAD9" w14:textId="77777777" w:rsidR="00C336BB" w:rsidRPr="00960B69" w:rsidRDefault="00C336BB" w:rsidP="00C336BB">
      <w:pPr>
        <w:pStyle w:val="B1"/>
      </w:pPr>
      <w:r w:rsidRPr="00B93114">
        <w:t>1.</w:t>
      </w:r>
      <w:r w:rsidRPr="00B93114">
        <w:tab/>
        <w:t xml:space="preserve">MCData server would like to </w:t>
      </w:r>
      <w:r>
        <w:t>release</w:t>
      </w:r>
      <w:r w:rsidRPr="00B93114">
        <w:t xml:space="preserve"> the </w:t>
      </w:r>
      <w:r>
        <w:t xml:space="preserve">ongoing </w:t>
      </w:r>
      <w:r w:rsidRPr="00B93114">
        <w:t>MCData communication</w:t>
      </w:r>
      <w:r>
        <w:t>,</w:t>
      </w:r>
      <w:r w:rsidRPr="00B93114">
        <w:t xml:space="preserve"> </w:t>
      </w:r>
      <w:r>
        <w:t xml:space="preserve">identified by conversation identifier, </w:t>
      </w:r>
      <w:r w:rsidRPr="00B93114">
        <w:t xml:space="preserve">since at least one of the </w:t>
      </w:r>
      <w:r>
        <w:t>release</w:t>
      </w:r>
      <w:r w:rsidRPr="00B93114">
        <w:t xml:space="preserve"> conditions are met e.g. lack of capacity, limit for</w:t>
      </w:r>
      <w:r w:rsidRPr="00E25B9E">
        <w:t xml:space="preserve"> the maximum amount of data or time that a </w:t>
      </w:r>
      <w:r>
        <w:t>p</w:t>
      </w:r>
      <w:r w:rsidRPr="00E25B9E">
        <w:t xml:space="preserve">articipant transmits from a single request to transmit exceeded. Based on </w:t>
      </w:r>
      <w:r>
        <w:t>configuration</w:t>
      </w:r>
      <w:r w:rsidRPr="00E25B9E">
        <w:t xml:space="preserve">, MCData server decides to pre-empt the MCData communication without giving prior </w:t>
      </w:r>
      <w:r>
        <w:t>indication</w:t>
      </w:r>
      <w:r w:rsidRPr="00E25B9E">
        <w:t xml:space="preserve"> to MCData client</w:t>
      </w:r>
      <w:r w:rsidRPr="00960B69">
        <w:t xml:space="preserve"> 1.</w:t>
      </w:r>
    </w:p>
    <w:p w14:paraId="794E5F05" w14:textId="77777777" w:rsidR="00C336BB" w:rsidRPr="007D0D10" w:rsidRDefault="00C336BB" w:rsidP="00C336BB">
      <w:pPr>
        <w:pStyle w:val="B1"/>
      </w:pPr>
      <w:r w:rsidRPr="00EA0206">
        <w:t>2.</w:t>
      </w:r>
      <w:r w:rsidRPr="00EA0206">
        <w:tab/>
        <w:t>MCData server identifies the participants of the ongoing MCData</w:t>
      </w:r>
      <w:r w:rsidRPr="0090609F">
        <w:t xml:space="preserve"> communication and generates </w:t>
      </w:r>
      <w:r w:rsidRPr="007D0D10">
        <w:t xml:space="preserve">communication </w:t>
      </w:r>
      <w:r>
        <w:t>release</w:t>
      </w:r>
      <w:r w:rsidRPr="007D0D10">
        <w:rPr>
          <w:rFonts w:hint="eastAsia"/>
        </w:rPr>
        <w:t xml:space="preserve"> request</w:t>
      </w:r>
      <w:r w:rsidRPr="007D0D10">
        <w:t xml:space="preserve"> to </w:t>
      </w:r>
      <w:r>
        <w:t>release</w:t>
      </w:r>
      <w:r w:rsidRPr="007D0D10">
        <w:t xml:space="preserve"> ongoing MCData communication.</w:t>
      </w:r>
    </w:p>
    <w:p w14:paraId="4EA03B00" w14:textId="77777777" w:rsidR="00C336BB" w:rsidRPr="007D0D10" w:rsidRDefault="00C336BB" w:rsidP="00C336BB">
      <w:pPr>
        <w:pStyle w:val="B1"/>
      </w:pPr>
      <w:r w:rsidRPr="007D0D10">
        <w:t>3.</w:t>
      </w:r>
      <w:r w:rsidRPr="007D0D10">
        <w:tab/>
        <w:t xml:space="preserve">MCData server sends server </w:t>
      </w:r>
      <w:r w:rsidRPr="00E83641">
        <w:t>MCData</w:t>
      </w:r>
      <w:r w:rsidRPr="007D0D10">
        <w:t xml:space="preserve"> communication </w:t>
      </w:r>
      <w:r>
        <w:t>release</w:t>
      </w:r>
      <w:r w:rsidRPr="007D0D10">
        <w:t xml:space="preserve"> request towards each participant of the MCData communication.</w:t>
      </w:r>
    </w:p>
    <w:p w14:paraId="74045653" w14:textId="77777777" w:rsidR="00C336BB" w:rsidRPr="00BF7C57" w:rsidRDefault="00C336BB" w:rsidP="00C336BB">
      <w:pPr>
        <w:pStyle w:val="B1"/>
      </w:pPr>
      <w:r>
        <w:t>4</w:t>
      </w:r>
      <w:r w:rsidRPr="00BF7C57">
        <w:t>.</w:t>
      </w:r>
      <w:r w:rsidRPr="00BF7C57">
        <w:tab/>
        <w:t>MCData user</w:t>
      </w:r>
      <w:r>
        <w:t>s are notified</w:t>
      </w:r>
      <w:r w:rsidRPr="00BF7C57">
        <w:t xml:space="preserve"> about </w:t>
      </w:r>
      <w:r>
        <w:t>the release of the MCData communication</w:t>
      </w:r>
      <w:r w:rsidRPr="00BF7C57">
        <w:t>.</w:t>
      </w:r>
    </w:p>
    <w:p w14:paraId="65709A7F" w14:textId="77777777" w:rsidR="00C336BB" w:rsidRPr="00625BBA" w:rsidRDefault="00C336BB" w:rsidP="00C336BB">
      <w:pPr>
        <w:pStyle w:val="B1"/>
      </w:pPr>
      <w:r>
        <w:t>5</w:t>
      </w:r>
      <w:r w:rsidRPr="00625BBA">
        <w:t>.</w:t>
      </w:r>
      <w:r w:rsidRPr="00625BBA">
        <w:tab/>
        <w:t xml:space="preserve">MCData client at each MCData communication participant sends server </w:t>
      </w:r>
      <w:r w:rsidRPr="00E83641">
        <w:t>MCData</w:t>
      </w:r>
      <w:r w:rsidRPr="007D0D10">
        <w:t xml:space="preserve"> </w:t>
      </w:r>
      <w:r w:rsidRPr="00625BBA">
        <w:t xml:space="preserve">communication </w:t>
      </w:r>
      <w:r>
        <w:t>release</w:t>
      </w:r>
      <w:r w:rsidRPr="00625BBA">
        <w:t xml:space="preserve"> response towards the MCData server.</w:t>
      </w:r>
    </w:p>
    <w:p w14:paraId="2BE3ED27" w14:textId="77777777" w:rsidR="00C336BB" w:rsidRPr="00900C3B" w:rsidRDefault="00C336BB" w:rsidP="00C336BB">
      <w:pPr>
        <w:pStyle w:val="B1"/>
      </w:pPr>
      <w:r w:rsidRPr="00900C3B">
        <w:t>6.</w:t>
      </w:r>
      <w:r w:rsidRPr="00900C3B">
        <w:tab/>
      </w:r>
      <w:r w:rsidRPr="004A6023">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r w:rsidRPr="00900C3B">
        <w:t xml:space="preserve"> </w:t>
      </w:r>
    </w:p>
    <w:p w14:paraId="620DC409" w14:textId="77777777" w:rsidR="00C336BB" w:rsidRDefault="00C336BB" w:rsidP="00C336BB">
      <w:pPr>
        <w:pStyle w:val="Heading5"/>
        <w:rPr>
          <w:lang w:eastAsia="zh-CN"/>
        </w:rPr>
      </w:pPr>
      <w:bookmarkStart w:id="649" w:name="_Toc154923312"/>
      <w:r>
        <w:rPr>
          <w:lang w:eastAsia="zh-CN"/>
        </w:rPr>
        <w:lastRenderedPageBreak/>
        <w:t>7</w:t>
      </w:r>
      <w:r w:rsidRPr="00514D63">
        <w:rPr>
          <w:lang w:eastAsia="zh-CN"/>
        </w:rPr>
        <w:t>.</w:t>
      </w:r>
      <w:r>
        <w:rPr>
          <w:lang w:eastAsia="zh-CN"/>
        </w:rPr>
        <w:t>7</w:t>
      </w:r>
      <w:r w:rsidRPr="00514D63">
        <w:rPr>
          <w:lang w:eastAsia="zh-CN"/>
        </w:rPr>
        <w:t>.2.</w:t>
      </w:r>
      <w:r>
        <w:rPr>
          <w:lang w:eastAsia="zh-CN"/>
        </w:rPr>
        <w:t>3</w:t>
      </w:r>
      <w:r w:rsidRPr="00514D63">
        <w:rPr>
          <w:lang w:eastAsia="zh-CN"/>
        </w:rPr>
        <w:t>.3</w:t>
      </w:r>
      <w:r w:rsidRPr="00514D63">
        <w:rPr>
          <w:lang w:eastAsia="zh-CN"/>
        </w:rPr>
        <w:tab/>
      </w:r>
      <w:r>
        <w:rPr>
          <w:lang w:eastAsia="zh-CN"/>
        </w:rPr>
        <w:t>Void</w:t>
      </w:r>
      <w:bookmarkEnd w:id="649"/>
    </w:p>
    <w:p w14:paraId="4526896D" w14:textId="77777777" w:rsidR="00C336BB" w:rsidRPr="00AA18AC" w:rsidRDefault="00C336BB" w:rsidP="00C336BB">
      <w:pPr>
        <w:pStyle w:val="Heading4"/>
        <w:rPr>
          <w:lang w:eastAsia="zh-CN"/>
        </w:rPr>
      </w:pPr>
      <w:bookmarkStart w:id="650" w:name="_Toc154923313"/>
      <w:r>
        <w:rPr>
          <w:lang w:eastAsia="zh-CN"/>
        </w:rPr>
        <w:t>7</w:t>
      </w:r>
      <w:r w:rsidRPr="00417CE5">
        <w:t>.</w:t>
      </w:r>
      <w:r>
        <w:rPr>
          <w:lang w:eastAsia="zh-CN"/>
        </w:rPr>
        <w:t>7</w:t>
      </w:r>
      <w:r w:rsidRPr="00417CE5">
        <w:t>.2.</w:t>
      </w:r>
      <w:r>
        <w:t>4</w:t>
      </w:r>
      <w:r w:rsidRPr="00417CE5">
        <w:tab/>
        <w:t xml:space="preserve">MCData server initiated communication </w:t>
      </w:r>
      <w:r>
        <w:t>release</w:t>
      </w:r>
      <w:r w:rsidRPr="00417CE5">
        <w:t xml:space="preserve"> with prior </w:t>
      </w:r>
      <w:r>
        <w:t>indication</w:t>
      </w:r>
      <w:bookmarkEnd w:id="650"/>
    </w:p>
    <w:p w14:paraId="7272F39C" w14:textId="77777777" w:rsidR="00C336BB" w:rsidRPr="00514D63" w:rsidRDefault="00C336BB" w:rsidP="00C336BB">
      <w:pPr>
        <w:pStyle w:val="Heading5"/>
        <w:rPr>
          <w:lang w:eastAsia="zh-CN"/>
        </w:rPr>
      </w:pPr>
      <w:bookmarkStart w:id="651" w:name="_Toc154923314"/>
      <w:r>
        <w:rPr>
          <w:lang w:eastAsia="zh-CN"/>
        </w:rPr>
        <w:t>7</w:t>
      </w:r>
      <w:r w:rsidRPr="00514D63">
        <w:t>.</w:t>
      </w:r>
      <w:r>
        <w:rPr>
          <w:lang w:eastAsia="zh-CN"/>
        </w:rPr>
        <w:t>7</w:t>
      </w:r>
      <w:r w:rsidRPr="00514D63">
        <w:t>.2.</w:t>
      </w:r>
      <w:r>
        <w:t>4</w:t>
      </w:r>
      <w:r w:rsidRPr="00514D63">
        <w:t>.</w:t>
      </w:r>
      <w:r w:rsidRPr="00514D63">
        <w:rPr>
          <w:rFonts w:hint="eastAsia"/>
          <w:lang w:eastAsia="zh-CN"/>
        </w:rPr>
        <w:t>1</w:t>
      </w:r>
      <w:r w:rsidRPr="00514D63">
        <w:tab/>
      </w:r>
      <w:r w:rsidRPr="00514D63">
        <w:rPr>
          <w:rFonts w:hint="eastAsia"/>
          <w:lang w:eastAsia="zh-CN"/>
        </w:rPr>
        <w:t>General</w:t>
      </w:r>
      <w:bookmarkEnd w:id="651"/>
    </w:p>
    <w:p w14:paraId="3EF89FC8" w14:textId="77777777" w:rsidR="00C336BB" w:rsidRPr="00514D63" w:rsidRDefault="00C336BB" w:rsidP="00C336BB">
      <w:pPr>
        <w:rPr>
          <w:lang w:eastAsia="zh-CN"/>
        </w:rPr>
      </w:pPr>
      <w:r w:rsidRPr="004A6023">
        <w:rPr>
          <w:lang w:eastAsia="zh-CN"/>
        </w:rPr>
        <w:t xml:space="preserve">The subclause describes the procedure for MCData server </w:t>
      </w:r>
      <w:r>
        <w:rPr>
          <w:lang w:eastAsia="zh-CN"/>
        </w:rPr>
        <w:t>initiated</w:t>
      </w:r>
      <w:r w:rsidRPr="004A6023">
        <w:rPr>
          <w:lang w:eastAsia="zh-CN"/>
        </w:rPr>
        <w:t xml:space="preserve"> </w:t>
      </w:r>
      <w:r>
        <w:rPr>
          <w:lang w:eastAsia="zh-CN"/>
        </w:rPr>
        <w:t>MCData communication</w:t>
      </w:r>
      <w:r w:rsidRPr="004A6023">
        <w:rPr>
          <w:lang w:eastAsia="zh-CN"/>
        </w:rPr>
        <w:t xml:space="preserve"> </w:t>
      </w:r>
      <w:r>
        <w:rPr>
          <w:lang w:eastAsia="zh-CN"/>
        </w:rPr>
        <w:t>release</w:t>
      </w:r>
      <w:r w:rsidRPr="004A6023">
        <w:rPr>
          <w:lang w:eastAsia="zh-CN"/>
        </w:rPr>
        <w:t xml:space="preserve"> </w:t>
      </w:r>
      <w:r>
        <w:rPr>
          <w:lang w:eastAsia="zh-CN"/>
        </w:rPr>
        <w:t>with prior indication</w:t>
      </w:r>
      <w:r w:rsidRPr="004A6023">
        <w:rPr>
          <w:lang w:eastAsia="zh-CN"/>
        </w:rPr>
        <w:t xml:space="preserve">, where MCData communication is established as </w:t>
      </w:r>
      <w:r>
        <w:rPr>
          <w:lang w:eastAsia="zh-CN"/>
        </w:rPr>
        <w:t xml:space="preserve">SDS using </w:t>
      </w:r>
      <w:r w:rsidRPr="004A6023">
        <w:rPr>
          <w:lang w:eastAsia="zh-CN"/>
        </w:rPr>
        <w:t>media plane or file distribution using media plane</w:t>
      </w:r>
      <w:r>
        <w:rPr>
          <w:lang w:eastAsia="zh-CN"/>
        </w:rPr>
        <w:t xml:space="preserve"> or </w:t>
      </w:r>
      <w:r w:rsidRPr="004A6023">
        <w:rPr>
          <w:lang w:eastAsia="zh-CN"/>
        </w:rPr>
        <w:t>file distribution using HTTP.</w:t>
      </w:r>
    </w:p>
    <w:p w14:paraId="63169C16" w14:textId="77777777" w:rsidR="00C336BB" w:rsidRPr="00514D63" w:rsidRDefault="00C336BB" w:rsidP="00C336BB">
      <w:pPr>
        <w:pStyle w:val="Heading5"/>
        <w:rPr>
          <w:lang w:eastAsia="zh-CN"/>
        </w:rPr>
      </w:pPr>
      <w:bookmarkStart w:id="652" w:name="_Toc154923315"/>
      <w:r>
        <w:rPr>
          <w:lang w:eastAsia="zh-CN"/>
        </w:rPr>
        <w:t>7</w:t>
      </w:r>
      <w:r w:rsidRPr="00514D63">
        <w:t>.</w:t>
      </w:r>
      <w:r>
        <w:rPr>
          <w:lang w:eastAsia="zh-CN"/>
        </w:rPr>
        <w:t>7</w:t>
      </w:r>
      <w:r w:rsidRPr="00514D63">
        <w:t>.2.</w:t>
      </w:r>
      <w:r>
        <w:t>4</w:t>
      </w:r>
      <w:r w:rsidRPr="00514D63">
        <w:t>.</w:t>
      </w:r>
      <w:r w:rsidRPr="00514D63">
        <w:rPr>
          <w:rFonts w:hint="eastAsia"/>
          <w:lang w:eastAsia="zh-CN"/>
        </w:rPr>
        <w:t>2</w:t>
      </w:r>
      <w:r w:rsidRPr="00514D63">
        <w:tab/>
      </w:r>
      <w:r w:rsidRPr="00514D63">
        <w:rPr>
          <w:rFonts w:hint="eastAsia"/>
          <w:lang w:eastAsia="zh-CN"/>
        </w:rPr>
        <w:t>Procedure</w:t>
      </w:r>
      <w:bookmarkEnd w:id="652"/>
    </w:p>
    <w:p w14:paraId="756EEF6D"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4</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w:t>
      </w:r>
      <w:r>
        <w:rPr>
          <w:lang w:eastAsia="zh-CN"/>
        </w:rPr>
        <w:t>,</w:t>
      </w:r>
      <w:r w:rsidRPr="004A6023">
        <w:rPr>
          <w:lang w:eastAsia="zh-CN"/>
        </w:rPr>
        <w:t xml:space="preserve"> based on </w:t>
      </w:r>
      <w:r>
        <w:rPr>
          <w:lang w:eastAsia="zh-CN"/>
        </w:rPr>
        <w:t>communication release conditions</w:t>
      </w:r>
      <w:r w:rsidRPr="004A6023">
        <w:rPr>
          <w:lang w:eastAsia="zh-CN"/>
        </w:rPr>
        <w:t xml:space="preserve">, MCData server </w:t>
      </w:r>
      <w:r>
        <w:rPr>
          <w:lang w:eastAsia="zh-CN"/>
        </w:rPr>
        <w:t>initiates</w:t>
      </w:r>
      <w:r w:rsidRPr="004A6023">
        <w:rPr>
          <w:lang w:eastAsia="zh-CN"/>
        </w:rPr>
        <w:t xml:space="preserve"> communication</w:t>
      </w:r>
      <w:r>
        <w:rPr>
          <w:lang w:eastAsia="zh-CN"/>
        </w:rPr>
        <w:t xml:space="preserve"> release</w:t>
      </w:r>
      <w:r w:rsidRPr="004A6023">
        <w:rPr>
          <w:lang w:eastAsia="zh-CN"/>
        </w:rPr>
        <w:t xml:space="preserve">. </w:t>
      </w:r>
      <w:r>
        <w:rPr>
          <w:lang w:eastAsia="zh-CN"/>
        </w:rPr>
        <w:t xml:space="preserve">As a result of configuration check, </w:t>
      </w:r>
      <w:r w:rsidRPr="004A6023">
        <w:rPr>
          <w:lang w:eastAsia="zh-CN"/>
        </w:rPr>
        <w:t>MCData server</w:t>
      </w:r>
      <w:r>
        <w:rPr>
          <w:lang w:eastAsia="zh-CN"/>
        </w:rPr>
        <w:t xml:space="preserve"> notifies</w:t>
      </w:r>
      <w:r w:rsidRPr="004A6023">
        <w:rPr>
          <w:lang w:eastAsia="zh-CN"/>
        </w:rPr>
        <w:t xml:space="preserve"> </w:t>
      </w:r>
      <w:r>
        <w:rPr>
          <w:lang w:eastAsia="zh-CN"/>
        </w:rPr>
        <w:t>the</w:t>
      </w:r>
      <w:r w:rsidRPr="004A6023">
        <w:rPr>
          <w:lang w:eastAsia="zh-CN"/>
        </w:rPr>
        <w:t xml:space="preserve"> intent to </w:t>
      </w:r>
      <w:r>
        <w:rPr>
          <w:lang w:eastAsia="zh-CN"/>
        </w:rPr>
        <w:t>release</w:t>
      </w:r>
      <w:r w:rsidRPr="004A6023">
        <w:rPr>
          <w:lang w:eastAsia="zh-CN"/>
        </w:rPr>
        <w:t xml:space="preserve"> MCData communication</w:t>
      </w:r>
      <w:r>
        <w:rPr>
          <w:lang w:eastAsia="zh-CN"/>
        </w:rPr>
        <w:t>,</w:t>
      </w:r>
      <w:r w:rsidRPr="004A6023">
        <w:rPr>
          <w:lang w:eastAsia="zh-CN"/>
        </w:rPr>
        <w:t xml:space="preserve"> </w:t>
      </w:r>
      <w:r>
        <w:rPr>
          <w:lang w:eastAsia="zh-CN"/>
        </w:rPr>
        <w:t>optionally</w:t>
      </w:r>
      <w:r w:rsidRPr="004A6023">
        <w:rPr>
          <w:lang w:eastAsia="zh-CN"/>
        </w:rPr>
        <w:t xml:space="preserve"> requesting for more information</w:t>
      </w:r>
      <w:r>
        <w:rPr>
          <w:lang w:eastAsia="zh-CN"/>
        </w:rPr>
        <w:t xml:space="preserve"> (e.g.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 from the MCData client initiating MCData communication</w:t>
      </w:r>
      <w:r w:rsidRPr="00514D63">
        <w:rPr>
          <w:lang w:eastAsia="zh-CN"/>
        </w:rPr>
        <w:t xml:space="preserve">. </w:t>
      </w:r>
    </w:p>
    <w:p w14:paraId="3BE416F8" w14:textId="77777777" w:rsidR="00C336BB" w:rsidRPr="00F21D36" w:rsidRDefault="00C336BB" w:rsidP="00C336BB">
      <w:pPr>
        <w:rPr>
          <w:lang w:eastAsia="zh-CN"/>
        </w:rPr>
      </w:pPr>
      <w:r w:rsidRPr="00F21D36">
        <w:rPr>
          <w:lang w:eastAsia="zh-CN"/>
        </w:rPr>
        <w:t>Pre-conditions:</w:t>
      </w:r>
    </w:p>
    <w:p w14:paraId="3851F100" w14:textId="77777777" w:rsidR="00C336BB" w:rsidRPr="00B93114" w:rsidRDefault="00C336BB" w:rsidP="00C336BB">
      <w:pPr>
        <w:pStyle w:val="B1"/>
      </w:pPr>
      <w:r w:rsidRPr="00B93114">
        <w:t>1.</w:t>
      </w:r>
      <w:r w:rsidRPr="00B93114">
        <w:tab/>
        <w:t>MCData user on MCData client 1 is already registered for receiving MCData service.</w:t>
      </w:r>
    </w:p>
    <w:p w14:paraId="3A975CB9" w14:textId="77777777" w:rsidR="00C336BB" w:rsidRPr="00E25B9E" w:rsidRDefault="00C336BB" w:rsidP="00C336BB">
      <w:pPr>
        <w:pStyle w:val="B1"/>
      </w:pPr>
      <w:r w:rsidRPr="00E25B9E">
        <w:t>2.</w:t>
      </w:r>
      <w:r>
        <w:tab/>
      </w:r>
      <w:r w:rsidRPr="00E25B9E">
        <w:t xml:space="preserve">MCData administrator has configured the limits for the maximum amount of data </w:t>
      </w:r>
      <w:r>
        <w:t>and</w:t>
      </w:r>
      <w:r w:rsidRPr="00E25B9E">
        <w:t xml:space="preserve"> time that a participant transmits from a single request to transmit.</w:t>
      </w:r>
    </w:p>
    <w:p w14:paraId="5BCD093C" w14:textId="77777777" w:rsidR="00C336BB" w:rsidRPr="00EA0206" w:rsidRDefault="00C336BB" w:rsidP="00C336BB">
      <w:pPr>
        <w:pStyle w:val="B1"/>
      </w:pPr>
      <w:r w:rsidRPr="00960B69">
        <w:t>3.</w:t>
      </w:r>
      <w:r>
        <w:tab/>
      </w:r>
      <w:r w:rsidRPr="00960B69">
        <w:t xml:space="preserve">MCData communication </w:t>
      </w:r>
      <w:r>
        <w:t>may be</w:t>
      </w:r>
      <w:r w:rsidRPr="00960B69">
        <w:t xml:space="preserve"> ongoing between MCData participants and MCData </w:t>
      </w:r>
      <w:r w:rsidRPr="00EA0206">
        <w:t>client 1 is the initiator of the communication.</w:t>
      </w:r>
    </w:p>
    <w:p w14:paraId="63E82F71" w14:textId="77777777" w:rsidR="00C336BB" w:rsidRPr="00AA18AC" w:rsidRDefault="00C336BB" w:rsidP="00C336BB">
      <w:pPr>
        <w:pStyle w:val="B1"/>
      </w:pPr>
      <w:r w:rsidRPr="0090609F">
        <w:t>4.</w:t>
      </w:r>
      <w:r>
        <w:tab/>
      </w:r>
      <w:r w:rsidRPr="0090609F">
        <w:t xml:space="preserve">MCData administrator has configured the time for which MCData server needs to wait for </w:t>
      </w:r>
      <w:r>
        <w:t xml:space="preserve">extension request from the MCData </w:t>
      </w:r>
      <w:r w:rsidRPr="0090609F">
        <w:t>user.</w:t>
      </w:r>
    </w:p>
    <w:p w14:paraId="5D70EA6D" w14:textId="77777777" w:rsidR="00C336BB" w:rsidRDefault="00C336BB" w:rsidP="00C336BB">
      <w:pPr>
        <w:pStyle w:val="TH"/>
      </w:pPr>
      <w:r w:rsidRPr="00417CE5">
        <w:object w:dxaOrig="6867" w:dyaOrig="5165" w14:anchorId="475378E6">
          <v:shape id="_x0000_i1078" type="#_x0000_t75" style="width:342.7pt;height:258.85pt" o:ole="">
            <v:imagedata r:id="rId119" o:title=""/>
          </v:shape>
          <o:OLEObject Type="Embed" ProgID="Visio.Drawing.11" ShapeID="_x0000_i1078" DrawAspect="Content" ObjectID="_1765536247" r:id="rId120"/>
        </w:object>
      </w:r>
    </w:p>
    <w:p w14:paraId="4FDE3269" w14:textId="77777777" w:rsidR="00C336BB" w:rsidRPr="00FB0F40" w:rsidRDefault="00C336BB" w:rsidP="00C336BB">
      <w:pPr>
        <w:pStyle w:val="TF"/>
      </w:pPr>
      <w:r w:rsidRPr="00FB0F40">
        <w:t>Figure </w:t>
      </w:r>
      <w:r>
        <w:t>7</w:t>
      </w:r>
      <w:r w:rsidRPr="00FB0F40">
        <w:t>.</w:t>
      </w:r>
      <w:r>
        <w:t>7</w:t>
      </w:r>
      <w:r w:rsidRPr="00FB0F40">
        <w:t>.2.</w:t>
      </w:r>
      <w:r>
        <w:t>4</w:t>
      </w:r>
      <w:r w:rsidRPr="00FB0F40">
        <w:t xml:space="preserve">.2-1: MCData server initiates communication </w:t>
      </w:r>
      <w:r>
        <w:t>release</w:t>
      </w:r>
      <w:r w:rsidRPr="00FB0F40">
        <w:t xml:space="preserve"> with prior </w:t>
      </w:r>
      <w:r>
        <w:t>indication</w:t>
      </w:r>
    </w:p>
    <w:p w14:paraId="1A40C5AE" w14:textId="77777777" w:rsidR="00C336BB" w:rsidRPr="00FE2D61" w:rsidRDefault="00C336BB" w:rsidP="00C336BB">
      <w:pPr>
        <w:pStyle w:val="B1"/>
      </w:pPr>
      <w:r w:rsidRPr="006D50BA">
        <w:t>1.</w:t>
      </w:r>
      <w:r w:rsidRPr="006D50BA">
        <w:tab/>
        <w:t xml:space="preserve">MCData server </w:t>
      </w:r>
      <w:r>
        <w:t>releases</w:t>
      </w:r>
      <w:r w:rsidRPr="006D50BA">
        <w:t xml:space="preserve"> the </w:t>
      </w:r>
      <w:r>
        <w:t xml:space="preserve">ongoing </w:t>
      </w:r>
      <w:r w:rsidRPr="006D50BA">
        <w:t>MCData communication</w:t>
      </w:r>
      <w:r>
        <w:t>,</w:t>
      </w:r>
      <w:r w:rsidRPr="006D50BA">
        <w:t xml:space="preserve"> </w:t>
      </w:r>
      <w:r>
        <w:t xml:space="preserve">identified by the conversation identifier, </w:t>
      </w:r>
      <w:r w:rsidRPr="006D50BA">
        <w:t xml:space="preserve">since at least one of the </w:t>
      </w:r>
      <w:r>
        <w:t>release</w:t>
      </w:r>
      <w:r w:rsidRPr="006D50BA">
        <w:t xml:space="preserve"> conditions are met e.g. lack of capacity, limit for the maximum </w:t>
      </w:r>
      <w:r w:rsidRPr="00FE2D61">
        <w:t xml:space="preserve">amount of data or time that a </w:t>
      </w:r>
      <w:r>
        <w:t>p</w:t>
      </w:r>
      <w:r w:rsidRPr="00FE2D61">
        <w:t xml:space="preserve">articipant transmits from a single request to transmit exceeded. Based on </w:t>
      </w:r>
      <w:r>
        <w:t>the configuration</w:t>
      </w:r>
      <w:r w:rsidRPr="00FE2D61">
        <w:t>, MCData server notif</w:t>
      </w:r>
      <w:r>
        <w:t>ies</w:t>
      </w:r>
      <w:r w:rsidRPr="00FE2D61">
        <w:t xml:space="preserve"> </w:t>
      </w:r>
      <w:r>
        <w:t xml:space="preserve">the </w:t>
      </w:r>
      <w:r w:rsidRPr="00FE2D61">
        <w:t xml:space="preserve">intent to </w:t>
      </w:r>
      <w:r>
        <w:t>release</w:t>
      </w:r>
      <w:r w:rsidRPr="00FE2D61">
        <w:t xml:space="preserve"> MCData communication.</w:t>
      </w:r>
    </w:p>
    <w:p w14:paraId="41EC6E64" w14:textId="77777777" w:rsidR="00C336BB" w:rsidRPr="00B151CB" w:rsidRDefault="00C336BB" w:rsidP="00C336BB">
      <w:pPr>
        <w:pStyle w:val="B1"/>
      </w:pPr>
      <w:r w:rsidRPr="001A0AF3">
        <w:lastRenderedPageBreak/>
        <w:t>2.</w:t>
      </w:r>
      <w:r>
        <w:tab/>
      </w:r>
      <w:r w:rsidRPr="001A0AF3">
        <w:t xml:space="preserve">MCData server sends </w:t>
      </w:r>
      <w:r>
        <w:t xml:space="preserve">the </w:t>
      </w:r>
      <w:r w:rsidRPr="00E83641">
        <w:t>MCData</w:t>
      </w:r>
      <w:r>
        <w:t xml:space="preserve"> release</w:t>
      </w:r>
      <w:r w:rsidRPr="001A0AF3">
        <w:t xml:space="preserve"> int</w:t>
      </w:r>
      <w:r w:rsidRPr="007F500D">
        <w:t xml:space="preserve">ent request towards </w:t>
      </w:r>
      <w:r>
        <w:t xml:space="preserve">the communication initiating </w:t>
      </w:r>
      <w:r w:rsidRPr="007F500D">
        <w:t>MCData client</w:t>
      </w:r>
      <w:r>
        <w:t> </w:t>
      </w:r>
      <w:r w:rsidRPr="007F500D">
        <w:t>1.</w:t>
      </w:r>
      <w:r>
        <w:t xml:space="preserve"> </w:t>
      </w:r>
      <w:r w:rsidRPr="007F500D">
        <w:t>MCData server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7F500D">
        <w:t>.</w:t>
      </w:r>
    </w:p>
    <w:p w14:paraId="2653C56D" w14:textId="77777777" w:rsidR="00C336BB" w:rsidRPr="00B9037B" w:rsidRDefault="00C336BB" w:rsidP="00C336BB">
      <w:pPr>
        <w:pStyle w:val="B1"/>
      </w:pPr>
      <w:r>
        <w:t>3</w:t>
      </w:r>
      <w:r w:rsidRPr="004348A9">
        <w:t>.</w:t>
      </w:r>
      <w:r>
        <w:tab/>
      </w:r>
      <w:r w:rsidRPr="004348A9">
        <w:t xml:space="preserve">MCData client 1 </w:t>
      </w:r>
      <w:r>
        <w:t>informs</w:t>
      </w:r>
      <w:r w:rsidRPr="00B9037B">
        <w:t xml:space="preserve"> MCData user about </w:t>
      </w:r>
      <w:r>
        <w:t>the</w:t>
      </w:r>
      <w:r w:rsidRPr="00B9037B">
        <w:t xml:space="preserve"> intent to </w:t>
      </w:r>
      <w:r>
        <w:t>release</w:t>
      </w:r>
      <w:r w:rsidRPr="00B9037B">
        <w:t xml:space="preserve"> communication.</w:t>
      </w:r>
    </w:p>
    <w:p w14:paraId="76C9AAEE" w14:textId="77777777" w:rsidR="00C336BB" w:rsidRPr="00733015" w:rsidRDefault="00C336BB" w:rsidP="00C336BB">
      <w:pPr>
        <w:pStyle w:val="B1"/>
      </w:pPr>
      <w:r>
        <w:t>4</w:t>
      </w:r>
      <w:r w:rsidRPr="007F500D">
        <w:t>.</w:t>
      </w:r>
      <w:r>
        <w:tab/>
        <w:t>I</w:t>
      </w:r>
      <w:r w:rsidRPr="007F500D">
        <w:t>f request for more information is included</w:t>
      </w:r>
      <w:r>
        <w:t xml:space="preserve"> in the received </w:t>
      </w:r>
      <w:r w:rsidRPr="00E83641">
        <w:t>MCData</w:t>
      </w:r>
      <w:r>
        <w:t xml:space="preserve"> release intent request</w:t>
      </w:r>
      <w:r w:rsidRPr="007F500D">
        <w:t xml:space="preserve">, MCData client 1 sends </w:t>
      </w:r>
      <w:r w:rsidRPr="00E83641">
        <w:t>MCData</w:t>
      </w:r>
      <w:r>
        <w:t xml:space="preserve"> more information </w:t>
      </w:r>
      <w:r w:rsidRPr="007F500D">
        <w:t xml:space="preserve">response </w:t>
      </w:r>
      <w:r>
        <w:t>including</w:t>
      </w:r>
      <w:r w:rsidRPr="007F500D">
        <w:t xml:space="preserve"> the remaining amount of data to transmit. 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w:t>
      </w:r>
      <w:r w:rsidRPr="00625E5B">
        <w:t xml:space="preserve">MCData </w:t>
      </w:r>
      <w:r w:rsidRPr="00733015">
        <w:t>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1AF5F7A" w14:textId="77777777" w:rsidR="00C336BB" w:rsidRPr="001338E9" w:rsidRDefault="00C336BB" w:rsidP="00C336BB">
      <w:pPr>
        <w:pStyle w:val="B1"/>
      </w:pPr>
      <w:r w:rsidRPr="00625BBA">
        <w:t>5.</w:t>
      </w:r>
      <w:r>
        <w:tab/>
      </w:r>
      <w:r w:rsidRPr="00625BBA">
        <w:t>MCData user at MCData client 1 request</w:t>
      </w:r>
      <w:r>
        <w:t>s</w:t>
      </w:r>
      <w:r w:rsidRPr="00625BBA">
        <w:t xml:space="preserve"> for exten</w:t>
      </w:r>
      <w:r>
        <w:t>sion</w:t>
      </w:r>
      <w:r w:rsidRPr="00625BBA">
        <w:t xml:space="preserve"> of the </w:t>
      </w:r>
      <w:r>
        <w:t xml:space="preserve">ongoing MCData </w:t>
      </w:r>
      <w:r w:rsidRPr="00625BBA">
        <w:t>co</w:t>
      </w:r>
      <w:r w:rsidRPr="001338E9">
        <w:t>mmunication.</w:t>
      </w:r>
    </w:p>
    <w:p w14:paraId="2FEE9E44" w14:textId="77777777" w:rsidR="00C336BB" w:rsidRPr="00900C3B" w:rsidRDefault="00C336BB" w:rsidP="00C336BB">
      <w:pPr>
        <w:pStyle w:val="B1"/>
      </w:pPr>
      <w:r w:rsidRPr="00900C3B">
        <w:t>6.</w:t>
      </w:r>
      <w:r>
        <w:tab/>
      </w:r>
      <w:r w:rsidRPr="00900C3B">
        <w:t xml:space="preserve">MCData client 1 sends </w:t>
      </w:r>
      <w:r w:rsidRPr="00E83641">
        <w:t>MCData</w:t>
      </w:r>
      <w:r w:rsidRPr="00900C3B">
        <w:t xml:space="preserve"> request for extension of </w:t>
      </w:r>
      <w:r>
        <w:t xml:space="preserve">the </w:t>
      </w:r>
      <w:r w:rsidRPr="00900C3B">
        <w:t>MCData communication.</w:t>
      </w:r>
    </w:p>
    <w:p w14:paraId="703A7376" w14:textId="77777777" w:rsidR="00C336BB" w:rsidRPr="007E4EDD" w:rsidRDefault="00C336BB" w:rsidP="00C336BB">
      <w:pPr>
        <w:pStyle w:val="B1"/>
      </w:pPr>
      <w:r w:rsidRPr="00217227">
        <w:t>7.</w:t>
      </w:r>
      <w:r>
        <w:tab/>
      </w:r>
      <w:r w:rsidRPr="00217227">
        <w:t xml:space="preserve">Upon receiving </w:t>
      </w:r>
      <w:r>
        <w:t xml:space="preserve">the </w:t>
      </w:r>
      <w:r w:rsidRPr="00E83641">
        <w:t>MCData</w:t>
      </w:r>
      <w:r w:rsidRPr="00900C3B">
        <w:t xml:space="preserve"> </w:t>
      </w:r>
      <w:r w:rsidRPr="00217227">
        <w:t xml:space="preserve">request for extension of MCData communication from </w:t>
      </w:r>
      <w:r>
        <w:t xml:space="preserve">the </w:t>
      </w:r>
      <w:r w:rsidRPr="00217227">
        <w:t xml:space="preserve">MCData client 1, MCData server asserts policies to accept </w:t>
      </w:r>
      <w:r w:rsidRPr="007E4EDD">
        <w:t>or reject the request for extension.</w:t>
      </w:r>
    </w:p>
    <w:p w14:paraId="0D6C7121" w14:textId="77777777" w:rsidR="00C336BB" w:rsidRDefault="00C336BB" w:rsidP="00C336BB">
      <w:pPr>
        <w:pStyle w:val="B1"/>
      </w:pPr>
      <w:r w:rsidRPr="00D7518B">
        <w:t>8.</w:t>
      </w:r>
      <w:r>
        <w:tab/>
      </w:r>
      <w:r w:rsidRPr="00D7518B">
        <w:t xml:space="preserve">MCData server sends </w:t>
      </w:r>
      <w:r w:rsidRPr="00E83641">
        <w:t>MCData</w:t>
      </w:r>
      <w:r w:rsidRPr="00900C3B">
        <w:t xml:space="preserve"> </w:t>
      </w:r>
      <w:r w:rsidRPr="00D7518B">
        <w:t xml:space="preserve">response </w:t>
      </w:r>
      <w:r>
        <w:t xml:space="preserve">for extension with success or failure result </w:t>
      </w:r>
      <w:r w:rsidRPr="00D7518B">
        <w:t>to MCData client</w:t>
      </w:r>
      <w:r>
        <w:t xml:space="preserve"> 1</w:t>
      </w:r>
      <w:r w:rsidRPr="00D7518B">
        <w:t>.</w:t>
      </w:r>
      <w:r>
        <w:t xml:space="preserve"> </w:t>
      </w:r>
      <w:r w:rsidRPr="00592CF1">
        <w:t>MCData communication will continue if MCData server accept</w:t>
      </w:r>
      <w:r>
        <w:t>ed</w:t>
      </w:r>
      <w:r w:rsidRPr="00592CF1">
        <w:t xml:space="preserve"> </w:t>
      </w:r>
      <w:r>
        <w:t xml:space="preserve">the </w:t>
      </w:r>
      <w:r w:rsidRPr="00592CF1">
        <w:t>request for extension from MCData client</w:t>
      </w:r>
      <w:r>
        <w:t xml:space="preserve"> 1. Otherwise, </w:t>
      </w:r>
      <w:r w:rsidRPr="00592CF1">
        <w:t xml:space="preserve">MCData communication </w:t>
      </w:r>
      <w:r>
        <w:t>is</w:t>
      </w:r>
      <w:r w:rsidRPr="00592CF1">
        <w:t xml:space="preserve"> </w:t>
      </w:r>
      <w:r>
        <w:t>release</w:t>
      </w:r>
      <w:r w:rsidRPr="00592CF1">
        <w:t xml:space="preserve">d </w:t>
      </w:r>
      <w:r>
        <w:t xml:space="preserve">according to procedures </w:t>
      </w:r>
      <w:r w:rsidRPr="00592CF1">
        <w:t>described in subclause</w:t>
      </w:r>
      <w:r>
        <w:rPr>
          <w:rFonts w:eastAsia="SimSun" w:hint="cs"/>
          <w:lang w:eastAsia="zh-CN"/>
        </w:rPr>
        <w:t> </w:t>
      </w:r>
      <w:r>
        <w:t>7</w:t>
      </w:r>
      <w:r w:rsidRPr="00592CF1">
        <w:t>.</w:t>
      </w:r>
      <w:r>
        <w:t>7</w:t>
      </w:r>
      <w:r w:rsidRPr="00592CF1">
        <w:t>.2.</w:t>
      </w:r>
      <w:r>
        <w:t>3</w:t>
      </w:r>
      <w:r w:rsidRPr="00592CF1">
        <w:t>.</w:t>
      </w:r>
    </w:p>
    <w:p w14:paraId="143CAAD3" w14:textId="77777777" w:rsidR="00C336BB" w:rsidRPr="00F43936" w:rsidRDefault="00C336BB" w:rsidP="00C336BB">
      <w:pPr>
        <w:pStyle w:val="Heading4"/>
        <w:rPr>
          <w:lang w:eastAsia="zh-CN"/>
        </w:rPr>
      </w:pPr>
      <w:bookmarkStart w:id="653" w:name="_Toc154923316"/>
      <w:r>
        <w:rPr>
          <w:lang w:eastAsia="zh-CN"/>
        </w:rPr>
        <w:t>7</w:t>
      </w:r>
      <w:r w:rsidRPr="00B50EA9">
        <w:t>.</w:t>
      </w:r>
      <w:r>
        <w:rPr>
          <w:lang w:eastAsia="zh-CN"/>
        </w:rPr>
        <w:t>7</w:t>
      </w:r>
      <w:r w:rsidRPr="00B50EA9">
        <w:t>.2.</w:t>
      </w:r>
      <w:r>
        <w:t>5</w:t>
      </w:r>
      <w:r w:rsidRPr="00B50EA9">
        <w:tab/>
        <w:t xml:space="preserve">Authorized MCData user initiated communication </w:t>
      </w:r>
      <w:r>
        <w:t>release</w:t>
      </w:r>
      <w:r w:rsidRPr="00B50EA9">
        <w:t xml:space="preserve"> without prior </w:t>
      </w:r>
      <w:r>
        <w:t>indication</w:t>
      </w:r>
      <w:bookmarkEnd w:id="653"/>
    </w:p>
    <w:p w14:paraId="76721E17" w14:textId="77777777" w:rsidR="00C336BB" w:rsidRPr="00514D63" w:rsidRDefault="00C336BB" w:rsidP="00C336BB">
      <w:pPr>
        <w:pStyle w:val="Heading5"/>
        <w:rPr>
          <w:lang w:eastAsia="zh-CN"/>
        </w:rPr>
      </w:pPr>
      <w:bookmarkStart w:id="654" w:name="_Toc154923317"/>
      <w:r>
        <w:rPr>
          <w:lang w:eastAsia="zh-CN"/>
        </w:rPr>
        <w:t>7</w:t>
      </w:r>
      <w:r w:rsidRPr="00514D63">
        <w:t>.</w:t>
      </w:r>
      <w:r>
        <w:rPr>
          <w:lang w:eastAsia="zh-CN"/>
        </w:rPr>
        <w:t>7</w:t>
      </w:r>
      <w:r w:rsidRPr="00514D63">
        <w:t>.2.</w:t>
      </w:r>
      <w:r>
        <w:t>5</w:t>
      </w:r>
      <w:r w:rsidRPr="00514D63">
        <w:t>.</w:t>
      </w:r>
      <w:r w:rsidRPr="00514D63">
        <w:rPr>
          <w:rFonts w:hint="eastAsia"/>
          <w:lang w:eastAsia="zh-CN"/>
        </w:rPr>
        <w:t>1</w:t>
      </w:r>
      <w:r w:rsidRPr="00514D63">
        <w:tab/>
      </w:r>
      <w:r w:rsidRPr="00514D63">
        <w:rPr>
          <w:rFonts w:hint="eastAsia"/>
          <w:lang w:eastAsia="zh-CN"/>
        </w:rPr>
        <w:t>General</w:t>
      </w:r>
      <w:bookmarkEnd w:id="654"/>
    </w:p>
    <w:p w14:paraId="12F9567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without prior </w:t>
      </w:r>
      <w:r>
        <w:rPr>
          <w:lang w:eastAsia="zh-CN"/>
        </w:rPr>
        <w:t>indication</w:t>
      </w:r>
      <w:r w:rsidRPr="004A6023">
        <w:rPr>
          <w:lang w:eastAsia="zh-CN"/>
        </w:rPr>
        <w:t xml:space="preserve"> to the initiator MCData client. </w:t>
      </w:r>
    </w:p>
    <w:p w14:paraId="0276BB52" w14:textId="77777777" w:rsidR="00C336BB" w:rsidRPr="00514D63" w:rsidRDefault="00C336BB" w:rsidP="00C336BB">
      <w:pPr>
        <w:pStyle w:val="Heading5"/>
        <w:rPr>
          <w:lang w:eastAsia="zh-CN"/>
        </w:rPr>
      </w:pPr>
      <w:bookmarkStart w:id="655" w:name="_Toc154923318"/>
      <w:r>
        <w:rPr>
          <w:lang w:eastAsia="zh-CN"/>
        </w:rPr>
        <w:t>7</w:t>
      </w:r>
      <w:r w:rsidRPr="00514D63">
        <w:t>.</w:t>
      </w:r>
      <w:r>
        <w:rPr>
          <w:lang w:eastAsia="zh-CN"/>
        </w:rPr>
        <w:t>7</w:t>
      </w:r>
      <w:r w:rsidRPr="00514D63">
        <w:t>.2.</w:t>
      </w:r>
      <w:r>
        <w:t>5</w:t>
      </w:r>
      <w:r w:rsidRPr="00514D63">
        <w:t>.</w:t>
      </w:r>
      <w:r w:rsidRPr="00514D63">
        <w:rPr>
          <w:rFonts w:hint="eastAsia"/>
          <w:lang w:eastAsia="zh-CN"/>
        </w:rPr>
        <w:t>2</w:t>
      </w:r>
      <w:r w:rsidRPr="00514D63">
        <w:tab/>
      </w:r>
      <w:r w:rsidRPr="00514D63">
        <w:rPr>
          <w:rFonts w:hint="eastAsia"/>
          <w:lang w:eastAsia="zh-CN"/>
        </w:rPr>
        <w:t>Procedure</w:t>
      </w:r>
      <w:bookmarkEnd w:id="655"/>
    </w:p>
    <w:p w14:paraId="1FFCF316" w14:textId="77777777" w:rsidR="00C336BB" w:rsidRPr="00F21D36"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5</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 authorized MCData user initiates MCData communication</w:t>
      </w:r>
      <w:r w:rsidRPr="00514D63">
        <w:rPr>
          <w:lang w:eastAsia="zh-CN"/>
        </w:rPr>
        <w:t xml:space="preserve"> </w:t>
      </w:r>
      <w:r>
        <w:rPr>
          <w:lang w:eastAsia="zh-CN"/>
        </w:rPr>
        <w:t xml:space="preserve">release </w:t>
      </w:r>
      <w:r w:rsidRPr="00514D63">
        <w:rPr>
          <w:lang w:eastAsia="zh-CN"/>
        </w:rPr>
        <w:t xml:space="preserve">without prior </w:t>
      </w:r>
      <w:r>
        <w:rPr>
          <w:lang w:eastAsia="zh-CN"/>
        </w:rPr>
        <w:t>indication</w:t>
      </w:r>
      <w:r w:rsidRPr="00514D63">
        <w:rPr>
          <w:lang w:eastAsia="zh-CN"/>
        </w:rPr>
        <w:t xml:space="preserve"> to </w:t>
      </w:r>
      <w:r>
        <w:rPr>
          <w:lang w:eastAsia="zh-CN"/>
        </w:rPr>
        <w:t xml:space="preserve">the </w:t>
      </w:r>
      <w:r w:rsidRPr="00514D63">
        <w:rPr>
          <w:lang w:eastAsia="zh-CN"/>
        </w:rPr>
        <w:t xml:space="preserve">initiator MCData client. An authorized </w:t>
      </w:r>
      <w:r w:rsidRPr="00F21D36">
        <w:rPr>
          <w:lang w:eastAsia="zh-CN"/>
        </w:rPr>
        <w:t xml:space="preserve">MCData user </w:t>
      </w:r>
      <w:r>
        <w:rPr>
          <w:lang w:eastAsia="zh-CN"/>
        </w:rPr>
        <w:t>is</w:t>
      </w:r>
      <w:r w:rsidRPr="00F21D36">
        <w:rPr>
          <w:lang w:eastAsia="zh-CN"/>
        </w:rPr>
        <w:t xml:space="preserve"> part of the </w:t>
      </w:r>
      <w:r>
        <w:rPr>
          <w:lang w:eastAsia="zh-CN"/>
        </w:rPr>
        <w:t xml:space="preserve">ongoing </w:t>
      </w:r>
      <w:r w:rsidRPr="00F21D36">
        <w:rPr>
          <w:lang w:eastAsia="zh-CN"/>
        </w:rPr>
        <w:t xml:space="preserve">MCData communication. </w:t>
      </w:r>
    </w:p>
    <w:p w14:paraId="4606529C" w14:textId="77777777" w:rsidR="00C336BB" w:rsidRPr="00B93114" w:rsidRDefault="00C336BB" w:rsidP="00C336BB">
      <w:pPr>
        <w:rPr>
          <w:lang w:eastAsia="zh-CN"/>
        </w:rPr>
      </w:pPr>
      <w:r w:rsidRPr="00B93114">
        <w:rPr>
          <w:lang w:eastAsia="zh-CN"/>
        </w:rPr>
        <w:t>Pre-conditions:</w:t>
      </w:r>
    </w:p>
    <w:p w14:paraId="7B9BFD51" w14:textId="77777777" w:rsidR="00C336BB" w:rsidRPr="00E25B9E" w:rsidRDefault="00C336BB" w:rsidP="00C336BB">
      <w:pPr>
        <w:pStyle w:val="B1"/>
      </w:pPr>
      <w:r w:rsidRPr="00E25B9E">
        <w:t>1.</w:t>
      </w:r>
      <w:r w:rsidRPr="00E25B9E">
        <w:tab/>
        <w:t xml:space="preserve">An authorized MCData user on MCData </w:t>
      </w:r>
      <w:r>
        <w:t>c</w:t>
      </w:r>
      <w:r w:rsidRPr="00E25B9E">
        <w:t>lient is already registered for receiving MCData service.</w:t>
      </w:r>
    </w:p>
    <w:p w14:paraId="2A51F3AE" w14:textId="77777777" w:rsidR="00C336BB" w:rsidRPr="00EA0206" w:rsidRDefault="00C336BB" w:rsidP="00C336BB">
      <w:pPr>
        <w:pStyle w:val="B1"/>
      </w:pPr>
      <w:r>
        <w:t>2.</w:t>
      </w:r>
      <w:r>
        <w:tab/>
      </w:r>
      <w:r w:rsidRPr="00960B69">
        <w:t xml:space="preserve">A MCData communication is ongoing between MCData participants and 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24FE1961" w14:textId="77777777" w:rsidR="00C336BB" w:rsidRDefault="00C336BB" w:rsidP="00C336BB">
      <w:pPr>
        <w:pStyle w:val="TH"/>
      </w:pPr>
      <w:r w:rsidRPr="00BF7C57">
        <w:object w:dxaOrig="8799" w:dyaOrig="3812" w14:anchorId="6851F647">
          <v:shape id="_x0000_i1079" type="#_x0000_t75" style="width:440.2pt;height:190.05pt" o:ole="">
            <v:imagedata r:id="rId121" o:title=""/>
          </v:shape>
          <o:OLEObject Type="Embed" ProgID="Visio.Drawing.11" ShapeID="_x0000_i1079" DrawAspect="Content" ObjectID="_1765536248" r:id="rId122"/>
        </w:object>
      </w:r>
    </w:p>
    <w:p w14:paraId="4320566F" w14:textId="77777777" w:rsidR="00C336BB" w:rsidRPr="001E0FE1" w:rsidRDefault="00C336BB" w:rsidP="00C336BB">
      <w:pPr>
        <w:pStyle w:val="TF"/>
      </w:pPr>
      <w:r w:rsidRPr="001E0FE1">
        <w:t>Figure </w:t>
      </w:r>
      <w:r>
        <w:t>7</w:t>
      </w:r>
      <w:r w:rsidRPr="001E0FE1">
        <w:t>.</w:t>
      </w:r>
      <w:r>
        <w:t>7</w:t>
      </w:r>
      <w:r w:rsidRPr="001E0FE1">
        <w:t>.2.</w:t>
      </w:r>
      <w:r>
        <w:t>5</w:t>
      </w:r>
      <w:r w:rsidRPr="001E0FE1">
        <w:t xml:space="preserve">.2-1: An authorized MCData user initiates communication </w:t>
      </w:r>
      <w:r>
        <w:t>release</w:t>
      </w:r>
      <w:r w:rsidRPr="001E0FE1">
        <w:t xml:space="preserve"> without prior </w:t>
      </w:r>
      <w:r>
        <w:t>indication</w:t>
      </w:r>
    </w:p>
    <w:p w14:paraId="4AA0C301" w14:textId="77777777" w:rsidR="00C336BB" w:rsidRDefault="00C336BB" w:rsidP="00C336BB">
      <w:pPr>
        <w:pStyle w:val="B1"/>
      </w:pPr>
      <w:r w:rsidRPr="0053373E">
        <w:t>1.</w:t>
      </w:r>
      <w:r w:rsidRPr="0053373E">
        <w:tab/>
        <w:t xml:space="preserve">An authorized MCData user </w:t>
      </w:r>
      <w:r>
        <w:t>requests</w:t>
      </w:r>
      <w:r w:rsidRPr="0053373E">
        <w:t xml:space="preserve"> to </w:t>
      </w:r>
      <w:r>
        <w:t>release</w:t>
      </w:r>
      <w:r w:rsidRPr="0053373E">
        <w:t xml:space="preserve"> </w:t>
      </w:r>
      <w:r>
        <w:t xml:space="preserve">the ongoing </w:t>
      </w:r>
      <w:r w:rsidRPr="0053373E">
        <w:t>MCData communication</w:t>
      </w:r>
      <w:r>
        <w:t xml:space="preserve">, </w:t>
      </w:r>
      <w:r w:rsidRPr="0053373E">
        <w:t xml:space="preserve">without </w:t>
      </w:r>
      <w:r>
        <w:t>providing</w:t>
      </w:r>
      <w:r w:rsidRPr="0053373E">
        <w:t xml:space="preserve"> prior </w:t>
      </w:r>
      <w:r>
        <w:t>indication</w:t>
      </w:r>
      <w:r w:rsidRPr="0053373E">
        <w:t xml:space="preserve"> to </w:t>
      </w:r>
      <w:r>
        <w:t xml:space="preserve">the </w:t>
      </w:r>
      <w:r w:rsidRPr="0053373E">
        <w:t xml:space="preserve">initiator of </w:t>
      </w:r>
      <w:r>
        <w:t xml:space="preserve">the </w:t>
      </w:r>
      <w:r w:rsidRPr="0053373E">
        <w:t>MCData communication, MCData client 1.</w:t>
      </w:r>
    </w:p>
    <w:p w14:paraId="1465DFAC" w14:textId="77777777" w:rsidR="00C336BB" w:rsidRPr="005A606F" w:rsidRDefault="00C336BB" w:rsidP="00C336BB">
      <w:pPr>
        <w:pStyle w:val="B1"/>
      </w:pPr>
      <w:r w:rsidRPr="005A606F">
        <w:t>2.</w:t>
      </w:r>
      <w:r w:rsidRPr="005A606F">
        <w:tab/>
        <w:t xml:space="preserve">An authorized MCData client sends </w:t>
      </w:r>
      <w:r>
        <w:t xml:space="preserve">MCData </w:t>
      </w:r>
      <w:r w:rsidRPr="005A606F">
        <w:t xml:space="preserve">auth user communication </w:t>
      </w:r>
      <w:r>
        <w:t>release</w:t>
      </w:r>
      <w:r w:rsidRPr="005A606F">
        <w:t xml:space="preserve"> request towards MCData server identify</w:t>
      </w:r>
      <w:r>
        <w:t>ing</w:t>
      </w:r>
      <w:r w:rsidRPr="005A606F">
        <w:t xml:space="preserve"> the MCData communication</w:t>
      </w:r>
      <w:r>
        <w:t xml:space="preserve"> to release</w:t>
      </w:r>
      <w:r w:rsidRPr="005A606F">
        <w:t xml:space="preserve">. The request also includes </w:t>
      </w:r>
      <w:r>
        <w:t xml:space="preserve">indication to the </w:t>
      </w:r>
      <w:r w:rsidRPr="005A606F">
        <w:t xml:space="preserve">MCData server to </w:t>
      </w:r>
      <w:r>
        <w:t>release</w:t>
      </w:r>
      <w:r w:rsidRPr="005A606F">
        <w:t xml:space="preserve"> MCData communication without prior </w:t>
      </w:r>
      <w:r>
        <w:t>indication</w:t>
      </w:r>
      <w:r w:rsidRPr="005A606F">
        <w:t xml:space="preserve"> to the initiator </w:t>
      </w:r>
      <w:r>
        <w:t xml:space="preserve">of the MCData communication, </w:t>
      </w:r>
      <w:r w:rsidRPr="005A606F">
        <w:t>MCData client</w:t>
      </w:r>
      <w:r>
        <w:t xml:space="preserve"> 1</w:t>
      </w:r>
      <w:r w:rsidRPr="005A606F">
        <w:t>.</w:t>
      </w:r>
    </w:p>
    <w:p w14:paraId="234288F3" w14:textId="77777777" w:rsidR="00C336BB" w:rsidRPr="00207685" w:rsidRDefault="00C336BB" w:rsidP="00C336BB">
      <w:pPr>
        <w:pStyle w:val="B1"/>
      </w:pPr>
      <w:r w:rsidRPr="0053373E">
        <w:t>3.</w:t>
      </w:r>
      <w:r w:rsidRPr="0053373E">
        <w:tab/>
        <w:t xml:space="preserve">MCData server validates the user from </w:t>
      </w:r>
      <w:r>
        <w:t>whom</w:t>
      </w:r>
      <w:r w:rsidRPr="0053373E">
        <w:t xml:space="preserve"> the </w:t>
      </w:r>
      <w:r>
        <w:t xml:space="preserve">MCData communication release </w:t>
      </w:r>
      <w:r w:rsidRPr="0053373E">
        <w:t>request is received</w:t>
      </w:r>
      <w:r>
        <w:t xml:space="preserve"> and</w:t>
      </w:r>
      <w:r w:rsidRPr="0053373E">
        <w:t xml:space="preserve"> checks whether </w:t>
      </w:r>
      <w:r>
        <w:t>the requesting</w:t>
      </w:r>
      <w:r w:rsidRPr="00207685">
        <w:t xml:space="preserve"> </w:t>
      </w:r>
      <w:r>
        <w:t xml:space="preserve">MCData </w:t>
      </w:r>
      <w:r w:rsidRPr="00207685">
        <w:t xml:space="preserve">user is </w:t>
      </w:r>
      <w:r>
        <w:t>authorized</w:t>
      </w:r>
      <w:r w:rsidRPr="00207685">
        <w:t xml:space="preserve"> to </w:t>
      </w:r>
      <w:r>
        <w:t>release</w:t>
      </w:r>
      <w:r w:rsidRPr="00207685">
        <w:t xml:space="preserve"> communication or not.</w:t>
      </w:r>
    </w:p>
    <w:p w14:paraId="4A8CA659" w14:textId="77777777" w:rsidR="00C336BB" w:rsidRPr="00207685" w:rsidRDefault="00C336BB" w:rsidP="00C336BB">
      <w:pPr>
        <w:pStyle w:val="B1"/>
      </w:pPr>
      <w:r w:rsidRPr="00207685">
        <w:t>4.</w:t>
      </w:r>
      <w:r w:rsidRPr="00207685">
        <w:tab/>
      </w:r>
      <w:r>
        <w:t>I</w:t>
      </w:r>
      <w:r w:rsidRPr="00207685">
        <w:t xml:space="preserve">f </w:t>
      </w:r>
      <w:r>
        <w:t xml:space="preserve">the </w:t>
      </w:r>
      <w:r w:rsidRPr="00207685">
        <w:t xml:space="preserve">user is authorized to </w:t>
      </w:r>
      <w:r>
        <w:t>release</w:t>
      </w:r>
      <w:r w:rsidRPr="00207685">
        <w:t xml:space="preserve"> communication, then MCData server </w:t>
      </w:r>
      <w:r>
        <w:t>release</w:t>
      </w:r>
      <w:r w:rsidRPr="00207685">
        <w:t xml:space="preserve">s the </w:t>
      </w:r>
      <w:r>
        <w:t xml:space="preserve">ongoing MCData </w:t>
      </w:r>
      <w:r w:rsidRPr="00207685">
        <w:t xml:space="preserve">communication </w:t>
      </w:r>
      <w:r>
        <w:t xml:space="preserve">according to procedures </w:t>
      </w:r>
      <w:r w:rsidRPr="00207685">
        <w:t>described in subclause</w:t>
      </w:r>
      <w:r>
        <w:rPr>
          <w:rFonts w:eastAsia="SimSun" w:hint="cs"/>
          <w:lang w:eastAsia="zh-CN"/>
        </w:rPr>
        <w:t> </w:t>
      </w:r>
      <w:r>
        <w:t>7</w:t>
      </w:r>
      <w:r w:rsidRPr="00207685">
        <w:t>.</w:t>
      </w:r>
      <w:r>
        <w:t>7</w:t>
      </w:r>
      <w:r w:rsidRPr="00207685">
        <w:t>.2.</w:t>
      </w:r>
      <w:r>
        <w:t>3</w:t>
      </w:r>
      <w:r w:rsidRPr="00207685">
        <w:t>.</w:t>
      </w:r>
    </w:p>
    <w:p w14:paraId="10D67688" w14:textId="77777777" w:rsidR="00C336BB" w:rsidRPr="001C49F4" w:rsidRDefault="00C336BB" w:rsidP="00C336BB">
      <w:pPr>
        <w:pStyle w:val="B1"/>
      </w:pPr>
      <w:r w:rsidRPr="001C49F4">
        <w:t>5.</w:t>
      </w:r>
      <w:r w:rsidRPr="001C49F4">
        <w:tab/>
        <w:t xml:space="preserve">MCData server sends </w:t>
      </w:r>
      <w:r>
        <w:t xml:space="preserve">MCData </w:t>
      </w:r>
      <w:r w:rsidRPr="001C49F4">
        <w:t xml:space="preserve">auth user communication </w:t>
      </w:r>
      <w:r>
        <w:t>release</w:t>
      </w:r>
      <w:r w:rsidRPr="001C49F4">
        <w:t xml:space="preserve"> response </w:t>
      </w:r>
      <w:r>
        <w:t xml:space="preserve">containing the result of MCData communication release </w:t>
      </w:r>
      <w:r w:rsidRPr="001C49F4">
        <w:t xml:space="preserve">back </w:t>
      </w:r>
      <w:r>
        <w:t>to</w:t>
      </w:r>
      <w:r w:rsidRPr="001C49F4">
        <w:t xml:space="preserve"> authorized MCData </w:t>
      </w:r>
      <w:r>
        <w:t>client 1</w:t>
      </w:r>
      <w:r w:rsidRPr="001C49F4">
        <w:t>.</w:t>
      </w:r>
    </w:p>
    <w:p w14:paraId="0E8DFCDA" w14:textId="77777777" w:rsidR="00C336BB" w:rsidRPr="00E83641" w:rsidRDefault="00C336BB" w:rsidP="00C336BB">
      <w:pPr>
        <w:pStyle w:val="Heading4"/>
        <w:rPr>
          <w:lang w:eastAsia="zh-CN"/>
        </w:rPr>
      </w:pPr>
      <w:bookmarkStart w:id="656" w:name="_Toc154923319"/>
      <w:r>
        <w:rPr>
          <w:lang w:eastAsia="zh-CN"/>
        </w:rPr>
        <w:t>7</w:t>
      </w:r>
      <w:r w:rsidRPr="00BD3BC0">
        <w:t>.</w:t>
      </w:r>
      <w:r>
        <w:rPr>
          <w:lang w:eastAsia="zh-CN"/>
        </w:rPr>
        <w:t>7</w:t>
      </w:r>
      <w:r w:rsidRPr="00BD3BC0">
        <w:t>.2.</w:t>
      </w:r>
      <w:r>
        <w:t>6</w:t>
      </w:r>
      <w:r w:rsidRPr="00BD3BC0">
        <w:tab/>
        <w:t xml:space="preserve">Authorized MCData user initiated communication </w:t>
      </w:r>
      <w:r>
        <w:t>release</w:t>
      </w:r>
      <w:r w:rsidRPr="00BD3BC0">
        <w:t xml:space="preserve"> with prior </w:t>
      </w:r>
      <w:r>
        <w:t>indication</w:t>
      </w:r>
      <w:bookmarkEnd w:id="656"/>
    </w:p>
    <w:p w14:paraId="7829E892" w14:textId="77777777" w:rsidR="00C336BB" w:rsidRPr="00514D63" w:rsidRDefault="00C336BB" w:rsidP="00C336BB">
      <w:pPr>
        <w:pStyle w:val="Heading5"/>
        <w:rPr>
          <w:lang w:eastAsia="zh-CN"/>
        </w:rPr>
      </w:pPr>
      <w:bookmarkStart w:id="657" w:name="_Toc154923320"/>
      <w:r>
        <w:rPr>
          <w:lang w:eastAsia="zh-CN"/>
        </w:rPr>
        <w:t>7</w:t>
      </w:r>
      <w:r w:rsidRPr="00514D63">
        <w:t>.</w:t>
      </w:r>
      <w:r>
        <w:rPr>
          <w:lang w:eastAsia="zh-CN"/>
        </w:rPr>
        <w:t>7</w:t>
      </w:r>
      <w:r w:rsidRPr="00514D63">
        <w:t>.2.</w:t>
      </w:r>
      <w:r>
        <w:t>6</w:t>
      </w:r>
      <w:r w:rsidRPr="00514D63">
        <w:t>.</w:t>
      </w:r>
      <w:r w:rsidRPr="00514D63">
        <w:rPr>
          <w:rFonts w:hint="eastAsia"/>
          <w:lang w:eastAsia="zh-CN"/>
        </w:rPr>
        <w:t>1</w:t>
      </w:r>
      <w:r w:rsidRPr="00514D63">
        <w:tab/>
      </w:r>
      <w:r w:rsidRPr="00514D63">
        <w:rPr>
          <w:rFonts w:hint="eastAsia"/>
          <w:lang w:eastAsia="zh-CN"/>
        </w:rPr>
        <w:t>General</w:t>
      </w:r>
      <w:bookmarkEnd w:id="657"/>
    </w:p>
    <w:p w14:paraId="7ACC1DC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 prior </w:t>
      </w:r>
      <w:r>
        <w:rPr>
          <w:lang w:eastAsia="zh-CN"/>
        </w:rPr>
        <w:t>indication</w:t>
      </w:r>
      <w:r w:rsidRPr="004A6023">
        <w:rPr>
          <w:lang w:eastAsia="zh-CN"/>
        </w:rPr>
        <w:t xml:space="preserve"> to the initiator MCData client. </w:t>
      </w:r>
      <w:r>
        <w:rPr>
          <w:lang w:eastAsia="zh-CN"/>
        </w:rPr>
        <w:t>A prior indication</w:t>
      </w:r>
      <w:r w:rsidRPr="004A6023">
        <w:rPr>
          <w:lang w:eastAsia="zh-CN"/>
        </w:rPr>
        <w:t xml:space="preserve"> allow</w:t>
      </w:r>
      <w:r>
        <w:rPr>
          <w:lang w:eastAsia="zh-CN"/>
        </w:rPr>
        <w:t>s</w:t>
      </w:r>
      <w:r w:rsidRPr="004A6023">
        <w:rPr>
          <w:lang w:eastAsia="zh-CN"/>
        </w:rPr>
        <w:t xml:space="preserve"> initiator MCData client to request for extension for the MCData communication. </w:t>
      </w:r>
    </w:p>
    <w:p w14:paraId="039F3523" w14:textId="77777777" w:rsidR="00C336BB" w:rsidRPr="00514D63" w:rsidRDefault="00C336BB" w:rsidP="00C336BB">
      <w:pPr>
        <w:pStyle w:val="Heading5"/>
        <w:rPr>
          <w:lang w:eastAsia="zh-CN"/>
        </w:rPr>
      </w:pPr>
      <w:bookmarkStart w:id="658" w:name="_Toc154923321"/>
      <w:r>
        <w:rPr>
          <w:lang w:eastAsia="zh-CN"/>
        </w:rPr>
        <w:t>7</w:t>
      </w:r>
      <w:r w:rsidRPr="00514D63">
        <w:t>.</w:t>
      </w:r>
      <w:r>
        <w:rPr>
          <w:lang w:eastAsia="zh-CN"/>
        </w:rPr>
        <w:t>7</w:t>
      </w:r>
      <w:r w:rsidRPr="00514D63">
        <w:t>.2.</w:t>
      </w:r>
      <w:r>
        <w:t>6</w:t>
      </w:r>
      <w:r w:rsidRPr="00514D63">
        <w:t>.</w:t>
      </w:r>
      <w:r w:rsidRPr="00514D63">
        <w:rPr>
          <w:rFonts w:hint="eastAsia"/>
          <w:lang w:eastAsia="zh-CN"/>
        </w:rPr>
        <w:t>2</w:t>
      </w:r>
      <w:r w:rsidRPr="00514D63">
        <w:tab/>
      </w:r>
      <w:r w:rsidRPr="00514D63">
        <w:rPr>
          <w:rFonts w:hint="eastAsia"/>
          <w:lang w:eastAsia="zh-CN"/>
        </w:rPr>
        <w:t>Procedure</w:t>
      </w:r>
      <w:bookmarkEnd w:id="658"/>
    </w:p>
    <w:p w14:paraId="0DC62B1A"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6</w:t>
      </w:r>
      <w:r w:rsidRPr="004A6023">
        <w:rPr>
          <w:lang w:eastAsia="zh-CN"/>
        </w:rPr>
        <w:t>.2-1 describes signal</w:t>
      </w:r>
      <w:r>
        <w:rPr>
          <w:lang w:eastAsia="zh-CN"/>
        </w:rPr>
        <w:t>l</w:t>
      </w:r>
      <w:r w:rsidRPr="004A6023">
        <w:rPr>
          <w:lang w:eastAsia="zh-CN"/>
        </w:rPr>
        <w:t xml:space="preserve">ing control plane procedure for the case where during </w:t>
      </w:r>
      <w:r>
        <w:rPr>
          <w:lang w:eastAsia="zh-CN"/>
        </w:rPr>
        <w:t xml:space="preserve">an </w:t>
      </w:r>
      <w:r w:rsidRPr="004A6023">
        <w:rPr>
          <w:lang w:eastAsia="zh-CN"/>
        </w:rPr>
        <w:t xml:space="preserve">ongoing MCData communication, authorized MCData user initiates MCData communication </w:t>
      </w:r>
      <w:r>
        <w:rPr>
          <w:lang w:eastAsia="zh-CN"/>
        </w:rPr>
        <w:t xml:space="preserve">release </w:t>
      </w:r>
      <w:r w:rsidRPr="004A6023">
        <w:rPr>
          <w:lang w:eastAsia="zh-CN"/>
        </w:rPr>
        <w:t xml:space="preserve">with prior </w:t>
      </w:r>
      <w:r>
        <w:rPr>
          <w:lang w:eastAsia="zh-CN"/>
        </w:rPr>
        <w:t>indication</w:t>
      </w:r>
      <w:r w:rsidRPr="004A6023">
        <w:rPr>
          <w:lang w:eastAsia="zh-CN"/>
        </w:rPr>
        <w:t xml:space="preserve"> to</w:t>
      </w:r>
      <w:r>
        <w:rPr>
          <w:lang w:eastAsia="zh-CN"/>
        </w:rPr>
        <w:t xml:space="preserve"> the</w:t>
      </w:r>
      <w:r w:rsidRPr="004A6023">
        <w:rPr>
          <w:lang w:eastAsia="zh-CN"/>
        </w:rPr>
        <w:t xml:space="preserve"> initiator MCData client. An authorized MCData user </w:t>
      </w:r>
      <w:r>
        <w:rPr>
          <w:lang w:eastAsia="zh-CN"/>
        </w:rPr>
        <w:t>is</w:t>
      </w:r>
      <w:r w:rsidRPr="004A6023">
        <w:rPr>
          <w:lang w:eastAsia="zh-CN"/>
        </w:rPr>
        <w:t xml:space="preserve"> part of the </w:t>
      </w:r>
      <w:r>
        <w:rPr>
          <w:lang w:eastAsia="zh-CN"/>
        </w:rPr>
        <w:t xml:space="preserve">ongoing </w:t>
      </w:r>
      <w:r w:rsidRPr="004A6023">
        <w:rPr>
          <w:lang w:eastAsia="zh-CN"/>
        </w:rPr>
        <w:t xml:space="preserve">MCData communication. An initiator MCData user </w:t>
      </w:r>
      <w:r>
        <w:rPr>
          <w:lang w:eastAsia="zh-CN"/>
        </w:rPr>
        <w:t xml:space="preserve">optionally </w:t>
      </w:r>
      <w:r w:rsidRPr="004A6023">
        <w:rPr>
          <w:lang w:eastAsia="zh-CN"/>
        </w:rPr>
        <w:t xml:space="preserve">decides to request for </w:t>
      </w:r>
      <w:r>
        <w:rPr>
          <w:lang w:eastAsia="zh-CN"/>
        </w:rPr>
        <w:t xml:space="preserve">the </w:t>
      </w:r>
      <w:r w:rsidRPr="004A6023">
        <w:rPr>
          <w:lang w:eastAsia="zh-CN"/>
        </w:rPr>
        <w:t xml:space="preserve">extension </w:t>
      </w:r>
      <w:r>
        <w:rPr>
          <w:lang w:eastAsia="zh-CN"/>
        </w:rPr>
        <w:t>of the ongoing</w:t>
      </w:r>
      <w:r w:rsidRPr="00514D63">
        <w:rPr>
          <w:lang w:eastAsia="zh-CN"/>
        </w:rPr>
        <w:t xml:space="preserve"> communication. </w:t>
      </w:r>
    </w:p>
    <w:p w14:paraId="06703E72" w14:textId="77777777" w:rsidR="00C336BB" w:rsidRPr="00F21D36" w:rsidRDefault="00C336BB" w:rsidP="00C336BB">
      <w:pPr>
        <w:rPr>
          <w:lang w:eastAsia="zh-CN"/>
        </w:rPr>
      </w:pPr>
      <w:r w:rsidRPr="00F21D36">
        <w:rPr>
          <w:lang w:eastAsia="zh-CN"/>
        </w:rPr>
        <w:t>Pre-conditions:</w:t>
      </w:r>
    </w:p>
    <w:p w14:paraId="1B183F28" w14:textId="77777777" w:rsidR="00C336BB" w:rsidRPr="00E25B9E" w:rsidRDefault="00C336BB" w:rsidP="00C336BB">
      <w:pPr>
        <w:pStyle w:val="B1"/>
      </w:pPr>
      <w:r w:rsidRPr="00B93114">
        <w:t>1.</w:t>
      </w:r>
      <w:r w:rsidRPr="00B93114">
        <w:tab/>
      </w:r>
      <w:r w:rsidRPr="00592402">
        <w:t xml:space="preserve">An authorized MCData user on MCData </w:t>
      </w:r>
      <w:r>
        <w:t>c</w:t>
      </w:r>
      <w:r w:rsidRPr="00592402">
        <w:t>lient is already registered f</w:t>
      </w:r>
      <w:r w:rsidRPr="00E25B9E">
        <w:t>or receiving MCData service.</w:t>
      </w:r>
    </w:p>
    <w:p w14:paraId="0C3BADA9" w14:textId="77777777" w:rsidR="00C336BB" w:rsidRDefault="00C336BB" w:rsidP="00C336BB">
      <w:pPr>
        <w:pStyle w:val="B1"/>
      </w:pPr>
      <w:r w:rsidRPr="00960B69">
        <w:t>2.</w:t>
      </w:r>
      <w:r>
        <w:tab/>
      </w:r>
      <w:r w:rsidRPr="00960B69">
        <w:t>A MCData</w:t>
      </w:r>
      <w:r w:rsidRPr="00EA0206">
        <w:t xml:space="preserve"> communication is ongoing between MCData participants and </w:t>
      </w:r>
      <w:r w:rsidRPr="00960B69">
        <w:t xml:space="preserve">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6881F4D9" w14:textId="77777777" w:rsidR="00C336BB" w:rsidRPr="00EA0206" w:rsidRDefault="00C336BB" w:rsidP="00C336BB">
      <w:pPr>
        <w:pStyle w:val="B1"/>
      </w:pPr>
      <w:r>
        <w:t>3.</w:t>
      </w:r>
      <w:r>
        <w:tab/>
      </w:r>
      <w:r w:rsidRPr="00EA0206">
        <w:t>MCData client 1 is the initiator of the MCData communication.</w:t>
      </w:r>
    </w:p>
    <w:p w14:paraId="5C9B1B79" w14:textId="77777777" w:rsidR="00C336BB" w:rsidRDefault="00C336BB" w:rsidP="00C336BB">
      <w:pPr>
        <w:pStyle w:val="TH"/>
      </w:pPr>
      <w:r w:rsidRPr="00BF7C57">
        <w:object w:dxaOrig="7493" w:dyaOrig="7025" w14:anchorId="2B62031F">
          <v:shape id="_x0000_i1080" type="#_x0000_t75" style="width:375.05pt;height:351.35pt" o:ole="">
            <v:imagedata r:id="rId123" o:title=""/>
          </v:shape>
          <o:OLEObject Type="Embed" ProgID="Visio.Drawing.11" ShapeID="_x0000_i1080" DrawAspect="Content" ObjectID="_1765536249" r:id="rId124"/>
        </w:object>
      </w:r>
    </w:p>
    <w:p w14:paraId="4579C759" w14:textId="77777777" w:rsidR="00C336BB" w:rsidRPr="00BD3BC0" w:rsidRDefault="00C336BB" w:rsidP="00C336BB">
      <w:pPr>
        <w:pStyle w:val="TF"/>
      </w:pPr>
      <w:r w:rsidRPr="00BD3BC0">
        <w:t>Figure </w:t>
      </w:r>
      <w:r>
        <w:t>7</w:t>
      </w:r>
      <w:r w:rsidRPr="00BD3BC0">
        <w:t>.</w:t>
      </w:r>
      <w:r>
        <w:t>7</w:t>
      </w:r>
      <w:r w:rsidRPr="00BD3BC0">
        <w:t>.2.</w:t>
      </w:r>
      <w:r>
        <w:t>6</w:t>
      </w:r>
      <w:r w:rsidRPr="00BD3BC0">
        <w:t xml:space="preserve">.2-1: An authorized MCData user initiates communication </w:t>
      </w:r>
      <w:r>
        <w:t>release</w:t>
      </w:r>
      <w:r w:rsidRPr="00BD3BC0">
        <w:t xml:space="preserve"> with prior </w:t>
      </w:r>
      <w:r>
        <w:t>indication</w:t>
      </w:r>
    </w:p>
    <w:p w14:paraId="6BE18BBA" w14:textId="77777777" w:rsidR="00C336BB" w:rsidRPr="004B34F4" w:rsidRDefault="00C336BB" w:rsidP="00C336BB">
      <w:pPr>
        <w:pStyle w:val="B1"/>
      </w:pPr>
      <w:r w:rsidRPr="00E83641">
        <w:t>1.</w:t>
      </w:r>
      <w:r w:rsidRPr="00E83641">
        <w:tab/>
        <w:t xml:space="preserve">An authorized MCData user </w:t>
      </w:r>
      <w:r>
        <w:t>requests</w:t>
      </w:r>
      <w:r w:rsidRPr="00E83641">
        <w:t xml:space="preserve"> to </w:t>
      </w:r>
      <w:r>
        <w:t>release</w:t>
      </w:r>
      <w:r w:rsidRPr="00E83641">
        <w:t xml:space="preserve"> </w:t>
      </w:r>
      <w:r>
        <w:t xml:space="preserve">the ongoing </w:t>
      </w:r>
      <w:r w:rsidRPr="00E83641">
        <w:t xml:space="preserve">MCData communication by </w:t>
      </w:r>
      <w:r>
        <w:t>providing</w:t>
      </w:r>
      <w:r w:rsidRPr="00E83641">
        <w:t xml:space="preserve"> prior </w:t>
      </w:r>
      <w:r>
        <w:t>indication</w:t>
      </w:r>
      <w:r w:rsidRPr="00E83641">
        <w:t xml:space="preserve"> to </w:t>
      </w:r>
      <w:r>
        <w:t xml:space="preserve">the </w:t>
      </w:r>
      <w:r w:rsidRPr="00E83641">
        <w:t>initiator of MCData communicatio</w:t>
      </w:r>
      <w:r w:rsidRPr="004B34F4">
        <w:t>n, MCData client 1.</w:t>
      </w:r>
    </w:p>
    <w:p w14:paraId="46BA5C13" w14:textId="77777777" w:rsidR="00C336BB" w:rsidRPr="004B34F4" w:rsidRDefault="00C336BB" w:rsidP="00C336BB">
      <w:pPr>
        <w:pStyle w:val="B1"/>
      </w:pPr>
      <w:r w:rsidRPr="004B34F4">
        <w:t>2.</w:t>
      </w:r>
      <w:r w:rsidRPr="004B34F4">
        <w:tab/>
        <w:t xml:space="preserve">An authorized MCData client sends </w:t>
      </w:r>
      <w:r w:rsidRPr="00E83641">
        <w:t>MCData</w:t>
      </w:r>
      <w:r w:rsidRPr="004B34F4">
        <w:t xml:space="preserve"> auth user communication </w:t>
      </w:r>
      <w:r>
        <w:t>release</w:t>
      </w:r>
      <w:r w:rsidRPr="004B34F4">
        <w:t xml:space="preserve"> request towards MCData server including </w:t>
      </w:r>
      <w:r>
        <w:t xml:space="preserve">the </w:t>
      </w:r>
      <w:r w:rsidRPr="004B34F4">
        <w:t>communication identifier identify</w:t>
      </w:r>
      <w:r>
        <w:t>ing the</w:t>
      </w:r>
      <w:r w:rsidRPr="004B34F4">
        <w:t xml:space="preserve"> MCData communication</w:t>
      </w:r>
      <w:r>
        <w:t xml:space="preserve"> to release</w:t>
      </w:r>
      <w:r w:rsidRPr="004B34F4">
        <w:t xml:space="preserve">. </w:t>
      </w:r>
      <w:r>
        <w:t>A</w:t>
      </w:r>
      <w:r w:rsidRPr="004B34F4">
        <w:t>uthorized MCData client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4B34F4">
        <w:t xml:space="preserve">. The request also includes </w:t>
      </w:r>
      <w:r>
        <w:t>indication to</w:t>
      </w:r>
      <w:r w:rsidRPr="004B34F4">
        <w:t xml:space="preserve"> MCData server to </w:t>
      </w:r>
      <w:r>
        <w:t>release</w:t>
      </w:r>
      <w:r w:rsidRPr="004B34F4">
        <w:t xml:space="preserve"> MCData communication with prior </w:t>
      </w:r>
      <w:r>
        <w:t>indication</w:t>
      </w:r>
      <w:r w:rsidRPr="004B34F4">
        <w:t xml:space="preserve"> to the initiator MCData client.</w:t>
      </w:r>
    </w:p>
    <w:p w14:paraId="766B2854" w14:textId="77777777" w:rsidR="00C336BB" w:rsidRPr="00347DE6" w:rsidRDefault="00C336BB" w:rsidP="00C336BB">
      <w:pPr>
        <w:pStyle w:val="B1"/>
      </w:pPr>
      <w:r w:rsidRPr="00347DE6">
        <w:t>3.</w:t>
      </w:r>
      <w:r w:rsidRPr="00347DE6">
        <w:tab/>
        <w:t xml:space="preserve">MCData server validates the user from </w:t>
      </w:r>
      <w:r>
        <w:t>whom</w:t>
      </w:r>
      <w:r w:rsidRPr="00347DE6">
        <w:t xml:space="preserve"> </w:t>
      </w:r>
      <w:r>
        <w:t xml:space="preserve">the </w:t>
      </w:r>
      <w:r w:rsidRPr="00347DE6">
        <w:t xml:space="preserve">communication </w:t>
      </w:r>
      <w:r>
        <w:t>release</w:t>
      </w:r>
      <w:r w:rsidRPr="00347DE6">
        <w:t xml:space="preserve"> request </w:t>
      </w:r>
      <w:r>
        <w:t xml:space="preserve">is </w:t>
      </w:r>
      <w:r w:rsidRPr="00347DE6">
        <w:t>received</w:t>
      </w:r>
      <w:r>
        <w:t xml:space="preserve"> and</w:t>
      </w:r>
      <w:r w:rsidRPr="00347DE6">
        <w:t xml:space="preserve"> checks whether </w:t>
      </w:r>
      <w:r>
        <w:t xml:space="preserve">the </w:t>
      </w:r>
      <w:r w:rsidRPr="00347DE6">
        <w:t>request</w:t>
      </w:r>
      <w:r>
        <w:t>ing</w:t>
      </w:r>
      <w:r w:rsidRPr="00347DE6">
        <w:t xml:space="preserve"> user is </w:t>
      </w:r>
      <w:r>
        <w:t>authorized</w:t>
      </w:r>
      <w:r w:rsidRPr="00347DE6">
        <w:t xml:space="preserve"> to </w:t>
      </w:r>
      <w:r>
        <w:t>release</w:t>
      </w:r>
      <w:r w:rsidRPr="00347DE6">
        <w:t xml:space="preserve"> communication or not.</w:t>
      </w:r>
    </w:p>
    <w:p w14:paraId="07F72025" w14:textId="77777777" w:rsidR="00C336BB" w:rsidRPr="00347DE6" w:rsidRDefault="00C336BB" w:rsidP="00C336BB">
      <w:pPr>
        <w:pStyle w:val="B1"/>
      </w:pPr>
      <w:r w:rsidRPr="00347DE6">
        <w:t>4.</w:t>
      </w:r>
      <w:r w:rsidRPr="00347DE6">
        <w:tab/>
      </w:r>
      <w:r>
        <w:t>I</w:t>
      </w:r>
      <w:r w:rsidRPr="00347DE6">
        <w:t xml:space="preserve">f </w:t>
      </w:r>
      <w:r>
        <w:t xml:space="preserve">the </w:t>
      </w:r>
      <w:r w:rsidRPr="00347DE6">
        <w:t xml:space="preserve">user is authorized to </w:t>
      </w:r>
      <w:r>
        <w:t>release</w:t>
      </w:r>
      <w:r w:rsidRPr="00347DE6">
        <w:t xml:space="preserve"> communication, </w:t>
      </w:r>
      <w:r>
        <w:t xml:space="preserve">then the </w:t>
      </w:r>
      <w:r w:rsidRPr="00347DE6">
        <w:t xml:space="preserve">MCData server sends </w:t>
      </w:r>
      <w:r w:rsidRPr="00E83641">
        <w:t>MCData</w:t>
      </w:r>
      <w:r w:rsidRPr="004B34F4">
        <w:t xml:space="preserve"> </w:t>
      </w:r>
      <w:r>
        <w:t>release</w:t>
      </w:r>
      <w:r w:rsidRPr="00347DE6">
        <w:t xml:space="preserve"> intent request</w:t>
      </w:r>
      <w:r>
        <w:t>,</w:t>
      </w:r>
      <w:r w:rsidRPr="00347DE6">
        <w:t xml:space="preserve"> </w:t>
      </w:r>
      <w:r>
        <w:t xml:space="preserve">may be </w:t>
      </w:r>
      <w:r w:rsidRPr="00347DE6">
        <w:t xml:space="preserve">including </w:t>
      </w:r>
      <w:r>
        <w:t xml:space="preserve">the </w:t>
      </w:r>
      <w:r w:rsidRPr="00347DE6">
        <w:t xml:space="preserve">reason for the </w:t>
      </w:r>
      <w:r>
        <w:t>release</w:t>
      </w:r>
      <w:r w:rsidRPr="00347DE6">
        <w:t xml:space="preserve">. MCData server may include request for more </w:t>
      </w:r>
      <w:r>
        <w:t>information</w:t>
      </w:r>
      <w:r w:rsidRPr="00347DE6">
        <w:t xml:space="preserve"> </w:t>
      </w:r>
      <w:r>
        <w:t>as received in the request from the authorized MCData client</w:t>
      </w:r>
      <w:r w:rsidRPr="00347DE6">
        <w:t>.</w:t>
      </w:r>
    </w:p>
    <w:p w14:paraId="2E98E836" w14:textId="77777777" w:rsidR="00C336BB" w:rsidRPr="00347DE6" w:rsidRDefault="00C336BB" w:rsidP="00C336BB">
      <w:pPr>
        <w:pStyle w:val="B1"/>
      </w:pPr>
      <w:r>
        <w:t>5</w:t>
      </w:r>
      <w:r w:rsidRPr="00347DE6">
        <w:t>.</w:t>
      </w:r>
      <w:r w:rsidRPr="00347DE6">
        <w:tab/>
        <w:t xml:space="preserve">MCData client </w:t>
      </w:r>
      <w:r>
        <w:t>informs</w:t>
      </w:r>
      <w:r w:rsidRPr="00347DE6">
        <w:t xml:space="preserve"> MCData user about </w:t>
      </w:r>
      <w:r>
        <w:t xml:space="preserve">the </w:t>
      </w:r>
      <w:r w:rsidRPr="00347DE6">
        <w:t xml:space="preserve">intent to </w:t>
      </w:r>
      <w:r>
        <w:t>release</w:t>
      </w:r>
      <w:r w:rsidRPr="00347DE6">
        <w:t xml:space="preserve"> communication </w:t>
      </w:r>
      <w:r>
        <w:t>by the authorized MCData user</w:t>
      </w:r>
      <w:r w:rsidRPr="00347DE6">
        <w:t>.</w:t>
      </w:r>
    </w:p>
    <w:p w14:paraId="3B111F02" w14:textId="77777777" w:rsidR="00C336BB" w:rsidRDefault="00C336BB" w:rsidP="00C336BB">
      <w:pPr>
        <w:pStyle w:val="B1"/>
      </w:pPr>
      <w:r>
        <w:t>6</w:t>
      </w:r>
      <w:r w:rsidRPr="00347DE6">
        <w:t>.</w:t>
      </w:r>
      <w:r w:rsidRPr="00347DE6">
        <w:tab/>
      </w:r>
      <w:r>
        <w:t>I</w:t>
      </w:r>
      <w:r w:rsidRPr="00347DE6">
        <w:t>f request for more information is included</w:t>
      </w:r>
      <w:r>
        <w:t xml:space="preserve"> in the received </w:t>
      </w:r>
      <w:r w:rsidRPr="00E83641">
        <w:t>MCData</w:t>
      </w:r>
      <w:r w:rsidRPr="004B34F4">
        <w:t xml:space="preserve"> </w:t>
      </w:r>
      <w:r>
        <w:t>release intent request</w:t>
      </w:r>
      <w:r w:rsidRPr="00347DE6">
        <w:t xml:space="preserve">, MCData client 1 sends </w:t>
      </w:r>
      <w:r w:rsidRPr="00E83641">
        <w:t>MCData</w:t>
      </w:r>
      <w:r w:rsidRPr="004B34F4">
        <w:t xml:space="preserve"> </w:t>
      </w:r>
      <w:r>
        <w:t xml:space="preserve">more information </w:t>
      </w:r>
      <w:r w:rsidRPr="00347DE6">
        <w:t xml:space="preserve">response </w:t>
      </w:r>
      <w:r>
        <w:t>including</w:t>
      </w:r>
      <w:r w:rsidRPr="00347DE6">
        <w:t xml:space="preserve"> the remaining amount of data to transmit. </w:t>
      </w:r>
    </w:p>
    <w:p w14:paraId="1ADF5CD5" w14:textId="77777777" w:rsidR="00C336BB" w:rsidRDefault="00C336BB" w:rsidP="00C336BB">
      <w:pPr>
        <w:pStyle w:val="B1"/>
      </w:pPr>
      <w:r>
        <w:t>7.</w:t>
      </w:r>
      <w:r>
        <w:tab/>
      </w:r>
      <w:r w:rsidRPr="00347DE6">
        <w:t xml:space="preserve">MCData server forwards </w:t>
      </w:r>
      <w:r>
        <w:t xml:space="preserve">the </w:t>
      </w:r>
      <w:r w:rsidRPr="00E83641">
        <w:t>MCData</w:t>
      </w:r>
      <w:r w:rsidRPr="004B34F4">
        <w:t xml:space="preserve"> </w:t>
      </w:r>
      <w:r>
        <w:t xml:space="preserve">more information </w:t>
      </w:r>
      <w:r w:rsidRPr="00347DE6">
        <w:t xml:space="preserve">response </w:t>
      </w:r>
      <w:r>
        <w:t>t</w:t>
      </w:r>
      <w:r w:rsidRPr="00347DE6">
        <w:t xml:space="preserve">o </w:t>
      </w:r>
      <w:r>
        <w:t>the</w:t>
      </w:r>
      <w:r w:rsidRPr="00347DE6">
        <w:t xml:space="preserve"> authorized MCData </w:t>
      </w:r>
      <w:r>
        <w:t>client.</w:t>
      </w:r>
    </w:p>
    <w:p w14:paraId="05F90756" w14:textId="77777777" w:rsidR="00C336BB" w:rsidRPr="00347DE6" w:rsidRDefault="00C336BB" w:rsidP="00C336BB">
      <w:pPr>
        <w:pStyle w:val="NO"/>
      </w:pPr>
      <w:r>
        <w:t>NOTE:</w:t>
      </w:r>
      <w:r>
        <w:tab/>
      </w:r>
      <w:r w:rsidRPr="007F500D">
        <w:t xml:space="preserve">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D9B2B4F" w14:textId="77777777" w:rsidR="00C336BB" w:rsidRPr="00CE33FE" w:rsidRDefault="00C336BB" w:rsidP="00C336BB">
      <w:pPr>
        <w:pStyle w:val="B1"/>
      </w:pPr>
      <w:r>
        <w:t>8</w:t>
      </w:r>
      <w:r w:rsidRPr="00CE33FE">
        <w:t>.</w:t>
      </w:r>
      <w:r w:rsidRPr="00CE33FE">
        <w:tab/>
        <w:t xml:space="preserve">MCData user at MCData client 1 </w:t>
      </w:r>
      <w:r>
        <w:t xml:space="preserve">decides to </w:t>
      </w:r>
      <w:r w:rsidRPr="00CE33FE">
        <w:t xml:space="preserve">request for extension of the </w:t>
      </w:r>
      <w:r>
        <w:t xml:space="preserve">ongoing </w:t>
      </w:r>
      <w:r w:rsidRPr="00CE33FE">
        <w:t>MCData communication.</w:t>
      </w:r>
    </w:p>
    <w:p w14:paraId="04D950F7" w14:textId="77777777" w:rsidR="00C336BB" w:rsidRPr="0006722E" w:rsidRDefault="00C336BB" w:rsidP="00C336BB">
      <w:pPr>
        <w:pStyle w:val="B1"/>
      </w:pPr>
      <w:r>
        <w:lastRenderedPageBreak/>
        <w:t>9 and 10</w:t>
      </w:r>
      <w:r w:rsidRPr="0006722E">
        <w:t>.</w:t>
      </w:r>
      <w:r>
        <w:tab/>
      </w:r>
      <w:r w:rsidRPr="0006722E">
        <w:t xml:space="preserve">MCData client sends </w:t>
      </w:r>
      <w:r w:rsidRPr="00E83641">
        <w:t>MCData</w:t>
      </w:r>
      <w:r w:rsidRPr="004B34F4">
        <w:t xml:space="preserve"> </w:t>
      </w:r>
      <w:r w:rsidRPr="0006722E">
        <w:t xml:space="preserve">request for extension towards MCData server. </w:t>
      </w:r>
      <w:r>
        <w:t xml:space="preserve">And </w:t>
      </w:r>
      <w:r w:rsidRPr="0006722E">
        <w:t xml:space="preserve">MCData server </w:t>
      </w:r>
      <w:r>
        <w:t>forwards the</w:t>
      </w:r>
      <w:r w:rsidRPr="0006722E">
        <w:t xml:space="preserve"> </w:t>
      </w:r>
      <w:r w:rsidRPr="00E83641">
        <w:t>MCData</w:t>
      </w:r>
      <w:r w:rsidRPr="004B34F4">
        <w:t xml:space="preserve"> </w:t>
      </w:r>
      <w:r w:rsidRPr="0006722E">
        <w:t xml:space="preserve">request for extension towards </w:t>
      </w:r>
      <w:r>
        <w:t>the</w:t>
      </w:r>
      <w:r w:rsidRPr="0006722E">
        <w:t xml:space="preserve"> authorized </w:t>
      </w:r>
      <w:r>
        <w:t>MCData client</w:t>
      </w:r>
      <w:r w:rsidRPr="0006722E">
        <w:t>.</w:t>
      </w:r>
    </w:p>
    <w:p w14:paraId="2003D05A" w14:textId="77777777" w:rsidR="00C336BB" w:rsidRPr="00255258" w:rsidRDefault="00C336BB" w:rsidP="00C336BB">
      <w:pPr>
        <w:pStyle w:val="B1"/>
      </w:pPr>
      <w:r>
        <w:t>11</w:t>
      </w:r>
      <w:r w:rsidRPr="0006722E">
        <w:t>.</w:t>
      </w:r>
      <w:r>
        <w:tab/>
        <w:t>A</w:t>
      </w:r>
      <w:r w:rsidRPr="00255258">
        <w:t>uthorized MCData client notifies the authorized user</w:t>
      </w:r>
      <w:r>
        <w:t xml:space="preserve"> about the incoming request for extension</w:t>
      </w:r>
      <w:r w:rsidRPr="00255258">
        <w:t>. An authorized MCData user decides to accept or reject the request for extension.</w:t>
      </w:r>
    </w:p>
    <w:p w14:paraId="4D5CBE26" w14:textId="77777777" w:rsidR="00C336BB" w:rsidRPr="005F4C66" w:rsidRDefault="00C336BB" w:rsidP="00C336BB">
      <w:pPr>
        <w:pStyle w:val="B1"/>
      </w:pPr>
      <w:r>
        <w:t>12 and 13</w:t>
      </w:r>
      <w:r w:rsidRPr="005F4C66">
        <w:t>.</w:t>
      </w:r>
      <w:r>
        <w:t xml:space="preserve"> A</w:t>
      </w:r>
      <w:r w:rsidRPr="005F4C66">
        <w:t xml:space="preserve">uthorized </w:t>
      </w:r>
      <w:r>
        <w:t>MCData user decision is sent in</w:t>
      </w:r>
      <w:r w:rsidRPr="005F4C66">
        <w:t xml:space="preserve"> </w:t>
      </w:r>
      <w:r w:rsidRPr="00E83641">
        <w:t>MCData</w:t>
      </w:r>
      <w:r w:rsidRPr="004B34F4">
        <w:t xml:space="preserve"> </w:t>
      </w:r>
      <w:r w:rsidRPr="005F4C66">
        <w:t xml:space="preserve">response </w:t>
      </w:r>
      <w:r>
        <w:t xml:space="preserve">for extension request </w:t>
      </w:r>
      <w:r w:rsidRPr="005F4C66">
        <w:t xml:space="preserve">towards </w:t>
      </w:r>
      <w:r>
        <w:t xml:space="preserve">the </w:t>
      </w:r>
      <w:r w:rsidRPr="005F4C66">
        <w:t xml:space="preserve">MCData server. MCData server </w:t>
      </w:r>
      <w:r>
        <w:t>forwards the</w:t>
      </w:r>
      <w:r w:rsidRPr="005F4C66">
        <w:t xml:space="preserve"> </w:t>
      </w:r>
      <w:r w:rsidRPr="00E83641">
        <w:t>MCData</w:t>
      </w:r>
      <w:r w:rsidRPr="004B34F4">
        <w:t xml:space="preserve"> </w:t>
      </w:r>
      <w:r w:rsidRPr="005F4C66">
        <w:t xml:space="preserve">response </w:t>
      </w:r>
      <w:r>
        <w:t>for extension request to</w:t>
      </w:r>
      <w:r w:rsidRPr="005F4C66">
        <w:t xml:space="preserve"> MCData client 1.</w:t>
      </w:r>
    </w:p>
    <w:p w14:paraId="79F78D25" w14:textId="77777777" w:rsidR="00C336BB" w:rsidRPr="005F4C66" w:rsidRDefault="00C336BB" w:rsidP="00C336BB">
      <w:pPr>
        <w:pStyle w:val="B1"/>
      </w:pPr>
      <w:r>
        <w:t>14.</w:t>
      </w:r>
      <w:r>
        <w:tab/>
      </w:r>
      <w:r w:rsidRPr="005F4C66">
        <w:t xml:space="preserve">MCData communication will continue if </w:t>
      </w:r>
      <w:r>
        <w:t>the</w:t>
      </w:r>
      <w:r w:rsidRPr="005F4C66">
        <w:t xml:space="preserve"> authorized user accept</w:t>
      </w:r>
      <w:r>
        <w:t>ed</w:t>
      </w:r>
      <w:r w:rsidRPr="005F4C66">
        <w:t xml:space="preserve"> </w:t>
      </w:r>
      <w:r>
        <w:t xml:space="preserve">the </w:t>
      </w:r>
      <w:r w:rsidRPr="005F4C66">
        <w:t>request for extension from MCData client</w:t>
      </w:r>
      <w:r>
        <w:t xml:space="preserve"> 1</w:t>
      </w:r>
      <w:r w:rsidRPr="005F4C66">
        <w:t>.</w:t>
      </w:r>
      <w:r>
        <w:t xml:space="preserve"> Otherwise, </w:t>
      </w:r>
      <w:r w:rsidRPr="00BF7C57">
        <w:t xml:space="preserve">MCData communication will be </w:t>
      </w:r>
      <w:r>
        <w:t>release</w:t>
      </w:r>
      <w:r w:rsidRPr="00BF7C57">
        <w:t xml:space="preserve">d </w:t>
      </w:r>
      <w:r>
        <w:t xml:space="preserve">according to procedures </w:t>
      </w:r>
      <w:r w:rsidRPr="00BF7C57">
        <w:t>described in subclause</w:t>
      </w:r>
      <w:r>
        <w:rPr>
          <w:rFonts w:eastAsia="SimSun" w:hint="cs"/>
          <w:lang w:eastAsia="zh-CN"/>
        </w:rPr>
        <w:t> </w:t>
      </w:r>
      <w:r>
        <w:t>7</w:t>
      </w:r>
      <w:r w:rsidRPr="00BF7C57">
        <w:t>.</w:t>
      </w:r>
      <w:r>
        <w:t>7</w:t>
      </w:r>
      <w:r w:rsidRPr="00BF7C57">
        <w:t>.2.</w:t>
      </w:r>
      <w:r>
        <w:t>3.</w:t>
      </w:r>
    </w:p>
    <w:p w14:paraId="28EEC060" w14:textId="77777777" w:rsidR="00C336BB" w:rsidRDefault="00C336BB" w:rsidP="00C336BB">
      <w:pPr>
        <w:pStyle w:val="B1"/>
      </w:pPr>
      <w:r>
        <w:t>15</w:t>
      </w:r>
      <w:r w:rsidRPr="005F4C66">
        <w:t>.</w:t>
      </w:r>
      <w:r>
        <w:tab/>
      </w:r>
      <w:r w:rsidRPr="005F4C66">
        <w:t xml:space="preserve">After MCData communication is </w:t>
      </w:r>
      <w:r>
        <w:t>release</w:t>
      </w:r>
      <w:r w:rsidRPr="005F4C66">
        <w:t xml:space="preserve">d, MCData server sends </w:t>
      </w:r>
      <w:r>
        <w:t xml:space="preserve">the </w:t>
      </w:r>
      <w:r w:rsidRPr="00E83641">
        <w:t>MCData</w:t>
      </w:r>
      <w:r w:rsidRPr="005F4C66">
        <w:t xml:space="preserve"> auth user communication </w:t>
      </w:r>
      <w:r>
        <w:t>release</w:t>
      </w:r>
      <w:r w:rsidRPr="005F4C66">
        <w:t xml:space="preserve"> response back to </w:t>
      </w:r>
      <w:r>
        <w:t>the</w:t>
      </w:r>
      <w:r w:rsidRPr="005F4C66">
        <w:t xml:space="preserve"> authorized MCData client.</w:t>
      </w:r>
    </w:p>
    <w:p w14:paraId="6A56E722" w14:textId="77777777" w:rsidR="00C336BB" w:rsidRDefault="00C336BB" w:rsidP="00C336BB">
      <w:pPr>
        <w:pStyle w:val="Heading2"/>
        <w:rPr>
          <w:lang w:eastAsia="zh-CN"/>
        </w:rPr>
      </w:pPr>
      <w:bookmarkStart w:id="659" w:name="_Toc154923322"/>
      <w:r>
        <w:rPr>
          <w:lang w:eastAsia="zh-CN"/>
        </w:rPr>
        <w:t>7</w:t>
      </w:r>
      <w:r>
        <w:t>.</w:t>
      </w:r>
      <w:r>
        <w:rPr>
          <w:lang w:eastAsia="zh-CN"/>
        </w:rPr>
        <w:t>8</w:t>
      </w:r>
      <w:r>
        <w:tab/>
        <w:t>Conversation management</w:t>
      </w:r>
      <w:bookmarkEnd w:id="659"/>
    </w:p>
    <w:p w14:paraId="22EDEF66" w14:textId="77777777" w:rsidR="00C336BB" w:rsidRDefault="00C336BB" w:rsidP="00C336BB">
      <w:pPr>
        <w:pStyle w:val="Heading3"/>
      </w:pPr>
      <w:bookmarkStart w:id="660" w:name="_Toc154923323"/>
      <w:r>
        <w:rPr>
          <w:lang w:eastAsia="zh-CN"/>
        </w:rPr>
        <w:t>7</w:t>
      </w:r>
      <w:r>
        <w:t>.</w:t>
      </w:r>
      <w:r>
        <w:rPr>
          <w:lang w:eastAsia="zh-CN"/>
        </w:rPr>
        <w:t>8</w:t>
      </w:r>
      <w:r>
        <w:t>.1</w:t>
      </w:r>
      <w:r>
        <w:tab/>
        <w:t>General</w:t>
      </w:r>
      <w:bookmarkEnd w:id="660"/>
    </w:p>
    <w:p w14:paraId="1D05F30D" w14:textId="77777777" w:rsidR="00C336BB" w:rsidRDefault="00C336BB" w:rsidP="00C336BB">
      <w:r w:rsidRPr="001A0FCA">
        <w:t xml:space="preserve">Conversation management </w:t>
      </w:r>
      <w:r>
        <w:t>i</w:t>
      </w:r>
      <w:r w:rsidRPr="001A0FCA">
        <w:t xml:space="preserve">s a </w:t>
      </w:r>
      <w:r>
        <w:t>collection</w:t>
      </w:r>
      <w:r w:rsidRPr="001A0FCA">
        <w:t xml:space="preserve"> of</w:t>
      </w:r>
      <w:r>
        <w:t xml:space="preserve"> related MCData transmissions </w:t>
      </w:r>
      <w:r w:rsidRPr="001A0FCA">
        <w:t xml:space="preserve">for a given activity. </w:t>
      </w:r>
      <w:r>
        <w:t xml:space="preserve">Conversation management associates SDS and FD communication transmission and present them as a single thread to the user. </w:t>
      </w:r>
    </w:p>
    <w:p w14:paraId="0849E8C8" w14:textId="77777777" w:rsidR="00C336BB" w:rsidRDefault="00C336BB" w:rsidP="00C336BB">
      <w:r w:rsidRPr="001A0FCA">
        <w:t>Conversation management</w:t>
      </w:r>
      <w:r>
        <w:t xml:space="preserve"> for on-network is described in clause 7.8.2 and for off-network in clause 7.8.3. Off-network conversation management is based on ProSe capabilities as described in clause 7.16.</w:t>
      </w:r>
    </w:p>
    <w:p w14:paraId="1673F6D5" w14:textId="77777777" w:rsidR="00C336BB" w:rsidRDefault="00C336BB" w:rsidP="00C336BB">
      <w:pPr>
        <w:pStyle w:val="Heading3"/>
        <w:rPr>
          <w:lang w:eastAsia="zh-CN"/>
        </w:rPr>
      </w:pPr>
      <w:bookmarkStart w:id="661" w:name="_Toc154923324"/>
      <w:r>
        <w:rPr>
          <w:lang w:eastAsia="zh-CN"/>
        </w:rPr>
        <w:t>7.8.2</w:t>
      </w:r>
      <w:r>
        <w:rPr>
          <w:lang w:eastAsia="zh-CN"/>
        </w:rPr>
        <w:tab/>
        <w:t>Conversation management for on-network</w:t>
      </w:r>
      <w:bookmarkEnd w:id="661"/>
    </w:p>
    <w:p w14:paraId="79D1095D" w14:textId="77777777" w:rsidR="00C336BB" w:rsidRDefault="00C336BB" w:rsidP="00C336BB">
      <w:pPr>
        <w:pStyle w:val="Heading4"/>
        <w:rPr>
          <w:lang w:eastAsia="zh-CN"/>
        </w:rPr>
      </w:pPr>
      <w:bookmarkStart w:id="662" w:name="_Toc154923325"/>
      <w:r>
        <w:rPr>
          <w:lang w:eastAsia="zh-CN"/>
        </w:rPr>
        <w:t>7</w:t>
      </w:r>
      <w:r>
        <w:t>.</w:t>
      </w:r>
      <w:r>
        <w:rPr>
          <w:lang w:eastAsia="zh-CN"/>
        </w:rPr>
        <w:t>8</w:t>
      </w:r>
      <w:r>
        <w:t>.2.1</w:t>
      </w:r>
      <w:r>
        <w:tab/>
        <w:t>Information flows for conversation management</w:t>
      </w:r>
      <w:bookmarkEnd w:id="662"/>
    </w:p>
    <w:p w14:paraId="636139A2" w14:textId="77777777" w:rsidR="00C336BB" w:rsidRDefault="00C336BB" w:rsidP="00C336BB">
      <w:pPr>
        <w:rPr>
          <w:noProof/>
        </w:rPr>
      </w:pPr>
      <w:r w:rsidRPr="00CC0530">
        <w:rPr>
          <w:noProof/>
        </w:rPr>
        <w:t xml:space="preserve">The </w:t>
      </w:r>
      <w:r>
        <w:rPr>
          <w:noProof/>
        </w:rPr>
        <w:t>information flow parameters related to c</w:t>
      </w:r>
      <w:r w:rsidRPr="00CC0530">
        <w:rPr>
          <w:noProof/>
        </w:rPr>
        <w:t xml:space="preserve">onversation management are </w:t>
      </w:r>
      <w:r>
        <w:rPr>
          <w:noProof/>
        </w:rPr>
        <w:t>as described</w:t>
      </w:r>
      <w:r w:rsidRPr="00CC0530">
        <w:rPr>
          <w:noProof/>
        </w:rPr>
        <w:t xml:space="preserve"> </w:t>
      </w:r>
      <w:r>
        <w:rPr>
          <w:noProof/>
        </w:rPr>
        <w:t xml:space="preserve">in the subclauses 7.4.2.1 and subclauses 7.5.2.1.5, 7.5.2.1.6, 7.5.2.1.7, 7.5.2.1.8, 7.5.2.1.9, 7.5.2.1.10, 7.5.2.1.11, 7.5.2.1.12, and 7.5.2.1.13. </w:t>
      </w:r>
    </w:p>
    <w:p w14:paraId="23ECD7A4" w14:textId="77777777" w:rsidR="00C336BB" w:rsidRDefault="00C336BB" w:rsidP="00C336BB">
      <w:pPr>
        <w:pStyle w:val="Heading4"/>
      </w:pPr>
      <w:bookmarkStart w:id="663" w:name="_Toc154923326"/>
      <w:r>
        <w:rPr>
          <w:lang w:eastAsia="zh-CN"/>
        </w:rPr>
        <w:t>7</w:t>
      </w:r>
      <w:r>
        <w:t>.</w:t>
      </w:r>
      <w:r>
        <w:rPr>
          <w:lang w:eastAsia="zh-CN"/>
        </w:rPr>
        <w:t>8</w:t>
      </w:r>
      <w:r>
        <w:t>.2.2</w:t>
      </w:r>
      <w:r>
        <w:tab/>
        <w:t>One-to-one conversation management</w:t>
      </w:r>
      <w:bookmarkEnd w:id="663"/>
    </w:p>
    <w:p w14:paraId="5019759C" w14:textId="77777777" w:rsidR="00C336BB" w:rsidRDefault="00C336BB" w:rsidP="00C336BB">
      <w:pPr>
        <w:pStyle w:val="Heading5"/>
        <w:rPr>
          <w:lang w:eastAsia="zh-CN"/>
        </w:rPr>
      </w:pPr>
      <w:bookmarkStart w:id="664" w:name="_Toc154923327"/>
      <w:r>
        <w:rPr>
          <w:lang w:eastAsia="zh-CN"/>
        </w:rPr>
        <w:t>7</w:t>
      </w:r>
      <w:r>
        <w:t>.</w:t>
      </w:r>
      <w:r>
        <w:rPr>
          <w:lang w:eastAsia="zh-CN"/>
        </w:rPr>
        <w:t>8</w:t>
      </w:r>
      <w:r>
        <w:t>.2.2.</w:t>
      </w:r>
      <w:r>
        <w:rPr>
          <w:rFonts w:hint="eastAsia"/>
          <w:lang w:eastAsia="zh-CN"/>
        </w:rPr>
        <w:t>1</w:t>
      </w:r>
      <w:r>
        <w:tab/>
      </w:r>
      <w:r>
        <w:rPr>
          <w:rFonts w:hint="eastAsia"/>
          <w:lang w:eastAsia="zh-CN"/>
        </w:rPr>
        <w:t>Procedure</w:t>
      </w:r>
      <w:bookmarkEnd w:id="664"/>
    </w:p>
    <w:p w14:paraId="7BC1C300"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a </w:t>
      </w:r>
      <w:r>
        <w:t>pair of users</w:t>
      </w:r>
      <w:r>
        <w:rPr>
          <w:lang w:eastAsia="zh-CN"/>
        </w:rPr>
        <w:t xml:space="preserve"> for a given activity is illustrated in figure</w:t>
      </w:r>
      <w:r>
        <w:rPr>
          <w:rFonts w:eastAsia="SimSun" w:hint="cs"/>
          <w:lang w:eastAsia="zh-CN"/>
        </w:rPr>
        <w:t> </w:t>
      </w:r>
      <w:r>
        <w:rPr>
          <w:lang w:eastAsia="zh-CN"/>
        </w:rPr>
        <w:t>7</w:t>
      </w:r>
      <w:r>
        <w:t>.</w:t>
      </w:r>
      <w:r>
        <w:rPr>
          <w:lang w:eastAsia="zh-CN"/>
        </w:rPr>
        <w:t>8</w:t>
      </w:r>
      <w:r>
        <w:t>.2.2.</w:t>
      </w:r>
      <w:r>
        <w:rPr>
          <w:rFonts w:hint="eastAsia"/>
          <w:lang w:eastAsia="zh-CN"/>
        </w:rPr>
        <w:t>1</w:t>
      </w:r>
      <w:r>
        <w:rPr>
          <w:lang w:eastAsia="zh-CN"/>
        </w:rPr>
        <w:t xml:space="preserve">-1. </w:t>
      </w:r>
    </w:p>
    <w:p w14:paraId="5362D554" w14:textId="77777777" w:rsidR="00C336BB" w:rsidRDefault="00C336BB" w:rsidP="00C336BB">
      <w:r>
        <w:t>Pre-conditions:</w:t>
      </w:r>
    </w:p>
    <w:p w14:paraId="119EDAF3" w14:textId="77777777" w:rsidR="00C336BB" w:rsidRDefault="00C336BB" w:rsidP="00C336BB">
      <w:pPr>
        <w:pStyle w:val="B1"/>
      </w:pPr>
      <w:r>
        <w:t>1.</w:t>
      </w:r>
      <w:r>
        <w:tab/>
        <w:t>MCData user(s) on MCData client 1 and 2 are registered for receiving MCData service.</w:t>
      </w:r>
    </w:p>
    <w:p w14:paraId="1642512E" w14:textId="77777777" w:rsidR="00C336BB" w:rsidRDefault="00C336BB" w:rsidP="00C336BB">
      <w:pPr>
        <w:pStyle w:val="TH"/>
      </w:pPr>
      <w:r w:rsidRPr="00F375E2">
        <w:object w:dxaOrig="5681" w:dyaOrig="2912" w14:anchorId="6A1E835E">
          <v:shape id="_x0000_i1081" type="#_x0000_t75" style="width:284.8pt;height:145.8pt" o:ole="">
            <v:imagedata r:id="rId125" o:title=""/>
          </v:shape>
          <o:OLEObject Type="Embed" ProgID="Visio.Drawing.11" ShapeID="_x0000_i1081" DrawAspect="Content" ObjectID="_1765536250" r:id="rId126"/>
        </w:object>
      </w:r>
    </w:p>
    <w:p w14:paraId="09310E55" w14:textId="77777777" w:rsidR="00C336BB" w:rsidRDefault="00C336BB" w:rsidP="00C336BB">
      <w:pPr>
        <w:pStyle w:val="TF"/>
      </w:pPr>
      <w:r>
        <w:t>Figure </w:t>
      </w:r>
      <w:r>
        <w:rPr>
          <w:lang w:eastAsia="zh-CN"/>
        </w:rPr>
        <w:t>7</w:t>
      </w:r>
      <w:r>
        <w:t>.</w:t>
      </w:r>
      <w:r>
        <w:rPr>
          <w:lang w:eastAsia="zh-CN"/>
        </w:rPr>
        <w:t>8</w:t>
      </w:r>
      <w:r>
        <w:t>.2.2.</w:t>
      </w:r>
      <w:r>
        <w:rPr>
          <w:rFonts w:hint="eastAsia"/>
          <w:lang w:eastAsia="zh-CN"/>
        </w:rPr>
        <w:t>1</w:t>
      </w:r>
      <w:r w:rsidRPr="00A92C50">
        <w:t>-1</w:t>
      </w:r>
      <w:r>
        <w:t>: One-to-one conversation management</w:t>
      </w:r>
    </w:p>
    <w:p w14:paraId="39FF8455" w14:textId="77777777" w:rsidR="00C336BB" w:rsidRDefault="00C336BB" w:rsidP="00C336BB">
      <w:pPr>
        <w:pStyle w:val="B1"/>
      </w:pPr>
      <w:r>
        <w:lastRenderedPageBreak/>
        <w:t>1.</w:t>
      </w:r>
      <w:r>
        <w:tab/>
        <w:t xml:space="preserve">The user at MCData client 1 initiates conversation. </w:t>
      </w:r>
      <w:r w:rsidRPr="00F35528">
        <w:t xml:space="preserve">A </w:t>
      </w:r>
      <w:r w:rsidRPr="00F375E2">
        <w:t xml:space="preserve">universally </w:t>
      </w:r>
      <w:r w:rsidRPr="00F35528">
        <w:t xml:space="preserve">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pair of users, different conversation </w:t>
      </w:r>
      <w:r w:rsidRPr="00F375E2">
        <w:t>identifier</w:t>
      </w:r>
      <w:r>
        <w:t xml:space="preserve"> is used for each conversation. </w:t>
      </w:r>
      <w:r w:rsidRPr="00F375E2">
        <w:t xml:space="preserve">The MCData users can view the </w:t>
      </w:r>
      <w:r w:rsidRPr="00F375E2">
        <w:rPr>
          <w:lang w:eastAsia="zh-CN"/>
        </w:rPr>
        <w:t>MCData conversation at any time after the first MCData transaction is initiated within the conversation.</w:t>
      </w:r>
    </w:p>
    <w:p w14:paraId="1A84863A" w14:textId="77777777" w:rsidR="00C336BB" w:rsidRDefault="00C336BB" w:rsidP="00C336BB">
      <w:pPr>
        <w:pStyle w:val="B1"/>
      </w:pPr>
      <w:r>
        <w:t>2.</w:t>
      </w:r>
      <w:r>
        <w:tab/>
        <w:t>The procedure of one-to-one SDS or one-to-one FD or combination of both these procedures can be executed.</w:t>
      </w:r>
    </w:p>
    <w:p w14:paraId="691E0E46" w14:textId="77777777" w:rsidR="00C336BB" w:rsidRDefault="00C336BB" w:rsidP="00C336BB">
      <w:pPr>
        <w:pStyle w:val="Heading4"/>
      </w:pPr>
      <w:bookmarkStart w:id="665" w:name="_Toc154923328"/>
      <w:r>
        <w:rPr>
          <w:lang w:eastAsia="zh-CN"/>
        </w:rPr>
        <w:t>7</w:t>
      </w:r>
      <w:r>
        <w:t>.</w:t>
      </w:r>
      <w:r>
        <w:rPr>
          <w:lang w:eastAsia="zh-CN"/>
        </w:rPr>
        <w:t>8</w:t>
      </w:r>
      <w:r>
        <w:t>.2.3</w:t>
      </w:r>
      <w:r>
        <w:tab/>
        <w:t>Group conversation management</w:t>
      </w:r>
      <w:bookmarkEnd w:id="665"/>
    </w:p>
    <w:p w14:paraId="41167DE7" w14:textId="77777777" w:rsidR="00C336BB" w:rsidRDefault="00C336BB" w:rsidP="00C336BB">
      <w:pPr>
        <w:pStyle w:val="Heading5"/>
        <w:rPr>
          <w:lang w:eastAsia="zh-CN"/>
        </w:rPr>
      </w:pPr>
      <w:bookmarkStart w:id="666" w:name="_Toc154923329"/>
      <w:r>
        <w:rPr>
          <w:lang w:eastAsia="zh-CN"/>
        </w:rPr>
        <w:t>7</w:t>
      </w:r>
      <w:r>
        <w:t>.</w:t>
      </w:r>
      <w:r>
        <w:rPr>
          <w:lang w:eastAsia="zh-CN"/>
        </w:rPr>
        <w:t>8</w:t>
      </w:r>
      <w:r>
        <w:t>.2.3.</w:t>
      </w:r>
      <w:r>
        <w:rPr>
          <w:rFonts w:hint="eastAsia"/>
          <w:lang w:eastAsia="zh-CN"/>
        </w:rPr>
        <w:t>1</w:t>
      </w:r>
      <w:r>
        <w:tab/>
      </w:r>
      <w:r>
        <w:rPr>
          <w:rFonts w:hint="eastAsia"/>
          <w:lang w:eastAsia="zh-CN"/>
        </w:rPr>
        <w:t>Procedure</w:t>
      </w:r>
      <w:bookmarkEnd w:id="666"/>
    </w:p>
    <w:p w14:paraId="16E8E508"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w:t>
      </w:r>
      <w:r>
        <w:t>users</w:t>
      </w:r>
      <w:r>
        <w:rPr>
          <w:lang w:eastAsia="zh-CN"/>
        </w:rPr>
        <w:t xml:space="preserve"> of a group for a given activity is illustrated in figure</w:t>
      </w:r>
      <w:r>
        <w:rPr>
          <w:rFonts w:eastAsia="SimSun" w:hint="cs"/>
          <w:lang w:eastAsia="zh-CN"/>
        </w:rPr>
        <w:t> </w:t>
      </w:r>
      <w:r>
        <w:rPr>
          <w:lang w:eastAsia="zh-CN"/>
        </w:rPr>
        <w:t>7</w:t>
      </w:r>
      <w:r>
        <w:t>.</w:t>
      </w:r>
      <w:r>
        <w:rPr>
          <w:lang w:eastAsia="zh-CN"/>
        </w:rPr>
        <w:t>8</w:t>
      </w:r>
      <w:r>
        <w:t>.2.3.</w:t>
      </w:r>
      <w:r>
        <w:rPr>
          <w:rFonts w:hint="eastAsia"/>
          <w:lang w:eastAsia="zh-CN"/>
        </w:rPr>
        <w:t>1</w:t>
      </w:r>
      <w:r>
        <w:rPr>
          <w:lang w:eastAsia="zh-CN"/>
        </w:rPr>
        <w:t xml:space="preserve">-1. </w:t>
      </w:r>
    </w:p>
    <w:p w14:paraId="7FA71CC6" w14:textId="77777777" w:rsidR="00C336BB" w:rsidRDefault="00C336BB" w:rsidP="00C336BB">
      <w:r>
        <w:t>Pre-conditions:</w:t>
      </w:r>
    </w:p>
    <w:p w14:paraId="4907D2F6" w14:textId="77777777" w:rsidR="00C336BB" w:rsidRDefault="00C336BB" w:rsidP="00C336BB">
      <w:pPr>
        <w:pStyle w:val="B1"/>
      </w:pPr>
      <w:r>
        <w:t>1.</w:t>
      </w:r>
      <w:r>
        <w:tab/>
        <w:t>MCData user(s) on MCData client 1, 2, and n are registered for receiving MCData service.</w:t>
      </w:r>
    </w:p>
    <w:p w14:paraId="4C350B19" w14:textId="77777777" w:rsidR="00C336BB" w:rsidRDefault="00C336BB" w:rsidP="00C336BB">
      <w:pPr>
        <w:pStyle w:val="B1"/>
      </w:pPr>
      <w:r>
        <w:t>2.</w:t>
      </w:r>
      <w:r>
        <w:tab/>
        <w:t>The MCData users 1, 2 and n are members of the same MCData group and affiliated to the MCData service.</w:t>
      </w:r>
    </w:p>
    <w:p w14:paraId="29F78EDB" w14:textId="77777777" w:rsidR="00C336BB" w:rsidRDefault="00C336BB" w:rsidP="00C336BB">
      <w:pPr>
        <w:pStyle w:val="TH"/>
      </w:pPr>
      <w:r w:rsidRPr="00F375E2">
        <w:object w:dxaOrig="7501" w:dyaOrig="2791" w14:anchorId="2FA29573">
          <v:shape id="_x0000_i1082" type="#_x0000_t75" style="width:375.05pt;height:139.9pt" o:ole="">
            <v:imagedata r:id="rId127" o:title=""/>
          </v:shape>
          <o:OLEObject Type="Embed" ProgID="Visio.Drawing.11" ShapeID="_x0000_i1082" DrawAspect="Content" ObjectID="_1765536251" r:id="rId128"/>
        </w:object>
      </w:r>
    </w:p>
    <w:p w14:paraId="19303A0F" w14:textId="77777777" w:rsidR="00C336BB" w:rsidRDefault="00C336BB" w:rsidP="00C336BB">
      <w:pPr>
        <w:pStyle w:val="TF"/>
      </w:pPr>
      <w:r>
        <w:t>Figure </w:t>
      </w:r>
      <w:r>
        <w:rPr>
          <w:lang w:eastAsia="zh-CN"/>
        </w:rPr>
        <w:t>7</w:t>
      </w:r>
      <w:r>
        <w:t>.</w:t>
      </w:r>
      <w:r>
        <w:rPr>
          <w:lang w:eastAsia="zh-CN"/>
        </w:rPr>
        <w:t>8</w:t>
      </w:r>
      <w:r>
        <w:t>.2.3.</w:t>
      </w:r>
      <w:r>
        <w:rPr>
          <w:rFonts w:hint="eastAsia"/>
          <w:lang w:eastAsia="zh-CN"/>
        </w:rPr>
        <w:t>1</w:t>
      </w:r>
      <w:r w:rsidRPr="00A92C50">
        <w:t>-1</w:t>
      </w:r>
      <w:r>
        <w:t>: Group conversation management</w:t>
      </w:r>
    </w:p>
    <w:p w14:paraId="6A300466" w14:textId="77777777" w:rsidR="00C336BB" w:rsidRDefault="00C336BB" w:rsidP="00C336BB">
      <w:pPr>
        <w:pStyle w:val="B1"/>
      </w:pPr>
      <w:r>
        <w:t>1.</w:t>
      </w:r>
      <w:r>
        <w:tab/>
        <w:t xml:space="preserve">The user at MCData client 1 initiates conversation. </w:t>
      </w:r>
      <w:r w:rsidRPr="00F35528">
        <w:t xml:space="preserve">A 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group of users, different conversation </w:t>
      </w:r>
      <w:r w:rsidRPr="00F375E2">
        <w:t>identifier</w:t>
      </w:r>
      <w:r>
        <w:t xml:space="preserve"> is used for each conversation.</w:t>
      </w:r>
      <w:r w:rsidRPr="00F375E2">
        <w:t xml:space="preserve"> The MCData users can view the </w:t>
      </w:r>
      <w:r w:rsidRPr="00F375E2">
        <w:rPr>
          <w:lang w:eastAsia="zh-CN"/>
        </w:rPr>
        <w:t>MCData conversation at any time after the first MCData transaction is initiated within the conversation.</w:t>
      </w:r>
    </w:p>
    <w:p w14:paraId="4F25AAAD" w14:textId="77777777" w:rsidR="00C336BB" w:rsidRDefault="00C336BB" w:rsidP="00C336BB">
      <w:pPr>
        <w:pStyle w:val="B1"/>
      </w:pPr>
      <w:r>
        <w:t>2.</w:t>
      </w:r>
      <w:r>
        <w:tab/>
        <w:t>The procedure of group SDS or group FD or combination of both these procedures can be executed.</w:t>
      </w:r>
    </w:p>
    <w:p w14:paraId="73117EB8" w14:textId="77777777" w:rsidR="00C336BB" w:rsidRDefault="00C336BB" w:rsidP="00C336BB">
      <w:pPr>
        <w:pStyle w:val="Heading3"/>
        <w:rPr>
          <w:lang w:eastAsia="zh-CN"/>
        </w:rPr>
      </w:pPr>
      <w:bookmarkStart w:id="667" w:name="_Toc154923330"/>
      <w:r>
        <w:rPr>
          <w:lang w:eastAsia="zh-CN"/>
        </w:rPr>
        <w:t>7.8.3</w:t>
      </w:r>
      <w:r>
        <w:rPr>
          <w:lang w:eastAsia="zh-CN"/>
        </w:rPr>
        <w:tab/>
        <w:t>Conversation management for off-network</w:t>
      </w:r>
      <w:bookmarkEnd w:id="667"/>
    </w:p>
    <w:p w14:paraId="01374AD0" w14:textId="77777777" w:rsidR="00C336BB" w:rsidRDefault="00C336BB" w:rsidP="00C336BB">
      <w:pPr>
        <w:pStyle w:val="Heading4"/>
      </w:pPr>
      <w:bookmarkStart w:id="668" w:name="_Toc154923331"/>
      <w:r>
        <w:rPr>
          <w:lang w:eastAsia="zh-CN"/>
        </w:rPr>
        <w:t>7</w:t>
      </w:r>
      <w:r>
        <w:t>.</w:t>
      </w:r>
      <w:r>
        <w:rPr>
          <w:lang w:eastAsia="zh-CN"/>
        </w:rPr>
        <w:t>8</w:t>
      </w:r>
      <w:r>
        <w:t>.3.1</w:t>
      </w:r>
      <w:r>
        <w:tab/>
        <w:t>One-to-one conversation management</w:t>
      </w:r>
      <w:bookmarkEnd w:id="668"/>
    </w:p>
    <w:p w14:paraId="413DCBAE" w14:textId="77777777" w:rsidR="00C336BB" w:rsidRDefault="00C336BB" w:rsidP="00C336BB">
      <w:pPr>
        <w:pStyle w:val="Heading5"/>
        <w:rPr>
          <w:lang w:eastAsia="zh-CN"/>
        </w:rPr>
      </w:pPr>
      <w:bookmarkStart w:id="669" w:name="_Toc154923332"/>
      <w:r>
        <w:rPr>
          <w:lang w:eastAsia="zh-CN"/>
        </w:rPr>
        <w:t>7</w:t>
      </w:r>
      <w:r>
        <w:t>.</w:t>
      </w:r>
      <w:r>
        <w:rPr>
          <w:lang w:eastAsia="zh-CN"/>
        </w:rPr>
        <w:t>8</w:t>
      </w:r>
      <w:r>
        <w:t>.3.1.</w:t>
      </w:r>
      <w:r>
        <w:rPr>
          <w:rFonts w:hint="eastAsia"/>
          <w:lang w:eastAsia="zh-CN"/>
        </w:rPr>
        <w:t>1</w:t>
      </w:r>
      <w:r>
        <w:tab/>
      </w:r>
      <w:r>
        <w:rPr>
          <w:rFonts w:hint="eastAsia"/>
          <w:lang w:eastAsia="zh-CN"/>
        </w:rPr>
        <w:t>Procedure</w:t>
      </w:r>
      <w:bookmarkEnd w:id="669"/>
    </w:p>
    <w:p w14:paraId="7ABB9BF0"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a </w:t>
      </w:r>
      <w:r>
        <w:t>pair of users</w:t>
      </w:r>
      <w:r>
        <w:rPr>
          <w:lang w:eastAsia="zh-CN"/>
        </w:rPr>
        <w:t xml:space="preserve"> is illustrated in figure</w:t>
      </w:r>
      <w:r>
        <w:rPr>
          <w:rFonts w:eastAsia="SimSun" w:hint="cs"/>
          <w:lang w:eastAsia="zh-CN"/>
        </w:rPr>
        <w:t> </w:t>
      </w:r>
      <w:r>
        <w:rPr>
          <w:lang w:eastAsia="zh-CN"/>
        </w:rPr>
        <w:t>7</w:t>
      </w:r>
      <w:r>
        <w:t>.</w:t>
      </w:r>
      <w:r>
        <w:rPr>
          <w:lang w:eastAsia="zh-CN"/>
        </w:rPr>
        <w:t>8</w:t>
      </w:r>
      <w:r>
        <w:t>.3.1.</w:t>
      </w:r>
      <w:r>
        <w:rPr>
          <w:rFonts w:hint="eastAsia"/>
          <w:lang w:eastAsia="zh-CN"/>
        </w:rPr>
        <w:t>1</w:t>
      </w:r>
      <w:r>
        <w:rPr>
          <w:lang w:eastAsia="zh-CN"/>
        </w:rPr>
        <w:t xml:space="preserve">-1. </w:t>
      </w:r>
    </w:p>
    <w:p w14:paraId="0A5A47AB" w14:textId="77777777" w:rsidR="00C336BB" w:rsidRDefault="00C336BB" w:rsidP="00C336BB">
      <w:r>
        <w:t>Pre-conditions:</w:t>
      </w:r>
    </w:p>
    <w:p w14:paraId="447C19CD" w14:textId="77777777" w:rsidR="00C336BB" w:rsidRPr="00367C16" w:rsidRDefault="00C336BB" w:rsidP="00C336BB">
      <w:pPr>
        <w:pStyle w:val="B1"/>
      </w:pPr>
      <w:r>
        <w:t>1</w:t>
      </w:r>
      <w:r w:rsidRPr="00367C16">
        <w:t>.</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67F6AD87" w14:textId="77777777" w:rsidR="00C336BB" w:rsidRPr="00B86B86" w:rsidRDefault="00C336BB" w:rsidP="00C336BB">
      <w:pPr>
        <w:pStyle w:val="B1"/>
      </w:pPr>
      <w:r>
        <w:lastRenderedPageBreak/>
        <w:t>2</w:t>
      </w:r>
      <w:r w:rsidRPr="00830891">
        <w:t>.</w:t>
      </w:r>
      <w:r w:rsidRPr="00830891">
        <w:tab/>
      </w:r>
      <w:r w:rsidRPr="00367C16">
        <w:t>MCData</w:t>
      </w:r>
      <w:r w:rsidRPr="009150A8">
        <w:t xml:space="preserve"> client 1 has discovered </w:t>
      </w:r>
      <w:r w:rsidRPr="00830891">
        <w:t>MCData client 2 in proximity, associated with MCData user B, using ProSe Discovery procedures.</w:t>
      </w:r>
    </w:p>
    <w:p w14:paraId="7D6C0EFF" w14:textId="77777777" w:rsidR="00C336BB" w:rsidRDefault="00C336BB" w:rsidP="00C336BB">
      <w:pPr>
        <w:pStyle w:val="B1"/>
      </w:pPr>
    </w:p>
    <w:p w14:paraId="35884F9D" w14:textId="77777777" w:rsidR="00C336BB" w:rsidRDefault="00C336BB" w:rsidP="00C336BB">
      <w:pPr>
        <w:pStyle w:val="TH"/>
      </w:pPr>
      <w:r>
        <w:object w:dxaOrig="4666" w:dyaOrig="2672" w14:anchorId="0B4C30A0">
          <v:shape id="_x0000_i1083" type="#_x0000_t75" style="width:266.15pt;height:153.55pt" o:ole="">
            <v:imagedata r:id="rId129" o:title=""/>
          </v:shape>
          <o:OLEObject Type="Embed" ProgID="Visio.Drawing.11" ShapeID="_x0000_i1083" DrawAspect="Content" ObjectID="_1765536252" r:id="rId130"/>
        </w:object>
      </w:r>
    </w:p>
    <w:p w14:paraId="496300FE" w14:textId="77777777" w:rsidR="00C336BB" w:rsidRDefault="00C336BB" w:rsidP="00C336BB">
      <w:pPr>
        <w:pStyle w:val="TF"/>
      </w:pPr>
      <w:r>
        <w:t>Figure </w:t>
      </w:r>
      <w:r>
        <w:rPr>
          <w:lang w:eastAsia="zh-CN"/>
        </w:rPr>
        <w:t>7</w:t>
      </w:r>
      <w:r>
        <w:t>.</w:t>
      </w:r>
      <w:r>
        <w:rPr>
          <w:lang w:eastAsia="zh-CN"/>
        </w:rPr>
        <w:t>8</w:t>
      </w:r>
      <w:r>
        <w:t>.3.1.</w:t>
      </w:r>
      <w:r>
        <w:rPr>
          <w:rFonts w:hint="eastAsia"/>
          <w:lang w:eastAsia="zh-CN"/>
        </w:rPr>
        <w:t>1</w:t>
      </w:r>
      <w:r w:rsidRPr="00A92C50">
        <w:t>-1</w:t>
      </w:r>
      <w:r>
        <w:t>: One-to-one conversation management</w:t>
      </w:r>
    </w:p>
    <w:p w14:paraId="7629EAA2"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is used in the procedures mentioned in step 2. If the intent of the user at MCData client 1 is to transmit within an existing conversation, then corresponding conversation identifier</w:t>
      </w:r>
      <w:r w:rsidRPr="00F35528">
        <w:t xml:space="preserve"> </w:t>
      </w:r>
      <w:r>
        <w:t>from the existing conversation is used in the procedures mentioned in step 2. To allow multiple parallel conversations for the same pair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411B4B4D" w14:textId="77777777" w:rsidR="00C336BB" w:rsidRDefault="00C336BB" w:rsidP="00C336BB">
      <w:pPr>
        <w:pStyle w:val="B1"/>
      </w:pPr>
      <w:r>
        <w:t>2.</w:t>
      </w:r>
      <w:r>
        <w:tab/>
        <w:t>The procedure of one-to-one SDS or one-to-one FD or a combination of these can be executed.</w:t>
      </w:r>
    </w:p>
    <w:p w14:paraId="4F24ABF4" w14:textId="77777777" w:rsidR="00C336BB" w:rsidRDefault="00C336BB" w:rsidP="00C336BB">
      <w:pPr>
        <w:pStyle w:val="Heading4"/>
      </w:pPr>
      <w:bookmarkStart w:id="670" w:name="_Toc154923333"/>
      <w:r>
        <w:rPr>
          <w:lang w:eastAsia="zh-CN"/>
        </w:rPr>
        <w:t>7</w:t>
      </w:r>
      <w:r>
        <w:t>.</w:t>
      </w:r>
      <w:r>
        <w:rPr>
          <w:lang w:eastAsia="zh-CN"/>
        </w:rPr>
        <w:t>8</w:t>
      </w:r>
      <w:r>
        <w:t>.3.2</w:t>
      </w:r>
      <w:r>
        <w:tab/>
        <w:t>Group conversation management</w:t>
      </w:r>
      <w:bookmarkEnd w:id="670"/>
    </w:p>
    <w:p w14:paraId="4CE58775" w14:textId="77777777" w:rsidR="00C336BB" w:rsidRDefault="00C336BB" w:rsidP="00C336BB">
      <w:pPr>
        <w:pStyle w:val="Heading5"/>
        <w:rPr>
          <w:lang w:eastAsia="zh-CN"/>
        </w:rPr>
      </w:pPr>
      <w:bookmarkStart w:id="671" w:name="_Toc154923334"/>
      <w:r>
        <w:rPr>
          <w:lang w:eastAsia="zh-CN"/>
        </w:rPr>
        <w:t>7</w:t>
      </w:r>
      <w:r>
        <w:t>.</w:t>
      </w:r>
      <w:r>
        <w:rPr>
          <w:lang w:eastAsia="zh-CN"/>
        </w:rPr>
        <w:t>8</w:t>
      </w:r>
      <w:r>
        <w:t>.3.2.</w:t>
      </w:r>
      <w:r>
        <w:rPr>
          <w:rFonts w:hint="eastAsia"/>
          <w:lang w:eastAsia="zh-CN"/>
        </w:rPr>
        <w:t>1</w:t>
      </w:r>
      <w:r>
        <w:tab/>
      </w:r>
      <w:r>
        <w:rPr>
          <w:rFonts w:hint="eastAsia"/>
          <w:lang w:eastAsia="zh-CN"/>
        </w:rPr>
        <w:t>Procedure</w:t>
      </w:r>
      <w:bookmarkEnd w:id="671"/>
    </w:p>
    <w:p w14:paraId="1C8A68DA"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w:t>
      </w:r>
      <w:r>
        <w:t>users</w:t>
      </w:r>
      <w:r>
        <w:rPr>
          <w:lang w:eastAsia="zh-CN"/>
        </w:rPr>
        <w:t xml:space="preserve"> of a group is illustrated in figure</w:t>
      </w:r>
      <w:r>
        <w:rPr>
          <w:rFonts w:eastAsia="SimSun" w:hint="cs"/>
          <w:lang w:eastAsia="zh-CN"/>
        </w:rPr>
        <w:t> </w:t>
      </w:r>
      <w:r>
        <w:rPr>
          <w:lang w:eastAsia="zh-CN"/>
        </w:rPr>
        <w:t>7</w:t>
      </w:r>
      <w:r>
        <w:t>.</w:t>
      </w:r>
      <w:r>
        <w:rPr>
          <w:lang w:eastAsia="zh-CN"/>
        </w:rPr>
        <w:t>8</w:t>
      </w:r>
      <w:r>
        <w:t>.3.2.</w:t>
      </w:r>
      <w:r>
        <w:rPr>
          <w:rFonts w:hint="eastAsia"/>
          <w:lang w:eastAsia="zh-CN"/>
        </w:rPr>
        <w:t>1</w:t>
      </w:r>
      <w:r>
        <w:rPr>
          <w:lang w:eastAsia="zh-CN"/>
        </w:rPr>
        <w:t xml:space="preserve">-1. </w:t>
      </w:r>
    </w:p>
    <w:p w14:paraId="04E52267" w14:textId="77777777" w:rsidR="00C336BB" w:rsidRDefault="00C336BB" w:rsidP="00C336BB">
      <w:r>
        <w:t>Pre-conditions:</w:t>
      </w:r>
    </w:p>
    <w:p w14:paraId="65658D87" w14:textId="77777777" w:rsidR="00C336BB" w:rsidRPr="00830891" w:rsidRDefault="00C336BB" w:rsidP="00C336BB">
      <w:pPr>
        <w:pStyle w:val="B1"/>
      </w:pPr>
      <w:r>
        <w:t>1</w:t>
      </w:r>
      <w:r w:rsidRPr="00367C16">
        <w:t>.</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03F35228" w14:textId="77777777" w:rsidR="00C336BB" w:rsidRPr="009672BE" w:rsidRDefault="00C336BB" w:rsidP="00C336BB">
      <w:pPr>
        <w:pStyle w:val="B1"/>
      </w:pPr>
      <w:r>
        <w:t>2</w:t>
      </w:r>
      <w:r w:rsidRPr="00B86B86">
        <w:t>.</w:t>
      </w:r>
      <w:r w:rsidRPr="00B86B86">
        <w:tab/>
        <w:t>MC</w:t>
      </w:r>
      <w:r w:rsidRPr="00D814BF">
        <w:t>Data client 1 to MCData</w:t>
      </w:r>
      <w:r w:rsidRPr="00D921B5">
        <w:t xml:space="preserve"> client N are members of the same MC</w:t>
      </w:r>
      <w:r w:rsidRPr="009672BE">
        <w:t>Data group.</w:t>
      </w:r>
    </w:p>
    <w:p w14:paraId="28A38167" w14:textId="77777777" w:rsidR="00C336BB" w:rsidRDefault="00C336BB" w:rsidP="00C336BB">
      <w:pPr>
        <w:pStyle w:val="TH"/>
      </w:pPr>
      <w:r>
        <w:object w:dxaOrig="5669" w:dyaOrig="2705" w14:anchorId="04F2276C">
          <v:shape id="_x0000_i1084" type="#_x0000_t75" style="width:283.9pt;height:135.8pt" o:ole="">
            <v:imagedata r:id="rId131" o:title=""/>
          </v:shape>
          <o:OLEObject Type="Embed" ProgID="Visio.Drawing.11" ShapeID="_x0000_i1084" DrawAspect="Content" ObjectID="_1765536253" r:id="rId132"/>
        </w:object>
      </w:r>
    </w:p>
    <w:p w14:paraId="23A82117" w14:textId="77777777" w:rsidR="00C336BB" w:rsidRDefault="00C336BB" w:rsidP="00C336BB">
      <w:pPr>
        <w:pStyle w:val="TF"/>
      </w:pPr>
      <w:r>
        <w:t>Figure </w:t>
      </w:r>
      <w:r>
        <w:rPr>
          <w:lang w:eastAsia="zh-CN"/>
        </w:rPr>
        <w:t>7</w:t>
      </w:r>
      <w:r>
        <w:t>.</w:t>
      </w:r>
      <w:r>
        <w:rPr>
          <w:lang w:eastAsia="zh-CN"/>
        </w:rPr>
        <w:t>8</w:t>
      </w:r>
      <w:r>
        <w:t>.3.2.</w:t>
      </w:r>
      <w:r>
        <w:rPr>
          <w:rFonts w:hint="eastAsia"/>
          <w:lang w:eastAsia="zh-CN"/>
        </w:rPr>
        <w:t>1</w:t>
      </w:r>
      <w:r w:rsidRPr="00A92C50">
        <w:t>-1</w:t>
      </w:r>
      <w:r>
        <w:t>: Group conversation management</w:t>
      </w:r>
    </w:p>
    <w:p w14:paraId="040A2C93"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 xml:space="preserve">is used in the procedures mentioned in step 2. If the intent </w:t>
      </w:r>
      <w:r>
        <w:lastRenderedPageBreak/>
        <w:t>of the user at MCData client 1 is to transmit within an existing conversation, then corresponding conversation identifier</w:t>
      </w:r>
      <w:r w:rsidRPr="00786098">
        <w:t xml:space="preserve"> </w:t>
      </w:r>
      <w:r>
        <w:t>from the existing conversation</w:t>
      </w:r>
      <w:r w:rsidRPr="00F35528">
        <w:t xml:space="preserve"> </w:t>
      </w:r>
      <w:r>
        <w:t>is used in the procedures mentioned in step 2. To allow multiple parallel conversations for the same group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155CC63E" w14:textId="77777777" w:rsidR="00C336BB" w:rsidRDefault="00C336BB" w:rsidP="00C336BB">
      <w:pPr>
        <w:pStyle w:val="B1"/>
      </w:pPr>
      <w:r>
        <w:t>2.</w:t>
      </w:r>
      <w:r>
        <w:tab/>
        <w:t>The procedure of group SDS or group FD or combination of both can be executed.</w:t>
      </w:r>
    </w:p>
    <w:p w14:paraId="232DECE7" w14:textId="77777777" w:rsidR="00C336BB" w:rsidRDefault="00C336BB" w:rsidP="00C336BB">
      <w:pPr>
        <w:pStyle w:val="Heading2"/>
        <w:rPr>
          <w:lang w:eastAsia="zh-CN"/>
        </w:rPr>
      </w:pPr>
      <w:bookmarkStart w:id="672" w:name="_Toc154923335"/>
      <w:r>
        <w:rPr>
          <w:lang w:eastAsia="zh-CN"/>
        </w:rPr>
        <w:t>7</w:t>
      </w:r>
      <w:r>
        <w:t>.</w:t>
      </w:r>
      <w:r>
        <w:rPr>
          <w:lang w:eastAsia="zh-CN"/>
        </w:rPr>
        <w:t>9</w:t>
      </w:r>
      <w:r>
        <w:tab/>
        <w:t>Enhanced status</w:t>
      </w:r>
      <w:bookmarkEnd w:id="672"/>
    </w:p>
    <w:p w14:paraId="33E60C1F" w14:textId="77777777" w:rsidR="00C336BB" w:rsidRDefault="00C336BB" w:rsidP="00C336BB">
      <w:pPr>
        <w:pStyle w:val="Heading3"/>
      </w:pPr>
      <w:bookmarkStart w:id="673" w:name="_Toc154923336"/>
      <w:r>
        <w:rPr>
          <w:lang w:eastAsia="zh-CN"/>
        </w:rPr>
        <w:t>7</w:t>
      </w:r>
      <w:r>
        <w:t>.</w:t>
      </w:r>
      <w:r>
        <w:rPr>
          <w:lang w:eastAsia="zh-CN"/>
        </w:rPr>
        <w:t>9</w:t>
      </w:r>
      <w:r>
        <w:t>.1</w:t>
      </w:r>
      <w:r>
        <w:tab/>
        <w:t>General</w:t>
      </w:r>
      <w:bookmarkEnd w:id="673"/>
    </w:p>
    <w:p w14:paraId="1B6BCF90" w14:textId="77777777" w:rsidR="00C336BB" w:rsidRPr="004D3578" w:rsidRDefault="00C336BB" w:rsidP="00C336BB">
      <w:r>
        <w:t xml:space="preserve">Enhanced status corresponds to information specific to the activities performed by the mission critical service users during their operation(s) e.g. available, </w:t>
      </w:r>
      <w:r w:rsidRPr="001A0FCA">
        <w:t xml:space="preserve">in operation on site, going to the operation site, </w:t>
      </w:r>
      <w:r>
        <w:t xml:space="preserve">or </w:t>
      </w:r>
      <w:r w:rsidRPr="001A0FCA">
        <w:t>just arrived</w:t>
      </w:r>
      <w:r>
        <w:t xml:space="preserve">. </w:t>
      </w:r>
    </w:p>
    <w:p w14:paraId="12069A09" w14:textId="77777777" w:rsidR="00C336BB" w:rsidRDefault="00C336BB" w:rsidP="00C336BB">
      <w:r>
        <w:t>Enhanced status for on-network is described in clause 7.9.3 and for off-network in clause 7.9.4. Off-network enhanced status is based on ProSe capabilities as described in clause 7.16.</w:t>
      </w:r>
      <w:r w:rsidRPr="00544EAA">
        <w:t xml:space="preserve"> </w:t>
      </w:r>
    </w:p>
    <w:p w14:paraId="22501321" w14:textId="77777777" w:rsidR="00C336BB" w:rsidRDefault="00C336BB" w:rsidP="00C336BB">
      <w:pPr>
        <w:pStyle w:val="Heading3"/>
        <w:rPr>
          <w:lang w:eastAsia="zh-CN"/>
        </w:rPr>
      </w:pPr>
      <w:bookmarkStart w:id="674" w:name="_Toc154923337"/>
      <w:r>
        <w:rPr>
          <w:lang w:eastAsia="zh-CN"/>
        </w:rPr>
        <w:t>7.9.2</w:t>
      </w:r>
      <w:r>
        <w:rPr>
          <w:lang w:eastAsia="zh-CN"/>
        </w:rPr>
        <w:tab/>
        <w:t>Preset values for enhanced status</w:t>
      </w:r>
      <w:bookmarkEnd w:id="674"/>
      <w:r>
        <w:rPr>
          <w:lang w:eastAsia="zh-CN"/>
        </w:rPr>
        <w:t xml:space="preserve"> </w:t>
      </w:r>
    </w:p>
    <w:p w14:paraId="74FA93E1" w14:textId="77777777" w:rsidR="00C336BB" w:rsidRDefault="00C336BB" w:rsidP="00C336BB">
      <w:pPr>
        <w:rPr>
          <w:lang w:eastAsia="zh-CN"/>
        </w:rPr>
      </w:pPr>
      <w:r>
        <w:rPr>
          <w:lang w:eastAsia="zh-CN"/>
        </w:rPr>
        <w:t xml:space="preserve">The enhanced status information i.e. the set of possible values corresponding to the activities of the MCData user, shall be configured by the MCData administrator. The configuration of status values is applicable on a per-group basis, and therefore shall be part of the MCData group configuration data as described in Annex A.4. </w:t>
      </w:r>
    </w:p>
    <w:p w14:paraId="4C081619" w14:textId="77777777" w:rsidR="00C336BB" w:rsidRPr="00A43954" w:rsidRDefault="00C336BB" w:rsidP="00C336BB">
      <w:pPr>
        <w:rPr>
          <w:lang w:eastAsia="zh-CN"/>
        </w:rPr>
      </w:pPr>
      <w:r>
        <w:rPr>
          <w:lang w:eastAsia="zh-CN"/>
        </w:rPr>
        <w:t xml:space="preserve">The configuration mechanism shall allow the MCData administrator to configure a minimum of 32 possible values and allow up to 65536 separate values. </w:t>
      </w:r>
      <w:r w:rsidRPr="00A43954">
        <w:rPr>
          <w:lang w:eastAsia="zh-CN"/>
        </w:rPr>
        <w:t xml:space="preserve">The set of values may be divided into a fixed set of values defined by 3GPP standards </w:t>
      </w:r>
      <w:r>
        <w:rPr>
          <w:lang w:eastAsia="zh-CN"/>
        </w:rPr>
        <w:t>which are common across all MCData systems, and a set which may be freely configured for any purpose.</w:t>
      </w:r>
    </w:p>
    <w:p w14:paraId="6D44A48E" w14:textId="77777777" w:rsidR="00C336BB" w:rsidRDefault="00C336BB" w:rsidP="00C336BB">
      <w:pPr>
        <w:pStyle w:val="Heading3"/>
        <w:rPr>
          <w:lang w:eastAsia="zh-CN"/>
        </w:rPr>
      </w:pPr>
      <w:bookmarkStart w:id="675" w:name="_Toc154923338"/>
      <w:r>
        <w:rPr>
          <w:lang w:eastAsia="zh-CN"/>
        </w:rPr>
        <w:t>7.9.3</w:t>
      </w:r>
      <w:r>
        <w:rPr>
          <w:lang w:eastAsia="zh-CN"/>
        </w:rPr>
        <w:tab/>
        <w:t>Enhanced status for on-network</w:t>
      </w:r>
      <w:bookmarkEnd w:id="675"/>
    </w:p>
    <w:p w14:paraId="7D69D5DE" w14:textId="77777777" w:rsidR="00C336BB" w:rsidRDefault="00C336BB" w:rsidP="00C336BB">
      <w:pPr>
        <w:pStyle w:val="Heading4"/>
      </w:pPr>
      <w:bookmarkStart w:id="676" w:name="_Toc154923339"/>
      <w:r>
        <w:rPr>
          <w:lang w:eastAsia="zh-CN"/>
        </w:rPr>
        <w:t>7</w:t>
      </w:r>
      <w:r>
        <w:t>.</w:t>
      </w:r>
      <w:r>
        <w:rPr>
          <w:lang w:eastAsia="zh-CN"/>
        </w:rPr>
        <w:t>9</w:t>
      </w:r>
      <w:r>
        <w:t>.3.1</w:t>
      </w:r>
      <w:r>
        <w:tab/>
        <w:t>Sharing enhanced status information</w:t>
      </w:r>
      <w:bookmarkEnd w:id="676"/>
    </w:p>
    <w:p w14:paraId="603E9045" w14:textId="77777777" w:rsidR="00C336BB" w:rsidRDefault="00C336BB" w:rsidP="00C336BB">
      <w:pPr>
        <w:pStyle w:val="Heading5"/>
        <w:rPr>
          <w:lang w:eastAsia="zh-CN"/>
        </w:rPr>
      </w:pPr>
      <w:bookmarkStart w:id="677" w:name="_Toc154923340"/>
      <w:r>
        <w:rPr>
          <w:lang w:eastAsia="zh-CN"/>
        </w:rPr>
        <w:t>7</w:t>
      </w:r>
      <w:r>
        <w:t>.</w:t>
      </w:r>
      <w:r>
        <w:rPr>
          <w:lang w:eastAsia="zh-CN"/>
        </w:rPr>
        <w:t>9</w:t>
      </w:r>
      <w:r>
        <w:t>.3.1.1</w:t>
      </w:r>
      <w:r>
        <w:tab/>
      </w:r>
      <w:r>
        <w:rPr>
          <w:rFonts w:hint="eastAsia"/>
          <w:lang w:eastAsia="zh-CN"/>
        </w:rPr>
        <w:t>Procedure</w:t>
      </w:r>
      <w:bookmarkEnd w:id="677"/>
    </w:p>
    <w:p w14:paraId="5B319330"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7</w:t>
      </w:r>
      <w:r>
        <w:t>.</w:t>
      </w:r>
      <w:r>
        <w:rPr>
          <w:lang w:eastAsia="zh-CN"/>
        </w:rPr>
        <w:t>9</w:t>
      </w:r>
      <w:r>
        <w:t>.3.1.</w:t>
      </w:r>
      <w:r>
        <w:rPr>
          <w:rFonts w:hint="eastAsia"/>
          <w:lang w:eastAsia="zh-CN"/>
        </w:rPr>
        <w:t>1</w:t>
      </w:r>
      <w:r>
        <w:rPr>
          <w:lang w:eastAsia="zh-CN"/>
        </w:rPr>
        <w:t xml:space="preserve">-1. </w:t>
      </w:r>
    </w:p>
    <w:p w14:paraId="17E87666" w14:textId="77777777" w:rsidR="00C336BB" w:rsidRDefault="00C336BB" w:rsidP="00C336BB">
      <w:r>
        <w:t>Pre-conditions:</w:t>
      </w:r>
    </w:p>
    <w:p w14:paraId="4C12F85A" w14:textId="77777777" w:rsidR="00C336BB" w:rsidRDefault="00C336BB" w:rsidP="00C336BB">
      <w:pPr>
        <w:pStyle w:val="B1"/>
      </w:pPr>
      <w:r>
        <w:t>1.</w:t>
      </w:r>
      <w:r>
        <w:tab/>
        <w:t>MCData user(s) on MCData client 1, 2, and n are registered for receiving MCData service.</w:t>
      </w:r>
    </w:p>
    <w:p w14:paraId="0ECE719C" w14:textId="77777777" w:rsidR="00C336BB" w:rsidRDefault="00C336BB" w:rsidP="00C336BB">
      <w:pPr>
        <w:pStyle w:val="B1"/>
      </w:pPr>
      <w:r>
        <w:t>2.</w:t>
      </w:r>
      <w:r>
        <w:tab/>
        <w:t>The MCData users 1, 2 and n are members of the same MCData group and affiliated to the MCData service.</w:t>
      </w:r>
    </w:p>
    <w:p w14:paraId="20E92A24" w14:textId="77777777" w:rsidR="00C336BB" w:rsidRDefault="00C336BB" w:rsidP="00C336BB">
      <w:pPr>
        <w:pStyle w:val="B1"/>
      </w:pPr>
      <w:r>
        <w:t>3.</w:t>
      </w:r>
      <w:r>
        <w:tab/>
        <w:t>The MCData group is pre-configured with the possible values for enhanced status information.</w:t>
      </w:r>
    </w:p>
    <w:p w14:paraId="2C0270F5" w14:textId="77777777" w:rsidR="00C336BB" w:rsidRDefault="00C336BB" w:rsidP="00C336BB">
      <w:pPr>
        <w:pStyle w:val="TH"/>
      </w:pPr>
      <w:r>
        <w:object w:dxaOrig="7501" w:dyaOrig="4818" w14:anchorId="58DEFDAD">
          <v:shape id="_x0000_i1085" type="#_x0000_t75" style="width:375.05pt;height:240.6pt" o:ole="">
            <v:imagedata r:id="rId133" o:title=""/>
          </v:shape>
          <o:OLEObject Type="Embed" ProgID="Visio.Drawing.11" ShapeID="_x0000_i1085" DrawAspect="Content" ObjectID="_1765536254" r:id="rId134"/>
        </w:object>
      </w:r>
    </w:p>
    <w:p w14:paraId="74B44496" w14:textId="77777777" w:rsidR="00C336BB" w:rsidRDefault="00C336BB" w:rsidP="00C336BB">
      <w:pPr>
        <w:pStyle w:val="TF"/>
      </w:pPr>
      <w:r>
        <w:t>Figure </w:t>
      </w:r>
      <w:r>
        <w:rPr>
          <w:lang w:eastAsia="zh-CN"/>
        </w:rPr>
        <w:t>7</w:t>
      </w:r>
      <w:r>
        <w:t>.</w:t>
      </w:r>
      <w:r>
        <w:rPr>
          <w:lang w:eastAsia="zh-CN"/>
        </w:rPr>
        <w:t>9</w:t>
      </w:r>
      <w:r>
        <w:t>.3.1.</w:t>
      </w:r>
      <w:r>
        <w:rPr>
          <w:rFonts w:hint="eastAsia"/>
          <w:lang w:eastAsia="zh-CN"/>
        </w:rPr>
        <w:t>1</w:t>
      </w:r>
      <w:r w:rsidRPr="00A92C50">
        <w:t>-1</w:t>
      </w:r>
      <w:r>
        <w:t>: Sharing enhanced status information</w:t>
      </w:r>
    </w:p>
    <w:p w14:paraId="42B829AD"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2E239D01" w14:textId="77777777" w:rsidR="00C336BB" w:rsidRDefault="00C336BB" w:rsidP="00C336BB">
      <w:pPr>
        <w:pStyle w:val="B1"/>
      </w:pPr>
      <w:r>
        <w:t>2.</w:t>
      </w:r>
      <w:r>
        <w:tab/>
        <w:t>The procedure of group standalone SDS using signalling control plane as described in subclause 7.4.2.5, is used to deliver the enhanced status information.</w:t>
      </w:r>
    </w:p>
    <w:p w14:paraId="274AE9F6" w14:textId="77777777" w:rsidR="00C336BB" w:rsidRDefault="00C336BB" w:rsidP="00C336BB">
      <w:pPr>
        <w:pStyle w:val="B1"/>
      </w:pPr>
      <w:r>
        <w:t>3.</w:t>
      </w:r>
      <w:r>
        <w:tab/>
        <w:t>The MCData users at MCData client 2 and n are notified of the enhanced status information</w:t>
      </w:r>
      <w:r w:rsidRPr="00BF574F">
        <w:t>.</w:t>
      </w:r>
    </w:p>
    <w:p w14:paraId="7FFE377D" w14:textId="77777777" w:rsidR="00C336BB" w:rsidRDefault="00C336BB" w:rsidP="00C336BB">
      <w:pPr>
        <w:pStyle w:val="Heading3"/>
        <w:rPr>
          <w:lang w:eastAsia="zh-CN"/>
        </w:rPr>
      </w:pPr>
      <w:bookmarkStart w:id="678" w:name="_Toc154923341"/>
      <w:r>
        <w:rPr>
          <w:lang w:eastAsia="zh-CN"/>
        </w:rPr>
        <w:t>7.9.4</w:t>
      </w:r>
      <w:r>
        <w:rPr>
          <w:lang w:eastAsia="zh-CN"/>
        </w:rPr>
        <w:tab/>
        <w:t>Enhanced status for off-network</w:t>
      </w:r>
      <w:bookmarkEnd w:id="678"/>
    </w:p>
    <w:p w14:paraId="56A3AE4B" w14:textId="77777777" w:rsidR="00C336BB" w:rsidRDefault="00C336BB" w:rsidP="00C336BB">
      <w:pPr>
        <w:pStyle w:val="Heading4"/>
      </w:pPr>
      <w:bookmarkStart w:id="679" w:name="_Toc154923342"/>
      <w:r>
        <w:rPr>
          <w:lang w:eastAsia="zh-CN"/>
        </w:rPr>
        <w:t>7</w:t>
      </w:r>
      <w:r>
        <w:t>.</w:t>
      </w:r>
      <w:r>
        <w:rPr>
          <w:lang w:eastAsia="zh-CN"/>
        </w:rPr>
        <w:t>9</w:t>
      </w:r>
      <w:r>
        <w:t>.4.1</w:t>
      </w:r>
      <w:r>
        <w:tab/>
        <w:t>Sharing enhanced status information</w:t>
      </w:r>
      <w:bookmarkEnd w:id="679"/>
    </w:p>
    <w:p w14:paraId="6062650F" w14:textId="77777777" w:rsidR="00C336BB" w:rsidRDefault="00C336BB" w:rsidP="00C336BB">
      <w:pPr>
        <w:pStyle w:val="Heading5"/>
        <w:rPr>
          <w:lang w:eastAsia="zh-CN"/>
        </w:rPr>
      </w:pPr>
      <w:bookmarkStart w:id="680" w:name="_Toc154923343"/>
      <w:r>
        <w:rPr>
          <w:lang w:eastAsia="zh-CN"/>
        </w:rPr>
        <w:t>7</w:t>
      </w:r>
      <w:r>
        <w:t>.</w:t>
      </w:r>
      <w:r>
        <w:rPr>
          <w:lang w:eastAsia="zh-CN"/>
        </w:rPr>
        <w:t>9</w:t>
      </w:r>
      <w:r>
        <w:t>.4.1.</w:t>
      </w:r>
      <w:r>
        <w:rPr>
          <w:rFonts w:hint="eastAsia"/>
          <w:lang w:eastAsia="zh-CN"/>
        </w:rPr>
        <w:t>1</w:t>
      </w:r>
      <w:r>
        <w:tab/>
      </w:r>
      <w:r>
        <w:rPr>
          <w:rFonts w:hint="eastAsia"/>
          <w:lang w:eastAsia="zh-CN"/>
        </w:rPr>
        <w:t>Procedure</w:t>
      </w:r>
      <w:bookmarkEnd w:id="680"/>
    </w:p>
    <w:p w14:paraId="39CBED48"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 xml:space="preserve">7.9.4.1.1-1. </w:t>
      </w:r>
    </w:p>
    <w:p w14:paraId="5F5AAE28" w14:textId="77777777" w:rsidR="00C336BB" w:rsidRDefault="00C336BB" w:rsidP="00C336BB">
      <w:r>
        <w:t>Pre-conditions:</w:t>
      </w:r>
    </w:p>
    <w:p w14:paraId="34D82DEB" w14:textId="77777777" w:rsidR="00C336BB" w:rsidRDefault="00C336BB" w:rsidP="00C336BB">
      <w:pPr>
        <w:pStyle w:val="B1"/>
      </w:pPr>
      <w:r>
        <w:t>1.</w:t>
      </w:r>
      <w:r>
        <w:tab/>
        <w:t>Information for ProSe direct communications corresponding to the MCData group and its mapping to ProSe Layer-2 Group ID are pre-configured in MCData client 1.</w:t>
      </w:r>
    </w:p>
    <w:p w14:paraId="64664DBC" w14:textId="77777777" w:rsidR="00C336BB" w:rsidRDefault="00C336BB" w:rsidP="00C336BB">
      <w:pPr>
        <w:pStyle w:val="B1"/>
      </w:pPr>
      <w:r>
        <w:t>2.</w:t>
      </w:r>
      <w:r>
        <w:tab/>
        <w:t>MCData client 1, 2 and n are members of the same MCData group.</w:t>
      </w:r>
    </w:p>
    <w:p w14:paraId="43C11C6F" w14:textId="77777777" w:rsidR="00C336BB" w:rsidRDefault="00C336BB" w:rsidP="00C336BB">
      <w:pPr>
        <w:pStyle w:val="B1"/>
      </w:pPr>
      <w:r>
        <w:t>3.</w:t>
      </w:r>
      <w:r>
        <w:tab/>
        <w:t>The MCData group is pre-configured with the possible values for enhanced status information.</w:t>
      </w:r>
    </w:p>
    <w:p w14:paraId="626CA0D2" w14:textId="77777777" w:rsidR="00C336BB" w:rsidRDefault="00C336BB" w:rsidP="00C336BB">
      <w:pPr>
        <w:pStyle w:val="TH"/>
      </w:pPr>
      <w:r>
        <w:object w:dxaOrig="5912" w:dyaOrig="4892" w14:anchorId="7DB6AC76">
          <v:shape id="_x0000_i1086" type="#_x0000_t75" style="width:296.2pt;height:245.15pt" o:ole="">
            <v:imagedata r:id="rId135" o:title=""/>
          </v:shape>
          <o:OLEObject Type="Embed" ProgID="Visio.Drawing.11" ShapeID="_x0000_i1086" DrawAspect="Content" ObjectID="_1765536255" r:id="rId136"/>
        </w:object>
      </w:r>
    </w:p>
    <w:p w14:paraId="7C62719A" w14:textId="77777777" w:rsidR="00C336BB" w:rsidRDefault="00C336BB" w:rsidP="00C336BB">
      <w:pPr>
        <w:pStyle w:val="TF"/>
      </w:pPr>
      <w:r>
        <w:t>Figure 7</w:t>
      </w:r>
      <w:r w:rsidRPr="00A92C50">
        <w:t>.</w:t>
      </w:r>
      <w:r>
        <w:t>9.4</w:t>
      </w:r>
      <w:r w:rsidRPr="00A92C50">
        <w:t>.</w:t>
      </w:r>
      <w:r>
        <w:t>1.1</w:t>
      </w:r>
      <w:r w:rsidRPr="00A92C50">
        <w:t>-1</w:t>
      </w:r>
      <w:r>
        <w:t>: Sharing enhanced status information</w:t>
      </w:r>
    </w:p>
    <w:p w14:paraId="67AD0E90"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7514A09F" w14:textId="77777777" w:rsidR="00C336BB" w:rsidRDefault="00C336BB" w:rsidP="00C336BB">
      <w:pPr>
        <w:pStyle w:val="B1"/>
      </w:pPr>
      <w:r>
        <w:t>2.</w:t>
      </w:r>
      <w:r>
        <w:tab/>
        <w:t>The procedure of off-network group standalone SDS using signalling control plane as described in subclause 7.4.3.4, is used to deliver the enhanced status information.</w:t>
      </w:r>
    </w:p>
    <w:p w14:paraId="3362ECB2" w14:textId="77777777" w:rsidR="00C336BB" w:rsidRDefault="00C336BB" w:rsidP="00C336BB">
      <w:pPr>
        <w:pStyle w:val="B1"/>
      </w:pPr>
      <w:r>
        <w:t>3.</w:t>
      </w:r>
      <w:r>
        <w:tab/>
        <w:t>The MCData users at MCData client 2 and n are notified of the enhanced status information</w:t>
      </w:r>
      <w:r w:rsidRPr="00BF574F">
        <w:t>.</w:t>
      </w:r>
    </w:p>
    <w:p w14:paraId="751F4918" w14:textId="77777777" w:rsidR="00C336BB" w:rsidRDefault="00C336BB" w:rsidP="00C336BB">
      <w:pPr>
        <w:pStyle w:val="Heading2"/>
      </w:pPr>
      <w:bookmarkStart w:id="681" w:name="_Toc154923344"/>
      <w:r>
        <w:t>7.10</w:t>
      </w:r>
      <w:r>
        <w:tab/>
        <w:t>MCData emergency alert (on-network and off-network)</w:t>
      </w:r>
      <w:bookmarkEnd w:id="681"/>
    </w:p>
    <w:p w14:paraId="4C441527" w14:textId="77777777" w:rsidR="00C336BB" w:rsidRDefault="00C336BB" w:rsidP="00C336BB">
      <w:r>
        <w:t>The MCData service shall support the procedures and related information flows as specified in subclause</w:t>
      </w:r>
      <w:r>
        <w:rPr>
          <w:rFonts w:eastAsia="SimSun" w:hint="cs"/>
          <w:lang w:eastAsia="zh-CN"/>
        </w:rPr>
        <w:t> </w:t>
      </w:r>
      <w:r>
        <w:t>10.10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6AEC67AF" w14:textId="77777777" w:rsidR="00C336BB" w:rsidRDefault="00C336BB" w:rsidP="00C336BB">
      <w:pPr>
        <w:pStyle w:val="B1"/>
      </w:pPr>
      <w:r>
        <w:t>-</w:t>
      </w:r>
      <w:r>
        <w:tab/>
        <w:t>The MC service client is the MCData client;</w:t>
      </w:r>
    </w:p>
    <w:p w14:paraId="0A52A1B5" w14:textId="77777777" w:rsidR="00C336BB" w:rsidRDefault="00C336BB" w:rsidP="00C336BB">
      <w:pPr>
        <w:pStyle w:val="B1"/>
      </w:pPr>
      <w:r>
        <w:t>-</w:t>
      </w:r>
      <w:r>
        <w:tab/>
        <w:t>The MC service server is the MCData server;</w:t>
      </w:r>
    </w:p>
    <w:p w14:paraId="1F125D6B" w14:textId="77777777" w:rsidR="00C336BB" w:rsidRDefault="00C336BB" w:rsidP="00C336BB">
      <w:pPr>
        <w:pStyle w:val="B1"/>
      </w:pPr>
      <w:r>
        <w:t>-</w:t>
      </w:r>
      <w:r>
        <w:tab/>
        <w:t>The MC service group ID is the MCData Group ID; and</w:t>
      </w:r>
    </w:p>
    <w:p w14:paraId="1E96A259" w14:textId="77777777" w:rsidR="00C336BB" w:rsidRPr="00BD76BD" w:rsidRDefault="00C336BB" w:rsidP="00C336BB">
      <w:pPr>
        <w:pStyle w:val="B1"/>
      </w:pPr>
      <w:r>
        <w:t>-</w:t>
      </w:r>
      <w:r>
        <w:tab/>
        <w:t>The MC service user profile index is the MCData user profile index.</w:t>
      </w:r>
    </w:p>
    <w:p w14:paraId="51A0F491" w14:textId="77777777" w:rsidR="00C822F9" w:rsidRPr="00F1511F" w:rsidRDefault="00C822F9" w:rsidP="00C822F9">
      <w:pPr>
        <w:pStyle w:val="Heading2"/>
      </w:pPr>
      <w:bookmarkStart w:id="682" w:name="_Toc433209774"/>
      <w:bookmarkStart w:id="683" w:name="_Toc460616070"/>
      <w:bookmarkStart w:id="684" w:name="_Toc460616931"/>
      <w:bookmarkStart w:id="685" w:name="_Toc122563136"/>
      <w:bookmarkStart w:id="686" w:name="_Toc154923345"/>
      <w:r w:rsidRPr="00F1511F">
        <w:t>7.10</w:t>
      </w:r>
      <w:r>
        <w:t>a</w:t>
      </w:r>
      <w:r w:rsidRPr="00F1511F">
        <w:tab/>
        <w:t>MCData ad</w:t>
      </w:r>
      <w:r>
        <w:t> </w:t>
      </w:r>
      <w:r w:rsidRPr="00F1511F">
        <w:t>hoc group emergency alert (on-network)</w:t>
      </w:r>
      <w:bookmarkEnd w:id="686"/>
    </w:p>
    <w:p w14:paraId="26D34F4B" w14:textId="77777777" w:rsidR="00C822F9" w:rsidRPr="00F1511F" w:rsidRDefault="00C822F9" w:rsidP="00C822F9">
      <w:r w:rsidRPr="00F1511F">
        <w:t>The MCData service shall support the procedures and related information flows as specified in subclause</w:t>
      </w:r>
      <w:r w:rsidRPr="00F1511F">
        <w:rPr>
          <w:rFonts w:eastAsia="SimSun" w:hint="cs"/>
          <w:lang w:eastAsia="zh-CN"/>
        </w:rPr>
        <w:t> </w:t>
      </w:r>
      <w:r w:rsidRPr="00F1511F">
        <w:t>10.10</w:t>
      </w:r>
      <w:r>
        <w:t>.3</w:t>
      </w:r>
      <w:r w:rsidRPr="00F1511F">
        <w:t xml:space="preserve"> of 3GPP</w:t>
      </w:r>
      <w:r w:rsidRPr="00F1511F">
        <w:rPr>
          <w:rFonts w:eastAsia="SimSun" w:hint="cs"/>
          <w:lang w:eastAsia="zh-CN"/>
        </w:rPr>
        <w:t> </w:t>
      </w:r>
      <w:r w:rsidRPr="00F1511F">
        <w:t>TS</w:t>
      </w:r>
      <w:r w:rsidRPr="00F1511F">
        <w:rPr>
          <w:rFonts w:eastAsia="SimSun" w:hint="cs"/>
          <w:lang w:eastAsia="zh-CN"/>
        </w:rPr>
        <w:t> </w:t>
      </w:r>
      <w:r w:rsidRPr="00F1511F">
        <w:t>23.280</w:t>
      </w:r>
      <w:r w:rsidRPr="00F1511F">
        <w:rPr>
          <w:rFonts w:eastAsia="SimSun" w:hint="cs"/>
          <w:lang w:eastAsia="zh-CN"/>
        </w:rPr>
        <w:t> </w:t>
      </w:r>
      <w:r w:rsidRPr="00F1511F">
        <w:t>[5] with the following clarifications:</w:t>
      </w:r>
    </w:p>
    <w:p w14:paraId="1395CA50" w14:textId="77777777" w:rsidR="00C822F9" w:rsidRPr="00F1511F" w:rsidRDefault="00C822F9" w:rsidP="00C822F9">
      <w:pPr>
        <w:pStyle w:val="B1"/>
      </w:pPr>
      <w:r w:rsidRPr="00F1511F">
        <w:t>-</w:t>
      </w:r>
      <w:r w:rsidRPr="00F1511F">
        <w:tab/>
        <w:t>The MC service client is the MCData client;</w:t>
      </w:r>
    </w:p>
    <w:p w14:paraId="747F1F46" w14:textId="77777777" w:rsidR="00C822F9" w:rsidRPr="00F1511F" w:rsidRDefault="00C822F9" w:rsidP="00C822F9">
      <w:pPr>
        <w:pStyle w:val="B1"/>
      </w:pPr>
      <w:r w:rsidRPr="00F1511F">
        <w:t>-</w:t>
      </w:r>
      <w:r w:rsidRPr="00F1511F">
        <w:tab/>
        <w:t>The MC service server is the MCData server;</w:t>
      </w:r>
    </w:p>
    <w:p w14:paraId="4BDFB3D2" w14:textId="77777777" w:rsidR="00C822F9" w:rsidRDefault="00C822F9" w:rsidP="00C822F9">
      <w:pPr>
        <w:pStyle w:val="B1"/>
      </w:pPr>
      <w:r w:rsidRPr="00F1511F">
        <w:t>-</w:t>
      </w:r>
      <w:r w:rsidRPr="00F1511F">
        <w:tab/>
        <w:t>The MC service group ID is the MCData Group ID; and</w:t>
      </w:r>
    </w:p>
    <w:p w14:paraId="60024EA3" w14:textId="77777777" w:rsidR="00C822F9" w:rsidRDefault="00C822F9" w:rsidP="00C822F9">
      <w:pPr>
        <w:pStyle w:val="B1"/>
      </w:pPr>
      <w:r w:rsidRPr="00F1511F">
        <w:t>-</w:t>
      </w:r>
      <w:r w:rsidRPr="00F1511F">
        <w:tab/>
        <w:t>The MC service user profile index is the MCData user profile index.</w:t>
      </w:r>
    </w:p>
    <w:p w14:paraId="13DEE6F5" w14:textId="77777777" w:rsidR="00C336BB" w:rsidRDefault="00C336BB" w:rsidP="00C336BB">
      <w:pPr>
        <w:pStyle w:val="Heading2"/>
      </w:pPr>
      <w:bookmarkStart w:id="687" w:name="_Toc154923346"/>
      <w:bookmarkEnd w:id="682"/>
      <w:bookmarkEnd w:id="683"/>
      <w:bookmarkEnd w:id="684"/>
      <w:bookmarkEnd w:id="685"/>
      <w:r>
        <w:lastRenderedPageBreak/>
        <w:t>7.11</w:t>
      </w:r>
      <w:r>
        <w:tab/>
      </w:r>
      <w:r w:rsidRPr="00AB5FED">
        <w:rPr>
          <w:lang w:val="nl-NL"/>
        </w:rPr>
        <w:t xml:space="preserve">User authentication </w:t>
      </w:r>
      <w:r>
        <w:rPr>
          <w:lang w:val="nl-NL"/>
        </w:rPr>
        <w:t>and authorization</w:t>
      </w:r>
      <w:r w:rsidRPr="00AB5FED">
        <w:rPr>
          <w:lang w:val="nl-NL"/>
        </w:rPr>
        <w:t xml:space="preserve"> for MC</w:t>
      </w:r>
      <w:r>
        <w:rPr>
          <w:lang w:val="nl-NL"/>
        </w:rPr>
        <w:t>Data</w:t>
      </w:r>
      <w:r w:rsidRPr="00AB5FED">
        <w:rPr>
          <w:lang w:val="nl-NL"/>
        </w:rPr>
        <w:t xml:space="preserve"> service</w:t>
      </w:r>
      <w:bookmarkEnd w:id="687"/>
    </w:p>
    <w:p w14:paraId="694F0870" w14:textId="77777777" w:rsidR="00C336BB" w:rsidRPr="00AB5FED" w:rsidRDefault="00C336BB" w:rsidP="00C336BB">
      <w:pPr>
        <w:pStyle w:val="NO"/>
        <w:rPr>
          <w:lang w:val="nl-NL"/>
        </w:rPr>
      </w:pPr>
      <w:r w:rsidRPr="00AB5FED">
        <w:rPr>
          <w:lang w:val="nl-NL"/>
        </w:rPr>
        <w:t>NOTE:</w:t>
      </w:r>
      <w:r w:rsidRPr="00AB5FED">
        <w:rPr>
          <w:lang w:val="nl-NL"/>
        </w:rPr>
        <w:tab/>
        <w:t>Flow </w:t>
      </w:r>
      <w:r>
        <w:rPr>
          <w:lang w:val="nl-NL"/>
        </w:rPr>
        <w:t>7.11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w:t>
      </w:r>
      <w:r w:rsidRPr="00AB5FED">
        <w:rPr>
          <w:lang w:val="nl-NL"/>
        </w:rPr>
        <w:t> [</w:t>
      </w:r>
      <w:r>
        <w:rPr>
          <w:lang w:val="nl-NL"/>
        </w:rPr>
        <w:t>13</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Data</w:t>
      </w:r>
      <w:r w:rsidRPr="00AB5FED">
        <w:rPr>
          <w:lang w:val="nl-NL"/>
        </w:rPr>
        <w:t xml:space="preserve"> service in order to realize the MC</w:t>
      </w:r>
      <w:r>
        <w:rPr>
          <w:lang w:val="nl-NL"/>
        </w:rPr>
        <w:t>Data</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18039CD0" w14:textId="77777777" w:rsidR="00C336BB" w:rsidRPr="00AB5FED" w:rsidRDefault="00C336BB" w:rsidP="00C336BB">
      <w:pPr>
        <w:rPr>
          <w:lang w:val="nl-NL"/>
        </w:rPr>
      </w:pPr>
      <w:r w:rsidRPr="00AB5FED">
        <w:rPr>
          <w:lang w:val="nl-NL"/>
        </w:rPr>
        <w:t>A procedure for user authentication is illustrated in figure </w:t>
      </w:r>
      <w:r>
        <w:rPr>
          <w:lang w:val="nl-NL"/>
        </w:rPr>
        <w:t>7.11</w:t>
      </w:r>
      <w:r w:rsidRPr="00AB5FED">
        <w:rPr>
          <w:lang w:val="nl-NL"/>
        </w:rPr>
        <w:t xml:space="preserve">-1. </w:t>
      </w:r>
      <w:r>
        <w:rPr>
          <w:lang w:val="nl-NL"/>
        </w:rPr>
        <w:t>The user authentication is performed based on the procedure specified in subclause 10.6 of 3GPP TS 23.280 [5].</w:t>
      </w:r>
    </w:p>
    <w:p w14:paraId="5DA38F28" w14:textId="77777777" w:rsidR="00C336BB" w:rsidRPr="00722A24" w:rsidRDefault="00C336BB" w:rsidP="00C336BB">
      <w:pPr>
        <w:pStyle w:val="TH"/>
        <w:rPr>
          <w:sz w:val="14"/>
          <w:szCs w:val="14"/>
        </w:rPr>
      </w:pPr>
      <w:r>
        <w:object w:dxaOrig="11125" w:dyaOrig="4467" w14:anchorId="64032A2B">
          <v:shape id="_x0000_i1087" type="#_x0000_t75" style="width:484.85pt;height:195.5pt" o:ole="">
            <v:imagedata r:id="rId137" o:title=""/>
          </v:shape>
          <o:OLEObject Type="Embed" ProgID="Visio.Drawing.11" ShapeID="_x0000_i1087" DrawAspect="Content" ObjectID="_1765536256" r:id="rId138"/>
        </w:object>
      </w:r>
    </w:p>
    <w:p w14:paraId="66B7E931" w14:textId="77777777" w:rsidR="00C336BB" w:rsidRPr="00AB5FED" w:rsidRDefault="00C336BB" w:rsidP="00C336BB">
      <w:pPr>
        <w:pStyle w:val="TF"/>
      </w:pPr>
      <w:r w:rsidRPr="00AB5FED">
        <w:t>Figure </w:t>
      </w:r>
      <w:r>
        <w:t>7.11</w:t>
      </w:r>
      <w:r w:rsidRPr="00AB5FED">
        <w:t>-1: MC</w:t>
      </w:r>
      <w:r>
        <w:t>Data</w:t>
      </w:r>
      <w:r w:rsidRPr="00AB5FED">
        <w:t xml:space="preserve"> user authentication and registration, single domain</w:t>
      </w:r>
    </w:p>
    <w:p w14:paraId="3879D9B6" w14:textId="77777777" w:rsidR="00C336BB" w:rsidRPr="00AB5FED" w:rsidRDefault="00C336BB" w:rsidP="00C336BB">
      <w:pPr>
        <w:pStyle w:val="B1"/>
      </w:pPr>
      <w:r w:rsidRPr="00AB5FED">
        <w:t>1.</w:t>
      </w:r>
      <w:r w:rsidRPr="00AB5FED">
        <w:tab/>
      </w:r>
      <w:r w:rsidRPr="00122A76">
        <w:t>The user authentication is performed as per the general user authentication procedu</w:t>
      </w:r>
      <w:r>
        <w:t xml:space="preserve">re specified in </w:t>
      </w:r>
      <w:r>
        <w:rPr>
          <w:lang w:val="nl-NL"/>
        </w:rPr>
        <w:t>subclause 10.6 of 3GPP TS 23.280 [5]</w:t>
      </w:r>
      <w:r w:rsidRPr="00D768B4">
        <w:t>.</w:t>
      </w:r>
    </w:p>
    <w:p w14:paraId="35A1FDF3" w14:textId="77777777" w:rsidR="00C336BB" w:rsidRDefault="00C336BB" w:rsidP="00C336BB">
      <w:pPr>
        <w:pStyle w:val="B1"/>
      </w:pPr>
      <w:r>
        <w:t>2</w:t>
      </w:r>
      <w:r w:rsidRPr="00AB5FED">
        <w:t>.</w:t>
      </w:r>
      <w:r w:rsidRPr="00AB5FED">
        <w:tab/>
      </w:r>
      <w:r>
        <w:t>MCData</w:t>
      </w:r>
      <w:r w:rsidRPr="005F6CBB">
        <w:t xml:space="preserve"> client performs the MC</w:t>
      </w:r>
      <w:r>
        <w:t>Data</w:t>
      </w:r>
      <w:r w:rsidRPr="005F6CBB">
        <w:t xml:space="preserve"> service authorization for the user. Step</w:t>
      </w:r>
      <w:r>
        <w:t xml:space="preserve"> 2 </w:t>
      </w:r>
      <w:r w:rsidRPr="005F6CBB">
        <w:t>utilize</w:t>
      </w:r>
      <w:r>
        <w:t xml:space="preserve">s </w:t>
      </w:r>
      <w:r w:rsidRPr="005F6CBB">
        <w:t>the results of step 1</w:t>
      </w:r>
      <w:r w:rsidRPr="00D768B4">
        <w:t>.</w:t>
      </w:r>
    </w:p>
    <w:p w14:paraId="22981D29" w14:textId="77777777" w:rsidR="00C336BB" w:rsidRDefault="00C336BB" w:rsidP="00C336BB">
      <w:pPr>
        <w:pStyle w:val="Heading2"/>
      </w:pPr>
      <w:bookmarkStart w:id="688" w:name="_Toc460616198"/>
      <w:bookmarkStart w:id="689" w:name="_Toc460617059"/>
      <w:bookmarkStart w:id="690" w:name="_Toc468358236"/>
      <w:bookmarkStart w:id="691" w:name="_Toc154923347"/>
      <w:r>
        <w:t>7.12</w:t>
      </w:r>
      <w:r>
        <w:tab/>
        <w:t>MCData</w:t>
      </w:r>
      <w:r w:rsidRPr="00AB5FED">
        <w:t xml:space="preserve"> resource management (on-network)</w:t>
      </w:r>
      <w:bookmarkEnd w:id="688"/>
      <w:bookmarkEnd w:id="689"/>
      <w:bookmarkEnd w:id="690"/>
      <w:bookmarkEnd w:id="691"/>
    </w:p>
    <w:p w14:paraId="40A3651E" w14:textId="77777777" w:rsidR="00C336BB" w:rsidRPr="00F129E7" w:rsidRDefault="00C336BB" w:rsidP="00C336BB">
      <w:pPr>
        <w:pStyle w:val="Heading3"/>
      </w:pPr>
      <w:bookmarkStart w:id="692" w:name="_Toc154923348"/>
      <w:r>
        <w:t>7.12.1</w:t>
      </w:r>
      <w:r>
        <w:tab/>
        <w:t>General</w:t>
      </w:r>
      <w:bookmarkEnd w:id="692"/>
    </w:p>
    <w:p w14:paraId="576B04B7" w14:textId="77777777" w:rsidR="00C336BB" w:rsidRDefault="00C336BB" w:rsidP="00C336BB">
      <w:r>
        <w:t>Procedures for resource management are defined in subclause 10.11 of 3GPP TS 23.280 [5].</w:t>
      </w:r>
    </w:p>
    <w:p w14:paraId="3FA0D1FF" w14:textId="0C8B70FD" w:rsidR="00C336BB" w:rsidRDefault="00C336BB" w:rsidP="00C336BB">
      <w:pPr>
        <w:pStyle w:val="Heading3"/>
      </w:pPr>
      <w:bookmarkStart w:id="693" w:name="_Toc154923349"/>
      <w:r>
        <w:t>7.12.2</w:t>
      </w:r>
      <w:r>
        <w:tab/>
      </w:r>
      <w:r w:rsidR="005F0596">
        <w:t>Void</w:t>
      </w:r>
      <w:bookmarkEnd w:id="693"/>
    </w:p>
    <w:p w14:paraId="0C1F0B11" w14:textId="77777777" w:rsidR="00C336BB" w:rsidRDefault="00C336BB" w:rsidP="00C336BB">
      <w:pPr>
        <w:pStyle w:val="Heading2"/>
      </w:pPr>
      <w:bookmarkStart w:id="694" w:name="_Toc154923350"/>
      <w:r>
        <w:t>7.13</w:t>
      </w:r>
      <w:r>
        <w:tab/>
        <w:t>Operations on MCData message store</w:t>
      </w:r>
      <w:bookmarkEnd w:id="694"/>
    </w:p>
    <w:p w14:paraId="1DF837D6" w14:textId="77777777" w:rsidR="00C336BB" w:rsidRDefault="00C336BB" w:rsidP="00C336BB">
      <w:r>
        <w:t xml:space="preserve">The MCData message store allows an MCData user to deposit his MCData communication information (i.e. messages or files) securely and </w:t>
      </w:r>
      <w:r w:rsidRPr="007F6453">
        <w:t xml:space="preserve">permanently </w:t>
      </w:r>
      <w:r w:rsidRPr="0083396F">
        <w:t>for later retrieval.</w:t>
      </w:r>
      <w:r>
        <w:t xml:space="preserve"> During an active MCData communication, a message or a file with its associated metadata </w:t>
      </w:r>
      <w:r w:rsidRPr="007F6453">
        <w:t xml:space="preserve">is </w:t>
      </w:r>
      <w:r w:rsidRPr="0083396F">
        <w:t xml:space="preserve">deposited as an object in the MCData message store with an object identifier; this object identifier </w:t>
      </w:r>
      <w:r>
        <w:t xml:space="preserve">enabling </w:t>
      </w:r>
      <w:r w:rsidRPr="007F6453">
        <w:t xml:space="preserve">a direct </w:t>
      </w:r>
      <w:r>
        <w:t xml:space="preserve">access to that object. The objects in the MCData message store are managed from both the MCData server and the message store client. </w:t>
      </w:r>
    </w:p>
    <w:p w14:paraId="5682CA1B" w14:textId="77777777" w:rsidR="00C336BB" w:rsidRDefault="00C336BB" w:rsidP="00C336BB">
      <w:r>
        <w:t>Each MCData user is allocated a dedicated and secured storage area (i.e. with a user account) in the MCData message store. All MCData communications of a MCData user can be stored in his dedicated storage area. The access to this secured storage area is possible only after successful authentication and authorization procedures. A message store client can create a local copy of the stored objects into the device by synchronizing with the MCData message store for the MCData user using the device.</w:t>
      </w:r>
    </w:p>
    <w:p w14:paraId="729064F1" w14:textId="77777777" w:rsidR="00C336BB" w:rsidRDefault="00C336BB" w:rsidP="00C336BB">
      <w:pPr>
        <w:pStyle w:val="Heading3"/>
      </w:pPr>
      <w:bookmarkStart w:id="695" w:name="_Toc154923351"/>
      <w:r>
        <w:lastRenderedPageBreak/>
        <w:t>7.13.1</w:t>
      </w:r>
      <w:r>
        <w:tab/>
        <w:t>MCData message store structure</w:t>
      </w:r>
      <w:bookmarkEnd w:id="695"/>
    </w:p>
    <w:p w14:paraId="287D6A69" w14:textId="77777777" w:rsidR="00C336BB" w:rsidRDefault="00C336BB" w:rsidP="00C336BB">
      <w:r>
        <w:t>MCData message store supports a tree like architecture to securely store MCData communications for the MCData users. Figure 7.13.1 below illustrates the high-level structure of a MCData message store:</w:t>
      </w:r>
    </w:p>
    <w:p w14:paraId="6E681788" w14:textId="77777777" w:rsidR="00C336BB" w:rsidRDefault="00C336BB" w:rsidP="00C336BB"/>
    <w:p w14:paraId="2A5BB0FF" w14:textId="77777777" w:rsidR="00C336BB" w:rsidRDefault="00C336BB" w:rsidP="00C336BB">
      <w:pPr>
        <w:pStyle w:val="TH"/>
      </w:pPr>
      <w:r>
        <w:object w:dxaOrig="9396" w:dyaOrig="5340" w14:anchorId="6875A4D6">
          <v:shape id="_x0000_i1088" type="#_x0000_t75" style="width:374.6pt;height:213.25pt" o:ole="">
            <v:imagedata r:id="rId139" o:title=""/>
          </v:shape>
          <o:OLEObject Type="Embed" ProgID="Visio.Drawing.11" ShapeID="_x0000_i1088" DrawAspect="Content" ObjectID="_1765536257" r:id="rId140"/>
        </w:object>
      </w:r>
    </w:p>
    <w:p w14:paraId="1AA1F264" w14:textId="77777777" w:rsidR="00C336BB" w:rsidRDefault="00C336BB" w:rsidP="00C336BB">
      <w:pPr>
        <w:pStyle w:val="TF"/>
      </w:pPr>
      <w:r>
        <w:t>Figure 7.13.1 Message store structure</w:t>
      </w:r>
    </w:p>
    <w:p w14:paraId="51DCB24E" w14:textId="77777777" w:rsidR="00C336BB" w:rsidRDefault="00C336BB" w:rsidP="00C336BB">
      <w:r>
        <w:t>As illustrated in Figure 7.13.1 all MCData user storage areas are accessed only through the common root. The authorized MCData user shall only have the access to the MCData user</w:t>
      </w:r>
      <w:r w:rsidRPr="00C179CE">
        <w:t>'</w:t>
      </w:r>
      <w:r>
        <w:t>s storage area after the successful authentication and authorization procedures. A MCData user shall not be able to access objects stored for other MCData users.</w:t>
      </w:r>
    </w:p>
    <w:p w14:paraId="1AB13B39" w14:textId="77777777" w:rsidR="00C336BB" w:rsidRDefault="00C336BB" w:rsidP="00C336BB">
      <w:r w:rsidRPr="00BF1565">
        <w:t>The MCData user shall manage his stored objects using message</w:t>
      </w:r>
      <w:r>
        <w:t xml:space="preserve"> store client through the MCData-7 reference point. The MCData server shall use the MCData-8 reference point to deposit MCData communication information, during an active MCData communication, into the designated MCData user</w:t>
      </w:r>
      <w:r w:rsidRPr="008A5A62">
        <w:t>'</w:t>
      </w:r>
      <w:r>
        <w:t>s storage area in the MCData message store.</w:t>
      </w:r>
    </w:p>
    <w:p w14:paraId="1C39A7DE" w14:textId="77777777" w:rsidR="00C336BB" w:rsidRDefault="00C336BB" w:rsidP="00C336BB">
      <w:r>
        <w:t xml:space="preserve">One way to </w:t>
      </w:r>
      <w:r w:rsidRPr="007E10EE">
        <w:t>manage</w:t>
      </w:r>
      <w:r>
        <w:t xml:space="preserve"> user stored objects is using folder hierarchy structure like the popular email system today. Annex D provides a simple example of how it will look like in deployment. When the user account is created in the MCData message store, a default folder (such as Inbox) is also created to capture all the objects during an active communication. To group relevant stored objects together and provide easier navigation interactively</w:t>
      </w:r>
      <w:r w:rsidRPr="00BB2DA4">
        <w:t xml:space="preserve">, </w:t>
      </w:r>
      <w:r w:rsidRPr="007E10EE">
        <w:t>a MCData user can</w:t>
      </w:r>
      <w:r>
        <w:t xml:space="preserve"> create folders in his user account. Each folder is identified by its unique folder </w:t>
      </w:r>
      <w:r w:rsidRPr="007E10EE">
        <w:t>ide</w:t>
      </w:r>
      <w:r w:rsidRPr="00347798">
        <w:t>n</w:t>
      </w:r>
      <w:r w:rsidRPr="007E10EE">
        <w:t>tifier</w:t>
      </w:r>
      <w:r>
        <w:t xml:space="preserve"> that is composed with the location of the folder and the name of the folder. A folder may have child folders to further group the stored objects in more meaningful ways. For example, the folder identifier of the default Inbox folder is /MCDatamessagestore /MCDatauser1/Inbox. The folder </w:t>
      </w:r>
      <w:r w:rsidRPr="007E10EE">
        <w:t>identifier</w:t>
      </w:r>
      <w:r>
        <w:t xml:space="preserve"> /MCDatamessagestore/MCDatauser1/Squad1/20190225 points to a folder named 20190225 which is a child folder of Squad1 folder in the MCData user1 user account.</w:t>
      </w:r>
    </w:p>
    <w:p w14:paraId="6AE99EED" w14:textId="77777777" w:rsidR="00C336BB" w:rsidRDefault="00C336BB" w:rsidP="00C336BB">
      <w:pPr>
        <w:pStyle w:val="NO"/>
      </w:pPr>
      <w:r>
        <w:t>NOTE:</w:t>
      </w:r>
      <w:r>
        <w:tab/>
        <w:t>The details of how the objects are stored in the MCData message store is out of scope of the present document.</w:t>
      </w:r>
    </w:p>
    <w:p w14:paraId="1F82DB8B" w14:textId="77777777" w:rsidR="00C336BB" w:rsidRDefault="00C336BB" w:rsidP="00C336BB">
      <w:pPr>
        <w:pStyle w:val="Heading3"/>
      </w:pPr>
      <w:bookmarkStart w:id="696" w:name="_Toc154923352"/>
      <w:r>
        <w:t>7.13.2</w:t>
      </w:r>
      <w:r>
        <w:tab/>
        <w:t>Authentication and authorization</w:t>
      </w:r>
      <w:bookmarkEnd w:id="696"/>
    </w:p>
    <w:p w14:paraId="7A2D1745" w14:textId="77777777" w:rsidR="00C336BB" w:rsidRDefault="00C336BB" w:rsidP="00C336BB">
      <w:r>
        <w:t>The MCData message store shall authenticate the credential of MCData server or the authorized MCData user before authorizing access to the MCData user</w:t>
      </w:r>
      <w:r w:rsidRPr="00462E4D">
        <w:t>'</w:t>
      </w:r>
      <w:r>
        <w:t>s storage area. The success of authentication and authorization shall allow access to that MCData user</w:t>
      </w:r>
      <w:r w:rsidRPr="00462E4D">
        <w:t>'</w:t>
      </w:r>
      <w:r>
        <w:t>s storage area only.</w:t>
      </w:r>
    </w:p>
    <w:p w14:paraId="2EE29F9D" w14:textId="77777777" w:rsidR="00C336BB" w:rsidRDefault="00C336BB" w:rsidP="00C336BB">
      <w:pPr>
        <w:pStyle w:val="NO"/>
      </w:pPr>
      <w:r>
        <w:t>NOTE</w:t>
      </w:r>
      <w:r w:rsidRPr="00C11403">
        <w:t>:</w:t>
      </w:r>
      <w:r>
        <w:tab/>
      </w:r>
      <w:r w:rsidRPr="00C11403">
        <w:t xml:space="preserve">The </w:t>
      </w:r>
      <w:r>
        <w:t>authentication and authorization</w:t>
      </w:r>
      <w:r w:rsidRPr="00C11403">
        <w:t xml:space="preserve"> aspects of</w:t>
      </w:r>
      <w:r>
        <w:t xml:space="preserve"> MCData message store access and its operational supports are </w:t>
      </w:r>
      <w:r w:rsidRPr="00C11403">
        <w:t xml:space="preserve">the responsibility of SA3 and </w:t>
      </w:r>
      <w:r>
        <w:t xml:space="preserve">thus </w:t>
      </w:r>
      <w:r w:rsidRPr="00C11403">
        <w:t>outside the scope of the present</w:t>
      </w:r>
      <w:r>
        <w:t xml:space="preserve"> document</w:t>
      </w:r>
      <w:r w:rsidRPr="00C11403">
        <w:t>.</w:t>
      </w:r>
    </w:p>
    <w:p w14:paraId="47121317" w14:textId="77777777" w:rsidR="00C336BB" w:rsidRDefault="00C336BB" w:rsidP="00C336BB">
      <w:pPr>
        <w:pStyle w:val="Heading3"/>
      </w:pPr>
      <w:bookmarkStart w:id="697" w:name="_Toc154923353"/>
      <w:r>
        <w:lastRenderedPageBreak/>
        <w:t>7.13.3</w:t>
      </w:r>
      <w:r>
        <w:tab/>
        <w:t>Manage MCData message store</w:t>
      </w:r>
      <w:bookmarkEnd w:id="697"/>
    </w:p>
    <w:p w14:paraId="1B733705" w14:textId="77777777" w:rsidR="00C336BB" w:rsidRDefault="00C336BB" w:rsidP="00C336BB">
      <w:pPr>
        <w:pStyle w:val="Heading4"/>
      </w:pPr>
      <w:bookmarkStart w:id="698" w:name="_Toc154923354"/>
      <w:r>
        <w:t>7.13.3.1</w:t>
      </w:r>
      <w:r>
        <w:tab/>
        <w:t>Information flows for managing MCData message store</w:t>
      </w:r>
      <w:bookmarkEnd w:id="698"/>
      <w:r>
        <w:t xml:space="preserve"> </w:t>
      </w:r>
    </w:p>
    <w:p w14:paraId="2E12703E" w14:textId="77777777" w:rsidR="00C336BB" w:rsidRDefault="00C336BB" w:rsidP="00C336BB">
      <w:pPr>
        <w:pStyle w:val="Heading5"/>
      </w:pPr>
      <w:bookmarkStart w:id="699" w:name="_Toc154923355"/>
      <w:r>
        <w:t>7.13.3.1.1</w:t>
      </w:r>
      <w:r>
        <w:tab/>
        <w:t>MCData retrieve a stored object request</w:t>
      </w:r>
      <w:bookmarkEnd w:id="699"/>
    </w:p>
    <w:p w14:paraId="1468C18F" w14:textId="77777777" w:rsidR="00C336BB" w:rsidRDefault="00C336BB" w:rsidP="00C336BB">
      <w:r w:rsidRPr="009E0655">
        <w:t>Table </w:t>
      </w:r>
      <w:r>
        <w:t>7.13.3.1</w:t>
      </w:r>
      <w:r w:rsidRPr="005D0A05">
        <w:rPr>
          <w:lang w:eastAsia="ko-KR"/>
        </w:rPr>
        <w:t>.</w:t>
      </w:r>
      <w:r>
        <w:rPr>
          <w:lang w:eastAsia="ko-KR"/>
        </w:rPr>
        <w:t>1</w:t>
      </w:r>
      <w:r w:rsidRPr="009E0655">
        <w:t xml:space="preserve">-1 describes the information flow for the </w:t>
      </w:r>
      <w:r>
        <w:rPr>
          <w:lang w:eastAsia="ko-KR"/>
        </w:rPr>
        <w:t>MCData retrieve a stored object request</w:t>
      </w:r>
      <w:r>
        <w:t xml:space="preserve"> sent </w:t>
      </w:r>
      <w:r w:rsidRPr="009E0655">
        <w:t xml:space="preserve">from the </w:t>
      </w:r>
      <w:r>
        <w:t>message store client to the MCData message store.</w:t>
      </w:r>
    </w:p>
    <w:p w14:paraId="11D645EC" w14:textId="77777777" w:rsidR="00C336BB" w:rsidRDefault="00C336BB" w:rsidP="00C336BB">
      <w:pPr>
        <w:pStyle w:val="TH"/>
      </w:pPr>
      <w:r>
        <w:t>Table 7.13.3.1.1</w:t>
      </w:r>
      <w:r w:rsidRPr="009E0655">
        <w:t>-</w:t>
      </w:r>
      <w:r>
        <w:t xml:space="preserve">1: </w:t>
      </w:r>
      <w:r>
        <w:rPr>
          <w:lang w:eastAsia="ko-KR"/>
        </w:rPr>
        <w:t>MCData retrieve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364F419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4520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AF6668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C7F001" w14:textId="77777777" w:rsidR="00C336BB" w:rsidRDefault="00C336BB" w:rsidP="00DA72C9">
            <w:pPr>
              <w:pStyle w:val="TAH"/>
            </w:pPr>
            <w:r>
              <w:t>Description</w:t>
            </w:r>
          </w:p>
        </w:tc>
      </w:tr>
      <w:tr w:rsidR="00C336BB" w14:paraId="55A2C2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93EE9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B33C05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667BA8" w14:textId="77777777" w:rsidR="00C336BB" w:rsidRPr="002C7CB4" w:rsidRDefault="00C336BB" w:rsidP="00DA72C9">
            <w:pPr>
              <w:pStyle w:val="TAL"/>
            </w:pPr>
            <w:r w:rsidRPr="002C7CB4">
              <w:t>The identity of the MCDa</w:t>
            </w:r>
            <w:r>
              <w:t xml:space="preserve">ta user </w:t>
            </w:r>
          </w:p>
        </w:tc>
      </w:tr>
      <w:tr w:rsidR="00C336BB" w14:paraId="0C1486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166783"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568E010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CA4DB9" w14:textId="77777777" w:rsidR="00C336BB" w:rsidRPr="002C7CB4" w:rsidRDefault="00C336BB" w:rsidP="00DA72C9">
            <w:pPr>
              <w:pStyle w:val="TAL"/>
            </w:pPr>
            <w:r>
              <w:t>The object identifier of the object stored in the MCData message store</w:t>
            </w:r>
          </w:p>
        </w:tc>
      </w:tr>
    </w:tbl>
    <w:p w14:paraId="0A75E3BC" w14:textId="77777777" w:rsidR="00C336BB" w:rsidRDefault="00C336BB" w:rsidP="00C336BB"/>
    <w:p w14:paraId="67AE587E" w14:textId="77777777" w:rsidR="00C336BB" w:rsidRDefault="00C336BB" w:rsidP="00C336BB">
      <w:pPr>
        <w:pStyle w:val="Heading5"/>
      </w:pPr>
      <w:bookmarkStart w:id="700" w:name="_Toc154923356"/>
      <w:r>
        <w:t>7.13.3.1.2</w:t>
      </w:r>
      <w:r>
        <w:tab/>
        <w:t>MCData retrieve a stored object response</w:t>
      </w:r>
      <w:bookmarkEnd w:id="700"/>
    </w:p>
    <w:p w14:paraId="2685D8A1" w14:textId="77777777" w:rsidR="00C336BB" w:rsidRDefault="00C336BB" w:rsidP="00C336BB">
      <w:r w:rsidRPr="009E0655">
        <w:t>Table </w:t>
      </w:r>
      <w:r>
        <w:t>7.13.3.1</w:t>
      </w:r>
      <w:r w:rsidRPr="005D0A05">
        <w:rPr>
          <w:lang w:eastAsia="ko-KR"/>
        </w:rPr>
        <w:t>.</w:t>
      </w:r>
      <w:r>
        <w:rPr>
          <w:lang w:eastAsia="ko-KR"/>
        </w:rPr>
        <w:t>2</w:t>
      </w:r>
      <w:r w:rsidRPr="009E0655">
        <w:t xml:space="preserve">-1 describes the information flow for the </w:t>
      </w:r>
      <w:r>
        <w:rPr>
          <w:lang w:eastAsia="ko-KR"/>
        </w:rPr>
        <w:t>MCData retrieve a stored object response</w:t>
      </w:r>
      <w:r>
        <w:t xml:space="preserve"> sent </w:t>
      </w:r>
      <w:r w:rsidRPr="009E0655">
        <w:t xml:space="preserve">from the </w:t>
      </w:r>
      <w:r>
        <w:t>MCData message store to the message store client.</w:t>
      </w:r>
    </w:p>
    <w:p w14:paraId="77D45FD1" w14:textId="77777777" w:rsidR="00C336BB" w:rsidRDefault="00C336BB" w:rsidP="00C336BB">
      <w:pPr>
        <w:pStyle w:val="TH"/>
      </w:pPr>
      <w:r>
        <w:t>Table 7.13.3.1.2</w:t>
      </w:r>
      <w:r w:rsidRPr="009E0655">
        <w:t>-</w:t>
      </w:r>
      <w:r>
        <w:t xml:space="preserve">1: </w:t>
      </w:r>
      <w:r>
        <w:rPr>
          <w:lang w:eastAsia="ko-KR"/>
        </w:rPr>
        <w:t>MCData retrieve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4C5C0F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6CD2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EC629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429508" w14:textId="77777777" w:rsidR="00C336BB" w:rsidRDefault="00C336BB" w:rsidP="00DA72C9">
            <w:pPr>
              <w:pStyle w:val="TAH"/>
            </w:pPr>
            <w:r>
              <w:t>Description</w:t>
            </w:r>
          </w:p>
        </w:tc>
      </w:tr>
      <w:tr w:rsidR="00C336BB" w14:paraId="6FC4AA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B93F1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7B5E3A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EBE533" w14:textId="77777777" w:rsidR="00C336BB" w:rsidRPr="002C7CB4" w:rsidRDefault="00C336BB" w:rsidP="00DA72C9">
            <w:pPr>
              <w:pStyle w:val="TAL"/>
            </w:pPr>
            <w:r w:rsidRPr="002C7CB4">
              <w:t xml:space="preserve">The identity of the MCData user </w:t>
            </w:r>
          </w:p>
        </w:tc>
      </w:tr>
      <w:tr w:rsidR="00C336BB" w14:paraId="1F6458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C7E37C" w14:textId="77777777" w:rsidR="00C336BB" w:rsidRPr="002C7CB4" w:rsidRDefault="00C336BB" w:rsidP="00DA72C9">
            <w:pPr>
              <w:pStyle w:val="TAL"/>
            </w:pPr>
            <w:r>
              <w:t>Stored object</w:t>
            </w:r>
          </w:p>
        </w:tc>
        <w:tc>
          <w:tcPr>
            <w:tcW w:w="993" w:type="dxa"/>
            <w:tcBorders>
              <w:top w:val="single" w:sz="4" w:space="0" w:color="000000"/>
              <w:left w:val="single" w:sz="4" w:space="0" w:color="000000"/>
              <w:bottom w:val="single" w:sz="4" w:space="0" w:color="000000"/>
            </w:tcBorders>
            <w:shd w:val="clear" w:color="auto" w:fill="auto"/>
          </w:tcPr>
          <w:p w14:paraId="1D6EED1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89FAB9" w14:textId="77777777" w:rsidR="00C336BB" w:rsidRPr="002C7CB4" w:rsidRDefault="00C336BB" w:rsidP="00DA72C9">
            <w:pPr>
              <w:pStyle w:val="TAL"/>
            </w:pPr>
            <w:r>
              <w:t>The stored object identified by the object identifier in the request. This information element shall be returned as empty when there is no stored object can be identified by the object identifier in the request</w:t>
            </w:r>
          </w:p>
        </w:tc>
      </w:tr>
    </w:tbl>
    <w:p w14:paraId="67A8247F" w14:textId="77777777" w:rsidR="00C336BB" w:rsidRDefault="00C336BB" w:rsidP="00C336BB"/>
    <w:p w14:paraId="388D1572" w14:textId="77777777" w:rsidR="00C336BB" w:rsidRDefault="00C336BB" w:rsidP="00C336BB">
      <w:pPr>
        <w:pStyle w:val="Heading5"/>
      </w:pPr>
      <w:bookmarkStart w:id="701" w:name="_Toc154923357"/>
      <w:r>
        <w:t>7.13.3.1.3</w:t>
      </w:r>
      <w:r>
        <w:tab/>
        <w:t>MCData search stored objects request</w:t>
      </w:r>
      <w:bookmarkEnd w:id="701"/>
    </w:p>
    <w:p w14:paraId="177C932E" w14:textId="77777777" w:rsidR="00C336BB" w:rsidRDefault="00C336BB" w:rsidP="00C336BB">
      <w:r w:rsidRPr="009E0655">
        <w:t>Table </w:t>
      </w:r>
      <w:r>
        <w:t>7.13.3.1</w:t>
      </w:r>
      <w:r w:rsidRPr="005D0A05">
        <w:rPr>
          <w:lang w:eastAsia="ko-KR"/>
        </w:rPr>
        <w:t>.</w:t>
      </w:r>
      <w:r>
        <w:rPr>
          <w:lang w:eastAsia="ko-KR"/>
        </w:rPr>
        <w:t>3</w:t>
      </w:r>
      <w:r w:rsidRPr="009E0655">
        <w:t xml:space="preserve">-1 describes the information flow for the </w:t>
      </w:r>
      <w:r>
        <w:rPr>
          <w:lang w:eastAsia="ko-KR"/>
        </w:rPr>
        <w:t>MCData search stored objects request</w:t>
      </w:r>
      <w:r>
        <w:t xml:space="preserve"> sent </w:t>
      </w:r>
      <w:r w:rsidRPr="009E0655">
        <w:t xml:space="preserve">from the </w:t>
      </w:r>
      <w:r>
        <w:t>message store</w:t>
      </w:r>
      <w:r w:rsidRPr="009E0655">
        <w:t xml:space="preserve"> client to </w:t>
      </w:r>
      <w:r>
        <w:t>the MCData message store.</w:t>
      </w:r>
    </w:p>
    <w:p w14:paraId="2126FA3E" w14:textId="77777777" w:rsidR="00C336BB" w:rsidRDefault="00C336BB" w:rsidP="00C336BB">
      <w:pPr>
        <w:pStyle w:val="TH"/>
      </w:pPr>
      <w:r>
        <w:t>Table 7.13.3.1</w:t>
      </w:r>
      <w:r w:rsidRPr="009E0655">
        <w:t>.</w:t>
      </w:r>
      <w:r>
        <w:t>3</w:t>
      </w:r>
      <w:r w:rsidRPr="009E0655">
        <w:t>-</w:t>
      </w:r>
      <w:r>
        <w:t xml:space="preserve">1: </w:t>
      </w:r>
      <w:r>
        <w:rPr>
          <w:lang w:eastAsia="ko-KR"/>
        </w:rPr>
        <w:t>MCData search stored objects request</w:t>
      </w:r>
    </w:p>
    <w:tbl>
      <w:tblPr>
        <w:tblW w:w="8640" w:type="dxa"/>
        <w:jc w:val="center"/>
        <w:tblLayout w:type="fixed"/>
        <w:tblLook w:val="0000" w:firstRow="0" w:lastRow="0" w:firstColumn="0" w:lastColumn="0" w:noHBand="0" w:noVBand="0"/>
      </w:tblPr>
      <w:tblGrid>
        <w:gridCol w:w="3042"/>
        <w:gridCol w:w="993"/>
        <w:gridCol w:w="4605"/>
      </w:tblGrid>
      <w:tr w:rsidR="00C336BB" w14:paraId="2A624E6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5AEEA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E820CC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310A3B" w14:textId="77777777" w:rsidR="00C336BB" w:rsidRDefault="00C336BB" w:rsidP="00DA72C9">
            <w:pPr>
              <w:pStyle w:val="TAH"/>
            </w:pPr>
            <w:r>
              <w:t>Description</w:t>
            </w:r>
          </w:p>
        </w:tc>
      </w:tr>
      <w:tr w:rsidR="00C336BB" w14:paraId="3704C5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669E8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3DBB9F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792ECA" w14:textId="77777777" w:rsidR="00C336BB" w:rsidRPr="002C7CB4" w:rsidRDefault="00C336BB" w:rsidP="00DA72C9">
            <w:pPr>
              <w:pStyle w:val="TAL"/>
            </w:pPr>
            <w:r w:rsidRPr="002C7CB4">
              <w:t xml:space="preserve">The identity of the MCData user </w:t>
            </w:r>
          </w:p>
        </w:tc>
      </w:tr>
      <w:tr w:rsidR="00C336BB" w14:paraId="49E3DAA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2777E4"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shd w:val="clear" w:color="auto" w:fill="auto"/>
          </w:tcPr>
          <w:p w14:paraId="7E2F40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B8B425" w14:textId="77777777" w:rsidR="00C336BB" w:rsidRPr="002C7CB4" w:rsidRDefault="00C336BB" w:rsidP="00DA72C9">
            <w:pPr>
              <w:pStyle w:val="TAL"/>
            </w:pPr>
            <w:r>
              <w:t>Any part of the stored object can be the search criteria. Linking multiple parts of a stored object as the search criteria is possible</w:t>
            </w:r>
          </w:p>
        </w:tc>
      </w:tr>
    </w:tbl>
    <w:p w14:paraId="454882E6" w14:textId="77777777" w:rsidR="00C336BB" w:rsidRDefault="00C336BB" w:rsidP="00C336BB"/>
    <w:p w14:paraId="09D294EA" w14:textId="77777777" w:rsidR="00C336BB" w:rsidRDefault="00C336BB" w:rsidP="00C336BB"/>
    <w:p w14:paraId="6EA782F0" w14:textId="77777777" w:rsidR="00C336BB" w:rsidRDefault="00C336BB" w:rsidP="00C336BB">
      <w:pPr>
        <w:pStyle w:val="Heading5"/>
      </w:pPr>
      <w:bookmarkStart w:id="702" w:name="_Toc154923358"/>
      <w:r>
        <w:t>7.13.3.1.4</w:t>
      </w:r>
      <w:r>
        <w:tab/>
        <w:t>MCData search stored objects response</w:t>
      </w:r>
      <w:bookmarkEnd w:id="702"/>
    </w:p>
    <w:p w14:paraId="2B57184A" w14:textId="77777777" w:rsidR="00C336BB" w:rsidRDefault="00C336BB" w:rsidP="00C336BB">
      <w:r w:rsidRPr="009E0655">
        <w:t>Table </w:t>
      </w:r>
      <w:r>
        <w:t>7.13.3.1</w:t>
      </w:r>
      <w:r w:rsidRPr="005D0A05">
        <w:rPr>
          <w:lang w:eastAsia="ko-KR"/>
        </w:rPr>
        <w:t>.</w:t>
      </w:r>
      <w:r>
        <w:rPr>
          <w:lang w:eastAsia="ko-KR"/>
        </w:rPr>
        <w:t>4</w:t>
      </w:r>
      <w:r w:rsidRPr="009E0655">
        <w:t xml:space="preserve">-1 describes the information flow for the </w:t>
      </w:r>
      <w:r>
        <w:rPr>
          <w:lang w:eastAsia="ko-KR"/>
        </w:rPr>
        <w:t>MCData search stored objects response</w:t>
      </w:r>
      <w:r>
        <w:t xml:space="preserve"> sent </w:t>
      </w:r>
      <w:r w:rsidRPr="009E0655">
        <w:t xml:space="preserve">from the </w:t>
      </w:r>
      <w:r>
        <w:t>MCData message store to the message store client.</w:t>
      </w:r>
    </w:p>
    <w:p w14:paraId="474BA653" w14:textId="77777777" w:rsidR="00C336BB" w:rsidRDefault="00C336BB" w:rsidP="00C336BB">
      <w:pPr>
        <w:pStyle w:val="TH"/>
      </w:pPr>
      <w:r>
        <w:t>Table 7.13.3.1.4</w:t>
      </w:r>
      <w:r w:rsidRPr="009E0655">
        <w:t>-</w:t>
      </w:r>
      <w:r>
        <w:t xml:space="preserve">1: </w:t>
      </w:r>
      <w:r>
        <w:rPr>
          <w:lang w:eastAsia="ko-KR"/>
        </w:rPr>
        <w:t>MCData search stored objects response</w:t>
      </w:r>
    </w:p>
    <w:tbl>
      <w:tblPr>
        <w:tblW w:w="8640" w:type="dxa"/>
        <w:jc w:val="center"/>
        <w:tblLayout w:type="fixed"/>
        <w:tblLook w:val="0000" w:firstRow="0" w:lastRow="0" w:firstColumn="0" w:lastColumn="0" w:noHBand="0" w:noVBand="0"/>
      </w:tblPr>
      <w:tblGrid>
        <w:gridCol w:w="3042"/>
        <w:gridCol w:w="993"/>
        <w:gridCol w:w="4605"/>
      </w:tblGrid>
      <w:tr w:rsidR="00C336BB" w14:paraId="3D8090E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38970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2065EA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6908BA" w14:textId="77777777" w:rsidR="00C336BB" w:rsidRDefault="00C336BB" w:rsidP="00DA72C9">
            <w:pPr>
              <w:pStyle w:val="TAH"/>
            </w:pPr>
            <w:r>
              <w:t>Description</w:t>
            </w:r>
          </w:p>
        </w:tc>
      </w:tr>
      <w:tr w:rsidR="00C336BB" w14:paraId="1EB03F3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44A7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CD1CD5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C07E0B" w14:textId="77777777" w:rsidR="00C336BB" w:rsidRPr="002C7CB4" w:rsidRDefault="00C336BB" w:rsidP="00DA72C9">
            <w:pPr>
              <w:pStyle w:val="TAL"/>
            </w:pPr>
            <w:r w:rsidRPr="002C7CB4">
              <w:t xml:space="preserve">The identity of the MCData user </w:t>
            </w:r>
          </w:p>
        </w:tc>
      </w:tr>
      <w:tr w:rsidR="00C336BB" w14:paraId="08CC63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76FFCB"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shd w:val="clear" w:color="auto" w:fill="auto"/>
          </w:tcPr>
          <w:p w14:paraId="723FF9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5436F0" w14:textId="77777777" w:rsidR="00C336BB" w:rsidRPr="002C7CB4" w:rsidRDefault="00C336BB" w:rsidP="00DA72C9">
            <w:pPr>
              <w:pStyle w:val="TAL"/>
            </w:pPr>
            <w:r>
              <w:t>The stored object(s) that meets the search criteria. This information element shall be returned as empty when there is no stored object can be identified by the search criteria in the request</w:t>
            </w:r>
          </w:p>
        </w:tc>
      </w:tr>
    </w:tbl>
    <w:p w14:paraId="2422C45B" w14:textId="77777777" w:rsidR="00C336BB" w:rsidRDefault="00C336BB" w:rsidP="00C336BB"/>
    <w:p w14:paraId="64D3AC8D" w14:textId="77777777" w:rsidR="00C336BB" w:rsidRDefault="00C336BB" w:rsidP="00C336BB">
      <w:pPr>
        <w:pStyle w:val="Heading5"/>
      </w:pPr>
      <w:bookmarkStart w:id="703" w:name="_Toc154923359"/>
      <w:r>
        <w:lastRenderedPageBreak/>
        <w:t>7.13.3.1.5</w:t>
      </w:r>
      <w:r>
        <w:tab/>
        <w:t>MCData update a stored object request</w:t>
      </w:r>
      <w:bookmarkEnd w:id="703"/>
    </w:p>
    <w:p w14:paraId="278F80BB" w14:textId="77777777" w:rsidR="00C336BB" w:rsidRDefault="00C336BB" w:rsidP="00C336BB">
      <w:r w:rsidRPr="009E0655">
        <w:t>Table </w:t>
      </w:r>
      <w:r>
        <w:t>7.13.3.1</w:t>
      </w:r>
      <w:r w:rsidRPr="005D0A05">
        <w:rPr>
          <w:lang w:eastAsia="ko-KR"/>
        </w:rPr>
        <w:t>.</w:t>
      </w:r>
      <w:r>
        <w:rPr>
          <w:lang w:eastAsia="ko-KR"/>
        </w:rPr>
        <w:t>5</w:t>
      </w:r>
      <w:r w:rsidRPr="009E0655">
        <w:t xml:space="preserve">-1 describes the information flow for the </w:t>
      </w:r>
      <w:r>
        <w:rPr>
          <w:lang w:eastAsia="ko-KR"/>
        </w:rPr>
        <w:t>MCData update a stored object request</w:t>
      </w:r>
      <w:r>
        <w:t xml:space="preserve"> sent </w:t>
      </w:r>
      <w:r w:rsidRPr="009E0655">
        <w:t xml:space="preserve">from the </w:t>
      </w:r>
      <w:r>
        <w:t>message store</w:t>
      </w:r>
      <w:r w:rsidRPr="009E0655">
        <w:t xml:space="preserve"> client to </w:t>
      </w:r>
      <w:r>
        <w:t>the MCData message store.</w:t>
      </w:r>
    </w:p>
    <w:p w14:paraId="474A41CD" w14:textId="77777777" w:rsidR="00C336BB" w:rsidRDefault="00C336BB" w:rsidP="00C336BB">
      <w:pPr>
        <w:pStyle w:val="TH"/>
      </w:pPr>
      <w:r>
        <w:t>Table 7.13.3.1.5</w:t>
      </w:r>
      <w:r w:rsidRPr="009E0655">
        <w:t>-</w:t>
      </w:r>
      <w:r>
        <w:t xml:space="preserve">1: </w:t>
      </w:r>
      <w:r>
        <w:rPr>
          <w:lang w:eastAsia="ko-KR"/>
        </w:rPr>
        <w:t>MCData update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104A5B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CB34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CA3791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68795C" w14:textId="77777777" w:rsidR="00C336BB" w:rsidRDefault="00C336BB" w:rsidP="00DA72C9">
            <w:pPr>
              <w:pStyle w:val="TAH"/>
            </w:pPr>
            <w:r>
              <w:t>Description</w:t>
            </w:r>
          </w:p>
        </w:tc>
      </w:tr>
      <w:tr w:rsidR="00C336BB" w14:paraId="394F00D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577CB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95904C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19F167" w14:textId="77777777" w:rsidR="00C336BB" w:rsidRPr="002C7CB4" w:rsidRDefault="00C336BB" w:rsidP="00DA72C9">
            <w:pPr>
              <w:pStyle w:val="TAL"/>
            </w:pPr>
            <w:r w:rsidRPr="002C7CB4">
              <w:t xml:space="preserve">The identity of the MCData user </w:t>
            </w:r>
          </w:p>
        </w:tc>
      </w:tr>
      <w:tr w:rsidR="00C336BB" w14:paraId="734FF2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DF2A45"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5A65527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1957F3" w14:textId="77777777" w:rsidR="00C336BB" w:rsidRPr="002C7CB4" w:rsidRDefault="00C336BB" w:rsidP="00DA72C9">
            <w:pPr>
              <w:pStyle w:val="TAL"/>
            </w:pPr>
            <w:r>
              <w:t>The object identifier of the object stored in the MCData message store</w:t>
            </w:r>
          </w:p>
        </w:tc>
      </w:tr>
      <w:tr w:rsidR="00C336BB" w14:paraId="3FCD27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121255" w14:textId="77777777" w:rsidR="00C336BB" w:rsidRPr="002C7CB4" w:rsidRDefault="00C336BB" w:rsidP="00DA72C9">
            <w:pPr>
              <w:pStyle w:val="TAL"/>
            </w:pPr>
            <w:r>
              <w:t>Metadata</w:t>
            </w:r>
          </w:p>
        </w:tc>
        <w:tc>
          <w:tcPr>
            <w:tcW w:w="993" w:type="dxa"/>
            <w:tcBorders>
              <w:top w:val="single" w:sz="4" w:space="0" w:color="000000"/>
              <w:left w:val="single" w:sz="4" w:space="0" w:color="000000"/>
              <w:bottom w:val="single" w:sz="4" w:space="0" w:color="000000"/>
            </w:tcBorders>
            <w:shd w:val="clear" w:color="auto" w:fill="auto"/>
          </w:tcPr>
          <w:p w14:paraId="19562F6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656B2C" w14:textId="77777777" w:rsidR="00C336BB" w:rsidRPr="002C7CB4" w:rsidRDefault="00C336BB" w:rsidP="00DA72C9">
            <w:pPr>
              <w:pStyle w:val="TAL"/>
            </w:pPr>
            <w:r>
              <w:t>The me</w:t>
            </w:r>
            <w:r>
              <w:rPr>
                <w:lang w:val="en-US"/>
              </w:rPr>
              <w:t>ta</w:t>
            </w:r>
            <w:r>
              <w:t>data that will be updated</w:t>
            </w:r>
          </w:p>
        </w:tc>
      </w:tr>
    </w:tbl>
    <w:p w14:paraId="3C8106F0" w14:textId="77777777" w:rsidR="00C336BB" w:rsidRPr="00AC5FCE" w:rsidRDefault="00C336BB" w:rsidP="00C336BB"/>
    <w:p w14:paraId="3CF3F13D" w14:textId="77777777" w:rsidR="00C336BB" w:rsidRDefault="00C336BB" w:rsidP="00C336BB">
      <w:pPr>
        <w:pStyle w:val="Heading5"/>
      </w:pPr>
      <w:bookmarkStart w:id="704" w:name="_Toc154923360"/>
      <w:r>
        <w:t>7.13.3.1.6</w:t>
      </w:r>
      <w:r>
        <w:tab/>
        <w:t>MCData update a stored object response</w:t>
      </w:r>
      <w:bookmarkEnd w:id="704"/>
    </w:p>
    <w:p w14:paraId="757A9902" w14:textId="77777777" w:rsidR="00C336BB" w:rsidRDefault="00C336BB" w:rsidP="00C336BB">
      <w:r w:rsidRPr="009E0655">
        <w:t>Table </w:t>
      </w:r>
      <w:r>
        <w:t>7.13.3.1</w:t>
      </w:r>
      <w:r w:rsidRPr="005D0A05">
        <w:rPr>
          <w:lang w:eastAsia="ko-KR"/>
        </w:rPr>
        <w:t>.</w:t>
      </w:r>
      <w:r>
        <w:rPr>
          <w:lang w:eastAsia="ko-KR"/>
        </w:rPr>
        <w:t>6</w:t>
      </w:r>
      <w:r w:rsidRPr="009E0655">
        <w:t xml:space="preserve">-1 describes the information flow for the </w:t>
      </w:r>
      <w:r>
        <w:rPr>
          <w:lang w:eastAsia="ko-KR"/>
        </w:rPr>
        <w:t>MCData update a stored object response</w:t>
      </w:r>
      <w:r>
        <w:t xml:space="preserve"> sent </w:t>
      </w:r>
      <w:r w:rsidRPr="009E0655">
        <w:t xml:space="preserve">from the </w:t>
      </w:r>
      <w:r>
        <w:t>MCData message store to the message store client.</w:t>
      </w:r>
    </w:p>
    <w:p w14:paraId="7B4CD87C" w14:textId="77777777" w:rsidR="00C336BB" w:rsidRDefault="00C336BB" w:rsidP="00C336BB">
      <w:pPr>
        <w:pStyle w:val="TH"/>
      </w:pPr>
      <w:r>
        <w:t>Table 7.13.3.1</w:t>
      </w:r>
      <w:r w:rsidRPr="009E0655">
        <w:t>.</w:t>
      </w:r>
      <w:r>
        <w:t>6</w:t>
      </w:r>
      <w:r w:rsidRPr="009E0655">
        <w:t>-</w:t>
      </w:r>
      <w:r>
        <w:t xml:space="preserve">1: </w:t>
      </w:r>
      <w:r>
        <w:rPr>
          <w:lang w:eastAsia="ko-KR"/>
        </w:rPr>
        <w:t>MCData update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6C283D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1A098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7EB687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136575" w14:textId="77777777" w:rsidR="00C336BB" w:rsidRDefault="00C336BB" w:rsidP="00DA72C9">
            <w:pPr>
              <w:pStyle w:val="TAH"/>
            </w:pPr>
            <w:r>
              <w:t>Description</w:t>
            </w:r>
          </w:p>
        </w:tc>
      </w:tr>
      <w:tr w:rsidR="00C336BB" w14:paraId="6FC1B7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D01FC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15FDF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045872"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01C944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B8CC04"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4D77B12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3D4478B" w14:textId="77777777" w:rsidR="00C336BB" w:rsidRPr="002C7CB4" w:rsidRDefault="00C336BB" w:rsidP="00DA72C9">
            <w:pPr>
              <w:pStyle w:val="TAL"/>
            </w:pPr>
            <w:r>
              <w:t>The result if the update is success or failure</w:t>
            </w:r>
          </w:p>
        </w:tc>
      </w:tr>
    </w:tbl>
    <w:p w14:paraId="214AA59C" w14:textId="77777777" w:rsidR="00C336BB" w:rsidRDefault="00C336BB" w:rsidP="00C336BB"/>
    <w:p w14:paraId="47C00AEB" w14:textId="77777777" w:rsidR="00C336BB" w:rsidRDefault="00C336BB" w:rsidP="00C336BB">
      <w:pPr>
        <w:pStyle w:val="Heading5"/>
      </w:pPr>
      <w:bookmarkStart w:id="705" w:name="_Toc154923361"/>
      <w:r>
        <w:t>7.13.3.1.7</w:t>
      </w:r>
      <w:r>
        <w:tab/>
        <w:t>MCData delete a stored object request</w:t>
      </w:r>
      <w:bookmarkEnd w:id="705"/>
    </w:p>
    <w:p w14:paraId="2D6FC186" w14:textId="77777777" w:rsidR="00C336BB" w:rsidRDefault="00C336BB" w:rsidP="00C336BB">
      <w:r w:rsidRPr="009E0655">
        <w:t>Table </w:t>
      </w:r>
      <w:r>
        <w:t>7.13.3.1</w:t>
      </w:r>
      <w:r w:rsidRPr="005D0A05">
        <w:rPr>
          <w:lang w:eastAsia="ko-KR"/>
        </w:rPr>
        <w:t>.</w:t>
      </w:r>
      <w:r>
        <w:rPr>
          <w:lang w:eastAsia="ko-KR"/>
        </w:rPr>
        <w:t>7</w:t>
      </w:r>
      <w:r w:rsidRPr="009E0655">
        <w:t xml:space="preserve">-1 describes the information flow for the </w:t>
      </w:r>
      <w:r>
        <w:rPr>
          <w:lang w:eastAsia="ko-KR"/>
        </w:rPr>
        <w:t>MCData delete a stored object request</w:t>
      </w:r>
      <w:r>
        <w:t xml:space="preserve"> sent </w:t>
      </w:r>
      <w:r w:rsidRPr="009E0655">
        <w:t xml:space="preserve">from the </w:t>
      </w:r>
      <w:r>
        <w:t>message store</w:t>
      </w:r>
      <w:r w:rsidRPr="009E0655">
        <w:t xml:space="preserve"> client to </w:t>
      </w:r>
      <w:r>
        <w:t>the MCData message store.</w:t>
      </w:r>
    </w:p>
    <w:p w14:paraId="335FF797" w14:textId="77777777" w:rsidR="00C336BB" w:rsidRDefault="00C336BB" w:rsidP="00C336BB">
      <w:pPr>
        <w:pStyle w:val="TH"/>
      </w:pPr>
      <w:r>
        <w:t>Table 7.13.3.1.7</w:t>
      </w:r>
      <w:r w:rsidRPr="009E0655">
        <w:t>-</w:t>
      </w:r>
      <w:r>
        <w:t xml:space="preserve">1: </w:t>
      </w:r>
      <w:r>
        <w:rPr>
          <w:lang w:eastAsia="ko-KR"/>
        </w:rPr>
        <w:t>MCData delete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E6071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AA216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0CFC26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610743" w14:textId="77777777" w:rsidR="00C336BB" w:rsidRDefault="00C336BB" w:rsidP="00DA72C9">
            <w:pPr>
              <w:pStyle w:val="TAH"/>
            </w:pPr>
            <w:r>
              <w:t>Description</w:t>
            </w:r>
          </w:p>
        </w:tc>
      </w:tr>
      <w:tr w:rsidR="00C336BB" w14:paraId="12E074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0C60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E198F2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957CC5" w14:textId="77777777" w:rsidR="00C336BB" w:rsidRPr="002C7CB4" w:rsidRDefault="00C336BB" w:rsidP="00DA72C9">
            <w:pPr>
              <w:pStyle w:val="TAL"/>
            </w:pPr>
            <w:r w:rsidRPr="002C7CB4">
              <w:t xml:space="preserve">The identity of the MCData user </w:t>
            </w:r>
          </w:p>
        </w:tc>
      </w:tr>
      <w:tr w:rsidR="00C336BB" w14:paraId="78ECD7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EF7628"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4894C7C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EC00E2F" w14:textId="77777777" w:rsidR="00C336BB" w:rsidRPr="002C7CB4" w:rsidRDefault="00C336BB" w:rsidP="00DA72C9">
            <w:pPr>
              <w:pStyle w:val="TAL"/>
            </w:pPr>
            <w:r>
              <w:t>The object identifier of the object stored in the MCData message store</w:t>
            </w:r>
          </w:p>
        </w:tc>
      </w:tr>
    </w:tbl>
    <w:p w14:paraId="3104B280" w14:textId="77777777" w:rsidR="00C336BB" w:rsidRPr="00856BA4" w:rsidRDefault="00C336BB" w:rsidP="00C336BB"/>
    <w:p w14:paraId="1C4098DE" w14:textId="77777777" w:rsidR="00C336BB" w:rsidRDefault="00C336BB" w:rsidP="00C336BB">
      <w:pPr>
        <w:pStyle w:val="Heading5"/>
      </w:pPr>
      <w:bookmarkStart w:id="706" w:name="_Toc154923362"/>
      <w:r>
        <w:t>7.13.3.1.8</w:t>
      </w:r>
      <w:r>
        <w:tab/>
        <w:t>MCData delete a stored object response</w:t>
      </w:r>
      <w:bookmarkEnd w:id="706"/>
    </w:p>
    <w:p w14:paraId="7535313F" w14:textId="77777777" w:rsidR="00C336BB" w:rsidRDefault="00C336BB" w:rsidP="00C336BB">
      <w:r w:rsidRPr="009E0655">
        <w:t>Table </w:t>
      </w:r>
      <w:r>
        <w:t>7.13.3.1</w:t>
      </w:r>
      <w:r w:rsidRPr="005D0A05">
        <w:rPr>
          <w:lang w:eastAsia="ko-KR"/>
        </w:rPr>
        <w:t>.</w:t>
      </w:r>
      <w:r>
        <w:rPr>
          <w:lang w:eastAsia="ko-KR"/>
        </w:rPr>
        <w:t>8</w:t>
      </w:r>
      <w:r w:rsidRPr="009E0655">
        <w:t xml:space="preserve">-1 describes the information flow for the </w:t>
      </w:r>
      <w:r>
        <w:rPr>
          <w:lang w:eastAsia="ko-KR"/>
        </w:rPr>
        <w:t>MCData delete a stored object response</w:t>
      </w:r>
      <w:r>
        <w:t xml:space="preserve"> sent </w:t>
      </w:r>
      <w:r w:rsidRPr="009E0655">
        <w:t xml:space="preserve">from the </w:t>
      </w:r>
      <w:r>
        <w:t>MCData message store to the message store client.</w:t>
      </w:r>
    </w:p>
    <w:p w14:paraId="14AF2B5C" w14:textId="77777777" w:rsidR="00C336BB" w:rsidRDefault="00C336BB" w:rsidP="00C336BB">
      <w:pPr>
        <w:pStyle w:val="TH"/>
        <w:tabs>
          <w:tab w:val="center" w:pos="4819"/>
          <w:tab w:val="right" w:pos="9639"/>
        </w:tabs>
        <w:jc w:val="left"/>
      </w:pPr>
      <w:r>
        <w:tab/>
        <w:t>Table 7.13.3.1</w:t>
      </w:r>
      <w:r w:rsidRPr="009E0655">
        <w:t>.</w:t>
      </w:r>
      <w:r>
        <w:t>8</w:t>
      </w:r>
      <w:r w:rsidRPr="009E0655">
        <w:t>-</w:t>
      </w:r>
      <w:r>
        <w:t xml:space="preserve">1: </w:t>
      </w:r>
      <w:r>
        <w:rPr>
          <w:lang w:eastAsia="ko-KR"/>
        </w:rPr>
        <w:t>MCData delete a stored object response</w:t>
      </w:r>
      <w:r>
        <w:rPr>
          <w:lang w:eastAsia="ko-KR"/>
        </w:rPr>
        <w:tab/>
      </w:r>
    </w:p>
    <w:tbl>
      <w:tblPr>
        <w:tblW w:w="8640" w:type="dxa"/>
        <w:jc w:val="center"/>
        <w:tblLayout w:type="fixed"/>
        <w:tblLook w:val="0000" w:firstRow="0" w:lastRow="0" w:firstColumn="0" w:lastColumn="0" w:noHBand="0" w:noVBand="0"/>
      </w:tblPr>
      <w:tblGrid>
        <w:gridCol w:w="3042"/>
        <w:gridCol w:w="993"/>
        <w:gridCol w:w="4605"/>
      </w:tblGrid>
      <w:tr w:rsidR="00C336BB" w14:paraId="05FB3E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1F2A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9ABBF2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D08140" w14:textId="77777777" w:rsidR="00C336BB" w:rsidRDefault="00C336BB" w:rsidP="00DA72C9">
            <w:pPr>
              <w:pStyle w:val="TAH"/>
            </w:pPr>
            <w:r>
              <w:t>Description</w:t>
            </w:r>
          </w:p>
        </w:tc>
      </w:tr>
      <w:tr w:rsidR="00C336BB" w14:paraId="2BFA7C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96D50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F7864C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F3FAD"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4621AD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8184DA"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5AD278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75A815D" w14:textId="77777777" w:rsidR="00C336BB" w:rsidRPr="002C7CB4" w:rsidRDefault="00C336BB" w:rsidP="00DA72C9">
            <w:pPr>
              <w:pStyle w:val="TAL"/>
            </w:pPr>
            <w:r>
              <w:t>The result if the delete is success or failure</w:t>
            </w:r>
          </w:p>
        </w:tc>
      </w:tr>
    </w:tbl>
    <w:p w14:paraId="14FC2E8C" w14:textId="77777777" w:rsidR="00C336BB" w:rsidRDefault="00C336BB" w:rsidP="00C336BB"/>
    <w:p w14:paraId="29927CFD" w14:textId="77777777" w:rsidR="00C336BB" w:rsidRDefault="00C336BB" w:rsidP="00C336BB">
      <w:pPr>
        <w:pStyle w:val="Heading5"/>
      </w:pPr>
      <w:bookmarkStart w:id="707" w:name="_Toc154923363"/>
      <w:r>
        <w:t>7.13.3.1.9</w:t>
      </w:r>
      <w:r>
        <w:tab/>
        <w:t>MCData synchronization request</w:t>
      </w:r>
      <w:bookmarkEnd w:id="707"/>
    </w:p>
    <w:p w14:paraId="73D1BE5D" w14:textId="77777777" w:rsidR="00C336BB" w:rsidRDefault="00C336BB" w:rsidP="00C336BB">
      <w:r w:rsidRPr="009E0655">
        <w:t>Table </w:t>
      </w:r>
      <w:r>
        <w:t>7.13.3.1</w:t>
      </w:r>
      <w:r w:rsidRPr="005D0A05">
        <w:rPr>
          <w:lang w:eastAsia="ko-KR"/>
        </w:rPr>
        <w:t>.</w:t>
      </w:r>
      <w:r>
        <w:rPr>
          <w:lang w:eastAsia="ko-KR"/>
        </w:rPr>
        <w:t>9</w:t>
      </w:r>
      <w:r w:rsidRPr="009E0655">
        <w:t xml:space="preserve">-1 describes the information flow for the </w:t>
      </w:r>
      <w:r>
        <w:rPr>
          <w:lang w:eastAsia="ko-KR"/>
        </w:rPr>
        <w:t xml:space="preserve">MCData </w:t>
      </w:r>
      <w:r>
        <w:t xml:space="preserve">synchronization </w:t>
      </w:r>
      <w:r>
        <w:rPr>
          <w:lang w:eastAsia="ko-KR"/>
        </w:rPr>
        <w:t>request</w:t>
      </w:r>
      <w:r>
        <w:t xml:space="preserve"> sent </w:t>
      </w:r>
      <w:r w:rsidRPr="009E0655">
        <w:t xml:space="preserve">from the </w:t>
      </w:r>
      <w:r>
        <w:t>message store</w:t>
      </w:r>
      <w:r w:rsidRPr="009E0655">
        <w:t xml:space="preserve"> client to </w:t>
      </w:r>
      <w:r>
        <w:t>the MCData message store.</w:t>
      </w:r>
    </w:p>
    <w:p w14:paraId="5080E86D" w14:textId="77777777" w:rsidR="00C336BB" w:rsidRDefault="00C336BB" w:rsidP="00C336BB">
      <w:pPr>
        <w:pStyle w:val="TH"/>
      </w:pPr>
      <w:r>
        <w:lastRenderedPageBreak/>
        <w:t>Table 7.13.3.1.9</w:t>
      </w:r>
      <w:r w:rsidRPr="009E0655">
        <w:t>-</w:t>
      </w:r>
      <w:r>
        <w:t xml:space="preserve">1: </w:t>
      </w:r>
      <w:r>
        <w:rPr>
          <w:lang w:eastAsia="ko-KR"/>
        </w:rPr>
        <w:t xml:space="preserve">MCData </w:t>
      </w:r>
      <w:r>
        <w:t xml:space="preserve">synchronization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099C07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61742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1B15B0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FED0C6" w14:textId="77777777" w:rsidR="00C336BB" w:rsidRDefault="00C336BB" w:rsidP="00DA72C9">
            <w:pPr>
              <w:pStyle w:val="TAH"/>
            </w:pPr>
            <w:r>
              <w:t>Description</w:t>
            </w:r>
          </w:p>
        </w:tc>
      </w:tr>
      <w:tr w:rsidR="00C336BB" w14:paraId="73E556C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DCB0A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72E83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435A20" w14:textId="77777777" w:rsidR="00C336BB" w:rsidRPr="002C7CB4" w:rsidRDefault="00C336BB" w:rsidP="00DA72C9">
            <w:pPr>
              <w:pStyle w:val="TAL"/>
            </w:pPr>
            <w:r w:rsidRPr="002C7CB4">
              <w:t xml:space="preserve">The identity of the MCData user </w:t>
            </w:r>
          </w:p>
        </w:tc>
      </w:tr>
      <w:tr w:rsidR="00C336BB" w14:paraId="09C06F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3F6311" w14:textId="77777777" w:rsidR="00C336BB" w:rsidRPr="002C7CB4" w:rsidRDefault="00C336BB" w:rsidP="00DA72C9">
            <w:pPr>
              <w:pStyle w:val="TAL"/>
            </w:pPr>
            <w:r>
              <w:t>Synchronization type</w:t>
            </w:r>
          </w:p>
        </w:tc>
        <w:tc>
          <w:tcPr>
            <w:tcW w:w="993" w:type="dxa"/>
            <w:tcBorders>
              <w:top w:val="single" w:sz="4" w:space="0" w:color="000000"/>
              <w:left w:val="single" w:sz="4" w:space="0" w:color="000000"/>
              <w:bottom w:val="single" w:sz="4" w:space="0" w:color="000000"/>
            </w:tcBorders>
            <w:shd w:val="clear" w:color="auto" w:fill="auto"/>
          </w:tcPr>
          <w:p w14:paraId="5AC85B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65F6F8" w14:textId="77777777" w:rsidR="00C336BB" w:rsidRPr="002C7CB4" w:rsidRDefault="00C336BB" w:rsidP="00DA72C9">
            <w:pPr>
              <w:pStyle w:val="TAL"/>
            </w:pPr>
            <w:r>
              <w:t>Indicates the type of synchronization is requested. It can be a full or partial synchronization</w:t>
            </w:r>
          </w:p>
        </w:tc>
      </w:tr>
      <w:tr w:rsidR="00C336BB" w14:paraId="4442DA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7F4838" w14:textId="77777777" w:rsidR="00C336BB" w:rsidRDefault="00C336BB" w:rsidP="00DA72C9">
            <w:pPr>
              <w:pStyle w:val="TAL"/>
            </w:pPr>
            <w:r>
              <w:t>Filter criteria (see NOTE)</w:t>
            </w:r>
          </w:p>
        </w:tc>
        <w:tc>
          <w:tcPr>
            <w:tcW w:w="993" w:type="dxa"/>
            <w:tcBorders>
              <w:top w:val="single" w:sz="4" w:space="0" w:color="000000"/>
              <w:left w:val="single" w:sz="4" w:space="0" w:color="000000"/>
              <w:bottom w:val="single" w:sz="4" w:space="0" w:color="000000"/>
            </w:tcBorders>
            <w:shd w:val="clear" w:color="auto" w:fill="auto"/>
          </w:tcPr>
          <w:p w14:paraId="4C0258D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1741C5" w14:textId="77777777" w:rsidR="00C336BB" w:rsidRDefault="00C336BB" w:rsidP="00DA72C9">
            <w:pPr>
              <w:pStyle w:val="TAL"/>
            </w:pPr>
            <w:r>
              <w:t>The filter criteria indicate what ki</w:t>
            </w:r>
            <w:r>
              <w:rPr>
                <w:lang w:val="en-US"/>
              </w:rPr>
              <w:t>n</w:t>
            </w:r>
            <w:r>
              <w:t>d of stored objects needs to be synchronized to the device local message store</w:t>
            </w:r>
          </w:p>
        </w:tc>
      </w:tr>
      <w:tr w:rsidR="00C336BB" w14:paraId="4EF0E46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3BB2E6D" w14:textId="77777777" w:rsidR="00C336BB" w:rsidRDefault="00C336BB" w:rsidP="00DA72C9">
            <w:pPr>
              <w:pStyle w:val="TAN"/>
            </w:pPr>
            <w:r>
              <w:t>NOTE:</w:t>
            </w:r>
            <w:r>
              <w:tab/>
              <w:t>Filter criteria information element shall be presented if the Synchronization type is partial.</w:t>
            </w:r>
          </w:p>
        </w:tc>
      </w:tr>
    </w:tbl>
    <w:p w14:paraId="0A768D2C" w14:textId="77777777" w:rsidR="00C336BB" w:rsidRDefault="00C336BB" w:rsidP="00C336BB"/>
    <w:p w14:paraId="01129759" w14:textId="77777777" w:rsidR="00C336BB" w:rsidRDefault="00C336BB" w:rsidP="00C336BB">
      <w:pPr>
        <w:pStyle w:val="Heading5"/>
      </w:pPr>
      <w:bookmarkStart w:id="708" w:name="_Toc154923364"/>
      <w:r>
        <w:t>7.13.3.1.10</w:t>
      </w:r>
      <w:r>
        <w:tab/>
        <w:t>MCData synchronization response</w:t>
      </w:r>
      <w:bookmarkEnd w:id="708"/>
    </w:p>
    <w:p w14:paraId="4144D3F3" w14:textId="77777777" w:rsidR="00C336BB" w:rsidRDefault="00C336BB" w:rsidP="00C336BB">
      <w:r w:rsidRPr="009E0655">
        <w:t>Table </w:t>
      </w:r>
      <w:r>
        <w:t>7.13.3.1</w:t>
      </w:r>
      <w:r w:rsidRPr="005D0A05">
        <w:rPr>
          <w:lang w:eastAsia="ko-KR"/>
        </w:rPr>
        <w:t>.</w:t>
      </w:r>
      <w:r>
        <w:rPr>
          <w:lang w:eastAsia="ko-KR"/>
        </w:rPr>
        <w:t>10</w:t>
      </w:r>
      <w:r w:rsidRPr="009E0655">
        <w:t xml:space="preserve">-1 describes the information flow for the </w:t>
      </w:r>
      <w:r>
        <w:rPr>
          <w:lang w:eastAsia="ko-KR"/>
        </w:rPr>
        <w:t xml:space="preserve">MCData </w:t>
      </w:r>
      <w:r>
        <w:t xml:space="preserve">synchronization </w:t>
      </w:r>
      <w:r>
        <w:rPr>
          <w:lang w:eastAsia="ko-KR"/>
        </w:rPr>
        <w:t>response</w:t>
      </w:r>
      <w:r>
        <w:t xml:space="preserve"> sent </w:t>
      </w:r>
      <w:r w:rsidRPr="009E0655">
        <w:t xml:space="preserve">from the </w:t>
      </w:r>
      <w:r>
        <w:t>MCData message store to the message store client.</w:t>
      </w:r>
    </w:p>
    <w:p w14:paraId="0883E7F9" w14:textId="77777777" w:rsidR="00C336BB" w:rsidRDefault="00C336BB" w:rsidP="00C336BB">
      <w:pPr>
        <w:pStyle w:val="TH"/>
      </w:pPr>
      <w:r>
        <w:t>Table 7.13.3.1</w:t>
      </w:r>
      <w:r w:rsidRPr="009E0655">
        <w:t>.</w:t>
      </w:r>
      <w:r>
        <w:t>10</w:t>
      </w:r>
      <w:r w:rsidRPr="009E0655">
        <w:t>-</w:t>
      </w:r>
      <w:r>
        <w:t xml:space="preserve">1: </w:t>
      </w:r>
      <w:r>
        <w:rPr>
          <w:lang w:eastAsia="ko-KR"/>
        </w:rPr>
        <w:t xml:space="preserve">MCData </w:t>
      </w:r>
      <w:r>
        <w:t xml:space="preserve">synchronization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4C98ED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67007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589BA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BA63F2" w14:textId="77777777" w:rsidR="00C336BB" w:rsidRDefault="00C336BB" w:rsidP="00DA72C9">
            <w:pPr>
              <w:pStyle w:val="TAH"/>
            </w:pPr>
            <w:r>
              <w:t>Description</w:t>
            </w:r>
          </w:p>
        </w:tc>
      </w:tr>
      <w:tr w:rsidR="00C336BB" w14:paraId="53F198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E4652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209D45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2531BA" w14:textId="77777777" w:rsidR="00C336BB" w:rsidRPr="002C7CB4" w:rsidRDefault="00C336BB" w:rsidP="00DA72C9">
            <w:pPr>
              <w:pStyle w:val="TAL"/>
            </w:pPr>
            <w:r w:rsidRPr="002C7CB4">
              <w:t xml:space="preserve">The identity of the MCData user </w:t>
            </w:r>
          </w:p>
        </w:tc>
      </w:tr>
      <w:tr w:rsidR="00C336BB" w14:paraId="44DCFD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61BD6C"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shd w:val="clear" w:color="auto" w:fill="auto"/>
          </w:tcPr>
          <w:p w14:paraId="1EACCEA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7F834D" w14:textId="77777777" w:rsidR="00C336BB" w:rsidRPr="002C7CB4" w:rsidRDefault="00C336BB" w:rsidP="00DA72C9">
            <w:pPr>
              <w:pStyle w:val="TAL"/>
            </w:pPr>
            <w:r>
              <w:t>The stored objects that need to be synchronized with the device local message store. Empty information element means no stored objects need to be synchronized</w:t>
            </w:r>
          </w:p>
        </w:tc>
      </w:tr>
    </w:tbl>
    <w:p w14:paraId="6CE7EB39" w14:textId="77777777" w:rsidR="00C336BB" w:rsidRDefault="00C336BB" w:rsidP="00C336BB"/>
    <w:p w14:paraId="1837DCCD" w14:textId="77777777" w:rsidR="00C336BB" w:rsidRDefault="00C336BB" w:rsidP="00C336BB">
      <w:pPr>
        <w:pStyle w:val="Heading5"/>
      </w:pPr>
      <w:bookmarkStart w:id="709" w:name="_Toc154923365"/>
      <w:r>
        <w:t>7.13.3.1.11</w:t>
      </w:r>
      <w:r>
        <w:tab/>
        <w:t>MCData create a user account request</w:t>
      </w:r>
      <w:bookmarkEnd w:id="709"/>
    </w:p>
    <w:p w14:paraId="321E57F3" w14:textId="77777777" w:rsidR="00C336BB" w:rsidRDefault="00C336BB" w:rsidP="00C336BB">
      <w:r w:rsidRPr="009E0655">
        <w:t>Table </w:t>
      </w:r>
      <w:r>
        <w:t>7.13.3.1</w:t>
      </w:r>
      <w:r w:rsidRPr="005D0A05">
        <w:rPr>
          <w:lang w:eastAsia="ko-KR"/>
        </w:rPr>
        <w:t>.</w:t>
      </w:r>
      <w:r>
        <w:rPr>
          <w:lang w:eastAsia="ko-KR"/>
        </w:rPr>
        <w:t>11</w:t>
      </w:r>
      <w:r w:rsidRPr="009E0655">
        <w:t xml:space="preserve">-1 describes the information flow for the </w:t>
      </w:r>
      <w:r>
        <w:rPr>
          <w:lang w:eastAsia="ko-KR"/>
        </w:rPr>
        <w:t xml:space="preserve">MCData </w:t>
      </w:r>
      <w:r>
        <w:t xml:space="preserve">create a user account </w:t>
      </w:r>
      <w:r>
        <w:rPr>
          <w:lang w:eastAsia="ko-KR"/>
        </w:rPr>
        <w:t>request</w:t>
      </w:r>
      <w:r>
        <w:t xml:space="preserve"> sent </w:t>
      </w:r>
      <w:r w:rsidRPr="009E0655">
        <w:t xml:space="preserve">from </w:t>
      </w:r>
      <w:r>
        <w:t>the MCData server</w:t>
      </w:r>
      <w:r w:rsidRPr="009E0655">
        <w:t xml:space="preserve"> to </w:t>
      </w:r>
      <w:r>
        <w:t>the MCData message store.</w:t>
      </w:r>
    </w:p>
    <w:p w14:paraId="5120D6F3" w14:textId="77777777" w:rsidR="00C336BB" w:rsidRDefault="00C336BB" w:rsidP="00C336BB">
      <w:pPr>
        <w:pStyle w:val="TH"/>
      </w:pPr>
      <w:r>
        <w:t>Table 7.13.3.1.11</w:t>
      </w:r>
      <w:r w:rsidRPr="009E0655">
        <w:t>-</w:t>
      </w:r>
      <w:r>
        <w:t xml:space="preserve">1: </w:t>
      </w:r>
      <w:r>
        <w:rPr>
          <w:lang w:eastAsia="ko-KR"/>
        </w:rPr>
        <w:t>MCData create a user account request</w:t>
      </w:r>
    </w:p>
    <w:tbl>
      <w:tblPr>
        <w:tblW w:w="8640" w:type="dxa"/>
        <w:jc w:val="center"/>
        <w:tblLayout w:type="fixed"/>
        <w:tblLook w:val="0000" w:firstRow="0" w:lastRow="0" w:firstColumn="0" w:lastColumn="0" w:noHBand="0" w:noVBand="0"/>
      </w:tblPr>
      <w:tblGrid>
        <w:gridCol w:w="3042"/>
        <w:gridCol w:w="993"/>
        <w:gridCol w:w="4605"/>
      </w:tblGrid>
      <w:tr w:rsidR="00C336BB" w14:paraId="0633D4F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E301A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6C3CB5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5CE117" w14:textId="77777777" w:rsidR="00C336BB" w:rsidRDefault="00C336BB" w:rsidP="00DA72C9">
            <w:pPr>
              <w:pStyle w:val="TAH"/>
            </w:pPr>
            <w:r>
              <w:t>Description</w:t>
            </w:r>
          </w:p>
        </w:tc>
      </w:tr>
      <w:tr w:rsidR="00C336BB" w14:paraId="23FA97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7E0EF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8116FB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F77971" w14:textId="77777777" w:rsidR="00C336BB" w:rsidRPr="002C7CB4" w:rsidRDefault="00C336BB" w:rsidP="00DA72C9">
            <w:pPr>
              <w:pStyle w:val="TAL"/>
            </w:pPr>
            <w:r w:rsidRPr="002C7CB4">
              <w:t>The identity of the MCDa</w:t>
            </w:r>
            <w:r>
              <w:t xml:space="preserve">ta user </w:t>
            </w:r>
          </w:p>
        </w:tc>
      </w:tr>
    </w:tbl>
    <w:p w14:paraId="5F9107D8" w14:textId="77777777" w:rsidR="00C336BB" w:rsidRPr="00856BA4" w:rsidRDefault="00C336BB" w:rsidP="00C336BB"/>
    <w:p w14:paraId="59E6C6FA" w14:textId="77777777" w:rsidR="00C336BB" w:rsidRDefault="00C336BB" w:rsidP="00C336BB">
      <w:pPr>
        <w:pStyle w:val="Heading5"/>
      </w:pPr>
      <w:bookmarkStart w:id="710" w:name="_Toc154923366"/>
      <w:r>
        <w:t>7.13.3.1.12</w:t>
      </w:r>
      <w:r>
        <w:tab/>
        <w:t>MCData create a user account response</w:t>
      </w:r>
      <w:bookmarkEnd w:id="710"/>
    </w:p>
    <w:p w14:paraId="056C590A" w14:textId="77777777" w:rsidR="00C336BB" w:rsidRDefault="00C336BB" w:rsidP="00C336BB">
      <w:r w:rsidRPr="009E0655">
        <w:t>Table </w:t>
      </w:r>
      <w:r>
        <w:t>7.13.3.1</w:t>
      </w:r>
      <w:r w:rsidRPr="005D0A05">
        <w:rPr>
          <w:lang w:eastAsia="ko-KR"/>
        </w:rPr>
        <w:t>.</w:t>
      </w:r>
      <w:r>
        <w:rPr>
          <w:lang w:eastAsia="ko-KR"/>
        </w:rPr>
        <w:t>12</w:t>
      </w:r>
      <w:r w:rsidRPr="009E0655">
        <w:t xml:space="preserve">-1 describes the information flow for the </w:t>
      </w:r>
      <w:r>
        <w:rPr>
          <w:lang w:eastAsia="ko-KR"/>
        </w:rPr>
        <w:t xml:space="preserve">MCData </w:t>
      </w:r>
      <w:r>
        <w:t xml:space="preserve">create a user account </w:t>
      </w:r>
      <w:r>
        <w:rPr>
          <w:lang w:eastAsia="ko-KR"/>
        </w:rPr>
        <w:t>response</w:t>
      </w:r>
      <w:r>
        <w:t xml:space="preserve"> sent </w:t>
      </w:r>
      <w:r w:rsidRPr="009E0655">
        <w:t>from</w:t>
      </w:r>
      <w:r>
        <w:t xml:space="preserve"> </w:t>
      </w:r>
      <w:r w:rsidRPr="009E0655">
        <w:t xml:space="preserve">the </w:t>
      </w:r>
      <w:r>
        <w:t>MCData message store to the MCData server.</w:t>
      </w:r>
    </w:p>
    <w:p w14:paraId="28A07D8C" w14:textId="77777777" w:rsidR="00C336BB" w:rsidRDefault="00C336BB" w:rsidP="00C336BB">
      <w:pPr>
        <w:pStyle w:val="TH"/>
      </w:pPr>
      <w:r>
        <w:t>Table 7.13.3.1</w:t>
      </w:r>
      <w:r w:rsidRPr="009E0655">
        <w:t>.</w:t>
      </w:r>
      <w:r>
        <w:t>12</w:t>
      </w:r>
      <w:r w:rsidRPr="009E0655">
        <w:t>-</w:t>
      </w:r>
      <w:r>
        <w:t xml:space="preserve">1: </w:t>
      </w:r>
      <w:r>
        <w:rPr>
          <w:lang w:eastAsia="ko-KR"/>
        </w:rPr>
        <w:t xml:space="preserve">MCData </w:t>
      </w:r>
      <w:r>
        <w:t xml:space="preserve">create a user account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6D1012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FD1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C77C44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B1978F" w14:textId="77777777" w:rsidR="00C336BB" w:rsidRDefault="00C336BB" w:rsidP="00DA72C9">
            <w:pPr>
              <w:pStyle w:val="TAH"/>
            </w:pPr>
            <w:r>
              <w:t>Description</w:t>
            </w:r>
          </w:p>
        </w:tc>
      </w:tr>
      <w:tr w:rsidR="00C336BB" w14:paraId="26AFD6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A3AD1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E353D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7C9D6A" w14:textId="77777777" w:rsidR="00C336BB" w:rsidRPr="002C7CB4" w:rsidRDefault="00C336BB" w:rsidP="00DA72C9">
            <w:pPr>
              <w:pStyle w:val="TAL"/>
            </w:pPr>
            <w:r w:rsidRPr="002C7CB4">
              <w:t xml:space="preserve">The identity of the MCData user </w:t>
            </w:r>
          </w:p>
        </w:tc>
      </w:tr>
      <w:tr w:rsidR="00C336BB" w14:paraId="08675B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C21B98"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2BA963B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627676" w14:textId="77777777" w:rsidR="00C336BB" w:rsidRPr="002C7CB4" w:rsidRDefault="00C336BB" w:rsidP="00DA72C9">
            <w:pPr>
              <w:pStyle w:val="TAL"/>
            </w:pPr>
            <w:r>
              <w:t>The result if the account creation is success or failure</w:t>
            </w:r>
          </w:p>
        </w:tc>
      </w:tr>
    </w:tbl>
    <w:p w14:paraId="00357271" w14:textId="77777777" w:rsidR="00C336BB" w:rsidRPr="00AC5FCE" w:rsidRDefault="00C336BB" w:rsidP="00C336BB"/>
    <w:p w14:paraId="1D740410" w14:textId="77777777" w:rsidR="00C336BB" w:rsidRDefault="00C336BB" w:rsidP="00C336BB">
      <w:pPr>
        <w:pStyle w:val="Heading5"/>
      </w:pPr>
      <w:bookmarkStart w:id="711" w:name="_Toc154923367"/>
      <w:r>
        <w:t>7.13.3.1.13</w:t>
      </w:r>
      <w:r>
        <w:tab/>
        <w:t>MCData deposit an object request</w:t>
      </w:r>
      <w:bookmarkEnd w:id="711"/>
    </w:p>
    <w:p w14:paraId="06CC9755" w14:textId="77777777" w:rsidR="00C336BB" w:rsidRDefault="00C336BB" w:rsidP="00C336BB">
      <w:r w:rsidRPr="009E0655">
        <w:t>Table </w:t>
      </w:r>
      <w:r>
        <w:t>7.13.3.1</w:t>
      </w:r>
      <w:r w:rsidRPr="005D0A05">
        <w:rPr>
          <w:lang w:eastAsia="ko-KR"/>
        </w:rPr>
        <w:t>.</w:t>
      </w:r>
      <w:r>
        <w:rPr>
          <w:lang w:eastAsia="ko-KR"/>
        </w:rPr>
        <w:t>13</w:t>
      </w:r>
      <w:r w:rsidRPr="009E0655">
        <w:t xml:space="preserve">-1 describes the information flow for the </w:t>
      </w:r>
      <w:r>
        <w:rPr>
          <w:lang w:eastAsia="ko-KR"/>
        </w:rPr>
        <w:t xml:space="preserve">MCData </w:t>
      </w:r>
      <w:r>
        <w:t xml:space="preserve">deposit an object </w:t>
      </w:r>
      <w:r>
        <w:rPr>
          <w:lang w:eastAsia="ko-KR"/>
        </w:rPr>
        <w:t>request</w:t>
      </w:r>
      <w:r>
        <w:t xml:space="preserve"> sent </w:t>
      </w:r>
      <w:r w:rsidRPr="009E0655">
        <w:t xml:space="preserve">from </w:t>
      </w:r>
      <w:r>
        <w:t>the MCData server</w:t>
      </w:r>
      <w:r w:rsidRPr="009E0655">
        <w:t xml:space="preserve"> to </w:t>
      </w:r>
      <w:r>
        <w:t>the MCData message store.</w:t>
      </w:r>
    </w:p>
    <w:p w14:paraId="71D65E9C" w14:textId="77777777" w:rsidR="00C336BB" w:rsidRDefault="00C336BB" w:rsidP="00C336BB">
      <w:pPr>
        <w:pStyle w:val="TH"/>
      </w:pPr>
      <w:r>
        <w:t>Table 7.13.3.1.13</w:t>
      </w:r>
      <w:r w:rsidRPr="009E0655">
        <w:t>-</w:t>
      </w:r>
      <w:r>
        <w:t xml:space="preserve">1: </w:t>
      </w:r>
      <w:r>
        <w:rPr>
          <w:lang w:eastAsia="ko-KR"/>
        </w:rPr>
        <w:t xml:space="preserve">MCData </w:t>
      </w:r>
      <w:r>
        <w:t xml:space="preserve">deposit an object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7F3810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F872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14D34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DC305C" w14:textId="77777777" w:rsidR="00C336BB" w:rsidRDefault="00C336BB" w:rsidP="00DA72C9">
            <w:pPr>
              <w:pStyle w:val="TAH"/>
            </w:pPr>
            <w:r>
              <w:t>Description</w:t>
            </w:r>
          </w:p>
        </w:tc>
      </w:tr>
      <w:tr w:rsidR="00C336BB" w14:paraId="7D5F62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E6076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B7133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684D04" w14:textId="77777777" w:rsidR="00C336BB" w:rsidRPr="002C7CB4" w:rsidRDefault="00C336BB" w:rsidP="00DA72C9">
            <w:pPr>
              <w:pStyle w:val="TAL"/>
            </w:pPr>
            <w:r w:rsidRPr="002C7CB4">
              <w:t>The identity of the MCDa</w:t>
            </w:r>
            <w:r>
              <w:t xml:space="preserve">ta user </w:t>
            </w:r>
          </w:p>
        </w:tc>
      </w:tr>
      <w:tr w:rsidR="00C336BB" w14:paraId="5383E4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601B36" w14:textId="77777777" w:rsidR="00C336BB" w:rsidRPr="002C7CB4" w:rsidRDefault="00C336BB" w:rsidP="00DA72C9">
            <w:pPr>
              <w:pStyle w:val="TAL"/>
            </w:pPr>
            <w:r>
              <w:t>Retrieve file indication</w:t>
            </w:r>
          </w:p>
        </w:tc>
        <w:tc>
          <w:tcPr>
            <w:tcW w:w="993" w:type="dxa"/>
            <w:tcBorders>
              <w:top w:val="single" w:sz="4" w:space="0" w:color="000000"/>
              <w:left w:val="single" w:sz="4" w:space="0" w:color="000000"/>
              <w:bottom w:val="single" w:sz="4" w:space="0" w:color="000000"/>
            </w:tcBorders>
            <w:shd w:val="clear" w:color="auto" w:fill="auto"/>
          </w:tcPr>
          <w:p w14:paraId="3500D48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BE67783" w14:textId="77777777" w:rsidR="00C336BB" w:rsidRPr="002C7CB4" w:rsidRDefault="00C336BB" w:rsidP="00DA72C9">
            <w:pPr>
              <w:pStyle w:val="TAL"/>
            </w:pPr>
            <w:r>
              <w:t>Flag to instruct the MCData message store to retrieve the file to locally store in the MCData user</w:t>
            </w:r>
            <w:r w:rsidRPr="00CD6039">
              <w:t>'</w:t>
            </w:r>
            <w:r>
              <w:t>s account</w:t>
            </w:r>
          </w:p>
        </w:tc>
      </w:tr>
      <w:tr w:rsidR="00C336BB" w14:paraId="0B135D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DF5C4E" w14:textId="77777777" w:rsidR="00C336BB" w:rsidRPr="002C7CB4" w:rsidRDefault="00C336BB" w:rsidP="00DA72C9">
            <w:pPr>
              <w:pStyle w:val="TAL"/>
            </w:pPr>
            <w:r>
              <w:t>Object</w:t>
            </w:r>
          </w:p>
        </w:tc>
        <w:tc>
          <w:tcPr>
            <w:tcW w:w="993" w:type="dxa"/>
            <w:tcBorders>
              <w:top w:val="single" w:sz="4" w:space="0" w:color="000000"/>
              <w:left w:val="single" w:sz="4" w:space="0" w:color="000000"/>
              <w:bottom w:val="single" w:sz="4" w:space="0" w:color="000000"/>
            </w:tcBorders>
            <w:shd w:val="clear" w:color="auto" w:fill="auto"/>
          </w:tcPr>
          <w:p w14:paraId="64E4D7F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3E8223" w14:textId="77777777" w:rsidR="00C336BB" w:rsidRPr="002C7CB4" w:rsidRDefault="00C336BB" w:rsidP="00DA72C9">
            <w:pPr>
              <w:pStyle w:val="TAL"/>
            </w:pPr>
            <w:r>
              <w:t>The object needs to be stored</w:t>
            </w:r>
          </w:p>
        </w:tc>
      </w:tr>
    </w:tbl>
    <w:p w14:paraId="00EDF0C5" w14:textId="77777777" w:rsidR="00C336BB" w:rsidRPr="00856BA4" w:rsidRDefault="00C336BB" w:rsidP="00C336BB"/>
    <w:p w14:paraId="433A5ABB" w14:textId="77777777" w:rsidR="00C336BB" w:rsidRDefault="00C336BB" w:rsidP="00C336BB">
      <w:pPr>
        <w:pStyle w:val="Heading5"/>
      </w:pPr>
      <w:bookmarkStart w:id="712" w:name="_Toc154923368"/>
      <w:r>
        <w:lastRenderedPageBreak/>
        <w:t>7.13.3.1.14</w:t>
      </w:r>
      <w:r>
        <w:tab/>
        <w:t>MCData deposit an object response</w:t>
      </w:r>
      <w:bookmarkEnd w:id="712"/>
    </w:p>
    <w:p w14:paraId="30B7955F" w14:textId="77777777" w:rsidR="00C336BB" w:rsidRDefault="00C336BB" w:rsidP="00C336BB">
      <w:r w:rsidRPr="009E0655">
        <w:t>Table </w:t>
      </w:r>
      <w:r>
        <w:t>7.13.3.1</w:t>
      </w:r>
      <w:r w:rsidRPr="005D0A05">
        <w:rPr>
          <w:lang w:eastAsia="ko-KR"/>
        </w:rPr>
        <w:t>.</w:t>
      </w:r>
      <w:r>
        <w:rPr>
          <w:lang w:eastAsia="ko-KR"/>
        </w:rPr>
        <w:t>14</w:t>
      </w:r>
      <w:r w:rsidRPr="009E0655">
        <w:t xml:space="preserve">-1 describes the information flow for the </w:t>
      </w:r>
      <w:r>
        <w:rPr>
          <w:lang w:eastAsia="ko-KR"/>
        </w:rPr>
        <w:t xml:space="preserve">MCData </w:t>
      </w:r>
      <w:r>
        <w:t xml:space="preserve">deposit an object </w:t>
      </w:r>
      <w:r>
        <w:rPr>
          <w:lang w:eastAsia="ko-KR"/>
        </w:rPr>
        <w:t>response</w:t>
      </w:r>
      <w:r>
        <w:t xml:space="preserve"> sent </w:t>
      </w:r>
      <w:r w:rsidRPr="009E0655">
        <w:t>from</w:t>
      </w:r>
      <w:r>
        <w:t xml:space="preserve"> </w:t>
      </w:r>
      <w:r w:rsidRPr="009E0655">
        <w:t xml:space="preserve">the </w:t>
      </w:r>
      <w:r>
        <w:t>MCData message store to the MCData server.</w:t>
      </w:r>
    </w:p>
    <w:p w14:paraId="0DEA2FDC" w14:textId="77777777" w:rsidR="00C336BB" w:rsidRDefault="00C336BB" w:rsidP="00C336BB">
      <w:pPr>
        <w:pStyle w:val="TH"/>
      </w:pPr>
      <w:r>
        <w:t>Table 7.13.3.1</w:t>
      </w:r>
      <w:r w:rsidRPr="009E0655">
        <w:t>.</w:t>
      </w:r>
      <w:r>
        <w:t>14</w:t>
      </w:r>
      <w:r w:rsidRPr="009E0655">
        <w:t>-</w:t>
      </w:r>
      <w:r>
        <w:t xml:space="preserve">1: </w:t>
      </w:r>
      <w:r>
        <w:rPr>
          <w:lang w:eastAsia="ko-KR"/>
        </w:rPr>
        <w:t xml:space="preserve">MCData </w:t>
      </w:r>
      <w:r>
        <w:t xml:space="preserve">deposit an object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2A3F74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3AD64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83C177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45D4C29" w14:textId="77777777" w:rsidR="00C336BB" w:rsidRDefault="00C336BB" w:rsidP="00DA72C9">
            <w:pPr>
              <w:pStyle w:val="TAH"/>
            </w:pPr>
            <w:r>
              <w:t>Description</w:t>
            </w:r>
          </w:p>
        </w:tc>
      </w:tr>
      <w:tr w:rsidR="00C336BB" w14:paraId="357203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5792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D9ED0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BCC8DA" w14:textId="77777777" w:rsidR="00C336BB" w:rsidRPr="002C7CB4" w:rsidRDefault="00C336BB" w:rsidP="00DA72C9">
            <w:pPr>
              <w:pStyle w:val="TAL"/>
            </w:pPr>
            <w:r w:rsidRPr="002C7CB4">
              <w:t xml:space="preserve">The identity of the MCData user </w:t>
            </w:r>
          </w:p>
        </w:tc>
      </w:tr>
      <w:tr w:rsidR="00C336BB" w14:paraId="37192A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1EFAC3B" w14:textId="77777777" w:rsidR="00C336BB"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12AF551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5F0394" w14:textId="77777777" w:rsidR="00C336BB" w:rsidRDefault="00C336BB" w:rsidP="00DA72C9">
            <w:pPr>
              <w:pStyle w:val="TAL"/>
            </w:pPr>
            <w:r>
              <w:t>The object identifier that will be used to retrieve this object in the MCData message store directly. If this information element is empty it means the object is not stored</w:t>
            </w:r>
          </w:p>
        </w:tc>
      </w:tr>
    </w:tbl>
    <w:p w14:paraId="5B80FD91" w14:textId="77777777" w:rsidR="00C336BB" w:rsidRDefault="00C336BB" w:rsidP="00C336BB"/>
    <w:p w14:paraId="7E8C87ED" w14:textId="77777777" w:rsidR="00C336BB" w:rsidRDefault="00C336BB" w:rsidP="00C336BB">
      <w:pPr>
        <w:pStyle w:val="Heading5"/>
      </w:pPr>
      <w:bookmarkStart w:id="713" w:name="_Toc154923369"/>
      <w:r>
        <w:t>7.13.3.1.15</w:t>
      </w:r>
      <w:r>
        <w:tab/>
        <w:t>MCData copy a stored object request</w:t>
      </w:r>
      <w:bookmarkEnd w:id="713"/>
    </w:p>
    <w:p w14:paraId="704790A5" w14:textId="77777777" w:rsidR="00C336BB" w:rsidRDefault="00C336BB" w:rsidP="00C336BB">
      <w:r w:rsidRPr="009E0655">
        <w:t>Table </w:t>
      </w:r>
      <w:r>
        <w:t>7.13.3.1</w:t>
      </w:r>
      <w:r w:rsidRPr="005D0A05">
        <w:rPr>
          <w:lang w:eastAsia="ko-KR"/>
        </w:rPr>
        <w:t>.</w:t>
      </w:r>
      <w:r>
        <w:rPr>
          <w:lang w:eastAsia="ko-KR"/>
        </w:rPr>
        <w:t>15</w:t>
      </w:r>
      <w:r w:rsidRPr="009E0655">
        <w:t xml:space="preserve">-1 describes the information flow for the </w:t>
      </w:r>
      <w:r>
        <w:rPr>
          <w:lang w:eastAsia="ko-KR"/>
        </w:rPr>
        <w:t>MCData copy a stored object request</w:t>
      </w:r>
      <w:r>
        <w:t xml:space="preserve"> sent </w:t>
      </w:r>
      <w:r w:rsidRPr="009E0655">
        <w:t xml:space="preserve">from the </w:t>
      </w:r>
      <w:r>
        <w:t>message store client to the MCData message store.</w:t>
      </w:r>
    </w:p>
    <w:p w14:paraId="04850C65" w14:textId="77777777" w:rsidR="00C336BB" w:rsidRDefault="00C336BB" w:rsidP="00C336BB">
      <w:pPr>
        <w:pStyle w:val="TH"/>
      </w:pPr>
      <w:r>
        <w:t>Table 7.13.3.1.15</w:t>
      </w:r>
      <w:r w:rsidRPr="009E0655">
        <w:t>-</w:t>
      </w:r>
      <w:r>
        <w:t xml:space="preserve">1: </w:t>
      </w:r>
      <w:r>
        <w:rPr>
          <w:lang w:eastAsia="ko-KR"/>
        </w:rPr>
        <w:t>MCData copy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14C072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393B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1A51D8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66A264C" w14:textId="77777777" w:rsidR="00C336BB" w:rsidRDefault="00C336BB" w:rsidP="00DA72C9">
            <w:pPr>
              <w:pStyle w:val="TAH"/>
            </w:pPr>
            <w:r>
              <w:t>Description</w:t>
            </w:r>
          </w:p>
        </w:tc>
      </w:tr>
      <w:tr w:rsidR="00C336BB" w14:paraId="1C5B62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BC33D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1CDD7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69512A" w14:textId="77777777" w:rsidR="00C336BB" w:rsidRPr="002C7CB4" w:rsidRDefault="00C336BB" w:rsidP="00DA72C9">
            <w:pPr>
              <w:pStyle w:val="TAL"/>
            </w:pPr>
            <w:r w:rsidRPr="002C7CB4">
              <w:t>The identity of the MCDa</w:t>
            </w:r>
            <w:r>
              <w:t xml:space="preserve">ta user </w:t>
            </w:r>
          </w:p>
        </w:tc>
      </w:tr>
      <w:tr w:rsidR="00C336BB" w14:paraId="4EEA75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DC6D01"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3B4EA5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1E5D34" w14:textId="77777777" w:rsidR="00C336BB" w:rsidRPr="002C7CB4" w:rsidRDefault="00C336BB" w:rsidP="00DA72C9">
            <w:pPr>
              <w:pStyle w:val="TAL"/>
            </w:pPr>
            <w:r>
              <w:t>The object identifier of the object stored in the MCData message store</w:t>
            </w:r>
          </w:p>
        </w:tc>
      </w:tr>
      <w:tr w:rsidR="00C336BB" w14:paraId="1A3319A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A2C38C"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66348AA7"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81CBC" w14:textId="77777777" w:rsidR="00C336BB" w:rsidRDefault="00C336BB" w:rsidP="00DA72C9">
            <w:pPr>
              <w:pStyle w:val="TAL"/>
            </w:pPr>
            <w:r>
              <w:t>Indicates where the object will be copied to</w:t>
            </w:r>
          </w:p>
        </w:tc>
      </w:tr>
    </w:tbl>
    <w:p w14:paraId="356B44AD" w14:textId="77777777" w:rsidR="00C336BB" w:rsidRDefault="00C336BB" w:rsidP="00C336BB"/>
    <w:p w14:paraId="6F367F1B" w14:textId="77777777" w:rsidR="00C336BB" w:rsidRDefault="00C336BB" w:rsidP="00C336BB">
      <w:pPr>
        <w:pStyle w:val="Heading5"/>
      </w:pPr>
      <w:bookmarkStart w:id="714" w:name="_Toc154923370"/>
      <w:r>
        <w:t>7.13.3.1.16</w:t>
      </w:r>
      <w:r>
        <w:tab/>
        <w:t>MCData copy a stored object response</w:t>
      </w:r>
      <w:bookmarkEnd w:id="714"/>
    </w:p>
    <w:p w14:paraId="18B71BFB" w14:textId="77777777" w:rsidR="00C336BB" w:rsidRDefault="00C336BB" w:rsidP="00C336BB">
      <w:r w:rsidRPr="009E0655">
        <w:t>Table </w:t>
      </w:r>
      <w:r>
        <w:t>7.13.3.1</w:t>
      </w:r>
      <w:r w:rsidRPr="005D0A05">
        <w:rPr>
          <w:lang w:eastAsia="ko-KR"/>
        </w:rPr>
        <w:t>.</w:t>
      </w:r>
      <w:r>
        <w:rPr>
          <w:lang w:eastAsia="ko-KR"/>
        </w:rPr>
        <w:t>16</w:t>
      </w:r>
      <w:r w:rsidRPr="009E0655">
        <w:t xml:space="preserve">-1 describes the information flow for the </w:t>
      </w:r>
      <w:r>
        <w:rPr>
          <w:lang w:eastAsia="ko-KR"/>
        </w:rPr>
        <w:t>MCData copy a stored object response</w:t>
      </w:r>
      <w:r>
        <w:t xml:space="preserve"> sent </w:t>
      </w:r>
      <w:r w:rsidRPr="009E0655">
        <w:t xml:space="preserve">from the </w:t>
      </w:r>
      <w:r>
        <w:t>MCData message store to the message store client.</w:t>
      </w:r>
    </w:p>
    <w:p w14:paraId="43B938AF" w14:textId="77777777" w:rsidR="00C336BB" w:rsidRDefault="00C336BB" w:rsidP="00C336BB">
      <w:pPr>
        <w:pStyle w:val="TH"/>
      </w:pPr>
      <w:r>
        <w:t>Table 7.13.3.1.16</w:t>
      </w:r>
      <w:r w:rsidRPr="009E0655">
        <w:t>-</w:t>
      </w:r>
      <w:r>
        <w:t xml:space="preserve">1: </w:t>
      </w:r>
      <w:r>
        <w:rPr>
          <w:lang w:eastAsia="ko-KR"/>
        </w:rPr>
        <w:t>MCData copy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2DAD24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C07C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A83550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6285A1" w14:textId="77777777" w:rsidR="00C336BB" w:rsidRDefault="00C336BB" w:rsidP="00DA72C9">
            <w:pPr>
              <w:pStyle w:val="TAH"/>
            </w:pPr>
            <w:r>
              <w:t>Description</w:t>
            </w:r>
          </w:p>
        </w:tc>
      </w:tr>
      <w:tr w:rsidR="00C336BB" w14:paraId="0764C4E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4D6AF4"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30CF7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7129FD" w14:textId="77777777" w:rsidR="00C336BB" w:rsidRPr="002C7CB4" w:rsidRDefault="00C336BB" w:rsidP="00DA72C9">
            <w:pPr>
              <w:pStyle w:val="TAL"/>
            </w:pPr>
            <w:r w:rsidRPr="002C7CB4">
              <w:t xml:space="preserve">The identity of the MCData user </w:t>
            </w:r>
          </w:p>
        </w:tc>
      </w:tr>
      <w:tr w:rsidR="00C336BB" w14:paraId="5DA3A6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E36ECC"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131E52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05398" w14:textId="77777777" w:rsidR="00C336BB" w:rsidRPr="002C7CB4" w:rsidRDefault="00C336BB" w:rsidP="00DA72C9">
            <w:pPr>
              <w:pStyle w:val="TAL"/>
            </w:pPr>
            <w:r>
              <w:t>The result if the operation is success or failure</w:t>
            </w:r>
          </w:p>
        </w:tc>
      </w:tr>
    </w:tbl>
    <w:p w14:paraId="6A2B7393" w14:textId="77777777" w:rsidR="00C336BB" w:rsidRDefault="00C336BB" w:rsidP="00C336BB">
      <w:pPr>
        <w:rPr>
          <w:noProof/>
        </w:rPr>
      </w:pPr>
    </w:p>
    <w:p w14:paraId="1FFDBD13" w14:textId="77777777" w:rsidR="00C336BB" w:rsidRDefault="00C336BB" w:rsidP="00C336BB">
      <w:pPr>
        <w:pStyle w:val="Heading5"/>
      </w:pPr>
      <w:bookmarkStart w:id="715" w:name="_Toc154923371"/>
      <w:r>
        <w:t>7.13.3.1.17</w:t>
      </w:r>
      <w:r>
        <w:tab/>
        <w:t>MCData move a stored object request</w:t>
      </w:r>
      <w:bookmarkEnd w:id="715"/>
    </w:p>
    <w:p w14:paraId="644B403E" w14:textId="77777777" w:rsidR="00C336BB" w:rsidRDefault="00C336BB" w:rsidP="00C336BB">
      <w:r w:rsidRPr="009E0655">
        <w:t>Table </w:t>
      </w:r>
      <w:r>
        <w:t>7.13.3.1</w:t>
      </w:r>
      <w:r w:rsidRPr="005D0A05">
        <w:rPr>
          <w:lang w:eastAsia="ko-KR"/>
        </w:rPr>
        <w:t>.</w:t>
      </w:r>
      <w:r>
        <w:rPr>
          <w:lang w:eastAsia="ko-KR"/>
        </w:rPr>
        <w:t>17</w:t>
      </w:r>
      <w:r w:rsidRPr="009E0655">
        <w:t xml:space="preserve">-1 describes the information flow for the </w:t>
      </w:r>
      <w:r>
        <w:rPr>
          <w:lang w:eastAsia="ko-KR"/>
        </w:rPr>
        <w:t>MCData move a stored object request</w:t>
      </w:r>
      <w:r>
        <w:t xml:space="preserve"> sent </w:t>
      </w:r>
      <w:r w:rsidRPr="009E0655">
        <w:t xml:space="preserve">from the </w:t>
      </w:r>
      <w:r>
        <w:t>message store client to the MCData message store.</w:t>
      </w:r>
    </w:p>
    <w:p w14:paraId="35EC6929" w14:textId="77777777" w:rsidR="00C336BB" w:rsidRDefault="00C336BB" w:rsidP="00C336BB">
      <w:pPr>
        <w:pStyle w:val="TH"/>
      </w:pPr>
      <w:r>
        <w:t xml:space="preserve">Table 7.13.3.1.17-1: </w:t>
      </w:r>
      <w:r>
        <w:rPr>
          <w:lang w:eastAsia="ko-KR"/>
        </w:rPr>
        <w:t>MCData move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D0981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8B0D2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6857BE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EEE664" w14:textId="77777777" w:rsidR="00C336BB" w:rsidRDefault="00C336BB" w:rsidP="00DA72C9">
            <w:pPr>
              <w:pStyle w:val="TAH"/>
            </w:pPr>
            <w:r>
              <w:t>Description</w:t>
            </w:r>
          </w:p>
        </w:tc>
      </w:tr>
      <w:tr w:rsidR="00C336BB" w14:paraId="0E3F1E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0AFE53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6F84F1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FEC100" w14:textId="77777777" w:rsidR="00C336BB" w:rsidRPr="002C7CB4" w:rsidRDefault="00C336BB" w:rsidP="00DA72C9">
            <w:pPr>
              <w:pStyle w:val="TAL"/>
            </w:pPr>
            <w:r w:rsidRPr="002C7CB4">
              <w:t>The identity of the MCDa</w:t>
            </w:r>
            <w:r>
              <w:t xml:space="preserve">ta user </w:t>
            </w:r>
          </w:p>
        </w:tc>
      </w:tr>
      <w:tr w:rsidR="00C336BB" w14:paraId="1D4601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7583E2"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05513F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F58041" w14:textId="77777777" w:rsidR="00C336BB" w:rsidRPr="002C7CB4" w:rsidRDefault="00C336BB" w:rsidP="00DA72C9">
            <w:pPr>
              <w:pStyle w:val="TAL"/>
            </w:pPr>
            <w:r>
              <w:t>The object identifier of the object stored in the MCData message store</w:t>
            </w:r>
          </w:p>
        </w:tc>
      </w:tr>
      <w:tr w:rsidR="00C336BB" w14:paraId="542BAD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C593EE"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33C8E45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EC66AC" w14:textId="77777777" w:rsidR="00C336BB" w:rsidRDefault="00C336BB" w:rsidP="00DA72C9">
            <w:pPr>
              <w:pStyle w:val="TAL"/>
            </w:pPr>
            <w:r>
              <w:t>Indicates where the object will be moved to.</w:t>
            </w:r>
          </w:p>
        </w:tc>
      </w:tr>
    </w:tbl>
    <w:p w14:paraId="2AABD940" w14:textId="77777777" w:rsidR="00C336BB" w:rsidRDefault="00C336BB" w:rsidP="00C336BB"/>
    <w:p w14:paraId="1DBA263F" w14:textId="77777777" w:rsidR="00C336BB" w:rsidRDefault="00C336BB" w:rsidP="00C336BB">
      <w:pPr>
        <w:pStyle w:val="Heading5"/>
      </w:pPr>
      <w:bookmarkStart w:id="716" w:name="_Toc154923372"/>
      <w:r>
        <w:t>7.13.3.1.18</w:t>
      </w:r>
      <w:r>
        <w:tab/>
        <w:t>MCData move a stored object response</w:t>
      </w:r>
      <w:bookmarkEnd w:id="716"/>
    </w:p>
    <w:p w14:paraId="095A08FF" w14:textId="77777777" w:rsidR="00C336BB" w:rsidRDefault="00C336BB" w:rsidP="00C336BB">
      <w:r w:rsidRPr="009E0655">
        <w:t>Table </w:t>
      </w:r>
      <w:r>
        <w:t>7.13.3.1</w:t>
      </w:r>
      <w:r w:rsidRPr="005D0A05">
        <w:rPr>
          <w:lang w:eastAsia="ko-KR"/>
        </w:rPr>
        <w:t>.</w:t>
      </w:r>
      <w:r>
        <w:rPr>
          <w:lang w:eastAsia="ko-KR"/>
        </w:rPr>
        <w:t>18</w:t>
      </w:r>
      <w:r w:rsidRPr="009E0655">
        <w:t xml:space="preserve">-1 describes the information flow for the </w:t>
      </w:r>
      <w:r>
        <w:rPr>
          <w:lang w:eastAsia="ko-KR"/>
        </w:rPr>
        <w:t>MCData move a stored object response</w:t>
      </w:r>
      <w:r>
        <w:t xml:space="preserve"> sent </w:t>
      </w:r>
      <w:r w:rsidRPr="009E0655">
        <w:t xml:space="preserve">from the </w:t>
      </w:r>
      <w:r>
        <w:t>MCData message store to the message store client.</w:t>
      </w:r>
    </w:p>
    <w:p w14:paraId="5E17C466" w14:textId="77777777" w:rsidR="00C336BB" w:rsidRDefault="00C336BB" w:rsidP="00C336BB">
      <w:pPr>
        <w:pStyle w:val="TH"/>
      </w:pPr>
      <w:r>
        <w:lastRenderedPageBreak/>
        <w:t>Table 7.13.3.1.18</w:t>
      </w:r>
      <w:r w:rsidRPr="009E0655">
        <w:t>-</w:t>
      </w:r>
      <w:r>
        <w:t xml:space="preserve">1: </w:t>
      </w:r>
      <w:r>
        <w:rPr>
          <w:lang w:eastAsia="ko-KR"/>
        </w:rPr>
        <w:t>MCData move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54768E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0D66B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CF53CA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24A90F" w14:textId="77777777" w:rsidR="00C336BB" w:rsidRDefault="00C336BB" w:rsidP="00DA72C9">
            <w:pPr>
              <w:pStyle w:val="TAH"/>
            </w:pPr>
            <w:r>
              <w:t>Description</w:t>
            </w:r>
          </w:p>
        </w:tc>
      </w:tr>
      <w:tr w:rsidR="00C336BB" w14:paraId="58FB1B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52F1F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019C0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06BFDB" w14:textId="77777777" w:rsidR="00C336BB" w:rsidRPr="002C7CB4" w:rsidRDefault="00C336BB" w:rsidP="00DA72C9">
            <w:pPr>
              <w:pStyle w:val="TAL"/>
            </w:pPr>
            <w:r w:rsidRPr="002C7CB4">
              <w:t xml:space="preserve">The identity of the MCData user </w:t>
            </w:r>
          </w:p>
        </w:tc>
      </w:tr>
      <w:tr w:rsidR="00C336BB" w14:paraId="4BE4A79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6107A0"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096E4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C5C35D" w14:textId="77777777" w:rsidR="00C336BB" w:rsidRPr="002C7CB4" w:rsidRDefault="00C336BB" w:rsidP="00DA72C9">
            <w:pPr>
              <w:pStyle w:val="TAL"/>
            </w:pPr>
            <w:r>
              <w:t>The result if the operation is success or failure</w:t>
            </w:r>
          </w:p>
        </w:tc>
      </w:tr>
    </w:tbl>
    <w:p w14:paraId="1DFE3FC6" w14:textId="77777777" w:rsidR="00C336BB" w:rsidRDefault="00C336BB" w:rsidP="00C336BB">
      <w:pPr>
        <w:rPr>
          <w:noProof/>
        </w:rPr>
      </w:pPr>
    </w:p>
    <w:p w14:paraId="3DE14255" w14:textId="77777777" w:rsidR="00C336BB" w:rsidRDefault="00C336BB" w:rsidP="00C336BB">
      <w:pPr>
        <w:pStyle w:val="Heading5"/>
      </w:pPr>
      <w:bookmarkStart w:id="717" w:name="_Toc154923373"/>
      <w:r>
        <w:t>7.13.3.1.19</w:t>
      </w:r>
      <w:r>
        <w:tab/>
        <w:t>MCData create folder request</w:t>
      </w:r>
      <w:bookmarkEnd w:id="717"/>
    </w:p>
    <w:p w14:paraId="05BA8196" w14:textId="77777777" w:rsidR="00C336BB" w:rsidRDefault="00C336BB" w:rsidP="00C336BB">
      <w:r w:rsidRPr="009E0655">
        <w:t>Table </w:t>
      </w:r>
      <w:r>
        <w:t>7.13.3.1</w:t>
      </w:r>
      <w:r w:rsidRPr="005D0A05">
        <w:rPr>
          <w:lang w:eastAsia="ko-KR"/>
        </w:rPr>
        <w:t>.</w:t>
      </w:r>
      <w:r>
        <w:rPr>
          <w:lang w:eastAsia="ko-KR"/>
        </w:rPr>
        <w:t>19</w:t>
      </w:r>
      <w:r w:rsidRPr="009E0655">
        <w:t xml:space="preserve">-1 describes the information flow for the </w:t>
      </w:r>
      <w:r>
        <w:rPr>
          <w:lang w:eastAsia="ko-KR"/>
        </w:rPr>
        <w:t>MCData create folder request</w:t>
      </w:r>
      <w:r>
        <w:t xml:space="preserve"> sent </w:t>
      </w:r>
      <w:r w:rsidRPr="009E0655">
        <w:t xml:space="preserve">from the </w:t>
      </w:r>
      <w:r>
        <w:t>message store client to the MCData message store.</w:t>
      </w:r>
    </w:p>
    <w:p w14:paraId="5F0A0EA3" w14:textId="77777777" w:rsidR="00C336BB" w:rsidRDefault="00C336BB" w:rsidP="00C336BB">
      <w:pPr>
        <w:pStyle w:val="TH"/>
      </w:pPr>
      <w:r>
        <w:t>Table 7.13.3.1.19</w:t>
      </w:r>
      <w:r w:rsidRPr="009E0655">
        <w:t>-</w:t>
      </w:r>
      <w:r>
        <w:t xml:space="preserve">1: </w:t>
      </w:r>
      <w:r>
        <w:rPr>
          <w:lang w:eastAsia="ko-KR"/>
        </w:rPr>
        <w:t>MCData create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21BA44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E0776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15286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F48C61" w14:textId="77777777" w:rsidR="00C336BB" w:rsidRDefault="00C336BB" w:rsidP="00DA72C9">
            <w:pPr>
              <w:pStyle w:val="TAH"/>
            </w:pPr>
            <w:r>
              <w:t>Description</w:t>
            </w:r>
          </w:p>
        </w:tc>
      </w:tr>
      <w:tr w:rsidR="00C336BB" w14:paraId="2738EC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D9167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0402E4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3AFE42" w14:textId="77777777" w:rsidR="00C336BB" w:rsidRPr="002C7CB4" w:rsidRDefault="00C336BB" w:rsidP="00DA72C9">
            <w:pPr>
              <w:pStyle w:val="TAL"/>
            </w:pPr>
            <w:r w:rsidRPr="002C7CB4">
              <w:t>The identity of the MCDa</w:t>
            </w:r>
            <w:r>
              <w:t>ta user</w:t>
            </w:r>
          </w:p>
        </w:tc>
      </w:tr>
      <w:tr w:rsidR="00C336BB" w14:paraId="1F537B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D60C32" w14:textId="77777777" w:rsidR="00C336BB" w:rsidRPr="002C7CB4" w:rsidRDefault="00C336BB" w:rsidP="00DA72C9">
            <w:pPr>
              <w:pStyle w:val="TAL"/>
            </w:pPr>
            <w:r>
              <w:t>Parent folder identifier</w:t>
            </w:r>
          </w:p>
        </w:tc>
        <w:tc>
          <w:tcPr>
            <w:tcW w:w="993" w:type="dxa"/>
            <w:tcBorders>
              <w:top w:val="single" w:sz="4" w:space="0" w:color="000000"/>
              <w:left w:val="single" w:sz="4" w:space="0" w:color="000000"/>
              <w:bottom w:val="single" w:sz="4" w:space="0" w:color="000000"/>
            </w:tcBorders>
            <w:shd w:val="clear" w:color="auto" w:fill="auto"/>
          </w:tcPr>
          <w:p w14:paraId="279EB34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E4F9D55" w14:textId="77777777" w:rsidR="00C336BB" w:rsidRPr="002C7CB4" w:rsidRDefault="00C336BB" w:rsidP="00DA72C9">
            <w:pPr>
              <w:pStyle w:val="TAL"/>
            </w:pPr>
            <w:r>
              <w:t>The parent folder identifier of the created folder</w:t>
            </w:r>
          </w:p>
        </w:tc>
      </w:tr>
      <w:tr w:rsidR="00C336BB" w14:paraId="7E48EA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BF6597" w14:textId="77777777" w:rsidR="00C336BB" w:rsidRDefault="00C336BB" w:rsidP="00DA72C9">
            <w:pPr>
              <w:pStyle w:val="TAL"/>
            </w:pPr>
            <w:r>
              <w:t>Folder name</w:t>
            </w:r>
          </w:p>
        </w:tc>
        <w:tc>
          <w:tcPr>
            <w:tcW w:w="993" w:type="dxa"/>
            <w:tcBorders>
              <w:top w:val="single" w:sz="4" w:space="0" w:color="000000"/>
              <w:left w:val="single" w:sz="4" w:space="0" w:color="000000"/>
              <w:bottom w:val="single" w:sz="4" w:space="0" w:color="000000"/>
            </w:tcBorders>
            <w:shd w:val="clear" w:color="auto" w:fill="auto"/>
          </w:tcPr>
          <w:p w14:paraId="29A940D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28B8DD" w14:textId="77777777" w:rsidR="00C336BB" w:rsidRDefault="00C336BB" w:rsidP="00DA72C9">
            <w:pPr>
              <w:pStyle w:val="TAL"/>
            </w:pPr>
            <w:r>
              <w:t>Indicates the name of the new folder</w:t>
            </w:r>
          </w:p>
        </w:tc>
      </w:tr>
    </w:tbl>
    <w:p w14:paraId="4E647F42" w14:textId="77777777" w:rsidR="00C336BB" w:rsidRDefault="00C336BB" w:rsidP="00C336BB"/>
    <w:p w14:paraId="0072D73B" w14:textId="77777777" w:rsidR="00C336BB" w:rsidRDefault="00C336BB" w:rsidP="00C336BB">
      <w:pPr>
        <w:pStyle w:val="Heading5"/>
      </w:pPr>
      <w:bookmarkStart w:id="718" w:name="_Toc154923374"/>
      <w:r>
        <w:t>7.13.3.1.20</w:t>
      </w:r>
      <w:r>
        <w:tab/>
        <w:t>MCData create folder response</w:t>
      </w:r>
      <w:bookmarkEnd w:id="718"/>
    </w:p>
    <w:p w14:paraId="50B79427" w14:textId="77777777" w:rsidR="00C336BB" w:rsidRDefault="00C336BB" w:rsidP="00C336BB">
      <w:r w:rsidRPr="009E0655">
        <w:t>Table </w:t>
      </w:r>
      <w:r>
        <w:t>7.13.3.1</w:t>
      </w:r>
      <w:r w:rsidRPr="005D0A05">
        <w:rPr>
          <w:lang w:eastAsia="ko-KR"/>
        </w:rPr>
        <w:t>.</w:t>
      </w:r>
      <w:r>
        <w:rPr>
          <w:lang w:eastAsia="ko-KR"/>
        </w:rPr>
        <w:t>20</w:t>
      </w:r>
      <w:r w:rsidRPr="009E0655">
        <w:t xml:space="preserve">-1 describes the information flow for the </w:t>
      </w:r>
      <w:r>
        <w:rPr>
          <w:lang w:eastAsia="ko-KR"/>
        </w:rPr>
        <w:t>MCData create folder response</w:t>
      </w:r>
      <w:r>
        <w:t xml:space="preserve"> sent </w:t>
      </w:r>
      <w:r w:rsidRPr="009E0655">
        <w:t xml:space="preserve">from the </w:t>
      </w:r>
      <w:r>
        <w:t>MCData message store to the message store client.</w:t>
      </w:r>
    </w:p>
    <w:p w14:paraId="2DBB6BF8" w14:textId="77777777" w:rsidR="00C336BB" w:rsidRDefault="00C336BB" w:rsidP="00C336BB">
      <w:pPr>
        <w:pStyle w:val="TH"/>
      </w:pPr>
      <w:r>
        <w:t>Table 7.13.3.1.20</w:t>
      </w:r>
      <w:r w:rsidRPr="009E0655">
        <w:t>-</w:t>
      </w:r>
      <w:r>
        <w:t xml:space="preserve">1: </w:t>
      </w:r>
      <w:r>
        <w:rPr>
          <w:lang w:eastAsia="ko-KR"/>
        </w:rPr>
        <w:t>MCData create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485A7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29D93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27E0D5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D167BE" w14:textId="77777777" w:rsidR="00C336BB" w:rsidRDefault="00C336BB" w:rsidP="00DA72C9">
            <w:pPr>
              <w:pStyle w:val="TAH"/>
            </w:pPr>
            <w:r>
              <w:t>Description</w:t>
            </w:r>
          </w:p>
        </w:tc>
      </w:tr>
      <w:tr w:rsidR="00C336BB" w14:paraId="3175EA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8775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5C10EB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5EC9F0" w14:textId="77777777" w:rsidR="00C336BB" w:rsidRPr="002C7CB4" w:rsidRDefault="00C336BB" w:rsidP="00DA72C9">
            <w:pPr>
              <w:pStyle w:val="TAL"/>
            </w:pPr>
            <w:r w:rsidRPr="002C7CB4">
              <w:t>The identity of the MCData user</w:t>
            </w:r>
          </w:p>
        </w:tc>
      </w:tr>
      <w:tr w:rsidR="00C336BB" w14:paraId="54A801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A8B94D"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4AD971D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F1787D" w14:textId="77777777" w:rsidR="00C336BB" w:rsidRPr="002C7CB4" w:rsidRDefault="00C336BB" w:rsidP="00DA72C9">
            <w:pPr>
              <w:pStyle w:val="TAL"/>
            </w:pPr>
            <w:r>
              <w:t>The result if the operation is success or failure</w:t>
            </w:r>
          </w:p>
        </w:tc>
      </w:tr>
      <w:tr w:rsidR="00C336BB" w14:paraId="6925A4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3CCE39"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53C048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AF4639" w14:textId="77777777" w:rsidR="00C336BB" w:rsidRDefault="00C336BB" w:rsidP="00DA72C9">
            <w:pPr>
              <w:pStyle w:val="TAL"/>
            </w:pPr>
            <w:r>
              <w:t>The identifier of the folder that is created</w:t>
            </w:r>
          </w:p>
        </w:tc>
      </w:tr>
    </w:tbl>
    <w:p w14:paraId="641AA674" w14:textId="77777777" w:rsidR="00C336BB" w:rsidRDefault="00C336BB" w:rsidP="00C336BB">
      <w:pPr>
        <w:rPr>
          <w:noProof/>
        </w:rPr>
      </w:pPr>
    </w:p>
    <w:p w14:paraId="6D70985D" w14:textId="77777777" w:rsidR="00C336BB" w:rsidRDefault="00C336BB" w:rsidP="00C336BB">
      <w:pPr>
        <w:pStyle w:val="Heading5"/>
      </w:pPr>
      <w:bookmarkStart w:id="719" w:name="_Toc154923375"/>
      <w:r>
        <w:t>7.13.3.1.21</w:t>
      </w:r>
      <w:r>
        <w:tab/>
        <w:t>MCData delete folder request</w:t>
      </w:r>
      <w:bookmarkEnd w:id="719"/>
    </w:p>
    <w:p w14:paraId="13921B07" w14:textId="77777777" w:rsidR="00C336BB" w:rsidRDefault="00C336BB" w:rsidP="00C336BB">
      <w:r w:rsidRPr="009E0655">
        <w:t>Table </w:t>
      </w:r>
      <w:r>
        <w:t>7.13.3.1</w:t>
      </w:r>
      <w:r w:rsidRPr="005D0A05">
        <w:rPr>
          <w:lang w:eastAsia="ko-KR"/>
        </w:rPr>
        <w:t>.</w:t>
      </w:r>
      <w:r>
        <w:rPr>
          <w:lang w:eastAsia="ko-KR"/>
        </w:rPr>
        <w:t>21</w:t>
      </w:r>
      <w:r w:rsidRPr="009E0655">
        <w:t xml:space="preserve">-1 describes the information flow for the </w:t>
      </w:r>
      <w:r>
        <w:rPr>
          <w:lang w:eastAsia="ko-KR"/>
        </w:rPr>
        <w:t>MCData delete folder request</w:t>
      </w:r>
      <w:r>
        <w:t xml:space="preserve"> sent </w:t>
      </w:r>
      <w:r w:rsidRPr="009E0655">
        <w:t xml:space="preserve">from the </w:t>
      </w:r>
      <w:r>
        <w:t>message store client to the MCData message store.</w:t>
      </w:r>
    </w:p>
    <w:p w14:paraId="67239D1A" w14:textId="77777777" w:rsidR="00C336BB" w:rsidRDefault="00C336BB" w:rsidP="00C336BB">
      <w:pPr>
        <w:pStyle w:val="TH"/>
      </w:pPr>
      <w:r>
        <w:t>Table 7.13.3.1.21</w:t>
      </w:r>
      <w:r w:rsidRPr="009E0655">
        <w:t>-</w:t>
      </w:r>
      <w:r>
        <w:t xml:space="preserve">1: </w:t>
      </w:r>
      <w:r>
        <w:rPr>
          <w:lang w:eastAsia="ko-KR"/>
        </w:rPr>
        <w:t>MCData delete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5C253E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4EEC2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AC74C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AC4D4D2" w14:textId="77777777" w:rsidR="00C336BB" w:rsidRDefault="00C336BB" w:rsidP="00DA72C9">
            <w:pPr>
              <w:pStyle w:val="TAH"/>
            </w:pPr>
            <w:r>
              <w:t>Description</w:t>
            </w:r>
          </w:p>
        </w:tc>
      </w:tr>
      <w:tr w:rsidR="00C336BB" w14:paraId="0409B09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E2B0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F562CC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00715C" w14:textId="77777777" w:rsidR="00C336BB" w:rsidRPr="002C7CB4" w:rsidRDefault="00C336BB" w:rsidP="00DA72C9">
            <w:pPr>
              <w:pStyle w:val="TAL"/>
            </w:pPr>
            <w:r w:rsidRPr="002C7CB4">
              <w:t>The identity of the MCDa</w:t>
            </w:r>
            <w:r>
              <w:t>ta user</w:t>
            </w:r>
          </w:p>
        </w:tc>
      </w:tr>
      <w:tr w:rsidR="00C336BB" w14:paraId="5E8B9E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C74B80"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32A8100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7C45B8" w14:textId="77777777" w:rsidR="00C336BB" w:rsidRDefault="00C336BB" w:rsidP="00DA72C9">
            <w:pPr>
              <w:pStyle w:val="TAL"/>
            </w:pPr>
            <w:r>
              <w:t>The identifier of the folder to be deleted</w:t>
            </w:r>
          </w:p>
        </w:tc>
      </w:tr>
    </w:tbl>
    <w:p w14:paraId="2D5ADB1B" w14:textId="77777777" w:rsidR="00C336BB" w:rsidRDefault="00C336BB" w:rsidP="00C336BB"/>
    <w:p w14:paraId="11946B96" w14:textId="77777777" w:rsidR="00C336BB" w:rsidRDefault="00C336BB" w:rsidP="00C336BB">
      <w:pPr>
        <w:pStyle w:val="Heading5"/>
      </w:pPr>
      <w:bookmarkStart w:id="720" w:name="_Toc154923376"/>
      <w:r>
        <w:t>7.13.3.1.22</w:t>
      </w:r>
      <w:r>
        <w:tab/>
        <w:t>MCData delete folder response</w:t>
      </w:r>
      <w:bookmarkEnd w:id="720"/>
    </w:p>
    <w:p w14:paraId="05F005A1" w14:textId="77777777" w:rsidR="00C336BB" w:rsidRDefault="00C336BB" w:rsidP="00C336BB">
      <w:r w:rsidRPr="009E0655">
        <w:t>Table </w:t>
      </w:r>
      <w:r>
        <w:t>7.13.3.1</w:t>
      </w:r>
      <w:r w:rsidRPr="005D0A05">
        <w:rPr>
          <w:lang w:eastAsia="ko-KR"/>
        </w:rPr>
        <w:t>.</w:t>
      </w:r>
      <w:r>
        <w:rPr>
          <w:lang w:eastAsia="ko-KR"/>
        </w:rPr>
        <w:t>22</w:t>
      </w:r>
      <w:r w:rsidRPr="009E0655">
        <w:t xml:space="preserve">-1 describes the information flow for the </w:t>
      </w:r>
      <w:r>
        <w:rPr>
          <w:lang w:eastAsia="ko-KR"/>
        </w:rPr>
        <w:t>MCData delete folder response</w:t>
      </w:r>
      <w:r>
        <w:t xml:space="preserve"> sent </w:t>
      </w:r>
      <w:r w:rsidRPr="009E0655">
        <w:t xml:space="preserve">from the </w:t>
      </w:r>
      <w:r>
        <w:t>MCData message store to the message store client.</w:t>
      </w:r>
    </w:p>
    <w:p w14:paraId="6414A470" w14:textId="77777777" w:rsidR="00C336BB" w:rsidRDefault="00C336BB" w:rsidP="00C336BB">
      <w:pPr>
        <w:pStyle w:val="TH"/>
      </w:pPr>
      <w:r>
        <w:t>Table 7.13.3.1.22</w:t>
      </w:r>
      <w:r w:rsidRPr="009E0655">
        <w:t>-</w:t>
      </w:r>
      <w:r>
        <w:t xml:space="preserve">1: </w:t>
      </w:r>
      <w:r>
        <w:rPr>
          <w:lang w:eastAsia="ko-KR"/>
        </w:rPr>
        <w:t>MCData delete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78879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F54A5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B30889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F43B01" w14:textId="77777777" w:rsidR="00C336BB" w:rsidRDefault="00C336BB" w:rsidP="00DA72C9">
            <w:pPr>
              <w:pStyle w:val="TAH"/>
            </w:pPr>
            <w:r>
              <w:t>Description</w:t>
            </w:r>
          </w:p>
        </w:tc>
      </w:tr>
      <w:tr w:rsidR="00C336BB" w14:paraId="628BA32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B43D5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2A193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9C3434" w14:textId="77777777" w:rsidR="00C336BB" w:rsidRPr="002C7CB4" w:rsidRDefault="00C336BB" w:rsidP="00DA72C9">
            <w:pPr>
              <w:pStyle w:val="TAL"/>
            </w:pPr>
            <w:r w:rsidRPr="002C7CB4">
              <w:t>The identity of the MCData user</w:t>
            </w:r>
          </w:p>
        </w:tc>
      </w:tr>
      <w:tr w:rsidR="00C336BB" w14:paraId="58EB25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FFF1F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72F1FA1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1496D4" w14:textId="77777777" w:rsidR="00C336BB" w:rsidRPr="002C7CB4" w:rsidRDefault="00C336BB" w:rsidP="00DA72C9">
            <w:pPr>
              <w:pStyle w:val="TAL"/>
            </w:pPr>
            <w:r>
              <w:t>The result if the operation is success or failure</w:t>
            </w:r>
          </w:p>
        </w:tc>
      </w:tr>
    </w:tbl>
    <w:p w14:paraId="5011FFF8" w14:textId="77777777" w:rsidR="00C336BB" w:rsidRDefault="00C336BB" w:rsidP="00C336BB">
      <w:pPr>
        <w:rPr>
          <w:noProof/>
        </w:rPr>
      </w:pPr>
    </w:p>
    <w:p w14:paraId="5D95B2EB" w14:textId="77777777" w:rsidR="00C336BB" w:rsidRDefault="00C336BB" w:rsidP="00C336BB">
      <w:pPr>
        <w:pStyle w:val="Heading5"/>
      </w:pPr>
      <w:bookmarkStart w:id="721" w:name="_Toc154923377"/>
      <w:r>
        <w:t>7.13.3.1.23</w:t>
      </w:r>
      <w:r>
        <w:tab/>
        <w:t>MCData copy folder request</w:t>
      </w:r>
      <w:bookmarkEnd w:id="721"/>
    </w:p>
    <w:p w14:paraId="52FDDBCE" w14:textId="77777777" w:rsidR="00C336BB" w:rsidRDefault="00C336BB" w:rsidP="00C336BB">
      <w:r w:rsidRPr="009E0655">
        <w:t>Table </w:t>
      </w:r>
      <w:r>
        <w:t>7.13.3.1</w:t>
      </w:r>
      <w:r w:rsidRPr="005D0A05">
        <w:rPr>
          <w:lang w:eastAsia="ko-KR"/>
        </w:rPr>
        <w:t>.</w:t>
      </w:r>
      <w:r>
        <w:rPr>
          <w:lang w:eastAsia="ko-KR"/>
        </w:rPr>
        <w:t>23</w:t>
      </w:r>
      <w:r w:rsidRPr="009E0655">
        <w:t xml:space="preserve">-1 describes the information flow for the </w:t>
      </w:r>
      <w:r>
        <w:rPr>
          <w:lang w:eastAsia="ko-KR"/>
        </w:rPr>
        <w:t>MCData copy folder request</w:t>
      </w:r>
      <w:r>
        <w:t xml:space="preserve"> sent </w:t>
      </w:r>
      <w:r w:rsidRPr="009E0655">
        <w:t xml:space="preserve">from the </w:t>
      </w:r>
      <w:r>
        <w:t>message store client to the MCData message store.</w:t>
      </w:r>
    </w:p>
    <w:p w14:paraId="6FE64008" w14:textId="77777777" w:rsidR="00C336BB" w:rsidRDefault="00C336BB" w:rsidP="00C336BB">
      <w:pPr>
        <w:pStyle w:val="TH"/>
      </w:pPr>
      <w:r>
        <w:lastRenderedPageBreak/>
        <w:t>Table 7.13.3.1.23</w:t>
      </w:r>
      <w:r w:rsidRPr="009E0655">
        <w:t>-</w:t>
      </w:r>
      <w:r>
        <w:t xml:space="preserve">1: </w:t>
      </w:r>
      <w:r>
        <w:rPr>
          <w:lang w:eastAsia="ko-KR"/>
        </w:rPr>
        <w:t>MCData copy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02387E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3356B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F925BD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DAD55F" w14:textId="77777777" w:rsidR="00C336BB" w:rsidRDefault="00C336BB" w:rsidP="00DA72C9">
            <w:pPr>
              <w:pStyle w:val="TAH"/>
            </w:pPr>
            <w:r>
              <w:t>Description</w:t>
            </w:r>
          </w:p>
        </w:tc>
      </w:tr>
      <w:tr w:rsidR="00C336BB" w14:paraId="0F51FC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4D1D9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575589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D479D0" w14:textId="77777777" w:rsidR="00C336BB" w:rsidRPr="002C7CB4" w:rsidRDefault="00C336BB" w:rsidP="00DA72C9">
            <w:pPr>
              <w:pStyle w:val="TAL"/>
            </w:pPr>
            <w:r w:rsidRPr="002C7CB4">
              <w:t>The identity of the MCDa</w:t>
            </w:r>
            <w:r>
              <w:t>ta user</w:t>
            </w:r>
          </w:p>
        </w:tc>
      </w:tr>
      <w:tr w:rsidR="00C336BB" w14:paraId="5833AFE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3F503E"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shd w:val="clear" w:color="auto" w:fill="auto"/>
          </w:tcPr>
          <w:p w14:paraId="32F64C5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DB7C13" w14:textId="77777777" w:rsidR="00C336BB" w:rsidRDefault="00C336BB" w:rsidP="00DA72C9">
            <w:pPr>
              <w:pStyle w:val="TAL"/>
            </w:pPr>
            <w:r>
              <w:t>The identifier of the folder to copy from</w:t>
            </w:r>
          </w:p>
        </w:tc>
      </w:tr>
      <w:tr w:rsidR="00C336BB" w14:paraId="5AAAE6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F02A4D"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0593AFB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C85D2B" w14:textId="77777777" w:rsidR="00C336BB" w:rsidRDefault="00C336BB" w:rsidP="00DA72C9">
            <w:pPr>
              <w:pStyle w:val="TAL"/>
            </w:pPr>
            <w:r>
              <w:t>The identifier of the folder to copy to</w:t>
            </w:r>
          </w:p>
        </w:tc>
      </w:tr>
      <w:tr w:rsidR="00C336BB" w14:paraId="09BA4D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63536D"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shd w:val="clear" w:color="auto" w:fill="auto"/>
          </w:tcPr>
          <w:p w14:paraId="22846A38"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EBB638" w14:textId="77777777" w:rsidR="00C336BB" w:rsidRDefault="00C336BB" w:rsidP="00DA72C9">
            <w:pPr>
              <w:pStyle w:val="TAL"/>
            </w:pPr>
            <w:r>
              <w:t>Indicates the name of the new folder</w:t>
            </w:r>
          </w:p>
        </w:tc>
      </w:tr>
      <w:tr w:rsidR="00C336BB" w14:paraId="6904098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B4D2151" w14:textId="77777777" w:rsidR="00C336BB" w:rsidRDefault="00C336BB" w:rsidP="00DA72C9">
            <w:pPr>
              <w:pStyle w:val="TAN"/>
            </w:pPr>
            <w:r>
              <w:t>NOTE:</w:t>
            </w:r>
            <w:r>
              <w:tab/>
              <w:t>If no new folder nameinformation element is provided, the new folder name will be the same as the source folder name.</w:t>
            </w:r>
          </w:p>
        </w:tc>
      </w:tr>
    </w:tbl>
    <w:p w14:paraId="5AEF39FE" w14:textId="77777777" w:rsidR="00C336BB" w:rsidRDefault="00C336BB" w:rsidP="00C336BB"/>
    <w:p w14:paraId="2690A1F6" w14:textId="77777777" w:rsidR="00C336BB" w:rsidRDefault="00C336BB" w:rsidP="00C336BB">
      <w:pPr>
        <w:pStyle w:val="Heading5"/>
      </w:pPr>
      <w:bookmarkStart w:id="722" w:name="_Toc154923378"/>
      <w:r>
        <w:t>7.13.3.1.24</w:t>
      </w:r>
      <w:r>
        <w:tab/>
        <w:t>MCData copy folder response</w:t>
      </w:r>
      <w:bookmarkEnd w:id="722"/>
    </w:p>
    <w:p w14:paraId="15A2284C" w14:textId="77777777" w:rsidR="00C336BB" w:rsidRDefault="00C336BB" w:rsidP="00C336BB">
      <w:r w:rsidRPr="009E0655">
        <w:t>Table </w:t>
      </w:r>
      <w:r>
        <w:t>7.13.3.1</w:t>
      </w:r>
      <w:r w:rsidRPr="005D0A05">
        <w:rPr>
          <w:lang w:eastAsia="ko-KR"/>
        </w:rPr>
        <w:t>.</w:t>
      </w:r>
      <w:r>
        <w:rPr>
          <w:lang w:eastAsia="ko-KR"/>
        </w:rPr>
        <w:t>24</w:t>
      </w:r>
      <w:r w:rsidRPr="009E0655">
        <w:t xml:space="preserve">-1 describes the information flow for the </w:t>
      </w:r>
      <w:r>
        <w:rPr>
          <w:lang w:eastAsia="ko-KR"/>
        </w:rPr>
        <w:t>MCData copy folder response</w:t>
      </w:r>
      <w:r>
        <w:t xml:space="preserve"> sent </w:t>
      </w:r>
      <w:r w:rsidRPr="009E0655">
        <w:t xml:space="preserve">from the </w:t>
      </w:r>
      <w:r>
        <w:t>MCData message store to the message store client.</w:t>
      </w:r>
    </w:p>
    <w:p w14:paraId="08F09B7E" w14:textId="77777777" w:rsidR="00C336BB" w:rsidRDefault="00C336BB" w:rsidP="00C336BB">
      <w:pPr>
        <w:pStyle w:val="TH"/>
      </w:pPr>
      <w:r>
        <w:t>Table 7.13.3.1.24</w:t>
      </w:r>
      <w:r w:rsidRPr="009E0655">
        <w:t>-</w:t>
      </w:r>
      <w:r>
        <w:t xml:space="preserve">1: </w:t>
      </w:r>
      <w:r>
        <w:rPr>
          <w:lang w:eastAsia="ko-KR"/>
        </w:rPr>
        <w:t>MCData copy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7C5FA7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189E6E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26AD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FC7D4D" w14:textId="77777777" w:rsidR="00C336BB" w:rsidRDefault="00C336BB" w:rsidP="00DA72C9">
            <w:pPr>
              <w:pStyle w:val="TAH"/>
            </w:pPr>
            <w:r>
              <w:t>Description</w:t>
            </w:r>
          </w:p>
        </w:tc>
      </w:tr>
      <w:tr w:rsidR="00C336BB" w14:paraId="5763FE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BAD8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1E6A2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DA57B8" w14:textId="77777777" w:rsidR="00C336BB" w:rsidRPr="002C7CB4" w:rsidRDefault="00C336BB" w:rsidP="00DA72C9">
            <w:pPr>
              <w:pStyle w:val="TAL"/>
            </w:pPr>
            <w:r w:rsidRPr="002C7CB4">
              <w:t>The identity of the MCData user</w:t>
            </w:r>
          </w:p>
        </w:tc>
      </w:tr>
      <w:tr w:rsidR="00C336BB" w14:paraId="4B7031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2BC5E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5453BB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4D317C" w14:textId="77777777" w:rsidR="00C336BB" w:rsidRPr="002C7CB4" w:rsidRDefault="00C336BB" w:rsidP="00DA72C9">
            <w:pPr>
              <w:pStyle w:val="TAL"/>
            </w:pPr>
            <w:r>
              <w:t>The result if the operation is success or failure</w:t>
            </w:r>
          </w:p>
        </w:tc>
      </w:tr>
      <w:tr w:rsidR="00C336BB" w14:paraId="235DA3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37F657"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shd w:val="clear" w:color="auto" w:fill="auto"/>
          </w:tcPr>
          <w:p w14:paraId="3FF225A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9B1411" w14:textId="77777777" w:rsidR="00C336BB" w:rsidRDefault="00C336BB" w:rsidP="00DA72C9">
            <w:pPr>
              <w:pStyle w:val="TAL"/>
            </w:pPr>
            <w:r>
              <w:t>Indicates the identifier of the new folder</w:t>
            </w:r>
          </w:p>
        </w:tc>
      </w:tr>
    </w:tbl>
    <w:p w14:paraId="5A675799" w14:textId="77777777" w:rsidR="00C336BB" w:rsidRDefault="00C336BB" w:rsidP="00C336BB"/>
    <w:p w14:paraId="49987CDF" w14:textId="77777777" w:rsidR="00C336BB" w:rsidRDefault="00C336BB" w:rsidP="00C336BB">
      <w:pPr>
        <w:pStyle w:val="Heading5"/>
      </w:pPr>
      <w:bookmarkStart w:id="723" w:name="_Toc154923379"/>
      <w:r>
        <w:t>7.13.3.1.25</w:t>
      </w:r>
      <w:r>
        <w:tab/>
        <w:t>MCData move folder request</w:t>
      </w:r>
      <w:bookmarkEnd w:id="723"/>
    </w:p>
    <w:p w14:paraId="79FB4D40" w14:textId="77777777" w:rsidR="00C336BB" w:rsidRDefault="00C336BB" w:rsidP="00C336BB">
      <w:r w:rsidRPr="009E0655">
        <w:t>Table </w:t>
      </w:r>
      <w:r>
        <w:t>7.13.3.1</w:t>
      </w:r>
      <w:r w:rsidRPr="005D0A05">
        <w:rPr>
          <w:lang w:eastAsia="ko-KR"/>
        </w:rPr>
        <w:t>.</w:t>
      </w:r>
      <w:r>
        <w:rPr>
          <w:lang w:eastAsia="ko-KR"/>
        </w:rPr>
        <w:t>25</w:t>
      </w:r>
      <w:r w:rsidRPr="009E0655">
        <w:t xml:space="preserve">-1 describes the information flow for the </w:t>
      </w:r>
      <w:r>
        <w:rPr>
          <w:lang w:eastAsia="ko-KR"/>
        </w:rPr>
        <w:t>MCData move folder request</w:t>
      </w:r>
      <w:r>
        <w:t xml:space="preserve"> sent </w:t>
      </w:r>
      <w:r w:rsidRPr="009E0655">
        <w:t xml:space="preserve">from the </w:t>
      </w:r>
      <w:r>
        <w:t>message store client to the MCData message store.</w:t>
      </w:r>
    </w:p>
    <w:p w14:paraId="38CF9313" w14:textId="77777777" w:rsidR="00C336BB" w:rsidRDefault="00C336BB" w:rsidP="00C336BB">
      <w:pPr>
        <w:pStyle w:val="TH"/>
      </w:pPr>
      <w:r>
        <w:t>Table 7.13.3.1.25</w:t>
      </w:r>
      <w:r w:rsidRPr="009E0655">
        <w:t>-</w:t>
      </w:r>
      <w:r>
        <w:t xml:space="preserve">1: </w:t>
      </w:r>
      <w:r>
        <w:rPr>
          <w:lang w:eastAsia="ko-KR"/>
        </w:rPr>
        <w:t>MCData move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1BFDFB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4A1F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CA4D5D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AD78BE" w14:textId="77777777" w:rsidR="00C336BB" w:rsidRDefault="00C336BB" w:rsidP="00DA72C9">
            <w:pPr>
              <w:pStyle w:val="TAH"/>
            </w:pPr>
            <w:r>
              <w:t>Description</w:t>
            </w:r>
          </w:p>
        </w:tc>
      </w:tr>
      <w:tr w:rsidR="00C336BB" w14:paraId="79A301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AEB4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E5D2E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D8F7B1" w14:textId="77777777" w:rsidR="00C336BB" w:rsidRPr="002C7CB4" w:rsidRDefault="00C336BB" w:rsidP="00DA72C9">
            <w:pPr>
              <w:pStyle w:val="TAL"/>
            </w:pPr>
            <w:r w:rsidRPr="002C7CB4">
              <w:t>The identity of the MCDa</w:t>
            </w:r>
            <w:r>
              <w:t>ta user</w:t>
            </w:r>
          </w:p>
        </w:tc>
      </w:tr>
      <w:tr w:rsidR="00C336BB" w14:paraId="1976B9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8C5154"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shd w:val="clear" w:color="auto" w:fill="auto"/>
          </w:tcPr>
          <w:p w14:paraId="0B190B1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CA2EEA" w14:textId="77777777" w:rsidR="00C336BB" w:rsidRDefault="00C336BB" w:rsidP="00DA72C9">
            <w:pPr>
              <w:pStyle w:val="TAL"/>
            </w:pPr>
            <w:r>
              <w:t>The identifier of the folder to be moved</w:t>
            </w:r>
          </w:p>
        </w:tc>
      </w:tr>
      <w:tr w:rsidR="00C336BB" w14:paraId="093F77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B72BF4"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601E224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15FAB2" w14:textId="77777777" w:rsidR="00C336BB" w:rsidRDefault="00C336BB" w:rsidP="00DA72C9">
            <w:pPr>
              <w:pStyle w:val="TAL"/>
            </w:pPr>
            <w:r>
              <w:t>The identifier of the folder to move to</w:t>
            </w:r>
          </w:p>
        </w:tc>
      </w:tr>
      <w:tr w:rsidR="00C336BB" w14:paraId="22967E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C50A0C"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shd w:val="clear" w:color="auto" w:fill="auto"/>
          </w:tcPr>
          <w:p w14:paraId="3C1F606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C2146E" w14:textId="77777777" w:rsidR="00C336BB" w:rsidRDefault="00C336BB" w:rsidP="00DA72C9">
            <w:pPr>
              <w:pStyle w:val="TAL"/>
            </w:pPr>
            <w:r>
              <w:t>Indicates the name of the new folder</w:t>
            </w:r>
          </w:p>
        </w:tc>
      </w:tr>
      <w:tr w:rsidR="00C336BB" w14:paraId="10BA81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83AE18" w14:textId="77777777" w:rsidR="00C336BB" w:rsidRDefault="00C336BB" w:rsidP="00DA72C9">
            <w:pPr>
              <w:pStyle w:val="TAN"/>
            </w:pPr>
            <w:r>
              <w:t>NOTE:</w:t>
            </w:r>
            <w:r>
              <w:tab/>
              <w:t>If no new folder name information element is provided, the new folder name will be the same as the source folder name.</w:t>
            </w:r>
          </w:p>
        </w:tc>
      </w:tr>
    </w:tbl>
    <w:p w14:paraId="5E07AB00" w14:textId="77777777" w:rsidR="00C336BB" w:rsidRDefault="00C336BB" w:rsidP="00C336BB"/>
    <w:p w14:paraId="67380E1E" w14:textId="77777777" w:rsidR="00C336BB" w:rsidRDefault="00C336BB" w:rsidP="00C336BB">
      <w:pPr>
        <w:pStyle w:val="Heading5"/>
      </w:pPr>
      <w:bookmarkStart w:id="724" w:name="_Toc154923380"/>
      <w:r>
        <w:t>7.13.3.1.26</w:t>
      </w:r>
      <w:r>
        <w:tab/>
        <w:t>MCData move folder response</w:t>
      </w:r>
      <w:bookmarkEnd w:id="724"/>
    </w:p>
    <w:p w14:paraId="6C827D0C" w14:textId="77777777" w:rsidR="00C336BB" w:rsidRDefault="00C336BB" w:rsidP="00C336BB">
      <w:r w:rsidRPr="009E0655">
        <w:t>Table </w:t>
      </w:r>
      <w:r>
        <w:t>7.13.3.1</w:t>
      </w:r>
      <w:r w:rsidRPr="005D0A05">
        <w:rPr>
          <w:lang w:eastAsia="ko-KR"/>
        </w:rPr>
        <w:t>.</w:t>
      </w:r>
      <w:r>
        <w:rPr>
          <w:lang w:eastAsia="ko-KR"/>
        </w:rPr>
        <w:t>26</w:t>
      </w:r>
      <w:r w:rsidRPr="009E0655">
        <w:t xml:space="preserve">-1 describes the information flow for the </w:t>
      </w:r>
      <w:r>
        <w:rPr>
          <w:lang w:eastAsia="ko-KR"/>
        </w:rPr>
        <w:t>MCData move folder response</w:t>
      </w:r>
      <w:r>
        <w:t xml:space="preserve"> sent </w:t>
      </w:r>
      <w:r w:rsidRPr="009E0655">
        <w:t xml:space="preserve">from the </w:t>
      </w:r>
      <w:r>
        <w:t>MCData message store to the message store client.</w:t>
      </w:r>
    </w:p>
    <w:p w14:paraId="650421A1" w14:textId="77777777" w:rsidR="00C336BB" w:rsidRDefault="00C336BB" w:rsidP="00C336BB">
      <w:pPr>
        <w:pStyle w:val="TH"/>
      </w:pPr>
      <w:r>
        <w:t>Table 7.13.3.1.26</w:t>
      </w:r>
      <w:r w:rsidRPr="009E0655">
        <w:t>-</w:t>
      </w:r>
      <w:r>
        <w:t xml:space="preserve">1: </w:t>
      </w:r>
      <w:r>
        <w:rPr>
          <w:lang w:eastAsia="ko-KR"/>
        </w:rPr>
        <w:t>MCData move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647D816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8B097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2F6C3E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C5DB5D" w14:textId="77777777" w:rsidR="00C336BB" w:rsidRDefault="00C336BB" w:rsidP="00DA72C9">
            <w:pPr>
              <w:pStyle w:val="TAH"/>
            </w:pPr>
            <w:r>
              <w:t>Description</w:t>
            </w:r>
          </w:p>
        </w:tc>
      </w:tr>
      <w:tr w:rsidR="00C336BB" w14:paraId="166802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D97D8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BB126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2DCEEC" w14:textId="77777777" w:rsidR="00C336BB" w:rsidRPr="002C7CB4" w:rsidRDefault="00C336BB" w:rsidP="00DA72C9">
            <w:pPr>
              <w:pStyle w:val="TAL"/>
            </w:pPr>
            <w:r w:rsidRPr="002C7CB4">
              <w:t>The identity of the MCData user</w:t>
            </w:r>
          </w:p>
        </w:tc>
      </w:tr>
      <w:tr w:rsidR="00C336BB" w14:paraId="23BE7F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2B859B"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33B146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F608DB" w14:textId="77777777" w:rsidR="00C336BB" w:rsidRPr="002C7CB4" w:rsidRDefault="00C336BB" w:rsidP="00DA72C9">
            <w:pPr>
              <w:pStyle w:val="TAL"/>
            </w:pPr>
            <w:r>
              <w:t>The result if the operation is success or failure</w:t>
            </w:r>
          </w:p>
        </w:tc>
      </w:tr>
      <w:tr w:rsidR="00C336BB" w14:paraId="773ECA7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410338"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shd w:val="clear" w:color="auto" w:fill="auto"/>
          </w:tcPr>
          <w:p w14:paraId="7F257446"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EAA813" w14:textId="77777777" w:rsidR="00C336BB" w:rsidRDefault="00C336BB" w:rsidP="00DA72C9">
            <w:pPr>
              <w:pStyle w:val="TAL"/>
            </w:pPr>
            <w:r>
              <w:t>Indicates the identifier of the new folder</w:t>
            </w:r>
          </w:p>
        </w:tc>
      </w:tr>
    </w:tbl>
    <w:p w14:paraId="3EEA818A" w14:textId="77777777" w:rsidR="00C336BB" w:rsidRDefault="00C336BB" w:rsidP="00C336BB">
      <w:pPr>
        <w:rPr>
          <w:noProof/>
        </w:rPr>
      </w:pPr>
    </w:p>
    <w:p w14:paraId="45784F18" w14:textId="77777777" w:rsidR="00C336BB" w:rsidRDefault="00C336BB" w:rsidP="00C336BB">
      <w:pPr>
        <w:pStyle w:val="Heading5"/>
      </w:pPr>
      <w:bookmarkStart w:id="725" w:name="_Toc154923381"/>
      <w:r>
        <w:t>7.13.3.1.27</w:t>
      </w:r>
      <w:r>
        <w:tab/>
        <w:t>MCData list folder request</w:t>
      </w:r>
      <w:bookmarkEnd w:id="725"/>
    </w:p>
    <w:p w14:paraId="337F1BE5" w14:textId="77777777" w:rsidR="00C336BB" w:rsidRDefault="00C336BB" w:rsidP="00C336BB">
      <w:r w:rsidRPr="009E0655">
        <w:t>Table </w:t>
      </w:r>
      <w:r>
        <w:t>7.13.3.1</w:t>
      </w:r>
      <w:r w:rsidRPr="005D0A05">
        <w:rPr>
          <w:lang w:eastAsia="ko-KR"/>
        </w:rPr>
        <w:t>.</w:t>
      </w:r>
      <w:r>
        <w:rPr>
          <w:lang w:eastAsia="ko-KR"/>
        </w:rPr>
        <w:t>27</w:t>
      </w:r>
      <w:r w:rsidRPr="009E0655">
        <w:t xml:space="preserve">-1 describes the information flow for the </w:t>
      </w:r>
      <w:r>
        <w:rPr>
          <w:lang w:eastAsia="ko-KR"/>
        </w:rPr>
        <w:t>MCData list folder request</w:t>
      </w:r>
      <w:r>
        <w:t xml:space="preserve"> sent </w:t>
      </w:r>
      <w:r w:rsidRPr="009E0655">
        <w:t xml:space="preserve">from the </w:t>
      </w:r>
      <w:r>
        <w:t>message store client to the MCData message store.</w:t>
      </w:r>
    </w:p>
    <w:p w14:paraId="2E5DE14E" w14:textId="77777777" w:rsidR="00C336BB" w:rsidRDefault="00C336BB" w:rsidP="00C336BB">
      <w:pPr>
        <w:pStyle w:val="TH"/>
      </w:pPr>
      <w:r>
        <w:lastRenderedPageBreak/>
        <w:t>Table 7.13.3.1.27</w:t>
      </w:r>
      <w:r w:rsidRPr="009E0655">
        <w:t>-</w:t>
      </w:r>
      <w:r>
        <w:t xml:space="preserve">1: </w:t>
      </w:r>
      <w:r>
        <w:rPr>
          <w:lang w:eastAsia="ko-KR"/>
        </w:rPr>
        <w:t>MCData list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45107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99414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C6945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91FAD8" w14:textId="77777777" w:rsidR="00C336BB" w:rsidRDefault="00C336BB" w:rsidP="00DA72C9">
            <w:pPr>
              <w:pStyle w:val="TAH"/>
            </w:pPr>
            <w:r>
              <w:t>Description</w:t>
            </w:r>
          </w:p>
        </w:tc>
      </w:tr>
      <w:tr w:rsidR="00C336BB" w14:paraId="5F266A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980F4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8F40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1993F84" w14:textId="77777777" w:rsidR="00C336BB" w:rsidRPr="002C7CB4" w:rsidRDefault="00C336BB" w:rsidP="00DA72C9">
            <w:pPr>
              <w:pStyle w:val="TAL"/>
            </w:pPr>
            <w:r w:rsidRPr="002C7CB4">
              <w:t>The identity of the MCDa</w:t>
            </w:r>
            <w:r>
              <w:t>ta user</w:t>
            </w:r>
          </w:p>
        </w:tc>
      </w:tr>
      <w:tr w:rsidR="00C336BB" w14:paraId="16C80E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BEFF96"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3D60044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91932E" w14:textId="77777777" w:rsidR="00C336BB" w:rsidRDefault="00C336BB" w:rsidP="00DA72C9">
            <w:pPr>
              <w:pStyle w:val="TAL"/>
            </w:pPr>
            <w:r>
              <w:t>The identifier of the folder to be listed</w:t>
            </w:r>
          </w:p>
        </w:tc>
      </w:tr>
    </w:tbl>
    <w:p w14:paraId="13E8AB58" w14:textId="77777777" w:rsidR="00C336BB" w:rsidRDefault="00C336BB" w:rsidP="00C336BB"/>
    <w:p w14:paraId="6001F8ED" w14:textId="77777777" w:rsidR="00C336BB" w:rsidRDefault="00C336BB" w:rsidP="00C336BB">
      <w:pPr>
        <w:pStyle w:val="Heading5"/>
      </w:pPr>
      <w:bookmarkStart w:id="726" w:name="_Toc154923382"/>
      <w:r>
        <w:t>7.13.3.1.28</w:t>
      </w:r>
      <w:r>
        <w:tab/>
        <w:t>MCData list folder response</w:t>
      </w:r>
      <w:bookmarkEnd w:id="726"/>
    </w:p>
    <w:p w14:paraId="46B79183" w14:textId="77777777" w:rsidR="00C336BB" w:rsidRDefault="00C336BB" w:rsidP="00C336BB">
      <w:r w:rsidRPr="009E0655">
        <w:t>Table </w:t>
      </w:r>
      <w:r>
        <w:t>7.13.3.1</w:t>
      </w:r>
      <w:r w:rsidRPr="005D0A05">
        <w:rPr>
          <w:lang w:eastAsia="ko-KR"/>
        </w:rPr>
        <w:t>.</w:t>
      </w:r>
      <w:r>
        <w:rPr>
          <w:lang w:eastAsia="ko-KR"/>
        </w:rPr>
        <w:t>28</w:t>
      </w:r>
      <w:r w:rsidRPr="009E0655">
        <w:t xml:space="preserve">-1 describes the information flow for the </w:t>
      </w:r>
      <w:r>
        <w:rPr>
          <w:lang w:eastAsia="ko-KR"/>
        </w:rPr>
        <w:t>MCData list folder response</w:t>
      </w:r>
      <w:r>
        <w:t xml:space="preserve"> sent </w:t>
      </w:r>
      <w:r w:rsidRPr="009E0655">
        <w:t xml:space="preserve">from the </w:t>
      </w:r>
      <w:r>
        <w:t>MCData message store to the message store client.</w:t>
      </w:r>
    </w:p>
    <w:p w14:paraId="0B561A45" w14:textId="77777777" w:rsidR="00C336BB" w:rsidRDefault="00C336BB" w:rsidP="00C336BB">
      <w:pPr>
        <w:pStyle w:val="TH"/>
      </w:pPr>
      <w:r>
        <w:t>Table 7.13.3.1.28</w:t>
      </w:r>
      <w:r w:rsidRPr="009E0655">
        <w:t>-</w:t>
      </w:r>
      <w:r>
        <w:t xml:space="preserve">1: </w:t>
      </w:r>
      <w:r>
        <w:rPr>
          <w:lang w:eastAsia="ko-KR"/>
        </w:rPr>
        <w:t>MCData list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BF09D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3A8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6953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C4BF6D" w14:textId="77777777" w:rsidR="00C336BB" w:rsidRDefault="00C336BB" w:rsidP="00DA72C9">
            <w:pPr>
              <w:pStyle w:val="TAH"/>
            </w:pPr>
            <w:r>
              <w:t>Description</w:t>
            </w:r>
          </w:p>
        </w:tc>
      </w:tr>
      <w:tr w:rsidR="00C336BB" w14:paraId="1B2011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CC91B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AFFC71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84B4FC" w14:textId="77777777" w:rsidR="00C336BB" w:rsidRPr="002C7CB4" w:rsidRDefault="00C336BB" w:rsidP="00DA72C9">
            <w:pPr>
              <w:pStyle w:val="TAL"/>
            </w:pPr>
            <w:r w:rsidRPr="002C7CB4">
              <w:t>The identity of the MCData user</w:t>
            </w:r>
          </w:p>
        </w:tc>
      </w:tr>
      <w:tr w:rsidR="00C336BB" w14:paraId="49169FC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436938" w14:textId="77777777" w:rsidR="00C336BB" w:rsidRPr="002C7CB4" w:rsidRDefault="00C336BB" w:rsidP="00DA72C9">
            <w:pPr>
              <w:pStyle w:val="TAL"/>
            </w:pPr>
            <w:r>
              <w:t>Result (see NOTE)</w:t>
            </w:r>
          </w:p>
        </w:tc>
        <w:tc>
          <w:tcPr>
            <w:tcW w:w="993" w:type="dxa"/>
            <w:tcBorders>
              <w:top w:val="single" w:sz="4" w:space="0" w:color="000000"/>
              <w:left w:val="single" w:sz="4" w:space="0" w:color="000000"/>
              <w:bottom w:val="single" w:sz="4" w:space="0" w:color="000000"/>
            </w:tcBorders>
            <w:shd w:val="clear" w:color="auto" w:fill="auto"/>
          </w:tcPr>
          <w:p w14:paraId="0D286B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AE0585" w14:textId="77777777" w:rsidR="00C336BB" w:rsidRPr="002C7CB4" w:rsidRDefault="00C336BB" w:rsidP="00DA72C9">
            <w:pPr>
              <w:pStyle w:val="TAL"/>
            </w:pPr>
            <w:r>
              <w:t>The result of the list operation</w:t>
            </w:r>
          </w:p>
        </w:tc>
      </w:tr>
      <w:tr w:rsidR="00C336BB" w14:paraId="5CB1BBA8"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FB59D4" w14:textId="77777777" w:rsidR="00C336BB" w:rsidRDefault="00C336BB" w:rsidP="00DA72C9">
            <w:pPr>
              <w:pStyle w:val="TAN"/>
            </w:pPr>
            <w:r>
              <w:t>NOTE:</w:t>
            </w:r>
            <w:r>
              <w:tab/>
              <w:t>If no folder identifier information element is provided in the request, the MCData message store returns folders from the root of the user account. If folder identifier information element is provided in the request, the MCData message store returns the child folders from that folder identifier provided.</w:t>
            </w:r>
          </w:p>
        </w:tc>
      </w:tr>
    </w:tbl>
    <w:p w14:paraId="29790B3A" w14:textId="77777777" w:rsidR="00C336BB" w:rsidRDefault="00C336BB" w:rsidP="00C336BB">
      <w:pPr>
        <w:rPr>
          <w:noProof/>
        </w:rPr>
      </w:pPr>
    </w:p>
    <w:p w14:paraId="23B078D4" w14:textId="77777777" w:rsidR="00C336BB" w:rsidRDefault="00C336BB" w:rsidP="00C336BB">
      <w:pPr>
        <w:pStyle w:val="Heading5"/>
      </w:pPr>
      <w:bookmarkStart w:id="727" w:name="_Toc154923383"/>
      <w:r>
        <w:t>7.13.3.1.29</w:t>
      </w:r>
      <w:r>
        <w:tab/>
        <w:t>MCData upload objects request</w:t>
      </w:r>
      <w:bookmarkEnd w:id="727"/>
    </w:p>
    <w:p w14:paraId="44181ECE" w14:textId="77777777" w:rsidR="00C336BB" w:rsidRDefault="00C336BB" w:rsidP="00C336BB">
      <w:r w:rsidRPr="009E0655">
        <w:t>Table </w:t>
      </w:r>
      <w:r>
        <w:t>7.13.3.1</w:t>
      </w:r>
      <w:r w:rsidRPr="005D0A05">
        <w:rPr>
          <w:lang w:eastAsia="ko-KR"/>
        </w:rPr>
        <w:t>.</w:t>
      </w:r>
      <w:r>
        <w:rPr>
          <w:lang w:eastAsia="ko-KR"/>
        </w:rPr>
        <w:t>29</w:t>
      </w:r>
      <w:r w:rsidRPr="009E0655">
        <w:t xml:space="preserve">-1 describes the information flow for the </w:t>
      </w:r>
      <w:r>
        <w:rPr>
          <w:lang w:eastAsia="ko-KR"/>
        </w:rPr>
        <w:t xml:space="preserve">MCData </w:t>
      </w:r>
      <w:r>
        <w:t xml:space="preserve">upload objects </w:t>
      </w:r>
      <w:r>
        <w:rPr>
          <w:lang w:eastAsia="ko-KR"/>
        </w:rPr>
        <w:t>request</w:t>
      </w:r>
      <w:r>
        <w:t xml:space="preserve"> sent </w:t>
      </w:r>
      <w:r w:rsidRPr="009E0655">
        <w:t xml:space="preserve">from the </w:t>
      </w:r>
      <w:r>
        <w:t>message store</w:t>
      </w:r>
      <w:r w:rsidRPr="009E0655">
        <w:t xml:space="preserve"> client to </w:t>
      </w:r>
      <w:r>
        <w:t>the MCData message store.</w:t>
      </w:r>
    </w:p>
    <w:p w14:paraId="6C628ABE" w14:textId="77777777" w:rsidR="00C336BB" w:rsidRDefault="00C336BB" w:rsidP="00C336BB">
      <w:pPr>
        <w:pStyle w:val="TH"/>
      </w:pPr>
      <w:r>
        <w:t>Table 7.13.3.1.29</w:t>
      </w:r>
      <w:r w:rsidRPr="009E0655">
        <w:t>-</w:t>
      </w:r>
      <w:r>
        <w:t xml:space="preserve">1: </w:t>
      </w:r>
      <w:r>
        <w:rPr>
          <w:lang w:eastAsia="ko-KR"/>
        </w:rPr>
        <w:t xml:space="preserve">MCData </w:t>
      </w:r>
      <w:r>
        <w:t xml:space="preserve">upload objects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4BAFAC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7186E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D51D4C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5D270A" w14:textId="77777777" w:rsidR="00C336BB" w:rsidRDefault="00C336BB" w:rsidP="00DA72C9">
            <w:pPr>
              <w:pStyle w:val="TAH"/>
            </w:pPr>
            <w:r>
              <w:t>Description</w:t>
            </w:r>
          </w:p>
        </w:tc>
      </w:tr>
      <w:tr w:rsidR="00C336BB" w14:paraId="2B1EBF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8A21D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4221B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13F159" w14:textId="77777777" w:rsidR="00C336BB" w:rsidRPr="002C7CB4" w:rsidRDefault="00C336BB" w:rsidP="00DA72C9">
            <w:pPr>
              <w:pStyle w:val="TAL"/>
            </w:pPr>
            <w:r w:rsidRPr="002C7CB4">
              <w:t xml:space="preserve">The identity of the MCData user </w:t>
            </w:r>
          </w:p>
        </w:tc>
      </w:tr>
      <w:tr w:rsidR="00C336BB" w14:paraId="034894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B66DDF" w14:textId="77777777" w:rsidR="00C336BB" w:rsidRDefault="00C336BB" w:rsidP="00DA72C9">
            <w:pPr>
              <w:pStyle w:val="TAL"/>
            </w:pPr>
            <w:r>
              <w:t>Targeted folder identifier</w:t>
            </w:r>
          </w:p>
        </w:tc>
        <w:tc>
          <w:tcPr>
            <w:tcW w:w="993" w:type="dxa"/>
            <w:tcBorders>
              <w:top w:val="single" w:sz="4" w:space="0" w:color="000000"/>
              <w:left w:val="single" w:sz="4" w:space="0" w:color="000000"/>
              <w:bottom w:val="single" w:sz="4" w:space="0" w:color="000000"/>
            </w:tcBorders>
            <w:shd w:val="clear" w:color="auto" w:fill="auto"/>
          </w:tcPr>
          <w:p w14:paraId="52A1DE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DCE4F7" w14:textId="77777777" w:rsidR="00C336BB" w:rsidRDefault="00C336BB" w:rsidP="00DA72C9">
            <w:pPr>
              <w:pStyle w:val="TAL"/>
            </w:pPr>
            <w:r>
              <w:t>The folder where the uploaded objects will be stored</w:t>
            </w:r>
          </w:p>
        </w:tc>
      </w:tr>
      <w:tr w:rsidR="00C336BB" w14:paraId="1D288B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6D1248" w14:textId="77777777" w:rsidR="00C336BB" w:rsidRDefault="00C336BB" w:rsidP="00DA72C9">
            <w:pPr>
              <w:pStyle w:val="TAL"/>
            </w:pPr>
            <w:r>
              <w:t xml:space="preserve">Uploaded objects </w:t>
            </w:r>
          </w:p>
        </w:tc>
        <w:tc>
          <w:tcPr>
            <w:tcW w:w="993" w:type="dxa"/>
            <w:tcBorders>
              <w:top w:val="single" w:sz="4" w:space="0" w:color="000000"/>
              <w:left w:val="single" w:sz="4" w:space="0" w:color="000000"/>
              <w:bottom w:val="single" w:sz="4" w:space="0" w:color="000000"/>
            </w:tcBorders>
            <w:shd w:val="clear" w:color="auto" w:fill="auto"/>
          </w:tcPr>
          <w:p w14:paraId="7D63074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1A5B2C" w14:textId="77777777" w:rsidR="00C336BB" w:rsidRDefault="00C336BB" w:rsidP="00DA72C9">
            <w:pPr>
              <w:pStyle w:val="TAL"/>
            </w:pPr>
            <w:r>
              <w:t>The objects in the client that need to be uploaded to the MCData message store</w:t>
            </w:r>
          </w:p>
        </w:tc>
      </w:tr>
    </w:tbl>
    <w:p w14:paraId="378C5D2F" w14:textId="77777777" w:rsidR="00C336BB" w:rsidRDefault="00C336BB" w:rsidP="00C336BB"/>
    <w:p w14:paraId="1EDFB15D" w14:textId="77777777" w:rsidR="00C336BB" w:rsidRDefault="00C336BB" w:rsidP="00C336BB">
      <w:pPr>
        <w:pStyle w:val="Heading5"/>
      </w:pPr>
      <w:bookmarkStart w:id="728" w:name="_Toc154923384"/>
      <w:r>
        <w:t>7.13.3.1.30</w:t>
      </w:r>
      <w:r>
        <w:tab/>
        <w:t>MCData upload objects response</w:t>
      </w:r>
      <w:bookmarkEnd w:id="728"/>
    </w:p>
    <w:p w14:paraId="06A3F5BC" w14:textId="77777777" w:rsidR="00C336BB" w:rsidRDefault="00C336BB" w:rsidP="00C336BB">
      <w:r w:rsidRPr="009E0655">
        <w:t>Table </w:t>
      </w:r>
      <w:r>
        <w:t>7.13.3.1</w:t>
      </w:r>
      <w:r w:rsidRPr="005D0A05">
        <w:rPr>
          <w:lang w:eastAsia="ko-KR"/>
        </w:rPr>
        <w:t>.</w:t>
      </w:r>
      <w:r>
        <w:rPr>
          <w:lang w:eastAsia="ko-KR"/>
        </w:rPr>
        <w:t>30</w:t>
      </w:r>
      <w:r w:rsidRPr="009E0655">
        <w:t xml:space="preserve">-1 describes the information flow for the </w:t>
      </w:r>
      <w:r>
        <w:rPr>
          <w:lang w:eastAsia="ko-KR"/>
        </w:rPr>
        <w:t xml:space="preserve">MCData </w:t>
      </w:r>
      <w:r>
        <w:t xml:space="preserve">upload objects </w:t>
      </w:r>
      <w:r>
        <w:rPr>
          <w:lang w:eastAsia="ko-KR"/>
        </w:rPr>
        <w:t>response</w:t>
      </w:r>
      <w:r>
        <w:t xml:space="preserve"> sent </w:t>
      </w:r>
      <w:r w:rsidRPr="009E0655">
        <w:t xml:space="preserve">from the </w:t>
      </w:r>
      <w:r>
        <w:t>MCData message store to the message store client.</w:t>
      </w:r>
    </w:p>
    <w:p w14:paraId="5B16E292" w14:textId="77777777" w:rsidR="00C336BB" w:rsidRDefault="00C336BB" w:rsidP="00C336BB">
      <w:pPr>
        <w:pStyle w:val="TH"/>
      </w:pPr>
      <w:r>
        <w:t>Table 7.13.3.1</w:t>
      </w:r>
      <w:r w:rsidRPr="009E0655">
        <w:t>.</w:t>
      </w:r>
      <w:r>
        <w:t>30</w:t>
      </w:r>
      <w:r w:rsidRPr="009E0655">
        <w:t>-</w:t>
      </w:r>
      <w:r>
        <w:t xml:space="preserve">1: </w:t>
      </w:r>
      <w:r>
        <w:rPr>
          <w:lang w:eastAsia="ko-KR"/>
        </w:rPr>
        <w:t xml:space="preserve">MCData </w:t>
      </w:r>
      <w:r>
        <w:t xml:space="preserve">upload objects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5D45AB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FEDA8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71123B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793D455" w14:textId="77777777" w:rsidR="00C336BB" w:rsidRDefault="00C336BB" w:rsidP="00DA72C9">
            <w:pPr>
              <w:pStyle w:val="TAH"/>
            </w:pPr>
            <w:r>
              <w:t>Description</w:t>
            </w:r>
          </w:p>
        </w:tc>
      </w:tr>
      <w:tr w:rsidR="00C336BB" w14:paraId="6CA0BC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C5BA1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07FDF4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A5EDCE" w14:textId="77777777" w:rsidR="00C336BB" w:rsidRPr="002C7CB4" w:rsidRDefault="00C336BB" w:rsidP="00DA72C9">
            <w:pPr>
              <w:pStyle w:val="TAL"/>
            </w:pPr>
            <w:r w:rsidRPr="002C7CB4">
              <w:t xml:space="preserve">The identity of the MCData user </w:t>
            </w:r>
          </w:p>
        </w:tc>
      </w:tr>
      <w:tr w:rsidR="00C336BB" w14:paraId="2FB981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5CD0C3" w14:textId="77777777" w:rsidR="00C336BB" w:rsidRDefault="00C336BB" w:rsidP="00DA72C9">
            <w:pPr>
              <w:pStyle w:val="TAL"/>
            </w:pPr>
            <w:r>
              <w:t>Object upload result</w:t>
            </w:r>
          </w:p>
        </w:tc>
        <w:tc>
          <w:tcPr>
            <w:tcW w:w="993" w:type="dxa"/>
            <w:tcBorders>
              <w:top w:val="single" w:sz="4" w:space="0" w:color="000000"/>
              <w:left w:val="single" w:sz="4" w:space="0" w:color="000000"/>
              <w:bottom w:val="single" w:sz="4" w:space="0" w:color="000000"/>
            </w:tcBorders>
            <w:shd w:val="clear" w:color="auto" w:fill="auto"/>
          </w:tcPr>
          <w:p w14:paraId="1CC1C65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0E30166" w14:textId="77777777" w:rsidR="00C336BB" w:rsidRDefault="00C336BB" w:rsidP="00DA72C9">
            <w:pPr>
              <w:pStyle w:val="TAL"/>
            </w:pPr>
            <w:r>
              <w:t>Indicates if the objects upload is successful or not</w:t>
            </w:r>
          </w:p>
        </w:tc>
      </w:tr>
    </w:tbl>
    <w:p w14:paraId="7AA2E367" w14:textId="77777777" w:rsidR="00C336BB" w:rsidRDefault="00C336BB" w:rsidP="00C336BB"/>
    <w:p w14:paraId="55FAE499" w14:textId="77777777" w:rsidR="00C336BB" w:rsidRPr="008B3098" w:rsidRDefault="00C336BB" w:rsidP="00C336BB">
      <w:pPr>
        <w:pStyle w:val="Heading5"/>
        <w:rPr>
          <w:rFonts w:eastAsia="SimSun"/>
          <w:lang w:val="en-IN"/>
        </w:rPr>
      </w:pPr>
      <w:bookmarkStart w:id="729" w:name="_Toc154923385"/>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31</w:t>
      </w:r>
      <w:r w:rsidRPr="008B3098">
        <w:rPr>
          <w:rFonts w:eastAsia="SimSun"/>
          <w:lang w:val="en-IN"/>
        </w:rPr>
        <w:tab/>
        <w:t xml:space="preserve">MCData </w:t>
      </w:r>
      <w:r>
        <w:rPr>
          <w:rFonts w:eastAsia="SimSun"/>
          <w:lang w:val="en-IN"/>
        </w:rPr>
        <w:t>synchronization</w:t>
      </w:r>
      <w:r w:rsidRPr="008B3098">
        <w:rPr>
          <w:rFonts w:eastAsia="SimSun"/>
          <w:lang w:val="en-IN"/>
        </w:rPr>
        <w:t xml:space="preserve"> notification</w:t>
      </w:r>
      <w:bookmarkEnd w:id="729"/>
    </w:p>
    <w:p w14:paraId="152096EE" w14:textId="77777777" w:rsidR="00C336BB" w:rsidRPr="008B3098" w:rsidRDefault="00C336BB" w:rsidP="00C336BB">
      <w:r w:rsidRPr="008B3098">
        <w:t>Table 7.</w:t>
      </w:r>
      <w:r>
        <w:t>1</w:t>
      </w:r>
      <w:r w:rsidRPr="008B3098">
        <w:t>3.</w:t>
      </w:r>
      <w:r>
        <w:t>3</w:t>
      </w:r>
      <w:r w:rsidRPr="008B3098">
        <w:rPr>
          <w:lang w:eastAsia="ko-KR"/>
        </w:rPr>
        <w:t>.</w:t>
      </w:r>
      <w:r>
        <w:rPr>
          <w:lang w:eastAsia="ko-KR"/>
        </w:rPr>
        <w:t>1.31</w:t>
      </w:r>
      <w:r w:rsidRPr="008B3098">
        <w:t xml:space="preserve">-1 describes the information flow for the </w:t>
      </w:r>
      <w:r w:rsidRPr="008B3098">
        <w:rPr>
          <w:lang w:eastAsia="ko-KR"/>
        </w:rPr>
        <w:t xml:space="preserve">MCData </w:t>
      </w:r>
      <w:r>
        <w:rPr>
          <w:lang w:eastAsia="ko-KR"/>
        </w:rPr>
        <w:t>synchronization notification</w:t>
      </w:r>
      <w:r w:rsidRPr="008B3098">
        <w:t xml:space="preserve"> sent from the MCData </w:t>
      </w:r>
      <w:r>
        <w:t>message store</w:t>
      </w:r>
      <w:r w:rsidRPr="008B3098">
        <w:t xml:space="preserve"> to </w:t>
      </w:r>
      <w:r>
        <w:t>the</w:t>
      </w:r>
      <w:r w:rsidRPr="008B3098">
        <w:t xml:space="preserve"> </w:t>
      </w:r>
      <w:r>
        <w:t>message store</w:t>
      </w:r>
      <w:r w:rsidRPr="008B3098">
        <w:t xml:space="preserve"> client.</w:t>
      </w:r>
    </w:p>
    <w:p w14:paraId="1E4AD7AB" w14:textId="77777777" w:rsidR="00C336BB" w:rsidRPr="008B3098" w:rsidRDefault="00C336BB" w:rsidP="00C336BB">
      <w:pPr>
        <w:pStyle w:val="TH"/>
      </w:pPr>
      <w:r w:rsidRPr="008B3098">
        <w:t>Table 7.</w:t>
      </w:r>
      <w:r>
        <w:t>1</w:t>
      </w:r>
      <w:r w:rsidRPr="008B3098">
        <w:t>3.</w:t>
      </w:r>
      <w:r>
        <w:t>3</w:t>
      </w:r>
      <w:r w:rsidRPr="008B3098">
        <w:t>.</w:t>
      </w:r>
      <w:r>
        <w:t>1.31</w:t>
      </w:r>
      <w:r w:rsidRPr="008B3098">
        <w:t xml:space="preserve">-1: </w:t>
      </w:r>
      <w:r w:rsidRPr="008B3098">
        <w:rPr>
          <w:lang w:eastAsia="ko-KR"/>
        </w:rPr>
        <w:t xml:space="preserve">MCData </w:t>
      </w:r>
      <w:r>
        <w:rPr>
          <w:lang w:eastAsia="ko-KR"/>
        </w:rPr>
        <w:t>synchronization</w:t>
      </w:r>
      <w:r w:rsidRPr="008B3098">
        <w:rPr>
          <w:lang w:eastAsia="ko-KR"/>
        </w:rPr>
        <w:t xml:space="preserve">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761F79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407F3B"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1D5DD88C"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4492BBB" w14:textId="77777777" w:rsidR="00C336BB" w:rsidRPr="008B3098" w:rsidRDefault="00C336BB" w:rsidP="00DA72C9">
            <w:pPr>
              <w:pStyle w:val="TAH"/>
            </w:pPr>
            <w:r w:rsidRPr="008B3098">
              <w:t>Description</w:t>
            </w:r>
          </w:p>
        </w:tc>
      </w:tr>
      <w:tr w:rsidR="00C336BB" w:rsidRPr="008B3098" w14:paraId="2CB8D5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88EC8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0FE6B9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178A759" w14:textId="77777777" w:rsidR="00C336BB" w:rsidRPr="002C7CB4" w:rsidRDefault="00C336BB" w:rsidP="00DA72C9">
            <w:pPr>
              <w:pStyle w:val="TAL"/>
              <w:rPr>
                <w:lang w:eastAsia="zh-CN"/>
              </w:rPr>
            </w:pPr>
            <w:r w:rsidRPr="002C7CB4">
              <w:t xml:space="preserve">The identity of the MCData user </w:t>
            </w:r>
            <w:r>
              <w:t>that</w:t>
            </w:r>
            <w:r w:rsidRPr="002C7CB4">
              <w:t xml:space="preserve"> the notification is </w:t>
            </w:r>
            <w:r>
              <w:t>for</w:t>
            </w:r>
          </w:p>
        </w:tc>
      </w:tr>
    </w:tbl>
    <w:p w14:paraId="49EE01F8" w14:textId="77777777" w:rsidR="00C336BB" w:rsidRDefault="00C336BB" w:rsidP="00C336BB"/>
    <w:p w14:paraId="4ACE564B" w14:textId="77777777" w:rsidR="00C336BB" w:rsidRPr="008B3098" w:rsidRDefault="00C336BB" w:rsidP="00C336BB">
      <w:pPr>
        <w:pStyle w:val="Heading5"/>
        <w:rPr>
          <w:rFonts w:eastAsia="SimSun"/>
          <w:lang w:val="en-IN"/>
        </w:rPr>
      </w:pPr>
      <w:bookmarkStart w:id="730" w:name="_Toc154923386"/>
      <w:r w:rsidRPr="008B3098">
        <w:rPr>
          <w:rFonts w:eastAsia="SimSun"/>
          <w:lang w:val="en-IN"/>
        </w:rPr>
        <w:lastRenderedPageBreak/>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32</w:t>
      </w:r>
      <w:r w:rsidRPr="008B3098">
        <w:rPr>
          <w:rFonts w:eastAsia="SimSun"/>
          <w:lang w:val="en-IN"/>
        </w:rPr>
        <w:tab/>
      </w:r>
      <w:r>
        <w:rPr>
          <w:rFonts w:eastAsia="SimSun"/>
          <w:lang w:val="en-IN"/>
        </w:rPr>
        <w:t>Create notification channel request</w:t>
      </w:r>
      <w:bookmarkEnd w:id="730"/>
    </w:p>
    <w:p w14:paraId="68D154DC" w14:textId="77777777" w:rsidR="00C336BB" w:rsidRPr="008B3098" w:rsidRDefault="00C336BB" w:rsidP="00C336BB">
      <w:r w:rsidRPr="008B3098">
        <w:t>Table 7.</w:t>
      </w:r>
      <w:r>
        <w:t>1</w:t>
      </w:r>
      <w:r w:rsidRPr="008B3098">
        <w:t>3.</w:t>
      </w:r>
      <w:r>
        <w:t>3</w:t>
      </w:r>
      <w:r w:rsidRPr="008B3098">
        <w:rPr>
          <w:lang w:eastAsia="ko-KR"/>
        </w:rPr>
        <w:t>.</w:t>
      </w:r>
      <w:r>
        <w:rPr>
          <w:lang w:eastAsia="ko-KR"/>
        </w:rPr>
        <w:t>1.32</w:t>
      </w:r>
      <w:r w:rsidRPr="008B3098">
        <w:t xml:space="preserve">-1 describes the information flow for the </w:t>
      </w:r>
      <w:r>
        <w:rPr>
          <w:lang w:eastAsia="ko-KR"/>
        </w:rPr>
        <w:t>create notification channel request</w:t>
      </w:r>
      <w:r w:rsidRPr="008B3098">
        <w:t xml:space="preserve"> 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41B15F0D" w14:textId="77777777" w:rsidR="00C336BB" w:rsidRPr="008B3098" w:rsidRDefault="00C336BB" w:rsidP="00C336BB">
      <w:pPr>
        <w:pStyle w:val="TH"/>
      </w:pPr>
      <w:r w:rsidRPr="008B3098">
        <w:t>Table 7.</w:t>
      </w:r>
      <w:r>
        <w:t>1</w:t>
      </w:r>
      <w:r w:rsidRPr="008B3098">
        <w:t>3.</w:t>
      </w:r>
      <w:r>
        <w:t>3</w:t>
      </w:r>
      <w:r w:rsidRPr="008B3098">
        <w:t>.</w:t>
      </w:r>
      <w:r>
        <w:t>1.32</w:t>
      </w:r>
      <w:r w:rsidRPr="008B3098">
        <w:t xml:space="preserve">-1: </w:t>
      </w:r>
      <w:r>
        <w:rPr>
          <w:lang w:eastAsia="ko-KR"/>
        </w:rPr>
        <w:t>Create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36519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985B7A"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0BFA246D"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654198E" w14:textId="77777777" w:rsidR="00C336BB" w:rsidRPr="008B3098" w:rsidRDefault="00C336BB" w:rsidP="00DA72C9">
            <w:pPr>
              <w:pStyle w:val="TAH"/>
            </w:pPr>
            <w:r w:rsidRPr="008B3098">
              <w:t>Description</w:t>
            </w:r>
          </w:p>
        </w:tc>
      </w:tr>
      <w:tr w:rsidR="00C336BB" w:rsidRPr="008B3098" w14:paraId="19B88A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95F6EE"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3C2EEB7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F0B25DD"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3D7694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B907EA"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70718D72" w14:textId="77777777" w:rsidR="00C336BB" w:rsidRPr="002C7CB4"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F4C4EC4" w14:textId="77777777" w:rsidR="00C336BB" w:rsidRPr="002C7CB4" w:rsidRDefault="00C336BB" w:rsidP="00DA72C9">
            <w:pPr>
              <w:pStyle w:val="TAL"/>
            </w:pPr>
            <w:r>
              <w:t>How long the notification channel is intended to be used</w:t>
            </w:r>
            <w:r w:rsidRPr="00D32066">
              <w:t xml:space="preserve"> (see NOTE)</w:t>
            </w:r>
          </w:p>
        </w:tc>
      </w:tr>
      <w:tr w:rsidR="00C336BB" w:rsidRPr="008B3098" w14:paraId="758E22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3AA096" w14:textId="77777777" w:rsidR="00C336BB" w:rsidRDefault="00C336BB" w:rsidP="00DA72C9">
            <w:pPr>
              <w:pStyle w:val="TAL"/>
            </w:pPr>
            <w:r>
              <w:t>Channel Type</w:t>
            </w:r>
          </w:p>
        </w:tc>
        <w:tc>
          <w:tcPr>
            <w:tcW w:w="1008" w:type="dxa"/>
            <w:tcBorders>
              <w:top w:val="single" w:sz="4" w:space="0" w:color="000000"/>
              <w:left w:val="single" w:sz="4" w:space="0" w:color="000000"/>
              <w:bottom w:val="single" w:sz="4" w:space="0" w:color="000000"/>
            </w:tcBorders>
            <w:shd w:val="clear" w:color="auto" w:fill="auto"/>
          </w:tcPr>
          <w:p w14:paraId="292F3EFC" w14:textId="77777777" w:rsidR="00C336BB" w:rsidRDefault="00C336BB" w:rsidP="00DA72C9">
            <w:pPr>
              <w:pStyle w:val="TAL"/>
            </w:pPr>
            <w:r>
              <w:rPr>
                <w:lang w:val="en-US"/>
              </w:rP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4900EA2" w14:textId="77777777" w:rsidR="00C336BB" w:rsidRPr="00D205DA" w:rsidRDefault="00C336BB" w:rsidP="00DA72C9">
            <w:pPr>
              <w:pStyle w:val="TAL"/>
            </w:pPr>
            <w:r>
              <w:t>Indicates if PULL (e.g. long-polling method) or PUSH method will be used to deliver notification messages</w:t>
            </w:r>
          </w:p>
        </w:tc>
      </w:tr>
      <w:tr w:rsidR="00C336BB" w:rsidRPr="008B3098" w14:paraId="15A97C5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8CCD8E3" w14:textId="77777777" w:rsidR="00C336BB" w:rsidRDefault="00C336BB" w:rsidP="00DA72C9">
            <w:pPr>
              <w:pStyle w:val="TAN"/>
            </w:pPr>
            <w:r w:rsidRPr="00D32066">
              <w:t>NOTE:</w:t>
            </w:r>
            <w:r w:rsidRPr="00D32066">
              <w:tab/>
              <w:t>If this element not present, a default validity duration shall be provided by the server in response</w:t>
            </w:r>
          </w:p>
        </w:tc>
      </w:tr>
    </w:tbl>
    <w:p w14:paraId="2214FE50" w14:textId="77777777" w:rsidR="00C336BB" w:rsidRDefault="00C336BB" w:rsidP="00C336BB">
      <w:pPr>
        <w:rPr>
          <w:noProof/>
        </w:rPr>
      </w:pPr>
    </w:p>
    <w:p w14:paraId="1A6D0693" w14:textId="77777777" w:rsidR="00C336BB" w:rsidRPr="008B3098" w:rsidRDefault="00C336BB" w:rsidP="00C336BB">
      <w:pPr>
        <w:pStyle w:val="Heading5"/>
        <w:rPr>
          <w:rFonts w:eastAsia="SimSun"/>
          <w:lang w:val="en-IN"/>
        </w:rPr>
      </w:pPr>
      <w:bookmarkStart w:id="731" w:name="_Toc154923387"/>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33</w:t>
      </w:r>
      <w:r w:rsidRPr="008B3098">
        <w:rPr>
          <w:rFonts w:eastAsia="SimSun"/>
          <w:lang w:val="en-IN"/>
        </w:rPr>
        <w:tab/>
      </w:r>
      <w:r>
        <w:rPr>
          <w:rFonts w:eastAsia="SimSun"/>
          <w:lang w:val="en-IN"/>
        </w:rPr>
        <w:t>Create notification channel response</w:t>
      </w:r>
      <w:bookmarkEnd w:id="731"/>
    </w:p>
    <w:p w14:paraId="63A20221" w14:textId="77777777" w:rsidR="00C336BB" w:rsidRPr="008B3098" w:rsidRDefault="00C336BB" w:rsidP="00C336BB">
      <w:r w:rsidRPr="008B3098">
        <w:t>Table 7.</w:t>
      </w:r>
      <w:r>
        <w:t>1</w:t>
      </w:r>
      <w:r w:rsidRPr="008B3098">
        <w:t>3.</w:t>
      </w:r>
      <w:r>
        <w:t>3</w:t>
      </w:r>
      <w:r w:rsidRPr="008B3098">
        <w:rPr>
          <w:lang w:eastAsia="ko-KR"/>
        </w:rPr>
        <w:t>.</w:t>
      </w:r>
      <w:r>
        <w:rPr>
          <w:lang w:eastAsia="ko-KR"/>
        </w:rPr>
        <w:t>1.33</w:t>
      </w:r>
      <w:r w:rsidRPr="008B3098">
        <w:t xml:space="preserve">-1 describes the information flow for the </w:t>
      </w:r>
      <w:r>
        <w:rPr>
          <w:lang w:eastAsia="ko-KR"/>
        </w:rPr>
        <w:t>create notification channel response</w:t>
      </w:r>
      <w:r w:rsidRPr="008B3098">
        <w:t xml:space="preserve"> sent from the </w:t>
      </w:r>
      <w:r>
        <w:t>MCData notification server to the message notification client</w:t>
      </w:r>
      <w:r w:rsidRPr="008B3098">
        <w:t>.</w:t>
      </w:r>
    </w:p>
    <w:p w14:paraId="593885D3" w14:textId="77777777" w:rsidR="00C336BB" w:rsidRPr="008B3098" w:rsidRDefault="00C336BB" w:rsidP="00C336BB">
      <w:pPr>
        <w:pStyle w:val="TH"/>
      </w:pPr>
      <w:r w:rsidRPr="008B3098">
        <w:t>Table 7.</w:t>
      </w:r>
      <w:r>
        <w:t>1</w:t>
      </w:r>
      <w:r w:rsidRPr="008B3098">
        <w:t>3.</w:t>
      </w:r>
      <w:r>
        <w:t>3</w:t>
      </w:r>
      <w:r w:rsidRPr="008B3098">
        <w:t>.</w:t>
      </w:r>
      <w:r>
        <w:t>1.33</w:t>
      </w:r>
      <w:r w:rsidRPr="008B3098">
        <w:t xml:space="preserve">-1: </w:t>
      </w:r>
      <w:r>
        <w:rPr>
          <w:lang w:eastAsia="ko-KR"/>
        </w:rPr>
        <w:t>Create notification channel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9D1DC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72E7AF"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1B2F2454"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A9178BD" w14:textId="77777777" w:rsidR="00C336BB" w:rsidRPr="008B3098" w:rsidRDefault="00C336BB" w:rsidP="00DA72C9">
            <w:pPr>
              <w:pStyle w:val="TAH"/>
            </w:pPr>
            <w:r w:rsidRPr="008B3098">
              <w:t>Description</w:t>
            </w:r>
          </w:p>
        </w:tc>
      </w:tr>
      <w:tr w:rsidR="00C336BB" w:rsidRPr="008B3098" w14:paraId="71821EF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0F8A5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63B39D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925FDAF"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82C46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EA6490"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6620ADC5"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EB74705" w14:textId="77777777" w:rsidR="00C336BB" w:rsidRPr="002C7CB4" w:rsidRDefault="00C336BB" w:rsidP="00DA72C9">
            <w:pPr>
              <w:pStyle w:val="TAL"/>
            </w:pPr>
            <w:r>
              <w:t>How long the notification channel will last</w:t>
            </w:r>
            <w:r w:rsidRPr="007D737C">
              <w:t xml:space="preserve"> (i.e. channel lifetime) as granted by the MCData notification server</w:t>
            </w:r>
          </w:p>
        </w:tc>
      </w:tr>
      <w:tr w:rsidR="00C336BB" w:rsidRPr="008B3098" w14:paraId="6EFC84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58F473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shd w:val="clear" w:color="auto" w:fill="auto"/>
          </w:tcPr>
          <w:p w14:paraId="24ABAD2C" w14:textId="77777777" w:rsidR="00C336BB"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91F408E" w14:textId="77777777" w:rsidR="00C336BB" w:rsidRDefault="00C336BB" w:rsidP="00DA72C9">
            <w:pPr>
              <w:pStyle w:val="TAL"/>
            </w:pPr>
            <w:r>
              <w:t xml:space="preserve">The URL to receive the notification message if a Pull method is requested </w:t>
            </w:r>
            <w:r w:rsidRPr="007D737C">
              <w:t>. For some PUSH method implementation (such as WebSockets) this URL is used to start the PUSH notification service from the MCData notification server</w:t>
            </w:r>
          </w:p>
        </w:tc>
      </w:tr>
      <w:tr w:rsidR="00C336BB" w:rsidRPr="008B3098" w14:paraId="59F760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626885"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shd w:val="clear" w:color="auto" w:fill="auto"/>
          </w:tcPr>
          <w:p w14:paraId="22509DF2"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9C80869" w14:textId="77777777" w:rsidR="00C336BB" w:rsidRDefault="00C336BB" w:rsidP="00DA72C9">
            <w:pPr>
              <w:pStyle w:val="TAL"/>
            </w:pPr>
            <w:r w:rsidRPr="00540DF3">
              <w:t>The URL used by the Message notification client to subscribe to MCData message store</w:t>
            </w:r>
            <w:r w:rsidRPr="000A7A2F">
              <w:t xml:space="preserve"> </w:t>
            </w:r>
            <w:r w:rsidRPr="00540DF3">
              <w:t>notifications</w:t>
            </w:r>
          </w:p>
        </w:tc>
      </w:tr>
    </w:tbl>
    <w:p w14:paraId="0230F1B2" w14:textId="77777777" w:rsidR="00C336BB" w:rsidRDefault="00C336BB" w:rsidP="00C336BB">
      <w:pPr>
        <w:rPr>
          <w:noProof/>
        </w:rPr>
      </w:pPr>
    </w:p>
    <w:p w14:paraId="2AB4E340" w14:textId="77777777" w:rsidR="00C336BB" w:rsidRPr="008B3098" w:rsidRDefault="00C336BB" w:rsidP="00C336BB">
      <w:pPr>
        <w:pStyle w:val="Heading5"/>
        <w:rPr>
          <w:rFonts w:eastAsia="SimSun"/>
          <w:lang w:val="en-IN"/>
        </w:rPr>
      </w:pPr>
      <w:bookmarkStart w:id="732" w:name="_Toc154923388"/>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34</w:t>
      </w:r>
      <w:r w:rsidRPr="008B3098">
        <w:rPr>
          <w:rFonts w:eastAsia="SimSun"/>
          <w:lang w:val="en-IN"/>
        </w:rPr>
        <w:tab/>
      </w:r>
      <w:r>
        <w:rPr>
          <w:rFonts w:eastAsia="SimSun"/>
          <w:lang w:val="en-IN"/>
        </w:rPr>
        <w:t>Open notification channel</w:t>
      </w:r>
      <w:bookmarkEnd w:id="732"/>
      <w:r>
        <w:rPr>
          <w:rFonts w:eastAsia="SimSun"/>
          <w:lang w:val="en-IN"/>
        </w:rPr>
        <w:t xml:space="preserve"> </w:t>
      </w:r>
    </w:p>
    <w:p w14:paraId="787EE0D2" w14:textId="77777777" w:rsidR="00C336BB" w:rsidRPr="008B3098" w:rsidRDefault="00C336BB" w:rsidP="00C336BB">
      <w:r w:rsidRPr="008B3098">
        <w:t>Table 7.</w:t>
      </w:r>
      <w:r>
        <w:t>1</w:t>
      </w:r>
      <w:r w:rsidRPr="008B3098">
        <w:t>3.</w:t>
      </w:r>
      <w:r>
        <w:t>3</w:t>
      </w:r>
      <w:r w:rsidRPr="008B3098">
        <w:rPr>
          <w:lang w:eastAsia="ko-KR"/>
        </w:rPr>
        <w:t>.</w:t>
      </w:r>
      <w:r>
        <w:rPr>
          <w:lang w:eastAsia="ko-KR"/>
        </w:rPr>
        <w:t>1.34</w:t>
      </w:r>
      <w:r w:rsidRPr="008B3098">
        <w:t xml:space="preserve">-1 describes the information flow for the </w:t>
      </w:r>
      <w:r>
        <w:rPr>
          <w:lang w:eastAsia="ko-KR"/>
        </w:rPr>
        <w:t xml:space="preserve">open notification channel </w:t>
      </w:r>
      <w:r w:rsidRPr="008B3098">
        <w:t xml:space="preserve">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3683CF93" w14:textId="77777777" w:rsidR="00C336BB" w:rsidRPr="008B3098" w:rsidRDefault="00C336BB" w:rsidP="00C336BB">
      <w:pPr>
        <w:pStyle w:val="TH"/>
      </w:pPr>
      <w:r w:rsidRPr="008B3098">
        <w:t>Table 7.</w:t>
      </w:r>
      <w:r>
        <w:t>1</w:t>
      </w:r>
      <w:r w:rsidRPr="008B3098">
        <w:t>3.</w:t>
      </w:r>
      <w:r>
        <w:t>3</w:t>
      </w:r>
      <w:r w:rsidRPr="008B3098">
        <w:t>.</w:t>
      </w:r>
      <w:r>
        <w:t>1.34</w:t>
      </w:r>
      <w:r w:rsidRPr="008B3098">
        <w:t xml:space="preserve">-1: </w:t>
      </w:r>
      <w:r>
        <w:t>Open</w:t>
      </w:r>
      <w:r>
        <w:rPr>
          <w:lang w:eastAsia="ko-KR"/>
        </w:rPr>
        <w:t xml:space="preserv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81462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BF1AD5"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337554D1"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7439E15" w14:textId="77777777" w:rsidR="00C336BB" w:rsidRPr="008B3098" w:rsidRDefault="00C336BB" w:rsidP="00DA72C9">
            <w:pPr>
              <w:pStyle w:val="TAH"/>
            </w:pPr>
            <w:r w:rsidRPr="008B3098">
              <w:t>Description</w:t>
            </w:r>
          </w:p>
        </w:tc>
      </w:tr>
      <w:tr w:rsidR="00C336BB" w:rsidRPr="008B3098" w14:paraId="390BFB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0FA39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002DA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881EA2"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4673BEA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A91A2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shd w:val="clear" w:color="auto" w:fill="auto"/>
          </w:tcPr>
          <w:p w14:paraId="415CF3E7"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605C56D" w14:textId="77777777" w:rsidR="00C336BB" w:rsidRDefault="00C336BB" w:rsidP="00DA72C9">
            <w:pPr>
              <w:pStyle w:val="TAL"/>
            </w:pPr>
            <w:r>
              <w:t>The URL to receive the notification message</w:t>
            </w:r>
          </w:p>
        </w:tc>
      </w:tr>
    </w:tbl>
    <w:p w14:paraId="61655D76" w14:textId="77777777" w:rsidR="00C336BB" w:rsidRDefault="00C336BB" w:rsidP="00C336BB">
      <w:pPr>
        <w:rPr>
          <w:noProof/>
        </w:rPr>
      </w:pPr>
    </w:p>
    <w:p w14:paraId="08BF6770" w14:textId="77777777" w:rsidR="00C336BB" w:rsidRPr="008B3098" w:rsidRDefault="00C336BB" w:rsidP="00C336BB">
      <w:pPr>
        <w:pStyle w:val="Heading5"/>
        <w:rPr>
          <w:rFonts w:eastAsia="SimSun"/>
          <w:lang w:val="en-IN"/>
        </w:rPr>
      </w:pPr>
      <w:bookmarkStart w:id="733" w:name="_Toc154923389"/>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35</w:t>
      </w:r>
      <w:r w:rsidRPr="008B3098">
        <w:rPr>
          <w:rFonts w:eastAsia="SimSun"/>
          <w:lang w:val="en-IN"/>
        </w:rPr>
        <w:tab/>
      </w:r>
      <w:r>
        <w:rPr>
          <w:rFonts w:eastAsia="SimSun"/>
          <w:lang w:val="en-IN"/>
        </w:rPr>
        <w:t>Subscribe for notification request</w:t>
      </w:r>
      <w:bookmarkEnd w:id="733"/>
    </w:p>
    <w:p w14:paraId="31EFF8EC" w14:textId="77777777" w:rsidR="00C336BB" w:rsidRPr="008B3098" w:rsidRDefault="00C336BB" w:rsidP="00C336BB">
      <w:r w:rsidRPr="008B3098">
        <w:t>Table 7.</w:t>
      </w:r>
      <w:r>
        <w:t>1</w:t>
      </w:r>
      <w:r w:rsidRPr="008B3098">
        <w:t>3.</w:t>
      </w:r>
      <w:r>
        <w:t>3</w:t>
      </w:r>
      <w:r w:rsidRPr="008B3098">
        <w:rPr>
          <w:lang w:eastAsia="ko-KR"/>
        </w:rPr>
        <w:t>.</w:t>
      </w:r>
      <w:r>
        <w:rPr>
          <w:lang w:eastAsia="ko-KR"/>
        </w:rPr>
        <w:t>1.35</w:t>
      </w:r>
      <w:r w:rsidRPr="008B3098">
        <w:t xml:space="preserve">-1 describes the information flow for the </w:t>
      </w:r>
      <w:r>
        <w:rPr>
          <w:lang w:eastAsia="ko-KR"/>
        </w:rPr>
        <w:t>subscribe for notification request</w:t>
      </w:r>
      <w:r w:rsidRPr="008B3098">
        <w:t xml:space="preserve"> sent from the </w:t>
      </w:r>
      <w:r>
        <w:t xml:space="preserve">message </w:t>
      </w:r>
      <w:r w:rsidRPr="00C474B3">
        <w:t xml:space="preserve">store </w:t>
      </w:r>
      <w:r>
        <w:t>client</w:t>
      </w:r>
      <w:r w:rsidRPr="008B3098">
        <w:t xml:space="preserve"> to </w:t>
      </w:r>
      <w:r>
        <w:t>the</w:t>
      </w:r>
      <w:r w:rsidRPr="008B3098">
        <w:t xml:space="preserve"> </w:t>
      </w:r>
      <w:r>
        <w:t>MCData message store</w:t>
      </w:r>
      <w:r w:rsidRPr="008B3098">
        <w:t>.</w:t>
      </w:r>
    </w:p>
    <w:p w14:paraId="5E2D4947" w14:textId="77777777" w:rsidR="00C336BB" w:rsidRPr="008B3098" w:rsidRDefault="00C336BB" w:rsidP="00C336BB">
      <w:pPr>
        <w:pStyle w:val="TH"/>
      </w:pPr>
      <w:r w:rsidRPr="008B3098">
        <w:t>Table 7.</w:t>
      </w:r>
      <w:r>
        <w:t>1</w:t>
      </w:r>
      <w:r w:rsidRPr="008B3098">
        <w:t>3.</w:t>
      </w:r>
      <w:r>
        <w:t>3</w:t>
      </w:r>
      <w:r w:rsidRPr="008B3098">
        <w:t>.</w:t>
      </w:r>
      <w:r>
        <w:t>1.35</w:t>
      </w:r>
      <w:r w:rsidRPr="008B3098">
        <w:t xml:space="preserve">-1: </w:t>
      </w:r>
      <w:r>
        <w:rPr>
          <w:lang w:eastAsia="ko-KR"/>
        </w:rPr>
        <w:t>Subscribe for notification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156FBF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6116F1"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49B9CF7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8595070" w14:textId="77777777" w:rsidR="00C336BB" w:rsidRPr="008B3098" w:rsidRDefault="00C336BB" w:rsidP="00DA72C9">
            <w:pPr>
              <w:pStyle w:val="TAH"/>
            </w:pPr>
            <w:r w:rsidRPr="008B3098">
              <w:t>Description</w:t>
            </w:r>
          </w:p>
        </w:tc>
      </w:tr>
      <w:tr w:rsidR="00C336BB" w:rsidRPr="008B3098" w14:paraId="5F9F80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AA00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77A107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0D7BDF7"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D9522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1D0AAC"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shd w:val="clear" w:color="auto" w:fill="auto"/>
          </w:tcPr>
          <w:p w14:paraId="462F25ED"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CECCD7" w14:textId="77777777" w:rsidR="00C336BB" w:rsidRDefault="00C336BB" w:rsidP="00DA72C9">
            <w:pPr>
              <w:pStyle w:val="TAL"/>
            </w:pPr>
            <w:r>
              <w:t>The URL where to send the notification message</w:t>
            </w:r>
          </w:p>
        </w:tc>
      </w:tr>
      <w:tr w:rsidR="00C336BB" w:rsidRPr="008B3098" w14:paraId="4DBA77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58A25F" w14:textId="77777777" w:rsidR="00C336BB" w:rsidRDefault="00C336BB" w:rsidP="00DA72C9">
            <w:pPr>
              <w:pStyle w:val="TAL"/>
            </w:pPr>
            <w:r w:rsidRPr="00A16B1B">
              <w:t>Validity duration</w:t>
            </w:r>
          </w:p>
        </w:tc>
        <w:tc>
          <w:tcPr>
            <w:tcW w:w="1008" w:type="dxa"/>
            <w:tcBorders>
              <w:top w:val="single" w:sz="4" w:space="0" w:color="000000"/>
              <w:left w:val="single" w:sz="4" w:space="0" w:color="000000"/>
              <w:bottom w:val="single" w:sz="4" w:space="0" w:color="000000"/>
            </w:tcBorders>
            <w:shd w:val="clear" w:color="auto" w:fill="auto"/>
          </w:tcPr>
          <w:p w14:paraId="5C5A009C" w14:textId="77777777" w:rsidR="00C336BB" w:rsidRDefault="00C336BB" w:rsidP="00DA72C9">
            <w:pPr>
              <w:pStyle w:val="TAL"/>
            </w:pPr>
            <w:r w:rsidRPr="00A16B1B">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D6424F" w14:textId="77777777" w:rsidR="00C336BB" w:rsidRDefault="00C336BB" w:rsidP="00DA72C9">
            <w:pPr>
              <w:pStyle w:val="TAL"/>
            </w:pPr>
            <w:r w:rsidRPr="00A16B1B">
              <w:t>How long the subscription to notification will last (i.e. subscription lifetime); this value shall be the returned value in the create notification channel response</w:t>
            </w:r>
          </w:p>
        </w:tc>
      </w:tr>
    </w:tbl>
    <w:p w14:paraId="0593395D" w14:textId="77777777" w:rsidR="00C336BB" w:rsidRDefault="00C336BB" w:rsidP="00C336BB">
      <w:pPr>
        <w:rPr>
          <w:noProof/>
        </w:rPr>
      </w:pPr>
    </w:p>
    <w:p w14:paraId="7C0C4D3E" w14:textId="77777777" w:rsidR="00C336BB" w:rsidRPr="008B3098" w:rsidRDefault="00C336BB" w:rsidP="00C336BB">
      <w:pPr>
        <w:pStyle w:val="Heading5"/>
        <w:rPr>
          <w:rFonts w:eastAsia="SimSun"/>
          <w:lang w:val="en-IN"/>
        </w:rPr>
      </w:pPr>
      <w:bookmarkStart w:id="734" w:name="_Toc154923390"/>
      <w:r w:rsidRPr="008B3098">
        <w:rPr>
          <w:rFonts w:eastAsia="SimSun"/>
          <w:lang w:val="en-IN"/>
        </w:rPr>
        <w:lastRenderedPageBreak/>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36</w:t>
      </w:r>
      <w:r w:rsidRPr="008B3098">
        <w:rPr>
          <w:rFonts w:eastAsia="SimSun"/>
          <w:lang w:val="en-IN"/>
        </w:rPr>
        <w:tab/>
      </w:r>
      <w:r>
        <w:rPr>
          <w:rFonts w:eastAsia="SimSun"/>
          <w:lang w:val="en-IN"/>
        </w:rPr>
        <w:t>Subscribe for notification response</w:t>
      </w:r>
      <w:bookmarkEnd w:id="734"/>
    </w:p>
    <w:p w14:paraId="7EFC4705" w14:textId="77777777" w:rsidR="00C336BB" w:rsidRPr="008B3098" w:rsidRDefault="00C336BB" w:rsidP="00C336BB">
      <w:r w:rsidRPr="008B3098">
        <w:t>Table 7.</w:t>
      </w:r>
      <w:r>
        <w:t>1</w:t>
      </w:r>
      <w:r w:rsidRPr="008B3098">
        <w:t>3.</w:t>
      </w:r>
      <w:r>
        <w:t>3</w:t>
      </w:r>
      <w:r w:rsidRPr="008B3098">
        <w:rPr>
          <w:lang w:eastAsia="ko-KR"/>
        </w:rPr>
        <w:t>.</w:t>
      </w:r>
      <w:r>
        <w:rPr>
          <w:lang w:eastAsia="ko-KR"/>
        </w:rPr>
        <w:t>1.36</w:t>
      </w:r>
      <w:r w:rsidRPr="008B3098">
        <w:t xml:space="preserve">-1 describes the information flow for the </w:t>
      </w:r>
      <w:r>
        <w:rPr>
          <w:lang w:eastAsia="ko-KR"/>
        </w:rPr>
        <w:t>subscribe for notification response</w:t>
      </w:r>
      <w:r w:rsidRPr="008B3098">
        <w:t xml:space="preserve"> sent from the </w:t>
      </w:r>
      <w:r>
        <w:t xml:space="preserve">MCData message store to the message </w:t>
      </w:r>
      <w:r w:rsidRPr="00C474B3">
        <w:t xml:space="preserve">store </w:t>
      </w:r>
      <w:r>
        <w:t>client</w:t>
      </w:r>
      <w:r w:rsidRPr="008B3098">
        <w:t>.</w:t>
      </w:r>
    </w:p>
    <w:p w14:paraId="2F3D82A1" w14:textId="77777777" w:rsidR="00C336BB" w:rsidRPr="008B3098" w:rsidRDefault="00C336BB" w:rsidP="00C336BB">
      <w:pPr>
        <w:pStyle w:val="TH"/>
      </w:pPr>
      <w:r w:rsidRPr="008B3098">
        <w:t>Table 7.</w:t>
      </w:r>
      <w:r>
        <w:t>1</w:t>
      </w:r>
      <w:r w:rsidRPr="008B3098">
        <w:t>3.</w:t>
      </w:r>
      <w:r>
        <w:t>3</w:t>
      </w:r>
      <w:r w:rsidRPr="008B3098">
        <w:t>.</w:t>
      </w:r>
      <w:r>
        <w:t>1.36</w:t>
      </w:r>
      <w:r w:rsidRPr="008B3098">
        <w:t xml:space="preserve">-1: </w:t>
      </w:r>
      <w:r>
        <w:rPr>
          <w:lang w:eastAsia="ko-KR"/>
        </w:rPr>
        <w:t>Subscribe for notification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6C8FE7B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91F0C"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6FB8F0E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FF2DE1" w14:textId="77777777" w:rsidR="00C336BB" w:rsidRPr="008B3098" w:rsidRDefault="00C336BB" w:rsidP="00DA72C9">
            <w:pPr>
              <w:pStyle w:val="TAH"/>
            </w:pPr>
            <w:r w:rsidRPr="008B3098">
              <w:t>Description</w:t>
            </w:r>
          </w:p>
        </w:tc>
      </w:tr>
      <w:tr w:rsidR="00C336BB" w:rsidRPr="008B3098" w14:paraId="29D4658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B9C65A"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CFB473B"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EE888C9"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7E240F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46E193"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3E48AAD4" w14:textId="77777777" w:rsidR="00C336BB" w:rsidRPr="002C7CB4" w:rsidRDefault="00C336BB" w:rsidP="00DA72C9">
            <w:pPr>
              <w:pStyle w:val="TAL"/>
            </w:pPr>
            <w:r w:rsidRPr="00061200">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4CE6C79" w14:textId="77777777" w:rsidR="00C336BB" w:rsidRPr="002C7CB4" w:rsidRDefault="00C336BB" w:rsidP="00DA72C9">
            <w:pPr>
              <w:pStyle w:val="TAL"/>
            </w:pPr>
            <w:r w:rsidRPr="000A7A2F">
              <w:t xml:space="preserve">How long the </w:t>
            </w:r>
            <w:r>
              <w:t xml:space="preserve">subscription of </w:t>
            </w:r>
            <w:r w:rsidRPr="000A7A2F">
              <w:t xml:space="preserve">notification will last </w:t>
            </w:r>
            <w:r w:rsidRPr="003D65C0">
              <w:t xml:space="preserve">(i.e. </w:t>
            </w:r>
            <w:r>
              <w:t>subscription</w:t>
            </w:r>
            <w:r w:rsidRPr="003D65C0">
              <w:t xml:space="preserve"> lifetime)</w:t>
            </w:r>
            <w:r>
              <w:t xml:space="preserve"> as granted by the server</w:t>
            </w:r>
          </w:p>
        </w:tc>
      </w:tr>
      <w:tr w:rsidR="00C336BB" w:rsidRPr="008B3098" w14:paraId="2550F6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6764E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shd w:val="clear" w:color="auto" w:fill="auto"/>
          </w:tcPr>
          <w:p w14:paraId="4195C74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0BE4B0" w14:textId="77777777" w:rsidR="00C336BB" w:rsidRPr="002C7CB4" w:rsidRDefault="00C336BB" w:rsidP="00DA72C9">
            <w:pPr>
              <w:pStyle w:val="TAL"/>
            </w:pPr>
            <w:r>
              <w:t>Indicates if the subscription is success or failure</w:t>
            </w:r>
          </w:p>
        </w:tc>
      </w:tr>
    </w:tbl>
    <w:p w14:paraId="2E03C593" w14:textId="77777777" w:rsidR="00C336BB" w:rsidRDefault="00C336BB" w:rsidP="00C336BB"/>
    <w:p w14:paraId="61BF6773" w14:textId="77777777" w:rsidR="00C336BB" w:rsidRDefault="00C336BB" w:rsidP="00C336BB">
      <w:pPr>
        <w:pStyle w:val="Heading5"/>
      </w:pPr>
      <w:bookmarkStart w:id="735" w:name="_Toc154923391"/>
      <w:r>
        <w:t>7.13.3.1.37</w:t>
      </w:r>
      <w:r>
        <w:tab/>
        <w:t>MCData search folder request</w:t>
      </w:r>
      <w:bookmarkEnd w:id="735"/>
    </w:p>
    <w:p w14:paraId="06F098D2" w14:textId="77777777" w:rsidR="00C336BB" w:rsidRDefault="00C336BB" w:rsidP="00C336BB">
      <w:r w:rsidRPr="009E0655">
        <w:t>Table </w:t>
      </w:r>
      <w:r>
        <w:t>7.13.3.1</w:t>
      </w:r>
      <w:r w:rsidRPr="005D0A05">
        <w:rPr>
          <w:lang w:eastAsia="ko-KR"/>
        </w:rPr>
        <w:t>.</w:t>
      </w:r>
      <w:r>
        <w:rPr>
          <w:lang w:eastAsia="ko-KR"/>
        </w:rPr>
        <w:t>37</w:t>
      </w:r>
      <w:r w:rsidRPr="009E0655">
        <w:t xml:space="preserve">-1 describes the information flow for the </w:t>
      </w:r>
      <w:r>
        <w:rPr>
          <w:lang w:eastAsia="ko-KR"/>
        </w:rPr>
        <w:t>MCData search folder request</w:t>
      </w:r>
      <w:r>
        <w:t xml:space="preserve"> sent </w:t>
      </w:r>
      <w:r w:rsidRPr="009E0655">
        <w:t xml:space="preserve">from the </w:t>
      </w:r>
      <w:r>
        <w:t>message store</w:t>
      </w:r>
      <w:r w:rsidRPr="009E0655">
        <w:t xml:space="preserve"> client to </w:t>
      </w:r>
      <w:r>
        <w:t>the MCData message store.</w:t>
      </w:r>
    </w:p>
    <w:p w14:paraId="5723754C" w14:textId="77777777" w:rsidR="00C336BB" w:rsidRDefault="00C336BB" w:rsidP="00C336BB">
      <w:pPr>
        <w:pStyle w:val="TH"/>
      </w:pPr>
      <w:r>
        <w:t>Table 7.13.3.1</w:t>
      </w:r>
      <w:r w:rsidRPr="009E0655">
        <w:t>.</w:t>
      </w:r>
      <w:r>
        <w:t>37</w:t>
      </w:r>
      <w:r w:rsidRPr="009E0655">
        <w:t>-</w:t>
      </w:r>
      <w:r>
        <w:t xml:space="preserve">1: </w:t>
      </w:r>
      <w:r>
        <w:rPr>
          <w:lang w:eastAsia="ko-KR"/>
        </w:rPr>
        <w:t>MCData search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AE17A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57C99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0DE602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1C9DE1" w14:textId="77777777" w:rsidR="00C336BB" w:rsidRDefault="00C336BB" w:rsidP="00DA72C9">
            <w:pPr>
              <w:pStyle w:val="TAH"/>
            </w:pPr>
            <w:r>
              <w:t>Description</w:t>
            </w:r>
          </w:p>
        </w:tc>
      </w:tr>
      <w:tr w:rsidR="00C336BB" w14:paraId="54C99E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1A294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1AF7E4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8D88E5" w14:textId="77777777" w:rsidR="00C336BB" w:rsidRPr="002C7CB4" w:rsidRDefault="00C336BB" w:rsidP="00DA72C9">
            <w:pPr>
              <w:pStyle w:val="TAL"/>
            </w:pPr>
            <w:r w:rsidRPr="002C7CB4">
              <w:t xml:space="preserve">The identity of the MCData user </w:t>
            </w:r>
          </w:p>
        </w:tc>
      </w:tr>
      <w:tr w:rsidR="00C336BB" w14:paraId="6D0A12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C3D870"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shd w:val="clear" w:color="auto" w:fill="auto"/>
          </w:tcPr>
          <w:p w14:paraId="55531DF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B1B8C3" w14:textId="77777777" w:rsidR="00C336BB" w:rsidRPr="002C7CB4" w:rsidRDefault="00C336BB" w:rsidP="00DA72C9">
            <w:pPr>
              <w:pStyle w:val="TAL"/>
            </w:pPr>
            <w:r>
              <w:t>Any part of the folder information (such as metadata) can be used as the search criteria. Linking multiple parts of the folder information as the search criteria is possible</w:t>
            </w:r>
          </w:p>
        </w:tc>
      </w:tr>
    </w:tbl>
    <w:p w14:paraId="3681A1A4" w14:textId="77777777" w:rsidR="00C336BB" w:rsidRDefault="00C336BB" w:rsidP="00C336BB"/>
    <w:p w14:paraId="2622DAD5" w14:textId="77777777" w:rsidR="00C336BB" w:rsidRDefault="00C336BB" w:rsidP="00C336BB">
      <w:pPr>
        <w:pStyle w:val="Heading5"/>
      </w:pPr>
      <w:bookmarkStart w:id="736" w:name="_Toc154923392"/>
      <w:r>
        <w:t>7.13.3.1.38</w:t>
      </w:r>
      <w:r>
        <w:tab/>
        <w:t>MCData search folder response</w:t>
      </w:r>
      <w:bookmarkEnd w:id="736"/>
    </w:p>
    <w:p w14:paraId="2231F772" w14:textId="77777777" w:rsidR="00C336BB" w:rsidRDefault="00C336BB" w:rsidP="00C336BB">
      <w:r w:rsidRPr="009E0655">
        <w:t>Table </w:t>
      </w:r>
      <w:r>
        <w:t>7.13.3.1</w:t>
      </w:r>
      <w:r w:rsidRPr="005D0A05">
        <w:rPr>
          <w:lang w:eastAsia="ko-KR"/>
        </w:rPr>
        <w:t>.</w:t>
      </w:r>
      <w:r>
        <w:rPr>
          <w:lang w:eastAsia="ko-KR"/>
        </w:rPr>
        <w:t>38</w:t>
      </w:r>
      <w:r w:rsidRPr="009E0655">
        <w:t xml:space="preserve">-1 describes the information flow for the </w:t>
      </w:r>
      <w:r>
        <w:rPr>
          <w:lang w:eastAsia="ko-KR"/>
        </w:rPr>
        <w:t>MCData search folder response</w:t>
      </w:r>
      <w:r>
        <w:t xml:space="preserve"> sent </w:t>
      </w:r>
      <w:r w:rsidRPr="009E0655">
        <w:t xml:space="preserve">from the </w:t>
      </w:r>
      <w:r>
        <w:t>MCData message store to the message store client.</w:t>
      </w:r>
    </w:p>
    <w:p w14:paraId="71EE90A0" w14:textId="77777777" w:rsidR="00C336BB" w:rsidRDefault="00C336BB" w:rsidP="00C336BB">
      <w:pPr>
        <w:pStyle w:val="TH"/>
      </w:pPr>
      <w:r>
        <w:t>Table 7.13.3.1.38</w:t>
      </w:r>
      <w:r w:rsidRPr="009E0655">
        <w:t>-</w:t>
      </w:r>
      <w:r>
        <w:t xml:space="preserve">1: </w:t>
      </w:r>
      <w:r>
        <w:rPr>
          <w:lang w:eastAsia="ko-KR"/>
        </w:rPr>
        <w:t>MCData search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06DBC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2F3D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757C0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793185" w14:textId="77777777" w:rsidR="00C336BB" w:rsidRDefault="00C336BB" w:rsidP="00DA72C9">
            <w:pPr>
              <w:pStyle w:val="TAH"/>
            </w:pPr>
            <w:r>
              <w:t>Description</w:t>
            </w:r>
          </w:p>
        </w:tc>
      </w:tr>
      <w:tr w:rsidR="00C336BB" w14:paraId="08D6AF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EDACF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51277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7C3A56" w14:textId="77777777" w:rsidR="00C336BB" w:rsidRPr="002C7CB4" w:rsidRDefault="00C336BB" w:rsidP="00DA72C9">
            <w:pPr>
              <w:pStyle w:val="TAL"/>
            </w:pPr>
            <w:r w:rsidRPr="002C7CB4">
              <w:t xml:space="preserve">The identity of the MCData user </w:t>
            </w:r>
          </w:p>
        </w:tc>
      </w:tr>
      <w:tr w:rsidR="00C336BB" w14:paraId="3660F4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134102" w14:textId="77777777" w:rsidR="00C336BB" w:rsidRPr="002C7CB4" w:rsidRDefault="00C336BB" w:rsidP="00DA72C9">
            <w:pPr>
              <w:pStyle w:val="TAL"/>
            </w:pPr>
            <w:r>
              <w:t>Folder identifier(s)</w:t>
            </w:r>
          </w:p>
        </w:tc>
        <w:tc>
          <w:tcPr>
            <w:tcW w:w="993" w:type="dxa"/>
            <w:tcBorders>
              <w:top w:val="single" w:sz="4" w:space="0" w:color="000000"/>
              <w:left w:val="single" w:sz="4" w:space="0" w:color="000000"/>
              <w:bottom w:val="single" w:sz="4" w:space="0" w:color="000000"/>
            </w:tcBorders>
            <w:shd w:val="clear" w:color="auto" w:fill="auto"/>
          </w:tcPr>
          <w:p w14:paraId="10B1AD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5E293E" w14:textId="77777777" w:rsidR="00C336BB" w:rsidRPr="002C7CB4" w:rsidRDefault="00C336BB" w:rsidP="00DA72C9">
            <w:pPr>
              <w:pStyle w:val="TAL"/>
            </w:pPr>
            <w:r>
              <w:t>The folder(s) that meets the search criteria. This information element shall be returned as empty if there is no folder matching the search criteria</w:t>
            </w:r>
          </w:p>
        </w:tc>
      </w:tr>
    </w:tbl>
    <w:p w14:paraId="409A8A06" w14:textId="77777777" w:rsidR="00C336BB" w:rsidRDefault="00C336BB" w:rsidP="00C336BB"/>
    <w:p w14:paraId="03ADCFF7" w14:textId="77777777" w:rsidR="00C336BB" w:rsidRDefault="00C336BB" w:rsidP="00C336BB">
      <w:pPr>
        <w:pStyle w:val="Heading5"/>
      </w:pPr>
      <w:bookmarkStart w:id="737" w:name="_Toc154923393"/>
      <w:r>
        <w:t>7.13.3.1.39</w:t>
      </w:r>
      <w:r>
        <w:tab/>
        <w:t>MCData retrieve folder content request</w:t>
      </w:r>
      <w:bookmarkEnd w:id="737"/>
    </w:p>
    <w:p w14:paraId="3E0FEAA8" w14:textId="77777777" w:rsidR="00C336BB" w:rsidRDefault="00C336BB" w:rsidP="00C336BB">
      <w:r w:rsidRPr="009E0655">
        <w:t>Table </w:t>
      </w:r>
      <w:r>
        <w:t>7.13.3.1</w:t>
      </w:r>
      <w:r w:rsidRPr="005D0A05">
        <w:rPr>
          <w:lang w:eastAsia="ko-KR"/>
        </w:rPr>
        <w:t>.</w:t>
      </w:r>
      <w:r>
        <w:rPr>
          <w:lang w:eastAsia="ko-KR"/>
        </w:rPr>
        <w:t>39</w:t>
      </w:r>
      <w:r w:rsidRPr="009E0655">
        <w:t xml:space="preserve">-1 describes the information flow for the </w:t>
      </w:r>
      <w:r>
        <w:rPr>
          <w:lang w:eastAsia="ko-KR"/>
        </w:rPr>
        <w:t>MCData retrieve folder content request</w:t>
      </w:r>
      <w:r>
        <w:t xml:space="preserve"> sent </w:t>
      </w:r>
      <w:r w:rsidRPr="009E0655">
        <w:t xml:space="preserve">from the </w:t>
      </w:r>
      <w:r>
        <w:t>message store</w:t>
      </w:r>
      <w:r w:rsidRPr="009E0655">
        <w:t xml:space="preserve"> client to </w:t>
      </w:r>
      <w:r>
        <w:t>the MCData message store.</w:t>
      </w:r>
    </w:p>
    <w:p w14:paraId="03AA0427" w14:textId="77777777" w:rsidR="00C336BB" w:rsidRDefault="00C336BB" w:rsidP="00C336BB">
      <w:pPr>
        <w:pStyle w:val="TH"/>
      </w:pPr>
      <w:r>
        <w:t>Table 7.13.3.1</w:t>
      </w:r>
      <w:r w:rsidRPr="009E0655">
        <w:t>.</w:t>
      </w:r>
      <w:r>
        <w:t>39</w:t>
      </w:r>
      <w:r w:rsidRPr="009E0655">
        <w:t>-</w:t>
      </w:r>
      <w:r>
        <w:t xml:space="preserve">1: </w:t>
      </w:r>
      <w:r>
        <w:rPr>
          <w:lang w:eastAsia="ko-KR"/>
        </w:rPr>
        <w:t>MCData retrieve folder content request</w:t>
      </w:r>
    </w:p>
    <w:tbl>
      <w:tblPr>
        <w:tblW w:w="8640" w:type="dxa"/>
        <w:jc w:val="center"/>
        <w:tblLayout w:type="fixed"/>
        <w:tblLook w:val="0000" w:firstRow="0" w:lastRow="0" w:firstColumn="0" w:lastColumn="0" w:noHBand="0" w:noVBand="0"/>
      </w:tblPr>
      <w:tblGrid>
        <w:gridCol w:w="3042"/>
        <w:gridCol w:w="993"/>
        <w:gridCol w:w="4605"/>
      </w:tblGrid>
      <w:tr w:rsidR="00C336BB" w14:paraId="598245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6E0CD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4EF17D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372E32F" w14:textId="77777777" w:rsidR="00C336BB" w:rsidRDefault="00C336BB" w:rsidP="00DA72C9">
            <w:pPr>
              <w:pStyle w:val="TAH"/>
            </w:pPr>
            <w:r>
              <w:t>Description</w:t>
            </w:r>
          </w:p>
        </w:tc>
      </w:tr>
      <w:tr w:rsidR="00C336BB" w14:paraId="4B26B3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B1785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462CC4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442AB1" w14:textId="77777777" w:rsidR="00C336BB" w:rsidRPr="002C7CB4" w:rsidRDefault="00C336BB" w:rsidP="00DA72C9">
            <w:pPr>
              <w:pStyle w:val="TAL"/>
            </w:pPr>
            <w:r w:rsidRPr="002C7CB4">
              <w:t xml:space="preserve">The identity of the MCData user </w:t>
            </w:r>
          </w:p>
        </w:tc>
      </w:tr>
      <w:tr w:rsidR="00C336BB" w14:paraId="1D3A22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B39365" w14:textId="77777777" w:rsidR="00C336BB" w:rsidRPr="002C7CB4"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522A545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F1A455" w14:textId="77777777" w:rsidR="00C336BB" w:rsidRPr="002C7CB4" w:rsidRDefault="00C336BB" w:rsidP="00DA72C9">
            <w:pPr>
              <w:pStyle w:val="TAL"/>
            </w:pPr>
            <w:r>
              <w:t>The identifier of the folder its content is requested to be returned</w:t>
            </w:r>
          </w:p>
        </w:tc>
      </w:tr>
    </w:tbl>
    <w:p w14:paraId="5A57D418" w14:textId="77777777" w:rsidR="00C336BB" w:rsidRDefault="00C336BB" w:rsidP="00C336BB"/>
    <w:p w14:paraId="767080D2" w14:textId="77777777" w:rsidR="00C336BB" w:rsidRDefault="00C336BB" w:rsidP="00C336BB">
      <w:pPr>
        <w:pStyle w:val="Heading5"/>
      </w:pPr>
      <w:bookmarkStart w:id="738" w:name="_Toc154923394"/>
      <w:r>
        <w:t>7.13.3.1.40</w:t>
      </w:r>
      <w:r>
        <w:tab/>
        <w:t>MCData retrieve folder content response</w:t>
      </w:r>
      <w:bookmarkEnd w:id="738"/>
    </w:p>
    <w:p w14:paraId="550AEBE7" w14:textId="77777777" w:rsidR="00C336BB" w:rsidRDefault="00C336BB" w:rsidP="00C336BB">
      <w:r w:rsidRPr="009E0655">
        <w:t>Table </w:t>
      </w:r>
      <w:r>
        <w:t>7.13.3.1</w:t>
      </w:r>
      <w:r w:rsidRPr="005D0A05">
        <w:rPr>
          <w:lang w:eastAsia="ko-KR"/>
        </w:rPr>
        <w:t>.</w:t>
      </w:r>
      <w:r>
        <w:rPr>
          <w:lang w:eastAsia="ko-KR"/>
        </w:rPr>
        <w:t>40</w:t>
      </w:r>
      <w:r w:rsidRPr="009E0655">
        <w:t xml:space="preserve">-1 describes the information flow for the </w:t>
      </w:r>
      <w:r>
        <w:rPr>
          <w:lang w:eastAsia="ko-KR"/>
        </w:rPr>
        <w:t>MCData retrieve folder content response</w:t>
      </w:r>
      <w:r>
        <w:t xml:space="preserve"> sent </w:t>
      </w:r>
      <w:r w:rsidRPr="009E0655">
        <w:t xml:space="preserve">from the </w:t>
      </w:r>
      <w:r>
        <w:t>MCData message store to the message store client.</w:t>
      </w:r>
    </w:p>
    <w:p w14:paraId="1F08E140" w14:textId="77777777" w:rsidR="00C336BB" w:rsidRDefault="00C336BB" w:rsidP="00C336BB">
      <w:pPr>
        <w:pStyle w:val="TH"/>
      </w:pPr>
      <w:r>
        <w:lastRenderedPageBreak/>
        <w:t>Table 7.13.3.1.40</w:t>
      </w:r>
      <w:r w:rsidRPr="009E0655">
        <w:t>-</w:t>
      </w:r>
      <w:r>
        <w:t xml:space="preserve">1: </w:t>
      </w:r>
      <w:r>
        <w:rPr>
          <w:lang w:eastAsia="ko-KR"/>
        </w:rPr>
        <w:t>MCData retrieve folder content response</w:t>
      </w:r>
    </w:p>
    <w:tbl>
      <w:tblPr>
        <w:tblW w:w="8640" w:type="dxa"/>
        <w:jc w:val="center"/>
        <w:tblLayout w:type="fixed"/>
        <w:tblLook w:val="0000" w:firstRow="0" w:lastRow="0" w:firstColumn="0" w:lastColumn="0" w:noHBand="0" w:noVBand="0"/>
      </w:tblPr>
      <w:tblGrid>
        <w:gridCol w:w="3042"/>
        <w:gridCol w:w="993"/>
        <w:gridCol w:w="4605"/>
      </w:tblGrid>
      <w:tr w:rsidR="00C336BB" w14:paraId="0E2978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B610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D924DE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C2D9C7" w14:textId="77777777" w:rsidR="00C336BB" w:rsidRDefault="00C336BB" w:rsidP="00DA72C9">
            <w:pPr>
              <w:pStyle w:val="TAH"/>
            </w:pPr>
            <w:r>
              <w:t>Description</w:t>
            </w:r>
          </w:p>
        </w:tc>
      </w:tr>
      <w:tr w:rsidR="00C336BB" w14:paraId="620D30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09D58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C50B6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823A8F" w14:textId="77777777" w:rsidR="00C336BB" w:rsidRPr="002C7CB4" w:rsidRDefault="00C336BB" w:rsidP="00DA72C9">
            <w:pPr>
              <w:pStyle w:val="TAL"/>
            </w:pPr>
            <w:r w:rsidRPr="002C7CB4">
              <w:t xml:space="preserve">The identity of the MCData user </w:t>
            </w:r>
          </w:p>
        </w:tc>
      </w:tr>
      <w:tr w:rsidR="00C336BB" w14:paraId="354721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FC33F6" w14:textId="77777777" w:rsidR="00C336BB" w:rsidRPr="002C7CB4" w:rsidRDefault="00C336BB" w:rsidP="00DA72C9">
            <w:pPr>
              <w:pStyle w:val="TAL"/>
            </w:pPr>
            <w:r>
              <w:t>Folder content</w:t>
            </w:r>
          </w:p>
        </w:tc>
        <w:tc>
          <w:tcPr>
            <w:tcW w:w="993" w:type="dxa"/>
            <w:tcBorders>
              <w:top w:val="single" w:sz="4" w:space="0" w:color="000000"/>
              <w:left w:val="single" w:sz="4" w:space="0" w:color="000000"/>
              <w:bottom w:val="single" w:sz="4" w:space="0" w:color="000000"/>
            </w:tcBorders>
            <w:shd w:val="clear" w:color="auto" w:fill="auto"/>
          </w:tcPr>
          <w:p w14:paraId="1C62334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559BCE" w14:textId="77777777" w:rsidR="00C336BB" w:rsidRPr="002C7CB4" w:rsidRDefault="00C336BB" w:rsidP="00DA72C9">
            <w:pPr>
              <w:pStyle w:val="TAL"/>
            </w:pPr>
            <w:r>
              <w:t>The content of the requested folder; such as objects and subfolders. This information element shall be returned as empty if the requested folder is not found.</w:t>
            </w:r>
          </w:p>
        </w:tc>
      </w:tr>
    </w:tbl>
    <w:p w14:paraId="04DB1D1C" w14:textId="77777777" w:rsidR="00C336BB" w:rsidRDefault="00C336BB" w:rsidP="00C336BB"/>
    <w:p w14:paraId="64F876F6" w14:textId="77777777" w:rsidR="00C336BB" w:rsidRDefault="00C336BB" w:rsidP="00C336BB">
      <w:pPr>
        <w:pStyle w:val="Heading5"/>
      </w:pPr>
      <w:bookmarkStart w:id="739" w:name="_Toc154923395"/>
      <w:r>
        <w:t>7.13.3.1.41</w:t>
      </w:r>
      <w:r>
        <w:tab/>
        <w:t>MCData retrieve file to store locally request</w:t>
      </w:r>
      <w:bookmarkEnd w:id="739"/>
    </w:p>
    <w:p w14:paraId="2AF8B99F" w14:textId="77777777" w:rsidR="00C336BB" w:rsidRDefault="00C336BB" w:rsidP="00C336BB">
      <w:r w:rsidRPr="009E0655">
        <w:t>Table </w:t>
      </w:r>
      <w:r>
        <w:t>7.13.3.1</w:t>
      </w:r>
      <w:r w:rsidRPr="005D0A05">
        <w:rPr>
          <w:lang w:eastAsia="ko-KR"/>
        </w:rPr>
        <w:t>.</w:t>
      </w:r>
      <w:r>
        <w:rPr>
          <w:lang w:eastAsia="ko-KR"/>
        </w:rPr>
        <w:t>41</w:t>
      </w:r>
      <w:r w:rsidRPr="009E0655">
        <w:t xml:space="preserve">-1 describes the information flow for the </w:t>
      </w:r>
      <w:r>
        <w:rPr>
          <w:lang w:eastAsia="ko-KR"/>
        </w:rPr>
        <w:t>MCData retrieve file to store locally request</w:t>
      </w:r>
      <w:r>
        <w:t xml:space="preserve"> sent </w:t>
      </w:r>
      <w:r w:rsidRPr="009E0655">
        <w:t xml:space="preserve">from the </w:t>
      </w:r>
      <w:r>
        <w:t>message store</w:t>
      </w:r>
      <w:r w:rsidRPr="009E0655">
        <w:t xml:space="preserve"> client to </w:t>
      </w:r>
      <w:r>
        <w:t>the MCData message store and from the MCData server to the MCData message store.</w:t>
      </w:r>
    </w:p>
    <w:p w14:paraId="22F5E513" w14:textId="77777777" w:rsidR="00C336BB" w:rsidRDefault="00C336BB" w:rsidP="00C336BB">
      <w:pPr>
        <w:pStyle w:val="TH"/>
      </w:pPr>
      <w:r>
        <w:t>Table 7.13.3.1</w:t>
      </w:r>
      <w:r w:rsidRPr="009E0655">
        <w:t>.</w:t>
      </w:r>
      <w:r>
        <w:t>41</w:t>
      </w:r>
      <w:r w:rsidRPr="009E0655">
        <w:t>-</w:t>
      </w:r>
      <w:r>
        <w:t xml:space="preserve">1: </w:t>
      </w:r>
      <w:r>
        <w:rPr>
          <w:lang w:eastAsia="ko-KR"/>
        </w:rPr>
        <w:t>MCData retrieve file to store locally request</w:t>
      </w:r>
    </w:p>
    <w:tbl>
      <w:tblPr>
        <w:tblW w:w="8640" w:type="dxa"/>
        <w:jc w:val="center"/>
        <w:tblLayout w:type="fixed"/>
        <w:tblLook w:val="0000" w:firstRow="0" w:lastRow="0" w:firstColumn="0" w:lastColumn="0" w:noHBand="0" w:noVBand="0"/>
      </w:tblPr>
      <w:tblGrid>
        <w:gridCol w:w="3042"/>
        <w:gridCol w:w="993"/>
        <w:gridCol w:w="4605"/>
      </w:tblGrid>
      <w:tr w:rsidR="00C336BB" w14:paraId="043A07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61DB5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B28D0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C74F4E" w14:textId="77777777" w:rsidR="00C336BB" w:rsidRDefault="00C336BB" w:rsidP="00DA72C9">
            <w:pPr>
              <w:pStyle w:val="TAH"/>
            </w:pPr>
            <w:r>
              <w:t>Description</w:t>
            </w:r>
          </w:p>
        </w:tc>
      </w:tr>
      <w:tr w:rsidR="00C336BB" w14:paraId="7363D6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4275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DA20E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0E9480" w14:textId="77777777" w:rsidR="00C336BB" w:rsidRPr="002C7CB4" w:rsidRDefault="00C336BB" w:rsidP="00DA72C9">
            <w:pPr>
              <w:pStyle w:val="TAL"/>
            </w:pPr>
            <w:r w:rsidRPr="002C7CB4">
              <w:t xml:space="preserve">The identity of the MCData user </w:t>
            </w:r>
          </w:p>
        </w:tc>
      </w:tr>
      <w:tr w:rsidR="00C336BB" w14:paraId="54BECE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2CC58F"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48A3E3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252FCF3" w14:textId="77777777" w:rsidR="00C336BB" w:rsidRPr="002C7CB4" w:rsidRDefault="00C336BB" w:rsidP="00DA72C9">
            <w:pPr>
              <w:pStyle w:val="TAL"/>
            </w:pPr>
            <w:r>
              <w:t>The object identifier of the FD communication object stored in the MCData message store</w:t>
            </w:r>
          </w:p>
        </w:tc>
      </w:tr>
    </w:tbl>
    <w:p w14:paraId="36F823EF" w14:textId="77777777" w:rsidR="00C336BB" w:rsidRDefault="00C336BB" w:rsidP="00C336BB"/>
    <w:p w14:paraId="68875945" w14:textId="77777777" w:rsidR="00C336BB" w:rsidRDefault="00C336BB" w:rsidP="00C336BB">
      <w:pPr>
        <w:pStyle w:val="Heading5"/>
      </w:pPr>
      <w:bookmarkStart w:id="740" w:name="_Toc154923396"/>
      <w:r>
        <w:t>7.13.3.1.42</w:t>
      </w:r>
      <w:r>
        <w:tab/>
        <w:t xml:space="preserve">MCData </w:t>
      </w:r>
      <w:r>
        <w:rPr>
          <w:lang w:eastAsia="ko-KR"/>
        </w:rPr>
        <w:t>retrieve file to store locally</w:t>
      </w:r>
      <w:r>
        <w:t xml:space="preserve"> response</w:t>
      </w:r>
      <w:bookmarkEnd w:id="740"/>
    </w:p>
    <w:p w14:paraId="2B7896EA" w14:textId="77777777" w:rsidR="00C336BB" w:rsidRDefault="00C336BB" w:rsidP="00C336BB">
      <w:r w:rsidRPr="009E0655">
        <w:t>Table </w:t>
      </w:r>
      <w:r>
        <w:t>7.13.3.1</w:t>
      </w:r>
      <w:r w:rsidRPr="005D0A05">
        <w:rPr>
          <w:lang w:eastAsia="ko-KR"/>
        </w:rPr>
        <w:t>.</w:t>
      </w:r>
      <w:r>
        <w:rPr>
          <w:lang w:eastAsia="ko-KR"/>
        </w:rPr>
        <w:t>42</w:t>
      </w:r>
      <w:r w:rsidRPr="009E0655">
        <w:t xml:space="preserve">-1 describes the information flow for the </w:t>
      </w:r>
      <w:r>
        <w:rPr>
          <w:lang w:eastAsia="ko-KR"/>
        </w:rPr>
        <w:t>MCData retrieve file to store locally response</w:t>
      </w:r>
      <w:r>
        <w:t xml:space="preserve"> sent </w:t>
      </w:r>
      <w:r w:rsidRPr="009E0655">
        <w:t xml:space="preserve">from the </w:t>
      </w:r>
      <w:r>
        <w:t>MCData message store to the message store client and the MCData server.</w:t>
      </w:r>
    </w:p>
    <w:p w14:paraId="4C426998" w14:textId="77777777" w:rsidR="00C336BB" w:rsidRDefault="00C336BB" w:rsidP="00C336BB">
      <w:pPr>
        <w:pStyle w:val="TH"/>
      </w:pPr>
      <w:r>
        <w:t>Table 7.13.3.1.42</w:t>
      </w:r>
      <w:r w:rsidRPr="009E0655">
        <w:t>-</w:t>
      </w:r>
      <w:r>
        <w:t xml:space="preserve">1: </w:t>
      </w:r>
      <w:r>
        <w:rPr>
          <w:lang w:eastAsia="ko-KR"/>
        </w:rPr>
        <w:t>MCData retrieve file to store locally response</w:t>
      </w:r>
    </w:p>
    <w:tbl>
      <w:tblPr>
        <w:tblW w:w="8640" w:type="dxa"/>
        <w:jc w:val="center"/>
        <w:tblLayout w:type="fixed"/>
        <w:tblLook w:val="0000" w:firstRow="0" w:lastRow="0" w:firstColumn="0" w:lastColumn="0" w:noHBand="0" w:noVBand="0"/>
      </w:tblPr>
      <w:tblGrid>
        <w:gridCol w:w="3042"/>
        <w:gridCol w:w="993"/>
        <w:gridCol w:w="4605"/>
      </w:tblGrid>
      <w:tr w:rsidR="00C336BB" w14:paraId="3CA3A0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D9DD3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308372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38F1DD" w14:textId="77777777" w:rsidR="00C336BB" w:rsidRDefault="00C336BB" w:rsidP="00DA72C9">
            <w:pPr>
              <w:pStyle w:val="TAH"/>
            </w:pPr>
            <w:r>
              <w:t>Description</w:t>
            </w:r>
          </w:p>
        </w:tc>
      </w:tr>
      <w:tr w:rsidR="00C336BB" w14:paraId="0EE1B4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5315F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7E8F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4B7C05" w14:textId="77777777" w:rsidR="00C336BB" w:rsidRPr="002C7CB4" w:rsidRDefault="00C336BB" w:rsidP="00DA72C9">
            <w:pPr>
              <w:pStyle w:val="TAL"/>
            </w:pPr>
            <w:r w:rsidRPr="002C7CB4">
              <w:t>The identity of the MCDa</w:t>
            </w:r>
            <w:r>
              <w:t xml:space="preserve">ta user </w:t>
            </w:r>
          </w:p>
        </w:tc>
      </w:tr>
      <w:tr w:rsidR="00C336BB" w14:paraId="21568D3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E4759B"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6E805D5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8924D3"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 xml:space="preserve">MCData </w:t>
            </w:r>
            <w:r>
              <w:rPr>
                <w:lang w:eastAsia="zh-CN"/>
              </w:rPr>
              <w:t xml:space="preserve">update FD object with file content </w:t>
            </w:r>
            <w:r w:rsidRPr="002C7CB4">
              <w:rPr>
                <w:rFonts w:hint="eastAsia"/>
                <w:lang w:eastAsia="zh-CN"/>
              </w:rPr>
              <w:t>request</w:t>
            </w:r>
          </w:p>
        </w:tc>
      </w:tr>
      <w:tr w:rsidR="00C336BB" w14:paraId="0B8C1D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754E28"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tcBorders>
            <w:shd w:val="clear" w:color="auto" w:fill="auto"/>
          </w:tcPr>
          <w:p w14:paraId="7F4404B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758C16" w14:textId="77777777" w:rsidR="00C336BB" w:rsidRDefault="00C336BB" w:rsidP="00DA72C9">
            <w:pPr>
              <w:pStyle w:val="TAL"/>
            </w:pPr>
            <w:r>
              <w:t>URL reference to the file content stored in the MCData user</w:t>
            </w:r>
            <w:r w:rsidRPr="00CD6039">
              <w:t>'</w:t>
            </w:r>
            <w:r>
              <w:t>s storage area</w:t>
            </w:r>
          </w:p>
        </w:tc>
      </w:tr>
      <w:tr w:rsidR="00C336BB" w14:paraId="504255B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50EA89" w14:textId="77777777" w:rsidR="00C336BB" w:rsidRDefault="00C336BB" w:rsidP="00DA72C9">
            <w:pPr>
              <w:pStyle w:val="TAN"/>
            </w:pPr>
            <w:r w:rsidRPr="006C5100">
              <w:t>NOTE:</w:t>
            </w:r>
            <w:r w:rsidRPr="006C5100">
              <w:tab/>
            </w:r>
            <w:r w:rsidRPr="002C7CB4">
              <w:t xml:space="preserve">Content reference shall be present </w:t>
            </w:r>
            <w:r>
              <w:t>if</w:t>
            </w:r>
            <w:r w:rsidRPr="002C7CB4">
              <w:t xml:space="preserve"> the</w:t>
            </w:r>
            <w:r>
              <w:t xml:space="preserve"> content stored into the MCData user</w:t>
            </w:r>
            <w:r w:rsidRPr="00CD6039">
              <w:t>'</w:t>
            </w:r>
            <w:r>
              <w:t>s storage area successfully.</w:t>
            </w:r>
          </w:p>
        </w:tc>
      </w:tr>
    </w:tbl>
    <w:p w14:paraId="1BE06146" w14:textId="77777777" w:rsidR="00C336BB" w:rsidRDefault="00C336BB" w:rsidP="00C336BB"/>
    <w:p w14:paraId="0A006897" w14:textId="77777777" w:rsidR="00C336BB" w:rsidRPr="00540DF3" w:rsidRDefault="00C336BB" w:rsidP="00C336BB">
      <w:pPr>
        <w:pStyle w:val="Heading5"/>
        <w:rPr>
          <w:lang w:val="en-IN"/>
        </w:rPr>
      </w:pPr>
      <w:bookmarkStart w:id="741" w:name="_Toc154923397"/>
      <w:r w:rsidRPr="004D41EC">
        <w:rPr>
          <w:lang w:val="en-IN"/>
        </w:rPr>
        <w:t>7.13.3.1.</w:t>
      </w:r>
      <w:r>
        <w:rPr>
          <w:lang w:val="en-IN"/>
        </w:rPr>
        <w:t>43</w:t>
      </w:r>
      <w:r>
        <w:rPr>
          <w:lang w:val="en-IN"/>
        </w:rPr>
        <w:tab/>
      </w:r>
      <w:r w:rsidRPr="00540DF3">
        <w:rPr>
          <w:lang w:val="en-IN"/>
        </w:rPr>
        <w:t>Update notification channel request</w:t>
      </w:r>
      <w:bookmarkEnd w:id="741"/>
    </w:p>
    <w:p w14:paraId="4CB91823" w14:textId="77777777" w:rsidR="00C336BB" w:rsidRPr="00423412" w:rsidRDefault="00C336BB" w:rsidP="00C336BB">
      <w:pPr>
        <w:rPr>
          <w:rFonts w:eastAsia="Calibri"/>
        </w:rPr>
      </w:pPr>
      <w:r w:rsidRPr="00540DF3">
        <w:t>Table 7.13.3</w:t>
      </w:r>
      <w:r w:rsidRPr="00540DF3">
        <w:rPr>
          <w:lang w:eastAsia="ko-KR"/>
        </w:rPr>
        <w:t>.1.</w:t>
      </w:r>
      <w:r>
        <w:rPr>
          <w:lang w:eastAsia="ko-KR"/>
        </w:rPr>
        <w:t>43</w:t>
      </w:r>
      <w:r w:rsidRPr="00540DF3">
        <w:t xml:space="preserve"> describes the information flow for the </w:t>
      </w:r>
      <w:r>
        <w:rPr>
          <w:lang w:eastAsia="ko-KR"/>
        </w:rPr>
        <w:t>u</w:t>
      </w:r>
      <w:r w:rsidRPr="00540DF3">
        <w:rPr>
          <w:lang w:eastAsia="ko-KR"/>
        </w:rPr>
        <w:t xml:space="preserve">pdate notification channel request </w:t>
      </w:r>
      <w:r w:rsidRPr="00540DF3">
        <w:t>sent from the</w:t>
      </w:r>
      <w:r>
        <w:t xml:space="preserve"> </w:t>
      </w:r>
      <w:r w:rsidRPr="00540DF3">
        <w:t>message notification client to the MCData notification server.</w:t>
      </w:r>
    </w:p>
    <w:p w14:paraId="73DFC1CA" w14:textId="77777777" w:rsidR="00C336BB" w:rsidRPr="00540DF3" w:rsidRDefault="00C336BB" w:rsidP="00C336BB">
      <w:pPr>
        <w:pStyle w:val="TH"/>
      </w:pPr>
      <w:r w:rsidRPr="00AE15B1">
        <w:t>Table 7.13.3.1.</w:t>
      </w:r>
      <w:r>
        <w:t>43</w:t>
      </w:r>
      <w:r w:rsidRPr="00540DF3">
        <w:t xml:space="preserve">: </w:t>
      </w:r>
      <w:r w:rsidRPr="00540DF3">
        <w:rPr>
          <w:lang w:eastAsia="ko-KR"/>
        </w:rPr>
        <w:t xml:space="preserve">Update </w:t>
      </w:r>
      <w:r w:rsidRPr="00540DF3">
        <w:rPr>
          <w:bCs/>
          <w:lang w:eastAsia="ko-KR"/>
        </w:rPr>
        <w:t>notification</w:t>
      </w:r>
      <w:r w:rsidRPr="00540DF3">
        <w:rPr>
          <w:lang w:eastAsia="ko-KR"/>
        </w:rPr>
        <w:t xml:space="preserve">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0C1E39" w14:paraId="443762D3" w14:textId="77777777" w:rsidTr="00DA72C9">
        <w:trPr>
          <w:jc w:val="center"/>
        </w:trPr>
        <w:tc>
          <w:tcPr>
            <w:tcW w:w="3042" w:type="dxa"/>
            <w:tcMar>
              <w:top w:w="0" w:type="dxa"/>
              <w:left w:w="108" w:type="dxa"/>
              <w:bottom w:w="0" w:type="dxa"/>
              <w:right w:w="108" w:type="dxa"/>
            </w:tcMar>
            <w:hideMark/>
          </w:tcPr>
          <w:p w14:paraId="6A1A62BC" w14:textId="77777777" w:rsidR="00C336BB" w:rsidRPr="00540DF3" w:rsidRDefault="00C336BB" w:rsidP="00DA72C9">
            <w:pPr>
              <w:pStyle w:val="TAH"/>
            </w:pPr>
            <w:r w:rsidRPr="00540DF3">
              <w:t>Information element</w:t>
            </w:r>
          </w:p>
        </w:tc>
        <w:tc>
          <w:tcPr>
            <w:tcW w:w="1008" w:type="dxa"/>
            <w:tcMar>
              <w:top w:w="0" w:type="dxa"/>
              <w:left w:w="108" w:type="dxa"/>
              <w:bottom w:w="0" w:type="dxa"/>
              <w:right w:w="108" w:type="dxa"/>
            </w:tcMar>
            <w:hideMark/>
          </w:tcPr>
          <w:p w14:paraId="114AA5FC" w14:textId="77777777" w:rsidR="00C336BB" w:rsidRPr="00540DF3" w:rsidRDefault="00C336BB" w:rsidP="00DA72C9">
            <w:pPr>
              <w:pStyle w:val="TAH"/>
            </w:pPr>
            <w:r w:rsidRPr="00540DF3">
              <w:t>Status</w:t>
            </w:r>
          </w:p>
        </w:tc>
        <w:tc>
          <w:tcPr>
            <w:tcW w:w="4590" w:type="dxa"/>
            <w:tcMar>
              <w:top w:w="0" w:type="dxa"/>
              <w:left w:w="108" w:type="dxa"/>
              <w:bottom w:w="0" w:type="dxa"/>
              <w:right w:w="108" w:type="dxa"/>
            </w:tcMar>
            <w:hideMark/>
          </w:tcPr>
          <w:p w14:paraId="77CE664C" w14:textId="77777777" w:rsidR="00C336BB" w:rsidRPr="00540DF3" w:rsidRDefault="00C336BB" w:rsidP="00DA72C9">
            <w:pPr>
              <w:pStyle w:val="TAH"/>
            </w:pPr>
            <w:r w:rsidRPr="00540DF3">
              <w:t>Description</w:t>
            </w:r>
          </w:p>
        </w:tc>
      </w:tr>
      <w:tr w:rsidR="00C336BB" w:rsidRPr="000C1E39" w14:paraId="1806F7EB" w14:textId="77777777" w:rsidTr="00DA72C9">
        <w:trPr>
          <w:jc w:val="center"/>
        </w:trPr>
        <w:tc>
          <w:tcPr>
            <w:tcW w:w="3042" w:type="dxa"/>
            <w:tcMar>
              <w:top w:w="0" w:type="dxa"/>
              <w:left w:w="108" w:type="dxa"/>
              <w:bottom w:w="0" w:type="dxa"/>
              <w:right w:w="108" w:type="dxa"/>
            </w:tcMar>
            <w:hideMark/>
          </w:tcPr>
          <w:p w14:paraId="1BD7242D" w14:textId="77777777" w:rsidR="00C336BB" w:rsidRPr="00540DF3" w:rsidRDefault="00C336BB" w:rsidP="00DA72C9">
            <w:pPr>
              <w:pStyle w:val="TAL"/>
              <w:rPr>
                <w:lang w:eastAsia="zh-CN"/>
              </w:rPr>
            </w:pPr>
            <w:r w:rsidRPr="00540DF3">
              <w:t>MCData ID</w:t>
            </w:r>
          </w:p>
        </w:tc>
        <w:tc>
          <w:tcPr>
            <w:tcW w:w="1008" w:type="dxa"/>
            <w:tcMar>
              <w:top w:w="0" w:type="dxa"/>
              <w:left w:w="108" w:type="dxa"/>
              <w:bottom w:w="0" w:type="dxa"/>
              <w:right w:w="108" w:type="dxa"/>
            </w:tcMar>
            <w:hideMark/>
          </w:tcPr>
          <w:p w14:paraId="27939EED" w14:textId="77777777" w:rsidR="00C336BB" w:rsidRPr="00540DF3" w:rsidRDefault="00C336BB" w:rsidP="00DA72C9">
            <w:pPr>
              <w:pStyle w:val="TAL"/>
              <w:rPr>
                <w:lang w:eastAsia="zh-CN"/>
              </w:rPr>
            </w:pPr>
            <w:r w:rsidRPr="00540DF3">
              <w:t>M</w:t>
            </w:r>
          </w:p>
        </w:tc>
        <w:tc>
          <w:tcPr>
            <w:tcW w:w="4590" w:type="dxa"/>
            <w:tcMar>
              <w:top w:w="0" w:type="dxa"/>
              <w:left w:w="108" w:type="dxa"/>
              <w:bottom w:w="0" w:type="dxa"/>
              <w:right w:w="108" w:type="dxa"/>
            </w:tcMar>
            <w:hideMark/>
          </w:tcPr>
          <w:p w14:paraId="6544B600" w14:textId="77777777" w:rsidR="00C336BB" w:rsidRPr="00540DF3" w:rsidRDefault="00C336BB" w:rsidP="00DA72C9">
            <w:pPr>
              <w:pStyle w:val="TAL"/>
              <w:rPr>
                <w:lang w:eastAsia="zh-CN"/>
              </w:rPr>
            </w:pPr>
            <w:r w:rsidRPr="00540DF3">
              <w:t>The identity of the MCData client initiating the request</w:t>
            </w:r>
          </w:p>
        </w:tc>
      </w:tr>
      <w:tr w:rsidR="00C336BB" w:rsidRPr="000C1E39" w14:paraId="20BCFD99" w14:textId="77777777" w:rsidTr="00DA72C9">
        <w:trPr>
          <w:jc w:val="center"/>
        </w:trPr>
        <w:tc>
          <w:tcPr>
            <w:tcW w:w="3042" w:type="dxa"/>
            <w:tcMar>
              <w:top w:w="0" w:type="dxa"/>
              <w:left w:w="108" w:type="dxa"/>
              <w:bottom w:w="0" w:type="dxa"/>
              <w:right w:w="108" w:type="dxa"/>
            </w:tcMar>
            <w:hideMark/>
          </w:tcPr>
          <w:p w14:paraId="5E61A4A5" w14:textId="77777777" w:rsidR="00C336BB" w:rsidRPr="00540DF3" w:rsidRDefault="00C336BB" w:rsidP="00DA72C9">
            <w:pPr>
              <w:pStyle w:val="TAL"/>
            </w:pPr>
            <w:r w:rsidRPr="00540DF3">
              <w:t>Validity duration</w:t>
            </w:r>
          </w:p>
        </w:tc>
        <w:tc>
          <w:tcPr>
            <w:tcW w:w="1008" w:type="dxa"/>
            <w:tcMar>
              <w:top w:w="0" w:type="dxa"/>
              <w:left w:w="108" w:type="dxa"/>
              <w:bottom w:w="0" w:type="dxa"/>
              <w:right w:w="108" w:type="dxa"/>
            </w:tcMar>
            <w:hideMark/>
          </w:tcPr>
          <w:p w14:paraId="62F64992" w14:textId="77777777" w:rsidR="00C336BB" w:rsidRPr="00540DF3" w:rsidRDefault="00C336BB" w:rsidP="00DA72C9">
            <w:pPr>
              <w:pStyle w:val="TAL"/>
              <w:rPr>
                <w:lang w:val="en-US"/>
              </w:rPr>
            </w:pPr>
            <w:r w:rsidRPr="000C1E39">
              <w:t>M</w:t>
            </w:r>
          </w:p>
        </w:tc>
        <w:tc>
          <w:tcPr>
            <w:tcW w:w="4590" w:type="dxa"/>
            <w:tcMar>
              <w:top w:w="0" w:type="dxa"/>
              <w:left w:w="108" w:type="dxa"/>
              <w:bottom w:w="0" w:type="dxa"/>
              <w:right w:w="108" w:type="dxa"/>
            </w:tcMar>
            <w:hideMark/>
          </w:tcPr>
          <w:p w14:paraId="1D715B01" w14:textId="77777777" w:rsidR="00C336BB" w:rsidRPr="00540DF3" w:rsidRDefault="00C336BB" w:rsidP="00DA72C9">
            <w:pPr>
              <w:pStyle w:val="TAL"/>
            </w:pPr>
            <w:r w:rsidRPr="00540DF3">
              <w:t xml:space="preserve">How long the notification channel </w:t>
            </w:r>
            <w:r w:rsidRPr="000C1E39">
              <w:rPr>
                <w:lang w:val="en-US"/>
              </w:rPr>
              <w:t>will</w:t>
            </w:r>
            <w:r w:rsidRPr="00540DF3">
              <w:t xml:space="preserve"> last (i.e. channel lifetime)</w:t>
            </w:r>
            <w:r w:rsidRPr="000C1E39">
              <w:t xml:space="preserve"> as requested by the Message notification client.</w:t>
            </w:r>
          </w:p>
        </w:tc>
      </w:tr>
    </w:tbl>
    <w:p w14:paraId="0D598DF5" w14:textId="77777777" w:rsidR="00C336BB" w:rsidRPr="00540DF3" w:rsidRDefault="00C336BB" w:rsidP="00C336BB"/>
    <w:p w14:paraId="3FA7AC65" w14:textId="77777777" w:rsidR="00C336BB" w:rsidRPr="00540DF3" w:rsidRDefault="00C336BB" w:rsidP="00C336BB">
      <w:pPr>
        <w:pStyle w:val="Heading5"/>
        <w:rPr>
          <w:rFonts w:cs="Arial"/>
          <w:szCs w:val="22"/>
          <w:lang w:val="en-IN"/>
        </w:rPr>
      </w:pPr>
      <w:bookmarkStart w:id="742" w:name="_Toc154923398"/>
      <w:r w:rsidRPr="00AE15B1">
        <w:rPr>
          <w:lang w:val="en-IN"/>
        </w:rPr>
        <w:t>7.13.3.1.</w:t>
      </w:r>
      <w:r>
        <w:rPr>
          <w:lang w:val="en-IN"/>
        </w:rPr>
        <w:t>44</w:t>
      </w:r>
      <w:r>
        <w:rPr>
          <w:lang w:val="en-IN"/>
        </w:rPr>
        <w:tab/>
      </w:r>
      <w:r w:rsidRPr="00540DF3">
        <w:rPr>
          <w:lang w:val="en-IN"/>
        </w:rPr>
        <w:t>Update notification channel response</w:t>
      </w:r>
      <w:bookmarkEnd w:id="742"/>
    </w:p>
    <w:p w14:paraId="1E8D87F8" w14:textId="77777777" w:rsidR="00C336BB" w:rsidRPr="00540DF3" w:rsidRDefault="00C336BB" w:rsidP="00C336BB">
      <w:r w:rsidRPr="00540DF3">
        <w:t>Table 7.13.3</w:t>
      </w:r>
      <w:r w:rsidRPr="00540DF3">
        <w:rPr>
          <w:lang w:eastAsia="ko-KR"/>
        </w:rPr>
        <w:t>.1.</w:t>
      </w:r>
      <w:r>
        <w:rPr>
          <w:lang w:eastAsia="ko-KR"/>
        </w:rPr>
        <w:t>44</w:t>
      </w:r>
      <w:r w:rsidRPr="00540DF3">
        <w:t xml:space="preserve"> describes the information flow for the </w:t>
      </w:r>
      <w:r w:rsidRPr="00AE15B1">
        <w:rPr>
          <w:lang w:eastAsia="ko-KR"/>
        </w:rPr>
        <w:t>u</w:t>
      </w:r>
      <w:r w:rsidRPr="00540DF3">
        <w:rPr>
          <w:lang w:eastAsia="ko-KR"/>
        </w:rPr>
        <w:t xml:space="preserve">pdate notification channel response </w:t>
      </w:r>
      <w:r w:rsidRPr="00540DF3">
        <w:t xml:space="preserve">sent from the MCData notification server to the </w:t>
      </w:r>
      <w:r w:rsidRPr="00AE15B1">
        <w:t>m</w:t>
      </w:r>
      <w:r w:rsidRPr="00540DF3">
        <w:t>essage notification client.</w:t>
      </w:r>
    </w:p>
    <w:p w14:paraId="36A5F070" w14:textId="77777777" w:rsidR="00C336BB" w:rsidRPr="00540DF3" w:rsidRDefault="00C336BB" w:rsidP="00C336BB">
      <w:pPr>
        <w:pStyle w:val="TH"/>
      </w:pPr>
      <w:r w:rsidRPr="00540DF3">
        <w:lastRenderedPageBreak/>
        <w:t>Table 7.13.3.1.</w:t>
      </w:r>
      <w:r>
        <w:t>44</w:t>
      </w:r>
      <w:r w:rsidRPr="00540DF3">
        <w:t xml:space="preserve">: </w:t>
      </w:r>
      <w:r w:rsidRPr="00540DF3">
        <w:rPr>
          <w:lang w:eastAsia="ko-KR"/>
        </w:rPr>
        <w:t xml:space="preserve">Update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419241A3" w14:textId="77777777" w:rsidTr="00DA72C9">
        <w:trPr>
          <w:jc w:val="center"/>
        </w:trPr>
        <w:tc>
          <w:tcPr>
            <w:tcW w:w="3043" w:type="dxa"/>
            <w:tcMar>
              <w:top w:w="0" w:type="dxa"/>
              <w:left w:w="108" w:type="dxa"/>
              <w:bottom w:w="0" w:type="dxa"/>
              <w:right w:w="108" w:type="dxa"/>
            </w:tcMar>
            <w:hideMark/>
          </w:tcPr>
          <w:p w14:paraId="1705CD22" w14:textId="77777777" w:rsidR="00C336BB" w:rsidRPr="00540DF3" w:rsidRDefault="00C336BB" w:rsidP="00DA72C9">
            <w:pPr>
              <w:pStyle w:val="TAH"/>
            </w:pPr>
            <w:r w:rsidRPr="00540DF3">
              <w:t>Information element</w:t>
            </w:r>
          </w:p>
        </w:tc>
        <w:tc>
          <w:tcPr>
            <w:tcW w:w="1009" w:type="dxa"/>
            <w:tcMar>
              <w:top w:w="0" w:type="dxa"/>
              <w:left w:w="108" w:type="dxa"/>
              <w:bottom w:w="0" w:type="dxa"/>
              <w:right w:w="108" w:type="dxa"/>
            </w:tcMar>
            <w:hideMark/>
          </w:tcPr>
          <w:p w14:paraId="549B6006" w14:textId="77777777" w:rsidR="00C336BB" w:rsidRPr="00540DF3" w:rsidRDefault="00C336BB" w:rsidP="00DA72C9">
            <w:pPr>
              <w:pStyle w:val="TAH"/>
            </w:pPr>
            <w:r w:rsidRPr="00540DF3">
              <w:t>Status</w:t>
            </w:r>
          </w:p>
        </w:tc>
        <w:tc>
          <w:tcPr>
            <w:tcW w:w="4593" w:type="dxa"/>
            <w:tcMar>
              <w:top w:w="0" w:type="dxa"/>
              <w:left w:w="108" w:type="dxa"/>
              <w:bottom w:w="0" w:type="dxa"/>
              <w:right w:w="108" w:type="dxa"/>
            </w:tcMar>
            <w:hideMark/>
          </w:tcPr>
          <w:p w14:paraId="67BFBBBD" w14:textId="77777777" w:rsidR="00C336BB" w:rsidRPr="00540DF3" w:rsidRDefault="00C336BB" w:rsidP="00DA72C9">
            <w:pPr>
              <w:pStyle w:val="TAH"/>
            </w:pPr>
            <w:r w:rsidRPr="00540DF3">
              <w:t>Description</w:t>
            </w:r>
          </w:p>
        </w:tc>
      </w:tr>
      <w:tr w:rsidR="00C336BB" w:rsidRPr="004D41EC" w14:paraId="4F797917" w14:textId="77777777" w:rsidTr="00DA72C9">
        <w:trPr>
          <w:jc w:val="center"/>
        </w:trPr>
        <w:tc>
          <w:tcPr>
            <w:tcW w:w="3043" w:type="dxa"/>
            <w:tcMar>
              <w:top w:w="0" w:type="dxa"/>
              <w:left w:w="108" w:type="dxa"/>
              <w:bottom w:w="0" w:type="dxa"/>
              <w:right w:w="108" w:type="dxa"/>
            </w:tcMar>
            <w:hideMark/>
          </w:tcPr>
          <w:p w14:paraId="22ECED59" w14:textId="77777777" w:rsidR="00C336BB" w:rsidRPr="00540DF3" w:rsidRDefault="00C336BB" w:rsidP="00DA72C9">
            <w:pPr>
              <w:pStyle w:val="TAL"/>
              <w:rPr>
                <w:lang w:eastAsia="zh-CN"/>
              </w:rPr>
            </w:pPr>
            <w:r w:rsidRPr="00540DF3">
              <w:t>MCData ID</w:t>
            </w:r>
          </w:p>
        </w:tc>
        <w:tc>
          <w:tcPr>
            <w:tcW w:w="1009" w:type="dxa"/>
            <w:tcMar>
              <w:top w:w="0" w:type="dxa"/>
              <w:left w:w="108" w:type="dxa"/>
              <w:bottom w:w="0" w:type="dxa"/>
              <w:right w:w="108" w:type="dxa"/>
            </w:tcMar>
            <w:hideMark/>
          </w:tcPr>
          <w:p w14:paraId="765A2EB8" w14:textId="77777777" w:rsidR="00C336BB" w:rsidRPr="00540DF3" w:rsidRDefault="00C336BB" w:rsidP="00DA72C9">
            <w:pPr>
              <w:pStyle w:val="TAL"/>
              <w:rPr>
                <w:lang w:eastAsia="zh-CN"/>
              </w:rPr>
            </w:pPr>
            <w:r w:rsidRPr="00540DF3">
              <w:t>M</w:t>
            </w:r>
          </w:p>
        </w:tc>
        <w:tc>
          <w:tcPr>
            <w:tcW w:w="4593" w:type="dxa"/>
            <w:tcMar>
              <w:top w:w="0" w:type="dxa"/>
              <w:left w:w="108" w:type="dxa"/>
              <w:bottom w:w="0" w:type="dxa"/>
              <w:right w:w="108" w:type="dxa"/>
            </w:tcMar>
            <w:hideMark/>
          </w:tcPr>
          <w:p w14:paraId="7CBF3C4E" w14:textId="77777777" w:rsidR="00C336BB" w:rsidRPr="00540DF3" w:rsidRDefault="00C336BB" w:rsidP="00DA72C9">
            <w:pPr>
              <w:pStyle w:val="TAL"/>
              <w:rPr>
                <w:lang w:eastAsia="zh-CN"/>
              </w:rPr>
            </w:pPr>
            <w:r w:rsidRPr="00540DF3">
              <w:t>The identity of the MCData client initiating the request</w:t>
            </w:r>
          </w:p>
        </w:tc>
      </w:tr>
      <w:tr w:rsidR="00C336BB" w14:paraId="7C443597" w14:textId="77777777" w:rsidTr="00DA72C9">
        <w:trPr>
          <w:jc w:val="center"/>
        </w:trPr>
        <w:tc>
          <w:tcPr>
            <w:tcW w:w="3043" w:type="dxa"/>
            <w:tcMar>
              <w:top w:w="0" w:type="dxa"/>
              <w:left w:w="108" w:type="dxa"/>
              <w:bottom w:w="0" w:type="dxa"/>
              <w:right w:w="108" w:type="dxa"/>
            </w:tcMar>
            <w:hideMark/>
          </w:tcPr>
          <w:p w14:paraId="022751D5"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397B102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41267ADD" w14:textId="77777777" w:rsidR="00C336BB" w:rsidRPr="003D65C0" w:rsidRDefault="00C336BB" w:rsidP="00DA72C9">
            <w:pPr>
              <w:pStyle w:val="TAL"/>
            </w:pPr>
            <w:r w:rsidRPr="003D65C0">
              <w:t>How long the notification channel will last (i.e. channel lifetime)</w:t>
            </w:r>
            <w:r>
              <w:t xml:space="preserve"> as granted by the MCData notification server</w:t>
            </w:r>
          </w:p>
        </w:tc>
      </w:tr>
      <w:tr w:rsidR="00C336BB" w:rsidRPr="008B3098" w14:paraId="49C12FB8"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5FC8E2BB" w14:textId="77777777" w:rsidR="00C336BB" w:rsidRPr="002C7CB4" w:rsidRDefault="00C336BB" w:rsidP="00DA72C9">
            <w:pPr>
              <w:pStyle w:val="TAL"/>
            </w:pPr>
            <w:r>
              <w:t>Result</w:t>
            </w:r>
          </w:p>
        </w:tc>
        <w:tc>
          <w:tcPr>
            <w:tcW w:w="1009" w:type="dxa"/>
            <w:shd w:val="clear" w:color="auto" w:fill="auto"/>
          </w:tcPr>
          <w:p w14:paraId="38AF09F5" w14:textId="77777777" w:rsidR="00C336BB" w:rsidRPr="002C7CB4" w:rsidRDefault="00C336BB" w:rsidP="00DA72C9">
            <w:pPr>
              <w:pStyle w:val="TAL"/>
            </w:pPr>
            <w:r>
              <w:t>M</w:t>
            </w:r>
          </w:p>
        </w:tc>
        <w:tc>
          <w:tcPr>
            <w:tcW w:w="4593" w:type="dxa"/>
            <w:shd w:val="clear" w:color="auto" w:fill="auto"/>
          </w:tcPr>
          <w:p w14:paraId="2E1DD6AB" w14:textId="77777777" w:rsidR="00C336BB" w:rsidRPr="002C7CB4" w:rsidRDefault="00C336BB" w:rsidP="00DA72C9">
            <w:pPr>
              <w:pStyle w:val="TAL"/>
            </w:pPr>
            <w:r>
              <w:t>Indicates if the update is success or failure</w:t>
            </w:r>
          </w:p>
        </w:tc>
      </w:tr>
    </w:tbl>
    <w:p w14:paraId="13507845" w14:textId="77777777" w:rsidR="00C336BB" w:rsidRDefault="00C336BB" w:rsidP="00C336BB">
      <w:pPr>
        <w:rPr>
          <w:lang w:val="en-IN"/>
        </w:rPr>
      </w:pPr>
    </w:p>
    <w:p w14:paraId="11229B0D" w14:textId="77777777" w:rsidR="00C336BB" w:rsidRPr="003D65C0" w:rsidRDefault="00C336BB" w:rsidP="00C336BB">
      <w:pPr>
        <w:pStyle w:val="Heading5"/>
        <w:rPr>
          <w:lang w:val="en-IN"/>
        </w:rPr>
      </w:pPr>
      <w:bookmarkStart w:id="743" w:name="_Toc154923399"/>
      <w:r w:rsidRPr="004D41EC">
        <w:rPr>
          <w:lang w:val="en-IN"/>
        </w:rPr>
        <w:t>7.13.3.1.</w:t>
      </w:r>
      <w:r>
        <w:rPr>
          <w:lang w:val="en-IN"/>
        </w:rPr>
        <w:t>45</w:t>
      </w:r>
      <w:r>
        <w:rPr>
          <w:lang w:val="en-IN"/>
        </w:rPr>
        <w:tab/>
      </w:r>
      <w:r w:rsidRPr="003D65C0">
        <w:rPr>
          <w:lang w:val="en-IN"/>
        </w:rPr>
        <w:t>Update notification</w:t>
      </w:r>
      <w:r>
        <w:rPr>
          <w:lang w:val="en-IN"/>
        </w:rPr>
        <w:t xml:space="preserve"> subscription</w:t>
      </w:r>
      <w:r w:rsidRPr="003D65C0">
        <w:rPr>
          <w:lang w:val="en-IN"/>
        </w:rPr>
        <w:t xml:space="preserve"> request</w:t>
      </w:r>
      <w:bookmarkEnd w:id="743"/>
    </w:p>
    <w:p w14:paraId="77A30D19" w14:textId="77777777" w:rsidR="00C336BB" w:rsidRPr="00423412" w:rsidRDefault="00C336BB" w:rsidP="00C336BB">
      <w:pPr>
        <w:rPr>
          <w:rFonts w:eastAsia="Calibri"/>
        </w:rPr>
      </w:pPr>
      <w:r w:rsidRPr="003D65C0">
        <w:t>Table 7.13.3</w:t>
      </w:r>
      <w:r w:rsidRPr="003D65C0">
        <w:rPr>
          <w:lang w:eastAsia="ko-KR"/>
        </w:rPr>
        <w:t>.1.</w:t>
      </w:r>
      <w:r>
        <w:rPr>
          <w:lang w:eastAsia="ko-KR"/>
        </w:rPr>
        <w:t>45</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453A6DF2" w14:textId="77777777" w:rsidR="00C336BB" w:rsidRPr="003D65C0" w:rsidRDefault="00C336BB" w:rsidP="00C336BB">
      <w:pPr>
        <w:pStyle w:val="TH"/>
      </w:pPr>
      <w:r w:rsidRPr="003D65C0">
        <w:t>Table 7.13.3.1.</w:t>
      </w:r>
      <w:r>
        <w:t>45</w:t>
      </w:r>
      <w:r w:rsidRPr="003D65C0">
        <w:t xml:space="preserve">: </w:t>
      </w:r>
      <w:r w:rsidRPr="003D65C0">
        <w:rPr>
          <w:lang w:eastAsia="ko-KR"/>
        </w:rPr>
        <w:t>Update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21AE1894" w14:textId="77777777" w:rsidTr="00DA72C9">
        <w:trPr>
          <w:jc w:val="center"/>
        </w:trPr>
        <w:tc>
          <w:tcPr>
            <w:tcW w:w="3042" w:type="dxa"/>
            <w:tcMar>
              <w:top w:w="0" w:type="dxa"/>
              <w:left w:w="108" w:type="dxa"/>
              <w:bottom w:w="0" w:type="dxa"/>
              <w:right w:w="108" w:type="dxa"/>
            </w:tcMar>
            <w:hideMark/>
          </w:tcPr>
          <w:p w14:paraId="6D98AC1C"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150FAE27"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1598CAF0" w14:textId="77777777" w:rsidR="00C336BB" w:rsidRPr="003D65C0" w:rsidRDefault="00C336BB" w:rsidP="00DA72C9">
            <w:pPr>
              <w:pStyle w:val="TAH"/>
            </w:pPr>
            <w:r w:rsidRPr="003D65C0">
              <w:t>Description</w:t>
            </w:r>
          </w:p>
        </w:tc>
      </w:tr>
      <w:tr w:rsidR="00C336BB" w:rsidRPr="004D41EC" w14:paraId="1EAACF29" w14:textId="77777777" w:rsidTr="00DA72C9">
        <w:trPr>
          <w:jc w:val="center"/>
        </w:trPr>
        <w:tc>
          <w:tcPr>
            <w:tcW w:w="3042" w:type="dxa"/>
            <w:tcMar>
              <w:top w:w="0" w:type="dxa"/>
              <w:left w:w="108" w:type="dxa"/>
              <w:bottom w:w="0" w:type="dxa"/>
              <w:right w:w="108" w:type="dxa"/>
            </w:tcMar>
            <w:hideMark/>
          </w:tcPr>
          <w:p w14:paraId="2EF1B2D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0967C4F8"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6CFC1B28" w14:textId="77777777" w:rsidR="00C336BB" w:rsidRPr="003D65C0" w:rsidRDefault="00C336BB" w:rsidP="00DA72C9">
            <w:pPr>
              <w:pStyle w:val="TAL"/>
              <w:rPr>
                <w:lang w:eastAsia="zh-CN"/>
              </w:rPr>
            </w:pPr>
            <w:r w:rsidRPr="003D65C0">
              <w:t>The identity of the MCData client initiating the request</w:t>
            </w:r>
          </w:p>
        </w:tc>
      </w:tr>
      <w:tr w:rsidR="00C336BB" w:rsidRPr="004D41EC" w14:paraId="1C95859A" w14:textId="77777777" w:rsidTr="00DA72C9">
        <w:trPr>
          <w:jc w:val="center"/>
        </w:trPr>
        <w:tc>
          <w:tcPr>
            <w:tcW w:w="3042" w:type="dxa"/>
            <w:tcMar>
              <w:top w:w="0" w:type="dxa"/>
              <w:left w:w="108" w:type="dxa"/>
              <w:bottom w:w="0" w:type="dxa"/>
              <w:right w:w="108" w:type="dxa"/>
            </w:tcMar>
            <w:hideMark/>
          </w:tcPr>
          <w:p w14:paraId="19DA14AA" w14:textId="77777777" w:rsidR="00C336BB" w:rsidRPr="003D65C0" w:rsidRDefault="00C336BB" w:rsidP="00DA72C9">
            <w:pPr>
              <w:pStyle w:val="TAL"/>
            </w:pPr>
            <w:r w:rsidRPr="003D65C0">
              <w:t>Validity duration</w:t>
            </w:r>
          </w:p>
        </w:tc>
        <w:tc>
          <w:tcPr>
            <w:tcW w:w="1008" w:type="dxa"/>
            <w:tcMar>
              <w:top w:w="0" w:type="dxa"/>
              <w:left w:w="108" w:type="dxa"/>
              <w:bottom w:w="0" w:type="dxa"/>
              <w:right w:w="108" w:type="dxa"/>
            </w:tcMar>
            <w:hideMark/>
          </w:tcPr>
          <w:p w14:paraId="5E577D25" w14:textId="77777777" w:rsidR="00C336BB" w:rsidRPr="003D65C0" w:rsidRDefault="00C336BB" w:rsidP="00DA72C9">
            <w:pPr>
              <w:pStyle w:val="TAL"/>
              <w:rPr>
                <w:lang w:val="en-US"/>
              </w:rPr>
            </w:pPr>
            <w:r>
              <w:t>M</w:t>
            </w:r>
          </w:p>
        </w:tc>
        <w:tc>
          <w:tcPr>
            <w:tcW w:w="4590" w:type="dxa"/>
            <w:tcMar>
              <w:top w:w="0" w:type="dxa"/>
              <w:left w:w="108" w:type="dxa"/>
              <w:bottom w:w="0" w:type="dxa"/>
              <w:right w:w="108" w:type="dxa"/>
            </w:tcMar>
            <w:hideMark/>
          </w:tcPr>
          <w:p w14:paraId="5D68E7E8"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This value should be the returned value in the update notification channel response</w:t>
            </w:r>
          </w:p>
        </w:tc>
      </w:tr>
    </w:tbl>
    <w:p w14:paraId="2F332203" w14:textId="77777777" w:rsidR="00C336BB" w:rsidRPr="00423412" w:rsidRDefault="00C336BB" w:rsidP="00C336BB">
      <w:pPr>
        <w:rPr>
          <w:rFonts w:eastAsia="Calibri"/>
        </w:rPr>
      </w:pPr>
    </w:p>
    <w:p w14:paraId="57ACA85A" w14:textId="77777777" w:rsidR="00C336BB" w:rsidRPr="003D65C0" w:rsidRDefault="00C336BB" w:rsidP="00C336BB">
      <w:pPr>
        <w:pStyle w:val="Heading5"/>
        <w:rPr>
          <w:rFonts w:cs="Arial"/>
          <w:szCs w:val="22"/>
          <w:lang w:val="en-IN"/>
        </w:rPr>
      </w:pPr>
      <w:bookmarkStart w:id="744" w:name="_Toc154923400"/>
      <w:r w:rsidRPr="004D41EC">
        <w:rPr>
          <w:lang w:val="en-IN"/>
        </w:rPr>
        <w:t>7.13.3.1.</w:t>
      </w:r>
      <w:r>
        <w:rPr>
          <w:lang w:val="en-IN"/>
        </w:rPr>
        <w:t>46</w:t>
      </w:r>
      <w:r>
        <w:rPr>
          <w:lang w:val="en-IN"/>
        </w:rPr>
        <w:tab/>
      </w:r>
      <w:r w:rsidRPr="003D65C0">
        <w:rPr>
          <w:lang w:val="en-IN"/>
        </w:rPr>
        <w:t>Update notification</w:t>
      </w:r>
      <w:r>
        <w:rPr>
          <w:lang w:val="en-IN"/>
        </w:rPr>
        <w:t xml:space="preserve"> subscription</w:t>
      </w:r>
      <w:r w:rsidRPr="003D65C0">
        <w:rPr>
          <w:lang w:val="en-IN"/>
        </w:rPr>
        <w:t xml:space="preserve"> response</w:t>
      </w:r>
      <w:bookmarkEnd w:id="744"/>
    </w:p>
    <w:p w14:paraId="15C367AE" w14:textId="77777777" w:rsidR="00C336BB" w:rsidRPr="00423412" w:rsidRDefault="00C336BB" w:rsidP="00C336BB">
      <w:pPr>
        <w:rPr>
          <w:rFonts w:eastAsia="Calibri"/>
        </w:rPr>
      </w:pPr>
      <w:r w:rsidRPr="003D65C0">
        <w:t>Table 7.13.3</w:t>
      </w:r>
      <w:r w:rsidRPr="003D65C0">
        <w:rPr>
          <w:lang w:eastAsia="ko-KR"/>
        </w:rPr>
        <w:t>.1.</w:t>
      </w:r>
      <w:r>
        <w:rPr>
          <w:lang w:eastAsia="ko-KR"/>
        </w:rPr>
        <w:t>46</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 xml:space="preserve">store </w:t>
      </w:r>
      <w:r w:rsidRPr="003D65C0">
        <w:t>client.</w:t>
      </w:r>
    </w:p>
    <w:p w14:paraId="046D2FAB" w14:textId="77777777" w:rsidR="00C336BB" w:rsidRPr="003D65C0" w:rsidRDefault="00C336BB" w:rsidP="00C336BB">
      <w:pPr>
        <w:pStyle w:val="TH"/>
      </w:pPr>
      <w:r w:rsidRPr="003D65C0">
        <w:t>Table 7.13.3.1.</w:t>
      </w:r>
      <w:r>
        <w:t>46</w:t>
      </w:r>
      <w:r w:rsidRPr="003D65C0">
        <w:t xml:space="preserve">: </w:t>
      </w:r>
      <w:r w:rsidRPr="003D65C0">
        <w:rPr>
          <w:lang w:eastAsia="ko-KR"/>
        </w:rPr>
        <w:t>Update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786B82B" w14:textId="77777777" w:rsidTr="00DA72C9">
        <w:trPr>
          <w:jc w:val="center"/>
        </w:trPr>
        <w:tc>
          <w:tcPr>
            <w:tcW w:w="3043" w:type="dxa"/>
            <w:tcMar>
              <w:top w:w="0" w:type="dxa"/>
              <w:left w:w="108" w:type="dxa"/>
              <w:bottom w:w="0" w:type="dxa"/>
              <w:right w:w="108" w:type="dxa"/>
            </w:tcMar>
            <w:hideMark/>
          </w:tcPr>
          <w:p w14:paraId="6BCA6219"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4E225503"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16243EB7" w14:textId="77777777" w:rsidR="00C336BB" w:rsidRPr="003D65C0" w:rsidRDefault="00C336BB" w:rsidP="00DA72C9">
            <w:pPr>
              <w:pStyle w:val="TAH"/>
            </w:pPr>
            <w:r w:rsidRPr="003D65C0">
              <w:t>Description</w:t>
            </w:r>
          </w:p>
        </w:tc>
      </w:tr>
      <w:tr w:rsidR="00C336BB" w:rsidRPr="004D41EC" w14:paraId="6DD3CD75" w14:textId="77777777" w:rsidTr="00DA72C9">
        <w:trPr>
          <w:jc w:val="center"/>
        </w:trPr>
        <w:tc>
          <w:tcPr>
            <w:tcW w:w="3043" w:type="dxa"/>
            <w:tcMar>
              <w:top w:w="0" w:type="dxa"/>
              <w:left w:w="108" w:type="dxa"/>
              <w:bottom w:w="0" w:type="dxa"/>
              <w:right w:w="108" w:type="dxa"/>
            </w:tcMar>
            <w:hideMark/>
          </w:tcPr>
          <w:p w14:paraId="5653FA40"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6EB43EAA"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13D502A9" w14:textId="77777777" w:rsidR="00C336BB" w:rsidRPr="003D65C0" w:rsidRDefault="00C336BB" w:rsidP="00DA72C9">
            <w:pPr>
              <w:pStyle w:val="TAL"/>
              <w:rPr>
                <w:lang w:eastAsia="zh-CN"/>
              </w:rPr>
            </w:pPr>
            <w:r w:rsidRPr="003D65C0">
              <w:t>The identity of the MCData client initiating the request</w:t>
            </w:r>
          </w:p>
        </w:tc>
      </w:tr>
      <w:tr w:rsidR="00C336BB" w14:paraId="264B8767" w14:textId="77777777" w:rsidTr="00DA72C9">
        <w:trPr>
          <w:jc w:val="center"/>
        </w:trPr>
        <w:tc>
          <w:tcPr>
            <w:tcW w:w="3043" w:type="dxa"/>
            <w:tcMar>
              <w:top w:w="0" w:type="dxa"/>
              <w:left w:w="108" w:type="dxa"/>
              <w:bottom w:w="0" w:type="dxa"/>
              <w:right w:w="108" w:type="dxa"/>
            </w:tcMar>
            <w:hideMark/>
          </w:tcPr>
          <w:p w14:paraId="717DE6F4"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06121CC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7FE599D5"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xml:space="preserve"> as granted by the MCData message store</w:t>
            </w:r>
          </w:p>
        </w:tc>
      </w:tr>
      <w:tr w:rsidR="00C336BB" w:rsidRPr="008B3098" w14:paraId="7B996A53"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3A963A2F" w14:textId="77777777" w:rsidR="00C336BB" w:rsidRPr="002C7CB4" w:rsidRDefault="00C336BB" w:rsidP="00DA72C9">
            <w:pPr>
              <w:pStyle w:val="TAL"/>
            </w:pPr>
            <w:r>
              <w:t>Result</w:t>
            </w:r>
          </w:p>
        </w:tc>
        <w:tc>
          <w:tcPr>
            <w:tcW w:w="1009" w:type="dxa"/>
            <w:shd w:val="clear" w:color="auto" w:fill="auto"/>
          </w:tcPr>
          <w:p w14:paraId="3042E6A8" w14:textId="77777777" w:rsidR="00C336BB" w:rsidRPr="002C7CB4" w:rsidRDefault="00C336BB" w:rsidP="00DA72C9">
            <w:pPr>
              <w:pStyle w:val="TAL"/>
            </w:pPr>
            <w:r>
              <w:t>M</w:t>
            </w:r>
          </w:p>
        </w:tc>
        <w:tc>
          <w:tcPr>
            <w:tcW w:w="4593" w:type="dxa"/>
            <w:shd w:val="clear" w:color="auto" w:fill="auto"/>
          </w:tcPr>
          <w:p w14:paraId="11977CBF" w14:textId="77777777" w:rsidR="00C336BB" w:rsidRPr="002C7CB4" w:rsidRDefault="00C336BB" w:rsidP="00DA72C9">
            <w:pPr>
              <w:pStyle w:val="TAL"/>
            </w:pPr>
            <w:r>
              <w:t>Indicates if the update is success or failure</w:t>
            </w:r>
          </w:p>
        </w:tc>
      </w:tr>
    </w:tbl>
    <w:p w14:paraId="4790E22C" w14:textId="77777777" w:rsidR="00C336BB" w:rsidRDefault="00C336BB" w:rsidP="00C336BB">
      <w:pPr>
        <w:rPr>
          <w:lang w:val="en-IN"/>
        </w:rPr>
      </w:pPr>
    </w:p>
    <w:p w14:paraId="1C417ABE" w14:textId="77777777" w:rsidR="00C336BB" w:rsidRPr="003D65C0" w:rsidRDefault="00C336BB" w:rsidP="00C336BB">
      <w:pPr>
        <w:pStyle w:val="Heading5"/>
        <w:rPr>
          <w:lang w:val="en-IN"/>
        </w:rPr>
      </w:pPr>
      <w:bookmarkStart w:id="745" w:name="_Toc154923401"/>
      <w:r w:rsidRPr="004D41EC">
        <w:rPr>
          <w:lang w:val="en-IN"/>
        </w:rPr>
        <w:t>7.13.3.1.</w:t>
      </w:r>
      <w:r>
        <w:rPr>
          <w:lang w:val="en-IN"/>
        </w:rPr>
        <w:t>47</w:t>
      </w:r>
      <w:r>
        <w:rPr>
          <w:lang w:val="en-IN"/>
        </w:rPr>
        <w:tab/>
        <w:t>Delete</w:t>
      </w:r>
      <w:r w:rsidRPr="003D65C0">
        <w:rPr>
          <w:lang w:val="en-IN"/>
        </w:rPr>
        <w:t xml:space="preserve"> notification channel request</w:t>
      </w:r>
      <w:bookmarkEnd w:id="745"/>
    </w:p>
    <w:p w14:paraId="170E8CD0" w14:textId="77777777" w:rsidR="00C336BB" w:rsidRPr="00423412" w:rsidRDefault="00C336BB" w:rsidP="00C336BB">
      <w:pPr>
        <w:rPr>
          <w:rFonts w:eastAsia="Calibri"/>
        </w:rPr>
      </w:pPr>
      <w:r w:rsidRPr="003D65C0">
        <w:t>Table 7.13.3</w:t>
      </w:r>
      <w:r w:rsidRPr="003D65C0">
        <w:rPr>
          <w:lang w:eastAsia="ko-KR"/>
        </w:rPr>
        <w:t>.1.</w:t>
      </w:r>
      <w:r>
        <w:rPr>
          <w:lang w:eastAsia="ko-KR"/>
        </w:rPr>
        <w:t>47</w:t>
      </w:r>
      <w:r w:rsidRPr="003D65C0">
        <w:t xml:space="preserve"> describes the information flow for the </w:t>
      </w:r>
      <w:r>
        <w:rPr>
          <w:lang w:eastAsia="ko-KR"/>
        </w:rPr>
        <w:t>delete</w:t>
      </w:r>
      <w:r w:rsidRPr="003D65C0">
        <w:rPr>
          <w:lang w:eastAsia="ko-KR"/>
        </w:rPr>
        <w:t xml:space="preserve"> notification channel request </w:t>
      </w:r>
      <w:r w:rsidRPr="003D65C0">
        <w:t xml:space="preserve">sent from the </w:t>
      </w:r>
      <w:r>
        <w:t>m</w:t>
      </w:r>
      <w:r w:rsidRPr="003D65C0">
        <w:t>essage notification client to the MCData notification server.</w:t>
      </w:r>
    </w:p>
    <w:p w14:paraId="243CCD79" w14:textId="77777777" w:rsidR="00C336BB" w:rsidRPr="003D65C0" w:rsidRDefault="00C336BB" w:rsidP="00C336BB">
      <w:pPr>
        <w:pStyle w:val="TH"/>
      </w:pPr>
      <w:r w:rsidRPr="003D65C0">
        <w:t>Table 7.13.3.1.</w:t>
      </w:r>
      <w:r>
        <w:t>47</w:t>
      </w:r>
      <w:r w:rsidRPr="003D65C0">
        <w:t xml:space="preserve">: </w:t>
      </w:r>
      <w:r>
        <w:rPr>
          <w:lang w:eastAsia="ko-KR"/>
        </w:rPr>
        <w:t>Delete</w:t>
      </w:r>
      <w:r w:rsidRPr="003D65C0">
        <w:rPr>
          <w:lang w:eastAsia="ko-KR"/>
        </w:rPr>
        <w:t xml:space="preserve"> notification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59F8FCA2" w14:textId="77777777" w:rsidTr="00DA72C9">
        <w:trPr>
          <w:jc w:val="center"/>
        </w:trPr>
        <w:tc>
          <w:tcPr>
            <w:tcW w:w="3042" w:type="dxa"/>
            <w:tcMar>
              <w:top w:w="0" w:type="dxa"/>
              <w:left w:w="108" w:type="dxa"/>
              <w:bottom w:w="0" w:type="dxa"/>
              <w:right w:w="108" w:type="dxa"/>
            </w:tcMar>
            <w:hideMark/>
          </w:tcPr>
          <w:p w14:paraId="4BA3607D"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55B98AD4"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4A0FC4AD" w14:textId="77777777" w:rsidR="00C336BB" w:rsidRPr="003D65C0" w:rsidRDefault="00C336BB" w:rsidP="00DA72C9">
            <w:pPr>
              <w:pStyle w:val="TAH"/>
            </w:pPr>
            <w:r w:rsidRPr="003D65C0">
              <w:t>Description</w:t>
            </w:r>
          </w:p>
        </w:tc>
      </w:tr>
      <w:tr w:rsidR="00C336BB" w:rsidRPr="004D41EC" w14:paraId="1BCBA822" w14:textId="77777777" w:rsidTr="00DA72C9">
        <w:trPr>
          <w:jc w:val="center"/>
        </w:trPr>
        <w:tc>
          <w:tcPr>
            <w:tcW w:w="3042" w:type="dxa"/>
            <w:tcMar>
              <w:top w:w="0" w:type="dxa"/>
              <w:left w:w="108" w:type="dxa"/>
              <w:bottom w:w="0" w:type="dxa"/>
              <w:right w:w="108" w:type="dxa"/>
            </w:tcMar>
            <w:hideMark/>
          </w:tcPr>
          <w:p w14:paraId="4000C03F"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7DC1237"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50B3C64F" w14:textId="77777777" w:rsidR="00C336BB" w:rsidRPr="003D65C0" w:rsidRDefault="00C336BB" w:rsidP="00DA72C9">
            <w:pPr>
              <w:pStyle w:val="TAL"/>
              <w:rPr>
                <w:lang w:eastAsia="zh-CN"/>
              </w:rPr>
            </w:pPr>
            <w:r w:rsidRPr="003D65C0">
              <w:t>The identity of the MCData client initiating the request</w:t>
            </w:r>
          </w:p>
        </w:tc>
      </w:tr>
    </w:tbl>
    <w:p w14:paraId="6EFDD540" w14:textId="77777777" w:rsidR="00C336BB" w:rsidRPr="00423412" w:rsidRDefault="00C336BB" w:rsidP="00C336BB">
      <w:pPr>
        <w:rPr>
          <w:rFonts w:eastAsia="Calibri"/>
        </w:rPr>
      </w:pPr>
    </w:p>
    <w:p w14:paraId="1AEADB3C" w14:textId="77777777" w:rsidR="00C336BB" w:rsidRPr="003D65C0" w:rsidRDefault="00C336BB" w:rsidP="00C336BB">
      <w:pPr>
        <w:pStyle w:val="Heading5"/>
        <w:rPr>
          <w:rFonts w:cs="Arial"/>
          <w:szCs w:val="22"/>
          <w:lang w:val="en-IN"/>
        </w:rPr>
      </w:pPr>
      <w:bookmarkStart w:id="746" w:name="_Toc154923402"/>
      <w:r w:rsidRPr="004D41EC">
        <w:rPr>
          <w:lang w:val="en-IN"/>
        </w:rPr>
        <w:t>7.13.3.1.</w:t>
      </w:r>
      <w:r>
        <w:rPr>
          <w:lang w:val="en-IN"/>
        </w:rPr>
        <w:t>48</w:t>
      </w:r>
      <w:r>
        <w:rPr>
          <w:lang w:val="en-IN"/>
        </w:rPr>
        <w:tab/>
        <w:t>Delete</w:t>
      </w:r>
      <w:r w:rsidRPr="003D65C0">
        <w:rPr>
          <w:lang w:val="en-IN"/>
        </w:rPr>
        <w:t xml:space="preserve"> notification channel response</w:t>
      </w:r>
      <w:bookmarkEnd w:id="746"/>
    </w:p>
    <w:p w14:paraId="3EE93E53" w14:textId="77777777" w:rsidR="00C336BB" w:rsidRPr="00423412" w:rsidRDefault="00C336BB" w:rsidP="00C336BB">
      <w:pPr>
        <w:rPr>
          <w:rFonts w:eastAsia="Calibri"/>
        </w:rPr>
      </w:pPr>
      <w:r w:rsidRPr="003D65C0">
        <w:t>Table 7.13.3</w:t>
      </w:r>
      <w:r w:rsidRPr="003D65C0">
        <w:rPr>
          <w:lang w:eastAsia="ko-KR"/>
        </w:rPr>
        <w:t>.1.</w:t>
      </w:r>
      <w:r>
        <w:rPr>
          <w:lang w:eastAsia="ko-KR"/>
        </w:rPr>
        <w:t>48</w:t>
      </w:r>
      <w:r w:rsidRPr="003D65C0">
        <w:t xml:space="preserve"> describes the information flow for the </w:t>
      </w:r>
      <w:r>
        <w:rPr>
          <w:lang w:eastAsia="ko-KR"/>
        </w:rPr>
        <w:t>delete</w:t>
      </w:r>
      <w:r w:rsidRPr="003D65C0">
        <w:rPr>
          <w:lang w:eastAsia="ko-KR"/>
        </w:rPr>
        <w:t xml:space="preserve"> notification channel response </w:t>
      </w:r>
      <w:r w:rsidRPr="003D65C0">
        <w:t xml:space="preserve">sent from the MCData notification server to the </w:t>
      </w:r>
      <w:r>
        <w:t>m</w:t>
      </w:r>
      <w:r w:rsidRPr="003D65C0">
        <w:t>essage notification client.</w:t>
      </w:r>
    </w:p>
    <w:p w14:paraId="1508D278" w14:textId="77777777" w:rsidR="00C336BB" w:rsidRPr="003D65C0" w:rsidRDefault="00C336BB" w:rsidP="00C336BB">
      <w:pPr>
        <w:pStyle w:val="TH"/>
      </w:pPr>
      <w:r w:rsidRPr="003D65C0">
        <w:t>Table 7.13.3.1.</w:t>
      </w:r>
      <w:r>
        <w:t>48</w:t>
      </w:r>
      <w:r w:rsidRPr="003D65C0">
        <w:t xml:space="preserve">: </w:t>
      </w:r>
      <w:r>
        <w:rPr>
          <w:lang w:eastAsia="ko-KR"/>
        </w:rPr>
        <w:t>Delete</w:t>
      </w:r>
      <w:r w:rsidRPr="003D65C0">
        <w:rPr>
          <w:lang w:eastAsia="ko-KR"/>
        </w:rPr>
        <w:t xml:space="preserv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1B1123F" w14:textId="77777777" w:rsidTr="00DA72C9">
        <w:trPr>
          <w:jc w:val="center"/>
        </w:trPr>
        <w:tc>
          <w:tcPr>
            <w:tcW w:w="3043" w:type="dxa"/>
            <w:tcMar>
              <w:top w:w="0" w:type="dxa"/>
              <w:left w:w="108" w:type="dxa"/>
              <w:bottom w:w="0" w:type="dxa"/>
              <w:right w:w="108" w:type="dxa"/>
            </w:tcMar>
            <w:hideMark/>
          </w:tcPr>
          <w:p w14:paraId="0E7EF0AE"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36E407B2"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65081240" w14:textId="77777777" w:rsidR="00C336BB" w:rsidRPr="003D65C0" w:rsidRDefault="00C336BB" w:rsidP="00DA72C9">
            <w:pPr>
              <w:pStyle w:val="TAH"/>
            </w:pPr>
            <w:r w:rsidRPr="003D65C0">
              <w:t>Description</w:t>
            </w:r>
          </w:p>
        </w:tc>
      </w:tr>
      <w:tr w:rsidR="00C336BB" w:rsidRPr="004D41EC" w14:paraId="50CDC152" w14:textId="77777777" w:rsidTr="00DA72C9">
        <w:trPr>
          <w:jc w:val="center"/>
        </w:trPr>
        <w:tc>
          <w:tcPr>
            <w:tcW w:w="3043" w:type="dxa"/>
            <w:tcMar>
              <w:top w:w="0" w:type="dxa"/>
              <w:left w:w="108" w:type="dxa"/>
              <w:bottom w:w="0" w:type="dxa"/>
              <w:right w:w="108" w:type="dxa"/>
            </w:tcMar>
            <w:hideMark/>
          </w:tcPr>
          <w:p w14:paraId="0115AB12"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7507D27"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25DE00B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4511792D"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007E4F05" w14:textId="77777777" w:rsidR="00C336BB" w:rsidRPr="002C7CB4" w:rsidRDefault="00C336BB" w:rsidP="00DA72C9">
            <w:pPr>
              <w:pStyle w:val="TAL"/>
            </w:pPr>
            <w:r>
              <w:t>Result</w:t>
            </w:r>
          </w:p>
        </w:tc>
        <w:tc>
          <w:tcPr>
            <w:tcW w:w="1009" w:type="dxa"/>
            <w:shd w:val="clear" w:color="auto" w:fill="auto"/>
          </w:tcPr>
          <w:p w14:paraId="08AA1955" w14:textId="77777777" w:rsidR="00C336BB" w:rsidRPr="002C7CB4" w:rsidRDefault="00C336BB" w:rsidP="00DA72C9">
            <w:pPr>
              <w:pStyle w:val="TAL"/>
            </w:pPr>
            <w:r>
              <w:t>M</w:t>
            </w:r>
          </w:p>
        </w:tc>
        <w:tc>
          <w:tcPr>
            <w:tcW w:w="4593" w:type="dxa"/>
            <w:shd w:val="clear" w:color="auto" w:fill="auto"/>
          </w:tcPr>
          <w:p w14:paraId="009A934C" w14:textId="77777777" w:rsidR="00C336BB" w:rsidRPr="002C7CB4" w:rsidRDefault="00C336BB" w:rsidP="00DA72C9">
            <w:pPr>
              <w:pStyle w:val="TAL"/>
            </w:pPr>
            <w:r>
              <w:t>Indicates if deletion of notification channel is success or failure</w:t>
            </w:r>
          </w:p>
        </w:tc>
      </w:tr>
    </w:tbl>
    <w:p w14:paraId="4A629C23" w14:textId="77777777" w:rsidR="00C336BB" w:rsidRDefault="00C336BB" w:rsidP="00C336BB">
      <w:pPr>
        <w:rPr>
          <w:lang w:val="en-IN"/>
        </w:rPr>
      </w:pPr>
    </w:p>
    <w:p w14:paraId="440CBDCF" w14:textId="77777777" w:rsidR="00C336BB" w:rsidRPr="003D65C0" w:rsidRDefault="00C336BB" w:rsidP="00C336BB">
      <w:pPr>
        <w:pStyle w:val="Heading5"/>
        <w:rPr>
          <w:lang w:val="en-IN"/>
        </w:rPr>
      </w:pPr>
      <w:bookmarkStart w:id="747" w:name="_Toc154923403"/>
      <w:r w:rsidRPr="004D41EC">
        <w:rPr>
          <w:lang w:val="en-IN"/>
        </w:rPr>
        <w:lastRenderedPageBreak/>
        <w:t>7.13.3.1.</w:t>
      </w:r>
      <w:r>
        <w:rPr>
          <w:lang w:val="en-IN"/>
        </w:rPr>
        <w:t>49</w:t>
      </w:r>
      <w:r>
        <w:rPr>
          <w:lang w:val="en-IN"/>
        </w:rPr>
        <w:tab/>
        <w:t>Delete</w:t>
      </w:r>
      <w:r w:rsidRPr="003D65C0">
        <w:rPr>
          <w:lang w:val="en-IN"/>
        </w:rPr>
        <w:t xml:space="preserve"> notification</w:t>
      </w:r>
      <w:r>
        <w:rPr>
          <w:lang w:val="en-IN"/>
        </w:rPr>
        <w:t xml:space="preserve"> subscription</w:t>
      </w:r>
      <w:r w:rsidRPr="003D65C0">
        <w:rPr>
          <w:lang w:val="en-IN"/>
        </w:rPr>
        <w:t xml:space="preserve"> request</w:t>
      </w:r>
      <w:bookmarkEnd w:id="747"/>
    </w:p>
    <w:p w14:paraId="37DA98E6" w14:textId="77777777" w:rsidR="00C336BB" w:rsidRPr="00423412" w:rsidRDefault="00C336BB" w:rsidP="00C336BB">
      <w:pPr>
        <w:rPr>
          <w:rFonts w:eastAsia="Calibri"/>
        </w:rPr>
      </w:pPr>
      <w:r w:rsidRPr="003D65C0">
        <w:t>Table 7.13.3</w:t>
      </w:r>
      <w:r w:rsidRPr="003D65C0">
        <w:rPr>
          <w:lang w:eastAsia="ko-KR"/>
        </w:rPr>
        <w:t>.1.</w:t>
      </w:r>
      <w:r>
        <w:rPr>
          <w:lang w:eastAsia="ko-KR"/>
        </w:rPr>
        <w:t>49</w:t>
      </w:r>
      <w:r w:rsidRPr="003D65C0">
        <w:t xml:space="preserve"> describes the information flow for the </w:t>
      </w:r>
      <w:r>
        <w:rPr>
          <w:lang w:eastAsia="ko-KR"/>
        </w:rPr>
        <w:t>delete</w:t>
      </w:r>
      <w:r w:rsidRPr="003D65C0">
        <w:rPr>
          <w:lang w:eastAsia="ko-KR"/>
        </w:rPr>
        <w:t xml:space="preserve"> notification </w:t>
      </w:r>
      <w:r>
        <w:rPr>
          <w:lang w:eastAsia="ko-KR"/>
        </w:rPr>
        <w:t xml:space="preserve">subscription </w:t>
      </w:r>
      <w:r w:rsidRPr="003D65C0">
        <w:rPr>
          <w:lang w:eastAsia="ko-KR"/>
        </w:rPr>
        <w:t xml:space="preserve">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58287C35" w14:textId="77777777" w:rsidR="00C336BB" w:rsidRPr="003D65C0" w:rsidRDefault="00C336BB" w:rsidP="00C336BB">
      <w:pPr>
        <w:pStyle w:val="TH"/>
      </w:pPr>
      <w:r w:rsidRPr="003D65C0">
        <w:t>Table 7.13.3.1.</w:t>
      </w:r>
      <w:r>
        <w:t>49</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31400C36" w14:textId="77777777" w:rsidTr="00DA72C9">
        <w:trPr>
          <w:jc w:val="center"/>
        </w:trPr>
        <w:tc>
          <w:tcPr>
            <w:tcW w:w="3042" w:type="dxa"/>
            <w:tcMar>
              <w:top w:w="0" w:type="dxa"/>
              <w:left w:w="108" w:type="dxa"/>
              <w:bottom w:w="0" w:type="dxa"/>
              <w:right w:w="108" w:type="dxa"/>
            </w:tcMar>
            <w:hideMark/>
          </w:tcPr>
          <w:p w14:paraId="2431D020"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260A316B"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7016AEE2" w14:textId="77777777" w:rsidR="00C336BB" w:rsidRPr="003D65C0" w:rsidRDefault="00C336BB" w:rsidP="00DA72C9">
            <w:pPr>
              <w:pStyle w:val="TAH"/>
            </w:pPr>
            <w:r w:rsidRPr="003D65C0">
              <w:t>Description</w:t>
            </w:r>
          </w:p>
        </w:tc>
      </w:tr>
      <w:tr w:rsidR="00C336BB" w:rsidRPr="004D41EC" w14:paraId="5601C457" w14:textId="77777777" w:rsidTr="00DA72C9">
        <w:trPr>
          <w:jc w:val="center"/>
        </w:trPr>
        <w:tc>
          <w:tcPr>
            <w:tcW w:w="3042" w:type="dxa"/>
            <w:tcMar>
              <w:top w:w="0" w:type="dxa"/>
              <w:left w:w="108" w:type="dxa"/>
              <w:bottom w:w="0" w:type="dxa"/>
              <w:right w:w="108" w:type="dxa"/>
            </w:tcMar>
            <w:hideMark/>
          </w:tcPr>
          <w:p w14:paraId="0121540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6A247CB"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4AA9251E" w14:textId="77777777" w:rsidR="00C336BB" w:rsidRPr="003D65C0" w:rsidRDefault="00C336BB" w:rsidP="00DA72C9">
            <w:pPr>
              <w:pStyle w:val="TAL"/>
              <w:rPr>
                <w:lang w:eastAsia="zh-CN"/>
              </w:rPr>
            </w:pPr>
            <w:r w:rsidRPr="003D65C0">
              <w:t>The identity of the MCData client initiating the request</w:t>
            </w:r>
          </w:p>
        </w:tc>
      </w:tr>
    </w:tbl>
    <w:p w14:paraId="1CD632A5" w14:textId="77777777" w:rsidR="00C336BB" w:rsidRPr="00423412" w:rsidRDefault="00C336BB" w:rsidP="00C336BB">
      <w:pPr>
        <w:rPr>
          <w:rFonts w:eastAsia="Calibri"/>
        </w:rPr>
      </w:pPr>
    </w:p>
    <w:p w14:paraId="6061B324" w14:textId="77777777" w:rsidR="00C336BB" w:rsidRPr="003D65C0" w:rsidRDefault="00C336BB" w:rsidP="00C336BB">
      <w:pPr>
        <w:pStyle w:val="Heading5"/>
        <w:rPr>
          <w:rFonts w:cs="Arial"/>
          <w:szCs w:val="22"/>
          <w:lang w:val="en-IN"/>
        </w:rPr>
      </w:pPr>
      <w:bookmarkStart w:id="748" w:name="_Toc154923404"/>
      <w:r w:rsidRPr="004D41EC">
        <w:rPr>
          <w:lang w:val="en-IN"/>
        </w:rPr>
        <w:t>7.13.3.1.</w:t>
      </w:r>
      <w:r>
        <w:rPr>
          <w:lang w:val="en-IN"/>
        </w:rPr>
        <w:t>50</w:t>
      </w:r>
      <w:r>
        <w:rPr>
          <w:lang w:val="en-IN"/>
        </w:rPr>
        <w:tab/>
        <w:t>Delete</w:t>
      </w:r>
      <w:r w:rsidRPr="003D65C0">
        <w:rPr>
          <w:lang w:val="en-IN"/>
        </w:rPr>
        <w:t xml:space="preserve"> notification</w:t>
      </w:r>
      <w:r>
        <w:rPr>
          <w:lang w:val="en-IN"/>
        </w:rPr>
        <w:t xml:space="preserve"> subscription</w:t>
      </w:r>
      <w:r w:rsidRPr="003D65C0">
        <w:rPr>
          <w:lang w:val="en-IN"/>
        </w:rPr>
        <w:t xml:space="preserve"> response</w:t>
      </w:r>
      <w:bookmarkEnd w:id="748"/>
    </w:p>
    <w:p w14:paraId="1F2245B2" w14:textId="77777777" w:rsidR="00C336BB" w:rsidRPr="00423412" w:rsidRDefault="00C336BB" w:rsidP="00C336BB">
      <w:pPr>
        <w:rPr>
          <w:rFonts w:eastAsia="Calibri"/>
        </w:rPr>
      </w:pPr>
      <w:r w:rsidRPr="003D65C0">
        <w:t>Table 7.13.3</w:t>
      </w:r>
      <w:r w:rsidRPr="003D65C0">
        <w:rPr>
          <w:lang w:eastAsia="ko-KR"/>
        </w:rPr>
        <w:t>.1.</w:t>
      </w:r>
      <w:r>
        <w:rPr>
          <w:lang w:eastAsia="ko-KR"/>
        </w:rPr>
        <w:t>50</w:t>
      </w:r>
      <w:r w:rsidRPr="003D65C0">
        <w:t xml:space="preserve"> describes the information flow for the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store</w:t>
      </w:r>
      <w:r w:rsidRPr="003D65C0">
        <w:t xml:space="preserve"> client.</w:t>
      </w:r>
    </w:p>
    <w:p w14:paraId="00D87A6F" w14:textId="77777777" w:rsidR="00C336BB" w:rsidRPr="003D65C0" w:rsidRDefault="00C336BB" w:rsidP="00C336BB">
      <w:pPr>
        <w:pStyle w:val="TH"/>
      </w:pPr>
      <w:r w:rsidRPr="003D65C0">
        <w:t>Table 7.13.3.1.</w:t>
      </w:r>
      <w:r>
        <w:t>50</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34AFB6F5" w14:textId="77777777" w:rsidTr="00DA72C9">
        <w:trPr>
          <w:jc w:val="center"/>
        </w:trPr>
        <w:tc>
          <w:tcPr>
            <w:tcW w:w="3043" w:type="dxa"/>
            <w:tcMar>
              <w:top w:w="0" w:type="dxa"/>
              <w:left w:w="108" w:type="dxa"/>
              <w:bottom w:w="0" w:type="dxa"/>
              <w:right w:w="108" w:type="dxa"/>
            </w:tcMar>
            <w:hideMark/>
          </w:tcPr>
          <w:p w14:paraId="0BDDB3B8"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53444095"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7C6E75F2" w14:textId="77777777" w:rsidR="00C336BB" w:rsidRPr="003D65C0" w:rsidRDefault="00C336BB" w:rsidP="00DA72C9">
            <w:pPr>
              <w:pStyle w:val="TAH"/>
            </w:pPr>
            <w:r w:rsidRPr="003D65C0">
              <w:t>Description</w:t>
            </w:r>
          </w:p>
        </w:tc>
      </w:tr>
      <w:tr w:rsidR="00C336BB" w:rsidRPr="004D41EC" w14:paraId="00BCEDDC" w14:textId="77777777" w:rsidTr="00DA72C9">
        <w:trPr>
          <w:jc w:val="center"/>
        </w:trPr>
        <w:tc>
          <w:tcPr>
            <w:tcW w:w="3043" w:type="dxa"/>
            <w:tcMar>
              <w:top w:w="0" w:type="dxa"/>
              <w:left w:w="108" w:type="dxa"/>
              <w:bottom w:w="0" w:type="dxa"/>
              <w:right w:w="108" w:type="dxa"/>
            </w:tcMar>
            <w:hideMark/>
          </w:tcPr>
          <w:p w14:paraId="540A9A29"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5C909D6"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7C8B22A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23996A6F"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6AFDC332" w14:textId="77777777" w:rsidR="00C336BB" w:rsidRPr="002C7CB4" w:rsidRDefault="00C336BB" w:rsidP="00DA72C9">
            <w:pPr>
              <w:pStyle w:val="TAL"/>
            </w:pPr>
            <w:r>
              <w:t>Result</w:t>
            </w:r>
          </w:p>
        </w:tc>
        <w:tc>
          <w:tcPr>
            <w:tcW w:w="1009" w:type="dxa"/>
            <w:shd w:val="clear" w:color="auto" w:fill="auto"/>
          </w:tcPr>
          <w:p w14:paraId="243650CD" w14:textId="77777777" w:rsidR="00C336BB" w:rsidRPr="002C7CB4" w:rsidRDefault="00C336BB" w:rsidP="00DA72C9">
            <w:pPr>
              <w:pStyle w:val="TAL"/>
            </w:pPr>
            <w:r>
              <w:t>M</w:t>
            </w:r>
          </w:p>
        </w:tc>
        <w:tc>
          <w:tcPr>
            <w:tcW w:w="4593" w:type="dxa"/>
            <w:shd w:val="clear" w:color="auto" w:fill="auto"/>
          </w:tcPr>
          <w:p w14:paraId="52C67C3F" w14:textId="77777777" w:rsidR="00C336BB" w:rsidRPr="002C7CB4" w:rsidRDefault="00C336BB" w:rsidP="00DA72C9">
            <w:pPr>
              <w:pStyle w:val="TAL"/>
            </w:pPr>
            <w:r>
              <w:t>Indicates if deletion of notification subscription is success or failure</w:t>
            </w:r>
          </w:p>
        </w:tc>
      </w:tr>
    </w:tbl>
    <w:p w14:paraId="4F94ED3B" w14:textId="77777777" w:rsidR="00C336BB" w:rsidRDefault="00C336BB" w:rsidP="00C336BB">
      <w:pPr>
        <w:rPr>
          <w:noProof/>
        </w:rPr>
      </w:pPr>
    </w:p>
    <w:p w14:paraId="1F5DC029" w14:textId="77777777" w:rsidR="00C336BB" w:rsidRPr="008B3098" w:rsidRDefault="00C336BB" w:rsidP="00C336BB">
      <w:pPr>
        <w:pStyle w:val="Heading5"/>
        <w:rPr>
          <w:rFonts w:eastAsia="SimSun"/>
          <w:lang w:val="en-IN"/>
        </w:rPr>
      </w:pPr>
      <w:bookmarkStart w:id="749" w:name="_Toc154923405"/>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51</w:t>
      </w:r>
      <w:r w:rsidRPr="008B3098">
        <w:rPr>
          <w:rFonts w:eastAsia="SimSun"/>
          <w:lang w:val="en-IN"/>
        </w:rPr>
        <w:tab/>
      </w:r>
      <w:r>
        <w:rPr>
          <w:rFonts w:eastAsia="SimSun"/>
          <w:lang w:val="en-IN"/>
        </w:rPr>
        <w:t>Notification message</w:t>
      </w:r>
      <w:bookmarkEnd w:id="749"/>
    </w:p>
    <w:p w14:paraId="6AA1A28F" w14:textId="77777777" w:rsidR="00C336BB" w:rsidRPr="00C0493E" w:rsidRDefault="00C336BB" w:rsidP="00C336BB">
      <w:pPr>
        <w:rPr>
          <w:lang w:eastAsia="ko-KR"/>
        </w:rPr>
      </w:pPr>
      <w:r w:rsidRPr="008B3098">
        <w:t>Table 7.</w:t>
      </w:r>
      <w:r>
        <w:t>1</w:t>
      </w:r>
      <w:r w:rsidRPr="008B3098">
        <w:t>3.</w:t>
      </w:r>
      <w:r>
        <w:t>3</w:t>
      </w:r>
      <w:r w:rsidRPr="008B3098">
        <w:rPr>
          <w:lang w:eastAsia="ko-KR"/>
        </w:rPr>
        <w:t>.</w:t>
      </w:r>
      <w:r>
        <w:rPr>
          <w:lang w:eastAsia="ko-KR"/>
        </w:rPr>
        <w:t>1.51</w:t>
      </w:r>
      <w:r w:rsidRPr="008B3098">
        <w:t xml:space="preserve">-1 describes the information flow for the </w:t>
      </w:r>
      <w:r>
        <w:t>n</w:t>
      </w:r>
      <w:r>
        <w:rPr>
          <w:lang w:eastAsia="ko-KR"/>
        </w:rPr>
        <w:t>otification</w:t>
      </w:r>
      <w:r w:rsidRPr="008B3098">
        <w:t xml:space="preserve"> </w:t>
      </w:r>
      <w:r>
        <w:t xml:space="preserve">message </w:t>
      </w:r>
      <w:r w:rsidRPr="008B3098">
        <w:t xml:space="preserve">sent from the MCData </w:t>
      </w:r>
      <w:r>
        <w:t>message store</w:t>
      </w:r>
      <w:r w:rsidRPr="008B3098">
        <w:t xml:space="preserve"> to </w:t>
      </w:r>
      <w:r>
        <w:t>the</w:t>
      </w:r>
      <w:r w:rsidRPr="008B3098">
        <w:t xml:space="preserve"> </w:t>
      </w:r>
      <w:r>
        <w:t xml:space="preserve">MCData notification server </w:t>
      </w:r>
      <w:r w:rsidRPr="00C0493E">
        <w:t xml:space="preserve">and from the MCData notification server to the MCData notification client. </w:t>
      </w:r>
    </w:p>
    <w:p w14:paraId="55E63498" w14:textId="77777777" w:rsidR="00C336BB" w:rsidRPr="00C0493E" w:rsidRDefault="00C336BB" w:rsidP="00C336BB">
      <w:pPr>
        <w:pStyle w:val="TH"/>
      </w:pPr>
      <w:r w:rsidRPr="00C0493E">
        <w:t>Table 7.13.3.1.</w:t>
      </w:r>
      <w:r>
        <w:t>51</w:t>
      </w:r>
      <w:r w:rsidRPr="00C0493E">
        <w:t xml:space="preserve">-1: </w:t>
      </w:r>
      <w:r w:rsidRPr="00C0493E">
        <w:rPr>
          <w:lang w:eastAsia="ko-KR"/>
        </w:rPr>
        <w:t>Notification message</w:t>
      </w:r>
    </w:p>
    <w:tbl>
      <w:tblPr>
        <w:tblW w:w="8640" w:type="dxa"/>
        <w:jc w:val="center"/>
        <w:tblLayout w:type="fixed"/>
        <w:tblLook w:val="0000" w:firstRow="0" w:lastRow="0" w:firstColumn="0" w:lastColumn="0" w:noHBand="0" w:noVBand="0"/>
      </w:tblPr>
      <w:tblGrid>
        <w:gridCol w:w="3042"/>
        <w:gridCol w:w="1008"/>
        <w:gridCol w:w="4590"/>
      </w:tblGrid>
      <w:tr w:rsidR="00C336BB" w:rsidRPr="00C0493E" w14:paraId="66C154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7C9397" w14:textId="77777777" w:rsidR="00C336BB" w:rsidRPr="00C0493E" w:rsidRDefault="00C336BB" w:rsidP="00DA72C9">
            <w:pPr>
              <w:pStyle w:val="TAH"/>
            </w:pPr>
            <w:r w:rsidRPr="00C0493E">
              <w:t>Information element</w:t>
            </w:r>
          </w:p>
        </w:tc>
        <w:tc>
          <w:tcPr>
            <w:tcW w:w="1008" w:type="dxa"/>
            <w:tcBorders>
              <w:top w:val="single" w:sz="4" w:space="0" w:color="000000"/>
              <w:left w:val="single" w:sz="4" w:space="0" w:color="000000"/>
              <w:bottom w:val="single" w:sz="4" w:space="0" w:color="000000"/>
            </w:tcBorders>
            <w:shd w:val="clear" w:color="auto" w:fill="auto"/>
          </w:tcPr>
          <w:p w14:paraId="75370907" w14:textId="77777777" w:rsidR="00C336BB" w:rsidRPr="00C0493E" w:rsidRDefault="00C336BB" w:rsidP="00DA72C9">
            <w:pPr>
              <w:pStyle w:val="TAH"/>
            </w:pPr>
            <w:r w:rsidRPr="00C0493E">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625770" w14:textId="77777777" w:rsidR="00C336BB" w:rsidRPr="00C0493E" w:rsidRDefault="00C336BB" w:rsidP="00DA72C9">
            <w:pPr>
              <w:pStyle w:val="TAH"/>
            </w:pPr>
            <w:r w:rsidRPr="00C0493E">
              <w:t>Description</w:t>
            </w:r>
          </w:p>
        </w:tc>
      </w:tr>
      <w:tr w:rsidR="00C336BB" w:rsidRPr="008B3098" w14:paraId="3F389B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CC0E67" w14:textId="77777777" w:rsidR="00C336BB" w:rsidRPr="00C0493E" w:rsidRDefault="00C336BB" w:rsidP="00DA72C9">
            <w:pPr>
              <w:pStyle w:val="TAL"/>
              <w:rPr>
                <w:lang w:val="en-US"/>
              </w:rPr>
            </w:pPr>
            <w:r w:rsidRPr="00C0493E">
              <w:rPr>
                <w:lang w:val="en-US"/>
              </w:rPr>
              <w:t>Event-data</w:t>
            </w:r>
          </w:p>
        </w:tc>
        <w:tc>
          <w:tcPr>
            <w:tcW w:w="1008" w:type="dxa"/>
            <w:tcBorders>
              <w:top w:val="single" w:sz="4" w:space="0" w:color="000000"/>
              <w:left w:val="single" w:sz="4" w:space="0" w:color="000000"/>
              <w:bottom w:val="single" w:sz="4" w:space="0" w:color="000000"/>
            </w:tcBorders>
            <w:shd w:val="clear" w:color="auto" w:fill="auto"/>
          </w:tcPr>
          <w:p w14:paraId="2C5145A2" w14:textId="77777777" w:rsidR="00C336BB" w:rsidRPr="00C0493E" w:rsidRDefault="00C336BB" w:rsidP="00DA72C9">
            <w:pPr>
              <w:pStyle w:val="TAL"/>
              <w:rPr>
                <w:lang w:val="en-US"/>
              </w:rPr>
            </w:pPr>
            <w:r w:rsidRPr="00C0493E">
              <w:rPr>
                <w:lang w:val="en-US"/>
              </w:rP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E924E1" w14:textId="77777777" w:rsidR="00C336BB" w:rsidRPr="00C0493E" w:rsidRDefault="00C336BB" w:rsidP="00DA72C9">
            <w:pPr>
              <w:pStyle w:val="TAL"/>
              <w:rPr>
                <w:lang w:val="en-US"/>
              </w:rPr>
            </w:pPr>
            <w:r w:rsidRPr="00C0493E">
              <w:rPr>
                <w:lang w:val="en-US"/>
              </w:rPr>
              <w:t xml:space="preserve">The specific information carried in the notification message to inform the MCData client </w:t>
            </w:r>
            <w:r>
              <w:rPr>
                <w:lang w:val="en-US"/>
              </w:rPr>
              <w:t xml:space="preserve">of </w:t>
            </w:r>
            <w:r w:rsidRPr="006930C4">
              <w:rPr>
                <w:lang w:val="en-US"/>
              </w:rPr>
              <w:t xml:space="preserve">changes to </w:t>
            </w:r>
            <w:r>
              <w:rPr>
                <w:lang w:val="en-US"/>
              </w:rPr>
              <w:t xml:space="preserve">the MCData </w:t>
            </w:r>
            <w:r w:rsidRPr="006930C4">
              <w:rPr>
                <w:lang w:val="en-US"/>
              </w:rPr>
              <w:t>message store</w:t>
            </w:r>
            <w:r w:rsidRPr="00C0493E">
              <w:rPr>
                <w:lang w:val="en-US"/>
              </w:rPr>
              <w:t>.</w:t>
            </w:r>
            <w:r>
              <w:rPr>
                <w:lang w:val="en-US"/>
              </w:rPr>
              <w:t xml:space="preserve"> (see NOTE)</w:t>
            </w:r>
          </w:p>
        </w:tc>
      </w:tr>
      <w:tr w:rsidR="00C336BB" w:rsidRPr="008B3098" w14:paraId="6A76E96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A2828A" w14:textId="77777777" w:rsidR="00C336BB" w:rsidRPr="00C0493E" w:rsidRDefault="00C336BB" w:rsidP="00DA72C9">
            <w:pPr>
              <w:pStyle w:val="TAN"/>
              <w:rPr>
                <w:lang w:val="en-US"/>
              </w:rPr>
            </w:pPr>
            <w:r w:rsidRPr="00D32066">
              <w:t>NOTE:</w:t>
            </w:r>
            <w:r w:rsidRPr="00D32066">
              <w:tab/>
            </w:r>
            <w:r w:rsidRPr="00C0493E">
              <w:rPr>
                <w:lang w:val="en-US"/>
              </w:rPr>
              <w:t xml:space="preserve">MCData client </w:t>
            </w:r>
            <w:r>
              <w:rPr>
                <w:lang w:val="en-US"/>
              </w:rPr>
              <w:t>uses the event information for actions such as updating its local message store or uses the event as a trigger for inquiring the Message store for desired changes</w:t>
            </w:r>
            <w:r>
              <w:t>.</w:t>
            </w:r>
          </w:p>
        </w:tc>
      </w:tr>
    </w:tbl>
    <w:p w14:paraId="6EE43B2D" w14:textId="77777777" w:rsidR="00C336BB" w:rsidRDefault="00C336BB" w:rsidP="00C336BB"/>
    <w:p w14:paraId="44BF20BD" w14:textId="77777777" w:rsidR="00C336BB" w:rsidRDefault="00C336BB" w:rsidP="00C336BB">
      <w:pPr>
        <w:pStyle w:val="Heading4"/>
      </w:pPr>
      <w:bookmarkStart w:id="750" w:name="_Toc154923406"/>
      <w:r>
        <w:t>7.13.3.2</w:t>
      </w:r>
      <w:r>
        <w:tab/>
        <w:t>Retrieve a stored object</w:t>
      </w:r>
      <w:bookmarkEnd w:id="750"/>
    </w:p>
    <w:p w14:paraId="7357C202" w14:textId="77777777" w:rsidR="00C336BB" w:rsidRDefault="00C336BB" w:rsidP="00C336BB">
      <w:pPr>
        <w:pStyle w:val="Heading5"/>
      </w:pPr>
      <w:bookmarkStart w:id="751" w:name="_Toc154923407"/>
      <w:r>
        <w:t>7.13.3.2.1</w:t>
      </w:r>
      <w:r>
        <w:tab/>
        <w:t>General</w:t>
      </w:r>
      <w:bookmarkEnd w:id="751"/>
    </w:p>
    <w:p w14:paraId="08BAAE48" w14:textId="77777777" w:rsidR="00C336BB" w:rsidRPr="00C054DD" w:rsidRDefault="00C336BB" w:rsidP="00C336BB">
      <w:r>
        <w:t xml:space="preserve">A stored object </w:t>
      </w:r>
      <w:r w:rsidRPr="0013663C">
        <w:t>can be retrieved</w:t>
      </w:r>
      <w:r>
        <w:t xml:space="preserve"> from the MCData message store with the known object identifier that is generated by the MCData message store when the object was deposited.</w:t>
      </w:r>
    </w:p>
    <w:p w14:paraId="7CBCB4D4" w14:textId="77777777" w:rsidR="00C336BB" w:rsidRDefault="00C336BB" w:rsidP="00C336BB">
      <w:pPr>
        <w:pStyle w:val="Heading5"/>
      </w:pPr>
      <w:bookmarkStart w:id="752" w:name="_Toc154923408"/>
      <w:r>
        <w:t>7.13.3.2.2</w:t>
      </w:r>
      <w:r>
        <w:tab/>
        <w:t>Procedure</w:t>
      </w:r>
      <w:bookmarkEnd w:id="752"/>
    </w:p>
    <w:p w14:paraId="6E721D74" w14:textId="77777777" w:rsidR="00C336BB" w:rsidRDefault="00C336BB" w:rsidP="00C336BB">
      <w:r>
        <w:t>The procedure in figure 7.13.3.2.2-1 describes the case when a message store client retrieves a stored object from the MCData message store using the known object identifier.</w:t>
      </w:r>
    </w:p>
    <w:p w14:paraId="2AE0CF79" w14:textId="77777777" w:rsidR="00C336BB" w:rsidRDefault="00C336BB" w:rsidP="00C336BB">
      <w:r>
        <w:t>Pre-conditions:</w:t>
      </w:r>
    </w:p>
    <w:p w14:paraId="0D8410D4" w14:textId="77777777" w:rsidR="00C336BB" w:rsidRDefault="00C336BB" w:rsidP="00C336BB">
      <w:pPr>
        <w:pStyle w:val="B1"/>
      </w:pPr>
      <w:r>
        <w:t>1.</w:t>
      </w:r>
      <w:r>
        <w:tab/>
        <w:t>A successful authentication and authorization have been performed between the message store client and the MCData message store.</w:t>
      </w:r>
    </w:p>
    <w:p w14:paraId="1E864D84" w14:textId="77777777" w:rsidR="00C336BB" w:rsidRDefault="00C336BB" w:rsidP="00C336BB">
      <w:pPr>
        <w:pStyle w:val="B1"/>
      </w:pPr>
      <w:r>
        <w:t>2.</w:t>
      </w:r>
      <w:r>
        <w:tab/>
        <w:t>The message store client knows the object identifier of the stored object.</w:t>
      </w:r>
    </w:p>
    <w:p w14:paraId="215872C8" w14:textId="77777777" w:rsidR="00C336BB" w:rsidRDefault="00C336BB" w:rsidP="00C336BB"/>
    <w:p w14:paraId="5938347A" w14:textId="77777777" w:rsidR="00C336BB" w:rsidRDefault="00C336BB" w:rsidP="00C336BB">
      <w:pPr>
        <w:pStyle w:val="TH"/>
      </w:pPr>
      <w:r>
        <w:object w:dxaOrig="8328" w:dyaOrig="4728" w14:anchorId="04419131">
          <v:shape id="_x0000_i1089" type="#_x0000_t75" style="width:338.6pt;height:191.85pt" o:ole="">
            <v:imagedata r:id="rId141" o:title=""/>
          </v:shape>
          <o:OLEObject Type="Embed" ProgID="Visio.Drawing.11" ShapeID="_x0000_i1089" DrawAspect="Content" ObjectID="_1765536258" r:id="rId142"/>
        </w:object>
      </w:r>
    </w:p>
    <w:p w14:paraId="5C4213A5" w14:textId="77777777" w:rsidR="00C336BB" w:rsidRDefault="00C336BB" w:rsidP="00C336BB">
      <w:pPr>
        <w:pStyle w:val="TF"/>
      </w:pPr>
      <w:r>
        <w:t>Figure 7.13.3.2.2-1: Retrieve a stored object</w:t>
      </w:r>
    </w:p>
    <w:p w14:paraId="6DF88D49" w14:textId="77777777" w:rsidR="00C336BB" w:rsidRDefault="00C336BB" w:rsidP="00C336BB">
      <w:pPr>
        <w:pStyle w:val="B1"/>
      </w:pPr>
      <w:r>
        <w:t>1.</w:t>
      </w:r>
      <w:r>
        <w:tab/>
        <w:t>The message store client would like to retrieve a stored object from the MCData message store and initiates a MCData retrieve a stored object request toward the MCData message store. The unique object identifier of the stored object is included in the request.</w:t>
      </w:r>
    </w:p>
    <w:p w14:paraId="73511C62" w14:textId="77777777" w:rsidR="00C336BB" w:rsidRPr="00864A09" w:rsidRDefault="00C336BB" w:rsidP="00C336BB">
      <w:pPr>
        <w:pStyle w:val="B1"/>
      </w:pPr>
      <w:r>
        <w:t>2.</w:t>
      </w:r>
      <w:r>
        <w:tab/>
        <w:t>The MCData message store returns the stored object that is identified by the object identifier in the MCData retrieve a stored object response.</w:t>
      </w:r>
    </w:p>
    <w:p w14:paraId="09BAC6FA" w14:textId="77777777" w:rsidR="00C336BB" w:rsidRPr="005C321E" w:rsidRDefault="00C336BB" w:rsidP="00C336BB">
      <w:pPr>
        <w:pStyle w:val="Heading4"/>
      </w:pPr>
      <w:bookmarkStart w:id="753" w:name="_Toc154923409"/>
      <w:r>
        <w:t>7.13.3.3</w:t>
      </w:r>
      <w:r>
        <w:tab/>
        <w:t>Search stored objects</w:t>
      </w:r>
      <w:bookmarkEnd w:id="753"/>
    </w:p>
    <w:p w14:paraId="5D702389" w14:textId="77777777" w:rsidR="00C336BB" w:rsidRDefault="00C336BB" w:rsidP="00C336BB">
      <w:pPr>
        <w:pStyle w:val="Heading5"/>
      </w:pPr>
      <w:bookmarkStart w:id="754" w:name="_Toc154923410"/>
      <w:r>
        <w:t>7.13.3.3.1</w:t>
      </w:r>
      <w:r>
        <w:tab/>
        <w:t>General</w:t>
      </w:r>
      <w:bookmarkEnd w:id="754"/>
    </w:p>
    <w:p w14:paraId="321019E2" w14:textId="77777777" w:rsidR="00C336BB" w:rsidRDefault="00C336BB" w:rsidP="00C336BB">
      <w:r>
        <w:t>The message store client can search stored objects in the MCData message store with certain criteria. This procedure allows the message store client to look for stored object(s) without knowing the object identifier(s) of the object. This procedure also allows the message store client to retrieve stored objects that are related to each other; such as all messages and files exchanged in a conversation.</w:t>
      </w:r>
    </w:p>
    <w:p w14:paraId="2EBDC826" w14:textId="77777777" w:rsidR="00C336BB" w:rsidRDefault="00C336BB" w:rsidP="00C336BB">
      <w:pPr>
        <w:pStyle w:val="Heading5"/>
      </w:pPr>
      <w:bookmarkStart w:id="755" w:name="_Toc154923411"/>
      <w:r>
        <w:t>7.13.3.3.2</w:t>
      </w:r>
      <w:r>
        <w:tab/>
        <w:t>Procedure</w:t>
      </w:r>
      <w:bookmarkEnd w:id="755"/>
    </w:p>
    <w:p w14:paraId="41B41380" w14:textId="77777777" w:rsidR="00C336BB" w:rsidRDefault="00C336BB" w:rsidP="00C336BB">
      <w:r>
        <w:t>The procedure in figure 7.13.3.3.2-1 describes the case when a message store client searches and retrieves relevant stored objects from the MCData message store.</w:t>
      </w:r>
    </w:p>
    <w:p w14:paraId="345CEA18" w14:textId="77777777" w:rsidR="00C336BB" w:rsidRDefault="00C336BB" w:rsidP="00C336BB">
      <w:r>
        <w:t>Pre-conditions:</w:t>
      </w:r>
    </w:p>
    <w:p w14:paraId="6B8D7754" w14:textId="77777777" w:rsidR="00C336BB" w:rsidRDefault="00C336BB" w:rsidP="00C336BB">
      <w:pPr>
        <w:pStyle w:val="B1"/>
      </w:pPr>
      <w:r>
        <w:t>1.</w:t>
      </w:r>
      <w:r>
        <w:tab/>
        <w:t>A successful authentication and authorization have been performed between the message store client and the MCData message store.</w:t>
      </w:r>
    </w:p>
    <w:p w14:paraId="2D27BED6" w14:textId="77777777" w:rsidR="00C336BB" w:rsidRDefault="00C336BB" w:rsidP="00C336BB">
      <w:pPr>
        <w:pStyle w:val="TH"/>
      </w:pPr>
      <w:r>
        <w:object w:dxaOrig="8328" w:dyaOrig="4728" w14:anchorId="626BCA68">
          <v:shape id="_x0000_i1090" type="#_x0000_t75" style="width:352.7pt;height:200.5pt" o:ole="">
            <v:imagedata r:id="rId143" o:title=""/>
          </v:shape>
          <o:OLEObject Type="Embed" ProgID="Visio.Drawing.11" ShapeID="_x0000_i1090" DrawAspect="Content" ObjectID="_1765536259" r:id="rId144"/>
        </w:object>
      </w:r>
    </w:p>
    <w:p w14:paraId="68D0F22E" w14:textId="77777777" w:rsidR="00C336BB" w:rsidRDefault="00C336BB" w:rsidP="00C336BB">
      <w:pPr>
        <w:pStyle w:val="TF"/>
      </w:pPr>
      <w:r>
        <w:t>Figure 7.13.3.3.2-1: Search stored objects</w:t>
      </w:r>
    </w:p>
    <w:p w14:paraId="32E7B1C4" w14:textId="77777777" w:rsidR="00C336BB" w:rsidRDefault="00C336BB" w:rsidP="00C336BB">
      <w:pPr>
        <w:pStyle w:val="B1"/>
      </w:pPr>
      <w:r>
        <w:t>1.</w:t>
      </w:r>
      <w:r>
        <w:tab/>
        <w:t>The message store client would like to retrieve stored objects that meet certain criteria (such as with the same Conversation identifier) and initiates a MCData search objects request toward the MCData message store. The search criteria are included in the request.</w:t>
      </w:r>
    </w:p>
    <w:p w14:paraId="7D9B8AFC" w14:textId="77777777" w:rsidR="00C336BB" w:rsidRDefault="00C336BB" w:rsidP="00C336BB">
      <w:pPr>
        <w:pStyle w:val="B1"/>
      </w:pPr>
      <w:r>
        <w:t>2.</w:t>
      </w:r>
      <w:r>
        <w:tab/>
        <w:t>The MCData message store looks up all stored objects that meet the search criteria and returns them in the MCData search objects response.</w:t>
      </w:r>
    </w:p>
    <w:p w14:paraId="532FDD22" w14:textId="77777777" w:rsidR="00C336BB" w:rsidRPr="005C321E" w:rsidRDefault="00C336BB" w:rsidP="00C336BB">
      <w:pPr>
        <w:pStyle w:val="Heading4"/>
      </w:pPr>
      <w:bookmarkStart w:id="756" w:name="_Toc154923412"/>
      <w:r>
        <w:t>7.13.3.4</w:t>
      </w:r>
      <w:r>
        <w:tab/>
      </w:r>
      <w:r w:rsidRPr="000A5758">
        <w:t>Update a stored object</w:t>
      </w:r>
      <w:bookmarkEnd w:id="756"/>
    </w:p>
    <w:p w14:paraId="6E43374B" w14:textId="77777777" w:rsidR="00C336BB" w:rsidRDefault="00C336BB" w:rsidP="00C336BB">
      <w:pPr>
        <w:pStyle w:val="Heading5"/>
      </w:pPr>
      <w:bookmarkStart w:id="757" w:name="_Toc154923413"/>
      <w:r>
        <w:t>7.13.3.4.1</w:t>
      </w:r>
      <w:r>
        <w:tab/>
        <w:t>General</w:t>
      </w:r>
      <w:bookmarkEnd w:id="757"/>
    </w:p>
    <w:p w14:paraId="23AD1F33" w14:textId="77777777" w:rsidR="00C336BB" w:rsidRDefault="00C336BB" w:rsidP="00C336BB">
      <w:r>
        <w:t xml:space="preserve">The message store client can update the </w:t>
      </w:r>
      <w:r w:rsidRPr="000A5758">
        <w:t>metadata of a stored object</w:t>
      </w:r>
      <w:r>
        <w:t xml:space="preserve"> (such as mark a stored object as </w:t>
      </w:r>
      <w:r w:rsidRPr="00962D2C">
        <w:t>"</w:t>
      </w:r>
      <w:r>
        <w:t>flagged</w:t>
      </w:r>
      <w:r w:rsidRPr="00962D2C">
        <w:t>"</w:t>
      </w:r>
      <w:r>
        <w:t xml:space="preserve">). </w:t>
      </w:r>
    </w:p>
    <w:p w14:paraId="4392B12F" w14:textId="77777777" w:rsidR="00C336BB" w:rsidRDefault="00C336BB" w:rsidP="00C336BB">
      <w:pPr>
        <w:pStyle w:val="Heading5"/>
      </w:pPr>
      <w:bookmarkStart w:id="758" w:name="_Toc154923414"/>
      <w:r>
        <w:t>7.13.3.4.2</w:t>
      </w:r>
      <w:r>
        <w:tab/>
        <w:t>Procedure</w:t>
      </w:r>
      <w:bookmarkEnd w:id="758"/>
    </w:p>
    <w:p w14:paraId="6DA420C1" w14:textId="77777777" w:rsidR="00C336BB" w:rsidRDefault="00C336BB" w:rsidP="00C336BB">
      <w:r>
        <w:t>The procedure in figure 7.13.3.4.2-1 describes the case when a message store client updates metadata of a stored object in the MCData message store.</w:t>
      </w:r>
    </w:p>
    <w:p w14:paraId="4C896D4B" w14:textId="77777777" w:rsidR="00C336BB" w:rsidRDefault="00C336BB" w:rsidP="00C336BB">
      <w:r>
        <w:t>Pre-conditions:</w:t>
      </w:r>
    </w:p>
    <w:p w14:paraId="4F32C6B6" w14:textId="77777777" w:rsidR="00C336BB" w:rsidRDefault="00C336BB" w:rsidP="00C336BB">
      <w:pPr>
        <w:pStyle w:val="B1"/>
      </w:pPr>
      <w:r>
        <w:t>1.</w:t>
      </w:r>
      <w:r>
        <w:tab/>
        <w:t>A successful authentication and authorization have been performed between the message store client and the MCData message store.</w:t>
      </w:r>
    </w:p>
    <w:p w14:paraId="69FE269B" w14:textId="77777777" w:rsidR="00C336BB" w:rsidRDefault="00C336BB" w:rsidP="00C336BB">
      <w:pPr>
        <w:pStyle w:val="B1"/>
      </w:pPr>
      <w:r>
        <w:t>2.</w:t>
      </w:r>
      <w:r>
        <w:tab/>
        <w:t>The message store client knows the object identifier of the stored object.</w:t>
      </w:r>
    </w:p>
    <w:p w14:paraId="561BF720" w14:textId="77777777" w:rsidR="00C336BB" w:rsidRDefault="00C336BB" w:rsidP="00C336BB">
      <w:pPr>
        <w:jc w:val="center"/>
      </w:pPr>
    </w:p>
    <w:p w14:paraId="09E47945" w14:textId="77777777" w:rsidR="00C336BB" w:rsidRDefault="00C336BB" w:rsidP="00C336BB">
      <w:pPr>
        <w:pStyle w:val="TH"/>
      </w:pPr>
      <w:r>
        <w:object w:dxaOrig="8328" w:dyaOrig="4728" w14:anchorId="5C40EE2B">
          <v:shape id="_x0000_i1091" type="#_x0000_t75" style="width:344.95pt;height:195.5pt" o:ole="">
            <v:imagedata r:id="rId145" o:title=""/>
          </v:shape>
          <o:OLEObject Type="Embed" ProgID="Visio.Drawing.11" ShapeID="_x0000_i1091" DrawAspect="Content" ObjectID="_1765536260" r:id="rId146"/>
        </w:object>
      </w:r>
    </w:p>
    <w:p w14:paraId="1D0CFC19" w14:textId="77777777" w:rsidR="00C336BB" w:rsidRDefault="00C336BB" w:rsidP="00C336BB">
      <w:pPr>
        <w:pStyle w:val="TF"/>
      </w:pPr>
      <w:r>
        <w:t>Figure 7.13.3.4.2-1: Update a stored object</w:t>
      </w:r>
    </w:p>
    <w:p w14:paraId="16300F1F" w14:textId="77777777" w:rsidR="00C336BB" w:rsidRDefault="00C336BB" w:rsidP="00C336BB">
      <w:pPr>
        <w:pStyle w:val="B1"/>
      </w:pPr>
      <w:r>
        <w:t>1.</w:t>
      </w:r>
      <w:r>
        <w:tab/>
        <w:t xml:space="preserve">The message store client would like to update the metadata of a stored object (such as </w:t>
      </w:r>
      <w:r w:rsidRPr="00240A09">
        <w:t>"</w:t>
      </w:r>
      <w:r>
        <w:t>flagged</w:t>
      </w:r>
      <w:r w:rsidRPr="00240A09">
        <w:t>"</w:t>
      </w:r>
      <w:r>
        <w:t>) and initiates a MCData update a stored object request toward the MCData message store. The stored object</w:t>
      </w:r>
      <w:r w:rsidRPr="00866CBB">
        <w:t>'</w:t>
      </w:r>
      <w:r>
        <w:t>s object identifier and the updated meta data are included in the request.</w:t>
      </w:r>
    </w:p>
    <w:p w14:paraId="4CC0C90A" w14:textId="77777777" w:rsidR="00C336BB" w:rsidRDefault="00C336BB" w:rsidP="00C336BB">
      <w:pPr>
        <w:pStyle w:val="B1"/>
      </w:pPr>
      <w:r>
        <w:t>2.</w:t>
      </w:r>
      <w:r>
        <w:tab/>
        <w:t>The MCData message store locates the stored object with the object identifier and updates its metadata as carried in the MCData update a stored object request and communicates the result in the MCData update a stored object response.</w:t>
      </w:r>
    </w:p>
    <w:p w14:paraId="1AED67FE" w14:textId="77777777" w:rsidR="00C336BB" w:rsidRDefault="00C336BB" w:rsidP="00C336BB">
      <w:pPr>
        <w:pStyle w:val="Heading4"/>
      </w:pPr>
      <w:bookmarkStart w:id="759" w:name="_Toc154923415"/>
      <w:r>
        <w:t>7.13.3.5</w:t>
      </w:r>
      <w:r>
        <w:tab/>
        <w:t>Delete a stored object</w:t>
      </w:r>
      <w:bookmarkEnd w:id="759"/>
    </w:p>
    <w:p w14:paraId="20BB2935" w14:textId="77777777" w:rsidR="00C336BB" w:rsidRDefault="00C336BB" w:rsidP="00C336BB">
      <w:pPr>
        <w:pStyle w:val="Heading5"/>
      </w:pPr>
      <w:bookmarkStart w:id="760" w:name="_Toc154923416"/>
      <w:r>
        <w:t>7.13.3.5.1</w:t>
      </w:r>
      <w:r>
        <w:tab/>
        <w:t>General</w:t>
      </w:r>
      <w:bookmarkEnd w:id="760"/>
    </w:p>
    <w:p w14:paraId="472896FE" w14:textId="77777777" w:rsidR="00C336BB" w:rsidRDefault="00C336BB" w:rsidP="00C336BB">
      <w:r>
        <w:t>The message store client of an authorized user can delete a stored object in the MCData message store.</w:t>
      </w:r>
    </w:p>
    <w:p w14:paraId="7B3565B6" w14:textId="77777777" w:rsidR="00C336BB" w:rsidRDefault="00C336BB" w:rsidP="00C336BB">
      <w:pPr>
        <w:pStyle w:val="Heading5"/>
      </w:pPr>
      <w:bookmarkStart w:id="761" w:name="_Toc154923417"/>
      <w:r>
        <w:t>7.13.3.5.2</w:t>
      </w:r>
      <w:r>
        <w:tab/>
        <w:t>Procedure</w:t>
      </w:r>
      <w:bookmarkEnd w:id="761"/>
    </w:p>
    <w:p w14:paraId="4A8BF658" w14:textId="77777777" w:rsidR="00C336BB" w:rsidRDefault="00C336BB" w:rsidP="00C336BB">
      <w:r>
        <w:t>The procedure in figure 7.13.3.5.2-1 describes the case when a stored object in the MCData message store is deleted by the message store client of an authorized MCData user.</w:t>
      </w:r>
    </w:p>
    <w:p w14:paraId="7676784A" w14:textId="77777777" w:rsidR="00C336BB" w:rsidRDefault="00C336BB" w:rsidP="00C336BB">
      <w:r>
        <w:t>Pre-conditions:</w:t>
      </w:r>
    </w:p>
    <w:p w14:paraId="39F1A56C" w14:textId="77777777" w:rsidR="00C336BB" w:rsidRDefault="00C336BB" w:rsidP="00C336BB">
      <w:pPr>
        <w:pStyle w:val="B1"/>
      </w:pPr>
      <w:r>
        <w:t>1.</w:t>
      </w:r>
      <w:r>
        <w:tab/>
        <w:t>A successful authentication and authorization have been performed between the message store client and the MCData message store.</w:t>
      </w:r>
    </w:p>
    <w:p w14:paraId="0663E180" w14:textId="77777777" w:rsidR="00C336BB" w:rsidRDefault="00C336BB" w:rsidP="00C336BB">
      <w:pPr>
        <w:pStyle w:val="B1"/>
      </w:pPr>
      <w:r>
        <w:t>2.</w:t>
      </w:r>
      <w:r>
        <w:tab/>
        <w:t>The message store client knows the object identifierof the stored object.</w:t>
      </w:r>
    </w:p>
    <w:p w14:paraId="40CEA6FE" w14:textId="77777777" w:rsidR="00C336BB" w:rsidRDefault="00C336BB" w:rsidP="00C336BB">
      <w:pPr>
        <w:pStyle w:val="B1"/>
      </w:pPr>
      <w:r>
        <w:t>3.</w:t>
      </w:r>
      <w:r>
        <w:tab/>
        <w:t>The MCData user is authorized to delete the stored object.</w:t>
      </w:r>
    </w:p>
    <w:p w14:paraId="52E940A7" w14:textId="77777777" w:rsidR="00C336BB" w:rsidRDefault="00C336BB" w:rsidP="00C336BB">
      <w:pPr>
        <w:jc w:val="center"/>
      </w:pPr>
    </w:p>
    <w:p w14:paraId="59623376" w14:textId="77777777" w:rsidR="00C336BB" w:rsidRDefault="00C336BB" w:rsidP="00C336BB">
      <w:pPr>
        <w:pStyle w:val="TH"/>
      </w:pPr>
      <w:r>
        <w:object w:dxaOrig="8328" w:dyaOrig="4728" w14:anchorId="41FDC129">
          <v:shape id="_x0000_i1092" type="#_x0000_t75" style="width:360.9pt;height:205.05pt" o:ole="">
            <v:imagedata r:id="rId147" o:title=""/>
          </v:shape>
          <o:OLEObject Type="Embed" ProgID="Visio.Drawing.11" ShapeID="_x0000_i1092" DrawAspect="Content" ObjectID="_1765536261" r:id="rId148"/>
        </w:object>
      </w:r>
    </w:p>
    <w:p w14:paraId="275D2C2E" w14:textId="77777777" w:rsidR="00C336BB" w:rsidRDefault="00C336BB" w:rsidP="00C336BB">
      <w:pPr>
        <w:pStyle w:val="TF"/>
      </w:pPr>
      <w:r>
        <w:t>Figure 7.13.3.5.2-1: Delete a stored object</w:t>
      </w:r>
    </w:p>
    <w:p w14:paraId="3C74B348" w14:textId="77777777" w:rsidR="00C336BB" w:rsidRDefault="00C336BB" w:rsidP="00C336BB">
      <w:pPr>
        <w:pStyle w:val="B1"/>
      </w:pPr>
      <w:r>
        <w:t>1.</w:t>
      </w:r>
      <w:r>
        <w:tab/>
        <w:t>The message store client would like to delete a stored object in the MCData message store and initiates a MCData delete a stored object request toward the MCData message store. The stored object</w:t>
      </w:r>
      <w:r w:rsidRPr="00C506B7">
        <w:t>'</w:t>
      </w:r>
      <w:r>
        <w:t>s object identifier is included in the request.</w:t>
      </w:r>
    </w:p>
    <w:p w14:paraId="640EB170" w14:textId="77777777" w:rsidR="00C336BB" w:rsidRDefault="00C336BB" w:rsidP="00C336BB">
      <w:pPr>
        <w:pStyle w:val="B1"/>
      </w:pPr>
      <w:r>
        <w:t>2.</w:t>
      </w:r>
      <w:r>
        <w:tab/>
        <w:t>The MCData message store locates the stored object with the object identifier and permanently removes it from the MCData message store. It then communicates the result in the MCData delete a stored object response.</w:t>
      </w:r>
    </w:p>
    <w:p w14:paraId="22B9FF30" w14:textId="77777777" w:rsidR="00C336BB" w:rsidRPr="00864A09" w:rsidRDefault="00C336BB" w:rsidP="00C336BB">
      <w:pPr>
        <w:pStyle w:val="Heading4"/>
      </w:pPr>
      <w:bookmarkStart w:id="762" w:name="_Toc154923418"/>
      <w:r>
        <w:t>7.13.3.6</w:t>
      </w:r>
      <w:r>
        <w:tab/>
        <w:t>Synchronization</w:t>
      </w:r>
      <w:bookmarkEnd w:id="762"/>
    </w:p>
    <w:p w14:paraId="547FA4AF" w14:textId="77777777" w:rsidR="00C336BB" w:rsidRDefault="00C336BB" w:rsidP="00C336BB">
      <w:pPr>
        <w:pStyle w:val="Heading5"/>
      </w:pPr>
      <w:bookmarkStart w:id="763" w:name="_Toc154923419"/>
      <w:r>
        <w:t>7.13.3.6.1</w:t>
      </w:r>
      <w:r>
        <w:tab/>
        <w:t>General</w:t>
      </w:r>
      <w:bookmarkEnd w:id="763"/>
    </w:p>
    <w:p w14:paraId="3FDDBC05" w14:textId="77777777" w:rsidR="00C336BB" w:rsidRDefault="00C336BB" w:rsidP="00C336BB">
      <w:r>
        <w:t xml:space="preserve">The message store client can synchronize its local message store with the MCData message store. Different level of synchronization shall be supported with a filter in the request. </w:t>
      </w:r>
    </w:p>
    <w:p w14:paraId="3882DB9E" w14:textId="77777777" w:rsidR="00C336BB" w:rsidRDefault="00C336BB" w:rsidP="00C336BB">
      <w:pPr>
        <w:pStyle w:val="Heading5"/>
      </w:pPr>
      <w:bookmarkStart w:id="764" w:name="_Toc154923420"/>
      <w:r>
        <w:t>7.13.3.6.2</w:t>
      </w:r>
      <w:r>
        <w:tab/>
        <w:t>Procedure</w:t>
      </w:r>
      <w:bookmarkEnd w:id="764"/>
    </w:p>
    <w:p w14:paraId="0F300109" w14:textId="77777777" w:rsidR="00C336BB" w:rsidRDefault="00C336BB" w:rsidP="00C336BB">
      <w:r>
        <w:t>The procedure in figure 7.13.3.6.2-1 describes the case when a message store client synchronizes its local message store with the MCData message store for a MCData user.</w:t>
      </w:r>
    </w:p>
    <w:p w14:paraId="3FA4786E" w14:textId="77777777" w:rsidR="00C336BB" w:rsidRDefault="00C336BB" w:rsidP="00C336BB">
      <w:r>
        <w:t>Pre-conditions:</w:t>
      </w:r>
    </w:p>
    <w:p w14:paraId="23ACFCB6" w14:textId="77777777" w:rsidR="00C336BB" w:rsidRDefault="00C336BB" w:rsidP="00C336BB">
      <w:pPr>
        <w:pStyle w:val="B1"/>
      </w:pPr>
      <w:r>
        <w:t>1.</w:t>
      </w:r>
      <w:r>
        <w:tab/>
        <w:t>A successful authentication and authorization have been performed between the message store client and the MCData message store.</w:t>
      </w:r>
    </w:p>
    <w:p w14:paraId="3E67A969" w14:textId="77777777" w:rsidR="00C336BB" w:rsidRDefault="00C336BB" w:rsidP="00C336BB">
      <w:pPr>
        <w:pStyle w:val="TH"/>
      </w:pPr>
      <w:r>
        <w:object w:dxaOrig="8328" w:dyaOrig="4728" w14:anchorId="3EE81E0F">
          <v:shape id="_x0000_i1093" type="#_x0000_t75" style="width:357.25pt;height:202.8pt" o:ole="">
            <v:imagedata r:id="rId149" o:title=""/>
          </v:shape>
          <o:OLEObject Type="Embed" ProgID="Visio.Drawing.11" ShapeID="_x0000_i1093" DrawAspect="Content" ObjectID="_1765536262" r:id="rId150"/>
        </w:object>
      </w:r>
    </w:p>
    <w:p w14:paraId="29DAEC13" w14:textId="77777777" w:rsidR="00C336BB" w:rsidRDefault="00C336BB" w:rsidP="00C336BB">
      <w:pPr>
        <w:pStyle w:val="TF"/>
      </w:pPr>
      <w:r>
        <w:t>Figure 7.13.3.6.2-1: Synchronization</w:t>
      </w:r>
    </w:p>
    <w:p w14:paraId="4E9F60F4" w14:textId="77777777" w:rsidR="00C336BB" w:rsidRDefault="00C336BB" w:rsidP="00C336BB">
      <w:pPr>
        <w:pStyle w:val="B1"/>
      </w:pPr>
      <w:r>
        <w:t>1.</w:t>
      </w:r>
      <w:r>
        <w:tab/>
        <w:t>The message store client would like to synchronize its local message store with the MCData message store. It initiates the MCData synchronization request toward the MCData message store. The synchronization type and optional filter criteria are included in the request to indicate the type of synchronization (such as full synchronization, partial synchronization etc.) is requested.</w:t>
      </w:r>
    </w:p>
    <w:p w14:paraId="5357587E" w14:textId="77777777" w:rsidR="00C336BB" w:rsidRPr="00B217FC" w:rsidRDefault="00C336BB" w:rsidP="00C336BB">
      <w:pPr>
        <w:pStyle w:val="B1"/>
      </w:pPr>
      <w:r>
        <w:t>2.</w:t>
      </w:r>
      <w:r>
        <w:tab/>
        <w:t>The MCData message store returns all the stored objects, based on the synchronization filter criteria, to the message store client in the MCData synchronization response.</w:t>
      </w:r>
    </w:p>
    <w:p w14:paraId="58EAAA2C" w14:textId="77777777" w:rsidR="00C336BB" w:rsidRDefault="00C336BB" w:rsidP="00C336BB"/>
    <w:p w14:paraId="3D8F3001" w14:textId="77777777" w:rsidR="00C336BB" w:rsidRDefault="00C336BB" w:rsidP="00C336BB">
      <w:pPr>
        <w:pStyle w:val="Heading4"/>
      </w:pPr>
      <w:bookmarkStart w:id="765" w:name="_Toc154923421"/>
      <w:r>
        <w:t>7.13.3.7</w:t>
      </w:r>
      <w:r>
        <w:tab/>
        <w:t>Create a user account</w:t>
      </w:r>
      <w:bookmarkEnd w:id="765"/>
    </w:p>
    <w:p w14:paraId="39315DEC" w14:textId="77777777" w:rsidR="00C336BB" w:rsidRDefault="00C336BB" w:rsidP="00C336BB">
      <w:pPr>
        <w:pStyle w:val="Heading5"/>
      </w:pPr>
      <w:bookmarkStart w:id="766" w:name="_Toc154923422"/>
      <w:r>
        <w:t>7.13.3.7.1</w:t>
      </w:r>
      <w:r>
        <w:tab/>
        <w:t>General</w:t>
      </w:r>
      <w:bookmarkEnd w:id="766"/>
    </w:p>
    <w:p w14:paraId="35ECEC1E" w14:textId="77777777" w:rsidR="00C336BB" w:rsidRDefault="00C336BB" w:rsidP="00C336BB">
      <w:r>
        <w:t>When the MCData server is ready to deposit an object into the MCData user</w:t>
      </w:r>
      <w:r w:rsidRPr="00462E4D">
        <w:t>'</w:t>
      </w:r>
      <w:r>
        <w:t>s storage area in the MCData message store the MCData user</w:t>
      </w:r>
      <w:r w:rsidRPr="00462E4D">
        <w:t>'</w:t>
      </w:r>
      <w:r>
        <w:t>s storage area (i.e. user account) needs to be created already. If the user account is not created, the MCData server shall create the user account (i.e. allocate the MCData user</w:t>
      </w:r>
      <w:r w:rsidRPr="00462E4D">
        <w:t>'</w:t>
      </w:r>
      <w:r>
        <w:t>s storage area in the MCData message store) first and then deposit the subsequent MCData communications.</w:t>
      </w:r>
    </w:p>
    <w:p w14:paraId="5D2B1C61" w14:textId="77777777" w:rsidR="00C336BB" w:rsidRDefault="00C336BB" w:rsidP="00C336BB">
      <w:pPr>
        <w:pStyle w:val="NO"/>
      </w:pPr>
      <w:r>
        <w:t>NOTE:</w:t>
      </w:r>
      <w:r>
        <w:tab/>
        <w:t>Another possible way to create a user account on the MCData message store is through service provisioning which is out of the scope of the present document.</w:t>
      </w:r>
    </w:p>
    <w:p w14:paraId="59EC9B24" w14:textId="77777777" w:rsidR="00C336BB" w:rsidRDefault="00C336BB" w:rsidP="00C336BB">
      <w:pPr>
        <w:pStyle w:val="Heading5"/>
      </w:pPr>
      <w:bookmarkStart w:id="767" w:name="_Toc154923423"/>
      <w:r>
        <w:t>7.13.3.7.2</w:t>
      </w:r>
      <w:r>
        <w:tab/>
        <w:t>Procedure</w:t>
      </w:r>
      <w:bookmarkEnd w:id="767"/>
    </w:p>
    <w:p w14:paraId="65088F1D" w14:textId="77777777" w:rsidR="00C336BB" w:rsidRDefault="00C336BB" w:rsidP="00C336BB">
      <w:r>
        <w:t>The procedure in figure 7.13.3.7.2-1 describes how the MCData server creates a user account (allocate MCData user storage area) in the MCData message store.</w:t>
      </w:r>
    </w:p>
    <w:p w14:paraId="14673FFA" w14:textId="77777777" w:rsidR="00C336BB" w:rsidRDefault="00C336BB" w:rsidP="00C336BB">
      <w:r>
        <w:t>Pre-conditions:</w:t>
      </w:r>
    </w:p>
    <w:p w14:paraId="580E17A3" w14:textId="77777777" w:rsidR="00C336BB" w:rsidRDefault="00C336BB" w:rsidP="00C336BB">
      <w:pPr>
        <w:pStyle w:val="B1"/>
      </w:pPr>
      <w:r>
        <w:t>1.</w:t>
      </w:r>
      <w:r>
        <w:tab/>
        <w:t>A successful authentication and authorization has been performed between the MCData server and the MCData message store.</w:t>
      </w:r>
    </w:p>
    <w:p w14:paraId="2FAD9C70" w14:textId="77777777" w:rsidR="00C336BB" w:rsidRDefault="00C336BB" w:rsidP="00C336BB">
      <w:pPr>
        <w:pStyle w:val="B1"/>
      </w:pPr>
      <w:r>
        <w:t>2.</w:t>
      </w:r>
      <w:r>
        <w:tab/>
        <w:t>No storage area in the MCData message store has been allocated for the MCData user; i.e. no user account has been created.</w:t>
      </w:r>
    </w:p>
    <w:p w14:paraId="32572E75" w14:textId="77777777" w:rsidR="00C336BB" w:rsidRDefault="00C336BB" w:rsidP="00C336BB">
      <w:pPr>
        <w:pStyle w:val="B1"/>
      </w:pPr>
      <w:r>
        <w:t>3.</w:t>
      </w:r>
      <w:r>
        <w:tab/>
        <w:t>The MCData server is authorized to create user accounts on the MCData message store.</w:t>
      </w:r>
    </w:p>
    <w:p w14:paraId="559E1A11" w14:textId="77777777" w:rsidR="00C336BB" w:rsidRDefault="00C336BB" w:rsidP="00C336BB">
      <w:pPr>
        <w:jc w:val="center"/>
      </w:pPr>
    </w:p>
    <w:p w14:paraId="2D5AD6AB" w14:textId="77777777" w:rsidR="00C336BB" w:rsidRDefault="00C336BB" w:rsidP="00C336BB">
      <w:pPr>
        <w:pStyle w:val="TH"/>
      </w:pPr>
      <w:r>
        <w:object w:dxaOrig="8328" w:dyaOrig="4728" w14:anchorId="69D5E8F5">
          <v:shape id="_x0000_i1094" type="#_x0000_t75" style="width:357.7pt;height:202.8pt" o:ole="">
            <v:imagedata r:id="rId151" o:title=""/>
          </v:shape>
          <o:OLEObject Type="Embed" ProgID="Visio.Drawing.11" ShapeID="_x0000_i1094" DrawAspect="Content" ObjectID="_1765536263" r:id="rId152"/>
        </w:object>
      </w:r>
    </w:p>
    <w:p w14:paraId="10EA2575" w14:textId="77777777" w:rsidR="00C336BB" w:rsidRDefault="00C336BB" w:rsidP="00C336BB">
      <w:pPr>
        <w:pStyle w:val="TF"/>
      </w:pPr>
      <w:r>
        <w:t>Figure 7.13.3.7.2-1: Create a user account</w:t>
      </w:r>
    </w:p>
    <w:p w14:paraId="01ABA9FD" w14:textId="77777777" w:rsidR="00C336BB" w:rsidRDefault="00C336BB" w:rsidP="00C336BB">
      <w:pPr>
        <w:pStyle w:val="B1"/>
      </w:pPr>
      <w:r>
        <w:t>1.</w:t>
      </w:r>
      <w:r>
        <w:tab/>
        <w:t xml:space="preserve">The MCData server would like to create a MCData user account in the MCData message store to store the MCData communication for that MCData user and initiates a MCData create a user account request toward the MCData message store. </w:t>
      </w:r>
      <w:r w:rsidRPr="00EC6977">
        <w:t>The MCData ID of the MCData user is included</w:t>
      </w:r>
      <w:r>
        <w:t xml:space="preserve"> in the request.</w:t>
      </w:r>
    </w:p>
    <w:p w14:paraId="31A4F008" w14:textId="77777777" w:rsidR="00C336BB" w:rsidRDefault="00C336BB" w:rsidP="00C336BB">
      <w:pPr>
        <w:pStyle w:val="B1"/>
      </w:pPr>
      <w:r>
        <w:t>2.</w:t>
      </w:r>
      <w:r>
        <w:tab/>
        <w:t>The MCData message store creates a user account (i.e. allocate dedicated and secured storage area) for the MCData user as specified in the request and communicates the result back to the MCData server in the MCData create a user account response.</w:t>
      </w:r>
    </w:p>
    <w:p w14:paraId="1F992153" w14:textId="77777777" w:rsidR="00C336BB" w:rsidRDefault="00C336BB" w:rsidP="00C336BB">
      <w:pPr>
        <w:pStyle w:val="Heading4"/>
      </w:pPr>
      <w:bookmarkStart w:id="768" w:name="_Toc154923424"/>
      <w:r>
        <w:t>7.13.3.8</w:t>
      </w:r>
      <w:r>
        <w:tab/>
        <w:t>Deposit an object</w:t>
      </w:r>
      <w:bookmarkEnd w:id="768"/>
    </w:p>
    <w:p w14:paraId="50A04365" w14:textId="77777777" w:rsidR="00C336BB" w:rsidRDefault="00C336BB" w:rsidP="00C336BB">
      <w:pPr>
        <w:pStyle w:val="Heading5"/>
      </w:pPr>
      <w:bookmarkStart w:id="769" w:name="_Toc154923425"/>
      <w:r>
        <w:t>7.13.3.8.1</w:t>
      </w:r>
      <w:r>
        <w:tab/>
        <w:t>General</w:t>
      </w:r>
      <w:bookmarkEnd w:id="769"/>
    </w:p>
    <w:p w14:paraId="2F465627" w14:textId="77777777" w:rsidR="00C336BB" w:rsidRDefault="00C336BB" w:rsidP="00C336BB">
      <w:r>
        <w:t>MCData server needs to store the communication information (i.e. an object) for a MCData user during an active MCData communication. If there is a file URL in the object for file distribution in the communication, the MCData server may instruct the MCData message store to retrieve a copy of the file to store locally in the MCData user</w:t>
      </w:r>
      <w:r w:rsidRPr="00845BB5">
        <w:t>'</w:t>
      </w:r>
      <w:r>
        <w:t>s account.</w:t>
      </w:r>
    </w:p>
    <w:p w14:paraId="3863F58D" w14:textId="77777777" w:rsidR="00C336BB" w:rsidRDefault="00C336BB" w:rsidP="00C336BB">
      <w:pPr>
        <w:pStyle w:val="Heading5"/>
      </w:pPr>
      <w:bookmarkStart w:id="770" w:name="_Toc154923426"/>
      <w:r>
        <w:t>7.13.3.8.2</w:t>
      </w:r>
      <w:r>
        <w:tab/>
        <w:t>Procedure</w:t>
      </w:r>
      <w:bookmarkEnd w:id="770"/>
    </w:p>
    <w:p w14:paraId="6DD004D3" w14:textId="77777777" w:rsidR="00C336BB" w:rsidRDefault="00C336BB" w:rsidP="00C336BB">
      <w:r>
        <w:t>The procedure in figure 7.13.3.8.2-1 describes how the MCData server deposit an object into the MCData message store during an active MCData communication.</w:t>
      </w:r>
    </w:p>
    <w:p w14:paraId="6056145A" w14:textId="77777777" w:rsidR="00C336BB" w:rsidRDefault="00C336BB" w:rsidP="00C336BB">
      <w:r>
        <w:t>Pre-conditions:</w:t>
      </w:r>
    </w:p>
    <w:p w14:paraId="6157AAB8" w14:textId="77777777" w:rsidR="00C336BB" w:rsidRDefault="00C336BB" w:rsidP="00C336BB">
      <w:pPr>
        <w:pStyle w:val="B1"/>
      </w:pPr>
      <w:r>
        <w:t>1.</w:t>
      </w:r>
      <w:r>
        <w:tab/>
        <w:t>A successful authentication and authorization has been performed between the MCData server and the MCData message store.</w:t>
      </w:r>
    </w:p>
    <w:p w14:paraId="7B3D2F81" w14:textId="77777777" w:rsidR="00C336BB" w:rsidRDefault="00C336BB" w:rsidP="00C336BB">
      <w:pPr>
        <w:ind w:left="568" w:hanging="284"/>
      </w:pPr>
      <w:r>
        <w:t>2.</w:t>
      </w:r>
      <w:r>
        <w:tab/>
        <w:t>The MCData user has been allocated a secured storage area in the MCData message store.</w:t>
      </w:r>
      <w:r w:rsidRPr="00F5343A">
        <w:t xml:space="preserve"> </w:t>
      </w:r>
    </w:p>
    <w:p w14:paraId="75545FD2" w14:textId="77777777" w:rsidR="00C336BB" w:rsidRDefault="00C336BB" w:rsidP="00C336BB">
      <w:pPr>
        <w:ind w:left="568" w:hanging="284"/>
      </w:pPr>
      <w:r>
        <w:t>3.</w:t>
      </w:r>
      <w:r>
        <w:tab/>
        <w:t>The configuration to store the MCData communication in MCData message store is enabled for the MCData user.</w:t>
      </w:r>
    </w:p>
    <w:p w14:paraId="40ECF426" w14:textId="77777777" w:rsidR="00C336BB" w:rsidRDefault="00C336BB" w:rsidP="00C336BB">
      <w:pPr>
        <w:ind w:left="568" w:hanging="284"/>
        <w:rPr>
          <w:lang w:eastAsia="zh-CN"/>
        </w:rPr>
      </w:pPr>
      <w:r>
        <w:t>4</w:t>
      </w:r>
      <w:r w:rsidRPr="0088180E">
        <w:t>.</w:t>
      </w:r>
      <w:r w:rsidRPr="0088180E">
        <w:tab/>
      </w:r>
      <w:r w:rsidRPr="005D2F2E">
        <w:rPr>
          <w:lang w:eastAsia="zh-CN"/>
        </w:rPr>
        <w:t xml:space="preserve">MCData user </w:t>
      </w:r>
      <w:r>
        <w:rPr>
          <w:lang w:eastAsia="zh-CN"/>
        </w:rPr>
        <w:t>has requested to store his MCData communication and also store the distributed file content into his MCData message store account if the MCData communication is for file distribution through URL.</w:t>
      </w:r>
    </w:p>
    <w:p w14:paraId="5D5F2F31" w14:textId="77777777" w:rsidR="00C336BB" w:rsidRDefault="00C336BB" w:rsidP="00C336BB">
      <w:pPr>
        <w:pStyle w:val="TH"/>
      </w:pPr>
      <w:r>
        <w:object w:dxaOrig="7770" w:dyaOrig="4050" w14:anchorId="4E56F218">
          <v:shape id="_x0000_i1095" type="#_x0000_t75" style="width:388.7pt;height:202.35pt" o:ole="">
            <v:imagedata r:id="rId153" o:title=""/>
          </v:shape>
          <o:OLEObject Type="Embed" ProgID="Visio.Drawing.15" ShapeID="_x0000_i1095" DrawAspect="Content" ObjectID="_1765536264" r:id="rId154"/>
        </w:object>
      </w:r>
    </w:p>
    <w:p w14:paraId="27A25F64" w14:textId="77777777" w:rsidR="00C336BB" w:rsidRDefault="00C336BB" w:rsidP="00C336BB">
      <w:pPr>
        <w:pStyle w:val="TF"/>
      </w:pPr>
      <w:r>
        <w:t>Figure 7.13.3.8.2-1: Deposit an object</w:t>
      </w:r>
    </w:p>
    <w:p w14:paraId="1B324B15" w14:textId="77777777" w:rsidR="00C336BB" w:rsidRDefault="00C336BB" w:rsidP="00C336BB">
      <w:pPr>
        <w:pStyle w:val="B1"/>
      </w:pPr>
      <w:r>
        <w:t>1.</w:t>
      </w:r>
      <w:r>
        <w:tab/>
        <w:t>The MCData server would like to deposit a MCData communication information (i.e. object) to the MCData user</w:t>
      </w:r>
      <w:r w:rsidRPr="00462E4D">
        <w:t>'</w:t>
      </w:r>
      <w:r>
        <w:t>s storage area in the MCData message store and initiates a MCData deposit an object request toward the MCData message store. The object is constructed by the MCData server and is included in the request. If the object is a message that carries a URL for file distribution, the MCData server may instruct the MCData message store to retrieve a copy of the file and store locally in the MCData user</w:t>
      </w:r>
      <w:r w:rsidRPr="00F5343A">
        <w:t>'</w:t>
      </w:r>
      <w:r>
        <w:t>s account by setting the retrieve file indication information element to true.</w:t>
      </w:r>
    </w:p>
    <w:p w14:paraId="7377309A" w14:textId="77777777" w:rsidR="00C336BB" w:rsidRDefault="00C336BB" w:rsidP="00C336BB">
      <w:pPr>
        <w:ind w:left="568" w:hanging="284"/>
      </w:pPr>
      <w:r>
        <w:t>2.</w:t>
      </w:r>
      <w:r>
        <w:tab/>
        <w:t>The MCData message store deposits the object into the MCData user</w:t>
      </w:r>
      <w:r w:rsidRPr="00C506B7">
        <w:t>'</w:t>
      </w:r>
      <w:r>
        <w:t>s storage area. If the retrieve file indication is set in the MCData deposit an object request t</w:t>
      </w:r>
      <w:r w:rsidRPr="0088180E">
        <w:t xml:space="preserve">he MCData message store </w:t>
      </w:r>
      <w:r>
        <w:t>retrieves the file URL from the stored object and fetches the file content from the MCData content server.</w:t>
      </w:r>
    </w:p>
    <w:p w14:paraId="3E908B31" w14:textId="77777777" w:rsidR="00C336BB" w:rsidRDefault="00C336BB" w:rsidP="00C336BB">
      <w:pPr>
        <w:ind w:left="568" w:hanging="284"/>
      </w:pPr>
      <w:r>
        <w:t>3</w:t>
      </w:r>
      <w:r w:rsidRPr="0088180E">
        <w:t>.</w:t>
      </w:r>
      <w:r w:rsidRPr="0088180E">
        <w:tab/>
      </w:r>
      <w:r>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4A38AB65" w14:textId="77777777" w:rsidR="00C336BB" w:rsidRDefault="00C336BB" w:rsidP="00C336BB">
      <w:pPr>
        <w:ind w:left="568" w:hanging="284"/>
      </w:pPr>
      <w:r>
        <w:t>4.</w:t>
      </w:r>
      <w:r>
        <w:tab/>
        <w:t>The MCData message store communicates the result back to the MCData server in the MCData deposit an object response. The object identifier of the stored object is returned.</w:t>
      </w:r>
    </w:p>
    <w:p w14:paraId="7B141E4D" w14:textId="77777777" w:rsidR="00C336BB" w:rsidRDefault="00C336BB" w:rsidP="00C336BB">
      <w:pPr>
        <w:pStyle w:val="Heading4"/>
      </w:pPr>
      <w:bookmarkStart w:id="771" w:name="_Toc154923427"/>
      <w:r>
        <w:t>7.13.3.9</w:t>
      </w:r>
      <w:r>
        <w:tab/>
        <w:t>Copy a stored object</w:t>
      </w:r>
      <w:bookmarkEnd w:id="771"/>
    </w:p>
    <w:p w14:paraId="4DDB5D4B" w14:textId="77777777" w:rsidR="00C336BB" w:rsidRDefault="00C336BB" w:rsidP="00C336BB">
      <w:pPr>
        <w:pStyle w:val="Heading5"/>
      </w:pPr>
      <w:bookmarkStart w:id="772" w:name="_Toc154923428"/>
      <w:r>
        <w:t>7.13.3.9.1</w:t>
      </w:r>
      <w:r>
        <w:tab/>
        <w:t>General</w:t>
      </w:r>
      <w:bookmarkEnd w:id="772"/>
    </w:p>
    <w:p w14:paraId="7396E0AF" w14:textId="77777777" w:rsidR="00C336BB" w:rsidRPr="00C054DD" w:rsidRDefault="00C336BB" w:rsidP="00C336BB">
      <w:r>
        <w:t xml:space="preserve">A stored object in the MCData message store can be copied to another location (i.e. folder) in the same MCData user account where there is no such object stored. After the successful object copy operation, the object will exist in both the original and destination locations. This operation is only meaningful when the user account in the MCData message store is structured in the folder hierarchy. </w:t>
      </w:r>
    </w:p>
    <w:p w14:paraId="7E367CA0" w14:textId="77777777" w:rsidR="00C336BB" w:rsidRDefault="00C336BB" w:rsidP="00C336BB">
      <w:pPr>
        <w:pStyle w:val="Heading5"/>
      </w:pPr>
      <w:bookmarkStart w:id="773" w:name="_Toc154923429"/>
      <w:r>
        <w:t>7.13.3.9.2</w:t>
      </w:r>
      <w:r>
        <w:tab/>
        <w:t>Procedure</w:t>
      </w:r>
      <w:bookmarkEnd w:id="773"/>
    </w:p>
    <w:p w14:paraId="0B580B6D" w14:textId="77777777" w:rsidR="00C336BB" w:rsidRDefault="00C336BB" w:rsidP="00C336BB">
      <w:r>
        <w:t>The procedure in figure 7.13.3.9.2-1 describes the case when a stored object is copied to a different location in the same MCData user account.</w:t>
      </w:r>
    </w:p>
    <w:p w14:paraId="4BBB0D78" w14:textId="77777777" w:rsidR="00C336BB" w:rsidRDefault="00C336BB" w:rsidP="00C336BB">
      <w:r>
        <w:t>Pre-conditions:</w:t>
      </w:r>
    </w:p>
    <w:p w14:paraId="62008943" w14:textId="77777777" w:rsidR="00C336BB" w:rsidRDefault="00C336BB" w:rsidP="00C336BB">
      <w:pPr>
        <w:pStyle w:val="B1"/>
      </w:pPr>
      <w:r>
        <w:t>1.</w:t>
      </w:r>
      <w:r>
        <w:tab/>
        <w:t>The MCData user has an account in the MCData message store.</w:t>
      </w:r>
    </w:p>
    <w:p w14:paraId="499EB2EB" w14:textId="77777777" w:rsidR="00C336BB" w:rsidRDefault="00C336BB" w:rsidP="00C336BB">
      <w:pPr>
        <w:pStyle w:val="B1"/>
      </w:pPr>
      <w:r>
        <w:t>2.</w:t>
      </w:r>
      <w:r>
        <w:tab/>
        <w:t>A successful authentication and authorization have been performed between the message store client and the MCData message store.</w:t>
      </w:r>
    </w:p>
    <w:p w14:paraId="6842CA91" w14:textId="77777777" w:rsidR="00C336BB" w:rsidRDefault="00C336BB" w:rsidP="00C336BB">
      <w:pPr>
        <w:pStyle w:val="B1"/>
      </w:pPr>
      <w:r>
        <w:t>3.</w:t>
      </w:r>
      <w:r>
        <w:tab/>
        <w:t>The message store client knows the object identifier of the stored object and the destination folder identifier.</w:t>
      </w:r>
    </w:p>
    <w:p w14:paraId="65621DC6" w14:textId="77777777" w:rsidR="00C336BB" w:rsidRDefault="00C336BB" w:rsidP="00C336BB">
      <w:pPr>
        <w:pStyle w:val="TH"/>
      </w:pPr>
      <w:r>
        <w:object w:dxaOrig="8688" w:dyaOrig="4728" w14:anchorId="78925C8E">
          <v:shape id="_x0000_i1096" type="#_x0000_t75" style="width:375.05pt;height:205.05pt" o:ole="">
            <v:imagedata r:id="rId155" o:title=""/>
          </v:shape>
          <o:OLEObject Type="Embed" ProgID="Visio.Drawing.11" ShapeID="_x0000_i1096" DrawAspect="Content" ObjectID="_1765536265" r:id="rId156"/>
        </w:object>
      </w:r>
    </w:p>
    <w:p w14:paraId="001D33DD" w14:textId="77777777" w:rsidR="00C336BB" w:rsidRDefault="00C336BB" w:rsidP="00C336BB">
      <w:pPr>
        <w:pStyle w:val="TF"/>
      </w:pPr>
      <w:r>
        <w:t>Figure 7.13.3.9.2-1: Copy a stored object</w:t>
      </w:r>
    </w:p>
    <w:p w14:paraId="7B5B4D38" w14:textId="77777777" w:rsidR="00C336BB" w:rsidRDefault="00C336BB" w:rsidP="00C336BB">
      <w:pPr>
        <w:pStyle w:val="B1"/>
      </w:pPr>
      <w:r>
        <w:t>1.</w:t>
      </w:r>
      <w:r>
        <w:tab/>
        <w:t>The message store client would like to copy a stored object in the MCData message store to a destination folder and initiates a MCData copy a stored object request toward the MCData message store. The uniqe identifier of the stored object and the destination folder are included in the request.</w:t>
      </w:r>
    </w:p>
    <w:p w14:paraId="78AE566D" w14:textId="77777777" w:rsidR="00C336BB" w:rsidRDefault="00C336BB" w:rsidP="00C336BB">
      <w:pPr>
        <w:pStyle w:val="B1"/>
      </w:pPr>
      <w:r>
        <w:t>2.</w:t>
      </w:r>
      <w:r>
        <w:tab/>
        <w:t>The MCData message store copies the object to the target location.</w:t>
      </w:r>
    </w:p>
    <w:p w14:paraId="53369034" w14:textId="77777777" w:rsidR="00C336BB" w:rsidRPr="00864A09" w:rsidRDefault="00C336BB" w:rsidP="00C336BB">
      <w:pPr>
        <w:pStyle w:val="B1"/>
      </w:pPr>
      <w:r>
        <w:t>3.</w:t>
      </w:r>
      <w:r>
        <w:tab/>
        <w:t>The MCData message store returns the result of the request in the MCData copy a stored object response.</w:t>
      </w:r>
    </w:p>
    <w:p w14:paraId="6F46F76D" w14:textId="77777777" w:rsidR="00C336BB" w:rsidRDefault="00C336BB" w:rsidP="00C336BB">
      <w:pPr>
        <w:pStyle w:val="Heading4"/>
      </w:pPr>
      <w:bookmarkStart w:id="774" w:name="_Toc154923430"/>
      <w:r>
        <w:t>7.13.3.10</w:t>
      </w:r>
      <w:r>
        <w:tab/>
        <w:t>Move a stored object</w:t>
      </w:r>
      <w:bookmarkEnd w:id="774"/>
    </w:p>
    <w:p w14:paraId="108EF6F4" w14:textId="77777777" w:rsidR="00C336BB" w:rsidRDefault="00C336BB" w:rsidP="00C336BB">
      <w:pPr>
        <w:pStyle w:val="Heading5"/>
      </w:pPr>
      <w:bookmarkStart w:id="775" w:name="_Toc154923431"/>
      <w:r>
        <w:t>7.13.3.10.1</w:t>
      </w:r>
      <w:r>
        <w:tab/>
        <w:t>General</w:t>
      </w:r>
      <w:bookmarkEnd w:id="775"/>
    </w:p>
    <w:p w14:paraId="57A4A6E9" w14:textId="77777777" w:rsidR="00C336BB" w:rsidRPr="00C054DD" w:rsidRDefault="00C336BB" w:rsidP="00C336BB">
      <w:r>
        <w:t>A stored object in the MCData message store can be moved to a different location (i.e. folder) in the same MCData user account. After the successful object move operation the object will only exist in the new location. This operation is only meaningful when the user account in the MCData message store is structured in the folder hierarchy.</w:t>
      </w:r>
    </w:p>
    <w:p w14:paraId="62A4224B" w14:textId="77777777" w:rsidR="00C336BB" w:rsidRDefault="00C336BB" w:rsidP="00C336BB">
      <w:pPr>
        <w:pStyle w:val="Heading5"/>
      </w:pPr>
      <w:bookmarkStart w:id="776" w:name="_Toc154923432"/>
      <w:r>
        <w:t>7.13.3.10.2</w:t>
      </w:r>
      <w:r>
        <w:tab/>
        <w:t>Procedure</w:t>
      </w:r>
      <w:bookmarkEnd w:id="776"/>
    </w:p>
    <w:p w14:paraId="4DC4756E" w14:textId="77777777" w:rsidR="00C336BB" w:rsidRDefault="00C336BB" w:rsidP="00C336BB">
      <w:r>
        <w:t>The procedure in figure 7.13.3.10.2-1 describes the case when a stored object is moved to a different location in the same MCData user account.</w:t>
      </w:r>
    </w:p>
    <w:p w14:paraId="04D9E32B" w14:textId="77777777" w:rsidR="00C336BB" w:rsidRDefault="00C336BB" w:rsidP="00C336BB">
      <w:r>
        <w:t>Pre-conditions:</w:t>
      </w:r>
    </w:p>
    <w:p w14:paraId="35EC92CF" w14:textId="77777777" w:rsidR="00C336BB" w:rsidRDefault="00C336BB" w:rsidP="00C336BB">
      <w:pPr>
        <w:pStyle w:val="B1"/>
      </w:pPr>
      <w:r>
        <w:t>1.</w:t>
      </w:r>
      <w:r>
        <w:tab/>
        <w:t>The MCData user has an account in the MCData message store.</w:t>
      </w:r>
    </w:p>
    <w:p w14:paraId="4FC8CCCA" w14:textId="77777777" w:rsidR="00C336BB" w:rsidRDefault="00C336BB" w:rsidP="00C336BB">
      <w:pPr>
        <w:pStyle w:val="B1"/>
      </w:pPr>
      <w:r>
        <w:t>2.</w:t>
      </w:r>
      <w:r>
        <w:tab/>
        <w:t>A successful authentication and authorization have been performed between the message store client and the MCData message store.</w:t>
      </w:r>
    </w:p>
    <w:p w14:paraId="6565470F" w14:textId="77777777" w:rsidR="00C336BB" w:rsidRDefault="00C336BB" w:rsidP="00C336BB">
      <w:pPr>
        <w:pStyle w:val="B1"/>
      </w:pPr>
      <w:r>
        <w:t>3.</w:t>
      </w:r>
      <w:r>
        <w:tab/>
        <w:t>The message store client knows the object identifier of the stored object and the destination folder identifier.</w:t>
      </w:r>
    </w:p>
    <w:p w14:paraId="7963F6F1" w14:textId="77777777" w:rsidR="00C336BB" w:rsidRDefault="00C336BB" w:rsidP="00C336BB">
      <w:pPr>
        <w:pStyle w:val="TH"/>
      </w:pPr>
      <w:r>
        <w:object w:dxaOrig="8688" w:dyaOrig="4728" w14:anchorId="21F5ABA0">
          <v:shape id="_x0000_i1097" type="#_x0000_t75" style="width:378.7pt;height:205.95pt" o:ole="">
            <v:imagedata r:id="rId157" o:title=""/>
          </v:shape>
          <o:OLEObject Type="Embed" ProgID="Visio.Drawing.11" ShapeID="_x0000_i1097" DrawAspect="Content" ObjectID="_1765536266" r:id="rId158"/>
        </w:object>
      </w:r>
    </w:p>
    <w:p w14:paraId="0B057C5B" w14:textId="77777777" w:rsidR="00C336BB" w:rsidRDefault="00C336BB" w:rsidP="00C336BB">
      <w:pPr>
        <w:pStyle w:val="TF"/>
      </w:pPr>
      <w:r>
        <w:t>Figure 7.13.3.10.2-1: Move a stored object</w:t>
      </w:r>
    </w:p>
    <w:p w14:paraId="6C806BD3" w14:textId="77777777" w:rsidR="00C336BB" w:rsidRDefault="00C336BB" w:rsidP="00C336BB">
      <w:pPr>
        <w:pStyle w:val="B1"/>
      </w:pPr>
      <w:r>
        <w:t>1.</w:t>
      </w:r>
      <w:r>
        <w:tab/>
        <w:t>The message store client would like to move a stored object in the MCData message store to a destination folder and initiates a MCData move a stored object request toward the MCData message store. The uniqe object identifier of the stored object and the destination folder are included in the request.</w:t>
      </w:r>
    </w:p>
    <w:p w14:paraId="15B56368" w14:textId="77777777" w:rsidR="00C336BB" w:rsidRDefault="00C336BB" w:rsidP="00C336BB">
      <w:pPr>
        <w:pStyle w:val="B1"/>
      </w:pPr>
      <w:r>
        <w:t>2.</w:t>
      </w:r>
      <w:r>
        <w:tab/>
        <w:t>The MCData message store moves the object to the target location.</w:t>
      </w:r>
    </w:p>
    <w:p w14:paraId="6AB35A08" w14:textId="77777777" w:rsidR="00C336BB" w:rsidRPr="00864A09" w:rsidRDefault="00C336BB" w:rsidP="00C336BB">
      <w:pPr>
        <w:pStyle w:val="B1"/>
      </w:pPr>
      <w:r>
        <w:t>3.</w:t>
      </w:r>
      <w:r>
        <w:tab/>
        <w:t>The MCData message store returns the result of the request in the MCData move a stored object response.</w:t>
      </w:r>
    </w:p>
    <w:p w14:paraId="7D91C928" w14:textId="77777777" w:rsidR="00C336BB" w:rsidRDefault="00C336BB" w:rsidP="00C336BB">
      <w:pPr>
        <w:pStyle w:val="Heading4"/>
      </w:pPr>
      <w:bookmarkStart w:id="777" w:name="_Toc154923433"/>
      <w:r>
        <w:t>7.13.3.11</w:t>
      </w:r>
      <w:r>
        <w:tab/>
        <w:t>Folder create operation</w:t>
      </w:r>
      <w:bookmarkEnd w:id="777"/>
    </w:p>
    <w:p w14:paraId="5CDF0515" w14:textId="77777777" w:rsidR="00C336BB" w:rsidRDefault="00C336BB" w:rsidP="00C336BB">
      <w:pPr>
        <w:pStyle w:val="Heading5"/>
      </w:pPr>
      <w:bookmarkStart w:id="778" w:name="_Toc154923434"/>
      <w:r>
        <w:t>7.13.3.</w:t>
      </w:r>
      <w:r w:rsidRPr="007E10EE">
        <w:t>11</w:t>
      </w:r>
      <w:r>
        <w:t>.1</w:t>
      </w:r>
      <w:r>
        <w:tab/>
        <w:t>General</w:t>
      </w:r>
      <w:bookmarkEnd w:id="778"/>
    </w:p>
    <w:p w14:paraId="72D2D2B7" w14:textId="77777777" w:rsidR="00C336BB" w:rsidRPr="00C054DD" w:rsidRDefault="00C336BB" w:rsidP="00C336BB">
      <w:r>
        <w:t>A user can create a new folder in his user account n the MCData message store. This operation is only meaningful when the user account in the MCData message store is structured in the folder hierarchy.</w:t>
      </w:r>
    </w:p>
    <w:p w14:paraId="1CEA9963" w14:textId="77777777" w:rsidR="00C336BB" w:rsidRDefault="00C336BB" w:rsidP="00C336BB">
      <w:pPr>
        <w:pStyle w:val="Heading5"/>
      </w:pPr>
      <w:bookmarkStart w:id="779" w:name="_Toc154923435"/>
      <w:r>
        <w:t>7.13.3.11.2</w:t>
      </w:r>
      <w:r>
        <w:tab/>
        <w:t>Procedure</w:t>
      </w:r>
      <w:bookmarkEnd w:id="779"/>
    </w:p>
    <w:p w14:paraId="6F0B3BCF" w14:textId="77777777" w:rsidR="00C336BB" w:rsidRDefault="00C336BB" w:rsidP="00C336BB">
      <w:r>
        <w:t>The procedure in figure 7.13.3.11.2-1 describes the case when a MCData user creates a new folder in the MCData message store.</w:t>
      </w:r>
    </w:p>
    <w:p w14:paraId="1D027408" w14:textId="77777777" w:rsidR="00C336BB" w:rsidRDefault="00C336BB" w:rsidP="00C336BB">
      <w:r>
        <w:t>Pre-conditions:</w:t>
      </w:r>
    </w:p>
    <w:p w14:paraId="022A05E4" w14:textId="77777777" w:rsidR="00C336BB" w:rsidRDefault="00C336BB" w:rsidP="00C336BB">
      <w:pPr>
        <w:pStyle w:val="B1"/>
      </w:pPr>
      <w:r>
        <w:t>1.</w:t>
      </w:r>
      <w:r>
        <w:tab/>
        <w:t>The MCData user has an account in the MCData message store.</w:t>
      </w:r>
    </w:p>
    <w:p w14:paraId="2130AB09" w14:textId="77777777" w:rsidR="00C336BB" w:rsidRDefault="00C336BB" w:rsidP="00C336BB">
      <w:pPr>
        <w:pStyle w:val="B1"/>
      </w:pPr>
      <w:r>
        <w:t>2.</w:t>
      </w:r>
      <w:r>
        <w:tab/>
        <w:t>A successful authentication and authorization have been performed between the message store client and the MCData message store.</w:t>
      </w:r>
    </w:p>
    <w:p w14:paraId="631E3C61" w14:textId="77777777" w:rsidR="00C336BB" w:rsidRDefault="00C336BB" w:rsidP="00C336BB"/>
    <w:p w14:paraId="19FF4A5B" w14:textId="77777777" w:rsidR="00C336BB" w:rsidRDefault="00C336BB" w:rsidP="00C336BB">
      <w:pPr>
        <w:pStyle w:val="TH"/>
      </w:pPr>
      <w:r>
        <w:object w:dxaOrig="8641" w:dyaOrig="4728" w14:anchorId="68C5CC4D">
          <v:shape id="_x0000_i1098" type="#_x0000_t75" style="width:352.25pt;height:191.85pt" o:ole="">
            <v:imagedata r:id="rId159" o:title=""/>
          </v:shape>
          <o:OLEObject Type="Embed" ProgID="Visio.Drawing.11" ShapeID="_x0000_i1098" DrawAspect="Content" ObjectID="_1765536267" r:id="rId160"/>
        </w:object>
      </w:r>
    </w:p>
    <w:p w14:paraId="71D434DC" w14:textId="77777777" w:rsidR="00C336BB" w:rsidRDefault="00C336BB" w:rsidP="00C336BB">
      <w:pPr>
        <w:pStyle w:val="TF"/>
      </w:pPr>
      <w:r>
        <w:t>Figure 7.13.3.11.2-1: Create a new user folder</w:t>
      </w:r>
    </w:p>
    <w:p w14:paraId="74FCD7C7" w14:textId="77777777" w:rsidR="00C336BB" w:rsidRDefault="00C336BB" w:rsidP="00C336BB">
      <w:pPr>
        <w:pStyle w:val="B1"/>
      </w:pPr>
      <w:r>
        <w:t>1.</w:t>
      </w:r>
      <w:r>
        <w:tab/>
        <w:t>The MCData user would like to create a new folder in his user account in the MCData message store, the message store client initiates a MCData create folder request toward the MCData message store. The parent folder identifier and the folder name are included in the request to indicate where the new folder will be created.</w:t>
      </w:r>
    </w:p>
    <w:p w14:paraId="22EED0E0" w14:textId="77777777" w:rsidR="00C336BB" w:rsidRDefault="00C336BB" w:rsidP="00C336BB">
      <w:pPr>
        <w:pStyle w:val="B1"/>
      </w:pPr>
      <w:r>
        <w:t>2.</w:t>
      </w:r>
      <w:r>
        <w:tab/>
        <w:t xml:space="preserve">The MCData message store creates the user folder in the location specified in the request. If the folder name is provided in the request, the MCData message store creates the folder with the provided folder name. If the provided folder name has a conflict or no folder name is provided in the request, the MCData message store assigns a name for the new user folder. </w:t>
      </w:r>
    </w:p>
    <w:p w14:paraId="3ECFE449" w14:textId="77777777" w:rsidR="00C336BB" w:rsidRPr="00864A09" w:rsidRDefault="00C336BB" w:rsidP="00C336BB">
      <w:pPr>
        <w:pStyle w:val="B1"/>
      </w:pPr>
      <w:r>
        <w:t>3.</w:t>
      </w:r>
      <w:r>
        <w:tab/>
        <w:t>The MCData message store returns the result in the MCData create folder response. The identifier of the new folder is returned in the response.</w:t>
      </w:r>
    </w:p>
    <w:p w14:paraId="4875A63A" w14:textId="77777777" w:rsidR="00C336BB" w:rsidRDefault="00C336BB" w:rsidP="00C336BB">
      <w:pPr>
        <w:pStyle w:val="Heading4"/>
      </w:pPr>
      <w:bookmarkStart w:id="780" w:name="_Toc154923436"/>
      <w:r>
        <w:t>7.13.3.12</w:t>
      </w:r>
      <w:r>
        <w:tab/>
        <w:t>Folder delete operation</w:t>
      </w:r>
      <w:bookmarkEnd w:id="780"/>
    </w:p>
    <w:p w14:paraId="6476D383" w14:textId="77777777" w:rsidR="00C336BB" w:rsidRDefault="00C336BB" w:rsidP="00C336BB">
      <w:pPr>
        <w:pStyle w:val="Heading5"/>
      </w:pPr>
      <w:bookmarkStart w:id="781" w:name="_Toc154923437"/>
      <w:r>
        <w:t>7.13.3.</w:t>
      </w:r>
      <w:r w:rsidRPr="005F692C">
        <w:t>1</w:t>
      </w:r>
      <w:r>
        <w:t>2.1</w:t>
      </w:r>
      <w:r>
        <w:tab/>
        <w:t>General</w:t>
      </w:r>
      <w:bookmarkEnd w:id="781"/>
    </w:p>
    <w:p w14:paraId="3D9D3DA1" w14:textId="77777777" w:rsidR="00C336BB" w:rsidRPr="00C054DD" w:rsidRDefault="00C336BB" w:rsidP="00C336BB">
      <w:r>
        <w:t>A user can delete an existing folder in his user account in the MCData message store. All the child folders and objects stored in that folder will be deleted. This operation is only meaningful when the user account in the MCData message store is structured in the folder hierarchy.</w:t>
      </w:r>
    </w:p>
    <w:p w14:paraId="545218B0" w14:textId="77777777" w:rsidR="00C336BB" w:rsidRDefault="00C336BB" w:rsidP="00C336BB">
      <w:pPr>
        <w:pStyle w:val="Heading5"/>
      </w:pPr>
      <w:bookmarkStart w:id="782" w:name="_Toc154923438"/>
      <w:r>
        <w:t>7.13.3.12.2</w:t>
      </w:r>
      <w:r>
        <w:tab/>
        <w:t>Procedure</w:t>
      </w:r>
      <w:bookmarkEnd w:id="782"/>
    </w:p>
    <w:p w14:paraId="6C89F18D" w14:textId="77777777" w:rsidR="00C336BB" w:rsidRDefault="00C336BB" w:rsidP="00C336BB">
      <w:r>
        <w:t>The procedure in figure 7.13.3.12.2-1 describes the case when a MCData user deletes an existing folder in the MCData message store.</w:t>
      </w:r>
    </w:p>
    <w:p w14:paraId="0304915B" w14:textId="77777777" w:rsidR="00C336BB" w:rsidRDefault="00C336BB" w:rsidP="00C336BB">
      <w:r>
        <w:t>Pre-conditions:</w:t>
      </w:r>
    </w:p>
    <w:p w14:paraId="61490F85" w14:textId="77777777" w:rsidR="00C336BB" w:rsidRDefault="00C336BB" w:rsidP="00C336BB">
      <w:pPr>
        <w:pStyle w:val="B1"/>
      </w:pPr>
      <w:r>
        <w:t>1.</w:t>
      </w:r>
      <w:r>
        <w:tab/>
        <w:t>The MCData user has an account in the MCData message store.</w:t>
      </w:r>
    </w:p>
    <w:p w14:paraId="4AE55BC0" w14:textId="77777777" w:rsidR="00C336BB" w:rsidRDefault="00C336BB" w:rsidP="00C336BB">
      <w:pPr>
        <w:pStyle w:val="B1"/>
      </w:pPr>
      <w:r>
        <w:t>2.</w:t>
      </w:r>
      <w:r>
        <w:tab/>
        <w:t>A successful authentication and authorization have been performed between the message store client and the MCData message store.</w:t>
      </w:r>
    </w:p>
    <w:p w14:paraId="5BFDBDF3" w14:textId="77777777" w:rsidR="00C336BB" w:rsidRDefault="00C336BB" w:rsidP="00C336BB">
      <w:pPr>
        <w:pStyle w:val="TH"/>
      </w:pPr>
      <w:r>
        <w:object w:dxaOrig="8400" w:dyaOrig="4728" w14:anchorId="073B8223">
          <v:shape id="_x0000_i1099" type="#_x0000_t75" style="width:346.8pt;height:195.5pt" o:ole="">
            <v:imagedata r:id="rId161" o:title=""/>
          </v:shape>
          <o:OLEObject Type="Embed" ProgID="Visio.Drawing.11" ShapeID="_x0000_i1099" DrawAspect="Content" ObjectID="_1765536268" r:id="rId162"/>
        </w:object>
      </w:r>
    </w:p>
    <w:p w14:paraId="306CEE04" w14:textId="77777777" w:rsidR="00C336BB" w:rsidRDefault="00C336BB" w:rsidP="00C336BB">
      <w:pPr>
        <w:pStyle w:val="TF"/>
      </w:pPr>
      <w:r>
        <w:t>Figure 7.13.3.12.2-1: Delete a user folder</w:t>
      </w:r>
    </w:p>
    <w:p w14:paraId="5DF3E804" w14:textId="77777777" w:rsidR="00C336BB" w:rsidRDefault="00C336BB" w:rsidP="00C336BB">
      <w:pPr>
        <w:pStyle w:val="B1"/>
      </w:pPr>
      <w:r>
        <w:t>1.</w:t>
      </w:r>
      <w:r>
        <w:tab/>
        <w:t>The MCData user would like to delete an existing folder in his user account in the MCData message store, the message store client initiates a MCData delete folder request toward the MCData message store. The folder identifier of the folder to be deleted is included in the request.</w:t>
      </w:r>
    </w:p>
    <w:p w14:paraId="7118D61D" w14:textId="77777777" w:rsidR="00C336BB" w:rsidRDefault="00C336BB" w:rsidP="00C336BB">
      <w:pPr>
        <w:pStyle w:val="B1"/>
      </w:pPr>
      <w:r>
        <w:t>2.</w:t>
      </w:r>
      <w:r>
        <w:tab/>
        <w:t>The MCData message store identifies the target folder and deletes it from the user account. All the child folders and objects stored in this folder are also deleted.</w:t>
      </w:r>
    </w:p>
    <w:p w14:paraId="60DB0F9E" w14:textId="77777777" w:rsidR="00C336BB" w:rsidRDefault="00C336BB" w:rsidP="00C336BB">
      <w:pPr>
        <w:pStyle w:val="B1"/>
      </w:pPr>
      <w:r>
        <w:t>3.</w:t>
      </w:r>
      <w:r>
        <w:tab/>
        <w:t>The MCData message store returns the result in the MCData delete folder response.</w:t>
      </w:r>
    </w:p>
    <w:p w14:paraId="4EF30E9E" w14:textId="77777777" w:rsidR="00C336BB" w:rsidRDefault="00C336BB" w:rsidP="00C336BB">
      <w:pPr>
        <w:pStyle w:val="Heading4"/>
      </w:pPr>
      <w:bookmarkStart w:id="783" w:name="_Toc154923439"/>
      <w:r>
        <w:t>7.13.3.13</w:t>
      </w:r>
      <w:r>
        <w:tab/>
        <w:t>Folder copy operation</w:t>
      </w:r>
      <w:bookmarkEnd w:id="783"/>
    </w:p>
    <w:p w14:paraId="5D84A4A7" w14:textId="77777777" w:rsidR="00C336BB" w:rsidRDefault="00C336BB" w:rsidP="00C336BB">
      <w:pPr>
        <w:pStyle w:val="Heading5"/>
      </w:pPr>
      <w:bookmarkStart w:id="784" w:name="_Toc154923440"/>
      <w:r>
        <w:t>7.13.3.</w:t>
      </w:r>
      <w:r w:rsidRPr="005F692C">
        <w:t>1</w:t>
      </w:r>
      <w:r>
        <w:t>3.1</w:t>
      </w:r>
      <w:r>
        <w:tab/>
        <w:t>General</w:t>
      </w:r>
      <w:bookmarkEnd w:id="784"/>
    </w:p>
    <w:p w14:paraId="44AD9207" w14:textId="77777777" w:rsidR="00C336BB" w:rsidRPr="00C054DD" w:rsidRDefault="00C336BB" w:rsidP="00C336BB">
      <w:r>
        <w:t>A user can copy an existing folder in his user account to a different location. All the child folders and objects stored in that folder will be copied to the new folder. The name of the new folder will be the same as the folder it copies from or the name provided in the request. This operation is only meaningful when the user account in the MCData message store is structured in the folder hierarchy.</w:t>
      </w:r>
    </w:p>
    <w:p w14:paraId="51C7FDF1" w14:textId="77777777" w:rsidR="00C336BB" w:rsidRDefault="00C336BB" w:rsidP="00C336BB">
      <w:pPr>
        <w:pStyle w:val="Heading5"/>
      </w:pPr>
      <w:bookmarkStart w:id="785" w:name="_Toc154923441"/>
      <w:r>
        <w:t>7.13.3.13.2</w:t>
      </w:r>
      <w:r>
        <w:tab/>
        <w:t>Procedure</w:t>
      </w:r>
      <w:bookmarkEnd w:id="785"/>
    </w:p>
    <w:p w14:paraId="0065F9DF" w14:textId="77777777" w:rsidR="00C336BB" w:rsidRDefault="00C336BB" w:rsidP="00C336BB">
      <w:r>
        <w:t>The procedure in figure 7.13.3.13.2-1 describes the case when a MCData user copies an existing folder in the MCData message store.</w:t>
      </w:r>
    </w:p>
    <w:p w14:paraId="632F8207" w14:textId="77777777" w:rsidR="00C336BB" w:rsidRDefault="00C336BB" w:rsidP="00C336BB">
      <w:r>
        <w:t>Pre-conditions:</w:t>
      </w:r>
    </w:p>
    <w:p w14:paraId="309C3238" w14:textId="77777777" w:rsidR="00C336BB" w:rsidRDefault="00C336BB" w:rsidP="00C336BB">
      <w:pPr>
        <w:pStyle w:val="B1"/>
      </w:pPr>
      <w:r>
        <w:t>1.</w:t>
      </w:r>
      <w:r>
        <w:tab/>
        <w:t>The MCData user has an account in the MCData message store.</w:t>
      </w:r>
    </w:p>
    <w:p w14:paraId="733F50E1" w14:textId="77777777" w:rsidR="00C336BB" w:rsidRDefault="00C336BB" w:rsidP="00C336BB">
      <w:pPr>
        <w:pStyle w:val="B1"/>
      </w:pPr>
      <w:r>
        <w:t>2.</w:t>
      </w:r>
      <w:r>
        <w:tab/>
        <w:t>A successful authentication and authorization have been performed between the message store client and the MCData message store.</w:t>
      </w:r>
    </w:p>
    <w:p w14:paraId="5F0EACF7" w14:textId="77777777" w:rsidR="00C336BB" w:rsidRDefault="00C336BB" w:rsidP="00C336BB"/>
    <w:p w14:paraId="510E68DB" w14:textId="77777777" w:rsidR="00C336BB" w:rsidRDefault="00C336BB" w:rsidP="00C336BB">
      <w:pPr>
        <w:pStyle w:val="TH"/>
      </w:pPr>
      <w:r>
        <w:object w:dxaOrig="8641" w:dyaOrig="4728" w14:anchorId="10FC3C3A">
          <v:shape id="_x0000_i1100" type="#_x0000_t75" style="width:373.2pt;height:205.05pt" o:ole="">
            <v:imagedata r:id="rId163" o:title=""/>
          </v:shape>
          <o:OLEObject Type="Embed" ProgID="Visio.Drawing.11" ShapeID="_x0000_i1100" DrawAspect="Content" ObjectID="_1765536269" r:id="rId164"/>
        </w:object>
      </w:r>
    </w:p>
    <w:p w14:paraId="30D96D54" w14:textId="77777777" w:rsidR="00C336BB" w:rsidRDefault="00C336BB" w:rsidP="00C336BB">
      <w:pPr>
        <w:pStyle w:val="TF"/>
      </w:pPr>
      <w:r>
        <w:t>Figure 7.13.3.13.2-1: Copy a user folder</w:t>
      </w:r>
    </w:p>
    <w:p w14:paraId="20440C34" w14:textId="77777777" w:rsidR="00C336BB" w:rsidRDefault="00C336BB" w:rsidP="00C336BB">
      <w:pPr>
        <w:pStyle w:val="B1"/>
      </w:pPr>
      <w:r>
        <w:t>1.</w:t>
      </w:r>
      <w:r>
        <w:tab/>
        <w:t>The MCData user would like to copy an existing folder in his user account in the MCData message store, the message store client initiates a MCData copy folder request toward the MCData message store. The folder identifiers of the source and destination folders and the new folder name are included in the request.</w:t>
      </w:r>
    </w:p>
    <w:p w14:paraId="6D94F4D0" w14:textId="77777777" w:rsidR="00C336BB" w:rsidRDefault="00C336BB" w:rsidP="00C336BB">
      <w:pPr>
        <w:pStyle w:val="B1"/>
      </w:pPr>
      <w:r>
        <w:t>2.</w:t>
      </w:r>
      <w:r>
        <w:tab/>
        <w:t>The MCData message store copy the source folder to the destination with the new folder name. If no new folder name is provided in the request, the source folder name will be used. All the child folders and objects stored in this folder are also copied to the new folder.</w:t>
      </w:r>
    </w:p>
    <w:p w14:paraId="0680CC2C" w14:textId="77777777" w:rsidR="00C336BB" w:rsidRDefault="00C336BB" w:rsidP="00C336BB">
      <w:pPr>
        <w:pStyle w:val="B1"/>
      </w:pPr>
      <w:r>
        <w:t>3.</w:t>
      </w:r>
      <w:r>
        <w:tab/>
        <w:t>The MCData message store returns the result in the MCData copy folder response. The identifier of the new folder is returned in the response.</w:t>
      </w:r>
    </w:p>
    <w:p w14:paraId="16256A29" w14:textId="77777777" w:rsidR="00C336BB" w:rsidRDefault="00C336BB" w:rsidP="00C336BB">
      <w:pPr>
        <w:pStyle w:val="Heading4"/>
      </w:pPr>
      <w:bookmarkStart w:id="786" w:name="_Toc154923442"/>
      <w:r>
        <w:t>7.13.3.14</w:t>
      </w:r>
      <w:r>
        <w:tab/>
        <w:t>Folder move operation</w:t>
      </w:r>
      <w:bookmarkEnd w:id="786"/>
    </w:p>
    <w:p w14:paraId="346666E2" w14:textId="77777777" w:rsidR="00C336BB" w:rsidRDefault="00C336BB" w:rsidP="00C336BB">
      <w:pPr>
        <w:pStyle w:val="Heading5"/>
      </w:pPr>
      <w:bookmarkStart w:id="787" w:name="_Toc154923443"/>
      <w:r>
        <w:t>7.13.3.</w:t>
      </w:r>
      <w:r w:rsidRPr="005F692C">
        <w:t>1</w:t>
      </w:r>
      <w:r>
        <w:t>4.1</w:t>
      </w:r>
      <w:r>
        <w:tab/>
        <w:t>General</w:t>
      </w:r>
      <w:bookmarkEnd w:id="787"/>
    </w:p>
    <w:p w14:paraId="5785CA96" w14:textId="77777777" w:rsidR="00C336BB" w:rsidRPr="00C054DD" w:rsidRDefault="00C336BB" w:rsidP="00C336BB">
      <w:r>
        <w:t>A user can move an existing folder in his user account to a different location. All the child folders and objects stored in that folder will be moved to the new folder. The name of the new folder will be the same as the folder it moves from or the name provided in the request. This operation is only meaningful when the user account in the MCData message store is structured in the folder hierarchy.</w:t>
      </w:r>
    </w:p>
    <w:p w14:paraId="42B9B834" w14:textId="77777777" w:rsidR="00C336BB" w:rsidRDefault="00C336BB" w:rsidP="00C336BB">
      <w:pPr>
        <w:pStyle w:val="Heading5"/>
      </w:pPr>
      <w:bookmarkStart w:id="788" w:name="_Toc154923444"/>
      <w:r>
        <w:t>7.13.3.14.2</w:t>
      </w:r>
      <w:r>
        <w:tab/>
        <w:t>Procedure</w:t>
      </w:r>
      <w:bookmarkEnd w:id="788"/>
    </w:p>
    <w:p w14:paraId="69DC8951" w14:textId="77777777" w:rsidR="00C336BB" w:rsidRDefault="00C336BB" w:rsidP="00C336BB">
      <w:r>
        <w:t>The procedure in figure 7.13.3.14.2-1 describes the case when a MCData user moves an existing folder in the MCData message store.</w:t>
      </w:r>
    </w:p>
    <w:p w14:paraId="4C8CCDE1" w14:textId="77777777" w:rsidR="00C336BB" w:rsidRDefault="00C336BB" w:rsidP="00C336BB">
      <w:r>
        <w:t>Pre-conditions:</w:t>
      </w:r>
    </w:p>
    <w:p w14:paraId="50C30854" w14:textId="77777777" w:rsidR="00C336BB" w:rsidRDefault="00C336BB" w:rsidP="00C336BB">
      <w:pPr>
        <w:pStyle w:val="B1"/>
      </w:pPr>
      <w:r>
        <w:t>1.</w:t>
      </w:r>
      <w:r>
        <w:tab/>
        <w:t>The MCData user has an account in the MCData message store.</w:t>
      </w:r>
    </w:p>
    <w:p w14:paraId="65236551" w14:textId="77777777" w:rsidR="00C336BB" w:rsidRDefault="00C336BB" w:rsidP="00C336BB">
      <w:pPr>
        <w:pStyle w:val="B1"/>
      </w:pPr>
      <w:r>
        <w:t>2.</w:t>
      </w:r>
      <w:r>
        <w:tab/>
        <w:t>A successful authentication and authorization have been performed between the message store client and the MCData message store.</w:t>
      </w:r>
    </w:p>
    <w:p w14:paraId="19F2B65C" w14:textId="77777777" w:rsidR="00C336BB" w:rsidRDefault="00C336BB" w:rsidP="00C336BB"/>
    <w:p w14:paraId="0F4AAA69" w14:textId="77777777" w:rsidR="00C336BB" w:rsidRDefault="00C336BB" w:rsidP="00C336BB">
      <w:pPr>
        <w:pStyle w:val="TH"/>
      </w:pPr>
      <w:r>
        <w:object w:dxaOrig="8689" w:dyaOrig="4728" w14:anchorId="379F49CC">
          <v:shape id="_x0000_i1101" type="#_x0000_t75" style="width:366.4pt;height:199.6pt" o:ole="">
            <v:imagedata r:id="rId165" o:title=""/>
          </v:shape>
          <o:OLEObject Type="Embed" ProgID="Visio.Drawing.11" ShapeID="_x0000_i1101" DrawAspect="Content" ObjectID="_1765536270" r:id="rId166"/>
        </w:object>
      </w:r>
    </w:p>
    <w:p w14:paraId="3E784075" w14:textId="77777777" w:rsidR="00C336BB" w:rsidRDefault="00C336BB" w:rsidP="00C336BB">
      <w:pPr>
        <w:pStyle w:val="TF"/>
      </w:pPr>
      <w:r>
        <w:t>Figure 7.13.3.14.2-1: Move a user folder</w:t>
      </w:r>
    </w:p>
    <w:p w14:paraId="264D98D4" w14:textId="77777777" w:rsidR="00C336BB" w:rsidRDefault="00C336BB" w:rsidP="00C336BB">
      <w:pPr>
        <w:pStyle w:val="B1"/>
      </w:pPr>
      <w:r>
        <w:t>1.</w:t>
      </w:r>
      <w:r>
        <w:tab/>
        <w:t>The MCData user would like to move an existing folder in his user account in the MCData message store to a new location, the message store client initiates a MCData move folder request toward the MCData message store. The folder identifiers of the source and destination folders and the new folder name are included in the request.</w:t>
      </w:r>
    </w:p>
    <w:p w14:paraId="09ECCC12" w14:textId="77777777" w:rsidR="00C336BB" w:rsidRDefault="00C336BB" w:rsidP="00C336BB">
      <w:pPr>
        <w:pStyle w:val="B1"/>
      </w:pPr>
      <w:r>
        <w:t>2.</w:t>
      </w:r>
      <w:r>
        <w:tab/>
        <w:t>The MCData message store move the source folder to the destination with the new folder name. If no new folder name is provided in the request, the source folder name will be used. All the child folders and objects stored in this folder are also moved to the new folder.</w:t>
      </w:r>
    </w:p>
    <w:p w14:paraId="5C5D73DA" w14:textId="77777777" w:rsidR="00C336BB" w:rsidRDefault="00C336BB" w:rsidP="00C336BB">
      <w:pPr>
        <w:pStyle w:val="B1"/>
      </w:pPr>
      <w:r>
        <w:t>3.</w:t>
      </w:r>
      <w:r>
        <w:tab/>
        <w:t>The MCData message store returns the result in the MCData move folder response. The identifier of the new folder is returned in the response.</w:t>
      </w:r>
    </w:p>
    <w:p w14:paraId="08325D92" w14:textId="77777777" w:rsidR="00C336BB" w:rsidRDefault="00C336BB" w:rsidP="00C336BB">
      <w:pPr>
        <w:pStyle w:val="Heading4"/>
      </w:pPr>
      <w:bookmarkStart w:id="789" w:name="_Toc154923445"/>
      <w:r>
        <w:t>7.13.3.15</w:t>
      </w:r>
      <w:r>
        <w:tab/>
        <w:t>Folder list operation</w:t>
      </w:r>
      <w:bookmarkEnd w:id="789"/>
    </w:p>
    <w:p w14:paraId="0F3C68AF" w14:textId="77777777" w:rsidR="00C336BB" w:rsidRDefault="00C336BB" w:rsidP="00C336BB">
      <w:pPr>
        <w:pStyle w:val="Heading5"/>
      </w:pPr>
      <w:bookmarkStart w:id="790" w:name="_Toc154923446"/>
      <w:r>
        <w:t>7.13.3.</w:t>
      </w:r>
      <w:r w:rsidRPr="005F692C">
        <w:t>1</w:t>
      </w:r>
      <w:r>
        <w:t>5.1</w:t>
      </w:r>
      <w:r>
        <w:tab/>
        <w:t>General</w:t>
      </w:r>
      <w:bookmarkEnd w:id="790"/>
    </w:p>
    <w:p w14:paraId="1B88AF5C" w14:textId="77777777" w:rsidR="00C336BB" w:rsidRPr="00C054DD" w:rsidRDefault="00C336BB" w:rsidP="00C336BB">
      <w:r>
        <w:t>A user can view the folder structure in his user account in the MCData message store. The target folder hierarchy structure will be presented to the user; i.e. the folder and all its child folders. This operation is only meaningful when the user account in the MCData message store is structured in the folder hierarchy.</w:t>
      </w:r>
    </w:p>
    <w:p w14:paraId="65BC0F39" w14:textId="77777777" w:rsidR="00C336BB" w:rsidRDefault="00C336BB" w:rsidP="00C336BB">
      <w:pPr>
        <w:pStyle w:val="Heading5"/>
      </w:pPr>
      <w:bookmarkStart w:id="791" w:name="_Toc154923447"/>
      <w:r>
        <w:t>7.13.3.15.2</w:t>
      </w:r>
      <w:r>
        <w:tab/>
        <w:t>Procedure</w:t>
      </w:r>
      <w:bookmarkEnd w:id="791"/>
    </w:p>
    <w:p w14:paraId="7AA0DD63" w14:textId="77777777" w:rsidR="00C336BB" w:rsidRDefault="00C336BB" w:rsidP="00C336BB">
      <w:r>
        <w:t>The procedure in figure 7.13.3.15.2-1 describes the case when a MCData user lists an existing folder's hierarchy structure in the MCData message store.</w:t>
      </w:r>
    </w:p>
    <w:p w14:paraId="085A1D73" w14:textId="77777777" w:rsidR="00C336BB" w:rsidRDefault="00C336BB" w:rsidP="00C336BB">
      <w:r>
        <w:t>Pre-conditions:</w:t>
      </w:r>
    </w:p>
    <w:p w14:paraId="04286945" w14:textId="77777777" w:rsidR="00C336BB" w:rsidRDefault="00C336BB" w:rsidP="00C336BB">
      <w:pPr>
        <w:pStyle w:val="B1"/>
      </w:pPr>
      <w:r>
        <w:t>1.</w:t>
      </w:r>
      <w:r>
        <w:tab/>
        <w:t>The MCData user has an account in the MCData message store.</w:t>
      </w:r>
    </w:p>
    <w:p w14:paraId="1D5B4127" w14:textId="77777777" w:rsidR="00C336BB" w:rsidRDefault="00C336BB" w:rsidP="00C336BB">
      <w:pPr>
        <w:pStyle w:val="B1"/>
      </w:pPr>
      <w:r>
        <w:t>2.</w:t>
      </w:r>
      <w:r>
        <w:tab/>
        <w:t>A successful authentication and authorization have been performed between the message store client and the MCData message store.</w:t>
      </w:r>
    </w:p>
    <w:p w14:paraId="50DF3AC7" w14:textId="77777777" w:rsidR="00C336BB" w:rsidRDefault="00C336BB" w:rsidP="00C336BB"/>
    <w:p w14:paraId="1EDEB452" w14:textId="77777777" w:rsidR="00C336BB" w:rsidRDefault="00C336BB" w:rsidP="00C336BB">
      <w:pPr>
        <w:pStyle w:val="TH"/>
      </w:pPr>
      <w:r>
        <w:object w:dxaOrig="8820" w:dyaOrig="4728" w14:anchorId="74DEF0F2">
          <v:shape id="_x0000_i1102" type="#_x0000_t75" style="width:348.6pt;height:186.85pt" o:ole="">
            <v:imagedata r:id="rId167" o:title=""/>
          </v:shape>
          <o:OLEObject Type="Embed" ProgID="Visio.Drawing.11" ShapeID="_x0000_i1102" DrawAspect="Content" ObjectID="_1765536271" r:id="rId168"/>
        </w:object>
      </w:r>
    </w:p>
    <w:p w14:paraId="60B860F7" w14:textId="77777777" w:rsidR="00C336BB" w:rsidRDefault="00C336BB" w:rsidP="00C336BB">
      <w:pPr>
        <w:pStyle w:val="TF"/>
      </w:pPr>
      <w:r>
        <w:t>Figure 7.13.3.15.2-1: Folder list operation</w:t>
      </w:r>
    </w:p>
    <w:p w14:paraId="1C6CBFE5" w14:textId="77777777" w:rsidR="00C336BB" w:rsidRDefault="00C336BB" w:rsidP="00C336BB">
      <w:pPr>
        <w:pStyle w:val="B1"/>
      </w:pPr>
      <w:r>
        <w:t>1.</w:t>
      </w:r>
      <w:r>
        <w:tab/>
        <w:t>The MCData user would like to view the folder strcture of a targeted folder in his user account in the MCData message store, the message store client initiates a MCData list folder request toward the MCData message store. The folder identifier of the target folder is included in the request.</w:t>
      </w:r>
    </w:p>
    <w:p w14:paraId="130A77B4" w14:textId="77777777" w:rsidR="00C336BB" w:rsidRDefault="00C336BB" w:rsidP="00C336BB">
      <w:pPr>
        <w:pStyle w:val="B1"/>
      </w:pPr>
      <w:r>
        <w:t>2.</w:t>
      </w:r>
      <w:r>
        <w:tab/>
        <w:t>The MCData message store retrieves the target folder and all its child folders. If no target folder name is provided in the request, the MCData message store will use the root folder as the target folder.</w:t>
      </w:r>
    </w:p>
    <w:p w14:paraId="139F011F" w14:textId="77777777" w:rsidR="00C336BB" w:rsidRPr="00864A09" w:rsidRDefault="00C336BB" w:rsidP="00C336BB">
      <w:pPr>
        <w:pStyle w:val="B1"/>
      </w:pPr>
      <w:r>
        <w:t>3.</w:t>
      </w:r>
      <w:r>
        <w:tab/>
        <w:t>The MCData message store returns the result in the MCData list folder response.</w:t>
      </w:r>
    </w:p>
    <w:p w14:paraId="55FAB5BD" w14:textId="77777777" w:rsidR="00C336BB" w:rsidRPr="00864A09" w:rsidRDefault="00C336BB" w:rsidP="00C336BB">
      <w:pPr>
        <w:pStyle w:val="Heading4"/>
      </w:pPr>
      <w:bookmarkStart w:id="792" w:name="_Toc154923448"/>
      <w:r>
        <w:t>7.13.3.16</w:t>
      </w:r>
      <w:r>
        <w:tab/>
        <w:t>Upload objects</w:t>
      </w:r>
      <w:bookmarkEnd w:id="792"/>
    </w:p>
    <w:p w14:paraId="0E1AE556" w14:textId="77777777" w:rsidR="00C336BB" w:rsidRDefault="00C336BB" w:rsidP="00C336BB">
      <w:pPr>
        <w:pStyle w:val="Heading5"/>
      </w:pPr>
      <w:bookmarkStart w:id="793" w:name="_Toc154923449"/>
      <w:r>
        <w:t>7.13.3.16.1</w:t>
      </w:r>
      <w:r>
        <w:tab/>
        <w:t>General</w:t>
      </w:r>
      <w:bookmarkEnd w:id="793"/>
    </w:p>
    <w:p w14:paraId="38DCC745" w14:textId="77777777" w:rsidR="00C336BB" w:rsidRDefault="00C336BB" w:rsidP="00C336BB">
      <w:r>
        <w:t xml:space="preserve">A MCData user, with an account in the MCData message store, involved in an off-network communication will store the communication as objects in a specific folder in the local message store on his UE. These objects can be uploaded to his user account in the MCData message store once he is connected to the network with MC data service again. </w:t>
      </w:r>
    </w:p>
    <w:p w14:paraId="08D5704C" w14:textId="77777777" w:rsidR="00C336BB" w:rsidRDefault="00C336BB" w:rsidP="00C336BB">
      <w:pPr>
        <w:pStyle w:val="Heading5"/>
      </w:pPr>
      <w:bookmarkStart w:id="794" w:name="_Toc154923450"/>
      <w:r>
        <w:t>7.13.3.16.2</w:t>
      </w:r>
      <w:r>
        <w:tab/>
        <w:t>Procedure</w:t>
      </w:r>
      <w:bookmarkEnd w:id="794"/>
    </w:p>
    <w:p w14:paraId="7F41B8FF" w14:textId="77777777" w:rsidR="00C336BB" w:rsidRDefault="00C336BB" w:rsidP="00C336BB">
      <w:r>
        <w:t>The procedure in figure 7.13.3.16.2-1 describes the case when a message store client uploads new objects in its local message store to the MCData message store for a MCData user.</w:t>
      </w:r>
    </w:p>
    <w:p w14:paraId="176300FB" w14:textId="77777777" w:rsidR="00C336BB" w:rsidRDefault="00C336BB" w:rsidP="00C336BB">
      <w:r>
        <w:t>Pre-conditions:</w:t>
      </w:r>
    </w:p>
    <w:p w14:paraId="4C2957DA" w14:textId="77777777" w:rsidR="00C336BB" w:rsidRDefault="00C336BB" w:rsidP="00C336BB">
      <w:pPr>
        <w:pStyle w:val="B1"/>
      </w:pPr>
      <w:r>
        <w:t>1.</w:t>
      </w:r>
      <w:r>
        <w:tab/>
        <w:t>The MCData user has an account with the MCData message store.</w:t>
      </w:r>
    </w:p>
    <w:p w14:paraId="691C28A6" w14:textId="77777777" w:rsidR="00C336BB" w:rsidRDefault="00C336BB" w:rsidP="00C336BB">
      <w:pPr>
        <w:pStyle w:val="B1"/>
      </w:pPr>
      <w:r>
        <w:t>2.</w:t>
      </w:r>
      <w:r>
        <w:tab/>
        <w:t>A successful authentication and authorization have been performed between the message store client and the MCData message store.</w:t>
      </w:r>
    </w:p>
    <w:p w14:paraId="78505C11" w14:textId="77777777" w:rsidR="00C336BB" w:rsidRDefault="00C336BB" w:rsidP="00C336BB">
      <w:pPr>
        <w:jc w:val="center"/>
      </w:pPr>
    </w:p>
    <w:p w14:paraId="3DE8EA5E" w14:textId="77777777" w:rsidR="00C336BB" w:rsidRDefault="00C336BB" w:rsidP="00C336BB">
      <w:pPr>
        <w:pStyle w:val="TH"/>
      </w:pPr>
      <w:r>
        <w:object w:dxaOrig="8820" w:dyaOrig="4728" w14:anchorId="27CE6BF3">
          <v:shape id="_x0000_i1103" type="#_x0000_t75" style="width:367.3pt;height:196.85pt" o:ole="">
            <v:imagedata r:id="rId169" o:title=""/>
          </v:shape>
          <o:OLEObject Type="Embed" ProgID="Visio.Drawing.11" ShapeID="_x0000_i1103" DrawAspect="Content" ObjectID="_1765536272" r:id="rId170"/>
        </w:object>
      </w:r>
    </w:p>
    <w:p w14:paraId="2B73EB18" w14:textId="77777777" w:rsidR="00C336BB" w:rsidRDefault="00C336BB" w:rsidP="00C336BB">
      <w:pPr>
        <w:pStyle w:val="TF"/>
      </w:pPr>
      <w:r>
        <w:t>Figure 7.13.3.16.2-1: Upload objects</w:t>
      </w:r>
    </w:p>
    <w:p w14:paraId="190ED47C" w14:textId="77777777" w:rsidR="00C336BB" w:rsidRDefault="00C336BB" w:rsidP="00C336BB">
      <w:pPr>
        <w:pStyle w:val="B1"/>
      </w:pPr>
      <w:r>
        <w:t>1.</w:t>
      </w:r>
      <w:r>
        <w:tab/>
        <w:t xml:space="preserve">The message store client would like to upload new objecs in its local message store to the MCData message store. It initiates the MCData upload objects request toward the MCData message store. The uploaded objects and the target folder identifier where the objects will be stored are included in the request. </w:t>
      </w:r>
    </w:p>
    <w:p w14:paraId="68FA4793" w14:textId="77777777" w:rsidR="00C336BB" w:rsidRDefault="00C336BB" w:rsidP="00C336BB">
      <w:pPr>
        <w:pStyle w:val="B1"/>
      </w:pPr>
      <w:r>
        <w:t>2.</w:t>
      </w:r>
      <w:r>
        <w:tab/>
        <w:t>The MCData message store stores the uploaded objects to the target folder. If the target folder doesn't exist, the MCData message store will create it.</w:t>
      </w:r>
    </w:p>
    <w:p w14:paraId="6498CAE3" w14:textId="77777777" w:rsidR="00C336BB" w:rsidRDefault="00C336BB" w:rsidP="00C336BB">
      <w:pPr>
        <w:pStyle w:val="B1"/>
        <w:rPr>
          <w:noProof/>
        </w:rPr>
      </w:pPr>
      <w:r>
        <w:t>3.</w:t>
      </w:r>
      <w:r>
        <w:tab/>
        <w:t>The MCData message store returns the result in the MCData upload objects response.</w:t>
      </w:r>
    </w:p>
    <w:p w14:paraId="54AC434D" w14:textId="77777777" w:rsidR="00C336BB" w:rsidRDefault="00C336BB" w:rsidP="00C336BB">
      <w:pPr>
        <w:pStyle w:val="Heading4"/>
      </w:pPr>
      <w:bookmarkStart w:id="795" w:name="_Toc154923451"/>
      <w:r>
        <w:t>7.13.3.17</w:t>
      </w:r>
      <w:r>
        <w:tab/>
        <w:t>Notify client to synchronize</w:t>
      </w:r>
      <w:bookmarkEnd w:id="795"/>
    </w:p>
    <w:p w14:paraId="6F9EBCD5" w14:textId="77777777" w:rsidR="00C336BB" w:rsidRDefault="00C336BB" w:rsidP="00C336BB">
      <w:pPr>
        <w:pStyle w:val="Heading5"/>
      </w:pPr>
      <w:bookmarkStart w:id="796" w:name="_Toc154923452"/>
      <w:r>
        <w:t>7.13.3.17.1</w:t>
      </w:r>
      <w:r>
        <w:tab/>
        <w:t>General</w:t>
      </w:r>
      <w:bookmarkEnd w:id="796"/>
    </w:p>
    <w:p w14:paraId="37BF2BBE" w14:textId="77777777" w:rsidR="00C336BB" w:rsidRDefault="00C336BB" w:rsidP="00C336BB">
      <w:r w:rsidRPr="007E10EE">
        <w:t xml:space="preserve">MCData message store will send a notification to the </w:t>
      </w:r>
      <w:r>
        <w:t xml:space="preserve">MCData user </w:t>
      </w:r>
      <w:r w:rsidRPr="007E10EE">
        <w:t>when there are new objects in the MCData message store that need to be synchronized w</w:t>
      </w:r>
      <w:r>
        <w:t>i</w:t>
      </w:r>
      <w:r w:rsidRPr="007E10EE">
        <w:t>th</w:t>
      </w:r>
      <w:r>
        <w:t xml:space="preserve"> his local message store</w:t>
      </w:r>
      <w:r w:rsidRPr="007E10EE">
        <w:t>.</w:t>
      </w:r>
    </w:p>
    <w:p w14:paraId="3BFDF54F" w14:textId="77777777" w:rsidR="00C336BB" w:rsidRDefault="00C336BB" w:rsidP="00C336BB">
      <w:pPr>
        <w:pStyle w:val="Heading5"/>
      </w:pPr>
      <w:bookmarkStart w:id="797" w:name="_Toc154923453"/>
      <w:r>
        <w:t>7.13.3.17.2</w:t>
      </w:r>
      <w:r>
        <w:tab/>
        <w:t>Procedure using in-band connection</w:t>
      </w:r>
      <w:bookmarkEnd w:id="797"/>
    </w:p>
    <w:p w14:paraId="18B8B703" w14:textId="77777777" w:rsidR="00C336BB" w:rsidRDefault="00C336BB" w:rsidP="00C336BB">
      <w:r>
        <w:t>The procedure in figure 7.13.3.17.2-1 describes how the MCData message store notifies the message store client that there are new objects in the MCData message store need to be synchronized.</w:t>
      </w:r>
    </w:p>
    <w:p w14:paraId="0151A35E" w14:textId="77777777" w:rsidR="00C336BB" w:rsidRDefault="00C336BB" w:rsidP="00C336BB">
      <w:r>
        <w:t>Pre-conditions:</w:t>
      </w:r>
    </w:p>
    <w:p w14:paraId="33F5063F" w14:textId="77777777" w:rsidR="00C336BB" w:rsidRDefault="00C336BB" w:rsidP="00C336BB">
      <w:pPr>
        <w:pStyle w:val="B1"/>
      </w:pPr>
      <w:r>
        <w:t>1.</w:t>
      </w:r>
      <w:r>
        <w:tab/>
        <w:t>The MCData user has an account with the MCData message store.</w:t>
      </w:r>
    </w:p>
    <w:p w14:paraId="59FD6219" w14:textId="77777777" w:rsidR="00C336BB" w:rsidRDefault="00C336BB" w:rsidP="00C336BB">
      <w:pPr>
        <w:pStyle w:val="B1"/>
      </w:pPr>
      <w:r>
        <w:t>2.</w:t>
      </w:r>
      <w:r>
        <w:tab/>
        <w:t>A successful authentication and authorization have been performed between the message store client and the MCData message store.</w:t>
      </w:r>
      <w:r w:rsidRPr="0072269C">
        <w:t xml:space="preserve"> </w:t>
      </w:r>
    </w:p>
    <w:p w14:paraId="68A93BCC" w14:textId="77777777" w:rsidR="00C336BB" w:rsidRDefault="00C336BB" w:rsidP="00C336BB">
      <w:pPr>
        <w:pStyle w:val="B1"/>
      </w:pPr>
      <w:r>
        <w:t>3.</w:t>
      </w:r>
      <w:r>
        <w:tab/>
        <w:t>The Message store client is in an ongoing session with the MCData message store.</w:t>
      </w:r>
    </w:p>
    <w:p w14:paraId="3F67FA0B" w14:textId="77777777" w:rsidR="00C336BB" w:rsidRDefault="00C336BB" w:rsidP="00C336BB">
      <w:pPr>
        <w:ind w:left="288"/>
      </w:pPr>
    </w:p>
    <w:p w14:paraId="12F05848" w14:textId="77777777" w:rsidR="00C336BB" w:rsidRDefault="00C336BB" w:rsidP="00C336BB">
      <w:pPr>
        <w:pStyle w:val="TH"/>
      </w:pPr>
      <w:r>
        <w:object w:dxaOrig="8856" w:dyaOrig="4728" w14:anchorId="351022D1">
          <v:shape id="_x0000_i1104" type="#_x0000_t75" style="width:368.2pt;height:196.85pt" o:ole="">
            <v:imagedata r:id="rId171" o:title=""/>
          </v:shape>
          <o:OLEObject Type="Embed" ProgID="Visio.Drawing.11" ShapeID="_x0000_i1104" DrawAspect="Content" ObjectID="_1765536273" r:id="rId172"/>
        </w:object>
      </w:r>
    </w:p>
    <w:p w14:paraId="2977854B" w14:textId="77777777" w:rsidR="00C336BB" w:rsidRDefault="00C336BB" w:rsidP="00C336BB">
      <w:pPr>
        <w:pStyle w:val="TF"/>
      </w:pPr>
      <w:r>
        <w:t>Figure 7.13.3.17.2-1: Notify client to synchronize</w:t>
      </w:r>
      <w:r w:rsidRPr="0072269C">
        <w:t xml:space="preserve"> using in-band connection</w:t>
      </w:r>
    </w:p>
    <w:p w14:paraId="69415E7E" w14:textId="77777777" w:rsidR="00C336BB" w:rsidRDefault="00C336BB" w:rsidP="00C336BB">
      <w:pPr>
        <w:pStyle w:val="B1"/>
      </w:pPr>
      <w:r>
        <w:t>1.</w:t>
      </w:r>
      <w:r>
        <w:tab/>
        <w:t>The MCData message store receives new objects for the MCData user and decides to send a notification to inform the MCData user.</w:t>
      </w:r>
    </w:p>
    <w:p w14:paraId="0BD2F639" w14:textId="77777777" w:rsidR="00C336BB" w:rsidRDefault="00C336BB" w:rsidP="00C336BB">
      <w:pPr>
        <w:pStyle w:val="NO"/>
      </w:pPr>
      <w:r>
        <w:t>NOTE:</w:t>
      </w:r>
      <w:r>
        <w:tab/>
        <w:t xml:space="preserve">How MCData message store determines if a notification needs to be sent to the message store client is out of scope of the present </w:t>
      </w:r>
      <w:r w:rsidRPr="007E10EE">
        <w:t>specification</w:t>
      </w:r>
      <w:r>
        <w:t>.</w:t>
      </w:r>
    </w:p>
    <w:p w14:paraId="373C9225" w14:textId="77777777" w:rsidR="00C336BB" w:rsidRDefault="00C336BB" w:rsidP="00C336BB">
      <w:pPr>
        <w:pStyle w:val="B1"/>
      </w:pPr>
      <w:r>
        <w:t>2.</w:t>
      </w:r>
      <w:r>
        <w:tab/>
        <w:t>The MCData message store sends the MCData synchronization notification to the message store client.</w:t>
      </w:r>
    </w:p>
    <w:p w14:paraId="29BF5A14" w14:textId="77777777" w:rsidR="00C336BB" w:rsidRDefault="00C336BB" w:rsidP="00C336BB">
      <w:pPr>
        <w:pStyle w:val="Heading5"/>
      </w:pPr>
      <w:bookmarkStart w:id="798" w:name="_Toc154923454"/>
      <w:r>
        <w:t>7.13.3.17.3</w:t>
      </w:r>
      <w:r>
        <w:tab/>
        <w:t>Procedure using MCData notification server</w:t>
      </w:r>
      <w:bookmarkEnd w:id="798"/>
    </w:p>
    <w:p w14:paraId="2CEF736E" w14:textId="77777777" w:rsidR="00C336BB" w:rsidRDefault="00C336BB" w:rsidP="00C336BB">
      <w:r>
        <w:t>The procedure in figure 7.13.3.17.3-1 describes how the MCData message store notifies the message notification client, using a MCData notification server, that there are new objects in the MCData message store needing to be synchronized. This procedure uses a web base notification mechanism in wide deployment today. The Message notification client requests the notification service from the MCData notification server and the MCData notification server returns with two URLs; one used by the service client to inform the service server where to send notification messages and the other one to use by the service client to PULL notification messages from the MCData notification server.</w:t>
      </w:r>
    </w:p>
    <w:p w14:paraId="792C0558" w14:textId="77777777" w:rsidR="00C336BB" w:rsidRDefault="00C336BB" w:rsidP="00C336BB">
      <w:r>
        <w:t>Pre-conditions:</w:t>
      </w:r>
    </w:p>
    <w:p w14:paraId="28D5FEA0" w14:textId="77777777" w:rsidR="00C336BB" w:rsidRDefault="00C336BB" w:rsidP="00C336BB">
      <w:pPr>
        <w:pStyle w:val="B1"/>
      </w:pPr>
      <w:r>
        <w:t>1.</w:t>
      </w:r>
      <w:r>
        <w:tab/>
        <w:t>The MCData user has an account with the MCData message store.</w:t>
      </w:r>
    </w:p>
    <w:p w14:paraId="34960B21" w14:textId="77777777" w:rsidR="00C336BB" w:rsidRDefault="00C336BB" w:rsidP="00C336BB">
      <w:pPr>
        <w:pStyle w:val="B1"/>
      </w:pPr>
      <w:r>
        <w:t>2.</w:t>
      </w:r>
      <w:r>
        <w:tab/>
        <w:t>A successful authentication and authorization have been performed between the message store client and the MCData message store.</w:t>
      </w:r>
    </w:p>
    <w:p w14:paraId="7B35C401" w14:textId="77777777" w:rsidR="00C336BB" w:rsidRDefault="00C336BB" w:rsidP="00C336BB">
      <w:pPr>
        <w:pStyle w:val="B1"/>
      </w:pPr>
      <w:r>
        <w:t>3.</w:t>
      </w:r>
      <w:r>
        <w:tab/>
        <w:t>The Message store client doesn</w:t>
      </w:r>
      <w:r w:rsidRPr="006521C1">
        <w:t>'</w:t>
      </w:r>
      <w:r>
        <w:t>t have an ongoing session with the MCData message store.</w:t>
      </w:r>
    </w:p>
    <w:p w14:paraId="58AD6474" w14:textId="77777777" w:rsidR="00C336BB" w:rsidRDefault="00C336BB" w:rsidP="00C336BB">
      <w:pPr>
        <w:pStyle w:val="B1"/>
      </w:pPr>
      <w:r>
        <w:t>4.</w:t>
      </w:r>
      <w:r>
        <w:tab/>
        <w:t>The trust relationship between the MCData notification server and the MCData message store has been established.</w:t>
      </w:r>
    </w:p>
    <w:p w14:paraId="0EF3AD5B" w14:textId="77777777" w:rsidR="00C336BB" w:rsidRDefault="00C336BB" w:rsidP="00C336BB">
      <w:pPr>
        <w:pStyle w:val="B1"/>
      </w:pPr>
      <w:r>
        <w:t>5.</w:t>
      </w:r>
      <w:r>
        <w:tab/>
        <w:t>The MCData notification server has a trust relationship and connection with the PUSH Enabler server.</w:t>
      </w:r>
    </w:p>
    <w:p w14:paraId="354E2F29" w14:textId="77777777" w:rsidR="00C336BB" w:rsidRDefault="00C336BB" w:rsidP="00C336BB">
      <w:pPr>
        <w:pStyle w:val="TH"/>
      </w:pPr>
      <w:r>
        <w:object w:dxaOrig="10305" w:dyaOrig="9420" w14:anchorId="47148816">
          <v:shape id="_x0000_i1105" type="#_x0000_t75" style="width:445.65pt;height:405.55pt" o:ole="">
            <v:imagedata r:id="rId173" o:title=""/>
          </v:shape>
          <o:OLEObject Type="Embed" ProgID="Visio.Drawing.11" ShapeID="_x0000_i1105" DrawAspect="Content" ObjectID="_1765536274" r:id="rId174"/>
        </w:object>
      </w:r>
    </w:p>
    <w:p w14:paraId="13740D17" w14:textId="77777777" w:rsidR="00C336BB" w:rsidRDefault="00C336BB" w:rsidP="00C336BB">
      <w:pPr>
        <w:pStyle w:val="TF"/>
      </w:pPr>
      <w:r>
        <w:t>Figure 7.13.3.17.3-1: Notify client to synchronize through MCData notification server</w:t>
      </w:r>
    </w:p>
    <w:p w14:paraId="6626F2FC" w14:textId="77777777" w:rsidR="00C336BB" w:rsidRDefault="00C336BB" w:rsidP="00C336BB">
      <w:pPr>
        <w:pStyle w:val="B1"/>
      </w:pPr>
      <w:r>
        <w:t>1.</w:t>
      </w:r>
      <w:r>
        <w:tab/>
        <w:t>The Message notification client wants to create notification channels (i.e. endpoint URLs) to be used by the MCData message store to send notification messages and sends a Create notification channel request to the MCData notification server. The desired validity duration for the channels to be used and the notification channel type (PUSH or PULL) are included in the request.</w:t>
      </w:r>
    </w:p>
    <w:p w14:paraId="7F44A042" w14:textId="77777777" w:rsidR="00C336BB" w:rsidRDefault="00C336BB" w:rsidP="00C336BB">
      <w:pPr>
        <w:pStyle w:val="B1"/>
      </w:pPr>
      <w:r>
        <w:t>2.</w:t>
      </w:r>
      <w:r>
        <w:tab/>
        <w:t>The MCData notification server authenticates the Message notification client and authorizes its request.</w:t>
      </w:r>
    </w:p>
    <w:p w14:paraId="06C507B4" w14:textId="77777777" w:rsidR="00C336BB" w:rsidRDefault="00C336BB" w:rsidP="00C336BB">
      <w:pPr>
        <w:pStyle w:val="B1"/>
      </w:pPr>
      <w:r>
        <w:t>3.</w:t>
      </w:r>
      <w:r>
        <w:tab/>
        <w:t>The MCData notification server sends the Message notification client the Create notification channel response with the endpoint URLs that will be used by the MCData message store to send the notification messages and the Message notification client to receive the notification messages. The MCData notification server also includes what is the valid duration for these endpoint URLs to be used in the response.</w:t>
      </w:r>
    </w:p>
    <w:p w14:paraId="4FC54474" w14:textId="77777777" w:rsidR="00C336BB" w:rsidRDefault="00C336BB" w:rsidP="00C336BB">
      <w:pPr>
        <w:pStyle w:val="B1"/>
      </w:pPr>
      <w:r>
        <w:t>4.</w:t>
      </w:r>
      <w:r>
        <w:tab/>
        <w:t>If the notification type is PULL method, the message notification client sends the Open notification channel to the MCData notification server to start receiving the notification message.</w:t>
      </w:r>
      <w:r w:rsidRPr="00B07855">
        <w:t xml:space="preserve"> For certain PUSH method notification type (such as WebSockets) the message notification client requests the MCData notification server to start the PUSH notification service with its specific protocol that is outside the scope of this specification.</w:t>
      </w:r>
    </w:p>
    <w:p w14:paraId="5DDFFB98" w14:textId="77777777" w:rsidR="00C336BB" w:rsidRDefault="00C336BB" w:rsidP="00C336BB">
      <w:pPr>
        <w:pStyle w:val="B1"/>
      </w:pPr>
      <w:r>
        <w:t>5.</w:t>
      </w:r>
      <w:r>
        <w:tab/>
        <w:t>The message store client sends the Subscribe for notification request to the MCData message store asking to be notified if there are changes to its message store account. The callback URL returned from the MCData notification server in step 3 is included in the request for the MCData message store to use to send notification messages.</w:t>
      </w:r>
    </w:p>
    <w:p w14:paraId="74C3CDCF" w14:textId="77777777" w:rsidR="00C336BB" w:rsidRDefault="00C336BB" w:rsidP="00C336BB">
      <w:pPr>
        <w:pStyle w:val="B1"/>
      </w:pPr>
      <w:r>
        <w:t>6.</w:t>
      </w:r>
      <w:r>
        <w:tab/>
        <w:t>The MCData message store sends the Subscribe for notification response to the message store client to acknowledge the request.</w:t>
      </w:r>
    </w:p>
    <w:p w14:paraId="16BB6501" w14:textId="77777777" w:rsidR="00C336BB" w:rsidRDefault="00C336BB" w:rsidP="00C336BB">
      <w:pPr>
        <w:pStyle w:val="B1"/>
      </w:pPr>
      <w:r>
        <w:lastRenderedPageBreak/>
        <w:t>7.</w:t>
      </w:r>
      <w:r>
        <w:tab/>
        <w:t>The MCData user</w:t>
      </w:r>
      <w:r w:rsidRPr="0072269C">
        <w:t>'</w:t>
      </w:r>
      <w:r>
        <w:t>s message store account has changed and the MCData message store generates a notification message.</w:t>
      </w:r>
    </w:p>
    <w:p w14:paraId="2E1E92EF" w14:textId="77777777" w:rsidR="00C336BB" w:rsidRDefault="00C336BB" w:rsidP="00C336BB">
      <w:pPr>
        <w:pStyle w:val="B1"/>
      </w:pPr>
      <w:r>
        <w:t>8.</w:t>
      </w:r>
      <w:r>
        <w:tab/>
        <w:t>Using the callback URL, the MCData message store sends the notification message to the MCData notification server.</w:t>
      </w:r>
    </w:p>
    <w:p w14:paraId="65F79DCF" w14:textId="77777777" w:rsidR="00C336BB" w:rsidRDefault="00C336BB" w:rsidP="00C336BB">
      <w:pPr>
        <w:pStyle w:val="B1"/>
      </w:pPr>
      <w:r>
        <w:t>9.</w:t>
      </w:r>
      <w:r>
        <w:tab/>
        <w:t xml:space="preserve">If the delivery method is PULL, the MCData notification server sends the notification message to the message notification client over the </w:t>
      </w:r>
      <w:r w:rsidRPr="0040226D">
        <w:t>opened notification channel</w:t>
      </w:r>
      <w:r>
        <w:t>. If the delivery method is PUSH, the MCData notification server sends the notification message to the PUSH Enabler server (not shown in the figure) to deliver to the message notification client.</w:t>
      </w:r>
    </w:p>
    <w:p w14:paraId="676DF6DF" w14:textId="77777777" w:rsidR="00C336BB" w:rsidRDefault="00C336BB" w:rsidP="00C336BB">
      <w:pPr>
        <w:pStyle w:val="NO"/>
      </w:pPr>
      <w:r>
        <w:t>NOTE:</w:t>
      </w:r>
      <w:r>
        <w:tab/>
        <w:t>The PUSH Enabler server is implementation specific and outside the scope of this specification.</w:t>
      </w:r>
    </w:p>
    <w:p w14:paraId="00A4BFB4" w14:textId="77777777" w:rsidR="00C336BB" w:rsidRDefault="00C336BB" w:rsidP="00C336BB">
      <w:r>
        <w:t>The procedure in figure 7.13.3.17.3-2 describes how the message notification client updates the validity duration of a notification channel and subscription to avoid its expiration, i.e. to extend its lifetime.</w:t>
      </w:r>
    </w:p>
    <w:p w14:paraId="4B5B0514" w14:textId="77777777" w:rsidR="00C336BB" w:rsidRDefault="00C336BB" w:rsidP="00C336BB">
      <w:r>
        <w:t>Pre-conditions:</w:t>
      </w:r>
    </w:p>
    <w:p w14:paraId="7DDE9BF1" w14:textId="77777777" w:rsidR="00C336BB" w:rsidRDefault="00C336BB" w:rsidP="00C336BB">
      <w:pPr>
        <w:pStyle w:val="B1"/>
      </w:pPr>
      <w:r>
        <w:t>1.</w:t>
      </w:r>
      <w:r>
        <w:tab/>
        <w:t>A notification channel has already been requested and established between the message notification client and MCData notification server.</w:t>
      </w:r>
    </w:p>
    <w:p w14:paraId="60116363" w14:textId="77777777" w:rsidR="00C336BB" w:rsidRDefault="00C336BB" w:rsidP="00C336BB">
      <w:pPr>
        <w:pStyle w:val="B1"/>
      </w:pPr>
      <w:r>
        <w:t>2.</w:t>
      </w:r>
      <w:r>
        <w:tab/>
        <w:t>The message store client has a successful notification subscription with the MCData message store.</w:t>
      </w:r>
    </w:p>
    <w:p w14:paraId="161EAA1B" w14:textId="77777777" w:rsidR="00C336BB" w:rsidRDefault="00C336BB" w:rsidP="00C336BB">
      <w:pPr>
        <w:pStyle w:val="B1"/>
      </w:pPr>
      <w:r>
        <w:t>3.</w:t>
      </w:r>
      <w:r>
        <w:tab/>
        <w:t>The validity duration of the notification channel is about to expire.</w:t>
      </w:r>
    </w:p>
    <w:p w14:paraId="317078D2" w14:textId="77777777" w:rsidR="00C336BB" w:rsidRDefault="00C336BB" w:rsidP="00C336BB">
      <w:pPr>
        <w:pStyle w:val="TH"/>
      </w:pPr>
      <w:r>
        <w:object w:dxaOrig="9870" w:dyaOrig="5731" w14:anchorId="79B59DDD">
          <v:shape id="_x0000_i1106" type="#_x0000_t75" style="width:453.4pt;height:263.85pt" o:ole="">
            <v:imagedata r:id="rId175" o:title=""/>
          </v:shape>
          <o:OLEObject Type="Embed" ProgID="Visio.Drawing.11" ShapeID="_x0000_i1106" DrawAspect="Content" ObjectID="_1765536275" r:id="rId176"/>
        </w:object>
      </w:r>
    </w:p>
    <w:p w14:paraId="42D7CDCE" w14:textId="77777777" w:rsidR="00C336BB" w:rsidRDefault="00C336BB" w:rsidP="00C336BB">
      <w:pPr>
        <w:pStyle w:val="TF"/>
      </w:pPr>
      <w:r>
        <w:t>Figure 7.13.3.17.3-2: Update a notification channel</w:t>
      </w:r>
    </w:p>
    <w:p w14:paraId="6BFF368B" w14:textId="77777777" w:rsidR="00C336BB" w:rsidRDefault="00C336BB" w:rsidP="00C336BB">
      <w:pPr>
        <w:pStyle w:val="B1"/>
      </w:pPr>
      <w:r>
        <w:t>1.</w:t>
      </w:r>
      <w:r>
        <w:tab/>
        <w:t>The message notification client sends the Update notification channel request, including the desired new validity duration, to the MCData notification server.</w:t>
      </w:r>
    </w:p>
    <w:p w14:paraId="38DC631D" w14:textId="77777777" w:rsidR="00C336BB" w:rsidRDefault="00C336BB" w:rsidP="00C336BB">
      <w:pPr>
        <w:pStyle w:val="B1"/>
      </w:pPr>
      <w:r>
        <w:t>2.</w:t>
      </w:r>
      <w:r>
        <w:tab/>
        <w:t>The MCData notification server grants the request and sends the Update notification channel response to the message notification client. The new validity duration is included in the response.</w:t>
      </w:r>
    </w:p>
    <w:p w14:paraId="79D329AC" w14:textId="77777777" w:rsidR="00C336BB" w:rsidRDefault="00C336BB" w:rsidP="00C336BB">
      <w:pPr>
        <w:pStyle w:val="B1"/>
      </w:pPr>
      <w:r>
        <w:t>3.</w:t>
      </w:r>
      <w:r>
        <w:tab/>
        <w:t>The message store client sends the Update notification subscription request to the MCData message store with the new validity duration received from the MCData notification server in step 2.</w:t>
      </w:r>
    </w:p>
    <w:p w14:paraId="34F29908" w14:textId="77777777" w:rsidR="00C336BB" w:rsidRDefault="00C336BB" w:rsidP="00C336BB">
      <w:pPr>
        <w:pStyle w:val="B1"/>
      </w:pPr>
      <w:r>
        <w:t>4.</w:t>
      </w:r>
      <w:r>
        <w:tab/>
        <w:t>The MCData message store  sends the Update notification subscription response to the message store client and confirms the new validity duration.</w:t>
      </w:r>
    </w:p>
    <w:p w14:paraId="59E590F6" w14:textId="77777777" w:rsidR="00C336BB" w:rsidRDefault="00C336BB" w:rsidP="00C336BB">
      <w:r>
        <w:lastRenderedPageBreak/>
        <w:t>The procedure in figure 7.13.3.17.3-3 describes how the message notification client delete a notification channel and subscription that is no longer needed.</w:t>
      </w:r>
    </w:p>
    <w:p w14:paraId="56F70B07" w14:textId="77777777" w:rsidR="00C336BB" w:rsidRDefault="00C336BB" w:rsidP="00C336BB">
      <w:r>
        <w:t>Pre-conditions:</w:t>
      </w:r>
    </w:p>
    <w:p w14:paraId="5E6EE754" w14:textId="77777777" w:rsidR="00C336BB" w:rsidRDefault="00C336BB" w:rsidP="00C336BB">
      <w:pPr>
        <w:pStyle w:val="B1"/>
      </w:pPr>
      <w:r>
        <w:t>1.</w:t>
      </w:r>
      <w:r>
        <w:tab/>
        <w:t>A notification channel has already been requested and established between the message notification client and MCData notification server.</w:t>
      </w:r>
    </w:p>
    <w:p w14:paraId="5FAD6EE9" w14:textId="77777777" w:rsidR="00C336BB" w:rsidRDefault="00C336BB" w:rsidP="00C336BB">
      <w:pPr>
        <w:pStyle w:val="B1"/>
      </w:pPr>
      <w:r>
        <w:t>2.</w:t>
      </w:r>
      <w:r>
        <w:tab/>
        <w:t>The message store client has a successful notification subscription with the MCData message store.</w:t>
      </w:r>
    </w:p>
    <w:p w14:paraId="1B84C1FB" w14:textId="77777777" w:rsidR="00C336BB" w:rsidRDefault="00C336BB" w:rsidP="00C336BB">
      <w:pPr>
        <w:pStyle w:val="B1"/>
      </w:pPr>
      <w:r>
        <w:t>3.</w:t>
      </w:r>
      <w:r>
        <w:tab/>
        <w:t>The MCData user no longer wants to receive notifications from the MCData message store.</w:t>
      </w:r>
    </w:p>
    <w:p w14:paraId="4F126BC9" w14:textId="77777777" w:rsidR="00C336BB" w:rsidRDefault="00C336BB" w:rsidP="00C336BB">
      <w:pPr>
        <w:pStyle w:val="B1"/>
      </w:pPr>
    </w:p>
    <w:p w14:paraId="10BDE14D" w14:textId="77777777" w:rsidR="00C336BB" w:rsidRDefault="00C336BB" w:rsidP="00C336BB">
      <w:pPr>
        <w:pStyle w:val="TH"/>
      </w:pPr>
      <w:r>
        <w:object w:dxaOrig="9870" w:dyaOrig="5731" w14:anchorId="47761A60">
          <v:shape id="_x0000_i1107" type="#_x0000_t75" style="width:475.75pt;height:276.6pt" o:ole="">
            <v:imagedata r:id="rId177" o:title=""/>
          </v:shape>
          <o:OLEObject Type="Embed" ProgID="Visio.Drawing.11" ShapeID="_x0000_i1107" DrawAspect="Content" ObjectID="_1765536276" r:id="rId178"/>
        </w:object>
      </w:r>
    </w:p>
    <w:p w14:paraId="5F79144C" w14:textId="77777777" w:rsidR="00C336BB" w:rsidRDefault="00C336BB" w:rsidP="00C336BB">
      <w:pPr>
        <w:pStyle w:val="TF"/>
      </w:pPr>
      <w:r>
        <w:t>Figure 7.13.3.17.3-3: Delete a notification channel</w:t>
      </w:r>
    </w:p>
    <w:p w14:paraId="430C92D5" w14:textId="77777777" w:rsidR="00C336BB" w:rsidRDefault="00C336BB" w:rsidP="00C336BB">
      <w:pPr>
        <w:pStyle w:val="B1"/>
      </w:pPr>
      <w:r>
        <w:t>1.</w:t>
      </w:r>
      <w:r>
        <w:tab/>
        <w:t>The message store client decides to stop receiving notifications from the MCData message store and sends the Delete notification subscription request to the MCData message store.</w:t>
      </w:r>
    </w:p>
    <w:p w14:paraId="5469CC72" w14:textId="77777777" w:rsidR="00C336BB" w:rsidRDefault="00C336BB" w:rsidP="00C336BB">
      <w:pPr>
        <w:pStyle w:val="B1"/>
      </w:pPr>
      <w:r>
        <w:t>2.</w:t>
      </w:r>
      <w:r>
        <w:tab/>
        <w:t xml:space="preserve">The MCData message store acknowledges the request and sends the Delete notification subscription response to the message store client. </w:t>
      </w:r>
    </w:p>
    <w:p w14:paraId="79D50DCC" w14:textId="77777777" w:rsidR="00C336BB" w:rsidRDefault="00C336BB" w:rsidP="00C336BB">
      <w:pPr>
        <w:pStyle w:val="B1"/>
      </w:pPr>
      <w:r>
        <w:t>3.</w:t>
      </w:r>
      <w:r>
        <w:tab/>
        <w:t>The message notification client sends the Delete notification channel request to the MCData notification server.</w:t>
      </w:r>
    </w:p>
    <w:p w14:paraId="7D7F49E2" w14:textId="77777777" w:rsidR="00C336BB" w:rsidRDefault="00C336BB" w:rsidP="00C336BB">
      <w:pPr>
        <w:pStyle w:val="B1"/>
      </w:pPr>
      <w:r>
        <w:t>4.</w:t>
      </w:r>
      <w:r>
        <w:tab/>
        <w:t>The MCData notification server acknowledges the request and sends the Delete notification channel response to the message notification client.</w:t>
      </w:r>
    </w:p>
    <w:p w14:paraId="17427032" w14:textId="77777777" w:rsidR="00C336BB" w:rsidRPr="005C321E" w:rsidRDefault="00C336BB" w:rsidP="00C336BB">
      <w:pPr>
        <w:pStyle w:val="Heading4"/>
      </w:pPr>
      <w:bookmarkStart w:id="799" w:name="_Toc154923455"/>
      <w:r>
        <w:t>7.13.3.18</w:t>
      </w:r>
      <w:r>
        <w:tab/>
        <w:t>Search folder</w:t>
      </w:r>
      <w:bookmarkEnd w:id="799"/>
    </w:p>
    <w:p w14:paraId="6AD6E2D6" w14:textId="77777777" w:rsidR="00C336BB" w:rsidRDefault="00C336BB" w:rsidP="00C336BB">
      <w:pPr>
        <w:pStyle w:val="Heading5"/>
      </w:pPr>
      <w:bookmarkStart w:id="800" w:name="_Toc154923456"/>
      <w:r>
        <w:t>7.13.3.18.1</w:t>
      </w:r>
      <w:r>
        <w:tab/>
        <w:t>General</w:t>
      </w:r>
      <w:bookmarkEnd w:id="800"/>
    </w:p>
    <w:p w14:paraId="50C9202E" w14:textId="77777777" w:rsidR="00C336BB" w:rsidRDefault="00C336BB" w:rsidP="00C336BB">
      <w:r>
        <w:t>The message store client can search stored folder(s) with certain criteria. This procedure allows the message store client to look for folder(s) that meet certain criteria such as when the folder is created. This procedure provides the message store client the ability to locate a specific folder(s) matching the search criteria to perform further operations.</w:t>
      </w:r>
    </w:p>
    <w:p w14:paraId="4EE4690A" w14:textId="77777777" w:rsidR="00C336BB" w:rsidRDefault="00C336BB" w:rsidP="00C336BB">
      <w:pPr>
        <w:pStyle w:val="Heading5"/>
      </w:pPr>
      <w:bookmarkStart w:id="801" w:name="_Toc154923457"/>
      <w:r>
        <w:lastRenderedPageBreak/>
        <w:t>7.13.3.18.2</w:t>
      </w:r>
      <w:r>
        <w:tab/>
        <w:t>Procedure</w:t>
      </w:r>
      <w:bookmarkEnd w:id="801"/>
    </w:p>
    <w:p w14:paraId="2B9E86CA" w14:textId="77777777" w:rsidR="00C336BB" w:rsidRDefault="00C336BB" w:rsidP="00C336BB">
      <w:r>
        <w:t>The procedure in figure 7.13.3.18.2-1 describes the case when a message store client searches and retrieves relevant stored objects from the MCData message store.</w:t>
      </w:r>
    </w:p>
    <w:p w14:paraId="7BA5CB45" w14:textId="77777777" w:rsidR="00C336BB" w:rsidRDefault="00C336BB" w:rsidP="00C336BB">
      <w:r>
        <w:t>Pre-conditions:</w:t>
      </w:r>
    </w:p>
    <w:p w14:paraId="227418BE" w14:textId="77777777" w:rsidR="00C336BB" w:rsidRDefault="00C336BB" w:rsidP="00C336BB">
      <w:pPr>
        <w:pStyle w:val="B1"/>
      </w:pPr>
      <w:r>
        <w:t>1.</w:t>
      </w:r>
      <w:r>
        <w:tab/>
        <w:t>A successful authentication and authorization have been performed between the message store client and the MCData message store.</w:t>
      </w:r>
    </w:p>
    <w:p w14:paraId="5AE60278" w14:textId="77777777" w:rsidR="00C336BB" w:rsidRDefault="00C336BB" w:rsidP="00C336BB">
      <w:pPr>
        <w:pStyle w:val="TH"/>
      </w:pPr>
      <w:r>
        <w:object w:dxaOrig="8325" w:dyaOrig="4725" w14:anchorId="18DEAEB7">
          <v:shape id="_x0000_i1108" type="#_x0000_t75" style="width:352.7pt;height:199.6pt" o:ole="">
            <v:imagedata r:id="rId179" o:title=""/>
          </v:shape>
          <o:OLEObject Type="Embed" ProgID="Visio.Drawing.11" ShapeID="_x0000_i1108" DrawAspect="Content" ObjectID="_1765536277" r:id="rId180"/>
        </w:object>
      </w:r>
    </w:p>
    <w:p w14:paraId="44F9A071" w14:textId="77777777" w:rsidR="00C336BB" w:rsidRDefault="00C336BB" w:rsidP="00C336BB">
      <w:pPr>
        <w:pStyle w:val="TF"/>
      </w:pPr>
      <w:r>
        <w:t>Figure 7.13.3.18.2-1: Search folder</w:t>
      </w:r>
    </w:p>
    <w:p w14:paraId="378CE9A4" w14:textId="77777777" w:rsidR="00C336BB" w:rsidRDefault="00C336BB" w:rsidP="00C336BB">
      <w:pPr>
        <w:pStyle w:val="B1"/>
      </w:pPr>
      <w:r>
        <w:t>1.</w:t>
      </w:r>
      <w:r>
        <w:tab/>
        <w:t>The message store client wants to retrieve message store folder(s) that meet certain criteria (such as when the folder(s) was created, certain keywords etc.) and initiates a MCData search folder request toward the MCData message store. The search criteria are included in the request.</w:t>
      </w:r>
    </w:p>
    <w:p w14:paraId="33EC0335" w14:textId="77777777" w:rsidR="00C336BB" w:rsidRDefault="00C336BB" w:rsidP="00C336BB">
      <w:pPr>
        <w:pStyle w:val="B1"/>
      </w:pPr>
      <w:r>
        <w:t>2.</w:t>
      </w:r>
      <w:r>
        <w:tab/>
        <w:t>The MCData message store identifies all folders that match the search criteria and returns them in the MCData search folder response.</w:t>
      </w:r>
    </w:p>
    <w:p w14:paraId="0043DECD" w14:textId="77777777" w:rsidR="00C336BB" w:rsidRPr="005C321E" w:rsidRDefault="00C336BB" w:rsidP="00C336BB">
      <w:pPr>
        <w:pStyle w:val="Heading4"/>
      </w:pPr>
      <w:bookmarkStart w:id="802" w:name="_Toc154923458"/>
      <w:r>
        <w:t>7.13.3.19</w:t>
      </w:r>
      <w:r>
        <w:tab/>
        <w:t>Retrieve folder content</w:t>
      </w:r>
      <w:bookmarkEnd w:id="802"/>
    </w:p>
    <w:p w14:paraId="46C70A15" w14:textId="77777777" w:rsidR="00C336BB" w:rsidRDefault="00C336BB" w:rsidP="00C336BB">
      <w:pPr>
        <w:pStyle w:val="Heading5"/>
      </w:pPr>
      <w:bookmarkStart w:id="803" w:name="_Toc154923459"/>
      <w:r>
        <w:t>7.13.3.19.1</w:t>
      </w:r>
      <w:r>
        <w:tab/>
        <w:t>General</w:t>
      </w:r>
      <w:bookmarkEnd w:id="803"/>
    </w:p>
    <w:p w14:paraId="5CDA9687" w14:textId="77777777" w:rsidR="00C336BB" w:rsidRDefault="00C336BB" w:rsidP="00C336BB">
      <w:r>
        <w:t>An MCData user can retrieve the content of a folder in the user</w:t>
      </w:r>
      <w:r w:rsidRPr="006035C7">
        <w:t>'</w:t>
      </w:r>
      <w:r>
        <w:t>s message store account. This procedure allows the message store client to retrieve the specific folder</w:t>
      </w:r>
      <w:r w:rsidRPr="00C56B1D">
        <w:t>'</w:t>
      </w:r>
      <w:r>
        <w:t xml:space="preserve">s content from the MCData message store. </w:t>
      </w:r>
    </w:p>
    <w:p w14:paraId="48CDAB88" w14:textId="77777777" w:rsidR="00C336BB" w:rsidRDefault="00C336BB" w:rsidP="00C336BB">
      <w:pPr>
        <w:pStyle w:val="Heading5"/>
      </w:pPr>
      <w:bookmarkStart w:id="804" w:name="_Toc154923460"/>
      <w:r>
        <w:t>7.13.3.19.2</w:t>
      </w:r>
      <w:r>
        <w:tab/>
        <w:t>Procedure</w:t>
      </w:r>
      <w:bookmarkEnd w:id="804"/>
    </w:p>
    <w:p w14:paraId="153A6F3A" w14:textId="77777777" w:rsidR="00C336BB" w:rsidRDefault="00C336BB" w:rsidP="00C336BB">
      <w:r>
        <w:t>The procedure in figure 7.13.3.19.2-1 describes the case when a message store client retrieves the content of a specific folder in the MCData message store.</w:t>
      </w:r>
    </w:p>
    <w:p w14:paraId="7DC9D058" w14:textId="77777777" w:rsidR="00C336BB" w:rsidRDefault="00C336BB" w:rsidP="00C336BB">
      <w:r>
        <w:t>Pre-conditions:</w:t>
      </w:r>
    </w:p>
    <w:p w14:paraId="424ABCB9" w14:textId="77777777" w:rsidR="00C336BB" w:rsidRDefault="00C336BB" w:rsidP="00C336BB">
      <w:pPr>
        <w:pStyle w:val="B1"/>
      </w:pPr>
      <w:r>
        <w:t>1.</w:t>
      </w:r>
      <w:r>
        <w:tab/>
        <w:t>A successful authentication and authorization have been performed between the message store client and the MCData message store.</w:t>
      </w:r>
    </w:p>
    <w:p w14:paraId="4836EFAE" w14:textId="77777777" w:rsidR="00C336BB" w:rsidRDefault="00C336BB" w:rsidP="00C336BB">
      <w:pPr>
        <w:pStyle w:val="TH"/>
      </w:pPr>
      <w:r>
        <w:object w:dxaOrig="8325" w:dyaOrig="4725" w14:anchorId="31E17427">
          <v:shape id="_x0000_i1109" type="#_x0000_t75" style="width:352.7pt;height:199.6pt" o:ole="">
            <v:imagedata r:id="rId181" o:title=""/>
          </v:shape>
          <o:OLEObject Type="Embed" ProgID="Visio.Drawing.11" ShapeID="_x0000_i1109" DrawAspect="Content" ObjectID="_1765536278" r:id="rId182"/>
        </w:object>
      </w:r>
    </w:p>
    <w:p w14:paraId="7E95C451" w14:textId="77777777" w:rsidR="00C336BB" w:rsidRDefault="00C336BB" w:rsidP="00C336BB">
      <w:pPr>
        <w:pStyle w:val="TF"/>
      </w:pPr>
      <w:r>
        <w:t>Figure 7.13.3.19.2-1: retrieve folder content</w:t>
      </w:r>
    </w:p>
    <w:p w14:paraId="52995D06" w14:textId="77777777" w:rsidR="00C336BB" w:rsidRDefault="00C336BB" w:rsidP="00C336BB">
      <w:pPr>
        <w:pStyle w:val="B1"/>
      </w:pPr>
      <w:r>
        <w:t>1.</w:t>
      </w:r>
      <w:r>
        <w:tab/>
        <w:t>The message store client wants to retrieve the content of a specific folder and initiates a MCData retrieve folder content request toward the MCData message store. The requested folder identifier is included in the request.</w:t>
      </w:r>
    </w:p>
    <w:p w14:paraId="609283EC" w14:textId="77777777" w:rsidR="00C336BB" w:rsidRDefault="00C336BB" w:rsidP="00C336BB">
      <w:pPr>
        <w:pStyle w:val="B1"/>
      </w:pPr>
      <w:r>
        <w:t>2.</w:t>
      </w:r>
      <w:r>
        <w:tab/>
        <w:t>The MCData message store locates the requested folder and returns the content of the folder (e.g. objects and subfolders) in the MCData retrieve folder content response.</w:t>
      </w:r>
    </w:p>
    <w:p w14:paraId="6FDBDF48" w14:textId="77777777" w:rsidR="00C336BB" w:rsidRPr="005C321E" w:rsidRDefault="00C336BB" w:rsidP="00C336BB">
      <w:pPr>
        <w:pStyle w:val="Heading4"/>
      </w:pPr>
      <w:bookmarkStart w:id="805" w:name="_Toc154923461"/>
      <w:r>
        <w:t>7.13.3.20</w:t>
      </w:r>
      <w:r>
        <w:tab/>
        <w:t>Store file contents distributed using HTTP</w:t>
      </w:r>
      <w:bookmarkEnd w:id="805"/>
      <w:r>
        <w:t xml:space="preserve"> </w:t>
      </w:r>
    </w:p>
    <w:p w14:paraId="6111B23C" w14:textId="77777777" w:rsidR="00C336BB" w:rsidRDefault="00C336BB" w:rsidP="00C336BB">
      <w:pPr>
        <w:pStyle w:val="Heading5"/>
      </w:pPr>
      <w:bookmarkStart w:id="806" w:name="_Toc154923462"/>
      <w:r>
        <w:t>7.13.3.20.1</w:t>
      </w:r>
      <w:r>
        <w:tab/>
        <w:t>General</w:t>
      </w:r>
      <w:bookmarkEnd w:id="806"/>
    </w:p>
    <w:p w14:paraId="7EEF82FB" w14:textId="77777777" w:rsidR="00C336BB" w:rsidRDefault="00C336BB" w:rsidP="00C336BB">
      <w:r>
        <w:t xml:space="preserve">An MCData user can store the received file content in his message store account. This procedure allows the message store client to request the MCData message store to retrieve the file from the media storage function of MCData content server and store into MCData message store account of the user. </w:t>
      </w:r>
    </w:p>
    <w:p w14:paraId="4580D98F" w14:textId="77777777" w:rsidR="00C336BB" w:rsidRDefault="00C336BB" w:rsidP="00C336BB">
      <w:pPr>
        <w:pStyle w:val="Heading5"/>
      </w:pPr>
      <w:bookmarkStart w:id="807" w:name="_Toc154923463"/>
      <w:r>
        <w:t>7.13.3.20.2</w:t>
      </w:r>
      <w:r>
        <w:tab/>
        <w:t>Procedure for storing the file – receiver side</w:t>
      </w:r>
      <w:bookmarkEnd w:id="807"/>
    </w:p>
    <w:p w14:paraId="7B271EE2" w14:textId="77777777" w:rsidR="00C336BB" w:rsidRDefault="00C336BB" w:rsidP="00C336BB">
      <w:r>
        <w:t>The procedure in figure 7.13.3.20.3-1 describes the case when a message store client requests the MCData message store to retrieve the file from media storage function of MCData content server and store into MCData message store account of the user.</w:t>
      </w:r>
    </w:p>
    <w:p w14:paraId="26D8BF6F" w14:textId="77777777" w:rsidR="00C336BB" w:rsidRDefault="00C336BB" w:rsidP="00C336BB">
      <w:r>
        <w:t>Pre-conditions:</w:t>
      </w:r>
    </w:p>
    <w:p w14:paraId="6434DE90" w14:textId="77777777" w:rsidR="00C336BB" w:rsidRDefault="00C336BB" w:rsidP="00C336BB">
      <w:pPr>
        <w:pStyle w:val="B1"/>
      </w:pPr>
      <w:r>
        <w:t>1.</w:t>
      </w:r>
      <w:r>
        <w:tab/>
        <w:t>A successful authentication and authorization have been performed between the message store client and the MCData message store.</w:t>
      </w:r>
    </w:p>
    <w:p w14:paraId="5B4B20F7" w14:textId="77777777" w:rsidR="00C336BB" w:rsidRDefault="00C336BB" w:rsidP="00C336BB">
      <w:pPr>
        <w:ind w:left="568" w:hanging="284"/>
      </w:pPr>
      <w:r>
        <w:t>2.</w:t>
      </w:r>
      <w:r>
        <w:tab/>
        <w:t>The configuration to store the MCData communication in MCData message store is enabled for the MCData user.</w:t>
      </w:r>
    </w:p>
    <w:p w14:paraId="6C3C77B9" w14:textId="77777777" w:rsidR="00C336BB" w:rsidRDefault="00C336BB" w:rsidP="00C336BB">
      <w:pPr>
        <w:pStyle w:val="B1"/>
      </w:pPr>
      <w:r>
        <w:t>3.</w:t>
      </w:r>
      <w:r>
        <w:tab/>
      </w:r>
      <w:r w:rsidRPr="007A2A68">
        <w:t>MCData user has requested to store his MCData communication.</w:t>
      </w:r>
    </w:p>
    <w:p w14:paraId="66C9E5CC" w14:textId="77777777" w:rsidR="00C336BB" w:rsidRDefault="00C336BB" w:rsidP="00C336BB">
      <w:pPr>
        <w:pStyle w:val="B1"/>
      </w:pPr>
      <w:r>
        <w:t>4.</w:t>
      </w:r>
      <w:r>
        <w:tab/>
      </w:r>
      <w:r w:rsidRPr="00921BA1">
        <w:t>The message store client knows the object identifier of the stored object.</w:t>
      </w:r>
    </w:p>
    <w:p w14:paraId="6A81AB08" w14:textId="77777777" w:rsidR="00C336BB" w:rsidRDefault="00C336BB" w:rsidP="00C336BB">
      <w:pPr>
        <w:pStyle w:val="TH"/>
      </w:pPr>
      <w:r>
        <w:object w:dxaOrig="9132" w:dyaOrig="6276" w14:anchorId="3131D58F">
          <v:shape id="_x0000_i1110" type="#_x0000_t75" style="width:456.6pt;height:312.6pt" o:ole="">
            <v:imagedata r:id="rId183" o:title=""/>
          </v:shape>
          <o:OLEObject Type="Embed" ProgID="Visio.Drawing.15" ShapeID="_x0000_i1110" DrawAspect="Content" ObjectID="_1765536279" r:id="rId184"/>
        </w:object>
      </w:r>
    </w:p>
    <w:p w14:paraId="0B8B4FA4" w14:textId="77777777" w:rsidR="00C336BB" w:rsidRDefault="00C336BB" w:rsidP="00C336BB">
      <w:pPr>
        <w:pStyle w:val="TF"/>
      </w:pPr>
      <w:r>
        <w:t>Figure 7.13.3.20.3-1: store file contents distributed using HTTP – receiver side</w:t>
      </w:r>
    </w:p>
    <w:p w14:paraId="7A7AF21C" w14:textId="77777777" w:rsidR="00C336BB" w:rsidRDefault="00C336BB" w:rsidP="00C336BB">
      <w:pPr>
        <w:pStyle w:val="B1"/>
      </w:pPr>
      <w:r>
        <w:t>1.</w:t>
      </w:r>
      <w:r>
        <w:tab/>
        <w:t>The Message store client initiates MCData retrieve file to store locally request towards the MCData message store. The object identifier corresponding to the stored MCData FD communication is included in the request</w:t>
      </w:r>
      <w:r w:rsidRPr="00277961">
        <w:t>.</w:t>
      </w:r>
    </w:p>
    <w:p w14:paraId="59A70A77" w14:textId="77777777" w:rsidR="00C336BB" w:rsidRDefault="00C336BB" w:rsidP="00C336BB">
      <w:pPr>
        <w:pStyle w:val="B1"/>
      </w:pPr>
      <w:r>
        <w:t>2.</w:t>
      </w:r>
      <w:r>
        <w:tab/>
        <w:t>The MCData message store retrieves the file URL from the stored object and fetches the file content from the MCData content server</w:t>
      </w:r>
      <w:r w:rsidRPr="00795EB2">
        <w:t>.</w:t>
      </w:r>
    </w:p>
    <w:p w14:paraId="78495F74" w14:textId="77777777" w:rsidR="00C336BB" w:rsidRDefault="00C336BB" w:rsidP="00C336BB">
      <w:pPr>
        <w:pStyle w:val="B1"/>
      </w:pPr>
      <w:r>
        <w:t>3.</w:t>
      </w:r>
      <w:r>
        <w:tab/>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31DFD862" w14:textId="77777777" w:rsidR="00C336BB" w:rsidRDefault="00C336BB" w:rsidP="00C336BB">
      <w:pPr>
        <w:pStyle w:val="B1"/>
      </w:pPr>
      <w:r>
        <w:t>4.</w:t>
      </w:r>
      <w:r>
        <w:tab/>
        <w:t>The MCData message store provides the MCData retrieve file to store locally response to the message store client. This response includes the URL of the file being stored in the MCData user</w:t>
      </w:r>
      <w:r w:rsidRPr="00F72E4B">
        <w:t>'</w:t>
      </w:r>
      <w:r>
        <w:t>s storage area.</w:t>
      </w:r>
    </w:p>
    <w:p w14:paraId="737CE929" w14:textId="77777777" w:rsidR="00C336BB" w:rsidRPr="0083396F" w:rsidRDefault="00C336BB" w:rsidP="00C336BB">
      <w:pPr>
        <w:pStyle w:val="Heading3"/>
        <w:rPr>
          <w:color w:val="000000"/>
        </w:rPr>
      </w:pPr>
      <w:bookmarkStart w:id="808" w:name="_Toc154923464"/>
      <w:r w:rsidRPr="0083396F">
        <w:rPr>
          <w:color w:val="000000"/>
        </w:rPr>
        <w:t>7.13.4</w:t>
      </w:r>
      <w:r w:rsidRPr="0083396F">
        <w:rPr>
          <w:color w:val="000000"/>
        </w:rPr>
        <w:tab/>
      </w:r>
      <w:r w:rsidRPr="005D2F2E">
        <w:rPr>
          <w:color w:val="000000"/>
        </w:rPr>
        <w:t xml:space="preserve">Generic </w:t>
      </w:r>
      <w:r>
        <w:rPr>
          <w:color w:val="000000"/>
        </w:rPr>
        <w:t xml:space="preserve">outgoing </w:t>
      </w:r>
      <w:r w:rsidRPr="005D2F2E">
        <w:rPr>
          <w:color w:val="000000"/>
        </w:rPr>
        <w:t>SDS procedure</w:t>
      </w:r>
      <w:r w:rsidRPr="0083396F">
        <w:rPr>
          <w:color w:val="000000"/>
        </w:rPr>
        <w:t xml:space="preserve"> with MCData message store</w:t>
      </w:r>
      <w:bookmarkEnd w:id="808"/>
    </w:p>
    <w:p w14:paraId="1A09C7A0" w14:textId="77777777" w:rsidR="00C336BB" w:rsidRPr="0083396F" w:rsidRDefault="00C336BB" w:rsidP="00C336BB">
      <w:pPr>
        <w:pStyle w:val="Heading4"/>
        <w:rPr>
          <w:noProof/>
          <w:color w:val="000000"/>
        </w:rPr>
      </w:pPr>
      <w:bookmarkStart w:id="809" w:name="_Toc154923465"/>
      <w:r w:rsidRPr="0083396F">
        <w:rPr>
          <w:noProof/>
          <w:color w:val="000000"/>
        </w:rPr>
        <w:t>7.13.4.1</w:t>
      </w:r>
      <w:r w:rsidRPr="0083396F">
        <w:rPr>
          <w:noProof/>
          <w:color w:val="000000"/>
        </w:rPr>
        <w:tab/>
        <w:t>General</w:t>
      </w:r>
      <w:bookmarkEnd w:id="809"/>
    </w:p>
    <w:p w14:paraId="043C172D" w14:textId="77777777" w:rsidR="00C336BB" w:rsidRPr="0083396F" w:rsidRDefault="00C336BB" w:rsidP="00C336BB">
      <w:pPr>
        <w:rPr>
          <w:color w:val="000000"/>
        </w:rPr>
      </w:pPr>
      <w:r w:rsidRPr="0083396F">
        <w:rPr>
          <w:color w:val="000000"/>
        </w:rPr>
        <w:t xml:space="preserve">When a MCData user is supported with MCData message store all his </w:t>
      </w:r>
      <w:r>
        <w:rPr>
          <w:color w:val="000000"/>
        </w:rPr>
        <w:t xml:space="preserve">outgoing </w:t>
      </w:r>
      <w:r w:rsidRPr="0083396F">
        <w:rPr>
          <w:color w:val="000000"/>
        </w:rPr>
        <w:t xml:space="preserve">communications </w:t>
      </w:r>
      <w:r>
        <w:rPr>
          <w:color w:val="000000"/>
        </w:rPr>
        <w:t>shall</w:t>
      </w:r>
      <w:r w:rsidRPr="0083396F">
        <w:rPr>
          <w:color w:val="000000"/>
        </w:rPr>
        <w:t xml:space="preserve"> be stored in</w:t>
      </w:r>
      <w:r>
        <w:rPr>
          <w:color w:val="000000"/>
        </w:rPr>
        <w:t xml:space="preserve"> his account in </w:t>
      </w:r>
      <w:r w:rsidRPr="005D2F2E">
        <w:rPr>
          <w:color w:val="000000"/>
        </w:rPr>
        <w:t>the</w:t>
      </w:r>
      <w:r w:rsidRPr="0083396F">
        <w:rPr>
          <w:color w:val="000000"/>
        </w:rPr>
        <w:t xml:space="preserve"> MCData message store</w:t>
      </w:r>
      <w:r>
        <w:rPr>
          <w:color w:val="000000"/>
        </w:rPr>
        <w:t xml:space="preserve"> when he has requested</w:t>
      </w:r>
      <w:r w:rsidRPr="0083396F">
        <w:rPr>
          <w:color w:val="000000"/>
        </w:rPr>
        <w:t>.</w:t>
      </w:r>
      <w:r>
        <w:rPr>
          <w:color w:val="000000"/>
        </w:rPr>
        <w:t xml:space="preserve"> This generic SDS procedure applies to all procedures in subclause 7.4.2 when the MCData user requests to store the MCData communication.</w:t>
      </w:r>
    </w:p>
    <w:p w14:paraId="1051C8DB" w14:textId="77777777" w:rsidR="00C336BB" w:rsidRPr="0083396F" w:rsidRDefault="00C336BB" w:rsidP="00C336BB">
      <w:pPr>
        <w:pStyle w:val="Heading4"/>
        <w:rPr>
          <w:color w:val="000000"/>
        </w:rPr>
      </w:pPr>
      <w:bookmarkStart w:id="810" w:name="_Toc154923466"/>
      <w:r w:rsidRPr="0083396F">
        <w:rPr>
          <w:color w:val="000000"/>
        </w:rPr>
        <w:t>7.13.4.2</w:t>
      </w:r>
      <w:r w:rsidRPr="0083396F">
        <w:rPr>
          <w:color w:val="000000"/>
        </w:rPr>
        <w:tab/>
        <w:t>Procedure</w:t>
      </w:r>
      <w:bookmarkEnd w:id="810"/>
    </w:p>
    <w:p w14:paraId="2C93332E" w14:textId="77777777" w:rsidR="00C336BB" w:rsidRPr="0083396F" w:rsidRDefault="00C336BB" w:rsidP="00C336BB">
      <w:pPr>
        <w:rPr>
          <w:color w:val="000000"/>
          <w:lang w:eastAsia="zh-CN"/>
        </w:rPr>
      </w:pPr>
      <w:r w:rsidRPr="0083396F">
        <w:rPr>
          <w:color w:val="000000"/>
          <w:lang w:eastAsia="zh-CN"/>
        </w:rPr>
        <w:t>The procedure in figure</w:t>
      </w:r>
      <w:r w:rsidRPr="0083396F">
        <w:rPr>
          <w:rFonts w:eastAsia="SimSun" w:hint="cs"/>
          <w:color w:val="000000"/>
          <w:lang w:eastAsia="zh-CN"/>
        </w:rPr>
        <w:t> </w:t>
      </w:r>
      <w:r w:rsidRPr="0083396F">
        <w:rPr>
          <w:color w:val="000000"/>
          <w:lang w:eastAsia="zh-CN"/>
        </w:rPr>
        <w:t xml:space="preserve">7.13.4.2-1 describes the generic SDS service where MCData message store is supported. </w:t>
      </w:r>
    </w:p>
    <w:p w14:paraId="261F3957" w14:textId="77777777" w:rsidR="00C336BB" w:rsidRPr="0083396F" w:rsidRDefault="00C336BB" w:rsidP="00C336BB">
      <w:pPr>
        <w:rPr>
          <w:color w:val="000000"/>
          <w:lang w:eastAsia="zh-CN"/>
        </w:rPr>
      </w:pPr>
      <w:r w:rsidRPr="0083396F">
        <w:rPr>
          <w:color w:val="000000"/>
          <w:lang w:eastAsia="zh-CN"/>
        </w:rPr>
        <w:t>Pre-conditions:</w:t>
      </w:r>
    </w:p>
    <w:p w14:paraId="16E778FA"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4918D567" w14:textId="77777777" w:rsidR="00C336BB" w:rsidRDefault="00C336BB" w:rsidP="00C336BB">
      <w:pPr>
        <w:ind w:left="568" w:hanging="284"/>
      </w:pPr>
      <w:r>
        <w:t>2.</w:t>
      </w:r>
      <w:r>
        <w:tab/>
        <w:t>The configuration to store the MCData communication in MCData message store is enabled for the MCData user.</w:t>
      </w:r>
    </w:p>
    <w:p w14:paraId="58BFAE4D"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C8EB0AA" w14:textId="77777777" w:rsidR="00C336BB" w:rsidRPr="005D2F2E" w:rsidRDefault="00C336BB" w:rsidP="00C336BB">
      <w:pPr>
        <w:pStyle w:val="B1"/>
        <w:rPr>
          <w:lang w:eastAsia="zh-CN"/>
        </w:rPr>
      </w:pPr>
    </w:p>
    <w:p w14:paraId="191C4ACB" w14:textId="77777777" w:rsidR="00C336BB" w:rsidRPr="0083396F" w:rsidRDefault="00C336BB" w:rsidP="00C336BB">
      <w:pPr>
        <w:pStyle w:val="TH"/>
      </w:pPr>
      <w:r>
        <w:object w:dxaOrig="10260" w:dyaOrig="4776" w14:anchorId="5FDA9D2C">
          <v:shape id="_x0000_i1111" type="#_x0000_t75" style="width:391pt;height:180.45pt" o:ole="">
            <v:imagedata r:id="rId185" o:title=""/>
          </v:shape>
          <o:OLEObject Type="Embed" ProgID="Visio.Drawing.11" ShapeID="_x0000_i1111" DrawAspect="Content" ObjectID="_1765536280" r:id="rId186"/>
        </w:object>
      </w:r>
    </w:p>
    <w:p w14:paraId="6D6E09D6" w14:textId="77777777" w:rsidR="00C336BB" w:rsidRPr="0083396F" w:rsidRDefault="00C336BB" w:rsidP="00C336BB">
      <w:pPr>
        <w:pStyle w:val="TF"/>
      </w:pPr>
      <w:r w:rsidRPr="0083396F">
        <w:t>Figure</w:t>
      </w:r>
      <w:r>
        <w:t> </w:t>
      </w:r>
      <w:r w:rsidRPr="0083396F">
        <w:t xml:space="preserve">7.13.4.2-1 Generic </w:t>
      </w:r>
      <w:r>
        <w:t xml:space="preserve">outgoing </w:t>
      </w:r>
      <w:r w:rsidRPr="0083396F">
        <w:t>SDS procedure with MCData message store</w:t>
      </w:r>
    </w:p>
    <w:p w14:paraId="317C4A82" w14:textId="77777777" w:rsidR="00C336BB" w:rsidRPr="0083396F" w:rsidRDefault="00C336BB" w:rsidP="00C336BB">
      <w:pPr>
        <w:pStyle w:val="B1"/>
      </w:pPr>
      <w:r>
        <w:t>1.</w:t>
      </w:r>
      <w:r>
        <w:tab/>
      </w:r>
      <w:r w:rsidRPr="005D2F2E">
        <w:t>MCData client initiates</w:t>
      </w:r>
      <w:r>
        <w:t xml:space="preserve"> an MCData </w:t>
      </w:r>
      <w:r w:rsidRPr="0083396F">
        <w:t>SDS service request</w:t>
      </w:r>
      <w:r>
        <w:t>; this service request can be a private or group communication</w:t>
      </w:r>
      <w:r w:rsidRPr="0083396F">
        <w:t>.</w:t>
      </w:r>
    </w:p>
    <w:p w14:paraId="08432922" w14:textId="77777777" w:rsidR="00C336BB" w:rsidRPr="00D5587A" w:rsidRDefault="00C336BB" w:rsidP="00C336BB">
      <w:pPr>
        <w:pStyle w:val="B1"/>
      </w:pPr>
      <w:r>
        <w:t>2.</w:t>
      </w:r>
      <w:r>
        <w:tab/>
      </w:r>
      <w:r w:rsidRPr="00D5587A">
        <w:t xml:space="preserve">MCData server </w:t>
      </w:r>
      <w:r>
        <w:t>stores the communication as an object to the MCData user account in the MCData message store</w:t>
      </w:r>
      <w:r w:rsidRPr="00D5587A">
        <w:t>.</w:t>
      </w:r>
    </w:p>
    <w:p w14:paraId="138DB0E8" w14:textId="77777777" w:rsidR="00C336BB" w:rsidRDefault="00C336BB" w:rsidP="00C336BB">
      <w:pPr>
        <w:pStyle w:val="B1"/>
      </w:pPr>
      <w:r>
        <w:t>3.</w:t>
      </w:r>
      <w:r>
        <w:tab/>
      </w:r>
      <w:r w:rsidRPr="0083396F">
        <w:t>MCData server</w:t>
      </w:r>
      <w:r>
        <w:t xml:space="preserve"> checks and authorizes the service request and continue the service request toward the targeted recipient(s) as described in subclause 7.4.2.</w:t>
      </w:r>
    </w:p>
    <w:p w14:paraId="3DC8668F" w14:textId="77777777" w:rsidR="00C336BB" w:rsidRDefault="00C336BB" w:rsidP="00C336BB">
      <w:pPr>
        <w:rPr>
          <w:color w:val="000000"/>
        </w:rPr>
      </w:pPr>
    </w:p>
    <w:p w14:paraId="4C135138" w14:textId="77777777" w:rsidR="00C336BB" w:rsidRPr="000B3AAC" w:rsidRDefault="00C336BB" w:rsidP="00C336BB">
      <w:pPr>
        <w:pStyle w:val="Heading3"/>
        <w:rPr>
          <w:color w:val="000000"/>
        </w:rPr>
      </w:pPr>
      <w:bookmarkStart w:id="811" w:name="_Toc154923467"/>
      <w:r>
        <w:rPr>
          <w:color w:val="000000"/>
        </w:rPr>
        <w:t>7.13.5</w:t>
      </w:r>
      <w:r w:rsidRPr="000B3AAC">
        <w:rPr>
          <w:color w:val="000000"/>
        </w:rPr>
        <w:tab/>
      </w:r>
      <w:r w:rsidRPr="005D2F2E">
        <w:rPr>
          <w:color w:val="000000"/>
        </w:rPr>
        <w:t xml:space="preserve">Generic </w:t>
      </w:r>
      <w:r>
        <w:rPr>
          <w:color w:val="000000"/>
        </w:rPr>
        <w:t xml:space="preserve">incoming </w:t>
      </w:r>
      <w:r w:rsidRPr="005D2F2E">
        <w:rPr>
          <w:color w:val="000000"/>
        </w:rPr>
        <w:t>SDS procedure</w:t>
      </w:r>
      <w:r w:rsidRPr="000B3AAC">
        <w:rPr>
          <w:color w:val="000000"/>
        </w:rPr>
        <w:t xml:space="preserve"> with MCData message store</w:t>
      </w:r>
      <w:bookmarkEnd w:id="811"/>
    </w:p>
    <w:p w14:paraId="1C1F9FF2" w14:textId="77777777" w:rsidR="00C336BB" w:rsidRPr="000B3AAC" w:rsidRDefault="00C336BB" w:rsidP="00C336BB">
      <w:pPr>
        <w:pStyle w:val="Heading4"/>
        <w:rPr>
          <w:noProof/>
          <w:color w:val="000000"/>
        </w:rPr>
      </w:pPr>
      <w:bookmarkStart w:id="812" w:name="_Toc154923468"/>
      <w:r>
        <w:rPr>
          <w:noProof/>
          <w:color w:val="000000"/>
        </w:rPr>
        <w:t>7.13.5</w:t>
      </w:r>
      <w:r w:rsidRPr="000B3AAC">
        <w:rPr>
          <w:noProof/>
          <w:color w:val="000000"/>
        </w:rPr>
        <w:t>.1</w:t>
      </w:r>
      <w:r w:rsidRPr="000B3AAC">
        <w:rPr>
          <w:noProof/>
          <w:color w:val="000000"/>
        </w:rPr>
        <w:tab/>
        <w:t>General</w:t>
      </w:r>
      <w:bookmarkEnd w:id="812"/>
    </w:p>
    <w:p w14:paraId="0447CF26" w14:textId="77777777" w:rsidR="00C336BB" w:rsidRPr="000B3AAC" w:rsidRDefault="00C336BB" w:rsidP="00C336BB">
      <w:pPr>
        <w:rPr>
          <w:color w:val="000000"/>
        </w:rPr>
      </w:pPr>
      <w:r w:rsidRPr="000B3AAC">
        <w:rPr>
          <w:color w:val="000000"/>
        </w:rPr>
        <w:t xml:space="preserve">When a MCData user is supported with MCData message store all his </w:t>
      </w:r>
      <w:r>
        <w:rPr>
          <w:color w:val="000000"/>
        </w:rPr>
        <w:t xml:space="preserve">incoming </w:t>
      </w:r>
      <w:r w:rsidRPr="000B3AAC">
        <w:rPr>
          <w:color w:val="000000"/>
        </w:rPr>
        <w:t xml:space="preserve">communications </w:t>
      </w:r>
      <w:r>
        <w:rPr>
          <w:color w:val="000000"/>
        </w:rPr>
        <w:t>shall</w:t>
      </w:r>
      <w:r w:rsidRPr="000B3AAC">
        <w:rPr>
          <w:color w:val="000000"/>
        </w:rPr>
        <w:t xml:space="preserve"> be stored in</w:t>
      </w:r>
      <w:r>
        <w:rPr>
          <w:color w:val="000000"/>
        </w:rPr>
        <w:t xml:space="preserve"> his account in </w:t>
      </w:r>
      <w:r w:rsidRPr="005D2F2E">
        <w:rPr>
          <w:color w:val="000000"/>
        </w:rPr>
        <w:t>the</w:t>
      </w:r>
      <w:r w:rsidRPr="000B3AAC">
        <w:rPr>
          <w:color w:val="000000"/>
        </w:rPr>
        <w:t xml:space="preserve"> MCData message store</w:t>
      </w:r>
      <w:r>
        <w:rPr>
          <w:color w:val="000000"/>
        </w:rPr>
        <w:t xml:space="preserve"> when he has requested</w:t>
      </w:r>
      <w:r w:rsidRPr="000B3AAC">
        <w:rPr>
          <w:color w:val="000000"/>
        </w:rPr>
        <w:t>.</w:t>
      </w:r>
      <w:r>
        <w:rPr>
          <w:color w:val="000000"/>
        </w:rPr>
        <w:t xml:space="preserve"> This generic SDS procedure applies to all prcedures in subclause 7.4.2 when the MCData user requests to store the MCData communication.</w:t>
      </w:r>
    </w:p>
    <w:p w14:paraId="51E29C2D" w14:textId="77777777" w:rsidR="00C336BB" w:rsidRPr="000B3AAC" w:rsidRDefault="00C336BB" w:rsidP="00C336BB">
      <w:pPr>
        <w:pStyle w:val="Heading4"/>
        <w:rPr>
          <w:color w:val="000000"/>
        </w:rPr>
      </w:pPr>
      <w:bookmarkStart w:id="813" w:name="_Toc154923469"/>
      <w:r>
        <w:rPr>
          <w:color w:val="000000"/>
        </w:rPr>
        <w:t>7.13.5</w:t>
      </w:r>
      <w:r w:rsidRPr="000B3AAC">
        <w:rPr>
          <w:color w:val="000000"/>
        </w:rPr>
        <w:t>.2</w:t>
      </w:r>
      <w:r w:rsidRPr="000B3AAC">
        <w:rPr>
          <w:color w:val="000000"/>
        </w:rPr>
        <w:tab/>
        <w:t>Procedure</w:t>
      </w:r>
      <w:bookmarkEnd w:id="813"/>
    </w:p>
    <w:p w14:paraId="7D8E4D1A" w14:textId="77777777" w:rsidR="00C336BB" w:rsidRPr="000B3AAC" w:rsidRDefault="00C336BB" w:rsidP="00C336BB">
      <w:pPr>
        <w:rPr>
          <w:color w:val="000000"/>
          <w:lang w:eastAsia="zh-CN"/>
        </w:rPr>
      </w:pPr>
      <w:r w:rsidRPr="000B3AAC">
        <w:rPr>
          <w:color w:val="000000"/>
          <w:lang w:eastAsia="zh-CN"/>
        </w:rPr>
        <w:t>The procedure in figure</w:t>
      </w:r>
      <w:r w:rsidRPr="000B3AAC">
        <w:rPr>
          <w:rFonts w:eastAsia="SimSun" w:hint="cs"/>
          <w:color w:val="000000"/>
          <w:lang w:eastAsia="zh-CN"/>
        </w:rPr>
        <w:t> </w:t>
      </w:r>
      <w:r>
        <w:rPr>
          <w:color w:val="000000"/>
          <w:lang w:eastAsia="zh-CN"/>
        </w:rPr>
        <w:t>7.13.5</w:t>
      </w:r>
      <w:r w:rsidRPr="000B3AAC">
        <w:rPr>
          <w:color w:val="000000"/>
          <w:lang w:eastAsia="zh-CN"/>
        </w:rPr>
        <w:t xml:space="preserve">.2-1 describes the generic SDS service where MCData message store is supported. </w:t>
      </w:r>
    </w:p>
    <w:p w14:paraId="5730C7B8" w14:textId="77777777" w:rsidR="00C336BB" w:rsidRPr="000B3AAC" w:rsidRDefault="00C336BB" w:rsidP="00C336BB">
      <w:pPr>
        <w:rPr>
          <w:color w:val="000000"/>
          <w:lang w:eastAsia="zh-CN"/>
        </w:rPr>
      </w:pPr>
      <w:r w:rsidRPr="000B3AAC">
        <w:rPr>
          <w:color w:val="000000"/>
          <w:lang w:eastAsia="zh-CN"/>
        </w:rPr>
        <w:t>Pre-conditions:</w:t>
      </w:r>
    </w:p>
    <w:p w14:paraId="056ABFA1"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6B463889" w14:textId="77777777" w:rsidR="00C336BB" w:rsidRDefault="00C336BB" w:rsidP="00C336BB">
      <w:pPr>
        <w:ind w:left="568" w:hanging="284"/>
      </w:pPr>
      <w:r>
        <w:t>3.</w:t>
      </w:r>
      <w:r>
        <w:tab/>
        <w:t>The configuration to store the MCData communication in MCData message store is enabled for the MCData user.</w:t>
      </w:r>
    </w:p>
    <w:p w14:paraId="7FF3D0AF"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799BF96" w14:textId="77777777" w:rsidR="00C336BB" w:rsidRPr="005D2F2E" w:rsidRDefault="00C336BB" w:rsidP="00C336BB">
      <w:pPr>
        <w:pStyle w:val="B1"/>
        <w:ind w:left="360"/>
        <w:rPr>
          <w:lang w:eastAsia="zh-CN"/>
        </w:rPr>
      </w:pPr>
    </w:p>
    <w:p w14:paraId="7057BAA0" w14:textId="77777777" w:rsidR="00C336BB" w:rsidRPr="000B3AAC" w:rsidRDefault="00C336BB" w:rsidP="00C336BB">
      <w:pPr>
        <w:pStyle w:val="TH"/>
      </w:pPr>
      <w:r>
        <w:object w:dxaOrig="10380" w:dyaOrig="5028" w14:anchorId="60CC9319">
          <v:shape id="_x0000_i1112" type="#_x0000_t75" style="width:410.15pt;height:198.7pt" o:ole="">
            <v:imagedata r:id="rId187" o:title=""/>
          </v:shape>
          <o:OLEObject Type="Embed" ProgID="Visio.Drawing.11" ShapeID="_x0000_i1112" DrawAspect="Content" ObjectID="_1765536281" r:id="rId188"/>
        </w:object>
      </w:r>
    </w:p>
    <w:p w14:paraId="709F83DC" w14:textId="77777777" w:rsidR="00C336BB" w:rsidRPr="000B3AAC" w:rsidRDefault="00C336BB" w:rsidP="00C336BB">
      <w:pPr>
        <w:pStyle w:val="TF"/>
      </w:pPr>
      <w:r w:rsidRPr="000B3AAC">
        <w:t>Figure</w:t>
      </w:r>
      <w:r>
        <w:t> </w:t>
      </w:r>
      <w:r w:rsidRPr="000B3AAC">
        <w:t>7.13.</w:t>
      </w:r>
      <w:r>
        <w:t>5</w:t>
      </w:r>
      <w:r w:rsidRPr="000B3AAC">
        <w:t xml:space="preserve">.2-1 Generic </w:t>
      </w:r>
      <w:r>
        <w:t xml:space="preserve">incoming </w:t>
      </w:r>
      <w:r w:rsidRPr="000B3AAC">
        <w:t>SDS procedure with MCData message store</w:t>
      </w:r>
    </w:p>
    <w:p w14:paraId="329272F4" w14:textId="77777777" w:rsidR="00C336BB" w:rsidRPr="000B3AAC" w:rsidRDefault="00C336BB" w:rsidP="00C336BB">
      <w:pPr>
        <w:pStyle w:val="B1"/>
      </w:pPr>
      <w:r>
        <w:t>1.</w:t>
      </w:r>
      <w:r>
        <w:tab/>
        <w:t>The MCData server receives an incoming MCData SDS service request for the MCData user. This service request can be a response to an earlier service request sent by the MCData user or a new service request coming from any sender.</w:t>
      </w:r>
    </w:p>
    <w:p w14:paraId="3750C100" w14:textId="77777777" w:rsidR="00C336BB" w:rsidRDefault="00C336BB" w:rsidP="00C336BB">
      <w:pPr>
        <w:pStyle w:val="B1"/>
      </w:pPr>
      <w:r>
        <w:t>2.</w:t>
      </w:r>
      <w:r>
        <w:tab/>
      </w:r>
      <w:r w:rsidRPr="00D5587A">
        <w:t xml:space="preserve">MCData server </w:t>
      </w:r>
      <w:r>
        <w:t>stores the communication as an object to the MCData user account in the MCData message store.</w:t>
      </w:r>
    </w:p>
    <w:p w14:paraId="3008E5FB" w14:textId="77777777" w:rsidR="00C336BB" w:rsidRPr="0083396F" w:rsidRDefault="00C336BB" w:rsidP="00C336BB">
      <w:pPr>
        <w:pStyle w:val="B1"/>
      </w:pPr>
      <w:r>
        <w:t>3.</w:t>
      </w:r>
      <w:r>
        <w:tab/>
      </w:r>
      <w:r w:rsidRPr="00113DBD">
        <w:t>MCData server</w:t>
      </w:r>
      <w:r>
        <w:t xml:space="preserve"> delivers the service request to MCData user as described in subclause 7.4.2.</w:t>
      </w:r>
    </w:p>
    <w:p w14:paraId="606BA4E0" w14:textId="77777777" w:rsidR="00C336BB" w:rsidRPr="0083396F" w:rsidRDefault="00C336BB" w:rsidP="00C336BB">
      <w:pPr>
        <w:pStyle w:val="Heading3"/>
      </w:pPr>
      <w:bookmarkStart w:id="814" w:name="_Toc154923470"/>
      <w:r w:rsidRPr="0083396F">
        <w:t>7.13.</w:t>
      </w:r>
      <w:r>
        <w:t>6</w:t>
      </w:r>
      <w:r w:rsidRPr="0083396F">
        <w:tab/>
      </w:r>
      <w:r>
        <w:t>Interconnection and migration</w:t>
      </w:r>
      <w:r w:rsidRPr="0083396F">
        <w:t xml:space="preserve"> with MCData message store</w:t>
      </w:r>
      <w:bookmarkEnd w:id="814"/>
    </w:p>
    <w:p w14:paraId="1CA10549" w14:textId="77777777" w:rsidR="00C336BB" w:rsidRPr="0083396F" w:rsidRDefault="00C336BB" w:rsidP="00C336BB">
      <w:pPr>
        <w:pStyle w:val="Heading4"/>
        <w:rPr>
          <w:noProof/>
        </w:rPr>
      </w:pPr>
      <w:bookmarkStart w:id="815" w:name="_Toc154923471"/>
      <w:r w:rsidRPr="0083396F">
        <w:rPr>
          <w:noProof/>
        </w:rPr>
        <w:t>7.13.</w:t>
      </w:r>
      <w:r>
        <w:rPr>
          <w:noProof/>
        </w:rPr>
        <w:t>6</w:t>
      </w:r>
      <w:r w:rsidRPr="0083396F">
        <w:rPr>
          <w:noProof/>
        </w:rPr>
        <w:t>.1</w:t>
      </w:r>
      <w:r w:rsidRPr="0083396F">
        <w:rPr>
          <w:noProof/>
        </w:rPr>
        <w:tab/>
      </w:r>
      <w:r>
        <w:rPr>
          <w:noProof/>
        </w:rPr>
        <w:t>Interconnection</w:t>
      </w:r>
      <w:bookmarkEnd w:id="815"/>
    </w:p>
    <w:p w14:paraId="6854882D" w14:textId="77777777" w:rsidR="00C336BB" w:rsidRDefault="00C336BB" w:rsidP="00C336BB">
      <w:pPr>
        <w:rPr>
          <w:color w:val="000000"/>
        </w:rPr>
      </w:pPr>
      <w:r>
        <w:rPr>
          <w:color w:val="000000"/>
        </w:rPr>
        <w:t>There is no interconnection of MCData message stores, as there are no defined reference points providing connection between message stores in different MCData systems.</w:t>
      </w:r>
    </w:p>
    <w:p w14:paraId="0DF90B34" w14:textId="77777777" w:rsidR="00C336BB" w:rsidRDefault="00C336BB" w:rsidP="00C336BB">
      <w:pPr>
        <w:pStyle w:val="Heading4"/>
      </w:pPr>
      <w:bookmarkStart w:id="816" w:name="_Toc154923472"/>
      <w:r>
        <w:t>7.13.6.2</w:t>
      </w:r>
      <w:r>
        <w:tab/>
        <w:t>Migration</w:t>
      </w:r>
      <w:bookmarkEnd w:id="816"/>
    </w:p>
    <w:p w14:paraId="262F901A" w14:textId="77777777" w:rsidR="00C336BB" w:rsidRDefault="00C336BB" w:rsidP="00C336BB">
      <w:pPr>
        <w:rPr>
          <w:noProof/>
        </w:rPr>
      </w:pPr>
      <w:r>
        <w:rPr>
          <w:noProof/>
        </w:rPr>
        <w:t>A migrated MCData user may be provided with access to a local message store by the partner MCData system of the migrated MCData user. The MCData user is identified by the MCData ID used in the partner MCData system by that migrated MCData user in order to access the message store. There is no connection between this message store in the partner MCData system of the migrated MCData user and any message store that the MCData user has access to in the primary MCData system of that MCData user, and therefore access to a message store in the partner MCData system does not provide a means of accessing stored content in the primary MCData system of the migrated MCData user.</w:t>
      </w:r>
    </w:p>
    <w:p w14:paraId="09B7F07E" w14:textId="77777777" w:rsidR="00C336BB" w:rsidRDefault="00C336BB" w:rsidP="00C336BB">
      <w:pPr>
        <w:rPr>
          <w:noProof/>
        </w:rPr>
      </w:pPr>
      <w:r>
        <w:rPr>
          <w:noProof/>
        </w:rPr>
        <w:t>A migrated MCData user may be provided with a means of access to the message store in the primary MCData system of that MCData user, e.g. by providing the MCData user with a suitable APN and appropriate IP routing, or by use of the MCData IP connectivity service. Such access is outside the scope of the present document.</w:t>
      </w:r>
    </w:p>
    <w:p w14:paraId="7091CA57" w14:textId="77777777" w:rsidR="00C336BB" w:rsidRDefault="00C336BB" w:rsidP="00C336BB">
      <w:pPr>
        <w:pStyle w:val="Heading2"/>
        <w:rPr>
          <w:lang w:eastAsia="zh-CN"/>
        </w:rPr>
      </w:pPr>
      <w:bookmarkStart w:id="817" w:name="_Toc154923473"/>
      <w:r>
        <w:rPr>
          <w:lang w:eastAsia="zh-CN"/>
        </w:rPr>
        <w:t>7.14</w:t>
      </w:r>
      <w:r>
        <w:rPr>
          <w:lang w:eastAsia="zh-CN"/>
        </w:rPr>
        <w:tab/>
        <w:t>IP connectivity</w:t>
      </w:r>
      <w:bookmarkEnd w:id="817"/>
    </w:p>
    <w:p w14:paraId="240C7121" w14:textId="77777777" w:rsidR="00C336BB" w:rsidRDefault="00C336BB" w:rsidP="00C336BB">
      <w:pPr>
        <w:pStyle w:val="Heading3"/>
        <w:rPr>
          <w:lang w:eastAsia="zh-CN"/>
        </w:rPr>
      </w:pPr>
      <w:bookmarkStart w:id="818" w:name="_Toc154923474"/>
      <w:r>
        <w:rPr>
          <w:lang w:eastAsia="zh-CN"/>
        </w:rPr>
        <w:t>7.14.1</w:t>
      </w:r>
      <w:r>
        <w:rPr>
          <w:lang w:eastAsia="zh-CN"/>
        </w:rPr>
        <w:tab/>
        <w:t>General</w:t>
      </w:r>
      <w:bookmarkEnd w:id="818"/>
    </w:p>
    <w:p w14:paraId="0C5CCCD8" w14:textId="77777777" w:rsidR="00C336BB" w:rsidRDefault="00C336BB" w:rsidP="00C336BB">
      <w:pPr>
        <w:rPr>
          <w:lang w:val="en-US" w:eastAsia="zh-CN"/>
        </w:rPr>
      </w:pPr>
      <w:r>
        <w:rPr>
          <w:lang w:val="en-US" w:eastAsia="zh-CN"/>
        </w:rPr>
        <w:t>IP data shall be exchanged between two or more data hosts. The MCData client as the link between data host and MC system enables the exchange of IP Data. For addressing the corresponding MCData users either MCData ID or the functional alias can be used independently of each other. The MCData server provides the mechanisms to establish the association between MCData ID and corresponding functional alias.</w:t>
      </w:r>
    </w:p>
    <w:p w14:paraId="5F2B2361" w14:textId="77777777" w:rsidR="00C336BB" w:rsidRDefault="00C336BB" w:rsidP="00C336BB">
      <w:pPr>
        <w:pStyle w:val="Heading3"/>
        <w:rPr>
          <w:lang w:eastAsia="zh-CN"/>
        </w:rPr>
      </w:pPr>
      <w:bookmarkStart w:id="819" w:name="_Toc154923475"/>
      <w:r>
        <w:rPr>
          <w:lang w:eastAsia="zh-CN"/>
        </w:rPr>
        <w:lastRenderedPageBreak/>
        <w:t>7.14.2</w:t>
      </w:r>
      <w:r>
        <w:rPr>
          <w:lang w:eastAsia="zh-CN"/>
        </w:rPr>
        <w:tab/>
        <w:t>IP connectivity for on-network</w:t>
      </w:r>
      <w:bookmarkEnd w:id="819"/>
    </w:p>
    <w:p w14:paraId="14F920D3" w14:textId="77777777" w:rsidR="00C336BB" w:rsidRDefault="00C336BB" w:rsidP="00C336BB">
      <w:pPr>
        <w:pStyle w:val="Heading4"/>
        <w:rPr>
          <w:lang w:eastAsia="zh-CN"/>
        </w:rPr>
      </w:pPr>
      <w:bookmarkStart w:id="820" w:name="_Toc154923476"/>
      <w:r>
        <w:rPr>
          <w:lang w:eastAsia="zh-CN"/>
        </w:rPr>
        <w:t>7.14.2.1</w:t>
      </w:r>
      <w:r>
        <w:rPr>
          <w:lang w:eastAsia="zh-CN"/>
        </w:rPr>
        <w:tab/>
        <w:t>Information flows for IP connectivity</w:t>
      </w:r>
      <w:bookmarkEnd w:id="820"/>
    </w:p>
    <w:p w14:paraId="346CF74D" w14:textId="77777777" w:rsidR="00C336BB" w:rsidRDefault="00C336BB" w:rsidP="00C336BB">
      <w:pPr>
        <w:pStyle w:val="Heading5"/>
        <w:rPr>
          <w:rFonts w:eastAsia="SimSun"/>
        </w:rPr>
      </w:pPr>
      <w:bookmarkStart w:id="821" w:name="_Toc154923477"/>
      <w:r>
        <w:t>7.14.2.1.1</w:t>
      </w:r>
      <w:r>
        <w:rPr>
          <w:rFonts w:eastAsia="SimSun"/>
        </w:rPr>
        <w:tab/>
        <w:t>MCData IPcon point-to-point request</w:t>
      </w:r>
      <w:bookmarkEnd w:id="821"/>
    </w:p>
    <w:p w14:paraId="535804BC" w14:textId="77777777" w:rsidR="00C336BB" w:rsidRDefault="00C336BB" w:rsidP="00C336BB">
      <w:r>
        <w:t xml:space="preserve">Table 7.14.2.1.1-1 describes the information flow of the </w:t>
      </w:r>
      <w:r>
        <w:rPr>
          <w:lang w:eastAsia="ko-KR"/>
        </w:rPr>
        <w:t>MCData IPcon point-to-point request</w:t>
      </w:r>
      <w:r>
        <w:t xml:space="preserve"> sent from the MCData client to the MCData server.</w:t>
      </w:r>
    </w:p>
    <w:p w14:paraId="72BA903D" w14:textId="77777777" w:rsidR="00C336BB" w:rsidRDefault="00C336BB" w:rsidP="00C336BB">
      <w:pPr>
        <w:pStyle w:val="TH"/>
      </w:pPr>
      <w:r>
        <w:t>Table 7.14.2.1.1-1: MCData IPcon point-to-point request (MCData client to MCData server)</w:t>
      </w:r>
    </w:p>
    <w:tbl>
      <w:tblPr>
        <w:tblW w:w="8640" w:type="dxa"/>
        <w:jc w:val="center"/>
        <w:tblLayout w:type="fixed"/>
        <w:tblLook w:val="04A0" w:firstRow="1" w:lastRow="0" w:firstColumn="1" w:lastColumn="0" w:noHBand="0" w:noVBand="1"/>
      </w:tblPr>
      <w:tblGrid>
        <w:gridCol w:w="3044"/>
        <w:gridCol w:w="1276"/>
        <w:gridCol w:w="4320"/>
      </w:tblGrid>
      <w:tr w:rsidR="00C336BB" w14:paraId="013791F7"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3C5C3B"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8AB4F2C"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09420B" w14:textId="77777777" w:rsidR="00C336BB" w:rsidRDefault="00C336BB" w:rsidP="00DA72C9">
            <w:pPr>
              <w:pStyle w:val="TAH"/>
            </w:pPr>
            <w:r>
              <w:t>Description</w:t>
            </w:r>
          </w:p>
        </w:tc>
      </w:tr>
      <w:tr w:rsidR="00C336BB" w14:paraId="7E6A916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BE76EC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89164B2"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D0B989" w14:textId="77777777" w:rsidR="00C336BB" w:rsidRDefault="00C336BB" w:rsidP="00DA72C9">
            <w:pPr>
              <w:pStyle w:val="TAL"/>
            </w:pPr>
            <w:r>
              <w:t>The MCData identity of the originator MCData user;</w:t>
            </w:r>
          </w:p>
        </w:tc>
      </w:tr>
      <w:tr w:rsidR="00C336BB" w14:paraId="1E5E657D"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5A5944"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hideMark/>
          </w:tcPr>
          <w:p w14:paraId="7A1F6EF9"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2F14E87" w14:textId="77777777" w:rsidR="00C336BB" w:rsidRDefault="00C336BB" w:rsidP="00DA72C9">
            <w:pPr>
              <w:pStyle w:val="TAL"/>
            </w:pPr>
            <w:r>
              <w:t>The associated functional alias of the originator MCData user;</w:t>
            </w:r>
          </w:p>
        </w:tc>
      </w:tr>
      <w:tr w:rsidR="00C336BB" w14:paraId="7C1C0F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6683B16"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7AF8A32" w14:textId="77777777" w:rsidR="00C336BB" w:rsidRDefault="00C336BB" w:rsidP="00DA72C9">
            <w:pPr>
              <w:pStyle w:val="TAL"/>
            </w:pPr>
            <w:r>
              <w:rPr>
                <w:lang w:val="en-US"/>
              </w:rPr>
              <w:t>O</w:t>
            </w:r>
          </w:p>
          <w:p w14:paraId="7455536A" w14:textId="77777777" w:rsidR="00C336BB" w:rsidRDefault="00C336BB" w:rsidP="00DA72C9">
            <w:pPr>
              <w:pStyle w:val="TAL"/>
              <w:rPr>
                <w:lang w:eastAsia="zh-CN"/>
              </w:rPr>
            </w:pPr>
            <w:r>
              <w:t>(NOTE</w:t>
            </w:r>
            <w:r>
              <w:rPr>
                <w:lang w:val="en-US"/>
              </w:rPr>
              <w:t> </w:t>
            </w:r>
            <w:r>
              <w:t>2)</w:t>
            </w:r>
          </w:p>
        </w:tc>
        <w:tc>
          <w:tcPr>
            <w:tcW w:w="4320" w:type="dxa"/>
            <w:tcBorders>
              <w:top w:val="single" w:sz="4" w:space="0" w:color="000000"/>
              <w:left w:val="single" w:sz="4" w:space="0" w:color="000000"/>
              <w:bottom w:val="single" w:sz="4" w:space="0" w:color="000000"/>
              <w:right w:val="single" w:sz="4" w:space="0" w:color="000000"/>
            </w:tcBorders>
            <w:hideMark/>
          </w:tcPr>
          <w:p w14:paraId="086DECA4" w14:textId="77777777" w:rsidR="00C336BB" w:rsidRDefault="00C336BB" w:rsidP="00DA72C9">
            <w:pPr>
              <w:pStyle w:val="TAL"/>
              <w:rPr>
                <w:lang w:eastAsia="zh-CN"/>
              </w:rPr>
            </w:pPr>
            <w:r>
              <w:t>The MCData identity of the target MCData client IP connectivity is requested.</w:t>
            </w:r>
          </w:p>
        </w:tc>
      </w:tr>
      <w:tr w:rsidR="00C336BB" w14:paraId="7240DE18" w14:textId="77777777" w:rsidTr="00DA72C9">
        <w:trPr>
          <w:jc w:val="center"/>
        </w:trPr>
        <w:tc>
          <w:tcPr>
            <w:tcW w:w="3044" w:type="dxa"/>
            <w:tcBorders>
              <w:top w:val="single" w:sz="4" w:space="0" w:color="000000"/>
              <w:left w:val="single" w:sz="4" w:space="0" w:color="000000"/>
              <w:bottom w:val="single" w:sz="4" w:space="0" w:color="000000"/>
              <w:right w:val="nil"/>
            </w:tcBorders>
          </w:tcPr>
          <w:p w14:paraId="5B79ED10"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tcPr>
          <w:p w14:paraId="6F887785" w14:textId="77777777" w:rsidR="00C336BB" w:rsidRDefault="00C336BB" w:rsidP="00DA72C9">
            <w:pPr>
              <w:pStyle w:val="TAL"/>
              <w:rPr>
                <w:lang w:val="en-US"/>
              </w:rPr>
            </w:pPr>
            <w:r>
              <w:t>O</w:t>
            </w:r>
            <w:r>
              <w:br/>
              <w:t>(NOTE</w:t>
            </w:r>
            <w:r>
              <w:rPr>
                <w:lang w:val="en-US"/>
              </w:rPr>
              <w:t xml:space="preserve"> </w:t>
            </w:r>
            <w:r>
              <w:t>2)</w:t>
            </w:r>
          </w:p>
        </w:tc>
        <w:tc>
          <w:tcPr>
            <w:tcW w:w="4320" w:type="dxa"/>
            <w:tcBorders>
              <w:top w:val="single" w:sz="4" w:space="0" w:color="000000"/>
              <w:left w:val="single" w:sz="4" w:space="0" w:color="000000"/>
              <w:bottom w:val="single" w:sz="4" w:space="0" w:color="000000"/>
              <w:right w:val="single" w:sz="4" w:space="0" w:color="000000"/>
            </w:tcBorders>
          </w:tcPr>
          <w:p w14:paraId="615E1B0E" w14:textId="77777777" w:rsidR="00C336BB" w:rsidRDefault="00C336BB" w:rsidP="00DA72C9">
            <w:pPr>
              <w:pStyle w:val="TAL"/>
            </w:pPr>
            <w:r>
              <w:t>The functional alias of the target MCData client.</w:t>
            </w:r>
          </w:p>
        </w:tc>
      </w:tr>
      <w:tr w:rsidR="00C336BB" w14:paraId="0A9A6EB8"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D954225" w14:textId="77777777" w:rsidR="00C336BB" w:rsidRDefault="00C336BB" w:rsidP="00DA72C9">
            <w:pPr>
              <w:pStyle w:val="TAL"/>
            </w:pPr>
            <w:r>
              <w:t>Requested</w:t>
            </w:r>
            <w:r>
              <w:rPr>
                <w:lang w:val="en-US"/>
              </w:rPr>
              <w:t xml:space="preserve"> </w:t>
            </w:r>
            <w:r>
              <w:t>Priority</w:t>
            </w:r>
          </w:p>
          <w:p w14:paraId="22174FFF" w14:textId="77777777" w:rsidR="00C336BB" w:rsidRDefault="00C336BB" w:rsidP="00DA72C9">
            <w:pPr>
              <w:pStyle w:val="TAL"/>
            </w:pPr>
            <w:r>
              <w:t>(NOTE</w:t>
            </w:r>
            <w:r>
              <w:rPr>
                <w:lang w:val="en-US"/>
              </w:rPr>
              <w:t> </w:t>
            </w:r>
            <w:r>
              <w:t>3)</w:t>
            </w:r>
          </w:p>
        </w:tc>
        <w:tc>
          <w:tcPr>
            <w:tcW w:w="1276" w:type="dxa"/>
            <w:tcBorders>
              <w:top w:val="single" w:sz="4" w:space="0" w:color="000000"/>
              <w:left w:val="single" w:sz="4" w:space="0" w:color="000000"/>
              <w:bottom w:val="single" w:sz="4" w:space="0" w:color="000000"/>
              <w:right w:val="nil"/>
            </w:tcBorders>
            <w:hideMark/>
          </w:tcPr>
          <w:p w14:paraId="7364B935"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2222B5"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42A6C3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1965126"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5EB40382" w14:textId="77777777" w:rsidR="00C336BB" w:rsidRDefault="00C336BB" w:rsidP="00DA72C9">
            <w:pPr>
              <w:pStyle w:val="TAL"/>
            </w:pPr>
            <w:r>
              <w:t>O</w:t>
            </w:r>
          </w:p>
          <w:p w14:paraId="3AF770DD" w14:textId="77777777" w:rsidR="00C336BB" w:rsidRDefault="00C336BB" w:rsidP="00DA72C9">
            <w:pPr>
              <w:pStyle w:val="TAL"/>
            </w:pP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41B19192" w14:textId="77777777" w:rsidR="00C336BB" w:rsidRDefault="00C336BB" w:rsidP="00DA72C9">
            <w:pPr>
              <w:pStyle w:val="TAL"/>
            </w:pPr>
            <w:r>
              <w:t>Actual location information of the originating MCData user;</w:t>
            </w:r>
          </w:p>
        </w:tc>
      </w:tr>
      <w:tr w:rsidR="00C336BB" w14:paraId="6BD24FA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86ACE8"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1BA43732"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5E636D5" w14:textId="77777777" w:rsidR="00C336BB" w:rsidRDefault="00C336BB" w:rsidP="00DA72C9">
            <w:pPr>
              <w:pStyle w:val="TAL"/>
            </w:pPr>
            <w:r>
              <w:t>Proposed time limit of the requested IP connectivity (1min- infinite);</w:t>
            </w:r>
          </w:p>
        </w:tc>
      </w:tr>
      <w:tr w:rsidR="00C336BB" w14:paraId="3C508DDF" w14:textId="77777777" w:rsidTr="00DA72C9">
        <w:trPr>
          <w:jc w:val="center"/>
        </w:trPr>
        <w:tc>
          <w:tcPr>
            <w:tcW w:w="3044" w:type="dxa"/>
            <w:tcBorders>
              <w:top w:val="single" w:sz="4" w:space="0" w:color="000000"/>
              <w:left w:val="single" w:sz="4" w:space="0" w:color="000000"/>
              <w:bottom w:val="single" w:sz="4" w:space="0" w:color="000000"/>
              <w:right w:val="nil"/>
            </w:tcBorders>
          </w:tcPr>
          <w:p w14:paraId="7E46EEC4"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0242D675"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92A06B7" w14:textId="77777777" w:rsidR="00C336BB" w:rsidRDefault="00C336BB" w:rsidP="00DA72C9">
            <w:pPr>
              <w:pStyle w:val="TAL"/>
            </w:pPr>
            <w:r w:rsidRPr="00EB2249">
              <w:t>IP connectivity establishment reason</w:t>
            </w:r>
          </w:p>
        </w:tc>
      </w:tr>
      <w:tr w:rsidR="00C336BB" w14:paraId="68D6329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95F8A5C" w14:textId="77777777" w:rsidR="00C336BB" w:rsidRDefault="00C336BB" w:rsidP="00DA72C9">
            <w:pPr>
              <w:pStyle w:val="TAN"/>
            </w:pPr>
            <w:r>
              <w:rPr>
                <w:rFonts w:eastAsia="SimSun" w:cs="Arial"/>
              </w:rPr>
              <w:t>NOTE</w:t>
            </w:r>
            <w:r>
              <w:rPr>
                <w:rFonts w:eastAsia="SimSun" w:cs="Arial"/>
                <w:lang w:val="en-US"/>
              </w:rPr>
              <w:t> 1</w:t>
            </w:r>
            <w:r>
              <w:rPr>
                <w:rFonts w:eastAsia="SimSun" w:cs="Arial"/>
              </w:rPr>
              <w:t>:</w:t>
            </w:r>
            <w:r>
              <w:rPr>
                <w:rFonts w:eastAsia="SimSun" w:cs="Arial"/>
              </w:rPr>
              <w:tab/>
            </w:r>
            <w:r>
              <w:t>This information contains the latest available location information of the requesting MCData user that may be different to the latest available location information in the MC system.</w:t>
            </w:r>
          </w:p>
          <w:p w14:paraId="614BF045" w14:textId="77777777"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2:</w:t>
            </w:r>
            <w:r>
              <w:rPr>
                <w:rFonts w:eastAsia="SimSun" w:cs="Arial"/>
              </w:rPr>
              <w:tab/>
              <w:t>Either the MCData ID or the functional alias of the target MCData user must be present.</w:t>
            </w:r>
          </w:p>
          <w:p w14:paraId="394D62DB" w14:textId="77777777"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3:</w:t>
            </w:r>
            <w:r>
              <w:rPr>
                <w:rFonts w:eastAsia="SimSun" w:cs="Arial"/>
              </w:rPr>
              <w:tab/>
              <w:t>The predefined priority of the MC service user is applied by the MCData server if the requested priority is not present or not accepted by the MCData server.</w:t>
            </w:r>
          </w:p>
        </w:tc>
      </w:tr>
    </w:tbl>
    <w:p w14:paraId="7C5FAC2F" w14:textId="77777777" w:rsidR="00C336BB" w:rsidRDefault="00C336BB" w:rsidP="00C336BB"/>
    <w:p w14:paraId="7D5D8566" w14:textId="77777777" w:rsidR="00C336BB" w:rsidRDefault="00C336BB" w:rsidP="00C336BB">
      <w:pPr>
        <w:pStyle w:val="TH"/>
      </w:pPr>
      <w:r>
        <w:t>Table 7.14.2.1.1-2: MCData IPcon point-to-point request (MCData server to MCData client)</w:t>
      </w:r>
    </w:p>
    <w:tbl>
      <w:tblPr>
        <w:tblW w:w="8640" w:type="dxa"/>
        <w:jc w:val="center"/>
        <w:tblLayout w:type="fixed"/>
        <w:tblLook w:val="04A0" w:firstRow="1" w:lastRow="0" w:firstColumn="1" w:lastColumn="0" w:noHBand="0" w:noVBand="1"/>
      </w:tblPr>
      <w:tblGrid>
        <w:gridCol w:w="3044"/>
        <w:gridCol w:w="1276"/>
        <w:gridCol w:w="4320"/>
      </w:tblGrid>
      <w:tr w:rsidR="00C336BB" w14:paraId="1EA752B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D3A3DA"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D41972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13692" w14:textId="77777777" w:rsidR="00C336BB" w:rsidRDefault="00C336BB" w:rsidP="00DA72C9">
            <w:pPr>
              <w:pStyle w:val="TAH"/>
            </w:pPr>
            <w:r>
              <w:t>Description</w:t>
            </w:r>
          </w:p>
        </w:tc>
      </w:tr>
      <w:tr w:rsidR="00C336BB" w14:paraId="00D16923"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41DCC0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56288780"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BE30F5E" w14:textId="77777777" w:rsidR="00C336BB" w:rsidRDefault="00C336BB" w:rsidP="00DA72C9">
            <w:pPr>
              <w:pStyle w:val="TAL"/>
            </w:pPr>
            <w:r>
              <w:t>The MCData identity of the originator MCData user;</w:t>
            </w:r>
          </w:p>
        </w:tc>
      </w:tr>
      <w:tr w:rsidR="00C336BB" w14:paraId="44C5E2C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BB0B0C"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EA3D96D"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ED8F899" w14:textId="77777777" w:rsidR="00C336BB" w:rsidRDefault="00C336BB" w:rsidP="00DA72C9">
            <w:pPr>
              <w:pStyle w:val="TAL"/>
              <w:rPr>
                <w:lang w:eastAsia="zh-CN"/>
              </w:rPr>
            </w:pPr>
            <w:r>
              <w:t>The MCData identity of the target MCData client IP connectivity is requested.</w:t>
            </w:r>
          </w:p>
        </w:tc>
      </w:tr>
      <w:tr w:rsidR="00C336BB" w14:paraId="368DB29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69A5E15"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1B1851C1" w14:textId="77777777" w:rsidR="00C336BB" w:rsidRDefault="00C336BB" w:rsidP="00DA72C9">
            <w:pPr>
              <w:pStyle w:val="TAL"/>
            </w:pPr>
            <w:r>
              <w:t>O</w:t>
            </w:r>
          </w:p>
          <w:p w14:paraId="0F0511FD" w14:textId="77777777" w:rsidR="00C336BB" w:rsidRDefault="00C336BB" w:rsidP="00DA72C9">
            <w:pPr>
              <w:pStyle w:val="TAL"/>
            </w:pPr>
            <w:r>
              <w:t>(NOTE 1)</w:t>
            </w:r>
          </w:p>
        </w:tc>
        <w:tc>
          <w:tcPr>
            <w:tcW w:w="4320" w:type="dxa"/>
            <w:tcBorders>
              <w:top w:val="single" w:sz="4" w:space="0" w:color="000000"/>
              <w:left w:val="single" w:sz="4" w:space="0" w:color="000000"/>
              <w:bottom w:val="single" w:sz="4" w:space="0" w:color="000000"/>
              <w:right w:val="single" w:sz="4" w:space="0" w:color="000000"/>
            </w:tcBorders>
            <w:hideMark/>
          </w:tcPr>
          <w:p w14:paraId="508FC537" w14:textId="77777777" w:rsidR="00C336BB" w:rsidRDefault="00C336BB" w:rsidP="00DA72C9">
            <w:pPr>
              <w:pStyle w:val="TAL"/>
            </w:pPr>
            <w:r>
              <w:t>Actual location information of the originating MCData user;</w:t>
            </w:r>
          </w:p>
        </w:tc>
      </w:tr>
      <w:tr w:rsidR="00C336BB" w14:paraId="39D7DDF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5080125"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4F20E98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CAC5223" w14:textId="77777777" w:rsidR="00C336BB" w:rsidRDefault="00C336BB" w:rsidP="00DA72C9">
            <w:pPr>
              <w:pStyle w:val="TAL"/>
            </w:pPr>
            <w:r>
              <w:t>Proposed time limit of the requested IP connectivity (1min- infinite);</w:t>
            </w:r>
          </w:p>
        </w:tc>
      </w:tr>
      <w:tr w:rsidR="00C336BB" w14:paraId="0A28151F" w14:textId="77777777" w:rsidTr="00DA72C9">
        <w:trPr>
          <w:jc w:val="center"/>
        </w:trPr>
        <w:tc>
          <w:tcPr>
            <w:tcW w:w="3044" w:type="dxa"/>
            <w:tcBorders>
              <w:top w:val="single" w:sz="4" w:space="0" w:color="000000"/>
              <w:left w:val="single" w:sz="4" w:space="0" w:color="000000"/>
              <w:bottom w:val="single" w:sz="4" w:space="0" w:color="000000"/>
              <w:right w:val="nil"/>
            </w:tcBorders>
          </w:tcPr>
          <w:p w14:paraId="296BDB26"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29C3090A"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A3E7C01" w14:textId="77777777" w:rsidR="00C336BB" w:rsidRDefault="00C336BB" w:rsidP="00DA72C9">
            <w:pPr>
              <w:pStyle w:val="TAL"/>
            </w:pPr>
            <w:r w:rsidRPr="00EB2249">
              <w:t>IP connectivity establishment reason</w:t>
            </w:r>
          </w:p>
        </w:tc>
      </w:tr>
      <w:tr w:rsidR="00C336BB" w14:paraId="41CFBEB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EBF092C" w14:textId="77777777" w:rsidR="00C336BB" w:rsidRDefault="00C336BB" w:rsidP="00DA72C9">
            <w:pPr>
              <w:pStyle w:val="TAN"/>
              <w:rPr>
                <w:rFonts w:eastAsia="SimSun" w:cs="Arial"/>
              </w:rPr>
            </w:pPr>
            <w:r>
              <w:rPr>
                <w:rFonts w:eastAsia="SimSun" w:cs="Arial"/>
              </w:rPr>
              <w:t>NOTE 1:</w:t>
            </w:r>
            <w:r>
              <w:rPr>
                <w:rFonts w:eastAsia="SimSun" w:cs="Arial"/>
              </w:rPr>
              <w:tab/>
            </w:r>
            <w:r>
              <w:t>This information contains the latest available location information of the requesting MCData user.</w:t>
            </w:r>
          </w:p>
        </w:tc>
      </w:tr>
    </w:tbl>
    <w:p w14:paraId="59D360BE" w14:textId="77777777" w:rsidR="00C336BB" w:rsidRDefault="00C336BB" w:rsidP="00C336BB"/>
    <w:p w14:paraId="1D334E10" w14:textId="77777777" w:rsidR="00C336BB" w:rsidRDefault="00C336BB" w:rsidP="00C336BB">
      <w:pPr>
        <w:pStyle w:val="Heading5"/>
        <w:rPr>
          <w:rFonts w:eastAsia="SimSun"/>
        </w:rPr>
      </w:pPr>
      <w:bookmarkStart w:id="822" w:name="_Toc154923478"/>
      <w:r>
        <w:rPr>
          <w:lang w:eastAsia="zh-CN"/>
        </w:rPr>
        <w:t>7.14</w:t>
      </w:r>
      <w:r>
        <w:t>.2</w:t>
      </w:r>
      <w:r>
        <w:rPr>
          <w:lang w:eastAsia="zh-CN"/>
        </w:rPr>
        <w:t>.1.2</w:t>
      </w:r>
      <w:r>
        <w:rPr>
          <w:rFonts w:eastAsia="SimSun"/>
        </w:rPr>
        <w:tab/>
        <w:t>MCData IPcon point-to-point response</w:t>
      </w:r>
      <w:bookmarkEnd w:id="822"/>
    </w:p>
    <w:p w14:paraId="54468B03" w14:textId="77777777" w:rsidR="00C336BB" w:rsidRDefault="00C336BB" w:rsidP="00C336BB">
      <w:r>
        <w:t xml:space="preserve">Table 7.14.2.1.2-1 describes the information content of the </w:t>
      </w:r>
      <w:r>
        <w:rPr>
          <w:lang w:eastAsia="ko-KR"/>
        </w:rPr>
        <w:t>MCData IPcon point-to-point response</w:t>
      </w:r>
      <w:r>
        <w:t xml:space="preserve"> as answer to MCData IPcon point-to-point request.</w:t>
      </w:r>
    </w:p>
    <w:p w14:paraId="314FCBB5" w14:textId="77777777" w:rsidR="00C336BB" w:rsidRDefault="00C336BB" w:rsidP="00C336BB">
      <w:pPr>
        <w:pStyle w:val="TH"/>
        <w:rPr>
          <w:lang w:val="en-US"/>
        </w:rPr>
      </w:pPr>
      <w:r>
        <w:rPr>
          <w:lang w:val="en-US"/>
        </w:rPr>
        <w:t xml:space="preserve">Table 7.14.2.1.2-1: </w:t>
      </w:r>
      <w:r>
        <w:rPr>
          <w:lang w:val="en-US" w:eastAsia="ko-KR"/>
        </w:rPr>
        <w:t>MCData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2E6407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469B8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78C9231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575336A4" w14:textId="77777777" w:rsidR="00C336BB" w:rsidRDefault="00C336BB" w:rsidP="00DA72C9">
            <w:pPr>
              <w:pStyle w:val="TAH"/>
            </w:pPr>
            <w:r>
              <w:t>Description</w:t>
            </w:r>
          </w:p>
        </w:tc>
      </w:tr>
      <w:tr w:rsidR="00C336BB" w14:paraId="3A92FB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E929F7E"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9FD7BE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C87A35D" w14:textId="77777777" w:rsidR="00C336BB" w:rsidRDefault="00C336BB" w:rsidP="00DA72C9">
            <w:pPr>
              <w:pStyle w:val="TAL"/>
            </w:pPr>
            <w:r>
              <w:t>The MCData identity of the targeted MCData user.</w:t>
            </w:r>
          </w:p>
        </w:tc>
      </w:tr>
      <w:tr w:rsidR="00C336BB" w14:paraId="1119F00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3B7155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BB8E9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35A0FB8" w14:textId="77777777" w:rsidR="00C336BB" w:rsidRDefault="00C336BB" w:rsidP="00DA72C9">
            <w:pPr>
              <w:pStyle w:val="TAL"/>
            </w:pPr>
            <w:r>
              <w:t>The MCData identity of the requesting MCData user.</w:t>
            </w:r>
          </w:p>
        </w:tc>
      </w:tr>
      <w:tr w:rsidR="00C336BB" w14:paraId="59CABC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B19B20E" w14:textId="77777777" w:rsidR="00C336BB" w:rsidRDefault="00C336BB" w:rsidP="00DA72C9">
            <w:pPr>
              <w:pStyle w:val="TAL"/>
            </w:pPr>
            <w:r>
              <w:t>Time Limit</w:t>
            </w:r>
          </w:p>
        </w:tc>
        <w:tc>
          <w:tcPr>
            <w:tcW w:w="993" w:type="dxa"/>
            <w:tcBorders>
              <w:top w:val="single" w:sz="4" w:space="0" w:color="000000"/>
              <w:left w:val="single" w:sz="4" w:space="0" w:color="000000"/>
              <w:bottom w:val="single" w:sz="4" w:space="0" w:color="000000"/>
              <w:right w:val="nil"/>
            </w:tcBorders>
            <w:hideMark/>
          </w:tcPr>
          <w:p w14:paraId="13D08C7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2A89E39" w14:textId="77777777" w:rsidR="00C336BB" w:rsidRDefault="00C336BB" w:rsidP="00DA72C9">
            <w:pPr>
              <w:pStyle w:val="TAL"/>
            </w:pPr>
            <w:r>
              <w:t>Negotiated time (1 min – infinite)</w:t>
            </w:r>
          </w:p>
        </w:tc>
      </w:tr>
      <w:tr w:rsidR="00C336BB" w14:paraId="37FEC96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9B879F" w14:textId="77777777" w:rsidR="00C336BB" w:rsidRDefault="00C336BB" w:rsidP="00DA72C9">
            <w:pPr>
              <w:pStyle w:val="TAL"/>
            </w:pPr>
            <w:r w:rsidRPr="00EB2249">
              <w:t>IP connectivity status</w:t>
            </w:r>
          </w:p>
        </w:tc>
        <w:tc>
          <w:tcPr>
            <w:tcW w:w="993" w:type="dxa"/>
            <w:tcBorders>
              <w:top w:val="single" w:sz="4" w:space="0" w:color="000000"/>
              <w:left w:val="single" w:sz="4" w:space="0" w:color="000000"/>
              <w:bottom w:val="single" w:sz="4" w:space="0" w:color="000000"/>
              <w:right w:val="nil"/>
            </w:tcBorders>
            <w:hideMark/>
          </w:tcPr>
          <w:p w14:paraId="56AEB20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EFC900" w14:textId="77777777" w:rsidR="00C336BB" w:rsidRDefault="00C336BB" w:rsidP="00DA72C9">
            <w:pPr>
              <w:pStyle w:val="TAL"/>
            </w:pPr>
            <w:r>
              <w:t xml:space="preserve">IP connectivity establishment </w:t>
            </w:r>
            <w:r>
              <w:rPr>
                <w:lang w:val="en-US"/>
              </w:rPr>
              <w:t>result</w:t>
            </w:r>
          </w:p>
        </w:tc>
      </w:tr>
    </w:tbl>
    <w:p w14:paraId="448194C4" w14:textId="77777777" w:rsidR="00C336BB" w:rsidRDefault="00C336BB" w:rsidP="00C336BB">
      <w:pPr>
        <w:rPr>
          <w:lang w:val="en-US"/>
        </w:rPr>
      </w:pPr>
    </w:p>
    <w:p w14:paraId="3A34F1F4" w14:textId="77777777" w:rsidR="00C336BB" w:rsidRDefault="00C336BB" w:rsidP="00C336BB">
      <w:pPr>
        <w:pStyle w:val="Heading5"/>
        <w:rPr>
          <w:rFonts w:eastAsia="SimSun"/>
        </w:rPr>
      </w:pPr>
      <w:bookmarkStart w:id="823" w:name="_Toc154923479"/>
      <w:r>
        <w:lastRenderedPageBreak/>
        <w:t>7.14.2.1.3</w:t>
      </w:r>
      <w:r>
        <w:rPr>
          <w:rFonts w:eastAsia="SimSun"/>
        </w:rPr>
        <w:tab/>
        <w:t>MCData remote IPcon point-to-point request</w:t>
      </w:r>
      <w:bookmarkEnd w:id="823"/>
    </w:p>
    <w:p w14:paraId="1C32F3D0" w14:textId="77777777" w:rsidR="00C336BB" w:rsidRDefault="00C336BB" w:rsidP="00C336BB">
      <w:r>
        <w:t xml:space="preserve">Table 7.14.2.1.3-1 describes the information flow of the </w:t>
      </w:r>
      <w:r>
        <w:rPr>
          <w:lang w:eastAsia="ko-KR"/>
        </w:rPr>
        <w:t>MCData remote IPcon point-to-point request</w:t>
      </w:r>
      <w:r>
        <w:t xml:space="preserve"> sent from the remote MCData client to the MCData server and from the MCData server to the asked MCData client.</w:t>
      </w:r>
    </w:p>
    <w:p w14:paraId="69C021B1" w14:textId="77777777" w:rsidR="00C336BB" w:rsidRDefault="00C336BB" w:rsidP="00C336BB">
      <w:pPr>
        <w:pStyle w:val="TH"/>
      </w:pPr>
      <w:r>
        <w:t>Table 7.14.2.1.3-1: MCData remote IPcon point-to-point request</w:t>
      </w:r>
    </w:p>
    <w:tbl>
      <w:tblPr>
        <w:tblW w:w="8640" w:type="dxa"/>
        <w:jc w:val="center"/>
        <w:tblLayout w:type="fixed"/>
        <w:tblLook w:val="04A0" w:firstRow="1" w:lastRow="0" w:firstColumn="1" w:lastColumn="0" w:noHBand="0" w:noVBand="1"/>
      </w:tblPr>
      <w:tblGrid>
        <w:gridCol w:w="3044"/>
        <w:gridCol w:w="1276"/>
        <w:gridCol w:w="4320"/>
      </w:tblGrid>
      <w:tr w:rsidR="00C336BB" w14:paraId="7B50977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AD966CF"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149CF11"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7999E0A" w14:textId="77777777" w:rsidR="00C336BB" w:rsidRDefault="00C336BB" w:rsidP="00DA72C9">
            <w:pPr>
              <w:pStyle w:val="TAH"/>
            </w:pPr>
            <w:r>
              <w:t>Description</w:t>
            </w:r>
          </w:p>
        </w:tc>
      </w:tr>
      <w:tr w:rsidR="00C336BB" w14:paraId="7A69109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DCF5BB0"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76FD5643"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FE334AF" w14:textId="77777777" w:rsidR="00C336BB" w:rsidRDefault="00C336BB" w:rsidP="00DA72C9">
            <w:pPr>
              <w:pStyle w:val="TAL"/>
            </w:pPr>
            <w:r>
              <w:t>The MCData identity of the remote MCData client that requests another MCData user to establish an IP connectivity point-to-point session.</w:t>
            </w:r>
          </w:p>
        </w:tc>
      </w:tr>
      <w:tr w:rsidR="00C336BB" w14:paraId="027F585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BAE43CD"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576BEC4F"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2556E8F" w14:textId="77777777" w:rsidR="00C336BB" w:rsidRDefault="00C336BB" w:rsidP="00DA72C9">
            <w:pPr>
              <w:pStyle w:val="TAL"/>
            </w:pPr>
            <w:r>
              <w:t>The associated functional alias of the remote MCData user.</w:t>
            </w:r>
          </w:p>
        </w:tc>
      </w:tr>
      <w:tr w:rsidR="00C336BB" w14:paraId="182E4F8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A6BD245"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456E9FC6" w14:textId="77777777" w:rsidR="00C336BB" w:rsidRDefault="00C336BB" w:rsidP="00DA72C9">
            <w:pPr>
              <w:pStyle w:val="TAL"/>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F43F54" w14:textId="77777777" w:rsidR="00C336BB" w:rsidRDefault="00C336BB" w:rsidP="00DA72C9">
            <w:pPr>
              <w:pStyle w:val="TAL"/>
              <w:rPr>
                <w:lang w:eastAsia="zh-CN"/>
              </w:rPr>
            </w:pPr>
            <w:r>
              <w:t>The MCData identity of the MCData client that is required to establish an IP connectivity point-to-point session.</w:t>
            </w:r>
          </w:p>
        </w:tc>
      </w:tr>
      <w:tr w:rsidR="00C336BB" w14:paraId="5085112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3AE0253" w14:textId="77777777" w:rsidR="00C336BB" w:rsidRDefault="00C336BB" w:rsidP="00DA72C9">
            <w:pPr>
              <w:pStyle w:val="TAL"/>
            </w:pPr>
            <w:r>
              <w:t>Functional alias asked</w:t>
            </w:r>
          </w:p>
        </w:tc>
        <w:tc>
          <w:tcPr>
            <w:tcW w:w="1276" w:type="dxa"/>
            <w:tcBorders>
              <w:top w:val="single" w:sz="4" w:space="0" w:color="000000"/>
              <w:left w:val="single" w:sz="4" w:space="0" w:color="000000"/>
              <w:bottom w:val="single" w:sz="4" w:space="0" w:color="000000"/>
              <w:right w:val="nil"/>
            </w:tcBorders>
            <w:hideMark/>
          </w:tcPr>
          <w:p w14:paraId="059C15E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000FA09" w14:textId="77777777" w:rsidR="00C336BB" w:rsidRDefault="00C336BB" w:rsidP="00DA72C9">
            <w:pPr>
              <w:pStyle w:val="TAL"/>
            </w:pPr>
            <w:r>
              <w:t>The functional alias associated with the MCData identity of the MCData client that is required to establish an IP connectivity point-to-point session.</w:t>
            </w:r>
          </w:p>
        </w:tc>
      </w:tr>
      <w:tr w:rsidR="00C336BB" w14:paraId="5EA331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BF0A006" w14:textId="77777777" w:rsidR="00C336BB" w:rsidRDefault="00C336BB" w:rsidP="00DA72C9">
            <w:pPr>
              <w:pStyle w:val="TAL"/>
            </w:pPr>
            <w:r>
              <w:t>MCData ID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7937D440"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DD6A5CA" w14:textId="77777777" w:rsidR="00C336BB" w:rsidRDefault="00C336BB" w:rsidP="00DA72C9">
            <w:pPr>
              <w:pStyle w:val="TAL"/>
            </w:pPr>
            <w:r>
              <w:t>The MCData identity of the MCData client that is the target of the requested IP connectivity point-to-point session.</w:t>
            </w:r>
          </w:p>
        </w:tc>
      </w:tr>
      <w:tr w:rsidR="00C336BB" w14:paraId="5518482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9D33CF" w14:textId="77777777" w:rsidR="00C336BB" w:rsidRDefault="00C336BB" w:rsidP="00DA72C9">
            <w:pPr>
              <w:pStyle w:val="TAL"/>
            </w:pPr>
            <w:r>
              <w:t>Functional alias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6AD96A9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1DBB76B" w14:textId="77777777" w:rsidR="00C336BB" w:rsidRDefault="00C336BB" w:rsidP="00DA72C9">
            <w:pPr>
              <w:pStyle w:val="TAL"/>
            </w:pPr>
            <w:r>
              <w:t>The functional alias associated with the MC MCData identity of the MCData client that is the target of the requested IP connectivity point-to-point session.</w:t>
            </w:r>
          </w:p>
        </w:tc>
      </w:tr>
      <w:tr w:rsidR="00C336BB" w14:paraId="7E65197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F94060A" w14:textId="77777777" w:rsidR="00C336BB" w:rsidRDefault="00C336BB" w:rsidP="00DA72C9">
            <w:pPr>
              <w:pStyle w:val="TAL"/>
            </w:pPr>
            <w:r>
              <w:t>Requested</w:t>
            </w:r>
            <w:r>
              <w:rPr>
                <w:lang w:val="en-US"/>
              </w:rPr>
              <w:t xml:space="preserve"> </w:t>
            </w:r>
            <w:r>
              <w:t>Priority</w:t>
            </w:r>
          </w:p>
          <w:p w14:paraId="0CB85E44" w14:textId="77777777" w:rsidR="00C336BB" w:rsidRDefault="00C336BB" w:rsidP="00DA72C9">
            <w:pPr>
              <w:pStyle w:val="TAL"/>
            </w:pPr>
            <w:r>
              <w:t>(NOTE 2)</w:t>
            </w:r>
          </w:p>
        </w:tc>
        <w:tc>
          <w:tcPr>
            <w:tcW w:w="1276" w:type="dxa"/>
            <w:tcBorders>
              <w:top w:val="single" w:sz="4" w:space="0" w:color="000000"/>
              <w:left w:val="single" w:sz="4" w:space="0" w:color="000000"/>
              <w:bottom w:val="single" w:sz="4" w:space="0" w:color="000000"/>
              <w:right w:val="nil"/>
            </w:tcBorders>
            <w:hideMark/>
          </w:tcPr>
          <w:p w14:paraId="180505C3"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3BAC004"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r>
              <w:t>.</w:t>
            </w:r>
          </w:p>
        </w:tc>
      </w:tr>
      <w:tr w:rsidR="00C336BB" w14:paraId="1EFA878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8DE28A"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69387D8E"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359DFB" w14:textId="77777777" w:rsidR="00C336BB" w:rsidRDefault="00C336BB" w:rsidP="00DA72C9">
            <w:pPr>
              <w:pStyle w:val="TAL"/>
            </w:pPr>
            <w:r>
              <w:t>Proposed time limit of the requested IP connectivity (1min- infinite).</w:t>
            </w:r>
          </w:p>
        </w:tc>
      </w:tr>
      <w:tr w:rsidR="00C336BB" w14:paraId="5EED5E7F" w14:textId="77777777" w:rsidTr="00DA72C9">
        <w:trPr>
          <w:jc w:val="center"/>
        </w:trPr>
        <w:tc>
          <w:tcPr>
            <w:tcW w:w="3044" w:type="dxa"/>
            <w:tcBorders>
              <w:top w:val="single" w:sz="4" w:space="0" w:color="000000"/>
              <w:left w:val="single" w:sz="4" w:space="0" w:color="000000"/>
              <w:bottom w:val="single" w:sz="4" w:space="0" w:color="000000"/>
              <w:right w:val="nil"/>
            </w:tcBorders>
          </w:tcPr>
          <w:p w14:paraId="0C2DAAEC" w14:textId="77777777" w:rsidR="00C336BB" w:rsidRDefault="00C336BB" w:rsidP="00DA72C9">
            <w:pPr>
              <w:pStyle w:val="TAL"/>
            </w:pPr>
            <w:r w:rsidRPr="004B7FAF">
              <w:rPr>
                <w:lang w:val="en-US"/>
              </w:rPr>
              <w:t>Establishment reason</w:t>
            </w:r>
          </w:p>
        </w:tc>
        <w:tc>
          <w:tcPr>
            <w:tcW w:w="1276" w:type="dxa"/>
            <w:tcBorders>
              <w:top w:val="single" w:sz="4" w:space="0" w:color="000000"/>
              <w:left w:val="single" w:sz="4" w:space="0" w:color="000000"/>
              <w:bottom w:val="single" w:sz="4" w:space="0" w:color="000000"/>
              <w:right w:val="nil"/>
            </w:tcBorders>
          </w:tcPr>
          <w:p w14:paraId="4F02DCA7" w14:textId="77777777" w:rsidR="00C336BB" w:rsidRDefault="00C336BB" w:rsidP="00DA72C9">
            <w:pPr>
              <w:pStyle w:val="TAL"/>
            </w:pPr>
            <w:r w:rsidRPr="004B7FAF">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BD7BFFF" w14:textId="77777777" w:rsidR="00C336BB" w:rsidRDefault="00C336BB" w:rsidP="00DA72C9">
            <w:pPr>
              <w:pStyle w:val="TAL"/>
            </w:pPr>
            <w:r w:rsidRPr="004B7FAF">
              <w:t>IP connectivity establishment reason</w:t>
            </w:r>
          </w:p>
        </w:tc>
      </w:tr>
      <w:tr w:rsidR="00C336BB" w14:paraId="7D1E143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4F0534" w14:textId="77777777" w:rsidR="00C336BB" w:rsidRDefault="00C336BB" w:rsidP="00DA72C9">
            <w:pPr>
              <w:pStyle w:val="TAN"/>
            </w:pPr>
            <w:r>
              <w:t>NOTE</w:t>
            </w:r>
            <w:r>
              <w:rPr>
                <w:lang w:val="en-US"/>
              </w:rPr>
              <w:t> 1</w:t>
            </w:r>
            <w:r>
              <w:t>:</w:t>
            </w:r>
            <w:r>
              <w:tab/>
              <w:t>Either the MCData ID or the functional alias of the targeted MCData user must be present.</w:t>
            </w:r>
          </w:p>
          <w:p w14:paraId="19877848" w14:textId="77777777" w:rsidR="00C336BB" w:rsidRDefault="00C336BB" w:rsidP="00DA72C9">
            <w:pPr>
              <w:pStyle w:val="TAN"/>
            </w:pPr>
            <w:r>
              <w:t>NOTE</w:t>
            </w:r>
            <w:r>
              <w:rPr>
                <w:lang w:val="en-US"/>
              </w:rPr>
              <w:t> </w:t>
            </w:r>
            <w:r>
              <w:t>2:</w:t>
            </w:r>
            <w:r>
              <w:tab/>
            </w:r>
            <w:r w:rsidRPr="00BE0265">
              <w:t>The predefined priority of the MC service user is applied by the MCData server if the requested priority is not present</w:t>
            </w:r>
            <w:r>
              <w:t xml:space="preserve"> or not accepted by the MCData server</w:t>
            </w:r>
            <w:r w:rsidRPr="00BE0265">
              <w:t>.</w:t>
            </w:r>
          </w:p>
        </w:tc>
      </w:tr>
    </w:tbl>
    <w:p w14:paraId="05FA1BFC" w14:textId="77777777" w:rsidR="00C336BB" w:rsidRDefault="00C336BB" w:rsidP="00C336BB">
      <w:pPr>
        <w:rPr>
          <w:lang w:eastAsia="zh-CN"/>
        </w:rPr>
      </w:pPr>
    </w:p>
    <w:p w14:paraId="67104738" w14:textId="77777777" w:rsidR="00C336BB" w:rsidRDefault="00C336BB" w:rsidP="00C336BB">
      <w:pPr>
        <w:pStyle w:val="Heading5"/>
        <w:rPr>
          <w:rFonts w:eastAsia="SimSun"/>
        </w:rPr>
      </w:pPr>
      <w:bookmarkStart w:id="824" w:name="_Toc154923480"/>
      <w:r>
        <w:rPr>
          <w:lang w:eastAsia="zh-CN"/>
        </w:rPr>
        <w:t>7.14</w:t>
      </w:r>
      <w:r>
        <w:t>.2</w:t>
      </w:r>
      <w:r>
        <w:rPr>
          <w:lang w:eastAsia="zh-CN"/>
        </w:rPr>
        <w:t>.1.4</w:t>
      </w:r>
      <w:r>
        <w:rPr>
          <w:rFonts w:eastAsia="SimSun"/>
        </w:rPr>
        <w:tab/>
        <w:t>MCData remote IPcon point-to-point response</w:t>
      </w:r>
      <w:bookmarkEnd w:id="824"/>
    </w:p>
    <w:p w14:paraId="768923C8" w14:textId="77777777" w:rsidR="00C336BB" w:rsidRDefault="00C336BB" w:rsidP="00C336BB">
      <w:r>
        <w:t xml:space="preserve">Table 7.14.2.1.4-1 describes the information content of the </w:t>
      </w:r>
      <w:r>
        <w:rPr>
          <w:lang w:eastAsia="ko-KR"/>
        </w:rPr>
        <w:t>MCData remote IPcon point-to-point</w:t>
      </w:r>
      <w:r w:rsidRPr="00EB2249">
        <w:rPr>
          <w:lang w:eastAsia="ko-KR"/>
        </w:rPr>
        <w:t xml:space="preserve"> </w:t>
      </w:r>
      <w:r>
        <w:rPr>
          <w:lang w:eastAsia="ko-KR"/>
        </w:rPr>
        <w:t>response</w:t>
      </w:r>
      <w:r>
        <w:t xml:space="preserve"> as answer to MCData remote IPcon point-to-point request.</w:t>
      </w:r>
    </w:p>
    <w:p w14:paraId="062E93D7" w14:textId="77777777" w:rsidR="00C336BB" w:rsidRDefault="00C336BB" w:rsidP="00C336BB">
      <w:pPr>
        <w:pStyle w:val="TH"/>
      </w:pPr>
      <w:r>
        <w:t xml:space="preserve">Table 7.14.2.1.4-1: </w:t>
      </w:r>
      <w:r>
        <w:rPr>
          <w:lang w:eastAsia="ko-KR"/>
        </w:rPr>
        <w:t>MCData remote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5305118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EA4D0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0E9A39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4D97C8F4" w14:textId="77777777" w:rsidR="00C336BB" w:rsidRDefault="00C336BB" w:rsidP="00DA72C9">
            <w:pPr>
              <w:pStyle w:val="TAH"/>
            </w:pPr>
            <w:r>
              <w:t>Description</w:t>
            </w:r>
          </w:p>
        </w:tc>
      </w:tr>
      <w:tr w:rsidR="00C336BB" w14:paraId="309CF25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47D6C0A" w14:textId="77777777" w:rsidR="00C336BB" w:rsidRDefault="00C336BB" w:rsidP="00DA72C9">
            <w:pPr>
              <w:pStyle w:val="TAL"/>
              <w:rPr>
                <w:lang w:eastAsia="zh-CN"/>
              </w:rPr>
            </w:pPr>
            <w:r>
              <w:t xml:space="preserve">MCData ID </w:t>
            </w:r>
            <w:r>
              <w:rPr>
                <w:lang w:val="en-US"/>
              </w:rPr>
              <w:t>asked</w:t>
            </w:r>
          </w:p>
        </w:tc>
        <w:tc>
          <w:tcPr>
            <w:tcW w:w="993" w:type="dxa"/>
            <w:tcBorders>
              <w:top w:val="single" w:sz="4" w:space="0" w:color="000000"/>
              <w:left w:val="single" w:sz="4" w:space="0" w:color="000000"/>
              <w:bottom w:val="single" w:sz="4" w:space="0" w:color="000000"/>
              <w:right w:val="nil"/>
            </w:tcBorders>
            <w:hideMark/>
          </w:tcPr>
          <w:p w14:paraId="5AA67D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0379D5E"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00DE806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8FF18"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442F044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AC2DE7E"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2F3C9B9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F1008D" w14:textId="77777777" w:rsidR="00C336BB" w:rsidRDefault="00C336BB" w:rsidP="00DA72C9">
            <w:pPr>
              <w:pStyle w:val="TAL"/>
            </w:pPr>
            <w:r>
              <w:t>IP connectivity status</w:t>
            </w:r>
          </w:p>
        </w:tc>
        <w:tc>
          <w:tcPr>
            <w:tcW w:w="993" w:type="dxa"/>
            <w:tcBorders>
              <w:top w:val="single" w:sz="4" w:space="0" w:color="000000"/>
              <w:left w:val="single" w:sz="4" w:space="0" w:color="000000"/>
              <w:bottom w:val="single" w:sz="4" w:space="0" w:color="000000"/>
              <w:right w:val="nil"/>
            </w:tcBorders>
            <w:hideMark/>
          </w:tcPr>
          <w:p w14:paraId="22AF1B3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B39A8B" w14:textId="77777777" w:rsidR="00C336BB" w:rsidRDefault="00C336BB" w:rsidP="00DA72C9">
            <w:pPr>
              <w:pStyle w:val="TAL"/>
            </w:pPr>
            <w:r>
              <w:t>The status information about the IP connectivity session to the remote MCData user.</w:t>
            </w:r>
          </w:p>
        </w:tc>
      </w:tr>
    </w:tbl>
    <w:p w14:paraId="432ABD10" w14:textId="77777777" w:rsidR="00C336BB" w:rsidRDefault="00C336BB" w:rsidP="00C336BB"/>
    <w:p w14:paraId="59A3DF49" w14:textId="77777777" w:rsidR="00C336BB" w:rsidRDefault="00C336BB" w:rsidP="00C336BB">
      <w:pPr>
        <w:pStyle w:val="Heading5"/>
        <w:rPr>
          <w:rFonts w:eastAsia="SimSun"/>
        </w:rPr>
      </w:pPr>
      <w:bookmarkStart w:id="825" w:name="_Toc154923481"/>
      <w:r>
        <w:t>7.14.2.1.5</w:t>
      </w:r>
      <w:r>
        <w:rPr>
          <w:rFonts w:eastAsia="SimSun"/>
        </w:rPr>
        <w:tab/>
        <w:t>MCData remote IPcon point-to-point tear down request</w:t>
      </w:r>
      <w:bookmarkEnd w:id="825"/>
    </w:p>
    <w:p w14:paraId="7EB9D081" w14:textId="77777777" w:rsidR="00C336BB" w:rsidRDefault="00C336BB" w:rsidP="00C336BB">
      <w:r>
        <w:t xml:space="preserve">Table 7.14.2.1.5-1 describes the information flow of the </w:t>
      </w:r>
      <w:r>
        <w:rPr>
          <w:lang w:eastAsia="ko-KR"/>
        </w:rPr>
        <w:t>MCData remote IPcon point-to-point tear down</w:t>
      </w:r>
      <w:r>
        <w:t xml:space="preserve"> request sent from the remote MCData client to the MCData server and from the MCData server to the asked MCData client.</w:t>
      </w:r>
    </w:p>
    <w:p w14:paraId="3980CEAA" w14:textId="77777777" w:rsidR="00C336BB" w:rsidRDefault="00C336BB" w:rsidP="00C336BB">
      <w:pPr>
        <w:pStyle w:val="TH"/>
      </w:pPr>
      <w:r>
        <w:lastRenderedPageBreak/>
        <w:t>Table 7.14.2.1.5-1: MCData remote IPcon point-to-point tear down request</w:t>
      </w:r>
    </w:p>
    <w:tbl>
      <w:tblPr>
        <w:tblW w:w="8640" w:type="dxa"/>
        <w:jc w:val="center"/>
        <w:tblLayout w:type="fixed"/>
        <w:tblLook w:val="04A0" w:firstRow="1" w:lastRow="0" w:firstColumn="1" w:lastColumn="0" w:noHBand="0" w:noVBand="1"/>
      </w:tblPr>
      <w:tblGrid>
        <w:gridCol w:w="3044"/>
        <w:gridCol w:w="1276"/>
        <w:gridCol w:w="4320"/>
      </w:tblGrid>
      <w:tr w:rsidR="00C336BB" w14:paraId="737D9D3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D851585"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159746E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88504E" w14:textId="77777777" w:rsidR="00C336BB" w:rsidRDefault="00C336BB" w:rsidP="00DA72C9">
            <w:pPr>
              <w:pStyle w:val="TAH"/>
            </w:pPr>
            <w:r>
              <w:t>Description</w:t>
            </w:r>
          </w:p>
        </w:tc>
      </w:tr>
      <w:tr w:rsidR="00C336BB" w14:paraId="0510307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065CB8"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501FC8CC"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671EA9" w14:textId="77777777" w:rsidR="00C336BB" w:rsidRDefault="00C336BB" w:rsidP="00DA72C9">
            <w:pPr>
              <w:pStyle w:val="TAL"/>
            </w:pPr>
            <w:r>
              <w:t>The MCData identity of the remote MCData client that requests another MCData user to tear down an IP connectivity point-to-point session.</w:t>
            </w:r>
          </w:p>
        </w:tc>
      </w:tr>
      <w:tr w:rsidR="00C336BB" w14:paraId="7C0590C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1FC41B"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32B3243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8114BE" w14:textId="77777777" w:rsidR="00C336BB" w:rsidRDefault="00C336BB" w:rsidP="00DA72C9">
            <w:pPr>
              <w:pStyle w:val="TAL"/>
            </w:pPr>
            <w:r>
              <w:t>The associated functional alias of the remote MCData user;</w:t>
            </w:r>
          </w:p>
        </w:tc>
      </w:tr>
      <w:tr w:rsidR="00C336BB" w14:paraId="781C88FE"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90986E"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5234A853"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2A5570" w14:textId="77777777" w:rsidR="00C336BB" w:rsidRDefault="00C336BB" w:rsidP="00DA72C9">
            <w:pPr>
              <w:pStyle w:val="TAL"/>
              <w:rPr>
                <w:lang w:eastAsia="zh-CN"/>
              </w:rPr>
            </w:pPr>
            <w:r>
              <w:t>The MCData identity of the MCData client that is asked to tear down an IP connectivity point-to-point session.</w:t>
            </w:r>
          </w:p>
        </w:tc>
      </w:tr>
      <w:tr w:rsidR="00C336BB" w14:paraId="570DB49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9C07A45" w14:textId="77777777" w:rsidR="00C336BB" w:rsidRDefault="00C336BB" w:rsidP="00DA72C9">
            <w:pPr>
              <w:pStyle w:val="TAL"/>
            </w:pPr>
            <w:r>
              <w:t>MCData ID targeted</w:t>
            </w:r>
          </w:p>
        </w:tc>
        <w:tc>
          <w:tcPr>
            <w:tcW w:w="1276" w:type="dxa"/>
            <w:tcBorders>
              <w:top w:val="single" w:sz="4" w:space="0" w:color="000000"/>
              <w:left w:val="single" w:sz="4" w:space="0" w:color="000000"/>
              <w:bottom w:val="single" w:sz="4" w:space="0" w:color="000000"/>
              <w:right w:val="nil"/>
            </w:tcBorders>
            <w:hideMark/>
          </w:tcPr>
          <w:p w14:paraId="681FAEF6"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28803FD" w14:textId="77777777" w:rsidR="00C336BB" w:rsidRDefault="00C336BB" w:rsidP="00DA72C9">
            <w:pPr>
              <w:pStyle w:val="TAL"/>
            </w:pPr>
            <w:r>
              <w:t>The MCData identity of the MCData client that is the target to be tear down from the IP connectivity point-to-point session.</w:t>
            </w:r>
          </w:p>
        </w:tc>
      </w:tr>
    </w:tbl>
    <w:p w14:paraId="43D6AB40" w14:textId="77777777" w:rsidR="00C336BB" w:rsidRDefault="00C336BB" w:rsidP="00C336BB">
      <w:pPr>
        <w:rPr>
          <w:lang w:eastAsia="zh-CN"/>
        </w:rPr>
      </w:pPr>
    </w:p>
    <w:p w14:paraId="1D748347" w14:textId="77777777" w:rsidR="00C336BB" w:rsidRDefault="00C336BB" w:rsidP="00C336BB">
      <w:pPr>
        <w:pStyle w:val="Heading5"/>
        <w:rPr>
          <w:rFonts w:eastAsia="SimSun"/>
        </w:rPr>
      </w:pPr>
      <w:bookmarkStart w:id="826" w:name="_Toc154923482"/>
      <w:r>
        <w:rPr>
          <w:lang w:eastAsia="zh-CN"/>
        </w:rPr>
        <w:t>7.14</w:t>
      </w:r>
      <w:r>
        <w:t>.2</w:t>
      </w:r>
      <w:r>
        <w:rPr>
          <w:lang w:eastAsia="zh-CN"/>
        </w:rPr>
        <w:t>.1.6</w:t>
      </w:r>
      <w:r>
        <w:rPr>
          <w:rFonts w:eastAsia="SimSun"/>
        </w:rPr>
        <w:tab/>
        <w:t>MCData remote IPcon point-to-point tear down response</w:t>
      </w:r>
      <w:bookmarkEnd w:id="826"/>
    </w:p>
    <w:p w14:paraId="19DD0A25" w14:textId="77777777" w:rsidR="00C336BB" w:rsidRDefault="00C336BB" w:rsidP="00C336BB">
      <w:r>
        <w:t xml:space="preserve">Table 7.14.2.1.6-1 describes the information content of the </w:t>
      </w:r>
      <w:r>
        <w:rPr>
          <w:lang w:eastAsia="ko-KR"/>
        </w:rPr>
        <w:t>MCData remote IPcon point-to-point tear down response</w:t>
      </w:r>
      <w:r>
        <w:t xml:space="preserve"> as answer to MCData remote IPcon point-to-point tear down request.</w:t>
      </w:r>
    </w:p>
    <w:p w14:paraId="4FDAEEA1" w14:textId="77777777" w:rsidR="00C336BB" w:rsidRDefault="00C336BB" w:rsidP="00C336BB">
      <w:pPr>
        <w:pStyle w:val="TH"/>
      </w:pPr>
      <w:r>
        <w:t xml:space="preserve">Table 7.14.2.1.6-1: </w:t>
      </w:r>
      <w:r>
        <w:rPr>
          <w:lang w:eastAsia="ko-KR"/>
        </w:rPr>
        <w:t>MCData remote IPcon point-to-point tear down response</w:t>
      </w:r>
    </w:p>
    <w:tbl>
      <w:tblPr>
        <w:tblW w:w="8640" w:type="dxa"/>
        <w:jc w:val="center"/>
        <w:tblLayout w:type="fixed"/>
        <w:tblLook w:val="04A0" w:firstRow="1" w:lastRow="0" w:firstColumn="1" w:lastColumn="0" w:noHBand="0" w:noVBand="1"/>
      </w:tblPr>
      <w:tblGrid>
        <w:gridCol w:w="3042"/>
        <w:gridCol w:w="993"/>
        <w:gridCol w:w="4605"/>
      </w:tblGrid>
      <w:tr w:rsidR="00C336BB" w14:paraId="3A5E70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D0171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B6756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6698D4C" w14:textId="77777777" w:rsidR="00C336BB" w:rsidRDefault="00C336BB" w:rsidP="00DA72C9">
            <w:pPr>
              <w:pStyle w:val="TAH"/>
            </w:pPr>
            <w:r>
              <w:t>Description</w:t>
            </w:r>
          </w:p>
        </w:tc>
      </w:tr>
      <w:tr w:rsidR="00C336BB" w14:paraId="6593C53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3FE9671" w14:textId="77777777" w:rsidR="00C336BB" w:rsidRDefault="00C336BB" w:rsidP="00DA72C9">
            <w:pPr>
              <w:pStyle w:val="TAL"/>
              <w:rPr>
                <w:lang w:eastAsia="zh-CN"/>
              </w:rPr>
            </w:pPr>
            <w:r>
              <w:t>MCData ID asked</w:t>
            </w:r>
          </w:p>
        </w:tc>
        <w:tc>
          <w:tcPr>
            <w:tcW w:w="993" w:type="dxa"/>
            <w:tcBorders>
              <w:top w:val="single" w:sz="4" w:space="0" w:color="000000"/>
              <w:left w:val="single" w:sz="4" w:space="0" w:color="000000"/>
              <w:bottom w:val="single" w:sz="4" w:space="0" w:color="000000"/>
              <w:right w:val="nil"/>
            </w:tcBorders>
            <w:hideMark/>
          </w:tcPr>
          <w:p w14:paraId="68DE4B7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301C29D"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5B86FE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101DA6B"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6F253C5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288F761"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0CC6D39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CB6E4A" w14:textId="77777777" w:rsidR="00C336BB" w:rsidRDefault="00C336BB" w:rsidP="00DA72C9">
            <w:pPr>
              <w:pStyle w:val="TAL"/>
            </w:pPr>
            <w:r>
              <w:t>Tear down status</w:t>
            </w:r>
          </w:p>
        </w:tc>
        <w:tc>
          <w:tcPr>
            <w:tcW w:w="993" w:type="dxa"/>
            <w:tcBorders>
              <w:top w:val="single" w:sz="4" w:space="0" w:color="000000"/>
              <w:left w:val="single" w:sz="4" w:space="0" w:color="000000"/>
              <w:bottom w:val="single" w:sz="4" w:space="0" w:color="000000"/>
              <w:right w:val="nil"/>
            </w:tcBorders>
            <w:hideMark/>
          </w:tcPr>
          <w:p w14:paraId="6B52FC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9A8D380" w14:textId="77777777" w:rsidR="00C336BB" w:rsidRDefault="00C336BB" w:rsidP="00DA72C9">
            <w:pPr>
              <w:pStyle w:val="TAL"/>
            </w:pPr>
            <w:r>
              <w:t>The status information about the IP connectivity tear down status information</w:t>
            </w:r>
          </w:p>
        </w:tc>
      </w:tr>
    </w:tbl>
    <w:p w14:paraId="42B0AFAF" w14:textId="77777777" w:rsidR="00C336BB" w:rsidRDefault="00C336BB" w:rsidP="00C336BB"/>
    <w:p w14:paraId="0F50A644" w14:textId="77777777" w:rsidR="00C336BB" w:rsidRDefault="00C336BB" w:rsidP="00C336BB">
      <w:pPr>
        <w:pStyle w:val="Heading5"/>
        <w:rPr>
          <w:rFonts w:eastAsia="SimSun"/>
        </w:rPr>
      </w:pPr>
      <w:bookmarkStart w:id="827" w:name="_Toc154923483"/>
      <w:r>
        <w:t>7.14.2.1.7</w:t>
      </w:r>
      <w:r>
        <w:rPr>
          <w:rFonts w:eastAsia="SimSun"/>
        </w:rPr>
        <w:tab/>
        <w:t>MCData remote IPcon point-to-point application priority change request</w:t>
      </w:r>
      <w:bookmarkEnd w:id="827"/>
    </w:p>
    <w:p w14:paraId="24074271" w14:textId="77777777" w:rsidR="00C336BB" w:rsidRDefault="00C336BB" w:rsidP="00C336BB">
      <w:r>
        <w:t xml:space="preserve">Table 7.14.2.1.7-1 describes the information flow of the </w:t>
      </w:r>
      <w:r>
        <w:rPr>
          <w:lang w:eastAsia="ko-KR"/>
        </w:rPr>
        <w:t>MCData remote IPcon point-to-point application priority change request</w:t>
      </w:r>
      <w:r>
        <w:t xml:space="preserve"> sent from the remote MCData client to the MCData server and from the MCData server to the asked MCData client.</w:t>
      </w:r>
    </w:p>
    <w:p w14:paraId="458CA452" w14:textId="77777777" w:rsidR="00C336BB" w:rsidRDefault="00C336BB" w:rsidP="00C336BB">
      <w:pPr>
        <w:pStyle w:val="TH"/>
      </w:pPr>
      <w:r>
        <w:t>Table 7.14.2.1.7-1: MCData remote IPcon point-to-point application priority change request</w:t>
      </w:r>
    </w:p>
    <w:tbl>
      <w:tblPr>
        <w:tblW w:w="8640" w:type="dxa"/>
        <w:jc w:val="center"/>
        <w:tblLayout w:type="fixed"/>
        <w:tblLook w:val="04A0" w:firstRow="1" w:lastRow="0" w:firstColumn="1" w:lastColumn="0" w:noHBand="0" w:noVBand="1"/>
      </w:tblPr>
      <w:tblGrid>
        <w:gridCol w:w="3044"/>
        <w:gridCol w:w="1276"/>
        <w:gridCol w:w="4320"/>
      </w:tblGrid>
      <w:tr w:rsidR="00C336BB" w14:paraId="28D1E84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F88AB44"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91F227F"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A7B5753" w14:textId="77777777" w:rsidR="00C336BB" w:rsidRDefault="00C336BB" w:rsidP="00DA72C9">
            <w:pPr>
              <w:pStyle w:val="TAH"/>
            </w:pPr>
            <w:r>
              <w:t>Description</w:t>
            </w:r>
          </w:p>
        </w:tc>
      </w:tr>
      <w:tr w:rsidR="00C336BB" w14:paraId="7937784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7C93042"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1C4D117F"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3A4ED7B" w14:textId="77777777" w:rsidR="00C336BB" w:rsidRDefault="00C336BB" w:rsidP="00DA72C9">
            <w:pPr>
              <w:pStyle w:val="TAL"/>
            </w:pPr>
            <w:r>
              <w:t>The MCData identity of the remote MCData client that requests to change the application priority of an IP connectivity point-to-point session.</w:t>
            </w:r>
          </w:p>
        </w:tc>
      </w:tr>
      <w:tr w:rsidR="00C336BB" w14:paraId="1E146B0E" w14:textId="77777777" w:rsidTr="00DA72C9">
        <w:trPr>
          <w:jc w:val="center"/>
        </w:trPr>
        <w:tc>
          <w:tcPr>
            <w:tcW w:w="3044" w:type="dxa"/>
            <w:tcBorders>
              <w:top w:val="single" w:sz="4" w:space="0" w:color="000000"/>
              <w:left w:val="single" w:sz="4" w:space="0" w:color="000000"/>
              <w:bottom w:val="single" w:sz="4" w:space="0" w:color="000000"/>
              <w:right w:val="nil"/>
            </w:tcBorders>
          </w:tcPr>
          <w:p w14:paraId="600EFC09" w14:textId="77777777" w:rsidR="00C336BB" w:rsidRDefault="00C336BB" w:rsidP="00DA72C9">
            <w:pPr>
              <w:pStyle w:val="TAL"/>
            </w:pPr>
            <w:r w:rsidRPr="00EB2249">
              <w:t>Functional alias remote</w:t>
            </w:r>
          </w:p>
        </w:tc>
        <w:tc>
          <w:tcPr>
            <w:tcW w:w="1276" w:type="dxa"/>
            <w:tcBorders>
              <w:top w:val="single" w:sz="4" w:space="0" w:color="000000"/>
              <w:left w:val="single" w:sz="4" w:space="0" w:color="000000"/>
              <w:bottom w:val="single" w:sz="4" w:space="0" w:color="000000"/>
              <w:right w:val="nil"/>
            </w:tcBorders>
          </w:tcPr>
          <w:p w14:paraId="39E7CBFF" w14:textId="77777777" w:rsidR="00C336BB" w:rsidRDefault="00C336BB" w:rsidP="00DA72C9">
            <w:pPr>
              <w:pStyle w:val="TAL"/>
            </w:pPr>
            <w:r w:rsidRPr="00EB2249">
              <w:t>O</w:t>
            </w:r>
          </w:p>
        </w:tc>
        <w:tc>
          <w:tcPr>
            <w:tcW w:w="4320" w:type="dxa"/>
            <w:tcBorders>
              <w:top w:val="single" w:sz="4" w:space="0" w:color="000000"/>
              <w:left w:val="single" w:sz="4" w:space="0" w:color="000000"/>
              <w:bottom w:val="single" w:sz="4" w:space="0" w:color="000000"/>
              <w:right w:val="single" w:sz="4" w:space="0" w:color="000000"/>
            </w:tcBorders>
          </w:tcPr>
          <w:p w14:paraId="0C89D09A" w14:textId="77777777" w:rsidR="00C336BB" w:rsidRDefault="00C336BB" w:rsidP="00DA72C9">
            <w:pPr>
              <w:pStyle w:val="TAL"/>
            </w:pPr>
            <w:r w:rsidRPr="00EB2249">
              <w:t>The associated functional alias of the remote MCData user;</w:t>
            </w:r>
          </w:p>
        </w:tc>
      </w:tr>
      <w:tr w:rsidR="00C336BB" w14:paraId="6A388C8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05BBA07"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9FC4C07" w14:textId="77777777" w:rsidR="00C336BB" w:rsidRDefault="00C336BB" w:rsidP="00DA72C9">
            <w:pPr>
              <w:pStyle w:val="TAL"/>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FD65D5" w14:textId="77777777" w:rsidR="00C336BB" w:rsidRDefault="00C336BB" w:rsidP="00DA72C9">
            <w:pPr>
              <w:pStyle w:val="TAL"/>
              <w:rPr>
                <w:lang w:eastAsia="zh-CN"/>
              </w:rPr>
            </w:pPr>
            <w:r>
              <w:t xml:space="preserve">The </w:t>
            </w:r>
            <w:r>
              <w:rPr>
                <w:lang w:val="en-US"/>
              </w:rPr>
              <w:t xml:space="preserve">first </w:t>
            </w:r>
            <w:r>
              <w:t xml:space="preserve">MCData identity of </w:t>
            </w:r>
            <w:r>
              <w:rPr>
                <w:lang w:val="en-US"/>
              </w:rPr>
              <w:t>the</w:t>
            </w:r>
            <w:r>
              <w:t xml:space="preserve"> MCData client that is involved in </w:t>
            </w:r>
            <w:r>
              <w:rPr>
                <w:lang w:val="en-US"/>
              </w:rPr>
              <w:t>the</w:t>
            </w:r>
            <w:r>
              <w:t xml:space="preserve"> IP connectivity point-to-point session.</w:t>
            </w:r>
          </w:p>
        </w:tc>
      </w:tr>
      <w:tr w:rsidR="00C336BB" w14:paraId="6A380E6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674AD7B" w14:textId="77777777" w:rsidR="00C336BB" w:rsidRDefault="00C336BB" w:rsidP="00DA72C9">
            <w:pPr>
              <w:pStyle w:val="TAL"/>
            </w:pPr>
            <w:r>
              <w:t>MCData ID</w:t>
            </w:r>
          </w:p>
        </w:tc>
        <w:tc>
          <w:tcPr>
            <w:tcW w:w="1276" w:type="dxa"/>
            <w:tcBorders>
              <w:top w:val="single" w:sz="4" w:space="0" w:color="000000"/>
              <w:left w:val="single" w:sz="4" w:space="0" w:color="000000"/>
              <w:bottom w:val="single" w:sz="4" w:space="0" w:color="000000"/>
              <w:right w:val="nil"/>
            </w:tcBorders>
            <w:hideMark/>
          </w:tcPr>
          <w:p w14:paraId="152FFA43"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CA0A71E" w14:textId="77777777" w:rsidR="00C336BB" w:rsidRDefault="00C336BB" w:rsidP="00DA72C9">
            <w:pPr>
              <w:pStyle w:val="TAL"/>
            </w:pPr>
            <w:r>
              <w:t xml:space="preserve">The </w:t>
            </w:r>
            <w:r>
              <w:rPr>
                <w:lang w:val="en-US"/>
              </w:rPr>
              <w:t xml:space="preserve">second </w:t>
            </w:r>
            <w:r>
              <w:t xml:space="preserve">MCData identity of </w:t>
            </w:r>
            <w:r>
              <w:rPr>
                <w:lang w:val="en-US"/>
              </w:rPr>
              <w:t xml:space="preserve">the </w:t>
            </w:r>
            <w:r>
              <w:t xml:space="preserve">MCData client that is involved in </w:t>
            </w:r>
            <w:r>
              <w:rPr>
                <w:lang w:val="en-US"/>
              </w:rPr>
              <w:t>the</w:t>
            </w:r>
            <w:r>
              <w:t xml:space="preserve"> IP connectivity point-to-point session.</w:t>
            </w:r>
          </w:p>
        </w:tc>
      </w:tr>
      <w:tr w:rsidR="00C336BB" w14:paraId="20342D9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38C690C" w14:textId="77777777" w:rsidR="00C336BB" w:rsidRDefault="00C336BB" w:rsidP="00DA72C9">
            <w:pPr>
              <w:pStyle w:val="TAL"/>
            </w:pPr>
            <w:r>
              <w:t>Requested Priority</w:t>
            </w:r>
          </w:p>
        </w:tc>
        <w:tc>
          <w:tcPr>
            <w:tcW w:w="1276" w:type="dxa"/>
            <w:tcBorders>
              <w:top w:val="single" w:sz="4" w:space="0" w:color="000000"/>
              <w:left w:val="single" w:sz="4" w:space="0" w:color="000000"/>
              <w:bottom w:val="single" w:sz="4" w:space="0" w:color="000000"/>
              <w:right w:val="nil"/>
            </w:tcBorders>
            <w:hideMark/>
          </w:tcPr>
          <w:p w14:paraId="3CA6A19D"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92DCF9" w14:textId="77777777" w:rsidR="00C336BB" w:rsidRDefault="00C336BB" w:rsidP="00DA72C9">
            <w:pPr>
              <w:pStyle w:val="TAL"/>
            </w:pPr>
            <w:r>
              <w:t>Contains the required application priority for the IP data communication between both MCData clients.</w:t>
            </w:r>
          </w:p>
        </w:tc>
      </w:tr>
    </w:tbl>
    <w:p w14:paraId="0CC62B10" w14:textId="77777777" w:rsidR="00C336BB" w:rsidRDefault="00C336BB" w:rsidP="00C336BB">
      <w:pPr>
        <w:rPr>
          <w:lang w:eastAsia="zh-CN"/>
        </w:rPr>
      </w:pPr>
    </w:p>
    <w:p w14:paraId="296ECE8B" w14:textId="77777777" w:rsidR="00C336BB" w:rsidRDefault="00C336BB" w:rsidP="00C336BB">
      <w:pPr>
        <w:pStyle w:val="Heading5"/>
        <w:rPr>
          <w:rFonts w:eastAsia="SimSun"/>
        </w:rPr>
      </w:pPr>
      <w:bookmarkStart w:id="828" w:name="_Toc154923484"/>
      <w:r>
        <w:rPr>
          <w:lang w:eastAsia="zh-CN"/>
        </w:rPr>
        <w:t>7.14</w:t>
      </w:r>
      <w:r>
        <w:t>.2</w:t>
      </w:r>
      <w:r>
        <w:rPr>
          <w:lang w:eastAsia="zh-CN"/>
        </w:rPr>
        <w:t>.1.8</w:t>
      </w:r>
      <w:r>
        <w:rPr>
          <w:rFonts w:eastAsia="SimSun"/>
        </w:rPr>
        <w:tab/>
        <w:t>MCData remote IPcon point-to-point application priority change response</w:t>
      </w:r>
      <w:bookmarkEnd w:id="828"/>
    </w:p>
    <w:p w14:paraId="1AF67A26" w14:textId="77777777" w:rsidR="00C336BB" w:rsidRDefault="00C336BB" w:rsidP="00C336BB">
      <w:r>
        <w:t xml:space="preserve">Table 7.14.2.1.8-1 describes the information content of the </w:t>
      </w:r>
      <w:r>
        <w:rPr>
          <w:lang w:eastAsia="ko-KR"/>
        </w:rPr>
        <w:t>MCData remote IPcon point-to-point application priority change response</w:t>
      </w:r>
      <w:r>
        <w:t xml:space="preserve"> as answer to MCData remote IPcon point-to-point application priority change request.</w:t>
      </w:r>
    </w:p>
    <w:p w14:paraId="7CB8BA80" w14:textId="77777777" w:rsidR="00C336BB" w:rsidRDefault="00C336BB" w:rsidP="00C336BB">
      <w:pPr>
        <w:pStyle w:val="TH"/>
      </w:pPr>
      <w:r>
        <w:lastRenderedPageBreak/>
        <w:t xml:space="preserve">Table 7.14.2.1.8-1: </w:t>
      </w:r>
      <w:r>
        <w:rPr>
          <w:lang w:eastAsia="ko-KR"/>
        </w:rPr>
        <w:t>MCData remote IPcon point-to-point application priority change response</w:t>
      </w:r>
    </w:p>
    <w:tbl>
      <w:tblPr>
        <w:tblW w:w="8640" w:type="dxa"/>
        <w:jc w:val="center"/>
        <w:tblLayout w:type="fixed"/>
        <w:tblLook w:val="04A0" w:firstRow="1" w:lastRow="0" w:firstColumn="1" w:lastColumn="0" w:noHBand="0" w:noVBand="1"/>
      </w:tblPr>
      <w:tblGrid>
        <w:gridCol w:w="3042"/>
        <w:gridCol w:w="993"/>
        <w:gridCol w:w="4605"/>
      </w:tblGrid>
      <w:tr w:rsidR="00C336BB" w14:paraId="1D2A7F3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D7B1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EB865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13256899" w14:textId="77777777" w:rsidR="00C336BB" w:rsidRDefault="00C336BB" w:rsidP="00DA72C9">
            <w:pPr>
              <w:pStyle w:val="TAH"/>
            </w:pPr>
            <w:r>
              <w:t>Description</w:t>
            </w:r>
          </w:p>
        </w:tc>
      </w:tr>
      <w:tr w:rsidR="00C336BB" w14:paraId="3B9239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600FD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3A4C8C4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5AEBCEB" w14:textId="77777777" w:rsidR="00C336BB" w:rsidRDefault="00C336BB" w:rsidP="00DA72C9">
            <w:pPr>
              <w:pStyle w:val="TAL"/>
            </w:pPr>
            <w:r>
              <w:t xml:space="preserve">The MCData identity of the </w:t>
            </w:r>
            <w:r>
              <w:rPr>
                <w:lang w:val="en-US"/>
              </w:rPr>
              <w:t>first</w:t>
            </w:r>
            <w:r>
              <w:t xml:space="preserve"> MCData client</w:t>
            </w:r>
            <w:r>
              <w:rPr>
                <w:lang w:val="en-US"/>
              </w:rPr>
              <w:t xml:space="preserve"> involved in the IP connectivity point-to-point session</w:t>
            </w:r>
            <w:r>
              <w:t>.</w:t>
            </w:r>
          </w:p>
        </w:tc>
      </w:tr>
      <w:tr w:rsidR="00C336BB" w14:paraId="03DE79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3A8107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8DA4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1FA8C21" w14:textId="77777777" w:rsidR="00C336BB" w:rsidRDefault="00C336BB" w:rsidP="00DA72C9">
            <w:pPr>
              <w:pStyle w:val="TAL"/>
            </w:pPr>
            <w:r>
              <w:t xml:space="preserve">The MCData identity of the </w:t>
            </w:r>
            <w:r>
              <w:rPr>
                <w:lang w:val="en-US"/>
              </w:rPr>
              <w:t>second</w:t>
            </w:r>
            <w:r>
              <w:t xml:space="preserve"> MCData client</w:t>
            </w:r>
            <w:r>
              <w:rPr>
                <w:lang w:val="en-US"/>
              </w:rPr>
              <w:t xml:space="preserve"> involved in the IP connectivity point-to-point session.</w:t>
            </w:r>
          </w:p>
        </w:tc>
      </w:tr>
      <w:tr w:rsidR="00C336BB" w14:paraId="3F9F5DD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03201" w14:textId="77777777" w:rsidR="00C336BB" w:rsidRDefault="00C336BB" w:rsidP="00DA72C9">
            <w:pPr>
              <w:pStyle w:val="TAL"/>
            </w:pPr>
            <w:r>
              <w:t>Requested priority change status</w:t>
            </w:r>
          </w:p>
        </w:tc>
        <w:tc>
          <w:tcPr>
            <w:tcW w:w="993" w:type="dxa"/>
            <w:tcBorders>
              <w:top w:val="single" w:sz="4" w:space="0" w:color="000000"/>
              <w:left w:val="single" w:sz="4" w:space="0" w:color="000000"/>
              <w:bottom w:val="single" w:sz="4" w:space="0" w:color="000000"/>
              <w:right w:val="nil"/>
            </w:tcBorders>
            <w:hideMark/>
          </w:tcPr>
          <w:p w14:paraId="1BEB0F3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3B3B123" w14:textId="77777777" w:rsidR="00C336BB" w:rsidRDefault="00C336BB" w:rsidP="00DA72C9">
            <w:pPr>
              <w:pStyle w:val="TAL"/>
            </w:pPr>
            <w:r>
              <w:t>The status information about the application priority of the addressed IP connectivity session.</w:t>
            </w:r>
          </w:p>
        </w:tc>
      </w:tr>
    </w:tbl>
    <w:p w14:paraId="5FDFB794" w14:textId="77777777" w:rsidR="00C336BB" w:rsidRDefault="00C336BB" w:rsidP="00C336BB"/>
    <w:p w14:paraId="249284A1" w14:textId="77777777" w:rsidR="00C336BB" w:rsidRDefault="00C336BB" w:rsidP="00C336BB">
      <w:pPr>
        <w:pStyle w:val="Heading4"/>
      </w:pPr>
      <w:bookmarkStart w:id="829" w:name="_Toc154923485"/>
      <w:r>
        <w:t>7.14.2.2</w:t>
      </w:r>
      <w:r>
        <w:tab/>
        <w:t>IP connectivity point-to-point MCData transport service</w:t>
      </w:r>
      <w:bookmarkEnd w:id="829"/>
    </w:p>
    <w:p w14:paraId="23F6E27E" w14:textId="77777777" w:rsidR="00C336BB" w:rsidRDefault="00C336BB" w:rsidP="00C336BB">
      <w:pPr>
        <w:pStyle w:val="Heading5"/>
      </w:pPr>
      <w:bookmarkStart w:id="830" w:name="_Toc154923486"/>
      <w:r>
        <w:t>7.14.2.2.1</w:t>
      </w:r>
      <w:r>
        <w:tab/>
        <w:t>General</w:t>
      </w:r>
      <w:bookmarkEnd w:id="830"/>
    </w:p>
    <w:p w14:paraId="515BB29F" w14:textId="77777777" w:rsidR="00C336BB" w:rsidRDefault="00C336BB" w:rsidP="00C336BB">
      <w:pPr>
        <w:rPr>
          <w:lang w:eastAsia="zh-CN"/>
        </w:rPr>
      </w:pPr>
      <w:r>
        <w:rPr>
          <w:lang w:val="en-US" w:eastAsia="zh-CN"/>
        </w:rPr>
        <w:t xml:space="preserve">IP connectivity service capabilities enables MCData unaware data hosts to use usual MCData service capabilities, e.g. </w:t>
      </w:r>
      <w:r w:rsidRPr="004271DE">
        <w:rPr>
          <w:lang w:val="en-US" w:eastAsia="zh-CN"/>
        </w:rPr>
        <w:t>d</w:t>
      </w:r>
      <w:r>
        <w:rPr>
          <w:lang w:val="en-US" w:eastAsia="zh-CN"/>
        </w:rPr>
        <w:t>ata communication between them. This subclause describes the establishment of a point-to-point connection between two IP connectivity clients using the media plane for IP Data transmission</w:t>
      </w:r>
      <w:r>
        <w:rPr>
          <w:lang w:eastAsia="zh-CN"/>
        </w:rPr>
        <w:t>. The target MCData user may be addressed using the functional alias that can be shared by multiple MCData users.</w:t>
      </w:r>
    </w:p>
    <w:p w14:paraId="45E0561A" w14:textId="77777777" w:rsidR="00C336BB" w:rsidRDefault="00C336BB" w:rsidP="00C336BB">
      <w:pPr>
        <w:rPr>
          <w:lang w:val="en-US" w:eastAsia="zh-CN"/>
        </w:rPr>
      </w:pPr>
      <w:r>
        <w:rPr>
          <w:lang w:eastAsia="zh-CN"/>
        </w:rPr>
        <w:t xml:space="preserve">In order not to violate the point-to-point principle when a functional alias is shared, only two MCData user can participate to a point-to-point IP connectivity session. </w:t>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IP connectivity request, if no suitable MCData ID</w:t>
      </w:r>
      <w:r w:rsidRPr="0037144C">
        <w:t xml:space="preserve"> is selected.</w:t>
      </w:r>
    </w:p>
    <w:p w14:paraId="4A540334" w14:textId="77777777" w:rsidR="00C336BB" w:rsidRDefault="00C336BB" w:rsidP="00C336BB">
      <w:pPr>
        <w:pStyle w:val="Heading5"/>
      </w:pPr>
      <w:bookmarkStart w:id="831" w:name="_Toc154923487"/>
      <w:r>
        <w:t>7.14.2.2.2</w:t>
      </w:r>
      <w:r>
        <w:tab/>
        <w:t>Procedure</w:t>
      </w:r>
      <w:bookmarkEnd w:id="831"/>
    </w:p>
    <w:p w14:paraId="140BC0FA" w14:textId="77777777" w:rsidR="00C336BB" w:rsidRDefault="00C336BB" w:rsidP="00C336BB">
      <w:pPr>
        <w:rPr>
          <w:lang w:eastAsia="zh-CN"/>
        </w:rPr>
      </w:pPr>
      <w:r>
        <w:rPr>
          <w:lang w:eastAsia="zh-CN"/>
        </w:rPr>
        <w:t>The procedure in figure 7.14.2.2.2-1 describes the case where an IP connectivity capable MCData client is initiating a point-to-point IP connectivity with another IP connectivity capable MCData client.</w:t>
      </w:r>
    </w:p>
    <w:p w14:paraId="21F6FD8E" w14:textId="77777777" w:rsidR="00C336BB" w:rsidRDefault="00C336BB" w:rsidP="00C336BB">
      <w:r>
        <w:t>Pre-conditions:</w:t>
      </w:r>
    </w:p>
    <w:p w14:paraId="1B69F60C" w14:textId="77777777" w:rsidR="00C336BB" w:rsidRDefault="00C336BB" w:rsidP="00C336BB">
      <w:pPr>
        <w:pStyle w:val="B1"/>
      </w:pPr>
      <w:r>
        <w:t>-</w:t>
      </w:r>
      <w:r>
        <w:tab/>
        <w:t>The total data volume limit, e.g. daily time limit or total data volume per day does not restrict the establishment of an IP connectivity IP data exchange.</w:t>
      </w:r>
    </w:p>
    <w:p w14:paraId="4B10EC72" w14:textId="77777777" w:rsidR="00C336BB" w:rsidRDefault="00C336BB" w:rsidP="00C336BB">
      <w:pPr>
        <w:pStyle w:val="B1"/>
      </w:pPr>
      <w:r>
        <w:t>-</w:t>
      </w:r>
      <w:r>
        <w:tab/>
        <w:t>MCData clients are linked with individual data hosts.</w:t>
      </w:r>
    </w:p>
    <w:p w14:paraId="634BB332" w14:textId="77777777" w:rsidR="00C336BB" w:rsidRDefault="00C336BB" w:rsidP="00C336BB">
      <w:pPr>
        <w:pStyle w:val="B1"/>
      </w:pPr>
      <w:r>
        <w:t>-</w:t>
      </w:r>
      <w:r>
        <w:tab/>
        <w:t>MCData clients belong to the same MCData system.</w:t>
      </w:r>
    </w:p>
    <w:p w14:paraId="6A266093" w14:textId="77777777" w:rsidR="00C336BB" w:rsidRDefault="00C336BB" w:rsidP="00C336BB">
      <w:pPr>
        <w:pStyle w:val="B1"/>
      </w:pPr>
      <w:r>
        <w:t>-</w:t>
      </w:r>
      <w:r>
        <w:tab/>
        <w:t>The data hosts linked with the MCData clients already have an IP address allocated.</w:t>
      </w:r>
    </w:p>
    <w:p w14:paraId="5D53D851" w14:textId="77777777" w:rsidR="00C336BB" w:rsidRDefault="00C336BB" w:rsidP="00C336BB">
      <w:pPr>
        <w:pStyle w:val="B1"/>
        <w:rPr>
          <w:lang w:val="en-US"/>
        </w:rPr>
      </w:pPr>
      <w:r>
        <w:rPr>
          <w:lang w:val="en-US"/>
        </w:rPr>
        <w:t>-</w:t>
      </w:r>
      <w:r>
        <w:rPr>
          <w:lang w:val="en-US"/>
        </w:rPr>
        <w:tab/>
        <w:t>MCData clients have IP connectivity capabilities.</w:t>
      </w:r>
    </w:p>
    <w:p w14:paraId="749E915C" w14:textId="77777777" w:rsidR="00C336BB" w:rsidRPr="0035110E" w:rsidRDefault="00C336BB" w:rsidP="00C336BB">
      <w:pPr>
        <w:pStyle w:val="B1"/>
        <w:rPr>
          <w:lang w:val="en-US"/>
        </w:rPr>
      </w:pPr>
      <w:r>
        <w:t>-</w:t>
      </w:r>
      <w:r>
        <w:tab/>
        <w:t>The linked data hosts are authorized to use the MCData clients to establish an IP connectivity.</w:t>
      </w:r>
    </w:p>
    <w:p w14:paraId="023B72E2" w14:textId="77777777" w:rsidR="00C336BB" w:rsidRPr="0035110E" w:rsidRDefault="00C336BB" w:rsidP="00C336BB">
      <w:pPr>
        <w:pStyle w:val="NO"/>
      </w:pPr>
      <w:r>
        <w:t>NOTE:</w:t>
      </w:r>
      <w:r>
        <w:tab/>
        <w:t>How the data host is authorized to use the MCData client is out of the scope of the present document.</w:t>
      </w:r>
    </w:p>
    <w:p w14:paraId="3DB2F057" w14:textId="77777777" w:rsidR="00C336BB" w:rsidRDefault="00C336BB" w:rsidP="00C336BB">
      <w:pPr>
        <w:pStyle w:val="B1"/>
        <w:rPr>
          <w:lang w:val="en-US"/>
        </w:rPr>
      </w:pPr>
      <w:r>
        <w:rPr>
          <w:lang w:val="en-US"/>
        </w:rPr>
        <w:t>-</w:t>
      </w:r>
      <w:r>
        <w:rPr>
          <w:lang w:val="en-US"/>
        </w:rPr>
        <w:tab/>
        <w:t>The MCData server has subscribed to the MCData functional alias controlling server within the MC system for functional alias activation/de-activation updates.</w:t>
      </w:r>
    </w:p>
    <w:p w14:paraId="14BB01D7" w14:textId="77777777" w:rsidR="00C336BB" w:rsidRDefault="00C336BB" w:rsidP="00C336BB">
      <w:pPr>
        <w:pStyle w:val="B1"/>
        <w:rPr>
          <w:lang w:val="en-US"/>
        </w:rPr>
      </w:pPr>
      <w:r>
        <w:rPr>
          <w:lang w:val="en-US"/>
        </w:rPr>
        <w:t>-</w:t>
      </w:r>
      <w:r>
        <w:rPr>
          <w:lang w:val="en-US"/>
        </w:rPr>
        <w:tab/>
        <w:t>MCData client 1 understands the correspondence between the IP addresses of target data hosts and MCData client 2. How this relationship is determined is out of scope of the present document.</w:t>
      </w:r>
      <w:r w:rsidRPr="00254141">
        <w:rPr>
          <w:lang w:val="en-US"/>
        </w:rPr>
        <w:t xml:space="preserve"> </w:t>
      </w:r>
    </w:p>
    <w:p w14:paraId="6542637A" w14:textId="77777777" w:rsidR="00C336BB" w:rsidRDefault="00C336BB" w:rsidP="00C336BB">
      <w:pPr>
        <w:pStyle w:val="B1"/>
        <w:rPr>
          <w:lang w:val="en-US"/>
        </w:rPr>
      </w:pPr>
      <w:r>
        <w:t>-</w:t>
      </w:r>
      <w:r>
        <w:tab/>
        <w:t>Optionally, the MCData clients may have activated a functional alias to be used.</w:t>
      </w:r>
    </w:p>
    <w:p w14:paraId="3EEF3F60" w14:textId="77777777" w:rsidR="00C336BB" w:rsidRDefault="00C336BB" w:rsidP="00C336BB">
      <w:pPr>
        <w:pStyle w:val="TH"/>
        <w:rPr>
          <w:lang w:val="en-US"/>
        </w:rPr>
      </w:pPr>
    </w:p>
    <w:p w14:paraId="7B5F099B" w14:textId="77777777" w:rsidR="00C336BB" w:rsidRDefault="00C336BB" w:rsidP="00C336BB">
      <w:pPr>
        <w:pStyle w:val="TH"/>
      </w:pPr>
      <w:r>
        <w:object w:dxaOrig="8064" w:dyaOrig="5472" w14:anchorId="2334186D">
          <v:shape id="_x0000_i1113" type="#_x0000_t75" style="width:403.75pt;height:274.35pt" o:ole="">
            <v:imagedata r:id="rId189" o:title=""/>
          </v:shape>
          <o:OLEObject Type="Embed" ProgID="Visio.Drawing.15" ShapeID="_x0000_i1113" DrawAspect="Content" ObjectID="_1765536282" r:id="rId190"/>
        </w:object>
      </w:r>
    </w:p>
    <w:p w14:paraId="0800874F" w14:textId="77777777" w:rsidR="00C336BB" w:rsidRDefault="00C336BB" w:rsidP="00C336BB">
      <w:pPr>
        <w:pStyle w:val="TF"/>
      </w:pPr>
      <w:r>
        <w:t>Figure 7.14.2.2.2-1: Establishment of a point-to-point IP connectivity</w:t>
      </w:r>
    </w:p>
    <w:p w14:paraId="175388E4" w14:textId="77777777" w:rsidR="00C336BB" w:rsidRDefault="00C336BB" w:rsidP="00C336BB">
      <w:pPr>
        <w:pStyle w:val="B1"/>
        <w:rPr>
          <w:lang w:val="en-US"/>
        </w:rPr>
      </w:pPr>
      <w:r>
        <w:t>1.</w:t>
      </w:r>
      <w:r>
        <w:tab/>
        <w:t>MCData client 1 has IP Data to send to MCData client 2 and initiates an IP connectivity point-to-point request.</w:t>
      </w:r>
    </w:p>
    <w:p w14:paraId="7AB7463A" w14:textId="77777777" w:rsidR="00C336BB" w:rsidRDefault="00C336BB" w:rsidP="00C336BB">
      <w:pPr>
        <w:pStyle w:val="B1"/>
      </w:pPr>
      <w:r>
        <w:t>2.</w:t>
      </w:r>
      <w:r>
        <w:tab/>
        <w:t>MCData client 1 sends a MCData IPcon point-to-point request towards the MCData server. The MCData IPcon point-to-point request contains either the MCData ID of MCData client 2 or its associated functional alias. MCData user at MCData client 1 may include its associated functional alias</w:t>
      </w:r>
    </w:p>
    <w:p w14:paraId="640E1023" w14:textId="77777777" w:rsidR="00C336BB" w:rsidRDefault="00C336BB" w:rsidP="00C336BB">
      <w:pPr>
        <w:pStyle w:val="B1"/>
      </w:pPr>
      <w:r>
        <w:t>3.</w:t>
      </w:r>
      <w:r>
        <w:tab/>
        <w:t>MCData server checks whether MCData user at MCData client 1 is authorized to send an MCData IPcon point-to-point request and checks if MCData client 2 is authorised to receive the IP connectivity service.</w:t>
      </w:r>
      <w:r w:rsidRPr="00254141">
        <w:t xml:space="preserve"> </w:t>
      </w:r>
      <w:r>
        <w:t>If a functional alias is used to address the target MCData user, the MCData server resolves the functional alias to the corresponding MCData ID(s) for which the functional alias is active and proceed with step 4 otherwise proceed with step 6.</w:t>
      </w:r>
      <w:r w:rsidRPr="005275A4">
        <w:t xml:space="preserve"> </w:t>
      </w:r>
    </w:p>
    <w:p w14:paraId="0A8DEC4E"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1AF1ACC" w14:textId="3CF95C12"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706C03">
        <w:t> </w:t>
      </w:r>
      <w:r w:rsidRPr="002710B4">
        <w:t xml:space="preserve">1 </w:t>
      </w:r>
      <w:r w:rsidR="00706C03" w:rsidRPr="00BB085B">
        <w:t xml:space="preserve">assumes the MCData </w:t>
      </w:r>
      <w:r w:rsidR="00706C03">
        <w:t xml:space="preserve">IPcon point-to-point request </w:t>
      </w:r>
      <w:r w:rsidR="00706C03" w:rsidRPr="00BB085B">
        <w:t xml:space="preserve">in step 2 is rejected and </w:t>
      </w:r>
      <w:r w:rsidRPr="002710B4">
        <w:t>sends a</w:t>
      </w:r>
      <w:r>
        <w:t xml:space="preserve"> new </w:t>
      </w:r>
      <w:r w:rsidR="00706C03" w:rsidRPr="00706C03">
        <w:t xml:space="preserve">MCData IPcon </w:t>
      </w:r>
      <w:r>
        <w:t>point-to-point</w:t>
      </w:r>
      <w:r w:rsidRPr="002710B4">
        <w:t xml:space="preserve"> request </w:t>
      </w:r>
      <w:r>
        <w:t>towards the</w:t>
      </w:r>
      <w:r w:rsidRPr="002710B4">
        <w:t xml:space="preserve"> </w:t>
      </w:r>
      <w:r>
        <w:t xml:space="preserve">resolved </w:t>
      </w:r>
      <w:r w:rsidRPr="002710B4">
        <w:t>MC</w:t>
      </w:r>
      <w:r>
        <w:t>Data</w:t>
      </w:r>
      <w:r w:rsidRPr="002710B4">
        <w:t xml:space="preserve"> ID</w:t>
      </w:r>
      <w:r>
        <w:t>.</w:t>
      </w:r>
      <w:r w:rsidRPr="00254141">
        <w:t xml:space="preserve"> </w:t>
      </w:r>
    </w:p>
    <w:p w14:paraId="35A3A8E6" w14:textId="77777777" w:rsidR="00C336BB" w:rsidRDefault="00C336BB" w:rsidP="00C336BB">
      <w:pPr>
        <w:pStyle w:val="B1"/>
      </w:pPr>
      <w:r>
        <w:t>6.</w:t>
      </w:r>
      <w:r>
        <w:tab/>
        <w:t>MCData server initiates the MCData IPcon point-to-point request towards the determined MCData client 2.</w:t>
      </w:r>
      <w:r w:rsidRPr="00254141">
        <w:t xml:space="preserve"> </w:t>
      </w:r>
    </w:p>
    <w:p w14:paraId="62936083" w14:textId="77777777" w:rsidR="00C336BB" w:rsidRDefault="00C336BB" w:rsidP="00C336BB">
      <w:pPr>
        <w:pStyle w:val="NO"/>
      </w:pPr>
      <w:r>
        <w:rPr>
          <w:lang w:val="en-US"/>
        </w:rPr>
        <w:t>NOTE:</w:t>
      </w:r>
      <w:r>
        <w:rPr>
          <w:lang w:val="en-US"/>
        </w:rPr>
        <w:tab/>
        <w:t>MCData client 2 corresponds to the MCData user(s) after resolution of the functional alias.</w:t>
      </w:r>
    </w:p>
    <w:p w14:paraId="4AEA7414" w14:textId="77777777" w:rsidR="00C336BB" w:rsidRDefault="00C336BB" w:rsidP="00C336BB">
      <w:pPr>
        <w:pStyle w:val="B1"/>
      </w:pPr>
      <w:r>
        <w:t>7.</w:t>
      </w:r>
      <w:r>
        <w:tab/>
        <w:t>MCData client 2 sends a MCData IPcon point-to-point response to the MCData server that contains the information if the request is accepted or the reason of rejection. If accepted, the MCData client 2 may include the data transmission time limit.</w:t>
      </w:r>
    </w:p>
    <w:p w14:paraId="1F741216" w14:textId="77777777" w:rsidR="00C336BB" w:rsidRDefault="00C336BB" w:rsidP="00C336BB">
      <w:pPr>
        <w:pStyle w:val="B1"/>
      </w:pPr>
      <w:r>
        <w:t>8.</w:t>
      </w:r>
      <w:r>
        <w:tab/>
        <w:t>MCData server forwards the MCData IPcon point-to-point response of MCData client 2 to MCData client 1.</w:t>
      </w:r>
    </w:p>
    <w:p w14:paraId="42E6A245" w14:textId="77777777" w:rsidR="00C336BB" w:rsidRDefault="00C336BB" w:rsidP="00C336BB">
      <w:pPr>
        <w:pStyle w:val="B1"/>
      </w:pPr>
      <w:r>
        <w:t>9.</w:t>
      </w:r>
      <w:r>
        <w:tab/>
        <w:t>The MCData server applies transmission and reception control and the necessary policy to ensure that appropriate data is transmitted between the MCData clients.</w:t>
      </w:r>
    </w:p>
    <w:p w14:paraId="24EC0776" w14:textId="77777777" w:rsidR="00C336BB" w:rsidRDefault="00C336BB" w:rsidP="00C336BB">
      <w:pPr>
        <w:pStyle w:val="B1"/>
      </w:pPr>
      <w:r>
        <w:t>10.</w:t>
      </w:r>
      <w:r>
        <w:tab/>
        <w:t>MCData client 1 and MCData Client 2 have successfully established media plane for data communication and MCData client 1 and MCData client 2 exchange IP Data.</w:t>
      </w:r>
    </w:p>
    <w:p w14:paraId="0DE6FDE8" w14:textId="77777777" w:rsidR="00C336BB" w:rsidRDefault="00C336BB" w:rsidP="00C336BB">
      <w:pPr>
        <w:pStyle w:val="Heading4"/>
      </w:pPr>
      <w:bookmarkStart w:id="832" w:name="_Toc11751387"/>
      <w:bookmarkStart w:id="833" w:name="_Toc11450903"/>
      <w:bookmarkStart w:id="834" w:name="_Toc154923488"/>
      <w:r>
        <w:lastRenderedPageBreak/>
        <w:t>7.14.2.3</w:t>
      </w:r>
      <w:r>
        <w:tab/>
        <w:t>Remote initiated point-to-point IP connectivity</w:t>
      </w:r>
      <w:bookmarkEnd w:id="832"/>
      <w:bookmarkEnd w:id="834"/>
    </w:p>
    <w:p w14:paraId="71A75E0F" w14:textId="77777777" w:rsidR="00C336BB" w:rsidRDefault="00C336BB" w:rsidP="00C336BB">
      <w:pPr>
        <w:pStyle w:val="Heading5"/>
      </w:pPr>
      <w:bookmarkStart w:id="835" w:name="_Toc11751388"/>
      <w:bookmarkStart w:id="836" w:name="_Toc154923489"/>
      <w:r>
        <w:t>7.14.2.3.1</w:t>
      </w:r>
      <w:r>
        <w:tab/>
        <w:t>General</w:t>
      </w:r>
      <w:bookmarkEnd w:id="835"/>
      <w:bookmarkEnd w:id="836"/>
    </w:p>
    <w:p w14:paraId="3CD048CE" w14:textId="77777777" w:rsidR="00C336BB" w:rsidRDefault="00C336BB" w:rsidP="00C336BB">
      <w:pPr>
        <w:rPr>
          <w:lang w:eastAsia="zh-CN"/>
        </w:rPr>
      </w:pPr>
      <w:r>
        <w:rPr>
          <w:lang w:eastAsia="zh-CN"/>
        </w:rPr>
        <w:t>The MCData service shall support mechanisms that allow an authorized MCData user to trigger remotely the establishment of a point-to-point IP connectivity service. This encompasses the procedure of a remote MCData user that addresses the establishment of an IP connectivity between the requested MCData client and the destination MCData client.</w:t>
      </w:r>
    </w:p>
    <w:p w14:paraId="1D85DB48" w14:textId="77777777" w:rsidR="00C336BB" w:rsidRDefault="00C336BB" w:rsidP="00C336BB">
      <w:pPr>
        <w:pStyle w:val="Heading5"/>
      </w:pPr>
      <w:bookmarkStart w:id="837" w:name="_Toc11751389"/>
      <w:bookmarkStart w:id="838" w:name="_Toc154923490"/>
      <w:r>
        <w:t>7.14.2.3.2</w:t>
      </w:r>
      <w:r>
        <w:tab/>
        <w:t>Procedure</w:t>
      </w:r>
      <w:bookmarkEnd w:id="837"/>
      <w:bookmarkEnd w:id="838"/>
    </w:p>
    <w:p w14:paraId="333A27D5" w14:textId="77777777" w:rsidR="00C336BB" w:rsidRDefault="00C336BB" w:rsidP="00C336BB">
      <w:pPr>
        <w:rPr>
          <w:lang w:eastAsia="zh-CN"/>
        </w:rPr>
      </w:pPr>
      <w:r>
        <w:rPr>
          <w:lang w:eastAsia="zh-CN"/>
        </w:rPr>
        <w:t>The procedure in figure 7.14.2.3.2-1 describes the case where an authorised MCData user triggers remotely the establishment of a point-to-point IP connectivity connection between two other MCData users, required MCData user that establish IP connectivity session to the targeted MCData user.</w:t>
      </w:r>
    </w:p>
    <w:p w14:paraId="5916E594" w14:textId="77777777" w:rsidR="00C336BB" w:rsidRDefault="00C336BB" w:rsidP="00C336BB">
      <w:r>
        <w:t>Pre-conditions:</w:t>
      </w:r>
    </w:p>
    <w:p w14:paraId="5E723861" w14:textId="77777777" w:rsidR="00C336BB" w:rsidRDefault="00C336BB" w:rsidP="00C336BB">
      <w:pPr>
        <w:pStyle w:val="B1"/>
      </w:pPr>
      <w:r>
        <w:t>-</w:t>
      </w:r>
      <w:r>
        <w:tab/>
        <w:t>The MCData clients are linked with individual data hosts.</w:t>
      </w:r>
    </w:p>
    <w:p w14:paraId="5EE9C45E" w14:textId="77777777" w:rsidR="00C336BB" w:rsidRDefault="00C336BB" w:rsidP="00C336BB">
      <w:pPr>
        <w:pStyle w:val="B1"/>
      </w:pPr>
      <w:r>
        <w:t>-</w:t>
      </w:r>
      <w:r>
        <w:tab/>
        <w:t>MCData clients belong to the same MCData system.</w:t>
      </w:r>
    </w:p>
    <w:p w14:paraId="491F2FE7" w14:textId="77777777" w:rsidR="00C336BB" w:rsidRDefault="00C336BB" w:rsidP="00C336BB">
      <w:pPr>
        <w:pStyle w:val="B1"/>
      </w:pPr>
      <w:r>
        <w:t>-</w:t>
      </w:r>
      <w:r>
        <w:tab/>
        <w:t>The data hosts linked with the MCData clients already have an IP address allocated.</w:t>
      </w:r>
    </w:p>
    <w:p w14:paraId="4C7D7E05" w14:textId="77777777" w:rsidR="00C336BB" w:rsidRDefault="00C336BB" w:rsidP="00C336BB">
      <w:pPr>
        <w:pStyle w:val="B1"/>
      </w:pPr>
      <w:r>
        <w:t>-</w:t>
      </w:r>
      <w:r>
        <w:tab/>
        <w:t>MCData clients have IP connectivity capabilities.</w:t>
      </w:r>
    </w:p>
    <w:p w14:paraId="05585C23" w14:textId="77777777" w:rsidR="00C336BB" w:rsidRDefault="00C336BB" w:rsidP="00C336BB">
      <w:pPr>
        <w:pStyle w:val="B1"/>
      </w:pPr>
      <w:r>
        <w:t>-</w:t>
      </w:r>
      <w:r>
        <w:tab/>
        <w:t>The linked data hosts are authorized to use the MCData clients to establish an IP connectivity.</w:t>
      </w:r>
    </w:p>
    <w:p w14:paraId="29D367C8" w14:textId="77777777" w:rsidR="00C336BB" w:rsidRDefault="00C336BB" w:rsidP="00C336BB">
      <w:pPr>
        <w:pStyle w:val="NO"/>
      </w:pPr>
      <w:r>
        <w:t>NOTE:</w:t>
      </w:r>
      <w:r>
        <w:tab/>
        <w:t>How the data host is authorized to use the MCData client is out of the scope of the present document.</w:t>
      </w:r>
    </w:p>
    <w:p w14:paraId="2E413EEC"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1817A05B" w14:textId="77777777" w:rsidR="00C336BB" w:rsidRDefault="00C336BB" w:rsidP="00C336BB">
      <w:pPr>
        <w:pStyle w:val="B1"/>
      </w:pPr>
      <w:r>
        <w:t>-</w:t>
      </w:r>
      <w:r>
        <w:tab/>
        <w:t>MCData clients understands the correspondence between the IP addresses of target data hosts and MCData client 3. How this relationship is determined is out of scope of the present document.</w:t>
      </w:r>
    </w:p>
    <w:p w14:paraId="5D6F7483" w14:textId="77777777" w:rsidR="00C336BB" w:rsidRDefault="00C336BB" w:rsidP="00C336BB">
      <w:pPr>
        <w:pStyle w:val="B1"/>
      </w:pPr>
      <w:r>
        <w:t>-</w:t>
      </w:r>
      <w:r>
        <w:tab/>
        <w:t>Optionally, the MCData clients may have activated a functional alias to be used.</w:t>
      </w:r>
    </w:p>
    <w:p w14:paraId="17D59AF0" w14:textId="77777777" w:rsidR="00C336BB" w:rsidRDefault="00C336BB" w:rsidP="00C336BB">
      <w:pPr>
        <w:pStyle w:val="B1"/>
      </w:pPr>
      <w:r>
        <w:t>-</w:t>
      </w:r>
      <w:r>
        <w:tab/>
        <w:t>MCData client 1 is authorized to establish remote initiated point-to-point IP connectivity sessions.</w:t>
      </w:r>
    </w:p>
    <w:p w14:paraId="78A59864" w14:textId="77777777" w:rsidR="00C336BB" w:rsidRDefault="00C336BB" w:rsidP="00C336BB">
      <w:pPr>
        <w:pStyle w:val="TH"/>
      </w:pPr>
      <w:r>
        <w:object w:dxaOrig="10909" w:dyaOrig="5149" w14:anchorId="2099C81E">
          <v:shape id="_x0000_i1114" type="#_x0000_t75" style="width:481.65pt;height:227.85pt" o:ole="">
            <v:imagedata r:id="rId191" o:title=""/>
          </v:shape>
          <o:OLEObject Type="Embed" ProgID="Visio.Drawing.15" ShapeID="_x0000_i1114" DrawAspect="Content" ObjectID="_1765536283" r:id="rId192"/>
        </w:object>
      </w:r>
    </w:p>
    <w:p w14:paraId="03D41ECE" w14:textId="77777777" w:rsidR="00C336BB" w:rsidRDefault="00C336BB" w:rsidP="00C336BB">
      <w:pPr>
        <w:pStyle w:val="TF"/>
      </w:pPr>
      <w:r>
        <w:t>Figure 7.14.2.3.2-1: Establishment of a remote point-to-point IP connectivity</w:t>
      </w:r>
    </w:p>
    <w:p w14:paraId="7BAE7CA7" w14:textId="77777777" w:rsidR="00C336BB" w:rsidRDefault="00C336BB" w:rsidP="00C336BB">
      <w:pPr>
        <w:pStyle w:val="B1"/>
      </w:pPr>
      <w:r>
        <w:t>1.</w:t>
      </w:r>
      <w:r>
        <w:tab/>
        <w:t>MCData client 1 would like to establish a remote point-to-point IP connectivity to allow IP Data exchange between two other MCData clients, the asked MCData client 2 and the targeted MCData client 3.</w:t>
      </w:r>
    </w:p>
    <w:p w14:paraId="6FF11F3B" w14:textId="77777777" w:rsidR="00C336BB" w:rsidRDefault="00C336BB" w:rsidP="00C336BB">
      <w:pPr>
        <w:pStyle w:val="B1"/>
      </w:pPr>
      <w:r>
        <w:lastRenderedPageBreak/>
        <w:t>2.</w:t>
      </w:r>
      <w:r>
        <w:tab/>
        <w:t>The MCData client 1 sends an MCData remote IPcon point-to-point request towards the MCData server. The MCData IPcon point-to-point request contains the MCData ID and optionally the corresponding functional aliases of MCData client 2 and either the MCData ID or the functional alias of MCData client 3. MCData user at MCData client 1 may include its associated functional alias.</w:t>
      </w:r>
    </w:p>
    <w:p w14:paraId="10481159" w14:textId="77777777" w:rsidR="00C336BB" w:rsidRDefault="00C336BB" w:rsidP="00C336BB">
      <w:pPr>
        <w:pStyle w:val="B1"/>
      </w:pPr>
      <w:r>
        <w:t>3.</w:t>
      </w:r>
      <w:r>
        <w:tab/>
        <w:t>MCData server checks whether MCData user at MCData client 1 is authorized to send a remote MCData IPcon point-to-point request and if MCData client 2 and 3 are authorized to receive the IP connectivity service.</w:t>
      </w:r>
    </w:p>
    <w:p w14:paraId="37CE4100" w14:textId="77777777" w:rsidR="00C336BB" w:rsidRDefault="00C336BB" w:rsidP="00C336BB">
      <w:pPr>
        <w:pStyle w:val="B1"/>
      </w:pPr>
      <w:r>
        <w:t>4.</w:t>
      </w:r>
      <w:r>
        <w:tab/>
        <w:t>MCData server sends the MCData remote IPcon point-to-point request towards the MCData client 2.</w:t>
      </w:r>
    </w:p>
    <w:p w14:paraId="7EA06347" w14:textId="77777777" w:rsidR="00C336BB" w:rsidRDefault="00C336BB" w:rsidP="00C336BB">
      <w:pPr>
        <w:pStyle w:val="B1"/>
      </w:pPr>
      <w:r>
        <w:t>5.</w:t>
      </w:r>
      <w:r>
        <w:tab/>
        <w:t>MCData client 2 considers the provided targeted MCData ID or targeted functional alias to establish the point-to-point IP connectivity to MCData client 3 according to clause 7.14.2.2. The IP connectivity status shall be forwarded by MCData client 2 to MCData client 1.</w:t>
      </w:r>
    </w:p>
    <w:p w14:paraId="6A0DA987" w14:textId="77777777" w:rsidR="00C336BB" w:rsidRDefault="00C336BB" w:rsidP="00C336BB">
      <w:pPr>
        <w:pStyle w:val="B1"/>
      </w:pPr>
      <w:r>
        <w:t>6.</w:t>
      </w:r>
      <w:r>
        <w:tab/>
        <w:t>MCData client 2 send an MCData remote IPcon point-to-point response to the MCData server encompassing the IP connectivity status of the point-to-point IP connectivity session between MCData client 2 and MCData client 3.</w:t>
      </w:r>
    </w:p>
    <w:p w14:paraId="292DA14C" w14:textId="77777777" w:rsidR="00C336BB" w:rsidRDefault="00C336BB" w:rsidP="00C336BB">
      <w:pPr>
        <w:pStyle w:val="B1"/>
      </w:pPr>
      <w:r>
        <w:t>7.</w:t>
      </w:r>
      <w:r>
        <w:tab/>
        <w:t>The MCData server forwards the MCData remote IPcon point-to-point response to the remote MCData client 1.</w:t>
      </w:r>
    </w:p>
    <w:p w14:paraId="5691A0BF" w14:textId="77777777" w:rsidR="00C336BB" w:rsidRDefault="00C336BB" w:rsidP="00C336BB">
      <w:pPr>
        <w:pStyle w:val="Heading4"/>
      </w:pPr>
      <w:bookmarkStart w:id="839" w:name="_Toc154923491"/>
      <w:r>
        <w:t>7.14.2.4</w:t>
      </w:r>
      <w:r>
        <w:tab/>
        <w:t>MCData user remote initiated tear down point-to-point IP connectivity</w:t>
      </w:r>
      <w:bookmarkEnd w:id="839"/>
    </w:p>
    <w:p w14:paraId="2BD0ABCF" w14:textId="77777777" w:rsidR="00C336BB" w:rsidRDefault="00C336BB" w:rsidP="00C336BB">
      <w:pPr>
        <w:pStyle w:val="Heading5"/>
      </w:pPr>
      <w:bookmarkStart w:id="840" w:name="_Toc154923492"/>
      <w:r>
        <w:t>7.14.2.4.1</w:t>
      </w:r>
      <w:r>
        <w:tab/>
        <w:t>General</w:t>
      </w:r>
      <w:bookmarkEnd w:id="840"/>
    </w:p>
    <w:p w14:paraId="7F5BF7AA" w14:textId="77777777" w:rsidR="00C336BB" w:rsidRDefault="00C336BB" w:rsidP="00C336BB">
      <w:pPr>
        <w:rPr>
          <w:lang w:eastAsia="zh-CN"/>
        </w:rPr>
      </w:pPr>
      <w:r>
        <w:rPr>
          <w:lang w:eastAsia="zh-CN"/>
        </w:rPr>
        <w:t>The MCData service shall support mechanisms that allow an authorized MCData user to tear down remotely an established point-to-point IP connectivity. This encompasses the procedure of a remote MCData user that addresses the tear down of an IP connectivity between the requested MCData client and the destination MCData client.</w:t>
      </w:r>
    </w:p>
    <w:p w14:paraId="0639424D" w14:textId="77777777" w:rsidR="00C336BB" w:rsidRDefault="00C336BB" w:rsidP="00C336BB">
      <w:pPr>
        <w:pStyle w:val="Heading5"/>
      </w:pPr>
      <w:bookmarkStart w:id="841" w:name="_Toc154923493"/>
      <w:r>
        <w:t>7.14.2.4.2</w:t>
      </w:r>
      <w:r>
        <w:tab/>
        <w:t>Procedure</w:t>
      </w:r>
      <w:bookmarkEnd w:id="841"/>
    </w:p>
    <w:p w14:paraId="5DB13C18" w14:textId="77777777" w:rsidR="00C336BB" w:rsidRDefault="00C336BB" w:rsidP="00C336BB">
      <w:pPr>
        <w:rPr>
          <w:lang w:eastAsia="zh-CN"/>
        </w:rPr>
      </w:pPr>
      <w:r>
        <w:rPr>
          <w:lang w:eastAsia="zh-CN"/>
        </w:rPr>
        <w:t>The procedure in figure 7.14.2.4.2-1 describes the case where an authorised MCData user triggers remotely the tear down of a point-to-point IP connectivity connection between two other MCData users, the asked MCData user that tear down IP connectivity session to the targeted MCData user.</w:t>
      </w:r>
    </w:p>
    <w:p w14:paraId="735B406E" w14:textId="77777777" w:rsidR="00C336BB" w:rsidRDefault="00C336BB" w:rsidP="00C336BB">
      <w:r>
        <w:t>Pre-conditions:</w:t>
      </w:r>
    </w:p>
    <w:p w14:paraId="0EC3A264" w14:textId="77777777" w:rsidR="00C336BB" w:rsidRDefault="00C336BB" w:rsidP="00C336BB">
      <w:pPr>
        <w:pStyle w:val="B1"/>
      </w:pPr>
      <w:r>
        <w:t>-</w:t>
      </w:r>
      <w:r>
        <w:tab/>
      </w:r>
      <w:r w:rsidRPr="00F829F9">
        <w:t>The point-to-point IP connectivity has been established between MCData client 2 and MCData client 3.</w:t>
      </w:r>
    </w:p>
    <w:p w14:paraId="0239957F" w14:textId="77777777" w:rsidR="00C336BB" w:rsidRDefault="00C336BB" w:rsidP="00C336BB">
      <w:pPr>
        <w:pStyle w:val="B1"/>
      </w:pPr>
      <w:r>
        <w:t>-</w:t>
      </w:r>
      <w:r>
        <w:tab/>
        <w:t>Optionally, the MCData client 1 may have activated a functional alias to be used.</w:t>
      </w:r>
    </w:p>
    <w:p w14:paraId="7628E154" w14:textId="77777777" w:rsidR="00C336BB" w:rsidRDefault="00C336BB" w:rsidP="00C336BB">
      <w:pPr>
        <w:pStyle w:val="B1"/>
      </w:pPr>
      <w:r>
        <w:t>-</w:t>
      </w:r>
      <w:r>
        <w:tab/>
        <w:t>MCData client 1 is authorized to tear down point-to-point IP connectivity sessions.</w:t>
      </w:r>
    </w:p>
    <w:p w14:paraId="19595C91" w14:textId="77777777" w:rsidR="00C336BB" w:rsidRDefault="00C336BB" w:rsidP="00C336BB">
      <w:pPr>
        <w:pStyle w:val="TH"/>
      </w:pPr>
      <w:r>
        <w:object w:dxaOrig="10909" w:dyaOrig="5149" w14:anchorId="469EFB6B">
          <v:shape id="_x0000_i1115" type="#_x0000_t75" style="width:481.65pt;height:227.85pt" o:ole="">
            <v:imagedata r:id="rId193" o:title=""/>
          </v:shape>
          <o:OLEObject Type="Embed" ProgID="Visio.Drawing.15" ShapeID="_x0000_i1115" DrawAspect="Content" ObjectID="_1765536284" r:id="rId194"/>
        </w:object>
      </w:r>
    </w:p>
    <w:p w14:paraId="1440D343" w14:textId="77777777" w:rsidR="00C336BB" w:rsidRDefault="00C336BB" w:rsidP="00C336BB">
      <w:pPr>
        <w:pStyle w:val="TF"/>
      </w:pPr>
      <w:r>
        <w:t>Figure 7.14.2.4.2-1: Remote initiated</w:t>
      </w:r>
      <w:r w:rsidRPr="00EB2249">
        <w:t xml:space="preserve"> </w:t>
      </w:r>
      <w:r>
        <w:t>tear down of a point-to-point IP connectivity</w:t>
      </w:r>
    </w:p>
    <w:p w14:paraId="15F567BE" w14:textId="77777777" w:rsidR="00C336BB" w:rsidRDefault="00C336BB" w:rsidP="00C336BB">
      <w:pPr>
        <w:pStyle w:val="B1"/>
      </w:pPr>
      <w:r>
        <w:t>1.</w:t>
      </w:r>
      <w:r>
        <w:tab/>
        <w:t>MCData client 1 would like to tear down a point-to-point IP connectivity between two other MCData clients, the asked MCData client 2 and the targeted MCData client 3.</w:t>
      </w:r>
    </w:p>
    <w:p w14:paraId="0299928F" w14:textId="77777777" w:rsidR="00C336BB" w:rsidRDefault="00C336BB" w:rsidP="00C336BB">
      <w:pPr>
        <w:pStyle w:val="B1"/>
      </w:pPr>
      <w:r>
        <w:t>2.</w:t>
      </w:r>
      <w:r>
        <w:tab/>
        <w:t>The MCData client 1 sends an MCData remote IPcon point-to-point tear down request towards the MCData server. The MCData remote IPcon point-to-point tear down request contains the MCData IDs of MCData client 2 and MCData client 3. MCData user at MCData client 1 may include its associated functional alias.</w:t>
      </w:r>
    </w:p>
    <w:p w14:paraId="589823B5" w14:textId="77777777" w:rsidR="00C336BB" w:rsidRDefault="00C336BB" w:rsidP="00C336BB">
      <w:pPr>
        <w:pStyle w:val="B1"/>
      </w:pPr>
      <w:r>
        <w:t>3.</w:t>
      </w:r>
      <w:r>
        <w:tab/>
        <w:t>MCData server checks whether MCData user at MCData client 1 is authorized to send MCData remote IPcon point-to-point tear down request and checks if the asked MCData client 2 is allowed to tear down an IP connectivity point-to-point session.</w:t>
      </w:r>
    </w:p>
    <w:p w14:paraId="5F9EB397" w14:textId="77777777" w:rsidR="00C336BB" w:rsidRDefault="00C336BB" w:rsidP="00C336BB">
      <w:pPr>
        <w:pStyle w:val="B1"/>
      </w:pPr>
      <w:r>
        <w:t>4.</w:t>
      </w:r>
      <w:r>
        <w:tab/>
        <w:t>MCData server sends the MCData remote IPcon point-to-point tear down request towards the MCData client 2.</w:t>
      </w:r>
    </w:p>
    <w:p w14:paraId="665C9AB8" w14:textId="77777777" w:rsidR="00C336BB" w:rsidRDefault="00C336BB" w:rsidP="00C336BB">
      <w:pPr>
        <w:pStyle w:val="B1"/>
      </w:pPr>
      <w:r>
        <w:t>5.</w:t>
      </w:r>
      <w:r>
        <w:tab/>
        <w:t>MCData client 2 considers the provided targeted MCData ID to tear down the point-to-point IP connectivity to MCData client 3. The status of the IP connectivity tear down request shall be forwarded by MCData client 2 to remote MCData client 1.</w:t>
      </w:r>
    </w:p>
    <w:p w14:paraId="09A87025" w14:textId="77777777" w:rsidR="00C336BB" w:rsidRDefault="00C336BB" w:rsidP="00C336BB">
      <w:pPr>
        <w:pStyle w:val="B1"/>
      </w:pPr>
      <w:r>
        <w:t>6.</w:t>
      </w:r>
      <w:r>
        <w:tab/>
        <w:t>MCData client 2 sends MCData remote IPcon point-to-point tear down response to the MCData server encompassing the tear down IP connectivity status between MCData client 2 and MCData client 3.</w:t>
      </w:r>
    </w:p>
    <w:p w14:paraId="1DE2F31E" w14:textId="77777777" w:rsidR="00C336BB" w:rsidRDefault="00C336BB" w:rsidP="00C336BB">
      <w:pPr>
        <w:pStyle w:val="B1"/>
      </w:pPr>
      <w:r>
        <w:t>7.</w:t>
      </w:r>
      <w:r>
        <w:tab/>
        <w:t>The MCData server forwards the MCData remote IPcon point-to-point tear down response to the remote MCData client 1.</w:t>
      </w:r>
    </w:p>
    <w:p w14:paraId="269577CD" w14:textId="77777777" w:rsidR="00C336BB" w:rsidRDefault="00C336BB" w:rsidP="00C336BB">
      <w:pPr>
        <w:pStyle w:val="Heading4"/>
      </w:pPr>
      <w:bookmarkStart w:id="842" w:name="_Toc4538786"/>
      <w:bookmarkStart w:id="843" w:name="_Toc154923494"/>
      <w:r>
        <w:t>7.14.2.5</w:t>
      </w:r>
      <w:r>
        <w:tab/>
        <w:t>Remote initiated point-to-point IP connectivity application priority change</w:t>
      </w:r>
      <w:bookmarkEnd w:id="843"/>
    </w:p>
    <w:p w14:paraId="4F21CC43" w14:textId="77777777" w:rsidR="00C336BB" w:rsidRDefault="00C336BB" w:rsidP="00C336BB">
      <w:pPr>
        <w:pStyle w:val="Heading5"/>
      </w:pPr>
      <w:bookmarkStart w:id="844" w:name="_Toc154923495"/>
      <w:r>
        <w:t>7.14.2.5.1</w:t>
      </w:r>
      <w:r>
        <w:tab/>
        <w:t>General</w:t>
      </w:r>
      <w:bookmarkEnd w:id="844"/>
    </w:p>
    <w:p w14:paraId="5EA6098B" w14:textId="77777777" w:rsidR="00C336BB" w:rsidRDefault="00C336BB" w:rsidP="00C336BB">
      <w:pPr>
        <w:rPr>
          <w:lang w:eastAsia="zh-CN"/>
        </w:rPr>
      </w:pPr>
      <w:r>
        <w:rPr>
          <w:lang w:eastAsia="zh-CN"/>
        </w:rPr>
        <w:t>The MCData service shall support mechanisms that allow an authorized MCData user to trigger remotely the adaptation of a point-to-point IP connectivity data bearer service priority. This encompasses the procedure of a remote MCData user that addresses the priority change of a point-to-point IP connectivity between the requested MCData clients.</w:t>
      </w:r>
    </w:p>
    <w:p w14:paraId="22C90638" w14:textId="77777777" w:rsidR="00C336BB" w:rsidRDefault="00C336BB" w:rsidP="00C336BB">
      <w:pPr>
        <w:pStyle w:val="Heading5"/>
      </w:pPr>
      <w:bookmarkStart w:id="845" w:name="_Toc154923496"/>
      <w:r>
        <w:t>7.14.2.5.2</w:t>
      </w:r>
      <w:r>
        <w:tab/>
        <w:t>Procedure</w:t>
      </w:r>
      <w:bookmarkEnd w:id="845"/>
    </w:p>
    <w:p w14:paraId="15005B54" w14:textId="77777777" w:rsidR="00C336BB" w:rsidRDefault="00C336BB" w:rsidP="00C336BB">
      <w:pPr>
        <w:rPr>
          <w:lang w:eastAsia="zh-CN"/>
        </w:rPr>
      </w:pPr>
      <w:r>
        <w:rPr>
          <w:lang w:eastAsia="zh-CN"/>
        </w:rPr>
        <w:t>The procedure in figure 7.14.2.5.2-1 describes the case where an authorised MCData user triggers remotely the priority change of a point-to-point IP connectivity connection between two other MCData users.</w:t>
      </w:r>
    </w:p>
    <w:p w14:paraId="49BC55D8" w14:textId="77777777" w:rsidR="00C336BB" w:rsidRDefault="00C336BB" w:rsidP="00C336BB">
      <w:r>
        <w:t>Pre-conditions:</w:t>
      </w:r>
    </w:p>
    <w:p w14:paraId="59361F60" w14:textId="77777777" w:rsidR="00C336BB" w:rsidRDefault="00C336BB" w:rsidP="00C336BB">
      <w:pPr>
        <w:pStyle w:val="B1"/>
      </w:pPr>
      <w:r>
        <w:t>-</w:t>
      </w:r>
      <w:r>
        <w:tab/>
        <w:t>Optionally, the MCData client 1 may have activated a functional alias to be used.</w:t>
      </w:r>
    </w:p>
    <w:p w14:paraId="0C5E92E6" w14:textId="77777777" w:rsidR="00C336BB" w:rsidRDefault="00C336BB" w:rsidP="00C336BB">
      <w:pPr>
        <w:pStyle w:val="B1"/>
      </w:pPr>
      <w:r>
        <w:lastRenderedPageBreak/>
        <w:t>-</w:t>
      </w:r>
      <w:r>
        <w:tab/>
        <w:t>A point-to-point IP connectivity is established between MCData client 2 and MCData client 3.</w:t>
      </w:r>
    </w:p>
    <w:p w14:paraId="2336400C" w14:textId="77777777" w:rsidR="00C336BB" w:rsidRDefault="00C336BB" w:rsidP="00C336BB">
      <w:pPr>
        <w:pStyle w:val="B1"/>
      </w:pPr>
      <w:r>
        <w:t>-</w:t>
      </w:r>
      <w:r>
        <w:tab/>
        <w:t>MCData client 1 is authorized to change remotely communication priority of a point-to-point IP connectivity session.</w:t>
      </w:r>
    </w:p>
    <w:p w14:paraId="7343D290" w14:textId="77777777" w:rsidR="00C336BB" w:rsidRDefault="00C336BB" w:rsidP="00C336BB">
      <w:pPr>
        <w:pStyle w:val="TH"/>
      </w:pPr>
      <w:r>
        <w:object w:dxaOrig="10155" w:dyaOrig="4575" w14:anchorId="5C200D83">
          <v:shape id="_x0000_i1116" type="#_x0000_t75" style="width:508.1pt;height:229.2pt" o:ole="">
            <v:imagedata r:id="rId195" o:title=""/>
          </v:shape>
          <o:OLEObject Type="Embed" ProgID="Visio.Drawing.11" ShapeID="_x0000_i1116" DrawAspect="Content" ObjectID="_1765536285" r:id="rId196"/>
        </w:object>
      </w:r>
    </w:p>
    <w:p w14:paraId="0BF1E616" w14:textId="77777777" w:rsidR="00C336BB" w:rsidRDefault="00C336BB" w:rsidP="00C336BB">
      <w:pPr>
        <w:pStyle w:val="TF"/>
      </w:pPr>
      <w:r>
        <w:t>Figure 7.14.2.5.2-1: Point-to-point IP connectivity application priority change request by a remote MCData client</w:t>
      </w:r>
    </w:p>
    <w:p w14:paraId="5A149290" w14:textId="77777777" w:rsidR="00C336BB" w:rsidRDefault="00C336BB" w:rsidP="00C336BB">
      <w:pPr>
        <w:pStyle w:val="B1"/>
      </w:pPr>
      <w:r>
        <w:t>1.</w:t>
      </w:r>
      <w:r>
        <w:tab/>
        <w:t>MCData client 1 would like to change the priority that corresponds to an established point-to-point IP connectivity between MCData client 2 and MCData client 3.</w:t>
      </w:r>
    </w:p>
    <w:p w14:paraId="62477D78" w14:textId="77777777" w:rsidR="00C336BB" w:rsidRDefault="00C336BB" w:rsidP="00C336BB">
      <w:pPr>
        <w:pStyle w:val="B1"/>
      </w:pPr>
      <w:r>
        <w:t>2.</w:t>
      </w:r>
      <w:r>
        <w:tab/>
        <w:t xml:space="preserve">The MCData client 1 sends a remote MCData IPcon point-to-point </w:t>
      </w:r>
      <w:r w:rsidRPr="00B05650">
        <w:t xml:space="preserve">application </w:t>
      </w:r>
      <w:r>
        <w:t xml:space="preserve">priority change request towards the MCData server. The MCData IPcon point-to-point </w:t>
      </w:r>
      <w:r w:rsidRPr="00B05650">
        <w:t xml:space="preserve">application priority change </w:t>
      </w:r>
      <w:r>
        <w:t>request contains the MCData IDs of MCData client 2 and MCData client 3. MCData user at MCData client 1 may include its associated functional alias.</w:t>
      </w:r>
    </w:p>
    <w:p w14:paraId="6BA558A8" w14:textId="77777777" w:rsidR="00C336BB" w:rsidRDefault="00C336BB" w:rsidP="00C336BB">
      <w:pPr>
        <w:pStyle w:val="B1"/>
      </w:pPr>
      <w:r>
        <w:t>3.</w:t>
      </w:r>
      <w:r>
        <w:tab/>
        <w:t>MCData server checks whether MCData user at MCData client 1 is authorized to send a remote MCData IPcon point-to-point application priority change request.</w:t>
      </w:r>
    </w:p>
    <w:p w14:paraId="41470CBB" w14:textId="77777777" w:rsidR="00C336BB" w:rsidRDefault="00C336BB" w:rsidP="00C336BB">
      <w:pPr>
        <w:pStyle w:val="B1"/>
      </w:pPr>
      <w:r>
        <w:t>4.</w:t>
      </w:r>
      <w:r>
        <w:tab/>
        <w:t>MCData server applies the requested priority to the point-to-point IP connectivity between MCData client 2 and MCData client 3.</w:t>
      </w:r>
    </w:p>
    <w:p w14:paraId="5DC04AC2" w14:textId="77777777" w:rsidR="00C336BB" w:rsidRDefault="00C336BB" w:rsidP="00C336BB">
      <w:pPr>
        <w:pStyle w:val="NO"/>
        <w:rPr>
          <w:lang w:val="en-US"/>
        </w:rPr>
      </w:pPr>
      <w:r>
        <w:rPr>
          <w:lang w:val="en-US"/>
        </w:rPr>
        <w:t>NOTE:</w:t>
      </w:r>
      <w:r>
        <w:rPr>
          <w:lang w:val="en-US"/>
        </w:rPr>
        <w:tab/>
        <w:t>Necessary adjustments in the relevant transport system can be included.</w:t>
      </w:r>
    </w:p>
    <w:p w14:paraId="3500D2BD" w14:textId="77777777" w:rsidR="00C336BB" w:rsidRDefault="00C336BB" w:rsidP="00C336BB">
      <w:pPr>
        <w:pStyle w:val="B1"/>
      </w:pPr>
      <w:r>
        <w:t>5.</w:t>
      </w:r>
      <w:r>
        <w:tab/>
        <w:t>MCData server sends the remote MCData IPcon point-to-point application priority change response to MCData client 1 encompassing the priority status of the point-to-point IP connectivity between MCData client 2 and MCData client 3.</w:t>
      </w:r>
    </w:p>
    <w:p w14:paraId="7BA16377" w14:textId="77777777" w:rsidR="00C336BB" w:rsidRDefault="00C336BB" w:rsidP="00C336BB">
      <w:pPr>
        <w:pStyle w:val="Heading4"/>
        <w:rPr>
          <w:lang w:eastAsia="zh-CN"/>
        </w:rPr>
      </w:pPr>
      <w:bookmarkStart w:id="846" w:name="_Toc154923497"/>
      <w:r>
        <w:rPr>
          <w:lang w:eastAsia="zh-CN"/>
        </w:rPr>
        <w:t>7.14.2.6</w:t>
      </w:r>
      <w:r>
        <w:tab/>
        <w:t>Group standalone IP connectivity using media plane</w:t>
      </w:r>
      <w:bookmarkEnd w:id="842"/>
      <w:bookmarkEnd w:id="846"/>
    </w:p>
    <w:p w14:paraId="7971BF04" w14:textId="77777777" w:rsidR="00C336BB" w:rsidRDefault="00C336BB" w:rsidP="00C336BB">
      <w:pPr>
        <w:pStyle w:val="Heading5"/>
        <w:rPr>
          <w:lang w:eastAsia="zh-CN"/>
        </w:rPr>
      </w:pPr>
      <w:bookmarkStart w:id="847" w:name="_Toc4538787"/>
      <w:bookmarkStart w:id="848" w:name="_Toc533180709"/>
      <w:bookmarkStart w:id="849" w:name="_Hlk8217179"/>
      <w:bookmarkStart w:id="850" w:name="_Toc154923498"/>
      <w:r>
        <w:t>7.14.2.6.1</w:t>
      </w:r>
      <w:r>
        <w:tab/>
      </w:r>
      <w:r>
        <w:rPr>
          <w:lang w:eastAsia="zh-CN"/>
        </w:rPr>
        <w:t>General</w:t>
      </w:r>
      <w:bookmarkEnd w:id="847"/>
      <w:bookmarkEnd w:id="848"/>
      <w:bookmarkEnd w:id="850"/>
    </w:p>
    <w:p w14:paraId="1BBA0726" w14:textId="77777777" w:rsidR="00C336BB" w:rsidRDefault="00C336BB" w:rsidP="00C336BB">
      <w:pPr>
        <w:rPr>
          <w:lang w:eastAsia="zh-CN"/>
        </w:rPr>
      </w:pPr>
      <w:r>
        <w:rPr>
          <w:lang w:eastAsia="zh-CN"/>
        </w:rPr>
        <w:t xml:space="preserve">IP connectivity service capabilities enables authorized MCData unaware data host to use usual MCData service capabilities, e.g. </w:t>
      </w:r>
      <w:r w:rsidRPr="004271DE">
        <w:rPr>
          <w:lang w:val="en-US" w:eastAsia="zh-CN"/>
        </w:rPr>
        <w:t>d</w:t>
      </w:r>
      <w:r>
        <w:rPr>
          <w:lang w:val="en-US" w:eastAsia="zh-CN"/>
        </w:rPr>
        <w:t>ata communication among them</w:t>
      </w:r>
      <w:r>
        <w:rPr>
          <w:lang w:eastAsia="zh-CN"/>
        </w:rPr>
        <w:t>. This subclause describes the establishment of a group standalone IP connectivity to a selected MCData group results in affiliated group members exchanging IP data.</w:t>
      </w:r>
    </w:p>
    <w:p w14:paraId="4AB0F8AC" w14:textId="77777777" w:rsidR="00C336BB" w:rsidRDefault="00C336BB" w:rsidP="00C336BB">
      <w:pPr>
        <w:pStyle w:val="Heading5"/>
      </w:pPr>
      <w:bookmarkStart w:id="851" w:name="_Toc4538788"/>
      <w:bookmarkStart w:id="852" w:name="_Toc533180710"/>
      <w:bookmarkStart w:id="853" w:name="_Toc154923499"/>
      <w:r>
        <w:t>7.14.2.6.2</w:t>
      </w:r>
      <w:r>
        <w:tab/>
        <w:t>Procedure</w:t>
      </w:r>
      <w:bookmarkEnd w:id="851"/>
      <w:bookmarkEnd w:id="852"/>
      <w:bookmarkEnd w:id="853"/>
    </w:p>
    <w:p w14:paraId="0240BD59" w14:textId="77777777" w:rsidR="00C336BB" w:rsidRDefault="00C336BB" w:rsidP="00C336BB">
      <w:pPr>
        <w:rPr>
          <w:lang w:eastAsia="zh-CN"/>
        </w:rPr>
      </w:pPr>
      <w:r>
        <w:rPr>
          <w:lang w:eastAsia="zh-CN"/>
        </w:rPr>
        <w:t>The procedure in figure</w:t>
      </w:r>
      <w:r>
        <w:rPr>
          <w:rFonts w:eastAsia="SimSun"/>
          <w:lang w:eastAsia="zh-CN"/>
        </w:rPr>
        <w:t> 7.14.2.6.2-1</w:t>
      </w:r>
      <w:r>
        <w:rPr>
          <w:lang w:eastAsia="zh-CN"/>
        </w:rPr>
        <w:t xml:space="preserve"> describes the case where an IP connectivity capable MCData client is initiating </w:t>
      </w:r>
      <w:r>
        <w:t xml:space="preserve">group standalone </w:t>
      </w:r>
      <w:r>
        <w:rPr>
          <w:lang w:eastAsia="zh-CN"/>
        </w:rPr>
        <w:t>MCData IP connectivity communication session with an MCData group for exchanging IP Data between group participants using MCData IPcon-2 reference point.</w:t>
      </w:r>
    </w:p>
    <w:bookmarkEnd w:id="849"/>
    <w:p w14:paraId="08ACB12A" w14:textId="77777777" w:rsidR="00C336BB" w:rsidRDefault="00C336BB" w:rsidP="00C336BB">
      <w:r>
        <w:lastRenderedPageBreak/>
        <w:t>Pre-conditions:</w:t>
      </w:r>
    </w:p>
    <w:p w14:paraId="641543B7" w14:textId="77777777" w:rsidR="00C336BB" w:rsidRDefault="00C336BB" w:rsidP="00C336BB">
      <w:pPr>
        <w:pStyle w:val="B1"/>
      </w:pPr>
      <w:r>
        <w:t>-</w:t>
      </w:r>
      <w:r>
        <w:tab/>
        <w:t>MCData client 1 to MCData client n belong to the same MCData group, are registered for receiving MCData service and are affiliated to the corresponding MCData group.</w:t>
      </w:r>
    </w:p>
    <w:p w14:paraId="1ED3C1CD" w14:textId="77777777" w:rsidR="00C336BB" w:rsidRDefault="00C336BB" w:rsidP="00C336BB">
      <w:pPr>
        <w:pStyle w:val="B1"/>
      </w:pPr>
      <w:r>
        <w:t>-</w:t>
      </w:r>
      <w:r>
        <w:tab/>
        <w:t>The total data volume limit, e.g. daily time limit or total data volume per day, does not restrict the establishment of an IP connectivity MCData transmission.</w:t>
      </w:r>
    </w:p>
    <w:p w14:paraId="3CBEA978" w14:textId="77777777" w:rsidR="00C336BB" w:rsidRDefault="00C336BB" w:rsidP="00C336BB">
      <w:pPr>
        <w:pStyle w:val="B1"/>
      </w:pPr>
      <w:r>
        <w:t>-</w:t>
      </w:r>
      <w:r>
        <w:tab/>
        <w:t>MCData client 1 to MCData client n are linked with individual data hosts.</w:t>
      </w:r>
    </w:p>
    <w:p w14:paraId="79782BD2" w14:textId="77777777" w:rsidR="00C336BB" w:rsidRDefault="00C336BB" w:rsidP="00C336BB">
      <w:pPr>
        <w:pStyle w:val="B1"/>
      </w:pPr>
      <w:r>
        <w:t>-</w:t>
      </w:r>
      <w:r>
        <w:tab/>
        <w:t>MCData client 1 to MCData client n belong to the same MCData system.</w:t>
      </w:r>
    </w:p>
    <w:p w14:paraId="1235FF38" w14:textId="77777777" w:rsidR="00C336BB" w:rsidRDefault="00C336BB" w:rsidP="00C336BB">
      <w:pPr>
        <w:pStyle w:val="B1"/>
      </w:pPr>
      <w:r>
        <w:t>-</w:t>
      </w:r>
      <w:r>
        <w:tab/>
        <w:t>The data hosts linked with the MCData clients already have an IP address allocated.</w:t>
      </w:r>
    </w:p>
    <w:p w14:paraId="3C8CB86C" w14:textId="77777777" w:rsidR="00C336BB" w:rsidRDefault="00C336BB" w:rsidP="00C336BB">
      <w:pPr>
        <w:pStyle w:val="B1"/>
      </w:pPr>
      <w:r>
        <w:t>-</w:t>
      </w:r>
      <w:r>
        <w:tab/>
        <w:t>MCData clients have IP connectivity capabilities.</w:t>
      </w:r>
    </w:p>
    <w:p w14:paraId="7D8BE019" w14:textId="77777777" w:rsidR="00C336BB" w:rsidRDefault="00C336BB" w:rsidP="00C336BB">
      <w:pPr>
        <w:pStyle w:val="B1"/>
      </w:pPr>
      <w:r>
        <w:t>-</w:t>
      </w:r>
      <w:r>
        <w:tab/>
        <w:t>The linked data hosts are authorized to use the MCData clients to establish an IP connectivity.</w:t>
      </w:r>
    </w:p>
    <w:p w14:paraId="7A210941" w14:textId="77777777" w:rsidR="00C336BB" w:rsidRDefault="00C336BB" w:rsidP="00C336BB">
      <w:pPr>
        <w:pStyle w:val="NO"/>
      </w:pPr>
      <w:r>
        <w:t>NOTE 1:</w:t>
      </w:r>
      <w:r>
        <w:tab/>
        <w:t>How the data host is authorized to use the MCData client is out of the scope of the present document.</w:t>
      </w:r>
    </w:p>
    <w:p w14:paraId="606CEB49"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4D8B4648" w14:textId="77777777" w:rsidR="00C336BB" w:rsidRDefault="00C336BB" w:rsidP="00C336BB">
      <w:pPr>
        <w:pStyle w:val="B1"/>
      </w:pPr>
      <w:r>
        <w:t>-</w:t>
      </w:r>
      <w:r>
        <w:tab/>
        <w:t>MCData clients understand the correspondence between the IP addresses of target data hosts and MCData clients. How this relationship is determined is out of scope of the present document.</w:t>
      </w:r>
    </w:p>
    <w:p w14:paraId="73140E2C" w14:textId="77777777" w:rsidR="00C336BB" w:rsidRDefault="00C336BB" w:rsidP="00C336BB">
      <w:pPr>
        <w:pStyle w:val="B1"/>
      </w:pPr>
      <w:r>
        <w:t>-</w:t>
      </w:r>
      <w:r>
        <w:tab/>
        <w:t>MCData clients understand the relationship between the addressing of IP packets which are intended to be sent to the group and the MCData group address.</w:t>
      </w:r>
    </w:p>
    <w:p w14:paraId="63709BE7" w14:textId="77777777" w:rsidR="00C336BB" w:rsidRDefault="00C336BB" w:rsidP="00C336BB">
      <w:pPr>
        <w:pStyle w:val="NO"/>
      </w:pPr>
      <w:r>
        <w:t>NOTE 2:</w:t>
      </w:r>
      <w:r>
        <w:tab/>
        <w:t>The allocation of IP addresses for group addressed communication is outside the scope of the present document.</w:t>
      </w:r>
    </w:p>
    <w:p w14:paraId="7219D8BD" w14:textId="77777777" w:rsidR="00C336BB" w:rsidRDefault="00C336BB" w:rsidP="00C336BB">
      <w:pPr>
        <w:pStyle w:val="TH"/>
      </w:pPr>
      <w:r>
        <w:object w:dxaOrig="6705" w:dyaOrig="3015" w14:anchorId="54B34C08">
          <v:shape id="_x0000_i1117" type="#_x0000_t75" style="width:335.4pt;height:150.85pt" o:ole="">
            <v:imagedata r:id="rId197" o:title=""/>
          </v:shape>
          <o:OLEObject Type="Embed" ProgID="Visio.Drawing.11" ShapeID="_x0000_i1117" DrawAspect="Content" ObjectID="_1765536286" r:id="rId198"/>
        </w:object>
      </w:r>
    </w:p>
    <w:p w14:paraId="649CB31C" w14:textId="77777777" w:rsidR="00C336BB" w:rsidRDefault="00C336BB" w:rsidP="00C336BB">
      <w:pPr>
        <w:pStyle w:val="TF"/>
      </w:pPr>
      <w:r>
        <w:t>Figure 7.14.2.6.2-1: Establishment of IPcon group standalone communication session</w:t>
      </w:r>
    </w:p>
    <w:p w14:paraId="6A901B1A" w14:textId="77777777" w:rsidR="00C336BB" w:rsidRDefault="00C336BB" w:rsidP="00C336BB">
      <w:pPr>
        <w:pStyle w:val="B1"/>
      </w:pPr>
      <w:r>
        <w:t>1.</w:t>
      </w:r>
      <w:r>
        <w:tab/>
        <w:t>MCData client 1 receives an IP packet from the IP data host which is addressed to an IP address that signifies an MCData group destination.</w:t>
      </w:r>
    </w:p>
    <w:p w14:paraId="356C9DCC" w14:textId="77777777" w:rsidR="00C336BB" w:rsidRDefault="00C336BB" w:rsidP="00C336BB">
      <w:pPr>
        <w:pStyle w:val="B1"/>
      </w:pPr>
      <w:r>
        <w:t>2.</w:t>
      </w:r>
      <w:r>
        <w:tab/>
        <w:t>MCData client 1 uses the MCData group standalone short data service using media plane procedure in accordance with clause 7.4.2.6 to establish IPcon group standalone communication session to the MCData user that are members of the corresponding MCData group with the following scope:</w:t>
      </w:r>
    </w:p>
    <w:p w14:paraId="22EE5D6C" w14:textId="77777777" w:rsidR="00C336BB" w:rsidRDefault="00C336BB" w:rsidP="00C336BB">
      <w:pPr>
        <w:pStyle w:val="B2"/>
      </w:pPr>
      <w:r>
        <w:t>-</w:t>
      </w:r>
      <w:r>
        <w:tab/>
        <w:t>IP Data exchange</w:t>
      </w:r>
    </w:p>
    <w:p w14:paraId="2D82C88F" w14:textId="77777777" w:rsidR="00C336BB" w:rsidRDefault="00C336BB" w:rsidP="00C336BB">
      <w:pPr>
        <w:pStyle w:val="B2"/>
      </w:pPr>
      <w:r>
        <w:t>-</w:t>
      </w:r>
      <w:r>
        <w:tab/>
        <w:t>The application identifier is used to indicate about the use of a group communication in the IP connectivity context</w:t>
      </w:r>
    </w:p>
    <w:p w14:paraId="0D54E501" w14:textId="77777777" w:rsidR="00C336BB" w:rsidRDefault="00C336BB" w:rsidP="00C336BB">
      <w:pPr>
        <w:pStyle w:val="B2"/>
      </w:pPr>
      <w:r>
        <w:t>-</w:t>
      </w:r>
      <w:r>
        <w:tab/>
        <w:t>Payload destination indicates the consumption by the linked data host</w:t>
      </w:r>
    </w:p>
    <w:p w14:paraId="0CE1FCAE" w14:textId="77777777" w:rsidR="00C336BB" w:rsidRDefault="00C336BB" w:rsidP="00C336BB">
      <w:pPr>
        <w:pStyle w:val="B2"/>
      </w:pPr>
      <w:r>
        <w:t>-</w:t>
      </w:r>
      <w:r>
        <w:tab/>
        <w:t>The use of disposition shall be discarded for the use of IP connectivity</w:t>
      </w:r>
    </w:p>
    <w:p w14:paraId="54A76438" w14:textId="77777777" w:rsidR="00C336BB" w:rsidRDefault="00C336BB" w:rsidP="00C336BB">
      <w:pPr>
        <w:pStyle w:val="B1"/>
      </w:pPr>
      <w:r>
        <w:t>3.</w:t>
      </w:r>
      <w:r>
        <w:tab/>
        <w:t>MCData clients 2-n recognize that the payload is for IP connectivity service and forward the received IP data to the linked data hosts.</w:t>
      </w:r>
    </w:p>
    <w:p w14:paraId="34BC9D59" w14:textId="77777777" w:rsidR="00C336BB" w:rsidRPr="00AB5FED" w:rsidRDefault="00C336BB" w:rsidP="00C336BB">
      <w:pPr>
        <w:pStyle w:val="Heading2"/>
      </w:pPr>
      <w:bookmarkStart w:id="854" w:name="_Toc154923500"/>
      <w:r>
        <w:lastRenderedPageBreak/>
        <w:t>7.15</w:t>
      </w:r>
      <w:r w:rsidRPr="00AB5FED">
        <w:tab/>
        <w:t>Location information (on-network)</w:t>
      </w:r>
      <w:bookmarkEnd w:id="833"/>
      <w:bookmarkEnd w:id="854"/>
    </w:p>
    <w:p w14:paraId="42ED337A" w14:textId="77777777" w:rsidR="00C336BB" w:rsidRDefault="00C336BB" w:rsidP="00C336BB">
      <w:bookmarkStart w:id="855" w:name="_Toc433379665"/>
      <w:bookmarkStart w:id="856" w:name="_Toc460616208"/>
      <w:bookmarkStart w:id="857" w:name="_Toc460617069"/>
      <w:r>
        <w:t>The MCData system makes use of all of the procedures for location management as specified in 3GPP TS 23.280 [5], utilising the CSC-14 reference point between the location management client and location management server and the CSC</w:t>
      </w:r>
      <w:r>
        <w:noBreakHyphen/>
        <w:t>15 reference point between the MCData server and location management server.</w:t>
      </w:r>
    </w:p>
    <w:p w14:paraId="20DCA87D" w14:textId="77777777" w:rsidR="00C336BB" w:rsidRDefault="00C336BB" w:rsidP="00C336BB">
      <w:pPr>
        <w:pStyle w:val="B1"/>
      </w:pPr>
      <w:r>
        <w:t>-</w:t>
      </w:r>
      <w:r>
        <w:tab/>
        <w:t>The MC service client is the MCData client;</w:t>
      </w:r>
    </w:p>
    <w:p w14:paraId="4C387CBB" w14:textId="77777777" w:rsidR="00C336BB" w:rsidRDefault="00C336BB" w:rsidP="00C336BB">
      <w:pPr>
        <w:pStyle w:val="B1"/>
      </w:pPr>
      <w:r>
        <w:t>-</w:t>
      </w:r>
      <w:r>
        <w:tab/>
        <w:t>The MC service server is the MCData server;</w:t>
      </w:r>
    </w:p>
    <w:p w14:paraId="2E15EA0D" w14:textId="77777777" w:rsidR="00C336BB" w:rsidRDefault="00C336BB" w:rsidP="00C336BB">
      <w:pPr>
        <w:pStyle w:val="B1"/>
      </w:pPr>
      <w:r>
        <w:t>-</w:t>
      </w:r>
      <w:r>
        <w:tab/>
        <w:t>The MC service group is the MCData group;</w:t>
      </w:r>
    </w:p>
    <w:p w14:paraId="19C0BF94" w14:textId="77777777" w:rsidR="00C336BB" w:rsidRDefault="00C336BB" w:rsidP="00C336BB">
      <w:pPr>
        <w:pStyle w:val="B1"/>
      </w:pPr>
      <w:r>
        <w:t>-</w:t>
      </w:r>
      <w:r>
        <w:tab/>
        <w:t>The MC service ID is the MCData ID; and</w:t>
      </w:r>
    </w:p>
    <w:p w14:paraId="128255DA" w14:textId="77777777" w:rsidR="00C336BB" w:rsidRDefault="00C336BB" w:rsidP="00C336BB">
      <w:pPr>
        <w:pStyle w:val="B1"/>
      </w:pPr>
      <w:r>
        <w:t>-</w:t>
      </w:r>
      <w:r>
        <w:tab/>
        <w:t>The MC service group ID is the MCData group ID.</w:t>
      </w:r>
      <w:bookmarkEnd w:id="855"/>
      <w:bookmarkEnd w:id="856"/>
      <w:bookmarkEnd w:id="857"/>
    </w:p>
    <w:p w14:paraId="2D2451CE" w14:textId="77777777" w:rsidR="00C336BB" w:rsidRPr="00544EAA" w:rsidRDefault="00C336BB" w:rsidP="00C336BB">
      <w:pPr>
        <w:pStyle w:val="Heading2"/>
        <w:rPr>
          <w:lang w:eastAsia="zh-CN"/>
        </w:rPr>
      </w:pPr>
      <w:bookmarkStart w:id="858" w:name="_Toc154923501"/>
      <w:r w:rsidRPr="00544EAA">
        <w:rPr>
          <w:lang w:eastAsia="zh-CN"/>
        </w:rPr>
        <w:t>7</w:t>
      </w:r>
      <w:r w:rsidRPr="00544EAA">
        <w:t>.</w:t>
      </w:r>
      <w:r>
        <w:t>16</w:t>
      </w:r>
      <w:r w:rsidRPr="00544EAA">
        <w:tab/>
        <w:t>Use of ProSe capabilities in off-network MCData communications</w:t>
      </w:r>
      <w:bookmarkEnd w:id="858"/>
    </w:p>
    <w:p w14:paraId="65631BDB" w14:textId="77777777" w:rsidR="00C336BB" w:rsidRPr="00544EAA" w:rsidRDefault="00C336BB" w:rsidP="00C336BB">
      <w:pPr>
        <w:pStyle w:val="Heading3"/>
        <w:rPr>
          <w:lang w:eastAsia="zh-CN"/>
        </w:rPr>
      </w:pPr>
      <w:bookmarkStart w:id="859" w:name="_Toc154923502"/>
      <w:r w:rsidRPr="00544EAA">
        <w:rPr>
          <w:lang w:eastAsia="zh-CN"/>
        </w:rPr>
        <w:t>7</w:t>
      </w:r>
      <w:r w:rsidRPr="00544EAA">
        <w:t>.</w:t>
      </w:r>
      <w:r>
        <w:t>16</w:t>
      </w:r>
      <w:r w:rsidRPr="00544EAA">
        <w:t>.1</w:t>
      </w:r>
      <w:r w:rsidRPr="00544EAA">
        <w:tab/>
        <w:t>General</w:t>
      </w:r>
      <w:bookmarkEnd w:id="859"/>
    </w:p>
    <w:p w14:paraId="2630A077" w14:textId="77777777" w:rsidR="00C336BB" w:rsidRPr="00544EAA" w:rsidRDefault="00C336BB" w:rsidP="00C336BB">
      <w:pPr>
        <w:rPr>
          <w:lang w:eastAsia="zh-CN"/>
        </w:rPr>
      </w:pPr>
      <w:r w:rsidRPr="00544EAA">
        <w:rPr>
          <w:lang w:eastAsia="zh-CN"/>
        </w:rPr>
        <w:t xml:space="preserve">When an MCData user using a ProSe-enabled UE wants to communicate with a specific MCData group or MCData user using ProSe capabilities, the MCData client enables the </w:t>
      </w:r>
      <w:r>
        <w:rPr>
          <w:lang w:eastAsia="zh-CN"/>
        </w:rPr>
        <w:t>use of</w:t>
      </w:r>
      <w:r w:rsidRPr="00544EAA">
        <w:rPr>
          <w:lang w:eastAsia="zh-CN"/>
        </w:rPr>
        <w:t xml:space="preserve"> the ProSe layer procedures for public safety, as specified in 3GPP TS 23.303 [7]. </w:t>
      </w:r>
    </w:p>
    <w:p w14:paraId="3288AB08" w14:textId="77777777" w:rsidR="00C336BB" w:rsidRPr="00544EAA" w:rsidRDefault="00C336BB" w:rsidP="00C336BB">
      <w:pPr>
        <w:rPr>
          <w:lang w:eastAsia="zh-CN"/>
        </w:rPr>
      </w:pPr>
      <w:r w:rsidRPr="00544EAA">
        <w:rPr>
          <w:lang w:eastAsia="zh-CN"/>
        </w:rPr>
        <w:t>For an off-network MCData group communication, t</w:t>
      </w:r>
      <w:r w:rsidRPr="00544EAA">
        <w:t xml:space="preserve">he MCData client </w:t>
      </w:r>
      <w:r>
        <w:t xml:space="preserve">obtains configuration data </w:t>
      </w:r>
      <w:r w:rsidRPr="00544EAA">
        <w:t>such as</w:t>
      </w:r>
      <w:r w:rsidRPr="00544EAA">
        <w:rPr>
          <w:lang w:eastAsia="zh-CN"/>
        </w:rPr>
        <w:t xml:space="preserve"> the u</w:t>
      </w:r>
      <w:r w:rsidRPr="00544EAA">
        <w:t>ser info ID of the MCData user sending data and the ProSe Group IP multicast address and ProSe Layer-2 Group ID associated to the</w:t>
      </w:r>
      <w:r>
        <w:t xml:space="preserve"> target</w:t>
      </w:r>
      <w:r w:rsidRPr="00544EAA">
        <w:t xml:space="preserve"> MCData group (as described in clause</w:t>
      </w:r>
      <w:r w:rsidRPr="00544EAA">
        <w:rPr>
          <w:lang w:eastAsia="zh-CN"/>
        </w:rPr>
        <w:t> </w:t>
      </w:r>
      <w:r w:rsidRPr="00544EAA">
        <w:t xml:space="preserve">8.1.3.2 in </w:t>
      </w:r>
      <w:r w:rsidRPr="00544EAA">
        <w:rPr>
          <w:lang w:eastAsia="zh-CN"/>
        </w:rPr>
        <w:t>3GPP TS 23.280 [</w:t>
      </w:r>
      <w:r>
        <w:rPr>
          <w:lang w:eastAsia="zh-CN"/>
        </w:rPr>
        <w:t>5</w:t>
      </w:r>
      <w:r w:rsidRPr="00544EAA">
        <w:rPr>
          <w:lang w:eastAsia="zh-CN"/>
        </w:rPr>
        <w:t xml:space="preserve">]), and provides it to the ProSe layer. The </w:t>
      </w:r>
      <w:r w:rsidRPr="00544EAA">
        <w:t>ProSe Layer-2 Group ID</w:t>
      </w:r>
      <w:r w:rsidRPr="00544EAA">
        <w:rPr>
          <w:lang w:eastAsia="zh-CN"/>
        </w:rPr>
        <w:t xml:space="preserve"> of the target MCData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4016156B" w14:textId="77777777" w:rsidR="00C336BB" w:rsidRPr="00544EAA" w:rsidRDefault="00C336BB" w:rsidP="00C336BB">
      <w:r w:rsidRPr="00544EAA">
        <w:t>Prior to initiating an off-network MCData group communication, a group member discovery procedure may be initiated to identify whether other members of the target MCData group are in the proximity of the MCData user sending data, as described in the ProSe direct discovery for public safety use procedure in 3GPP TS 23.303 [7]. The off-network MCData group communication using the ProSe capability is based on the one-to-many ProSe direct communication procedure for public safety use described in 3GPP TS 23.303 [7].</w:t>
      </w:r>
    </w:p>
    <w:p w14:paraId="2A407699" w14:textId="77777777" w:rsidR="00C336BB" w:rsidRPr="00544EAA" w:rsidRDefault="00C336BB" w:rsidP="00C336BB">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MCData communication, the MCData client </w:t>
      </w:r>
      <w:r>
        <w:t xml:space="preserve">obtains configuration data such as </w:t>
      </w:r>
      <w:r w:rsidRPr="00544EAA">
        <w:rPr>
          <w:lang w:eastAsia="zh-CN"/>
        </w:rPr>
        <w:t>the ProSe discovery group ID and user info ID of the target MCData user from the "List of MCData users this MCData user is authorized to initiate a one to-one communication" in the MCData user profile and requests the IP address of the MCData UE associated with the target MCData user from the ProSe layer.</w:t>
      </w:r>
    </w:p>
    <w:p w14:paraId="0612A56D" w14:textId="77777777" w:rsidR="00C336BB" w:rsidRPr="00544EAA" w:rsidRDefault="00C336BB" w:rsidP="00C336BB">
      <w:pPr>
        <w:rPr>
          <w:lang w:eastAsia="zh-CN"/>
        </w:rPr>
      </w:pPr>
      <w:r w:rsidRPr="00544EAA">
        <w:rPr>
          <w:lang w:eastAsia="zh-CN"/>
        </w:rPr>
        <w:t>The MCData client enables the ProSe layer to determine the IP address for the communication with the target MCData UE by providing the ProSe discovery group ID and u</w:t>
      </w:r>
      <w:r w:rsidRPr="00544EAA">
        <w:t>ser info ID</w:t>
      </w:r>
      <w:r w:rsidRPr="00544EAA">
        <w:rPr>
          <w:lang w:eastAsia="zh-CN"/>
        </w:rPr>
        <w:t xml:space="preserve"> (as defined in 3GPP TS 23.303 [7]) </w:t>
      </w:r>
      <w:r>
        <w:rPr>
          <w:lang w:eastAsia="zh-CN"/>
        </w:rPr>
        <w:t>associated to</w:t>
      </w:r>
      <w:r w:rsidRPr="00544EAA">
        <w:rPr>
          <w:lang w:eastAsia="zh-CN"/>
        </w:rPr>
        <w:t xml:space="preserve"> the target MCData user. This may trigger the ProSe direct discovery for public safety use procedure to identify whether the target MCData user is in the proximity of the MCData user sending data. The </w:t>
      </w:r>
      <w:r w:rsidRPr="00544EAA">
        <w:t>user info ID</w:t>
      </w:r>
      <w:r w:rsidRPr="00544EAA">
        <w:rPr>
          <w:lang w:eastAsia="zh-CN"/>
        </w:rPr>
        <w:t xml:space="preserve"> of the target MCData user is used by the ProSe layer as the target info (as defined in 3GPP TS 23.303 [7]). </w:t>
      </w:r>
    </w:p>
    <w:p w14:paraId="1460F1E9" w14:textId="77777777" w:rsidR="00C336BB" w:rsidRPr="00544EAA" w:rsidRDefault="00C336BB" w:rsidP="00C336BB">
      <w:pPr>
        <w:rPr>
          <w:lang w:eastAsia="zh-CN"/>
        </w:rPr>
      </w:pPr>
      <w:r w:rsidRPr="00544EAA">
        <w:rPr>
          <w:lang w:eastAsia="zh-CN"/>
        </w:rPr>
        <w:t xml:space="preserve">The ProSe layer can then provide </w:t>
      </w:r>
      <w:r w:rsidRPr="00544EAA">
        <w:t>the IP address related to the target MCData user</w:t>
      </w:r>
      <w:r w:rsidRPr="00544EAA">
        <w:rPr>
          <w:lang w:eastAsia="zh-CN"/>
        </w:rPr>
        <w:t xml:space="preserve"> to the MCData client to initiate the off-network </w:t>
      </w:r>
      <w:r w:rsidRPr="00544EAA">
        <w:t>one-to-one</w:t>
      </w:r>
      <w:r w:rsidRPr="00544EAA">
        <w:rPr>
          <w:lang w:eastAsia="zh-CN"/>
        </w:rPr>
        <w:t xml:space="preserve"> MCData communication based on the one-to-one ProSe direct communication procedure described in 3GPP TS 23.303 [7].</w:t>
      </w:r>
    </w:p>
    <w:p w14:paraId="662D2AAB" w14:textId="77777777" w:rsidR="00C336BB" w:rsidRPr="00544EAA" w:rsidRDefault="00C336BB" w:rsidP="00C336BB">
      <w:pPr>
        <w:pStyle w:val="Heading3"/>
        <w:rPr>
          <w:lang w:eastAsia="zh-CN"/>
        </w:rPr>
      </w:pPr>
      <w:bookmarkStart w:id="860" w:name="_Toc154923503"/>
      <w:r w:rsidRPr="00544EAA">
        <w:rPr>
          <w:lang w:eastAsia="zh-CN"/>
        </w:rPr>
        <w:t>7</w:t>
      </w:r>
      <w:r w:rsidRPr="00544EAA">
        <w:t>.</w:t>
      </w:r>
      <w:r>
        <w:t>16</w:t>
      </w:r>
      <w:r w:rsidRPr="00544EAA">
        <w:t>.</w:t>
      </w:r>
      <w:r>
        <w:t>2</w:t>
      </w:r>
      <w:r w:rsidRPr="00544EAA">
        <w:tab/>
      </w:r>
      <w:r>
        <w:t>Procedures</w:t>
      </w:r>
      <w:bookmarkEnd w:id="860"/>
    </w:p>
    <w:p w14:paraId="6DCAD6B5" w14:textId="5D8B03CF" w:rsidR="00C336BB" w:rsidRDefault="00C336BB" w:rsidP="00C336BB">
      <w:pPr>
        <w:rPr>
          <w:lang w:eastAsia="zh-CN"/>
        </w:rPr>
      </w:pPr>
      <w:r>
        <w:rPr>
          <w:lang w:eastAsia="zh-CN"/>
        </w:rPr>
        <w:t>The off-network MCData communication procedures using the ProSe capabilities are described within the corresponding clauses of each MCData capability, e.g. SDS procedures for off-network are described in clause 7.4.3 and file distribution procedures for off-network are described in clause 7.5.3</w:t>
      </w:r>
      <w:r w:rsidRPr="00544EAA">
        <w:rPr>
          <w:lang w:eastAsia="zh-CN"/>
        </w:rPr>
        <w:t>.</w:t>
      </w:r>
    </w:p>
    <w:p w14:paraId="2603E1DA" w14:textId="77777777" w:rsidR="00C2503A" w:rsidRPr="002C512E" w:rsidRDefault="00C2503A" w:rsidP="00C2503A">
      <w:pPr>
        <w:pStyle w:val="Heading2"/>
        <w:rPr>
          <w:rFonts w:eastAsia="SimSun"/>
        </w:rPr>
      </w:pPr>
      <w:bookmarkStart w:id="861" w:name="_Toc122563381"/>
      <w:bookmarkStart w:id="862" w:name="_Toc154923504"/>
      <w:r>
        <w:lastRenderedPageBreak/>
        <w:t>7.17</w:t>
      </w:r>
      <w:r w:rsidRPr="002C512E">
        <w:rPr>
          <w:rFonts w:eastAsia="SimSun"/>
        </w:rPr>
        <w:tab/>
      </w:r>
      <w:r>
        <w:t xml:space="preserve">Ad hoc group </w:t>
      </w:r>
      <w:bookmarkEnd w:id="861"/>
      <w:r>
        <w:t>data communication</w:t>
      </w:r>
      <w:bookmarkEnd w:id="862"/>
    </w:p>
    <w:p w14:paraId="7DFC3179" w14:textId="77777777" w:rsidR="00C2503A" w:rsidRPr="002C512E" w:rsidRDefault="00C2503A" w:rsidP="00C2503A">
      <w:pPr>
        <w:pStyle w:val="Heading3"/>
      </w:pPr>
      <w:bookmarkStart w:id="863" w:name="_Toc122563382"/>
      <w:bookmarkStart w:id="864" w:name="_Toc154923505"/>
      <w:r>
        <w:t>7.17.</w:t>
      </w:r>
      <w:r w:rsidRPr="002C512E">
        <w:t>1</w:t>
      </w:r>
      <w:r w:rsidRPr="002C512E">
        <w:tab/>
        <w:t>General</w:t>
      </w:r>
      <w:bookmarkEnd w:id="863"/>
      <w:bookmarkEnd w:id="864"/>
    </w:p>
    <w:p w14:paraId="4F02E186"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data communication</w:t>
      </w:r>
      <w:r w:rsidRPr="00AB5FED">
        <w:rPr>
          <w:lang w:val="nl-NL"/>
        </w:rPr>
        <w:t xml:space="preserve"> across a single </w:t>
      </w:r>
      <w:r w:rsidRPr="00894C7F">
        <w:rPr>
          <w:lang w:val="nl-NL"/>
        </w:rPr>
        <w:t>MCData system</w:t>
      </w:r>
      <w:r>
        <w:rPr>
          <w:lang w:val="nl-NL"/>
        </w:rPr>
        <w:t xml:space="preserve"> for both SDS and FD services</w:t>
      </w:r>
      <w:r w:rsidRPr="00AB5FED">
        <w:rPr>
          <w:lang w:val="nl-NL"/>
        </w:rPr>
        <w:t xml:space="preserve">, and associated functions such as emergency </w:t>
      </w:r>
      <w:r>
        <w:t>data communication</w:t>
      </w:r>
      <w:r w:rsidRPr="00AB5FED">
        <w:rPr>
          <w:lang w:val="nl-NL"/>
        </w:rPr>
        <w:t xml:space="preserve">, </w:t>
      </w:r>
      <w:r>
        <w:rPr>
          <w:lang w:eastAsia="zh-CN"/>
        </w:rPr>
        <w:t xml:space="preserve">Imminent peril </w:t>
      </w:r>
      <w:r>
        <w:t>data communication</w:t>
      </w:r>
      <w:r w:rsidRPr="00AB5FED">
        <w:rPr>
          <w:lang w:val="nl-NL"/>
        </w:rPr>
        <w:t xml:space="preserve"> and others.</w:t>
      </w:r>
      <w:r>
        <w:rPr>
          <w:lang w:val="nl-NL"/>
        </w:rPr>
        <w:t xml:space="preserve"> </w:t>
      </w:r>
    </w:p>
    <w:p w14:paraId="3C92A12E" w14:textId="77777777" w:rsidR="00C2503A" w:rsidRDefault="00C2503A" w:rsidP="00C2503A">
      <w:pPr>
        <w:rPr>
          <w:lang w:eastAsia="zh-CN"/>
        </w:rPr>
      </w:pPr>
      <w:r>
        <w:rPr>
          <w:lang w:val="nl-NL"/>
        </w:rPr>
        <w:t xml:space="preserve">The ad hoc group </w:t>
      </w:r>
      <w:r>
        <w:t>data communication</w:t>
      </w:r>
      <w:r>
        <w:rPr>
          <w:lang w:val="nl-NL"/>
        </w:rPr>
        <w:t xml:space="preserve">s can use the participants list provided by either an initiator of the data </w:t>
      </w:r>
      <w:r>
        <w:t>communication</w:t>
      </w:r>
      <w:r>
        <w:rPr>
          <w:lang w:val="nl-NL"/>
        </w:rPr>
        <w:t xml:space="preserve"> or </w:t>
      </w:r>
      <w:r w:rsidRPr="00894C7F">
        <w:rPr>
          <w:lang w:val="nl-NL"/>
        </w:rPr>
        <w:t>MCData server</w:t>
      </w:r>
      <w:r>
        <w:rPr>
          <w:lang w:val="nl-NL"/>
        </w:rPr>
        <w:t xml:space="preserve">. The </w:t>
      </w:r>
      <w:r w:rsidRPr="00894C7F">
        <w:rPr>
          <w:lang w:val="nl-NL"/>
        </w:rPr>
        <w:t>MCData server</w:t>
      </w:r>
      <w:r>
        <w:rPr>
          <w:lang w:val="nl-NL"/>
        </w:rPr>
        <w:t xml:space="preserve"> can use the </w:t>
      </w:r>
      <w:r>
        <w:t>criteria</w:t>
      </w:r>
      <w:r>
        <w:rPr>
          <w:lang w:val="nl-NL"/>
        </w:rPr>
        <w:t xml:space="preserve"> provided by the initiator of the data </w:t>
      </w:r>
      <w:r>
        <w:t>communication</w:t>
      </w:r>
      <w:r>
        <w:rPr>
          <w:lang w:val="nl-NL"/>
        </w:rPr>
        <w:t xml:space="preserve">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MCData group.</w:t>
      </w:r>
    </w:p>
    <w:p w14:paraId="603E30D5" w14:textId="77777777" w:rsidR="00C2503A" w:rsidRDefault="00C2503A" w:rsidP="00C2503A">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[5].</w:t>
      </w:r>
      <w:r w:rsidRPr="008F634F">
        <w:rPr>
          <w:lang w:eastAsia="zh-CN"/>
        </w:rPr>
        <w:t xml:space="preserve"> </w:t>
      </w:r>
    </w:p>
    <w:p w14:paraId="4CE45463" w14:textId="77777777" w:rsidR="00C2503A" w:rsidRDefault="00C2503A" w:rsidP="00C2503A">
      <w:r>
        <w:t>The preconfigured MCData group that provides the configuration is not used for the</w:t>
      </w:r>
      <w:r>
        <w:rPr>
          <w:lang w:eastAsia="zh-CN"/>
        </w:rPr>
        <w:t xml:space="preserve"> MCData group</w:t>
      </w:r>
      <w:r>
        <w:t xml:space="preserve"> communication, it only provides configuration for one or more</w:t>
      </w:r>
      <w:r>
        <w:rPr>
          <w:lang w:eastAsia="zh-CN"/>
        </w:rPr>
        <w:t xml:space="preserve"> adhoc group data </w:t>
      </w:r>
      <w:r>
        <w:t>communication</w:t>
      </w:r>
      <w:r>
        <w:rPr>
          <w:lang w:eastAsia="zh-CN"/>
        </w:rPr>
        <w:t>s</w:t>
      </w:r>
      <w:r>
        <w:t xml:space="preserve">. The MCData group ID of the </w:t>
      </w:r>
      <w:r>
        <w:rPr>
          <w:lang w:val="nl-NL"/>
        </w:rPr>
        <w:t xml:space="preserve">ad hoc group data </w:t>
      </w:r>
      <w:r>
        <w:t>communication</w:t>
      </w:r>
      <w:r>
        <w:rPr>
          <w:lang w:val="nl-NL"/>
        </w:rPr>
        <w:t xml:space="preserve"> </w:t>
      </w:r>
      <w:r>
        <w:t xml:space="preserve">is provided by the </w:t>
      </w:r>
      <w:r w:rsidRPr="00894C7F">
        <w:t>MCData server</w:t>
      </w:r>
      <w:r>
        <w:t xml:space="preserve"> when the ad hoc group data communication is originated. In order to establish security context for the end-to-end secured ad hoc group data communication, the security related information is used from this preconfigured group.</w:t>
      </w:r>
    </w:p>
    <w:p w14:paraId="6E864137" w14:textId="77777777" w:rsidR="00C2503A" w:rsidRDefault="00C2503A" w:rsidP="00C2503A">
      <w:pPr>
        <w:pStyle w:val="NO"/>
        <w:rPr>
          <w:lang w:eastAsia="zh-CN"/>
        </w:rPr>
      </w:pPr>
      <w:r>
        <w:rPr>
          <w:lang w:eastAsia="zh-CN"/>
        </w:rPr>
        <w:t>NOTE 2:</w:t>
      </w:r>
      <w:r>
        <w:rPr>
          <w:lang w:eastAsia="zh-CN"/>
        </w:rPr>
        <w:tab/>
        <w:t xml:space="preserve">The configurations defined for the adhoc group data </w:t>
      </w:r>
      <w:r>
        <w:t>communication</w:t>
      </w:r>
      <w:r>
        <w:rPr>
          <w:lang w:eastAsia="zh-CN"/>
        </w:rPr>
        <w:t xml:space="preserve"> in user profile and service configuration document as described in the Annex A.3 and A.5 is applicable only for single </w:t>
      </w:r>
      <w:r w:rsidRPr="00894C7F">
        <w:rPr>
          <w:lang w:eastAsia="zh-CN"/>
        </w:rPr>
        <w:t>MCData system</w:t>
      </w:r>
      <w:r>
        <w:rPr>
          <w:lang w:eastAsia="zh-CN"/>
        </w:rPr>
        <w:t>.</w:t>
      </w:r>
      <w:r w:rsidRPr="008F634F">
        <w:rPr>
          <w:lang w:eastAsia="zh-CN"/>
        </w:rPr>
        <w:t xml:space="preserve"> </w:t>
      </w:r>
    </w:p>
    <w:p w14:paraId="2F80C05C" w14:textId="77777777" w:rsidR="00C2503A" w:rsidRPr="002C512E" w:rsidRDefault="00C2503A" w:rsidP="00C2503A">
      <w:pPr>
        <w:pStyle w:val="Heading3"/>
        <w:rPr>
          <w:rFonts w:eastAsia="SimSun"/>
        </w:rPr>
      </w:pPr>
      <w:bookmarkStart w:id="865" w:name="_Toc122563383"/>
      <w:bookmarkStart w:id="866" w:name="_Toc154923506"/>
      <w:r>
        <w:t>7.17.</w:t>
      </w:r>
      <w:r w:rsidRPr="00AB5FED">
        <w:t>2</w:t>
      </w:r>
      <w:r w:rsidRPr="00AB5FED">
        <w:tab/>
      </w:r>
      <w:r>
        <w:t xml:space="preserve">Common </w:t>
      </w:r>
      <w:r w:rsidRPr="002C512E">
        <w:rPr>
          <w:rFonts w:eastAsia="SimSun"/>
        </w:rPr>
        <w:t>Information flows</w:t>
      </w:r>
      <w:bookmarkEnd w:id="865"/>
      <w:bookmarkEnd w:id="866"/>
    </w:p>
    <w:p w14:paraId="79605A1E" w14:textId="77777777" w:rsidR="00C2503A" w:rsidRPr="00AB5FED" w:rsidRDefault="00C2503A" w:rsidP="00C2503A">
      <w:pPr>
        <w:pStyle w:val="Heading4"/>
      </w:pPr>
      <w:bookmarkStart w:id="867" w:name="_Toc122563384"/>
      <w:bookmarkStart w:id="868" w:name="_Toc154923507"/>
      <w:r>
        <w:t>7.17.</w:t>
      </w:r>
      <w:r w:rsidRPr="00AB5FED">
        <w:t>2.1</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67"/>
      <w:bookmarkEnd w:id="868"/>
    </w:p>
    <w:p w14:paraId="006E22CB" w14:textId="77777777" w:rsidR="00C2503A" w:rsidRPr="00AB5FED" w:rsidRDefault="00C2503A" w:rsidP="00C2503A">
      <w:r w:rsidRPr="00AB5FED">
        <w:t>Table </w:t>
      </w:r>
      <w:r>
        <w:t>7.17.</w:t>
      </w:r>
      <w:r w:rsidRPr="00AB5FED">
        <w:t xml:space="preserve">2.1-1 describes the information flow </w:t>
      </w:r>
      <w:r>
        <w:t xml:space="preserve">ad hoc </w:t>
      </w:r>
      <w:r w:rsidRPr="00AB5FED">
        <w:t xml:space="preserve">group </w:t>
      </w:r>
      <w:r>
        <w:t>data session</w:t>
      </w:r>
      <w:r w:rsidRPr="00AB5FED">
        <w:t xml:space="preserve"> request from the </w:t>
      </w:r>
      <w:r w:rsidRPr="00894C7F">
        <w:t>MCData client</w:t>
      </w:r>
      <w:r w:rsidRPr="00AB5FED">
        <w:t xml:space="preserve"> to the </w:t>
      </w:r>
      <w:r w:rsidRPr="00894C7F">
        <w:t>MCData server</w:t>
      </w:r>
      <w:r w:rsidRPr="00AB5FED">
        <w:t>.</w:t>
      </w:r>
    </w:p>
    <w:p w14:paraId="1C397CD2" w14:textId="77777777" w:rsidR="00C2503A" w:rsidRPr="00AB5FED" w:rsidRDefault="00C2503A" w:rsidP="00C2503A">
      <w:pPr>
        <w:pStyle w:val="TH"/>
      </w:pPr>
      <w:r>
        <w:lastRenderedPageBreak/>
        <w:t>Table 7.17.</w:t>
      </w:r>
      <w:r w:rsidRPr="00AB5FED">
        <w:t xml:space="preserve">2.1-1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4408851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64B2C" w14:textId="77777777" w:rsidR="00C2503A" w:rsidRPr="00AB5FED" w:rsidRDefault="00C2503A" w:rsidP="00F84EFB">
            <w:pPr>
              <w:pStyle w:val="TAH"/>
              <w:rPr>
                <w:lang w:eastAsia="ja-JP"/>
              </w:rPr>
            </w:pPr>
            <w:r w:rsidRPr="00AB5FED">
              <w:lastRenderedPageBreak/>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EB5E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467A3" w14:textId="77777777" w:rsidR="00C2503A" w:rsidRPr="00AB5FED" w:rsidRDefault="00C2503A" w:rsidP="00F84EFB">
            <w:pPr>
              <w:pStyle w:val="TAH"/>
              <w:rPr>
                <w:lang w:eastAsia="ja-JP"/>
              </w:rPr>
            </w:pPr>
            <w:r w:rsidRPr="00AB5FED">
              <w:t>Description</w:t>
            </w:r>
          </w:p>
        </w:tc>
      </w:tr>
      <w:tr w:rsidR="00C2503A" w:rsidRPr="00AB5FED" w14:paraId="6BBB0E8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6E25C"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868F5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5744A" w14:textId="77777777" w:rsidR="00C2503A" w:rsidRPr="00AB5FED" w:rsidRDefault="00C2503A" w:rsidP="00F84EFB">
            <w:pPr>
              <w:pStyle w:val="TAL"/>
              <w:rPr>
                <w:lang w:eastAsia="ja-JP"/>
              </w:rPr>
            </w:pPr>
            <w:r w:rsidRPr="002C7CB4">
              <w:t>The identity of the MCData user sending data</w:t>
            </w:r>
          </w:p>
        </w:tc>
      </w:tr>
      <w:tr w:rsidR="00C2503A" w:rsidRPr="00AB5FED" w14:paraId="6D2755F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8399E"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71247"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0A42" w14:textId="77777777" w:rsidR="00C2503A" w:rsidRPr="00AB5FED" w:rsidRDefault="00C2503A" w:rsidP="00F84EFB">
            <w:pPr>
              <w:pStyle w:val="TAL"/>
            </w:pPr>
            <w:r>
              <w:t>The associated functional alias of the MCData user sending data.</w:t>
            </w:r>
          </w:p>
        </w:tc>
      </w:tr>
      <w:tr w:rsidR="00C2503A" w:rsidRPr="00AB5FED" w14:paraId="199ED3E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B178B" w14:textId="77777777" w:rsidR="00C2503A" w:rsidRDefault="00C2503A" w:rsidP="00F84EFB">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2E55F" w14:textId="77777777" w:rsidR="00C2503A" w:rsidRDefault="00C2503A" w:rsidP="00F84EFB">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637FD" w14:textId="5ADA2197" w:rsidR="00C2503A" w:rsidRDefault="00C2503A" w:rsidP="00F84EFB">
            <w:pPr>
              <w:pStyle w:val="TAL"/>
            </w:pPr>
            <w:r w:rsidRPr="00AB5FED">
              <w:t xml:space="preserve">The </w:t>
            </w:r>
            <w:r w:rsidRPr="002C7CB4">
              <w:t>MCData</w:t>
            </w:r>
            <w:r>
              <w:t xml:space="preserve"> </w:t>
            </w:r>
            <w:r w:rsidRPr="00AB5FED">
              <w:rPr>
                <w:rFonts w:hint="eastAsia"/>
                <w:lang w:eastAsia="zh-CN"/>
              </w:rPr>
              <w:t xml:space="preserve">group ID </w:t>
            </w:r>
            <w:r>
              <w:rPr>
                <w:lang w:eastAsia="zh-CN"/>
              </w:rPr>
              <w:t>to be associated with the ad hoc group data communication</w:t>
            </w:r>
          </w:p>
        </w:tc>
      </w:tr>
      <w:tr w:rsidR="00C2503A" w:rsidRPr="00AB5FED" w14:paraId="6EDD675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338F3" w14:textId="77777777" w:rsidR="00C2503A" w:rsidRPr="00AB5FED" w:rsidRDefault="00C2503A" w:rsidP="00F84EFB">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CB6CB"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D4E9B" w14:textId="77777777" w:rsidR="00C2503A" w:rsidRPr="00AB5FED" w:rsidRDefault="00C2503A" w:rsidP="00F84EFB">
            <w:pPr>
              <w:pStyle w:val="TAL"/>
            </w:pPr>
            <w:r>
              <w:t xml:space="preserve">Indicates whether this ad hoc group data </w:t>
            </w:r>
            <w:r>
              <w:rPr>
                <w:lang w:eastAsia="zh-CN"/>
              </w:rPr>
              <w:t>communication</w:t>
            </w:r>
            <w:r>
              <w:t xml:space="preserve"> supports end-to-end encryption</w:t>
            </w:r>
          </w:p>
        </w:tc>
      </w:tr>
      <w:tr w:rsidR="00C2503A" w:rsidRPr="00AB5FED" w14:paraId="19948AF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3AA43" w14:textId="2EEC786E" w:rsidR="00C2503A" w:rsidRDefault="00C2503A" w:rsidP="00F84EFB">
            <w:pPr>
              <w:pStyle w:val="TAL"/>
              <w:rPr>
                <w:lang w:eastAsia="zh-CN"/>
              </w:rPr>
            </w:pPr>
            <w:r>
              <w:rPr>
                <w:lang w:eastAsia="zh-CN"/>
              </w:rPr>
              <w:t xml:space="preserve">MCData ID list </w:t>
            </w:r>
            <w:r>
              <w:t>(see NOTE 3, NOTE 5</w:t>
            </w:r>
            <w:r w:rsidR="005E413F">
              <w:t>, NOTE 6</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7A4D4"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B46B6" w14:textId="77777777" w:rsidR="00C2503A" w:rsidRDefault="00C2503A" w:rsidP="00F84EFB">
            <w:pPr>
              <w:pStyle w:val="TAL"/>
            </w:pPr>
            <w:r>
              <w:t xml:space="preserve">MCData IDs of the participants being invited for the ad hoc group data </w:t>
            </w:r>
            <w:r>
              <w:rPr>
                <w:lang w:eastAsia="zh-CN"/>
              </w:rPr>
              <w:t>communication</w:t>
            </w:r>
          </w:p>
        </w:tc>
      </w:tr>
      <w:tr w:rsidR="00C2503A" w:rsidRPr="00AB5FED" w14:paraId="6FBAFFD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A3C6D9" w14:textId="77777777" w:rsidR="00C2503A" w:rsidRPr="00AB5FED" w:rsidRDefault="00C2503A" w:rsidP="00F84EFB">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0579D" w14:textId="77777777" w:rsidR="00C2503A" w:rsidRPr="00AB5FED"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DE159" w14:textId="77777777" w:rsidR="00C2503A" w:rsidRPr="00AB5FED" w:rsidRDefault="00C2503A" w:rsidP="00F84EFB">
            <w:pPr>
              <w:pStyle w:val="TAL"/>
            </w:pPr>
            <w:r>
              <w:t>Offered</w:t>
            </w:r>
            <w:r w:rsidRPr="00AB5FED">
              <w:t xml:space="preserve"> </w:t>
            </w:r>
            <w:r>
              <w:t>m</w:t>
            </w:r>
            <w:r w:rsidRPr="00AB5FED">
              <w:t xml:space="preserve">edia parameters  </w:t>
            </w:r>
          </w:p>
        </w:tc>
      </w:tr>
      <w:tr w:rsidR="00C2503A" w:rsidRPr="00AB5FED" w14:paraId="4997684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54274" w14:textId="77777777" w:rsidR="00C2503A" w:rsidRPr="00993675" w:rsidRDefault="00C2503A" w:rsidP="00F84EFB">
            <w:pPr>
              <w:pStyle w:val="TAL"/>
              <w:rPr>
                <w:lang w:eastAsia="zh-CN"/>
              </w:rPr>
            </w:pPr>
            <w:r>
              <w:rPr>
                <w:lang w:eastAsia="zh-CN"/>
              </w:rPr>
              <w:t>Imminent peril indicator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33F46" w14:textId="77777777" w:rsidR="00C2503A" w:rsidRPr="00993675"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F1FE5" w14:textId="77777777" w:rsidR="00C2503A" w:rsidRPr="00993675" w:rsidRDefault="00C2503A" w:rsidP="00F84EFB">
            <w:pPr>
              <w:pStyle w:val="TAL"/>
              <w:rPr>
                <w:lang w:eastAsia="zh-CN"/>
              </w:rPr>
            </w:pPr>
            <w:r>
              <w:rPr>
                <w:lang w:eastAsia="zh-CN"/>
              </w:rPr>
              <w:t>Indicates that the ad hoc group data communication request is for ad hoc group imminent peril data communication</w:t>
            </w:r>
          </w:p>
        </w:tc>
      </w:tr>
      <w:tr w:rsidR="00C2503A" w:rsidRPr="00AB5FED" w14:paraId="28D993E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7A489" w14:textId="77777777" w:rsidR="00C2503A" w:rsidRPr="00993675" w:rsidRDefault="00C2503A" w:rsidP="00F84EFB">
            <w:pPr>
              <w:pStyle w:val="TAL"/>
              <w:rPr>
                <w:lang w:eastAsia="zh-CN"/>
              </w:rPr>
            </w:pPr>
            <w:r>
              <w:rPr>
                <w:lang w:eastAsia="zh-CN"/>
              </w:rPr>
              <w:t>Emergency Indicator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FFF92" w14:textId="77777777" w:rsidR="00C2503A" w:rsidRPr="00993675"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C8225" w14:textId="77777777" w:rsidR="00C2503A" w:rsidRPr="00993675"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data communication</w:t>
            </w:r>
            <w:r w:rsidRPr="00B11575">
              <w:rPr>
                <w:lang w:eastAsia="zh-CN"/>
              </w:rPr>
              <w:t xml:space="preserve"> request is </w:t>
            </w:r>
            <w:r>
              <w:rPr>
                <w:lang w:eastAsia="zh-CN"/>
              </w:rPr>
              <w:t xml:space="preserve">for ad hoc group </w:t>
            </w:r>
            <w:r w:rsidRPr="00B11575">
              <w:rPr>
                <w:lang w:eastAsia="zh-CN"/>
              </w:rPr>
              <w:t xml:space="preserve">emergency </w:t>
            </w:r>
            <w:r>
              <w:rPr>
                <w:lang w:eastAsia="zh-CN"/>
              </w:rPr>
              <w:t>data communication</w:t>
            </w:r>
          </w:p>
        </w:tc>
      </w:tr>
      <w:tr w:rsidR="00C2503A" w:rsidRPr="00AB5FED" w14:paraId="0E0590E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0B727C" w14:textId="77777777" w:rsidR="00C2503A" w:rsidRDefault="00C2503A" w:rsidP="00F84EFB">
            <w:pPr>
              <w:pStyle w:val="TAL"/>
              <w:rPr>
                <w:lang w:eastAsia="zh-CN"/>
              </w:rPr>
            </w:pPr>
            <w:r w:rsidRPr="00143F70">
              <w:rPr>
                <w:rFonts w:hint="eastAsia"/>
                <w:lang w:eastAsia="zh-CN"/>
              </w:rPr>
              <w:t>Broadcast indicator</w:t>
            </w:r>
          </w:p>
          <w:p w14:paraId="5833E506" w14:textId="77777777" w:rsidR="00C2503A" w:rsidRDefault="00C2503A" w:rsidP="00F84EFB">
            <w:pPr>
              <w:pStyle w:val="TAL"/>
              <w:rPr>
                <w:lang w:eastAsia="zh-CN"/>
              </w:rPr>
            </w:pPr>
            <w:r>
              <w:rPr>
                <w:lang w:eastAsia="zh-CN"/>
              </w:rPr>
              <w:t>(see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5F92F" w14:textId="77777777" w:rsidR="00C2503A" w:rsidRDefault="00C2503A" w:rsidP="00F84EFB">
            <w:pPr>
              <w:pStyle w:val="TAL"/>
              <w:rPr>
                <w:lang w:eastAsia="zh-CN"/>
              </w:rPr>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57064" w14:textId="77777777" w:rsidR="00C2503A" w:rsidRPr="00B11575" w:rsidRDefault="00C2503A" w:rsidP="00F84EFB">
            <w:pPr>
              <w:pStyle w:val="TAL"/>
              <w:rPr>
                <w:lang w:eastAsia="zh-CN"/>
              </w:rPr>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lang w:eastAsia="zh-CN"/>
              </w:rPr>
              <w:t>data 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lang w:eastAsia="zh-CN"/>
              </w:rPr>
              <w:t>data communication</w:t>
            </w:r>
          </w:p>
        </w:tc>
      </w:tr>
      <w:tr w:rsidR="00C2503A" w:rsidRPr="00AB5FED" w14:paraId="628A72A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93FECE" w14:textId="77777777" w:rsidR="00C2503A" w:rsidRDefault="00C2503A" w:rsidP="00F84EFB">
            <w:pPr>
              <w:pStyle w:val="TAL"/>
              <w:rPr>
                <w:lang w:val="en-US" w:eastAsia="zh-CN"/>
              </w:rPr>
            </w:pPr>
            <w:r>
              <w:rPr>
                <w:lang w:val="en-US" w:eastAsia="zh-CN"/>
              </w:rPr>
              <w:t>MCData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2C9FF" w14:textId="77777777" w:rsidR="00C2503A" w:rsidRDefault="00C2503A" w:rsidP="00F84EFB">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C3F6F" w14:textId="77777777" w:rsidR="00C2503A" w:rsidRDefault="00C2503A" w:rsidP="00F84EFB">
            <w:pPr>
              <w:pStyle w:val="TAL"/>
              <w:rPr>
                <w:lang w:val="en-US" w:eastAsia="zh-CN"/>
              </w:rPr>
            </w:pPr>
            <w:r>
              <w:rPr>
                <w:rFonts w:cs="Arial"/>
                <w:kern w:val="2"/>
                <w:szCs w:val="18"/>
              </w:rPr>
              <w:t xml:space="preserve">List of participants required to acknowledge the ad hoc group data </w:t>
            </w:r>
            <w:r>
              <w:rPr>
                <w:lang w:eastAsia="zh-CN"/>
              </w:rPr>
              <w:t>communication</w:t>
            </w:r>
            <w:r>
              <w:rPr>
                <w:rFonts w:cs="Arial"/>
                <w:kern w:val="2"/>
                <w:szCs w:val="18"/>
              </w:rPr>
              <w:t xml:space="preserve"> before start of the data transmission</w:t>
            </w:r>
          </w:p>
        </w:tc>
      </w:tr>
      <w:tr w:rsidR="00C2503A" w:rsidRPr="00AB5FED" w14:paraId="653381C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CFE4D" w14:textId="77777777" w:rsidR="00C2503A" w:rsidRDefault="00C2503A" w:rsidP="00F84EFB">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4D26D" w14:textId="77777777" w:rsidR="00C2503A" w:rsidRDefault="00C2503A" w:rsidP="00F84EFB">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595C38" w14:textId="77777777" w:rsidR="00C2503A" w:rsidRDefault="00C2503A" w:rsidP="00F84EFB">
            <w:pPr>
              <w:pStyle w:val="TAL"/>
              <w:rPr>
                <w:lang w:val="en-US" w:eastAsia="zh-CN"/>
              </w:rPr>
            </w:pPr>
            <w:r>
              <w:t xml:space="preserve">Location of the </w:t>
            </w:r>
            <w:r w:rsidRPr="002C7CB4">
              <w:t>of the MCData user sending data</w:t>
            </w:r>
            <w:r>
              <w:t xml:space="preserve">. </w:t>
            </w:r>
          </w:p>
        </w:tc>
      </w:tr>
      <w:tr w:rsidR="00C2503A" w:rsidRPr="00AB5FED" w14:paraId="59B5B42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74475" w14:textId="4B5147E0" w:rsidR="00C2503A" w:rsidRDefault="00C2503A" w:rsidP="00F84EFB">
            <w:pPr>
              <w:pStyle w:val="TAL"/>
            </w:pPr>
            <w:r>
              <w:t xml:space="preserve">Criteria for determining the participants </w:t>
            </w: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9EBB6"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4693A" w14:textId="2E27F6E6" w:rsidR="00C2503A" w:rsidRDefault="00C2503A" w:rsidP="00F84EFB">
            <w:pPr>
              <w:pStyle w:val="TAL"/>
            </w:pPr>
            <w:r>
              <w:t xml:space="preserve">Carries the details of criteria or meaningful label identifying the criteria or the combination of both which will be used by the </w:t>
            </w:r>
            <w:r w:rsidRPr="00894C7F">
              <w:t>MCData server</w:t>
            </w:r>
            <w:r>
              <w:t xml:space="preserve"> for determining the participants e.g., it can be a location based criteria to invite partic</w:t>
            </w:r>
            <w:r w:rsidR="005A6E70">
              <w:t>i</w:t>
            </w:r>
            <w:r>
              <w:t>pants in a particular area</w:t>
            </w:r>
          </w:p>
        </w:tc>
      </w:tr>
      <w:tr w:rsidR="00C2503A" w:rsidRPr="00AB5FED" w14:paraId="3ADF9EF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CE27F2" w14:textId="77777777" w:rsidR="00C2503A" w:rsidRDefault="00C2503A" w:rsidP="00F84EFB">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F4395" w14:textId="77777777" w:rsidR="00C2503A" w:rsidRDefault="00C2503A" w:rsidP="00F84EFB">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08EB6" w14:textId="77777777" w:rsidR="00C2503A" w:rsidRDefault="00C2503A" w:rsidP="00F84EFB">
            <w:pPr>
              <w:pStyle w:val="TAL"/>
            </w:pPr>
            <w:r>
              <w:rPr>
                <w:rFonts w:cs="Arial"/>
                <w:kern w:val="2"/>
                <w:szCs w:val="18"/>
              </w:rPr>
              <w:t>Application priority level requested for this</w:t>
            </w:r>
            <w:r>
              <w:rPr>
                <w:rFonts w:cs="Arial"/>
                <w:kern w:val="2"/>
                <w:szCs w:val="18"/>
                <w:lang w:eastAsia="zh-CN"/>
              </w:rPr>
              <w:t xml:space="preserve"> ad hoc group </w:t>
            </w:r>
            <w:r>
              <w:rPr>
                <w:rFonts w:cs="Arial"/>
                <w:kern w:val="2"/>
                <w:szCs w:val="18"/>
              </w:rPr>
              <w:t xml:space="preserve">data </w:t>
            </w:r>
            <w:r>
              <w:rPr>
                <w:lang w:eastAsia="zh-CN"/>
              </w:rPr>
              <w:t>communication</w:t>
            </w:r>
          </w:p>
        </w:tc>
      </w:tr>
      <w:tr w:rsidR="00C2503A" w:rsidRPr="00AB5FED" w14:paraId="59E96DD4" w14:textId="77777777" w:rsidTr="001E6FCF">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1D161" w14:textId="39792332" w:rsidR="00C2503A" w:rsidRDefault="00C2503A" w:rsidP="00F84EFB">
            <w:pPr>
              <w:pStyle w:val="TAN"/>
            </w:pPr>
            <w:r>
              <w:t>NOTE 1:</w:t>
            </w:r>
            <w:r>
              <w:tab/>
              <w:t xml:space="preserve">If this information element is not included, the </w:t>
            </w:r>
            <w:r w:rsidRPr="002C7CB4">
              <w:t>MCData</w:t>
            </w:r>
            <w:r>
              <w:t xml:space="preserve"> server assigns an </w:t>
            </w: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 xml:space="preserve">to be used for the ad hoc group data communication. This information element is returned to the </w:t>
            </w:r>
            <w:r w:rsidRPr="002C7CB4">
              <w:t xml:space="preserve">MCData user </w:t>
            </w:r>
            <w:r>
              <w:t xml:space="preserve">who is </w:t>
            </w:r>
            <w:r w:rsidRPr="002C7CB4">
              <w:t xml:space="preserve">sending </w:t>
            </w:r>
            <w:r>
              <w:t xml:space="preserve">the </w:t>
            </w:r>
            <w:r w:rsidRPr="002C7CB4">
              <w:t>data</w:t>
            </w:r>
            <w:r>
              <w:t xml:space="preserve"> to use in the ad hoc group data communication.</w:t>
            </w:r>
            <w:r w:rsidR="005E413F" w:rsidRPr="005E413F">
              <w:t xml:space="preserve"> If the request follows an ad hoc group for emergency alert, then this element must be present.</w:t>
            </w:r>
          </w:p>
          <w:p w14:paraId="052A4ECF" w14:textId="77777777" w:rsidR="00C2503A" w:rsidRPr="007B7446" w:rsidRDefault="00C2503A" w:rsidP="00F84EFB">
            <w:pPr>
              <w:pStyle w:val="TAN"/>
            </w:pPr>
            <w:r w:rsidRPr="007B7446">
              <w:t>NOTE</w:t>
            </w:r>
            <w:r>
              <w:t> 2</w:t>
            </w:r>
            <w:r w:rsidRPr="007B7446">
              <w:t>:</w:t>
            </w:r>
            <w:r>
              <w:tab/>
              <w:t>This information element is present</w:t>
            </w:r>
            <w:r w:rsidRPr="007B7446">
              <w:t xml:space="preserve"> </w:t>
            </w:r>
            <w:r>
              <w:t xml:space="preserve">and set to true only if this ad hoc group </w:t>
            </w:r>
            <w:r>
              <w:rPr>
                <w:rFonts w:cs="Arial"/>
                <w:kern w:val="2"/>
                <w:szCs w:val="18"/>
              </w:rPr>
              <w:t xml:space="preserve">data </w:t>
            </w:r>
            <w:r>
              <w:rPr>
                <w:lang w:eastAsia="zh-CN"/>
              </w:rPr>
              <w:t>communication</w:t>
            </w:r>
            <w:r>
              <w:t xml:space="preserve"> is encrypted. </w:t>
            </w:r>
            <w:r w:rsidRPr="007702B1">
              <w:t>When the ad</w:t>
            </w:r>
            <w:r>
              <w:t> </w:t>
            </w:r>
            <w:r w:rsidRPr="007702B1">
              <w:t xml:space="preserve">hoc group </w:t>
            </w:r>
            <w:r>
              <w:rPr>
                <w:rFonts w:cs="Arial"/>
                <w:kern w:val="2"/>
                <w:szCs w:val="18"/>
              </w:rPr>
              <w:t xml:space="preserve">data </w:t>
            </w:r>
            <w:r>
              <w:rPr>
                <w:lang w:eastAsia="zh-CN"/>
              </w:rPr>
              <w:t>communication</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w:t>
            </w:r>
            <w:r>
              <w:rPr>
                <w:rFonts w:cs="Arial"/>
                <w:kern w:val="2"/>
                <w:szCs w:val="18"/>
              </w:rPr>
              <w:t xml:space="preserve">data </w:t>
            </w:r>
            <w:r>
              <w:rPr>
                <w:lang w:eastAsia="zh-CN"/>
              </w:rPr>
              <w:t>communication</w:t>
            </w:r>
            <w:r>
              <w:t xml:space="preserve"> is unencrypted.</w:t>
            </w:r>
          </w:p>
          <w:p w14:paraId="431E0323" w14:textId="77777777" w:rsidR="00C2503A" w:rsidRDefault="00C2503A" w:rsidP="00F84EFB">
            <w:pPr>
              <w:pStyle w:val="TAN"/>
            </w:pPr>
            <w:r w:rsidRPr="002D2654">
              <w:t>NOTE</w:t>
            </w:r>
            <w:r>
              <w:t> 3</w:t>
            </w:r>
            <w:r w:rsidRPr="002D2654">
              <w:t>:</w:t>
            </w:r>
            <w:r>
              <w:tab/>
            </w:r>
            <w:r>
              <w:rPr>
                <w:lang w:val="en-US"/>
              </w:rPr>
              <w:t xml:space="preserve">This element is included only when the </w:t>
            </w:r>
            <w:r>
              <w:rPr>
                <w:rFonts w:cs="Arial"/>
                <w:kern w:val="2"/>
                <w:szCs w:val="18"/>
              </w:rPr>
              <w:t xml:space="preserve">data </w:t>
            </w:r>
            <w:r>
              <w:rPr>
                <w:lang w:eastAsia="zh-CN"/>
              </w:rPr>
              <w:t>communication</w:t>
            </w:r>
            <w:r>
              <w:rPr>
                <w:lang w:val="en-US"/>
              </w:rPr>
              <w:t xml:space="preserve"> initiating client sends the list of participants.</w:t>
            </w:r>
          </w:p>
          <w:p w14:paraId="716B286F" w14:textId="77777777" w:rsidR="00C2503A" w:rsidRDefault="00C2503A" w:rsidP="00F84EFB">
            <w:pPr>
              <w:pStyle w:val="TAN"/>
            </w:pPr>
            <w:r>
              <w:t>NOTE 4:</w:t>
            </w:r>
            <w:r>
              <w:tab/>
              <w:t>If used, only one of these information elements is present.</w:t>
            </w:r>
          </w:p>
          <w:p w14:paraId="5FC1617B" w14:textId="77777777" w:rsidR="005E413F" w:rsidRDefault="00C2503A" w:rsidP="00463A12">
            <w:pPr>
              <w:pStyle w:val="TAN"/>
            </w:pPr>
            <w:r>
              <w:t>NOTE 5:</w:t>
            </w:r>
            <w:r>
              <w:tab/>
              <w:t>Only one of these information elements is present.</w:t>
            </w:r>
          </w:p>
          <w:p w14:paraId="36FB188B" w14:textId="18C59124" w:rsidR="001E6FCF" w:rsidRPr="002D2654" w:rsidRDefault="005E413F" w:rsidP="005E413F">
            <w:pPr>
              <w:pStyle w:val="TAN"/>
            </w:pPr>
            <w:r>
              <w:t>NOTE 6:</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6B2735FB" w14:textId="77777777" w:rsidR="00C2503A" w:rsidRDefault="00C2503A" w:rsidP="00C2503A"/>
    <w:p w14:paraId="5A4EC176" w14:textId="77777777" w:rsidR="00C2503A" w:rsidRPr="00AB5FED" w:rsidRDefault="00C2503A" w:rsidP="00C2503A">
      <w:pPr>
        <w:pStyle w:val="Heading4"/>
      </w:pPr>
      <w:bookmarkStart w:id="869" w:name="_Toc122563385"/>
      <w:bookmarkStart w:id="870" w:name="_Toc154923508"/>
      <w:r>
        <w:lastRenderedPageBreak/>
        <w:t>7.17.</w:t>
      </w:r>
      <w:r w:rsidRPr="00AB5FED">
        <w:t>2.</w:t>
      </w:r>
      <w:r>
        <w:t>2</w:t>
      </w:r>
      <w:r w:rsidRPr="00AB5FED">
        <w:tab/>
      </w:r>
      <w:r>
        <w:t>Ad hoc g</w:t>
      </w:r>
      <w:r w:rsidRPr="00AB5FED">
        <w:t xml:space="preserve">roup </w:t>
      </w:r>
      <w:r>
        <w:rPr>
          <w:rFonts w:cs="Arial"/>
          <w:kern w:val="2"/>
          <w:szCs w:val="18"/>
        </w:rPr>
        <w:t xml:space="preserve">data session </w:t>
      </w:r>
      <w:r w:rsidRPr="00AB5FED">
        <w:t>request</w:t>
      </w:r>
      <w:r>
        <w:t xml:space="preserve"> return</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69"/>
      <w:bookmarkEnd w:id="870"/>
    </w:p>
    <w:p w14:paraId="1A60BFA2" w14:textId="77777777" w:rsidR="00C2503A" w:rsidRDefault="00C2503A" w:rsidP="00C2503A">
      <w:r w:rsidRPr="00AB5FED">
        <w:t>Table </w:t>
      </w:r>
      <w:r>
        <w:t>7.17.</w:t>
      </w:r>
      <w:r w:rsidRPr="00AB5FED">
        <w:t>2.</w:t>
      </w:r>
      <w:r>
        <w:t>2</w:t>
      </w:r>
      <w:r w:rsidRPr="00AB5FED">
        <w:t xml:space="preserve">-1 describes the information flow </w:t>
      </w:r>
      <w:r>
        <w:t xml:space="preserve">ad hoc </w:t>
      </w:r>
      <w:r w:rsidRPr="00AB5FED">
        <w:t xml:space="preserve">group </w:t>
      </w:r>
      <w:r>
        <w:rPr>
          <w:rFonts w:cs="Arial"/>
          <w:kern w:val="2"/>
          <w:szCs w:val="18"/>
        </w:rPr>
        <w:t>data session</w:t>
      </w:r>
      <w:r w:rsidRPr="00AB5FED">
        <w:t xml:space="preserve"> request</w:t>
      </w:r>
      <w:r>
        <w:t xml:space="preserve"> return</w:t>
      </w:r>
      <w:r w:rsidRPr="00AB5FED">
        <w:t xml:space="preserve"> from the </w:t>
      </w:r>
      <w:r w:rsidRPr="00894C7F">
        <w:t>MCData server</w:t>
      </w:r>
      <w:r w:rsidRPr="00AB5FED">
        <w:t xml:space="preserve"> to the </w:t>
      </w:r>
      <w:r w:rsidRPr="00894C7F">
        <w:t>MCData client</w:t>
      </w:r>
      <w:r>
        <w:t>. This response could be intermediate response to provide the server assigned MCData ad hoc group ID.</w:t>
      </w:r>
    </w:p>
    <w:p w14:paraId="0CA475AF" w14:textId="77777777" w:rsidR="00C2503A" w:rsidRPr="00AB5FED" w:rsidRDefault="00C2503A" w:rsidP="00C2503A">
      <w:pPr>
        <w:pStyle w:val="TH"/>
      </w:pPr>
      <w:r>
        <w:t>Table 7.17.</w:t>
      </w:r>
      <w:r w:rsidRPr="00AB5FED">
        <w:t>2.</w:t>
      </w:r>
      <w:r>
        <w:t>2-1 Ad hoc g</w:t>
      </w:r>
      <w:r w:rsidRPr="00AB5FED">
        <w:t xml:space="preserve">roup </w:t>
      </w:r>
      <w:r>
        <w:t>data session 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2C2B73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36729"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D9464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6A8025" w14:textId="77777777" w:rsidR="00C2503A" w:rsidRPr="00AB5FED" w:rsidRDefault="00C2503A" w:rsidP="00F84EFB">
            <w:pPr>
              <w:pStyle w:val="TAH"/>
              <w:rPr>
                <w:lang w:eastAsia="ja-JP"/>
              </w:rPr>
            </w:pPr>
            <w:r w:rsidRPr="00AB5FED">
              <w:t>Description</w:t>
            </w:r>
          </w:p>
        </w:tc>
      </w:tr>
      <w:tr w:rsidR="00C2503A" w:rsidRPr="00AB5FED" w14:paraId="1C51D24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AFC5C"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B057A6"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F4975" w14:textId="77777777" w:rsidR="00C2503A" w:rsidRPr="00AB5FED" w:rsidRDefault="00C2503A" w:rsidP="00F84EFB">
            <w:pPr>
              <w:pStyle w:val="TAL"/>
              <w:rPr>
                <w:lang w:eastAsia="ja-JP"/>
              </w:rPr>
            </w:pPr>
            <w:r w:rsidRPr="002C7CB4">
              <w:t>The identity of the MCData user sending data</w:t>
            </w:r>
          </w:p>
        </w:tc>
      </w:tr>
      <w:tr w:rsidR="00C2503A" w:rsidRPr="00AB5FED" w14:paraId="43BA2E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D30FC" w14:textId="77777777" w:rsidR="00C2503A" w:rsidRPr="00AB5FED" w:rsidRDefault="00C2503A" w:rsidP="00F84EFB">
            <w:pPr>
              <w:pStyle w:val="TAL"/>
              <w:rPr>
                <w:lang w:eastAsia="ja-JP"/>
              </w:rPr>
            </w:pPr>
            <w:r>
              <w:rPr>
                <w:rFonts w:hint="eastAsia"/>
                <w:lang w:eastAsia="zh-CN"/>
              </w:rPr>
              <w:t>MCData ad</w:t>
            </w:r>
            <w:r>
              <w:rPr>
                <w:lang w:eastAsia="zh-CN"/>
              </w:rPr>
              <w:t> hoc</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CEDB1" w14:textId="77777777" w:rsidR="00C2503A" w:rsidRPr="00AB5FED" w:rsidRDefault="00C2503A" w:rsidP="00F84EFB">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77758" w14:textId="69FC33AB"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to be associated with the ad hoc group </w:t>
            </w:r>
            <w:r>
              <w:t xml:space="preserve">data </w:t>
            </w:r>
            <w:r>
              <w:rPr>
                <w:lang w:eastAsia="zh-CN"/>
              </w:rPr>
              <w:t xml:space="preserve">communication which is </w:t>
            </w:r>
            <w:r w:rsidR="005A6E70" w:rsidRPr="005A6E70">
              <w:rPr>
                <w:lang w:eastAsia="zh-CN"/>
              </w:rPr>
              <w:t xml:space="preserve">either provided by the group data session initiator or </w:t>
            </w:r>
            <w:r>
              <w:rPr>
                <w:lang w:eastAsia="zh-CN"/>
              </w:rPr>
              <w:t xml:space="preserve">assigned by the </w:t>
            </w:r>
            <w:r w:rsidRPr="00894C7F">
              <w:rPr>
                <w:lang w:eastAsia="zh-CN"/>
              </w:rPr>
              <w:t>MCData server</w:t>
            </w:r>
            <w:r>
              <w:rPr>
                <w:lang w:eastAsia="zh-CN"/>
              </w:rPr>
              <w:t>.</w:t>
            </w:r>
            <w:r w:rsidR="005A6E70">
              <w:rPr>
                <w:lang w:eastAsia="zh-CN"/>
              </w:rPr>
              <w:t xml:space="preserve"> </w:t>
            </w:r>
            <w:r>
              <w:rPr>
                <w:lang w:eastAsia="zh-CN"/>
              </w:rPr>
              <w:t>This information element shall be present if the authorization result is success.</w:t>
            </w:r>
          </w:p>
        </w:tc>
      </w:tr>
      <w:tr w:rsidR="00C2503A" w:rsidRPr="00AB5FED" w14:paraId="305F459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450C3"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B3470" w14:textId="77777777" w:rsidR="00C2503A" w:rsidRDefault="00C2503A" w:rsidP="00F84EFB">
            <w:pPr>
              <w:pStyle w:val="TAL"/>
              <w:rPr>
                <w:lang w:eastAsia="ja-JP"/>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7803B" w14:textId="77777777" w:rsidR="00C2503A" w:rsidRPr="00AB5FED" w:rsidRDefault="00C2503A" w:rsidP="00F84EFB">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t xml:space="preserve">data </w:t>
            </w:r>
            <w:r>
              <w:rPr>
                <w:lang w:eastAsia="zh-CN"/>
              </w:rPr>
              <w:t>communication</w:t>
            </w:r>
            <w:r w:rsidRPr="00B864A4">
              <w:rPr>
                <w:rFonts w:cs="Arial"/>
                <w:kern w:val="2"/>
                <w:szCs w:val="18"/>
              </w:rPr>
              <w:t>.</w:t>
            </w:r>
          </w:p>
        </w:tc>
      </w:tr>
      <w:tr w:rsidR="00C2503A" w:rsidRPr="00AB5FED" w14:paraId="4AE2AFE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FD190E" w14:textId="77777777" w:rsidR="00C2503A" w:rsidRPr="006A22D6" w:rsidRDefault="00C2503A" w:rsidP="00F84EFB">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70334" w14:textId="77777777" w:rsidR="00C2503A" w:rsidRPr="00D44D45"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02C8EC" w14:textId="77777777" w:rsidR="00C2503A" w:rsidRPr="00D44D45" w:rsidRDefault="00C2503A" w:rsidP="00F84EFB">
            <w:pPr>
              <w:pStyle w:val="TAL"/>
            </w:pPr>
            <w:r>
              <w:t>Indicate if authorization is success or failure</w:t>
            </w:r>
          </w:p>
        </w:tc>
      </w:tr>
    </w:tbl>
    <w:p w14:paraId="7583AE53" w14:textId="77777777" w:rsidR="00C2503A" w:rsidRPr="00AB5FED" w:rsidRDefault="00C2503A" w:rsidP="00C2503A"/>
    <w:p w14:paraId="57C38BD4" w14:textId="77777777" w:rsidR="00C2503A" w:rsidRPr="00AB5FED" w:rsidRDefault="00C2503A" w:rsidP="00C2503A">
      <w:pPr>
        <w:pStyle w:val="Heading4"/>
      </w:pPr>
      <w:bookmarkStart w:id="871" w:name="_Toc122563386"/>
      <w:bookmarkStart w:id="872" w:name="_Toc154923509"/>
      <w:r>
        <w:t>7.17.</w:t>
      </w:r>
      <w:r w:rsidRPr="00AB5FED">
        <w:t>2.</w:t>
      </w:r>
      <w:r>
        <w:t>3</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server</w:t>
      </w:r>
      <w:r w:rsidRPr="00AB5FED">
        <w:t xml:space="preserve"> – </w:t>
      </w:r>
      <w:r w:rsidRPr="00894C7F">
        <w:t>MCData server</w:t>
      </w:r>
      <w:r w:rsidRPr="00AB5FED">
        <w:t>)</w:t>
      </w:r>
      <w:bookmarkEnd w:id="871"/>
      <w:bookmarkEnd w:id="872"/>
    </w:p>
    <w:p w14:paraId="03D83097" w14:textId="77777777" w:rsidR="00C2503A" w:rsidRPr="00AB5FED" w:rsidRDefault="00C2503A" w:rsidP="00C2503A">
      <w:r w:rsidRPr="00AB5FED">
        <w:t>Table </w:t>
      </w:r>
      <w:r>
        <w:t>7.17.</w:t>
      </w:r>
      <w:r w:rsidRPr="00AB5FED">
        <w:t>2.</w:t>
      </w:r>
      <w:r>
        <w:t>3</w:t>
      </w:r>
      <w:r w:rsidRPr="00AB5FED">
        <w:t xml:space="preserve">-1 describes the information flow </w:t>
      </w:r>
      <w:r>
        <w:t xml:space="preserve">ad hoc </w:t>
      </w:r>
      <w:r w:rsidRPr="00AB5FED">
        <w:t xml:space="preserve">group </w:t>
      </w:r>
      <w:r>
        <w:t>data session</w:t>
      </w:r>
      <w:r w:rsidRPr="00AB5FED">
        <w:t xml:space="preserve"> request between the </w:t>
      </w:r>
      <w:r w:rsidRPr="00894C7F">
        <w:t>MCData server</w:t>
      </w:r>
      <w:r w:rsidRPr="00AB5FED">
        <w:t>s.</w:t>
      </w:r>
    </w:p>
    <w:p w14:paraId="17CCCBE7" w14:textId="77777777" w:rsidR="00C2503A" w:rsidRPr="00AB5FED" w:rsidRDefault="00C2503A" w:rsidP="00C2503A">
      <w:pPr>
        <w:pStyle w:val="TH"/>
      </w:pPr>
      <w:r w:rsidRPr="00AB5FED">
        <w:lastRenderedPageBreak/>
        <w:t>Table </w:t>
      </w:r>
      <w:r>
        <w:t>7.17.</w:t>
      </w:r>
      <w:r w:rsidRPr="00AB5FED">
        <w:t>2.</w:t>
      </w:r>
      <w:r>
        <w:t>3</w:t>
      </w:r>
      <w:r w:rsidRPr="00AB5FED">
        <w:t xml:space="preserve">-1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C13C35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157E"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03B91"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A1DBD" w14:textId="77777777" w:rsidR="00C2503A" w:rsidRPr="00AB5FED" w:rsidRDefault="00C2503A" w:rsidP="00F84EFB">
            <w:pPr>
              <w:pStyle w:val="TAH"/>
              <w:rPr>
                <w:lang w:eastAsia="ja-JP"/>
              </w:rPr>
            </w:pPr>
            <w:r w:rsidRPr="00AB5FED">
              <w:t>Description</w:t>
            </w:r>
          </w:p>
        </w:tc>
      </w:tr>
      <w:tr w:rsidR="00C2503A" w:rsidRPr="00AB5FED" w14:paraId="54AD9F7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893F"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01426"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1BC9C" w14:textId="77777777" w:rsidR="00C2503A" w:rsidRPr="00AB5FED" w:rsidRDefault="00C2503A" w:rsidP="00F84EFB">
            <w:pPr>
              <w:pStyle w:val="TAL"/>
              <w:rPr>
                <w:lang w:eastAsia="zh-CN"/>
              </w:rPr>
            </w:pPr>
            <w:r w:rsidRPr="002C7CB4">
              <w:t>The identity of the MCData user sending data</w:t>
            </w:r>
          </w:p>
        </w:tc>
      </w:tr>
      <w:tr w:rsidR="00C2503A" w:rsidRPr="00AB5FED" w14:paraId="0C35FA8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B5633"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B69E52"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87AE" w14:textId="77777777" w:rsidR="00C2503A" w:rsidRPr="00AB5FED" w:rsidRDefault="00C2503A" w:rsidP="00F84EFB">
            <w:pPr>
              <w:pStyle w:val="TAL"/>
            </w:pPr>
            <w:r>
              <w:t>The associated functional alias of the MCData user sending data.</w:t>
            </w:r>
          </w:p>
        </w:tc>
      </w:tr>
      <w:tr w:rsidR="00C2503A" w:rsidRPr="00AB5FED" w14:paraId="6A0CCF7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8B821"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C8E79"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2928C"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to be associated with the ad hoc group data communication</w:t>
            </w:r>
          </w:p>
        </w:tc>
      </w:tr>
      <w:tr w:rsidR="00C2503A" w:rsidRPr="00AB5FED" w14:paraId="666486B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0C4F5" w14:textId="77777777" w:rsidR="00C2503A" w:rsidRDefault="00C2503A" w:rsidP="00F84EFB">
            <w:pPr>
              <w:pStyle w:val="TAL"/>
              <w:rPr>
                <w:lang w:eastAsia="zh-CN"/>
              </w:rPr>
            </w:pPr>
            <w:r>
              <w:rPr>
                <w:lang w:eastAsia="zh-CN"/>
              </w:rPr>
              <w:t>MCData ID list</w:t>
            </w:r>
          </w:p>
          <w:p w14:paraId="4F10969D" w14:textId="77777777" w:rsidR="00C2503A" w:rsidRPr="00AB5FED" w:rsidRDefault="00C2503A" w:rsidP="00F84EFB">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ED3EF"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C55BEE" w14:textId="77777777" w:rsidR="00C2503A" w:rsidRPr="00AB5FED" w:rsidRDefault="00C2503A" w:rsidP="00F84EFB">
            <w:pPr>
              <w:pStyle w:val="TAL"/>
            </w:pPr>
            <w:r>
              <w:t xml:space="preserve">MCData IDs of the participants being invited for the ad hoc group </w:t>
            </w:r>
            <w:r>
              <w:rPr>
                <w:lang w:eastAsia="zh-CN"/>
              </w:rPr>
              <w:t>data communication</w:t>
            </w:r>
          </w:p>
        </w:tc>
      </w:tr>
      <w:tr w:rsidR="00C2503A" w:rsidRPr="00AB5FED" w14:paraId="1E47359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0D85F" w14:textId="77777777" w:rsidR="00C2503A" w:rsidRPr="00AB5FED" w:rsidRDefault="00C2503A" w:rsidP="00F84EFB">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98FB4" w14:textId="77777777" w:rsidR="00C2503A" w:rsidRPr="00AB5FED" w:rsidRDefault="00C2503A" w:rsidP="00F84EFB">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AA20A" w14:textId="77777777" w:rsidR="00C2503A" w:rsidRPr="00AB5FED" w:rsidRDefault="00C2503A" w:rsidP="00F84EFB">
            <w:pPr>
              <w:pStyle w:val="TAL"/>
            </w:pPr>
            <w:r w:rsidRPr="00AB5FED">
              <w:t xml:space="preserve">Media parameters of </w:t>
            </w:r>
            <w:r w:rsidRPr="00894C7F">
              <w:t>MCData server</w:t>
            </w:r>
          </w:p>
        </w:tc>
      </w:tr>
      <w:tr w:rsidR="00C2503A" w:rsidRPr="00AB5FED" w14:paraId="4F80D4E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DEF702" w14:textId="77777777" w:rsidR="00C2503A" w:rsidRDefault="00C2503A" w:rsidP="00F84EFB">
            <w:pPr>
              <w:pStyle w:val="TAL"/>
              <w:rPr>
                <w:lang w:eastAsia="zh-CN"/>
              </w:rPr>
            </w:pPr>
            <w:r w:rsidRPr="00143F70">
              <w:rPr>
                <w:rFonts w:hint="eastAsia"/>
                <w:lang w:eastAsia="zh-CN"/>
              </w:rPr>
              <w:t>Broadcast indicator</w:t>
            </w:r>
          </w:p>
          <w:p w14:paraId="00B6E0D2" w14:textId="77777777" w:rsidR="00C2503A" w:rsidRPr="00AB5FED" w:rsidRDefault="00C2503A" w:rsidP="00F84EFB">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B8AA5" w14:textId="77777777" w:rsidR="00C2503A" w:rsidRPr="00AB5FED" w:rsidRDefault="00C2503A" w:rsidP="00F84EFB">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291D1" w14:textId="77777777" w:rsidR="00C2503A" w:rsidRPr="00AB5FED" w:rsidRDefault="00C2503A" w:rsidP="00F84EFB">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lang w:eastAsia="zh-CN"/>
              </w:rPr>
              <w:t>data 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lang w:eastAsia="zh-CN"/>
              </w:rPr>
              <w:t>data communication</w:t>
            </w:r>
          </w:p>
        </w:tc>
      </w:tr>
      <w:tr w:rsidR="00C2503A" w:rsidRPr="00AB5FED" w14:paraId="3202C91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48892" w14:textId="77777777" w:rsidR="00C2503A" w:rsidRPr="00143F70" w:rsidRDefault="00C2503A" w:rsidP="00F84EFB">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81D09"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EAD7F" w14:textId="77777777" w:rsidR="00C2503A" w:rsidRPr="00143F70" w:rsidRDefault="00C2503A" w:rsidP="00F84EFB">
            <w:pPr>
              <w:pStyle w:val="TAL"/>
              <w:rPr>
                <w:lang w:eastAsia="zh-CN"/>
              </w:rPr>
            </w:pPr>
            <w:r>
              <w:rPr>
                <w:lang w:eastAsia="zh-CN"/>
              </w:rPr>
              <w:t>Indicates that the ad hoc group data communication request is for ad hoc group imminent peril data communication</w:t>
            </w:r>
          </w:p>
        </w:tc>
      </w:tr>
      <w:tr w:rsidR="00C2503A" w:rsidRPr="00AB5FED" w14:paraId="3B74047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84241" w14:textId="77777777" w:rsidR="00C2503A" w:rsidRPr="00143F70" w:rsidRDefault="00C2503A" w:rsidP="00F84EFB">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2907A"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D827F" w14:textId="77777777" w:rsidR="00C2503A" w:rsidRPr="00143F70"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data communication</w:t>
            </w:r>
            <w:r w:rsidRPr="00B11575">
              <w:rPr>
                <w:lang w:eastAsia="zh-CN"/>
              </w:rPr>
              <w:t xml:space="preserve"> request is </w:t>
            </w:r>
            <w:r>
              <w:rPr>
                <w:lang w:eastAsia="zh-CN"/>
              </w:rPr>
              <w:t>for ad hoc group</w:t>
            </w:r>
            <w:r w:rsidRPr="00B11575">
              <w:rPr>
                <w:lang w:eastAsia="zh-CN"/>
              </w:rPr>
              <w:t xml:space="preserve"> emergency </w:t>
            </w:r>
            <w:r>
              <w:rPr>
                <w:lang w:eastAsia="zh-CN"/>
              </w:rPr>
              <w:t>data communication</w:t>
            </w:r>
          </w:p>
        </w:tc>
      </w:tr>
      <w:tr w:rsidR="00C2503A" w:rsidRPr="00AB5FED" w14:paraId="2C5B71C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B8019"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MCData</w:t>
            </w:r>
            <w:r w:rsidRPr="00B864A4">
              <w:rPr>
                <w:rFonts w:cs="Arial"/>
                <w:kern w:val="2"/>
                <w:szCs w:val="18"/>
              </w:rPr>
              <w:t xml:space="preserve"> 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E347F" w14:textId="77777777" w:rsidR="00C2503A" w:rsidRDefault="00C2503A" w:rsidP="00F84EFB">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0B7E3" w14:textId="77777777" w:rsidR="00C2503A" w:rsidRPr="00B11575" w:rsidRDefault="00C2503A" w:rsidP="00F84EFB">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rPr>
                <w:lang w:eastAsia="zh-CN"/>
              </w:rPr>
              <w:t>data communication</w:t>
            </w:r>
            <w:r w:rsidRPr="00B864A4">
              <w:rPr>
                <w:rFonts w:cs="Arial"/>
                <w:kern w:val="2"/>
                <w:szCs w:val="18"/>
              </w:rPr>
              <w:t>.</w:t>
            </w:r>
          </w:p>
        </w:tc>
      </w:tr>
      <w:tr w:rsidR="00C2503A" w:rsidRPr="00AB5FED" w14:paraId="36A2537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9CCDE" w14:textId="77777777" w:rsidR="00C2503A" w:rsidRDefault="00C2503A" w:rsidP="00F84EFB">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5431B" w14:textId="77777777" w:rsidR="00C2503A" w:rsidRDefault="00C2503A" w:rsidP="00F84EFB">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C3035" w14:textId="0E509795" w:rsidR="00C2503A" w:rsidRPr="004C59A3" w:rsidRDefault="00C2503A" w:rsidP="00F84EFB">
            <w:pPr>
              <w:pStyle w:val="TAL"/>
              <w:rPr>
                <w:lang w:val="en-US" w:eastAsia="zh-CN"/>
              </w:rPr>
            </w:pPr>
            <w:r>
              <w:t xml:space="preserve">Carries the details of criteria or meaningful label identifying the criteria or the combination of both which will be used by the </w:t>
            </w:r>
            <w:r w:rsidRPr="00894C7F">
              <w:t>MCData server</w:t>
            </w:r>
            <w:r>
              <w:t xml:space="preserve"> for determining the participants e.g., it can be a location based criteria to invite partic</w:t>
            </w:r>
            <w:r w:rsidR="00D25E69">
              <w:t>i</w:t>
            </w:r>
            <w:r>
              <w:t>pants in a particular area</w:t>
            </w:r>
          </w:p>
        </w:tc>
      </w:tr>
      <w:tr w:rsidR="00C2503A" w:rsidRPr="00AB5FED" w14:paraId="19BEA03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80F5D" w14:textId="77777777" w:rsidR="00C2503A" w:rsidRPr="00B864A4" w:rsidRDefault="00C2503A" w:rsidP="00F84EFB">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21930" w14:textId="77777777" w:rsidR="00C2503A" w:rsidRPr="00B864A4" w:rsidRDefault="00C2503A" w:rsidP="00F84EFB">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CF4F8" w14:textId="77777777" w:rsidR="00C2503A" w:rsidRDefault="00C2503A" w:rsidP="00F84EFB">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lang w:eastAsia="zh-CN"/>
              </w:rPr>
              <w:t>data communication</w:t>
            </w:r>
          </w:p>
        </w:tc>
      </w:tr>
      <w:tr w:rsidR="00C2503A" w:rsidRPr="00AB5FED" w14:paraId="0D35EAD1" w14:textId="77777777" w:rsidTr="00F8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53AD1" w14:textId="77777777" w:rsidR="00C2503A" w:rsidRDefault="00C2503A" w:rsidP="00F84EFB">
            <w:pPr>
              <w:pStyle w:val="TAN"/>
            </w:pPr>
            <w:r w:rsidRPr="002D2654">
              <w:t>NOTE</w:t>
            </w:r>
            <w:r>
              <w:t> 1</w:t>
            </w:r>
            <w:r w:rsidRPr="002D2654">
              <w:t>:</w:t>
            </w:r>
            <w:r>
              <w:tab/>
            </w:r>
            <w:r>
              <w:rPr>
                <w:lang w:val="en-US"/>
              </w:rPr>
              <w:t xml:space="preserve">This element is included only when the </w:t>
            </w:r>
            <w:r>
              <w:rPr>
                <w:lang w:eastAsia="zh-CN"/>
              </w:rPr>
              <w:t>data communication</w:t>
            </w:r>
            <w:r>
              <w:rPr>
                <w:lang w:val="en-US"/>
              </w:rPr>
              <w:t xml:space="preserve"> initiating client sends the list of participants.</w:t>
            </w:r>
          </w:p>
          <w:p w14:paraId="667E3FC9" w14:textId="77777777" w:rsidR="00C2503A" w:rsidRDefault="00C2503A" w:rsidP="00F84EFB">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1461F663" w14:textId="77777777" w:rsidR="00C2503A" w:rsidRPr="00143F70" w:rsidRDefault="00C2503A" w:rsidP="00F84EFB">
            <w:pPr>
              <w:pStyle w:val="TAN"/>
            </w:pPr>
            <w:r>
              <w:t>NOTE 3:</w:t>
            </w:r>
            <w:r>
              <w:tab/>
              <w:t>Only one of these information elements is present.</w:t>
            </w:r>
          </w:p>
        </w:tc>
      </w:tr>
    </w:tbl>
    <w:p w14:paraId="687E05E7" w14:textId="77777777" w:rsidR="00C2503A" w:rsidRPr="00AB5FED" w:rsidRDefault="00C2503A" w:rsidP="00C2503A"/>
    <w:p w14:paraId="661DAF07" w14:textId="696C6084" w:rsidR="00D25E69" w:rsidRDefault="00D25E69" w:rsidP="00463A12">
      <w:pPr>
        <w:pStyle w:val="EditorsNote"/>
      </w:pPr>
      <w:bookmarkStart w:id="873" w:name="_Toc122563387"/>
      <w:r w:rsidRPr="00D25E69">
        <w:t>Editor's Note: It is FFS if the server to server message is needed in a call request or response message.</w:t>
      </w:r>
    </w:p>
    <w:p w14:paraId="45B54EAD" w14:textId="2C417476" w:rsidR="00C2503A" w:rsidRPr="00AB5FED" w:rsidRDefault="00C2503A" w:rsidP="00C2503A">
      <w:pPr>
        <w:pStyle w:val="Heading4"/>
      </w:pPr>
      <w:bookmarkStart w:id="874" w:name="_Toc154923510"/>
      <w:r>
        <w:t>7.17.</w:t>
      </w:r>
      <w:r w:rsidRPr="00AB5FED">
        <w:t>2.</w:t>
      </w:r>
      <w:r>
        <w:t>4</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3"/>
      <w:bookmarkEnd w:id="874"/>
    </w:p>
    <w:p w14:paraId="579821EE" w14:textId="77777777" w:rsidR="00C2503A" w:rsidRPr="00AB5FED" w:rsidRDefault="00C2503A" w:rsidP="00C2503A">
      <w:r w:rsidRPr="00AB5FED">
        <w:t>Table </w:t>
      </w:r>
      <w:r>
        <w:t>7.17.</w:t>
      </w:r>
      <w:r w:rsidRPr="00AB5FED">
        <w:t>2.</w:t>
      </w:r>
      <w:r>
        <w:t>4</w:t>
      </w:r>
      <w:r w:rsidRPr="00AB5FED">
        <w:t xml:space="preserve">-1 describes the information flow </w:t>
      </w:r>
      <w:r>
        <w:t xml:space="preserve">ad hoc </w:t>
      </w:r>
      <w:r w:rsidRPr="00AB5FED">
        <w:t xml:space="preserve">group </w:t>
      </w:r>
      <w:r>
        <w:t>data session</w:t>
      </w:r>
      <w:r w:rsidRPr="00AB5FED">
        <w:t xml:space="preserve"> request from the </w:t>
      </w:r>
      <w:r w:rsidRPr="00894C7F">
        <w:t>MCData server</w:t>
      </w:r>
      <w:r w:rsidRPr="00AB5FED">
        <w:t xml:space="preserve"> to the </w:t>
      </w:r>
      <w:r w:rsidRPr="00894C7F">
        <w:t>MCData client</w:t>
      </w:r>
      <w:r w:rsidRPr="00AB5FED">
        <w:t>.</w:t>
      </w:r>
    </w:p>
    <w:p w14:paraId="025A9490" w14:textId="77777777" w:rsidR="00C2503A" w:rsidRPr="00AB5FED" w:rsidRDefault="00C2503A" w:rsidP="00C2503A">
      <w:pPr>
        <w:pStyle w:val="TH"/>
      </w:pPr>
      <w:r w:rsidRPr="00AB5FED">
        <w:lastRenderedPageBreak/>
        <w:t>Table </w:t>
      </w:r>
      <w:r>
        <w:t>7.17.</w:t>
      </w:r>
      <w:r w:rsidRPr="00AB5FED">
        <w:t>2.</w:t>
      </w:r>
      <w:r>
        <w:t>4</w:t>
      </w:r>
      <w:r w:rsidRPr="00AB5FED">
        <w:t xml:space="preserve">-1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294887B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01F768"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D393C"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098539" w14:textId="77777777" w:rsidR="00C2503A" w:rsidRPr="00AB5FED" w:rsidRDefault="00C2503A" w:rsidP="00F84EFB">
            <w:pPr>
              <w:pStyle w:val="TAH"/>
              <w:rPr>
                <w:lang w:eastAsia="ja-JP"/>
              </w:rPr>
            </w:pPr>
            <w:r w:rsidRPr="00AB5FED">
              <w:t>Description</w:t>
            </w:r>
          </w:p>
        </w:tc>
      </w:tr>
      <w:tr w:rsidR="00C2503A" w:rsidRPr="00AB5FED" w14:paraId="54B8FC2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A5CAD"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24EB5"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26B3E" w14:textId="77777777" w:rsidR="00C2503A" w:rsidRPr="00AB5FED" w:rsidRDefault="00C2503A" w:rsidP="00F84EFB">
            <w:pPr>
              <w:pStyle w:val="TAL"/>
              <w:rPr>
                <w:lang w:eastAsia="zh-CN"/>
              </w:rPr>
            </w:pPr>
            <w:r w:rsidRPr="002C7CB4">
              <w:t>The identity of the MCData user sending data</w:t>
            </w:r>
          </w:p>
        </w:tc>
      </w:tr>
      <w:tr w:rsidR="008A7CD6" w:rsidRPr="00AB5FED" w14:paraId="7723FD5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2091E" w14:textId="35E7A8F0" w:rsidR="008A7CD6" w:rsidRDefault="008A7CD6" w:rsidP="008A7CD6">
            <w:pPr>
              <w:pStyle w:val="TAL"/>
              <w:rPr>
                <w:lang w:eastAsia="zh-CN"/>
              </w:rPr>
            </w:pPr>
            <w:r w:rsidRPr="000C32E9">
              <w:t>MCData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483AA" w14:textId="1348C5FF" w:rsidR="008A7CD6" w:rsidRPr="00AB5FED" w:rsidRDefault="008A7CD6" w:rsidP="008A7CD6">
            <w:pPr>
              <w:pStyle w:val="TAL"/>
            </w:pPr>
            <w:r w:rsidRPr="000C32E9">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BDA56" w14:textId="69E09410" w:rsidR="008A7CD6" w:rsidRPr="002C7CB4" w:rsidRDefault="008A7CD6" w:rsidP="008A7CD6">
            <w:pPr>
              <w:pStyle w:val="TAL"/>
            </w:pPr>
            <w:r w:rsidRPr="000C32E9">
              <w:t>The identity of the MCData user towards which the request is sent</w:t>
            </w:r>
          </w:p>
        </w:tc>
      </w:tr>
      <w:tr w:rsidR="00C2503A" w:rsidRPr="00AB5FED" w14:paraId="1189B53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EE4DF"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F2463"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E0F3" w14:textId="77777777" w:rsidR="00C2503A" w:rsidRPr="00AB5FED" w:rsidRDefault="00C2503A" w:rsidP="00F84EFB">
            <w:pPr>
              <w:pStyle w:val="TAL"/>
            </w:pPr>
            <w:r>
              <w:t>The associated functional alias of the MCData user sending data.</w:t>
            </w:r>
          </w:p>
        </w:tc>
      </w:tr>
      <w:tr w:rsidR="00C2503A" w:rsidRPr="00AB5FED" w14:paraId="200D3D5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94728"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BBD5E"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CB875"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 associated with the ad hoc group </w:t>
            </w:r>
            <w:r>
              <w:t xml:space="preserve">data </w:t>
            </w:r>
            <w:r>
              <w:rPr>
                <w:lang w:eastAsia="zh-CN"/>
              </w:rPr>
              <w:t>communication</w:t>
            </w:r>
          </w:p>
        </w:tc>
      </w:tr>
      <w:tr w:rsidR="00C2503A" w:rsidRPr="00AB5FED" w14:paraId="5DBBFF4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F70E78" w14:textId="77777777" w:rsidR="00C2503A" w:rsidRPr="00AB5FED" w:rsidRDefault="00C2503A" w:rsidP="00F84EFB">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2DF98" w14:textId="77777777" w:rsidR="00C2503A" w:rsidRPr="00AB5FED" w:rsidRDefault="00C2503A" w:rsidP="00F84EFB">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8A76F" w14:textId="77777777" w:rsidR="00C2503A" w:rsidRPr="00AB5FED" w:rsidRDefault="00C2503A" w:rsidP="00F84EFB">
            <w:pPr>
              <w:pStyle w:val="TAL"/>
            </w:pPr>
            <w:r w:rsidRPr="00AB5FED">
              <w:t xml:space="preserve">Media parameters of </w:t>
            </w:r>
            <w:r w:rsidRPr="00894C7F">
              <w:t>MCData server</w:t>
            </w:r>
          </w:p>
        </w:tc>
      </w:tr>
      <w:tr w:rsidR="00C2503A" w:rsidRPr="00AB5FED" w14:paraId="255804A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E0CBC" w14:textId="77777777" w:rsidR="00C2503A" w:rsidRDefault="00C2503A" w:rsidP="00F84EFB">
            <w:pPr>
              <w:pStyle w:val="TAL"/>
              <w:rPr>
                <w:lang w:eastAsia="zh-CN"/>
              </w:rPr>
            </w:pPr>
            <w:r w:rsidRPr="00143F70">
              <w:rPr>
                <w:rFonts w:hint="eastAsia"/>
                <w:lang w:eastAsia="zh-CN"/>
              </w:rPr>
              <w:t>Broadcast indicator</w:t>
            </w:r>
          </w:p>
          <w:p w14:paraId="377B4105" w14:textId="7144B2C9" w:rsidR="00C2503A" w:rsidRPr="00AB5FED" w:rsidRDefault="00C2503A" w:rsidP="00F84EFB">
            <w:pPr>
              <w:pStyle w:val="TAL"/>
              <w:rPr>
                <w:lang w:eastAsia="zh-CN"/>
              </w:rPr>
            </w:pPr>
            <w:r>
              <w:rPr>
                <w:lang w:eastAsia="zh-CN"/>
              </w:rP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A238D" w14:textId="77777777" w:rsidR="00C2503A" w:rsidRPr="00AB5FED" w:rsidRDefault="00C2503A" w:rsidP="00F84EFB">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29DAD" w14:textId="77777777" w:rsidR="00C2503A" w:rsidRPr="00AB5FED" w:rsidRDefault="00C2503A" w:rsidP="00F84EFB">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t xml:space="preserve">data </w:t>
            </w:r>
            <w:r>
              <w:rPr>
                <w:lang w:eastAsia="zh-CN"/>
              </w:rPr>
              <w:t>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t xml:space="preserve">data </w:t>
            </w:r>
            <w:r>
              <w:rPr>
                <w:lang w:eastAsia="zh-CN"/>
              </w:rPr>
              <w:t>communication</w:t>
            </w:r>
          </w:p>
        </w:tc>
      </w:tr>
      <w:tr w:rsidR="00C2503A" w:rsidRPr="00AB5FED" w14:paraId="146017C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A954" w14:textId="738BC759" w:rsidR="00C2503A" w:rsidRPr="00143F70" w:rsidRDefault="00C2503A" w:rsidP="00F84EFB">
            <w:pPr>
              <w:pStyle w:val="TAL"/>
              <w:rPr>
                <w:lang w:eastAsia="zh-CN"/>
              </w:rPr>
            </w:pPr>
            <w:r>
              <w:rPr>
                <w:lang w:eastAsia="zh-CN"/>
              </w:rPr>
              <w:t>Imminent peril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7BE80"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41D2E" w14:textId="77777777" w:rsidR="00C2503A" w:rsidRPr="00143F70" w:rsidRDefault="00C2503A" w:rsidP="00F84EFB">
            <w:pPr>
              <w:pStyle w:val="TAL"/>
              <w:rPr>
                <w:lang w:eastAsia="zh-CN"/>
              </w:rPr>
            </w:pPr>
            <w:r>
              <w:rPr>
                <w:lang w:eastAsia="zh-CN"/>
              </w:rPr>
              <w:t xml:space="preserve">Indicates that the ad hoc group </w:t>
            </w:r>
            <w:r>
              <w:t xml:space="preserve">data </w:t>
            </w:r>
            <w:r>
              <w:rPr>
                <w:lang w:eastAsia="zh-CN"/>
              </w:rPr>
              <w:t xml:space="preserve">communication request is for ad hoc group imminent peril </w:t>
            </w:r>
            <w:r>
              <w:t xml:space="preserve">data </w:t>
            </w:r>
            <w:r>
              <w:rPr>
                <w:lang w:eastAsia="zh-CN"/>
              </w:rPr>
              <w:t>communication</w:t>
            </w:r>
          </w:p>
        </w:tc>
      </w:tr>
      <w:tr w:rsidR="00C2503A" w:rsidRPr="00AB5FED" w14:paraId="6AFFB66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BD068" w14:textId="546B84C3" w:rsidR="00C2503A" w:rsidRPr="00143F70" w:rsidRDefault="00C2503A" w:rsidP="00F84EFB">
            <w:pPr>
              <w:pStyle w:val="TAL"/>
              <w:rPr>
                <w:lang w:eastAsia="zh-CN"/>
              </w:rPr>
            </w:pPr>
            <w:r>
              <w:rPr>
                <w:lang w:eastAsia="zh-CN"/>
              </w:rPr>
              <w:t>Emergency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6ED57"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FBE7FD" w14:textId="77777777" w:rsidR="00C2503A" w:rsidRPr="00143F70"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t xml:space="preserve">data </w:t>
            </w:r>
            <w:r>
              <w:rPr>
                <w:lang w:eastAsia="zh-CN"/>
              </w:rPr>
              <w:t>communication</w:t>
            </w:r>
            <w:r w:rsidRPr="00B11575">
              <w:rPr>
                <w:lang w:eastAsia="zh-CN"/>
              </w:rPr>
              <w:t xml:space="preserve"> request is </w:t>
            </w:r>
            <w:r>
              <w:rPr>
                <w:lang w:eastAsia="zh-CN"/>
              </w:rPr>
              <w:t>for ad hoc group</w:t>
            </w:r>
            <w:r w:rsidRPr="00B11575">
              <w:rPr>
                <w:lang w:eastAsia="zh-CN"/>
              </w:rPr>
              <w:t xml:space="preserve"> emergency </w:t>
            </w:r>
            <w:r>
              <w:t xml:space="preserve">data </w:t>
            </w:r>
            <w:r>
              <w:rPr>
                <w:lang w:eastAsia="zh-CN"/>
              </w:rPr>
              <w:t>communication</w:t>
            </w:r>
          </w:p>
        </w:tc>
      </w:tr>
      <w:tr w:rsidR="00C2503A" w:rsidRPr="00AB5FED" w14:paraId="3679E8F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5003A"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6B279" w14:textId="77777777" w:rsidR="00C2503A" w:rsidRDefault="00C2503A" w:rsidP="00F84EFB">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99A1C" w14:textId="77777777" w:rsidR="00C2503A" w:rsidRPr="00B11575" w:rsidRDefault="00C2503A" w:rsidP="00F84EFB">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t xml:space="preserve">data </w:t>
            </w:r>
            <w:r>
              <w:rPr>
                <w:lang w:eastAsia="zh-CN"/>
              </w:rPr>
              <w:t>communication</w:t>
            </w:r>
            <w:r w:rsidRPr="00B864A4">
              <w:rPr>
                <w:rFonts w:cs="Arial"/>
                <w:kern w:val="2"/>
                <w:szCs w:val="18"/>
              </w:rPr>
              <w:t>.</w:t>
            </w:r>
          </w:p>
        </w:tc>
      </w:tr>
      <w:tr w:rsidR="00C2503A" w:rsidRPr="00AB5FED" w14:paraId="3417F8F4" w14:textId="77777777" w:rsidTr="00F8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CF19" w14:textId="3BD1082E" w:rsidR="00C2503A" w:rsidRPr="00143F70" w:rsidRDefault="00C2503A" w:rsidP="00F84EFB">
            <w:pPr>
              <w:pStyle w:val="TAN"/>
            </w:pPr>
            <w:r w:rsidRPr="00C23DF5">
              <w:t>NOTE:</w:t>
            </w:r>
            <w:r>
              <w:tab/>
              <w:t>If used, only one of these</w:t>
            </w:r>
            <w:r w:rsidRPr="002C7CB4">
              <w:t xml:space="preserve"> </w:t>
            </w:r>
            <w:r>
              <w:t>information elements</w:t>
            </w:r>
            <w:r w:rsidRPr="002C7CB4">
              <w:t xml:space="preserve"> </w:t>
            </w:r>
            <w:r>
              <w:t>is</w:t>
            </w:r>
            <w:r w:rsidRPr="002C7CB4">
              <w:t xml:space="preserve"> </w:t>
            </w:r>
            <w:r>
              <w:t>present</w:t>
            </w:r>
            <w:r w:rsidRPr="002C7CB4">
              <w:t>.</w:t>
            </w:r>
          </w:p>
        </w:tc>
      </w:tr>
    </w:tbl>
    <w:p w14:paraId="16B680AF" w14:textId="77777777" w:rsidR="00C2503A" w:rsidRPr="00AB5FED" w:rsidRDefault="00C2503A" w:rsidP="00C2503A"/>
    <w:p w14:paraId="72737D75" w14:textId="77777777" w:rsidR="00C2503A" w:rsidRPr="00AB5FED" w:rsidRDefault="00C2503A" w:rsidP="00C2503A">
      <w:pPr>
        <w:pStyle w:val="Heading4"/>
      </w:pPr>
      <w:bookmarkStart w:id="875" w:name="_Toc122563388"/>
      <w:bookmarkStart w:id="876" w:name="_Toc154923511"/>
      <w:r>
        <w:t>7.17.2.</w:t>
      </w:r>
      <w:r>
        <w:rPr>
          <w:lang w:eastAsia="zh-CN"/>
        </w:rPr>
        <w:t>5</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5"/>
      <w:bookmarkEnd w:id="876"/>
    </w:p>
    <w:p w14:paraId="53A0E112" w14:textId="77777777" w:rsidR="00C2503A" w:rsidRPr="00AB5FED" w:rsidRDefault="00C2503A" w:rsidP="00C2503A">
      <w:r>
        <w:t>Table 7.17.2.5</w:t>
      </w:r>
      <w:r w:rsidRPr="00AB5FED">
        <w:t xml:space="preserve">-1 describes the information flow </w:t>
      </w:r>
      <w:r>
        <w:t xml:space="preserve">ad hoc </w:t>
      </w:r>
      <w:r w:rsidRPr="00AB5FED">
        <w:t xml:space="preserve">group </w:t>
      </w:r>
      <w:r>
        <w:t>data session</w:t>
      </w:r>
      <w:r w:rsidRPr="00AB5FED">
        <w:t xml:space="preserve"> response from the </w:t>
      </w:r>
      <w:r w:rsidRPr="00894C7F">
        <w:t>MCData server</w:t>
      </w:r>
      <w:r w:rsidRPr="00AB5FED">
        <w:t xml:space="preserve"> to the </w:t>
      </w:r>
      <w:r w:rsidRPr="00894C7F">
        <w:t>MCData client</w:t>
      </w:r>
      <w:r w:rsidRPr="00AB5FED">
        <w:t>.</w:t>
      </w:r>
    </w:p>
    <w:p w14:paraId="5DE75B36" w14:textId="77777777" w:rsidR="00C2503A" w:rsidRPr="00AB5FED" w:rsidRDefault="00C2503A" w:rsidP="00C2503A">
      <w:pPr>
        <w:pStyle w:val="TH"/>
      </w:pPr>
      <w:r>
        <w:t>Table 7.17.2.5-1 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76D577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30122"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F390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B02C0" w14:textId="77777777" w:rsidR="00C2503A" w:rsidRPr="00AB5FED" w:rsidRDefault="00C2503A" w:rsidP="00F84EFB">
            <w:pPr>
              <w:pStyle w:val="TAH"/>
              <w:rPr>
                <w:lang w:eastAsia="ja-JP"/>
              </w:rPr>
            </w:pPr>
            <w:r w:rsidRPr="00AB5FED">
              <w:t>Description</w:t>
            </w:r>
          </w:p>
        </w:tc>
      </w:tr>
      <w:tr w:rsidR="00C2503A" w:rsidRPr="00AB5FED" w14:paraId="0957AF1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4135A"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75B3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2CF4D" w14:textId="77777777" w:rsidR="00C2503A" w:rsidRPr="00AB5FED" w:rsidRDefault="00C2503A" w:rsidP="00F84EFB">
            <w:pPr>
              <w:pStyle w:val="TAL"/>
              <w:rPr>
                <w:lang w:eastAsia="ja-JP"/>
              </w:rPr>
            </w:pPr>
            <w:r w:rsidRPr="002C7CB4">
              <w:t>The identity of the MCData user sending data</w:t>
            </w:r>
          </w:p>
        </w:tc>
      </w:tr>
      <w:tr w:rsidR="00C2503A" w:rsidRPr="00AB5FED" w14:paraId="2414B21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E4D156"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F8AC2"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B2F5C" w14:textId="77777777" w:rsidR="00C2503A" w:rsidRPr="00AB5FED" w:rsidRDefault="00C2503A" w:rsidP="00F84EFB">
            <w:pPr>
              <w:pStyle w:val="TAL"/>
            </w:pPr>
            <w:r>
              <w:t>The associated functional alias of the MCData user sending data.</w:t>
            </w:r>
          </w:p>
        </w:tc>
      </w:tr>
      <w:tr w:rsidR="00C2503A" w:rsidRPr="00AB5FED" w14:paraId="2942F3B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00141" w14:textId="77777777" w:rsidR="00C2503A" w:rsidRPr="00AB5FED" w:rsidRDefault="00C2503A" w:rsidP="00F84EFB">
            <w:pPr>
              <w:pStyle w:val="TAL"/>
              <w:rPr>
                <w:lang w:eastAsia="ja-JP"/>
              </w:rPr>
            </w:pPr>
            <w:r>
              <w:rPr>
                <w:rFonts w:hint="eastAsia"/>
                <w:lang w:eastAsia="zh-CN"/>
              </w:rPr>
              <w:t xml:space="preserve">MCData </w:t>
            </w:r>
            <w:r>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CF49B"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0978D"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3ED2A7E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D4246"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43C24"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3FA36"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50F45C6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F60C5"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02CF9"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A2A45" w14:textId="77777777" w:rsidR="00C2503A" w:rsidRPr="00AB5FED" w:rsidRDefault="00C2503A" w:rsidP="00F84EFB">
            <w:pPr>
              <w:pStyle w:val="TAL"/>
            </w:pPr>
            <w:r w:rsidRPr="00427AD1">
              <w:t xml:space="preserve">Result of the </w:t>
            </w:r>
            <w:r>
              <w:t>group</w:t>
            </w:r>
            <w:r w:rsidRPr="00427AD1">
              <w:t xml:space="preserve"> </w:t>
            </w:r>
            <w:r>
              <w:rPr>
                <w:lang w:eastAsia="zh-CN"/>
              </w:rPr>
              <w:t>data communication</w:t>
            </w:r>
            <w:r w:rsidRPr="00427AD1">
              <w:t xml:space="preserve"> request </w:t>
            </w:r>
            <w:r>
              <w:t>(</w:t>
            </w:r>
            <w:r w:rsidRPr="00427AD1">
              <w:t>success or fail</w:t>
            </w:r>
            <w:r>
              <w:t>ure)</w:t>
            </w:r>
          </w:p>
        </w:tc>
      </w:tr>
    </w:tbl>
    <w:p w14:paraId="498AA6C0" w14:textId="77777777" w:rsidR="00C2503A" w:rsidRPr="00AB5FED" w:rsidRDefault="00C2503A" w:rsidP="00C2503A"/>
    <w:p w14:paraId="672BF5D4" w14:textId="77777777" w:rsidR="00C2503A" w:rsidRPr="00AB5FED" w:rsidRDefault="00C2503A" w:rsidP="00C2503A">
      <w:pPr>
        <w:pStyle w:val="Heading4"/>
      </w:pPr>
      <w:bookmarkStart w:id="877" w:name="_Toc122563389"/>
      <w:bookmarkStart w:id="878" w:name="_Toc154923512"/>
      <w:r>
        <w:t>7.17.2.6</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server</w:t>
      </w:r>
      <w:r w:rsidRPr="00AB5FED">
        <w:t xml:space="preserve"> – </w:t>
      </w:r>
      <w:r w:rsidRPr="00894C7F">
        <w:t>MCData server</w:t>
      </w:r>
      <w:r w:rsidRPr="00AB5FED">
        <w:t>)</w:t>
      </w:r>
      <w:bookmarkEnd w:id="877"/>
      <w:bookmarkEnd w:id="878"/>
    </w:p>
    <w:p w14:paraId="1C82BD4E" w14:textId="77777777" w:rsidR="00C2503A" w:rsidRPr="00AB5FED" w:rsidRDefault="00C2503A" w:rsidP="00C2503A">
      <w:r w:rsidRPr="00AB5FED">
        <w:t>Table </w:t>
      </w:r>
      <w:r>
        <w:t>7.17.2.6</w:t>
      </w:r>
      <w:r w:rsidRPr="00AB5FED">
        <w:t xml:space="preserve">-1 describes the information flow </w:t>
      </w:r>
      <w:r>
        <w:t xml:space="preserve">ad hoc </w:t>
      </w:r>
      <w:r w:rsidRPr="00AB5FED">
        <w:t xml:space="preserve">group </w:t>
      </w:r>
      <w:r>
        <w:t>data session</w:t>
      </w:r>
      <w:r w:rsidRPr="00AB5FED">
        <w:t xml:space="preserve"> response between the </w:t>
      </w:r>
      <w:r w:rsidRPr="00894C7F">
        <w:t>MCData server</w:t>
      </w:r>
      <w:r w:rsidRPr="00AB5FED">
        <w:t>s.</w:t>
      </w:r>
    </w:p>
    <w:p w14:paraId="5EA51367" w14:textId="44B9028C" w:rsidR="00C2503A" w:rsidRPr="00AB5FED" w:rsidRDefault="00C2503A" w:rsidP="00C2503A">
      <w:pPr>
        <w:pStyle w:val="TH"/>
      </w:pPr>
      <w:r w:rsidRPr="00AB5FED">
        <w:lastRenderedPageBreak/>
        <w:t>Table </w:t>
      </w:r>
      <w:r>
        <w:t>7.17.2.6</w:t>
      </w:r>
      <w:r w:rsidRPr="00AB5FED">
        <w:t>-1</w:t>
      </w:r>
      <w:r w:rsidR="00D25E69">
        <w:t>:</w:t>
      </w:r>
      <w:r w:rsidRPr="00AB5FED">
        <w:t xml:space="preserve"> </w:t>
      </w:r>
      <w:r>
        <w:t>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16885C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64DDA"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5929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48D96" w14:textId="77777777" w:rsidR="00C2503A" w:rsidRPr="00AB5FED" w:rsidRDefault="00C2503A" w:rsidP="00F84EFB">
            <w:pPr>
              <w:pStyle w:val="TAH"/>
              <w:rPr>
                <w:lang w:eastAsia="ja-JP"/>
              </w:rPr>
            </w:pPr>
            <w:r w:rsidRPr="00AB5FED">
              <w:t>Description</w:t>
            </w:r>
          </w:p>
        </w:tc>
      </w:tr>
      <w:tr w:rsidR="00C2503A" w:rsidRPr="00AB5FED" w14:paraId="034C945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5EFB3A"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8A65A"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2B313" w14:textId="77777777" w:rsidR="00C2503A" w:rsidRPr="00AB5FED" w:rsidRDefault="00C2503A" w:rsidP="00F84EFB">
            <w:pPr>
              <w:pStyle w:val="TAL"/>
              <w:rPr>
                <w:lang w:eastAsia="ja-JP"/>
              </w:rPr>
            </w:pPr>
            <w:r w:rsidRPr="002C7CB4">
              <w:t>The identity of the MCData user receiving data</w:t>
            </w:r>
          </w:p>
        </w:tc>
      </w:tr>
      <w:tr w:rsidR="00C2503A" w:rsidRPr="00AB5FED" w14:paraId="2F620FF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4203B"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5419D"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30E22" w14:textId="77777777" w:rsidR="00C2503A" w:rsidRPr="00AB5FED" w:rsidRDefault="00C2503A" w:rsidP="00F84EFB">
            <w:pPr>
              <w:pStyle w:val="TAL"/>
            </w:pPr>
            <w:r>
              <w:t xml:space="preserve">The functional alias of the </w:t>
            </w:r>
            <w:r w:rsidRPr="002C7CB4">
              <w:t>MCData user receiving data</w:t>
            </w:r>
          </w:p>
        </w:tc>
      </w:tr>
      <w:tr w:rsidR="00C2503A" w:rsidRPr="00AB5FED" w14:paraId="28A0341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C0405"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2CFA"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E141A5"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1F619E3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AB4A4"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0B518"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60386D"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04C3C14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F7E1E"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63272"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1A0878" w14:textId="77777777" w:rsidR="00C2503A" w:rsidRPr="00AB5FED" w:rsidRDefault="00C2503A" w:rsidP="00F84EFB">
            <w:pPr>
              <w:pStyle w:val="TAL"/>
            </w:pPr>
            <w:r w:rsidRPr="00427AD1">
              <w:t xml:space="preserve">Result of the </w:t>
            </w:r>
            <w:r>
              <w:t>ad hoc group</w:t>
            </w:r>
            <w:r w:rsidRPr="00427AD1">
              <w:t xml:space="preserve"> </w:t>
            </w:r>
            <w:r>
              <w:rPr>
                <w:lang w:eastAsia="zh-CN"/>
              </w:rPr>
              <w:t>data communication</w:t>
            </w:r>
            <w:r w:rsidRPr="00427AD1">
              <w:t xml:space="preserve"> request </w:t>
            </w:r>
            <w:r>
              <w:t>(</w:t>
            </w:r>
            <w:r w:rsidRPr="00427AD1">
              <w:t>success or fail</w:t>
            </w:r>
            <w:r>
              <w:t>ure)</w:t>
            </w:r>
          </w:p>
        </w:tc>
      </w:tr>
    </w:tbl>
    <w:p w14:paraId="64D9B666" w14:textId="77777777" w:rsidR="00C2503A" w:rsidRPr="00AB5FED" w:rsidRDefault="00C2503A" w:rsidP="00C2503A"/>
    <w:p w14:paraId="55422D7D" w14:textId="428F3B13" w:rsidR="00D25E69" w:rsidRDefault="00D25E69" w:rsidP="00463A12">
      <w:pPr>
        <w:pStyle w:val="EditorsNote"/>
      </w:pPr>
      <w:bookmarkStart w:id="879" w:name="_Toc122563390"/>
      <w:r w:rsidRPr="00D25E69">
        <w:t>Editor's Note: It is FFS if the server to server message is needed in a call request or response message.</w:t>
      </w:r>
    </w:p>
    <w:p w14:paraId="0F375474" w14:textId="48F0B450" w:rsidR="00C2503A" w:rsidRPr="00AB5FED" w:rsidRDefault="00C2503A" w:rsidP="00C2503A">
      <w:pPr>
        <w:pStyle w:val="Heading4"/>
      </w:pPr>
      <w:bookmarkStart w:id="880" w:name="_Toc154923513"/>
      <w:r>
        <w:t>7.17.2.7</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79"/>
      <w:bookmarkEnd w:id="880"/>
    </w:p>
    <w:p w14:paraId="58AFA11C" w14:textId="77777777" w:rsidR="00C2503A" w:rsidRPr="00AB5FED" w:rsidRDefault="00C2503A" w:rsidP="00C2503A">
      <w:r w:rsidRPr="00AB5FED">
        <w:t>Table </w:t>
      </w:r>
      <w:r>
        <w:t>7.17.2.7</w:t>
      </w:r>
      <w:r w:rsidRPr="00AB5FED">
        <w:t xml:space="preserve">-1 describes the information flow </w:t>
      </w:r>
      <w:r>
        <w:t xml:space="preserve">ad hoc </w:t>
      </w:r>
      <w:r w:rsidRPr="00AB5FED">
        <w:t xml:space="preserve">group </w:t>
      </w:r>
      <w:r>
        <w:t>data session</w:t>
      </w:r>
      <w:r w:rsidRPr="00AB5FED">
        <w:t xml:space="preserve"> response from the </w:t>
      </w:r>
      <w:r w:rsidRPr="00894C7F">
        <w:t>MCData client</w:t>
      </w:r>
      <w:r w:rsidRPr="00AB5FED">
        <w:t xml:space="preserve"> to the </w:t>
      </w:r>
      <w:r w:rsidRPr="00894C7F">
        <w:t>MCData server</w:t>
      </w:r>
      <w:r w:rsidRPr="00AB5FED">
        <w:t>.</w:t>
      </w:r>
    </w:p>
    <w:p w14:paraId="64C48723" w14:textId="77777777" w:rsidR="00C2503A" w:rsidRPr="00AB5FED" w:rsidRDefault="00C2503A" w:rsidP="00C2503A">
      <w:pPr>
        <w:pStyle w:val="TH"/>
      </w:pPr>
      <w:r w:rsidRPr="00AB5FED">
        <w:t>Table </w:t>
      </w:r>
      <w:r>
        <w:t>7.17.2.7</w:t>
      </w:r>
      <w:r w:rsidRPr="00AB5FED">
        <w:t xml:space="preserve">-1 </w:t>
      </w:r>
      <w:r>
        <w:t>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C1356E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2CFE"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7FFF7"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36B98" w14:textId="77777777" w:rsidR="00C2503A" w:rsidRPr="00AB5FED" w:rsidRDefault="00C2503A" w:rsidP="00F84EFB">
            <w:pPr>
              <w:pStyle w:val="TAH"/>
              <w:rPr>
                <w:lang w:eastAsia="ja-JP"/>
              </w:rPr>
            </w:pPr>
            <w:r w:rsidRPr="00AB5FED">
              <w:t>Description</w:t>
            </w:r>
          </w:p>
        </w:tc>
      </w:tr>
      <w:tr w:rsidR="00C2503A" w:rsidRPr="00AB5FED" w14:paraId="3F38065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A781F"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F15AD"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F7492" w14:textId="77777777" w:rsidR="00C2503A" w:rsidRPr="00AB5FED" w:rsidRDefault="00C2503A" w:rsidP="00F84EFB">
            <w:pPr>
              <w:pStyle w:val="TAL"/>
              <w:rPr>
                <w:lang w:eastAsia="ja-JP"/>
              </w:rPr>
            </w:pPr>
            <w:r w:rsidRPr="002C7CB4">
              <w:t>The identity of the MCData user receiving data</w:t>
            </w:r>
          </w:p>
        </w:tc>
      </w:tr>
      <w:tr w:rsidR="00C2503A" w:rsidRPr="00AB5FED" w14:paraId="47F1C74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90B6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764A7"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7D4CA3" w14:textId="77777777" w:rsidR="00C2503A" w:rsidRPr="00AB5FED" w:rsidRDefault="00C2503A" w:rsidP="00F84EFB">
            <w:pPr>
              <w:pStyle w:val="TAL"/>
            </w:pPr>
            <w:r>
              <w:t xml:space="preserve">The functional alias of the </w:t>
            </w:r>
            <w:r w:rsidRPr="002C7CB4">
              <w:t>MCData user receiving data</w:t>
            </w:r>
          </w:p>
        </w:tc>
      </w:tr>
      <w:tr w:rsidR="00C2503A" w:rsidRPr="00AB5FED" w14:paraId="4CD1313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5F1BD"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7B36E"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3B5FA6"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17FB595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A7AAE"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11B4E"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218515"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6B048E3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E0E02"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C2230"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885DF" w14:textId="77777777" w:rsidR="00C2503A" w:rsidRPr="00AB5FED" w:rsidRDefault="00C2503A" w:rsidP="00F84EFB">
            <w:pPr>
              <w:pStyle w:val="TAL"/>
            </w:pPr>
            <w:r w:rsidRPr="00427AD1">
              <w:t xml:space="preserve">Result of the </w:t>
            </w:r>
            <w:r>
              <w:t>ad hoc group</w:t>
            </w:r>
            <w:r w:rsidRPr="00427AD1">
              <w:t xml:space="preserve"> </w:t>
            </w:r>
            <w:r>
              <w:rPr>
                <w:lang w:eastAsia="zh-CN"/>
              </w:rPr>
              <w:t>data communication</w:t>
            </w:r>
            <w:r w:rsidRPr="00427AD1">
              <w:t xml:space="preserve"> request </w:t>
            </w:r>
            <w:r>
              <w:t>(</w:t>
            </w:r>
            <w:r w:rsidRPr="00427AD1">
              <w:t>success or fail</w:t>
            </w:r>
            <w:r>
              <w:t>ure)</w:t>
            </w:r>
          </w:p>
        </w:tc>
      </w:tr>
    </w:tbl>
    <w:p w14:paraId="28D06B0F" w14:textId="77777777" w:rsidR="00C2503A" w:rsidRPr="00AB5FED" w:rsidRDefault="00C2503A" w:rsidP="00C2503A"/>
    <w:p w14:paraId="5EA7F630" w14:textId="77777777" w:rsidR="00C2503A" w:rsidRPr="00AB5FED" w:rsidRDefault="00C2503A" w:rsidP="00C2503A">
      <w:pPr>
        <w:pStyle w:val="Heading4"/>
      </w:pPr>
      <w:bookmarkStart w:id="881" w:name="_Toc122563391"/>
      <w:bookmarkStart w:id="882" w:name="_Toc154923514"/>
      <w:r>
        <w:t>7.17.2.8</w:t>
      </w:r>
      <w:r w:rsidRPr="007B7446">
        <w:tab/>
        <w:t xml:space="preserve">Ad hoc group </w:t>
      </w:r>
      <w:r>
        <w:t>data session</w:t>
      </w:r>
      <w:r w:rsidDel="009801D7">
        <w:t xml:space="preserve"> </w:t>
      </w:r>
      <w:r w:rsidRPr="007B7446">
        <w:t>release request</w:t>
      </w:r>
      <w:r w:rsidRPr="007B7446">
        <w:rPr>
          <w:rFonts w:hint="eastAsia"/>
          <w:lang w:eastAsia="zh-CN"/>
        </w:rPr>
        <w:t xml:space="preserve"> </w:t>
      </w:r>
      <w:r w:rsidRPr="007B7446">
        <w:t>(</w:t>
      </w:r>
      <w:r w:rsidRPr="00894C7F">
        <w:t>MCData server</w:t>
      </w:r>
      <w:r w:rsidRPr="007B7446">
        <w:t xml:space="preserve"> – </w:t>
      </w:r>
      <w:r w:rsidRPr="00894C7F">
        <w:t>MCData client</w:t>
      </w:r>
      <w:r w:rsidRPr="007B7446">
        <w:t>)</w:t>
      </w:r>
      <w:bookmarkEnd w:id="881"/>
      <w:bookmarkEnd w:id="882"/>
    </w:p>
    <w:p w14:paraId="6C9C842C" w14:textId="77777777" w:rsidR="00C2503A" w:rsidRPr="00AB5FED" w:rsidRDefault="00C2503A" w:rsidP="00C2503A">
      <w:r w:rsidRPr="00AB5FED">
        <w:t>Table </w:t>
      </w:r>
      <w:r>
        <w:t>7.17.2.8</w:t>
      </w:r>
      <w:r w:rsidRPr="00AB5FED">
        <w:t xml:space="preserve">-1 describes the information flow </w:t>
      </w:r>
      <w:r>
        <w:t xml:space="preserve">ad hoc </w:t>
      </w:r>
      <w:r w:rsidRPr="00AB5FED">
        <w:t xml:space="preserve">group </w:t>
      </w:r>
      <w:r>
        <w:t>data session</w:t>
      </w:r>
      <w:r w:rsidDel="009801D7">
        <w:t xml:space="preserve"> </w:t>
      </w:r>
      <w:r>
        <w:t>release request</w:t>
      </w:r>
      <w:r w:rsidRPr="00AB5FED">
        <w:t xml:space="preserve"> from the </w:t>
      </w:r>
      <w:r w:rsidRPr="00894C7F">
        <w:t>MCData server</w:t>
      </w:r>
      <w:r w:rsidRPr="00AB5FED">
        <w:t xml:space="preserve"> to the </w:t>
      </w:r>
      <w:r w:rsidRPr="00894C7F">
        <w:t>MCData client</w:t>
      </w:r>
      <w:r w:rsidRPr="00AB5FED">
        <w:t>.</w:t>
      </w:r>
    </w:p>
    <w:p w14:paraId="4B878C09" w14:textId="77777777" w:rsidR="00C2503A" w:rsidRPr="00AB5FED" w:rsidRDefault="00C2503A" w:rsidP="00C2503A">
      <w:pPr>
        <w:pStyle w:val="TH"/>
      </w:pPr>
      <w:r w:rsidRPr="00AB5FED">
        <w:t>Table </w:t>
      </w:r>
      <w:r>
        <w:t>7.17.2.8</w:t>
      </w:r>
      <w:r w:rsidRPr="00AB5FED">
        <w:t xml:space="preserve">-1 </w:t>
      </w:r>
      <w:r>
        <w:t>Ad hoc g</w:t>
      </w:r>
      <w:r w:rsidRPr="00AB5FED">
        <w:t xml:space="preserve">roup </w:t>
      </w:r>
      <w:r>
        <w:t>data session</w:t>
      </w:r>
      <w:r w:rsidDel="00060AC0">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676FB35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41F72"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071AA6"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64205" w14:textId="77777777" w:rsidR="00C2503A" w:rsidRPr="00AB5FED" w:rsidRDefault="00C2503A" w:rsidP="00F84EFB">
            <w:pPr>
              <w:pStyle w:val="TAH"/>
              <w:rPr>
                <w:lang w:eastAsia="ja-JP"/>
              </w:rPr>
            </w:pPr>
            <w:r w:rsidRPr="00AB5FED">
              <w:t>Description</w:t>
            </w:r>
          </w:p>
        </w:tc>
      </w:tr>
      <w:tr w:rsidR="00C2503A" w:rsidRPr="00AB5FED" w14:paraId="73984FF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04F00"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37B89"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6E3A8"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ad hoc group data communication participant</w:t>
            </w:r>
          </w:p>
        </w:tc>
      </w:tr>
      <w:tr w:rsidR="00C2503A" w:rsidRPr="00AB5FED" w14:paraId="7CFA7F7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F94F6"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2750F"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1BC89" w14:textId="77777777" w:rsidR="00C2503A" w:rsidRPr="00AB5FED" w:rsidRDefault="00C2503A" w:rsidP="00F84EFB">
            <w:pPr>
              <w:pStyle w:val="TAL"/>
            </w:pPr>
            <w:r>
              <w:t xml:space="preserve">The functional alias of the </w:t>
            </w:r>
            <w:r>
              <w:rPr>
                <w:lang w:eastAsia="zh-CN"/>
              </w:rPr>
              <w:t>ad hoc group data communication</w:t>
            </w:r>
            <w:r w:rsidDel="005C50A8">
              <w:rPr>
                <w:lang w:eastAsia="zh-CN"/>
              </w:rPr>
              <w:t xml:space="preserve"> </w:t>
            </w:r>
            <w:r>
              <w:rPr>
                <w:lang w:eastAsia="zh-CN"/>
              </w:rPr>
              <w:t>participant</w:t>
            </w:r>
          </w:p>
        </w:tc>
      </w:tr>
      <w:tr w:rsidR="00C2503A" w:rsidRPr="00AB5FED" w14:paraId="0FDC678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5B02"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83BD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D427D"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of the ad hoc group data communication</w:t>
            </w:r>
            <w:r w:rsidDel="005C50A8">
              <w:rPr>
                <w:lang w:eastAsia="zh-CN"/>
              </w:rPr>
              <w:t xml:space="preserve"> </w:t>
            </w:r>
            <w:r>
              <w:rPr>
                <w:lang w:eastAsia="zh-CN"/>
              </w:rPr>
              <w:t>on which data communication</w:t>
            </w:r>
            <w:r w:rsidDel="005C50A8">
              <w:rPr>
                <w:lang w:eastAsia="zh-CN"/>
              </w:rPr>
              <w:t xml:space="preserve"> </w:t>
            </w:r>
            <w:r>
              <w:rPr>
                <w:lang w:eastAsia="zh-CN"/>
              </w:rPr>
              <w:t>is released</w:t>
            </w:r>
          </w:p>
        </w:tc>
      </w:tr>
    </w:tbl>
    <w:p w14:paraId="157CE078" w14:textId="77777777" w:rsidR="00C2503A" w:rsidRPr="00AB5FED" w:rsidRDefault="00C2503A" w:rsidP="00C2503A"/>
    <w:p w14:paraId="72BC0C12" w14:textId="77777777" w:rsidR="00C2503A" w:rsidRPr="00AB5FED" w:rsidRDefault="00C2503A" w:rsidP="00C2503A">
      <w:pPr>
        <w:pStyle w:val="Heading4"/>
      </w:pPr>
      <w:bookmarkStart w:id="883" w:name="_Toc122563392"/>
      <w:bookmarkStart w:id="884" w:name="_Toc154923515"/>
      <w:r>
        <w:lastRenderedPageBreak/>
        <w:t>7.17.2.9</w:t>
      </w:r>
      <w:r w:rsidRPr="00874DF3">
        <w:tab/>
        <w:t xml:space="preserve">Ad hoc group </w:t>
      </w:r>
      <w:r>
        <w:t>data session</w:t>
      </w:r>
      <w:r w:rsidDel="005C50A8">
        <w:t xml:space="preserve"> </w:t>
      </w:r>
      <w:r w:rsidRPr="00874DF3">
        <w:t>release response</w:t>
      </w:r>
      <w:r w:rsidRPr="00874DF3">
        <w:rPr>
          <w:rFonts w:hint="eastAsia"/>
          <w:lang w:eastAsia="zh-CN"/>
        </w:rPr>
        <w:t xml:space="preserve"> </w:t>
      </w:r>
      <w:r w:rsidRPr="00874DF3">
        <w:t>(</w:t>
      </w:r>
      <w:r w:rsidRPr="00894C7F">
        <w:t>MCData client</w:t>
      </w:r>
      <w:r w:rsidRPr="00E153AF">
        <w:t xml:space="preserve"> – </w:t>
      </w:r>
      <w:r w:rsidRPr="00894C7F">
        <w:t>MCData server</w:t>
      </w:r>
      <w:r w:rsidRPr="00CD5705">
        <w:t>)</w:t>
      </w:r>
      <w:bookmarkEnd w:id="883"/>
      <w:bookmarkEnd w:id="884"/>
    </w:p>
    <w:p w14:paraId="3327FC63" w14:textId="77777777" w:rsidR="00C2503A" w:rsidRPr="00AB5FED" w:rsidRDefault="00C2503A" w:rsidP="00C2503A">
      <w:r w:rsidRPr="00AB5FED">
        <w:t>Table </w:t>
      </w:r>
      <w:r>
        <w:t>7.17.2.9</w:t>
      </w:r>
      <w:r w:rsidRPr="00AB5FED">
        <w:t xml:space="preserve">-1 describes the information flow </w:t>
      </w:r>
      <w:r>
        <w:t xml:space="preserve">ad hoc </w:t>
      </w:r>
      <w:r w:rsidRPr="00AB5FED">
        <w:t xml:space="preserve">group </w:t>
      </w:r>
      <w:r>
        <w:t>data session</w:t>
      </w:r>
      <w:r w:rsidDel="005C50A8">
        <w:t xml:space="preserve"> </w:t>
      </w:r>
      <w:r>
        <w:t>release response</w:t>
      </w:r>
      <w:r w:rsidRPr="00AB5FED">
        <w:t xml:space="preserve"> from the </w:t>
      </w:r>
      <w:r w:rsidRPr="00894C7F">
        <w:t>MCData server</w:t>
      </w:r>
      <w:r w:rsidRPr="00AB5FED">
        <w:t xml:space="preserve"> to the </w:t>
      </w:r>
      <w:r w:rsidRPr="00894C7F">
        <w:t>MCData client</w:t>
      </w:r>
      <w:r w:rsidRPr="00AB5FED">
        <w:t>.</w:t>
      </w:r>
    </w:p>
    <w:p w14:paraId="200A2088" w14:textId="77777777" w:rsidR="00C2503A" w:rsidRPr="00AB5FED" w:rsidRDefault="00C2503A" w:rsidP="00C2503A">
      <w:pPr>
        <w:pStyle w:val="TH"/>
      </w:pPr>
      <w:r w:rsidRPr="00AB5FED">
        <w:t>Table </w:t>
      </w:r>
      <w:r>
        <w:t>7.17.2.9</w:t>
      </w:r>
      <w:r w:rsidRPr="00AB5FED">
        <w:t xml:space="preserve">-1 </w:t>
      </w:r>
      <w:r>
        <w:t>Ad hoc g</w:t>
      </w:r>
      <w:r w:rsidRPr="00AB5FED">
        <w:t xml:space="preserve">roup </w:t>
      </w:r>
      <w:r>
        <w:t>data session</w:t>
      </w:r>
      <w:r w:rsidDel="005C50A8">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2ACCC99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8ECE95"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8076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14CD1" w14:textId="77777777" w:rsidR="00C2503A" w:rsidRPr="00AB5FED" w:rsidRDefault="00C2503A" w:rsidP="00F84EFB">
            <w:pPr>
              <w:pStyle w:val="TAH"/>
              <w:rPr>
                <w:lang w:eastAsia="ja-JP"/>
              </w:rPr>
            </w:pPr>
            <w:r w:rsidRPr="00AB5FED">
              <w:t>Description</w:t>
            </w:r>
          </w:p>
        </w:tc>
      </w:tr>
      <w:tr w:rsidR="00C2503A" w:rsidRPr="00AB5FED" w14:paraId="4F77729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D78C6"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F072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1C74B"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ad hoc group data communication</w:t>
            </w:r>
            <w:r w:rsidDel="005C50A8">
              <w:rPr>
                <w:lang w:eastAsia="zh-CN"/>
              </w:rPr>
              <w:t xml:space="preserve"> </w:t>
            </w:r>
            <w:r>
              <w:rPr>
                <w:lang w:eastAsia="zh-CN"/>
              </w:rPr>
              <w:t>participant</w:t>
            </w:r>
          </w:p>
        </w:tc>
      </w:tr>
      <w:tr w:rsidR="00C2503A" w:rsidRPr="00AB5FED" w14:paraId="193B51D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31B3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CE18"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A42A3" w14:textId="77777777" w:rsidR="00C2503A" w:rsidRPr="00AB5FED" w:rsidRDefault="00C2503A" w:rsidP="00F84EFB">
            <w:pPr>
              <w:pStyle w:val="TAL"/>
            </w:pPr>
            <w:r>
              <w:t xml:space="preserve">The functional alias of the </w:t>
            </w:r>
            <w:r>
              <w:rPr>
                <w:lang w:eastAsia="zh-CN"/>
              </w:rPr>
              <w:t>ad hoc group data communication</w:t>
            </w:r>
            <w:r w:rsidDel="005C50A8">
              <w:rPr>
                <w:lang w:eastAsia="zh-CN"/>
              </w:rPr>
              <w:t xml:space="preserve"> </w:t>
            </w:r>
            <w:r>
              <w:rPr>
                <w:lang w:eastAsia="zh-CN"/>
              </w:rPr>
              <w:t>participant</w:t>
            </w:r>
          </w:p>
        </w:tc>
      </w:tr>
      <w:tr w:rsidR="00C2503A" w:rsidRPr="00AB5FED" w14:paraId="565D7FC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6ACB" w14:textId="77777777" w:rsidR="00C2503A" w:rsidRPr="00AB5FED" w:rsidRDefault="00C2503A" w:rsidP="00F84EFB">
            <w:pPr>
              <w:pStyle w:val="TAL"/>
              <w:rPr>
                <w:lang w:eastAsia="ja-JP"/>
              </w:rPr>
            </w:pPr>
            <w:r>
              <w:rPr>
                <w:rFonts w:hint="eastAsia"/>
                <w:lang w:eastAsia="zh-CN"/>
              </w:rPr>
              <w:t xml:space="preserve">MCData </w:t>
            </w:r>
            <w:r>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09E60"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89E4B"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of the ad hoc group data communication</w:t>
            </w:r>
            <w:r w:rsidDel="005C50A8">
              <w:rPr>
                <w:lang w:eastAsia="zh-CN"/>
              </w:rPr>
              <w:t xml:space="preserve"> </w:t>
            </w:r>
            <w:r>
              <w:rPr>
                <w:lang w:eastAsia="zh-CN"/>
              </w:rPr>
              <w:t>on which data communication</w:t>
            </w:r>
            <w:r w:rsidDel="005C50A8">
              <w:rPr>
                <w:lang w:eastAsia="zh-CN"/>
              </w:rPr>
              <w:t xml:space="preserve"> </w:t>
            </w:r>
            <w:r>
              <w:rPr>
                <w:lang w:eastAsia="zh-CN"/>
              </w:rPr>
              <w:t>is released</w:t>
            </w:r>
          </w:p>
        </w:tc>
      </w:tr>
    </w:tbl>
    <w:p w14:paraId="5BFC0202" w14:textId="77777777" w:rsidR="00C2503A" w:rsidRPr="00AB5FED" w:rsidRDefault="00C2503A" w:rsidP="00C2503A"/>
    <w:p w14:paraId="6DE5E535" w14:textId="77777777" w:rsidR="00C2503A" w:rsidRPr="00AB5FED" w:rsidRDefault="00C2503A" w:rsidP="00C2503A">
      <w:pPr>
        <w:pStyle w:val="Heading4"/>
      </w:pPr>
      <w:bookmarkStart w:id="885" w:name="_Toc122563393"/>
      <w:bookmarkStart w:id="886" w:name="_Toc154923516"/>
      <w:r>
        <w:t>7.17.2.10</w:t>
      </w:r>
      <w:r w:rsidRPr="00874DF3">
        <w:tab/>
      </w:r>
      <w:r>
        <w:t>Ad hoc group data session</w:t>
      </w:r>
      <w:r w:rsidDel="005C50A8">
        <w:t xml:space="preserve"> </w:t>
      </w:r>
      <w:r>
        <w:t xml:space="preserve">notify </w:t>
      </w:r>
      <w:r w:rsidRPr="00874DF3">
        <w:t>(</w:t>
      </w:r>
      <w:r w:rsidRPr="00894C7F">
        <w:t>MCData server</w:t>
      </w:r>
      <w:r w:rsidRPr="00E153AF">
        <w:t xml:space="preserve"> – </w:t>
      </w:r>
      <w:r w:rsidRPr="00894C7F">
        <w:t>MCData client</w:t>
      </w:r>
      <w:r w:rsidRPr="00CD5705">
        <w:t>)</w:t>
      </w:r>
      <w:bookmarkEnd w:id="885"/>
      <w:bookmarkEnd w:id="886"/>
    </w:p>
    <w:p w14:paraId="27972455" w14:textId="77777777" w:rsidR="00C2503A" w:rsidRDefault="00C2503A" w:rsidP="00C2503A">
      <w:pPr>
        <w:rPr>
          <w:lang w:eastAsia="zh-CN"/>
        </w:rPr>
      </w:pPr>
      <w:r w:rsidRPr="00526FC3">
        <w:t>Table </w:t>
      </w:r>
      <w:r>
        <w:t>7.17.2.10</w:t>
      </w:r>
      <w:r w:rsidRPr="00526FC3">
        <w:rPr>
          <w:lang w:eastAsia="zh-CN"/>
        </w:rPr>
        <w:t>-1</w:t>
      </w:r>
      <w:r w:rsidRPr="00526FC3">
        <w:t xml:space="preserve"> describes the information flow </w:t>
      </w:r>
      <w:r>
        <w:t xml:space="preserve">ad hoc </w:t>
      </w:r>
      <w:r>
        <w:rPr>
          <w:lang w:eastAsia="zh-CN"/>
        </w:rPr>
        <w:t xml:space="preserve">group </w:t>
      </w:r>
      <w:r>
        <w:t>data session</w:t>
      </w:r>
      <w:r w:rsidDel="005C50A8">
        <w:rPr>
          <w:lang w:eastAsia="zh-CN"/>
        </w:rPr>
        <w:t xml:space="preserve"> </w:t>
      </w:r>
      <w:r>
        <w:rPr>
          <w:lang w:eastAsia="zh-CN"/>
        </w:rPr>
        <w:t>notify from</w:t>
      </w:r>
      <w:r w:rsidRPr="00526FC3">
        <w:rPr>
          <w:lang w:eastAsia="zh-CN"/>
        </w:rPr>
        <w:t xml:space="preserve"> </w:t>
      </w:r>
      <w:r w:rsidRPr="00894C7F">
        <w:rPr>
          <w:lang w:eastAsia="zh-CN"/>
        </w:rPr>
        <w:t>MCData server</w:t>
      </w:r>
      <w:r w:rsidRPr="00526FC3">
        <w:rPr>
          <w:lang w:eastAsia="zh-CN"/>
        </w:rPr>
        <w:t xml:space="preserve"> to </w:t>
      </w:r>
      <w:r w:rsidRPr="00894C7F">
        <w:rPr>
          <w:lang w:eastAsia="zh-CN"/>
        </w:rPr>
        <w:t>MCData client</w:t>
      </w:r>
      <w:r w:rsidRPr="00526FC3">
        <w:rPr>
          <w:lang w:eastAsia="zh-CN"/>
        </w:rPr>
        <w:t>.</w:t>
      </w:r>
    </w:p>
    <w:p w14:paraId="6C5990F1" w14:textId="77777777" w:rsidR="00C2503A" w:rsidRPr="00AB5FED" w:rsidRDefault="00C2503A" w:rsidP="00C2503A">
      <w:pPr>
        <w:pStyle w:val="TH"/>
        <w:rPr>
          <w:lang w:val="en-US"/>
        </w:rPr>
      </w:pPr>
      <w:r w:rsidRPr="00AB5FED">
        <w:t>Table </w:t>
      </w:r>
      <w:r>
        <w:t>7.17.2.</w:t>
      </w:r>
      <w:r>
        <w:rPr>
          <w:lang w:val="en-US"/>
        </w:rPr>
        <w:t>10</w:t>
      </w:r>
      <w:r>
        <w:t>-1</w:t>
      </w:r>
      <w:r w:rsidRPr="00AB5FED">
        <w:t xml:space="preserve">: </w:t>
      </w:r>
      <w:r>
        <w:t>Ad hoc group data session</w:t>
      </w:r>
      <w:r w:rsidDel="005C50A8">
        <w:t xml:space="preserve"> </w:t>
      </w:r>
      <w:r>
        <w:t>notify</w:t>
      </w:r>
    </w:p>
    <w:tbl>
      <w:tblPr>
        <w:tblW w:w="8640" w:type="dxa"/>
        <w:jc w:val="center"/>
        <w:tblLayout w:type="fixed"/>
        <w:tblLook w:val="04A0" w:firstRow="1" w:lastRow="0" w:firstColumn="1" w:lastColumn="0" w:noHBand="0" w:noVBand="1"/>
      </w:tblPr>
      <w:tblGrid>
        <w:gridCol w:w="2880"/>
        <w:gridCol w:w="1440"/>
        <w:gridCol w:w="4320"/>
      </w:tblGrid>
      <w:tr w:rsidR="00C2503A" w:rsidRPr="00AB5FED" w14:paraId="10A423C4"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431A5301" w14:textId="77777777" w:rsidR="00C2503A" w:rsidRPr="00AB5FED" w:rsidRDefault="00C2503A" w:rsidP="00F84EFB">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3EF251A" w14:textId="77777777" w:rsidR="00C2503A" w:rsidRPr="00AB5FED" w:rsidRDefault="00C2503A" w:rsidP="00F84EF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686F4B2E" w14:textId="77777777" w:rsidR="00C2503A" w:rsidRPr="00AB5FED" w:rsidRDefault="00C2503A" w:rsidP="00F84EFB">
            <w:pPr>
              <w:pStyle w:val="TAH"/>
            </w:pPr>
            <w:r w:rsidRPr="00AB5FED">
              <w:t>Description</w:t>
            </w:r>
          </w:p>
        </w:tc>
      </w:tr>
      <w:tr w:rsidR="00C2503A" w:rsidRPr="00AB5FED" w14:paraId="15C71800"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03FCD9F1" w14:textId="77777777" w:rsidR="00C2503A" w:rsidRPr="00352049" w:rsidRDefault="00C2503A" w:rsidP="00F84EFB">
            <w:pPr>
              <w:pStyle w:val="TAL"/>
              <w:tabs>
                <w:tab w:val="center" w:pos="1332"/>
              </w:tabs>
              <w:rPr>
                <w:lang w:eastAsia="zh-CN"/>
              </w:rPr>
            </w:pPr>
            <w:r>
              <w:rPr>
                <w:rFonts w:hint="eastAsia"/>
                <w:lang w:eastAsia="zh-CN"/>
              </w:rPr>
              <w:t>MCData</w:t>
            </w:r>
            <w:r>
              <w:t xml:space="preserve"> ID</w:t>
            </w:r>
          </w:p>
        </w:tc>
        <w:tc>
          <w:tcPr>
            <w:tcW w:w="1440" w:type="dxa"/>
            <w:tcBorders>
              <w:top w:val="single" w:sz="4" w:space="0" w:color="000000"/>
              <w:left w:val="single" w:sz="4" w:space="0" w:color="000000"/>
              <w:bottom w:val="single" w:sz="4" w:space="0" w:color="000000"/>
              <w:right w:val="nil"/>
            </w:tcBorders>
            <w:hideMark/>
          </w:tcPr>
          <w:p w14:paraId="1641ADD2" w14:textId="77777777" w:rsidR="00C2503A" w:rsidRPr="00352049"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0B61EC3" w14:textId="77777777" w:rsidR="00C2503A" w:rsidRPr="00352049" w:rsidRDefault="00C2503A" w:rsidP="00F84EFB">
            <w:pPr>
              <w:pStyle w:val="TAL"/>
            </w:pPr>
            <w:r w:rsidRPr="00AB5FED">
              <w:t xml:space="preserve">The </w:t>
            </w:r>
            <w:r>
              <w:rPr>
                <w:rFonts w:hint="eastAsia"/>
                <w:lang w:eastAsia="zh-CN"/>
              </w:rPr>
              <w:t>MCData ID of</w:t>
            </w:r>
            <w:r w:rsidRPr="00AB5FED">
              <w:t xml:space="preserve"> the </w:t>
            </w:r>
            <w:r>
              <w:rPr>
                <w:lang w:eastAsia="zh-CN"/>
              </w:rPr>
              <w:t>ad hoc group data communication participant</w:t>
            </w:r>
          </w:p>
        </w:tc>
      </w:tr>
      <w:tr w:rsidR="00C2503A" w:rsidRPr="00AB5FED" w14:paraId="087F4F33" w14:textId="77777777" w:rsidTr="00F84EFB">
        <w:trPr>
          <w:jc w:val="center"/>
        </w:trPr>
        <w:tc>
          <w:tcPr>
            <w:tcW w:w="2880" w:type="dxa"/>
            <w:tcBorders>
              <w:top w:val="single" w:sz="4" w:space="0" w:color="000000"/>
              <w:left w:val="single" w:sz="4" w:space="0" w:color="000000"/>
              <w:bottom w:val="single" w:sz="4" w:space="0" w:color="000000"/>
              <w:right w:val="nil"/>
            </w:tcBorders>
          </w:tcPr>
          <w:p w14:paraId="11F086E7" w14:textId="77777777" w:rsidR="00C2503A" w:rsidRDefault="00C2503A" w:rsidP="00F84EFB">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537409A8" w14:textId="77777777" w:rsidR="00C2503A" w:rsidRPr="00AB5FED"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5A365A6" w14:textId="77777777" w:rsidR="00C2503A" w:rsidRPr="00AB5FED" w:rsidRDefault="00C2503A" w:rsidP="00F84EFB">
            <w:pPr>
              <w:pStyle w:val="TAL"/>
            </w:pPr>
            <w:r>
              <w:t xml:space="preserve">The associated functional alias of the MCData user </w:t>
            </w:r>
            <w:r>
              <w:rPr>
                <w:rFonts w:hint="eastAsia"/>
                <w:lang w:eastAsia="zh-CN"/>
              </w:rPr>
              <w:t>of</w:t>
            </w:r>
            <w:r w:rsidRPr="00AB5FED">
              <w:t xml:space="preserve"> the </w:t>
            </w:r>
            <w:r>
              <w:rPr>
                <w:lang w:eastAsia="zh-CN"/>
              </w:rPr>
              <w:t>ad hoc group data communication participant</w:t>
            </w:r>
          </w:p>
        </w:tc>
      </w:tr>
      <w:tr w:rsidR="00C2503A" w:rsidRPr="00AB5FED" w14:paraId="1B3CDE46" w14:textId="77777777" w:rsidTr="00F84EFB">
        <w:trPr>
          <w:jc w:val="center"/>
        </w:trPr>
        <w:tc>
          <w:tcPr>
            <w:tcW w:w="2880" w:type="dxa"/>
            <w:tcBorders>
              <w:top w:val="single" w:sz="4" w:space="0" w:color="000000"/>
              <w:left w:val="single" w:sz="4" w:space="0" w:color="000000"/>
              <w:bottom w:val="single" w:sz="4" w:space="0" w:color="000000"/>
              <w:right w:val="nil"/>
            </w:tcBorders>
          </w:tcPr>
          <w:p w14:paraId="170E0C5B" w14:textId="77777777" w:rsidR="00C2503A" w:rsidRDefault="00C2503A" w:rsidP="00F84EFB">
            <w:pPr>
              <w:pStyle w:val="TAL"/>
              <w:tabs>
                <w:tab w:val="center" w:pos="1332"/>
              </w:tabs>
              <w:rPr>
                <w:lang w:val="en-US" w:eastAsia="zh-CN"/>
              </w:rPr>
            </w:pPr>
            <w:r>
              <w:rPr>
                <w:rFonts w:hint="eastAsia"/>
                <w:lang w:eastAsia="zh-CN"/>
              </w:rPr>
              <w:t>MCData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10FCB4B6" w14:textId="77777777" w:rsidR="00C2503A"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9AD5FB1" w14:textId="77777777" w:rsidR="00C2503A" w:rsidRDefault="00C2503A" w:rsidP="00F84EFB">
            <w:pPr>
              <w:pStyle w:val="TAL"/>
            </w:pPr>
            <w:r w:rsidRPr="00AB5FED">
              <w:t xml:space="preserve">The </w:t>
            </w:r>
            <w:r>
              <w:rPr>
                <w:rFonts w:hint="eastAsia"/>
                <w:lang w:eastAsia="zh-CN"/>
              </w:rPr>
              <w:t>MCData group ID</w:t>
            </w:r>
            <w:r>
              <w:rPr>
                <w:lang w:eastAsia="zh-CN"/>
              </w:rPr>
              <w:t xml:space="preserve"> associated with the ad hoc group data communication</w:t>
            </w:r>
          </w:p>
        </w:tc>
      </w:tr>
      <w:tr w:rsidR="00C2503A" w:rsidRPr="00AB5FED" w14:paraId="04168C1C" w14:textId="77777777" w:rsidTr="00F84EFB">
        <w:trPr>
          <w:jc w:val="center"/>
        </w:trPr>
        <w:tc>
          <w:tcPr>
            <w:tcW w:w="2880" w:type="dxa"/>
            <w:tcBorders>
              <w:top w:val="single" w:sz="4" w:space="0" w:color="000000"/>
              <w:left w:val="single" w:sz="4" w:space="0" w:color="000000"/>
              <w:bottom w:val="single" w:sz="4" w:space="0" w:color="000000"/>
              <w:right w:val="nil"/>
            </w:tcBorders>
          </w:tcPr>
          <w:p w14:paraId="0927D629" w14:textId="77777777" w:rsidR="00C2503A" w:rsidRDefault="00C2503A" w:rsidP="00F84EFB">
            <w:pPr>
              <w:pStyle w:val="TAL"/>
              <w:tabs>
                <w:tab w:val="center" w:pos="1332"/>
              </w:tabs>
              <w:rPr>
                <w:lang w:val="en-US" w:eastAsia="zh-CN"/>
              </w:rPr>
            </w:pPr>
            <w:r>
              <w:t xml:space="preserve">MCData ID list </w:t>
            </w:r>
          </w:p>
        </w:tc>
        <w:tc>
          <w:tcPr>
            <w:tcW w:w="1440" w:type="dxa"/>
            <w:tcBorders>
              <w:top w:val="single" w:sz="4" w:space="0" w:color="000000"/>
              <w:left w:val="single" w:sz="4" w:space="0" w:color="000000"/>
              <w:bottom w:val="single" w:sz="4" w:space="0" w:color="000000"/>
              <w:right w:val="nil"/>
            </w:tcBorders>
          </w:tcPr>
          <w:p w14:paraId="584F953F" w14:textId="77777777" w:rsidR="00C2503A"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01D6E21" w14:textId="35E2BBD0" w:rsidR="00C2503A" w:rsidRDefault="005F0596" w:rsidP="00F84EFB">
            <w:pPr>
              <w:pStyle w:val="TAL"/>
            </w:pPr>
            <w:r w:rsidRPr="005F0596">
              <w:t xml:space="preserve">The list of the invited MCData users who did not acknowledged the ad hoc group data communication request within a configured time or </w:t>
            </w:r>
            <w:r>
              <w:t>t</w:t>
            </w:r>
            <w:r w:rsidR="00C2503A">
              <w:t>he list of the invited MCData users who acknowledge</w:t>
            </w:r>
            <w:r>
              <w:t>d</w:t>
            </w:r>
            <w:r w:rsidR="00C2503A">
              <w:t xml:space="preserve"> the ad hoc group </w:t>
            </w:r>
            <w:r w:rsidR="00C2503A">
              <w:rPr>
                <w:lang w:eastAsia="zh-CN"/>
              </w:rPr>
              <w:t>data communication</w:t>
            </w:r>
            <w:r w:rsidR="00C2503A">
              <w:t xml:space="preserve"> request</w:t>
            </w:r>
            <w:r w:rsidRPr="005F0596">
              <w:t xml:space="preserve"> and joined or </w:t>
            </w:r>
            <w:r>
              <w:t>t</w:t>
            </w:r>
            <w:r w:rsidRPr="005F0596">
              <w:t>he list of the MCData users who joined or left the ongoing MCData ad hoc group data communication</w:t>
            </w:r>
            <w:r w:rsidR="00C2503A" w:rsidRPr="004350BE">
              <w:t>.</w:t>
            </w:r>
          </w:p>
        </w:tc>
      </w:tr>
    </w:tbl>
    <w:p w14:paraId="7009B06A" w14:textId="77777777" w:rsidR="00C2503A" w:rsidRDefault="00C2503A" w:rsidP="00C2503A"/>
    <w:p w14:paraId="3EC1BB18" w14:textId="77777777" w:rsidR="00C2503A" w:rsidRPr="00AB5FED" w:rsidRDefault="00C2503A" w:rsidP="00C2503A">
      <w:pPr>
        <w:pStyle w:val="Heading4"/>
      </w:pPr>
      <w:bookmarkStart w:id="887" w:name="_Toc122563394"/>
      <w:bookmarkStart w:id="888" w:name="_Toc154923517"/>
      <w:r>
        <w:t>7.17.2.11</w:t>
      </w:r>
      <w:r w:rsidRPr="00874DF3">
        <w:tab/>
      </w:r>
      <w:r>
        <w:t>Modify ad hoc g</w:t>
      </w:r>
      <w:r w:rsidRPr="00AB5FED">
        <w:t xml:space="preserve">roup </w:t>
      </w:r>
      <w:r>
        <w:t>data session</w:t>
      </w:r>
      <w:r w:rsidRPr="00AB5FED" w:rsidDel="005C50A8">
        <w:t xml:space="preserve"> </w:t>
      </w:r>
      <w:r>
        <w:t>participants request</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87"/>
      <w:bookmarkEnd w:id="888"/>
    </w:p>
    <w:p w14:paraId="293360A9" w14:textId="77777777" w:rsidR="00C2503A" w:rsidRDefault="00C2503A" w:rsidP="00C2503A">
      <w:pPr>
        <w:rPr>
          <w:lang w:eastAsia="zh-CN"/>
        </w:rPr>
      </w:pPr>
      <w:r w:rsidRPr="00526FC3">
        <w:t>Table </w:t>
      </w:r>
      <w:r>
        <w:t>7.17.2.11</w:t>
      </w:r>
      <w:r w:rsidRPr="00526FC3">
        <w:rPr>
          <w:lang w:eastAsia="zh-CN"/>
        </w:rPr>
        <w:t>-1</w:t>
      </w:r>
      <w:r w:rsidRPr="00526FC3">
        <w:t xml:space="preserve"> </w:t>
      </w:r>
      <w:r w:rsidRPr="00C723D2">
        <w:t>describes the information flow Modify ad</w:t>
      </w:r>
      <w:r>
        <w:t> </w:t>
      </w:r>
      <w:r w:rsidRPr="00C723D2">
        <w:t xml:space="preserve">hoc </w:t>
      </w:r>
      <w:r>
        <w:t>g</w:t>
      </w:r>
      <w:r w:rsidRPr="00C723D2">
        <w:t xml:space="preserve">roup </w:t>
      </w:r>
      <w:r>
        <w:t>data session</w:t>
      </w:r>
      <w:r w:rsidRPr="00C723D2" w:rsidDel="005C50A8">
        <w:t xml:space="preserve"> </w:t>
      </w:r>
      <w:r w:rsidRPr="00C723D2">
        <w:t xml:space="preserve">participants request from the </w:t>
      </w:r>
      <w:r w:rsidRPr="00894C7F">
        <w:t>MCData client</w:t>
      </w:r>
      <w:r w:rsidRPr="00C723D2">
        <w:t xml:space="preserve"> to the </w:t>
      </w:r>
      <w:r w:rsidRPr="00894C7F">
        <w:t>MCData server</w:t>
      </w:r>
      <w:r w:rsidRPr="00526FC3">
        <w:rPr>
          <w:lang w:eastAsia="zh-CN"/>
        </w:rPr>
        <w:t>.</w:t>
      </w:r>
    </w:p>
    <w:p w14:paraId="330FFE2D" w14:textId="77777777" w:rsidR="00C2503A" w:rsidRPr="00AB5FED" w:rsidRDefault="00C2503A" w:rsidP="00C2503A">
      <w:pPr>
        <w:pStyle w:val="TH"/>
        <w:rPr>
          <w:lang w:val="en-US"/>
        </w:rPr>
      </w:pPr>
      <w:r w:rsidRPr="00AB5FED">
        <w:lastRenderedPageBreak/>
        <w:t>Table </w:t>
      </w:r>
      <w:r>
        <w:t>7.17.2.</w:t>
      </w:r>
      <w:r>
        <w:rPr>
          <w:lang w:val="en-US"/>
        </w:rPr>
        <w:t>11</w:t>
      </w:r>
      <w:r>
        <w:t>-1</w:t>
      </w:r>
      <w:r w:rsidRPr="00AB5FED">
        <w:t xml:space="preserve">: </w:t>
      </w:r>
      <w:r>
        <w:t>Modify ad hoc g</w:t>
      </w:r>
      <w:r w:rsidRPr="00AB5FED">
        <w:t xml:space="preserve">roup </w:t>
      </w:r>
      <w:r>
        <w:t>data session</w:t>
      </w:r>
      <w:r w:rsidRPr="00AB5FED" w:rsidDel="005C50A8">
        <w:t xml:space="preserve">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2503A" w:rsidRPr="00AB5FED" w14:paraId="76F92783"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0796C278" w14:textId="77777777" w:rsidR="00C2503A" w:rsidRPr="00AB5FED" w:rsidRDefault="00C2503A" w:rsidP="00F84EFB">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3DAF18F6" w14:textId="77777777" w:rsidR="00C2503A" w:rsidRPr="00AB5FED" w:rsidRDefault="00C2503A" w:rsidP="00F84EF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15D6505" w14:textId="77777777" w:rsidR="00C2503A" w:rsidRPr="00AB5FED" w:rsidRDefault="00C2503A" w:rsidP="00F84EFB">
            <w:pPr>
              <w:pStyle w:val="TAH"/>
            </w:pPr>
            <w:r w:rsidRPr="00AB5FED">
              <w:t>Description</w:t>
            </w:r>
          </w:p>
        </w:tc>
      </w:tr>
      <w:tr w:rsidR="00C2503A" w:rsidRPr="00AB5FED" w14:paraId="17DB66DA"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4F6DBD5C" w14:textId="77777777" w:rsidR="00C2503A" w:rsidRPr="00352049" w:rsidRDefault="00C2503A" w:rsidP="00F84EFB">
            <w:pPr>
              <w:pStyle w:val="TAL"/>
              <w:tabs>
                <w:tab w:val="center" w:pos="1332"/>
              </w:tabs>
              <w:rPr>
                <w:lang w:eastAsia="zh-CN"/>
              </w:rPr>
            </w:pPr>
            <w:r>
              <w:rPr>
                <w:rFonts w:hint="eastAsia"/>
                <w:lang w:eastAsia="zh-CN"/>
              </w:rPr>
              <w:t>MCData</w:t>
            </w:r>
            <w:r>
              <w:t xml:space="preserve"> </w:t>
            </w:r>
            <w:r w:rsidRPr="00AB5FED">
              <w:t>ID</w:t>
            </w:r>
          </w:p>
        </w:tc>
        <w:tc>
          <w:tcPr>
            <w:tcW w:w="1440" w:type="dxa"/>
            <w:tcBorders>
              <w:top w:val="single" w:sz="4" w:space="0" w:color="000000"/>
              <w:left w:val="single" w:sz="4" w:space="0" w:color="000000"/>
              <w:bottom w:val="single" w:sz="4" w:space="0" w:color="000000"/>
              <w:right w:val="nil"/>
            </w:tcBorders>
            <w:hideMark/>
          </w:tcPr>
          <w:p w14:paraId="40063FAC" w14:textId="77777777" w:rsidR="00C2503A" w:rsidRPr="00352049"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C58DBD" w14:textId="23B72924" w:rsidR="00C2503A" w:rsidRPr="00352049" w:rsidRDefault="00C2503A" w:rsidP="00F84EFB">
            <w:pPr>
              <w:pStyle w:val="TAL"/>
            </w:pPr>
            <w:r w:rsidRPr="00AB5FED">
              <w:t xml:space="preserve">The </w:t>
            </w:r>
            <w:r>
              <w:t>MCData ID of</w:t>
            </w:r>
            <w:r w:rsidRPr="00AB5FED">
              <w:t xml:space="preserve"> the </w:t>
            </w:r>
            <w:r w:rsidR="00A42A2B" w:rsidRPr="00A42A2B">
              <w:t xml:space="preserve">requesting </w:t>
            </w:r>
            <w:r>
              <w:t xml:space="preserve">MCData user who is </w:t>
            </w:r>
            <w:r w:rsidR="00A42A2B" w:rsidRPr="00A42A2B">
              <w:t>authorized to</w:t>
            </w:r>
            <w:r w:rsidR="00A42A2B">
              <w:t xml:space="preserve">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797D0D7" w14:textId="77777777" w:rsidTr="00F84EFB">
        <w:trPr>
          <w:jc w:val="center"/>
        </w:trPr>
        <w:tc>
          <w:tcPr>
            <w:tcW w:w="2880" w:type="dxa"/>
            <w:tcBorders>
              <w:top w:val="single" w:sz="4" w:space="0" w:color="000000"/>
              <w:left w:val="single" w:sz="4" w:space="0" w:color="000000"/>
              <w:bottom w:val="single" w:sz="4" w:space="0" w:color="000000"/>
              <w:right w:val="nil"/>
            </w:tcBorders>
          </w:tcPr>
          <w:p w14:paraId="57056ED8" w14:textId="77777777" w:rsidR="00C2503A" w:rsidRDefault="00C2503A" w:rsidP="00F84EFB">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67A3069" w14:textId="77777777" w:rsidR="00C2503A" w:rsidRPr="00AB5FED"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89FDAC1" w14:textId="7C199997" w:rsidR="00C2503A" w:rsidRPr="00AB5FED" w:rsidRDefault="00C2503A" w:rsidP="00F84EFB">
            <w:pPr>
              <w:pStyle w:val="TAL"/>
            </w:pPr>
            <w:r>
              <w:t xml:space="preserve">The functional alias of the </w:t>
            </w:r>
            <w:r w:rsidR="00A42A2B" w:rsidRPr="00A42A2B">
              <w:t xml:space="preserve">requesting </w:t>
            </w:r>
            <w:r>
              <w:t xml:space="preserve">MCData user who is </w:t>
            </w:r>
            <w:r w:rsidR="00A42A2B">
              <w:t xml:space="preserve">authorized to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0CB1C24A" w14:textId="77777777" w:rsidTr="00F84EFB">
        <w:trPr>
          <w:jc w:val="center"/>
        </w:trPr>
        <w:tc>
          <w:tcPr>
            <w:tcW w:w="2880" w:type="dxa"/>
            <w:tcBorders>
              <w:top w:val="single" w:sz="4" w:space="0" w:color="000000"/>
              <w:left w:val="single" w:sz="4" w:space="0" w:color="000000"/>
              <w:bottom w:val="single" w:sz="4" w:space="0" w:color="000000"/>
              <w:right w:val="nil"/>
            </w:tcBorders>
          </w:tcPr>
          <w:p w14:paraId="2633A0D3" w14:textId="77777777" w:rsidR="00C2503A" w:rsidRDefault="00C2503A" w:rsidP="00F84EFB">
            <w:pPr>
              <w:pStyle w:val="TAL"/>
              <w:tabs>
                <w:tab w:val="center" w:pos="1332"/>
              </w:tabs>
              <w:rPr>
                <w:lang w:val="en-US" w:eastAsia="zh-CN"/>
              </w:rPr>
            </w:pPr>
            <w:r>
              <w:t>MCData 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25AD7487" w14:textId="77777777" w:rsidR="00C2503A"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A5C2986" w14:textId="7D262E09" w:rsidR="00C2503A" w:rsidRDefault="00C2503A" w:rsidP="00F84EFB">
            <w:pPr>
              <w:pStyle w:val="TAL"/>
            </w:pPr>
            <w:r w:rsidRPr="00AB5FED">
              <w:t xml:space="preserve">The </w:t>
            </w:r>
            <w:r>
              <w:t>MCData group</w:t>
            </w:r>
            <w:r w:rsidRPr="00AB5FED">
              <w:rPr>
                <w:rFonts w:hint="eastAsia"/>
                <w:lang w:eastAsia="zh-CN"/>
              </w:rPr>
              <w:t xml:space="preserve"> ID </w:t>
            </w:r>
            <w:r>
              <w:rPr>
                <w:lang w:eastAsia="zh-CN"/>
              </w:rPr>
              <w:t>of ad hoc group data communication whose participants needs to be modified</w:t>
            </w:r>
          </w:p>
        </w:tc>
      </w:tr>
      <w:tr w:rsidR="00C2503A" w:rsidRPr="00AB5FED" w14:paraId="403B0290" w14:textId="77777777" w:rsidTr="00F84EFB">
        <w:trPr>
          <w:jc w:val="center"/>
        </w:trPr>
        <w:tc>
          <w:tcPr>
            <w:tcW w:w="2880" w:type="dxa"/>
            <w:tcBorders>
              <w:top w:val="single" w:sz="4" w:space="0" w:color="000000"/>
              <w:left w:val="single" w:sz="4" w:space="0" w:color="000000"/>
              <w:bottom w:val="single" w:sz="4" w:space="0" w:color="000000"/>
              <w:right w:val="nil"/>
            </w:tcBorders>
          </w:tcPr>
          <w:p w14:paraId="1A7744BC" w14:textId="77777777" w:rsidR="00C2503A" w:rsidRDefault="00C2503A" w:rsidP="00F84EFB">
            <w:pPr>
              <w:pStyle w:val="TAL"/>
              <w:tabs>
                <w:tab w:val="center" w:pos="1332"/>
              </w:tabs>
              <w:rPr>
                <w:lang w:val="en-US" w:eastAsia="zh-CN"/>
              </w:rPr>
            </w:pPr>
            <w:r>
              <w:t>MCData ID list</w:t>
            </w:r>
            <w:r>
              <w:rPr>
                <w:lang w:eastAsia="zh-CN"/>
              </w:rPr>
              <w:t xml:space="preserve"> (see NOTE)</w:t>
            </w:r>
          </w:p>
        </w:tc>
        <w:tc>
          <w:tcPr>
            <w:tcW w:w="1440" w:type="dxa"/>
            <w:tcBorders>
              <w:top w:val="single" w:sz="4" w:space="0" w:color="000000"/>
              <w:left w:val="single" w:sz="4" w:space="0" w:color="000000"/>
              <w:bottom w:val="single" w:sz="4" w:space="0" w:color="000000"/>
              <w:right w:val="nil"/>
            </w:tcBorders>
          </w:tcPr>
          <w:p w14:paraId="6C94AE72" w14:textId="77777777" w:rsidR="00C2503A"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EF53690" w14:textId="77777777" w:rsidR="00C2503A" w:rsidRDefault="00C2503A" w:rsidP="00F84EFB">
            <w:pPr>
              <w:pStyle w:val="TAL"/>
            </w:pPr>
            <w:r>
              <w:t>List of additional MCData users to be added to the on-going ad hoc group data communication</w:t>
            </w:r>
          </w:p>
        </w:tc>
      </w:tr>
      <w:tr w:rsidR="00C2503A" w:rsidRPr="00AB5FED" w14:paraId="42613C4E" w14:textId="77777777" w:rsidTr="00F84EFB">
        <w:trPr>
          <w:jc w:val="center"/>
        </w:trPr>
        <w:tc>
          <w:tcPr>
            <w:tcW w:w="2880" w:type="dxa"/>
            <w:tcBorders>
              <w:top w:val="single" w:sz="4" w:space="0" w:color="000000"/>
              <w:left w:val="single" w:sz="4" w:space="0" w:color="000000"/>
              <w:bottom w:val="single" w:sz="4" w:space="0" w:color="000000"/>
              <w:right w:val="nil"/>
            </w:tcBorders>
          </w:tcPr>
          <w:p w14:paraId="32DE1665" w14:textId="77777777" w:rsidR="00C2503A" w:rsidRDefault="00C2503A" w:rsidP="00F84EFB">
            <w:pPr>
              <w:pStyle w:val="TAL"/>
              <w:tabs>
                <w:tab w:val="center" w:pos="1332"/>
              </w:tabs>
            </w:pPr>
            <w:r>
              <w:t>MCData ID list</w:t>
            </w:r>
            <w:r>
              <w:rPr>
                <w:lang w:eastAsia="zh-CN"/>
              </w:rPr>
              <w:t xml:space="preserve"> (see NOTE)</w:t>
            </w:r>
          </w:p>
        </w:tc>
        <w:tc>
          <w:tcPr>
            <w:tcW w:w="1440" w:type="dxa"/>
            <w:tcBorders>
              <w:top w:val="single" w:sz="4" w:space="0" w:color="000000"/>
              <w:left w:val="single" w:sz="4" w:space="0" w:color="000000"/>
              <w:bottom w:val="single" w:sz="4" w:space="0" w:color="000000"/>
              <w:right w:val="nil"/>
            </w:tcBorders>
          </w:tcPr>
          <w:p w14:paraId="0D0DF07E" w14:textId="77777777" w:rsidR="00C2503A" w:rsidRDefault="00C2503A" w:rsidP="00F84EFB">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ACFD668" w14:textId="77777777" w:rsidR="00C2503A" w:rsidRDefault="00C2503A" w:rsidP="00F84EFB">
            <w:pPr>
              <w:pStyle w:val="TAL"/>
            </w:pPr>
            <w:r>
              <w:t>List of MCData users to be removed from the on-going ad hoc group data communication</w:t>
            </w:r>
          </w:p>
        </w:tc>
      </w:tr>
      <w:tr w:rsidR="00C2503A" w:rsidRPr="00AB5FED" w14:paraId="455CB428" w14:textId="77777777" w:rsidTr="00F84EF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53652A" w14:textId="77777777" w:rsidR="00C2503A" w:rsidRDefault="00C2503A" w:rsidP="00F84EFB">
            <w:pPr>
              <w:pStyle w:val="TAN"/>
            </w:pPr>
            <w:r>
              <w:rPr>
                <w:lang w:eastAsia="zh-CN"/>
              </w:rPr>
              <w:t>NOTE:</w:t>
            </w:r>
            <w:r>
              <w:rPr>
                <w:lang w:eastAsia="zh-CN"/>
              </w:rPr>
              <w:tab/>
              <w:t>Either one or both of these information elements is present</w:t>
            </w:r>
          </w:p>
        </w:tc>
      </w:tr>
    </w:tbl>
    <w:p w14:paraId="10782957" w14:textId="77777777" w:rsidR="00C2503A" w:rsidRDefault="00C2503A" w:rsidP="00C2503A">
      <w:pPr>
        <w:rPr>
          <w:rFonts w:eastAsia="SimSun"/>
        </w:rPr>
      </w:pPr>
      <w:bookmarkStart w:id="889" w:name="_Toc113304282"/>
    </w:p>
    <w:p w14:paraId="6CD6BB08" w14:textId="77777777" w:rsidR="00C2503A" w:rsidRPr="00AB5FED" w:rsidRDefault="00C2503A" w:rsidP="00C2503A">
      <w:pPr>
        <w:pStyle w:val="Heading4"/>
      </w:pPr>
      <w:bookmarkStart w:id="890" w:name="_Toc122563395"/>
      <w:bookmarkStart w:id="891" w:name="_Toc154923518"/>
      <w:r>
        <w:t>7.17.2.12</w:t>
      </w:r>
      <w:r w:rsidRPr="00AB5FED">
        <w:tab/>
      </w:r>
      <w:r>
        <w:t>Modify ad hoc g</w:t>
      </w:r>
      <w:r w:rsidRPr="00AB5FED">
        <w:t xml:space="preserve">roup </w:t>
      </w:r>
      <w:r>
        <w:t>data session</w:t>
      </w:r>
      <w:r w:rsidRPr="00AB5FED" w:rsidDel="005C50A8">
        <w:t xml:space="preserve"> </w:t>
      </w:r>
      <w:r>
        <w:t>participants response</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89"/>
      <w:bookmarkEnd w:id="890"/>
      <w:bookmarkEnd w:id="891"/>
    </w:p>
    <w:p w14:paraId="04D2063D" w14:textId="77777777" w:rsidR="00C2503A" w:rsidRDefault="00C2503A" w:rsidP="00C2503A">
      <w:r w:rsidRPr="00AB5FED">
        <w:t>Table </w:t>
      </w:r>
      <w:r>
        <w:t>7.17.2.12-1</w:t>
      </w:r>
      <w:r w:rsidRPr="00AB5FED">
        <w:t xml:space="preserve"> describes the information flow </w:t>
      </w:r>
      <w:r>
        <w:t>Modify ad hoc g</w:t>
      </w:r>
      <w:r w:rsidRPr="00AB5FED">
        <w:t xml:space="preserve">roup </w:t>
      </w:r>
      <w:r>
        <w:t>data session</w:t>
      </w:r>
      <w:r w:rsidRPr="00AB5FED" w:rsidDel="005C50A8">
        <w:t xml:space="preserve"> </w:t>
      </w:r>
      <w:r>
        <w:t>participants response</w:t>
      </w:r>
      <w:r w:rsidRPr="00AB5FED">
        <w:t xml:space="preserve"> from the </w:t>
      </w:r>
      <w:r w:rsidRPr="00894C7F">
        <w:t>MCData server</w:t>
      </w:r>
      <w:r w:rsidRPr="00AB5FED">
        <w:t xml:space="preserve"> to the </w:t>
      </w:r>
      <w:r w:rsidRPr="00894C7F">
        <w:t>MCData client</w:t>
      </w:r>
      <w:r w:rsidRPr="00AB5FED">
        <w:t>.</w:t>
      </w:r>
    </w:p>
    <w:p w14:paraId="08460E08" w14:textId="39F08607" w:rsidR="00C2503A" w:rsidRPr="00AB5FED" w:rsidRDefault="00C2503A" w:rsidP="00C2503A">
      <w:pPr>
        <w:pStyle w:val="TH"/>
      </w:pPr>
      <w:r>
        <w:t>Table 7.17.2.12-1</w:t>
      </w:r>
      <w:r w:rsidR="00A42A2B">
        <w:t>:</w:t>
      </w:r>
      <w:r w:rsidRPr="00AB5FED">
        <w:t xml:space="preserve"> </w:t>
      </w:r>
      <w:r>
        <w:t>Modify Ad hoc g</w:t>
      </w:r>
      <w:r w:rsidRPr="00AB5FED">
        <w:t xml:space="preserve">roup </w:t>
      </w:r>
      <w:r>
        <w:t>data session</w:t>
      </w:r>
      <w:r w:rsidDel="005C50A8">
        <w:t xml:space="preserve"> </w:t>
      </w:r>
      <w:r>
        <w:t>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4201CE1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950168"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3A49C"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AEC67E" w14:textId="77777777" w:rsidR="00C2503A" w:rsidRPr="00AB5FED" w:rsidRDefault="00C2503A" w:rsidP="00F84EFB">
            <w:pPr>
              <w:pStyle w:val="TAH"/>
              <w:rPr>
                <w:lang w:eastAsia="ja-JP"/>
              </w:rPr>
            </w:pPr>
            <w:r w:rsidRPr="00AB5FED">
              <w:t>Description</w:t>
            </w:r>
          </w:p>
        </w:tc>
      </w:tr>
      <w:tr w:rsidR="00C2503A" w:rsidRPr="00AB5FED" w14:paraId="0BA047F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C9EE0"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D2A3"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89A32" w14:textId="3CC11CF6"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sidR="00A42A2B" w:rsidRPr="00A42A2B">
              <w:t xml:space="preserve">requesting </w:t>
            </w:r>
            <w:r>
              <w:t xml:space="preserve">MCData user who is </w:t>
            </w:r>
            <w:r w:rsidR="00A42A2B">
              <w:t xml:space="preserve">authorized to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1A0698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63D8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3399C"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60024" w14:textId="03A25C12" w:rsidR="00C2503A" w:rsidRPr="00AB5FED" w:rsidRDefault="00C2503A" w:rsidP="00F84EFB">
            <w:pPr>
              <w:pStyle w:val="TAL"/>
            </w:pPr>
            <w:r>
              <w:t xml:space="preserve">The functional alias of the </w:t>
            </w:r>
            <w:r w:rsidR="00A42A2B" w:rsidRPr="00A42A2B">
              <w:t xml:space="preserve">requesting </w:t>
            </w:r>
            <w:r>
              <w:t xml:space="preserve">MCData user who is </w:t>
            </w:r>
            <w:r w:rsidR="00A42A2B">
              <w:t xml:space="preserve">authorized to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3D6EA8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E2575"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EFCE2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55191" w14:textId="06B2DF5B"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of ad hoc group data communication whose participants needs to be modified</w:t>
            </w:r>
          </w:p>
        </w:tc>
      </w:tr>
      <w:tr w:rsidR="00C2503A" w:rsidRPr="00AB5FED" w14:paraId="6416612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F7E54" w14:textId="77777777" w:rsidR="00C2503A" w:rsidRPr="00AB5FED" w:rsidRDefault="00C2503A" w:rsidP="00F84EFB">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E3515" w14:textId="77777777" w:rsidR="00C2503A" w:rsidRPr="00AB5FED"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734EE" w14:textId="77777777" w:rsidR="00C2503A" w:rsidRPr="00AB5FED" w:rsidRDefault="00C2503A" w:rsidP="00F84EFB">
            <w:pPr>
              <w:pStyle w:val="TAL"/>
            </w:pPr>
            <w:r>
              <w:t>Result of the modify ad hoc group data communication participants request (success or failure)</w:t>
            </w:r>
          </w:p>
        </w:tc>
      </w:tr>
      <w:tr w:rsidR="00C2503A" w:rsidRPr="00AB5FED" w14:paraId="4D06848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B0FEE" w14:textId="77777777" w:rsidR="00C2503A" w:rsidRDefault="00C2503A" w:rsidP="00F84EFB">
            <w:pPr>
              <w:pStyle w:val="TAL"/>
              <w:rPr>
                <w:lang w:eastAsia="zh-CN"/>
              </w:rPr>
            </w:pPr>
            <w:r>
              <w:rPr>
                <w:lang w:eastAsia="zh-CN"/>
              </w:rPr>
              <w:t>MCData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FEB7"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EA9D8" w14:textId="77777777" w:rsidR="00C2503A" w:rsidRDefault="00C2503A" w:rsidP="00F84EFB">
            <w:pPr>
              <w:pStyle w:val="TAL"/>
            </w:pPr>
            <w:r>
              <w:t>List of MCData users who are not allowed to be added to the on-going ad hoc group data communication. This list is provided if the operation is partially success.</w:t>
            </w:r>
          </w:p>
        </w:tc>
      </w:tr>
    </w:tbl>
    <w:p w14:paraId="0E163C2E" w14:textId="77777777" w:rsidR="00C2503A" w:rsidRDefault="00C2503A" w:rsidP="00C2503A">
      <w:pPr>
        <w:rPr>
          <w:rFonts w:eastAsia="SimSun"/>
        </w:rPr>
      </w:pPr>
    </w:p>
    <w:p w14:paraId="060F7918" w14:textId="77777777" w:rsidR="00C2503A" w:rsidRPr="00AB5FED" w:rsidRDefault="00C2503A" w:rsidP="00C2503A">
      <w:pPr>
        <w:pStyle w:val="Heading4"/>
      </w:pPr>
      <w:bookmarkStart w:id="892" w:name="_Toc113304283"/>
      <w:bookmarkStart w:id="893" w:name="_Toc122563396"/>
      <w:bookmarkStart w:id="894" w:name="_Toc154923519"/>
      <w:r>
        <w:t>7.17.2.13</w:t>
      </w:r>
      <w:r w:rsidRPr="00AB5FED">
        <w:tab/>
      </w:r>
      <w:r>
        <w:t>Ad hoc g</w:t>
      </w:r>
      <w:r w:rsidRPr="00AB5FED">
        <w:t xml:space="preserve">roup </w:t>
      </w:r>
      <w:r>
        <w:t>data session</w:t>
      </w:r>
      <w:r w:rsidRPr="00AB5FED" w:rsidDel="005C50A8">
        <w:t xml:space="preserve"> </w:t>
      </w:r>
      <w:r>
        <w:t>leave request</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92"/>
      <w:bookmarkEnd w:id="893"/>
      <w:bookmarkEnd w:id="894"/>
    </w:p>
    <w:p w14:paraId="1AA55308" w14:textId="77777777" w:rsidR="00C2503A" w:rsidRDefault="00C2503A" w:rsidP="00C2503A">
      <w:r w:rsidRPr="00AB5FED">
        <w:t>Table </w:t>
      </w:r>
      <w:r>
        <w:t>7.17.2.13-1</w:t>
      </w:r>
      <w:r w:rsidRPr="00AB5FED">
        <w:t xml:space="preserve"> describes the information flow </w:t>
      </w:r>
      <w:r>
        <w:t>ad hoc g</w:t>
      </w:r>
      <w:r w:rsidRPr="00AB5FED">
        <w:t xml:space="preserve">roup </w:t>
      </w:r>
      <w:r>
        <w:t>data session</w:t>
      </w:r>
      <w:r w:rsidRPr="00AB5FED" w:rsidDel="005C50A8">
        <w:t xml:space="preserve"> </w:t>
      </w:r>
      <w:r>
        <w:t>leave request</w:t>
      </w:r>
      <w:r w:rsidRPr="00AB5FED">
        <w:t xml:space="preserve"> from the </w:t>
      </w:r>
      <w:r w:rsidRPr="00894C7F">
        <w:t>MCData server</w:t>
      </w:r>
      <w:r w:rsidRPr="00AB5FED">
        <w:t xml:space="preserve"> to the </w:t>
      </w:r>
      <w:r w:rsidRPr="00894C7F">
        <w:t>MCData client</w:t>
      </w:r>
      <w:r w:rsidRPr="00AB5FED">
        <w:t>.</w:t>
      </w:r>
    </w:p>
    <w:p w14:paraId="536F0E0E" w14:textId="77777777" w:rsidR="00C2503A" w:rsidRPr="00AB5FED" w:rsidRDefault="00C2503A" w:rsidP="00C2503A">
      <w:pPr>
        <w:pStyle w:val="TH"/>
      </w:pPr>
      <w:r>
        <w:lastRenderedPageBreak/>
        <w:t>Table 7.17.2.13-1</w:t>
      </w:r>
      <w:r w:rsidRPr="00AB5FED">
        <w:t xml:space="preserve"> </w:t>
      </w:r>
      <w:r>
        <w:t>Ad hoc g</w:t>
      </w:r>
      <w:r w:rsidRPr="00AB5FED">
        <w:t xml:space="preserve">roup </w:t>
      </w:r>
      <w:r>
        <w:t>data session</w:t>
      </w:r>
      <w:r w:rsidDel="005C50A8">
        <w:t xml:space="preserve"> </w:t>
      </w:r>
      <w:r>
        <w:t>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5483C0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B191C"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F21D6"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1E056" w14:textId="77777777" w:rsidR="00C2503A" w:rsidRPr="00AB5FED" w:rsidRDefault="00C2503A" w:rsidP="00F84EFB">
            <w:pPr>
              <w:pStyle w:val="TAH"/>
              <w:rPr>
                <w:lang w:eastAsia="ja-JP"/>
              </w:rPr>
            </w:pPr>
            <w:r w:rsidRPr="00AB5FED">
              <w:t>Description</w:t>
            </w:r>
          </w:p>
        </w:tc>
      </w:tr>
      <w:tr w:rsidR="00C2503A" w:rsidRPr="00AB5FED" w14:paraId="7A82F34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33AAE4"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2FB83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A98C0"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 xml:space="preserve">ad hoc group </w:t>
            </w:r>
            <w:r>
              <w:t>data communication</w:t>
            </w:r>
            <w:r>
              <w:rPr>
                <w:lang w:eastAsia="zh-CN"/>
              </w:rPr>
              <w:t xml:space="preserve"> participant leaving the ad hoc group </w:t>
            </w:r>
            <w:r>
              <w:t>data communication</w:t>
            </w:r>
          </w:p>
        </w:tc>
      </w:tr>
      <w:tr w:rsidR="00C2503A" w:rsidRPr="00AB5FED" w14:paraId="364E129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D1DC1"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2B38E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39E55"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 xml:space="preserve">of ad hoc group </w:t>
            </w:r>
            <w:r>
              <w:t>data communication</w:t>
            </w:r>
            <w:r>
              <w:rPr>
                <w:lang w:eastAsia="zh-CN"/>
              </w:rPr>
              <w:t xml:space="preserve"> </w:t>
            </w:r>
          </w:p>
        </w:tc>
      </w:tr>
      <w:tr w:rsidR="00C2503A" w:rsidRPr="00AB5FED" w14:paraId="1C7560A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C4AD3" w14:textId="77777777" w:rsidR="00C2503A" w:rsidRDefault="00C2503A" w:rsidP="00F84EFB">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3F7949"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CD071" w14:textId="77777777" w:rsidR="00C2503A" w:rsidRPr="00AB5FED" w:rsidRDefault="00C2503A" w:rsidP="00F84EFB">
            <w:pPr>
              <w:pStyle w:val="TAL"/>
            </w:pPr>
            <w:r>
              <w:t xml:space="preserve">Carries the reason of why the </w:t>
            </w:r>
            <w:r w:rsidRPr="00894C7F">
              <w:t>MCData client</w:t>
            </w:r>
            <w:r>
              <w:t xml:space="preserve"> is being asked to leave the ongoing ad hoc group data communication</w:t>
            </w:r>
          </w:p>
        </w:tc>
      </w:tr>
    </w:tbl>
    <w:p w14:paraId="5E0AE720" w14:textId="77777777" w:rsidR="00C2503A" w:rsidRDefault="00C2503A" w:rsidP="00C2503A">
      <w:pPr>
        <w:rPr>
          <w:rFonts w:eastAsia="SimSun"/>
        </w:rPr>
      </w:pPr>
    </w:p>
    <w:p w14:paraId="63519063" w14:textId="77777777" w:rsidR="00C2503A" w:rsidRPr="00AB5FED" w:rsidRDefault="00C2503A" w:rsidP="00C2503A">
      <w:pPr>
        <w:pStyle w:val="Heading4"/>
      </w:pPr>
      <w:bookmarkStart w:id="895" w:name="_Toc113304284"/>
      <w:bookmarkStart w:id="896" w:name="_Toc122563397"/>
      <w:bookmarkStart w:id="897" w:name="_Toc154923520"/>
      <w:r>
        <w:t>7.17.2.14</w:t>
      </w:r>
      <w:r w:rsidRPr="00AB5FED">
        <w:tab/>
      </w:r>
      <w:r>
        <w:t>Ad hoc g</w:t>
      </w:r>
      <w:r w:rsidRPr="00AB5FED">
        <w:t xml:space="preserve">roup </w:t>
      </w:r>
      <w:r>
        <w:t>data session</w:t>
      </w:r>
      <w:r w:rsidRPr="00AB5FED" w:rsidDel="005C50A8">
        <w:t xml:space="preserve"> </w:t>
      </w:r>
      <w:r>
        <w:t>leave response</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95"/>
      <w:bookmarkEnd w:id="896"/>
      <w:bookmarkEnd w:id="897"/>
    </w:p>
    <w:p w14:paraId="4B1D1708" w14:textId="77777777" w:rsidR="00C2503A" w:rsidRDefault="00C2503A" w:rsidP="00C2503A">
      <w:r w:rsidRPr="00AB5FED">
        <w:t>Table </w:t>
      </w:r>
      <w:r>
        <w:t>7.17.2.14-1</w:t>
      </w:r>
      <w:r w:rsidRPr="00AB5FED">
        <w:t xml:space="preserve"> describes the information flow </w:t>
      </w:r>
      <w:r>
        <w:t>Ad hoc g</w:t>
      </w:r>
      <w:r w:rsidRPr="00AB5FED">
        <w:t xml:space="preserve">roup </w:t>
      </w:r>
      <w:r>
        <w:t>data session</w:t>
      </w:r>
      <w:r w:rsidRPr="00AB5FED" w:rsidDel="005C50A8">
        <w:t xml:space="preserve"> </w:t>
      </w:r>
      <w:r>
        <w:t>leave response</w:t>
      </w:r>
      <w:r w:rsidRPr="00AB5FED">
        <w:t xml:space="preserve"> from the </w:t>
      </w:r>
      <w:r w:rsidRPr="00894C7F">
        <w:t>MCData client</w:t>
      </w:r>
      <w:r w:rsidRPr="00AB5FED">
        <w:t xml:space="preserve"> to the </w:t>
      </w:r>
      <w:r w:rsidRPr="00894C7F">
        <w:t>MCData server</w:t>
      </w:r>
      <w:r w:rsidRPr="00AB5FED">
        <w:t>.</w:t>
      </w:r>
    </w:p>
    <w:p w14:paraId="36096B6B" w14:textId="77777777" w:rsidR="00C2503A" w:rsidRPr="00AB5FED" w:rsidRDefault="00C2503A" w:rsidP="00C2503A">
      <w:pPr>
        <w:pStyle w:val="TH"/>
      </w:pPr>
      <w:r>
        <w:t>Table 7.17.2.14-1</w:t>
      </w:r>
      <w:r w:rsidRPr="00AB5FED">
        <w:t xml:space="preserve"> </w:t>
      </w:r>
      <w:r>
        <w:t>Ad hoc g</w:t>
      </w:r>
      <w:r w:rsidRPr="00AB5FED">
        <w:t xml:space="preserve">roup </w:t>
      </w:r>
      <w:r>
        <w:t>data session</w:t>
      </w:r>
      <w:r w:rsidDel="005C50A8">
        <w:t xml:space="preserve"> </w:t>
      </w:r>
      <w:r>
        <w:t>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0AE913C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B5B9"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A497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1D444" w14:textId="77777777" w:rsidR="00C2503A" w:rsidRPr="00AB5FED" w:rsidRDefault="00C2503A" w:rsidP="00F84EFB">
            <w:pPr>
              <w:pStyle w:val="TAH"/>
              <w:rPr>
                <w:lang w:eastAsia="ja-JP"/>
              </w:rPr>
            </w:pPr>
            <w:r w:rsidRPr="00AB5FED">
              <w:t>Description</w:t>
            </w:r>
          </w:p>
        </w:tc>
      </w:tr>
      <w:tr w:rsidR="00C2503A" w:rsidRPr="00AB5FED" w14:paraId="3C4DFF0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A8F31E"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38B5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60A83"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 xml:space="preserve">ad hoc group </w:t>
            </w:r>
            <w:r>
              <w:t>data communication</w:t>
            </w:r>
            <w:r>
              <w:rPr>
                <w:lang w:eastAsia="zh-CN"/>
              </w:rPr>
              <w:t xml:space="preserve"> participant leaving the ad hoc group </w:t>
            </w:r>
            <w:r>
              <w:t>data communication</w:t>
            </w:r>
          </w:p>
        </w:tc>
      </w:tr>
      <w:tr w:rsidR="00C2503A" w:rsidRPr="00AB5FED" w14:paraId="7B9C07B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CCB24"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9EEA3"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548C6D"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 xml:space="preserve">of ad hoc group </w:t>
            </w:r>
            <w:r>
              <w:t>data communication</w:t>
            </w:r>
            <w:r>
              <w:rPr>
                <w:lang w:eastAsia="zh-CN"/>
              </w:rPr>
              <w:t xml:space="preserve"> </w:t>
            </w:r>
          </w:p>
        </w:tc>
      </w:tr>
    </w:tbl>
    <w:p w14:paraId="2BDFDFD4" w14:textId="77777777" w:rsidR="00C2503A" w:rsidRDefault="00C2503A" w:rsidP="00C2503A"/>
    <w:p w14:paraId="2E8D2E26" w14:textId="256B4078" w:rsidR="00B21A9D" w:rsidRPr="00AB5FED" w:rsidRDefault="00B21A9D" w:rsidP="00B21A9D">
      <w:pPr>
        <w:pStyle w:val="Heading4"/>
      </w:pPr>
      <w:bookmarkStart w:id="898" w:name="_Toc113304247"/>
      <w:bookmarkStart w:id="899" w:name="_Toc154923521"/>
      <w:r>
        <w:t>7.17.2.15</w:t>
      </w:r>
      <w:r w:rsidRPr="00874DF3">
        <w:tab/>
        <w:t xml:space="preserve">Ad hoc group </w:t>
      </w:r>
      <w:r>
        <w:t>data session</w:t>
      </w:r>
      <w:r w:rsidRPr="00874DF3">
        <w:t xml:space="preserve"> </w:t>
      </w:r>
      <w:r>
        <w:t>get userlist</w:t>
      </w:r>
      <w:r w:rsidRPr="00874DF3">
        <w:t xml:space="preserve"> (</w:t>
      </w:r>
      <w:r>
        <w:t>MCData server</w:t>
      </w:r>
      <w:r w:rsidRPr="00E153AF">
        <w:t xml:space="preserve"> – </w:t>
      </w:r>
      <w:r>
        <w:t>MCData server</w:t>
      </w:r>
      <w:r w:rsidRPr="00CD5705">
        <w:t>)</w:t>
      </w:r>
      <w:bookmarkEnd w:id="898"/>
      <w:bookmarkEnd w:id="899"/>
    </w:p>
    <w:p w14:paraId="79304024" w14:textId="066373F8" w:rsidR="00B21A9D" w:rsidRDefault="00B21A9D" w:rsidP="00B21A9D">
      <w:pPr>
        <w:rPr>
          <w:lang w:eastAsia="zh-CN"/>
        </w:rPr>
      </w:pPr>
      <w:r w:rsidRPr="00526FC3">
        <w:t>Table </w:t>
      </w:r>
      <w:r>
        <w:t>7.17.2.15</w:t>
      </w:r>
      <w:r w:rsidRPr="00526FC3">
        <w:rPr>
          <w:lang w:eastAsia="zh-CN"/>
        </w:rPr>
        <w:t>-1</w:t>
      </w:r>
      <w:r w:rsidRPr="00526FC3">
        <w:t xml:space="preserve"> describes the information flow </w:t>
      </w:r>
      <w:r>
        <w:rPr>
          <w:lang w:eastAsia="zh-CN"/>
        </w:rPr>
        <w:t>ad hoc group data session get userlist</w:t>
      </w:r>
      <w:r w:rsidRPr="00526FC3">
        <w:rPr>
          <w:lang w:eastAsia="zh-CN"/>
        </w:rPr>
        <w:t xml:space="preserve"> 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4B19AB33" w14:textId="1022774D" w:rsidR="00B21A9D" w:rsidRPr="00AB5FED" w:rsidRDefault="00B21A9D" w:rsidP="00B21A9D">
      <w:pPr>
        <w:pStyle w:val="TH"/>
        <w:rPr>
          <w:lang w:val="en-US"/>
        </w:rPr>
      </w:pPr>
      <w:r w:rsidRPr="00AB5FED">
        <w:t>Table </w:t>
      </w:r>
      <w:r>
        <w:t>7.17.2.</w:t>
      </w:r>
      <w:r>
        <w:rPr>
          <w:lang w:val="en-US"/>
        </w:rPr>
        <w:t>15</w:t>
      </w:r>
      <w:r>
        <w:t>-1</w:t>
      </w:r>
      <w:r w:rsidRPr="00AB5FED">
        <w:t xml:space="preserve">: </w:t>
      </w:r>
      <w:r w:rsidRPr="00874DF3">
        <w:t xml:space="preserve">Ad hoc group </w:t>
      </w:r>
      <w:r>
        <w:t>data session</w:t>
      </w:r>
      <w:r w:rsidRPr="00874DF3">
        <w:t xml:space="preserve"> </w:t>
      </w:r>
      <w:r>
        <w:t>get userlist</w:t>
      </w:r>
    </w:p>
    <w:tbl>
      <w:tblPr>
        <w:tblW w:w="8640" w:type="dxa"/>
        <w:jc w:val="center"/>
        <w:tblLayout w:type="fixed"/>
        <w:tblLook w:val="04A0" w:firstRow="1" w:lastRow="0" w:firstColumn="1" w:lastColumn="0" w:noHBand="0" w:noVBand="1"/>
      </w:tblPr>
      <w:tblGrid>
        <w:gridCol w:w="2880"/>
        <w:gridCol w:w="1440"/>
        <w:gridCol w:w="4320"/>
      </w:tblGrid>
      <w:tr w:rsidR="00B21A9D" w:rsidRPr="00AB5FED" w14:paraId="60FF4D1C" w14:textId="77777777" w:rsidTr="00E215DD">
        <w:trPr>
          <w:jc w:val="center"/>
        </w:trPr>
        <w:tc>
          <w:tcPr>
            <w:tcW w:w="2880" w:type="dxa"/>
            <w:tcBorders>
              <w:top w:val="single" w:sz="4" w:space="0" w:color="000000"/>
              <w:left w:val="single" w:sz="4" w:space="0" w:color="000000"/>
              <w:bottom w:val="single" w:sz="4" w:space="0" w:color="000000"/>
              <w:right w:val="nil"/>
            </w:tcBorders>
            <w:hideMark/>
          </w:tcPr>
          <w:p w14:paraId="32C9A2C3" w14:textId="77777777" w:rsidR="00B21A9D" w:rsidRPr="00AB5FED" w:rsidRDefault="00B21A9D" w:rsidP="00E215DD">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C75E781" w14:textId="77777777" w:rsidR="00B21A9D" w:rsidRPr="00AB5FED" w:rsidRDefault="00B21A9D" w:rsidP="00E215DD">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23F49CE" w14:textId="77777777" w:rsidR="00B21A9D" w:rsidRPr="00AB5FED" w:rsidRDefault="00B21A9D" w:rsidP="00E215DD">
            <w:pPr>
              <w:pStyle w:val="TAH"/>
            </w:pPr>
            <w:r w:rsidRPr="00AB5FED">
              <w:t>Description</w:t>
            </w:r>
          </w:p>
        </w:tc>
      </w:tr>
      <w:tr w:rsidR="00B21A9D" w:rsidRPr="00AB5FED" w14:paraId="1C1391F4" w14:textId="77777777" w:rsidTr="00E215DD">
        <w:trPr>
          <w:jc w:val="center"/>
        </w:trPr>
        <w:tc>
          <w:tcPr>
            <w:tcW w:w="2880" w:type="dxa"/>
            <w:tcBorders>
              <w:top w:val="single" w:sz="4" w:space="0" w:color="000000"/>
              <w:left w:val="single" w:sz="4" w:space="0" w:color="000000"/>
              <w:bottom w:val="single" w:sz="4" w:space="0" w:color="000000"/>
              <w:right w:val="nil"/>
            </w:tcBorders>
          </w:tcPr>
          <w:p w14:paraId="3D3E0CE1" w14:textId="77777777" w:rsidR="00B21A9D" w:rsidRDefault="00B21A9D" w:rsidP="00E215DD">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1080E830" w14:textId="77777777" w:rsidR="00B21A9D" w:rsidRDefault="00B21A9D" w:rsidP="00E215DD">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C5821C0" w14:textId="77777777" w:rsidR="00B21A9D" w:rsidRDefault="00B21A9D" w:rsidP="00E215DD">
            <w:pPr>
              <w:pStyle w:val="TAL"/>
            </w:pPr>
            <w:r>
              <w:t>The MCData</w:t>
            </w:r>
            <w:r>
              <w:rPr>
                <w:lang w:eastAsia="zh-CN"/>
              </w:rPr>
              <w:t xml:space="preserve"> group ID associated with the ad hoc group communication</w:t>
            </w:r>
          </w:p>
        </w:tc>
      </w:tr>
      <w:tr w:rsidR="00B21A9D" w:rsidRPr="00AB5FED" w14:paraId="498070BA" w14:textId="77777777" w:rsidTr="00E215DD">
        <w:trPr>
          <w:jc w:val="center"/>
        </w:trPr>
        <w:tc>
          <w:tcPr>
            <w:tcW w:w="2880" w:type="dxa"/>
            <w:tcBorders>
              <w:top w:val="single" w:sz="4" w:space="0" w:color="000000"/>
              <w:left w:val="single" w:sz="4" w:space="0" w:color="000000"/>
              <w:bottom w:val="single" w:sz="4" w:space="0" w:color="000000"/>
              <w:right w:val="nil"/>
            </w:tcBorders>
          </w:tcPr>
          <w:p w14:paraId="35D2F0E4" w14:textId="77777777" w:rsidR="00B21A9D" w:rsidRDefault="00B21A9D" w:rsidP="00E215DD">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78703DF5" w14:textId="77777777" w:rsidR="00B21A9D" w:rsidRPr="00AB5FED" w:rsidRDefault="00B21A9D" w:rsidP="00E215D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505C5C3" w14:textId="77777777" w:rsidR="00B21A9D" w:rsidRPr="00AB5FED" w:rsidRDefault="00B21A9D" w:rsidP="00E215DD">
            <w:pPr>
              <w:pStyle w:val="TAL"/>
            </w:pPr>
            <w:r>
              <w:t>Carries the details of criteria or meaningful label identifying the criteria or the combination of both which will be used by the MCData server for determining the participants e.g., it can be a location based criteria to invite participants in a particular area</w:t>
            </w:r>
          </w:p>
        </w:tc>
      </w:tr>
    </w:tbl>
    <w:p w14:paraId="5F7173D3" w14:textId="77777777" w:rsidR="00B21A9D" w:rsidRPr="00AB5FED" w:rsidRDefault="00B21A9D" w:rsidP="00B21A9D"/>
    <w:p w14:paraId="1E7540D8" w14:textId="382830E6" w:rsidR="00B21A9D" w:rsidRPr="00AB5FED" w:rsidRDefault="00B21A9D" w:rsidP="00B21A9D">
      <w:pPr>
        <w:pStyle w:val="Heading4"/>
      </w:pPr>
      <w:bookmarkStart w:id="900" w:name="_Toc113304248"/>
      <w:bookmarkStart w:id="901" w:name="_Toc154923522"/>
      <w:r>
        <w:t>7.17.2.16</w:t>
      </w:r>
      <w:r w:rsidRPr="00874DF3">
        <w:tab/>
        <w:t xml:space="preserve">Ad hoc group </w:t>
      </w:r>
      <w:r>
        <w:t>data session</w:t>
      </w:r>
      <w:r w:rsidRPr="00874DF3">
        <w:t xml:space="preserve"> </w:t>
      </w:r>
      <w:r>
        <w:t>get userlist</w:t>
      </w:r>
      <w:r w:rsidRPr="00874DF3">
        <w:t xml:space="preserve"> </w:t>
      </w:r>
      <w:r>
        <w:t xml:space="preserve">response </w:t>
      </w:r>
      <w:r w:rsidRPr="00874DF3">
        <w:t>(</w:t>
      </w:r>
      <w:r>
        <w:t>MCData server</w:t>
      </w:r>
      <w:r w:rsidRPr="00E153AF">
        <w:t xml:space="preserve"> – </w:t>
      </w:r>
      <w:r>
        <w:t>MCData server</w:t>
      </w:r>
      <w:r w:rsidRPr="00CD5705">
        <w:t>)</w:t>
      </w:r>
      <w:bookmarkEnd w:id="900"/>
      <w:bookmarkEnd w:id="901"/>
    </w:p>
    <w:p w14:paraId="1345541F" w14:textId="50FE82C2" w:rsidR="00B21A9D" w:rsidRDefault="00B21A9D" w:rsidP="00B21A9D">
      <w:pPr>
        <w:rPr>
          <w:lang w:eastAsia="zh-CN"/>
        </w:rPr>
      </w:pPr>
      <w:r w:rsidRPr="00526FC3">
        <w:t>Table </w:t>
      </w:r>
      <w:r>
        <w:t>7.17.2.16</w:t>
      </w:r>
      <w:r w:rsidRPr="00526FC3">
        <w:rPr>
          <w:lang w:eastAsia="zh-CN"/>
        </w:rPr>
        <w:t>-1</w:t>
      </w:r>
      <w:r w:rsidRPr="00526FC3">
        <w:t xml:space="preserve"> describes the information flow </w:t>
      </w:r>
      <w:r>
        <w:rPr>
          <w:lang w:eastAsia="zh-CN"/>
        </w:rPr>
        <w:t>ad hoc group data session get userlist</w:t>
      </w:r>
      <w:r w:rsidRPr="00526FC3">
        <w:rPr>
          <w:lang w:eastAsia="zh-CN"/>
        </w:rPr>
        <w:t xml:space="preserve"> </w:t>
      </w:r>
      <w:r>
        <w:rPr>
          <w:lang w:eastAsia="zh-CN"/>
        </w:rPr>
        <w:t xml:space="preserve">response </w:t>
      </w:r>
      <w:r w:rsidRPr="00526FC3">
        <w:rPr>
          <w:lang w:eastAsia="zh-CN"/>
        </w:rPr>
        <w:t xml:space="preserve">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65B8DED5" w14:textId="3E83BD79" w:rsidR="00B21A9D" w:rsidRPr="00AB5FED" w:rsidRDefault="00B21A9D" w:rsidP="00B21A9D">
      <w:pPr>
        <w:pStyle w:val="TH"/>
        <w:rPr>
          <w:lang w:val="en-US"/>
        </w:rPr>
      </w:pPr>
      <w:r w:rsidRPr="00AB5FED">
        <w:lastRenderedPageBreak/>
        <w:t>Table </w:t>
      </w:r>
      <w:r>
        <w:t>7.17.2.</w:t>
      </w:r>
      <w:r>
        <w:rPr>
          <w:lang w:val="en-US"/>
        </w:rPr>
        <w:t>16</w:t>
      </w:r>
      <w:r>
        <w:t>-1</w:t>
      </w:r>
      <w:r w:rsidRPr="00AB5FED">
        <w:t xml:space="preserve">: </w:t>
      </w:r>
      <w:r w:rsidRPr="00874DF3">
        <w:t xml:space="preserve">Ad hoc group </w:t>
      </w:r>
      <w:r>
        <w:t>data session</w:t>
      </w:r>
      <w:r w:rsidRPr="00874DF3">
        <w:t xml:space="preserve"> </w:t>
      </w:r>
      <w:r>
        <w:t>get userlist response</w:t>
      </w:r>
    </w:p>
    <w:tbl>
      <w:tblPr>
        <w:tblW w:w="8640" w:type="dxa"/>
        <w:jc w:val="center"/>
        <w:tblLayout w:type="fixed"/>
        <w:tblLook w:val="04A0" w:firstRow="1" w:lastRow="0" w:firstColumn="1" w:lastColumn="0" w:noHBand="0" w:noVBand="1"/>
      </w:tblPr>
      <w:tblGrid>
        <w:gridCol w:w="2880"/>
        <w:gridCol w:w="1440"/>
        <w:gridCol w:w="4320"/>
      </w:tblGrid>
      <w:tr w:rsidR="00B21A9D" w:rsidRPr="00AB5FED" w14:paraId="74C82CB7" w14:textId="77777777" w:rsidTr="00E215DD">
        <w:trPr>
          <w:jc w:val="center"/>
        </w:trPr>
        <w:tc>
          <w:tcPr>
            <w:tcW w:w="2880" w:type="dxa"/>
            <w:tcBorders>
              <w:top w:val="single" w:sz="4" w:space="0" w:color="000000"/>
              <w:left w:val="single" w:sz="4" w:space="0" w:color="000000"/>
              <w:bottom w:val="single" w:sz="4" w:space="0" w:color="000000"/>
              <w:right w:val="nil"/>
            </w:tcBorders>
            <w:hideMark/>
          </w:tcPr>
          <w:p w14:paraId="00498CB7" w14:textId="77777777" w:rsidR="00B21A9D" w:rsidRPr="00AB5FED" w:rsidRDefault="00B21A9D" w:rsidP="00E215DD">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0A7FB36" w14:textId="77777777" w:rsidR="00B21A9D" w:rsidRPr="00AB5FED" w:rsidRDefault="00B21A9D" w:rsidP="00E215DD">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675CF8F8" w14:textId="77777777" w:rsidR="00B21A9D" w:rsidRPr="00AB5FED" w:rsidRDefault="00B21A9D" w:rsidP="00E215DD">
            <w:pPr>
              <w:pStyle w:val="TAH"/>
            </w:pPr>
            <w:r w:rsidRPr="00AB5FED">
              <w:t>Description</w:t>
            </w:r>
          </w:p>
        </w:tc>
      </w:tr>
      <w:tr w:rsidR="00B21A9D" w:rsidRPr="00AB5FED" w14:paraId="01998C42" w14:textId="77777777" w:rsidTr="00E215DD">
        <w:trPr>
          <w:jc w:val="center"/>
        </w:trPr>
        <w:tc>
          <w:tcPr>
            <w:tcW w:w="2880" w:type="dxa"/>
            <w:tcBorders>
              <w:top w:val="single" w:sz="4" w:space="0" w:color="000000"/>
              <w:left w:val="single" w:sz="4" w:space="0" w:color="000000"/>
              <w:bottom w:val="single" w:sz="4" w:space="0" w:color="000000"/>
              <w:right w:val="nil"/>
            </w:tcBorders>
          </w:tcPr>
          <w:p w14:paraId="3E685487" w14:textId="77777777" w:rsidR="00B21A9D" w:rsidRDefault="00B21A9D" w:rsidP="00E215DD">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37F962F" w14:textId="77777777" w:rsidR="00B21A9D" w:rsidRDefault="00B21A9D" w:rsidP="00E215DD">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0B16C6F" w14:textId="77777777" w:rsidR="00B21A9D" w:rsidRDefault="00B21A9D" w:rsidP="00E215DD">
            <w:pPr>
              <w:pStyle w:val="TAL"/>
            </w:pPr>
            <w:r>
              <w:t>The MCData</w:t>
            </w:r>
            <w:r>
              <w:rPr>
                <w:lang w:eastAsia="zh-CN"/>
              </w:rPr>
              <w:t xml:space="preserve"> group ID associated with the ad hoc group communication</w:t>
            </w:r>
          </w:p>
        </w:tc>
      </w:tr>
      <w:tr w:rsidR="00B21A9D" w:rsidRPr="00AB5FED" w14:paraId="27BD1CB6" w14:textId="77777777" w:rsidTr="00E215DD">
        <w:trPr>
          <w:jc w:val="center"/>
        </w:trPr>
        <w:tc>
          <w:tcPr>
            <w:tcW w:w="2880" w:type="dxa"/>
            <w:tcBorders>
              <w:top w:val="single" w:sz="4" w:space="0" w:color="000000"/>
              <w:left w:val="single" w:sz="4" w:space="0" w:color="000000"/>
              <w:bottom w:val="single" w:sz="4" w:space="0" w:color="000000"/>
              <w:right w:val="nil"/>
            </w:tcBorders>
          </w:tcPr>
          <w:p w14:paraId="7AA680B6" w14:textId="77777777" w:rsidR="00B21A9D" w:rsidRDefault="00B21A9D" w:rsidP="00E215DD">
            <w:pPr>
              <w:pStyle w:val="TAL"/>
              <w:tabs>
                <w:tab w:val="center" w:pos="1332"/>
              </w:tabs>
              <w:rPr>
                <w:lang w:eastAsia="zh-CN"/>
              </w:rPr>
            </w:pPr>
            <w:r>
              <w:t xml:space="preserve">MCData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60A4C3EC" w14:textId="77777777" w:rsidR="00B21A9D" w:rsidRPr="00AB5FED" w:rsidRDefault="00B21A9D" w:rsidP="00E215D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BFD1937" w14:textId="77777777" w:rsidR="00B21A9D" w:rsidRPr="00AB5FED" w:rsidRDefault="00B21A9D" w:rsidP="00E215DD">
            <w:pPr>
              <w:pStyle w:val="TAL"/>
            </w:pPr>
            <w:r>
              <w:t>List of MCData IDs meeting the criteria specified in the ad hoc group data session get userlist</w:t>
            </w:r>
          </w:p>
        </w:tc>
      </w:tr>
    </w:tbl>
    <w:p w14:paraId="1D0341C5" w14:textId="77777777" w:rsidR="00B21A9D" w:rsidRDefault="00B21A9D" w:rsidP="00B21A9D">
      <w:pPr>
        <w:rPr>
          <w:noProof/>
        </w:rPr>
      </w:pPr>
    </w:p>
    <w:p w14:paraId="20FED944" w14:textId="03696016" w:rsidR="00B21A9D" w:rsidRPr="00AB5FED" w:rsidRDefault="00B21A9D" w:rsidP="00B21A9D">
      <w:pPr>
        <w:pStyle w:val="Heading4"/>
      </w:pPr>
      <w:bookmarkStart w:id="902" w:name="_Toc96531262"/>
      <w:bookmarkStart w:id="903" w:name="_Toc96606972"/>
      <w:bookmarkStart w:id="904" w:name="_Toc113304240"/>
      <w:bookmarkStart w:id="905" w:name="_Toc460616026"/>
      <w:bookmarkStart w:id="906" w:name="_Toc460616887"/>
      <w:bookmarkStart w:id="907" w:name="_Toc75465977"/>
      <w:bookmarkStart w:id="908" w:name="_Toc96531264"/>
      <w:bookmarkStart w:id="909" w:name="_Toc154923523"/>
      <w:r>
        <w:t>7.17.2.17</w:t>
      </w:r>
      <w:r w:rsidRPr="00AB5FED">
        <w:tab/>
      </w:r>
      <w:r w:rsidRPr="00F93046">
        <w:t>Ad</w:t>
      </w:r>
      <w:r>
        <w:t> </w:t>
      </w:r>
      <w:r w:rsidRPr="00F93046">
        <w:t xml:space="preserve">hoc group </w:t>
      </w:r>
      <w:r>
        <w:t>data session</w:t>
      </w:r>
      <w:r w:rsidRPr="00F93046">
        <w:t xml:space="preserve"> add user notification</w:t>
      </w:r>
      <w:r w:rsidRPr="00AB5FED">
        <w:rPr>
          <w:rFonts w:hint="eastAsia"/>
        </w:rPr>
        <w:t xml:space="preserve"> </w:t>
      </w:r>
      <w:r w:rsidRPr="00AB5FED">
        <w:t>(</w:t>
      </w:r>
      <w:r>
        <w:t>MCData server</w:t>
      </w:r>
      <w:r w:rsidRPr="00AB5FED">
        <w:t xml:space="preserve"> – </w:t>
      </w:r>
      <w:r>
        <w:t>MCData server</w:t>
      </w:r>
      <w:r w:rsidRPr="00AB5FED">
        <w:t>)</w:t>
      </w:r>
      <w:bookmarkEnd w:id="902"/>
      <w:bookmarkEnd w:id="903"/>
      <w:bookmarkEnd w:id="904"/>
      <w:bookmarkEnd w:id="909"/>
    </w:p>
    <w:p w14:paraId="6BE1D01B" w14:textId="7E1482CC" w:rsidR="00B21A9D" w:rsidRDefault="00B21A9D" w:rsidP="00B21A9D">
      <w:r w:rsidRPr="00AB5FED">
        <w:t>Table </w:t>
      </w:r>
      <w:r>
        <w:t>7.17.2.17</w:t>
      </w:r>
      <w:r w:rsidRPr="00AB5FED">
        <w:t xml:space="preserve">-1 describes the information flow </w:t>
      </w:r>
      <w:r w:rsidRPr="00F93046">
        <w:t>Ad</w:t>
      </w:r>
      <w:r>
        <w:t> </w:t>
      </w:r>
      <w:r w:rsidRPr="00F93046">
        <w:t xml:space="preserve">hoc group </w:t>
      </w:r>
      <w:r>
        <w:t>data session</w:t>
      </w:r>
      <w:r w:rsidRPr="00F93046">
        <w:t xml:space="preserve"> add user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is to provide the l</w:t>
      </w:r>
      <w:r w:rsidRPr="00813441">
        <w:t xml:space="preserve">ist of </w:t>
      </w:r>
      <w:r>
        <w:t>MCData</w:t>
      </w:r>
      <w:r w:rsidRPr="00813441">
        <w:t xml:space="preserve"> IDs meeting the criteria specified in the ad</w:t>
      </w:r>
      <w:r>
        <w:t> </w:t>
      </w:r>
      <w:r w:rsidRPr="00813441">
        <w:t xml:space="preserve">hoc group </w:t>
      </w:r>
      <w:r>
        <w:t>data session</w:t>
      </w:r>
      <w:r w:rsidRPr="00813441">
        <w:t xml:space="preserve"> get userlist </w:t>
      </w:r>
      <w:r>
        <w:t>request</w:t>
      </w:r>
      <w:r w:rsidRPr="00813441">
        <w:t xml:space="preserve"> from one </w:t>
      </w:r>
      <w:r>
        <w:t>MCData</w:t>
      </w:r>
      <w:r w:rsidRPr="00813441">
        <w:t xml:space="preserve"> server to another </w:t>
      </w:r>
      <w:r>
        <w:t>MCData</w:t>
      </w:r>
      <w:r w:rsidRPr="00813441">
        <w:t xml:space="preserve"> server</w:t>
      </w:r>
      <w:r>
        <w:t>.</w:t>
      </w:r>
    </w:p>
    <w:p w14:paraId="50F983CF" w14:textId="00854FFA" w:rsidR="00B21A9D" w:rsidRPr="00AB5FED" w:rsidRDefault="00B21A9D" w:rsidP="00B21A9D">
      <w:pPr>
        <w:pStyle w:val="TH"/>
      </w:pPr>
      <w:r>
        <w:t xml:space="preserve">Table 7.17.2.17-1: </w:t>
      </w:r>
      <w:r w:rsidRPr="005D36F2">
        <w:t>Ad</w:t>
      </w:r>
      <w:r>
        <w:t> </w:t>
      </w:r>
      <w:r w:rsidRPr="005D36F2">
        <w:t xml:space="preserve">hoc group </w:t>
      </w:r>
      <w:r>
        <w:t>data session</w:t>
      </w:r>
      <w:r w:rsidRPr="005D36F2">
        <w:t xml:space="preserve">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16D225F7"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27A8A"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3A78D"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1F6E29" w14:textId="77777777" w:rsidR="00B21A9D" w:rsidRPr="00AB5FED" w:rsidRDefault="00B21A9D" w:rsidP="00E215DD">
            <w:pPr>
              <w:pStyle w:val="TAH"/>
              <w:rPr>
                <w:lang w:eastAsia="ja-JP"/>
              </w:rPr>
            </w:pPr>
            <w:r w:rsidRPr="00AB5FED">
              <w:t>Description</w:t>
            </w:r>
          </w:p>
        </w:tc>
      </w:tr>
      <w:tr w:rsidR="00B21A9D" w:rsidRPr="00AB5FED" w14:paraId="537D799D"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72D01"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642A7"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47B87D"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tr w:rsidR="00B21A9D" w:rsidRPr="00AB5FED" w14:paraId="4E5A0FD5"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F4C96" w14:textId="77777777" w:rsidR="00B21A9D" w:rsidRPr="00AB5FED" w:rsidRDefault="00B21A9D" w:rsidP="00E215DD">
            <w:pPr>
              <w:pStyle w:val="TAL"/>
              <w:rPr>
                <w:lang w:eastAsia="ja-JP"/>
              </w:rPr>
            </w:pPr>
            <w:r>
              <w:t>MCData</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9D415"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A0F4F" w14:textId="77777777" w:rsidR="00B21A9D" w:rsidRPr="00AB5FED" w:rsidRDefault="00B21A9D" w:rsidP="00E215DD">
            <w:pPr>
              <w:pStyle w:val="TAL"/>
              <w:rPr>
                <w:lang w:eastAsia="ja-JP"/>
              </w:rPr>
            </w:pPr>
            <w:r>
              <w:t>List of MCData IDs meeting the criteria specified in the ad hoc group data session get userlist</w:t>
            </w:r>
          </w:p>
        </w:tc>
      </w:tr>
    </w:tbl>
    <w:p w14:paraId="701E38D1" w14:textId="77777777" w:rsidR="00B21A9D" w:rsidRDefault="00B21A9D" w:rsidP="00B21A9D"/>
    <w:p w14:paraId="52768CFB" w14:textId="7837FBCF" w:rsidR="00B21A9D" w:rsidRPr="00AB5FED" w:rsidRDefault="00B21A9D" w:rsidP="00B21A9D">
      <w:pPr>
        <w:pStyle w:val="Heading4"/>
      </w:pPr>
      <w:bookmarkStart w:id="910" w:name="_Toc154923524"/>
      <w:r>
        <w:t>7.17.2.18</w:t>
      </w:r>
      <w:r w:rsidRPr="00AB5FED">
        <w:tab/>
      </w:r>
      <w:r w:rsidRPr="00F93046">
        <w:t>Ad</w:t>
      </w:r>
      <w:r>
        <w:t> </w:t>
      </w:r>
      <w:r w:rsidRPr="00F93046">
        <w:t xml:space="preserve">hoc group </w:t>
      </w:r>
      <w:r>
        <w:t>data session</w:t>
      </w:r>
      <w:r w:rsidRPr="00F93046">
        <w:t xml:space="preserve"> </w:t>
      </w:r>
      <w:r w:rsidRPr="00901F10">
        <w:t xml:space="preserve">remove </w:t>
      </w:r>
      <w:r w:rsidRPr="00F93046">
        <w:t>user notification</w:t>
      </w:r>
      <w:r w:rsidRPr="00AB5FED">
        <w:rPr>
          <w:rFonts w:hint="eastAsia"/>
        </w:rPr>
        <w:t xml:space="preserve"> </w:t>
      </w:r>
      <w:r w:rsidRPr="00AB5FED">
        <w:t>(</w:t>
      </w:r>
      <w:r>
        <w:t>MCData server</w:t>
      </w:r>
      <w:r w:rsidRPr="00AB5FED">
        <w:t xml:space="preserve"> – </w:t>
      </w:r>
      <w:r>
        <w:t>MCData server</w:t>
      </w:r>
      <w:r w:rsidRPr="00AB5FED">
        <w:t>)</w:t>
      </w:r>
      <w:bookmarkEnd w:id="910"/>
    </w:p>
    <w:p w14:paraId="290B581F" w14:textId="5A261EFC" w:rsidR="00B21A9D" w:rsidRDefault="00B21A9D" w:rsidP="00B21A9D">
      <w:r w:rsidRPr="00AB5FED">
        <w:t>Table </w:t>
      </w:r>
      <w:r>
        <w:t>7.17.2.18</w:t>
      </w:r>
      <w:r w:rsidRPr="00AB5FED">
        <w:t xml:space="preserve">-1 describes the information flow </w:t>
      </w:r>
      <w:r w:rsidRPr="00F93046">
        <w:t>Ad</w:t>
      </w:r>
      <w:r>
        <w:t> </w:t>
      </w:r>
      <w:r w:rsidRPr="00F93046">
        <w:t xml:space="preserve">hoc group </w:t>
      </w:r>
      <w:r>
        <w:t>data session</w:t>
      </w:r>
      <w:r w:rsidRPr="00F93046">
        <w:t xml:space="preserve"> </w:t>
      </w:r>
      <w:r w:rsidRPr="00C5743F">
        <w:t xml:space="preserve">remove </w:t>
      </w:r>
      <w:r w:rsidRPr="00F93046">
        <w:t xml:space="preserve">user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is to provide the l</w:t>
      </w:r>
      <w:r w:rsidRPr="00813441">
        <w:t xml:space="preserve">ist of </w:t>
      </w:r>
      <w:r>
        <w:t>MCData</w:t>
      </w:r>
      <w:r w:rsidRPr="00813441">
        <w:t xml:space="preserve"> IDs </w:t>
      </w:r>
      <w:r w:rsidRPr="002B38D7">
        <w:t xml:space="preserve">no longer </w:t>
      </w:r>
      <w:r w:rsidRPr="00813441">
        <w:t>meeting the criteria specified in the ad</w:t>
      </w:r>
      <w:r>
        <w:t> </w:t>
      </w:r>
      <w:r w:rsidRPr="00813441">
        <w:t xml:space="preserve">hoc group </w:t>
      </w:r>
      <w:r>
        <w:t>data session</w:t>
      </w:r>
      <w:r w:rsidRPr="00813441">
        <w:t xml:space="preserve"> get userlist </w:t>
      </w:r>
      <w:r>
        <w:t>request</w:t>
      </w:r>
      <w:r w:rsidRPr="00813441">
        <w:t xml:space="preserve"> from one </w:t>
      </w:r>
      <w:r>
        <w:t>MCData</w:t>
      </w:r>
      <w:r w:rsidRPr="00813441">
        <w:t xml:space="preserve"> server to another </w:t>
      </w:r>
      <w:r>
        <w:t>MCData</w:t>
      </w:r>
      <w:r w:rsidRPr="00813441">
        <w:t xml:space="preserve"> server</w:t>
      </w:r>
      <w:r>
        <w:t>.</w:t>
      </w:r>
    </w:p>
    <w:p w14:paraId="3340560F" w14:textId="5B7E2508" w:rsidR="00B21A9D" w:rsidRPr="00AB5FED" w:rsidRDefault="00B21A9D" w:rsidP="00B21A9D">
      <w:pPr>
        <w:pStyle w:val="TH"/>
      </w:pPr>
      <w:r>
        <w:t xml:space="preserve">Table 7.17.2.18-1: </w:t>
      </w:r>
      <w:r w:rsidRPr="005D36F2">
        <w:t>Ad</w:t>
      </w:r>
      <w:r>
        <w:t> </w:t>
      </w:r>
      <w:r w:rsidRPr="005D36F2">
        <w:t xml:space="preserve">hoc group </w:t>
      </w:r>
      <w:r>
        <w:t>data session</w:t>
      </w:r>
      <w:r w:rsidRPr="005D36F2">
        <w:t xml:space="preserve"> </w:t>
      </w:r>
      <w:r w:rsidRPr="00F61576">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5D0DFF32"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24B26"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9D882"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B5B0" w14:textId="77777777" w:rsidR="00B21A9D" w:rsidRPr="00AB5FED" w:rsidRDefault="00B21A9D" w:rsidP="00E215DD">
            <w:pPr>
              <w:pStyle w:val="TAH"/>
              <w:rPr>
                <w:lang w:eastAsia="ja-JP"/>
              </w:rPr>
            </w:pPr>
            <w:r w:rsidRPr="00AB5FED">
              <w:t>Description</w:t>
            </w:r>
          </w:p>
        </w:tc>
      </w:tr>
      <w:tr w:rsidR="00B21A9D" w:rsidRPr="00AB5FED" w14:paraId="2415BEEF"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40E55"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6C5AC"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A1573"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tr w:rsidR="00B21A9D" w:rsidRPr="00AB5FED" w14:paraId="250559A7"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AAEB6" w14:textId="77777777" w:rsidR="00B21A9D" w:rsidRPr="00AB5FED" w:rsidRDefault="00B21A9D" w:rsidP="00E215DD">
            <w:pPr>
              <w:pStyle w:val="TAL"/>
              <w:rPr>
                <w:lang w:eastAsia="ja-JP"/>
              </w:rPr>
            </w:pPr>
            <w:r>
              <w:t>MCData</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D7ECA"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60331" w14:textId="77777777" w:rsidR="00B21A9D" w:rsidRPr="00AB5FED" w:rsidRDefault="00B21A9D" w:rsidP="00E215DD">
            <w:pPr>
              <w:pStyle w:val="TAL"/>
              <w:rPr>
                <w:lang w:eastAsia="ja-JP"/>
              </w:rPr>
            </w:pPr>
            <w:r>
              <w:t>List of MCData IDs no longer meeting the criteria specified in the ad hoc group data session get userlist</w:t>
            </w:r>
          </w:p>
        </w:tc>
      </w:tr>
    </w:tbl>
    <w:p w14:paraId="594D0FE4" w14:textId="77777777" w:rsidR="00B21A9D" w:rsidRDefault="00B21A9D" w:rsidP="00B21A9D"/>
    <w:p w14:paraId="7C678ED1" w14:textId="5FBCC1F4" w:rsidR="00B21A9D" w:rsidRPr="00AB5FED" w:rsidRDefault="00B21A9D" w:rsidP="00B21A9D">
      <w:pPr>
        <w:pStyle w:val="Heading4"/>
      </w:pPr>
      <w:bookmarkStart w:id="911" w:name="_Toc154923525"/>
      <w:r>
        <w:t>7.17.2</w:t>
      </w:r>
      <w:r w:rsidRPr="00AB5FED">
        <w:t>.</w:t>
      </w:r>
      <w:r>
        <w:t>19</w:t>
      </w:r>
      <w:r w:rsidRPr="00AB5FED">
        <w:tab/>
      </w:r>
      <w:r w:rsidRPr="00F93046">
        <w:t>Ad</w:t>
      </w:r>
      <w:r>
        <w:t> </w:t>
      </w:r>
      <w:r w:rsidRPr="00F93046">
        <w:t xml:space="preserve">hoc group </w:t>
      </w:r>
      <w:r>
        <w:t>data session</w:t>
      </w:r>
      <w:r w:rsidRPr="00F93046">
        <w:t xml:space="preserve"> </w:t>
      </w:r>
      <w:r w:rsidRPr="00126E3A">
        <w:t>release</w:t>
      </w:r>
      <w:r w:rsidRPr="00F93046">
        <w:t xml:space="preserve"> notification</w:t>
      </w:r>
      <w:r w:rsidRPr="00AB5FED">
        <w:rPr>
          <w:rFonts w:hint="eastAsia"/>
        </w:rPr>
        <w:t xml:space="preserve"> </w:t>
      </w:r>
      <w:r w:rsidRPr="00AB5FED">
        <w:t>(</w:t>
      </w:r>
      <w:r>
        <w:t>MCData server</w:t>
      </w:r>
      <w:r w:rsidRPr="00AB5FED">
        <w:t xml:space="preserve"> – </w:t>
      </w:r>
      <w:r>
        <w:t>MCData server</w:t>
      </w:r>
      <w:r w:rsidRPr="00AB5FED">
        <w:t>)</w:t>
      </w:r>
      <w:bookmarkEnd w:id="911"/>
    </w:p>
    <w:p w14:paraId="2BDEE4D5" w14:textId="5A381FE3" w:rsidR="00B21A9D" w:rsidRDefault="00B21A9D" w:rsidP="00B21A9D">
      <w:r w:rsidRPr="00AB5FED">
        <w:t>Table </w:t>
      </w:r>
      <w:r>
        <w:t>7.17.2</w:t>
      </w:r>
      <w:r w:rsidRPr="00762E4A">
        <w:t>.</w:t>
      </w:r>
      <w:r>
        <w:t>19</w:t>
      </w:r>
      <w:r w:rsidRPr="00762E4A">
        <w:t xml:space="preserve"> </w:t>
      </w:r>
      <w:r w:rsidRPr="00AB5FED">
        <w:t xml:space="preserve">-1 describes the information flow </w:t>
      </w:r>
      <w:r w:rsidRPr="00F93046">
        <w:t>Ad</w:t>
      </w:r>
      <w:r>
        <w:t> </w:t>
      </w:r>
      <w:r w:rsidRPr="00F93046">
        <w:t xml:space="preserve">hoc group </w:t>
      </w:r>
      <w:r>
        <w:t>data session</w:t>
      </w:r>
      <w:r w:rsidRPr="00F93046">
        <w:t xml:space="preserve"> </w:t>
      </w:r>
      <w:r w:rsidRPr="006E52EC">
        <w:t>release</w:t>
      </w:r>
      <w:r w:rsidRPr="00F93046">
        <w:t xml:space="preserve">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MCData</w:t>
      </w:r>
      <w:r w:rsidRPr="00A36B36">
        <w:t xml:space="preserve"> server is having the criteria specified in the ad</w:t>
      </w:r>
      <w:r>
        <w:t> </w:t>
      </w:r>
      <w:r w:rsidRPr="00A36B36">
        <w:t xml:space="preserve">hoc group </w:t>
      </w:r>
      <w:r>
        <w:t>data session</w:t>
      </w:r>
      <w:r w:rsidRPr="00A36B36">
        <w:t xml:space="preserve"> get userlist</w:t>
      </w:r>
      <w:r>
        <w:t xml:space="preserve"> request.</w:t>
      </w:r>
    </w:p>
    <w:p w14:paraId="20FD916D" w14:textId="6607FF55" w:rsidR="00B21A9D" w:rsidRPr="00AB5FED" w:rsidRDefault="00B21A9D" w:rsidP="00B21A9D">
      <w:pPr>
        <w:pStyle w:val="TH"/>
      </w:pPr>
      <w:r>
        <w:t>Table 7.17.2</w:t>
      </w:r>
      <w:r w:rsidRPr="00762E4A">
        <w:t>.</w:t>
      </w:r>
      <w:r>
        <w:t xml:space="preserve">19-1: </w:t>
      </w:r>
      <w:r w:rsidRPr="005D36F2">
        <w:t>Ad</w:t>
      </w:r>
      <w:r>
        <w:t> </w:t>
      </w:r>
      <w:r w:rsidRPr="005D36F2">
        <w:t xml:space="preserve">hoc group </w:t>
      </w:r>
      <w:r>
        <w:t>data session</w:t>
      </w:r>
      <w:r w:rsidRPr="005D36F2">
        <w:t xml:space="preserve"> </w:t>
      </w:r>
      <w:r w:rsidRPr="001B65DF">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69AC6F0A"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0D877"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2D37"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649C" w14:textId="77777777" w:rsidR="00B21A9D" w:rsidRPr="00AB5FED" w:rsidRDefault="00B21A9D" w:rsidP="00E215DD">
            <w:pPr>
              <w:pStyle w:val="TAH"/>
              <w:rPr>
                <w:lang w:eastAsia="ja-JP"/>
              </w:rPr>
            </w:pPr>
            <w:r w:rsidRPr="00AB5FED">
              <w:t>Description</w:t>
            </w:r>
          </w:p>
        </w:tc>
      </w:tr>
      <w:tr w:rsidR="00B21A9D" w:rsidRPr="00AB5FED" w14:paraId="4D8A05AB"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CBF95"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E6EA7"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A7C6FF"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bookmarkEnd w:id="905"/>
      <w:bookmarkEnd w:id="906"/>
      <w:bookmarkEnd w:id="907"/>
      <w:bookmarkEnd w:id="908"/>
    </w:tbl>
    <w:p w14:paraId="67D8CA0E" w14:textId="77777777" w:rsidR="00B21A9D" w:rsidRDefault="00B21A9D" w:rsidP="00463A12"/>
    <w:p w14:paraId="469A8947" w14:textId="6BEC6B2F" w:rsidR="00C2503A" w:rsidRPr="002731F8" w:rsidRDefault="00C2503A" w:rsidP="00C2503A">
      <w:pPr>
        <w:pStyle w:val="Heading3"/>
      </w:pPr>
      <w:bookmarkStart w:id="912" w:name="_Toc154923526"/>
      <w:r>
        <w:lastRenderedPageBreak/>
        <w:t>7.17.3</w:t>
      </w:r>
      <w:r w:rsidRPr="00AB5FED">
        <w:tab/>
      </w:r>
      <w:r>
        <w:t xml:space="preserve">Common </w:t>
      </w:r>
      <w:r w:rsidRPr="002731F8">
        <w:t xml:space="preserve">Ad hoc group </w:t>
      </w:r>
      <w:r>
        <w:t>data communication</w:t>
      </w:r>
      <w:r w:rsidRPr="002731F8" w:rsidDel="00113501">
        <w:t xml:space="preserve"> </w:t>
      </w:r>
      <w:r w:rsidRPr="002731F8">
        <w:t>procedures</w:t>
      </w:r>
      <w:bookmarkEnd w:id="912"/>
    </w:p>
    <w:p w14:paraId="31914AA7" w14:textId="77777777" w:rsidR="00C2503A" w:rsidRPr="002C512E" w:rsidRDefault="00C2503A" w:rsidP="00C2503A">
      <w:pPr>
        <w:pStyle w:val="Heading4"/>
        <w:rPr>
          <w:rFonts w:eastAsia="SimSun"/>
        </w:rPr>
      </w:pPr>
      <w:bookmarkStart w:id="913" w:name="_Toc122563398"/>
      <w:bookmarkStart w:id="914" w:name="_Toc154923527"/>
      <w:r>
        <w:t>7.17.3</w:t>
      </w:r>
      <w:r w:rsidRPr="00AB5FED">
        <w:t>.</w:t>
      </w:r>
      <w:r>
        <w:t>1</w:t>
      </w:r>
      <w:r w:rsidRPr="00AB5FED">
        <w:tab/>
      </w:r>
      <w:r w:rsidRPr="004D257F">
        <w:rPr>
          <w:rFonts w:eastAsia="SimSun"/>
        </w:rPr>
        <w:t>Ad</w:t>
      </w:r>
      <w:r>
        <w:rPr>
          <w:rFonts w:eastAsia="SimSun"/>
        </w:rPr>
        <w:t> </w:t>
      </w:r>
      <w:r w:rsidRPr="004D257F">
        <w:rPr>
          <w:rFonts w:eastAsia="SimSun"/>
        </w:rPr>
        <w:t xml:space="preserve">hoc group </w:t>
      </w:r>
      <w:r>
        <w:t>data communication</w:t>
      </w:r>
      <w:r>
        <w:rPr>
          <w:rFonts w:eastAsia="SimSun"/>
        </w:rPr>
        <w:t xml:space="preserve"> procedures </w:t>
      </w:r>
      <w:r w:rsidRPr="004D257F">
        <w:rPr>
          <w:rFonts w:eastAsia="SimSun"/>
        </w:rPr>
        <w:t xml:space="preserve">in single </w:t>
      </w:r>
      <w:r w:rsidRPr="00894C7F">
        <w:rPr>
          <w:rFonts w:eastAsia="SimSun"/>
        </w:rPr>
        <w:t>MCData system</w:t>
      </w:r>
      <w:bookmarkEnd w:id="913"/>
      <w:bookmarkEnd w:id="914"/>
    </w:p>
    <w:p w14:paraId="2DE9A4B0" w14:textId="77777777" w:rsidR="00C2503A" w:rsidRPr="00AB5FED" w:rsidRDefault="00C2503A" w:rsidP="00C2503A">
      <w:pPr>
        <w:pStyle w:val="Heading5"/>
      </w:pPr>
      <w:bookmarkStart w:id="915" w:name="_Toc122563399"/>
      <w:bookmarkStart w:id="916" w:name="_Toc154923528"/>
      <w:r>
        <w:t>7.17.3.</w:t>
      </w:r>
      <w:r w:rsidRPr="00AB5FED">
        <w:t>1</w:t>
      </w:r>
      <w:r>
        <w:t>.1</w:t>
      </w:r>
      <w:r w:rsidRPr="00AB5FED">
        <w:tab/>
      </w:r>
      <w:r w:rsidRPr="003C3504">
        <w:t>Ad</w:t>
      </w:r>
      <w:r>
        <w:t> </w:t>
      </w:r>
      <w:r w:rsidRPr="003C3504">
        <w:t xml:space="preserve">hoc group </w:t>
      </w:r>
      <w:r>
        <w:t>data communication</w:t>
      </w:r>
      <w:r w:rsidRPr="003C3504">
        <w:t xml:space="preserve"> setup</w:t>
      </w:r>
      <w:bookmarkEnd w:id="915"/>
      <w:bookmarkEnd w:id="916"/>
    </w:p>
    <w:p w14:paraId="775FBA5E" w14:textId="77777777" w:rsidR="00C2503A" w:rsidRDefault="00C2503A" w:rsidP="00C2503A">
      <w:r>
        <w:t>Figure 7.17.3.1.1</w:t>
      </w:r>
      <w:r w:rsidRPr="00A92C50">
        <w:t>-1</w:t>
      </w:r>
      <w:r w:rsidRPr="008F46AD">
        <w:t xml:space="preserve"> below illustrates the </w:t>
      </w:r>
      <w:r>
        <w:t>ad hoc group data communication</w:t>
      </w:r>
      <w:r>
        <w:rPr>
          <w:rFonts w:hint="eastAsia"/>
          <w:lang w:eastAsia="zh-CN"/>
        </w:rPr>
        <w:t xml:space="preserve"> setup procedure initiated by an authorized user</w:t>
      </w:r>
      <w:r w:rsidRPr="008F46AD">
        <w:t>.</w:t>
      </w:r>
    </w:p>
    <w:p w14:paraId="2E7D9E76" w14:textId="77777777" w:rsidR="00C2503A" w:rsidRDefault="00C2503A" w:rsidP="00C2503A">
      <w:r>
        <w:t>Pre-conditions:</w:t>
      </w:r>
    </w:p>
    <w:p w14:paraId="2434E784" w14:textId="13902CEF" w:rsidR="00C2503A" w:rsidRDefault="00C2503A" w:rsidP="00C2503A">
      <w:pPr>
        <w:pStyle w:val="B1"/>
        <w:rPr>
          <w:lang w:eastAsia="zh-CN"/>
        </w:rPr>
      </w:pPr>
      <w:r>
        <w:t>1.</w:t>
      </w:r>
      <w:r>
        <w:tab/>
      </w:r>
      <w:r w:rsidRPr="00432B7F">
        <w:t xml:space="preserve">The authorized user </w:t>
      </w:r>
      <w:r>
        <w:t xml:space="preserve">at </w:t>
      </w:r>
      <w:r w:rsidRPr="00894C7F">
        <w:t>MCData client</w:t>
      </w:r>
      <w:r>
        <w:t> </w:t>
      </w:r>
      <w:r w:rsidRPr="00CF522E">
        <w:t>1</w:t>
      </w:r>
      <w:r>
        <w:t xml:space="preserve"> wants to invite </w:t>
      </w:r>
      <w:r>
        <w:rPr>
          <w:rFonts w:hint="eastAsia"/>
          <w:lang w:eastAsia="zh-CN"/>
        </w:rPr>
        <w:t>MCData user</w:t>
      </w:r>
      <w:r w:rsidRPr="00432B7F">
        <w:t>s</w:t>
      </w:r>
      <w:r>
        <w:rPr>
          <w:rFonts w:hint="eastAsia"/>
          <w:lang w:eastAsia="zh-CN"/>
        </w:rPr>
        <w:t xml:space="preserve"> </w:t>
      </w:r>
      <w:r>
        <w:rPr>
          <w:lang w:eastAsia="zh-CN"/>
        </w:rPr>
        <w:t xml:space="preserve">at </w:t>
      </w:r>
      <w:r w:rsidRPr="00894C7F">
        <w:rPr>
          <w:lang w:eastAsia="zh-CN"/>
        </w:rPr>
        <w:t>MCData client</w:t>
      </w:r>
      <w:r>
        <w:rPr>
          <w:lang w:eastAsia="zh-CN"/>
        </w:rPr>
        <w:t xml:space="preserve"> 2, </w:t>
      </w:r>
      <w:r w:rsidRPr="00894C7F">
        <w:rPr>
          <w:lang w:eastAsia="zh-CN"/>
        </w:rPr>
        <w:t>MCData client</w:t>
      </w:r>
      <w:r>
        <w:rPr>
          <w:lang w:eastAsia="zh-CN"/>
        </w:rPr>
        <w:t xml:space="preserve"> 3 and </w:t>
      </w:r>
      <w:r w:rsidRPr="00894C7F">
        <w:rPr>
          <w:lang w:eastAsia="zh-CN"/>
        </w:rPr>
        <w:t>MCData client</w:t>
      </w:r>
      <w:r>
        <w:rPr>
          <w:lang w:eastAsia="zh-CN"/>
        </w:rPr>
        <w:t xml:space="preserve"> 4 for </w:t>
      </w:r>
      <w:r>
        <w:rPr>
          <w:rFonts w:hint="eastAsia"/>
          <w:lang w:eastAsia="zh-CN"/>
        </w:rPr>
        <w:t xml:space="preserve">the </w:t>
      </w:r>
      <w:r>
        <w:rPr>
          <w:lang w:eastAsia="zh-CN"/>
        </w:rPr>
        <w:t xml:space="preserve">ad hoc group </w:t>
      </w:r>
      <w:r>
        <w:t>data communication</w:t>
      </w:r>
      <w:r w:rsidR="00D4661F" w:rsidRPr="00D4661F">
        <w:t xml:space="preserve"> or to invite the ad hoc group member if the ad hoc group call follows an ad hoc group emergency alert, the MCData client 1 is aware of the ad hoc group ID</w:t>
      </w:r>
      <w:r>
        <w:t>.</w:t>
      </w:r>
    </w:p>
    <w:p w14:paraId="1CA273D8" w14:textId="0BE3EA4C" w:rsidR="00C2503A" w:rsidRPr="00356591" w:rsidRDefault="00C2503A" w:rsidP="00C2503A">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 xml:space="preserve">ad hoc group </w:t>
      </w:r>
      <w:r>
        <w:t>data communication</w:t>
      </w:r>
      <w:r w:rsidRPr="00356591">
        <w:rPr>
          <w:lang w:eastAsia="zh-CN"/>
        </w:rPr>
        <w:t xml:space="preserve"> is within the limit.</w:t>
      </w:r>
    </w:p>
    <w:p w14:paraId="1F42E47C" w14:textId="77777777" w:rsidR="00C2503A" w:rsidRDefault="00C2503A" w:rsidP="00C2503A">
      <w:pPr>
        <w:pStyle w:val="B1"/>
        <w:rPr>
          <w:lang w:eastAsia="zh-CN"/>
        </w:rPr>
      </w:pPr>
      <w:r>
        <w:rPr>
          <w:lang w:eastAsia="zh-CN"/>
        </w:rPr>
        <w:t>3</w:t>
      </w:r>
      <w:r w:rsidRPr="00356591">
        <w:rPr>
          <w:lang w:eastAsia="zh-CN"/>
        </w:rPr>
        <w:t>.</w:t>
      </w:r>
      <w:r w:rsidRPr="00356591">
        <w:rPr>
          <w:lang w:eastAsia="zh-CN"/>
        </w:rPr>
        <w:tab/>
      </w:r>
      <w:r>
        <w:rPr>
          <w:lang w:eastAsia="zh-CN"/>
        </w:rPr>
        <w:t xml:space="preserve">End-to-End encryption is supported for this ad hoc group </w:t>
      </w:r>
      <w:r>
        <w:t>data communication</w:t>
      </w:r>
      <w:r>
        <w:rPr>
          <w:lang w:eastAsia="zh-CN"/>
        </w:rPr>
        <w:t>.</w:t>
      </w:r>
    </w:p>
    <w:p w14:paraId="644439AB" w14:textId="77777777" w:rsidR="00C2503A" w:rsidRDefault="00C2503A" w:rsidP="00C2503A">
      <w:pPr>
        <w:pStyle w:val="B1"/>
        <w:rPr>
          <w:lang w:eastAsia="zh-CN"/>
        </w:rPr>
      </w:pPr>
      <w:r>
        <w:rPr>
          <w:lang w:eastAsia="zh-CN"/>
        </w:rPr>
        <w:t>4</w:t>
      </w:r>
      <w:r w:rsidRPr="00356591">
        <w:rPr>
          <w:lang w:eastAsia="zh-CN"/>
        </w:rPr>
        <w:t>.</w:t>
      </w:r>
      <w:r w:rsidRPr="00356591">
        <w:rPr>
          <w:lang w:eastAsia="zh-CN"/>
        </w:rPr>
        <w:tab/>
      </w:r>
      <w:r w:rsidRPr="00894C7F">
        <w:rPr>
          <w:lang w:eastAsia="zh-CN"/>
        </w:rPr>
        <w:t>MCData client</w:t>
      </w:r>
      <w:r>
        <w:t> </w:t>
      </w:r>
      <w:r w:rsidRPr="00CF522E">
        <w:t>1</w:t>
      </w:r>
      <w:r>
        <w:rPr>
          <w:lang w:eastAsia="zh-CN"/>
        </w:rPr>
        <w:t xml:space="preserve"> is aware of the MCData IDs of the participants.</w:t>
      </w:r>
    </w:p>
    <w:p w14:paraId="02AA3E6B" w14:textId="77777777" w:rsidR="00BF1A28" w:rsidRDefault="00C2503A" w:rsidP="00BF1A28">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MCData IDs of the participants can be manual or from the user profile configuration data or by any other means. This is left for the implementation</w:t>
      </w:r>
      <w:r w:rsidRPr="00F2731B">
        <w:rPr>
          <w:rFonts w:eastAsia="Malgun Gothic"/>
        </w:rPr>
        <w:t>.</w:t>
      </w:r>
    </w:p>
    <w:p w14:paraId="2865400C" w14:textId="1A0179E2" w:rsidR="00C2503A" w:rsidRPr="009F366D" w:rsidRDefault="00BF1A28" w:rsidP="009F366D">
      <w:pPr>
        <w:pStyle w:val="B1"/>
        <w:rPr>
          <w:noProof/>
        </w:rPr>
      </w:pPr>
      <w:r>
        <w:t>5.</w:t>
      </w:r>
      <w:r>
        <w:tab/>
      </w:r>
      <w:r>
        <w:rPr>
          <w:noProof/>
        </w:rPr>
        <w:t xml:space="preserve">The pre-configured group identity and pre-configured group configuration to be used for an ad hoc group have been preconfigured in MCData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F56C78D" w14:textId="77777777" w:rsidR="00C2503A" w:rsidRDefault="00C2503A" w:rsidP="00C2503A">
      <w:pPr>
        <w:pStyle w:val="TH"/>
      </w:pPr>
      <w:r>
        <w:object w:dxaOrig="11304" w:dyaOrig="9408" w14:anchorId="0B8CA63A">
          <v:shape id="_x0000_i1118" type="#_x0000_t75" style="width:480.75pt;height:400.55pt" o:ole="">
            <v:imagedata r:id="rId199" o:title=""/>
          </v:shape>
          <o:OLEObject Type="Embed" ProgID="Visio.Drawing.15" ShapeID="_x0000_i1118" DrawAspect="Content" ObjectID="_1765536287" r:id="rId200"/>
        </w:object>
      </w:r>
    </w:p>
    <w:p w14:paraId="4F325918" w14:textId="77777777" w:rsidR="00C2503A" w:rsidRPr="00AB5FED" w:rsidRDefault="00C2503A" w:rsidP="00C2503A">
      <w:pPr>
        <w:pStyle w:val="TF"/>
      </w:pPr>
      <w:r w:rsidRPr="00AB5FED">
        <w:t>Figure </w:t>
      </w:r>
      <w:r>
        <w:t>7.17.3.1.</w:t>
      </w:r>
      <w:r w:rsidRPr="00AB5FED">
        <w:t xml:space="preserve">1-1: </w:t>
      </w:r>
      <w:r>
        <w:t>Ad hoc group data communication</w:t>
      </w:r>
      <w:r w:rsidRPr="00AB5FED">
        <w:t xml:space="preserve"> setup</w:t>
      </w:r>
    </w:p>
    <w:p w14:paraId="5990C4A2" w14:textId="6F4AC366" w:rsidR="00C2503A" w:rsidRDefault="00C2503A" w:rsidP="00C2503A">
      <w:pPr>
        <w:pStyle w:val="B1"/>
      </w:pPr>
      <w:r>
        <w:t>1.</w:t>
      </w:r>
      <w:r>
        <w:tab/>
        <w:t xml:space="preserve">User at </w:t>
      </w:r>
      <w:r w:rsidRPr="00894C7F">
        <w:t>MCData client</w:t>
      </w:r>
      <w:r>
        <w:t> </w:t>
      </w:r>
      <w:r w:rsidRPr="00CF522E">
        <w:t>1</w:t>
      </w:r>
      <w:r>
        <w:t xml:space="preserve"> would like to initiate an ad hoc group data communication. The </w:t>
      </w:r>
      <w:r w:rsidRPr="00894C7F">
        <w:t>MCData client</w:t>
      </w:r>
      <w:r>
        <w:t> </w:t>
      </w:r>
      <w:r w:rsidRPr="00CF522E">
        <w:t>1</w:t>
      </w:r>
      <w:r>
        <w:t xml:space="preserve"> initiates the ad hoc group data communication by sending the ad hoc group data session</w:t>
      </w:r>
      <w:r w:rsidDel="005C6C3C">
        <w:t xml:space="preserve"> </w:t>
      </w:r>
      <w:r>
        <w:t xml:space="preserve">request containing the list of participants </w:t>
      </w:r>
      <w:r w:rsidR="00D4661F" w:rsidRPr="00D4661F">
        <w:t xml:space="preserve">or an ad hoc group ID from an ad hoc group emergency alert </w:t>
      </w:r>
      <w:r>
        <w:t xml:space="preserve">to the </w:t>
      </w:r>
      <w:r w:rsidRPr="00894C7F">
        <w:t>MCData server</w:t>
      </w:r>
      <w:r>
        <w:t xml:space="preserve">. Encryption supported information element shall be set to true since end-to-end encryption is supported. An SDP offer containing the </w:t>
      </w:r>
      <w:r w:rsidRPr="00894C7F">
        <w:t>MCData client</w:t>
      </w:r>
      <w:r>
        <w:t xml:space="preserve"> media parameters is included. If the MCData user of </w:t>
      </w:r>
      <w:r w:rsidRPr="00894C7F">
        <w:t>MCData client</w:t>
      </w:r>
      <w:r>
        <w:t> </w:t>
      </w:r>
      <w:r w:rsidRPr="00CF522E">
        <w:t>1</w:t>
      </w:r>
      <w:r>
        <w:t xml:space="preserve"> has selected a functional alias, then the ad hoc group data session request contains that functional alias.</w:t>
      </w:r>
    </w:p>
    <w:p w14:paraId="21D46FAB" w14:textId="77777777" w:rsidR="00C2503A" w:rsidRPr="00EE50B9" w:rsidRDefault="00C2503A" w:rsidP="00C2503A">
      <w:pPr>
        <w:pStyle w:val="B1"/>
        <w:ind w:firstLine="0"/>
      </w:pPr>
      <w:r>
        <w:t xml:space="preserve">If the MCData user at </w:t>
      </w:r>
      <w:r w:rsidRPr="00894C7F">
        <w:t>MCData client</w:t>
      </w:r>
      <w:r>
        <w:t> </w:t>
      </w:r>
      <w:r w:rsidRPr="00CF522E">
        <w:t>1</w:t>
      </w:r>
      <w:r>
        <w:t xml:space="preserve"> initiates an MCData emergency ad hoc group data communication or the MCData emergency state is already set for the </w:t>
      </w:r>
      <w:r w:rsidRPr="00894C7F">
        <w:t>MCData client</w:t>
      </w:r>
      <w:r>
        <w:t> </w:t>
      </w:r>
      <w:r w:rsidRPr="00CF522E">
        <w:t>1</w:t>
      </w:r>
      <w:r>
        <w:t xml:space="preserve"> (due to a previously triggered MCData emergency alert):</w:t>
      </w:r>
    </w:p>
    <w:p w14:paraId="6DCCAD6A" w14:textId="77777777" w:rsidR="00C2503A" w:rsidRDefault="00C2503A" w:rsidP="00C2503A">
      <w:pPr>
        <w:pStyle w:val="B2"/>
      </w:pPr>
      <w:r>
        <w:t>i.</w:t>
      </w:r>
      <w:r>
        <w:tab/>
        <w:t>the MCData ad hoc group data session</w:t>
      </w:r>
      <w:r w:rsidRPr="00092ACA">
        <w:t xml:space="preserve"> request</w:t>
      </w:r>
      <w:r>
        <w:t xml:space="preserve"> shall contain an emergency indicator;</w:t>
      </w:r>
    </w:p>
    <w:p w14:paraId="6025A17C" w14:textId="77777777" w:rsidR="00C2503A" w:rsidRDefault="00C2503A" w:rsidP="00C2503A">
      <w:pPr>
        <w:pStyle w:val="B2"/>
      </w:pPr>
      <w:r>
        <w:t>ii.</w:t>
      </w:r>
      <w:r>
        <w:tab/>
        <w:t xml:space="preserve">if the MCData emergency state is not set already, </w:t>
      </w:r>
      <w:r w:rsidRPr="00894C7F">
        <w:t>MCData client</w:t>
      </w:r>
      <w:r>
        <w:t> </w:t>
      </w:r>
      <w:r w:rsidRPr="00CF522E">
        <w:t>1</w:t>
      </w:r>
      <w:r>
        <w:t xml:space="preserve"> sets its MCData emergency</w:t>
      </w:r>
      <w:r w:rsidRPr="00D64DE6">
        <w:t xml:space="preserve"> state.</w:t>
      </w:r>
      <w:r>
        <w:t xml:space="preserve"> </w:t>
      </w:r>
      <w:r w:rsidRPr="00EB6F76">
        <w:t xml:space="preserve">The </w:t>
      </w:r>
      <w:r>
        <w:t>MCData emergency</w:t>
      </w:r>
      <w:r w:rsidRPr="00EB6F76">
        <w:t xml:space="preserve"> state </w:t>
      </w:r>
      <w:r>
        <w:t xml:space="preserve">of </w:t>
      </w:r>
      <w:r w:rsidRPr="00894C7F">
        <w:t>MCData client</w:t>
      </w:r>
      <w:r>
        <w:t> </w:t>
      </w:r>
      <w:r w:rsidRPr="00CF522E">
        <w:t>1</w:t>
      </w:r>
      <w:r>
        <w:t xml:space="preserve"> </w:t>
      </w:r>
      <w:r w:rsidRPr="00EB6F76">
        <w:t>is retained until explicitly cancelled</w:t>
      </w:r>
      <w:r>
        <w:t xml:space="preserve"> by the user of </w:t>
      </w:r>
      <w:r w:rsidRPr="00894C7F">
        <w:t>MCData client</w:t>
      </w:r>
      <w:r>
        <w:t> </w:t>
      </w:r>
      <w:r w:rsidRPr="00CF522E">
        <w:t>1</w:t>
      </w:r>
      <w:r>
        <w:t>.</w:t>
      </w:r>
    </w:p>
    <w:p w14:paraId="1EB0F421" w14:textId="51E1F580" w:rsidR="00C2503A" w:rsidRDefault="00C2503A" w:rsidP="00C2503A">
      <w:pPr>
        <w:pStyle w:val="B1"/>
        <w:rPr>
          <w:lang w:eastAsia="zh-CN"/>
        </w:rPr>
      </w:pPr>
      <w:r w:rsidRPr="00356591">
        <w:rPr>
          <w:rFonts w:hint="eastAsia"/>
          <w:lang w:eastAsia="zh-CN"/>
        </w:rPr>
        <w:t>2.</w:t>
      </w:r>
      <w:r w:rsidRPr="00356591">
        <w:rPr>
          <w:rFonts w:hint="eastAsia"/>
          <w:lang w:eastAsia="zh-CN"/>
        </w:rPr>
        <w:tab/>
      </w:r>
      <w:r w:rsidR="00A3219D" w:rsidRPr="00A3219D">
        <w:rPr>
          <w:lang w:eastAsia="zh-CN"/>
        </w:rPr>
        <w:t>If the ad hoc group communication is supported, the MCData server verifies whether the user at MCData client 1 is authorized to initiate an ad hoc group data session request. If not authorized, the MCData server rejects the ad hoc group data session request as specified in the step 3.</w:t>
      </w:r>
      <w:r w:rsidR="00A3219D">
        <w:rPr>
          <w:lang w:eastAsia="zh-CN"/>
        </w:rPr>
        <w:t xml:space="preserve"> </w:t>
      </w:r>
      <w:r w:rsidRPr="00356591">
        <w:rPr>
          <w:lang w:eastAsia="zh-CN"/>
        </w:rPr>
        <w:t xml:space="preserve">The </w:t>
      </w:r>
      <w:r w:rsidRPr="00894C7F">
        <w:rPr>
          <w:lang w:eastAsia="zh-CN"/>
        </w:rPr>
        <w:t>MCData server</w:t>
      </w:r>
      <w:r w:rsidRPr="00356591">
        <w:rPr>
          <w:lang w:eastAsia="zh-CN"/>
        </w:rPr>
        <w:t xml:space="preserve"> accepts the </w:t>
      </w:r>
      <w:r>
        <w:rPr>
          <w:lang w:eastAsia="zh-CN"/>
        </w:rPr>
        <w:t xml:space="preserve">ad hoc group </w:t>
      </w:r>
      <w:r>
        <w:t>data session</w:t>
      </w:r>
      <w:r w:rsidRPr="00356591">
        <w:rPr>
          <w:lang w:eastAsia="zh-CN"/>
        </w:rPr>
        <w:t xml:space="preserve"> request if the </w:t>
      </w:r>
      <w:r>
        <w:rPr>
          <w:lang w:eastAsia="zh-CN"/>
        </w:rPr>
        <w:t xml:space="preserve">ad hoc group </w:t>
      </w:r>
      <w:r>
        <w:t>data communication</w:t>
      </w:r>
      <w:r w:rsidRPr="00356591">
        <w:rPr>
          <w:lang w:eastAsia="zh-CN"/>
        </w:rPr>
        <w:t xml:space="preserve"> is supported</w:t>
      </w:r>
      <w:r>
        <w:rPr>
          <w:lang w:eastAsia="zh-CN"/>
        </w:rPr>
        <w:t xml:space="preserve"> and authorized</w:t>
      </w:r>
      <w:r w:rsidRPr="00356591">
        <w:rPr>
          <w:lang w:eastAsia="zh-CN"/>
        </w:rPr>
        <w:t xml:space="preserve">. If authorised, it validates whether the number of invited participants is within the configured limit before proceeding with the </w:t>
      </w:r>
      <w:r>
        <w:t>data communication</w:t>
      </w:r>
      <w:r w:rsidRPr="00356591">
        <w:rPr>
          <w:lang w:eastAsia="zh-CN"/>
        </w:rPr>
        <w:t xml:space="preserve"> setup. </w:t>
      </w:r>
    </w:p>
    <w:p w14:paraId="059266EA" w14:textId="77777777" w:rsidR="00C2503A" w:rsidRDefault="00C2503A" w:rsidP="00C2503A">
      <w:pPr>
        <w:pStyle w:val="B1"/>
        <w:ind w:firstLine="0"/>
        <w:rPr>
          <w:lang w:eastAsia="zh-CN"/>
        </w:rPr>
      </w:pPr>
      <w:r>
        <w:rPr>
          <w:lang w:eastAsia="zh-CN"/>
        </w:rPr>
        <w:lastRenderedPageBreak/>
        <w:t xml:space="preserve">If functional alias is present, the </w:t>
      </w:r>
      <w:r w:rsidRPr="00894C7F">
        <w:rPr>
          <w:lang w:eastAsia="zh-CN"/>
        </w:rPr>
        <w:t>MCData server</w:t>
      </w:r>
      <w:r>
        <w:rPr>
          <w:lang w:eastAsia="zh-CN"/>
        </w:rPr>
        <w:t xml:space="preserve"> checks whether the provided functional alias allowed to be used and has been activated for the user.</w:t>
      </w:r>
    </w:p>
    <w:p w14:paraId="5C82D913" w14:textId="77777777" w:rsidR="00C2503A" w:rsidRDefault="00C2503A" w:rsidP="00C2503A">
      <w:pPr>
        <w:pStyle w:val="B1"/>
        <w:ind w:firstLine="0"/>
        <w:rPr>
          <w:lang w:eastAsia="zh-CN"/>
        </w:rPr>
      </w:pPr>
      <w:r>
        <w:rPr>
          <w:lang w:eastAsia="zh-CN"/>
        </w:rPr>
        <w:t xml:space="preserve">If location information was included in the ad hoc group </w:t>
      </w:r>
      <w:r>
        <w:t>data session</w:t>
      </w:r>
      <w:r w:rsidDel="007B1B94">
        <w:rPr>
          <w:lang w:eastAsia="zh-CN"/>
        </w:rPr>
        <w:t xml:space="preserve"> </w:t>
      </w:r>
      <w:r>
        <w:rPr>
          <w:lang w:eastAsia="zh-CN"/>
        </w:rPr>
        <w:t xml:space="preserve">request, the </w:t>
      </w:r>
      <w:r w:rsidRPr="00894C7F">
        <w:rPr>
          <w:lang w:eastAsia="zh-CN"/>
        </w:rPr>
        <w:t>MCData server</w:t>
      </w:r>
      <w:r>
        <w:rPr>
          <w:lang w:eastAsia="zh-CN"/>
        </w:rPr>
        <w:t xml:space="preserve"> checks the privacy policy of the MCData user to decide if the location information of </w:t>
      </w:r>
      <w:r w:rsidRPr="00894C7F">
        <w:rPr>
          <w:lang w:eastAsia="zh-CN"/>
        </w:rPr>
        <w:t>MCData client</w:t>
      </w:r>
      <w:r>
        <w:t> </w:t>
      </w:r>
      <w:r w:rsidRPr="00CF522E">
        <w:t>1</w:t>
      </w:r>
      <w:r>
        <w:rPr>
          <w:lang w:eastAsia="zh-CN"/>
        </w:rPr>
        <w:t xml:space="preserve"> can be provided to other users on the ad hoc group </w:t>
      </w:r>
      <w:r>
        <w:t>data communication</w:t>
      </w:r>
      <w:r>
        <w:rPr>
          <w:lang w:eastAsia="zh-CN"/>
        </w:rPr>
        <w:t xml:space="preserve"> (refer to Annex A.3 "Authorisation to provide location information to other MCData users on a data communication when talking").</w:t>
      </w:r>
    </w:p>
    <w:p w14:paraId="22CEA557" w14:textId="77777777" w:rsidR="00C2503A" w:rsidRDefault="00C2503A" w:rsidP="00C2503A">
      <w:pPr>
        <w:ind w:left="568"/>
        <w:rPr>
          <w:lang w:eastAsia="zh-CN"/>
        </w:rPr>
      </w:pPr>
      <w:r>
        <w:rPr>
          <w:lang w:eastAsia="zh-CN"/>
        </w:rPr>
        <w:t>If an emergency indicator is present in the received MCData ad hoc group data session</w:t>
      </w:r>
      <w:r w:rsidRPr="00092ACA">
        <w:rPr>
          <w:lang w:eastAsia="zh-CN"/>
        </w:rPr>
        <w:t xml:space="preserve"> request</w:t>
      </w:r>
      <w:r>
        <w:rPr>
          <w:lang w:eastAsia="zh-CN"/>
        </w:rPr>
        <w:t xml:space="preserve">, the MCData ad hoc group is considered to be in the in-progress emergency state until this ad hoc group </w:t>
      </w:r>
      <w:r>
        <w:t>data communication</w:t>
      </w:r>
      <w:r>
        <w:rPr>
          <w:lang w:eastAsia="zh-CN"/>
        </w:rPr>
        <w:t xml:space="preserve"> is terminated;</w:t>
      </w:r>
      <w:r w:rsidRPr="00623F6A">
        <w:rPr>
          <w:lang w:eastAsia="zh-CN"/>
        </w:rPr>
        <w:t xml:space="preserve"> </w:t>
      </w:r>
      <w:r>
        <w:rPr>
          <w:lang w:eastAsia="zh-CN"/>
        </w:rPr>
        <w:t>and</w:t>
      </w:r>
    </w:p>
    <w:p w14:paraId="6CA9C29C" w14:textId="77777777" w:rsidR="00C2503A" w:rsidRDefault="00C2503A" w:rsidP="00C2503A">
      <w:pPr>
        <w:ind w:left="568"/>
        <w:rPr>
          <w:lang w:eastAsia="zh-CN"/>
        </w:rPr>
      </w:pPr>
      <w:r>
        <w:rPr>
          <w:lang w:eastAsia="zh-CN"/>
        </w:rPr>
        <w:t xml:space="preserve">If an imminent peril indicator is present in the received MCData ad hoc group data session </w:t>
      </w:r>
      <w:r w:rsidRPr="00092ACA">
        <w:rPr>
          <w:lang w:eastAsia="zh-CN"/>
        </w:rPr>
        <w:t>request</w:t>
      </w:r>
      <w:r>
        <w:rPr>
          <w:lang w:eastAsia="zh-CN"/>
        </w:rPr>
        <w:t xml:space="preserve">, the MCData ad hoc group is considered to be in the in-progress imminent peril state until this ad hoc group </w:t>
      </w:r>
      <w:r>
        <w:t>data communication</w:t>
      </w:r>
      <w:r>
        <w:rPr>
          <w:lang w:eastAsia="zh-CN"/>
        </w:rPr>
        <w:t xml:space="preserve"> is terminated.</w:t>
      </w:r>
    </w:p>
    <w:p w14:paraId="3939CC93" w14:textId="77777777" w:rsidR="00BF1A28" w:rsidRDefault="00BF1A28" w:rsidP="00BF1A28">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t xml:space="preserve">MCData 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t xml:space="preserve">MCData server </w:t>
      </w:r>
      <w:r w:rsidRPr="009B379F">
        <w:t>assigns a MC</w:t>
      </w:r>
      <w:r>
        <w:t>Data</w:t>
      </w:r>
      <w:r w:rsidRPr="009B379F">
        <w:t xml:space="preserve"> group ID for the newly formed ad hoc group</w:t>
      </w:r>
      <w:r>
        <w:t>.</w:t>
      </w:r>
    </w:p>
    <w:p w14:paraId="479BC9DE" w14:textId="77777777" w:rsidR="00C2503A" w:rsidRDefault="00C2503A" w:rsidP="00C2503A">
      <w:pPr>
        <w:ind w:left="568"/>
        <w:rPr>
          <w:lang w:eastAsia="zh-CN"/>
        </w:rPr>
      </w:pPr>
      <w:r>
        <w:rPr>
          <w:lang w:eastAsia="zh-CN"/>
        </w:rPr>
        <w:t xml:space="preserve">The </w:t>
      </w:r>
      <w:r w:rsidRPr="00894C7F">
        <w:rPr>
          <w:lang w:eastAsia="zh-CN"/>
        </w:rPr>
        <w:t>MCData server</w:t>
      </w:r>
      <w:r>
        <w:rPr>
          <w:lang w:eastAsia="zh-CN"/>
        </w:rPr>
        <w:t xml:space="preserve"> considers the ad hoc group </w:t>
      </w:r>
      <w:r>
        <w:t>data communication</w:t>
      </w:r>
      <w:r>
        <w:rPr>
          <w:lang w:eastAsia="zh-CN"/>
        </w:rPr>
        <w:t xml:space="preserve"> participants as implicitly affiliated to the ad hoc group.</w:t>
      </w:r>
    </w:p>
    <w:p w14:paraId="3E9C1267" w14:textId="5CB32EFD" w:rsidR="00C2503A" w:rsidRDefault="00C2503A" w:rsidP="00C2503A">
      <w:pPr>
        <w:pStyle w:val="B3"/>
        <w:ind w:left="568"/>
      </w:pPr>
      <w:r>
        <w:t>3.</w:t>
      </w:r>
      <w:r>
        <w:tab/>
        <w:t xml:space="preserve">The </w:t>
      </w:r>
      <w:r w:rsidRPr="00894C7F">
        <w:t>MCData server</w:t>
      </w:r>
      <w:r>
        <w:t xml:space="preserve"> shall send the ad hoc group data session request return message to </w:t>
      </w:r>
      <w:r w:rsidRPr="00894C7F">
        <w:t>MCData client</w:t>
      </w:r>
      <w:r>
        <w:t> </w:t>
      </w:r>
      <w:r w:rsidRPr="00CF522E">
        <w:t>1</w:t>
      </w:r>
      <w:r>
        <w:t xml:space="preserve"> containing the below:</w:t>
      </w:r>
    </w:p>
    <w:p w14:paraId="047AE192" w14:textId="60D94222" w:rsidR="00C2503A" w:rsidRDefault="00C2503A" w:rsidP="00C2503A">
      <w:pPr>
        <w:pStyle w:val="B2"/>
      </w:pPr>
      <w:r>
        <w:t>i.</w:t>
      </w:r>
      <w:r>
        <w:tab/>
        <w:t>The MCData ad hoc group ID</w:t>
      </w:r>
      <w:r w:rsidR="00A3219D" w:rsidRPr="00A3219D">
        <w:t xml:space="preserve">, </w:t>
      </w:r>
      <w:r w:rsidR="00396F7F">
        <w:t xml:space="preserve">either </w:t>
      </w:r>
      <w:r>
        <w:t xml:space="preserve">generated by the </w:t>
      </w:r>
      <w:r w:rsidRPr="00894C7F">
        <w:t>MCData server</w:t>
      </w:r>
      <w:r w:rsidR="00A3219D" w:rsidRPr="00A3219D">
        <w:t xml:space="preserve">, if not included in the ad hoc group call request of step 1, or if the provided </w:t>
      </w:r>
      <w:r w:rsidR="00BF1A28">
        <w:t xml:space="preserve">MCData </w:t>
      </w:r>
      <w:r w:rsidR="00A3219D" w:rsidRPr="00A3219D">
        <w:t xml:space="preserve">ad hoc group ID is not accepted by the </w:t>
      </w:r>
      <w:r w:rsidR="00BF1A28">
        <w:t xml:space="preserve">MCData </w:t>
      </w:r>
      <w:r w:rsidR="00A3219D" w:rsidRPr="00A3219D">
        <w:t>server</w:t>
      </w:r>
      <w:r>
        <w:t xml:space="preserve">; </w:t>
      </w:r>
      <w:r w:rsidR="00396F7F">
        <w:t xml:space="preserve">or </w:t>
      </w:r>
      <w:r w:rsidR="00396F7F" w:rsidRPr="00396F7F">
        <w:t>provided by the MCData client 1 if the ad hoc group ID is from an ad hoc group emergency alert;</w:t>
      </w:r>
    </w:p>
    <w:p w14:paraId="46A6FF5A" w14:textId="77777777" w:rsidR="00BF1A28" w:rsidRDefault="00BF1A28" w:rsidP="00BF1A28">
      <w:pPr>
        <w:pStyle w:val="B2"/>
      </w:pPr>
      <w:r>
        <w:t>ii.</w:t>
      </w:r>
      <w:r>
        <w:tab/>
        <w:t>The group ID of the pre-configured group to be used for the ad hoc group communication (only included when the ad hoc group data session is authorized); and</w:t>
      </w:r>
    </w:p>
    <w:p w14:paraId="792C63F2" w14:textId="55D14270" w:rsidR="00C2503A" w:rsidRDefault="00C2503A" w:rsidP="00C2503A">
      <w:pPr>
        <w:pStyle w:val="B2"/>
      </w:pPr>
      <w:r>
        <w:t>ii</w:t>
      </w:r>
      <w:r w:rsidR="00BF1A28">
        <w:t>i</w:t>
      </w:r>
      <w:r>
        <w:t>.</w:t>
      </w:r>
      <w:r>
        <w:tab/>
        <w:t>Result of whether the ad hoc group data session request</w:t>
      </w:r>
      <w:r w:rsidDel="007B1B94">
        <w:t xml:space="preserve"> </w:t>
      </w:r>
      <w:r>
        <w:t>is authorized or not</w:t>
      </w:r>
    </w:p>
    <w:p w14:paraId="370326D0" w14:textId="645D37BF" w:rsidR="00C2503A" w:rsidRDefault="00C2503A" w:rsidP="00C2503A">
      <w:pPr>
        <w:pStyle w:val="B3"/>
        <w:ind w:left="568" w:firstLine="0"/>
      </w:pPr>
      <w:r>
        <w:t xml:space="preserve">If the ad hoc group data session request is not authorized, </w:t>
      </w:r>
      <w:r w:rsidR="00A3219D" w:rsidRPr="00A3219D">
        <w:t xml:space="preserve">the MCData server and </w:t>
      </w:r>
      <w:r w:rsidRPr="00894C7F">
        <w:t>MCData client</w:t>
      </w:r>
      <w:r>
        <w:t> </w:t>
      </w:r>
      <w:r w:rsidRPr="00CF522E">
        <w:t>1</w:t>
      </w:r>
      <w:r>
        <w:t xml:space="preserve"> shall not proceed with the rest of the steps.</w:t>
      </w:r>
    </w:p>
    <w:p w14:paraId="0EF4C29F" w14:textId="77777777" w:rsidR="00C2503A" w:rsidRDefault="00C2503A" w:rsidP="00C2503A">
      <w:pPr>
        <w:pStyle w:val="B1"/>
      </w:pPr>
      <w:r>
        <w:t>4a-4c</w:t>
      </w:r>
      <w:r w:rsidRPr="00356591">
        <w:t>.</w:t>
      </w:r>
      <w:r w:rsidRPr="00356591">
        <w:tab/>
        <w:t xml:space="preserve">The </w:t>
      </w:r>
      <w:r w:rsidRPr="00894C7F">
        <w:t>MCData server</w:t>
      </w:r>
      <w:r w:rsidRPr="00356591">
        <w:t xml:space="preserve"> sends the </w:t>
      </w:r>
      <w:r>
        <w:t xml:space="preserve">ad hoc group data session </w:t>
      </w:r>
      <w:r w:rsidRPr="00356591">
        <w:t>request</w:t>
      </w:r>
      <w:r w:rsidRPr="00356591">
        <w:rPr>
          <w:rFonts w:hint="eastAsia"/>
          <w:lang w:eastAsia="zh-CN"/>
        </w:rPr>
        <w:t>s</w:t>
      </w:r>
      <w:r w:rsidRPr="00356591">
        <w:t xml:space="preserve"> towards the </w:t>
      </w:r>
      <w:r w:rsidRPr="00894C7F">
        <w:t>MCData client</w:t>
      </w:r>
      <w:r w:rsidRPr="00356591">
        <w:t>s of the invited users based on step</w:t>
      </w:r>
      <w:r>
        <w:t> </w:t>
      </w:r>
      <w:r w:rsidRPr="00356591">
        <w:t xml:space="preserve">1. While sending the </w:t>
      </w:r>
      <w:r>
        <w:t xml:space="preserve">ad hoc group data session </w:t>
      </w:r>
      <w:r w:rsidRPr="00356591">
        <w:t xml:space="preserve">requests, the </w:t>
      </w:r>
      <w:r w:rsidRPr="00894C7F">
        <w:t>MCData server</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 xml:space="preserve"> of the users who are required to acknowledge)</w:t>
      </w:r>
    </w:p>
    <w:p w14:paraId="5EDB050F" w14:textId="4D7FAE9C" w:rsidR="00C2503A" w:rsidRDefault="00C2503A" w:rsidP="00C2503A">
      <w:pPr>
        <w:pStyle w:val="B1"/>
        <w:rPr>
          <w:lang w:eastAsia="zh-CN"/>
        </w:rPr>
      </w:pPr>
      <w:r>
        <w:t>5a-5c.</w:t>
      </w:r>
      <w:r>
        <w:tab/>
        <w:t xml:space="preserve">The receiving </w:t>
      </w:r>
      <w:r w:rsidRPr="00894C7F">
        <w:t>MCData client</w:t>
      </w:r>
      <w:r>
        <w:t xml:space="preserve">s </w:t>
      </w:r>
      <w:r w:rsidR="00A3219D" w:rsidRPr="00A3219D">
        <w:t xml:space="preserve">notify their corresponding MCData user </w:t>
      </w:r>
      <w:r>
        <w:t>about the incoming ad hoc group data session request</w:t>
      </w:r>
      <w:r w:rsidR="00A3219D" w:rsidRPr="00A3219D">
        <w:t xml:space="preserve"> with the information of the MCData group ID for the ad hoc group</w:t>
      </w:r>
      <w:r>
        <w:t>.</w:t>
      </w:r>
    </w:p>
    <w:p w14:paraId="135DEC3D" w14:textId="4390BF3B" w:rsidR="00C2503A" w:rsidRPr="003D76D3" w:rsidRDefault="00C2503A" w:rsidP="00C2503A">
      <w:pPr>
        <w:pStyle w:val="B1"/>
      </w:pPr>
      <w:r>
        <w:rPr>
          <w:lang w:eastAsia="zh-CN"/>
        </w:rPr>
        <w:t>6a-6c</w:t>
      </w:r>
      <w:r w:rsidRPr="00D83C77">
        <w:t>.</w:t>
      </w:r>
      <w:r w:rsidRPr="00D83C77">
        <w:tab/>
        <w:t xml:space="preserve">The receiving </w:t>
      </w:r>
      <w:r w:rsidRPr="00894C7F">
        <w:t>MCData client</w:t>
      </w:r>
      <w:r w:rsidRPr="00D83C77">
        <w:t xml:space="preserve">s </w:t>
      </w:r>
      <w:r w:rsidR="00A3219D">
        <w:t xml:space="preserve">may </w:t>
      </w:r>
      <w:r w:rsidRPr="00D83C77">
        <w:t xml:space="preserve">accept </w:t>
      </w:r>
      <w:r w:rsidR="00A3219D">
        <w:t xml:space="preserve">or reject </w:t>
      </w:r>
      <w:r w:rsidRPr="00D83C77">
        <w:t xml:space="preserve">the </w:t>
      </w:r>
      <w:r>
        <w:t xml:space="preserve">ad hoc group data session </w:t>
      </w:r>
      <w:r w:rsidRPr="00D83C77">
        <w:t>request</w:t>
      </w:r>
      <w:r>
        <w:t>s</w:t>
      </w:r>
      <w:r w:rsidRPr="00D83C77">
        <w:t xml:space="preserve"> and </w:t>
      </w:r>
      <w:r>
        <w:t>send</w:t>
      </w:r>
      <w:r w:rsidRPr="00D83C77">
        <w:t xml:space="preserve"> </w:t>
      </w:r>
      <w:r>
        <w:t>ad hoc group data session</w:t>
      </w:r>
      <w:r w:rsidRPr="00D83C77">
        <w:rPr>
          <w:rFonts w:hint="eastAsia"/>
        </w:rPr>
        <w:t xml:space="preserve"> 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rsidRPr="00086375">
        <w:t>.</w:t>
      </w:r>
    </w:p>
    <w:p w14:paraId="153CA732" w14:textId="77777777" w:rsidR="00C2503A" w:rsidRDefault="00C2503A" w:rsidP="00C2503A">
      <w:pPr>
        <w:pStyle w:val="B1"/>
      </w:pPr>
      <w:r>
        <w:rPr>
          <w:lang w:eastAsia="zh-CN"/>
        </w:rPr>
        <w:t>7</w:t>
      </w:r>
      <w:r>
        <w:t>.</w:t>
      </w:r>
      <w:r>
        <w:tab/>
        <w:t xml:space="preserve">The </w:t>
      </w:r>
      <w:r w:rsidRPr="00894C7F">
        <w:t>MCData server</w:t>
      </w:r>
      <w:r w:rsidRPr="00CF522E">
        <w:t xml:space="preserve"> sends the </w:t>
      </w:r>
      <w:r>
        <w:t xml:space="preserve">ad hoc group data session </w:t>
      </w:r>
      <w:r w:rsidRPr="00CF522E">
        <w:t xml:space="preserve">response to </w:t>
      </w:r>
      <w:r w:rsidRPr="00894C7F">
        <w:t>MCData client</w:t>
      </w:r>
      <w:r>
        <w:t> </w:t>
      </w:r>
      <w:r w:rsidRPr="00CF522E">
        <w:t>1 through the signalling path to</w:t>
      </w:r>
      <w:r>
        <w:t xml:space="preserve"> inform about successful data communication establishment. </w:t>
      </w:r>
    </w:p>
    <w:p w14:paraId="52E6E422" w14:textId="77777777" w:rsidR="00C2503A" w:rsidRPr="002D2654" w:rsidRDefault="00C2503A" w:rsidP="00C2503A">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sidRPr="00894C7F">
        <w:rPr>
          <w:rFonts w:eastAsia="SimSun"/>
        </w:rPr>
        <w:t>MCData server</w:t>
      </w:r>
      <w:r w:rsidRPr="00356591">
        <w:rPr>
          <w:rFonts w:eastAsia="SimSun"/>
        </w:rPr>
        <w:t xml:space="preserve"> do not require to wait for the previous </w:t>
      </w:r>
      <w:r>
        <w:rPr>
          <w:rFonts w:eastAsia="SimSun"/>
        </w:rPr>
        <w:t xml:space="preserve">ad hoc group </w:t>
      </w:r>
      <w:r>
        <w:t>data session</w:t>
      </w:r>
      <w:r w:rsidRPr="00356591">
        <w:rPr>
          <w:rFonts w:eastAsia="SimSun"/>
        </w:rPr>
        <w:t xml:space="preserve"> request to complete before sending the ad</w:t>
      </w:r>
      <w:r>
        <w:rPr>
          <w:rFonts w:eastAsia="SimSun"/>
        </w:rPr>
        <w:t> </w:t>
      </w:r>
      <w:r w:rsidRPr="00356591">
        <w:rPr>
          <w:rFonts w:eastAsia="SimSun"/>
        </w:rPr>
        <w:t xml:space="preserve">hoc group </w:t>
      </w:r>
      <w:r>
        <w:rPr>
          <w:rFonts w:eastAsia="SimSun"/>
        </w:rPr>
        <w:t xml:space="preserve">data session </w:t>
      </w:r>
      <w:r w:rsidRPr="00356591">
        <w:rPr>
          <w:rFonts w:eastAsia="SimSun"/>
        </w:rPr>
        <w:t>request to another participant.</w:t>
      </w:r>
    </w:p>
    <w:p w14:paraId="7ECAC450" w14:textId="77777777" w:rsidR="00C2503A" w:rsidRPr="00356591" w:rsidRDefault="00C2503A" w:rsidP="00C2503A">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MCData user</w:t>
      </w:r>
      <w:r w:rsidRPr="00356591">
        <w:t xml:space="preserve"> requires the acknowledgement from the invited </w:t>
      </w:r>
      <w:r>
        <w:t>MCData user</w:t>
      </w:r>
      <w:r w:rsidRPr="00356591">
        <w:t xml:space="preserve">s, and the required </w:t>
      </w:r>
      <w:r>
        <w:t>MCData user</w:t>
      </w:r>
      <w:r w:rsidRPr="00356591">
        <w:t xml:space="preserve">s do not acknowledge the </w:t>
      </w:r>
      <w:r>
        <w:t xml:space="preserve">data session </w:t>
      </w:r>
      <w:r w:rsidRPr="00356591">
        <w:t xml:space="preserve">setup within a configured time (the "acknowledged </w:t>
      </w:r>
      <w:r>
        <w:t>data communication</w:t>
      </w:r>
      <w:r w:rsidRPr="00356591">
        <w:rPr>
          <w:lang w:eastAsia="zh-CN"/>
        </w:rPr>
        <w:t xml:space="preserve"> </w:t>
      </w:r>
      <w:r w:rsidRPr="00356591">
        <w:t xml:space="preserve">setup timeout"), then the </w:t>
      </w:r>
      <w:r w:rsidRPr="00894C7F">
        <w:t>MCData server</w:t>
      </w:r>
      <w:r w:rsidRPr="00356591">
        <w:t xml:space="preserve"> may proceed with or abandon the </w:t>
      </w:r>
      <w:r>
        <w:t xml:space="preserve">data session </w:t>
      </w:r>
      <w:r w:rsidRPr="00356591">
        <w:t xml:space="preserve">and then notify the initiating </w:t>
      </w:r>
      <w:r>
        <w:t>MCData user</w:t>
      </w:r>
      <w:r w:rsidRPr="00356591">
        <w:t xml:space="preserve"> that the acknowledgements did not include all required members according to </w:t>
      </w:r>
      <w:r>
        <w:t>ad hoc group data communication</w:t>
      </w:r>
      <w:r w:rsidRPr="00356591">
        <w:t xml:space="preserve"> policy from the user profile configuration. The </w:t>
      </w:r>
      <w:r w:rsidRPr="00894C7F">
        <w:t>MCData server</w:t>
      </w:r>
      <w:r w:rsidRPr="00356591">
        <w:t xml:space="preserve"> may notify the initiating </w:t>
      </w:r>
      <w:r>
        <w:t>MCData user</w:t>
      </w:r>
      <w:r w:rsidRPr="00356591">
        <w:t xml:space="preserve"> of all </w:t>
      </w:r>
      <w:r>
        <w:t>MCData user</w:t>
      </w:r>
      <w:r w:rsidRPr="00356591">
        <w:t xml:space="preserve">s who did not acknowledge the </w:t>
      </w:r>
      <w:r>
        <w:t>ad hoc group data session</w:t>
      </w:r>
      <w:r w:rsidRPr="00356591">
        <w:t xml:space="preserve"> request within the configured time. This notification may be sent to the initiating </w:t>
      </w:r>
      <w:r>
        <w:t>MCData user</w:t>
      </w:r>
      <w:r w:rsidRPr="00356591">
        <w:t xml:space="preserve"> by the </w:t>
      </w:r>
      <w:r w:rsidRPr="00894C7F">
        <w:t>MCData server</w:t>
      </w:r>
      <w:r w:rsidRPr="00356591">
        <w:t xml:space="preserve"> </w:t>
      </w:r>
      <w:r w:rsidRPr="00356591">
        <w:lastRenderedPageBreak/>
        <w:t xml:space="preserve">more than once during the </w:t>
      </w:r>
      <w:r>
        <w:t>data communication</w:t>
      </w:r>
      <w:r w:rsidRPr="00356591">
        <w:t xml:space="preserve"> when </w:t>
      </w:r>
      <w:r>
        <w:t>MCData user</w:t>
      </w:r>
      <w:r w:rsidRPr="00356591">
        <w:t xml:space="preserve">s join or leave the </w:t>
      </w:r>
      <w:r>
        <w:t>MCData ad hoc group data communication</w:t>
      </w:r>
      <w:r w:rsidRPr="00356591">
        <w:t>.</w:t>
      </w:r>
    </w:p>
    <w:p w14:paraId="43DA3AB5" w14:textId="77777777" w:rsidR="00C2503A" w:rsidRDefault="00C2503A" w:rsidP="00C2503A">
      <w:pPr>
        <w:pStyle w:val="B1"/>
        <w:rPr>
          <w:lang w:eastAsia="zh-CN"/>
        </w:rPr>
      </w:pPr>
      <w:r>
        <w:rPr>
          <w:lang w:eastAsia="zh-CN"/>
        </w:rPr>
        <w:t>9.</w:t>
      </w:r>
      <w:r>
        <w:rPr>
          <w:lang w:eastAsia="zh-CN"/>
        </w:rPr>
        <w:tab/>
      </w:r>
      <w:r w:rsidRPr="00894C7F">
        <w:rPr>
          <w:lang w:eastAsia="zh-CN"/>
        </w:rPr>
        <w:t>MCData client</w:t>
      </w:r>
      <w:r>
        <w:t> </w:t>
      </w:r>
      <w:r w:rsidRPr="00CF522E">
        <w:t>1</w:t>
      </w:r>
      <w:r>
        <w:rPr>
          <w:lang w:eastAsia="zh-CN"/>
        </w:rPr>
        <w:t xml:space="preserve">, </w:t>
      </w:r>
      <w:r w:rsidRPr="00894C7F">
        <w:rPr>
          <w:lang w:eastAsia="zh-CN"/>
        </w:rPr>
        <w:t>MCData client</w:t>
      </w:r>
      <w:r>
        <w:rPr>
          <w:lang w:eastAsia="zh-CN"/>
        </w:rPr>
        <w:t xml:space="preserve"> 2, </w:t>
      </w:r>
      <w:r w:rsidRPr="00894C7F">
        <w:rPr>
          <w:lang w:eastAsia="zh-CN"/>
        </w:rPr>
        <w:t>MCData client</w:t>
      </w:r>
      <w:r>
        <w:rPr>
          <w:lang w:eastAsia="zh-CN"/>
        </w:rPr>
        <w:t xml:space="preserve"> 3 and </w:t>
      </w:r>
      <w:r w:rsidRPr="00894C7F">
        <w:rPr>
          <w:lang w:eastAsia="zh-CN"/>
        </w:rPr>
        <w:t>MCData client</w:t>
      </w:r>
      <w:r>
        <w:rPr>
          <w:lang w:eastAsia="zh-CN"/>
        </w:rPr>
        <w:t xml:space="preserve"> 4 establish media plane for </w:t>
      </w:r>
      <w:r w:rsidRPr="008F117B">
        <w:t>data communication</w:t>
      </w:r>
      <w:r>
        <w:rPr>
          <w:lang w:eastAsia="zh-CN"/>
        </w:rPr>
        <w:t>.</w:t>
      </w:r>
    </w:p>
    <w:p w14:paraId="260AFF28" w14:textId="365A699E" w:rsidR="00C2503A" w:rsidRPr="00356591" w:rsidRDefault="00C2503A" w:rsidP="00C2503A">
      <w:pPr>
        <w:pStyle w:val="NO"/>
        <w:rPr>
          <w:rFonts w:eastAsia="SimSun"/>
        </w:rPr>
      </w:pPr>
      <w:r w:rsidRPr="00356591">
        <w:rPr>
          <w:rFonts w:eastAsia="SimSun"/>
        </w:rPr>
        <w:t>NOTE </w:t>
      </w:r>
      <w:r w:rsidR="00A3219D">
        <w:rPr>
          <w:rFonts w:eastAsia="SimSun"/>
        </w:rPr>
        <w:t>3</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t>data communication</w:t>
      </w:r>
      <w:r w:rsidRPr="00356591">
        <w:rPr>
          <w:lang w:eastAsia="zh-CN"/>
        </w:rPr>
        <w:t xml:space="preserve"> </w:t>
      </w:r>
      <w:r w:rsidRPr="00356591">
        <w:rPr>
          <w:rFonts w:eastAsia="SimSun"/>
        </w:rPr>
        <w:t>are met.</w:t>
      </w:r>
    </w:p>
    <w:p w14:paraId="0EEB6D5D" w14:textId="77777777" w:rsidR="00C2503A" w:rsidRPr="0095547C" w:rsidRDefault="00C2503A" w:rsidP="00C2503A">
      <w:pPr>
        <w:pStyle w:val="Heading5"/>
      </w:pPr>
      <w:bookmarkStart w:id="917" w:name="_Toc122563400"/>
      <w:bookmarkStart w:id="918" w:name="_Toc154923529"/>
      <w:r>
        <w:t>7.17.3.1.2</w:t>
      </w:r>
      <w:r w:rsidRPr="00874DF3">
        <w:tab/>
      </w:r>
      <w:r>
        <w:rPr>
          <w:lang w:val="nl-NL"/>
        </w:rPr>
        <w:t xml:space="preserve">Release ad hoc group </w:t>
      </w:r>
      <w:r>
        <w:t>data communication</w:t>
      </w:r>
      <w:bookmarkEnd w:id="917"/>
      <w:bookmarkEnd w:id="918"/>
    </w:p>
    <w:p w14:paraId="78CF355D" w14:textId="77777777" w:rsidR="00C2503A" w:rsidRPr="00AB5FED" w:rsidRDefault="00C2503A" w:rsidP="00C2503A">
      <w:r w:rsidRPr="00AB5FED">
        <w:t xml:space="preserve">The procedure focuses on the case where </w:t>
      </w:r>
      <w:r w:rsidRPr="00AB5FED">
        <w:rPr>
          <w:rFonts w:hint="eastAsia"/>
          <w:lang w:eastAsia="zh-CN"/>
        </w:rPr>
        <w:t xml:space="preserve">the </w:t>
      </w:r>
      <w:r w:rsidRPr="00894C7F">
        <w:t>MCData server</w:t>
      </w:r>
      <w:r w:rsidRPr="00AB5FED">
        <w:t xml:space="preserve"> </w:t>
      </w:r>
      <w:r w:rsidRPr="00AB5FED">
        <w:rPr>
          <w:rFonts w:hint="eastAsia"/>
          <w:lang w:eastAsia="zh-CN"/>
        </w:rPr>
        <w:t>releases</w:t>
      </w:r>
      <w:r w:rsidRPr="00AB5FED">
        <w:t xml:space="preserve"> an ongoing </w:t>
      </w:r>
      <w:r>
        <w:t>MCData ad hoc group data communication</w:t>
      </w:r>
      <w:r w:rsidRPr="00356591">
        <w:rPr>
          <w:lang w:eastAsia="zh-CN"/>
        </w:rPr>
        <w:t xml:space="preserve"> </w:t>
      </w:r>
      <w:r w:rsidRPr="00AB5FED">
        <w:t xml:space="preserve">for all the participants of that </w:t>
      </w:r>
      <w:r>
        <w:t>ad hoc group data communication</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w:t>
      </w:r>
    </w:p>
    <w:p w14:paraId="403F33E9" w14:textId="77777777" w:rsidR="00C2503A" w:rsidRDefault="00C2503A" w:rsidP="00C2503A">
      <w:r>
        <w:t>Figure 7.17.3.1.2</w:t>
      </w:r>
      <w:r w:rsidRPr="00A92C50">
        <w:t>-1</w:t>
      </w:r>
      <w:r w:rsidRPr="008F46AD">
        <w:t xml:space="preserve"> below illustrates the </w:t>
      </w:r>
      <w:r>
        <w:t xml:space="preserve">signalling control plane procedure for the </w:t>
      </w:r>
      <w:r w:rsidRPr="00894C7F">
        <w:t>MCData server</w:t>
      </w:r>
      <w:r>
        <w:t xml:space="preserve"> initiating termination of an ongoing ad hoc group data communication</w:t>
      </w:r>
      <w:r w:rsidRPr="008F46AD">
        <w:t>.</w:t>
      </w:r>
    </w:p>
    <w:p w14:paraId="53B746B0" w14:textId="77777777" w:rsidR="00C2503A" w:rsidRDefault="00C2503A" w:rsidP="00C2503A">
      <w:pPr>
        <w:pStyle w:val="TH"/>
      </w:pPr>
      <w:r w:rsidRPr="00AB5FED">
        <w:object w:dxaOrig="7943" w:dyaOrig="7787" w14:anchorId="2DD1AB94">
          <v:shape id="_x0000_i1119" type="#_x0000_t75" style="width:400.1pt;height:389.15pt" o:ole="">
            <v:imagedata r:id="rId201" o:title=""/>
          </v:shape>
          <o:OLEObject Type="Embed" ProgID="Visio.Drawing.11" ShapeID="_x0000_i1119" DrawAspect="Content" ObjectID="_1765536288" r:id="rId202"/>
        </w:object>
      </w:r>
    </w:p>
    <w:p w14:paraId="391FADFF" w14:textId="77777777" w:rsidR="00C2503A" w:rsidRPr="00AB5FED" w:rsidRDefault="00C2503A" w:rsidP="00C2503A">
      <w:pPr>
        <w:pStyle w:val="TF"/>
      </w:pPr>
      <w:r w:rsidRPr="00AB5FED">
        <w:t>Figure </w:t>
      </w:r>
      <w:r>
        <w:t>7.17.3.1.2</w:t>
      </w:r>
      <w:r w:rsidRPr="00AB5FED">
        <w:t xml:space="preserve">-1: Release </w:t>
      </w:r>
      <w:r>
        <w:t>ad hoc group data communication</w:t>
      </w:r>
    </w:p>
    <w:p w14:paraId="0F62E43C" w14:textId="77777777" w:rsidR="00C2503A" w:rsidRPr="00AB5FED" w:rsidRDefault="00C2503A" w:rsidP="00C2503A">
      <w:pPr>
        <w:pStyle w:val="B1"/>
      </w:pPr>
      <w:r w:rsidRPr="00AB5FED">
        <w:t>1.</w:t>
      </w:r>
      <w:r w:rsidRPr="00AB5FED">
        <w:tab/>
        <w:t xml:space="preserve">It is assumed that </w:t>
      </w:r>
      <w:r>
        <w:t>MCData user</w:t>
      </w:r>
      <w:r w:rsidRPr="00AB5FED">
        <w:t xml:space="preserve">s on </w:t>
      </w:r>
      <w:r w:rsidRPr="00894C7F">
        <w:t>MCData client</w:t>
      </w:r>
      <w:r>
        <w: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data communication</w:t>
      </w:r>
      <w:r w:rsidRPr="00AB5FED">
        <w:t>.</w:t>
      </w:r>
    </w:p>
    <w:p w14:paraId="5FDA880B" w14:textId="77777777" w:rsidR="00C2503A" w:rsidRPr="00AB5FED" w:rsidRDefault="00C2503A" w:rsidP="00C2503A">
      <w:pPr>
        <w:pStyle w:val="B1"/>
      </w:pPr>
      <w:r w:rsidRPr="00AB5FED">
        <w:t>2.</w:t>
      </w:r>
      <w:r w:rsidRPr="00AB5FED">
        <w:tab/>
      </w:r>
      <w:r w:rsidRPr="00894C7F">
        <w:t>MCData server</w:t>
      </w:r>
      <w:r w:rsidRPr="00AB5FED">
        <w:t xml:space="preserve"> would like to release the </w:t>
      </w:r>
      <w:r>
        <w:t>MCData ad hoc group data communication</w:t>
      </w:r>
      <w:r w:rsidRPr="00356591">
        <w:rPr>
          <w:lang w:eastAsia="zh-CN"/>
        </w:rPr>
        <w:t xml:space="preserve"> </w:t>
      </w:r>
      <w:r w:rsidRPr="00AB5FED">
        <w:t>which is ongoing e.g., due to hang time expiry, last participant leaving, second last participant leaving, initiator leaving</w:t>
      </w:r>
      <w:r>
        <w:t>.</w:t>
      </w:r>
    </w:p>
    <w:p w14:paraId="5DA1FB51" w14:textId="77777777" w:rsidR="00C2503A" w:rsidRPr="00EA321A" w:rsidRDefault="00C2503A" w:rsidP="00C2503A">
      <w:pPr>
        <w:pStyle w:val="B1"/>
      </w:pPr>
      <w:r w:rsidRPr="00AB5FED">
        <w:lastRenderedPageBreak/>
        <w:t>3.</w:t>
      </w:r>
      <w:r w:rsidRPr="00AB5FED">
        <w:tab/>
      </w:r>
      <w:r w:rsidRPr="00894C7F">
        <w:t>MCData server</w:t>
      </w:r>
      <w:r w:rsidRPr="00EA321A">
        <w:t xml:space="preserve"> identifies the participants of the ongoing </w:t>
      </w:r>
      <w:r>
        <w:t>ad hoc group data communication</w:t>
      </w:r>
      <w:r w:rsidRPr="00356591">
        <w:rPr>
          <w:lang w:eastAsia="zh-CN"/>
        </w:rPr>
        <w:t xml:space="preserve"> </w:t>
      </w:r>
      <w:r w:rsidRPr="00EA321A">
        <w:t xml:space="preserve">and generates </w:t>
      </w:r>
      <w:r>
        <w:t xml:space="preserve">ad hoc group data session </w:t>
      </w:r>
      <w:r w:rsidRPr="00EA321A">
        <w:rPr>
          <w:rFonts w:hint="eastAsia"/>
          <w:lang w:eastAsia="zh-CN"/>
        </w:rPr>
        <w:t>release request</w:t>
      </w:r>
      <w:r w:rsidRPr="00EA321A">
        <w:t xml:space="preserve"> to </w:t>
      </w:r>
      <w:r w:rsidRPr="00EA321A">
        <w:rPr>
          <w:rFonts w:hint="eastAsia"/>
          <w:lang w:eastAsia="zh-CN"/>
        </w:rPr>
        <w:t>release</w:t>
      </w:r>
      <w:r w:rsidRPr="00EA321A">
        <w:t xml:space="preserve"> ongoing </w:t>
      </w:r>
      <w:r>
        <w:t>data communication</w:t>
      </w:r>
      <w:r w:rsidRPr="00EA321A">
        <w:t xml:space="preserve">. The </w:t>
      </w:r>
      <w:r w:rsidRPr="00894C7F">
        <w:t>MCData server</w:t>
      </w:r>
      <w:r w:rsidRPr="00EA321A">
        <w:t xml:space="preserve"> cancels the in-progress emergency state or in-progress imminent peril state of the ad hoc group if the </w:t>
      </w:r>
      <w:r>
        <w:t>ad hoc group data communication</w:t>
      </w:r>
      <w:r w:rsidRPr="00356591">
        <w:rPr>
          <w:lang w:eastAsia="zh-CN"/>
        </w:rPr>
        <w:t xml:space="preserve"> </w:t>
      </w:r>
      <w:r w:rsidRPr="00EA321A">
        <w:t xml:space="preserve">is an emergency or imminent peril </w:t>
      </w:r>
      <w:r>
        <w:t>data communication</w:t>
      </w:r>
      <w:r w:rsidRPr="00356591">
        <w:rPr>
          <w:lang w:eastAsia="zh-CN"/>
        </w:rPr>
        <w:t xml:space="preserve"> </w:t>
      </w:r>
      <w:r w:rsidRPr="00EA321A">
        <w:t>respectively.</w:t>
      </w:r>
    </w:p>
    <w:p w14:paraId="2A332CCA" w14:textId="77777777" w:rsidR="00C2503A" w:rsidRPr="00EA321A" w:rsidRDefault="00C2503A" w:rsidP="00C2503A">
      <w:pPr>
        <w:pStyle w:val="B1"/>
      </w:pPr>
      <w:r w:rsidRPr="00EA321A">
        <w:t>4.</w:t>
      </w:r>
      <w:r w:rsidRPr="00EA321A">
        <w:tab/>
      </w:r>
      <w:r w:rsidRPr="00894C7F">
        <w:t>MCData server</w:t>
      </w:r>
      <w:r w:rsidRPr="00EA321A">
        <w:t xml:space="preserve"> sends </w:t>
      </w:r>
      <w:r>
        <w:t xml:space="preserve">ad hoc group data session </w:t>
      </w:r>
      <w:r w:rsidRPr="00EA321A">
        <w:rPr>
          <w:rFonts w:hint="eastAsia"/>
        </w:rPr>
        <w:t>release request</w:t>
      </w:r>
      <w:r w:rsidRPr="00EA321A">
        <w:t xml:space="preserve"> via SIP core towards each participant of the ongoing </w:t>
      </w:r>
      <w:r>
        <w:t>ad hoc group data communication</w:t>
      </w:r>
      <w:r w:rsidRPr="00EA321A">
        <w:t xml:space="preserve">. </w:t>
      </w:r>
    </w:p>
    <w:p w14:paraId="084A1D79" w14:textId="77777777" w:rsidR="00C2503A" w:rsidRPr="00EA321A" w:rsidRDefault="00C2503A" w:rsidP="00C2503A">
      <w:pPr>
        <w:pStyle w:val="B1"/>
      </w:pPr>
      <w:r w:rsidRPr="00EA321A">
        <w:t>5.</w:t>
      </w:r>
      <w:r w:rsidRPr="00EA321A">
        <w:tab/>
      </w:r>
      <w:r>
        <w:t>MCData user</w:t>
      </w:r>
      <w:r w:rsidRPr="00EA321A">
        <w:t xml:space="preserve">s are notified about the </w:t>
      </w:r>
      <w:r w:rsidRPr="00EA321A">
        <w:rPr>
          <w:rFonts w:hint="eastAsia"/>
          <w:lang w:eastAsia="zh-CN"/>
        </w:rPr>
        <w:t>release</w:t>
      </w:r>
      <w:r w:rsidRPr="00EA321A">
        <w:t xml:space="preserve"> of the </w:t>
      </w:r>
      <w:r>
        <w:t>ad hoc group data communication</w:t>
      </w:r>
      <w:r w:rsidRPr="00EA321A">
        <w:t>.</w:t>
      </w:r>
    </w:p>
    <w:p w14:paraId="1E596780" w14:textId="77777777" w:rsidR="00C2503A" w:rsidRPr="00EA321A" w:rsidRDefault="00C2503A" w:rsidP="00C2503A">
      <w:pPr>
        <w:pStyle w:val="B1"/>
      </w:pPr>
      <w:r w:rsidRPr="00EA321A">
        <w:t>6.</w:t>
      </w:r>
      <w:r w:rsidRPr="00EA321A">
        <w:tab/>
      </w:r>
      <w:r w:rsidRPr="00894C7F">
        <w:t>MCData client</w:t>
      </w:r>
      <w:r w:rsidRPr="00EA321A">
        <w:t xml:space="preserve">(s) receiving </w:t>
      </w:r>
      <w:r>
        <w:t xml:space="preserve">ad hoc group data session </w:t>
      </w:r>
      <w:r w:rsidRPr="00EA321A">
        <w:rPr>
          <w:rFonts w:hint="eastAsia"/>
          <w:lang w:eastAsia="zh-CN"/>
        </w:rPr>
        <w:t>release request</w:t>
      </w:r>
      <w:r w:rsidRPr="00EA321A">
        <w:t xml:space="preserve">, acknowledge towards the </w:t>
      </w:r>
      <w:r w:rsidRPr="00894C7F">
        <w:t>MCData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 xml:space="preserve">ad hoc group data session </w:t>
      </w:r>
      <w:r w:rsidRPr="00EA321A">
        <w:rPr>
          <w:rFonts w:hint="eastAsia"/>
          <w:lang w:eastAsia="zh-CN"/>
        </w:rPr>
        <w:t>release response</w:t>
      </w:r>
      <w:r w:rsidRPr="00EA321A">
        <w:t>.</w:t>
      </w:r>
    </w:p>
    <w:p w14:paraId="66E46A58" w14:textId="77777777" w:rsidR="00C2503A" w:rsidRPr="002D2654" w:rsidRDefault="00C2503A" w:rsidP="00C2503A">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w:t>
      </w:r>
      <w:r>
        <w:t>data communication</w:t>
      </w:r>
      <w:r w:rsidRPr="00356591">
        <w:rPr>
          <w:lang w:eastAsia="zh-CN"/>
        </w:rPr>
        <w:t xml:space="preserve"> </w:t>
      </w:r>
      <w:r w:rsidRPr="002D2654">
        <w:rPr>
          <w:rFonts w:eastAsia="SimSun"/>
        </w:rPr>
        <w:t xml:space="preserve">does not supply the participants list, the </w:t>
      </w:r>
      <w:r w:rsidRPr="00894C7F">
        <w:rPr>
          <w:rFonts w:eastAsia="SimSun"/>
        </w:rPr>
        <w:t>MCData client</w:t>
      </w:r>
      <w:r w:rsidRPr="002D2654">
        <w:rPr>
          <w:rFonts w:eastAsia="SimSun"/>
        </w:rPr>
        <w:t xml:space="preserve">(s) may choose to store the list of participants for easy re-initiation of another </w:t>
      </w:r>
      <w:r>
        <w:rPr>
          <w:rFonts w:eastAsia="SimSun"/>
        </w:rPr>
        <w:t xml:space="preserve">ad hoc group </w:t>
      </w:r>
      <w:r>
        <w:t>data communication</w:t>
      </w:r>
      <w:r w:rsidRPr="00356591">
        <w:rPr>
          <w:lang w:eastAsia="zh-CN"/>
        </w:rPr>
        <w:t xml:space="preserve"> </w:t>
      </w:r>
      <w:r w:rsidRPr="002D2654">
        <w:rPr>
          <w:rFonts w:eastAsia="SimSun"/>
        </w:rPr>
        <w:t xml:space="preserve">with the same participants. </w:t>
      </w:r>
    </w:p>
    <w:p w14:paraId="63D0B1CB" w14:textId="4FEDA8C7" w:rsidR="00C2503A" w:rsidRPr="00AB5FED" w:rsidRDefault="00C2503A" w:rsidP="00C2503A">
      <w:pPr>
        <w:pStyle w:val="B1"/>
      </w:pPr>
      <w:r>
        <w:t>7</w:t>
      </w:r>
      <w:r w:rsidRPr="00AB5FED">
        <w:t>.</w:t>
      </w:r>
      <w:r w:rsidRPr="00AB5FED">
        <w:tab/>
      </w:r>
      <w:r w:rsidRPr="00894C7F">
        <w:t>MCData client</w:t>
      </w:r>
      <w:r>
        <w: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media plane resources associated with the </w:t>
      </w:r>
      <w:r>
        <w:t>ad hoc group data communication</w:t>
      </w:r>
      <w:r w:rsidRPr="00356591">
        <w:rPr>
          <w:lang w:eastAsia="zh-CN"/>
        </w:rPr>
        <w:t xml:space="preserve"> </w:t>
      </w:r>
      <w:r w:rsidRPr="00AB5FED">
        <w:t>that is terminated</w:t>
      </w:r>
      <w:r>
        <w:t xml:space="preserve"> and the ad hoc group ceases to exist (i.e., further data communication</w:t>
      </w:r>
      <w:r w:rsidRPr="00356591">
        <w:rPr>
          <w:lang w:eastAsia="zh-CN"/>
        </w:rPr>
        <w:t xml:space="preserve"> </w:t>
      </w:r>
      <w:r>
        <w:t>is not possible over the same ad hoc group</w:t>
      </w:r>
      <w:r w:rsidR="00396F7F">
        <w:t xml:space="preserve">), otherwise if the </w:t>
      </w:r>
      <w:r w:rsidR="00396F7F" w:rsidRPr="00372210">
        <w:rPr>
          <w:lang w:eastAsia="zh-CN"/>
        </w:rPr>
        <w:t>ad</w:t>
      </w:r>
      <w:r w:rsidR="00396F7F">
        <w:rPr>
          <w:lang w:eastAsia="zh-CN"/>
        </w:rPr>
        <w:t> </w:t>
      </w:r>
      <w:r w:rsidR="00396F7F" w:rsidRPr="00372210">
        <w:rPr>
          <w:lang w:eastAsia="zh-CN"/>
        </w:rPr>
        <w:t xml:space="preserve">hoc group </w:t>
      </w:r>
      <w:r w:rsidR="00396F7F">
        <w:rPr>
          <w:lang w:eastAsia="zh-CN"/>
        </w:rPr>
        <w:t>data communication</w:t>
      </w:r>
      <w:r w:rsidR="00396F7F" w:rsidRPr="00EF379D">
        <w:rPr>
          <w:lang w:eastAsia="zh-CN"/>
        </w:rPr>
        <w:t xml:space="preserve"> follows an ad</w:t>
      </w:r>
      <w:r w:rsidR="00396F7F">
        <w:rPr>
          <w:lang w:eastAsia="zh-CN"/>
        </w:rPr>
        <w:t> </w:t>
      </w:r>
      <w:r w:rsidR="00396F7F" w:rsidRPr="00EF379D">
        <w:rPr>
          <w:lang w:eastAsia="zh-CN"/>
        </w:rPr>
        <w:t>hoc group emergency alert</w:t>
      </w:r>
      <w:r w:rsidR="00396F7F">
        <w:rPr>
          <w:lang w:eastAsia="zh-CN"/>
        </w:rPr>
        <w:t xml:space="preserve"> the </w:t>
      </w:r>
      <w:r w:rsidR="00396F7F" w:rsidRPr="00714A11">
        <w:t>ad hoc group c</w:t>
      </w:r>
      <w:r w:rsidR="00396F7F">
        <w:t>ontinues</w:t>
      </w:r>
      <w:r w:rsidR="00396F7F" w:rsidRPr="00714A11">
        <w:t xml:space="preserve"> to exist</w:t>
      </w:r>
      <w:r w:rsidR="00396F7F">
        <w:t xml:space="preserve"> </w:t>
      </w:r>
      <w:r w:rsidR="00396F7F" w:rsidRPr="002D6EBF">
        <w:t>(i.e., further data communication</w:t>
      </w:r>
      <w:r w:rsidR="00396F7F" w:rsidRPr="002D6EBF">
        <w:rPr>
          <w:lang w:eastAsia="zh-CN"/>
        </w:rPr>
        <w:t xml:space="preserve"> </w:t>
      </w:r>
      <w:r w:rsidR="00396F7F" w:rsidRPr="002D6EBF">
        <w:t>is possible over the same ad hoc group</w:t>
      </w:r>
      <w:r w:rsidR="00396F7F">
        <w:t>)</w:t>
      </w:r>
      <w:r>
        <w:t>.</w:t>
      </w:r>
    </w:p>
    <w:p w14:paraId="5841B44D" w14:textId="77777777" w:rsidR="00C2503A" w:rsidRPr="00AB5FED" w:rsidRDefault="00C2503A" w:rsidP="00C2503A">
      <w:pPr>
        <w:pStyle w:val="Heading5"/>
      </w:pPr>
      <w:bookmarkStart w:id="919" w:name="_Toc122563401"/>
      <w:bookmarkStart w:id="920" w:name="_Toc154923530"/>
      <w:r>
        <w:t>7.17.3.1.3</w:t>
      </w:r>
      <w:r w:rsidRPr="00874DF3">
        <w:tab/>
      </w:r>
      <w:r>
        <w:t>Ad hoc group data communication</w:t>
      </w:r>
      <w:r w:rsidRPr="00356591">
        <w:rPr>
          <w:lang w:eastAsia="zh-CN"/>
        </w:rPr>
        <w:t xml:space="preserve"> </w:t>
      </w:r>
      <w:r w:rsidRPr="003C3504">
        <w:t>setup</w:t>
      </w:r>
      <w:r>
        <w:t xml:space="preserve"> with </w:t>
      </w:r>
      <w:r w:rsidRPr="00894C7F">
        <w:t>MCData server</w:t>
      </w:r>
      <w:r w:rsidRPr="003C3504">
        <w:t xml:space="preserve"> determining the participants list</w:t>
      </w:r>
      <w:r>
        <w:t>s</w:t>
      </w:r>
      <w:bookmarkEnd w:id="919"/>
      <w:bookmarkEnd w:id="920"/>
    </w:p>
    <w:p w14:paraId="6BAEDBF7" w14:textId="77777777" w:rsidR="00C2503A" w:rsidRDefault="00C2503A" w:rsidP="00C2503A">
      <w:pPr>
        <w:rPr>
          <w:noProof/>
        </w:rPr>
      </w:pPr>
      <w:r>
        <w:rPr>
          <w:noProof/>
        </w:rPr>
        <w:t>Figure </w:t>
      </w:r>
      <w:r>
        <w:t>7.17.3.1.3</w:t>
      </w:r>
      <w:r>
        <w:rPr>
          <w:noProof/>
        </w:rPr>
        <w:t xml:space="preserve">-1 below illustrates the ad hoc group </w:t>
      </w:r>
      <w:r>
        <w:t>data communication</w:t>
      </w:r>
      <w:r w:rsidRPr="00356591">
        <w:rPr>
          <w:lang w:eastAsia="zh-CN"/>
        </w:rPr>
        <w:t xml:space="preserve"> </w:t>
      </w:r>
      <w:r>
        <w:rPr>
          <w:noProof/>
        </w:rPr>
        <w:t xml:space="preserve">setup procedure initiated by the MCData user and </w:t>
      </w:r>
      <w:r w:rsidRPr="00894C7F">
        <w:rPr>
          <w:noProof/>
        </w:rPr>
        <w:t>MCData client</w:t>
      </w:r>
      <w:r>
        <w:t> </w:t>
      </w:r>
      <w:r w:rsidRPr="00CF522E">
        <w:t>1</w:t>
      </w:r>
      <w:r>
        <w:rPr>
          <w:noProof/>
        </w:rPr>
        <w:t xml:space="preserve"> wherein the list of participants is determined by the </w:t>
      </w:r>
      <w:r w:rsidRPr="00894C7F">
        <w:rPr>
          <w:noProof/>
        </w:rPr>
        <w:t>MCData server</w:t>
      </w:r>
      <w:r>
        <w:rPr>
          <w:noProof/>
        </w:rPr>
        <w:t xml:space="preserve"> based on the citeria received from the </w:t>
      </w:r>
      <w:r w:rsidRPr="00894C7F">
        <w:rPr>
          <w:noProof/>
        </w:rPr>
        <w:t>MCData client</w:t>
      </w:r>
      <w:r>
        <w:rPr>
          <w:noProof/>
        </w:rPr>
        <w:t>.</w:t>
      </w:r>
    </w:p>
    <w:p w14:paraId="2E398572" w14:textId="77777777" w:rsidR="00C2503A" w:rsidRDefault="00C2503A" w:rsidP="00C2503A">
      <w:pPr>
        <w:rPr>
          <w:noProof/>
        </w:rPr>
      </w:pPr>
      <w:r>
        <w:rPr>
          <w:noProof/>
        </w:rPr>
        <w:t>Pre-conditions:</w:t>
      </w:r>
    </w:p>
    <w:p w14:paraId="6FC143D9" w14:textId="77777777" w:rsidR="00C2503A" w:rsidRDefault="00C2503A" w:rsidP="00C2503A">
      <w:pPr>
        <w:pStyle w:val="B1"/>
        <w:rPr>
          <w:noProof/>
        </w:rPr>
      </w:pPr>
      <w:r>
        <w:rPr>
          <w:noProof/>
        </w:rPr>
        <w:t>1.</w:t>
      </w:r>
      <w:r>
        <w:rPr>
          <w:noProof/>
        </w:rPr>
        <w:tab/>
        <w:t xml:space="preserve">The MCData user at </w:t>
      </w:r>
      <w:r w:rsidRPr="00894C7F">
        <w:rPr>
          <w:noProof/>
        </w:rPr>
        <w:t>MCData client</w:t>
      </w:r>
      <w:r>
        <w:t> </w:t>
      </w:r>
      <w:r w:rsidRPr="00CF522E">
        <w:t>1</w:t>
      </w:r>
      <w:r>
        <w:rPr>
          <w:noProof/>
        </w:rPr>
        <w:t xml:space="preserve"> is authorized to initate ad hoc group </w:t>
      </w:r>
      <w:r>
        <w:t>data communication</w:t>
      </w:r>
      <w:r>
        <w:rPr>
          <w:noProof/>
        </w:rPr>
        <w:t>.</w:t>
      </w:r>
    </w:p>
    <w:p w14:paraId="6454C913" w14:textId="77777777" w:rsidR="00C2503A" w:rsidRDefault="00C2503A" w:rsidP="00C2503A">
      <w:pPr>
        <w:pStyle w:val="B1"/>
        <w:rPr>
          <w:noProof/>
        </w:rPr>
      </w:pPr>
      <w:r>
        <w:rPr>
          <w:noProof/>
        </w:rPr>
        <w:t>2.</w:t>
      </w:r>
      <w:r>
        <w:rPr>
          <w:noProof/>
        </w:rPr>
        <w:tab/>
        <w:t xml:space="preserve">The MCData user at </w:t>
      </w:r>
      <w:r w:rsidRPr="00894C7F">
        <w:rPr>
          <w:noProof/>
        </w:rPr>
        <w:t>MCData client</w:t>
      </w:r>
      <w:r>
        <w:t> </w:t>
      </w:r>
      <w:r w:rsidRPr="00CF522E">
        <w:t>1</w:t>
      </w:r>
      <w:r>
        <w:rPr>
          <w:noProof/>
        </w:rPr>
        <w:t xml:space="preserve"> wants to invite MCData users who are satisying certain criteria for the ad hoc group </w:t>
      </w:r>
      <w:r>
        <w:t>data communication</w:t>
      </w:r>
      <w:r>
        <w:rPr>
          <w:noProof/>
        </w:rPr>
        <w:t>.</w:t>
      </w:r>
    </w:p>
    <w:p w14:paraId="23B2D7D0" w14:textId="77777777" w:rsidR="00C2503A" w:rsidRPr="00CD1395" w:rsidRDefault="00C2503A" w:rsidP="00C2503A">
      <w:pPr>
        <w:pStyle w:val="TH"/>
        <w:rPr>
          <w:sz w:val="14"/>
          <w:szCs w:val="14"/>
        </w:rPr>
      </w:pPr>
      <w:r>
        <w:object w:dxaOrig="10644" w:dyaOrig="9371" w14:anchorId="5FB0228F">
          <v:shape id="_x0000_i1120" type="#_x0000_t75" style="width:517.2pt;height:456.15pt" o:ole="">
            <v:imagedata r:id="rId203" o:title=""/>
          </v:shape>
          <o:OLEObject Type="Embed" ProgID="Visio.Drawing.15" ShapeID="_x0000_i1120" DrawAspect="Content" ObjectID="_1765536289" r:id="rId204"/>
        </w:object>
      </w:r>
    </w:p>
    <w:p w14:paraId="1F0E0E59" w14:textId="77777777" w:rsidR="00C2503A" w:rsidRPr="003B5BD2" w:rsidRDefault="00C2503A" w:rsidP="00C2503A">
      <w:pPr>
        <w:pStyle w:val="TF"/>
      </w:pPr>
      <w:r w:rsidRPr="00AB5FED">
        <w:t>Figure </w:t>
      </w:r>
      <w:r>
        <w:t>7.17.3.1.3</w:t>
      </w:r>
      <w:r w:rsidRPr="00AB5FED">
        <w:t xml:space="preserve">-1: </w:t>
      </w:r>
      <w:r>
        <w:t>Ad hoc group data communication</w:t>
      </w:r>
      <w:r w:rsidRPr="00356591">
        <w:rPr>
          <w:lang w:eastAsia="zh-CN"/>
        </w:rPr>
        <w:t xml:space="preserve"> </w:t>
      </w:r>
      <w:r>
        <w:t xml:space="preserve">participants determined by </w:t>
      </w:r>
      <w:r w:rsidRPr="00894C7F">
        <w:t>MCData server</w:t>
      </w:r>
    </w:p>
    <w:p w14:paraId="79492041" w14:textId="77777777" w:rsidR="00C2503A" w:rsidRDefault="00C2503A" w:rsidP="00C2503A">
      <w:pPr>
        <w:pStyle w:val="B1"/>
      </w:pPr>
      <w:r>
        <w:t>1.</w:t>
      </w:r>
      <w:r>
        <w:tab/>
        <w:t xml:space="preserve">User at </w:t>
      </w:r>
      <w:r w:rsidRPr="00894C7F">
        <w:t>MCData client</w:t>
      </w:r>
      <w:r>
        <w:t> </w:t>
      </w:r>
      <w:r w:rsidRPr="00CF522E">
        <w:t>1</w:t>
      </w:r>
      <w:r>
        <w:t xml:space="preserve"> would like to initiate an ad hoc group data communication</w:t>
      </w:r>
      <w:r w:rsidRPr="00356591">
        <w:rPr>
          <w:lang w:eastAsia="zh-CN"/>
        </w:rPr>
        <w:t xml:space="preserve"> </w:t>
      </w:r>
      <w:r>
        <w:t xml:space="preserve">in-order to invite the participants satisfying specific criteria. The </w:t>
      </w:r>
      <w:r w:rsidRPr="00894C7F">
        <w:t>MCData client</w:t>
      </w:r>
      <w:r>
        <w:t> </w:t>
      </w:r>
      <w:r w:rsidRPr="00CF522E">
        <w:t>1</w:t>
      </w:r>
      <w:r>
        <w:t xml:space="preserve"> initiates the ad hoc group data communication</w:t>
      </w:r>
      <w:r w:rsidRPr="00356591">
        <w:rPr>
          <w:lang w:eastAsia="zh-CN"/>
        </w:rPr>
        <w:t xml:space="preserve"> </w:t>
      </w:r>
      <w:r>
        <w:t xml:space="preserve">by sending the ad hoc group data session request containing the details of the criteria to be applied by the </w:t>
      </w:r>
      <w:r w:rsidRPr="00894C7F">
        <w:t>MCData server</w:t>
      </w:r>
      <w:r>
        <w:t xml:space="preserve"> for determining the participants list. If end-to-end encryption is supported, the Encryption supported information element shall be set to true and pre-configured MCData group whose configuration is to be applied is included. An SDP offer containing the </w:t>
      </w:r>
      <w:r w:rsidRPr="00894C7F">
        <w:t>MCData client</w:t>
      </w:r>
      <w:r>
        <w:t xml:space="preserve"> media parameters is included. If the MCData user of </w:t>
      </w:r>
      <w:r w:rsidRPr="00894C7F">
        <w:t>MCData client</w:t>
      </w:r>
      <w:r>
        <w:t> </w:t>
      </w:r>
      <w:r w:rsidRPr="00CF522E">
        <w:t>1</w:t>
      </w:r>
      <w:r>
        <w:t xml:space="preserve"> has selected a functional alias, then the ad hoc group data session</w:t>
      </w:r>
      <w:r w:rsidRPr="00356591">
        <w:rPr>
          <w:lang w:eastAsia="zh-CN"/>
        </w:rPr>
        <w:t xml:space="preserve"> </w:t>
      </w:r>
      <w:r>
        <w:t>request contains that functional alias.</w:t>
      </w:r>
    </w:p>
    <w:p w14:paraId="05675919" w14:textId="77777777" w:rsidR="00C2503A" w:rsidRPr="00EE50B9" w:rsidRDefault="00C2503A" w:rsidP="00C2503A">
      <w:pPr>
        <w:pStyle w:val="B1"/>
        <w:ind w:firstLine="0"/>
      </w:pPr>
      <w:r>
        <w:t xml:space="preserve">If the MCData user at </w:t>
      </w:r>
      <w:r w:rsidRPr="00894C7F">
        <w:t>MCData client</w:t>
      </w:r>
      <w:r>
        <w:t> </w:t>
      </w:r>
      <w:r w:rsidRPr="00CF522E">
        <w:t>1</w:t>
      </w:r>
      <w:r>
        <w:t xml:space="preserve"> initiates an MCData emergency ad hoc group data communication</w:t>
      </w:r>
      <w:r w:rsidRPr="00356591">
        <w:rPr>
          <w:lang w:eastAsia="zh-CN"/>
        </w:rPr>
        <w:t xml:space="preserve"> </w:t>
      </w:r>
      <w:r>
        <w:t xml:space="preserve">or the MCData emergency state is already set for the </w:t>
      </w:r>
      <w:r w:rsidRPr="00894C7F">
        <w:t>MCData client</w:t>
      </w:r>
      <w:r>
        <w:t> </w:t>
      </w:r>
      <w:r w:rsidRPr="00CF522E">
        <w:t>1</w:t>
      </w:r>
      <w:r>
        <w:t xml:space="preserve"> (due to a previously triggered MCData emergency alert):</w:t>
      </w:r>
    </w:p>
    <w:p w14:paraId="68D1D4BE" w14:textId="77777777" w:rsidR="00C2503A" w:rsidRDefault="00C2503A" w:rsidP="00C2503A">
      <w:pPr>
        <w:pStyle w:val="B2"/>
      </w:pPr>
      <w:r>
        <w:t>i.</w:t>
      </w:r>
      <w:r>
        <w:tab/>
        <w:t xml:space="preserve">the MCData ad hoc group data session </w:t>
      </w:r>
      <w:r w:rsidRPr="00092ACA">
        <w:t>request</w:t>
      </w:r>
      <w:r>
        <w:t xml:space="preserve"> shall contain an emergency indicator;</w:t>
      </w:r>
    </w:p>
    <w:p w14:paraId="54DB73DC" w14:textId="77777777" w:rsidR="00C2503A" w:rsidRDefault="00C2503A" w:rsidP="00C2503A">
      <w:pPr>
        <w:pStyle w:val="B2"/>
      </w:pPr>
      <w:r>
        <w:t>ii.</w:t>
      </w:r>
      <w:r>
        <w:tab/>
        <w:t xml:space="preserve">if the MCData emergency state is not set already, </w:t>
      </w:r>
      <w:r w:rsidRPr="00894C7F">
        <w:t>MCData client</w:t>
      </w:r>
      <w:r>
        <w:t> </w:t>
      </w:r>
      <w:r w:rsidRPr="00CF522E">
        <w:t>1</w:t>
      </w:r>
      <w:r>
        <w:t xml:space="preserve"> sets its MCData emergency</w:t>
      </w:r>
      <w:r w:rsidRPr="00D64DE6">
        <w:t xml:space="preserve"> state.</w:t>
      </w:r>
      <w:r>
        <w:t xml:space="preserve"> </w:t>
      </w:r>
      <w:r w:rsidRPr="00EB6F76">
        <w:t xml:space="preserve">The </w:t>
      </w:r>
      <w:r>
        <w:t>MCData emergency</w:t>
      </w:r>
      <w:r w:rsidRPr="00EB6F76">
        <w:t xml:space="preserve"> state </w:t>
      </w:r>
      <w:r>
        <w:t xml:space="preserve">of </w:t>
      </w:r>
      <w:r w:rsidRPr="00894C7F">
        <w:t>MCData client</w:t>
      </w:r>
      <w:r>
        <w:t> </w:t>
      </w:r>
      <w:r w:rsidRPr="00CF522E">
        <w:t>1</w:t>
      </w:r>
      <w:r>
        <w:t xml:space="preserve"> </w:t>
      </w:r>
      <w:r w:rsidRPr="00EB6F76">
        <w:t>is retained until explicitly cancelled</w:t>
      </w:r>
      <w:r>
        <w:t xml:space="preserve"> by the user of </w:t>
      </w:r>
      <w:r w:rsidRPr="00894C7F">
        <w:t>MCData client</w:t>
      </w:r>
      <w:r>
        <w:t> </w:t>
      </w:r>
      <w:r w:rsidRPr="00CF522E">
        <w:t>1</w:t>
      </w:r>
      <w:r>
        <w:t>.</w:t>
      </w:r>
    </w:p>
    <w:p w14:paraId="01F89BE9" w14:textId="4D155475" w:rsidR="00C2503A" w:rsidRDefault="00C2503A" w:rsidP="00C2503A">
      <w:pPr>
        <w:pStyle w:val="B1"/>
        <w:rPr>
          <w:lang w:eastAsia="zh-CN"/>
        </w:rPr>
      </w:pPr>
      <w:r w:rsidRPr="00356591">
        <w:rPr>
          <w:rFonts w:hint="eastAsia"/>
          <w:lang w:eastAsia="zh-CN"/>
        </w:rPr>
        <w:lastRenderedPageBreak/>
        <w:t>2.</w:t>
      </w:r>
      <w:r w:rsidRPr="00356591">
        <w:rPr>
          <w:rFonts w:hint="eastAsia"/>
          <w:lang w:eastAsia="zh-CN"/>
        </w:rPr>
        <w:tab/>
      </w:r>
      <w:r w:rsidR="00A3219D" w:rsidRPr="00A3219D">
        <w:rPr>
          <w:lang w:eastAsia="zh-CN"/>
        </w:rPr>
        <w:t xml:space="preserve">If the ad hoc group data </w:t>
      </w:r>
      <w:r w:rsidR="00BF1A28" w:rsidRPr="00BF1A28">
        <w:rPr>
          <w:lang w:eastAsia="zh-CN"/>
        </w:rPr>
        <w:t>communication</w:t>
      </w:r>
      <w:r w:rsidR="00BF1A28">
        <w:rPr>
          <w:lang w:eastAsia="zh-CN"/>
        </w:rPr>
        <w:t xml:space="preserve"> </w:t>
      </w:r>
      <w:r w:rsidR="00A3219D" w:rsidRPr="00A3219D">
        <w:rPr>
          <w:lang w:eastAsia="zh-CN"/>
        </w:rPr>
        <w:t xml:space="preserve">is supported, the MCData server verifies whether the user at MCData client 1 is authorized to initiate an ad hoc group data </w:t>
      </w:r>
      <w:r w:rsidR="00BF1A28" w:rsidRPr="00BF1A28">
        <w:rPr>
          <w:lang w:eastAsia="zh-CN"/>
        </w:rPr>
        <w:t>communication</w:t>
      </w:r>
      <w:r w:rsidR="00A3219D" w:rsidRPr="00A3219D">
        <w:rPr>
          <w:lang w:eastAsia="zh-CN"/>
        </w:rPr>
        <w:t xml:space="preserve">. If not authorized, the MCData server rejects the ad hoc group data session request as specified in the step 3. </w:t>
      </w:r>
      <w:r w:rsidRPr="00356591">
        <w:rPr>
          <w:lang w:eastAsia="zh-CN"/>
        </w:rPr>
        <w:t xml:space="preserve">The </w:t>
      </w:r>
      <w:r w:rsidRPr="00894C7F">
        <w:rPr>
          <w:lang w:eastAsia="zh-CN"/>
        </w:rPr>
        <w:t>MCData server</w:t>
      </w:r>
      <w:r w:rsidRPr="00356591">
        <w:rPr>
          <w:lang w:eastAsia="zh-CN"/>
        </w:rPr>
        <w:t xml:space="preserve"> accepts the </w:t>
      </w:r>
      <w:r>
        <w:t>ad hoc</w:t>
      </w:r>
      <w:r>
        <w:rPr>
          <w:lang w:eastAsia="zh-CN"/>
        </w:rPr>
        <w:t xml:space="preserve"> group </w:t>
      </w:r>
      <w:r>
        <w:t>data session</w:t>
      </w:r>
      <w:r w:rsidRPr="00356591">
        <w:rPr>
          <w:lang w:eastAsia="zh-CN"/>
        </w:rPr>
        <w:t xml:space="preserve"> request if the </w:t>
      </w:r>
      <w:r>
        <w:t>ad hoc</w:t>
      </w:r>
      <w:r>
        <w:rPr>
          <w:lang w:eastAsia="zh-CN"/>
        </w:rPr>
        <w:t xml:space="preserve"> group </w:t>
      </w:r>
      <w:r>
        <w:t>data communication</w:t>
      </w:r>
      <w:r w:rsidRPr="00356591">
        <w:rPr>
          <w:lang w:eastAsia="zh-CN"/>
        </w:rPr>
        <w:t xml:space="preserve"> is supported</w:t>
      </w:r>
      <w:r>
        <w:rPr>
          <w:lang w:eastAsia="zh-CN"/>
        </w:rPr>
        <w:t xml:space="preserve"> and authorized</w:t>
      </w:r>
      <w:r w:rsidRPr="00356591">
        <w:rPr>
          <w:lang w:eastAsia="zh-CN"/>
        </w:rPr>
        <w:t xml:space="preserve">. </w:t>
      </w:r>
    </w:p>
    <w:p w14:paraId="3981FD15" w14:textId="77777777" w:rsidR="00C2503A" w:rsidRDefault="00C2503A" w:rsidP="00C2503A">
      <w:pPr>
        <w:pStyle w:val="B1"/>
        <w:rPr>
          <w:lang w:eastAsia="zh-CN"/>
        </w:rPr>
      </w:pPr>
      <w:r>
        <w:tab/>
      </w:r>
      <w:r>
        <w:rPr>
          <w:lang w:eastAsia="zh-CN"/>
        </w:rPr>
        <w:t xml:space="preserve">If functional alias is present, the </w:t>
      </w:r>
      <w:r w:rsidRPr="00894C7F">
        <w:rPr>
          <w:lang w:eastAsia="zh-CN"/>
        </w:rPr>
        <w:t>MCData server</w:t>
      </w:r>
      <w:r>
        <w:rPr>
          <w:lang w:eastAsia="zh-CN"/>
        </w:rPr>
        <w:t xml:space="preserve"> checks whether the provided functional alias is allowed to be used and has been activated for the user.</w:t>
      </w:r>
    </w:p>
    <w:p w14:paraId="4AD6D464" w14:textId="77777777" w:rsidR="00C2503A" w:rsidRDefault="00C2503A" w:rsidP="00C2503A">
      <w:pPr>
        <w:pStyle w:val="B1"/>
        <w:rPr>
          <w:lang w:eastAsia="zh-CN"/>
        </w:rPr>
      </w:pPr>
      <w:r>
        <w:tab/>
      </w:r>
      <w:r>
        <w:rPr>
          <w:lang w:eastAsia="zh-CN"/>
        </w:rPr>
        <w:t xml:space="preserve">If location information was included in the </w:t>
      </w:r>
      <w:r>
        <w:t>ad hoc</w:t>
      </w:r>
      <w:r>
        <w:rPr>
          <w:lang w:eastAsia="zh-CN"/>
        </w:rPr>
        <w:t xml:space="preserve"> group </w:t>
      </w:r>
      <w:r>
        <w:t>data session</w:t>
      </w:r>
      <w:r w:rsidRPr="00356591">
        <w:rPr>
          <w:lang w:eastAsia="zh-CN"/>
        </w:rPr>
        <w:t xml:space="preserve"> </w:t>
      </w:r>
      <w:r>
        <w:rPr>
          <w:lang w:eastAsia="zh-CN"/>
        </w:rPr>
        <w:t xml:space="preserve">request, the </w:t>
      </w:r>
      <w:r w:rsidRPr="00894C7F">
        <w:rPr>
          <w:lang w:eastAsia="zh-CN"/>
        </w:rPr>
        <w:t>MCData server</w:t>
      </w:r>
      <w:r>
        <w:rPr>
          <w:lang w:eastAsia="zh-CN"/>
        </w:rPr>
        <w:t xml:space="preserve"> checks the privacy policy of the MCData user to decide if the location information of </w:t>
      </w:r>
      <w:r w:rsidRPr="00894C7F">
        <w:rPr>
          <w:lang w:eastAsia="zh-CN"/>
        </w:rPr>
        <w:t>MCData client</w:t>
      </w:r>
      <w:r>
        <w:t> </w:t>
      </w:r>
      <w:r w:rsidRPr="00CF522E">
        <w:t>1</w:t>
      </w:r>
      <w:r>
        <w:rPr>
          <w:lang w:eastAsia="zh-CN"/>
        </w:rPr>
        <w:t xml:space="preserve"> can be provided to other users on the </w:t>
      </w:r>
      <w:r>
        <w:t>data communication</w:t>
      </w:r>
      <w:r w:rsidRPr="00356591">
        <w:rPr>
          <w:lang w:eastAsia="zh-CN"/>
        </w:rPr>
        <w:t xml:space="preserve"> </w:t>
      </w:r>
      <w:r>
        <w:rPr>
          <w:lang w:eastAsia="zh-CN"/>
        </w:rPr>
        <w:t xml:space="preserve">(refer to Annex A.3 "Authorisation to provide location information to other MCData users on a </w:t>
      </w:r>
      <w:r>
        <w:t>data communication</w:t>
      </w:r>
      <w:r w:rsidRPr="00356591">
        <w:rPr>
          <w:lang w:eastAsia="zh-CN"/>
        </w:rPr>
        <w:t xml:space="preserve"> </w:t>
      </w:r>
      <w:r>
        <w:rPr>
          <w:lang w:eastAsia="zh-CN"/>
        </w:rPr>
        <w:t>when talking").</w:t>
      </w:r>
    </w:p>
    <w:p w14:paraId="2E9ECEEE" w14:textId="6A07DD67" w:rsidR="00C2503A" w:rsidRDefault="00C2503A" w:rsidP="00C2503A">
      <w:pPr>
        <w:pStyle w:val="B1"/>
        <w:rPr>
          <w:lang w:eastAsia="zh-CN"/>
        </w:rPr>
      </w:pPr>
      <w:r>
        <w:tab/>
      </w:r>
      <w:r>
        <w:rPr>
          <w:lang w:eastAsia="zh-CN"/>
        </w:rPr>
        <w:t>If an emergency indicator is present in the received MCData ad</w:t>
      </w:r>
      <w:r>
        <w:t> hoc</w:t>
      </w:r>
      <w:r>
        <w:rPr>
          <w:lang w:eastAsia="zh-CN"/>
        </w:rPr>
        <w:t xml:space="preserve"> group </w:t>
      </w:r>
      <w:r>
        <w:t>data session</w:t>
      </w:r>
      <w:r w:rsidRPr="00356591">
        <w:rPr>
          <w:lang w:eastAsia="zh-CN"/>
        </w:rPr>
        <w:t xml:space="preserve"> </w:t>
      </w:r>
      <w:r w:rsidRPr="00092ACA">
        <w:rPr>
          <w:lang w:eastAsia="zh-CN"/>
        </w:rPr>
        <w:t>request</w:t>
      </w:r>
      <w:r>
        <w:rPr>
          <w:lang w:eastAsia="zh-CN"/>
        </w:rPr>
        <w:t>, the MCData ad</w:t>
      </w:r>
      <w:r>
        <w:t> hoc</w:t>
      </w:r>
      <w:r>
        <w:rPr>
          <w:lang w:eastAsia="zh-CN"/>
        </w:rPr>
        <w:t xml:space="preserve"> group is considered to be in the in-progress emergency state until this </w:t>
      </w:r>
      <w:r>
        <w:t>ad hoc</w:t>
      </w:r>
      <w:r>
        <w:rPr>
          <w:lang w:eastAsia="zh-CN"/>
        </w:rPr>
        <w:t xml:space="preserve"> group </w:t>
      </w:r>
      <w:r>
        <w:t>data communication</w:t>
      </w:r>
      <w:r w:rsidRPr="00356591">
        <w:rPr>
          <w:lang w:eastAsia="zh-CN"/>
        </w:rPr>
        <w:t xml:space="preserve"> </w:t>
      </w:r>
      <w:r>
        <w:rPr>
          <w:lang w:eastAsia="zh-CN"/>
        </w:rPr>
        <w:t>is terminated;</w:t>
      </w:r>
    </w:p>
    <w:p w14:paraId="18B95DB5" w14:textId="0E601863" w:rsidR="00BF1A28" w:rsidRDefault="00C2503A" w:rsidP="00BF1A28">
      <w:pPr>
        <w:pStyle w:val="B1"/>
        <w:ind w:firstLine="0"/>
      </w:pPr>
      <w:r>
        <w:rPr>
          <w:lang w:eastAsia="zh-CN"/>
        </w:rPr>
        <w:t>If an imminent peril indicator is present in the received MCData ad</w:t>
      </w:r>
      <w:r>
        <w:t> hoc</w:t>
      </w:r>
      <w:r>
        <w:rPr>
          <w:lang w:eastAsia="zh-CN"/>
        </w:rPr>
        <w:t xml:space="preserve"> group </w:t>
      </w:r>
      <w:r>
        <w:t xml:space="preserve">data session </w:t>
      </w:r>
      <w:r w:rsidRPr="00092ACA">
        <w:rPr>
          <w:lang w:eastAsia="zh-CN"/>
        </w:rPr>
        <w:t>request</w:t>
      </w:r>
      <w:r>
        <w:rPr>
          <w:lang w:eastAsia="zh-CN"/>
        </w:rPr>
        <w:t>, the MCData ad</w:t>
      </w:r>
      <w:r>
        <w:t> hoc</w:t>
      </w:r>
      <w:r>
        <w:rPr>
          <w:lang w:eastAsia="zh-CN"/>
        </w:rPr>
        <w:t xml:space="preserve"> group is considered to be in the in-progress imminent peril state until this </w:t>
      </w:r>
      <w:r>
        <w:t>ad hoc</w:t>
      </w:r>
      <w:r>
        <w:rPr>
          <w:lang w:eastAsia="zh-CN"/>
        </w:rPr>
        <w:t xml:space="preserve"> group </w:t>
      </w:r>
      <w:r>
        <w:t>data communication</w:t>
      </w:r>
      <w:r w:rsidRPr="00356591">
        <w:rPr>
          <w:lang w:eastAsia="zh-CN"/>
        </w:rPr>
        <w:t xml:space="preserve"> </w:t>
      </w:r>
      <w:r>
        <w:rPr>
          <w:lang w:eastAsia="zh-CN"/>
        </w:rPr>
        <w:t>is terminated.</w:t>
      </w:r>
      <w:r w:rsidR="00BF1A28">
        <w:rPr>
          <w:lang w:eastAsia="zh-CN"/>
        </w:rPr>
        <w:t xml:space="preserve"> and</w:t>
      </w:r>
    </w:p>
    <w:p w14:paraId="1D7548B2" w14:textId="7EFF06EB" w:rsidR="00C2503A" w:rsidRDefault="00BF1A28" w:rsidP="009F366D">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t xml:space="preserve">MCData 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t xml:space="preserve">MCData server </w:t>
      </w:r>
      <w:r w:rsidRPr="009B379F">
        <w:t>assigns a MC</w:t>
      </w:r>
      <w:r>
        <w:t>Data</w:t>
      </w:r>
      <w:r w:rsidRPr="009B379F">
        <w:t xml:space="preserve"> group ID for the newly formed ad hoc group</w:t>
      </w:r>
      <w:r>
        <w:t>. Further, the ad hoc group participants are included to ad hoc group once determined as specified in the step 4.</w:t>
      </w:r>
    </w:p>
    <w:p w14:paraId="37728C09" w14:textId="77777777" w:rsidR="00C2503A" w:rsidRDefault="00C2503A" w:rsidP="00C2503A">
      <w:pPr>
        <w:pStyle w:val="B1"/>
      </w:pPr>
      <w:r>
        <w:t>3.</w:t>
      </w:r>
      <w:r>
        <w:tab/>
        <w:t xml:space="preserve">The </w:t>
      </w:r>
      <w:r w:rsidRPr="00894C7F">
        <w:t>MCData server</w:t>
      </w:r>
      <w:r>
        <w:t xml:space="preserve"> shall send the ad hoc group data session</w:t>
      </w:r>
      <w:r w:rsidRPr="00356591">
        <w:rPr>
          <w:lang w:eastAsia="zh-CN"/>
        </w:rPr>
        <w:t xml:space="preserve"> </w:t>
      </w:r>
      <w:r>
        <w:t xml:space="preserve">request return message to </w:t>
      </w:r>
      <w:r w:rsidRPr="00894C7F">
        <w:t>MCData client</w:t>
      </w:r>
      <w:r>
        <w:t> </w:t>
      </w:r>
      <w:r w:rsidRPr="00CF522E">
        <w:t>1</w:t>
      </w:r>
      <w:r>
        <w:t xml:space="preserve"> containing the below:</w:t>
      </w:r>
    </w:p>
    <w:p w14:paraId="40731806" w14:textId="582DAE48" w:rsidR="00C2503A" w:rsidRDefault="00C2503A" w:rsidP="009F366D">
      <w:pPr>
        <w:pStyle w:val="B2"/>
      </w:pPr>
      <w:r>
        <w:t>i.</w:t>
      </w:r>
      <w:r>
        <w:tab/>
        <w:t>The MCData ad hoc group ID</w:t>
      </w:r>
      <w:r w:rsidR="005E0E5C">
        <w:t>,</w:t>
      </w:r>
      <w:r>
        <w:t xml:space="preserve"> </w:t>
      </w:r>
      <w:r w:rsidR="005E0E5C">
        <w:t xml:space="preserve">either </w:t>
      </w:r>
      <w:r>
        <w:t xml:space="preserve">generated by the </w:t>
      </w:r>
      <w:r w:rsidRPr="00894C7F">
        <w:t>MCData server</w:t>
      </w:r>
      <w:r w:rsidR="005E0E5C">
        <w:t>,</w:t>
      </w:r>
      <w:r w:rsidR="00A3219D" w:rsidRPr="00A3219D">
        <w:t xml:space="preserve"> if not included in the ad hoc group call request of step 1, or if the provided </w:t>
      </w:r>
      <w:r w:rsidR="005E0E5C" w:rsidRPr="005E0E5C">
        <w:t>MCData</w:t>
      </w:r>
      <w:r w:rsidR="005E0E5C">
        <w:t xml:space="preserve"> </w:t>
      </w:r>
      <w:r w:rsidR="00A3219D" w:rsidRPr="00A3219D">
        <w:t xml:space="preserve">ad hoc group ID is not accepted by the </w:t>
      </w:r>
      <w:r w:rsidR="005E0E5C">
        <w:t xml:space="preserve">MCData </w:t>
      </w:r>
      <w:r w:rsidR="00A3219D" w:rsidRPr="00A3219D">
        <w:t>server</w:t>
      </w:r>
      <w:r w:rsidR="005E0E5C" w:rsidRPr="005E0E5C">
        <w:t>, or provided by the MCData client 1 if the ad hoc group ID is from an ad hoc group emergency alert</w:t>
      </w:r>
      <w:r>
        <w:t>;</w:t>
      </w:r>
    </w:p>
    <w:p w14:paraId="751928F2" w14:textId="48C0B341" w:rsidR="005E0E5C" w:rsidRDefault="005E0E5C" w:rsidP="009F366D">
      <w:pPr>
        <w:pStyle w:val="B2"/>
      </w:pPr>
      <w:r>
        <w:t>ii.</w:t>
      </w:r>
      <w:r>
        <w:tab/>
        <w:t>The group ID of the pre-configured group to be used for the ad hoc group communication (only included when the ad hoc group data session is authorized); and</w:t>
      </w:r>
    </w:p>
    <w:p w14:paraId="1A6D8775" w14:textId="5AFE4E40" w:rsidR="00C2503A" w:rsidRDefault="00C2503A" w:rsidP="009F366D">
      <w:pPr>
        <w:pStyle w:val="B2"/>
      </w:pPr>
      <w:r>
        <w:t>ii</w:t>
      </w:r>
      <w:r w:rsidR="005E0E5C">
        <w:t>i</w:t>
      </w:r>
      <w:r>
        <w:t>.</w:t>
      </w:r>
      <w:r>
        <w:tab/>
        <w:t>Result of whether the ad hoc group data session request</w:t>
      </w:r>
      <w:r w:rsidRPr="00356591">
        <w:rPr>
          <w:lang w:eastAsia="zh-CN"/>
        </w:rPr>
        <w:t xml:space="preserve"> </w:t>
      </w:r>
      <w:r>
        <w:t>is authorized or not</w:t>
      </w:r>
    </w:p>
    <w:p w14:paraId="76F24ED8" w14:textId="685560D1" w:rsidR="00C2503A" w:rsidRDefault="00C2503A" w:rsidP="00C2503A">
      <w:pPr>
        <w:pStyle w:val="B1"/>
      </w:pPr>
      <w:r>
        <w:tab/>
        <w:t>If the ad hoc group data session</w:t>
      </w:r>
      <w:r w:rsidRPr="00356591">
        <w:rPr>
          <w:lang w:eastAsia="zh-CN"/>
        </w:rPr>
        <w:t xml:space="preserve"> </w:t>
      </w:r>
      <w:r>
        <w:t xml:space="preserve">request is not authorized, </w:t>
      </w:r>
      <w:r w:rsidR="00A3219D">
        <w:t xml:space="preserve">the </w:t>
      </w:r>
      <w:r w:rsidRPr="00894C7F">
        <w:t>MCData server</w:t>
      </w:r>
      <w:r>
        <w:t xml:space="preserve"> and </w:t>
      </w:r>
      <w:r w:rsidR="00A3219D">
        <w:t xml:space="preserve">MCData </w:t>
      </w:r>
      <w:r>
        <w:t>client </w:t>
      </w:r>
      <w:r w:rsidRPr="00CF522E">
        <w:t>1</w:t>
      </w:r>
      <w:r>
        <w:t xml:space="preserve"> shall not proceed with the rest of the steps.</w:t>
      </w:r>
    </w:p>
    <w:p w14:paraId="48C7AF47" w14:textId="77777777" w:rsidR="00C2503A" w:rsidRPr="00666098" w:rsidRDefault="00C2503A" w:rsidP="00C2503A">
      <w:pPr>
        <w:pStyle w:val="B1"/>
      </w:pPr>
      <w:r>
        <w:t>4</w:t>
      </w:r>
      <w:r w:rsidRPr="003A6FC0">
        <w:t>.</w:t>
      </w:r>
      <w:r w:rsidRPr="003A6FC0">
        <w:tab/>
        <w:t xml:space="preserve">The </w:t>
      </w:r>
      <w:r w:rsidRPr="00894C7F">
        <w:t>MCData server</w:t>
      </w:r>
      <w:r w:rsidRPr="003A6FC0">
        <w:t xml:space="preserve"> determines the list of participants to be i</w:t>
      </w:r>
      <w:r w:rsidRPr="00666098">
        <w:t xml:space="preserve">nvited for the </w:t>
      </w:r>
      <w:r>
        <w:t>ad hoc group data communication</w:t>
      </w:r>
      <w:r w:rsidRPr="00356591">
        <w:rPr>
          <w:lang w:eastAsia="zh-CN"/>
        </w:rPr>
        <w:t xml:space="preserve"> </w:t>
      </w:r>
      <w:r w:rsidRPr="003A6FC0">
        <w:t xml:space="preserve">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p>
    <w:p w14:paraId="2F9C058B" w14:textId="77777777" w:rsidR="00C2503A" w:rsidRPr="00666098" w:rsidRDefault="00C2503A" w:rsidP="00C2503A">
      <w:pPr>
        <w:pStyle w:val="NO"/>
      </w:pPr>
      <w:r w:rsidRPr="000C3FCA">
        <w:t>NOTE</w:t>
      </w:r>
      <w:r>
        <w:t> 1</w:t>
      </w:r>
      <w:r w:rsidRPr="000C3FCA">
        <w:t>:</w:t>
      </w:r>
      <w:r w:rsidRPr="000C3FCA">
        <w:tab/>
      </w:r>
      <w:r>
        <w:t xml:space="preserve">The content of the Criteria information element, the details of the pre-defined criteria, and the way how their </w:t>
      </w:r>
      <w:r w:rsidRPr="00894C7F">
        <w:t>MCData server</w:t>
      </w:r>
      <w:r w:rsidRPr="0014119E">
        <w:t xml:space="preserve"> determines the list of participants</w:t>
      </w:r>
      <w:r>
        <w:t xml:space="preserve"> are left to implementation.</w:t>
      </w:r>
    </w:p>
    <w:p w14:paraId="0F8D7BAB" w14:textId="77777777" w:rsidR="00C2503A" w:rsidRDefault="00C2503A" w:rsidP="00C2503A">
      <w:pPr>
        <w:pStyle w:val="B1"/>
      </w:pPr>
      <w:r>
        <w:t>5</w:t>
      </w:r>
      <w:r w:rsidRPr="00356591">
        <w:t>.</w:t>
      </w:r>
      <w:r w:rsidRPr="00356591">
        <w:tab/>
        <w:t xml:space="preserve">The </w:t>
      </w:r>
      <w:r w:rsidRPr="00894C7F">
        <w:t>MCData server</w:t>
      </w:r>
      <w:r w:rsidRPr="00356591">
        <w:t xml:space="preserve"> sends the </w:t>
      </w:r>
      <w:r>
        <w:t>ad hoc group data session</w:t>
      </w:r>
      <w:r w:rsidRPr="00356591">
        <w:t xml:space="preserve"> request</w:t>
      </w:r>
      <w:r w:rsidRPr="00356591">
        <w:rPr>
          <w:rFonts w:hint="eastAsia"/>
          <w:lang w:eastAsia="zh-CN"/>
        </w:rPr>
        <w:t>s</w:t>
      </w:r>
      <w:r w:rsidRPr="00356591">
        <w:t xml:space="preserve"> towards the </w:t>
      </w:r>
      <w:r w:rsidRPr="00894C7F">
        <w:t>MCData client</w:t>
      </w:r>
      <w:r w:rsidRPr="00356591">
        <w:t>s</w:t>
      </w:r>
      <w:r>
        <w:t xml:space="preserve"> 2 and 3</w:t>
      </w:r>
      <w:r w:rsidRPr="00356591">
        <w:t xml:space="preserve">. While sending the </w:t>
      </w:r>
      <w:r>
        <w:t xml:space="preserve">ad hoc group data session </w:t>
      </w:r>
      <w:r w:rsidRPr="00356591">
        <w:t xml:space="preserve">requests, the </w:t>
      </w:r>
      <w:r w:rsidRPr="00894C7F">
        <w:t>MCData server</w:t>
      </w:r>
      <w:r w:rsidRPr="00356591">
        <w:t xml:space="preserve"> shall remove the information elements that are not required to be conveyed to the target </w:t>
      </w:r>
      <w:r w:rsidRPr="00894C7F">
        <w:t>MCData client</w:t>
      </w:r>
      <w:r w:rsidRPr="00356591">
        <w:t>s</w:t>
      </w:r>
      <w:r>
        <w:t xml:space="preserve">. This request carries the pre-configured group ID whose configuration is to be applied for this ad hoc group data communication </w:t>
      </w:r>
      <w:r w:rsidRPr="00C7561C">
        <w:rPr>
          <w:lang w:val="en-US"/>
        </w:rPr>
        <w:t>if end-to-end encryption is requested</w:t>
      </w:r>
      <w:r>
        <w:t>.</w:t>
      </w:r>
      <w:r w:rsidRPr="00851F36">
        <w:t xml:space="preserve"> The </w:t>
      </w:r>
      <w:r w:rsidRPr="00894C7F">
        <w:t>MCData server</w:t>
      </w:r>
      <w:r w:rsidRPr="00851F36">
        <w:t xml:space="preserve"> considers the </w:t>
      </w:r>
      <w:r>
        <w:t>ad hoc group data communication</w:t>
      </w:r>
      <w:r w:rsidRPr="00356591">
        <w:rPr>
          <w:lang w:eastAsia="zh-CN"/>
        </w:rPr>
        <w:t xml:space="preserve"> </w:t>
      </w:r>
      <w:r w:rsidRPr="00851F36">
        <w:t xml:space="preserve">participants as implicitly affiliated to the </w:t>
      </w:r>
      <w:r>
        <w:t>ad hoc</w:t>
      </w:r>
      <w:r w:rsidRPr="00851F36">
        <w:t xml:space="preserve"> group.</w:t>
      </w:r>
    </w:p>
    <w:p w14:paraId="41CDFE40" w14:textId="7AF1B039" w:rsidR="00C2503A" w:rsidRDefault="00C2503A" w:rsidP="00C2503A">
      <w:pPr>
        <w:pStyle w:val="B1"/>
        <w:rPr>
          <w:lang w:eastAsia="zh-CN"/>
        </w:rPr>
      </w:pPr>
      <w:r>
        <w:t>6.</w:t>
      </w:r>
      <w:r>
        <w:tab/>
        <w:t xml:space="preserve">The receiving </w:t>
      </w:r>
      <w:r w:rsidRPr="00894C7F">
        <w:t>MCData client</w:t>
      </w:r>
      <w:r>
        <w:t xml:space="preserve">s </w:t>
      </w:r>
      <w:r w:rsidR="00A3219D" w:rsidRPr="00A3219D">
        <w:t>notify their corresponding MCData user</w:t>
      </w:r>
      <w:r w:rsidR="00A3219D">
        <w:t xml:space="preserve"> </w:t>
      </w:r>
      <w:r>
        <w:t>about the incoming ad hoc group data communication.</w:t>
      </w:r>
    </w:p>
    <w:p w14:paraId="169FC0C2" w14:textId="359C235F" w:rsidR="00C2503A" w:rsidRPr="003D76D3" w:rsidRDefault="00C2503A" w:rsidP="00C2503A">
      <w:pPr>
        <w:pStyle w:val="B1"/>
      </w:pPr>
      <w:r>
        <w:rPr>
          <w:rFonts w:hint="eastAsia"/>
          <w:lang w:eastAsia="zh-CN"/>
        </w:rPr>
        <w:t>7</w:t>
      </w:r>
      <w:r w:rsidRPr="00D83C77">
        <w:t>.</w:t>
      </w:r>
      <w:r w:rsidRPr="00D83C77">
        <w:tab/>
        <w:t xml:space="preserve">The receiving </w:t>
      </w:r>
      <w:r w:rsidRPr="00894C7F">
        <w:t>MCData client</w:t>
      </w:r>
      <w:r w:rsidRPr="00D83C77">
        <w:t xml:space="preserve">s </w:t>
      </w:r>
      <w:r w:rsidR="00BD67F4">
        <w:t xml:space="preserve">may </w:t>
      </w:r>
      <w:r w:rsidRPr="00D83C77">
        <w:t xml:space="preserve">accept </w:t>
      </w:r>
      <w:r w:rsidR="00BD67F4">
        <w:t xml:space="preserve">or reject </w:t>
      </w:r>
      <w:r w:rsidRPr="00D83C77">
        <w:t xml:space="preserve">the </w:t>
      </w:r>
      <w:r>
        <w:t>ad hoc group data session</w:t>
      </w:r>
      <w:r w:rsidRPr="00D83C77">
        <w:t xml:space="preserve"> request</w:t>
      </w:r>
      <w:r>
        <w:t>s</w:t>
      </w:r>
      <w:r w:rsidRPr="00D83C77">
        <w:t xml:space="preserve"> and </w:t>
      </w:r>
      <w:r>
        <w:t>send</w:t>
      </w:r>
      <w:r w:rsidRPr="00D83C77">
        <w:t xml:space="preserve"> </w:t>
      </w:r>
      <w:r>
        <w:t xml:space="preserve">ad hoc group data session </w:t>
      </w:r>
      <w:r w:rsidRPr="00D83C77">
        <w:rPr>
          <w:rFonts w:hint="eastAsia"/>
        </w:rPr>
        <w:t>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rsidRPr="00086375">
        <w:t>.</w:t>
      </w:r>
    </w:p>
    <w:p w14:paraId="09B28E59" w14:textId="77777777" w:rsidR="00C2503A" w:rsidRDefault="00C2503A" w:rsidP="00C2503A">
      <w:pPr>
        <w:pStyle w:val="B1"/>
      </w:pPr>
      <w:r>
        <w:rPr>
          <w:rFonts w:hint="eastAsia"/>
          <w:lang w:eastAsia="zh-CN"/>
        </w:rPr>
        <w:lastRenderedPageBreak/>
        <w:t>8</w:t>
      </w:r>
      <w:r>
        <w:t>.</w:t>
      </w:r>
      <w:r>
        <w:tab/>
        <w:t xml:space="preserve">The </w:t>
      </w:r>
      <w:r w:rsidRPr="00894C7F">
        <w:t>MCData server</w:t>
      </w:r>
      <w:r w:rsidRPr="00CF522E">
        <w:t xml:space="preserve"> sends the </w:t>
      </w:r>
      <w:r>
        <w:t xml:space="preserve">ad hoc group data session </w:t>
      </w:r>
      <w:r w:rsidRPr="00CF522E">
        <w:t xml:space="preserve">response to </w:t>
      </w:r>
      <w:r w:rsidRPr="00894C7F">
        <w:t>MCData client</w:t>
      </w:r>
      <w:r>
        <w:t> </w:t>
      </w:r>
      <w:r w:rsidRPr="00CF522E">
        <w:t>1 through the signalling path to</w:t>
      </w:r>
      <w:r>
        <w:t xml:space="preserve"> inform about successful data communication</w:t>
      </w:r>
      <w:r w:rsidRPr="00356591">
        <w:rPr>
          <w:lang w:eastAsia="zh-CN"/>
        </w:rPr>
        <w:t xml:space="preserve"> </w:t>
      </w:r>
      <w:r>
        <w:t xml:space="preserve">establishment. </w:t>
      </w:r>
    </w:p>
    <w:p w14:paraId="220BA4D5" w14:textId="76341690" w:rsidR="00C2503A" w:rsidRDefault="00C2503A" w:rsidP="00C2503A">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sidRPr="00894C7F">
        <w:rPr>
          <w:lang w:eastAsia="zh-CN"/>
        </w:rPr>
        <w:t>MCData server</w:t>
      </w:r>
      <w:r>
        <w:rPr>
          <w:lang w:eastAsia="zh-CN"/>
        </w:rPr>
        <w:t xml:space="preserve"> may </w:t>
      </w:r>
      <w:r w:rsidRPr="00356591">
        <w:rPr>
          <w:lang w:eastAsia="zh-CN"/>
        </w:rPr>
        <w:t xml:space="preserve">notify the initiating </w:t>
      </w:r>
      <w:r>
        <w:rPr>
          <w:lang w:eastAsia="zh-CN"/>
        </w:rPr>
        <w:t>MCData user</w:t>
      </w:r>
      <w:r w:rsidRPr="00356591">
        <w:rPr>
          <w:lang w:eastAsia="zh-CN"/>
        </w:rPr>
        <w:t xml:space="preserve"> of all </w:t>
      </w:r>
      <w:r>
        <w:rPr>
          <w:lang w:eastAsia="zh-CN"/>
        </w:rPr>
        <w:t>MCData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data session </w:t>
      </w:r>
      <w:r w:rsidRPr="00356591">
        <w:rPr>
          <w:lang w:eastAsia="zh-CN"/>
        </w:rPr>
        <w:t>request</w:t>
      </w:r>
      <w:r>
        <w:rPr>
          <w:lang w:eastAsia="zh-CN"/>
        </w:rPr>
        <w:t xml:space="preserve"> and joined the </w:t>
      </w:r>
      <w:r>
        <w:t>ad hoc</w:t>
      </w:r>
      <w:r>
        <w:rPr>
          <w:lang w:eastAsia="zh-CN"/>
        </w:rPr>
        <w:t xml:space="preserve"> group </w:t>
      </w:r>
      <w:r>
        <w:t>data communication</w:t>
      </w:r>
      <w:r w:rsidRPr="00356591">
        <w:rPr>
          <w:lang w:eastAsia="zh-CN"/>
        </w:rPr>
        <w:t xml:space="preserve">. This notification may be sent to the initiating </w:t>
      </w:r>
      <w:r>
        <w:rPr>
          <w:lang w:eastAsia="zh-CN"/>
        </w:rPr>
        <w:t>MCData user</w:t>
      </w:r>
      <w:r w:rsidRPr="00356591">
        <w:rPr>
          <w:lang w:eastAsia="zh-CN"/>
        </w:rPr>
        <w:t xml:space="preserve"> by the </w:t>
      </w:r>
      <w:r w:rsidRPr="00894C7F">
        <w:rPr>
          <w:lang w:eastAsia="zh-CN"/>
        </w:rPr>
        <w:t>MCData server</w:t>
      </w:r>
      <w:r w:rsidRPr="00356591">
        <w:rPr>
          <w:lang w:eastAsia="zh-CN"/>
        </w:rPr>
        <w:t xml:space="preserve"> more than once during the </w:t>
      </w:r>
      <w:r>
        <w:t>data communication</w:t>
      </w:r>
      <w:r w:rsidRPr="00356591">
        <w:rPr>
          <w:lang w:eastAsia="zh-CN"/>
        </w:rPr>
        <w:t xml:space="preserve"> when </w:t>
      </w:r>
      <w:r>
        <w:rPr>
          <w:lang w:eastAsia="zh-CN"/>
        </w:rPr>
        <w:t>MCData user</w:t>
      </w:r>
      <w:r w:rsidRPr="00356591">
        <w:rPr>
          <w:lang w:eastAsia="zh-CN"/>
        </w:rPr>
        <w:t xml:space="preserve">s join or leave the </w:t>
      </w:r>
      <w:r>
        <w:rPr>
          <w:lang w:eastAsia="zh-CN"/>
        </w:rPr>
        <w:t>MCData ad</w:t>
      </w:r>
      <w:r>
        <w:t> hoc</w:t>
      </w:r>
      <w:r>
        <w:rPr>
          <w:lang w:eastAsia="zh-CN"/>
        </w:rPr>
        <w:t xml:space="preserve"> group </w:t>
      </w:r>
      <w:r>
        <w:t>data communication</w:t>
      </w:r>
      <w:r w:rsidRPr="00356591">
        <w:rPr>
          <w:lang w:eastAsia="zh-CN"/>
        </w:rPr>
        <w:t>.</w:t>
      </w:r>
      <w:r w:rsidR="005F0596" w:rsidRPr="005F0596">
        <w:rPr>
          <w:lang w:eastAsia="zh-CN"/>
        </w:rPr>
        <w:t xml:space="preserve"> If the authorized users (not shown in figure) are configured to receive the participants information of ad hoc group data communication, the MCData server provides ad hoc group data session notify about all MCData users who acknowledged the ad hoc group data session request and joined the ad hoc group data communication, and when MCData users joins or leaves the MCData ad hoc group data communication.</w:t>
      </w:r>
    </w:p>
    <w:p w14:paraId="33BF3135" w14:textId="77777777" w:rsidR="00C2503A" w:rsidRDefault="00C2503A" w:rsidP="00C2503A">
      <w:pPr>
        <w:pStyle w:val="NO"/>
        <w:rPr>
          <w:lang w:eastAsia="zh-CN"/>
        </w:rPr>
      </w:pPr>
      <w:r>
        <w:rPr>
          <w:noProof/>
        </w:rPr>
        <w:t>NOTE 2</w:t>
      </w:r>
      <w:r>
        <w:rPr>
          <w:lang w:eastAsia="zh-CN"/>
        </w:rPr>
        <w:t>:</w:t>
      </w:r>
      <w:r>
        <w:rPr>
          <w:lang w:eastAsia="zh-CN"/>
        </w:rPr>
        <w:tab/>
        <w:t xml:space="preserve">The authorized user can learn who is currently affiliated to the current adhoc group </w:t>
      </w:r>
      <w:r>
        <w:t>data communication</w:t>
      </w:r>
      <w:r>
        <w:rPr>
          <w:lang w:eastAsia="zh-CN"/>
        </w:rPr>
        <w:t>.</w:t>
      </w:r>
    </w:p>
    <w:p w14:paraId="48CF9013" w14:textId="77777777" w:rsidR="00C2503A" w:rsidRDefault="00C2503A" w:rsidP="00C2503A">
      <w:pPr>
        <w:pStyle w:val="B1"/>
        <w:rPr>
          <w:lang w:eastAsia="zh-CN"/>
        </w:rPr>
      </w:pPr>
      <w:r>
        <w:rPr>
          <w:lang w:eastAsia="zh-CN"/>
        </w:rPr>
        <w:t>10.</w:t>
      </w:r>
      <w:r w:rsidRPr="00356591">
        <w:rPr>
          <w:lang w:eastAsia="zh-CN"/>
        </w:rPr>
        <w:tab/>
      </w:r>
      <w:r w:rsidRPr="00894C7F">
        <w:rPr>
          <w:lang w:eastAsia="zh-CN"/>
        </w:rPr>
        <w:t>MCData client</w:t>
      </w:r>
      <w:r>
        <w:t> </w:t>
      </w:r>
      <w:r w:rsidRPr="00CF522E">
        <w:t>1</w:t>
      </w:r>
      <w:r>
        <w:rPr>
          <w:lang w:eastAsia="zh-CN"/>
        </w:rPr>
        <w:t xml:space="preserve">, </w:t>
      </w:r>
      <w:r w:rsidRPr="00894C7F">
        <w:rPr>
          <w:lang w:eastAsia="zh-CN"/>
        </w:rPr>
        <w:t>MCData client</w:t>
      </w:r>
      <w:r>
        <w:rPr>
          <w:lang w:eastAsia="zh-CN"/>
        </w:rPr>
        <w:t xml:space="preserve"> 2 and </w:t>
      </w:r>
      <w:r w:rsidRPr="00894C7F">
        <w:rPr>
          <w:lang w:eastAsia="zh-CN"/>
        </w:rPr>
        <w:t>MCData client</w:t>
      </w:r>
      <w:r>
        <w:rPr>
          <w:lang w:eastAsia="zh-CN"/>
        </w:rPr>
        <w:t> 3 establish media plane resources.</w:t>
      </w:r>
    </w:p>
    <w:p w14:paraId="5DD7103A" w14:textId="172F5E1C" w:rsidR="00C2503A" w:rsidRPr="00AB5FED" w:rsidRDefault="00C2503A" w:rsidP="00C2503A">
      <w:pPr>
        <w:pStyle w:val="Heading5"/>
      </w:pPr>
      <w:bookmarkStart w:id="921" w:name="_Toc122563402"/>
      <w:bookmarkStart w:id="922" w:name="_Toc154923531"/>
      <w:r>
        <w:t>7.17.3.1.4</w:t>
      </w:r>
      <w:r w:rsidRPr="00874DF3">
        <w:tab/>
      </w:r>
      <w:r>
        <w:rPr>
          <w:lang w:val="nl-NL"/>
        </w:rPr>
        <w:t>Modification of ad hoc g</w:t>
      </w:r>
      <w:r w:rsidRPr="00AB5FED">
        <w:rPr>
          <w:lang w:val="nl-NL"/>
        </w:rPr>
        <w:t xml:space="preserve">roup </w:t>
      </w:r>
      <w:r>
        <w:t>data communication</w:t>
      </w:r>
      <w:r w:rsidRPr="00356591">
        <w:rPr>
          <w:lang w:eastAsia="zh-CN"/>
        </w:rPr>
        <w:t xml:space="preserve"> </w:t>
      </w:r>
      <w:r>
        <w:rPr>
          <w:lang w:val="nl-NL"/>
        </w:rPr>
        <w:t xml:space="preserve">participants by </w:t>
      </w:r>
      <w:r w:rsidR="00A42A2B" w:rsidRPr="00A42A2B">
        <w:rPr>
          <w:lang w:val="nl-NL"/>
        </w:rPr>
        <w:t>an authorized user</w:t>
      </w:r>
      <w:bookmarkEnd w:id="921"/>
      <w:bookmarkEnd w:id="922"/>
    </w:p>
    <w:p w14:paraId="1E966D6B" w14:textId="7CF5D80D" w:rsidR="00C2503A" w:rsidRDefault="00C2503A" w:rsidP="00C2503A">
      <w:r>
        <w:t>Figure 7.17.3.1.4</w:t>
      </w:r>
      <w:r w:rsidRPr="00A92C50">
        <w:t>-1</w:t>
      </w:r>
      <w:r w:rsidRPr="008F46AD">
        <w:t xml:space="preserve"> below illustrates the </w:t>
      </w:r>
      <w:r>
        <w:t xml:space="preserve">modification of ad hoc </w:t>
      </w:r>
      <w:r>
        <w:rPr>
          <w:rFonts w:hint="eastAsia"/>
          <w:lang w:eastAsia="zh-CN"/>
        </w:rPr>
        <w:t xml:space="preserve">group </w:t>
      </w:r>
      <w:r>
        <w:t>data communication</w:t>
      </w:r>
      <w:r w:rsidRPr="00356591">
        <w:rPr>
          <w:lang w:eastAsia="zh-CN"/>
        </w:rPr>
        <w:t xml:space="preserve"> </w:t>
      </w:r>
      <w:r>
        <w:rPr>
          <w:lang w:eastAsia="zh-CN"/>
        </w:rPr>
        <w:t>participants</w:t>
      </w:r>
      <w:r>
        <w:rPr>
          <w:rFonts w:hint="eastAsia"/>
          <w:lang w:eastAsia="zh-CN"/>
        </w:rPr>
        <w:t xml:space="preserve"> procedure by </w:t>
      </w:r>
      <w:r w:rsidR="00A42A2B" w:rsidRPr="00A42A2B">
        <w:rPr>
          <w:lang w:eastAsia="zh-CN"/>
        </w:rPr>
        <w:t>an authorized user</w:t>
      </w:r>
      <w:r w:rsidRPr="008F46AD">
        <w:t>.</w:t>
      </w:r>
    </w:p>
    <w:p w14:paraId="0BF06E60" w14:textId="77777777" w:rsidR="00C2503A" w:rsidRDefault="00C2503A" w:rsidP="00C2503A">
      <w:r>
        <w:t>Pre-conditions:</w:t>
      </w:r>
    </w:p>
    <w:p w14:paraId="23FE7C63" w14:textId="75B2E0E5" w:rsidR="007C3D36" w:rsidRDefault="00C2503A" w:rsidP="007C3D36">
      <w:pPr>
        <w:pStyle w:val="B1"/>
      </w:pPr>
      <w:r>
        <w:t>1.</w:t>
      </w:r>
      <w:r>
        <w:tab/>
      </w:r>
      <w:r w:rsidR="00A42A2B" w:rsidRPr="00AB5FED">
        <w:t xml:space="preserve">An </w:t>
      </w:r>
      <w:r w:rsidR="00A42A2B">
        <w:t xml:space="preserve">MCData ad hoc </w:t>
      </w:r>
      <w:r w:rsidR="00A42A2B">
        <w:rPr>
          <w:rFonts w:hint="eastAsia"/>
          <w:lang w:eastAsia="zh-CN"/>
        </w:rPr>
        <w:t xml:space="preserve">group </w:t>
      </w:r>
      <w:r w:rsidR="00A42A2B">
        <w:t>data communication</w:t>
      </w:r>
      <w:r w:rsidR="00A42A2B" w:rsidRPr="00AB5FED">
        <w:t xml:space="preserve"> is already in progress</w:t>
      </w:r>
      <w:r w:rsidR="00A42A2B">
        <w:t xml:space="preserve"> the participants list is provided by the originating MCData user</w:t>
      </w:r>
      <w:r w:rsidR="00A42A2B" w:rsidRPr="00F911F6">
        <w:t xml:space="preserve"> </w:t>
      </w:r>
      <w:r w:rsidR="00A42A2B">
        <w:t xml:space="preserve">while initiating the MCData ad hoc </w:t>
      </w:r>
      <w:r w:rsidR="00A42A2B">
        <w:rPr>
          <w:rFonts w:hint="eastAsia"/>
          <w:lang w:eastAsia="zh-CN"/>
        </w:rPr>
        <w:t xml:space="preserve">group </w:t>
      </w:r>
      <w:r w:rsidR="00A42A2B">
        <w:t>data communication</w:t>
      </w:r>
      <w:r>
        <w:t>.</w:t>
      </w:r>
    </w:p>
    <w:p w14:paraId="21C71DD0" w14:textId="74F6B20F" w:rsidR="00C2503A" w:rsidRDefault="007C3D36" w:rsidP="007C3D36">
      <w:pPr>
        <w:pStyle w:val="B1"/>
      </w:pPr>
      <w:r>
        <w:t>2.</w:t>
      </w:r>
      <w:r>
        <w:tab/>
        <w:t>The participants of the MCData ad hoc group call belong to the single MCData system.</w:t>
      </w:r>
    </w:p>
    <w:p w14:paraId="6ECF6C3B" w14:textId="6A6AB716" w:rsidR="00C2503A" w:rsidRDefault="007C3D36" w:rsidP="00C2503A">
      <w:pPr>
        <w:pStyle w:val="B1"/>
      </w:pPr>
      <w:r>
        <w:t>3</w:t>
      </w:r>
      <w:r w:rsidR="00C2503A">
        <w:t>.</w:t>
      </w:r>
      <w:r w:rsidR="00C2503A">
        <w:tab/>
        <w:t>The MCData user</w:t>
      </w:r>
      <w:r w:rsidR="00C2503A" w:rsidRPr="00AB5FED">
        <w:t xml:space="preserve">s on </w:t>
      </w:r>
      <w:r w:rsidR="00C2503A" w:rsidRPr="00894C7F">
        <w:t>MCData client</w:t>
      </w:r>
      <w:r w:rsidR="00C2503A">
        <w:t xml:space="preserve"> 1, </w:t>
      </w:r>
      <w:r w:rsidR="00C2503A" w:rsidRPr="00894C7F">
        <w:t>MCData client</w:t>
      </w:r>
      <w:r w:rsidR="00C2503A">
        <w:t xml:space="preserve"> 3 to </w:t>
      </w:r>
      <w:r w:rsidR="00C2503A" w:rsidRPr="00894C7F">
        <w:t>MCData client</w:t>
      </w:r>
      <w:r w:rsidR="00C2503A">
        <w:t> </w:t>
      </w:r>
      <w:r w:rsidR="00C2503A" w:rsidRPr="00AB5FED">
        <w:t xml:space="preserve">n are on an ongoing </w:t>
      </w:r>
      <w:r w:rsidR="00C2503A">
        <w:t>ad hoc group data communication.</w:t>
      </w:r>
    </w:p>
    <w:p w14:paraId="26781210" w14:textId="2006D3E0" w:rsidR="00C2503A" w:rsidRDefault="007C3D36" w:rsidP="00C2503A">
      <w:pPr>
        <w:pStyle w:val="B1"/>
      </w:pPr>
      <w:r>
        <w:t>4</w:t>
      </w:r>
      <w:r w:rsidR="00C2503A">
        <w:t>.</w:t>
      </w:r>
      <w:r w:rsidR="00C2503A">
        <w:tab/>
      </w:r>
      <w:r w:rsidR="00C2503A" w:rsidRPr="00820C46">
        <w:t xml:space="preserve">The </w:t>
      </w:r>
      <w:r w:rsidR="00C2503A">
        <w:t>MCData user</w:t>
      </w:r>
      <w:r w:rsidRPr="007C3D36">
        <w:t xml:space="preserve"> at MCData client</w:t>
      </w:r>
      <w:r w:rsidR="00C2503A">
        <w:t> </w:t>
      </w:r>
      <w:r w:rsidR="00C2503A" w:rsidRPr="00820C46">
        <w:t xml:space="preserve">1 </w:t>
      </w:r>
      <w:r w:rsidRPr="007C3D36">
        <w:t xml:space="preserve">determines </w:t>
      </w:r>
      <w:r w:rsidR="00C2503A" w:rsidRPr="00820C46">
        <w:t xml:space="preserve">to remove the user of </w:t>
      </w:r>
      <w:r w:rsidR="00C2503A" w:rsidRPr="00894C7F">
        <w:t>MCData client</w:t>
      </w:r>
      <w:r w:rsidR="00C2503A">
        <w:t> </w:t>
      </w:r>
      <w:r w:rsidR="00C2503A" w:rsidRPr="00820C46">
        <w:t xml:space="preserve">3 </w:t>
      </w:r>
      <w:r w:rsidR="00C2503A">
        <w:t>from the ad hoc group data communication</w:t>
      </w:r>
      <w:r w:rsidR="00C2503A" w:rsidRPr="00356591">
        <w:rPr>
          <w:lang w:eastAsia="zh-CN"/>
        </w:rPr>
        <w:t xml:space="preserve"> </w:t>
      </w:r>
      <w:r w:rsidR="00C2503A">
        <w:t xml:space="preserve">and add user of </w:t>
      </w:r>
      <w:r w:rsidR="00C2503A" w:rsidRPr="00894C7F">
        <w:t>MCData client</w:t>
      </w:r>
      <w:r w:rsidR="00C2503A">
        <w:t> 2 into the on-going ad hoc group data communication.</w:t>
      </w:r>
    </w:p>
    <w:p w14:paraId="6759C8C0" w14:textId="77777777" w:rsidR="00C2503A" w:rsidRDefault="00C2503A" w:rsidP="00C2503A">
      <w:pPr>
        <w:rPr>
          <w:rFonts w:eastAsia="SimSun"/>
        </w:rPr>
      </w:pPr>
    </w:p>
    <w:p w14:paraId="7A775EE3" w14:textId="40FB0567" w:rsidR="00C2503A" w:rsidRDefault="007C3D36" w:rsidP="00C2503A">
      <w:pPr>
        <w:pStyle w:val="TH"/>
      </w:pPr>
      <w:r>
        <w:object w:dxaOrig="11652" w:dyaOrig="11087" w14:anchorId="4926D477">
          <v:shape id="_x0000_i1138" type="#_x0000_t75" style="width:516.3pt;height:486.25pt" o:ole="">
            <v:imagedata r:id="rId205" o:title=""/>
          </v:shape>
          <o:OLEObject Type="Embed" ProgID="Visio.Drawing.15" ShapeID="_x0000_i1138" DrawAspect="Content" ObjectID="_1765536290" r:id="rId206"/>
        </w:object>
      </w:r>
    </w:p>
    <w:p w14:paraId="5080354E" w14:textId="790B0FC4" w:rsidR="00C2503A" w:rsidRPr="00AB5FED" w:rsidRDefault="00C2503A" w:rsidP="00C2503A">
      <w:pPr>
        <w:pStyle w:val="TF"/>
      </w:pPr>
      <w:r w:rsidRPr="00AB5FED">
        <w:t>Figure </w:t>
      </w:r>
      <w:r>
        <w:t>7.17.3.1.4</w:t>
      </w:r>
      <w:r w:rsidRPr="00AB5FED">
        <w:t xml:space="preserve">-1: </w:t>
      </w:r>
      <w:r>
        <w:t>Modification of ad hoc</w:t>
      </w:r>
      <w:r w:rsidRPr="00AB5FED">
        <w:t xml:space="preserve"> group </w:t>
      </w:r>
      <w:r>
        <w:t>data communication</w:t>
      </w:r>
      <w:r w:rsidRPr="00AB5FED">
        <w:t xml:space="preserve"> </w:t>
      </w:r>
      <w:r>
        <w:t xml:space="preserve">participants by </w:t>
      </w:r>
      <w:r w:rsidR="007C3D36" w:rsidRPr="007C3D36">
        <w:t>an authorized user</w:t>
      </w:r>
    </w:p>
    <w:p w14:paraId="6189E180" w14:textId="4A334D46" w:rsidR="00C2503A" w:rsidRDefault="00C2503A" w:rsidP="00C2503A">
      <w:pPr>
        <w:pStyle w:val="B1"/>
        <w:rPr>
          <w:lang w:eastAsia="zh-CN"/>
        </w:rPr>
      </w:pPr>
      <w:r>
        <w:t>1.</w:t>
      </w:r>
      <w:r>
        <w:tab/>
      </w:r>
      <w:r w:rsidR="007C3D36" w:rsidRPr="007C3D36">
        <w:t xml:space="preserve">The MCData user at the MCData client 1 is authorized and requests to modify ad hoc group data communication participants. </w:t>
      </w:r>
      <w:r>
        <w:t xml:space="preserve">The </w:t>
      </w:r>
      <w:r w:rsidRPr="00894C7F">
        <w:t>MCData client</w:t>
      </w:r>
      <w:r>
        <w:t xml:space="preserve"> 1 sends the modify ad hoc group data session participants request to the </w:t>
      </w:r>
      <w:r w:rsidRPr="00894C7F">
        <w:t>MCData server</w:t>
      </w:r>
      <w:r>
        <w:t xml:space="preserve"> in order to remove </w:t>
      </w:r>
      <w:r w:rsidRPr="00894C7F">
        <w:t>MCData client</w:t>
      </w:r>
      <w:r>
        <w:t> 3 from the ongoing ad hoc group data communication</w:t>
      </w:r>
      <w:r w:rsidRPr="00356591">
        <w:rPr>
          <w:lang w:eastAsia="zh-CN"/>
        </w:rPr>
        <w:t xml:space="preserve"> </w:t>
      </w:r>
      <w:r>
        <w:t xml:space="preserve">and add </w:t>
      </w:r>
      <w:r w:rsidRPr="00894C7F">
        <w:t>MCData client</w:t>
      </w:r>
      <w:r>
        <w:t> 2 into it.</w:t>
      </w:r>
    </w:p>
    <w:p w14:paraId="019CE87C" w14:textId="77777777" w:rsidR="00C2503A" w:rsidRDefault="00C2503A" w:rsidP="00C2503A">
      <w:pPr>
        <w:pStyle w:val="B1"/>
      </w:pPr>
      <w:r>
        <w:t>2.</w:t>
      </w:r>
      <w:r>
        <w:tab/>
        <w:t xml:space="preserve">The </w:t>
      </w:r>
      <w:r w:rsidRPr="00894C7F">
        <w:t>MCData server</w:t>
      </w:r>
      <w:r>
        <w:t xml:space="preserve"> verifies whether the </w:t>
      </w:r>
      <w:r w:rsidRPr="00894C7F">
        <w:t>MCData client</w:t>
      </w:r>
      <w:r>
        <w:t> 1 is authorized to add or remove (modify) the participants of the on-going ad hoc group data communication.</w:t>
      </w:r>
    </w:p>
    <w:p w14:paraId="7B8F8F9F" w14:textId="77777777" w:rsidR="00C2503A" w:rsidRDefault="00C2503A" w:rsidP="00C2503A">
      <w:pPr>
        <w:pStyle w:val="B1"/>
        <w:rPr>
          <w:lang w:eastAsia="zh-CN"/>
        </w:rPr>
      </w:pPr>
      <w:r>
        <w:t>3.</w:t>
      </w:r>
      <w:r>
        <w:tab/>
        <w:t xml:space="preserve">The </w:t>
      </w:r>
      <w:r w:rsidRPr="00894C7F">
        <w:t>MCData server</w:t>
      </w:r>
      <w:r>
        <w:t xml:space="preserve"> sends modify ad hoc group data session participants response to the </w:t>
      </w:r>
      <w:r w:rsidRPr="00894C7F">
        <w:t>MCData client</w:t>
      </w:r>
      <w:r>
        <w:t> 1.</w:t>
      </w:r>
    </w:p>
    <w:p w14:paraId="4D85B7E7" w14:textId="77777777" w:rsidR="00C2503A" w:rsidRDefault="00C2503A" w:rsidP="00C2503A">
      <w:pPr>
        <w:pStyle w:val="B1"/>
        <w:rPr>
          <w:lang w:eastAsia="zh-CN"/>
        </w:rPr>
      </w:pPr>
      <w:r>
        <w:t>4.</w:t>
      </w:r>
      <w:r>
        <w:tab/>
        <w:t xml:space="preserve">The </w:t>
      </w:r>
      <w:r w:rsidRPr="00894C7F">
        <w:t>MCData server</w:t>
      </w:r>
      <w:r>
        <w:t xml:space="preserve"> sends the ad hoc group data session leave request to the </w:t>
      </w:r>
      <w:r w:rsidRPr="00894C7F">
        <w:t>MCData client</w:t>
      </w:r>
      <w:r>
        <w:t> 3 in order to remove it from the on-going ad hoc group data communication.</w:t>
      </w:r>
    </w:p>
    <w:p w14:paraId="1DED08F0" w14:textId="77777777" w:rsidR="00C2503A" w:rsidRDefault="00C2503A" w:rsidP="00C2503A">
      <w:pPr>
        <w:pStyle w:val="B1"/>
        <w:rPr>
          <w:lang w:eastAsia="zh-CN"/>
        </w:rPr>
      </w:pPr>
      <w:r>
        <w:t>5.</w:t>
      </w:r>
      <w:r>
        <w:tab/>
        <w:t xml:space="preserve">The </w:t>
      </w:r>
      <w:r w:rsidRPr="00894C7F">
        <w:t>MCData client</w:t>
      </w:r>
      <w:r>
        <w:t> 3 notifies the user of the ad hoc group data session leave request.</w:t>
      </w:r>
    </w:p>
    <w:p w14:paraId="297CA7DF" w14:textId="77777777" w:rsidR="00C2503A" w:rsidRDefault="00C2503A" w:rsidP="00C2503A">
      <w:pPr>
        <w:pStyle w:val="B1"/>
      </w:pPr>
      <w:r>
        <w:t>6.</w:t>
      </w:r>
      <w:r>
        <w:tab/>
        <w:t xml:space="preserve">The </w:t>
      </w:r>
      <w:r w:rsidRPr="00894C7F">
        <w:t>MCData client</w:t>
      </w:r>
      <w:r>
        <w:t xml:space="preserve"> 3 sends the ad hoc group data session leave response to the </w:t>
      </w:r>
      <w:r w:rsidRPr="00894C7F">
        <w:t>MCData server</w:t>
      </w:r>
      <w:r>
        <w:t>.</w:t>
      </w:r>
    </w:p>
    <w:p w14:paraId="07984569" w14:textId="7D70D1CD" w:rsidR="00C2503A" w:rsidRDefault="007C3D36" w:rsidP="00C2503A">
      <w:pPr>
        <w:pStyle w:val="B1"/>
        <w:rPr>
          <w:lang w:eastAsia="zh-CN"/>
        </w:rPr>
      </w:pPr>
      <w:r>
        <w:lastRenderedPageBreak/>
        <w:t>7</w:t>
      </w:r>
      <w:r w:rsidR="00C2503A">
        <w:t>.</w:t>
      </w:r>
      <w:r w:rsidR="00C2503A">
        <w:tab/>
      </w:r>
      <w:r w:rsidR="00C2503A" w:rsidRPr="00356591">
        <w:t xml:space="preserve">The </w:t>
      </w:r>
      <w:r w:rsidR="00C2503A" w:rsidRPr="00894C7F">
        <w:t>MCData server</w:t>
      </w:r>
      <w:r w:rsidR="00C2503A" w:rsidRPr="00356591">
        <w:t xml:space="preserve"> sends the ad hoc group </w:t>
      </w:r>
      <w:r w:rsidR="00C2503A">
        <w:t xml:space="preserve">data session </w:t>
      </w:r>
      <w:r w:rsidR="00C2503A" w:rsidRPr="00356591">
        <w:t>request toward</w:t>
      </w:r>
      <w:r w:rsidR="00C2503A">
        <w:t xml:space="preserve">s </w:t>
      </w:r>
      <w:r w:rsidR="00C2503A" w:rsidRPr="00894C7F">
        <w:t>MCData client</w:t>
      </w:r>
      <w:r w:rsidR="00C2503A">
        <w:t> 2.</w:t>
      </w:r>
    </w:p>
    <w:p w14:paraId="77AB924D" w14:textId="2E7BCCB2" w:rsidR="00C2503A" w:rsidRPr="00AB5FED" w:rsidRDefault="00C2503A" w:rsidP="00C2503A">
      <w:pPr>
        <w:pStyle w:val="NO"/>
      </w:pPr>
      <w:r>
        <w:t>NOTE</w:t>
      </w:r>
      <w:r w:rsidRPr="00AB5FED">
        <w:t>:</w:t>
      </w:r>
      <w:r w:rsidRPr="00AB5FED">
        <w:tab/>
        <w:t>Step</w:t>
      </w:r>
      <w:r>
        <w:t>s </w:t>
      </w:r>
      <w:r w:rsidR="007C3D36">
        <w:t>7</w:t>
      </w:r>
      <w:r>
        <w:t xml:space="preserve"> to </w:t>
      </w:r>
      <w:r w:rsidR="007C3D36">
        <w:t>9</w:t>
      </w:r>
      <w:r w:rsidRPr="00AB5FED">
        <w:t xml:space="preserve"> can occur at any time following step</w:t>
      </w:r>
      <w:r>
        <w:t> 3</w:t>
      </w:r>
      <w:r w:rsidRPr="00AB5FED">
        <w:t>.</w:t>
      </w:r>
    </w:p>
    <w:p w14:paraId="0C1886EB" w14:textId="0E3511F8" w:rsidR="00C2503A" w:rsidRDefault="007C3D36" w:rsidP="00C2503A">
      <w:pPr>
        <w:pStyle w:val="B1"/>
        <w:rPr>
          <w:lang w:eastAsia="zh-CN"/>
        </w:rPr>
      </w:pPr>
      <w:r>
        <w:t>9</w:t>
      </w:r>
      <w:r w:rsidR="00C2503A">
        <w:t>9.</w:t>
      </w:r>
      <w:r w:rsidR="00C2503A">
        <w:tab/>
        <w:t xml:space="preserve">The receiving </w:t>
      </w:r>
      <w:r w:rsidR="00C2503A" w:rsidRPr="00894C7F">
        <w:t>MCData client</w:t>
      </w:r>
      <w:r w:rsidR="00C2503A">
        <w:t> 2 notifies the user about the incoming ad hoc group data communication.</w:t>
      </w:r>
    </w:p>
    <w:p w14:paraId="23FC8B10" w14:textId="5E689E01" w:rsidR="00C2503A" w:rsidRDefault="007C3D36" w:rsidP="00C2503A">
      <w:pPr>
        <w:pStyle w:val="B1"/>
      </w:pPr>
      <w:r>
        <w:t>9</w:t>
      </w:r>
      <w:r w:rsidR="00C2503A">
        <w:t>.</w:t>
      </w:r>
      <w:r w:rsidR="00C2503A">
        <w:tab/>
        <w:t xml:space="preserve">The </w:t>
      </w:r>
      <w:r w:rsidR="00C2503A" w:rsidRPr="00894C7F">
        <w:t>MCData client</w:t>
      </w:r>
      <w:r w:rsidR="00C2503A">
        <w:t> 2</w:t>
      </w:r>
      <w:r w:rsidR="00C2503A" w:rsidRPr="00D83C77">
        <w:t xml:space="preserve"> accept</w:t>
      </w:r>
      <w:r w:rsidR="00C2503A">
        <w:t>s</w:t>
      </w:r>
      <w:r w:rsidR="00C2503A" w:rsidRPr="00D83C77">
        <w:t xml:space="preserve"> the </w:t>
      </w:r>
      <w:r w:rsidR="00C2503A">
        <w:t xml:space="preserve">ad hoc </w:t>
      </w:r>
      <w:r w:rsidR="00C2503A" w:rsidRPr="00D83C77">
        <w:t xml:space="preserve">group </w:t>
      </w:r>
      <w:r w:rsidR="00C2503A">
        <w:t>data session</w:t>
      </w:r>
      <w:r w:rsidR="00C2503A" w:rsidRPr="00356591">
        <w:rPr>
          <w:lang w:eastAsia="zh-CN"/>
        </w:rPr>
        <w:t xml:space="preserve"> </w:t>
      </w:r>
      <w:r w:rsidR="00C2503A" w:rsidRPr="00D83C77">
        <w:t xml:space="preserve">request and </w:t>
      </w:r>
      <w:r w:rsidR="00C2503A">
        <w:t>send</w:t>
      </w:r>
      <w:r w:rsidR="00C2503A" w:rsidRPr="00D83C77">
        <w:t xml:space="preserve"> </w:t>
      </w:r>
      <w:r w:rsidR="00C2503A">
        <w:t xml:space="preserve">ad hoc </w:t>
      </w:r>
      <w:r w:rsidR="00C2503A" w:rsidRPr="00D83C77">
        <w:rPr>
          <w:rFonts w:hint="eastAsia"/>
        </w:rPr>
        <w:t xml:space="preserve">group </w:t>
      </w:r>
      <w:r w:rsidR="00C2503A">
        <w:t>data session</w:t>
      </w:r>
      <w:r w:rsidR="00C2503A" w:rsidRPr="00356591">
        <w:rPr>
          <w:lang w:eastAsia="zh-CN"/>
        </w:rPr>
        <w:t xml:space="preserve"> </w:t>
      </w:r>
      <w:r w:rsidR="00C2503A" w:rsidRPr="00D83C77">
        <w:rPr>
          <w:rFonts w:hint="eastAsia"/>
        </w:rPr>
        <w:t>response</w:t>
      </w:r>
      <w:r w:rsidR="00C2503A">
        <w:t>s</w:t>
      </w:r>
      <w:r w:rsidR="00C2503A" w:rsidRPr="00D83C77">
        <w:t xml:space="preserve"> to the </w:t>
      </w:r>
      <w:r w:rsidR="00C2503A" w:rsidRPr="00894C7F">
        <w:t>MCData server</w:t>
      </w:r>
      <w:r w:rsidR="00C2503A" w:rsidRPr="00D83C77">
        <w:t>.</w:t>
      </w:r>
      <w:r w:rsidR="00C2503A">
        <w:t xml:space="preserve"> </w:t>
      </w:r>
      <w:r w:rsidR="00C2503A" w:rsidRPr="00086375">
        <w:t xml:space="preserve">The response may also contain a functional alias of the responding </w:t>
      </w:r>
      <w:r w:rsidR="00C2503A">
        <w:t>MCData user</w:t>
      </w:r>
      <w:r w:rsidR="00C2503A" w:rsidRPr="00086375">
        <w:t xml:space="preserve">, which is verified (valid and activated for the user) by the </w:t>
      </w:r>
      <w:r w:rsidR="00C2503A" w:rsidRPr="00894C7F">
        <w:t>MCData server</w:t>
      </w:r>
      <w:r w:rsidR="00C2503A">
        <w:t>.</w:t>
      </w:r>
      <w:r w:rsidRPr="007C3D36">
        <w:t xml:space="preserve"> The MCData server considers the MCData user as implicitly affiliated to the ad hoc group.</w:t>
      </w:r>
    </w:p>
    <w:p w14:paraId="2A6FA64D" w14:textId="6E82884B" w:rsidR="00C2503A" w:rsidRDefault="00C2503A" w:rsidP="00C2503A">
      <w:pPr>
        <w:pStyle w:val="B1"/>
      </w:pPr>
      <w:r>
        <w:t>1</w:t>
      </w:r>
      <w:r w:rsidR="007C3D36">
        <w:t>0</w:t>
      </w:r>
      <w:r>
        <w:t>.</w:t>
      </w:r>
      <w:r>
        <w:tab/>
        <w:t xml:space="preserve">The </w:t>
      </w:r>
      <w:r w:rsidRPr="00894C7F">
        <w:t>MCData server</w:t>
      </w:r>
      <w:r>
        <w:t xml:space="preserve"> may notify the initiating MCData user of all the users who are added to the on-going ad hoc group data communication. </w:t>
      </w:r>
      <w:r w:rsidRPr="00AB5FED">
        <w:t xml:space="preserve">This notification may be sent to the initiating </w:t>
      </w:r>
      <w:r>
        <w:t>MCData user</w:t>
      </w:r>
      <w:r w:rsidRPr="00AB5FED">
        <w:t xml:space="preserve"> by the </w:t>
      </w:r>
      <w:r w:rsidRPr="00894C7F">
        <w:t>MCData server</w:t>
      </w:r>
      <w:r w:rsidRPr="00AB5FED">
        <w:t xml:space="preserve"> more than once during the </w:t>
      </w:r>
      <w:r>
        <w:t>data communication</w:t>
      </w:r>
      <w:r w:rsidRPr="00356591">
        <w:rPr>
          <w:lang w:eastAsia="zh-CN"/>
        </w:rPr>
        <w:t xml:space="preserve"> </w:t>
      </w:r>
      <w:r w:rsidRPr="00AB5FED">
        <w:t xml:space="preserve">when </w:t>
      </w:r>
      <w:r>
        <w:t>MCData user</w:t>
      </w:r>
      <w:r w:rsidRPr="00AB5FED">
        <w:t xml:space="preserve">s join or leave the </w:t>
      </w:r>
      <w:r>
        <w:t>ad hoc group data communication</w:t>
      </w:r>
      <w:r w:rsidRPr="00AB5FED">
        <w:t>.</w:t>
      </w:r>
    </w:p>
    <w:p w14:paraId="184BA860" w14:textId="239D6408" w:rsidR="00C2503A" w:rsidRDefault="00C2503A" w:rsidP="00C2503A">
      <w:pPr>
        <w:pStyle w:val="B1"/>
      </w:pPr>
      <w:r>
        <w:t>1</w:t>
      </w:r>
      <w:r w:rsidR="007C3D36">
        <w:t>1</w:t>
      </w:r>
      <w:r>
        <w:t>.</w:t>
      </w:r>
      <w:r>
        <w:tab/>
        <w:t xml:space="preserve">The </w:t>
      </w:r>
      <w:r w:rsidRPr="00894C7F">
        <w:t>MCData server</w:t>
      </w:r>
      <w:r>
        <w:t xml:space="preserve"> may notify the participants about the change in the participants of on-going ad hoc group data communication.</w:t>
      </w:r>
    </w:p>
    <w:p w14:paraId="29871A88" w14:textId="77777777" w:rsidR="00C2503A" w:rsidRPr="00AB5FED" w:rsidRDefault="00C2503A" w:rsidP="00C2503A">
      <w:pPr>
        <w:pStyle w:val="Heading5"/>
        <w:rPr>
          <w:lang w:val="nl-NL"/>
        </w:rPr>
      </w:pPr>
      <w:bookmarkStart w:id="923" w:name="_Toc113304287"/>
      <w:bookmarkStart w:id="924" w:name="_Toc122563403"/>
      <w:bookmarkStart w:id="925" w:name="_Toc154923532"/>
      <w:r>
        <w:t>7.17.3.1.5</w:t>
      </w:r>
      <w:r w:rsidRPr="00AB5FED">
        <w:rPr>
          <w:lang w:val="nl-NL"/>
        </w:rPr>
        <w:tab/>
      </w:r>
      <w:r>
        <w:rPr>
          <w:lang w:val="nl-NL"/>
        </w:rPr>
        <w:t>Modification of ad hoc g</w:t>
      </w:r>
      <w:r w:rsidRPr="00AB5FED">
        <w:rPr>
          <w:lang w:val="nl-NL"/>
        </w:rPr>
        <w:t xml:space="preserve">roup </w:t>
      </w:r>
      <w:r>
        <w:t>data communication</w:t>
      </w:r>
      <w:r w:rsidRPr="00356591">
        <w:rPr>
          <w:lang w:eastAsia="zh-CN"/>
        </w:rPr>
        <w:t xml:space="preserve"> </w:t>
      </w:r>
      <w:r>
        <w:rPr>
          <w:lang w:val="nl-NL"/>
        </w:rPr>
        <w:t xml:space="preserve">participants by the </w:t>
      </w:r>
      <w:r w:rsidRPr="00894C7F">
        <w:rPr>
          <w:lang w:val="nl-NL"/>
        </w:rPr>
        <w:t>MCData server</w:t>
      </w:r>
      <w:bookmarkEnd w:id="923"/>
      <w:bookmarkEnd w:id="924"/>
      <w:bookmarkEnd w:id="925"/>
    </w:p>
    <w:p w14:paraId="3F119AF7" w14:textId="77777777" w:rsidR="00C2503A" w:rsidRDefault="00C2503A" w:rsidP="00C2503A">
      <w:r>
        <w:t>Figure 7.17.3.1.5</w:t>
      </w:r>
      <w:r w:rsidRPr="00A92C50">
        <w:t>-1</w:t>
      </w:r>
      <w:r w:rsidRPr="008F46AD">
        <w:t xml:space="preserve"> below illustrates the </w:t>
      </w:r>
      <w:r>
        <w:t xml:space="preserve">modification of ad hoc </w:t>
      </w:r>
      <w:r>
        <w:rPr>
          <w:rFonts w:hint="eastAsia"/>
          <w:lang w:eastAsia="zh-CN"/>
        </w:rPr>
        <w:t xml:space="preserve">group </w:t>
      </w:r>
      <w:r>
        <w:t>data communication</w:t>
      </w:r>
      <w:r w:rsidRPr="00356591">
        <w:rPr>
          <w:lang w:eastAsia="zh-CN"/>
        </w:rPr>
        <w:t xml:space="preserve">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sidRPr="00894C7F">
        <w:rPr>
          <w:lang w:eastAsia="zh-CN"/>
        </w:rPr>
        <w:t>MCData server</w:t>
      </w:r>
      <w:r w:rsidRPr="008F46AD">
        <w:t>.</w:t>
      </w:r>
    </w:p>
    <w:p w14:paraId="2172BB1E" w14:textId="77777777" w:rsidR="00C2503A" w:rsidRDefault="00C2503A" w:rsidP="00C2503A">
      <w:r>
        <w:t>Pre-conditions:</w:t>
      </w:r>
    </w:p>
    <w:p w14:paraId="49812904" w14:textId="77777777" w:rsidR="00C2503A" w:rsidRDefault="00C2503A" w:rsidP="00C2503A">
      <w:pPr>
        <w:pStyle w:val="B1"/>
      </w:pPr>
      <w:r>
        <w:t>1.</w:t>
      </w:r>
      <w:r>
        <w:tab/>
        <w:t xml:space="preserve">The </w:t>
      </w:r>
      <w:r w:rsidRPr="00894C7F">
        <w:t>MCData client</w:t>
      </w:r>
      <w:r>
        <w:t> 1 is the initiator of the ad hoc group data communication.</w:t>
      </w:r>
    </w:p>
    <w:p w14:paraId="7B0F645A" w14:textId="77777777" w:rsidR="00C2503A" w:rsidRDefault="00C2503A" w:rsidP="00C2503A">
      <w:pPr>
        <w:pStyle w:val="B1"/>
      </w:pPr>
      <w:r>
        <w:t>2.</w:t>
      </w:r>
      <w:r>
        <w:tab/>
      </w:r>
      <w:r w:rsidRPr="00894C7F">
        <w:t>MCData server</w:t>
      </w:r>
      <w:r>
        <w:t xml:space="preserve"> determined the participants for the ad hoc group data communication</w:t>
      </w:r>
      <w:r w:rsidRPr="00356591">
        <w:rPr>
          <w:lang w:eastAsia="zh-CN"/>
        </w:rPr>
        <w:t xml:space="preserve"> </w:t>
      </w:r>
      <w:r>
        <w:t xml:space="preserve">based on the criteria specified by the </w:t>
      </w:r>
      <w:r w:rsidRPr="00894C7F">
        <w:t>MCData client</w:t>
      </w:r>
      <w:r>
        <w:t> 1 while initiating the ad hoc group data communication.</w:t>
      </w:r>
    </w:p>
    <w:p w14:paraId="1889D219" w14:textId="77777777" w:rsidR="00C2503A" w:rsidRDefault="00C2503A" w:rsidP="00C2503A">
      <w:pPr>
        <w:pStyle w:val="B1"/>
      </w:pPr>
      <w:r>
        <w:t>3.</w:t>
      </w:r>
      <w:r>
        <w:tab/>
      </w:r>
      <w:r w:rsidRPr="00894C7F">
        <w:t>MCData server</w:t>
      </w:r>
      <w:r>
        <w:t xml:space="preserve"> continuously evaluates the criteria to monitor the list of users who meets or not meets the criteria for participating in the on-going ad hoc group data communication.</w:t>
      </w:r>
    </w:p>
    <w:p w14:paraId="7A4DD73B" w14:textId="77777777" w:rsidR="00C2503A" w:rsidRDefault="00C2503A" w:rsidP="00C2503A">
      <w:pPr>
        <w:pStyle w:val="B1"/>
      </w:pPr>
      <w:r>
        <w:t>4.</w:t>
      </w:r>
      <w:r>
        <w:tab/>
        <w:t xml:space="preserve">The </w:t>
      </w:r>
      <w:r w:rsidRPr="00894C7F">
        <w:t>MCData server</w:t>
      </w:r>
      <w:r>
        <w:t xml:space="preserve"> detects that the </w:t>
      </w:r>
      <w:r w:rsidRPr="00894C7F">
        <w:t>MCData client</w:t>
      </w:r>
      <w:r>
        <w:t xml:space="preserve"> 5 satisfies the criteria and </w:t>
      </w:r>
      <w:r w:rsidRPr="00894C7F">
        <w:t>MCData client</w:t>
      </w:r>
      <w:r>
        <w:t xml:space="preserve"> 4 stops to meet the criteria specified by the </w:t>
      </w:r>
      <w:r w:rsidRPr="00894C7F">
        <w:t>MCData client</w:t>
      </w:r>
      <w:r>
        <w:t> 1.</w:t>
      </w:r>
    </w:p>
    <w:p w14:paraId="1746DD95" w14:textId="77777777" w:rsidR="00C2503A" w:rsidRDefault="00C2503A" w:rsidP="00C2503A">
      <w:pPr>
        <w:pStyle w:val="B1"/>
      </w:pPr>
    </w:p>
    <w:p w14:paraId="14AF6D61" w14:textId="77777777" w:rsidR="00C2503A" w:rsidRDefault="00C2503A" w:rsidP="00C2503A">
      <w:pPr>
        <w:pStyle w:val="TH"/>
      </w:pPr>
      <w:r>
        <w:object w:dxaOrig="11364" w:dyaOrig="10188" w14:anchorId="156DF57B">
          <v:shape id="_x0000_i1122" type="#_x0000_t75" style="width:406.5pt;height:364.1pt" o:ole="">
            <v:imagedata r:id="rId207" o:title=""/>
          </v:shape>
          <o:OLEObject Type="Embed" ProgID="Visio.Drawing.15" ShapeID="_x0000_i1122" DrawAspect="Content" ObjectID="_1765536291" r:id="rId208"/>
        </w:object>
      </w:r>
    </w:p>
    <w:p w14:paraId="2903EA52" w14:textId="77777777" w:rsidR="00C2503A" w:rsidRPr="00AB5FED" w:rsidRDefault="00C2503A" w:rsidP="00C2503A">
      <w:pPr>
        <w:pStyle w:val="TF"/>
      </w:pPr>
      <w:r w:rsidRPr="00AB5FED">
        <w:t>Figure </w:t>
      </w:r>
      <w:r>
        <w:t>7.17.3.1.5</w:t>
      </w:r>
      <w:r w:rsidRPr="00AB5FED">
        <w:t xml:space="preserve">-1: </w:t>
      </w:r>
      <w:r>
        <w:t>Modification of ad hoc</w:t>
      </w:r>
      <w:r w:rsidRPr="00AB5FED">
        <w:t xml:space="preserve"> group </w:t>
      </w:r>
      <w:r>
        <w:t>data communication</w:t>
      </w:r>
      <w:r w:rsidRPr="00356591">
        <w:rPr>
          <w:lang w:eastAsia="zh-CN"/>
        </w:rPr>
        <w:t xml:space="preserve"> </w:t>
      </w:r>
      <w:r>
        <w:t xml:space="preserve">participants by the </w:t>
      </w:r>
      <w:r w:rsidRPr="00894C7F">
        <w:t>MCData server</w:t>
      </w:r>
    </w:p>
    <w:p w14:paraId="16411B97" w14:textId="77777777" w:rsidR="00C2503A" w:rsidRDefault="00C2503A" w:rsidP="00C2503A">
      <w:pPr>
        <w:pStyle w:val="B1"/>
      </w:pPr>
      <w:r>
        <w:t>1.</w:t>
      </w:r>
      <w:r>
        <w:tab/>
        <w:t>The ad hoc group data communication</w:t>
      </w:r>
      <w:r w:rsidRPr="00356591">
        <w:rPr>
          <w:lang w:eastAsia="zh-CN"/>
        </w:rPr>
        <w:t xml:space="preserve"> </w:t>
      </w:r>
      <w:r>
        <w:t xml:space="preserve">is established and on-going with the participants </w:t>
      </w:r>
      <w:r w:rsidRPr="00894C7F">
        <w:t>MCData client</w:t>
      </w:r>
      <w:r>
        <w:t xml:space="preserve"> 1, </w:t>
      </w:r>
      <w:r w:rsidRPr="00894C7F">
        <w:t>MCData client</w:t>
      </w:r>
      <w:r>
        <w:t xml:space="preserve"> 2, </w:t>
      </w:r>
      <w:r w:rsidRPr="00894C7F">
        <w:t>MCData client</w:t>
      </w:r>
      <w:r>
        <w:t xml:space="preserve"> 3 and </w:t>
      </w:r>
      <w:r w:rsidRPr="00894C7F">
        <w:t>MCData client</w:t>
      </w:r>
      <w:r>
        <w:t xml:space="preserve"> 4. The participants list is determined by the </w:t>
      </w:r>
      <w:r w:rsidRPr="00894C7F">
        <w:t>MCData server</w:t>
      </w:r>
      <w:r>
        <w:t xml:space="preserve"> based on the criteria specified by the </w:t>
      </w:r>
      <w:r w:rsidRPr="00894C7F">
        <w:t>MCData client</w:t>
      </w:r>
      <w:r>
        <w:t> 1 while initiating the data communication.</w:t>
      </w:r>
    </w:p>
    <w:p w14:paraId="5ACC347D" w14:textId="77777777" w:rsidR="00C2503A" w:rsidRDefault="00C2503A" w:rsidP="00C2503A">
      <w:pPr>
        <w:pStyle w:val="B1"/>
      </w:pPr>
      <w:r>
        <w:t>2.</w:t>
      </w:r>
      <w:r>
        <w:tab/>
        <w:t xml:space="preserve">The </w:t>
      </w:r>
      <w:r w:rsidRPr="00894C7F">
        <w:t>MCData server</w:t>
      </w:r>
      <w:r>
        <w:t xml:space="preserve"> detects that the </w:t>
      </w:r>
      <w:r w:rsidRPr="00894C7F">
        <w:t>MCData client</w:t>
      </w:r>
      <w:r>
        <w:t xml:space="preserve"> 5 satisfies the criteria specified by the </w:t>
      </w:r>
      <w:r w:rsidRPr="00894C7F">
        <w:t>MCData client</w:t>
      </w:r>
      <w:r>
        <w:t>.</w:t>
      </w:r>
    </w:p>
    <w:p w14:paraId="670687EF" w14:textId="77777777" w:rsidR="00C2503A" w:rsidRDefault="00C2503A" w:rsidP="00C2503A">
      <w:pPr>
        <w:pStyle w:val="B1"/>
      </w:pPr>
      <w:r>
        <w:t>3.</w:t>
      </w:r>
      <w:r>
        <w:tab/>
        <w:t xml:space="preserve">The </w:t>
      </w:r>
      <w:r w:rsidRPr="00894C7F">
        <w:t>MCData server</w:t>
      </w:r>
      <w:r>
        <w:t xml:space="preserve"> sends the ad hoc group data session request to the </w:t>
      </w:r>
      <w:r w:rsidRPr="00894C7F">
        <w:t>MCData client</w:t>
      </w:r>
      <w:r>
        <w:t> 5.</w:t>
      </w:r>
    </w:p>
    <w:p w14:paraId="0099C494" w14:textId="77777777" w:rsidR="00C2503A" w:rsidRDefault="00C2503A" w:rsidP="00C2503A">
      <w:pPr>
        <w:pStyle w:val="B1"/>
        <w:rPr>
          <w:lang w:eastAsia="zh-CN"/>
        </w:rPr>
      </w:pPr>
      <w:r>
        <w:t>4.</w:t>
      </w:r>
      <w:r>
        <w:tab/>
        <w:t xml:space="preserve">The </w:t>
      </w:r>
      <w:r w:rsidRPr="00894C7F">
        <w:t>MCData client</w:t>
      </w:r>
      <w:r>
        <w:t> 5 notifies the user about the incoming ad hoc group data communication.</w:t>
      </w:r>
    </w:p>
    <w:p w14:paraId="261712B2" w14:textId="77777777" w:rsidR="00C2503A" w:rsidRDefault="00C2503A" w:rsidP="00C2503A">
      <w:pPr>
        <w:pStyle w:val="B1"/>
        <w:rPr>
          <w:lang w:eastAsia="zh-CN"/>
        </w:rPr>
      </w:pPr>
      <w:r>
        <w:t>5.</w:t>
      </w:r>
      <w:r>
        <w:tab/>
        <w:t xml:space="preserve">The </w:t>
      </w:r>
      <w:r w:rsidRPr="00894C7F">
        <w:t>MCData client</w:t>
      </w:r>
      <w:r>
        <w:t xml:space="preserve"> 5 accepts the ad hoc group data session request and sends the ad hoc group data session response to the </w:t>
      </w:r>
      <w:r w:rsidRPr="00894C7F">
        <w:t>MCData server</w:t>
      </w:r>
      <w:r>
        <w:t>.</w:t>
      </w:r>
    </w:p>
    <w:p w14:paraId="5E350198" w14:textId="77777777" w:rsidR="00C2503A" w:rsidRDefault="00C2503A" w:rsidP="00C2503A">
      <w:pPr>
        <w:pStyle w:val="B1"/>
      </w:pPr>
      <w:r>
        <w:t>6.</w:t>
      </w:r>
      <w:r>
        <w:tab/>
        <w:t>The on-going ad hoc group data communication</w:t>
      </w:r>
      <w:r w:rsidRPr="00356591">
        <w:rPr>
          <w:lang w:eastAsia="zh-CN"/>
        </w:rPr>
        <w:t xml:space="preserve"> </w:t>
      </w:r>
      <w:r>
        <w:t xml:space="preserve">is updated by adding </w:t>
      </w:r>
      <w:r w:rsidRPr="00894C7F">
        <w:t>MCData client</w:t>
      </w:r>
      <w:r>
        <w:t xml:space="preserve"> 5 which satisfies the criteria specified by the </w:t>
      </w:r>
      <w:r w:rsidRPr="00894C7F">
        <w:t>MCData client</w:t>
      </w:r>
      <w:r>
        <w:t> 1.</w:t>
      </w:r>
    </w:p>
    <w:p w14:paraId="328AFBC6" w14:textId="77777777" w:rsidR="00C2503A" w:rsidRDefault="00C2503A" w:rsidP="00C2503A">
      <w:pPr>
        <w:pStyle w:val="B1"/>
      </w:pPr>
      <w:r>
        <w:t>7.</w:t>
      </w:r>
      <w:r>
        <w:tab/>
        <w:t xml:space="preserve">The </w:t>
      </w:r>
      <w:r w:rsidRPr="00894C7F">
        <w:t>MCData server</w:t>
      </w:r>
      <w:r>
        <w:t xml:space="preserve"> detects that the </w:t>
      </w:r>
      <w:r w:rsidRPr="00894C7F">
        <w:t>MCData client</w:t>
      </w:r>
      <w:r>
        <w:t> 4 is no more satisfying the criteria to be the participant of the ad hoc group data communication.</w:t>
      </w:r>
    </w:p>
    <w:p w14:paraId="18E9AB1B" w14:textId="77777777" w:rsidR="00C2503A" w:rsidRDefault="00C2503A" w:rsidP="00C2503A">
      <w:pPr>
        <w:pStyle w:val="B1"/>
      </w:pPr>
      <w:r>
        <w:t>8.</w:t>
      </w:r>
      <w:r>
        <w:tab/>
        <w:t xml:space="preserve">The </w:t>
      </w:r>
      <w:r w:rsidRPr="00894C7F">
        <w:t>MCData server</w:t>
      </w:r>
      <w:r>
        <w:t xml:space="preserve"> sends the ad hoc group data communication</w:t>
      </w:r>
      <w:r w:rsidRPr="00356591">
        <w:rPr>
          <w:lang w:eastAsia="zh-CN"/>
        </w:rPr>
        <w:t xml:space="preserve"> </w:t>
      </w:r>
      <w:r>
        <w:t xml:space="preserve">leave request to the </w:t>
      </w:r>
      <w:r w:rsidRPr="00894C7F">
        <w:t>MCData client</w:t>
      </w:r>
      <w:r>
        <w:t> 4 and removes it from the on-going ad hoc group data communication.</w:t>
      </w:r>
    </w:p>
    <w:p w14:paraId="5755EBEC" w14:textId="77777777" w:rsidR="00C2503A" w:rsidRDefault="00C2503A" w:rsidP="00C2503A">
      <w:pPr>
        <w:pStyle w:val="B1"/>
        <w:rPr>
          <w:lang w:eastAsia="zh-CN"/>
        </w:rPr>
      </w:pPr>
      <w:r>
        <w:t>9.</w:t>
      </w:r>
      <w:r>
        <w:tab/>
        <w:t xml:space="preserve">The </w:t>
      </w:r>
      <w:r w:rsidRPr="00894C7F">
        <w:t>MCData client</w:t>
      </w:r>
      <w:r>
        <w:t> 4 notifies the user of the ad hoc group data session leave request.</w:t>
      </w:r>
    </w:p>
    <w:p w14:paraId="164890A8" w14:textId="77777777" w:rsidR="00C2503A" w:rsidRDefault="00C2503A" w:rsidP="00C2503A">
      <w:pPr>
        <w:pStyle w:val="B1"/>
      </w:pPr>
      <w:r>
        <w:t>10.</w:t>
      </w:r>
      <w:r>
        <w:tab/>
        <w:t xml:space="preserve">The </w:t>
      </w:r>
      <w:r w:rsidRPr="00894C7F">
        <w:t>MCData client</w:t>
      </w:r>
      <w:r>
        <w:t xml:space="preserve"> 4 sends the ad hoc group data session leave response to the </w:t>
      </w:r>
      <w:r w:rsidRPr="00894C7F">
        <w:t>MCData server</w:t>
      </w:r>
      <w:r>
        <w:t>.</w:t>
      </w:r>
    </w:p>
    <w:p w14:paraId="78E2414A" w14:textId="77777777" w:rsidR="00C2503A" w:rsidRDefault="00C2503A" w:rsidP="00C2503A">
      <w:pPr>
        <w:pStyle w:val="B1"/>
      </w:pPr>
      <w:r>
        <w:t>11.</w:t>
      </w:r>
      <w:r>
        <w:tab/>
        <w:t>The on-going ad hoc group data communication</w:t>
      </w:r>
      <w:r w:rsidRPr="00356591">
        <w:rPr>
          <w:lang w:eastAsia="zh-CN"/>
        </w:rPr>
        <w:t xml:space="preserve"> </w:t>
      </w:r>
      <w:r>
        <w:t xml:space="preserve">is updated by removing </w:t>
      </w:r>
      <w:r w:rsidRPr="00894C7F">
        <w:t>MCData client</w:t>
      </w:r>
      <w:r>
        <w:t xml:space="preserve"> 4, which no more satisfies the criteria specified by the </w:t>
      </w:r>
      <w:r w:rsidRPr="00894C7F">
        <w:t>MCData client</w:t>
      </w:r>
      <w:r>
        <w:t> 1.</w:t>
      </w:r>
    </w:p>
    <w:p w14:paraId="66B35FE4" w14:textId="3903F657" w:rsidR="00B21A9D" w:rsidRDefault="00B21A9D" w:rsidP="00B21A9D">
      <w:pPr>
        <w:pStyle w:val="Heading4"/>
      </w:pPr>
      <w:bookmarkStart w:id="926" w:name="_Toc131694730"/>
      <w:bookmarkStart w:id="927" w:name="_Toc154923533"/>
      <w:r>
        <w:lastRenderedPageBreak/>
        <w:t>7.17.3.2</w:t>
      </w:r>
      <w:r w:rsidRPr="00287882">
        <w:tab/>
      </w:r>
      <w:r>
        <w:t>Ad hoc group data communication involving multiple MC systems</w:t>
      </w:r>
      <w:bookmarkEnd w:id="926"/>
      <w:bookmarkEnd w:id="927"/>
    </w:p>
    <w:p w14:paraId="0A72A26C" w14:textId="2D06C17E" w:rsidR="00B21A9D" w:rsidRPr="0045613B" w:rsidRDefault="00B21A9D" w:rsidP="00B21A9D">
      <w:pPr>
        <w:pStyle w:val="Heading5"/>
      </w:pPr>
      <w:bookmarkStart w:id="928" w:name="_Toc96531277"/>
      <w:bookmarkStart w:id="929" w:name="_Toc96606987"/>
      <w:bookmarkStart w:id="930" w:name="_Toc113304263"/>
      <w:bookmarkStart w:id="931" w:name="_Toc131694731"/>
      <w:bookmarkStart w:id="932" w:name="_Toc154923534"/>
      <w:r>
        <w:t>7.17.3.2.1</w:t>
      </w:r>
      <w:r w:rsidRPr="0045613B">
        <w:tab/>
      </w:r>
      <w:r>
        <w:t>Procedure for a</w:t>
      </w:r>
      <w:r w:rsidRPr="0045613B">
        <w:t>d</w:t>
      </w:r>
      <w:r>
        <w:t> </w:t>
      </w:r>
      <w:r w:rsidRPr="0045613B">
        <w:t xml:space="preserve">hoc group </w:t>
      </w:r>
      <w:r>
        <w:t>data communication setup</w:t>
      </w:r>
      <w:bookmarkEnd w:id="928"/>
      <w:bookmarkEnd w:id="929"/>
      <w:bookmarkEnd w:id="930"/>
      <w:r>
        <w:t xml:space="preserve"> – Participants list provided by the Initiator</w:t>
      </w:r>
      <w:bookmarkEnd w:id="931"/>
      <w:bookmarkEnd w:id="932"/>
    </w:p>
    <w:p w14:paraId="6ACDAE9F" w14:textId="0D671B7F" w:rsidR="00B21A9D" w:rsidRPr="00FD08F4" w:rsidRDefault="00B21A9D" w:rsidP="00B21A9D">
      <w:r w:rsidRPr="00FD08F4">
        <w:t>Figure </w:t>
      </w:r>
      <w:r>
        <w:t>7.17.3.2.1</w:t>
      </w:r>
      <w:r w:rsidRPr="00FD08F4">
        <w:t>-1 illustrates the procedure for ad</w:t>
      </w:r>
      <w:r>
        <w:t> </w:t>
      </w:r>
      <w:r w:rsidRPr="00FD08F4">
        <w:t xml:space="preserve">hoc group </w:t>
      </w:r>
      <w:r>
        <w:t xml:space="preserve">data communication setup </w:t>
      </w:r>
      <w:r w:rsidRPr="00FD08F4">
        <w:t>procedure</w:t>
      </w:r>
      <w:r w:rsidR="005E0E5C" w:rsidRPr="005E0E5C">
        <w:t xml:space="preserve"> initiated by an authorized user wherein either a list of participants or an ad hoc group ID from an ad hoc group emergency alert is provided by the authorised user and the determined MCData users are from multiple MCData systems</w:t>
      </w:r>
      <w:r w:rsidRPr="00FD08F4">
        <w:t xml:space="preserve">. </w:t>
      </w:r>
    </w:p>
    <w:p w14:paraId="6FB0FC1A" w14:textId="77777777" w:rsidR="00B21A9D" w:rsidRPr="005A0216" w:rsidRDefault="00B21A9D" w:rsidP="00B21A9D">
      <w:r w:rsidRPr="005A0216">
        <w:t>Pre-conditions:</w:t>
      </w:r>
    </w:p>
    <w:p w14:paraId="73C4527A" w14:textId="77777777" w:rsidR="00B21A9D" w:rsidRPr="00755168" w:rsidRDefault="00B21A9D" w:rsidP="00B21A9D">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4D9CF4DA" w14:textId="77777777" w:rsidR="00B21A9D" w:rsidRPr="00755168" w:rsidRDefault="00B21A9D" w:rsidP="00B21A9D">
      <w:pPr>
        <w:pStyle w:val="B1"/>
      </w:pPr>
      <w:r w:rsidRPr="00755168">
        <w:t>2.</w:t>
      </w:r>
      <w:r w:rsidRPr="00755168">
        <w:tab/>
        <w:t xml:space="preserve">The authorized </w:t>
      </w:r>
      <w:r w:rsidRPr="00894C7F">
        <w:t xml:space="preserve">MCData </w:t>
      </w:r>
      <w:r w:rsidRPr="00755168">
        <w:t>user/dispatcher belongs to the primary MC</w:t>
      </w:r>
      <w:r>
        <w:t xml:space="preserve"> </w:t>
      </w:r>
      <w:r w:rsidRPr="00755168">
        <w:t>system.</w:t>
      </w:r>
    </w:p>
    <w:p w14:paraId="196A23A4" w14:textId="77777777" w:rsidR="00B21A9D" w:rsidRPr="0045613B" w:rsidRDefault="00B21A9D" w:rsidP="00B21A9D">
      <w:pPr>
        <w:pStyle w:val="B1"/>
      </w:pPr>
      <w:r w:rsidRPr="00755168">
        <w:t>3.</w:t>
      </w:r>
      <w:r w:rsidRPr="00755168">
        <w:tab/>
        <w:t xml:space="preserve">The </w:t>
      </w:r>
      <w:r w:rsidRPr="00894C7F">
        <w:t xml:space="preserve">MCData </w:t>
      </w:r>
      <w:r w:rsidRPr="00755168">
        <w:t>server of the primary MC</w:t>
      </w:r>
      <w:r>
        <w:t xml:space="preserve"> </w:t>
      </w:r>
      <w:r w:rsidRPr="00755168">
        <w:t xml:space="preserve">system is where the authorized </w:t>
      </w:r>
      <w:r w:rsidRPr="00894C7F">
        <w:t xml:space="preserve">MCData </w:t>
      </w:r>
      <w:r w:rsidRPr="00755168">
        <w:t xml:space="preserve">user/dispatcher </w:t>
      </w:r>
      <w:r w:rsidRPr="0047159E">
        <w:t>creates</w:t>
      </w:r>
      <w:r w:rsidRPr="0045613B">
        <w:t xml:space="preserve"> the </w:t>
      </w:r>
      <w:r>
        <w:t>ad hoc</w:t>
      </w:r>
      <w:r w:rsidRPr="0045613B">
        <w:t xml:space="preserve"> group.</w:t>
      </w:r>
    </w:p>
    <w:p w14:paraId="17E61941" w14:textId="77777777" w:rsidR="00B21A9D" w:rsidRDefault="00B21A9D" w:rsidP="00B21A9D">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7163A1CF" w14:textId="77777777" w:rsidR="00B21A9D" w:rsidRDefault="00B21A9D" w:rsidP="00B21A9D">
      <w:pPr>
        <w:pStyle w:val="B1"/>
        <w:rPr>
          <w:noProof/>
        </w:rPr>
      </w:pPr>
      <w:r>
        <w:t>5.</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BA644EB" w14:textId="1B9FC443" w:rsidR="005E0E5C" w:rsidRDefault="005E0E5C" w:rsidP="00B21A9D">
      <w:pPr>
        <w:pStyle w:val="B1"/>
        <w:rPr>
          <w:noProof/>
        </w:rPr>
      </w:pPr>
      <w:r>
        <w:rPr>
          <w:noProof/>
        </w:rPr>
        <w:t>6.</w:t>
      </w:r>
      <w:r>
        <w:rPr>
          <w:noProof/>
        </w:rPr>
        <w:tab/>
        <w:t xml:space="preserve">If </w:t>
      </w:r>
      <w:r w:rsidRPr="009B0FBF">
        <w:rPr>
          <w:noProof/>
        </w:rPr>
        <w:t>an ad</w:t>
      </w:r>
      <w:r>
        <w:rPr>
          <w:noProof/>
        </w:rPr>
        <w:t> </w:t>
      </w:r>
      <w:r w:rsidRPr="009B0FBF">
        <w:rPr>
          <w:noProof/>
        </w:rPr>
        <w:t>hoc group ID from an ad</w:t>
      </w:r>
      <w:r>
        <w:rPr>
          <w:noProof/>
        </w:rPr>
        <w:t> </w:t>
      </w:r>
      <w:r w:rsidRPr="009B0FBF">
        <w:rPr>
          <w:noProof/>
        </w:rPr>
        <w:t xml:space="preserve">hoc group emergency alert </w:t>
      </w:r>
      <w:r>
        <w:rPr>
          <w:noProof/>
        </w:rPr>
        <w:t xml:space="preserve">is used </w:t>
      </w:r>
      <w:r w:rsidRPr="009B0FBF">
        <w:rPr>
          <w:noProof/>
        </w:rPr>
        <w:t>to invite the ad</w:t>
      </w:r>
      <w:r>
        <w:rPr>
          <w:noProof/>
        </w:rPr>
        <w:t> </w:t>
      </w:r>
      <w:r w:rsidRPr="009B0FBF">
        <w:rPr>
          <w:noProof/>
        </w:rPr>
        <w:t>hoc group member</w:t>
      </w:r>
      <w:r>
        <w:rPr>
          <w:noProof/>
        </w:rPr>
        <w:t xml:space="preserve">s, </w:t>
      </w:r>
      <w:r w:rsidRPr="00894C7F">
        <w:t xml:space="preserve">MCData </w:t>
      </w:r>
      <w:r w:rsidRPr="009B0FBF">
        <w:rPr>
          <w:noProof/>
        </w:rPr>
        <w:t>client is aware of the ad</w:t>
      </w:r>
      <w:r>
        <w:rPr>
          <w:noProof/>
        </w:rPr>
        <w:t> </w:t>
      </w:r>
      <w:r w:rsidRPr="009B0FBF">
        <w:rPr>
          <w:noProof/>
        </w:rPr>
        <w:t>hoc group ID.</w:t>
      </w:r>
    </w:p>
    <w:p w14:paraId="1643822E" w14:textId="77777777" w:rsidR="00B21A9D" w:rsidRPr="002935AD" w:rsidRDefault="00B21A9D" w:rsidP="00B21A9D">
      <w:pPr>
        <w:pStyle w:val="TH"/>
        <w:rPr>
          <w:rFonts w:eastAsia="SimSun"/>
        </w:rPr>
      </w:pPr>
      <w:r>
        <w:object w:dxaOrig="12120" w:dyaOrig="5520" w14:anchorId="4A834704">
          <v:shape id="_x0000_i1123" type="#_x0000_t75" style="width:481.65pt;height:220.1pt" o:ole="">
            <v:imagedata r:id="rId209" o:title=""/>
          </v:shape>
          <o:OLEObject Type="Embed" ProgID="Visio.Drawing.15" ShapeID="_x0000_i1123" DrawAspect="Content" ObjectID="_1765536292" r:id="rId210"/>
        </w:object>
      </w:r>
    </w:p>
    <w:p w14:paraId="36E5DB7B" w14:textId="1307F27E" w:rsidR="00B21A9D" w:rsidRPr="0045613B" w:rsidRDefault="00B21A9D" w:rsidP="00B21A9D">
      <w:pPr>
        <w:pStyle w:val="TF"/>
      </w:pPr>
      <w:r w:rsidRPr="002935AD">
        <w:t>Figure </w:t>
      </w:r>
      <w:r>
        <w:t>7.17.3.2.1</w:t>
      </w:r>
      <w:r w:rsidRPr="0045613B">
        <w:t xml:space="preserve">-1: </w:t>
      </w:r>
      <w:r>
        <w:t>Ad hoc</w:t>
      </w:r>
      <w:r w:rsidRPr="0045613B">
        <w:t xml:space="preserve"> group </w:t>
      </w:r>
      <w:r>
        <w:t>data communication setup</w:t>
      </w:r>
    </w:p>
    <w:p w14:paraId="2B21BD13" w14:textId="6B83DCB1" w:rsidR="00B21A9D" w:rsidRPr="005A0216" w:rsidRDefault="00B21A9D" w:rsidP="00B21A9D">
      <w:pPr>
        <w:pStyle w:val="B1"/>
      </w:pPr>
      <w:r w:rsidRPr="0045613B">
        <w:t>1.</w:t>
      </w:r>
      <w:r w:rsidRPr="0045613B">
        <w:tab/>
        <w:t xml:space="preserve">The </w:t>
      </w:r>
      <w:r w:rsidRPr="00894C7F">
        <w:t xml:space="preserve">MCData </w:t>
      </w:r>
      <w:r w:rsidRPr="0045613B">
        <w:t xml:space="preserve">client of </w:t>
      </w:r>
      <w:r>
        <w:t xml:space="preserve">the </w:t>
      </w:r>
      <w:r w:rsidRPr="0045613B">
        <w:t>authorized user initiates a</w:t>
      </w:r>
      <w:r>
        <w:t>n ad hoc</w:t>
      </w:r>
      <w:r w:rsidRPr="0045613B">
        <w:t xml:space="preserve"> group </w:t>
      </w:r>
      <w:r>
        <w:t>data communication</w:t>
      </w:r>
      <w:r w:rsidRPr="0045613B">
        <w:t xml:space="preserve">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 xml:space="preserve">group </w:t>
      </w:r>
      <w:r>
        <w:t>data session</w:t>
      </w:r>
      <w:r w:rsidRPr="0045613B">
        <w:t xml:space="preserve"> request message with the</w:t>
      </w:r>
      <w:r>
        <w:t xml:space="preserve"> information of the</w:t>
      </w:r>
      <w:r w:rsidRPr="0045613B">
        <w:t xml:space="preserve"> </w:t>
      </w:r>
      <w:r>
        <w:t xml:space="preserve">participants </w:t>
      </w:r>
      <w:r w:rsidRPr="00894C7F">
        <w:t xml:space="preserve">MCData </w:t>
      </w:r>
      <w:r w:rsidRPr="0045613B">
        <w:rPr>
          <w:lang w:eastAsia="zh-CN"/>
        </w:rPr>
        <w:t>IDs</w:t>
      </w:r>
      <w:r>
        <w:rPr>
          <w:lang w:eastAsia="zh-CN"/>
        </w:rPr>
        <w:t xml:space="preserve"> </w:t>
      </w:r>
      <w:r w:rsidR="005E0E5C" w:rsidRPr="005E0E5C">
        <w:rPr>
          <w:lang w:eastAsia="zh-CN"/>
        </w:rPr>
        <w:t xml:space="preserve">or an ad hoc group ID if the ad hoc group call follows an ad hoc group emergency alert is </w:t>
      </w:r>
      <w:r w:rsidRPr="0045613B">
        <w:t xml:space="preserve">routed to the </w:t>
      </w:r>
      <w:r w:rsidRPr="00894C7F">
        <w:t xml:space="preserve">MCData </w:t>
      </w:r>
      <w:r w:rsidRPr="0045613B">
        <w:t xml:space="preserve">server of the primary </w:t>
      </w:r>
      <w:r>
        <w:t xml:space="preserve">MC </w:t>
      </w:r>
      <w:r w:rsidRPr="0045613B">
        <w:t>system</w:t>
      </w:r>
      <w:r w:rsidRPr="005A0216">
        <w:t>.</w:t>
      </w:r>
    </w:p>
    <w:p w14:paraId="7A6004B5" w14:textId="77777777" w:rsidR="005E0E5C" w:rsidRDefault="00B21A9D" w:rsidP="00B21A9D">
      <w:pPr>
        <w:pStyle w:val="B1"/>
      </w:pPr>
      <w:r w:rsidRPr="00003948">
        <w:t>2.</w:t>
      </w:r>
      <w:r w:rsidRPr="00003948">
        <w:tab/>
      </w:r>
      <w:r w:rsidR="005E0E5C" w:rsidRPr="004B3DEC">
        <w:t>If the ad hoc group call is supported, the MC</w:t>
      </w:r>
      <w:r w:rsidR="005E0E5C">
        <w:t>Data</w:t>
      </w:r>
      <w:r w:rsidR="005E0E5C" w:rsidRPr="004B3DEC">
        <w:t xml:space="preserve"> server of the primary MC system verifies whether the user at MC</w:t>
      </w:r>
      <w:r w:rsidR="005E0E5C">
        <w:t>Data</w:t>
      </w:r>
      <w:r w:rsidR="005E0E5C" w:rsidRPr="004B3DEC">
        <w:t xml:space="preserve"> client is authorized to initiate an ad hoc group </w:t>
      </w:r>
      <w:r w:rsidR="005E0E5C">
        <w:t>communication</w:t>
      </w:r>
      <w:r w:rsidR="005E0E5C" w:rsidRPr="004B3DEC">
        <w:t>. If not authorized, the MC</w:t>
      </w:r>
      <w:r w:rsidR="005E0E5C">
        <w:t>Data</w:t>
      </w:r>
      <w:r w:rsidR="005E0E5C" w:rsidRPr="004B3DEC">
        <w:t xml:space="preserve"> server of the primary MC system rejects the ad hoc group </w:t>
      </w:r>
      <w:r w:rsidR="005E0E5C">
        <w:t>data session</w:t>
      </w:r>
      <w:r w:rsidR="005E0E5C" w:rsidRPr="004B3DEC">
        <w:t xml:space="preserve"> request as specified in the step 3.</w:t>
      </w:r>
      <w:r w:rsidR="005E0E5C">
        <w:t xml:space="preserve"> </w:t>
      </w:r>
    </w:p>
    <w:p w14:paraId="03BA81C5" w14:textId="09FF113F" w:rsidR="00077B3A" w:rsidRDefault="005E0E5C" w:rsidP="005E0E5C">
      <w:pPr>
        <w:pStyle w:val="B1"/>
        <w:ind w:hanging="1"/>
      </w:pPr>
      <w:r w:rsidRPr="00722979">
        <w:t xml:space="preserve">If the information received </w:t>
      </w:r>
      <w:r>
        <w:t xml:space="preserve">in the request </w:t>
      </w:r>
      <w:r w:rsidRPr="00722979">
        <w:t>in step 1 does not contain an ad hoc group ID from an ad hoc group emergency alert,</w:t>
      </w:r>
      <w:r>
        <w:t xml:space="preserve"> t</w:t>
      </w:r>
      <w:r w:rsidR="00B21A9D" w:rsidRPr="00003948">
        <w:t xml:space="preserve">he </w:t>
      </w:r>
      <w:r w:rsidR="00B21A9D" w:rsidRPr="00894C7F">
        <w:t xml:space="preserve">MCData </w:t>
      </w:r>
      <w:r w:rsidR="00B21A9D" w:rsidRPr="00003948">
        <w:t xml:space="preserve">server of the primary </w:t>
      </w:r>
      <w:r w:rsidR="00B21A9D">
        <w:t xml:space="preserve">MC </w:t>
      </w:r>
      <w:r w:rsidR="00B21A9D" w:rsidRPr="00003948">
        <w:t xml:space="preserve">system forms the </w:t>
      </w:r>
      <w:r w:rsidR="00B21A9D">
        <w:t>ad hoc</w:t>
      </w:r>
      <w:r w:rsidR="00B21A9D" w:rsidRPr="00FD08F4">
        <w:t xml:space="preserve"> group</w:t>
      </w:r>
      <w:r w:rsidR="00B21A9D">
        <w:t xml:space="preserve"> </w:t>
      </w:r>
      <w:r w:rsidR="00B21A9D" w:rsidRPr="00FD08F4">
        <w:t xml:space="preserve">by using information </w:t>
      </w:r>
      <w:r w:rsidR="00B21A9D">
        <w:lastRenderedPageBreak/>
        <w:t xml:space="preserve">received in step 1 and further determines the preconfigured group to be used for the configuration (e.g. </w:t>
      </w:r>
      <w:r w:rsidR="00B21A9D">
        <w:rPr>
          <w:noProof/>
        </w:rPr>
        <w:t>security related information</w:t>
      </w:r>
      <w:r w:rsidR="00B21A9D">
        <w:t>)</w:t>
      </w:r>
      <w:r w:rsidR="00077B3A">
        <w:t>.</w:t>
      </w:r>
      <w:r w:rsidR="00B21A9D">
        <w:t xml:space="preserve"> The </w:t>
      </w:r>
      <w:r w:rsidR="00B21A9D" w:rsidRPr="00894C7F">
        <w:t xml:space="preserve">MCData </w:t>
      </w:r>
      <w:r w:rsidR="00B21A9D">
        <w:t xml:space="preserve">server assigns an </w:t>
      </w:r>
      <w:r w:rsidR="00B21A9D" w:rsidRPr="00894C7F">
        <w:t xml:space="preserve">MCData </w:t>
      </w:r>
      <w:r w:rsidR="00B21A9D" w:rsidRPr="002554B1">
        <w:t>ad hoc</w:t>
      </w:r>
      <w:r w:rsidR="00B21A9D">
        <w:t xml:space="preserve"> group ID for the newly formed ad hoc group</w:t>
      </w:r>
      <w:r w:rsidR="00077B3A">
        <w:t>.</w:t>
      </w:r>
    </w:p>
    <w:p w14:paraId="485F4F01" w14:textId="6CD81FE8" w:rsidR="00B21A9D" w:rsidRPr="00FD08F4" w:rsidRDefault="00077B3A" w:rsidP="009F366D">
      <w:pPr>
        <w:pStyle w:val="B1"/>
        <w:ind w:hanging="1"/>
      </w:pPr>
      <w:r w:rsidRPr="004B3DEC">
        <w:t xml:space="preserve">If no </w:t>
      </w:r>
      <w:r w:rsidRPr="00894C7F">
        <w:t>MCData</w:t>
      </w:r>
      <w:r w:rsidRPr="004B3DEC">
        <w:t xml:space="preserve"> ad hoc group ID was included in the ad hoc group </w:t>
      </w:r>
      <w:r>
        <w:t>data session</w:t>
      </w:r>
      <w:r w:rsidRPr="004B3DEC">
        <w:t xml:space="preserve"> request of step 1, or if the provided </w:t>
      </w:r>
      <w:r w:rsidRPr="00894C7F">
        <w:t>MCData</w:t>
      </w:r>
      <w:r w:rsidRPr="004B3DEC">
        <w:t xml:space="preserve"> ad hoc group ID is not accepted by the </w:t>
      </w:r>
      <w:r w:rsidRPr="00894C7F">
        <w:t>MCData</w:t>
      </w:r>
      <w:r w:rsidRPr="004B3DEC">
        <w:t xml:space="preserve"> server, </w:t>
      </w:r>
      <w:r>
        <w:t xml:space="preserve">the </w:t>
      </w:r>
      <w:r w:rsidRPr="00894C7F">
        <w:t xml:space="preserve">MCData </w:t>
      </w:r>
      <w:r>
        <w:t xml:space="preserve">server assigns a </w:t>
      </w:r>
      <w:r w:rsidRPr="00894C7F">
        <w:t xml:space="preserve">MCData </w:t>
      </w:r>
      <w:r>
        <w:t>group ID for the newly formed ad hoc group</w:t>
      </w:r>
      <w:r w:rsidRPr="00FD08F4">
        <w:t>.</w:t>
      </w:r>
      <w:r>
        <w:t xml:space="preserve"> </w:t>
      </w:r>
      <w:r w:rsidR="00B21A9D" w:rsidRPr="00FD08F4">
        <w:t xml:space="preserve">The </w:t>
      </w:r>
      <w:r w:rsidR="00B21A9D" w:rsidRPr="00894C7F">
        <w:t xml:space="preserve">MCData </w:t>
      </w:r>
      <w:r w:rsidRPr="00077B3A">
        <w:t xml:space="preserve">server considers the ad hoc group communication participants </w:t>
      </w:r>
      <w:r>
        <w:t xml:space="preserve">as </w:t>
      </w:r>
      <w:r w:rsidR="00B21A9D" w:rsidRPr="00851F36">
        <w:t xml:space="preserve">implicitly </w:t>
      </w:r>
      <w:r w:rsidR="00B21A9D" w:rsidRPr="00FD08F4">
        <w:t xml:space="preserve">affiliated to the </w:t>
      </w:r>
      <w:r w:rsidR="00B21A9D">
        <w:t>ad hoc</w:t>
      </w:r>
      <w:r w:rsidR="00B21A9D" w:rsidRPr="00FD08F4">
        <w:t xml:space="preserve"> group.</w:t>
      </w:r>
    </w:p>
    <w:p w14:paraId="0B66AFAF" w14:textId="77777777" w:rsidR="00B21A9D" w:rsidRDefault="00B21A9D" w:rsidP="00B21A9D">
      <w:pPr>
        <w:pStyle w:val="NO"/>
        <w:rPr>
          <w:noProof/>
        </w:rPr>
      </w:pPr>
      <w:r>
        <w:rPr>
          <w:noProof/>
        </w:rPr>
        <w:t>NOTE 1:</w:t>
      </w:r>
      <w:r>
        <w:rPr>
          <w:noProof/>
        </w:rPr>
        <w:tab/>
        <w:t xml:space="preserve">The newly formed ad hoc group information including the </w:t>
      </w:r>
      <w:r w:rsidRPr="00894C7F">
        <w:t xml:space="preserve">MCData </w:t>
      </w:r>
      <w:r>
        <w:rPr>
          <w:noProof/>
        </w:rPr>
        <w:t xml:space="preserve">group ID and the list of users is held in dynamic data in the </w:t>
      </w:r>
      <w:r w:rsidRPr="00894C7F">
        <w:t xml:space="preserve">MCData </w:t>
      </w:r>
      <w:r>
        <w:rPr>
          <w:noProof/>
        </w:rPr>
        <w:t xml:space="preserve">server. </w:t>
      </w:r>
    </w:p>
    <w:p w14:paraId="7D6E89A3" w14:textId="77777777" w:rsidR="00B21A9D" w:rsidRDefault="00B21A9D" w:rsidP="00B21A9D">
      <w:pPr>
        <w:pStyle w:val="B1"/>
      </w:pPr>
      <w:r>
        <w:t>3.</w:t>
      </w:r>
      <w:r>
        <w:tab/>
        <w:t xml:space="preserve">The </w:t>
      </w:r>
      <w:r w:rsidRPr="00894C7F">
        <w:t>MCData server</w:t>
      </w:r>
      <w:r>
        <w:t xml:space="preserve"> shall send the ad hoc group data session request return message to </w:t>
      </w:r>
      <w:r w:rsidRPr="00894C7F">
        <w:t>MCData client</w:t>
      </w:r>
      <w:r>
        <w:t xml:space="preserve"> containing the below:</w:t>
      </w:r>
    </w:p>
    <w:p w14:paraId="14A333D8" w14:textId="52725A79" w:rsidR="00B21A9D" w:rsidRDefault="00B21A9D" w:rsidP="00B21A9D">
      <w:pPr>
        <w:pStyle w:val="B2"/>
      </w:pPr>
      <w:r>
        <w:t>i.</w:t>
      </w:r>
      <w:r>
        <w:tab/>
        <w:t xml:space="preserve">The MCData ad hoc group ID </w:t>
      </w:r>
      <w:r w:rsidR="0023677E" w:rsidRPr="0023677E">
        <w:t xml:space="preserve">either </w:t>
      </w:r>
      <w:r>
        <w:t xml:space="preserve">generated by the </w:t>
      </w:r>
      <w:r w:rsidRPr="00894C7F">
        <w:t>MCData server</w:t>
      </w:r>
      <w:r>
        <w:t xml:space="preserve"> </w:t>
      </w:r>
      <w:r w:rsidR="0023677E" w:rsidRPr="0023677E">
        <w:t xml:space="preserve">or provided by the MCData client if the ad hoc group ID is from an ad hoc group emergency alert </w:t>
      </w:r>
      <w:r>
        <w:t>(only included when the ad hoc group data session request is authorized);</w:t>
      </w:r>
    </w:p>
    <w:p w14:paraId="5408A23C" w14:textId="77777777" w:rsidR="00B21A9D" w:rsidRDefault="00B21A9D" w:rsidP="00B21A9D">
      <w:pPr>
        <w:pStyle w:val="B2"/>
      </w:pPr>
      <w:r>
        <w:t>ii.</w:t>
      </w:r>
      <w:r>
        <w:tab/>
        <w:t>The group ID of the pre-configured group to be used for the ad hoc group data communication (only included when the ad hoc group data session request is authorized); and</w:t>
      </w:r>
    </w:p>
    <w:p w14:paraId="6A44BD8C" w14:textId="77777777" w:rsidR="00B21A9D" w:rsidRDefault="00B21A9D" w:rsidP="00B21A9D">
      <w:pPr>
        <w:pStyle w:val="B2"/>
      </w:pPr>
      <w:r>
        <w:t>iii.</w:t>
      </w:r>
      <w:r>
        <w:tab/>
        <w:t>Result of whether the ad hoc group data session request</w:t>
      </w:r>
      <w:r w:rsidDel="007B1B94">
        <w:t xml:space="preserve"> </w:t>
      </w:r>
      <w:r>
        <w:t>is authorized or not.</w:t>
      </w:r>
    </w:p>
    <w:p w14:paraId="6A289752" w14:textId="77777777" w:rsidR="00B21A9D" w:rsidRDefault="00B21A9D" w:rsidP="00B21A9D">
      <w:pPr>
        <w:pStyle w:val="B2"/>
      </w:pPr>
      <w:r>
        <w:t xml:space="preserve">If the ad hoc group data session request is not authorized, </w:t>
      </w:r>
      <w:r w:rsidRPr="00894C7F">
        <w:t>MCData client</w:t>
      </w:r>
      <w:r>
        <w:t> </w:t>
      </w:r>
      <w:r w:rsidRPr="00CF522E">
        <w:t>1</w:t>
      </w:r>
      <w:r>
        <w:t xml:space="preserve"> shall not proceed with the rest of the steps.</w:t>
      </w:r>
    </w:p>
    <w:p w14:paraId="32422179" w14:textId="22D3B853" w:rsidR="00B21A9D" w:rsidRPr="00FD08F4" w:rsidRDefault="00B21A9D" w:rsidP="00B21A9D">
      <w:pPr>
        <w:pStyle w:val="B1"/>
      </w:pPr>
      <w:r>
        <w:rPr>
          <w:noProof/>
        </w:rPr>
        <w:t>4</w:t>
      </w:r>
      <w:r w:rsidRPr="00FD08F4">
        <w:rPr>
          <w:noProof/>
        </w:rPr>
        <w:t>.</w:t>
      </w:r>
      <w:r w:rsidRPr="00FD08F4">
        <w:rPr>
          <w:noProof/>
        </w:rPr>
        <w:tab/>
        <w:t xml:space="preserve">The </w:t>
      </w:r>
      <w:r w:rsidRPr="00894C7F">
        <w:t xml:space="preserve">MCData </w:t>
      </w:r>
      <w:r w:rsidRPr="00FD08F4">
        <w:t xml:space="preserve">server of the primary </w:t>
      </w:r>
      <w:r>
        <w:t xml:space="preserve">MC </w:t>
      </w:r>
      <w:r w:rsidRPr="00FD08F4">
        <w:t xml:space="preserve">system sends the </w:t>
      </w:r>
      <w:r>
        <w:t xml:space="preserve">ad hoc </w:t>
      </w:r>
      <w:r w:rsidRPr="00FD08F4">
        <w:t xml:space="preserve">group </w:t>
      </w:r>
      <w:r>
        <w:t xml:space="preserve">data session </w:t>
      </w:r>
      <w:r w:rsidRPr="00FD08F4">
        <w:t xml:space="preserve">request to the </w:t>
      </w:r>
      <w:r>
        <w:t>group members of the ad hoc group belonging to the primary MC system</w:t>
      </w:r>
      <w:r w:rsidRPr="00FD08F4">
        <w:t>.</w:t>
      </w:r>
      <w:r w:rsidR="0023677E" w:rsidRPr="0023677E">
        <w:t xml:space="preserve"> While sending the ad hoc group data session requests, the MCData server shall remove the information elements that are not required to be conveyed to the target MCData clients (e.g. MCData ID list of the users who are required to acknowledge).</w:t>
      </w:r>
    </w:p>
    <w:p w14:paraId="2E0ADC06" w14:textId="77777777" w:rsidR="00B21A9D" w:rsidRPr="00FD08F4" w:rsidRDefault="00B21A9D" w:rsidP="00B21A9D">
      <w:pPr>
        <w:pStyle w:val="B1"/>
        <w:rPr>
          <w:noProof/>
        </w:rPr>
      </w:pPr>
      <w:r>
        <w:t>5a-5b</w:t>
      </w:r>
      <w:r w:rsidRPr="00FD08F4">
        <w:t>.</w:t>
      </w:r>
      <w:r w:rsidRPr="00FD08F4">
        <w:tab/>
      </w:r>
      <w:r>
        <w:t xml:space="preserve">The </w:t>
      </w:r>
      <w:r w:rsidRPr="00894C7F">
        <w:t xml:space="preserve">MCData </w:t>
      </w:r>
      <w:r>
        <w:t xml:space="preserve">clients receive in the ad hoc group data session request with the information of the </w:t>
      </w:r>
      <w:r w:rsidRPr="00894C7F">
        <w:t xml:space="preserve">MCData </w:t>
      </w:r>
      <w:r>
        <w:t xml:space="preserve">group ID for the ad hoc group and further notify their corresponding </w:t>
      </w:r>
      <w:r w:rsidRPr="00894C7F">
        <w:t xml:space="preserve">MCData </w:t>
      </w:r>
      <w:r>
        <w:t xml:space="preserve">user. </w:t>
      </w:r>
      <w:r w:rsidRPr="00FD08F4">
        <w:t xml:space="preserve">The group members </w:t>
      </w:r>
      <w:r>
        <w:t xml:space="preserve">of the ad hoc group </w:t>
      </w:r>
      <w:r w:rsidRPr="00FD08F4">
        <w:t xml:space="preserve">of the </w:t>
      </w:r>
      <w:r>
        <w:t>primary MC system</w:t>
      </w:r>
      <w:r w:rsidRPr="00FD08F4">
        <w:t xml:space="preserve"> </w:t>
      </w:r>
      <w:r>
        <w:t>may accept or reject the ad hoc group data session</w:t>
      </w:r>
      <w:r w:rsidRPr="00D83C77">
        <w:t xml:space="preserve"> request</w:t>
      </w:r>
      <w:r>
        <w:t xml:space="preserve">s and </w:t>
      </w:r>
      <w:r w:rsidRPr="00FD08F4">
        <w:t xml:space="preserve">respond with the </w:t>
      </w:r>
      <w:r>
        <w:t>ad hoc group data session</w:t>
      </w:r>
      <w:r w:rsidRPr="00D83C77">
        <w:rPr>
          <w:rFonts w:hint="eastAsia"/>
        </w:rPr>
        <w:t xml:space="preserve"> response</w:t>
      </w:r>
      <w:r>
        <w:t>s</w:t>
      </w:r>
      <w:r w:rsidRPr="00FD08F4">
        <w:t>.</w:t>
      </w:r>
    </w:p>
    <w:p w14:paraId="71A7AD71" w14:textId="77777777" w:rsidR="00B21A9D" w:rsidRPr="00FD08F4" w:rsidRDefault="00B21A9D" w:rsidP="00B21A9D">
      <w:pPr>
        <w:pStyle w:val="B1"/>
      </w:pPr>
      <w:r>
        <w:t>6</w:t>
      </w:r>
      <w:r w:rsidRPr="00FD08F4">
        <w:t>.</w:t>
      </w:r>
      <w:r w:rsidRPr="00FD08F4">
        <w:tab/>
      </w:r>
      <w:r>
        <w:t xml:space="preserve">The primary </w:t>
      </w:r>
      <w:r w:rsidRPr="00894C7F">
        <w:t xml:space="preserve">MCData </w:t>
      </w:r>
      <w:r>
        <w:t>server further initiates an ad hoc</w:t>
      </w:r>
      <w:r w:rsidRPr="00FD08F4">
        <w:t xml:space="preserve"> group </w:t>
      </w:r>
      <w:r>
        <w:t xml:space="preserve">data session </w:t>
      </w:r>
      <w:r w:rsidRPr="00FD08F4">
        <w:t xml:space="preserve">request message </w:t>
      </w:r>
      <w:r>
        <w:t>to</w:t>
      </w:r>
      <w:r w:rsidRPr="00FD08F4">
        <w:t xml:space="preserve"> the </w:t>
      </w:r>
      <w:r w:rsidRPr="00894C7F">
        <w:t xml:space="preserve">MCData </w:t>
      </w:r>
      <w:r>
        <w:t>users</w:t>
      </w:r>
      <w:r w:rsidRPr="00FD08F4">
        <w:t xml:space="preserve"> of the partner </w:t>
      </w:r>
      <w:r>
        <w:t>MC system.</w:t>
      </w:r>
      <w:r w:rsidRPr="00FD08F4">
        <w:t xml:space="preserve"> </w:t>
      </w:r>
      <w:r>
        <w:t xml:space="preserve">The ad hoc group data session request message is routed to the </w:t>
      </w:r>
      <w:r w:rsidRPr="00894C7F">
        <w:t xml:space="preserve">MCData </w:t>
      </w:r>
      <w:r>
        <w:t xml:space="preserve">users via the </w:t>
      </w:r>
      <w:r w:rsidRPr="00894C7F">
        <w:t xml:space="preserve">MCData </w:t>
      </w:r>
      <w:r>
        <w:t>server of the partner MC system.</w:t>
      </w:r>
    </w:p>
    <w:p w14:paraId="48B5AB08" w14:textId="77777777" w:rsidR="00B21A9D" w:rsidRPr="00FD08F4" w:rsidRDefault="00B21A9D" w:rsidP="00B21A9D">
      <w:pPr>
        <w:pStyle w:val="B1"/>
      </w:pPr>
      <w:r>
        <w:t>7a-7b</w:t>
      </w:r>
      <w:r w:rsidRPr="00FD08F4">
        <w:t>.</w:t>
      </w:r>
      <w:r w:rsidRPr="00FD08F4">
        <w:tab/>
      </w:r>
      <w:r>
        <w:t xml:space="preserve">The </w:t>
      </w:r>
      <w:r w:rsidRPr="00894C7F">
        <w:t xml:space="preserve">MCData </w:t>
      </w:r>
      <w:r>
        <w:t xml:space="preserve">clients receive in the ad hoc group data session request the information of the </w:t>
      </w:r>
      <w:r w:rsidRPr="00894C7F">
        <w:t xml:space="preserve">MCData </w:t>
      </w:r>
      <w:r>
        <w:t xml:space="preserve">group ID for the ad hoc group and further notify their corresponding </w:t>
      </w:r>
      <w:r w:rsidRPr="00894C7F">
        <w:t xml:space="preserve">MCData </w:t>
      </w:r>
      <w:r>
        <w:t xml:space="preserve">user. </w:t>
      </w:r>
      <w:r w:rsidRPr="00FD08F4">
        <w:t xml:space="preserve">The </w:t>
      </w:r>
      <w:r w:rsidRPr="00894C7F">
        <w:t xml:space="preserve">MCData </w:t>
      </w:r>
      <w:r>
        <w:t>users</w:t>
      </w:r>
      <w:r w:rsidRPr="00FD08F4">
        <w:t xml:space="preserve"> upon receipt of the invitation may accept or reject the </w:t>
      </w:r>
      <w:r>
        <w:t>ad hoc group data session</w:t>
      </w:r>
      <w:r w:rsidRPr="00D83C77">
        <w:t xml:space="preserve"> request</w:t>
      </w:r>
      <w:r>
        <w:t>s</w:t>
      </w:r>
      <w:r w:rsidRPr="00FD08F4">
        <w:t xml:space="preserve">, and respond with the </w:t>
      </w:r>
      <w:r>
        <w:t>ad hoc group data session</w:t>
      </w:r>
      <w:r w:rsidRPr="00D83C77">
        <w:rPr>
          <w:rFonts w:hint="eastAsia"/>
        </w:rPr>
        <w:t xml:space="preserve"> response</w:t>
      </w:r>
      <w:r>
        <w:t>s</w:t>
      </w:r>
      <w:r w:rsidRPr="00FD08F4">
        <w:t>.</w:t>
      </w:r>
      <w:r>
        <w:t xml:space="preserve"> The ad hoc group data session</w:t>
      </w:r>
      <w:r w:rsidRPr="00D83C77">
        <w:rPr>
          <w:rFonts w:hint="eastAsia"/>
        </w:rPr>
        <w:t xml:space="preserve"> response</w:t>
      </w:r>
      <w:r>
        <w:t xml:space="preserve"> message is routed to the </w:t>
      </w:r>
      <w:r w:rsidRPr="00894C7F">
        <w:t xml:space="preserve">MCData </w:t>
      </w:r>
      <w:r>
        <w:t xml:space="preserve">server of the primary MC system via the </w:t>
      </w:r>
      <w:r w:rsidRPr="00894C7F">
        <w:t xml:space="preserve">MCData </w:t>
      </w:r>
      <w:r>
        <w:t>server of the partner MC system.</w:t>
      </w:r>
    </w:p>
    <w:p w14:paraId="7C6F29CB" w14:textId="77777777" w:rsidR="00B21A9D" w:rsidRPr="005A0216" w:rsidRDefault="00B21A9D" w:rsidP="00B21A9D">
      <w:pPr>
        <w:pStyle w:val="B1"/>
      </w:pPr>
      <w:r>
        <w:t>8</w:t>
      </w:r>
      <w:r w:rsidRPr="00FD08F4">
        <w:t>.</w:t>
      </w:r>
      <w:r w:rsidRPr="00FD08F4">
        <w:tab/>
        <w:t xml:space="preserve">The </w:t>
      </w:r>
      <w:r w:rsidRPr="00894C7F">
        <w:t xml:space="preserve">MCData </w:t>
      </w:r>
      <w:r w:rsidRPr="00FD08F4">
        <w:t xml:space="preserve">server of the primary </w:t>
      </w:r>
      <w:r>
        <w:t>MC system provides an ad hoc group data session</w:t>
      </w:r>
      <w:r w:rsidRPr="00D83C77">
        <w:rPr>
          <w:rFonts w:hint="eastAsia"/>
        </w:rPr>
        <w:t xml:space="preserve"> response</w:t>
      </w:r>
      <w:r>
        <w:t xml:space="preserve"> </w:t>
      </w:r>
      <w:r w:rsidRPr="00FD08F4">
        <w:t xml:space="preserve">message to the </w:t>
      </w:r>
      <w:r w:rsidRPr="00894C7F">
        <w:t xml:space="preserve">MCData </w:t>
      </w:r>
      <w:r w:rsidRPr="00FD08F4">
        <w:t xml:space="preserve">client of the authorized </w:t>
      </w:r>
      <w:r w:rsidRPr="00894C7F">
        <w:t xml:space="preserve">MCData </w:t>
      </w:r>
      <w:r w:rsidRPr="00FD08F4">
        <w:t xml:space="preserve">user upon receiving response to the corresponding </w:t>
      </w:r>
      <w:r>
        <w:t>ad hoc group data session</w:t>
      </w:r>
      <w:r w:rsidRPr="00D83C77">
        <w:t xml:space="preserve"> request</w:t>
      </w:r>
      <w:r>
        <w:t xml:space="preserve"> in step 1</w:t>
      </w:r>
      <w:r w:rsidRPr="00FD08F4">
        <w:t xml:space="preserve">. The </w:t>
      </w:r>
      <w:r>
        <w:t>ad hoc group data session</w:t>
      </w:r>
      <w:r w:rsidRPr="00D83C77">
        <w:rPr>
          <w:rFonts w:hint="eastAsia"/>
        </w:rPr>
        <w:t xml:space="preserve"> response</w:t>
      </w:r>
      <w:r w:rsidRPr="00FD08F4">
        <w:t xml:space="preserve"> will consist of the success or failure result and/or detailed reason information in case of </w:t>
      </w:r>
      <w:r w:rsidRPr="005A0216">
        <w:t>failure.</w:t>
      </w:r>
    </w:p>
    <w:p w14:paraId="4FA3536C" w14:textId="77777777" w:rsidR="00B21A9D" w:rsidRPr="00FD08F4" w:rsidRDefault="00B21A9D" w:rsidP="00B21A9D">
      <w:pPr>
        <w:pStyle w:val="NO"/>
      </w:pPr>
      <w:r w:rsidRPr="00003948">
        <w:t>NOTE </w:t>
      </w:r>
      <w:r>
        <w:t>2</w:t>
      </w:r>
      <w:r w:rsidRPr="00FD08F4">
        <w:t>:</w:t>
      </w:r>
      <w:r w:rsidRPr="00FD08F4">
        <w:tab/>
        <w:t xml:space="preserve">The </w:t>
      </w:r>
      <w:r>
        <w:t>ad hoc group data session</w:t>
      </w:r>
      <w:r w:rsidRPr="00D83C77">
        <w:rPr>
          <w:rFonts w:hint="eastAsia"/>
        </w:rPr>
        <w:t xml:space="preserve"> response</w:t>
      </w:r>
      <w:r w:rsidRPr="00FD08F4">
        <w:t xml:space="preserve"> message</w:t>
      </w:r>
      <w:r>
        <w:t xml:space="preserve">s may be used by </w:t>
      </w:r>
      <w:r w:rsidRPr="0045613B">
        <w:t xml:space="preserve">The </w:t>
      </w:r>
      <w:r w:rsidRPr="00894C7F">
        <w:t xml:space="preserve">MCData </w:t>
      </w:r>
      <w:r w:rsidRPr="0045613B">
        <w:t xml:space="preserve">client of </w:t>
      </w:r>
      <w:r>
        <w:t xml:space="preserve">the </w:t>
      </w:r>
      <w:r w:rsidRPr="0045613B">
        <w:t>authorized user</w:t>
      </w:r>
      <w:r>
        <w:t xml:space="preserve"> to determine if the ad hoc group communication will proceed.</w:t>
      </w:r>
    </w:p>
    <w:p w14:paraId="47C427AE" w14:textId="77777777" w:rsidR="00B21A9D" w:rsidRPr="00003948" w:rsidRDefault="00B21A9D" w:rsidP="00B21A9D">
      <w:pPr>
        <w:pStyle w:val="B1"/>
      </w:pPr>
      <w:r>
        <w:t>9</w:t>
      </w:r>
      <w:r w:rsidRPr="00FD08F4">
        <w:t>.</w:t>
      </w:r>
      <w:r>
        <w:tab/>
      </w:r>
      <w:r w:rsidRPr="00FD08F4">
        <w:t xml:space="preserve">Upon successful </w:t>
      </w:r>
      <w:r>
        <w:t xml:space="preserve">ad hoc </w:t>
      </w:r>
      <w:r w:rsidRPr="00FD08F4">
        <w:t xml:space="preserve">group </w:t>
      </w:r>
      <w:r>
        <w:t>data session</w:t>
      </w:r>
      <w:r w:rsidRPr="00D83C77">
        <w:rPr>
          <w:rFonts w:hint="eastAsia"/>
        </w:rPr>
        <w:t xml:space="preserve"> </w:t>
      </w:r>
      <w:r w:rsidRPr="00FD08F4">
        <w:t xml:space="preserve">setup, a group </w:t>
      </w:r>
      <w:r>
        <w:t>data communication</w:t>
      </w:r>
      <w:r w:rsidRPr="00FD08F4">
        <w:t xml:space="preserve"> is established amongst the group members from primary and partner </w:t>
      </w:r>
      <w:r>
        <w:t>MC system</w:t>
      </w:r>
      <w:r w:rsidRPr="00FD08F4">
        <w:t>s.</w:t>
      </w:r>
      <w:r w:rsidRPr="005A0216">
        <w:t xml:space="preserve"> </w:t>
      </w:r>
      <w:r>
        <w:t xml:space="preserve">The media plane resources </w:t>
      </w:r>
      <w:r>
        <w:rPr>
          <w:lang w:eastAsia="zh-CN"/>
        </w:rPr>
        <w:t xml:space="preserve">for </w:t>
      </w:r>
      <w:r w:rsidRPr="008F117B">
        <w:t>data communication</w:t>
      </w:r>
      <w:r>
        <w:t xml:space="preserve"> are established.</w:t>
      </w:r>
    </w:p>
    <w:p w14:paraId="4B33290F" w14:textId="2CD52A3A" w:rsidR="00B21A9D" w:rsidRPr="0045613B" w:rsidRDefault="00B21A9D" w:rsidP="00FE10B1">
      <w:pPr>
        <w:pStyle w:val="Heading5"/>
      </w:pPr>
      <w:bookmarkStart w:id="933" w:name="_Toc96531278"/>
      <w:bookmarkStart w:id="934" w:name="_Toc96606988"/>
      <w:bookmarkStart w:id="935" w:name="_Toc113304264"/>
      <w:bookmarkStart w:id="936" w:name="_Toc131694732"/>
      <w:bookmarkStart w:id="937" w:name="_Toc154923535"/>
      <w:r>
        <w:t>7.17.3.2.2</w:t>
      </w:r>
      <w:r w:rsidRPr="0045613B">
        <w:tab/>
      </w:r>
      <w:r>
        <w:t>Procedure for a</w:t>
      </w:r>
      <w:r w:rsidRPr="0045613B">
        <w:t>d</w:t>
      </w:r>
      <w:r>
        <w:t> </w:t>
      </w:r>
      <w:r w:rsidRPr="0045613B">
        <w:t xml:space="preserve">hoc group </w:t>
      </w:r>
      <w:r>
        <w:t>data communication release</w:t>
      </w:r>
      <w:bookmarkEnd w:id="933"/>
      <w:bookmarkEnd w:id="934"/>
      <w:bookmarkEnd w:id="935"/>
      <w:r>
        <w:t xml:space="preserve"> by </w:t>
      </w:r>
      <w:r w:rsidRPr="00894C7F">
        <w:t xml:space="preserve">MCData </w:t>
      </w:r>
      <w:r>
        <w:t>server – Participants list provided by the Initiator</w:t>
      </w:r>
      <w:bookmarkEnd w:id="936"/>
      <w:bookmarkEnd w:id="937"/>
    </w:p>
    <w:p w14:paraId="04BAFF0B" w14:textId="77777777" w:rsidR="00B21A9D" w:rsidRPr="00AB5FED" w:rsidRDefault="00B21A9D" w:rsidP="00B21A9D">
      <w:r w:rsidRPr="00AB5FED">
        <w:t>Th</w:t>
      </w:r>
      <w:r>
        <w:t>is</w:t>
      </w:r>
      <w:r w:rsidRPr="00AB5FED">
        <w:t xml:space="preserve"> procedure focuses on the case where an </w:t>
      </w:r>
      <w:r w:rsidRPr="00894C7F">
        <w:t xml:space="preserve">MCData </w:t>
      </w:r>
      <w:r w:rsidRPr="00AB5FED">
        <w:t xml:space="preserve">server initiates the termination of an ongoing </w:t>
      </w:r>
      <w:r w:rsidRPr="00894C7F">
        <w:t xml:space="preserve">MCData </w:t>
      </w:r>
      <w:r>
        <w:t xml:space="preserve">ad hoc </w:t>
      </w:r>
      <w:r w:rsidRPr="00AB5FED">
        <w:t xml:space="preserve">group </w:t>
      </w:r>
      <w:r>
        <w:t xml:space="preserve">data communication </w:t>
      </w:r>
      <w:r w:rsidRPr="00AB5FED">
        <w:t xml:space="preserve">for all the participants of that group </w:t>
      </w:r>
      <w:r>
        <w:t>data communication</w:t>
      </w:r>
      <w:r w:rsidRPr="00AB5FED">
        <w:t xml:space="preserve">, since at least one of the </w:t>
      </w:r>
      <w:r w:rsidRPr="00AB5FED">
        <w:lastRenderedPageBreak/>
        <w:t xml:space="preserve">termination conditions are met e.g., due to hang time expiry, last participant leaving, second last participant leaving, initiator leaving, or minimum number of affiliated </w:t>
      </w:r>
      <w:r w:rsidRPr="00894C7F">
        <w:t xml:space="preserve">MCData </w:t>
      </w:r>
      <w:r w:rsidRPr="00AB5FED">
        <w:t>group members are not present.</w:t>
      </w:r>
    </w:p>
    <w:p w14:paraId="14D6ED44" w14:textId="21E492EA" w:rsidR="00B21A9D" w:rsidRDefault="00B21A9D" w:rsidP="00B21A9D">
      <w:r w:rsidRPr="00AB5FED">
        <w:t>Procedures in figure </w:t>
      </w:r>
      <w:r>
        <w:t>7.17.3.2.2</w:t>
      </w:r>
      <w:r w:rsidRPr="00AB5FED">
        <w:t xml:space="preserve">-1 are the signalling control plane procedures for the </w:t>
      </w:r>
      <w:r w:rsidRPr="00894C7F">
        <w:t xml:space="preserve">MCData </w:t>
      </w:r>
      <w:r w:rsidRPr="00AB5FED">
        <w:t xml:space="preserve">server initiating termination of an ongoing </w:t>
      </w:r>
      <w:r w:rsidRPr="00894C7F">
        <w:t xml:space="preserve">MCData </w:t>
      </w:r>
      <w:r>
        <w:t xml:space="preserve">ad hoc </w:t>
      </w:r>
      <w:r w:rsidRPr="00AB5FED">
        <w:t xml:space="preserve">group </w:t>
      </w:r>
      <w:r>
        <w:t>data communication</w:t>
      </w:r>
      <w:r w:rsidRPr="00AB5FED">
        <w:t>.</w:t>
      </w:r>
    </w:p>
    <w:p w14:paraId="1458F9E3" w14:textId="77777777" w:rsidR="00B21A9D" w:rsidRDefault="00B21A9D" w:rsidP="00B21A9D">
      <w:r>
        <w:t>Pre-condition:</w:t>
      </w:r>
    </w:p>
    <w:p w14:paraId="34772513" w14:textId="77777777" w:rsidR="00B21A9D" w:rsidRPr="00AB5FED" w:rsidRDefault="00B21A9D" w:rsidP="00B21A9D">
      <w:pPr>
        <w:pStyle w:val="B1"/>
      </w:pPr>
      <w:r>
        <w:t>-</w:t>
      </w:r>
      <w:r>
        <w:tab/>
        <w:t xml:space="preserve">The </w:t>
      </w:r>
      <w:r w:rsidRPr="00894C7F">
        <w:t xml:space="preserve">MCData </w:t>
      </w:r>
      <w:r w:rsidRPr="00AB5FED">
        <w:t>client 1</w:t>
      </w:r>
      <w:r>
        <w:t xml:space="preserve"> and</w:t>
      </w:r>
      <w:r w:rsidRPr="00AB5FED">
        <w:t xml:space="preserve"> </w:t>
      </w:r>
      <w:r w:rsidRPr="00894C7F">
        <w:t xml:space="preserve">MCData </w:t>
      </w:r>
      <w:r w:rsidRPr="00AB5FED">
        <w:t>client 2</w:t>
      </w:r>
      <w:r>
        <w:t xml:space="preserve"> belong to primary MC system.</w:t>
      </w:r>
      <w:r w:rsidRPr="00AB5FED">
        <w:t xml:space="preserve"> </w:t>
      </w:r>
      <w:r>
        <w:t>The</w:t>
      </w:r>
      <w:r w:rsidRPr="00AB5FED">
        <w:t xml:space="preserve"> </w:t>
      </w:r>
      <w:r w:rsidRPr="00894C7F">
        <w:t xml:space="preserve">MCData </w:t>
      </w:r>
      <w:r w:rsidRPr="00AB5FED">
        <w:t xml:space="preserve">client 3 </w:t>
      </w:r>
      <w:r>
        <w:t>belongs to partner MC system.</w:t>
      </w:r>
    </w:p>
    <w:p w14:paraId="59D618CD" w14:textId="2C08B307" w:rsidR="00B21A9D" w:rsidRPr="00AB5FED" w:rsidRDefault="00B21A9D" w:rsidP="00B21A9D">
      <w:pPr>
        <w:pStyle w:val="B1"/>
      </w:pPr>
      <w:r>
        <w:t>-</w:t>
      </w:r>
      <w:r>
        <w:tab/>
        <w:t>The</w:t>
      </w:r>
      <w:r w:rsidRPr="00AB5FED">
        <w:t xml:space="preserve"> </w:t>
      </w:r>
      <w:r w:rsidRPr="00894C7F">
        <w:t xml:space="preserve">MCData </w:t>
      </w:r>
      <w:r w:rsidRPr="00AB5FED">
        <w:t xml:space="preserve">users on </w:t>
      </w:r>
      <w:r w:rsidRPr="00894C7F">
        <w:t xml:space="preserve">MCData </w:t>
      </w:r>
      <w:r w:rsidRPr="00AB5FED">
        <w:t>client 1, client 2</w:t>
      </w:r>
      <w:r>
        <w:t xml:space="preserve"> </w:t>
      </w:r>
      <w:r w:rsidRPr="00AB5FED">
        <w:t xml:space="preserve">and client 3 are already part of the ongoing </w:t>
      </w:r>
      <w:r>
        <w:t xml:space="preserve">ad hoc </w:t>
      </w:r>
      <w:r w:rsidRPr="00AB5FED">
        <w:t xml:space="preserve">group </w:t>
      </w:r>
      <w:r>
        <w:t>data communication</w:t>
      </w:r>
      <w:r w:rsidRPr="00AB5FED">
        <w:t xml:space="preserve"> (e.g. as a result of </w:t>
      </w:r>
      <w:r>
        <w:t>ad hoc</w:t>
      </w:r>
      <w:r w:rsidRPr="00AB5FED">
        <w:t xml:space="preserve"> group </w:t>
      </w:r>
      <w:r>
        <w:t>data communication</w:t>
      </w:r>
      <w:r w:rsidRPr="00AB5FED">
        <w:t xml:space="preserve"> setup</w:t>
      </w:r>
      <w:r>
        <w:t xml:space="preserve"> as specified in clause 7.17.3.2.1</w:t>
      </w:r>
      <w:r w:rsidRPr="00AB5FED">
        <w:t>).</w:t>
      </w:r>
    </w:p>
    <w:p w14:paraId="05825495" w14:textId="77777777" w:rsidR="00B21A9D" w:rsidRPr="00AB5FED" w:rsidRDefault="00B21A9D" w:rsidP="00B21A9D">
      <w:pPr>
        <w:pStyle w:val="TH"/>
      </w:pPr>
      <w:r w:rsidRPr="00AB5FED">
        <w:object w:dxaOrig="7943" w:dyaOrig="6888" w14:anchorId="29484E54">
          <v:shape id="_x0000_i1124" type="#_x0000_t75" style="width:399.2pt;height:341.75pt" o:ole="">
            <v:imagedata r:id="rId211" o:title=""/>
          </v:shape>
          <o:OLEObject Type="Embed" ProgID="Visio.Drawing.11" ShapeID="_x0000_i1124" DrawAspect="Content" ObjectID="_1765536293" r:id="rId212"/>
        </w:object>
      </w:r>
    </w:p>
    <w:p w14:paraId="73F37F04" w14:textId="7D2779CE" w:rsidR="00B21A9D" w:rsidRPr="00AB5FED" w:rsidRDefault="00B21A9D" w:rsidP="00B21A9D">
      <w:pPr>
        <w:pStyle w:val="TF"/>
      </w:pPr>
      <w:r w:rsidRPr="00AB5FED">
        <w:t>Figure </w:t>
      </w:r>
      <w:r>
        <w:t>7.17.3.2.2</w:t>
      </w:r>
      <w:r w:rsidRPr="00AB5FED">
        <w:t xml:space="preserve">-1: </w:t>
      </w:r>
      <w:r>
        <w:t>Ad hoc</w:t>
      </w:r>
      <w:r w:rsidRPr="00AB5FED">
        <w:t xml:space="preserve"> group </w:t>
      </w:r>
      <w:r>
        <w:t>data communication release</w:t>
      </w:r>
    </w:p>
    <w:p w14:paraId="5F5CA0B5" w14:textId="77777777" w:rsidR="00B21A9D" w:rsidRPr="00AB5FED" w:rsidRDefault="00B21A9D" w:rsidP="00B21A9D">
      <w:pPr>
        <w:pStyle w:val="B1"/>
      </w:pPr>
      <w:r>
        <w:t>1</w:t>
      </w:r>
      <w:r w:rsidRPr="00AB5FED">
        <w:t>.</w:t>
      </w:r>
      <w:r w:rsidRPr="00AB5FED">
        <w:tab/>
      </w:r>
      <w:r>
        <w:t xml:space="preserve">The </w:t>
      </w:r>
      <w:r w:rsidRPr="00894C7F">
        <w:t xml:space="preserve">MCData </w:t>
      </w:r>
      <w:r w:rsidRPr="00AB5FED">
        <w:t xml:space="preserve">server </w:t>
      </w:r>
      <w:r>
        <w:t xml:space="preserve">determines </w:t>
      </w:r>
      <w:r w:rsidRPr="00AB5FED">
        <w:t xml:space="preserve">to release the </w:t>
      </w:r>
      <w:r>
        <w:t>ongoing ad hoc</w:t>
      </w:r>
      <w:r w:rsidRPr="00AB5FED">
        <w:t xml:space="preserve"> group </w:t>
      </w:r>
      <w:r>
        <w:t>data communication</w:t>
      </w:r>
      <w:r w:rsidRPr="00AB5FED">
        <w:t xml:space="preserve"> e.g., due to </w:t>
      </w:r>
      <w:r>
        <w:t xml:space="preserve">a </w:t>
      </w:r>
      <w:r w:rsidRPr="00AB5FED">
        <w:t>hang time</w:t>
      </w:r>
      <w:r>
        <w:t>r</w:t>
      </w:r>
      <w:r w:rsidRPr="00AB5FED">
        <w:t xml:space="preserve"> expiry, last participant leaving, second last participant leaving, initiator leaving, or </w:t>
      </w:r>
      <w:r>
        <w:t xml:space="preserve">a </w:t>
      </w:r>
      <w:r w:rsidRPr="00AB5FED">
        <w:t xml:space="preserve">minimum number of affiliated </w:t>
      </w:r>
      <w:r w:rsidRPr="00894C7F">
        <w:t xml:space="preserve">MCData </w:t>
      </w:r>
      <w:r w:rsidRPr="00AB5FED">
        <w:t>group members not present.</w:t>
      </w:r>
    </w:p>
    <w:p w14:paraId="7F8E1B17" w14:textId="77777777" w:rsidR="00B21A9D" w:rsidRPr="00AB5FED" w:rsidRDefault="00B21A9D" w:rsidP="00B21A9D">
      <w:pPr>
        <w:pStyle w:val="B1"/>
      </w:pPr>
      <w:r>
        <w:t>2</w:t>
      </w:r>
      <w:r w:rsidRPr="00AB5FED">
        <w:t>.</w:t>
      </w:r>
      <w:r w:rsidRPr="00AB5FED">
        <w:tab/>
      </w:r>
      <w:r>
        <w:t xml:space="preserve">The </w:t>
      </w:r>
      <w:r w:rsidRPr="00894C7F">
        <w:t xml:space="preserve">MCData </w:t>
      </w:r>
      <w:r w:rsidRPr="00AB5FED">
        <w:t xml:space="preserve">server identifies the participants of the ongoing </w:t>
      </w:r>
      <w:r>
        <w:t xml:space="preserve">ad hoc </w:t>
      </w:r>
      <w:r w:rsidRPr="00AB5FED">
        <w:t xml:space="preserve">group </w:t>
      </w:r>
      <w:r>
        <w:t>data communication</w:t>
      </w:r>
      <w:r w:rsidRPr="00AB5FED">
        <w:t xml:space="preserve"> and generates </w:t>
      </w:r>
      <w:r>
        <w:t xml:space="preserve">ad hoc </w:t>
      </w:r>
      <w:r w:rsidRPr="00AB5FED">
        <w:rPr>
          <w:rFonts w:hint="eastAsia"/>
          <w:lang w:eastAsia="zh-CN"/>
        </w:rPr>
        <w:t xml:space="preserve">group </w:t>
      </w:r>
      <w:r>
        <w:t xml:space="preserve">data session </w:t>
      </w:r>
      <w:r w:rsidRPr="00AB5FED">
        <w:rPr>
          <w:rFonts w:hint="eastAsia"/>
          <w:lang w:eastAsia="zh-CN"/>
        </w:rPr>
        <w:t>release request</w:t>
      </w:r>
      <w:r w:rsidRPr="00AB5FED">
        <w:t xml:space="preserve"> to </w:t>
      </w:r>
      <w:r w:rsidRPr="00AB5FED">
        <w:rPr>
          <w:rFonts w:hint="eastAsia"/>
          <w:lang w:eastAsia="zh-CN"/>
        </w:rPr>
        <w:t>release</w:t>
      </w:r>
      <w:r w:rsidRPr="00AB5FED">
        <w:t xml:space="preserve"> ongoing </w:t>
      </w:r>
      <w:r>
        <w:t>data communication</w:t>
      </w:r>
      <w:r w:rsidRPr="00AB5FED">
        <w:t>.</w:t>
      </w:r>
    </w:p>
    <w:p w14:paraId="09B22B4F" w14:textId="77777777" w:rsidR="00B21A9D" w:rsidRPr="00AB5FED" w:rsidRDefault="00B21A9D" w:rsidP="00B21A9D">
      <w:pPr>
        <w:pStyle w:val="B1"/>
      </w:pPr>
      <w:r>
        <w:t>3</w:t>
      </w:r>
      <w:r w:rsidRPr="00AB5FED">
        <w:t>.</w:t>
      </w:r>
      <w:r w:rsidRPr="00AB5FED">
        <w:tab/>
      </w:r>
      <w:r>
        <w:t xml:space="preserve">The </w:t>
      </w:r>
      <w:r w:rsidRPr="00894C7F">
        <w:t xml:space="preserve">MCData </w:t>
      </w:r>
      <w:r w:rsidRPr="00AB5FED">
        <w:t>server sends a</w:t>
      </w:r>
      <w:r>
        <w:t>n</w:t>
      </w:r>
      <w:r w:rsidRPr="00AB5FED">
        <w:t xml:space="preserve"> </w:t>
      </w:r>
      <w:r>
        <w:t xml:space="preserve">ad hoc </w:t>
      </w:r>
      <w:r w:rsidRPr="00AB5FED">
        <w:rPr>
          <w:rFonts w:hint="eastAsia"/>
        </w:rPr>
        <w:t xml:space="preserve">group </w:t>
      </w:r>
      <w:r>
        <w:t>data session</w:t>
      </w:r>
      <w:r w:rsidRPr="00AB5FED">
        <w:t xml:space="preserve"> </w:t>
      </w:r>
      <w:r w:rsidRPr="00AB5FED">
        <w:rPr>
          <w:rFonts w:hint="eastAsia"/>
        </w:rPr>
        <w:t>release request</w:t>
      </w:r>
      <w:r w:rsidRPr="00AB5FED">
        <w:t xml:space="preserve"> to each participant of the ongoing group </w:t>
      </w:r>
      <w:r>
        <w:t>data communication</w:t>
      </w:r>
      <w:r w:rsidRPr="00AB5FED">
        <w:t>.</w:t>
      </w:r>
      <w:r>
        <w:t xml:space="preserve"> If the participants belong to the partner MC system, then the ad hoc group data session</w:t>
      </w:r>
      <w:r w:rsidRPr="00AB5FED">
        <w:t xml:space="preserve"> </w:t>
      </w:r>
      <w:r>
        <w:t xml:space="preserve">release request is routed to the </w:t>
      </w:r>
      <w:r w:rsidRPr="00894C7F">
        <w:t xml:space="preserve">MCData </w:t>
      </w:r>
      <w:r>
        <w:t xml:space="preserve">clients of the partner MC system via the partner </w:t>
      </w:r>
      <w:r w:rsidRPr="00894C7F">
        <w:t xml:space="preserve">MCData </w:t>
      </w:r>
      <w:r>
        <w:t>server.</w:t>
      </w:r>
    </w:p>
    <w:p w14:paraId="1334232F" w14:textId="77777777" w:rsidR="00B21A9D" w:rsidRPr="00AB5FED" w:rsidRDefault="00B21A9D" w:rsidP="00B21A9D">
      <w:pPr>
        <w:pStyle w:val="B1"/>
      </w:pPr>
      <w:r>
        <w:t>4</w:t>
      </w:r>
      <w:r w:rsidRPr="00AB5FED">
        <w:t>.</w:t>
      </w:r>
      <w:r w:rsidRPr="00AB5FED">
        <w:tab/>
      </w:r>
      <w:r>
        <w:t xml:space="preserve">The </w:t>
      </w:r>
      <w:r w:rsidRPr="00894C7F">
        <w:t xml:space="preserve">MCData </w:t>
      </w:r>
      <w:r w:rsidRPr="00AB5FED">
        <w:t xml:space="preserve">users are notified about the </w:t>
      </w:r>
      <w:r w:rsidRPr="00AB5FED">
        <w:rPr>
          <w:rFonts w:hint="eastAsia"/>
          <w:lang w:eastAsia="zh-CN"/>
        </w:rPr>
        <w:t>release</w:t>
      </w:r>
      <w:r w:rsidRPr="00AB5FED">
        <w:t xml:space="preserve"> of the </w:t>
      </w:r>
      <w:r>
        <w:t xml:space="preserve">ad hoc </w:t>
      </w:r>
      <w:r w:rsidRPr="00AB5FED">
        <w:t xml:space="preserve">group </w:t>
      </w:r>
      <w:r>
        <w:t>data communication</w:t>
      </w:r>
      <w:r w:rsidRPr="00AB5FED">
        <w:t>.</w:t>
      </w:r>
    </w:p>
    <w:p w14:paraId="52367F5D" w14:textId="77777777" w:rsidR="00B21A9D" w:rsidRPr="00AB5FED" w:rsidRDefault="00B21A9D" w:rsidP="00B21A9D">
      <w:pPr>
        <w:pStyle w:val="B1"/>
      </w:pPr>
      <w:r>
        <w:t>5</w:t>
      </w:r>
      <w:r w:rsidRPr="00AB5FED">
        <w:t>.</w:t>
      </w:r>
      <w:r w:rsidRPr="00AB5FED">
        <w:tab/>
      </w:r>
      <w:r>
        <w:t xml:space="preserve">The </w:t>
      </w:r>
      <w:r w:rsidRPr="00894C7F">
        <w:t xml:space="preserve">MCData </w:t>
      </w:r>
      <w:r w:rsidRPr="00AB5FED">
        <w:t xml:space="preserve">client(s), </w:t>
      </w:r>
      <w:r>
        <w:t xml:space="preserve">send an </w:t>
      </w:r>
      <w:r w:rsidRPr="00AB5FED">
        <w:t>acknowledg</w:t>
      </w:r>
      <w:r>
        <w:t>ment</w:t>
      </w:r>
      <w:r w:rsidRPr="00AB5FED">
        <w:t xml:space="preserve"> to the </w:t>
      </w:r>
      <w:r w:rsidRPr="00894C7F">
        <w:t xml:space="preserve">MCData </w:t>
      </w:r>
      <w:r w:rsidRPr="00AB5FED">
        <w:t>server</w:t>
      </w:r>
      <w:r w:rsidRPr="00AB5FED">
        <w:rPr>
          <w:rFonts w:hint="eastAsia"/>
          <w:lang w:eastAsia="zh-CN"/>
        </w:rPr>
        <w:t xml:space="preserve"> by sending a</w:t>
      </w:r>
      <w:r>
        <w:rPr>
          <w:lang w:eastAsia="zh-CN"/>
        </w:rPr>
        <w:t>n</w:t>
      </w:r>
      <w:r w:rsidRPr="00AB5FED">
        <w:rPr>
          <w:rFonts w:hint="eastAsia"/>
          <w:lang w:eastAsia="zh-CN"/>
        </w:rPr>
        <w:t xml:space="preserve"> </w:t>
      </w:r>
      <w:r>
        <w:rPr>
          <w:lang w:eastAsia="zh-CN"/>
        </w:rPr>
        <w:t xml:space="preserve">ad hoc </w:t>
      </w:r>
      <w:r w:rsidRPr="00AB5FED">
        <w:rPr>
          <w:rFonts w:hint="eastAsia"/>
          <w:lang w:eastAsia="zh-CN"/>
        </w:rPr>
        <w:t xml:space="preserve">group </w:t>
      </w:r>
      <w:r>
        <w:t xml:space="preserve">data session </w:t>
      </w:r>
      <w:r w:rsidRPr="00AB5FED">
        <w:rPr>
          <w:rFonts w:hint="eastAsia"/>
          <w:lang w:eastAsia="zh-CN"/>
        </w:rPr>
        <w:t>release response</w:t>
      </w:r>
      <w:r w:rsidRPr="00AB5FED">
        <w:t>.</w:t>
      </w:r>
    </w:p>
    <w:p w14:paraId="0FC102F5" w14:textId="77777777" w:rsidR="00B21A9D" w:rsidRPr="00460FCF" w:rsidRDefault="00B21A9D" w:rsidP="00B21A9D">
      <w:pPr>
        <w:pStyle w:val="B1"/>
      </w:pPr>
      <w:r>
        <w:lastRenderedPageBreak/>
        <w:t>6</w:t>
      </w:r>
      <w:r w:rsidRPr="00AB5FED">
        <w:t>.</w:t>
      </w:r>
      <w:r>
        <w:tab/>
        <w:t xml:space="preserve">The </w:t>
      </w:r>
      <w:r w:rsidRPr="00894C7F">
        <w:t xml:space="preserve">MCData </w:t>
      </w:r>
      <w:r w:rsidRPr="00AB5FED">
        <w:t xml:space="preserve">client 1, client 2 and client 3 have successfully released media plane resources associated with the </w:t>
      </w:r>
      <w:r>
        <w:t xml:space="preserve">ad hoc </w:t>
      </w:r>
      <w:r w:rsidRPr="00AB5FED">
        <w:t xml:space="preserve">group </w:t>
      </w:r>
      <w:r>
        <w:t>data communication</w:t>
      </w:r>
      <w:r w:rsidRPr="00356591">
        <w:rPr>
          <w:lang w:eastAsia="zh-CN"/>
        </w:rPr>
        <w:t xml:space="preserve"> </w:t>
      </w:r>
      <w:r w:rsidRPr="00AB5FED">
        <w:t>that is terminated.</w:t>
      </w:r>
      <w:r>
        <w:t xml:space="preserve"> The primary </w:t>
      </w:r>
      <w:r w:rsidRPr="00894C7F">
        <w:t xml:space="preserve">MCData </w:t>
      </w:r>
      <w:r>
        <w:t>server removes the ad hoc group information from the dynamic data and thus the ad hoc group ceases to exist.</w:t>
      </w:r>
    </w:p>
    <w:p w14:paraId="7A9B2141" w14:textId="0D21B96D" w:rsidR="00B21A9D" w:rsidRPr="00AB5FED" w:rsidRDefault="00B21A9D" w:rsidP="00B21A9D">
      <w:pPr>
        <w:pStyle w:val="Heading5"/>
        <w:rPr>
          <w:lang w:val="nl-NL"/>
        </w:rPr>
      </w:pPr>
      <w:bookmarkStart w:id="938" w:name="_Toc113304257"/>
      <w:bookmarkStart w:id="939" w:name="_Toc131694733"/>
      <w:bookmarkStart w:id="940" w:name="_Toc154923536"/>
      <w:r>
        <w:t>7.17.3.2.3</w:t>
      </w:r>
      <w:r w:rsidRPr="00AB5FED">
        <w:rPr>
          <w:lang w:val="nl-NL"/>
        </w:rPr>
        <w:tab/>
      </w:r>
      <w:r>
        <w:rPr>
          <w:lang w:val="nl-NL"/>
        </w:rPr>
        <w:t>Ad hoc g</w:t>
      </w:r>
      <w:r w:rsidRPr="00AB5FED">
        <w:rPr>
          <w:lang w:val="nl-NL"/>
        </w:rPr>
        <w:t xml:space="preserve">roup </w:t>
      </w:r>
      <w:r>
        <w:t xml:space="preserve">data communication </w:t>
      </w:r>
      <w:r>
        <w:rPr>
          <w:lang w:val="nl-NL"/>
        </w:rPr>
        <w:t xml:space="preserve">setup – Participants list determined by the </w:t>
      </w:r>
      <w:r w:rsidRPr="00894C7F">
        <w:t xml:space="preserve">MCData </w:t>
      </w:r>
      <w:r>
        <w:rPr>
          <w:lang w:val="nl-NL"/>
        </w:rPr>
        <w:t>server</w:t>
      </w:r>
      <w:bookmarkEnd w:id="938"/>
      <w:bookmarkEnd w:id="939"/>
      <w:bookmarkEnd w:id="940"/>
    </w:p>
    <w:p w14:paraId="2C57B9EB" w14:textId="0619ECDF" w:rsidR="00B21A9D" w:rsidRDefault="00B21A9D" w:rsidP="00B21A9D">
      <w:r>
        <w:t>Figure 7.17.3.2.3</w:t>
      </w:r>
      <w:r w:rsidRPr="00682B94">
        <w:t>-1 below illustrates the ad</w:t>
      </w:r>
      <w:r>
        <w:t> </w:t>
      </w:r>
      <w:r w:rsidRPr="00682B94">
        <w:t xml:space="preserve">hoc group </w:t>
      </w:r>
      <w:r>
        <w:t xml:space="preserve">data communication </w:t>
      </w:r>
      <w:r w:rsidRPr="00682B94">
        <w:t xml:space="preserve">setup procedure initiated by an authorized user </w:t>
      </w:r>
      <w:r>
        <w:rPr>
          <w:noProof/>
        </w:rPr>
        <w:t xml:space="preserve">wherein the list of participants is determined by the </w:t>
      </w:r>
      <w:r w:rsidRPr="00894C7F">
        <w:t xml:space="preserve">MCData </w:t>
      </w:r>
      <w:r>
        <w:rPr>
          <w:noProof/>
        </w:rPr>
        <w:t xml:space="preserve">server based on the citeria received from the </w:t>
      </w:r>
      <w:r w:rsidRPr="00894C7F">
        <w:t xml:space="preserve">MCData </w:t>
      </w:r>
      <w:r>
        <w:rPr>
          <w:noProof/>
        </w:rPr>
        <w:t>client</w:t>
      </w:r>
      <w:r w:rsidRPr="00682B94">
        <w:t xml:space="preserve"> </w:t>
      </w:r>
      <w:r>
        <w:t>and determined</w:t>
      </w:r>
      <w:r w:rsidRPr="00682B94">
        <w:t xml:space="preserve"> </w:t>
      </w:r>
      <w:r w:rsidRPr="00894C7F">
        <w:t xml:space="preserve">MCData </w:t>
      </w:r>
      <w:r w:rsidRPr="00682B94">
        <w:t xml:space="preserve">users </w:t>
      </w:r>
      <w:r>
        <w:t xml:space="preserve">are </w:t>
      </w:r>
      <w:r w:rsidRPr="00682B94">
        <w:t xml:space="preserve">from multiple </w:t>
      </w:r>
      <w:r w:rsidRPr="00894C7F">
        <w:t xml:space="preserve">MCData </w:t>
      </w:r>
      <w:r>
        <w:t>systems</w:t>
      </w:r>
      <w:r w:rsidRPr="00682B94">
        <w:t>.</w:t>
      </w:r>
    </w:p>
    <w:p w14:paraId="3C84373A" w14:textId="77777777" w:rsidR="00B21A9D" w:rsidRDefault="00B21A9D" w:rsidP="00B21A9D">
      <w:pPr>
        <w:rPr>
          <w:noProof/>
        </w:rPr>
      </w:pPr>
      <w:r>
        <w:rPr>
          <w:noProof/>
        </w:rPr>
        <w:t>Pre-conditions:</w:t>
      </w:r>
    </w:p>
    <w:p w14:paraId="37477128" w14:textId="77777777" w:rsidR="00B21A9D" w:rsidRPr="00755168" w:rsidRDefault="00B21A9D" w:rsidP="00B21A9D">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4ACCD124" w14:textId="77777777" w:rsidR="00B21A9D" w:rsidRPr="00755168" w:rsidRDefault="00B21A9D" w:rsidP="00B21A9D">
      <w:pPr>
        <w:pStyle w:val="B1"/>
      </w:pPr>
      <w:r w:rsidRPr="00755168">
        <w:t>2.</w:t>
      </w:r>
      <w:r w:rsidRPr="00755168">
        <w:tab/>
        <w:t xml:space="preserve">The authorized </w:t>
      </w:r>
      <w:r w:rsidRPr="00711337">
        <w:t>MCData</w:t>
      </w:r>
      <w:r w:rsidRPr="00755168">
        <w:t xml:space="preserve"> user/dispatcher belongs to the primary MC</w:t>
      </w:r>
      <w:r>
        <w:t xml:space="preserve"> </w:t>
      </w:r>
      <w:r w:rsidRPr="00755168">
        <w:t>system.</w:t>
      </w:r>
    </w:p>
    <w:p w14:paraId="2E80221A" w14:textId="77777777" w:rsidR="00B21A9D" w:rsidRPr="0045613B" w:rsidRDefault="00B21A9D" w:rsidP="00B21A9D">
      <w:pPr>
        <w:pStyle w:val="B1"/>
      </w:pPr>
      <w:r w:rsidRPr="00755168">
        <w:t>3.</w:t>
      </w:r>
      <w:r w:rsidRPr="00755168">
        <w:tab/>
        <w:t xml:space="preserve">The </w:t>
      </w:r>
      <w:r w:rsidRPr="00894C7F">
        <w:t xml:space="preserve">MCData </w:t>
      </w:r>
      <w:r w:rsidRPr="00755168">
        <w:t>server</w:t>
      </w:r>
      <w:r>
        <w:t> 1</w:t>
      </w:r>
      <w:r w:rsidRPr="00755168">
        <w:t xml:space="preserve"> of the primary MC</w:t>
      </w:r>
      <w:r>
        <w:t xml:space="preserve"> </w:t>
      </w:r>
      <w:r w:rsidRPr="00755168">
        <w:t xml:space="preserve">system is where the authorized </w:t>
      </w:r>
      <w:r w:rsidRPr="00711337">
        <w:t>MCData</w:t>
      </w:r>
      <w:r w:rsidRPr="00755168">
        <w:t xml:space="preserve"> user/dispatcher </w:t>
      </w:r>
      <w:r w:rsidRPr="0047159E">
        <w:t>creates</w:t>
      </w:r>
      <w:r w:rsidRPr="0045613B">
        <w:t xml:space="preserve"> the </w:t>
      </w:r>
      <w:r>
        <w:t>ad hoc</w:t>
      </w:r>
      <w:r w:rsidRPr="0045613B">
        <w:t xml:space="preserve"> group.</w:t>
      </w:r>
    </w:p>
    <w:p w14:paraId="04A918FD" w14:textId="77777777" w:rsidR="00B21A9D" w:rsidRDefault="00B21A9D" w:rsidP="00B21A9D">
      <w:pPr>
        <w:pStyle w:val="B1"/>
      </w:pPr>
      <w:r w:rsidRPr="0045613B">
        <w:t>4.</w:t>
      </w:r>
      <w:r w:rsidRPr="0045613B">
        <w:tab/>
      </w:r>
      <w:r w:rsidRPr="0047159E">
        <w:t xml:space="preserve">Some </w:t>
      </w:r>
      <w:r>
        <w:t>users of the ad hoc group</w:t>
      </w:r>
      <w:r w:rsidRPr="0045613B">
        <w:t xml:space="preserve"> may belong to </w:t>
      </w:r>
      <w:r w:rsidRPr="00894C7F">
        <w:t xml:space="preserve">MCData </w:t>
      </w:r>
      <w:r w:rsidRPr="00755168">
        <w:t>server</w:t>
      </w:r>
      <w:r>
        <w:t> 2</w:t>
      </w:r>
      <w:r w:rsidRPr="00755168">
        <w:t xml:space="preserve"> of the </w:t>
      </w:r>
      <w:r w:rsidRPr="0045613B">
        <w:t>partner MC</w:t>
      </w:r>
      <w:r>
        <w:t xml:space="preserve"> </w:t>
      </w:r>
      <w:r w:rsidRPr="0045613B">
        <w:t>systems.</w:t>
      </w:r>
    </w:p>
    <w:p w14:paraId="663057B5" w14:textId="77777777" w:rsidR="00B21A9D" w:rsidRDefault="00B21A9D" w:rsidP="00B21A9D">
      <w:pPr>
        <w:pStyle w:val="B1"/>
        <w:rPr>
          <w:noProof/>
        </w:rPr>
      </w:pPr>
      <w:r>
        <w:t>5.</w:t>
      </w:r>
      <w:r>
        <w:tab/>
      </w:r>
      <w:r>
        <w:rPr>
          <w:noProof/>
        </w:rPr>
        <w:t xml:space="preserve">The pre-configured group identity and pre-configured group configuration to be used for an ad hoc group have been preconfigured in </w:t>
      </w:r>
      <w:r w:rsidRPr="00711337">
        <w:t>MCData</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67A1A4A0" w14:textId="77777777" w:rsidR="00B21A9D" w:rsidRPr="00AB5FED" w:rsidRDefault="00B21A9D" w:rsidP="001D716C">
      <w:pPr>
        <w:pStyle w:val="TH"/>
      </w:pPr>
      <w:r>
        <w:object w:dxaOrig="12563" w:dyaOrig="10356" w14:anchorId="55F1B93E">
          <v:shape id="_x0000_i1125" type="#_x0000_t75" style="width:481.65pt;height:397.8pt" o:ole="">
            <v:imagedata r:id="rId213" o:title=""/>
          </v:shape>
          <o:OLEObject Type="Embed" ProgID="Visio.Drawing.15" ShapeID="_x0000_i1125" DrawAspect="Content" ObjectID="_1765536294" r:id="rId214"/>
        </w:object>
      </w:r>
    </w:p>
    <w:p w14:paraId="3F358137" w14:textId="2AE92A5E" w:rsidR="00B21A9D" w:rsidRPr="001D716C" w:rsidRDefault="00B21A9D" w:rsidP="001D716C">
      <w:pPr>
        <w:pStyle w:val="TF"/>
      </w:pPr>
      <w:r w:rsidRPr="001D716C">
        <w:t>Figure 7.17.3.2.3-1: Ad hoc group data communication setup involving multiple MCData systems</w:t>
      </w:r>
    </w:p>
    <w:p w14:paraId="02AAF4D3" w14:textId="77777777" w:rsidR="00B21A9D" w:rsidRDefault="00B21A9D" w:rsidP="00B21A9D">
      <w:pPr>
        <w:pStyle w:val="B1"/>
      </w:pPr>
      <w:r>
        <w:t>1-3.</w:t>
      </w:r>
      <w:r>
        <w:tab/>
        <w:t>Same as described in subclause 7.17.3.</w:t>
      </w:r>
      <w:r w:rsidRPr="00AB5FED">
        <w:t>1</w:t>
      </w:r>
      <w:r>
        <w:t>.1.</w:t>
      </w:r>
    </w:p>
    <w:p w14:paraId="737EEDF5" w14:textId="77777777" w:rsidR="00B21A9D" w:rsidRPr="001D716C" w:rsidRDefault="00B21A9D" w:rsidP="00B21A9D">
      <w:pPr>
        <w:pStyle w:val="B1"/>
      </w:pPr>
      <w:r>
        <w:t>4</w:t>
      </w:r>
      <w:r w:rsidRPr="003A6FC0">
        <w:t>.</w:t>
      </w:r>
      <w:r w:rsidRPr="003A6FC0">
        <w:tab/>
      </w:r>
      <w:r w:rsidRPr="001D716C">
        <w:t>The MCData server 1 determines the list of participants from the primary MC system and determines the partner MC system to be involved in the ad hoc group data communication based on the information present in the information element Criteria for determining the participants. This information element carries the criteria, indicator identifying pre-defined criteria, or a combination of both.</w:t>
      </w:r>
      <w:r w:rsidRPr="001D716C" w:rsidDel="00253B2B">
        <w:t xml:space="preserve"> </w:t>
      </w:r>
    </w:p>
    <w:p w14:paraId="677BCFC2" w14:textId="77777777" w:rsidR="00B21A9D" w:rsidRPr="00666098" w:rsidRDefault="00B21A9D" w:rsidP="00B21A9D">
      <w:pPr>
        <w:pStyle w:val="NO"/>
      </w:pPr>
      <w:r w:rsidRPr="000C3FCA">
        <w:t>NOTE</w:t>
      </w:r>
      <w:r>
        <w:t> 1</w:t>
      </w:r>
      <w:r w:rsidRPr="000C3FCA">
        <w:t>:</w:t>
      </w:r>
      <w:r w:rsidRPr="000C3FCA">
        <w:tab/>
      </w:r>
      <w:r>
        <w:t xml:space="preserve">The content of the Criteria information element, the details of the pre-defined criteria, and the way how their </w:t>
      </w:r>
      <w:r w:rsidRPr="00894C7F">
        <w:t xml:space="preserve">MCData </w:t>
      </w:r>
      <w:r w:rsidRPr="0014119E">
        <w:t>server determines the list of participants</w:t>
      </w:r>
      <w:r>
        <w:t xml:space="preserve"> are left to implementation.</w:t>
      </w:r>
    </w:p>
    <w:p w14:paraId="13DE2AB5" w14:textId="3A4CF1AE" w:rsidR="00B21A9D" w:rsidRDefault="00B21A9D" w:rsidP="00B21A9D">
      <w:pPr>
        <w:pStyle w:val="B1"/>
      </w:pPr>
      <w:r>
        <w:t>5.</w:t>
      </w:r>
      <w:r>
        <w:tab/>
        <w:t xml:space="preserve">The </w:t>
      </w:r>
      <w:r w:rsidRPr="00894C7F">
        <w:t xml:space="preserve">MCData </w:t>
      </w:r>
      <w:r>
        <w:t xml:space="preserve">server 1 </w:t>
      </w:r>
      <w:r w:rsidR="0023677E" w:rsidRPr="0023677E">
        <w:t xml:space="preserve">needs to </w:t>
      </w:r>
      <w:r>
        <w:t xml:space="preserve">involve the partner MC system based on the agreement and based on the criteria for determining the participants list, it sends the ad hoc group </w:t>
      </w:r>
      <w:r w:rsidRPr="002C0A3B">
        <w:t xml:space="preserve">data </w:t>
      </w:r>
      <w:r>
        <w:t>session</w:t>
      </w:r>
      <w:r w:rsidRPr="002C0A3B">
        <w:t xml:space="preserve"> </w:t>
      </w:r>
      <w:r>
        <w:t xml:space="preserve">get userlist request to the </w:t>
      </w:r>
      <w:r w:rsidRPr="00894C7F">
        <w:t xml:space="preserve">MCData </w:t>
      </w:r>
      <w:r>
        <w:t>server 2. This request carries the criteria specified in the step 1.</w:t>
      </w:r>
    </w:p>
    <w:p w14:paraId="4D192471" w14:textId="77777777" w:rsidR="00B21A9D" w:rsidRDefault="00B21A9D" w:rsidP="00B21A9D">
      <w:pPr>
        <w:pStyle w:val="B1"/>
      </w:pPr>
      <w:r>
        <w:t>6.</w:t>
      </w:r>
      <w:r>
        <w:tab/>
      </w:r>
      <w:r w:rsidRPr="00894C7F">
        <w:t xml:space="preserve">MCData </w:t>
      </w:r>
      <w:r>
        <w:t xml:space="preserve">server 2 evaluates the criteria and determines the participants satisfying the criteria </w:t>
      </w:r>
      <w:r w:rsidRPr="00FD1BAA">
        <w:t xml:space="preserve">(i.e. </w:t>
      </w:r>
      <w:r w:rsidRPr="00894C7F">
        <w:t xml:space="preserve">MCData </w:t>
      </w:r>
      <w:r w:rsidRPr="00FD1BAA">
        <w:t xml:space="preserve">client 3 and </w:t>
      </w:r>
      <w:r w:rsidRPr="00894C7F">
        <w:t xml:space="preserve">MCData </w:t>
      </w:r>
      <w:r w:rsidRPr="00FD1BAA">
        <w:t>client 4)</w:t>
      </w:r>
      <w:r>
        <w:rPr>
          <w:lang w:val="en-US"/>
        </w:rPr>
        <w:t xml:space="preserve"> </w:t>
      </w:r>
      <w:r>
        <w:t xml:space="preserve">and sends the response containing the list of </w:t>
      </w:r>
      <w:r w:rsidRPr="00894C7F">
        <w:t xml:space="preserve">MCData </w:t>
      </w:r>
      <w:r>
        <w:t xml:space="preserve">users satisfying the criteria. </w:t>
      </w:r>
      <w:r w:rsidRPr="007342B2">
        <w:t>The MCData server 2 may apply local policies if any while determining the participants satisfying the criteria.</w:t>
      </w:r>
    </w:p>
    <w:p w14:paraId="5897CFDA" w14:textId="62FC1604" w:rsidR="00B21A9D" w:rsidRDefault="00B21A9D" w:rsidP="00B21A9D">
      <w:pPr>
        <w:pStyle w:val="B1"/>
      </w:pPr>
      <w:r>
        <w:t>7</w:t>
      </w:r>
      <w:r w:rsidRPr="00356591">
        <w:t>.</w:t>
      </w:r>
      <w:r w:rsidRPr="00356591">
        <w:tab/>
      </w:r>
      <w:r>
        <w:rPr>
          <w:lang w:val="en-US"/>
        </w:rPr>
        <w:t xml:space="preserve">The </w:t>
      </w:r>
      <w:r w:rsidRPr="00894C7F">
        <w:t xml:space="preserve">MCData </w:t>
      </w:r>
      <w:r>
        <w:t xml:space="preserve">server 1 </w:t>
      </w:r>
      <w:r>
        <w:rPr>
          <w:lang w:val="en-US"/>
        </w:rPr>
        <w:t xml:space="preserve">compiles the list of participants to be invited for the ad hoc group </w:t>
      </w:r>
      <w:r w:rsidRPr="002C0A3B">
        <w:t xml:space="preserve">data communication </w:t>
      </w:r>
      <w:r>
        <w:rPr>
          <w:lang w:val="en-US"/>
        </w:rPr>
        <w:t>including the participants from both primary and partner MC system</w:t>
      </w:r>
      <w:r>
        <w:t>.</w:t>
      </w:r>
    </w:p>
    <w:p w14:paraId="530DBF00" w14:textId="062C5CDC" w:rsidR="00B21A9D" w:rsidRDefault="00B21A9D" w:rsidP="00B21A9D">
      <w:pPr>
        <w:pStyle w:val="B1"/>
      </w:pPr>
      <w:r>
        <w:t>8a-8b</w:t>
      </w:r>
      <w:r w:rsidRPr="00356591">
        <w:t>.</w:t>
      </w:r>
      <w:r w:rsidRPr="00356591">
        <w:tab/>
        <w:t xml:space="preserve">The </w:t>
      </w:r>
      <w:r w:rsidRPr="00894C7F">
        <w:t xml:space="preserve">MCData </w:t>
      </w:r>
      <w:r w:rsidRPr="00356591">
        <w:t>server</w:t>
      </w:r>
      <w:r>
        <w:t> 1</w:t>
      </w:r>
      <w:r w:rsidRPr="00356591">
        <w:t xml:space="preserve"> sends the ad hoc group </w:t>
      </w:r>
      <w:r w:rsidRPr="002C0A3B">
        <w:t xml:space="preserve">data </w:t>
      </w:r>
      <w:r>
        <w:t>session</w:t>
      </w:r>
      <w:r w:rsidRPr="002C0A3B">
        <w:t xml:space="preserve"> </w:t>
      </w:r>
      <w:r w:rsidRPr="00356591">
        <w:t xml:space="preserve">request towards the </w:t>
      </w:r>
      <w:r w:rsidRPr="00894C7F">
        <w:t xml:space="preserve">MCData </w:t>
      </w:r>
      <w:r>
        <w:t xml:space="preserve">client 3 and </w:t>
      </w:r>
      <w:r w:rsidRPr="00894C7F">
        <w:t xml:space="preserve">MCData </w:t>
      </w:r>
      <w:r>
        <w:rPr>
          <w:lang w:eastAsia="zh-CN"/>
        </w:rPr>
        <w:t>client 4</w:t>
      </w:r>
      <w:r w:rsidRPr="00356591">
        <w:t>.</w:t>
      </w:r>
      <w:r w:rsidRPr="00D917ED">
        <w:t xml:space="preserve"> </w:t>
      </w:r>
      <w:r w:rsidRPr="00356591">
        <w:t>While sending the ad</w:t>
      </w:r>
      <w:r>
        <w:t> </w:t>
      </w:r>
      <w:r w:rsidRPr="00356591">
        <w:t xml:space="preserve">hoc group </w:t>
      </w:r>
      <w:r w:rsidRPr="002C0A3B">
        <w:t xml:space="preserve">data </w:t>
      </w:r>
      <w:r>
        <w:t>session</w:t>
      </w:r>
      <w:r w:rsidRPr="002C0A3B">
        <w:t xml:space="preserve"> </w:t>
      </w:r>
      <w:r w:rsidRPr="00356591">
        <w:t xml:space="preserve">request, the </w:t>
      </w:r>
      <w:r w:rsidRPr="00894C7F">
        <w:t xml:space="preserve">MCData </w:t>
      </w:r>
      <w:r w:rsidRPr="00356591">
        <w:t xml:space="preserve">server shall remove the information elements that are not required to be conveyed to the target </w:t>
      </w:r>
      <w:r w:rsidRPr="00894C7F">
        <w:t xml:space="preserve">MCData </w:t>
      </w:r>
      <w:r w:rsidRPr="00356591">
        <w:t>clients</w:t>
      </w:r>
      <w:r>
        <w:t xml:space="preserve">. This request carries the pre-configured group ID whose configuration is to be applied for this ad hoc group </w:t>
      </w:r>
      <w:r w:rsidRPr="002C0A3B">
        <w:t xml:space="preserve">data communication </w:t>
      </w:r>
      <w:r w:rsidRPr="00C7561C">
        <w:rPr>
          <w:lang w:val="en-US"/>
        </w:rPr>
        <w:t>if end-to-</w:t>
      </w:r>
      <w:r w:rsidRPr="00C7561C">
        <w:rPr>
          <w:lang w:val="en-US"/>
        </w:rPr>
        <w:lastRenderedPageBreak/>
        <w:t>end encryption is requested</w:t>
      </w:r>
      <w:r>
        <w:t>.</w:t>
      </w:r>
      <w:r w:rsidRPr="00851F36">
        <w:t xml:space="preserve"> </w:t>
      </w:r>
      <w:r w:rsidR="0023677E" w:rsidRPr="0023677E">
        <w:t>The MCData server 1 considers the ad hoc group communication participants as implicitly affiliated to the ad hoc group.</w:t>
      </w:r>
    </w:p>
    <w:p w14:paraId="516556EA" w14:textId="77777777" w:rsidR="00B21A9D" w:rsidRDefault="00B21A9D" w:rsidP="00B21A9D">
      <w:pPr>
        <w:pStyle w:val="B1"/>
      </w:pPr>
      <w:r>
        <w:t>9</w:t>
      </w:r>
      <w:r w:rsidRPr="00356591">
        <w:t>.</w:t>
      </w:r>
      <w:r w:rsidRPr="00356591">
        <w:tab/>
        <w:t xml:space="preserve">The </w:t>
      </w:r>
      <w:r w:rsidRPr="00894C7F">
        <w:t xml:space="preserve">MCData </w:t>
      </w:r>
      <w:r w:rsidRPr="00356591">
        <w:t>server</w:t>
      </w:r>
      <w:r>
        <w:t> 1</w:t>
      </w:r>
      <w:r w:rsidRPr="00356591">
        <w:t xml:space="preserve"> sends the ad hoc group </w:t>
      </w:r>
      <w:r w:rsidRPr="002C0A3B">
        <w:t xml:space="preserve">data </w:t>
      </w:r>
      <w:r>
        <w:t>session</w:t>
      </w:r>
      <w:r w:rsidRPr="002C0A3B">
        <w:t xml:space="preserve"> </w:t>
      </w:r>
      <w:r w:rsidRPr="00356591">
        <w:t xml:space="preserve">request towards the </w:t>
      </w:r>
      <w:r w:rsidRPr="00894C7F">
        <w:t xml:space="preserve">MCData </w:t>
      </w:r>
      <w:r>
        <w:rPr>
          <w:lang w:eastAsia="zh-CN"/>
        </w:rPr>
        <w:t>client 2</w:t>
      </w:r>
      <w:r w:rsidRPr="00356591">
        <w:t>. While sending the ad</w:t>
      </w:r>
      <w:r>
        <w:t> </w:t>
      </w:r>
      <w:r w:rsidRPr="00356591">
        <w:t xml:space="preserve">hoc group </w:t>
      </w:r>
      <w:r w:rsidRPr="002C0A3B">
        <w:t xml:space="preserve">data </w:t>
      </w:r>
      <w:r>
        <w:t>session</w:t>
      </w:r>
      <w:r w:rsidRPr="002C0A3B">
        <w:t xml:space="preserve"> </w:t>
      </w:r>
      <w:r w:rsidRPr="00356591">
        <w:t xml:space="preserve">request, the </w:t>
      </w:r>
      <w:r w:rsidRPr="00894C7F">
        <w:t xml:space="preserve">MCData </w:t>
      </w:r>
      <w:r w:rsidRPr="00356591">
        <w:t xml:space="preserve">server shall remove the information elements that are not required to be conveyed to the target </w:t>
      </w:r>
      <w:r w:rsidRPr="00894C7F">
        <w:t xml:space="preserve">MCData </w:t>
      </w:r>
      <w:r w:rsidRPr="00356591">
        <w:t>clients</w:t>
      </w:r>
      <w:r>
        <w:t xml:space="preserve">. This request carries the pre-configured group ID whose configuration is to be applied for this ad hoc group </w:t>
      </w:r>
      <w:r w:rsidRPr="002C0A3B">
        <w:t xml:space="preserve">data communication </w:t>
      </w:r>
      <w:r w:rsidRPr="00C7561C">
        <w:rPr>
          <w:lang w:val="en-US"/>
        </w:rPr>
        <w:t>if end-to-end encryption is requested</w:t>
      </w:r>
      <w:r>
        <w:t>.</w:t>
      </w:r>
      <w:r w:rsidRPr="00851F36">
        <w:t xml:space="preserve"> </w:t>
      </w:r>
    </w:p>
    <w:p w14:paraId="37C428C6" w14:textId="77777777" w:rsidR="00B21A9D" w:rsidRDefault="00B21A9D" w:rsidP="00B21A9D">
      <w:pPr>
        <w:pStyle w:val="B1"/>
        <w:rPr>
          <w:lang w:eastAsia="zh-CN"/>
        </w:rPr>
      </w:pPr>
      <w:r>
        <w:t>10a-10c.</w:t>
      </w:r>
      <w:r>
        <w:tab/>
        <w:t xml:space="preserve">The </w:t>
      </w:r>
      <w:r w:rsidRPr="00894C7F">
        <w:t xml:space="preserve">MCData </w:t>
      </w:r>
      <w:r>
        <w:t xml:space="preserve">clients receive incoming ad hoc group </w:t>
      </w:r>
      <w:r w:rsidRPr="002C0A3B">
        <w:t>data communication</w:t>
      </w:r>
      <w:r>
        <w:t xml:space="preserve"> and further notify their corresponding </w:t>
      </w:r>
      <w:r w:rsidRPr="00894C7F">
        <w:t xml:space="preserve">MCData </w:t>
      </w:r>
      <w:r>
        <w:t>users.</w:t>
      </w:r>
    </w:p>
    <w:p w14:paraId="7B5CFEA1" w14:textId="77777777" w:rsidR="00B21A9D" w:rsidRDefault="00B21A9D" w:rsidP="00B21A9D">
      <w:pPr>
        <w:pStyle w:val="B1"/>
        <w:rPr>
          <w:lang w:eastAsia="zh-CN"/>
        </w:rPr>
      </w:pPr>
      <w:r>
        <w:t>11.</w:t>
      </w:r>
      <w:r>
        <w:tab/>
      </w:r>
      <w:r w:rsidRPr="00D83C77">
        <w:t xml:space="preserve">The </w:t>
      </w:r>
      <w:r w:rsidRPr="00894C7F">
        <w:t xml:space="preserve">MCData </w:t>
      </w:r>
      <w:r>
        <w:rPr>
          <w:lang w:eastAsia="zh-CN"/>
        </w:rPr>
        <w:t>client 2</w:t>
      </w:r>
      <w:r w:rsidRPr="00D83C77">
        <w:t xml:space="preserve"> 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rsidRPr="00D83C77">
        <w:rPr>
          <w:rFonts w:hint="eastAsia"/>
        </w:rPr>
        <w:t>response</w:t>
      </w:r>
      <w:r w:rsidRPr="00D83C77">
        <w:t xml:space="preserve"> to the </w:t>
      </w:r>
      <w:r w:rsidRPr="00894C7F">
        <w:t xml:space="preserve">MCData </w:t>
      </w:r>
      <w:r w:rsidRPr="00D83C77">
        <w:t>server</w:t>
      </w:r>
      <w:r>
        <w:t> 1</w:t>
      </w:r>
      <w:r w:rsidRPr="00D83C77">
        <w:t>.</w:t>
      </w:r>
    </w:p>
    <w:p w14:paraId="39A16A5D" w14:textId="77777777" w:rsidR="00B21A9D" w:rsidRDefault="00B21A9D" w:rsidP="00B21A9D">
      <w:pPr>
        <w:pStyle w:val="B1"/>
        <w:rPr>
          <w:lang w:eastAsia="zh-CN"/>
        </w:rPr>
      </w:pPr>
      <w:r>
        <w:t>12.</w:t>
      </w:r>
      <w:r>
        <w:tab/>
        <w:t xml:space="preserve">The </w:t>
      </w:r>
      <w:r w:rsidRPr="00894C7F">
        <w:t xml:space="preserve">MCData </w:t>
      </w:r>
      <w:r>
        <w:t xml:space="preserve">client 3 </w:t>
      </w:r>
      <w:r w:rsidRPr="00D83C77">
        <w:t>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t>r</w:t>
      </w:r>
      <w:r w:rsidRPr="00D83C77">
        <w:rPr>
          <w:rFonts w:hint="eastAsia"/>
        </w:rPr>
        <w:t>esponse</w:t>
      </w:r>
      <w:r w:rsidRPr="00D83C77">
        <w:t xml:space="preserve"> to the </w:t>
      </w:r>
      <w:r w:rsidRPr="00894C7F">
        <w:t xml:space="preserve">MCData </w:t>
      </w:r>
      <w:r w:rsidRPr="00D83C77">
        <w:t>server</w:t>
      </w:r>
      <w:r>
        <w:t> 1.</w:t>
      </w:r>
    </w:p>
    <w:p w14:paraId="007A3FA4" w14:textId="77777777" w:rsidR="00B21A9D" w:rsidRDefault="00B21A9D" w:rsidP="00B21A9D">
      <w:pPr>
        <w:pStyle w:val="B1"/>
        <w:rPr>
          <w:lang w:eastAsia="zh-CN"/>
        </w:rPr>
      </w:pPr>
      <w:r>
        <w:t>13.</w:t>
      </w:r>
      <w:r>
        <w:tab/>
        <w:t xml:space="preserve">The </w:t>
      </w:r>
      <w:r w:rsidRPr="00894C7F">
        <w:t xml:space="preserve">MCData </w:t>
      </w:r>
      <w:r>
        <w:rPr>
          <w:lang w:eastAsia="zh-CN"/>
        </w:rPr>
        <w:t>client 4</w:t>
      </w:r>
      <w:r>
        <w:t xml:space="preserve"> </w:t>
      </w:r>
      <w:r w:rsidRPr="00D83C77">
        <w:t>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rsidRPr="00D83C77">
        <w:rPr>
          <w:rFonts w:hint="eastAsia"/>
        </w:rPr>
        <w:t>response</w:t>
      </w:r>
      <w:r w:rsidRPr="00D83C77">
        <w:t xml:space="preserve"> to the </w:t>
      </w:r>
      <w:r w:rsidRPr="00894C7F">
        <w:t xml:space="preserve">MCData </w:t>
      </w:r>
      <w:r w:rsidRPr="00D83C77">
        <w:t>server</w:t>
      </w:r>
      <w:r>
        <w:t> 1.</w:t>
      </w:r>
    </w:p>
    <w:p w14:paraId="6CE81F7D" w14:textId="77777777" w:rsidR="00B21A9D" w:rsidRDefault="00B21A9D" w:rsidP="00B21A9D">
      <w:pPr>
        <w:pStyle w:val="B1"/>
      </w:pPr>
      <w:r>
        <w:t>14.</w:t>
      </w:r>
      <w:r>
        <w:tab/>
        <w:t xml:space="preserve">The </w:t>
      </w:r>
      <w:r w:rsidRPr="00894C7F">
        <w:t xml:space="preserve">MCData </w:t>
      </w:r>
      <w:r w:rsidRPr="00CF522E">
        <w:t>server</w:t>
      </w:r>
      <w:r>
        <w:t> 1</w:t>
      </w:r>
      <w:r w:rsidRPr="00CF522E">
        <w:t xml:space="preserve"> sends the </w:t>
      </w:r>
      <w:r>
        <w:t xml:space="preserve">ad hoc </w:t>
      </w:r>
      <w:r w:rsidRPr="00913EDF">
        <w:rPr>
          <w:rFonts w:hint="eastAsia"/>
          <w:lang w:eastAsia="zh-CN"/>
        </w:rPr>
        <w:t xml:space="preserve">group </w:t>
      </w:r>
      <w:r w:rsidRPr="002C0A3B">
        <w:t xml:space="preserve">data </w:t>
      </w:r>
      <w:r>
        <w:t>session</w:t>
      </w:r>
      <w:r w:rsidRPr="002C0A3B">
        <w:t xml:space="preserve"> </w:t>
      </w:r>
      <w:r w:rsidRPr="00CF522E">
        <w:t xml:space="preserve">response to </w:t>
      </w:r>
      <w:r w:rsidRPr="00894C7F">
        <w:t xml:space="preserve">MCData </w:t>
      </w:r>
      <w:r>
        <w:t>client 1</w:t>
      </w:r>
      <w:r w:rsidRPr="00CF522E">
        <w:t xml:space="preserve"> through the signalling path to</w:t>
      </w:r>
      <w:r>
        <w:t xml:space="preserve"> inform about result of the participants responses.</w:t>
      </w:r>
    </w:p>
    <w:p w14:paraId="200CDEFF" w14:textId="77777777" w:rsidR="00B21A9D" w:rsidRDefault="00B21A9D" w:rsidP="00B21A9D">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sidRPr="00894C7F">
        <w:t xml:space="preserve">MCData </w:t>
      </w:r>
      <w:r>
        <w:rPr>
          <w:lang w:eastAsia="zh-CN"/>
        </w:rPr>
        <w:t xml:space="preserve">server 1 may </w:t>
      </w:r>
      <w:r w:rsidRPr="00356591">
        <w:rPr>
          <w:lang w:eastAsia="zh-CN"/>
        </w:rPr>
        <w:t xml:space="preserve">notify the initiating </w:t>
      </w:r>
      <w:r w:rsidRPr="00894C7F">
        <w:t xml:space="preserve">MCData </w:t>
      </w:r>
      <w:r w:rsidRPr="00356591">
        <w:rPr>
          <w:lang w:eastAsia="zh-CN"/>
        </w:rPr>
        <w:t xml:space="preserve">user of all </w:t>
      </w:r>
      <w:r w:rsidRPr="00894C7F">
        <w:t xml:space="preserve">MCData </w:t>
      </w:r>
      <w:r w:rsidRPr="00356591">
        <w:rPr>
          <w:lang w:eastAsia="zh-CN"/>
        </w:rPr>
        <w:t>users who acknowledge</w:t>
      </w:r>
      <w:r>
        <w:rPr>
          <w:lang w:eastAsia="zh-CN"/>
        </w:rPr>
        <w:t>d</w:t>
      </w:r>
      <w:r w:rsidRPr="00356591">
        <w:rPr>
          <w:lang w:eastAsia="zh-CN"/>
        </w:rPr>
        <w:t xml:space="preserve"> the ad hoc group </w:t>
      </w:r>
      <w:r w:rsidRPr="002C0A3B">
        <w:t xml:space="preserve">data </w:t>
      </w:r>
      <w:r>
        <w:t>session</w:t>
      </w:r>
      <w:r w:rsidRPr="002C0A3B">
        <w:t xml:space="preserve"> </w:t>
      </w:r>
      <w:r w:rsidRPr="00356591">
        <w:rPr>
          <w:lang w:eastAsia="zh-CN"/>
        </w:rPr>
        <w:t>request</w:t>
      </w:r>
      <w:r>
        <w:rPr>
          <w:lang w:eastAsia="zh-CN"/>
        </w:rPr>
        <w:t xml:space="preserve"> and joined the ad hoc group </w:t>
      </w:r>
      <w:r w:rsidRPr="002C0A3B">
        <w:t>data communication</w:t>
      </w:r>
      <w:r w:rsidRPr="00356591">
        <w:rPr>
          <w:lang w:eastAsia="zh-CN"/>
        </w:rPr>
        <w:t xml:space="preserve">. The </w:t>
      </w:r>
      <w:r w:rsidRPr="00894C7F">
        <w:t xml:space="preserve">MCData </w:t>
      </w:r>
      <w:r w:rsidRPr="00356591">
        <w:rPr>
          <w:lang w:eastAsia="zh-CN"/>
        </w:rPr>
        <w:t>server</w:t>
      </w:r>
      <w:r>
        <w:rPr>
          <w:lang w:eastAsia="zh-CN"/>
        </w:rPr>
        <w:t> </w:t>
      </w:r>
      <w:r w:rsidRPr="00356591">
        <w:rPr>
          <w:lang w:eastAsia="zh-CN"/>
        </w:rPr>
        <w:t xml:space="preserve">1 more than once during the </w:t>
      </w:r>
      <w:r w:rsidRPr="002C0A3B">
        <w:t xml:space="preserve">data communication </w:t>
      </w:r>
      <w:r w:rsidRPr="00356591">
        <w:rPr>
          <w:lang w:eastAsia="zh-CN"/>
        </w:rPr>
        <w:t xml:space="preserve">may send this notification to the initiating </w:t>
      </w:r>
      <w:r w:rsidRPr="00894C7F">
        <w:t xml:space="preserve">MCData </w:t>
      </w:r>
      <w:r w:rsidRPr="00356591">
        <w:rPr>
          <w:lang w:eastAsia="zh-CN"/>
        </w:rPr>
        <w:t>user when</w:t>
      </w:r>
      <w:r>
        <w:rPr>
          <w:lang w:eastAsia="zh-CN"/>
        </w:rPr>
        <w:t>ever an</w:t>
      </w:r>
      <w:r w:rsidRPr="00356591">
        <w:rPr>
          <w:lang w:eastAsia="zh-CN"/>
        </w:rPr>
        <w:t xml:space="preserve"> </w:t>
      </w:r>
      <w:r w:rsidRPr="00894C7F">
        <w:t xml:space="preserve">MCData </w:t>
      </w:r>
      <w:r w:rsidRPr="00356591">
        <w:rPr>
          <w:lang w:eastAsia="zh-CN"/>
        </w:rPr>
        <w:t>user join</w:t>
      </w:r>
      <w:r>
        <w:rPr>
          <w:lang w:eastAsia="zh-CN"/>
        </w:rPr>
        <w:t>s</w:t>
      </w:r>
      <w:r w:rsidRPr="00356591">
        <w:rPr>
          <w:lang w:eastAsia="zh-CN"/>
        </w:rPr>
        <w:t xml:space="preserve"> or leave</w:t>
      </w:r>
      <w:r>
        <w:rPr>
          <w:lang w:eastAsia="zh-CN"/>
        </w:rPr>
        <w:t>s</w:t>
      </w:r>
      <w:r w:rsidRPr="00356591">
        <w:rPr>
          <w:lang w:eastAsia="zh-CN"/>
        </w:rPr>
        <w:t xml:space="preserve"> the </w:t>
      </w:r>
      <w:r w:rsidRPr="00894C7F">
        <w:t xml:space="preserve">MCData </w:t>
      </w:r>
      <w:r w:rsidRPr="00356591">
        <w:rPr>
          <w:lang w:eastAsia="zh-CN"/>
        </w:rPr>
        <w:t xml:space="preserve">ad hoc group </w:t>
      </w:r>
      <w:r w:rsidRPr="002C0A3B">
        <w:t>data communication</w:t>
      </w:r>
      <w:r w:rsidRPr="00356591">
        <w:rPr>
          <w:lang w:eastAsia="zh-CN"/>
        </w:rPr>
        <w:t>.</w:t>
      </w:r>
      <w:r w:rsidRPr="00952C03">
        <w:t xml:space="preserve"> </w:t>
      </w:r>
      <w:r w:rsidRPr="00952C03">
        <w:rPr>
          <w:lang w:eastAsia="zh-CN"/>
        </w:rPr>
        <w:t>If the authorized users (not shown in figure) are configured to receive the participants information of ad</w:t>
      </w:r>
      <w:r>
        <w:rPr>
          <w:lang w:eastAsia="zh-CN"/>
        </w:rPr>
        <w:t> </w:t>
      </w:r>
      <w:r w:rsidRPr="00952C03">
        <w:rPr>
          <w:lang w:eastAsia="zh-CN"/>
        </w:rPr>
        <w:t xml:space="preserve">hoc group </w:t>
      </w:r>
      <w:r>
        <w:rPr>
          <w:lang w:eastAsia="zh-CN"/>
        </w:rPr>
        <w:t>data communication</w:t>
      </w:r>
      <w:r w:rsidRPr="00952C03">
        <w:rPr>
          <w:lang w:eastAsia="zh-CN"/>
        </w:rPr>
        <w:t>, the MC</w:t>
      </w:r>
      <w:r>
        <w:rPr>
          <w:lang w:eastAsia="zh-CN"/>
        </w:rPr>
        <w:t>Data</w:t>
      </w:r>
      <w:r w:rsidRPr="00952C03">
        <w:rPr>
          <w:lang w:eastAsia="zh-CN"/>
        </w:rPr>
        <w:t xml:space="preserve"> server provides ad</w:t>
      </w:r>
      <w:r>
        <w:rPr>
          <w:lang w:eastAsia="zh-CN"/>
        </w:rPr>
        <w:t> </w:t>
      </w:r>
      <w:r w:rsidRPr="00952C03">
        <w:rPr>
          <w:lang w:eastAsia="zh-CN"/>
        </w:rPr>
        <w:t xml:space="preserve">hoc group </w:t>
      </w:r>
      <w:r>
        <w:rPr>
          <w:lang w:eastAsia="zh-CN"/>
        </w:rPr>
        <w:t>data session</w:t>
      </w:r>
      <w:r w:rsidRPr="00952C03">
        <w:rPr>
          <w:lang w:eastAsia="zh-CN"/>
        </w:rPr>
        <w:t xml:space="preserve"> notify about all MC</w:t>
      </w:r>
      <w:r>
        <w:rPr>
          <w:lang w:eastAsia="zh-CN"/>
        </w:rPr>
        <w:t>Data</w:t>
      </w:r>
      <w:r w:rsidRPr="00952C03">
        <w:rPr>
          <w:lang w:eastAsia="zh-CN"/>
        </w:rPr>
        <w:t xml:space="preserve"> users who acknowledged the ad</w:t>
      </w:r>
      <w:r>
        <w:rPr>
          <w:lang w:eastAsia="zh-CN"/>
        </w:rPr>
        <w:t> </w:t>
      </w:r>
      <w:r w:rsidRPr="00952C03">
        <w:rPr>
          <w:lang w:eastAsia="zh-CN"/>
        </w:rPr>
        <w:t xml:space="preserve">hoc group </w:t>
      </w:r>
      <w:r>
        <w:rPr>
          <w:lang w:eastAsia="zh-CN"/>
        </w:rPr>
        <w:t>data session</w:t>
      </w:r>
      <w:r w:rsidRPr="00952C03">
        <w:rPr>
          <w:lang w:eastAsia="zh-CN"/>
        </w:rPr>
        <w:t xml:space="preserve"> request and joined the ad hoc group </w:t>
      </w:r>
      <w:r>
        <w:rPr>
          <w:lang w:eastAsia="zh-CN"/>
        </w:rPr>
        <w:t>data communication</w:t>
      </w:r>
      <w:r w:rsidRPr="00952C03">
        <w:rPr>
          <w:lang w:eastAsia="zh-CN"/>
        </w:rPr>
        <w:t>, and when MC</w:t>
      </w:r>
      <w:r>
        <w:rPr>
          <w:lang w:eastAsia="zh-CN"/>
        </w:rPr>
        <w:t>Data</w:t>
      </w:r>
      <w:r w:rsidRPr="00952C03">
        <w:rPr>
          <w:lang w:eastAsia="zh-CN"/>
        </w:rPr>
        <w:t xml:space="preserve"> users join</w:t>
      </w:r>
      <w:r>
        <w:rPr>
          <w:lang w:eastAsia="zh-CN"/>
        </w:rPr>
        <w:t>s</w:t>
      </w:r>
      <w:r w:rsidRPr="00952C03">
        <w:rPr>
          <w:lang w:eastAsia="zh-CN"/>
        </w:rPr>
        <w:t xml:space="preserve"> or leave</w:t>
      </w:r>
      <w:r>
        <w:rPr>
          <w:lang w:eastAsia="zh-CN"/>
        </w:rPr>
        <w:t>s</w:t>
      </w:r>
      <w:r w:rsidRPr="00952C03">
        <w:rPr>
          <w:lang w:eastAsia="zh-CN"/>
        </w:rPr>
        <w:t xml:space="preserve"> the MC</w:t>
      </w:r>
      <w:r>
        <w:rPr>
          <w:lang w:eastAsia="zh-CN"/>
        </w:rPr>
        <w:t>Data ad </w:t>
      </w:r>
      <w:r w:rsidRPr="00952C03">
        <w:rPr>
          <w:lang w:eastAsia="zh-CN"/>
        </w:rPr>
        <w:t xml:space="preserve">hoc group </w:t>
      </w:r>
      <w:r>
        <w:rPr>
          <w:lang w:eastAsia="zh-CN"/>
        </w:rPr>
        <w:t>data communication</w:t>
      </w:r>
      <w:r w:rsidRPr="00952C03">
        <w:rPr>
          <w:lang w:eastAsia="zh-CN"/>
        </w:rPr>
        <w:t>.</w:t>
      </w:r>
    </w:p>
    <w:p w14:paraId="28D3A0E6" w14:textId="77777777" w:rsidR="00B21A9D" w:rsidRDefault="00B21A9D" w:rsidP="00B21A9D">
      <w:pPr>
        <w:pStyle w:val="B1"/>
        <w:rPr>
          <w:lang w:eastAsia="zh-CN"/>
        </w:rPr>
      </w:pPr>
      <w:r>
        <w:rPr>
          <w:lang w:eastAsia="zh-CN"/>
        </w:rPr>
        <w:t>16.</w:t>
      </w:r>
      <w:r w:rsidRPr="00356591">
        <w:rPr>
          <w:lang w:eastAsia="zh-CN"/>
        </w:rPr>
        <w:tab/>
      </w:r>
      <w:r>
        <w:rPr>
          <w:lang w:eastAsia="zh-CN"/>
        </w:rPr>
        <w:t xml:space="preserve">The </w:t>
      </w:r>
      <w:r w:rsidRPr="00894C7F">
        <w:t xml:space="preserve">MCData </w:t>
      </w:r>
      <w:r>
        <w:t>client 1</w:t>
      </w:r>
      <w:r>
        <w:rPr>
          <w:lang w:eastAsia="zh-CN"/>
        </w:rPr>
        <w:t xml:space="preserve">, </w:t>
      </w:r>
      <w:r w:rsidRPr="00894C7F">
        <w:t xml:space="preserve">MCData </w:t>
      </w:r>
      <w:r>
        <w:rPr>
          <w:lang w:eastAsia="zh-CN"/>
        </w:rPr>
        <w:t xml:space="preserve">client 2, </w:t>
      </w:r>
      <w:r w:rsidRPr="00894C7F">
        <w:t xml:space="preserve">MCData </w:t>
      </w:r>
      <w:r>
        <w:rPr>
          <w:lang w:eastAsia="zh-CN"/>
        </w:rPr>
        <w:t xml:space="preserve">client 3 and </w:t>
      </w:r>
      <w:r w:rsidRPr="00894C7F">
        <w:t xml:space="preserve">MCData </w:t>
      </w:r>
      <w:r>
        <w:rPr>
          <w:lang w:eastAsia="zh-CN"/>
        </w:rPr>
        <w:t xml:space="preserve">client 4 establish </w:t>
      </w:r>
      <w:r>
        <w:t xml:space="preserve">media plane resources </w:t>
      </w:r>
      <w:r>
        <w:rPr>
          <w:lang w:eastAsia="zh-CN"/>
        </w:rPr>
        <w:t xml:space="preserve">for </w:t>
      </w:r>
      <w:r w:rsidRPr="008F117B">
        <w:t>data communication</w:t>
      </w:r>
      <w:r>
        <w:rPr>
          <w:lang w:eastAsia="zh-CN"/>
        </w:rPr>
        <w:t>.</w:t>
      </w:r>
      <w:r w:rsidRPr="009A28AA">
        <w:rPr>
          <w:lang w:eastAsia="zh-CN"/>
        </w:rPr>
        <w:t xml:space="preserve"> </w:t>
      </w:r>
    </w:p>
    <w:p w14:paraId="59D05D3D" w14:textId="77777777" w:rsidR="00B21A9D" w:rsidRDefault="00B21A9D" w:rsidP="00B21A9D">
      <w:pPr>
        <w:pStyle w:val="NO"/>
      </w:pPr>
      <w:r>
        <w:t>NOTE 2</w:t>
      </w:r>
      <w:r w:rsidRPr="00526FC3">
        <w:t>:</w:t>
      </w:r>
      <w:r w:rsidRPr="00526FC3">
        <w:tab/>
      </w:r>
      <w:r>
        <w:t xml:space="preserve">The ad hoc group </w:t>
      </w:r>
      <w:r w:rsidRPr="002C0A3B">
        <w:t xml:space="preserve">data </w:t>
      </w:r>
      <w:r>
        <w:t>session</w:t>
      </w:r>
      <w:r w:rsidRPr="002C0A3B">
        <w:t xml:space="preserve"> </w:t>
      </w:r>
      <w:r>
        <w:t xml:space="preserve">request and response exchanged between </w:t>
      </w:r>
      <w:r w:rsidRPr="00894C7F">
        <w:t xml:space="preserve">MCData </w:t>
      </w:r>
      <w:r>
        <w:t xml:space="preserve">server 1 of primary MC system and </w:t>
      </w:r>
      <w:r w:rsidRPr="00894C7F">
        <w:t xml:space="preserve">MCData </w:t>
      </w:r>
      <w:r>
        <w:t>client 3/</w:t>
      </w:r>
      <w:r w:rsidRPr="00894C7F">
        <w:t xml:space="preserve">MCData </w:t>
      </w:r>
      <w:r>
        <w:t xml:space="preserve">client 4 will always traversal through the </w:t>
      </w:r>
      <w:r w:rsidRPr="00894C7F">
        <w:t xml:space="preserve">MCData </w:t>
      </w:r>
      <w:r>
        <w:t>server 2</w:t>
      </w:r>
      <w:r w:rsidRPr="00526FC3">
        <w:t>.</w:t>
      </w:r>
    </w:p>
    <w:p w14:paraId="2995C427" w14:textId="42E6F2BC" w:rsidR="00B21A9D" w:rsidRPr="00AB5FED" w:rsidRDefault="00B21A9D" w:rsidP="00B21A9D">
      <w:pPr>
        <w:pStyle w:val="Heading5"/>
        <w:rPr>
          <w:lang w:val="nl-NL"/>
        </w:rPr>
      </w:pPr>
      <w:bookmarkStart w:id="941" w:name="_Toc131694734"/>
      <w:bookmarkStart w:id="942" w:name="_Toc154923537"/>
      <w:r>
        <w:t>7.17.3.2.4</w:t>
      </w:r>
      <w:r w:rsidRPr="00AB5FED">
        <w:rPr>
          <w:lang w:val="nl-NL"/>
        </w:rPr>
        <w:tab/>
      </w:r>
      <w:r w:rsidR="00242EBE" w:rsidRPr="00242EBE">
        <w:rPr>
          <w:lang w:val="nl-NL"/>
        </w:rPr>
        <w:t>Modifying of ad hoc group data communication participants by the MCData server</w:t>
      </w:r>
      <w:bookmarkEnd w:id="941"/>
      <w:bookmarkEnd w:id="942"/>
    </w:p>
    <w:p w14:paraId="7192E195" w14:textId="2D1B92CF" w:rsidR="00B21A9D" w:rsidRDefault="00B21A9D" w:rsidP="00B21A9D">
      <w:r>
        <w:t>Figure 7.17.3.2.4</w:t>
      </w:r>
      <w:r w:rsidRPr="00A92C50">
        <w:t>-1</w:t>
      </w:r>
      <w:r w:rsidRPr="008F46AD">
        <w:t xml:space="preserve"> below illustrates the </w:t>
      </w:r>
      <w:r w:rsidRPr="00894C7F">
        <w:t xml:space="preserve">MCData </w:t>
      </w:r>
      <w:r>
        <w:rPr>
          <w:lang w:eastAsia="zh-CN"/>
        </w:rPr>
        <w:t>server</w:t>
      </w:r>
      <w:r>
        <w:t xml:space="preserve"> modifying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sidRPr="00C004A6">
        <w:rPr>
          <w:lang w:eastAsia="zh-CN"/>
        </w:rPr>
        <w:t xml:space="preserve">involving multiple </w:t>
      </w:r>
      <w:r w:rsidRPr="00894C7F">
        <w:t xml:space="preserve">MCData </w:t>
      </w:r>
      <w:r w:rsidRPr="00C004A6">
        <w:rPr>
          <w:lang w:eastAsia="zh-CN"/>
        </w:rPr>
        <w:t>systems</w:t>
      </w:r>
      <w:r w:rsidRPr="008F46AD">
        <w:t>.</w:t>
      </w:r>
      <w:r>
        <w:t xml:space="preserve"> </w:t>
      </w:r>
    </w:p>
    <w:p w14:paraId="2AE51408" w14:textId="77777777" w:rsidR="00B21A9D" w:rsidRDefault="00B21A9D" w:rsidP="00B21A9D">
      <w:r>
        <w:t>Pre-conditions:</w:t>
      </w:r>
    </w:p>
    <w:p w14:paraId="313E36F9" w14:textId="24683E85" w:rsidR="00B21A9D" w:rsidRDefault="00B21A9D" w:rsidP="00B21A9D">
      <w:pPr>
        <w:pStyle w:val="B1"/>
      </w:pPr>
      <w:r>
        <w:t>1.</w:t>
      </w:r>
      <w:r>
        <w:tab/>
      </w:r>
      <w:r w:rsidRPr="008A2354">
        <w:t xml:space="preserve">The </w:t>
      </w:r>
      <w:r w:rsidRPr="00894C7F">
        <w:t xml:space="preserve">MCData </w:t>
      </w:r>
      <w:r w:rsidRPr="008A2354">
        <w:t xml:space="preserve">user at </w:t>
      </w:r>
      <w:r w:rsidRPr="00894C7F">
        <w:t xml:space="preserve">MCData </w:t>
      </w:r>
      <w:r w:rsidRPr="008A2354">
        <w:t>client</w:t>
      </w:r>
      <w:r>
        <w:t> </w:t>
      </w:r>
      <w:r w:rsidRPr="008A2354">
        <w:t xml:space="preserve">1 is authorized to </w:t>
      </w:r>
      <w:r w:rsidR="00FE10B1" w:rsidRPr="008A2354">
        <w:t>initiate</w:t>
      </w:r>
      <w:r w:rsidRPr="008A2354">
        <w:t xml:space="preserve"> ad</w:t>
      </w:r>
      <w:r>
        <w:t> </w:t>
      </w:r>
      <w:r w:rsidRPr="008A2354">
        <w:t xml:space="preserve">hoc group </w:t>
      </w:r>
      <w:r>
        <w:t>data communication</w:t>
      </w:r>
      <w:r w:rsidRPr="008A2354">
        <w:t>.</w:t>
      </w:r>
    </w:p>
    <w:p w14:paraId="7A2BA168" w14:textId="6C311DF6" w:rsidR="00FE10B1" w:rsidRPr="000B77AB" w:rsidRDefault="00B21A9D" w:rsidP="00B21A9D">
      <w:pPr>
        <w:pStyle w:val="B1"/>
        <w:rPr>
          <w:b/>
        </w:rPr>
      </w:pPr>
      <w:r>
        <w:t>2.</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 xml:space="preserve">systems determined the participants for the ad hoc group data communication based on the criteria specified by the </w:t>
      </w:r>
      <w:r w:rsidRPr="00894C7F">
        <w:t xml:space="preserve">MCData </w:t>
      </w:r>
      <w:r>
        <w:t>client 1 while initiating the ad hoc group data communication.</w:t>
      </w:r>
    </w:p>
    <w:p w14:paraId="4C41AB73" w14:textId="77777777" w:rsidR="00B21A9D" w:rsidRDefault="00B21A9D" w:rsidP="00B21A9D">
      <w:pPr>
        <w:pStyle w:val="B1"/>
      </w:pPr>
      <w:r>
        <w:t>3.</w:t>
      </w:r>
      <w:r>
        <w:tab/>
        <w:t xml:space="preserve">The ad hoc group data communication is established and on-going with the participants </w:t>
      </w:r>
      <w:r w:rsidRPr="00894C7F">
        <w:t xml:space="preserve">MCData </w:t>
      </w:r>
      <w:r>
        <w:t xml:space="preserve">client 1, </w:t>
      </w:r>
      <w:r w:rsidRPr="00894C7F">
        <w:t xml:space="preserve">MCData </w:t>
      </w:r>
      <w:r>
        <w:t xml:space="preserve">client 2, and </w:t>
      </w:r>
      <w:r w:rsidRPr="00894C7F">
        <w:t xml:space="preserve">MCData </w:t>
      </w:r>
      <w:r>
        <w:t>client 4. The participants list is determined by both primary and partner MC systems.</w:t>
      </w:r>
    </w:p>
    <w:p w14:paraId="0E5B4195" w14:textId="77777777" w:rsidR="00B21A9D" w:rsidRDefault="00B21A9D" w:rsidP="00B21A9D">
      <w:pPr>
        <w:pStyle w:val="B1"/>
      </w:pPr>
      <w:r>
        <w:t>4.</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systems continuously evaluates the criteria to monitor the list of users who meets or not meets the criteria for participating in the on-going ad hoc group data communication.</w:t>
      </w:r>
    </w:p>
    <w:p w14:paraId="5DEFACB2" w14:textId="77777777" w:rsidR="00B21A9D" w:rsidRDefault="00B21A9D" w:rsidP="00B21A9D">
      <w:pPr>
        <w:pStyle w:val="B1"/>
      </w:pPr>
      <w:r>
        <w:t>5.</w:t>
      </w:r>
      <w:r>
        <w:tab/>
        <w:t>The</w:t>
      </w:r>
      <w:r w:rsidRPr="00811FD6">
        <w:t xml:space="preserve"> </w:t>
      </w:r>
      <w:r w:rsidRPr="00894C7F">
        <w:t xml:space="preserve">MCData </w:t>
      </w:r>
      <w:r>
        <w:t xml:space="preserve">server 1 of the primary </w:t>
      </w:r>
      <w:r w:rsidRPr="00894C7F">
        <w:t xml:space="preserve">MCData </w:t>
      </w:r>
      <w:r>
        <w:t xml:space="preserve">system detects that the </w:t>
      </w:r>
      <w:r w:rsidRPr="00894C7F">
        <w:t xml:space="preserve">MCData </w:t>
      </w:r>
      <w:r>
        <w:t xml:space="preserve">client 3 meets the criteria and </w:t>
      </w:r>
      <w:r w:rsidRPr="00894C7F">
        <w:t xml:space="preserve">MCData </w:t>
      </w:r>
      <w:r>
        <w:t xml:space="preserve">client 2 stops to meet the criteria specified by the </w:t>
      </w:r>
      <w:r w:rsidRPr="00894C7F">
        <w:t xml:space="preserve">MCData </w:t>
      </w:r>
      <w:r>
        <w:t>client 1.</w:t>
      </w:r>
    </w:p>
    <w:p w14:paraId="4EC11203" w14:textId="77777777" w:rsidR="00B21A9D" w:rsidRDefault="00B21A9D" w:rsidP="00B21A9D">
      <w:pPr>
        <w:pStyle w:val="B1"/>
      </w:pPr>
      <w:r>
        <w:t>6.</w:t>
      </w:r>
      <w:r>
        <w:tab/>
        <w:t>The</w:t>
      </w:r>
      <w:r w:rsidRPr="00811FD6">
        <w:t xml:space="preserve"> </w:t>
      </w:r>
      <w:r w:rsidRPr="00894C7F">
        <w:t xml:space="preserve">MCData </w:t>
      </w:r>
      <w:r>
        <w:t xml:space="preserve">server 2 of the partner </w:t>
      </w:r>
      <w:r w:rsidRPr="00894C7F">
        <w:t xml:space="preserve">MCData </w:t>
      </w:r>
      <w:r>
        <w:t xml:space="preserve">system detects that the </w:t>
      </w:r>
      <w:r w:rsidRPr="00894C7F">
        <w:t xml:space="preserve">MCData </w:t>
      </w:r>
      <w:r>
        <w:t xml:space="preserve">client 5 meets the criteria and </w:t>
      </w:r>
      <w:r w:rsidRPr="00894C7F">
        <w:t xml:space="preserve">MCData </w:t>
      </w:r>
      <w:r>
        <w:t xml:space="preserve">client 4 stops to meet the criteria specified by the </w:t>
      </w:r>
      <w:r w:rsidRPr="00894C7F">
        <w:t xml:space="preserve">MCData </w:t>
      </w:r>
      <w:r>
        <w:t>client 1.</w:t>
      </w:r>
    </w:p>
    <w:p w14:paraId="5FDCE5C3" w14:textId="77777777" w:rsidR="00B21A9D" w:rsidRDefault="00B21A9D" w:rsidP="00B21A9D">
      <w:pPr>
        <w:pStyle w:val="B1"/>
      </w:pPr>
    </w:p>
    <w:p w14:paraId="38676087" w14:textId="77777777" w:rsidR="00B21A9D" w:rsidRDefault="00B21A9D" w:rsidP="00B21A9D">
      <w:pPr>
        <w:pStyle w:val="TH"/>
      </w:pPr>
    </w:p>
    <w:p w14:paraId="459ED31B" w14:textId="77777777" w:rsidR="00FE10B1" w:rsidRDefault="00B21A9D" w:rsidP="00463A12">
      <w:pPr>
        <w:pStyle w:val="TH"/>
      </w:pPr>
      <w:r>
        <w:object w:dxaOrig="11531" w:dyaOrig="10536" w14:anchorId="355C595D">
          <v:shape id="_x0000_i1126" type="#_x0000_t75" style="width:481.2pt;height:439.75pt" o:ole="">
            <v:imagedata r:id="rId215" o:title=""/>
          </v:shape>
          <o:OLEObject Type="Embed" ProgID="Visio.Drawing.15" ShapeID="_x0000_i1126" DrawAspect="Content" ObjectID="_1765536295" r:id="rId216"/>
        </w:object>
      </w:r>
    </w:p>
    <w:p w14:paraId="70EEEA17" w14:textId="4092167E" w:rsidR="00B21A9D" w:rsidRPr="00AB5FED" w:rsidRDefault="00B21A9D" w:rsidP="00B21A9D">
      <w:pPr>
        <w:pStyle w:val="TF"/>
      </w:pPr>
      <w:r w:rsidRPr="00AB5FED">
        <w:t>Figure </w:t>
      </w:r>
      <w:r>
        <w:t>7.17.3.2.4</w:t>
      </w:r>
      <w:r w:rsidRPr="00AB5FED">
        <w:t xml:space="preserve">-1: </w:t>
      </w:r>
      <w:r w:rsidR="00242EBE" w:rsidRPr="00242EBE">
        <w:t>Modification of ad hoc group data communication participants by the MCData server</w:t>
      </w:r>
    </w:p>
    <w:p w14:paraId="18976666" w14:textId="77777777" w:rsidR="00B21A9D" w:rsidRDefault="00B21A9D" w:rsidP="00B21A9D">
      <w:pPr>
        <w:pStyle w:val="B1"/>
      </w:pPr>
      <w:r>
        <w:t>1.</w:t>
      </w:r>
      <w:r>
        <w:tab/>
        <w:t xml:space="preserve">The </w:t>
      </w:r>
      <w:r w:rsidRPr="00894C7F">
        <w:t xml:space="preserve">MCData </w:t>
      </w:r>
      <w:r w:rsidRPr="0043676C">
        <w:t>server</w:t>
      </w:r>
      <w:r>
        <w:t> 1</w:t>
      </w:r>
      <w:r w:rsidRPr="0043676C">
        <w:t xml:space="preserve"> detects that </w:t>
      </w:r>
      <w:r w:rsidRPr="00894C7F">
        <w:t xml:space="preserve">MCData </w:t>
      </w:r>
      <w:r w:rsidRPr="0043676C">
        <w:t>client</w:t>
      </w:r>
      <w:r>
        <w:t> </w:t>
      </w:r>
      <w:r w:rsidRPr="0043676C">
        <w:t xml:space="preserve">3 now meets criteria and successfully added to </w:t>
      </w:r>
      <w:r>
        <w:t>group data communication.</w:t>
      </w:r>
    </w:p>
    <w:p w14:paraId="03401C38" w14:textId="77777777" w:rsidR="00B21A9D" w:rsidRDefault="00B21A9D" w:rsidP="00B21A9D">
      <w:pPr>
        <w:pStyle w:val="B1"/>
      </w:pPr>
      <w:r>
        <w:t>2.</w:t>
      </w:r>
      <w:r>
        <w:tab/>
        <w:t xml:space="preserve">The </w:t>
      </w:r>
      <w:r w:rsidRPr="00894C7F">
        <w:t xml:space="preserve">MCData </w:t>
      </w:r>
      <w:r w:rsidRPr="0043676C">
        <w:t>server</w:t>
      </w:r>
      <w:r>
        <w:t> 1</w:t>
      </w:r>
      <w:r w:rsidRPr="0043676C">
        <w:t xml:space="preserve"> detects that </w:t>
      </w:r>
      <w:r w:rsidRPr="00894C7F">
        <w:t xml:space="preserve">MCData </w:t>
      </w:r>
      <w:r w:rsidRPr="0043676C">
        <w:t>client</w:t>
      </w:r>
      <w:r>
        <w:t> </w:t>
      </w:r>
      <w:r w:rsidRPr="0043676C">
        <w:t xml:space="preserve">2 does not meet criteria any more and successfully removed from </w:t>
      </w:r>
      <w:r>
        <w:t>a group data communication.</w:t>
      </w:r>
    </w:p>
    <w:p w14:paraId="4D87368F" w14:textId="77777777" w:rsidR="00B21A9D" w:rsidRDefault="00B21A9D" w:rsidP="00B21A9D">
      <w:pPr>
        <w:pStyle w:val="B1"/>
      </w:pPr>
      <w:r>
        <w:t>3.</w:t>
      </w:r>
      <w:r>
        <w:tab/>
        <w:t xml:space="preserve">The </w:t>
      </w:r>
      <w:r w:rsidRPr="00894C7F">
        <w:t xml:space="preserve">MCData </w:t>
      </w:r>
      <w:r>
        <w:t xml:space="preserve">server 2 detects that the </w:t>
      </w:r>
      <w:r w:rsidRPr="00894C7F">
        <w:t xml:space="preserve">MCData </w:t>
      </w:r>
      <w:r>
        <w:t xml:space="preserve">client 5 meets the criteria specified by the </w:t>
      </w:r>
      <w:r w:rsidRPr="00894C7F">
        <w:t xml:space="preserve">MCData </w:t>
      </w:r>
      <w:r>
        <w:t>client 1.</w:t>
      </w:r>
    </w:p>
    <w:p w14:paraId="5744D7DA" w14:textId="77777777" w:rsidR="00B21A9D" w:rsidRDefault="00B21A9D" w:rsidP="00B21A9D">
      <w:pPr>
        <w:pStyle w:val="B1"/>
      </w:pPr>
      <w:r>
        <w:t>4.</w:t>
      </w:r>
      <w:r>
        <w:tab/>
        <w:t xml:space="preserve">The </w:t>
      </w:r>
      <w:r w:rsidRPr="00894C7F">
        <w:t xml:space="preserve">MCData </w:t>
      </w:r>
      <w:r>
        <w:t xml:space="preserve">server 2 sends the notification to </w:t>
      </w:r>
      <w:r w:rsidRPr="00894C7F">
        <w:t xml:space="preserve">MCData </w:t>
      </w:r>
      <w:r>
        <w:t xml:space="preserve">server 1 of the primary </w:t>
      </w:r>
      <w:r w:rsidRPr="00894C7F">
        <w:t xml:space="preserve">MCData </w:t>
      </w:r>
      <w:r>
        <w:t xml:space="preserve">system to add the </w:t>
      </w:r>
      <w:r w:rsidRPr="00894C7F">
        <w:t xml:space="preserve">MCData </w:t>
      </w:r>
      <w:r>
        <w:t xml:space="preserve">user at </w:t>
      </w:r>
      <w:r w:rsidRPr="00894C7F">
        <w:t xml:space="preserve">MCData </w:t>
      </w:r>
      <w:r>
        <w:t>client 5 to on-going ad hoc group data communication.</w:t>
      </w:r>
    </w:p>
    <w:p w14:paraId="0719B71E" w14:textId="77777777" w:rsidR="00B21A9D" w:rsidRDefault="00B21A9D" w:rsidP="00B21A9D">
      <w:pPr>
        <w:pStyle w:val="B1"/>
      </w:pPr>
      <w:r>
        <w:t>5.</w:t>
      </w:r>
      <w:r>
        <w:tab/>
        <w:t xml:space="preserve">The </w:t>
      </w:r>
      <w:r w:rsidRPr="00894C7F">
        <w:t xml:space="preserve">MCData </w:t>
      </w:r>
      <w:r>
        <w:t xml:space="preserve">server 1 sends the ad hoc group data session request to the </w:t>
      </w:r>
      <w:r w:rsidRPr="00894C7F">
        <w:t xml:space="preserve">MCData </w:t>
      </w:r>
      <w:r>
        <w:t>client 5.</w:t>
      </w:r>
    </w:p>
    <w:p w14:paraId="0092A31D" w14:textId="77777777" w:rsidR="00B21A9D" w:rsidRDefault="00B21A9D" w:rsidP="00B21A9D">
      <w:pPr>
        <w:pStyle w:val="B1"/>
        <w:rPr>
          <w:lang w:eastAsia="zh-CN"/>
        </w:rPr>
      </w:pPr>
      <w:r>
        <w:t>6.</w:t>
      </w:r>
      <w:r>
        <w:tab/>
        <w:t xml:space="preserve">The </w:t>
      </w:r>
      <w:r w:rsidRPr="00894C7F">
        <w:t xml:space="preserve">MCData </w:t>
      </w:r>
      <w:r>
        <w:t>client 5 notifies the user about the incoming ad hoc group data communication.</w:t>
      </w:r>
    </w:p>
    <w:p w14:paraId="14883F44" w14:textId="77777777" w:rsidR="00B21A9D" w:rsidRDefault="00B21A9D" w:rsidP="00B21A9D">
      <w:pPr>
        <w:pStyle w:val="B1"/>
        <w:rPr>
          <w:lang w:eastAsia="zh-CN"/>
        </w:rPr>
      </w:pPr>
      <w:r>
        <w:t>7.</w:t>
      </w:r>
      <w:r>
        <w:tab/>
        <w:t xml:space="preserve">The </w:t>
      </w:r>
      <w:r w:rsidRPr="00894C7F">
        <w:t xml:space="preserve">MCData </w:t>
      </w:r>
      <w:r>
        <w:t xml:space="preserve">client 5 accepts the ad hoc group data session request and sends the ad hoc group data session response to the </w:t>
      </w:r>
      <w:r w:rsidRPr="00894C7F">
        <w:t xml:space="preserve">MCData </w:t>
      </w:r>
      <w:r>
        <w:t>server 1.</w:t>
      </w:r>
    </w:p>
    <w:p w14:paraId="49EFE23B" w14:textId="77777777" w:rsidR="00B21A9D" w:rsidRDefault="00B21A9D" w:rsidP="00B21A9D">
      <w:pPr>
        <w:pStyle w:val="B1"/>
      </w:pPr>
      <w:r>
        <w:lastRenderedPageBreak/>
        <w:t>8.</w:t>
      </w:r>
      <w:r>
        <w:tab/>
        <w:t xml:space="preserve">The on-going ad hoc group data communication is updated by adding </w:t>
      </w:r>
      <w:r w:rsidRPr="00894C7F">
        <w:t xml:space="preserve">MCData </w:t>
      </w:r>
      <w:r>
        <w:t xml:space="preserve">client 5 which meets the criteria specified by the </w:t>
      </w:r>
      <w:r w:rsidRPr="00894C7F">
        <w:t xml:space="preserve">MCData </w:t>
      </w:r>
      <w:r>
        <w:t>client 1.</w:t>
      </w:r>
    </w:p>
    <w:p w14:paraId="12C6BE33" w14:textId="77777777" w:rsidR="00B21A9D" w:rsidRDefault="00B21A9D" w:rsidP="00B21A9D">
      <w:pPr>
        <w:pStyle w:val="B1"/>
      </w:pPr>
      <w:r>
        <w:t>9.</w:t>
      </w:r>
      <w:r>
        <w:tab/>
        <w:t xml:space="preserve">The </w:t>
      </w:r>
      <w:r w:rsidRPr="00894C7F">
        <w:t xml:space="preserve">MCData </w:t>
      </w:r>
      <w:r>
        <w:t xml:space="preserve">server 2 detects that the </w:t>
      </w:r>
      <w:r w:rsidRPr="00894C7F">
        <w:t xml:space="preserve">MCData </w:t>
      </w:r>
      <w:r>
        <w:t>client 4 is no longer satisfying the criteria to be the participant of the ad hoc group data communication.</w:t>
      </w:r>
    </w:p>
    <w:p w14:paraId="6D7B74B4" w14:textId="77777777" w:rsidR="00B21A9D" w:rsidRDefault="00B21A9D" w:rsidP="00B21A9D">
      <w:pPr>
        <w:pStyle w:val="B1"/>
      </w:pPr>
      <w:r>
        <w:t>10.</w:t>
      </w:r>
      <w:r>
        <w:tab/>
        <w:t xml:space="preserve">The </w:t>
      </w:r>
      <w:r w:rsidRPr="00894C7F">
        <w:t xml:space="preserve">MCData </w:t>
      </w:r>
      <w:r>
        <w:t xml:space="preserve">server 2 sends the notification to </w:t>
      </w:r>
      <w:r w:rsidRPr="00894C7F">
        <w:t xml:space="preserve">MCData </w:t>
      </w:r>
      <w:r>
        <w:t xml:space="preserve">server 1 of the primary </w:t>
      </w:r>
      <w:r w:rsidRPr="00894C7F">
        <w:t xml:space="preserve">MCData </w:t>
      </w:r>
      <w:r>
        <w:t xml:space="preserve">system to remove the </w:t>
      </w:r>
      <w:r w:rsidRPr="00894C7F">
        <w:t xml:space="preserve">MCData </w:t>
      </w:r>
      <w:r>
        <w:t xml:space="preserve">user at </w:t>
      </w:r>
      <w:r w:rsidRPr="00894C7F">
        <w:t xml:space="preserve">MCData </w:t>
      </w:r>
      <w:r>
        <w:t>client 4 from on-going ad hoc group data communication.</w:t>
      </w:r>
    </w:p>
    <w:p w14:paraId="343916DA" w14:textId="77777777" w:rsidR="00B21A9D" w:rsidRDefault="00B21A9D" w:rsidP="00B21A9D">
      <w:pPr>
        <w:pStyle w:val="B1"/>
      </w:pPr>
      <w:r>
        <w:t>11.</w:t>
      </w:r>
      <w:r>
        <w:tab/>
        <w:t xml:space="preserve">The </w:t>
      </w:r>
      <w:r w:rsidRPr="00894C7F">
        <w:t xml:space="preserve">MCData </w:t>
      </w:r>
      <w:r>
        <w:t xml:space="preserve">server 1 sends the ad hoc group data session leave request to the </w:t>
      </w:r>
      <w:r w:rsidRPr="00894C7F">
        <w:t xml:space="preserve">MCData </w:t>
      </w:r>
      <w:r>
        <w:t>client 4 and removes it from the on-going ad hoc group data communication.</w:t>
      </w:r>
    </w:p>
    <w:p w14:paraId="0D2E6D9C" w14:textId="77777777" w:rsidR="00B21A9D" w:rsidRDefault="00B21A9D" w:rsidP="00B21A9D">
      <w:pPr>
        <w:pStyle w:val="B1"/>
        <w:rPr>
          <w:lang w:eastAsia="zh-CN"/>
        </w:rPr>
      </w:pPr>
      <w:r>
        <w:t>12.</w:t>
      </w:r>
      <w:r>
        <w:tab/>
        <w:t xml:space="preserve">The </w:t>
      </w:r>
      <w:r w:rsidRPr="00894C7F">
        <w:t xml:space="preserve">MCData </w:t>
      </w:r>
      <w:r>
        <w:t>client 4 notifies the user of the ad hoc group data session leave request.</w:t>
      </w:r>
    </w:p>
    <w:p w14:paraId="492FA6EE" w14:textId="77777777" w:rsidR="00B21A9D" w:rsidRDefault="00B21A9D" w:rsidP="00B21A9D">
      <w:pPr>
        <w:pStyle w:val="B1"/>
      </w:pPr>
      <w:r>
        <w:t>13.</w:t>
      </w:r>
      <w:r>
        <w:tab/>
        <w:t xml:space="preserve">The </w:t>
      </w:r>
      <w:r w:rsidRPr="00894C7F">
        <w:t xml:space="preserve">MCData </w:t>
      </w:r>
      <w:r>
        <w:t xml:space="preserve">client 4 sends the ad hoc group data session leave response to the </w:t>
      </w:r>
      <w:r w:rsidRPr="00894C7F">
        <w:t xml:space="preserve">MCData </w:t>
      </w:r>
      <w:r>
        <w:t>server 1.</w:t>
      </w:r>
    </w:p>
    <w:p w14:paraId="4423C736" w14:textId="77777777" w:rsidR="00B21A9D" w:rsidRDefault="00B21A9D" w:rsidP="00B21A9D">
      <w:pPr>
        <w:pStyle w:val="B1"/>
      </w:pPr>
      <w:r>
        <w:t>14.</w:t>
      </w:r>
      <w:r>
        <w:tab/>
        <w:t xml:space="preserve">The on-going ad hoc group data communication is updated by removing </w:t>
      </w:r>
      <w:r w:rsidRPr="00894C7F">
        <w:t xml:space="preserve">MCData </w:t>
      </w:r>
      <w:r>
        <w:t>client 4, which no longer meets the criteria specified by the MCData client 1.</w:t>
      </w:r>
      <w:r w:rsidRPr="00FE74E7">
        <w:t xml:space="preserve"> </w:t>
      </w:r>
    </w:p>
    <w:p w14:paraId="2B9E38C9" w14:textId="77777777" w:rsidR="00B21A9D" w:rsidRDefault="00B21A9D" w:rsidP="00B21A9D">
      <w:pPr>
        <w:pStyle w:val="NO"/>
      </w:pPr>
      <w:r>
        <w:t>NOTE</w:t>
      </w:r>
      <w:r w:rsidRPr="00526FC3">
        <w:t>:</w:t>
      </w:r>
      <w:r w:rsidRPr="00526FC3">
        <w:tab/>
      </w:r>
      <w:r>
        <w:t xml:space="preserve">The ad hoc group data session request and response exchanged between </w:t>
      </w:r>
      <w:r w:rsidRPr="00894C7F">
        <w:t xml:space="preserve">MCData </w:t>
      </w:r>
      <w:r>
        <w:t xml:space="preserve">server 1 of primary MC system and </w:t>
      </w:r>
      <w:r w:rsidRPr="00894C7F">
        <w:t xml:space="preserve">MCData </w:t>
      </w:r>
      <w:r>
        <w:t>client 4/</w:t>
      </w:r>
      <w:r w:rsidRPr="00894C7F">
        <w:t xml:space="preserve">MCData </w:t>
      </w:r>
      <w:r>
        <w:t xml:space="preserve">client 5 will always traversal through the </w:t>
      </w:r>
      <w:r w:rsidRPr="00894C7F">
        <w:t xml:space="preserve">MCData </w:t>
      </w:r>
      <w:r>
        <w:t>server 2</w:t>
      </w:r>
      <w:r w:rsidRPr="00526FC3">
        <w:t>.</w:t>
      </w:r>
    </w:p>
    <w:p w14:paraId="6FF54C83" w14:textId="52AC40F7" w:rsidR="00B21A9D" w:rsidRPr="00AB5FED" w:rsidRDefault="00B21A9D" w:rsidP="00B21A9D">
      <w:pPr>
        <w:pStyle w:val="Heading5"/>
        <w:rPr>
          <w:lang w:val="nl-NL"/>
        </w:rPr>
      </w:pPr>
      <w:bookmarkStart w:id="943" w:name="_Toc131694735"/>
      <w:bookmarkStart w:id="944" w:name="_Toc154923538"/>
      <w:r>
        <w:t>7.</w:t>
      </w:r>
      <w:r w:rsidR="00FE10B1">
        <w:t>17.3.2</w:t>
      </w:r>
      <w:r>
        <w:t>.5</w:t>
      </w:r>
      <w:r w:rsidRPr="00AB5FED">
        <w:rPr>
          <w:lang w:val="nl-NL"/>
        </w:rPr>
        <w:tab/>
      </w:r>
      <w:r>
        <w:rPr>
          <w:lang w:val="nl-NL"/>
        </w:rPr>
        <w:t xml:space="preserve">Release ad hoc group </w:t>
      </w:r>
      <w:r>
        <w:t>data communication</w:t>
      </w:r>
      <w:r>
        <w:rPr>
          <w:lang w:val="nl-NL"/>
        </w:rPr>
        <w:t xml:space="preserve"> and stop determining the ad hoc g</w:t>
      </w:r>
      <w:r w:rsidRPr="00AB5FED">
        <w:rPr>
          <w:lang w:val="nl-NL"/>
        </w:rPr>
        <w:t xml:space="preserve">roup </w:t>
      </w:r>
      <w:r>
        <w:t>data communication</w:t>
      </w:r>
      <w:r>
        <w:rPr>
          <w:lang w:val="nl-NL"/>
        </w:rPr>
        <w:t xml:space="preserve"> participants by partner</w:t>
      </w:r>
      <w:r w:rsidRPr="00C004A6">
        <w:rPr>
          <w:lang w:val="nl-NL"/>
        </w:rPr>
        <w:t xml:space="preserve"> </w:t>
      </w:r>
      <w:r w:rsidRPr="00894C7F">
        <w:t xml:space="preserve">MCData </w:t>
      </w:r>
      <w:r w:rsidRPr="00C004A6">
        <w:rPr>
          <w:lang w:val="nl-NL"/>
        </w:rPr>
        <w:t>system</w:t>
      </w:r>
      <w:r>
        <w:rPr>
          <w:lang w:val="nl-NL"/>
        </w:rPr>
        <w:t xml:space="preserve"> – Participants list determined by the </w:t>
      </w:r>
      <w:r w:rsidRPr="00894C7F">
        <w:t xml:space="preserve">MCData </w:t>
      </w:r>
      <w:r>
        <w:rPr>
          <w:lang w:val="nl-NL"/>
        </w:rPr>
        <w:t>server</w:t>
      </w:r>
      <w:bookmarkEnd w:id="943"/>
      <w:bookmarkEnd w:id="944"/>
    </w:p>
    <w:p w14:paraId="30852119" w14:textId="79DE4A24" w:rsidR="00B21A9D" w:rsidRDefault="00B21A9D" w:rsidP="00B21A9D">
      <w:r>
        <w:t>Figure 7.</w:t>
      </w:r>
      <w:r w:rsidR="00FE10B1">
        <w:t>17.3.2</w:t>
      </w:r>
      <w:r>
        <w:t>.5</w:t>
      </w:r>
      <w:r w:rsidRPr="00A92C50">
        <w:t>-1</w:t>
      </w:r>
      <w:r w:rsidRPr="008F46AD">
        <w:t xml:space="preserve"> below illustrates the </w:t>
      </w:r>
      <w:r>
        <w:t xml:space="preserve">release of ad hoc group data communication and </w:t>
      </w:r>
      <w:r>
        <w:rPr>
          <w:lang w:eastAsia="zh-CN"/>
        </w:rPr>
        <w:t>stopping of</w:t>
      </w:r>
      <w:r>
        <w:rPr>
          <w:rFonts w:hint="eastAsia"/>
          <w:lang w:eastAsia="zh-CN"/>
        </w:rPr>
        <w:t xml:space="preserve"> </w:t>
      </w:r>
      <w:r w:rsidRPr="00894C7F">
        <w:t xml:space="preserve">MCData </w:t>
      </w:r>
      <w:r>
        <w:rPr>
          <w:lang w:eastAsia="zh-CN"/>
        </w:rPr>
        <w:t>server</w:t>
      </w:r>
      <w:r>
        <w:t xml:space="preserve"> </w:t>
      </w:r>
      <w:r w:rsidRPr="00753BF3">
        <w:t xml:space="preserve">at the partner MC system from </w:t>
      </w:r>
      <w:r>
        <w:t xml:space="preserve">determining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Pr>
          <w:lang w:eastAsia="zh-CN"/>
        </w:rPr>
        <w:t xml:space="preserve">once </w:t>
      </w:r>
      <w:r w:rsidRPr="00C004A6">
        <w:rPr>
          <w:lang w:eastAsia="zh-CN"/>
        </w:rPr>
        <w:t xml:space="preserve">involving multiple </w:t>
      </w:r>
      <w:r w:rsidRPr="00894C7F">
        <w:t xml:space="preserve">MCData </w:t>
      </w:r>
      <w:r w:rsidRPr="00C004A6">
        <w:rPr>
          <w:lang w:eastAsia="zh-CN"/>
        </w:rPr>
        <w:t>systems</w:t>
      </w:r>
      <w:r w:rsidRPr="008F46AD">
        <w:t>.</w:t>
      </w:r>
      <w:r>
        <w:t xml:space="preserve"> This procedure, in particular describes about how the partner MC system is notified about ad hoc group data communication release to cease the determining of the participants by the partner MC system. </w:t>
      </w:r>
    </w:p>
    <w:p w14:paraId="7E5377F2" w14:textId="77777777" w:rsidR="00B21A9D" w:rsidRDefault="00B21A9D" w:rsidP="00B21A9D">
      <w:r>
        <w:t>Pre-conditions:</w:t>
      </w:r>
    </w:p>
    <w:p w14:paraId="632D8422" w14:textId="77777777" w:rsidR="00B21A9D" w:rsidRDefault="00B21A9D" w:rsidP="00B21A9D">
      <w:pPr>
        <w:pStyle w:val="B1"/>
      </w:pPr>
      <w:r>
        <w:t>1.</w:t>
      </w:r>
      <w:r>
        <w:tab/>
      </w:r>
      <w:r w:rsidRPr="008A2354">
        <w:t xml:space="preserve">The </w:t>
      </w:r>
      <w:r w:rsidRPr="00894C7F">
        <w:t xml:space="preserve">MCData </w:t>
      </w:r>
      <w:r w:rsidRPr="008A2354">
        <w:t xml:space="preserve">user at </w:t>
      </w:r>
      <w:r w:rsidRPr="00894C7F">
        <w:t xml:space="preserve">MCData </w:t>
      </w:r>
      <w:r w:rsidRPr="008A2354">
        <w:t>client</w:t>
      </w:r>
      <w:r>
        <w:t> </w:t>
      </w:r>
      <w:r w:rsidRPr="008A2354">
        <w:t>1 is authorized to initate ad</w:t>
      </w:r>
      <w:r>
        <w:t> </w:t>
      </w:r>
      <w:r w:rsidRPr="008A2354">
        <w:t xml:space="preserve">hoc group </w:t>
      </w:r>
      <w:r>
        <w:t>data communication</w:t>
      </w:r>
      <w:r w:rsidRPr="008A2354">
        <w:t>.</w:t>
      </w:r>
    </w:p>
    <w:p w14:paraId="64330B0E" w14:textId="77777777" w:rsidR="00B21A9D" w:rsidRDefault="00B21A9D" w:rsidP="00B21A9D">
      <w:pPr>
        <w:pStyle w:val="B1"/>
      </w:pPr>
      <w:r>
        <w:t>2.</w:t>
      </w:r>
      <w:r>
        <w:tab/>
        <w:t xml:space="preserve">The ad hoc group data communication is established and on-going with the participants </w:t>
      </w:r>
      <w:r w:rsidRPr="00894C7F">
        <w:t xml:space="preserve">MCData </w:t>
      </w:r>
      <w:r>
        <w:t xml:space="preserve">client 1, </w:t>
      </w:r>
      <w:r w:rsidRPr="00894C7F">
        <w:t xml:space="preserve">MCData </w:t>
      </w:r>
      <w:r>
        <w:t xml:space="preserve">client 2, </w:t>
      </w:r>
      <w:r w:rsidRPr="00894C7F">
        <w:t xml:space="preserve">MCData </w:t>
      </w:r>
      <w:r>
        <w:t xml:space="preserve">client 3, and </w:t>
      </w:r>
      <w:r w:rsidRPr="00894C7F">
        <w:t xml:space="preserve">MCData </w:t>
      </w:r>
      <w:r>
        <w:t>client 4.</w:t>
      </w:r>
    </w:p>
    <w:p w14:paraId="153BF7D9" w14:textId="77777777" w:rsidR="00B21A9D" w:rsidRDefault="00B21A9D" w:rsidP="00B21A9D">
      <w:pPr>
        <w:pStyle w:val="B1"/>
      </w:pPr>
      <w:r>
        <w:t>3.</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 xml:space="preserve">systems determined the participants for the ad hoc group data communication based on the criteria specified by the </w:t>
      </w:r>
      <w:r w:rsidRPr="00894C7F">
        <w:t xml:space="preserve">MCData </w:t>
      </w:r>
      <w:r>
        <w:t>client 1 while initiating the ad hoc group data communication.</w:t>
      </w:r>
    </w:p>
    <w:p w14:paraId="6C0F2651" w14:textId="371B6D2D" w:rsidR="00B21A9D" w:rsidRDefault="00B21A9D" w:rsidP="00463A12">
      <w:pPr>
        <w:pStyle w:val="B1"/>
      </w:pPr>
      <w:r>
        <w:t>4.</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systems continuously evaluates the criteria to monitor the list of users who meets or not meets the criteria for participating in the on-going ad hoc group data communication.</w:t>
      </w:r>
    </w:p>
    <w:p w14:paraId="615EB28C" w14:textId="77777777" w:rsidR="00FE10B1" w:rsidRDefault="00B21A9D" w:rsidP="00463A12">
      <w:pPr>
        <w:pStyle w:val="TH"/>
      </w:pPr>
      <w:r>
        <w:object w:dxaOrig="10032" w:dyaOrig="8004" w14:anchorId="32DD1675">
          <v:shape id="_x0000_i1127" type="#_x0000_t75" style="width:482.15pt;height:384.15pt" o:ole="">
            <v:imagedata r:id="rId217" o:title=""/>
          </v:shape>
          <o:OLEObject Type="Embed" ProgID="Visio.Drawing.15" ShapeID="_x0000_i1127" DrawAspect="Content" ObjectID="_1765536296" r:id="rId218"/>
        </w:object>
      </w:r>
    </w:p>
    <w:p w14:paraId="1C3DDD40" w14:textId="5D8F6691" w:rsidR="00B21A9D" w:rsidRPr="00AB5FED" w:rsidRDefault="00B21A9D" w:rsidP="00B21A9D">
      <w:pPr>
        <w:pStyle w:val="TF"/>
      </w:pPr>
      <w:r w:rsidRPr="00AB5FED">
        <w:t>Figure </w:t>
      </w:r>
      <w:r>
        <w:t>7.</w:t>
      </w:r>
      <w:r w:rsidR="00FE10B1">
        <w:t>17.3.2</w:t>
      </w:r>
      <w:r>
        <w:t>.5</w:t>
      </w:r>
      <w:r w:rsidRPr="00AB5FED">
        <w:t xml:space="preserve">-1: </w:t>
      </w:r>
      <w:r w:rsidRPr="00894C7F">
        <w:t xml:space="preserve">MCData </w:t>
      </w:r>
      <w:r>
        <w:rPr>
          <w:lang w:val="nl-NL"/>
        </w:rPr>
        <w:t>server releases an ad </w:t>
      </w:r>
      <w:r w:rsidRPr="00BC624A">
        <w:rPr>
          <w:lang w:val="nl-NL"/>
        </w:rPr>
        <w:t xml:space="preserve">hoc group </w:t>
      </w:r>
      <w:r>
        <w:t>data communication</w:t>
      </w:r>
      <w:r w:rsidRPr="00BC624A">
        <w:rPr>
          <w:lang w:val="nl-NL"/>
        </w:rPr>
        <w:t xml:space="preserve"> and </w:t>
      </w:r>
      <w:r>
        <w:rPr>
          <w:lang w:val="nl-NL"/>
        </w:rPr>
        <w:t>stops the determination of ad hoc g</w:t>
      </w:r>
      <w:r w:rsidRPr="00AB5FED">
        <w:rPr>
          <w:lang w:val="nl-NL"/>
        </w:rPr>
        <w:t xml:space="preserve">roup </w:t>
      </w:r>
      <w:r>
        <w:t>data communication</w:t>
      </w:r>
      <w:r>
        <w:rPr>
          <w:lang w:val="nl-NL"/>
        </w:rPr>
        <w:t xml:space="preserve"> participants </w:t>
      </w:r>
      <w:r w:rsidRPr="00C004A6">
        <w:rPr>
          <w:lang w:val="nl-NL"/>
        </w:rPr>
        <w:t xml:space="preserve">involving multiple </w:t>
      </w:r>
      <w:r w:rsidRPr="00894C7F">
        <w:t xml:space="preserve">MCData </w:t>
      </w:r>
      <w:r w:rsidRPr="00C004A6">
        <w:rPr>
          <w:lang w:val="nl-NL"/>
        </w:rPr>
        <w:t>systems</w:t>
      </w:r>
    </w:p>
    <w:p w14:paraId="0C5DA26A" w14:textId="77777777" w:rsidR="00B21A9D" w:rsidRDefault="00B21A9D" w:rsidP="00B21A9D">
      <w:pPr>
        <w:pStyle w:val="B1"/>
      </w:pPr>
      <w:r>
        <w:t>1.</w:t>
      </w:r>
      <w:r>
        <w:tab/>
        <w:t xml:space="preserve">The </w:t>
      </w:r>
      <w:r w:rsidRPr="00894C7F">
        <w:t xml:space="preserve">MCData </w:t>
      </w:r>
      <w:r w:rsidRPr="0043676C">
        <w:t>server</w:t>
      </w:r>
      <w:r>
        <w:t> 1</w:t>
      </w:r>
      <w:r w:rsidRPr="0043676C">
        <w:t xml:space="preserve"> detects </w:t>
      </w:r>
      <w:r>
        <w:t xml:space="preserve">that </w:t>
      </w:r>
      <w:r w:rsidRPr="00E65F14">
        <w:t>the ad</w:t>
      </w:r>
      <w:r>
        <w:t> </w:t>
      </w:r>
      <w:r w:rsidRPr="00E65F14">
        <w:t xml:space="preserve">hoc group </w:t>
      </w:r>
      <w:r>
        <w:t>data communication</w:t>
      </w:r>
      <w:r w:rsidRPr="00E65F14">
        <w:t xml:space="preserve"> which is ongoing </w:t>
      </w:r>
      <w:r>
        <w:t xml:space="preserve">is to be released </w:t>
      </w:r>
      <w:r w:rsidRPr="00E65F14">
        <w:t xml:space="preserve">e.g., due to hang time expiry, last participant leaving, second last participant leaving, initiator leaving, or minimum number of affiliated </w:t>
      </w:r>
      <w:r w:rsidRPr="001B4982">
        <w:t>MCData</w:t>
      </w:r>
      <w:r w:rsidRPr="00E65F14">
        <w:t xml:space="preserve"> group members are not present.</w:t>
      </w:r>
    </w:p>
    <w:p w14:paraId="7F2C7EE4" w14:textId="77777777" w:rsidR="00B21A9D" w:rsidRDefault="00B21A9D" w:rsidP="00B21A9D">
      <w:pPr>
        <w:pStyle w:val="B1"/>
      </w:pPr>
      <w:r>
        <w:t>2.</w:t>
      </w:r>
      <w:r>
        <w:tab/>
        <w:t xml:space="preserve">The </w:t>
      </w:r>
      <w:r w:rsidRPr="00894C7F">
        <w:t xml:space="preserve">MCData </w:t>
      </w:r>
      <w:r>
        <w:t xml:space="preserve">server 1 sends the ad hoc group data session release notification to </w:t>
      </w:r>
      <w:r w:rsidRPr="00894C7F">
        <w:t xml:space="preserve">MCData </w:t>
      </w:r>
      <w:r>
        <w:t xml:space="preserve">server 2 of the partner </w:t>
      </w:r>
      <w:r w:rsidRPr="00894C7F">
        <w:t xml:space="preserve">MCData </w:t>
      </w:r>
      <w:r>
        <w:t xml:space="preserve">system about the ad hoc group data communication release to stop determining the participants list by </w:t>
      </w:r>
      <w:r w:rsidRPr="00894C7F">
        <w:t xml:space="preserve">MCData </w:t>
      </w:r>
      <w:r>
        <w:t xml:space="preserve">server 2 of the partner </w:t>
      </w:r>
      <w:r w:rsidRPr="00894C7F">
        <w:t xml:space="preserve">MCData </w:t>
      </w:r>
      <w:r>
        <w:t>system.</w:t>
      </w:r>
    </w:p>
    <w:p w14:paraId="690CEE7B" w14:textId="77777777" w:rsidR="00B21A9D" w:rsidRDefault="00B21A9D" w:rsidP="00B21A9D">
      <w:pPr>
        <w:pStyle w:val="B1"/>
      </w:pPr>
      <w:r>
        <w:t>3a-3d.</w:t>
      </w:r>
      <w:r>
        <w:tab/>
        <w:t xml:space="preserve">The </w:t>
      </w:r>
      <w:r w:rsidRPr="00894C7F">
        <w:t xml:space="preserve">MCData </w:t>
      </w:r>
      <w:r w:rsidRPr="0043676C">
        <w:t>server</w:t>
      </w:r>
      <w:r>
        <w:t> 1</w:t>
      </w:r>
      <w:r w:rsidRPr="0043676C">
        <w:t xml:space="preserve"> </w:t>
      </w:r>
      <w:r>
        <w:t>sends ad </w:t>
      </w:r>
      <w:r w:rsidRPr="008B77F5">
        <w:t xml:space="preserve">hoc group </w:t>
      </w:r>
      <w:r>
        <w:t>data session</w:t>
      </w:r>
      <w:r w:rsidRPr="008B77F5">
        <w:t xml:space="preserve"> release reques</w:t>
      </w:r>
      <w:r>
        <w:t xml:space="preserve">t to all the participants of the </w:t>
      </w:r>
      <w:r w:rsidRPr="004E02DE">
        <w:t>ad</w:t>
      </w:r>
      <w:r>
        <w:t> hoc group data communication.</w:t>
      </w:r>
    </w:p>
    <w:p w14:paraId="3025D60D" w14:textId="77777777" w:rsidR="00B21A9D" w:rsidRDefault="00B21A9D" w:rsidP="00B21A9D">
      <w:pPr>
        <w:pStyle w:val="B1"/>
      </w:pPr>
      <w:r>
        <w:t>4a-4d.</w:t>
      </w:r>
      <w:r>
        <w:tab/>
        <w:t xml:space="preserve">The </w:t>
      </w:r>
      <w:r w:rsidRPr="00894C7F">
        <w:t xml:space="preserve">MCData </w:t>
      </w:r>
      <w:r>
        <w:t xml:space="preserve">clients notifies the user about the </w:t>
      </w:r>
      <w:r w:rsidRPr="00CD1BB8">
        <w:t xml:space="preserve">release of the </w:t>
      </w:r>
      <w:r>
        <w:t>ad hoc group data communication.</w:t>
      </w:r>
    </w:p>
    <w:p w14:paraId="369183BE" w14:textId="64278717" w:rsidR="00B21A9D" w:rsidRDefault="00B21A9D" w:rsidP="00B21A9D">
      <w:pPr>
        <w:pStyle w:val="B1"/>
      </w:pPr>
      <w:r>
        <w:t>5a-5d.</w:t>
      </w:r>
      <w:r>
        <w:tab/>
        <w:t xml:space="preserve">All the participants of the ad hoc group data communication receives the ad hoc group data session release request and sends the ad hoc group data session release response to the </w:t>
      </w:r>
      <w:r w:rsidRPr="00894C7F">
        <w:t xml:space="preserve">MCData </w:t>
      </w:r>
      <w:r>
        <w:t xml:space="preserve">server 1 of the primary </w:t>
      </w:r>
      <w:r w:rsidRPr="00894C7F">
        <w:t xml:space="preserve">MCData </w:t>
      </w:r>
      <w:r>
        <w:t>server.</w:t>
      </w:r>
    </w:p>
    <w:p w14:paraId="0C65DD4D" w14:textId="7A6891C0" w:rsidR="00B21A9D" w:rsidRDefault="00B21A9D" w:rsidP="00463A12">
      <w:pPr>
        <w:pStyle w:val="NO"/>
      </w:pPr>
      <w:r>
        <w:t>NOTE</w:t>
      </w:r>
      <w:r w:rsidRPr="00526FC3">
        <w:t>:</w:t>
      </w:r>
      <w:r w:rsidRPr="00526FC3">
        <w:tab/>
      </w:r>
      <w:r>
        <w:t xml:space="preserve">The ad hoc group data session request and response exchanged between </w:t>
      </w:r>
      <w:r w:rsidRPr="00894C7F">
        <w:t xml:space="preserve">MCData </w:t>
      </w:r>
      <w:r>
        <w:t xml:space="preserve">server 1 of primary MC system and </w:t>
      </w:r>
      <w:r w:rsidRPr="00894C7F">
        <w:t xml:space="preserve">MCData </w:t>
      </w:r>
      <w:r>
        <w:t>client 3/</w:t>
      </w:r>
      <w:r w:rsidRPr="00894C7F">
        <w:t xml:space="preserve">MCData </w:t>
      </w:r>
      <w:r>
        <w:t xml:space="preserve">client 4 will always traversal through the </w:t>
      </w:r>
      <w:r w:rsidRPr="00894C7F">
        <w:t xml:space="preserve">MCData </w:t>
      </w:r>
      <w:r>
        <w:t>server 2</w:t>
      </w:r>
      <w:r w:rsidRPr="00526FC3">
        <w:t>.</w:t>
      </w:r>
    </w:p>
    <w:p w14:paraId="6E25C1B5" w14:textId="77777777" w:rsidR="00242EBE" w:rsidRPr="00AB5FED" w:rsidRDefault="00242EBE" w:rsidP="00242EBE">
      <w:pPr>
        <w:pStyle w:val="Heading5"/>
        <w:rPr>
          <w:lang w:val="nl-NL"/>
        </w:rPr>
      </w:pPr>
      <w:bookmarkStart w:id="945" w:name="_Toc154923539"/>
      <w:r>
        <w:t>7.17.3.2.6</w:t>
      </w:r>
      <w:r w:rsidRPr="00AB5FED">
        <w:rPr>
          <w:lang w:val="nl-NL"/>
        </w:rPr>
        <w:tab/>
      </w:r>
      <w:r>
        <w:rPr>
          <w:lang w:val="nl-NL"/>
        </w:rPr>
        <w:t>Modification of ad hoc g</w:t>
      </w:r>
      <w:r w:rsidRPr="00AB5FED">
        <w:rPr>
          <w:lang w:val="nl-NL"/>
        </w:rPr>
        <w:t xml:space="preserve">roup </w:t>
      </w:r>
      <w:r>
        <w:t>data communication</w:t>
      </w:r>
      <w:r>
        <w:rPr>
          <w:lang w:val="nl-NL"/>
        </w:rPr>
        <w:t xml:space="preserve"> participants by an authorized user</w:t>
      </w:r>
      <w:bookmarkEnd w:id="945"/>
    </w:p>
    <w:p w14:paraId="39851C97" w14:textId="77777777" w:rsidR="00242EBE" w:rsidRDefault="00242EBE" w:rsidP="00242EBE">
      <w:r>
        <w:t>Figure 7.17.3.2.6</w:t>
      </w:r>
      <w:r w:rsidRPr="00A92C50">
        <w:t>-1</w:t>
      </w:r>
      <w:r w:rsidRPr="008F46AD">
        <w:t xml:space="preserve"> below illustrates the </w:t>
      </w:r>
      <w:r>
        <w:rPr>
          <w:lang w:eastAsia="zh-CN"/>
        </w:rPr>
        <w:t>MCData user</w:t>
      </w:r>
      <w:r>
        <w:t xml:space="preserve"> modifying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sidRPr="00C004A6">
        <w:rPr>
          <w:lang w:eastAsia="zh-CN"/>
        </w:rPr>
        <w:t xml:space="preserve">involving multiple </w:t>
      </w:r>
      <w:r>
        <w:rPr>
          <w:lang w:eastAsia="zh-CN"/>
        </w:rPr>
        <w:t>MCData systems</w:t>
      </w:r>
      <w:r w:rsidRPr="008F46AD">
        <w:t>.</w:t>
      </w:r>
      <w:r>
        <w:t xml:space="preserve"> </w:t>
      </w:r>
    </w:p>
    <w:p w14:paraId="42A68C9F" w14:textId="77777777" w:rsidR="00242EBE" w:rsidRDefault="00242EBE" w:rsidP="00242EBE">
      <w:r>
        <w:lastRenderedPageBreak/>
        <w:t>Pre-conditions:</w:t>
      </w:r>
    </w:p>
    <w:p w14:paraId="0A6D7958" w14:textId="77777777" w:rsidR="00242EBE" w:rsidRDefault="00242EBE" w:rsidP="00242EBE">
      <w:pPr>
        <w:pStyle w:val="B1"/>
      </w:pPr>
      <w:r>
        <w:t>1.</w:t>
      </w:r>
      <w:r>
        <w:tab/>
      </w:r>
      <w:r w:rsidRPr="00AB5FED">
        <w:t xml:space="preserve">An </w:t>
      </w:r>
      <w:r>
        <w:t xml:space="preserve">MCData ad hoc </w:t>
      </w:r>
      <w:r>
        <w:rPr>
          <w:rFonts w:hint="eastAsia"/>
          <w:lang w:eastAsia="zh-CN"/>
        </w:rPr>
        <w:t xml:space="preserve">group </w:t>
      </w:r>
      <w:r>
        <w:t>data communication</w:t>
      </w:r>
      <w:r w:rsidRPr="00AB5FED">
        <w:t xml:space="preserve"> is already in progress</w:t>
      </w:r>
      <w:r>
        <w:t xml:space="preserve"> and</w:t>
      </w:r>
      <w:r w:rsidRPr="008A2354">
        <w:t xml:space="preserve"> </w:t>
      </w:r>
      <w:r>
        <w:t>the participants list provided by the originating MCData user</w:t>
      </w:r>
      <w:r w:rsidRPr="00F911F6">
        <w:t xml:space="preserve"> </w:t>
      </w:r>
      <w:r>
        <w:t xml:space="preserve">while initiating the MCData ad hoc </w:t>
      </w:r>
      <w:r>
        <w:rPr>
          <w:rFonts w:hint="eastAsia"/>
          <w:lang w:eastAsia="zh-CN"/>
        </w:rPr>
        <w:t xml:space="preserve">group </w:t>
      </w:r>
      <w:r>
        <w:t>data communication</w:t>
      </w:r>
      <w:r w:rsidRPr="008A2354">
        <w:t>.</w:t>
      </w:r>
    </w:p>
    <w:p w14:paraId="24D4E6AF" w14:textId="77777777" w:rsidR="00242EBE" w:rsidRPr="00AB5FED" w:rsidRDefault="00242EBE" w:rsidP="00242EBE">
      <w:pPr>
        <w:pStyle w:val="B1"/>
      </w:pPr>
      <w:r>
        <w:t>2.</w:t>
      </w:r>
      <w:r>
        <w:tab/>
        <w:t xml:space="preserve">The participants of the MCData ad hoc </w:t>
      </w:r>
      <w:r>
        <w:rPr>
          <w:rFonts w:hint="eastAsia"/>
          <w:lang w:eastAsia="zh-CN"/>
        </w:rPr>
        <w:t xml:space="preserve">group </w:t>
      </w:r>
      <w:r>
        <w:t>data communication</w:t>
      </w:r>
      <w:r w:rsidRPr="00AB5FED">
        <w:t xml:space="preserve"> belong</w:t>
      </w:r>
      <w:r>
        <w:t>s</w:t>
      </w:r>
      <w:r w:rsidRPr="00AB5FED">
        <w:t xml:space="preserve"> to the </w:t>
      </w:r>
      <w:r>
        <w:t>multiple</w:t>
      </w:r>
      <w:r w:rsidRPr="00AB5FED">
        <w:t xml:space="preserve"> </w:t>
      </w:r>
      <w:r>
        <w:t>MCData system</w:t>
      </w:r>
      <w:r w:rsidRPr="00AB5FED">
        <w:t>.</w:t>
      </w:r>
    </w:p>
    <w:p w14:paraId="16A28684" w14:textId="77777777" w:rsidR="00242EBE" w:rsidRDefault="00242EBE" w:rsidP="00242EBE">
      <w:pPr>
        <w:pStyle w:val="B1"/>
      </w:pPr>
      <w:r>
        <w:t>3.</w:t>
      </w:r>
      <w:r>
        <w:tab/>
        <w:t>The</w:t>
      </w:r>
      <w:r w:rsidRPr="00811FD6">
        <w:t xml:space="preserve"> </w:t>
      </w:r>
      <w:r>
        <w:t>MCData user</w:t>
      </w:r>
      <w:r w:rsidRPr="008A2354">
        <w:t xml:space="preserve"> at </w:t>
      </w:r>
      <w:r>
        <w:t>MCData client </w:t>
      </w:r>
      <w:r w:rsidRPr="008A2354">
        <w:t>1</w:t>
      </w:r>
      <w:r>
        <w:t xml:space="preserve"> determines that the MCData client 3 needs to be invited to on-going ad hoc group data communication and MCData client 2 needs to be removed from the on-going ad hoc group data communication from the primary MCData system.</w:t>
      </w:r>
    </w:p>
    <w:p w14:paraId="740F3F9B" w14:textId="77777777" w:rsidR="00242EBE" w:rsidRDefault="00242EBE" w:rsidP="00242EBE">
      <w:pPr>
        <w:pStyle w:val="B1"/>
      </w:pPr>
      <w:r>
        <w:t>4.</w:t>
      </w:r>
      <w:r>
        <w:tab/>
        <w:t>The</w:t>
      </w:r>
      <w:r w:rsidRPr="00811FD6">
        <w:t xml:space="preserve"> </w:t>
      </w:r>
      <w:r>
        <w:t>MCData user</w:t>
      </w:r>
      <w:r w:rsidRPr="008A2354">
        <w:t xml:space="preserve"> at </w:t>
      </w:r>
      <w:r>
        <w:t>MCData client </w:t>
      </w:r>
      <w:r w:rsidRPr="008A2354">
        <w:t>1</w:t>
      </w:r>
      <w:r>
        <w:t xml:space="preserve"> determines that the MCData client 5 needs to be invited to on-going ad hoc group data communication and MCData client 4 needs to be removed from the on-going ad hoc group data communication from the partner MCData system.</w:t>
      </w:r>
    </w:p>
    <w:p w14:paraId="08080C5B" w14:textId="77777777" w:rsidR="00242EBE" w:rsidRDefault="00242EBE" w:rsidP="00242EBE">
      <w:pPr>
        <w:pStyle w:val="B1"/>
      </w:pPr>
    </w:p>
    <w:p w14:paraId="37CEBA07" w14:textId="77777777" w:rsidR="00242EBE" w:rsidRDefault="00242EBE" w:rsidP="00242EBE">
      <w:pPr>
        <w:pStyle w:val="TH"/>
      </w:pPr>
    </w:p>
    <w:p w14:paraId="121E3791" w14:textId="77777777" w:rsidR="00242EBE" w:rsidRDefault="00242EBE" w:rsidP="00242EBE">
      <w:pPr>
        <w:pStyle w:val="TH"/>
      </w:pPr>
      <w:r>
        <w:object w:dxaOrig="11531" w:dyaOrig="9864" w14:anchorId="41156DE5">
          <v:shape id="_x0000_i1134" type="#_x0000_t75" style="width:481.2pt;height:411.95pt" o:ole="">
            <v:imagedata r:id="rId219" o:title=""/>
          </v:shape>
          <o:OLEObject Type="Embed" ProgID="Visio.Drawing.15" ShapeID="_x0000_i1134" DrawAspect="Content" ObjectID="_1765536297" r:id="rId220"/>
        </w:object>
      </w:r>
    </w:p>
    <w:p w14:paraId="10C37683" w14:textId="7217B240" w:rsidR="00242EBE" w:rsidRPr="00AB5FED" w:rsidRDefault="00242EBE" w:rsidP="00242EBE">
      <w:pPr>
        <w:pStyle w:val="TF"/>
      </w:pPr>
      <w:r w:rsidRPr="00AB5FED">
        <w:t>Figure </w:t>
      </w:r>
      <w:r>
        <w:t>7.17.3.2.6</w:t>
      </w:r>
      <w:r w:rsidRPr="00AB5FED">
        <w:t xml:space="preserve">-1: </w:t>
      </w:r>
      <w:r>
        <w:rPr>
          <w:lang w:val="nl-NL"/>
        </w:rPr>
        <w:t>Modification of ad hoc g</w:t>
      </w:r>
      <w:r w:rsidRPr="00AB5FED">
        <w:rPr>
          <w:lang w:val="nl-NL"/>
        </w:rPr>
        <w:t xml:space="preserve">roup </w:t>
      </w:r>
      <w:r>
        <w:t>data communication</w:t>
      </w:r>
      <w:r>
        <w:rPr>
          <w:lang w:val="nl-NL"/>
        </w:rPr>
        <w:t xml:space="preserve"> participants by an authorized user</w:t>
      </w:r>
    </w:p>
    <w:p w14:paraId="35A63C82" w14:textId="77777777" w:rsidR="00242EBE" w:rsidRDefault="00242EBE" w:rsidP="00242EBE">
      <w:pPr>
        <w:pStyle w:val="B1"/>
        <w:rPr>
          <w:lang w:eastAsia="zh-CN"/>
        </w:rPr>
      </w:pPr>
      <w:r>
        <w:t>1.</w:t>
      </w:r>
      <w:r>
        <w:tab/>
        <w:t xml:space="preserve">The MCData client 1 sends the </w:t>
      </w:r>
      <w:r w:rsidRPr="00DA3980">
        <w:t>modify</w:t>
      </w:r>
      <w:r>
        <w:t xml:space="preserve"> ad hoc group data session participants request to the MCData server 1 to remove both MCData client </w:t>
      </w:r>
      <w:r w:rsidRPr="00DA3980">
        <w:t xml:space="preserve">2 and </w:t>
      </w:r>
      <w:r>
        <w:t>MCData client </w:t>
      </w:r>
      <w:r w:rsidRPr="00DA3980">
        <w:t>4 from the on</w:t>
      </w:r>
      <w:r>
        <w:t>-</w:t>
      </w:r>
      <w:r w:rsidRPr="00DA3980">
        <w:t xml:space="preserve">going </w:t>
      </w:r>
      <w:r>
        <w:t>ad hoc</w:t>
      </w:r>
      <w:r w:rsidRPr="00DA3980">
        <w:t xml:space="preserve"> group </w:t>
      </w:r>
      <w:r>
        <w:t>data communication</w:t>
      </w:r>
      <w:r w:rsidRPr="00DA3980">
        <w:t xml:space="preserve"> and to add both </w:t>
      </w:r>
      <w:r>
        <w:t>MCData client </w:t>
      </w:r>
      <w:r w:rsidRPr="00DA3980">
        <w:t xml:space="preserve">3 and </w:t>
      </w:r>
      <w:r>
        <w:t>MCData client </w:t>
      </w:r>
      <w:r w:rsidRPr="00DA3980">
        <w:t>5 into on</w:t>
      </w:r>
      <w:r>
        <w:t>-</w:t>
      </w:r>
      <w:r w:rsidRPr="00DA3980">
        <w:t xml:space="preserve">going </w:t>
      </w:r>
      <w:r>
        <w:t>ad hoc</w:t>
      </w:r>
      <w:r w:rsidRPr="00DA3980">
        <w:t xml:space="preserve"> group </w:t>
      </w:r>
      <w:r>
        <w:t>data communication</w:t>
      </w:r>
      <w:r w:rsidRPr="00DA3980">
        <w:t>.</w:t>
      </w:r>
    </w:p>
    <w:p w14:paraId="456C148D" w14:textId="77777777" w:rsidR="00242EBE" w:rsidRDefault="00242EBE" w:rsidP="00242EBE">
      <w:pPr>
        <w:pStyle w:val="B1"/>
      </w:pPr>
      <w:r>
        <w:lastRenderedPageBreak/>
        <w:t>2.</w:t>
      </w:r>
      <w:r>
        <w:tab/>
        <w:t>The MCData server 1 verifies whether the MCData client 1 is authorized to add or remove (modify) the participants of the on-going ad hoc group data communication.</w:t>
      </w:r>
    </w:p>
    <w:p w14:paraId="5E5D5072" w14:textId="77777777" w:rsidR="00242EBE" w:rsidRDefault="00242EBE" w:rsidP="00242EBE">
      <w:pPr>
        <w:pStyle w:val="B1"/>
        <w:rPr>
          <w:lang w:eastAsia="zh-CN"/>
        </w:rPr>
      </w:pPr>
      <w:r>
        <w:t>3.</w:t>
      </w:r>
      <w:r>
        <w:tab/>
        <w:t>The MCData server 1 sends modify ad hoc group data session participants response to the MCData client 1.</w:t>
      </w:r>
    </w:p>
    <w:p w14:paraId="3CE3FC7B" w14:textId="77777777" w:rsidR="00242EBE" w:rsidRDefault="00242EBE" w:rsidP="00242EBE">
      <w:pPr>
        <w:pStyle w:val="B1"/>
      </w:pPr>
      <w:r>
        <w:t>4.</w:t>
      </w:r>
      <w:r>
        <w:tab/>
      </w:r>
      <w:r w:rsidRPr="002D2A10">
        <w:t xml:space="preserve">The </w:t>
      </w:r>
      <w:r>
        <w:t>MCData server 1</w:t>
      </w:r>
      <w:r w:rsidRPr="002D2A10">
        <w:t xml:space="preserve"> determines that </w:t>
      </w:r>
      <w:r>
        <w:t>MCData client 1</w:t>
      </w:r>
      <w:r w:rsidRPr="002D2A10">
        <w:t xml:space="preserve"> has requested that </w:t>
      </w:r>
      <w:r>
        <w:t>MCData client </w:t>
      </w:r>
      <w:r w:rsidRPr="002D2A10">
        <w:t>3 from the primary MC system be invited to an on</w:t>
      </w:r>
      <w:r>
        <w:t>-</w:t>
      </w:r>
      <w:r w:rsidRPr="002D2A10">
        <w:t xml:space="preserve">going </w:t>
      </w:r>
      <w:r>
        <w:t>ad hoc</w:t>
      </w:r>
      <w:r w:rsidRPr="002D2A10">
        <w:t xml:space="preserve"> group </w:t>
      </w:r>
      <w:r>
        <w:t>data communication</w:t>
      </w:r>
      <w:r w:rsidRPr="002D2A10">
        <w:t xml:space="preserve"> and successfully added to the </w:t>
      </w:r>
      <w:r>
        <w:t>data communication</w:t>
      </w:r>
      <w:r w:rsidRPr="002D2A10">
        <w:t xml:space="preserve"> according to the procedure defined in clause</w:t>
      </w:r>
      <w:r>
        <w:t> 7</w:t>
      </w:r>
      <w:r w:rsidRPr="002D2A10">
        <w:t>.1</w:t>
      </w:r>
      <w:r>
        <w:t>7</w:t>
      </w:r>
      <w:r w:rsidRPr="002D2A10">
        <w:t>.3.1.4.</w:t>
      </w:r>
    </w:p>
    <w:p w14:paraId="1159D713" w14:textId="77777777" w:rsidR="00242EBE" w:rsidRDefault="00242EBE" w:rsidP="00242EBE">
      <w:pPr>
        <w:pStyle w:val="B1"/>
      </w:pPr>
      <w:r>
        <w:t>5.</w:t>
      </w:r>
      <w:r>
        <w:tab/>
        <w:t>The MCData server 1</w:t>
      </w:r>
      <w:r w:rsidRPr="0043676C">
        <w:t xml:space="preserve"> </w:t>
      </w:r>
      <w:r>
        <w:t>determines that</w:t>
      </w:r>
      <w:r w:rsidRPr="0043676C">
        <w:t xml:space="preserve"> </w:t>
      </w:r>
      <w:r>
        <w:t>MCData client </w:t>
      </w:r>
      <w:r w:rsidRPr="00B67132">
        <w:t xml:space="preserve">1 </w:t>
      </w:r>
      <w:r>
        <w:t>has requested that MCData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ad hoc group data communication</w:t>
      </w:r>
      <w:r w:rsidRPr="00B67132">
        <w:t xml:space="preserve"> and successfully </w:t>
      </w:r>
      <w:r>
        <w:t>removed from</w:t>
      </w:r>
      <w:r w:rsidRPr="00B67132">
        <w:t xml:space="preserve"> </w:t>
      </w:r>
      <w:r>
        <w:t>data communication according to the procedure defined in clause 7.17</w:t>
      </w:r>
      <w:r w:rsidRPr="00AB5FED">
        <w:t>.</w:t>
      </w:r>
      <w:r>
        <w:t>3.1.4.</w:t>
      </w:r>
    </w:p>
    <w:p w14:paraId="3E9CA5F4" w14:textId="77777777" w:rsidR="00242EBE" w:rsidRDefault="00242EBE" w:rsidP="00242EBE">
      <w:pPr>
        <w:pStyle w:val="B1"/>
      </w:pPr>
      <w:r>
        <w:t>6.</w:t>
      </w:r>
      <w:r>
        <w:tab/>
      </w:r>
      <w:r w:rsidRPr="002D2A10">
        <w:t xml:space="preserve">The </w:t>
      </w:r>
      <w:r>
        <w:t>MCData server 1</w:t>
      </w:r>
      <w:r w:rsidRPr="002D2A10">
        <w:t xml:space="preserve"> determines that </w:t>
      </w:r>
      <w:r>
        <w:t>MCData client 1</w:t>
      </w:r>
      <w:r w:rsidRPr="002D2A10">
        <w:t xml:space="preserve"> has requested that </w:t>
      </w:r>
      <w:r>
        <w:t>MCData client 5</w:t>
      </w:r>
      <w:r w:rsidRPr="002D2A10">
        <w:t xml:space="preserve"> from the </w:t>
      </w:r>
      <w:r>
        <w:t>partner</w:t>
      </w:r>
      <w:r w:rsidRPr="002D2A10">
        <w:t xml:space="preserve"> MC system be invited to an on</w:t>
      </w:r>
      <w:r>
        <w:t>-</w:t>
      </w:r>
      <w:r w:rsidRPr="002D2A10">
        <w:t xml:space="preserve">going </w:t>
      </w:r>
      <w:r>
        <w:t>ad hoc</w:t>
      </w:r>
      <w:r w:rsidRPr="002D2A10">
        <w:t xml:space="preserve"> group </w:t>
      </w:r>
      <w:r>
        <w:t>data communication. The MCData server 1 sends the ad hoc group data session request to the MCData client 5.</w:t>
      </w:r>
    </w:p>
    <w:p w14:paraId="1A97685F" w14:textId="77777777" w:rsidR="00242EBE" w:rsidRDefault="00242EBE" w:rsidP="00242EBE">
      <w:pPr>
        <w:pStyle w:val="B1"/>
        <w:rPr>
          <w:lang w:eastAsia="zh-CN"/>
        </w:rPr>
      </w:pPr>
      <w:r>
        <w:t>7.</w:t>
      </w:r>
      <w:r>
        <w:tab/>
        <w:t>The MCData client 5 notifies the user about the incoming ad hoc group data communication.</w:t>
      </w:r>
    </w:p>
    <w:p w14:paraId="3D8BB91D" w14:textId="77777777" w:rsidR="00242EBE" w:rsidRDefault="00242EBE" w:rsidP="00242EBE">
      <w:pPr>
        <w:pStyle w:val="B1"/>
        <w:rPr>
          <w:lang w:eastAsia="zh-CN"/>
        </w:rPr>
      </w:pPr>
      <w:r>
        <w:t>8.</w:t>
      </w:r>
      <w:r>
        <w:tab/>
        <w:t>The MCData client 5 accepts the ad hoc group data session request and sends the ad hoc group data session response to the MCData server 1.</w:t>
      </w:r>
    </w:p>
    <w:p w14:paraId="344954A5" w14:textId="77777777" w:rsidR="00242EBE" w:rsidRDefault="00242EBE" w:rsidP="00242EBE">
      <w:pPr>
        <w:pStyle w:val="B1"/>
      </w:pPr>
      <w:r>
        <w:t>9.</w:t>
      </w:r>
      <w:r>
        <w:tab/>
        <w:t>The on-going ad hoc group data communication is updated by adding MCData client 5 which is based on the modify participant list provided by the MCData client 1.</w:t>
      </w:r>
    </w:p>
    <w:p w14:paraId="7C40FFE0" w14:textId="77777777" w:rsidR="00242EBE" w:rsidRDefault="00242EBE" w:rsidP="00242EBE">
      <w:pPr>
        <w:pStyle w:val="B1"/>
      </w:pPr>
      <w:r>
        <w:t>10.</w:t>
      </w:r>
      <w:r>
        <w:tab/>
        <w:t>The MCData server 1</w:t>
      </w:r>
      <w:r w:rsidRPr="0043676C">
        <w:t xml:space="preserve"> </w:t>
      </w:r>
      <w:r>
        <w:t>determines that</w:t>
      </w:r>
      <w:r w:rsidRPr="0043676C">
        <w:t xml:space="preserve"> </w:t>
      </w:r>
      <w:r>
        <w:t>MCData client </w:t>
      </w:r>
      <w:r w:rsidRPr="00B67132">
        <w:t xml:space="preserve">1 </w:t>
      </w:r>
      <w:r>
        <w:t>has requested that MCData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ad hoc group data communication. The MCData server 1 sends the ad hoc group data session leave request to the MCData client 4.</w:t>
      </w:r>
    </w:p>
    <w:p w14:paraId="64A52E95" w14:textId="77777777" w:rsidR="00242EBE" w:rsidRDefault="00242EBE" w:rsidP="00242EBE">
      <w:pPr>
        <w:pStyle w:val="B1"/>
        <w:rPr>
          <w:lang w:eastAsia="zh-CN"/>
        </w:rPr>
      </w:pPr>
      <w:r>
        <w:t>11.</w:t>
      </w:r>
      <w:r>
        <w:tab/>
        <w:t>The MCData client 4 notifies the user of the ad hoc group data session leave request.</w:t>
      </w:r>
    </w:p>
    <w:p w14:paraId="2FF8EDDC" w14:textId="77777777" w:rsidR="00242EBE" w:rsidRDefault="00242EBE" w:rsidP="00242EBE">
      <w:pPr>
        <w:pStyle w:val="B1"/>
      </w:pPr>
      <w:r>
        <w:t>12.</w:t>
      </w:r>
      <w:r>
        <w:tab/>
        <w:t>The MCData client 4 sends the ad hoc group data session leave response to the MCData server 1.</w:t>
      </w:r>
    </w:p>
    <w:p w14:paraId="7BC9E1B1" w14:textId="77777777" w:rsidR="00242EBE" w:rsidRDefault="00242EBE" w:rsidP="00242EBE">
      <w:pPr>
        <w:pStyle w:val="B1"/>
      </w:pPr>
      <w:r>
        <w:t>13.</w:t>
      </w:r>
      <w:r>
        <w:tab/>
        <w:t>The on-going ad hoc group data communication is updated by removing MCData client 4, which is based on the modify participant list provided by the MCData client 1.</w:t>
      </w:r>
      <w:r w:rsidRPr="00FE74E7">
        <w:t xml:space="preserve"> </w:t>
      </w:r>
    </w:p>
    <w:p w14:paraId="0AE43C2A" w14:textId="77777777" w:rsidR="00242EBE" w:rsidRDefault="00242EBE" w:rsidP="00242EBE">
      <w:pPr>
        <w:pStyle w:val="NO"/>
      </w:pPr>
      <w:r>
        <w:t>NOTE</w:t>
      </w:r>
      <w:r w:rsidRPr="00526FC3">
        <w:t>:</w:t>
      </w:r>
      <w:r w:rsidRPr="00526FC3">
        <w:tab/>
      </w:r>
      <w:r>
        <w:t>The ad hoc group data communication request and response exchanged between MCData server 1 of primary MC system and MCData client 4/MCData client 5 will always traversal through the MCData server 2</w:t>
      </w:r>
      <w:r w:rsidRPr="00526FC3">
        <w:t>.</w:t>
      </w:r>
    </w:p>
    <w:p w14:paraId="70E4CA48" w14:textId="77777777" w:rsidR="00242EBE" w:rsidRDefault="00242EBE" w:rsidP="00242EBE">
      <w:pPr>
        <w:pStyle w:val="B1"/>
      </w:pPr>
      <w:r>
        <w:t>14.</w:t>
      </w:r>
      <w:r>
        <w:tab/>
        <w:t xml:space="preserve">The MCData server 1 may notify the initiating MCData user of all the users who are added to the on-going ad hoc group data communication. </w:t>
      </w:r>
      <w:r w:rsidRPr="00AB5FED">
        <w:t xml:space="preserve">This notification may be sent to the initiating </w:t>
      </w:r>
      <w:r>
        <w:t>MCData user</w:t>
      </w:r>
      <w:r w:rsidRPr="00AB5FED">
        <w:t xml:space="preserve"> by the </w:t>
      </w:r>
      <w:r>
        <w:t>MCData server</w:t>
      </w:r>
      <w:r w:rsidRPr="00AB5FED">
        <w:t xml:space="preserve"> more than once during the </w:t>
      </w:r>
      <w:r>
        <w:t>data communication</w:t>
      </w:r>
      <w:r w:rsidRPr="00AB5FED">
        <w:t xml:space="preserve"> when </w:t>
      </w:r>
      <w:r>
        <w:t>MCData user</w:t>
      </w:r>
      <w:r w:rsidRPr="00AB5FED">
        <w:t xml:space="preserve">s join or leave the </w:t>
      </w:r>
      <w:r>
        <w:t>ad hoc group data communication</w:t>
      </w:r>
      <w:r w:rsidRPr="00AB5FED">
        <w:t>.</w:t>
      </w:r>
    </w:p>
    <w:p w14:paraId="143120BF" w14:textId="77777777" w:rsidR="00242EBE" w:rsidRDefault="00242EBE" w:rsidP="00242EBE">
      <w:pPr>
        <w:pStyle w:val="B1"/>
      </w:pPr>
      <w:r>
        <w:t>15.</w:t>
      </w:r>
      <w:r>
        <w:tab/>
        <w:t>The MCData server 1 may notify the authorized participants about the change in the participants list of on-going ad hoc group data communication.</w:t>
      </w:r>
    </w:p>
    <w:p w14:paraId="1AEF9FEF" w14:textId="18338AF0" w:rsidR="00C2503A" w:rsidRPr="002731F8" w:rsidRDefault="00C2503A" w:rsidP="00C2503A">
      <w:pPr>
        <w:pStyle w:val="Heading3"/>
      </w:pPr>
      <w:bookmarkStart w:id="946" w:name="_Toc154923540"/>
      <w:r>
        <w:t>7.17.4</w:t>
      </w:r>
      <w:r w:rsidRPr="00AB5FED">
        <w:tab/>
      </w:r>
      <w:r w:rsidRPr="002731F8">
        <w:t xml:space="preserve">Ad hoc group </w:t>
      </w:r>
      <w:r>
        <w:t xml:space="preserve">short data service </w:t>
      </w:r>
      <w:r w:rsidRPr="008F117B">
        <w:t xml:space="preserve">data communication </w:t>
      </w:r>
      <w:r w:rsidRPr="002731F8">
        <w:t>procedures</w:t>
      </w:r>
      <w:bookmarkEnd w:id="946"/>
    </w:p>
    <w:p w14:paraId="75D74499" w14:textId="77777777" w:rsidR="00C2503A" w:rsidRPr="00DF041A" w:rsidRDefault="00C2503A" w:rsidP="00C2503A">
      <w:pPr>
        <w:pStyle w:val="Heading4"/>
      </w:pPr>
      <w:bookmarkStart w:id="947" w:name="_Toc154923541"/>
      <w:r w:rsidRPr="00DF041A">
        <w:t>7.17.4.1</w:t>
      </w:r>
      <w:r w:rsidRPr="00DF041A">
        <w:tab/>
        <w:t>General</w:t>
      </w:r>
      <w:bookmarkEnd w:id="947"/>
    </w:p>
    <w:p w14:paraId="5E6FAB4C"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 xml:space="preserve">short data service </w:t>
      </w:r>
      <w:r w:rsidRPr="008F117B">
        <w:t xml:space="preserve">data communication </w:t>
      </w:r>
      <w:r w:rsidRPr="00AB5FED">
        <w:rPr>
          <w:lang w:val="nl-NL"/>
        </w:rPr>
        <w:t xml:space="preserve">across a single </w:t>
      </w:r>
      <w:r w:rsidRPr="00894C7F">
        <w:rPr>
          <w:lang w:val="nl-NL"/>
        </w:rPr>
        <w:t>MCData system</w:t>
      </w:r>
      <w:r w:rsidRPr="00AB5FED">
        <w:rPr>
          <w:lang w:val="nl-NL"/>
        </w:rPr>
        <w:t xml:space="preserve">, and </w:t>
      </w:r>
      <w:r>
        <w:rPr>
          <w:lang w:val="nl-NL"/>
        </w:rPr>
        <w:t>uses the common procedures defined in the subclause 7.17.3 in conjuction with the procedures defined in this subclause</w:t>
      </w:r>
      <w:r w:rsidRPr="00AB5FED">
        <w:rPr>
          <w:lang w:val="nl-NL"/>
        </w:rPr>
        <w:t>.</w:t>
      </w:r>
      <w:r>
        <w:rPr>
          <w:lang w:val="nl-NL"/>
        </w:rPr>
        <w:t xml:space="preserve"> Other common procedures specified in the 7.17.3 are used at any time after </w:t>
      </w:r>
      <w:r w:rsidRPr="002731F8">
        <w:t xml:space="preserve">Ad hoc group </w:t>
      </w:r>
      <w:r>
        <w:t xml:space="preserve">short data service </w:t>
      </w:r>
      <w:r w:rsidRPr="008F117B">
        <w:t>data communication</w:t>
      </w:r>
      <w:r>
        <w:t xml:space="preserve"> establishment based on the need of it. These procedures are applicable for Group standalone </w:t>
      </w:r>
      <w:r>
        <w:rPr>
          <w:lang w:eastAsia="zh-CN"/>
        </w:rPr>
        <w:t xml:space="preserve">short data service using media plane and </w:t>
      </w:r>
      <w:r>
        <w:t>Group</w:t>
      </w:r>
      <w:r w:rsidRPr="008F117B">
        <w:t xml:space="preserve"> short data service</w:t>
      </w:r>
      <w:r>
        <w:t xml:space="preserve"> session as specified in the subclause </w:t>
      </w:r>
      <w:r>
        <w:rPr>
          <w:lang w:eastAsia="zh-CN"/>
        </w:rPr>
        <w:t>7</w:t>
      </w:r>
      <w:r>
        <w:t>.</w:t>
      </w:r>
      <w:r>
        <w:rPr>
          <w:lang w:eastAsia="zh-CN"/>
        </w:rPr>
        <w:t>4</w:t>
      </w:r>
      <w:r>
        <w:t>.2.6 and subclause </w:t>
      </w:r>
      <w:r>
        <w:rPr>
          <w:lang w:eastAsia="zh-CN"/>
        </w:rPr>
        <w:t>7</w:t>
      </w:r>
      <w:r>
        <w:t>.</w:t>
      </w:r>
      <w:r>
        <w:rPr>
          <w:lang w:eastAsia="zh-CN"/>
        </w:rPr>
        <w:t>4</w:t>
      </w:r>
      <w:r>
        <w:t>.2.7 respectively.</w:t>
      </w:r>
    </w:p>
    <w:p w14:paraId="7D0B7D6A" w14:textId="77777777" w:rsidR="00C2503A" w:rsidRPr="00DF041A" w:rsidRDefault="00C2503A" w:rsidP="00C2503A">
      <w:pPr>
        <w:pStyle w:val="Heading4"/>
      </w:pPr>
      <w:bookmarkStart w:id="948" w:name="_Toc154923542"/>
      <w:r w:rsidRPr="00DF041A">
        <w:t>7.17.4.</w:t>
      </w:r>
      <w:r>
        <w:t>2</w:t>
      </w:r>
      <w:r w:rsidRPr="00DF041A">
        <w:tab/>
      </w:r>
      <w:r>
        <w:t xml:space="preserve">Information flows for </w:t>
      </w:r>
      <w:r>
        <w:rPr>
          <w:lang w:eastAsia="zh-CN"/>
        </w:rPr>
        <w:t>short data service specific</w:t>
      </w:r>
      <w:bookmarkEnd w:id="948"/>
    </w:p>
    <w:p w14:paraId="3CD7408C" w14:textId="77777777" w:rsidR="00C2503A" w:rsidRPr="00B62BD8" w:rsidRDefault="00C2503A" w:rsidP="00C2503A">
      <w:r w:rsidRPr="009E0655">
        <w:t>Table </w:t>
      </w:r>
      <w:r w:rsidRPr="00DF041A">
        <w:t>7.17.4.</w:t>
      </w:r>
      <w:r>
        <w:t>2</w:t>
      </w:r>
      <w:r w:rsidRPr="009E0655">
        <w:t xml:space="preserve">-1 describes the information </w:t>
      </w:r>
      <w:r>
        <w:t>elements</w:t>
      </w:r>
      <w:r w:rsidRPr="009E0655">
        <w:t xml:space="preserve"> </w:t>
      </w:r>
      <w:r>
        <w:t xml:space="preserve">that are </w:t>
      </w:r>
      <w:r>
        <w:rPr>
          <w:lang w:eastAsia="zh-CN"/>
        </w:rPr>
        <w:t>specific</w:t>
      </w:r>
      <w:r w:rsidRPr="009E0655">
        <w:t xml:space="preserve"> </w:t>
      </w:r>
      <w:r>
        <w:t xml:space="preserve">to </w:t>
      </w:r>
      <w:r>
        <w:rPr>
          <w:lang w:eastAsia="zh-CN"/>
        </w:rPr>
        <w:t xml:space="preserve">short data service and are used along with the common information flows defined in the subclause 7.17.2 </w:t>
      </w:r>
      <w:r w:rsidRPr="009E0655">
        <w:t xml:space="preserve">for the </w:t>
      </w:r>
      <w:r w:rsidRPr="002731F8">
        <w:t xml:space="preserve">Ad hoc group </w:t>
      </w:r>
      <w:r>
        <w:t xml:space="preserve">short data service </w:t>
      </w:r>
      <w:r w:rsidRPr="008F117B">
        <w:t>data communication</w:t>
      </w:r>
      <w:r w:rsidRPr="009E0655">
        <w:t>.</w:t>
      </w:r>
      <w:r>
        <w:t xml:space="preserve"> </w:t>
      </w:r>
      <w:r>
        <w:lastRenderedPageBreak/>
        <w:t xml:space="preserve">These information elements are included when an Ad hoc group data session request sent from </w:t>
      </w:r>
      <w:r w:rsidRPr="00AB5FED">
        <w:t xml:space="preserve">the </w:t>
      </w:r>
      <w:r w:rsidRPr="00894C7F">
        <w:t>MCData client</w:t>
      </w:r>
      <w:r w:rsidRPr="00AB5FED">
        <w:t xml:space="preserve"> to the </w:t>
      </w:r>
      <w:r w:rsidRPr="00894C7F">
        <w:t>MCData server</w:t>
      </w:r>
      <w:r>
        <w:t xml:space="preserve">, </w:t>
      </w:r>
      <w:r w:rsidRPr="00AB5FED">
        <w:t xml:space="preserve">between the </w:t>
      </w:r>
      <w:r w:rsidRPr="00894C7F">
        <w:t>MCData server</w:t>
      </w:r>
      <w:r w:rsidRPr="00AB5FED">
        <w:t>s</w:t>
      </w:r>
      <w:r>
        <w:t>, and</w:t>
      </w:r>
      <w:r w:rsidRPr="00B62BD8">
        <w:t xml:space="preserve"> </w:t>
      </w:r>
      <w:r w:rsidRPr="00AB5FED">
        <w:t xml:space="preserve">from the </w:t>
      </w:r>
      <w:r w:rsidRPr="00894C7F">
        <w:t>MCData server</w:t>
      </w:r>
      <w:r w:rsidRPr="00AB5FED">
        <w:t xml:space="preserve"> to the </w:t>
      </w:r>
      <w:r w:rsidRPr="00894C7F">
        <w:t>MCData client</w:t>
      </w:r>
      <w:r w:rsidRPr="00AB5FED">
        <w:t>.</w:t>
      </w:r>
    </w:p>
    <w:p w14:paraId="28D40A36" w14:textId="77777777" w:rsidR="00C2503A" w:rsidRDefault="00C2503A" w:rsidP="00C2503A">
      <w:pPr>
        <w:pStyle w:val="TH"/>
      </w:pPr>
      <w:r>
        <w:t>Table </w:t>
      </w:r>
      <w:r w:rsidRPr="00DF041A">
        <w:t>7.17.4.</w:t>
      </w:r>
      <w:r>
        <w:t>2</w:t>
      </w:r>
      <w:r w:rsidRPr="009E0655">
        <w:t>-</w:t>
      </w:r>
      <w:r>
        <w:t xml:space="preserve">1: </w:t>
      </w:r>
      <w:r>
        <w:rPr>
          <w:lang w:eastAsia="zh-CN"/>
        </w:rPr>
        <w:t>short data service specific</w:t>
      </w:r>
    </w:p>
    <w:tbl>
      <w:tblPr>
        <w:tblW w:w="8640" w:type="dxa"/>
        <w:jc w:val="center"/>
        <w:tblLayout w:type="fixed"/>
        <w:tblLook w:val="0000" w:firstRow="0" w:lastRow="0" w:firstColumn="0" w:lastColumn="0" w:noHBand="0" w:noVBand="0"/>
      </w:tblPr>
      <w:tblGrid>
        <w:gridCol w:w="3042"/>
        <w:gridCol w:w="994"/>
        <w:gridCol w:w="4604"/>
      </w:tblGrid>
      <w:tr w:rsidR="00C2503A" w14:paraId="61B7722C"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9987ACD" w14:textId="77777777" w:rsidR="00C2503A" w:rsidRDefault="00C2503A" w:rsidP="00F84EFB">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9AC0BBA" w14:textId="77777777" w:rsidR="00C2503A" w:rsidRDefault="00C2503A" w:rsidP="00F84EFB">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4A9EB5" w14:textId="77777777" w:rsidR="00C2503A" w:rsidRDefault="00C2503A" w:rsidP="00F84EFB">
            <w:pPr>
              <w:pStyle w:val="TAH"/>
            </w:pPr>
            <w:r>
              <w:t>Description</w:t>
            </w:r>
          </w:p>
        </w:tc>
      </w:tr>
      <w:tr w:rsidR="00C2503A" w14:paraId="1C9C758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55A3FBE4" w14:textId="77777777" w:rsidR="00C2503A" w:rsidRPr="002C7CB4" w:rsidRDefault="00C2503A" w:rsidP="00F84EFB">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F0347FA"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ECF5C0" w14:textId="77777777" w:rsidR="00C2503A" w:rsidRPr="002C7CB4" w:rsidRDefault="00C2503A" w:rsidP="00F84EFB">
            <w:pPr>
              <w:pStyle w:val="TAL"/>
            </w:pPr>
            <w:r w:rsidRPr="002C7CB4">
              <w:t>Identifies the conversation</w:t>
            </w:r>
          </w:p>
        </w:tc>
      </w:tr>
      <w:tr w:rsidR="00C2503A" w14:paraId="23EC6DCF"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3954BCE4" w14:textId="77777777" w:rsidR="00C2503A" w:rsidRPr="002C7CB4" w:rsidRDefault="00C2503A" w:rsidP="00F84EFB">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02DF474E"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ABF31F5" w14:textId="77777777" w:rsidR="00C2503A" w:rsidRPr="002C7CB4" w:rsidRDefault="00C2503A" w:rsidP="00F84EFB">
            <w:pPr>
              <w:pStyle w:val="TAL"/>
            </w:pPr>
            <w:r w:rsidRPr="002C7CB4">
              <w:t>Identifies the MCData transaction</w:t>
            </w:r>
          </w:p>
        </w:tc>
      </w:tr>
      <w:tr w:rsidR="00C2503A" w14:paraId="6D6633E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03D5499" w14:textId="77777777" w:rsidR="00C2503A" w:rsidRPr="002C7CB4" w:rsidRDefault="00C2503A" w:rsidP="00F84EFB">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BE3467B"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9138872" w14:textId="77777777" w:rsidR="00C2503A" w:rsidRPr="002C7CB4" w:rsidRDefault="00C2503A" w:rsidP="00F84EFB">
            <w:pPr>
              <w:pStyle w:val="TAL"/>
            </w:pPr>
            <w:r w:rsidRPr="002C7CB4">
              <w:t>Identifies the original MCData transaction to which the current transaction is a reply to</w:t>
            </w:r>
          </w:p>
        </w:tc>
      </w:tr>
      <w:tr w:rsidR="00C2503A" w14:paraId="629C6F6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04E16755" w14:textId="77777777" w:rsidR="00C2503A" w:rsidRPr="002C7CB4" w:rsidRDefault="00C2503A" w:rsidP="00F84EFB">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5645CFAA"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3C97E8" w14:textId="77777777" w:rsidR="00C2503A" w:rsidRPr="002C7CB4" w:rsidRDefault="00C2503A" w:rsidP="00F84EFB">
            <w:pPr>
              <w:pStyle w:val="TAL"/>
            </w:pPr>
            <w:r w:rsidRPr="002C7CB4">
              <w:t>Session based transactions</w:t>
            </w:r>
          </w:p>
        </w:tc>
      </w:tr>
      <w:tr w:rsidR="00C2503A" w:rsidRPr="003232BD" w14:paraId="54814C09"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2669BCBF" w14:textId="77777777" w:rsidR="00C2503A" w:rsidRPr="002C7CB4" w:rsidRDefault="00C2503A" w:rsidP="00F84EFB">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17AC36D"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DA816D9" w14:textId="77777777" w:rsidR="00C2503A" w:rsidRPr="002C7CB4" w:rsidRDefault="00C2503A" w:rsidP="00F84EFB">
            <w:pPr>
              <w:pStyle w:val="TAL"/>
            </w:pPr>
            <w:r w:rsidRPr="002C7CB4">
              <w:t>Indicates the disposition type expected from the receiver (i.e., delivered or read or both)</w:t>
            </w:r>
          </w:p>
        </w:tc>
      </w:tr>
      <w:tr w:rsidR="00C2503A" w14:paraId="7642471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7F4EE0DD" w14:textId="77777777" w:rsidR="00C2503A" w:rsidRPr="002C7CB4" w:rsidRDefault="00C2503A" w:rsidP="00F84EFB">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10157832"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2B0DE06" w14:textId="77777777" w:rsidR="00C2503A" w:rsidRPr="002C7CB4" w:rsidRDefault="00C2503A" w:rsidP="00F84EFB">
            <w:pPr>
              <w:pStyle w:val="TAL"/>
            </w:pPr>
            <w:r w:rsidRPr="002C7CB4">
              <w:t>Indicates whether the SDS payload is for application consumption or MCData user consumption</w:t>
            </w:r>
          </w:p>
        </w:tc>
      </w:tr>
      <w:tr w:rsidR="00C2503A" w14:paraId="5B809246"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7AD74E6" w14:textId="77777777" w:rsidR="00C2503A" w:rsidRPr="002C7CB4" w:rsidRDefault="00C2503A" w:rsidP="00F84EFB">
            <w:pPr>
              <w:pStyle w:val="TAL"/>
            </w:pPr>
            <w:r w:rsidRPr="002C7CB4">
              <w:rPr>
                <w:lang w:eastAsia="zh-CN"/>
              </w:rPr>
              <w:t>Application identifier (see</w:t>
            </w:r>
            <w:r>
              <w:rPr>
                <w:lang w:eastAsia="zh-CN"/>
              </w:rPr>
              <w:t> </w:t>
            </w:r>
            <w:r w:rsidRPr="002C7CB4">
              <w:rPr>
                <w:lang w:eastAsia="zh-CN"/>
              </w:rPr>
              <w:t>NOTE</w:t>
            </w:r>
            <w:r>
              <w:rPr>
                <w:lang w:eastAsia="zh-CN"/>
              </w:rPr>
              <w:t> 1</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046A8309"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319DD4" w14:textId="77777777" w:rsidR="00C2503A" w:rsidRPr="002C7CB4" w:rsidRDefault="00C2503A" w:rsidP="00F84EFB">
            <w:pPr>
              <w:pStyle w:val="TAL"/>
            </w:pPr>
            <w:r w:rsidRPr="002C7CB4">
              <w:t>Identifies the application for which the payload is intended (e.g. text string, port address, URI)</w:t>
            </w:r>
          </w:p>
        </w:tc>
      </w:tr>
      <w:tr w:rsidR="00C2503A" w14:paraId="13D70B1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E787379" w14:textId="77777777" w:rsidR="00C2503A" w:rsidRPr="002C7CB4" w:rsidRDefault="00C2503A" w:rsidP="00F84EFB">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1DF2E651" w14:textId="77777777" w:rsidR="00C2503A" w:rsidRPr="002C7CB4" w:rsidRDefault="00C2503A" w:rsidP="00F84EFB">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7A608F" w14:textId="77777777" w:rsidR="00C2503A" w:rsidRPr="002C7CB4" w:rsidRDefault="00C2503A" w:rsidP="00F84EFB">
            <w:pPr>
              <w:pStyle w:val="TAL"/>
            </w:pPr>
            <w:r>
              <w:t>Implementation specific information that is communicated to the recipient</w:t>
            </w:r>
          </w:p>
        </w:tc>
      </w:tr>
      <w:tr w:rsidR="00C2503A" w14:paraId="68808059" w14:textId="77777777" w:rsidTr="00F84EF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BD15396" w14:textId="77777777" w:rsidR="00C2503A" w:rsidRPr="002C7CB4" w:rsidRDefault="00C2503A" w:rsidP="00F84EFB">
            <w:pPr>
              <w:pStyle w:val="TAN"/>
            </w:pPr>
            <w:r w:rsidRPr="002C7CB4">
              <w:t>NOTE</w:t>
            </w:r>
            <w:r>
              <w:t> 1</w:t>
            </w:r>
            <w:r w:rsidRPr="002C7CB4">
              <w:t>:</w:t>
            </w:r>
            <w:r w:rsidRPr="002C7CB4">
              <w:tab/>
              <w:t>The application identifier shall be included only if the payload destination type indicates that the SDS message is for application consumption.</w:t>
            </w:r>
          </w:p>
        </w:tc>
      </w:tr>
    </w:tbl>
    <w:p w14:paraId="24C8D4E3" w14:textId="77777777" w:rsidR="00C2503A" w:rsidRDefault="00C2503A" w:rsidP="00C2503A">
      <w:pPr>
        <w:pStyle w:val="NO"/>
        <w:ind w:left="0" w:firstLine="0"/>
      </w:pPr>
    </w:p>
    <w:p w14:paraId="479BDA49" w14:textId="77777777" w:rsidR="00C2503A" w:rsidRPr="002C512E" w:rsidRDefault="00C2503A" w:rsidP="00C2503A">
      <w:pPr>
        <w:pStyle w:val="Heading4"/>
        <w:rPr>
          <w:rFonts w:eastAsia="SimSun"/>
        </w:rPr>
      </w:pPr>
      <w:bookmarkStart w:id="949" w:name="_Toc154923543"/>
      <w:r>
        <w:t>7.17.4</w:t>
      </w:r>
      <w:r w:rsidRPr="00AB5FED">
        <w:t>.</w:t>
      </w:r>
      <w:r>
        <w:t>3</w:t>
      </w:r>
      <w:r w:rsidRPr="00AB5FED">
        <w:tab/>
      </w:r>
      <w:r w:rsidRPr="002731F8">
        <w:t xml:space="preserve">Ad hoc group </w:t>
      </w:r>
      <w:r>
        <w:t xml:space="preserve">short data service </w:t>
      </w:r>
      <w:r w:rsidRPr="008F117B">
        <w:t xml:space="preserve">data communication </w:t>
      </w:r>
      <w:r>
        <w:rPr>
          <w:rFonts w:eastAsia="SimSun"/>
        </w:rPr>
        <w:t xml:space="preserve">procedures </w:t>
      </w:r>
      <w:r w:rsidRPr="004D257F">
        <w:rPr>
          <w:rFonts w:eastAsia="SimSun"/>
        </w:rPr>
        <w:t xml:space="preserve">in single </w:t>
      </w:r>
      <w:r w:rsidRPr="00894C7F">
        <w:rPr>
          <w:rFonts w:eastAsia="SimSun"/>
        </w:rPr>
        <w:t>MCData system</w:t>
      </w:r>
      <w:bookmarkEnd w:id="949"/>
    </w:p>
    <w:p w14:paraId="411209D9" w14:textId="77777777" w:rsidR="00C2503A" w:rsidRPr="008F117B" w:rsidRDefault="00C2503A" w:rsidP="00C2503A">
      <w:pPr>
        <w:pStyle w:val="Heading5"/>
        <w:rPr>
          <w:lang w:eastAsia="zh-CN"/>
        </w:rPr>
      </w:pPr>
      <w:bookmarkStart w:id="950" w:name="_Toc154923544"/>
      <w:r>
        <w:t>7.17.4.3.1</w:t>
      </w:r>
      <w:r w:rsidRPr="008F117B">
        <w:tab/>
      </w:r>
      <w:r w:rsidRPr="008F117B">
        <w:rPr>
          <w:rFonts w:hint="eastAsia"/>
          <w:lang w:eastAsia="zh-CN"/>
        </w:rPr>
        <w:t>General</w:t>
      </w:r>
      <w:bookmarkEnd w:id="950"/>
    </w:p>
    <w:p w14:paraId="6C108FD0" w14:textId="77777777" w:rsidR="00C2503A" w:rsidRDefault="00C2503A" w:rsidP="00C2503A">
      <w:pPr>
        <w:rPr>
          <w:lang w:eastAsia="zh-CN"/>
        </w:rPr>
      </w:pPr>
      <w:r>
        <w:rPr>
          <w:lang w:eastAsia="zh-CN"/>
        </w:rPr>
        <w:t xml:space="preserve">The initiation of </w:t>
      </w:r>
      <w:r w:rsidRPr="002731F8">
        <w:t xml:space="preserve">Ad hoc </w:t>
      </w:r>
      <w:r>
        <w:rPr>
          <w:lang w:eastAsia="zh-CN"/>
        </w:rPr>
        <w:t xml:space="preserve">group SDS </w:t>
      </w:r>
      <w:r w:rsidRPr="00B20CD7">
        <w:rPr>
          <w:lang w:eastAsia="zh-CN"/>
        </w:rPr>
        <w:t xml:space="preserve">session </w:t>
      </w:r>
      <w:r w:rsidRPr="00997BB9">
        <w:rPr>
          <w:lang w:eastAsia="zh-CN"/>
        </w:rPr>
        <w:t xml:space="preserve">results in </w:t>
      </w:r>
      <w:r>
        <w:rPr>
          <w:lang w:eastAsia="zh-CN"/>
        </w:rPr>
        <w:t>ad</w:t>
      </w:r>
      <w:r>
        <w:t xml:space="preserve">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526A116D" w14:textId="77777777" w:rsidR="00C2503A" w:rsidRPr="00AB5FED" w:rsidRDefault="00C2503A" w:rsidP="00C2503A">
      <w:pPr>
        <w:pStyle w:val="Heading5"/>
      </w:pPr>
      <w:bookmarkStart w:id="951" w:name="_Toc154923545"/>
      <w:r>
        <w:t>7.17.4.3.2</w:t>
      </w:r>
      <w:r w:rsidRPr="00AB5FED">
        <w:tab/>
      </w:r>
      <w:r w:rsidRPr="008F117B">
        <w:rPr>
          <w:rFonts w:hint="eastAsia"/>
          <w:lang w:eastAsia="zh-CN"/>
        </w:rPr>
        <w:t>Procedure</w:t>
      </w:r>
      <w:bookmarkEnd w:id="951"/>
    </w:p>
    <w:p w14:paraId="4A2B6DF8" w14:textId="77777777" w:rsidR="00C2503A" w:rsidRDefault="00C2503A" w:rsidP="00C2503A">
      <w:r w:rsidRPr="008F117B">
        <w:rPr>
          <w:lang w:eastAsia="zh-CN"/>
        </w:rPr>
        <w:t>The procedure in figure</w:t>
      </w:r>
      <w:r>
        <w:rPr>
          <w:rFonts w:eastAsia="SimSun" w:hint="cs"/>
          <w:lang w:eastAsia="zh-CN"/>
        </w:rPr>
        <w:t> </w:t>
      </w:r>
      <w:r>
        <w:t>7.17.4.3.2</w:t>
      </w:r>
      <w:r w:rsidRPr="008F117B">
        <w:rPr>
          <w:lang w:eastAsia="zh-CN"/>
        </w:rPr>
        <w:t xml:space="preserve">-1 describes the case where an </w:t>
      </w:r>
      <w:r w:rsidRPr="008F117B">
        <w:t xml:space="preserve">MCData user is initiating </w:t>
      </w:r>
      <w:r>
        <w:t xml:space="preserve">SDS </w:t>
      </w:r>
      <w:r w:rsidRPr="008F117B">
        <w:t xml:space="preserve">data communication session with </w:t>
      </w:r>
      <w:r>
        <w:t>an MCData ad hoc group</w:t>
      </w:r>
      <w:r w:rsidRPr="008F117B">
        <w:t xml:space="preserve"> for exchanging SDS data transaction</w:t>
      </w:r>
      <w:r>
        <w:t>s</w:t>
      </w:r>
      <w:r w:rsidRPr="008F117B">
        <w:t xml:space="preserve"> between </w:t>
      </w:r>
      <w:r>
        <w:t>the ad hoc group participants</w:t>
      </w:r>
      <w:r w:rsidRPr="008F117B">
        <w:t>, with or without disposition request</w:t>
      </w:r>
      <w:r w:rsidRPr="008F46AD">
        <w:t>.</w:t>
      </w:r>
    </w:p>
    <w:p w14:paraId="7F26A818" w14:textId="77777777" w:rsidR="00C2503A" w:rsidRPr="008F117B" w:rsidRDefault="00C2503A" w:rsidP="00C2503A">
      <w:r w:rsidRPr="008F117B">
        <w:t>Pre-conditions:</w:t>
      </w:r>
    </w:p>
    <w:p w14:paraId="090B9B3B" w14:textId="77777777" w:rsidR="00C2503A" w:rsidRDefault="00C2503A" w:rsidP="00C2503A">
      <w:pPr>
        <w:pStyle w:val="B1"/>
      </w:pPr>
      <w:r w:rsidRPr="008F117B">
        <w:t>1.</w:t>
      </w:r>
      <w:r w:rsidRPr="008F117B">
        <w:tab/>
      </w:r>
      <w:r>
        <w:t>As defined in the subclause 7.17.3.1.1.</w:t>
      </w:r>
      <w:r w:rsidRPr="006A7ED7">
        <w:t xml:space="preserve"> </w:t>
      </w:r>
    </w:p>
    <w:p w14:paraId="1D4ED950" w14:textId="77777777" w:rsidR="00C2503A" w:rsidRPr="008F117B" w:rsidRDefault="00C2503A" w:rsidP="00C2503A">
      <w:pPr>
        <w:pStyle w:val="TH"/>
      </w:pPr>
    </w:p>
    <w:p w14:paraId="74F39259" w14:textId="77777777" w:rsidR="00C2503A" w:rsidRDefault="00C2503A" w:rsidP="00C2503A">
      <w:pPr>
        <w:pStyle w:val="TH"/>
      </w:pPr>
      <w:r w:rsidRPr="008F117B">
        <w:object w:dxaOrig="6972" w:dyaOrig="6540" w14:anchorId="366F29AE">
          <v:shape id="_x0000_i1128" type="#_x0000_t75" style="width:347.25pt;height:172.7pt" o:ole="">
            <v:imagedata r:id="rId221" o:title="" cropbottom="30937f"/>
          </v:shape>
          <o:OLEObject Type="Embed" ProgID="Visio.Drawing.11" ShapeID="_x0000_i1128" DrawAspect="Content" ObjectID="_1765536298" r:id="rId222"/>
        </w:object>
      </w:r>
    </w:p>
    <w:p w14:paraId="3F425AB1" w14:textId="77777777" w:rsidR="00C2503A" w:rsidRPr="008F117B" w:rsidRDefault="00C2503A" w:rsidP="00C2503A">
      <w:pPr>
        <w:pStyle w:val="TF"/>
      </w:pPr>
      <w:r w:rsidRPr="008F117B">
        <w:t>Figure </w:t>
      </w:r>
      <w:r w:rsidRPr="006A7ED7">
        <w:t>7.17.4.3.2-1</w:t>
      </w:r>
      <w:r w:rsidRPr="008F117B">
        <w:t xml:space="preserve">: </w:t>
      </w:r>
      <w:r>
        <w:t>Ad hoc group</w:t>
      </w:r>
      <w:r w:rsidRPr="008F117B">
        <w:t xml:space="preserve"> </w:t>
      </w:r>
      <w:r>
        <w:t xml:space="preserve">SDS </w:t>
      </w:r>
      <w:r w:rsidRPr="008F117B">
        <w:t xml:space="preserve">data communication </w:t>
      </w:r>
      <w:r>
        <w:t>session</w:t>
      </w:r>
    </w:p>
    <w:p w14:paraId="6F9E039A" w14:textId="77777777" w:rsidR="00C2503A" w:rsidRPr="008F117B" w:rsidRDefault="00C2503A" w:rsidP="00C2503A">
      <w:pPr>
        <w:pStyle w:val="B1"/>
      </w:pPr>
      <w:r w:rsidRPr="008F117B">
        <w:t>1.</w:t>
      </w:r>
      <w:r w:rsidRPr="008F117B">
        <w:tab/>
      </w:r>
      <w:r>
        <w:t xml:space="preserve">User at </w:t>
      </w:r>
      <w:r w:rsidRPr="00894C7F">
        <w:t>MCData client</w:t>
      </w:r>
      <w:r>
        <w:t> </w:t>
      </w:r>
      <w:r w:rsidRPr="00CF522E">
        <w:t>1</w:t>
      </w:r>
      <w:r>
        <w:t xml:space="preserve"> initiate an ad hoc group data communication</w:t>
      </w:r>
      <w:r w:rsidRPr="00356591">
        <w:rPr>
          <w:lang w:eastAsia="zh-CN"/>
        </w:rPr>
        <w:t xml:space="preserve"> </w:t>
      </w:r>
      <w:r>
        <w:t>as specified in the subclause 7.17.3.1.1.</w:t>
      </w:r>
    </w:p>
    <w:p w14:paraId="1BFD19D7" w14:textId="77777777" w:rsidR="00C2503A" w:rsidRDefault="00C2503A" w:rsidP="00C2503A">
      <w:pPr>
        <w:pStyle w:val="B1"/>
      </w:pPr>
      <w:r>
        <w:lastRenderedPageBreak/>
        <w:t>2</w:t>
      </w:r>
      <w:r w:rsidRPr="008F117B">
        <w:t>.</w:t>
      </w:r>
      <w:r>
        <w:tab/>
      </w:r>
      <w:r w:rsidRPr="008F117B">
        <w:t xml:space="preserve">MCData client 1 and </w:t>
      </w:r>
      <w:r>
        <w:t xml:space="preserve">the ad hoc group data session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57D5205A" w14:textId="77777777" w:rsidR="00C2503A" w:rsidRPr="008F117B" w:rsidRDefault="00C2503A" w:rsidP="00C2503A">
      <w:pPr>
        <w:pStyle w:val="B1"/>
      </w:pPr>
      <w:r>
        <w:t>3.</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2646EEF8" w14:textId="77777777" w:rsidR="00C2503A" w:rsidRPr="008F117B" w:rsidRDefault="00C2503A" w:rsidP="00C2503A">
      <w:pPr>
        <w:pStyle w:val="B1"/>
      </w:pPr>
      <w:r>
        <w:t>4</w:t>
      </w:r>
      <w:r w:rsidRPr="008F117B">
        <w:t>.</w:t>
      </w:r>
      <w:r>
        <w:tab/>
        <w:t>Based on the MCData user action or conditions to release</w:t>
      </w:r>
      <w:r w:rsidRPr="008F117B">
        <w:t xml:space="preserve">, the established media plane </w:t>
      </w:r>
      <w:r>
        <w:t xml:space="preserve">for SDS data exchange </w:t>
      </w:r>
      <w:r w:rsidRPr="008F117B">
        <w:t>is released</w:t>
      </w:r>
      <w:r w:rsidRPr="004A22FB">
        <w:t xml:space="preserve"> </w:t>
      </w:r>
      <w:r>
        <w:t>as specified in the subclause 7.17.3.1.2.</w:t>
      </w:r>
    </w:p>
    <w:p w14:paraId="18A02963" w14:textId="34FBFD84" w:rsidR="00FE10B1" w:rsidRPr="002C512E" w:rsidRDefault="00FE10B1" w:rsidP="00FE10B1">
      <w:pPr>
        <w:pStyle w:val="Heading4"/>
        <w:rPr>
          <w:rFonts w:eastAsia="SimSun"/>
        </w:rPr>
      </w:pPr>
      <w:bookmarkStart w:id="952" w:name="_Toc154923546"/>
      <w:r>
        <w:t>7.</w:t>
      </w:r>
      <w:r w:rsidR="003A2A97">
        <w:t>17.4.4</w:t>
      </w:r>
      <w:r w:rsidRPr="00AB5FED">
        <w:tab/>
      </w:r>
      <w:r w:rsidRPr="002731F8">
        <w:t xml:space="preserve">Ad hoc group </w:t>
      </w:r>
      <w:r>
        <w:t xml:space="preserve">short data service </w:t>
      </w:r>
      <w:r w:rsidRPr="008F117B">
        <w:t xml:space="preserve">data communication </w:t>
      </w:r>
      <w:r>
        <w:rPr>
          <w:rFonts w:eastAsia="SimSun"/>
        </w:rPr>
        <w:t xml:space="preserve">procedures </w:t>
      </w:r>
      <w:r>
        <w:t>involving multiple MC systems</w:t>
      </w:r>
      <w:bookmarkEnd w:id="952"/>
    </w:p>
    <w:p w14:paraId="53608691" w14:textId="3758614E" w:rsidR="00FE10B1" w:rsidRPr="008F117B" w:rsidRDefault="00FE10B1" w:rsidP="00FE10B1">
      <w:pPr>
        <w:pStyle w:val="Heading5"/>
        <w:rPr>
          <w:lang w:eastAsia="zh-CN"/>
        </w:rPr>
      </w:pPr>
      <w:bookmarkStart w:id="953" w:name="_Toc154923547"/>
      <w:r>
        <w:t>7.</w:t>
      </w:r>
      <w:r w:rsidR="003A2A97">
        <w:t>17.4.4</w:t>
      </w:r>
      <w:r>
        <w:t>.1</w:t>
      </w:r>
      <w:r w:rsidRPr="008F117B">
        <w:tab/>
      </w:r>
      <w:r w:rsidRPr="008F117B">
        <w:rPr>
          <w:rFonts w:hint="eastAsia"/>
          <w:lang w:eastAsia="zh-CN"/>
        </w:rPr>
        <w:t>General</w:t>
      </w:r>
      <w:bookmarkEnd w:id="953"/>
    </w:p>
    <w:p w14:paraId="39174D15" w14:textId="77777777" w:rsidR="00FE10B1" w:rsidRDefault="00FE10B1" w:rsidP="00FE10B1">
      <w:pPr>
        <w:rPr>
          <w:lang w:eastAsia="zh-CN"/>
        </w:rPr>
      </w:pPr>
      <w:r>
        <w:rPr>
          <w:lang w:eastAsia="zh-CN"/>
        </w:rPr>
        <w:t xml:space="preserve">The initiation of </w:t>
      </w:r>
      <w:r w:rsidRPr="002731F8">
        <w:t xml:space="preserve">Ad hoc </w:t>
      </w:r>
      <w:r>
        <w:rPr>
          <w:lang w:eastAsia="zh-CN"/>
        </w:rPr>
        <w:t xml:space="preserve">group SDS </w:t>
      </w:r>
      <w:r w:rsidRPr="00B20CD7">
        <w:rPr>
          <w:lang w:eastAsia="zh-CN"/>
        </w:rPr>
        <w:t xml:space="preserve">session </w:t>
      </w:r>
      <w:r w:rsidRPr="00997BB9">
        <w:rPr>
          <w:lang w:eastAsia="zh-CN"/>
        </w:rPr>
        <w:t xml:space="preserve">results in </w:t>
      </w:r>
      <w:r>
        <w:rPr>
          <w:lang w:eastAsia="zh-CN"/>
        </w:rPr>
        <w:t>ad</w:t>
      </w:r>
      <w:r>
        <w:t>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4DF4E164" w14:textId="769AC6FB" w:rsidR="00FE10B1" w:rsidRPr="00AB5FED" w:rsidRDefault="00FE10B1" w:rsidP="00FE10B1">
      <w:pPr>
        <w:pStyle w:val="Heading5"/>
      </w:pPr>
      <w:bookmarkStart w:id="954" w:name="_Toc154923548"/>
      <w:r>
        <w:t>7.</w:t>
      </w:r>
      <w:r w:rsidR="003A2A97">
        <w:t>17.4.4</w:t>
      </w:r>
      <w:r>
        <w:t>.2</w:t>
      </w:r>
      <w:r w:rsidRPr="00AB5FED">
        <w:tab/>
      </w:r>
      <w:r w:rsidRPr="008F117B">
        <w:rPr>
          <w:rFonts w:hint="eastAsia"/>
          <w:lang w:eastAsia="zh-CN"/>
        </w:rPr>
        <w:t>Procedure</w:t>
      </w:r>
      <w:bookmarkEnd w:id="954"/>
    </w:p>
    <w:p w14:paraId="46778D19" w14:textId="60A064ED" w:rsidR="00FE10B1" w:rsidRDefault="00FE10B1" w:rsidP="00FE10B1">
      <w:r w:rsidRPr="008F117B">
        <w:rPr>
          <w:lang w:eastAsia="zh-CN"/>
        </w:rPr>
        <w:t>The procedure in figure</w:t>
      </w:r>
      <w:r>
        <w:rPr>
          <w:rFonts w:eastAsia="SimSun" w:hint="cs"/>
          <w:lang w:eastAsia="zh-CN"/>
        </w:rPr>
        <w:t> </w:t>
      </w:r>
      <w:r>
        <w:t>7.</w:t>
      </w:r>
      <w:r w:rsidR="003A2A97">
        <w:t>17.4.4</w:t>
      </w:r>
      <w:r>
        <w:t>.2</w:t>
      </w:r>
      <w:r w:rsidRPr="008F117B">
        <w:rPr>
          <w:lang w:eastAsia="zh-CN"/>
        </w:rPr>
        <w:t xml:space="preserve">-1 describes the case where an </w:t>
      </w:r>
      <w:r w:rsidRPr="008F117B">
        <w:t xml:space="preserve">MCData user is initiating </w:t>
      </w:r>
      <w:r>
        <w:t xml:space="preserve">SDS </w:t>
      </w:r>
      <w:r w:rsidRPr="008F117B">
        <w:t xml:space="preserve">data communication session with </w:t>
      </w:r>
      <w:r>
        <w:t>an MCData ad hoc group</w:t>
      </w:r>
      <w:r w:rsidRPr="008F117B">
        <w:t xml:space="preserve"> for exchanging SDS data transaction</w:t>
      </w:r>
      <w:r>
        <w:t>s</w:t>
      </w:r>
      <w:r w:rsidRPr="008F117B">
        <w:t xml:space="preserve"> between </w:t>
      </w:r>
      <w:r>
        <w:t>the ad hoc group participants</w:t>
      </w:r>
      <w:r w:rsidRPr="008F117B">
        <w:t>, with or without disposition request</w:t>
      </w:r>
      <w:r w:rsidRPr="008F46AD">
        <w:t>.</w:t>
      </w:r>
    </w:p>
    <w:p w14:paraId="736CD4C4" w14:textId="77777777" w:rsidR="00FE10B1" w:rsidRPr="008F117B" w:rsidRDefault="00FE10B1" w:rsidP="00FE10B1">
      <w:r w:rsidRPr="008F117B">
        <w:t>Pre-conditions:</w:t>
      </w:r>
    </w:p>
    <w:p w14:paraId="312B577E" w14:textId="3B3C1A6A" w:rsidR="00FE10B1" w:rsidRDefault="00FE10B1" w:rsidP="00FE10B1">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w:t>
      </w:r>
      <w:r w:rsidR="003A2A97">
        <w:t>7.17.3.2</w:t>
      </w:r>
      <w:r>
        <w:t>.1 or subclause </w:t>
      </w:r>
      <w:r w:rsidR="003A2A97">
        <w:t>7.17.3.2</w:t>
      </w:r>
      <w:r>
        <w:t>.3.</w:t>
      </w:r>
      <w:r w:rsidRPr="006A7ED7">
        <w:t xml:space="preserve"> </w:t>
      </w:r>
    </w:p>
    <w:p w14:paraId="66C85304" w14:textId="77777777" w:rsidR="00FE10B1" w:rsidRDefault="00FE10B1" w:rsidP="00FE10B1">
      <w:pPr>
        <w:pStyle w:val="TH"/>
      </w:pPr>
      <w:r>
        <w:object w:dxaOrig="7332" w:dyaOrig="2987" w14:anchorId="076DC160">
          <v:shape id="_x0000_i1129" type="#_x0000_t75" style="width:365.9pt;height:149pt" o:ole="">
            <v:imagedata r:id="rId223" o:title=""/>
          </v:shape>
          <o:OLEObject Type="Embed" ProgID="Visio.Drawing.15" ShapeID="_x0000_i1129" DrawAspect="Content" ObjectID="_1765536299" r:id="rId224"/>
        </w:object>
      </w:r>
    </w:p>
    <w:p w14:paraId="2E259CEB" w14:textId="7AD5C80E" w:rsidR="00FE10B1" w:rsidRPr="008F117B" w:rsidRDefault="00FE10B1" w:rsidP="00FE10B1">
      <w:pPr>
        <w:pStyle w:val="TF"/>
      </w:pPr>
      <w:r w:rsidRPr="008F117B">
        <w:t>Figure </w:t>
      </w:r>
      <w:r>
        <w:t>7.</w:t>
      </w:r>
      <w:r w:rsidR="003A2A97">
        <w:t>17.4.4</w:t>
      </w:r>
      <w:r w:rsidRPr="006A7ED7">
        <w:t>.2-1</w:t>
      </w:r>
      <w:r w:rsidRPr="008F117B">
        <w:t xml:space="preserve">: </w:t>
      </w:r>
      <w:r>
        <w:t>Ad hoc group</w:t>
      </w:r>
      <w:r w:rsidRPr="008F117B">
        <w:t xml:space="preserve"> </w:t>
      </w:r>
      <w:r>
        <w:t xml:space="preserve">SDS </w:t>
      </w:r>
      <w:r w:rsidRPr="008F117B">
        <w:t xml:space="preserve">data communication </w:t>
      </w:r>
      <w:r>
        <w:t>session</w:t>
      </w:r>
    </w:p>
    <w:p w14:paraId="74019C64" w14:textId="0AE893DE" w:rsidR="00FE10B1" w:rsidRPr="008F117B" w:rsidRDefault="00FE10B1" w:rsidP="00FE10B1">
      <w:pPr>
        <w:pStyle w:val="B1"/>
      </w:pPr>
      <w:r w:rsidRPr="008F117B">
        <w:t>1.</w:t>
      </w:r>
      <w:r w:rsidRPr="008F117B">
        <w:tab/>
      </w:r>
      <w:r>
        <w:t xml:space="preserve">User at </w:t>
      </w:r>
      <w:r w:rsidRPr="00894C7F">
        <w:t>MCData client</w:t>
      </w:r>
      <w:r>
        <w:t> </w:t>
      </w:r>
      <w:r w:rsidRPr="00CF522E">
        <w:t>1</w:t>
      </w:r>
      <w:r>
        <w:t xml:space="preserve"> initiate an ad hoc group data communication</w:t>
      </w:r>
      <w:r w:rsidRPr="00356591">
        <w:rPr>
          <w:lang w:eastAsia="zh-CN"/>
        </w:rPr>
        <w:t xml:space="preserve"> </w:t>
      </w:r>
      <w:r>
        <w:t>as specified in the subclause </w:t>
      </w:r>
      <w:r w:rsidR="003A2A97">
        <w:t>7.17.3.2</w:t>
      </w:r>
      <w:r>
        <w:t>.1 or subclause </w:t>
      </w:r>
      <w:r w:rsidR="003A2A97">
        <w:t>7.17.3.2</w:t>
      </w:r>
      <w:r>
        <w:t>.3.</w:t>
      </w:r>
    </w:p>
    <w:p w14:paraId="7CD98AEE" w14:textId="77777777" w:rsidR="00FE10B1" w:rsidRDefault="00FE10B1" w:rsidP="00FE10B1">
      <w:pPr>
        <w:pStyle w:val="B1"/>
      </w:pPr>
      <w:r>
        <w:t>2</w:t>
      </w:r>
      <w:r w:rsidRPr="008F117B">
        <w:t>.</w:t>
      </w:r>
      <w:r>
        <w:tab/>
      </w:r>
      <w:r w:rsidRPr="008F117B">
        <w:t xml:space="preserve">MCData client 1 and </w:t>
      </w:r>
      <w:r>
        <w:t xml:space="preserve">the ad hoc group data session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40B3CE29" w14:textId="77777777" w:rsidR="00FE10B1" w:rsidRPr="008F117B" w:rsidRDefault="00FE10B1" w:rsidP="00FE10B1">
      <w:pPr>
        <w:pStyle w:val="B1"/>
      </w:pPr>
      <w:r>
        <w:t>3.</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4CF8E4EB" w14:textId="1499C5DB" w:rsidR="00FE10B1" w:rsidRPr="008F117B" w:rsidRDefault="00FE10B1" w:rsidP="00FE10B1">
      <w:pPr>
        <w:pStyle w:val="B1"/>
      </w:pPr>
      <w:r>
        <w:lastRenderedPageBreak/>
        <w:t>4</w:t>
      </w:r>
      <w:r w:rsidRPr="008F117B">
        <w:t>.</w:t>
      </w:r>
      <w:r>
        <w:tab/>
        <w:t>Based on the MCData user action or conditions to release</w:t>
      </w:r>
      <w:r w:rsidRPr="008F117B">
        <w:t xml:space="preserve">, the established media plane </w:t>
      </w:r>
      <w:r>
        <w:t xml:space="preserve">for SDS data exchange </w:t>
      </w:r>
      <w:r w:rsidRPr="008F117B">
        <w:t>is released</w:t>
      </w:r>
      <w:r w:rsidRPr="004A22FB">
        <w:t xml:space="preserve"> </w:t>
      </w:r>
      <w:r>
        <w:t>as specified in the subclause </w:t>
      </w:r>
      <w:r w:rsidR="003A2A97">
        <w:t>7.17.3.2</w:t>
      </w:r>
      <w:r>
        <w:t>.2 or subclause </w:t>
      </w:r>
      <w:r w:rsidR="003A2A97">
        <w:t>7.17.3.2</w:t>
      </w:r>
      <w:r>
        <w:t>.5.</w:t>
      </w:r>
    </w:p>
    <w:p w14:paraId="31AB27C8" w14:textId="77777777" w:rsidR="00FE10B1" w:rsidRDefault="00FE10B1" w:rsidP="00463A12"/>
    <w:p w14:paraId="0A4A6482" w14:textId="7CA3C435" w:rsidR="00C2503A" w:rsidRPr="002731F8" w:rsidRDefault="00C2503A" w:rsidP="00C2503A">
      <w:pPr>
        <w:pStyle w:val="Heading3"/>
      </w:pPr>
      <w:bookmarkStart w:id="955" w:name="_Toc154923549"/>
      <w:r>
        <w:t>7.17.5</w:t>
      </w:r>
      <w:r w:rsidRPr="00AB5FED">
        <w:tab/>
      </w:r>
      <w:r w:rsidRPr="002731F8">
        <w:t xml:space="preserve">Ad hoc group </w:t>
      </w:r>
      <w:r>
        <w:t>file distribution</w:t>
      </w:r>
      <w:r w:rsidRPr="008F117B">
        <w:t xml:space="preserve"> communication </w:t>
      </w:r>
      <w:r w:rsidRPr="002731F8">
        <w:t>procedures</w:t>
      </w:r>
      <w:bookmarkEnd w:id="955"/>
    </w:p>
    <w:p w14:paraId="62FE7C7B" w14:textId="77777777" w:rsidR="00C2503A" w:rsidRPr="00DF041A" w:rsidRDefault="00C2503A" w:rsidP="00C2503A">
      <w:pPr>
        <w:pStyle w:val="Heading4"/>
      </w:pPr>
      <w:bookmarkStart w:id="956" w:name="_Toc154923550"/>
      <w:r w:rsidRPr="00DF041A">
        <w:t>7.17.</w:t>
      </w:r>
      <w:r>
        <w:t>5</w:t>
      </w:r>
      <w:r w:rsidRPr="00DF041A">
        <w:t>.1</w:t>
      </w:r>
      <w:r w:rsidRPr="00DF041A">
        <w:tab/>
        <w:t>General</w:t>
      </w:r>
      <w:bookmarkEnd w:id="956"/>
    </w:p>
    <w:p w14:paraId="57FA6FCC"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file distribution</w:t>
      </w:r>
      <w:r w:rsidRPr="008F117B">
        <w:t xml:space="preserve"> communication </w:t>
      </w:r>
      <w:r w:rsidRPr="00AB5FED">
        <w:rPr>
          <w:lang w:val="nl-NL"/>
        </w:rPr>
        <w:t xml:space="preserve">across a single </w:t>
      </w:r>
      <w:r w:rsidRPr="00894C7F">
        <w:rPr>
          <w:lang w:val="nl-NL"/>
        </w:rPr>
        <w:t>MCData system</w:t>
      </w:r>
      <w:r w:rsidRPr="00AB5FED">
        <w:rPr>
          <w:lang w:val="nl-NL"/>
        </w:rPr>
        <w:t xml:space="preserve">, and </w:t>
      </w:r>
      <w:r>
        <w:rPr>
          <w:lang w:val="nl-NL"/>
        </w:rPr>
        <w:t>uses the common procedures defined in the subclause 7.17.3 in conjuction with the procedures defined in this subclause</w:t>
      </w:r>
      <w:r w:rsidRPr="00AB5FED">
        <w:rPr>
          <w:lang w:val="nl-NL"/>
        </w:rPr>
        <w:t>.</w:t>
      </w:r>
      <w:r>
        <w:rPr>
          <w:lang w:val="nl-NL"/>
        </w:rPr>
        <w:t xml:space="preserve"> Other common procedures specified in the 7.17.3 are used at any time after </w:t>
      </w:r>
      <w:r w:rsidRPr="002731F8">
        <w:t xml:space="preserve">Ad hoc group </w:t>
      </w:r>
      <w:r>
        <w:t xml:space="preserve">file distribution </w:t>
      </w:r>
      <w:r w:rsidRPr="008F117B">
        <w:t>communication</w:t>
      </w:r>
      <w:r>
        <w:t xml:space="preserve"> establishment based on the need of it.</w:t>
      </w:r>
    </w:p>
    <w:p w14:paraId="3D9FBB47" w14:textId="77777777" w:rsidR="00C2503A" w:rsidRPr="00DF041A" w:rsidRDefault="00C2503A" w:rsidP="00C2503A">
      <w:pPr>
        <w:pStyle w:val="Heading4"/>
      </w:pPr>
      <w:bookmarkStart w:id="957" w:name="_Toc154923551"/>
      <w:r w:rsidRPr="00DF041A">
        <w:t>7.17.</w:t>
      </w:r>
      <w:r>
        <w:t>5</w:t>
      </w:r>
      <w:r w:rsidRPr="00DF041A">
        <w:t>.</w:t>
      </w:r>
      <w:r>
        <w:t>2</w:t>
      </w:r>
      <w:r w:rsidRPr="00DF041A">
        <w:tab/>
      </w:r>
      <w:r>
        <w:t>Information flows for file distribution</w:t>
      </w:r>
      <w:r>
        <w:rPr>
          <w:lang w:eastAsia="zh-CN"/>
        </w:rPr>
        <w:t xml:space="preserve"> specific</w:t>
      </w:r>
      <w:bookmarkEnd w:id="957"/>
    </w:p>
    <w:p w14:paraId="33E0684A" w14:textId="77777777" w:rsidR="00C2503A" w:rsidRPr="00B62BD8" w:rsidRDefault="00C2503A" w:rsidP="00C2503A">
      <w:r w:rsidRPr="009E0655">
        <w:t>Table </w:t>
      </w:r>
      <w:r w:rsidRPr="00DF041A">
        <w:t>7.17.</w:t>
      </w:r>
      <w:r>
        <w:t>5</w:t>
      </w:r>
      <w:r w:rsidRPr="00DF041A">
        <w:t>.</w:t>
      </w:r>
      <w:r>
        <w:t>2</w:t>
      </w:r>
      <w:r w:rsidRPr="009E0655">
        <w:t xml:space="preserve">-1 describes the information </w:t>
      </w:r>
      <w:r>
        <w:t>elements</w:t>
      </w:r>
      <w:r w:rsidRPr="009E0655">
        <w:t xml:space="preserve"> </w:t>
      </w:r>
      <w:r>
        <w:t xml:space="preserve">that are </w:t>
      </w:r>
      <w:r>
        <w:rPr>
          <w:lang w:eastAsia="zh-CN"/>
        </w:rPr>
        <w:t>specific</w:t>
      </w:r>
      <w:r w:rsidRPr="009E0655">
        <w:t xml:space="preserve"> </w:t>
      </w:r>
      <w:r>
        <w:t>to file distribution</w:t>
      </w:r>
      <w:r>
        <w:rPr>
          <w:lang w:eastAsia="zh-CN"/>
        </w:rPr>
        <w:t xml:space="preserve"> and are used along with the common information flows defined in the subclause 7.17.2 </w:t>
      </w:r>
      <w:r w:rsidRPr="009E0655">
        <w:t xml:space="preserve">for the </w:t>
      </w:r>
      <w:r w:rsidRPr="002731F8">
        <w:t xml:space="preserve">Ad hoc group </w:t>
      </w:r>
      <w:r>
        <w:t xml:space="preserve">short data service </w:t>
      </w:r>
      <w:r w:rsidRPr="008F117B">
        <w:t>data communication</w:t>
      </w:r>
      <w:r w:rsidRPr="009E0655">
        <w:t>.</w:t>
      </w:r>
      <w:r>
        <w:t xml:space="preserve"> These information elements are included when an Ad hoc group data session request sent from </w:t>
      </w:r>
      <w:r w:rsidRPr="00AB5FED">
        <w:t xml:space="preserve">the </w:t>
      </w:r>
      <w:r w:rsidRPr="00894C7F">
        <w:t>MCData client</w:t>
      </w:r>
      <w:r w:rsidRPr="00AB5FED">
        <w:t xml:space="preserve"> to the </w:t>
      </w:r>
      <w:r w:rsidRPr="00894C7F">
        <w:t>MCData server</w:t>
      </w:r>
      <w:r>
        <w:t xml:space="preserve">, </w:t>
      </w:r>
      <w:r w:rsidRPr="00AB5FED">
        <w:t xml:space="preserve">between the </w:t>
      </w:r>
      <w:r w:rsidRPr="00894C7F">
        <w:t>MCData server</w:t>
      </w:r>
      <w:r w:rsidRPr="00AB5FED">
        <w:t>s</w:t>
      </w:r>
      <w:r>
        <w:t>, and</w:t>
      </w:r>
      <w:r w:rsidRPr="00B62BD8">
        <w:t xml:space="preserve"> </w:t>
      </w:r>
      <w:r w:rsidRPr="00AB5FED">
        <w:t xml:space="preserve">from the </w:t>
      </w:r>
      <w:r w:rsidRPr="00894C7F">
        <w:t>MCData server</w:t>
      </w:r>
      <w:r w:rsidRPr="00AB5FED">
        <w:t xml:space="preserve"> to the </w:t>
      </w:r>
      <w:r w:rsidRPr="00894C7F">
        <w:t>MCData client</w:t>
      </w:r>
      <w:r w:rsidRPr="00AB5FED">
        <w:t>.</w:t>
      </w:r>
    </w:p>
    <w:p w14:paraId="430D9C06" w14:textId="77777777" w:rsidR="00C2503A" w:rsidRDefault="00C2503A" w:rsidP="00C2503A">
      <w:pPr>
        <w:pStyle w:val="TH"/>
      </w:pPr>
      <w:r>
        <w:t>Table </w:t>
      </w:r>
      <w:r w:rsidRPr="00DF041A">
        <w:t>7.17.</w:t>
      </w:r>
      <w:r>
        <w:t>5</w:t>
      </w:r>
      <w:r w:rsidRPr="00DF041A">
        <w:t>.</w:t>
      </w:r>
      <w:r>
        <w:t>2</w:t>
      </w:r>
      <w:r w:rsidRPr="009E0655">
        <w:t>-</w:t>
      </w:r>
      <w:r>
        <w:t>1: file distribution</w:t>
      </w:r>
      <w:r>
        <w:rPr>
          <w:lang w:eastAsia="zh-CN"/>
        </w:rPr>
        <w:t xml:space="preserve"> specific</w:t>
      </w:r>
    </w:p>
    <w:tbl>
      <w:tblPr>
        <w:tblW w:w="8640" w:type="dxa"/>
        <w:jc w:val="center"/>
        <w:tblLayout w:type="fixed"/>
        <w:tblLook w:val="0000" w:firstRow="0" w:lastRow="0" w:firstColumn="0" w:lastColumn="0" w:noHBand="0" w:noVBand="0"/>
      </w:tblPr>
      <w:tblGrid>
        <w:gridCol w:w="3042"/>
        <w:gridCol w:w="994"/>
        <w:gridCol w:w="4604"/>
      </w:tblGrid>
      <w:tr w:rsidR="00C2503A" w14:paraId="44DE1626"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7C277468" w14:textId="77777777" w:rsidR="00C2503A" w:rsidRDefault="00C2503A" w:rsidP="00F84EFB">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0A9BF02" w14:textId="77777777" w:rsidR="00C2503A" w:rsidRDefault="00C2503A" w:rsidP="00F84EFB">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B1161B4" w14:textId="77777777" w:rsidR="00C2503A" w:rsidRDefault="00C2503A" w:rsidP="00F84EFB">
            <w:pPr>
              <w:pStyle w:val="TAH"/>
            </w:pPr>
            <w:r>
              <w:t>Description</w:t>
            </w:r>
          </w:p>
        </w:tc>
      </w:tr>
      <w:tr w:rsidR="00C2503A" w14:paraId="6AA9C204"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17048EE4" w14:textId="77777777" w:rsidR="00C2503A" w:rsidRPr="002C7CB4" w:rsidRDefault="00C2503A" w:rsidP="00F84EFB">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24EA8790"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45F64C5" w14:textId="77777777" w:rsidR="00C2503A" w:rsidRPr="002C7CB4" w:rsidRDefault="00C2503A" w:rsidP="00F84EFB">
            <w:pPr>
              <w:pStyle w:val="TAL"/>
            </w:pPr>
            <w:r w:rsidRPr="002C7CB4">
              <w:t>Identifies the conversation</w:t>
            </w:r>
          </w:p>
        </w:tc>
      </w:tr>
      <w:tr w:rsidR="00C2503A" w14:paraId="6992AB8E"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0D84F53D" w14:textId="77777777" w:rsidR="00C2503A" w:rsidRPr="002C7CB4" w:rsidRDefault="00C2503A" w:rsidP="00F84EFB">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0C0DA36"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180142C" w14:textId="77777777" w:rsidR="00C2503A" w:rsidRPr="002C7CB4" w:rsidRDefault="00C2503A" w:rsidP="00F84EFB">
            <w:pPr>
              <w:pStyle w:val="TAL"/>
            </w:pPr>
            <w:r w:rsidRPr="002C7CB4">
              <w:t>Identifies the MCData transaction</w:t>
            </w:r>
          </w:p>
        </w:tc>
      </w:tr>
      <w:tr w:rsidR="00C2503A" w14:paraId="380F636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3ACC630B" w14:textId="77777777" w:rsidR="00C2503A" w:rsidRPr="002C7CB4" w:rsidRDefault="00C2503A" w:rsidP="00F84EFB">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4E006B85"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129B4F2" w14:textId="77777777" w:rsidR="00C2503A" w:rsidRPr="002C7CB4" w:rsidRDefault="00C2503A" w:rsidP="00F84EFB">
            <w:pPr>
              <w:pStyle w:val="TAL"/>
            </w:pPr>
            <w:r w:rsidRPr="002C7CB4">
              <w:t>Identifies the original MCData transaction to which the current transaction is a reply to</w:t>
            </w:r>
          </w:p>
        </w:tc>
      </w:tr>
      <w:tr w:rsidR="00C2503A" w14:paraId="3E72751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1656F2A" w14:textId="77777777" w:rsidR="00C2503A" w:rsidRPr="002C7CB4" w:rsidRDefault="00C2503A" w:rsidP="00F84EFB">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6B667027"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E97676" w14:textId="77777777" w:rsidR="00C2503A" w:rsidRPr="002C7CB4" w:rsidRDefault="00C2503A" w:rsidP="00F84EFB">
            <w:pPr>
              <w:pStyle w:val="TAL"/>
            </w:pPr>
            <w:r w:rsidRPr="002C7CB4">
              <w:t>Indicates whether file download completed report is expected or not</w:t>
            </w:r>
          </w:p>
        </w:tc>
      </w:tr>
      <w:tr w:rsidR="00C2503A" w14:paraId="44CE825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802E698" w14:textId="77777777" w:rsidR="00C2503A" w:rsidRPr="002C7CB4" w:rsidRDefault="00C2503A" w:rsidP="00F84EFB">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32553CFF"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11CC12" w14:textId="77777777" w:rsidR="00C2503A" w:rsidRPr="002C7CB4" w:rsidRDefault="00C2503A" w:rsidP="00F84EFB">
            <w:pPr>
              <w:pStyle w:val="TAL"/>
            </w:pPr>
            <w:r w:rsidRPr="002C7CB4">
              <w:t>Indicates mandatory download</w:t>
            </w:r>
            <w:r>
              <w:t xml:space="preserve"> (i.e. auto accept this media plane setup request)</w:t>
            </w:r>
          </w:p>
        </w:tc>
      </w:tr>
      <w:tr w:rsidR="00C2503A" w14:paraId="203F6D7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16A249C" w14:textId="77777777" w:rsidR="00C2503A" w:rsidRPr="002C7CB4" w:rsidRDefault="00C2503A" w:rsidP="00F84EFB">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00B3D94" w14:textId="77777777" w:rsidR="00C2503A" w:rsidRPr="002C7CB4" w:rsidRDefault="00C2503A" w:rsidP="00F84EFB">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46267D" w14:textId="77777777" w:rsidR="00C2503A" w:rsidRPr="002C7CB4" w:rsidRDefault="00C2503A" w:rsidP="00F84EFB">
            <w:pPr>
              <w:pStyle w:val="TAL"/>
            </w:pPr>
            <w:r>
              <w:t>Implementation specific information that is communicated to the recipient</w:t>
            </w:r>
          </w:p>
        </w:tc>
      </w:tr>
    </w:tbl>
    <w:p w14:paraId="3C564E56" w14:textId="77777777" w:rsidR="00C2503A" w:rsidRDefault="00C2503A" w:rsidP="00C2503A">
      <w:pPr>
        <w:pStyle w:val="NO"/>
        <w:ind w:left="0" w:firstLine="0"/>
      </w:pPr>
    </w:p>
    <w:p w14:paraId="5607FB41" w14:textId="77777777" w:rsidR="00C2503A" w:rsidRPr="002C512E" w:rsidRDefault="00C2503A" w:rsidP="00C2503A">
      <w:pPr>
        <w:pStyle w:val="Heading4"/>
        <w:rPr>
          <w:rFonts w:eastAsia="SimSun"/>
        </w:rPr>
      </w:pPr>
      <w:bookmarkStart w:id="958" w:name="_Toc154923552"/>
      <w:r>
        <w:t>7.17.5</w:t>
      </w:r>
      <w:r w:rsidRPr="00AB5FED">
        <w:t>.</w:t>
      </w:r>
      <w:r>
        <w:t>3</w:t>
      </w:r>
      <w:r w:rsidRPr="00AB5FED">
        <w:tab/>
      </w:r>
      <w:r w:rsidRPr="002731F8">
        <w:t xml:space="preserve">Ad hoc group </w:t>
      </w:r>
      <w:r>
        <w:t>file distribution</w:t>
      </w:r>
      <w:r w:rsidRPr="008F117B">
        <w:t xml:space="preserve"> communication </w:t>
      </w:r>
      <w:r>
        <w:rPr>
          <w:rFonts w:eastAsia="SimSun"/>
        </w:rPr>
        <w:t xml:space="preserve">procedures </w:t>
      </w:r>
      <w:r w:rsidRPr="004D257F">
        <w:rPr>
          <w:rFonts w:eastAsia="SimSun"/>
        </w:rPr>
        <w:t xml:space="preserve">in single </w:t>
      </w:r>
      <w:r w:rsidRPr="00894C7F">
        <w:rPr>
          <w:rFonts w:eastAsia="SimSun"/>
        </w:rPr>
        <w:t>MCData system</w:t>
      </w:r>
      <w:bookmarkEnd w:id="958"/>
    </w:p>
    <w:p w14:paraId="0B3EC76E" w14:textId="77777777" w:rsidR="00C2503A" w:rsidRPr="008F117B" w:rsidRDefault="00C2503A" w:rsidP="00C2503A">
      <w:pPr>
        <w:pStyle w:val="Heading5"/>
        <w:rPr>
          <w:lang w:eastAsia="zh-CN"/>
        </w:rPr>
      </w:pPr>
      <w:bookmarkStart w:id="959" w:name="_Toc154923553"/>
      <w:r>
        <w:t>7.17.5.3.1</w:t>
      </w:r>
      <w:r w:rsidRPr="008F117B">
        <w:tab/>
      </w:r>
      <w:r w:rsidRPr="008F117B">
        <w:rPr>
          <w:rFonts w:hint="eastAsia"/>
          <w:lang w:eastAsia="zh-CN"/>
        </w:rPr>
        <w:t>General</w:t>
      </w:r>
      <w:bookmarkEnd w:id="959"/>
    </w:p>
    <w:p w14:paraId="02758023" w14:textId="77777777" w:rsidR="00C2503A" w:rsidRDefault="00C2503A" w:rsidP="00C2503A">
      <w:pPr>
        <w:rPr>
          <w:lang w:eastAsia="zh-CN"/>
        </w:rPr>
      </w:pPr>
      <w:r>
        <w:rPr>
          <w:lang w:eastAsia="zh-CN"/>
        </w:rPr>
        <w:t xml:space="preserve">The initiation of </w:t>
      </w:r>
      <w:r w:rsidRPr="002731F8">
        <w:t xml:space="preserve">Ad hoc </w:t>
      </w:r>
      <w:r>
        <w:rPr>
          <w:lang w:eastAsia="zh-CN"/>
        </w:rPr>
        <w:t xml:space="preserve">group </w:t>
      </w:r>
      <w:r w:rsidRPr="00F464CF">
        <w:t>standalone</w:t>
      </w:r>
      <w:r>
        <w:t xml:space="preserve"> </w:t>
      </w:r>
      <w:r>
        <w:rPr>
          <w:lang w:eastAsia="zh-CN"/>
        </w:rPr>
        <w:t xml:space="preserve">FD using media plane </w:t>
      </w:r>
      <w:r w:rsidRPr="00997BB9">
        <w:rPr>
          <w:lang w:eastAsia="zh-CN"/>
        </w:rPr>
        <w:t xml:space="preserve">results in </w:t>
      </w:r>
      <w:r>
        <w:rPr>
          <w:lang w:eastAsia="zh-CN"/>
        </w:rPr>
        <w:t>ad</w:t>
      </w:r>
      <w:r>
        <w:t xml:space="preserve">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70C16287" w14:textId="77777777" w:rsidR="00C2503A" w:rsidRPr="00AB5FED" w:rsidRDefault="00C2503A" w:rsidP="00C2503A">
      <w:pPr>
        <w:pStyle w:val="Heading5"/>
      </w:pPr>
      <w:bookmarkStart w:id="960" w:name="_Toc154923554"/>
      <w:r>
        <w:t>7.17.5.3.2</w:t>
      </w:r>
      <w:r w:rsidRPr="00AB5FED">
        <w:tab/>
      </w:r>
      <w:r w:rsidRPr="008F117B">
        <w:rPr>
          <w:rFonts w:hint="eastAsia"/>
          <w:lang w:eastAsia="zh-CN"/>
        </w:rPr>
        <w:t>Procedure</w:t>
      </w:r>
      <w:bookmarkEnd w:id="960"/>
    </w:p>
    <w:p w14:paraId="45EDCE81" w14:textId="77777777" w:rsidR="00C2503A" w:rsidRDefault="00C2503A" w:rsidP="00C2503A">
      <w:r w:rsidRPr="008F117B">
        <w:rPr>
          <w:lang w:eastAsia="zh-CN"/>
        </w:rPr>
        <w:t>The procedure in figure</w:t>
      </w:r>
      <w:r>
        <w:rPr>
          <w:rFonts w:eastAsia="SimSun" w:hint="cs"/>
          <w:lang w:eastAsia="zh-CN"/>
        </w:rPr>
        <w:t> </w:t>
      </w:r>
      <w:r>
        <w:t>7.17.5.3.2</w:t>
      </w:r>
      <w:r w:rsidRPr="008F117B">
        <w:rPr>
          <w:lang w:eastAsia="zh-CN"/>
        </w:rPr>
        <w:t xml:space="preserve">-1 </w:t>
      </w:r>
      <w:r>
        <w:rPr>
          <w:lang w:eastAsia="zh-CN"/>
        </w:rPr>
        <w:t>describes</w:t>
      </w:r>
      <w:r w:rsidRPr="00055C00">
        <w:rPr>
          <w:lang w:eastAsia="zh-CN"/>
        </w:rPr>
        <w:t xml:space="preserve"> the case where an MCData user is initiating </w:t>
      </w:r>
      <w:r>
        <w:rPr>
          <w:lang w:eastAsia="zh-CN"/>
        </w:rPr>
        <w:t xml:space="preserve">ad hoc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4F180633" w14:textId="77777777" w:rsidR="00C2503A" w:rsidRPr="008F117B" w:rsidRDefault="00C2503A" w:rsidP="00C2503A">
      <w:r w:rsidRPr="008F117B">
        <w:t>Pre-conditions:</w:t>
      </w:r>
    </w:p>
    <w:p w14:paraId="67B2BC79" w14:textId="77777777" w:rsidR="00C2503A" w:rsidRDefault="00C2503A" w:rsidP="00C2503A">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7.17.3.1.1.</w:t>
      </w:r>
      <w:r w:rsidRPr="006A7ED7">
        <w:t xml:space="preserve"> </w:t>
      </w:r>
    </w:p>
    <w:p w14:paraId="4EF56804" w14:textId="77777777" w:rsidR="00C2503A" w:rsidRPr="008F117B" w:rsidRDefault="00C2503A" w:rsidP="00C2503A">
      <w:pPr>
        <w:pStyle w:val="TH"/>
      </w:pPr>
    </w:p>
    <w:p w14:paraId="37A4372C" w14:textId="77777777" w:rsidR="00C2503A" w:rsidRDefault="00C2503A" w:rsidP="00C2503A">
      <w:pPr>
        <w:pStyle w:val="TH"/>
      </w:pPr>
      <w:r w:rsidRPr="008F117B">
        <w:object w:dxaOrig="6972" w:dyaOrig="6540" w14:anchorId="619ED951">
          <v:shape id="_x0000_i1130" type="#_x0000_t75" style="width:347.25pt;height:172.7pt" o:ole="">
            <v:imagedata r:id="rId225" o:title="" cropbottom="30937f"/>
          </v:shape>
          <o:OLEObject Type="Embed" ProgID="Visio.Drawing.11" ShapeID="_x0000_i1130" DrawAspect="Content" ObjectID="_1765536300" r:id="rId226"/>
        </w:object>
      </w:r>
    </w:p>
    <w:p w14:paraId="31E56508" w14:textId="77777777" w:rsidR="00C2503A" w:rsidRPr="008F117B" w:rsidRDefault="00C2503A" w:rsidP="00C2503A">
      <w:pPr>
        <w:pStyle w:val="TF"/>
      </w:pPr>
      <w:r w:rsidRPr="008F117B">
        <w:t>Figure </w:t>
      </w:r>
      <w:r w:rsidRPr="006A7ED7">
        <w:t>7.17.</w:t>
      </w:r>
      <w:r>
        <w:t>5</w:t>
      </w:r>
      <w:r w:rsidRPr="006A7ED7">
        <w:t>.3.2-1</w:t>
      </w:r>
      <w:r w:rsidRPr="008F117B">
        <w:t xml:space="preserve">: </w:t>
      </w:r>
      <w:r>
        <w:t>Ad hoc group</w:t>
      </w:r>
      <w:r w:rsidRPr="008F117B">
        <w:t xml:space="preserve"> </w:t>
      </w:r>
      <w:r>
        <w:t xml:space="preserve">SDS </w:t>
      </w:r>
      <w:r w:rsidRPr="008F117B">
        <w:t xml:space="preserve">data communication </w:t>
      </w:r>
      <w:r>
        <w:t>session</w:t>
      </w:r>
    </w:p>
    <w:p w14:paraId="4861B9C6" w14:textId="77777777" w:rsidR="00C2503A" w:rsidRPr="008F117B" w:rsidRDefault="00C2503A" w:rsidP="00C2503A">
      <w:pPr>
        <w:pStyle w:val="B1"/>
      </w:pPr>
      <w:r w:rsidRPr="008F117B">
        <w:t>1.</w:t>
      </w:r>
      <w:r w:rsidRPr="008F117B">
        <w:tab/>
      </w:r>
      <w:r>
        <w:t xml:space="preserve">User at </w:t>
      </w:r>
      <w:r w:rsidRPr="00894C7F">
        <w:t>MCData client</w:t>
      </w:r>
      <w:r>
        <w:t> </w:t>
      </w:r>
      <w:r w:rsidRPr="00CF522E">
        <w:t>1</w:t>
      </w:r>
      <w:r>
        <w:t xml:space="preserve"> initiate an ad hoc group data communication as specified in the subclause 7.17.3.1.1.</w:t>
      </w:r>
    </w:p>
    <w:p w14:paraId="6820C0E9" w14:textId="77777777" w:rsidR="00C2503A" w:rsidRPr="00855227" w:rsidRDefault="00C2503A" w:rsidP="00C2503A">
      <w:pPr>
        <w:pStyle w:val="B1"/>
      </w:pPr>
      <w:r>
        <w:t>2</w:t>
      </w:r>
      <w:r w:rsidRPr="008F117B">
        <w:t>.</w:t>
      </w:r>
      <w:r>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r w:rsidRPr="00855227">
        <w:t xml:space="preserve"> </w:t>
      </w:r>
      <w:r>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p>
    <w:p w14:paraId="4B959EA2" w14:textId="77777777" w:rsidR="00C2503A" w:rsidRPr="008F117B" w:rsidRDefault="00C2503A" w:rsidP="00C2503A">
      <w:pPr>
        <w:pStyle w:val="B1"/>
      </w:pPr>
      <w:r>
        <w:t>3.</w:t>
      </w:r>
      <w:r>
        <w:tab/>
        <w:t>The dispositions notifications are handled as specified in the subclause </w:t>
      </w:r>
      <w:r>
        <w:rPr>
          <w:lang w:eastAsia="zh-CN"/>
        </w:rPr>
        <w:t>7</w:t>
      </w:r>
      <w:r w:rsidRPr="00F4115D">
        <w:t>.</w:t>
      </w:r>
      <w:r>
        <w:rPr>
          <w:lang w:eastAsia="zh-CN"/>
        </w:rPr>
        <w:t>5</w:t>
      </w:r>
      <w:r w:rsidRPr="00F4115D">
        <w:t>.2.</w:t>
      </w:r>
      <w:r>
        <w:t>7.</w:t>
      </w:r>
    </w:p>
    <w:p w14:paraId="391E0C25" w14:textId="2D578B90" w:rsidR="00C2503A" w:rsidRDefault="00C2503A" w:rsidP="00D34307">
      <w:pPr>
        <w:pStyle w:val="B1"/>
      </w:pPr>
      <w:r>
        <w:t>4</w:t>
      </w:r>
      <w:r w:rsidRPr="008F117B">
        <w:t>.</w:t>
      </w:r>
      <w:r>
        <w:tab/>
        <w:t>Based on the MCData user action or conditions to release</w:t>
      </w:r>
      <w:r w:rsidRPr="008F117B">
        <w:t xml:space="preserve">, the established media plane </w:t>
      </w:r>
      <w:r>
        <w:t xml:space="preserve">for FD communication </w:t>
      </w:r>
      <w:r w:rsidRPr="008F117B">
        <w:t>is released</w:t>
      </w:r>
      <w:r w:rsidRPr="004A22FB">
        <w:t xml:space="preserve"> </w:t>
      </w:r>
      <w:r>
        <w:t>as specified in the subclause 7.17.3.1.2.</w:t>
      </w:r>
    </w:p>
    <w:p w14:paraId="32E51D66" w14:textId="3A066532" w:rsidR="003A2A97" w:rsidRPr="002C512E" w:rsidRDefault="001B22C0" w:rsidP="003A2A97">
      <w:pPr>
        <w:pStyle w:val="Heading4"/>
        <w:rPr>
          <w:rFonts w:eastAsia="SimSun"/>
        </w:rPr>
      </w:pPr>
      <w:bookmarkStart w:id="961" w:name="_Toc154923555"/>
      <w:r>
        <w:t>7.17.5.4</w:t>
      </w:r>
      <w:r w:rsidR="003A2A97" w:rsidRPr="00AB5FED">
        <w:tab/>
      </w:r>
      <w:r w:rsidR="003A2A97" w:rsidRPr="002731F8">
        <w:t xml:space="preserve">Ad hoc group </w:t>
      </w:r>
      <w:r w:rsidR="003A2A97">
        <w:t>file distribution</w:t>
      </w:r>
      <w:r w:rsidR="003A2A97" w:rsidRPr="008F117B">
        <w:t xml:space="preserve"> communication </w:t>
      </w:r>
      <w:r w:rsidR="003A2A97">
        <w:rPr>
          <w:rFonts w:eastAsia="SimSun"/>
        </w:rPr>
        <w:t xml:space="preserve">procedures </w:t>
      </w:r>
      <w:r w:rsidR="003A2A97">
        <w:t>involving multiple MC systems</w:t>
      </w:r>
      <w:bookmarkEnd w:id="961"/>
    </w:p>
    <w:p w14:paraId="1AA594AB" w14:textId="07B68C51" w:rsidR="003A2A97" w:rsidRPr="008F117B" w:rsidRDefault="001B22C0" w:rsidP="003A2A97">
      <w:pPr>
        <w:pStyle w:val="Heading5"/>
        <w:rPr>
          <w:lang w:eastAsia="zh-CN"/>
        </w:rPr>
      </w:pPr>
      <w:bookmarkStart w:id="962" w:name="_Toc154923556"/>
      <w:r>
        <w:t>7.17.5.4</w:t>
      </w:r>
      <w:r w:rsidR="003A2A97">
        <w:t>.1</w:t>
      </w:r>
      <w:r w:rsidR="003A2A97" w:rsidRPr="008F117B">
        <w:tab/>
      </w:r>
      <w:r w:rsidR="003A2A97" w:rsidRPr="008F117B">
        <w:rPr>
          <w:rFonts w:hint="eastAsia"/>
          <w:lang w:eastAsia="zh-CN"/>
        </w:rPr>
        <w:t>General</w:t>
      </w:r>
      <w:bookmarkEnd w:id="962"/>
    </w:p>
    <w:p w14:paraId="5D4529F4" w14:textId="77777777" w:rsidR="003A2A97" w:rsidRDefault="003A2A97" w:rsidP="003A2A97">
      <w:pPr>
        <w:rPr>
          <w:lang w:eastAsia="zh-CN"/>
        </w:rPr>
      </w:pPr>
      <w:r>
        <w:rPr>
          <w:lang w:eastAsia="zh-CN"/>
        </w:rPr>
        <w:t xml:space="preserve">The initiation of </w:t>
      </w:r>
      <w:r w:rsidRPr="002731F8">
        <w:t xml:space="preserve">Ad hoc </w:t>
      </w:r>
      <w:r>
        <w:rPr>
          <w:lang w:eastAsia="zh-CN"/>
        </w:rPr>
        <w:t xml:space="preserve">group </w:t>
      </w:r>
      <w:r w:rsidRPr="00F464CF">
        <w:t>standalone</w:t>
      </w:r>
      <w:r>
        <w:t xml:space="preserve"> </w:t>
      </w:r>
      <w:r>
        <w:rPr>
          <w:lang w:eastAsia="zh-CN"/>
        </w:rPr>
        <w:t xml:space="preserve">FD using media plane </w:t>
      </w:r>
      <w:r w:rsidRPr="00997BB9">
        <w:rPr>
          <w:lang w:eastAsia="zh-CN"/>
        </w:rPr>
        <w:t xml:space="preserve">results in </w:t>
      </w:r>
      <w:r>
        <w:rPr>
          <w:lang w:eastAsia="zh-CN"/>
        </w:rPr>
        <w:t>ad</w:t>
      </w:r>
      <w:r>
        <w:t> hoc</w:t>
      </w:r>
      <w:r w:rsidRPr="00997BB9">
        <w:rPr>
          <w:lang w:eastAsia="zh-CN"/>
        </w:rPr>
        <w:t xml:space="preserve"> group </w:t>
      </w:r>
      <w:r>
        <w:rPr>
          <w:lang w:eastAsia="zh-CN"/>
        </w:rPr>
        <w:t>participants</w:t>
      </w:r>
      <w:r w:rsidRPr="00997BB9">
        <w:rPr>
          <w:lang w:eastAsia="zh-CN"/>
        </w:rPr>
        <w:t xml:space="preserve"> </w:t>
      </w:r>
      <w:r>
        <w:rPr>
          <w:lang w:eastAsia="zh-CN"/>
        </w:rPr>
        <w:t>exchanging FD data</w:t>
      </w:r>
      <w:r w:rsidRPr="00997BB9">
        <w:rPr>
          <w:lang w:eastAsia="zh-CN"/>
        </w:rPr>
        <w:t>.</w:t>
      </w:r>
    </w:p>
    <w:p w14:paraId="41675A92" w14:textId="5D0AE361" w:rsidR="003A2A97" w:rsidRPr="00AB5FED" w:rsidRDefault="001B22C0" w:rsidP="003A2A97">
      <w:pPr>
        <w:pStyle w:val="Heading5"/>
      </w:pPr>
      <w:bookmarkStart w:id="963" w:name="_Toc154923557"/>
      <w:r>
        <w:t>7.17.5.4</w:t>
      </w:r>
      <w:r w:rsidR="003A2A97">
        <w:t>.2</w:t>
      </w:r>
      <w:r w:rsidR="003A2A97" w:rsidRPr="00AB5FED">
        <w:tab/>
      </w:r>
      <w:r w:rsidR="003A2A97" w:rsidRPr="008F117B">
        <w:rPr>
          <w:rFonts w:hint="eastAsia"/>
          <w:lang w:eastAsia="zh-CN"/>
        </w:rPr>
        <w:t>Procedure</w:t>
      </w:r>
      <w:bookmarkEnd w:id="963"/>
    </w:p>
    <w:p w14:paraId="350A6037" w14:textId="066B158E" w:rsidR="003A2A97" w:rsidRDefault="003A2A97" w:rsidP="003A2A97">
      <w:r w:rsidRPr="008F117B">
        <w:rPr>
          <w:lang w:eastAsia="zh-CN"/>
        </w:rPr>
        <w:t>The procedure in figure</w:t>
      </w:r>
      <w:r>
        <w:rPr>
          <w:rFonts w:eastAsia="SimSun" w:hint="cs"/>
          <w:lang w:eastAsia="zh-CN"/>
        </w:rPr>
        <w:t> </w:t>
      </w:r>
      <w:r w:rsidR="001B22C0">
        <w:t>7.17.5.4</w:t>
      </w:r>
      <w:r>
        <w:t>.2</w:t>
      </w:r>
      <w:r w:rsidRPr="008F117B">
        <w:rPr>
          <w:lang w:eastAsia="zh-CN"/>
        </w:rPr>
        <w:t xml:space="preserve">-1 </w:t>
      </w:r>
      <w:r>
        <w:rPr>
          <w:lang w:eastAsia="zh-CN"/>
        </w:rPr>
        <w:t>describes</w:t>
      </w:r>
      <w:r w:rsidRPr="00055C00">
        <w:rPr>
          <w:lang w:eastAsia="zh-CN"/>
        </w:rPr>
        <w:t xml:space="preserve"> the case where an MCData user is initiating </w:t>
      </w:r>
      <w:r>
        <w:rPr>
          <w:lang w:eastAsia="zh-CN"/>
        </w:rPr>
        <w:t xml:space="preserve">ad hoc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6A19FB44" w14:textId="77777777" w:rsidR="003A2A97" w:rsidRPr="008F117B" w:rsidRDefault="003A2A97" w:rsidP="003A2A97">
      <w:r w:rsidRPr="008F117B">
        <w:t>Pre-conditions:</w:t>
      </w:r>
    </w:p>
    <w:p w14:paraId="01C93F04" w14:textId="2DAF10C8" w:rsidR="003A2A97" w:rsidRDefault="003A2A97" w:rsidP="003A2A97">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w:t>
      </w:r>
      <w:r w:rsidR="001B22C0">
        <w:t>7.17.3.2</w:t>
      </w:r>
      <w:r>
        <w:t>.1 or subclause </w:t>
      </w:r>
      <w:r w:rsidR="001B22C0">
        <w:t>7.17.3.2</w:t>
      </w:r>
      <w:r>
        <w:t>.3.</w:t>
      </w:r>
      <w:r w:rsidRPr="006A7ED7">
        <w:t xml:space="preserve"> </w:t>
      </w:r>
    </w:p>
    <w:p w14:paraId="208331BB" w14:textId="77777777" w:rsidR="003A2A97" w:rsidRDefault="003A2A97" w:rsidP="003A2A97">
      <w:pPr>
        <w:pStyle w:val="TH"/>
      </w:pPr>
      <w:r>
        <w:object w:dxaOrig="7284" w:dyaOrig="3156" w14:anchorId="260BEF39">
          <v:shape id="_x0000_i1131" type="#_x0000_t75" style="width:364.1pt;height:158.15pt" o:ole="">
            <v:imagedata r:id="rId227" o:title=""/>
          </v:shape>
          <o:OLEObject Type="Embed" ProgID="Visio.Drawing.15" ShapeID="_x0000_i1131" DrawAspect="Content" ObjectID="_1765536301" r:id="rId228"/>
        </w:object>
      </w:r>
    </w:p>
    <w:p w14:paraId="64178C08" w14:textId="3B5D4D9E" w:rsidR="003A2A97" w:rsidRPr="008F117B" w:rsidRDefault="003A2A97" w:rsidP="003A2A97">
      <w:pPr>
        <w:pStyle w:val="TF"/>
      </w:pPr>
      <w:r w:rsidRPr="008F117B">
        <w:t>Figure </w:t>
      </w:r>
      <w:r w:rsidR="001B22C0">
        <w:t>7.17.5.4</w:t>
      </w:r>
      <w:r w:rsidRPr="006A7ED7">
        <w:t>.2-1</w:t>
      </w:r>
      <w:r w:rsidRPr="008F117B">
        <w:t xml:space="preserve">: </w:t>
      </w:r>
      <w:r>
        <w:t>Ad hoc group</w:t>
      </w:r>
      <w:r w:rsidRPr="008F117B">
        <w:t xml:space="preserve"> </w:t>
      </w:r>
      <w:r>
        <w:t xml:space="preserve">FD </w:t>
      </w:r>
      <w:r w:rsidRPr="008F117B">
        <w:t xml:space="preserve">data communication </w:t>
      </w:r>
      <w:r>
        <w:t>session</w:t>
      </w:r>
    </w:p>
    <w:p w14:paraId="7663E91E" w14:textId="0147241B" w:rsidR="003A2A97" w:rsidRPr="008F117B" w:rsidRDefault="003A2A97" w:rsidP="003A2A97">
      <w:pPr>
        <w:pStyle w:val="B1"/>
      </w:pPr>
      <w:r w:rsidRPr="008F117B">
        <w:t>1.</w:t>
      </w:r>
      <w:r w:rsidRPr="008F117B">
        <w:tab/>
      </w:r>
      <w:r>
        <w:t xml:space="preserve">User at </w:t>
      </w:r>
      <w:r w:rsidRPr="00894C7F">
        <w:t>MCData client</w:t>
      </w:r>
      <w:r>
        <w:t> </w:t>
      </w:r>
      <w:r w:rsidRPr="00CF522E">
        <w:t>1</w:t>
      </w:r>
      <w:r>
        <w:t xml:space="preserve"> initiate an ad hoc group data communication as specified in the subclause </w:t>
      </w:r>
      <w:r w:rsidR="001B22C0">
        <w:t>7.17.3.2</w:t>
      </w:r>
      <w:r>
        <w:t>.1 or subclause </w:t>
      </w:r>
      <w:r w:rsidR="001B22C0">
        <w:t>7.17.3.2</w:t>
      </w:r>
      <w:r>
        <w:t>.3.</w:t>
      </w:r>
    </w:p>
    <w:p w14:paraId="71F31869" w14:textId="77777777" w:rsidR="003A2A97" w:rsidRPr="00855227" w:rsidRDefault="003A2A97" w:rsidP="003A2A97">
      <w:pPr>
        <w:pStyle w:val="B1"/>
      </w:pPr>
      <w:r>
        <w:t>2</w:t>
      </w:r>
      <w:r w:rsidRPr="008F117B">
        <w:t>.</w:t>
      </w:r>
      <w:r>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r w:rsidRPr="00855227">
        <w:t xml:space="preserve"> </w:t>
      </w:r>
      <w:r>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p>
    <w:p w14:paraId="15FC5F5F" w14:textId="77777777" w:rsidR="003A2A97" w:rsidRPr="008F117B" w:rsidRDefault="003A2A97" w:rsidP="003A2A97">
      <w:pPr>
        <w:pStyle w:val="B1"/>
      </w:pPr>
      <w:r>
        <w:t>3.</w:t>
      </w:r>
      <w:r>
        <w:tab/>
        <w:t>The dispositions notifications are handled as specified in the subclause </w:t>
      </w:r>
      <w:r>
        <w:rPr>
          <w:lang w:eastAsia="zh-CN"/>
        </w:rPr>
        <w:t>7</w:t>
      </w:r>
      <w:r w:rsidRPr="00F4115D">
        <w:t>.</w:t>
      </w:r>
      <w:r>
        <w:rPr>
          <w:lang w:eastAsia="zh-CN"/>
        </w:rPr>
        <w:t>5</w:t>
      </w:r>
      <w:r w:rsidRPr="00F4115D">
        <w:t>.2.</w:t>
      </w:r>
      <w:r>
        <w:t>7.</w:t>
      </w:r>
    </w:p>
    <w:p w14:paraId="0DE3704B" w14:textId="2AF30123" w:rsidR="003A2A97" w:rsidRDefault="003A2A97" w:rsidP="003A2A97">
      <w:pPr>
        <w:pStyle w:val="B1"/>
      </w:pPr>
      <w:r>
        <w:t>4</w:t>
      </w:r>
      <w:r w:rsidRPr="008F117B">
        <w:t>.</w:t>
      </w:r>
      <w:r>
        <w:tab/>
        <w:t>Based on the MCData user action or conditions to release</w:t>
      </w:r>
      <w:r w:rsidRPr="008F117B">
        <w:t xml:space="preserve">, the established media plane </w:t>
      </w:r>
      <w:r>
        <w:t xml:space="preserve">for FD communication </w:t>
      </w:r>
      <w:r w:rsidRPr="008F117B">
        <w:t>is released</w:t>
      </w:r>
      <w:r w:rsidRPr="004A22FB">
        <w:t xml:space="preserve"> </w:t>
      </w:r>
      <w:r>
        <w:t>as specified in the subclause </w:t>
      </w:r>
      <w:r w:rsidR="001B22C0">
        <w:t>7.17.3.2</w:t>
      </w:r>
      <w:r>
        <w:t>.2 or subclause </w:t>
      </w:r>
      <w:r w:rsidR="001B22C0">
        <w:t>7.17.3.2</w:t>
      </w:r>
      <w:r>
        <w:t>.5.</w:t>
      </w:r>
    </w:p>
    <w:p w14:paraId="1291CEF5" w14:textId="77777777" w:rsidR="003A2A97" w:rsidRDefault="003A2A97" w:rsidP="00463A12"/>
    <w:p w14:paraId="199BCFDF" w14:textId="77777777" w:rsidR="00C336BB" w:rsidRDefault="00C336BB" w:rsidP="00C336BB">
      <w:pPr>
        <w:pStyle w:val="Heading8"/>
      </w:pPr>
      <w:bookmarkStart w:id="964" w:name="_Toc424654563"/>
      <w:bookmarkStart w:id="965" w:name="_Toc428365166"/>
      <w:bookmarkStart w:id="966" w:name="_Toc433209868"/>
      <w:bookmarkStart w:id="967" w:name="_Toc445195446"/>
      <w:bookmarkStart w:id="968" w:name="_Toc445214870"/>
      <w:bookmarkStart w:id="969" w:name="_Toc445869969"/>
      <w:bookmarkStart w:id="970" w:name="_Toc446352644"/>
      <w:bookmarkStart w:id="971" w:name="_Toc446370076"/>
      <w:bookmarkStart w:id="972" w:name="_Toc446371807"/>
      <w:bookmarkStart w:id="973" w:name="_Toc448489313"/>
      <w:bookmarkEnd w:id="362"/>
      <w:bookmarkEnd w:id="363"/>
      <w:bookmarkEnd w:id="364"/>
      <w:bookmarkEnd w:id="365"/>
      <w:bookmarkEnd w:id="373"/>
      <w:bookmarkEnd w:id="374"/>
      <w:bookmarkEnd w:id="380"/>
      <w:bookmarkEnd w:id="417"/>
      <w:bookmarkEnd w:id="418"/>
      <w:bookmarkEnd w:id="419"/>
      <w:bookmarkEnd w:id="420"/>
      <w:bookmarkEnd w:id="421"/>
      <w:bookmarkEnd w:id="422"/>
      <w:bookmarkEnd w:id="423"/>
      <w:r>
        <w:br w:type="page"/>
      </w:r>
      <w:bookmarkStart w:id="974" w:name="_Toc391018752"/>
      <w:bookmarkStart w:id="975" w:name="_Toc424654561"/>
      <w:bookmarkStart w:id="976" w:name="_Toc428365159"/>
      <w:bookmarkStart w:id="977" w:name="_Toc433209858"/>
      <w:bookmarkStart w:id="978" w:name="_Toc454349383"/>
      <w:bookmarkStart w:id="979" w:name="_Toc417481660"/>
      <w:bookmarkStart w:id="980" w:name="_Toc417482065"/>
      <w:bookmarkStart w:id="981" w:name="_Toc417482418"/>
      <w:bookmarkStart w:id="982" w:name="_Toc417556381"/>
      <w:bookmarkStart w:id="983" w:name="_Toc421107101"/>
      <w:bookmarkStart w:id="984" w:name="_Toc458172707"/>
      <w:bookmarkStart w:id="985" w:name="_Toc458174198"/>
      <w:bookmarkStart w:id="986" w:name="_Toc154923558"/>
      <w:r>
        <w:lastRenderedPageBreak/>
        <w:t>Annex A (normative):</w:t>
      </w:r>
      <w:r>
        <w:br/>
        <w:t>MCData related configuration data</w:t>
      </w:r>
      <w:bookmarkEnd w:id="986"/>
    </w:p>
    <w:p w14:paraId="09826A11" w14:textId="77777777" w:rsidR="00C336BB" w:rsidRDefault="00C336BB" w:rsidP="00C336BB">
      <w:pPr>
        <w:pStyle w:val="Heading1"/>
      </w:pPr>
      <w:bookmarkStart w:id="987" w:name="_Toc154923559"/>
      <w:r>
        <w:t>A.1</w:t>
      </w:r>
      <w:r>
        <w:tab/>
        <w:t>General</w:t>
      </w:r>
      <w:bookmarkEnd w:id="987"/>
    </w:p>
    <w:p w14:paraId="6B2BCFA9" w14:textId="77777777" w:rsidR="00C336BB" w:rsidRDefault="00C336BB" w:rsidP="00C336BB">
      <w:r>
        <w:t>This Annex provides information about the static data needed for configuration for the MCData service, which belongs to one of the following categories:</w:t>
      </w:r>
    </w:p>
    <w:p w14:paraId="0ACA7D29" w14:textId="77777777" w:rsidR="00C336BB" w:rsidRDefault="00C336BB" w:rsidP="00C336BB">
      <w:pPr>
        <w:pStyle w:val="B1"/>
      </w:pPr>
      <w:r>
        <w:t>-</w:t>
      </w:r>
      <w:r>
        <w:tab/>
        <w:t>MCData UE configuration data (see subclause</w:t>
      </w:r>
      <w:r>
        <w:rPr>
          <w:rFonts w:eastAsia="SimSun" w:hint="cs"/>
          <w:lang w:eastAsia="zh-CN"/>
        </w:rPr>
        <w:t> </w:t>
      </w:r>
      <w:r>
        <w:t>A.2);</w:t>
      </w:r>
    </w:p>
    <w:p w14:paraId="15303DA0" w14:textId="77777777" w:rsidR="00C336BB" w:rsidRDefault="00C336BB" w:rsidP="00C336BB">
      <w:pPr>
        <w:pStyle w:val="B1"/>
      </w:pPr>
      <w:r>
        <w:t>-</w:t>
      </w:r>
      <w:r>
        <w:tab/>
        <w:t>MCData user profile configuration data (see subclause</w:t>
      </w:r>
      <w:r>
        <w:rPr>
          <w:rFonts w:eastAsia="SimSun" w:hint="cs"/>
          <w:lang w:eastAsia="zh-CN"/>
        </w:rPr>
        <w:t> </w:t>
      </w:r>
      <w:r>
        <w:t>A.3);</w:t>
      </w:r>
    </w:p>
    <w:p w14:paraId="76B8F1A6" w14:textId="77777777" w:rsidR="00C336BB" w:rsidRDefault="00C336BB" w:rsidP="00C336BB">
      <w:pPr>
        <w:pStyle w:val="B1"/>
      </w:pPr>
      <w:r>
        <w:t>-</w:t>
      </w:r>
      <w:r>
        <w:tab/>
        <w:t>MCData related group configuration data (see subclause</w:t>
      </w:r>
      <w:r>
        <w:rPr>
          <w:rFonts w:eastAsia="SimSun" w:hint="cs"/>
          <w:lang w:eastAsia="zh-CN"/>
        </w:rPr>
        <w:t> </w:t>
      </w:r>
      <w:r>
        <w:t>A.4); and</w:t>
      </w:r>
    </w:p>
    <w:p w14:paraId="301B54EF" w14:textId="77777777" w:rsidR="00C336BB" w:rsidRDefault="00C336BB" w:rsidP="00C336BB">
      <w:pPr>
        <w:pStyle w:val="B1"/>
      </w:pPr>
      <w:r>
        <w:t>-</w:t>
      </w:r>
      <w:r>
        <w:tab/>
        <w:t>MCData service configuration data (see subclause</w:t>
      </w:r>
      <w:r>
        <w:rPr>
          <w:rFonts w:eastAsia="SimSun" w:hint="cs"/>
          <w:lang w:eastAsia="zh-CN"/>
        </w:rPr>
        <w:t> </w:t>
      </w:r>
      <w:r>
        <w:t>A.5).</w:t>
      </w:r>
    </w:p>
    <w:p w14:paraId="23961065" w14:textId="77777777" w:rsidR="00C336BB" w:rsidRDefault="00C336BB" w:rsidP="00C336BB">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MCData UE, MCData group, MCData user and MCData service configuration data refers to the information that will be stored against each MCData UE, MCData group, MCData user and MCData service. This means that the three separate tables (on-network and off-network, on-network only, off-network only) for each configuration category represent the complete set of data for each configuration data category element.</w:t>
      </w:r>
    </w:p>
    <w:p w14:paraId="4EFFB5AD" w14:textId="77777777" w:rsidR="00C336BB" w:rsidRDefault="00C336BB" w:rsidP="00C336BB">
      <w:r>
        <w:t>The columns in the tables have the following meanings:</w:t>
      </w:r>
    </w:p>
    <w:p w14:paraId="42E99686" w14:textId="77777777" w:rsidR="00C336BB" w:rsidRDefault="00C336BB" w:rsidP="00C336BB">
      <w:pPr>
        <w:pStyle w:val="B1"/>
      </w:pPr>
      <w:r>
        <w:t>-</w:t>
      </w:r>
      <w:r>
        <w:tab/>
        <w:t>Reference: the reference of the corresponding requirement in 3GPP TS 22.282 [3] or 3GPP TS 22.280 [2] or the corresponding subclause from either the present document or the referenced document.</w:t>
      </w:r>
    </w:p>
    <w:p w14:paraId="16406301" w14:textId="77777777" w:rsidR="00C336BB" w:rsidRDefault="00C336BB" w:rsidP="00C336BB">
      <w:pPr>
        <w:pStyle w:val="B1"/>
      </w:pPr>
      <w:r>
        <w:t>-</w:t>
      </w:r>
      <w:r>
        <w:tab/>
        <w:t>Parameter description: A short definition of the semantics of the corresponding item of data, including denotation of the level of the parameter in the configuration hierarchy.</w:t>
      </w:r>
    </w:p>
    <w:p w14:paraId="3F22EC6A" w14:textId="77777777" w:rsidR="00C336BB" w:rsidRDefault="00C336BB" w:rsidP="00C336BB">
      <w:pPr>
        <w:pStyle w:val="B2"/>
      </w:pPr>
      <w:r>
        <w:t>-</w:t>
      </w:r>
      <w:r>
        <w:tab/>
        <w:t>When it is not clear to which functional entities the parameter is configured, then one or more columns indicating this are provided where the following nomenclature is used:</w:t>
      </w:r>
    </w:p>
    <w:p w14:paraId="39D46A30" w14:textId="77777777" w:rsidR="00C336BB" w:rsidRDefault="00C336BB" w:rsidP="00C336BB">
      <w:pPr>
        <w:pStyle w:val="B2"/>
      </w:pPr>
      <w:r>
        <w:t>-</w:t>
      </w:r>
      <w:r>
        <w:tab/>
        <w:t>"Y" to denote "Yes" i.e. the parameter denoted for the row needs to be configured to the functional entity denoted for the column.</w:t>
      </w:r>
    </w:p>
    <w:p w14:paraId="24FA7873" w14:textId="77777777" w:rsidR="00C336BB" w:rsidRDefault="00C336BB" w:rsidP="00C336BB">
      <w:pPr>
        <w:pStyle w:val="B2"/>
      </w:pPr>
      <w:r>
        <w:t>-</w:t>
      </w:r>
      <w:r>
        <w:tab/>
        <w:t>"N" to denote "No" i.e. the parameter denoted for the row does not need to be configured to the functional entity denoted for the column.</w:t>
      </w:r>
    </w:p>
    <w:p w14:paraId="37EB926B" w14:textId="77777777" w:rsidR="00C336BB" w:rsidRDefault="00C336BB" w:rsidP="00C336BB">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35CE704" w14:textId="77777777" w:rsidR="00C336BB" w:rsidRDefault="00C336BB" w:rsidP="00C336BB">
      <w:r>
        <w:t>Each parameter that can be configured online shall only be configured through one online reference point. Each parameter that can be configured offline shall only be configured through one offline reference point. The most recent configuration data made available to the MCData UE shall always overwrite previous configuration data, irrespective of whether the configuration data was provided via the online or offline mechanism.</w:t>
      </w:r>
    </w:p>
    <w:p w14:paraId="7E175D9D" w14:textId="77777777" w:rsidR="00C336BB" w:rsidRDefault="00C336BB" w:rsidP="00C336BB">
      <w:pPr>
        <w:pStyle w:val="Heading1"/>
      </w:pPr>
      <w:bookmarkStart w:id="988" w:name="_Toc154923560"/>
      <w:r>
        <w:t>A.2</w:t>
      </w:r>
      <w:r>
        <w:tab/>
        <w:t>MCData UE configuration data</w:t>
      </w:r>
      <w:bookmarkEnd w:id="988"/>
    </w:p>
    <w:p w14:paraId="616F5615" w14:textId="77777777" w:rsidR="00C336BB" w:rsidRDefault="00C336BB" w:rsidP="00C336BB">
      <w:r>
        <w:t>The general aspects of UE configuration are specified in 3GPP TS 23.280 [5].</w:t>
      </w:r>
      <w:r w:rsidRPr="006640F1">
        <w:rPr>
          <w:rFonts w:eastAsia="GulimChe"/>
          <w:color w:val="222222"/>
          <w:lang w:eastAsia="en-GB"/>
        </w:rPr>
        <w:t xml:space="preserve"> </w:t>
      </w:r>
      <w:r w:rsidRPr="00476301">
        <w:rPr>
          <w:rFonts w:eastAsia="GulimChe"/>
          <w:color w:val="222222"/>
          <w:lang w:eastAsia="en-GB"/>
        </w:rPr>
        <w:t>Data in tables A.2-1 and A.2-2 have to be known by the MC</w:t>
      </w:r>
      <w:r>
        <w:rPr>
          <w:rFonts w:eastAsia="GulimChe"/>
          <w:color w:val="222222"/>
          <w:lang w:eastAsia="en-GB"/>
        </w:rPr>
        <w:t>Data</w:t>
      </w:r>
      <w:r w:rsidRPr="00476301">
        <w:rPr>
          <w:rFonts w:eastAsia="GulimChe"/>
          <w:color w:val="222222"/>
          <w:lang w:eastAsia="en-GB"/>
        </w:rPr>
        <w:t xml:space="preserve"> UE after MC</w:t>
      </w:r>
      <w:r>
        <w:rPr>
          <w:rFonts w:eastAsia="GulimChe"/>
          <w:color w:val="222222"/>
          <w:lang w:eastAsia="en-GB"/>
        </w:rPr>
        <w:t>Data</w:t>
      </w:r>
      <w:r w:rsidRPr="00476301">
        <w:rPr>
          <w:rFonts w:eastAsia="GulimChe"/>
          <w:color w:val="222222"/>
          <w:lang w:eastAsia="en-GB"/>
        </w:rPr>
        <w:t xml:space="preserve"> authorization.</w:t>
      </w:r>
    </w:p>
    <w:p w14:paraId="07463BD3" w14:textId="77777777" w:rsidR="00C336BB" w:rsidRPr="00476301" w:rsidRDefault="00C336BB" w:rsidP="00C336BB">
      <w:pPr>
        <w:shd w:val="clear" w:color="auto" w:fill="FFFFFF"/>
        <w:spacing w:before="75"/>
        <w:rPr>
          <w:rFonts w:eastAsia="GulimChe"/>
          <w:color w:val="222222"/>
          <w:lang w:eastAsia="en-GB"/>
        </w:rPr>
      </w:pPr>
      <w:r w:rsidRPr="00476301">
        <w:rPr>
          <w:rFonts w:eastAsia="GulimChe"/>
          <w:color w:val="222222"/>
          <w:lang w:eastAsia="en-GB"/>
        </w:rPr>
        <w:lastRenderedPageBreak/>
        <w:t>Data in table A.2-1 can be configured offline using the CSC-11 reference point. Table A.2-1 contains the UE configuration required to support the use of off-network MC</w:t>
      </w:r>
      <w:r>
        <w:rPr>
          <w:rFonts w:eastAsia="GulimChe"/>
          <w:color w:val="222222"/>
          <w:lang w:eastAsia="en-GB"/>
        </w:rPr>
        <w:t>Data</w:t>
      </w:r>
      <w:r w:rsidRPr="00476301">
        <w:rPr>
          <w:rFonts w:eastAsia="GulimChe"/>
          <w:color w:val="222222"/>
          <w:lang w:eastAsia="en-GB"/>
        </w:rPr>
        <w:t xml:space="preserve"> service.</w:t>
      </w:r>
    </w:p>
    <w:p w14:paraId="2C71B91D" w14:textId="77777777" w:rsidR="00C336BB" w:rsidRPr="00476301" w:rsidRDefault="00C336BB" w:rsidP="00C336BB">
      <w:pPr>
        <w:pStyle w:val="TH"/>
        <w:rPr>
          <w:rFonts w:eastAsia="SimSun"/>
        </w:rPr>
      </w:pPr>
      <w:r w:rsidRPr="00476301">
        <w:rPr>
          <w:rFonts w:eastAsia="SimSun"/>
        </w:rPr>
        <w:t>Table A.2-</w:t>
      </w:r>
      <w:r w:rsidRPr="00476301">
        <w:rPr>
          <w:rFonts w:eastAsia="SimSun" w:hint="eastAsia"/>
        </w:rPr>
        <w:t>1</w:t>
      </w:r>
      <w:r w:rsidRPr="00476301">
        <w:rPr>
          <w:rFonts w:eastAsia="SimSun"/>
        </w:rPr>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6C95438C"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21D74E80"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5BEB4A7B"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205263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54D3D28"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F300590" w14:textId="77777777" w:rsidR="00C336BB" w:rsidRPr="002C7CB4" w:rsidRDefault="00C336BB" w:rsidP="00DA72C9">
            <w:pPr>
              <w:pStyle w:val="TAL"/>
              <w:rPr>
                <w:rFonts w:eastAsia="SimSun" w:cs="Arial"/>
                <w:szCs w:val="18"/>
              </w:rPr>
            </w:pPr>
            <w:r w:rsidRPr="002C7CB4">
              <w:t>Short data service</w:t>
            </w:r>
          </w:p>
        </w:tc>
      </w:tr>
      <w:tr w:rsidR="00C336BB" w:rsidRPr="00476301" w14:paraId="4A2E96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3D0ED7E"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5133C58D" w14:textId="77777777" w:rsidR="00C336BB" w:rsidRPr="002C7CB4" w:rsidRDefault="00C336BB" w:rsidP="00DA72C9">
            <w:pPr>
              <w:pStyle w:val="TAL"/>
              <w:rPr>
                <w:rFonts w:eastAsia="SimSun"/>
              </w:rPr>
            </w:pPr>
            <w:r w:rsidRPr="002C7CB4">
              <w:rPr>
                <w:rFonts w:eastAsia="SimSun"/>
              </w:rPr>
              <w:t>&gt; Maximum number of simultaneous SDS transactions (Nc4)</w:t>
            </w:r>
          </w:p>
        </w:tc>
      </w:tr>
      <w:tr w:rsidR="00C336BB" w:rsidRPr="00476301" w14:paraId="2C06F4C8"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858411E" w14:textId="77777777" w:rsidR="00C336BB" w:rsidRPr="002C7CB4" w:rsidRDefault="00C336BB" w:rsidP="00DA72C9">
            <w:pPr>
              <w:pStyle w:val="TAL"/>
              <w:rPr>
                <w:rFonts w:eastAsia="SimSun" w:cs="Arial"/>
                <w:szCs w:val="18"/>
              </w:rPr>
            </w:pPr>
            <w:r w:rsidRPr="002C7CB4">
              <w:rPr>
                <w:rFonts w:eastAsia="SimSun" w:cs="Arial"/>
                <w:szCs w:val="18"/>
              </w:rPr>
              <w:t>[R-5.4.2-004]</w:t>
            </w:r>
            <w:r w:rsidRPr="002C7CB4">
              <w:rPr>
                <w:rFonts w:eastAsia="SimSun"/>
              </w:rP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6CC711E8" w14:textId="77777777" w:rsidR="00C336BB" w:rsidRPr="002C7CB4" w:rsidRDefault="00C336BB" w:rsidP="00DA72C9">
            <w:pPr>
              <w:pStyle w:val="TAL"/>
              <w:rPr>
                <w:rFonts w:eastAsia="SimSun" w:cs="Arial"/>
                <w:szCs w:val="18"/>
              </w:rPr>
            </w:pPr>
            <w:r w:rsidRPr="002C7CB4">
              <w:rPr>
                <w:rFonts w:eastAsia="SimSun" w:cs="Arial"/>
                <w:szCs w:val="18"/>
              </w:rPr>
              <w:t>&gt; Requested presentation priority of SDS messages received (see</w:t>
            </w:r>
            <w:r>
              <w:rPr>
                <w:rFonts w:eastAsia="SimSun" w:cs="Arial"/>
                <w:szCs w:val="18"/>
              </w:rPr>
              <w:t> </w:t>
            </w:r>
            <w:r w:rsidRPr="002C7CB4">
              <w:rPr>
                <w:rFonts w:eastAsia="SimSun" w:cs="Arial"/>
                <w:szCs w:val="18"/>
              </w:rPr>
              <w:t>NOTE)</w:t>
            </w:r>
          </w:p>
        </w:tc>
      </w:tr>
      <w:tr w:rsidR="00C336BB" w:rsidRPr="00476301" w14:paraId="779105D5"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1E96E1B"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1331C64C" w14:textId="77777777" w:rsidR="00C336BB" w:rsidRPr="002C7CB4" w:rsidRDefault="00C336BB" w:rsidP="00DA72C9">
            <w:pPr>
              <w:pStyle w:val="TAL"/>
              <w:rPr>
                <w:rFonts w:eastAsia="SimSun" w:cs="Arial"/>
                <w:szCs w:val="18"/>
              </w:rPr>
            </w:pPr>
            <w:r w:rsidRPr="002C7CB4">
              <w:t>File distribution</w:t>
            </w:r>
          </w:p>
        </w:tc>
      </w:tr>
      <w:tr w:rsidR="00C336BB" w:rsidRPr="00476301" w14:paraId="5218A70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199AD60"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F9CEC0E" w14:textId="77777777" w:rsidR="00C336BB" w:rsidRPr="002C7CB4" w:rsidRDefault="00C336BB" w:rsidP="00DA72C9">
            <w:pPr>
              <w:pStyle w:val="TAL"/>
              <w:rPr>
                <w:rFonts w:eastAsia="SimSun"/>
              </w:rPr>
            </w:pPr>
            <w:r w:rsidRPr="002C7CB4">
              <w:rPr>
                <w:rFonts w:eastAsia="SimSun"/>
              </w:rPr>
              <w:t>&gt; Maximum number of simultaneous file distribution transactions (Nc4)</w:t>
            </w:r>
          </w:p>
        </w:tc>
      </w:tr>
      <w:tr w:rsidR="00C336BB" w:rsidRPr="00476301" w14:paraId="285BE8F1"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6CDB95A"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D4C6F6F" w14:textId="77777777" w:rsidR="00C336BB" w:rsidRPr="002C7CB4" w:rsidRDefault="00C336BB" w:rsidP="00DA72C9">
            <w:pPr>
              <w:pStyle w:val="TAL"/>
              <w:rPr>
                <w:rFonts w:eastAsia="SimSun" w:cs="Arial"/>
                <w:szCs w:val="18"/>
              </w:rPr>
            </w:pPr>
            <w:r w:rsidRPr="002C7CB4">
              <w:t>Transmission control</w:t>
            </w:r>
          </w:p>
        </w:tc>
      </w:tr>
      <w:tr w:rsidR="00C336BB" w:rsidRPr="00476301" w14:paraId="59500D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9042384" w14:textId="77777777" w:rsidR="00C336BB" w:rsidRPr="002C7CB4" w:rsidRDefault="00C336BB" w:rsidP="00DA72C9">
            <w:pPr>
              <w:pStyle w:val="TAL"/>
              <w:rPr>
                <w:rFonts w:eastAsia="SimSun"/>
              </w:rPr>
            </w:pPr>
            <w:r w:rsidRPr="002C7CB4">
              <w:rPr>
                <w:rFonts w:eastAsia="SimSun"/>
              </w:rPr>
              <w:t>[R-5.4.2-002] of 3GPP TS 22.280 [2]</w:t>
            </w:r>
          </w:p>
          <w:p w14:paraId="5ED3611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6E41470F" w14:textId="77777777" w:rsidR="00C336BB" w:rsidRPr="002C7CB4" w:rsidRDefault="00C336BB" w:rsidP="00DA72C9">
            <w:pPr>
              <w:pStyle w:val="TAL"/>
              <w:rPr>
                <w:rFonts w:eastAsia="SimSun"/>
              </w:rPr>
            </w:pPr>
            <w:r w:rsidRPr="002C7CB4">
              <w:rPr>
                <w:rFonts w:eastAsia="SimSun"/>
              </w:rPr>
              <w:t>&gt; Maximum number of simultaneous data transmissions (Nc4)</w:t>
            </w:r>
          </w:p>
        </w:tc>
      </w:tr>
      <w:tr w:rsidR="00C336BB" w:rsidRPr="00476301" w14:paraId="258B3F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F145612" w14:textId="77777777" w:rsidR="00C336BB" w:rsidRPr="002C7CB4" w:rsidRDefault="00C336BB" w:rsidP="00DA72C9">
            <w:pPr>
              <w:pStyle w:val="TAL"/>
              <w:rPr>
                <w:rFonts w:eastAsia="SimSun"/>
              </w:rPr>
            </w:pPr>
            <w:r w:rsidRPr="002C7CB4">
              <w:rPr>
                <w:rFonts w:eastAsia="SimSun"/>
              </w:rPr>
              <w:t>[R-5.4.2-003] of 3GPP TS 22.280 [2]</w:t>
            </w:r>
          </w:p>
        </w:tc>
        <w:tc>
          <w:tcPr>
            <w:tcW w:w="5654" w:type="dxa"/>
            <w:tcBorders>
              <w:top w:val="single" w:sz="4" w:space="0" w:color="auto"/>
              <w:left w:val="single" w:sz="4" w:space="0" w:color="auto"/>
              <w:bottom w:val="single" w:sz="4" w:space="0" w:color="auto"/>
              <w:right w:val="single" w:sz="4" w:space="0" w:color="auto"/>
            </w:tcBorders>
          </w:tcPr>
          <w:p w14:paraId="7A36DB62" w14:textId="77777777" w:rsidR="00C336BB" w:rsidRPr="002C7CB4" w:rsidRDefault="00C336BB" w:rsidP="00DA72C9">
            <w:pPr>
              <w:pStyle w:val="TAL"/>
              <w:rPr>
                <w:rFonts w:eastAsia="SimSun"/>
              </w:rPr>
            </w:pPr>
            <w:r w:rsidRPr="002C7CB4">
              <w:rPr>
                <w:rFonts w:eastAsia="SimSun"/>
              </w:rPr>
              <w:t>&gt; Maximum number of data transmissions (Nc5) in a group</w:t>
            </w:r>
          </w:p>
        </w:tc>
      </w:tr>
      <w:tr w:rsidR="00C336BB" w:rsidRPr="00476301" w14:paraId="5C9A91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17B507"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2A88C92D" w14:textId="77777777" w:rsidR="00C336BB" w:rsidRPr="002C7CB4" w:rsidRDefault="00C336BB" w:rsidP="00DA72C9">
            <w:pPr>
              <w:pStyle w:val="TAL"/>
              <w:rPr>
                <w:rFonts w:eastAsia="SimSun" w:cs="Arial"/>
                <w:szCs w:val="18"/>
              </w:rPr>
            </w:pPr>
            <w:r w:rsidRPr="002C7CB4">
              <w:t>Reception control</w:t>
            </w:r>
          </w:p>
        </w:tc>
      </w:tr>
      <w:tr w:rsidR="00C336BB" w:rsidRPr="00476301" w14:paraId="4FD8CF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30DDDF82"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AD45BF6" w14:textId="77777777" w:rsidR="00C336BB" w:rsidRPr="002C7CB4" w:rsidRDefault="00C336BB" w:rsidP="00DA72C9">
            <w:pPr>
              <w:pStyle w:val="TAL"/>
              <w:rPr>
                <w:rFonts w:eastAsia="SimSun"/>
              </w:rPr>
            </w:pPr>
            <w:r w:rsidRPr="002C7CB4">
              <w:rPr>
                <w:rFonts w:eastAsia="SimSun"/>
              </w:rPr>
              <w:t>&gt; Maximum number of simultaneous data receptions (Nc4)</w:t>
            </w:r>
          </w:p>
        </w:tc>
      </w:tr>
      <w:tr w:rsidR="00C336BB" w:rsidRPr="00476301" w14:paraId="75F18FE0"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B8EC189" w14:textId="77777777" w:rsidR="00C336BB" w:rsidRPr="002C7CB4" w:rsidRDefault="00C336BB" w:rsidP="00DA72C9">
            <w:pPr>
              <w:pStyle w:val="TAL"/>
              <w:rPr>
                <w:rFonts w:eastAsia="SimSun"/>
              </w:rPr>
            </w:pPr>
            <w:r w:rsidRPr="002C7CB4">
              <w:rPr>
                <w:rFonts w:eastAsia="SimSun"/>
              </w:rPr>
              <w:t>[R-5.4.2-003] of 3GPP TS 22.280 [2]</w:t>
            </w:r>
          </w:p>
          <w:p w14:paraId="3EA3867A"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226ACAC4" w14:textId="77777777" w:rsidR="00C336BB" w:rsidRPr="002C7CB4" w:rsidRDefault="00C336BB" w:rsidP="00DA72C9">
            <w:pPr>
              <w:pStyle w:val="TAL"/>
              <w:rPr>
                <w:rFonts w:eastAsia="SimSun"/>
              </w:rPr>
            </w:pPr>
            <w:r w:rsidRPr="002C7CB4">
              <w:rPr>
                <w:rFonts w:eastAsia="SimSun"/>
              </w:rPr>
              <w:t>&gt; Maximum number of data receptions (Nc5) in a group</w:t>
            </w:r>
          </w:p>
        </w:tc>
      </w:tr>
      <w:tr w:rsidR="00C336BB" w:rsidRPr="00476301" w14:paraId="0537C5E1"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4F2979F0" w14:textId="77777777" w:rsidR="00C336BB" w:rsidRPr="002C7CB4" w:rsidRDefault="00C336BB" w:rsidP="00DA72C9">
            <w:pPr>
              <w:pStyle w:val="TAN"/>
              <w:rPr>
                <w:rFonts w:eastAsia="SimSun"/>
              </w:rPr>
            </w:pPr>
            <w:r w:rsidRPr="002C7CB4">
              <w:rPr>
                <w:rFonts w:eastAsia="SimSun"/>
              </w:rPr>
              <w:t>NOTE:</w:t>
            </w:r>
            <w:r w:rsidRPr="002C7CB4">
              <w:rPr>
                <w:rFonts w:eastAsia="SimSun"/>
              </w:rPr>
              <w:tab/>
              <w:t>Priority of SDS messages includes enhanced status updates, since enhanced status updates utilise the SDS mechanism.</w:t>
            </w:r>
          </w:p>
        </w:tc>
      </w:tr>
    </w:tbl>
    <w:p w14:paraId="47AF0C79" w14:textId="77777777" w:rsidR="00C336BB" w:rsidRPr="00476301" w:rsidRDefault="00C336BB" w:rsidP="00C336BB">
      <w:pPr>
        <w:rPr>
          <w:rFonts w:eastAsia="SimSun"/>
        </w:rPr>
      </w:pPr>
    </w:p>
    <w:p w14:paraId="217E5F97" w14:textId="77777777" w:rsidR="00C336BB" w:rsidRPr="00476301" w:rsidRDefault="00C336BB" w:rsidP="00C336BB">
      <w:pPr>
        <w:pStyle w:val="TH"/>
        <w:rPr>
          <w:rFonts w:eastAsia="SimSun"/>
          <w:lang w:eastAsia="ko-KR"/>
        </w:rPr>
      </w:pPr>
      <w:r w:rsidRPr="00476301">
        <w:rPr>
          <w:rFonts w:eastAsia="SimSun"/>
        </w:rPr>
        <w:t>Table A.</w:t>
      </w:r>
      <w:r w:rsidRPr="00476301">
        <w:rPr>
          <w:rFonts w:eastAsia="SimSun"/>
          <w:lang w:eastAsia="ko-KR"/>
        </w:rPr>
        <w:t>2</w:t>
      </w:r>
      <w:r w:rsidRPr="00476301">
        <w:rPr>
          <w:rFonts w:eastAsia="SimSun"/>
        </w:rPr>
        <w:t>-</w:t>
      </w:r>
      <w:r w:rsidRPr="00476301">
        <w:rPr>
          <w:rFonts w:eastAsia="SimSun"/>
          <w:lang w:eastAsia="ko-KR"/>
        </w:rPr>
        <w:t>2</w:t>
      </w:r>
      <w:r w:rsidRPr="00476301">
        <w:rPr>
          <w:rFonts w:eastAsia="SimSun"/>
        </w:rPr>
        <w:t xml:space="preserve">: </w:t>
      </w:r>
      <w:r w:rsidRPr="00476301">
        <w:rPr>
          <w:rFonts w:eastAsia="SimSun"/>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7660E7AB"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825F156"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32A81CAD"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45EC4B2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A48E9E"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0A003B36" w14:textId="77777777" w:rsidR="00C336BB" w:rsidRPr="002C7CB4" w:rsidRDefault="00C336BB" w:rsidP="00DA72C9">
            <w:pPr>
              <w:pStyle w:val="TAL"/>
              <w:rPr>
                <w:rFonts w:eastAsia="SimSun"/>
              </w:rPr>
            </w:pPr>
            <w:r w:rsidRPr="002C7CB4">
              <w:rPr>
                <w:rFonts w:eastAsia="SimSun"/>
              </w:rPr>
              <w:t>R</w:t>
            </w:r>
            <w:r w:rsidRPr="002C7CB4">
              <w:rPr>
                <w:rFonts w:eastAsia="SimSun" w:hint="eastAsia"/>
              </w:rPr>
              <w:t>elay service (Y/N)</w:t>
            </w:r>
          </w:p>
        </w:tc>
      </w:tr>
      <w:tr w:rsidR="00C336BB" w:rsidRPr="00476301" w14:paraId="32EC8C4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50CDEE8"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29D030CA" w14:textId="77777777" w:rsidR="00C336BB" w:rsidRPr="002C7CB4" w:rsidRDefault="00C336BB" w:rsidP="00DA72C9">
            <w:pPr>
              <w:pStyle w:val="TAL"/>
              <w:rPr>
                <w:rFonts w:eastAsia="SimSun"/>
              </w:rPr>
            </w:pPr>
            <w:r w:rsidRPr="002C7CB4">
              <w:rPr>
                <w:rFonts w:eastAsia="SimSun"/>
              </w:rPr>
              <w:t>List of a</w:t>
            </w:r>
            <w:r w:rsidRPr="002C7CB4">
              <w:rPr>
                <w:rFonts w:eastAsia="SimSun" w:hint="eastAsia"/>
              </w:rPr>
              <w:t>llowed relayed MC</w:t>
            </w:r>
            <w:r w:rsidRPr="002C7CB4">
              <w:rPr>
                <w:rFonts w:eastAsia="SimSun"/>
              </w:rPr>
              <w:t>Data</w:t>
            </w:r>
            <w:r w:rsidRPr="002C7CB4">
              <w:rPr>
                <w:rFonts w:eastAsia="SimSun" w:hint="eastAsia"/>
              </w:rPr>
              <w:t xml:space="preserve"> groups</w:t>
            </w:r>
            <w:r w:rsidRPr="002C7CB4">
              <w:rPr>
                <w:rFonts w:eastAsia="SimSun"/>
              </w:rPr>
              <w:t xml:space="preserve"> and their relay service code (as specified in 3GPP TS 23.303 [7]) (optional) (see NOTE)</w:t>
            </w:r>
          </w:p>
        </w:tc>
      </w:tr>
      <w:tr w:rsidR="00C336BB" w:rsidRPr="00476301" w14:paraId="5C0B57CE"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7CF346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231AF3E5" w14:textId="77777777" w:rsidR="00C336BB" w:rsidRPr="002C7CB4" w:rsidRDefault="00C336BB" w:rsidP="00DA72C9">
            <w:pPr>
              <w:pStyle w:val="TAL"/>
              <w:rPr>
                <w:rFonts w:eastAsia="SimSun"/>
              </w:rPr>
            </w:pPr>
            <w:r w:rsidRPr="002C7CB4">
              <w:rPr>
                <w:rFonts w:eastAsia="SimSun"/>
              </w:rPr>
              <w:t>&gt; MCData group ID</w:t>
            </w:r>
          </w:p>
        </w:tc>
      </w:tr>
      <w:tr w:rsidR="00C336BB" w:rsidRPr="00476301" w14:paraId="6DBF0EC9"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A345BD8"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05B4376D" w14:textId="77777777" w:rsidR="00C336BB" w:rsidRPr="002C7CB4" w:rsidRDefault="00C336BB" w:rsidP="00DA72C9">
            <w:pPr>
              <w:pStyle w:val="TAL"/>
              <w:rPr>
                <w:rFonts w:eastAsia="SimSun"/>
              </w:rPr>
            </w:pPr>
            <w:r w:rsidRPr="002C7CB4">
              <w:rPr>
                <w:rFonts w:eastAsia="SimSun"/>
              </w:rPr>
              <w:t>&gt; R</w:t>
            </w:r>
            <w:r w:rsidRPr="002C7CB4">
              <w:rPr>
                <w:rFonts w:eastAsia="SimSun" w:hint="eastAsia"/>
              </w:rPr>
              <w:t>elay service code</w:t>
            </w:r>
            <w:r w:rsidRPr="002C7CB4">
              <w:rPr>
                <w:rFonts w:eastAsia="SimSun"/>
              </w:rPr>
              <w:t xml:space="preserve"> </w:t>
            </w:r>
            <w:r w:rsidRPr="00476301">
              <w:rPr>
                <w:rFonts w:eastAsia="SimSun" w:hint="eastAsia"/>
                <w:lang w:val="nl-NL" w:eastAsia="zh-CN"/>
              </w:rPr>
              <w:t>(</w:t>
            </w:r>
            <w:r w:rsidRPr="00476301">
              <w:rPr>
                <w:rFonts w:eastAsia="SimSun"/>
                <w:lang w:val="nl-NL" w:eastAsia="zh-CN"/>
              </w:rPr>
              <w:t>as specified in 3GPP TS 23.303 [7])</w:t>
            </w:r>
          </w:p>
        </w:tc>
      </w:tr>
      <w:tr w:rsidR="00C336BB" w:rsidRPr="00476301" w14:paraId="0952ED3C"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55A72C14" w14:textId="77777777" w:rsidR="00C336BB" w:rsidRPr="00476301" w:rsidRDefault="00C336BB" w:rsidP="00DA72C9">
            <w:pPr>
              <w:pStyle w:val="TAN"/>
              <w:rPr>
                <w:rFonts w:eastAsia="SimSun"/>
                <w:lang w:val="nl-NL" w:eastAsia="zh-CN"/>
              </w:rPr>
            </w:pPr>
            <w:r w:rsidRPr="00476301">
              <w:rPr>
                <w:rFonts w:eastAsia="SimSun"/>
                <w:lang w:val="nl-NL" w:eastAsia="zh-CN"/>
              </w:rPr>
              <w:t>NOTE:</w:t>
            </w:r>
            <w:r w:rsidRPr="00476301">
              <w:rPr>
                <w:rFonts w:eastAsia="SimSun"/>
                <w:lang w:val="nl-NL" w:eastAsia="zh-CN"/>
              </w:rPr>
              <w:tab/>
              <w:t>When the value of the parameter Relay service is N, this parameter and its child parameters are not needed.</w:t>
            </w:r>
          </w:p>
        </w:tc>
      </w:tr>
    </w:tbl>
    <w:p w14:paraId="4D63D4D6" w14:textId="77777777" w:rsidR="00C336BB" w:rsidRPr="00870A96" w:rsidRDefault="00C336BB" w:rsidP="00C336BB">
      <w:pPr>
        <w:rPr>
          <w:rFonts w:eastAsia="SimSun"/>
          <w:noProof/>
        </w:rPr>
      </w:pPr>
    </w:p>
    <w:p w14:paraId="09E8FEDF" w14:textId="77777777" w:rsidR="00C336BB" w:rsidRDefault="00C336BB" w:rsidP="00C336BB">
      <w:pPr>
        <w:pStyle w:val="Heading1"/>
      </w:pPr>
      <w:bookmarkStart w:id="989" w:name="_Toc154923561"/>
      <w:r>
        <w:t>A.3</w:t>
      </w:r>
      <w:r>
        <w:tab/>
        <w:t>MCData user profile configuration data</w:t>
      </w:r>
      <w:bookmarkEnd w:id="989"/>
    </w:p>
    <w:p w14:paraId="4A865E6B" w14:textId="77777777" w:rsidR="00C336BB" w:rsidRDefault="00C336BB" w:rsidP="00C336BB">
      <w:r>
        <w:t>The general aspects of MC service user profile configuration data are specified in 3GPP TS 23.280 [5]. The MCData user profile configuration data is stored in the MCData user database. The MCData server obtains the MCData user profile configuration data from the MCData user database (MCData-2).</w:t>
      </w:r>
    </w:p>
    <w:p w14:paraId="1FE10B8F" w14:textId="77777777" w:rsidR="00C336BB" w:rsidRDefault="00C336BB" w:rsidP="00C336BB">
      <w:r w:rsidRPr="00CA4386">
        <w:t xml:space="preserve">Tables A.3-1 and A.3-2 contain the </w:t>
      </w:r>
      <w:r>
        <w:t>MCData</w:t>
      </w:r>
      <w:r w:rsidRPr="00CA4386">
        <w:t xml:space="preserve"> user profile configuration required to sup</w:t>
      </w:r>
      <w:r>
        <w:t>port the use of on-network MCData</w:t>
      </w:r>
      <w:r w:rsidRPr="00CA4386">
        <w:t xml:space="preserve"> service.</w:t>
      </w:r>
      <w:r>
        <w:t xml:space="preserve"> Tables A.3-1 and A.3-3 contain the MCData user profile configuration required to support the use of off-network MCData service. Data in table A.3-1 and A.3-3 can be configured offline using the CSC-11 reference point.</w:t>
      </w:r>
    </w:p>
    <w:p w14:paraId="17853AE1" w14:textId="77777777" w:rsidR="00C336BB" w:rsidRDefault="00C336BB" w:rsidP="00C336BB">
      <w:pPr>
        <w:pStyle w:val="TH"/>
      </w:pPr>
      <w:r>
        <w:lastRenderedPageBreak/>
        <w:t>Table A.3-1: MCData user profile configuration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1988EA25"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D30799D" w14:textId="77777777" w:rsidR="00C336BB" w:rsidRDefault="00C336BB" w:rsidP="00CC36AE">
            <w:pPr>
              <w:pStyle w:val="TAH"/>
              <w:keepNext w:val="0"/>
              <w:keepLines w:val="0"/>
              <w:widowControl w:val="0"/>
            </w:pPr>
            <w: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7B67EDB" w14:textId="77777777" w:rsidR="00C336BB" w:rsidRDefault="00C336BB" w:rsidP="00CC36AE">
            <w:pPr>
              <w:pStyle w:val="TAH"/>
              <w:keepNext w:val="0"/>
              <w:keepLines w:val="0"/>
              <w:widowControl w:val="0"/>
            </w:pPr>
            <w:r>
              <w:t>Parameter description</w:t>
            </w:r>
          </w:p>
        </w:tc>
        <w:tc>
          <w:tcPr>
            <w:tcW w:w="1017" w:type="dxa"/>
            <w:tcBorders>
              <w:top w:val="single" w:sz="4" w:space="0" w:color="auto"/>
              <w:left w:val="single" w:sz="4" w:space="0" w:color="auto"/>
              <w:bottom w:val="single" w:sz="4" w:space="0" w:color="auto"/>
              <w:right w:val="single" w:sz="4" w:space="0" w:color="auto"/>
            </w:tcBorders>
          </w:tcPr>
          <w:p w14:paraId="2F2D9D75" w14:textId="77777777" w:rsidR="00C336BB" w:rsidRDefault="00C336BB" w:rsidP="00CC36AE">
            <w:pPr>
              <w:pStyle w:val="TAH"/>
              <w:keepNext w:val="0"/>
              <w:keepLines w:val="0"/>
              <w:widowControl w:val="0"/>
            </w:pPr>
            <w:r>
              <w:t>MCData UE</w:t>
            </w:r>
          </w:p>
        </w:tc>
        <w:tc>
          <w:tcPr>
            <w:tcW w:w="990" w:type="dxa"/>
            <w:tcBorders>
              <w:top w:val="single" w:sz="4" w:space="0" w:color="auto"/>
              <w:left w:val="single" w:sz="4" w:space="0" w:color="auto"/>
              <w:bottom w:val="single" w:sz="4" w:space="0" w:color="auto"/>
              <w:right w:val="single" w:sz="4" w:space="0" w:color="auto"/>
            </w:tcBorders>
          </w:tcPr>
          <w:p w14:paraId="03FE5BC3" w14:textId="77777777" w:rsidR="00C336BB" w:rsidRDefault="00C336BB" w:rsidP="00CC36AE">
            <w:pPr>
              <w:pStyle w:val="TAH"/>
              <w:keepNext w:val="0"/>
              <w:keepLines w:val="0"/>
              <w:widowControl w:val="0"/>
            </w:pPr>
            <w:r>
              <w:t>MCData Server</w:t>
            </w:r>
          </w:p>
        </w:tc>
        <w:tc>
          <w:tcPr>
            <w:tcW w:w="1440" w:type="dxa"/>
            <w:tcBorders>
              <w:top w:val="single" w:sz="4" w:space="0" w:color="auto"/>
              <w:left w:val="single" w:sz="4" w:space="0" w:color="auto"/>
              <w:bottom w:val="single" w:sz="4" w:space="0" w:color="auto"/>
              <w:right w:val="single" w:sz="4" w:space="0" w:color="auto"/>
            </w:tcBorders>
          </w:tcPr>
          <w:p w14:paraId="5012FB8A" w14:textId="77777777" w:rsidR="00C336BB" w:rsidRDefault="00C336BB" w:rsidP="00CC36AE">
            <w:pPr>
              <w:pStyle w:val="TAH"/>
              <w:keepNext w:val="0"/>
              <w:keepLines w:val="0"/>
              <w:widowControl w:val="0"/>
            </w:pPr>
            <w:r>
              <w:rPr>
                <w:rFonts w:hint="eastAsia"/>
              </w:rPr>
              <w:t>C</w:t>
            </w:r>
            <w: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0348C3B7" w14:textId="77777777" w:rsidR="00C336BB" w:rsidRDefault="00C336BB" w:rsidP="00CC36AE">
            <w:pPr>
              <w:pStyle w:val="TAH"/>
              <w:keepNext w:val="0"/>
              <w:keepLines w:val="0"/>
              <w:widowControl w:val="0"/>
            </w:pPr>
            <w:r>
              <w:t>MCData user database</w:t>
            </w:r>
          </w:p>
        </w:tc>
      </w:tr>
      <w:tr w:rsidR="00C336BB" w14:paraId="1D0BC4E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48B5CCB" w14:textId="77777777" w:rsidR="00C336BB" w:rsidRPr="002C7CB4" w:rsidRDefault="00C336BB" w:rsidP="00CC36AE">
            <w:pPr>
              <w:pStyle w:val="TAL"/>
              <w:keepNext w:val="0"/>
              <w:keepLines w:val="0"/>
              <w:widowControl w:val="0"/>
            </w:pPr>
            <w:r w:rsidRPr="002C7CB4">
              <w:t>Subclause</w:t>
            </w:r>
            <w:r w:rsidRPr="002C7CB4">
              <w:rPr>
                <w:rFonts w:eastAsia="SimSun" w:hint="cs"/>
                <w:lang w:eastAsia="zh-CN"/>
              </w:rPr>
              <w:t> </w:t>
            </w:r>
            <w:r w:rsidRPr="002C7CB4">
              <w:t>8.1.2 of 3GPP TS 23.280 [5]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173AFEF" w14:textId="77777777" w:rsidR="00C336BB" w:rsidRPr="002C7CB4" w:rsidRDefault="00C336BB" w:rsidP="00CC36AE">
            <w:pPr>
              <w:pStyle w:val="TAL"/>
              <w:keepNext w:val="0"/>
              <w:keepLines w:val="0"/>
              <w:widowControl w:val="0"/>
            </w:pPr>
            <w:r w:rsidRPr="002C7CB4">
              <w:t>MCData identity (MCData ID)</w:t>
            </w:r>
          </w:p>
        </w:tc>
        <w:tc>
          <w:tcPr>
            <w:tcW w:w="1017" w:type="dxa"/>
            <w:tcBorders>
              <w:top w:val="single" w:sz="4" w:space="0" w:color="auto"/>
              <w:left w:val="single" w:sz="4" w:space="0" w:color="auto"/>
              <w:bottom w:val="single" w:sz="4" w:space="0" w:color="auto"/>
              <w:right w:val="single" w:sz="4" w:space="0" w:color="auto"/>
            </w:tcBorders>
          </w:tcPr>
          <w:p w14:paraId="2E315C03"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36A3A00E"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E3FFF12"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829220B" w14:textId="77777777" w:rsidR="00C336BB" w:rsidRPr="002C7CB4" w:rsidRDefault="00C336BB" w:rsidP="00CC36AE">
            <w:pPr>
              <w:pStyle w:val="TAC"/>
              <w:keepNext w:val="0"/>
              <w:keepLines w:val="0"/>
              <w:widowControl w:val="0"/>
            </w:pPr>
            <w:r w:rsidRPr="002C7CB4">
              <w:rPr>
                <w:rFonts w:hint="eastAsia"/>
              </w:rPr>
              <w:t>Y</w:t>
            </w:r>
          </w:p>
        </w:tc>
      </w:tr>
      <w:tr w:rsidR="00C336BB" w14:paraId="470CA090"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78EBC7E" w14:textId="77777777" w:rsidR="00C336BB" w:rsidRPr="002C7CB4" w:rsidRDefault="00C336BB" w:rsidP="00CC36AE">
            <w:pPr>
              <w:pStyle w:val="TAL"/>
              <w:keepNext w:val="0"/>
              <w:keepLines w:val="0"/>
              <w:widowControl w:val="0"/>
            </w:pPr>
            <w:r w:rsidRPr="002C7CB4">
              <w:t>3GPP TS 33.180 [13]</w:t>
            </w:r>
          </w:p>
        </w:tc>
        <w:tc>
          <w:tcPr>
            <w:tcW w:w="3118" w:type="dxa"/>
            <w:tcBorders>
              <w:top w:val="single" w:sz="4" w:space="0" w:color="auto"/>
              <w:left w:val="single" w:sz="4" w:space="0" w:color="auto"/>
              <w:bottom w:val="single" w:sz="4" w:space="0" w:color="auto"/>
              <w:right w:val="single" w:sz="4" w:space="0" w:color="auto"/>
            </w:tcBorders>
            <w:hideMark/>
          </w:tcPr>
          <w:p w14:paraId="69E22C66" w14:textId="77777777" w:rsidR="00C336BB" w:rsidRPr="002C7CB4" w:rsidRDefault="00C336BB" w:rsidP="00CC36AE">
            <w:pPr>
              <w:pStyle w:val="TAL"/>
              <w:keepNext w:val="0"/>
              <w:keepLines w:val="0"/>
              <w:widowControl w:val="0"/>
            </w:pPr>
            <w:r w:rsidRPr="002C7CB4">
              <w:t>KMSUri for security domain of MCData ID (see NOTE 1)</w:t>
            </w:r>
          </w:p>
        </w:tc>
        <w:tc>
          <w:tcPr>
            <w:tcW w:w="1017" w:type="dxa"/>
            <w:tcBorders>
              <w:top w:val="single" w:sz="4" w:space="0" w:color="auto"/>
              <w:left w:val="single" w:sz="4" w:space="0" w:color="auto"/>
              <w:bottom w:val="single" w:sz="4" w:space="0" w:color="auto"/>
              <w:right w:val="single" w:sz="4" w:space="0" w:color="auto"/>
            </w:tcBorders>
          </w:tcPr>
          <w:p w14:paraId="24CE4436"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181B8876"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34EDD39"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389C30D" w14:textId="77777777" w:rsidR="00C336BB" w:rsidRPr="002C7CB4" w:rsidRDefault="00C336BB" w:rsidP="00CC36AE">
            <w:pPr>
              <w:pStyle w:val="TAC"/>
              <w:keepNext w:val="0"/>
              <w:keepLines w:val="0"/>
              <w:widowControl w:val="0"/>
            </w:pPr>
            <w:r w:rsidRPr="002C7CB4">
              <w:rPr>
                <w:lang w:eastAsia="zh-CN"/>
              </w:rPr>
              <w:t>Y</w:t>
            </w:r>
          </w:p>
        </w:tc>
      </w:tr>
      <w:tr w:rsidR="00C336BB" w14:paraId="3200034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A78A228" w14:textId="77777777" w:rsidR="00C336BB" w:rsidRPr="002C7CB4" w:rsidRDefault="00C336BB" w:rsidP="00CC36AE">
            <w:pPr>
              <w:pStyle w:val="TAL"/>
              <w:keepNext w:val="0"/>
              <w:keepLines w:val="0"/>
              <w:widowControl w:val="0"/>
            </w:pPr>
            <w:r w:rsidRPr="002C7CB4">
              <w:t>Subclause</w:t>
            </w:r>
            <w:r w:rsidRPr="002C7CB4">
              <w:rPr>
                <w:rFonts w:eastAsia="SimSun" w:hint="cs"/>
                <w:lang w:eastAsia="zh-CN"/>
              </w:rPr>
              <w:t> </w:t>
            </w:r>
            <w:r w:rsidRPr="002C7CB4">
              <w:t>5.2.4 of 3GPP TS 23.280 [5]</w:t>
            </w:r>
          </w:p>
        </w:tc>
        <w:tc>
          <w:tcPr>
            <w:tcW w:w="3118" w:type="dxa"/>
            <w:tcBorders>
              <w:top w:val="single" w:sz="4" w:space="0" w:color="auto"/>
              <w:left w:val="single" w:sz="4" w:space="0" w:color="auto"/>
              <w:bottom w:val="single" w:sz="4" w:space="0" w:color="auto"/>
              <w:right w:val="single" w:sz="4" w:space="0" w:color="auto"/>
            </w:tcBorders>
            <w:vAlign w:val="center"/>
          </w:tcPr>
          <w:p w14:paraId="10F1BD50" w14:textId="77777777" w:rsidR="00C336BB" w:rsidRPr="002C7CB4" w:rsidRDefault="00C336BB" w:rsidP="00CC36AE">
            <w:pPr>
              <w:pStyle w:val="TAL"/>
              <w:keepNext w:val="0"/>
              <w:keepLines w:val="0"/>
              <w:widowControl w:val="0"/>
            </w:pPr>
            <w:r w:rsidRPr="002C7CB4">
              <w:t>Pre</w:t>
            </w:r>
            <w:r w:rsidRPr="002C7CB4">
              <w:noBreakHyphen/>
              <w:t>selected MCData user profile indication (see NOTE 2)</w:t>
            </w:r>
          </w:p>
        </w:tc>
        <w:tc>
          <w:tcPr>
            <w:tcW w:w="1017" w:type="dxa"/>
            <w:tcBorders>
              <w:top w:val="single" w:sz="4" w:space="0" w:color="auto"/>
              <w:left w:val="single" w:sz="4" w:space="0" w:color="auto"/>
              <w:bottom w:val="single" w:sz="4" w:space="0" w:color="auto"/>
              <w:right w:val="single" w:sz="4" w:space="0" w:color="auto"/>
            </w:tcBorders>
          </w:tcPr>
          <w:p w14:paraId="24F8654E"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68532080"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812AD0F"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F85FB21" w14:textId="77777777" w:rsidR="00C336BB" w:rsidRPr="002C7CB4" w:rsidRDefault="00C336BB" w:rsidP="00CC36AE">
            <w:pPr>
              <w:pStyle w:val="TAC"/>
              <w:keepNext w:val="0"/>
              <w:keepLines w:val="0"/>
              <w:widowControl w:val="0"/>
            </w:pPr>
            <w:r w:rsidRPr="002C7CB4">
              <w:t>Y</w:t>
            </w:r>
          </w:p>
        </w:tc>
      </w:tr>
      <w:tr w:rsidR="00C336BB" w14:paraId="7242981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58B3A13" w14:textId="77777777" w:rsidR="00C336BB" w:rsidRPr="002C7CB4" w:rsidRDefault="00C336BB" w:rsidP="00CC36AE">
            <w:pPr>
              <w:pStyle w:val="TAL"/>
              <w:keepNext w:val="0"/>
              <w:keepLines w:val="0"/>
              <w:widowControl w:val="0"/>
            </w:pPr>
            <w:r w:rsidRPr="002C7CB4">
              <w:t>Subclause</w:t>
            </w:r>
            <w:r w:rsidRPr="002C7CB4">
              <w:rPr>
                <w:rFonts w:eastAsia="SimSun" w:hint="cs"/>
                <w:lang w:eastAsia="zh-CN"/>
              </w:rPr>
              <w:t> </w:t>
            </w:r>
            <w:r w:rsidRPr="002C7CB4">
              <w:t>5.2.4 of 3GPP TS 23.280 [5]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93FBEFA" w14:textId="77777777" w:rsidR="00C336BB" w:rsidRPr="002C7CB4" w:rsidRDefault="00C336BB" w:rsidP="00CC36AE">
            <w:pPr>
              <w:pStyle w:val="TAL"/>
              <w:keepNext w:val="0"/>
              <w:keepLines w:val="0"/>
              <w:widowControl w:val="0"/>
            </w:pPr>
            <w:r w:rsidRPr="002C7CB4">
              <w:t>MCData user profile index</w:t>
            </w:r>
          </w:p>
        </w:tc>
        <w:tc>
          <w:tcPr>
            <w:tcW w:w="1017" w:type="dxa"/>
            <w:tcBorders>
              <w:top w:val="single" w:sz="4" w:space="0" w:color="auto"/>
              <w:left w:val="single" w:sz="4" w:space="0" w:color="auto"/>
              <w:bottom w:val="single" w:sz="4" w:space="0" w:color="auto"/>
              <w:right w:val="single" w:sz="4" w:space="0" w:color="auto"/>
            </w:tcBorders>
          </w:tcPr>
          <w:p w14:paraId="6D8E28A7"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01BA727A"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68C663B2"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DEB9868" w14:textId="77777777" w:rsidR="00C336BB" w:rsidRPr="002C7CB4" w:rsidRDefault="00C336BB" w:rsidP="00CC36AE">
            <w:pPr>
              <w:pStyle w:val="TAC"/>
              <w:keepNext w:val="0"/>
              <w:keepLines w:val="0"/>
              <w:widowControl w:val="0"/>
            </w:pPr>
            <w:r w:rsidRPr="002C7CB4">
              <w:t>Y</w:t>
            </w:r>
          </w:p>
        </w:tc>
      </w:tr>
      <w:tr w:rsidR="00C336BB" w14:paraId="2EFF258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FD24B33" w14:textId="77777777" w:rsidR="00C336BB" w:rsidRPr="002C7CB4" w:rsidRDefault="00C336BB" w:rsidP="00CC36AE">
            <w:pPr>
              <w:pStyle w:val="TAL"/>
              <w:keepNext w:val="0"/>
              <w:keepLines w:val="0"/>
              <w:widowControl w:val="0"/>
            </w:pPr>
            <w:r w:rsidRPr="002C7CB4">
              <w:t>Subclause</w:t>
            </w:r>
            <w:r w:rsidRPr="002C7CB4">
              <w:rPr>
                <w:rFonts w:eastAsia="SimSun" w:hint="cs"/>
                <w:lang w:eastAsia="zh-CN"/>
              </w:rPr>
              <w:t> </w:t>
            </w:r>
            <w:r w:rsidRPr="002C7CB4">
              <w:t>5.2.4 of 3GPP TS 23.280 [5]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19BEC6C" w14:textId="77777777" w:rsidR="00C336BB" w:rsidRPr="002C7CB4" w:rsidRDefault="00C336BB" w:rsidP="00CC36AE">
            <w:pPr>
              <w:pStyle w:val="TAL"/>
              <w:keepNext w:val="0"/>
              <w:keepLines w:val="0"/>
              <w:widowControl w:val="0"/>
            </w:pPr>
            <w:r w:rsidRPr="002C7CB4">
              <w:t>MCData user profile name</w:t>
            </w:r>
          </w:p>
        </w:tc>
        <w:tc>
          <w:tcPr>
            <w:tcW w:w="1017" w:type="dxa"/>
            <w:tcBorders>
              <w:top w:val="single" w:sz="4" w:space="0" w:color="auto"/>
              <w:left w:val="single" w:sz="4" w:space="0" w:color="auto"/>
              <w:bottom w:val="single" w:sz="4" w:space="0" w:color="auto"/>
              <w:right w:val="single" w:sz="4" w:space="0" w:color="auto"/>
            </w:tcBorders>
          </w:tcPr>
          <w:p w14:paraId="15C9BFAE"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77CB44E2"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4C1E87AA"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4A475E72" w14:textId="77777777" w:rsidR="00C336BB" w:rsidRPr="002C7CB4" w:rsidRDefault="00C336BB" w:rsidP="00CC36AE">
            <w:pPr>
              <w:pStyle w:val="TAC"/>
              <w:keepNext w:val="0"/>
              <w:keepLines w:val="0"/>
              <w:widowControl w:val="0"/>
            </w:pPr>
            <w:r w:rsidRPr="002C7CB4">
              <w:t>Y</w:t>
            </w:r>
          </w:p>
        </w:tc>
      </w:tr>
      <w:tr w:rsidR="00C336BB" w14:paraId="1FBDC46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4EF43A" w14:textId="77777777" w:rsidR="00C336BB" w:rsidRPr="002C7CB4" w:rsidRDefault="00C336BB" w:rsidP="00CC36AE">
            <w:pPr>
              <w:pStyle w:val="TAL"/>
              <w:keepNext w:val="0"/>
              <w:keepLines w:val="0"/>
              <w:widowControl w:val="0"/>
            </w:pPr>
            <w:r w:rsidRPr="002C7CB4">
              <w:t>[R-5.17-007],</w:t>
            </w:r>
          </w:p>
          <w:p w14:paraId="28FBFC2F" w14:textId="77777777" w:rsidR="00C336BB" w:rsidRPr="002C7CB4" w:rsidRDefault="00C336BB" w:rsidP="00CC36AE">
            <w:pPr>
              <w:pStyle w:val="TAL"/>
              <w:keepNext w:val="0"/>
              <w:keepLines w:val="0"/>
              <w:widowControl w:val="0"/>
            </w:pPr>
            <w:r w:rsidRPr="002C7CB4">
              <w:t>[R-6.13.4-002]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60669DE" w14:textId="77777777" w:rsidR="00C336BB" w:rsidRPr="002C7CB4" w:rsidRDefault="00C336BB" w:rsidP="00CC36AE">
            <w:pPr>
              <w:pStyle w:val="TAL"/>
              <w:keepNext w:val="0"/>
              <w:keepLines w:val="0"/>
              <w:widowControl w:val="0"/>
            </w:pPr>
            <w:r w:rsidRPr="002C7CB4">
              <w:t>User profile status (enabled/disabled)</w:t>
            </w:r>
          </w:p>
        </w:tc>
        <w:tc>
          <w:tcPr>
            <w:tcW w:w="1017" w:type="dxa"/>
            <w:tcBorders>
              <w:top w:val="single" w:sz="4" w:space="0" w:color="auto"/>
              <w:left w:val="single" w:sz="4" w:space="0" w:color="auto"/>
              <w:bottom w:val="single" w:sz="4" w:space="0" w:color="auto"/>
              <w:right w:val="single" w:sz="4" w:space="0" w:color="auto"/>
            </w:tcBorders>
          </w:tcPr>
          <w:p w14:paraId="1F185ED7"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04FB14E2"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2F5CCD1D"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6358F0E" w14:textId="77777777" w:rsidR="00C336BB" w:rsidRPr="002C7CB4" w:rsidRDefault="00C336BB" w:rsidP="00CC36AE">
            <w:pPr>
              <w:pStyle w:val="TAC"/>
              <w:keepNext w:val="0"/>
              <w:keepLines w:val="0"/>
              <w:widowControl w:val="0"/>
            </w:pPr>
            <w:r w:rsidRPr="002C7CB4">
              <w:rPr>
                <w:rFonts w:hint="eastAsia"/>
              </w:rPr>
              <w:t>Y</w:t>
            </w:r>
          </w:p>
        </w:tc>
      </w:tr>
      <w:tr w:rsidR="00C336BB" w14:paraId="36A816E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E25A094" w14:textId="77777777" w:rsidR="00C336BB" w:rsidRPr="002C7CB4" w:rsidRDefault="00C336BB" w:rsidP="00CC36AE">
            <w:pPr>
              <w:pStyle w:val="TAL"/>
              <w:keepNext w:val="0"/>
              <w:keepLines w:val="0"/>
              <w:widowControl w:val="0"/>
            </w:pPr>
            <w:r w:rsidRPr="002C7CB4">
              <w:t>[R-5.7-001],</w:t>
            </w:r>
          </w:p>
          <w:p w14:paraId="148E27D5" w14:textId="77777777" w:rsidR="00C336BB" w:rsidRPr="002C7CB4" w:rsidRDefault="00C336BB" w:rsidP="00CC36AE">
            <w:pPr>
              <w:pStyle w:val="TAL"/>
              <w:keepNext w:val="0"/>
              <w:keepLines w:val="0"/>
              <w:widowControl w:val="0"/>
            </w:pPr>
            <w:r w:rsidRPr="002C7CB4">
              <w:t>[R-6.9-003]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C9AD698" w14:textId="77777777" w:rsidR="00C336BB" w:rsidRPr="002C7CB4" w:rsidRDefault="00C336BB" w:rsidP="00CC36AE">
            <w:pPr>
              <w:pStyle w:val="TAL"/>
              <w:keepNext w:val="0"/>
              <w:keepLines w:val="0"/>
              <w:widowControl w:val="0"/>
            </w:pPr>
            <w:r w:rsidRPr="002C7CB4">
              <w:t xml:space="preserve">Authorised to create and delete aliases of an MCData </w:t>
            </w:r>
            <w:r w:rsidRPr="002C7CB4">
              <w:rPr>
                <w:rFonts w:hint="eastAsia"/>
              </w:rPr>
              <w:t>u</w:t>
            </w:r>
            <w:r w:rsidRPr="002C7CB4">
              <w:t xml:space="preserve">ser and its associated user profiles. </w:t>
            </w:r>
          </w:p>
        </w:tc>
        <w:tc>
          <w:tcPr>
            <w:tcW w:w="1017" w:type="dxa"/>
            <w:tcBorders>
              <w:top w:val="single" w:sz="4" w:space="0" w:color="auto"/>
              <w:left w:val="single" w:sz="4" w:space="0" w:color="auto"/>
              <w:bottom w:val="single" w:sz="4" w:space="0" w:color="auto"/>
              <w:right w:val="single" w:sz="4" w:space="0" w:color="auto"/>
            </w:tcBorders>
          </w:tcPr>
          <w:p w14:paraId="4B27523F"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3E8B0A3C"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7148758" w14:textId="77777777" w:rsidR="00C336BB" w:rsidRPr="002C7CB4" w:rsidRDefault="00C336BB" w:rsidP="00CC36AE">
            <w:pPr>
              <w:pStyle w:val="TAC"/>
              <w:keepNext w:val="0"/>
              <w:keepLines w:val="0"/>
              <w:widowControl w:val="0"/>
            </w:pPr>
            <w:r w:rsidRPr="002C7CB4">
              <w:rPr>
                <w:rFonts w:hint="eastAsia"/>
              </w:rPr>
              <w:t>Y</w:t>
            </w:r>
          </w:p>
        </w:tc>
        <w:tc>
          <w:tcPr>
            <w:tcW w:w="1080" w:type="dxa"/>
            <w:tcBorders>
              <w:top w:val="single" w:sz="4" w:space="0" w:color="auto"/>
              <w:left w:val="single" w:sz="4" w:space="0" w:color="auto"/>
              <w:bottom w:val="single" w:sz="4" w:space="0" w:color="auto"/>
              <w:right w:val="single" w:sz="4" w:space="0" w:color="auto"/>
            </w:tcBorders>
          </w:tcPr>
          <w:p w14:paraId="69993C38" w14:textId="77777777" w:rsidR="00C336BB" w:rsidRPr="002C7CB4" w:rsidRDefault="00C336BB" w:rsidP="00CC36AE">
            <w:pPr>
              <w:pStyle w:val="TAC"/>
              <w:keepNext w:val="0"/>
              <w:keepLines w:val="0"/>
              <w:widowControl w:val="0"/>
            </w:pPr>
            <w:r w:rsidRPr="002C7CB4">
              <w:rPr>
                <w:rFonts w:hint="eastAsia"/>
              </w:rPr>
              <w:t>Y</w:t>
            </w:r>
          </w:p>
        </w:tc>
      </w:tr>
      <w:tr w:rsidR="00C336BB" w14:paraId="02A4BDD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98428C2" w14:textId="77777777" w:rsidR="00C336BB" w:rsidRPr="002C7CB4" w:rsidRDefault="00C336BB" w:rsidP="00CC36AE">
            <w:pPr>
              <w:pStyle w:val="TAL"/>
              <w:keepNext w:val="0"/>
              <w:keepLines w:val="0"/>
              <w:widowControl w:val="0"/>
            </w:pPr>
            <w:r w:rsidRPr="002C7CB4">
              <w:t>[R-5.7-002],</w:t>
            </w:r>
          </w:p>
          <w:p w14:paraId="0E1C9031" w14:textId="77777777" w:rsidR="00C336BB" w:rsidRPr="002C7CB4" w:rsidRDefault="00C336BB" w:rsidP="00CC36AE">
            <w:pPr>
              <w:pStyle w:val="TAL"/>
              <w:keepNext w:val="0"/>
              <w:keepLines w:val="0"/>
              <w:widowControl w:val="0"/>
            </w:pPr>
            <w:r w:rsidRPr="002C7CB4">
              <w:t>[R-6.9-003]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8D468FC" w14:textId="77777777" w:rsidR="00C336BB" w:rsidRPr="002C7CB4" w:rsidRDefault="00C336BB" w:rsidP="00CC36AE">
            <w:pPr>
              <w:pStyle w:val="TAL"/>
              <w:keepNext w:val="0"/>
              <w:keepLines w:val="0"/>
              <w:widowControl w:val="0"/>
            </w:pPr>
            <w:r w:rsidRPr="002C7CB4">
              <w:t>Alphanumeric aliases of user</w:t>
            </w:r>
          </w:p>
        </w:tc>
        <w:tc>
          <w:tcPr>
            <w:tcW w:w="1017" w:type="dxa"/>
            <w:tcBorders>
              <w:top w:val="single" w:sz="4" w:space="0" w:color="auto"/>
              <w:left w:val="single" w:sz="4" w:space="0" w:color="auto"/>
              <w:bottom w:val="single" w:sz="4" w:space="0" w:color="auto"/>
              <w:right w:val="single" w:sz="4" w:space="0" w:color="auto"/>
            </w:tcBorders>
          </w:tcPr>
          <w:p w14:paraId="07CC8CCD"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4D4254B0"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4B7B0F8"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60CC315" w14:textId="77777777" w:rsidR="00C336BB" w:rsidRPr="002C7CB4" w:rsidRDefault="00C336BB" w:rsidP="00CC36AE">
            <w:pPr>
              <w:pStyle w:val="TAC"/>
              <w:keepNext w:val="0"/>
              <w:keepLines w:val="0"/>
              <w:widowControl w:val="0"/>
            </w:pPr>
            <w:r w:rsidRPr="002C7CB4">
              <w:rPr>
                <w:rFonts w:hint="eastAsia"/>
              </w:rPr>
              <w:t>Y</w:t>
            </w:r>
          </w:p>
        </w:tc>
      </w:tr>
      <w:tr w:rsidR="00C336BB" w14:paraId="7C18B58E"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512D5D1" w14:textId="77777777" w:rsidR="00C336BB" w:rsidRPr="002C7CB4" w:rsidRDefault="00C336BB" w:rsidP="00CC36AE">
            <w:pPr>
              <w:pStyle w:val="TAL"/>
              <w:keepNext w:val="0"/>
              <w:keepLines w:val="0"/>
              <w:widowControl w:val="0"/>
            </w:pPr>
            <w:r w:rsidRPr="002C7CB4">
              <w:t>[R-5.1.1-005],</w:t>
            </w:r>
          </w:p>
          <w:p w14:paraId="3EA17311" w14:textId="77777777" w:rsidR="00C336BB" w:rsidRPr="002C7CB4" w:rsidRDefault="00C336BB" w:rsidP="00CC36AE">
            <w:pPr>
              <w:pStyle w:val="TAL"/>
              <w:keepNext w:val="0"/>
              <w:keepLines w:val="0"/>
              <w:widowControl w:val="0"/>
            </w:pPr>
            <w:r w:rsidRPr="002C7CB4">
              <w:t>[R-5.9-001]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2C8303A" w14:textId="77777777" w:rsidR="00C336BB" w:rsidRPr="002C7CB4" w:rsidRDefault="00C336BB" w:rsidP="00CC36AE">
            <w:pPr>
              <w:pStyle w:val="TAL"/>
              <w:keepNext w:val="0"/>
              <w:keepLines w:val="0"/>
              <w:widowControl w:val="0"/>
            </w:pPr>
            <w:r w:rsidRPr="002C7CB4">
              <w:t>Participant type of the user</w:t>
            </w:r>
          </w:p>
        </w:tc>
        <w:tc>
          <w:tcPr>
            <w:tcW w:w="1017" w:type="dxa"/>
            <w:tcBorders>
              <w:top w:val="single" w:sz="4" w:space="0" w:color="auto"/>
              <w:left w:val="single" w:sz="4" w:space="0" w:color="auto"/>
              <w:bottom w:val="single" w:sz="4" w:space="0" w:color="auto"/>
              <w:right w:val="single" w:sz="4" w:space="0" w:color="auto"/>
            </w:tcBorders>
          </w:tcPr>
          <w:p w14:paraId="64EF028D"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4041C120"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59AC3AA"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D511ED6" w14:textId="77777777" w:rsidR="00C336BB" w:rsidRPr="002C7CB4" w:rsidRDefault="00C336BB" w:rsidP="00CC36AE">
            <w:pPr>
              <w:pStyle w:val="TAC"/>
              <w:keepNext w:val="0"/>
              <w:keepLines w:val="0"/>
              <w:widowControl w:val="0"/>
            </w:pPr>
            <w:r w:rsidRPr="002C7CB4">
              <w:rPr>
                <w:rFonts w:hint="eastAsia"/>
              </w:rPr>
              <w:t>Y</w:t>
            </w:r>
          </w:p>
        </w:tc>
      </w:tr>
      <w:tr w:rsidR="00C336BB" w14:paraId="2C0E6799"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AFA032B" w14:textId="77777777" w:rsidR="00C336BB" w:rsidRPr="002C7CB4" w:rsidRDefault="00C336BB" w:rsidP="00CC36AE">
            <w:pPr>
              <w:pStyle w:val="TAL"/>
              <w:keepNext w:val="0"/>
              <w:keepLines w:val="0"/>
              <w:widowControl w:val="0"/>
            </w:pPr>
            <w:r w:rsidRPr="002C7CB4">
              <w:t>[R-5.1.8-006],</w:t>
            </w:r>
          </w:p>
          <w:p w14:paraId="445868C1" w14:textId="77777777" w:rsidR="00C336BB" w:rsidRPr="002C7CB4" w:rsidRDefault="00C336BB" w:rsidP="00CC36AE">
            <w:pPr>
              <w:pStyle w:val="TAL"/>
              <w:keepNext w:val="0"/>
              <w:keepLines w:val="0"/>
              <w:widowControl w:val="0"/>
            </w:pPr>
            <w:r w:rsidRPr="002C7CB4">
              <w:t>[R-5.3-002],</w:t>
            </w:r>
          </w:p>
          <w:p w14:paraId="0EB78FAE" w14:textId="77777777" w:rsidR="00C336BB" w:rsidRPr="002C7CB4" w:rsidRDefault="00C336BB" w:rsidP="00CC36AE">
            <w:pPr>
              <w:pStyle w:val="TAL"/>
              <w:keepNext w:val="0"/>
              <w:keepLines w:val="0"/>
              <w:widowControl w:val="0"/>
            </w:pPr>
            <w:r w:rsidRPr="002C7CB4">
              <w:t>[R-5.9-001],</w:t>
            </w:r>
          </w:p>
          <w:p w14:paraId="330FB857" w14:textId="77777777" w:rsidR="00C336BB" w:rsidRPr="002C7CB4" w:rsidRDefault="00C336BB" w:rsidP="00CC36AE">
            <w:pPr>
              <w:pStyle w:val="TAL"/>
              <w:keepNext w:val="0"/>
              <w:keepLines w:val="0"/>
              <w:widowControl w:val="0"/>
            </w:pPr>
            <w:r w:rsidRPr="002C7CB4">
              <w:t>[R-5.16.2-001],</w:t>
            </w:r>
          </w:p>
          <w:p w14:paraId="7D1FA8EF" w14:textId="77777777" w:rsidR="00C336BB" w:rsidRPr="002C7CB4" w:rsidRDefault="00C336BB" w:rsidP="00CC36AE">
            <w:pPr>
              <w:pStyle w:val="TAL"/>
              <w:keepNext w:val="0"/>
              <w:keepLines w:val="0"/>
              <w:widowControl w:val="0"/>
            </w:pPr>
            <w:r w:rsidRPr="002C7CB4">
              <w:t>[R-5.16.2-002]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2A0D608" w14:textId="77777777" w:rsidR="00C336BB" w:rsidRPr="002C7CB4" w:rsidRDefault="00C336BB" w:rsidP="00CC36AE">
            <w:pPr>
              <w:pStyle w:val="TAL"/>
              <w:keepNext w:val="0"/>
              <w:keepLines w:val="0"/>
              <w:widowControl w:val="0"/>
            </w:pPr>
            <w:r w:rsidRPr="002C7CB4">
              <w:t>User's Mission Critical Organization (i.e. which organization a user belongs to)</w:t>
            </w:r>
          </w:p>
        </w:tc>
        <w:tc>
          <w:tcPr>
            <w:tcW w:w="1017" w:type="dxa"/>
            <w:tcBorders>
              <w:top w:val="single" w:sz="4" w:space="0" w:color="auto"/>
              <w:left w:val="single" w:sz="4" w:space="0" w:color="auto"/>
              <w:bottom w:val="single" w:sz="4" w:space="0" w:color="auto"/>
              <w:right w:val="single" w:sz="4" w:space="0" w:color="auto"/>
            </w:tcBorders>
          </w:tcPr>
          <w:p w14:paraId="2F3FB877"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3A94729D"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6BFDD284"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381F7DC" w14:textId="77777777" w:rsidR="00C336BB" w:rsidRPr="002C7CB4" w:rsidRDefault="00C336BB" w:rsidP="00CC36AE">
            <w:pPr>
              <w:pStyle w:val="TAC"/>
              <w:keepNext w:val="0"/>
              <w:keepLines w:val="0"/>
              <w:widowControl w:val="0"/>
            </w:pPr>
            <w:r w:rsidRPr="002C7CB4">
              <w:rPr>
                <w:rFonts w:hint="eastAsia"/>
              </w:rPr>
              <w:t>Y</w:t>
            </w:r>
          </w:p>
        </w:tc>
      </w:tr>
      <w:tr w:rsidR="00C336BB" w14:paraId="22B2DC8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FA926A8" w14:textId="77777777" w:rsidR="00C336BB" w:rsidRPr="002C7CB4" w:rsidRDefault="00C336BB" w:rsidP="00CC36AE">
            <w:pPr>
              <w:pStyle w:val="TAL"/>
              <w:keepNext w:val="0"/>
              <w:keepLines w:val="0"/>
              <w:widowControl w:val="0"/>
            </w:pPr>
            <w:r w:rsidRPr="002C7CB4">
              <w:t>[R-5.2.2-003]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73CDF36" w14:textId="77777777" w:rsidR="00C336BB" w:rsidRPr="002C7CB4" w:rsidRDefault="00C336BB" w:rsidP="00CC36AE">
            <w:pPr>
              <w:pStyle w:val="TAL"/>
              <w:keepNext w:val="0"/>
              <w:keepLines w:val="0"/>
              <w:widowControl w:val="0"/>
            </w:pPr>
            <w:r w:rsidRPr="002C7CB4">
              <w:t>Authorisation to create a group-broadcast group</w:t>
            </w:r>
          </w:p>
        </w:tc>
        <w:tc>
          <w:tcPr>
            <w:tcW w:w="1017" w:type="dxa"/>
            <w:tcBorders>
              <w:top w:val="single" w:sz="4" w:space="0" w:color="auto"/>
              <w:left w:val="single" w:sz="4" w:space="0" w:color="auto"/>
              <w:bottom w:val="single" w:sz="4" w:space="0" w:color="auto"/>
              <w:right w:val="single" w:sz="4" w:space="0" w:color="auto"/>
            </w:tcBorders>
          </w:tcPr>
          <w:p w14:paraId="554BEED6"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5D1667E0"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F9BD7F0" w14:textId="77777777" w:rsidR="00C336BB" w:rsidRPr="002C7CB4" w:rsidRDefault="00C336BB" w:rsidP="00CC36AE">
            <w:pPr>
              <w:pStyle w:val="TAC"/>
              <w:keepNext w:val="0"/>
              <w:keepLines w:val="0"/>
              <w:widowControl w:val="0"/>
            </w:pPr>
            <w:r w:rsidRPr="002C7CB4">
              <w:rPr>
                <w:rFonts w:hint="eastAsia"/>
              </w:rPr>
              <w:t>Y</w:t>
            </w:r>
          </w:p>
        </w:tc>
        <w:tc>
          <w:tcPr>
            <w:tcW w:w="1080" w:type="dxa"/>
            <w:tcBorders>
              <w:top w:val="single" w:sz="4" w:space="0" w:color="auto"/>
              <w:left w:val="single" w:sz="4" w:space="0" w:color="auto"/>
              <w:bottom w:val="single" w:sz="4" w:space="0" w:color="auto"/>
              <w:right w:val="single" w:sz="4" w:space="0" w:color="auto"/>
            </w:tcBorders>
          </w:tcPr>
          <w:p w14:paraId="58B7EAAD" w14:textId="77777777" w:rsidR="00C336BB" w:rsidRPr="002C7CB4" w:rsidRDefault="00C336BB" w:rsidP="00CC36AE">
            <w:pPr>
              <w:pStyle w:val="TAC"/>
              <w:keepNext w:val="0"/>
              <w:keepLines w:val="0"/>
              <w:widowControl w:val="0"/>
            </w:pPr>
            <w:r w:rsidRPr="002C7CB4">
              <w:rPr>
                <w:rFonts w:hint="eastAsia"/>
              </w:rPr>
              <w:t>Y</w:t>
            </w:r>
          </w:p>
        </w:tc>
      </w:tr>
      <w:tr w:rsidR="00C336BB" w14:paraId="19C2F47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C39757" w14:textId="77777777" w:rsidR="00C336BB" w:rsidRPr="002C7CB4" w:rsidRDefault="00C336BB" w:rsidP="00CC36AE">
            <w:pPr>
              <w:pStyle w:val="TAL"/>
              <w:keepNext w:val="0"/>
              <w:keepLines w:val="0"/>
              <w:widowControl w:val="0"/>
            </w:pPr>
            <w:r w:rsidRPr="002C7CB4">
              <w:t>[R-5.2.2-003]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491AC16" w14:textId="77777777" w:rsidR="00C336BB" w:rsidRPr="002C7CB4" w:rsidRDefault="00C336BB" w:rsidP="00CC36AE">
            <w:pPr>
              <w:pStyle w:val="TAL"/>
              <w:keepNext w:val="0"/>
              <w:keepLines w:val="0"/>
              <w:widowControl w:val="0"/>
            </w:pPr>
            <w:r w:rsidRPr="002C7CB4">
              <w:t>Authorisation to create a user-broadcast group</w:t>
            </w:r>
          </w:p>
        </w:tc>
        <w:tc>
          <w:tcPr>
            <w:tcW w:w="1017" w:type="dxa"/>
            <w:tcBorders>
              <w:top w:val="single" w:sz="4" w:space="0" w:color="auto"/>
              <w:left w:val="single" w:sz="4" w:space="0" w:color="auto"/>
              <w:bottom w:val="single" w:sz="4" w:space="0" w:color="auto"/>
              <w:right w:val="single" w:sz="4" w:space="0" w:color="auto"/>
            </w:tcBorders>
          </w:tcPr>
          <w:p w14:paraId="4383ACC5"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2D87E72C"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1BC4226" w14:textId="77777777" w:rsidR="00C336BB" w:rsidRPr="002C7CB4" w:rsidRDefault="00C336BB" w:rsidP="00CC36AE">
            <w:pPr>
              <w:pStyle w:val="TAC"/>
              <w:keepNext w:val="0"/>
              <w:keepLines w:val="0"/>
              <w:widowControl w:val="0"/>
            </w:pPr>
            <w:r w:rsidRPr="002C7CB4">
              <w:rPr>
                <w:rFonts w:hint="eastAsia"/>
              </w:rPr>
              <w:t>Y</w:t>
            </w:r>
          </w:p>
        </w:tc>
        <w:tc>
          <w:tcPr>
            <w:tcW w:w="1080" w:type="dxa"/>
            <w:tcBorders>
              <w:top w:val="single" w:sz="4" w:space="0" w:color="auto"/>
              <w:left w:val="single" w:sz="4" w:space="0" w:color="auto"/>
              <w:bottom w:val="single" w:sz="4" w:space="0" w:color="auto"/>
              <w:right w:val="single" w:sz="4" w:space="0" w:color="auto"/>
            </w:tcBorders>
          </w:tcPr>
          <w:p w14:paraId="3E428A5D" w14:textId="77777777" w:rsidR="00C336BB" w:rsidRPr="002C7CB4" w:rsidRDefault="00C336BB" w:rsidP="00CC36AE">
            <w:pPr>
              <w:pStyle w:val="TAC"/>
              <w:keepNext w:val="0"/>
              <w:keepLines w:val="0"/>
              <w:widowControl w:val="0"/>
            </w:pPr>
            <w:r w:rsidRPr="002C7CB4">
              <w:rPr>
                <w:rFonts w:hint="eastAsia"/>
              </w:rPr>
              <w:t>Y</w:t>
            </w:r>
          </w:p>
        </w:tc>
      </w:tr>
      <w:tr w:rsidR="00C336BB" w14:paraId="26DD967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67295B89" w14:textId="77777777" w:rsidR="00C336BB" w:rsidRPr="002C7CB4" w:rsidRDefault="00C336BB" w:rsidP="00CC36AE">
            <w:pPr>
              <w:pStyle w:val="TAL"/>
              <w:keepNext w:val="0"/>
              <w:keepLines w:val="0"/>
              <w:widowControl w:val="0"/>
            </w:pPr>
            <w:r w:rsidRPr="002C7CB4">
              <w:t>[R-5.6.2.4.1-002] of 3GPP TS 22.280 [2]</w:t>
            </w:r>
          </w:p>
        </w:tc>
        <w:tc>
          <w:tcPr>
            <w:tcW w:w="3118" w:type="dxa"/>
            <w:tcBorders>
              <w:top w:val="single" w:sz="4" w:space="0" w:color="auto"/>
              <w:left w:val="single" w:sz="4" w:space="0" w:color="auto"/>
              <w:bottom w:val="single" w:sz="4" w:space="0" w:color="auto"/>
              <w:right w:val="single" w:sz="4" w:space="0" w:color="auto"/>
            </w:tcBorders>
            <w:hideMark/>
          </w:tcPr>
          <w:p w14:paraId="38A97C99" w14:textId="77777777" w:rsidR="00C336BB" w:rsidRPr="002C7CB4" w:rsidRDefault="00C336BB" w:rsidP="00CC36AE">
            <w:pPr>
              <w:pStyle w:val="TAL"/>
              <w:keepNext w:val="0"/>
              <w:keepLines w:val="0"/>
              <w:widowControl w:val="0"/>
            </w:pPr>
            <w:r w:rsidRPr="002C7CB4">
              <w:t>Authorised to activate MCData emergency alert</w:t>
            </w:r>
          </w:p>
        </w:tc>
        <w:tc>
          <w:tcPr>
            <w:tcW w:w="1017" w:type="dxa"/>
            <w:tcBorders>
              <w:top w:val="single" w:sz="4" w:space="0" w:color="auto"/>
              <w:left w:val="single" w:sz="4" w:space="0" w:color="auto"/>
              <w:bottom w:val="single" w:sz="4" w:space="0" w:color="auto"/>
              <w:right w:val="single" w:sz="4" w:space="0" w:color="auto"/>
            </w:tcBorders>
          </w:tcPr>
          <w:p w14:paraId="591DCDA6"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676751DD"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1BC6F18"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4FE9D19" w14:textId="77777777" w:rsidR="00C336BB" w:rsidRPr="002C7CB4" w:rsidRDefault="00C336BB" w:rsidP="00CC36AE">
            <w:pPr>
              <w:pStyle w:val="TAC"/>
              <w:keepNext w:val="0"/>
              <w:keepLines w:val="0"/>
              <w:widowControl w:val="0"/>
            </w:pPr>
            <w:r w:rsidRPr="002C7CB4">
              <w:rPr>
                <w:rFonts w:hint="eastAsia"/>
                <w:lang w:eastAsia="zh-CN"/>
              </w:rPr>
              <w:t>Y</w:t>
            </w:r>
          </w:p>
        </w:tc>
      </w:tr>
      <w:tr w:rsidR="00C336BB" w14:paraId="0DD16E3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1DE1F733" w14:textId="77777777" w:rsidR="00C336BB" w:rsidRPr="002C7CB4" w:rsidRDefault="00C336BB" w:rsidP="00CC36AE">
            <w:pPr>
              <w:pStyle w:val="TAL"/>
              <w:keepNext w:val="0"/>
              <w:keepLines w:val="0"/>
              <w:widowControl w:val="0"/>
            </w:pPr>
            <w:r w:rsidRPr="00AB5FED">
              <w:t>[R-5.</w:t>
            </w:r>
            <w:r>
              <w:t>6</w:t>
            </w:r>
            <w:r w:rsidRPr="00AB5FED">
              <w:t>.2.4.1-0</w:t>
            </w:r>
            <w:r>
              <w:t>13</w:t>
            </w:r>
            <w:r w:rsidRPr="00AB5FED">
              <w:t>]</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tcPr>
          <w:p w14:paraId="00D51A33" w14:textId="77777777" w:rsidR="00C336BB" w:rsidRPr="002C7CB4" w:rsidRDefault="00C336BB" w:rsidP="00CC36AE">
            <w:pPr>
              <w:pStyle w:val="TAL"/>
              <w:keepNext w:val="0"/>
              <w:keepLines w:val="0"/>
              <w:widowControl w:val="0"/>
            </w:pPr>
            <w:r>
              <w:t>Automatically trigger a MCData emergency communication after initiating the MCData emergency alert</w:t>
            </w:r>
          </w:p>
        </w:tc>
        <w:tc>
          <w:tcPr>
            <w:tcW w:w="1017" w:type="dxa"/>
            <w:tcBorders>
              <w:top w:val="single" w:sz="4" w:space="0" w:color="auto"/>
              <w:left w:val="single" w:sz="4" w:space="0" w:color="auto"/>
              <w:bottom w:val="single" w:sz="4" w:space="0" w:color="auto"/>
              <w:right w:val="single" w:sz="4" w:space="0" w:color="auto"/>
            </w:tcBorders>
          </w:tcPr>
          <w:p w14:paraId="0A5AD2A0" w14:textId="77777777" w:rsidR="00C336BB" w:rsidRPr="002C7CB4" w:rsidRDefault="00C336BB" w:rsidP="00CC36AE">
            <w:pPr>
              <w:pStyle w:val="TAC"/>
              <w:keepNext w:val="0"/>
              <w:keepLines w:val="0"/>
              <w:widowControl w:val="0"/>
            </w:pPr>
            <w:r w:rsidRPr="00AB5FED">
              <w:t>Y</w:t>
            </w:r>
          </w:p>
        </w:tc>
        <w:tc>
          <w:tcPr>
            <w:tcW w:w="990" w:type="dxa"/>
            <w:tcBorders>
              <w:top w:val="single" w:sz="4" w:space="0" w:color="auto"/>
              <w:left w:val="single" w:sz="4" w:space="0" w:color="auto"/>
              <w:bottom w:val="single" w:sz="4" w:space="0" w:color="auto"/>
              <w:right w:val="single" w:sz="4" w:space="0" w:color="auto"/>
            </w:tcBorders>
          </w:tcPr>
          <w:p w14:paraId="594EEB2A" w14:textId="77777777" w:rsidR="00C336BB" w:rsidRPr="002C7CB4" w:rsidRDefault="00C336BB" w:rsidP="00CC36AE">
            <w:pPr>
              <w:pStyle w:val="TAC"/>
              <w:keepNext w:val="0"/>
              <w:keepLines w:val="0"/>
              <w:widowControl w:val="0"/>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3A08196" w14:textId="77777777" w:rsidR="00C336BB" w:rsidRPr="002C7CB4" w:rsidRDefault="00C336BB" w:rsidP="00CC36AE">
            <w:pPr>
              <w:pStyle w:val="TAC"/>
              <w:keepNext w:val="0"/>
              <w:keepLines w:val="0"/>
              <w:widowControl w:val="0"/>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98390C" w14:textId="77777777" w:rsidR="00C336BB" w:rsidRPr="002C7CB4" w:rsidRDefault="00C336BB" w:rsidP="00CC36AE">
            <w:pPr>
              <w:pStyle w:val="TAC"/>
              <w:keepNext w:val="0"/>
              <w:keepLines w:val="0"/>
              <w:widowControl w:val="0"/>
              <w:rPr>
                <w:lang w:eastAsia="zh-CN"/>
              </w:rPr>
            </w:pPr>
            <w:r w:rsidRPr="00AB5FED">
              <w:rPr>
                <w:rFonts w:hint="eastAsia"/>
                <w:lang w:eastAsia="zh-CN"/>
              </w:rPr>
              <w:t>Y</w:t>
            </w:r>
          </w:p>
        </w:tc>
      </w:tr>
      <w:tr w:rsidR="00C336BB" w14:paraId="6013964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367EA46D" w14:textId="77777777" w:rsidR="00C336BB" w:rsidRPr="002C7CB4" w:rsidRDefault="00C336BB" w:rsidP="00CC36AE">
            <w:pPr>
              <w:pStyle w:val="TAL"/>
              <w:keepNext w:val="0"/>
              <w:keepLines w:val="0"/>
              <w:widowControl w:val="0"/>
            </w:pPr>
            <w:r w:rsidRPr="002C7CB4">
              <w:t>[R-5.6.2.4.1-004]</w:t>
            </w:r>
          </w:p>
          <w:p w14:paraId="3376BF04" w14:textId="77777777" w:rsidR="00C336BB" w:rsidRPr="002C7CB4" w:rsidRDefault="00C336BB" w:rsidP="00CC36AE">
            <w:pPr>
              <w:pStyle w:val="TAL"/>
              <w:keepNext w:val="0"/>
              <w:keepLines w:val="0"/>
              <w:widowControl w:val="0"/>
            </w:pPr>
            <w:r w:rsidRPr="002C7CB4">
              <w:t>[R-5.6.2.4.1-008]</w:t>
            </w:r>
          </w:p>
          <w:p w14:paraId="6D8AD8FD" w14:textId="77777777" w:rsidR="00C336BB" w:rsidRPr="002C7CB4" w:rsidRDefault="00C336BB" w:rsidP="00CC36AE">
            <w:pPr>
              <w:pStyle w:val="TAL"/>
              <w:keepNext w:val="0"/>
              <w:keepLines w:val="0"/>
              <w:widowControl w:val="0"/>
            </w:pPr>
            <w:r w:rsidRPr="002C7CB4">
              <w:t>[R-5.6.2.4.1-012] of 3GPP TS 22.280 [2]</w:t>
            </w:r>
          </w:p>
        </w:tc>
        <w:tc>
          <w:tcPr>
            <w:tcW w:w="3118" w:type="dxa"/>
            <w:tcBorders>
              <w:top w:val="single" w:sz="4" w:space="0" w:color="auto"/>
              <w:left w:val="single" w:sz="4" w:space="0" w:color="auto"/>
              <w:bottom w:val="single" w:sz="4" w:space="0" w:color="auto"/>
              <w:right w:val="single" w:sz="4" w:space="0" w:color="auto"/>
            </w:tcBorders>
            <w:hideMark/>
          </w:tcPr>
          <w:p w14:paraId="02B34844" w14:textId="77777777" w:rsidR="00C336BB" w:rsidRPr="002C7CB4" w:rsidRDefault="00C336BB" w:rsidP="00CC36AE">
            <w:pPr>
              <w:pStyle w:val="TAL"/>
              <w:keepNext w:val="0"/>
              <w:keepLines w:val="0"/>
              <w:widowControl w:val="0"/>
            </w:pPr>
            <w:r w:rsidRPr="002C7CB4">
              <w:t xml:space="preserve">Group </w:t>
            </w:r>
            <w:r>
              <w:t xml:space="preserve">used on initiation of an </w:t>
            </w:r>
            <w:r w:rsidRPr="002C7CB4">
              <w:t xml:space="preserve">MCData emergency </w:t>
            </w:r>
            <w:r>
              <w:t>group communication</w:t>
            </w:r>
            <w:r>
              <w:rPr>
                <w:lang w:val="en-US"/>
              </w:rPr>
              <w:t xml:space="preserve"> </w:t>
            </w:r>
            <w:r>
              <w:t>(see</w:t>
            </w:r>
            <w:r>
              <w:rPr>
                <w:lang w:val="en-US"/>
              </w:rPr>
              <w:t> </w:t>
            </w:r>
            <w:r>
              <w:t>NOTE</w:t>
            </w:r>
            <w:r>
              <w:rPr>
                <w:lang w:val="en-US"/>
              </w:rPr>
              <w:t> </w:t>
            </w:r>
            <w:r>
              <w:t>3)</w:t>
            </w:r>
          </w:p>
        </w:tc>
        <w:tc>
          <w:tcPr>
            <w:tcW w:w="1017" w:type="dxa"/>
            <w:tcBorders>
              <w:top w:val="single" w:sz="4" w:space="0" w:color="auto"/>
              <w:left w:val="single" w:sz="4" w:space="0" w:color="auto"/>
              <w:bottom w:val="single" w:sz="4" w:space="0" w:color="auto"/>
              <w:right w:val="single" w:sz="4" w:space="0" w:color="auto"/>
            </w:tcBorders>
          </w:tcPr>
          <w:p w14:paraId="32E810FA"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0BE00A1D"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2CF0A2FF"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6A9EDC6" w14:textId="77777777" w:rsidR="00C336BB" w:rsidRPr="002C7CB4" w:rsidRDefault="00C336BB" w:rsidP="00CC36AE">
            <w:pPr>
              <w:pStyle w:val="TAC"/>
              <w:keepNext w:val="0"/>
              <w:keepLines w:val="0"/>
              <w:widowControl w:val="0"/>
            </w:pPr>
          </w:p>
        </w:tc>
      </w:tr>
      <w:tr w:rsidR="00C336BB" w14:paraId="34D3672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6A79EBDA" w14:textId="77777777" w:rsidR="00C336BB" w:rsidRPr="002C7CB4" w:rsidRDefault="00C336BB" w:rsidP="00CC36AE">
            <w:pPr>
              <w:pStyle w:val="TAL"/>
              <w:keepNext w:val="0"/>
              <w:keepLines w:val="0"/>
              <w:widowControl w:val="0"/>
            </w:pPr>
            <w:r w:rsidRPr="005D0C7F">
              <w:t>[R-5.6.2.4.1-004],</w:t>
            </w:r>
            <w:r>
              <w:t xml:space="preserve"> </w:t>
            </w:r>
            <w:r w:rsidRPr="005D0C7F">
              <w:t>[R-5.6.2.4.1-008],</w:t>
            </w:r>
            <w:r>
              <w:t xml:space="preserve"> </w:t>
            </w:r>
            <w:r w:rsidRPr="005D0C7F">
              <w:t>[R-5.6.2.4.1-012] of 3GPP TS 22.280 [17]</w:t>
            </w:r>
          </w:p>
        </w:tc>
        <w:tc>
          <w:tcPr>
            <w:tcW w:w="3118" w:type="dxa"/>
            <w:tcBorders>
              <w:top w:val="single" w:sz="4" w:space="0" w:color="auto"/>
              <w:left w:val="single" w:sz="4" w:space="0" w:color="auto"/>
              <w:bottom w:val="single" w:sz="4" w:space="0" w:color="auto"/>
              <w:right w:val="single" w:sz="4" w:space="0" w:color="auto"/>
            </w:tcBorders>
          </w:tcPr>
          <w:p w14:paraId="6259E8E7" w14:textId="77777777" w:rsidR="00C336BB" w:rsidRPr="00E5257F" w:rsidRDefault="00C336BB" w:rsidP="00CC36AE">
            <w:pPr>
              <w:widowControl w:val="0"/>
              <w:rPr>
                <w:rFonts w:ascii="Arial" w:hAnsi="Arial"/>
                <w:sz w:val="18"/>
              </w:rPr>
            </w:pPr>
            <w:r>
              <w:rPr>
                <w:rFonts w:ascii="Arial" w:hAnsi="Arial"/>
                <w:sz w:val="18"/>
              </w:rPr>
              <w:t>Recipient for an MCData emergency private communication</w:t>
            </w:r>
            <w:r w:rsidRPr="00E5257F">
              <w:rPr>
                <w:rFonts w:ascii="Arial" w:hAnsi="Arial"/>
                <w:sz w:val="18"/>
              </w:rPr>
              <w:t xml:space="preserve"> </w:t>
            </w:r>
            <w:r>
              <w:rPr>
                <w:rFonts w:ascii="Arial" w:hAnsi="Arial"/>
                <w:sz w:val="18"/>
              </w:rPr>
              <w:t>(see NOTE 3)</w:t>
            </w:r>
          </w:p>
          <w:p w14:paraId="2E48D689" w14:textId="77777777" w:rsidR="00C336BB" w:rsidRPr="002C7CB4" w:rsidRDefault="00C336BB" w:rsidP="00CC36AE">
            <w:pPr>
              <w:pStyle w:val="TAL"/>
              <w:keepNext w:val="0"/>
              <w:keepLines w:val="0"/>
              <w:widowControl w:val="0"/>
            </w:pPr>
          </w:p>
        </w:tc>
        <w:tc>
          <w:tcPr>
            <w:tcW w:w="1017" w:type="dxa"/>
            <w:tcBorders>
              <w:top w:val="single" w:sz="4" w:space="0" w:color="auto"/>
              <w:left w:val="single" w:sz="4" w:space="0" w:color="auto"/>
              <w:bottom w:val="single" w:sz="4" w:space="0" w:color="auto"/>
              <w:right w:val="single" w:sz="4" w:space="0" w:color="auto"/>
            </w:tcBorders>
          </w:tcPr>
          <w:p w14:paraId="3B5B1FD5" w14:textId="77777777" w:rsidR="00C336BB" w:rsidRPr="002C7CB4" w:rsidDel="00A5049A"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31E114F5" w14:textId="77777777" w:rsidR="00C336BB" w:rsidRPr="002C7CB4" w:rsidDel="00A5049A"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22EDC808" w14:textId="77777777" w:rsidR="00C336BB" w:rsidRPr="002C7CB4" w:rsidDel="00A5049A"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71FAA42" w14:textId="77777777" w:rsidR="00C336BB" w:rsidRPr="002C7CB4" w:rsidDel="00A5049A" w:rsidRDefault="00C336BB" w:rsidP="00CC36AE">
            <w:pPr>
              <w:pStyle w:val="TAC"/>
              <w:keepNext w:val="0"/>
              <w:keepLines w:val="0"/>
              <w:widowControl w:val="0"/>
              <w:rPr>
                <w:lang w:eastAsia="zh-CN"/>
              </w:rPr>
            </w:pPr>
          </w:p>
        </w:tc>
      </w:tr>
      <w:tr w:rsidR="00C336BB" w14:paraId="6188653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D299126"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EB21EF2" w14:textId="77777777" w:rsidR="00C336BB" w:rsidRPr="002C7CB4" w:rsidRDefault="00C336BB" w:rsidP="00CC36AE">
            <w:pPr>
              <w:pStyle w:val="TAL"/>
              <w:keepNext w:val="0"/>
              <w:keepLines w:val="0"/>
              <w:widowControl w:val="0"/>
            </w:pPr>
            <w:r w:rsidRPr="005D0C7F">
              <w:t>&gt; M</w:t>
            </w:r>
            <w:r>
              <w:t>CData</w:t>
            </w:r>
            <w:r w:rsidRPr="005D0C7F">
              <w:t xml:space="preserve"> ID</w:t>
            </w:r>
          </w:p>
        </w:tc>
        <w:tc>
          <w:tcPr>
            <w:tcW w:w="1017" w:type="dxa"/>
            <w:tcBorders>
              <w:top w:val="single" w:sz="4" w:space="0" w:color="auto"/>
              <w:left w:val="single" w:sz="4" w:space="0" w:color="auto"/>
              <w:bottom w:val="single" w:sz="4" w:space="0" w:color="auto"/>
              <w:right w:val="single" w:sz="4" w:space="0" w:color="auto"/>
            </w:tcBorders>
          </w:tcPr>
          <w:p w14:paraId="0259EFFA" w14:textId="77777777" w:rsidR="00C336BB" w:rsidRPr="002C7CB4" w:rsidDel="00A5049A" w:rsidRDefault="00C336BB" w:rsidP="00CC36AE">
            <w:pPr>
              <w:pStyle w:val="TAC"/>
              <w:keepNext w:val="0"/>
              <w:keepLines w:val="0"/>
              <w:widowControl w:val="0"/>
            </w:pPr>
            <w:r w:rsidRPr="005D0C7F">
              <w:t>Y</w:t>
            </w:r>
          </w:p>
        </w:tc>
        <w:tc>
          <w:tcPr>
            <w:tcW w:w="990" w:type="dxa"/>
            <w:tcBorders>
              <w:top w:val="single" w:sz="4" w:space="0" w:color="auto"/>
              <w:left w:val="single" w:sz="4" w:space="0" w:color="auto"/>
              <w:bottom w:val="single" w:sz="4" w:space="0" w:color="auto"/>
              <w:right w:val="single" w:sz="4" w:space="0" w:color="auto"/>
            </w:tcBorders>
          </w:tcPr>
          <w:p w14:paraId="4F57F6ED" w14:textId="77777777" w:rsidR="00C336BB" w:rsidRPr="002C7CB4" w:rsidDel="00A5049A" w:rsidRDefault="00C336BB" w:rsidP="00CC36AE">
            <w:pPr>
              <w:pStyle w:val="TAC"/>
              <w:keepNext w:val="0"/>
              <w:keepLines w:val="0"/>
              <w:widowControl w:val="0"/>
            </w:pPr>
            <w:r w:rsidRPr="005D0C7F">
              <w:t>Y</w:t>
            </w:r>
          </w:p>
        </w:tc>
        <w:tc>
          <w:tcPr>
            <w:tcW w:w="1440" w:type="dxa"/>
            <w:tcBorders>
              <w:top w:val="single" w:sz="4" w:space="0" w:color="auto"/>
              <w:left w:val="single" w:sz="4" w:space="0" w:color="auto"/>
              <w:bottom w:val="single" w:sz="4" w:space="0" w:color="auto"/>
              <w:right w:val="single" w:sz="4" w:space="0" w:color="auto"/>
            </w:tcBorders>
          </w:tcPr>
          <w:p w14:paraId="7CA8C946" w14:textId="77777777" w:rsidR="00C336BB" w:rsidRPr="002C7CB4" w:rsidDel="00A5049A" w:rsidRDefault="00C336BB" w:rsidP="00CC36AE">
            <w:pPr>
              <w:pStyle w:val="TAC"/>
              <w:keepNext w:val="0"/>
              <w:keepLines w:val="0"/>
              <w:widowControl w:val="0"/>
            </w:pPr>
            <w:r w:rsidRPr="005D0C7F">
              <w:t>Y</w:t>
            </w:r>
          </w:p>
        </w:tc>
        <w:tc>
          <w:tcPr>
            <w:tcW w:w="1080" w:type="dxa"/>
            <w:tcBorders>
              <w:top w:val="single" w:sz="4" w:space="0" w:color="auto"/>
              <w:left w:val="single" w:sz="4" w:space="0" w:color="auto"/>
              <w:bottom w:val="single" w:sz="4" w:space="0" w:color="auto"/>
              <w:right w:val="single" w:sz="4" w:space="0" w:color="auto"/>
            </w:tcBorders>
          </w:tcPr>
          <w:p w14:paraId="723E77D7" w14:textId="77777777" w:rsidR="00C336BB" w:rsidRPr="002C7CB4" w:rsidDel="00A5049A" w:rsidRDefault="00C336BB" w:rsidP="00CC36AE">
            <w:pPr>
              <w:pStyle w:val="TAC"/>
              <w:keepNext w:val="0"/>
              <w:keepLines w:val="0"/>
              <w:widowControl w:val="0"/>
              <w:rPr>
                <w:lang w:eastAsia="zh-CN"/>
              </w:rPr>
            </w:pPr>
            <w:r w:rsidRPr="005D0C7F">
              <w:rPr>
                <w:lang w:eastAsia="zh-CN"/>
              </w:rPr>
              <w:t>Y</w:t>
            </w:r>
          </w:p>
        </w:tc>
      </w:tr>
      <w:tr w:rsidR="00C336BB" w14:paraId="1FC8C680"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8A007C2" w14:textId="77777777" w:rsidR="00C336BB" w:rsidRPr="002C7CB4" w:rsidRDefault="00C336BB" w:rsidP="00CC36AE">
            <w:pPr>
              <w:pStyle w:val="TAL"/>
              <w:keepNext w:val="0"/>
              <w:keepLines w:val="0"/>
              <w:widowControl w:val="0"/>
            </w:pPr>
            <w:r>
              <w:t>3GPP TS 33.180 [19]</w:t>
            </w:r>
          </w:p>
        </w:tc>
        <w:tc>
          <w:tcPr>
            <w:tcW w:w="3118" w:type="dxa"/>
            <w:tcBorders>
              <w:top w:val="single" w:sz="4" w:space="0" w:color="auto"/>
              <w:left w:val="single" w:sz="4" w:space="0" w:color="auto"/>
              <w:bottom w:val="single" w:sz="4" w:space="0" w:color="auto"/>
              <w:right w:val="single" w:sz="4" w:space="0" w:color="auto"/>
            </w:tcBorders>
          </w:tcPr>
          <w:p w14:paraId="3E568554" w14:textId="77777777" w:rsidR="00C336BB" w:rsidRPr="005D0C7F" w:rsidRDefault="00C336BB" w:rsidP="00CC36AE">
            <w:pPr>
              <w:pStyle w:val="TAL"/>
              <w:keepNext w:val="0"/>
              <w:keepLines w:val="0"/>
              <w:widowControl w:val="0"/>
            </w:pPr>
            <w:r>
              <w:t>&gt; KMSUri for security domain of MCData ID (see</w:t>
            </w:r>
            <w:r>
              <w:rPr>
                <w:lang w:val="en-US"/>
              </w:rPr>
              <w:t> </w:t>
            </w:r>
            <w:r>
              <w:t>NOTE</w:t>
            </w:r>
            <w:r>
              <w:rPr>
                <w:lang w:val="en-US"/>
              </w:rPr>
              <w:t> </w:t>
            </w:r>
            <w:r>
              <w:t>1)</w:t>
            </w:r>
          </w:p>
        </w:tc>
        <w:tc>
          <w:tcPr>
            <w:tcW w:w="1017" w:type="dxa"/>
            <w:tcBorders>
              <w:top w:val="single" w:sz="4" w:space="0" w:color="auto"/>
              <w:left w:val="single" w:sz="4" w:space="0" w:color="auto"/>
              <w:bottom w:val="single" w:sz="4" w:space="0" w:color="auto"/>
              <w:right w:val="single" w:sz="4" w:space="0" w:color="auto"/>
            </w:tcBorders>
          </w:tcPr>
          <w:p w14:paraId="1845B7EB" w14:textId="77777777" w:rsidR="00C336BB" w:rsidRPr="005D0C7F" w:rsidRDefault="00C336BB"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45AD6207" w14:textId="77777777" w:rsidR="00C336BB" w:rsidRPr="005D0C7F"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27966E1A" w14:textId="77777777" w:rsidR="00C336BB" w:rsidRPr="005D0C7F"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510AA0D4" w14:textId="77777777" w:rsidR="00C336BB" w:rsidRPr="005D0C7F" w:rsidRDefault="00C336BB" w:rsidP="00CC36AE">
            <w:pPr>
              <w:pStyle w:val="TAC"/>
              <w:keepNext w:val="0"/>
              <w:keepLines w:val="0"/>
              <w:widowControl w:val="0"/>
              <w:rPr>
                <w:lang w:eastAsia="zh-CN"/>
              </w:rPr>
            </w:pPr>
            <w:r>
              <w:t>Y</w:t>
            </w:r>
          </w:p>
        </w:tc>
      </w:tr>
      <w:tr w:rsidR="00C336BB" w14:paraId="57AD27E5"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7473DC09" w14:textId="77777777" w:rsidR="00C336BB" w:rsidRPr="002C7CB4" w:rsidRDefault="00C336BB" w:rsidP="00CC36AE">
            <w:pPr>
              <w:pStyle w:val="TAL"/>
              <w:keepNext w:val="0"/>
              <w:keepLines w:val="0"/>
              <w:widowControl w:val="0"/>
            </w:pPr>
            <w:r w:rsidRPr="002C7CB4">
              <w:t>[R-5.6.2.4.2-002] of 3GPP TS 22.280 [2]</w:t>
            </w:r>
          </w:p>
        </w:tc>
        <w:tc>
          <w:tcPr>
            <w:tcW w:w="3118" w:type="dxa"/>
            <w:tcBorders>
              <w:top w:val="single" w:sz="4" w:space="0" w:color="auto"/>
              <w:left w:val="single" w:sz="4" w:space="0" w:color="auto"/>
              <w:bottom w:val="single" w:sz="4" w:space="0" w:color="auto"/>
              <w:right w:val="single" w:sz="4" w:space="0" w:color="auto"/>
            </w:tcBorders>
            <w:hideMark/>
          </w:tcPr>
          <w:p w14:paraId="1BCD46AC" w14:textId="77777777" w:rsidR="00C336BB" w:rsidRPr="002C7CB4" w:rsidRDefault="00C336BB" w:rsidP="00CC36AE">
            <w:pPr>
              <w:pStyle w:val="TAL"/>
              <w:keepNext w:val="0"/>
              <w:keepLines w:val="0"/>
              <w:widowControl w:val="0"/>
            </w:pPr>
            <w:r w:rsidRPr="002C7CB4">
              <w:t>Authorisation to cancel an MCData emergency alert</w:t>
            </w:r>
          </w:p>
        </w:tc>
        <w:tc>
          <w:tcPr>
            <w:tcW w:w="1017" w:type="dxa"/>
            <w:tcBorders>
              <w:top w:val="single" w:sz="4" w:space="0" w:color="auto"/>
              <w:left w:val="single" w:sz="4" w:space="0" w:color="auto"/>
              <w:bottom w:val="single" w:sz="4" w:space="0" w:color="auto"/>
              <w:right w:val="single" w:sz="4" w:space="0" w:color="auto"/>
            </w:tcBorders>
          </w:tcPr>
          <w:p w14:paraId="2D1D02A3"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4CFAEC00"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13C8C19"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AD77B98" w14:textId="77777777" w:rsidR="00C336BB" w:rsidRPr="002C7CB4" w:rsidRDefault="00C336BB" w:rsidP="00CC36AE">
            <w:pPr>
              <w:pStyle w:val="TAC"/>
              <w:keepNext w:val="0"/>
              <w:keepLines w:val="0"/>
              <w:widowControl w:val="0"/>
            </w:pPr>
            <w:r w:rsidRPr="002C7CB4">
              <w:rPr>
                <w:rFonts w:hint="eastAsia"/>
                <w:lang w:eastAsia="zh-CN"/>
              </w:rPr>
              <w:t>Y</w:t>
            </w:r>
          </w:p>
        </w:tc>
      </w:tr>
      <w:tr w:rsidR="00C822F9" w14:paraId="0F2149C9"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7C32477" w14:textId="60B5B692" w:rsidR="00C822F9" w:rsidRPr="002C7CB4" w:rsidRDefault="00C822F9" w:rsidP="00CC36AE">
            <w:pPr>
              <w:pStyle w:val="TAL"/>
              <w:keepNext w:val="0"/>
              <w:keepLines w:val="0"/>
              <w:widowControl w:val="0"/>
            </w:pPr>
            <w:r w:rsidRPr="004B4401">
              <w:t>[</w:t>
            </w:r>
            <w:r w:rsidRPr="00420CDE">
              <w:t>R-6.15.6.2-002]</w:t>
            </w:r>
            <w:r w:rsidRPr="004B4401">
              <w:t xml:space="preserve"> 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tcPr>
          <w:p w14:paraId="245AD701" w14:textId="3629DC2D" w:rsidR="00C822F9" w:rsidRPr="002C7CB4" w:rsidRDefault="00C822F9" w:rsidP="00CC36AE">
            <w:pPr>
              <w:pStyle w:val="TAL"/>
              <w:keepNext w:val="0"/>
              <w:keepLines w:val="0"/>
              <w:widowControl w:val="0"/>
            </w:pPr>
            <w:r w:rsidRPr="004B4401">
              <w:t xml:space="preserve">Authorised to activate </w:t>
            </w:r>
            <w:r>
              <w:t xml:space="preserve">an MCData 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4BF6F8CF" w14:textId="7EF07BB7" w:rsidR="00C822F9" w:rsidRPr="002C7CB4" w:rsidRDefault="00C822F9" w:rsidP="00CC36AE">
            <w:pPr>
              <w:pStyle w:val="TAC"/>
              <w:keepNext w:val="0"/>
              <w:keepLines w:val="0"/>
              <w:widowControl w:val="0"/>
            </w:pPr>
            <w:r w:rsidRPr="004B4401">
              <w:t>Y</w:t>
            </w:r>
          </w:p>
        </w:tc>
        <w:tc>
          <w:tcPr>
            <w:tcW w:w="990" w:type="dxa"/>
            <w:tcBorders>
              <w:top w:val="single" w:sz="4" w:space="0" w:color="auto"/>
              <w:left w:val="single" w:sz="4" w:space="0" w:color="auto"/>
              <w:bottom w:val="single" w:sz="4" w:space="0" w:color="auto"/>
              <w:right w:val="single" w:sz="4" w:space="0" w:color="auto"/>
            </w:tcBorders>
          </w:tcPr>
          <w:p w14:paraId="5CB406EC" w14:textId="6AC725B9" w:rsidR="00C822F9" w:rsidRPr="002C7CB4" w:rsidRDefault="00C822F9" w:rsidP="00CC36AE">
            <w:pPr>
              <w:pStyle w:val="TAC"/>
              <w:keepNext w:val="0"/>
              <w:keepLines w:val="0"/>
              <w:widowControl w:val="0"/>
            </w:pPr>
            <w:r w:rsidRPr="004B4401">
              <w:t>Y</w:t>
            </w:r>
          </w:p>
        </w:tc>
        <w:tc>
          <w:tcPr>
            <w:tcW w:w="1440" w:type="dxa"/>
            <w:tcBorders>
              <w:top w:val="single" w:sz="4" w:space="0" w:color="auto"/>
              <w:left w:val="single" w:sz="4" w:space="0" w:color="auto"/>
              <w:bottom w:val="single" w:sz="4" w:space="0" w:color="auto"/>
              <w:right w:val="single" w:sz="4" w:space="0" w:color="auto"/>
            </w:tcBorders>
          </w:tcPr>
          <w:p w14:paraId="017A70E4" w14:textId="74FF08FD" w:rsidR="00C822F9" w:rsidRPr="002C7CB4" w:rsidRDefault="00C822F9" w:rsidP="00CC36AE">
            <w:pPr>
              <w:pStyle w:val="TAC"/>
              <w:keepNext w:val="0"/>
              <w:keepLines w:val="0"/>
              <w:widowControl w:val="0"/>
            </w:pPr>
            <w:r w:rsidRPr="004B4401">
              <w:t>Y</w:t>
            </w:r>
          </w:p>
        </w:tc>
        <w:tc>
          <w:tcPr>
            <w:tcW w:w="1080" w:type="dxa"/>
            <w:tcBorders>
              <w:top w:val="single" w:sz="4" w:space="0" w:color="auto"/>
              <w:left w:val="single" w:sz="4" w:space="0" w:color="auto"/>
              <w:bottom w:val="single" w:sz="4" w:space="0" w:color="auto"/>
              <w:right w:val="single" w:sz="4" w:space="0" w:color="auto"/>
            </w:tcBorders>
          </w:tcPr>
          <w:p w14:paraId="5149968C" w14:textId="7708C991" w:rsidR="00C822F9" w:rsidRPr="002C7CB4" w:rsidRDefault="00C822F9" w:rsidP="00CC36AE">
            <w:pPr>
              <w:pStyle w:val="TAC"/>
              <w:keepNext w:val="0"/>
              <w:keepLines w:val="0"/>
              <w:widowControl w:val="0"/>
              <w:rPr>
                <w:lang w:eastAsia="zh-CN"/>
              </w:rPr>
            </w:pPr>
            <w:r w:rsidRPr="004B4401">
              <w:rPr>
                <w:rFonts w:hint="eastAsia"/>
                <w:lang w:eastAsia="zh-CN"/>
              </w:rPr>
              <w:t>Y</w:t>
            </w:r>
          </w:p>
        </w:tc>
      </w:tr>
      <w:tr w:rsidR="00C822F9" w14:paraId="532572A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5A516F99" w14:textId="2729C307" w:rsidR="00C822F9" w:rsidRPr="002C7CB4" w:rsidRDefault="00C822F9" w:rsidP="00CC36AE">
            <w:pPr>
              <w:pStyle w:val="TAL"/>
              <w:keepNext w:val="0"/>
              <w:keepLines w:val="0"/>
              <w:widowControl w:val="0"/>
            </w:pPr>
            <w:r w:rsidRPr="006B452A">
              <w:lastRenderedPageBreak/>
              <w:t xml:space="preserve">[R-6.15.6.2-006] </w:t>
            </w:r>
            <w:r w:rsidRPr="004B4401">
              <w:t>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tcPr>
          <w:p w14:paraId="01332FB4" w14:textId="082BA70F" w:rsidR="00C822F9" w:rsidRPr="002C7CB4" w:rsidRDefault="00C822F9" w:rsidP="00CC36AE">
            <w:pPr>
              <w:pStyle w:val="TAL"/>
              <w:keepNext w:val="0"/>
              <w:keepLines w:val="0"/>
              <w:widowControl w:val="0"/>
            </w:pPr>
            <w:r w:rsidRPr="004B4401">
              <w:t>Authorisation to cancel an M</w:t>
            </w:r>
            <w:r>
              <w:t>CData</w:t>
            </w:r>
            <w:r w:rsidRPr="004B4401">
              <w:t xml:space="preserve"> </w:t>
            </w:r>
            <w:r>
              <w:t xml:space="preserve">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23B9CE2E" w14:textId="0DB490D1" w:rsidR="00C822F9" w:rsidRPr="002C7CB4" w:rsidRDefault="00C822F9" w:rsidP="00CC36AE">
            <w:pPr>
              <w:pStyle w:val="TAC"/>
              <w:keepNext w:val="0"/>
              <w:keepLines w:val="0"/>
              <w:widowControl w:val="0"/>
            </w:pPr>
            <w:r w:rsidRPr="004B4401">
              <w:t>Y</w:t>
            </w:r>
          </w:p>
        </w:tc>
        <w:tc>
          <w:tcPr>
            <w:tcW w:w="990" w:type="dxa"/>
            <w:tcBorders>
              <w:top w:val="single" w:sz="4" w:space="0" w:color="auto"/>
              <w:left w:val="single" w:sz="4" w:space="0" w:color="auto"/>
              <w:bottom w:val="single" w:sz="4" w:space="0" w:color="auto"/>
              <w:right w:val="single" w:sz="4" w:space="0" w:color="auto"/>
            </w:tcBorders>
          </w:tcPr>
          <w:p w14:paraId="2A27809F" w14:textId="63245566" w:rsidR="00C822F9" w:rsidRPr="002C7CB4" w:rsidRDefault="00C822F9" w:rsidP="00CC36AE">
            <w:pPr>
              <w:pStyle w:val="TAC"/>
              <w:keepNext w:val="0"/>
              <w:keepLines w:val="0"/>
              <w:widowControl w:val="0"/>
            </w:pPr>
            <w:r w:rsidRPr="004B4401">
              <w:t>Y</w:t>
            </w:r>
          </w:p>
        </w:tc>
        <w:tc>
          <w:tcPr>
            <w:tcW w:w="1440" w:type="dxa"/>
            <w:tcBorders>
              <w:top w:val="single" w:sz="4" w:space="0" w:color="auto"/>
              <w:left w:val="single" w:sz="4" w:space="0" w:color="auto"/>
              <w:bottom w:val="single" w:sz="4" w:space="0" w:color="auto"/>
              <w:right w:val="single" w:sz="4" w:space="0" w:color="auto"/>
            </w:tcBorders>
          </w:tcPr>
          <w:p w14:paraId="487E24CC" w14:textId="03ED2218" w:rsidR="00C822F9" w:rsidRPr="002C7CB4" w:rsidRDefault="00C822F9" w:rsidP="00CC36AE">
            <w:pPr>
              <w:pStyle w:val="TAC"/>
              <w:keepNext w:val="0"/>
              <w:keepLines w:val="0"/>
              <w:widowControl w:val="0"/>
            </w:pPr>
            <w:r w:rsidRPr="004B4401">
              <w:t>Y</w:t>
            </w:r>
          </w:p>
        </w:tc>
        <w:tc>
          <w:tcPr>
            <w:tcW w:w="1080" w:type="dxa"/>
            <w:tcBorders>
              <w:top w:val="single" w:sz="4" w:space="0" w:color="auto"/>
              <w:left w:val="single" w:sz="4" w:space="0" w:color="auto"/>
              <w:bottom w:val="single" w:sz="4" w:space="0" w:color="auto"/>
              <w:right w:val="single" w:sz="4" w:space="0" w:color="auto"/>
            </w:tcBorders>
          </w:tcPr>
          <w:p w14:paraId="2A567DD1" w14:textId="3B41A5BF" w:rsidR="00C822F9" w:rsidRPr="002C7CB4" w:rsidRDefault="00C822F9" w:rsidP="00CC36AE">
            <w:pPr>
              <w:pStyle w:val="TAC"/>
              <w:keepNext w:val="0"/>
              <w:keepLines w:val="0"/>
              <w:widowControl w:val="0"/>
              <w:rPr>
                <w:lang w:eastAsia="zh-CN"/>
              </w:rPr>
            </w:pPr>
            <w:r w:rsidRPr="004B4401">
              <w:rPr>
                <w:rFonts w:hint="eastAsia"/>
                <w:lang w:eastAsia="zh-CN"/>
              </w:rPr>
              <w:t>Y</w:t>
            </w:r>
          </w:p>
        </w:tc>
      </w:tr>
      <w:tr w:rsidR="00E00C13" w14:paraId="571F643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54E55FE2" w14:textId="14234C25" w:rsidR="00E00C13" w:rsidRPr="006B452A" w:rsidRDefault="00E00C13" w:rsidP="00CC36AE">
            <w:pPr>
              <w:pStyle w:val="TAL"/>
              <w:keepNext w:val="0"/>
              <w:keepLines w:val="0"/>
              <w:widowControl w:val="0"/>
            </w:pPr>
            <w:r w:rsidRPr="00F60D86">
              <w:t>[R-6.15.6.2-007] of 3GPP</w:t>
            </w:r>
            <w:r>
              <w:t> </w:t>
            </w:r>
            <w:r w:rsidRPr="00F60D86">
              <w:t>TS</w:t>
            </w:r>
            <w:r>
              <w:t> </w:t>
            </w:r>
            <w:r w:rsidRPr="00F60D86">
              <w:t>22.280</w:t>
            </w:r>
            <w:r>
              <w:t> </w:t>
            </w:r>
            <w:r w:rsidRPr="00F60D86">
              <w:t>[2]</w:t>
            </w:r>
          </w:p>
        </w:tc>
        <w:tc>
          <w:tcPr>
            <w:tcW w:w="3118" w:type="dxa"/>
            <w:tcBorders>
              <w:top w:val="single" w:sz="4" w:space="0" w:color="auto"/>
              <w:left w:val="single" w:sz="4" w:space="0" w:color="auto"/>
              <w:bottom w:val="single" w:sz="4" w:space="0" w:color="auto"/>
              <w:right w:val="single" w:sz="4" w:space="0" w:color="auto"/>
            </w:tcBorders>
          </w:tcPr>
          <w:p w14:paraId="7E9C5144" w14:textId="60079229" w:rsidR="00E00C13" w:rsidRPr="004B4401" w:rsidRDefault="00E00C13" w:rsidP="00CC36AE">
            <w:pPr>
              <w:pStyle w:val="TAL"/>
              <w:keepNext w:val="0"/>
              <w:keepLines w:val="0"/>
              <w:widowControl w:val="0"/>
            </w:pPr>
            <w:r w:rsidRPr="00F60D86">
              <w:t>Authorised to set up an MCData group communication using the ad hoc group used for the alert</w:t>
            </w:r>
          </w:p>
        </w:tc>
        <w:tc>
          <w:tcPr>
            <w:tcW w:w="1017" w:type="dxa"/>
            <w:tcBorders>
              <w:top w:val="single" w:sz="4" w:space="0" w:color="auto"/>
              <w:left w:val="single" w:sz="4" w:space="0" w:color="auto"/>
              <w:bottom w:val="single" w:sz="4" w:space="0" w:color="auto"/>
              <w:right w:val="single" w:sz="4" w:space="0" w:color="auto"/>
            </w:tcBorders>
          </w:tcPr>
          <w:p w14:paraId="4DE69AAF" w14:textId="1D7F1DF1" w:rsidR="00E00C13" w:rsidRPr="004B4401" w:rsidRDefault="00E00C13" w:rsidP="00CC36AE">
            <w:pPr>
              <w:pStyle w:val="TAC"/>
              <w:keepNext w:val="0"/>
              <w:keepLines w:val="0"/>
              <w:widowControl w:val="0"/>
            </w:pPr>
            <w:r w:rsidRPr="00F60D86">
              <w:t>Y</w:t>
            </w:r>
          </w:p>
        </w:tc>
        <w:tc>
          <w:tcPr>
            <w:tcW w:w="990" w:type="dxa"/>
            <w:tcBorders>
              <w:top w:val="single" w:sz="4" w:space="0" w:color="auto"/>
              <w:left w:val="single" w:sz="4" w:space="0" w:color="auto"/>
              <w:bottom w:val="single" w:sz="4" w:space="0" w:color="auto"/>
              <w:right w:val="single" w:sz="4" w:space="0" w:color="auto"/>
            </w:tcBorders>
          </w:tcPr>
          <w:p w14:paraId="22C90484" w14:textId="30AC615F" w:rsidR="00E00C13" w:rsidRPr="004B4401" w:rsidRDefault="00E00C13" w:rsidP="00CC36AE">
            <w:pPr>
              <w:pStyle w:val="TAC"/>
              <w:keepNext w:val="0"/>
              <w:keepLines w:val="0"/>
              <w:widowControl w:val="0"/>
            </w:pPr>
            <w:r w:rsidRPr="00F60D86">
              <w:t>Y</w:t>
            </w:r>
          </w:p>
        </w:tc>
        <w:tc>
          <w:tcPr>
            <w:tcW w:w="1440" w:type="dxa"/>
            <w:tcBorders>
              <w:top w:val="single" w:sz="4" w:space="0" w:color="auto"/>
              <w:left w:val="single" w:sz="4" w:space="0" w:color="auto"/>
              <w:bottom w:val="single" w:sz="4" w:space="0" w:color="auto"/>
              <w:right w:val="single" w:sz="4" w:space="0" w:color="auto"/>
            </w:tcBorders>
          </w:tcPr>
          <w:p w14:paraId="14BF06BC" w14:textId="6020438A" w:rsidR="00E00C13" w:rsidRPr="004B4401" w:rsidRDefault="00E00C13" w:rsidP="00CC36AE">
            <w:pPr>
              <w:pStyle w:val="TAC"/>
              <w:keepNext w:val="0"/>
              <w:keepLines w:val="0"/>
              <w:widowControl w:val="0"/>
            </w:pPr>
            <w:r w:rsidRPr="00F60D86">
              <w:t>Y</w:t>
            </w:r>
          </w:p>
        </w:tc>
        <w:tc>
          <w:tcPr>
            <w:tcW w:w="1080" w:type="dxa"/>
            <w:tcBorders>
              <w:top w:val="single" w:sz="4" w:space="0" w:color="auto"/>
              <w:left w:val="single" w:sz="4" w:space="0" w:color="auto"/>
              <w:bottom w:val="single" w:sz="4" w:space="0" w:color="auto"/>
              <w:right w:val="single" w:sz="4" w:space="0" w:color="auto"/>
            </w:tcBorders>
          </w:tcPr>
          <w:p w14:paraId="7F721869" w14:textId="50CBF0A7" w:rsidR="00E00C13" w:rsidRPr="004B4401" w:rsidRDefault="00E00C13" w:rsidP="00CC36AE">
            <w:pPr>
              <w:pStyle w:val="TAC"/>
              <w:keepNext w:val="0"/>
              <w:keepLines w:val="0"/>
              <w:widowControl w:val="0"/>
              <w:rPr>
                <w:lang w:eastAsia="zh-CN"/>
              </w:rPr>
            </w:pPr>
            <w:r w:rsidRPr="00F60D86">
              <w:t>Y</w:t>
            </w:r>
          </w:p>
        </w:tc>
      </w:tr>
      <w:tr w:rsidR="00E00C13" w14:paraId="0E38C7EE"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BCE0460" w14:textId="77777777" w:rsidR="00E00C13" w:rsidRPr="00F60D86" w:rsidRDefault="00E00C13"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198AADB8" w14:textId="134FB680" w:rsidR="00E00C13" w:rsidRPr="00F60D86" w:rsidRDefault="00E00C13" w:rsidP="00CC36AE">
            <w:pPr>
              <w:pStyle w:val="TAL"/>
              <w:keepNext w:val="0"/>
              <w:keepLines w:val="0"/>
              <w:widowControl w:val="0"/>
            </w:pPr>
            <w:r w:rsidRPr="0018119A">
              <w:t xml:space="preserve">Authorised to receive the participants information of an </w:t>
            </w:r>
            <w:r>
              <w:t xml:space="preserve">MCData </w:t>
            </w:r>
            <w:r w:rsidRPr="0018119A">
              <w:t>ad</w:t>
            </w:r>
            <w:r>
              <w:t> </w:t>
            </w:r>
            <w:r w:rsidRPr="0018119A">
              <w:t xml:space="preserve">hoc group </w:t>
            </w:r>
            <w:r>
              <w:t>emergency alert</w:t>
            </w:r>
          </w:p>
        </w:tc>
        <w:tc>
          <w:tcPr>
            <w:tcW w:w="1017" w:type="dxa"/>
            <w:tcBorders>
              <w:top w:val="single" w:sz="4" w:space="0" w:color="auto"/>
              <w:left w:val="single" w:sz="4" w:space="0" w:color="auto"/>
              <w:bottom w:val="single" w:sz="4" w:space="0" w:color="auto"/>
              <w:right w:val="single" w:sz="4" w:space="0" w:color="auto"/>
            </w:tcBorders>
          </w:tcPr>
          <w:p w14:paraId="78373352" w14:textId="3F75C4A1" w:rsidR="00E00C13" w:rsidRPr="00F60D86" w:rsidRDefault="00903419" w:rsidP="00CC36AE">
            <w:pPr>
              <w:pStyle w:val="TAC"/>
              <w:keepNext w:val="0"/>
              <w:keepLines w:val="0"/>
              <w:widowControl w:val="0"/>
            </w:pPr>
            <w:r>
              <w:t>N</w:t>
            </w:r>
          </w:p>
        </w:tc>
        <w:tc>
          <w:tcPr>
            <w:tcW w:w="990" w:type="dxa"/>
            <w:tcBorders>
              <w:top w:val="single" w:sz="4" w:space="0" w:color="auto"/>
              <w:left w:val="single" w:sz="4" w:space="0" w:color="auto"/>
              <w:bottom w:val="single" w:sz="4" w:space="0" w:color="auto"/>
              <w:right w:val="single" w:sz="4" w:space="0" w:color="auto"/>
            </w:tcBorders>
          </w:tcPr>
          <w:p w14:paraId="78B8DBEE" w14:textId="7D7D12DC" w:rsidR="00E00C13" w:rsidRPr="00F60D86" w:rsidRDefault="00E00C13" w:rsidP="00CC36AE">
            <w:pPr>
              <w:pStyle w:val="TAC"/>
              <w:keepNext w:val="0"/>
              <w:keepLines w:val="0"/>
              <w:widowControl w:val="0"/>
            </w:pPr>
            <w:r w:rsidRPr="00444562">
              <w:t>Y</w:t>
            </w:r>
          </w:p>
        </w:tc>
        <w:tc>
          <w:tcPr>
            <w:tcW w:w="1440" w:type="dxa"/>
            <w:tcBorders>
              <w:top w:val="single" w:sz="4" w:space="0" w:color="auto"/>
              <w:left w:val="single" w:sz="4" w:space="0" w:color="auto"/>
              <w:bottom w:val="single" w:sz="4" w:space="0" w:color="auto"/>
              <w:right w:val="single" w:sz="4" w:space="0" w:color="auto"/>
            </w:tcBorders>
          </w:tcPr>
          <w:p w14:paraId="66DA1F23" w14:textId="42498678" w:rsidR="00E00C13" w:rsidRPr="00F60D86" w:rsidRDefault="00E00C13" w:rsidP="00CC36AE">
            <w:pPr>
              <w:pStyle w:val="TAC"/>
              <w:keepNext w:val="0"/>
              <w:keepLines w:val="0"/>
              <w:widowControl w:val="0"/>
            </w:pPr>
            <w:r w:rsidRPr="00444562">
              <w:t>Y</w:t>
            </w:r>
          </w:p>
        </w:tc>
        <w:tc>
          <w:tcPr>
            <w:tcW w:w="1080" w:type="dxa"/>
            <w:tcBorders>
              <w:top w:val="single" w:sz="4" w:space="0" w:color="auto"/>
              <w:left w:val="single" w:sz="4" w:space="0" w:color="auto"/>
              <w:bottom w:val="single" w:sz="4" w:space="0" w:color="auto"/>
              <w:right w:val="single" w:sz="4" w:space="0" w:color="auto"/>
            </w:tcBorders>
          </w:tcPr>
          <w:p w14:paraId="58E96E49" w14:textId="19B88FE0" w:rsidR="00E00C13" w:rsidRPr="00F60D86" w:rsidRDefault="00E00C13" w:rsidP="00CC36AE">
            <w:pPr>
              <w:pStyle w:val="TAC"/>
              <w:keepNext w:val="0"/>
              <w:keepLines w:val="0"/>
              <w:widowControl w:val="0"/>
            </w:pPr>
            <w:r w:rsidRPr="00444562">
              <w:rPr>
                <w:rFonts w:hint="eastAsia"/>
                <w:lang w:eastAsia="zh-CN"/>
              </w:rPr>
              <w:t>Y</w:t>
            </w:r>
          </w:p>
        </w:tc>
      </w:tr>
      <w:tr w:rsidR="00C336BB" w14:paraId="689A523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8E06671" w14:textId="77777777" w:rsidR="00C336BB" w:rsidRDefault="00C336BB" w:rsidP="00CC36AE">
            <w:pPr>
              <w:pStyle w:val="TAL"/>
              <w:keepNext w:val="0"/>
              <w:keepLines w:val="0"/>
              <w:widowControl w:val="0"/>
            </w:pPr>
            <w:r>
              <w:t>[R-6.1.1.2-005],</w:t>
            </w:r>
          </w:p>
          <w:p w14:paraId="43C6C641" w14:textId="77777777" w:rsidR="00C336BB" w:rsidRDefault="00C336BB" w:rsidP="00CC36AE">
            <w:pPr>
              <w:pStyle w:val="TAL"/>
              <w:keepNext w:val="0"/>
              <w:keepLines w:val="0"/>
              <w:widowControl w:val="0"/>
            </w:pPr>
            <w:r>
              <w:t>[R-6.1.1.2-006],</w:t>
            </w:r>
          </w:p>
          <w:p w14:paraId="3BB09736" w14:textId="77777777" w:rsidR="00C336BB" w:rsidRPr="002C7CB4" w:rsidRDefault="00C336BB" w:rsidP="00CC36AE">
            <w:pPr>
              <w:pStyle w:val="TAL"/>
              <w:keepNext w:val="0"/>
              <w:keepLines w:val="0"/>
              <w:widowControl w:val="0"/>
            </w:pPr>
            <w:r>
              <w:t>[R-6.1.1.2-007] of 3GPP TS 22.282 [3]</w:t>
            </w:r>
          </w:p>
        </w:tc>
        <w:tc>
          <w:tcPr>
            <w:tcW w:w="3118" w:type="dxa"/>
            <w:tcBorders>
              <w:top w:val="single" w:sz="4" w:space="0" w:color="auto"/>
              <w:left w:val="single" w:sz="4" w:space="0" w:color="auto"/>
              <w:bottom w:val="single" w:sz="4" w:space="0" w:color="auto"/>
              <w:right w:val="single" w:sz="4" w:space="0" w:color="auto"/>
            </w:tcBorders>
          </w:tcPr>
          <w:p w14:paraId="00A5C62B" w14:textId="77777777" w:rsidR="00C336BB" w:rsidRPr="002C7CB4" w:rsidRDefault="00C336BB" w:rsidP="00CC36AE">
            <w:pPr>
              <w:pStyle w:val="TAL"/>
              <w:keepNext w:val="0"/>
              <w:keepLines w:val="0"/>
              <w:widowControl w:val="0"/>
            </w:pPr>
            <w:r>
              <w:t>Individual conversation hang time</w:t>
            </w:r>
          </w:p>
        </w:tc>
        <w:tc>
          <w:tcPr>
            <w:tcW w:w="1017" w:type="dxa"/>
            <w:tcBorders>
              <w:top w:val="single" w:sz="4" w:space="0" w:color="auto"/>
              <w:left w:val="single" w:sz="4" w:space="0" w:color="auto"/>
              <w:bottom w:val="single" w:sz="4" w:space="0" w:color="auto"/>
              <w:right w:val="single" w:sz="4" w:space="0" w:color="auto"/>
            </w:tcBorders>
          </w:tcPr>
          <w:p w14:paraId="72B00109" w14:textId="77777777" w:rsidR="00C336BB" w:rsidRPr="002C7CB4" w:rsidRDefault="00C336BB"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6524B6EC" w14:textId="77777777" w:rsidR="00C336BB" w:rsidRPr="002C7CB4"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4C8A5C77" w14:textId="77777777" w:rsidR="00C336BB" w:rsidRPr="002C7CB4" w:rsidRDefault="00C336BB" w:rsidP="00CC36AE">
            <w:pPr>
              <w:pStyle w:val="TAC"/>
              <w:keepNext w:val="0"/>
              <w:keepLines w:val="0"/>
              <w:widowControl w:val="0"/>
            </w:pPr>
            <w:r>
              <w:rPr>
                <w:rStyle w:val="CommentReference"/>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730A2E2C" w14:textId="77777777" w:rsidR="00C336BB" w:rsidRPr="002C7CB4" w:rsidRDefault="00C336BB" w:rsidP="00CC36AE">
            <w:pPr>
              <w:pStyle w:val="TAC"/>
              <w:keepNext w:val="0"/>
              <w:keepLines w:val="0"/>
              <w:widowControl w:val="0"/>
              <w:rPr>
                <w:lang w:eastAsia="zh-CN"/>
              </w:rPr>
            </w:pPr>
            <w:r>
              <w:t>Y</w:t>
            </w:r>
          </w:p>
        </w:tc>
      </w:tr>
      <w:tr w:rsidR="00C336BB" w14:paraId="19A0CF99"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3519234"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B629687" w14:textId="77777777" w:rsidR="00C336BB" w:rsidRPr="002C7CB4" w:rsidRDefault="00C336BB" w:rsidP="00CC36AE">
            <w:pPr>
              <w:pStyle w:val="TAL"/>
              <w:keepNext w:val="0"/>
              <w:keepLines w:val="0"/>
              <w:widowControl w:val="0"/>
            </w:pPr>
            <w:r w:rsidRPr="002C7CB4">
              <w:t>One-to-one communication</w:t>
            </w:r>
          </w:p>
        </w:tc>
        <w:tc>
          <w:tcPr>
            <w:tcW w:w="1017" w:type="dxa"/>
            <w:tcBorders>
              <w:top w:val="single" w:sz="4" w:space="0" w:color="auto"/>
              <w:left w:val="single" w:sz="4" w:space="0" w:color="auto"/>
              <w:bottom w:val="single" w:sz="4" w:space="0" w:color="auto"/>
              <w:right w:val="single" w:sz="4" w:space="0" w:color="auto"/>
            </w:tcBorders>
          </w:tcPr>
          <w:p w14:paraId="40359761"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62FD4904"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29E7040F"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E93729E" w14:textId="77777777" w:rsidR="00C336BB" w:rsidRPr="002C7CB4" w:rsidRDefault="00C336BB" w:rsidP="00CC36AE">
            <w:pPr>
              <w:pStyle w:val="TAC"/>
              <w:keepNext w:val="0"/>
              <w:keepLines w:val="0"/>
              <w:widowControl w:val="0"/>
            </w:pPr>
          </w:p>
        </w:tc>
      </w:tr>
      <w:tr w:rsidR="00C336BB" w14:paraId="382453B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48DCE6" w14:textId="77777777" w:rsidR="00C336BB" w:rsidRPr="002C7CB4" w:rsidRDefault="00C336BB" w:rsidP="00CC36AE">
            <w:pPr>
              <w:pStyle w:val="TAL"/>
              <w:keepNext w:val="0"/>
              <w:keepLines w:val="0"/>
              <w:widowControl w:val="0"/>
            </w:pPr>
            <w:r w:rsidRPr="002C7CB4">
              <w:t>[R-6.3.1.2-007] of 3GPP TS 22.282 [3] and 3GPP TS 33.180 [13]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B4F45DD" w14:textId="77777777" w:rsidR="00C336BB" w:rsidRPr="002C7CB4" w:rsidRDefault="00C336BB" w:rsidP="00CC36AE">
            <w:pPr>
              <w:pStyle w:val="TAL"/>
              <w:keepNext w:val="0"/>
              <w:keepLines w:val="0"/>
              <w:widowControl w:val="0"/>
            </w:pPr>
            <w:r w:rsidRPr="002C7CB4">
              <w:t>&gt; List of MCData users this MCData user is authorized to initiate a one</w:t>
            </w:r>
            <w:r w:rsidRPr="002C7CB4">
              <w:noBreakHyphen/>
              <w:t>to-one communication</w:t>
            </w:r>
          </w:p>
        </w:tc>
        <w:tc>
          <w:tcPr>
            <w:tcW w:w="1017" w:type="dxa"/>
            <w:tcBorders>
              <w:top w:val="single" w:sz="4" w:space="0" w:color="auto"/>
              <w:left w:val="single" w:sz="4" w:space="0" w:color="auto"/>
              <w:bottom w:val="single" w:sz="4" w:space="0" w:color="auto"/>
              <w:right w:val="single" w:sz="4" w:space="0" w:color="auto"/>
            </w:tcBorders>
          </w:tcPr>
          <w:p w14:paraId="7B37EEBF"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2BCF0FD2"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419EBDA3"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1DDE199" w14:textId="77777777" w:rsidR="00C336BB" w:rsidRPr="002C7CB4" w:rsidRDefault="00C336BB" w:rsidP="00CC36AE">
            <w:pPr>
              <w:pStyle w:val="TAC"/>
              <w:keepNext w:val="0"/>
              <w:keepLines w:val="0"/>
              <w:widowControl w:val="0"/>
            </w:pPr>
          </w:p>
        </w:tc>
      </w:tr>
      <w:tr w:rsidR="00C336BB" w14:paraId="78A46A65"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4AC88F8"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4A0F7BBE" w14:textId="77777777" w:rsidR="00C336BB" w:rsidRPr="002C7CB4" w:rsidRDefault="00C336BB" w:rsidP="00CC36AE">
            <w:pPr>
              <w:pStyle w:val="TAL"/>
              <w:keepNext w:val="0"/>
              <w:keepLines w:val="0"/>
              <w:widowControl w:val="0"/>
            </w:pPr>
            <w:r w:rsidRPr="002C7CB4">
              <w:t>&gt;&gt; MCData ID</w:t>
            </w:r>
          </w:p>
        </w:tc>
        <w:tc>
          <w:tcPr>
            <w:tcW w:w="1017" w:type="dxa"/>
            <w:tcBorders>
              <w:top w:val="single" w:sz="4" w:space="0" w:color="auto"/>
              <w:left w:val="single" w:sz="4" w:space="0" w:color="auto"/>
              <w:bottom w:val="single" w:sz="4" w:space="0" w:color="auto"/>
              <w:right w:val="single" w:sz="4" w:space="0" w:color="auto"/>
            </w:tcBorders>
          </w:tcPr>
          <w:p w14:paraId="4F0B0635"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74FA0574" w14:textId="77777777" w:rsidR="00C336BB" w:rsidRPr="002C7CB4" w:rsidRDefault="00C336BB" w:rsidP="00CC36AE">
            <w:pPr>
              <w:pStyle w:val="TAC"/>
              <w:keepNext w:val="0"/>
              <w:keepLines w:val="0"/>
              <w:widowControl w:val="0"/>
            </w:pPr>
            <w:r w:rsidRPr="002C7CB4">
              <w:t>N</w:t>
            </w:r>
          </w:p>
        </w:tc>
        <w:tc>
          <w:tcPr>
            <w:tcW w:w="1440" w:type="dxa"/>
            <w:tcBorders>
              <w:top w:val="single" w:sz="4" w:space="0" w:color="auto"/>
              <w:left w:val="single" w:sz="4" w:space="0" w:color="auto"/>
              <w:bottom w:val="single" w:sz="4" w:space="0" w:color="auto"/>
              <w:right w:val="single" w:sz="4" w:space="0" w:color="auto"/>
            </w:tcBorders>
          </w:tcPr>
          <w:p w14:paraId="36B02A0D"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F4A18C1" w14:textId="77777777" w:rsidR="00C336BB" w:rsidRPr="002C7CB4" w:rsidRDefault="00C336BB" w:rsidP="00CC36AE">
            <w:pPr>
              <w:pStyle w:val="TAC"/>
              <w:keepNext w:val="0"/>
              <w:keepLines w:val="0"/>
              <w:widowControl w:val="0"/>
            </w:pPr>
            <w:r w:rsidRPr="002C7CB4">
              <w:t>Y</w:t>
            </w:r>
          </w:p>
        </w:tc>
      </w:tr>
      <w:tr w:rsidR="00C336BB" w14:paraId="51B7C46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6928D11"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4F3AA010" w14:textId="77777777" w:rsidR="00C336BB" w:rsidRPr="002C7CB4" w:rsidRDefault="00C336BB" w:rsidP="00CC36AE">
            <w:pPr>
              <w:pStyle w:val="TAL"/>
              <w:keepNext w:val="0"/>
              <w:keepLines w:val="0"/>
              <w:widowControl w:val="0"/>
            </w:pPr>
            <w:r w:rsidRPr="002C7CB4">
              <w:t>&gt;&gt; Discovery Group ID</w:t>
            </w:r>
          </w:p>
        </w:tc>
        <w:tc>
          <w:tcPr>
            <w:tcW w:w="1017" w:type="dxa"/>
            <w:tcBorders>
              <w:top w:val="single" w:sz="4" w:space="0" w:color="auto"/>
              <w:left w:val="single" w:sz="4" w:space="0" w:color="auto"/>
              <w:bottom w:val="single" w:sz="4" w:space="0" w:color="auto"/>
              <w:right w:val="single" w:sz="4" w:space="0" w:color="auto"/>
            </w:tcBorders>
          </w:tcPr>
          <w:p w14:paraId="171B6C51"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1217257D" w14:textId="77777777" w:rsidR="00C336BB" w:rsidRPr="002C7CB4" w:rsidRDefault="00C336BB" w:rsidP="00CC36AE">
            <w:pPr>
              <w:pStyle w:val="TAC"/>
              <w:keepNext w:val="0"/>
              <w:keepLines w:val="0"/>
              <w:widowControl w:val="0"/>
            </w:pPr>
            <w:r w:rsidRPr="002C7CB4">
              <w:t>N</w:t>
            </w:r>
          </w:p>
        </w:tc>
        <w:tc>
          <w:tcPr>
            <w:tcW w:w="1440" w:type="dxa"/>
            <w:tcBorders>
              <w:top w:val="single" w:sz="4" w:space="0" w:color="auto"/>
              <w:left w:val="single" w:sz="4" w:space="0" w:color="auto"/>
              <w:bottom w:val="single" w:sz="4" w:space="0" w:color="auto"/>
              <w:right w:val="single" w:sz="4" w:space="0" w:color="auto"/>
            </w:tcBorders>
          </w:tcPr>
          <w:p w14:paraId="1D05D985"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4768422" w14:textId="77777777" w:rsidR="00C336BB" w:rsidRPr="002C7CB4" w:rsidRDefault="00C336BB" w:rsidP="00CC36AE">
            <w:pPr>
              <w:pStyle w:val="TAC"/>
              <w:keepNext w:val="0"/>
              <w:keepLines w:val="0"/>
              <w:widowControl w:val="0"/>
            </w:pPr>
            <w:r w:rsidRPr="002C7CB4">
              <w:t>Y</w:t>
            </w:r>
          </w:p>
        </w:tc>
      </w:tr>
      <w:tr w:rsidR="00C336BB" w14:paraId="02F18A4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1F651CD"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1ACE9A9" w14:textId="77777777" w:rsidR="00C336BB" w:rsidRPr="002C7CB4" w:rsidRDefault="00C336BB" w:rsidP="00CC36AE">
            <w:pPr>
              <w:pStyle w:val="TAL"/>
              <w:keepNext w:val="0"/>
              <w:keepLines w:val="0"/>
              <w:widowControl w:val="0"/>
            </w:pPr>
            <w:r w:rsidRPr="002C7CB4">
              <w:t>&gt;&gt; User info ID (as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518CB71C"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1E598849" w14:textId="77777777" w:rsidR="00C336BB" w:rsidRPr="002C7CB4" w:rsidRDefault="00C336BB" w:rsidP="00CC36AE">
            <w:pPr>
              <w:pStyle w:val="TAC"/>
              <w:keepNext w:val="0"/>
              <w:keepLines w:val="0"/>
              <w:widowControl w:val="0"/>
            </w:pPr>
            <w:r w:rsidRPr="002C7CB4">
              <w:t>N</w:t>
            </w:r>
          </w:p>
        </w:tc>
        <w:tc>
          <w:tcPr>
            <w:tcW w:w="1440" w:type="dxa"/>
            <w:tcBorders>
              <w:top w:val="single" w:sz="4" w:space="0" w:color="auto"/>
              <w:left w:val="single" w:sz="4" w:space="0" w:color="auto"/>
              <w:bottom w:val="single" w:sz="4" w:space="0" w:color="auto"/>
              <w:right w:val="single" w:sz="4" w:space="0" w:color="auto"/>
            </w:tcBorders>
          </w:tcPr>
          <w:p w14:paraId="6BCE2D90"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FB6CD5E" w14:textId="77777777" w:rsidR="00C336BB" w:rsidRPr="002C7CB4" w:rsidRDefault="00C336BB" w:rsidP="00CC36AE">
            <w:pPr>
              <w:pStyle w:val="TAC"/>
              <w:keepNext w:val="0"/>
              <w:keepLines w:val="0"/>
              <w:widowControl w:val="0"/>
            </w:pPr>
            <w:r w:rsidRPr="002C7CB4">
              <w:t>Y</w:t>
            </w:r>
          </w:p>
        </w:tc>
      </w:tr>
      <w:tr w:rsidR="00C336BB" w14:paraId="6AA55FC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51CA2A"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7C56BF9" w14:textId="77777777" w:rsidR="00C336BB" w:rsidRPr="002C7CB4" w:rsidRDefault="00C336BB" w:rsidP="00CC36AE">
            <w:pPr>
              <w:pStyle w:val="TAL"/>
              <w:keepNext w:val="0"/>
              <w:keepLines w:val="0"/>
              <w:widowControl w:val="0"/>
            </w:pPr>
            <w:r w:rsidRPr="002C7CB4">
              <w:t>&gt;&gt; KMSUri for security domain of MCData ID (see NOTE 1)</w:t>
            </w:r>
          </w:p>
        </w:tc>
        <w:tc>
          <w:tcPr>
            <w:tcW w:w="1017" w:type="dxa"/>
            <w:tcBorders>
              <w:top w:val="single" w:sz="4" w:space="0" w:color="auto"/>
              <w:left w:val="single" w:sz="4" w:space="0" w:color="auto"/>
              <w:bottom w:val="single" w:sz="4" w:space="0" w:color="auto"/>
              <w:right w:val="single" w:sz="4" w:space="0" w:color="auto"/>
            </w:tcBorders>
          </w:tcPr>
          <w:p w14:paraId="1BCC2191"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0130745F"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AED18EF"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4E25A0C" w14:textId="77777777" w:rsidR="00C336BB" w:rsidRPr="002C7CB4" w:rsidRDefault="00C336BB" w:rsidP="00CC36AE">
            <w:pPr>
              <w:pStyle w:val="TAC"/>
              <w:keepNext w:val="0"/>
              <w:keepLines w:val="0"/>
              <w:widowControl w:val="0"/>
            </w:pPr>
            <w:r w:rsidRPr="002C7CB4">
              <w:t>Y</w:t>
            </w:r>
          </w:p>
        </w:tc>
      </w:tr>
      <w:tr w:rsidR="00C336BB" w14:paraId="72FA19E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57C123" w14:textId="77777777" w:rsidR="00C336BB" w:rsidRPr="002C7CB4" w:rsidRDefault="00C336BB" w:rsidP="00CC36AE">
            <w:pPr>
              <w:pStyle w:val="TAL"/>
              <w:keepNext w:val="0"/>
              <w:keepLines w:val="0"/>
              <w:widowControl w:val="0"/>
            </w:pPr>
            <w:r w:rsidRPr="00FE1A54">
              <w:t>[R-6.7.3-007]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72993ADF" w14:textId="77777777" w:rsidR="00C336BB" w:rsidRPr="002C7CB4" w:rsidRDefault="00C336BB" w:rsidP="00CC36AE">
            <w:pPr>
              <w:pStyle w:val="TAL"/>
              <w:keepNext w:val="0"/>
              <w:keepLines w:val="0"/>
              <w:widowControl w:val="0"/>
            </w:pPr>
            <w:r w:rsidRPr="00FE1A54">
              <w:t xml:space="preserve">Authorised to </w:t>
            </w:r>
            <w:r>
              <w:t xml:space="preserve">make </w:t>
            </w:r>
            <w:r w:rsidRPr="00FE1A54">
              <w:t xml:space="preserve">one-to-one communications </w:t>
            </w:r>
            <w:r>
              <w:t>towards</w:t>
            </w:r>
            <w:r w:rsidRPr="00FE1A54">
              <w:t xml:space="preserve"> users not included in "list of </w:t>
            </w:r>
            <w:r>
              <w:t xml:space="preserve">MCData </w:t>
            </w:r>
            <w:r w:rsidRPr="00FE1A54">
              <w:t xml:space="preserve">user(s) </w:t>
            </w:r>
            <w:r w:rsidRPr="00A96BA2">
              <w:t>this MCData user is authorized to initiate a one</w:t>
            </w:r>
            <w:r w:rsidRPr="00A96BA2">
              <w:noBreakHyphen/>
              <w:t>to-one communication</w:t>
            </w:r>
            <w:r w:rsidRPr="004302C8">
              <w:t>"</w:t>
            </w:r>
          </w:p>
        </w:tc>
        <w:tc>
          <w:tcPr>
            <w:tcW w:w="1017" w:type="dxa"/>
            <w:tcBorders>
              <w:top w:val="single" w:sz="4" w:space="0" w:color="auto"/>
              <w:left w:val="single" w:sz="4" w:space="0" w:color="auto"/>
              <w:bottom w:val="single" w:sz="4" w:space="0" w:color="auto"/>
              <w:right w:val="single" w:sz="4" w:space="0" w:color="auto"/>
            </w:tcBorders>
          </w:tcPr>
          <w:p w14:paraId="7B747113" w14:textId="77777777" w:rsidR="00C336BB" w:rsidRPr="002C7CB4" w:rsidRDefault="00C336BB" w:rsidP="00CC36AE">
            <w:pPr>
              <w:pStyle w:val="TAC"/>
              <w:keepNext w:val="0"/>
              <w:keepLines w:val="0"/>
              <w:widowControl w:val="0"/>
            </w:pPr>
            <w:r w:rsidRPr="00FE1A54">
              <w:t>Y</w:t>
            </w:r>
          </w:p>
        </w:tc>
        <w:tc>
          <w:tcPr>
            <w:tcW w:w="990" w:type="dxa"/>
            <w:tcBorders>
              <w:top w:val="single" w:sz="4" w:space="0" w:color="auto"/>
              <w:left w:val="single" w:sz="4" w:space="0" w:color="auto"/>
              <w:bottom w:val="single" w:sz="4" w:space="0" w:color="auto"/>
              <w:right w:val="single" w:sz="4" w:space="0" w:color="auto"/>
            </w:tcBorders>
          </w:tcPr>
          <w:p w14:paraId="3D22CDAE" w14:textId="77777777" w:rsidR="00C336BB" w:rsidRPr="002C7CB4" w:rsidRDefault="00C336BB" w:rsidP="00CC36AE">
            <w:pPr>
              <w:pStyle w:val="TAC"/>
              <w:keepNext w:val="0"/>
              <w:keepLines w:val="0"/>
              <w:widowControl w:val="0"/>
            </w:pPr>
            <w:r w:rsidRPr="00FE1A54">
              <w:t>Y</w:t>
            </w:r>
          </w:p>
        </w:tc>
        <w:tc>
          <w:tcPr>
            <w:tcW w:w="1440" w:type="dxa"/>
            <w:tcBorders>
              <w:top w:val="single" w:sz="4" w:space="0" w:color="auto"/>
              <w:left w:val="single" w:sz="4" w:space="0" w:color="auto"/>
              <w:bottom w:val="single" w:sz="4" w:space="0" w:color="auto"/>
              <w:right w:val="single" w:sz="4" w:space="0" w:color="auto"/>
            </w:tcBorders>
          </w:tcPr>
          <w:p w14:paraId="7B3955B6" w14:textId="77777777" w:rsidR="00C336BB" w:rsidRPr="002C7CB4" w:rsidRDefault="00C336BB" w:rsidP="00CC36AE">
            <w:pPr>
              <w:pStyle w:val="TAC"/>
              <w:keepNext w:val="0"/>
              <w:keepLines w:val="0"/>
              <w:widowControl w:val="0"/>
            </w:pPr>
            <w:r w:rsidRPr="00FE1A54">
              <w:t>Y</w:t>
            </w:r>
          </w:p>
        </w:tc>
        <w:tc>
          <w:tcPr>
            <w:tcW w:w="1080" w:type="dxa"/>
            <w:tcBorders>
              <w:top w:val="single" w:sz="4" w:space="0" w:color="auto"/>
              <w:left w:val="single" w:sz="4" w:space="0" w:color="auto"/>
              <w:bottom w:val="single" w:sz="4" w:space="0" w:color="auto"/>
              <w:right w:val="single" w:sz="4" w:space="0" w:color="auto"/>
            </w:tcBorders>
          </w:tcPr>
          <w:p w14:paraId="619A2E96" w14:textId="77777777" w:rsidR="00C336BB" w:rsidRPr="002C7CB4" w:rsidRDefault="00C336BB" w:rsidP="00CC36AE">
            <w:pPr>
              <w:pStyle w:val="TAC"/>
              <w:keepNext w:val="0"/>
              <w:keepLines w:val="0"/>
              <w:widowControl w:val="0"/>
            </w:pPr>
            <w:r w:rsidRPr="00FE1A54">
              <w:rPr>
                <w:rFonts w:hint="eastAsia"/>
              </w:rPr>
              <w:t>Y</w:t>
            </w:r>
          </w:p>
        </w:tc>
      </w:tr>
      <w:tr w:rsidR="00C336BB" w14:paraId="4D4D1E91"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FC115A6"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2D687405" w14:textId="77777777" w:rsidR="00C336BB" w:rsidRPr="002C7CB4" w:rsidRDefault="00C336BB" w:rsidP="00CC36AE">
            <w:pPr>
              <w:pStyle w:val="TAL"/>
              <w:keepNext w:val="0"/>
              <w:keepLines w:val="0"/>
              <w:widowControl w:val="0"/>
            </w:pPr>
            <w:r w:rsidRPr="002C7CB4">
              <w:t>File distribution</w:t>
            </w:r>
          </w:p>
        </w:tc>
        <w:tc>
          <w:tcPr>
            <w:tcW w:w="1017" w:type="dxa"/>
            <w:tcBorders>
              <w:top w:val="single" w:sz="4" w:space="0" w:color="auto"/>
              <w:left w:val="single" w:sz="4" w:space="0" w:color="auto"/>
              <w:bottom w:val="single" w:sz="4" w:space="0" w:color="auto"/>
              <w:right w:val="single" w:sz="4" w:space="0" w:color="auto"/>
            </w:tcBorders>
          </w:tcPr>
          <w:p w14:paraId="1B37C141"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44FDA17F"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1295888"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A36399D" w14:textId="77777777" w:rsidR="00C336BB" w:rsidRPr="002C7CB4" w:rsidRDefault="00C336BB" w:rsidP="00CC36AE">
            <w:pPr>
              <w:pStyle w:val="TAC"/>
              <w:keepNext w:val="0"/>
              <w:keepLines w:val="0"/>
              <w:widowControl w:val="0"/>
            </w:pPr>
          </w:p>
        </w:tc>
      </w:tr>
      <w:tr w:rsidR="00C336BB" w14:paraId="4E23339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9A750C" w14:textId="77777777" w:rsidR="00C336BB" w:rsidRPr="002C7CB4" w:rsidRDefault="00C336BB" w:rsidP="00CC36AE">
            <w:pPr>
              <w:pStyle w:val="TAL"/>
              <w:keepNext w:val="0"/>
              <w:keepLines w:val="0"/>
              <w:widowControl w:val="0"/>
            </w:pPr>
            <w:r w:rsidRPr="002C7CB4">
              <w:t>[R-5.3.2-010] of 3GPP TS 22.282 [3] and 3GPP TS 33.180 [13]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A891512" w14:textId="77777777" w:rsidR="00C336BB" w:rsidRPr="002C7CB4" w:rsidRDefault="00C336BB" w:rsidP="00CC36AE">
            <w:pPr>
              <w:pStyle w:val="TAL"/>
              <w:keepNext w:val="0"/>
              <w:keepLines w:val="0"/>
              <w:widowControl w:val="0"/>
            </w:pPr>
            <w:r w:rsidRPr="002C7CB4">
              <w:t>&gt; List of MCData users this MCData user is allowed to cancel distribution of files being sent or waiting to be sent</w:t>
            </w:r>
          </w:p>
        </w:tc>
        <w:tc>
          <w:tcPr>
            <w:tcW w:w="1017" w:type="dxa"/>
            <w:tcBorders>
              <w:top w:val="single" w:sz="4" w:space="0" w:color="auto"/>
              <w:left w:val="single" w:sz="4" w:space="0" w:color="auto"/>
              <w:bottom w:val="single" w:sz="4" w:space="0" w:color="auto"/>
              <w:right w:val="single" w:sz="4" w:space="0" w:color="auto"/>
            </w:tcBorders>
          </w:tcPr>
          <w:p w14:paraId="17FA0080"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6CF1E160"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6600688"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CE73D2F" w14:textId="77777777" w:rsidR="00C336BB" w:rsidRPr="002C7CB4" w:rsidRDefault="00C336BB" w:rsidP="00CC36AE">
            <w:pPr>
              <w:pStyle w:val="TAC"/>
              <w:keepNext w:val="0"/>
              <w:keepLines w:val="0"/>
              <w:widowControl w:val="0"/>
            </w:pPr>
          </w:p>
        </w:tc>
      </w:tr>
      <w:tr w:rsidR="00C336BB" w14:paraId="7511CC3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77F7AC8"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0960A59" w14:textId="77777777" w:rsidR="00C336BB" w:rsidRPr="002C7CB4" w:rsidRDefault="00C336BB" w:rsidP="00CC36AE">
            <w:pPr>
              <w:pStyle w:val="TAL"/>
              <w:keepNext w:val="0"/>
              <w:keepLines w:val="0"/>
              <w:widowControl w:val="0"/>
            </w:pPr>
            <w:r w:rsidRPr="002C7CB4">
              <w:t>&gt;&gt; MCData ID</w:t>
            </w:r>
          </w:p>
        </w:tc>
        <w:tc>
          <w:tcPr>
            <w:tcW w:w="1017" w:type="dxa"/>
            <w:tcBorders>
              <w:top w:val="single" w:sz="4" w:space="0" w:color="auto"/>
              <w:left w:val="single" w:sz="4" w:space="0" w:color="auto"/>
              <w:bottom w:val="single" w:sz="4" w:space="0" w:color="auto"/>
              <w:right w:val="single" w:sz="4" w:space="0" w:color="auto"/>
            </w:tcBorders>
          </w:tcPr>
          <w:p w14:paraId="0717BAF2"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346B9BC0"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F42D351"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1B1979A" w14:textId="77777777" w:rsidR="00C336BB" w:rsidRPr="002C7CB4" w:rsidRDefault="00C336BB" w:rsidP="00CC36AE">
            <w:pPr>
              <w:pStyle w:val="TAC"/>
              <w:keepNext w:val="0"/>
              <w:keepLines w:val="0"/>
              <w:widowControl w:val="0"/>
            </w:pPr>
            <w:r w:rsidRPr="002C7CB4">
              <w:t>Y</w:t>
            </w:r>
          </w:p>
        </w:tc>
      </w:tr>
      <w:tr w:rsidR="00C336BB" w14:paraId="0A455FC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D4D2BE"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DA59EA9" w14:textId="77777777" w:rsidR="00C336BB" w:rsidRPr="002C7CB4" w:rsidRDefault="00C336BB" w:rsidP="00CC36AE">
            <w:pPr>
              <w:pStyle w:val="TAL"/>
              <w:keepNext w:val="0"/>
              <w:keepLines w:val="0"/>
              <w:widowControl w:val="0"/>
            </w:pPr>
            <w:r w:rsidRPr="002C7CB4">
              <w:t>&gt;&gt; KMSUri for security domain of MCData ID (see NOTE 1)</w:t>
            </w:r>
          </w:p>
        </w:tc>
        <w:tc>
          <w:tcPr>
            <w:tcW w:w="1017" w:type="dxa"/>
            <w:tcBorders>
              <w:top w:val="single" w:sz="4" w:space="0" w:color="auto"/>
              <w:left w:val="single" w:sz="4" w:space="0" w:color="auto"/>
              <w:bottom w:val="single" w:sz="4" w:space="0" w:color="auto"/>
              <w:right w:val="single" w:sz="4" w:space="0" w:color="auto"/>
            </w:tcBorders>
          </w:tcPr>
          <w:p w14:paraId="05C498DB"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6228CCEB"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24A3886"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4674EC4" w14:textId="77777777" w:rsidR="00C336BB" w:rsidRPr="002C7CB4" w:rsidRDefault="00C336BB" w:rsidP="00CC36AE">
            <w:pPr>
              <w:pStyle w:val="TAC"/>
              <w:keepNext w:val="0"/>
              <w:keepLines w:val="0"/>
              <w:widowControl w:val="0"/>
            </w:pPr>
            <w:r w:rsidRPr="002C7CB4">
              <w:t>Y</w:t>
            </w:r>
          </w:p>
        </w:tc>
      </w:tr>
      <w:tr w:rsidR="00C336BB" w14:paraId="6DA613D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779C46"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tcPr>
          <w:p w14:paraId="61B2FA80" w14:textId="77777777" w:rsidR="00C336BB" w:rsidRPr="002C7CB4" w:rsidRDefault="00C336BB" w:rsidP="00CC36AE">
            <w:pPr>
              <w:pStyle w:val="TAL"/>
              <w:keepNext w:val="0"/>
              <w:keepLines w:val="0"/>
              <w:widowControl w:val="0"/>
            </w:pPr>
            <w:r w:rsidRPr="002C7CB4">
              <w:t>Transmission and reception control</w:t>
            </w:r>
          </w:p>
        </w:tc>
        <w:tc>
          <w:tcPr>
            <w:tcW w:w="1017" w:type="dxa"/>
            <w:tcBorders>
              <w:top w:val="single" w:sz="4" w:space="0" w:color="auto"/>
              <w:left w:val="single" w:sz="4" w:space="0" w:color="auto"/>
              <w:bottom w:val="single" w:sz="4" w:space="0" w:color="auto"/>
              <w:right w:val="single" w:sz="4" w:space="0" w:color="auto"/>
            </w:tcBorders>
          </w:tcPr>
          <w:p w14:paraId="2A40EEDF"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1818A9D8"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5388C3A"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5684EDB" w14:textId="77777777" w:rsidR="00C336BB" w:rsidRPr="002C7CB4" w:rsidRDefault="00C336BB" w:rsidP="00CC36AE">
            <w:pPr>
              <w:pStyle w:val="TAC"/>
              <w:keepNext w:val="0"/>
              <w:keepLines w:val="0"/>
              <w:widowControl w:val="0"/>
            </w:pPr>
          </w:p>
        </w:tc>
      </w:tr>
      <w:tr w:rsidR="00C336BB" w14:paraId="43A59043"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175397EA" w14:textId="77777777" w:rsidR="00C336BB" w:rsidRPr="002C7CB4" w:rsidRDefault="00C336BB" w:rsidP="00CC36AE">
            <w:pPr>
              <w:pStyle w:val="TAL"/>
              <w:keepNext w:val="0"/>
              <w:keepLines w:val="0"/>
              <w:widowControl w:val="0"/>
            </w:pPr>
            <w:r w:rsidRPr="002C7CB4">
              <w:t>[R-6.2.2.1-001] of 3GPP TS 22.282 [3]</w:t>
            </w:r>
          </w:p>
        </w:tc>
        <w:tc>
          <w:tcPr>
            <w:tcW w:w="3118" w:type="dxa"/>
            <w:tcBorders>
              <w:top w:val="single" w:sz="4" w:space="0" w:color="auto"/>
              <w:left w:val="single" w:sz="4" w:space="0" w:color="auto"/>
              <w:bottom w:val="single" w:sz="4" w:space="0" w:color="auto"/>
              <w:right w:val="single" w:sz="4" w:space="0" w:color="auto"/>
            </w:tcBorders>
          </w:tcPr>
          <w:p w14:paraId="7CF7B50F" w14:textId="77777777" w:rsidR="00C336BB" w:rsidRPr="002C7CB4" w:rsidRDefault="00C336BB" w:rsidP="00CC36AE">
            <w:pPr>
              <w:pStyle w:val="TAL"/>
              <w:keepNext w:val="0"/>
              <w:keepLines w:val="0"/>
              <w:widowControl w:val="0"/>
            </w:pPr>
            <w:r w:rsidRPr="002C7CB4">
              <w:t>&gt; Whether the MCData user is permitted to transmit data</w:t>
            </w:r>
          </w:p>
        </w:tc>
        <w:tc>
          <w:tcPr>
            <w:tcW w:w="1017" w:type="dxa"/>
            <w:tcBorders>
              <w:top w:val="single" w:sz="4" w:space="0" w:color="auto"/>
              <w:left w:val="single" w:sz="4" w:space="0" w:color="auto"/>
              <w:bottom w:val="single" w:sz="4" w:space="0" w:color="auto"/>
              <w:right w:val="single" w:sz="4" w:space="0" w:color="auto"/>
            </w:tcBorders>
          </w:tcPr>
          <w:p w14:paraId="45EA0479"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3DBA71E5"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4B03329"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6A784FB" w14:textId="77777777" w:rsidR="00C336BB" w:rsidRPr="002C7CB4" w:rsidRDefault="00C336BB" w:rsidP="00CC36AE">
            <w:pPr>
              <w:pStyle w:val="TAC"/>
              <w:keepNext w:val="0"/>
              <w:keepLines w:val="0"/>
              <w:widowControl w:val="0"/>
            </w:pPr>
            <w:r w:rsidRPr="002C7CB4">
              <w:t>Y</w:t>
            </w:r>
          </w:p>
        </w:tc>
      </w:tr>
      <w:tr w:rsidR="00C336BB" w14:paraId="24F785A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19C3694" w14:textId="77777777" w:rsidR="00C336BB" w:rsidRPr="002C7CB4" w:rsidRDefault="00C336BB" w:rsidP="00CC36AE">
            <w:pPr>
              <w:pStyle w:val="TAL"/>
              <w:keepNext w:val="0"/>
              <w:keepLines w:val="0"/>
              <w:widowControl w:val="0"/>
            </w:pPr>
            <w:r w:rsidRPr="002C7CB4">
              <w:t>[R-6.2.3-005] of 3GPP TS 22.282 [3]</w:t>
            </w:r>
          </w:p>
        </w:tc>
        <w:tc>
          <w:tcPr>
            <w:tcW w:w="3118" w:type="dxa"/>
            <w:tcBorders>
              <w:top w:val="single" w:sz="4" w:space="0" w:color="auto"/>
              <w:left w:val="single" w:sz="4" w:space="0" w:color="auto"/>
              <w:bottom w:val="single" w:sz="4" w:space="0" w:color="auto"/>
              <w:right w:val="single" w:sz="4" w:space="0" w:color="auto"/>
            </w:tcBorders>
          </w:tcPr>
          <w:p w14:paraId="20E6963F" w14:textId="77777777" w:rsidR="00C336BB" w:rsidRPr="002C7CB4" w:rsidRDefault="00C336BB" w:rsidP="00CC36AE">
            <w:pPr>
              <w:pStyle w:val="TAL"/>
              <w:keepNext w:val="0"/>
              <w:keepLines w:val="0"/>
              <w:widowControl w:val="0"/>
            </w:pPr>
            <w:r w:rsidRPr="002C7CB4">
              <w:t>&gt; Maximum amount of data that the MCData user can transmit in a single request during one-to-one communication</w:t>
            </w:r>
          </w:p>
        </w:tc>
        <w:tc>
          <w:tcPr>
            <w:tcW w:w="1017" w:type="dxa"/>
            <w:tcBorders>
              <w:top w:val="single" w:sz="4" w:space="0" w:color="auto"/>
              <w:left w:val="single" w:sz="4" w:space="0" w:color="auto"/>
              <w:bottom w:val="single" w:sz="4" w:space="0" w:color="auto"/>
              <w:right w:val="single" w:sz="4" w:space="0" w:color="auto"/>
            </w:tcBorders>
          </w:tcPr>
          <w:p w14:paraId="491EB77E"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3A7236FD"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4AB4560F"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356689A" w14:textId="77777777" w:rsidR="00C336BB" w:rsidRPr="002C7CB4" w:rsidRDefault="00C336BB" w:rsidP="00CC36AE">
            <w:pPr>
              <w:pStyle w:val="TAC"/>
              <w:keepNext w:val="0"/>
              <w:keepLines w:val="0"/>
              <w:widowControl w:val="0"/>
            </w:pPr>
            <w:r w:rsidRPr="002C7CB4">
              <w:t>Y</w:t>
            </w:r>
          </w:p>
        </w:tc>
      </w:tr>
      <w:tr w:rsidR="00C336BB" w14:paraId="2B8B7543"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6D044B8" w14:textId="77777777" w:rsidR="00C336BB" w:rsidRPr="002C7CB4" w:rsidRDefault="00C336BB" w:rsidP="00CC36AE">
            <w:pPr>
              <w:pStyle w:val="TAL"/>
              <w:keepNext w:val="0"/>
              <w:keepLines w:val="0"/>
              <w:widowControl w:val="0"/>
            </w:pPr>
            <w:r w:rsidRPr="002C7CB4">
              <w:rPr>
                <w:szCs w:val="18"/>
              </w:rPr>
              <w:t xml:space="preserve">[R-6.2.3-005] and </w:t>
            </w:r>
            <w:r w:rsidRPr="002C7CB4">
              <w:rPr>
                <w:rFonts w:eastAsia="SimSun"/>
                <w:szCs w:val="18"/>
              </w:rPr>
              <w:t>[R</w:t>
            </w:r>
            <w:r w:rsidRPr="002C7CB4">
              <w:rPr>
                <w:rFonts w:eastAsia="SimSun"/>
                <w:szCs w:val="18"/>
              </w:rPr>
              <w:noBreakHyphen/>
              <w:t>6.3.1.2-008]</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3EE91EE3" w14:textId="77777777" w:rsidR="00C336BB" w:rsidRPr="002C7CB4" w:rsidRDefault="00C336BB" w:rsidP="00CC36AE">
            <w:pPr>
              <w:pStyle w:val="TAL"/>
              <w:keepNext w:val="0"/>
              <w:keepLines w:val="0"/>
              <w:widowControl w:val="0"/>
            </w:pPr>
            <w:r w:rsidRPr="002C7CB4">
              <w:rPr>
                <w:szCs w:val="18"/>
              </w:rPr>
              <w:t>&gt; Maximum amount of time that the MCData user can transmit in a single request during one-to-one communication</w:t>
            </w:r>
          </w:p>
        </w:tc>
        <w:tc>
          <w:tcPr>
            <w:tcW w:w="1017" w:type="dxa"/>
            <w:tcBorders>
              <w:top w:val="single" w:sz="4" w:space="0" w:color="auto"/>
              <w:left w:val="single" w:sz="4" w:space="0" w:color="auto"/>
              <w:bottom w:val="single" w:sz="4" w:space="0" w:color="auto"/>
              <w:right w:val="single" w:sz="4" w:space="0" w:color="auto"/>
            </w:tcBorders>
          </w:tcPr>
          <w:p w14:paraId="1052AE5A"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4EF77BE6"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7591228"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7F1A35B6" w14:textId="77777777" w:rsidR="00C336BB" w:rsidRPr="002C7CB4" w:rsidRDefault="00C336BB" w:rsidP="00CC36AE">
            <w:pPr>
              <w:pStyle w:val="TAC"/>
              <w:keepNext w:val="0"/>
              <w:keepLines w:val="0"/>
              <w:widowControl w:val="0"/>
            </w:pPr>
            <w:r w:rsidRPr="002C7CB4">
              <w:t>Y</w:t>
            </w:r>
          </w:p>
        </w:tc>
      </w:tr>
      <w:tr w:rsidR="00C336BB" w14:paraId="128C4AF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01E65C8" w14:textId="77777777" w:rsidR="00C336BB" w:rsidRPr="002C7CB4" w:rsidRDefault="00C336BB" w:rsidP="00CC36AE">
            <w:pPr>
              <w:pStyle w:val="TAL"/>
              <w:keepNext w:val="0"/>
              <w:keepLines w:val="0"/>
              <w:widowControl w:val="0"/>
              <w:rPr>
                <w:szCs w:val="18"/>
              </w:rPr>
            </w:pPr>
            <w:r w:rsidRPr="002C7CB4">
              <w:rPr>
                <w:szCs w:val="18"/>
              </w:rPr>
              <w:t>[R-6.2.3-001]</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49336659" w14:textId="77777777" w:rsidR="00C336BB" w:rsidRPr="002C7CB4" w:rsidRDefault="00C336BB" w:rsidP="00CC36AE">
            <w:pPr>
              <w:pStyle w:val="TAL"/>
              <w:keepNext w:val="0"/>
              <w:keepLines w:val="0"/>
              <w:widowControl w:val="0"/>
              <w:rPr>
                <w:szCs w:val="18"/>
              </w:rPr>
            </w:pPr>
            <w:r w:rsidRPr="002C7CB4">
              <w:rPr>
                <w:szCs w:val="18"/>
              </w:rPr>
              <w:t>&gt; List of MCData users this MCData user is allowed to request the release of an ongoing transmission that this MCData user is participating in</w:t>
            </w:r>
          </w:p>
        </w:tc>
        <w:tc>
          <w:tcPr>
            <w:tcW w:w="1017" w:type="dxa"/>
            <w:tcBorders>
              <w:top w:val="single" w:sz="4" w:space="0" w:color="auto"/>
              <w:left w:val="single" w:sz="4" w:space="0" w:color="auto"/>
              <w:bottom w:val="single" w:sz="4" w:space="0" w:color="auto"/>
              <w:right w:val="single" w:sz="4" w:space="0" w:color="auto"/>
            </w:tcBorders>
          </w:tcPr>
          <w:p w14:paraId="53EA431E"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5D1DA71F"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5A12634"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2437FD8" w14:textId="77777777" w:rsidR="00C336BB" w:rsidRPr="002C7CB4" w:rsidRDefault="00C336BB" w:rsidP="00CC36AE">
            <w:pPr>
              <w:pStyle w:val="TAC"/>
              <w:keepNext w:val="0"/>
              <w:keepLines w:val="0"/>
              <w:widowControl w:val="0"/>
            </w:pPr>
          </w:p>
        </w:tc>
      </w:tr>
      <w:tr w:rsidR="00C336BB" w14:paraId="148106C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B251391" w14:textId="77777777" w:rsidR="00C336BB" w:rsidRPr="002C7CB4" w:rsidRDefault="00C336BB" w:rsidP="00CC36AE">
            <w:pPr>
              <w:pStyle w:val="TAL"/>
              <w:keepNext w:val="0"/>
              <w:keepLines w:val="0"/>
              <w:widowControl w:val="0"/>
              <w:rPr>
                <w:szCs w:val="18"/>
              </w:rPr>
            </w:pPr>
          </w:p>
        </w:tc>
        <w:tc>
          <w:tcPr>
            <w:tcW w:w="3118" w:type="dxa"/>
            <w:tcBorders>
              <w:top w:val="single" w:sz="4" w:space="0" w:color="auto"/>
              <w:left w:val="single" w:sz="4" w:space="0" w:color="auto"/>
              <w:bottom w:val="single" w:sz="4" w:space="0" w:color="auto"/>
              <w:right w:val="single" w:sz="4" w:space="0" w:color="auto"/>
            </w:tcBorders>
          </w:tcPr>
          <w:p w14:paraId="486C64BD" w14:textId="77777777" w:rsidR="00C336BB" w:rsidRPr="002C7CB4" w:rsidRDefault="00C336BB" w:rsidP="00CC36AE">
            <w:pPr>
              <w:pStyle w:val="TAL"/>
              <w:keepNext w:val="0"/>
              <w:keepLines w:val="0"/>
              <w:widowControl w:val="0"/>
              <w:rPr>
                <w:szCs w:val="18"/>
              </w:rPr>
            </w:pPr>
            <w:r w:rsidRPr="002C7CB4">
              <w:rPr>
                <w:szCs w:val="18"/>
              </w:rPr>
              <w:t>&gt;&gt; MCData ID</w:t>
            </w:r>
          </w:p>
        </w:tc>
        <w:tc>
          <w:tcPr>
            <w:tcW w:w="1017" w:type="dxa"/>
            <w:tcBorders>
              <w:top w:val="single" w:sz="4" w:space="0" w:color="auto"/>
              <w:left w:val="single" w:sz="4" w:space="0" w:color="auto"/>
              <w:bottom w:val="single" w:sz="4" w:space="0" w:color="auto"/>
              <w:right w:val="single" w:sz="4" w:space="0" w:color="auto"/>
            </w:tcBorders>
          </w:tcPr>
          <w:p w14:paraId="01616FF2"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12103CC2"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3F7878B"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A178CCB" w14:textId="77777777" w:rsidR="00C336BB" w:rsidRPr="002C7CB4" w:rsidRDefault="00C336BB" w:rsidP="00CC36AE">
            <w:pPr>
              <w:pStyle w:val="TAC"/>
              <w:keepNext w:val="0"/>
              <w:keepLines w:val="0"/>
              <w:widowControl w:val="0"/>
            </w:pPr>
            <w:r w:rsidRPr="002C7CB4">
              <w:t>Y</w:t>
            </w:r>
          </w:p>
        </w:tc>
      </w:tr>
      <w:tr w:rsidR="00C336BB" w14:paraId="22F156D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34EEA766" w14:textId="77777777" w:rsidR="00C336BB" w:rsidRDefault="00C336BB" w:rsidP="00CC36AE">
            <w:pPr>
              <w:pStyle w:val="TAL"/>
              <w:keepNext w:val="0"/>
              <w:keepLines w:val="0"/>
              <w:widowControl w:val="0"/>
            </w:pPr>
            <w:r w:rsidRPr="00AB5FED">
              <w:t>[R-5.1.7-002]</w:t>
            </w:r>
            <w:r w:rsidRPr="00DF4F27">
              <w:t xml:space="preserve"> </w:t>
            </w:r>
            <w:r>
              <w:t>and</w:t>
            </w:r>
          </w:p>
          <w:p w14:paraId="4298C9BC" w14:textId="77777777" w:rsidR="00C336BB" w:rsidRPr="002C7CB4" w:rsidRDefault="00C336BB" w:rsidP="00CC36AE">
            <w:pPr>
              <w:pStyle w:val="TAL"/>
              <w:keepNext w:val="0"/>
              <w:keepLines w:val="0"/>
              <w:widowControl w:val="0"/>
              <w:rPr>
                <w:szCs w:val="18"/>
              </w:rPr>
            </w:pPr>
            <w:r w:rsidRPr="00DF4F27">
              <w:t>[R-6.</w:t>
            </w:r>
            <w:r>
              <w:t>8</w:t>
            </w:r>
            <w:r w:rsidRPr="00DF4F27">
              <w:t>.7</w:t>
            </w:r>
            <w:r>
              <w:t>.2-007</w:t>
            </w:r>
            <w:r w:rsidRPr="00DF4F27">
              <w:t>]</w:t>
            </w:r>
            <w:r>
              <w:t xml:space="preserve"> and </w:t>
            </w:r>
            <w:r w:rsidRPr="00DF4F27">
              <w:t>[R-6.</w:t>
            </w:r>
            <w:r>
              <w:t>8</w:t>
            </w:r>
            <w:r w:rsidRPr="00DF4F27">
              <w:t>.7</w:t>
            </w:r>
            <w:r>
              <w:t>.2</w:t>
            </w:r>
            <w:r w:rsidRPr="00DF4F27">
              <w:t>-00</w:t>
            </w:r>
            <w:r>
              <w:t>8</w:t>
            </w:r>
            <w:r w:rsidRPr="00DF4F27">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7A80130A" w14:textId="77777777" w:rsidR="00C336BB" w:rsidRPr="002C7CB4" w:rsidRDefault="00C336BB" w:rsidP="00CC36AE">
            <w:pPr>
              <w:pStyle w:val="TAL"/>
              <w:keepNext w:val="0"/>
              <w:keepLines w:val="0"/>
              <w:widowControl w:val="0"/>
              <w:rPr>
                <w:szCs w:val="18"/>
              </w:rPr>
            </w:pPr>
            <w:r w:rsidRPr="00AB5FED">
              <w:t>Priority of the user</w:t>
            </w:r>
            <w:r>
              <w:t xml:space="preserve"> (see NOTE 4)</w:t>
            </w:r>
          </w:p>
        </w:tc>
        <w:tc>
          <w:tcPr>
            <w:tcW w:w="1017" w:type="dxa"/>
            <w:tcBorders>
              <w:top w:val="single" w:sz="4" w:space="0" w:color="auto"/>
              <w:left w:val="single" w:sz="4" w:space="0" w:color="auto"/>
              <w:bottom w:val="single" w:sz="4" w:space="0" w:color="auto"/>
              <w:right w:val="single" w:sz="4" w:space="0" w:color="auto"/>
            </w:tcBorders>
          </w:tcPr>
          <w:p w14:paraId="1E6751C8"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7CB935E7" w14:textId="77777777" w:rsidR="00C336BB" w:rsidRPr="002C7CB4"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6855CD5C" w14:textId="77777777" w:rsidR="00C336BB" w:rsidRPr="002C7CB4"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3EB438BC" w14:textId="77777777" w:rsidR="00C336BB" w:rsidRPr="002C7CB4" w:rsidRDefault="00C336BB" w:rsidP="00CC36AE">
            <w:pPr>
              <w:pStyle w:val="TAC"/>
              <w:keepNext w:val="0"/>
              <w:keepLines w:val="0"/>
              <w:widowControl w:val="0"/>
            </w:pPr>
            <w:r>
              <w:t>Y</w:t>
            </w:r>
          </w:p>
        </w:tc>
      </w:tr>
      <w:tr w:rsidR="00C336BB" w14:paraId="6F592DB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1F9E62EF" w14:textId="77777777" w:rsidR="00C336BB" w:rsidRPr="00AB5FED"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1A462DF6" w14:textId="77777777" w:rsidR="00C336BB" w:rsidRPr="00AB5FED" w:rsidRDefault="00C336BB" w:rsidP="00CC36AE">
            <w:pPr>
              <w:pStyle w:val="TAL"/>
              <w:keepNext w:val="0"/>
              <w:keepLines w:val="0"/>
              <w:widowControl w:val="0"/>
            </w:pPr>
            <w:r>
              <w:t>Lossless communication for private communication</w:t>
            </w:r>
          </w:p>
        </w:tc>
        <w:tc>
          <w:tcPr>
            <w:tcW w:w="1017" w:type="dxa"/>
            <w:tcBorders>
              <w:top w:val="single" w:sz="4" w:space="0" w:color="auto"/>
              <w:left w:val="single" w:sz="4" w:space="0" w:color="auto"/>
              <w:bottom w:val="single" w:sz="4" w:space="0" w:color="auto"/>
              <w:right w:val="single" w:sz="4" w:space="0" w:color="auto"/>
            </w:tcBorders>
          </w:tcPr>
          <w:p w14:paraId="115E069E" w14:textId="77777777" w:rsidR="00C336BB" w:rsidRPr="002C7CB4" w:rsidRDefault="00C336BB"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5F30A37A"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67FC757B"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5B33DAAE" w14:textId="77777777" w:rsidR="00C336BB" w:rsidRDefault="00C336BB" w:rsidP="00CC36AE">
            <w:pPr>
              <w:pStyle w:val="TAC"/>
              <w:keepNext w:val="0"/>
              <w:keepLines w:val="0"/>
              <w:widowControl w:val="0"/>
            </w:pPr>
            <w:r>
              <w:t>Y</w:t>
            </w:r>
          </w:p>
        </w:tc>
      </w:tr>
      <w:tr w:rsidR="00C336BB" w14:paraId="2121A737"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B3C6E0C" w14:textId="77777777" w:rsidR="00C336BB" w:rsidRPr="00AB5FED"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685699CC" w14:textId="77777777" w:rsidR="00C336BB" w:rsidRPr="00AB5FED" w:rsidRDefault="00C336BB" w:rsidP="00CC36AE">
            <w:pPr>
              <w:pStyle w:val="TAL"/>
              <w:keepNext w:val="0"/>
              <w:keepLines w:val="0"/>
              <w:widowControl w:val="0"/>
            </w:pPr>
            <w:r>
              <w:t>Store communication in Message Store (see NOTE</w:t>
            </w:r>
            <w:r>
              <w:rPr>
                <w:lang w:val="en-US"/>
              </w:rPr>
              <w:t> </w:t>
            </w:r>
            <w:r>
              <w:t>5)</w:t>
            </w:r>
          </w:p>
        </w:tc>
        <w:tc>
          <w:tcPr>
            <w:tcW w:w="1017" w:type="dxa"/>
            <w:tcBorders>
              <w:top w:val="single" w:sz="4" w:space="0" w:color="auto"/>
              <w:left w:val="single" w:sz="4" w:space="0" w:color="auto"/>
              <w:bottom w:val="single" w:sz="4" w:space="0" w:color="auto"/>
              <w:right w:val="single" w:sz="4" w:space="0" w:color="auto"/>
            </w:tcBorders>
          </w:tcPr>
          <w:p w14:paraId="5D572656" w14:textId="77777777" w:rsidR="00C336BB" w:rsidRPr="002C7CB4" w:rsidRDefault="00C336BB"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73669B6A"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42651A1C"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3BA76D87" w14:textId="77777777" w:rsidR="00C336BB" w:rsidRDefault="00C336BB" w:rsidP="00CC36AE">
            <w:pPr>
              <w:pStyle w:val="TAC"/>
              <w:keepNext w:val="0"/>
              <w:keepLines w:val="0"/>
              <w:widowControl w:val="0"/>
            </w:pPr>
            <w:r>
              <w:t>Y</w:t>
            </w:r>
          </w:p>
        </w:tc>
      </w:tr>
      <w:tr w:rsidR="00C336BB" w14:paraId="00E910C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318B449" w14:textId="77777777" w:rsidR="00C336BB" w:rsidRPr="00AB5FED"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5C91D0E" w14:textId="77777777" w:rsidR="00C336BB" w:rsidRPr="00AB5FED" w:rsidRDefault="00C336BB" w:rsidP="00CC36AE">
            <w:pPr>
              <w:pStyle w:val="TAL"/>
              <w:keepNext w:val="0"/>
              <w:keepLines w:val="0"/>
              <w:widowControl w:val="0"/>
            </w:pPr>
            <w:r>
              <w:t>Store private communication in Message Store (see NOTE</w:t>
            </w:r>
            <w:r>
              <w:rPr>
                <w:lang w:val="en-US"/>
              </w:rPr>
              <w:t> </w:t>
            </w:r>
            <w:r>
              <w:t>6)</w:t>
            </w:r>
          </w:p>
        </w:tc>
        <w:tc>
          <w:tcPr>
            <w:tcW w:w="1017" w:type="dxa"/>
            <w:tcBorders>
              <w:top w:val="single" w:sz="4" w:space="0" w:color="auto"/>
              <w:left w:val="single" w:sz="4" w:space="0" w:color="auto"/>
              <w:bottom w:val="single" w:sz="4" w:space="0" w:color="auto"/>
              <w:right w:val="single" w:sz="4" w:space="0" w:color="auto"/>
            </w:tcBorders>
          </w:tcPr>
          <w:p w14:paraId="0F6C4EF9" w14:textId="77777777" w:rsidR="00C336BB" w:rsidRPr="002C7CB4" w:rsidRDefault="00C336BB"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491E525D"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2B4AA48F"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6997D591" w14:textId="77777777" w:rsidR="00C336BB" w:rsidRDefault="00C336BB" w:rsidP="00CC36AE">
            <w:pPr>
              <w:pStyle w:val="TAC"/>
              <w:keepNext w:val="0"/>
              <w:keepLines w:val="0"/>
              <w:widowControl w:val="0"/>
            </w:pPr>
            <w:r>
              <w:t>Y</w:t>
            </w:r>
          </w:p>
        </w:tc>
      </w:tr>
      <w:tr w:rsidR="00C336BB" w14:paraId="6A89A07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0835EB8E" w14:textId="77777777" w:rsidR="00C336BB" w:rsidRPr="00AB5FED" w:rsidRDefault="00C336BB" w:rsidP="00CC36AE">
            <w:pPr>
              <w:pStyle w:val="TAL"/>
              <w:keepNext w:val="0"/>
              <w:keepLines w:val="0"/>
              <w:widowControl w:val="0"/>
            </w:pPr>
            <w:r w:rsidRPr="00B60ECB">
              <w:rPr>
                <w:rFonts w:cs="Arial"/>
              </w:rPr>
              <w:t>[R-6.12-003] of 3GPP TS 22.280 [17]</w:t>
            </w:r>
          </w:p>
        </w:tc>
        <w:tc>
          <w:tcPr>
            <w:tcW w:w="3118" w:type="dxa"/>
            <w:tcBorders>
              <w:top w:val="single" w:sz="4" w:space="0" w:color="auto"/>
              <w:left w:val="single" w:sz="4" w:space="0" w:color="auto"/>
              <w:bottom w:val="single" w:sz="4" w:space="0" w:color="auto"/>
              <w:right w:val="single" w:sz="4" w:space="0" w:color="auto"/>
            </w:tcBorders>
          </w:tcPr>
          <w:p w14:paraId="179A55B8" w14:textId="77777777" w:rsidR="00C336BB" w:rsidRDefault="00C336BB" w:rsidP="00CC36AE">
            <w:pPr>
              <w:pStyle w:val="TAL"/>
              <w:keepNext w:val="0"/>
              <w:keepLines w:val="0"/>
              <w:widowControl w:val="0"/>
            </w:pPr>
            <w:r w:rsidRPr="00AB5FED">
              <w:t xml:space="preserve">Authorised to restrict the </w:t>
            </w:r>
            <w:r w:rsidRPr="006D7CE7">
              <w:t>dissemination</w:t>
            </w:r>
            <w:r>
              <w:t xml:space="preserve"> of the location information</w:t>
            </w:r>
          </w:p>
        </w:tc>
        <w:tc>
          <w:tcPr>
            <w:tcW w:w="1017" w:type="dxa"/>
            <w:tcBorders>
              <w:top w:val="single" w:sz="4" w:space="0" w:color="auto"/>
              <w:left w:val="single" w:sz="4" w:space="0" w:color="auto"/>
              <w:bottom w:val="single" w:sz="4" w:space="0" w:color="auto"/>
              <w:right w:val="single" w:sz="4" w:space="0" w:color="auto"/>
            </w:tcBorders>
          </w:tcPr>
          <w:p w14:paraId="16D73C7D" w14:textId="77777777" w:rsidR="00C336BB" w:rsidRDefault="00C336BB" w:rsidP="00CC36AE">
            <w:pPr>
              <w:pStyle w:val="TAC"/>
              <w:keepNext w:val="0"/>
              <w:keepLines w:val="0"/>
              <w:widowControl w:val="0"/>
            </w:pPr>
            <w:r w:rsidRPr="00AB5FED">
              <w:t>Y</w:t>
            </w:r>
          </w:p>
        </w:tc>
        <w:tc>
          <w:tcPr>
            <w:tcW w:w="990" w:type="dxa"/>
            <w:tcBorders>
              <w:top w:val="single" w:sz="4" w:space="0" w:color="auto"/>
              <w:left w:val="single" w:sz="4" w:space="0" w:color="auto"/>
              <w:bottom w:val="single" w:sz="4" w:space="0" w:color="auto"/>
              <w:right w:val="single" w:sz="4" w:space="0" w:color="auto"/>
            </w:tcBorders>
          </w:tcPr>
          <w:p w14:paraId="5A3851ED" w14:textId="77777777" w:rsidR="00C336BB" w:rsidRDefault="00C336BB" w:rsidP="00CC36AE">
            <w:pPr>
              <w:pStyle w:val="TAC"/>
              <w:keepNext w:val="0"/>
              <w:keepLines w:val="0"/>
              <w:widowControl w:val="0"/>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DABD05F" w14:textId="77777777" w:rsidR="00C336BB" w:rsidRDefault="00C336BB" w:rsidP="00CC36AE">
            <w:pPr>
              <w:pStyle w:val="TAC"/>
              <w:keepNext w:val="0"/>
              <w:keepLines w:val="0"/>
              <w:widowControl w:val="0"/>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3659173" w14:textId="77777777" w:rsidR="00C336BB" w:rsidRDefault="00C336BB" w:rsidP="00CC36AE">
            <w:pPr>
              <w:pStyle w:val="TAC"/>
              <w:keepNext w:val="0"/>
              <w:keepLines w:val="0"/>
              <w:widowControl w:val="0"/>
            </w:pPr>
            <w:r w:rsidRPr="00AB5FED">
              <w:rPr>
                <w:rFonts w:hint="eastAsia"/>
                <w:lang w:eastAsia="zh-CN"/>
              </w:rPr>
              <w:t>Y</w:t>
            </w:r>
          </w:p>
        </w:tc>
      </w:tr>
      <w:tr w:rsidR="00A04FEE" w14:paraId="7E9FB7C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6DA71FCD" w14:textId="25D4E3F0" w:rsidR="00A04FEE" w:rsidRPr="00B60ECB" w:rsidRDefault="00A04FEE" w:rsidP="00CC36AE">
            <w:pPr>
              <w:pStyle w:val="TAL"/>
              <w:keepNext w:val="0"/>
              <w:keepLines w:val="0"/>
              <w:widowControl w:val="0"/>
              <w:rPr>
                <w:rFonts w:cs="Arial"/>
              </w:rPr>
            </w:pPr>
            <w:r w:rsidRPr="00AB5FED">
              <w:rPr>
                <w:szCs w:val="18"/>
              </w:rPr>
              <w:t>Subclause</w:t>
            </w:r>
            <w:r>
              <w:t> </w:t>
            </w:r>
            <w:r>
              <w:rPr>
                <w:szCs w:val="18"/>
              </w:rPr>
              <w:t>10.9</w:t>
            </w:r>
            <w:r>
              <w:rPr>
                <w:rFonts w:eastAsia="Malgun Gothic"/>
                <w:bCs/>
              </w:rPr>
              <w:t xml:space="preserve"> of</w:t>
            </w:r>
            <w:r>
              <w:rPr>
                <w:rFonts w:cs="Arial"/>
              </w:rPr>
              <w:t xml:space="preserve"> 3GPP TS 23.280 [5]</w:t>
            </w:r>
          </w:p>
        </w:tc>
        <w:tc>
          <w:tcPr>
            <w:tcW w:w="3118" w:type="dxa"/>
            <w:tcBorders>
              <w:top w:val="single" w:sz="4" w:space="0" w:color="auto"/>
              <w:left w:val="single" w:sz="4" w:space="0" w:color="auto"/>
              <w:bottom w:val="single" w:sz="4" w:space="0" w:color="auto"/>
              <w:right w:val="single" w:sz="4" w:space="0" w:color="auto"/>
            </w:tcBorders>
          </w:tcPr>
          <w:p w14:paraId="3F7BF18F" w14:textId="0BD45B9C" w:rsidR="00A04FEE" w:rsidRPr="00AB5FED" w:rsidRDefault="00A04FEE" w:rsidP="00CC36AE">
            <w:pPr>
              <w:pStyle w:val="TAL"/>
              <w:keepNext w:val="0"/>
              <w:keepLines w:val="0"/>
              <w:widowControl w:val="0"/>
            </w:pPr>
            <w:r>
              <w:t>Authorised to request location information of another user in the primary MCData system (see NOTE 7)</w:t>
            </w:r>
          </w:p>
        </w:tc>
        <w:tc>
          <w:tcPr>
            <w:tcW w:w="1017" w:type="dxa"/>
            <w:tcBorders>
              <w:top w:val="single" w:sz="4" w:space="0" w:color="auto"/>
              <w:left w:val="single" w:sz="4" w:space="0" w:color="auto"/>
              <w:bottom w:val="single" w:sz="4" w:space="0" w:color="auto"/>
              <w:right w:val="single" w:sz="4" w:space="0" w:color="auto"/>
            </w:tcBorders>
          </w:tcPr>
          <w:p w14:paraId="10EEDEFB" w14:textId="71E72743" w:rsidR="00A04FEE" w:rsidRPr="00AB5FED" w:rsidRDefault="00A04FEE"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36ED0978" w14:textId="4BDA3671" w:rsidR="00A04FEE" w:rsidRPr="00AB5FED" w:rsidRDefault="00A04FEE"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3E91029B" w14:textId="0D6765B2" w:rsidR="00A04FEE" w:rsidRPr="00AB5FED" w:rsidRDefault="00A04FEE"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5C1DCF1F" w14:textId="52B50C92" w:rsidR="00A04FEE" w:rsidRPr="00AB5FED" w:rsidRDefault="00A04FEE" w:rsidP="00CC36AE">
            <w:pPr>
              <w:pStyle w:val="TAC"/>
              <w:keepNext w:val="0"/>
              <w:keepLines w:val="0"/>
              <w:widowControl w:val="0"/>
              <w:rPr>
                <w:lang w:eastAsia="zh-CN"/>
              </w:rPr>
            </w:pPr>
            <w:r>
              <w:rPr>
                <w:lang w:eastAsia="zh-CN"/>
              </w:rPr>
              <w:t>Y</w:t>
            </w:r>
          </w:p>
        </w:tc>
      </w:tr>
      <w:tr w:rsidR="00A04FEE" w14:paraId="35F5D8A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36D0385" w14:textId="06B00BA5" w:rsidR="00A04FEE" w:rsidRPr="00B60ECB" w:rsidRDefault="00A04FEE" w:rsidP="00CC36AE">
            <w:pPr>
              <w:pStyle w:val="TAL"/>
              <w:keepNext w:val="0"/>
              <w:keepLines w:val="0"/>
              <w:widowControl w:val="0"/>
              <w:rPr>
                <w:rFonts w:cs="Arial"/>
              </w:rPr>
            </w:pPr>
            <w:r w:rsidRPr="00AB5FED">
              <w:rPr>
                <w:szCs w:val="18"/>
              </w:rPr>
              <w:t>Subclause</w:t>
            </w:r>
            <w:r>
              <w:t> </w:t>
            </w:r>
            <w:r>
              <w:rPr>
                <w:szCs w:val="18"/>
              </w:rPr>
              <w:t>10.9</w:t>
            </w:r>
            <w:r>
              <w:rPr>
                <w:rFonts w:eastAsia="Malgun Gothic"/>
                <w:bCs/>
              </w:rPr>
              <w:t xml:space="preserve"> of</w:t>
            </w:r>
            <w:r>
              <w:rPr>
                <w:rFonts w:cs="Arial"/>
              </w:rPr>
              <w:t xml:space="preserve"> 3GPP TS 23.280 [5]</w:t>
            </w:r>
          </w:p>
        </w:tc>
        <w:tc>
          <w:tcPr>
            <w:tcW w:w="3118" w:type="dxa"/>
            <w:tcBorders>
              <w:top w:val="single" w:sz="4" w:space="0" w:color="auto"/>
              <w:left w:val="single" w:sz="4" w:space="0" w:color="auto"/>
              <w:bottom w:val="single" w:sz="4" w:space="0" w:color="auto"/>
              <w:right w:val="single" w:sz="4" w:space="0" w:color="auto"/>
            </w:tcBorders>
          </w:tcPr>
          <w:p w14:paraId="482CE047" w14:textId="2ABB5AD0" w:rsidR="00A04FEE" w:rsidRPr="00AB5FED" w:rsidRDefault="00A04FEE" w:rsidP="00CC36AE">
            <w:pPr>
              <w:pStyle w:val="TAL"/>
              <w:keepNext w:val="0"/>
              <w:keepLines w:val="0"/>
              <w:widowControl w:val="0"/>
            </w:pPr>
            <w:r>
              <w:t>List of partner MCData systems for which user is authorised to request location information for another user</w:t>
            </w:r>
          </w:p>
        </w:tc>
        <w:tc>
          <w:tcPr>
            <w:tcW w:w="1017" w:type="dxa"/>
            <w:tcBorders>
              <w:top w:val="single" w:sz="4" w:space="0" w:color="auto"/>
              <w:left w:val="single" w:sz="4" w:space="0" w:color="auto"/>
              <w:bottom w:val="single" w:sz="4" w:space="0" w:color="auto"/>
              <w:right w:val="single" w:sz="4" w:space="0" w:color="auto"/>
            </w:tcBorders>
          </w:tcPr>
          <w:p w14:paraId="7CA4F143" w14:textId="77777777" w:rsidR="00A04FEE" w:rsidRPr="00AB5FED" w:rsidRDefault="00A04FEE"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5EC87FA3" w14:textId="77777777" w:rsidR="00A04FEE" w:rsidRPr="00AB5FED" w:rsidRDefault="00A04FEE"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4CD58A6C" w14:textId="77777777" w:rsidR="00A04FEE" w:rsidRPr="00AB5FED" w:rsidRDefault="00A04FEE"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72C34E4" w14:textId="77777777" w:rsidR="00A04FEE" w:rsidRPr="00AB5FED" w:rsidRDefault="00A04FEE" w:rsidP="00CC36AE">
            <w:pPr>
              <w:pStyle w:val="TAC"/>
              <w:keepNext w:val="0"/>
              <w:keepLines w:val="0"/>
              <w:widowControl w:val="0"/>
              <w:rPr>
                <w:lang w:eastAsia="zh-CN"/>
              </w:rPr>
            </w:pPr>
          </w:p>
        </w:tc>
      </w:tr>
      <w:tr w:rsidR="00A04FEE" w14:paraId="5A8C511E"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7B4A69DE" w14:textId="77777777" w:rsidR="00A04FEE" w:rsidRPr="00B60ECB" w:rsidRDefault="00A04FEE" w:rsidP="00CC36AE">
            <w:pPr>
              <w:pStyle w:val="TAL"/>
              <w:keepNext w:val="0"/>
              <w:keepLines w:val="0"/>
              <w:widowControl w:val="0"/>
              <w:rPr>
                <w:rFonts w:cs="Arial"/>
              </w:rPr>
            </w:pPr>
          </w:p>
        </w:tc>
        <w:tc>
          <w:tcPr>
            <w:tcW w:w="3118" w:type="dxa"/>
            <w:tcBorders>
              <w:top w:val="single" w:sz="4" w:space="0" w:color="auto"/>
              <w:left w:val="single" w:sz="4" w:space="0" w:color="auto"/>
              <w:bottom w:val="single" w:sz="4" w:space="0" w:color="auto"/>
              <w:right w:val="single" w:sz="4" w:space="0" w:color="auto"/>
            </w:tcBorders>
          </w:tcPr>
          <w:p w14:paraId="70CC5A1D" w14:textId="709794EF" w:rsidR="00A04FEE" w:rsidRPr="00AB5FED" w:rsidRDefault="00A04FEE" w:rsidP="00CC36AE">
            <w:pPr>
              <w:pStyle w:val="TAL"/>
              <w:keepNext w:val="0"/>
              <w:keepLines w:val="0"/>
              <w:widowControl w:val="0"/>
            </w:pPr>
            <w:r>
              <w:rPr>
                <w:rFonts w:eastAsia="Calibri Light" w:cs="Arial"/>
                <w:szCs w:val="18"/>
                <w:lang w:eastAsia="zh-CN"/>
              </w:rPr>
              <w:t>&gt; Identity of partner MCData system</w:t>
            </w:r>
          </w:p>
        </w:tc>
        <w:tc>
          <w:tcPr>
            <w:tcW w:w="1017" w:type="dxa"/>
            <w:tcBorders>
              <w:top w:val="single" w:sz="4" w:space="0" w:color="auto"/>
              <w:left w:val="single" w:sz="4" w:space="0" w:color="auto"/>
              <w:bottom w:val="single" w:sz="4" w:space="0" w:color="auto"/>
              <w:right w:val="single" w:sz="4" w:space="0" w:color="auto"/>
            </w:tcBorders>
          </w:tcPr>
          <w:p w14:paraId="6AA9FD19" w14:textId="02397795" w:rsidR="00A04FEE" w:rsidRPr="00AB5FED" w:rsidRDefault="00A04FEE"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165F9DF2" w14:textId="71AD5230" w:rsidR="00A04FEE" w:rsidRPr="00AB5FED" w:rsidRDefault="00A04FEE"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6D3B1C09" w14:textId="2136EB16" w:rsidR="00A04FEE" w:rsidRPr="00AB5FED" w:rsidRDefault="00A04FEE"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0FAF7E48" w14:textId="52E567E8" w:rsidR="00A04FEE" w:rsidRPr="00AB5FED" w:rsidRDefault="00A04FEE" w:rsidP="00CC36AE">
            <w:pPr>
              <w:pStyle w:val="TAC"/>
              <w:keepNext w:val="0"/>
              <w:keepLines w:val="0"/>
              <w:widowControl w:val="0"/>
              <w:rPr>
                <w:lang w:eastAsia="zh-CN"/>
              </w:rPr>
            </w:pPr>
            <w:r>
              <w:rPr>
                <w:lang w:eastAsia="zh-CN"/>
              </w:rPr>
              <w:t>Y</w:t>
            </w:r>
          </w:p>
        </w:tc>
      </w:tr>
      <w:tr w:rsidR="00C336BB" w14:paraId="71A64B52" w14:textId="77777777" w:rsidTr="00DA72C9">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3CDD340B" w14:textId="77777777" w:rsidR="00C336BB" w:rsidRPr="002C7CB4" w:rsidRDefault="00C336BB" w:rsidP="00CC36AE">
            <w:pPr>
              <w:pStyle w:val="TAN"/>
              <w:keepNext w:val="0"/>
              <w:keepLines w:val="0"/>
              <w:widowControl w:val="0"/>
            </w:pPr>
            <w:r w:rsidRPr="002C7CB4">
              <w:t>NOTE 1:</w:t>
            </w:r>
            <w:r w:rsidRPr="002C7CB4">
              <w:tab/>
              <w:t>If this parameter is absent, the KMSUri shall be that identified in the initial MC service UE configuration data (on-network) configured in table A.6-1 of 3GPP TS 23.280 [5].</w:t>
            </w:r>
          </w:p>
          <w:p w14:paraId="0D2262CA" w14:textId="77777777" w:rsidR="00C336BB" w:rsidRDefault="00C336BB" w:rsidP="00CC36AE">
            <w:pPr>
              <w:pStyle w:val="TAN"/>
              <w:keepNext w:val="0"/>
              <w:keepLines w:val="0"/>
              <w:widowControl w:val="0"/>
            </w:pPr>
            <w:r w:rsidRPr="002C7CB4">
              <w:t>NOTE 2:</w:t>
            </w:r>
            <w:r w:rsidRPr="002C7CB4">
              <w:tab/>
              <w:t>As specified in 3GPP TS 23.280 [5], for each MCData user's set of MCData user profiles, only one MCData user profile shall be indicated as being the pre</w:t>
            </w:r>
            <w:r w:rsidRPr="002C7CB4">
              <w:noBreakHyphen/>
              <w:t>selected MCData user profile.</w:t>
            </w:r>
          </w:p>
          <w:p w14:paraId="7B349C39" w14:textId="77777777" w:rsidR="00C336BB" w:rsidRDefault="00C336BB" w:rsidP="00CC36AE">
            <w:pPr>
              <w:pStyle w:val="TAN"/>
              <w:keepNext w:val="0"/>
              <w:keepLines w:val="0"/>
              <w:widowControl w:val="0"/>
            </w:pPr>
            <w:r>
              <w:t>NOTE</w:t>
            </w:r>
            <w:r>
              <w:rPr>
                <w:rFonts w:eastAsia="Calibri Light" w:cs="Arial"/>
                <w:szCs w:val="18"/>
                <w:lang w:eastAsia="zh-CN"/>
              </w:rPr>
              <w:t> </w:t>
            </w:r>
            <w:r>
              <w:t>3:</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MCData user</w:t>
            </w:r>
            <w:r w:rsidRPr="00E41ABC">
              <w:t>'</w:t>
            </w:r>
            <w:r>
              <w:t>s currently selected group will be used.</w:t>
            </w:r>
          </w:p>
          <w:p w14:paraId="2C5A236E" w14:textId="77777777" w:rsidR="00C336BB" w:rsidRDefault="00C336BB" w:rsidP="00CC36AE">
            <w:pPr>
              <w:pStyle w:val="TAN"/>
              <w:keepNext w:val="0"/>
              <w:keepLines w:val="0"/>
              <w:widowControl w:val="0"/>
            </w:pPr>
            <w:r>
              <w:t>NOTE</w:t>
            </w:r>
            <w:r>
              <w:rPr>
                <w:rFonts w:eastAsia="Calibri Light" w:cs="Arial"/>
                <w:szCs w:val="18"/>
                <w:lang w:eastAsia="zh-CN"/>
              </w:rPr>
              <w:t> </w:t>
            </w:r>
            <w:r>
              <w:t>4:</w:t>
            </w:r>
            <w:r w:rsidRPr="000807B3">
              <w:tab/>
            </w:r>
            <w:r>
              <w:t>The use of the parameter is left to implementation.</w:t>
            </w:r>
          </w:p>
          <w:p w14:paraId="190DFC05" w14:textId="77777777" w:rsidR="00C336BB" w:rsidRDefault="00C336BB" w:rsidP="00CC36AE">
            <w:pPr>
              <w:pStyle w:val="TAN"/>
              <w:keepNext w:val="0"/>
              <w:keepLines w:val="0"/>
              <w:widowControl w:val="0"/>
            </w:pPr>
            <w:r>
              <w:t>NOTE</w:t>
            </w:r>
            <w:r>
              <w:rPr>
                <w:rFonts w:eastAsia="Calibri Light" w:cs="Arial"/>
                <w:szCs w:val="18"/>
                <w:lang w:eastAsia="zh-CN"/>
              </w:rPr>
              <w:t> </w:t>
            </w:r>
            <w:r>
              <w:t>5:</w:t>
            </w:r>
            <w:r w:rsidRPr="000807B3">
              <w:tab/>
            </w:r>
            <w:r>
              <w:t xml:space="preserve">This is the top-level control parameter to determine whether MCData communications will be stored or not. When this parameter is set; the second level control parameter is used to determine whether a specific MCData communication (private or which group) will be stored and MCData </w:t>
            </w:r>
            <w:r w:rsidRPr="00711833">
              <w:t>user can request for all</w:t>
            </w:r>
            <w:r>
              <w:t xml:space="preserve"> or selected of</w:t>
            </w:r>
            <w:r w:rsidRPr="00711833">
              <w:t xml:space="preserve"> his/her </w:t>
            </w:r>
            <w:r>
              <w:t>MCData communication</w:t>
            </w:r>
            <w:r w:rsidRPr="00711833">
              <w:t xml:space="preserve"> shall be stored in the </w:t>
            </w:r>
            <w:r>
              <w:t xml:space="preserve">MCData </w:t>
            </w:r>
            <w:r w:rsidRPr="00711833">
              <w:t>message store or not</w:t>
            </w:r>
            <w:r>
              <w:t>.</w:t>
            </w:r>
          </w:p>
          <w:p w14:paraId="410C01E2" w14:textId="77777777" w:rsidR="00C336BB" w:rsidRDefault="00C336BB" w:rsidP="00CC36AE">
            <w:pPr>
              <w:pStyle w:val="TAN"/>
              <w:keepNext w:val="0"/>
              <w:keepLines w:val="0"/>
              <w:widowControl w:val="0"/>
            </w:pPr>
            <w:r>
              <w:t>NOTE</w:t>
            </w:r>
            <w:r>
              <w:rPr>
                <w:rFonts w:eastAsia="Calibri Light" w:cs="Arial"/>
                <w:szCs w:val="18"/>
                <w:lang w:eastAsia="zh-CN"/>
              </w:rPr>
              <w:t> </w:t>
            </w:r>
            <w:r>
              <w:t>6:</w:t>
            </w:r>
            <w:r w:rsidRPr="000807B3">
              <w:tab/>
            </w:r>
            <w:r>
              <w:t>This is the second level control parameter to determine whether a private communication will be stored when the Store communication in Message Store top level control parameter is set.</w:t>
            </w:r>
          </w:p>
          <w:p w14:paraId="488A031D" w14:textId="684F5C6B" w:rsidR="00A04FEE" w:rsidRPr="00E5257F" w:rsidRDefault="00A04FEE" w:rsidP="00CC36AE">
            <w:pPr>
              <w:pStyle w:val="TAN"/>
              <w:keepNext w:val="0"/>
              <w:keepLines w:val="0"/>
              <w:widowControl w:val="0"/>
            </w:pPr>
            <w:r>
              <w:t>NOTE 7 :</w:t>
            </w:r>
            <w:r>
              <w:tab/>
              <w:t>Further differentiation on authorisation for requesting location information based on detailed characterstics (e.g. MC organization, MC service ID, functional alias) is left to implementation.</w:t>
            </w:r>
          </w:p>
        </w:tc>
      </w:tr>
    </w:tbl>
    <w:p w14:paraId="13A47630" w14:textId="77777777" w:rsidR="00C336BB" w:rsidRDefault="00C336BB" w:rsidP="00C336BB"/>
    <w:p w14:paraId="2756CA68" w14:textId="77777777" w:rsidR="00C336BB" w:rsidRDefault="00C336BB" w:rsidP="00C336BB">
      <w:pPr>
        <w:pStyle w:val="TH"/>
      </w:pPr>
      <w:r>
        <w:t>Table A.3-2: MCData user profile configuration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1B59ACA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79FCFBF" w14:textId="77777777" w:rsidR="00C336BB" w:rsidRDefault="00C336BB" w:rsidP="00CC36AE">
            <w:pPr>
              <w:pStyle w:val="TAH"/>
              <w:keepNext w:val="0"/>
              <w:keepLines w:val="0"/>
              <w:widowControl w:val="0"/>
            </w:pPr>
            <w: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8F1B5AA" w14:textId="77777777" w:rsidR="00C336BB" w:rsidRDefault="00C336BB" w:rsidP="00CC36AE">
            <w:pPr>
              <w:pStyle w:val="TAH"/>
              <w:keepNext w:val="0"/>
              <w:keepLines w:val="0"/>
              <w:widowControl w:val="0"/>
            </w:pPr>
            <w:r>
              <w:t>Parameter description</w:t>
            </w:r>
          </w:p>
        </w:tc>
        <w:tc>
          <w:tcPr>
            <w:tcW w:w="1017" w:type="dxa"/>
            <w:tcBorders>
              <w:top w:val="single" w:sz="4" w:space="0" w:color="auto"/>
              <w:left w:val="single" w:sz="4" w:space="0" w:color="auto"/>
              <w:bottom w:val="single" w:sz="4" w:space="0" w:color="auto"/>
              <w:right w:val="single" w:sz="4" w:space="0" w:color="auto"/>
            </w:tcBorders>
          </w:tcPr>
          <w:p w14:paraId="4BD32E72" w14:textId="77777777" w:rsidR="00C336BB" w:rsidRDefault="00C336BB" w:rsidP="00CC36AE">
            <w:pPr>
              <w:pStyle w:val="TAH"/>
              <w:keepNext w:val="0"/>
              <w:keepLines w:val="0"/>
              <w:widowControl w:val="0"/>
            </w:pPr>
            <w:r>
              <w:t>MCData UE</w:t>
            </w:r>
          </w:p>
        </w:tc>
        <w:tc>
          <w:tcPr>
            <w:tcW w:w="990" w:type="dxa"/>
            <w:tcBorders>
              <w:top w:val="single" w:sz="4" w:space="0" w:color="auto"/>
              <w:left w:val="single" w:sz="4" w:space="0" w:color="auto"/>
              <w:bottom w:val="single" w:sz="4" w:space="0" w:color="auto"/>
              <w:right w:val="single" w:sz="4" w:space="0" w:color="auto"/>
            </w:tcBorders>
          </w:tcPr>
          <w:p w14:paraId="7FA9B6A2" w14:textId="77777777" w:rsidR="00C336BB" w:rsidRDefault="00C336BB" w:rsidP="00CC36AE">
            <w:pPr>
              <w:pStyle w:val="TAH"/>
              <w:keepNext w:val="0"/>
              <w:keepLines w:val="0"/>
              <w:widowControl w:val="0"/>
            </w:pPr>
            <w:r>
              <w:t>MCData Server</w:t>
            </w:r>
          </w:p>
        </w:tc>
        <w:tc>
          <w:tcPr>
            <w:tcW w:w="1440" w:type="dxa"/>
            <w:tcBorders>
              <w:top w:val="single" w:sz="4" w:space="0" w:color="auto"/>
              <w:left w:val="single" w:sz="4" w:space="0" w:color="auto"/>
              <w:bottom w:val="single" w:sz="4" w:space="0" w:color="auto"/>
              <w:right w:val="single" w:sz="4" w:space="0" w:color="auto"/>
            </w:tcBorders>
          </w:tcPr>
          <w:p w14:paraId="2CD06248" w14:textId="77777777" w:rsidR="00C336BB" w:rsidRDefault="00C336BB" w:rsidP="00CC36AE">
            <w:pPr>
              <w:pStyle w:val="TAH"/>
              <w:keepNext w:val="0"/>
              <w:keepLines w:val="0"/>
              <w:widowControl w:val="0"/>
            </w:pPr>
            <w:r>
              <w:rPr>
                <w:rFonts w:hint="eastAsia"/>
              </w:rPr>
              <w:t>C</w:t>
            </w:r>
            <w: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515740B1" w14:textId="77777777" w:rsidR="00C336BB" w:rsidRDefault="00C336BB" w:rsidP="00CC36AE">
            <w:pPr>
              <w:pStyle w:val="TAH"/>
              <w:keepNext w:val="0"/>
              <w:keepLines w:val="0"/>
              <w:widowControl w:val="0"/>
            </w:pPr>
            <w:r>
              <w:t>MCData user database</w:t>
            </w:r>
          </w:p>
        </w:tc>
      </w:tr>
      <w:tr w:rsidR="00C336BB" w14:paraId="6B0FE9C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A416127" w14:textId="77777777" w:rsidR="00C336BB" w:rsidRPr="002C7CB4" w:rsidRDefault="00C336BB" w:rsidP="00CC36AE">
            <w:pPr>
              <w:pStyle w:val="TAL"/>
              <w:keepNext w:val="0"/>
              <w:keepLines w:val="0"/>
              <w:widowControl w:val="0"/>
            </w:pPr>
            <w:r w:rsidRPr="002C7CB4">
              <w:t>[R-5.1.5-001],</w:t>
            </w:r>
          </w:p>
          <w:p w14:paraId="1938F0E2" w14:textId="77777777" w:rsidR="00C336BB" w:rsidRPr="002C7CB4" w:rsidRDefault="00C336BB" w:rsidP="00CC36AE">
            <w:pPr>
              <w:pStyle w:val="TAL"/>
              <w:keepNext w:val="0"/>
              <w:keepLines w:val="0"/>
              <w:widowControl w:val="0"/>
            </w:pPr>
            <w:r w:rsidRPr="002C7CB4">
              <w:t>[R-5.1.5-002],</w:t>
            </w:r>
          </w:p>
          <w:p w14:paraId="387DCE2B" w14:textId="77777777" w:rsidR="00C336BB" w:rsidRPr="002C7CB4" w:rsidRDefault="00C336BB" w:rsidP="00CC36AE">
            <w:pPr>
              <w:pStyle w:val="TAL"/>
              <w:keepNext w:val="0"/>
              <w:keepLines w:val="0"/>
              <w:widowControl w:val="0"/>
            </w:pPr>
            <w:r w:rsidRPr="002C7CB4">
              <w:t>[R-5.10-001],</w:t>
            </w:r>
          </w:p>
          <w:p w14:paraId="4D5B06B6" w14:textId="77777777" w:rsidR="00C336BB" w:rsidRPr="002C7CB4" w:rsidRDefault="00C336BB" w:rsidP="00CC36AE">
            <w:pPr>
              <w:pStyle w:val="TAL"/>
              <w:keepNext w:val="0"/>
              <w:keepLines w:val="0"/>
              <w:widowControl w:val="0"/>
            </w:pPr>
            <w:r w:rsidRPr="002C7CB4">
              <w:t>[R-6.4.7-002],</w:t>
            </w:r>
          </w:p>
          <w:p w14:paraId="381D4BB6" w14:textId="77777777" w:rsidR="00C336BB" w:rsidRPr="002C7CB4" w:rsidRDefault="00C336BB" w:rsidP="00CC36AE">
            <w:pPr>
              <w:pStyle w:val="TAL"/>
              <w:keepNext w:val="0"/>
              <w:keepLines w:val="0"/>
              <w:widowControl w:val="0"/>
            </w:pPr>
            <w:r w:rsidRPr="002C7CB4">
              <w:t>[R-6.8.1-008],</w:t>
            </w:r>
          </w:p>
          <w:p w14:paraId="56EE458E" w14:textId="77777777" w:rsidR="00C336BB" w:rsidRPr="002C7CB4" w:rsidRDefault="00C336BB" w:rsidP="00CC36AE">
            <w:pPr>
              <w:pStyle w:val="TAL"/>
              <w:keepNext w:val="0"/>
              <w:keepLines w:val="0"/>
              <w:widowControl w:val="0"/>
            </w:pPr>
            <w:r w:rsidRPr="002C7CB4">
              <w:t>[R-6.7.4-002] of 3GPP TS 22.280 [2]</w:t>
            </w:r>
          </w:p>
        </w:tc>
        <w:tc>
          <w:tcPr>
            <w:tcW w:w="3118" w:type="dxa"/>
            <w:tcBorders>
              <w:top w:val="single" w:sz="4" w:space="0" w:color="auto"/>
              <w:left w:val="single" w:sz="4" w:space="0" w:color="auto"/>
              <w:bottom w:val="single" w:sz="4" w:space="0" w:color="auto"/>
              <w:right w:val="single" w:sz="4" w:space="0" w:color="auto"/>
            </w:tcBorders>
          </w:tcPr>
          <w:p w14:paraId="0DEF3A85" w14:textId="77777777" w:rsidR="00C336BB" w:rsidRPr="002C7CB4" w:rsidRDefault="00C336BB" w:rsidP="00CC36AE">
            <w:pPr>
              <w:pStyle w:val="TAL"/>
              <w:keepNext w:val="0"/>
              <w:keepLines w:val="0"/>
              <w:widowControl w:val="0"/>
            </w:pPr>
            <w:r w:rsidRPr="002C7CB4">
              <w:t>List of on-network MCData groups for use by an MCData user</w:t>
            </w:r>
          </w:p>
        </w:tc>
        <w:tc>
          <w:tcPr>
            <w:tcW w:w="1017" w:type="dxa"/>
            <w:tcBorders>
              <w:top w:val="single" w:sz="4" w:space="0" w:color="auto"/>
              <w:left w:val="single" w:sz="4" w:space="0" w:color="auto"/>
              <w:bottom w:val="single" w:sz="4" w:space="0" w:color="auto"/>
              <w:right w:val="single" w:sz="4" w:space="0" w:color="auto"/>
            </w:tcBorders>
          </w:tcPr>
          <w:p w14:paraId="2DA4C34E"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24E549A6"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B4735A2"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5E1308A" w14:textId="77777777" w:rsidR="00C336BB" w:rsidRPr="002C7CB4" w:rsidRDefault="00C336BB" w:rsidP="00CC36AE">
            <w:pPr>
              <w:pStyle w:val="TAC"/>
              <w:keepNext w:val="0"/>
              <w:keepLines w:val="0"/>
              <w:widowControl w:val="0"/>
            </w:pPr>
          </w:p>
        </w:tc>
      </w:tr>
      <w:tr w:rsidR="00C336BB" w14:paraId="4B18F44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C899592"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53BE71F" w14:textId="77777777" w:rsidR="00C336BB" w:rsidRPr="002C7CB4" w:rsidRDefault="00C336BB" w:rsidP="00CC36AE">
            <w:pPr>
              <w:pStyle w:val="TAL"/>
              <w:keepNext w:val="0"/>
              <w:keepLines w:val="0"/>
              <w:widowControl w:val="0"/>
            </w:pPr>
            <w:r w:rsidRPr="002C7CB4">
              <w:t>&gt; MCData Group ID</w:t>
            </w:r>
          </w:p>
        </w:tc>
        <w:tc>
          <w:tcPr>
            <w:tcW w:w="1017" w:type="dxa"/>
            <w:tcBorders>
              <w:top w:val="single" w:sz="4" w:space="0" w:color="auto"/>
              <w:left w:val="single" w:sz="4" w:space="0" w:color="auto"/>
              <w:bottom w:val="single" w:sz="4" w:space="0" w:color="auto"/>
              <w:right w:val="single" w:sz="4" w:space="0" w:color="auto"/>
            </w:tcBorders>
          </w:tcPr>
          <w:p w14:paraId="061E4504"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524A5922"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94A4D6A"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28889BE" w14:textId="77777777" w:rsidR="00C336BB" w:rsidRPr="002C7CB4" w:rsidRDefault="00C336BB" w:rsidP="00CC36AE">
            <w:pPr>
              <w:pStyle w:val="TAC"/>
              <w:keepNext w:val="0"/>
              <w:keepLines w:val="0"/>
              <w:widowControl w:val="0"/>
            </w:pPr>
            <w:r w:rsidRPr="002C7CB4">
              <w:t>Y</w:t>
            </w:r>
          </w:p>
        </w:tc>
      </w:tr>
      <w:tr w:rsidR="00C336BB" w14:paraId="2168B75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75FE864"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55630F55" w14:textId="77777777" w:rsidR="00C336BB" w:rsidRPr="002C7CB4" w:rsidRDefault="00C336BB" w:rsidP="00CC36AE">
            <w:pPr>
              <w:pStyle w:val="TAL"/>
              <w:keepNext w:val="0"/>
              <w:keepLines w:val="0"/>
              <w:widowControl w:val="0"/>
            </w:pPr>
            <w:r w:rsidRPr="00F83600">
              <w:t>&gt; Store group communication in Message Store (see NOTE</w:t>
            </w:r>
            <w:r>
              <w:rPr>
                <w:lang w:val="en-US"/>
              </w:rPr>
              <w:t> </w:t>
            </w:r>
            <w:r w:rsidRPr="00F83600">
              <w:t>11)</w:t>
            </w:r>
          </w:p>
        </w:tc>
        <w:tc>
          <w:tcPr>
            <w:tcW w:w="1017" w:type="dxa"/>
            <w:tcBorders>
              <w:top w:val="single" w:sz="4" w:space="0" w:color="auto"/>
              <w:left w:val="single" w:sz="4" w:space="0" w:color="auto"/>
              <w:bottom w:val="single" w:sz="4" w:space="0" w:color="auto"/>
              <w:right w:val="single" w:sz="4" w:space="0" w:color="auto"/>
            </w:tcBorders>
          </w:tcPr>
          <w:p w14:paraId="545002E6" w14:textId="77777777" w:rsidR="00C336BB" w:rsidRPr="002C7CB4" w:rsidRDefault="00C336BB" w:rsidP="00CC36AE">
            <w:pPr>
              <w:pStyle w:val="TAC"/>
              <w:keepNext w:val="0"/>
              <w:keepLines w:val="0"/>
              <w:widowControl w:val="0"/>
            </w:pPr>
            <w:r w:rsidRPr="00F83600">
              <w:t>Y</w:t>
            </w:r>
          </w:p>
        </w:tc>
        <w:tc>
          <w:tcPr>
            <w:tcW w:w="990" w:type="dxa"/>
            <w:tcBorders>
              <w:top w:val="single" w:sz="4" w:space="0" w:color="auto"/>
              <w:left w:val="single" w:sz="4" w:space="0" w:color="auto"/>
              <w:bottom w:val="single" w:sz="4" w:space="0" w:color="auto"/>
              <w:right w:val="single" w:sz="4" w:space="0" w:color="auto"/>
            </w:tcBorders>
          </w:tcPr>
          <w:p w14:paraId="1C8C1549" w14:textId="77777777" w:rsidR="00C336BB" w:rsidRPr="002C7CB4" w:rsidRDefault="00C336BB" w:rsidP="00CC36AE">
            <w:pPr>
              <w:pStyle w:val="TAC"/>
              <w:keepNext w:val="0"/>
              <w:keepLines w:val="0"/>
              <w:widowControl w:val="0"/>
            </w:pPr>
            <w:r w:rsidRPr="00F83600">
              <w:t>Y</w:t>
            </w:r>
          </w:p>
        </w:tc>
        <w:tc>
          <w:tcPr>
            <w:tcW w:w="1440" w:type="dxa"/>
            <w:tcBorders>
              <w:top w:val="single" w:sz="4" w:space="0" w:color="auto"/>
              <w:left w:val="single" w:sz="4" w:space="0" w:color="auto"/>
              <w:bottom w:val="single" w:sz="4" w:space="0" w:color="auto"/>
              <w:right w:val="single" w:sz="4" w:space="0" w:color="auto"/>
            </w:tcBorders>
          </w:tcPr>
          <w:p w14:paraId="4519624B" w14:textId="77777777" w:rsidR="00C336BB" w:rsidRPr="002C7CB4" w:rsidRDefault="00C336BB" w:rsidP="00CC36AE">
            <w:pPr>
              <w:pStyle w:val="TAC"/>
              <w:keepNext w:val="0"/>
              <w:keepLines w:val="0"/>
              <w:widowControl w:val="0"/>
            </w:pPr>
            <w:r w:rsidRPr="00F83600">
              <w:t>Y</w:t>
            </w:r>
          </w:p>
        </w:tc>
        <w:tc>
          <w:tcPr>
            <w:tcW w:w="1080" w:type="dxa"/>
            <w:tcBorders>
              <w:top w:val="single" w:sz="4" w:space="0" w:color="auto"/>
              <w:left w:val="single" w:sz="4" w:space="0" w:color="auto"/>
              <w:bottom w:val="single" w:sz="4" w:space="0" w:color="auto"/>
              <w:right w:val="single" w:sz="4" w:space="0" w:color="auto"/>
            </w:tcBorders>
          </w:tcPr>
          <w:p w14:paraId="79DCA9BD" w14:textId="77777777" w:rsidR="00C336BB" w:rsidRPr="002C7CB4" w:rsidRDefault="00C336BB" w:rsidP="00CC36AE">
            <w:pPr>
              <w:pStyle w:val="TAC"/>
              <w:keepNext w:val="0"/>
              <w:keepLines w:val="0"/>
              <w:widowControl w:val="0"/>
            </w:pPr>
            <w:r w:rsidRPr="00F83600">
              <w:t>Y</w:t>
            </w:r>
          </w:p>
        </w:tc>
      </w:tr>
      <w:tr w:rsidR="00C336BB" w14:paraId="2E599AF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94E4BDD"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5BC12D28" w14:textId="77777777" w:rsidR="00C336BB" w:rsidRPr="002C7CB4" w:rsidRDefault="00C336BB" w:rsidP="00CC36AE">
            <w:pPr>
              <w:pStyle w:val="TAL"/>
              <w:keepNext w:val="0"/>
              <w:keepLines w:val="0"/>
              <w:widowControl w:val="0"/>
            </w:pPr>
            <w:r w:rsidRPr="002C7CB4">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1CEE4980"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7C86718A"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4CBEA442"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8B04BD2" w14:textId="77777777" w:rsidR="00C336BB" w:rsidRPr="002C7CB4" w:rsidRDefault="00C336BB" w:rsidP="00CC36AE">
            <w:pPr>
              <w:pStyle w:val="TAC"/>
              <w:keepNext w:val="0"/>
              <w:keepLines w:val="0"/>
              <w:widowControl w:val="0"/>
            </w:pPr>
          </w:p>
        </w:tc>
      </w:tr>
      <w:tr w:rsidR="00C336BB" w14:paraId="0D97C10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E99FFB8"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34F40C76" w14:textId="77777777" w:rsidR="00C336BB" w:rsidRPr="002C7CB4" w:rsidRDefault="00C336BB" w:rsidP="00CC36AE">
            <w:pPr>
              <w:pStyle w:val="TAL"/>
              <w:keepNext w:val="0"/>
              <w:keepLines w:val="0"/>
              <w:widowControl w:val="0"/>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118EE3CF" w14:textId="77777777" w:rsidR="00C336BB" w:rsidRPr="002C7CB4" w:rsidRDefault="00C336BB" w:rsidP="00CC36AE">
            <w:pPr>
              <w:pStyle w:val="TAC"/>
              <w:keepNext w:val="0"/>
              <w:keepLines w:val="0"/>
              <w:widowControl w:val="0"/>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1C646FB" w14:textId="77777777" w:rsidR="00C336BB" w:rsidRPr="002C7CB4" w:rsidRDefault="00C336BB" w:rsidP="00CC36AE">
            <w:pPr>
              <w:pStyle w:val="TAC"/>
              <w:keepNext w:val="0"/>
              <w:keepLines w:val="0"/>
              <w:widowControl w:val="0"/>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1E9DC94D" w14:textId="77777777" w:rsidR="00C336BB" w:rsidRPr="002C7CB4" w:rsidRDefault="00C336BB" w:rsidP="00CC36AE">
            <w:pPr>
              <w:pStyle w:val="TAC"/>
              <w:keepNext w:val="0"/>
              <w:keepLines w:val="0"/>
              <w:widowControl w:val="0"/>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64058B4" w14:textId="77777777" w:rsidR="00C336BB" w:rsidRPr="002C7CB4" w:rsidRDefault="00C336BB" w:rsidP="00CC36AE">
            <w:pPr>
              <w:pStyle w:val="TAC"/>
              <w:keepNext w:val="0"/>
              <w:keepLines w:val="0"/>
              <w:widowControl w:val="0"/>
            </w:pPr>
            <w:r w:rsidRPr="002C7CB4">
              <w:rPr>
                <w:lang w:eastAsia="zh-CN"/>
              </w:rPr>
              <w:t>Y</w:t>
            </w:r>
          </w:p>
        </w:tc>
      </w:tr>
      <w:tr w:rsidR="00C336BB" w14:paraId="7F4730B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1D579B2"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45AA6C11" w14:textId="77777777" w:rsidR="00C336BB" w:rsidRPr="002C7CB4" w:rsidRDefault="00C336BB" w:rsidP="00CC36AE">
            <w:pPr>
              <w:pStyle w:val="TAL"/>
              <w:keepNext w:val="0"/>
              <w:keepLines w:val="0"/>
              <w:widowControl w:val="0"/>
            </w:pPr>
            <w:r w:rsidRPr="002C7CB4">
              <w:rPr>
                <w:rFonts w:cs="Arial"/>
                <w:szCs w:val="18"/>
              </w:rPr>
              <w:t xml:space="preserve">&gt; Application plane server identity information of identity management </w:t>
            </w:r>
            <w:r w:rsidRPr="002C7CB4">
              <w:rPr>
                <w:rFonts w:cs="Arial"/>
                <w:szCs w:val="18"/>
              </w:rPr>
              <w:lastRenderedPageBreak/>
              <w:t>server which provides authorization for group (see NOTE 1)</w:t>
            </w:r>
          </w:p>
        </w:tc>
        <w:tc>
          <w:tcPr>
            <w:tcW w:w="1017" w:type="dxa"/>
            <w:tcBorders>
              <w:top w:val="single" w:sz="4" w:space="0" w:color="auto"/>
              <w:left w:val="single" w:sz="4" w:space="0" w:color="auto"/>
              <w:bottom w:val="single" w:sz="4" w:space="0" w:color="auto"/>
              <w:right w:val="single" w:sz="4" w:space="0" w:color="auto"/>
            </w:tcBorders>
          </w:tcPr>
          <w:p w14:paraId="3600B02D"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53738CAE"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2E8E35A"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B66BC01" w14:textId="77777777" w:rsidR="00C336BB" w:rsidRPr="002C7CB4" w:rsidRDefault="00C336BB" w:rsidP="00CC36AE">
            <w:pPr>
              <w:pStyle w:val="TAC"/>
              <w:keepNext w:val="0"/>
              <w:keepLines w:val="0"/>
              <w:widowControl w:val="0"/>
            </w:pPr>
          </w:p>
        </w:tc>
      </w:tr>
      <w:tr w:rsidR="00C336BB" w14:paraId="663AD5C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244806"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FEBF7E8" w14:textId="77777777" w:rsidR="00C336BB" w:rsidRPr="002C7CB4" w:rsidRDefault="00C336BB" w:rsidP="00CC36AE">
            <w:pPr>
              <w:pStyle w:val="TAL"/>
              <w:keepNext w:val="0"/>
              <w:keepLines w:val="0"/>
              <w:widowControl w:val="0"/>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0A923E13" w14:textId="77777777" w:rsidR="00C336BB" w:rsidRPr="002C7CB4" w:rsidRDefault="00C336BB" w:rsidP="00CC36AE">
            <w:pPr>
              <w:pStyle w:val="TAC"/>
              <w:keepNext w:val="0"/>
              <w:keepLines w:val="0"/>
              <w:widowControl w:val="0"/>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7641A9F" w14:textId="77777777" w:rsidR="00C336BB" w:rsidRPr="002C7CB4" w:rsidRDefault="00C336BB" w:rsidP="00CC36AE">
            <w:pPr>
              <w:pStyle w:val="TAC"/>
              <w:keepNext w:val="0"/>
              <w:keepLines w:val="0"/>
              <w:widowControl w:val="0"/>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465E16AF" w14:textId="77777777" w:rsidR="00C336BB" w:rsidRPr="002C7CB4" w:rsidRDefault="00C336BB" w:rsidP="00CC36AE">
            <w:pPr>
              <w:pStyle w:val="TAC"/>
              <w:keepNext w:val="0"/>
              <w:keepLines w:val="0"/>
              <w:widowControl w:val="0"/>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2991802" w14:textId="77777777" w:rsidR="00C336BB" w:rsidRPr="002C7CB4" w:rsidRDefault="00C336BB" w:rsidP="00CC36AE">
            <w:pPr>
              <w:pStyle w:val="TAC"/>
              <w:keepNext w:val="0"/>
              <w:keepLines w:val="0"/>
              <w:widowControl w:val="0"/>
            </w:pPr>
            <w:r w:rsidRPr="002C7CB4">
              <w:rPr>
                <w:lang w:eastAsia="zh-CN"/>
              </w:rPr>
              <w:t>Y</w:t>
            </w:r>
          </w:p>
        </w:tc>
      </w:tr>
      <w:tr w:rsidR="00C336BB" w14:paraId="1ACC062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A28E17A" w14:textId="77777777" w:rsidR="00C336BB" w:rsidRPr="002C7CB4" w:rsidRDefault="00C336BB" w:rsidP="00CC36AE">
            <w:pPr>
              <w:pStyle w:val="TAL"/>
              <w:keepNext w:val="0"/>
              <w:keepLines w:val="0"/>
              <w:widowControl w:val="0"/>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0D5EF484" w14:textId="77777777" w:rsidR="00C336BB" w:rsidRPr="002C7CB4" w:rsidRDefault="00C336BB" w:rsidP="00CC36AE">
            <w:pPr>
              <w:pStyle w:val="TAL"/>
              <w:keepNext w:val="0"/>
              <w:keepLines w:val="0"/>
              <w:widowControl w:val="0"/>
              <w:rPr>
                <w:rFonts w:cs="Arial"/>
                <w:szCs w:val="18"/>
              </w:rPr>
            </w:pPr>
            <w:r w:rsidRPr="002C7CB4">
              <w:t>&gt; KMSUri for security domain of group (see NOTE 2)</w:t>
            </w:r>
          </w:p>
        </w:tc>
        <w:tc>
          <w:tcPr>
            <w:tcW w:w="1017" w:type="dxa"/>
            <w:tcBorders>
              <w:top w:val="single" w:sz="4" w:space="0" w:color="auto"/>
              <w:left w:val="single" w:sz="4" w:space="0" w:color="auto"/>
              <w:bottom w:val="single" w:sz="4" w:space="0" w:color="auto"/>
              <w:right w:val="single" w:sz="4" w:space="0" w:color="auto"/>
            </w:tcBorders>
          </w:tcPr>
          <w:p w14:paraId="0ED734B6" w14:textId="77777777" w:rsidR="00C336BB" w:rsidRPr="002C7CB4" w:rsidRDefault="00C336BB" w:rsidP="00CC36AE">
            <w:pPr>
              <w:pStyle w:val="TAC"/>
              <w:keepNext w:val="0"/>
              <w:keepLines w:val="0"/>
              <w:widowControl w:val="0"/>
              <w:rPr>
                <w:rFonts w:cs="Arial"/>
                <w:szCs w:val="18"/>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710DEBE7" w14:textId="77777777" w:rsidR="00C336BB" w:rsidRPr="002C7CB4" w:rsidRDefault="00C336BB" w:rsidP="00CC36AE">
            <w:pPr>
              <w:pStyle w:val="TAC"/>
              <w:keepNext w:val="0"/>
              <w:keepLines w:val="0"/>
              <w:widowControl w:val="0"/>
              <w:rPr>
                <w:rFonts w:cs="Arial"/>
                <w:szCs w:val="18"/>
              </w:rPr>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E1FE931" w14:textId="77777777" w:rsidR="00C336BB" w:rsidRPr="002C7CB4" w:rsidRDefault="00C336BB" w:rsidP="00CC36AE">
            <w:pPr>
              <w:pStyle w:val="TAC"/>
              <w:keepNext w:val="0"/>
              <w:keepLines w:val="0"/>
              <w:widowControl w:val="0"/>
              <w:rPr>
                <w:rFonts w:cs="Arial"/>
                <w:szCs w:val="18"/>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941C268" w14:textId="77777777" w:rsidR="00C336BB" w:rsidRPr="002C7CB4" w:rsidRDefault="00C336BB" w:rsidP="00CC36AE">
            <w:pPr>
              <w:pStyle w:val="TAC"/>
              <w:keepNext w:val="0"/>
              <w:keepLines w:val="0"/>
              <w:widowControl w:val="0"/>
              <w:rPr>
                <w:lang w:eastAsia="zh-CN"/>
              </w:rPr>
            </w:pPr>
            <w:r w:rsidRPr="002C7CB4">
              <w:rPr>
                <w:lang w:eastAsia="zh-CN"/>
              </w:rPr>
              <w:t>Y</w:t>
            </w:r>
          </w:p>
        </w:tc>
      </w:tr>
      <w:tr w:rsidR="00C336BB" w14:paraId="79E3145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015792A"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72D5F60E" w14:textId="77777777" w:rsidR="00C336BB" w:rsidRPr="002C7CB4" w:rsidRDefault="00C336BB" w:rsidP="00CC36AE">
            <w:pPr>
              <w:pStyle w:val="TAL"/>
              <w:keepNext w:val="0"/>
              <w:keepLines w:val="0"/>
              <w:widowControl w:val="0"/>
            </w:pPr>
            <w:r w:rsidRPr="002C7CB4">
              <w:t>&gt; Presentation priority of the group relative to other groups and users (see NOTE 3)</w:t>
            </w:r>
          </w:p>
        </w:tc>
        <w:tc>
          <w:tcPr>
            <w:tcW w:w="1017" w:type="dxa"/>
            <w:tcBorders>
              <w:top w:val="single" w:sz="4" w:space="0" w:color="auto"/>
              <w:left w:val="single" w:sz="4" w:space="0" w:color="auto"/>
              <w:bottom w:val="single" w:sz="4" w:space="0" w:color="auto"/>
              <w:right w:val="single" w:sz="4" w:space="0" w:color="auto"/>
            </w:tcBorders>
          </w:tcPr>
          <w:p w14:paraId="154D60F6"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548D8A2B" w14:textId="77777777" w:rsidR="00C336BB" w:rsidRPr="002C7CB4" w:rsidRDefault="00C336BB" w:rsidP="00CC36AE">
            <w:pPr>
              <w:pStyle w:val="TAC"/>
              <w:keepNext w:val="0"/>
              <w:keepLines w:val="0"/>
              <w:widowControl w:val="0"/>
            </w:pPr>
            <w:r>
              <w:t>N</w:t>
            </w:r>
          </w:p>
        </w:tc>
        <w:tc>
          <w:tcPr>
            <w:tcW w:w="1440" w:type="dxa"/>
            <w:tcBorders>
              <w:top w:val="single" w:sz="4" w:space="0" w:color="auto"/>
              <w:left w:val="single" w:sz="4" w:space="0" w:color="auto"/>
              <w:bottom w:val="single" w:sz="4" w:space="0" w:color="auto"/>
              <w:right w:val="single" w:sz="4" w:space="0" w:color="auto"/>
            </w:tcBorders>
          </w:tcPr>
          <w:p w14:paraId="54FA746D"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27516D83" w14:textId="77777777" w:rsidR="00C336BB" w:rsidRPr="002C7CB4" w:rsidRDefault="00C336BB" w:rsidP="00CC36AE">
            <w:pPr>
              <w:pStyle w:val="TAC"/>
              <w:keepNext w:val="0"/>
              <w:keepLines w:val="0"/>
              <w:widowControl w:val="0"/>
            </w:pPr>
            <w:r w:rsidRPr="002C7CB4">
              <w:t>Y</w:t>
            </w:r>
          </w:p>
        </w:tc>
      </w:tr>
      <w:tr w:rsidR="00C336BB" w14:paraId="3F3B222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790B1C4"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500636D" w14:textId="77777777" w:rsidR="00C336BB" w:rsidRPr="002C7CB4" w:rsidRDefault="00C336BB" w:rsidP="00CC36AE">
            <w:pPr>
              <w:pStyle w:val="TAL"/>
              <w:keepNext w:val="0"/>
              <w:keepLines w:val="0"/>
              <w:widowControl w:val="0"/>
            </w:pPr>
            <w:r w:rsidRPr="009507BB">
              <w:t>&gt; Transmission and reception control</w:t>
            </w:r>
          </w:p>
        </w:tc>
        <w:tc>
          <w:tcPr>
            <w:tcW w:w="1017" w:type="dxa"/>
            <w:tcBorders>
              <w:top w:val="single" w:sz="4" w:space="0" w:color="auto"/>
              <w:left w:val="single" w:sz="4" w:space="0" w:color="auto"/>
              <w:bottom w:val="single" w:sz="4" w:space="0" w:color="auto"/>
              <w:right w:val="single" w:sz="4" w:space="0" w:color="auto"/>
            </w:tcBorders>
          </w:tcPr>
          <w:p w14:paraId="1AF3216B"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7C55D105" w14:textId="77777777" w:rsidR="00C336BB"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340B424"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44B7E5A" w14:textId="77777777" w:rsidR="00C336BB" w:rsidRPr="002C7CB4" w:rsidRDefault="00C336BB" w:rsidP="00CC36AE">
            <w:pPr>
              <w:pStyle w:val="TAC"/>
              <w:keepNext w:val="0"/>
              <w:keepLines w:val="0"/>
              <w:widowControl w:val="0"/>
            </w:pPr>
          </w:p>
        </w:tc>
      </w:tr>
      <w:tr w:rsidR="00C336BB" w14:paraId="1491E44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A9A32BE"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68999789" w14:textId="77777777" w:rsidR="00C336BB" w:rsidRPr="002C7CB4" w:rsidRDefault="00C336BB" w:rsidP="00CC36AE">
            <w:pPr>
              <w:pStyle w:val="TAL"/>
              <w:keepNext w:val="0"/>
              <w:keepLines w:val="0"/>
              <w:widowControl w:val="0"/>
            </w:pPr>
            <w:r w:rsidRPr="009507BB">
              <w:t>&gt;&gt; Whether MCData user is permitted to transmit data in the group</w:t>
            </w:r>
          </w:p>
        </w:tc>
        <w:tc>
          <w:tcPr>
            <w:tcW w:w="1017" w:type="dxa"/>
            <w:tcBorders>
              <w:top w:val="single" w:sz="4" w:space="0" w:color="auto"/>
              <w:left w:val="single" w:sz="4" w:space="0" w:color="auto"/>
              <w:bottom w:val="single" w:sz="4" w:space="0" w:color="auto"/>
              <w:right w:val="single" w:sz="4" w:space="0" w:color="auto"/>
            </w:tcBorders>
          </w:tcPr>
          <w:p w14:paraId="67574DEA" w14:textId="77777777" w:rsidR="00C336BB" w:rsidRPr="002C7CB4" w:rsidRDefault="00C336BB" w:rsidP="00CC36AE">
            <w:pPr>
              <w:pStyle w:val="TAC"/>
              <w:keepNext w:val="0"/>
              <w:keepLines w:val="0"/>
              <w:widowControl w:val="0"/>
            </w:pPr>
            <w:r w:rsidRPr="009507BB">
              <w:t>Y</w:t>
            </w:r>
          </w:p>
        </w:tc>
        <w:tc>
          <w:tcPr>
            <w:tcW w:w="990" w:type="dxa"/>
            <w:tcBorders>
              <w:top w:val="single" w:sz="4" w:space="0" w:color="auto"/>
              <w:left w:val="single" w:sz="4" w:space="0" w:color="auto"/>
              <w:bottom w:val="single" w:sz="4" w:space="0" w:color="auto"/>
              <w:right w:val="single" w:sz="4" w:space="0" w:color="auto"/>
            </w:tcBorders>
          </w:tcPr>
          <w:p w14:paraId="1B550079" w14:textId="77777777" w:rsidR="00C336BB" w:rsidRDefault="00C336BB" w:rsidP="00CC36AE">
            <w:pPr>
              <w:pStyle w:val="TAC"/>
              <w:keepNext w:val="0"/>
              <w:keepLines w:val="0"/>
              <w:widowControl w:val="0"/>
            </w:pPr>
            <w:r w:rsidRPr="009507BB">
              <w:t>Y</w:t>
            </w:r>
          </w:p>
        </w:tc>
        <w:tc>
          <w:tcPr>
            <w:tcW w:w="1440" w:type="dxa"/>
            <w:tcBorders>
              <w:top w:val="single" w:sz="4" w:space="0" w:color="auto"/>
              <w:left w:val="single" w:sz="4" w:space="0" w:color="auto"/>
              <w:bottom w:val="single" w:sz="4" w:space="0" w:color="auto"/>
              <w:right w:val="single" w:sz="4" w:space="0" w:color="auto"/>
            </w:tcBorders>
          </w:tcPr>
          <w:p w14:paraId="26FFDC1A" w14:textId="77777777" w:rsidR="00C336BB" w:rsidRPr="002C7CB4" w:rsidRDefault="00C336BB" w:rsidP="00CC36AE">
            <w:pPr>
              <w:pStyle w:val="TAC"/>
              <w:keepNext w:val="0"/>
              <w:keepLines w:val="0"/>
              <w:widowControl w:val="0"/>
            </w:pPr>
            <w:r w:rsidRPr="009507BB">
              <w:t>Y</w:t>
            </w:r>
          </w:p>
        </w:tc>
        <w:tc>
          <w:tcPr>
            <w:tcW w:w="1080" w:type="dxa"/>
            <w:tcBorders>
              <w:top w:val="single" w:sz="4" w:space="0" w:color="auto"/>
              <w:left w:val="single" w:sz="4" w:space="0" w:color="auto"/>
              <w:bottom w:val="single" w:sz="4" w:space="0" w:color="auto"/>
              <w:right w:val="single" w:sz="4" w:space="0" w:color="auto"/>
            </w:tcBorders>
          </w:tcPr>
          <w:p w14:paraId="40ABA97D" w14:textId="77777777" w:rsidR="00C336BB" w:rsidRPr="002C7CB4" w:rsidRDefault="00C336BB" w:rsidP="00CC36AE">
            <w:pPr>
              <w:pStyle w:val="TAC"/>
              <w:keepNext w:val="0"/>
              <w:keepLines w:val="0"/>
              <w:widowControl w:val="0"/>
            </w:pPr>
            <w:r w:rsidRPr="009507BB">
              <w:t>Y</w:t>
            </w:r>
          </w:p>
        </w:tc>
      </w:tr>
      <w:tr w:rsidR="00C336BB" w14:paraId="754D933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BF000D1"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15C172A" w14:textId="77777777" w:rsidR="00C336BB" w:rsidRPr="002C7CB4" w:rsidRDefault="00C336BB" w:rsidP="00CC36AE">
            <w:pPr>
              <w:pStyle w:val="TAL"/>
              <w:keepNext w:val="0"/>
              <w:keepLines w:val="0"/>
              <w:widowControl w:val="0"/>
            </w:pPr>
            <w:r w:rsidRPr="009507BB">
              <w:t>&gt;&gt; Maximum amount of data that the MCData user can transmit in a single request during group communication</w:t>
            </w:r>
          </w:p>
        </w:tc>
        <w:tc>
          <w:tcPr>
            <w:tcW w:w="1017" w:type="dxa"/>
            <w:tcBorders>
              <w:top w:val="single" w:sz="4" w:space="0" w:color="auto"/>
              <w:left w:val="single" w:sz="4" w:space="0" w:color="auto"/>
              <w:bottom w:val="single" w:sz="4" w:space="0" w:color="auto"/>
              <w:right w:val="single" w:sz="4" w:space="0" w:color="auto"/>
            </w:tcBorders>
          </w:tcPr>
          <w:p w14:paraId="44F15371" w14:textId="77777777" w:rsidR="00C336BB" w:rsidRPr="002C7CB4" w:rsidRDefault="00C336BB" w:rsidP="00CC36AE">
            <w:pPr>
              <w:pStyle w:val="TAC"/>
              <w:keepNext w:val="0"/>
              <w:keepLines w:val="0"/>
              <w:widowControl w:val="0"/>
            </w:pPr>
            <w:r w:rsidRPr="009507BB">
              <w:t>Y</w:t>
            </w:r>
          </w:p>
        </w:tc>
        <w:tc>
          <w:tcPr>
            <w:tcW w:w="990" w:type="dxa"/>
            <w:tcBorders>
              <w:top w:val="single" w:sz="4" w:space="0" w:color="auto"/>
              <w:left w:val="single" w:sz="4" w:space="0" w:color="auto"/>
              <w:bottom w:val="single" w:sz="4" w:space="0" w:color="auto"/>
              <w:right w:val="single" w:sz="4" w:space="0" w:color="auto"/>
            </w:tcBorders>
          </w:tcPr>
          <w:p w14:paraId="791ADDD5" w14:textId="77777777" w:rsidR="00C336BB" w:rsidRDefault="00C336BB" w:rsidP="00CC36AE">
            <w:pPr>
              <w:pStyle w:val="TAC"/>
              <w:keepNext w:val="0"/>
              <w:keepLines w:val="0"/>
              <w:widowControl w:val="0"/>
            </w:pPr>
            <w:r w:rsidRPr="009507BB">
              <w:t>Y</w:t>
            </w:r>
          </w:p>
        </w:tc>
        <w:tc>
          <w:tcPr>
            <w:tcW w:w="1440" w:type="dxa"/>
            <w:tcBorders>
              <w:top w:val="single" w:sz="4" w:space="0" w:color="auto"/>
              <w:left w:val="single" w:sz="4" w:space="0" w:color="auto"/>
              <w:bottom w:val="single" w:sz="4" w:space="0" w:color="auto"/>
              <w:right w:val="single" w:sz="4" w:space="0" w:color="auto"/>
            </w:tcBorders>
          </w:tcPr>
          <w:p w14:paraId="16BD1A22" w14:textId="77777777" w:rsidR="00C336BB" w:rsidRPr="002C7CB4" w:rsidRDefault="00C336BB" w:rsidP="00CC36AE">
            <w:pPr>
              <w:pStyle w:val="TAC"/>
              <w:keepNext w:val="0"/>
              <w:keepLines w:val="0"/>
              <w:widowControl w:val="0"/>
            </w:pPr>
            <w:r w:rsidRPr="009507BB">
              <w:t>Y</w:t>
            </w:r>
          </w:p>
        </w:tc>
        <w:tc>
          <w:tcPr>
            <w:tcW w:w="1080" w:type="dxa"/>
            <w:tcBorders>
              <w:top w:val="single" w:sz="4" w:space="0" w:color="auto"/>
              <w:left w:val="single" w:sz="4" w:space="0" w:color="auto"/>
              <w:bottom w:val="single" w:sz="4" w:space="0" w:color="auto"/>
              <w:right w:val="single" w:sz="4" w:space="0" w:color="auto"/>
            </w:tcBorders>
          </w:tcPr>
          <w:p w14:paraId="6FA0579A" w14:textId="77777777" w:rsidR="00C336BB" w:rsidRPr="002C7CB4" w:rsidRDefault="00C336BB" w:rsidP="00CC36AE">
            <w:pPr>
              <w:pStyle w:val="TAC"/>
              <w:keepNext w:val="0"/>
              <w:keepLines w:val="0"/>
              <w:widowControl w:val="0"/>
            </w:pPr>
            <w:r w:rsidRPr="009507BB">
              <w:t>Y</w:t>
            </w:r>
          </w:p>
        </w:tc>
      </w:tr>
      <w:tr w:rsidR="00C336BB" w14:paraId="7C15146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C14E6DE"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8E99650" w14:textId="77777777" w:rsidR="00C336BB" w:rsidRPr="002C7CB4" w:rsidRDefault="00C336BB" w:rsidP="00CC36AE">
            <w:pPr>
              <w:pStyle w:val="TAL"/>
              <w:keepNext w:val="0"/>
              <w:keepLines w:val="0"/>
              <w:widowControl w:val="0"/>
            </w:pPr>
            <w:r w:rsidRPr="009507BB">
              <w:t>&gt;&gt; Maximum amount of time that the MCData user can transmit in a single request during group communication</w:t>
            </w:r>
          </w:p>
        </w:tc>
        <w:tc>
          <w:tcPr>
            <w:tcW w:w="1017" w:type="dxa"/>
            <w:tcBorders>
              <w:top w:val="single" w:sz="4" w:space="0" w:color="auto"/>
              <w:left w:val="single" w:sz="4" w:space="0" w:color="auto"/>
              <w:bottom w:val="single" w:sz="4" w:space="0" w:color="auto"/>
              <w:right w:val="single" w:sz="4" w:space="0" w:color="auto"/>
            </w:tcBorders>
          </w:tcPr>
          <w:p w14:paraId="04382F5E" w14:textId="77777777" w:rsidR="00C336BB" w:rsidRPr="002C7CB4" w:rsidRDefault="00C336BB" w:rsidP="00CC36AE">
            <w:pPr>
              <w:pStyle w:val="TAC"/>
              <w:keepNext w:val="0"/>
              <w:keepLines w:val="0"/>
              <w:widowControl w:val="0"/>
            </w:pPr>
            <w:r w:rsidRPr="009507BB">
              <w:t>Y</w:t>
            </w:r>
          </w:p>
        </w:tc>
        <w:tc>
          <w:tcPr>
            <w:tcW w:w="990" w:type="dxa"/>
            <w:tcBorders>
              <w:top w:val="single" w:sz="4" w:space="0" w:color="auto"/>
              <w:left w:val="single" w:sz="4" w:space="0" w:color="auto"/>
              <w:bottom w:val="single" w:sz="4" w:space="0" w:color="auto"/>
              <w:right w:val="single" w:sz="4" w:space="0" w:color="auto"/>
            </w:tcBorders>
          </w:tcPr>
          <w:p w14:paraId="7A7DD461" w14:textId="77777777" w:rsidR="00C336BB" w:rsidRDefault="00C336BB" w:rsidP="00CC36AE">
            <w:pPr>
              <w:pStyle w:val="TAC"/>
              <w:keepNext w:val="0"/>
              <w:keepLines w:val="0"/>
              <w:widowControl w:val="0"/>
            </w:pPr>
            <w:r w:rsidRPr="009507BB">
              <w:t>Y</w:t>
            </w:r>
          </w:p>
        </w:tc>
        <w:tc>
          <w:tcPr>
            <w:tcW w:w="1440" w:type="dxa"/>
            <w:tcBorders>
              <w:top w:val="single" w:sz="4" w:space="0" w:color="auto"/>
              <w:left w:val="single" w:sz="4" w:space="0" w:color="auto"/>
              <w:bottom w:val="single" w:sz="4" w:space="0" w:color="auto"/>
              <w:right w:val="single" w:sz="4" w:space="0" w:color="auto"/>
            </w:tcBorders>
          </w:tcPr>
          <w:p w14:paraId="48498606" w14:textId="77777777" w:rsidR="00C336BB" w:rsidRPr="002C7CB4" w:rsidRDefault="00C336BB" w:rsidP="00CC36AE">
            <w:pPr>
              <w:pStyle w:val="TAC"/>
              <w:keepNext w:val="0"/>
              <w:keepLines w:val="0"/>
              <w:widowControl w:val="0"/>
            </w:pPr>
            <w:r w:rsidRPr="009507BB">
              <w:t>Y</w:t>
            </w:r>
          </w:p>
        </w:tc>
        <w:tc>
          <w:tcPr>
            <w:tcW w:w="1080" w:type="dxa"/>
            <w:tcBorders>
              <w:top w:val="single" w:sz="4" w:space="0" w:color="auto"/>
              <w:left w:val="single" w:sz="4" w:space="0" w:color="auto"/>
              <w:bottom w:val="single" w:sz="4" w:space="0" w:color="auto"/>
              <w:right w:val="single" w:sz="4" w:space="0" w:color="auto"/>
            </w:tcBorders>
          </w:tcPr>
          <w:p w14:paraId="47A76687" w14:textId="77777777" w:rsidR="00C336BB" w:rsidRPr="002C7CB4" w:rsidRDefault="00C336BB" w:rsidP="00CC36AE">
            <w:pPr>
              <w:pStyle w:val="TAC"/>
              <w:keepNext w:val="0"/>
              <w:keepLines w:val="0"/>
              <w:widowControl w:val="0"/>
            </w:pPr>
            <w:r w:rsidRPr="009507BB">
              <w:t>Y</w:t>
            </w:r>
          </w:p>
        </w:tc>
      </w:tr>
      <w:tr w:rsidR="00C336BB" w14:paraId="6204ACB1"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FBD42BC" w14:textId="77777777" w:rsidR="00C336BB" w:rsidRPr="002C7CB4" w:rsidRDefault="00C336BB" w:rsidP="00CC36AE">
            <w:pPr>
              <w:pStyle w:val="TAL"/>
              <w:keepNext w:val="0"/>
              <w:keepLines w:val="0"/>
              <w:widowControl w:val="0"/>
            </w:pPr>
            <w:r w:rsidRPr="002C7CB4">
              <w:t>Subclause 5.2.5 of 3GPP TS 23.280 [5]</w:t>
            </w:r>
          </w:p>
        </w:tc>
        <w:tc>
          <w:tcPr>
            <w:tcW w:w="3118" w:type="dxa"/>
            <w:tcBorders>
              <w:top w:val="single" w:sz="4" w:space="0" w:color="auto"/>
              <w:left w:val="single" w:sz="4" w:space="0" w:color="auto"/>
              <w:bottom w:val="single" w:sz="4" w:space="0" w:color="auto"/>
              <w:right w:val="single" w:sz="4" w:space="0" w:color="auto"/>
            </w:tcBorders>
          </w:tcPr>
          <w:p w14:paraId="2AB5F57F" w14:textId="77777777" w:rsidR="00C336BB" w:rsidRPr="002C7CB4" w:rsidRDefault="00C336BB" w:rsidP="00CC36AE">
            <w:pPr>
              <w:pStyle w:val="TAL"/>
              <w:keepNext w:val="0"/>
              <w:keepLines w:val="0"/>
              <w:widowControl w:val="0"/>
            </w:pPr>
            <w:r w:rsidRPr="002C7CB4">
              <w:t>List of groups user implicitly affiliates to after MCData service authorization for the user</w:t>
            </w:r>
          </w:p>
        </w:tc>
        <w:tc>
          <w:tcPr>
            <w:tcW w:w="1017" w:type="dxa"/>
            <w:tcBorders>
              <w:top w:val="single" w:sz="4" w:space="0" w:color="auto"/>
              <w:left w:val="single" w:sz="4" w:space="0" w:color="auto"/>
              <w:bottom w:val="single" w:sz="4" w:space="0" w:color="auto"/>
              <w:right w:val="single" w:sz="4" w:space="0" w:color="auto"/>
            </w:tcBorders>
          </w:tcPr>
          <w:p w14:paraId="2197E2C1"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5AE2C2E1"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485B177E"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9A109DF" w14:textId="77777777" w:rsidR="00C336BB" w:rsidRPr="002C7CB4" w:rsidRDefault="00C336BB" w:rsidP="00CC36AE">
            <w:pPr>
              <w:pStyle w:val="TAC"/>
              <w:keepNext w:val="0"/>
              <w:keepLines w:val="0"/>
              <w:widowControl w:val="0"/>
            </w:pPr>
          </w:p>
        </w:tc>
      </w:tr>
      <w:tr w:rsidR="00C336BB" w14:paraId="7952DBA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861E5BA"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EB71233" w14:textId="77777777" w:rsidR="00C336BB" w:rsidRPr="002C7CB4" w:rsidRDefault="00C336BB" w:rsidP="00CC36AE">
            <w:pPr>
              <w:pStyle w:val="TAL"/>
              <w:keepNext w:val="0"/>
              <w:keepLines w:val="0"/>
              <w:widowControl w:val="0"/>
            </w:pPr>
            <w:r w:rsidRPr="002C7CB4">
              <w:t>&gt; MCData Group ID</w:t>
            </w:r>
          </w:p>
        </w:tc>
        <w:tc>
          <w:tcPr>
            <w:tcW w:w="1017" w:type="dxa"/>
            <w:tcBorders>
              <w:top w:val="single" w:sz="4" w:space="0" w:color="auto"/>
              <w:left w:val="single" w:sz="4" w:space="0" w:color="auto"/>
              <w:bottom w:val="single" w:sz="4" w:space="0" w:color="auto"/>
              <w:right w:val="single" w:sz="4" w:space="0" w:color="auto"/>
            </w:tcBorders>
          </w:tcPr>
          <w:p w14:paraId="2041EB26"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1BE6C243"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EB73351"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538A65B" w14:textId="77777777" w:rsidR="00C336BB" w:rsidRPr="002C7CB4" w:rsidRDefault="00C336BB" w:rsidP="00CC36AE">
            <w:pPr>
              <w:pStyle w:val="TAC"/>
              <w:keepNext w:val="0"/>
              <w:keepLines w:val="0"/>
              <w:widowControl w:val="0"/>
            </w:pPr>
            <w:r w:rsidRPr="002C7CB4">
              <w:t>Y</w:t>
            </w:r>
          </w:p>
        </w:tc>
      </w:tr>
      <w:tr w:rsidR="00C336BB" w14:paraId="687C783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AC28E41" w14:textId="77777777" w:rsidR="00C336BB" w:rsidRPr="002C7CB4" w:rsidRDefault="00C336BB" w:rsidP="00CC36AE">
            <w:pPr>
              <w:pStyle w:val="TAL"/>
              <w:keepNext w:val="0"/>
              <w:keepLines w:val="0"/>
              <w:widowControl w:val="0"/>
            </w:pPr>
            <w:r w:rsidRPr="002C7CB4">
              <w:t>[R-6.4.2-006] of 3GPP TS 22.280 [2]</w:t>
            </w:r>
          </w:p>
        </w:tc>
        <w:tc>
          <w:tcPr>
            <w:tcW w:w="3118" w:type="dxa"/>
            <w:tcBorders>
              <w:top w:val="single" w:sz="4" w:space="0" w:color="auto"/>
              <w:left w:val="single" w:sz="4" w:space="0" w:color="auto"/>
              <w:bottom w:val="single" w:sz="4" w:space="0" w:color="auto"/>
              <w:right w:val="single" w:sz="4" w:space="0" w:color="auto"/>
            </w:tcBorders>
          </w:tcPr>
          <w:p w14:paraId="14D8511F" w14:textId="77777777" w:rsidR="00C336BB" w:rsidRPr="002C7CB4" w:rsidRDefault="00C336BB" w:rsidP="00CC36AE">
            <w:pPr>
              <w:pStyle w:val="TAL"/>
              <w:keepNext w:val="0"/>
              <w:keepLines w:val="0"/>
              <w:widowControl w:val="0"/>
            </w:pPr>
            <w:r w:rsidRPr="002C7CB4">
              <w:t>Authorisation of an MCData user to request a list of which MCData groups a user has affiliated to</w:t>
            </w:r>
          </w:p>
        </w:tc>
        <w:tc>
          <w:tcPr>
            <w:tcW w:w="1017" w:type="dxa"/>
            <w:tcBorders>
              <w:top w:val="single" w:sz="4" w:space="0" w:color="auto"/>
              <w:left w:val="single" w:sz="4" w:space="0" w:color="auto"/>
              <w:bottom w:val="single" w:sz="4" w:space="0" w:color="auto"/>
              <w:right w:val="single" w:sz="4" w:space="0" w:color="auto"/>
            </w:tcBorders>
          </w:tcPr>
          <w:p w14:paraId="49ACCF54"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059AA4C8"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8B04947"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DF7DA3F" w14:textId="77777777" w:rsidR="00C336BB" w:rsidRPr="002C7CB4" w:rsidRDefault="00C336BB" w:rsidP="00CC36AE">
            <w:pPr>
              <w:pStyle w:val="TAC"/>
              <w:keepNext w:val="0"/>
              <w:keepLines w:val="0"/>
              <w:widowControl w:val="0"/>
            </w:pPr>
            <w:r w:rsidRPr="002C7CB4">
              <w:rPr>
                <w:rFonts w:hint="eastAsia"/>
              </w:rPr>
              <w:t>Y</w:t>
            </w:r>
          </w:p>
        </w:tc>
      </w:tr>
      <w:tr w:rsidR="00C336BB" w14:paraId="5A76498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A1D4501" w14:textId="77777777" w:rsidR="00C336BB" w:rsidRPr="002C7CB4" w:rsidRDefault="00C336BB" w:rsidP="00CC36AE">
            <w:pPr>
              <w:pStyle w:val="TAL"/>
              <w:keepNext w:val="0"/>
              <w:keepLines w:val="0"/>
              <w:widowControl w:val="0"/>
            </w:pPr>
            <w:r w:rsidRPr="002C7CB4">
              <w:t>[R-6.4.6.1-002],</w:t>
            </w:r>
          </w:p>
          <w:p w14:paraId="1FECFB7A" w14:textId="77777777" w:rsidR="00C336BB" w:rsidRPr="002C7CB4" w:rsidRDefault="00C336BB" w:rsidP="00CC36AE">
            <w:pPr>
              <w:pStyle w:val="TAL"/>
              <w:keepNext w:val="0"/>
              <w:keepLines w:val="0"/>
              <w:widowControl w:val="0"/>
            </w:pPr>
            <w:r w:rsidRPr="002C7CB4">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61782F11" w14:textId="77777777" w:rsidR="00C336BB" w:rsidRPr="002C7CB4" w:rsidRDefault="00C336BB" w:rsidP="00CC36AE">
            <w:pPr>
              <w:pStyle w:val="TAL"/>
              <w:keepNext w:val="0"/>
              <w:keepLines w:val="0"/>
              <w:widowControl w:val="0"/>
            </w:pPr>
            <w:r w:rsidRPr="002C7CB4">
              <w:t>Authorisation to change affiliated groups of other specified user(s)</w:t>
            </w:r>
          </w:p>
        </w:tc>
        <w:tc>
          <w:tcPr>
            <w:tcW w:w="1017" w:type="dxa"/>
            <w:tcBorders>
              <w:top w:val="single" w:sz="4" w:space="0" w:color="auto"/>
              <w:left w:val="single" w:sz="4" w:space="0" w:color="auto"/>
              <w:bottom w:val="single" w:sz="4" w:space="0" w:color="auto"/>
              <w:right w:val="single" w:sz="4" w:space="0" w:color="auto"/>
            </w:tcBorders>
          </w:tcPr>
          <w:p w14:paraId="5AB27E69"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0CA856D1"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1174D25"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5F74747" w14:textId="77777777" w:rsidR="00C336BB" w:rsidRPr="002C7CB4" w:rsidRDefault="00C336BB" w:rsidP="00CC36AE">
            <w:pPr>
              <w:pStyle w:val="TAC"/>
              <w:keepNext w:val="0"/>
              <w:keepLines w:val="0"/>
              <w:widowControl w:val="0"/>
            </w:pPr>
            <w:r w:rsidRPr="002C7CB4">
              <w:rPr>
                <w:rFonts w:hint="eastAsia"/>
              </w:rPr>
              <w:t>Y</w:t>
            </w:r>
          </w:p>
        </w:tc>
      </w:tr>
      <w:tr w:rsidR="00C336BB" w14:paraId="7EF0BBA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6EFBEFA" w14:textId="77777777" w:rsidR="00C336BB" w:rsidRPr="002C7CB4" w:rsidRDefault="00C336BB" w:rsidP="00CC36AE">
            <w:pPr>
              <w:pStyle w:val="TAL"/>
              <w:keepNext w:val="0"/>
              <w:keepLines w:val="0"/>
              <w:widowControl w:val="0"/>
            </w:pPr>
            <w:r w:rsidRPr="002C7CB4">
              <w:t>[R-6.4.6.2-001],</w:t>
            </w:r>
          </w:p>
          <w:p w14:paraId="367E24C2" w14:textId="77777777" w:rsidR="00C336BB" w:rsidRPr="002C7CB4" w:rsidRDefault="00C336BB" w:rsidP="00CC36AE">
            <w:pPr>
              <w:pStyle w:val="TAL"/>
              <w:keepNext w:val="0"/>
              <w:keepLines w:val="0"/>
              <w:widowControl w:val="0"/>
            </w:pPr>
            <w:r w:rsidRPr="002C7CB4">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2054F933" w14:textId="77777777" w:rsidR="00C336BB" w:rsidRPr="002C7CB4" w:rsidRDefault="00C336BB" w:rsidP="00CC36AE">
            <w:pPr>
              <w:pStyle w:val="TAL"/>
              <w:keepNext w:val="0"/>
              <w:keepLines w:val="0"/>
              <w:widowControl w:val="0"/>
            </w:pPr>
            <w:r w:rsidRPr="002C7CB4">
              <w:t>Authorisation to recommend to specified user(s) to affiliate to specific group(s)</w:t>
            </w:r>
          </w:p>
        </w:tc>
        <w:tc>
          <w:tcPr>
            <w:tcW w:w="1017" w:type="dxa"/>
            <w:tcBorders>
              <w:top w:val="single" w:sz="4" w:space="0" w:color="auto"/>
              <w:left w:val="single" w:sz="4" w:space="0" w:color="auto"/>
              <w:bottom w:val="single" w:sz="4" w:space="0" w:color="auto"/>
              <w:right w:val="single" w:sz="4" w:space="0" w:color="auto"/>
            </w:tcBorders>
          </w:tcPr>
          <w:p w14:paraId="76E8E161"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5F1B4DDB"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586C212"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DCFFB84" w14:textId="77777777" w:rsidR="00C336BB" w:rsidRPr="002C7CB4" w:rsidRDefault="00C336BB" w:rsidP="00CC36AE">
            <w:pPr>
              <w:pStyle w:val="TAC"/>
              <w:keepNext w:val="0"/>
              <w:keepLines w:val="0"/>
              <w:widowControl w:val="0"/>
            </w:pPr>
            <w:r w:rsidRPr="002C7CB4">
              <w:rPr>
                <w:rFonts w:hint="eastAsia"/>
              </w:rPr>
              <w:t>Y</w:t>
            </w:r>
          </w:p>
        </w:tc>
      </w:tr>
      <w:tr w:rsidR="00C336BB" w14:paraId="308921E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45C31E3" w14:textId="77777777" w:rsidR="00C336BB" w:rsidRPr="002C7CB4" w:rsidRDefault="00C336BB" w:rsidP="00CC36AE">
            <w:pPr>
              <w:pStyle w:val="TAL"/>
              <w:keepNext w:val="0"/>
              <w:keepLines w:val="0"/>
              <w:widowControl w:val="0"/>
            </w:pPr>
            <w:r w:rsidRPr="002C7CB4">
              <w:t>[R-6.6.1-004] of 3GPP TS 22.280 [2]</w:t>
            </w:r>
          </w:p>
        </w:tc>
        <w:tc>
          <w:tcPr>
            <w:tcW w:w="3118" w:type="dxa"/>
            <w:tcBorders>
              <w:top w:val="single" w:sz="4" w:space="0" w:color="auto"/>
              <w:left w:val="single" w:sz="4" w:space="0" w:color="auto"/>
              <w:bottom w:val="single" w:sz="4" w:space="0" w:color="auto"/>
              <w:right w:val="single" w:sz="4" w:space="0" w:color="auto"/>
            </w:tcBorders>
          </w:tcPr>
          <w:p w14:paraId="0FF2B619" w14:textId="77777777" w:rsidR="00C336BB" w:rsidRPr="002C7CB4" w:rsidRDefault="00C336BB" w:rsidP="00CC36AE">
            <w:pPr>
              <w:pStyle w:val="TAL"/>
              <w:keepNext w:val="0"/>
              <w:keepLines w:val="0"/>
              <w:widowControl w:val="0"/>
            </w:pPr>
            <w:r w:rsidRPr="002C7CB4">
              <w:t>Authorisation to perform regrouping</w:t>
            </w:r>
          </w:p>
        </w:tc>
        <w:tc>
          <w:tcPr>
            <w:tcW w:w="1017" w:type="dxa"/>
            <w:tcBorders>
              <w:top w:val="single" w:sz="4" w:space="0" w:color="auto"/>
              <w:left w:val="single" w:sz="4" w:space="0" w:color="auto"/>
              <w:bottom w:val="single" w:sz="4" w:space="0" w:color="auto"/>
              <w:right w:val="single" w:sz="4" w:space="0" w:color="auto"/>
            </w:tcBorders>
          </w:tcPr>
          <w:p w14:paraId="6D408E75"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60A6133E"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E3D0B5C"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6E9C074" w14:textId="77777777" w:rsidR="00C336BB" w:rsidRPr="002C7CB4" w:rsidRDefault="00C336BB" w:rsidP="00CC36AE">
            <w:pPr>
              <w:pStyle w:val="TAC"/>
              <w:keepNext w:val="0"/>
              <w:keepLines w:val="0"/>
              <w:widowControl w:val="0"/>
            </w:pPr>
            <w:r w:rsidRPr="002C7CB4">
              <w:rPr>
                <w:rFonts w:hint="eastAsia"/>
              </w:rPr>
              <w:t>Y</w:t>
            </w:r>
          </w:p>
        </w:tc>
      </w:tr>
      <w:tr w:rsidR="00C336BB" w14:paraId="2F09794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7E61C6B" w14:textId="77777777" w:rsidR="00C336BB" w:rsidRPr="002C7CB4" w:rsidRDefault="00C336BB" w:rsidP="00CC36AE">
            <w:pPr>
              <w:pStyle w:val="TAL"/>
              <w:keepNext w:val="0"/>
              <w:keepLines w:val="0"/>
              <w:widowControl w:val="0"/>
            </w:pPr>
            <w:r w:rsidRPr="002C7CB4">
              <w:t>[R-6.7.2-001] of 3GPP TS 22.280 [2]</w:t>
            </w:r>
          </w:p>
        </w:tc>
        <w:tc>
          <w:tcPr>
            <w:tcW w:w="3118" w:type="dxa"/>
            <w:tcBorders>
              <w:top w:val="single" w:sz="4" w:space="0" w:color="auto"/>
              <w:left w:val="single" w:sz="4" w:space="0" w:color="auto"/>
              <w:bottom w:val="single" w:sz="4" w:space="0" w:color="auto"/>
              <w:right w:val="single" w:sz="4" w:space="0" w:color="auto"/>
            </w:tcBorders>
          </w:tcPr>
          <w:p w14:paraId="71DD009F" w14:textId="77777777" w:rsidR="00C336BB" w:rsidRPr="002C7CB4" w:rsidRDefault="00C336BB" w:rsidP="00CC36AE">
            <w:pPr>
              <w:pStyle w:val="TAL"/>
              <w:keepNext w:val="0"/>
              <w:keepLines w:val="0"/>
              <w:widowControl w:val="0"/>
            </w:pPr>
            <w:r w:rsidRPr="002C7CB4">
              <w:t>Presence status is available/not available to other users</w:t>
            </w:r>
          </w:p>
        </w:tc>
        <w:tc>
          <w:tcPr>
            <w:tcW w:w="1017" w:type="dxa"/>
            <w:tcBorders>
              <w:top w:val="single" w:sz="4" w:space="0" w:color="auto"/>
              <w:left w:val="single" w:sz="4" w:space="0" w:color="auto"/>
              <w:bottom w:val="single" w:sz="4" w:space="0" w:color="auto"/>
              <w:right w:val="single" w:sz="4" w:space="0" w:color="auto"/>
            </w:tcBorders>
          </w:tcPr>
          <w:p w14:paraId="466DC61A"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7C55B479"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EF98EC6"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46E735D8" w14:textId="77777777" w:rsidR="00C336BB" w:rsidRPr="002C7CB4" w:rsidRDefault="00C336BB" w:rsidP="00CC36AE">
            <w:pPr>
              <w:pStyle w:val="TAC"/>
              <w:keepNext w:val="0"/>
              <w:keepLines w:val="0"/>
              <w:widowControl w:val="0"/>
            </w:pPr>
            <w:r w:rsidRPr="002C7CB4">
              <w:rPr>
                <w:rFonts w:hint="eastAsia"/>
              </w:rPr>
              <w:t>Y</w:t>
            </w:r>
          </w:p>
        </w:tc>
      </w:tr>
      <w:tr w:rsidR="00C336BB" w14:paraId="3ED1B71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97F9D60" w14:textId="77777777" w:rsidR="00C336BB" w:rsidRPr="002C7CB4" w:rsidRDefault="00C336BB" w:rsidP="00CC36AE">
            <w:pPr>
              <w:pStyle w:val="TAL"/>
              <w:keepNext w:val="0"/>
              <w:keepLines w:val="0"/>
              <w:widowControl w:val="0"/>
            </w:pPr>
            <w:r w:rsidRPr="002C7CB4">
              <w:t>[R-6.7.1-002],</w:t>
            </w:r>
          </w:p>
          <w:p w14:paraId="4FC51EE7" w14:textId="77777777" w:rsidR="00C336BB" w:rsidRPr="002C7CB4" w:rsidRDefault="00C336BB" w:rsidP="00CC36AE">
            <w:pPr>
              <w:pStyle w:val="TAL"/>
              <w:keepNext w:val="0"/>
              <w:keepLines w:val="0"/>
              <w:widowControl w:val="0"/>
            </w:pPr>
            <w:r w:rsidRPr="002C7CB4">
              <w:t>[R-6.7.2-002] of 3GPP TS 22.280 [2]</w:t>
            </w:r>
          </w:p>
        </w:tc>
        <w:tc>
          <w:tcPr>
            <w:tcW w:w="3118" w:type="dxa"/>
            <w:tcBorders>
              <w:top w:val="single" w:sz="4" w:space="0" w:color="auto"/>
              <w:left w:val="single" w:sz="4" w:space="0" w:color="auto"/>
              <w:bottom w:val="single" w:sz="4" w:space="0" w:color="auto"/>
              <w:right w:val="single" w:sz="4" w:space="0" w:color="auto"/>
            </w:tcBorders>
          </w:tcPr>
          <w:p w14:paraId="583F5224" w14:textId="77777777" w:rsidR="00C336BB" w:rsidRPr="002C7CB4" w:rsidRDefault="00C336BB" w:rsidP="00CC36AE">
            <w:pPr>
              <w:pStyle w:val="TAL"/>
              <w:keepNext w:val="0"/>
              <w:keepLines w:val="0"/>
              <w:widowControl w:val="0"/>
            </w:pPr>
            <w:r w:rsidRPr="002C7CB4">
              <w:t>List of MCData users that MCData user is authorised to obtain presence of</w:t>
            </w:r>
          </w:p>
        </w:tc>
        <w:tc>
          <w:tcPr>
            <w:tcW w:w="1017" w:type="dxa"/>
            <w:tcBorders>
              <w:top w:val="single" w:sz="4" w:space="0" w:color="auto"/>
              <w:left w:val="single" w:sz="4" w:space="0" w:color="auto"/>
              <w:bottom w:val="single" w:sz="4" w:space="0" w:color="auto"/>
              <w:right w:val="single" w:sz="4" w:space="0" w:color="auto"/>
            </w:tcBorders>
          </w:tcPr>
          <w:p w14:paraId="103F2132"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60E94724"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05B10F5"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0A681E2" w14:textId="77777777" w:rsidR="00C336BB" w:rsidRPr="002C7CB4" w:rsidRDefault="00C336BB" w:rsidP="00CC36AE">
            <w:pPr>
              <w:pStyle w:val="TAC"/>
              <w:keepNext w:val="0"/>
              <w:keepLines w:val="0"/>
              <w:widowControl w:val="0"/>
            </w:pPr>
          </w:p>
        </w:tc>
      </w:tr>
      <w:tr w:rsidR="00C336BB" w14:paraId="6E98894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E6A7854"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596E91D" w14:textId="77777777" w:rsidR="00C336BB" w:rsidRPr="002C7CB4" w:rsidRDefault="00C336BB" w:rsidP="00CC36AE">
            <w:pPr>
              <w:pStyle w:val="TAL"/>
              <w:keepNext w:val="0"/>
              <w:keepLines w:val="0"/>
              <w:widowControl w:val="0"/>
            </w:pPr>
            <w:r w:rsidRPr="002C7CB4">
              <w:t>&gt; MCData IDs</w:t>
            </w:r>
          </w:p>
        </w:tc>
        <w:tc>
          <w:tcPr>
            <w:tcW w:w="1017" w:type="dxa"/>
            <w:tcBorders>
              <w:top w:val="single" w:sz="4" w:space="0" w:color="auto"/>
              <w:left w:val="single" w:sz="4" w:space="0" w:color="auto"/>
              <w:bottom w:val="single" w:sz="4" w:space="0" w:color="auto"/>
              <w:right w:val="single" w:sz="4" w:space="0" w:color="auto"/>
            </w:tcBorders>
          </w:tcPr>
          <w:p w14:paraId="2979B2A9"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3CC7CEEB"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859D8D3"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9DFED20" w14:textId="77777777" w:rsidR="00C336BB" w:rsidRPr="002C7CB4" w:rsidRDefault="00C336BB" w:rsidP="00CC36AE">
            <w:pPr>
              <w:pStyle w:val="TAC"/>
              <w:keepNext w:val="0"/>
              <w:keepLines w:val="0"/>
              <w:widowControl w:val="0"/>
            </w:pPr>
            <w:r w:rsidRPr="002C7CB4">
              <w:t>Y</w:t>
            </w:r>
          </w:p>
        </w:tc>
      </w:tr>
      <w:tr w:rsidR="00C336BB" w14:paraId="32E5C62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CD6C8B9" w14:textId="77777777" w:rsidR="00C336BB" w:rsidRPr="002C7CB4" w:rsidRDefault="00C336BB" w:rsidP="00CC36AE">
            <w:pPr>
              <w:pStyle w:val="TAL"/>
              <w:keepNext w:val="0"/>
              <w:keepLines w:val="0"/>
              <w:widowControl w:val="0"/>
            </w:pPr>
            <w:r w:rsidRPr="002C7CB4">
              <w:t>[R-6.8.7.4.2-001],</w:t>
            </w:r>
            <w:r w:rsidRPr="002C7CB4">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06DF44F1" w14:textId="77777777" w:rsidR="00C336BB" w:rsidRPr="002C7CB4" w:rsidRDefault="00C336BB" w:rsidP="00CC36AE">
            <w:pPr>
              <w:pStyle w:val="TAL"/>
              <w:keepNext w:val="0"/>
              <w:keepLines w:val="0"/>
              <w:widowControl w:val="0"/>
            </w:pPr>
            <w:r w:rsidRPr="002C7CB4">
              <w:t>Authorisation of a user to cancel an emergency alert on any MCData UE of any user</w:t>
            </w:r>
          </w:p>
        </w:tc>
        <w:tc>
          <w:tcPr>
            <w:tcW w:w="1017" w:type="dxa"/>
            <w:tcBorders>
              <w:top w:val="single" w:sz="4" w:space="0" w:color="auto"/>
              <w:left w:val="single" w:sz="4" w:space="0" w:color="auto"/>
              <w:bottom w:val="single" w:sz="4" w:space="0" w:color="auto"/>
              <w:right w:val="single" w:sz="4" w:space="0" w:color="auto"/>
            </w:tcBorders>
          </w:tcPr>
          <w:p w14:paraId="3E647C09"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2FF73EBC"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B2E877E"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310B469" w14:textId="77777777" w:rsidR="00C336BB" w:rsidRPr="002C7CB4" w:rsidRDefault="00C336BB" w:rsidP="00CC36AE">
            <w:pPr>
              <w:pStyle w:val="TAC"/>
              <w:keepNext w:val="0"/>
              <w:keepLines w:val="0"/>
              <w:widowControl w:val="0"/>
            </w:pPr>
            <w:r w:rsidRPr="002C7CB4">
              <w:rPr>
                <w:rFonts w:hint="eastAsia"/>
              </w:rPr>
              <w:t>Y</w:t>
            </w:r>
          </w:p>
        </w:tc>
      </w:tr>
      <w:tr w:rsidR="00C336BB" w14:paraId="36C7FAA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3EEE3B7" w14:textId="77777777" w:rsidR="00C336BB" w:rsidRPr="002C7CB4" w:rsidRDefault="00C336BB" w:rsidP="00CC36AE">
            <w:pPr>
              <w:pStyle w:val="TAL"/>
              <w:keepNext w:val="0"/>
              <w:keepLines w:val="0"/>
              <w:widowControl w:val="0"/>
            </w:pPr>
            <w:r w:rsidRPr="002C7CB4">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6EA2BA65" w14:textId="77777777" w:rsidR="00C336BB" w:rsidRPr="002C7CB4" w:rsidRDefault="00C336BB" w:rsidP="00CC36AE">
            <w:pPr>
              <w:pStyle w:val="TAL"/>
              <w:keepNext w:val="0"/>
              <w:keepLines w:val="0"/>
              <w:widowControl w:val="0"/>
            </w:pPr>
            <w:r w:rsidRPr="002C7CB4">
              <w:t>Authorisation for an MCData user to enable/disable an MCData user</w:t>
            </w:r>
          </w:p>
        </w:tc>
        <w:tc>
          <w:tcPr>
            <w:tcW w:w="1017" w:type="dxa"/>
            <w:tcBorders>
              <w:top w:val="single" w:sz="4" w:space="0" w:color="auto"/>
              <w:left w:val="single" w:sz="4" w:space="0" w:color="auto"/>
              <w:bottom w:val="single" w:sz="4" w:space="0" w:color="auto"/>
              <w:right w:val="single" w:sz="4" w:space="0" w:color="auto"/>
            </w:tcBorders>
          </w:tcPr>
          <w:p w14:paraId="73D5A980"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66D49A98"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53BA63E"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C655703" w14:textId="77777777" w:rsidR="00C336BB" w:rsidRPr="002C7CB4" w:rsidRDefault="00C336BB" w:rsidP="00CC36AE">
            <w:pPr>
              <w:pStyle w:val="TAC"/>
              <w:keepNext w:val="0"/>
              <w:keepLines w:val="0"/>
              <w:widowControl w:val="0"/>
            </w:pPr>
            <w:r w:rsidRPr="002C7CB4">
              <w:rPr>
                <w:rFonts w:hint="eastAsia"/>
              </w:rPr>
              <w:t>Y</w:t>
            </w:r>
          </w:p>
        </w:tc>
      </w:tr>
      <w:tr w:rsidR="00C336BB" w14:paraId="6B3784B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0E806CD" w14:textId="77777777" w:rsidR="00C336BB" w:rsidRPr="002C7CB4" w:rsidRDefault="00C336BB" w:rsidP="00CC36AE">
            <w:pPr>
              <w:pStyle w:val="TAL"/>
              <w:keepNext w:val="0"/>
              <w:keepLines w:val="0"/>
              <w:widowControl w:val="0"/>
            </w:pPr>
            <w:r w:rsidRPr="002C7CB4">
              <w:t>[R-6.13.4-003],</w:t>
            </w:r>
            <w:r w:rsidRPr="002C7CB4">
              <w:br/>
              <w:t>[R-6.13.4-005],</w:t>
            </w:r>
            <w:r w:rsidRPr="002C7CB4">
              <w:br/>
              <w:t>[R-6.13.4-006],</w:t>
            </w:r>
            <w:r w:rsidRPr="002C7CB4">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5059C568" w14:textId="77777777" w:rsidR="00C336BB" w:rsidRPr="002C7CB4" w:rsidRDefault="00C336BB" w:rsidP="00CC36AE">
            <w:pPr>
              <w:pStyle w:val="TAL"/>
              <w:keepNext w:val="0"/>
              <w:keepLines w:val="0"/>
              <w:widowControl w:val="0"/>
            </w:pPr>
            <w:r w:rsidRPr="002C7CB4">
              <w:t>Authorisation for an MCData user to (permanently /temporarily) enable/disable a UE</w:t>
            </w:r>
          </w:p>
        </w:tc>
        <w:tc>
          <w:tcPr>
            <w:tcW w:w="1017" w:type="dxa"/>
            <w:tcBorders>
              <w:top w:val="single" w:sz="4" w:space="0" w:color="auto"/>
              <w:left w:val="single" w:sz="4" w:space="0" w:color="auto"/>
              <w:bottom w:val="single" w:sz="4" w:space="0" w:color="auto"/>
              <w:right w:val="single" w:sz="4" w:space="0" w:color="auto"/>
            </w:tcBorders>
          </w:tcPr>
          <w:p w14:paraId="1EF705F1"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05ABBC41"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2861CAF4"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4AB3B51A" w14:textId="77777777" w:rsidR="00C336BB" w:rsidRPr="002C7CB4" w:rsidRDefault="00C336BB" w:rsidP="00CC36AE">
            <w:pPr>
              <w:pStyle w:val="TAC"/>
              <w:keepNext w:val="0"/>
              <w:keepLines w:val="0"/>
              <w:widowControl w:val="0"/>
            </w:pPr>
            <w:r w:rsidRPr="002C7CB4">
              <w:rPr>
                <w:rFonts w:hint="eastAsia"/>
              </w:rPr>
              <w:t>Y</w:t>
            </w:r>
          </w:p>
        </w:tc>
      </w:tr>
      <w:tr w:rsidR="00C336BB" w14:paraId="159B947F"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BEADA90" w14:textId="77777777" w:rsidR="00C336BB" w:rsidRPr="002C7CB4" w:rsidRDefault="00C336BB" w:rsidP="00CC36AE">
            <w:pPr>
              <w:pStyle w:val="TAL"/>
              <w:keepNext w:val="0"/>
              <w:keepLines w:val="0"/>
              <w:widowControl w:val="0"/>
            </w:pPr>
            <w:r w:rsidRPr="002C7CB4">
              <w:t>[R-7.14-002],</w:t>
            </w:r>
          </w:p>
          <w:p w14:paraId="0BCF92D1" w14:textId="77777777" w:rsidR="00C336BB" w:rsidRPr="002C7CB4" w:rsidRDefault="00C336BB" w:rsidP="00CC36AE">
            <w:pPr>
              <w:pStyle w:val="TAL"/>
              <w:keepNext w:val="0"/>
              <w:keepLines w:val="0"/>
              <w:widowControl w:val="0"/>
            </w:pPr>
            <w:r w:rsidRPr="002C7CB4">
              <w:t>[R-7.14-003] of 3GPP TS 22.280 [2]</w:t>
            </w:r>
          </w:p>
        </w:tc>
        <w:tc>
          <w:tcPr>
            <w:tcW w:w="3118" w:type="dxa"/>
            <w:tcBorders>
              <w:top w:val="single" w:sz="4" w:space="0" w:color="auto"/>
              <w:left w:val="single" w:sz="4" w:space="0" w:color="auto"/>
              <w:bottom w:val="single" w:sz="4" w:space="0" w:color="auto"/>
              <w:right w:val="single" w:sz="4" w:space="0" w:color="auto"/>
            </w:tcBorders>
          </w:tcPr>
          <w:p w14:paraId="354020DC" w14:textId="77777777" w:rsidR="00C336BB" w:rsidRPr="002C7CB4" w:rsidRDefault="00C336BB" w:rsidP="00CC36AE">
            <w:pPr>
              <w:pStyle w:val="TAL"/>
              <w:keepNext w:val="0"/>
              <w:keepLines w:val="0"/>
              <w:widowControl w:val="0"/>
            </w:pPr>
            <w:r w:rsidRPr="002C7CB4">
              <w:t>Authorization for manual switch to off-network while in on-network</w:t>
            </w:r>
          </w:p>
        </w:tc>
        <w:tc>
          <w:tcPr>
            <w:tcW w:w="1017" w:type="dxa"/>
            <w:tcBorders>
              <w:top w:val="single" w:sz="4" w:space="0" w:color="auto"/>
              <w:left w:val="single" w:sz="4" w:space="0" w:color="auto"/>
              <w:bottom w:val="single" w:sz="4" w:space="0" w:color="auto"/>
              <w:right w:val="single" w:sz="4" w:space="0" w:color="auto"/>
            </w:tcBorders>
          </w:tcPr>
          <w:p w14:paraId="783975F4"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4F6F1045"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2D00001"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09D1782" w14:textId="77777777" w:rsidR="00C336BB" w:rsidRPr="002C7CB4" w:rsidRDefault="00C336BB" w:rsidP="00CC36AE">
            <w:pPr>
              <w:pStyle w:val="TAC"/>
              <w:keepNext w:val="0"/>
              <w:keepLines w:val="0"/>
              <w:widowControl w:val="0"/>
            </w:pPr>
            <w:r w:rsidRPr="002C7CB4">
              <w:rPr>
                <w:rFonts w:hint="eastAsia"/>
              </w:rPr>
              <w:t>Y</w:t>
            </w:r>
          </w:p>
        </w:tc>
      </w:tr>
      <w:tr w:rsidR="00C336BB" w14:paraId="06024A1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9C7D71" w14:textId="77777777" w:rsidR="00C336BB" w:rsidRPr="002C7CB4" w:rsidRDefault="00C336BB" w:rsidP="00CC36AE">
            <w:pPr>
              <w:pStyle w:val="TAL"/>
              <w:keepNext w:val="0"/>
              <w:keepLines w:val="0"/>
              <w:widowControl w:val="0"/>
            </w:pPr>
            <w:r w:rsidRPr="002C7CB4">
              <w:t>[R-5.1.5-004] of 3GPP TS 22.280 [2]</w:t>
            </w:r>
          </w:p>
        </w:tc>
        <w:tc>
          <w:tcPr>
            <w:tcW w:w="3118" w:type="dxa"/>
            <w:tcBorders>
              <w:top w:val="single" w:sz="4" w:space="0" w:color="auto"/>
              <w:left w:val="single" w:sz="4" w:space="0" w:color="auto"/>
              <w:bottom w:val="single" w:sz="4" w:space="0" w:color="auto"/>
              <w:right w:val="single" w:sz="4" w:space="0" w:color="auto"/>
            </w:tcBorders>
          </w:tcPr>
          <w:p w14:paraId="6A851F75" w14:textId="77777777" w:rsidR="00C336BB" w:rsidRPr="002C7CB4" w:rsidRDefault="00C336BB" w:rsidP="00CC36AE">
            <w:pPr>
              <w:pStyle w:val="TAL"/>
              <w:keepNext w:val="0"/>
              <w:keepLines w:val="0"/>
              <w:widowControl w:val="0"/>
            </w:pPr>
            <w:r w:rsidRPr="002C7CB4">
              <w:t>Limitation of number of affiliations per user (N2)</w:t>
            </w:r>
          </w:p>
        </w:tc>
        <w:tc>
          <w:tcPr>
            <w:tcW w:w="1017" w:type="dxa"/>
            <w:tcBorders>
              <w:top w:val="single" w:sz="4" w:space="0" w:color="auto"/>
              <w:left w:val="single" w:sz="4" w:space="0" w:color="auto"/>
              <w:bottom w:val="single" w:sz="4" w:space="0" w:color="auto"/>
              <w:right w:val="single" w:sz="4" w:space="0" w:color="auto"/>
            </w:tcBorders>
          </w:tcPr>
          <w:p w14:paraId="1014A951" w14:textId="77777777" w:rsidR="00C336BB" w:rsidRPr="002C7CB4" w:rsidRDefault="00C336BB" w:rsidP="00CC36AE">
            <w:pPr>
              <w:pStyle w:val="TAC"/>
              <w:keepNext w:val="0"/>
              <w:keepLines w:val="0"/>
              <w:widowControl w:val="0"/>
            </w:pPr>
            <w:r w:rsidRPr="002C7CB4">
              <w:t>N</w:t>
            </w:r>
          </w:p>
        </w:tc>
        <w:tc>
          <w:tcPr>
            <w:tcW w:w="990" w:type="dxa"/>
            <w:tcBorders>
              <w:top w:val="single" w:sz="4" w:space="0" w:color="auto"/>
              <w:left w:val="single" w:sz="4" w:space="0" w:color="auto"/>
              <w:bottom w:val="single" w:sz="4" w:space="0" w:color="auto"/>
              <w:right w:val="single" w:sz="4" w:space="0" w:color="auto"/>
            </w:tcBorders>
          </w:tcPr>
          <w:p w14:paraId="03B04BCA"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D58432D"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E15D110" w14:textId="77777777" w:rsidR="00C336BB" w:rsidRPr="002C7CB4" w:rsidRDefault="00C336BB" w:rsidP="00CC36AE">
            <w:pPr>
              <w:pStyle w:val="TAC"/>
              <w:keepNext w:val="0"/>
              <w:keepLines w:val="0"/>
              <w:widowControl w:val="0"/>
            </w:pPr>
            <w:r w:rsidRPr="002C7CB4">
              <w:rPr>
                <w:rFonts w:hint="eastAsia"/>
              </w:rPr>
              <w:t>Y</w:t>
            </w:r>
          </w:p>
        </w:tc>
      </w:tr>
      <w:tr w:rsidR="00C336BB" w14:paraId="30C747B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0E18184" w14:textId="77777777" w:rsidR="00C336BB" w:rsidRPr="002C7CB4" w:rsidRDefault="00C336BB" w:rsidP="00CC36AE">
            <w:pPr>
              <w:pStyle w:val="TAL"/>
              <w:keepNext w:val="0"/>
              <w:keepLines w:val="0"/>
              <w:widowControl w:val="0"/>
            </w:pPr>
            <w:r w:rsidRPr="002C7CB4">
              <w:t>[R-6.4.6.1-001],</w:t>
            </w:r>
          </w:p>
          <w:p w14:paraId="06327608" w14:textId="77777777" w:rsidR="00C336BB" w:rsidRPr="002C7CB4" w:rsidRDefault="00C336BB" w:rsidP="00CC36AE">
            <w:pPr>
              <w:pStyle w:val="TAL"/>
              <w:keepNext w:val="0"/>
              <w:keepLines w:val="0"/>
              <w:widowControl w:val="0"/>
            </w:pPr>
            <w:r w:rsidRPr="002C7CB4">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58E6B28C" w14:textId="77777777" w:rsidR="00C336BB" w:rsidRPr="002C7CB4" w:rsidRDefault="00C336BB" w:rsidP="00CC36AE">
            <w:pPr>
              <w:pStyle w:val="TAL"/>
              <w:keepNext w:val="0"/>
              <w:keepLines w:val="0"/>
              <w:widowControl w:val="0"/>
            </w:pPr>
            <w:r w:rsidRPr="002C7CB4">
              <w:t>List of MCData</w:t>
            </w:r>
            <w:r w:rsidRPr="002C7CB4">
              <w:rPr>
                <w:rFonts w:hint="eastAsia"/>
              </w:rPr>
              <w:t xml:space="preserve"> users </w:t>
            </w:r>
            <w:r w:rsidRPr="002C7CB4">
              <w:t xml:space="preserve">whose selected groups are </w:t>
            </w:r>
            <w:r w:rsidRPr="002C7CB4">
              <w:rPr>
                <w:rFonts w:hint="eastAsia"/>
              </w:rPr>
              <w:t xml:space="preserve">authorized to </w:t>
            </w:r>
            <w:r w:rsidRPr="002C7CB4">
              <w:t>be remotely changed</w:t>
            </w:r>
          </w:p>
        </w:tc>
        <w:tc>
          <w:tcPr>
            <w:tcW w:w="1017" w:type="dxa"/>
            <w:tcBorders>
              <w:top w:val="single" w:sz="4" w:space="0" w:color="auto"/>
              <w:left w:val="single" w:sz="4" w:space="0" w:color="auto"/>
              <w:bottom w:val="single" w:sz="4" w:space="0" w:color="auto"/>
              <w:right w:val="single" w:sz="4" w:space="0" w:color="auto"/>
            </w:tcBorders>
          </w:tcPr>
          <w:p w14:paraId="255C940E"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6BA8A5D7"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FEF1142"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175D709" w14:textId="77777777" w:rsidR="00C336BB" w:rsidRPr="002C7CB4" w:rsidRDefault="00C336BB" w:rsidP="00CC36AE">
            <w:pPr>
              <w:pStyle w:val="TAC"/>
              <w:keepNext w:val="0"/>
              <w:keepLines w:val="0"/>
              <w:widowControl w:val="0"/>
            </w:pPr>
          </w:p>
        </w:tc>
      </w:tr>
      <w:tr w:rsidR="00C336BB" w14:paraId="7C7C1F7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81804D6"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tcPr>
          <w:p w14:paraId="7C7E6426" w14:textId="77777777" w:rsidR="00C336BB" w:rsidRPr="002C7CB4" w:rsidRDefault="00C336BB" w:rsidP="00CC36AE">
            <w:pPr>
              <w:pStyle w:val="TAL"/>
              <w:keepNext w:val="0"/>
              <w:keepLines w:val="0"/>
              <w:widowControl w:val="0"/>
            </w:pPr>
            <w:r>
              <w:t>&gt; MCData ID</w:t>
            </w:r>
          </w:p>
        </w:tc>
        <w:tc>
          <w:tcPr>
            <w:tcW w:w="1017" w:type="dxa"/>
            <w:tcBorders>
              <w:top w:val="single" w:sz="4" w:space="0" w:color="auto"/>
              <w:left w:val="single" w:sz="4" w:space="0" w:color="auto"/>
              <w:bottom w:val="single" w:sz="4" w:space="0" w:color="auto"/>
              <w:right w:val="single" w:sz="4" w:space="0" w:color="auto"/>
            </w:tcBorders>
          </w:tcPr>
          <w:p w14:paraId="17D500EA" w14:textId="77777777" w:rsidR="00C336BB" w:rsidRPr="002C7CB4" w:rsidDel="0060398F" w:rsidRDefault="00C336BB" w:rsidP="00CC36AE">
            <w:pPr>
              <w:pStyle w:val="TAC"/>
              <w:keepNext w:val="0"/>
              <w:keepLines w:val="0"/>
              <w:widowControl w:val="0"/>
            </w:pPr>
            <w:r>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6190D544" w14:textId="77777777" w:rsidR="00C336BB" w:rsidRPr="002C7CB4" w:rsidDel="0060398F"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0C527DC1" w14:textId="77777777" w:rsidR="00C336BB" w:rsidRPr="002C7CB4" w:rsidDel="0060398F"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53AF05BE" w14:textId="77777777" w:rsidR="00C336BB" w:rsidRPr="002C7CB4" w:rsidDel="0060398F" w:rsidRDefault="00C336BB" w:rsidP="00CC36AE">
            <w:pPr>
              <w:pStyle w:val="TAC"/>
              <w:keepNext w:val="0"/>
              <w:keepLines w:val="0"/>
              <w:widowControl w:val="0"/>
            </w:pPr>
            <w:r>
              <w:t>Y</w:t>
            </w:r>
          </w:p>
        </w:tc>
      </w:tr>
      <w:tr w:rsidR="00C336BB" w14:paraId="2E79B9F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0CF0E96" w14:textId="77777777" w:rsidR="00C336BB" w:rsidRPr="002C7CB4" w:rsidRDefault="00C336BB" w:rsidP="00CC36AE">
            <w:pPr>
              <w:pStyle w:val="TAL"/>
              <w:keepNext w:val="0"/>
              <w:keepLines w:val="0"/>
              <w:widowControl w:val="0"/>
            </w:pPr>
            <w:r w:rsidRPr="007C0602">
              <w:t>[R-6.</w:t>
            </w:r>
            <w:r>
              <w:rPr>
                <w:lang w:val="en-US"/>
              </w:rPr>
              <w:t>7</w:t>
            </w:r>
            <w:r w:rsidRPr="007C0602">
              <w:t>.</w:t>
            </w:r>
            <w:r>
              <w:rPr>
                <w:lang w:val="en-US"/>
              </w:rPr>
              <w:t>3</w:t>
            </w:r>
            <w:r w:rsidRPr="007C0602">
              <w:t>-007</w:t>
            </w:r>
            <w:r>
              <w:rPr>
                <w:lang w:val="en-US"/>
              </w:rPr>
              <w:t>a</w:t>
            </w:r>
            <w:r w:rsidRPr="007C0602">
              <w:t>] of 3GPP TS 22.28</w:t>
            </w:r>
            <w:r>
              <w:rPr>
                <w:lang w:val="en-US"/>
              </w:rPr>
              <w:t>0</w:t>
            </w:r>
            <w:r w:rsidRPr="007C0602">
              <w:t> [</w:t>
            </w:r>
            <w:r>
              <w:rPr>
                <w:lang w:val="en-US"/>
              </w:rPr>
              <w:t>2</w:t>
            </w:r>
            <w:r w:rsidRPr="007C0602">
              <w:t>] and 3GPP TS 33.180 [13]</w:t>
            </w:r>
          </w:p>
        </w:tc>
        <w:tc>
          <w:tcPr>
            <w:tcW w:w="3118" w:type="dxa"/>
            <w:tcBorders>
              <w:top w:val="single" w:sz="4" w:space="0" w:color="auto"/>
              <w:left w:val="single" w:sz="4" w:space="0" w:color="auto"/>
              <w:bottom w:val="single" w:sz="4" w:space="0" w:color="auto"/>
              <w:right w:val="single" w:sz="4" w:space="0" w:color="auto"/>
            </w:tcBorders>
          </w:tcPr>
          <w:p w14:paraId="626F76EB" w14:textId="77777777" w:rsidR="00C336BB" w:rsidRPr="002C7CB4" w:rsidRDefault="00C336BB" w:rsidP="00CC36AE">
            <w:pPr>
              <w:pStyle w:val="TAL"/>
              <w:keepNext w:val="0"/>
              <w:keepLines w:val="0"/>
              <w:widowControl w:val="0"/>
            </w:pPr>
            <w:r w:rsidRPr="007C0602">
              <w:t>List of MCData users this MCData user is authorized to receive a one</w:t>
            </w:r>
            <w:r w:rsidRPr="007C0602">
              <w:noBreakHyphen/>
              <w:t>to-one communication</w:t>
            </w:r>
          </w:p>
        </w:tc>
        <w:tc>
          <w:tcPr>
            <w:tcW w:w="1017" w:type="dxa"/>
            <w:tcBorders>
              <w:top w:val="single" w:sz="4" w:space="0" w:color="auto"/>
              <w:left w:val="single" w:sz="4" w:space="0" w:color="auto"/>
              <w:bottom w:val="single" w:sz="4" w:space="0" w:color="auto"/>
              <w:right w:val="single" w:sz="4" w:space="0" w:color="auto"/>
            </w:tcBorders>
          </w:tcPr>
          <w:p w14:paraId="6931FAD2"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3D70483E"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7905954"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7BFA716" w14:textId="77777777" w:rsidR="00C336BB" w:rsidRPr="002C7CB4" w:rsidRDefault="00C336BB" w:rsidP="00CC36AE">
            <w:pPr>
              <w:pStyle w:val="TAC"/>
              <w:keepNext w:val="0"/>
              <w:keepLines w:val="0"/>
              <w:widowControl w:val="0"/>
            </w:pPr>
          </w:p>
        </w:tc>
      </w:tr>
      <w:tr w:rsidR="00C336BB" w14:paraId="5B3304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EE09480"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58AD9C75" w14:textId="77777777" w:rsidR="00C336BB" w:rsidRPr="002C7CB4" w:rsidRDefault="00C336BB" w:rsidP="00CC36AE">
            <w:pPr>
              <w:pStyle w:val="TAL"/>
              <w:keepNext w:val="0"/>
              <w:keepLines w:val="0"/>
              <w:widowControl w:val="0"/>
            </w:pPr>
            <w:r w:rsidRPr="007C0602">
              <w:t>&gt; MCData ID</w:t>
            </w:r>
          </w:p>
        </w:tc>
        <w:tc>
          <w:tcPr>
            <w:tcW w:w="1017" w:type="dxa"/>
            <w:tcBorders>
              <w:top w:val="single" w:sz="4" w:space="0" w:color="auto"/>
              <w:left w:val="single" w:sz="4" w:space="0" w:color="auto"/>
              <w:bottom w:val="single" w:sz="4" w:space="0" w:color="auto"/>
              <w:right w:val="single" w:sz="4" w:space="0" w:color="auto"/>
            </w:tcBorders>
          </w:tcPr>
          <w:p w14:paraId="175829EB" w14:textId="77777777" w:rsidR="00C336BB" w:rsidRPr="002C7CB4" w:rsidRDefault="00C336BB" w:rsidP="00CC36AE">
            <w:pPr>
              <w:pStyle w:val="TAC"/>
              <w:keepNext w:val="0"/>
              <w:keepLines w:val="0"/>
              <w:widowControl w:val="0"/>
            </w:pPr>
            <w:r w:rsidRPr="007C0602">
              <w:t>Y</w:t>
            </w:r>
          </w:p>
        </w:tc>
        <w:tc>
          <w:tcPr>
            <w:tcW w:w="990" w:type="dxa"/>
            <w:tcBorders>
              <w:top w:val="single" w:sz="4" w:space="0" w:color="auto"/>
              <w:left w:val="single" w:sz="4" w:space="0" w:color="auto"/>
              <w:bottom w:val="single" w:sz="4" w:space="0" w:color="auto"/>
              <w:right w:val="single" w:sz="4" w:space="0" w:color="auto"/>
            </w:tcBorders>
          </w:tcPr>
          <w:p w14:paraId="2C4CE80D" w14:textId="77777777" w:rsidR="00C336BB" w:rsidRPr="002C7CB4" w:rsidRDefault="00C336BB" w:rsidP="00CC36AE">
            <w:pPr>
              <w:pStyle w:val="TAC"/>
              <w:keepNext w:val="0"/>
              <w:keepLines w:val="0"/>
              <w:widowControl w:val="0"/>
            </w:pPr>
            <w:r w:rsidRPr="007C0602">
              <w:t>Y</w:t>
            </w:r>
          </w:p>
        </w:tc>
        <w:tc>
          <w:tcPr>
            <w:tcW w:w="1440" w:type="dxa"/>
            <w:tcBorders>
              <w:top w:val="single" w:sz="4" w:space="0" w:color="auto"/>
              <w:left w:val="single" w:sz="4" w:space="0" w:color="auto"/>
              <w:bottom w:val="single" w:sz="4" w:space="0" w:color="auto"/>
              <w:right w:val="single" w:sz="4" w:space="0" w:color="auto"/>
            </w:tcBorders>
          </w:tcPr>
          <w:p w14:paraId="1D6EFFBC" w14:textId="77777777" w:rsidR="00C336BB" w:rsidRPr="002C7CB4" w:rsidRDefault="00C336BB" w:rsidP="00CC36AE">
            <w:pPr>
              <w:pStyle w:val="TAC"/>
              <w:keepNext w:val="0"/>
              <w:keepLines w:val="0"/>
              <w:widowControl w:val="0"/>
            </w:pPr>
            <w:r w:rsidRPr="007C0602">
              <w:t>Y</w:t>
            </w:r>
          </w:p>
        </w:tc>
        <w:tc>
          <w:tcPr>
            <w:tcW w:w="1080" w:type="dxa"/>
            <w:tcBorders>
              <w:top w:val="single" w:sz="4" w:space="0" w:color="auto"/>
              <w:left w:val="single" w:sz="4" w:space="0" w:color="auto"/>
              <w:bottom w:val="single" w:sz="4" w:space="0" w:color="auto"/>
              <w:right w:val="single" w:sz="4" w:space="0" w:color="auto"/>
            </w:tcBorders>
          </w:tcPr>
          <w:p w14:paraId="46558DF0" w14:textId="77777777" w:rsidR="00C336BB" w:rsidRPr="002C7CB4" w:rsidRDefault="00C336BB" w:rsidP="00CC36AE">
            <w:pPr>
              <w:pStyle w:val="TAC"/>
              <w:keepNext w:val="0"/>
              <w:keepLines w:val="0"/>
              <w:widowControl w:val="0"/>
            </w:pPr>
            <w:r w:rsidRPr="007C0602">
              <w:t>Y</w:t>
            </w:r>
          </w:p>
        </w:tc>
      </w:tr>
      <w:tr w:rsidR="00C336BB" w14:paraId="0E49511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F3A0A0B"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0A027AF" w14:textId="77777777" w:rsidR="00C336BB" w:rsidRPr="002C7CB4" w:rsidRDefault="00C336BB" w:rsidP="00CC36AE">
            <w:pPr>
              <w:pStyle w:val="TAL"/>
              <w:keepNext w:val="0"/>
              <w:keepLines w:val="0"/>
              <w:widowControl w:val="0"/>
            </w:pPr>
            <w:r w:rsidRPr="007C0602">
              <w:t>&gt; KMSUri for security domain of MCData ID</w:t>
            </w:r>
          </w:p>
        </w:tc>
        <w:tc>
          <w:tcPr>
            <w:tcW w:w="1017" w:type="dxa"/>
            <w:tcBorders>
              <w:top w:val="single" w:sz="4" w:space="0" w:color="auto"/>
              <w:left w:val="single" w:sz="4" w:space="0" w:color="auto"/>
              <w:bottom w:val="single" w:sz="4" w:space="0" w:color="auto"/>
              <w:right w:val="single" w:sz="4" w:space="0" w:color="auto"/>
            </w:tcBorders>
          </w:tcPr>
          <w:p w14:paraId="1B1F1654" w14:textId="77777777" w:rsidR="00C336BB" w:rsidRPr="002C7CB4" w:rsidRDefault="00C336BB" w:rsidP="00CC36AE">
            <w:pPr>
              <w:pStyle w:val="TAC"/>
              <w:keepNext w:val="0"/>
              <w:keepLines w:val="0"/>
              <w:widowControl w:val="0"/>
            </w:pPr>
            <w:r w:rsidRPr="007C0602">
              <w:t>Y</w:t>
            </w:r>
          </w:p>
        </w:tc>
        <w:tc>
          <w:tcPr>
            <w:tcW w:w="990" w:type="dxa"/>
            <w:tcBorders>
              <w:top w:val="single" w:sz="4" w:space="0" w:color="auto"/>
              <w:left w:val="single" w:sz="4" w:space="0" w:color="auto"/>
              <w:bottom w:val="single" w:sz="4" w:space="0" w:color="auto"/>
              <w:right w:val="single" w:sz="4" w:space="0" w:color="auto"/>
            </w:tcBorders>
          </w:tcPr>
          <w:p w14:paraId="12A85F60" w14:textId="77777777" w:rsidR="00C336BB" w:rsidRPr="002C7CB4" w:rsidRDefault="00C336BB" w:rsidP="00CC36AE">
            <w:pPr>
              <w:pStyle w:val="TAC"/>
              <w:keepNext w:val="0"/>
              <w:keepLines w:val="0"/>
              <w:widowControl w:val="0"/>
            </w:pPr>
            <w:r w:rsidRPr="007C0602">
              <w:t>Y</w:t>
            </w:r>
          </w:p>
        </w:tc>
        <w:tc>
          <w:tcPr>
            <w:tcW w:w="1440" w:type="dxa"/>
            <w:tcBorders>
              <w:top w:val="single" w:sz="4" w:space="0" w:color="auto"/>
              <w:left w:val="single" w:sz="4" w:space="0" w:color="auto"/>
              <w:bottom w:val="single" w:sz="4" w:space="0" w:color="auto"/>
              <w:right w:val="single" w:sz="4" w:space="0" w:color="auto"/>
            </w:tcBorders>
          </w:tcPr>
          <w:p w14:paraId="605F9018" w14:textId="77777777" w:rsidR="00C336BB" w:rsidRPr="002C7CB4" w:rsidRDefault="00C336BB" w:rsidP="00CC36AE">
            <w:pPr>
              <w:pStyle w:val="TAC"/>
              <w:keepNext w:val="0"/>
              <w:keepLines w:val="0"/>
              <w:widowControl w:val="0"/>
            </w:pPr>
            <w:r w:rsidRPr="007C0602">
              <w:t>Y</w:t>
            </w:r>
          </w:p>
        </w:tc>
        <w:tc>
          <w:tcPr>
            <w:tcW w:w="1080" w:type="dxa"/>
            <w:tcBorders>
              <w:top w:val="single" w:sz="4" w:space="0" w:color="auto"/>
              <w:left w:val="single" w:sz="4" w:space="0" w:color="auto"/>
              <w:bottom w:val="single" w:sz="4" w:space="0" w:color="auto"/>
              <w:right w:val="single" w:sz="4" w:space="0" w:color="auto"/>
            </w:tcBorders>
          </w:tcPr>
          <w:p w14:paraId="4D27E357" w14:textId="77777777" w:rsidR="00C336BB" w:rsidRPr="002C7CB4" w:rsidRDefault="00C336BB" w:rsidP="00CC36AE">
            <w:pPr>
              <w:pStyle w:val="TAC"/>
              <w:keepNext w:val="0"/>
              <w:keepLines w:val="0"/>
              <w:widowControl w:val="0"/>
            </w:pPr>
            <w:r w:rsidRPr="007C0602">
              <w:t>Y</w:t>
            </w:r>
          </w:p>
        </w:tc>
      </w:tr>
      <w:tr w:rsidR="00C336BB" w14:paraId="7D36575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DB84941"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11DF060D" w14:textId="77777777" w:rsidR="00C336BB" w:rsidRPr="002C7CB4" w:rsidRDefault="00C336BB" w:rsidP="00CC36AE">
            <w:pPr>
              <w:pStyle w:val="TAL"/>
              <w:keepNext w:val="0"/>
              <w:keepLines w:val="0"/>
              <w:widowControl w:val="0"/>
            </w:pPr>
            <w:r w:rsidRPr="002C7CB4">
              <w:t>Conversation management</w:t>
            </w:r>
          </w:p>
        </w:tc>
        <w:tc>
          <w:tcPr>
            <w:tcW w:w="1017" w:type="dxa"/>
            <w:tcBorders>
              <w:top w:val="single" w:sz="4" w:space="0" w:color="auto"/>
              <w:left w:val="single" w:sz="4" w:space="0" w:color="auto"/>
              <w:bottom w:val="single" w:sz="4" w:space="0" w:color="auto"/>
              <w:right w:val="single" w:sz="4" w:space="0" w:color="auto"/>
            </w:tcBorders>
          </w:tcPr>
          <w:p w14:paraId="33F7E67B"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4851DAA5"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73DBD3E"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691AA12" w14:textId="77777777" w:rsidR="00C336BB" w:rsidRPr="002C7CB4" w:rsidRDefault="00C336BB" w:rsidP="00CC36AE">
            <w:pPr>
              <w:pStyle w:val="TAC"/>
              <w:keepNext w:val="0"/>
              <w:keepLines w:val="0"/>
              <w:widowControl w:val="0"/>
            </w:pPr>
          </w:p>
        </w:tc>
      </w:tr>
      <w:tr w:rsidR="00C336BB" w14:paraId="5B3A1EF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8C2A165" w14:textId="77777777" w:rsidR="00C336BB" w:rsidRPr="002C7CB4" w:rsidRDefault="00C336BB" w:rsidP="00CC36AE">
            <w:pPr>
              <w:pStyle w:val="TAL"/>
              <w:keepNext w:val="0"/>
              <w:keepLines w:val="0"/>
              <w:widowControl w:val="0"/>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4DB65710" w14:textId="77777777" w:rsidR="00C336BB" w:rsidRPr="002C7CB4" w:rsidRDefault="00C336BB" w:rsidP="00CC36AE">
            <w:pPr>
              <w:pStyle w:val="TAL"/>
              <w:keepNext w:val="0"/>
              <w:keepLines w:val="0"/>
              <w:widowControl w:val="0"/>
            </w:pPr>
            <w:r w:rsidRPr="002C7CB4">
              <w:t>&gt; List of MCData users to be sent message delivered disposition notifications in addition to the message sender</w:t>
            </w:r>
          </w:p>
        </w:tc>
        <w:tc>
          <w:tcPr>
            <w:tcW w:w="1017" w:type="dxa"/>
            <w:tcBorders>
              <w:top w:val="single" w:sz="4" w:space="0" w:color="auto"/>
              <w:left w:val="single" w:sz="4" w:space="0" w:color="auto"/>
              <w:bottom w:val="single" w:sz="4" w:space="0" w:color="auto"/>
              <w:right w:val="single" w:sz="4" w:space="0" w:color="auto"/>
            </w:tcBorders>
          </w:tcPr>
          <w:p w14:paraId="6736E391" w14:textId="77777777" w:rsidR="00C336BB" w:rsidRPr="002C7CB4" w:rsidRDefault="00C336BB" w:rsidP="00CC36AE">
            <w:pPr>
              <w:pStyle w:val="TAC"/>
              <w:keepNext w:val="0"/>
              <w:keepLines w:val="0"/>
              <w:widowControl w:val="0"/>
            </w:pPr>
            <w:r w:rsidRPr="002C7CB4">
              <w:rPr>
                <w:rFonts w:eastAsia="SimSun"/>
              </w:rPr>
              <w:t>N</w:t>
            </w:r>
          </w:p>
        </w:tc>
        <w:tc>
          <w:tcPr>
            <w:tcW w:w="990" w:type="dxa"/>
            <w:tcBorders>
              <w:top w:val="single" w:sz="4" w:space="0" w:color="auto"/>
              <w:left w:val="single" w:sz="4" w:space="0" w:color="auto"/>
              <w:bottom w:val="single" w:sz="4" w:space="0" w:color="auto"/>
              <w:right w:val="single" w:sz="4" w:space="0" w:color="auto"/>
            </w:tcBorders>
          </w:tcPr>
          <w:p w14:paraId="3FC51AF3" w14:textId="77777777" w:rsidR="00C336BB" w:rsidRPr="002C7CB4" w:rsidRDefault="00C336BB" w:rsidP="00CC36AE">
            <w:pPr>
              <w:pStyle w:val="TAC"/>
              <w:keepNext w:val="0"/>
              <w:keepLines w:val="0"/>
              <w:widowControl w:val="0"/>
            </w:pPr>
            <w:r w:rsidRPr="002C7CB4">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07A7BDFD" w14:textId="77777777" w:rsidR="00C336BB" w:rsidRPr="002C7CB4" w:rsidRDefault="00C336BB" w:rsidP="00CC36AE">
            <w:pPr>
              <w:pStyle w:val="TAC"/>
              <w:keepNext w:val="0"/>
              <w:keepLines w:val="0"/>
              <w:widowControl w:val="0"/>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93040FE" w14:textId="77777777" w:rsidR="00C336BB" w:rsidRPr="002C7CB4" w:rsidRDefault="00C336BB" w:rsidP="00CC36AE">
            <w:pPr>
              <w:pStyle w:val="TAC"/>
              <w:keepNext w:val="0"/>
              <w:keepLines w:val="0"/>
              <w:widowControl w:val="0"/>
            </w:pPr>
            <w:r w:rsidRPr="002C7CB4">
              <w:rPr>
                <w:rFonts w:eastAsia="SimSun"/>
                <w:lang w:eastAsia="zh-CN"/>
              </w:rPr>
              <w:t>Y</w:t>
            </w:r>
          </w:p>
        </w:tc>
      </w:tr>
      <w:tr w:rsidR="00C336BB" w14:paraId="4C14EF3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FC21F7A" w14:textId="77777777" w:rsidR="00C336BB" w:rsidRPr="002C7CB4" w:rsidRDefault="00C336BB" w:rsidP="00CC36AE">
            <w:pPr>
              <w:pStyle w:val="TAL"/>
              <w:keepNext w:val="0"/>
              <w:keepLines w:val="0"/>
              <w:widowControl w:val="0"/>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353E64EF" w14:textId="77777777" w:rsidR="00C336BB" w:rsidRPr="002C7CB4" w:rsidRDefault="00C336BB" w:rsidP="00CC36AE">
            <w:pPr>
              <w:pStyle w:val="TAL"/>
              <w:keepNext w:val="0"/>
              <w:keepLines w:val="0"/>
              <w:widowControl w:val="0"/>
            </w:pPr>
            <w:r w:rsidRPr="00CC6106">
              <w:t>&gt;&gt; MCData ID</w:t>
            </w:r>
          </w:p>
        </w:tc>
        <w:tc>
          <w:tcPr>
            <w:tcW w:w="1017" w:type="dxa"/>
            <w:tcBorders>
              <w:top w:val="single" w:sz="4" w:space="0" w:color="auto"/>
              <w:left w:val="single" w:sz="4" w:space="0" w:color="auto"/>
              <w:bottom w:val="single" w:sz="4" w:space="0" w:color="auto"/>
              <w:right w:val="single" w:sz="4" w:space="0" w:color="auto"/>
            </w:tcBorders>
          </w:tcPr>
          <w:p w14:paraId="35B307F5" w14:textId="77777777" w:rsidR="00C336BB" w:rsidRPr="002C7CB4" w:rsidRDefault="00C336BB" w:rsidP="00CC36AE">
            <w:pPr>
              <w:pStyle w:val="TAC"/>
              <w:keepNext w:val="0"/>
              <w:keepLines w:val="0"/>
              <w:widowControl w:val="0"/>
              <w:rPr>
                <w:rFonts w:eastAsia="SimSun"/>
              </w:rPr>
            </w:pPr>
            <w:r>
              <w:t>N</w:t>
            </w:r>
          </w:p>
        </w:tc>
        <w:tc>
          <w:tcPr>
            <w:tcW w:w="990" w:type="dxa"/>
            <w:tcBorders>
              <w:top w:val="single" w:sz="4" w:space="0" w:color="auto"/>
              <w:left w:val="single" w:sz="4" w:space="0" w:color="auto"/>
              <w:bottom w:val="single" w:sz="4" w:space="0" w:color="auto"/>
              <w:right w:val="single" w:sz="4" w:space="0" w:color="auto"/>
            </w:tcBorders>
          </w:tcPr>
          <w:p w14:paraId="30450165" w14:textId="77777777" w:rsidR="00C336BB" w:rsidRPr="002C7CB4" w:rsidRDefault="00C336BB" w:rsidP="00CC36AE">
            <w:pPr>
              <w:pStyle w:val="TAC"/>
              <w:keepNext w:val="0"/>
              <w:keepLines w:val="0"/>
              <w:widowControl w:val="0"/>
              <w:rPr>
                <w:rFonts w:eastAsia="SimSun"/>
              </w:rPr>
            </w:pPr>
            <w:r w:rsidRPr="00CC6106">
              <w:t>Y</w:t>
            </w:r>
          </w:p>
        </w:tc>
        <w:tc>
          <w:tcPr>
            <w:tcW w:w="1440" w:type="dxa"/>
            <w:tcBorders>
              <w:top w:val="single" w:sz="4" w:space="0" w:color="auto"/>
              <w:left w:val="single" w:sz="4" w:space="0" w:color="auto"/>
              <w:bottom w:val="single" w:sz="4" w:space="0" w:color="auto"/>
              <w:right w:val="single" w:sz="4" w:space="0" w:color="auto"/>
            </w:tcBorders>
          </w:tcPr>
          <w:p w14:paraId="62534CCA" w14:textId="77777777" w:rsidR="00C336BB" w:rsidRPr="002C7CB4" w:rsidRDefault="00C336BB" w:rsidP="00CC36AE">
            <w:pPr>
              <w:pStyle w:val="TAC"/>
              <w:keepNext w:val="0"/>
              <w:keepLines w:val="0"/>
              <w:widowControl w:val="0"/>
              <w:rPr>
                <w:rFonts w:eastAsia="SimSun"/>
              </w:rPr>
            </w:pPr>
            <w:r w:rsidRPr="00CC6106">
              <w:t>Y</w:t>
            </w:r>
          </w:p>
        </w:tc>
        <w:tc>
          <w:tcPr>
            <w:tcW w:w="1080" w:type="dxa"/>
            <w:tcBorders>
              <w:top w:val="single" w:sz="4" w:space="0" w:color="auto"/>
              <w:left w:val="single" w:sz="4" w:space="0" w:color="auto"/>
              <w:bottom w:val="single" w:sz="4" w:space="0" w:color="auto"/>
              <w:right w:val="single" w:sz="4" w:space="0" w:color="auto"/>
            </w:tcBorders>
          </w:tcPr>
          <w:p w14:paraId="30B5DE11" w14:textId="77777777" w:rsidR="00C336BB" w:rsidRPr="002C7CB4" w:rsidRDefault="00C336BB" w:rsidP="00CC36AE">
            <w:pPr>
              <w:pStyle w:val="TAC"/>
              <w:keepNext w:val="0"/>
              <w:keepLines w:val="0"/>
              <w:widowControl w:val="0"/>
              <w:rPr>
                <w:rFonts w:eastAsia="SimSun"/>
                <w:lang w:eastAsia="zh-CN"/>
              </w:rPr>
            </w:pPr>
            <w:r w:rsidRPr="00CC6106">
              <w:t>Y</w:t>
            </w:r>
          </w:p>
        </w:tc>
      </w:tr>
      <w:tr w:rsidR="00C336BB" w14:paraId="24DC034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A2AF8C9" w14:textId="77777777" w:rsidR="00C336BB" w:rsidRPr="002C7CB4" w:rsidRDefault="00C336BB" w:rsidP="00CC36AE">
            <w:pPr>
              <w:pStyle w:val="TAL"/>
              <w:keepNext w:val="0"/>
              <w:keepLines w:val="0"/>
              <w:widowControl w:val="0"/>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3D971A00" w14:textId="77777777" w:rsidR="00C336BB" w:rsidRPr="002C7CB4" w:rsidRDefault="00C336BB" w:rsidP="00CC36AE">
            <w:pPr>
              <w:pStyle w:val="TAL"/>
              <w:keepNext w:val="0"/>
              <w:keepLines w:val="0"/>
              <w:widowControl w:val="0"/>
            </w:pPr>
            <w:r w:rsidRPr="002C7CB4">
              <w:t>&gt; List of MCData users to be sent message read disposition notifications in addition to the message sender</w:t>
            </w:r>
          </w:p>
        </w:tc>
        <w:tc>
          <w:tcPr>
            <w:tcW w:w="1017" w:type="dxa"/>
            <w:tcBorders>
              <w:top w:val="single" w:sz="4" w:space="0" w:color="auto"/>
              <w:left w:val="single" w:sz="4" w:space="0" w:color="auto"/>
              <w:bottom w:val="single" w:sz="4" w:space="0" w:color="auto"/>
              <w:right w:val="single" w:sz="4" w:space="0" w:color="auto"/>
            </w:tcBorders>
          </w:tcPr>
          <w:p w14:paraId="68CD49D0" w14:textId="77777777" w:rsidR="00C336BB" w:rsidRPr="002C7CB4" w:rsidRDefault="00C336BB" w:rsidP="00CC36AE">
            <w:pPr>
              <w:pStyle w:val="TAC"/>
              <w:keepNext w:val="0"/>
              <w:keepLines w:val="0"/>
              <w:widowControl w:val="0"/>
            </w:pPr>
            <w:r w:rsidRPr="002C7CB4">
              <w:rPr>
                <w:rFonts w:eastAsia="SimSun"/>
              </w:rPr>
              <w:t>N</w:t>
            </w:r>
          </w:p>
        </w:tc>
        <w:tc>
          <w:tcPr>
            <w:tcW w:w="990" w:type="dxa"/>
            <w:tcBorders>
              <w:top w:val="single" w:sz="4" w:space="0" w:color="auto"/>
              <w:left w:val="single" w:sz="4" w:space="0" w:color="auto"/>
              <w:bottom w:val="single" w:sz="4" w:space="0" w:color="auto"/>
              <w:right w:val="single" w:sz="4" w:space="0" w:color="auto"/>
            </w:tcBorders>
          </w:tcPr>
          <w:p w14:paraId="2695AC45" w14:textId="77777777" w:rsidR="00C336BB" w:rsidRPr="002C7CB4" w:rsidRDefault="00C336BB" w:rsidP="00CC36AE">
            <w:pPr>
              <w:pStyle w:val="TAC"/>
              <w:keepNext w:val="0"/>
              <w:keepLines w:val="0"/>
              <w:widowControl w:val="0"/>
            </w:pPr>
            <w:r w:rsidRPr="002C7CB4">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56FEA8A2" w14:textId="77777777" w:rsidR="00C336BB" w:rsidRPr="002C7CB4" w:rsidRDefault="00C336BB" w:rsidP="00CC36AE">
            <w:pPr>
              <w:pStyle w:val="TAC"/>
              <w:keepNext w:val="0"/>
              <w:keepLines w:val="0"/>
              <w:widowControl w:val="0"/>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02983954" w14:textId="77777777" w:rsidR="00C336BB" w:rsidRPr="002C7CB4" w:rsidRDefault="00C336BB" w:rsidP="00CC36AE">
            <w:pPr>
              <w:pStyle w:val="TAC"/>
              <w:keepNext w:val="0"/>
              <w:keepLines w:val="0"/>
              <w:widowControl w:val="0"/>
            </w:pPr>
            <w:r w:rsidRPr="002C7CB4">
              <w:rPr>
                <w:rFonts w:eastAsia="SimSun"/>
                <w:lang w:eastAsia="zh-CN"/>
              </w:rPr>
              <w:t>Y</w:t>
            </w:r>
          </w:p>
        </w:tc>
      </w:tr>
      <w:tr w:rsidR="00C336BB" w14:paraId="79CC373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7760094" w14:textId="77777777" w:rsidR="00C336BB" w:rsidRPr="002C7CB4" w:rsidRDefault="00C336BB" w:rsidP="00CC36AE">
            <w:pPr>
              <w:pStyle w:val="TAL"/>
              <w:keepNext w:val="0"/>
              <w:keepLines w:val="0"/>
              <w:widowControl w:val="0"/>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7500F312" w14:textId="77777777" w:rsidR="00C336BB" w:rsidRPr="002C7CB4" w:rsidRDefault="00C336BB" w:rsidP="00CC36AE">
            <w:pPr>
              <w:pStyle w:val="TAL"/>
              <w:keepNext w:val="0"/>
              <w:keepLines w:val="0"/>
              <w:widowControl w:val="0"/>
            </w:pPr>
            <w:r w:rsidRPr="00CC6106">
              <w:t>&gt;&gt; MCData ID</w:t>
            </w:r>
          </w:p>
        </w:tc>
        <w:tc>
          <w:tcPr>
            <w:tcW w:w="1017" w:type="dxa"/>
            <w:tcBorders>
              <w:top w:val="single" w:sz="4" w:space="0" w:color="auto"/>
              <w:left w:val="single" w:sz="4" w:space="0" w:color="auto"/>
              <w:bottom w:val="single" w:sz="4" w:space="0" w:color="auto"/>
              <w:right w:val="single" w:sz="4" w:space="0" w:color="auto"/>
            </w:tcBorders>
          </w:tcPr>
          <w:p w14:paraId="4079FA6B" w14:textId="77777777" w:rsidR="00C336BB" w:rsidRPr="002C7CB4" w:rsidRDefault="00C336BB" w:rsidP="00CC36AE">
            <w:pPr>
              <w:pStyle w:val="TAC"/>
              <w:keepNext w:val="0"/>
              <w:keepLines w:val="0"/>
              <w:widowControl w:val="0"/>
              <w:rPr>
                <w:rFonts w:eastAsia="SimSun"/>
              </w:rPr>
            </w:pPr>
            <w:r>
              <w:t>N</w:t>
            </w:r>
          </w:p>
        </w:tc>
        <w:tc>
          <w:tcPr>
            <w:tcW w:w="990" w:type="dxa"/>
            <w:tcBorders>
              <w:top w:val="single" w:sz="4" w:space="0" w:color="auto"/>
              <w:left w:val="single" w:sz="4" w:space="0" w:color="auto"/>
              <w:bottom w:val="single" w:sz="4" w:space="0" w:color="auto"/>
              <w:right w:val="single" w:sz="4" w:space="0" w:color="auto"/>
            </w:tcBorders>
          </w:tcPr>
          <w:p w14:paraId="22889E89" w14:textId="77777777" w:rsidR="00C336BB" w:rsidRPr="002C7CB4" w:rsidRDefault="00C336BB" w:rsidP="00CC36AE">
            <w:pPr>
              <w:pStyle w:val="TAC"/>
              <w:keepNext w:val="0"/>
              <w:keepLines w:val="0"/>
              <w:widowControl w:val="0"/>
              <w:rPr>
                <w:rFonts w:eastAsia="SimSun"/>
              </w:rPr>
            </w:pPr>
            <w:r w:rsidRPr="00CC6106">
              <w:t>Y</w:t>
            </w:r>
          </w:p>
        </w:tc>
        <w:tc>
          <w:tcPr>
            <w:tcW w:w="1440" w:type="dxa"/>
            <w:tcBorders>
              <w:top w:val="single" w:sz="4" w:space="0" w:color="auto"/>
              <w:left w:val="single" w:sz="4" w:space="0" w:color="auto"/>
              <w:bottom w:val="single" w:sz="4" w:space="0" w:color="auto"/>
              <w:right w:val="single" w:sz="4" w:space="0" w:color="auto"/>
            </w:tcBorders>
          </w:tcPr>
          <w:p w14:paraId="6E36A211" w14:textId="77777777" w:rsidR="00C336BB" w:rsidRPr="002C7CB4" w:rsidRDefault="00C336BB" w:rsidP="00CC36AE">
            <w:pPr>
              <w:pStyle w:val="TAC"/>
              <w:keepNext w:val="0"/>
              <w:keepLines w:val="0"/>
              <w:widowControl w:val="0"/>
              <w:rPr>
                <w:rFonts w:eastAsia="SimSun"/>
              </w:rPr>
            </w:pPr>
            <w:r w:rsidRPr="00CC6106">
              <w:t>Y</w:t>
            </w:r>
          </w:p>
        </w:tc>
        <w:tc>
          <w:tcPr>
            <w:tcW w:w="1080" w:type="dxa"/>
            <w:tcBorders>
              <w:top w:val="single" w:sz="4" w:space="0" w:color="auto"/>
              <w:left w:val="single" w:sz="4" w:space="0" w:color="auto"/>
              <w:bottom w:val="single" w:sz="4" w:space="0" w:color="auto"/>
              <w:right w:val="single" w:sz="4" w:space="0" w:color="auto"/>
            </w:tcBorders>
          </w:tcPr>
          <w:p w14:paraId="40F45E23" w14:textId="77777777" w:rsidR="00C336BB" w:rsidRPr="002C7CB4" w:rsidRDefault="00C336BB" w:rsidP="00CC36AE">
            <w:pPr>
              <w:pStyle w:val="TAC"/>
              <w:keepNext w:val="0"/>
              <w:keepLines w:val="0"/>
              <w:widowControl w:val="0"/>
              <w:rPr>
                <w:rFonts w:eastAsia="SimSun"/>
                <w:lang w:eastAsia="zh-CN"/>
              </w:rPr>
            </w:pPr>
            <w:r w:rsidRPr="00CC6106">
              <w:t>Y</w:t>
            </w:r>
          </w:p>
        </w:tc>
      </w:tr>
      <w:tr w:rsidR="00C336BB" w14:paraId="2E978F1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A6EEBEF" w14:textId="77777777" w:rsidR="00C336BB" w:rsidRPr="002C7CB4" w:rsidRDefault="00C336BB" w:rsidP="00CC36AE">
            <w:pPr>
              <w:pStyle w:val="TAL"/>
              <w:keepNext w:val="0"/>
              <w:keepLines w:val="0"/>
              <w:widowControl w:val="0"/>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7C5DF714" w14:textId="77777777" w:rsidR="00C336BB" w:rsidRPr="002C7CB4" w:rsidRDefault="00C336BB" w:rsidP="00CC36AE">
            <w:pPr>
              <w:pStyle w:val="TAL"/>
              <w:keepNext w:val="0"/>
              <w:keepLines w:val="0"/>
              <w:widowControl w:val="0"/>
            </w:pPr>
            <w:r w:rsidRPr="002C7CB4">
              <w:t>Authorised to use LMR E2EE for interworking</w:t>
            </w:r>
          </w:p>
        </w:tc>
        <w:tc>
          <w:tcPr>
            <w:tcW w:w="1017" w:type="dxa"/>
            <w:tcBorders>
              <w:top w:val="single" w:sz="4" w:space="0" w:color="auto"/>
              <w:left w:val="single" w:sz="4" w:space="0" w:color="auto"/>
              <w:bottom w:val="single" w:sz="4" w:space="0" w:color="auto"/>
              <w:right w:val="single" w:sz="4" w:space="0" w:color="auto"/>
            </w:tcBorders>
          </w:tcPr>
          <w:p w14:paraId="3BDCB081" w14:textId="77777777" w:rsidR="00C336BB" w:rsidRPr="002C7CB4" w:rsidRDefault="00C336BB" w:rsidP="00CC36AE">
            <w:pPr>
              <w:pStyle w:val="TAC"/>
              <w:keepNext w:val="0"/>
              <w:keepLines w:val="0"/>
              <w:widowControl w:val="0"/>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1C6C109E" w14:textId="77777777" w:rsidR="00C336BB" w:rsidRPr="002C7CB4" w:rsidRDefault="00C336BB" w:rsidP="00CC36AE">
            <w:pPr>
              <w:pStyle w:val="TAC"/>
              <w:keepNext w:val="0"/>
              <w:keepLines w:val="0"/>
              <w:widowControl w:val="0"/>
              <w:rPr>
                <w:rFonts w:eastAsia="SimSun"/>
              </w:rPr>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8C6495F" w14:textId="77777777" w:rsidR="00C336BB" w:rsidRPr="002C7CB4" w:rsidRDefault="00C336BB" w:rsidP="00CC36AE">
            <w:pPr>
              <w:pStyle w:val="TAC"/>
              <w:keepNext w:val="0"/>
              <w:keepLines w:val="0"/>
              <w:widowControl w:val="0"/>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9F9C8C1" w14:textId="77777777" w:rsidR="00C336BB" w:rsidRPr="002C7CB4" w:rsidRDefault="00C336BB" w:rsidP="00CC36AE">
            <w:pPr>
              <w:pStyle w:val="TAC"/>
              <w:keepNext w:val="0"/>
              <w:keepLines w:val="0"/>
              <w:widowControl w:val="0"/>
              <w:rPr>
                <w:rFonts w:eastAsia="SimSun"/>
                <w:lang w:eastAsia="zh-CN"/>
              </w:rPr>
            </w:pPr>
            <w:r w:rsidRPr="002C7CB4">
              <w:t>Y</w:t>
            </w:r>
          </w:p>
        </w:tc>
      </w:tr>
      <w:tr w:rsidR="00C336BB" w14:paraId="0E5B0E7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7588227" w14:textId="77777777" w:rsidR="00C336BB" w:rsidRPr="002C7CB4" w:rsidRDefault="00C336BB" w:rsidP="00CC36AE">
            <w:pPr>
              <w:pStyle w:val="TAL"/>
              <w:keepNext w:val="0"/>
              <w:keepLines w:val="0"/>
              <w:widowControl w:val="0"/>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985D91F" w14:textId="77777777" w:rsidR="00C336BB" w:rsidRPr="002C7CB4" w:rsidRDefault="00C336BB" w:rsidP="00CC36AE">
            <w:pPr>
              <w:pStyle w:val="TAL"/>
              <w:keepNext w:val="0"/>
              <w:keepLines w:val="0"/>
              <w:widowControl w:val="0"/>
            </w:pPr>
            <w:r w:rsidRPr="002C7CB4">
              <w:t>&gt; List of supported LMR technology types</w:t>
            </w:r>
          </w:p>
        </w:tc>
        <w:tc>
          <w:tcPr>
            <w:tcW w:w="1017" w:type="dxa"/>
            <w:tcBorders>
              <w:top w:val="single" w:sz="4" w:space="0" w:color="auto"/>
              <w:left w:val="single" w:sz="4" w:space="0" w:color="auto"/>
              <w:bottom w:val="single" w:sz="4" w:space="0" w:color="auto"/>
              <w:right w:val="single" w:sz="4" w:space="0" w:color="auto"/>
            </w:tcBorders>
          </w:tcPr>
          <w:p w14:paraId="4EE77AFD" w14:textId="77777777" w:rsidR="00C336BB" w:rsidRPr="002C7CB4" w:rsidRDefault="00C336BB" w:rsidP="00CC36AE">
            <w:pPr>
              <w:pStyle w:val="TAC"/>
              <w:keepNext w:val="0"/>
              <w:keepLines w:val="0"/>
              <w:widowControl w:val="0"/>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21661800" w14:textId="77777777" w:rsidR="00C336BB" w:rsidRPr="002C7CB4" w:rsidRDefault="00C336BB" w:rsidP="00CC36AE">
            <w:pPr>
              <w:pStyle w:val="TAC"/>
              <w:keepNext w:val="0"/>
              <w:keepLines w:val="0"/>
              <w:widowControl w:val="0"/>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64B3748A" w14:textId="77777777" w:rsidR="00C336BB" w:rsidRPr="002C7CB4" w:rsidRDefault="00C336BB" w:rsidP="00CC36AE">
            <w:pPr>
              <w:pStyle w:val="TAC"/>
              <w:keepNext w:val="0"/>
              <w:keepLines w:val="0"/>
              <w:widowControl w:val="0"/>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538AC958" w14:textId="77777777" w:rsidR="00C336BB" w:rsidRPr="002C7CB4" w:rsidRDefault="00C336BB" w:rsidP="00CC36AE">
            <w:pPr>
              <w:pStyle w:val="TAC"/>
              <w:keepNext w:val="0"/>
              <w:keepLines w:val="0"/>
              <w:widowControl w:val="0"/>
              <w:rPr>
                <w:rFonts w:eastAsia="SimSun"/>
                <w:lang w:eastAsia="zh-CN"/>
              </w:rPr>
            </w:pPr>
          </w:p>
        </w:tc>
      </w:tr>
      <w:tr w:rsidR="00C336BB" w14:paraId="382BE4C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6458D84" w14:textId="77777777" w:rsidR="00C336BB" w:rsidRPr="002C7CB4" w:rsidRDefault="00C336BB" w:rsidP="00CC36AE">
            <w:pPr>
              <w:pStyle w:val="TAL"/>
              <w:keepNext w:val="0"/>
              <w:keepLines w:val="0"/>
              <w:widowControl w:val="0"/>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4552EEF3" w14:textId="77777777" w:rsidR="00C336BB" w:rsidRPr="00DA768D" w:rsidRDefault="00C336BB" w:rsidP="00CC36AE">
            <w:pPr>
              <w:pStyle w:val="TAL"/>
              <w:keepNext w:val="0"/>
              <w:keepLines w:val="0"/>
              <w:widowControl w:val="0"/>
              <w:rPr>
                <w:lang w:val="fr-FR"/>
              </w:rPr>
            </w:pPr>
            <w:r w:rsidRPr="0044135D">
              <w:rPr>
                <w:lang w:val="fr-FR"/>
              </w:rPr>
              <w:t>&gt;&gt; LMR technology type (P25, TETRA etc.)</w:t>
            </w:r>
          </w:p>
        </w:tc>
        <w:tc>
          <w:tcPr>
            <w:tcW w:w="1017" w:type="dxa"/>
            <w:tcBorders>
              <w:top w:val="single" w:sz="4" w:space="0" w:color="auto"/>
              <w:left w:val="single" w:sz="4" w:space="0" w:color="auto"/>
              <w:bottom w:val="single" w:sz="4" w:space="0" w:color="auto"/>
              <w:right w:val="single" w:sz="4" w:space="0" w:color="auto"/>
            </w:tcBorders>
          </w:tcPr>
          <w:p w14:paraId="19A5ACA2" w14:textId="77777777" w:rsidR="00C336BB" w:rsidRPr="002C7CB4" w:rsidRDefault="00C336BB" w:rsidP="00CC36AE">
            <w:pPr>
              <w:pStyle w:val="TAC"/>
              <w:keepNext w:val="0"/>
              <w:keepLines w:val="0"/>
              <w:widowControl w:val="0"/>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03DC79DA" w14:textId="77777777" w:rsidR="00C336BB" w:rsidRPr="002C7CB4" w:rsidRDefault="00C336BB" w:rsidP="00CC36AE">
            <w:pPr>
              <w:pStyle w:val="TAC"/>
              <w:keepNext w:val="0"/>
              <w:keepLines w:val="0"/>
              <w:widowControl w:val="0"/>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3C3B601C" w14:textId="77777777" w:rsidR="00C336BB" w:rsidRPr="002C7CB4" w:rsidRDefault="00C336BB" w:rsidP="00CC36AE">
            <w:pPr>
              <w:pStyle w:val="TAC"/>
              <w:keepNext w:val="0"/>
              <w:keepLines w:val="0"/>
              <w:widowControl w:val="0"/>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CE2E9B0" w14:textId="77777777" w:rsidR="00C336BB" w:rsidRPr="002C7CB4" w:rsidRDefault="00C336BB" w:rsidP="00CC36AE">
            <w:pPr>
              <w:pStyle w:val="TAC"/>
              <w:keepNext w:val="0"/>
              <w:keepLines w:val="0"/>
              <w:widowControl w:val="0"/>
              <w:rPr>
                <w:rFonts w:eastAsia="SimSun"/>
                <w:lang w:eastAsia="zh-CN"/>
              </w:rPr>
            </w:pPr>
            <w:r w:rsidRPr="002C7CB4">
              <w:rPr>
                <w:rFonts w:eastAsia="SimSun"/>
                <w:lang w:eastAsia="zh-CN"/>
              </w:rPr>
              <w:t>Y</w:t>
            </w:r>
          </w:p>
        </w:tc>
      </w:tr>
      <w:tr w:rsidR="00C336BB" w14:paraId="36AEE69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6F43F9F" w14:textId="77777777" w:rsidR="00C336BB" w:rsidRPr="002C7CB4" w:rsidRDefault="00C336BB" w:rsidP="00CC36AE">
            <w:pPr>
              <w:pStyle w:val="TAL"/>
              <w:keepNext w:val="0"/>
              <w:keepLines w:val="0"/>
              <w:widowControl w:val="0"/>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339795F" w14:textId="77777777" w:rsidR="00C336BB" w:rsidRPr="002C7CB4" w:rsidRDefault="00C336BB" w:rsidP="00CC36AE">
            <w:pPr>
              <w:pStyle w:val="TAL"/>
              <w:keepNext w:val="0"/>
              <w:keepLines w:val="0"/>
              <w:widowControl w:val="0"/>
            </w:pPr>
            <w:r w:rsidRPr="002C7CB4">
              <w:t xml:space="preserve">&gt;&gt; URI of LMR key management functional entity (see NOTE 4 ) </w:t>
            </w:r>
          </w:p>
        </w:tc>
        <w:tc>
          <w:tcPr>
            <w:tcW w:w="1017" w:type="dxa"/>
            <w:tcBorders>
              <w:top w:val="single" w:sz="4" w:space="0" w:color="auto"/>
              <w:left w:val="single" w:sz="4" w:space="0" w:color="auto"/>
              <w:bottom w:val="single" w:sz="4" w:space="0" w:color="auto"/>
              <w:right w:val="single" w:sz="4" w:space="0" w:color="auto"/>
            </w:tcBorders>
          </w:tcPr>
          <w:p w14:paraId="2EF21DB6" w14:textId="77777777" w:rsidR="00C336BB" w:rsidRPr="002C7CB4" w:rsidRDefault="00C336BB" w:rsidP="00CC36AE">
            <w:pPr>
              <w:pStyle w:val="TAC"/>
              <w:keepNext w:val="0"/>
              <w:keepLines w:val="0"/>
              <w:widowControl w:val="0"/>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196A8DAF" w14:textId="77777777" w:rsidR="00C336BB" w:rsidRPr="002C7CB4" w:rsidRDefault="00C336BB" w:rsidP="00CC36AE">
            <w:pPr>
              <w:pStyle w:val="TAC"/>
              <w:keepNext w:val="0"/>
              <w:keepLines w:val="0"/>
              <w:widowControl w:val="0"/>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27CA3FC1" w14:textId="77777777" w:rsidR="00C336BB" w:rsidRPr="002C7CB4" w:rsidRDefault="00C336BB" w:rsidP="00CC36AE">
            <w:pPr>
              <w:pStyle w:val="TAC"/>
              <w:keepNext w:val="0"/>
              <w:keepLines w:val="0"/>
              <w:widowControl w:val="0"/>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4FC860A" w14:textId="77777777" w:rsidR="00C336BB" w:rsidRPr="002C7CB4" w:rsidRDefault="00C336BB" w:rsidP="00CC36AE">
            <w:pPr>
              <w:pStyle w:val="TAC"/>
              <w:keepNext w:val="0"/>
              <w:keepLines w:val="0"/>
              <w:widowControl w:val="0"/>
              <w:rPr>
                <w:rFonts w:eastAsia="SimSun"/>
                <w:lang w:eastAsia="zh-CN"/>
              </w:rPr>
            </w:pPr>
            <w:r w:rsidRPr="002C7CB4">
              <w:t>Y</w:t>
            </w:r>
          </w:p>
        </w:tc>
      </w:tr>
      <w:tr w:rsidR="00C336BB" w14:paraId="4C7A46D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ED09767" w14:textId="77777777" w:rsidR="00C336BB" w:rsidRPr="002C7CB4" w:rsidRDefault="00C336BB" w:rsidP="00CC36AE">
            <w:pPr>
              <w:pStyle w:val="TAL"/>
              <w:keepNext w:val="0"/>
              <w:keepLines w:val="0"/>
              <w:widowControl w:val="0"/>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534D29E0" w14:textId="77777777" w:rsidR="00C336BB" w:rsidRPr="002C7CB4" w:rsidRDefault="00C336BB" w:rsidP="00CC36AE">
            <w:pPr>
              <w:pStyle w:val="TAL"/>
              <w:keepNext w:val="0"/>
              <w:keepLines w:val="0"/>
              <w:widowControl w:val="0"/>
            </w:pPr>
            <w:r w:rsidRPr="002C7CB4">
              <w:t xml:space="preserve">&gt;&gt; LMR specific identity (RSI for P25 or ITSI for TETRA) (see NOTE 5) </w:t>
            </w:r>
          </w:p>
        </w:tc>
        <w:tc>
          <w:tcPr>
            <w:tcW w:w="1017" w:type="dxa"/>
            <w:tcBorders>
              <w:top w:val="single" w:sz="4" w:space="0" w:color="auto"/>
              <w:left w:val="single" w:sz="4" w:space="0" w:color="auto"/>
              <w:bottom w:val="single" w:sz="4" w:space="0" w:color="auto"/>
              <w:right w:val="single" w:sz="4" w:space="0" w:color="auto"/>
            </w:tcBorders>
          </w:tcPr>
          <w:p w14:paraId="524C6019" w14:textId="77777777" w:rsidR="00C336BB" w:rsidRPr="002C7CB4" w:rsidRDefault="00C336BB" w:rsidP="00CC36AE">
            <w:pPr>
              <w:pStyle w:val="TAC"/>
              <w:keepNext w:val="0"/>
              <w:keepLines w:val="0"/>
              <w:widowControl w:val="0"/>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570F843C" w14:textId="77777777" w:rsidR="00C336BB" w:rsidRPr="002C7CB4" w:rsidRDefault="00C336BB" w:rsidP="00CC36AE">
            <w:pPr>
              <w:pStyle w:val="TAC"/>
              <w:keepNext w:val="0"/>
              <w:keepLines w:val="0"/>
              <w:widowControl w:val="0"/>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0950D3E2" w14:textId="77777777" w:rsidR="00C336BB" w:rsidRPr="002C7CB4" w:rsidRDefault="00C336BB" w:rsidP="00CC36AE">
            <w:pPr>
              <w:pStyle w:val="TAC"/>
              <w:keepNext w:val="0"/>
              <w:keepLines w:val="0"/>
              <w:widowControl w:val="0"/>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7CDD2FA8" w14:textId="77777777" w:rsidR="00C336BB" w:rsidRPr="002C7CB4" w:rsidRDefault="00C336BB" w:rsidP="00CC36AE">
            <w:pPr>
              <w:pStyle w:val="TAC"/>
              <w:keepNext w:val="0"/>
              <w:keepLines w:val="0"/>
              <w:widowControl w:val="0"/>
              <w:rPr>
                <w:rFonts w:eastAsia="SimSun"/>
                <w:lang w:eastAsia="zh-CN"/>
              </w:rPr>
            </w:pPr>
            <w:r w:rsidRPr="002C7CB4">
              <w:t>Y</w:t>
            </w:r>
          </w:p>
        </w:tc>
      </w:tr>
      <w:tr w:rsidR="00C336BB" w14:paraId="5C4227B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9FC042B" w14:textId="77777777" w:rsidR="00C336BB" w:rsidRPr="002C7CB4" w:rsidRDefault="00C336BB" w:rsidP="00CC36AE">
            <w:pPr>
              <w:pStyle w:val="TAL"/>
              <w:keepNext w:val="0"/>
              <w:keepLines w:val="0"/>
              <w:widowControl w:val="0"/>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24388E3C" w14:textId="77777777" w:rsidR="00C336BB" w:rsidRPr="002C7CB4" w:rsidRDefault="00C336BB" w:rsidP="00CC36AE">
            <w:pPr>
              <w:pStyle w:val="TAL"/>
              <w:keepNext w:val="0"/>
              <w:keepLines w:val="0"/>
              <w:widowControl w:val="0"/>
            </w:pPr>
            <w:r w:rsidRPr="002C7CB4">
              <w:t>&gt;&gt; LMR specific security information (see NOTE 5)</w:t>
            </w:r>
          </w:p>
        </w:tc>
        <w:tc>
          <w:tcPr>
            <w:tcW w:w="1017" w:type="dxa"/>
            <w:tcBorders>
              <w:top w:val="single" w:sz="4" w:space="0" w:color="auto"/>
              <w:left w:val="single" w:sz="4" w:space="0" w:color="auto"/>
              <w:bottom w:val="single" w:sz="4" w:space="0" w:color="auto"/>
              <w:right w:val="single" w:sz="4" w:space="0" w:color="auto"/>
            </w:tcBorders>
          </w:tcPr>
          <w:p w14:paraId="28B55882" w14:textId="77777777" w:rsidR="00C336BB" w:rsidRPr="002C7CB4" w:rsidRDefault="00C336BB" w:rsidP="00CC36AE">
            <w:pPr>
              <w:pStyle w:val="TAC"/>
              <w:keepNext w:val="0"/>
              <w:keepLines w:val="0"/>
              <w:widowControl w:val="0"/>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50113C5B" w14:textId="77777777" w:rsidR="00C336BB" w:rsidRPr="002C7CB4" w:rsidRDefault="00C336BB" w:rsidP="00CC36AE">
            <w:pPr>
              <w:pStyle w:val="TAC"/>
              <w:keepNext w:val="0"/>
              <w:keepLines w:val="0"/>
              <w:widowControl w:val="0"/>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404553B0" w14:textId="77777777" w:rsidR="00C336BB" w:rsidRPr="002C7CB4" w:rsidRDefault="00C336BB" w:rsidP="00CC36AE">
            <w:pPr>
              <w:pStyle w:val="TAC"/>
              <w:keepNext w:val="0"/>
              <w:keepLines w:val="0"/>
              <w:widowControl w:val="0"/>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EA85E9B" w14:textId="77777777" w:rsidR="00C336BB" w:rsidRPr="002C7CB4" w:rsidRDefault="00C336BB" w:rsidP="00CC36AE">
            <w:pPr>
              <w:pStyle w:val="TAC"/>
              <w:keepNext w:val="0"/>
              <w:keepLines w:val="0"/>
              <w:widowControl w:val="0"/>
              <w:rPr>
                <w:rFonts w:eastAsia="SimSun"/>
                <w:lang w:eastAsia="zh-CN"/>
              </w:rPr>
            </w:pPr>
            <w:r w:rsidRPr="002C7CB4">
              <w:t>Y</w:t>
            </w:r>
          </w:p>
        </w:tc>
      </w:tr>
      <w:tr w:rsidR="00C336BB" w14:paraId="466E2CB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0FA754A"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5372819B" w14:textId="77777777" w:rsidR="00C336BB" w:rsidRPr="002C7CB4" w:rsidRDefault="00C336BB" w:rsidP="00CC36AE">
            <w:pPr>
              <w:pStyle w:val="TAL"/>
              <w:keepNext w:val="0"/>
              <w:keepLines w:val="0"/>
              <w:widowControl w:val="0"/>
            </w:pPr>
            <w:r w:rsidRPr="00DC3809">
              <w:t>List of servers used in the private and group communications</w:t>
            </w:r>
          </w:p>
        </w:tc>
        <w:tc>
          <w:tcPr>
            <w:tcW w:w="1017" w:type="dxa"/>
            <w:tcBorders>
              <w:top w:val="single" w:sz="4" w:space="0" w:color="auto"/>
              <w:left w:val="single" w:sz="4" w:space="0" w:color="auto"/>
              <w:bottom w:val="single" w:sz="4" w:space="0" w:color="auto"/>
              <w:right w:val="single" w:sz="4" w:space="0" w:color="auto"/>
            </w:tcBorders>
          </w:tcPr>
          <w:p w14:paraId="6AE2FC89"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20FEFCD2" w14:textId="77777777" w:rsidR="00C336BB" w:rsidRPr="002C7CB4" w:rsidRDefault="00C336BB" w:rsidP="00CC36AE">
            <w:pPr>
              <w:pStyle w:val="TAC"/>
              <w:keepNext w:val="0"/>
              <w:keepLines w:val="0"/>
              <w:widowControl w:val="0"/>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7135D13D"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8A8FFE8" w14:textId="77777777" w:rsidR="00C336BB" w:rsidRPr="002C7CB4" w:rsidRDefault="00C336BB" w:rsidP="00CC36AE">
            <w:pPr>
              <w:pStyle w:val="TAC"/>
              <w:keepNext w:val="0"/>
              <w:keepLines w:val="0"/>
              <w:widowControl w:val="0"/>
            </w:pPr>
          </w:p>
        </w:tc>
      </w:tr>
      <w:tr w:rsidR="00C336BB" w14:paraId="5B32C4C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BB7371D"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ECA0EF5" w14:textId="77777777" w:rsidR="00C336BB" w:rsidRPr="002C7CB4" w:rsidRDefault="00C336BB" w:rsidP="00CC36AE">
            <w:pPr>
              <w:pStyle w:val="TAL"/>
              <w:keepNext w:val="0"/>
              <w:keepLines w:val="0"/>
              <w:widowControl w:val="0"/>
            </w:pPr>
            <w:r w:rsidRPr="00DC3809">
              <w:t>&gt; MCData content server where the HTTP FD file is uploaded</w:t>
            </w:r>
          </w:p>
        </w:tc>
        <w:tc>
          <w:tcPr>
            <w:tcW w:w="1017" w:type="dxa"/>
            <w:tcBorders>
              <w:top w:val="single" w:sz="4" w:space="0" w:color="auto"/>
              <w:left w:val="single" w:sz="4" w:space="0" w:color="auto"/>
              <w:bottom w:val="single" w:sz="4" w:space="0" w:color="auto"/>
              <w:right w:val="single" w:sz="4" w:space="0" w:color="auto"/>
            </w:tcBorders>
          </w:tcPr>
          <w:p w14:paraId="78AC820D"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0D061DA5" w14:textId="77777777" w:rsidR="00C336BB" w:rsidRPr="002C7CB4" w:rsidRDefault="00C336BB" w:rsidP="00CC36AE">
            <w:pPr>
              <w:pStyle w:val="TAC"/>
              <w:keepNext w:val="0"/>
              <w:keepLines w:val="0"/>
              <w:widowControl w:val="0"/>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3EABEC3A"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4924A21" w14:textId="77777777" w:rsidR="00C336BB" w:rsidRPr="002C7CB4" w:rsidRDefault="00C336BB" w:rsidP="00CC36AE">
            <w:pPr>
              <w:pStyle w:val="TAC"/>
              <w:keepNext w:val="0"/>
              <w:keepLines w:val="0"/>
              <w:widowControl w:val="0"/>
            </w:pPr>
          </w:p>
        </w:tc>
      </w:tr>
      <w:tr w:rsidR="00C336BB" w14:paraId="4448F94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5B3081D"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04B1EE0" w14:textId="77777777" w:rsidR="00C336BB" w:rsidRPr="002C7CB4" w:rsidRDefault="00C336BB" w:rsidP="00CC36AE">
            <w:pPr>
              <w:pStyle w:val="TAL"/>
              <w:keepNext w:val="0"/>
              <w:keepLines w:val="0"/>
              <w:widowControl w:val="0"/>
            </w:pPr>
            <w:r w:rsidRPr="00DC3809">
              <w:t>&gt;&gt; Server URI</w:t>
            </w:r>
          </w:p>
        </w:tc>
        <w:tc>
          <w:tcPr>
            <w:tcW w:w="1017" w:type="dxa"/>
            <w:tcBorders>
              <w:top w:val="single" w:sz="4" w:space="0" w:color="auto"/>
              <w:left w:val="single" w:sz="4" w:space="0" w:color="auto"/>
              <w:bottom w:val="single" w:sz="4" w:space="0" w:color="auto"/>
              <w:right w:val="single" w:sz="4" w:space="0" w:color="auto"/>
            </w:tcBorders>
          </w:tcPr>
          <w:p w14:paraId="5CEC1EC9" w14:textId="77777777" w:rsidR="00C336BB" w:rsidRPr="002C7CB4" w:rsidRDefault="00C336BB" w:rsidP="00CC36AE">
            <w:pPr>
              <w:pStyle w:val="TAC"/>
              <w:keepNext w:val="0"/>
              <w:keepLines w:val="0"/>
              <w:widowControl w:val="0"/>
            </w:pPr>
            <w:r w:rsidRPr="00DC3809">
              <w:t>Y</w:t>
            </w:r>
          </w:p>
        </w:tc>
        <w:tc>
          <w:tcPr>
            <w:tcW w:w="990" w:type="dxa"/>
            <w:tcBorders>
              <w:top w:val="single" w:sz="4" w:space="0" w:color="auto"/>
              <w:left w:val="single" w:sz="4" w:space="0" w:color="auto"/>
              <w:bottom w:val="single" w:sz="4" w:space="0" w:color="auto"/>
              <w:right w:val="single" w:sz="4" w:space="0" w:color="auto"/>
            </w:tcBorders>
          </w:tcPr>
          <w:p w14:paraId="6965F3B0" w14:textId="77777777" w:rsidR="00C336BB" w:rsidRPr="002C7CB4" w:rsidRDefault="00C336BB" w:rsidP="00CC36AE">
            <w:pPr>
              <w:pStyle w:val="TAC"/>
              <w:keepNext w:val="0"/>
              <w:keepLines w:val="0"/>
              <w:widowControl w:val="0"/>
              <w:rPr>
                <w:rFonts w:eastAsia="SimSun"/>
              </w:rPr>
            </w:pPr>
            <w:r w:rsidRPr="00DC3809">
              <w:t>Y</w:t>
            </w:r>
          </w:p>
        </w:tc>
        <w:tc>
          <w:tcPr>
            <w:tcW w:w="1440" w:type="dxa"/>
            <w:tcBorders>
              <w:top w:val="single" w:sz="4" w:space="0" w:color="auto"/>
              <w:left w:val="single" w:sz="4" w:space="0" w:color="auto"/>
              <w:bottom w:val="single" w:sz="4" w:space="0" w:color="auto"/>
              <w:right w:val="single" w:sz="4" w:space="0" w:color="auto"/>
            </w:tcBorders>
          </w:tcPr>
          <w:p w14:paraId="07429A08" w14:textId="77777777" w:rsidR="00C336BB" w:rsidRPr="002C7CB4" w:rsidRDefault="00C336BB" w:rsidP="00CC36AE">
            <w:pPr>
              <w:pStyle w:val="TAC"/>
              <w:keepNext w:val="0"/>
              <w:keepLines w:val="0"/>
              <w:widowControl w:val="0"/>
            </w:pPr>
            <w:r w:rsidRPr="00DC3809">
              <w:t>Y</w:t>
            </w:r>
          </w:p>
        </w:tc>
        <w:tc>
          <w:tcPr>
            <w:tcW w:w="1080" w:type="dxa"/>
            <w:tcBorders>
              <w:top w:val="single" w:sz="4" w:space="0" w:color="auto"/>
              <w:left w:val="single" w:sz="4" w:space="0" w:color="auto"/>
              <w:bottom w:val="single" w:sz="4" w:space="0" w:color="auto"/>
              <w:right w:val="single" w:sz="4" w:space="0" w:color="auto"/>
            </w:tcBorders>
          </w:tcPr>
          <w:p w14:paraId="211BD862" w14:textId="77777777" w:rsidR="00C336BB" w:rsidRPr="002C7CB4" w:rsidRDefault="00C336BB" w:rsidP="00CC36AE">
            <w:pPr>
              <w:pStyle w:val="TAC"/>
              <w:keepNext w:val="0"/>
              <w:keepLines w:val="0"/>
              <w:widowControl w:val="0"/>
            </w:pPr>
            <w:r w:rsidRPr="00DC3809">
              <w:rPr>
                <w:lang w:eastAsia="zh-CN"/>
              </w:rPr>
              <w:t>Y</w:t>
            </w:r>
          </w:p>
        </w:tc>
      </w:tr>
      <w:tr w:rsidR="00C336BB" w14:paraId="573569E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E8FCBD2"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D8B0584" w14:textId="77777777" w:rsidR="00C336BB" w:rsidRPr="002C7CB4" w:rsidRDefault="00C336BB" w:rsidP="00CC36AE">
            <w:pPr>
              <w:pStyle w:val="TAL"/>
              <w:keepNext w:val="0"/>
              <w:keepLines w:val="0"/>
              <w:widowControl w:val="0"/>
            </w:pPr>
            <w:r w:rsidRPr="00DC3809">
              <w:t>&gt; MCData message store where the communication history stores</w:t>
            </w:r>
          </w:p>
        </w:tc>
        <w:tc>
          <w:tcPr>
            <w:tcW w:w="1017" w:type="dxa"/>
            <w:tcBorders>
              <w:top w:val="single" w:sz="4" w:space="0" w:color="auto"/>
              <w:left w:val="single" w:sz="4" w:space="0" w:color="auto"/>
              <w:bottom w:val="single" w:sz="4" w:space="0" w:color="auto"/>
              <w:right w:val="single" w:sz="4" w:space="0" w:color="auto"/>
            </w:tcBorders>
          </w:tcPr>
          <w:p w14:paraId="495F64B5"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6BA73FBB" w14:textId="77777777" w:rsidR="00C336BB" w:rsidRPr="002C7CB4" w:rsidRDefault="00C336BB" w:rsidP="00CC36AE">
            <w:pPr>
              <w:pStyle w:val="TAC"/>
              <w:keepNext w:val="0"/>
              <w:keepLines w:val="0"/>
              <w:widowControl w:val="0"/>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0A44C9D2"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BFF2B86" w14:textId="77777777" w:rsidR="00C336BB" w:rsidRPr="002C7CB4" w:rsidRDefault="00C336BB" w:rsidP="00CC36AE">
            <w:pPr>
              <w:pStyle w:val="TAC"/>
              <w:keepNext w:val="0"/>
              <w:keepLines w:val="0"/>
              <w:widowControl w:val="0"/>
            </w:pPr>
          </w:p>
        </w:tc>
      </w:tr>
      <w:tr w:rsidR="00C336BB" w14:paraId="54B74A0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72D966B"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6AF0613B" w14:textId="77777777" w:rsidR="00C336BB" w:rsidRPr="002C7CB4" w:rsidRDefault="00C336BB" w:rsidP="00CC36AE">
            <w:pPr>
              <w:pStyle w:val="TAL"/>
              <w:keepNext w:val="0"/>
              <w:keepLines w:val="0"/>
              <w:widowControl w:val="0"/>
            </w:pPr>
            <w:r w:rsidRPr="00DC3809">
              <w:t>&gt;&gt; Server URI</w:t>
            </w:r>
          </w:p>
        </w:tc>
        <w:tc>
          <w:tcPr>
            <w:tcW w:w="1017" w:type="dxa"/>
            <w:tcBorders>
              <w:top w:val="single" w:sz="4" w:space="0" w:color="auto"/>
              <w:left w:val="single" w:sz="4" w:space="0" w:color="auto"/>
              <w:bottom w:val="single" w:sz="4" w:space="0" w:color="auto"/>
              <w:right w:val="single" w:sz="4" w:space="0" w:color="auto"/>
            </w:tcBorders>
          </w:tcPr>
          <w:p w14:paraId="22CF16E3" w14:textId="77777777" w:rsidR="00C336BB" w:rsidRPr="002C7CB4" w:rsidRDefault="00C336BB" w:rsidP="00CC36AE">
            <w:pPr>
              <w:pStyle w:val="TAC"/>
              <w:keepNext w:val="0"/>
              <w:keepLines w:val="0"/>
              <w:widowControl w:val="0"/>
            </w:pPr>
            <w:r w:rsidRPr="00DC3809">
              <w:t>Y</w:t>
            </w:r>
          </w:p>
        </w:tc>
        <w:tc>
          <w:tcPr>
            <w:tcW w:w="990" w:type="dxa"/>
            <w:tcBorders>
              <w:top w:val="single" w:sz="4" w:space="0" w:color="auto"/>
              <w:left w:val="single" w:sz="4" w:space="0" w:color="auto"/>
              <w:bottom w:val="single" w:sz="4" w:space="0" w:color="auto"/>
              <w:right w:val="single" w:sz="4" w:space="0" w:color="auto"/>
            </w:tcBorders>
          </w:tcPr>
          <w:p w14:paraId="7DADBF14" w14:textId="77777777" w:rsidR="00C336BB" w:rsidRPr="002C7CB4" w:rsidRDefault="00C336BB" w:rsidP="00CC36AE">
            <w:pPr>
              <w:pStyle w:val="TAC"/>
              <w:keepNext w:val="0"/>
              <w:keepLines w:val="0"/>
              <w:widowControl w:val="0"/>
              <w:rPr>
                <w:rFonts w:eastAsia="SimSun"/>
              </w:rPr>
            </w:pPr>
            <w:r w:rsidRPr="00DC3809">
              <w:t>Y</w:t>
            </w:r>
          </w:p>
        </w:tc>
        <w:tc>
          <w:tcPr>
            <w:tcW w:w="1440" w:type="dxa"/>
            <w:tcBorders>
              <w:top w:val="single" w:sz="4" w:space="0" w:color="auto"/>
              <w:left w:val="single" w:sz="4" w:space="0" w:color="auto"/>
              <w:bottom w:val="single" w:sz="4" w:space="0" w:color="auto"/>
              <w:right w:val="single" w:sz="4" w:space="0" w:color="auto"/>
            </w:tcBorders>
          </w:tcPr>
          <w:p w14:paraId="0D886073" w14:textId="77777777" w:rsidR="00C336BB" w:rsidRPr="002C7CB4" w:rsidRDefault="00C336BB" w:rsidP="00CC36AE">
            <w:pPr>
              <w:pStyle w:val="TAC"/>
              <w:keepNext w:val="0"/>
              <w:keepLines w:val="0"/>
              <w:widowControl w:val="0"/>
            </w:pPr>
            <w:r w:rsidRPr="00DC3809">
              <w:t>Y</w:t>
            </w:r>
          </w:p>
        </w:tc>
        <w:tc>
          <w:tcPr>
            <w:tcW w:w="1080" w:type="dxa"/>
            <w:tcBorders>
              <w:top w:val="single" w:sz="4" w:space="0" w:color="auto"/>
              <w:left w:val="single" w:sz="4" w:space="0" w:color="auto"/>
              <w:bottom w:val="single" w:sz="4" w:space="0" w:color="auto"/>
              <w:right w:val="single" w:sz="4" w:space="0" w:color="auto"/>
            </w:tcBorders>
          </w:tcPr>
          <w:p w14:paraId="43E8CAC2" w14:textId="77777777" w:rsidR="00C336BB" w:rsidRPr="002C7CB4" w:rsidRDefault="00C336BB" w:rsidP="00CC36AE">
            <w:pPr>
              <w:pStyle w:val="TAC"/>
              <w:keepNext w:val="0"/>
              <w:keepLines w:val="0"/>
              <w:widowControl w:val="0"/>
            </w:pPr>
            <w:r w:rsidRPr="00DC3809">
              <w:rPr>
                <w:lang w:eastAsia="zh-CN"/>
              </w:rPr>
              <w:t>Y</w:t>
            </w:r>
          </w:p>
        </w:tc>
      </w:tr>
      <w:tr w:rsidR="00C336BB" w14:paraId="4927186F"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6A07279" w14:textId="77777777" w:rsidR="00C336BB" w:rsidRPr="002C7CB4" w:rsidRDefault="00C336BB" w:rsidP="00CC36AE">
            <w:pPr>
              <w:pStyle w:val="TAL"/>
              <w:keepNext w:val="0"/>
              <w:keepLines w:val="0"/>
              <w:widowControl w:val="0"/>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245443B5" w14:textId="77777777" w:rsidR="00C336BB" w:rsidRPr="00DC3809" w:rsidRDefault="00C336BB" w:rsidP="00CC36AE">
            <w:pPr>
              <w:pStyle w:val="TAL"/>
              <w:keepNext w:val="0"/>
              <w:keepLines w:val="0"/>
              <w:widowControl w:val="0"/>
            </w:pPr>
            <w:r>
              <w:t>List of partner MCData systems in which this profile is valid for use during migration</w:t>
            </w:r>
          </w:p>
        </w:tc>
        <w:tc>
          <w:tcPr>
            <w:tcW w:w="1017" w:type="dxa"/>
            <w:tcBorders>
              <w:top w:val="single" w:sz="4" w:space="0" w:color="auto"/>
              <w:left w:val="single" w:sz="4" w:space="0" w:color="auto"/>
              <w:bottom w:val="single" w:sz="4" w:space="0" w:color="auto"/>
              <w:right w:val="single" w:sz="4" w:space="0" w:color="auto"/>
            </w:tcBorders>
          </w:tcPr>
          <w:p w14:paraId="4FB62FA0" w14:textId="77777777" w:rsidR="00C336BB" w:rsidRPr="00DC3809"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1B4DE1CC" w14:textId="77777777" w:rsidR="00C336BB" w:rsidRPr="00DC3809"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5DC0C54" w14:textId="77777777" w:rsidR="00C336BB" w:rsidRPr="00DC3809"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5D1B55A" w14:textId="77777777" w:rsidR="00C336BB" w:rsidRPr="00DC3809" w:rsidRDefault="00C336BB" w:rsidP="00CC36AE">
            <w:pPr>
              <w:pStyle w:val="TAC"/>
              <w:keepNext w:val="0"/>
              <w:keepLines w:val="0"/>
              <w:widowControl w:val="0"/>
              <w:rPr>
                <w:lang w:eastAsia="zh-CN"/>
              </w:rPr>
            </w:pPr>
          </w:p>
        </w:tc>
      </w:tr>
      <w:tr w:rsidR="00C336BB" w14:paraId="2B4834F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BE132E3" w14:textId="77777777" w:rsidR="00C336BB" w:rsidRPr="002C7CB4" w:rsidRDefault="00C336BB" w:rsidP="00CC36AE">
            <w:pPr>
              <w:pStyle w:val="TAL"/>
              <w:keepNext w:val="0"/>
              <w:keepLines w:val="0"/>
              <w:widowControl w:val="0"/>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096A2322" w14:textId="77777777" w:rsidR="00C336BB" w:rsidRPr="00DC3809" w:rsidRDefault="00C336BB" w:rsidP="00CC36AE">
            <w:pPr>
              <w:pStyle w:val="TAL"/>
              <w:keepNext w:val="0"/>
              <w:keepLines w:val="0"/>
              <w:widowControl w:val="0"/>
            </w:pPr>
            <w:r>
              <w:t>&gt; Identity of partner MCData system</w:t>
            </w:r>
          </w:p>
        </w:tc>
        <w:tc>
          <w:tcPr>
            <w:tcW w:w="1017" w:type="dxa"/>
            <w:tcBorders>
              <w:top w:val="single" w:sz="4" w:space="0" w:color="auto"/>
              <w:left w:val="single" w:sz="4" w:space="0" w:color="auto"/>
              <w:bottom w:val="single" w:sz="4" w:space="0" w:color="auto"/>
              <w:right w:val="single" w:sz="4" w:space="0" w:color="auto"/>
            </w:tcBorders>
          </w:tcPr>
          <w:p w14:paraId="47D27BC9" w14:textId="77777777" w:rsidR="00C336BB" w:rsidRPr="00DC3809" w:rsidRDefault="00C336BB" w:rsidP="00CC36AE">
            <w:pPr>
              <w:pStyle w:val="TAC"/>
              <w:keepNext w:val="0"/>
              <w:keepLines w:val="0"/>
              <w:widowControl w:val="0"/>
            </w:pPr>
            <w:r w:rsidRPr="00AB5FED">
              <w:t>Y</w:t>
            </w:r>
          </w:p>
        </w:tc>
        <w:tc>
          <w:tcPr>
            <w:tcW w:w="990" w:type="dxa"/>
            <w:tcBorders>
              <w:top w:val="single" w:sz="4" w:space="0" w:color="auto"/>
              <w:left w:val="single" w:sz="4" w:space="0" w:color="auto"/>
              <w:bottom w:val="single" w:sz="4" w:space="0" w:color="auto"/>
              <w:right w:val="single" w:sz="4" w:space="0" w:color="auto"/>
            </w:tcBorders>
          </w:tcPr>
          <w:p w14:paraId="70E39CD7" w14:textId="77777777" w:rsidR="00C336BB" w:rsidRPr="00DC3809" w:rsidRDefault="00C336BB" w:rsidP="00CC36AE">
            <w:pPr>
              <w:pStyle w:val="TAC"/>
              <w:keepNext w:val="0"/>
              <w:keepLines w:val="0"/>
              <w:widowControl w:val="0"/>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704E79A" w14:textId="77777777" w:rsidR="00C336BB" w:rsidRPr="00DC3809" w:rsidRDefault="00C336BB" w:rsidP="00CC36AE">
            <w:pPr>
              <w:pStyle w:val="TAC"/>
              <w:keepNext w:val="0"/>
              <w:keepLines w:val="0"/>
              <w:widowControl w:val="0"/>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235F6C1" w14:textId="77777777" w:rsidR="00C336BB" w:rsidRPr="00DC3809" w:rsidRDefault="00C336BB" w:rsidP="00CC36AE">
            <w:pPr>
              <w:pStyle w:val="TAC"/>
              <w:keepNext w:val="0"/>
              <w:keepLines w:val="0"/>
              <w:widowControl w:val="0"/>
              <w:rPr>
                <w:lang w:eastAsia="zh-CN"/>
              </w:rPr>
            </w:pPr>
            <w:r w:rsidRPr="00AB5FED">
              <w:rPr>
                <w:rFonts w:hint="eastAsia"/>
                <w:lang w:eastAsia="zh-CN"/>
              </w:rPr>
              <w:t>Y</w:t>
            </w:r>
          </w:p>
        </w:tc>
      </w:tr>
      <w:tr w:rsidR="00C336BB" w14:paraId="4A26122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249BF5" w14:textId="77777777" w:rsidR="00C336BB" w:rsidRPr="002C7CB4" w:rsidRDefault="00C336BB" w:rsidP="00CC36AE">
            <w:pPr>
              <w:pStyle w:val="TAL"/>
              <w:keepNext w:val="0"/>
              <w:keepLines w:val="0"/>
              <w:widowControl w:val="0"/>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737FD0A1" w14:textId="77777777" w:rsidR="00C336BB" w:rsidRPr="00DC3809" w:rsidRDefault="00C336BB" w:rsidP="00CC36AE">
            <w:pPr>
              <w:pStyle w:val="TAL"/>
              <w:keepNext w:val="0"/>
              <w:keepLines w:val="0"/>
              <w:widowControl w:val="0"/>
            </w:pPr>
            <w:r>
              <w:t>&gt; Access information for partner MCData system (see NOTE 6)</w:t>
            </w:r>
          </w:p>
        </w:tc>
        <w:tc>
          <w:tcPr>
            <w:tcW w:w="1017" w:type="dxa"/>
            <w:tcBorders>
              <w:top w:val="single" w:sz="4" w:space="0" w:color="auto"/>
              <w:left w:val="single" w:sz="4" w:space="0" w:color="auto"/>
              <w:bottom w:val="single" w:sz="4" w:space="0" w:color="auto"/>
              <w:right w:val="single" w:sz="4" w:space="0" w:color="auto"/>
            </w:tcBorders>
          </w:tcPr>
          <w:p w14:paraId="0973AD66" w14:textId="77777777" w:rsidR="00C336BB" w:rsidRPr="00DC3809" w:rsidRDefault="00C336BB" w:rsidP="00CC36AE">
            <w:pPr>
              <w:pStyle w:val="TAC"/>
              <w:keepNext w:val="0"/>
              <w:keepLines w:val="0"/>
              <w:widowControl w:val="0"/>
            </w:pPr>
            <w:r w:rsidRPr="00AB5FED">
              <w:t>Y</w:t>
            </w:r>
          </w:p>
        </w:tc>
        <w:tc>
          <w:tcPr>
            <w:tcW w:w="990" w:type="dxa"/>
            <w:tcBorders>
              <w:top w:val="single" w:sz="4" w:space="0" w:color="auto"/>
              <w:left w:val="single" w:sz="4" w:space="0" w:color="auto"/>
              <w:bottom w:val="single" w:sz="4" w:space="0" w:color="auto"/>
              <w:right w:val="single" w:sz="4" w:space="0" w:color="auto"/>
            </w:tcBorders>
          </w:tcPr>
          <w:p w14:paraId="35CFCDBD" w14:textId="77777777" w:rsidR="00C336BB" w:rsidRPr="00DC3809"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014A188" w14:textId="77777777" w:rsidR="00C336BB" w:rsidRPr="00DC3809" w:rsidRDefault="00C336BB" w:rsidP="00CC36AE">
            <w:pPr>
              <w:pStyle w:val="TAC"/>
              <w:keepNext w:val="0"/>
              <w:keepLines w:val="0"/>
              <w:widowControl w:val="0"/>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2859807" w14:textId="77777777" w:rsidR="00C336BB" w:rsidRPr="00DC3809" w:rsidRDefault="00C336BB" w:rsidP="00CC36AE">
            <w:pPr>
              <w:pStyle w:val="TAC"/>
              <w:keepNext w:val="0"/>
              <w:keepLines w:val="0"/>
              <w:widowControl w:val="0"/>
              <w:rPr>
                <w:lang w:eastAsia="zh-CN"/>
              </w:rPr>
            </w:pPr>
            <w:r w:rsidRPr="00AB5FED">
              <w:rPr>
                <w:rFonts w:hint="eastAsia"/>
                <w:lang w:eastAsia="zh-CN"/>
              </w:rPr>
              <w:t>Y</w:t>
            </w:r>
          </w:p>
        </w:tc>
      </w:tr>
      <w:tr w:rsidR="00C336BB" w14:paraId="084FCF6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193E9FE" w14:textId="77777777" w:rsidR="00C336BB" w:rsidRDefault="00C336BB" w:rsidP="00CC36AE">
            <w:pPr>
              <w:pStyle w:val="TAL"/>
              <w:keepNext w:val="0"/>
              <w:keepLines w:val="0"/>
              <w:widowControl w:val="0"/>
            </w:pPr>
            <w:r w:rsidRPr="006D27E3">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12847E1B" w14:textId="77777777" w:rsidR="00C336BB" w:rsidRDefault="00C336BB" w:rsidP="00CC36AE">
            <w:pPr>
              <w:pStyle w:val="TAL"/>
              <w:keepNext w:val="0"/>
              <w:keepLines w:val="0"/>
              <w:widowControl w:val="0"/>
              <w:rPr>
                <w:szCs w:val="18"/>
              </w:rPr>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FE69A8F" w14:textId="77777777" w:rsidR="00C336BB" w:rsidRDefault="00C336BB" w:rsidP="00CC36AE">
            <w:pPr>
              <w:pStyle w:val="TAL"/>
              <w:keepNext w:val="0"/>
              <w:keepLines w:val="0"/>
              <w:widowControl w:val="0"/>
            </w:pPr>
            <w:r w:rsidRPr="006D27E3">
              <w:t xml:space="preserve">Authorised to </w:t>
            </w:r>
            <w:r>
              <w:t>request information query of the association between active functional alias(es) and the MCData ID(s)</w:t>
            </w:r>
          </w:p>
        </w:tc>
        <w:tc>
          <w:tcPr>
            <w:tcW w:w="1017" w:type="dxa"/>
            <w:tcBorders>
              <w:top w:val="single" w:sz="4" w:space="0" w:color="auto"/>
              <w:left w:val="single" w:sz="4" w:space="0" w:color="auto"/>
              <w:bottom w:val="single" w:sz="4" w:space="0" w:color="auto"/>
              <w:right w:val="single" w:sz="4" w:space="0" w:color="auto"/>
            </w:tcBorders>
          </w:tcPr>
          <w:p w14:paraId="4CC46E76" w14:textId="77777777" w:rsidR="00C336BB" w:rsidRPr="00AB5FED"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26CE914A" w14:textId="77777777" w:rsidR="00C336BB" w:rsidRPr="00DC3809" w:rsidRDefault="00C336BB" w:rsidP="00CC36AE">
            <w:pPr>
              <w:pStyle w:val="TAC"/>
              <w:keepNext w:val="0"/>
              <w:keepLines w:val="0"/>
              <w:widowControl w:val="0"/>
            </w:pPr>
            <w:r w:rsidRPr="006D27E3">
              <w:t>Y</w:t>
            </w:r>
          </w:p>
        </w:tc>
        <w:tc>
          <w:tcPr>
            <w:tcW w:w="1440" w:type="dxa"/>
            <w:tcBorders>
              <w:top w:val="single" w:sz="4" w:space="0" w:color="auto"/>
              <w:left w:val="single" w:sz="4" w:space="0" w:color="auto"/>
              <w:bottom w:val="single" w:sz="4" w:space="0" w:color="auto"/>
              <w:right w:val="single" w:sz="4" w:space="0" w:color="auto"/>
            </w:tcBorders>
          </w:tcPr>
          <w:p w14:paraId="5DA8975A" w14:textId="77777777" w:rsidR="00C336BB" w:rsidRPr="00AB5FED" w:rsidRDefault="00C336BB" w:rsidP="00CC36AE">
            <w:pPr>
              <w:pStyle w:val="TAC"/>
              <w:keepNext w:val="0"/>
              <w:keepLines w:val="0"/>
              <w:widowControl w:val="0"/>
            </w:pPr>
            <w:r w:rsidRPr="006D27E3">
              <w:t>Y</w:t>
            </w:r>
          </w:p>
        </w:tc>
        <w:tc>
          <w:tcPr>
            <w:tcW w:w="1080" w:type="dxa"/>
            <w:tcBorders>
              <w:top w:val="single" w:sz="4" w:space="0" w:color="auto"/>
              <w:left w:val="single" w:sz="4" w:space="0" w:color="auto"/>
              <w:bottom w:val="single" w:sz="4" w:space="0" w:color="auto"/>
              <w:right w:val="single" w:sz="4" w:space="0" w:color="auto"/>
            </w:tcBorders>
          </w:tcPr>
          <w:p w14:paraId="27C33EE0" w14:textId="77777777" w:rsidR="00C336BB" w:rsidRPr="00AB5FED" w:rsidRDefault="00C336BB" w:rsidP="00CC36AE">
            <w:pPr>
              <w:pStyle w:val="TAC"/>
              <w:keepNext w:val="0"/>
              <w:keepLines w:val="0"/>
              <w:widowControl w:val="0"/>
              <w:rPr>
                <w:lang w:eastAsia="zh-CN"/>
              </w:rPr>
            </w:pPr>
            <w:r w:rsidRPr="006D27E3">
              <w:t>Y</w:t>
            </w:r>
          </w:p>
        </w:tc>
      </w:tr>
      <w:tr w:rsidR="00C336BB" w14:paraId="6F12FA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8D536FA" w14:textId="77777777" w:rsidR="00C336BB" w:rsidRPr="006D27E3" w:rsidRDefault="00C336BB" w:rsidP="00CC36AE">
            <w:pPr>
              <w:pStyle w:val="TAL"/>
              <w:keepNext w:val="0"/>
              <w:keepLines w:val="0"/>
              <w:widowControl w:val="0"/>
            </w:pPr>
            <w:r w:rsidRPr="00687DBB">
              <w:rPr>
                <w:rFonts w:eastAsia="SimSun"/>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tcPr>
          <w:p w14:paraId="26AAFF5F" w14:textId="77777777" w:rsidR="00C336BB" w:rsidRPr="006D27E3" w:rsidRDefault="00C336BB" w:rsidP="00CC36AE">
            <w:pPr>
              <w:pStyle w:val="TAL"/>
              <w:keepNext w:val="0"/>
              <w:keepLines w:val="0"/>
              <w:widowControl w:val="0"/>
            </w:pPr>
            <w:r w:rsidRPr="00687DBB">
              <w:rPr>
                <w:rFonts w:eastAsia="SimSun"/>
              </w:rPr>
              <w:t>List of groups the client affiliates/de-affiliates when criteria is met</w:t>
            </w:r>
          </w:p>
        </w:tc>
        <w:tc>
          <w:tcPr>
            <w:tcW w:w="1017" w:type="dxa"/>
            <w:tcBorders>
              <w:top w:val="single" w:sz="4" w:space="0" w:color="auto"/>
              <w:left w:val="single" w:sz="4" w:space="0" w:color="auto"/>
              <w:bottom w:val="single" w:sz="4" w:space="0" w:color="auto"/>
              <w:right w:val="single" w:sz="4" w:space="0" w:color="auto"/>
            </w:tcBorders>
          </w:tcPr>
          <w:p w14:paraId="09139E61" w14:textId="77777777" w:rsidR="00C336BB" w:rsidRPr="00AB5FED"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50AFB1EC" w14:textId="77777777" w:rsidR="00C336BB" w:rsidRPr="006D27E3"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F499DE5" w14:textId="77777777" w:rsidR="00C336BB" w:rsidRPr="006D27E3"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63B615D" w14:textId="77777777" w:rsidR="00C336BB" w:rsidRPr="006D27E3" w:rsidRDefault="00C336BB" w:rsidP="00CC36AE">
            <w:pPr>
              <w:pStyle w:val="TAC"/>
              <w:keepNext w:val="0"/>
              <w:keepLines w:val="0"/>
              <w:widowControl w:val="0"/>
            </w:pPr>
          </w:p>
        </w:tc>
      </w:tr>
      <w:tr w:rsidR="00C336BB" w14:paraId="404CD708"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61A8F02" w14:textId="77777777" w:rsidR="00C336BB" w:rsidRPr="006D27E3"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3ED0A95" w14:textId="77777777" w:rsidR="00C336BB" w:rsidRPr="006D27E3" w:rsidRDefault="00C336BB" w:rsidP="00CC36AE">
            <w:pPr>
              <w:pStyle w:val="TAL"/>
              <w:keepNext w:val="0"/>
              <w:keepLines w:val="0"/>
              <w:widowControl w:val="0"/>
            </w:pPr>
            <w:r w:rsidRPr="00687DBB">
              <w:rPr>
                <w:rFonts w:eastAsia="SimSun"/>
              </w:rPr>
              <w:t>&gt; MCData Group ID</w:t>
            </w:r>
          </w:p>
        </w:tc>
        <w:tc>
          <w:tcPr>
            <w:tcW w:w="1017" w:type="dxa"/>
            <w:tcBorders>
              <w:top w:val="single" w:sz="4" w:space="0" w:color="auto"/>
              <w:left w:val="single" w:sz="4" w:space="0" w:color="auto"/>
              <w:bottom w:val="single" w:sz="4" w:space="0" w:color="auto"/>
              <w:right w:val="single" w:sz="4" w:space="0" w:color="auto"/>
            </w:tcBorders>
          </w:tcPr>
          <w:p w14:paraId="37BBBB37" w14:textId="77777777" w:rsidR="00C336BB" w:rsidRPr="00AB5FED" w:rsidRDefault="00C336BB" w:rsidP="00CC36AE">
            <w:pPr>
              <w:pStyle w:val="TAC"/>
              <w:keepNext w:val="0"/>
              <w:keepLines w:val="0"/>
              <w:widowControl w:val="0"/>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3809F297" w14:textId="77777777" w:rsidR="00C336BB" w:rsidRPr="006D27E3" w:rsidRDefault="00C336BB" w:rsidP="00CC36AE">
            <w:pPr>
              <w:pStyle w:val="TAC"/>
              <w:keepNext w:val="0"/>
              <w:keepLines w:val="0"/>
              <w:widowControl w:val="0"/>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70AC5AE0" w14:textId="77777777" w:rsidR="00C336BB" w:rsidRPr="006D27E3" w:rsidRDefault="00C336BB" w:rsidP="00CC36AE">
            <w:pPr>
              <w:pStyle w:val="TAC"/>
              <w:keepNext w:val="0"/>
              <w:keepLines w:val="0"/>
              <w:widowControl w:val="0"/>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1F274348" w14:textId="77777777" w:rsidR="00C336BB" w:rsidRPr="006D27E3" w:rsidRDefault="00C336BB" w:rsidP="00CC36AE">
            <w:pPr>
              <w:pStyle w:val="TAC"/>
              <w:keepNext w:val="0"/>
              <w:keepLines w:val="0"/>
              <w:widowControl w:val="0"/>
            </w:pPr>
            <w:r w:rsidRPr="00687DBB">
              <w:rPr>
                <w:rFonts w:eastAsia="SimSun"/>
                <w:lang w:eastAsia="zh-CN"/>
              </w:rPr>
              <w:t>Y</w:t>
            </w:r>
          </w:p>
        </w:tc>
      </w:tr>
      <w:tr w:rsidR="00C336BB" w14:paraId="7AD6F9F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EE21862" w14:textId="77777777" w:rsidR="00C336BB" w:rsidRPr="006D27E3"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2CE5693" w14:textId="77777777" w:rsidR="00C336BB" w:rsidRPr="006D27E3" w:rsidRDefault="00C336BB" w:rsidP="00CC36AE">
            <w:pPr>
              <w:pStyle w:val="TAL"/>
              <w:keepNext w:val="0"/>
              <w:keepLines w:val="0"/>
              <w:widowControl w:val="0"/>
            </w:pPr>
            <w:r w:rsidRPr="00687DBB">
              <w:rPr>
                <w:rFonts w:eastAsia="SimSun"/>
              </w:rPr>
              <w:t>&gt;</w:t>
            </w:r>
            <w:r>
              <w:rPr>
                <w:rFonts w:eastAsia="SimSun"/>
              </w:rPr>
              <w:t>&gt;</w:t>
            </w:r>
            <w:r w:rsidRPr="00687DBB">
              <w:rPr>
                <w:rFonts w:eastAsia="SimSun"/>
              </w:rPr>
              <w:t xml:space="preserve"> Criteria for 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60DBF940" w14:textId="77777777" w:rsidR="00C336BB" w:rsidRPr="00AB5FED" w:rsidRDefault="00C336BB" w:rsidP="00CC36AE">
            <w:pPr>
              <w:pStyle w:val="TAC"/>
              <w:keepNext w:val="0"/>
              <w:keepLines w:val="0"/>
              <w:widowControl w:val="0"/>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71F600C3" w14:textId="77777777" w:rsidR="00C336BB" w:rsidRPr="006D27E3" w:rsidRDefault="00C336BB" w:rsidP="00CC36AE">
            <w:pPr>
              <w:pStyle w:val="TAC"/>
              <w:keepNext w:val="0"/>
              <w:keepLines w:val="0"/>
              <w:widowControl w:val="0"/>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058823FE" w14:textId="77777777" w:rsidR="00C336BB" w:rsidRPr="006D27E3" w:rsidRDefault="00C336BB" w:rsidP="00CC36AE">
            <w:pPr>
              <w:pStyle w:val="TAC"/>
              <w:keepNext w:val="0"/>
              <w:keepLines w:val="0"/>
              <w:widowControl w:val="0"/>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52D97128" w14:textId="77777777" w:rsidR="00C336BB" w:rsidRPr="006D27E3" w:rsidRDefault="00C336BB" w:rsidP="00CC36AE">
            <w:pPr>
              <w:pStyle w:val="TAC"/>
              <w:keepNext w:val="0"/>
              <w:keepLines w:val="0"/>
              <w:widowControl w:val="0"/>
            </w:pPr>
            <w:r w:rsidRPr="00687DBB">
              <w:rPr>
                <w:rFonts w:eastAsia="SimSun"/>
                <w:lang w:eastAsia="zh-CN"/>
              </w:rPr>
              <w:t>Y</w:t>
            </w:r>
          </w:p>
        </w:tc>
      </w:tr>
      <w:tr w:rsidR="00C336BB" w14:paraId="0F1653F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440BB9F" w14:textId="77777777" w:rsidR="00C336BB" w:rsidRPr="006D27E3"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626A8778" w14:textId="77777777" w:rsidR="00C336BB" w:rsidRPr="006D27E3" w:rsidRDefault="00C336BB" w:rsidP="00CC36AE">
            <w:pPr>
              <w:pStyle w:val="TAL"/>
              <w:keepNext w:val="0"/>
              <w:keepLines w:val="0"/>
              <w:widowControl w:val="0"/>
            </w:pPr>
            <w:r w:rsidRPr="00687DBB">
              <w:rPr>
                <w:rFonts w:eastAsia="SimSun"/>
              </w:rPr>
              <w:t>&gt;</w:t>
            </w:r>
            <w:r>
              <w:rPr>
                <w:rFonts w:eastAsia="SimSun"/>
              </w:rPr>
              <w:t>&gt;</w:t>
            </w:r>
            <w:r w:rsidRPr="00687DBB">
              <w:rPr>
                <w:rFonts w:eastAsia="SimSun"/>
              </w:rPr>
              <w:t xml:space="preserve"> Criteria for de-affiliation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2BDBF617" w14:textId="77777777" w:rsidR="00C336BB" w:rsidRPr="00AB5FED" w:rsidRDefault="00C336BB" w:rsidP="00CC36AE">
            <w:pPr>
              <w:pStyle w:val="TAC"/>
              <w:keepNext w:val="0"/>
              <w:keepLines w:val="0"/>
              <w:widowControl w:val="0"/>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307C8E9F" w14:textId="77777777" w:rsidR="00C336BB" w:rsidRPr="006D27E3" w:rsidRDefault="00C336BB" w:rsidP="00CC36AE">
            <w:pPr>
              <w:pStyle w:val="TAC"/>
              <w:keepNext w:val="0"/>
              <w:keepLines w:val="0"/>
              <w:widowControl w:val="0"/>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3578416E" w14:textId="77777777" w:rsidR="00C336BB" w:rsidRPr="006D27E3" w:rsidRDefault="00C336BB" w:rsidP="00CC36AE">
            <w:pPr>
              <w:pStyle w:val="TAC"/>
              <w:keepNext w:val="0"/>
              <w:keepLines w:val="0"/>
              <w:widowControl w:val="0"/>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6172E05E" w14:textId="77777777" w:rsidR="00C336BB" w:rsidRPr="006D27E3" w:rsidRDefault="00C336BB" w:rsidP="00CC36AE">
            <w:pPr>
              <w:pStyle w:val="TAC"/>
              <w:keepNext w:val="0"/>
              <w:keepLines w:val="0"/>
              <w:widowControl w:val="0"/>
            </w:pPr>
            <w:r w:rsidRPr="00687DBB">
              <w:rPr>
                <w:rFonts w:eastAsia="SimSun"/>
                <w:lang w:eastAsia="zh-CN"/>
              </w:rPr>
              <w:t>Y</w:t>
            </w:r>
          </w:p>
        </w:tc>
      </w:tr>
      <w:tr w:rsidR="00C336BB" w14:paraId="0732A88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69FC7BA" w14:textId="77777777" w:rsidR="00C336BB" w:rsidRPr="006D27E3"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1ABE0FBA" w14:textId="77777777" w:rsidR="00C336BB" w:rsidRPr="006D27E3" w:rsidRDefault="00C336BB" w:rsidP="00CC36AE">
            <w:pPr>
              <w:pStyle w:val="TAL"/>
              <w:keepNext w:val="0"/>
              <w:keepLines w:val="0"/>
              <w:widowControl w:val="0"/>
            </w:pPr>
            <w:r w:rsidRPr="00687DBB">
              <w:rPr>
                <w:rFonts w:eastAsia="SimSun"/>
              </w:rPr>
              <w:t>&gt;</w:t>
            </w:r>
            <w:r>
              <w:rPr>
                <w:rFonts w:eastAsia="SimSun"/>
              </w:rPr>
              <w:t>&gt;</w:t>
            </w:r>
            <w:r w:rsidRPr="00687DBB">
              <w:rPr>
                <w:rFonts w:eastAsia="SimSun"/>
              </w:rPr>
              <w:t xml:space="preserve"> Manual de-affiliation is not allowed if criteria </w:t>
            </w:r>
            <w:r>
              <w:rPr>
                <w:rFonts w:eastAsia="SimSun"/>
              </w:rPr>
              <w:t xml:space="preserve">for affiliation </w:t>
            </w:r>
            <w:r w:rsidRPr="00687DBB">
              <w:rPr>
                <w:rFonts w:eastAsia="SimSun"/>
              </w:rPr>
              <w:t>are met</w:t>
            </w:r>
          </w:p>
        </w:tc>
        <w:tc>
          <w:tcPr>
            <w:tcW w:w="1017" w:type="dxa"/>
            <w:tcBorders>
              <w:top w:val="single" w:sz="4" w:space="0" w:color="auto"/>
              <w:left w:val="single" w:sz="4" w:space="0" w:color="auto"/>
              <w:bottom w:val="single" w:sz="4" w:space="0" w:color="auto"/>
              <w:right w:val="single" w:sz="4" w:space="0" w:color="auto"/>
            </w:tcBorders>
          </w:tcPr>
          <w:p w14:paraId="086E0E4B" w14:textId="77777777" w:rsidR="00C336BB" w:rsidRPr="00AB5FED" w:rsidRDefault="00C336BB" w:rsidP="00CC36AE">
            <w:pPr>
              <w:pStyle w:val="TAC"/>
              <w:keepNext w:val="0"/>
              <w:keepLines w:val="0"/>
              <w:widowControl w:val="0"/>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0126FDCF" w14:textId="77777777" w:rsidR="00C336BB" w:rsidRPr="006D27E3" w:rsidRDefault="00C336BB" w:rsidP="00CC36AE">
            <w:pPr>
              <w:pStyle w:val="TAC"/>
              <w:keepNext w:val="0"/>
              <w:keepLines w:val="0"/>
              <w:widowControl w:val="0"/>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4FE3A845" w14:textId="77777777" w:rsidR="00C336BB" w:rsidRPr="006D27E3" w:rsidRDefault="00C336BB" w:rsidP="00CC36AE">
            <w:pPr>
              <w:pStyle w:val="TAC"/>
              <w:keepNext w:val="0"/>
              <w:keepLines w:val="0"/>
              <w:widowControl w:val="0"/>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6BBB3023" w14:textId="77777777" w:rsidR="00C336BB" w:rsidRPr="006D27E3" w:rsidRDefault="00C336BB" w:rsidP="00CC36AE">
            <w:pPr>
              <w:pStyle w:val="TAC"/>
              <w:keepNext w:val="0"/>
              <w:keepLines w:val="0"/>
              <w:widowControl w:val="0"/>
            </w:pPr>
            <w:r w:rsidRPr="00687DBB">
              <w:rPr>
                <w:rFonts w:eastAsia="SimSun"/>
                <w:lang w:eastAsia="zh-CN"/>
              </w:rPr>
              <w:t>Y</w:t>
            </w:r>
          </w:p>
        </w:tc>
      </w:tr>
      <w:tr w:rsidR="00C336BB" w14:paraId="3788218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D78EA30" w14:textId="77777777" w:rsidR="00C336BB" w:rsidRPr="006D27E3" w:rsidRDefault="00C336BB" w:rsidP="00CC36AE">
            <w:pPr>
              <w:pStyle w:val="TAL"/>
              <w:keepNext w:val="0"/>
              <w:keepLines w:val="0"/>
              <w:widowControl w:val="0"/>
            </w:pPr>
            <w:r w:rsidRPr="00687DBB">
              <w:rPr>
                <w:rFonts w:eastAsia="SimSun"/>
              </w:rPr>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62BCF96B" w14:textId="77777777" w:rsidR="00C336BB" w:rsidRPr="006D27E3" w:rsidRDefault="00C336BB" w:rsidP="00CC36AE">
            <w:pPr>
              <w:pStyle w:val="TAL"/>
              <w:keepNext w:val="0"/>
              <w:keepLines w:val="0"/>
              <w:widowControl w:val="0"/>
            </w:pPr>
            <w:r w:rsidRPr="00687DBB">
              <w:rPr>
                <w:rFonts w:eastAsia="SimSun"/>
              </w:rPr>
              <w:t>List of groups the client affiliates after receiving an emergency alert</w:t>
            </w:r>
          </w:p>
        </w:tc>
        <w:tc>
          <w:tcPr>
            <w:tcW w:w="1017" w:type="dxa"/>
            <w:tcBorders>
              <w:top w:val="single" w:sz="4" w:space="0" w:color="auto"/>
              <w:left w:val="single" w:sz="4" w:space="0" w:color="auto"/>
              <w:bottom w:val="single" w:sz="4" w:space="0" w:color="auto"/>
              <w:right w:val="single" w:sz="4" w:space="0" w:color="auto"/>
            </w:tcBorders>
          </w:tcPr>
          <w:p w14:paraId="06B970BD" w14:textId="77777777" w:rsidR="00C336BB" w:rsidRPr="00AB5FED"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1326C799" w14:textId="77777777" w:rsidR="00C336BB" w:rsidRPr="006D27E3"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1C3F041" w14:textId="77777777" w:rsidR="00C336BB" w:rsidRPr="006D27E3"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4E4C5E0" w14:textId="77777777" w:rsidR="00C336BB" w:rsidRPr="006D27E3" w:rsidRDefault="00C336BB" w:rsidP="00CC36AE">
            <w:pPr>
              <w:pStyle w:val="TAC"/>
              <w:keepNext w:val="0"/>
              <w:keepLines w:val="0"/>
              <w:widowControl w:val="0"/>
            </w:pPr>
          </w:p>
        </w:tc>
      </w:tr>
      <w:tr w:rsidR="00C336BB" w14:paraId="548C11F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C7B1B3F" w14:textId="77777777" w:rsidR="00C336BB" w:rsidRPr="006D27E3"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19D12C9C" w14:textId="77777777" w:rsidR="00C336BB" w:rsidRPr="006D27E3" w:rsidRDefault="00C336BB" w:rsidP="00CC36AE">
            <w:pPr>
              <w:pStyle w:val="TAL"/>
              <w:keepNext w:val="0"/>
              <w:keepLines w:val="0"/>
              <w:widowControl w:val="0"/>
            </w:pPr>
            <w:r w:rsidRPr="00687DBB">
              <w:rPr>
                <w:rFonts w:eastAsia="SimSun"/>
              </w:rPr>
              <w:t>&gt; MCData Group ID</w:t>
            </w:r>
          </w:p>
        </w:tc>
        <w:tc>
          <w:tcPr>
            <w:tcW w:w="1017" w:type="dxa"/>
            <w:tcBorders>
              <w:top w:val="single" w:sz="4" w:space="0" w:color="auto"/>
              <w:left w:val="single" w:sz="4" w:space="0" w:color="auto"/>
              <w:bottom w:val="single" w:sz="4" w:space="0" w:color="auto"/>
              <w:right w:val="single" w:sz="4" w:space="0" w:color="auto"/>
            </w:tcBorders>
          </w:tcPr>
          <w:p w14:paraId="08A925BB" w14:textId="77777777" w:rsidR="00C336BB" w:rsidRPr="00AB5FED" w:rsidRDefault="00C336BB" w:rsidP="00CC36AE">
            <w:pPr>
              <w:pStyle w:val="TAC"/>
              <w:keepNext w:val="0"/>
              <w:keepLines w:val="0"/>
              <w:widowControl w:val="0"/>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5C192E3B" w14:textId="77777777" w:rsidR="00C336BB" w:rsidRPr="006D27E3" w:rsidRDefault="00C336BB" w:rsidP="00CC36AE">
            <w:pPr>
              <w:pStyle w:val="TAC"/>
              <w:keepNext w:val="0"/>
              <w:keepLines w:val="0"/>
              <w:widowControl w:val="0"/>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4D0F6938" w14:textId="77777777" w:rsidR="00C336BB" w:rsidRPr="006D27E3" w:rsidRDefault="00C336BB" w:rsidP="00CC36AE">
            <w:pPr>
              <w:pStyle w:val="TAC"/>
              <w:keepNext w:val="0"/>
              <w:keepLines w:val="0"/>
              <w:widowControl w:val="0"/>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634476BD" w14:textId="77777777" w:rsidR="00C336BB" w:rsidRPr="006D27E3" w:rsidRDefault="00C336BB" w:rsidP="00CC36AE">
            <w:pPr>
              <w:pStyle w:val="TAC"/>
              <w:keepNext w:val="0"/>
              <w:keepLines w:val="0"/>
              <w:widowControl w:val="0"/>
            </w:pPr>
            <w:r w:rsidRPr="00687DBB">
              <w:rPr>
                <w:rFonts w:eastAsia="SimSun"/>
                <w:lang w:eastAsia="zh-CN"/>
              </w:rPr>
              <w:t>Y</w:t>
            </w:r>
          </w:p>
        </w:tc>
      </w:tr>
      <w:tr w:rsidR="00C336BB" w14:paraId="12CA1638"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C9B153E" w14:textId="77777777" w:rsidR="00C336BB" w:rsidRPr="006D27E3"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48AA872" w14:textId="77777777" w:rsidR="00C336BB" w:rsidRPr="006D27E3" w:rsidRDefault="00C336BB" w:rsidP="00CC36AE">
            <w:pPr>
              <w:pStyle w:val="TAL"/>
              <w:keepNext w:val="0"/>
              <w:keepLines w:val="0"/>
              <w:widowControl w:val="0"/>
            </w:pPr>
            <w:r w:rsidRPr="00687DBB">
              <w:rPr>
                <w:rFonts w:eastAsia="SimSun"/>
              </w:rPr>
              <w:t>&gt;</w:t>
            </w:r>
            <w:r>
              <w:rPr>
                <w:rFonts w:eastAsia="SimSun"/>
              </w:rPr>
              <w:t>&gt;</w:t>
            </w:r>
            <w:r w:rsidRPr="00687DBB">
              <w:rPr>
                <w:rFonts w:eastAsia="SimSun"/>
              </w:rPr>
              <w:t xml:space="preserve"> Manual de-affiliation is not allowed if criteria</w:t>
            </w:r>
            <w:r>
              <w:rPr>
                <w:rFonts w:eastAsia="SimSun"/>
              </w:rPr>
              <w:t xml:space="preserve"> for affiliation</w:t>
            </w:r>
            <w:r w:rsidRPr="00687DBB">
              <w:rPr>
                <w:rFonts w:eastAsia="SimSun"/>
              </w:rPr>
              <w:t xml:space="preserve"> are met</w:t>
            </w:r>
          </w:p>
        </w:tc>
        <w:tc>
          <w:tcPr>
            <w:tcW w:w="1017" w:type="dxa"/>
            <w:tcBorders>
              <w:top w:val="single" w:sz="4" w:space="0" w:color="auto"/>
              <w:left w:val="single" w:sz="4" w:space="0" w:color="auto"/>
              <w:bottom w:val="single" w:sz="4" w:space="0" w:color="auto"/>
              <w:right w:val="single" w:sz="4" w:space="0" w:color="auto"/>
            </w:tcBorders>
          </w:tcPr>
          <w:p w14:paraId="566CC460" w14:textId="77777777" w:rsidR="00C336BB" w:rsidRPr="00AB5FED" w:rsidRDefault="00C336BB" w:rsidP="00CC36AE">
            <w:pPr>
              <w:pStyle w:val="TAC"/>
              <w:keepNext w:val="0"/>
              <w:keepLines w:val="0"/>
              <w:widowControl w:val="0"/>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25B68219" w14:textId="77777777" w:rsidR="00C336BB" w:rsidRPr="006D27E3" w:rsidRDefault="00C336BB" w:rsidP="00CC36AE">
            <w:pPr>
              <w:pStyle w:val="TAC"/>
              <w:keepNext w:val="0"/>
              <w:keepLines w:val="0"/>
              <w:widowControl w:val="0"/>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65A9D026" w14:textId="77777777" w:rsidR="00C336BB" w:rsidRPr="006D27E3" w:rsidRDefault="00C336BB" w:rsidP="00CC36AE">
            <w:pPr>
              <w:pStyle w:val="TAC"/>
              <w:keepNext w:val="0"/>
              <w:keepLines w:val="0"/>
              <w:widowControl w:val="0"/>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EA31E31" w14:textId="77777777" w:rsidR="00C336BB" w:rsidRPr="006D27E3" w:rsidRDefault="00C336BB" w:rsidP="00CC36AE">
            <w:pPr>
              <w:pStyle w:val="TAC"/>
              <w:keepNext w:val="0"/>
              <w:keepLines w:val="0"/>
              <w:widowControl w:val="0"/>
            </w:pPr>
            <w:r w:rsidRPr="00687DBB">
              <w:rPr>
                <w:rFonts w:eastAsia="SimSun"/>
                <w:lang w:eastAsia="zh-CN"/>
              </w:rPr>
              <w:t>Y</w:t>
            </w:r>
          </w:p>
        </w:tc>
      </w:tr>
      <w:tr w:rsidR="00C336BB" w14:paraId="5639A30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DC322B4" w14:textId="77777777" w:rsidR="00C336BB" w:rsidRPr="006D27E3"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721754B7" w14:textId="77777777" w:rsidR="00C336BB" w:rsidRPr="00687DBB" w:rsidRDefault="00C336BB" w:rsidP="00CC36AE">
            <w:pPr>
              <w:pStyle w:val="TAL"/>
              <w:keepNext w:val="0"/>
              <w:keepLines w:val="0"/>
              <w:widowControl w:val="0"/>
              <w:rPr>
                <w:rFonts w:eastAsia="SimSun"/>
              </w:rPr>
            </w:pPr>
            <w:r>
              <w:rPr>
                <w:rFonts w:eastAsia="SimSun"/>
              </w:rPr>
              <w:t>List of functional alias(es) of the MCData user</w:t>
            </w:r>
          </w:p>
        </w:tc>
        <w:tc>
          <w:tcPr>
            <w:tcW w:w="1017" w:type="dxa"/>
            <w:tcBorders>
              <w:top w:val="single" w:sz="4" w:space="0" w:color="auto"/>
              <w:left w:val="single" w:sz="4" w:space="0" w:color="auto"/>
              <w:bottom w:val="single" w:sz="4" w:space="0" w:color="auto"/>
              <w:right w:val="single" w:sz="4" w:space="0" w:color="auto"/>
            </w:tcBorders>
          </w:tcPr>
          <w:p w14:paraId="0419DE1B" w14:textId="77777777" w:rsidR="00C336BB" w:rsidRPr="00687DBB" w:rsidRDefault="00C336BB" w:rsidP="00CC36AE">
            <w:pPr>
              <w:pStyle w:val="TAC"/>
              <w:keepNext w:val="0"/>
              <w:keepLines w:val="0"/>
              <w:widowControl w:val="0"/>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6F6A5B64" w14:textId="77777777" w:rsidR="00C336BB" w:rsidRPr="00687DBB" w:rsidRDefault="00C336BB" w:rsidP="00CC36AE">
            <w:pPr>
              <w:pStyle w:val="TAC"/>
              <w:keepNext w:val="0"/>
              <w:keepLines w:val="0"/>
              <w:widowControl w:val="0"/>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5E410443" w14:textId="77777777" w:rsidR="00C336BB" w:rsidRPr="00687DBB" w:rsidRDefault="00C336BB" w:rsidP="00CC36AE">
            <w:pPr>
              <w:pStyle w:val="TAC"/>
              <w:keepNext w:val="0"/>
              <w:keepLines w:val="0"/>
              <w:widowControl w:val="0"/>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7F4D5EC5" w14:textId="77777777" w:rsidR="00C336BB" w:rsidRPr="00687DBB" w:rsidRDefault="00C336BB" w:rsidP="00CC36AE">
            <w:pPr>
              <w:pStyle w:val="TAC"/>
              <w:keepNext w:val="0"/>
              <w:keepLines w:val="0"/>
              <w:widowControl w:val="0"/>
              <w:rPr>
                <w:rFonts w:eastAsia="SimSun"/>
                <w:lang w:eastAsia="zh-CN"/>
              </w:rPr>
            </w:pPr>
          </w:p>
        </w:tc>
      </w:tr>
      <w:tr w:rsidR="00C336BB" w14:paraId="5D6E369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C2F2584" w14:textId="77777777" w:rsidR="00C336BB" w:rsidRPr="006D27E3" w:rsidRDefault="00C336BB" w:rsidP="00CC36AE">
            <w:pPr>
              <w:pStyle w:val="TAL"/>
              <w:keepNext w:val="0"/>
              <w:keepLines w:val="0"/>
              <w:widowControl w:val="0"/>
            </w:pPr>
            <w:r>
              <w:rPr>
                <w:rFonts w:eastAsia="SimSun"/>
              </w:rPr>
              <w:t>[R-5.9a-005] of 3GPP TS 22.280 [2]</w:t>
            </w:r>
          </w:p>
        </w:tc>
        <w:tc>
          <w:tcPr>
            <w:tcW w:w="3118" w:type="dxa"/>
            <w:tcBorders>
              <w:top w:val="single" w:sz="4" w:space="0" w:color="auto"/>
              <w:left w:val="single" w:sz="4" w:space="0" w:color="auto"/>
              <w:bottom w:val="single" w:sz="4" w:space="0" w:color="auto"/>
              <w:right w:val="single" w:sz="4" w:space="0" w:color="auto"/>
            </w:tcBorders>
          </w:tcPr>
          <w:p w14:paraId="37BF3616" w14:textId="77777777" w:rsidR="00C336BB" w:rsidRPr="00687DBB" w:rsidRDefault="00C336BB" w:rsidP="00CC36AE">
            <w:pPr>
              <w:pStyle w:val="TAL"/>
              <w:keepNext w:val="0"/>
              <w:keepLines w:val="0"/>
              <w:widowControl w:val="0"/>
              <w:rPr>
                <w:rFonts w:eastAsia="SimSun"/>
              </w:rPr>
            </w:pPr>
            <w:r>
              <w:rPr>
                <w:rFonts w:eastAsia="SimSun"/>
              </w:rPr>
              <w:t>&gt; Functional alias</w:t>
            </w:r>
          </w:p>
        </w:tc>
        <w:tc>
          <w:tcPr>
            <w:tcW w:w="1017" w:type="dxa"/>
            <w:tcBorders>
              <w:top w:val="single" w:sz="4" w:space="0" w:color="auto"/>
              <w:left w:val="single" w:sz="4" w:space="0" w:color="auto"/>
              <w:bottom w:val="single" w:sz="4" w:space="0" w:color="auto"/>
              <w:right w:val="single" w:sz="4" w:space="0" w:color="auto"/>
            </w:tcBorders>
          </w:tcPr>
          <w:p w14:paraId="3D8AAAA8" w14:textId="77777777" w:rsidR="00C336BB" w:rsidRPr="00687DBB" w:rsidRDefault="00C336BB" w:rsidP="00CC36AE">
            <w:pPr>
              <w:pStyle w:val="TAC"/>
              <w:keepNext w:val="0"/>
              <w:keepLines w:val="0"/>
              <w:widowControl w:val="0"/>
              <w:rPr>
                <w:rFonts w:eastAsia="SimSun"/>
              </w:rPr>
            </w:pPr>
            <w:r>
              <w:rPr>
                <w:lang w:val="en-US"/>
              </w:rPr>
              <w:t>Y</w:t>
            </w:r>
          </w:p>
        </w:tc>
        <w:tc>
          <w:tcPr>
            <w:tcW w:w="990" w:type="dxa"/>
            <w:tcBorders>
              <w:top w:val="single" w:sz="4" w:space="0" w:color="auto"/>
              <w:left w:val="single" w:sz="4" w:space="0" w:color="auto"/>
              <w:bottom w:val="single" w:sz="4" w:space="0" w:color="auto"/>
              <w:right w:val="single" w:sz="4" w:space="0" w:color="auto"/>
            </w:tcBorders>
          </w:tcPr>
          <w:p w14:paraId="0BC1BF82" w14:textId="77777777" w:rsidR="00C336BB" w:rsidRPr="00687DBB" w:rsidRDefault="00C336BB" w:rsidP="00CC36AE">
            <w:pPr>
              <w:pStyle w:val="TAC"/>
              <w:keepNext w:val="0"/>
              <w:keepLines w:val="0"/>
              <w:widowControl w:val="0"/>
              <w:rPr>
                <w:rFonts w:eastAsia="SimSun"/>
              </w:rPr>
            </w:pPr>
            <w:r>
              <w:rPr>
                <w:lang w:val="en-US"/>
              </w:rPr>
              <w:t>Y</w:t>
            </w:r>
          </w:p>
        </w:tc>
        <w:tc>
          <w:tcPr>
            <w:tcW w:w="1440" w:type="dxa"/>
            <w:tcBorders>
              <w:top w:val="single" w:sz="4" w:space="0" w:color="auto"/>
              <w:left w:val="single" w:sz="4" w:space="0" w:color="auto"/>
              <w:bottom w:val="single" w:sz="4" w:space="0" w:color="auto"/>
              <w:right w:val="single" w:sz="4" w:space="0" w:color="auto"/>
            </w:tcBorders>
          </w:tcPr>
          <w:p w14:paraId="22DC94DA" w14:textId="77777777" w:rsidR="00C336BB" w:rsidRPr="00687DBB" w:rsidRDefault="00C336BB" w:rsidP="00CC36AE">
            <w:pPr>
              <w:pStyle w:val="TAC"/>
              <w:keepNext w:val="0"/>
              <w:keepLines w:val="0"/>
              <w:widowControl w:val="0"/>
              <w:rPr>
                <w:rFonts w:eastAsia="SimSun"/>
              </w:rPr>
            </w:pPr>
            <w:r>
              <w:rPr>
                <w:lang w:val="en-US"/>
              </w:rPr>
              <w:t>Y</w:t>
            </w:r>
          </w:p>
        </w:tc>
        <w:tc>
          <w:tcPr>
            <w:tcW w:w="1080" w:type="dxa"/>
            <w:tcBorders>
              <w:top w:val="single" w:sz="4" w:space="0" w:color="auto"/>
              <w:left w:val="single" w:sz="4" w:space="0" w:color="auto"/>
              <w:bottom w:val="single" w:sz="4" w:space="0" w:color="auto"/>
              <w:right w:val="single" w:sz="4" w:space="0" w:color="auto"/>
            </w:tcBorders>
          </w:tcPr>
          <w:p w14:paraId="034732A3" w14:textId="77777777" w:rsidR="00C336BB" w:rsidRPr="00687DBB" w:rsidRDefault="00C336BB" w:rsidP="00CC36AE">
            <w:pPr>
              <w:pStyle w:val="TAC"/>
              <w:keepNext w:val="0"/>
              <w:keepLines w:val="0"/>
              <w:widowControl w:val="0"/>
              <w:rPr>
                <w:rFonts w:eastAsia="SimSun"/>
                <w:lang w:eastAsia="zh-CN"/>
              </w:rPr>
            </w:pPr>
            <w:r>
              <w:rPr>
                <w:lang w:val="en-US" w:eastAsia="zh-CN"/>
              </w:rPr>
              <w:t>Y</w:t>
            </w:r>
          </w:p>
        </w:tc>
      </w:tr>
      <w:tr w:rsidR="00C336BB" w14:paraId="7CC221CF"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831DCA2" w14:textId="77777777" w:rsidR="00C336BB" w:rsidRPr="006D27E3" w:rsidRDefault="00C336BB" w:rsidP="00CC36AE">
            <w:pPr>
              <w:pStyle w:val="TAL"/>
              <w:keepNext w:val="0"/>
              <w:keepLines w:val="0"/>
              <w:widowControl w:val="0"/>
            </w:pPr>
            <w:r>
              <w:rPr>
                <w:rFonts w:eastAsia="SimSun"/>
              </w:rPr>
              <w:t>[R-5.9a-018] of 3GPP TS 22.280 [2]</w:t>
            </w:r>
          </w:p>
        </w:tc>
        <w:tc>
          <w:tcPr>
            <w:tcW w:w="3118" w:type="dxa"/>
            <w:tcBorders>
              <w:top w:val="single" w:sz="4" w:space="0" w:color="auto"/>
              <w:left w:val="single" w:sz="4" w:space="0" w:color="auto"/>
              <w:bottom w:val="single" w:sz="4" w:space="0" w:color="auto"/>
              <w:right w:val="single" w:sz="4" w:space="0" w:color="auto"/>
            </w:tcBorders>
          </w:tcPr>
          <w:p w14:paraId="5BEA1B26" w14:textId="77777777" w:rsidR="00C336BB" w:rsidRPr="00687DBB" w:rsidRDefault="00C336BB" w:rsidP="00CC36AE">
            <w:pPr>
              <w:pStyle w:val="TAL"/>
              <w:keepNext w:val="0"/>
              <w:keepLines w:val="0"/>
              <w:widowControl w:val="0"/>
              <w:rPr>
                <w:rFonts w:eastAsia="SimSun"/>
              </w:rPr>
            </w:pPr>
            <w:r>
              <w:rPr>
                <w:rFonts w:eastAsia="SimSun"/>
              </w:rPr>
              <w:t xml:space="preserve">&gt;&gt; </w:t>
            </w:r>
            <w:r w:rsidRPr="00A031E6">
              <w:rPr>
                <w:rFonts w:eastAsia="SimSun"/>
                <w:lang w:val="en-US"/>
              </w:rPr>
              <w:t>Tri</w:t>
            </w:r>
            <w:r>
              <w:rPr>
                <w:rFonts w:eastAsia="SimSun"/>
                <w:lang w:val="en-US"/>
              </w:rPr>
              <w:t>gger c</w:t>
            </w:r>
            <w:r>
              <w:rPr>
                <w:rFonts w:eastAsia="SimSun"/>
              </w:rPr>
              <w:t>riteria for 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3F207B03" w14:textId="77777777" w:rsidR="00C336BB" w:rsidRPr="00687DBB" w:rsidRDefault="00C336BB" w:rsidP="00CC36AE">
            <w:pPr>
              <w:pStyle w:val="TAC"/>
              <w:keepNext w:val="0"/>
              <w:keepLines w:val="0"/>
              <w:widowControl w:val="0"/>
              <w:rPr>
                <w:rFonts w:eastAsia="SimSun"/>
              </w:rPr>
            </w:pPr>
            <w:r>
              <w:rPr>
                <w:lang w:val="en-US"/>
              </w:rPr>
              <w:t>N</w:t>
            </w:r>
          </w:p>
        </w:tc>
        <w:tc>
          <w:tcPr>
            <w:tcW w:w="990" w:type="dxa"/>
            <w:tcBorders>
              <w:top w:val="single" w:sz="4" w:space="0" w:color="auto"/>
              <w:left w:val="single" w:sz="4" w:space="0" w:color="auto"/>
              <w:bottom w:val="single" w:sz="4" w:space="0" w:color="auto"/>
              <w:right w:val="single" w:sz="4" w:space="0" w:color="auto"/>
            </w:tcBorders>
          </w:tcPr>
          <w:p w14:paraId="5C1C05BE" w14:textId="77777777" w:rsidR="00C336BB" w:rsidRPr="00687DBB" w:rsidRDefault="00C336BB" w:rsidP="00CC36AE">
            <w:pPr>
              <w:pStyle w:val="TAC"/>
              <w:keepNext w:val="0"/>
              <w:keepLines w:val="0"/>
              <w:widowControl w:val="0"/>
              <w:rPr>
                <w:rFonts w:eastAsia="SimSun"/>
              </w:rPr>
            </w:pPr>
            <w:r>
              <w:rPr>
                <w:lang w:val="en-US"/>
              </w:rPr>
              <w:t>Y</w:t>
            </w:r>
          </w:p>
        </w:tc>
        <w:tc>
          <w:tcPr>
            <w:tcW w:w="1440" w:type="dxa"/>
            <w:tcBorders>
              <w:top w:val="single" w:sz="4" w:space="0" w:color="auto"/>
              <w:left w:val="single" w:sz="4" w:space="0" w:color="auto"/>
              <w:bottom w:val="single" w:sz="4" w:space="0" w:color="auto"/>
              <w:right w:val="single" w:sz="4" w:space="0" w:color="auto"/>
            </w:tcBorders>
          </w:tcPr>
          <w:p w14:paraId="3A153A31" w14:textId="77777777" w:rsidR="00C336BB" w:rsidRPr="00687DBB" w:rsidRDefault="00C336BB" w:rsidP="00CC36AE">
            <w:pPr>
              <w:pStyle w:val="TAC"/>
              <w:keepNext w:val="0"/>
              <w:keepLines w:val="0"/>
              <w:widowControl w:val="0"/>
              <w:rPr>
                <w:rFonts w:eastAsia="SimSun"/>
              </w:rPr>
            </w:pPr>
            <w:r>
              <w:rPr>
                <w:lang w:val="en-US"/>
              </w:rPr>
              <w:t>Y</w:t>
            </w:r>
          </w:p>
        </w:tc>
        <w:tc>
          <w:tcPr>
            <w:tcW w:w="1080" w:type="dxa"/>
            <w:tcBorders>
              <w:top w:val="single" w:sz="4" w:space="0" w:color="auto"/>
              <w:left w:val="single" w:sz="4" w:space="0" w:color="auto"/>
              <w:bottom w:val="single" w:sz="4" w:space="0" w:color="auto"/>
              <w:right w:val="single" w:sz="4" w:space="0" w:color="auto"/>
            </w:tcBorders>
          </w:tcPr>
          <w:p w14:paraId="5B66406B" w14:textId="77777777" w:rsidR="00C336BB" w:rsidRPr="00687DBB" w:rsidRDefault="00C336BB" w:rsidP="00CC36AE">
            <w:pPr>
              <w:pStyle w:val="TAC"/>
              <w:keepNext w:val="0"/>
              <w:keepLines w:val="0"/>
              <w:widowControl w:val="0"/>
              <w:rPr>
                <w:rFonts w:eastAsia="SimSun"/>
                <w:lang w:eastAsia="zh-CN"/>
              </w:rPr>
            </w:pPr>
            <w:r>
              <w:rPr>
                <w:lang w:val="en-US" w:eastAsia="zh-CN"/>
              </w:rPr>
              <w:t>Y</w:t>
            </w:r>
          </w:p>
        </w:tc>
      </w:tr>
      <w:tr w:rsidR="00C336BB" w14:paraId="79EA04F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E97F357" w14:textId="77777777" w:rsidR="00C336BB" w:rsidRPr="006D27E3" w:rsidRDefault="00C336BB" w:rsidP="00CC36AE">
            <w:pPr>
              <w:pStyle w:val="TAL"/>
              <w:keepNext w:val="0"/>
              <w:keepLines w:val="0"/>
              <w:widowControl w:val="0"/>
            </w:pPr>
            <w:r>
              <w:rPr>
                <w:rFonts w:eastAsia="SimSun"/>
              </w:rPr>
              <w:t>[R-5.9a-017], [R-5.9a-018] of 3GPP TS 22.280 [2]</w:t>
            </w:r>
          </w:p>
        </w:tc>
        <w:tc>
          <w:tcPr>
            <w:tcW w:w="3118" w:type="dxa"/>
            <w:tcBorders>
              <w:top w:val="single" w:sz="4" w:space="0" w:color="auto"/>
              <w:left w:val="single" w:sz="4" w:space="0" w:color="auto"/>
              <w:bottom w:val="single" w:sz="4" w:space="0" w:color="auto"/>
              <w:right w:val="single" w:sz="4" w:space="0" w:color="auto"/>
            </w:tcBorders>
          </w:tcPr>
          <w:p w14:paraId="665F353B" w14:textId="77777777" w:rsidR="00C336BB" w:rsidRPr="00687DBB" w:rsidRDefault="00C336BB" w:rsidP="00CC36AE">
            <w:pPr>
              <w:pStyle w:val="TAL"/>
              <w:keepNext w:val="0"/>
              <w:keepLines w:val="0"/>
              <w:widowControl w:val="0"/>
              <w:rPr>
                <w:rFonts w:eastAsia="SimSun"/>
              </w:rPr>
            </w:pPr>
            <w:r>
              <w:rPr>
                <w:rFonts w:eastAsia="SimSun"/>
              </w:rPr>
              <w:t xml:space="preserve">&gt;&gt; </w:t>
            </w:r>
            <w:r w:rsidRPr="00A031E6">
              <w:rPr>
                <w:rFonts w:eastAsia="SimSun"/>
                <w:lang w:val="en-US"/>
              </w:rPr>
              <w:t>Trigg</w:t>
            </w:r>
            <w:r>
              <w:rPr>
                <w:rFonts w:eastAsia="SimSun"/>
                <w:lang w:val="en-US"/>
              </w:rPr>
              <w:t>er c</w:t>
            </w:r>
            <w:r>
              <w:rPr>
                <w:rFonts w:eastAsia="SimSun"/>
              </w:rPr>
              <w:t>riteria for de-activation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6D8A1676" w14:textId="77777777" w:rsidR="00C336BB" w:rsidRPr="00687DBB" w:rsidRDefault="00C336BB" w:rsidP="00CC36AE">
            <w:pPr>
              <w:pStyle w:val="TAC"/>
              <w:keepNext w:val="0"/>
              <w:keepLines w:val="0"/>
              <w:widowControl w:val="0"/>
              <w:rPr>
                <w:rFonts w:eastAsia="SimSun"/>
              </w:rPr>
            </w:pPr>
            <w:r>
              <w:rPr>
                <w:lang w:val="en-US"/>
              </w:rPr>
              <w:t>N</w:t>
            </w:r>
          </w:p>
        </w:tc>
        <w:tc>
          <w:tcPr>
            <w:tcW w:w="990" w:type="dxa"/>
            <w:tcBorders>
              <w:top w:val="single" w:sz="4" w:space="0" w:color="auto"/>
              <w:left w:val="single" w:sz="4" w:space="0" w:color="auto"/>
              <w:bottom w:val="single" w:sz="4" w:space="0" w:color="auto"/>
              <w:right w:val="single" w:sz="4" w:space="0" w:color="auto"/>
            </w:tcBorders>
          </w:tcPr>
          <w:p w14:paraId="658C9AA3" w14:textId="77777777" w:rsidR="00C336BB" w:rsidRPr="00687DBB" w:rsidRDefault="00C336BB" w:rsidP="00CC36AE">
            <w:pPr>
              <w:pStyle w:val="TAC"/>
              <w:keepNext w:val="0"/>
              <w:keepLines w:val="0"/>
              <w:widowControl w:val="0"/>
              <w:rPr>
                <w:rFonts w:eastAsia="SimSun"/>
              </w:rPr>
            </w:pPr>
            <w:r>
              <w:rPr>
                <w:lang w:val="en-US"/>
              </w:rPr>
              <w:t>Y</w:t>
            </w:r>
          </w:p>
        </w:tc>
        <w:tc>
          <w:tcPr>
            <w:tcW w:w="1440" w:type="dxa"/>
            <w:tcBorders>
              <w:top w:val="single" w:sz="4" w:space="0" w:color="auto"/>
              <w:left w:val="single" w:sz="4" w:space="0" w:color="auto"/>
              <w:bottom w:val="single" w:sz="4" w:space="0" w:color="auto"/>
              <w:right w:val="single" w:sz="4" w:space="0" w:color="auto"/>
            </w:tcBorders>
          </w:tcPr>
          <w:p w14:paraId="5E153D19" w14:textId="77777777" w:rsidR="00C336BB" w:rsidRPr="00687DBB" w:rsidRDefault="00C336BB" w:rsidP="00CC36AE">
            <w:pPr>
              <w:pStyle w:val="TAC"/>
              <w:keepNext w:val="0"/>
              <w:keepLines w:val="0"/>
              <w:widowControl w:val="0"/>
              <w:rPr>
                <w:rFonts w:eastAsia="SimSun"/>
              </w:rPr>
            </w:pPr>
            <w:r>
              <w:rPr>
                <w:lang w:val="en-US"/>
              </w:rPr>
              <w:t>Y</w:t>
            </w:r>
          </w:p>
        </w:tc>
        <w:tc>
          <w:tcPr>
            <w:tcW w:w="1080" w:type="dxa"/>
            <w:tcBorders>
              <w:top w:val="single" w:sz="4" w:space="0" w:color="auto"/>
              <w:left w:val="single" w:sz="4" w:space="0" w:color="auto"/>
              <w:bottom w:val="single" w:sz="4" w:space="0" w:color="auto"/>
              <w:right w:val="single" w:sz="4" w:space="0" w:color="auto"/>
            </w:tcBorders>
          </w:tcPr>
          <w:p w14:paraId="6FD5D8C6" w14:textId="77777777" w:rsidR="00C336BB" w:rsidRPr="00687DBB" w:rsidRDefault="00C336BB" w:rsidP="00CC36AE">
            <w:pPr>
              <w:pStyle w:val="TAC"/>
              <w:keepNext w:val="0"/>
              <w:keepLines w:val="0"/>
              <w:widowControl w:val="0"/>
              <w:rPr>
                <w:rFonts w:eastAsia="SimSun"/>
                <w:lang w:eastAsia="zh-CN"/>
              </w:rPr>
            </w:pPr>
            <w:r>
              <w:rPr>
                <w:lang w:val="en-US" w:eastAsia="zh-CN"/>
              </w:rPr>
              <w:t>Y</w:t>
            </w:r>
          </w:p>
        </w:tc>
      </w:tr>
      <w:tr w:rsidR="00C336BB" w14:paraId="684DA53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1CD33E6" w14:textId="77777777" w:rsidR="00C336BB" w:rsidRDefault="00C336BB" w:rsidP="00CC36AE">
            <w:pPr>
              <w:pStyle w:val="TAL"/>
              <w:keepNext w:val="0"/>
              <w:keepLines w:val="0"/>
              <w:widowControl w:val="0"/>
              <w:rPr>
                <w:rFonts w:cs="Arial"/>
                <w:szCs w:val="18"/>
              </w:rPr>
            </w:pPr>
            <w:r w:rsidRPr="00784C91">
              <w:t>[R-5.9a-019] of 3GPP TS 22.280 [</w:t>
            </w:r>
            <w:r>
              <w:t>2</w:t>
            </w:r>
            <w:r w:rsidRPr="00784C91">
              <w:t>]</w:t>
            </w:r>
          </w:p>
        </w:tc>
        <w:tc>
          <w:tcPr>
            <w:tcW w:w="3118" w:type="dxa"/>
            <w:tcBorders>
              <w:top w:val="single" w:sz="4" w:space="0" w:color="auto"/>
              <w:left w:val="single" w:sz="4" w:space="0" w:color="auto"/>
              <w:bottom w:val="single" w:sz="4" w:space="0" w:color="auto"/>
              <w:right w:val="single" w:sz="4" w:space="0" w:color="auto"/>
            </w:tcBorders>
          </w:tcPr>
          <w:p w14:paraId="584CD2FF" w14:textId="77777777" w:rsidR="00C336BB" w:rsidRDefault="00C336BB" w:rsidP="00CC36AE">
            <w:pPr>
              <w:pStyle w:val="TAL"/>
              <w:keepNext w:val="0"/>
              <w:keepLines w:val="0"/>
              <w:widowControl w:val="0"/>
              <w:rPr>
                <w:rFonts w:cs="Arial"/>
                <w:szCs w:val="18"/>
              </w:rPr>
            </w:pPr>
            <w:r>
              <w:t xml:space="preserve">&gt;&gt; </w:t>
            </w:r>
            <w:r w:rsidRPr="00A031E6">
              <w:rPr>
                <w:lang w:val="en-US"/>
              </w:rPr>
              <w:t>Trigger</w:t>
            </w:r>
            <w:r>
              <w:rPr>
                <w:lang w:val="en-US"/>
              </w:rPr>
              <w:t xml:space="preserve"> </w:t>
            </w:r>
            <w:r>
              <w:t>criteria for activation</w:t>
            </w:r>
            <w:r w:rsidRPr="00A031E6">
              <w:rPr>
                <w:lang w:val="en-US"/>
              </w:rPr>
              <w:t xml:space="preserve"> by the </w:t>
            </w:r>
            <w:r>
              <w:rPr>
                <w:lang w:val="en-US"/>
              </w:rPr>
              <w:t>MCData client (see NOTE 8)</w:t>
            </w:r>
          </w:p>
        </w:tc>
        <w:tc>
          <w:tcPr>
            <w:tcW w:w="1017" w:type="dxa"/>
            <w:tcBorders>
              <w:top w:val="single" w:sz="4" w:space="0" w:color="auto"/>
              <w:left w:val="single" w:sz="4" w:space="0" w:color="auto"/>
              <w:bottom w:val="single" w:sz="4" w:space="0" w:color="auto"/>
              <w:right w:val="single" w:sz="4" w:space="0" w:color="auto"/>
            </w:tcBorders>
          </w:tcPr>
          <w:p w14:paraId="164775AD" w14:textId="77777777" w:rsidR="00C336BB" w:rsidRDefault="00C336BB" w:rsidP="00CC36AE">
            <w:pPr>
              <w:pStyle w:val="TAC"/>
              <w:keepNext w:val="0"/>
              <w:keepLines w:val="0"/>
              <w:widowControl w:val="0"/>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4E7A3D0C" w14:textId="77777777" w:rsidR="00C336BB" w:rsidRPr="00E5257F" w:rsidRDefault="00C336BB" w:rsidP="00CC36AE">
            <w:pPr>
              <w:pStyle w:val="TAC"/>
              <w:keepNext w:val="0"/>
              <w:keepLines w:val="0"/>
              <w:widowControl w:val="0"/>
              <w:rPr>
                <w:rFonts w:cs="Arial"/>
                <w:szCs w:val="18"/>
                <w:lang w:val="en-US"/>
              </w:rPr>
            </w:pPr>
            <w:r>
              <w:rPr>
                <w:rFonts w:cs="Arial"/>
                <w:szCs w:val="18"/>
                <w:lang w:val="en-US"/>
              </w:rPr>
              <w:t>Y</w:t>
            </w:r>
          </w:p>
        </w:tc>
        <w:tc>
          <w:tcPr>
            <w:tcW w:w="1440" w:type="dxa"/>
            <w:tcBorders>
              <w:top w:val="single" w:sz="4" w:space="0" w:color="auto"/>
              <w:left w:val="single" w:sz="4" w:space="0" w:color="auto"/>
              <w:bottom w:val="single" w:sz="4" w:space="0" w:color="auto"/>
              <w:right w:val="single" w:sz="4" w:space="0" w:color="auto"/>
            </w:tcBorders>
          </w:tcPr>
          <w:p w14:paraId="4284CEF9" w14:textId="77777777" w:rsidR="00C336BB" w:rsidRDefault="00C336BB" w:rsidP="00CC36AE">
            <w:pPr>
              <w:pStyle w:val="TAC"/>
              <w:keepNext w:val="0"/>
              <w:keepLines w:val="0"/>
              <w:widowControl w:val="0"/>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7C050995" w14:textId="77777777" w:rsidR="00C336BB" w:rsidRDefault="00C336BB" w:rsidP="00CC36AE">
            <w:pPr>
              <w:pStyle w:val="TAC"/>
              <w:keepNext w:val="0"/>
              <w:keepLines w:val="0"/>
              <w:widowControl w:val="0"/>
              <w:rPr>
                <w:lang w:val="en-US" w:eastAsia="zh-CN"/>
              </w:rPr>
            </w:pPr>
            <w:r>
              <w:rPr>
                <w:lang w:eastAsia="zh-CN"/>
              </w:rPr>
              <w:t>Y</w:t>
            </w:r>
          </w:p>
        </w:tc>
      </w:tr>
      <w:tr w:rsidR="00C336BB" w14:paraId="3707C3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5C92F24" w14:textId="77777777" w:rsidR="00C336BB" w:rsidRDefault="00C336BB" w:rsidP="00CC36AE">
            <w:pPr>
              <w:pStyle w:val="TAL"/>
              <w:keepNext w:val="0"/>
              <w:keepLines w:val="0"/>
              <w:widowControl w:val="0"/>
              <w:rPr>
                <w:rFonts w:cs="Arial"/>
                <w:szCs w:val="18"/>
              </w:rPr>
            </w:pPr>
            <w:r>
              <w:t>[R-5.9a-019] of 3GPP TS 22.280 [2]</w:t>
            </w:r>
          </w:p>
        </w:tc>
        <w:tc>
          <w:tcPr>
            <w:tcW w:w="3118" w:type="dxa"/>
            <w:tcBorders>
              <w:top w:val="single" w:sz="4" w:space="0" w:color="auto"/>
              <w:left w:val="single" w:sz="4" w:space="0" w:color="auto"/>
              <w:bottom w:val="single" w:sz="4" w:space="0" w:color="auto"/>
              <w:right w:val="single" w:sz="4" w:space="0" w:color="auto"/>
            </w:tcBorders>
          </w:tcPr>
          <w:p w14:paraId="122235F9" w14:textId="77777777" w:rsidR="00C336BB" w:rsidRDefault="00C336BB" w:rsidP="00CC36AE">
            <w:pPr>
              <w:pStyle w:val="TAL"/>
              <w:keepNext w:val="0"/>
              <w:keepLines w:val="0"/>
              <w:widowControl w:val="0"/>
              <w:rPr>
                <w:rFonts w:cs="Arial"/>
                <w:szCs w:val="18"/>
              </w:rPr>
            </w:pPr>
            <w:r>
              <w:t xml:space="preserve">&gt;&gt; </w:t>
            </w:r>
            <w:r w:rsidRPr="00A031E6">
              <w:rPr>
                <w:lang w:val="en-US"/>
              </w:rPr>
              <w:t>Trigger</w:t>
            </w:r>
            <w:r>
              <w:rPr>
                <w:lang w:val="en-US"/>
              </w:rPr>
              <w:t xml:space="preserve"> </w:t>
            </w:r>
            <w:r>
              <w:t>criteria for de-activation</w:t>
            </w:r>
            <w:r w:rsidRPr="00A031E6">
              <w:rPr>
                <w:lang w:val="en-US"/>
              </w:rPr>
              <w:t xml:space="preserve"> by the MCData client (see</w:t>
            </w:r>
            <w:r>
              <w:rPr>
                <w:lang w:val="en-US"/>
              </w:rPr>
              <w:t> </w:t>
            </w:r>
            <w:r w:rsidRPr="00A031E6">
              <w:rPr>
                <w:lang w:val="en-US"/>
              </w:rPr>
              <w:t>NOTE</w:t>
            </w:r>
            <w:r>
              <w:rPr>
                <w:lang w:val="en-US"/>
              </w:rPr>
              <w:t> </w:t>
            </w:r>
            <w:r w:rsidRPr="00A031E6">
              <w:rPr>
                <w:lang w:val="en-US"/>
              </w:rPr>
              <w:t>8)</w:t>
            </w:r>
          </w:p>
        </w:tc>
        <w:tc>
          <w:tcPr>
            <w:tcW w:w="1017" w:type="dxa"/>
            <w:tcBorders>
              <w:top w:val="single" w:sz="4" w:space="0" w:color="auto"/>
              <w:left w:val="single" w:sz="4" w:space="0" w:color="auto"/>
              <w:bottom w:val="single" w:sz="4" w:space="0" w:color="auto"/>
              <w:right w:val="single" w:sz="4" w:space="0" w:color="auto"/>
            </w:tcBorders>
          </w:tcPr>
          <w:p w14:paraId="457D4648" w14:textId="77777777" w:rsidR="00C336BB" w:rsidRDefault="00C336BB" w:rsidP="00CC36AE">
            <w:pPr>
              <w:pStyle w:val="TAC"/>
              <w:keepNext w:val="0"/>
              <w:keepLines w:val="0"/>
              <w:widowControl w:val="0"/>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71FE142A" w14:textId="77777777" w:rsidR="00C336BB" w:rsidRPr="00E5257F" w:rsidRDefault="00C336BB" w:rsidP="00CC36AE">
            <w:pPr>
              <w:pStyle w:val="TAC"/>
              <w:keepNext w:val="0"/>
              <w:keepLines w:val="0"/>
              <w:widowControl w:val="0"/>
              <w:rPr>
                <w:rFonts w:cs="Arial"/>
                <w:szCs w:val="18"/>
                <w:lang w:val="en-US"/>
              </w:rPr>
            </w:pPr>
            <w:r>
              <w:rPr>
                <w:rFonts w:cs="Arial"/>
                <w:szCs w:val="18"/>
                <w:lang w:val="en-US"/>
              </w:rPr>
              <w:t>Y</w:t>
            </w:r>
          </w:p>
        </w:tc>
        <w:tc>
          <w:tcPr>
            <w:tcW w:w="1440" w:type="dxa"/>
            <w:tcBorders>
              <w:top w:val="single" w:sz="4" w:space="0" w:color="auto"/>
              <w:left w:val="single" w:sz="4" w:space="0" w:color="auto"/>
              <w:bottom w:val="single" w:sz="4" w:space="0" w:color="auto"/>
              <w:right w:val="single" w:sz="4" w:space="0" w:color="auto"/>
            </w:tcBorders>
          </w:tcPr>
          <w:p w14:paraId="3B58918F" w14:textId="77777777" w:rsidR="00C336BB" w:rsidRDefault="00C336BB" w:rsidP="00CC36AE">
            <w:pPr>
              <w:pStyle w:val="TAC"/>
              <w:keepNext w:val="0"/>
              <w:keepLines w:val="0"/>
              <w:widowControl w:val="0"/>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4FD4EFFE" w14:textId="77777777" w:rsidR="00C336BB" w:rsidRDefault="00C336BB" w:rsidP="00CC36AE">
            <w:pPr>
              <w:pStyle w:val="TAC"/>
              <w:keepNext w:val="0"/>
              <w:keepLines w:val="0"/>
              <w:widowControl w:val="0"/>
              <w:rPr>
                <w:lang w:val="en-US" w:eastAsia="zh-CN"/>
              </w:rPr>
            </w:pPr>
            <w:r>
              <w:rPr>
                <w:lang w:eastAsia="zh-CN"/>
              </w:rPr>
              <w:t>Y</w:t>
            </w:r>
          </w:p>
        </w:tc>
      </w:tr>
      <w:tr w:rsidR="00C336BB" w14:paraId="4A83B46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FDD6879" w14:textId="77777777" w:rsidR="00C336BB" w:rsidRDefault="00C336BB" w:rsidP="00CC36AE">
            <w:pPr>
              <w:pStyle w:val="TAL"/>
              <w:keepNext w:val="0"/>
              <w:keepLines w:val="0"/>
              <w:widowControl w:val="0"/>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2BFDC692" w14:textId="77777777" w:rsidR="00C336BB" w:rsidRDefault="00C336BB" w:rsidP="00CC36AE">
            <w:pPr>
              <w:pStyle w:val="TAL"/>
              <w:keepNext w:val="0"/>
              <w:keepLines w:val="0"/>
              <w:widowControl w:val="0"/>
              <w:rPr>
                <w:rFonts w:cs="Arial"/>
                <w:szCs w:val="18"/>
              </w:rPr>
            </w:pPr>
            <w:r>
              <w:t>&gt;&gt; Manual de-activation is not allowed if the criteria are met</w:t>
            </w:r>
            <w:r w:rsidRPr="00A031E6">
              <w:rPr>
                <w:lang w:val="en-US"/>
              </w:rPr>
              <w:t xml:space="preserve"> </w:t>
            </w:r>
            <w:r>
              <w:rPr>
                <w:lang w:val="en-US"/>
              </w:rPr>
              <w:t>(see NOTE 8)</w:t>
            </w:r>
          </w:p>
        </w:tc>
        <w:tc>
          <w:tcPr>
            <w:tcW w:w="1017" w:type="dxa"/>
            <w:tcBorders>
              <w:top w:val="single" w:sz="4" w:space="0" w:color="auto"/>
              <w:left w:val="single" w:sz="4" w:space="0" w:color="auto"/>
              <w:bottom w:val="single" w:sz="4" w:space="0" w:color="auto"/>
              <w:right w:val="single" w:sz="4" w:space="0" w:color="auto"/>
            </w:tcBorders>
          </w:tcPr>
          <w:p w14:paraId="41B795FF" w14:textId="77777777" w:rsidR="00C336BB" w:rsidRDefault="00C336BB" w:rsidP="00CC36AE">
            <w:pPr>
              <w:pStyle w:val="TAC"/>
              <w:keepNext w:val="0"/>
              <w:keepLines w:val="0"/>
              <w:widowControl w:val="0"/>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3B023200" w14:textId="77777777" w:rsidR="00C336BB" w:rsidRPr="00E5257F" w:rsidRDefault="00C336BB" w:rsidP="00CC36AE">
            <w:pPr>
              <w:pStyle w:val="TAC"/>
              <w:keepNext w:val="0"/>
              <w:keepLines w:val="0"/>
              <w:widowControl w:val="0"/>
              <w:rPr>
                <w:rFonts w:cs="Arial"/>
                <w:szCs w:val="18"/>
                <w:lang w:val="en-US"/>
              </w:rPr>
            </w:pPr>
            <w:r>
              <w:rPr>
                <w:rFonts w:cs="Arial"/>
                <w:szCs w:val="18"/>
                <w:lang w:val="en-US"/>
              </w:rPr>
              <w:t>Y</w:t>
            </w:r>
          </w:p>
        </w:tc>
        <w:tc>
          <w:tcPr>
            <w:tcW w:w="1440" w:type="dxa"/>
            <w:tcBorders>
              <w:top w:val="single" w:sz="4" w:space="0" w:color="auto"/>
              <w:left w:val="single" w:sz="4" w:space="0" w:color="auto"/>
              <w:bottom w:val="single" w:sz="4" w:space="0" w:color="auto"/>
              <w:right w:val="single" w:sz="4" w:space="0" w:color="auto"/>
            </w:tcBorders>
          </w:tcPr>
          <w:p w14:paraId="5E450616" w14:textId="77777777" w:rsidR="00C336BB" w:rsidRDefault="00C336BB" w:rsidP="00CC36AE">
            <w:pPr>
              <w:pStyle w:val="TAC"/>
              <w:keepNext w:val="0"/>
              <w:keepLines w:val="0"/>
              <w:widowControl w:val="0"/>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19075CE6" w14:textId="77777777" w:rsidR="00C336BB" w:rsidRDefault="00C336BB" w:rsidP="00CC36AE">
            <w:pPr>
              <w:pStyle w:val="TAC"/>
              <w:keepNext w:val="0"/>
              <w:keepLines w:val="0"/>
              <w:widowControl w:val="0"/>
              <w:rPr>
                <w:lang w:val="en-US" w:eastAsia="zh-CN"/>
              </w:rPr>
            </w:pPr>
            <w:r>
              <w:rPr>
                <w:lang w:eastAsia="zh-CN"/>
              </w:rPr>
              <w:t>Y</w:t>
            </w:r>
          </w:p>
        </w:tc>
      </w:tr>
      <w:tr w:rsidR="00C336BB" w14:paraId="50110F1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ACACE2" w14:textId="77777777" w:rsidR="00C336BB" w:rsidRDefault="00C336BB" w:rsidP="00CC36AE">
            <w:pPr>
              <w:pStyle w:val="TAL"/>
              <w:keepNext w:val="0"/>
              <w:keepLines w:val="0"/>
              <w:widowControl w:val="0"/>
              <w:rPr>
                <w:rFonts w:eastAsia="SimSun"/>
              </w:rPr>
            </w:pPr>
            <w:r>
              <w:rPr>
                <w:rFonts w:cs="Arial"/>
                <w:szCs w:val="18"/>
              </w:rPr>
              <w:t>[R-5.9a-012]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30712F4C" w14:textId="77777777" w:rsidR="00C336BB" w:rsidRDefault="00C336BB" w:rsidP="00CC36AE">
            <w:pPr>
              <w:pStyle w:val="TAL"/>
              <w:keepNext w:val="0"/>
              <w:keepLines w:val="0"/>
              <w:widowControl w:val="0"/>
              <w:rPr>
                <w:rFonts w:eastAsia="SimSun"/>
              </w:rPr>
            </w:pPr>
            <w:r>
              <w:rPr>
                <w:rFonts w:cs="Arial"/>
                <w:szCs w:val="18"/>
              </w:rPr>
              <w:t>Authorised to take over a functional alias from another MCData user</w:t>
            </w:r>
          </w:p>
        </w:tc>
        <w:tc>
          <w:tcPr>
            <w:tcW w:w="1017" w:type="dxa"/>
            <w:tcBorders>
              <w:top w:val="single" w:sz="4" w:space="0" w:color="auto"/>
              <w:left w:val="single" w:sz="4" w:space="0" w:color="auto"/>
              <w:bottom w:val="single" w:sz="4" w:space="0" w:color="auto"/>
              <w:right w:val="single" w:sz="4" w:space="0" w:color="auto"/>
            </w:tcBorders>
          </w:tcPr>
          <w:p w14:paraId="01303E3F" w14:textId="77777777" w:rsidR="00C336BB" w:rsidRDefault="00C336BB" w:rsidP="00CC36AE">
            <w:pPr>
              <w:pStyle w:val="TAC"/>
              <w:keepNext w:val="0"/>
              <w:keepLines w:val="0"/>
              <w:widowControl w:val="0"/>
              <w:rPr>
                <w:lang w:val="en-US"/>
              </w:rPr>
            </w:pPr>
          </w:p>
        </w:tc>
        <w:tc>
          <w:tcPr>
            <w:tcW w:w="990" w:type="dxa"/>
            <w:tcBorders>
              <w:top w:val="single" w:sz="4" w:space="0" w:color="auto"/>
              <w:left w:val="single" w:sz="4" w:space="0" w:color="auto"/>
              <w:bottom w:val="single" w:sz="4" w:space="0" w:color="auto"/>
              <w:right w:val="single" w:sz="4" w:space="0" w:color="auto"/>
            </w:tcBorders>
          </w:tcPr>
          <w:p w14:paraId="32D09CE0" w14:textId="77777777" w:rsidR="00C336BB" w:rsidRDefault="00C336BB" w:rsidP="00CC36AE">
            <w:pPr>
              <w:pStyle w:val="TAC"/>
              <w:keepNext w:val="0"/>
              <w:keepLines w:val="0"/>
              <w:widowControl w:val="0"/>
              <w:rPr>
                <w:lang w:val="en-US"/>
              </w:rPr>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081F1ABE" w14:textId="77777777" w:rsidR="00C336BB" w:rsidRDefault="00C336BB" w:rsidP="00CC36AE">
            <w:pPr>
              <w:pStyle w:val="TAC"/>
              <w:keepNext w:val="0"/>
              <w:keepLines w:val="0"/>
              <w:widowControl w:val="0"/>
              <w:rPr>
                <w:lang w:val="en-US"/>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C519014" w14:textId="77777777" w:rsidR="00C336BB" w:rsidRDefault="00C336BB" w:rsidP="00CC36AE">
            <w:pPr>
              <w:pStyle w:val="TAC"/>
              <w:keepNext w:val="0"/>
              <w:keepLines w:val="0"/>
              <w:widowControl w:val="0"/>
              <w:rPr>
                <w:lang w:val="en-US" w:eastAsia="zh-CN"/>
              </w:rPr>
            </w:pPr>
            <w:r>
              <w:rPr>
                <w:rFonts w:cs="Arial"/>
                <w:szCs w:val="18"/>
              </w:rPr>
              <w:t>Y</w:t>
            </w:r>
          </w:p>
        </w:tc>
      </w:tr>
      <w:tr w:rsidR="00C336BB" w14:paraId="17F3C84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97BDF6C" w14:textId="77777777" w:rsidR="00C336BB" w:rsidRDefault="00C336BB" w:rsidP="00CC36AE">
            <w:pPr>
              <w:pStyle w:val="TAL"/>
              <w:keepNext w:val="0"/>
              <w:keepLines w:val="0"/>
              <w:widowControl w:val="0"/>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6037051A" w14:textId="77777777" w:rsidR="00C336BB" w:rsidRDefault="00C336BB" w:rsidP="00CC36AE">
            <w:pPr>
              <w:pStyle w:val="TAL"/>
              <w:keepNext w:val="0"/>
              <w:keepLines w:val="0"/>
              <w:widowControl w:val="0"/>
              <w:rPr>
                <w:rFonts w:cs="Arial"/>
                <w:szCs w:val="18"/>
              </w:rPr>
            </w:pPr>
            <w:r>
              <w:t>Authorised to participate in an IP connectivity session</w:t>
            </w:r>
          </w:p>
        </w:tc>
        <w:tc>
          <w:tcPr>
            <w:tcW w:w="1017" w:type="dxa"/>
            <w:tcBorders>
              <w:top w:val="single" w:sz="4" w:space="0" w:color="auto"/>
              <w:left w:val="single" w:sz="4" w:space="0" w:color="auto"/>
              <w:bottom w:val="single" w:sz="4" w:space="0" w:color="auto"/>
              <w:right w:val="single" w:sz="4" w:space="0" w:color="auto"/>
            </w:tcBorders>
          </w:tcPr>
          <w:p w14:paraId="39CBB29A" w14:textId="77777777" w:rsidR="00C336BB" w:rsidRDefault="00C336BB" w:rsidP="00CC36AE">
            <w:pPr>
              <w:pStyle w:val="TAC"/>
              <w:keepNext w:val="0"/>
              <w:keepLines w:val="0"/>
              <w:widowControl w:val="0"/>
              <w:rPr>
                <w:lang w:val="en-US"/>
              </w:rPr>
            </w:pPr>
            <w:r>
              <w:t>Y</w:t>
            </w:r>
          </w:p>
        </w:tc>
        <w:tc>
          <w:tcPr>
            <w:tcW w:w="990" w:type="dxa"/>
            <w:tcBorders>
              <w:top w:val="single" w:sz="4" w:space="0" w:color="auto"/>
              <w:left w:val="single" w:sz="4" w:space="0" w:color="auto"/>
              <w:bottom w:val="single" w:sz="4" w:space="0" w:color="auto"/>
              <w:right w:val="single" w:sz="4" w:space="0" w:color="auto"/>
            </w:tcBorders>
          </w:tcPr>
          <w:p w14:paraId="568F96F6" w14:textId="77777777" w:rsidR="00C336BB" w:rsidRDefault="00C336BB" w:rsidP="00CC36AE">
            <w:pPr>
              <w:pStyle w:val="TAC"/>
              <w:keepNext w:val="0"/>
              <w:keepLines w:val="0"/>
              <w:widowControl w:val="0"/>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5D9F2D1D" w14:textId="77777777" w:rsidR="00C336BB" w:rsidRDefault="00C336BB" w:rsidP="00CC36AE">
            <w:pPr>
              <w:pStyle w:val="TAC"/>
              <w:keepNext w:val="0"/>
              <w:keepLines w:val="0"/>
              <w:widowControl w:val="0"/>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3E9291E5" w14:textId="77777777" w:rsidR="00C336BB" w:rsidRDefault="00C336BB" w:rsidP="00CC36AE">
            <w:pPr>
              <w:pStyle w:val="TAC"/>
              <w:keepNext w:val="0"/>
              <w:keepLines w:val="0"/>
              <w:widowControl w:val="0"/>
              <w:rPr>
                <w:rFonts w:cs="Arial"/>
                <w:szCs w:val="18"/>
              </w:rPr>
            </w:pPr>
            <w:r>
              <w:t>Y</w:t>
            </w:r>
          </w:p>
        </w:tc>
      </w:tr>
      <w:tr w:rsidR="00C336BB" w14:paraId="1BA622D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E57D7BC" w14:textId="77777777" w:rsidR="00C336BB" w:rsidRDefault="00C336BB" w:rsidP="00CC36AE">
            <w:pPr>
              <w:pStyle w:val="TAL"/>
              <w:keepNext w:val="0"/>
              <w:keepLines w:val="0"/>
              <w:widowControl w:val="0"/>
            </w:pPr>
            <w:r>
              <w:t>[R-5.5.2-003],</w:t>
            </w:r>
          </w:p>
          <w:p w14:paraId="0AFC361F" w14:textId="77777777" w:rsidR="00C336BB" w:rsidRDefault="00C336BB" w:rsidP="00CC36AE">
            <w:pPr>
              <w:pStyle w:val="TAL"/>
              <w:keepNext w:val="0"/>
              <w:keepLines w:val="0"/>
              <w:widowControl w:val="0"/>
              <w:rPr>
                <w:rFonts w:cs="Arial"/>
                <w:szCs w:val="18"/>
              </w:rPr>
            </w:pPr>
            <w:r>
              <w:t>[R-5.5.2-004] 3GPP TS 22.282 [3]</w:t>
            </w:r>
          </w:p>
        </w:tc>
        <w:tc>
          <w:tcPr>
            <w:tcW w:w="3118" w:type="dxa"/>
            <w:tcBorders>
              <w:top w:val="single" w:sz="4" w:space="0" w:color="auto"/>
              <w:left w:val="single" w:sz="4" w:space="0" w:color="auto"/>
              <w:bottom w:val="single" w:sz="4" w:space="0" w:color="auto"/>
              <w:right w:val="single" w:sz="4" w:space="0" w:color="auto"/>
            </w:tcBorders>
          </w:tcPr>
          <w:p w14:paraId="08B4E941" w14:textId="77777777" w:rsidR="00C336BB" w:rsidRDefault="00C336BB" w:rsidP="00CC36AE">
            <w:pPr>
              <w:pStyle w:val="TAL"/>
              <w:keepNext w:val="0"/>
              <w:keepLines w:val="0"/>
              <w:widowControl w:val="0"/>
              <w:rPr>
                <w:rFonts w:cs="Arial"/>
                <w:szCs w:val="18"/>
              </w:rPr>
            </w:pPr>
            <w:r>
              <w:rPr>
                <w:lang w:val="en-US"/>
              </w:rPr>
              <w:t>&gt;</w:t>
            </w:r>
            <w:r>
              <w:t>List of MCData users which can be included in IP connectivity sessions.</w:t>
            </w:r>
          </w:p>
        </w:tc>
        <w:tc>
          <w:tcPr>
            <w:tcW w:w="1017" w:type="dxa"/>
            <w:tcBorders>
              <w:top w:val="single" w:sz="4" w:space="0" w:color="auto"/>
              <w:left w:val="single" w:sz="4" w:space="0" w:color="auto"/>
              <w:bottom w:val="single" w:sz="4" w:space="0" w:color="auto"/>
              <w:right w:val="single" w:sz="4" w:space="0" w:color="auto"/>
            </w:tcBorders>
          </w:tcPr>
          <w:p w14:paraId="1F65199D" w14:textId="77777777" w:rsidR="00C336BB" w:rsidRDefault="00C336BB" w:rsidP="00CC36AE">
            <w:pPr>
              <w:pStyle w:val="TAC"/>
              <w:keepNext w:val="0"/>
              <w:keepLines w:val="0"/>
              <w:widowControl w:val="0"/>
              <w:rPr>
                <w:lang w:val="en-US"/>
              </w:rPr>
            </w:pPr>
          </w:p>
        </w:tc>
        <w:tc>
          <w:tcPr>
            <w:tcW w:w="990" w:type="dxa"/>
            <w:tcBorders>
              <w:top w:val="single" w:sz="4" w:space="0" w:color="auto"/>
              <w:left w:val="single" w:sz="4" w:space="0" w:color="auto"/>
              <w:bottom w:val="single" w:sz="4" w:space="0" w:color="auto"/>
              <w:right w:val="single" w:sz="4" w:space="0" w:color="auto"/>
            </w:tcBorders>
          </w:tcPr>
          <w:p w14:paraId="04945BF4" w14:textId="77777777" w:rsidR="00C336BB" w:rsidRDefault="00C336BB" w:rsidP="00CC36AE">
            <w:pPr>
              <w:pStyle w:val="TAC"/>
              <w:keepNext w:val="0"/>
              <w:keepLines w:val="0"/>
              <w:widowControl w:val="0"/>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4A9850CB" w14:textId="77777777" w:rsidR="00C336BB" w:rsidRDefault="00C336BB" w:rsidP="00CC36AE">
            <w:pPr>
              <w:pStyle w:val="TAC"/>
              <w:keepNext w:val="0"/>
              <w:keepLines w:val="0"/>
              <w:widowControl w:val="0"/>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50605B94" w14:textId="77777777" w:rsidR="00C336BB" w:rsidRDefault="00C336BB" w:rsidP="00CC36AE">
            <w:pPr>
              <w:pStyle w:val="TAC"/>
              <w:keepNext w:val="0"/>
              <w:keepLines w:val="0"/>
              <w:widowControl w:val="0"/>
              <w:rPr>
                <w:rFonts w:cs="Arial"/>
                <w:szCs w:val="18"/>
              </w:rPr>
            </w:pPr>
          </w:p>
        </w:tc>
      </w:tr>
      <w:tr w:rsidR="00C336BB" w14:paraId="4B04F79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F9294E6"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456727C0" w14:textId="77777777" w:rsidR="00C336BB" w:rsidRDefault="00C336BB" w:rsidP="00CC36AE">
            <w:pPr>
              <w:pStyle w:val="TAL"/>
              <w:keepNext w:val="0"/>
              <w:keepLines w:val="0"/>
              <w:widowControl w:val="0"/>
              <w:rPr>
                <w:lang w:val="en-US"/>
              </w:rPr>
            </w:pPr>
            <w:r>
              <w:t>&gt;&gt;</w:t>
            </w:r>
            <w:r>
              <w:rPr>
                <w:lang w:val="en-US"/>
              </w:rPr>
              <w:t xml:space="preserve"> </w:t>
            </w:r>
            <w:r>
              <w:t>MCData ID</w:t>
            </w:r>
          </w:p>
        </w:tc>
        <w:tc>
          <w:tcPr>
            <w:tcW w:w="1017" w:type="dxa"/>
            <w:tcBorders>
              <w:top w:val="single" w:sz="4" w:space="0" w:color="auto"/>
              <w:left w:val="single" w:sz="4" w:space="0" w:color="auto"/>
              <w:bottom w:val="single" w:sz="4" w:space="0" w:color="auto"/>
              <w:right w:val="single" w:sz="4" w:space="0" w:color="auto"/>
            </w:tcBorders>
          </w:tcPr>
          <w:p w14:paraId="216CD5AE" w14:textId="77777777" w:rsidR="00C336BB" w:rsidRDefault="00C336BB" w:rsidP="00CC36AE">
            <w:pPr>
              <w:pStyle w:val="TAC"/>
              <w:keepNext w:val="0"/>
              <w:keepLines w:val="0"/>
              <w:widowControl w:val="0"/>
              <w:rPr>
                <w:lang w:val="en-US"/>
              </w:rPr>
            </w:pPr>
            <w:r>
              <w:t>Y</w:t>
            </w:r>
          </w:p>
        </w:tc>
        <w:tc>
          <w:tcPr>
            <w:tcW w:w="990" w:type="dxa"/>
            <w:tcBorders>
              <w:top w:val="single" w:sz="4" w:space="0" w:color="auto"/>
              <w:left w:val="single" w:sz="4" w:space="0" w:color="auto"/>
              <w:bottom w:val="single" w:sz="4" w:space="0" w:color="auto"/>
              <w:right w:val="single" w:sz="4" w:space="0" w:color="auto"/>
            </w:tcBorders>
          </w:tcPr>
          <w:p w14:paraId="674E4163" w14:textId="77777777" w:rsidR="00C336BB" w:rsidRDefault="00C336BB" w:rsidP="00CC36AE">
            <w:pPr>
              <w:pStyle w:val="TAC"/>
              <w:keepNext w:val="0"/>
              <w:keepLines w:val="0"/>
              <w:widowControl w:val="0"/>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402F5040" w14:textId="77777777" w:rsidR="00C336BB" w:rsidRDefault="00C336BB" w:rsidP="00CC36AE">
            <w:pPr>
              <w:pStyle w:val="TAC"/>
              <w:keepNext w:val="0"/>
              <w:keepLines w:val="0"/>
              <w:widowControl w:val="0"/>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7226868E" w14:textId="77777777" w:rsidR="00C336BB" w:rsidRDefault="00C336BB" w:rsidP="00CC36AE">
            <w:pPr>
              <w:pStyle w:val="TAC"/>
              <w:keepNext w:val="0"/>
              <w:keepLines w:val="0"/>
              <w:widowControl w:val="0"/>
              <w:rPr>
                <w:rFonts w:cs="Arial"/>
                <w:szCs w:val="18"/>
              </w:rPr>
            </w:pPr>
            <w:r>
              <w:t>Y</w:t>
            </w:r>
          </w:p>
        </w:tc>
      </w:tr>
      <w:tr w:rsidR="00C336BB" w14:paraId="4CBEA34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89B1507" w14:textId="77777777" w:rsidR="00C336BB" w:rsidRDefault="00C336BB" w:rsidP="00CC36AE">
            <w:pPr>
              <w:pStyle w:val="TAL"/>
              <w:keepNext w:val="0"/>
              <w:keepLines w:val="0"/>
              <w:widowControl w:val="0"/>
            </w:pPr>
            <w:r>
              <w:t>3GPP TS 33.180 [13]</w:t>
            </w:r>
          </w:p>
        </w:tc>
        <w:tc>
          <w:tcPr>
            <w:tcW w:w="3118" w:type="dxa"/>
            <w:tcBorders>
              <w:top w:val="single" w:sz="4" w:space="0" w:color="auto"/>
              <w:left w:val="single" w:sz="4" w:space="0" w:color="auto"/>
              <w:bottom w:val="single" w:sz="4" w:space="0" w:color="auto"/>
              <w:right w:val="single" w:sz="4" w:space="0" w:color="auto"/>
            </w:tcBorders>
          </w:tcPr>
          <w:p w14:paraId="108277BA" w14:textId="77777777" w:rsidR="00C336BB" w:rsidRDefault="00C336BB" w:rsidP="00CC36AE">
            <w:pPr>
              <w:pStyle w:val="TAL"/>
              <w:keepNext w:val="0"/>
              <w:keepLines w:val="0"/>
              <w:widowControl w:val="0"/>
            </w:pPr>
            <w:r>
              <w:t>&gt;</w:t>
            </w:r>
            <w:r>
              <w:rPr>
                <w:lang w:val="en-US"/>
              </w:rPr>
              <w:t>&gt;</w:t>
            </w:r>
            <w:r>
              <w:t xml:space="preserve"> KMSUri for security domain of the MCData ID</w:t>
            </w:r>
          </w:p>
        </w:tc>
        <w:tc>
          <w:tcPr>
            <w:tcW w:w="1017" w:type="dxa"/>
            <w:tcBorders>
              <w:top w:val="single" w:sz="4" w:space="0" w:color="auto"/>
              <w:left w:val="single" w:sz="4" w:space="0" w:color="auto"/>
              <w:bottom w:val="single" w:sz="4" w:space="0" w:color="auto"/>
              <w:right w:val="single" w:sz="4" w:space="0" w:color="auto"/>
            </w:tcBorders>
          </w:tcPr>
          <w:p w14:paraId="7837C74D" w14:textId="77777777" w:rsidR="00C336BB" w:rsidRDefault="00C336BB"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0EE5BFAD"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1EF6F623"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034D6F97" w14:textId="77777777" w:rsidR="00C336BB" w:rsidRDefault="00C336BB" w:rsidP="00CC36AE">
            <w:pPr>
              <w:pStyle w:val="TAC"/>
              <w:keepNext w:val="0"/>
              <w:keepLines w:val="0"/>
              <w:widowControl w:val="0"/>
            </w:pPr>
            <w:r>
              <w:t>Y</w:t>
            </w:r>
          </w:p>
        </w:tc>
      </w:tr>
      <w:tr w:rsidR="00C336BB" w14:paraId="41C2B11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88B0089"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17A07086" w14:textId="77777777" w:rsidR="00C336BB" w:rsidRDefault="00C336BB" w:rsidP="00CC36AE">
            <w:pPr>
              <w:pStyle w:val="TAL"/>
              <w:keepNext w:val="0"/>
              <w:keepLines w:val="0"/>
              <w:widowControl w:val="0"/>
            </w:pPr>
            <w:r>
              <w:t>&gt;&gt;List of associated data host IP information</w:t>
            </w:r>
          </w:p>
        </w:tc>
        <w:tc>
          <w:tcPr>
            <w:tcW w:w="1017" w:type="dxa"/>
            <w:tcBorders>
              <w:top w:val="single" w:sz="4" w:space="0" w:color="auto"/>
              <w:left w:val="single" w:sz="4" w:space="0" w:color="auto"/>
              <w:bottom w:val="single" w:sz="4" w:space="0" w:color="auto"/>
              <w:right w:val="single" w:sz="4" w:space="0" w:color="auto"/>
            </w:tcBorders>
          </w:tcPr>
          <w:p w14:paraId="0109759D" w14:textId="77777777" w:rsidR="00C336BB" w:rsidRDefault="00C336BB" w:rsidP="00CC36AE">
            <w:pPr>
              <w:pStyle w:val="TAC"/>
              <w:keepNext w:val="0"/>
              <w:keepLines w:val="0"/>
              <w:widowControl w:val="0"/>
              <w:rPr>
                <w:lang w:val="en-US"/>
              </w:rPr>
            </w:pPr>
          </w:p>
        </w:tc>
        <w:tc>
          <w:tcPr>
            <w:tcW w:w="990" w:type="dxa"/>
            <w:tcBorders>
              <w:top w:val="single" w:sz="4" w:space="0" w:color="auto"/>
              <w:left w:val="single" w:sz="4" w:space="0" w:color="auto"/>
              <w:bottom w:val="single" w:sz="4" w:space="0" w:color="auto"/>
              <w:right w:val="single" w:sz="4" w:space="0" w:color="auto"/>
            </w:tcBorders>
          </w:tcPr>
          <w:p w14:paraId="62F1AC99" w14:textId="77777777" w:rsidR="00C336BB" w:rsidRDefault="00C336BB" w:rsidP="00CC36AE">
            <w:pPr>
              <w:pStyle w:val="TAC"/>
              <w:keepNext w:val="0"/>
              <w:keepLines w:val="0"/>
              <w:widowControl w:val="0"/>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6C775BFF" w14:textId="77777777" w:rsidR="00C336BB" w:rsidRDefault="00C336BB" w:rsidP="00CC36AE">
            <w:pPr>
              <w:pStyle w:val="TAC"/>
              <w:keepNext w:val="0"/>
              <w:keepLines w:val="0"/>
              <w:widowControl w:val="0"/>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3A1138F4" w14:textId="77777777" w:rsidR="00C336BB" w:rsidRDefault="00C336BB" w:rsidP="00CC36AE">
            <w:pPr>
              <w:pStyle w:val="TAC"/>
              <w:keepNext w:val="0"/>
              <w:keepLines w:val="0"/>
              <w:widowControl w:val="0"/>
              <w:rPr>
                <w:rFonts w:cs="Arial"/>
                <w:szCs w:val="18"/>
              </w:rPr>
            </w:pPr>
          </w:p>
        </w:tc>
      </w:tr>
      <w:tr w:rsidR="00C336BB" w14:paraId="4339605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510D85B"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524917D0" w14:textId="77777777" w:rsidR="00C336BB" w:rsidRDefault="00C336BB" w:rsidP="00CC36AE">
            <w:pPr>
              <w:pStyle w:val="TAL"/>
              <w:keepNext w:val="0"/>
              <w:keepLines w:val="0"/>
              <w:widowControl w:val="0"/>
            </w:pPr>
            <w:r>
              <w:t>&gt;&gt;&gt;IP information (see NOTE</w:t>
            </w:r>
            <w:r>
              <w:rPr>
                <w:lang w:val="en-US"/>
              </w:rPr>
              <w:t> 9</w:t>
            </w:r>
            <w:r>
              <w:t>)</w:t>
            </w:r>
          </w:p>
        </w:tc>
        <w:tc>
          <w:tcPr>
            <w:tcW w:w="1017" w:type="dxa"/>
            <w:tcBorders>
              <w:top w:val="single" w:sz="4" w:space="0" w:color="auto"/>
              <w:left w:val="single" w:sz="4" w:space="0" w:color="auto"/>
              <w:bottom w:val="single" w:sz="4" w:space="0" w:color="auto"/>
              <w:right w:val="single" w:sz="4" w:space="0" w:color="auto"/>
            </w:tcBorders>
          </w:tcPr>
          <w:p w14:paraId="592370F6" w14:textId="77777777" w:rsidR="00C336BB" w:rsidRDefault="00C336BB" w:rsidP="00CC36AE">
            <w:pPr>
              <w:pStyle w:val="TAC"/>
              <w:keepNext w:val="0"/>
              <w:keepLines w:val="0"/>
              <w:widowControl w:val="0"/>
              <w:rPr>
                <w:lang w:val="en-US"/>
              </w:rPr>
            </w:pPr>
            <w:r>
              <w:t>Y</w:t>
            </w:r>
          </w:p>
        </w:tc>
        <w:tc>
          <w:tcPr>
            <w:tcW w:w="990" w:type="dxa"/>
            <w:tcBorders>
              <w:top w:val="single" w:sz="4" w:space="0" w:color="auto"/>
              <w:left w:val="single" w:sz="4" w:space="0" w:color="auto"/>
              <w:bottom w:val="single" w:sz="4" w:space="0" w:color="auto"/>
              <w:right w:val="single" w:sz="4" w:space="0" w:color="auto"/>
            </w:tcBorders>
          </w:tcPr>
          <w:p w14:paraId="3FB16482" w14:textId="77777777" w:rsidR="00C336BB" w:rsidRDefault="00C336BB" w:rsidP="00CC36AE">
            <w:pPr>
              <w:pStyle w:val="TAC"/>
              <w:keepNext w:val="0"/>
              <w:keepLines w:val="0"/>
              <w:widowControl w:val="0"/>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1369B296" w14:textId="77777777" w:rsidR="00C336BB" w:rsidRDefault="00C336BB" w:rsidP="00CC36AE">
            <w:pPr>
              <w:pStyle w:val="TAC"/>
              <w:keepNext w:val="0"/>
              <w:keepLines w:val="0"/>
              <w:widowControl w:val="0"/>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58F4D26C" w14:textId="77777777" w:rsidR="00C336BB" w:rsidRDefault="00C336BB" w:rsidP="00CC36AE">
            <w:pPr>
              <w:pStyle w:val="TAC"/>
              <w:keepNext w:val="0"/>
              <w:keepLines w:val="0"/>
              <w:widowControl w:val="0"/>
              <w:rPr>
                <w:rFonts w:cs="Arial"/>
                <w:szCs w:val="18"/>
              </w:rPr>
            </w:pPr>
            <w:r>
              <w:t>Y</w:t>
            </w:r>
          </w:p>
        </w:tc>
      </w:tr>
      <w:tr w:rsidR="00C336BB" w14:paraId="089D6A5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B319AB0" w14:textId="77777777" w:rsidR="00C336BB" w:rsidRDefault="00C336BB" w:rsidP="00CC36AE">
            <w:pPr>
              <w:pStyle w:val="TAL"/>
              <w:keepNext w:val="0"/>
              <w:keepLines w:val="0"/>
              <w:widowControl w:val="0"/>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09080471" w14:textId="77777777" w:rsidR="00C336BB" w:rsidRDefault="00C336BB" w:rsidP="00CC36AE">
            <w:pPr>
              <w:pStyle w:val="TAL"/>
              <w:keepNext w:val="0"/>
              <w:keepLines w:val="0"/>
              <w:widowControl w:val="0"/>
            </w:pPr>
            <w:r>
              <w:t>Authorised to initiate remote point-to-point IP connectivity sessions</w:t>
            </w:r>
          </w:p>
        </w:tc>
        <w:tc>
          <w:tcPr>
            <w:tcW w:w="1017" w:type="dxa"/>
            <w:tcBorders>
              <w:top w:val="single" w:sz="4" w:space="0" w:color="auto"/>
              <w:left w:val="single" w:sz="4" w:space="0" w:color="auto"/>
              <w:bottom w:val="single" w:sz="4" w:space="0" w:color="auto"/>
              <w:right w:val="single" w:sz="4" w:space="0" w:color="auto"/>
            </w:tcBorders>
          </w:tcPr>
          <w:p w14:paraId="139F26DD" w14:textId="77777777" w:rsidR="00C336BB" w:rsidRDefault="00C336BB" w:rsidP="00CC36AE">
            <w:pPr>
              <w:pStyle w:val="TAC"/>
              <w:keepNext w:val="0"/>
              <w:keepLines w:val="0"/>
              <w:widowControl w:val="0"/>
            </w:pPr>
            <w:r>
              <w:t>N</w:t>
            </w:r>
          </w:p>
        </w:tc>
        <w:tc>
          <w:tcPr>
            <w:tcW w:w="990" w:type="dxa"/>
            <w:tcBorders>
              <w:top w:val="single" w:sz="4" w:space="0" w:color="auto"/>
              <w:left w:val="single" w:sz="4" w:space="0" w:color="auto"/>
              <w:bottom w:val="single" w:sz="4" w:space="0" w:color="auto"/>
              <w:right w:val="single" w:sz="4" w:space="0" w:color="auto"/>
            </w:tcBorders>
          </w:tcPr>
          <w:p w14:paraId="5BA2AE85"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0B0E140A"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36237071" w14:textId="77777777" w:rsidR="00C336BB" w:rsidRDefault="00C336BB" w:rsidP="00CC36AE">
            <w:pPr>
              <w:pStyle w:val="TAC"/>
              <w:keepNext w:val="0"/>
              <w:keepLines w:val="0"/>
              <w:widowControl w:val="0"/>
            </w:pPr>
            <w:r>
              <w:t>Y</w:t>
            </w:r>
          </w:p>
        </w:tc>
      </w:tr>
      <w:tr w:rsidR="00C336BB" w14:paraId="41E6C92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A05ED98"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70788D19" w14:textId="77777777" w:rsidR="00C336BB" w:rsidRDefault="00C336BB" w:rsidP="00CC36AE">
            <w:pPr>
              <w:pStyle w:val="TAL"/>
              <w:keepNext w:val="0"/>
              <w:keepLines w:val="0"/>
              <w:widowControl w:val="0"/>
            </w:pPr>
            <w:r>
              <w:t>&gt;List of MCData users which can be addressed in a remote initiated IP connectivity session;</w:t>
            </w:r>
          </w:p>
        </w:tc>
        <w:tc>
          <w:tcPr>
            <w:tcW w:w="1017" w:type="dxa"/>
            <w:tcBorders>
              <w:top w:val="single" w:sz="4" w:space="0" w:color="auto"/>
              <w:left w:val="single" w:sz="4" w:space="0" w:color="auto"/>
              <w:bottom w:val="single" w:sz="4" w:space="0" w:color="auto"/>
              <w:right w:val="single" w:sz="4" w:space="0" w:color="auto"/>
            </w:tcBorders>
          </w:tcPr>
          <w:p w14:paraId="5BC9F0B7" w14:textId="77777777" w:rsidR="00C336BB"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6D248767" w14:textId="77777777" w:rsidR="00C336BB"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2D6B5BFA" w14:textId="77777777" w:rsidR="00C336BB"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AB44C7B" w14:textId="77777777" w:rsidR="00C336BB" w:rsidRDefault="00C336BB" w:rsidP="00CC36AE">
            <w:pPr>
              <w:pStyle w:val="TAC"/>
              <w:keepNext w:val="0"/>
              <w:keepLines w:val="0"/>
              <w:widowControl w:val="0"/>
            </w:pPr>
          </w:p>
        </w:tc>
      </w:tr>
      <w:tr w:rsidR="00C336BB" w14:paraId="279F739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DC0898E"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6E69EDFD" w14:textId="77777777" w:rsidR="00C336BB" w:rsidRDefault="00C336BB" w:rsidP="00CC36AE">
            <w:pPr>
              <w:pStyle w:val="TAL"/>
              <w:keepNext w:val="0"/>
              <w:keepLines w:val="0"/>
              <w:widowControl w:val="0"/>
            </w:pPr>
            <w:r>
              <w:t>&gt;&gt; MCData ID</w:t>
            </w:r>
          </w:p>
        </w:tc>
        <w:tc>
          <w:tcPr>
            <w:tcW w:w="1017" w:type="dxa"/>
            <w:tcBorders>
              <w:top w:val="single" w:sz="4" w:space="0" w:color="auto"/>
              <w:left w:val="single" w:sz="4" w:space="0" w:color="auto"/>
              <w:bottom w:val="single" w:sz="4" w:space="0" w:color="auto"/>
              <w:right w:val="single" w:sz="4" w:space="0" w:color="auto"/>
            </w:tcBorders>
          </w:tcPr>
          <w:p w14:paraId="70DC0834" w14:textId="77777777" w:rsidR="00C336BB" w:rsidRDefault="00C336BB" w:rsidP="00CC36AE">
            <w:pPr>
              <w:pStyle w:val="TAC"/>
              <w:keepNext w:val="0"/>
              <w:keepLines w:val="0"/>
              <w:widowControl w:val="0"/>
            </w:pPr>
            <w:r>
              <w:t>N</w:t>
            </w:r>
          </w:p>
        </w:tc>
        <w:tc>
          <w:tcPr>
            <w:tcW w:w="990" w:type="dxa"/>
            <w:tcBorders>
              <w:top w:val="single" w:sz="4" w:space="0" w:color="auto"/>
              <w:left w:val="single" w:sz="4" w:space="0" w:color="auto"/>
              <w:bottom w:val="single" w:sz="4" w:space="0" w:color="auto"/>
              <w:right w:val="single" w:sz="4" w:space="0" w:color="auto"/>
            </w:tcBorders>
          </w:tcPr>
          <w:p w14:paraId="4433B87D"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0F396828"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285D8AB8" w14:textId="77777777" w:rsidR="00C336BB" w:rsidRDefault="00C336BB" w:rsidP="00CC36AE">
            <w:pPr>
              <w:pStyle w:val="TAC"/>
              <w:keepNext w:val="0"/>
              <w:keepLines w:val="0"/>
              <w:widowControl w:val="0"/>
            </w:pPr>
            <w:r>
              <w:t>Y</w:t>
            </w:r>
          </w:p>
        </w:tc>
      </w:tr>
      <w:tr w:rsidR="00C336BB" w14:paraId="11645C9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B211010" w14:textId="77777777" w:rsidR="00C336BB" w:rsidRDefault="00C336BB" w:rsidP="00CC36AE">
            <w:pPr>
              <w:pStyle w:val="TAL"/>
              <w:keepNext w:val="0"/>
              <w:keepLines w:val="0"/>
              <w:widowControl w:val="0"/>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2E720ADC" w14:textId="77777777" w:rsidR="00C336BB" w:rsidRDefault="00C336BB" w:rsidP="00CC36AE">
            <w:pPr>
              <w:pStyle w:val="TAL"/>
              <w:keepNext w:val="0"/>
              <w:keepLines w:val="0"/>
              <w:widowControl w:val="0"/>
            </w:pPr>
            <w:r>
              <w:t>Authorised to tear down point-to-point IP connectivity sessions</w:t>
            </w:r>
          </w:p>
        </w:tc>
        <w:tc>
          <w:tcPr>
            <w:tcW w:w="1017" w:type="dxa"/>
            <w:tcBorders>
              <w:top w:val="single" w:sz="4" w:space="0" w:color="auto"/>
              <w:left w:val="single" w:sz="4" w:space="0" w:color="auto"/>
              <w:bottom w:val="single" w:sz="4" w:space="0" w:color="auto"/>
              <w:right w:val="single" w:sz="4" w:space="0" w:color="auto"/>
            </w:tcBorders>
          </w:tcPr>
          <w:p w14:paraId="6817539D" w14:textId="77777777" w:rsidR="00C336BB" w:rsidRDefault="00C336BB" w:rsidP="00CC36AE">
            <w:pPr>
              <w:pStyle w:val="TAC"/>
              <w:keepNext w:val="0"/>
              <w:keepLines w:val="0"/>
              <w:widowControl w:val="0"/>
            </w:pPr>
            <w:r>
              <w:t>N</w:t>
            </w:r>
          </w:p>
        </w:tc>
        <w:tc>
          <w:tcPr>
            <w:tcW w:w="990" w:type="dxa"/>
            <w:tcBorders>
              <w:top w:val="single" w:sz="4" w:space="0" w:color="auto"/>
              <w:left w:val="single" w:sz="4" w:space="0" w:color="auto"/>
              <w:bottom w:val="single" w:sz="4" w:space="0" w:color="auto"/>
              <w:right w:val="single" w:sz="4" w:space="0" w:color="auto"/>
            </w:tcBorders>
          </w:tcPr>
          <w:p w14:paraId="61EFA8FE"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4232F4E3"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37E96F6C" w14:textId="77777777" w:rsidR="00C336BB" w:rsidRDefault="00C336BB" w:rsidP="00CC36AE">
            <w:pPr>
              <w:pStyle w:val="TAC"/>
              <w:keepNext w:val="0"/>
              <w:keepLines w:val="0"/>
              <w:widowControl w:val="0"/>
            </w:pPr>
            <w:r>
              <w:t>Y</w:t>
            </w:r>
          </w:p>
        </w:tc>
      </w:tr>
      <w:tr w:rsidR="00C336BB" w14:paraId="3E10263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24135AB"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AB4C407" w14:textId="77777777" w:rsidR="00C336BB" w:rsidRDefault="00C336BB" w:rsidP="00CC36AE">
            <w:pPr>
              <w:pStyle w:val="TAL"/>
              <w:keepNext w:val="0"/>
              <w:keepLines w:val="0"/>
              <w:widowControl w:val="0"/>
            </w:pPr>
            <w:r>
              <w:t>&gt;List of MCData users which can be addressed in a remote initiated IP connectivity session tear down;</w:t>
            </w:r>
          </w:p>
        </w:tc>
        <w:tc>
          <w:tcPr>
            <w:tcW w:w="1017" w:type="dxa"/>
            <w:tcBorders>
              <w:top w:val="single" w:sz="4" w:space="0" w:color="auto"/>
              <w:left w:val="single" w:sz="4" w:space="0" w:color="auto"/>
              <w:bottom w:val="single" w:sz="4" w:space="0" w:color="auto"/>
              <w:right w:val="single" w:sz="4" w:space="0" w:color="auto"/>
            </w:tcBorders>
          </w:tcPr>
          <w:p w14:paraId="73D11163" w14:textId="77777777" w:rsidR="00C336BB"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369502CB" w14:textId="77777777" w:rsidR="00C336BB"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D98FB18" w14:textId="77777777" w:rsidR="00C336BB"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0E576ED" w14:textId="77777777" w:rsidR="00C336BB" w:rsidRDefault="00C336BB" w:rsidP="00CC36AE">
            <w:pPr>
              <w:pStyle w:val="TAC"/>
              <w:keepNext w:val="0"/>
              <w:keepLines w:val="0"/>
              <w:widowControl w:val="0"/>
            </w:pPr>
          </w:p>
        </w:tc>
      </w:tr>
      <w:tr w:rsidR="00C336BB" w14:paraId="5402446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969D5E"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91FD806" w14:textId="77777777" w:rsidR="00C336BB" w:rsidRDefault="00C336BB" w:rsidP="00CC36AE">
            <w:pPr>
              <w:pStyle w:val="TAL"/>
              <w:keepNext w:val="0"/>
              <w:keepLines w:val="0"/>
              <w:widowControl w:val="0"/>
            </w:pPr>
            <w:r>
              <w:t>&gt;&gt; MCData ID</w:t>
            </w:r>
          </w:p>
        </w:tc>
        <w:tc>
          <w:tcPr>
            <w:tcW w:w="1017" w:type="dxa"/>
            <w:tcBorders>
              <w:top w:val="single" w:sz="4" w:space="0" w:color="auto"/>
              <w:left w:val="single" w:sz="4" w:space="0" w:color="auto"/>
              <w:bottom w:val="single" w:sz="4" w:space="0" w:color="auto"/>
              <w:right w:val="single" w:sz="4" w:space="0" w:color="auto"/>
            </w:tcBorders>
          </w:tcPr>
          <w:p w14:paraId="25AF0C7D" w14:textId="77777777" w:rsidR="00C336BB" w:rsidRDefault="00C336BB" w:rsidP="00CC36AE">
            <w:pPr>
              <w:pStyle w:val="TAC"/>
              <w:keepNext w:val="0"/>
              <w:keepLines w:val="0"/>
              <w:widowControl w:val="0"/>
            </w:pPr>
            <w:r>
              <w:t>N</w:t>
            </w:r>
          </w:p>
        </w:tc>
        <w:tc>
          <w:tcPr>
            <w:tcW w:w="990" w:type="dxa"/>
            <w:tcBorders>
              <w:top w:val="single" w:sz="4" w:space="0" w:color="auto"/>
              <w:left w:val="single" w:sz="4" w:space="0" w:color="auto"/>
              <w:bottom w:val="single" w:sz="4" w:space="0" w:color="auto"/>
              <w:right w:val="single" w:sz="4" w:space="0" w:color="auto"/>
            </w:tcBorders>
          </w:tcPr>
          <w:p w14:paraId="477ED4A0"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67AFE752"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624A35E4" w14:textId="77777777" w:rsidR="00C336BB" w:rsidRDefault="00C336BB" w:rsidP="00CC36AE">
            <w:pPr>
              <w:pStyle w:val="TAC"/>
              <w:keepNext w:val="0"/>
              <w:keepLines w:val="0"/>
              <w:widowControl w:val="0"/>
            </w:pPr>
            <w:r>
              <w:t>Y</w:t>
            </w:r>
          </w:p>
        </w:tc>
      </w:tr>
      <w:tr w:rsidR="00C336BB" w14:paraId="0775C20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606A4FD" w14:textId="77777777" w:rsidR="00C336BB" w:rsidRDefault="00C336BB" w:rsidP="00CC36AE">
            <w:pPr>
              <w:pStyle w:val="TAL"/>
              <w:keepNext w:val="0"/>
              <w:keepLines w:val="0"/>
              <w:widowControl w:val="0"/>
            </w:pPr>
            <w:r>
              <w:t>[R-5.5.2-006]</w:t>
            </w:r>
          </w:p>
          <w:p w14:paraId="77F476FE" w14:textId="77777777" w:rsidR="00C336BB" w:rsidRDefault="00C336BB" w:rsidP="00CC36AE">
            <w:pPr>
              <w:pStyle w:val="TAL"/>
              <w:keepNext w:val="0"/>
              <w:keepLines w:val="0"/>
              <w:widowControl w:val="0"/>
            </w:pPr>
            <w:r>
              <w:t>3GPP TS 22.282 [3]</w:t>
            </w:r>
          </w:p>
        </w:tc>
        <w:tc>
          <w:tcPr>
            <w:tcW w:w="3118" w:type="dxa"/>
            <w:tcBorders>
              <w:top w:val="single" w:sz="4" w:space="0" w:color="auto"/>
              <w:left w:val="single" w:sz="4" w:space="0" w:color="auto"/>
              <w:bottom w:val="single" w:sz="4" w:space="0" w:color="auto"/>
              <w:right w:val="single" w:sz="4" w:space="0" w:color="auto"/>
            </w:tcBorders>
          </w:tcPr>
          <w:p w14:paraId="7885DC7D" w14:textId="77777777" w:rsidR="00C336BB" w:rsidRDefault="00C336BB" w:rsidP="00CC36AE">
            <w:pPr>
              <w:pStyle w:val="TAL"/>
              <w:keepNext w:val="0"/>
              <w:keepLines w:val="0"/>
              <w:widowControl w:val="0"/>
            </w:pPr>
            <w:r>
              <w:t>Authorised to request remotely application priority modification of established point-to-point IP connectivity sessions;</w:t>
            </w:r>
          </w:p>
        </w:tc>
        <w:tc>
          <w:tcPr>
            <w:tcW w:w="1017" w:type="dxa"/>
            <w:tcBorders>
              <w:top w:val="single" w:sz="4" w:space="0" w:color="auto"/>
              <w:left w:val="single" w:sz="4" w:space="0" w:color="auto"/>
              <w:bottom w:val="single" w:sz="4" w:space="0" w:color="auto"/>
              <w:right w:val="single" w:sz="4" w:space="0" w:color="auto"/>
            </w:tcBorders>
          </w:tcPr>
          <w:p w14:paraId="4268AF1B" w14:textId="77777777" w:rsidR="00C336BB"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451276D9" w14:textId="77777777" w:rsidR="00C336BB"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0664D14" w14:textId="77777777" w:rsidR="00C336BB"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FA7E7D6" w14:textId="77777777" w:rsidR="00C336BB" w:rsidRDefault="00C336BB" w:rsidP="00CC36AE">
            <w:pPr>
              <w:pStyle w:val="TAC"/>
              <w:keepNext w:val="0"/>
              <w:keepLines w:val="0"/>
              <w:widowControl w:val="0"/>
            </w:pPr>
          </w:p>
        </w:tc>
      </w:tr>
      <w:tr w:rsidR="00C336BB" w14:paraId="248BADC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BA2473C"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B93B2D2" w14:textId="77777777" w:rsidR="00C336BB" w:rsidRDefault="00C336BB" w:rsidP="00CC36AE">
            <w:pPr>
              <w:pStyle w:val="TAL"/>
              <w:keepNext w:val="0"/>
              <w:keepLines w:val="0"/>
              <w:widowControl w:val="0"/>
            </w:pPr>
            <w:r>
              <w:t>&gt;List of MCData users which can be addressed remotely to change the application priority of established IP connectivity sessions;</w:t>
            </w:r>
          </w:p>
        </w:tc>
        <w:tc>
          <w:tcPr>
            <w:tcW w:w="1017" w:type="dxa"/>
            <w:tcBorders>
              <w:top w:val="single" w:sz="4" w:space="0" w:color="auto"/>
              <w:left w:val="single" w:sz="4" w:space="0" w:color="auto"/>
              <w:bottom w:val="single" w:sz="4" w:space="0" w:color="auto"/>
              <w:right w:val="single" w:sz="4" w:space="0" w:color="auto"/>
            </w:tcBorders>
          </w:tcPr>
          <w:p w14:paraId="5C3FFCF3" w14:textId="77777777" w:rsidR="00C336BB" w:rsidRDefault="00C336BB"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1DD7EE3D"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7FDB6C94"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1FE1627A" w14:textId="77777777" w:rsidR="00C336BB" w:rsidRDefault="00C336BB" w:rsidP="00CC36AE">
            <w:pPr>
              <w:pStyle w:val="TAC"/>
              <w:keepNext w:val="0"/>
              <w:keepLines w:val="0"/>
              <w:widowControl w:val="0"/>
            </w:pPr>
            <w:r>
              <w:t>Y</w:t>
            </w:r>
          </w:p>
        </w:tc>
      </w:tr>
      <w:tr w:rsidR="00C336BB" w14:paraId="52359288"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D965B66" w14:textId="77777777" w:rsidR="00C336BB" w:rsidRDefault="00C336BB" w:rsidP="00CC36AE">
            <w:pPr>
              <w:pStyle w:val="TAL"/>
              <w:keepNext w:val="0"/>
              <w:keepLines w:val="0"/>
              <w:widowControl w:val="0"/>
            </w:pPr>
            <w:r w:rsidRPr="00B518E3">
              <w:t>[R-5.10-001b] 3GPP</w:t>
            </w:r>
            <w:r>
              <w:rPr>
                <w:lang w:val="en-US"/>
              </w:rPr>
              <w:t> </w:t>
            </w:r>
            <w:r w:rsidRPr="00B518E3">
              <w:t>TS 22.280 [2]</w:t>
            </w:r>
          </w:p>
        </w:tc>
        <w:tc>
          <w:tcPr>
            <w:tcW w:w="3118" w:type="dxa"/>
            <w:tcBorders>
              <w:top w:val="single" w:sz="4" w:space="0" w:color="auto"/>
              <w:left w:val="single" w:sz="4" w:space="0" w:color="auto"/>
              <w:bottom w:val="single" w:sz="4" w:space="0" w:color="auto"/>
              <w:right w:val="single" w:sz="4" w:space="0" w:color="auto"/>
            </w:tcBorders>
          </w:tcPr>
          <w:p w14:paraId="2C3D230F" w14:textId="77777777" w:rsidR="00C336BB" w:rsidRDefault="00C336BB" w:rsidP="00CC36AE">
            <w:pPr>
              <w:pStyle w:val="TAL"/>
              <w:keepNext w:val="0"/>
              <w:keepLines w:val="0"/>
              <w:widowControl w:val="0"/>
            </w:pPr>
            <w:r w:rsidRPr="00B518E3">
              <w:t>Maximum number of successful simultaneous MCData service authorizations for this user (see NOTE 10)</w:t>
            </w:r>
          </w:p>
        </w:tc>
        <w:tc>
          <w:tcPr>
            <w:tcW w:w="1017" w:type="dxa"/>
            <w:tcBorders>
              <w:top w:val="single" w:sz="4" w:space="0" w:color="auto"/>
              <w:left w:val="single" w:sz="4" w:space="0" w:color="auto"/>
              <w:bottom w:val="single" w:sz="4" w:space="0" w:color="auto"/>
              <w:right w:val="single" w:sz="4" w:space="0" w:color="auto"/>
            </w:tcBorders>
          </w:tcPr>
          <w:p w14:paraId="4076C978" w14:textId="77777777" w:rsidR="00C336BB" w:rsidRDefault="00C336BB" w:rsidP="00CC36AE">
            <w:pPr>
              <w:pStyle w:val="TAC"/>
              <w:keepNext w:val="0"/>
              <w:keepLines w:val="0"/>
              <w:widowControl w:val="0"/>
            </w:pPr>
            <w:r w:rsidRPr="00B518E3">
              <w:t>N</w:t>
            </w:r>
          </w:p>
        </w:tc>
        <w:tc>
          <w:tcPr>
            <w:tcW w:w="990" w:type="dxa"/>
            <w:tcBorders>
              <w:top w:val="single" w:sz="4" w:space="0" w:color="auto"/>
              <w:left w:val="single" w:sz="4" w:space="0" w:color="auto"/>
              <w:bottom w:val="single" w:sz="4" w:space="0" w:color="auto"/>
              <w:right w:val="single" w:sz="4" w:space="0" w:color="auto"/>
            </w:tcBorders>
          </w:tcPr>
          <w:p w14:paraId="281BE453" w14:textId="77777777" w:rsidR="00C336BB" w:rsidRDefault="00C336BB" w:rsidP="00CC36AE">
            <w:pPr>
              <w:pStyle w:val="TAC"/>
              <w:keepNext w:val="0"/>
              <w:keepLines w:val="0"/>
              <w:widowControl w:val="0"/>
            </w:pPr>
            <w:r w:rsidRPr="00B518E3">
              <w:t>Y</w:t>
            </w:r>
          </w:p>
        </w:tc>
        <w:tc>
          <w:tcPr>
            <w:tcW w:w="1440" w:type="dxa"/>
            <w:tcBorders>
              <w:top w:val="single" w:sz="4" w:space="0" w:color="auto"/>
              <w:left w:val="single" w:sz="4" w:space="0" w:color="auto"/>
              <w:bottom w:val="single" w:sz="4" w:space="0" w:color="auto"/>
              <w:right w:val="single" w:sz="4" w:space="0" w:color="auto"/>
            </w:tcBorders>
          </w:tcPr>
          <w:p w14:paraId="511314ED" w14:textId="77777777" w:rsidR="00C336BB" w:rsidRDefault="00C336BB" w:rsidP="00CC36AE">
            <w:pPr>
              <w:pStyle w:val="TAC"/>
              <w:keepNext w:val="0"/>
              <w:keepLines w:val="0"/>
              <w:widowControl w:val="0"/>
            </w:pPr>
            <w:r w:rsidRPr="00B518E3">
              <w:t>Y</w:t>
            </w:r>
          </w:p>
        </w:tc>
        <w:tc>
          <w:tcPr>
            <w:tcW w:w="1080" w:type="dxa"/>
            <w:tcBorders>
              <w:top w:val="single" w:sz="4" w:space="0" w:color="auto"/>
              <w:left w:val="single" w:sz="4" w:space="0" w:color="auto"/>
              <w:bottom w:val="single" w:sz="4" w:space="0" w:color="auto"/>
              <w:right w:val="single" w:sz="4" w:space="0" w:color="auto"/>
            </w:tcBorders>
          </w:tcPr>
          <w:p w14:paraId="64169A98" w14:textId="77777777" w:rsidR="00C336BB" w:rsidRDefault="00C336BB" w:rsidP="00CC36AE">
            <w:pPr>
              <w:pStyle w:val="TAC"/>
              <w:keepNext w:val="0"/>
              <w:keepLines w:val="0"/>
              <w:widowControl w:val="0"/>
            </w:pPr>
            <w:r w:rsidRPr="00B518E3">
              <w:t>Y</w:t>
            </w:r>
          </w:p>
        </w:tc>
      </w:tr>
      <w:tr w:rsidR="001278C4" w14:paraId="08C42FC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7987F95" w14:textId="77777777" w:rsidR="001278C4" w:rsidRPr="00B518E3" w:rsidRDefault="001278C4"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10636760" w14:textId="7DB5682F" w:rsidR="001278C4" w:rsidRPr="00B518E3" w:rsidRDefault="001278C4" w:rsidP="00CC36AE">
            <w:pPr>
              <w:pStyle w:val="TAL"/>
              <w:keepNext w:val="0"/>
              <w:keepLines w:val="0"/>
              <w:widowControl w:val="0"/>
            </w:pPr>
            <w:r>
              <w:t>ad hoc group data communication authorizations</w:t>
            </w:r>
          </w:p>
        </w:tc>
        <w:tc>
          <w:tcPr>
            <w:tcW w:w="1017" w:type="dxa"/>
            <w:tcBorders>
              <w:top w:val="single" w:sz="4" w:space="0" w:color="auto"/>
              <w:left w:val="single" w:sz="4" w:space="0" w:color="auto"/>
              <w:bottom w:val="single" w:sz="4" w:space="0" w:color="auto"/>
              <w:right w:val="single" w:sz="4" w:space="0" w:color="auto"/>
            </w:tcBorders>
          </w:tcPr>
          <w:p w14:paraId="50818519" w14:textId="77777777" w:rsidR="001278C4" w:rsidRPr="00B518E3" w:rsidRDefault="001278C4"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13DBE4E7" w14:textId="77777777" w:rsidR="001278C4" w:rsidRPr="00B518E3" w:rsidRDefault="001278C4"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5E93D11" w14:textId="77777777" w:rsidR="001278C4" w:rsidRPr="00B518E3" w:rsidRDefault="001278C4"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FD8BC80" w14:textId="77777777" w:rsidR="001278C4" w:rsidRPr="00B518E3" w:rsidRDefault="001278C4" w:rsidP="00CC36AE">
            <w:pPr>
              <w:pStyle w:val="TAC"/>
              <w:keepNext w:val="0"/>
              <w:keepLines w:val="0"/>
              <w:widowControl w:val="0"/>
            </w:pPr>
          </w:p>
        </w:tc>
      </w:tr>
      <w:tr w:rsidR="001278C4" w14:paraId="2F47C84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53ECA3F" w14:textId="336ACCD5" w:rsidR="001278C4" w:rsidRPr="00B518E3" w:rsidRDefault="001278C4" w:rsidP="00CC36AE">
            <w:pPr>
              <w:pStyle w:val="TAL"/>
              <w:keepNext w:val="0"/>
              <w:keepLines w:val="0"/>
              <w:widowControl w:val="0"/>
            </w:pPr>
            <w:r w:rsidRPr="00D5765E">
              <w:t>[R-</w:t>
            </w:r>
            <w:r>
              <w:t>6.15.5.3</w:t>
            </w:r>
            <w:r w:rsidRPr="00D5765E">
              <w:t>-001]</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64E1A6EB" w14:textId="2340E7AA" w:rsidR="001278C4" w:rsidRPr="00B518E3" w:rsidRDefault="001278C4" w:rsidP="00CC36AE">
            <w:pPr>
              <w:pStyle w:val="TAL"/>
              <w:keepNext w:val="0"/>
              <w:keepLines w:val="0"/>
              <w:widowControl w:val="0"/>
            </w:pPr>
            <w:r w:rsidRPr="00DC3809">
              <w:t xml:space="preserve">&gt; </w:t>
            </w:r>
            <w:r>
              <w:t>Authorised to initiate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3FCD673A" w14:textId="0C0427E6" w:rsidR="001278C4" w:rsidRPr="00B518E3" w:rsidRDefault="001278C4"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45FDFE73" w14:textId="167B4C71" w:rsidR="001278C4" w:rsidRPr="00B518E3" w:rsidRDefault="001278C4"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3C176E93" w14:textId="13305323" w:rsidR="001278C4" w:rsidRPr="00B518E3" w:rsidRDefault="001278C4"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69F9CD59" w14:textId="3FF20F27" w:rsidR="001278C4" w:rsidRPr="00B518E3" w:rsidRDefault="001278C4" w:rsidP="00CC36AE">
            <w:pPr>
              <w:pStyle w:val="TAC"/>
              <w:keepNext w:val="0"/>
              <w:keepLines w:val="0"/>
              <w:widowControl w:val="0"/>
            </w:pPr>
            <w:r>
              <w:t>Y</w:t>
            </w:r>
          </w:p>
        </w:tc>
      </w:tr>
      <w:tr w:rsidR="001278C4" w14:paraId="63F4306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38FD99D" w14:textId="443C0FCD" w:rsidR="001278C4" w:rsidRPr="00B518E3" w:rsidRDefault="001278C4" w:rsidP="00CC36AE">
            <w:pPr>
              <w:pStyle w:val="TAL"/>
              <w:keepNext w:val="0"/>
              <w:keepLines w:val="0"/>
              <w:widowControl w:val="0"/>
            </w:pPr>
            <w:r w:rsidRPr="007A7526">
              <w:t>R-</w:t>
            </w:r>
            <w:r>
              <w:t>6.15.5.3</w:t>
            </w:r>
            <w:r w:rsidRPr="00D5765E">
              <w:t>-</w:t>
            </w:r>
            <w:r>
              <w:t>003] of 3GPP TS 22.280 [2]</w:t>
            </w:r>
          </w:p>
        </w:tc>
        <w:tc>
          <w:tcPr>
            <w:tcW w:w="3118" w:type="dxa"/>
            <w:tcBorders>
              <w:top w:val="single" w:sz="4" w:space="0" w:color="auto"/>
              <w:left w:val="single" w:sz="4" w:space="0" w:color="auto"/>
              <w:bottom w:val="single" w:sz="4" w:space="0" w:color="auto"/>
              <w:right w:val="single" w:sz="4" w:space="0" w:color="auto"/>
            </w:tcBorders>
          </w:tcPr>
          <w:p w14:paraId="609C2ADC" w14:textId="4F3713FF" w:rsidR="001278C4" w:rsidRPr="00B518E3" w:rsidRDefault="001278C4" w:rsidP="00CC36AE">
            <w:pPr>
              <w:pStyle w:val="TAL"/>
              <w:keepNext w:val="0"/>
              <w:keepLines w:val="0"/>
              <w:widowControl w:val="0"/>
            </w:pPr>
            <w:r w:rsidRPr="00DC3809">
              <w:t xml:space="preserve">&gt; </w:t>
            </w:r>
            <w:r>
              <w:t>Authorised to participate in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62252E0F" w14:textId="0F070664" w:rsidR="001278C4" w:rsidRPr="00B518E3" w:rsidRDefault="001278C4"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4764E41E" w14:textId="1B8CDB42" w:rsidR="001278C4" w:rsidRPr="00B518E3" w:rsidRDefault="001278C4"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0490379B" w14:textId="05C43DE9" w:rsidR="001278C4" w:rsidRPr="00B518E3" w:rsidRDefault="001278C4"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2BB1ED95" w14:textId="5487B955" w:rsidR="001278C4" w:rsidRPr="00B518E3" w:rsidRDefault="001278C4" w:rsidP="00CC36AE">
            <w:pPr>
              <w:pStyle w:val="TAC"/>
              <w:keepNext w:val="0"/>
              <w:keepLines w:val="0"/>
              <w:widowControl w:val="0"/>
            </w:pPr>
            <w:r>
              <w:t>Y</w:t>
            </w:r>
          </w:p>
        </w:tc>
      </w:tr>
      <w:tr w:rsidR="001278C4" w14:paraId="5A9EF6F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67FF41D" w14:textId="77777777" w:rsidR="001278C4" w:rsidRPr="00B518E3" w:rsidRDefault="001278C4"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5C4D627" w14:textId="75DDD9BA" w:rsidR="001278C4" w:rsidRPr="00B518E3" w:rsidRDefault="001278C4" w:rsidP="00CC36AE">
            <w:pPr>
              <w:pStyle w:val="TAL"/>
              <w:keepNext w:val="0"/>
              <w:keepLines w:val="0"/>
              <w:widowControl w:val="0"/>
            </w:pPr>
            <w:r w:rsidRPr="00DC3809">
              <w:t xml:space="preserve">&gt; </w:t>
            </w:r>
            <w:r>
              <w:t xml:space="preserve">Authorised to initiate </w:t>
            </w:r>
            <w:r w:rsidRPr="00D94A9A">
              <w:t>emergency</w:t>
            </w:r>
            <w:r>
              <w:t xml:space="preserve">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6B5852EF" w14:textId="5AF6AB55" w:rsidR="001278C4" w:rsidRPr="00B518E3" w:rsidRDefault="001278C4"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36728094" w14:textId="4417B1F9" w:rsidR="001278C4" w:rsidRPr="00B518E3" w:rsidRDefault="001278C4"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61BB7B04" w14:textId="5C136BFB" w:rsidR="001278C4" w:rsidRPr="00B518E3" w:rsidRDefault="001278C4"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706B2CB4" w14:textId="702263CF" w:rsidR="001278C4" w:rsidRPr="00B518E3" w:rsidRDefault="001278C4" w:rsidP="00CC36AE">
            <w:pPr>
              <w:pStyle w:val="TAC"/>
              <w:keepNext w:val="0"/>
              <w:keepLines w:val="0"/>
              <w:widowControl w:val="0"/>
            </w:pPr>
            <w:r>
              <w:t>Y</w:t>
            </w:r>
          </w:p>
        </w:tc>
      </w:tr>
      <w:tr w:rsidR="001278C4" w14:paraId="0BAFB67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9FA823D" w14:textId="77777777" w:rsidR="001278C4" w:rsidRPr="00B518E3" w:rsidRDefault="001278C4"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5A63239E" w14:textId="725BDE0E" w:rsidR="001278C4" w:rsidRPr="00B518E3" w:rsidRDefault="001278C4" w:rsidP="00CC36AE">
            <w:pPr>
              <w:pStyle w:val="TAL"/>
              <w:keepNext w:val="0"/>
              <w:keepLines w:val="0"/>
              <w:widowControl w:val="0"/>
            </w:pPr>
            <w:r w:rsidRPr="00DC3809">
              <w:t xml:space="preserve">&gt; </w:t>
            </w:r>
            <w:r>
              <w:t>Authorised to initiate imminent peril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285A4CDA" w14:textId="4962A19E" w:rsidR="001278C4" w:rsidRPr="00B518E3" w:rsidRDefault="001278C4"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2B43029D" w14:textId="67DEFED7" w:rsidR="001278C4" w:rsidRPr="00B518E3" w:rsidRDefault="001278C4"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44C81C73" w14:textId="70E37324" w:rsidR="001278C4" w:rsidRPr="00B518E3" w:rsidRDefault="001278C4"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4BF83255" w14:textId="60C521A4" w:rsidR="001278C4" w:rsidRPr="00B518E3" w:rsidRDefault="001278C4" w:rsidP="00CC36AE">
            <w:pPr>
              <w:pStyle w:val="TAC"/>
              <w:keepNext w:val="0"/>
              <w:keepLines w:val="0"/>
              <w:widowControl w:val="0"/>
            </w:pPr>
            <w:r>
              <w:t>Y</w:t>
            </w:r>
          </w:p>
        </w:tc>
      </w:tr>
      <w:tr w:rsidR="00D37C19" w14:paraId="47594D6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EF910A8" w14:textId="77777777" w:rsidR="00D37C19" w:rsidRPr="00B518E3" w:rsidRDefault="00D37C19"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6400F00B" w14:textId="5F4605EF" w:rsidR="00D37C19" w:rsidRPr="00DC3809" w:rsidRDefault="00D37C19" w:rsidP="00CC36AE">
            <w:pPr>
              <w:pStyle w:val="TAL"/>
              <w:keepNext w:val="0"/>
              <w:keepLines w:val="0"/>
              <w:widowControl w:val="0"/>
            </w:pPr>
            <w:r>
              <w:t>&gt; Authorised to receive the participants information of an ad hoc group communication</w:t>
            </w:r>
          </w:p>
        </w:tc>
        <w:tc>
          <w:tcPr>
            <w:tcW w:w="1017" w:type="dxa"/>
            <w:tcBorders>
              <w:top w:val="single" w:sz="4" w:space="0" w:color="auto"/>
              <w:left w:val="single" w:sz="4" w:space="0" w:color="auto"/>
              <w:bottom w:val="single" w:sz="4" w:space="0" w:color="auto"/>
              <w:right w:val="single" w:sz="4" w:space="0" w:color="auto"/>
            </w:tcBorders>
          </w:tcPr>
          <w:p w14:paraId="1305CF4F" w14:textId="1C5E9A50" w:rsidR="00D37C19" w:rsidRDefault="00D37C19" w:rsidP="00CC36AE">
            <w:pPr>
              <w:pStyle w:val="TAC"/>
              <w:keepNext w:val="0"/>
              <w:keepLines w:val="0"/>
              <w:widowControl w:val="0"/>
            </w:pPr>
            <w:r>
              <w:t>N</w:t>
            </w:r>
          </w:p>
        </w:tc>
        <w:tc>
          <w:tcPr>
            <w:tcW w:w="990" w:type="dxa"/>
            <w:tcBorders>
              <w:top w:val="single" w:sz="4" w:space="0" w:color="auto"/>
              <w:left w:val="single" w:sz="4" w:space="0" w:color="auto"/>
              <w:bottom w:val="single" w:sz="4" w:space="0" w:color="auto"/>
              <w:right w:val="single" w:sz="4" w:space="0" w:color="auto"/>
            </w:tcBorders>
          </w:tcPr>
          <w:p w14:paraId="60EEC018" w14:textId="7452A588" w:rsidR="00D37C19" w:rsidRDefault="00D37C19"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424C53FA" w14:textId="21A554A2" w:rsidR="00D37C19" w:rsidRDefault="00D37C19"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053E6FF2" w14:textId="5EAC9900" w:rsidR="00D37C19" w:rsidRDefault="00D37C19" w:rsidP="00CC36AE">
            <w:pPr>
              <w:pStyle w:val="TAC"/>
              <w:keepNext w:val="0"/>
              <w:keepLines w:val="0"/>
              <w:widowControl w:val="0"/>
            </w:pPr>
            <w:r>
              <w:t>Y</w:t>
            </w:r>
          </w:p>
        </w:tc>
      </w:tr>
      <w:tr w:rsidR="00903419" w14:paraId="4C6FD0E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D50BA01" w14:textId="77777777" w:rsidR="00903419" w:rsidRPr="00B518E3" w:rsidRDefault="00903419"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7CFCA289" w14:textId="180B4269" w:rsidR="00903419" w:rsidRDefault="00903419" w:rsidP="00CC36AE">
            <w:pPr>
              <w:pStyle w:val="TAL"/>
              <w:keepNext w:val="0"/>
              <w:keepLines w:val="0"/>
              <w:widowControl w:val="0"/>
            </w:pPr>
            <w:r>
              <w:t>&gt; Authorised to modify the list of participants for an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02F44A60" w14:textId="02FF7ED5" w:rsidR="00903419" w:rsidRDefault="00903419"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70D5E7DD" w14:textId="1EB15CD7" w:rsidR="00903419" w:rsidRDefault="00903419"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592D02D2" w14:textId="15436513" w:rsidR="00903419" w:rsidRDefault="00903419"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2ED214AC" w14:textId="55894086" w:rsidR="00903419" w:rsidRDefault="00903419" w:rsidP="00CC36AE">
            <w:pPr>
              <w:pStyle w:val="TAC"/>
              <w:keepNext w:val="0"/>
              <w:keepLines w:val="0"/>
              <w:widowControl w:val="0"/>
            </w:pPr>
            <w:r>
              <w:t>Y</w:t>
            </w:r>
          </w:p>
        </w:tc>
      </w:tr>
      <w:tr w:rsidR="00C336BB" w14:paraId="11F3B02F" w14:textId="77777777" w:rsidTr="00DA72C9">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6C435906" w14:textId="77777777" w:rsidR="00C336BB" w:rsidRPr="002C7CB4" w:rsidRDefault="00C336BB" w:rsidP="00CC36AE">
            <w:pPr>
              <w:pStyle w:val="TAN"/>
              <w:keepNext w:val="0"/>
              <w:keepLines w:val="0"/>
              <w:widowControl w:val="0"/>
            </w:pPr>
            <w:r w:rsidRPr="002C7CB4">
              <w:t>NOTE 1:</w:t>
            </w:r>
            <w:r w:rsidRPr="002C7CB4">
              <w:tab/>
              <w:t xml:space="preserve">If this parameter is not configured, authorization to use the group shall be obtained from the identity management server identified in the initial MC service UE configuration data (on-network) configured in table A.6-1 of </w:t>
            </w:r>
            <w:r>
              <w:t>3GPP </w:t>
            </w:r>
            <w:r w:rsidRPr="002C7CB4">
              <w:t>TS</w:t>
            </w:r>
            <w:r>
              <w:t> </w:t>
            </w:r>
            <w:r w:rsidRPr="002C7CB4">
              <w:t>23.280 [5].</w:t>
            </w:r>
          </w:p>
          <w:p w14:paraId="6EBB316A" w14:textId="77777777" w:rsidR="00C336BB" w:rsidRDefault="00C336BB" w:rsidP="00CC36AE">
            <w:pPr>
              <w:pStyle w:val="TAN"/>
              <w:keepNext w:val="0"/>
              <w:keepLines w:val="0"/>
              <w:widowControl w:val="0"/>
              <w:rPr>
                <w:lang w:val="nl-NL"/>
              </w:rPr>
            </w:pPr>
            <w:r w:rsidRPr="006E7247">
              <w:rPr>
                <w:lang w:val="nl-NL"/>
              </w:rPr>
              <w:t>NOTE</w:t>
            </w:r>
            <w:r>
              <w:rPr>
                <w:lang w:val="nl-NL"/>
              </w:rPr>
              <w:t> 2:</w:t>
            </w:r>
            <w:r>
              <w:rPr>
                <w:lang w:val="nl-NL"/>
              </w:rPr>
              <w:tab/>
            </w:r>
            <w:r w:rsidRPr="006E7247">
              <w:rPr>
                <w:lang w:val="nl-NL"/>
              </w:rPr>
              <w:t xml:space="preserve">If this parameter is </w:t>
            </w:r>
            <w:r>
              <w:rPr>
                <w:lang w:val="nl-NL"/>
              </w:rPr>
              <w:t>absent</w:t>
            </w:r>
            <w:r w:rsidRPr="006E7247">
              <w:rPr>
                <w:lang w:val="nl-NL"/>
              </w:rPr>
              <w:t>, the KMSUri shall be that identified in the initial MC service UE configuration data (on-network) configured in table A.6-1 of 3GPP</w:t>
            </w:r>
            <w:r>
              <w:rPr>
                <w:lang w:val="nl-NL"/>
              </w:rPr>
              <w:t> </w:t>
            </w:r>
            <w:r w:rsidRPr="006E7247">
              <w:rPr>
                <w:lang w:val="nl-NL"/>
              </w:rPr>
              <w:t>TS 23.280 [5].</w:t>
            </w:r>
          </w:p>
          <w:p w14:paraId="1E63A1A0" w14:textId="77777777" w:rsidR="00C336BB" w:rsidRPr="002C7CB4" w:rsidRDefault="00C336BB" w:rsidP="00CC36AE">
            <w:pPr>
              <w:pStyle w:val="TAN"/>
              <w:keepNext w:val="0"/>
              <w:keepLines w:val="0"/>
              <w:widowControl w:val="0"/>
            </w:pPr>
            <w:r w:rsidRPr="002C7CB4">
              <w:t>NOTE 3:</w:t>
            </w:r>
            <w:r w:rsidRPr="002C7CB4">
              <w:tab/>
              <w:t>The use of this parameter by the MCData UE is outside the scope of the present document.</w:t>
            </w:r>
          </w:p>
          <w:p w14:paraId="6F3C432D" w14:textId="77777777" w:rsidR="00C336BB" w:rsidRPr="002C7CB4" w:rsidRDefault="00C336BB" w:rsidP="00CC36AE">
            <w:pPr>
              <w:pStyle w:val="TAN"/>
              <w:keepNext w:val="0"/>
              <w:keepLines w:val="0"/>
              <w:widowControl w:val="0"/>
            </w:pPr>
            <w:r w:rsidRPr="002C7CB4">
              <w:t>NOTE 4:</w:t>
            </w:r>
            <w:r w:rsidRPr="002C7CB4">
              <w:tab/>
              <w:t>The LMR key management functional entity is part of the LMR system and is outside the scope of the present document.</w:t>
            </w:r>
          </w:p>
          <w:p w14:paraId="75E9FD32" w14:textId="77777777" w:rsidR="00C336BB" w:rsidRDefault="00C336BB" w:rsidP="00CC36AE">
            <w:pPr>
              <w:pStyle w:val="TAN"/>
              <w:keepNext w:val="0"/>
              <w:keepLines w:val="0"/>
              <w:widowControl w:val="0"/>
            </w:pPr>
            <w:r w:rsidRPr="002C7CB4">
              <w:t>NOTE 5:</w:t>
            </w:r>
            <w:r w:rsidRPr="002C7CB4">
              <w:tab/>
              <w:t>This is an LMR specific parameter with no meaning within MC services.</w:t>
            </w:r>
            <w:r>
              <w:t xml:space="preserve"> </w:t>
            </w:r>
          </w:p>
          <w:p w14:paraId="2CA35E14" w14:textId="77777777" w:rsidR="00C336BB" w:rsidRDefault="00C336BB" w:rsidP="00CC36AE">
            <w:pPr>
              <w:pStyle w:val="TAN"/>
              <w:keepNext w:val="0"/>
              <w:keepLines w:val="0"/>
              <w:widowControl w:val="0"/>
              <w:rPr>
                <w:rFonts w:eastAsia="Malgun Gothic"/>
                <w:bCs/>
              </w:rPr>
            </w:pPr>
            <w:r>
              <w:t>NOTE</w:t>
            </w:r>
            <w:r>
              <w:rPr>
                <w:lang w:val="en-US"/>
              </w:rPr>
              <w:t> </w:t>
            </w:r>
            <w:r>
              <w:t>6:</w:t>
            </w:r>
            <w:r>
              <w:tab/>
            </w:r>
            <w:r>
              <w:rPr>
                <w:lang w:eastAsia="zh-CN"/>
              </w:rPr>
              <w:t xml:space="preserve">Access information for each partner MCData system comprises the list of information required for initial UE configuration to access an MCData system, as defined in table A.6-1 of </w:t>
            </w:r>
            <w:r>
              <w:rPr>
                <w:rFonts w:eastAsia="Malgun Gothic"/>
                <w:bCs/>
              </w:rPr>
              <w:t>3GPP TS 23.280 [16]</w:t>
            </w:r>
          </w:p>
          <w:p w14:paraId="125CE2EF" w14:textId="77777777" w:rsidR="00C336BB" w:rsidRDefault="00C336BB" w:rsidP="00CC36AE">
            <w:pPr>
              <w:pStyle w:val="TAN"/>
              <w:keepNext w:val="0"/>
              <w:keepLines w:val="0"/>
              <w:widowControl w:val="0"/>
              <w:rPr>
                <w:rFonts w:eastAsia="SimSun"/>
                <w:lang w:eastAsia="zh-CN"/>
              </w:rPr>
            </w:pPr>
            <w:r w:rsidRPr="006433C8">
              <w:rPr>
                <w:rFonts w:eastAsia="SimSun"/>
                <w:lang w:eastAsia="zh-CN"/>
              </w:rPr>
              <w:t>NOTE</w:t>
            </w:r>
            <w:r>
              <w:rPr>
                <w:rFonts w:eastAsia="SimSun"/>
                <w:lang w:eastAsia="zh-CN"/>
              </w:rPr>
              <w:t> </w:t>
            </w:r>
            <w:r>
              <w:rPr>
                <w:rFonts w:eastAsia="SimSun"/>
                <w:lang w:val="en-US" w:eastAsia="zh-CN"/>
              </w:rPr>
              <w:t>7</w:t>
            </w:r>
            <w:r w:rsidRPr="006433C8">
              <w:rPr>
                <w:rFonts w:eastAsia="SimSun"/>
                <w:lang w:eastAsia="zh-CN"/>
              </w:rPr>
              <w:t>:</w:t>
            </w:r>
            <w:r w:rsidRPr="006433C8">
              <w:rPr>
                <w:rFonts w:eastAsia="SimSun"/>
                <w:lang w:eastAsia="zh-CN"/>
              </w:rPr>
              <w:tab/>
              <w:t>The criteria may consist condition</w:t>
            </w:r>
            <w:r>
              <w:rPr>
                <w:rFonts w:eastAsia="SimSun"/>
                <w:lang w:eastAsia="zh-CN"/>
              </w:rPr>
              <w:t xml:space="preserve">s such as the </w:t>
            </w:r>
            <w:r w:rsidRPr="006433C8">
              <w:rPr>
                <w:rFonts w:eastAsia="SimSun"/>
                <w:lang w:eastAsia="zh-CN"/>
              </w:rPr>
              <w:t xml:space="preserve">location </w:t>
            </w:r>
            <w:r>
              <w:rPr>
                <w:rFonts w:eastAsia="SimSun"/>
                <w:lang w:eastAsia="zh-CN"/>
              </w:rPr>
              <w:t xml:space="preserve">of the MCData user </w:t>
            </w:r>
            <w:r w:rsidRPr="006433C8">
              <w:rPr>
                <w:rFonts w:eastAsia="SimSun"/>
                <w:lang w:eastAsia="zh-CN"/>
              </w:rPr>
              <w:t xml:space="preserve">or </w:t>
            </w:r>
            <w:r>
              <w:rPr>
                <w:rFonts w:eastAsia="SimSun"/>
                <w:lang w:eastAsia="zh-CN"/>
              </w:rPr>
              <w:t xml:space="preserve">the active </w:t>
            </w:r>
            <w:r w:rsidRPr="006433C8">
              <w:rPr>
                <w:rFonts w:eastAsia="SimSun"/>
                <w:lang w:eastAsia="zh-CN"/>
              </w:rPr>
              <w:t>functional alias</w:t>
            </w:r>
            <w:r>
              <w:rPr>
                <w:rFonts w:eastAsia="SimSun"/>
                <w:lang w:eastAsia="zh-CN"/>
              </w:rPr>
              <w:t xml:space="preserve"> of the MCData user</w:t>
            </w:r>
            <w:r w:rsidRPr="006433C8">
              <w:rPr>
                <w:rFonts w:eastAsia="SimSun"/>
                <w:lang w:eastAsia="zh-CN"/>
              </w:rPr>
              <w:t>.</w:t>
            </w:r>
          </w:p>
          <w:p w14:paraId="107AB11C" w14:textId="77777777" w:rsidR="00C336BB" w:rsidRDefault="00C336BB" w:rsidP="00CC36AE">
            <w:pPr>
              <w:pStyle w:val="TAN"/>
              <w:keepNext w:val="0"/>
              <w:keepLines w:val="0"/>
              <w:widowControl w:val="0"/>
              <w:rPr>
                <w:lang w:val="en-US"/>
              </w:rPr>
            </w:pPr>
            <w:r>
              <w:rPr>
                <w:rFonts w:eastAsia="SimSun"/>
                <w:lang w:eastAsia="zh-CN"/>
              </w:rPr>
              <w:t>NOTE </w:t>
            </w:r>
            <w:r>
              <w:rPr>
                <w:rFonts w:eastAsia="SimSun"/>
                <w:lang w:val="en-US" w:eastAsia="zh-CN"/>
              </w:rPr>
              <w:t>8</w:t>
            </w:r>
            <w:r>
              <w:rPr>
                <w:rFonts w:eastAsia="SimSun"/>
                <w:lang w:eastAsia="zh-CN"/>
              </w:rPr>
              <w:t>:</w:t>
            </w:r>
            <w:r>
              <w:rPr>
                <w:rFonts w:eastAsia="SimSun"/>
                <w:lang w:eastAsia="zh-CN"/>
              </w:rPr>
              <w:tab/>
            </w:r>
            <w:r>
              <w:rPr>
                <w:lang w:val="en-US"/>
              </w:rPr>
              <w:t>The criteria may consist of conditions such as MCData user location or time.</w:t>
            </w:r>
          </w:p>
          <w:p w14:paraId="4DE9412F" w14:textId="77777777" w:rsidR="00C336BB" w:rsidRDefault="00C336BB" w:rsidP="00CC36AE">
            <w:pPr>
              <w:pStyle w:val="TAN"/>
              <w:keepNext w:val="0"/>
              <w:keepLines w:val="0"/>
              <w:widowControl w:val="0"/>
              <w:rPr>
                <w:noProof/>
              </w:rPr>
            </w:pPr>
            <w:r>
              <w:t>NOTE</w:t>
            </w:r>
            <w:r>
              <w:rPr>
                <w:lang w:val="en-US"/>
              </w:rPr>
              <w:t> 9</w:t>
            </w:r>
            <w:r>
              <w:t>:</w:t>
            </w:r>
            <w:r>
              <w:tab/>
            </w:r>
            <w:r>
              <w:rPr>
                <w:lang w:val="en-US"/>
              </w:rPr>
              <w:t>IP information may contain IP addresses, corresponding subnet masks, gateway and DNS settings.</w:t>
            </w:r>
            <w:r>
              <w:rPr>
                <w:noProof/>
              </w:rPr>
              <w:t xml:space="preserve"> </w:t>
            </w:r>
          </w:p>
          <w:p w14:paraId="087682E4" w14:textId="77777777" w:rsidR="00C336BB" w:rsidRDefault="00C336BB" w:rsidP="00CC36AE">
            <w:pPr>
              <w:pStyle w:val="TAN"/>
              <w:keepNext w:val="0"/>
              <w:keepLines w:val="0"/>
              <w:widowControl w:val="0"/>
            </w:pPr>
            <w:r>
              <w:t>NOTE 10:</w:t>
            </w:r>
            <w:r>
              <w:tab/>
            </w:r>
            <w:r w:rsidRPr="00F15B95">
              <w:t>If configured, this value has precedence over the system level parameter "maximum number of successful simultaneous service authorisations" in table A.5-2. If not configured, the corresponding parameter from table A.5-2 shall be used</w:t>
            </w:r>
            <w:r w:rsidRPr="007A545F">
              <w:t>.</w:t>
            </w:r>
          </w:p>
          <w:p w14:paraId="45881E00" w14:textId="77777777" w:rsidR="00C336BB" w:rsidRPr="002C7CB4" w:rsidRDefault="00C336BB" w:rsidP="00CC36AE">
            <w:pPr>
              <w:pStyle w:val="TAN"/>
              <w:keepNext w:val="0"/>
              <w:keepLines w:val="0"/>
              <w:widowControl w:val="0"/>
            </w:pPr>
            <w:r>
              <w:t>NOTE</w:t>
            </w:r>
            <w:r>
              <w:rPr>
                <w:rFonts w:eastAsia="Calibri Light" w:cs="Arial"/>
                <w:szCs w:val="18"/>
                <w:lang w:eastAsia="zh-CN"/>
              </w:rPr>
              <w:t> </w:t>
            </w:r>
            <w:r>
              <w:t>11:</w:t>
            </w:r>
            <w:r w:rsidRPr="000807B3">
              <w:tab/>
            </w:r>
            <w:r>
              <w:t>This is the second level control parameter to determine whether this group communication will be stored in the MCData message store when the Store communication in Message Store top level control parameter is set.</w:t>
            </w:r>
          </w:p>
        </w:tc>
      </w:tr>
    </w:tbl>
    <w:p w14:paraId="4CBAA7CE" w14:textId="77777777" w:rsidR="00C336BB" w:rsidRDefault="00C336BB" w:rsidP="00C336BB"/>
    <w:p w14:paraId="2FC47489" w14:textId="77777777" w:rsidR="00C336BB" w:rsidRDefault="00C336BB" w:rsidP="00C336BB">
      <w:pPr>
        <w:pStyle w:val="TH"/>
      </w:pPr>
      <w:r>
        <w:lastRenderedPageBreak/>
        <w:t>Table A.3-3: MCData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6762097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EB7786C" w14:textId="77777777" w:rsidR="00C336BB" w:rsidRDefault="00C336BB" w:rsidP="00DA72C9">
            <w:pPr>
              <w:pStyle w:val="TAH"/>
              <w:rPr>
                <w:rFonts w:eastAsia="SimSun"/>
                <w:lang w:eastAsia="en-GB"/>
              </w:rPr>
            </w:pPr>
            <w:r>
              <w:rPr>
                <w:rFonts w:eastAsia="SimSun"/>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F939A1A" w14:textId="77777777" w:rsidR="00C336BB" w:rsidRDefault="00C336BB" w:rsidP="00DA72C9">
            <w:pPr>
              <w:pStyle w:val="TAH"/>
              <w:rPr>
                <w:rFonts w:eastAsia="Malgun Gothic"/>
                <w:lang w:eastAsia="ko-KR"/>
              </w:rPr>
            </w:pPr>
            <w:r>
              <w:rPr>
                <w:rFonts w:eastAsia="SimSun"/>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5C8BD39A" w14:textId="77777777" w:rsidR="00C336BB" w:rsidRDefault="00C336BB" w:rsidP="00DA72C9">
            <w:pPr>
              <w:pStyle w:val="TAH"/>
              <w:rPr>
                <w:rFonts w:eastAsia="SimSun"/>
                <w:lang w:eastAsia="en-GB"/>
              </w:rPr>
            </w:pPr>
            <w:r>
              <w:rPr>
                <w:rFonts w:eastAsia="SimSun"/>
                <w:lang w:eastAsia="en-GB"/>
              </w:rPr>
              <w:t>MCData UE</w:t>
            </w:r>
          </w:p>
        </w:tc>
        <w:tc>
          <w:tcPr>
            <w:tcW w:w="990" w:type="dxa"/>
            <w:tcBorders>
              <w:top w:val="single" w:sz="4" w:space="0" w:color="auto"/>
              <w:left w:val="single" w:sz="4" w:space="0" w:color="auto"/>
              <w:bottom w:val="single" w:sz="4" w:space="0" w:color="auto"/>
              <w:right w:val="single" w:sz="4" w:space="0" w:color="auto"/>
            </w:tcBorders>
          </w:tcPr>
          <w:p w14:paraId="7B419408" w14:textId="77777777" w:rsidR="00C336BB" w:rsidRDefault="00C336BB" w:rsidP="00DA72C9">
            <w:pPr>
              <w:pStyle w:val="TAH"/>
              <w:rPr>
                <w:rFonts w:eastAsia="SimSun"/>
                <w:lang w:eastAsia="en-GB"/>
              </w:rPr>
            </w:pPr>
            <w:r>
              <w:rPr>
                <w:rFonts w:eastAsia="SimSun"/>
                <w:lang w:eastAsia="en-GB"/>
              </w:rPr>
              <w:t>MCData Server</w:t>
            </w:r>
          </w:p>
        </w:tc>
        <w:tc>
          <w:tcPr>
            <w:tcW w:w="1440" w:type="dxa"/>
            <w:tcBorders>
              <w:top w:val="single" w:sz="4" w:space="0" w:color="auto"/>
              <w:left w:val="single" w:sz="4" w:space="0" w:color="auto"/>
              <w:bottom w:val="single" w:sz="4" w:space="0" w:color="auto"/>
              <w:right w:val="single" w:sz="4" w:space="0" w:color="auto"/>
            </w:tcBorders>
          </w:tcPr>
          <w:p w14:paraId="1DD8F5F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761A0C9" w14:textId="77777777" w:rsidR="00C336BB" w:rsidRDefault="00C336BB" w:rsidP="00DA72C9">
            <w:pPr>
              <w:pStyle w:val="TAH"/>
              <w:rPr>
                <w:rFonts w:eastAsia="SimSun"/>
                <w:lang w:eastAsia="en-GB"/>
              </w:rPr>
            </w:pPr>
            <w:r>
              <w:rPr>
                <w:rFonts w:eastAsia="SimSun"/>
                <w:lang w:eastAsia="en-GB"/>
              </w:rPr>
              <w:t>MCData user database</w:t>
            </w:r>
          </w:p>
        </w:tc>
      </w:tr>
      <w:tr w:rsidR="00C336BB" w14:paraId="046ED99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7133C1B" w14:textId="77777777" w:rsidR="00C336BB" w:rsidRPr="002C7CB4" w:rsidRDefault="00C336BB" w:rsidP="00DA72C9">
            <w:pPr>
              <w:pStyle w:val="TAL"/>
              <w:rPr>
                <w:rFonts w:eastAsia="SimSun"/>
              </w:rPr>
            </w:pPr>
            <w:r w:rsidRPr="002C7CB4">
              <w:rPr>
                <w:rFonts w:eastAsia="SimSun"/>
              </w:rPr>
              <w:t>[R-7.2-003],</w:t>
            </w:r>
          </w:p>
          <w:p w14:paraId="77F5B205" w14:textId="77777777" w:rsidR="00C336BB" w:rsidRDefault="00C336BB" w:rsidP="00DA72C9">
            <w:pPr>
              <w:pStyle w:val="TAL"/>
              <w:rPr>
                <w:rFonts w:eastAsia="SimSun"/>
                <w:lang w:val="nl-NL" w:eastAsia="zh-CN"/>
              </w:rPr>
            </w:pPr>
            <w:r w:rsidRPr="002C7CB4">
              <w:rPr>
                <w:rFonts w:eastAsia="SimSun"/>
              </w:rPr>
              <w:t>[R-7.6-004]</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7BB5E55" w14:textId="77777777" w:rsidR="00C336BB" w:rsidRDefault="00C336BB" w:rsidP="00DA72C9">
            <w:pPr>
              <w:pStyle w:val="TAL"/>
              <w:rPr>
                <w:rFonts w:eastAsia="SimSun"/>
                <w:lang w:val="nl-NL" w:eastAsia="zh-CN"/>
              </w:rPr>
            </w:pPr>
            <w:r w:rsidRPr="002C7CB4">
              <w:rPr>
                <w:rFonts w:eastAsia="SimSun" w:cs="Arial"/>
                <w:szCs w:val="18"/>
              </w:rPr>
              <w:t>List of off-network MCData groups for use by this MCData user</w:t>
            </w:r>
          </w:p>
        </w:tc>
        <w:tc>
          <w:tcPr>
            <w:tcW w:w="1017" w:type="dxa"/>
            <w:tcBorders>
              <w:top w:val="single" w:sz="4" w:space="0" w:color="auto"/>
              <w:left w:val="single" w:sz="4" w:space="0" w:color="auto"/>
              <w:bottom w:val="single" w:sz="4" w:space="0" w:color="auto"/>
              <w:right w:val="single" w:sz="4" w:space="0" w:color="auto"/>
            </w:tcBorders>
          </w:tcPr>
          <w:p w14:paraId="5A1EA7BD"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6515D4B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18EBFF6"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2C66F26C" w14:textId="77777777" w:rsidR="00C336BB" w:rsidRPr="002C7CB4" w:rsidRDefault="00C336BB" w:rsidP="00DA72C9">
            <w:pPr>
              <w:pStyle w:val="TAC"/>
              <w:rPr>
                <w:rFonts w:eastAsia="SimSun"/>
              </w:rPr>
            </w:pPr>
          </w:p>
        </w:tc>
      </w:tr>
      <w:tr w:rsidR="00C336BB" w14:paraId="4601BB0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B9E9D8C"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7F0ECAF6" w14:textId="77777777" w:rsidR="00C336BB" w:rsidRPr="002C7CB4" w:rsidRDefault="00C336BB" w:rsidP="00DA72C9">
            <w:pPr>
              <w:pStyle w:val="TAL"/>
              <w:rPr>
                <w:rFonts w:eastAsia="SimSun" w:cs="Arial"/>
                <w:szCs w:val="18"/>
              </w:rPr>
            </w:pPr>
            <w:r w:rsidRPr="002C7CB4">
              <w:rPr>
                <w:rFonts w:eastAsia="SimSun" w:cs="Arial"/>
                <w:szCs w:val="18"/>
              </w:rPr>
              <w:t>&gt; MCData Group ID</w:t>
            </w:r>
          </w:p>
        </w:tc>
        <w:tc>
          <w:tcPr>
            <w:tcW w:w="1017" w:type="dxa"/>
            <w:tcBorders>
              <w:top w:val="single" w:sz="4" w:space="0" w:color="auto"/>
              <w:left w:val="single" w:sz="4" w:space="0" w:color="auto"/>
              <w:bottom w:val="single" w:sz="4" w:space="0" w:color="auto"/>
              <w:right w:val="single" w:sz="4" w:space="0" w:color="auto"/>
            </w:tcBorders>
          </w:tcPr>
          <w:p w14:paraId="758D4E07"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8F75CC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54AE157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57AE075"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2B0E142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B6FC850"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1A6492AF" w14:textId="77777777" w:rsidR="00C336BB" w:rsidRPr="002C7CB4" w:rsidRDefault="00C336BB" w:rsidP="00DA72C9">
            <w:pPr>
              <w:pStyle w:val="TAL"/>
              <w:rPr>
                <w:rFonts w:eastAsia="SimSun" w:cs="Arial"/>
                <w:szCs w:val="18"/>
              </w:rPr>
            </w:pPr>
            <w:r w:rsidRPr="00886D89">
              <w:t>&gt; Store group communication in Message Store (see NOTE</w:t>
            </w:r>
            <w:r>
              <w:rPr>
                <w:lang w:val="en-US"/>
              </w:rPr>
              <w:t> </w:t>
            </w:r>
            <w:r w:rsidRPr="00886D89">
              <w:t>4)</w:t>
            </w:r>
          </w:p>
        </w:tc>
        <w:tc>
          <w:tcPr>
            <w:tcW w:w="1017" w:type="dxa"/>
            <w:tcBorders>
              <w:top w:val="single" w:sz="4" w:space="0" w:color="auto"/>
              <w:left w:val="single" w:sz="4" w:space="0" w:color="auto"/>
              <w:bottom w:val="single" w:sz="4" w:space="0" w:color="auto"/>
              <w:right w:val="single" w:sz="4" w:space="0" w:color="auto"/>
            </w:tcBorders>
          </w:tcPr>
          <w:p w14:paraId="1F5C1373" w14:textId="77777777" w:rsidR="00C336BB" w:rsidRPr="002C7CB4" w:rsidRDefault="00C336BB" w:rsidP="00DA72C9">
            <w:pPr>
              <w:pStyle w:val="TAC"/>
              <w:rPr>
                <w:rFonts w:eastAsia="SimSun"/>
              </w:rPr>
            </w:pPr>
            <w:r w:rsidRPr="00886D89">
              <w:t>Y</w:t>
            </w:r>
          </w:p>
        </w:tc>
        <w:tc>
          <w:tcPr>
            <w:tcW w:w="990" w:type="dxa"/>
            <w:tcBorders>
              <w:top w:val="single" w:sz="4" w:space="0" w:color="auto"/>
              <w:left w:val="single" w:sz="4" w:space="0" w:color="auto"/>
              <w:bottom w:val="single" w:sz="4" w:space="0" w:color="auto"/>
              <w:right w:val="single" w:sz="4" w:space="0" w:color="auto"/>
            </w:tcBorders>
          </w:tcPr>
          <w:p w14:paraId="2A62EE62" w14:textId="77777777" w:rsidR="00C336BB" w:rsidRPr="002C7CB4" w:rsidRDefault="00C336BB" w:rsidP="00DA72C9">
            <w:pPr>
              <w:pStyle w:val="TAC"/>
              <w:rPr>
                <w:rFonts w:eastAsia="SimSun"/>
              </w:rPr>
            </w:pPr>
            <w:r w:rsidRPr="00886D89">
              <w:t>N</w:t>
            </w:r>
          </w:p>
        </w:tc>
        <w:tc>
          <w:tcPr>
            <w:tcW w:w="1440" w:type="dxa"/>
            <w:tcBorders>
              <w:top w:val="single" w:sz="4" w:space="0" w:color="auto"/>
              <w:left w:val="single" w:sz="4" w:space="0" w:color="auto"/>
              <w:bottom w:val="single" w:sz="4" w:space="0" w:color="auto"/>
              <w:right w:val="single" w:sz="4" w:space="0" w:color="auto"/>
            </w:tcBorders>
          </w:tcPr>
          <w:p w14:paraId="305FE3A5" w14:textId="77777777" w:rsidR="00C336BB" w:rsidRPr="002C7CB4" w:rsidRDefault="00C336BB" w:rsidP="00DA72C9">
            <w:pPr>
              <w:pStyle w:val="TAC"/>
              <w:rPr>
                <w:rFonts w:eastAsia="SimSun"/>
              </w:rPr>
            </w:pPr>
            <w:r w:rsidRPr="00886D89">
              <w:t>Y</w:t>
            </w:r>
          </w:p>
        </w:tc>
        <w:tc>
          <w:tcPr>
            <w:tcW w:w="1080" w:type="dxa"/>
            <w:tcBorders>
              <w:top w:val="single" w:sz="4" w:space="0" w:color="auto"/>
              <w:left w:val="single" w:sz="4" w:space="0" w:color="auto"/>
              <w:bottom w:val="single" w:sz="4" w:space="0" w:color="auto"/>
              <w:right w:val="single" w:sz="4" w:space="0" w:color="auto"/>
            </w:tcBorders>
          </w:tcPr>
          <w:p w14:paraId="69ACF3B3" w14:textId="77777777" w:rsidR="00C336BB" w:rsidRPr="002C7CB4" w:rsidRDefault="00C336BB" w:rsidP="00DA72C9">
            <w:pPr>
              <w:pStyle w:val="TAC"/>
              <w:rPr>
                <w:rFonts w:eastAsia="SimSun"/>
                <w:lang w:eastAsia="zh-CN"/>
              </w:rPr>
            </w:pPr>
            <w:r w:rsidRPr="00886D89">
              <w:t>Y</w:t>
            </w:r>
          </w:p>
        </w:tc>
      </w:tr>
      <w:tr w:rsidR="00C336BB" w14:paraId="0CBAD27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628459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6202330D" w14:textId="77777777" w:rsidR="00C336BB" w:rsidRPr="002C7CB4" w:rsidRDefault="00C336BB" w:rsidP="00DA72C9">
            <w:pPr>
              <w:pStyle w:val="TAL"/>
              <w:rPr>
                <w:rFonts w:eastAsia="SimSun" w:cs="Arial"/>
                <w:szCs w:val="18"/>
              </w:rPr>
            </w:pPr>
            <w:r w:rsidRPr="002C7CB4">
              <w:rPr>
                <w:rFonts w:eastAsia="SimSun"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096D7655"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476150F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7B6C6633"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0899BB80" w14:textId="77777777" w:rsidR="00C336BB" w:rsidRPr="002C7CB4" w:rsidRDefault="00C336BB" w:rsidP="00DA72C9">
            <w:pPr>
              <w:pStyle w:val="TAC"/>
              <w:rPr>
                <w:rFonts w:eastAsia="SimSun"/>
                <w:lang w:eastAsia="zh-CN"/>
              </w:rPr>
            </w:pPr>
          </w:p>
        </w:tc>
      </w:tr>
      <w:tr w:rsidR="00C336BB" w14:paraId="769AD1E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62955E7"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2AD178FA"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11AE49D"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FC1340D"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F6A877"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1EA9E3F4"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64C9A74D"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C731842"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56765C57" w14:textId="77777777" w:rsidR="00C336BB" w:rsidRPr="002C7CB4" w:rsidRDefault="00C336BB" w:rsidP="00DA72C9">
            <w:pPr>
              <w:pStyle w:val="TAL"/>
              <w:rPr>
                <w:rFonts w:eastAsia="SimSun" w:cs="Arial"/>
                <w:szCs w:val="18"/>
              </w:rPr>
            </w:pPr>
            <w:r w:rsidRPr="002C7CB4">
              <w:rPr>
                <w:rFonts w:cs="Arial"/>
                <w:szCs w:val="18"/>
              </w:rPr>
              <w:t>&gt; Application plane server identity information of identity management server which provides authorization for group (see NOTE 1)</w:t>
            </w:r>
          </w:p>
        </w:tc>
        <w:tc>
          <w:tcPr>
            <w:tcW w:w="1017" w:type="dxa"/>
            <w:tcBorders>
              <w:top w:val="single" w:sz="4" w:space="0" w:color="auto"/>
              <w:left w:val="single" w:sz="4" w:space="0" w:color="auto"/>
              <w:bottom w:val="single" w:sz="4" w:space="0" w:color="auto"/>
              <w:right w:val="single" w:sz="4" w:space="0" w:color="auto"/>
            </w:tcBorders>
          </w:tcPr>
          <w:p w14:paraId="15C15092" w14:textId="77777777" w:rsidR="00C336BB" w:rsidRPr="002C7CB4" w:rsidDel="003E5B98"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343CB826" w14:textId="77777777" w:rsidR="00C336BB" w:rsidRPr="002C7CB4" w:rsidDel="003E5B98"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8714BBF" w14:textId="77777777" w:rsidR="00C336BB" w:rsidRPr="002C7CB4" w:rsidDel="003E5B98"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4D738BDE" w14:textId="77777777" w:rsidR="00C336BB" w:rsidRPr="002C7CB4" w:rsidDel="003E5B98" w:rsidRDefault="00C336BB" w:rsidP="00DA72C9">
            <w:pPr>
              <w:pStyle w:val="TAC"/>
              <w:rPr>
                <w:rFonts w:eastAsia="SimSun"/>
                <w:lang w:eastAsia="zh-CN"/>
              </w:rPr>
            </w:pPr>
          </w:p>
        </w:tc>
      </w:tr>
      <w:tr w:rsidR="00C336BB" w14:paraId="0299289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724252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30B1ACB2"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2B3B019B"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1B96217"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4CA79"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D084DB0"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2E6310A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8B6DF8E" w14:textId="77777777" w:rsidR="00C336BB" w:rsidRPr="002C7CB4" w:rsidRDefault="00C336BB" w:rsidP="00DA72C9">
            <w:pPr>
              <w:pStyle w:val="TAL"/>
              <w:rPr>
                <w:rFonts w:eastAsia="SimSun"/>
              </w:rPr>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2AAB14FE" w14:textId="77777777" w:rsidR="00C336BB" w:rsidRPr="002C7CB4" w:rsidRDefault="00C336BB" w:rsidP="00DA72C9">
            <w:pPr>
              <w:pStyle w:val="TAL"/>
              <w:rPr>
                <w:rFonts w:cs="Arial"/>
                <w:szCs w:val="18"/>
              </w:rPr>
            </w:pPr>
            <w:r w:rsidRPr="002C7CB4">
              <w:t>&gt; KMSUri for security domain of group (see NOTE 2)</w:t>
            </w:r>
          </w:p>
        </w:tc>
        <w:tc>
          <w:tcPr>
            <w:tcW w:w="1017" w:type="dxa"/>
            <w:tcBorders>
              <w:top w:val="single" w:sz="4" w:space="0" w:color="auto"/>
              <w:left w:val="single" w:sz="4" w:space="0" w:color="auto"/>
              <w:bottom w:val="single" w:sz="4" w:space="0" w:color="auto"/>
              <w:right w:val="single" w:sz="4" w:space="0" w:color="auto"/>
            </w:tcBorders>
          </w:tcPr>
          <w:p w14:paraId="00512CEB" w14:textId="77777777" w:rsidR="00C336BB" w:rsidRPr="002C7CB4" w:rsidRDefault="00C336BB" w:rsidP="00DA72C9">
            <w:pPr>
              <w:pStyle w:val="TAC"/>
              <w:rPr>
                <w:rFonts w:cs="Arial"/>
                <w:szCs w:val="18"/>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4534E247" w14:textId="77777777" w:rsidR="00C336BB" w:rsidRPr="002C7CB4" w:rsidRDefault="00C336BB" w:rsidP="00DA72C9">
            <w:pPr>
              <w:pStyle w:val="TAC"/>
              <w:rPr>
                <w:rFonts w:cs="Arial"/>
                <w:szCs w:val="18"/>
              </w:rPr>
            </w:pPr>
            <w:r w:rsidRPr="002C7CB4">
              <w:t>N</w:t>
            </w:r>
          </w:p>
        </w:tc>
        <w:tc>
          <w:tcPr>
            <w:tcW w:w="1440" w:type="dxa"/>
            <w:tcBorders>
              <w:top w:val="single" w:sz="4" w:space="0" w:color="auto"/>
              <w:left w:val="single" w:sz="4" w:space="0" w:color="auto"/>
              <w:bottom w:val="single" w:sz="4" w:space="0" w:color="auto"/>
              <w:right w:val="single" w:sz="4" w:space="0" w:color="auto"/>
            </w:tcBorders>
          </w:tcPr>
          <w:p w14:paraId="18D98C66" w14:textId="77777777" w:rsidR="00C336BB" w:rsidRPr="002C7CB4" w:rsidRDefault="00C336BB" w:rsidP="00DA72C9">
            <w:pPr>
              <w:pStyle w:val="TAC"/>
              <w:rPr>
                <w:rFonts w:cs="Arial"/>
                <w:szCs w:val="18"/>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CEBD54E" w14:textId="77777777" w:rsidR="00C336BB" w:rsidRPr="002C7CB4" w:rsidRDefault="00C336BB" w:rsidP="00DA72C9">
            <w:pPr>
              <w:pStyle w:val="TAC"/>
              <w:rPr>
                <w:lang w:eastAsia="zh-CN"/>
              </w:rPr>
            </w:pPr>
            <w:r w:rsidRPr="002C7CB4">
              <w:rPr>
                <w:lang w:eastAsia="zh-CN"/>
              </w:rPr>
              <w:t>Y</w:t>
            </w:r>
          </w:p>
        </w:tc>
      </w:tr>
      <w:tr w:rsidR="00C336BB" w14:paraId="4E4994F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9822E6F"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023C1D6A" w14:textId="77777777" w:rsidR="00C336BB" w:rsidRPr="002C7CB4" w:rsidRDefault="00C336BB" w:rsidP="00DA72C9">
            <w:pPr>
              <w:pStyle w:val="TAL"/>
              <w:rPr>
                <w:rFonts w:eastAsia="SimSun" w:cs="Arial"/>
                <w:szCs w:val="18"/>
              </w:rPr>
            </w:pPr>
            <w:r w:rsidRPr="002C7CB4">
              <w:rPr>
                <w:rFonts w:eastAsia="SimSun"/>
              </w:rPr>
              <w:t>&gt; Presentation priority of the group relative to other groups and users (see NOTE 3)</w:t>
            </w:r>
          </w:p>
        </w:tc>
        <w:tc>
          <w:tcPr>
            <w:tcW w:w="1017" w:type="dxa"/>
            <w:tcBorders>
              <w:top w:val="single" w:sz="4" w:space="0" w:color="auto"/>
              <w:left w:val="single" w:sz="4" w:space="0" w:color="auto"/>
              <w:bottom w:val="single" w:sz="4" w:space="0" w:color="auto"/>
              <w:right w:val="single" w:sz="4" w:space="0" w:color="auto"/>
            </w:tcBorders>
          </w:tcPr>
          <w:p w14:paraId="57410AC0"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75465E23"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27965542"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D519839"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0DE4275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7E52597" w14:textId="77777777" w:rsidR="00C336BB" w:rsidRPr="002C7CB4" w:rsidRDefault="00C336BB" w:rsidP="00DA72C9">
            <w:pPr>
              <w:pStyle w:val="TAL"/>
              <w:rPr>
                <w:rFonts w:eastAsia="SimSun"/>
              </w:rPr>
            </w:pPr>
            <w:r w:rsidRPr="002C7CB4">
              <w:rPr>
                <w:rFonts w:eastAsia="SimSun"/>
              </w:rPr>
              <w:t>[R-7.12-002],</w:t>
            </w:r>
          </w:p>
          <w:p w14:paraId="2CE00BD7" w14:textId="77777777" w:rsidR="00C336BB" w:rsidRPr="002C7CB4" w:rsidRDefault="00C336BB" w:rsidP="00DA72C9">
            <w:pPr>
              <w:pStyle w:val="TAL"/>
              <w:rPr>
                <w:rFonts w:eastAsia="SimSun"/>
              </w:rPr>
            </w:pPr>
            <w:r w:rsidRPr="002C7CB4">
              <w:rPr>
                <w:rFonts w:eastAsia="SimSun"/>
              </w:rPr>
              <w:t>[R-7.12-003]</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A3305DB" w14:textId="77777777" w:rsidR="00C336BB" w:rsidRDefault="00C336BB" w:rsidP="00DA72C9">
            <w:pPr>
              <w:pStyle w:val="TAL"/>
              <w:rPr>
                <w:rFonts w:eastAsia="SimSun"/>
                <w:lang w:val="nl-NL" w:eastAsia="zh-CN"/>
              </w:rPr>
            </w:pPr>
            <w:r w:rsidRPr="002C7CB4">
              <w:rPr>
                <w:rFonts w:eastAsia="SimSun"/>
              </w:rP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027478B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9484D1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75C14251"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121A16AA"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61D01D5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C5F533" w14:textId="77777777" w:rsidR="00C336BB" w:rsidRPr="002C7CB4" w:rsidRDefault="00C336BB" w:rsidP="00DA72C9">
            <w:pPr>
              <w:pStyle w:val="TAL"/>
              <w:rPr>
                <w:rFonts w:eastAsia="SimSun"/>
              </w:rPr>
            </w:pPr>
            <w:r w:rsidRPr="002C7CB4">
              <w:rPr>
                <w:rFonts w:eastAsia="SimSun"/>
                <w:szCs w:val="18"/>
              </w:rPr>
              <w:t>Subclause </w:t>
            </w:r>
            <w:r>
              <w:rPr>
                <w:rFonts w:eastAsia="SimSun"/>
                <w:szCs w:val="18"/>
              </w:rPr>
              <w:t>7.16.1</w:t>
            </w:r>
          </w:p>
        </w:tc>
        <w:tc>
          <w:tcPr>
            <w:tcW w:w="3118" w:type="dxa"/>
            <w:tcBorders>
              <w:top w:val="single" w:sz="4" w:space="0" w:color="auto"/>
              <w:left w:val="single" w:sz="4" w:space="0" w:color="auto"/>
              <w:bottom w:val="single" w:sz="4" w:space="0" w:color="auto"/>
              <w:right w:val="single" w:sz="4" w:space="0" w:color="auto"/>
            </w:tcBorders>
          </w:tcPr>
          <w:p w14:paraId="395C48AB" w14:textId="77777777" w:rsidR="00C336BB" w:rsidRPr="002C7CB4" w:rsidRDefault="00C336BB" w:rsidP="00DA72C9">
            <w:pPr>
              <w:pStyle w:val="TAL"/>
              <w:rPr>
                <w:rFonts w:eastAsia="SimSun"/>
              </w:rPr>
            </w:pPr>
            <w:r>
              <w:rPr>
                <w:rFonts w:eastAsia="SimSun"/>
                <w:lang w:val="nl-NL" w:eastAsia="zh-CN"/>
              </w:rPr>
              <w:t>U</w:t>
            </w:r>
            <w:r>
              <w:rPr>
                <w:rFonts w:eastAsia="SimSun" w:hint="eastAsia"/>
                <w:lang w:val="nl-NL" w:eastAsia="zh-CN"/>
              </w:rPr>
              <w:t xml:space="preserve">ser </w:t>
            </w:r>
            <w:r>
              <w:rPr>
                <w:rFonts w:eastAsia="SimSun"/>
                <w:lang w:val="nl-NL" w:eastAsia="zh-CN"/>
              </w:rPr>
              <w:t>i</w:t>
            </w:r>
            <w:r>
              <w:rPr>
                <w:rFonts w:eastAsia="SimSun" w:hint="eastAsia"/>
                <w:lang w:val="nl-NL" w:eastAsia="zh-CN"/>
              </w:rPr>
              <w:t xml:space="preserve">nfo </w:t>
            </w:r>
            <w:r>
              <w:rPr>
                <w:rFonts w:eastAsia="SimSun"/>
                <w:lang w:val="nl-NL" w:eastAsia="zh-CN"/>
              </w:rPr>
              <w:t>ID</w:t>
            </w:r>
            <w:r>
              <w:rPr>
                <w:rFonts w:eastAsia="SimSun" w:hint="eastAsia"/>
                <w:lang w:val="nl-NL" w:eastAsia="zh-CN"/>
              </w:rPr>
              <w:t xml:space="preserve"> </w:t>
            </w:r>
            <w:r>
              <w:rPr>
                <w:rFonts w:eastAsia="SimSun"/>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245CA93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11D4FF7F"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335A746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030F913"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39DDF3E9" w14:textId="77777777" w:rsidTr="00DA72C9">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0801E7AD" w14:textId="77777777" w:rsidR="00C336BB" w:rsidRPr="002C7CB4" w:rsidRDefault="00C336BB" w:rsidP="00DA72C9">
            <w:pPr>
              <w:pStyle w:val="TAN"/>
              <w:rPr>
                <w:rFonts w:eastAsia="SimSun"/>
                <w:lang w:eastAsia="zh-CN"/>
              </w:rPr>
            </w:pPr>
            <w:r w:rsidRPr="002C7CB4">
              <w:rPr>
                <w:rFonts w:eastAsia="SimSun"/>
                <w:lang w:eastAsia="zh-CN"/>
              </w:rPr>
              <w:t>NOTE 1:</w:t>
            </w:r>
            <w:r w:rsidRPr="002C7CB4">
              <w:rPr>
                <w:rFonts w:eastAsia="SimSun"/>
                <w:lang w:eastAsia="zh-CN"/>
              </w:rPr>
              <w:tab/>
              <w:t>If this parameter is not configured, authorization to use the group shall be obtained from the identity management server identified in the initial MC service UE configuration data (on-network) configured in table A.6-1 of TS 23.280 [5].</w:t>
            </w:r>
          </w:p>
          <w:p w14:paraId="4C218840" w14:textId="77777777" w:rsidR="00C336BB" w:rsidRDefault="00C336BB" w:rsidP="00DA72C9">
            <w:pPr>
              <w:pStyle w:val="TAN"/>
              <w:rPr>
                <w:rFonts w:eastAsia="SimSun"/>
                <w:lang w:val="nl-NL" w:eastAsia="zh-CN"/>
              </w:rPr>
            </w:pPr>
            <w:r>
              <w:rPr>
                <w:rFonts w:eastAsia="SimSun"/>
                <w:lang w:val="nl-NL" w:eastAsia="zh-CN"/>
              </w:rPr>
              <w:t>NOTE 2:</w:t>
            </w:r>
            <w:r w:rsidRPr="006E7247">
              <w:rPr>
                <w:rFonts w:eastAsia="SimSun"/>
                <w:lang w:val="nl-NL" w:eastAsia="zh-CN"/>
              </w:rPr>
              <w:tab/>
              <w:t xml:space="preserve">If this parameter is </w:t>
            </w:r>
            <w:r>
              <w:rPr>
                <w:rFonts w:eastAsia="SimSun"/>
                <w:lang w:val="nl-NL" w:eastAsia="zh-CN"/>
              </w:rPr>
              <w:t>absent</w:t>
            </w:r>
            <w:r w:rsidRPr="006E7247">
              <w:rPr>
                <w:rFonts w:eastAsia="SimSun"/>
                <w:lang w:val="nl-NL" w:eastAsia="zh-CN"/>
              </w:rPr>
              <w:t>, the KMSUri shall be that identified in the initial MC service UE configuration data (on-network) configured in table A.6-1 of 3GPP TS 23.280 [5].</w:t>
            </w:r>
          </w:p>
          <w:p w14:paraId="3D74E621" w14:textId="77777777" w:rsidR="00C336BB" w:rsidRDefault="00C336BB" w:rsidP="00DA72C9">
            <w:pPr>
              <w:pStyle w:val="TAN"/>
              <w:rPr>
                <w:rFonts w:eastAsia="SimSun"/>
                <w:lang w:eastAsia="zh-CN"/>
              </w:rPr>
            </w:pPr>
            <w:r w:rsidRPr="002C7CB4">
              <w:rPr>
                <w:rFonts w:eastAsia="SimSun"/>
                <w:lang w:eastAsia="zh-CN"/>
              </w:rPr>
              <w:t>NOTE 3:</w:t>
            </w:r>
            <w:r w:rsidRPr="002C7CB4">
              <w:rPr>
                <w:rFonts w:eastAsia="SimSun"/>
                <w:lang w:eastAsia="zh-CN"/>
              </w:rPr>
              <w:tab/>
              <w:t>The use of this parameter by the MCData UE is outside the scope of the present document.</w:t>
            </w:r>
          </w:p>
          <w:p w14:paraId="48AD4286" w14:textId="77777777" w:rsidR="00C336BB" w:rsidRPr="002C7CB4" w:rsidRDefault="00C336BB" w:rsidP="00DA72C9">
            <w:pPr>
              <w:pStyle w:val="TAN"/>
              <w:rPr>
                <w:rFonts w:eastAsia="SimSun"/>
                <w:lang w:eastAsia="zh-CN"/>
              </w:rPr>
            </w:pPr>
            <w:r>
              <w:t>NOTE</w:t>
            </w:r>
            <w:r>
              <w:rPr>
                <w:rFonts w:eastAsia="Calibri Light" w:cs="Arial"/>
                <w:szCs w:val="18"/>
                <w:lang w:eastAsia="zh-CN"/>
              </w:rPr>
              <w:t> </w:t>
            </w:r>
            <w:r>
              <w:t>4:</w:t>
            </w:r>
            <w:r w:rsidRPr="000807B3">
              <w:tab/>
            </w:r>
            <w:r>
              <w:t>This is the second level control parameter to determine whether this group communication will be stored in the MCData message store when the Store communication in Message Store top level control parameter is set.</w:t>
            </w:r>
          </w:p>
        </w:tc>
      </w:tr>
    </w:tbl>
    <w:p w14:paraId="12E2F455" w14:textId="77777777" w:rsidR="00C336BB" w:rsidRDefault="00C336BB" w:rsidP="00C336BB"/>
    <w:p w14:paraId="27C42DAF" w14:textId="77777777" w:rsidR="00C336BB" w:rsidRDefault="00C336BB" w:rsidP="00C336BB">
      <w:pPr>
        <w:pStyle w:val="Heading1"/>
      </w:pPr>
      <w:bookmarkStart w:id="990" w:name="_Toc154923562"/>
      <w:r>
        <w:t>A.4</w:t>
      </w:r>
      <w:r>
        <w:tab/>
        <w:t>MCData related Group configuration data</w:t>
      </w:r>
      <w:bookmarkEnd w:id="990"/>
    </w:p>
    <w:p w14:paraId="2C194D05" w14:textId="77777777" w:rsidR="00C336BB" w:rsidRDefault="00C336BB" w:rsidP="00C336BB">
      <w:r>
        <w:t>The general aspects of group configuration are specified in 3GPP TS 23.280 [5].</w:t>
      </w:r>
    </w:p>
    <w:p w14:paraId="61AC865E" w14:textId="77777777" w:rsidR="00C336BB" w:rsidRDefault="00C336BB" w:rsidP="00C336BB">
      <w:r>
        <w:t>Parameters specified in table A.4-1 are child parameters of the "MCData configuration" parameter specified in table A.4-1 in 3GPP TS 23.280 [5]. Parameters specified in table A.4-2 are child parameters of the "MCData configuration" parameter specified in table A.4-2 in 3GPP TS 23.280 [5]. Parameters specified in table A.4-3 are child parameters of the "MCData configuration" parameter specified in table A.4-3 in 3GPP TS 23.280 [5].</w:t>
      </w:r>
    </w:p>
    <w:p w14:paraId="32AB9DEA" w14:textId="77777777" w:rsidR="00C336BB" w:rsidRDefault="00C336BB" w:rsidP="00C336BB">
      <w:pPr>
        <w:pStyle w:val="TH"/>
      </w:pPr>
      <w:r>
        <w:lastRenderedPageBreak/>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4455059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D5E4B5"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4B3F7A1"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72FA956"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A803DE0"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24D2C179" w14:textId="77777777" w:rsidR="00C336BB" w:rsidRDefault="00C336BB" w:rsidP="00DA72C9">
            <w:pPr>
              <w:pStyle w:val="TAH"/>
            </w:pPr>
            <w:r>
              <w:t>Group management server</w:t>
            </w:r>
          </w:p>
        </w:tc>
      </w:tr>
      <w:tr w:rsidR="00C336BB" w14:paraId="59840CA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CC53CE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5BDBD0A" w14:textId="77777777" w:rsidR="00C336BB" w:rsidRPr="002C7CB4" w:rsidRDefault="00C336BB" w:rsidP="00DA72C9">
            <w:pPr>
              <w:pStyle w:val="TAL"/>
            </w:pPr>
            <w:r w:rsidRPr="002C7CB4">
              <w:t>&gt;&gt; Media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5B09E3A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57042C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EBED1D0" w14:textId="77777777" w:rsidR="00C336BB" w:rsidRPr="002C7CB4" w:rsidRDefault="00C336BB" w:rsidP="00DA72C9">
            <w:pPr>
              <w:pStyle w:val="TAC"/>
            </w:pPr>
            <w:r w:rsidRPr="002C7CB4">
              <w:t>Y</w:t>
            </w:r>
          </w:p>
        </w:tc>
      </w:tr>
      <w:tr w:rsidR="00C336BB" w14:paraId="688B1A5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9E53DD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A81B07B" w14:textId="77777777" w:rsidR="00C336BB" w:rsidRPr="002C7CB4" w:rsidRDefault="00C336BB" w:rsidP="00DA72C9">
            <w:pPr>
              <w:pStyle w:val="TAL"/>
            </w:pPr>
            <w:r w:rsidRPr="002C7CB4">
              <w:t>&gt;&gt; Transmission control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4C5C1694"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3DB18F1"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07587B9E" w14:textId="77777777" w:rsidR="00C336BB" w:rsidRPr="002C7CB4" w:rsidRDefault="00C336BB" w:rsidP="00DA72C9">
            <w:pPr>
              <w:pStyle w:val="TAC"/>
            </w:pPr>
            <w:r w:rsidRPr="002C7CB4">
              <w:t>Y</w:t>
            </w:r>
          </w:p>
        </w:tc>
      </w:tr>
      <w:tr w:rsidR="00C336BB" w14:paraId="6D06AAE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B7F43F1"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C5E4C72" w14:textId="77777777" w:rsidR="00C336BB" w:rsidRPr="002C7CB4" w:rsidRDefault="00C336BB" w:rsidP="00DA72C9">
            <w:pPr>
              <w:pStyle w:val="TAL"/>
            </w:pPr>
            <w:r w:rsidRPr="002C7CB4">
              <w:t>&gt;&gt; Group media protection security material (see NOTE)</w:t>
            </w:r>
          </w:p>
        </w:tc>
        <w:tc>
          <w:tcPr>
            <w:tcW w:w="1275" w:type="dxa"/>
            <w:tcBorders>
              <w:top w:val="single" w:sz="4" w:space="0" w:color="auto"/>
              <w:left w:val="single" w:sz="4" w:space="0" w:color="auto"/>
              <w:bottom w:val="single" w:sz="4" w:space="0" w:color="auto"/>
              <w:right w:val="single" w:sz="4" w:space="0" w:color="auto"/>
            </w:tcBorders>
          </w:tcPr>
          <w:p w14:paraId="68A7675C"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9352C3B"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7EEBE49" w14:textId="77777777" w:rsidR="00C336BB" w:rsidRPr="002C7CB4" w:rsidRDefault="00C336BB" w:rsidP="00DA72C9">
            <w:pPr>
              <w:pStyle w:val="TAC"/>
            </w:pPr>
            <w:r w:rsidRPr="002C7CB4">
              <w:t>Y</w:t>
            </w:r>
          </w:p>
        </w:tc>
      </w:tr>
      <w:tr w:rsidR="00C336BB" w14:paraId="134E82B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3D6EBC2" w14:textId="77777777" w:rsidR="00C336BB" w:rsidRPr="002C7CB4" w:rsidRDefault="00C336BB" w:rsidP="00DA72C9">
            <w:pPr>
              <w:pStyle w:val="TAL"/>
            </w:pPr>
            <w:r w:rsidRPr="002C7CB4">
              <w:t>Subclause</w:t>
            </w:r>
            <w:r w:rsidRPr="002C7CB4">
              <w:rPr>
                <w:rFonts w:eastAsia="SimSun"/>
                <w:lang w:eastAsia="zh-CN"/>
              </w:rPr>
              <w:t> </w:t>
            </w:r>
            <w:r w:rsidRPr="002C7CB4">
              <w:t>5</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71F3FED" w14:textId="77777777" w:rsidR="00C336BB" w:rsidRPr="002C7CB4" w:rsidRDefault="00C336BB" w:rsidP="00DA72C9">
            <w:pPr>
              <w:pStyle w:val="TAL"/>
            </w:pPr>
            <w:r w:rsidRPr="002C7CB4">
              <w:t>&gt;&gt; MCData sub-services and features enabled for the group</w:t>
            </w:r>
          </w:p>
        </w:tc>
        <w:tc>
          <w:tcPr>
            <w:tcW w:w="1275" w:type="dxa"/>
            <w:tcBorders>
              <w:top w:val="single" w:sz="4" w:space="0" w:color="auto"/>
              <w:left w:val="single" w:sz="4" w:space="0" w:color="auto"/>
              <w:bottom w:val="single" w:sz="4" w:space="0" w:color="auto"/>
              <w:right w:val="single" w:sz="4" w:space="0" w:color="auto"/>
            </w:tcBorders>
          </w:tcPr>
          <w:p w14:paraId="64E447C1"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4A19D18"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67145D5C" w14:textId="77777777" w:rsidR="00C336BB" w:rsidRPr="002C7CB4" w:rsidRDefault="00C336BB" w:rsidP="00DA72C9">
            <w:pPr>
              <w:pStyle w:val="TAC"/>
            </w:pPr>
          </w:p>
        </w:tc>
      </w:tr>
      <w:tr w:rsidR="00C336BB" w14:paraId="2592392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5FA713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3D61BAE" w14:textId="77777777" w:rsidR="00C336BB" w:rsidRPr="002C7CB4" w:rsidRDefault="00C336BB" w:rsidP="00DA72C9">
            <w:pPr>
              <w:pStyle w:val="TAL"/>
            </w:pPr>
            <w:r w:rsidRPr="002C7CB4">
              <w:t>&gt;&gt;&gt; Short data service enabled</w:t>
            </w:r>
          </w:p>
        </w:tc>
        <w:tc>
          <w:tcPr>
            <w:tcW w:w="1275" w:type="dxa"/>
            <w:tcBorders>
              <w:top w:val="single" w:sz="4" w:space="0" w:color="auto"/>
              <w:left w:val="single" w:sz="4" w:space="0" w:color="auto"/>
              <w:bottom w:val="single" w:sz="4" w:space="0" w:color="auto"/>
              <w:right w:val="single" w:sz="4" w:space="0" w:color="auto"/>
            </w:tcBorders>
          </w:tcPr>
          <w:p w14:paraId="37F0ADB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746091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4D7CAF7" w14:textId="77777777" w:rsidR="00C336BB" w:rsidRPr="002C7CB4" w:rsidRDefault="00C336BB" w:rsidP="00DA72C9">
            <w:pPr>
              <w:pStyle w:val="TAC"/>
            </w:pPr>
            <w:r w:rsidRPr="002C7CB4">
              <w:t>Y</w:t>
            </w:r>
          </w:p>
        </w:tc>
      </w:tr>
      <w:tr w:rsidR="00C336BB" w14:paraId="33F560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75A660D4"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ADDADEA" w14:textId="77777777" w:rsidR="00C336BB" w:rsidRPr="002C7CB4" w:rsidRDefault="00C336BB" w:rsidP="00DA72C9">
            <w:pPr>
              <w:pStyle w:val="TAL"/>
            </w:pPr>
            <w:r w:rsidRPr="002C7CB4">
              <w:t>&gt;&gt;&gt; File distribution enabled</w:t>
            </w:r>
          </w:p>
        </w:tc>
        <w:tc>
          <w:tcPr>
            <w:tcW w:w="1275" w:type="dxa"/>
            <w:tcBorders>
              <w:top w:val="single" w:sz="4" w:space="0" w:color="auto"/>
              <w:left w:val="single" w:sz="4" w:space="0" w:color="auto"/>
              <w:bottom w:val="single" w:sz="4" w:space="0" w:color="auto"/>
              <w:right w:val="single" w:sz="4" w:space="0" w:color="auto"/>
            </w:tcBorders>
          </w:tcPr>
          <w:p w14:paraId="7565981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5588790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F97F741" w14:textId="77777777" w:rsidR="00C336BB" w:rsidRPr="002C7CB4" w:rsidRDefault="00C336BB" w:rsidP="00DA72C9">
            <w:pPr>
              <w:pStyle w:val="TAC"/>
            </w:pPr>
            <w:r w:rsidRPr="002C7CB4">
              <w:t>Y</w:t>
            </w:r>
          </w:p>
        </w:tc>
      </w:tr>
      <w:tr w:rsidR="00C336BB" w14:paraId="64AC37B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777064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C395FAF" w14:textId="77777777" w:rsidR="00C336BB" w:rsidRPr="002C7CB4" w:rsidRDefault="00C336BB" w:rsidP="00DA72C9">
            <w:pPr>
              <w:pStyle w:val="TAL"/>
            </w:pPr>
            <w:r w:rsidRPr="002C7CB4">
              <w:t xml:space="preserve">&gt;&gt;&gt; </w:t>
            </w:r>
            <w:r>
              <w:t>IP connectivity</w:t>
            </w:r>
            <w:r w:rsidRPr="002C7CB4">
              <w:t xml:space="preserve"> enabled</w:t>
            </w:r>
          </w:p>
        </w:tc>
        <w:tc>
          <w:tcPr>
            <w:tcW w:w="1275" w:type="dxa"/>
            <w:tcBorders>
              <w:top w:val="single" w:sz="4" w:space="0" w:color="auto"/>
              <w:left w:val="single" w:sz="4" w:space="0" w:color="auto"/>
              <w:bottom w:val="single" w:sz="4" w:space="0" w:color="auto"/>
              <w:right w:val="single" w:sz="4" w:space="0" w:color="auto"/>
            </w:tcBorders>
          </w:tcPr>
          <w:p w14:paraId="2018A0C1"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6BDBE055"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D39FD02" w14:textId="77777777" w:rsidR="00C336BB" w:rsidRPr="002C7CB4" w:rsidRDefault="00C336BB" w:rsidP="00DA72C9">
            <w:pPr>
              <w:pStyle w:val="TAC"/>
            </w:pPr>
            <w:r>
              <w:t>Y</w:t>
            </w:r>
          </w:p>
        </w:tc>
      </w:tr>
      <w:tr w:rsidR="00C336BB" w14:paraId="6B73F31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DE2BA1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E0A67FD" w14:textId="77777777" w:rsidR="00C336BB" w:rsidRPr="002C7CB4" w:rsidRDefault="00C336BB" w:rsidP="00DA72C9">
            <w:pPr>
              <w:pStyle w:val="TAL"/>
            </w:pPr>
            <w:r w:rsidRPr="002C7CB4">
              <w:t>&gt;&gt;&gt; Conversation management enabled</w:t>
            </w:r>
          </w:p>
        </w:tc>
        <w:tc>
          <w:tcPr>
            <w:tcW w:w="1275" w:type="dxa"/>
            <w:tcBorders>
              <w:top w:val="single" w:sz="4" w:space="0" w:color="auto"/>
              <w:left w:val="single" w:sz="4" w:space="0" w:color="auto"/>
              <w:bottom w:val="single" w:sz="4" w:space="0" w:color="auto"/>
              <w:right w:val="single" w:sz="4" w:space="0" w:color="auto"/>
            </w:tcBorders>
          </w:tcPr>
          <w:p w14:paraId="30442802"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1BF991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E5FC776" w14:textId="77777777" w:rsidR="00C336BB" w:rsidRPr="002C7CB4" w:rsidRDefault="00C336BB" w:rsidP="00DA72C9">
            <w:pPr>
              <w:pStyle w:val="TAC"/>
            </w:pPr>
            <w:r w:rsidRPr="002C7CB4">
              <w:t>Y</w:t>
            </w:r>
          </w:p>
        </w:tc>
      </w:tr>
      <w:tr w:rsidR="00C336BB" w14:paraId="0992A2D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A420263"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16276FE" w14:textId="77777777" w:rsidR="00C336BB" w:rsidRPr="002C7CB4" w:rsidRDefault="00C336BB" w:rsidP="00DA72C9">
            <w:pPr>
              <w:pStyle w:val="TAL"/>
            </w:pPr>
            <w:r w:rsidRPr="002C7CB4">
              <w:t>&gt;&gt;&gt; Transmission control enabled</w:t>
            </w:r>
          </w:p>
        </w:tc>
        <w:tc>
          <w:tcPr>
            <w:tcW w:w="1275" w:type="dxa"/>
            <w:tcBorders>
              <w:top w:val="single" w:sz="4" w:space="0" w:color="auto"/>
              <w:left w:val="single" w:sz="4" w:space="0" w:color="auto"/>
              <w:bottom w:val="single" w:sz="4" w:space="0" w:color="auto"/>
              <w:right w:val="single" w:sz="4" w:space="0" w:color="auto"/>
            </w:tcBorders>
          </w:tcPr>
          <w:p w14:paraId="297BBEC0"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B51826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103604F" w14:textId="77777777" w:rsidR="00C336BB" w:rsidRPr="002C7CB4" w:rsidRDefault="00C336BB" w:rsidP="00DA72C9">
            <w:pPr>
              <w:pStyle w:val="TAC"/>
            </w:pPr>
            <w:r w:rsidRPr="002C7CB4">
              <w:t>Y</w:t>
            </w:r>
          </w:p>
        </w:tc>
      </w:tr>
      <w:tr w:rsidR="00C336BB" w14:paraId="100C6B6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97D303F"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2B0D88C" w14:textId="77777777" w:rsidR="00C336BB" w:rsidRPr="002C7CB4" w:rsidRDefault="00C336BB" w:rsidP="00DA72C9">
            <w:pPr>
              <w:pStyle w:val="TAL"/>
            </w:pPr>
            <w:r w:rsidRPr="002C7CB4">
              <w:t xml:space="preserve">&gt;&gt;&gt; Reception control enabled </w:t>
            </w:r>
          </w:p>
        </w:tc>
        <w:tc>
          <w:tcPr>
            <w:tcW w:w="1275" w:type="dxa"/>
            <w:tcBorders>
              <w:top w:val="single" w:sz="4" w:space="0" w:color="auto"/>
              <w:left w:val="single" w:sz="4" w:space="0" w:color="auto"/>
              <w:bottom w:val="single" w:sz="4" w:space="0" w:color="auto"/>
              <w:right w:val="single" w:sz="4" w:space="0" w:color="auto"/>
            </w:tcBorders>
          </w:tcPr>
          <w:p w14:paraId="45704FC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0B11B6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74E1F0" w14:textId="77777777" w:rsidR="00C336BB" w:rsidRPr="002C7CB4" w:rsidRDefault="00C336BB" w:rsidP="00DA72C9">
            <w:pPr>
              <w:pStyle w:val="TAC"/>
            </w:pPr>
            <w:r w:rsidRPr="002C7CB4">
              <w:t>Y</w:t>
            </w:r>
          </w:p>
        </w:tc>
      </w:tr>
      <w:tr w:rsidR="00C336BB" w14:paraId="599A15F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7817B7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D6A5E08" w14:textId="77777777" w:rsidR="00C336BB" w:rsidRPr="002C7CB4" w:rsidRDefault="00C336BB" w:rsidP="00DA72C9">
            <w:pPr>
              <w:pStyle w:val="TAL"/>
            </w:pPr>
            <w:r w:rsidRPr="002C7CB4">
              <w:t>&gt;&gt;&gt; Enhanced status enabled</w:t>
            </w:r>
          </w:p>
        </w:tc>
        <w:tc>
          <w:tcPr>
            <w:tcW w:w="1275" w:type="dxa"/>
            <w:tcBorders>
              <w:top w:val="single" w:sz="4" w:space="0" w:color="auto"/>
              <w:left w:val="single" w:sz="4" w:space="0" w:color="auto"/>
              <w:bottom w:val="single" w:sz="4" w:space="0" w:color="auto"/>
              <w:right w:val="single" w:sz="4" w:space="0" w:color="auto"/>
            </w:tcBorders>
          </w:tcPr>
          <w:p w14:paraId="04A63A51"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817EDFE"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9122ECC" w14:textId="77777777" w:rsidR="00C336BB" w:rsidRPr="002C7CB4" w:rsidRDefault="00C336BB" w:rsidP="00DA72C9">
            <w:pPr>
              <w:pStyle w:val="TAC"/>
            </w:pPr>
            <w:r w:rsidRPr="002C7CB4">
              <w:t>Y</w:t>
            </w:r>
          </w:p>
        </w:tc>
      </w:tr>
      <w:tr w:rsidR="00C336BB" w14:paraId="01BCB04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7494DA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2346D2A" w14:textId="77777777" w:rsidR="00C336BB" w:rsidRPr="002C7CB4" w:rsidRDefault="00C336BB" w:rsidP="00DA72C9">
            <w:pPr>
              <w:pStyle w:val="TAL"/>
            </w:pPr>
            <w:r w:rsidRPr="002C7CB4">
              <w:t>&gt;&gt; Enhanced status</w:t>
            </w:r>
          </w:p>
        </w:tc>
        <w:tc>
          <w:tcPr>
            <w:tcW w:w="1275" w:type="dxa"/>
            <w:tcBorders>
              <w:top w:val="single" w:sz="4" w:space="0" w:color="auto"/>
              <w:left w:val="single" w:sz="4" w:space="0" w:color="auto"/>
              <w:bottom w:val="single" w:sz="4" w:space="0" w:color="auto"/>
              <w:right w:val="single" w:sz="4" w:space="0" w:color="auto"/>
            </w:tcBorders>
          </w:tcPr>
          <w:p w14:paraId="504C9CE7"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62C300C"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083C05F1" w14:textId="77777777" w:rsidR="00C336BB" w:rsidRPr="002C7CB4" w:rsidRDefault="00C336BB" w:rsidP="00DA72C9">
            <w:pPr>
              <w:pStyle w:val="TAC"/>
            </w:pPr>
          </w:p>
        </w:tc>
      </w:tr>
      <w:tr w:rsidR="00C336BB" w14:paraId="2A72568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EC2DFA5" w14:textId="77777777" w:rsidR="00C336BB" w:rsidRPr="002C7CB4" w:rsidRDefault="00C336BB" w:rsidP="00DA72C9">
            <w:pPr>
              <w:pStyle w:val="TAL"/>
            </w:pPr>
            <w:r w:rsidRPr="002C7CB4">
              <w:t>[R-6.1.3.2-002] of 3GPP TS 22.282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550A8699" w14:textId="77777777" w:rsidR="00C336BB" w:rsidRPr="002C7CB4" w:rsidRDefault="00C336BB" w:rsidP="00DA72C9">
            <w:pPr>
              <w:pStyle w:val="TAL"/>
            </w:pPr>
            <w:r w:rsidRPr="002C7CB4">
              <w:t>&gt;&gt;&gt; List of operational status values</w:t>
            </w:r>
          </w:p>
        </w:tc>
        <w:tc>
          <w:tcPr>
            <w:tcW w:w="1275" w:type="dxa"/>
            <w:tcBorders>
              <w:top w:val="single" w:sz="4" w:space="0" w:color="auto"/>
              <w:left w:val="single" w:sz="4" w:space="0" w:color="auto"/>
              <w:bottom w:val="single" w:sz="4" w:space="0" w:color="auto"/>
              <w:right w:val="single" w:sz="4" w:space="0" w:color="auto"/>
            </w:tcBorders>
          </w:tcPr>
          <w:p w14:paraId="0FDA7B4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BB7B7D2"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213BE24" w14:textId="77777777" w:rsidR="00C336BB" w:rsidRPr="002C7CB4" w:rsidRDefault="00C336BB" w:rsidP="00DA72C9">
            <w:pPr>
              <w:pStyle w:val="TAC"/>
            </w:pPr>
            <w:r w:rsidRPr="002C7CB4">
              <w:t>Y</w:t>
            </w:r>
          </w:p>
        </w:tc>
      </w:tr>
      <w:tr w:rsidR="00C336BB" w14:paraId="371E179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7F6E3EA6" w14:textId="77777777" w:rsidR="00C336BB" w:rsidRPr="002C7CB4" w:rsidRDefault="00C336BB" w:rsidP="00DA72C9">
            <w:pPr>
              <w:pStyle w:val="TAL"/>
            </w:pPr>
            <w:r>
              <w:t>[R-6.1.1.2-011] of 3GPP TS 22.282 [2]</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43665CB1" w14:textId="77777777" w:rsidR="00C336BB" w:rsidRPr="002C7CB4" w:rsidRDefault="00C336BB" w:rsidP="00DA72C9">
            <w:pPr>
              <w:pStyle w:val="TAL"/>
            </w:pPr>
            <w:r>
              <w:t>&gt;&gt; Lossless communication</w:t>
            </w:r>
          </w:p>
        </w:tc>
        <w:tc>
          <w:tcPr>
            <w:tcW w:w="1275" w:type="dxa"/>
            <w:tcBorders>
              <w:top w:val="single" w:sz="4" w:space="0" w:color="auto"/>
              <w:left w:val="single" w:sz="4" w:space="0" w:color="auto"/>
              <w:bottom w:val="single" w:sz="4" w:space="0" w:color="auto"/>
              <w:right w:val="single" w:sz="4" w:space="0" w:color="auto"/>
            </w:tcBorders>
          </w:tcPr>
          <w:p w14:paraId="48FECBD7" w14:textId="77777777" w:rsidR="00C336BB" w:rsidRPr="002C7CB4" w:rsidRDefault="00C336BB" w:rsidP="00DA72C9">
            <w:pPr>
              <w:pStyle w:val="TAC"/>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71DED344"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C5BC195" w14:textId="77777777" w:rsidR="00C336BB" w:rsidRPr="002C7CB4" w:rsidRDefault="00C336BB" w:rsidP="00DA72C9">
            <w:pPr>
              <w:pStyle w:val="TAC"/>
            </w:pPr>
            <w:r>
              <w:rPr>
                <w:lang w:val="nl-NL"/>
              </w:rPr>
              <w:t>Y</w:t>
            </w:r>
          </w:p>
        </w:tc>
      </w:tr>
      <w:tr w:rsidR="00C336BB" w14:paraId="6BEEF08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87AF67C" w14:textId="77777777" w:rsidR="00C336BB" w:rsidRPr="002C7CB4" w:rsidRDefault="00C336BB" w:rsidP="00DA72C9">
            <w:pPr>
              <w:pStyle w:val="TAL"/>
            </w:pPr>
            <w:r>
              <w:t>[R-6.1.1.2-007] of 3GPP TS 22.282 [5]</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404EC099" w14:textId="77777777" w:rsidR="00C336BB" w:rsidRPr="002C7CB4" w:rsidRDefault="00C336BB" w:rsidP="00DA72C9">
            <w:pPr>
              <w:pStyle w:val="TAL"/>
            </w:pPr>
            <w:r>
              <w:t>&gt;&gt; Conversation hang time</w:t>
            </w:r>
          </w:p>
        </w:tc>
        <w:tc>
          <w:tcPr>
            <w:tcW w:w="1275" w:type="dxa"/>
            <w:tcBorders>
              <w:top w:val="single" w:sz="4" w:space="0" w:color="auto"/>
              <w:left w:val="single" w:sz="4" w:space="0" w:color="auto"/>
              <w:bottom w:val="single" w:sz="4" w:space="0" w:color="auto"/>
              <w:right w:val="single" w:sz="4" w:space="0" w:color="auto"/>
            </w:tcBorders>
          </w:tcPr>
          <w:p w14:paraId="283F8759"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8382C0A"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DFE32C9" w14:textId="77777777" w:rsidR="00C336BB" w:rsidRPr="002C7CB4" w:rsidRDefault="00C336BB" w:rsidP="00DA72C9">
            <w:pPr>
              <w:pStyle w:val="TAC"/>
            </w:pPr>
            <w:r>
              <w:t>Y</w:t>
            </w:r>
          </w:p>
        </w:tc>
      </w:tr>
      <w:tr w:rsidR="00C336BB" w14:paraId="76A1613B"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88D7A80" w14:textId="77777777" w:rsidR="00C336BB" w:rsidRPr="002C7CB4" w:rsidRDefault="00C336BB" w:rsidP="00DA72C9">
            <w:pPr>
              <w:pStyle w:val="TAN"/>
            </w:pPr>
            <w:r w:rsidRPr="002C7CB4">
              <w:t>NOTE:</w:t>
            </w:r>
            <w:r w:rsidRPr="002C7CB4">
              <w:tab/>
              <w:t>Security mechanisms are specified in 3GPP TS 33.180 [13].</w:t>
            </w:r>
          </w:p>
        </w:tc>
      </w:tr>
    </w:tbl>
    <w:p w14:paraId="281C0162" w14:textId="77777777" w:rsidR="00C336BB" w:rsidRDefault="00C336BB" w:rsidP="00C336BB"/>
    <w:p w14:paraId="556DC446" w14:textId="77777777" w:rsidR="00C336BB" w:rsidRDefault="00C336BB" w:rsidP="00C336BB">
      <w:pPr>
        <w:pStyle w:val="TH"/>
      </w:pPr>
      <w:r>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59D5630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F89B1"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2224A74"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388F276C"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66E8278F"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7342842B" w14:textId="77777777" w:rsidR="00C336BB" w:rsidRDefault="00C336BB" w:rsidP="00DA72C9">
            <w:pPr>
              <w:pStyle w:val="TAH"/>
            </w:pPr>
            <w:r>
              <w:t>Group management server</w:t>
            </w:r>
          </w:p>
        </w:tc>
      </w:tr>
      <w:tr w:rsidR="00C336BB" w14:paraId="67B59F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A45C642" w14:textId="77777777" w:rsidR="00C336BB" w:rsidRPr="002C7CB4" w:rsidRDefault="00C336BB" w:rsidP="00DA72C9">
            <w:pPr>
              <w:pStyle w:val="TAL"/>
            </w:pPr>
            <w:r w:rsidRPr="002C7CB4">
              <w:t>[R-6.4.5-001],</w:t>
            </w:r>
          </w:p>
          <w:p w14:paraId="11D3B855" w14:textId="77777777" w:rsidR="00C336BB" w:rsidRPr="002C7CB4" w:rsidRDefault="00C336BB" w:rsidP="00DA72C9">
            <w:pPr>
              <w:pStyle w:val="TAL"/>
            </w:pPr>
            <w:r w:rsidRPr="002C7CB4">
              <w:t>[R-6.4.5-003] of 3GPP TS 22.280 [2]</w:t>
            </w:r>
          </w:p>
        </w:tc>
        <w:tc>
          <w:tcPr>
            <w:tcW w:w="3544" w:type="dxa"/>
            <w:tcBorders>
              <w:top w:val="single" w:sz="4" w:space="0" w:color="auto"/>
              <w:left w:val="single" w:sz="4" w:space="0" w:color="auto"/>
              <w:bottom w:val="single" w:sz="4" w:space="0" w:color="auto"/>
              <w:right w:val="single" w:sz="4" w:space="0" w:color="auto"/>
            </w:tcBorders>
          </w:tcPr>
          <w:p w14:paraId="02534D01" w14:textId="77777777" w:rsidR="00C336BB" w:rsidRPr="002C7CB4" w:rsidRDefault="00C336BB" w:rsidP="00DA72C9">
            <w:pPr>
              <w:pStyle w:val="TAL"/>
            </w:pPr>
            <w:r w:rsidRPr="002C7CB4">
              <w:t>&gt;&gt; 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0BDD4B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D96308D"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D140F4" w14:textId="77777777" w:rsidR="00C336BB" w:rsidRPr="002C7CB4" w:rsidRDefault="00C336BB" w:rsidP="00DA72C9">
            <w:pPr>
              <w:pStyle w:val="TAC"/>
            </w:pPr>
            <w:r w:rsidRPr="002C7CB4">
              <w:t>Y</w:t>
            </w:r>
          </w:p>
        </w:tc>
      </w:tr>
      <w:tr w:rsidR="00C336BB" w14:paraId="635541D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DA7F5E2" w14:textId="77777777" w:rsidR="00C336BB" w:rsidRPr="002C7CB4" w:rsidRDefault="00C336BB" w:rsidP="00DA72C9">
            <w:pPr>
              <w:pStyle w:val="TAL"/>
            </w:pPr>
            <w:r w:rsidRPr="002C7CB4">
              <w:t>[R-5.1.7-002],</w:t>
            </w:r>
          </w:p>
          <w:p w14:paraId="6F90C0F5" w14:textId="77777777" w:rsidR="00C336BB" w:rsidRPr="002C7CB4" w:rsidRDefault="00C336BB" w:rsidP="00DA72C9">
            <w:pPr>
              <w:pStyle w:val="TAL"/>
            </w:pPr>
            <w:r w:rsidRPr="002C7CB4">
              <w:t>[R-6.2.2-001],</w:t>
            </w:r>
          </w:p>
          <w:p w14:paraId="1F475963" w14:textId="77777777" w:rsidR="00C336BB" w:rsidRPr="002C7CB4" w:rsidRDefault="00C336BB" w:rsidP="00DA72C9">
            <w:pPr>
              <w:pStyle w:val="TAL"/>
            </w:pPr>
            <w:r w:rsidRPr="002C7CB4">
              <w:t>[R-6.6.2.2-006],</w:t>
            </w:r>
          </w:p>
          <w:p w14:paraId="0F3CF17A" w14:textId="77777777" w:rsidR="00C336BB" w:rsidRPr="002C7CB4" w:rsidRDefault="00C336BB" w:rsidP="00DA72C9">
            <w:pPr>
              <w:pStyle w:val="TAL"/>
            </w:pPr>
            <w:r w:rsidRPr="002C7CB4">
              <w:t>[R-6.8.7.2-003] of 3GPP TS 22.280 [2]</w:t>
            </w:r>
          </w:p>
        </w:tc>
        <w:tc>
          <w:tcPr>
            <w:tcW w:w="3544" w:type="dxa"/>
            <w:tcBorders>
              <w:top w:val="single" w:sz="4" w:space="0" w:color="auto"/>
              <w:left w:val="single" w:sz="4" w:space="0" w:color="auto"/>
              <w:bottom w:val="single" w:sz="4" w:space="0" w:color="auto"/>
              <w:right w:val="single" w:sz="4" w:space="0" w:color="auto"/>
            </w:tcBorders>
          </w:tcPr>
          <w:p w14:paraId="300885E0" w14:textId="77777777" w:rsidR="00C336BB" w:rsidRPr="002C7CB4" w:rsidRDefault="00C336BB" w:rsidP="00DA72C9">
            <w:pPr>
              <w:pStyle w:val="TAL"/>
            </w:pPr>
            <w:r w:rsidRPr="002C7CB4">
              <w:t>&gt;&gt; Priority of the group</w:t>
            </w:r>
          </w:p>
        </w:tc>
        <w:tc>
          <w:tcPr>
            <w:tcW w:w="1275" w:type="dxa"/>
            <w:tcBorders>
              <w:top w:val="single" w:sz="4" w:space="0" w:color="auto"/>
              <w:left w:val="single" w:sz="4" w:space="0" w:color="auto"/>
              <w:bottom w:val="single" w:sz="4" w:space="0" w:color="auto"/>
              <w:right w:val="single" w:sz="4" w:space="0" w:color="auto"/>
            </w:tcBorders>
          </w:tcPr>
          <w:p w14:paraId="5204B0D3" w14:textId="77777777" w:rsidR="00C336BB" w:rsidRPr="002C7CB4" w:rsidRDefault="00C336BB" w:rsidP="00DA72C9">
            <w:pPr>
              <w:pStyle w:val="TAC"/>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19006F50"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40BB0FAD" w14:textId="77777777" w:rsidR="00C336BB" w:rsidRPr="002C7CB4" w:rsidRDefault="00C336BB" w:rsidP="00DA72C9">
            <w:pPr>
              <w:pStyle w:val="TAC"/>
            </w:pPr>
            <w:r>
              <w:rPr>
                <w:lang w:val="nl-NL"/>
              </w:rPr>
              <w:t>Y</w:t>
            </w:r>
          </w:p>
        </w:tc>
      </w:tr>
      <w:tr w:rsidR="00C336BB" w14:paraId="3E4A7B4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8CC3883" w14:textId="77777777" w:rsidR="00C336BB" w:rsidRPr="002C7CB4" w:rsidRDefault="00C336BB" w:rsidP="00DA72C9">
            <w:pPr>
              <w:pStyle w:val="TAL"/>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2DA0DE25" w14:textId="77777777" w:rsidR="00C336BB" w:rsidRPr="002C7CB4" w:rsidRDefault="00C336BB" w:rsidP="00DA72C9">
            <w:pPr>
              <w:pStyle w:val="TAL"/>
            </w:pPr>
            <w:r w:rsidRPr="002C7CB4">
              <w:t>&gt;&gt; 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0F770224" w14:textId="77777777" w:rsidR="00C336BB" w:rsidRDefault="00C336BB" w:rsidP="00DA72C9">
            <w:pPr>
              <w:pStyle w:val="TAC"/>
              <w:rPr>
                <w:lang w:val="nl-NL"/>
              </w:rPr>
            </w:pPr>
          </w:p>
        </w:tc>
        <w:tc>
          <w:tcPr>
            <w:tcW w:w="1276" w:type="dxa"/>
            <w:tcBorders>
              <w:top w:val="single" w:sz="4" w:space="0" w:color="auto"/>
              <w:left w:val="single" w:sz="4" w:space="0" w:color="auto"/>
              <w:bottom w:val="single" w:sz="4" w:space="0" w:color="auto"/>
              <w:right w:val="single" w:sz="4" w:space="0" w:color="auto"/>
            </w:tcBorders>
          </w:tcPr>
          <w:p w14:paraId="6399EA9B" w14:textId="77777777" w:rsidR="00C336BB" w:rsidRDefault="00C336BB" w:rsidP="00DA72C9">
            <w:pPr>
              <w:pStyle w:val="TAC"/>
              <w:rPr>
                <w:lang w:val="nl-NL"/>
              </w:rPr>
            </w:pPr>
          </w:p>
        </w:tc>
        <w:tc>
          <w:tcPr>
            <w:tcW w:w="1559" w:type="dxa"/>
            <w:tcBorders>
              <w:top w:val="single" w:sz="4" w:space="0" w:color="auto"/>
              <w:left w:val="single" w:sz="4" w:space="0" w:color="auto"/>
              <w:bottom w:val="single" w:sz="4" w:space="0" w:color="auto"/>
              <w:right w:val="single" w:sz="4" w:space="0" w:color="auto"/>
            </w:tcBorders>
          </w:tcPr>
          <w:p w14:paraId="22CA19BF" w14:textId="77777777" w:rsidR="00C336BB" w:rsidRDefault="00C336BB" w:rsidP="00DA72C9">
            <w:pPr>
              <w:pStyle w:val="TAC"/>
              <w:rPr>
                <w:lang w:val="nl-NL"/>
              </w:rPr>
            </w:pPr>
          </w:p>
        </w:tc>
      </w:tr>
      <w:tr w:rsidR="00C336BB" w14:paraId="4D4FE49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A67D976"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D0E6414" w14:textId="77777777" w:rsidR="00C336BB" w:rsidRPr="002C7CB4" w:rsidRDefault="00C336BB" w:rsidP="00DA72C9">
            <w:pPr>
              <w:pStyle w:val="TAL"/>
            </w:pPr>
            <w:r w:rsidRPr="002C7CB4">
              <w:t>&gt;&gt;&gt; Maximum data size for SDS</w:t>
            </w:r>
          </w:p>
        </w:tc>
        <w:tc>
          <w:tcPr>
            <w:tcW w:w="1275" w:type="dxa"/>
            <w:tcBorders>
              <w:top w:val="single" w:sz="4" w:space="0" w:color="auto"/>
              <w:left w:val="single" w:sz="4" w:space="0" w:color="auto"/>
              <w:bottom w:val="single" w:sz="4" w:space="0" w:color="auto"/>
              <w:right w:val="single" w:sz="4" w:space="0" w:color="auto"/>
            </w:tcBorders>
          </w:tcPr>
          <w:p w14:paraId="7C220F6E"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41B6E9B2"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21301986" w14:textId="77777777" w:rsidR="00C336BB" w:rsidRDefault="00C336BB" w:rsidP="00DA72C9">
            <w:pPr>
              <w:pStyle w:val="TAC"/>
              <w:rPr>
                <w:lang w:val="nl-NL"/>
              </w:rPr>
            </w:pPr>
            <w:r>
              <w:rPr>
                <w:lang w:val="nl-NL"/>
              </w:rPr>
              <w:t>Y</w:t>
            </w:r>
          </w:p>
        </w:tc>
      </w:tr>
      <w:tr w:rsidR="00C336BB" w14:paraId="6964DA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D00AC6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6DE2AC74" w14:textId="77777777" w:rsidR="00C336BB" w:rsidRPr="002C7CB4" w:rsidRDefault="00C336BB" w:rsidP="00DA72C9">
            <w:pPr>
              <w:pStyle w:val="TAL"/>
            </w:pPr>
            <w:r w:rsidRPr="002C7CB4">
              <w:t>&gt;&gt;&gt; Maximum data size for FD</w:t>
            </w:r>
          </w:p>
        </w:tc>
        <w:tc>
          <w:tcPr>
            <w:tcW w:w="1275" w:type="dxa"/>
            <w:tcBorders>
              <w:top w:val="single" w:sz="4" w:space="0" w:color="auto"/>
              <w:left w:val="single" w:sz="4" w:space="0" w:color="auto"/>
              <w:bottom w:val="single" w:sz="4" w:space="0" w:color="auto"/>
              <w:right w:val="single" w:sz="4" w:space="0" w:color="auto"/>
            </w:tcBorders>
          </w:tcPr>
          <w:p w14:paraId="2BFED175" w14:textId="77777777" w:rsidR="00C336BB" w:rsidRDefault="00C336BB" w:rsidP="00DA72C9">
            <w:pPr>
              <w:pStyle w:val="TAC"/>
              <w:rPr>
                <w:lang w:val="nl-NL"/>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69B63DF5" w14:textId="77777777" w:rsidR="00C336BB" w:rsidRDefault="00C336BB" w:rsidP="00DA72C9">
            <w:pPr>
              <w:pStyle w:val="TAC"/>
              <w:rPr>
                <w:lang w:val="nl-NL"/>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F73D2A6" w14:textId="77777777" w:rsidR="00C336BB" w:rsidRDefault="00C336BB" w:rsidP="00DA72C9">
            <w:pPr>
              <w:pStyle w:val="TAC"/>
              <w:rPr>
                <w:lang w:val="nl-NL"/>
              </w:rPr>
            </w:pPr>
            <w:r w:rsidRPr="00775651">
              <w:rPr>
                <w:lang w:val="nl-NL"/>
              </w:rPr>
              <w:t>Y</w:t>
            </w:r>
          </w:p>
        </w:tc>
      </w:tr>
      <w:tr w:rsidR="00C336BB" w14:paraId="660CA9A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D18D94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1D544FF0" w14:textId="77777777" w:rsidR="00C336BB" w:rsidRPr="002C7CB4" w:rsidRDefault="00C336BB" w:rsidP="00DA72C9">
            <w:pPr>
              <w:pStyle w:val="TAL"/>
            </w:pPr>
            <w:r w:rsidRPr="002C7CB4">
              <w:t>&gt;&gt;&gt;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468B672E" w14:textId="77777777" w:rsidR="00C336BB"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6D022401"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62C2178" w14:textId="77777777" w:rsidR="00C336BB" w:rsidRDefault="00C336BB" w:rsidP="00DA72C9">
            <w:pPr>
              <w:pStyle w:val="TAC"/>
              <w:rPr>
                <w:lang w:val="nl-NL"/>
              </w:rPr>
            </w:pPr>
            <w:r>
              <w:rPr>
                <w:lang w:val="nl-NL"/>
              </w:rPr>
              <w:t>Y</w:t>
            </w:r>
          </w:p>
        </w:tc>
      </w:tr>
      <w:tr w:rsidR="00C336BB" w14:paraId="49A3510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ED6045A"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4371B481" w14:textId="77777777" w:rsidR="00C336BB" w:rsidRPr="002C7CB4" w:rsidRDefault="00C336BB" w:rsidP="00DA72C9">
            <w:pPr>
              <w:pStyle w:val="TAL"/>
            </w:pPr>
            <w:r w:rsidRPr="002C7CB4">
              <w:t>&gt;&gt; Indication whether use of LMR E2EE is permitted on the MCData group</w:t>
            </w:r>
          </w:p>
        </w:tc>
        <w:tc>
          <w:tcPr>
            <w:tcW w:w="1275" w:type="dxa"/>
            <w:tcBorders>
              <w:top w:val="single" w:sz="4" w:space="0" w:color="auto"/>
              <w:left w:val="single" w:sz="4" w:space="0" w:color="auto"/>
              <w:bottom w:val="single" w:sz="4" w:space="0" w:color="auto"/>
              <w:right w:val="single" w:sz="4" w:space="0" w:color="auto"/>
            </w:tcBorders>
          </w:tcPr>
          <w:p w14:paraId="7C26A176" w14:textId="77777777" w:rsidR="00C336BB" w:rsidRDefault="00C336BB" w:rsidP="00DA72C9">
            <w:pPr>
              <w:pStyle w:val="TAC"/>
              <w:rPr>
                <w:lang w:val="nl-NL"/>
              </w:rPr>
            </w:pPr>
            <w:r w:rsidRPr="002C7CB4">
              <w:rPr>
                <w:rFonts w:cs="Arial"/>
              </w:rPr>
              <w:t>Y</w:t>
            </w:r>
          </w:p>
        </w:tc>
        <w:tc>
          <w:tcPr>
            <w:tcW w:w="1276" w:type="dxa"/>
            <w:tcBorders>
              <w:top w:val="single" w:sz="4" w:space="0" w:color="auto"/>
              <w:left w:val="single" w:sz="4" w:space="0" w:color="auto"/>
              <w:bottom w:val="single" w:sz="4" w:space="0" w:color="auto"/>
              <w:right w:val="single" w:sz="4" w:space="0" w:color="auto"/>
            </w:tcBorders>
          </w:tcPr>
          <w:p w14:paraId="710D1B95" w14:textId="77777777" w:rsidR="00C336BB" w:rsidRDefault="00C336BB" w:rsidP="00DA72C9">
            <w:pPr>
              <w:pStyle w:val="TAC"/>
              <w:rPr>
                <w:lang w:val="nl-NL"/>
              </w:rPr>
            </w:pPr>
            <w:r w:rsidRPr="002C7CB4">
              <w:rPr>
                <w:rFonts w:cs="Arial"/>
              </w:rPr>
              <w:t>N</w:t>
            </w:r>
          </w:p>
        </w:tc>
        <w:tc>
          <w:tcPr>
            <w:tcW w:w="1559" w:type="dxa"/>
            <w:tcBorders>
              <w:top w:val="single" w:sz="4" w:space="0" w:color="auto"/>
              <w:left w:val="single" w:sz="4" w:space="0" w:color="auto"/>
              <w:bottom w:val="single" w:sz="4" w:space="0" w:color="auto"/>
              <w:right w:val="single" w:sz="4" w:space="0" w:color="auto"/>
            </w:tcBorders>
          </w:tcPr>
          <w:p w14:paraId="1EE81CBD" w14:textId="77777777" w:rsidR="00C336BB" w:rsidRDefault="00C336BB" w:rsidP="00DA72C9">
            <w:pPr>
              <w:pStyle w:val="TAC"/>
              <w:rPr>
                <w:lang w:val="nl-NL"/>
              </w:rPr>
            </w:pPr>
            <w:r w:rsidRPr="002C7CB4">
              <w:rPr>
                <w:rFonts w:cs="Arial"/>
              </w:rPr>
              <w:t>Y</w:t>
            </w:r>
          </w:p>
        </w:tc>
      </w:tr>
      <w:tr w:rsidR="00C336BB" w14:paraId="7B139D4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967851B"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336A2C4F" w14:textId="77777777" w:rsidR="00C336BB" w:rsidRPr="002C7CB4" w:rsidRDefault="00C336BB" w:rsidP="00DA72C9">
            <w:pPr>
              <w:pStyle w:val="TAL"/>
            </w:pPr>
            <w:r w:rsidRPr="002C7CB4">
              <w:t>&gt;&gt; LMR specific identity for MCData group (see NOTE)</w:t>
            </w:r>
          </w:p>
        </w:tc>
        <w:tc>
          <w:tcPr>
            <w:tcW w:w="1275" w:type="dxa"/>
            <w:tcBorders>
              <w:top w:val="single" w:sz="4" w:space="0" w:color="auto"/>
              <w:left w:val="single" w:sz="4" w:space="0" w:color="auto"/>
              <w:bottom w:val="single" w:sz="4" w:space="0" w:color="auto"/>
              <w:right w:val="single" w:sz="4" w:space="0" w:color="auto"/>
            </w:tcBorders>
          </w:tcPr>
          <w:p w14:paraId="0B32A1D4"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3076EE4D"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DA0C0DC" w14:textId="77777777" w:rsidR="00C336BB" w:rsidRDefault="00C336BB" w:rsidP="00DA72C9">
            <w:pPr>
              <w:pStyle w:val="TAC"/>
              <w:rPr>
                <w:lang w:val="nl-NL"/>
              </w:rPr>
            </w:pPr>
            <w:r>
              <w:rPr>
                <w:lang w:val="nl-NL"/>
              </w:rPr>
              <w:t>Y</w:t>
            </w:r>
          </w:p>
        </w:tc>
      </w:tr>
      <w:tr w:rsidR="00C336BB" w14:paraId="3FF54C1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A866399"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50A7A924" w14:textId="77777777" w:rsidR="00C336BB" w:rsidRPr="002C7CB4" w:rsidRDefault="00C336BB" w:rsidP="00DA72C9">
            <w:pPr>
              <w:pStyle w:val="TAL"/>
            </w:pPr>
            <w:r w:rsidRPr="002C7CB4">
              <w:t>&gt;&gt; Group to key binding (see NOTE)</w:t>
            </w:r>
          </w:p>
        </w:tc>
        <w:tc>
          <w:tcPr>
            <w:tcW w:w="1275" w:type="dxa"/>
            <w:tcBorders>
              <w:top w:val="single" w:sz="4" w:space="0" w:color="auto"/>
              <w:left w:val="single" w:sz="4" w:space="0" w:color="auto"/>
              <w:bottom w:val="single" w:sz="4" w:space="0" w:color="auto"/>
              <w:right w:val="single" w:sz="4" w:space="0" w:color="auto"/>
            </w:tcBorders>
          </w:tcPr>
          <w:p w14:paraId="4B10ABA2"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599552B9"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0935A20" w14:textId="77777777" w:rsidR="00C336BB" w:rsidRDefault="00C336BB" w:rsidP="00DA72C9">
            <w:pPr>
              <w:pStyle w:val="TAC"/>
              <w:rPr>
                <w:lang w:val="nl-NL"/>
              </w:rPr>
            </w:pPr>
            <w:r>
              <w:rPr>
                <w:lang w:val="nl-NL"/>
              </w:rPr>
              <w:t>Y</w:t>
            </w:r>
          </w:p>
        </w:tc>
      </w:tr>
      <w:tr w:rsidR="00C336BB" w14:paraId="4A0334ED"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074558F" w14:textId="77777777" w:rsidR="00C336BB" w:rsidRDefault="00C336BB" w:rsidP="00DA72C9">
            <w:pPr>
              <w:pStyle w:val="TAN"/>
              <w:rPr>
                <w:lang w:val="nl-NL"/>
              </w:rPr>
            </w:pPr>
            <w:r>
              <w:rPr>
                <w:lang w:val="nl-NL"/>
              </w:rPr>
              <w:t>NOTE:</w:t>
            </w:r>
            <w:r>
              <w:rPr>
                <w:lang w:val="nl-NL"/>
              </w:rPr>
              <w:tab/>
            </w:r>
            <w:r w:rsidRPr="00DA3E3F">
              <w:rPr>
                <w:lang w:val="nl-NL"/>
              </w:rPr>
              <w:t>This is an LMR specific parameter with no meaning within MC services.</w:t>
            </w:r>
          </w:p>
        </w:tc>
      </w:tr>
    </w:tbl>
    <w:p w14:paraId="78124A1A" w14:textId="77777777" w:rsidR="00C336BB" w:rsidRDefault="00C336BB" w:rsidP="00C336BB"/>
    <w:p w14:paraId="70B1B7C3" w14:textId="77777777" w:rsidR="00C336BB" w:rsidRDefault="00C336BB" w:rsidP="00C336BB">
      <w:pPr>
        <w:pStyle w:val="TH"/>
      </w:pPr>
      <w:r>
        <w:lastRenderedPageBreak/>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411FB0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CE39877"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25D0B55"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688B0B0"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4EF5708"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1CEABAEE" w14:textId="77777777" w:rsidR="00C336BB" w:rsidRDefault="00C336BB" w:rsidP="00DA72C9">
            <w:pPr>
              <w:pStyle w:val="TAH"/>
            </w:pPr>
            <w:r>
              <w:t>Group management server</w:t>
            </w:r>
          </w:p>
        </w:tc>
      </w:tr>
      <w:tr w:rsidR="00C336BB" w14:paraId="34C38C7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0D808B7" w14:textId="77777777" w:rsidR="00C336BB" w:rsidRPr="002C7CB4" w:rsidRDefault="00C336BB" w:rsidP="00DA72C9">
            <w:pPr>
              <w:pStyle w:val="TAL"/>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2AD35848" w14:textId="77777777" w:rsidR="00C336BB" w:rsidRPr="002C7CB4" w:rsidRDefault="00C336BB" w:rsidP="00DA72C9">
            <w:pPr>
              <w:pStyle w:val="TAL"/>
            </w:pPr>
            <w:r w:rsidRPr="002C7CB4">
              <w:t>&gt;&gt; 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08EE891E"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420EF7E6"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53490EA4" w14:textId="77777777" w:rsidR="00C336BB" w:rsidRPr="002C7CB4" w:rsidRDefault="00C336BB" w:rsidP="00DA72C9">
            <w:pPr>
              <w:pStyle w:val="TAC"/>
            </w:pPr>
          </w:p>
        </w:tc>
      </w:tr>
      <w:tr w:rsidR="00C336BB" w14:paraId="6517ABE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CF141E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E79C7A7" w14:textId="77777777" w:rsidR="00C336BB" w:rsidRPr="002C7CB4" w:rsidRDefault="00C336BB" w:rsidP="00DA72C9">
            <w:pPr>
              <w:pStyle w:val="TAL"/>
            </w:pPr>
            <w:r w:rsidRPr="002C7CB4">
              <w:t>&gt;&gt;&gt; MCData group call signalling</w:t>
            </w:r>
          </w:p>
        </w:tc>
        <w:tc>
          <w:tcPr>
            <w:tcW w:w="1275" w:type="dxa"/>
            <w:tcBorders>
              <w:top w:val="single" w:sz="4" w:space="0" w:color="auto"/>
              <w:left w:val="single" w:sz="4" w:space="0" w:color="auto"/>
              <w:bottom w:val="single" w:sz="4" w:space="0" w:color="auto"/>
              <w:right w:val="single" w:sz="4" w:space="0" w:color="auto"/>
            </w:tcBorders>
          </w:tcPr>
          <w:p w14:paraId="00ED4D3B"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AB871B4"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0EED2BF" w14:textId="77777777" w:rsidR="00C336BB" w:rsidRPr="002C7CB4" w:rsidRDefault="00C336BB" w:rsidP="00DA72C9">
            <w:pPr>
              <w:pStyle w:val="TAC"/>
            </w:pPr>
            <w:r w:rsidRPr="002C7CB4">
              <w:t>Y</w:t>
            </w:r>
          </w:p>
        </w:tc>
      </w:tr>
      <w:tr w:rsidR="00C336BB" w14:paraId="34978BF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829F20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C36D9F9" w14:textId="77777777" w:rsidR="00C336BB" w:rsidRPr="002C7CB4" w:rsidRDefault="00C336BB" w:rsidP="00DA72C9">
            <w:pPr>
              <w:pStyle w:val="TAL"/>
            </w:pPr>
            <w:r w:rsidRPr="002C7CB4">
              <w:t>&gt;&gt;&gt; MCData group call media</w:t>
            </w:r>
          </w:p>
        </w:tc>
        <w:tc>
          <w:tcPr>
            <w:tcW w:w="1275" w:type="dxa"/>
            <w:tcBorders>
              <w:top w:val="single" w:sz="4" w:space="0" w:color="auto"/>
              <w:left w:val="single" w:sz="4" w:space="0" w:color="auto"/>
              <w:bottom w:val="single" w:sz="4" w:space="0" w:color="auto"/>
              <w:right w:val="single" w:sz="4" w:space="0" w:color="auto"/>
            </w:tcBorders>
          </w:tcPr>
          <w:p w14:paraId="3F5500B8"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B0975D3"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74F9F777" w14:textId="77777777" w:rsidR="00C336BB" w:rsidRPr="002C7CB4" w:rsidRDefault="00C336BB" w:rsidP="00DA72C9">
            <w:pPr>
              <w:pStyle w:val="TAC"/>
            </w:pPr>
            <w:r w:rsidRPr="002C7CB4">
              <w:t>Y</w:t>
            </w:r>
          </w:p>
        </w:tc>
      </w:tr>
    </w:tbl>
    <w:p w14:paraId="34E04BD5" w14:textId="77777777" w:rsidR="00C336BB" w:rsidRDefault="00C336BB" w:rsidP="00C336BB"/>
    <w:p w14:paraId="1BC9F576" w14:textId="77777777" w:rsidR="00C336BB" w:rsidRDefault="00C336BB" w:rsidP="00C336BB">
      <w:pPr>
        <w:pStyle w:val="Heading1"/>
        <w:rPr>
          <w:rFonts w:eastAsia="SimSun"/>
        </w:rPr>
      </w:pPr>
      <w:bookmarkStart w:id="991" w:name="_Toc154923563"/>
      <w:r>
        <w:rPr>
          <w:rFonts w:eastAsia="SimSun"/>
        </w:rPr>
        <w:t>A.5</w:t>
      </w:r>
      <w:r>
        <w:rPr>
          <w:rFonts w:eastAsia="SimSun"/>
        </w:rPr>
        <w:tab/>
        <w:t>MCData service configuration data</w:t>
      </w:r>
      <w:bookmarkEnd w:id="991"/>
    </w:p>
    <w:p w14:paraId="2DDA637F" w14:textId="77777777" w:rsidR="00C336BB" w:rsidRDefault="00C336BB" w:rsidP="00C336BB">
      <w:pPr>
        <w:rPr>
          <w:rFonts w:eastAsia="SimSun"/>
        </w:rPr>
      </w:pPr>
      <w:r>
        <w:rPr>
          <w:rFonts w:eastAsia="SimSun"/>
        </w:rPr>
        <w:t>The general aspects of MC service configuration are specified in 3GPP TS 23.280 [5]. The MCData service configuration data is stored in the MCData server.</w:t>
      </w:r>
    </w:p>
    <w:p w14:paraId="2E27B862" w14:textId="77777777" w:rsidR="00C336BB" w:rsidRDefault="00C336BB" w:rsidP="00C336BB">
      <w:pPr>
        <w:rPr>
          <w:rFonts w:eastAsia="SimSun"/>
        </w:rPr>
      </w:pPr>
      <w:r w:rsidRPr="00CA4386">
        <w:rPr>
          <w:rFonts w:eastAsia="SimSun"/>
        </w:rPr>
        <w:t>Tables A.5-1 and A.5-2 describe the configuration data required to support the use of on-network MC</w:t>
      </w:r>
      <w:r>
        <w:rPr>
          <w:rFonts w:eastAsia="SimSun"/>
        </w:rPr>
        <w:t>Data</w:t>
      </w:r>
      <w:r w:rsidRPr="00CA4386">
        <w:rPr>
          <w:rFonts w:eastAsia="SimSun"/>
        </w:rPr>
        <w:t xml:space="preserve"> service.</w:t>
      </w:r>
      <w:r>
        <w:rPr>
          <w:rFonts w:eastAsia="SimSun"/>
        </w:rPr>
        <w:t xml:space="preserve"> Tables A.5-1 and A.5-3 describe the configuration data required to support the use of off-network MCData service.</w:t>
      </w:r>
      <w:r w:rsidRPr="00CA4386">
        <w:rPr>
          <w:rFonts w:eastAsia="SimSun"/>
        </w:rPr>
        <w:t xml:space="preserve"> </w:t>
      </w:r>
      <w:r>
        <w:rPr>
          <w:rFonts w:eastAsia="SimSun"/>
        </w:rPr>
        <w:t>Data in tables A.5-1 and A.5-3 can be configured offline using the CSC-11 reference point.</w:t>
      </w:r>
    </w:p>
    <w:p w14:paraId="44D958C0" w14:textId="77777777" w:rsidR="00C336BB" w:rsidRDefault="00C336BB" w:rsidP="00C336BB">
      <w:pPr>
        <w:rPr>
          <w:rFonts w:eastAsia="SimSun"/>
        </w:rPr>
      </w:pPr>
    </w:p>
    <w:p w14:paraId="612E8CB9" w14:textId="77777777" w:rsidR="00C336BB" w:rsidRDefault="00C336BB" w:rsidP="00C336BB">
      <w:pPr>
        <w:pStyle w:val="TH"/>
        <w:rPr>
          <w:rFonts w:eastAsia="SimSun"/>
        </w:rPr>
      </w:pPr>
      <w:r>
        <w:rPr>
          <w:rFonts w:eastAsia="SimSun"/>
        </w:rPr>
        <w:t>Table A.5-1: MCData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633CAF9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D98047"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01B134A"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9BFBC26"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5BA1D578"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6A874A5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bl>
    <w:p w14:paraId="2A2943F2" w14:textId="77777777" w:rsidR="00C336BB" w:rsidRDefault="00C336BB" w:rsidP="00C336BB">
      <w:pPr>
        <w:rPr>
          <w:rFonts w:eastAsia="SimSun"/>
        </w:rPr>
      </w:pPr>
    </w:p>
    <w:p w14:paraId="0C2059B5" w14:textId="77777777" w:rsidR="00C336BB" w:rsidRDefault="00C336BB" w:rsidP="00C336BB">
      <w:pPr>
        <w:pStyle w:val="TH"/>
        <w:rPr>
          <w:rFonts w:eastAsia="SimSun"/>
        </w:rPr>
      </w:pPr>
      <w:r>
        <w:rPr>
          <w:rFonts w:eastAsia="SimSun"/>
        </w:rPr>
        <w:lastRenderedPageBreak/>
        <w:t>Table A.5-2: MCData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1DDD475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01E3079"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13662E1"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E7C322D"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4D9D930E"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311F6E75"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5089C5C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D0676FF" w14:textId="77777777" w:rsidR="00C336BB" w:rsidRPr="002C7CB4" w:rsidRDefault="00C336BB" w:rsidP="00DA72C9">
            <w:pPr>
              <w:pStyle w:val="TAL"/>
              <w:rPr>
                <w:rFonts w:eastAsia="SimSun"/>
              </w:rPr>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0C0FFCCA" w14:textId="77777777" w:rsidR="00C336BB" w:rsidRPr="002C7CB4" w:rsidRDefault="00C336BB" w:rsidP="00DA72C9">
            <w:pPr>
              <w:pStyle w:val="TAL"/>
              <w:rPr>
                <w:rFonts w:eastAsia="SimSun"/>
              </w:rPr>
            </w:pPr>
            <w:r w:rsidRPr="002C7CB4">
              <w:t>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5C61974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26F5DDC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414A0AB6" w14:textId="77777777" w:rsidR="00C336BB" w:rsidRPr="002C7CB4" w:rsidRDefault="00C336BB" w:rsidP="00DA72C9">
            <w:pPr>
              <w:pStyle w:val="TAC"/>
              <w:rPr>
                <w:rFonts w:eastAsia="SimSun"/>
              </w:rPr>
            </w:pPr>
          </w:p>
        </w:tc>
      </w:tr>
      <w:tr w:rsidR="00C336BB" w14:paraId="7C49510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0753F14"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3D01CFA9" w14:textId="77777777" w:rsidR="00C336BB" w:rsidRPr="002C7CB4" w:rsidRDefault="00C336BB" w:rsidP="00DA72C9">
            <w:pPr>
              <w:pStyle w:val="TAL"/>
            </w:pPr>
            <w:r w:rsidRPr="002C7CB4">
              <w:t>&gt; Maximum data size for SDS</w:t>
            </w:r>
          </w:p>
        </w:tc>
        <w:tc>
          <w:tcPr>
            <w:tcW w:w="1275" w:type="dxa"/>
            <w:tcBorders>
              <w:top w:val="single" w:sz="4" w:space="0" w:color="auto"/>
              <w:left w:val="single" w:sz="4" w:space="0" w:color="auto"/>
              <w:bottom w:val="single" w:sz="4" w:space="0" w:color="auto"/>
              <w:right w:val="single" w:sz="4" w:space="0" w:color="auto"/>
            </w:tcBorders>
          </w:tcPr>
          <w:p w14:paraId="098867BB"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51002289"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0D39C50E" w14:textId="77777777" w:rsidR="00C336BB" w:rsidRPr="002C7CB4" w:rsidRDefault="00C336BB" w:rsidP="00DA72C9">
            <w:pPr>
              <w:pStyle w:val="TAC"/>
              <w:rPr>
                <w:rFonts w:eastAsia="SimSun"/>
              </w:rPr>
            </w:pPr>
            <w:r w:rsidRPr="002C7CB4">
              <w:rPr>
                <w:rFonts w:eastAsia="SimSun"/>
              </w:rPr>
              <w:t>Y</w:t>
            </w:r>
          </w:p>
        </w:tc>
      </w:tr>
      <w:tr w:rsidR="00C336BB" w14:paraId="02E9A8E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3B724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44033F45" w14:textId="77777777" w:rsidR="00C336BB" w:rsidRPr="002C7CB4" w:rsidRDefault="00C336BB" w:rsidP="00DA72C9">
            <w:pPr>
              <w:pStyle w:val="TAL"/>
            </w:pPr>
            <w:r w:rsidRPr="002C7CB4">
              <w:t>&gt; Maximum payload data size for SDS over signalling control plane (</w:t>
            </w:r>
            <w:r>
              <w:t>see </w:t>
            </w:r>
            <w:r w:rsidRPr="002C7CB4">
              <w:t>NOTE</w:t>
            </w:r>
            <w:r>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4B9F1D6C"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32388C88"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3E73FE25" w14:textId="77777777" w:rsidR="00C336BB" w:rsidRPr="002C7CB4" w:rsidRDefault="00C336BB" w:rsidP="00DA72C9">
            <w:pPr>
              <w:pStyle w:val="TAC"/>
              <w:rPr>
                <w:rFonts w:eastAsia="SimSun"/>
              </w:rPr>
            </w:pPr>
            <w:r w:rsidRPr="002C7CB4">
              <w:rPr>
                <w:rFonts w:eastAsia="SimSun"/>
              </w:rPr>
              <w:t>Y</w:t>
            </w:r>
          </w:p>
        </w:tc>
      </w:tr>
      <w:tr w:rsidR="00C336BB" w14:paraId="3E236B96"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900BEF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CAAF3E9" w14:textId="77777777" w:rsidR="00C336BB" w:rsidRPr="002C7CB4" w:rsidRDefault="00C336BB" w:rsidP="00DA72C9">
            <w:pPr>
              <w:pStyle w:val="TAL"/>
            </w:pPr>
            <w:r w:rsidRPr="002C7CB4">
              <w:t>&gt; Maximum data size for FD</w:t>
            </w:r>
          </w:p>
        </w:tc>
        <w:tc>
          <w:tcPr>
            <w:tcW w:w="1275" w:type="dxa"/>
            <w:tcBorders>
              <w:top w:val="single" w:sz="4" w:space="0" w:color="auto"/>
              <w:left w:val="single" w:sz="4" w:space="0" w:color="auto"/>
              <w:bottom w:val="single" w:sz="4" w:space="0" w:color="auto"/>
              <w:right w:val="single" w:sz="4" w:space="0" w:color="auto"/>
            </w:tcBorders>
          </w:tcPr>
          <w:p w14:paraId="155BE486" w14:textId="77777777" w:rsidR="00C336BB" w:rsidRPr="002C7CB4" w:rsidRDefault="00C336BB" w:rsidP="00DA72C9">
            <w:pPr>
              <w:pStyle w:val="TAC"/>
              <w:rPr>
                <w:rFonts w:eastAsia="SimSun"/>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015AA8F9" w14:textId="77777777" w:rsidR="00C336BB" w:rsidRPr="002C7CB4" w:rsidRDefault="00C336BB" w:rsidP="00DA72C9">
            <w:pPr>
              <w:pStyle w:val="TAC"/>
              <w:rPr>
                <w:rFonts w:eastAsia="SimSun"/>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E110617" w14:textId="77777777" w:rsidR="00C336BB" w:rsidRPr="002C7CB4" w:rsidRDefault="00C336BB" w:rsidP="00DA72C9">
            <w:pPr>
              <w:pStyle w:val="TAC"/>
              <w:rPr>
                <w:rFonts w:eastAsia="SimSun"/>
              </w:rPr>
            </w:pPr>
            <w:r w:rsidRPr="00775651">
              <w:rPr>
                <w:lang w:val="nl-NL"/>
              </w:rPr>
              <w:t>Y</w:t>
            </w:r>
          </w:p>
        </w:tc>
      </w:tr>
      <w:tr w:rsidR="00C336BB" w14:paraId="4396AB7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FE3268E" w14:textId="77777777" w:rsidR="00C336BB" w:rsidRPr="002C7CB4" w:rsidRDefault="00C336BB" w:rsidP="00DA72C9">
            <w:pPr>
              <w:pStyle w:val="TAL"/>
            </w:pPr>
            <w:r w:rsidRPr="002C7CB4">
              <w:t>[R-6.2.2.1-002d],</w:t>
            </w:r>
          </w:p>
          <w:p w14:paraId="784AFBA3" w14:textId="77777777" w:rsidR="00C336BB" w:rsidRPr="002C7CB4" w:rsidDel="008F03E6" w:rsidRDefault="00C336BB" w:rsidP="00DA72C9">
            <w:pPr>
              <w:pStyle w:val="TAL"/>
            </w:pPr>
            <w:r w:rsidRPr="002C7CB4">
              <w:t>[R-6.2.2.4-003] of 3GPP TS 22.282 [3]</w:t>
            </w:r>
          </w:p>
        </w:tc>
        <w:tc>
          <w:tcPr>
            <w:tcW w:w="3544" w:type="dxa"/>
            <w:tcBorders>
              <w:top w:val="single" w:sz="4" w:space="0" w:color="auto"/>
              <w:left w:val="single" w:sz="4" w:space="0" w:color="auto"/>
              <w:bottom w:val="single" w:sz="4" w:space="0" w:color="auto"/>
              <w:right w:val="single" w:sz="4" w:space="0" w:color="auto"/>
            </w:tcBorders>
          </w:tcPr>
          <w:p w14:paraId="6FA48556" w14:textId="77777777" w:rsidR="00C336BB" w:rsidRPr="002C7CB4" w:rsidRDefault="00C336BB" w:rsidP="00DA72C9">
            <w:pPr>
              <w:pStyle w:val="TAL"/>
            </w:pPr>
            <w:r w:rsidRPr="002C7CB4">
              <w:t>&gt; Time limit for the temporarily stored data waiting to be delivered to a receiving user</w:t>
            </w:r>
          </w:p>
        </w:tc>
        <w:tc>
          <w:tcPr>
            <w:tcW w:w="1275" w:type="dxa"/>
            <w:tcBorders>
              <w:top w:val="single" w:sz="4" w:space="0" w:color="auto"/>
              <w:left w:val="single" w:sz="4" w:space="0" w:color="auto"/>
              <w:bottom w:val="single" w:sz="4" w:space="0" w:color="auto"/>
              <w:right w:val="single" w:sz="4" w:space="0" w:color="auto"/>
            </w:tcBorders>
          </w:tcPr>
          <w:p w14:paraId="159C2E74"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23AED582"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541AD01" w14:textId="77777777" w:rsidR="00C336BB" w:rsidRPr="00775651" w:rsidRDefault="00C336BB" w:rsidP="00DA72C9">
            <w:pPr>
              <w:pStyle w:val="TAC"/>
              <w:rPr>
                <w:lang w:val="nl-NL"/>
              </w:rPr>
            </w:pPr>
            <w:r w:rsidRPr="00970626">
              <w:rPr>
                <w:lang w:val="nl-NL"/>
              </w:rPr>
              <w:t>Y</w:t>
            </w:r>
          </w:p>
        </w:tc>
      </w:tr>
      <w:tr w:rsidR="00C336BB" w14:paraId="569AA01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63E0075" w14:textId="77777777" w:rsidR="00C336BB" w:rsidRPr="002C7CB4" w:rsidDel="008F03E6" w:rsidRDefault="00C336BB" w:rsidP="00DA72C9">
            <w:pPr>
              <w:pStyle w:val="TAL"/>
            </w:pPr>
            <w:r w:rsidRPr="00970626">
              <w:t>[R-6.2.2.3-001]</w:t>
            </w:r>
            <w:r w:rsidRPr="002C7CB4">
              <w:t xml:space="preserve"> of 3GPP TS 22.282 [3]</w:t>
            </w:r>
          </w:p>
        </w:tc>
        <w:tc>
          <w:tcPr>
            <w:tcW w:w="3544" w:type="dxa"/>
            <w:tcBorders>
              <w:top w:val="single" w:sz="4" w:space="0" w:color="auto"/>
              <w:left w:val="single" w:sz="4" w:space="0" w:color="auto"/>
              <w:bottom w:val="single" w:sz="4" w:space="0" w:color="auto"/>
              <w:right w:val="single" w:sz="4" w:space="0" w:color="auto"/>
            </w:tcBorders>
          </w:tcPr>
          <w:p w14:paraId="13A42967" w14:textId="77777777" w:rsidR="00C336BB" w:rsidRPr="002C7CB4" w:rsidRDefault="00C336BB" w:rsidP="00DA72C9">
            <w:pPr>
              <w:pStyle w:val="TAL"/>
            </w:pPr>
            <w:r w:rsidRPr="00970626">
              <w:t>&gt; Timer for periodic announcement with the list of available recently invited data group communications</w:t>
            </w:r>
          </w:p>
        </w:tc>
        <w:tc>
          <w:tcPr>
            <w:tcW w:w="1275" w:type="dxa"/>
            <w:tcBorders>
              <w:top w:val="single" w:sz="4" w:space="0" w:color="auto"/>
              <w:left w:val="single" w:sz="4" w:space="0" w:color="auto"/>
              <w:bottom w:val="single" w:sz="4" w:space="0" w:color="auto"/>
              <w:right w:val="single" w:sz="4" w:space="0" w:color="auto"/>
            </w:tcBorders>
          </w:tcPr>
          <w:p w14:paraId="1BD4FDEE"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551E5F10"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931CD38" w14:textId="77777777" w:rsidR="00C336BB" w:rsidRPr="00775651" w:rsidRDefault="00C336BB" w:rsidP="00DA72C9">
            <w:pPr>
              <w:pStyle w:val="TAC"/>
              <w:rPr>
                <w:lang w:val="nl-NL"/>
              </w:rPr>
            </w:pPr>
            <w:r w:rsidRPr="00970626">
              <w:rPr>
                <w:lang w:val="nl-NL"/>
              </w:rPr>
              <w:t>Y</w:t>
            </w:r>
          </w:p>
        </w:tc>
      </w:tr>
      <w:tr w:rsidR="00C336BB" w14:paraId="6038EC4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FCFF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78E5AD73" w14:textId="77777777" w:rsidR="00C336BB" w:rsidRPr="002C7CB4" w:rsidRDefault="00C336BB" w:rsidP="00DA72C9">
            <w:pPr>
              <w:pStyle w:val="TAL"/>
            </w:pPr>
            <w:r w:rsidRPr="002C7CB4">
              <w:rPr>
                <w:szCs w:val="18"/>
              </w:rPr>
              <w: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1E3C0912" w14:textId="77777777" w:rsidR="00C336BB" w:rsidRPr="002C7CB4" w:rsidRDefault="00C336BB"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034A76C"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7F079054" w14:textId="77777777" w:rsidR="00C336BB" w:rsidRPr="002C7CB4" w:rsidRDefault="00C336BB" w:rsidP="00DA72C9">
            <w:pPr>
              <w:pStyle w:val="TAC"/>
              <w:rPr>
                <w:rFonts w:eastAsia="SimSun"/>
              </w:rPr>
            </w:pPr>
            <w:r w:rsidRPr="002C7CB4">
              <w:rPr>
                <w:rFonts w:eastAsia="SimSun"/>
              </w:rPr>
              <w:t>Y</w:t>
            </w:r>
          </w:p>
        </w:tc>
      </w:tr>
      <w:tr w:rsidR="00C336BB" w14:paraId="2B13D07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CCB769"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02A4EE4C" w14:textId="77777777" w:rsidR="00C336BB" w:rsidRPr="002C7CB4" w:rsidRDefault="00C336BB" w:rsidP="00DA72C9">
            <w:pPr>
              <w:pStyle w:val="TAL"/>
              <w:rPr>
                <w:szCs w:val="18"/>
              </w:rPr>
            </w:pPr>
            <w:r>
              <w:rPr>
                <w:lang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0C56811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DA3825A"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4CCACF4" w14:textId="77777777" w:rsidR="00C336BB" w:rsidRPr="002C7CB4" w:rsidRDefault="00C336BB" w:rsidP="00DA72C9">
            <w:pPr>
              <w:pStyle w:val="TAC"/>
              <w:rPr>
                <w:rFonts w:eastAsia="SimSun"/>
              </w:rPr>
            </w:pPr>
          </w:p>
        </w:tc>
      </w:tr>
      <w:tr w:rsidR="00C336BB" w14:paraId="741ACCD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230B461"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1184B699" w14:textId="77777777" w:rsidR="00C336BB" w:rsidRPr="002C7CB4" w:rsidRDefault="00C336BB" w:rsidP="00DA72C9">
            <w:pPr>
              <w:pStyle w:val="TAL"/>
              <w:rPr>
                <w:szCs w:val="18"/>
              </w:rPr>
            </w:pPr>
            <w:r>
              <w:rPr>
                <w:lang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2B5DB864"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45779FA2"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933D263" w14:textId="77777777" w:rsidR="00C336BB" w:rsidRPr="002C7CB4" w:rsidRDefault="00C336BB" w:rsidP="00DA72C9">
            <w:pPr>
              <w:pStyle w:val="TAC"/>
              <w:rPr>
                <w:rFonts w:eastAsia="SimSun"/>
              </w:rPr>
            </w:pPr>
            <w:r>
              <w:rPr>
                <w:lang w:val="nl-NL" w:eastAsia="zh-CN"/>
              </w:rPr>
              <w:t>Y</w:t>
            </w:r>
          </w:p>
        </w:tc>
      </w:tr>
      <w:tr w:rsidR="00C336BB" w14:paraId="7214FF4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331731A" w14:textId="77777777" w:rsidR="00C336BB" w:rsidRPr="002C7CB4" w:rsidRDefault="00C336BB" w:rsidP="00DA72C9">
            <w:pPr>
              <w:pStyle w:val="TAL"/>
              <w:rPr>
                <w:rFonts w:eastAsia="SimSun"/>
              </w:rPr>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5B19975E" w14:textId="77777777" w:rsidR="00C336BB" w:rsidRPr="002C7CB4" w:rsidRDefault="00C336BB" w:rsidP="00DA72C9">
            <w:pPr>
              <w:pStyle w:val="TAL"/>
              <w:rPr>
                <w:szCs w:val="18"/>
              </w:rPr>
            </w:pPr>
            <w:r>
              <w:rPr>
                <w:lang w:eastAsia="zh-CN"/>
              </w:rPr>
              <w:t>&gt;&gt;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7FD0D2B4" w14:textId="77777777" w:rsidR="00C336BB" w:rsidRPr="002C7CB4" w:rsidRDefault="00C336BB" w:rsidP="00DA72C9">
            <w:pPr>
              <w:pStyle w:val="TAC"/>
              <w:rPr>
                <w:rFonts w:eastAsia="SimSu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9303044"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8B85156" w14:textId="77777777" w:rsidR="00C336BB" w:rsidRPr="002C7CB4" w:rsidRDefault="00C336BB" w:rsidP="00DA72C9">
            <w:pPr>
              <w:pStyle w:val="TAC"/>
              <w:rPr>
                <w:rFonts w:eastAsia="SimSun"/>
              </w:rPr>
            </w:pPr>
            <w:r>
              <w:rPr>
                <w:lang w:val="nl-NL" w:eastAsia="zh-CN"/>
              </w:rPr>
              <w:t>Y</w:t>
            </w:r>
          </w:p>
        </w:tc>
      </w:tr>
      <w:tr w:rsidR="00C336BB" w14:paraId="1A56737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A92E326"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6020E8DE" w14:textId="77777777" w:rsidR="00C336BB" w:rsidRPr="002C7CB4" w:rsidRDefault="00C336BB" w:rsidP="00DA72C9">
            <w:pPr>
              <w:pStyle w:val="TAL"/>
              <w:rPr>
                <w:szCs w:val="18"/>
              </w:rPr>
            </w:pPr>
            <w:r>
              <w:rPr>
                <w:lang w:eastAsia="zh-CN"/>
              </w:rPr>
              <w:t>&gt;&gt;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69927219"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3230270A"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7C566B11" w14:textId="77777777" w:rsidR="00C336BB" w:rsidRPr="002C7CB4" w:rsidRDefault="00C336BB" w:rsidP="00DA72C9">
            <w:pPr>
              <w:pStyle w:val="TAC"/>
              <w:rPr>
                <w:rFonts w:eastAsia="SimSun"/>
              </w:rPr>
            </w:pPr>
            <w:r>
              <w:rPr>
                <w:lang w:val="nl-NL" w:eastAsia="zh-CN"/>
              </w:rPr>
              <w:t>Y</w:t>
            </w:r>
          </w:p>
        </w:tc>
      </w:tr>
      <w:tr w:rsidR="00C336BB" w14:paraId="2823F19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198AC06"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90C0518" w14:textId="77777777" w:rsidR="00C336BB" w:rsidRPr="002C7CB4" w:rsidRDefault="00C336BB" w:rsidP="00DA72C9">
            <w:pPr>
              <w:pStyle w:val="TAL"/>
              <w:rPr>
                <w:szCs w:val="18"/>
              </w:rPr>
            </w:pPr>
            <w:r>
              <w:rPr>
                <w:lang w:val="nl-NL" w:eastAsia="zh-CN"/>
              </w:rPr>
              <w:t>&gt;&gt; List of users</w:t>
            </w:r>
            <w:r>
              <w:rPr>
                <w:rFonts w:cs="Arial"/>
                <w:szCs w:val="18"/>
              </w:rPr>
              <w:t xml:space="preserve">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3D2C5C49"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9DD376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6A37748" w14:textId="77777777" w:rsidR="00C336BB" w:rsidRPr="002C7CB4" w:rsidRDefault="00C336BB" w:rsidP="00DA72C9">
            <w:pPr>
              <w:pStyle w:val="TAC"/>
              <w:rPr>
                <w:rFonts w:eastAsia="SimSun"/>
              </w:rPr>
            </w:pPr>
          </w:p>
        </w:tc>
      </w:tr>
      <w:tr w:rsidR="00C336BB" w14:paraId="0718257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5F78E3D"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5187AFA" w14:textId="77777777" w:rsidR="00C336BB" w:rsidRPr="002C7CB4" w:rsidRDefault="00C336BB" w:rsidP="00DA72C9">
            <w:pPr>
              <w:pStyle w:val="TAL"/>
              <w:rPr>
                <w:szCs w:val="18"/>
              </w:rPr>
            </w:pPr>
            <w:r>
              <w:rPr>
                <w:lang w:val="nl-NL" w:eastAsia="zh-CN"/>
              </w:rPr>
              <w:t>&gt;&gt;&gt; MCData ID</w:t>
            </w:r>
          </w:p>
        </w:tc>
        <w:tc>
          <w:tcPr>
            <w:tcW w:w="1275" w:type="dxa"/>
            <w:tcBorders>
              <w:top w:val="single" w:sz="4" w:space="0" w:color="auto"/>
              <w:left w:val="single" w:sz="4" w:space="0" w:color="auto"/>
              <w:bottom w:val="single" w:sz="4" w:space="0" w:color="auto"/>
              <w:right w:val="single" w:sz="4" w:space="0" w:color="auto"/>
            </w:tcBorders>
          </w:tcPr>
          <w:p w14:paraId="173280DF"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07869965"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51B77BE0" w14:textId="77777777" w:rsidR="00C336BB" w:rsidRPr="002C7CB4" w:rsidRDefault="00C336BB" w:rsidP="00DA72C9">
            <w:pPr>
              <w:pStyle w:val="TAC"/>
              <w:rPr>
                <w:rFonts w:eastAsia="SimSun"/>
              </w:rPr>
            </w:pPr>
            <w:r>
              <w:rPr>
                <w:lang w:val="nl-NL" w:eastAsia="zh-CN"/>
              </w:rPr>
              <w:t>Y</w:t>
            </w:r>
          </w:p>
        </w:tc>
      </w:tr>
      <w:tr w:rsidR="00C336BB" w14:paraId="5FC5927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461AE41" w14:textId="77777777" w:rsidR="00C336BB" w:rsidRDefault="00C336BB" w:rsidP="00DA72C9">
            <w:pPr>
              <w:pStyle w:val="TAL"/>
            </w:pPr>
            <w:r>
              <w:rPr>
                <w:rFonts w:cs="Arial"/>
                <w:szCs w:val="18"/>
              </w:rPr>
              <w:t>[R-5.9a-016] of 3GPP TS 22.280 [17]</w:t>
            </w:r>
          </w:p>
        </w:tc>
        <w:tc>
          <w:tcPr>
            <w:tcW w:w="3544" w:type="dxa"/>
            <w:tcBorders>
              <w:top w:val="single" w:sz="4" w:space="0" w:color="auto"/>
              <w:left w:val="single" w:sz="4" w:space="0" w:color="auto"/>
              <w:bottom w:val="single" w:sz="4" w:space="0" w:color="auto"/>
              <w:right w:val="single" w:sz="4" w:space="0" w:color="auto"/>
            </w:tcBorders>
          </w:tcPr>
          <w:p w14:paraId="7266C8A7" w14:textId="77777777" w:rsidR="00C336BB" w:rsidRDefault="00C336BB" w:rsidP="00DA72C9">
            <w:pPr>
              <w:pStyle w:val="TAL"/>
              <w:rPr>
                <w:lang w:val="nl-NL" w:eastAsia="zh-CN"/>
              </w:rPr>
            </w:pPr>
            <w:r>
              <w:rPr>
                <w:rFonts w:cs="Arial"/>
                <w:szCs w:val="18"/>
              </w:rPr>
              <w:t>&gt;&gt; Communication priority (see</w:t>
            </w:r>
            <w:r>
              <w:rPr>
                <w:rFonts w:cs="Arial"/>
                <w:szCs w:val="18"/>
                <w:lang w:val="en-US"/>
              </w:rPr>
              <w:t> </w:t>
            </w:r>
            <w:r>
              <w:rPr>
                <w:rFonts w:cs="Arial"/>
                <w:szCs w:val="18"/>
              </w:rPr>
              <w:t>NOTE</w:t>
            </w:r>
            <w:r>
              <w:rPr>
                <w:rFonts w:cs="Arial"/>
                <w:szCs w:val="18"/>
                <w:lang w:val="en-US"/>
              </w:rPr>
              <w:t> </w:t>
            </w:r>
            <w:r>
              <w:rPr>
                <w:rFonts w:cs="Arial"/>
                <w:szCs w:val="18"/>
              </w:rPr>
              <w:t>2)</w:t>
            </w:r>
          </w:p>
        </w:tc>
        <w:tc>
          <w:tcPr>
            <w:tcW w:w="1275" w:type="dxa"/>
            <w:tcBorders>
              <w:top w:val="single" w:sz="4" w:space="0" w:color="auto"/>
              <w:left w:val="single" w:sz="4" w:space="0" w:color="auto"/>
              <w:bottom w:val="single" w:sz="4" w:space="0" w:color="auto"/>
              <w:right w:val="single" w:sz="4" w:space="0" w:color="auto"/>
            </w:tcBorders>
          </w:tcPr>
          <w:p w14:paraId="6C2CB516" w14:textId="77777777" w:rsidR="00C336BB" w:rsidRDefault="00C336BB" w:rsidP="00DA72C9">
            <w:pPr>
              <w:pStyle w:val="TAC"/>
              <w:rPr>
                <w:lang w:eastAsia="zh-CN"/>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A2C081A" w14:textId="77777777" w:rsidR="00C336BB" w:rsidRDefault="00C336BB" w:rsidP="00DA72C9">
            <w:pPr>
              <w:pStyle w:val="TAC"/>
              <w:rPr>
                <w:lang w:eastAsia="zh-CN"/>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563F91B4" w14:textId="77777777" w:rsidR="00C336BB" w:rsidRDefault="00C336BB" w:rsidP="00DA72C9">
            <w:pPr>
              <w:pStyle w:val="TAC"/>
              <w:rPr>
                <w:lang w:val="nl-NL" w:eastAsia="zh-CN"/>
              </w:rPr>
            </w:pPr>
            <w:r>
              <w:rPr>
                <w:rFonts w:cs="Arial"/>
                <w:szCs w:val="18"/>
              </w:rPr>
              <w:t>Y</w:t>
            </w:r>
          </w:p>
        </w:tc>
      </w:tr>
      <w:tr w:rsidR="00C336BB" w14:paraId="75A5E38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98FA9AE" w14:textId="77777777" w:rsidR="00C336BB" w:rsidRDefault="00C336BB" w:rsidP="00DA72C9">
            <w:pPr>
              <w:pStyle w:val="TAL"/>
            </w:pPr>
            <w:r>
              <w:rPr>
                <w:rFonts w:eastAsia="SimSun"/>
              </w:rPr>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576D4DA1" w14:textId="77777777" w:rsidR="00C336BB" w:rsidRDefault="00C336BB" w:rsidP="00DA72C9">
            <w:pPr>
              <w:pStyle w:val="TAL"/>
              <w:rPr>
                <w:lang w:val="nl-NL" w:eastAsia="zh-CN"/>
              </w:rPr>
            </w:pPr>
            <w:r>
              <w:rPr>
                <w:szCs w:val="18"/>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1747F607" w14:textId="77777777" w:rsidR="00C336BB" w:rsidRDefault="00C336BB" w:rsidP="00DA72C9">
            <w:pPr>
              <w:pStyle w:val="TAC"/>
              <w:rPr>
                <w:lang w:eastAsia="zh-C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3EB62A88" w14:textId="77777777" w:rsidR="00C336BB" w:rsidRDefault="00C336BB" w:rsidP="00DA72C9">
            <w:pPr>
              <w:pStyle w:val="TAC"/>
              <w:rPr>
                <w:lang w:eastAsia="zh-C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D8A81E3" w14:textId="77777777" w:rsidR="00C336BB" w:rsidRDefault="00C336BB" w:rsidP="00DA72C9">
            <w:pPr>
              <w:pStyle w:val="TAC"/>
              <w:rPr>
                <w:lang w:val="nl-NL" w:eastAsia="zh-CN"/>
              </w:rPr>
            </w:pPr>
            <w:r>
              <w:rPr>
                <w:rFonts w:eastAsia="SimSun"/>
              </w:rPr>
              <w:t>Y</w:t>
            </w:r>
          </w:p>
        </w:tc>
      </w:tr>
      <w:tr w:rsidR="00C336BB" w14:paraId="012BED6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8170B8F"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723527B" w14:textId="77777777" w:rsidR="00C336BB" w:rsidRDefault="00C336BB" w:rsidP="00DA72C9">
            <w:pPr>
              <w:pStyle w:val="TAL"/>
              <w:rPr>
                <w:szCs w:val="18"/>
              </w:rPr>
            </w:pPr>
            <w:r w:rsidRPr="00DC3809">
              <w:t xml:space="preserve">MCData </w:t>
            </w:r>
            <w:r>
              <w:t>notification</w:t>
            </w:r>
            <w:r w:rsidRPr="00DC3809">
              <w:t xml:space="preserve"> server </w:t>
            </w:r>
          </w:p>
        </w:tc>
        <w:tc>
          <w:tcPr>
            <w:tcW w:w="1275" w:type="dxa"/>
            <w:tcBorders>
              <w:top w:val="single" w:sz="4" w:space="0" w:color="auto"/>
              <w:left w:val="single" w:sz="4" w:space="0" w:color="auto"/>
              <w:bottom w:val="single" w:sz="4" w:space="0" w:color="auto"/>
              <w:right w:val="single" w:sz="4" w:space="0" w:color="auto"/>
            </w:tcBorders>
          </w:tcPr>
          <w:p w14:paraId="111FF0F5" w14:textId="77777777" w:rsidR="00C336BB"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116BAA4B" w14:textId="77777777" w:rsidR="00C336BB"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A70B711" w14:textId="77777777" w:rsidR="00C336BB" w:rsidRDefault="00C336BB" w:rsidP="00DA72C9">
            <w:pPr>
              <w:pStyle w:val="TAC"/>
              <w:rPr>
                <w:rFonts w:eastAsia="SimSun"/>
              </w:rPr>
            </w:pPr>
          </w:p>
        </w:tc>
      </w:tr>
      <w:tr w:rsidR="00C336BB" w14:paraId="15A3C25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D3E72CA"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FC66CFA" w14:textId="77777777" w:rsidR="00C336BB" w:rsidRDefault="00C336BB" w:rsidP="00DA72C9">
            <w:pPr>
              <w:pStyle w:val="TAL"/>
              <w:rPr>
                <w:szCs w:val="18"/>
              </w:rPr>
            </w:pPr>
            <w:r w:rsidRPr="00DC3809">
              <w:t>&gt; Server URI</w:t>
            </w:r>
            <w:r w:rsidRPr="00400586">
              <w:t>(s)</w:t>
            </w:r>
          </w:p>
        </w:tc>
        <w:tc>
          <w:tcPr>
            <w:tcW w:w="1275" w:type="dxa"/>
            <w:tcBorders>
              <w:top w:val="single" w:sz="4" w:space="0" w:color="auto"/>
              <w:left w:val="single" w:sz="4" w:space="0" w:color="auto"/>
              <w:bottom w:val="single" w:sz="4" w:space="0" w:color="auto"/>
              <w:right w:val="single" w:sz="4" w:space="0" w:color="auto"/>
            </w:tcBorders>
          </w:tcPr>
          <w:p w14:paraId="6A4F7DA2" w14:textId="77777777" w:rsidR="00C336BB" w:rsidRDefault="00C336BB" w:rsidP="00DA72C9">
            <w:pPr>
              <w:pStyle w:val="TAC"/>
              <w:rPr>
                <w:rFonts w:eastAsia="SimSun"/>
              </w:rPr>
            </w:pPr>
            <w:r>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0693AB00" w14:textId="77777777" w:rsidR="00C336BB" w:rsidRDefault="00C336BB" w:rsidP="00DA72C9">
            <w:pPr>
              <w:pStyle w:val="TAC"/>
              <w:rPr>
                <w:rFonts w:eastAsia="SimSu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A13D373" w14:textId="77777777" w:rsidR="00C336BB" w:rsidRDefault="00C336BB" w:rsidP="00DA72C9">
            <w:pPr>
              <w:pStyle w:val="TAC"/>
              <w:rPr>
                <w:rFonts w:eastAsia="SimSun"/>
              </w:rPr>
            </w:pPr>
            <w:r>
              <w:rPr>
                <w:rFonts w:eastAsia="SimSun"/>
              </w:rPr>
              <w:t>Y</w:t>
            </w:r>
          </w:p>
        </w:tc>
      </w:tr>
      <w:tr w:rsidR="00C336BB" w14:paraId="424FDF6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662413E" w14:textId="77777777" w:rsidR="00C336BB" w:rsidRDefault="00C336BB" w:rsidP="00DA72C9">
            <w:pPr>
              <w:pStyle w:val="TAL"/>
              <w:rPr>
                <w:rFonts w:eastAsia="SimSun"/>
              </w:rPr>
            </w:pPr>
            <w:r w:rsidRPr="008674E3">
              <w:t>Subclause</w:t>
            </w:r>
            <w:r>
              <w:rPr>
                <w:lang w:val="en-US"/>
              </w:rPr>
              <w:t> </w:t>
            </w:r>
            <w:r w:rsidRPr="008674E3">
              <w:t>5.15 of 3GPP</w:t>
            </w:r>
            <w:r>
              <w:rPr>
                <w:lang w:val="en-US"/>
              </w:rPr>
              <w:t> </w:t>
            </w:r>
            <w:r w:rsidRPr="008674E3">
              <w:t>TS</w:t>
            </w:r>
            <w:r>
              <w:rPr>
                <w:lang w:val="en-US"/>
              </w:rPr>
              <w:t> </w:t>
            </w:r>
            <w:r w:rsidRPr="008674E3">
              <w:t>22.280</w:t>
            </w:r>
            <w:r>
              <w:rPr>
                <w:lang w:val="en-US"/>
              </w:rPr>
              <w:t> </w:t>
            </w:r>
            <w:r w:rsidRPr="008674E3">
              <w:t>[2]</w:t>
            </w:r>
          </w:p>
        </w:tc>
        <w:tc>
          <w:tcPr>
            <w:tcW w:w="3544" w:type="dxa"/>
            <w:tcBorders>
              <w:top w:val="single" w:sz="4" w:space="0" w:color="auto"/>
              <w:left w:val="single" w:sz="4" w:space="0" w:color="auto"/>
              <w:bottom w:val="single" w:sz="4" w:space="0" w:color="auto"/>
              <w:right w:val="single" w:sz="4" w:space="0" w:color="auto"/>
            </w:tcBorders>
          </w:tcPr>
          <w:p w14:paraId="426DBA9E" w14:textId="77777777" w:rsidR="00C336BB" w:rsidRPr="00DC3809" w:rsidRDefault="00C336BB" w:rsidP="00DA72C9">
            <w:pPr>
              <w:pStyle w:val="TAL"/>
            </w:pPr>
            <w:r w:rsidRPr="008674E3">
              <w:t>List of permitted GW MC service ID(s)</w:t>
            </w:r>
          </w:p>
        </w:tc>
        <w:tc>
          <w:tcPr>
            <w:tcW w:w="1275" w:type="dxa"/>
            <w:tcBorders>
              <w:top w:val="single" w:sz="4" w:space="0" w:color="auto"/>
              <w:left w:val="single" w:sz="4" w:space="0" w:color="auto"/>
              <w:bottom w:val="single" w:sz="4" w:space="0" w:color="auto"/>
              <w:right w:val="single" w:sz="4" w:space="0" w:color="auto"/>
            </w:tcBorders>
          </w:tcPr>
          <w:p w14:paraId="069D2A1A" w14:textId="77777777" w:rsidR="00C336BB"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5664CDBC" w14:textId="77777777" w:rsidR="00C336BB"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7435782A" w14:textId="77777777" w:rsidR="00C336BB" w:rsidRDefault="00C336BB" w:rsidP="00DA72C9">
            <w:pPr>
              <w:pStyle w:val="TAC"/>
              <w:rPr>
                <w:rFonts w:eastAsia="SimSun"/>
              </w:rPr>
            </w:pPr>
          </w:p>
        </w:tc>
      </w:tr>
      <w:tr w:rsidR="00C336BB" w14:paraId="14C3D956"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D3ABE9A"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1AECC4D" w14:textId="77777777" w:rsidR="00C336BB" w:rsidRPr="00DC3809" w:rsidRDefault="00C336BB" w:rsidP="00DA72C9">
            <w:pPr>
              <w:pStyle w:val="TAL"/>
            </w:pPr>
            <w:r w:rsidRPr="008674E3">
              <w:t>&gt; GW MC service ID</w:t>
            </w:r>
          </w:p>
        </w:tc>
        <w:tc>
          <w:tcPr>
            <w:tcW w:w="1275" w:type="dxa"/>
            <w:tcBorders>
              <w:top w:val="single" w:sz="4" w:space="0" w:color="auto"/>
              <w:left w:val="single" w:sz="4" w:space="0" w:color="auto"/>
              <w:bottom w:val="single" w:sz="4" w:space="0" w:color="auto"/>
              <w:right w:val="single" w:sz="4" w:space="0" w:color="auto"/>
            </w:tcBorders>
          </w:tcPr>
          <w:p w14:paraId="49E05BD9" w14:textId="77777777" w:rsidR="00C336BB" w:rsidRDefault="00C336BB" w:rsidP="00DA72C9">
            <w:pPr>
              <w:pStyle w:val="TAC"/>
              <w:rPr>
                <w:rFonts w:eastAsia="SimSun"/>
              </w:rPr>
            </w:pPr>
            <w:r w:rsidRPr="008674E3">
              <w:t>Y</w:t>
            </w:r>
          </w:p>
        </w:tc>
        <w:tc>
          <w:tcPr>
            <w:tcW w:w="1276" w:type="dxa"/>
            <w:tcBorders>
              <w:top w:val="single" w:sz="4" w:space="0" w:color="auto"/>
              <w:left w:val="single" w:sz="4" w:space="0" w:color="auto"/>
              <w:bottom w:val="single" w:sz="4" w:space="0" w:color="auto"/>
              <w:right w:val="single" w:sz="4" w:space="0" w:color="auto"/>
            </w:tcBorders>
          </w:tcPr>
          <w:p w14:paraId="3F305E50" w14:textId="77777777" w:rsidR="00C336BB" w:rsidRDefault="00C336BB" w:rsidP="00DA72C9">
            <w:pPr>
              <w:pStyle w:val="TAC"/>
              <w:rPr>
                <w:rFonts w:eastAsia="SimSun"/>
              </w:rPr>
            </w:pPr>
            <w:r w:rsidRPr="008674E3">
              <w:t>Y</w:t>
            </w:r>
          </w:p>
        </w:tc>
        <w:tc>
          <w:tcPr>
            <w:tcW w:w="1559" w:type="dxa"/>
            <w:tcBorders>
              <w:top w:val="single" w:sz="4" w:space="0" w:color="auto"/>
              <w:left w:val="single" w:sz="4" w:space="0" w:color="auto"/>
              <w:bottom w:val="single" w:sz="4" w:space="0" w:color="auto"/>
              <w:right w:val="single" w:sz="4" w:space="0" w:color="auto"/>
            </w:tcBorders>
          </w:tcPr>
          <w:p w14:paraId="3D9EEBAB" w14:textId="77777777" w:rsidR="00C336BB" w:rsidRDefault="00C336BB" w:rsidP="00DA72C9">
            <w:pPr>
              <w:pStyle w:val="TAC"/>
              <w:rPr>
                <w:rFonts w:eastAsia="SimSun"/>
              </w:rPr>
            </w:pPr>
            <w:r w:rsidRPr="008674E3">
              <w:t>Y</w:t>
            </w:r>
          </w:p>
        </w:tc>
      </w:tr>
      <w:tr w:rsidR="001278C4" w14:paraId="76C14E2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A3ADA85"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EDDEFF7" w14:textId="4AC973A0" w:rsidR="001278C4" w:rsidRPr="008674E3" w:rsidRDefault="001278C4" w:rsidP="001278C4">
            <w:pPr>
              <w:pStyle w:val="TAL"/>
            </w:pPr>
            <w:r>
              <w:t>Ad hoc group data communication configurations</w:t>
            </w:r>
          </w:p>
        </w:tc>
        <w:tc>
          <w:tcPr>
            <w:tcW w:w="1275" w:type="dxa"/>
            <w:tcBorders>
              <w:top w:val="single" w:sz="4" w:space="0" w:color="auto"/>
              <w:left w:val="single" w:sz="4" w:space="0" w:color="auto"/>
              <w:bottom w:val="single" w:sz="4" w:space="0" w:color="auto"/>
              <w:right w:val="single" w:sz="4" w:space="0" w:color="auto"/>
            </w:tcBorders>
          </w:tcPr>
          <w:p w14:paraId="034BB3CC" w14:textId="77777777" w:rsidR="001278C4" w:rsidRPr="008674E3" w:rsidRDefault="001278C4" w:rsidP="001278C4">
            <w:pPr>
              <w:pStyle w:val="TAC"/>
            </w:pPr>
          </w:p>
        </w:tc>
        <w:tc>
          <w:tcPr>
            <w:tcW w:w="1276" w:type="dxa"/>
            <w:tcBorders>
              <w:top w:val="single" w:sz="4" w:space="0" w:color="auto"/>
              <w:left w:val="single" w:sz="4" w:space="0" w:color="auto"/>
              <w:bottom w:val="single" w:sz="4" w:space="0" w:color="auto"/>
              <w:right w:val="single" w:sz="4" w:space="0" w:color="auto"/>
            </w:tcBorders>
          </w:tcPr>
          <w:p w14:paraId="0A3D3D27" w14:textId="77777777" w:rsidR="001278C4" w:rsidRPr="008674E3" w:rsidRDefault="001278C4" w:rsidP="001278C4">
            <w:pPr>
              <w:pStyle w:val="TAC"/>
            </w:pPr>
          </w:p>
        </w:tc>
        <w:tc>
          <w:tcPr>
            <w:tcW w:w="1559" w:type="dxa"/>
            <w:tcBorders>
              <w:top w:val="single" w:sz="4" w:space="0" w:color="auto"/>
              <w:left w:val="single" w:sz="4" w:space="0" w:color="auto"/>
              <w:bottom w:val="single" w:sz="4" w:space="0" w:color="auto"/>
              <w:right w:val="single" w:sz="4" w:space="0" w:color="auto"/>
            </w:tcBorders>
          </w:tcPr>
          <w:p w14:paraId="6A5FC2CE" w14:textId="77777777" w:rsidR="001278C4" w:rsidRPr="008674E3" w:rsidRDefault="001278C4" w:rsidP="001278C4">
            <w:pPr>
              <w:pStyle w:val="TAC"/>
            </w:pPr>
          </w:p>
        </w:tc>
      </w:tr>
      <w:tr w:rsidR="001278C4" w14:paraId="58436BA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8FF01E5" w14:textId="2D65AF32" w:rsidR="001278C4" w:rsidRDefault="001278C4" w:rsidP="001278C4">
            <w:pPr>
              <w:pStyle w:val="TAL"/>
              <w:rPr>
                <w:rFonts w:eastAsia="SimSun"/>
              </w:rPr>
            </w:pPr>
            <w:r>
              <w:t>[R-6.15.5.3</w:t>
            </w:r>
            <w:r w:rsidRPr="00D5765E">
              <w:t>-</w:t>
            </w:r>
            <w:r>
              <w:t>005</w:t>
            </w:r>
            <w:r w:rsidRPr="005B0731">
              <w:t>]</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9F87539" w14:textId="30FEE47C" w:rsidR="001278C4" w:rsidRPr="008674E3" w:rsidRDefault="001278C4" w:rsidP="001278C4">
            <w:pPr>
              <w:pStyle w:val="TAL"/>
            </w:pPr>
            <w:r w:rsidRPr="00DC3809">
              <w:t xml:space="preserve">&gt; </w:t>
            </w:r>
            <w:r>
              <w:t xml:space="preserve">Support of ad hoc group data communication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2BB5ED0A" w14:textId="3D904249"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D537098" w14:textId="624BD12B"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51380DE" w14:textId="11A458FB" w:rsidR="001278C4" w:rsidRPr="008674E3" w:rsidRDefault="001278C4" w:rsidP="001278C4">
            <w:pPr>
              <w:pStyle w:val="TAC"/>
            </w:pPr>
            <w:r>
              <w:t>Y</w:t>
            </w:r>
          </w:p>
        </w:tc>
      </w:tr>
      <w:tr w:rsidR="001278C4" w14:paraId="0B3E033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1E1E552" w14:textId="68F66069" w:rsidR="001278C4" w:rsidRDefault="001278C4" w:rsidP="001278C4">
            <w:pPr>
              <w:pStyle w:val="TAL"/>
              <w:rPr>
                <w:rFonts w:eastAsia="SimSun"/>
              </w:rPr>
            </w:pPr>
            <w:r w:rsidRPr="00D5765E">
              <w:t>[R-</w:t>
            </w:r>
            <w:r>
              <w:t>6.15.5.3</w:t>
            </w:r>
            <w:r w:rsidRPr="00D5765E">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22737A1" w14:textId="4EDD8412" w:rsidR="001278C4" w:rsidRPr="008674E3" w:rsidRDefault="001278C4" w:rsidP="001278C4">
            <w:pPr>
              <w:pStyle w:val="TAL"/>
            </w:pPr>
            <w:r w:rsidRPr="00DC3809">
              <w:t xml:space="preserve">&gt; </w:t>
            </w:r>
            <w:r>
              <w:t>Maximum number of particpants allowed to participate in an 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658E0835" w14:textId="23207DE8"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4DDC8AD" w14:textId="308AFF2E"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1B684C26" w14:textId="5F6C4FA4" w:rsidR="001278C4" w:rsidRPr="008674E3" w:rsidRDefault="001278C4" w:rsidP="001278C4">
            <w:pPr>
              <w:pStyle w:val="TAC"/>
            </w:pPr>
            <w:r>
              <w:t>Y</w:t>
            </w:r>
          </w:p>
        </w:tc>
      </w:tr>
      <w:tr w:rsidR="001278C4" w14:paraId="04FD396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227517C" w14:textId="59382ECD" w:rsidR="001278C4" w:rsidRDefault="001278C4" w:rsidP="001278C4">
            <w:pPr>
              <w:pStyle w:val="TAL"/>
              <w:rPr>
                <w:rFonts w:eastAsia="SimSun"/>
              </w:rPr>
            </w:pPr>
            <w:r>
              <w:t>[R-6.15.5.3</w:t>
            </w:r>
            <w:r w:rsidRPr="00D5765E">
              <w:t>-</w:t>
            </w:r>
            <w:r>
              <w:t>004</w:t>
            </w:r>
            <w:r w:rsidRPr="005B0731">
              <w:t>]</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96E058B" w14:textId="5B6861B6" w:rsidR="001278C4" w:rsidRPr="008674E3" w:rsidRDefault="001278C4" w:rsidP="001278C4">
            <w:pPr>
              <w:pStyle w:val="TAL"/>
            </w:pPr>
            <w:r w:rsidRPr="00DC3809">
              <w:t xml:space="preserve">&gt; </w:t>
            </w:r>
            <w:r>
              <w:rPr>
                <w:lang w:val="nl-NL" w:eastAsia="zh-CN"/>
              </w:rPr>
              <w:t xml:space="preserve">Hang timer for ad hoc group </w:t>
            </w:r>
            <w:r>
              <w:t>data communication</w:t>
            </w:r>
          </w:p>
        </w:tc>
        <w:tc>
          <w:tcPr>
            <w:tcW w:w="1275" w:type="dxa"/>
            <w:tcBorders>
              <w:top w:val="single" w:sz="4" w:space="0" w:color="auto"/>
              <w:left w:val="single" w:sz="4" w:space="0" w:color="auto"/>
              <w:bottom w:val="single" w:sz="4" w:space="0" w:color="auto"/>
              <w:right w:val="single" w:sz="4" w:space="0" w:color="auto"/>
            </w:tcBorders>
          </w:tcPr>
          <w:p w14:paraId="3CD79D4F" w14:textId="4E796AE4" w:rsidR="001278C4" w:rsidRPr="008674E3" w:rsidRDefault="001278C4" w:rsidP="001278C4">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6BAA42F" w14:textId="23069CA0" w:rsidR="001278C4" w:rsidRPr="008674E3" w:rsidRDefault="001278C4" w:rsidP="001278C4">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979AA" w14:textId="4FB359E6" w:rsidR="001278C4" w:rsidRPr="008674E3" w:rsidRDefault="001278C4" w:rsidP="001278C4">
            <w:pPr>
              <w:pStyle w:val="TAC"/>
            </w:pPr>
            <w:r>
              <w:rPr>
                <w:lang w:val="nl-NL" w:eastAsia="zh-CN"/>
              </w:rPr>
              <w:t>Y</w:t>
            </w:r>
          </w:p>
        </w:tc>
      </w:tr>
      <w:tr w:rsidR="001278C4" w14:paraId="7F50A18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FB5CEB4"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1CC795AD" w14:textId="2E8CBA1A" w:rsidR="001278C4" w:rsidRPr="008674E3" w:rsidRDefault="001278C4" w:rsidP="001278C4">
            <w:pPr>
              <w:pStyle w:val="TAL"/>
            </w:pPr>
            <w:r w:rsidRPr="00DC3809">
              <w:t xml:space="preserve">&gt; </w:t>
            </w:r>
            <w:r>
              <w:t>Maximum duration for 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2FC5CFDC" w14:textId="67CC4059" w:rsidR="001278C4" w:rsidRPr="008674E3" w:rsidRDefault="001278C4" w:rsidP="001278C4">
            <w:pPr>
              <w:pStyle w:val="TAC"/>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405BC" w14:textId="21CD8C6C" w:rsidR="001278C4" w:rsidRPr="008674E3" w:rsidRDefault="001278C4" w:rsidP="001278C4">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51CDCD5" w14:textId="6590C8E6" w:rsidR="001278C4" w:rsidRPr="008674E3" w:rsidRDefault="001278C4" w:rsidP="001278C4">
            <w:pPr>
              <w:pStyle w:val="TAC"/>
            </w:pPr>
            <w:r>
              <w:rPr>
                <w:lang w:val="nl-NL" w:eastAsia="zh-CN"/>
              </w:rPr>
              <w:t>Y</w:t>
            </w:r>
          </w:p>
        </w:tc>
      </w:tr>
      <w:tr w:rsidR="001278C4" w14:paraId="6B91C0E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F83AF18"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49E0DEAB" w14:textId="7E780C32" w:rsidR="001278C4" w:rsidRPr="008674E3" w:rsidRDefault="001278C4" w:rsidP="001278C4">
            <w:pPr>
              <w:pStyle w:val="TAL"/>
            </w:pPr>
            <w:r w:rsidRPr="00DC3809">
              <w:t xml:space="preserve">&gt; </w:t>
            </w:r>
            <w:r>
              <w:t>List of p</w:t>
            </w:r>
            <w:r w:rsidRPr="00D94A9A">
              <w:t xml:space="preserve">referred </w:t>
            </w:r>
            <w:r>
              <w:t xml:space="preserve">media </w:t>
            </w:r>
            <w:r w:rsidRPr="00D94A9A">
              <w:t xml:space="preserve">codecs for </w:t>
            </w:r>
            <w:r>
              <w:t>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52CB33BE" w14:textId="5E78E8E7"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588CCFE5" w14:textId="5F8BC0CE"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2D107629" w14:textId="0F708557" w:rsidR="001278C4" w:rsidRPr="008674E3" w:rsidRDefault="001278C4" w:rsidP="001278C4">
            <w:pPr>
              <w:pStyle w:val="TAC"/>
            </w:pPr>
            <w:r>
              <w:t>Y</w:t>
            </w:r>
          </w:p>
        </w:tc>
      </w:tr>
      <w:tr w:rsidR="00C336BB" w14:paraId="2AC0396C" w14:textId="77777777" w:rsidTr="00DA72C9">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38758665" w14:textId="77777777" w:rsidR="00C336BB" w:rsidRDefault="00C336BB" w:rsidP="00DA72C9">
            <w:pPr>
              <w:pStyle w:val="TAN"/>
            </w:pPr>
            <w:r w:rsidRPr="002C7CB4">
              <w:t>NOTE</w:t>
            </w:r>
            <w:r>
              <w:t> 1</w:t>
            </w:r>
            <w:r w:rsidRPr="002C7CB4">
              <w:t>:</w:t>
            </w:r>
            <w:r w:rsidRPr="002C7CB4">
              <w:tab/>
              <w:t>The maximum payload data size for SDS over signalling control plane shall be less than or equal to the maximum data size for SDS.</w:t>
            </w:r>
            <w:r>
              <w:t xml:space="preserve"> </w:t>
            </w:r>
          </w:p>
          <w:p w14:paraId="3B57E145" w14:textId="77777777" w:rsidR="00C336BB" w:rsidRDefault="00C336BB" w:rsidP="00DA72C9">
            <w:pPr>
              <w:pStyle w:val="TAN"/>
              <w:rPr>
                <w:rFonts w:eastAsia="SimSun"/>
              </w:rPr>
            </w:pPr>
            <w:r>
              <w:t>NOTE 2:</w:t>
            </w:r>
            <w:r>
              <w:tab/>
            </w:r>
            <w:r>
              <w:rPr>
                <w:rFonts w:eastAsia="SimSun"/>
              </w:rPr>
              <w:t>The usage of this parameter by the MCData server is up to implementation.</w:t>
            </w:r>
          </w:p>
          <w:p w14:paraId="0FB1957B" w14:textId="7C4CF74D" w:rsidR="001278C4" w:rsidRPr="002C7CB4" w:rsidRDefault="001278C4" w:rsidP="00DA72C9">
            <w:pPr>
              <w:pStyle w:val="TAN"/>
              <w:rPr>
                <w:rFonts w:eastAsia="SimSun"/>
              </w:rPr>
            </w:pPr>
            <w:r>
              <w:t>NOTE 3:</w:t>
            </w:r>
            <w:r>
              <w:tab/>
            </w:r>
            <w:r>
              <w:rPr>
                <w:rFonts w:eastAsia="SimSun"/>
              </w:rPr>
              <w:t xml:space="preserve">If </w:t>
            </w:r>
            <w:r>
              <w:t xml:space="preserve">the support for ad hoc group data communication is disabled by the MC system then all other configurations related to </w:t>
            </w:r>
            <w:r>
              <w:rPr>
                <w:lang w:val="nl-NL" w:eastAsia="zh-CN"/>
              </w:rPr>
              <w:t xml:space="preserve">ad hoc group </w:t>
            </w:r>
            <w:r>
              <w:t>data communication are not applicable</w:t>
            </w:r>
          </w:p>
        </w:tc>
      </w:tr>
    </w:tbl>
    <w:p w14:paraId="2B679E61" w14:textId="77777777" w:rsidR="00C336BB" w:rsidRDefault="00C336BB" w:rsidP="00C336BB">
      <w:pPr>
        <w:rPr>
          <w:rFonts w:eastAsia="SimSun"/>
        </w:rPr>
      </w:pPr>
    </w:p>
    <w:p w14:paraId="4133C747" w14:textId="77777777" w:rsidR="00C336BB" w:rsidRDefault="00C336BB" w:rsidP="00C336BB">
      <w:pPr>
        <w:pStyle w:val="TH"/>
        <w:rPr>
          <w:rFonts w:eastAsia="SimSun"/>
        </w:rPr>
      </w:pPr>
      <w:r>
        <w:rPr>
          <w:rFonts w:eastAsia="SimSun"/>
        </w:rPr>
        <w:lastRenderedPageBreak/>
        <w:t>Table A.5-3: MCData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E0037B1"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A70D90A"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6434433"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D9C4432"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1EF1330B"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263FF0A9"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2CCDAD3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657942" w14:textId="77777777" w:rsidR="00C336BB" w:rsidRPr="002C7CB4" w:rsidRDefault="00C336BB" w:rsidP="00DA72C9">
            <w:pPr>
              <w:pStyle w:val="TAL"/>
              <w:rPr>
                <w:rFonts w:eastAsia="SimSun"/>
              </w:rPr>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74E9D1D5" w14:textId="77777777" w:rsidR="00C336BB" w:rsidRPr="002C7CB4" w:rsidRDefault="00C336BB" w:rsidP="00DA72C9">
            <w:pPr>
              <w:pStyle w:val="TAL"/>
              <w:rPr>
                <w:rFonts w:eastAsia="SimSun"/>
              </w:rPr>
            </w:pPr>
            <w:r w:rsidRPr="002C7CB4">
              <w:t>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4923D80E"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7F247EB4"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61DB5A1" w14:textId="77777777" w:rsidR="00C336BB" w:rsidRPr="002C7CB4" w:rsidRDefault="00C336BB" w:rsidP="00DA72C9">
            <w:pPr>
              <w:pStyle w:val="TAC"/>
              <w:rPr>
                <w:rFonts w:eastAsia="SimSun"/>
              </w:rPr>
            </w:pPr>
          </w:p>
        </w:tc>
      </w:tr>
      <w:tr w:rsidR="00C336BB" w14:paraId="1385766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7BEF80"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29FE262" w14:textId="77777777" w:rsidR="00C336BB" w:rsidRPr="002C7CB4" w:rsidRDefault="00C336BB" w:rsidP="00DA72C9">
            <w:pPr>
              <w:pStyle w:val="TAL"/>
              <w:rPr>
                <w:rFonts w:eastAsia="SimSun"/>
              </w:rPr>
            </w:pPr>
            <w:r w:rsidRPr="002C7CB4">
              <w:t>&gt; MCData one-to-one call signalling</w:t>
            </w:r>
          </w:p>
        </w:tc>
        <w:tc>
          <w:tcPr>
            <w:tcW w:w="1275" w:type="dxa"/>
            <w:tcBorders>
              <w:top w:val="single" w:sz="4" w:space="0" w:color="auto"/>
              <w:left w:val="single" w:sz="4" w:space="0" w:color="auto"/>
              <w:bottom w:val="single" w:sz="4" w:space="0" w:color="auto"/>
              <w:right w:val="single" w:sz="4" w:space="0" w:color="auto"/>
            </w:tcBorders>
          </w:tcPr>
          <w:p w14:paraId="5ABC9E1F"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10AE0E8"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962EF5B" w14:textId="77777777" w:rsidR="00C336BB" w:rsidRPr="002C7CB4" w:rsidRDefault="00C336BB" w:rsidP="00DA72C9">
            <w:pPr>
              <w:pStyle w:val="TAC"/>
              <w:rPr>
                <w:rFonts w:eastAsia="SimSun"/>
              </w:rPr>
            </w:pPr>
            <w:r w:rsidRPr="002C7CB4">
              <w:t>Y</w:t>
            </w:r>
          </w:p>
        </w:tc>
      </w:tr>
      <w:tr w:rsidR="00C336BB" w14:paraId="0D5B818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1C79C2"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1977B243" w14:textId="77777777" w:rsidR="00C336BB" w:rsidRPr="002C7CB4" w:rsidRDefault="00C336BB" w:rsidP="00DA72C9">
            <w:pPr>
              <w:pStyle w:val="TAL"/>
              <w:rPr>
                <w:rFonts w:eastAsia="SimSun"/>
              </w:rPr>
            </w:pPr>
            <w:r w:rsidRPr="002C7CB4">
              <w:t>&gt; MCData one-to-one call media</w:t>
            </w:r>
          </w:p>
        </w:tc>
        <w:tc>
          <w:tcPr>
            <w:tcW w:w="1275" w:type="dxa"/>
            <w:tcBorders>
              <w:top w:val="single" w:sz="4" w:space="0" w:color="auto"/>
              <w:left w:val="single" w:sz="4" w:space="0" w:color="auto"/>
              <w:bottom w:val="single" w:sz="4" w:space="0" w:color="auto"/>
              <w:right w:val="single" w:sz="4" w:space="0" w:color="auto"/>
            </w:tcBorders>
          </w:tcPr>
          <w:p w14:paraId="1FFE8352"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2009624"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B8CA324" w14:textId="77777777" w:rsidR="00C336BB" w:rsidRPr="002C7CB4" w:rsidRDefault="00C336BB" w:rsidP="00DA72C9">
            <w:pPr>
              <w:pStyle w:val="TAC"/>
              <w:rPr>
                <w:rFonts w:eastAsia="SimSun"/>
              </w:rPr>
            </w:pPr>
            <w:r w:rsidRPr="002C7CB4">
              <w:t>Y</w:t>
            </w:r>
          </w:p>
        </w:tc>
      </w:tr>
    </w:tbl>
    <w:p w14:paraId="0A852D14" w14:textId="77777777" w:rsidR="00C336BB" w:rsidRDefault="00C336BB" w:rsidP="00C336BB">
      <w:pPr>
        <w:rPr>
          <w:rFonts w:eastAsia="SimSun"/>
        </w:rPr>
      </w:pPr>
    </w:p>
    <w:p w14:paraId="321F169B" w14:textId="77777777" w:rsidR="00C336BB" w:rsidRDefault="00C336BB" w:rsidP="00C336BB">
      <w:pPr>
        <w:pStyle w:val="Heading8"/>
      </w:pPr>
      <w:bookmarkStart w:id="992" w:name="_Toc154923564"/>
      <w:r>
        <w:t>Annex B (informative):</w:t>
      </w:r>
      <w:r>
        <w:br/>
      </w:r>
      <w:bookmarkEnd w:id="974"/>
      <w:r>
        <w:t>Transmission control for MCData</w:t>
      </w:r>
      <w:bookmarkEnd w:id="975"/>
      <w:bookmarkEnd w:id="976"/>
      <w:bookmarkEnd w:id="977"/>
      <w:bookmarkEnd w:id="978"/>
      <w:bookmarkEnd w:id="992"/>
    </w:p>
    <w:p w14:paraId="6DB316F1" w14:textId="77777777" w:rsidR="00C336BB" w:rsidRDefault="00C336BB" w:rsidP="00C336BB">
      <w:pPr>
        <w:pStyle w:val="Heading1"/>
      </w:pPr>
      <w:bookmarkStart w:id="993" w:name="_Toc424654562"/>
      <w:bookmarkStart w:id="994" w:name="_Toc428365160"/>
      <w:bookmarkStart w:id="995" w:name="_Toc433209859"/>
      <w:bookmarkStart w:id="996" w:name="_Toc454349384"/>
      <w:bookmarkStart w:id="997" w:name="_Toc154923565"/>
      <w:bookmarkEnd w:id="979"/>
      <w:bookmarkEnd w:id="980"/>
      <w:bookmarkEnd w:id="981"/>
      <w:bookmarkEnd w:id="982"/>
      <w:bookmarkEnd w:id="983"/>
      <w:r>
        <w:t>B.1</w:t>
      </w:r>
      <w:r w:rsidRPr="003B0F41">
        <w:tab/>
      </w:r>
      <w:r>
        <w:t>Overview of transmission control process</w:t>
      </w:r>
      <w:bookmarkEnd w:id="993"/>
      <w:bookmarkEnd w:id="994"/>
      <w:bookmarkEnd w:id="995"/>
      <w:bookmarkEnd w:id="996"/>
      <w:bookmarkEnd w:id="997"/>
    </w:p>
    <w:p w14:paraId="0A840534" w14:textId="77777777" w:rsidR="00C336BB" w:rsidRDefault="00C336BB" w:rsidP="00C336BB">
      <w:r>
        <w:t>The MCData server may receive several simultaneous requests for data transmission, which may be associated with different types of communication e.g. group, private, 1-to-many. For each communication, how the requests are processed may be different. The requests that are not authorized shall be rejected by the transmission control function. For message requests over the signalling control plane, the processing should be immediate and is delivered to the recipients either via unicast or broadcast. However, for message requests over the media plane, transmission control arbitration (see Annex B.2) will be necessary. Subsequent to transmission control arbitration, and subject to the policy e.g. store and forward, the data is either delivered directly to the recipient MCData user or stored in the network repository and a corresponding URL is delivered. The end-to-end transmission control process is illustrated in figure B.1-1.</w:t>
      </w:r>
    </w:p>
    <w:p w14:paraId="05C853DE" w14:textId="77777777" w:rsidR="00C336BB" w:rsidRDefault="00C336BB" w:rsidP="00C336BB">
      <w:pPr>
        <w:pStyle w:val="TH"/>
      </w:pPr>
      <w:r>
        <w:object w:dxaOrig="10666" w:dyaOrig="6871" w14:anchorId="7D78A8E4">
          <v:shape id="_x0000_i1132" type="#_x0000_t75" style="width:481.65pt;height:309.85pt" o:ole="">
            <v:imagedata r:id="rId229" o:title=""/>
          </v:shape>
          <o:OLEObject Type="Embed" ProgID="Visio.Drawing.11" ShapeID="_x0000_i1132" DrawAspect="Content" ObjectID="_1765536302" r:id="rId230"/>
        </w:object>
      </w:r>
    </w:p>
    <w:p w14:paraId="7146130F" w14:textId="77777777" w:rsidR="00C336BB" w:rsidRPr="00F009FE" w:rsidRDefault="00C336BB" w:rsidP="00C336BB">
      <w:pPr>
        <w:pStyle w:val="TF"/>
      </w:pPr>
      <w:r>
        <w:t>Figure B.1-1</w:t>
      </w:r>
      <w:r w:rsidRPr="00600B96">
        <w:t xml:space="preserve">: </w:t>
      </w:r>
      <w:r>
        <w:t>Transmission control process</w:t>
      </w:r>
    </w:p>
    <w:p w14:paraId="2856151F" w14:textId="77777777" w:rsidR="00C336BB" w:rsidRPr="005D0A05" w:rsidRDefault="00C336BB" w:rsidP="00C336BB">
      <w:pPr>
        <w:pStyle w:val="Heading1"/>
        <w:rPr>
          <w:rFonts w:eastAsia="SimSun"/>
        </w:rPr>
      </w:pPr>
      <w:bookmarkStart w:id="998" w:name="_Toc454349387"/>
      <w:bookmarkStart w:id="999" w:name="_Toc154923566"/>
      <w:r>
        <w:lastRenderedPageBreak/>
        <w:t>B</w:t>
      </w:r>
      <w:r w:rsidRPr="005D0A05">
        <w:t>.2</w:t>
      </w:r>
      <w:r w:rsidRPr="005D0A05">
        <w:tab/>
      </w:r>
      <w:r>
        <w:t>Transmission control arbitration</w:t>
      </w:r>
      <w:bookmarkEnd w:id="998"/>
      <w:bookmarkEnd w:id="999"/>
    </w:p>
    <w:p w14:paraId="097504AE" w14:textId="77777777" w:rsidR="00C336BB" w:rsidRDefault="00C336BB" w:rsidP="00C336BB">
      <w:r>
        <w:rPr>
          <w:noProof/>
          <w:lang w:val="en-US"/>
        </w:rPr>
        <w:t>The transmission control arbitration is a central function of the transmission control process and is implementation specific. In a typical deployment, multiple or simultaneous requests can be received at the transmission control arbitration function. Each of these requests may be categorized into different request types with different queuing priorities, and therefore each request type will be maintained with separate queues. Each request shall not be present in more than one queue at any given time. The queue types and the order of queues may be configured by the MCData administrator, as described below.</w:t>
      </w:r>
    </w:p>
    <w:p w14:paraId="69414673" w14:textId="77777777" w:rsidR="00C336BB" w:rsidRPr="000A088C"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Transmission control queue: It is the primary queue from which the request is processed for transmission e.g. emergency communication requests may result in this queue</w:t>
      </w:r>
      <w:r>
        <w:rPr>
          <w:rFonts w:eastAsia="SimSun"/>
          <w:lang w:eastAsia="zh-CN"/>
        </w:rPr>
        <w:t xml:space="preserve"> and processed at the highest priority.</w:t>
      </w:r>
    </w:p>
    <w:p w14:paraId="08388F4F" w14:textId="77777777" w:rsidR="00C336BB" w:rsidRPr="000A088C"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Communication type queue: This queue may be sorted in the order of the communication type associated with the request. For example, the group communication requests may always take precedence over one-to-many or private communication requests.</w:t>
      </w:r>
    </w:p>
    <w:p w14:paraId="7CDE81E4" w14:textId="77777777" w:rsidR="00C336BB"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S</w:t>
      </w:r>
      <w:r>
        <w:rPr>
          <w:rFonts w:eastAsia="SimSun"/>
          <w:lang w:eastAsia="zh-CN"/>
        </w:rPr>
        <w:t>tatic attribute queue: This queue may be formed based on the static attributes associated with the request e.g. group priority, user priority, which may be pre-configured by the MCData administrator.</w:t>
      </w:r>
    </w:p>
    <w:p w14:paraId="7F2A10DE" w14:textId="77777777" w:rsidR="00C336BB" w:rsidRPr="00F61BED" w:rsidRDefault="00C336BB" w:rsidP="00C336BB">
      <w:pPr>
        <w:pStyle w:val="B1"/>
        <w:rPr>
          <w:rFonts w:eastAsia="SimSun"/>
          <w:lang w:eastAsia="zh-CN"/>
        </w:rPr>
      </w:pPr>
      <w:r>
        <w:rPr>
          <w:rFonts w:eastAsia="SimSun"/>
          <w:lang w:eastAsia="zh-CN"/>
        </w:rPr>
        <w:t>-</w:t>
      </w:r>
      <w:r>
        <w:rPr>
          <w:rFonts w:eastAsia="SimSun"/>
          <w:lang w:eastAsia="zh-CN"/>
        </w:rPr>
        <w:tab/>
        <w:t>Dynamic attribute queue: This queue may be formed based on the dynamic attributes associated with the request e.g. location of the sending user, content size, etc.</w:t>
      </w:r>
    </w:p>
    <w:p w14:paraId="0BD61D65" w14:textId="50CDF618" w:rsidR="00C336BB" w:rsidRDefault="00C336BB" w:rsidP="00C336BB">
      <w:pPr>
        <w:pStyle w:val="Heading8"/>
      </w:pPr>
      <w:bookmarkStart w:id="1000" w:name="_Toc154923567"/>
      <w:r>
        <w:t>Annex C:</w:t>
      </w:r>
      <w:r w:rsidR="008F3AC0">
        <w:tab/>
        <w:t>Void</w:t>
      </w:r>
      <w:bookmarkEnd w:id="1000"/>
    </w:p>
    <w:p w14:paraId="30327233" w14:textId="77777777" w:rsidR="00C336BB" w:rsidRDefault="00C336BB" w:rsidP="00C336BB">
      <w:pPr>
        <w:pStyle w:val="Heading8"/>
      </w:pPr>
      <w:r>
        <w:br w:type="page"/>
      </w:r>
      <w:bookmarkStart w:id="1001" w:name="_Toc154923568"/>
      <w:r>
        <w:lastRenderedPageBreak/>
        <w:t>Annex D (informative):</w:t>
      </w:r>
      <w:bookmarkStart w:id="1002" w:name="_Hlk106023203"/>
      <w:r>
        <w:br/>
      </w:r>
      <w:r w:rsidRPr="0047729D">
        <w:t>Example of a User Message Storage Area</w:t>
      </w:r>
      <w:bookmarkEnd w:id="1001"/>
      <w:bookmarkEnd w:id="1002"/>
    </w:p>
    <w:p w14:paraId="1A53E572" w14:textId="77777777" w:rsidR="00C336BB" w:rsidRDefault="00C336BB" w:rsidP="00C336BB">
      <w:r>
        <w:t>The figure in subclause 7.13.1 illustrates the high-level structure of the MCData message store where objects are stored in a flat structure in the user storage area. This flat data structure provides maximum flexibility for UI implementation to present stored objects to the user</w:t>
      </w:r>
      <w:r w:rsidRPr="007E10EE">
        <w:t>. However, a folder hierarchy structure provides a better visual presentation of the stored objects to the MCData user.</w:t>
      </w:r>
    </w:p>
    <w:p w14:paraId="1F9614DE" w14:textId="77777777" w:rsidR="00C336BB" w:rsidRDefault="00C336BB" w:rsidP="00C336BB">
      <w:pPr>
        <w:pStyle w:val="TH"/>
      </w:pPr>
      <w:r>
        <w:object w:dxaOrig="11017" w:dyaOrig="10836" w14:anchorId="18F438CD">
          <v:shape id="_x0000_i1133" type="#_x0000_t75" style="width:368.65pt;height:363.2pt" o:ole="">
            <v:imagedata r:id="rId231" o:title=""/>
          </v:shape>
          <o:OLEObject Type="Embed" ProgID="Visio.Drawing.11" ShapeID="_x0000_i1133" DrawAspect="Content" ObjectID="_1765536303" r:id="rId232"/>
        </w:object>
      </w:r>
    </w:p>
    <w:p w14:paraId="5BAB42F1" w14:textId="77777777" w:rsidR="00C336BB" w:rsidRDefault="00C336BB" w:rsidP="00C336BB">
      <w:pPr>
        <w:pStyle w:val="TF"/>
      </w:pPr>
      <w:r>
        <w:t>Figure D-1</w:t>
      </w:r>
      <w:r w:rsidRPr="00600B96">
        <w:t>:</w:t>
      </w:r>
      <w:r>
        <w:t xml:space="preserve"> User message storage area example</w:t>
      </w:r>
    </w:p>
    <w:p w14:paraId="5433FD87" w14:textId="77777777" w:rsidR="00C336BB" w:rsidRDefault="00C336BB" w:rsidP="00C336BB">
      <w:r>
        <w:t>In figure D-1 the MCData user 1 message storage area in the MCData message store is constructed in folder hierarchical way. A system default folder, Inbox, is configured to receive all new objects coming from active communications. The MCData user 1 creates Group 1, Group 2 and Group N folders to store communication history for different group communications that he is a member of. Once the Group 1 folder is created the MCData user 1 can then move all the objects related to Group 1 communication from the Inbox to the Group 1 folder. The MCData user 1 can also create child folders in Group 1 folder to further divide the stored objects into different groupings such as with different subjects, Subject 1 and Subject 2. Similarly, the MCData user 1 creates child folders, Date 1 and Date 2, in Group N folder to store communication history in group N occurred in different dates. With this hierarchical folder structure, the MCData user 1 can browse his user account in the MCData message store interactively and navigate to the information he would like to see. For example, the MCData user 1 can start with the top-level root folder and traverse down the folder hierarchy to reach to Date 2 folder and see the communication history of group N in that particular date.</w:t>
      </w:r>
    </w:p>
    <w:p w14:paraId="6992060C" w14:textId="77777777" w:rsidR="00C336BB" w:rsidRPr="004D3578" w:rsidRDefault="00C336BB" w:rsidP="00C336BB">
      <w:pPr>
        <w:pStyle w:val="Heading8"/>
      </w:pPr>
      <w:bookmarkStart w:id="1003" w:name="_Toc154923569"/>
      <w:r>
        <w:lastRenderedPageBreak/>
        <w:t>Annex E</w:t>
      </w:r>
      <w:r w:rsidRPr="004D3578">
        <w:t xml:space="preserve"> (informative):</w:t>
      </w:r>
      <w:r w:rsidRPr="004D3578">
        <w:br/>
        <w:t>Change history</w:t>
      </w:r>
      <w:bookmarkStart w:id="1004" w:name="historyclause"/>
      <w:bookmarkEnd w:id="964"/>
      <w:bookmarkEnd w:id="965"/>
      <w:bookmarkEnd w:id="966"/>
      <w:bookmarkEnd w:id="967"/>
      <w:bookmarkEnd w:id="968"/>
      <w:bookmarkEnd w:id="969"/>
      <w:bookmarkEnd w:id="970"/>
      <w:bookmarkEnd w:id="971"/>
      <w:bookmarkEnd w:id="972"/>
      <w:bookmarkEnd w:id="973"/>
      <w:bookmarkEnd w:id="984"/>
      <w:bookmarkEnd w:id="985"/>
      <w:bookmarkEnd w:id="100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567"/>
        <w:gridCol w:w="4536"/>
        <w:gridCol w:w="708"/>
      </w:tblGrid>
      <w:tr w:rsidR="00C336BB" w:rsidRPr="00235394" w14:paraId="4B7DD367" w14:textId="77777777" w:rsidTr="00DA7C4A">
        <w:trPr>
          <w:cantSplit/>
        </w:trPr>
        <w:tc>
          <w:tcPr>
            <w:tcW w:w="9639" w:type="dxa"/>
            <w:gridSpan w:val="8"/>
            <w:tcBorders>
              <w:bottom w:val="nil"/>
            </w:tcBorders>
            <w:shd w:val="solid" w:color="FFFFFF" w:fill="auto"/>
          </w:tcPr>
          <w:bookmarkEnd w:id="1004"/>
          <w:p w14:paraId="21FEEAAE" w14:textId="77777777" w:rsidR="00C336BB" w:rsidRPr="002C7CB4" w:rsidRDefault="00C336BB" w:rsidP="00DA72C9">
            <w:pPr>
              <w:pStyle w:val="TAL"/>
              <w:jc w:val="center"/>
              <w:rPr>
                <w:b/>
                <w:sz w:val="16"/>
              </w:rPr>
            </w:pPr>
            <w:r w:rsidRPr="002C7CB4">
              <w:rPr>
                <w:b/>
              </w:rPr>
              <w:lastRenderedPageBreak/>
              <w:t>Change history</w:t>
            </w:r>
          </w:p>
        </w:tc>
      </w:tr>
      <w:tr w:rsidR="00C336BB" w:rsidRPr="00FF42F5" w14:paraId="185571CE" w14:textId="77777777" w:rsidTr="00DA7C4A">
        <w:tc>
          <w:tcPr>
            <w:tcW w:w="800" w:type="dxa"/>
            <w:shd w:val="pct10" w:color="auto" w:fill="FFFFFF"/>
          </w:tcPr>
          <w:p w14:paraId="3523E71E" w14:textId="77777777" w:rsidR="00C336BB" w:rsidRPr="002C7CB4" w:rsidRDefault="00C336BB" w:rsidP="00DA72C9">
            <w:pPr>
              <w:pStyle w:val="TAL"/>
              <w:rPr>
                <w:b/>
                <w:sz w:val="16"/>
              </w:rPr>
            </w:pPr>
            <w:r w:rsidRPr="002C7CB4">
              <w:rPr>
                <w:b/>
                <w:sz w:val="16"/>
              </w:rPr>
              <w:t>Date</w:t>
            </w:r>
          </w:p>
        </w:tc>
        <w:tc>
          <w:tcPr>
            <w:tcW w:w="901" w:type="dxa"/>
            <w:shd w:val="pct10" w:color="auto" w:fill="FFFFFF"/>
          </w:tcPr>
          <w:p w14:paraId="3D66356D" w14:textId="77777777" w:rsidR="00C336BB" w:rsidRPr="002C7CB4" w:rsidRDefault="00C336BB" w:rsidP="00DA72C9">
            <w:pPr>
              <w:pStyle w:val="TAL"/>
              <w:rPr>
                <w:b/>
                <w:sz w:val="16"/>
              </w:rPr>
            </w:pPr>
            <w:r w:rsidRPr="002C7CB4">
              <w:rPr>
                <w:b/>
                <w:sz w:val="16"/>
              </w:rPr>
              <w:t>Meeting</w:t>
            </w:r>
          </w:p>
        </w:tc>
        <w:tc>
          <w:tcPr>
            <w:tcW w:w="1134" w:type="dxa"/>
            <w:shd w:val="pct10" w:color="auto" w:fill="FFFFFF"/>
          </w:tcPr>
          <w:p w14:paraId="151C7409" w14:textId="77777777" w:rsidR="00C336BB" w:rsidRPr="002C7CB4" w:rsidRDefault="00C336BB" w:rsidP="00DA72C9">
            <w:pPr>
              <w:pStyle w:val="TAL"/>
              <w:rPr>
                <w:b/>
                <w:sz w:val="16"/>
              </w:rPr>
            </w:pPr>
            <w:r w:rsidRPr="002C7CB4">
              <w:rPr>
                <w:b/>
                <w:sz w:val="16"/>
              </w:rPr>
              <w:t>TDoc</w:t>
            </w:r>
          </w:p>
        </w:tc>
        <w:tc>
          <w:tcPr>
            <w:tcW w:w="567" w:type="dxa"/>
            <w:shd w:val="pct10" w:color="auto" w:fill="FFFFFF"/>
          </w:tcPr>
          <w:p w14:paraId="7F9C4426" w14:textId="77777777" w:rsidR="00C336BB" w:rsidRPr="002C7CB4" w:rsidRDefault="00C336BB" w:rsidP="00DA72C9">
            <w:pPr>
              <w:pStyle w:val="TAL"/>
              <w:rPr>
                <w:b/>
                <w:sz w:val="16"/>
              </w:rPr>
            </w:pPr>
            <w:r w:rsidRPr="002C7CB4">
              <w:rPr>
                <w:b/>
                <w:sz w:val="16"/>
              </w:rPr>
              <w:t>CR</w:t>
            </w:r>
          </w:p>
        </w:tc>
        <w:tc>
          <w:tcPr>
            <w:tcW w:w="426" w:type="dxa"/>
            <w:shd w:val="pct10" w:color="auto" w:fill="FFFFFF"/>
          </w:tcPr>
          <w:p w14:paraId="28EF5F91" w14:textId="77777777" w:rsidR="00C336BB" w:rsidRPr="002C7CB4" w:rsidRDefault="00C336BB" w:rsidP="00DA72C9">
            <w:pPr>
              <w:pStyle w:val="TAL"/>
              <w:rPr>
                <w:b/>
                <w:sz w:val="16"/>
              </w:rPr>
            </w:pPr>
            <w:r w:rsidRPr="002C7CB4">
              <w:rPr>
                <w:b/>
                <w:sz w:val="16"/>
              </w:rPr>
              <w:t>Rev</w:t>
            </w:r>
          </w:p>
        </w:tc>
        <w:tc>
          <w:tcPr>
            <w:tcW w:w="567" w:type="dxa"/>
            <w:shd w:val="pct10" w:color="auto" w:fill="FFFFFF"/>
          </w:tcPr>
          <w:p w14:paraId="0231F799" w14:textId="77777777" w:rsidR="00C336BB" w:rsidRPr="002C7CB4" w:rsidRDefault="00C336BB" w:rsidP="00DA72C9">
            <w:pPr>
              <w:pStyle w:val="TAL"/>
              <w:rPr>
                <w:b/>
                <w:sz w:val="16"/>
              </w:rPr>
            </w:pPr>
            <w:r w:rsidRPr="002C7CB4">
              <w:rPr>
                <w:b/>
                <w:sz w:val="16"/>
              </w:rPr>
              <w:t>Cat</w:t>
            </w:r>
          </w:p>
        </w:tc>
        <w:tc>
          <w:tcPr>
            <w:tcW w:w="4536" w:type="dxa"/>
            <w:shd w:val="pct10" w:color="auto" w:fill="FFFFFF"/>
          </w:tcPr>
          <w:p w14:paraId="51F46BB8" w14:textId="77777777" w:rsidR="00C336BB" w:rsidRPr="002C7CB4" w:rsidRDefault="00C336BB" w:rsidP="00DA72C9">
            <w:pPr>
              <w:pStyle w:val="TAL"/>
              <w:rPr>
                <w:b/>
                <w:sz w:val="16"/>
              </w:rPr>
            </w:pPr>
            <w:r w:rsidRPr="002C7CB4">
              <w:rPr>
                <w:b/>
                <w:sz w:val="16"/>
              </w:rPr>
              <w:t>Subject/Comment</w:t>
            </w:r>
          </w:p>
        </w:tc>
        <w:tc>
          <w:tcPr>
            <w:tcW w:w="708" w:type="dxa"/>
            <w:shd w:val="pct10" w:color="auto" w:fill="FFFFFF"/>
          </w:tcPr>
          <w:p w14:paraId="28D54219" w14:textId="77777777" w:rsidR="00C336BB" w:rsidRPr="002C7CB4" w:rsidRDefault="00C336BB" w:rsidP="00DA72C9">
            <w:pPr>
              <w:pStyle w:val="TAL"/>
              <w:rPr>
                <w:b/>
                <w:sz w:val="16"/>
              </w:rPr>
            </w:pPr>
            <w:r w:rsidRPr="002C7CB4">
              <w:rPr>
                <w:b/>
                <w:sz w:val="16"/>
              </w:rPr>
              <w:t>New version</w:t>
            </w:r>
          </w:p>
        </w:tc>
      </w:tr>
      <w:tr w:rsidR="00C336BB" w:rsidRPr="00FF42F5" w14:paraId="1A2D4E13" w14:textId="77777777" w:rsidTr="00DA7C4A">
        <w:tc>
          <w:tcPr>
            <w:tcW w:w="800" w:type="dxa"/>
            <w:shd w:val="solid" w:color="FFFFFF" w:fill="auto"/>
          </w:tcPr>
          <w:p w14:paraId="20FBB292" w14:textId="77777777" w:rsidR="00C336BB" w:rsidRPr="002C7CB4" w:rsidRDefault="00C336BB" w:rsidP="00DA72C9">
            <w:pPr>
              <w:pStyle w:val="TAL"/>
              <w:rPr>
                <w:lang w:eastAsia="zh-CN"/>
              </w:rPr>
            </w:pPr>
            <w:r w:rsidRPr="002C7CB4">
              <w:t>201</w:t>
            </w:r>
            <w:r w:rsidRPr="002C7CB4">
              <w:rPr>
                <w:rFonts w:hint="eastAsia"/>
                <w:lang w:eastAsia="zh-CN"/>
              </w:rPr>
              <w:t>6</w:t>
            </w:r>
            <w:r w:rsidRPr="002C7CB4">
              <w:t>-07</w:t>
            </w:r>
          </w:p>
        </w:tc>
        <w:tc>
          <w:tcPr>
            <w:tcW w:w="901" w:type="dxa"/>
            <w:shd w:val="solid" w:color="FFFFFF" w:fill="auto"/>
          </w:tcPr>
          <w:p w14:paraId="72FE507F" w14:textId="77777777" w:rsidR="00C336BB" w:rsidRPr="002C7CB4" w:rsidRDefault="00C336BB" w:rsidP="00DA72C9">
            <w:pPr>
              <w:pStyle w:val="TAL"/>
            </w:pPr>
          </w:p>
        </w:tc>
        <w:tc>
          <w:tcPr>
            <w:tcW w:w="1134" w:type="dxa"/>
            <w:shd w:val="solid" w:color="FFFFFF" w:fill="auto"/>
          </w:tcPr>
          <w:p w14:paraId="21630097" w14:textId="77777777" w:rsidR="00C336BB" w:rsidRPr="002C7CB4" w:rsidRDefault="00C336BB" w:rsidP="00DA72C9">
            <w:pPr>
              <w:pStyle w:val="TAL"/>
            </w:pPr>
          </w:p>
        </w:tc>
        <w:tc>
          <w:tcPr>
            <w:tcW w:w="567" w:type="dxa"/>
            <w:shd w:val="solid" w:color="FFFFFF" w:fill="auto"/>
          </w:tcPr>
          <w:p w14:paraId="6E1A5C6C" w14:textId="77777777" w:rsidR="00C336BB" w:rsidRPr="002C7CB4" w:rsidRDefault="00C336BB" w:rsidP="00DA72C9">
            <w:pPr>
              <w:pStyle w:val="TAL"/>
              <w:jc w:val="center"/>
            </w:pPr>
          </w:p>
        </w:tc>
        <w:tc>
          <w:tcPr>
            <w:tcW w:w="426" w:type="dxa"/>
            <w:shd w:val="solid" w:color="FFFFFF" w:fill="auto"/>
          </w:tcPr>
          <w:p w14:paraId="04588496" w14:textId="77777777" w:rsidR="00C336BB" w:rsidRPr="002C7CB4" w:rsidRDefault="00C336BB" w:rsidP="00DA72C9">
            <w:pPr>
              <w:pStyle w:val="TAL"/>
              <w:jc w:val="center"/>
            </w:pPr>
          </w:p>
        </w:tc>
        <w:tc>
          <w:tcPr>
            <w:tcW w:w="567" w:type="dxa"/>
            <w:shd w:val="solid" w:color="FFFFFF" w:fill="auto"/>
          </w:tcPr>
          <w:p w14:paraId="52E330F4" w14:textId="77777777" w:rsidR="00C336BB" w:rsidRPr="002C7CB4" w:rsidRDefault="00C336BB" w:rsidP="00DA72C9">
            <w:pPr>
              <w:pStyle w:val="TAL"/>
              <w:jc w:val="center"/>
            </w:pPr>
          </w:p>
        </w:tc>
        <w:tc>
          <w:tcPr>
            <w:tcW w:w="4536" w:type="dxa"/>
            <w:shd w:val="solid" w:color="FFFFFF" w:fill="auto"/>
          </w:tcPr>
          <w:p w14:paraId="70D9DEE6" w14:textId="77777777" w:rsidR="00C336BB" w:rsidRPr="002C7CB4" w:rsidRDefault="00C336BB" w:rsidP="00DA72C9">
            <w:pPr>
              <w:pStyle w:val="TAL"/>
            </w:pPr>
            <w:r w:rsidRPr="002C7CB4">
              <w:t>Initial version.</w:t>
            </w:r>
          </w:p>
        </w:tc>
        <w:tc>
          <w:tcPr>
            <w:tcW w:w="708" w:type="dxa"/>
            <w:shd w:val="solid" w:color="FFFFFF" w:fill="auto"/>
          </w:tcPr>
          <w:p w14:paraId="71490AB9" w14:textId="77777777" w:rsidR="00C336BB" w:rsidRPr="002C7CB4" w:rsidRDefault="00C336BB" w:rsidP="00DA72C9">
            <w:pPr>
              <w:pStyle w:val="TAL"/>
            </w:pPr>
            <w:r w:rsidRPr="002C7CB4">
              <w:t>0.0.0</w:t>
            </w:r>
          </w:p>
        </w:tc>
      </w:tr>
      <w:tr w:rsidR="00C336BB" w:rsidRPr="00FF42F5" w14:paraId="59971D7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718F3E9" w14:textId="77777777" w:rsidR="00C336BB" w:rsidRPr="002C7CB4" w:rsidRDefault="00C336BB" w:rsidP="00DA72C9">
            <w:pPr>
              <w:pStyle w:val="TAL"/>
              <w:rPr>
                <w:snapToGrid w:val="0"/>
              </w:rPr>
            </w:pPr>
            <w:r w:rsidRPr="002C7CB4">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5216A5"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3BB27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9BF0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6261E31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5256CD"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D8E810" w14:textId="77777777" w:rsidR="00C336BB" w:rsidRPr="002C7CB4" w:rsidRDefault="00C336BB" w:rsidP="00DA72C9">
            <w:pPr>
              <w:pStyle w:val="TAL"/>
            </w:pPr>
            <w:r w:rsidRPr="002C7CB4">
              <w:t>Update following SA6#12 incorporating the following pCRs:</w:t>
            </w:r>
          </w:p>
          <w:p w14:paraId="094B95BE" w14:textId="77777777" w:rsidR="00C336BB" w:rsidRPr="002C7CB4" w:rsidRDefault="00C336BB" w:rsidP="00DA72C9">
            <w:pPr>
              <w:pStyle w:val="TAL"/>
              <w:rPr>
                <w:snapToGrid w:val="0"/>
              </w:rPr>
            </w:pPr>
            <w:r w:rsidRPr="002C7CB4">
              <w:rPr>
                <w:snapToGrid w:val="0"/>
              </w:rPr>
              <w:t>S6-160810; S6-160875; S6-160876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BC4B07" w14:textId="77777777" w:rsidR="00C336BB" w:rsidRPr="002C7CB4" w:rsidRDefault="00C336BB" w:rsidP="00DA72C9">
            <w:pPr>
              <w:pStyle w:val="TAL"/>
              <w:rPr>
                <w:snapToGrid w:val="0"/>
              </w:rPr>
            </w:pPr>
            <w:r w:rsidRPr="002C7CB4">
              <w:rPr>
                <w:snapToGrid w:val="0"/>
              </w:rPr>
              <w:t>0.1.0</w:t>
            </w:r>
          </w:p>
        </w:tc>
      </w:tr>
      <w:tr w:rsidR="00C336BB" w:rsidRPr="00FF42F5" w14:paraId="190ACB6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5513FFC" w14:textId="77777777" w:rsidR="00C336BB" w:rsidRPr="002C7CB4" w:rsidRDefault="00C336BB" w:rsidP="00DA72C9">
            <w:pPr>
              <w:pStyle w:val="TAL"/>
              <w:rPr>
                <w:snapToGrid w:val="0"/>
              </w:rPr>
            </w:pPr>
            <w:r w:rsidRPr="002C7CB4">
              <w:rPr>
                <w:snapToGrid w:val="0"/>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106868"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25106"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6B1497"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1E01D4A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7BE71"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661E299" w14:textId="77777777" w:rsidR="00C336BB" w:rsidRPr="002C7CB4" w:rsidRDefault="00C336BB" w:rsidP="00DA72C9">
            <w:pPr>
              <w:pStyle w:val="TAL"/>
            </w:pPr>
            <w:r w:rsidRPr="002C7CB4">
              <w:t>Update following SA6#13 incorporating the following pCRs:</w:t>
            </w:r>
          </w:p>
          <w:p w14:paraId="143ED07E" w14:textId="77777777" w:rsidR="00C336BB" w:rsidRPr="002C7CB4" w:rsidRDefault="00C336BB" w:rsidP="00DA72C9">
            <w:pPr>
              <w:pStyle w:val="TAL"/>
              <w:rPr>
                <w:snapToGrid w:val="0"/>
              </w:rPr>
            </w:pPr>
            <w:r w:rsidRPr="002C7CB4">
              <w:rPr>
                <w:snapToGrid w:val="0"/>
              </w:rPr>
              <w:t>S6-161169; S6-161170; S6-161243; S6-161265; S6-161085; S6-161173; S6-161174; S6-161245; S6-161176; S6-161248; S6-161177; S6-161178; S6-161266; S6-161267; S6-161184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D11B22" w14:textId="77777777" w:rsidR="00C336BB" w:rsidRPr="002C7CB4" w:rsidRDefault="00C336BB" w:rsidP="00DA72C9">
            <w:pPr>
              <w:pStyle w:val="TAL"/>
              <w:rPr>
                <w:snapToGrid w:val="0"/>
              </w:rPr>
            </w:pPr>
            <w:r w:rsidRPr="002C7CB4">
              <w:rPr>
                <w:snapToGrid w:val="0"/>
              </w:rPr>
              <w:t>0.2.0</w:t>
            </w:r>
          </w:p>
        </w:tc>
      </w:tr>
      <w:tr w:rsidR="00C336BB" w:rsidRPr="00FF42F5" w14:paraId="59AF9A0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E2934E2"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DEAA7B"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3EE52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E928E3"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28D256A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2E20B"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B67B45" w14:textId="77777777" w:rsidR="00C336BB" w:rsidRPr="002C7CB4" w:rsidRDefault="00C336BB" w:rsidP="00DA72C9">
            <w:pPr>
              <w:pStyle w:val="TAL"/>
            </w:pPr>
            <w:r w:rsidRPr="002C7CB4">
              <w:t>Update following SA6#14 incorporating the following pCRs:</w:t>
            </w:r>
          </w:p>
          <w:p w14:paraId="09A3AD2F" w14:textId="77777777" w:rsidR="00C336BB" w:rsidRPr="002C7CB4" w:rsidRDefault="00C336BB" w:rsidP="00DA72C9">
            <w:pPr>
              <w:pStyle w:val="TAL"/>
              <w:rPr>
                <w:snapToGrid w:val="0"/>
              </w:rPr>
            </w:pPr>
            <w:r w:rsidRPr="002C7CB4">
              <w:rPr>
                <w:snapToGrid w:val="0"/>
              </w:rPr>
              <w:t>S6-161316; S6-161586; S6-161609; S6-161587; S6-161589; S6-161506; S6-161576; S6-161507; S6-161326; S6-161508; S6-161577; S6-161511; S6-161512; S6-161616; S6-161514; S6-161515; S6-161516; S6-161580; S6-161581; S6-161519; S6-161498; S6-161642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79081" w14:textId="77777777" w:rsidR="00C336BB" w:rsidRPr="002C7CB4" w:rsidRDefault="00C336BB" w:rsidP="00DA72C9">
            <w:pPr>
              <w:pStyle w:val="TAL"/>
              <w:rPr>
                <w:snapToGrid w:val="0"/>
              </w:rPr>
            </w:pPr>
            <w:r w:rsidRPr="002C7CB4">
              <w:rPr>
                <w:snapToGrid w:val="0"/>
              </w:rPr>
              <w:t>0.3.0</w:t>
            </w:r>
          </w:p>
        </w:tc>
      </w:tr>
      <w:tr w:rsidR="00C336BB" w:rsidRPr="00FF42F5" w14:paraId="5C74EC4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B5C1DC"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DAE64C"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C1AF20"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683D5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205D67F"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02A04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0CB8AFA" w14:textId="77777777" w:rsidR="00C336BB" w:rsidRPr="002C7CB4" w:rsidRDefault="00C336BB" w:rsidP="00DA72C9">
            <w:pPr>
              <w:pStyle w:val="TAL"/>
              <w:rPr>
                <w:snapToGrid w:val="0"/>
              </w:rPr>
            </w:pPr>
            <w:r w:rsidRPr="002C7CB4">
              <w:rPr>
                <w:snapToGrid w:val="0"/>
              </w:rPr>
              <w:t>Submitted for Approval at SA#74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9F61B9" w14:textId="77777777" w:rsidR="00C336BB" w:rsidRPr="002C7CB4" w:rsidRDefault="00C336BB" w:rsidP="00DA72C9">
            <w:pPr>
              <w:pStyle w:val="TAL"/>
              <w:rPr>
                <w:snapToGrid w:val="0"/>
              </w:rPr>
            </w:pPr>
            <w:r w:rsidRPr="002C7CB4">
              <w:rPr>
                <w:snapToGrid w:val="0"/>
              </w:rPr>
              <w:t>1.0.0</w:t>
            </w:r>
          </w:p>
        </w:tc>
      </w:tr>
      <w:tr w:rsidR="00C336BB" w:rsidRPr="00FF42F5" w14:paraId="22E329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99DD47" w14:textId="77777777" w:rsidR="00C336BB" w:rsidRPr="002C7CB4" w:rsidRDefault="00C336BB" w:rsidP="00DA72C9">
            <w:pPr>
              <w:pStyle w:val="TAL"/>
              <w:rPr>
                <w:snapToGrid w:val="0"/>
              </w:rPr>
            </w:pPr>
            <w:r w:rsidRPr="002C7CB4">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CAB314"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44C847"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C4269C"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109E7D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1013A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7CE9A66" w14:textId="77777777" w:rsidR="00C336BB" w:rsidRPr="002C7CB4" w:rsidRDefault="00C336BB" w:rsidP="00DA72C9">
            <w:pPr>
              <w:pStyle w:val="TAL"/>
              <w:rPr>
                <w:snapToGrid w:val="0"/>
              </w:rPr>
            </w:pPr>
            <w:r w:rsidRPr="002C7CB4">
              <w:rPr>
                <w:snapToGrid w:val="0"/>
              </w:rPr>
              <w:t>MCC Editorial update for publication after TSG SA approval (SA#74)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0625C1" w14:textId="77777777" w:rsidR="00C336BB" w:rsidRPr="002C7CB4" w:rsidRDefault="00C336BB" w:rsidP="00DA72C9">
            <w:pPr>
              <w:pStyle w:val="TAL"/>
              <w:rPr>
                <w:snapToGrid w:val="0"/>
              </w:rPr>
            </w:pPr>
            <w:r w:rsidRPr="002C7CB4">
              <w:rPr>
                <w:snapToGrid w:val="0"/>
              </w:rPr>
              <w:t>14.0.0</w:t>
            </w:r>
          </w:p>
        </w:tc>
      </w:tr>
      <w:tr w:rsidR="00C336BB" w:rsidRPr="00FF42F5" w14:paraId="2A2C5C0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FC61712"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7009B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30CAC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DF26E8" w14:textId="77777777" w:rsidR="00C336BB" w:rsidRPr="002C7CB4" w:rsidRDefault="00C336BB" w:rsidP="00DA72C9">
            <w:pPr>
              <w:pStyle w:val="TAL"/>
              <w:jc w:val="center"/>
              <w:rPr>
                <w:snapToGrid w:val="0"/>
              </w:rPr>
            </w:pPr>
            <w:r w:rsidRPr="002C7CB4">
              <w:rPr>
                <w:snapToGrid w:val="0"/>
              </w:rPr>
              <w:t>0002</w:t>
            </w:r>
          </w:p>
        </w:tc>
        <w:tc>
          <w:tcPr>
            <w:tcW w:w="426" w:type="dxa"/>
            <w:tcBorders>
              <w:top w:val="single" w:sz="6" w:space="0" w:color="auto"/>
              <w:left w:val="single" w:sz="6" w:space="0" w:color="auto"/>
              <w:bottom w:val="single" w:sz="6" w:space="0" w:color="auto"/>
              <w:right w:val="single" w:sz="6" w:space="0" w:color="auto"/>
            </w:tcBorders>
          </w:tcPr>
          <w:p w14:paraId="7BE44F32"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BF24D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FF5AA6B" w14:textId="77777777" w:rsidR="00C336BB" w:rsidRPr="002C7CB4" w:rsidRDefault="00C336BB" w:rsidP="00DA72C9">
            <w:pPr>
              <w:pStyle w:val="TAL"/>
              <w:rPr>
                <w:snapToGrid w:val="0"/>
              </w:rPr>
            </w:pPr>
            <w:r w:rsidRPr="002C7CB4">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97A1F0" w14:textId="77777777" w:rsidR="00C336BB" w:rsidRPr="002C7CB4" w:rsidRDefault="00C336BB" w:rsidP="00DA72C9">
            <w:pPr>
              <w:pStyle w:val="TAL"/>
              <w:rPr>
                <w:snapToGrid w:val="0"/>
              </w:rPr>
            </w:pPr>
            <w:r w:rsidRPr="002C7CB4">
              <w:rPr>
                <w:snapToGrid w:val="0"/>
              </w:rPr>
              <w:t>14.1.0</w:t>
            </w:r>
          </w:p>
        </w:tc>
      </w:tr>
      <w:tr w:rsidR="00C336BB" w:rsidRPr="00FF42F5" w14:paraId="06D22F4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2D3BC0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E154E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83CFA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23C6B" w14:textId="77777777" w:rsidR="00C336BB" w:rsidRPr="002C7CB4" w:rsidRDefault="00C336BB" w:rsidP="00DA72C9">
            <w:pPr>
              <w:pStyle w:val="TAL"/>
              <w:jc w:val="center"/>
              <w:rPr>
                <w:snapToGrid w:val="0"/>
              </w:rPr>
            </w:pPr>
            <w:r w:rsidRPr="002C7CB4">
              <w:rPr>
                <w:snapToGrid w:val="0"/>
              </w:rPr>
              <w:t>0003</w:t>
            </w:r>
          </w:p>
        </w:tc>
        <w:tc>
          <w:tcPr>
            <w:tcW w:w="426" w:type="dxa"/>
            <w:tcBorders>
              <w:top w:val="single" w:sz="6" w:space="0" w:color="auto"/>
              <w:left w:val="single" w:sz="6" w:space="0" w:color="auto"/>
              <w:bottom w:val="single" w:sz="6" w:space="0" w:color="auto"/>
              <w:right w:val="single" w:sz="6" w:space="0" w:color="auto"/>
            </w:tcBorders>
          </w:tcPr>
          <w:p w14:paraId="2794AD4A"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C8B04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71E3BD9" w14:textId="77777777" w:rsidR="00C336BB" w:rsidRPr="002C7CB4" w:rsidRDefault="00C336BB" w:rsidP="00DA72C9">
            <w:pPr>
              <w:pStyle w:val="TAL"/>
              <w:rPr>
                <w:snapToGrid w:val="0"/>
              </w:rPr>
            </w:pPr>
            <w:r w:rsidRPr="002C7CB4">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EAE14E" w14:textId="77777777" w:rsidR="00C336BB" w:rsidRPr="002C7CB4" w:rsidRDefault="00C336BB" w:rsidP="00DA72C9">
            <w:pPr>
              <w:pStyle w:val="TAL"/>
              <w:rPr>
                <w:snapToGrid w:val="0"/>
              </w:rPr>
            </w:pPr>
            <w:r w:rsidRPr="002C7CB4">
              <w:rPr>
                <w:snapToGrid w:val="0"/>
              </w:rPr>
              <w:t>14.1.0</w:t>
            </w:r>
          </w:p>
        </w:tc>
      </w:tr>
      <w:tr w:rsidR="00C336BB" w:rsidRPr="00FF42F5" w14:paraId="19F9B9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86C644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FB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E2D6C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5726BA" w14:textId="77777777" w:rsidR="00C336BB" w:rsidRPr="002C7CB4" w:rsidRDefault="00C336BB" w:rsidP="00DA72C9">
            <w:pPr>
              <w:pStyle w:val="TAL"/>
              <w:jc w:val="center"/>
              <w:rPr>
                <w:snapToGrid w:val="0"/>
              </w:rPr>
            </w:pPr>
            <w:r w:rsidRPr="002C7CB4">
              <w:rPr>
                <w:snapToGrid w:val="0"/>
              </w:rPr>
              <w:t>0004</w:t>
            </w:r>
          </w:p>
        </w:tc>
        <w:tc>
          <w:tcPr>
            <w:tcW w:w="426" w:type="dxa"/>
            <w:tcBorders>
              <w:top w:val="single" w:sz="6" w:space="0" w:color="auto"/>
              <w:left w:val="single" w:sz="6" w:space="0" w:color="auto"/>
              <w:bottom w:val="single" w:sz="6" w:space="0" w:color="auto"/>
              <w:right w:val="single" w:sz="6" w:space="0" w:color="auto"/>
            </w:tcBorders>
          </w:tcPr>
          <w:p w14:paraId="307591F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6DE69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833B5E5" w14:textId="77777777" w:rsidR="00C336BB" w:rsidRPr="002C7CB4" w:rsidRDefault="00C336BB" w:rsidP="00DA72C9">
            <w:pPr>
              <w:pStyle w:val="TAL"/>
              <w:rPr>
                <w:snapToGrid w:val="0"/>
              </w:rPr>
            </w:pPr>
            <w:r w:rsidRPr="002C7CB4">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D6153D" w14:textId="77777777" w:rsidR="00C336BB" w:rsidRPr="002C7CB4" w:rsidRDefault="00C336BB" w:rsidP="00DA72C9">
            <w:pPr>
              <w:pStyle w:val="TAL"/>
              <w:rPr>
                <w:snapToGrid w:val="0"/>
              </w:rPr>
            </w:pPr>
            <w:r w:rsidRPr="002C7CB4">
              <w:rPr>
                <w:snapToGrid w:val="0"/>
              </w:rPr>
              <w:t>14.1.0</w:t>
            </w:r>
          </w:p>
        </w:tc>
      </w:tr>
      <w:tr w:rsidR="00C336BB" w:rsidRPr="00FF42F5" w14:paraId="56B69DC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4F26F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6B10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12A84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CE3E86" w14:textId="77777777" w:rsidR="00C336BB" w:rsidRPr="002C7CB4" w:rsidRDefault="00C336BB" w:rsidP="00DA72C9">
            <w:pPr>
              <w:pStyle w:val="TAL"/>
              <w:jc w:val="center"/>
              <w:rPr>
                <w:snapToGrid w:val="0"/>
              </w:rPr>
            </w:pPr>
            <w:r w:rsidRPr="002C7CB4">
              <w:rPr>
                <w:snapToGrid w:val="0"/>
              </w:rPr>
              <w:t>0005</w:t>
            </w:r>
          </w:p>
        </w:tc>
        <w:tc>
          <w:tcPr>
            <w:tcW w:w="426" w:type="dxa"/>
            <w:tcBorders>
              <w:top w:val="single" w:sz="6" w:space="0" w:color="auto"/>
              <w:left w:val="single" w:sz="6" w:space="0" w:color="auto"/>
              <w:bottom w:val="single" w:sz="6" w:space="0" w:color="auto"/>
              <w:right w:val="single" w:sz="6" w:space="0" w:color="auto"/>
            </w:tcBorders>
          </w:tcPr>
          <w:p w14:paraId="7041844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7B88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3D1757" w14:textId="77777777" w:rsidR="00C336BB" w:rsidRPr="002C7CB4" w:rsidRDefault="00C336BB" w:rsidP="00DA72C9">
            <w:pPr>
              <w:pStyle w:val="TAL"/>
              <w:rPr>
                <w:snapToGrid w:val="0"/>
              </w:rPr>
            </w:pPr>
            <w:r w:rsidRPr="002C7CB4">
              <w:rPr>
                <w:snapToGrid w:val="0"/>
              </w:rPr>
              <w:t>Adding descriptive text for the FD procedure section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B534C8" w14:textId="77777777" w:rsidR="00C336BB" w:rsidRPr="002C7CB4" w:rsidRDefault="00C336BB" w:rsidP="00DA72C9">
            <w:pPr>
              <w:pStyle w:val="TAL"/>
              <w:rPr>
                <w:snapToGrid w:val="0"/>
              </w:rPr>
            </w:pPr>
            <w:r w:rsidRPr="002C7CB4">
              <w:rPr>
                <w:snapToGrid w:val="0"/>
              </w:rPr>
              <w:t>14.1.0</w:t>
            </w:r>
          </w:p>
        </w:tc>
      </w:tr>
      <w:tr w:rsidR="00C336BB" w:rsidRPr="00FF42F5" w14:paraId="4616038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6CF627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0219A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9FA12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F6C59D" w14:textId="77777777" w:rsidR="00C336BB" w:rsidRPr="002C7CB4" w:rsidRDefault="00C336BB" w:rsidP="00DA72C9">
            <w:pPr>
              <w:pStyle w:val="TAL"/>
              <w:jc w:val="center"/>
              <w:rPr>
                <w:snapToGrid w:val="0"/>
              </w:rPr>
            </w:pPr>
            <w:r w:rsidRPr="002C7CB4">
              <w:rPr>
                <w:snapToGrid w:val="0"/>
              </w:rPr>
              <w:t>0006</w:t>
            </w:r>
          </w:p>
        </w:tc>
        <w:tc>
          <w:tcPr>
            <w:tcW w:w="426" w:type="dxa"/>
            <w:tcBorders>
              <w:top w:val="single" w:sz="6" w:space="0" w:color="auto"/>
              <w:left w:val="single" w:sz="6" w:space="0" w:color="auto"/>
              <w:bottom w:val="single" w:sz="6" w:space="0" w:color="auto"/>
              <w:right w:val="single" w:sz="6" w:space="0" w:color="auto"/>
            </w:tcBorders>
          </w:tcPr>
          <w:p w14:paraId="4807ED7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D57AD"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896E33" w14:textId="77777777" w:rsidR="00C336BB" w:rsidRPr="002C7CB4" w:rsidRDefault="00C336BB" w:rsidP="00DA72C9">
            <w:pPr>
              <w:pStyle w:val="TAL"/>
              <w:rPr>
                <w:snapToGrid w:val="0"/>
              </w:rPr>
            </w:pPr>
            <w:r w:rsidRPr="002C7CB4">
              <w:rPr>
                <w:snapToGrid w:val="0"/>
              </w:rPr>
              <w:t>Resolving editor's notes for the short data service feature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55792A" w14:textId="77777777" w:rsidR="00C336BB" w:rsidRPr="002C7CB4" w:rsidRDefault="00C336BB" w:rsidP="00DA72C9">
            <w:pPr>
              <w:pStyle w:val="TAL"/>
              <w:rPr>
                <w:snapToGrid w:val="0"/>
              </w:rPr>
            </w:pPr>
            <w:r w:rsidRPr="002C7CB4">
              <w:rPr>
                <w:snapToGrid w:val="0"/>
              </w:rPr>
              <w:t>14.1.0</w:t>
            </w:r>
          </w:p>
        </w:tc>
      </w:tr>
      <w:tr w:rsidR="00C336BB" w:rsidRPr="00FF42F5" w14:paraId="56782C9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592C9AE"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4FFE6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DFF90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62721E" w14:textId="77777777" w:rsidR="00C336BB" w:rsidRPr="002C7CB4" w:rsidRDefault="00C336BB" w:rsidP="00DA72C9">
            <w:pPr>
              <w:pStyle w:val="TAL"/>
              <w:jc w:val="center"/>
              <w:rPr>
                <w:snapToGrid w:val="0"/>
              </w:rPr>
            </w:pPr>
            <w:r w:rsidRPr="002C7CB4">
              <w:rPr>
                <w:snapToGrid w:val="0"/>
              </w:rPr>
              <w:t>0007</w:t>
            </w:r>
          </w:p>
        </w:tc>
        <w:tc>
          <w:tcPr>
            <w:tcW w:w="426" w:type="dxa"/>
            <w:tcBorders>
              <w:top w:val="single" w:sz="6" w:space="0" w:color="auto"/>
              <w:left w:val="single" w:sz="6" w:space="0" w:color="auto"/>
              <w:bottom w:val="single" w:sz="6" w:space="0" w:color="auto"/>
              <w:right w:val="single" w:sz="6" w:space="0" w:color="auto"/>
            </w:tcBorders>
          </w:tcPr>
          <w:p w14:paraId="70C0AF2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0D6016"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2C06E1" w14:textId="77777777" w:rsidR="00C336BB" w:rsidRPr="002C7CB4" w:rsidRDefault="00C336BB" w:rsidP="00DA72C9">
            <w:pPr>
              <w:pStyle w:val="TAL"/>
              <w:rPr>
                <w:snapToGrid w:val="0"/>
              </w:rPr>
            </w:pPr>
            <w:r w:rsidRPr="002C7CB4">
              <w:rPr>
                <w:snapToGrid w:val="0"/>
              </w:rPr>
              <w:t>Adding references for the signalling control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10CC3E" w14:textId="77777777" w:rsidR="00C336BB" w:rsidRPr="002C7CB4" w:rsidRDefault="00C336BB" w:rsidP="00DA72C9">
            <w:pPr>
              <w:pStyle w:val="TAL"/>
              <w:rPr>
                <w:snapToGrid w:val="0"/>
              </w:rPr>
            </w:pPr>
            <w:r w:rsidRPr="002C7CB4">
              <w:rPr>
                <w:snapToGrid w:val="0"/>
              </w:rPr>
              <w:t>14.1.0</w:t>
            </w:r>
          </w:p>
        </w:tc>
      </w:tr>
      <w:tr w:rsidR="00C336BB" w:rsidRPr="00FF42F5" w14:paraId="7451A79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B53239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898BC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C36FE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A82C36" w14:textId="77777777" w:rsidR="00C336BB" w:rsidRPr="002C7CB4" w:rsidRDefault="00C336BB" w:rsidP="00DA72C9">
            <w:pPr>
              <w:pStyle w:val="TAL"/>
              <w:jc w:val="center"/>
              <w:rPr>
                <w:snapToGrid w:val="0"/>
              </w:rPr>
            </w:pPr>
            <w:r w:rsidRPr="002C7CB4">
              <w:rPr>
                <w:snapToGrid w:val="0"/>
              </w:rPr>
              <w:t>0008</w:t>
            </w:r>
          </w:p>
        </w:tc>
        <w:tc>
          <w:tcPr>
            <w:tcW w:w="426" w:type="dxa"/>
            <w:tcBorders>
              <w:top w:val="single" w:sz="6" w:space="0" w:color="auto"/>
              <w:left w:val="single" w:sz="6" w:space="0" w:color="auto"/>
              <w:bottom w:val="single" w:sz="6" w:space="0" w:color="auto"/>
              <w:right w:val="single" w:sz="6" w:space="0" w:color="auto"/>
            </w:tcBorders>
          </w:tcPr>
          <w:p w14:paraId="6CB4D7E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CA986B"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7463E61" w14:textId="77777777" w:rsidR="00C336BB" w:rsidRPr="002C7CB4" w:rsidRDefault="00C336BB" w:rsidP="00DA72C9">
            <w:pPr>
              <w:pStyle w:val="TAL"/>
              <w:rPr>
                <w:snapToGrid w:val="0"/>
              </w:rPr>
            </w:pPr>
            <w:r w:rsidRPr="002C7CB4">
              <w:rPr>
                <w:snapToGrid w:val="0"/>
              </w:rPr>
              <w:t>Adding descriptive text for the transmission and reception control section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D3CC4E" w14:textId="77777777" w:rsidR="00C336BB" w:rsidRPr="002C7CB4" w:rsidRDefault="00C336BB" w:rsidP="00DA72C9">
            <w:pPr>
              <w:pStyle w:val="TAL"/>
              <w:rPr>
                <w:snapToGrid w:val="0"/>
              </w:rPr>
            </w:pPr>
            <w:r w:rsidRPr="002C7CB4">
              <w:rPr>
                <w:snapToGrid w:val="0"/>
              </w:rPr>
              <w:t>14.1.0</w:t>
            </w:r>
          </w:p>
        </w:tc>
      </w:tr>
      <w:tr w:rsidR="00C336BB" w:rsidRPr="00FF42F5" w14:paraId="77310DA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B977B8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6C1B3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5C764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325A48" w14:textId="77777777" w:rsidR="00C336BB" w:rsidRPr="002C7CB4" w:rsidRDefault="00C336BB" w:rsidP="00DA72C9">
            <w:pPr>
              <w:pStyle w:val="TAL"/>
              <w:jc w:val="center"/>
              <w:rPr>
                <w:snapToGrid w:val="0"/>
              </w:rPr>
            </w:pPr>
            <w:r w:rsidRPr="002C7CB4">
              <w:rPr>
                <w:snapToGrid w:val="0"/>
              </w:rPr>
              <w:t>0009</w:t>
            </w:r>
          </w:p>
        </w:tc>
        <w:tc>
          <w:tcPr>
            <w:tcW w:w="426" w:type="dxa"/>
            <w:tcBorders>
              <w:top w:val="single" w:sz="6" w:space="0" w:color="auto"/>
              <w:left w:val="single" w:sz="6" w:space="0" w:color="auto"/>
              <w:bottom w:val="single" w:sz="6" w:space="0" w:color="auto"/>
              <w:right w:val="single" w:sz="6" w:space="0" w:color="auto"/>
            </w:tcBorders>
          </w:tcPr>
          <w:p w14:paraId="33BE69D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FA70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6E7F21D" w14:textId="77777777" w:rsidR="00C336BB" w:rsidRPr="002C7CB4" w:rsidRDefault="00C336BB" w:rsidP="00DA72C9">
            <w:pPr>
              <w:pStyle w:val="TAL"/>
              <w:rPr>
                <w:snapToGrid w:val="0"/>
              </w:rPr>
            </w:pPr>
            <w:r w:rsidRPr="002C7CB4">
              <w:rPr>
                <w:snapToGrid w:val="0"/>
              </w:rPr>
              <w:t>MCData correction of reference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402750" w14:textId="77777777" w:rsidR="00C336BB" w:rsidRPr="002C7CB4" w:rsidRDefault="00C336BB" w:rsidP="00DA72C9">
            <w:pPr>
              <w:pStyle w:val="TAL"/>
              <w:rPr>
                <w:snapToGrid w:val="0"/>
              </w:rPr>
            </w:pPr>
            <w:r w:rsidRPr="002C7CB4">
              <w:rPr>
                <w:snapToGrid w:val="0"/>
              </w:rPr>
              <w:t>14.1.0</w:t>
            </w:r>
          </w:p>
        </w:tc>
      </w:tr>
      <w:tr w:rsidR="00C336BB" w:rsidRPr="00FF42F5" w14:paraId="34367E0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E6184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3E872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D3CCD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654C1B" w14:textId="77777777" w:rsidR="00C336BB" w:rsidRPr="002C7CB4" w:rsidRDefault="00C336BB" w:rsidP="00DA72C9">
            <w:pPr>
              <w:pStyle w:val="TAL"/>
              <w:jc w:val="center"/>
              <w:rPr>
                <w:snapToGrid w:val="0"/>
              </w:rPr>
            </w:pPr>
            <w:r w:rsidRPr="002C7CB4">
              <w:rPr>
                <w:snapToGrid w:val="0"/>
              </w:rPr>
              <w:t>0010</w:t>
            </w:r>
          </w:p>
        </w:tc>
        <w:tc>
          <w:tcPr>
            <w:tcW w:w="426" w:type="dxa"/>
            <w:tcBorders>
              <w:top w:val="single" w:sz="6" w:space="0" w:color="auto"/>
              <w:left w:val="single" w:sz="6" w:space="0" w:color="auto"/>
              <w:bottom w:val="single" w:sz="6" w:space="0" w:color="auto"/>
              <w:right w:val="single" w:sz="6" w:space="0" w:color="auto"/>
            </w:tcBorders>
          </w:tcPr>
          <w:p w14:paraId="0F25B461"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5976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0EEE31" w14:textId="77777777" w:rsidR="00C336BB" w:rsidRPr="002C7CB4" w:rsidRDefault="00C336BB" w:rsidP="00DA72C9">
            <w:pPr>
              <w:pStyle w:val="TAL"/>
              <w:rPr>
                <w:snapToGrid w:val="0"/>
              </w:rPr>
            </w:pPr>
            <w:r w:rsidRPr="002C7CB4">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D48D1D" w14:textId="77777777" w:rsidR="00C336BB" w:rsidRPr="002C7CB4" w:rsidRDefault="00C336BB" w:rsidP="00DA72C9">
            <w:pPr>
              <w:pStyle w:val="TAL"/>
              <w:rPr>
                <w:snapToGrid w:val="0"/>
              </w:rPr>
            </w:pPr>
            <w:r w:rsidRPr="002C7CB4">
              <w:rPr>
                <w:snapToGrid w:val="0"/>
              </w:rPr>
              <w:t>14.1.0</w:t>
            </w:r>
          </w:p>
        </w:tc>
      </w:tr>
      <w:tr w:rsidR="00C336BB" w:rsidRPr="00FF42F5" w14:paraId="3EEB58A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8DD35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F1BA0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7A56F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712F4" w14:textId="77777777" w:rsidR="00C336BB" w:rsidRPr="002C7CB4" w:rsidRDefault="00C336BB" w:rsidP="00DA72C9">
            <w:pPr>
              <w:pStyle w:val="TAL"/>
              <w:jc w:val="center"/>
              <w:rPr>
                <w:snapToGrid w:val="0"/>
              </w:rPr>
            </w:pPr>
            <w:r w:rsidRPr="002C7CB4">
              <w:rPr>
                <w:snapToGrid w:val="0"/>
              </w:rPr>
              <w:t>0011</w:t>
            </w:r>
          </w:p>
        </w:tc>
        <w:tc>
          <w:tcPr>
            <w:tcW w:w="426" w:type="dxa"/>
            <w:tcBorders>
              <w:top w:val="single" w:sz="6" w:space="0" w:color="auto"/>
              <w:left w:val="single" w:sz="6" w:space="0" w:color="auto"/>
              <w:bottom w:val="single" w:sz="6" w:space="0" w:color="auto"/>
              <w:right w:val="single" w:sz="6" w:space="0" w:color="auto"/>
            </w:tcBorders>
          </w:tcPr>
          <w:p w14:paraId="714EF09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706B1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8CE48" w14:textId="77777777" w:rsidR="00C336BB" w:rsidRPr="002C7CB4" w:rsidRDefault="00C336BB" w:rsidP="00DA72C9">
            <w:pPr>
              <w:pStyle w:val="TAL"/>
              <w:rPr>
                <w:snapToGrid w:val="0"/>
              </w:rPr>
            </w:pPr>
            <w:r w:rsidRPr="002C7CB4">
              <w:rPr>
                <w:snapToGrid w:val="0"/>
              </w:rPr>
              <w:t>file download editorials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9E8F46" w14:textId="77777777" w:rsidR="00C336BB" w:rsidRPr="002C7CB4" w:rsidRDefault="00C336BB" w:rsidP="00DA72C9">
            <w:pPr>
              <w:pStyle w:val="TAL"/>
              <w:rPr>
                <w:snapToGrid w:val="0"/>
              </w:rPr>
            </w:pPr>
            <w:r w:rsidRPr="002C7CB4">
              <w:rPr>
                <w:snapToGrid w:val="0"/>
              </w:rPr>
              <w:t>14.1.0</w:t>
            </w:r>
          </w:p>
        </w:tc>
      </w:tr>
      <w:tr w:rsidR="00C336BB" w:rsidRPr="00FF42F5" w14:paraId="41AAEBA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5B4F1E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B1390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E6BDE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0F3AE2" w14:textId="77777777" w:rsidR="00C336BB" w:rsidRPr="002C7CB4" w:rsidRDefault="00C336BB" w:rsidP="00DA72C9">
            <w:pPr>
              <w:pStyle w:val="TAL"/>
              <w:jc w:val="center"/>
              <w:rPr>
                <w:snapToGrid w:val="0"/>
              </w:rPr>
            </w:pPr>
            <w:r w:rsidRPr="002C7CB4">
              <w:rPr>
                <w:snapToGrid w:val="0"/>
              </w:rPr>
              <w:t>0013</w:t>
            </w:r>
          </w:p>
        </w:tc>
        <w:tc>
          <w:tcPr>
            <w:tcW w:w="426" w:type="dxa"/>
            <w:tcBorders>
              <w:top w:val="single" w:sz="6" w:space="0" w:color="auto"/>
              <w:left w:val="single" w:sz="6" w:space="0" w:color="auto"/>
              <w:bottom w:val="single" w:sz="6" w:space="0" w:color="auto"/>
              <w:right w:val="single" w:sz="6" w:space="0" w:color="auto"/>
            </w:tcBorders>
          </w:tcPr>
          <w:p w14:paraId="345290E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8E76A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A6A414E" w14:textId="77777777" w:rsidR="00C336BB" w:rsidRPr="002C7CB4" w:rsidRDefault="00C336BB" w:rsidP="00DA72C9">
            <w:pPr>
              <w:pStyle w:val="TAL"/>
              <w:rPr>
                <w:snapToGrid w:val="0"/>
              </w:rPr>
            </w:pPr>
            <w:r w:rsidRPr="002C7CB4">
              <w:rPr>
                <w:snapToGrid w:val="0"/>
              </w:rPr>
              <w:t>Off-network conversation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580B00" w14:textId="77777777" w:rsidR="00C336BB" w:rsidRPr="002C7CB4" w:rsidRDefault="00C336BB" w:rsidP="00DA72C9">
            <w:pPr>
              <w:pStyle w:val="TAL"/>
              <w:rPr>
                <w:snapToGrid w:val="0"/>
              </w:rPr>
            </w:pPr>
            <w:r w:rsidRPr="002C7CB4">
              <w:rPr>
                <w:snapToGrid w:val="0"/>
              </w:rPr>
              <w:t>14.1.0</w:t>
            </w:r>
          </w:p>
        </w:tc>
      </w:tr>
      <w:tr w:rsidR="00C336BB" w:rsidRPr="00FF42F5" w14:paraId="5A02249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51F017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881AF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7FE679"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B9A140" w14:textId="77777777" w:rsidR="00C336BB" w:rsidRPr="002C7CB4" w:rsidRDefault="00C336BB" w:rsidP="00DA72C9">
            <w:pPr>
              <w:pStyle w:val="TAL"/>
              <w:jc w:val="center"/>
              <w:rPr>
                <w:snapToGrid w:val="0"/>
              </w:rPr>
            </w:pPr>
            <w:r w:rsidRPr="002C7CB4">
              <w:rPr>
                <w:snapToGrid w:val="0"/>
              </w:rPr>
              <w:t>0014</w:t>
            </w:r>
          </w:p>
        </w:tc>
        <w:tc>
          <w:tcPr>
            <w:tcW w:w="426" w:type="dxa"/>
            <w:tcBorders>
              <w:top w:val="single" w:sz="6" w:space="0" w:color="auto"/>
              <w:left w:val="single" w:sz="6" w:space="0" w:color="auto"/>
              <w:bottom w:val="single" w:sz="6" w:space="0" w:color="auto"/>
              <w:right w:val="single" w:sz="6" w:space="0" w:color="auto"/>
            </w:tcBorders>
          </w:tcPr>
          <w:p w14:paraId="226BE04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88D1D3"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EE65C0D" w14:textId="77777777" w:rsidR="00C336BB" w:rsidRPr="002C7CB4" w:rsidRDefault="00C336BB" w:rsidP="00DA72C9">
            <w:pPr>
              <w:pStyle w:val="TAL"/>
              <w:rPr>
                <w:snapToGrid w:val="0"/>
              </w:rPr>
            </w:pPr>
            <w:r w:rsidRPr="002C7CB4">
              <w:rPr>
                <w:snapToGrid w:val="0"/>
              </w:rPr>
              <w:t>Editorial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6634BE" w14:textId="77777777" w:rsidR="00C336BB" w:rsidRPr="002C7CB4" w:rsidRDefault="00C336BB" w:rsidP="00DA72C9">
            <w:pPr>
              <w:pStyle w:val="TAL"/>
              <w:rPr>
                <w:snapToGrid w:val="0"/>
              </w:rPr>
            </w:pPr>
            <w:r w:rsidRPr="002C7CB4">
              <w:rPr>
                <w:snapToGrid w:val="0"/>
              </w:rPr>
              <w:t>14.1.0</w:t>
            </w:r>
          </w:p>
        </w:tc>
      </w:tr>
      <w:tr w:rsidR="00C336BB" w:rsidRPr="00FF42F5" w14:paraId="7A86729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422D8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D8DC12"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7F847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08BE17" w14:textId="77777777" w:rsidR="00C336BB" w:rsidRPr="002C7CB4" w:rsidRDefault="00C336BB" w:rsidP="00DA72C9">
            <w:pPr>
              <w:pStyle w:val="TAL"/>
              <w:jc w:val="center"/>
              <w:rPr>
                <w:snapToGrid w:val="0"/>
              </w:rPr>
            </w:pPr>
            <w:r w:rsidRPr="002C7CB4">
              <w:rPr>
                <w:snapToGrid w:val="0"/>
              </w:rPr>
              <w:t>0015</w:t>
            </w:r>
          </w:p>
        </w:tc>
        <w:tc>
          <w:tcPr>
            <w:tcW w:w="426" w:type="dxa"/>
            <w:tcBorders>
              <w:top w:val="single" w:sz="6" w:space="0" w:color="auto"/>
              <w:left w:val="single" w:sz="6" w:space="0" w:color="auto"/>
              <w:bottom w:val="single" w:sz="6" w:space="0" w:color="auto"/>
              <w:right w:val="single" w:sz="6" w:space="0" w:color="auto"/>
            </w:tcBorders>
          </w:tcPr>
          <w:p w14:paraId="3771466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A7CE2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9C0F4C" w14:textId="77777777" w:rsidR="00C336BB" w:rsidRPr="002C7CB4" w:rsidRDefault="00C336BB" w:rsidP="00DA72C9">
            <w:pPr>
              <w:pStyle w:val="TAL"/>
              <w:rPr>
                <w:snapToGrid w:val="0"/>
              </w:rPr>
            </w:pPr>
            <w:r w:rsidRPr="002C7CB4">
              <w:rPr>
                <w:snapToGrid w:val="0"/>
              </w:rPr>
              <w:t>Resolving EN in Scope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03B6BF" w14:textId="77777777" w:rsidR="00C336BB" w:rsidRPr="002C7CB4" w:rsidRDefault="00C336BB" w:rsidP="00DA72C9">
            <w:pPr>
              <w:pStyle w:val="TAL"/>
              <w:rPr>
                <w:snapToGrid w:val="0"/>
              </w:rPr>
            </w:pPr>
            <w:r w:rsidRPr="002C7CB4">
              <w:rPr>
                <w:snapToGrid w:val="0"/>
              </w:rPr>
              <w:t>14.1.0</w:t>
            </w:r>
          </w:p>
        </w:tc>
      </w:tr>
      <w:tr w:rsidR="00C336BB" w:rsidRPr="00FF42F5" w14:paraId="13758BD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E6BCF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ECD6F4"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FF2C73"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592181" w14:textId="77777777" w:rsidR="00C336BB" w:rsidRPr="002C7CB4" w:rsidRDefault="00C336BB" w:rsidP="00DA72C9">
            <w:pPr>
              <w:pStyle w:val="TAL"/>
              <w:jc w:val="center"/>
              <w:rPr>
                <w:snapToGrid w:val="0"/>
              </w:rPr>
            </w:pPr>
            <w:r w:rsidRPr="002C7CB4">
              <w:rPr>
                <w:snapToGrid w:val="0"/>
              </w:rPr>
              <w:t>0016</w:t>
            </w:r>
          </w:p>
        </w:tc>
        <w:tc>
          <w:tcPr>
            <w:tcW w:w="426" w:type="dxa"/>
            <w:tcBorders>
              <w:top w:val="single" w:sz="6" w:space="0" w:color="auto"/>
              <w:left w:val="single" w:sz="6" w:space="0" w:color="auto"/>
              <w:bottom w:val="single" w:sz="6" w:space="0" w:color="auto"/>
              <w:right w:val="single" w:sz="6" w:space="0" w:color="auto"/>
            </w:tcBorders>
          </w:tcPr>
          <w:p w14:paraId="5E6710BA"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F9989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C60D891" w14:textId="77777777" w:rsidR="00C336BB" w:rsidRPr="002C7CB4" w:rsidRDefault="00C336BB" w:rsidP="00DA72C9">
            <w:pPr>
              <w:pStyle w:val="TAL"/>
              <w:rPr>
                <w:snapToGrid w:val="0"/>
              </w:rPr>
            </w:pPr>
            <w:r w:rsidRPr="002C7CB4">
              <w:rPr>
                <w:snapToGrid w:val="0"/>
              </w:rPr>
              <w:t>Resolving EN in Functional model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60ED1F" w14:textId="77777777" w:rsidR="00C336BB" w:rsidRPr="002C7CB4" w:rsidRDefault="00C336BB" w:rsidP="00DA72C9">
            <w:pPr>
              <w:pStyle w:val="TAL"/>
              <w:rPr>
                <w:snapToGrid w:val="0"/>
              </w:rPr>
            </w:pPr>
            <w:r w:rsidRPr="002C7CB4">
              <w:rPr>
                <w:snapToGrid w:val="0"/>
              </w:rPr>
              <w:t>14.1.0</w:t>
            </w:r>
          </w:p>
        </w:tc>
      </w:tr>
      <w:tr w:rsidR="00C336BB" w:rsidRPr="00FF42F5" w14:paraId="6EA8226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81845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E553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D822D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BDF969" w14:textId="77777777" w:rsidR="00C336BB" w:rsidRPr="002C7CB4" w:rsidRDefault="00C336BB" w:rsidP="00DA72C9">
            <w:pPr>
              <w:pStyle w:val="TAL"/>
              <w:jc w:val="center"/>
              <w:rPr>
                <w:snapToGrid w:val="0"/>
              </w:rPr>
            </w:pPr>
            <w:r w:rsidRPr="002C7CB4">
              <w:rPr>
                <w:snapToGrid w:val="0"/>
              </w:rPr>
              <w:t>0017</w:t>
            </w:r>
          </w:p>
        </w:tc>
        <w:tc>
          <w:tcPr>
            <w:tcW w:w="426" w:type="dxa"/>
            <w:tcBorders>
              <w:top w:val="single" w:sz="6" w:space="0" w:color="auto"/>
              <w:left w:val="single" w:sz="6" w:space="0" w:color="auto"/>
              <w:bottom w:val="single" w:sz="6" w:space="0" w:color="auto"/>
              <w:right w:val="single" w:sz="6" w:space="0" w:color="auto"/>
            </w:tcBorders>
          </w:tcPr>
          <w:p w14:paraId="5716006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1AE97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7AE626" w14:textId="77777777" w:rsidR="00C336BB" w:rsidRPr="002C7CB4" w:rsidRDefault="00C336BB" w:rsidP="00DA72C9">
            <w:pPr>
              <w:pStyle w:val="TAL"/>
              <w:rPr>
                <w:snapToGrid w:val="0"/>
              </w:rPr>
            </w:pPr>
            <w:r w:rsidRPr="002C7CB4">
              <w:rPr>
                <w:snapToGrid w:val="0"/>
              </w:rPr>
              <w:t>Resolving EN in SDS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DC25EF" w14:textId="77777777" w:rsidR="00C336BB" w:rsidRPr="002C7CB4" w:rsidRDefault="00C336BB" w:rsidP="00DA72C9">
            <w:pPr>
              <w:pStyle w:val="TAL"/>
              <w:rPr>
                <w:snapToGrid w:val="0"/>
              </w:rPr>
            </w:pPr>
            <w:r w:rsidRPr="002C7CB4">
              <w:rPr>
                <w:snapToGrid w:val="0"/>
              </w:rPr>
              <w:t>14.1.0</w:t>
            </w:r>
          </w:p>
        </w:tc>
      </w:tr>
      <w:tr w:rsidR="00C336BB" w:rsidRPr="00FF42F5" w14:paraId="6BB4A9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3CCEC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D6018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04C82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8001B3" w14:textId="77777777" w:rsidR="00C336BB" w:rsidRPr="002C7CB4" w:rsidRDefault="00C336BB" w:rsidP="00DA72C9">
            <w:pPr>
              <w:pStyle w:val="TAL"/>
              <w:jc w:val="center"/>
              <w:rPr>
                <w:snapToGrid w:val="0"/>
              </w:rPr>
            </w:pPr>
            <w:r w:rsidRPr="002C7CB4">
              <w:rPr>
                <w:snapToGrid w:val="0"/>
              </w:rPr>
              <w:t>0018</w:t>
            </w:r>
          </w:p>
        </w:tc>
        <w:tc>
          <w:tcPr>
            <w:tcW w:w="426" w:type="dxa"/>
            <w:tcBorders>
              <w:top w:val="single" w:sz="6" w:space="0" w:color="auto"/>
              <w:left w:val="single" w:sz="6" w:space="0" w:color="auto"/>
              <w:bottom w:val="single" w:sz="6" w:space="0" w:color="auto"/>
              <w:right w:val="single" w:sz="6" w:space="0" w:color="auto"/>
            </w:tcBorders>
          </w:tcPr>
          <w:p w14:paraId="2ECDEEF8"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5569C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0C6B36E" w14:textId="77777777" w:rsidR="00C336BB" w:rsidRPr="002C7CB4" w:rsidRDefault="00C336BB" w:rsidP="00DA72C9">
            <w:pPr>
              <w:pStyle w:val="TAL"/>
              <w:rPr>
                <w:snapToGrid w:val="0"/>
              </w:rPr>
            </w:pPr>
            <w:r w:rsidRPr="002C7CB4">
              <w:rPr>
                <w:snapToGrid w:val="0"/>
              </w:rPr>
              <w:t>Referring generic procedures from CFA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DE6425" w14:textId="77777777" w:rsidR="00C336BB" w:rsidRPr="002C7CB4" w:rsidRDefault="00C336BB" w:rsidP="00DA72C9">
            <w:pPr>
              <w:pStyle w:val="TAL"/>
              <w:rPr>
                <w:snapToGrid w:val="0"/>
              </w:rPr>
            </w:pPr>
            <w:r w:rsidRPr="002C7CB4">
              <w:rPr>
                <w:snapToGrid w:val="0"/>
              </w:rPr>
              <w:t>14.1.0</w:t>
            </w:r>
          </w:p>
        </w:tc>
      </w:tr>
      <w:tr w:rsidR="00C336BB" w:rsidRPr="00FF42F5" w14:paraId="4AFE88F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D64C1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32E78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E9DF1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207183" w14:textId="77777777" w:rsidR="00C336BB" w:rsidRPr="002C7CB4" w:rsidRDefault="00C336BB" w:rsidP="00DA72C9">
            <w:pPr>
              <w:pStyle w:val="TAL"/>
              <w:jc w:val="center"/>
              <w:rPr>
                <w:snapToGrid w:val="0"/>
              </w:rPr>
            </w:pPr>
            <w:r w:rsidRPr="002C7CB4">
              <w:rPr>
                <w:snapToGrid w:val="0"/>
              </w:rPr>
              <w:t>0020</w:t>
            </w:r>
          </w:p>
        </w:tc>
        <w:tc>
          <w:tcPr>
            <w:tcW w:w="426" w:type="dxa"/>
            <w:tcBorders>
              <w:top w:val="single" w:sz="6" w:space="0" w:color="auto"/>
              <w:left w:val="single" w:sz="6" w:space="0" w:color="auto"/>
              <w:bottom w:val="single" w:sz="6" w:space="0" w:color="auto"/>
              <w:right w:val="single" w:sz="6" w:space="0" w:color="auto"/>
            </w:tcBorders>
          </w:tcPr>
          <w:p w14:paraId="59AF87AE"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F4F6E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9B1BE55" w14:textId="77777777" w:rsidR="00C336BB" w:rsidRPr="002C7CB4" w:rsidRDefault="00C336BB" w:rsidP="00DA72C9">
            <w:pPr>
              <w:pStyle w:val="TAL"/>
              <w:rPr>
                <w:snapToGrid w:val="0"/>
              </w:rPr>
            </w:pPr>
            <w:r w:rsidRPr="00F375E2">
              <w:rPr>
                <w:lang w:val="en-US"/>
              </w:rPr>
              <w:t>Conversation management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DFB3B9" w14:textId="77777777" w:rsidR="00C336BB" w:rsidRPr="002C7CB4" w:rsidRDefault="00C336BB" w:rsidP="00DA72C9">
            <w:pPr>
              <w:pStyle w:val="TAL"/>
              <w:rPr>
                <w:snapToGrid w:val="0"/>
              </w:rPr>
            </w:pPr>
            <w:r w:rsidRPr="002C7CB4">
              <w:rPr>
                <w:snapToGrid w:val="0"/>
              </w:rPr>
              <w:t>14.1.0</w:t>
            </w:r>
          </w:p>
        </w:tc>
      </w:tr>
      <w:tr w:rsidR="00C336BB" w:rsidRPr="00FF42F5" w14:paraId="5BA8902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D92D85"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B40D3A"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6C2F9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6B165D" w14:textId="77777777" w:rsidR="00C336BB" w:rsidRPr="002C7CB4" w:rsidRDefault="00C336BB" w:rsidP="00DA72C9">
            <w:pPr>
              <w:pStyle w:val="TAL"/>
              <w:jc w:val="center"/>
              <w:rPr>
                <w:snapToGrid w:val="0"/>
              </w:rPr>
            </w:pPr>
            <w:r w:rsidRPr="002C7CB4">
              <w:rPr>
                <w:snapToGrid w:val="0"/>
              </w:rPr>
              <w:t>0021</w:t>
            </w:r>
          </w:p>
        </w:tc>
        <w:tc>
          <w:tcPr>
            <w:tcW w:w="426" w:type="dxa"/>
            <w:tcBorders>
              <w:top w:val="single" w:sz="6" w:space="0" w:color="auto"/>
              <w:left w:val="single" w:sz="6" w:space="0" w:color="auto"/>
              <w:bottom w:val="single" w:sz="6" w:space="0" w:color="auto"/>
              <w:right w:val="single" w:sz="6" w:space="0" w:color="auto"/>
            </w:tcBorders>
          </w:tcPr>
          <w:p w14:paraId="0945CB7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9AB03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A6681ED" w14:textId="77777777" w:rsidR="00C336BB" w:rsidRPr="002C7CB4" w:rsidRDefault="00C336BB" w:rsidP="00DA72C9">
            <w:pPr>
              <w:pStyle w:val="TAL"/>
              <w:rPr>
                <w:snapToGrid w:val="0"/>
              </w:rPr>
            </w:pPr>
            <w:r w:rsidRPr="002C7CB4">
              <w:rPr>
                <w:snapToGrid w:val="0"/>
              </w:rPr>
              <w:t>Disposition alignments and corrections in SDS and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931C11" w14:textId="77777777" w:rsidR="00C336BB" w:rsidRPr="002C7CB4" w:rsidRDefault="00C336BB" w:rsidP="00DA72C9">
            <w:pPr>
              <w:pStyle w:val="TAL"/>
              <w:rPr>
                <w:snapToGrid w:val="0"/>
              </w:rPr>
            </w:pPr>
            <w:r w:rsidRPr="002C7CB4">
              <w:rPr>
                <w:snapToGrid w:val="0"/>
              </w:rPr>
              <w:t>14.1.0</w:t>
            </w:r>
          </w:p>
        </w:tc>
      </w:tr>
      <w:tr w:rsidR="00C336BB" w:rsidRPr="00FF42F5" w14:paraId="6DEC53F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AE985B"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17CE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63609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7E17BD" w14:textId="77777777" w:rsidR="00C336BB" w:rsidRPr="002C7CB4" w:rsidRDefault="00C336BB" w:rsidP="00DA72C9">
            <w:pPr>
              <w:pStyle w:val="TAL"/>
              <w:jc w:val="center"/>
              <w:rPr>
                <w:snapToGrid w:val="0"/>
              </w:rPr>
            </w:pPr>
            <w:r w:rsidRPr="002C7CB4">
              <w:rPr>
                <w:snapToGrid w:val="0"/>
              </w:rPr>
              <w:t>0022</w:t>
            </w:r>
          </w:p>
        </w:tc>
        <w:tc>
          <w:tcPr>
            <w:tcW w:w="426" w:type="dxa"/>
            <w:tcBorders>
              <w:top w:val="single" w:sz="6" w:space="0" w:color="auto"/>
              <w:left w:val="single" w:sz="6" w:space="0" w:color="auto"/>
              <w:bottom w:val="single" w:sz="6" w:space="0" w:color="auto"/>
              <w:right w:val="single" w:sz="6" w:space="0" w:color="auto"/>
            </w:tcBorders>
          </w:tcPr>
          <w:p w14:paraId="3461958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B302F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4856ECF" w14:textId="77777777" w:rsidR="00C336BB" w:rsidRPr="002C7CB4" w:rsidRDefault="00C336BB" w:rsidP="00DA72C9">
            <w:pPr>
              <w:pStyle w:val="TAL"/>
              <w:rPr>
                <w:snapToGrid w:val="0"/>
              </w:rPr>
            </w:pPr>
            <w:r w:rsidRPr="002C7CB4">
              <w:rPr>
                <w:snapToGrid w:val="0"/>
              </w:rPr>
              <w:t>Tx and Rx control procedure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F8D411" w14:textId="77777777" w:rsidR="00C336BB" w:rsidRPr="002C7CB4" w:rsidRDefault="00C336BB" w:rsidP="00DA72C9">
            <w:pPr>
              <w:pStyle w:val="TAL"/>
              <w:rPr>
                <w:snapToGrid w:val="0"/>
              </w:rPr>
            </w:pPr>
            <w:r w:rsidRPr="002C7CB4">
              <w:rPr>
                <w:snapToGrid w:val="0"/>
              </w:rPr>
              <w:t>14.1.0</w:t>
            </w:r>
          </w:p>
        </w:tc>
      </w:tr>
      <w:tr w:rsidR="00C336BB" w:rsidRPr="00FF42F5" w14:paraId="455178A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5ED32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D7222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46521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C7217C" w14:textId="77777777" w:rsidR="00C336BB" w:rsidRPr="002C7CB4" w:rsidRDefault="00C336BB" w:rsidP="00DA72C9">
            <w:pPr>
              <w:pStyle w:val="TAL"/>
              <w:jc w:val="center"/>
              <w:rPr>
                <w:snapToGrid w:val="0"/>
              </w:rPr>
            </w:pPr>
            <w:r w:rsidRPr="002C7CB4">
              <w:rPr>
                <w:snapToGrid w:val="0"/>
              </w:rPr>
              <w:t>0025</w:t>
            </w:r>
          </w:p>
        </w:tc>
        <w:tc>
          <w:tcPr>
            <w:tcW w:w="426" w:type="dxa"/>
            <w:tcBorders>
              <w:top w:val="single" w:sz="6" w:space="0" w:color="auto"/>
              <w:left w:val="single" w:sz="6" w:space="0" w:color="auto"/>
              <w:bottom w:val="single" w:sz="6" w:space="0" w:color="auto"/>
              <w:right w:val="single" w:sz="6" w:space="0" w:color="auto"/>
            </w:tcBorders>
          </w:tcPr>
          <w:p w14:paraId="2C5C344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4ED51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52053C" w14:textId="77777777" w:rsidR="00C336BB" w:rsidRPr="002C7CB4" w:rsidRDefault="00C336BB" w:rsidP="00DA72C9">
            <w:pPr>
              <w:pStyle w:val="TAL"/>
              <w:rPr>
                <w:snapToGrid w:val="0"/>
              </w:rPr>
            </w:pPr>
            <w:r w:rsidRPr="002C7CB4">
              <w:rPr>
                <w:noProof/>
              </w:rPr>
              <w:t>MCData functional model alignment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9FB0E0" w14:textId="77777777" w:rsidR="00C336BB" w:rsidRPr="002C7CB4" w:rsidRDefault="00C336BB" w:rsidP="00DA72C9">
            <w:pPr>
              <w:pStyle w:val="TAL"/>
              <w:rPr>
                <w:snapToGrid w:val="0"/>
              </w:rPr>
            </w:pPr>
            <w:r w:rsidRPr="002C7CB4">
              <w:rPr>
                <w:snapToGrid w:val="0"/>
              </w:rPr>
              <w:t>14.1.0</w:t>
            </w:r>
          </w:p>
        </w:tc>
      </w:tr>
      <w:tr w:rsidR="00C336BB" w:rsidRPr="00FF42F5" w14:paraId="750A6D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18ECBD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E5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831B5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BD879D" w14:textId="77777777" w:rsidR="00C336BB" w:rsidRPr="002C7CB4" w:rsidRDefault="00C336BB" w:rsidP="00DA72C9">
            <w:pPr>
              <w:pStyle w:val="TAL"/>
              <w:jc w:val="center"/>
              <w:rPr>
                <w:snapToGrid w:val="0"/>
              </w:rPr>
            </w:pPr>
            <w:r w:rsidRPr="002C7CB4">
              <w:rPr>
                <w:snapToGrid w:val="0"/>
              </w:rPr>
              <w:t>0027</w:t>
            </w:r>
          </w:p>
        </w:tc>
        <w:tc>
          <w:tcPr>
            <w:tcW w:w="426" w:type="dxa"/>
            <w:tcBorders>
              <w:top w:val="single" w:sz="6" w:space="0" w:color="auto"/>
              <w:left w:val="single" w:sz="6" w:space="0" w:color="auto"/>
              <w:bottom w:val="single" w:sz="6" w:space="0" w:color="auto"/>
              <w:right w:val="single" w:sz="6" w:space="0" w:color="auto"/>
            </w:tcBorders>
          </w:tcPr>
          <w:p w14:paraId="6408812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F9D52"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5318B2" w14:textId="77777777" w:rsidR="00C336BB" w:rsidRPr="002C7CB4" w:rsidRDefault="00C336BB" w:rsidP="00DA72C9">
            <w:pPr>
              <w:pStyle w:val="TAL"/>
              <w:rPr>
                <w:noProof/>
              </w:rPr>
            </w:pPr>
            <w:r w:rsidRPr="002C7CB4">
              <w:rPr>
                <w:noProof/>
              </w:rPr>
              <w:t>Moving configuration data to on-network only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E7508F" w14:textId="77777777" w:rsidR="00C336BB" w:rsidRPr="002C7CB4" w:rsidRDefault="00C336BB" w:rsidP="00DA72C9">
            <w:pPr>
              <w:pStyle w:val="TAL"/>
              <w:rPr>
                <w:snapToGrid w:val="0"/>
              </w:rPr>
            </w:pPr>
            <w:r w:rsidRPr="002C7CB4">
              <w:rPr>
                <w:snapToGrid w:val="0"/>
              </w:rPr>
              <w:t>14.1.0</w:t>
            </w:r>
          </w:p>
        </w:tc>
      </w:tr>
      <w:tr w:rsidR="00C336BB" w:rsidRPr="00FF42F5" w14:paraId="4A2BBDF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C128CE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B39CE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9846B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DD44FB" w14:textId="77777777" w:rsidR="00C336BB" w:rsidRPr="002C7CB4" w:rsidRDefault="00C336BB" w:rsidP="00DA72C9">
            <w:pPr>
              <w:pStyle w:val="TAL"/>
              <w:jc w:val="center"/>
              <w:rPr>
                <w:snapToGrid w:val="0"/>
              </w:rPr>
            </w:pPr>
            <w:r w:rsidRPr="002C7CB4">
              <w:rPr>
                <w:snapToGrid w:val="0"/>
              </w:rPr>
              <w:t>0028</w:t>
            </w:r>
          </w:p>
        </w:tc>
        <w:tc>
          <w:tcPr>
            <w:tcW w:w="426" w:type="dxa"/>
            <w:tcBorders>
              <w:top w:val="single" w:sz="6" w:space="0" w:color="auto"/>
              <w:left w:val="single" w:sz="6" w:space="0" w:color="auto"/>
              <w:bottom w:val="single" w:sz="6" w:space="0" w:color="auto"/>
              <w:right w:val="single" w:sz="6" w:space="0" w:color="auto"/>
            </w:tcBorders>
          </w:tcPr>
          <w:p w14:paraId="42ABFFA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7B01B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FE43E5" w14:textId="77777777" w:rsidR="00C336BB" w:rsidRPr="002C7CB4" w:rsidRDefault="00C336BB" w:rsidP="00DA72C9">
            <w:pPr>
              <w:pStyle w:val="TAL"/>
              <w:rPr>
                <w:noProof/>
              </w:rPr>
            </w:pPr>
            <w:r w:rsidRPr="002C7CB4">
              <w:rPr>
                <w:noProof/>
              </w:rPr>
              <w:t>Resolve SDS on-network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7F5D50" w14:textId="77777777" w:rsidR="00C336BB" w:rsidRPr="002C7CB4" w:rsidRDefault="00C336BB" w:rsidP="00DA72C9">
            <w:pPr>
              <w:pStyle w:val="TAL"/>
              <w:rPr>
                <w:snapToGrid w:val="0"/>
              </w:rPr>
            </w:pPr>
            <w:r w:rsidRPr="002C7CB4">
              <w:rPr>
                <w:snapToGrid w:val="0"/>
              </w:rPr>
              <w:t>14.1.0</w:t>
            </w:r>
          </w:p>
        </w:tc>
      </w:tr>
      <w:tr w:rsidR="00C336BB" w:rsidRPr="00FF42F5" w14:paraId="32D4DB1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22DEB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C7826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E2746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992642" w14:textId="77777777" w:rsidR="00C336BB" w:rsidRPr="002C7CB4" w:rsidRDefault="00C336BB" w:rsidP="00DA72C9">
            <w:pPr>
              <w:pStyle w:val="TAL"/>
              <w:jc w:val="center"/>
              <w:rPr>
                <w:snapToGrid w:val="0"/>
              </w:rPr>
            </w:pPr>
            <w:r w:rsidRPr="002C7CB4">
              <w:rPr>
                <w:snapToGrid w:val="0"/>
              </w:rPr>
              <w:t>0030</w:t>
            </w:r>
          </w:p>
        </w:tc>
        <w:tc>
          <w:tcPr>
            <w:tcW w:w="426" w:type="dxa"/>
            <w:tcBorders>
              <w:top w:val="single" w:sz="6" w:space="0" w:color="auto"/>
              <w:left w:val="single" w:sz="6" w:space="0" w:color="auto"/>
              <w:bottom w:val="single" w:sz="6" w:space="0" w:color="auto"/>
              <w:right w:val="single" w:sz="6" w:space="0" w:color="auto"/>
            </w:tcBorders>
          </w:tcPr>
          <w:p w14:paraId="4F5D6F5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8553BE"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BEA7284" w14:textId="77777777" w:rsidR="00C336BB" w:rsidRPr="002C7CB4" w:rsidRDefault="00C336BB" w:rsidP="00DA72C9">
            <w:pPr>
              <w:pStyle w:val="TAL"/>
              <w:rPr>
                <w:noProof/>
              </w:rPr>
            </w:pPr>
            <w:r w:rsidRPr="002C7CB4">
              <w:rPr>
                <w:noProof/>
              </w:rPr>
              <w:t>Resolve FD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3831A2" w14:textId="77777777" w:rsidR="00C336BB" w:rsidRPr="002C7CB4" w:rsidRDefault="00C336BB" w:rsidP="00DA72C9">
            <w:pPr>
              <w:pStyle w:val="TAL"/>
              <w:rPr>
                <w:snapToGrid w:val="0"/>
              </w:rPr>
            </w:pPr>
            <w:r w:rsidRPr="002C7CB4">
              <w:rPr>
                <w:snapToGrid w:val="0"/>
              </w:rPr>
              <w:t>14.1.0</w:t>
            </w:r>
          </w:p>
        </w:tc>
      </w:tr>
      <w:tr w:rsidR="00C336BB" w:rsidRPr="00FF42F5" w14:paraId="14A4663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AE6910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5744F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FD75C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9BEFB2" w14:textId="77777777" w:rsidR="00C336BB" w:rsidRPr="002C7CB4" w:rsidRDefault="00C336BB" w:rsidP="00DA72C9">
            <w:pPr>
              <w:pStyle w:val="TAL"/>
              <w:jc w:val="center"/>
              <w:rPr>
                <w:snapToGrid w:val="0"/>
              </w:rPr>
            </w:pPr>
            <w:r w:rsidRPr="002C7CB4">
              <w:rPr>
                <w:snapToGrid w:val="0"/>
              </w:rPr>
              <w:t>0031</w:t>
            </w:r>
          </w:p>
        </w:tc>
        <w:tc>
          <w:tcPr>
            <w:tcW w:w="426" w:type="dxa"/>
            <w:tcBorders>
              <w:top w:val="single" w:sz="6" w:space="0" w:color="auto"/>
              <w:left w:val="single" w:sz="6" w:space="0" w:color="auto"/>
              <w:bottom w:val="single" w:sz="6" w:space="0" w:color="auto"/>
              <w:right w:val="single" w:sz="6" w:space="0" w:color="auto"/>
            </w:tcBorders>
          </w:tcPr>
          <w:p w14:paraId="27472D1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98E8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511C6FF" w14:textId="77777777" w:rsidR="00C336BB" w:rsidRPr="002C7CB4" w:rsidRDefault="00C336BB" w:rsidP="00DA72C9">
            <w:pPr>
              <w:pStyle w:val="TAL"/>
              <w:rPr>
                <w:noProof/>
              </w:rPr>
            </w:pPr>
            <w:r w:rsidRPr="002C7CB4">
              <w:rPr>
                <w:noProof/>
              </w:rPr>
              <w:t>Adding end-to-end encryption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0BFAE2" w14:textId="77777777" w:rsidR="00C336BB" w:rsidRPr="002C7CB4" w:rsidRDefault="00C336BB" w:rsidP="00DA72C9">
            <w:pPr>
              <w:pStyle w:val="TAL"/>
              <w:rPr>
                <w:snapToGrid w:val="0"/>
              </w:rPr>
            </w:pPr>
            <w:r w:rsidRPr="002C7CB4">
              <w:rPr>
                <w:snapToGrid w:val="0"/>
              </w:rPr>
              <w:t>14.1.0</w:t>
            </w:r>
          </w:p>
        </w:tc>
      </w:tr>
      <w:tr w:rsidR="00C336BB" w:rsidRPr="00FF42F5" w14:paraId="0193C4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F191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777A40"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99C49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17AF72" w14:textId="77777777" w:rsidR="00C336BB" w:rsidRPr="002C7CB4" w:rsidRDefault="00C336BB" w:rsidP="00DA72C9">
            <w:pPr>
              <w:pStyle w:val="TAL"/>
              <w:jc w:val="center"/>
              <w:rPr>
                <w:snapToGrid w:val="0"/>
              </w:rPr>
            </w:pPr>
            <w:r w:rsidRPr="002C7CB4">
              <w:rPr>
                <w:snapToGrid w:val="0"/>
              </w:rPr>
              <w:t>0032</w:t>
            </w:r>
          </w:p>
        </w:tc>
        <w:tc>
          <w:tcPr>
            <w:tcW w:w="426" w:type="dxa"/>
            <w:tcBorders>
              <w:top w:val="single" w:sz="6" w:space="0" w:color="auto"/>
              <w:left w:val="single" w:sz="6" w:space="0" w:color="auto"/>
              <w:bottom w:val="single" w:sz="6" w:space="0" w:color="auto"/>
              <w:right w:val="single" w:sz="6" w:space="0" w:color="auto"/>
            </w:tcBorders>
          </w:tcPr>
          <w:p w14:paraId="5EB2730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F4438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BCFD71A" w14:textId="77777777" w:rsidR="00C336BB" w:rsidRPr="002C7CB4" w:rsidRDefault="00C336BB" w:rsidP="00DA72C9">
            <w:pPr>
              <w:pStyle w:val="TAL"/>
              <w:rPr>
                <w:noProof/>
              </w:rPr>
            </w:pPr>
            <w:r w:rsidRPr="002C7CB4">
              <w:rPr>
                <w:noProof/>
              </w:rPr>
              <w:t>Resolve transmission control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7BF5DB" w14:textId="77777777" w:rsidR="00C336BB" w:rsidRPr="002C7CB4" w:rsidRDefault="00C336BB" w:rsidP="00DA72C9">
            <w:pPr>
              <w:pStyle w:val="TAL"/>
              <w:rPr>
                <w:snapToGrid w:val="0"/>
              </w:rPr>
            </w:pPr>
            <w:r w:rsidRPr="002C7CB4">
              <w:rPr>
                <w:snapToGrid w:val="0"/>
              </w:rPr>
              <w:t>14.1.0</w:t>
            </w:r>
          </w:p>
        </w:tc>
      </w:tr>
      <w:tr w:rsidR="00C336BB" w:rsidRPr="00FF42F5" w14:paraId="78281B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ECECE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491B6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AD40A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9737EB" w14:textId="77777777" w:rsidR="00C336BB" w:rsidRPr="002C7CB4" w:rsidRDefault="00C336BB" w:rsidP="00DA72C9">
            <w:pPr>
              <w:pStyle w:val="TAL"/>
              <w:jc w:val="center"/>
              <w:rPr>
                <w:snapToGrid w:val="0"/>
              </w:rPr>
            </w:pPr>
            <w:r w:rsidRPr="002C7CB4">
              <w:rPr>
                <w:snapToGrid w:val="0"/>
              </w:rPr>
              <w:t>0033</w:t>
            </w:r>
          </w:p>
        </w:tc>
        <w:tc>
          <w:tcPr>
            <w:tcW w:w="426" w:type="dxa"/>
            <w:tcBorders>
              <w:top w:val="single" w:sz="6" w:space="0" w:color="auto"/>
              <w:left w:val="single" w:sz="6" w:space="0" w:color="auto"/>
              <w:bottom w:val="single" w:sz="6" w:space="0" w:color="auto"/>
              <w:right w:val="single" w:sz="6" w:space="0" w:color="auto"/>
            </w:tcBorders>
          </w:tcPr>
          <w:p w14:paraId="2048EAA5"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E7F3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C43B241" w14:textId="77777777" w:rsidR="00C336BB" w:rsidRPr="002C7CB4" w:rsidRDefault="00C336BB" w:rsidP="00DA72C9">
            <w:pPr>
              <w:pStyle w:val="TAL"/>
              <w:rPr>
                <w:noProof/>
              </w:rPr>
            </w:pPr>
            <w:r w:rsidRPr="002C7CB4">
              <w:rPr>
                <w:noProof/>
              </w:rPr>
              <w:t>Resolve conversation management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1A4DD0" w14:textId="77777777" w:rsidR="00C336BB" w:rsidRPr="002C7CB4" w:rsidRDefault="00C336BB" w:rsidP="00DA72C9">
            <w:pPr>
              <w:pStyle w:val="TAL"/>
              <w:rPr>
                <w:snapToGrid w:val="0"/>
              </w:rPr>
            </w:pPr>
            <w:r w:rsidRPr="002C7CB4">
              <w:rPr>
                <w:snapToGrid w:val="0"/>
              </w:rPr>
              <w:t>14.1.0</w:t>
            </w:r>
          </w:p>
        </w:tc>
      </w:tr>
      <w:tr w:rsidR="00C336BB" w:rsidRPr="00FF42F5" w14:paraId="3941CEA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5B2D4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9ED47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49FA0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09B0BD" w14:textId="77777777" w:rsidR="00C336BB" w:rsidRPr="002C7CB4" w:rsidRDefault="00C336BB" w:rsidP="00DA72C9">
            <w:pPr>
              <w:pStyle w:val="TAL"/>
              <w:jc w:val="center"/>
              <w:rPr>
                <w:snapToGrid w:val="0"/>
              </w:rPr>
            </w:pPr>
            <w:r w:rsidRPr="002C7CB4">
              <w:rPr>
                <w:snapToGrid w:val="0"/>
              </w:rPr>
              <w:t>0034</w:t>
            </w:r>
          </w:p>
        </w:tc>
        <w:tc>
          <w:tcPr>
            <w:tcW w:w="426" w:type="dxa"/>
            <w:tcBorders>
              <w:top w:val="single" w:sz="6" w:space="0" w:color="auto"/>
              <w:left w:val="single" w:sz="6" w:space="0" w:color="auto"/>
              <w:bottom w:val="single" w:sz="6" w:space="0" w:color="auto"/>
              <w:right w:val="single" w:sz="6" w:space="0" w:color="auto"/>
            </w:tcBorders>
          </w:tcPr>
          <w:p w14:paraId="4BCE268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A95AD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0EDABA"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E9C546" w14:textId="77777777" w:rsidR="00C336BB" w:rsidRPr="002C7CB4" w:rsidRDefault="00C336BB" w:rsidP="00DA72C9">
            <w:pPr>
              <w:pStyle w:val="TAL"/>
              <w:rPr>
                <w:snapToGrid w:val="0"/>
              </w:rPr>
            </w:pPr>
            <w:r w:rsidRPr="002C7CB4">
              <w:rPr>
                <w:snapToGrid w:val="0"/>
              </w:rPr>
              <w:t>14.1.0</w:t>
            </w:r>
          </w:p>
        </w:tc>
      </w:tr>
      <w:tr w:rsidR="00C336BB" w:rsidRPr="00FF42F5" w14:paraId="20B11FB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CA173F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EADDB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49840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5B2816" w14:textId="77777777" w:rsidR="00C336BB" w:rsidRPr="002C7CB4" w:rsidRDefault="00C336BB" w:rsidP="00DA72C9">
            <w:pPr>
              <w:pStyle w:val="TAL"/>
              <w:jc w:val="center"/>
              <w:rPr>
                <w:snapToGrid w:val="0"/>
              </w:rPr>
            </w:pPr>
            <w:r w:rsidRPr="002C7CB4">
              <w:rPr>
                <w:snapToGrid w:val="0"/>
              </w:rPr>
              <w:t>0035</w:t>
            </w:r>
          </w:p>
        </w:tc>
        <w:tc>
          <w:tcPr>
            <w:tcW w:w="426" w:type="dxa"/>
            <w:tcBorders>
              <w:top w:val="single" w:sz="6" w:space="0" w:color="auto"/>
              <w:left w:val="single" w:sz="6" w:space="0" w:color="auto"/>
              <w:bottom w:val="single" w:sz="6" w:space="0" w:color="auto"/>
              <w:right w:val="single" w:sz="6" w:space="0" w:color="auto"/>
            </w:tcBorders>
          </w:tcPr>
          <w:p w14:paraId="641D8D2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BD4E6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76F1C8"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26705B" w14:textId="77777777" w:rsidR="00C336BB" w:rsidRPr="002C7CB4" w:rsidRDefault="00C336BB" w:rsidP="00DA72C9">
            <w:pPr>
              <w:pStyle w:val="TAL"/>
              <w:rPr>
                <w:snapToGrid w:val="0"/>
              </w:rPr>
            </w:pPr>
            <w:r w:rsidRPr="002C7CB4">
              <w:rPr>
                <w:snapToGrid w:val="0"/>
              </w:rPr>
              <w:t>14.1.0</w:t>
            </w:r>
          </w:p>
        </w:tc>
      </w:tr>
      <w:tr w:rsidR="00C336BB" w:rsidRPr="00FF42F5" w14:paraId="008F3D5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1A5BF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47CEB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D1A86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366F88" w14:textId="77777777" w:rsidR="00C336BB" w:rsidRPr="002C7CB4" w:rsidRDefault="00C336BB" w:rsidP="00DA72C9">
            <w:pPr>
              <w:pStyle w:val="TAL"/>
              <w:jc w:val="center"/>
              <w:rPr>
                <w:snapToGrid w:val="0"/>
              </w:rPr>
            </w:pPr>
            <w:r w:rsidRPr="002C7CB4">
              <w:rPr>
                <w:snapToGrid w:val="0"/>
              </w:rPr>
              <w:t>0036</w:t>
            </w:r>
          </w:p>
        </w:tc>
        <w:tc>
          <w:tcPr>
            <w:tcW w:w="426" w:type="dxa"/>
            <w:tcBorders>
              <w:top w:val="single" w:sz="6" w:space="0" w:color="auto"/>
              <w:left w:val="single" w:sz="6" w:space="0" w:color="auto"/>
              <w:bottom w:val="single" w:sz="6" w:space="0" w:color="auto"/>
              <w:right w:val="single" w:sz="6" w:space="0" w:color="auto"/>
            </w:tcBorders>
          </w:tcPr>
          <w:p w14:paraId="62616E66"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D52F8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8CF3CE" w14:textId="77777777" w:rsidR="00C336BB" w:rsidRPr="002C7CB4" w:rsidRDefault="00C336BB" w:rsidP="00DA72C9">
            <w:pPr>
              <w:pStyle w:val="TAL"/>
              <w:rPr>
                <w:noProof/>
              </w:rPr>
            </w:pPr>
            <w:r w:rsidRPr="002C7CB4">
              <w:rPr>
                <w:noProof/>
              </w:rPr>
              <w:t>Off-network information flows for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7214A8" w14:textId="77777777" w:rsidR="00C336BB" w:rsidRPr="002C7CB4" w:rsidRDefault="00C336BB" w:rsidP="00DA72C9">
            <w:pPr>
              <w:pStyle w:val="TAL"/>
              <w:rPr>
                <w:snapToGrid w:val="0"/>
              </w:rPr>
            </w:pPr>
            <w:r w:rsidRPr="002C7CB4">
              <w:rPr>
                <w:snapToGrid w:val="0"/>
              </w:rPr>
              <w:t>14.1.0</w:t>
            </w:r>
          </w:p>
        </w:tc>
      </w:tr>
      <w:tr w:rsidR="00C336BB" w:rsidRPr="00FF42F5" w14:paraId="251C12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2FD61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351A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5040C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D11E28" w14:textId="77777777" w:rsidR="00C336BB" w:rsidRPr="002C7CB4" w:rsidRDefault="00C336BB" w:rsidP="00DA72C9">
            <w:pPr>
              <w:pStyle w:val="TAL"/>
              <w:jc w:val="center"/>
              <w:rPr>
                <w:snapToGrid w:val="0"/>
              </w:rPr>
            </w:pPr>
            <w:r w:rsidRPr="002C7CB4">
              <w:rPr>
                <w:snapToGrid w:val="0"/>
              </w:rPr>
              <w:t>0037</w:t>
            </w:r>
          </w:p>
        </w:tc>
        <w:tc>
          <w:tcPr>
            <w:tcW w:w="426" w:type="dxa"/>
            <w:tcBorders>
              <w:top w:val="single" w:sz="6" w:space="0" w:color="auto"/>
              <w:left w:val="single" w:sz="6" w:space="0" w:color="auto"/>
              <w:bottom w:val="single" w:sz="6" w:space="0" w:color="auto"/>
              <w:right w:val="single" w:sz="6" w:space="0" w:color="auto"/>
            </w:tcBorders>
          </w:tcPr>
          <w:p w14:paraId="0E7EA98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AF82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4E2ADB" w14:textId="77777777" w:rsidR="00C336BB" w:rsidRPr="002C7CB4" w:rsidRDefault="00C336BB" w:rsidP="00DA72C9">
            <w:pPr>
              <w:pStyle w:val="TAL"/>
              <w:rPr>
                <w:noProof/>
              </w:rPr>
            </w:pPr>
            <w:r w:rsidRPr="002C7CB4">
              <w:rPr>
                <w:noProof/>
              </w:rPr>
              <w:t>Resolve communication release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CF1316" w14:textId="77777777" w:rsidR="00C336BB" w:rsidRPr="002C7CB4" w:rsidRDefault="00C336BB" w:rsidP="00DA72C9">
            <w:pPr>
              <w:pStyle w:val="TAL"/>
              <w:rPr>
                <w:snapToGrid w:val="0"/>
              </w:rPr>
            </w:pPr>
            <w:r w:rsidRPr="002C7CB4">
              <w:rPr>
                <w:snapToGrid w:val="0"/>
              </w:rPr>
              <w:t>14.1.0</w:t>
            </w:r>
          </w:p>
        </w:tc>
      </w:tr>
      <w:tr w:rsidR="00C336BB" w:rsidRPr="00FF42F5" w14:paraId="5B62DC8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0B0EC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42D83C"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6E5DD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141951" w14:textId="77777777" w:rsidR="00C336BB" w:rsidRPr="002C7CB4" w:rsidRDefault="00C336BB" w:rsidP="00DA72C9">
            <w:pPr>
              <w:pStyle w:val="TAL"/>
              <w:jc w:val="center"/>
              <w:rPr>
                <w:snapToGrid w:val="0"/>
              </w:rPr>
            </w:pPr>
            <w:r w:rsidRPr="002C7CB4">
              <w:rPr>
                <w:snapToGrid w:val="0"/>
              </w:rPr>
              <w:t>0038</w:t>
            </w:r>
          </w:p>
        </w:tc>
        <w:tc>
          <w:tcPr>
            <w:tcW w:w="426" w:type="dxa"/>
            <w:tcBorders>
              <w:top w:val="single" w:sz="6" w:space="0" w:color="auto"/>
              <w:left w:val="single" w:sz="6" w:space="0" w:color="auto"/>
              <w:bottom w:val="single" w:sz="6" w:space="0" w:color="auto"/>
              <w:right w:val="single" w:sz="6" w:space="0" w:color="auto"/>
            </w:tcBorders>
          </w:tcPr>
          <w:p w14:paraId="461C0215"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88A84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ADBFE3" w14:textId="77777777" w:rsidR="00C336BB" w:rsidRPr="002C7CB4" w:rsidRDefault="00C336BB" w:rsidP="00DA72C9">
            <w:pPr>
              <w:pStyle w:val="TAL"/>
              <w:rPr>
                <w:noProof/>
              </w:rPr>
            </w:pPr>
            <w:r w:rsidRPr="002C7CB4">
              <w:rPr>
                <w:noProof/>
              </w:rPr>
              <w:t>Conditions for using SDS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A70B22" w14:textId="77777777" w:rsidR="00C336BB" w:rsidRPr="002C7CB4" w:rsidRDefault="00C336BB" w:rsidP="00DA72C9">
            <w:pPr>
              <w:pStyle w:val="TAL"/>
              <w:rPr>
                <w:snapToGrid w:val="0"/>
              </w:rPr>
            </w:pPr>
            <w:r w:rsidRPr="002C7CB4">
              <w:rPr>
                <w:snapToGrid w:val="0"/>
              </w:rPr>
              <w:t>14.1.0</w:t>
            </w:r>
          </w:p>
        </w:tc>
      </w:tr>
      <w:tr w:rsidR="00C336BB" w:rsidRPr="00FF42F5" w14:paraId="099A7E8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B25A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39EF8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4A6C1AA"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609CBB" w14:textId="77777777" w:rsidR="00C336BB" w:rsidRPr="002C7CB4" w:rsidRDefault="00C336BB" w:rsidP="00DA72C9">
            <w:pPr>
              <w:pStyle w:val="TAL"/>
              <w:jc w:val="center"/>
              <w:rPr>
                <w:snapToGrid w:val="0"/>
              </w:rPr>
            </w:pPr>
            <w:r w:rsidRPr="002C7CB4">
              <w:rPr>
                <w:snapToGrid w:val="0"/>
              </w:rPr>
              <w:t>0039</w:t>
            </w:r>
          </w:p>
        </w:tc>
        <w:tc>
          <w:tcPr>
            <w:tcW w:w="426" w:type="dxa"/>
            <w:tcBorders>
              <w:top w:val="single" w:sz="6" w:space="0" w:color="auto"/>
              <w:left w:val="single" w:sz="6" w:space="0" w:color="auto"/>
              <w:bottom w:val="single" w:sz="6" w:space="0" w:color="auto"/>
              <w:right w:val="single" w:sz="6" w:space="0" w:color="auto"/>
            </w:tcBorders>
          </w:tcPr>
          <w:p w14:paraId="6169831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D68B9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CB67E04" w14:textId="77777777" w:rsidR="00C336BB" w:rsidRPr="002C7CB4" w:rsidRDefault="00C336BB" w:rsidP="00DA72C9">
            <w:pPr>
              <w:pStyle w:val="TAL"/>
              <w:rPr>
                <w:noProof/>
              </w:rPr>
            </w:pPr>
            <w:r w:rsidRPr="002C7CB4">
              <w:rPr>
                <w:noProof/>
              </w:rPr>
              <w:t>Correction on MCData reference points when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0D4EF3" w14:textId="77777777" w:rsidR="00C336BB" w:rsidRPr="002C7CB4" w:rsidRDefault="00C336BB" w:rsidP="00DA72C9">
            <w:pPr>
              <w:pStyle w:val="TAL"/>
              <w:rPr>
                <w:snapToGrid w:val="0"/>
              </w:rPr>
            </w:pPr>
            <w:r w:rsidRPr="002C7CB4">
              <w:rPr>
                <w:snapToGrid w:val="0"/>
              </w:rPr>
              <w:t>14.2.0</w:t>
            </w:r>
          </w:p>
        </w:tc>
      </w:tr>
      <w:tr w:rsidR="00C336BB" w:rsidRPr="00FF42F5" w14:paraId="08924DB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6F572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297CAB"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A06391"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189B66" w14:textId="77777777" w:rsidR="00C336BB" w:rsidRPr="002C7CB4" w:rsidRDefault="00C336BB" w:rsidP="00DA72C9">
            <w:pPr>
              <w:pStyle w:val="TAL"/>
              <w:jc w:val="center"/>
              <w:rPr>
                <w:snapToGrid w:val="0"/>
              </w:rPr>
            </w:pPr>
            <w:r w:rsidRPr="002C7CB4">
              <w:rPr>
                <w:snapToGrid w:val="0"/>
              </w:rPr>
              <w:t>0048</w:t>
            </w:r>
          </w:p>
        </w:tc>
        <w:tc>
          <w:tcPr>
            <w:tcW w:w="426" w:type="dxa"/>
            <w:tcBorders>
              <w:top w:val="single" w:sz="6" w:space="0" w:color="auto"/>
              <w:left w:val="single" w:sz="6" w:space="0" w:color="auto"/>
              <w:bottom w:val="single" w:sz="6" w:space="0" w:color="auto"/>
              <w:right w:val="single" w:sz="6" w:space="0" w:color="auto"/>
            </w:tcBorders>
          </w:tcPr>
          <w:p w14:paraId="160E7D4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E91C3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EBEA0E" w14:textId="77777777" w:rsidR="00C336BB" w:rsidRPr="002C7CB4" w:rsidRDefault="00C336BB" w:rsidP="00DA72C9">
            <w:pPr>
              <w:pStyle w:val="TAL"/>
              <w:rPr>
                <w:noProof/>
              </w:rPr>
            </w:pPr>
            <w:r w:rsidRPr="002C7CB4">
              <w:rPr>
                <w:noProof/>
              </w:rPr>
              <w:t>Additions to Definition and Abbreviations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7EFBE5" w14:textId="77777777" w:rsidR="00C336BB" w:rsidRPr="002C7CB4" w:rsidRDefault="00C336BB" w:rsidP="00DA72C9">
            <w:pPr>
              <w:pStyle w:val="TAL"/>
              <w:rPr>
                <w:snapToGrid w:val="0"/>
              </w:rPr>
            </w:pPr>
            <w:r w:rsidRPr="002C7CB4">
              <w:rPr>
                <w:snapToGrid w:val="0"/>
              </w:rPr>
              <w:t>14.2.0</w:t>
            </w:r>
          </w:p>
        </w:tc>
      </w:tr>
      <w:tr w:rsidR="00C336BB" w:rsidRPr="00FF42F5" w14:paraId="71A6CC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FBD4BC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114F1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13DC94"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01EE96" w14:textId="77777777" w:rsidR="00C336BB" w:rsidRPr="002C7CB4" w:rsidRDefault="00C336BB" w:rsidP="00DA72C9">
            <w:pPr>
              <w:pStyle w:val="TAL"/>
              <w:jc w:val="center"/>
              <w:rPr>
                <w:snapToGrid w:val="0"/>
              </w:rPr>
            </w:pPr>
            <w:r w:rsidRPr="002C7CB4">
              <w:rPr>
                <w:snapToGrid w:val="0"/>
              </w:rPr>
              <w:t>0049</w:t>
            </w:r>
          </w:p>
        </w:tc>
        <w:tc>
          <w:tcPr>
            <w:tcW w:w="426" w:type="dxa"/>
            <w:tcBorders>
              <w:top w:val="single" w:sz="6" w:space="0" w:color="auto"/>
              <w:left w:val="single" w:sz="6" w:space="0" w:color="auto"/>
              <w:bottom w:val="single" w:sz="6" w:space="0" w:color="auto"/>
              <w:right w:val="single" w:sz="6" w:space="0" w:color="auto"/>
            </w:tcBorders>
          </w:tcPr>
          <w:p w14:paraId="0D2ABBA6"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6D89E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50180A" w14:textId="77777777" w:rsidR="00C336BB" w:rsidRPr="002C7CB4" w:rsidRDefault="00C336BB" w:rsidP="00DA72C9">
            <w:pPr>
              <w:pStyle w:val="TAL"/>
              <w:rPr>
                <w:noProof/>
              </w:rPr>
            </w:pPr>
            <w:r w:rsidRPr="002C7CB4">
              <w:rPr>
                <w:noProof/>
              </w:rPr>
              <w:t>Clarifications to section 5 Arcitecture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B72F85" w14:textId="77777777" w:rsidR="00C336BB" w:rsidRPr="002C7CB4" w:rsidRDefault="00C336BB" w:rsidP="00DA72C9">
            <w:pPr>
              <w:pStyle w:val="TAL"/>
              <w:rPr>
                <w:snapToGrid w:val="0"/>
              </w:rPr>
            </w:pPr>
            <w:r w:rsidRPr="002C7CB4">
              <w:rPr>
                <w:snapToGrid w:val="0"/>
              </w:rPr>
              <w:t>14.2.0</w:t>
            </w:r>
          </w:p>
        </w:tc>
      </w:tr>
      <w:tr w:rsidR="00C336BB" w:rsidRPr="00FF42F5" w14:paraId="2755ED2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70A780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ABBC6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685C3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A59F4A" w14:textId="77777777" w:rsidR="00C336BB" w:rsidRPr="002C7CB4" w:rsidRDefault="00C336BB" w:rsidP="00DA72C9">
            <w:pPr>
              <w:pStyle w:val="TAL"/>
              <w:jc w:val="center"/>
              <w:rPr>
                <w:snapToGrid w:val="0"/>
              </w:rPr>
            </w:pPr>
            <w:r w:rsidRPr="002C7CB4">
              <w:rPr>
                <w:snapToGrid w:val="0"/>
              </w:rPr>
              <w:t>0051</w:t>
            </w:r>
          </w:p>
        </w:tc>
        <w:tc>
          <w:tcPr>
            <w:tcW w:w="426" w:type="dxa"/>
            <w:tcBorders>
              <w:top w:val="single" w:sz="6" w:space="0" w:color="auto"/>
              <w:left w:val="single" w:sz="6" w:space="0" w:color="auto"/>
              <w:bottom w:val="single" w:sz="6" w:space="0" w:color="auto"/>
              <w:right w:val="single" w:sz="6" w:space="0" w:color="auto"/>
            </w:tcBorders>
          </w:tcPr>
          <w:p w14:paraId="74DCAB7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AB601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92BE27" w14:textId="77777777" w:rsidR="00C336BB" w:rsidRPr="002C7CB4" w:rsidRDefault="00C336BB" w:rsidP="00DA72C9">
            <w:pPr>
              <w:pStyle w:val="TAL"/>
              <w:rPr>
                <w:noProof/>
              </w:rPr>
            </w:pPr>
            <w:r w:rsidRPr="002C7CB4">
              <w:rPr>
                <w:noProof/>
              </w:rPr>
              <w:t>Clarifications to section 6.5.1 that SDS Distribution function in MCData server talks to SDS function in MCData client not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95CFE8" w14:textId="77777777" w:rsidR="00C336BB" w:rsidRPr="002C7CB4" w:rsidRDefault="00C336BB" w:rsidP="00DA72C9">
            <w:pPr>
              <w:pStyle w:val="TAL"/>
              <w:rPr>
                <w:snapToGrid w:val="0"/>
              </w:rPr>
            </w:pPr>
            <w:r w:rsidRPr="002C7CB4">
              <w:rPr>
                <w:snapToGrid w:val="0"/>
              </w:rPr>
              <w:t>14.2.0</w:t>
            </w:r>
          </w:p>
        </w:tc>
      </w:tr>
      <w:tr w:rsidR="00C336BB" w:rsidRPr="00FF42F5" w14:paraId="0D3E786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67773A4" w14:textId="77777777" w:rsidR="00C336BB" w:rsidRPr="002C7CB4" w:rsidRDefault="00C336BB" w:rsidP="00DA72C9">
            <w:pPr>
              <w:pStyle w:val="TAL"/>
              <w:rPr>
                <w:snapToGrid w:val="0"/>
              </w:rPr>
            </w:pPr>
            <w:r w:rsidRPr="002C7CB4">
              <w:rPr>
                <w:snapToGrid w:val="0"/>
              </w:rPr>
              <w:lastRenderedPageBreak/>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9C343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8B1EEF"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2E7637" w14:textId="77777777" w:rsidR="00C336BB" w:rsidRPr="002C7CB4" w:rsidRDefault="00C336BB" w:rsidP="00DA72C9">
            <w:pPr>
              <w:pStyle w:val="TAL"/>
              <w:jc w:val="center"/>
              <w:rPr>
                <w:snapToGrid w:val="0"/>
              </w:rPr>
            </w:pPr>
            <w:r w:rsidRPr="002C7CB4">
              <w:rPr>
                <w:snapToGrid w:val="0"/>
              </w:rPr>
              <w:t>0052</w:t>
            </w:r>
          </w:p>
        </w:tc>
        <w:tc>
          <w:tcPr>
            <w:tcW w:w="426" w:type="dxa"/>
            <w:tcBorders>
              <w:top w:val="single" w:sz="6" w:space="0" w:color="auto"/>
              <w:left w:val="single" w:sz="6" w:space="0" w:color="auto"/>
              <w:bottom w:val="single" w:sz="6" w:space="0" w:color="auto"/>
              <w:right w:val="single" w:sz="6" w:space="0" w:color="auto"/>
            </w:tcBorders>
          </w:tcPr>
          <w:p w14:paraId="1B79E91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EFA0F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FE4758" w14:textId="77777777" w:rsidR="00C336BB" w:rsidRPr="002C7CB4" w:rsidRDefault="00C336BB" w:rsidP="00DA72C9">
            <w:pPr>
              <w:pStyle w:val="TAL"/>
              <w:rPr>
                <w:noProof/>
              </w:rPr>
            </w:pPr>
            <w:r w:rsidRPr="002C7CB4">
              <w:rPr>
                <w:noProof/>
              </w:rPr>
              <w:t>Clarifications to section 6.5.3.1.2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03D63B" w14:textId="77777777" w:rsidR="00C336BB" w:rsidRPr="002C7CB4" w:rsidRDefault="00C336BB" w:rsidP="00DA72C9">
            <w:pPr>
              <w:pStyle w:val="TAL"/>
              <w:rPr>
                <w:snapToGrid w:val="0"/>
              </w:rPr>
            </w:pPr>
            <w:r w:rsidRPr="002C7CB4">
              <w:rPr>
                <w:snapToGrid w:val="0"/>
              </w:rPr>
              <w:t>14.2.0</w:t>
            </w:r>
          </w:p>
        </w:tc>
      </w:tr>
      <w:tr w:rsidR="00C336BB" w:rsidRPr="00FF42F5" w14:paraId="394A91A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09E526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CBEF5E"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AABA9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C54411" w14:textId="77777777" w:rsidR="00C336BB" w:rsidRPr="002C7CB4" w:rsidRDefault="00C336BB" w:rsidP="00DA72C9">
            <w:pPr>
              <w:pStyle w:val="TAL"/>
              <w:jc w:val="center"/>
              <w:rPr>
                <w:snapToGrid w:val="0"/>
              </w:rPr>
            </w:pPr>
            <w:r w:rsidRPr="002C7CB4">
              <w:rPr>
                <w:snapToGrid w:val="0"/>
              </w:rPr>
              <w:t>0054</w:t>
            </w:r>
          </w:p>
        </w:tc>
        <w:tc>
          <w:tcPr>
            <w:tcW w:w="426" w:type="dxa"/>
            <w:tcBorders>
              <w:top w:val="single" w:sz="6" w:space="0" w:color="auto"/>
              <w:left w:val="single" w:sz="6" w:space="0" w:color="auto"/>
              <w:bottom w:val="single" w:sz="6" w:space="0" w:color="auto"/>
              <w:right w:val="single" w:sz="6" w:space="0" w:color="auto"/>
            </w:tcBorders>
          </w:tcPr>
          <w:p w14:paraId="68D11AC3"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FC9B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DF310EC" w14:textId="77777777" w:rsidR="00C336BB" w:rsidRPr="002C7CB4" w:rsidRDefault="00C336BB" w:rsidP="00DA72C9">
            <w:pPr>
              <w:pStyle w:val="TAL"/>
              <w:rPr>
                <w:noProof/>
              </w:rPr>
            </w:pPr>
            <w:r w:rsidRPr="002C7CB4">
              <w:rPr>
                <w:noProof/>
              </w:rPr>
              <w:t>Correct wrong reference in section 7.2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DCFFB6" w14:textId="77777777" w:rsidR="00C336BB" w:rsidRPr="002C7CB4" w:rsidRDefault="00C336BB" w:rsidP="00DA72C9">
            <w:pPr>
              <w:pStyle w:val="TAL"/>
              <w:rPr>
                <w:snapToGrid w:val="0"/>
              </w:rPr>
            </w:pPr>
            <w:r w:rsidRPr="002C7CB4">
              <w:rPr>
                <w:snapToGrid w:val="0"/>
              </w:rPr>
              <w:t>14.2.0</w:t>
            </w:r>
          </w:p>
        </w:tc>
      </w:tr>
      <w:tr w:rsidR="00C336BB" w:rsidRPr="00FF42F5" w14:paraId="6212C6B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C297C5"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455FA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73192E"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99C431" w14:textId="77777777" w:rsidR="00C336BB" w:rsidRPr="002C7CB4" w:rsidRDefault="00C336BB" w:rsidP="00DA72C9">
            <w:pPr>
              <w:pStyle w:val="TAL"/>
              <w:jc w:val="center"/>
              <w:rPr>
                <w:snapToGrid w:val="0"/>
              </w:rPr>
            </w:pPr>
            <w:r w:rsidRPr="002C7CB4">
              <w:rPr>
                <w:snapToGrid w:val="0"/>
              </w:rPr>
              <w:t>0056</w:t>
            </w:r>
          </w:p>
        </w:tc>
        <w:tc>
          <w:tcPr>
            <w:tcW w:w="426" w:type="dxa"/>
            <w:tcBorders>
              <w:top w:val="single" w:sz="6" w:space="0" w:color="auto"/>
              <w:left w:val="single" w:sz="6" w:space="0" w:color="auto"/>
              <w:bottom w:val="single" w:sz="6" w:space="0" w:color="auto"/>
              <w:right w:val="single" w:sz="6" w:space="0" w:color="auto"/>
            </w:tcBorders>
          </w:tcPr>
          <w:p w14:paraId="68085467"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9AF3F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8F4BCA" w14:textId="77777777" w:rsidR="00C336BB" w:rsidRPr="002C7CB4" w:rsidRDefault="00C336BB" w:rsidP="00DA72C9">
            <w:pPr>
              <w:pStyle w:val="TAL"/>
              <w:rPr>
                <w:noProof/>
              </w:rPr>
            </w:pPr>
            <w:r w:rsidRPr="002C7CB4">
              <w:rPr>
                <w:noProof/>
              </w:rPr>
              <w:t>Correct the MCData data disposition notification 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5B492A" w14:textId="77777777" w:rsidR="00C336BB" w:rsidRPr="002C7CB4" w:rsidRDefault="00C336BB" w:rsidP="00DA72C9">
            <w:pPr>
              <w:pStyle w:val="TAL"/>
              <w:rPr>
                <w:snapToGrid w:val="0"/>
              </w:rPr>
            </w:pPr>
            <w:r w:rsidRPr="002C7CB4">
              <w:rPr>
                <w:snapToGrid w:val="0"/>
              </w:rPr>
              <w:t>14.2.0</w:t>
            </w:r>
          </w:p>
        </w:tc>
      </w:tr>
      <w:tr w:rsidR="00C336BB" w:rsidRPr="00FF42F5" w14:paraId="33653E4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55E616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CC719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2F2D7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EEB44" w14:textId="77777777" w:rsidR="00C336BB" w:rsidRPr="002C7CB4" w:rsidRDefault="00C336BB" w:rsidP="00DA72C9">
            <w:pPr>
              <w:pStyle w:val="TAL"/>
              <w:jc w:val="center"/>
              <w:rPr>
                <w:snapToGrid w:val="0"/>
              </w:rPr>
            </w:pPr>
            <w:r w:rsidRPr="002C7CB4">
              <w:rPr>
                <w:snapToGrid w:val="0"/>
              </w:rPr>
              <w:t>0058</w:t>
            </w:r>
          </w:p>
        </w:tc>
        <w:tc>
          <w:tcPr>
            <w:tcW w:w="426" w:type="dxa"/>
            <w:tcBorders>
              <w:top w:val="single" w:sz="6" w:space="0" w:color="auto"/>
              <w:left w:val="single" w:sz="6" w:space="0" w:color="auto"/>
              <w:bottom w:val="single" w:sz="6" w:space="0" w:color="auto"/>
              <w:right w:val="single" w:sz="6" w:space="0" w:color="auto"/>
            </w:tcBorders>
          </w:tcPr>
          <w:p w14:paraId="62C477C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3F299"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EEA13D" w14:textId="77777777" w:rsidR="00C336BB" w:rsidRPr="002C7CB4" w:rsidRDefault="00C336BB" w:rsidP="00DA72C9">
            <w:pPr>
              <w:pStyle w:val="TAL"/>
              <w:rPr>
                <w:noProof/>
              </w:rPr>
            </w:pPr>
            <w:r w:rsidRPr="002C7CB4">
              <w:rPr>
                <w:noProof/>
              </w:rPr>
              <w:t>Consistent use of pre-condition in section 7.4.2.2.2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AC69D8" w14:textId="77777777" w:rsidR="00C336BB" w:rsidRPr="002C7CB4" w:rsidRDefault="00C336BB" w:rsidP="00DA72C9">
            <w:pPr>
              <w:pStyle w:val="TAL"/>
              <w:rPr>
                <w:snapToGrid w:val="0"/>
              </w:rPr>
            </w:pPr>
            <w:r w:rsidRPr="002C7CB4">
              <w:rPr>
                <w:snapToGrid w:val="0"/>
              </w:rPr>
              <w:t>14.2.0</w:t>
            </w:r>
          </w:p>
        </w:tc>
      </w:tr>
      <w:tr w:rsidR="00C336BB" w:rsidRPr="00FF42F5" w14:paraId="0D39DF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E1366E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5FE42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C1123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E3FA6E" w14:textId="77777777" w:rsidR="00C336BB" w:rsidRPr="002C7CB4" w:rsidRDefault="00C336BB" w:rsidP="00DA72C9">
            <w:pPr>
              <w:pStyle w:val="TAL"/>
              <w:jc w:val="center"/>
              <w:rPr>
                <w:snapToGrid w:val="0"/>
              </w:rPr>
            </w:pPr>
            <w:r w:rsidRPr="002C7CB4">
              <w:rPr>
                <w:snapToGrid w:val="0"/>
              </w:rPr>
              <w:t>0059</w:t>
            </w:r>
          </w:p>
        </w:tc>
        <w:tc>
          <w:tcPr>
            <w:tcW w:w="426" w:type="dxa"/>
            <w:tcBorders>
              <w:top w:val="single" w:sz="6" w:space="0" w:color="auto"/>
              <w:left w:val="single" w:sz="6" w:space="0" w:color="auto"/>
              <w:bottom w:val="single" w:sz="6" w:space="0" w:color="auto"/>
              <w:right w:val="single" w:sz="6" w:space="0" w:color="auto"/>
            </w:tcBorders>
          </w:tcPr>
          <w:p w14:paraId="480B27E0"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05950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328FB9" w14:textId="77777777" w:rsidR="00C336BB" w:rsidRPr="002C7CB4" w:rsidRDefault="00C336BB" w:rsidP="00DA72C9">
            <w:pPr>
              <w:pStyle w:val="TAL"/>
              <w:rPr>
                <w:noProof/>
              </w:rPr>
            </w:pPr>
            <w:r w:rsidRPr="002C7CB4">
              <w:rPr>
                <w:noProof/>
              </w:rPr>
              <w:t>Inconsistent use of MCData group ID or list of recipients in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C07AF4" w14:textId="77777777" w:rsidR="00C336BB" w:rsidRPr="002C7CB4" w:rsidRDefault="00C336BB" w:rsidP="00DA72C9">
            <w:pPr>
              <w:pStyle w:val="TAL"/>
              <w:rPr>
                <w:snapToGrid w:val="0"/>
              </w:rPr>
            </w:pPr>
            <w:r w:rsidRPr="002C7CB4">
              <w:rPr>
                <w:snapToGrid w:val="0"/>
              </w:rPr>
              <w:t>14.2.0</w:t>
            </w:r>
          </w:p>
        </w:tc>
      </w:tr>
      <w:tr w:rsidR="00C336BB" w:rsidRPr="00FF42F5" w14:paraId="6E46B32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033707B"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6EDB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F40FE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123E58" w14:textId="77777777" w:rsidR="00C336BB" w:rsidRPr="002C7CB4" w:rsidRDefault="00C336BB" w:rsidP="00DA72C9">
            <w:pPr>
              <w:pStyle w:val="TAL"/>
              <w:jc w:val="center"/>
              <w:rPr>
                <w:snapToGrid w:val="0"/>
              </w:rPr>
            </w:pPr>
            <w:r>
              <w:rPr>
                <w:snapToGrid w:val="0"/>
              </w:rPr>
              <w:t>00</w:t>
            </w:r>
            <w:r w:rsidRPr="002C7CB4">
              <w:rPr>
                <w:snapToGrid w:val="0"/>
              </w:rPr>
              <w:t>61</w:t>
            </w:r>
          </w:p>
        </w:tc>
        <w:tc>
          <w:tcPr>
            <w:tcW w:w="426" w:type="dxa"/>
            <w:tcBorders>
              <w:top w:val="single" w:sz="6" w:space="0" w:color="auto"/>
              <w:left w:val="single" w:sz="6" w:space="0" w:color="auto"/>
              <w:bottom w:val="single" w:sz="6" w:space="0" w:color="auto"/>
              <w:right w:val="single" w:sz="6" w:space="0" w:color="auto"/>
            </w:tcBorders>
          </w:tcPr>
          <w:p w14:paraId="4BEEAFBA"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D852D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BEF5EB1" w14:textId="77777777" w:rsidR="00C336BB" w:rsidRPr="002C7CB4" w:rsidRDefault="00C336BB" w:rsidP="00DA72C9">
            <w:pPr>
              <w:pStyle w:val="TAL"/>
              <w:rPr>
                <w:noProof/>
              </w:rPr>
            </w:pPr>
            <w:r w:rsidRPr="002C7CB4">
              <w:rPr>
                <w:noProof/>
              </w:rPr>
              <w:t>Content reference URL should be a mandatory IE when uploading a file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10A2E9" w14:textId="77777777" w:rsidR="00C336BB" w:rsidRPr="002C7CB4" w:rsidRDefault="00C336BB" w:rsidP="00DA72C9">
            <w:pPr>
              <w:pStyle w:val="TAL"/>
              <w:rPr>
                <w:snapToGrid w:val="0"/>
              </w:rPr>
            </w:pPr>
            <w:r w:rsidRPr="002C7CB4">
              <w:rPr>
                <w:snapToGrid w:val="0"/>
              </w:rPr>
              <w:t>14.2.0</w:t>
            </w:r>
          </w:p>
        </w:tc>
      </w:tr>
      <w:tr w:rsidR="00C336BB" w:rsidRPr="00FF42F5" w14:paraId="7C1F244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5429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B6B23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F6BBB"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349B8E" w14:textId="77777777" w:rsidR="00C336BB" w:rsidRPr="002C7CB4" w:rsidRDefault="00C336BB" w:rsidP="00DA72C9">
            <w:pPr>
              <w:pStyle w:val="TAL"/>
              <w:jc w:val="center"/>
              <w:rPr>
                <w:snapToGrid w:val="0"/>
              </w:rPr>
            </w:pPr>
            <w:r>
              <w:rPr>
                <w:snapToGrid w:val="0"/>
              </w:rPr>
              <w:t>00</w:t>
            </w:r>
            <w:r w:rsidRPr="002C7CB4">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1A408063"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8A1BB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56662B" w14:textId="77777777" w:rsidR="00C336BB" w:rsidRPr="002C7CB4" w:rsidRDefault="00C336BB" w:rsidP="00DA72C9">
            <w:pPr>
              <w:pStyle w:val="TAL"/>
              <w:rPr>
                <w:noProof/>
              </w:rPr>
            </w:pPr>
            <w:r w:rsidRPr="002C7CB4">
              <w:rPr>
                <w:noProof/>
              </w:rPr>
              <w:t>Addition of new configuration and miscellaneous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9A50EB" w14:textId="77777777" w:rsidR="00C336BB" w:rsidRPr="002C7CB4" w:rsidRDefault="00C336BB" w:rsidP="00DA72C9">
            <w:pPr>
              <w:pStyle w:val="TAL"/>
              <w:rPr>
                <w:snapToGrid w:val="0"/>
              </w:rPr>
            </w:pPr>
            <w:r w:rsidRPr="002C7CB4">
              <w:rPr>
                <w:snapToGrid w:val="0"/>
              </w:rPr>
              <w:t>14.2.0</w:t>
            </w:r>
          </w:p>
        </w:tc>
      </w:tr>
      <w:tr w:rsidR="00C336BB" w:rsidRPr="00FF42F5" w14:paraId="2A1F087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BFC0FC"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5B73DD"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78C9D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40DCE" w14:textId="77777777" w:rsidR="00C336BB" w:rsidRPr="002C7CB4" w:rsidRDefault="00C336BB" w:rsidP="00DA72C9">
            <w:pPr>
              <w:pStyle w:val="TAL"/>
              <w:jc w:val="center"/>
              <w:rPr>
                <w:snapToGrid w:val="0"/>
              </w:rPr>
            </w:pPr>
            <w:r>
              <w:rPr>
                <w:snapToGrid w:val="0"/>
              </w:rPr>
              <w:t>00</w:t>
            </w:r>
            <w:r w:rsidRPr="002C7CB4">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06F2635E"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DAC4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2A68597" w14:textId="77777777" w:rsidR="00C336BB" w:rsidRPr="002C7CB4" w:rsidRDefault="00C336BB" w:rsidP="00DA72C9">
            <w:pPr>
              <w:pStyle w:val="TAL"/>
              <w:rPr>
                <w:noProof/>
              </w:rPr>
            </w:pPr>
            <w:r w:rsidRPr="002C7CB4">
              <w:rPr>
                <w:noProof/>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5FC540" w14:textId="77777777" w:rsidR="00C336BB" w:rsidRPr="002C7CB4" w:rsidRDefault="00C336BB" w:rsidP="00DA72C9">
            <w:pPr>
              <w:pStyle w:val="TAL"/>
              <w:rPr>
                <w:snapToGrid w:val="0"/>
              </w:rPr>
            </w:pPr>
            <w:r w:rsidRPr="002C7CB4">
              <w:rPr>
                <w:snapToGrid w:val="0"/>
              </w:rPr>
              <w:t>14.2.0</w:t>
            </w:r>
          </w:p>
        </w:tc>
      </w:tr>
      <w:tr w:rsidR="00C336BB" w:rsidRPr="00FF42F5" w14:paraId="0E6493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94530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4254A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B5DF49"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43C6EB" w14:textId="77777777" w:rsidR="00C336BB" w:rsidRPr="002C7CB4" w:rsidRDefault="00C336BB" w:rsidP="00DA72C9">
            <w:pPr>
              <w:pStyle w:val="TAL"/>
              <w:jc w:val="center"/>
              <w:rPr>
                <w:snapToGrid w:val="0"/>
              </w:rPr>
            </w:pPr>
            <w:r>
              <w:rPr>
                <w:snapToGrid w:val="0"/>
              </w:rPr>
              <w:t>00</w:t>
            </w:r>
            <w:r w:rsidRPr="002C7CB4">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6E32DF3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AA238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212D0A" w14:textId="77777777" w:rsidR="00C336BB" w:rsidRPr="002C7CB4" w:rsidRDefault="00C336BB" w:rsidP="00DA72C9">
            <w:pPr>
              <w:pStyle w:val="TAL"/>
              <w:rPr>
                <w:noProof/>
              </w:rPr>
            </w:pPr>
            <w:r w:rsidRPr="002C7CB4">
              <w:rPr>
                <w:noProof/>
              </w:rPr>
              <w:t>Correction on sending data with mandatory download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C980F2" w14:textId="77777777" w:rsidR="00C336BB" w:rsidRPr="002C7CB4" w:rsidRDefault="00C336BB" w:rsidP="00DA72C9">
            <w:pPr>
              <w:pStyle w:val="TAL"/>
              <w:rPr>
                <w:snapToGrid w:val="0"/>
              </w:rPr>
            </w:pPr>
            <w:r w:rsidRPr="002C7CB4">
              <w:rPr>
                <w:snapToGrid w:val="0"/>
              </w:rPr>
              <w:t>14.2.0</w:t>
            </w:r>
          </w:p>
        </w:tc>
      </w:tr>
      <w:tr w:rsidR="00C336BB" w:rsidRPr="00FF42F5" w14:paraId="26AA5FC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6C992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3C29F0"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219B93"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A49DE" w14:textId="77777777" w:rsidR="00C336BB" w:rsidRPr="002C7CB4" w:rsidRDefault="00C336BB" w:rsidP="00DA72C9">
            <w:pPr>
              <w:pStyle w:val="TAL"/>
              <w:jc w:val="center"/>
              <w:rPr>
                <w:snapToGrid w:val="0"/>
              </w:rPr>
            </w:pPr>
            <w:r>
              <w:rPr>
                <w:snapToGrid w:val="0"/>
              </w:rPr>
              <w:t>00</w:t>
            </w:r>
            <w:r w:rsidRPr="002C7CB4">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25D0A00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988A0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9F42C0D" w14:textId="77777777" w:rsidR="00C336BB" w:rsidRPr="002C7CB4" w:rsidRDefault="00C336BB" w:rsidP="00DA72C9">
            <w:pPr>
              <w:pStyle w:val="TAL"/>
              <w:rPr>
                <w:noProof/>
              </w:rPr>
            </w:pPr>
            <w:r w:rsidRPr="002C7CB4">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74AABB8" w14:textId="77777777" w:rsidR="00C336BB" w:rsidRPr="002C7CB4" w:rsidRDefault="00C336BB" w:rsidP="00DA72C9">
            <w:pPr>
              <w:pStyle w:val="TAL"/>
              <w:rPr>
                <w:snapToGrid w:val="0"/>
              </w:rPr>
            </w:pPr>
            <w:r w:rsidRPr="002C7CB4">
              <w:rPr>
                <w:snapToGrid w:val="0"/>
              </w:rPr>
              <w:t>14.2.0</w:t>
            </w:r>
          </w:p>
        </w:tc>
      </w:tr>
      <w:tr w:rsidR="00C336BB" w:rsidRPr="00FF42F5" w14:paraId="730C22B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12916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3F0859"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301746"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F9A335" w14:textId="77777777" w:rsidR="00C336BB" w:rsidRPr="002C7CB4" w:rsidRDefault="00C336BB" w:rsidP="00DA72C9">
            <w:pPr>
              <w:pStyle w:val="TAL"/>
              <w:jc w:val="center"/>
              <w:rPr>
                <w:snapToGrid w:val="0"/>
              </w:rPr>
            </w:pPr>
            <w:r>
              <w:rPr>
                <w:snapToGrid w:val="0"/>
              </w:rPr>
              <w:t>00</w:t>
            </w:r>
            <w:r w:rsidRPr="002C7CB4">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7BF70CBB"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B0520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47A631" w14:textId="77777777" w:rsidR="00C336BB" w:rsidRPr="002C7CB4" w:rsidRDefault="00C336BB" w:rsidP="00DA72C9">
            <w:pPr>
              <w:pStyle w:val="TAL"/>
              <w:rPr>
                <w:noProof/>
              </w:rPr>
            </w:pPr>
            <w:r w:rsidRPr="002C7CB4">
              <w:rPr>
                <w:noProof/>
              </w:rPr>
              <w:t>Clarification to Auto-send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BF82DC" w14:textId="77777777" w:rsidR="00C336BB" w:rsidRPr="002C7CB4" w:rsidRDefault="00C336BB" w:rsidP="00DA72C9">
            <w:pPr>
              <w:pStyle w:val="TAL"/>
              <w:rPr>
                <w:snapToGrid w:val="0"/>
              </w:rPr>
            </w:pPr>
            <w:r w:rsidRPr="002C7CB4">
              <w:rPr>
                <w:snapToGrid w:val="0"/>
              </w:rPr>
              <w:t>14.2.0</w:t>
            </w:r>
          </w:p>
        </w:tc>
      </w:tr>
      <w:tr w:rsidR="00C336BB" w:rsidRPr="00FF42F5" w14:paraId="34BC6A9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39BA1F0"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0528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8AAC75"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6CCF5" w14:textId="77777777" w:rsidR="00C336BB" w:rsidRPr="002C7CB4" w:rsidRDefault="00C336BB" w:rsidP="00DA72C9">
            <w:pPr>
              <w:pStyle w:val="TAL"/>
              <w:jc w:val="center"/>
              <w:rPr>
                <w:snapToGrid w:val="0"/>
              </w:rPr>
            </w:pPr>
            <w:r>
              <w:rPr>
                <w:snapToGrid w:val="0"/>
              </w:rPr>
              <w:t>00</w:t>
            </w:r>
            <w:r w:rsidRPr="002C7CB4">
              <w:rPr>
                <w:snapToGrid w:val="0"/>
              </w:rPr>
              <w:t>76</w:t>
            </w:r>
          </w:p>
        </w:tc>
        <w:tc>
          <w:tcPr>
            <w:tcW w:w="426" w:type="dxa"/>
            <w:tcBorders>
              <w:top w:val="single" w:sz="6" w:space="0" w:color="auto"/>
              <w:left w:val="single" w:sz="6" w:space="0" w:color="auto"/>
              <w:bottom w:val="single" w:sz="6" w:space="0" w:color="auto"/>
              <w:right w:val="single" w:sz="6" w:space="0" w:color="auto"/>
            </w:tcBorders>
          </w:tcPr>
          <w:p w14:paraId="43F1C5A5"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38217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96404" w14:textId="77777777" w:rsidR="00C336BB" w:rsidRPr="002C7CB4" w:rsidRDefault="00C336BB" w:rsidP="00DA72C9">
            <w:pPr>
              <w:pStyle w:val="TAL"/>
              <w:rPr>
                <w:noProof/>
              </w:rPr>
            </w:pPr>
            <w:r w:rsidRPr="002C7CB4">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2EE2B8" w14:textId="77777777" w:rsidR="00C336BB" w:rsidRPr="002C7CB4" w:rsidRDefault="00C336BB" w:rsidP="00DA72C9">
            <w:pPr>
              <w:pStyle w:val="TAL"/>
              <w:rPr>
                <w:snapToGrid w:val="0"/>
              </w:rPr>
            </w:pPr>
            <w:r w:rsidRPr="002C7CB4">
              <w:rPr>
                <w:snapToGrid w:val="0"/>
              </w:rPr>
              <w:t>14.2.0</w:t>
            </w:r>
          </w:p>
        </w:tc>
      </w:tr>
      <w:tr w:rsidR="00C336BB" w:rsidRPr="00FF42F5" w14:paraId="1AF079D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51C9B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B5624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8818FC"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333132" w14:textId="77777777" w:rsidR="00C336BB" w:rsidRPr="002C7CB4" w:rsidRDefault="00C336BB" w:rsidP="00DA72C9">
            <w:pPr>
              <w:pStyle w:val="TAL"/>
              <w:jc w:val="center"/>
              <w:rPr>
                <w:snapToGrid w:val="0"/>
              </w:rPr>
            </w:pPr>
            <w:r>
              <w:rPr>
                <w:snapToGrid w:val="0"/>
              </w:rPr>
              <w:t>00</w:t>
            </w:r>
            <w:r w:rsidRPr="002C7CB4">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0EF3271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2FE56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580EC99" w14:textId="77777777" w:rsidR="00C336BB" w:rsidRPr="002C7CB4" w:rsidRDefault="00C336BB" w:rsidP="00DA72C9">
            <w:pPr>
              <w:pStyle w:val="TAL"/>
              <w:rPr>
                <w:noProof/>
              </w:rPr>
            </w:pPr>
            <w:r w:rsidRPr="002C7CB4">
              <w:rPr>
                <w:noProof/>
              </w:rPr>
              <w:t>CR to 23.282 on Auto-receive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01824B" w14:textId="77777777" w:rsidR="00C336BB" w:rsidRPr="002C7CB4" w:rsidRDefault="00C336BB" w:rsidP="00DA72C9">
            <w:pPr>
              <w:pStyle w:val="TAL"/>
              <w:rPr>
                <w:snapToGrid w:val="0"/>
              </w:rPr>
            </w:pPr>
            <w:r w:rsidRPr="002C7CB4">
              <w:rPr>
                <w:snapToGrid w:val="0"/>
              </w:rPr>
              <w:t>14.2.0</w:t>
            </w:r>
          </w:p>
        </w:tc>
      </w:tr>
      <w:tr w:rsidR="00C336BB" w:rsidRPr="00FF42F5" w14:paraId="037C64D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7F4463"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6F59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CAD93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FC5499" w14:textId="77777777" w:rsidR="00C336BB" w:rsidRPr="002C7CB4" w:rsidRDefault="00C336BB" w:rsidP="00DA72C9">
            <w:pPr>
              <w:pStyle w:val="TAL"/>
              <w:jc w:val="center"/>
              <w:rPr>
                <w:snapToGrid w:val="0"/>
              </w:rPr>
            </w:pPr>
            <w:r>
              <w:rPr>
                <w:snapToGrid w:val="0"/>
              </w:rPr>
              <w:t>00</w:t>
            </w:r>
            <w:r w:rsidRPr="002C7CB4">
              <w:rPr>
                <w:snapToGrid w:val="0"/>
              </w:rPr>
              <w:t>40</w:t>
            </w:r>
          </w:p>
        </w:tc>
        <w:tc>
          <w:tcPr>
            <w:tcW w:w="426" w:type="dxa"/>
            <w:tcBorders>
              <w:top w:val="single" w:sz="6" w:space="0" w:color="auto"/>
              <w:left w:val="single" w:sz="6" w:space="0" w:color="auto"/>
              <w:bottom w:val="single" w:sz="6" w:space="0" w:color="auto"/>
              <w:right w:val="single" w:sz="6" w:space="0" w:color="auto"/>
            </w:tcBorders>
          </w:tcPr>
          <w:p w14:paraId="5C4632D8"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196A54"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610D488" w14:textId="77777777" w:rsidR="00C336BB" w:rsidRPr="002C7CB4" w:rsidRDefault="00C336BB" w:rsidP="00DA72C9">
            <w:pPr>
              <w:pStyle w:val="TAL"/>
              <w:rPr>
                <w:noProof/>
              </w:rPr>
            </w:pPr>
            <w:r w:rsidRPr="002C7CB4">
              <w:rPr>
                <w:rFonts w:hint="eastAsia"/>
                <w:noProof/>
              </w:rPr>
              <w:t>Information flow</w:t>
            </w:r>
            <w:r w:rsidRPr="002C7CB4">
              <w:rPr>
                <w:noProof/>
              </w:rPr>
              <w:t xml:space="preserve"> </w:t>
            </w:r>
            <w:r w:rsidRPr="002C7CB4">
              <w:rPr>
                <w:rFonts w:hint="eastAsia"/>
                <w:noProof/>
              </w:rPr>
              <w:t xml:space="preserve">of </w:t>
            </w:r>
            <w:r w:rsidRPr="002C7CB4">
              <w:rPr>
                <w:noProof/>
              </w:rPr>
              <w:t xml:space="preserve">File </w:t>
            </w:r>
            <w:r w:rsidRPr="002C7CB4">
              <w:rPr>
                <w:rFonts w:hint="eastAsia"/>
                <w:noProof/>
              </w:rPr>
              <w:t>D</w:t>
            </w:r>
            <w:r w:rsidRPr="002C7CB4">
              <w:rPr>
                <w:noProof/>
              </w:rPr>
              <w:t>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B65235" w14:textId="77777777" w:rsidR="00C336BB" w:rsidRPr="002C7CB4" w:rsidRDefault="00C336BB" w:rsidP="00DA72C9">
            <w:pPr>
              <w:pStyle w:val="TAL"/>
              <w:rPr>
                <w:snapToGrid w:val="0"/>
              </w:rPr>
            </w:pPr>
            <w:r w:rsidRPr="002C7CB4">
              <w:rPr>
                <w:snapToGrid w:val="0"/>
              </w:rPr>
              <w:t>15.0.0</w:t>
            </w:r>
          </w:p>
        </w:tc>
      </w:tr>
      <w:tr w:rsidR="00C336BB" w:rsidRPr="00FF42F5" w14:paraId="3E33D6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355EAD"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7DF32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5227C"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68E5A8" w14:textId="77777777" w:rsidR="00C336BB" w:rsidRPr="002C7CB4" w:rsidRDefault="00C336BB" w:rsidP="00DA72C9">
            <w:pPr>
              <w:pStyle w:val="TAL"/>
              <w:jc w:val="center"/>
              <w:rPr>
                <w:snapToGrid w:val="0"/>
              </w:rPr>
            </w:pPr>
            <w:r>
              <w:rPr>
                <w:snapToGrid w:val="0"/>
              </w:rPr>
              <w:t>00</w:t>
            </w:r>
            <w:r w:rsidRPr="002C7CB4">
              <w:rPr>
                <w:snapToGrid w:val="0"/>
              </w:rPr>
              <w:t>41</w:t>
            </w:r>
          </w:p>
        </w:tc>
        <w:tc>
          <w:tcPr>
            <w:tcW w:w="426" w:type="dxa"/>
            <w:tcBorders>
              <w:top w:val="single" w:sz="6" w:space="0" w:color="auto"/>
              <w:left w:val="single" w:sz="6" w:space="0" w:color="auto"/>
              <w:bottom w:val="single" w:sz="6" w:space="0" w:color="auto"/>
              <w:right w:val="single" w:sz="6" w:space="0" w:color="auto"/>
            </w:tcBorders>
          </w:tcPr>
          <w:p w14:paraId="623F4C8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6893FE"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40237C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2302EC" w14:textId="77777777" w:rsidR="00C336BB" w:rsidRPr="002C7CB4" w:rsidRDefault="00C336BB" w:rsidP="00DA72C9">
            <w:pPr>
              <w:pStyle w:val="TAL"/>
              <w:rPr>
                <w:snapToGrid w:val="0"/>
              </w:rPr>
            </w:pPr>
            <w:r w:rsidRPr="002C7CB4">
              <w:rPr>
                <w:snapToGrid w:val="0"/>
              </w:rPr>
              <w:t>15.0.0</w:t>
            </w:r>
          </w:p>
        </w:tc>
      </w:tr>
      <w:tr w:rsidR="00C336BB" w:rsidRPr="00FF42F5" w14:paraId="4904DDA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5BC94A1"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9ED7A8"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C4027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9FCFDF" w14:textId="77777777" w:rsidR="00C336BB" w:rsidRPr="002C7CB4" w:rsidRDefault="00C336BB" w:rsidP="00DA72C9">
            <w:pPr>
              <w:pStyle w:val="TAL"/>
              <w:jc w:val="center"/>
              <w:rPr>
                <w:snapToGrid w:val="0"/>
              </w:rPr>
            </w:pPr>
            <w:r>
              <w:rPr>
                <w:snapToGrid w:val="0"/>
              </w:rPr>
              <w:t>00</w:t>
            </w:r>
            <w:r w:rsidRPr="002C7CB4">
              <w:rPr>
                <w:snapToGrid w:val="0"/>
              </w:rPr>
              <w:t>75</w:t>
            </w:r>
          </w:p>
        </w:tc>
        <w:tc>
          <w:tcPr>
            <w:tcW w:w="426" w:type="dxa"/>
            <w:tcBorders>
              <w:top w:val="single" w:sz="6" w:space="0" w:color="auto"/>
              <w:left w:val="single" w:sz="6" w:space="0" w:color="auto"/>
              <w:bottom w:val="single" w:sz="6" w:space="0" w:color="auto"/>
              <w:right w:val="single" w:sz="6" w:space="0" w:color="auto"/>
            </w:tcBorders>
          </w:tcPr>
          <w:p w14:paraId="4DF677D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60B7DF"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07A990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4DE2DB" w14:textId="77777777" w:rsidR="00C336BB" w:rsidRPr="002C7CB4" w:rsidRDefault="00C336BB" w:rsidP="00DA72C9">
            <w:pPr>
              <w:pStyle w:val="TAL"/>
              <w:rPr>
                <w:snapToGrid w:val="0"/>
              </w:rPr>
            </w:pPr>
            <w:r w:rsidRPr="002C7CB4">
              <w:rPr>
                <w:snapToGrid w:val="0"/>
              </w:rPr>
              <w:t>15.0.0</w:t>
            </w:r>
          </w:p>
        </w:tc>
      </w:tr>
      <w:tr w:rsidR="00C336BB" w:rsidRPr="00FF42F5" w14:paraId="5150B1E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AB901D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87DC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24484A" w14:textId="77777777" w:rsidR="00C336BB" w:rsidRPr="002C7CB4" w:rsidRDefault="00C336BB" w:rsidP="00DA72C9">
            <w:pPr>
              <w:pStyle w:val="TAL"/>
              <w:rPr>
                <w:snapToGrid w:val="0"/>
              </w:rPr>
            </w:pPr>
            <w:r w:rsidRPr="002C7CB4">
              <w:rPr>
                <w:snapToGrid w:val="0"/>
              </w:rPr>
              <w:t>SP-170682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F61486" w14:textId="77777777" w:rsidR="00C336BB" w:rsidRPr="002C7CB4" w:rsidRDefault="00C336BB" w:rsidP="00DA72C9">
            <w:pPr>
              <w:pStyle w:val="TAL"/>
              <w:jc w:val="center"/>
              <w:rPr>
                <w:snapToGrid w:val="0"/>
              </w:rPr>
            </w:pPr>
            <w:r>
              <w:rPr>
                <w:snapToGrid w:val="0"/>
              </w:rPr>
              <w:t>00</w:t>
            </w:r>
            <w:r w:rsidRPr="002C7CB4">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A7E4A1F"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EE616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1B7399" w14:textId="77777777" w:rsidR="00C336BB" w:rsidRPr="002C7CB4" w:rsidRDefault="00C336BB" w:rsidP="00DA72C9">
            <w:pPr>
              <w:pStyle w:val="TAL"/>
              <w:rPr>
                <w:noProof/>
              </w:rPr>
            </w:pPr>
            <w:r w:rsidRPr="002C7CB4">
              <w:rPr>
                <w:noProof/>
              </w:rPr>
              <w:t>Introduction of SDS application type identifiers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2EA3DB" w14:textId="77777777" w:rsidR="00C336BB" w:rsidRPr="002C7CB4" w:rsidRDefault="00C336BB" w:rsidP="00DA72C9">
            <w:pPr>
              <w:pStyle w:val="TAL"/>
              <w:rPr>
                <w:snapToGrid w:val="0"/>
              </w:rPr>
            </w:pPr>
            <w:r w:rsidRPr="002C7CB4">
              <w:rPr>
                <w:snapToGrid w:val="0"/>
              </w:rPr>
              <w:t>15.1.0</w:t>
            </w:r>
          </w:p>
        </w:tc>
      </w:tr>
      <w:tr w:rsidR="00C336BB" w:rsidRPr="00FF42F5" w14:paraId="0569A8E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C66867"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9FFDB4"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D4A467" w14:textId="77777777" w:rsidR="00C336BB" w:rsidRPr="002C7CB4" w:rsidRDefault="00C336BB" w:rsidP="00DA72C9">
            <w:pPr>
              <w:pStyle w:val="TAL"/>
              <w:rPr>
                <w:snapToGrid w:val="0"/>
              </w:rPr>
            </w:pPr>
            <w:r w:rsidRPr="002C7CB4">
              <w:rPr>
                <w:snapToGrid w:val="0"/>
              </w:rPr>
              <w:t>SP-170685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B3DE3B" w14:textId="77777777" w:rsidR="00C336BB" w:rsidRPr="002C7CB4" w:rsidRDefault="00C336BB" w:rsidP="00DA72C9">
            <w:pPr>
              <w:pStyle w:val="TAL"/>
              <w:jc w:val="center"/>
              <w:rPr>
                <w:snapToGrid w:val="0"/>
              </w:rPr>
            </w:pPr>
            <w:r>
              <w:rPr>
                <w:snapToGrid w:val="0"/>
              </w:rPr>
              <w:t>00</w:t>
            </w:r>
            <w:r w:rsidRPr="002C7CB4">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58615CF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38604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FD23086" w14:textId="77777777" w:rsidR="00C336BB" w:rsidRPr="002C7CB4" w:rsidRDefault="00C336BB" w:rsidP="00DA72C9">
            <w:pPr>
              <w:pStyle w:val="TAL"/>
              <w:rPr>
                <w:noProof/>
              </w:rPr>
            </w:pPr>
            <w:r w:rsidRPr="002C7CB4">
              <w:rPr>
                <w:rFonts w:hint="eastAsia"/>
                <w:noProof/>
                <w:lang w:eastAsia="ko-KR"/>
              </w:rPr>
              <w:t>Addition of IWF and IWF-2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9C6F61" w14:textId="77777777" w:rsidR="00C336BB" w:rsidRPr="002C7CB4" w:rsidRDefault="00C336BB" w:rsidP="00DA72C9">
            <w:pPr>
              <w:pStyle w:val="TAL"/>
              <w:rPr>
                <w:snapToGrid w:val="0"/>
              </w:rPr>
            </w:pPr>
            <w:r w:rsidRPr="002C7CB4">
              <w:rPr>
                <w:snapToGrid w:val="0"/>
              </w:rPr>
              <w:t>15.1.0</w:t>
            </w:r>
          </w:p>
        </w:tc>
      </w:tr>
      <w:tr w:rsidR="00C336BB" w:rsidRPr="00FF42F5" w14:paraId="4597944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8105B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C479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82464E" w14:textId="77777777" w:rsidR="00C336BB" w:rsidRPr="002C7CB4" w:rsidRDefault="00C336BB" w:rsidP="00DA72C9">
            <w:pPr>
              <w:pStyle w:val="TAL"/>
              <w:rPr>
                <w:snapToGrid w:val="0"/>
              </w:rPr>
            </w:pPr>
            <w:r w:rsidRPr="002C7CB4">
              <w:t>SP-170681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CFF015" w14:textId="77777777" w:rsidR="00C336BB" w:rsidRPr="002C7CB4" w:rsidRDefault="00C336BB" w:rsidP="00DA72C9">
            <w:pPr>
              <w:pStyle w:val="TAL"/>
              <w:jc w:val="center"/>
              <w:rPr>
                <w:snapToGrid w:val="0"/>
              </w:rPr>
            </w:pPr>
            <w:r>
              <w:rPr>
                <w:snapToGrid w:val="0"/>
              </w:rPr>
              <w:t>00</w:t>
            </w:r>
            <w:r w:rsidRPr="002C7CB4">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113A35F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35F50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056695" w14:textId="77777777" w:rsidR="00C336BB" w:rsidRPr="002C7CB4" w:rsidRDefault="00C336BB" w:rsidP="00DA72C9">
            <w:pPr>
              <w:pStyle w:val="TAL"/>
              <w:rPr>
                <w:noProof/>
                <w:lang w:eastAsia="ko-KR"/>
              </w:rPr>
            </w:pPr>
            <w:r w:rsidRPr="002C7CB4">
              <w:rPr>
                <w:noProof/>
              </w:rPr>
              <w:t>File size check for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3D2A97" w14:textId="77777777" w:rsidR="00C336BB" w:rsidRPr="002C7CB4" w:rsidRDefault="00C336BB" w:rsidP="00DA72C9">
            <w:pPr>
              <w:pStyle w:val="TAL"/>
              <w:rPr>
                <w:snapToGrid w:val="0"/>
              </w:rPr>
            </w:pPr>
            <w:r w:rsidRPr="002C7CB4">
              <w:rPr>
                <w:snapToGrid w:val="0"/>
              </w:rPr>
              <w:t>15.1.0</w:t>
            </w:r>
          </w:p>
        </w:tc>
      </w:tr>
      <w:tr w:rsidR="00C336BB" w:rsidRPr="00FF42F5" w14:paraId="1F8A6F4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320001B"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B104F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186CEA" w14:textId="77777777" w:rsidR="00C336BB" w:rsidRPr="002C7CB4" w:rsidRDefault="00C336BB" w:rsidP="00DA72C9">
            <w:pPr>
              <w:pStyle w:val="TAL"/>
            </w:pPr>
            <w:r w:rsidRPr="002C7CB4">
              <w:t>SP-170681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175082" w14:textId="77777777" w:rsidR="00C336BB" w:rsidRPr="002C7CB4" w:rsidRDefault="00C336BB" w:rsidP="00DA72C9">
            <w:pPr>
              <w:pStyle w:val="TAL"/>
              <w:jc w:val="center"/>
              <w:rPr>
                <w:snapToGrid w:val="0"/>
              </w:rPr>
            </w:pPr>
            <w:r>
              <w:rPr>
                <w:snapToGrid w:val="0"/>
              </w:rPr>
              <w:t>00</w:t>
            </w:r>
            <w:r w:rsidRPr="002C7CB4">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50785CA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81D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4DA2077" w14:textId="77777777" w:rsidR="00C336BB" w:rsidRPr="002C7CB4" w:rsidRDefault="00C336BB" w:rsidP="00DA72C9">
            <w:pPr>
              <w:pStyle w:val="TAL"/>
              <w:rPr>
                <w:noProof/>
              </w:rPr>
            </w:pPr>
            <w:r w:rsidRPr="002C7CB4">
              <w:rPr>
                <w:noProof/>
              </w:rPr>
              <w:t>Correction to configuration for Auto-receive parameter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1C663A" w14:textId="77777777" w:rsidR="00C336BB" w:rsidRPr="002C7CB4" w:rsidRDefault="00C336BB" w:rsidP="00DA72C9">
            <w:pPr>
              <w:pStyle w:val="TAL"/>
              <w:rPr>
                <w:snapToGrid w:val="0"/>
              </w:rPr>
            </w:pPr>
            <w:r w:rsidRPr="002C7CB4">
              <w:rPr>
                <w:snapToGrid w:val="0"/>
              </w:rPr>
              <w:t>15.1.0</w:t>
            </w:r>
          </w:p>
        </w:tc>
      </w:tr>
      <w:tr w:rsidR="00C336BB" w:rsidRPr="00FF42F5" w14:paraId="1FF83E3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DABC39"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73A59C"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A50F6B"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4D22C3" w14:textId="77777777" w:rsidR="00C336BB" w:rsidRPr="002C7CB4" w:rsidRDefault="00C336BB" w:rsidP="00DA72C9">
            <w:pPr>
              <w:pStyle w:val="TAL"/>
              <w:jc w:val="center"/>
              <w:rPr>
                <w:snapToGrid w:val="0"/>
              </w:rPr>
            </w:pPr>
            <w:r>
              <w:rPr>
                <w:snapToGrid w:val="0"/>
              </w:rPr>
              <w:t>00</w:t>
            </w:r>
            <w:r w:rsidRPr="002C7CB4">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23B50B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94F12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F30E45" w14:textId="77777777" w:rsidR="00C336BB" w:rsidRPr="002C7CB4" w:rsidRDefault="00C336BB" w:rsidP="00DA72C9">
            <w:pPr>
              <w:pStyle w:val="TAL"/>
              <w:rPr>
                <w:noProof/>
              </w:rPr>
            </w:pPr>
            <w:r w:rsidRPr="002C7CB4">
              <w:rPr>
                <w:noProof/>
              </w:rPr>
              <w:t>SDS location field: Alignment of Stage 2 with Stage 1 &amp; Stage 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776F5E" w14:textId="77777777" w:rsidR="00C336BB" w:rsidRPr="002C7CB4" w:rsidRDefault="00C336BB" w:rsidP="00DA72C9">
            <w:pPr>
              <w:pStyle w:val="TAL"/>
              <w:rPr>
                <w:snapToGrid w:val="0"/>
              </w:rPr>
            </w:pPr>
            <w:r w:rsidRPr="002C7CB4">
              <w:rPr>
                <w:snapToGrid w:val="0"/>
              </w:rPr>
              <w:t>15.2.0</w:t>
            </w:r>
          </w:p>
        </w:tc>
      </w:tr>
      <w:tr w:rsidR="00C336BB" w:rsidRPr="00FF42F5" w14:paraId="1D0F8D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176BDDD"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5E7585"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CF2591"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E0F2A3" w14:textId="77777777" w:rsidR="00C336BB" w:rsidRPr="002C7CB4" w:rsidRDefault="00C336BB" w:rsidP="00DA72C9">
            <w:pPr>
              <w:pStyle w:val="TAL"/>
              <w:jc w:val="center"/>
              <w:rPr>
                <w:snapToGrid w:val="0"/>
              </w:rPr>
            </w:pPr>
            <w:r>
              <w:rPr>
                <w:snapToGrid w:val="0"/>
              </w:rPr>
              <w:t>00</w:t>
            </w:r>
            <w:r w:rsidRPr="002C7CB4">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72C90B36"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01912"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8E8428" w14:textId="77777777" w:rsidR="00C336BB" w:rsidRPr="002C7CB4" w:rsidRDefault="00C336BB" w:rsidP="00DA72C9">
            <w:pPr>
              <w:pStyle w:val="TAL"/>
              <w:rPr>
                <w:noProof/>
              </w:rPr>
            </w:pPr>
            <w:r w:rsidRPr="002C7CB4">
              <w:rPr>
                <w:noProof/>
              </w:rPr>
              <w:t>Editorial changes to MCData stage 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70CA59" w14:textId="77777777" w:rsidR="00C336BB" w:rsidRPr="002C7CB4" w:rsidRDefault="00C336BB" w:rsidP="00DA72C9">
            <w:pPr>
              <w:pStyle w:val="TAL"/>
              <w:rPr>
                <w:snapToGrid w:val="0"/>
              </w:rPr>
            </w:pPr>
            <w:r w:rsidRPr="002C7CB4">
              <w:rPr>
                <w:snapToGrid w:val="0"/>
              </w:rPr>
              <w:t>15.2.0</w:t>
            </w:r>
          </w:p>
        </w:tc>
      </w:tr>
      <w:tr w:rsidR="00C336BB" w:rsidRPr="00FF42F5" w14:paraId="65F7A7C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8BAFB6A"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4BFBFB"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0EAA5E" w14:textId="77777777" w:rsidR="00C336BB" w:rsidRPr="002C7CB4" w:rsidRDefault="00C336BB" w:rsidP="00DA72C9">
            <w:pPr>
              <w:pStyle w:val="TAL"/>
            </w:pPr>
            <w:r w:rsidRPr="002C7CB4">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AABE5B" w14:textId="77777777" w:rsidR="00C336BB" w:rsidRPr="002C7CB4" w:rsidRDefault="00C336BB" w:rsidP="00DA72C9">
            <w:pPr>
              <w:pStyle w:val="TAL"/>
              <w:jc w:val="center"/>
              <w:rPr>
                <w:snapToGrid w:val="0"/>
              </w:rPr>
            </w:pPr>
            <w:r>
              <w:rPr>
                <w:snapToGrid w:val="0"/>
              </w:rPr>
              <w:t>00</w:t>
            </w:r>
            <w:r w:rsidRPr="002C7CB4">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3055533F"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67557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470F00" w14:textId="77777777" w:rsidR="00C336BB" w:rsidRPr="002C7CB4" w:rsidRDefault="00C336BB" w:rsidP="00DA72C9">
            <w:pPr>
              <w:pStyle w:val="TAL"/>
              <w:rPr>
                <w:noProof/>
              </w:rPr>
            </w:pPr>
            <w:r w:rsidRPr="002C7CB4">
              <w:rPr>
                <w:noProof/>
              </w:rPr>
              <w:t>Adding application identifier in media plane SDSs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0173923" w14:textId="77777777" w:rsidR="00C336BB" w:rsidRPr="002C7CB4" w:rsidRDefault="00C336BB" w:rsidP="00DA72C9">
            <w:pPr>
              <w:pStyle w:val="TAL"/>
              <w:rPr>
                <w:snapToGrid w:val="0"/>
              </w:rPr>
            </w:pPr>
            <w:r w:rsidRPr="002C7CB4">
              <w:rPr>
                <w:snapToGrid w:val="0"/>
              </w:rPr>
              <w:t>15.2.0</w:t>
            </w:r>
          </w:p>
        </w:tc>
      </w:tr>
      <w:tr w:rsidR="00C336BB" w:rsidRPr="00FF42F5" w14:paraId="138DA1C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8ECD370"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784E78"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67492F"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6F3FA7" w14:textId="77777777" w:rsidR="00C336BB" w:rsidRPr="002C7CB4" w:rsidRDefault="00C336BB" w:rsidP="00DA72C9">
            <w:pPr>
              <w:pStyle w:val="TAL"/>
              <w:jc w:val="center"/>
              <w:rPr>
                <w:snapToGrid w:val="0"/>
              </w:rPr>
            </w:pPr>
            <w:r>
              <w:rPr>
                <w:snapToGrid w:val="0"/>
              </w:rPr>
              <w:t>00</w:t>
            </w:r>
            <w:r w:rsidRPr="002C7CB4">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79E9D09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F5444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48E31B" w14:textId="77777777" w:rsidR="00C336BB" w:rsidRPr="002C7CB4" w:rsidRDefault="00C336BB" w:rsidP="00DA72C9">
            <w:pPr>
              <w:pStyle w:val="TAL"/>
              <w:rPr>
                <w:noProof/>
              </w:rPr>
            </w:pPr>
            <w:r w:rsidRPr="002C7CB4">
              <w:rPr>
                <w:noProof/>
              </w:rPr>
              <w:t>Off-network Conversation Management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3D6D0F" w14:textId="77777777" w:rsidR="00C336BB" w:rsidRPr="002C7CB4" w:rsidRDefault="00C336BB" w:rsidP="00DA72C9">
            <w:pPr>
              <w:pStyle w:val="TAL"/>
              <w:rPr>
                <w:snapToGrid w:val="0"/>
              </w:rPr>
            </w:pPr>
            <w:r w:rsidRPr="002C7CB4">
              <w:rPr>
                <w:snapToGrid w:val="0"/>
              </w:rPr>
              <w:t>15.2.0</w:t>
            </w:r>
          </w:p>
        </w:tc>
      </w:tr>
      <w:tr w:rsidR="00C336BB" w:rsidRPr="00FF42F5" w14:paraId="5E90893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852F02"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692B0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A49A71" w14:textId="77777777" w:rsidR="00C336BB" w:rsidRPr="002C7CB4" w:rsidRDefault="00C336BB" w:rsidP="00DA72C9">
            <w:pPr>
              <w:pStyle w:val="TAL"/>
            </w:pPr>
            <w:r w:rsidRPr="002C7CB4">
              <w:t>SP-170889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58DEF" w14:textId="77777777" w:rsidR="00C336BB" w:rsidRPr="002C7CB4" w:rsidRDefault="00C336BB" w:rsidP="00DA72C9">
            <w:pPr>
              <w:pStyle w:val="TAL"/>
              <w:jc w:val="center"/>
              <w:rPr>
                <w:snapToGrid w:val="0"/>
              </w:rPr>
            </w:pPr>
            <w:r>
              <w:rPr>
                <w:snapToGrid w:val="0"/>
              </w:rPr>
              <w:t>00</w:t>
            </w:r>
            <w:r w:rsidRPr="002C7CB4">
              <w:rPr>
                <w:snapToGrid w:val="0"/>
              </w:rPr>
              <w:t>94</w:t>
            </w:r>
          </w:p>
        </w:tc>
        <w:tc>
          <w:tcPr>
            <w:tcW w:w="426" w:type="dxa"/>
            <w:tcBorders>
              <w:top w:val="single" w:sz="6" w:space="0" w:color="auto"/>
              <w:left w:val="single" w:sz="6" w:space="0" w:color="auto"/>
              <w:bottom w:val="single" w:sz="6" w:space="0" w:color="auto"/>
              <w:right w:val="single" w:sz="6" w:space="0" w:color="auto"/>
            </w:tcBorders>
          </w:tcPr>
          <w:p w14:paraId="46E2DC19"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227AF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D3D49C" w14:textId="77777777" w:rsidR="00C336BB" w:rsidRPr="002C7CB4" w:rsidRDefault="00C336BB" w:rsidP="00DA72C9">
            <w:pPr>
              <w:pStyle w:val="TAL"/>
              <w:rPr>
                <w:noProof/>
              </w:rPr>
            </w:pPr>
            <w:r w:rsidRPr="002C7CB4">
              <w:rPr>
                <w:rFonts w:hint="eastAsia"/>
                <w:noProof/>
                <w:lang w:eastAsia="zh-CN"/>
              </w:rPr>
              <w:t xml:space="preserve">PSI configuration for MCData </w:t>
            </w:r>
            <w:r w:rsidRPr="002C7CB4">
              <w:rPr>
                <w:noProof/>
                <w:lang w:eastAsia="zh-CN"/>
              </w:rPr>
              <w:t>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9022B7" w14:textId="77777777" w:rsidR="00C336BB" w:rsidRPr="002C7CB4" w:rsidRDefault="00C336BB" w:rsidP="00DA72C9">
            <w:pPr>
              <w:pStyle w:val="TAL"/>
              <w:rPr>
                <w:snapToGrid w:val="0"/>
              </w:rPr>
            </w:pPr>
            <w:r w:rsidRPr="002C7CB4">
              <w:rPr>
                <w:snapToGrid w:val="0"/>
              </w:rPr>
              <w:t>15.2.0</w:t>
            </w:r>
          </w:p>
        </w:tc>
      </w:tr>
      <w:tr w:rsidR="00C336BB" w:rsidRPr="00FF42F5" w14:paraId="7F1FAA6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9EDE34B"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3590EE"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05EEC0"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A511FD" w14:textId="77777777" w:rsidR="00C336BB" w:rsidRPr="002C7CB4" w:rsidRDefault="00C336BB" w:rsidP="00DA72C9">
            <w:pPr>
              <w:pStyle w:val="TAL"/>
              <w:jc w:val="center"/>
              <w:rPr>
                <w:snapToGrid w:val="0"/>
              </w:rPr>
            </w:pPr>
            <w:r>
              <w:rPr>
                <w:snapToGrid w:val="0"/>
              </w:rPr>
              <w:t>00</w:t>
            </w:r>
            <w:r w:rsidRPr="002C7CB4">
              <w:rPr>
                <w:snapToGrid w:val="0"/>
              </w:rPr>
              <w:t>95</w:t>
            </w:r>
          </w:p>
        </w:tc>
        <w:tc>
          <w:tcPr>
            <w:tcW w:w="426" w:type="dxa"/>
            <w:tcBorders>
              <w:top w:val="single" w:sz="6" w:space="0" w:color="auto"/>
              <w:left w:val="single" w:sz="6" w:space="0" w:color="auto"/>
              <w:bottom w:val="single" w:sz="6" w:space="0" w:color="auto"/>
              <w:right w:val="single" w:sz="6" w:space="0" w:color="auto"/>
            </w:tcBorders>
          </w:tcPr>
          <w:p w14:paraId="4DB019B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D820D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70558F" w14:textId="77777777" w:rsidR="00C336BB" w:rsidRPr="002C7CB4" w:rsidRDefault="00C336BB" w:rsidP="00DA72C9">
            <w:pPr>
              <w:pStyle w:val="TAL"/>
              <w:rPr>
                <w:noProof/>
                <w:lang w:eastAsia="zh-CN"/>
              </w:rPr>
            </w:pPr>
            <w:r w:rsidRPr="002C7CB4">
              <w:rPr>
                <w:noProof/>
              </w:rPr>
              <w:t>Completion of Communication Release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8F2232" w14:textId="77777777" w:rsidR="00C336BB" w:rsidRPr="002C7CB4" w:rsidRDefault="00C336BB" w:rsidP="00DA72C9">
            <w:pPr>
              <w:pStyle w:val="TAL"/>
              <w:rPr>
                <w:snapToGrid w:val="0"/>
              </w:rPr>
            </w:pPr>
            <w:r w:rsidRPr="002C7CB4">
              <w:rPr>
                <w:snapToGrid w:val="0"/>
              </w:rPr>
              <w:t>15.2.0</w:t>
            </w:r>
          </w:p>
        </w:tc>
      </w:tr>
      <w:tr w:rsidR="00C336BB" w:rsidRPr="00FF42F5" w14:paraId="6F0D6C2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DA4F18"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1945C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96B917" w14:textId="77777777" w:rsidR="00C336BB" w:rsidRPr="002C7CB4" w:rsidRDefault="00C336BB" w:rsidP="00DA72C9">
            <w:pPr>
              <w:pStyle w:val="TAL"/>
            </w:pPr>
            <w:r w:rsidRPr="002C7CB4">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475A02" w14:textId="77777777" w:rsidR="00C336BB" w:rsidRPr="002C7CB4" w:rsidRDefault="00C336BB" w:rsidP="00DA72C9">
            <w:pPr>
              <w:pStyle w:val="TAL"/>
              <w:jc w:val="center"/>
              <w:rPr>
                <w:snapToGrid w:val="0"/>
              </w:rPr>
            </w:pPr>
            <w:r>
              <w:rPr>
                <w:snapToGrid w:val="0"/>
              </w:rPr>
              <w:t>00</w:t>
            </w:r>
            <w:r w:rsidRPr="002C7CB4">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7354D07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CE9251"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CFF7AD" w14:textId="77777777" w:rsidR="00C336BB" w:rsidRPr="002C7CB4" w:rsidRDefault="00C336BB" w:rsidP="00DA72C9">
            <w:pPr>
              <w:pStyle w:val="TAL"/>
              <w:rPr>
                <w:noProof/>
              </w:rPr>
            </w:pPr>
            <w:r w:rsidRPr="002C7CB4">
              <w:rPr>
                <w:rFonts w:hint="eastAsia"/>
                <w:noProof/>
                <w:lang w:eastAsia="zh-CN"/>
              </w:rPr>
              <w:t>MBMS packet recovery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5DA846" w14:textId="77777777" w:rsidR="00C336BB" w:rsidRPr="002C7CB4" w:rsidRDefault="00C336BB" w:rsidP="00DA72C9">
            <w:pPr>
              <w:pStyle w:val="TAL"/>
              <w:rPr>
                <w:snapToGrid w:val="0"/>
              </w:rPr>
            </w:pPr>
            <w:r w:rsidRPr="002C7CB4">
              <w:rPr>
                <w:snapToGrid w:val="0"/>
              </w:rPr>
              <w:t>15.2.0</w:t>
            </w:r>
          </w:p>
        </w:tc>
      </w:tr>
      <w:tr w:rsidR="00C336BB" w:rsidRPr="00FF42F5" w14:paraId="3C22B79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FB157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747064"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08A2A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544038" w14:textId="77777777" w:rsidR="00C336BB" w:rsidRPr="002C7CB4" w:rsidRDefault="00C336BB" w:rsidP="00DA72C9">
            <w:pPr>
              <w:pStyle w:val="TAL"/>
              <w:jc w:val="center"/>
              <w:rPr>
                <w:snapToGrid w:val="0"/>
              </w:rPr>
            </w:pPr>
            <w:r>
              <w:rPr>
                <w:snapToGrid w:val="0"/>
              </w:rPr>
              <w:t>00</w:t>
            </w:r>
            <w:r w:rsidRPr="002C7CB4">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5E30B20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2AC9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7A6EFC" w14:textId="77777777" w:rsidR="00C336BB" w:rsidRPr="002C7CB4" w:rsidRDefault="00C336BB" w:rsidP="00DA72C9">
            <w:pPr>
              <w:pStyle w:val="TAL"/>
              <w:rPr>
                <w:noProof/>
                <w:lang w:eastAsia="zh-CN"/>
              </w:rPr>
            </w:pPr>
            <w:r w:rsidRPr="002C7CB4">
              <w:rPr>
                <w:noProof/>
                <w:lang w:eastAsia="zh-CN"/>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00A0BA" w14:textId="77777777" w:rsidR="00C336BB" w:rsidRPr="002C7CB4" w:rsidRDefault="00C336BB" w:rsidP="00DA72C9">
            <w:pPr>
              <w:pStyle w:val="TAL"/>
              <w:rPr>
                <w:snapToGrid w:val="0"/>
              </w:rPr>
            </w:pPr>
            <w:r w:rsidRPr="002C7CB4">
              <w:rPr>
                <w:snapToGrid w:val="0"/>
              </w:rPr>
              <w:t>15.3.0</w:t>
            </w:r>
          </w:p>
        </w:tc>
      </w:tr>
      <w:tr w:rsidR="00C336BB" w:rsidRPr="00FF42F5" w14:paraId="57429A8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AEAFD25"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FE38A0"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CF3735" w14:textId="77777777" w:rsidR="00C336BB" w:rsidRPr="002C7CB4" w:rsidRDefault="00C336BB" w:rsidP="00DA72C9">
            <w:pPr>
              <w:pStyle w:val="TAL"/>
            </w:pPr>
            <w:r w:rsidRPr="002C7CB4">
              <w:t>SP-180155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85A101" w14:textId="77777777" w:rsidR="00C336BB" w:rsidRPr="002C7CB4" w:rsidRDefault="00C336BB" w:rsidP="00DA72C9">
            <w:pPr>
              <w:pStyle w:val="TAL"/>
              <w:jc w:val="center"/>
              <w:rPr>
                <w:snapToGrid w:val="0"/>
              </w:rPr>
            </w:pPr>
            <w:r>
              <w:rPr>
                <w:snapToGrid w:val="0"/>
              </w:rPr>
              <w:t>0</w:t>
            </w:r>
            <w:r w:rsidRPr="002C7CB4">
              <w:rPr>
                <w:snapToGrid w:val="0"/>
              </w:rPr>
              <w:t>100</w:t>
            </w:r>
          </w:p>
        </w:tc>
        <w:tc>
          <w:tcPr>
            <w:tcW w:w="426" w:type="dxa"/>
            <w:tcBorders>
              <w:top w:val="single" w:sz="6" w:space="0" w:color="auto"/>
              <w:left w:val="single" w:sz="6" w:space="0" w:color="auto"/>
              <w:bottom w:val="single" w:sz="6" w:space="0" w:color="auto"/>
              <w:right w:val="single" w:sz="6" w:space="0" w:color="auto"/>
            </w:tcBorders>
          </w:tcPr>
          <w:p w14:paraId="037E7869"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DE0DD7"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2C5C5B3" w14:textId="77777777" w:rsidR="00C336BB" w:rsidRPr="002C7CB4" w:rsidRDefault="00C336BB" w:rsidP="00DA72C9">
            <w:pPr>
              <w:pStyle w:val="TAL"/>
              <w:rPr>
                <w:noProof/>
                <w:lang w:eastAsia="zh-CN"/>
              </w:rPr>
            </w:pPr>
            <w:r w:rsidRPr="002C7CB4">
              <w:rPr>
                <w:noProof/>
                <w:lang w:eastAsia="zh-CN"/>
              </w:rPr>
              <w:t>LMR E2EE user profile and group 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3E40A4" w14:textId="77777777" w:rsidR="00C336BB" w:rsidRPr="002C7CB4" w:rsidRDefault="00C336BB" w:rsidP="00DA72C9">
            <w:pPr>
              <w:pStyle w:val="TAL"/>
              <w:rPr>
                <w:snapToGrid w:val="0"/>
              </w:rPr>
            </w:pPr>
            <w:r w:rsidRPr="002C7CB4">
              <w:rPr>
                <w:snapToGrid w:val="0"/>
              </w:rPr>
              <w:t>15.3.0</w:t>
            </w:r>
          </w:p>
        </w:tc>
      </w:tr>
      <w:tr w:rsidR="00C336BB" w:rsidRPr="00FF42F5" w14:paraId="6B2042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2F5422"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BB786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084398"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15EF12" w14:textId="77777777" w:rsidR="00C336BB" w:rsidRPr="002C7CB4" w:rsidRDefault="00C336BB" w:rsidP="00DA72C9">
            <w:pPr>
              <w:pStyle w:val="TAL"/>
              <w:jc w:val="center"/>
              <w:rPr>
                <w:snapToGrid w:val="0"/>
              </w:rPr>
            </w:pPr>
            <w:r>
              <w:rPr>
                <w:snapToGrid w:val="0"/>
              </w:rPr>
              <w:t>0</w:t>
            </w:r>
            <w:r w:rsidRPr="002C7CB4">
              <w:rPr>
                <w:snapToGrid w:val="0"/>
              </w:rPr>
              <w:t>102</w:t>
            </w:r>
          </w:p>
        </w:tc>
        <w:tc>
          <w:tcPr>
            <w:tcW w:w="426" w:type="dxa"/>
            <w:tcBorders>
              <w:top w:val="single" w:sz="6" w:space="0" w:color="auto"/>
              <w:left w:val="single" w:sz="6" w:space="0" w:color="auto"/>
              <w:bottom w:val="single" w:sz="6" w:space="0" w:color="auto"/>
              <w:right w:val="single" w:sz="6" w:space="0" w:color="auto"/>
            </w:tcBorders>
          </w:tcPr>
          <w:p w14:paraId="628138A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6C0C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FE3391" w14:textId="77777777" w:rsidR="00C336BB" w:rsidRPr="002C7CB4" w:rsidRDefault="00C336BB" w:rsidP="00DA72C9">
            <w:pPr>
              <w:pStyle w:val="TAL"/>
              <w:rPr>
                <w:noProof/>
                <w:lang w:eastAsia="zh-CN"/>
              </w:rPr>
            </w:pPr>
            <w:r w:rsidRPr="002C7CB4">
              <w:rPr>
                <w:noProof/>
                <w:lang w:eastAsia="zh-CN"/>
              </w:rPr>
              <w:t>Payload size limit for standalone SDS over signalling control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0CE7AA" w14:textId="77777777" w:rsidR="00C336BB" w:rsidRPr="002C7CB4" w:rsidRDefault="00C336BB" w:rsidP="00DA72C9">
            <w:pPr>
              <w:pStyle w:val="TAL"/>
              <w:rPr>
                <w:snapToGrid w:val="0"/>
              </w:rPr>
            </w:pPr>
            <w:r w:rsidRPr="002C7CB4">
              <w:rPr>
                <w:snapToGrid w:val="0"/>
              </w:rPr>
              <w:t>15.3.0</w:t>
            </w:r>
          </w:p>
        </w:tc>
      </w:tr>
      <w:tr w:rsidR="00C336BB" w:rsidRPr="00FF42F5" w14:paraId="19F29FC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F955F2D"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7118F1"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D695FC" w14:textId="77777777" w:rsidR="00C336BB" w:rsidRPr="002C7CB4" w:rsidRDefault="00C336BB" w:rsidP="00DA72C9">
            <w:pPr>
              <w:pStyle w:val="TAL"/>
            </w:pPr>
            <w:r w:rsidRPr="002C7CB4">
              <w:t>SP-180151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44ECD8" w14:textId="77777777" w:rsidR="00C336BB" w:rsidRPr="002C7CB4" w:rsidRDefault="00C336BB" w:rsidP="00DA72C9">
            <w:pPr>
              <w:pStyle w:val="TAL"/>
              <w:jc w:val="center"/>
              <w:rPr>
                <w:snapToGrid w:val="0"/>
              </w:rPr>
            </w:pPr>
            <w:r>
              <w:rPr>
                <w:snapToGrid w:val="0"/>
              </w:rPr>
              <w:t>0</w:t>
            </w:r>
            <w:r w:rsidRPr="002C7CB4">
              <w:rPr>
                <w:snapToGrid w:val="0"/>
              </w:rPr>
              <w:t>103</w:t>
            </w:r>
          </w:p>
        </w:tc>
        <w:tc>
          <w:tcPr>
            <w:tcW w:w="426" w:type="dxa"/>
            <w:tcBorders>
              <w:top w:val="single" w:sz="6" w:space="0" w:color="auto"/>
              <w:left w:val="single" w:sz="6" w:space="0" w:color="auto"/>
              <w:bottom w:val="single" w:sz="6" w:space="0" w:color="auto"/>
              <w:right w:val="single" w:sz="6" w:space="0" w:color="auto"/>
            </w:tcBorders>
          </w:tcPr>
          <w:p w14:paraId="6B3EDD8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C573A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F3F34A" w14:textId="77777777" w:rsidR="00C336BB" w:rsidRPr="002C7CB4" w:rsidRDefault="00C336BB" w:rsidP="00DA72C9">
            <w:pPr>
              <w:pStyle w:val="TAL"/>
              <w:rPr>
                <w:noProof/>
                <w:lang w:eastAsia="zh-CN"/>
              </w:rPr>
            </w:pPr>
            <w:r w:rsidRPr="002C7CB4">
              <w:rPr>
                <w:noProof/>
                <w:lang w:eastAsia="zh-CN"/>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C93B3E" w14:textId="77777777" w:rsidR="00C336BB" w:rsidRPr="002C7CB4" w:rsidRDefault="00C336BB" w:rsidP="00DA72C9">
            <w:pPr>
              <w:pStyle w:val="TAL"/>
              <w:rPr>
                <w:snapToGrid w:val="0"/>
              </w:rPr>
            </w:pPr>
            <w:r w:rsidRPr="002C7CB4">
              <w:rPr>
                <w:snapToGrid w:val="0"/>
              </w:rPr>
              <w:t>15.3.0</w:t>
            </w:r>
          </w:p>
        </w:tc>
      </w:tr>
      <w:tr w:rsidR="00C336BB" w:rsidRPr="00FF42F5" w14:paraId="3155180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E952F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2193B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2DC61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14AFE1" w14:textId="77777777" w:rsidR="00C336BB" w:rsidRPr="002C7CB4" w:rsidRDefault="00C336BB" w:rsidP="00DA72C9">
            <w:pPr>
              <w:pStyle w:val="TAL"/>
              <w:jc w:val="center"/>
              <w:rPr>
                <w:snapToGrid w:val="0"/>
              </w:rPr>
            </w:pPr>
            <w:r>
              <w:rPr>
                <w:snapToGrid w:val="0"/>
              </w:rPr>
              <w:t>0</w:t>
            </w:r>
            <w:r w:rsidRPr="002C7CB4">
              <w:rPr>
                <w:snapToGrid w:val="0"/>
              </w:rPr>
              <w:t>107</w:t>
            </w:r>
          </w:p>
        </w:tc>
        <w:tc>
          <w:tcPr>
            <w:tcW w:w="426" w:type="dxa"/>
            <w:tcBorders>
              <w:top w:val="single" w:sz="6" w:space="0" w:color="auto"/>
              <w:left w:val="single" w:sz="6" w:space="0" w:color="auto"/>
              <w:bottom w:val="single" w:sz="6" w:space="0" w:color="auto"/>
              <w:right w:val="single" w:sz="6" w:space="0" w:color="auto"/>
            </w:tcBorders>
          </w:tcPr>
          <w:p w14:paraId="3FAC1092"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495F8"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FA1846" w14:textId="77777777" w:rsidR="00C336BB" w:rsidRPr="002C7CB4" w:rsidRDefault="00C336BB" w:rsidP="00DA72C9">
            <w:pPr>
              <w:pStyle w:val="TAL"/>
              <w:rPr>
                <w:noProof/>
                <w:lang w:eastAsia="zh-CN"/>
              </w:rPr>
            </w:pPr>
            <w:r w:rsidRPr="002C7CB4">
              <w:rPr>
                <w:noProof/>
                <w:lang w:eastAsia="zh-CN"/>
              </w:rPr>
              <w:t>Duplicated procedure name for MCData Group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81EC5A" w14:textId="77777777" w:rsidR="00C336BB" w:rsidRPr="002C7CB4" w:rsidRDefault="00C336BB" w:rsidP="00DA72C9">
            <w:pPr>
              <w:pStyle w:val="TAL"/>
              <w:rPr>
                <w:snapToGrid w:val="0"/>
              </w:rPr>
            </w:pPr>
            <w:r w:rsidRPr="002C7CB4">
              <w:rPr>
                <w:snapToGrid w:val="0"/>
              </w:rPr>
              <w:t>15.3.0</w:t>
            </w:r>
          </w:p>
        </w:tc>
      </w:tr>
      <w:tr w:rsidR="00C336BB" w:rsidRPr="00FF42F5" w14:paraId="38466F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886BA01"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9A7175"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FF7F13" w14:textId="77777777" w:rsidR="00C336BB" w:rsidRPr="002C7CB4" w:rsidRDefault="00C336BB" w:rsidP="00DA72C9">
            <w:pPr>
              <w:pStyle w:val="TAL"/>
            </w:pPr>
            <w:r w:rsidRPr="002C7CB4">
              <w:t>SP-180367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BAF97B" w14:textId="77777777" w:rsidR="00C336BB" w:rsidRPr="002C7CB4" w:rsidRDefault="00C336BB" w:rsidP="00DA72C9">
            <w:pPr>
              <w:pStyle w:val="TAL"/>
              <w:jc w:val="center"/>
              <w:rPr>
                <w:snapToGrid w:val="0"/>
              </w:rPr>
            </w:pPr>
            <w:r>
              <w:rPr>
                <w:snapToGrid w:val="0"/>
              </w:rPr>
              <w:t>0</w:t>
            </w:r>
            <w:r w:rsidRPr="002C7CB4">
              <w:rPr>
                <w:snapToGrid w:val="0"/>
              </w:rPr>
              <w:t>109</w:t>
            </w:r>
          </w:p>
        </w:tc>
        <w:tc>
          <w:tcPr>
            <w:tcW w:w="426" w:type="dxa"/>
            <w:tcBorders>
              <w:top w:val="single" w:sz="6" w:space="0" w:color="auto"/>
              <w:left w:val="single" w:sz="6" w:space="0" w:color="auto"/>
              <w:bottom w:val="single" w:sz="6" w:space="0" w:color="auto"/>
              <w:right w:val="single" w:sz="6" w:space="0" w:color="auto"/>
            </w:tcBorders>
          </w:tcPr>
          <w:p w14:paraId="0A01CE03"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48F2FB"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39E28E7" w14:textId="77777777" w:rsidR="00C336BB" w:rsidRPr="002C7CB4" w:rsidRDefault="00C336BB" w:rsidP="00DA72C9">
            <w:pPr>
              <w:pStyle w:val="TAL"/>
              <w:rPr>
                <w:noProof/>
                <w:lang w:eastAsia="zh-CN"/>
              </w:rPr>
            </w:pPr>
            <w:r w:rsidRPr="002C7CB4">
              <w:rPr>
                <w:noProof/>
                <w:lang w:eastAsia="zh-CN"/>
              </w:rPr>
              <w:t>Clarification for presentation priority in MCData UE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93F5B9" w14:textId="77777777" w:rsidR="00C336BB" w:rsidRPr="002C7CB4" w:rsidRDefault="00C336BB" w:rsidP="00DA72C9">
            <w:pPr>
              <w:pStyle w:val="TAL"/>
              <w:rPr>
                <w:snapToGrid w:val="0"/>
              </w:rPr>
            </w:pPr>
            <w:r w:rsidRPr="002C7CB4">
              <w:rPr>
                <w:snapToGrid w:val="0"/>
              </w:rPr>
              <w:t>15.4.0</w:t>
            </w:r>
          </w:p>
        </w:tc>
      </w:tr>
      <w:tr w:rsidR="00C336BB" w:rsidRPr="00FF42F5" w14:paraId="28856A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2FA125"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5CBA8"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A29CE2" w14:textId="77777777" w:rsidR="00C336BB" w:rsidRPr="002C7CB4" w:rsidRDefault="00C336BB" w:rsidP="00DA72C9">
            <w:pPr>
              <w:pStyle w:val="TAL"/>
            </w:pPr>
            <w:r w:rsidRPr="002C7CB4">
              <w:t>SP-180370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697FEC" w14:textId="77777777" w:rsidR="00C336BB" w:rsidRPr="002C7CB4" w:rsidRDefault="00C336BB" w:rsidP="00DA72C9">
            <w:pPr>
              <w:pStyle w:val="TAL"/>
              <w:jc w:val="center"/>
              <w:rPr>
                <w:snapToGrid w:val="0"/>
              </w:rPr>
            </w:pPr>
            <w:r>
              <w:rPr>
                <w:snapToGrid w:val="0"/>
              </w:rPr>
              <w:t>0</w:t>
            </w:r>
            <w:r w:rsidRPr="002C7CB4">
              <w:rPr>
                <w:snapToGrid w:val="0"/>
              </w:rPr>
              <w:t>110</w:t>
            </w:r>
          </w:p>
        </w:tc>
        <w:tc>
          <w:tcPr>
            <w:tcW w:w="426" w:type="dxa"/>
            <w:tcBorders>
              <w:top w:val="single" w:sz="6" w:space="0" w:color="auto"/>
              <w:left w:val="single" w:sz="6" w:space="0" w:color="auto"/>
              <w:bottom w:val="single" w:sz="6" w:space="0" w:color="auto"/>
              <w:right w:val="single" w:sz="6" w:space="0" w:color="auto"/>
            </w:tcBorders>
          </w:tcPr>
          <w:p w14:paraId="765D85F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E8E057"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CF36FCE" w14:textId="77777777" w:rsidR="00C336BB" w:rsidRPr="002C7CB4" w:rsidRDefault="00C336BB" w:rsidP="00DA72C9">
            <w:pPr>
              <w:pStyle w:val="TAL"/>
              <w:rPr>
                <w:noProof/>
                <w:lang w:eastAsia="zh-CN"/>
              </w:rPr>
            </w:pPr>
            <w:r w:rsidRPr="002C7CB4">
              <w:rPr>
                <w:noProof/>
                <w:lang w:eastAsia="zh-CN"/>
              </w:rPr>
              <w:t>Modify MCData download data response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14F199" w14:textId="77777777" w:rsidR="00C336BB" w:rsidRPr="002C7CB4" w:rsidRDefault="00C336BB" w:rsidP="00DA72C9">
            <w:pPr>
              <w:pStyle w:val="TAL"/>
              <w:rPr>
                <w:snapToGrid w:val="0"/>
              </w:rPr>
            </w:pPr>
            <w:r w:rsidRPr="002C7CB4">
              <w:rPr>
                <w:snapToGrid w:val="0"/>
              </w:rPr>
              <w:t>15.4.0</w:t>
            </w:r>
          </w:p>
        </w:tc>
      </w:tr>
      <w:tr w:rsidR="00C336BB" w:rsidRPr="00FF42F5" w14:paraId="21FF194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547EE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955728"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3D814F"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967D20" w14:textId="77777777" w:rsidR="00C336BB" w:rsidRPr="002C7CB4" w:rsidRDefault="00C336BB" w:rsidP="00DA72C9">
            <w:pPr>
              <w:pStyle w:val="TAL"/>
              <w:jc w:val="center"/>
              <w:rPr>
                <w:snapToGrid w:val="0"/>
              </w:rPr>
            </w:pPr>
            <w:r>
              <w:rPr>
                <w:snapToGrid w:val="0"/>
              </w:rPr>
              <w:t>0</w:t>
            </w:r>
            <w:r w:rsidRPr="002C7CB4">
              <w:rPr>
                <w:snapToGrid w:val="0"/>
              </w:rPr>
              <w:t>111</w:t>
            </w:r>
          </w:p>
        </w:tc>
        <w:tc>
          <w:tcPr>
            <w:tcW w:w="426" w:type="dxa"/>
            <w:tcBorders>
              <w:top w:val="single" w:sz="6" w:space="0" w:color="auto"/>
              <w:left w:val="single" w:sz="6" w:space="0" w:color="auto"/>
              <w:bottom w:val="single" w:sz="6" w:space="0" w:color="auto"/>
              <w:right w:val="single" w:sz="6" w:space="0" w:color="auto"/>
            </w:tcBorders>
          </w:tcPr>
          <w:p w14:paraId="134B3521"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1FA2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2732E4" w14:textId="77777777" w:rsidR="00C336BB" w:rsidRPr="002C7CB4" w:rsidRDefault="00C336BB" w:rsidP="00DA72C9">
            <w:pPr>
              <w:pStyle w:val="TAL"/>
              <w:rPr>
                <w:noProof/>
                <w:lang w:eastAsia="zh-CN"/>
              </w:rPr>
            </w:pPr>
            <w:r w:rsidRPr="002C7CB4">
              <w:rPr>
                <w:noProof/>
                <w:lang w:eastAsia="zh-CN"/>
              </w:rPr>
              <w:t>Media storage function in the MCData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D8248C" w14:textId="77777777" w:rsidR="00C336BB" w:rsidRPr="002C7CB4" w:rsidRDefault="00C336BB" w:rsidP="00DA72C9">
            <w:pPr>
              <w:pStyle w:val="TAL"/>
              <w:rPr>
                <w:snapToGrid w:val="0"/>
              </w:rPr>
            </w:pPr>
            <w:r w:rsidRPr="002C7CB4">
              <w:rPr>
                <w:snapToGrid w:val="0"/>
              </w:rPr>
              <w:t>16.0.0</w:t>
            </w:r>
          </w:p>
        </w:tc>
      </w:tr>
      <w:tr w:rsidR="00C336BB" w:rsidRPr="00FF42F5" w14:paraId="161862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7898F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91516F"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EE0C62"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5DC538" w14:textId="77777777" w:rsidR="00C336BB" w:rsidRPr="002C7CB4" w:rsidRDefault="00C336BB" w:rsidP="00DA72C9">
            <w:pPr>
              <w:pStyle w:val="TAL"/>
              <w:jc w:val="center"/>
              <w:rPr>
                <w:snapToGrid w:val="0"/>
              </w:rPr>
            </w:pPr>
            <w:r>
              <w:rPr>
                <w:snapToGrid w:val="0"/>
              </w:rPr>
              <w:t>0</w:t>
            </w:r>
            <w:r w:rsidRPr="002C7CB4">
              <w:rPr>
                <w:snapToGrid w:val="0"/>
              </w:rPr>
              <w:t>113</w:t>
            </w:r>
          </w:p>
        </w:tc>
        <w:tc>
          <w:tcPr>
            <w:tcW w:w="426" w:type="dxa"/>
            <w:tcBorders>
              <w:top w:val="single" w:sz="6" w:space="0" w:color="auto"/>
              <w:left w:val="single" w:sz="6" w:space="0" w:color="auto"/>
              <w:bottom w:val="single" w:sz="6" w:space="0" w:color="auto"/>
              <w:right w:val="single" w:sz="6" w:space="0" w:color="auto"/>
            </w:tcBorders>
          </w:tcPr>
          <w:p w14:paraId="6F63E95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B429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3747B1" w14:textId="77777777" w:rsidR="00C336BB" w:rsidRPr="002C7CB4" w:rsidRDefault="00C336BB" w:rsidP="00DA72C9">
            <w:pPr>
              <w:pStyle w:val="TAL"/>
              <w:rPr>
                <w:noProof/>
                <w:lang w:eastAsia="zh-CN"/>
              </w:rPr>
            </w:pPr>
            <w:r w:rsidRPr="002C7CB4">
              <w:rPr>
                <w:noProof/>
                <w:lang w:eastAsia="zh-CN"/>
              </w:rPr>
              <w:t>Adding the Network base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C63627" w14:textId="77777777" w:rsidR="00C336BB" w:rsidRPr="002C7CB4" w:rsidRDefault="00C336BB" w:rsidP="00DA72C9">
            <w:pPr>
              <w:pStyle w:val="TAL"/>
              <w:rPr>
                <w:snapToGrid w:val="0"/>
              </w:rPr>
            </w:pPr>
            <w:r w:rsidRPr="002C7CB4">
              <w:rPr>
                <w:snapToGrid w:val="0"/>
              </w:rPr>
              <w:t>16.0.0</w:t>
            </w:r>
          </w:p>
        </w:tc>
      </w:tr>
      <w:tr w:rsidR="00C336BB" w:rsidRPr="00FF42F5" w14:paraId="7558D90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90CE2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4120F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9B1838"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FD10C9" w14:textId="77777777" w:rsidR="00C336BB" w:rsidRPr="002C7CB4" w:rsidRDefault="00C336BB" w:rsidP="00DA72C9">
            <w:pPr>
              <w:pStyle w:val="TAL"/>
              <w:jc w:val="center"/>
              <w:rPr>
                <w:snapToGrid w:val="0"/>
              </w:rPr>
            </w:pPr>
            <w:r>
              <w:rPr>
                <w:snapToGrid w:val="0"/>
              </w:rPr>
              <w:t>0116</w:t>
            </w:r>
          </w:p>
        </w:tc>
        <w:tc>
          <w:tcPr>
            <w:tcW w:w="426" w:type="dxa"/>
            <w:tcBorders>
              <w:top w:val="single" w:sz="6" w:space="0" w:color="auto"/>
              <w:left w:val="single" w:sz="6" w:space="0" w:color="auto"/>
              <w:bottom w:val="single" w:sz="6" w:space="0" w:color="auto"/>
              <w:right w:val="single" w:sz="6" w:space="0" w:color="auto"/>
            </w:tcBorders>
          </w:tcPr>
          <w:p w14:paraId="4A79ACFC" w14:textId="77777777" w:rsidR="00C336BB" w:rsidRPr="002C7CB4"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EE21B4" w14:textId="77777777" w:rsidR="00C336BB" w:rsidRPr="002C7CB4"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8FCE49" w14:textId="77777777" w:rsidR="00C336BB" w:rsidRPr="002C7CB4" w:rsidRDefault="00C336BB" w:rsidP="00DA72C9">
            <w:pPr>
              <w:pStyle w:val="TAL"/>
              <w:rPr>
                <w:noProof/>
                <w:lang w:eastAsia="zh-CN"/>
              </w:rPr>
            </w:pPr>
            <w:r w:rsidRPr="00BA593D">
              <w:rPr>
                <w:noProof/>
                <w:lang w:eastAsia="zh-CN"/>
              </w:rPr>
              <w:t>Corrections on CR implementation errors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E97C79" w14:textId="77777777" w:rsidR="00C336BB" w:rsidRPr="002C7CB4" w:rsidRDefault="00C336BB" w:rsidP="00DA72C9">
            <w:pPr>
              <w:pStyle w:val="TAL"/>
              <w:rPr>
                <w:snapToGrid w:val="0"/>
              </w:rPr>
            </w:pPr>
            <w:r>
              <w:rPr>
                <w:snapToGrid w:val="0"/>
              </w:rPr>
              <w:t>16.1</w:t>
            </w:r>
            <w:r w:rsidRPr="002C7CB4">
              <w:rPr>
                <w:snapToGrid w:val="0"/>
              </w:rPr>
              <w:t>.0</w:t>
            </w:r>
          </w:p>
        </w:tc>
      </w:tr>
      <w:tr w:rsidR="00C336BB" w:rsidRPr="00FF42F5" w14:paraId="542AA71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8B3F7B"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0F435A"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979C4E"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541030" w14:textId="77777777" w:rsidR="00C336BB" w:rsidRDefault="00C336BB" w:rsidP="00DA72C9">
            <w:pPr>
              <w:pStyle w:val="TAL"/>
              <w:jc w:val="center"/>
              <w:rPr>
                <w:snapToGrid w:val="0"/>
              </w:rPr>
            </w:pPr>
            <w:r>
              <w:rPr>
                <w:snapToGrid w:val="0"/>
              </w:rPr>
              <w:t>0117</w:t>
            </w:r>
          </w:p>
        </w:tc>
        <w:tc>
          <w:tcPr>
            <w:tcW w:w="426" w:type="dxa"/>
            <w:tcBorders>
              <w:top w:val="single" w:sz="6" w:space="0" w:color="auto"/>
              <w:left w:val="single" w:sz="6" w:space="0" w:color="auto"/>
              <w:bottom w:val="single" w:sz="6" w:space="0" w:color="auto"/>
              <w:right w:val="single" w:sz="6" w:space="0" w:color="auto"/>
            </w:tcBorders>
          </w:tcPr>
          <w:p w14:paraId="67FDCF9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1198A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199BAD" w14:textId="77777777" w:rsidR="00C336BB" w:rsidRPr="00BA593D" w:rsidRDefault="00C336BB" w:rsidP="00DA72C9">
            <w:pPr>
              <w:pStyle w:val="TAL"/>
              <w:rPr>
                <w:noProof/>
                <w:lang w:eastAsia="zh-CN"/>
              </w:rPr>
            </w:pPr>
            <w:r w:rsidRPr="00D72720">
              <w:rPr>
                <w:noProof/>
                <w:lang w:eastAsia="zh-CN"/>
              </w:rPr>
              <w:t>Configuration parameters to support requirement [R-6.1.1.2-009] are incorrect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761C5B"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A4B382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595456"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050A16"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60B339"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C88B9F" w14:textId="77777777" w:rsidR="00C336BB" w:rsidRDefault="00C336BB" w:rsidP="00DA72C9">
            <w:pPr>
              <w:pStyle w:val="TAL"/>
              <w:jc w:val="center"/>
              <w:rPr>
                <w:snapToGrid w:val="0"/>
              </w:rPr>
            </w:pPr>
            <w:r>
              <w:rPr>
                <w:snapToGrid w:val="0"/>
              </w:rPr>
              <w:t>0118</w:t>
            </w:r>
          </w:p>
        </w:tc>
        <w:tc>
          <w:tcPr>
            <w:tcW w:w="426" w:type="dxa"/>
            <w:tcBorders>
              <w:top w:val="single" w:sz="6" w:space="0" w:color="auto"/>
              <w:left w:val="single" w:sz="6" w:space="0" w:color="auto"/>
              <w:bottom w:val="single" w:sz="6" w:space="0" w:color="auto"/>
              <w:right w:val="single" w:sz="6" w:space="0" w:color="auto"/>
            </w:tcBorders>
          </w:tcPr>
          <w:p w14:paraId="05A0F44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C742E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5D4D01" w14:textId="77777777" w:rsidR="00C336BB" w:rsidRPr="00D72720" w:rsidRDefault="00C336BB" w:rsidP="00DA72C9">
            <w:pPr>
              <w:pStyle w:val="TAL"/>
              <w:rPr>
                <w:noProof/>
                <w:lang w:eastAsia="zh-CN"/>
              </w:rPr>
            </w:pPr>
            <w:r w:rsidRPr="00C83A5A">
              <w:rPr>
                <w:noProof/>
                <w:lang w:eastAsia="zh-CN"/>
              </w:rPr>
              <w:t>Corrections to Table A.2-1, Table A.4-2 and Table A.5-2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5FEE71"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405D3E7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B5CE23"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B207BB"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DF63C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04ABA1" w14:textId="77777777" w:rsidR="00C336BB" w:rsidRDefault="00C336BB" w:rsidP="00DA72C9">
            <w:pPr>
              <w:pStyle w:val="TAL"/>
              <w:jc w:val="center"/>
              <w:rPr>
                <w:snapToGrid w:val="0"/>
              </w:rPr>
            </w:pPr>
            <w:r>
              <w:rPr>
                <w:snapToGrid w:val="0"/>
              </w:rPr>
              <w:t>0119</w:t>
            </w:r>
          </w:p>
        </w:tc>
        <w:tc>
          <w:tcPr>
            <w:tcW w:w="426" w:type="dxa"/>
            <w:tcBorders>
              <w:top w:val="single" w:sz="6" w:space="0" w:color="auto"/>
              <w:left w:val="single" w:sz="6" w:space="0" w:color="auto"/>
              <w:bottom w:val="single" w:sz="6" w:space="0" w:color="auto"/>
              <w:right w:val="single" w:sz="6" w:space="0" w:color="auto"/>
            </w:tcBorders>
          </w:tcPr>
          <w:p w14:paraId="2639189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70BE7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4850EC" w14:textId="77777777" w:rsidR="00C336BB" w:rsidRPr="00C83A5A" w:rsidRDefault="00C336BB" w:rsidP="00DA72C9">
            <w:pPr>
              <w:pStyle w:val="TAL"/>
              <w:rPr>
                <w:noProof/>
                <w:lang w:eastAsia="zh-CN"/>
              </w:rPr>
            </w:pPr>
            <w:r w:rsidRPr="00085723">
              <w:rPr>
                <w:noProof/>
                <w:lang w:eastAsia="zh-CN"/>
              </w:rPr>
              <w:t xml:space="preserve">Corrections to </w:t>
            </w:r>
            <w:r w:rsidRPr="007C3F74">
              <w:rPr>
                <w:noProof/>
                <w:lang w:eastAsia="zh-CN"/>
              </w:rPr>
              <w:t>"</w:t>
            </w:r>
            <w:r w:rsidRPr="00085723">
              <w:rPr>
                <w:noProof/>
                <w:lang w:eastAsia="zh-CN"/>
              </w:rPr>
              <w:t>Release of MCData communication using HTTP</w:t>
            </w:r>
            <w:r w:rsidRPr="007C3F74">
              <w:rPr>
                <w:noProof/>
                <w:lang w:eastAsia="zh-CN"/>
              </w:rPr>
              <w:t>"</w:t>
            </w:r>
            <w:r w:rsidRPr="00085723">
              <w:rPr>
                <w:noProof/>
                <w:lang w:eastAsia="zh-CN"/>
              </w:rPr>
              <w:t xml:space="preserv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055384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D3792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31E498"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1B901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74436F"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4BDB2D" w14:textId="77777777" w:rsidR="00C336BB" w:rsidRDefault="00C336BB" w:rsidP="00DA72C9">
            <w:pPr>
              <w:pStyle w:val="TAL"/>
              <w:jc w:val="center"/>
              <w:rPr>
                <w:snapToGrid w:val="0"/>
              </w:rPr>
            </w:pPr>
            <w:r>
              <w:rPr>
                <w:snapToGrid w:val="0"/>
              </w:rPr>
              <w:t>0120</w:t>
            </w:r>
          </w:p>
        </w:tc>
        <w:tc>
          <w:tcPr>
            <w:tcW w:w="426" w:type="dxa"/>
            <w:tcBorders>
              <w:top w:val="single" w:sz="6" w:space="0" w:color="auto"/>
              <w:left w:val="single" w:sz="6" w:space="0" w:color="auto"/>
              <w:bottom w:val="single" w:sz="6" w:space="0" w:color="auto"/>
              <w:right w:val="single" w:sz="6" w:space="0" w:color="auto"/>
            </w:tcBorders>
          </w:tcPr>
          <w:p w14:paraId="1D24561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79D3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2790FD" w14:textId="77777777" w:rsidR="00C336BB" w:rsidRPr="00085723" w:rsidRDefault="00C336BB" w:rsidP="00DA72C9">
            <w:pPr>
              <w:pStyle w:val="TAL"/>
              <w:rPr>
                <w:noProof/>
                <w:lang w:eastAsia="zh-CN"/>
              </w:rPr>
            </w:pPr>
            <w:r w:rsidRPr="00085723">
              <w:rPr>
                <w:noProof/>
                <w:lang w:eastAsia="zh-CN"/>
              </w:rPr>
              <w:t>Alignment with the MCData content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F2085C"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552FCBA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7EBEF3E"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45FF88"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68CE5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C183FB" w14:textId="77777777" w:rsidR="00C336BB" w:rsidRDefault="00C336BB" w:rsidP="00DA72C9">
            <w:pPr>
              <w:pStyle w:val="TAL"/>
              <w:jc w:val="center"/>
              <w:rPr>
                <w:snapToGrid w:val="0"/>
              </w:rPr>
            </w:pPr>
            <w:r>
              <w:rPr>
                <w:snapToGrid w:val="0"/>
              </w:rPr>
              <w:t>0121</w:t>
            </w:r>
          </w:p>
        </w:tc>
        <w:tc>
          <w:tcPr>
            <w:tcW w:w="426" w:type="dxa"/>
            <w:tcBorders>
              <w:top w:val="single" w:sz="6" w:space="0" w:color="auto"/>
              <w:left w:val="single" w:sz="6" w:space="0" w:color="auto"/>
              <w:bottom w:val="single" w:sz="6" w:space="0" w:color="auto"/>
              <w:right w:val="single" w:sz="6" w:space="0" w:color="auto"/>
            </w:tcBorders>
          </w:tcPr>
          <w:p w14:paraId="6AF0DE8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955FD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8ABEE8" w14:textId="77777777" w:rsidR="00C336BB" w:rsidRPr="00085723" w:rsidRDefault="00C336BB" w:rsidP="00DA72C9">
            <w:pPr>
              <w:pStyle w:val="TAL"/>
              <w:rPr>
                <w:noProof/>
                <w:lang w:eastAsia="zh-CN"/>
              </w:rPr>
            </w:pPr>
            <w:r w:rsidRPr="00E72128">
              <w:rPr>
                <w:noProof/>
                <w:lang w:eastAsia="zh-CN"/>
              </w:rPr>
              <w:t>There is no file download when using media plane for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CA912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628FF7C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A4A5F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7F44C7"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7E568C"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CADA93" w14:textId="77777777" w:rsidR="00C336BB" w:rsidRDefault="00C336BB" w:rsidP="00DA72C9">
            <w:pPr>
              <w:pStyle w:val="TAL"/>
              <w:jc w:val="center"/>
              <w:rPr>
                <w:snapToGrid w:val="0"/>
              </w:rPr>
            </w:pPr>
            <w:r>
              <w:rPr>
                <w:snapToGrid w:val="0"/>
              </w:rPr>
              <w:t>0122</w:t>
            </w:r>
          </w:p>
        </w:tc>
        <w:tc>
          <w:tcPr>
            <w:tcW w:w="426" w:type="dxa"/>
            <w:tcBorders>
              <w:top w:val="single" w:sz="6" w:space="0" w:color="auto"/>
              <w:left w:val="single" w:sz="6" w:space="0" w:color="auto"/>
              <w:bottom w:val="single" w:sz="6" w:space="0" w:color="auto"/>
              <w:right w:val="single" w:sz="6" w:space="0" w:color="auto"/>
            </w:tcBorders>
          </w:tcPr>
          <w:p w14:paraId="33302F91"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9D924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02C939" w14:textId="77777777" w:rsidR="00C336BB" w:rsidRPr="00E72128" w:rsidRDefault="00C336BB" w:rsidP="00DA72C9">
            <w:pPr>
              <w:pStyle w:val="TAL"/>
              <w:rPr>
                <w:noProof/>
                <w:lang w:eastAsia="zh-CN"/>
              </w:rPr>
            </w:pPr>
            <w:r w:rsidRPr="004925E2">
              <w:rPr>
                <w:noProof/>
                <w:lang w:eastAsia="zh-CN"/>
              </w:rPr>
              <w:t>Procedures for MCData message store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EE7876"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3A6A97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822180A"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103AF"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F7386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3C7DFF" w14:textId="77777777" w:rsidR="00C336BB" w:rsidRDefault="00C336BB" w:rsidP="00DA72C9">
            <w:pPr>
              <w:pStyle w:val="TAL"/>
              <w:jc w:val="center"/>
              <w:rPr>
                <w:snapToGrid w:val="0"/>
              </w:rPr>
            </w:pPr>
            <w:r>
              <w:rPr>
                <w:snapToGrid w:val="0"/>
              </w:rPr>
              <w:t>0123</w:t>
            </w:r>
          </w:p>
        </w:tc>
        <w:tc>
          <w:tcPr>
            <w:tcW w:w="426" w:type="dxa"/>
            <w:tcBorders>
              <w:top w:val="single" w:sz="6" w:space="0" w:color="auto"/>
              <w:left w:val="single" w:sz="6" w:space="0" w:color="auto"/>
              <w:bottom w:val="single" w:sz="6" w:space="0" w:color="auto"/>
              <w:right w:val="single" w:sz="6" w:space="0" w:color="auto"/>
            </w:tcBorders>
          </w:tcPr>
          <w:p w14:paraId="3ABA75A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40759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9EBE73E" w14:textId="77777777" w:rsidR="00C336BB" w:rsidRPr="004925E2" w:rsidRDefault="00C336BB" w:rsidP="00DA72C9">
            <w:pPr>
              <w:pStyle w:val="TAL"/>
              <w:rPr>
                <w:noProof/>
                <w:lang w:eastAsia="zh-CN"/>
              </w:rPr>
            </w:pPr>
            <w:r w:rsidRPr="004326FA">
              <w:rPr>
                <w:noProof/>
                <w:lang w:eastAsia="zh-CN"/>
              </w:rPr>
              <w:t>Correct misalignment on MCData user usage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12F0A4"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49506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C0AEB9" w14:textId="77777777" w:rsidR="00C336BB" w:rsidRPr="002C7CB4"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FBBD48" w14:textId="77777777" w:rsidR="00C336BB" w:rsidRPr="002C7CB4"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995757" w14:textId="77777777" w:rsidR="00C336BB" w:rsidRPr="002C7CB4" w:rsidRDefault="00C336BB" w:rsidP="00DA72C9">
            <w:pPr>
              <w:pStyle w:val="TAL"/>
            </w:pPr>
            <w:r w:rsidRPr="009D04DD">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B85276" w14:textId="77777777" w:rsidR="00C336BB" w:rsidRDefault="00C336BB" w:rsidP="00DA72C9">
            <w:pPr>
              <w:pStyle w:val="TAL"/>
              <w:jc w:val="center"/>
              <w:rPr>
                <w:snapToGrid w:val="0"/>
              </w:rPr>
            </w:pPr>
            <w:r>
              <w:rPr>
                <w:snapToGrid w:val="0"/>
              </w:rPr>
              <w:t>0124</w:t>
            </w:r>
          </w:p>
        </w:tc>
        <w:tc>
          <w:tcPr>
            <w:tcW w:w="426" w:type="dxa"/>
            <w:tcBorders>
              <w:top w:val="single" w:sz="6" w:space="0" w:color="auto"/>
              <w:left w:val="single" w:sz="6" w:space="0" w:color="auto"/>
              <w:bottom w:val="single" w:sz="6" w:space="0" w:color="auto"/>
              <w:right w:val="single" w:sz="6" w:space="0" w:color="auto"/>
            </w:tcBorders>
          </w:tcPr>
          <w:p w14:paraId="6C4058FF"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A3308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8ADCF4" w14:textId="77777777" w:rsidR="00C336BB" w:rsidRPr="004326FA" w:rsidRDefault="00C336BB" w:rsidP="00DA72C9">
            <w:pPr>
              <w:pStyle w:val="TAL"/>
              <w:rPr>
                <w:noProof/>
                <w:lang w:eastAsia="zh-CN"/>
              </w:rPr>
            </w:pPr>
            <w:r>
              <w:rPr>
                <w:noProof/>
                <w:lang w:eastAsia="zh-CN"/>
              </w:rPr>
              <w:t>Correct the location of MCData content server and MCData message store configuration parameters in table A.3-2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4B51FB" w14:textId="77777777" w:rsidR="00C336BB" w:rsidRDefault="00C336BB" w:rsidP="00DA72C9">
            <w:pPr>
              <w:pStyle w:val="TAL"/>
              <w:rPr>
                <w:snapToGrid w:val="0"/>
              </w:rPr>
            </w:pPr>
            <w:r>
              <w:rPr>
                <w:snapToGrid w:val="0"/>
              </w:rPr>
              <w:t>16.2.0</w:t>
            </w:r>
          </w:p>
        </w:tc>
      </w:tr>
      <w:tr w:rsidR="00C336BB" w:rsidRPr="00FF42F5" w14:paraId="1C3BCC6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418712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B9F79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5BBFC3" w14:textId="77777777" w:rsidR="00C336BB" w:rsidRPr="009D04DD" w:rsidRDefault="00C336BB" w:rsidP="00DA72C9">
            <w:pPr>
              <w:pStyle w:val="TAL"/>
            </w:pPr>
            <w:r w:rsidRPr="0000649B">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D84AE5" w14:textId="77777777" w:rsidR="00C336BB" w:rsidRDefault="00C336BB" w:rsidP="00DA72C9">
            <w:pPr>
              <w:pStyle w:val="TAL"/>
              <w:jc w:val="center"/>
              <w:rPr>
                <w:snapToGrid w:val="0"/>
              </w:rPr>
            </w:pPr>
            <w:r>
              <w:rPr>
                <w:snapToGrid w:val="0"/>
              </w:rPr>
              <w:t>0125</w:t>
            </w:r>
          </w:p>
        </w:tc>
        <w:tc>
          <w:tcPr>
            <w:tcW w:w="426" w:type="dxa"/>
            <w:tcBorders>
              <w:top w:val="single" w:sz="6" w:space="0" w:color="auto"/>
              <w:left w:val="single" w:sz="6" w:space="0" w:color="auto"/>
              <w:bottom w:val="single" w:sz="6" w:space="0" w:color="auto"/>
              <w:right w:val="single" w:sz="6" w:space="0" w:color="auto"/>
            </w:tcBorders>
          </w:tcPr>
          <w:p w14:paraId="7FBE0FBA"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E4463"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6426082" w14:textId="77777777" w:rsidR="00C336BB" w:rsidRDefault="00C336BB" w:rsidP="00DA72C9">
            <w:pPr>
              <w:pStyle w:val="TAL"/>
              <w:rPr>
                <w:noProof/>
                <w:lang w:eastAsia="zh-CN"/>
              </w:rPr>
            </w:pPr>
            <w:r>
              <w:rPr>
                <w:noProof/>
                <w:lang w:eastAsia="zh-CN"/>
              </w:rPr>
              <w:t>Editorial correction on the term of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7D2D33" w14:textId="77777777" w:rsidR="00C336BB" w:rsidRDefault="00C336BB" w:rsidP="00DA72C9">
            <w:pPr>
              <w:pStyle w:val="TAL"/>
              <w:rPr>
                <w:snapToGrid w:val="0"/>
              </w:rPr>
            </w:pPr>
            <w:r>
              <w:rPr>
                <w:snapToGrid w:val="0"/>
              </w:rPr>
              <w:t>16.2.0</w:t>
            </w:r>
          </w:p>
        </w:tc>
      </w:tr>
      <w:tr w:rsidR="00C336BB" w:rsidRPr="00FF42F5" w14:paraId="4165B02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D1E55B4"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CAA7A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8E22D5" w14:textId="77777777" w:rsidR="00C336BB" w:rsidRPr="0000649B" w:rsidRDefault="00C336BB" w:rsidP="00DA72C9">
            <w:pPr>
              <w:pStyle w:val="TAL"/>
            </w:pPr>
            <w:r w:rsidRPr="00C60D86">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B2091" w14:textId="77777777" w:rsidR="00C336BB" w:rsidRDefault="00C336BB" w:rsidP="00DA72C9">
            <w:pPr>
              <w:pStyle w:val="TAL"/>
              <w:jc w:val="center"/>
              <w:rPr>
                <w:snapToGrid w:val="0"/>
              </w:rPr>
            </w:pPr>
            <w:r>
              <w:rPr>
                <w:snapToGrid w:val="0"/>
              </w:rPr>
              <w:t>0126</w:t>
            </w:r>
          </w:p>
        </w:tc>
        <w:tc>
          <w:tcPr>
            <w:tcW w:w="426" w:type="dxa"/>
            <w:tcBorders>
              <w:top w:val="single" w:sz="6" w:space="0" w:color="auto"/>
              <w:left w:val="single" w:sz="6" w:space="0" w:color="auto"/>
              <w:bottom w:val="single" w:sz="6" w:space="0" w:color="auto"/>
              <w:right w:val="single" w:sz="6" w:space="0" w:color="auto"/>
            </w:tcBorders>
          </w:tcPr>
          <w:p w14:paraId="687D36B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A7D9E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05E3B59" w14:textId="77777777" w:rsidR="00C336BB" w:rsidRDefault="00C336BB" w:rsidP="00DA72C9">
            <w:pPr>
              <w:pStyle w:val="TAL"/>
              <w:rPr>
                <w:noProof/>
                <w:lang w:eastAsia="zh-CN"/>
              </w:rPr>
            </w:pPr>
            <w:r>
              <w:rPr>
                <w:noProof/>
                <w:lang w:eastAsia="zh-CN"/>
              </w:rPr>
              <w:t>Additional architecture requirement for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177810" w14:textId="77777777" w:rsidR="00C336BB" w:rsidRDefault="00C336BB" w:rsidP="00DA72C9">
            <w:pPr>
              <w:pStyle w:val="TAL"/>
              <w:rPr>
                <w:snapToGrid w:val="0"/>
              </w:rPr>
            </w:pPr>
            <w:r>
              <w:rPr>
                <w:snapToGrid w:val="0"/>
              </w:rPr>
              <w:t>16.2.0</w:t>
            </w:r>
          </w:p>
        </w:tc>
      </w:tr>
      <w:tr w:rsidR="00C336BB" w:rsidRPr="00FF42F5" w14:paraId="53CEDD8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24177E"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A62D9F"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30CF27" w14:textId="77777777" w:rsidR="00C336BB" w:rsidRPr="00C60D86" w:rsidRDefault="00C336BB" w:rsidP="00DA72C9">
            <w:pPr>
              <w:pStyle w:val="TAL"/>
            </w:pPr>
            <w:r w:rsidRPr="00730D38">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87F351" w14:textId="77777777" w:rsidR="00C336BB" w:rsidRDefault="00C336BB" w:rsidP="00DA72C9">
            <w:pPr>
              <w:pStyle w:val="TAL"/>
              <w:jc w:val="center"/>
              <w:rPr>
                <w:snapToGrid w:val="0"/>
              </w:rPr>
            </w:pPr>
            <w:r>
              <w:rPr>
                <w:snapToGrid w:val="0"/>
              </w:rPr>
              <w:t>0127</w:t>
            </w:r>
          </w:p>
        </w:tc>
        <w:tc>
          <w:tcPr>
            <w:tcW w:w="426" w:type="dxa"/>
            <w:tcBorders>
              <w:top w:val="single" w:sz="6" w:space="0" w:color="auto"/>
              <w:left w:val="single" w:sz="6" w:space="0" w:color="auto"/>
              <w:bottom w:val="single" w:sz="6" w:space="0" w:color="auto"/>
              <w:right w:val="single" w:sz="6" w:space="0" w:color="auto"/>
            </w:tcBorders>
          </w:tcPr>
          <w:p w14:paraId="7F8E56D8"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A6964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E0EF4D" w14:textId="77777777" w:rsidR="00C336BB" w:rsidRDefault="00C336BB" w:rsidP="00DA72C9">
            <w:pPr>
              <w:pStyle w:val="TAL"/>
              <w:rPr>
                <w:noProof/>
                <w:lang w:eastAsia="zh-CN"/>
              </w:rPr>
            </w:pPr>
            <w:r>
              <w:rPr>
                <w:noProof/>
                <w:lang w:eastAsia="zh-CN"/>
              </w:rPr>
              <w:t>Generic SDS procedure with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4922F5" w14:textId="77777777" w:rsidR="00C336BB" w:rsidRDefault="00C336BB" w:rsidP="00DA72C9">
            <w:pPr>
              <w:pStyle w:val="TAL"/>
              <w:rPr>
                <w:snapToGrid w:val="0"/>
              </w:rPr>
            </w:pPr>
            <w:r>
              <w:rPr>
                <w:snapToGrid w:val="0"/>
              </w:rPr>
              <w:t>16.2.0</w:t>
            </w:r>
          </w:p>
        </w:tc>
      </w:tr>
      <w:tr w:rsidR="00C336BB" w:rsidRPr="00FF42F5" w14:paraId="580B138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214892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DEC7EE"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A8CDBB" w14:textId="77777777" w:rsidR="00C336BB" w:rsidRPr="00730D38" w:rsidRDefault="00C336BB" w:rsidP="00DA72C9">
            <w:pPr>
              <w:pStyle w:val="TAL"/>
            </w:pPr>
            <w:r w:rsidRPr="00124F2D">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E9315C" w14:textId="77777777" w:rsidR="00C336BB" w:rsidRDefault="00C336BB" w:rsidP="00DA72C9">
            <w:pPr>
              <w:pStyle w:val="TAL"/>
              <w:jc w:val="center"/>
              <w:rPr>
                <w:snapToGrid w:val="0"/>
              </w:rPr>
            </w:pPr>
            <w:r>
              <w:rPr>
                <w:snapToGrid w:val="0"/>
              </w:rPr>
              <w:t>0128</w:t>
            </w:r>
          </w:p>
        </w:tc>
        <w:tc>
          <w:tcPr>
            <w:tcW w:w="426" w:type="dxa"/>
            <w:tcBorders>
              <w:top w:val="single" w:sz="6" w:space="0" w:color="auto"/>
              <w:left w:val="single" w:sz="6" w:space="0" w:color="auto"/>
              <w:bottom w:val="single" w:sz="6" w:space="0" w:color="auto"/>
              <w:right w:val="single" w:sz="6" w:space="0" w:color="auto"/>
            </w:tcBorders>
          </w:tcPr>
          <w:p w14:paraId="081779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A1DB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77BDCCF" w14:textId="77777777" w:rsidR="00C336BB" w:rsidRDefault="00C336BB" w:rsidP="00DA72C9">
            <w:pPr>
              <w:pStyle w:val="TAL"/>
              <w:rPr>
                <w:noProof/>
                <w:lang w:eastAsia="zh-CN"/>
              </w:rPr>
            </w:pPr>
            <w:r>
              <w:rPr>
                <w:noProof/>
                <w:lang w:eastAsia="zh-CN"/>
              </w:rPr>
              <w:t>Providing data for a user entering an ongoing MCData group conversation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D2EE42" w14:textId="77777777" w:rsidR="00C336BB" w:rsidRDefault="00C336BB" w:rsidP="00DA72C9">
            <w:pPr>
              <w:pStyle w:val="TAL"/>
              <w:rPr>
                <w:snapToGrid w:val="0"/>
              </w:rPr>
            </w:pPr>
            <w:r>
              <w:rPr>
                <w:snapToGrid w:val="0"/>
              </w:rPr>
              <w:t>16.2.0</w:t>
            </w:r>
          </w:p>
        </w:tc>
      </w:tr>
      <w:tr w:rsidR="00C336BB" w:rsidRPr="00FF42F5" w14:paraId="6F954C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F8C256" w14:textId="77777777" w:rsidR="00C336BB" w:rsidRDefault="00C336BB" w:rsidP="00DA72C9">
            <w:pPr>
              <w:pStyle w:val="TAL"/>
              <w:rPr>
                <w:snapToGrid w:val="0"/>
              </w:rPr>
            </w:pPr>
            <w:r>
              <w:rPr>
                <w:snapToGrid w:val="0"/>
              </w:rPr>
              <w:lastRenderedPageBreak/>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444218"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A87F4A" w14:textId="77777777" w:rsidR="00C336BB" w:rsidRPr="00124F2D" w:rsidRDefault="00C336BB" w:rsidP="00DA72C9">
            <w:pPr>
              <w:pStyle w:val="TAL"/>
            </w:pPr>
            <w:r w:rsidRPr="00050B7F">
              <w:t>SP-19007</w:t>
            </w:r>
            <w: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281B4A" w14:textId="77777777" w:rsidR="00C336BB" w:rsidRDefault="00C336BB" w:rsidP="00DA72C9">
            <w:pPr>
              <w:pStyle w:val="TAL"/>
              <w:jc w:val="center"/>
              <w:rPr>
                <w:snapToGrid w:val="0"/>
              </w:rPr>
            </w:pPr>
            <w:r>
              <w:rPr>
                <w:snapToGrid w:val="0"/>
              </w:rPr>
              <w:t>0130</w:t>
            </w:r>
          </w:p>
        </w:tc>
        <w:tc>
          <w:tcPr>
            <w:tcW w:w="426" w:type="dxa"/>
            <w:tcBorders>
              <w:top w:val="single" w:sz="6" w:space="0" w:color="auto"/>
              <w:left w:val="single" w:sz="6" w:space="0" w:color="auto"/>
              <w:bottom w:val="single" w:sz="6" w:space="0" w:color="auto"/>
              <w:right w:val="single" w:sz="6" w:space="0" w:color="auto"/>
            </w:tcBorders>
          </w:tcPr>
          <w:p w14:paraId="7EABC4D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AA651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9F4CAD9" w14:textId="77777777" w:rsidR="00C336BB" w:rsidRPr="00784C91" w:rsidRDefault="00C336BB" w:rsidP="00DA72C9">
            <w:pPr>
              <w:pStyle w:val="TAL"/>
              <w:rPr>
                <w:noProof/>
                <w:lang w:val="fr-FR" w:eastAsia="zh-CN"/>
              </w:rPr>
            </w:pPr>
            <w:r w:rsidRPr="00784C91">
              <w:rPr>
                <w:noProof/>
                <w:lang w:val="fr-FR" w:eastAsia="zh-CN"/>
              </w:rPr>
              <w:t>MCData user profile migration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168FBF" w14:textId="77777777" w:rsidR="00C336BB" w:rsidRDefault="00C336BB" w:rsidP="00DA72C9">
            <w:pPr>
              <w:pStyle w:val="TAL"/>
              <w:rPr>
                <w:snapToGrid w:val="0"/>
              </w:rPr>
            </w:pPr>
            <w:r>
              <w:rPr>
                <w:snapToGrid w:val="0"/>
              </w:rPr>
              <w:t>16.2.0</w:t>
            </w:r>
          </w:p>
        </w:tc>
      </w:tr>
      <w:tr w:rsidR="00C336BB" w:rsidRPr="00FF42F5" w14:paraId="02018C6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A8B551"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40CA8D"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A7732B" w14:textId="77777777" w:rsidR="00C336BB" w:rsidRPr="00050B7F"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F9FA54" w14:textId="77777777" w:rsidR="00C336BB" w:rsidRDefault="00C336BB" w:rsidP="00DA72C9">
            <w:pPr>
              <w:pStyle w:val="TAL"/>
              <w:jc w:val="center"/>
              <w:rPr>
                <w:snapToGrid w:val="0"/>
              </w:rPr>
            </w:pPr>
            <w:r>
              <w:rPr>
                <w:snapToGrid w:val="0"/>
              </w:rPr>
              <w:t>0131</w:t>
            </w:r>
          </w:p>
        </w:tc>
        <w:tc>
          <w:tcPr>
            <w:tcW w:w="426" w:type="dxa"/>
            <w:tcBorders>
              <w:top w:val="single" w:sz="6" w:space="0" w:color="auto"/>
              <w:left w:val="single" w:sz="6" w:space="0" w:color="auto"/>
              <w:bottom w:val="single" w:sz="6" w:space="0" w:color="auto"/>
              <w:right w:val="single" w:sz="6" w:space="0" w:color="auto"/>
            </w:tcBorders>
          </w:tcPr>
          <w:p w14:paraId="5705742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46F8B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C0E69D" w14:textId="77777777" w:rsidR="00C336BB" w:rsidRDefault="00C336BB" w:rsidP="00DA72C9">
            <w:pPr>
              <w:pStyle w:val="TAL"/>
              <w:rPr>
                <w:noProof/>
                <w:lang w:eastAsia="zh-CN"/>
              </w:rPr>
            </w:pPr>
            <w:r>
              <w:rPr>
                <w:noProof/>
                <w:lang w:eastAsia="zh-CN"/>
              </w:rPr>
              <w:t>Message store object and metadata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5BF638" w14:textId="77777777" w:rsidR="00C336BB" w:rsidRDefault="00C336BB" w:rsidP="00DA72C9">
            <w:pPr>
              <w:pStyle w:val="TAL"/>
              <w:rPr>
                <w:snapToGrid w:val="0"/>
              </w:rPr>
            </w:pPr>
            <w:r>
              <w:rPr>
                <w:snapToGrid w:val="0"/>
              </w:rPr>
              <w:t>16.2.0</w:t>
            </w:r>
          </w:p>
        </w:tc>
      </w:tr>
      <w:tr w:rsidR="00C336BB" w:rsidRPr="00FF42F5" w14:paraId="003A072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73040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6E99DA"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10FCBC" w14:textId="77777777" w:rsidR="00C336BB" w:rsidRPr="00922D04" w:rsidRDefault="00C336BB" w:rsidP="00DA72C9">
            <w:pPr>
              <w:pStyle w:val="TAL"/>
            </w:pPr>
            <w:r w:rsidRPr="000709A8">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BCAF81" w14:textId="77777777" w:rsidR="00C336BB" w:rsidRDefault="00C336BB" w:rsidP="00DA72C9">
            <w:pPr>
              <w:pStyle w:val="TAL"/>
              <w:jc w:val="center"/>
              <w:rPr>
                <w:snapToGrid w:val="0"/>
              </w:rPr>
            </w:pPr>
            <w:r>
              <w:rPr>
                <w:snapToGrid w:val="0"/>
              </w:rPr>
              <w:t>0132</w:t>
            </w:r>
          </w:p>
        </w:tc>
        <w:tc>
          <w:tcPr>
            <w:tcW w:w="426" w:type="dxa"/>
            <w:tcBorders>
              <w:top w:val="single" w:sz="6" w:space="0" w:color="auto"/>
              <w:left w:val="single" w:sz="6" w:space="0" w:color="auto"/>
              <w:bottom w:val="single" w:sz="6" w:space="0" w:color="auto"/>
              <w:right w:val="single" w:sz="6" w:space="0" w:color="auto"/>
            </w:tcBorders>
          </w:tcPr>
          <w:p w14:paraId="10A5E7B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B646A5"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6C0FD83" w14:textId="77777777" w:rsidR="00C336BB" w:rsidRDefault="00C336BB" w:rsidP="00DA72C9">
            <w:pPr>
              <w:pStyle w:val="TAL"/>
              <w:rPr>
                <w:noProof/>
                <w:lang w:eastAsia="zh-CN"/>
              </w:rPr>
            </w:pPr>
            <w:r>
              <w:rPr>
                <w:noProof/>
                <w:lang w:eastAsia="zh-CN"/>
              </w:rPr>
              <w:t>Introduction of gateway MC server for interconnection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CA4EB4" w14:textId="77777777" w:rsidR="00C336BB" w:rsidRDefault="00C336BB" w:rsidP="00DA72C9">
            <w:pPr>
              <w:pStyle w:val="TAL"/>
              <w:rPr>
                <w:snapToGrid w:val="0"/>
              </w:rPr>
            </w:pPr>
            <w:r>
              <w:rPr>
                <w:snapToGrid w:val="0"/>
              </w:rPr>
              <w:t>16.2.0</w:t>
            </w:r>
          </w:p>
        </w:tc>
      </w:tr>
      <w:tr w:rsidR="00C336BB" w:rsidRPr="00FF42F5" w14:paraId="3BB02F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30A8F3"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CE46F2"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84A3E2" w14:textId="77777777" w:rsidR="00C336BB" w:rsidRPr="000709A8"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8FD325" w14:textId="77777777" w:rsidR="00C336BB" w:rsidRDefault="00C336BB" w:rsidP="00DA72C9">
            <w:pPr>
              <w:pStyle w:val="TAL"/>
              <w:jc w:val="center"/>
              <w:rPr>
                <w:snapToGrid w:val="0"/>
              </w:rPr>
            </w:pPr>
            <w:r>
              <w:rPr>
                <w:snapToGrid w:val="0"/>
              </w:rPr>
              <w:t>0133</w:t>
            </w:r>
          </w:p>
        </w:tc>
        <w:tc>
          <w:tcPr>
            <w:tcW w:w="426" w:type="dxa"/>
            <w:tcBorders>
              <w:top w:val="single" w:sz="6" w:space="0" w:color="auto"/>
              <w:left w:val="single" w:sz="6" w:space="0" w:color="auto"/>
              <w:bottom w:val="single" w:sz="6" w:space="0" w:color="auto"/>
              <w:right w:val="single" w:sz="6" w:space="0" w:color="auto"/>
            </w:tcBorders>
          </w:tcPr>
          <w:p w14:paraId="51A3F53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029FA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B3F314" w14:textId="77777777" w:rsidR="00C336BB" w:rsidRDefault="00C336BB" w:rsidP="00DA72C9">
            <w:pPr>
              <w:pStyle w:val="TAL"/>
              <w:rPr>
                <w:noProof/>
                <w:lang w:eastAsia="zh-CN"/>
              </w:rPr>
            </w:pPr>
            <w:r>
              <w:rPr>
                <w:noProof/>
                <w:lang w:eastAsia="zh-CN"/>
              </w:rPr>
              <w:t>Example of user storage area with folder hierarchy structure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813A8E" w14:textId="77777777" w:rsidR="00C336BB" w:rsidRDefault="00C336BB" w:rsidP="00DA72C9">
            <w:pPr>
              <w:pStyle w:val="TAL"/>
              <w:rPr>
                <w:snapToGrid w:val="0"/>
              </w:rPr>
            </w:pPr>
            <w:r>
              <w:rPr>
                <w:snapToGrid w:val="0"/>
              </w:rPr>
              <w:t>16.2.0</w:t>
            </w:r>
          </w:p>
        </w:tc>
      </w:tr>
      <w:tr w:rsidR="00C336BB" w:rsidRPr="00FF42F5" w14:paraId="41B6CE5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127B47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38BB5"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535B13" w14:textId="77777777" w:rsidR="00C336BB" w:rsidRPr="00922D04" w:rsidRDefault="00C336BB" w:rsidP="00DA72C9">
            <w:pPr>
              <w:pStyle w:val="TAL"/>
            </w:pPr>
            <w:r w:rsidRPr="009C3B38">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D9A3D8" w14:textId="77777777" w:rsidR="00C336BB" w:rsidRDefault="00C336BB" w:rsidP="00DA72C9">
            <w:pPr>
              <w:pStyle w:val="TAL"/>
              <w:jc w:val="center"/>
              <w:rPr>
                <w:snapToGrid w:val="0"/>
              </w:rPr>
            </w:pPr>
            <w:r>
              <w:rPr>
                <w:snapToGrid w:val="0"/>
              </w:rPr>
              <w:t>0134</w:t>
            </w:r>
          </w:p>
        </w:tc>
        <w:tc>
          <w:tcPr>
            <w:tcW w:w="426" w:type="dxa"/>
            <w:tcBorders>
              <w:top w:val="single" w:sz="6" w:space="0" w:color="auto"/>
              <w:left w:val="single" w:sz="6" w:space="0" w:color="auto"/>
              <w:bottom w:val="single" w:sz="6" w:space="0" w:color="auto"/>
              <w:right w:val="single" w:sz="6" w:space="0" w:color="auto"/>
            </w:tcBorders>
          </w:tcPr>
          <w:p w14:paraId="016F7B4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D9E6AE"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737369" w14:textId="77777777" w:rsidR="00C336BB" w:rsidRDefault="00C336BB" w:rsidP="00DA72C9">
            <w:pPr>
              <w:pStyle w:val="TAL"/>
              <w:rPr>
                <w:noProof/>
                <w:lang w:eastAsia="zh-CN"/>
              </w:rPr>
            </w:pPr>
            <w:r>
              <w:rPr>
                <w:noProof/>
                <w:lang w:eastAsia="zh-CN"/>
              </w:rPr>
              <w:t>Making data sync between MCData message store and message store client bi-directional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1F4C16" w14:textId="77777777" w:rsidR="00C336BB" w:rsidRDefault="00C336BB" w:rsidP="00DA72C9">
            <w:pPr>
              <w:pStyle w:val="TAL"/>
              <w:rPr>
                <w:snapToGrid w:val="0"/>
              </w:rPr>
            </w:pPr>
            <w:r>
              <w:rPr>
                <w:snapToGrid w:val="0"/>
              </w:rPr>
              <w:t>16.2.0</w:t>
            </w:r>
          </w:p>
        </w:tc>
      </w:tr>
      <w:tr w:rsidR="00C336BB" w:rsidRPr="00FF42F5" w14:paraId="7D74A0A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16E49B"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4CD19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119268" w14:textId="77777777" w:rsidR="00C336BB" w:rsidRPr="009C3B38" w:rsidRDefault="00C336BB" w:rsidP="00DA72C9">
            <w:pPr>
              <w:pStyle w:val="TAL"/>
            </w:pPr>
            <w:r w:rsidRPr="00993EBC">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2A5F9F" w14:textId="77777777" w:rsidR="00C336BB" w:rsidRDefault="00C336BB" w:rsidP="00DA72C9">
            <w:pPr>
              <w:pStyle w:val="TAL"/>
              <w:jc w:val="center"/>
              <w:rPr>
                <w:snapToGrid w:val="0"/>
              </w:rPr>
            </w:pPr>
            <w:r>
              <w:rPr>
                <w:snapToGrid w:val="0"/>
              </w:rPr>
              <w:t>0135</w:t>
            </w:r>
          </w:p>
        </w:tc>
        <w:tc>
          <w:tcPr>
            <w:tcW w:w="426" w:type="dxa"/>
            <w:tcBorders>
              <w:top w:val="single" w:sz="6" w:space="0" w:color="auto"/>
              <w:left w:val="single" w:sz="6" w:space="0" w:color="auto"/>
              <w:bottom w:val="single" w:sz="6" w:space="0" w:color="auto"/>
              <w:right w:val="single" w:sz="6" w:space="0" w:color="auto"/>
            </w:tcBorders>
          </w:tcPr>
          <w:p w14:paraId="05A3275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27E5A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A21D59" w14:textId="77777777" w:rsidR="00C336BB" w:rsidRDefault="00C336BB" w:rsidP="00DA72C9">
            <w:pPr>
              <w:pStyle w:val="TAL"/>
              <w:rPr>
                <w:noProof/>
                <w:lang w:eastAsia="zh-CN"/>
              </w:rPr>
            </w:pPr>
            <w:r>
              <w:rPr>
                <w:noProof/>
                <w:lang w:eastAsia="zh-CN"/>
              </w:rPr>
              <w:t>Add more operations to the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4CA578" w14:textId="77777777" w:rsidR="00C336BB" w:rsidRDefault="00C336BB" w:rsidP="00DA72C9">
            <w:pPr>
              <w:pStyle w:val="TAL"/>
              <w:rPr>
                <w:snapToGrid w:val="0"/>
              </w:rPr>
            </w:pPr>
            <w:r>
              <w:rPr>
                <w:snapToGrid w:val="0"/>
              </w:rPr>
              <w:t>16.2.0</w:t>
            </w:r>
          </w:p>
        </w:tc>
      </w:tr>
      <w:tr w:rsidR="00C336BB" w:rsidRPr="00FF42F5" w14:paraId="4F73AB6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E44A32C"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34D44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C0AD64" w14:textId="77777777" w:rsidR="00C336BB" w:rsidRPr="00993EBC" w:rsidRDefault="00C336BB" w:rsidP="00DA72C9">
            <w:pPr>
              <w:pStyle w:val="TAL"/>
            </w:pPr>
            <w:r>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8A9FF" w14:textId="77777777" w:rsidR="00C336BB" w:rsidRDefault="00C336BB" w:rsidP="00DA72C9">
            <w:pPr>
              <w:pStyle w:val="TAL"/>
              <w:jc w:val="center"/>
              <w:rPr>
                <w:snapToGrid w:val="0"/>
              </w:rPr>
            </w:pPr>
            <w:r>
              <w:rPr>
                <w:snapToGrid w:val="0"/>
              </w:rPr>
              <w:t>0136</w:t>
            </w:r>
          </w:p>
        </w:tc>
        <w:tc>
          <w:tcPr>
            <w:tcW w:w="426" w:type="dxa"/>
            <w:tcBorders>
              <w:top w:val="single" w:sz="6" w:space="0" w:color="auto"/>
              <w:left w:val="single" w:sz="6" w:space="0" w:color="auto"/>
              <w:bottom w:val="single" w:sz="6" w:space="0" w:color="auto"/>
              <w:right w:val="single" w:sz="6" w:space="0" w:color="auto"/>
            </w:tcBorders>
          </w:tcPr>
          <w:p w14:paraId="3E2E7F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D34A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CD1A172" w14:textId="77777777" w:rsidR="00C336BB" w:rsidRDefault="00C336BB" w:rsidP="00DA72C9">
            <w:pPr>
              <w:pStyle w:val="TAL"/>
              <w:rPr>
                <w:noProof/>
                <w:lang w:eastAsia="zh-CN"/>
              </w:rPr>
            </w:pPr>
            <w:r>
              <w:rPr>
                <w:noProof/>
                <w:lang w:eastAsia="zh-CN"/>
              </w:rPr>
              <w:t>Off-network SDS with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12B9159" w14:textId="77777777" w:rsidR="00C336BB" w:rsidRDefault="00C336BB" w:rsidP="00DA72C9">
            <w:pPr>
              <w:pStyle w:val="TAL"/>
              <w:rPr>
                <w:snapToGrid w:val="0"/>
              </w:rPr>
            </w:pPr>
            <w:r>
              <w:rPr>
                <w:snapToGrid w:val="0"/>
              </w:rPr>
              <w:t>16.2.0</w:t>
            </w:r>
          </w:p>
        </w:tc>
      </w:tr>
      <w:tr w:rsidR="00C336BB" w:rsidRPr="00FF42F5" w14:paraId="70CD177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84088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8090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EE6D3" w14:textId="77777777" w:rsidR="00C336BB" w:rsidRDefault="00C336BB" w:rsidP="00DA72C9">
            <w:pPr>
              <w:pStyle w:val="TAL"/>
            </w:pPr>
            <w: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9F69B" w14:textId="77777777" w:rsidR="00C336BB" w:rsidRDefault="00C336BB" w:rsidP="00DA72C9">
            <w:pPr>
              <w:pStyle w:val="TAL"/>
              <w:jc w:val="center"/>
              <w:rPr>
                <w:snapToGrid w:val="0"/>
              </w:rPr>
            </w:pPr>
            <w:r>
              <w:rPr>
                <w:snapToGrid w:val="0"/>
              </w:rPr>
              <w:t>0137</w:t>
            </w:r>
          </w:p>
        </w:tc>
        <w:tc>
          <w:tcPr>
            <w:tcW w:w="426" w:type="dxa"/>
            <w:tcBorders>
              <w:top w:val="single" w:sz="6" w:space="0" w:color="auto"/>
              <w:left w:val="single" w:sz="6" w:space="0" w:color="auto"/>
              <w:bottom w:val="single" w:sz="6" w:space="0" w:color="auto"/>
              <w:right w:val="single" w:sz="6" w:space="0" w:color="auto"/>
            </w:tcBorders>
          </w:tcPr>
          <w:p w14:paraId="38B67C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0FAF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1096114" w14:textId="77777777" w:rsidR="00C336BB" w:rsidRDefault="00C336BB" w:rsidP="00DA72C9">
            <w:pPr>
              <w:pStyle w:val="TAL"/>
              <w:rPr>
                <w:noProof/>
                <w:lang w:eastAsia="zh-CN"/>
              </w:rPr>
            </w:pPr>
            <w:r w:rsidRPr="002F0D74">
              <w:rPr>
                <w:noProof/>
                <w:lang w:eastAsia="zh-CN"/>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DDF357" w14:textId="77777777" w:rsidR="00C336BB" w:rsidRDefault="00C336BB" w:rsidP="00DA72C9">
            <w:pPr>
              <w:pStyle w:val="TAL"/>
              <w:rPr>
                <w:snapToGrid w:val="0"/>
              </w:rPr>
            </w:pPr>
            <w:r>
              <w:rPr>
                <w:snapToGrid w:val="0"/>
              </w:rPr>
              <w:t>16.3.0</w:t>
            </w:r>
          </w:p>
        </w:tc>
      </w:tr>
      <w:tr w:rsidR="00C336BB" w:rsidRPr="00FF42F5" w14:paraId="78BC570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70AE9C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B8641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E5BC65" w14:textId="77777777" w:rsidR="00C336BB" w:rsidRPr="00784C91" w:rsidRDefault="00C336BB" w:rsidP="00DA72C9">
            <w:pPr>
              <w:pStyle w:val="TAL"/>
              <w:rPr>
                <w:lang w:val="en-US"/>
              </w:rPr>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79654D" w14:textId="77777777" w:rsidR="00C336BB" w:rsidRDefault="00C336BB" w:rsidP="00DA72C9">
            <w:pPr>
              <w:pStyle w:val="TAL"/>
              <w:jc w:val="center"/>
              <w:rPr>
                <w:snapToGrid w:val="0"/>
              </w:rPr>
            </w:pPr>
            <w:r>
              <w:rPr>
                <w:snapToGrid w:val="0"/>
              </w:rPr>
              <w:t>0138</w:t>
            </w:r>
          </w:p>
        </w:tc>
        <w:tc>
          <w:tcPr>
            <w:tcW w:w="426" w:type="dxa"/>
            <w:tcBorders>
              <w:top w:val="single" w:sz="6" w:space="0" w:color="auto"/>
              <w:left w:val="single" w:sz="6" w:space="0" w:color="auto"/>
              <w:bottom w:val="single" w:sz="6" w:space="0" w:color="auto"/>
              <w:right w:val="single" w:sz="6" w:space="0" w:color="auto"/>
            </w:tcBorders>
          </w:tcPr>
          <w:p w14:paraId="3830296B"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B1BDA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6341D" w14:textId="77777777" w:rsidR="00C336BB" w:rsidRPr="002F0D74" w:rsidRDefault="00C336BB" w:rsidP="00DA72C9">
            <w:pPr>
              <w:pStyle w:val="TAL"/>
              <w:rPr>
                <w:noProof/>
                <w:lang w:eastAsia="zh-CN"/>
              </w:rPr>
            </w:pPr>
            <w:r w:rsidRPr="0014201A">
              <w:rPr>
                <w:noProof/>
                <w:lang w:eastAsia="zh-CN"/>
              </w:rPr>
              <w:t>Interconnection for file distribution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CA4B6C" w14:textId="77777777" w:rsidR="00C336BB" w:rsidRDefault="00C336BB" w:rsidP="00DA72C9">
            <w:pPr>
              <w:pStyle w:val="TAL"/>
              <w:rPr>
                <w:snapToGrid w:val="0"/>
              </w:rPr>
            </w:pPr>
            <w:r>
              <w:rPr>
                <w:snapToGrid w:val="0"/>
              </w:rPr>
              <w:t>16.3.0</w:t>
            </w:r>
          </w:p>
        </w:tc>
      </w:tr>
      <w:tr w:rsidR="00C336BB" w:rsidRPr="00FF42F5" w14:paraId="798922D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64B8C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11C4D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A6E5D" w14:textId="77777777" w:rsidR="00C336BB" w:rsidRDefault="00C336BB" w:rsidP="00DA72C9">
            <w:pPr>
              <w:pStyle w:val="TAL"/>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28A70C" w14:textId="77777777" w:rsidR="00C336BB" w:rsidRDefault="00C336BB" w:rsidP="00DA72C9">
            <w:pPr>
              <w:pStyle w:val="TAL"/>
              <w:jc w:val="center"/>
              <w:rPr>
                <w:snapToGrid w:val="0"/>
              </w:rPr>
            </w:pPr>
            <w:r>
              <w:rPr>
                <w:snapToGrid w:val="0"/>
              </w:rPr>
              <w:t>0139</w:t>
            </w:r>
          </w:p>
        </w:tc>
        <w:tc>
          <w:tcPr>
            <w:tcW w:w="426" w:type="dxa"/>
            <w:tcBorders>
              <w:top w:val="single" w:sz="6" w:space="0" w:color="auto"/>
              <w:left w:val="single" w:sz="6" w:space="0" w:color="auto"/>
              <w:bottom w:val="single" w:sz="6" w:space="0" w:color="auto"/>
              <w:right w:val="single" w:sz="6" w:space="0" w:color="auto"/>
            </w:tcBorders>
          </w:tcPr>
          <w:p w14:paraId="409D593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74755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1C73737" w14:textId="77777777" w:rsidR="00C336BB" w:rsidRPr="00784C91" w:rsidRDefault="00C336BB" w:rsidP="00DA72C9">
            <w:pPr>
              <w:pStyle w:val="TAL"/>
              <w:rPr>
                <w:noProof/>
                <w:lang w:val="en-US" w:eastAsia="zh-CN"/>
              </w:rPr>
            </w:pPr>
            <w:r>
              <w:rPr>
                <w:noProof/>
              </w:rPr>
              <w:t>Interconnection and migration with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9E2F4B" w14:textId="77777777" w:rsidR="00C336BB" w:rsidRDefault="00C336BB" w:rsidP="00DA72C9">
            <w:pPr>
              <w:pStyle w:val="TAL"/>
              <w:rPr>
                <w:snapToGrid w:val="0"/>
              </w:rPr>
            </w:pPr>
            <w:r>
              <w:rPr>
                <w:snapToGrid w:val="0"/>
              </w:rPr>
              <w:t>16.3.0</w:t>
            </w:r>
          </w:p>
        </w:tc>
      </w:tr>
      <w:tr w:rsidR="00C336BB" w:rsidRPr="00FF42F5" w14:paraId="714E243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098C36"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54B6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F6BA3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353C2" w14:textId="77777777" w:rsidR="00C336BB" w:rsidRDefault="00C336BB" w:rsidP="00DA72C9">
            <w:pPr>
              <w:pStyle w:val="TAL"/>
              <w:jc w:val="center"/>
              <w:rPr>
                <w:snapToGrid w:val="0"/>
              </w:rPr>
            </w:pPr>
            <w:r>
              <w:rPr>
                <w:snapToGrid w:val="0"/>
              </w:rPr>
              <w:t>0140</w:t>
            </w:r>
          </w:p>
        </w:tc>
        <w:tc>
          <w:tcPr>
            <w:tcW w:w="426" w:type="dxa"/>
            <w:tcBorders>
              <w:top w:val="single" w:sz="6" w:space="0" w:color="auto"/>
              <w:left w:val="single" w:sz="6" w:space="0" w:color="auto"/>
              <w:bottom w:val="single" w:sz="6" w:space="0" w:color="auto"/>
              <w:right w:val="single" w:sz="6" w:space="0" w:color="auto"/>
            </w:tcBorders>
          </w:tcPr>
          <w:p w14:paraId="61C109A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9C0CC8"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A32894" w14:textId="77777777" w:rsidR="00C336BB" w:rsidRDefault="00C336BB" w:rsidP="00DA72C9">
            <w:pPr>
              <w:pStyle w:val="TAL"/>
              <w:rPr>
                <w:noProof/>
              </w:rPr>
            </w:pPr>
            <w:r w:rsidRPr="000944F4">
              <w:rPr>
                <w:noProof/>
              </w:rPr>
              <w:t>User configuration for functional alias information query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587A07" w14:textId="77777777" w:rsidR="00C336BB" w:rsidRDefault="00C336BB" w:rsidP="00DA72C9">
            <w:pPr>
              <w:pStyle w:val="TAL"/>
              <w:rPr>
                <w:snapToGrid w:val="0"/>
              </w:rPr>
            </w:pPr>
            <w:r>
              <w:rPr>
                <w:snapToGrid w:val="0"/>
              </w:rPr>
              <w:t>16.3.0</w:t>
            </w:r>
          </w:p>
        </w:tc>
      </w:tr>
      <w:tr w:rsidR="00C336BB" w:rsidRPr="00FF42F5" w14:paraId="1E327DF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DD09C1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FFE74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597ED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63E055" w14:textId="77777777" w:rsidR="00C336BB" w:rsidRDefault="00C336BB" w:rsidP="00DA72C9">
            <w:pPr>
              <w:pStyle w:val="TAL"/>
              <w:jc w:val="center"/>
              <w:rPr>
                <w:snapToGrid w:val="0"/>
              </w:rPr>
            </w:pPr>
            <w:r>
              <w:rPr>
                <w:snapToGrid w:val="0"/>
              </w:rPr>
              <w:t>0141</w:t>
            </w:r>
          </w:p>
        </w:tc>
        <w:tc>
          <w:tcPr>
            <w:tcW w:w="426" w:type="dxa"/>
            <w:tcBorders>
              <w:top w:val="single" w:sz="6" w:space="0" w:color="auto"/>
              <w:left w:val="single" w:sz="6" w:space="0" w:color="auto"/>
              <w:bottom w:val="single" w:sz="6" w:space="0" w:color="auto"/>
              <w:right w:val="single" w:sz="6" w:space="0" w:color="auto"/>
            </w:tcBorders>
          </w:tcPr>
          <w:p w14:paraId="58A2221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0317C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4B459C8" w14:textId="77777777" w:rsidR="00C336BB" w:rsidRDefault="00C336BB" w:rsidP="00DA72C9">
            <w:pPr>
              <w:pStyle w:val="TAL"/>
              <w:rPr>
                <w:noProof/>
              </w:rPr>
            </w:pPr>
            <w:r w:rsidRPr="000944F4">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E50660" w14:textId="77777777" w:rsidR="00C336BB" w:rsidRDefault="00C336BB" w:rsidP="00DA72C9">
            <w:pPr>
              <w:pStyle w:val="TAL"/>
              <w:rPr>
                <w:snapToGrid w:val="0"/>
              </w:rPr>
            </w:pPr>
            <w:r>
              <w:rPr>
                <w:snapToGrid w:val="0"/>
              </w:rPr>
              <w:t>16.3.0</w:t>
            </w:r>
          </w:p>
        </w:tc>
      </w:tr>
      <w:tr w:rsidR="00C336BB" w:rsidRPr="00FF42F5" w14:paraId="39DE5E3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177EE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6CBF7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F9CD4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4544EF" w14:textId="77777777" w:rsidR="00C336BB" w:rsidRDefault="00C336BB" w:rsidP="00DA72C9">
            <w:pPr>
              <w:pStyle w:val="TAL"/>
              <w:jc w:val="center"/>
              <w:rPr>
                <w:snapToGrid w:val="0"/>
              </w:rPr>
            </w:pPr>
            <w:r>
              <w:rPr>
                <w:snapToGrid w:val="0"/>
              </w:rPr>
              <w:t>0142</w:t>
            </w:r>
          </w:p>
        </w:tc>
        <w:tc>
          <w:tcPr>
            <w:tcW w:w="426" w:type="dxa"/>
            <w:tcBorders>
              <w:top w:val="single" w:sz="6" w:space="0" w:color="auto"/>
              <w:left w:val="single" w:sz="6" w:space="0" w:color="auto"/>
              <w:bottom w:val="single" w:sz="6" w:space="0" w:color="auto"/>
              <w:right w:val="single" w:sz="6" w:space="0" w:color="auto"/>
            </w:tcBorders>
          </w:tcPr>
          <w:p w14:paraId="06724F62"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5C0B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83E00A7" w14:textId="77777777" w:rsidR="00C336BB" w:rsidRPr="000944F4" w:rsidRDefault="00C336BB" w:rsidP="00DA72C9">
            <w:pPr>
              <w:pStyle w:val="TAL"/>
              <w:rPr>
                <w:noProof/>
              </w:rPr>
            </w:pPr>
            <w:r w:rsidRPr="00504ABB">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ABFB8F" w14:textId="77777777" w:rsidR="00C336BB" w:rsidRDefault="00C336BB" w:rsidP="00DA72C9">
            <w:pPr>
              <w:pStyle w:val="TAL"/>
              <w:rPr>
                <w:snapToGrid w:val="0"/>
              </w:rPr>
            </w:pPr>
            <w:r>
              <w:rPr>
                <w:snapToGrid w:val="0"/>
              </w:rPr>
              <w:t>16.3.0</w:t>
            </w:r>
          </w:p>
        </w:tc>
      </w:tr>
      <w:tr w:rsidR="00C336BB" w:rsidRPr="00FF42F5" w14:paraId="477720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2D11F7A"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B1475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0A9B0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EA9E96" w14:textId="77777777" w:rsidR="00C336BB" w:rsidRDefault="00C336BB" w:rsidP="00DA72C9">
            <w:pPr>
              <w:pStyle w:val="TAL"/>
              <w:jc w:val="center"/>
              <w:rPr>
                <w:snapToGrid w:val="0"/>
              </w:rPr>
            </w:pPr>
            <w:r>
              <w:rPr>
                <w:snapToGrid w:val="0"/>
              </w:rPr>
              <w:t>0143</w:t>
            </w:r>
          </w:p>
        </w:tc>
        <w:tc>
          <w:tcPr>
            <w:tcW w:w="426" w:type="dxa"/>
            <w:tcBorders>
              <w:top w:val="single" w:sz="6" w:space="0" w:color="auto"/>
              <w:left w:val="single" w:sz="6" w:space="0" w:color="auto"/>
              <w:bottom w:val="single" w:sz="6" w:space="0" w:color="auto"/>
              <w:right w:val="single" w:sz="6" w:space="0" w:color="auto"/>
            </w:tcBorders>
          </w:tcPr>
          <w:p w14:paraId="13D28CC7"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6F6F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1091D17" w14:textId="77777777" w:rsidR="00C336BB" w:rsidRPr="00504ABB" w:rsidRDefault="00C336BB" w:rsidP="00DA72C9">
            <w:pPr>
              <w:pStyle w:val="TAL"/>
              <w:rPr>
                <w:noProof/>
              </w:rPr>
            </w:pPr>
            <w:r w:rsidRPr="00E62868">
              <w:rPr>
                <w:noProof/>
              </w:rPr>
              <w:t>MCData configuration for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ADCBFB" w14:textId="77777777" w:rsidR="00C336BB" w:rsidRDefault="00C336BB" w:rsidP="00DA72C9">
            <w:pPr>
              <w:pStyle w:val="TAL"/>
              <w:rPr>
                <w:snapToGrid w:val="0"/>
              </w:rPr>
            </w:pPr>
            <w:r>
              <w:rPr>
                <w:snapToGrid w:val="0"/>
              </w:rPr>
              <w:t>16.3.0</w:t>
            </w:r>
          </w:p>
        </w:tc>
      </w:tr>
      <w:tr w:rsidR="00C336BB" w:rsidRPr="00FF42F5" w14:paraId="2E98D8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2FFA9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ACECA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FF0023"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B4E6CD" w14:textId="77777777" w:rsidR="00C336BB" w:rsidRDefault="00C336BB" w:rsidP="00DA72C9">
            <w:pPr>
              <w:pStyle w:val="TAL"/>
              <w:jc w:val="center"/>
              <w:rPr>
                <w:snapToGrid w:val="0"/>
              </w:rPr>
            </w:pPr>
            <w:r>
              <w:rPr>
                <w:snapToGrid w:val="0"/>
              </w:rPr>
              <w:t>0144</w:t>
            </w:r>
          </w:p>
        </w:tc>
        <w:tc>
          <w:tcPr>
            <w:tcW w:w="426" w:type="dxa"/>
            <w:tcBorders>
              <w:top w:val="single" w:sz="6" w:space="0" w:color="auto"/>
              <w:left w:val="single" w:sz="6" w:space="0" w:color="auto"/>
              <w:bottom w:val="single" w:sz="6" w:space="0" w:color="auto"/>
              <w:right w:val="single" w:sz="6" w:space="0" w:color="auto"/>
            </w:tcBorders>
          </w:tcPr>
          <w:p w14:paraId="7F072720"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7502F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FF9FD0" w14:textId="77777777" w:rsidR="00C336BB" w:rsidRPr="00E62868" w:rsidRDefault="00C336BB" w:rsidP="00DA72C9">
            <w:pPr>
              <w:pStyle w:val="TAL"/>
              <w:rPr>
                <w:noProof/>
              </w:rPr>
            </w:pPr>
            <w:r w:rsidRPr="00606916">
              <w:rPr>
                <w:noProof/>
              </w:rPr>
              <w:t>Functional alias support configuration items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A2BF7B" w14:textId="77777777" w:rsidR="00C336BB" w:rsidRDefault="00C336BB" w:rsidP="00DA72C9">
            <w:pPr>
              <w:pStyle w:val="TAL"/>
              <w:rPr>
                <w:snapToGrid w:val="0"/>
              </w:rPr>
            </w:pPr>
            <w:r>
              <w:rPr>
                <w:snapToGrid w:val="0"/>
              </w:rPr>
              <w:t>16.3.0</w:t>
            </w:r>
          </w:p>
        </w:tc>
      </w:tr>
      <w:tr w:rsidR="00C336BB" w:rsidRPr="00FF42F5" w14:paraId="6DD49BE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8B5B7D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5A355B"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BDA8C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056B2" w14:textId="77777777" w:rsidR="00C336BB" w:rsidRDefault="00C336BB" w:rsidP="00DA72C9">
            <w:pPr>
              <w:pStyle w:val="TAL"/>
              <w:jc w:val="center"/>
              <w:rPr>
                <w:snapToGrid w:val="0"/>
              </w:rPr>
            </w:pPr>
            <w:r>
              <w:rPr>
                <w:snapToGrid w:val="0"/>
              </w:rPr>
              <w:t>0145</w:t>
            </w:r>
          </w:p>
        </w:tc>
        <w:tc>
          <w:tcPr>
            <w:tcW w:w="426" w:type="dxa"/>
            <w:tcBorders>
              <w:top w:val="single" w:sz="6" w:space="0" w:color="auto"/>
              <w:left w:val="single" w:sz="6" w:space="0" w:color="auto"/>
              <w:bottom w:val="single" w:sz="6" w:space="0" w:color="auto"/>
              <w:right w:val="single" w:sz="6" w:space="0" w:color="auto"/>
            </w:tcBorders>
          </w:tcPr>
          <w:p w14:paraId="700ACF4A"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BF47E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36A390" w14:textId="77777777" w:rsidR="00C336BB" w:rsidRPr="00606916" w:rsidRDefault="00C336BB" w:rsidP="00DA72C9">
            <w:pPr>
              <w:pStyle w:val="TAL"/>
              <w:rPr>
                <w:noProof/>
              </w:rPr>
            </w:pPr>
            <w:r w:rsidRPr="007F7627">
              <w:rPr>
                <w:noProof/>
              </w:rPr>
              <w:t>Functional alias supplements for the MCData transmission and reception control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2DB70F" w14:textId="77777777" w:rsidR="00C336BB" w:rsidRDefault="00C336BB" w:rsidP="00DA72C9">
            <w:pPr>
              <w:pStyle w:val="TAL"/>
              <w:rPr>
                <w:snapToGrid w:val="0"/>
              </w:rPr>
            </w:pPr>
            <w:r>
              <w:rPr>
                <w:snapToGrid w:val="0"/>
              </w:rPr>
              <w:t>16.3.0</w:t>
            </w:r>
          </w:p>
        </w:tc>
      </w:tr>
      <w:tr w:rsidR="00C336BB" w:rsidRPr="00FF42F5" w14:paraId="6138254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6EDF5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7BCDD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93E5B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E0F4C1" w14:textId="77777777" w:rsidR="00C336BB" w:rsidRDefault="00C336BB" w:rsidP="00DA72C9">
            <w:pPr>
              <w:pStyle w:val="TAL"/>
              <w:jc w:val="center"/>
              <w:rPr>
                <w:snapToGrid w:val="0"/>
              </w:rPr>
            </w:pPr>
            <w:r>
              <w:rPr>
                <w:snapToGrid w:val="0"/>
              </w:rPr>
              <w:t>0147</w:t>
            </w:r>
          </w:p>
        </w:tc>
        <w:tc>
          <w:tcPr>
            <w:tcW w:w="426" w:type="dxa"/>
            <w:tcBorders>
              <w:top w:val="single" w:sz="6" w:space="0" w:color="auto"/>
              <w:left w:val="single" w:sz="6" w:space="0" w:color="auto"/>
              <w:bottom w:val="single" w:sz="6" w:space="0" w:color="auto"/>
              <w:right w:val="single" w:sz="6" w:space="0" w:color="auto"/>
            </w:tcBorders>
          </w:tcPr>
          <w:p w14:paraId="151A3DF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C8333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213A2" w14:textId="77777777" w:rsidR="00C336BB" w:rsidRPr="007F7627" w:rsidRDefault="00C336BB" w:rsidP="00DA72C9">
            <w:pPr>
              <w:pStyle w:val="TAL"/>
              <w:rPr>
                <w:noProof/>
              </w:rPr>
            </w:pPr>
            <w:r w:rsidRPr="009D1D28">
              <w:rPr>
                <w:noProof/>
              </w:rPr>
              <w:t>Functional alias support for Short Data Service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980658" w14:textId="77777777" w:rsidR="00C336BB" w:rsidRDefault="00C336BB" w:rsidP="00DA72C9">
            <w:pPr>
              <w:pStyle w:val="TAL"/>
              <w:rPr>
                <w:snapToGrid w:val="0"/>
              </w:rPr>
            </w:pPr>
            <w:r>
              <w:rPr>
                <w:snapToGrid w:val="0"/>
              </w:rPr>
              <w:t>16.3.0</w:t>
            </w:r>
          </w:p>
        </w:tc>
      </w:tr>
      <w:tr w:rsidR="00C336BB" w:rsidRPr="00FF42F5" w14:paraId="4DA1528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FBD1D1"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D0668"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DBA890"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DE5BA2" w14:textId="77777777" w:rsidR="00C336BB" w:rsidRDefault="00C336BB" w:rsidP="00DA72C9">
            <w:pPr>
              <w:pStyle w:val="TAL"/>
              <w:jc w:val="center"/>
              <w:rPr>
                <w:snapToGrid w:val="0"/>
              </w:rPr>
            </w:pPr>
            <w:r>
              <w:rPr>
                <w:snapToGrid w:val="0"/>
              </w:rPr>
              <w:t>0148</w:t>
            </w:r>
          </w:p>
        </w:tc>
        <w:tc>
          <w:tcPr>
            <w:tcW w:w="426" w:type="dxa"/>
            <w:tcBorders>
              <w:top w:val="single" w:sz="6" w:space="0" w:color="auto"/>
              <w:left w:val="single" w:sz="6" w:space="0" w:color="auto"/>
              <w:bottom w:val="single" w:sz="6" w:space="0" w:color="auto"/>
              <w:right w:val="single" w:sz="6" w:space="0" w:color="auto"/>
            </w:tcBorders>
          </w:tcPr>
          <w:p w14:paraId="4A6DF59F"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74AF3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2723196" w14:textId="77777777" w:rsidR="00C336BB" w:rsidRPr="009D1D28" w:rsidRDefault="00C336BB" w:rsidP="00DA72C9">
            <w:pPr>
              <w:pStyle w:val="TAL"/>
              <w:rPr>
                <w:noProof/>
              </w:rPr>
            </w:pPr>
            <w:r w:rsidRPr="00693815">
              <w:rPr>
                <w:noProof/>
              </w:rPr>
              <w:t>MC Data User IP connectivity service capability– part 1 Functional Architecture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E51D4A" w14:textId="77777777" w:rsidR="00C336BB" w:rsidRDefault="00C336BB" w:rsidP="00DA72C9">
            <w:pPr>
              <w:pStyle w:val="TAL"/>
              <w:rPr>
                <w:snapToGrid w:val="0"/>
              </w:rPr>
            </w:pPr>
            <w:r>
              <w:rPr>
                <w:snapToGrid w:val="0"/>
              </w:rPr>
              <w:t>16.3.0</w:t>
            </w:r>
          </w:p>
        </w:tc>
      </w:tr>
      <w:tr w:rsidR="00C336BB" w:rsidRPr="00FF42F5" w14:paraId="6EB13EC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E8238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A77651"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72C27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B1C2F" w14:textId="77777777" w:rsidR="00C336BB" w:rsidRDefault="00C336BB" w:rsidP="00DA72C9">
            <w:pPr>
              <w:pStyle w:val="TAL"/>
              <w:jc w:val="center"/>
              <w:rPr>
                <w:snapToGrid w:val="0"/>
              </w:rPr>
            </w:pPr>
            <w:r>
              <w:rPr>
                <w:snapToGrid w:val="0"/>
              </w:rPr>
              <w:t>0149</w:t>
            </w:r>
          </w:p>
        </w:tc>
        <w:tc>
          <w:tcPr>
            <w:tcW w:w="426" w:type="dxa"/>
            <w:tcBorders>
              <w:top w:val="single" w:sz="6" w:space="0" w:color="auto"/>
              <w:left w:val="single" w:sz="6" w:space="0" w:color="auto"/>
              <w:bottom w:val="single" w:sz="6" w:space="0" w:color="auto"/>
              <w:right w:val="single" w:sz="6" w:space="0" w:color="auto"/>
            </w:tcBorders>
          </w:tcPr>
          <w:p w14:paraId="1194FF7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18F0D1"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3DB3614" w14:textId="77777777" w:rsidR="00C336BB" w:rsidRPr="00693815" w:rsidRDefault="00C336BB" w:rsidP="00DA72C9">
            <w:pPr>
              <w:pStyle w:val="TAL"/>
              <w:rPr>
                <w:noProof/>
              </w:rPr>
            </w:pPr>
            <w:r w:rsidRPr="004E3855">
              <w:rPr>
                <w:noProof/>
              </w:rPr>
              <w:t>MCData transport capabilties for IP connectivity 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B660EE" w14:textId="77777777" w:rsidR="00C336BB" w:rsidRDefault="00C336BB" w:rsidP="00DA72C9">
            <w:pPr>
              <w:pStyle w:val="TAL"/>
              <w:rPr>
                <w:snapToGrid w:val="0"/>
              </w:rPr>
            </w:pPr>
            <w:r>
              <w:rPr>
                <w:snapToGrid w:val="0"/>
              </w:rPr>
              <w:t>16.3.0</w:t>
            </w:r>
          </w:p>
        </w:tc>
      </w:tr>
      <w:tr w:rsidR="00C336BB" w:rsidRPr="00FF42F5" w14:paraId="5A41890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0C1907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CEEB2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214363"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231A96" w14:textId="77777777" w:rsidR="00C336BB" w:rsidRDefault="00C336BB" w:rsidP="00DA72C9">
            <w:pPr>
              <w:pStyle w:val="TAL"/>
              <w:jc w:val="center"/>
              <w:rPr>
                <w:snapToGrid w:val="0"/>
              </w:rPr>
            </w:pPr>
            <w:r>
              <w:rPr>
                <w:snapToGrid w:val="0"/>
              </w:rPr>
              <w:t>0150</w:t>
            </w:r>
          </w:p>
        </w:tc>
        <w:tc>
          <w:tcPr>
            <w:tcW w:w="426" w:type="dxa"/>
            <w:tcBorders>
              <w:top w:val="single" w:sz="6" w:space="0" w:color="auto"/>
              <w:left w:val="single" w:sz="6" w:space="0" w:color="auto"/>
              <w:bottom w:val="single" w:sz="6" w:space="0" w:color="auto"/>
              <w:right w:val="single" w:sz="6" w:space="0" w:color="auto"/>
            </w:tcBorders>
          </w:tcPr>
          <w:p w14:paraId="29BFBC5E" w14:textId="77777777" w:rsidR="00C336BB" w:rsidRDefault="00C336BB" w:rsidP="00DA72C9">
            <w:pPr>
              <w:pStyle w:val="TAL"/>
              <w:jc w:val="center"/>
              <w:rPr>
                <w:snapToGrid w:val="0"/>
              </w:rPr>
            </w:pP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AA2DC0" w14:textId="77777777" w:rsidR="00C336BB" w:rsidRPr="00784C91"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AA0328" w14:textId="77777777" w:rsidR="00C336BB" w:rsidRPr="004E3855" w:rsidRDefault="00C336BB" w:rsidP="00DA72C9">
            <w:pPr>
              <w:pStyle w:val="TAL"/>
              <w:rPr>
                <w:noProof/>
              </w:rPr>
            </w:pPr>
            <w:r w:rsidRPr="009E1DAC">
              <w:rPr>
                <w:noProof/>
              </w:rPr>
              <w:t>MCData File Distribution using the MBMS download delivery method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47D84B" w14:textId="77777777" w:rsidR="00C336BB" w:rsidRDefault="00C336BB" w:rsidP="00DA72C9">
            <w:pPr>
              <w:pStyle w:val="TAL"/>
              <w:rPr>
                <w:snapToGrid w:val="0"/>
              </w:rPr>
            </w:pPr>
            <w:r>
              <w:rPr>
                <w:snapToGrid w:val="0"/>
              </w:rPr>
              <w:t>16.3.0</w:t>
            </w:r>
          </w:p>
        </w:tc>
      </w:tr>
      <w:tr w:rsidR="00C336BB" w:rsidRPr="00FF42F5" w14:paraId="30FC8F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323B24"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13A20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AD69B"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47D4C6" w14:textId="77777777" w:rsidR="00C336BB" w:rsidRDefault="00C336BB" w:rsidP="00DA72C9">
            <w:pPr>
              <w:pStyle w:val="TAL"/>
              <w:jc w:val="center"/>
              <w:rPr>
                <w:snapToGrid w:val="0"/>
              </w:rPr>
            </w:pPr>
            <w:r>
              <w:rPr>
                <w:snapToGrid w:val="0"/>
              </w:rPr>
              <w:t>0151</w:t>
            </w:r>
          </w:p>
        </w:tc>
        <w:tc>
          <w:tcPr>
            <w:tcW w:w="426" w:type="dxa"/>
            <w:tcBorders>
              <w:top w:val="single" w:sz="6" w:space="0" w:color="auto"/>
              <w:left w:val="single" w:sz="6" w:space="0" w:color="auto"/>
              <w:bottom w:val="single" w:sz="6" w:space="0" w:color="auto"/>
              <w:right w:val="single" w:sz="6" w:space="0" w:color="auto"/>
            </w:tcBorders>
          </w:tcPr>
          <w:p w14:paraId="7FBA68F2"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5914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D82FD70" w14:textId="77777777" w:rsidR="00C336BB" w:rsidRPr="009E1DAC" w:rsidRDefault="00C336BB" w:rsidP="00DA72C9">
            <w:pPr>
              <w:pStyle w:val="TAL"/>
              <w:rPr>
                <w:noProof/>
              </w:rPr>
            </w:pPr>
            <w:r>
              <w:rPr>
                <w:noProof/>
              </w:rPr>
              <w:t xml:space="preserve">Remove the procedure in 7.5.2.9 </w:t>
            </w:r>
            <w:r>
              <w:t>F</w:t>
            </w:r>
            <w:r>
              <w:rPr>
                <w:lang w:eastAsia="zh-CN"/>
              </w:rPr>
              <w:t>ile removal using HTTP by MCData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419BA3" w14:textId="77777777" w:rsidR="00C336BB" w:rsidRDefault="00C336BB" w:rsidP="00DA72C9">
            <w:pPr>
              <w:pStyle w:val="TAL"/>
              <w:rPr>
                <w:snapToGrid w:val="0"/>
              </w:rPr>
            </w:pPr>
            <w:r>
              <w:rPr>
                <w:snapToGrid w:val="0"/>
              </w:rPr>
              <w:t>16.3.0</w:t>
            </w:r>
          </w:p>
        </w:tc>
      </w:tr>
      <w:tr w:rsidR="00C336BB" w:rsidRPr="00FF42F5" w14:paraId="313E6A8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429B35C"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D2C8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6F693F"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2575DF" w14:textId="77777777" w:rsidR="00C336BB" w:rsidRDefault="00C336BB" w:rsidP="00DA72C9">
            <w:pPr>
              <w:pStyle w:val="TAL"/>
              <w:jc w:val="center"/>
              <w:rPr>
                <w:snapToGrid w:val="0"/>
              </w:rPr>
            </w:pPr>
            <w:r>
              <w:rPr>
                <w:snapToGrid w:val="0"/>
              </w:rPr>
              <w:t>0152</w:t>
            </w:r>
          </w:p>
        </w:tc>
        <w:tc>
          <w:tcPr>
            <w:tcW w:w="426" w:type="dxa"/>
            <w:tcBorders>
              <w:top w:val="single" w:sz="6" w:space="0" w:color="auto"/>
              <w:left w:val="single" w:sz="6" w:space="0" w:color="auto"/>
              <w:bottom w:val="single" w:sz="6" w:space="0" w:color="auto"/>
              <w:right w:val="single" w:sz="6" w:space="0" w:color="auto"/>
            </w:tcBorders>
          </w:tcPr>
          <w:p w14:paraId="1027B9A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0982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F16ADD" w14:textId="77777777" w:rsidR="00C336BB" w:rsidRDefault="00C336BB" w:rsidP="00DA72C9">
            <w:pPr>
              <w:pStyle w:val="TAL"/>
              <w:rPr>
                <w:noProof/>
              </w:rPr>
            </w:pPr>
            <w:r w:rsidRPr="00D756D0">
              <w:rPr>
                <w:noProof/>
              </w:rPr>
              <w:t>Remove the duplicated MCData server URI in UE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9D57CE" w14:textId="77777777" w:rsidR="00C336BB" w:rsidRDefault="00C336BB" w:rsidP="00DA72C9">
            <w:pPr>
              <w:pStyle w:val="TAL"/>
              <w:rPr>
                <w:snapToGrid w:val="0"/>
              </w:rPr>
            </w:pPr>
            <w:r>
              <w:rPr>
                <w:snapToGrid w:val="0"/>
              </w:rPr>
              <w:t>16.3.0</w:t>
            </w:r>
          </w:p>
        </w:tc>
      </w:tr>
      <w:tr w:rsidR="00C336BB" w:rsidRPr="00FF42F5" w14:paraId="5349852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2899E13"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82215C"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4693D2"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A1D17B" w14:textId="77777777" w:rsidR="00C336BB" w:rsidRDefault="00C336BB" w:rsidP="00DA72C9">
            <w:pPr>
              <w:pStyle w:val="TAL"/>
              <w:jc w:val="center"/>
              <w:rPr>
                <w:snapToGrid w:val="0"/>
              </w:rPr>
            </w:pPr>
            <w:r>
              <w:rPr>
                <w:snapToGrid w:val="0"/>
              </w:rPr>
              <w:t>0153</w:t>
            </w:r>
          </w:p>
        </w:tc>
        <w:tc>
          <w:tcPr>
            <w:tcW w:w="426" w:type="dxa"/>
            <w:tcBorders>
              <w:top w:val="single" w:sz="6" w:space="0" w:color="auto"/>
              <w:left w:val="single" w:sz="6" w:space="0" w:color="auto"/>
              <w:bottom w:val="single" w:sz="6" w:space="0" w:color="auto"/>
              <w:right w:val="single" w:sz="6" w:space="0" w:color="auto"/>
            </w:tcBorders>
          </w:tcPr>
          <w:p w14:paraId="47EE2E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FB34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0C7325" w14:textId="77777777" w:rsidR="00C336BB" w:rsidRPr="00D756D0" w:rsidRDefault="00C336BB" w:rsidP="00DA72C9">
            <w:pPr>
              <w:pStyle w:val="TAL"/>
              <w:rPr>
                <w:noProof/>
              </w:rPr>
            </w:pPr>
            <w:r w:rsidRPr="00D756D0">
              <w:rPr>
                <w:noProof/>
              </w:rPr>
              <w:t>Add lossless communication to network group configuration and fix missing configuration parameter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AA2491" w14:textId="77777777" w:rsidR="00C336BB" w:rsidRDefault="00C336BB" w:rsidP="00DA72C9">
            <w:pPr>
              <w:pStyle w:val="TAL"/>
              <w:rPr>
                <w:snapToGrid w:val="0"/>
              </w:rPr>
            </w:pPr>
            <w:r>
              <w:rPr>
                <w:snapToGrid w:val="0"/>
              </w:rPr>
              <w:t>16.3.0</w:t>
            </w:r>
          </w:p>
        </w:tc>
      </w:tr>
      <w:tr w:rsidR="00C336BB" w:rsidRPr="00FF42F5" w14:paraId="71160AE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85DEA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BC142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5CC67A"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36E84C" w14:textId="77777777" w:rsidR="00C336BB" w:rsidRDefault="00C336BB" w:rsidP="00DA72C9">
            <w:pPr>
              <w:pStyle w:val="TAL"/>
              <w:jc w:val="center"/>
              <w:rPr>
                <w:snapToGrid w:val="0"/>
              </w:rPr>
            </w:pPr>
            <w:r>
              <w:rPr>
                <w:snapToGrid w:val="0"/>
              </w:rPr>
              <w:t>0154</w:t>
            </w:r>
          </w:p>
        </w:tc>
        <w:tc>
          <w:tcPr>
            <w:tcW w:w="426" w:type="dxa"/>
            <w:tcBorders>
              <w:top w:val="single" w:sz="6" w:space="0" w:color="auto"/>
              <w:left w:val="single" w:sz="6" w:space="0" w:color="auto"/>
              <w:bottom w:val="single" w:sz="6" w:space="0" w:color="auto"/>
              <w:right w:val="single" w:sz="6" w:space="0" w:color="auto"/>
            </w:tcBorders>
          </w:tcPr>
          <w:p w14:paraId="217A8B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418B3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E8760D3" w14:textId="77777777" w:rsidR="00C336BB" w:rsidRPr="00D756D0" w:rsidRDefault="00C336BB" w:rsidP="00DA72C9">
            <w:pPr>
              <w:pStyle w:val="TAL"/>
              <w:rPr>
                <w:noProof/>
              </w:rPr>
            </w:pPr>
            <w:r w:rsidRPr="0028270E">
              <w:rPr>
                <w:noProof/>
              </w:rPr>
              <w:t>Resolution proposals for some Editor's Notes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9A6B5F" w14:textId="77777777" w:rsidR="00C336BB" w:rsidRDefault="00C336BB" w:rsidP="00DA72C9">
            <w:pPr>
              <w:pStyle w:val="TAL"/>
              <w:rPr>
                <w:snapToGrid w:val="0"/>
              </w:rPr>
            </w:pPr>
            <w:r>
              <w:rPr>
                <w:snapToGrid w:val="0"/>
              </w:rPr>
              <w:t>16.3.0</w:t>
            </w:r>
          </w:p>
        </w:tc>
      </w:tr>
      <w:tr w:rsidR="00C336BB" w:rsidRPr="00FF42F5" w14:paraId="705CB48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AE2A1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92C333"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575092"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BAD118" w14:textId="77777777" w:rsidR="00C336BB" w:rsidRDefault="00C336BB" w:rsidP="00DA72C9">
            <w:pPr>
              <w:pStyle w:val="TAL"/>
              <w:jc w:val="center"/>
              <w:rPr>
                <w:snapToGrid w:val="0"/>
              </w:rPr>
            </w:pPr>
            <w:r>
              <w:rPr>
                <w:snapToGrid w:val="0"/>
              </w:rPr>
              <w:t>0155</w:t>
            </w:r>
          </w:p>
        </w:tc>
        <w:tc>
          <w:tcPr>
            <w:tcW w:w="426" w:type="dxa"/>
            <w:tcBorders>
              <w:top w:val="single" w:sz="6" w:space="0" w:color="auto"/>
              <w:left w:val="single" w:sz="6" w:space="0" w:color="auto"/>
              <w:bottom w:val="single" w:sz="6" w:space="0" w:color="auto"/>
              <w:right w:val="single" w:sz="6" w:space="0" w:color="auto"/>
            </w:tcBorders>
          </w:tcPr>
          <w:p w14:paraId="33F480A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F9497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783FAD4" w14:textId="77777777" w:rsidR="00C336BB" w:rsidRPr="0028270E" w:rsidRDefault="00C336BB" w:rsidP="00DA72C9">
            <w:pPr>
              <w:pStyle w:val="TAL"/>
              <w:rPr>
                <w:noProof/>
              </w:rPr>
            </w:pPr>
            <w:r w:rsidRPr="00E419AB">
              <w:rPr>
                <w:noProof/>
              </w:rPr>
              <w:t>MCData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3A4B03" w14:textId="77777777" w:rsidR="00C336BB" w:rsidRDefault="00C336BB" w:rsidP="00DA72C9">
            <w:pPr>
              <w:pStyle w:val="TAL"/>
              <w:rPr>
                <w:snapToGrid w:val="0"/>
              </w:rPr>
            </w:pPr>
            <w:r>
              <w:rPr>
                <w:snapToGrid w:val="0"/>
              </w:rPr>
              <w:t>16.3.0</w:t>
            </w:r>
          </w:p>
        </w:tc>
      </w:tr>
      <w:tr w:rsidR="00C336BB" w:rsidRPr="00FF42F5" w14:paraId="40E5744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86F51D"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76316D"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52FEE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0A0217" w14:textId="77777777" w:rsidR="00C336BB" w:rsidRDefault="00C336BB" w:rsidP="00DA72C9">
            <w:pPr>
              <w:pStyle w:val="TAL"/>
              <w:jc w:val="center"/>
              <w:rPr>
                <w:snapToGrid w:val="0"/>
              </w:rPr>
            </w:pPr>
            <w:r>
              <w:rPr>
                <w:snapToGrid w:val="0"/>
              </w:rPr>
              <w:t>0156</w:t>
            </w:r>
          </w:p>
        </w:tc>
        <w:tc>
          <w:tcPr>
            <w:tcW w:w="426" w:type="dxa"/>
            <w:tcBorders>
              <w:top w:val="single" w:sz="6" w:space="0" w:color="auto"/>
              <w:left w:val="single" w:sz="6" w:space="0" w:color="auto"/>
              <w:bottom w:val="single" w:sz="6" w:space="0" w:color="auto"/>
              <w:right w:val="single" w:sz="6" w:space="0" w:color="auto"/>
            </w:tcBorders>
          </w:tcPr>
          <w:p w14:paraId="35FF1734"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2A007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461394F" w14:textId="77777777" w:rsidR="00C336BB" w:rsidRPr="00E419AB" w:rsidRDefault="00C336BB" w:rsidP="00DA72C9">
            <w:pPr>
              <w:pStyle w:val="TAL"/>
              <w:rPr>
                <w:noProof/>
              </w:rPr>
            </w:pPr>
            <w:r w:rsidRPr="00E419AB">
              <w:rPr>
                <w:noProof/>
              </w:rPr>
              <w:t>MCData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E0889C" w14:textId="77777777" w:rsidR="00C336BB" w:rsidRDefault="00C336BB" w:rsidP="00DA72C9">
            <w:pPr>
              <w:pStyle w:val="TAL"/>
              <w:rPr>
                <w:snapToGrid w:val="0"/>
              </w:rPr>
            </w:pPr>
            <w:r>
              <w:rPr>
                <w:snapToGrid w:val="0"/>
              </w:rPr>
              <w:t>16.3.0</w:t>
            </w:r>
          </w:p>
        </w:tc>
      </w:tr>
      <w:tr w:rsidR="00C336BB" w:rsidRPr="00FF42F5" w14:paraId="2F3BFE8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DAABD0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23B1A7"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633F4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EE73F" w14:textId="77777777" w:rsidR="00C336BB" w:rsidRDefault="00C336BB" w:rsidP="00DA72C9">
            <w:pPr>
              <w:pStyle w:val="TAL"/>
              <w:jc w:val="center"/>
              <w:rPr>
                <w:snapToGrid w:val="0"/>
              </w:rPr>
            </w:pPr>
            <w:r>
              <w:rPr>
                <w:snapToGrid w:val="0"/>
              </w:rPr>
              <w:t>0157</w:t>
            </w:r>
          </w:p>
        </w:tc>
        <w:tc>
          <w:tcPr>
            <w:tcW w:w="426" w:type="dxa"/>
            <w:tcBorders>
              <w:top w:val="single" w:sz="6" w:space="0" w:color="auto"/>
              <w:left w:val="single" w:sz="6" w:space="0" w:color="auto"/>
              <w:bottom w:val="single" w:sz="6" w:space="0" w:color="auto"/>
              <w:right w:val="single" w:sz="6" w:space="0" w:color="auto"/>
            </w:tcBorders>
          </w:tcPr>
          <w:p w14:paraId="477A4A08"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76EF3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C32649" w14:textId="77777777" w:rsidR="00C336BB" w:rsidRPr="00E419AB" w:rsidRDefault="00C336BB" w:rsidP="00DA72C9">
            <w:pPr>
              <w:pStyle w:val="TAL"/>
              <w:rPr>
                <w:noProof/>
              </w:rPr>
            </w:pPr>
            <w:r w:rsidRPr="00702B89">
              <w:rPr>
                <w:noProof/>
              </w:rPr>
              <w:t>Functional alias support for MCData File Distribution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A07F2F" w14:textId="77777777" w:rsidR="00C336BB" w:rsidRDefault="00C336BB" w:rsidP="00DA72C9">
            <w:pPr>
              <w:pStyle w:val="TAL"/>
              <w:rPr>
                <w:snapToGrid w:val="0"/>
              </w:rPr>
            </w:pPr>
            <w:r>
              <w:rPr>
                <w:snapToGrid w:val="0"/>
              </w:rPr>
              <w:t>16.3.0</w:t>
            </w:r>
          </w:p>
        </w:tc>
      </w:tr>
      <w:tr w:rsidR="00C336BB" w:rsidRPr="00FF42F5" w14:paraId="44A89AB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BA11DD9"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2D14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2309D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3CC19C" w14:textId="77777777" w:rsidR="00C336BB" w:rsidRDefault="00C336BB" w:rsidP="00DA72C9">
            <w:pPr>
              <w:pStyle w:val="TAL"/>
              <w:jc w:val="center"/>
              <w:rPr>
                <w:snapToGrid w:val="0"/>
              </w:rPr>
            </w:pPr>
            <w:r>
              <w:rPr>
                <w:snapToGrid w:val="0"/>
              </w:rPr>
              <w:t>0159</w:t>
            </w:r>
          </w:p>
        </w:tc>
        <w:tc>
          <w:tcPr>
            <w:tcW w:w="426" w:type="dxa"/>
            <w:tcBorders>
              <w:top w:val="single" w:sz="6" w:space="0" w:color="auto"/>
              <w:left w:val="single" w:sz="6" w:space="0" w:color="auto"/>
              <w:bottom w:val="single" w:sz="6" w:space="0" w:color="auto"/>
              <w:right w:val="single" w:sz="6" w:space="0" w:color="auto"/>
            </w:tcBorders>
          </w:tcPr>
          <w:p w14:paraId="1EDC755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8E1AD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8A97A16" w14:textId="77777777" w:rsidR="00C336BB" w:rsidRPr="00702B89" w:rsidRDefault="00C336BB" w:rsidP="00DA72C9">
            <w:pPr>
              <w:pStyle w:val="TAL"/>
              <w:rPr>
                <w:noProof/>
              </w:rPr>
            </w:pPr>
            <w:r w:rsidRPr="005F366C">
              <w:rPr>
                <w:noProof/>
              </w:rPr>
              <w:t>MC Data User IP connectivity service capability– part 2 IP connectivity for Point-to-Point and Group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BD63C0" w14:textId="77777777" w:rsidR="00C336BB" w:rsidRDefault="00C336BB" w:rsidP="00DA72C9">
            <w:pPr>
              <w:pStyle w:val="TAL"/>
              <w:rPr>
                <w:snapToGrid w:val="0"/>
              </w:rPr>
            </w:pPr>
            <w:r>
              <w:rPr>
                <w:snapToGrid w:val="0"/>
              </w:rPr>
              <w:t>16.3.0</w:t>
            </w:r>
          </w:p>
        </w:tc>
      </w:tr>
      <w:tr w:rsidR="00C336BB" w:rsidRPr="00FF42F5" w14:paraId="0ACF728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344096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2A046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F85FB3" w14:textId="77777777" w:rsidR="00C336BB"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7C4645" w14:textId="77777777" w:rsidR="00C336BB" w:rsidRDefault="00C336BB" w:rsidP="00DA72C9">
            <w:pPr>
              <w:pStyle w:val="TAL"/>
              <w:jc w:val="center"/>
              <w:rPr>
                <w:snapToGrid w:val="0"/>
              </w:rPr>
            </w:pPr>
            <w:r>
              <w:rPr>
                <w:snapToGrid w:val="0"/>
              </w:rPr>
              <w:t>0161</w:t>
            </w:r>
          </w:p>
        </w:tc>
        <w:tc>
          <w:tcPr>
            <w:tcW w:w="426" w:type="dxa"/>
            <w:tcBorders>
              <w:top w:val="single" w:sz="6" w:space="0" w:color="auto"/>
              <w:left w:val="single" w:sz="6" w:space="0" w:color="auto"/>
              <w:bottom w:val="single" w:sz="6" w:space="0" w:color="auto"/>
              <w:right w:val="single" w:sz="6" w:space="0" w:color="auto"/>
            </w:tcBorders>
          </w:tcPr>
          <w:p w14:paraId="7BA0A2A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8CB57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1B4791" w14:textId="77777777" w:rsidR="00C336BB" w:rsidRPr="005F366C" w:rsidRDefault="00C336BB" w:rsidP="00DA72C9">
            <w:pPr>
              <w:pStyle w:val="TAL"/>
              <w:rPr>
                <w:noProof/>
              </w:rPr>
            </w:pPr>
            <w:r w:rsidRPr="00A5049A">
              <w:rPr>
                <w:noProof/>
              </w:rPr>
              <w:t>Correct the configuration parameters for the MCData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954045" w14:textId="77777777" w:rsidR="00C336BB" w:rsidRDefault="00C336BB" w:rsidP="00DA72C9">
            <w:pPr>
              <w:pStyle w:val="TAL"/>
              <w:rPr>
                <w:snapToGrid w:val="0"/>
              </w:rPr>
            </w:pPr>
            <w:r>
              <w:rPr>
                <w:snapToGrid w:val="0"/>
              </w:rPr>
              <w:t>16.4.0</w:t>
            </w:r>
          </w:p>
        </w:tc>
      </w:tr>
      <w:tr w:rsidR="00C336BB" w:rsidRPr="00FF42F5" w14:paraId="654DC86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36A831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3494A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36949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EF5639" w14:textId="77777777" w:rsidR="00C336BB" w:rsidRDefault="00C336BB" w:rsidP="00DA72C9">
            <w:pPr>
              <w:pStyle w:val="TAL"/>
              <w:rPr>
                <w:snapToGrid w:val="0"/>
              </w:rPr>
            </w:pPr>
            <w:r w:rsidRPr="000A54DD">
              <w:rPr>
                <w:snapToGrid w:val="0"/>
              </w:rPr>
              <w:t>0169</w:t>
            </w:r>
          </w:p>
        </w:tc>
        <w:tc>
          <w:tcPr>
            <w:tcW w:w="426" w:type="dxa"/>
            <w:tcBorders>
              <w:top w:val="single" w:sz="6" w:space="0" w:color="auto"/>
              <w:left w:val="single" w:sz="6" w:space="0" w:color="auto"/>
              <w:bottom w:val="single" w:sz="6" w:space="0" w:color="auto"/>
              <w:right w:val="single" w:sz="6" w:space="0" w:color="auto"/>
            </w:tcBorders>
          </w:tcPr>
          <w:p w14:paraId="14CB9BB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22124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24E4BF" w14:textId="77777777" w:rsidR="00C336BB" w:rsidRPr="00A5049A" w:rsidRDefault="00C336BB" w:rsidP="00DA72C9">
            <w:pPr>
              <w:pStyle w:val="TAL"/>
              <w:rPr>
                <w:noProof/>
              </w:rPr>
            </w:pPr>
            <w:r w:rsidRPr="00AD7B87">
              <w:rPr>
                <w:noProof/>
              </w:rPr>
              <w:t>Fix omission of location services in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6845E2" w14:textId="77777777" w:rsidR="00C336BB" w:rsidRDefault="00C336BB" w:rsidP="00DA72C9">
            <w:pPr>
              <w:pStyle w:val="TAL"/>
              <w:rPr>
                <w:snapToGrid w:val="0"/>
              </w:rPr>
            </w:pPr>
            <w:r>
              <w:rPr>
                <w:snapToGrid w:val="0"/>
              </w:rPr>
              <w:t>16.4.0</w:t>
            </w:r>
          </w:p>
        </w:tc>
      </w:tr>
      <w:tr w:rsidR="00C336BB" w:rsidRPr="00FF42F5" w14:paraId="4FAA735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40E782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2359D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3B3F09"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EE2E9D" w14:textId="77777777" w:rsidR="00C336BB" w:rsidRPr="000A54DD" w:rsidRDefault="00C336BB" w:rsidP="00DA72C9">
            <w:pPr>
              <w:pStyle w:val="TAL"/>
              <w:rPr>
                <w:snapToGrid w:val="0"/>
              </w:rPr>
            </w:pPr>
            <w:r w:rsidRPr="000A54DD">
              <w:rPr>
                <w:snapToGrid w:val="0"/>
              </w:rPr>
              <w:t>01</w:t>
            </w:r>
            <w:r>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6C7EF78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EBD7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A7FC74" w14:textId="77777777" w:rsidR="00C336BB" w:rsidRPr="00AD7B87" w:rsidRDefault="00C336BB" w:rsidP="00DA72C9">
            <w:pPr>
              <w:pStyle w:val="TAL"/>
              <w:rPr>
                <w:noProof/>
              </w:rPr>
            </w:pPr>
            <w:r w:rsidRPr="00176981">
              <w:rPr>
                <w:noProof/>
              </w:rPr>
              <w:t>EPS bearer for emergency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8CB938" w14:textId="77777777" w:rsidR="00C336BB" w:rsidRDefault="00C336BB" w:rsidP="00DA72C9">
            <w:pPr>
              <w:pStyle w:val="TAL"/>
              <w:rPr>
                <w:snapToGrid w:val="0"/>
              </w:rPr>
            </w:pPr>
            <w:r>
              <w:rPr>
                <w:snapToGrid w:val="0"/>
              </w:rPr>
              <w:t>16.4.0</w:t>
            </w:r>
          </w:p>
        </w:tc>
      </w:tr>
      <w:tr w:rsidR="00C336BB" w:rsidRPr="00FF42F5" w14:paraId="6E85996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917637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50838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D3D3ED"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75EFF5" w14:textId="77777777" w:rsidR="00C336BB" w:rsidRPr="000A54DD" w:rsidRDefault="00C336BB" w:rsidP="00DA72C9">
            <w:pPr>
              <w:pStyle w:val="TAL"/>
              <w:rPr>
                <w:snapToGrid w:val="0"/>
              </w:rPr>
            </w:pPr>
            <w:r w:rsidRPr="000A54DD">
              <w:rPr>
                <w:snapToGrid w:val="0"/>
              </w:rPr>
              <w:t>01</w:t>
            </w:r>
            <w:r>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1483611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2FCBE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7AF1B84" w14:textId="77777777" w:rsidR="00C336BB" w:rsidRPr="00176981" w:rsidRDefault="00C336BB" w:rsidP="00DA72C9">
            <w:pPr>
              <w:pStyle w:val="TAL"/>
              <w:rPr>
                <w:noProof/>
              </w:rPr>
            </w:pPr>
            <w:r w:rsidRPr="008E1E82">
              <w:rPr>
                <w:noProof/>
              </w:rPr>
              <w:t>Emergency support for one-to-one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BF5751" w14:textId="77777777" w:rsidR="00C336BB" w:rsidRDefault="00C336BB" w:rsidP="00DA72C9">
            <w:pPr>
              <w:pStyle w:val="TAL"/>
              <w:rPr>
                <w:snapToGrid w:val="0"/>
              </w:rPr>
            </w:pPr>
            <w:r>
              <w:rPr>
                <w:snapToGrid w:val="0"/>
              </w:rPr>
              <w:t>16.4.0</w:t>
            </w:r>
          </w:p>
        </w:tc>
      </w:tr>
      <w:tr w:rsidR="00C336BB" w:rsidRPr="00FF42F5" w14:paraId="4537565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5A587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FF82B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45E7D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DC02A3" w14:textId="77777777" w:rsidR="00C336BB" w:rsidRPr="000A54DD" w:rsidRDefault="00C336BB" w:rsidP="00DA72C9">
            <w:pPr>
              <w:pStyle w:val="TAL"/>
              <w:rPr>
                <w:snapToGrid w:val="0"/>
              </w:rPr>
            </w:pPr>
            <w:r w:rsidRPr="000A54DD">
              <w:rPr>
                <w:snapToGrid w:val="0"/>
              </w:rPr>
              <w:t>01</w:t>
            </w:r>
            <w:r>
              <w:rPr>
                <w:snapToGrid w:val="0"/>
              </w:rPr>
              <w:t>72</w:t>
            </w:r>
          </w:p>
        </w:tc>
        <w:tc>
          <w:tcPr>
            <w:tcW w:w="426" w:type="dxa"/>
            <w:tcBorders>
              <w:top w:val="single" w:sz="6" w:space="0" w:color="auto"/>
              <w:left w:val="single" w:sz="6" w:space="0" w:color="auto"/>
              <w:bottom w:val="single" w:sz="6" w:space="0" w:color="auto"/>
              <w:right w:val="single" w:sz="6" w:space="0" w:color="auto"/>
            </w:tcBorders>
          </w:tcPr>
          <w:p w14:paraId="4E5E17C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C240B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39CB7A" w14:textId="77777777" w:rsidR="00C336BB" w:rsidRPr="008E1E82" w:rsidRDefault="00C336BB" w:rsidP="00DA72C9">
            <w:pPr>
              <w:pStyle w:val="TAL"/>
              <w:rPr>
                <w:noProof/>
              </w:rPr>
            </w:pPr>
            <w:r w:rsidRPr="00145345">
              <w:rPr>
                <w:noProof/>
              </w:rPr>
              <w:t>Emergency and imminent peril support for group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3FF219" w14:textId="77777777" w:rsidR="00C336BB" w:rsidRDefault="00C336BB" w:rsidP="00DA72C9">
            <w:pPr>
              <w:pStyle w:val="TAL"/>
              <w:rPr>
                <w:snapToGrid w:val="0"/>
              </w:rPr>
            </w:pPr>
            <w:r>
              <w:rPr>
                <w:snapToGrid w:val="0"/>
              </w:rPr>
              <w:t>16.4.0</w:t>
            </w:r>
          </w:p>
        </w:tc>
      </w:tr>
      <w:tr w:rsidR="00C336BB" w:rsidRPr="00FF42F5" w14:paraId="6B66A35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6F8165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7E773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B0C1B6"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045490" w14:textId="77777777" w:rsidR="00C336BB" w:rsidRPr="000A54DD" w:rsidRDefault="00C336BB" w:rsidP="00DA72C9">
            <w:pPr>
              <w:pStyle w:val="TAL"/>
              <w:rPr>
                <w:snapToGrid w:val="0"/>
              </w:rPr>
            </w:pPr>
            <w:r w:rsidRPr="000A54DD">
              <w:rPr>
                <w:snapToGrid w:val="0"/>
              </w:rPr>
              <w:t>01</w:t>
            </w:r>
            <w:r>
              <w:rPr>
                <w:snapToGrid w:val="0"/>
              </w:rPr>
              <w:t>73</w:t>
            </w:r>
          </w:p>
        </w:tc>
        <w:tc>
          <w:tcPr>
            <w:tcW w:w="426" w:type="dxa"/>
            <w:tcBorders>
              <w:top w:val="single" w:sz="6" w:space="0" w:color="auto"/>
              <w:left w:val="single" w:sz="6" w:space="0" w:color="auto"/>
              <w:bottom w:val="single" w:sz="6" w:space="0" w:color="auto"/>
              <w:right w:val="single" w:sz="6" w:space="0" w:color="auto"/>
            </w:tcBorders>
          </w:tcPr>
          <w:p w14:paraId="352CCBF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9895C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B78443" w14:textId="77777777" w:rsidR="00C336BB" w:rsidRPr="00145345" w:rsidRDefault="00C336BB" w:rsidP="00DA72C9">
            <w:pPr>
              <w:pStyle w:val="TAL"/>
              <w:rPr>
                <w:noProof/>
              </w:rPr>
            </w:pPr>
            <w:r w:rsidRPr="00C1091F">
              <w:rPr>
                <w:noProof/>
              </w:rPr>
              <w:t>Emergency support for off-network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59A6F3" w14:textId="77777777" w:rsidR="00C336BB" w:rsidRDefault="00C336BB" w:rsidP="00DA72C9">
            <w:pPr>
              <w:pStyle w:val="TAL"/>
              <w:rPr>
                <w:snapToGrid w:val="0"/>
              </w:rPr>
            </w:pPr>
            <w:r>
              <w:rPr>
                <w:snapToGrid w:val="0"/>
              </w:rPr>
              <w:t>16.4.0</w:t>
            </w:r>
          </w:p>
        </w:tc>
      </w:tr>
      <w:tr w:rsidR="00C336BB" w:rsidRPr="00FF42F5" w14:paraId="4BB073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B9593D4"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5507A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137121"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E7C234" w14:textId="77777777" w:rsidR="00C336BB" w:rsidRPr="000A54DD" w:rsidRDefault="00C336BB" w:rsidP="00DA72C9">
            <w:pPr>
              <w:pStyle w:val="TAL"/>
              <w:rPr>
                <w:snapToGrid w:val="0"/>
              </w:rPr>
            </w:pPr>
            <w:r w:rsidRPr="000A54DD">
              <w:rPr>
                <w:snapToGrid w:val="0"/>
              </w:rPr>
              <w:t>01</w:t>
            </w:r>
            <w:r>
              <w:rPr>
                <w:snapToGrid w:val="0"/>
              </w:rPr>
              <w:t>74</w:t>
            </w:r>
          </w:p>
        </w:tc>
        <w:tc>
          <w:tcPr>
            <w:tcW w:w="426" w:type="dxa"/>
            <w:tcBorders>
              <w:top w:val="single" w:sz="6" w:space="0" w:color="auto"/>
              <w:left w:val="single" w:sz="6" w:space="0" w:color="auto"/>
              <w:bottom w:val="single" w:sz="6" w:space="0" w:color="auto"/>
              <w:right w:val="single" w:sz="6" w:space="0" w:color="auto"/>
            </w:tcBorders>
          </w:tcPr>
          <w:p w14:paraId="0F11F5B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0D6459"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F7A80" w14:textId="77777777" w:rsidR="00C336BB" w:rsidRPr="00C1091F" w:rsidRDefault="00C336BB" w:rsidP="00DA72C9">
            <w:pPr>
              <w:pStyle w:val="TAL"/>
              <w:rPr>
                <w:noProof/>
              </w:rPr>
            </w:pPr>
            <w:r w:rsidRPr="00822347">
              <w:rPr>
                <w:noProof/>
              </w:rPr>
              <w:t>Addition of Location infomation to SDS and Enhance Status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9B8E57" w14:textId="77777777" w:rsidR="00C336BB" w:rsidRDefault="00C336BB" w:rsidP="00DA72C9">
            <w:pPr>
              <w:pStyle w:val="TAL"/>
              <w:rPr>
                <w:snapToGrid w:val="0"/>
              </w:rPr>
            </w:pPr>
            <w:r>
              <w:rPr>
                <w:snapToGrid w:val="0"/>
              </w:rPr>
              <w:t>16.4.0</w:t>
            </w:r>
          </w:p>
        </w:tc>
      </w:tr>
      <w:tr w:rsidR="00C336BB" w:rsidRPr="00FF42F5" w14:paraId="1C196E2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4FA62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A6CDE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363B03" w14:textId="77777777" w:rsidR="00C336BB" w:rsidRPr="00A5049A"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82B3FC" w14:textId="77777777" w:rsidR="00C336BB" w:rsidRPr="000A54DD" w:rsidRDefault="00C336BB" w:rsidP="00DA72C9">
            <w:pPr>
              <w:pStyle w:val="TAL"/>
              <w:rPr>
                <w:snapToGrid w:val="0"/>
              </w:rPr>
            </w:pPr>
            <w:r w:rsidRPr="000A54DD">
              <w:rPr>
                <w:snapToGrid w:val="0"/>
              </w:rPr>
              <w:t>01</w:t>
            </w:r>
            <w:r>
              <w:rPr>
                <w:snapToGrid w:val="0"/>
              </w:rPr>
              <w:t>77</w:t>
            </w:r>
          </w:p>
        </w:tc>
        <w:tc>
          <w:tcPr>
            <w:tcW w:w="426" w:type="dxa"/>
            <w:tcBorders>
              <w:top w:val="single" w:sz="6" w:space="0" w:color="auto"/>
              <w:left w:val="single" w:sz="6" w:space="0" w:color="auto"/>
              <w:bottom w:val="single" w:sz="6" w:space="0" w:color="auto"/>
              <w:right w:val="single" w:sz="6" w:space="0" w:color="auto"/>
            </w:tcBorders>
          </w:tcPr>
          <w:p w14:paraId="773FB8D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A2F85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11DA1D5" w14:textId="77777777" w:rsidR="00C336BB" w:rsidRPr="00822347" w:rsidRDefault="00C336BB" w:rsidP="00DA72C9">
            <w:pPr>
              <w:pStyle w:val="TAL"/>
              <w:rPr>
                <w:noProof/>
              </w:rPr>
            </w:pPr>
            <w:r w:rsidRPr="008D0E80">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D630C3" w14:textId="77777777" w:rsidR="00C336BB" w:rsidRDefault="00C336BB" w:rsidP="00DA72C9">
            <w:pPr>
              <w:pStyle w:val="TAL"/>
              <w:rPr>
                <w:snapToGrid w:val="0"/>
              </w:rPr>
            </w:pPr>
            <w:r>
              <w:rPr>
                <w:snapToGrid w:val="0"/>
              </w:rPr>
              <w:t>16.4.0</w:t>
            </w:r>
          </w:p>
        </w:tc>
      </w:tr>
      <w:tr w:rsidR="00C336BB" w:rsidRPr="00FF42F5" w14:paraId="08E9591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A3825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CB477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80E171" w14:textId="77777777" w:rsidR="00C336BB" w:rsidRPr="008D0E80"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557DA6" w14:textId="77777777" w:rsidR="00C336BB" w:rsidRPr="000A54DD" w:rsidRDefault="00C336BB" w:rsidP="00DA72C9">
            <w:pPr>
              <w:pStyle w:val="TAL"/>
              <w:rPr>
                <w:snapToGrid w:val="0"/>
              </w:rPr>
            </w:pPr>
            <w:r w:rsidRPr="000A54DD">
              <w:rPr>
                <w:snapToGrid w:val="0"/>
              </w:rPr>
              <w:t>01</w:t>
            </w:r>
            <w:r>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1FC21BBA"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AE80E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9482BF" w14:textId="77777777" w:rsidR="00C336BB" w:rsidRPr="008D0E80" w:rsidRDefault="00C336BB" w:rsidP="00DA72C9">
            <w:pPr>
              <w:pStyle w:val="TAL"/>
              <w:rPr>
                <w:noProof/>
              </w:rPr>
            </w:pPr>
            <w:r w:rsidRPr="00DB7852">
              <w:rPr>
                <w:noProof/>
              </w:rPr>
              <w:t>Stage 1 requirement reference correction in the user profile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68CF67" w14:textId="77777777" w:rsidR="00C336BB" w:rsidRDefault="00C336BB" w:rsidP="00DA72C9">
            <w:pPr>
              <w:pStyle w:val="TAL"/>
              <w:rPr>
                <w:snapToGrid w:val="0"/>
              </w:rPr>
            </w:pPr>
            <w:r>
              <w:rPr>
                <w:snapToGrid w:val="0"/>
              </w:rPr>
              <w:t>16.4.0</w:t>
            </w:r>
          </w:p>
        </w:tc>
      </w:tr>
      <w:tr w:rsidR="00C336BB" w:rsidRPr="00FF42F5" w14:paraId="328F95F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B0C9E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21D7F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6749CA" w14:textId="77777777" w:rsidR="00C336BB" w:rsidRPr="008D0E80"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86BE86" w14:textId="77777777" w:rsidR="00C336BB" w:rsidRPr="000A54DD" w:rsidRDefault="00C336BB" w:rsidP="00DA72C9">
            <w:pPr>
              <w:pStyle w:val="TAL"/>
              <w:rPr>
                <w:snapToGrid w:val="0"/>
              </w:rPr>
            </w:pPr>
            <w:r w:rsidRPr="000A54DD">
              <w:rPr>
                <w:snapToGrid w:val="0"/>
              </w:rPr>
              <w:t>01</w:t>
            </w:r>
            <w:r>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847E2F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DBC24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B7EFE2" w14:textId="77777777" w:rsidR="00C336BB" w:rsidRPr="00DB7852" w:rsidRDefault="00C336BB" w:rsidP="00DA72C9">
            <w:pPr>
              <w:pStyle w:val="TAL"/>
              <w:rPr>
                <w:noProof/>
              </w:rPr>
            </w:pPr>
            <w:r w:rsidRPr="00E75E79">
              <w:rPr>
                <w:noProof/>
              </w:rPr>
              <w:t>Clarification and corrections to support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7A9AC1" w14:textId="77777777" w:rsidR="00C336BB" w:rsidRDefault="00C336BB" w:rsidP="00DA72C9">
            <w:pPr>
              <w:pStyle w:val="TAL"/>
              <w:rPr>
                <w:snapToGrid w:val="0"/>
              </w:rPr>
            </w:pPr>
            <w:r>
              <w:rPr>
                <w:snapToGrid w:val="0"/>
              </w:rPr>
              <w:t>16.4.0</w:t>
            </w:r>
          </w:p>
        </w:tc>
      </w:tr>
      <w:tr w:rsidR="00C336BB" w:rsidRPr="00FF42F5" w14:paraId="4E3366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77D80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A7551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78374F"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EEB760" w14:textId="77777777" w:rsidR="00C336BB" w:rsidRPr="000A54DD" w:rsidRDefault="00C336BB" w:rsidP="00DA72C9">
            <w:pPr>
              <w:pStyle w:val="TAL"/>
              <w:rPr>
                <w:snapToGrid w:val="0"/>
              </w:rPr>
            </w:pPr>
            <w:r w:rsidRPr="000A54DD">
              <w:rPr>
                <w:snapToGrid w:val="0"/>
              </w:rPr>
              <w:t>01</w:t>
            </w:r>
            <w:r>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4DFDCA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978F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B1E555" w14:textId="77777777" w:rsidR="00C336BB" w:rsidRPr="00E75E79" w:rsidRDefault="00C336BB" w:rsidP="00DA72C9">
            <w:pPr>
              <w:pStyle w:val="TAL"/>
              <w:rPr>
                <w:noProof/>
              </w:rPr>
            </w:pPr>
            <w:r>
              <w:rPr>
                <w:noProof/>
              </w:rPr>
              <w:t>Corrections to the transmission and reception control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B7CCAA" w14:textId="77777777" w:rsidR="00C336BB" w:rsidRDefault="00C336BB" w:rsidP="00DA72C9">
            <w:pPr>
              <w:pStyle w:val="TAL"/>
              <w:rPr>
                <w:snapToGrid w:val="0"/>
              </w:rPr>
            </w:pPr>
            <w:r>
              <w:rPr>
                <w:snapToGrid w:val="0"/>
              </w:rPr>
              <w:t>16.4.0</w:t>
            </w:r>
          </w:p>
        </w:tc>
      </w:tr>
      <w:tr w:rsidR="00C336BB" w:rsidRPr="00FF42F5" w14:paraId="237B129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028121"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208F93"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30EA4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983A40" w14:textId="77777777" w:rsidR="00C336BB" w:rsidRPr="000A54DD" w:rsidRDefault="00C336BB" w:rsidP="00DA72C9">
            <w:pPr>
              <w:pStyle w:val="TAL"/>
              <w:rPr>
                <w:snapToGrid w:val="0"/>
              </w:rPr>
            </w:pPr>
            <w:r w:rsidRPr="000A54DD">
              <w:rPr>
                <w:snapToGrid w:val="0"/>
              </w:rPr>
              <w:t>01</w:t>
            </w:r>
            <w:r>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35FF734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F6565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C5A2E01" w14:textId="77777777" w:rsidR="00C336BB" w:rsidRDefault="00C336BB" w:rsidP="00DA72C9">
            <w:pPr>
              <w:pStyle w:val="TAL"/>
              <w:rPr>
                <w:noProof/>
              </w:rPr>
            </w:pPr>
            <w:r w:rsidRPr="00A16425">
              <w:rPr>
                <w:noProof/>
              </w:rPr>
              <w:t>One-to-one SDS Session upgrade to emergency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A3A843" w14:textId="77777777" w:rsidR="00C336BB" w:rsidRDefault="00C336BB" w:rsidP="00DA72C9">
            <w:pPr>
              <w:pStyle w:val="TAL"/>
              <w:rPr>
                <w:snapToGrid w:val="0"/>
              </w:rPr>
            </w:pPr>
            <w:r>
              <w:rPr>
                <w:snapToGrid w:val="0"/>
              </w:rPr>
              <w:t>16.4.0</w:t>
            </w:r>
          </w:p>
        </w:tc>
      </w:tr>
      <w:tr w:rsidR="00C336BB" w:rsidRPr="00FF42F5" w14:paraId="5F4DCE0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86100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2224E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EE8084"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C5368C" w14:textId="77777777" w:rsidR="00C336BB" w:rsidRPr="000A54DD" w:rsidRDefault="00C336BB" w:rsidP="00DA72C9">
            <w:pPr>
              <w:pStyle w:val="TAL"/>
              <w:rPr>
                <w:snapToGrid w:val="0"/>
              </w:rPr>
            </w:pPr>
            <w:r w:rsidRPr="000A54DD">
              <w:rPr>
                <w:snapToGrid w:val="0"/>
              </w:rPr>
              <w:t>01</w:t>
            </w:r>
            <w:r>
              <w:rPr>
                <w:snapToGrid w:val="0"/>
              </w:rPr>
              <w:t>84</w:t>
            </w:r>
          </w:p>
        </w:tc>
        <w:tc>
          <w:tcPr>
            <w:tcW w:w="426" w:type="dxa"/>
            <w:tcBorders>
              <w:top w:val="single" w:sz="6" w:space="0" w:color="auto"/>
              <w:left w:val="single" w:sz="6" w:space="0" w:color="auto"/>
              <w:bottom w:val="single" w:sz="6" w:space="0" w:color="auto"/>
              <w:right w:val="single" w:sz="6" w:space="0" w:color="auto"/>
            </w:tcBorders>
          </w:tcPr>
          <w:p w14:paraId="45CA769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3487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15144BC" w14:textId="77777777" w:rsidR="00C336BB" w:rsidRPr="00A16425" w:rsidRDefault="00C336BB" w:rsidP="00DA72C9">
            <w:pPr>
              <w:pStyle w:val="TAL"/>
              <w:rPr>
                <w:noProof/>
              </w:rPr>
            </w:pPr>
            <w:r w:rsidRPr="00A77DED">
              <w:rPr>
                <w:noProof/>
              </w:rPr>
              <w:t>Group SDS Session upgrade to emergency/imminent-peril session and cancel in-progress</w:t>
            </w:r>
            <w:r>
              <w:rPr>
                <w:noProof/>
                <w:lang w:val="en-US"/>
              </w:rPr>
              <w:t xml:space="preserve"> </w:t>
            </w:r>
            <w:r w:rsidRPr="00A77DED">
              <w:rPr>
                <w:noProof/>
              </w:rPr>
              <w:t>emergency/</w:t>
            </w:r>
            <w:r>
              <w:rPr>
                <w:noProof/>
                <w:lang w:val="en-US"/>
              </w:rPr>
              <w:t xml:space="preserve"> </w:t>
            </w:r>
            <w:r w:rsidRPr="00A77DED">
              <w:rPr>
                <w:noProof/>
              </w:rPr>
              <w:t>imminent-peril group 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C69BA4" w14:textId="77777777" w:rsidR="00C336BB" w:rsidRDefault="00C336BB" w:rsidP="00DA72C9">
            <w:pPr>
              <w:pStyle w:val="TAL"/>
              <w:rPr>
                <w:snapToGrid w:val="0"/>
              </w:rPr>
            </w:pPr>
            <w:r>
              <w:rPr>
                <w:snapToGrid w:val="0"/>
              </w:rPr>
              <w:t>16.4.0</w:t>
            </w:r>
          </w:p>
        </w:tc>
      </w:tr>
      <w:tr w:rsidR="00C336BB" w:rsidRPr="00FF42F5" w14:paraId="6CF7090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E5A8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766FE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B0F520"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B88340" w14:textId="77777777" w:rsidR="00C336BB" w:rsidRPr="000A54DD" w:rsidRDefault="00C336BB" w:rsidP="00DA72C9">
            <w:pPr>
              <w:pStyle w:val="TAL"/>
              <w:rPr>
                <w:snapToGrid w:val="0"/>
              </w:rPr>
            </w:pPr>
            <w:r w:rsidRPr="000A54DD">
              <w:rPr>
                <w:snapToGrid w:val="0"/>
              </w:rPr>
              <w:t>01</w:t>
            </w:r>
            <w:r>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6D8FF1A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7B2B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1CF34B3" w14:textId="77777777" w:rsidR="00C336BB" w:rsidRPr="00A77DED" w:rsidRDefault="00C336BB" w:rsidP="00DA72C9">
            <w:pPr>
              <w:pStyle w:val="TAL"/>
              <w:rPr>
                <w:noProof/>
              </w:rPr>
            </w:pPr>
            <w:r w:rsidRPr="00573C38">
              <w:rPr>
                <w:noProof/>
              </w:rPr>
              <w:t>One-to-One Emergency MCData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258F4A" w14:textId="77777777" w:rsidR="00C336BB" w:rsidRDefault="00C336BB" w:rsidP="00DA72C9">
            <w:pPr>
              <w:pStyle w:val="TAL"/>
              <w:rPr>
                <w:snapToGrid w:val="0"/>
              </w:rPr>
            </w:pPr>
            <w:r>
              <w:rPr>
                <w:snapToGrid w:val="0"/>
              </w:rPr>
              <w:t>16.4.0</w:t>
            </w:r>
          </w:p>
        </w:tc>
      </w:tr>
      <w:tr w:rsidR="00C336BB" w:rsidRPr="00FF42F5" w14:paraId="002822D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C228179" w14:textId="77777777" w:rsidR="00C336BB" w:rsidRDefault="00C336BB" w:rsidP="00DA72C9">
            <w:pPr>
              <w:pStyle w:val="TAL"/>
              <w:rPr>
                <w:snapToGrid w:val="0"/>
              </w:rPr>
            </w:pPr>
            <w:r>
              <w:rPr>
                <w:snapToGrid w:val="0"/>
              </w:rPr>
              <w:lastRenderedPageBreak/>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CDEBA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D73B31"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069D7D" w14:textId="77777777" w:rsidR="00C336BB" w:rsidRPr="000A54DD" w:rsidRDefault="00C336BB" w:rsidP="00DA72C9">
            <w:pPr>
              <w:pStyle w:val="TAL"/>
              <w:rPr>
                <w:snapToGrid w:val="0"/>
              </w:rPr>
            </w:pPr>
            <w:r w:rsidRPr="000A54DD">
              <w:rPr>
                <w:snapToGrid w:val="0"/>
              </w:rPr>
              <w:t>01</w:t>
            </w:r>
            <w:r>
              <w:rPr>
                <w:snapToGrid w:val="0"/>
              </w:rPr>
              <w:t>86</w:t>
            </w:r>
          </w:p>
        </w:tc>
        <w:tc>
          <w:tcPr>
            <w:tcW w:w="426" w:type="dxa"/>
            <w:tcBorders>
              <w:top w:val="single" w:sz="6" w:space="0" w:color="auto"/>
              <w:left w:val="single" w:sz="6" w:space="0" w:color="auto"/>
              <w:bottom w:val="single" w:sz="6" w:space="0" w:color="auto"/>
              <w:right w:val="single" w:sz="6" w:space="0" w:color="auto"/>
            </w:tcBorders>
          </w:tcPr>
          <w:p w14:paraId="24D4CAA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7062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C755649" w14:textId="77777777" w:rsidR="00C336BB" w:rsidRPr="00573C38" w:rsidRDefault="00C336BB" w:rsidP="00DA72C9">
            <w:pPr>
              <w:pStyle w:val="TAL"/>
              <w:rPr>
                <w:noProof/>
              </w:rPr>
            </w:pPr>
            <w:r w:rsidRPr="00333FF4">
              <w:rPr>
                <w:noProof/>
              </w:rPr>
              <w:t>Group emergency MCData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7C1B17" w14:textId="77777777" w:rsidR="00C336BB" w:rsidRDefault="00C336BB" w:rsidP="00DA72C9">
            <w:pPr>
              <w:pStyle w:val="TAL"/>
              <w:rPr>
                <w:snapToGrid w:val="0"/>
              </w:rPr>
            </w:pPr>
            <w:r>
              <w:rPr>
                <w:snapToGrid w:val="0"/>
              </w:rPr>
              <w:t>16.4.0</w:t>
            </w:r>
          </w:p>
        </w:tc>
      </w:tr>
      <w:tr w:rsidR="00C336BB" w:rsidRPr="00FF42F5" w14:paraId="5DA2E23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CD51A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C201F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D2D6A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815753" w14:textId="77777777" w:rsidR="00C336BB" w:rsidRPr="000A54DD" w:rsidRDefault="00C336BB" w:rsidP="00DA72C9">
            <w:pPr>
              <w:pStyle w:val="TAL"/>
              <w:rPr>
                <w:snapToGrid w:val="0"/>
              </w:rPr>
            </w:pPr>
            <w:r w:rsidRPr="000A54DD">
              <w:rPr>
                <w:snapToGrid w:val="0"/>
              </w:rPr>
              <w:t>01</w:t>
            </w:r>
            <w:r>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1FFED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5106D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7F4383" w14:textId="77777777" w:rsidR="00C336BB" w:rsidRPr="00333FF4" w:rsidRDefault="00C336BB" w:rsidP="00DA72C9">
            <w:pPr>
              <w:pStyle w:val="TAL"/>
              <w:rPr>
                <w:noProof/>
              </w:rPr>
            </w:pPr>
            <w:r w:rsidRPr="005B5F06">
              <w:rPr>
                <w:noProof/>
              </w:rPr>
              <w:t>One-to-one FD Session upgrade to emergency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4DCC48" w14:textId="77777777" w:rsidR="00C336BB" w:rsidRDefault="00C336BB" w:rsidP="00DA72C9">
            <w:pPr>
              <w:pStyle w:val="TAL"/>
              <w:rPr>
                <w:snapToGrid w:val="0"/>
              </w:rPr>
            </w:pPr>
            <w:r>
              <w:rPr>
                <w:snapToGrid w:val="0"/>
              </w:rPr>
              <w:t>16.4.0</w:t>
            </w:r>
          </w:p>
        </w:tc>
      </w:tr>
      <w:tr w:rsidR="00C336BB" w:rsidRPr="00FF42F5" w14:paraId="122A817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CCE103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50972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C2603E"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F31E83" w14:textId="77777777" w:rsidR="00C336BB" w:rsidRPr="000A54DD" w:rsidRDefault="00C336BB" w:rsidP="00DA72C9">
            <w:pPr>
              <w:pStyle w:val="TAL"/>
              <w:rPr>
                <w:snapToGrid w:val="0"/>
              </w:rPr>
            </w:pPr>
            <w:r w:rsidRPr="000A54DD">
              <w:rPr>
                <w:snapToGrid w:val="0"/>
              </w:rPr>
              <w:t>01</w:t>
            </w:r>
            <w:r>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0EE6685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3CFEB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705502F" w14:textId="77777777" w:rsidR="00C336BB" w:rsidRPr="005B5F06" w:rsidRDefault="00C336BB" w:rsidP="00DA72C9">
            <w:pPr>
              <w:pStyle w:val="TAL"/>
              <w:rPr>
                <w:noProof/>
              </w:rPr>
            </w:pPr>
            <w:r w:rsidRPr="00626187">
              <w:rPr>
                <w:noProof/>
              </w:rPr>
              <w:t>Group FD communication upgrade to emergency/imminent-peril communication and cancel in-progress emergency/imminent-peril group 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E1E567" w14:textId="77777777" w:rsidR="00C336BB" w:rsidRDefault="00C336BB" w:rsidP="00DA72C9">
            <w:pPr>
              <w:pStyle w:val="TAL"/>
              <w:rPr>
                <w:snapToGrid w:val="0"/>
              </w:rPr>
            </w:pPr>
            <w:r>
              <w:rPr>
                <w:snapToGrid w:val="0"/>
              </w:rPr>
              <w:t>16.4.0</w:t>
            </w:r>
          </w:p>
        </w:tc>
      </w:tr>
      <w:tr w:rsidR="00C336BB" w:rsidRPr="00FF42F5" w14:paraId="62D6BB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B4FB3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16FA3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89425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C37002" w14:textId="77777777" w:rsidR="00C336BB" w:rsidRPr="000A54DD" w:rsidRDefault="00C336BB" w:rsidP="00DA72C9">
            <w:pPr>
              <w:pStyle w:val="TAL"/>
              <w:rPr>
                <w:snapToGrid w:val="0"/>
              </w:rPr>
            </w:pPr>
            <w:r w:rsidRPr="000A54DD">
              <w:rPr>
                <w:snapToGrid w:val="0"/>
              </w:rPr>
              <w:t>01</w:t>
            </w:r>
            <w:r>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61ACB33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3876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4DD554" w14:textId="77777777" w:rsidR="00C336BB" w:rsidRPr="00626187" w:rsidRDefault="00C336BB" w:rsidP="00DA72C9">
            <w:pPr>
              <w:pStyle w:val="TAL"/>
              <w:rPr>
                <w:noProof/>
              </w:rPr>
            </w:pPr>
            <w:r w:rsidRPr="00472450">
              <w:rPr>
                <w:noProof/>
              </w:rPr>
              <w:t>Point-to-Point IP connectivitity using functional alias to address the target MCData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FDD4BA" w14:textId="77777777" w:rsidR="00C336BB" w:rsidRDefault="00C336BB" w:rsidP="00DA72C9">
            <w:pPr>
              <w:pStyle w:val="TAL"/>
              <w:rPr>
                <w:snapToGrid w:val="0"/>
              </w:rPr>
            </w:pPr>
            <w:r>
              <w:rPr>
                <w:snapToGrid w:val="0"/>
              </w:rPr>
              <w:t>17.0.0</w:t>
            </w:r>
          </w:p>
        </w:tc>
      </w:tr>
      <w:tr w:rsidR="00C336BB" w:rsidRPr="00FF42F5" w14:paraId="3E1ECFD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F3B96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1C8381"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EDB298"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E95D0A" w14:textId="77777777" w:rsidR="00C336BB" w:rsidRPr="000A54DD" w:rsidRDefault="00C336BB" w:rsidP="00DA72C9">
            <w:pPr>
              <w:pStyle w:val="TAL"/>
              <w:rPr>
                <w:snapToGrid w:val="0"/>
              </w:rPr>
            </w:pPr>
            <w:r w:rsidRPr="000A54DD">
              <w:rPr>
                <w:snapToGrid w:val="0"/>
              </w:rPr>
              <w:t>01</w:t>
            </w:r>
            <w:r>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4FA33115"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9ED48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4D5B4C" w14:textId="77777777" w:rsidR="00C336BB" w:rsidRPr="00472450" w:rsidRDefault="00C336BB" w:rsidP="00DA72C9">
            <w:pPr>
              <w:pStyle w:val="TAL"/>
              <w:rPr>
                <w:noProof/>
              </w:rPr>
            </w:pPr>
            <w:r w:rsidRPr="00F31AFC">
              <w:rPr>
                <w:noProof/>
              </w:rPr>
              <w:t>SDS addressing based on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B45B49" w14:textId="77777777" w:rsidR="00C336BB" w:rsidRDefault="00C336BB" w:rsidP="00DA72C9">
            <w:pPr>
              <w:pStyle w:val="TAL"/>
              <w:rPr>
                <w:snapToGrid w:val="0"/>
              </w:rPr>
            </w:pPr>
            <w:r>
              <w:rPr>
                <w:snapToGrid w:val="0"/>
              </w:rPr>
              <w:t>17.0.0</w:t>
            </w:r>
          </w:p>
        </w:tc>
      </w:tr>
      <w:tr w:rsidR="00C336BB" w:rsidRPr="00FF42F5" w14:paraId="6578B62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F18608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3B99FF"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8F90A4"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ACEEF1" w14:textId="77777777" w:rsidR="00C336BB" w:rsidRPr="000A54DD" w:rsidRDefault="00C336BB" w:rsidP="00DA72C9">
            <w:pPr>
              <w:pStyle w:val="TAL"/>
              <w:rPr>
                <w:snapToGrid w:val="0"/>
              </w:rPr>
            </w:pPr>
            <w:r w:rsidRPr="000A54DD">
              <w:rPr>
                <w:snapToGrid w:val="0"/>
              </w:rPr>
              <w:t>01</w:t>
            </w:r>
            <w:r>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35578E0F"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F1AEA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C77C97" w14:textId="77777777" w:rsidR="00C336BB" w:rsidRPr="00F31AFC" w:rsidRDefault="00C336BB" w:rsidP="00DA72C9">
            <w:pPr>
              <w:pStyle w:val="TAL"/>
              <w:rPr>
                <w:noProof/>
              </w:rPr>
            </w:pPr>
            <w:r w:rsidRPr="00532808">
              <w:rPr>
                <w:noProof/>
              </w:rPr>
              <w:t>Remote initiation of Point-to-Point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038101" w14:textId="77777777" w:rsidR="00C336BB" w:rsidRDefault="00C336BB" w:rsidP="00DA72C9">
            <w:pPr>
              <w:pStyle w:val="TAL"/>
              <w:rPr>
                <w:snapToGrid w:val="0"/>
              </w:rPr>
            </w:pPr>
            <w:r>
              <w:rPr>
                <w:snapToGrid w:val="0"/>
              </w:rPr>
              <w:t>17.0.0</w:t>
            </w:r>
          </w:p>
        </w:tc>
      </w:tr>
      <w:tr w:rsidR="00C336BB" w:rsidRPr="00FF42F5" w14:paraId="7F62136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F148F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881DA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E6F3F9"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2A82E8" w14:textId="77777777" w:rsidR="00C336BB" w:rsidRPr="000A54DD" w:rsidRDefault="00C336BB" w:rsidP="00DA72C9">
            <w:pPr>
              <w:pStyle w:val="TAL"/>
              <w:rPr>
                <w:snapToGrid w:val="0"/>
              </w:rPr>
            </w:pPr>
            <w:r w:rsidRPr="000A54DD">
              <w:rPr>
                <w:snapToGrid w:val="0"/>
              </w:rPr>
              <w:t>01</w:t>
            </w:r>
            <w:r>
              <w:rPr>
                <w:snapToGrid w:val="0"/>
              </w:rPr>
              <w:t>65</w:t>
            </w:r>
          </w:p>
        </w:tc>
        <w:tc>
          <w:tcPr>
            <w:tcW w:w="426" w:type="dxa"/>
            <w:tcBorders>
              <w:top w:val="single" w:sz="6" w:space="0" w:color="auto"/>
              <w:left w:val="single" w:sz="6" w:space="0" w:color="auto"/>
              <w:bottom w:val="single" w:sz="6" w:space="0" w:color="auto"/>
              <w:right w:val="single" w:sz="6" w:space="0" w:color="auto"/>
            </w:tcBorders>
          </w:tcPr>
          <w:p w14:paraId="45ECC3E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3D1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3671BD" w14:textId="77777777" w:rsidR="00C336BB" w:rsidRPr="00532808" w:rsidRDefault="00C336BB" w:rsidP="00DA72C9">
            <w:pPr>
              <w:pStyle w:val="TAL"/>
              <w:rPr>
                <w:noProof/>
              </w:rPr>
            </w:pPr>
            <w:r w:rsidRPr="00DC459A">
              <w:rPr>
                <w:noProof/>
              </w:rPr>
              <w:t>Remote tear down of point-to-point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B61575" w14:textId="77777777" w:rsidR="00C336BB" w:rsidRDefault="00C336BB" w:rsidP="00DA72C9">
            <w:pPr>
              <w:pStyle w:val="TAL"/>
              <w:rPr>
                <w:snapToGrid w:val="0"/>
              </w:rPr>
            </w:pPr>
            <w:r>
              <w:rPr>
                <w:snapToGrid w:val="0"/>
              </w:rPr>
              <w:t>17.0.0</w:t>
            </w:r>
          </w:p>
        </w:tc>
      </w:tr>
      <w:tr w:rsidR="00C336BB" w:rsidRPr="00FF42F5" w14:paraId="49DC4B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8E3CF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5A99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0717C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285A60" w14:textId="77777777" w:rsidR="00C336BB" w:rsidRPr="000A54DD" w:rsidRDefault="00C336BB" w:rsidP="00DA72C9">
            <w:pPr>
              <w:pStyle w:val="TAL"/>
              <w:rPr>
                <w:snapToGrid w:val="0"/>
              </w:rPr>
            </w:pPr>
            <w:r w:rsidRPr="000A54DD">
              <w:rPr>
                <w:snapToGrid w:val="0"/>
              </w:rPr>
              <w:t>01</w:t>
            </w:r>
            <w:r>
              <w:rPr>
                <w:snapToGrid w:val="0"/>
              </w:rPr>
              <w:t>66</w:t>
            </w:r>
          </w:p>
        </w:tc>
        <w:tc>
          <w:tcPr>
            <w:tcW w:w="426" w:type="dxa"/>
            <w:tcBorders>
              <w:top w:val="single" w:sz="6" w:space="0" w:color="auto"/>
              <w:left w:val="single" w:sz="6" w:space="0" w:color="auto"/>
              <w:bottom w:val="single" w:sz="6" w:space="0" w:color="auto"/>
              <w:right w:val="single" w:sz="6" w:space="0" w:color="auto"/>
            </w:tcBorders>
          </w:tcPr>
          <w:p w14:paraId="572005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79CD2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C0E069" w14:textId="77777777" w:rsidR="00C336BB" w:rsidRPr="00DC459A" w:rsidRDefault="00C336BB" w:rsidP="00DA72C9">
            <w:pPr>
              <w:pStyle w:val="TAL"/>
              <w:rPr>
                <w:noProof/>
              </w:rPr>
            </w:pPr>
            <w:r w:rsidRPr="00702940">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6DE44E" w14:textId="77777777" w:rsidR="00C336BB" w:rsidRDefault="00C336BB" w:rsidP="00DA72C9">
            <w:pPr>
              <w:pStyle w:val="TAL"/>
              <w:rPr>
                <w:snapToGrid w:val="0"/>
              </w:rPr>
            </w:pPr>
            <w:r>
              <w:rPr>
                <w:snapToGrid w:val="0"/>
              </w:rPr>
              <w:t>17.0.0</w:t>
            </w:r>
          </w:p>
        </w:tc>
      </w:tr>
      <w:tr w:rsidR="00C336BB" w:rsidRPr="00FF42F5" w14:paraId="4CBA5A9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5295D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4AF61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D0289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B257AA" w14:textId="77777777" w:rsidR="00C336BB" w:rsidRPr="000A54DD" w:rsidRDefault="00C336BB" w:rsidP="00DA72C9">
            <w:pPr>
              <w:pStyle w:val="TAL"/>
              <w:rPr>
                <w:snapToGrid w:val="0"/>
              </w:rPr>
            </w:pPr>
            <w:r w:rsidRPr="000A54DD">
              <w:rPr>
                <w:snapToGrid w:val="0"/>
              </w:rPr>
              <w:t>01</w:t>
            </w:r>
            <w:r>
              <w:rPr>
                <w:snapToGrid w:val="0"/>
              </w:rPr>
              <w:t>81</w:t>
            </w:r>
          </w:p>
        </w:tc>
        <w:tc>
          <w:tcPr>
            <w:tcW w:w="426" w:type="dxa"/>
            <w:tcBorders>
              <w:top w:val="single" w:sz="6" w:space="0" w:color="auto"/>
              <w:left w:val="single" w:sz="6" w:space="0" w:color="auto"/>
              <w:bottom w:val="single" w:sz="6" w:space="0" w:color="auto"/>
              <w:right w:val="single" w:sz="6" w:space="0" w:color="auto"/>
            </w:tcBorders>
          </w:tcPr>
          <w:p w14:paraId="70D9E5AE"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4D30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63B6B3B" w14:textId="77777777" w:rsidR="00C336BB" w:rsidRPr="00702940" w:rsidRDefault="00C336BB" w:rsidP="00DA72C9">
            <w:pPr>
              <w:pStyle w:val="TAL"/>
              <w:rPr>
                <w:noProof/>
              </w:rPr>
            </w:pPr>
            <w:r w:rsidRPr="00BF7EC4">
              <w:rPr>
                <w:noProof/>
              </w:rPr>
              <w:t>File distribution addressing based on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8D6DCF" w14:textId="77777777" w:rsidR="00C336BB" w:rsidRDefault="00C336BB" w:rsidP="00DA72C9">
            <w:pPr>
              <w:pStyle w:val="TAL"/>
              <w:rPr>
                <w:snapToGrid w:val="0"/>
              </w:rPr>
            </w:pPr>
            <w:r>
              <w:rPr>
                <w:snapToGrid w:val="0"/>
              </w:rPr>
              <w:t>17.0.0</w:t>
            </w:r>
          </w:p>
        </w:tc>
      </w:tr>
      <w:tr w:rsidR="00C336BB" w:rsidRPr="00FF42F5" w14:paraId="1CE8F4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323C2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39AB2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681052"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46FE1D" w14:textId="77777777" w:rsidR="00C336BB" w:rsidRPr="000A54DD" w:rsidRDefault="00C336BB" w:rsidP="00DA72C9">
            <w:pPr>
              <w:pStyle w:val="TAL"/>
              <w:rPr>
                <w:snapToGrid w:val="0"/>
              </w:rPr>
            </w:pPr>
            <w:r w:rsidRPr="000A54DD">
              <w:rPr>
                <w:snapToGrid w:val="0"/>
              </w:rPr>
              <w:t>01</w:t>
            </w:r>
            <w:r>
              <w:rPr>
                <w:snapToGrid w:val="0"/>
              </w:rPr>
              <w:t>82</w:t>
            </w:r>
          </w:p>
        </w:tc>
        <w:tc>
          <w:tcPr>
            <w:tcW w:w="426" w:type="dxa"/>
            <w:tcBorders>
              <w:top w:val="single" w:sz="6" w:space="0" w:color="auto"/>
              <w:left w:val="single" w:sz="6" w:space="0" w:color="auto"/>
              <w:bottom w:val="single" w:sz="6" w:space="0" w:color="auto"/>
              <w:right w:val="single" w:sz="6" w:space="0" w:color="auto"/>
            </w:tcBorders>
          </w:tcPr>
          <w:p w14:paraId="4A8FA70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089C2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5A61DF" w14:textId="77777777" w:rsidR="00C336BB" w:rsidRPr="00BF7EC4" w:rsidRDefault="00C336BB" w:rsidP="00DA72C9">
            <w:pPr>
              <w:pStyle w:val="TAL"/>
              <w:rPr>
                <w:noProof/>
              </w:rPr>
            </w:pPr>
            <w:r w:rsidRPr="000736C8">
              <w:rPr>
                <w:noProof/>
              </w:rPr>
              <w:t>IP connectivity for group communication (unicast)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699794" w14:textId="77777777" w:rsidR="00C336BB" w:rsidRDefault="00C336BB" w:rsidP="00DA72C9">
            <w:pPr>
              <w:pStyle w:val="TAL"/>
              <w:rPr>
                <w:snapToGrid w:val="0"/>
              </w:rPr>
            </w:pPr>
            <w:r>
              <w:rPr>
                <w:snapToGrid w:val="0"/>
              </w:rPr>
              <w:t>17.0.0</w:t>
            </w:r>
          </w:p>
        </w:tc>
      </w:tr>
      <w:tr w:rsidR="00C336BB" w:rsidRPr="00FF42F5" w14:paraId="78C64F0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F3675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CFEFA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2A00AE"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90EB2" w14:textId="77777777" w:rsidR="00C336BB" w:rsidRPr="000A54DD" w:rsidRDefault="00C336BB" w:rsidP="00DA72C9">
            <w:pPr>
              <w:pStyle w:val="TAL"/>
              <w:rPr>
                <w:snapToGrid w:val="0"/>
              </w:rPr>
            </w:pPr>
            <w:r w:rsidRPr="000A54DD">
              <w:rPr>
                <w:snapToGrid w:val="0"/>
              </w:rPr>
              <w:t>01</w:t>
            </w:r>
            <w:r>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0E658355"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6BFDF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4FBAFE6" w14:textId="77777777" w:rsidR="00C336BB" w:rsidRPr="00BF7EC4" w:rsidRDefault="00C336BB" w:rsidP="00DA72C9">
            <w:pPr>
              <w:pStyle w:val="TAL"/>
              <w:rPr>
                <w:noProof/>
              </w:rPr>
            </w:pPr>
            <w:r w:rsidRPr="00B55241">
              <w:rPr>
                <w:noProof/>
              </w:rPr>
              <w:t>Capability to change remotely the priority of the point-to-point IP connectivity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97CDFE" w14:textId="77777777" w:rsidR="00C336BB" w:rsidRDefault="00C336BB" w:rsidP="00DA72C9">
            <w:pPr>
              <w:pStyle w:val="TAL"/>
              <w:rPr>
                <w:snapToGrid w:val="0"/>
              </w:rPr>
            </w:pPr>
            <w:r>
              <w:rPr>
                <w:snapToGrid w:val="0"/>
              </w:rPr>
              <w:t>17.0.0</w:t>
            </w:r>
          </w:p>
        </w:tc>
      </w:tr>
      <w:tr w:rsidR="00C336BB" w:rsidRPr="00FF42F5" w14:paraId="05F1DC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AD2C3DD"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B0ED19"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849CA4" w14:textId="77777777" w:rsidR="00C336BB" w:rsidRPr="00174758" w:rsidRDefault="00C336BB" w:rsidP="00DA72C9">
            <w:pPr>
              <w:pStyle w:val="TAL"/>
              <w:rPr>
                <w:lang w:val="en-US"/>
              </w:rPr>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7A2123" w14:textId="77777777" w:rsidR="00C336BB" w:rsidRPr="000A54DD" w:rsidRDefault="00C336BB" w:rsidP="00DA72C9">
            <w:pPr>
              <w:pStyle w:val="TAL"/>
              <w:rPr>
                <w:snapToGrid w:val="0"/>
              </w:rPr>
            </w:pPr>
            <w:r w:rsidRPr="000A54DD">
              <w:rPr>
                <w:snapToGrid w:val="0"/>
              </w:rPr>
              <w:t>01</w:t>
            </w:r>
            <w:r>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4256023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A01B9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509793" w14:textId="77777777" w:rsidR="00C336BB" w:rsidRPr="00B55241" w:rsidRDefault="00C336BB" w:rsidP="00DA72C9">
            <w:pPr>
              <w:pStyle w:val="TAL"/>
              <w:rPr>
                <w:noProof/>
              </w:rPr>
            </w:pPr>
            <w:r w:rsidRPr="009E4EEF">
              <w:rPr>
                <w:noProof/>
              </w:rPr>
              <w:t>Requested Priority in IP connectivity point to point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D3C322" w14:textId="77777777" w:rsidR="00C336BB" w:rsidRDefault="00C336BB" w:rsidP="00DA72C9">
            <w:pPr>
              <w:pStyle w:val="TAL"/>
              <w:rPr>
                <w:snapToGrid w:val="0"/>
              </w:rPr>
            </w:pPr>
            <w:r>
              <w:rPr>
                <w:snapToGrid w:val="0"/>
              </w:rPr>
              <w:t>17.1.0</w:t>
            </w:r>
          </w:p>
        </w:tc>
      </w:tr>
      <w:tr w:rsidR="00C336BB" w:rsidRPr="00FF42F5" w14:paraId="488E655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A9D2DA5"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ECEB34"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08290C"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B6E47" w14:textId="77777777" w:rsidR="00C336BB" w:rsidRPr="000A54DD" w:rsidRDefault="00C336BB" w:rsidP="00DA72C9">
            <w:pPr>
              <w:pStyle w:val="TAL"/>
              <w:rPr>
                <w:snapToGrid w:val="0"/>
              </w:rPr>
            </w:pPr>
            <w:r w:rsidRPr="000A54DD">
              <w:rPr>
                <w:snapToGrid w:val="0"/>
              </w:rPr>
              <w:t>01</w:t>
            </w:r>
            <w:r>
              <w:rPr>
                <w:snapToGrid w:val="0"/>
              </w:rPr>
              <w:t>91</w:t>
            </w:r>
          </w:p>
        </w:tc>
        <w:tc>
          <w:tcPr>
            <w:tcW w:w="426" w:type="dxa"/>
            <w:tcBorders>
              <w:top w:val="single" w:sz="6" w:space="0" w:color="auto"/>
              <w:left w:val="single" w:sz="6" w:space="0" w:color="auto"/>
              <w:bottom w:val="single" w:sz="6" w:space="0" w:color="auto"/>
              <w:right w:val="single" w:sz="6" w:space="0" w:color="auto"/>
            </w:tcBorders>
          </w:tcPr>
          <w:p w14:paraId="4962671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1AD51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36EDD55" w14:textId="77777777" w:rsidR="00C336BB" w:rsidRPr="009E4EEF" w:rsidRDefault="00C336BB" w:rsidP="00DA72C9">
            <w:pPr>
              <w:pStyle w:val="TAL"/>
              <w:rPr>
                <w:noProof/>
              </w:rPr>
            </w:pPr>
            <w:r w:rsidRPr="000415EB">
              <w:rPr>
                <w:noProof/>
              </w:rPr>
              <w:t>Enhancing SDS data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2DBBE6" w14:textId="77777777" w:rsidR="00C336BB" w:rsidRDefault="00C336BB" w:rsidP="00DA72C9">
            <w:pPr>
              <w:pStyle w:val="TAL"/>
              <w:rPr>
                <w:snapToGrid w:val="0"/>
              </w:rPr>
            </w:pPr>
            <w:r>
              <w:rPr>
                <w:snapToGrid w:val="0"/>
              </w:rPr>
              <w:t>17.1.0</w:t>
            </w:r>
          </w:p>
        </w:tc>
      </w:tr>
      <w:tr w:rsidR="00C336BB" w:rsidRPr="00FF42F5" w14:paraId="2D2F845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9D2549C"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049946"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78D98A"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3E4513" w14:textId="77777777" w:rsidR="00C336BB" w:rsidRPr="000A54DD" w:rsidRDefault="00C336BB" w:rsidP="00DA72C9">
            <w:pPr>
              <w:pStyle w:val="TAL"/>
              <w:rPr>
                <w:snapToGrid w:val="0"/>
              </w:rPr>
            </w:pPr>
            <w:r w:rsidRPr="000A54DD">
              <w:rPr>
                <w:snapToGrid w:val="0"/>
              </w:rPr>
              <w:t>01</w:t>
            </w:r>
            <w:r>
              <w:rPr>
                <w:snapToGrid w:val="0"/>
              </w:rPr>
              <w:t>93</w:t>
            </w:r>
          </w:p>
        </w:tc>
        <w:tc>
          <w:tcPr>
            <w:tcW w:w="426" w:type="dxa"/>
            <w:tcBorders>
              <w:top w:val="single" w:sz="6" w:space="0" w:color="auto"/>
              <w:left w:val="single" w:sz="6" w:space="0" w:color="auto"/>
              <w:bottom w:val="single" w:sz="6" w:space="0" w:color="auto"/>
              <w:right w:val="single" w:sz="6" w:space="0" w:color="auto"/>
            </w:tcBorders>
          </w:tcPr>
          <w:p w14:paraId="56EC976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786E4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2AA3C8" w14:textId="77777777" w:rsidR="00C336BB" w:rsidRPr="000415EB" w:rsidRDefault="00C336BB" w:rsidP="00DA72C9">
            <w:pPr>
              <w:pStyle w:val="TAL"/>
              <w:rPr>
                <w:noProof/>
              </w:rPr>
            </w:pPr>
            <w:r w:rsidRPr="001C551C">
              <w:rPr>
                <w:noProof/>
              </w:rPr>
              <w:t>Priority of the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DA0647" w14:textId="77777777" w:rsidR="00C336BB" w:rsidRDefault="00C336BB" w:rsidP="00DA72C9">
            <w:pPr>
              <w:pStyle w:val="TAL"/>
              <w:rPr>
                <w:snapToGrid w:val="0"/>
              </w:rPr>
            </w:pPr>
            <w:r>
              <w:rPr>
                <w:snapToGrid w:val="0"/>
              </w:rPr>
              <w:t>17.1.0</w:t>
            </w:r>
          </w:p>
        </w:tc>
      </w:tr>
      <w:tr w:rsidR="00C336BB" w:rsidRPr="00FF42F5" w14:paraId="44BF0FF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F5FB4B"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B62A5E"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3FB84" w14:textId="77777777" w:rsidR="00C336BB" w:rsidRPr="00E75E79" w:rsidRDefault="00C336BB" w:rsidP="00DA72C9">
            <w:pPr>
              <w:pStyle w:val="TAL"/>
            </w:pPr>
            <w:r w:rsidRPr="00E75E79">
              <w:t>SP-1</w:t>
            </w:r>
            <w:r>
              <w:rPr>
                <w:lang w:val="en-US"/>
              </w:rPr>
              <w:t>91108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54C69B" w14:textId="77777777" w:rsidR="00C336BB" w:rsidRPr="000A54DD" w:rsidRDefault="00C336BB" w:rsidP="00DA72C9">
            <w:pPr>
              <w:pStyle w:val="TAL"/>
              <w:rPr>
                <w:snapToGrid w:val="0"/>
              </w:rPr>
            </w:pPr>
            <w:r w:rsidRPr="000A54DD">
              <w:rPr>
                <w:snapToGrid w:val="0"/>
              </w:rPr>
              <w:t>01</w:t>
            </w:r>
            <w:r>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4D53F60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11926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2B486D" w14:textId="77777777" w:rsidR="00C336BB" w:rsidRPr="001C551C" w:rsidRDefault="00C336BB" w:rsidP="00DA72C9">
            <w:pPr>
              <w:pStyle w:val="TAL"/>
              <w:rPr>
                <w:noProof/>
              </w:rPr>
            </w:pPr>
            <w:r w:rsidRPr="00C70E44">
              <w:rPr>
                <w:noProof/>
              </w:rPr>
              <w:t>File repair with the content storage function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86357E" w14:textId="77777777" w:rsidR="00C336BB" w:rsidRDefault="00C336BB" w:rsidP="00DA72C9">
            <w:pPr>
              <w:pStyle w:val="TAL"/>
              <w:rPr>
                <w:snapToGrid w:val="0"/>
              </w:rPr>
            </w:pPr>
            <w:r>
              <w:rPr>
                <w:snapToGrid w:val="0"/>
              </w:rPr>
              <w:t>17.1.0</w:t>
            </w:r>
          </w:p>
        </w:tc>
      </w:tr>
      <w:tr w:rsidR="00C336BB" w:rsidRPr="00FF42F5" w14:paraId="6F2320B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D3836A"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6564CD"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D910DF" w14:textId="77777777" w:rsidR="00C336BB" w:rsidRPr="00E75E79" w:rsidRDefault="00C336BB" w:rsidP="00DA72C9">
            <w:pPr>
              <w:pStyle w:val="TAL"/>
            </w:pPr>
            <w:r w:rsidRPr="000B0DC0">
              <w:t>SP-200113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69135A" w14:textId="77777777" w:rsidR="00C336BB" w:rsidRPr="000A54DD" w:rsidRDefault="00C336BB" w:rsidP="00DA72C9">
            <w:pPr>
              <w:pStyle w:val="TAL"/>
              <w:rPr>
                <w:snapToGrid w:val="0"/>
              </w:rPr>
            </w:pPr>
            <w:r w:rsidRPr="000A54DD">
              <w:rPr>
                <w:snapToGrid w:val="0"/>
              </w:rPr>
              <w:t>01</w:t>
            </w:r>
            <w:r>
              <w:rPr>
                <w:snapToGrid w:val="0"/>
              </w:rPr>
              <w:t>97</w:t>
            </w:r>
          </w:p>
        </w:tc>
        <w:tc>
          <w:tcPr>
            <w:tcW w:w="426" w:type="dxa"/>
            <w:tcBorders>
              <w:top w:val="single" w:sz="6" w:space="0" w:color="auto"/>
              <w:left w:val="single" w:sz="6" w:space="0" w:color="auto"/>
              <w:bottom w:val="single" w:sz="6" w:space="0" w:color="auto"/>
              <w:right w:val="single" w:sz="6" w:space="0" w:color="auto"/>
            </w:tcBorders>
          </w:tcPr>
          <w:p w14:paraId="5118437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0983A"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53CAFCE" w14:textId="77777777" w:rsidR="00C336BB" w:rsidRPr="00C70E44" w:rsidRDefault="00C336BB" w:rsidP="00DA72C9">
            <w:pPr>
              <w:pStyle w:val="TAL"/>
              <w:rPr>
                <w:noProof/>
              </w:rPr>
            </w:pPr>
            <w:r w:rsidRPr="000B0DC0">
              <w:rPr>
                <w:noProof/>
              </w:rPr>
              <w:t>Correction of internal clause references for Enhanced Status transmission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31374C" w14:textId="77777777" w:rsidR="00C336BB" w:rsidRDefault="00C336BB" w:rsidP="00DA72C9">
            <w:pPr>
              <w:pStyle w:val="TAL"/>
              <w:rPr>
                <w:snapToGrid w:val="0"/>
              </w:rPr>
            </w:pPr>
            <w:r>
              <w:rPr>
                <w:snapToGrid w:val="0"/>
              </w:rPr>
              <w:t>17.2.0</w:t>
            </w:r>
          </w:p>
        </w:tc>
      </w:tr>
      <w:tr w:rsidR="00C336BB" w:rsidRPr="00FF42F5" w14:paraId="1DE9A70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AA2E72"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C4A6E6"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43BD70" w14:textId="77777777" w:rsidR="00C336BB" w:rsidRPr="0035110E" w:rsidRDefault="00C336BB" w:rsidP="00DA72C9">
            <w:pPr>
              <w:pStyle w:val="TAL"/>
              <w:rPr>
                <w:lang w:val="en-US"/>
              </w:rPr>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C76381" w14:textId="77777777" w:rsidR="00C336BB" w:rsidRPr="000A54DD" w:rsidRDefault="00C336BB" w:rsidP="00DA72C9">
            <w:pPr>
              <w:pStyle w:val="TAL"/>
              <w:rPr>
                <w:snapToGrid w:val="0"/>
              </w:rPr>
            </w:pPr>
            <w:r w:rsidRPr="000A54DD">
              <w:rPr>
                <w:snapToGrid w:val="0"/>
              </w:rPr>
              <w:t>01</w:t>
            </w:r>
            <w:r>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0C41225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CEE1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BC6E1F" w14:textId="77777777" w:rsidR="00C336BB" w:rsidRPr="000B0DC0" w:rsidRDefault="00C336BB" w:rsidP="00DA72C9">
            <w:pPr>
              <w:pStyle w:val="TAL"/>
              <w:rPr>
                <w:noProof/>
              </w:rPr>
            </w:pPr>
            <w:r w:rsidRPr="00D2770B">
              <w:rPr>
                <w:noProof/>
              </w:rPr>
              <w:t>Corrections and enhancements to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D97EFD" w14:textId="77777777" w:rsidR="00C336BB" w:rsidRDefault="00C336BB" w:rsidP="00DA72C9">
            <w:pPr>
              <w:pStyle w:val="TAL"/>
              <w:rPr>
                <w:snapToGrid w:val="0"/>
              </w:rPr>
            </w:pPr>
            <w:r>
              <w:rPr>
                <w:snapToGrid w:val="0"/>
              </w:rPr>
              <w:t>17.2.0</w:t>
            </w:r>
          </w:p>
        </w:tc>
      </w:tr>
      <w:tr w:rsidR="00C336BB" w:rsidRPr="00FF42F5" w14:paraId="4027940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7BA49DB"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B02FE0"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296BA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2F5BA" w14:textId="77777777" w:rsidR="00C336BB" w:rsidRPr="000A54DD" w:rsidRDefault="00C336BB" w:rsidP="00DA72C9">
            <w:pPr>
              <w:pStyle w:val="TAL"/>
              <w:rPr>
                <w:snapToGrid w:val="0"/>
              </w:rPr>
            </w:pPr>
            <w:r>
              <w:rPr>
                <w:snapToGrid w:val="0"/>
              </w:rPr>
              <w:t>0200</w:t>
            </w:r>
          </w:p>
        </w:tc>
        <w:tc>
          <w:tcPr>
            <w:tcW w:w="426" w:type="dxa"/>
            <w:tcBorders>
              <w:top w:val="single" w:sz="6" w:space="0" w:color="auto"/>
              <w:left w:val="single" w:sz="6" w:space="0" w:color="auto"/>
              <w:bottom w:val="single" w:sz="6" w:space="0" w:color="auto"/>
              <w:right w:val="single" w:sz="6" w:space="0" w:color="auto"/>
            </w:tcBorders>
          </w:tcPr>
          <w:p w14:paraId="0469AC5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04B821"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118AAE0" w14:textId="77777777" w:rsidR="00C336BB" w:rsidRPr="00D2770B" w:rsidRDefault="00C336BB" w:rsidP="00DA72C9">
            <w:pPr>
              <w:pStyle w:val="TAL"/>
              <w:rPr>
                <w:noProof/>
              </w:rPr>
            </w:pPr>
            <w:r w:rsidRPr="00DE1071">
              <w:rPr>
                <w:noProof/>
              </w:rPr>
              <w:t>Enhancements and clarifications for file repair and file delivery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600188" w14:textId="77777777" w:rsidR="00C336BB" w:rsidRDefault="00C336BB" w:rsidP="00DA72C9">
            <w:pPr>
              <w:pStyle w:val="TAL"/>
              <w:rPr>
                <w:snapToGrid w:val="0"/>
              </w:rPr>
            </w:pPr>
            <w:r>
              <w:rPr>
                <w:snapToGrid w:val="0"/>
              </w:rPr>
              <w:t>17.2.0</w:t>
            </w:r>
          </w:p>
        </w:tc>
      </w:tr>
      <w:tr w:rsidR="00C336BB" w:rsidRPr="00FF42F5" w14:paraId="22E54C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678D4D"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A4AB93"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56EFC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38B8A6" w14:textId="77777777" w:rsidR="00C336BB" w:rsidRDefault="00C336BB" w:rsidP="00DA72C9">
            <w:pPr>
              <w:pStyle w:val="TAL"/>
              <w:rPr>
                <w:snapToGrid w:val="0"/>
              </w:rPr>
            </w:pPr>
            <w:r>
              <w:rPr>
                <w:snapToGrid w:val="0"/>
              </w:rPr>
              <w:t>0201</w:t>
            </w:r>
          </w:p>
        </w:tc>
        <w:tc>
          <w:tcPr>
            <w:tcW w:w="426" w:type="dxa"/>
            <w:tcBorders>
              <w:top w:val="single" w:sz="6" w:space="0" w:color="auto"/>
              <w:left w:val="single" w:sz="6" w:space="0" w:color="auto"/>
              <w:bottom w:val="single" w:sz="6" w:space="0" w:color="auto"/>
              <w:right w:val="single" w:sz="6" w:space="0" w:color="auto"/>
            </w:tcBorders>
          </w:tcPr>
          <w:p w14:paraId="311083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95C033"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FB5E23" w14:textId="77777777" w:rsidR="00C336BB" w:rsidRPr="00DE1071" w:rsidRDefault="00C336BB" w:rsidP="00DA72C9">
            <w:pPr>
              <w:pStyle w:val="TAL"/>
              <w:rPr>
                <w:noProof/>
              </w:rPr>
            </w:pPr>
            <w:r w:rsidRPr="003A346F">
              <w:rPr>
                <w:noProof/>
              </w:rPr>
              <w:t>Clarification on prepending the MCData content server URI</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5736FC" w14:textId="77777777" w:rsidR="00C336BB" w:rsidRDefault="00C336BB" w:rsidP="00DA72C9">
            <w:pPr>
              <w:pStyle w:val="TAL"/>
              <w:rPr>
                <w:snapToGrid w:val="0"/>
              </w:rPr>
            </w:pPr>
            <w:r>
              <w:rPr>
                <w:snapToGrid w:val="0"/>
              </w:rPr>
              <w:t>17.2.0</w:t>
            </w:r>
          </w:p>
        </w:tc>
      </w:tr>
      <w:tr w:rsidR="00C336BB" w:rsidRPr="00FF42F5" w14:paraId="3637854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ADB97C"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B19FC5"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4AF44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89111F" w14:textId="77777777" w:rsidR="00C336BB" w:rsidRDefault="00C336BB" w:rsidP="00DA72C9">
            <w:pPr>
              <w:pStyle w:val="TAL"/>
              <w:rPr>
                <w:snapToGrid w:val="0"/>
              </w:rPr>
            </w:pPr>
            <w:r>
              <w:rPr>
                <w:snapToGrid w:val="0"/>
              </w:rPr>
              <w:t>0202</w:t>
            </w:r>
          </w:p>
        </w:tc>
        <w:tc>
          <w:tcPr>
            <w:tcW w:w="426" w:type="dxa"/>
            <w:tcBorders>
              <w:top w:val="single" w:sz="6" w:space="0" w:color="auto"/>
              <w:left w:val="single" w:sz="6" w:space="0" w:color="auto"/>
              <w:bottom w:val="single" w:sz="6" w:space="0" w:color="auto"/>
              <w:right w:val="single" w:sz="6" w:space="0" w:color="auto"/>
            </w:tcBorders>
          </w:tcPr>
          <w:p w14:paraId="74628B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9D2ABB"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F7D024E" w14:textId="77777777" w:rsidR="00C336BB" w:rsidRPr="003A346F" w:rsidRDefault="00C336BB" w:rsidP="00DA72C9">
            <w:pPr>
              <w:pStyle w:val="TAL"/>
              <w:rPr>
                <w:noProof/>
              </w:rPr>
            </w:pPr>
            <w:r w:rsidRPr="003A346F">
              <w:rPr>
                <w:noProof/>
              </w:rPr>
              <w:t>Local policies at Partner MCData system is not applied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CE30EB" w14:textId="77777777" w:rsidR="00C336BB" w:rsidRDefault="00C336BB" w:rsidP="00DA72C9">
            <w:pPr>
              <w:pStyle w:val="TAL"/>
              <w:rPr>
                <w:snapToGrid w:val="0"/>
              </w:rPr>
            </w:pPr>
            <w:r>
              <w:rPr>
                <w:snapToGrid w:val="0"/>
              </w:rPr>
              <w:t>17.2.0</w:t>
            </w:r>
          </w:p>
        </w:tc>
      </w:tr>
      <w:tr w:rsidR="00C336BB" w:rsidRPr="00FF42F5" w14:paraId="320CC5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AFFFF4F"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F2345F"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CFDC9A" w14:textId="77777777" w:rsidR="00C336BB" w:rsidRPr="000B0DC0" w:rsidRDefault="00C336BB" w:rsidP="00DA72C9">
            <w:pPr>
              <w:pStyle w:val="TAL"/>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4EF3B5" w14:textId="77777777" w:rsidR="00C336BB" w:rsidRDefault="00C336BB" w:rsidP="00DA72C9">
            <w:pPr>
              <w:pStyle w:val="TAL"/>
              <w:rPr>
                <w:snapToGrid w:val="0"/>
              </w:rPr>
            </w:pPr>
            <w:r>
              <w:rPr>
                <w:snapToGrid w:val="0"/>
              </w:rPr>
              <w:t>0208</w:t>
            </w:r>
          </w:p>
        </w:tc>
        <w:tc>
          <w:tcPr>
            <w:tcW w:w="426" w:type="dxa"/>
            <w:tcBorders>
              <w:top w:val="single" w:sz="6" w:space="0" w:color="auto"/>
              <w:left w:val="single" w:sz="6" w:space="0" w:color="auto"/>
              <w:bottom w:val="single" w:sz="6" w:space="0" w:color="auto"/>
              <w:right w:val="single" w:sz="6" w:space="0" w:color="auto"/>
            </w:tcBorders>
          </w:tcPr>
          <w:p w14:paraId="1FE8590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ABEE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F53471" w14:textId="77777777" w:rsidR="00C336BB" w:rsidRPr="003A346F" w:rsidRDefault="00C336BB" w:rsidP="00DA72C9">
            <w:pPr>
              <w:pStyle w:val="TAL"/>
              <w:rPr>
                <w:noProof/>
              </w:rPr>
            </w:pPr>
            <w:r w:rsidRPr="009A12E1">
              <w:rPr>
                <w:noProof/>
              </w:rPr>
              <w:t>Clarifications for MCData file distribution over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E9CA8F" w14:textId="77777777" w:rsidR="00C336BB" w:rsidRDefault="00C336BB" w:rsidP="00DA72C9">
            <w:pPr>
              <w:pStyle w:val="TAL"/>
              <w:rPr>
                <w:snapToGrid w:val="0"/>
              </w:rPr>
            </w:pPr>
            <w:r>
              <w:rPr>
                <w:snapToGrid w:val="0"/>
              </w:rPr>
              <w:t>17.2.0</w:t>
            </w:r>
          </w:p>
        </w:tc>
      </w:tr>
      <w:tr w:rsidR="00C336BB" w:rsidRPr="00FF42F5" w14:paraId="4C411B4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EFC4C77" w14:textId="77777777" w:rsidR="00C336BB" w:rsidRDefault="00C336BB" w:rsidP="00DA72C9">
            <w:pPr>
              <w:pStyle w:val="TAL"/>
              <w:rPr>
                <w:snapToGrid w:val="0"/>
              </w:rPr>
            </w:pPr>
            <w:r>
              <w:rPr>
                <w:snapToGrid w:val="0"/>
              </w:rPr>
              <w:t>2020-04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0E363E" w14:textId="77777777" w:rsidR="00C336BB" w:rsidRDefault="00C336BB" w:rsidP="00DA72C9">
            <w:pPr>
              <w:pStyle w:val="TAL"/>
              <w:rPr>
                <w:snapToGrid w:val="0"/>
              </w:rPr>
            </w:pPr>
            <w:r>
              <w:rPr>
                <w:snapToGrid w:val="0"/>
              </w:rPr>
              <w:t>-</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43A729" w14:textId="77777777" w:rsidR="00C336BB" w:rsidRPr="00E342CA" w:rsidRDefault="00C336BB" w:rsidP="00DA72C9">
            <w:pPr>
              <w:pStyle w:val="TAL"/>
              <w:jc w:val="center"/>
              <w:rPr>
                <w:lang w:val="en-US"/>
              </w:rPr>
            </w:pPr>
            <w:r>
              <w:rPr>
                <w:lang w:val="en-US"/>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70CA67" w14:textId="77777777" w:rsidR="00C336BB" w:rsidRDefault="00C336BB" w:rsidP="00DA72C9">
            <w:pPr>
              <w:pStyle w:val="TAL"/>
              <w:rPr>
                <w:snapToGrid w:val="0"/>
              </w:rPr>
            </w:pPr>
            <w:r>
              <w:rPr>
                <w:snapToGrid w:val="0"/>
              </w:rPr>
              <w:t>-</w:t>
            </w:r>
          </w:p>
        </w:tc>
        <w:tc>
          <w:tcPr>
            <w:tcW w:w="426" w:type="dxa"/>
            <w:tcBorders>
              <w:top w:val="single" w:sz="6" w:space="0" w:color="auto"/>
              <w:left w:val="single" w:sz="6" w:space="0" w:color="auto"/>
              <w:bottom w:val="single" w:sz="6" w:space="0" w:color="auto"/>
              <w:right w:val="single" w:sz="6" w:space="0" w:color="auto"/>
            </w:tcBorders>
          </w:tcPr>
          <w:p w14:paraId="4411AA95"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C9F5CF" w14:textId="77777777" w:rsidR="00C336BB" w:rsidRDefault="00C336BB" w:rsidP="00DA72C9">
            <w:pPr>
              <w:pStyle w:val="TAL"/>
              <w:jc w:val="center"/>
              <w:rPr>
                <w:snapToGrid w:val="0"/>
              </w:rPr>
            </w:pPr>
            <w:r>
              <w:rPr>
                <w:snapToGrid w:val="0"/>
              </w:rPr>
              <w:t>-</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E804AF" w14:textId="77777777" w:rsidR="00C336BB" w:rsidRPr="009A12E1" w:rsidRDefault="00C336BB" w:rsidP="00DA72C9">
            <w:pPr>
              <w:pStyle w:val="TAL"/>
              <w:rPr>
                <w:noProof/>
              </w:rPr>
            </w:pPr>
            <w:r>
              <w:rPr>
                <w:noProof/>
                <w:lang w:val="en-US"/>
              </w:rPr>
              <w:t>MCC editorial correction, adding missing line break in clause 6.6.2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085211" w14:textId="77777777" w:rsidR="00C336BB" w:rsidRPr="00E342CA" w:rsidRDefault="00C336BB" w:rsidP="00DA72C9">
            <w:pPr>
              <w:pStyle w:val="TAL"/>
              <w:rPr>
                <w:snapToGrid w:val="0"/>
                <w:lang w:val="en-US"/>
              </w:rPr>
            </w:pPr>
            <w:r>
              <w:rPr>
                <w:snapToGrid w:val="0"/>
                <w:lang w:val="en-US"/>
              </w:rPr>
              <w:t>17.2.1</w:t>
            </w:r>
          </w:p>
        </w:tc>
      </w:tr>
      <w:tr w:rsidR="00C336BB" w:rsidRPr="00FF42F5" w14:paraId="43AF7DE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8BFB5F3"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B41898"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208006" w14:textId="77777777" w:rsidR="00C336BB" w:rsidRDefault="00C336BB" w:rsidP="00DA72C9">
            <w:pPr>
              <w:pStyle w:val="TAL"/>
              <w:jc w:val="center"/>
              <w:rPr>
                <w:lang w:val="en-US"/>
              </w:rP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DC22F2" w14:textId="77777777" w:rsidR="00C336BB" w:rsidRDefault="00C336BB" w:rsidP="00DA72C9">
            <w:pPr>
              <w:pStyle w:val="TAL"/>
              <w:rPr>
                <w:snapToGrid w:val="0"/>
              </w:rPr>
            </w:pPr>
            <w:r>
              <w:rPr>
                <w:snapToGrid w:val="0"/>
              </w:rPr>
              <w:t>0212</w:t>
            </w:r>
          </w:p>
        </w:tc>
        <w:tc>
          <w:tcPr>
            <w:tcW w:w="426" w:type="dxa"/>
            <w:tcBorders>
              <w:top w:val="single" w:sz="6" w:space="0" w:color="auto"/>
              <w:left w:val="single" w:sz="6" w:space="0" w:color="auto"/>
              <w:bottom w:val="single" w:sz="6" w:space="0" w:color="auto"/>
              <w:right w:val="single" w:sz="6" w:space="0" w:color="auto"/>
            </w:tcBorders>
          </w:tcPr>
          <w:p w14:paraId="063583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09043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F3D506" w14:textId="77777777" w:rsidR="00C336BB" w:rsidRDefault="00C336BB" w:rsidP="00DA72C9">
            <w:pPr>
              <w:pStyle w:val="TAL"/>
              <w:rPr>
                <w:noProof/>
                <w:lang w:val="en-US"/>
              </w:rPr>
            </w:pPr>
            <w:r w:rsidRPr="006351AD">
              <w:rPr>
                <w:noProof/>
              </w:rPr>
              <w:t>Add the network MCData notification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402A9D" w14:textId="77777777" w:rsidR="00C336BB" w:rsidRDefault="00C336BB" w:rsidP="00DA72C9">
            <w:pPr>
              <w:pStyle w:val="TAL"/>
              <w:rPr>
                <w:snapToGrid w:val="0"/>
                <w:lang w:val="en-US"/>
              </w:rPr>
            </w:pPr>
            <w:r>
              <w:rPr>
                <w:snapToGrid w:val="0"/>
              </w:rPr>
              <w:t>17.3.0</w:t>
            </w:r>
          </w:p>
        </w:tc>
      </w:tr>
      <w:tr w:rsidR="00C336BB" w:rsidRPr="00FF42F5" w14:paraId="7CED15A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E7F1CCE"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80E2A7"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3F603"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81A6A9" w14:textId="77777777" w:rsidR="00C336BB" w:rsidRDefault="00C336BB" w:rsidP="00DA72C9">
            <w:pPr>
              <w:pStyle w:val="TAL"/>
              <w:rPr>
                <w:snapToGrid w:val="0"/>
              </w:rPr>
            </w:pPr>
            <w:r>
              <w:rPr>
                <w:snapToGrid w:val="0"/>
              </w:rPr>
              <w:t>0213</w:t>
            </w:r>
          </w:p>
        </w:tc>
        <w:tc>
          <w:tcPr>
            <w:tcW w:w="426" w:type="dxa"/>
            <w:tcBorders>
              <w:top w:val="single" w:sz="6" w:space="0" w:color="auto"/>
              <w:left w:val="single" w:sz="6" w:space="0" w:color="auto"/>
              <w:bottom w:val="single" w:sz="6" w:space="0" w:color="auto"/>
              <w:right w:val="single" w:sz="6" w:space="0" w:color="auto"/>
            </w:tcBorders>
          </w:tcPr>
          <w:p w14:paraId="29E3658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B9E3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BA6B0" w14:textId="77777777" w:rsidR="00C336BB" w:rsidRPr="006351AD" w:rsidRDefault="00C336BB" w:rsidP="00DA72C9">
            <w:pPr>
              <w:pStyle w:val="TAL"/>
              <w:rPr>
                <w:noProof/>
              </w:rPr>
            </w:pPr>
            <w:r w:rsidRPr="00E23790">
              <w:rPr>
                <w:noProof/>
              </w:rPr>
              <w:t xml:space="preserve">Add new </w:t>
            </w:r>
            <w:r w:rsidRPr="006521C1">
              <w:rPr>
                <w:noProof/>
              </w:rPr>
              <w:t>"</w:t>
            </w:r>
            <w:r w:rsidRPr="00E23790">
              <w:rPr>
                <w:noProof/>
              </w:rPr>
              <w:t>search folder</w:t>
            </w:r>
            <w:r w:rsidRPr="006521C1">
              <w:rPr>
                <w:noProof/>
              </w:rPr>
              <w:t>"</w:t>
            </w:r>
            <w:r w:rsidRPr="00E23790">
              <w:rPr>
                <w:noProof/>
              </w:rPr>
              <w:t xml:space="preserve"> and </w:t>
            </w:r>
            <w:r w:rsidRPr="006521C1">
              <w:rPr>
                <w:noProof/>
              </w:rPr>
              <w:t>"</w:t>
            </w:r>
            <w:r w:rsidRPr="00E23790">
              <w:rPr>
                <w:noProof/>
              </w:rPr>
              <w:t>retrieve folder content</w:t>
            </w:r>
            <w:r w:rsidRPr="006521C1">
              <w:rPr>
                <w:noProof/>
              </w:rPr>
              <w:t>"</w:t>
            </w:r>
            <w:r w:rsidRPr="00E23790">
              <w:rPr>
                <w:noProof/>
              </w:rPr>
              <w:t xml:space="preserve">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E6A8F9" w14:textId="77777777" w:rsidR="00C336BB" w:rsidRDefault="00C336BB" w:rsidP="00DA72C9">
            <w:pPr>
              <w:pStyle w:val="TAL"/>
              <w:rPr>
                <w:snapToGrid w:val="0"/>
              </w:rPr>
            </w:pPr>
            <w:r>
              <w:rPr>
                <w:snapToGrid w:val="0"/>
              </w:rPr>
              <w:t>17.3.0</w:t>
            </w:r>
          </w:p>
        </w:tc>
      </w:tr>
      <w:tr w:rsidR="00C336BB" w:rsidRPr="00FF42F5" w14:paraId="60E26BF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E6550A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D5244F"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DEE9A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B593F0" w14:textId="77777777" w:rsidR="00C336BB" w:rsidRDefault="00C336BB" w:rsidP="00DA72C9">
            <w:pPr>
              <w:pStyle w:val="TAL"/>
              <w:rPr>
                <w:snapToGrid w:val="0"/>
              </w:rPr>
            </w:pPr>
            <w:r>
              <w:rPr>
                <w:snapToGrid w:val="0"/>
              </w:rPr>
              <w:t>0214</w:t>
            </w:r>
          </w:p>
        </w:tc>
        <w:tc>
          <w:tcPr>
            <w:tcW w:w="426" w:type="dxa"/>
            <w:tcBorders>
              <w:top w:val="single" w:sz="6" w:space="0" w:color="auto"/>
              <w:left w:val="single" w:sz="6" w:space="0" w:color="auto"/>
              <w:bottom w:val="single" w:sz="6" w:space="0" w:color="auto"/>
              <w:right w:val="single" w:sz="6" w:space="0" w:color="auto"/>
            </w:tcBorders>
          </w:tcPr>
          <w:p w14:paraId="28F93ED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ECCA7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31F596C" w14:textId="77777777" w:rsidR="00C336BB" w:rsidRPr="00E23790" w:rsidRDefault="00C336BB" w:rsidP="00DA72C9">
            <w:pPr>
              <w:pStyle w:val="TAL"/>
              <w:rPr>
                <w:noProof/>
              </w:rPr>
            </w:pPr>
            <w:r w:rsidRPr="00984B9B">
              <w:rPr>
                <w:noProof/>
              </w:rPr>
              <w:t>Pre-emption of EPS bearers by a new MCData bearer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B64E31" w14:textId="77777777" w:rsidR="00C336BB" w:rsidRDefault="00C336BB" w:rsidP="00DA72C9">
            <w:pPr>
              <w:pStyle w:val="TAL"/>
              <w:rPr>
                <w:snapToGrid w:val="0"/>
              </w:rPr>
            </w:pPr>
            <w:r>
              <w:rPr>
                <w:snapToGrid w:val="0"/>
              </w:rPr>
              <w:t>17.3.0</w:t>
            </w:r>
          </w:p>
        </w:tc>
      </w:tr>
      <w:tr w:rsidR="00C336BB" w:rsidRPr="00FF42F5" w14:paraId="7111F3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955BFF8"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B27EF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BE66FB"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81986D" w14:textId="77777777" w:rsidR="00C336BB" w:rsidRDefault="00C336BB" w:rsidP="00DA72C9">
            <w:pPr>
              <w:pStyle w:val="TAL"/>
              <w:rPr>
                <w:snapToGrid w:val="0"/>
              </w:rPr>
            </w:pPr>
            <w:r>
              <w:rPr>
                <w:snapToGrid w:val="0"/>
              </w:rPr>
              <w:t>0215</w:t>
            </w:r>
          </w:p>
        </w:tc>
        <w:tc>
          <w:tcPr>
            <w:tcW w:w="426" w:type="dxa"/>
            <w:tcBorders>
              <w:top w:val="single" w:sz="6" w:space="0" w:color="auto"/>
              <w:left w:val="single" w:sz="6" w:space="0" w:color="auto"/>
              <w:bottom w:val="single" w:sz="6" w:space="0" w:color="auto"/>
              <w:right w:val="single" w:sz="6" w:space="0" w:color="auto"/>
            </w:tcBorders>
          </w:tcPr>
          <w:p w14:paraId="64C1878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784E1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585CE2" w14:textId="77777777" w:rsidR="00C336BB" w:rsidRPr="00984B9B" w:rsidRDefault="00C336BB" w:rsidP="00DA72C9">
            <w:pPr>
              <w:pStyle w:val="TAL"/>
              <w:rPr>
                <w:noProof/>
              </w:rPr>
            </w:pPr>
            <w:r w:rsidRPr="00306433">
              <w:rPr>
                <w:noProof/>
              </w:rPr>
              <w:t>Miscellaneous small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F0419C" w14:textId="77777777" w:rsidR="00C336BB" w:rsidRDefault="00C336BB" w:rsidP="00DA72C9">
            <w:pPr>
              <w:pStyle w:val="TAL"/>
              <w:rPr>
                <w:snapToGrid w:val="0"/>
              </w:rPr>
            </w:pPr>
            <w:r>
              <w:rPr>
                <w:snapToGrid w:val="0"/>
              </w:rPr>
              <w:t>17.3.0</w:t>
            </w:r>
          </w:p>
        </w:tc>
      </w:tr>
      <w:tr w:rsidR="00C336BB" w:rsidRPr="00FF42F5" w14:paraId="25F431E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8A75EAB"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E7B1A5"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96D38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3D6137" w14:textId="77777777" w:rsidR="00C336BB" w:rsidRDefault="00C336BB" w:rsidP="00DA72C9">
            <w:pPr>
              <w:pStyle w:val="TAL"/>
              <w:rPr>
                <w:snapToGrid w:val="0"/>
              </w:rPr>
            </w:pPr>
            <w:r>
              <w:rPr>
                <w:snapToGrid w:val="0"/>
              </w:rPr>
              <w:t>0216</w:t>
            </w:r>
          </w:p>
        </w:tc>
        <w:tc>
          <w:tcPr>
            <w:tcW w:w="426" w:type="dxa"/>
            <w:tcBorders>
              <w:top w:val="single" w:sz="6" w:space="0" w:color="auto"/>
              <w:left w:val="single" w:sz="6" w:space="0" w:color="auto"/>
              <w:bottom w:val="single" w:sz="6" w:space="0" w:color="auto"/>
              <w:right w:val="single" w:sz="6" w:space="0" w:color="auto"/>
            </w:tcBorders>
          </w:tcPr>
          <w:p w14:paraId="7CC77B5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D34B9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06AB81" w14:textId="77777777" w:rsidR="00C336BB" w:rsidRPr="00306433" w:rsidRDefault="00C336BB" w:rsidP="00DA72C9">
            <w:pPr>
              <w:pStyle w:val="TAL"/>
              <w:rPr>
                <w:noProof/>
              </w:rPr>
            </w:pPr>
            <w:r w:rsidRPr="009614BB">
              <w:rPr>
                <w:noProof/>
              </w:rPr>
              <w:t>Corrections to the one-to-one SDS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EE45AF" w14:textId="77777777" w:rsidR="00C336BB" w:rsidRDefault="00C336BB" w:rsidP="00DA72C9">
            <w:pPr>
              <w:pStyle w:val="TAL"/>
              <w:rPr>
                <w:snapToGrid w:val="0"/>
              </w:rPr>
            </w:pPr>
            <w:r>
              <w:rPr>
                <w:snapToGrid w:val="0"/>
              </w:rPr>
              <w:t>17.3.0</w:t>
            </w:r>
          </w:p>
        </w:tc>
      </w:tr>
      <w:tr w:rsidR="00C336BB" w:rsidRPr="00FF42F5" w14:paraId="5C8CD20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2B30E7"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FDA6C"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6B262C"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A41DA8" w14:textId="77777777" w:rsidR="00C336BB" w:rsidRDefault="00C336BB" w:rsidP="00DA72C9">
            <w:pPr>
              <w:pStyle w:val="TAL"/>
              <w:rPr>
                <w:snapToGrid w:val="0"/>
              </w:rPr>
            </w:pPr>
            <w:r>
              <w:rPr>
                <w:snapToGrid w:val="0"/>
              </w:rPr>
              <w:t>0217</w:t>
            </w:r>
          </w:p>
        </w:tc>
        <w:tc>
          <w:tcPr>
            <w:tcW w:w="426" w:type="dxa"/>
            <w:tcBorders>
              <w:top w:val="single" w:sz="6" w:space="0" w:color="auto"/>
              <w:left w:val="single" w:sz="6" w:space="0" w:color="auto"/>
              <w:bottom w:val="single" w:sz="6" w:space="0" w:color="auto"/>
              <w:right w:val="single" w:sz="6" w:space="0" w:color="auto"/>
            </w:tcBorders>
          </w:tcPr>
          <w:p w14:paraId="5D128E4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E9D26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397643" w14:textId="77777777" w:rsidR="00C336BB" w:rsidRPr="009614BB" w:rsidRDefault="00C336BB" w:rsidP="00DA72C9">
            <w:pPr>
              <w:pStyle w:val="TAL"/>
              <w:rPr>
                <w:noProof/>
              </w:rPr>
            </w:pPr>
            <w:r w:rsidRPr="00AA7CA5">
              <w:rPr>
                <w:noProof/>
              </w:rPr>
              <w:t>Minor editorial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7AAEB2" w14:textId="77777777" w:rsidR="00C336BB" w:rsidRDefault="00C336BB" w:rsidP="00DA72C9">
            <w:pPr>
              <w:pStyle w:val="TAL"/>
              <w:rPr>
                <w:snapToGrid w:val="0"/>
              </w:rPr>
            </w:pPr>
            <w:r>
              <w:rPr>
                <w:snapToGrid w:val="0"/>
              </w:rPr>
              <w:t>17.3.0</w:t>
            </w:r>
          </w:p>
        </w:tc>
      </w:tr>
      <w:tr w:rsidR="00C336BB" w:rsidRPr="00FF42F5" w14:paraId="62BED3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616D9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B54186"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9F7019"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9C2E53" w14:textId="77777777" w:rsidR="00C336BB" w:rsidRDefault="00C336BB" w:rsidP="00DA72C9">
            <w:pPr>
              <w:pStyle w:val="TAL"/>
              <w:rPr>
                <w:snapToGrid w:val="0"/>
              </w:rPr>
            </w:pPr>
            <w:r>
              <w:rPr>
                <w:snapToGrid w:val="0"/>
              </w:rPr>
              <w:t>0218</w:t>
            </w:r>
          </w:p>
        </w:tc>
        <w:tc>
          <w:tcPr>
            <w:tcW w:w="426" w:type="dxa"/>
            <w:tcBorders>
              <w:top w:val="single" w:sz="6" w:space="0" w:color="auto"/>
              <w:left w:val="single" w:sz="6" w:space="0" w:color="auto"/>
              <w:bottom w:val="single" w:sz="6" w:space="0" w:color="auto"/>
              <w:right w:val="single" w:sz="6" w:space="0" w:color="auto"/>
            </w:tcBorders>
          </w:tcPr>
          <w:p w14:paraId="7EA9E55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CF32F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E3D060" w14:textId="77777777" w:rsidR="00C336BB" w:rsidRPr="00AA7CA5" w:rsidRDefault="00C336BB" w:rsidP="00DA72C9">
            <w:pPr>
              <w:pStyle w:val="TAL"/>
              <w:rPr>
                <w:noProof/>
              </w:rPr>
            </w:pPr>
            <w:r w:rsidRPr="00793C6C">
              <w:rPr>
                <w:noProof/>
              </w:rPr>
              <w:t>Corrections to the one-to-one SDS and FD communication upgrade flows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BDE31D" w14:textId="77777777" w:rsidR="00C336BB" w:rsidRDefault="00C336BB" w:rsidP="00DA72C9">
            <w:pPr>
              <w:pStyle w:val="TAL"/>
              <w:rPr>
                <w:snapToGrid w:val="0"/>
              </w:rPr>
            </w:pPr>
            <w:r>
              <w:rPr>
                <w:snapToGrid w:val="0"/>
              </w:rPr>
              <w:t>17.3.0</w:t>
            </w:r>
          </w:p>
        </w:tc>
      </w:tr>
      <w:tr w:rsidR="00C336BB" w:rsidRPr="00FF42F5" w14:paraId="68D2EBC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C410F1"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CABFAB"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28065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8753B9" w14:textId="77777777" w:rsidR="00C336BB" w:rsidRDefault="00C336BB" w:rsidP="00DA72C9">
            <w:pPr>
              <w:pStyle w:val="TAL"/>
              <w:rPr>
                <w:snapToGrid w:val="0"/>
              </w:rPr>
            </w:pPr>
            <w:r>
              <w:rPr>
                <w:snapToGrid w:val="0"/>
              </w:rPr>
              <w:t>0219</w:t>
            </w:r>
          </w:p>
        </w:tc>
        <w:tc>
          <w:tcPr>
            <w:tcW w:w="426" w:type="dxa"/>
            <w:tcBorders>
              <w:top w:val="single" w:sz="6" w:space="0" w:color="auto"/>
              <w:left w:val="single" w:sz="6" w:space="0" w:color="auto"/>
              <w:bottom w:val="single" w:sz="6" w:space="0" w:color="auto"/>
              <w:right w:val="single" w:sz="6" w:space="0" w:color="auto"/>
            </w:tcBorders>
          </w:tcPr>
          <w:p w14:paraId="42A3DB9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2CF61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E9CB51" w14:textId="77777777" w:rsidR="00C336BB" w:rsidRPr="00793C6C" w:rsidRDefault="00C336BB" w:rsidP="00DA72C9">
            <w:pPr>
              <w:pStyle w:val="TAL"/>
              <w:rPr>
                <w:noProof/>
              </w:rPr>
            </w:pPr>
            <w:r w:rsidRPr="007D471C">
              <w:rPr>
                <w:noProof/>
              </w:rPr>
              <w:t>Corrections to the MCData group standalone FD request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2998AD" w14:textId="77777777" w:rsidR="00C336BB" w:rsidRDefault="00C336BB" w:rsidP="00DA72C9">
            <w:pPr>
              <w:pStyle w:val="TAL"/>
              <w:rPr>
                <w:snapToGrid w:val="0"/>
              </w:rPr>
            </w:pPr>
            <w:r>
              <w:rPr>
                <w:snapToGrid w:val="0"/>
              </w:rPr>
              <w:t>17.3.0</w:t>
            </w:r>
          </w:p>
        </w:tc>
      </w:tr>
      <w:tr w:rsidR="00C336BB" w:rsidRPr="00FF42F5" w14:paraId="78A4A8F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EAD183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86389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36C20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BDEB45" w14:textId="77777777" w:rsidR="00C336BB" w:rsidRDefault="00C336BB" w:rsidP="00DA72C9">
            <w:pPr>
              <w:pStyle w:val="TAL"/>
              <w:rPr>
                <w:snapToGrid w:val="0"/>
              </w:rPr>
            </w:pPr>
            <w:r>
              <w:rPr>
                <w:snapToGrid w:val="0"/>
              </w:rPr>
              <w:t>0220</w:t>
            </w:r>
          </w:p>
        </w:tc>
        <w:tc>
          <w:tcPr>
            <w:tcW w:w="426" w:type="dxa"/>
            <w:tcBorders>
              <w:top w:val="single" w:sz="6" w:space="0" w:color="auto"/>
              <w:left w:val="single" w:sz="6" w:space="0" w:color="auto"/>
              <w:bottom w:val="single" w:sz="6" w:space="0" w:color="auto"/>
              <w:right w:val="single" w:sz="6" w:space="0" w:color="auto"/>
            </w:tcBorders>
          </w:tcPr>
          <w:p w14:paraId="50F78B6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AC10B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0A0097" w14:textId="77777777" w:rsidR="00C336BB" w:rsidRPr="007D471C" w:rsidRDefault="00C336BB" w:rsidP="00DA72C9">
            <w:pPr>
              <w:pStyle w:val="TAL"/>
              <w:rPr>
                <w:noProof/>
              </w:rPr>
            </w:pPr>
            <w:r w:rsidRPr="004C136E">
              <w:rPr>
                <w:noProof/>
              </w:rPr>
              <w:t>Corrections to the group SDS informational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C57EF8" w14:textId="77777777" w:rsidR="00C336BB" w:rsidRDefault="00C336BB" w:rsidP="00DA72C9">
            <w:pPr>
              <w:pStyle w:val="TAL"/>
              <w:rPr>
                <w:snapToGrid w:val="0"/>
              </w:rPr>
            </w:pPr>
            <w:r>
              <w:rPr>
                <w:snapToGrid w:val="0"/>
              </w:rPr>
              <w:t>17.3.0</w:t>
            </w:r>
          </w:p>
        </w:tc>
      </w:tr>
      <w:tr w:rsidR="00C336BB" w:rsidRPr="00FF42F5" w14:paraId="598ECD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FF2E066"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978CCA"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00CBCA"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96FD3F" w14:textId="77777777" w:rsidR="00C336BB" w:rsidRDefault="00C336BB" w:rsidP="00DA72C9">
            <w:pPr>
              <w:pStyle w:val="TAL"/>
              <w:rPr>
                <w:snapToGrid w:val="0"/>
              </w:rPr>
            </w:pPr>
            <w:r>
              <w:rPr>
                <w:snapToGrid w:val="0"/>
              </w:rPr>
              <w:t>0221</w:t>
            </w:r>
          </w:p>
        </w:tc>
        <w:tc>
          <w:tcPr>
            <w:tcW w:w="426" w:type="dxa"/>
            <w:tcBorders>
              <w:top w:val="single" w:sz="6" w:space="0" w:color="auto"/>
              <w:left w:val="single" w:sz="6" w:space="0" w:color="auto"/>
              <w:bottom w:val="single" w:sz="6" w:space="0" w:color="auto"/>
              <w:right w:val="single" w:sz="6" w:space="0" w:color="auto"/>
            </w:tcBorders>
          </w:tcPr>
          <w:p w14:paraId="187E0CD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BF5B5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620DA28" w14:textId="77777777" w:rsidR="00C336BB" w:rsidRPr="004C136E" w:rsidRDefault="00C336BB" w:rsidP="00DA72C9">
            <w:pPr>
              <w:pStyle w:val="TAL"/>
              <w:rPr>
                <w:noProof/>
              </w:rPr>
            </w:pPr>
            <w:r w:rsidRPr="00345C32">
              <w:rPr>
                <w:noProof/>
              </w:rPr>
              <w:t>Corrections to the group FD upgrade and FD in-progress priority state cancel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5E311C" w14:textId="77777777" w:rsidR="00C336BB" w:rsidRDefault="00C336BB" w:rsidP="00DA72C9">
            <w:pPr>
              <w:pStyle w:val="TAL"/>
              <w:rPr>
                <w:snapToGrid w:val="0"/>
              </w:rPr>
            </w:pPr>
            <w:r>
              <w:rPr>
                <w:snapToGrid w:val="0"/>
              </w:rPr>
              <w:t>17.3.0</w:t>
            </w:r>
          </w:p>
        </w:tc>
      </w:tr>
      <w:tr w:rsidR="00C336BB" w:rsidRPr="00FF42F5" w14:paraId="202878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67ADE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88A049"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79F107"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207196" w14:textId="77777777" w:rsidR="00C336BB" w:rsidRDefault="00C336BB" w:rsidP="00DA72C9">
            <w:pPr>
              <w:pStyle w:val="TAL"/>
              <w:rPr>
                <w:snapToGrid w:val="0"/>
              </w:rPr>
            </w:pPr>
            <w:r>
              <w:rPr>
                <w:snapToGrid w:val="0"/>
              </w:rPr>
              <w:t>0222</w:t>
            </w:r>
          </w:p>
        </w:tc>
        <w:tc>
          <w:tcPr>
            <w:tcW w:w="426" w:type="dxa"/>
            <w:tcBorders>
              <w:top w:val="single" w:sz="6" w:space="0" w:color="auto"/>
              <w:left w:val="single" w:sz="6" w:space="0" w:color="auto"/>
              <w:bottom w:val="single" w:sz="6" w:space="0" w:color="auto"/>
              <w:right w:val="single" w:sz="6" w:space="0" w:color="auto"/>
            </w:tcBorders>
          </w:tcPr>
          <w:p w14:paraId="52B24B6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02917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69287A7" w14:textId="77777777" w:rsidR="00C336BB" w:rsidRPr="00345C32" w:rsidRDefault="00C336BB" w:rsidP="00DA72C9">
            <w:pPr>
              <w:pStyle w:val="TAL"/>
              <w:rPr>
                <w:noProof/>
              </w:rPr>
            </w:pPr>
            <w:r w:rsidRPr="005B09E5">
              <w:rPr>
                <w:noProof/>
              </w:rPr>
              <w:t>MCData corrections in off-network SDS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6ABEDA" w14:textId="77777777" w:rsidR="00C336BB" w:rsidRDefault="00C336BB" w:rsidP="00DA72C9">
            <w:pPr>
              <w:pStyle w:val="TAL"/>
              <w:rPr>
                <w:snapToGrid w:val="0"/>
              </w:rPr>
            </w:pPr>
            <w:r>
              <w:rPr>
                <w:snapToGrid w:val="0"/>
              </w:rPr>
              <w:t>17.3.0</w:t>
            </w:r>
          </w:p>
        </w:tc>
      </w:tr>
      <w:tr w:rsidR="00C336BB" w:rsidRPr="00FF42F5" w14:paraId="73AF117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B5E91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BCAC4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2A79EA" w14:textId="77777777" w:rsidR="00C336BB" w:rsidRPr="00F15B95" w:rsidRDefault="00C336BB" w:rsidP="00DA72C9">
            <w:pPr>
              <w:pStyle w:val="TAL"/>
              <w:jc w:val="center"/>
              <w:rPr>
                <w:lang w:val="en-US"/>
              </w:rPr>
            </w:pPr>
            <w:r w:rsidRPr="000B0DC0">
              <w:t>SP-200</w:t>
            </w:r>
            <w:r>
              <w:rPr>
                <w:lang w:val="en-US"/>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93B01E" w14:textId="77777777" w:rsidR="00C336BB" w:rsidRDefault="00C336BB" w:rsidP="00DA72C9">
            <w:pPr>
              <w:pStyle w:val="TAL"/>
              <w:rPr>
                <w:snapToGrid w:val="0"/>
              </w:rPr>
            </w:pPr>
            <w:r>
              <w:rPr>
                <w:snapToGrid w:val="0"/>
              </w:rPr>
              <w:t>0226</w:t>
            </w:r>
          </w:p>
        </w:tc>
        <w:tc>
          <w:tcPr>
            <w:tcW w:w="426" w:type="dxa"/>
            <w:tcBorders>
              <w:top w:val="single" w:sz="6" w:space="0" w:color="auto"/>
              <w:left w:val="single" w:sz="6" w:space="0" w:color="auto"/>
              <w:bottom w:val="single" w:sz="6" w:space="0" w:color="auto"/>
              <w:right w:val="single" w:sz="6" w:space="0" w:color="auto"/>
            </w:tcBorders>
          </w:tcPr>
          <w:p w14:paraId="09D84BE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E406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E991AD" w14:textId="77777777" w:rsidR="00C336BB" w:rsidRPr="005B09E5" w:rsidRDefault="00C336BB" w:rsidP="00DA72C9">
            <w:pPr>
              <w:pStyle w:val="TAL"/>
              <w:rPr>
                <w:noProof/>
              </w:rPr>
            </w:pPr>
            <w:r w:rsidRPr="0091214E">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8677CE" w14:textId="77777777" w:rsidR="00C336BB" w:rsidRDefault="00C336BB" w:rsidP="00DA72C9">
            <w:pPr>
              <w:pStyle w:val="TAL"/>
              <w:rPr>
                <w:snapToGrid w:val="0"/>
              </w:rPr>
            </w:pPr>
            <w:r>
              <w:rPr>
                <w:snapToGrid w:val="0"/>
              </w:rPr>
              <w:t>17.4.0</w:t>
            </w:r>
          </w:p>
        </w:tc>
      </w:tr>
      <w:tr w:rsidR="00C336BB" w:rsidRPr="00FF42F5" w14:paraId="1AED73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3F120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43930"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32D6AE" w14:textId="77777777" w:rsidR="00C336BB" w:rsidRPr="000B0DC0" w:rsidRDefault="00C336BB" w:rsidP="00DA72C9">
            <w:pPr>
              <w:pStyle w:val="TAL"/>
              <w:jc w:val="center"/>
            </w:pPr>
            <w:r w:rsidRPr="000B0DC0">
              <w:t>SP-200</w:t>
            </w:r>
            <w:r>
              <w:rPr>
                <w:lang w:val="en-US"/>
              </w:rPr>
              <w:t>839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2AEF2" w14:textId="77777777" w:rsidR="00C336BB" w:rsidRDefault="00C336BB" w:rsidP="00DA72C9">
            <w:pPr>
              <w:pStyle w:val="TAL"/>
              <w:rPr>
                <w:snapToGrid w:val="0"/>
              </w:rPr>
            </w:pPr>
            <w:r>
              <w:rPr>
                <w:snapToGrid w:val="0"/>
              </w:rPr>
              <w:t>0227</w:t>
            </w:r>
          </w:p>
        </w:tc>
        <w:tc>
          <w:tcPr>
            <w:tcW w:w="426" w:type="dxa"/>
            <w:tcBorders>
              <w:top w:val="single" w:sz="6" w:space="0" w:color="auto"/>
              <w:left w:val="single" w:sz="6" w:space="0" w:color="auto"/>
              <w:bottom w:val="single" w:sz="6" w:space="0" w:color="auto"/>
              <w:right w:val="single" w:sz="6" w:space="0" w:color="auto"/>
            </w:tcBorders>
          </w:tcPr>
          <w:p w14:paraId="0CDE5C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95F565"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F40567" w14:textId="77777777" w:rsidR="00C336BB" w:rsidRPr="0091214E" w:rsidRDefault="00C336BB" w:rsidP="00DA72C9">
            <w:pPr>
              <w:pStyle w:val="TAL"/>
              <w:rPr>
                <w:noProof/>
              </w:rPr>
            </w:pPr>
            <w:r w:rsidRPr="00902E5E">
              <w:rPr>
                <w:noProof/>
              </w:rPr>
              <w:t>Removal of content reference IE from the FD requests using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7FEE7F" w14:textId="77777777" w:rsidR="00C336BB" w:rsidRDefault="00C336BB" w:rsidP="00DA72C9">
            <w:pPr>
              <w:pStyle w:val="TAL"/>
              <w:rPr>
                <w:snapToGrid w:val="0"/>
              </w:rPr>
            </w:pPr>
            <w:r>
              <w:rPr>
                <w:snapToGrid w:val="0"/>
              </w:rPr>
              <w:t>17.4.0</w:t>
            </w:r>
          </w:p>
        </w:tc>
      </w:tr>
      <w:tr w:rsidR="00C336BB" w:rsidRPr="00FF42F5" w14:paraId="0973FA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268548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80587A"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CEFD1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D01ABE" w14:textId="77777777" w:rsidR="00C336BB" w:rsidRDefault="00C336BB" w:rsidP="00DA72C9">
            <w:pPr>
              <w:pStyle w:val="TAL"/>
              <w:rPr>
                <w:snapToGrid w:val="0"/>
              </w:rPr>
            </w:pPr>
            <w:r>
              <w:rPr>
                <w:snapToGrid w:val="0"/>
              </w:rPr>
              <w:t>0228</w:t>
            </w:r>
          </w:p>
        </w:tc>
        <w:tc>
          <w:tcPr>
            <w:tcW w:w="426" w:type="dxa"/>
            <w:tcBorders>
              <w:top w:val="single" w:sz="6" w:space="0" w:color="auto"/>
              <w:left w:val="single" w:sz="6" w:space="0" w:color="auto"/>
              <w:bottom w:val="single" w:sz="6" w:space="0" w:color="auto"/>
              <w:right w:val="single" w:sz="6" w:space="0" w:color="auto"/>
            </w:tcBorders>
          </w:tcPr>
          <w:p w14:paraId="069EDE7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CA37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3CB9DDF" w14:textId="77777777" w:rsidR="00C336BB" w:rsidRPr="00902E5E" w:rsidRDefault="00C336BB" w:rsidP="00DA72C9">
            <w:pPr>
              <w:pStyle w:val="TAL"/>
              <w:rPr>
                <w:noProof/>
              </w:rPr>
            </w:pPr>
            <w:r w:rsidRPr="00631F05">
              <w:rPr>
                <w:noProof/>
              </w:rPr>
              <w:t>Functional alias handling for 1-1 FD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744B26" w14:textId="77777777" w:rsidR="00C336BB" w:rsidRDefault="00C336BB" w:rsidP="00DA72C9">
            <w:pPr>
              <w:pStyle w:val="TAL"/>
              <w:rPr>
                <w:snapToGrid w:val="0"/>
              </w:rPr>
            </w:pPr>
            <w:r>
              <w:rPr>
                <w:snapToGrid w:val="0"/>
              </w:rPr>
              <w:t>17.4.0</w:t>
            </w:r>
          </w:p>
        </w:tc>
      </w:tr>
      <w:tr w:rsidR="00C336BB" w:rsidRPr="00FF42F5" w14:paraId="2C2E6EA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5EBB20"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3D894C"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C91E2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97579A" w14:textId="77777777" w:rsidR="00C336BB" w:rsidRDefault="00C336BB" w:rsidP="00DA72C9">
            <w:pPr>
              <w:pStyle w:val="TAL"/>
              <w:rPr>
                <w:snapToGrid w:val="0"/>
              </w:rPr>
            </w:pPr>
            <w:r>
              <w:rPr>
                <w:snapToGrid w:val="0"/>
              </w:rPr>
              <w:t>0229</w:t>
            </w:r>
          </w:p>
        </w:tc>
        <w:tc>
          <w:tcPr>
            <w:tcW w:w="426" w:type="dxa"/>
            <w:tcBorders>
              <w:top w:val="single" w:sz="6" w:space="0" w:color="auto"/>
              <w:left w:val="single" w:sz="6" w:space="0" w:color="auto"/>
              <w:bottom w:val="single" w:sz="6" w:space="0" w:color="auto"/>
              <w:right w:val="single" w:sz="6" w:space="0" w:color="auto"/>
            </w:tcBorders>
          </w:tcPr>
          <w:p w14:paraId="0C086B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90AD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C2DA1C" w14:textId="77777777" w:rsidR="00C336BB" w:rsidRPr="00631F05" w:rsidRDefault="00C336BB" w:rsidP="00DA72C9">
            <w:pPr>
              <w:pStyle w:val="TAL"/>
              <w:rPr>
                <w:noProof/>
              </w:rPr>
            </w:pPr>
            <w:r w:rsidRPr="005357B4">
              <w:rPr>
                <w:noProof/>
              </w:rPr>
              <w:t>Functional alias handling for one-one session SDS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660DA" w14:textId="77777777" w:rsidR="00C336BB" w:rsidRDefault="00C336BB" w:rsidP="00DA72C9">
            <w:pPr>
              <w:pStyle w:val="TAL"/>
              <w:rPr>
                <w:snapToGrid w:val="0"/>
              </w:rPr>
            </w:pPr>
            <w:r>
              <w:rPr>
                <w:snapToGrid w:val="0"/>
              </w:rPr>
              <w:t>17.4.0</w:t>
            </w:r>
          </w:p>
        </w:tc>
      </w:tr>
      <w:tr w:rsidR="00C336BB" w:rsidRPr="00FF42F5" w14:paraId="4812A8D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56CB64"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C577F1"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9756B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71947" w14:textId="77777777" w:rsidR="00C336BB" w:rsidRDefault="00C336BB" w:rsidP="00DA72C9">
            <w:pPr>
              <w:pStyle w:val="TAL"/>
              <w:rPr>
                <w:snapToGrid w:val="0"/>
              </w:rPr>
            </w:pPr>
            <w:r>
              <w:rPr>
                <w:snapToGrid w:val="0"/>
              </w:rPr>
              <w:t>0230</w:t>
            </w:r>
          </w:p>
        </w:tc>
        <w:tc>
          <w:tcPr>
            <w:tcW w:w="426" w:type="dxa"/>
            <w:tcBorders>
              <w:top w:val="single" w:sz="6" w:space="0" w:color="auto"/>
              <w:left w:val="single" w:sz="6" w:space="0" w:color="auto"/>
              <w:bottom w:val="single" w:sz="6" w:space="0" w:color="auto"/>
              <w:right w:val="single" w:sz="6" w:space="0" w:color="auto"/>
            </w:tcBorders>
          </w:tcPr>
          <w:p w14:paraId="7EC18E5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7F49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42B460" w14:textId="77777777" w:rsidR="00C336BB" w:rsidRPr="005357B4" w:rsidRDefault="00C336BB" w:rsidP="00DA72C9">
            <w:pPr>
              <w:pStyle w:val="TAL"/>
              <w:rPr>
                <w:noProof/>
              </w:rPr>
            </w:pPr>
            <w:r w:rsidRPr="00383B4F">
              <w:rPr>
                <w:noProof/>
              </w:rPr>
              <w:t>Functional alias handling for one-one standalone SDS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0EAD14" w14:textId="77777777" w:rsidR="00C336BB" w:rsidRDefault="00C336BB" w:rsidP="00DA72C9">
            <w:pPr>
              <w:pStyle w:val="TAL"/>
              <w:rPr>
                <w:snapToGrid w:val="0"/>
              </w:rPr>
            </w:pPr>
            <w:r>
              <w:rPr>
                <w:snapToGrid w:val="0"/>
              </w:rPr>
              <w:t>17.4.0</w:t>
            </w:r>
          </w:p>
        </w:tc>
      </w:tr>
      <w:tr w:rsidR="00C336BB" w:rsidRPr="00FF42F5" w14:paraId="58F148E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EE31785"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0A08A2"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F9F4F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841FD" w14:textId="77777777" w:rsidR="00C336BB" w:rsidRDefault="00C336BB" w:rsidP="00DA72C9">
            <w:pPr>
              <w:pStyle w:val="TAL"/>
              <w:rPr>
                <w:snapToGrid w:val="0"/>
              </w:rPr>
            </w:pPr>
            <w:r>
              <w:rPr>
                <w:snapToGrid w:val="0"/>
              </w:rPr>
              <w:t>0231</w:t>
            </w:r>
          </w:p>
        </w:tc>
        <w:tc>
          <w:tcPr>
            <w:tcW w:w="426" w:type="dxa"/>
            <w:tcBorders>
              <w:top w:val="single" w:sz="6" w:space="0" w:color="auto"/>
              <w:left w:val="single" w:sz="6" w:space="0" w:color="auto"/>
              <w:bottom w:val="single" w:sz="6" w:space="0" w:color="auto"/>
              <w:right w:val="single" w:sz="6" w:space="0" w:color="auto"/>
            </w:tcBorders>
          </w:tcPr>
          <w:p w14:paraId="2948439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5649B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D575C29" w14:textId="77777777" w:rsidR="00C336BB" w:rsidRPr="00383B4F" w:rsidRDefault="00C336BB" w:rsidP="00DA72C9">
            <w:pPr>
              <w:pStyle w:val="TAL"/>
              <w:rPr>
                <w:noProof/>
              </w:rPr>
            </w:pPr>
            <w:r w:rsidRPr="005275A4">
              <w:rPr>
                <w:noProof/>
              </w:rPr>
              <w:t>Functional alias handling for IPCon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774079" w14:textId="77777777" w:rsidR="00C336BB" w:rsidRDefault="00C336BB" w:rsidP="00DA72C9">
            <w:pPr>
              <w:pStyle w:val="TAL"/>
              <w:rPr>
                <w:snapToGrid w:val="0"/>
              </w:rPr>
            </w:pPr>
            <w:r>
              <w:rPr>
                <w:snapToGrid w:val="0"/>
              </w:rPr>
              <w:t>17.4.0</w:t>
            </w:r>
          </w:p>
        </w:tc>
      </w:tr>
      <w:tr w:rsidR="00C336BB" w:rsidRPr="00FF42F5" w14:paraId="5AC429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86DC4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BE3EA7"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766DD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610E39" w14:textId="77777777" w:rsidR="00C336BB" w:rsidRDefault="00C336BB" w:rsidP="00DA72C9">
            <w:pPr>
              <w:pStyle w:val="TAL"/>
              <w:rPr>
                <w:snapToGrid w:val="0"/>
              </w:rPr>
            </w:pPr>
            <w:r>
              <w:rPr>
                <w:snapToGrid w:val="0"/>
              </w:rPr>
              <w:t>0232</w:t>
            </w:r>
          </w:p>
        </w:tc>
        <w:tc>
          <w:tcPr>
            <w:tcW w:w="426" w:type="dxa"/>
            <w:tcBorders>
              <w:top w:val="single" w:sz="6" w:space="0" w:color="auto"/>
              <w:left w:val="single" w:sz="6" w:space="0" w:color="auto"/>
              <w:bottom w:val="single" w:sz="6" w:space="0" w:color="auto"/>
              <w:right w:val="single" w:sz="6" w:space="0" w:color="auto"/>
            </w:tcBorders>
          </w:tcPr>
          <w:p w14:paraId="586B8C3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EF8B7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0C68B34" w14:textId="77777777" w:rsidR="00C336BB" w:rsidRPr="005275A4" w:rsidRDefault="00C336BB" w:rsidP="00DA72C9">
            <w:pPr>
              <w:pStyle w:val="TAL"/>
              <w:rPr>
                <w:noProof/>
              </w:rPr>
            </w:pPr>
            <w:r w:rsidRPr="002D4302">
              <w:rPr>
                <w:noProof/>
              </w:rPr>
              <w:t>Providing stored files in MCData content server for FD over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D73976" w14:textId="77777777" w:rsidR="00C336BB" w:rsidRDefault="00C336BB" w:rsidP="00DA72C9">
            <w:pPr>
              <w:pStyle w:val="TAL"/>
              <w:rPr>
                <w:snapToGrid w:val="0"/>
              </w:rPr>
            </w:pPr>
            <w:r>
              <w:rPr>
                <w:snapToGrid w:val="0"/>
              </w:rPr>
              <w:t>17.4.0</w:t>
            </w:r>
          </w:p>
        </w:tc>
      </w:tr>
      <w:tr w:rsidR="00C336BB" w:rsidRPr="00FF42F5" w14:paraId="4D207DA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26C7DD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254AF3"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B9009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57FF5D" w14:textId="77777777" w:rsidR="00C336BB" w:rsidRDefault="00C336BB" w:rsidP="00DA72C9">
            <w:pPr>
              <w:pStyle w:val="TAL"/>
              <w:rPr>
                <w:snapToGrid w:val="0"/>
              </w:rPr>
            </w:pPr>
            <w:r>
              <w:rPr>
                <w:snapToGrid w:val="0"/>
              </w:rPr>
              <w:t>0233</w:t>
            </w:r>
          </w:p>
        </w:tc>
        <w:tc>
          <w:tcPr>
            <w:tcW w:w="426" w:type="dxa"/>
            <w:tcBorders>
              <w:top w:val="single" w:sz="6" w:space="0" w:color="auto"/>
              <w:left w:val="single" w:sz="6" w:space="0" w:color="auto"/>
              <w:bottom w:val="single" w:sz="6" w:space="0" w:color="auto"/>
              <w:right w:val="single" w:sz="6" w:space="0" w:color="auto"/>
            </w:tcBorders>
          </w:tcPr>
          <w:p w14:paraId="6AEC653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F3749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BCD0366" w14:textId="77777777" w:rsidR="00C336BB" w:rsidRPr="002D4302" w:rsidRDefault="00C336BB" w:rsidP="00DA72C9">
            <w:pPr>
              <w:pStyle w:val="TAL"/>
              <w:rPr>
                <w:noProof/>
              </w:rPr>
            </w:pPr>
            <w:r w:rsidRPr="00603EA1">
              <w:rPr>
                <w:noProof/>
              </w:rPr>
              <w:t>Enhancement of MBMS user service usage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083685" w14:textId="77777777" w:rsidR="00C336BB" w:rsidRDefault="00C336BB" w:rsidP="00DA72C9">
            <w:pPr>
              <w:pStyle w:val="TAL"/>
              <w:rPr>
                <w:snapToGrid w:val="0"/>
              </w:rPr>
            </w:pPr>
            <w:r>
              <w:rPr>
                <w:snapToGrid w:val="0"/>
              </w:rPr>
              <w:t>17.4.0</w:t>
            </w:r>
          </w:p>
        </w:tc>
      </w:tr>
      <w:tr w:rsidR="00C336BB" w:rsidRPr="00FF42F5" w14:paraId="7400638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2827598"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E62BF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30DA20"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2CD717" w14:textId="77777777" w:rsidR="00C336BB" w:rsidRDefault="00C336BB" w:rsidP="00DA72C9">
            <w:pPr>
              <w:pStyle w:val="TAL"/>
              <w:rPr>
                <w:snapToGrid w:val="0"/>
              </w:rPr>
            </w:pPr>
            <w:r>
              <w:rPr>
                <w:snapToGrid w:val="0"/>
              </w:rPr>
              <w:t>0234</w:t>
            </w:r>
          </w:p>
        </w:tc>
        <w:tc>
          <w:tcPr>
            <w:tcW w:w="426" w:type="dxa"/>
            <w:tcBorders>
              <w:top w:val="single" w:sz="6" w:space="0" w:color="auto"/>
              <w:left w:val="single" w:sz="6" w:space="0" w:color="auto"/>
              <w:bottom w:val="single" w:sz="6" w:space="0" w:color="auto"/>
              <w:right w:val="single" w:sz="6" w:space="0" w:color="auto"/>
            </w:tcBorders>
          </w:tcPr>
          <w:p w14:paraId="6244628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8582DA"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0F9D7E9" w14:textId="77777777" w:rsidR="00C336BB" w:rsidRPr="00603EA1" w:rsidRDefault="00C336BB" w:rsidP="00DA72C9">
            <w:pPr>
              <w:pStyle w:val="TAL"/>
              <w:rPr>
                <w:noProof/>
              </w:rPr>
            </w:pPr>
            <w:r w:rsidRPr="003551DC">
              <w:rPr>
                <w:noProof/>
              </w:rPr>
              <w:t>Enhancement of Group standalone FD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DCE314" w14:textId="77777777" w:rsidR="00C336BB" w:rsidRDefault="00C336BB" w:rsidP="00DA72C9">
            <w:pPr>
              <w:pStyle w:val="TAL"/>
              <w:rPr>
                <w:snapToGrid w:val="0"/>
              </w:rPr>
            </w:pPr>
            <w:r>
              <w:rPr>
                <w:snapToGrid w:val="0"/>
              </w:rPr>
              <w:t>17.4.0</w:t>
            </w:r>
          </w:p>
        </w:tc>
      </w:tr>
      <w:tr w:rsidR="00C336BB" w:rsidRPr="00FF42F5" w14:paraId="20134B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F66BF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9982D5"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3CE883"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B0E034" w14:textId="77777777" w:rsidR="00C336BB" w:rsidRDefault="00C336BB" w:rsidP="00DA72C9">
            <w:pPr>
              <w:pStyle w:val="TAL"/>
              <w:rPr>
                <w:snapToGrid w:val="0"/>
              </w:rPr>
            </w:pPr>
            <w:r>
              <w:rPr>
                <w:snapToGrid w:val="0"/>
              </w:rPr>
              <w:t>0236</w:t>
            </w:r>
          </w:p>
        </w:tc>
        <w:tc>
          <w:tcPr>
            <w:tcW w:w="426" w:type="dxa"/>
            <w:tcBorders>
              <w:top w:val="single" w:sz="6" w:space="0" w:color="auto"/>
              <w:left w:val="single" w:sz="6" w:space="0" w:color="auto"/>
              <w:bottom w:val="single" w:sz="6" w:space="0" w:color="auto"/>
              <w:right w:val="single" w:sz="6" w:space="0" w:color="auto"/>
            </w:tcBorders>
          </w:tcPr>
          <w:p w14:paraId="0C95FE9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54963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1367AA" w14:textId="77777777" w:rsidR="00C336BB" w:rsidRPr="003551DC" w:rsidRDefault="00C336BB" w:rsidP="00DA72C9">
            <w:pPr>
              <w:pStyle w:val="TAL"/>
              <w:rPr>
                <w:noProof/>
              </w:rPr>
            </w:pPr>
            <w:r w:rsidRPr="007534AD">
              <w:rPr>
                <w:noProof/>
              </w:rPr>
              <w:t>MCData emergency group communication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7CBAB3" w14:textId="77777777" w:rsidR="00C336BB" w:rsidRDefault="00C336BB" w:rsidP="00DA72C9">
            <w:pPr>
              <w:pStyle w:val="TAL"/>
              <w:rPr>
                <w:snapToGrid w:val="0"/>
              </w:rPr>
            </w:pPr>
            <w:r>
              <w:rPr>
                <w:snapToGrid w:val="0"/>
              </w:rPr>
              <w:t>17.4.0</w:t>
            </w:r>
          </w:p>
        </w:tc>
      </w:tr>
      <w:tr w:rsidR="00C336BB" w:rsidRPr="00FF42F5" w14:paraId="1D644D0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56A5B1"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1F320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CFB96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092D84" w14:textId="77777777" w:rsidR="00C336BB" w:rsidRDefault="00C336BB" w:rsidP="00DA72C9">
            <w:pPr>
              <w:pStyle w:val="TAL"/>
              <w:rPr>
                <w:snapToGrid w:val="0"/>
              </w:rPr>
            </w:pPr>
            <w:r>
              <w:rPr>
                <w:snapToGrid w:val="0"/>
              </w:rPr>
              <w:t>0237</w:t>
            </w:r>
          </w:p>
        </w:tc>
        <w:tc>
          <w:tcPr>
            <w:tcW w:w="426" w:type="dxa"/>
            <w:tcBorders>
              <w:top w:val="single" w:sz="6" w:space="0" w:color="auto"/>
              <w:left w:val="single" w:sz="6" w:space="0" w:color="auto"/>
              <w:bottom w:val="single" w:sz="6" w:space="0" w:color="auto"/>
              <w:right w:val="single" w:sz="6" w:space="0" w:color="auto"/>
            </w:tcBorders>
          </w:tcPr>
          <w:p w14:paraId="4823ED4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3A6B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2EE0F2" w14:textId="77777777" w:rsidR="00C336BB" w:rsidRPr="007534AD" w:rsidRDefault="00C336BB" w:rsidP="00DA72C9">
            <w:pPr>
              <w:pStyle w:val="TAL"/>
              <w:rPr>
                <w:noProof/>
              </w:rPr>
            </w:pPr>
            <w:r w:rsidRPr="00496CED">
              <w:rPr>
                <w:noProof/>
              </w:rPr>
              <w:t>MCData one-to-one emergency communication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785511" w14:textId="77777777" w:rsidR="00C336BB" w:rsidRDefault="00C336BB" w:rsidP="00DA72C9">
            <w:pPr>
              <w:pStyle w:val="TAL"/>
              <w:rPr>
                <w:snapToGrid w:val="0"/>
              </w:rPr>
            </w:pPr>
            <w:r>
              <w:rPr>
                <w:snapToGrid w:val="0"/>
              </w:rPr>
              <w:t>17.4.0</w:t>
            </w:r>
          </w:p>
        </w:tc>
      </w:tr>
      <w:tr w:rsidR="00C336BB" w:rsidRPr="00FF42F5" w14:paraId="73B736A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BEB2BC8" w14:textId="77777777" w:rsidR="00C336BB" w:rsidRDefault="00C336BB" w:rsidP="00DA72C9">
            <w:pPr>
              <w:pStyle w:val="TAL"/>
              <w:rPr>
                <w:snapToGrid w:val="0"/>
              </w:rPr>
            </w:pPr>
            <w:r>
              <w:rPr>
                <w:snapToGrid w:val="0"/>
              </w:rPr>
              <w:lastRenderedPageBreak/>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FB5A4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C2CEE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88327C" w14:textId="77777777" w:rsidR="00C336BB" w:rsidRDefault="00C336BB" w:rsidP="00DA72C9">
            <w:pPr>
              <w:pStyle w:val="TAL"/>
              <w:rPr>
                <w:snapToGrid w:val="0"/>
              </w:rPr>
            </w:pPr>
            <w:r>
              <w:rPr>
                <w:snapToGrid w:val="0"/>
              </w:rPr>
              <w:t>0238</w:t>
            </w:r>
          </w:p>
        </w:tc>
        <w:tc>
          <w:tcPr>
            <w:tcW w:w="426" w:type="dxa"/>
            <w:tcBorders>
              <w:top w:val="single" w:sz="6" w:space="0" w:color="auto"/>
              <w:left w:val="single" w:sz="6" w:space="0" w:color="auto"/>
              <w:bottom w:val="single" w:sz="6" w:space="0" w:color="auto"/>
              <w:right w:val="single" w:sz="6" w:space="0" w:color="auto"/>
            </w:tcBorders>
          </w:tcPr>
          <w:p w14:paraId="20058C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E14F7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B212CB" w14:textId="77777777" w:rsidR="00C336BB" w:rsidRPr="00496CED" w:rsidRDefault="00C336BB" w:rsidP="00DA72C9">
            <w:pPr>
              <w:pStyle w:val="TAL"/>
              <w:rPr>
                <w:noProof/>
              </w:rPr>
            </w:pPr>
            <w:r w:rsidRPr="00D969FC">
              <w:rPr>
                <w:noProof/>
              </w:rPr>
              <w:t>Clarifications on the use of ProSe in off-network MCData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87E70A" w14:textId="77777777" w:rsidR="00C336BB" w:rsidRDefault="00C336BB" w:rsidP="00DA72C9">
            <w:pPr>
              <w:pStyle w:val="TAL"/>
              <w:rPr>
                <w:snapToGrid w:val="0"/>
              </w:rPr>
            </w:pPr>
            <w:r>
              <w:rPr>
                <w:snapToGrid w:val="0"/>
              </w:rPr>
              <w:t>17.4.0</w:t>
            </w:r>
          </w:p>
        </w:tc>
      </w:tr>
      <w:tr w:rsidR="00C336BB" w:rsidRPr="00FF42F5" w14:paraId="00E10C4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B9BF6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F1892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273466"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11EC5F" w14:textId="77777777" w:rsidR="00C336BB" w:rsidRDefault="00C336BB" w:rsidP="00DA72C9">
            <w:pPr>
              <w:pStyle w:val="TAL"/>
              <w:rPr>
                <w:snapToGrid w:val="0"/>
              </w:rPr>
            </w:pPr>
            <w:r>
              <w:rPr>
                <w:snapToGrid w:val="0"/>
              </w:rPr>
              <w:t>0239</w:t>
            </w:r>
          </w:p>
        </w:tc>
        <w:tc>
          <w:tcPr>
            <w:tcW w:w="426" w:type="dxa"/>
            <w:tcBorders>
              <w:top w:val="single" w:sz="6" w:space="0" w:color="auto"/>
              <w:left w:val="single" w:sz="6" w:space="0" w:color="auto"/>
              <w:bottom w:val="single" w:sz="6" w:space="0" w:color="auto"/>
              <w:right w:val="single" w:sz="6" w:space="0" w:color="auto"/>
            </w:tcBorders>
          </w:tcPr>
          <w:p w14:paraId="54A5BEA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8FB16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94D698" w14:textId="77777777" w:rsidR="00C336BB" w:rsidRPr="00D969FC" w:rsidRDefault="00C336BB" w:rsidP="00DA72C9">
            <w:pPr>
              <w:pStyle w:val="TAL"/>
              <w:rPr>
                <w:noProof/>
              </w:rPr>
            </w:pPr>
            <w:r w:rsidRPr="00E21F0E">
              <w:rPr>
                <w:noProof/>
              </w:rPr>
              <w:t>Apply transmission and reception control to all FD HTTP procedures consistently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F93E89" w14:textId="77777777" w:rsidR="00C336BB" w:rsidRDefault="00C336BB" w:rsidP="00DA72C9">
            <w:pPr>
              <w:pStyle w:val="TAL"/>
              <w:rPr>
                <w:snapToGrid w:val="0"/>
              </w:rPr>
            </w:pPr>
            <w:r>
              <w:rPr>
                <w:snapToGrid w:val="0"/>
              </w:rPr>
              <w:t>17.4.0</w:t>
            </w:r>
          </w:p>
        </w:tc>
      </w:tr>
      <w:tr w:rsidR="00C336BB" w:rsidRPr="00FF42F5" w14:paraId="1868780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9FBE1A"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4CD6E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DCE04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9458B5" w14:textId="77777777" w:rsidR="00C336BB" w:rsidRDefault="00C336BB" w:rsidP="00DA72C9">
            <w:pPr>
              <w:pStyle w:val="TAL"/>
              <w:rPr>
                <w:snapToGrid w:val="0"/>
              </w:rPr>
            </w:pPr>
            <w:r>
              <w:rPr>
                <w:snapToGrid w:val="0"/>
              </w:rPr>
              <w:t>0240</w:t>
            </w:r>
          </w:p>
        </w:tc>
        <w:tc>
          <w:tcPr>
            <w:tcW w:w="426" w:type="dxa"/>
            <w:tcBorders>
              <w:top w:val="single" w:sz="6" w:space="0" w:color="auto"/>
              <w:left w:val="single" w:sz="6" w:space="0" w:color="auto"/>
              <w:bottom w:val="single" w:sz="6" w:space="0" w:color="auto"/>
              <w:right w:val="single" w:sz="6" w:space="0" w:color="auto"/>
            </w:tcBorders>
          </w:tcPr>
          <w:p w14:paraId="131C06F3"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361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EE580E" w14:textId="77777777" w:rsidR="00C336BB" w:rsidRPr="00E21F0E" w:rsidRDefault="00C336BB" w:rsidP="00DA72C9">
            <w:pPr>
              <w:pStyle w:val="TAL"/>
              <w:rPr>
                <w:noProof/>
              </w:rPr>
            </w:pPr>
            <w:r w:rsidRPr="008361D6">
              <w:rPr>
                <w:noProof/>
              </w:rPr>
              <w:t>Functional alias handling for 1-1 FD requests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B4FD5B" w14:textId="77777777" w:rsidR="00C336BB" w:rsidRDefault="00C336BB" w:rsidP="00DA72C9">
            <w:pPr>
              <w:pStyle w:val="TAL"/>
              <w:rPr>
                <w:snapToGrid w:val="0"/>
              </w:rPr>
            </w:pPr>
            <w:r>
              <w:rPr>
                <w:snapToGrid w:val="0"/>
              </w:rPr>
              <w:t>17.4.0</w:t>
            </w:r>
          </w:p>
        </w:tc>
      </w:tr>
      <w:tr w:rsidR="00C336BB" w:rsidRPr="00FF42F5" w14:paraId="171ED6D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D19B00"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3455DF"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F240E"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A6F0F9" w14:textId="77777777" w:rsidR="00C336BB" w:rsidRDefault="00C336BB" w:rsidP="00DA72C9">
            <w:pPr>
              <w:pStyle w:val="TAL"/>
              <w:rPr>
                <w:snapToGrid w:val="0"/>
              </w:rPr>
            </w:pPr>
            <w:r>
              <w:rPr>
                <w:snapToGrid w:val="0"/>
              </w:rPr>
              <w:t>0242</w:t>
            </w:r>
          </w:p>
        </w:tc>
        <w:tc>
          <w:tcPr>
            <w:tcW w:w="426" w:type="dxa"/>
            <w:tcBorders>
              <w:top w:val="single" w:sz="6" w:space="0" w:color="auto"/>
              <w:left w:val="single" w:sz="6" w:space="0" w:color="auto"/>
              <w:bottom w:val="single" w:sz="6" w:space="0" w:color="auto"/>
              <w:right w:val="single" w:sz="6" w:space="0" w:color="auto"/>
            </w:tcBorders>
          </w:tcPr>
          <w:p w14:paraId="407749A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51C3F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D8BAD1" w14:textId="77777777" w:rsidR="00C336BB" w:rsidRPr="008361D6" w:rsidRDefault="00C336BB" w:rsidP="00DA72C9">
            <w:pPr>
              <w:pStyle w:val="TAL"/>
              <w:rPr>
                <w:noProof/>
              </w:rPr>
            </w:pPr>
            <w:r>
              <w:rPr>
                <w:noProof/>
              </w:rPr>
              <w:t xml:space="preserve">Align Annex B with changes to </w:t>
            </w:r>
            <w:r w:rsidRPr="004A63BA">
              <w:rPr>
                <w:noProof/>
              </w:rPr>
              <w:t>"</w:t>
            </w:r>
            <w:r>
              <w:rPr>
                <w:noProof/>
              </w:rPr>
              <w:t>auto-send</w:t>
            </w:r>
            <w:r w:rsidRPr="004A63BA">
              <w:rPr>
                <w:noProof/>
              </w:rPr>
              <w: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83D211" w14:textId="77777777" w:rsidR="00C336BB" w:rsidRDefault="00C336BB" w:rsidP="00DA72C9">
            <w:pPr>
              <w:pStyle w:val="TAL"/>
              <w:rPr>
                <w:snapToGrid w:val="0"/>
              </w:rPr>
            </w:pPr>
            <w:r>
              <w:rPr>
                <w:snapToGrid w:val="0"/>
              </w:rPr>
              <w:t>17.5.0</w:t>
            </w:r>
          </w:p>
        </w:tc>
      </w:tr>
      <w:tr w:rsidR="00C336BB" w:rsidRPr="00FF42F5" w14:paraId="4EE54AB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52458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58D74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467E9B"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3B74F" w14:textId="77777777" w:rsidR="00C336BB" w:rsidRDefault="00C336BB" w:rsidP="00DA72C9">
            <w:pPr>
              <w:pStyle w:val="TAL"/>
              <w:rPr>
                <w:snapToGrid w:val="0"/>
              </w:rPr>
            </w:pPr>
            <w:r>
              <w:rPr>
                <w:snapToGrid w:val="0"/>
              </w:rPr>
              <w:t>0243</w:t>
            </w:r>
          </w:p>
        </w:tc>
        <w:tc>
          <w:tcPr>
            <w:tcW w:w="426" w:type="dxa"/>
            <w:tcBorders>
              <w:top w:val="single" w:sz="6" w:space="0" w:color="auto"/>
              <w:left w:val="single" w:sz="6" w:space="0" w:color="auto"/>
              <w:bottom w:val="single" w:sz="6" w:space="0" w:color="auto"/>
              <w:right w:val="single" w:sz="6" w:space="0" w:color="auto"/>
            </w:tcBorders>
          </w:tcPr>
          <w:p w14:paraId="7A4C11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4C8B8D"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92800E" w14:textId="77777777" w:rsidR="00C336BB" w:rsidRDefault="00C336BB" w:rsidP="00DA72C9">
            <w:pPr>
              <w:pStyle w:val="TAL"/>
              <w:rPr>
                <w:noProof/>
              </w:rPr>
            </w:pPr>
            <w:r w:rsidRPr="00711F64">
              <w:rPr>
                <w:noProof/>
              </w:rPr>
              <w:t>Correction to the transmission control configuration 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477F24" w14:textId="77777777" w:rsidR="00C336BB" w:rsidRDefault="00C336BB" w:rsidP="00DA72C9">
            <w:pPr>
              <w:pStyle w:val="TAL"/>
              <w:rPr>
                <w:snapToGrid w:val="0"/>
              </w:rPr>
            </w:pPr>
            <w:r>
              <w:rPr>
                <w:snapToGrid w:val="0"/>
              </w:rPr>
              <w:t>17.5.0</w:t>
            </w:r>
          </w:p>
        </w:tc>
      </w:tr>
      <w:tr w:rsidR="00C336BB" w:rsidRPr="00FF42F5" w14:paraId="7272110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6F2E2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D49B34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6F9E55" w14:textId="77777777" w:rsidR="00C336BB" w:rsidRPr="006C163E" w:rsidRDefault="00C336BB" w:rsidP="00DA72C9">
            <w:pPr>
              <w:pStyle w:val="TAL"/>
              <w:jc w:val="center"/>
              <w:rPr>
                <w:lang w:val="en-US"/>
              </w:rPr>
            </w:pPr>
            <w:r>
              <w:t>SP-20099</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1A002B" w14:textId="77777777" w:rsidR="00C336BB" w:rsidRDefault="00C336BB" w:rsidP="00DA72C9">
            <w:pPr>
              <w:pStyle w:val="TAL"/>
              <w:rPr>
                <w:snapToGrid w:val="0"/>
              </w:rPr>
            </w:pPr>
            <w:r>
              <w:rPr>
                <w:snapToGrid w:val="0"/>
              </w:rPr>
              <w:t>0246</w:t>
            </w:r>
          </w:p>
        </w:tc>
        <w:tc>
          <w:tcPr>
            <w:tcW w:w="426" w:type="dxa"/>
            <w:tcBorders>
              <w:top w:val="single" w:sz="6" w:space="0" w:color="auto"/>
              <w:left w:val="single" w:sz="6" w:space="0" w:color="auto"/>
              <w:bottom w:val="single" w:sz="6" w:space="0" w:color="auto"/>
              <w:right w:val="single" w:sz="6" w:space="0" w:color="auto"/>
            </w:tcBorders>
          </w:tcPr>
          <w:p w14:paraId="68852A9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BED85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F7D5485" w14:textId="77777777" w:rsidR="00C336BB" w:rsidRPr="00711F64" w:rsidRDefault="00C336BB" w:rsidP="00DA72C9">
            <w:pPr>
              <w:pStyle w:val="TAL"/>
              <w:rPr>
                <w:noProof/>
              </w:rPr>
            </w:pPr>
            <w:r w:rsidRPr="00094795">
              <w:rPr>
                <w:noProof/>
              </w:rPr>
              <w:t>Various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205BE5" w14:textId="77777777" w:rsidR="00C336BB" w:rsidRDefault="00C336BB" w:rsidP="00DA72C9">
            <w:pPr>
              <w:pStyle w:val="TAL"/>
              <w:rPr>
                <w:snapToGrid w:val="0"/>
              </w:rPr>
            </w:pPr>
            <w:r>
              <w:rPr>
                <w:snapToGrid w:val="0"/>
              </w:rPr>
              <w:t>17.5.0</w:t>
            </w:r>
          </w:p>
        </w:tc>
      </w:tr>
      <w:tr w:rsidR="00C336BB" w:rsidRPr="00FF42F5" w14:paraId="61BC06D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04BD5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DFC309"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4A1EB6" w14:textId="77777777" w:rsidR="00C336BB"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892247" w14:textId="77777777" w:rsidR="00C336BB" w:rsidRDefault="00C336BB" w:rsidP="00DA72C9">
            <w:pPr>
              <w:pStyle w:val="TAL"/>
              <w:rPr>
                <w:snapToGrid w:val="0"/>
              </w:rPr>
            </w:pPr>
            <w:r>
              <w:rPr>
                <w:snapToGrid w:val="0"/>
              </w:rPr>
              <w:t>0248</w:t>
            </w:r>
          </w:p>
        </w:tc>
        <w:tc>
          <w:tcPr>
            <w:tcW w:w="426" w:type="dxa"/>
            <w:tcBorders>
              <w:top w:val="single" w:sz="6" w:space="0" w:color="auto"/>
              <w:left w:val="single" w:sz="6" w:space="0" w:color="auto"/>
              <w:bottom w:val="single" w:sz="6" w:space="0" w:color="auto"/>
              <w:right w:val="single" w:sz="6" w:space="0" w:color="auto"/>
            </w:tcBorders>
          </w:tcPr>
          <w:p w14:paraId="7DF4E8D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9655C7"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6597ED" w14:textId="77777777" w:rsidR="00C336BB" w:rsidRPr="00094795" w:rsidRDefault="00C336BB" w:rsidP="00DA72C9">
            <w:pPr>
              <w:pStyle w:val="TAL"/>
              <w:rPr>
                <w:noProof/>
              </w:rPr>
            </w:pPr>
            <w:r w:rsidRPr="00597018">
              <w:rPr>
                <w:noProof/>
              </w:rPr>
              <w:t>IP connectivity, SDS and FD functional model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821066" w14:textId="77777777" w:rsidR="00C336BB" w:rsidRDefault="00C336BB" w:rsidP="00DA72C9">
            <w:pPr>
              <w:pStyle w:val="TAL"/>
              <w:rPr>
                <w:snapToGrid w:val="0"/>
              </w:rPr>
            </w:pPr>
            <w:r>
              <w:rPr>
                <w:snapToGrid w:val="0"/>
              </w:rPr>
              <w:t>17.5.0</w:t>
            </w:r>
          </w:p>
        </w:tc>
      </w:tr>
      <w:tr w:rsidR="00C336BB" w:rsidRPr="00FF42F5" w14:paraId="60B9143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55EAA77"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BE5A9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A63802" w14:textId="77777777" w:rsidR="00C336BB" w:rsidRPr="00597018"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BF86CF" w14:textId="77777777" w:rsidR="00C336BB" w:rsidRDefault="00C336BB" w:rsidP="00DA72C9">
            <w:pPr>
              <w:pStyle w:val="TAL"/>
              <w:rPr>
                <w:snapToGrid w:val="0"/>
              </w:rPr>
            </w:pPr>
            <w:r>
              <w:rPr>
                <w:snapToGrid w:val="0"/>
              </w:rPr>
              <w:t>0249</w:t>
            </w:r>
          </w:p>
        </w:tc>
        <w:tc>
          <w:tcPr>
            <w:tcW w:w="426" w:type="dxa"/>
            <w:tcBorders>
              <w:top w:val="single" w:sz="6" w:space="0" w:color="auto"/>
              <w:left w:val="single" w:sz="6" w:space="0" w:color="auto"/>
              <w:bottom w:val="single" w:sz="6" w:space="0" w:color="auto"/>
              <w:right w:val="single" w:sz="6" w:space="0" w:color="auto"/>
            </w:tcBorders>
          </w:tcPr>
          <w:p w14:paraId="55A3843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13599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5FDCA0" w14:textId="77777777" w:rsidR="00C336BB" w:rsidRPr="00597018" w:rsidRDefault="00C336BB" w:rsidP="00DA72C9">
            <w:pPr>
              <w:pStyle w:val="TAL"/>
              <w:rPr>
                <w:noProof/>
              </w:rPr>
            </w:pPr>
            <w:r w:rsidRPr="00A314FC">
              <w:rPr>
                <w:noProof/>
              </w:rPr>
              <w:t>Application specific metadata container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9FD4F1" w14:textId="77777777" w:rsidR="00C336BB" w:rsidRDefault="00C336BB" w:rsidP="00DA72C9">
            <w:pPr>
              <w:pStyle w:val="TAL"/>
              <w:rPr>
                <w:snapToGrid w:val="0"/>
              </w:rPr>
            </w:pPr>
            <w:r>
              <w:rPr>
                <w:snapToGrid w:val="0"/>
              </w:rPr>
              <w:t>17.5.0</w:t>
            </w:r>
          </w:p>
        </w:tc>
      </w:tr>
      <w:tr w:rsidR="00C336BB" w:rsidRPr="00FF42F5" w14:paraId="3051E45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7487258"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576BF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D4CB73"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8DDEF6" w14:textId="77777777" w:rsidR="00C336BB" w:rsidRDefault="00C336BB" w:rsidP="00DA72C9">
            <w:pPr>
              <w:pStyle w:val="TAL"/>
              <w:rPr>
                <w:snapToGrid w:val="0"/>
              </w:rPr>
            </w:pPr>
            <w:r>
              <w:rPr>
                <w:snapToGrid w:val="0"/>
              </w:rPr>
              <w:t>0250</w:t>
            </w:r>
          </w:p>
        </w:tc>
        <w:tc>
          <w:tcPr>
            <w:tcW w:w="426" w:type="dxa"/>
            <w:tcBorders>
              <w:top w:val="single" w:sz="6" w:space="0" w:color="auto"/>
              <w:left w:val="single" w:sz="6" w:space="0" w:color="auto"/>
              <w:bottom w:val="single" w:sz="6" w:space="0" w:color="auto"/>
              <w:right w:val="single" w:sz="6" w:space="0" w:color="auto"/>
            </w:tcBorders>
          </w:tcPr>
          <w:p w14:paraId="2CAF31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0037D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6B0EAC" w14:textId="77777777" w:rsidR="00C336BB" w:rsidRPr="00A314FC" w:rsidRDefault="00C336BB" w:rsidP="00DA72C9">
            <w:pPr>
              <w:pStyle w:val="TAL"/>
              <w:rPr>
                <w:noProof/>
              </w:rPr>
            </w:pPr>
            <w:r w:rsidRPr="002A3708">
              <w:rPr>
                <w:noProof/>
              </w:rPr>
              <w:t>Removal of duplicate MCData disposition notification information flow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1E8E9C" w14:textId="77777777" w:rsidR="00C336BB" w:rsidRDefault="00C336BB" w:rsidP="00DA72C9">
            <w:pPr>
              <w:pStyle w:val="TAL"/>
              <w:rPr>
                <w:snapToGrid w:val="0"/>
              </w:rPr>
            </w:pPr>
            <w:r>
              <w:rPr>
                <w:snapToGrid w:val="0"/>
              </w:rPr>
              <w:t>17.5.0</w:t>
            </w:r>
          </w:p>
        </w:tc>
      </w:tr>
      <w:tr w:rsidR="00C336BB" w:rsidRPr="00FF42F5" w14:paraId="43B2994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0B2C0FD"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297C1"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A4ABE5"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632F81" w14:textId="77777777" w:rsidR="00C336BB" w:rsidRDefault="00C336BB" w:rsidP="00DA72C9">
            <w:pPr>
              <w:pStyle w:val="TAL"/>
              <w:rPr>
                <w:snapToGrid w:val="0"/>
              </w:rPr>
            </w:pPr>
            <w:r>
              <w:rPr>
                <w:snapToGrid w:val="0"/>
              </w:rPr>
              <w:t>0251</w:t>
            </w:r>
          </w:p>
        </w:tc>
        <w:tc>
          <w:tcPr>
            <w:tcW w:w="426" w:type="dxa"/>
            <w:tcBorders>
              <w:top w:val="single" w:sz="6" w:space="0" w:color="auto"/>
              <w:left w:val="single" w:sz="6" w:space="0" w:color="auto"/>
              <w:bottom w:val="single" w:sz="6" w:space="0" w:color="auto"/>
              <w:right w:val="single" w:sz="6" w:space="0" w:color="auto"/>
            </w:tcBorders>
          </w:tcPr>
          <w:p w14:paraId="1C22545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0B27D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30505FB" w14:textId="77777777" w:rsidR="00C336BB" w:rsidRPr="002A3708" w:rsidRDefault="00C336BB" w:rsidP="00DA72C9">
            <w:pPr>
              <w:pStyle w:val="TAL"/>
              <w:rPr>
                <w:noProof/>
              </w:rPr>
            </w:pPr>
            <w:r>
              <w:rPr>
                <w:noProof/>
              </w:rPr>
              <w:t>Corrections to FD using procedures and editorials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C326C0" w14:textId="77777777" w:rsidR="00C336BB" w:rsidRDefault="00C336BB" w:rsidP="00DA72C9">
            <w:pPr>
              <w:pStyle w:val="TAL"/>
              <w:rPr>
                <w:snapToGrid w:val="0"/>
              </w:rPr>
            </w:pPr>
            <w:r>
              <w:rPr>
                <w:snapToGrid w:val="0"/>
              </w:rPr>
              <w:t>17.5.0</w:t>
            </w:r>
          </w:p>
        </w:tc>
      </w:tr>
      <w:tr w:rsidR="00C336BB" w:rsidRPr="00FF42F5" w14:paraId="2C62824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5AEF7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4E91DC"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3E6417"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927E8D" w14:textId="77777777" w:rsidR="00C336BB" w:rsidRDefault="00C336BB" w:rsidP="00DA72C9">
            <w:pPr>
              <w:pStyle w:val="TAL"/>
              <w:rPr>
                <w:snapToGrid w:val="0"/>
              </w:rPr>
            </w:pPr>
            <w:r>
              <w:rPr>
                <w:snapToGrid w:val="0"/>
              </w:rPr>
              <w:t>0252</w:t>
            </w:r>
          </w:p>
        </w:tc>
        <w:tc>
          <w:tcPr>
            <w:tcW w:w="426" w:type="dxa"/>
            <w:tcBorders>
              <w:top w:val="single" w:sz="6" w:space="0" w:color="auto"/>
              <w:left w:val="single" w:sz="6" w:space="0" w:color="auto"/>
              <w:bottom w:val="single" w:sz="6" w:space="0" w:color="auto"/>
              <w:right w:val="single" w:sz="6" w:space="0" w:color="auto"/>
            </w:tcBorders>
          </w:tcPr>
          <w:p w14:paraId="400DC9E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078539" w14:textId="77777777" w:rsidR="00C336BB" w:rsidRPr="006C163E"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78EC188" w14:textId="77777777" w:rsidR="00C336BB" w:rsidRDefault="00C336BB" w:rsidP="00DA72C9">
            <w:pPr>
              <w:pStyle w:val="TAL"/>
              <w:rPr>
                <w:noProof/>
              </w:rPr>
            </w:pPr>
            <w:r w:rsidRPr="00763398">
              <w:rPr>
                <w:noProof/>
              </w:rPr>
              <w:t>Depositing file contents distributed via FD communication using HTTP into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A378EA" w14:textId="77777777" w:rsidR="00C336BB" w:rsidRDefault="00C336BB" w:rsidP="00DA72C9">
            <w:pPr>
              <w:pStyle w:val="TAL"/>
              <w:rPr>
                <w:snapToGrid w:val="0"/>
              </w:rPr>
            </w:pPr>
            <w:r>
              <w:rPr>
                <w:snapToGrid w:val="0"/>
              </w:rPr>
              <w:t>17.5.0</w:t>
            </w:r>
          </w:p>
        </w:tc>
      </w:tr>
      <w:tr w:rsidR="00C336BB" w:rsidRPr="00FF42F5" w14:paraId="4C1DAC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A2B918A"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7B2F2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CBD038"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FFB5E7" w14:textId="77777777" w:rsidR="00C336BB" w:rsidRDefault="00C336BB" w:rsidP="00DA72C9">
            <w:pPr>
              <w:pStyle w:val="TAL"/>
              <w:rPr>
                <w:snapToGrid w:val="0"/>
              </w:rPr>
            </w:pPr>
            <w:r>
              <w:rPr>
                <w:snapToGrid w:val="0"/>
              </w:rPr>
              <w:t>0253</w:t>
            </w:r>
          </w:p>
        </w:tc>
        <w:tc>
          <w:tcPr>
            <w:tcW w:w="426" w:type="dxa"/>
            <w:tcBorders>
              <w:top w:val="single" w:sz="6" w:space="0" w:color="auto"/>
              <w:left w:val="single" w:sz="6" w:space="0" w:color="auto"/>
              <w:bottom w:val="single" w:sz="6" w:space="0" w:color="auto"/>
              <w:right w:val="single" w:sz="6" w:space="0" w:color="auto"/>
            </w:tcBorders>
          </w:tcPr>
          <w:p w14:paraId="11F25CA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D91E3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6878D3" w14:textId="77777777" w:rsidR="00C336BB" w:rsidRPr="00763398" w:rsidRDefault="00C336BB" w:rsidP="00DA72C9">
            <w:pPr>
              <w:pStyle w:val="TAL"/>
              <w:rPr>
                <w:noProof/>
              </w:rPr>
            </w:pPr>
            <w:r w:rsidRPr="007A3B4F">
              <w:rPr>
                <w:noProof/>
              </w:rPr>
              <w:t>Distribution of file residing in MCData message store account of the MCData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EFF883" w14:textId="77777777" w:rsidR="00C336BB" w:rsidRDefault="00C336BB" w:rsidP="00DA72C9">
            <w:pPr>
              <w:pStyle w:val="TAL"/>
              <w:rPr>
                <w:snapToGrid w:val="0"/>
              </w:rPr>
            </w:pPr>
            <w:r>
              <w:rPr>
                <w:snapToGrid w:val="0"/>
              </w:rPr>
              <w:t>17.5.0</w:t>
            </w:r>
          </w:p>
        </w:tc>
      </w:tr>
      <w:tr w:rsidR="00C336BB" w:rsidRPr="00FF42F5" w14:paraId="7E6E421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7C28F1"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3B7CEB"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341544" w14:textId="77777777" w:rsidR="00C336BB" w:rsidRPr="00A314FC"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20BFFF" w14:textId="77777777" w:rsidR="00C336BB" w:rsidRDefault="00C336BB" w:rsidP="00DA72C9">
            <w:pPr>
              <w:pStyle w:val="TAL"/>
              <w:rPr>
                <w:snapToGrid w:val="0"/>
              </w:rPr>
            </w:pPr>
            <w:r>
              <w:rPr>
                <w:snapToGrid w:val="0"/>
              </w:rPr>
              <w:t>0255</w:t>
            </w:r>
          </w:p>
        </w:tc>
        <w:tc>
          <w:tcPr>
            <w:tcW w:w="426" w:type="dxa"/>
            <w:tcBorders>
              <w:top w:val="single" w:sz="6" w:space="0" w:color="auto"/>
              <w:left w:val="single" w:sz="6" w:space="0" w:color="auto"/>
              <w:bottom w:val="single" w:sz="6" w:space="0" w:color="auto"/>
              <w:right w:val="single" w:sz="6" w:space="0" w:color="auto"/>
            </w:tcBorders>
          </w:tcPr>
          <w:p w14:paraId="1C7281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ECC8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9CA948A" w14:textId="77777777" w:rsidR="00C336BB" w:rsidRPr="007A3B4F" w:rsidRDefault="00C336BB" w:rsidP="00DA72C9">
            <w:pPr>
              <w:pStyle w:val="TAL"/>
              <w:rPr>
                <w:noProof/>
              </w:rPr>
            </w:pPr>
            <w:r w:rsidRPr="00412F6A">
              <w:rPr>
                <w:noProof/>
              </w:rPr>
              <w:t>Message Store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BB15DF5" w14:textId="77777777" w:rsidR="00C336BB" w:rsidRDefault="00C336BB" w:rsidP="00DA72C9">
            <w:pPr>
              <w:pStyle w:val="TAL"/>
              <w:rPr>
                <w:snapToGrid w:val="0"/>
              </w:rPr>
            </w:pPr>
            <w:r>
              <w:rPr>
                <w:snapToGrid w:val="0"/>
              </w:rPr>
              <w:t>17.6.0</w:t>
            </w:r>
          </w:p>
        </w:tc>
      </w:tr>
      <w:tr w:rsidR="00C336BB" w:rsidRPr="00FF42F5" w14:paraId="2983ED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6EA4E23"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C47034"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114C6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AD49F6" w14:textId="77777777" w:rsidR="00C336BB" w:rsidRDefault="00C336BB" w:rsidP="00DA72C9">
            <w:pPr>
              <w:pStyle w:val="TAL"/>
              <w:rPr>
                <w:snapToGrid w:val="0"/>
              </w:rPr>
            </w:pPr>
            <w:r>
              <w:rPr>
                <w:snapToGrid w:val="0"/>
              </w:rPr>
              <w:t>0256</w:t>
            </w:r>
          </w:p>
        </w:tc>
        <w:tc>
          <w:tcPr>
            <w:tcW w:w="426" w:type="dxa"/>
            <w:tcBorders>
              <w:top w:val="single" w:sz="6" w:space="0" w:color="auto"/>
              <w:left w:val="single" w:sz="6" w:space="0" w:color="auto"/>
              <w:bottom w:val="single" w:sz="6" w:space="0" w:color="auto"/>
              <w:right w:val="single" w:sz="6" w:space="0" w:color="auto"/>
            </w:tcBorders>
          </w:tcPr>
          <w:p w14:paraId="38FB38D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C034C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B45669" w14:textId="77777777" w:rsidR="00C336BB" w:rsidRPr="00412F6A" w:rsidRDefault="00C336BB" w:rsidP="00DA72C9">
            <w:pPr>
              <w:pStyle w:val="TAL"/>
              <w:rPr>
                <w:noProof/>
              </w:rPr>
            </w:pPr>
            <w:r w:rsidRPr="003557F7">
              <w:rPr>
                <w:noProof/>
              </w:rPr>
              <w:t>Corrections to FD using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63B783" w14:textId="77777777" w:rsidR="00C336BB" w:rsidRDefault="00C336BB" w:rsidP="00DA72C9">
            <w:pPr>
              <w:pStyle w:val="TAL"/>
              <w:rPr>
                <w:snapToGrid w:val="0"/>
              </w:rPr>
            </w:pPr>
            <w:r>
              <w:rPr>
                <w:snapToGrid w:val="0"/>
              </w:rPr>
              <w:t>17.6.0</w:t>
            </w:r>
          </w:p>
        </w:tc>
      </w:tr>
      <w:tr w:rsidR="00C336BB" w:rsidRPr="00FF42F5" w14:paraId="4F79E1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535DB48"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A3279"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DF1336"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F0F4DA" w14:textId="77777777" w:rsidR="00C336BB" w:rsidRDefault="00C336BB" w:rsidP="00DA72C9">
            <w:pPr>
              <w:pStyle w:val="TAL"/>
              <w:rPr>
                <w:snapToGrid w:val="0"/>
              </w:rPr>
            </w:pPr>
            <w:r>
              <w:rPr>
                <w:snapToGrid w:val="0"/>
              </w:rPr>
              <w:t>0257</w:t>
            </w:r>
          </w:p>
        </w:tc>
        <w:tc>
          <w:tcPr>
            <w:tcW w:w="426" w:type="dxa"/>
            <w:tcBorders>
              <w:top w:val="single" w:sz="6" w:space="0" w:color="auto"/>
              <w:left w:val="single" w:sz="6" w:space="0" w:color="auto"/>
              <w:bottom w:val="single" w:sz="6" w:space="0" w:color="auto"/>
              <w:right w:val="single" w:sz="6" w:space="0" w:color="auto"/>
            </w:tcBorders>
          </w:tcPr>
          <w:p w14:paraId="69EE414F"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4C66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F36E84" w14:textId="77777777" w:rsidR="00C336BB" w:rsidRPr="003557F7" w:rsidRDefault="00C336BB" w:rsidP="00DA72C9">
            <w:pPr>
              <w:pStyle w:val="TAL"/>
              <w:rPr>
                <w:noProof/>
              </w:rPr>
            </w:pPr>
            <w:r w:rsidRPr="00CA6A50">
              <w:rPr>
                <w:noProof/>
              </w:rPr>
              <w:t>Correction to Deposit an Object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E3928C" w14:textId="77777777" w:rsidR="00C336BB" w:rsidRDefault="00C336BB" w:rsidP="00DA72C9">
            <w:pPr>
              <w:pStyle w:val="TAL"/>
              <w:rPr>
                <w:snapToGrid w:val="0"/>
              </w:rPr>
            </w:pPr>
            <w:r>
              <w:rPr>
                <w:snapToGrid w:val="0"/>
              </w:rPr>
              <w:t>17.6.0</w:t>
            </w:r>
          </w:p>
        </w:tc>
      </w:tr>
      <w:tr w:rsidR="00C336BB" w:rsidRPr="00FF42F5" w14:paraId="7DDC37D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1CBA5E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A8DC5F"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1B049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8C447C" w14:textId="77777777" w:rsidR="00C336BB" w:rsidRDefault="00C336BB" w:rsidP="00DA72C9">
            <w:pPr>
              <w:pStyle w:val="TAL"/>
              <w:rPr>
                <w:snapToGrid w:val="0"/>
              </w:rPr>
            </w:pPr>
            <w:r>
              <w:rPr>
                <w:snapToGrid w:val="0"/>
              </w:rPr>
              <w:t>0258</w:t>
            </w:r>
          </w:p>
        </w:tc>
        <w:tc>
          <w:tcPr>
            <w:tcW w:w="426" w:type="dxa"/>
            <w:tcBorders>
              <w:top w:val="single" w:sz="6" w:space="0" w:color="auto"/>
              <w:left w:val="single" w:sz="6" w:space="0" w:color="auto"/>
              <w:bottom w:val="single" w:sz="6" w:space="0" w:color="auto"/>
              <w:right w:val="single" w:sz="6" w:space="0" w:color="auto"/>
            </w:tcBorders>
          </w:tcPr>
          <w:p w14:paraId="382C404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9FD85"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86F8D1D" w14:textId="77777777" w:rsidR="00C336BB" w:rsidRPr="00CA6A50" w:rsidRDefault="00C336BB" w:rsidP="00DA72C9">
            <w:pPr>
              <w:pStyle w:val="TAL"/>
              <w:rPr>
                <w:noProof/>
              </w:rPr>
            </w:pPr>
            <w:r w:rsidRPr="00911F71">
              <w:rPr>
                <w:noProof/>
              </w:rPr>
              <w:t>Correct typos on information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857B69" w14:textId="77777777" w:rsidR="00C336BB" w:rsidRDefault="00C336BB" w:rsidP="00DA72C9">
            <w:pPr>
              <w:pStyle w:val="TAL"/>
              <w:rPr>
                <w:snapToGrid w:val="0"/>
              </w:rPr>
            </w:pPr>
            <w:r>
              <w:rPr>
                <w:snapToGrid w:val="0"/>
              </w:rPr>
              <w:t>17.6.0</w:t>
            </w:r>
          </w:p>
        </w:tc>
      </w:tr>
      <w:tr w:rsidR="00C336BB" w:rsidRPr="00FF42F5" w14:paraId="034A494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4583FD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965FF1"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EB80E8"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BD34C0" w14:textId="77777777" w:rsidR="00C336BB" w:rsidRDefault="00C336BB" w:rsidP="00DA72C9">
            <w:pPr>
              <w:pStyle w:val="TAL"/>
              <w:rPr>
                <w:snapToGrid w:val="0"/>
              </w:rPr>
            </w:pPr>
            <w:r>
              <w:rPr>
                <w:snapToGrid w:val="0"/>
              </w:rPr>
              <w:t>0259</w:t>
            </w:r>
          </w:p>
        </w:tc>
        <w:tc>
          <w:tcPr>
            <w:tcW w:w="426" w:type="dxa"/>
            <w:tcBorders>
              <w:top w:val="single" w:sz="6" w:space="0" w:color="auto"/>
              <w:left w:val="single" w:sz="6" w:space="0" w:color="auto"/>
              <w:bottom w:val="single" w:sz="6" w:space="0" w:color="auto"/>
              <w:right w:val="single" w:sz="6" w:space="0" w:color="auto"/>
            </w:tcBorders>
          </w:tcPr>
          <w:p w14:paraId="099D75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C0013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8FAA770" w14:textId="77777777" w:rsidR="00C336BB" w:rsidRPr="00911F71" w:rsidRDefault="00C336BB" w:rsidP="00DA72C9">
            <w:pPr>
              <w:pStyle w:val="TAL"/>
              <w:rPr>
                <w:noProof/>
              </w:rPr>
            </w:pPr>
            <w:r w:rsidRPr="005074D9">
              <w:rPr>
                <w:noProof/>
              </w:rPr>
              <w:t>Correction and clarification on file upload using HTTP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F67098" w14:textId="77777777" w:rsidR="00C336BB" w:rsidRDefault="00C336BB" w:rsidP="00DA72C9">
            <w:pPr>
              <w:pStyle w:val="TAL"/>
              <w:rPr>
                <w:snapToGrid w:val="0"/>
              </w:rPr>
            </w:pPr>
            <w:r>
              <w:rPr>
                <w:snapToGrid w:val="0"/>
              </w:rPr>
              <w:t>17.6.0</w:t>
            </w:r>
          </w:p>
        </w:tc>
      </w:tr>
      <w:tr w:rsidR="00C336BB" w:rsidRPr="00FF42F5" w14:paraId="10052F2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3E98B9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9C4006"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510AC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187EDE" w14:textId="77777777" w:rsidR="00C336BB" w:rsidRDefault="00C336BB" w:rsidP="00DA72C9">
            <w:pPr>
              <w:pStyle w:val="TAL"/>
              <w:rPr>
                <w:snapToGrid w:val="0"/>
              </w:rPr>
            </w:pPr>
            <w:r>
              <w:rPr>
                <w:snapToGrid w:val="0"/>
              </w:rPr>
              <w:t>0260</w:t>
            </w:r>
          </w:p>
        </w:tc>
        <w:tc>
          <w:tcPr>
            <w:tcW w:w="426" w:type="dxa"/>
            <w:tcBorders>
              <w:top w:val="single" w:sz="6" w:space="0" w:color="auto"/>
              <w:left w:val="single" w:sz="6" w:space="0" w:color="auto"/>
              <w:bottom w:val="single" w:sz="6" w:space="0" w:color="auto"/>
              <w:right w:val="single" w:sz="6" w:space="0" w:color="auto"/>
            </w:tcBorders>
          </w:tcPr>
          <w:p w14:paraId="38C7D20E"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D240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107AEA" w14:textId="77777777" w:rsidR="00C336BB" w:rsidRPr="005074D9" w:rsidRDefault="00C336BB" w:rsidP="00DA72C9">
            <w:pPr>
              <w:pStyle w:val="TAL"/>
              <w:rPr>
                <w:noProof/>
              </w:rPr>
            </w:pPr>
            <w:r w:rsidRPr="001E3737">
              <w:rPr>
                <w:noProof/>
              </w:rPr>
              <w:t>Correction to message names in some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48482A" w14:textId="77777777" w:rsidR="00C336BB" w:rsidRDefault="00C336BB" w:rsidP="00DA72C9">
            <w:pPr>
              <w:pStyle w:val="TAL"/>
              <w:rPr>
                <w:snapToGrid w:val="0"/>
              </w:rPr>
            </w:pPr>
            <w:r>
              <w:rPr>
                <w:snapToGrid w:val="0"/>
              </w:rPr>
              <w:t>17.6.0</w:t>
            </w:r>
          </w:p>
        </w:tc>
      </w:tr>
      <w:tr w:rsidR="00C336BB" w:rsidRPr="00FF42F5" w14:paraId="1150502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EDBD7C"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8B163E"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E0F3FB"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FCCB84" w14:textId="77777777" w:rsidR="00C336BB" w:rsidRDefault="00C336BB" w:rsidP="00DA72C9">
            <w:pPr>
              <w:pStyle w:val="TAL"/>
              <w:rPr>
                <w:snapToGrid w:val="0"/>
              </w:rPr>
            </w:pPr>
            <w:r>
              <w:rPr>
                <w:snapToGrid w:val="0"/>
              </w:rPr>
              <w:t>0261</w:t>
            </w:r>
          </w:p>
        </w:tc>
        <w:tc>
          <w:tcPr>
            <w:tcW w:w="426" w:type="dxa"/>
            <w:tcBorders>
              <w:top w:val="single" w:sz="6" w:space="0" w:color="auto"/>
              <w:left w:val="single" w:sz="6" w:space="0" w:color="auto"/>
              <w:bottom w:val="single" w:sz="6" w:space="0" w:color="auto"/>
              <w:right w:val="single" w:sz="6" w:space="0" w:color="auto"/>
            </w:tcBorders>
          </w:tcPr>
          <w:p w14:paraId="3718269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CA1E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22C1D39" w14:textId="77777777" w:rsidR="00C336BB" w:rsidRPr="001E3737" w:rsidRDefault="00C336BB" w:rsidP="00DA72C9">
            <w:pPr>
              <w:pStyle w:val="TAL"/>
              <w:rPr>
                <w:noProof/>
              </w:rPr>
            </w:pPr>
            <w:r w:rsidRPr="00C73F6A">
              <w:rPr>
                <w:noProof/>
              </w:rPr>
              <w:t>Add the IE of Emergency indicator in the message of MCData FD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69C250" w14:textId="77777777" w:rsidR="00C336BB" w:rsidRDefault="00C336BB" w:rsidP="00DA72C9">
            <w:pPr>
              <w:pStyle w:val="TAL"/>
              <w:rPr>
                <w:snapToGrid w:val="0"/>
              </w:rPr>
            </w:pPr>
            <w:r>
              <w:rPr>
                <w:snapToGrid w:val="0"/>
              </w:rPr>
              <w:t>17.6.0</w:t>
            </w:r>
          </w:p>
        </w:tc>
      </w:tr>
      <w:tr w:rsidR="00C336BB" w:rsidRPr="00FF42F5" w14:paraId="01FBC07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1FC0E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377A57"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5D2615"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8AE29A"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3023E1C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9A1D4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2615821" w14:textId="77777777" w:rsidR="00C336BB" w:rsidRPr="00C73F6A" w:rsidRDefault="00C336BB" w:rsidP="00DA72C9">
            <w:pPr>
              <w:pStyle w:val="TAL"/>
              <w:rPr>
                <w:noProof/>
              </w:rPr>
            </w:pPr>
            <w:r w:rsidRPr="00C73F6A">
              <w:rPr>
                <w:noProof/>
              </w:rPr>
              <w:t>Addition of MBMS delivery via MB2 interface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7E93E0" w14:textId="77777777" w:rsidR="00C336BB" w:rsidRDefault="00C336BB" w:rsidP="00DA72C9">
            <w:pPr>
              <w:pStyle w:val="TAL"/>
              <w:rPr>
                <w:snapToGrid w:val="0"/>
              </w:rPr>
            </w:pPr>
            <w:r>
              <w:rPr>
                <w:snapToGrid w:val="0"/>
              </w:rPr>
              <w:t>17.6.0</w:t>
            </w:r>
          </w:p>
        </w:tc>
      </w:tr>
      <w:tr w:rsidR="00C336BB" w:rsidRPr="00FF42F5" w14:paraId="02E7C44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213184E"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982CFA"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02259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6A2471" w14:textId="77777777" w:rsidR="00C336BB" w:rsidRDefault="00C336BB" w:rsidP="00DA72C9">
            <w:pPr>
              <w:pStyle w:val="TAL"/>
              <w:rPr>
                <w:snapToGrid w:val="0"/>
              </w:rPr>
            </w:pPr>
            <w:r>
              <w:rPr>
                <w:snapToGrid w:val="0"/>
              </w:rPr>
              <w:t>0264</w:t>
            </w:r>
          </w:p>
        </w:tc>
        <w:tc>
          <w:tcPr>
            <w:tcW w:w="426" w:type="dxa"/>
            <w:tcBorders>
              <w:top w:val="single" w:sz="6" w:space="0" w:color="auto"/>
              <w:left w:val="single" w:sz="6" w:space="0" w:color="auto"/>
              <w:bottom w:val="single" w:sz="6" w:space="0" w:color="auto"/>
              <w:right w:val="single" w:sz="6" w:space="0" w:color="auto"/>
            </w:tcBorders>
          </w:tcPr>
          <w:p w14:paraId="3205018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18894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56946D" w14:textId="77777777" w:rsidR="00C336BB" w:rsidRPr="00C73F6A" w:rsidRDefault="00C336BB" w:rsidP="00DA72C9">
            <w:pPr>
              <w:pStyle w:val="TAL"/>
              <w:rPr>
                <w:noProof/>
              </w:rPr>
            </w:pPr>
            <w:r w:rsidRPr="00194C85">
              <w:rPr>
                <w:noProof/>
              </w:rPr>
              <w:t>Corrections to the file distribution using HTTP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88DF35" w14:textId="77777777" w:rsidR="00C336BB" w:rsidRDefault="00C336BB" w:rsidP="00DA72C9">
            <w:pPr>
              <w:pStyle w:val="TAL"/>
              <w:rPr>
                <w:snapToGrid w:val="0"/>
              </w:rPr>
            </w:pPr>
            <w:r>
              <w:rPr>
                <w:snapToGrid w:val="0"/>
              </w:rPr>
              <w:t>17.6.0</w:t>
            </w:r>
          </w:p>
        </w:tc>
      </w:tr>
      <w:tr w:rsidR="00C336BB" w:rsidRPr="00FF42F5" w14:paraId="47BB63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61B156"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DCE60C"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720E82"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A37B3F" w14:textId="77777777" w:rsidR="00C336BB" w:rsidRDefault="00C336BB" w:rsidP="00DA72C9">
            <w:pPr>
              <w:pStyle w:val="TAL"/>
              <w:rPr>
                <w:snapToGrid w:val="0"/>
              </w:rPr>
            </w:pPr>
            <w:r>
              <w:rPr>
                <w:snapToGrid w:val="0"/>
              </w:rPr>
              <w:t>0265</w:t>
            </w:r>
          </w:p>
        </w:tc>
        <w:tc>
          <w:tcPr>
            <w:tcW w:w="426" w:type="dxa"/>
            <w:tcBorders>
              <w:top w:val="single" w:sz="6" w:space="0" w:color="auto"/>
              <w:left w:val="single" w:sz="6" w:space="0" w:color="auto"/>
              <w:bottom w:val="single" w:sz="6" w:space="0" w:color="auto"/>
              <w:right w:val="single" w:sz="6" w:space="0" w:color="auto"/>
            </w:tcBorders>
          </w:tcPr>
          <w:p w14:paraId="27BC20E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4782C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D700679" w14:textId="77777777" w:rsidR="00C336BB" w:rsidRPr="00194C85" w:rsidRDefault="00C336BB" w:rsidP="00DA72C9">
            <w:pPr>
              <w:pStyle w:val="TAL"/>
              <w:rPr>
                <w:noProof/>
              </w:rPr>
            </w:pPr>
            <w:r w:rsidRPr="00690D31">
              <w:rPr>
                <w:noProof/>
              </w:rPr>
              <w:t>MCData file upload using HTTP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B51A37" w14:textId="77777777" w:rsidR="00C336BB" w:rsidRDefault="00C336BB" w:rsidP="00DA72C9">
            <w:pPr>
              <w:pStyle w:val="TAL"/>
              <w:rPr>
                <w:snapToGrid w:val="0"/>
              </w:rPr>
            </w:pPr>
            <w:r>
              <w:rPr>
                <w:snapToGrid w:val="0"/>
              </w:rPr>
              <w:t>17.6.0</w:t>
            </w:r>
          </w:p>
        </w:tc>
      </w:tr>
      <w:tr w:rsidR="00C336BB" w:rsidRPr="00FF42F5" w14:paraId="4E05C23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EBF0C9"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814269"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DD857F" w14:textId="77777777" w:rsidR="00C336BB" w:rsidRPr="00412F6A"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571A53"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0A99BD0B"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F60F2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8AF77C5" w14:textId="77777777" w:rsidR="00C336BB" w:rsidRPr="00690D31" w:rsidRDefault="00C336BB" w:rsidP="00DA72C9">
            <w:pPr>
              <w:pStyle w:val="TAL"/>
              <w:rPr>
                <w:noProof/>
              </w:rPr>
            </w:pPr>
            <w:r w:rsidRPr="00D32066">
              <w:rPr>
                <w:noProof/>
              </w:rPr>
              <w:t>Corrections and enhancements to the Notification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92BA67" w14:textId="77777777" w:rsidR="00C336BB" w:rsidRDefault="00C336BB" w:rsidP="00DA72C9">
            <w:pPr>
              <w:pStyle w:val="TAL"/>
              <w:rPr>
                <w:snapToGrid w:val="0"/>
              </w:rPr>
            </w:pPr>
            <w:r>
              <w:rPr>
                <w:snapToGrid w:val="0"/>
              </w:rPr>
              <w:t>17.7.0</w:t>
            </w:r>
          </w:p>
        </w:tc>
      </w:tr>
      <w:tr w:rsidR="00C336BB" w:rsidRPr="00FF42F5" w14:paraId="1F282A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F92FD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AD4636"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6B702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AE07C" w14:textId="77777777" w:rsidR="00C336BB" w:rsidRDefault="00C336BB" w:rsidP="00DA72C9">
            <w:pPr>
              <w:pStyle w:val="TAL"/>
              <w:rPr>
                <w:snapToGrid w:val="0"/>
              </w:rPr>
            </w:pPr>
            <w:r>
              <w:rPr>
                <w:snapToGrid w:val="0"/>
              </w:rPr>
              <w:t>0269</w:t>
            </w:r>
          </w:p>
        </w:tc>
        <w:tc>
          <w:tcPr>
            <w:tcW w:w="426" w:type="dxa"/>
            <w:tcBorders>
              <w:top w:val="single" w:sz="6" w:space="0" w:color="auto"/>
              <w:left w:val="single" w:sz="6" w:space="0" w:color="auto"/>
              <w:bottom w:val="single" w:sz="6" w:space="0" w:color="auto"/>
              <w:right w:val="single" w:sz="6" w:space="0" w:color="auto"/>
            </w:tcBorders>
          </w:tcPr>
          <w:p w14:paraId="3942DE2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211C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7FF5CD" w14:textId="77777777" w:rsidR="00C336BB" w:rsidRPr="00D32066" w:rsidRDefault="00C336BB" w:rsidP="00DA72C9">
            <w:pPr>
              <w:pStyle w:val="TAL"/>
              <w:rPr>
                <w:noProof/>
              </w:rPr>
            </w:pPr>
            <w:r w:rsidRPr="00B347B0">
              <w:rPr>
                <w:noProof/>
              </w:rPr>
              <w:t>Aggregated notifications and reports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058765" w14:textId="77777777" w:rsidR="00C336BB" w:rsidRDefault="00C336BB" w:rsidP="00DA72C9">
            <w:pPr>
              <w:pStyle w:val="TAL"/>
              <w:rPr>
                <w:snapToGrid w:val="0"/>
              </w:rPr>
            </w:pPr>
            <w:r>
              <w:rPr>
                <w:snapToGrid w:val="0"/>
              </w:rPr>
              <w:t>17.7.0</w:t>
            </w:r>
          </w:p>
        </w:tc>
      </w:tr>
      <w:tr w:rsidR="00C336BB" w:rsidRPr="00FF42F5" w14:paraId="4AD8539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EB822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ECABC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7693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DCD839" w14:textId="77777777" w:rsidR="00C336BB" w:rsidRDefault="00C336BB" w:rsidP="00DA72C9">
            <w:pPr>
              <w:pStyle w:val="TAL"/>
              <w:rPr>
                <w:snapToGrid w:val="0"/>
              </w:rPr>
            </w:pPr>
            <w:r>
              <w:rPr>
                <w:snapToGrid w:val="0"/>
              </w:rPr>
              <w:t>0270</w:t>
            </w:r>
          </w:p>
        </w:tc>
        <w:tc>
          <w:tcPr>
            <w:tcW w:w="426" w:type="dxa"/>
            <w:tcBorders>
              <w:top w:val="single" w:sz="6" w:space="0" w:color="auto"/>
              <w:left w:val="single" w:sz="6" w:space="0" w:color="auto"/>
              <w:bottom w:val="single" w:sz="6" w:space="0" w:color="auto"/>
              <w:right w:val="single" w:sz="6" w:space="0" w:color="auto"/>
            </w:tcBorders>
          </w:tcPr>
          <w:p w14:paraId="015FC9B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CB38F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56403D" w14:textId="77777777" w:rsidR="00C336BB" w:rsidRPr="00B347B0" w:rsidRDefault="00C336BB" w:rsidP="00DA72C9">
            <w:pPr>
              <w:pStyle w:val="TAL"/>
              <w:rPr>
                <w:noProof/>
              </w:rPr>
            </w:pPr>
            <w:r w:rsidRPr="00AE1BBD">
              <w:rPr>
                <w:noProof/>
              </w:rPr>
              <w:t>Correct misuse of the term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EB52E7" w14:textId="77777777" w:rsidR="00C336BB" w:rsidRDefault="00C336BB" w:rsidP="00DA72C9">
            <w:pPr>
              <w:pStyle w:val="TAL"/>
              <w:rPr>
                <w:snapToGrid w:val="0"/>
              </w:rPr>
            </w:pPr>
            <w:r>
              <w:rPr>
                <w:snapToGrid w:val="0"/>
              </w:rPr>
              <w:t>17.7.0</w:t>
            </w:r>
          </w:p>
        </w:tc>
      </w:tr>
      <w:tr w:rsidR="00C336BB" w:rsidRPr="00FF42F5" w14:paraId="4DEFB9A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80BA25E"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60DA2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9EA4A6"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1F45E7" w14:textId="77777777" w:rsidR="00C336BB" w:rsidRDefault="00C336BB" w:rsidP="00DA72C9">
            <w:pPr>
              <w:pStyle w:val="TAL"/>
              <w:rPr>
                <w:snapToGrid w:val="0"/>
              </w:rPr>
            </w:pPr>
            <w:r>
              <w:rPr>
                <w:snapToGrid w:val="0"/>
              </w:rPr>
              <w:t>0271</w:t>
            </w:r>
          </w:p>
        </w:tc>
        <w:tc>
          <w:tcPr>
            <w:tcW w:w="426" w:type="dxa"/>
            <w:tcBorders>
              <w:top w:val="single" w:sz="6" w:space="0" w:color="auto"/>
              <w:left w:val="single" w:sz="6" w:space="0" w:color="auto"/>
              <w:bottom w:val="single" w:sz="6" w:space="0" w:color="auto"/>
              <w:right w:val="single" w:sz="6" w:space="0" w:color="auto"/>
            </w:tcBorders>
          </w:tcPr>
          <w:p w14:paraId="3AC981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73B8F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8B3404" w14:textId="77777777" w:rsidR="00C336BB" w:rsidRPr="00AE1BBD" w:rsidRDefault="00C336BB" w:rsidP="00DA72C9">
            <w:pPr>
              <w:pStyle w:val="TAL"/>
              <w:rPr>
                <w:noProof/>
              </w:rPr>
            </w:pPr>
            <w:r w:rsidRPr="00DB21A8">
              <w:rPr>
                <w:noProof/>
              </w:rPr>
              <w:t>MCData file download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577350" w14:textId="77777777" w:rsidR="00C336BB" w:rsidRDefault="00C336BB" w:rsidP="00DA72C9">
            <w:pPr>
              <w:pStyle w:val="TAL"/>
              <w:rPr>
                <w:snapToGrid w:val="0"/>
              </w:rPr>
            </w:pPr>
            <w:r>
              <w:rPr>
                <w:snapToGrid w:val="0"/>
              </w:rPr>
              <w:t>17.7.0</w:t>
            </w:r>
          </w:p>
        </w:tc>
      </w:tr>
      <w:tr w:rsidR="00C336BB" w:rsidRPr="00FF42F5" w14:paraId="7917B69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0B108D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ABFDA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2F1E07"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9FCB86" w14:textId="77777777" w:rsidR="00C336BB" w:rsidRDefault="00C336BB" w:rsidP="00DA72C9">
            <w:pPr>
              <w:pStyle w:val="TAL"/>
              <w:rPr>
                <w:snapToGrid w:val="0"/>
              </w:rPr>
            </w:pPr>
            <w:r>
              <w:rPr>
                <w:snapToGrid w:val="0"/>
              </w:rPr>
              <w:t>0272</w:t>
            </w:r>
          </w:p>
        </w:tc>
        <w:tc>
          <w:tcPr>
            <w:tcW w:w="426" w:type="dxa"/>
            <w:tcBorders>
              <w:top w:val="single" w:sz="6" w:space="0" w:color="auto"/>
              <w:left w:val="single" w:sz="6" w:space="0" w:color="auto"/>
              <w:bottom w:val="single" w:sz="6" w:space="0" w:color="auto"/>
              <w:right w:val="single" w:sz="6" w:space="0" w:color="auto"/>
            </w:tcBorders>
          </w:tcPr>
          <w:p w14:paraId="224F8EB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232E24"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ADFA3D" w14:textId="77777777" w:rsidR="00C336BB" w:rsidRPr="00DB21A8" w:rsidRDefault="00C336BB" w:rsidP="00DA72C9">
            <w:pPr>
              <w:pStyle w:val="TAL"/>
              <w:rPr>
                <w:noProof/>
              </w:rPr>
            </w:pPr>
            <w:r w:rsidRPr="00870C24">
              <w:rPr>
                <w:noProof/>
              </w:rPr>
              <w:t>Enhancement and corrections to group file distribution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65C3DD" w14:textId="77777777" w:rsidR="00C336BB" w:rsidRDefault="00C336BB" w:rsidP="00DA72C9">
            <w:pPr>
              <w:pStyle w:val="TAL"/>
              <w:rPr>
                <w:snapToGrid w:val="0"/>
              </w:rPr>
            </w:pPr>
            <w:r>
              <w:rPr>
                <w:snapToGrid w:val="0"/>
              </w:rPr>
              <w:t>17.7.0</w:t>
            </w:r>
          </w:p>
        </w:tc>
      </w:tr>
      <w:tr w:rsidR="00C336BB" w:rsidRPr="00FF42F5" w14:paraId="4D66F4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C5DA97"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5F8AD4"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5DB4C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ED980C" w14:textId="77777777" w:rsidR="00C336BB" w:rsidRDefault="00C336BB" w:rsidP="00DA72C9">
            <w:pPr>
              <w:pStyle w:val="TAL"/>
              <w:rPr>
                <w:snapToGrid w:val="0"/>
              </w:rPr>
            </w:pPr>
            <w:r>
              <w:rPr>
                <w:snapToGrid w:val="0"/>
              </w:rPr>
              <w:t>0273</w:t>
            </w:r>
          </w:p>
        </w:tc>
        <w:tc>
          <w:tcPr>
            <w:tcW w:w="426" w:type="dxa"/>
            <w:tcBorders>
              <w:top w:val="single" w:sz="6" w:space="0" w:color="auto"/>
              <w:left w:val="single" w:sz="6" w:space="0" w:color="auto"/>
              <w:bottom w:val="single" w:sz="6" w:space="0" w:color="auto"/>
              <w:right w:val="single" w:sz="6" w:space="0" w:color="auto"/>
            </w:tcBorders>
          </w:tcPr>
          <w:p w14:paraId="64EF0F6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2FA73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2F6C15" w14:textId="77777777" w:rsidR="00C336BB" w:rsidRPr="00870C24" w:rsidRDefault="00C336BB" w:rsidP="00DA72C9">
            <w:pPr>
              <w:pStyle w:val="TAL"/>
              <w:rPr>
                <w:noProof/>
              </w:rPr>
            </w:pPr>
            <w:r w:rsidRPr="00B65BFF">
              <w:rPr>
                <w:noProof/>
              </w:rPr>
              <w:t>Enhancement and corrections to one-to-one file distribution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523FD0" w14:textId="77777777" w:rsidR="00C336BB" w:rsidRDefault="00C336BB" w:rsidP="00DA72C9">
            <w:pPr>
              <w:pStyle w:val="TAL"/>
              <w:rPr>
                <w:snapToGrid w:val="0"/>
              </w:rPr>
            </w:pPr>
            <w:r>
              <w:rPr>
                <w:snapToGrid w:val="0"/>
              </w:rPr>
              <w:t>17.7.0</w:t>
            </w:r>
          </w:p>
        </w:tc>
      </w:tr>
      <w:tr w:rsidR="00C336BB" w:rsidRPr="00FF42F5" w14:paraId="3B54FD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C8D3C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7050B5"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D4EF12" w14:textId="77777777" w:rsidR="00C336BB" w:rsidRPr="00D32066" w:rsidRDefault="00C336BB" w:rsidP="00DA72C9">
            <w:pPr>
              <w:pStyle w:val="TAL"/>
              <w:jc w:val="center"/>
            </w:pPr>
            <w:r w:rsidRPr="00EB0B6E">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E462AC" w14:textId="77777777" w:rsidR="00C336BB" w:rsidRDefault="00C336BB" w:rsidP="00DA72C9">
            <w:pPr>
              <w:pStyle w:val="TAL"/>
              <w:rPr>
                <w:snapToGrid w:val="0"/>
              </w:rPr>
            </w:pPr>
            <w:r>
              <w:rPr>
                <w:snapToGrid w:val="0"/>
              </w:rPr>
              <w:t>0274</w:t>
            </w:r>
          </w:p>
        </w:tc>
        <w:tc>
          <w:tcPr>
            <w:tcW w:w="426" w:type="dxa"/>
            <w:tcBorders>
              <w:top w:val="single" w:sz="6" w:space="0" w:color="auto"/>
              <w:left w:val="single" w:sz="6" w:space="0" w:color="auto"/>
              <w:bottom w:val="single" w:sz="6" w:space="0" w:color="auto"/>
              <w:right w:val="single" w:sz="6" w:space="0" w:color="auto"/>
            </w:tcBorders>
          </w:tcPr>
          <w:p w14:paraId="62AA58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07403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D37A96A" w14:textId="77777777" w:rsidR="00C336BB" w:rsidRPr="00B65BFF" w:rsidRDefault="00C336BB" w:rsidP="00DA72C9">
            <w:pPr>
              <w:pStyle w:val="TAL"/>
              <w:rPr>
                <w:noProof/>
              </w:rPr>
            </w:pPr>
            <w:r w:rsidRPr="00EB0B6E">
              <w:rPr>
                <w:noProof/>
              </w:rPr>
              <w:t>Correction to MCData-5 reference point description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6B3820" w14:textId="77777777" w:rsidR="00C336BB" w:rsidRDefault="00C336BB" w:rsidP="00DA72C9">
            <w:pPr>
              <w:pStyle w:val="TAL"/>
              <w:rPr>
                <w:snapToGrid w:val="0"/>
              </w:rPr>
            </w:pPr>
            <w:r>
              <w:rPr>
                <w:snapToGrid w:val="0"/>
              </w:rPr>
              <w:t>17.7.0</w:t>
            </w:r>
          </w:p>
        </w:tc>
      </w:tr>
      <w:tr w:rsidR="00C336BB" w:rsidRPr="00FF42F5" w14:paraId="32DBD8F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980F63"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9311DF"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2167BC" w14:textId="77777777" w:rsidR="00C336BB" w:rsidRPr="00EB0B6E"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957B53" w14:textId="77777777" w:rsidR="00C336BB" w:rsidRDefault="00C336BB" w:rsidP="00DA72C9">
            <w:pPr>
              <w:pStyle w:val="TAL"/>
              <w:rPr>
                <w:snapToGrid w:val="0"/>
              </w:rPr>
            </w:pPr>
            <w:r>
              <w:rPr>
                <w:snapToGrid w:val="0"/>
              </w:rPr>
              <w:t>0275</w:t>
            </w:r>
          </w:p>
        </w:tc>
        <w:tc>
          <w:tcPr>
            <w:tcW w:w="426" w:type="dxa"/>
            <w:tcBorders>
              <w:top w:val="single" w:sz="6" w:space="0" w:color="auto"/>
              <w:left w:val="single" w:sz="6" w:space="0" w:color="auto"/>
              <w:bottom w:val="single" w:sz="6" w:space="0" w:color="auto"/>
              <w:right w:val="single" w:sz="6" w:space="0" w:color="auto"/>
            </w:tcBorders>
          </w:tcPr>
          <w:p w14:paraId="54A90BD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39596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728AE9F" w14:textId="77777777" w:rsidR="00C336BB" w:rsidRPr="00540DF3" w:rsidRDefault="00C336BB" w:rsidP="00DA72C9">
            <w:pPr>
              <w:pStyle w:val="TAL"/>
              <w:rPr>
                <w:noProof/>
                <w:lang w:val="en-US"/>
              </w:rPr>
            </w:pPr>
            <w:r w:rsidRPr="00B65BFF">
              <w:rPr>
                <w:noProof/>
              </w:rPr>
              <w:t>E</w:t>
            </w:r>
            <w:r>
              <w:rPr>
                <w:noProof/>
                <w:lang w:val="en-US"/>
              </w:rPr>
              <w:t>N resolutions in clause 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BFE5B3" w14:textId="77777777" w:rsidR="00C336BB" w:rsidRDefault="00C336BB" w:rsidP="00DA72C9">
            <w:pPr>
              <w:pStyle w:val="TAL"/>
              <w:rPr>
                <w:snapToGrid w:val="0"/>
              </w:rPr>
            </w:pPr>
            <w:r>
              <w:rPr>
                <w:snapToGrid w:val="0"/>
              </w:rPr>
              <w:t>17.7.0</w:t>
            </w:r>
          </w:p>
        </w:tc>
      </w:tr>
      <w:tr w:rsidR="00C336BB" w:rsidRPr="00FF42F5" w14:paraId="19D6D2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72087BA"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03C348"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67A3C3"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21407" w14:textId="77777777" w:rsidR="00C336BB" w:rsidRDefault="00C336BB" w:rsidP="00DA72C9">
            <w:pPr>
              <w:pStyle w:val="TAL"/>
              <w:rPr>
                <w:snapToGrid w:val="0"/>
              </w:rPr>
            </w:pPr>
            <w:r>
              <w:rPr>
                <w:snapToGrid w:val="0"/>
              </w:rPr>
              <w:t>0276</w:t>
            </w:r>
          </w:p>
        </w:tc>
        <w:tc>
          <w:tcPr>
            <w:tcW w:w="426" w:type="dxa"/>
            <w:tcBorders>
              <w:top w:val="single" w:sz="6" w:space="0" w:color="auto"/>
              <w:left w:val="single" w:sz="6" w:space="0" w:color="auto"/>
              <w:bottom w:val="single" w:sz="6" w:space="0" w:color="auto"/>
              <w:right w:val="single" w:sz="6" w:space="0" w:color="auto"/>
            </w:tcBorders>
          </w:tcPr>
          <w:p w14:paraId="32C7467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E7B2C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C24AD1" w14:textId="77777777" w:rsidR="00C336BB" w:rsidRPr="00B65BFF" w:rsidRDefault="00C336BB" w:rsidP="00DA72C9">
            <w:pPr>
              <w:pStyle w:val="TAL"/>
              <w:rPr>
                <w:noProof/>
              </w:rPr>
            </w:pPr>
            <w:r w:rsidRPr="00B65BFF">
              <w:rPr>
                <w:noProof/>
              </w:rPr>
              <w:t>E</w:t>
            </w:r>
            <w:r>
              <w:rPr>
                <w:noProof/>
                <w:lang w:val="en-US"/>
              </w:rPr>
              <w:t>N resolutions in clause 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BD1B8D" w14:textId="77777777" w:rsidR="00C336BB" w:rsidRDefault="00C336BB" w:rsidP="00DA72C9">
            <w:pPr>
              <w:pStyle w:val="TAL"/>
              <w:rPr>
                <w:snapToGrid w:val="0"/>
              </w:rPr>
            </w:pPr>
            <w:r>
              <w:rPr>
                <w:snapToGrid w:val="0"/>
              </w:rPr>
              <w:t>17.7.0</w:t>
            </w:r>
          </w:p>
        </w:tc>
      </w:tr>
      <w:tr w:rsidR="00C336BB" w:rsidRPr="00FF42F5" w14:paraId="1B86F55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1462BA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0545B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51339C"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35BA3E" w14:textId="77777777" w:rsidR="00C336BB" w:rsidRDefault="00C336BB" w:rsidP="00DA72C9">
            <w:pPr>
              <w:pStyle w:val="TAL"/>
              <w:rPr>
                <w:snapToGrid w:val="0"/>
              </w:rPr>
            </w:pPr>
            <w:r>
              <w:rPr>
                <w:snapToGrid w:val="0"/>
              </w:rPr>
              <w:t>0277</w:t>
            </w:r>
          </w:p>
        </w:tc>
        <w:tc>
          <w:tcPr>
            <w:tcW w:w="426" w:type="dxa"/>
            <w:tcBorders>
              <w:top w:val="single" w:sz="6" w:space="0" w:color="auto"/>
              <w:left w:val="single" w:sz="6" w:space="0" w:color="auto"/>
              <w:bottom w:val="single" w:sz="6" w:space="0" w:color="auto"/>
              <w:right w:val="single" w:sz="6" w:space="0" w:color="auto"/>
            </w:tcBorders>
          </w:tcPr>
          <w:p w14:paraId="2F36BCC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F6145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876F77E" w14:textId="77777777" w:rsidR="00C336BB" w:rsidRPr="00B65BFF" w:rsidRDefault="00C336BB" w:rsidP="00DA72C9">
            <w:pPr>
              <w:pStyle w:val="TAL"/>
              <w:rPr>
                <w:noProof/>
              </w:rPr>
            </w:pPr>
            <w:r w:rsidRPr="00B65BFF">
              <w:rPr>
                <w:noProof/>
              </w:rPr>
              <w:t>E</w:t>
            </w:r>
            <w:r>
              <w:rPr>
                <w:noProof/>
                <w:lang w:val="en-US"/>
              </w:rPr>
              <w:t>N resolutions in clause 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0164DB" w14:textId="77777777" w:rsidR="00C336BB" w:rsidRDefault="00C336BB" w:rsidP="00DA72C9">
            <w:pPr>
              <w:pStyle w:val="TAL"/>
              <w:rPr>
                <w:snapToGrid w:val="0"/>
              </w:rPr>
            </w:pPr>
            <w:r>
              <w:rPr>
                <w:snapToGrid w:val="0"/>
              </w:rPr>
              <w:t>17.7.0</w:t>
            </w:r>
          </w:p>
        </w:tc>
      </w:tr>
      <w:tr w:rsidR="00C336BB" w:rsidRPr="00FF42F5" w14:paraId="4E4F179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7F8F0F"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9FF49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77ED6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DC1FAE" w14:textId="77777777" w:rsidR="00C336BB" w:rsidRDefault="00C336BB" w:rsidP="00DA72C9">
            <w:pPr>
              <w:pStyle w:val="TAL"/>
              <w:rPr>
                <w:snapToGrid w:val="0"/>
              </w:rPr>
            </w:pPr>
            <w:r>
              <w:rPr>
                <w:snapToGrid w:val="0"/>
              </w:rPr>
              <w:t>0278</w:t>
            </w:r>
          </w:p>
        </w:tc>
        <w:tc>
          <w:tcPr>
            <w:tcW w:w="426" w:type="dxa"/>
            <w:tcBorders>
              <w:top w:val="single" w:sz="6" w:space="0" w:color="auto"/>
              <w:left w:val="single" w:sz="6" w:space="0" w:color="auto"/>
              <w:bottom w:val="single" w:sz="6" w:space="0" w:color="auto"/>
              <w:right w:val="single" w:sz="6" w:space="0" w:color="auto"/>
            </w:tcBorders>
          </w:tcPr>
          <w:p w14:paraId="14B808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33184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37B77C" w14:textId="77777777" w:rsidR="00C336BB" w:rsidRPr="00B65BFF" w:rsidRDefault="00C336BB" w:rsidP="00DA72C9">
            <w:pPr>
              <w:pStyle w:val="TAL"/>
              <w:rPr>
                <w:noProof/>
              </w:rPr>
            </w:pPr>
            <w:r w:rsidRPr="00B65BFF">
              <w:rPr>
                <w:noProof/>
              </w:rPr>
              <w:t>E</w:t>
            </w:r>
            <w:r>
              <w:rPr>
                <w:noProof/>
                <w:lang w:val="en-US"/>
              </w:rPr>
              <w:t>N resolution in B.1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86D968" w14:textId="77777777" w:rsidR="00C336BB" w:rsidRDefault="00C336BB" w:rsidP="00DA72C9">
            <w:pPr>
              <w:pStyle w:val="TAL"/>
              <w:rPr>
                <w:snapToGrid w:val="0"/>
              </w:rPr>
            </w:pPr>
            <w:r>
              <w:rPr>
                <w:snapToGrid w:val="0"/>
              </w:rPr>
              <w:t>17.7.0</w:t>
            </w:r>
          </w:p>
        </w:tc>
      </w:tr>
      <w:tr w:rsidR="00C336BB" w:rsidRPr="00FF42F5" w14:paraId="1DA3349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48C72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0D386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3A80D9"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6DB0BE" w14:textId="77777777" w:rsidR="00C336BB" w:rsidRDefault="00C336BB" w:rsidP="00DA72C9">
            <w:pPr>
              <w:pStyle w:val="TAL"/>
              <w:rPr>
                <w:snapToGrid w:val="0"/>
              </w:rPr>
            </w:pPr>
            <w:r>
              <w:rPr>
                <w:snapToGrid w:val="0"/>
              </w:rPr>
              <w:t>0279</w:t>
            </w:r>
          </w:p>
        </w:tc>
        <w:tc>
          <w:tcPr>
            <w:tcW w:w="426" w:type="dxa"/>
            <w:tcBorders>
              <w:top w:val="single" w:sz="6" w:space="0" w:color="auto"/>
              <w:left w:val="single" w:sz="6" w:space="0" w:color="auto"/>
              <w:bottom w:val="single" w:sz="6" w:space="0" w:color="auto"/>
              <w:right w:val="single" w:sz="6" w:space="0" w:color="auto"/>
            </w:tcBorders>
          </w:tcPr>
          <w:p w14:paraId="1E222D6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5CE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50E8AA" w14:textId="77777777" w:rsidR="00C336BB" w:rsidRPr="00540DF3" w:rsidRDefault="00C336BB" w:rsidP="00DA72C9">
            <w:pPr>
              <w:pStyle w:val="TAL"/>
              <w:rPr>
                <w:noProof/>
                <w:lang w:val="en-US"/>
              </w:rPr>
            </w:pPr>
            <w:r>
              <w:rPr>
                <w:noProof/>
                <w:lang w:val="en-US"/>
              </w:rPr>
              <w:t>Proposal on Data Streaming 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FA97EC" w14:textId="77777777" w:rsidR="00C336BB" w:rsidRDefault="00C336BB" w:rsidP="00DA72C9">
            <w:pPr>
              <w:pStyle w:val="TAL"/>
              <w:rPr>
                <w:snapToGrid w:val="0"/>
              </w:rPr>
            </w:pPr>
            <w:r>
              <w:rPr>
                <w:snapToGrid w:val="0"/>
              </w:rPr>
              <w:t>17.7.0</w:t>
            </w:r>
          </w:p>
        </w:tc>
      </w:tr>
      <w:tr w:rsidR="00C336BB" w:rsidRPr="00FF42F5" w14:paraId="1F80341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9256870"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245386"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A5166B"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59DF70" w14:textId="77777777" w:rsidR="00C336BB" w:rsidRDefault="00C336BB" w:rsidP="00DA72C9">
            <w:pPr>
              <w:pStyle w:val="TAL"/>
              <w:rPr>
                <w:snapToGrid w:val="0"/>
              </w:rPr>
            </w:pPr>
            <w:r>
              <w:rPr>
                <w:snapToGrid w:val="0"/>
              </w:rPr>
              <w:t>0281</w:t>
            </w:r>
          </w:p>
        </w:tc>
        <w:tc>
          <w:tcPr>
            <w:tcW w:w="426" w:type="dxa"/>
            <w:tcBorders>
              <w:top w:val="single" w:sz="6" w:space="0" w:color="auto"/>
              <w:left w:val="single" w:sz="6" w:space="0" w:color="auto"/>
              <w:bottom w:val="single" w:sz="6" w:space="0" w:color="auto"/>
              <w:right w:val="single" w:sz="6" w:space="0" w:color="auto"/>
            </w:tcBorders>
          </w:tcPr>
          <w:p w14:paraId="6DDD99FC"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6951A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86D7BB6" w14:textId="77777777" w:rsidR="00C336BB" w:rsidRDefault="00C336BB" w:rsidP="00DA72C9">
            <w:pPr>
              <w:pStyle w:val="TAL"/>
              <w:rPr>
                <w:noProof/>
                <w:lang w:val="en-US"/>
              </w:rPr>
            </w:pPr>
            <w:r>
              <w:rPr>
                <w:noProof/>
                <w:lang w:val="en-US"/>
              </w:rPr>
              <w:t>V</w:t>
            </w:r>
            <w:r w:rsidRPr="00D56A75">
              <w:rPr>
                <w:noProof/>
                <w:lang w:val="en-US"/>
              </w:rPr>
              <w:t>arious fixes for 23.282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2FB002" w14:textId="77777777" w:rsidR="00C336BB" w:rsidRDefault="00C336BB" w:rsidP="00DA72C9">
            <w:pPr>
              <w:pStyle w:val="TAL"/>
              <w:rPr>
                <w:snapToGrid w:val="0"/>
              </w:rPr>
            </w:pPr>
            <w:r>
              <w:rPr>
                <w:snapToGrid w:val="0"/>
              </w:rPr>
              <w:t>17.8.0</w:t>
            </w:r>
          </w:p>
        </w:tc>
      </w:tr>
      <w:tr w:rsidR="00C336BB" w:rsidRPr="00FF42F5" w14:paraId="20F1B95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45B1779"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A02A84"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8BCE36"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72D9AA" w14:textId="77777777" w:rsidR="00C336BB" w:rsidRDefault="00C336BB" w:rsidP="00DA72C9">
            <w:pPr>
              <w:pStyle w:val="TAL"/>
              <w:rPr>
                <w:snapToGrid w:val="0"/>
              </w:rPr>
            </w:pPr>
            <w:r>
              <w:rPr>
                <w:snapToGrid w:val="0"/>
              </w:rPr>
              <w:t>0282</w:t>
            </w:r>
          </w:p>
        </w:tc>
        <w:tc>
          <w:tcPr>
            <w:tcW w:w="426" w:type="dxa"/>
            <w:tcBorders>
              <w:top w:val="single" w:sz="6" w:space="0" w:color="auto"/>
              <w:left w:val="single" w:sz="6" w:space="0" w:color="auto"/>
              <w:bottom w:val="single" w:sz="6" w:space="0" w:color="auto"/>
              <w:right w:val="single" w:sz="6" w:space="0" w:color="auto"/>
            </w:tcBorders>
          </w:tcPr>
          <w:p w14:paraId="331525E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5BCBE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AA7DF0" w14:textId="77777777" w:rsidR="00C336BB" w:rsidRDefault="00C336BB" w:rsidP="00DA72C9">
            <w:pPr>
              <w:pStyle w:val="TAL"/>
              <w:rPr>
                <w:noProof/>
                <w:lang w:val="en-US"/>
              </w:rPr>
            </w:pPr>
            <w:r w:rsidRPr="00D56A75">
              <w:rPr>
                <w:noProof/>
                <w:lang w:val="en-US"/>
              </w:rPr>
              <w:t>Notification URL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AE474B" w14:textId="77777777" w:rsidR="00C336BB" w:rsidRDefault="00C336BB" w:rsidP="00DA72C9">
            <w:pPr>
              <w:pStyle w:val="TAL"/>
              <w:rPr>
                <w:snapToGrid w:val="0"/>
              </w:rPr>
            </w:pPr>
            <w:r>
              <w:rPr>
                <w:snapToGrid w:val="0"/>
              </w:rPr>
              <w:t>17.8.0</w:t>
            </w:r>
          </w:p>
        </w:tc>
      </w:tr>
      <w:tr w:rsidR="00C336BB" w:rsidRPr="00FF42F5" w14:paraId="57EB06F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45F7E04"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7249A1"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7F67CD"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BDF3CC" w14:textId="77777777" w:rsidR="00C336BB" w:rsidRDefault="00C336BB" w:rsidP="00DA72C9">
            <w:pPr>
              <w:pStyle w:val="TAL"/>
              <w:rPr>
                <w:snapToGrid w:val="0"/>
              </w:rPr>
            </w:pPr>
            <w:r>
              <w:rPr>
                <w:snapToGrid w:val="0"/>
              </w:rPr>
              <w:t>0283</w:t>
            </w:r>
          </w:p>
        </w:tc>
        <w:tc>
          <w:tcPr>
            <w:tcW w:w="426" w:type="dxa"/>
            <w:tcBorders>
              <w:top w:val="single" w:sz="6" w:space="0" w:color="auto"/>
              <w:left w:val="single" w:sz="6" w:space="0" w:color="auto"/>
              <w:bottom w:val="single" w:sz="6" w:space="0" w:color="auto"/>
              <w:right w:val="single" w:sz="6" w:space="0" w:color="auto"/>
            </w:tcBorders>
          </w:tcPr>
          <w:p w14:paraId="553EA82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C5F89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DDE469" w14:textId="77777777" w:rsidR="00C336BB" w:rsidRPr="00D56A75" w:rsidRDefault="00C336BB" w:rsidP="00DA72C9">
            <w:pPr>
              <w:pStyle w:val="TAL"/>
              <w:rPr>
                <w:noProof/>
                <w:lang w:val="en-US"/>
              </w:rPr>
            </w:pPr>
            <w:r w:rsidRPr="0014655C">
              <w:rPr>
                <w:noProof/>
                <w:lang w:val="en-US"/>
              </w:rPr>
              <w:t>Clarify the supports of stored and forward functionality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907527" w14:textId="77777777" w:rsidR="00C336BB" w:rsidRDefault="00C336BB" w:rsidP="00DA72C9">
            <w:pPr>
              <w:pStyle w:val="TAL"/>
              <w:rPr>
                <w:snapToGrid w:val="0"/>
              </w:rPr>
            </w:pPr>
            <w:r>
              <w:rPr>
                <w:snapToGrid w:val="0"/>
              </w:rPr>
              <w:t>17.8.0</w:t>
            </w:r>
          </w:p>
        </w:tc>
      </w:tr>
      <w:tr w:rsidR="00C336BB" w:rsidRPr="00FF42F5" w14:paraId="4510854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E767171"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EADBBC"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FC937C"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B2F43B" w14:textId="77777777" w:rsidR="00C336BB" w:rsidRDefault="00C336BB" w:rsidP="00DA72C9">
            <w:pPr>
              <w:pStyle w:val="TAL"/>
              <w:rPr>
                <w:snapToGrid w:val="0"/>
              </w:rPr>
            </w:pPr>
            <w:r>
              <w:rPr>
                <w:snapToGrid w:val="0"/>
              </w:rPr>
              <w:t>0284</w:t>
            </w:r>
          </w:p>
        </w:tc>
        <w:tc>
          <w:tcPr>
            <w:tcW w:w="426" w:type="dxa"/>
            <w:tcBorders>
              <w:top w:val="single" w:sz="6" w:space="0" w:color="auto"/>
              <w:left w:val="single" w:sz="6" w:space="0" w:color="auto"/>
              <w:bottom w:val="single" w:sz="6" w:space="0" w:color="auto"/>
              <w:right w:val="single" w:sz="6" w:space="0" w:color="auto"/>
            </w:tcBorders>
          </w:tcPr>
          <w:p w14:paraId="4C5062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998D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698A328" w14:textId="77777777" w:rsidR="00C336BB" w:rsidRPr="0014655C" w:rsidRDefault="00C336BB" w:rsidP="00DA72C9">
            <w:pPr>
              <w:pStyle w:val="TAL"/>
              <w:rPr>
                <w:noProof/>
                <w:lang w:val="en-US"/>
              </w:rPr>
            </w:pPr>
            <w:r w:rsidRPr="002005D0">
              <w:rPr>
                <w:noProof/>
                <w:lang w:val="en-US"/>
              </w:rPr>
              <w:t>Correction of preconditions and statements related to storing of MCData communication into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B7FA76" w14:textId="77777777" w:rsidR="00C336BB" w:rsidRDefault="00C336BB" w:rsidP="00DA72C9">
            <w:pPr>
              <w:pStyle w:val="TAL"/>
              <w:rPr>
                <w:snapToGrid w:val="0"/>
              </w:rPr>
            </w:pPr>
            <w:r>
              <w:rPr>
                <w:snapToGrid w:val="0"/>
              </w:rPr>
              <w:t>17.8.0</w:t>
            </w:r>
          </w:p>
        </w:tc>
      </w:tr>
      <w:tr w:rsidR="00C336BB" w:rsidRPr="00FF42F5" w14:paraId="02D9BA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D55A0C"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EC37C2"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23C632"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775942" w14:textId="77777777" w:rsidR="00C336BB" w:rsidRDefault="00C336BB" w:rsidP="00DA72C9">
            <w:pPr>
              <w:pStyle w:val="TAL"/>
              <w:rPr>
                <w:snapToGrid w:val="0"/>
              </w:rPr>
            </w:pPr>
            <w:r>
              <w:rPr>
                <w:snapToGrid w:val="0"/>
              </w:rPr>
              <w:t>0285</w:t>
            </w:r>
          </w:p>
        </w:tc>
        <w:tc>
          <w:tcPr>
            <w:tcW w:w="426" w:type="dxa"/>
            <w:tcBorders>
              <w:top w:val="single" w:sz="6" w:space="0" w:color="auto"/>
              <w:left w:val="single" w:sz="6" w:space="0" w:color="auto"/>
              <w:bottom w:val="single" w:sz="6" w:space="0" w:color="auto"/>
              <w:right w:val="single" w:sz="6" w:space="0" w:color="auto"/>
            </w:tcBorders>
          </w:tcPr>
          <w:p w14:paraId="15A824C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988EA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A4C599" w14:textId="77777777" w:rsidR="00C336BB" w:rsidRPr="002005D0" w:rsidRDefault="00C336BB" w:rsidP="00DA72C9">
            <w:pPr>
              <w:pStyle w:val="TAL"/>
              <w:rPr>
                <w:noProof/>
                <w:lang w:val="en-US"/>
              </w:rPr>
            </w:pPr>
            <w:r w:rsidRPr="00A972C4">
              <w:rPr>
                <w:noProof/>
                <w:lang w:val="en-US"/>
              </w:rPr>
              <w:t>Clarifying the use of deposit file indication IE in MCData FD request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3D7C62" w14:textId="77777777" w:rsidR="00C336BB" w:rsidRDefault="00C336BB" w:rsidP="00DA72C9">
            <w:pPr>
              <w:pStyle w:val="TAL"/>
              <w:rPr>
                <w:snapToGrid w:val="0"/>
              </w:rPr>
            </w:pPr>
            <w:r>
              <w:rPr>
                <w:snapToGrid w:val="0"/>
              </w:rPr>
              <w:t>17.8.0</w:t>
            </w:r>
          </w:p>
        </w:tc>
      </w:tr>
      <w:tr w:rsidR="00C336BB" w:rsidRPr="00FF42F5" w14:paraId="132C822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E4210F"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D520EE"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5D2B31"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4EE3BE" w14:textId="77777777" w:rsidR="00C336BB" w:rsidRDefault="00C336BB" w:rsidP="00DA72C9">
            <w:pPr>
              <w:pStyle w:val="TAL"/>
              <w:rPr>
                <w:snapToGrid w:val="0"/>
              </w:rPr>
            </w:pPr>
            <w:r>
              <w:rPr>
                <w:snapToGrid w:val="0"/>
              </w:rPr>
              <w:t>0286</w:t>
            </w:r>
          </w:p>
        </w:tc>
        <w:tc>
          <w:tcPr>
            <w:tcW w:w="426" w:type="dxa"/>
            <w:tcBorders>
              <w:top w:val="single" w:sz="6" w:space="0" w:color="auto"/>
              <w:left w:val="single" w:sz="6" w:space="0" w:color="auto"/>
              <w:bottom w:val="single" w:sz="6" w:space="0" w:color="auto"/>
              <w:right w:val="single" w:sz="6" w:space="0" w:color="auto"/>
            </w:tcBorders>
          </w:tcPr>
          <w:p w14:paraId="3483F44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3EEBD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EA3262" w14:textId="77777777" w:rsidR="00C336BB" w:rsidRPr="00A972C4" w:rsidRDefault="00C336BB" w:rsidP="00DA72C9">
            <w:pPr>
              <w:pStyle w:val="TAL"/>
              <w:rPr>
                <w:noProof/>
                <w:lang w:val="en-US"/>
              </w:rPr>
            </w:pPr>
            <w:r w:rsidRPr="0084616C">
              <w:rPr>
                <w:noProof/>
                <w:lang w:val="en-US"/>
              </w:rPr>
              <w:t>Clarifying the lossless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9B9193" w14:textId="77777777" w:rsidR="00C336BB" w:rsidRDefault="00C336BB" w:rsidP="00DA72C9">
            <w:pPr>
              <w:pStyle w:val="TAL"/>
              <w:rPr>
                <w:snapToGrid w:val="0"/>
              </w:rPr>
            </w:pPr>
            <w:r>
              <w:rPr>
                <w:snapToGrid w:val="0"/>
              </w:rPr>
              <w:t>17.8.0</w:t>
            </w:r>
          </w:p>
        </w:tc>
      </w:tr>
      <w:tr w:rsidR="00C336BB" w:rsidRPr="00FF42F5" w14:paraId="0B43006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D8AE705"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CD6928"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48022B" w14:textId="77777777" w:rsidR="00C336BB" w:rsidRPr="00D56A75"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87EEE8" w14:textId="77777777" w:rsidR="00C336BB" w:rsidRDefault="00C336BB" w:rsidP="00DA72C9">
            <w:pPr>
              <w:pStyle w:val="TAL"/>
              <w:rPr>
                <w:snapToGrid w:val="0"/>
              </w:rPr>
            </w:pPr>
            <w:r>
              <w:rPr>
                <w:snapToGrid w:val="0"/>
              </w:rPr>
              <w:t>0287</w:t>
            </w:r>
          </w:p>
        </w:tc>
        <w:tc>
          <w:tcPr>
            <w:tcW w:w="426" w:type="dxa"/>
            <w:tcBorders>
              <w:top w:val="single" w:sz="6" w:space="0" w:color="auto"/>
              <w:left w:val="single" w:sz="6" w:space="0" w:color="auto"/>
              <w:bottom w:val="single" w:sz="6" w:space="0" w:color="auto"/>
              <w:right w:val="single" w:sz="6" w:space="0" w:color="auto"/>
            </w:tcBorders>
          </w:tcPr>
          <w:p w14:paraId="39E5187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E8736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A139E0" w14:textId="77777777" w:rsidR="00C336BB" w:rsidRPr="0084616C" w:rsidRDefault="00C336BB" w:rsidP="00DA72C9">
            <w:pPr>
              <w:pStyle w:val="TAL"/>
              <w:rPr>
                <w:noProof/>
                <w:lang w:val="en-US"/>
              </w:rPr>
            </w:pPr>
            <w:r w:rsidRPr="00B85148">
              <w:rPr>
                <w:noProof/>
                <w:lang w:val="en-US"/>
              </w:rPr>
              <w:t>Clarify MCData service delivery for offline users and delivery notification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3603F8" w14:textId="77777777" w:rsidR="00C336BB" w:rsidRDefault="00C336BB" w:rsidP="00DA72C9">
            <w:pPr>
              <w:pStyle w:val="TAL"/>
              <w:rPr>
                <w:snapToGrid w:val="0"/>
              </w:rPr>
            </w:pPr>
            <w:r>
              <w:rPr>
                <w:snapToGrid w:val="0"/>
              </w:rPr>
              <w:t>17.9.0</w:t>
            </w:r>
          </w:p>
        </w:tc>
      </w:tr>
      <w:tr w:rsidR="00C336BB" w:rsidRPr="00FF42F5" w14:paraId="018792C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738248"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59B83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D927D"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E9A458" w14:textId="77777777" w:rsidR="00C336BB" w:rsidRDefault="00C336BB" w:rsidP="00DA72C9">
            <w:pPr>
              <w:pStyle w:val="TAL"/>
              <w:rPr>
                <w:snapToGrid w:val="0"/>
              </w:rPr>
            </w:pPr>
            <w:r>
              <w:rPr>
                <w:snapToGrid w:val="0"/>
              </w:rPr>
              <w:t>0288</w:t>
            </w:r>
          </w:p>
        </w:tc>
        <w:tc>
          <w:tcPr>
            <w:tcW w:w="426" w:type="dxa"/>
            <w:tcBorders>
              <w:top w:val="single" w:sz="6" w:space="0" w:color="auto"/>
              <w:left w:val="single" w:sz="6" w:space="0" w:color="auto"/>
              <w:bottom w:val="single" w:sz="6" w:space="0" w:color="auto"/>
              <w:right w:val="single" w:sz="6" w:space="0" w:color="auto"/>
            </w:tcBorders>
          </w:tcPr>
          <w:p w14:paraId="7252A32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48F6B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2CA5B6" w14:textId="77777777" w:rsidR="00C336BB" w:rsidRPr="00B85148" w:rsidRDefault="00C336BB" w:rsidP="00DA72C9">
            <w:pPr>
              <w:pStyle w:val="TAL"/>
              <w:rPr>
                <w:noProof/>
                <w:lang w:val="en-US"/>
              </w:rPr>
            </w:pPr>
            <w:r w:rsidRPr="00D241AB">
              <w:rPr>
                <w:noProof/>
                <w:lang w:val="en-US"/>
              </w:rPr>
              <w:t>Missing information table for the notification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DE26E9" w14:textId="77777777" w:rsidR="00C336BB" w:rsidRDefault="00C336BB" w:rsidP="00DA72C9">
            <w:pPr>
              <w:pStyle w:val="TAL"/>
              <w:rPr>
                <w:snapToGrid w:val="0"/>
              </w:rPr>
            </w:pPr>
            <w:r>
              <w:rPr>
                <w:snapToGrid w:val="0"/>
              </w:rPr>
              <w:t>17.9.0</w:t>
            </w:r>
          </w:p>
        </w:tc>
      </w:tr>
      <w:tr w:rsidR="00C336BB" w:rsidRPr="00FF42F5" w14:paraId="2C01588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16F034"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09C3CD"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A9444C"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ADF39F" w14:textId="77777777" w:rsidR="00C336BB" w:rsidRDefault="00C336BB" w:rsidP="00DA72C9">
            <w:pPr>
              <w:pStyle w:val="TAL"/>
              <w:rPr>
                <w:snapToGrid w:val="0"/>
              </w:rPr>
            </w:pPr>
            <w:r>
              <w:rPr>
                <w:snapToGrid w:val="0"/>
              </w:rPr>
              <w:t>0289</w:t>
            </w:r>
          </w:p>
        </w:tc>
        <w:tc>
          <w:tcPr>
            <w:tcW w:w="426" w:type="dxa"/>
            <w:tcBorders>
              <w:top w:val="single" w:sz="6" w:space="0" w:color="auto"/>
              <w:left w:val="single" w:sz="6" w:space="0" w:color="auto"/>
              <w:bottom w:val="single" w:sz="6" w:space="0" w:color="auto"/>
              <w:right w:val="single" w:sz="6" w:space="0" w:color="auto"/>
            </w:tcBorders>
          </w:tcPr>
          <w:p w14:paraId="6D67F6B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05F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CA2E0E1" w14:textId="77777777" w:rsidR="00C336BB" w:rsidRPr="00D241AB" w:rsidRDefault="00C336BB" w:rsidP="00DA72C9">
            <w:pPr>
              <w:pStyle w:val="TAL"/>
              <w:rPr>
                <w:noProof/>
                <w:lang w:val="en-US"/>
              </w:rPr>
            </w:pPr>
            <w:r w:rsidRPr="00510D07">
              <w:rPr>
                <w:noProof/>
                <w:lang w:val="en-US"/>
              </w:rPr>
              <w:t>Disposition Type of specified MCData users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99D806" w14:textId="77777777" w:rsidR="00C336BB" w:rsidRDefault="00C336BB" w:rsidP="00DA72C9">
            <w:pPr>
              <w:pStyle w:val="TAL"/>
              <w:rPr>
                <w:snapToGrid w:val="0"/>
              </w:rPr>
            </w:pPr>
            <w:r>
              <w:rPr>
                <w:snapToGrid w:val="0"/>
              </w:rPr>
              <w:t>17.9.0</w:t>
            </w:r>
          </w:p>
        </w:tc>
      </w:tr>
      <w:tr w:rsidR="00C336BB" w:rsidRPr="00FF42F5" w14:paraId="37914D7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AAE715C"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3FBE5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7633B3"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AA2BED" w14:textId="77777777" w:rsidR="00C336BB" w:rsidRDefault="00C336BB" w:rsidP="00DA72C9">
            <w:pPr>
              <w:pStyle w:val="TAL"/>
              <w:rPr>
                <w:snapToGrid w:val="0"/>
              </w:rPr>
            </w:pPr>
            <w:r>
              <w:rPr>
                <w:snapToGrid w:val="0"/>
              </w:rPr>
              <w:t>0291</w:t>
            </w:r>
          </w:p>
        </w:tc>
        <w:tc>
          <w:tcPr>
            <w:tcW w:w="426" w:type="dxa"/>
            <w:tcBorders>
              <w:top w:val="single" w:sz="6" w:space="0" w:color="auto"/>
              <w:left w:val="single" w:sz="6" w:space="0" w:color="auto"/>
              <w:bottom w:val="single" w:sz="6" w:space="0" w:color="auto"/>
              <w:right w:val="single" w:sz="6" w:space="0" w:color="auto"/>
            </w:tcBorders>
          </w:tcPr>
          <w:p w14:paraId="1563EB0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3C53C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6667971" w14:textId="77777777" w:rsidR="00C336BB" w:rsidRPr="00510D07" w:rsidRDefault="00C336BB" w:rsidP="00DA72C9">
            <w:pPr>
              <w:pStyle w:val="TAL"/>
              <w:rPr>
                <w:noProof/>
                <w:lang w:val="en-US"/>
              </w:rPr>
            </w:pPr>
            <w:r w:rsidRPr="00400586">
              <w:rPr>
                <w:noProof/>
                <w:lang w:val="en-US"/>
              </w:rPr>
              <w:t>Clarification on the use of MCData notification server(s)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4DCBD5" w14:textId="77777777" w:rsidR="00C336BB" w:rsidRDefault="00C336BB" w:rsidP="00DA72C9">
            <w:pPr>
              <w:pStyle w:val="TAL"/>
              <w:rPr>
                <w:snapToGrid w:val="0"/>
              </w:rPr>
            </w:pPr>
            <w:r>
              <w:rPr>
                <w:snapToGrid w:val="0"/>
              </w:rPr>
              <w:t>17.9.0</w:t>
            </w:r>
          </w:p>
        </w:tc>
      </w:tr>
      <w:tr w:rsidR="00C336BB" w:rsidRPr="00FF42F5" w14:paraId="24146F1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C54E88D" w14:textId="77777777" w:rsidR="00C336BB" w:rsidRDefault="00C336BB" w:rsidP="00DA72C9">
            <w:pPr>
              <w:pStyle w:val="TAL"/>
              <w:rPr>
                <w:snapToGrid w:val="0"/>
              </w:rPr>
            </w:pPr>
            <w:r>
              <w:rPr>
                <w:snapToGrid w:val="0"/>
              </w:rPr>
              <w:lastRenderedPageBreak/>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6A56C5"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8F8C79" w14:textId="77777777" w:rsidR="00C336BB" w:rsidRPr="004615E1" w:rsidRDefault="00C336BB" w:rsidP="00DA72C9">
            <w:pPr>
              <w:pStyle w:val="TAL"/>
              <w:jc w:val="center"/>
              <w:rPr>
                <w:lang w:val="en-US"/>
              </w:rPr>
            </w:pPr>
            <w:r w:rsidRPr="00B85148">
              <w:t>SP-21152</w:t>
            </w:r>
            <w:r>
              <w:rPr>
                <w:lang w:val="en-US"/>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0CCDAF" w14:textId="77777777" w:rsidR="00C336BB" w:rsidRDefault="00C336BB" w:rsidP="00DA72C9">
            <w:pPr>
              <w:pStyle w:val="TAL"/>
              <w:rPr>
                <w:snapToGrid w:val="0"/>
              </w:rPr>
            </w:pPr>
            <w:r>
              <w:rPr>
                <w:snapToGrid w:val="0"/>
              </w:rPr>
              <w:t>0290</w:t>
            </w:r>
          </w:p>
        </w:tc>
        <w:tc>
          <w:tcPr>
            <w:tcW w:w="426" w:type="dxa"/>
            <w:tcBorders>
              <w:top w:val="single" w:sz="6" w:space="0" w:color="auto"/>
              <w:left w:val="single" w:sz="6" w:space="0" w:color="auto"/>
              <w:bottom w:val="single" w:sz="6" w:space="0" w:color="auto"/>
              <w:right w:val="single" w:sz="6" w:space="0" w:color="auto"/>
            </w:tcBorders>
          </w:tcPr>
          <w:p w14:paraId="063B703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4DC0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EA94DF" w14:textId="77777777" w:rsidR="00C336BB" w:rsidRPr="00400586" w:rsidRDefault="00C336BB" w:rsidP="00DA72C9">
            <w:pPr>
              <w:pStyle w:val="TAL"/>
              <w:rPr>
                <w:noProof/>
                <w:lang w:val="en-US"/>
              </w:rPr>
            </w:pPr>
            <w:r w:rsidRPr="00817E15">
              <w:rPr>
                <w:noProof/>
                <w:lang w:val="en-US"/>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5DDDD7" w14:textId="77777777" w:rsidR="00C336BB" w:rsidRDefault="00C336BB" w:rsidP="00DA72C9">
            <w:pPr>
              <w:pStyle w:val="TAL"/>
              <w:rPr>
                <w:snapToGrid w:val="0"/>
              </w:rPr>
            </w:pPr>
            <w:r>
              <w:rPr>
                <w:snapToGrid w:val="0"/>
              </w:rPr>
              <w:t>18.0.0</w:t>
            </w:r>
          </w:p>
        </w:tc>
      </w:tr>
      <w:tr w:rsidR="00C336BB" w:rsidRPr="00FF42F5" w14:paraId="0FEA48B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EF704CC"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7FE379"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4658DF" w14:textId="77777777" w:rsidR="00C336BB" w:rsidRPr="00B85148"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CC3A87" w14:textId="77777777" w:rsidR="00C336BB" w:rsidRDefault="00C336BB" w:rsidP="00DA72C9">
            <w:pPr>
              <w:pStyle w:val="TAL"/>
              <w:rPr>
                <w:snapToGrid w:val="0"/>
              </w:rPr>
            </w:pPr>
            <w:r>
              <w:rPr>
                <w:snapToGrid w:val="0"/>
              </w:rPr>
              <w:t>0294</w:t>
            </w:r>
          </w:p>
        </w:tc>
        <w:tc>
          <w:tcPr>
            <w:tcW w:w="426" w:type="dxa"/>
            <w:tcBorders>
              <w:top w:val="single" w:sz="6" w:space="0" w:color="auto"/>
              <w:left w:val="single" w:sz="6" w:space="0" w:color="auto"/>
              <w:bottom w:val="single" w:sz="6" w:space="0" w:color="auto"/>
              <w:right w:val="single" w:sz="6" w:space="0" w:color="auto"/>
            </w:tcBorders>
          </w:tcPr>
          <w:p w14:paraId="0CEE2CE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C736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2250593" w14:textId="77777777" w:rsidR="00C336BB" w:rsidRPr="00817E15" w:rsidRDefault="00C336BB" w:rsidP="00DA72C9">
            <w:pPr>
              <w:pStyle w:val="TAL"/>
              <w:rPr>
                <w:noProof/>
                <w:lang w:val="en-US"/>
              </w:rPr>
            </w:pPr>
            <w:r w:rsidRPr="0009271B">
              <w:rPr>
                <w:noProof/>
                <w:lang w:val="en-US"/>
              </w:rPr>
              <w:t>Corrections to the use of MC service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539E3C" w14:textId="77777777" w:rsidR="00C336BB" w:rsidRDefault="00C336BB" w:rsidP="00DA72C9">
            <w:pPr>
              <w:pStyle w:val="TAL"/>
              <w:rPr>
                <w:snapToGrid w:val="0"/>
              </w:rPr>
            </w:pPr>
            <w:r>
              <w:rPr>
                <w:snapToGrid w:val="0"/>
              </w:rPr>
              <w:t>18.1.0</w:t>
            </w:r>
          </w:p>
        </w:tc>
      </w:tr>
      <w:tr w:rsidR="00C336BB" w:rsidRPr="00FF42F5" w14:paraId="29DAAE0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F4D4C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9280AC"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5F25CA" w14:textId="77777777" w:rsidR="00C336BB" w:rsidRPr="00CB7CEF" w:rsidRDefault="00C336BB" w:rsidP="00DA72C9">
            <w:pPr>
              <w:pStyle w:val="TAL"/>
              <w:jc w:val="center"/>
            </w:pPr>
            <w: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39B863" w14:textId="77777777" w:rsidR="00C336BB" w:rsidRDefault="00C336BB" w:rsidP="00DA72C9">
            <w:pPr>
              <w:pStyle w:val="TAL"/>
              <w:rPr>
                <w:snapToGrid w:val="0"/>
              </w:rPr>
            </w:pPr>
            <w:r>
              <w:rPr>
                <w:snapToGrid w:val="0"/>
              </w:rPr>
              <w:t>0295</w:t>
            </w:r>
          </w:p>
        </w:tc>
        <w:tc>
          <w:tcPr>
            <w:tcW w:w="426" w:type="dxa"/>
            <w:tcBorders>
              <w:top w:val="single" w:sz="6" w:space="0" w:color="auto"/>
              <w:left w:val="single" w:sz="6" w:space="0" w:color="auto"/>
              <w:bottom w:val="single" w:sz="6" w:space="0" w:color="auto"/>
              <w:right w:val="single" w:sz="6" w:space="0" w:color="auto"/>
            </w:tcBorders>
          </w:tcPr>
          <w:p w14:paraId="4163672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7873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02F9AD" w14:textId="77777777" w:rsidR="00C336BB" w:rsidRPr="0009271B" w:rsidRDefault="00C336BB" w:rsidP="00DA72C9">
            <w:pPr>
              <w:pStyle w:val="TAL"/>
              <w:rPr>
                <w:noProof/>
                <w:lang w:val="en-US"/>
              </w:rPr>
            </w:pPr>
            <w:r w:rsidRPr="008A0E0F">
              <w:rPr>
                <w:noProof/>
                <w:lang w:val="en-US"/>
              </w:rPr>
              <w:t>Decoupling signalling and media for MCData service capabilities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312163" w14:textId="77777777" w:rsidR="00C336BB" w:rsidRDefault="00C336BB" w:rsidP="00DA72C9">
            <w:pPr>
              <w:pStyle w:val="TAL"/>
              <w:rPr>
                <w:snapToGrid w:val="0"/>
              </w:rPr>
            </w:pPr>
            <w:r>
              <w:rPr>
                <w:snapToGrid w:val="0"/>
              </w:rPr>
              <w:t>18.1.0</w:t>
            </w:r>
          </w:p>
        </w:tc>
      </w:tr>
      <w:tr w:rsidR="00C336BB" w:rsidRPr="00FF42F5" w14:paraId="5606C9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5522A7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32EEDD"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028EDE" w14:textId="77777777" w:rsidR="00C336BB"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2FBAC9" w14:textId="77777777" w:rsidR="00C336BB" w:rsidRDefault="00C336BB" w:rsidP="00DA72C9">
            <w:pPr>
              <w:pStyle w:val="TAL"/>
              <w:rPr>
                <w:snapToGrid w:val="0"/>
              </w:rPr>
            </w:pPr>
            <w:r>
              <w:rPr>
                <w:snapToGrid w:val="0"/>
              </w:rPr>
              <w:t>0296</w:t>
            </w:r>
          </w:p>
        </w:tc>
        <w:tc>
          <w:tcPr>
            <w:tcW w:w="426" w:type="dxa"/>
            <w:tcBorders>
              <w:top w:val="single" w:sz="6" w:space="0" w:color="auto"/>
              <w:left w:val="single" w:sz="6" w:space="0" w:color="auto"/>
              <w:bottom w:val="single" w:sz="6" w:space="0" w:color="auto"/>
              <w:right w:val="single" w:sz="6" w:space="0" w:color="auto"/>
            </w:tcBorders>
          </w:tcPr>
          <w:p w14:paraId="7C1D663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E74AD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A2ED213" w14:textId="77777777" w:rsidR="00C336BB" w:rsidRPr="008A0E0F" w:rsidRDefault="00C336BB" w:rsidP="00DA72C9">
            <w:pPr>
              <w:pStyle w:val="TAL"/>
              <w:rPr>
                <w:noProof/>
                <w:lang w:val="en-US"/>
              </w:rPr>
            </w:pPr>
            <w:r w:rsidRPr="00657F02">
              <w:rPr>
                <w:noProof/>
                <w:lang w:val="en-US"/>
              </w:rPr>
              <w:t>Allow the user to restrict the dissemination of the location information – MCData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3E170A" w14:textId="77777777" w:rsidR="00C336BB" w:rsidRDefault="00C336BB" w:rsidP="00DA72C9">
            <w:pPr>
              <w:pStyle w:val="TAL"/>
              <w:rPr>
                <w:snapToGrid w:val="0"/>
              </w:rPr>
            </w:pPr>
            <w:r>
              <w:rPr>
                <w:snapToGrid w:val="0"/>
              </w:rPr>
              <w:t>18.1.0</w:t>
            </w:r>
          </w:p>
        </w:tc>
      </w:tr>
      <w:tr w:rsidR="00502063" w:rsidRPr="00FF42F5" w14:paraId="7E51DE7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CEA20AF" w14:textId="2549419A" w:rsidR="00502063" w:rsidRDefault="00502063" w:rsidP="00502063">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F4B9B4" w14:textId="29B54944" w:rsidR="00502063" w:rsidRDefault="00502063" w:rsidP="00502063">
            <w:pPr>
              <w:pStyle w:val="TAL"/>
              <w:rPr>
                <w:snapToGrid w:val="0"/>
              </w:rPr>
            </w:pPr>
            <w:r>
              <w:rPr>
                <w:snapToGrid w:val="0"/>
              </w:rPr>
              <w:t>SA#97</w:t>
            </w:r>
            <w:r w:rsidR="00F13391">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853051" w14:textId="4977AF8C" w:rsidR="00502063" w:rsidRDefault="00502063" w:rsidP="00502063">
            <w:pPr>
              <w:pStyle w:val="TAL"/>
              <w:jc w:val="center"/>
            </w:pPr>
            <w:r w:rsidRPr="00502063">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9B6C11" w14:textId="1F139A5E" w:rsidR="00502063" w:rsidRDefault="00502063" w:rsidP="00502063">
            <w:pPr>
              <w:pStyle w:val="TAL"/>
              <w:rPr>
                <w:snapToGrid w:val="0"/>
              </w:rPr>
            </w:pPr>
            <w:r>
              <w:rPr>
                <w:snapToGrid w:val="0"/>
              </w:rPr>
              <w:t>029</w:t>
            </w:r>
            <w:r w:rsidR="00F93190">
              <w:rPr>
                <w:snapToGrid w:val="0"/>
              </w:rPr>
              <w:t>7</w:t>
            </w:r>
          </w:p>
        </w:tc>
        <w:tc>
          <w:tcPr>
            <w:tcW w:w="426" w:type="dxa"/>
            <w:tcBorders>
              <w:top w:val="single" w:sz="6" w:space="0" w:color="auto"/>
              <w:left w:val="single" w:sz="6" w:space="0" w:color="auto"/>
              <w:bottom w:val="single" w:sz="6" w:space="0" w:color="auto"/>
              <w:right w:val="single" w:sz="6" w:space="0" w:color="auto"/>
            </w:tcBorders>
          </w:tcPr>
          <w:p w14:paraId="608D9D71" w14:textId="4BD116E2" w:rsidR="00502063" w:rsidRDefault="00F93190" w:rsidP="00502063">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DDED04" w14:textId="6798C199" w:rsidR="00502063" w:rsidRDefault="00F93190" w:rsidP="00502063">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DA7AAF" w14:textId="41800617" w:rsidR="00502063" w:rsidRPr="00657F02" w:rsidRDefault="00F93190" w:rsidP="00502063">
            <w:pPr>
              <w:pStyle w:val="TAL"/>
              <w:rPr>
                <w:noProof/>
                <w:lang w:val="en-US"/>
              </w:rPr>
            </w:pPr>
            <w:r w:rsidRPr="00F93190">
              <w:rPr>
                <w:noProof/>
                <w:lang w:val="en-US"/>
              </w:rPr>
              <w:t>MCData communication to a FA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FA1694F" w14:textId="72873C03" w:rsidR="00502063" w:rsidRDefault="00502063" w:rsidP="00502063">
            <w:pPr>
              <w:pStyle w:val="TAL"/>
              <w:rPr>
                <w:snapToGrid w:val="0"/>
              </w:rPr>
            </w:pPr>
            <w:r>
              <w:rPr>
                <w:snapToGrid w:val="0"/>
              </w:rPr>
              <w:t>18.</w:t>
            </w:r>
            <w:r w:rsidR="00F93190">
              <w:rPr>
                <w:snapToGrid w:val="0"/>
              </w:rPr>
              <w:t>2</w:t>
            </w:r>
            <w:r>
              <w:rPr>
                <w:snapToGrid w:val="0"/>
              </w:rPr>
              <w:t>.0</w:t>
            </w:r>
          </w:p>
        </w:tc>
      </w:tr>
      <w:tr w:rsidR="00F076AE" w:rsidRPr="00FF42F5" w14:paraId="7A7B06F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7795A8E" w14:textId="497BDD7B" w:rsidR="00F076AE" w:rsidRDefault="00F076AE" w:rsidP="00F076A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93D539" w14:textId="00A8279B" w:rsidR="00F076AE" w:rsidRDefault="00F076AE" w:rsidP="00F076AE">
            <w:pPr>
              <w:pStyle w:val="TAL"/>
              <w:rPr>
                <w:snapToGrid w:val="0"/>
              </w:rPr>
            </w:pPr>
            <w:r>
              <w:rPr>
                <w:snapToGrid w:val="0"/>
              </w:rPr>
              <w:t>SA#97</w:t>
            </w:r>
            <w:r w:rsidR="00F13391">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67CB2A" w14:textId="24189684" w:rsidR="00F076AE" w:rsidRPr="00502063" w:rsidRDefault="00F076AE" w:rsidP="00F076AE">
            <w:pPr>
              <w:pStyle w:val="TAL"/>
              <w:jc w:val="center"/>
            </w:pPr>
            <w:r w:rsidRPr="00502063">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E9F3D4" w14:textId="490DC399" w:rsidR="00F076AE" w:rsidRDefault="00F076AE" w:rsidP="00F076AE">
            <w:pPr>
              <w:pStyle w:val="TAL"/>
              <w:rPr>
                <w:snapToGrid w:val="0"/>
              </w:rPr>
            </w:pPr>
            <w:r>
              <w:rPr>
                <w:snapToGrid w:val="0"/>
              </w:rPr>
              <w:t>0298</w:t>
            </w:r>
          </w:p>
        </w:tc>
        <w:tc>
          <w:tcPr>
            <w:tcW w:w="426" w:type="dxa"/>
            <w:tcBorders>
              <w:top w:val="single" w:sz="6" w:space="0" w:color="auto"/>
              <w:left w:val="single" w:sz="6" w:space="0" w:color="auto"/>
              <w:bottom w:val="single" w:sz="6" w:space="0" w:color="auto"/>
              <w:right w:val="single" w:sz="6" w:space="0" w:color="auto"/>
            </w:tcBorders>
          </w:tcPr>
          <w:p w14:paraId="7D3C09AB" w14:textId="3068A06F" w:rsidR="00F076AE" w:rsidRDefault="00F076AE" w:rsidP="00F076A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4BD67E" w14:textId="7EF05FA8" w:rsidR="00F076AE" w:rsidRDefault="00F076AE" w:rsidP="00F076AE">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F704C82" w14:textId="1E934572" w:rsidR="00F076AE" w:rsidRPr="00F93190" w:rsidRDefault="00F076AE" w:rsidP="00F076AE">
            <w:pPr>
              <w:pStyle w:val="TAL"/>
              <w:rPr>
                <w:noProof/>
                <w:lang w:val="en-US"/>
              </w:rPr>
            </w:pPr>
            <w:r w:rsidRPr="00F076AE">
              <w:rPr>
                <w:noProof/>
                <w:lang w:val="en-US"/>
              </w:rPr>
              <w:t>Call connect and disconnect over MBMS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33DB90" w14:textId="29DB80C7" w:rsidR="00F076AE" w:rsidRDefault="00F076AE" w:rsidP="00F076AE">
            <w:pPr>
              <w:pStyle w:val="TAL"/>
              <w:rPr>
                <w:snapToGrid w:val="0"/>
              </w:rPr>
            </w:pPr>
            <w:r>
              <w:rPr>
                <w:snapToGrid w:val="0"/>
              </w:rPr>
              <w:t>18.2.0</w:t>
            </w:r>
          </w:p>
        </w:tc>
      </w:tr>
      <w:tr w:rsidR="00DA7C4A" w:rsidRPr="00FF42F5" w14:paraId="60C4764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FEADD44" w14:textId="4BDCD9DA" w:rsidR="00DA7C4A" w:rsidRDefault="00DA7C4A" w:rsidP="00DA7C4A">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373BF1" w14:textId="7EE834FA" w:rsidR="00DA7C4A" w:rsidRDefault="00DA7C4A" w:rsidP="00DA7C4A">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0355E8" w14:textId="07F5CD56" w:rsidR="00DA7C4A" w:rsidRPr="00502063" w:rsidRDefault="00DA7C4A" w:rsidP="00DA7C4A">
            <w:pPr>
              <w:pStyle w:val="TAL"/>
              <w:jc w:val="center"/>
            </w:pPr>
            <w:r w:rsidRPr="00502063">
              <w:t>SP-2</w:t>
            </w:r>
            <w:r>
              <w:t>30</w:t>
            </w:r>
            <w:r w:rsidR="00C822F9">
              <w:t>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037873" w14:textId="39A5693F" w:rsidR="00DA7C4A" w:rsidRDefault="00DA7C4A" w:rsidP="00DA7C4A">
            <w:pPr>
              <w:pStyle w:val="TAL"/>
              <w:rPr>
                <w:snapToGrid w:val="0"/>
              </w:rPr>
            </w:pPr>
            <w:r>
              <w:rPr>
                <w:snapToGrid w:val="0"/>
              </w:rPr>
              <w:t>0</w:t>
            </w:r>
            <w:r w:rsidR="00C822F9">
              <w:rPr>
                <w:snapToGrid w:val="0"/>
              </w:rPr>
              <w:t>300</w:t>
            </w:r>
          </w:p>
        </w:tc>
        <w:tc>
          <w:tcPr>
            <w:tcW w:w="426" w:type="dxa"/>
            <w:tcBorders>
              <w:top w:val="single" w:sz="6" w:space="0" w:color="auto"/>
              <w:left w:val="single" w:sz="6" w:space="0" w:color="auto"/>
              <w:bottom w:val="single" w:sz="6" w:space="0" w:color="auto"/>
              <w:right w:val="single" w:sz="6" w:space="0" w:color="auto"/>
            </w:tcBorders>
          </w:tcPr>
          <w:p w14:paraId="2130C572" w14:textId="5B74E0FA" w:rsidR="00DA7C4A" w:rsidRDefault="00C822F9" w:rsidP="00DA7C4A">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136F04" w14:textId="3B0702F2" w:rsidR="00DA7C4A" w:rsidRDefault="00DA7C4A" w:rsidP="00DA7C4A">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F96ED07" w14:textId="59705E51" w:rsidR="00DA7C4A" w:rsidRPr="00F076AE" w:rsidRDefault="00C822F9" w:rsidP="00DA7C4A">
            <w:pPr>
              <w:pStyle w:val="TAL"/>
              <w:rPr>
                <w:noProof/>
                <w:lang w:val="en-US"/>
              </w:rPr>
            </w:pPr>
            <w:r w:rsidRPr="00C822F9">
              <w:rPr>
                <w:noProof/>
                <w:lang w:val="en-US"/>
              </w:rPr>
              <w:t>User profile configuration data to support MCData ad hoc group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101A0F" w14:textId="00F522D5" w:rsidR="00DA7C4A" w:rsidRDefault="00DA7C4A" w:rsidP="00DA7C4A">
            <w:pPr>
              <w:pStyle w:val="TAL"/>
              <w:rPr>
                <w:snapToGrid w:val="0"/>
              </w:rPr>
            </w:pPr>
            <w:r>
              <w:rPr>
                <w:snapToGrid w:val="0"/>
              </w:rPr>
              <w:t>18.</w:t>
            </w:r>
            <w:r w:rsidR="00593231">
              <w:rPr>
                <w:snapToGrid w:val="0"/>
              </w:rPr>
              <w:t>3</w:t>
            </w:r>
            <w:r>
              <w:rPr>
                <w:snapToGrid w:val="0"/>
              </w:rPr>
              <w:t>.0</w:t>
            </w:r>
          </w:p>
        </w:tc>
      </w:tr>
      <w:tr w:rsidR="00B42E34" w:rsidRPr="00FF42F5" w14:paraId="33D4FD6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4F38A95" w14:textId="68F37253" w:rsidR="00B42E34" w:rsidRDefault="00B42E34" w:rsidP="00B42E34">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183418" w14:textId="5E75C167" w:rsidR="00B42E34" w:rsidRDefault="00B42E34" w:rsidP="00B42E34">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935EE0" w14:textId="75A22E69" w:rsidR="00B42E34" w:rsidRPr="00502063" w:rsidRDefault="00B42E34" w:rsidP="00B42E34">
            <w:pPr>
              <w:pStyle w:val="TAL"/>
              <w:jc w:val="center"/>
            </w:pPr>
            <w:r w:rsidRPr="00502063">
              <w:t>SP-2</w:t>
            </w:r>
            <w:r>
              <w:t>3028</w:t>
            </w:r>
            <w:r w:rsidR="00C2503A">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AB8F43" w14:textId="7A9AA051" w:rsidR="00B42E34" w:rsidRDefault="00B42E34" w:rsidP="00B42E34">
            <w:pPr>
              <w:pStyle w:val="TAL"/>
              <w:rPr>
                <w:snapToGrid w:val="0"/>
              </w:rPr>
            </w:pPr>
            <w:r>
              <w:rPr>
                <w:snapToGrid w:val="0"/>
              </w:rPr>
              <w:t>0303</w:t>
            </w:r>
          </w:p>
        </w:tc>
        <w:tc>
          <w:tcPr>
            <w:tcW w:w="426" w:type="dxa"/>
            <w:tcBorders>
              <w:top w:val="single" w:sz="6" w:space="0" w:color="auto"/>
              <w:left w:val="single" w:sz="6" w:space="0" w:color="auto"/>
              <w:bottom w:val="single" w:sz="6" w:space="0" w:color="auto"/>
              <w:right w:val="single" w:sz="6" w:space="0" w:color="auto"/>
            </w:tcBorders>
          </w:tcPr>
          <w:p w14:paraId="69A40003" w14:textId="33CE43DB" w:rsidR="00B42E34" w:rsidRDefault="00B42E34" w:rsidP="00B42E34">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A16AE6" w14:textId="71D4F1EF" w:rsidR="00B42E34" w:rsidRDefault="00B42E34" w:rsidP="00B42E34">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28EE466" w14:textId="34A84543" w:rsidR="00B42E34" w:rsidRPr="00C822F9" w:rsidRDefault="00A04FEE" w:rsidP="00B42E34">
            <w:pPr>
              <w:pStyle w:val="TAL"/>
              <w:rPr>
                <w:noProof/>
                <w:lang w:val="en-US"/>
              </w:rPr>
            </w:pPr>
            <w:r w:rsidRPr="00A04FEE">
              <w:rPr>
                <w:noProof/>
                <w:lang w:val="en-US"/>
              </w:rPr>
              <w:t>MCData user profile configuration parameters for location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DD1E01" w14:textId="47731A7D" w:rsidR="00B42E34" w:rsidRDefault="00B42E34" w:rsidP="00B42E34">
            <w:pPr>
              <w:pStyle w:val="TAL"/>
              <w:rPr>
                <w:snapToGrid w:val="0"/>
              </w:rPr>
            </w:pPr>
            <w:r>
              <w:rPr>
                <w:snapToGrid w:val="0"/>
              </w:rPr>
              <w:t>18.</w:t>
            </w:r>
            <w:r w:rsidR="00593231">
              <w:rPr>
                <w:snapToGrid w:val="0"/>
              </w:rPr>
              <w:t>3</w:t>
            </w:r>
            <w:r>
              <w:rPr>
                <w:snapToGrid w:val="0"/>
              </w:rPr>
              <w:t>.0</w:t>
            </w:r>
          </w:p>
        </w:tc>
      </w:tr>
      <w:tr w:rsidR="00C2503A" w:rsidRPr="00FF42F5" w14:paraId="18F3B53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89101D4" w14:textId="7B6A12D3" w:rsidR="00C2503A" w:rsidRDefault="00C2503A" w:rsidP="00C2503A">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FFEA79" w14:textId="2F613059" w:rsidR="00C2503A" w:rsidRDefault="00C2503A" w:rsidP="00C2503A">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D2F03C" w14:textId="3E889E60" w:rsidR="00C2503A" w:rsidRPr="00502063" w:rsidRDefault="00C2503A" w:rsidP="00C2503A">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570431" w14:textId="45BB1D80" w:rsidR="00C2503A" w:rsidRDefault="00C2503A" w:rsidP="00C2503A">
            <w:pPr>
              <w:pStyle w:val="TAL"/>
              <w:rPr>
                <w:snapToGrid w:val="0"/>
              </w:rPr>
            </w:pPr>
            <w:r>
              <w:rPr>
                <w:snapToGrid w:val="0"/>
              </w:rPr>
              <w:t>0304</w:t>
            </w:r>
          </w:p>
        </w:tc>
        <w:tc>
          <w:tcPr>
            <w:tcW w:w="426" w:type="dxa"/>
            <w:tcBorders>
              <w:top w:val="single" w:sz="6" w:space="0" w:color="auto"/>
              <w:left w:val="single" w:sz="6" w:space="0" w:color="auto"/>
              <w:bottom w:val="single" w:sz="6" w:space="0" w:color="auto"/>
              <w:right w:val="single" w:sz="6" w:space="0" w:color="auto"/>
            </w:tcBorders>
          </w:tcPr>
          <w:p w14:paraId="15488FD7" w14:textId="5394DE0B" w:rsidR="00C2503A" w:rsidRDefault="00C2503A" w:rsidP="00C2503A">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C2DBE3" w14:textId="04AF5F8C" w:rsidR="00C2503A" w:rsidRDefault="00C2503A" w:rsidP="00C2503A">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7A5075" w14:textId="42C55B3C" w:rsidR="00C2503A" w:rsidRPr="00A04FEE" w:rsidRDefault="00C2503A" w:rsidP="00C2503A">
            <w:pPr>
              <w:pStyle w:val="TAL"/>
              <w:rPr>
                <w:noProof/>
                <w:lang w:val="en-US"/>
              </w:rPr>
            </w:pPr>
            <w:r w:rsidRPr="00C2503A">
              <w:rPr>
                <w:noProof/>
                <w:lang w:val="en-US"/>
              </w:rPr>
              <w:t>Information flows and procedures for the ad hoc group data communication for SDS and FD services of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6D6CCC" w14:textId="71444DCE" w:rsidR="00C2503A" w:rsidRDefault="00C2503A" w:rsidP="00C2503A">
            <w:pPr>
              <w:pStyle w:val="TAL"/>
              <w:rPr>
                <w:snapToGrid w:val="0"/>
              </w:rPr>
            </w:pPr>
            <w:r>
              <w:rPr>
                <w:snapToGrid w:val="0"/>
              </w:rPr>
              <w:t>18.</w:t>
            </w:r>
            <w:r w:rsidR="00593231">
              <w:rPr>
                <w:snapToGrid w:val="0"/>
              </w:rPr>
              <w:t>3</w:t>
            </w:r>
            <w:r>
              <w:rPr>
                <w:snapToGrid w:val="0"/>
              </w:rPr>
              <w:t>.0</w:t>
            </w:r>
          </w:p>
        </w:tc>
      </w:tr>
      <w:tr w:rsidR="0051405B" w:rsidRPr="00FF42F5" w14:paraId="3187E9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8715AD" w14:textId="21060706" w:rsidR="0051405B" w:rsidRDefault="0051405B" w:rsidP="0051405B">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5773AD" w14:textId="7F4847A5" w:rsidR="0051405B" w:rsidRDefault="0051405B" w:rsidP="0051405B">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FD87EA" w14:textId="12F17650" w:rsidR="0051405B" w:rsidRPr="00502063" w:rsidRDefault="0051405B" w:rsidP="0051405B">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41491" w14:textId="476C7FF7" w:rsidR="0051405B" w:rsidRDefault="0051405B" w:rsidP="0051405B">
            <w:pPr>
              <w:pStyle w:val="TAL"/>
              <w:rPr>
                <w:snapToGrid w:val="0"/>
              </w:rPr>
            </w:pPr>
            <w:r>
              <w:rPr>
                <w:snapToGrid w:val="0"/>
              </w:rPr>
              <w:t>0305</w:t>
            </w:r>
          </w:p>
        </w:tc>
        <w:tc>
          <w:tcPr>
            <w:tcW w:w="426" w:type="dxa"/>
            <w:tcBorders>
              <w:top w:val="single" w:sz="6" w:space="0" w:color="auto"/>
              <w:left w:val="single" w:sz="6" w:space="0" w:color="auto"/>
              <w:bottom w:val="single" w:sz="6" w:space="0" w:color="auto"/>
              <w:right w:val="single" w:sz="6" w:space="0" w:color="auto"/>
            </w:tcBorders>
          </w:tcPr>
          <w:p w14:paraId="15A5E28F" w14:textId="269933D8" w:rsidR="0051405B" w:rsidRDefault="0051405B" w:rsidP="0051405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F1404C" w14:textId="3FA91F11" w:rsidR="0051405B" w:rsidRDefault="0051405B" w:rsidP="0051405B">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3C6DDE" w14:textId="0B56866F" w:rsidR="0051405B" w:rsidRPr="00C2503A" w:rsidRDefault="0051405B" w:rsidP="0051405B">
            <w:pPr>
              <w:pStyle w:val="TAL"/>
              <w:rPr>
                <w:noProof/>
                <w:lang w:val="en-US"/>
              </w:rPr>
            </w:pPr>
            <w:r w:rsidRPr="0051405B">
              <w:rPr>
                <w:noProof/>
                <w:lang w:val="en-US"/>
              </w:rPr>
              <w:t>Description for the terms used in the Ad hoc Group Communication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4F915A" w14:textId="73C654B0" w:rsidR="0051405B" w:rsidRDefault="0051405B" w:rsidP="0051405B">
            <w:pPr>
              <w:pStyle w:val="TAL"/>
              <w:rPr>
                <w:snapToGrid w:val="0"/>
              </w:rPr>
            </w:pPr>
            <w:r>
              <w:rPr>
                <w:snapToGrid w:val="0"/>
              </w:rPr>
              <w:t>18.</w:t>
            </w:r>
            <w:r w:rsidR="00593231">
              <w:rPr>
                <w:snapToGrid w:val="0"/>
              </w:rPr>
              <w:t>3</w:t>
            </w:r>
            <w:r>
              <w:rPr>
                <w:snapToGrid w:val="0"/>
              </w:rPr>
              <w:t>.0</w:t>
            </w:r>
          </w:p>
        </w:tc>
      </w:tr>
      <w:tr w:rsidR="001278C4" w:rsidRPr="00FF42F5" w14:paraId="20A726B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38DE6DC" w14:textId="343CCD29" w:rsidR="001278C4" w:rsidRDefault="001278C4" w:rsidP="001278C4">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DE836D" w14:textId="1B97806E" w:rsidR="001278C4" w:rsidRDefault="001278C4" w:rsidP="001278C4">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64CFF4" w14:textId="1E26A9F8" w:rsidR="001278C4" w:rsidRPr="00502063" w:rsidRDefault="001278C4" w:rsidP="001278C4">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8A97F0" w14:textId="54C2E1F3" w:rsidR="001278C4" w:rsidRDefault="001278C4" w:rsidP="001278C4">
            <w:pPr>
              <w:pStyle w:val="TAL"/>
              <w:rPr>
                <w:snapToGrid w:val="0"/>
              </w:rPr>
            </w:pPr>
            <w:r>
              <w:rPr>
                <w:snapToGrid w:val="0"/>
              </w:rPr>
              <w:t>0306</w:t>
            </w:r>
          </w:p>
        </w:tc>
        <w:tc>
          <w:tcPr>
            <w:tcW w:w="426" w:type="dxa"/>
            <w:tcBorders>
              <w:top w:val="single" w:sz="6" w:space="0" w:color="auto"/>
              <w:left w:val="single" w:sz="6" w:space="0" w:color="auto"/>
              <w:bottom w:val="single" w:sz="6" w:space="0" w:color="auto"/>
              <w:right w:val="single" w:sz="6" w:space="0" w:color="auto"/>
            </w:tcBorders>
          </w:tcPr>
          <w:p w14:paraId="71F392EC" w14:textId="3435C9CB" w:rsidR="001278C4" w:rsidRDefault="001278C4" w:rsidP="001278C4">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8658A" w14:textId="0E8B49FD" w:rsidR="001278C4" w:rsidRDefault="001278C4" w:rsidP="001278C4">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3C3812" w14:textId="728579E2" w:rsidR="001278C4" w:rsidRPr="0051405B" w:rsidRDefault="001278C4" w:rsidP="001278C4">
            <w:pPr>
              <w:pStyle w:val="TAL"/>
              <w:rPr>
                <w:noProof/>
                <w:lang w:val="en-US"/>
              </w:rPr>
            </w:pPr>
            <w:r w:rsidRPr="001278C4">
              <w:rPr>
                <w:noProof/>
                <w:lang w:val="en-US"/>
              </w:rPr>
              <w:t>Configuration parameters of Ad hoc group data communication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3FFBAE" w14:textId="0A6C5935" w:rsidR="001278C4" w:rsidRDefault="001278C4" w:rsidP="001278C4">
            <w:pPr>
              <w:pStyle w:val="TAL"/>
              <w:rPr>
                <w:snapToGrid w:val="0"/>
              </w:rPr>
            </w:pPr>
            <w:r>
              <w:rPr>
                <w:snapToGrid w:val="0"/>
              </w:rPr>
              <w:t>18.</w:t>
            </w:r>
            <w:r w:rsidR="00593231">
              <w:rPr>
                <w:snapToGrid w:val="0"/>
              </w:rPr>
              <w:t>3</w:t>
            </w:r>
            <w:r>
              <w:rPr>
                <w:snapToGrid w:val="0"/>
              </w:rPr>
              <w:t>.0</w:t>
            </w:r>
          </w:p>
        </w:tc>
      </w:tr>
      <w:tr w:rsidR="00C44188" w:rsidRPr="00FF42F5" w14:paraId="302CD97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DDCEF8" w14:textId="05F03974" w:rsidR="00C44188" w:rsidRDefault="00C44188" w:rsidP="00C44188">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59D74F" w14:textId="2A304FA2" w:rsidR="00C44188" w:rsidRDefault="00C44188" w:rsidP="00C44188">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A5DC05" w14:textId="480ED66E" w:rsidR="00C44188" w:rsidRPr="00502063" w:rsidRDefault="00C44188" w:rsidP="00C44188">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F6A25A" w14:textId="6CFE2177" w:rsidR="00C44188" w:rsidRDefault="00C44188" w:rsidP="00C44188">
            <w:pPr>
              <w:pStyle w:val="TAL"/>
              <w:rPr>
                <w:snapToGrid w:val="0"/>
              </w:rPr>
            </w:pPr>
            <w:r>
              <w:rPr>
                <w:snapToGrid w:val="0"/>
              </w:rPr>
              <w:t>0307</w:t>
            </w:r>
          </w:p>
        </w:tc>
        <w:tc>
          <w:tcPr>
            <w:tcW w:w="426" w:type="dxa"/>
            <w:tcBorders>
              <w:top w:val="single" w:sz="6" w:space="0" w:color="auto"/>
              <w:left w:val="single" w:sz="6" w:space="0" w:color="auto"/>
              <w:bottom w:val="single" w:sz="6" w:space="0" w:color="auto"/>
              <w:right w:val="single" w:sz="6" w:space="0" w:color="auto"/>
            </w:tcBorders>
          </w:tcPr>
          <w:p w14:paraId="36BF3E52" w14:textId="320216B0" w:rsidR="00C44188" w:rsidRDefault="00C44188" w:rsidP="00C4418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C6B1A5" w14:textId="152D281F" w:rsidR="00C44188" w:rsidRDefault="00C44188" w:rsidP="00C44188">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E99E953" w14:textId="3E812EC8" w:rsidR="00C44188" w:rsidRPr="001278C4" w:rsidRDefault="00C44188" w:rsidP="00C44188">
            <w:pPr>
              <w:pStyle w:val="TAL"/>
              <w:rPr>
                <w:noProof/>
                <w:lang w:val="en-US"/>
              </w:rPr>
            </w:pPr>
            <w:r w:rsidRPr="00C44188">
              <w:rPr>
                <w:noProof/>
                <w:lang w:val="en-US"/>
              </w:rPr>
              <w:t>Adds user profile data for allowing subsequent MCData communications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198DB97" w14:textId="58338D9E" w:rsidR="00C44188" w:rsidRDefault="00C44188" w:rsidP="00C44188">
            <w:pPr>
              <w:pStyle w:val="TAL"/>
              <w:rPr>
                <w:snapToGrid w:val="0"/>
              </w:rPr>
            </w:pPr>
            <w:r>
              <w:rPr>
                <w:snapToGrid w:val="0"/>
              </w:rPr>
              <w:t>18.4.0</w:t>
            </w:r>
          </w:p>
        </w:tc>
      </w:tr>
      <w:tr w:rsidR="00E00C13" w:rsidRPr="00FF42F5" w14:paraId="547D1D1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AA62BCA" w14:textId="48A21F78" w:rsidR="00E00C13" w:rsidRDefault="00E00C13" w:rsidP="00E00C13">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EABD19" w14:textId="0E9E1524" w:rsidR="00E00C13" w:rsidRDefault="00E00C13" w:rsidP="00E00C13">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654452" w14:textId="619DB1AF" w:rsidR="00E00C13" w:rsidRPr="00C44188" w:rsidRDefault="00E00C13" w:rsidP="00E00C13">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FAC845" w14:textId="690FC9A7" w:rsidR="00E00C13" w:rsidRDefault="00E00C13" w:rsidP="00E00C13">
            <w:pPr>
              <w:pStyle w:val="TAL"/>
              <w:rPr>
                <w:snapToGrid w:val="0"/>
              </w:rPr>
            </w:pPr>
            <w:r>
              <w:rPr>
                <w:snapToGrid w:val="0"/>
              </w:rPr>
              <w:t>0308</w:t>
            </w:r>
          </w:p>
        </w:tc>
        <w:tc>
          <w:tcPr>
            <w:tcW w:w="426" w:type="dxa"/>
            <w:tcBorders>
              <w:top w:val="single" w:sz="6" w:space="0" w:color="auto"/>
              <w:left w:val="single" w:sz="6" w:space="0" w:color="auto"/>
              <w:bottom w:val="single" w:sz="6" w:space="0" w:color="auto"/>
              <w:right w:val="single" w:sz="6" w:space="0" w:color="auto"/>
            </w:tcBorders>
          </w:tcPr>
          <w:p w14:paraId="71E1C7AB" w14:textId="68B9A4D8" w:rsidR="00E00C13" w:rsidRDefault="00E00C13" w:rsidP="00E00C13">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B5EBB2" w14:textId="34F5E616" w:rsidR="00E00C13" w:rsidRDefault="00E00C13" w:rsidP="00E00C13">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720002D" w14:textId="17E52BBA" w:rsidR="00E00C13" w:rsidRPr="00C44188" w:rsidRDefault="00E00C13" w:rsidP="00E00C13">
            <w:pPr>
              <w:pStyle w:val="TAL"/>
              <w:rPr>
                <w:noProof/>
                <w:lang w:val="en-US"/>
              </w:rPr>
            </w:pPr>
            <w:r w:rsidRPr="00E00C13">
              <w:rPr>
                <w:noProof/>
                <w:lang w:val="en-US"/>
              </w:rPr>
              <w:t>Configuration for receiving the adhoc group emergency alert participants list notification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B3A992" w14:textId="0B37944B" w:rsidR="00E00C13" w:rsidRDefault="00E00C13" w:rsidP="00E00C13">
            <w:pPr>
              <w:pStyle w:val="TAL"/>
              <w:rPr>
                <w:snapToGrid w:val="0"/>
              </w:rPr>
            </w:pPr>
            <w:r>
              <w:rPr>
                <w:snapToGrid w:val="0"/>
              </w:rPr>
              <w:t>18.4.0</w:t>
            </w:r>
          </w:p>
        </w:tc>
      </w:tr>
      <w:tr w:rsidR="005F0596" w:rsidRPr="00FF42F5" w14:paraId="14B2707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014F78" w14:textId="6BB35AD4" w:rsidR="005F0596" w:rsidRDefault="005F0596" w:rsidP="005F059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52642B" w14:textId="5AB07318" w:rsidR="005F0596" w:rsidRDefault="005F0596" w:rsidP="005F059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D99A97" w14:textId="3E3C5821" w:rsidR="005F0596" w:rsidRPr="00C44188" w:rsidRDefault="005F0596" w:rsidP="005F059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0C6BF2" w14:textId="2C0DBFDC" w:rsidR="005F0596" w:rsidRDefault="005F0596" w:rsidP="005F0596">
            <w:pPr>
              <w:pStyle w:val="TAL"/>
              <w:rPr>
                <w:snapToGrid w:val="0"/>
              </w:rPr>
            </w:pPr>
            <w:r>
              <w:rPr>
                <w:snapToGrid w:val="0"/>
              </w:rPr>
              <w:t>0309</w:t>
            </w:r>
          </w:p>
        </w:tc>
        <w:tc>
          <w:tcPr>
            <w:tcW w:w="426" w:type="dxa"/>
            <w:tcBorders>
              <w:top w:val="single" w:sz="6" w:space="0" w:color="auto"/>
              <w:left w:val="single" w:sz="6" w:space="0" w:color="auto"/>
              <w:bottom w:val="single" w:sz="6" w:space="0" w:color="auto"/>
              <w:right w:val="single" w:sz="6" w:space="0" w:color="auto"/>
            </w:tcBorders>
          </w:tcPr>
          <w:p w14:paraId="3495FBA1" w14:textId="2686148B" w:rsidR="005F0596" w:rsidRDefault="005F0596" w:rsidP="005F0596">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E32BB9" w14:textId="08AB0214" w:rsidR="005F0596" w:rsidRDefault="005F0596" w:rsidP="005F059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11490D" w14:textId="3F588F0D" w:rsidR="005F0596" w:rsidRPr="00E00C13" w:rsidRDefault="005F0596" w:rsidP="005F0596">
            <w:pPr>
              <w:pStyle w:val="TAL"/>
              <w:rPr>
                <w:noProof/>
                <w:lang w:val="en-US"/>
              </w:rPr>
            </w:pPr>
            <w:r w:rsidRPr="005F0596">
              <w:rPr>
                <w:noProof/>
                <w:lang w:val="en-US"/>
              </w:rPr>
              <w:t>Example of MCData services which are not handled by SIP core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2C407B" w14:textId="068EE439" w:rsidR="005F0596" w:rsidRDefault="005F0596" w:rsidP="005F0596">
            <w:pPr>
              <w:pStyle w:val="TAL"/>
              <w:rPr>
                <w:snapToGrid w:val="0"/>
              </w:rPr>
            </w:pPr>
            <w:r>
              <w:rPr>
                <w:snapToGrid w:val="0"/>
              </w:rPr>
              <w:t>18.4.0</w:t>
            </w:r>
          </w:p>
        </w:tc>
      </w:tr>
      <w:tr w:rsidR="005F0596" w:rsidRPr="00FF42F5" w14:paraId="7FFD6D1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93FFD17" w14:textId="7358D723" w:rsidR="005F0596" w:rsidRDefault="005F0596" w:rsidP="005F059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DD1B1E" w14:textId="32425A71" w:rsidR="005F0596" w:rsidRDefault="005F0596" w:rsidP="005F059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663DD8" w14:textId="36947D4A" w:rsidR="005F0596" w:rsidRPr="00C44188" w:rsidRDefault="005F0596" w:rsidP="005F059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5F4955" w14:textId="49D9163D" w:rsidR="005F0596" w:rsidRDefault="005F0596" w:rsidP="005F0596">
            <w:pPr>
              <w:pStyle w:val="TAL"/>
              <w:rPr>
                <w:snapToGrid w:val="0"/>
              </w:rPr>
            </w:pPr>
            <w:r>
              <w:rPr>
                <w:snapToGrid w:val="0"/>
              </w:rPr>
              <w:t>0310</w:t>
            </w:r>
          </w:p>
        </w:tc>
        <w:tc>
          <w:tcPr>
            <w:tcW w:w="426" w:type="dxa"/>
            <w:tcBorders>
              <w:top w:val="single" w:sz="6" w:space="0" w:color="auto"/>
              <w:left w:val="single" w:sz="6" w:space="0" w:color="auto"/>
              <w:bottom w:val="single" w:sz="6" w:space="0" w:color="auto"/>
              <w:right w:val="single" w:sz="6" w:space="0" w:color="auto"/>
            </w:tcBorders>
          </w:tcPr>
          <w:p w14:paraId="2E8D0EC2" w14:textId="70D7EF5B" w:rsidR="005F0596" w:rsidRDefault="005F0596" w:rsidP="005F0596">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7BE9E3" w14:textId="67740F69" w:rsidR="005F0596" w:rsidRDefault="005F0596" w:rsidP="005F0596">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C89942" w14:textId="489C1608" w:rsidR="005F0596" w:rsidRPr="005F0596" w:rsidRDefault="005F0596" w:rsidP="005F0596">
            <w:pPr>
              <w:pStyle w:val="TAL"/>
              <w:rPr>
                <w:noProof/>
                <w:lang w:val="en-US"/>
              </w:rPr>
            </w:pPr>
            <w:r w:rsidRPr="005F0596">
              <w:rPr>
                <w:noProof/>
                <w:lang w:val="en-US"/>
              </w:rPr>
              <w:t>Notifying authorized user about adhoc group participants list involving single MC systems -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AC531E" w14:textId="5517F0FB" w:rsidR="005F0596" w:rsidRDefault="005F0596" w:rsidP="005F0596">
            <w:pPr>
              <w:pStyle w:val="TAL"/>
              <w:rPr>
                <w:snapToGrid w:val="0"/>
              </w:rPr>
            </w:pPr>
            <w:r>
              <w:rPr>
                <w:snapToGrid w:val="0"/>
              </w:rPr>
              <w:t>18.4.0</w:t>
            </w:r>
          </w:p>
        </w:tc>
      </w:tr>
      <w:tr w:rsidR="00E5262E" w:rsidRPr="00FF42F5" w14:paraId="59425FE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5FD5F7" w14:textId="28A18CB3" w:rsidR="00E5262E" w:rsidRDefault="00E5262E" w:rsidP="00E5262E">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A00E76" w14:textId="589F78AE" w:rsidR="00E5262E" w:rsidRDefault="00E5262E" w:rsidP="00E5262E">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57CBBC" w14:textId="78E59A40" w:rsidR="00E5262E" w:rsidRPr="00C44188" w:rsidRDefault="00E5262E" w:rsidP="00E5262E">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2FE9B3" w14:textId="374C4ECC" w:rsidR="00E5262E" w:rsidRDefault="00E5262E" w:rsidP="00E5262E">
            <w:pPr>
              <w:pStyle w:val="TAL"/>
              <w:rPr>
                <w:snapToGrid w:val="0"/>
              </w:rPr>
            </w:pPr>
            <w:r>
              <w:rPr>
                <w:snapToGrid w:val="0"/>
              </w:rPr>
              <w:t>0311</w:t>
            </w:r>
          </w:p>
        </w:tc>
        <w:tc>
          <w:tcPr>
            <w:tcW w:w="426" w:type="dxa"/>
            <w:tcBorders>
              <w:top w:val="single" w:sz="6" w:space="0" w:color="auto"/>
              <w:left w:val="single" w:sz="6" w:space="0" w:color="auto"/>
              <w:bottom w:val="single" w:sz="6" w:space="0" w:color="auto"/>
              <w:right w:val="single" w:sz="6" w:space="0" w:color="auto"/>
            </w:tcBorders>
          </w:tcPr>
          <w:p w14:paraId="7D256259" w14:textId="7A8B8478" w:rsidR="00E5262E" w:rsidRDefault="00E5262E" w:rsidP="00E5262E">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3AE6DF" w14:textId="22CEAC37" w:rsidR="00E5262E" w:rsidRDefault="00E5262E" w:rsidP="00E5262E">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4B7BA46" w14:textId="165CE319" w:rsidR="00E5262E" w:rsidRPr="005F0596" w:rsidRDefault="00E5262E" w:rsidP="00E5262E">
            <w:pPr>
              <w:pStyle w:val="TAL"/>
              <w:rPr>
                <w:noProof/>
                <w:lang w:val="en-US"/>
              </w:rPr>
            </w:pPr>
            <w:r w:rsidRPr="00E5262E">
              <w:rPr>
                <w:noProof/>
                <w:lang w:val="en-US"/>
              </w:rPr>
              <w:t>Information flows and procedures involving multiple systems for the ad hoc group data session in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71F14A" w14:textId="4E72A8A1" w:rsidR="00E5262E" w:rsidRDefault="00E5262E" w:rsidP="00E5262E">
            <w:pPr>
              <w:pStyle w:val="TAL"/>
              <w:rPr>
                <w:snapToGrid w:val="0"/>
              </w:rPr>
            </w:pPr>
            <w:r>
              <w:rPr>
                <w:snapToGrid w:val="0"/>
              </w:rPr>
              <w:t>18.4.0</w:t>
            </w:r>
          </w:p>
        </w:tc>
      </w:tr>
      <w:tr w:rsidR="00A3219D" w:rsidRPr="00FF42F5" w14:paraId="4F0768D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FFED37F" w14:textId="4412511C" w:rsidR="00A3219D" w:rsidRDefault="00A3219D" w:rsidP="00A3219D">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0496D7" w14:textId="0DBE69CE" w:rsidR="00A3219D" w:rsidRDefault="00A3219D" w:rsidP="00A3219D">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1B7892" w14:textId="5CEDB403" w:rsidR="00A3219D" w:rsidRPr="00C44188" w:rsidRDefault="00A3219D" w:rsidP="00A3219D">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ED30F0" w14:textId="3A7530E4" w:rsidR="00A3219D" w:rsidRDefault="00A3219D" w:rsidP="00A3219D">
            <w:pPr>
              <w:pStyle w:val="TAL"/>
              <w:rPr>
                <w:snapToGrid w:val="0"/>
              </w:rPr>
            </w:pPr>
            <w:r>
              <w:rPr>
                <w:snapToGrid w:val="0"/>
              </w:rPr>
              <w:t>0312</w:t>
            </w:r>
          </w:p>
        </w:tc>
        <w:tc>
          <w:tcPr>
            <w:tcW w:w="426" w:type="dxa"/>
            <w:tcBorders>
              <w:top w:val="single" w:sz="6" w:space="0" w:color="auto"/>
              <w:left w:val="single" w:sz="6" w:space="0" w:color="auto"/>
              <w:bottom w:val="single" w:sz="6" w:space="0" w:color="auto"/>
              <w:right w:val="single" w:sz="6" w:space="0" w:color="auto"/>
            </w:tcBorders>
          </w:tcPr>
          <w:p w14:paraId="477B2DFF" w14:textId="2D655780" w:rsidR="00A3219D" w:rsidRDefault="00A3219D" w:rsidP="00A3219D">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A06790" w14:textId="5FA30705" w:rsidR="00A3219D" w:rsidRDefault="00A3219D" w:rsidP="00A3219D">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B1F241" w14:textId="07691DF0" w:rsidR="00A3219D" w:rsidRPr="00E5262E" w:rsidRDefault="00A3219D" w:rsidP="00A3219D">
            <w:pPr>
              <w:pStyle w:val="TAL"/>
              <w:rPr>
                <w:noProof/>
                <w:lang w:val="en-US"/>
              </w:rPr>
            </w:pPr>
            <w:r w:rsidRPr="00A3219D">
              <w:rPr>
                <w:noProof/>
                <w:lang w:val="en-US"/>
              </w:rPr>
              <w:t>Corrections for ad hoc group data communication setup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A77384" w14:textId="6ED9EA2E" w:rsidR="00A3219D" w:rsidRDefault="00A3219D" w:rsidP="00A3219D">
            <w:pPr>
              <w:pStyle w:val="TAL"/>
              <w:rPr>
                <w:snapToGrid w:val="0"/>
              </w:rPr>
            </w:pPr>
            <w:r>
              <w:rPr>
                <w:snapToGrid w:val="0"/>
              </w:rPr>
              <w:t>18.4.0</w:t>
            </w:r>
          </w:p>
        </w:tc>
      </w:tr>
      <w:tr w:rsidR="008A7CD6" w:rsidRPr="00FF42F5" w14:paraId="727BC6A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0C6BF33" w14:textId="2185957B" w:rsidR="008A7CD6" w:rsidRDefault="008A7CD6" w:rsidP="008A7CD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A1D561" w14:textId="1CC4634E" w:rsidR="008A7CD6" w:rsidRDefault="008A7CD6" w:rsidP="008A7CD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83B984" w14:textId="35227616" w:rsidR="008A7CD6" w:rsidRPr="00C44188" w:rsidRDefault="008A7CD6" w:rsidP="008A7CD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70B72D" w14:textId="7D684C3E" w:rsidR="008A7CD6" w:rsidRDefault="008A7CD6" w:rsidP="008A7CD6">
            <w:pPr>
              <w:pStyle w:val="TAL"/>
              <w:rPr>
                <w:snapToGrid w:val="0"/>
              </w:rPr>
            </w:pPr>
            <w:r>
              <w:rPr>
                <w:snapToGrid w:val="0"/>
              </w:rPr>
              <w:t>0313</w:t>
            </w:r>
          </w:p>
        </w:tc>
        <w:tc>
          <w:tcPr>
            <w:tcW w:w="426" w:type="dxa"/>
            <w:tcBorders>
              <w:top w:val="single" w:sz="6" w:space="0" w:color="auto"/>
              <w:left w:val="single" w:sz="6" w:space="0" w:color="auto"/>
              <w:bottom w:val="single" w:sz="6" w:space="0" w:color="auto"/>
              <w:right w:val="single" w:sz="6" w:space="0" w:color="auto"/>
            </w:tcBorders>
          </w:tcPr>
          <w:p w14:paraId="092FF200" w14:textId="0827FA64" w:rsidR="008A7CD6" w:rsidRDefault="008A7CD6" w:rsidP="008A7CD6">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639A68" w14:textId="00BD8B79" w:rsidR="008A7CD6" w:rsidRDefault="008A7CD6" w:rsidP="008A7CD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B27484B" w14:textId="635300E1" w:rsidR="008A7CD6" w:rsidRPr="00A3219D" w:rsidRDefault="008A7CD6" w:rsidP="008A7CD6">
            <w:pPr>
              <w:pStyle w:val="TAL"/>
              <w:rPr>
                <w:noProof/>
                <w:lang w:val="en-US"/>
              </w:rPr>
            </w:pPr>
            <w:r w:rsidRPr="008A7CD6">
              <w:rPr>
                <w:noProof/>
                <w:lang w:val="en-US"/>
              </w:rPr>
              <w:t>Correct MCData ID usage in information flow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0D4E26" w14:textId="43A1E983" w:rsidR="008A7CD6" w:rsidRDefault="008A7CD6" w:rsidP="008A7CD6">
            <w:pPr>
              <w:pStyle w:val="TAL"/>
              <w:rPr>
                <w:snapToGrid w:val="0"/>
              </w:rPr>
            </w:pPr>
            <w:r>
              <w:rPr>
                <w:snapToGrid w:val="0"/>
              </w:rPr>
              <w:t>18.4.0</w:t>
            </w:r>
          </w:p>
        </w:tc>
      </w:tr>
      <w:tr w:rsidR="008A7CD6" w:rsidRPr="00FF42F5" w14:paraId="7E304BB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4779B65" w14:textId="5154068B" w:rsidR="008A7CD6" w:rsidRDefault="008A7CD6" w:rsidP="008A7CD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914EE7" w14:textId="1F8BE614" w:rsidR="008A7CD6" w:rsidRDefault="008A7CD6" w:rsidP="008A7CD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8CCC41" w14:textId="5506501A" w:rsidR="008A7CD6" w:rsidRPr="00C44188" w:rsidRDefault="008A7CD6" w:rsidP="008A7CD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84DFBC" w14:textId="237E297A" w:rsidR="008A7CD6" w:rsidRDefault="008A7CD6" w:rsidP="008A7CD6">
            <w:pPr>
              <w:pStyle w:val="TAL"/>
              <w:rPr>
                <w:snapToGrid w:val="0"/>
              </w:rPr>
            </w:pPr>
            <w:r>
              <w:rPr>
                <w:snapToGrid w:val="0"/>
              </w:rPr>
              <w:t>0314</w:t>
            </w:r>
          </w:p>
        </w:tc>
        <w:tc>
          <w:tcPr>
            <w:tcW w:w="426" w:type="dxa"/>
            <w:tcBorders>
              <w:top w:val="single" w:sz="6" w:space="0" w:color="auto"/>
              <w:left w:val="single" w:sz="6" w:space="0" w:color="auto"/>
              <w:bottom w:val="single" w:sz="6" w:space="0" w:color="auto"/>
              <w:right w:val="single" w:sz="6" w:space="0" w:color="auto"/>
            </w:tcBorders>
          </w:tcPr>
          <w:p w14:paraId="58880E88" w14:textId="411F1AB8" w:rsidR="008A7CD6" w:rsidRDefault="008A7CD6" w:rsidP="008A7CD6">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24C12" w14:textId="4A972907" w:rsidR="008A7CD6" w:rsidRDefault="008A7CD6" w:rsidP="008A7CD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4D587B" w14:textId="06BF1A52" w:rsidR="008A7CD6" w:rsidRPr="008A7CD6" w:rsidRDefault="00D25E69" w:rsidP="008A7CD6">
            <w:pPr>
              <w:pStyle w:val="TAL"/>
              <w:rPr>
                <w:noProof/>
                <w:lang w:val="en-US"/>
              </w:rPr>
            </w:pPr>
            <w:r w:rsidRPr="00D25E69">
              <w:rPr>
                <w:noProof/>
                <w:lang w:val="en-US"/>
              </w:rPr>
              <w:t>MCData ad hoc group ID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484FF5" w14:textId="4145D481" w:rsidR="008A7CD6" w:rsidRDefault="008A7CD6" w:rsidP="008A7CD6">
            <w:pPr>
              <w:pStyle w:val="TAL"/>
              <w:rPr>
                <w:snapToGrid w:val="0"/>
              </w:rPr>
            </w:pPr>
            <w:r>
              <w:rPr>
                <w:snapToGrid w:val="0"/>
              </w:rPr>
              <w:t>18.4.0</w:t>
            </w:r>
          </w:p>
        </w:tc>
      </w:tr>
      <w:tr w:rsidR="00D25E69" w:rsidRPr="00FF42F5" w14:paraId="177E6DC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AF9DDF3" w14:textId="3168276E" w:rsidR="00D25E69" w:rsidRDefault="00D25E69" w:rsidP="00D25E69">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C48D6B" w14:textId="03BD61A2" w:rsidR="00D25E69" w:rsidRDefault="00D25E69" w:rsidP="00D25E69">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72090D" w14:textId="13573FF2" w:rsidR="00D25E69" w:rsidRPr="00C44188" w:rsidRDefault="00D25E69" w:rsidP="00D25E69">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226FE" w14:textId="23DBBA71" w:rsidR="00D25E69" w:rsidRDefault="00D25E69" w:rsidP="00D25E69">
            <w:pPr>
              <w:pStyle w:val="TAL"/>
              <w:rPr>
                <w:snapToGrid w:val="0"/>
              </w:rPr>
            </w:pPr>
            <w:r>
              <w:rPr>
                <w:snapToGrid w:val="0"/>
              </w:rPr>
              <w:t>0315</w:t>
            </w:r>
          </w:p>
        </w:tc>
        <w:tc>
          <w:tcPr>
            <w:tcW w:w="426" w:type="dxa"/>
            <w:tcBorders>
              <w:top w:val="single" w:sz="6" w:space="0" w:color="auto"/>
              <w:left w:val="single" w:sz="6" w:space="0" w:color="auto"/>
              <w:bottom w:val="single" w:sz="6" w:space="0" w:color="auto"/>
              <w:right w:val="single" w:sz="6" w:space="0" w:color="auto"/>
            </w:tcBorders>
          </w:tcPr>
          <w:p w14:paraId="432EAE12" w14:textId="6D1996C1" w:rsidR="00D25E69" w:rsidRDefault="00D25E69" w:rsidP="00D25E6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D8D389" w14:textId="5F9EF78F" w:rsidR="00D25E69" w:rsidRDefault="00D25E69" w:rsidP="00D25E6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38174B" w14:textId="0B8C8889" w:rsidR="00D25E69" w:rsidRPr="008A7CD6" w:rsidRDefault="00D25E69" w:rsidP="00D25E69">
            <w:pPr>
              <w:pStyle w:val="TAL"/>
              <w:rPr>
                <w:noProof/>
                <w:lang w:val="en-US"/>
              </w:rPr>
            </w:pPr>
            <w:r w:rsidRPr="00D25E69">
              <w:rPr>
                <w:noProof/>
                <w:lang w:val="en-US"/>
              </w:rPr>
              <w:t>Remove unnecessary information flow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E28113" w14:textId="46C3EC03" w:rsidR="00D25E69" w:rsidRDefault="00D25E69" w:rsidP="00D25E69">
            <w:pPr>
              <w:pStyle w:val="TAL"/>
              <w:rPr>
                <w:snapToGrid w:val="0"/>
              </w:rPr>
            </w:pPr>
            <w:r>
              <w:rPr>
                <w:snapToGrid w:val="0"/>
              </w:rPr>
              <w:t>18.4.0</w:t>
            </w:r>
          </w:p>
        </w:tc>
      </w:tr>
      <w:tr w:rsidR="005E413F" w:rsidRPr="00FF42F5" w14:paraId="5F03338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314815" w14:textId="7AA1590E" w:rsidR="005E413F" w:rsidRDefault="005E413F" w:rsidP="005E413F">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A70F1E" w14:textId="1AE25C88" w:rsidR="005E413F" w:rsidRDefault="005E413F" w:rsidP="005E413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FBC24D" w14:textId="79049D5A" w:rsidR="005E413F" w:rsidRPr="00C44188" w:rsidRDefault="005E413F" w:rsidP="005E413F">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9B3A2" w14:textId="41157EA1" w:rsidR="005E413F" w:rsidRDefault="005E413F" w:rsidP="005E413F">
            <w:pPr>
              <w:pStyle w:val="TAL"/>
              <w:rPr>
                <w:snapToGrid w:val="0"/>
              </w:rPr>
            </w:pPr>
            <w:r>
              <w:rPr>
                <w:snapToGrid w:val="0"/>
              </w:rPr>
              <w:t>0316</w:t>
            </w:r>
          </w:p>
        </w:tc>
        <w:tc>
          <w:tcPr>
            <w:tcW w:w="426" w:type="dxa"/>
            <w:tcBorders>
              <w:top w:val="single" w:sz="6" w:space="0" w:color="auto"/>
              <w:left w:val="single" w:sz="6" w:space="0" w:color="auto"/>
              <w:bottom w:val="single" w:sz="6" w:space="0" w:color="auto"/>
              <w:right w:val="single" w:sz="6" w:space="0" w:color="auto"/>
            </w:tcBorders>
          </w:tcPr>
          <w:p w14:paraId="694CEF0B" w14:textId="70A7C6EB" w:rsidR="005E413F" w:rsidRDefault="005E413F" w:rsidP="005E413F">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B64BE" w14:textId="6F871CCE" w:rsidR="005E413F" w:rsidRDefault="005E413F" w:rsidP="005E413F">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D4B9F8" w14:textId="53B96E93" w:rsidR="005E413F" w:rsidRPr="00D25E69" w:rsidRDefault="005E413F" w:rsidP="005E413F">
            <w:pPr>
              <w:pStyle w:val="TAL"/>
              <w:rPr>
                <w:noProof/>
                <w:lang w:val="en-US"/>
              </w:rPr>
            </w:pPr>
            <w:r w:rsidRPr="005E413F">
              <w:rPr>
                <w:noProof/>
                <w:lang w:val="en-US"/>
              </w:rPr>
              <w:t>Updates adhoc group call procedures for allowing a subsequent MCData communication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EF3CFA" w14:textId="2F32EEE7" w:rsidR="005E413F" w:rsidRDefault="005E413F" w:rsidP="005E413F">
            <w:pPr>
              <w:pStyle w:val="TAL"/>
              <w:rPr>
                <w:snapToGrid w:val="0"/>
              </w:rPr>
            </w:pPr>
            <w:r>
              <w:rPr>
                <w:snapToGrid w:val="0"/>
              </w:rPr>
              <w:t>18.4.0</w:t>
            </w:r>
          </w:p>
        </w:tc>
      </w:tr>
      <w:tr w:rsidR="00E84C27" w:rsidRPr="00FF42F5" w14:paraId="7FF7773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296824" w14:textId="0B5CD218" w:rsidR="00E84C27" w:rsidRDefault="00E84C27" w:rsidP="00E84C27">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8CEA11" w14:textId="6BD53B8F" w:rsidR="00E84C27" w:rsidRDefault="00E84C27" w:rsidP="00E84C27">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FC88D5" w14:textId="7E47E4A7" w:rsidR="00E84C27" w:rsidRPr="00C44188" w:rsidRDefault="00E84C27" w:rsidP="00E84C27">
            <w:pPr>
              <w:pStyle w:val="TAL"/>
              <w:jc w:val="center"/>
            </w:pPr>
            <w:r w:rsidRPr="00E84C27">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1A3A8E" w14:textId="27757031" w:rsidR="00E84C27" w:rsidRDefault="00E84C27" w:rsidP="00E84C27">
            <w:pPr>
              <w:pStyle w:val="TAL"/>
              <w:rPr>
                <w:snapToGrid w:val="0"/>
              </w:rPr>
            </w:pPr>
            <w:r>
              <w:rPr>
                <w:snapToGrid w:val="0"/>
              </w:rPr>
              <w:t>0319</w:t>
            </w:r>
          </w:p>
        </w:tc>
        <w:tc>
          <w:tcPr>
            <w:tcW w:w="426" w:type="dxa"/>
            <w:tcBorders>
              <w:top w:val="single" w:sz="6" w:space="0" w:color="auto"/>
              <w:left w:val="single" w:sz="6" w:space="0" w:color="auto"/>
              <w:bottom w:val="single" w:sz="6" w:space="0" w:color="auto"/>
              <w:right w:val="single" w:sz="6" w:space="0" w:color="auto"/>
            </w:tcBorders>
          </w:tcPr>
          <w:p w14:paraId="2F4537FF" w14:textId="5D2F91EB" w:rsidR="00E84C27" w:rsidRDefault="00E84C27" w:rsidP="00E84C27">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820662" w14:textId="055A6BA1" w:rsidR="00E84C27" w:rsidRDefault="00E84C27" w:rsidP="00E84C27">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3BA1C9" w14:textId="31EB7F6E" w:rsidR="00E84C27" w:rsidRPr="005E413F" w:rsidRDefault="00E84C27" w:rsidP="00E84C27">
            <w:pPr>
              <w:pStyle w:val="TAL"/>
              <w:rPr>
                <w:noProof/>
                <w:lang w:val="en-US"/>
              </w:rPr>
            </w:pPr>
            <w:r w:rsidRPr="00E84C27">
              <w:rPr>
                <w:noProof/>
                <w:lang w:val="en-US"/>
              </w:rPr>
              <w:t>Adding references on group definitions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BA811A" w14:textId="08601CD0" w:rsidR="00E84C27" w:rsidRDefault="00E84C27" w:rsidP="00E84C27">
            <w:pPr>
              <w:pStyle w:val="TAL"/>
              <w:rPr>
                <w:snapToGrid w:val="0"/>
              </w:rPr>
            </w:pPr>
            <w:r>
              <w:rPr>
                <w:snapToGrid w:val="0"/>
              </w:rPr>
              <w:t>18.5.0</w:t>
            </w:r>
          </w:p>
        </w:tc>
      </w:tr>
      <w:tr w:rsidR="00D37C19" w:rsidRPr="00FF42F5" w14:paraId="7568EB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1411D1" w14:textId="50E02E1D" w:rsidR="00D37C19" w:rsidRDefault="00D37C19" w:rsidP="00D37C19">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FC716C" w14:textId="43560047" w:rsidR="00D37C19" w:rsidRDefault="00D37C19" w:rsidP="00D37C19">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97F567" w14:textId="7618CCE7" w:rsidR="00D37C19" w:rsidRPr="00E84C27" w:rsidRDefault="00D37C19" w:rsidP="00D37C19">
            <w:pPr>
              <w:pStyle w:val="TAL"/>
              <w:jc w:val="center"/>
            </w:pPr>
            <w:r w:rsidRPr="00D37C19">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AE60F6" w14:textId="5252C6BF" w:rsidR="00D37C19" w:rsidRDefault="00D37C19" w:rsidP="00D37C19">
            <w:pPr>
              <w:pStyle w:val="TAL"/>
              <w:rPr>
                <w:snapToGrid w:val="0"/>
              </w:rPr>
            </w:pPr>
            <w:r>
              <w:rPr>
                <w:snapToGrid w:val="0"/>
              </w:rPr>
              <w:t>0323</w:t>
            </w:r>
          </w:p>
        </w:tc>
        <w:tc>
          <w:tcPr>
            <w:tcW w:w="426" w:type="dxa"/>
            <w:tcBorders>
              <w:top w:val="single" w:sz="6" w:space="0" w:color="auto"/>
              <w:left w:val="single" w:sz="6" w:space="0" w:color="auto"/>
              <w:bottom w:val="single" w:sz="6" w:space="0" w:color="auto"/>
              <w:right w:val="single" w:sz="6" w:space="0" w:color="auto"/>
            </w:tcBorders>
          </w:tcPr>
          <w:p w14:paraId="0BCA909E" w14:textId="4FB2FF6E" w:rsidR="00D37C19" w:rsidRDefault="00D37C19" w:rsidP="00D37C1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1AA94E" w14:textId="20FDF2CF" w:rsidR="00D37C19" w:rsidRDefault="00D37C19" w:rsidP="00D37C1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ADE001D" w14:textId="28D71164" w:rsidR="00D37C19" w:rsidRPr="00E84C27" w:rsidRDefault="00D37C19" w:rsidP="00D37C19">
            <w:pPr>
              <w:pStyle w:val="TAL"/>
              <w:rPr>
                <w:noProof/>
                <w:lang w:val="en-US"/>
              </w:rPr>
            </w:pPr>
            <w:r w:rsidRPr="00D37C19">
              <w:rPr>
                <w:noProof/>
                <w:lang w:val="en-US"/>
              </w:rPr>
              <w:t>Missing configuration for ad hoc group MCData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B705DE" w14:textId="69DE2793" w:rsidR="00D37C19" w:rsidRDefault="00D37C19" w:rsidP="00D37C19">
            <w:pPr>
              <w:pStyle w:val="TAL"/>
              <w:rPr>
                <w:snapToGrid w:val="0"/>
              </w:rPr>
            </w:pPr>
            <w:r>
              <w:rPr>
                <w:snapToGrid w:val="0"/>
              </w:rPr>
              <w:t>18.5.0</w:t>
            </w:r>
          </w:p>
        </w:tc>
      </w:tr>
      <w:tr w:rsidR="00D37C19" w:rsidRPr="00FF42F5" w14:paraId="1947F3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6764D7" w14:textId="5D64FDE0" w:rsidR="00D37C19" w:rsidRDefault="00D37C19" w:rsidP="00D37C19">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43BFD" w14:textId="066C544B" w:rsidR="00D37C19" w:rsidRDefault="00D37C19" w:rsidP="00D37C19">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CE0F03" w14:textId="04EA7387" w:rsidR="00D37C19" w:rsidRPr="00D37C19" w:rsidRDefault="00D37C19" w:rsidP="00D37C19">
            <w:pPr>
              <w:pStyle w:val="TAL"/>
              <w:jc w:val="center"/>
            </w:pPr>
            <w:r w:rsidRPr="00D37C19">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229F1C" w14:textId="627AF249" w:rsidR="00D37C19" w:rsidRDefault="00D37C19" w:rsidP="00D37C19">
            <w:pPr>
              <w:pStyle w:val="TAL"/>
              <w:rPr>
                <w:snapToGrid w:val="0"/>
              </w:rPr>
            </w:pPr>
            <w:r>
              <w:rPr>
                <w:snapToGrid w:val="0"/>
              </w:rPr>
              <w:t>0324</w:t>
            </w:r>
          </w:p>
        </w:tc>
        <w:tc>
          <w:tcPr>
            <w:tcW w:w="426" w:type="dxa"/>
            <w:tcBorders>
              <w:top w:val="single" w:sz="6" w:space="0" w:color="auto"/>
              <w:left w:val="single" w:sz="6" w:space="0" w:color="auto"/>
              <w:bottom w:val="single" w:sz="6" w:space="0" w:color="auto"/>
              <w:right w:val="single" w:sz="6" w:space="0" w:color="auto"/>
            </w:tcBorders>
          </w:tcPr>
          <w:p w14:paraId="1F3ED7C8" w14:textId="18B728E1" w:rsidR="00D37C19" w:rsidRDefault="00D37C19" w:rsidP="00D37C1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E8C8A1" w14:textId="45A807F8" w:rsidR="00D37C19" w:rsidRDefault="00D37C19" w:rsidP="00D37C1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565B270" w14:textId="7E8766EB" w:rsidR="00D37C19" w:rsidRPr="00D37C19" w:rsidRDefault="00D37C19" w:rsidP="00D37C19">
            <w:pPr>
              <w:pStyle w:val="TAL"/>
              <w:rPr>
                <w:noProof/>
                <w:lang w:val="en-US"/>
              </w:rPr>
            </w:pPr>
            <w:r w:rsidRPr="00D37C19">
              <w:rPr>
                <w:noProof/>
                <w:lang w:val="en-US"/>
              </w:rPr>
              <w:t>Missing pre-conditions and steps for ad hoc group MCData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7B4662" w14:textId="607BB1C5" w:rsidR="00D37C19" w:rsidRDefault="00D37C19" w:rsidP="00D37C19">
            <w:pPr>
              <w:pStyle w:val="TAL"/>
              <w:rPr>
                <w:snapToGrid w:val="0"/>
              </w:rPr>
            </w:pPr>
            <w:r>
              <w:rPr>
                <w:snapToGrid w:val="0"/>
              </w:rPr>
              <w:t>18.5.0</w:t>
            </w:r>
          </w:p>
        </w:tc>
      </w:tr>
      <w:tr w:rsidR="00903419" w:rsidRPr="00FF42F5" w14:paraId="7C0B92F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8772072" w14:textId="578F78F8" w:rsidR="00903419" w:rsidRDefault="00903419" w:rsidP="00903419">
            <w:pPr>
              <w:pStyle w:val="TAL"/>
              <w:rPr>
                <w:snapToGrid w:val="0"/>
              </w:rPr>
            </w:pPr>
            <w:r>
              <w:rPr>
                <w:snapToGrid w:val="0"/>
              </w:rPr>
              <w:t>2023-</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247AB8" w14:textId="0A3D0E09" w:rsidR="00903419" w:rsidRDefault="00903419" w:rsidP="00903419">
            <w:pPr>
              <w:pStyle w:val="TAL"/>
              <w:rPr>
                <w:snapToGrid w:val="0"/>
              </w:rPr>
            </w:pPr>
            <w:r>
              <w:rPr>
                <w:snapToGrid w:val="0"/>
              </w:rPr>
              <w:t>SA#10</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84E5B8" w14:textId="70DA7421" w:rsidR="00903419" w:rsidRPr="00D37C19" w:rsidRDefault="00157F10" w:rsidP="00903419">
            <w:pPr>
              <w:pStyle w:val="TAL"/>
              <w:jc w:val="center"/>
            </w:pPr>
            <w:r w:rsidRPr="00157F10">
              <w:t>SP-231558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DADDE" w14:textId="1E575851" w:rsidR="00903419" w:rsidRDefault="00903419" w:rsidP="00903419">
            <w:pPr>
              <w:pStyle w:val="TAL"/>
              <w:rPr>
                <w:snapToGrid w:val="0"/>
              </w:rPr>
            </w:pPr>
            <w:r>
              <w:rPr>
                <w:snapToGrid w:val="0"/>
              </w:rPr>
              <w:t>03</w:t>
            </w:r>
            <w:r>
              <w:rPr>
                <w:snapToGrid w:val="0"/>
              </w:rPr>
              <w:t>30</w:t>
            </w:r>
          </w:p>
        </w:tc>
        <w:tc>
          <w:tcPr>
            <w:tcW w:w="426" w:type="dxa"/>
            <w:tcBorders>
              <w:top w:val="single" w:sz="6" w:space="0" w:color="auto"/>
              <w:left w:val="single" w:sz="6" w:space="0" w:color="auto"/>
              <w:bottom w:val="single" w:sz="6" w:space="0" w:color="auto"/>
              <w:right w:val="single" w:sz="6" w:space="0" w:color="auto"/>
            </w:tcBorders>
          </w:tcPr>
          <w:p w14:paraId="6EB3F862" w14:textId="7CA3EA0A" w:rsidR="00903419" w:rsidRDefault="00903419" w:rsidP="0090341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4CC689" w14:textId="37566CB5" w:rsidR="00903419" w:rsidRDefault="00903419" w:rsidP="0090341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1691DDB" w14:textId="5972DFDD" w:rsidR="00903419" w:rsidRPr="00D37C19" w:rsidRDefault="00903419" w:rsidP="00903419">
            <w:pPr>
              <w:pStyle w:val="TAL"/>
              <w:rPr>
                <w:noProof/>
                <w:lang w:val="en-US"/>
              </w:rPr>
            </w:pPr>
            <w:r w:rsidRPr="00903419">
              <w:rPr>
                <w:noProof/>
                <w:lang w:val="en-US"/>
              </w:rPr>
              <w:t>Configuration for authorising modification of ad hoc group data communication participants -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AB3B38" w14:textId="1A07D718" w:rsidR="00903419" w:rsidRDefault="00903419" w:rsidP="00903419">
            <w:pPr>
              <w:pStyle w:val="TAL"/>
              <w:rPr>
                <w:snapToGrid w:val="0"/>
              </w:rPr>
            </w:pPr>
            <w:r>
              <w:rPr>
                <w:snapToGrid w:val="0"/>
              </w:rPr>
              <w:t>18.</w:t>
            </w:r>
            <w:r>
              <w:rPr>
                <w:snapToGrid w:val="0"/>
              </w:rPr>
              <w:t>6</w:t>
            </w:r>
            <w:r>
              <w:rPr>
                <w:snapToGrid w:val="0"/>
              </w:rPr>
              <w:t>.0</w:t>
            </w:r>
          </w:p>
        </w:tc>
      </w:tr>
      <w:tr w:rsidR="00242EBE" w:rsidRPr="00FF42F5" w14:paraId="2B56E82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23EB096" w14:textId="5C8834F9" w:rsidR="00242EBE" w:rsidRDefault="00242EBE" w:rsidP="00242EBE">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095509" w14:textId="70651C28" w:rsidR="00242EBE" w:rsidRDefault="00242EBE" w:rsidP="00242EBE">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1045B6" w14:textId="71F6135A" w:rsidR="00242EBE" w:rsidRPr="00157F10" w:rsidRDefault="00242EBE" w:rsidP="00242EBE">
            <w:pPr>
              <w:pStyle w:val="TAL"/>
              <w:jc w:val="center"/>
            </w:pPr>
            <w:r w:rsidRPr="00157F10">
              <w:t>SP-231558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4F324E" w14:textId="00BDE1D4" w:rsidR="00242EBE" w:rsidRDefault="00242EBE" w:rsidP="00242EBE">
            <w:pPr>
              <w:pStyle w:val="TAL"/>
              <w:rPr>
                <w:snapToGrid w:val="0"/>
              </w:rPr>
            </w:pPr>
            <w:r>
              <w:rPr>
                <w:snapToGrid w:val="0"/>
              </w:rPr>
              <w:t>033</w:t>
            </w:r>
            <w:r>
              <w:rPr>
                <w:snapToGrid w:val="0"/>
              </w:rPr>
              <w:t>5</w:t>
            </w:r>
          </w:p>
        </w:tc>
        <w:tc>
          <w:tcPr>
            <w:tcW w:w="426" w:type="dxa"/>
            <w:tcBorders>
              <w:top w:val="single" w:sz="6" w:space="0" w:color="auto"/>
              <w:left w:val="single" w:sz="6" w:space="0" w:color="auto"/>
              <w:bottom w:val="single" w:sz="6" w:space="0" w:color="auto"/>
              <w:right w:val="single" w:sz="6" w:space="0" w:color="auto"/>
            </w:tcBorders>
          </w:tcPr>
          <w:p w14:paraId="2349B65A" w14:textId="361EB88B" w:rsidR="00242EBE" w:rsidRDefault="00242EBE" w:rsidP="00242EB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E55044" w14:textId="539A7BC5" w:rsidR="00242EBE" w:rsidRDefault="00242EBE" w:rsidP="00242EBE">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1453C09" w14:textId="68428FBE" w:rsidR="00242EBE" w:rsidRPr="00903419" w:rsidRDefault="00242EBE" w:rsidP="00242EBE">
            <w:pPr>
              <w:pStyle w:val="TAL"/>
              <w:rPr>
                <w:noProof/>
                <w:lang w:val="en-US"/>
              </w:rPr>
            </w:pPr>
            <w:r w:rsidRPr="00242EBE">
              <w:rPr>
                <w:noProof/>
                <w:lang w:val="en-US"/>
              </w:rPr>
              <w:t>Modification of ad hoc group data communication participants involving multiple MCData systems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1CFE5D" w14:textId="3AB731D0" w:rsidR="00242EBE" w:rsidRDefault="00242EBE" w:rsidP="00242EBE">
            <w:pPr>
              <w:pStyle w:val="TAL"/>
              <w:rPr>
                <w:snapToGrid w:val="0"/>
              </w:rPr>
            </w:pPr>
            <w:r>
              <w:rPr>
                <w:snapToGrid w:val="0"/>
              </w:rPr>
              <w:t>18.6.0</w:t>
            </w:r>
          </w:p>
        </w:tc>
      </w:tr>
      <w:tr w:rsidR="00A42A2B" w:rsidRPr="00FF42F5" w14:paraId="6555CD8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4245D54" w14:textId="25ACA618" w:rsidR="00A42A2B" w:rsidRDefault="00A42A2B" w:rsidP="00A42A2B">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1D49EA" w14:textId="6B6CB71D" w:rsidR="00A42A2B" w:rsidRDefault="00A42A2B" w:rsidP="00A42A2B">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A96D25" w14:textId="44B9CFEB" w:rsidR="00A42A2B" w:rsidRPr="00157F10" w:rsidRDefault="00A42A2B" w:rsidP="00A42A2B">
            <w:pPr>
              <w:pStyle w:val="TAL"/>
              <w:jc w:val="center"/>
            </w:pPr>
            <w:r w:rsidRPr="00157F10">
              <w:t>SP-231558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CD2E2A" w14:textId="6ED904D9" w:rsidR="00A42A2B" w:rsidRDefault="00A42A2B" w:rsidP="00A42A2B">
            <w:pPr>
              <w:pStyle w:val="TAL"/>
              <w:rPr>
                <w:snapToGrid w:val="0"/>
              </w:rPr>
            </w:pPr>
            <w:r>
              <w:rPr>
                <w:snapToGrid w:val="0"/>
              </w:rPr>
              <w:t>033</w:t>
            </w:r>
            <w:r>
              <w:rPr>
                <w:snapToGrid w:val="0"/>
              </w:rPr>
              <w:t>8</w:t>
            </w:r>
          </w:p>
        </w:tc>
        <w:tc>
          <w:tcPr>
            <w:tcW w:w="426" w:type="dxa"/>
            <w:tcBorders>
              <w:top w:val="single" w:sz="6" w:space="0" w:color="auto"/>
              <w:left w:val="single" w:sz="6" w:space="0" w:color="auto"/>
              <w:bottom w:val="single" w:sz="6" w:space="0" w:color="auto"/>
              <w:right w:val="single" w:sz="6" w:space="0" w:color="auto"/>
            </w:tcBorders>
          </w:tcPr>
          <w:p w14:paraId="5870AF56" w14:textId="300A3CD9" w:rsidR="00A42A2B" w:rsidRDefault="00A42A2B" w:rsidP="00A42A2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036B47" w14:textId="13CD0BF4" w:rsidR="00A42A2B" w:rsidRDefault="00A42A2B" w:rsidP="00A42A2B">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C37785A" w14:textId="13205885" w:rsidR="00A42A2B" w:rsidRPr="00242EBE" w:rsidRDefault="00A42A2B" w:rsidP="00A42A2B">
            <w:pPr>
              <w:pStyle w:val="TAL"/>
              <w:rPr>
                <w:noProof/>
                <w:lang w:val="en-US"/>
              </w:rPr>
            </w:pPr>
            <w:r w:rsidRPr="00A42A2B">
              <w:rPr>
                <w:noProof/>
                <w:lang w:val="en-US"/>
              </w:rPr>
              <w:t>Correction to modification of ad hoc group data communication participants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1114BF" w14:textId="6FFA72BF" w:rsidR="00A42A2B" w:rsidRDefault="00A42A2B" w:rsidP="00A42A2B">
            <w:pPr>
              <w:pStyle w:val="TAL"/>
              <w:rPr>
                <w:snapToGrid w:val="0"/>
              </w:rPr>
            </w:pPr>
            <w:r>
              <w:rPr>
                <w:snapToGrid w:val="0"/>
              </w:rPr>
              <w:t>18.6.0</w:t>
            </w:r>
          </w:p>
        </w:tc>
      </w:tr>
    </w:tbl>
    <w:p w14:paraId="6AE5F0B0" w14:textId="1813927C" w:rsidR="00080512" w:rsidRDefault="00080512"/>
    <w:sectPr w:rsidR="00080512">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2C08D0" w14:textId="77777777" w:rsidR="008C324F" w:rsidRDefault="008C324F">
      <w:r>
        <w:separator/>
      </w:r>
    </w:p>
  </w:endnote>
  <w:endnote w:type="continuationSeparator" w:id="0">
    <w:p w14:paraId="4A57974D" w14:textId="77777777" w:rsidR="008C324F" w:rsidRDefault="008C32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angal">
    <w:panose1 w:val="00000400000000000000"/>
    <w:charset w:val="00"/>
    <w:family w:val="roman"/>
    <w:pitch w:val="variable"/>
    <w:sig w:usb0="00008003" w:usb1="00000000" w:usb2="00000000" w:usb3="00000000" w:csb0="0000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6ABD8B" w14:textId="77777777" w:rsidR="008C324F" w:rsidRDefault="008C324F">
      <w:r>
        <w:separator/>
      </w:r>
    </w:p>
  </w:footnote>
  <w:footnote w:type="continuationSeparator" w:id="0">
    <w:p w14:paraId="5CDD2044" w14:textId="77777777" w:rsidR="008C324F" w:rsidRDefault="008C32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76255" w14:textId="77777777" w:rsidR="00C336BB" w:rsidRDefault="00C336B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648D03" w14:textId="16105174" w:rsidR="00C336BB" w:rsidRDefault="00C336BB" w:rsidP="00DE3D0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67459">
      <w:rPr>
        <w:rFonts w:ascii="Arial" w:hAnsi="Arial" w:cs="Arial"/>
        <w:b/>
        <w:noProof/>
        <w:sz w:val="18"/>
        <w:szCs w:val="18"/>
      </w:rPr>
      <w:t>Release 18</w:t>
    </w:r>
    <w:r>
      <w:rPr>
        <w:rFonts w:ascii="Arial" w:hAnsi="Arial" w:cs="Arial"/>
        <w:b/>
        <w:sz w:val="18"/>
        <w:szCs w:val="18"/>
      </w:rPr>
      <w:fldChar w:fldCharType="end"/>
    </w:r>
  </w:p>
  <w:p w14:paraId="5C82A300" w14:textId="77777777" w:rsidR="00C336BB" w:rsidRDefault="00C336BB" w:rsidP="00DE3D0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AB41B08" w14:textId="3BE08125" w:rsidR="00C336BB" w:rsidRDefault="00C336BB" w:rsidP="00DE3D0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67459">
      <w:rPr>
        <w:rFonts w:ascii="Arial" w:hAnsi="Arial" w:cs="Arial"/>
        <w:b/>
        <w:noProof/>
        <w:sz w:val="18"/>
        <w:szCs w:val="18"/>
      </w:rPr>
      <w:t>3GPP TS 23.282 V18.6.0 (2023-12)</w:t>
    </w:r>
    <w:r>
      <w:rPr>
        <w:rFonts w:ascii="Arial" w:hAnsi="Arial" w:cs="Arial"/>
        <w:b/>
        <w:sz w:val="18"/>
        <w:szCs w:val="18"/>
      </w:rPr>
      <w:fldChar w:fldCharType="end"/>
    </w:r>
  </w:p>
  <w:p w14:paraId="0A7DC831" w14:textId="77777777" w:rsidR="00C336BB" w:rsidRDefault="00C336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187B35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67459">
      <w:rPr>
        <w:rFonts w:ascii="Arial" w:hAnsi="Arial" w:cs="Arial"/>
        <w:b/>
        <w:noProof/>
        <w:sz w:val="18"/>
        <w:szCs w:val="18"/>
      </w:rPr>
      <w:t>3GPP TS 23.282 V18.6.0 (2023-12)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5FC78F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67459">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6043B2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128B9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2C0EA3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03556F6"/>
    <w:multiLevelType w:val="hybridMultilevel"/>
    <w:tmpl w:val="9BB875C8"/>
    <w:lvl w:ilvl="0" w:tplc="40090011">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2"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61E0126E"/>
    <w:multiLevelType w:val="hybridMultilevel"/>
    <w:tmpl w:val="B108192A"/>
    <w:lvl w:ilvl="0" w:tplc="ECCCDEE0">
      <w:start w:val="23"/>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7F54AA8"/>
    <w:multiLevelType w:val="multilevel"/>
    <w:tmpl w:val="8DAC8BC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590234200">
    <w:abstractNumId w:val="26"/>
  </w:num>
  <w:num w:numId="2" w16cid:durableId="112359864">
    <w:abstractNumId w:val="2"/>
  </w:num>
  <w:num w:numId="3" w16cid:durableId="1833907242">
    <w:abstractNumId w:val="1"/>
  </w:num>
  <w:num w:numId="4" w16cid:durableId="327101334">
    <w:abstractNumId w:val="0"/>
  </w:num>
  <w:num w:numId="5" w16cid:durableId="481773503">
    <w:abstractNumId w:val="24"/>
  </w:num>
  <w:num w:numId="6" w16cid:durableId="171777576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140282390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858687987">
    <w:abstractNumId w:val="17"/>
  </w:num>
  <w:num w:numId="9" w16cid:durableId="1645155154">
    <w:abstractNumId w:val="25"/>
  </w:num>
  <w:num w:numId="10" w16cid:durableId="1375733234">
    <w:abstractNumId w:val="20"/>
  </w:num>
  <w:num w:numId="11" w16cid:durableId="1440678140">
    <w:abstractNumId w:val="19"/>
  </w:num>
  <w:num w:numId="12" w16cid:durableId="11076004">
    <w:abstractNumId w:val="18"/>
  </w:num>
  <w:num w:numId="13" w16cid:durableId="401099567">
    <w:abstractNumId w:val="3"/>
  </w:num>
  <w:num w:numId="14" w16cid:durableId="368995540">
    <w:abstractNumId w:val="11"/>
  </w:num>
  <w:num w:numId="15" w16cid:durableId="1021318496">
    <w:abstractNumId w:val="12"/>
  </w:num>
  <w:num w:numId="16" w16cid:durableId="793017480">
    <w:abstractNumId w:val="13"/>
  </w:num>
  <w:num w:numId="17" w16cid:durableId="984702253">
    <w:abstractNumId w:val="14"/>
  </w:num>
  <w:num w:numId="18" w16cid:durableId="1257249993">
    <w:abstractNumId w:val="15"/>
  </w:num>
  <w:num w:numId="19" w16cid:durableId="2056193424">
    <w:abstractNumId w:val="9"/>
  </w:num>
  <w:num w:numId="20" w16cid:durableId="474225348">
    <w:abstractNumId w:val="7"/>
  </w:num>
  <w:num w:numId="21" w16cid:durableId="153375296">
    <w:abstractNumId w:val="6"/>
  </w:num>
  <w:num w:numId="22" w16cid:durableId="927082677">
    <w:abstractNumId w:val="5"/>
  </w:num>
  <w:num w:numId="23" w16cid:durableId="1806317348">
    <w:abstractNumId w:val="4"/>
  </w:num>
  <w:num w:numId="24" w16cid:durableId="833684356">
    <w:abstractNumId w:val="8"/>
  </w:num>
  <w:num w:numId="25" w16cid:durableId="194196688">
    <w:abstractNumId w:val="16"/>
  </w:num>
  <w:num w:numId="26" w16cid:durableId="1014109569">
    <w:abstractNumId w:val="23"/>
  </w:num>
  <w:num w:numId="27" w16cid:durableId="488180680">
    <w:abstractNumId w:val="22"/>
  </w:num>
  <w:num w:numId="28" w16cid:durableId="413361958">
    <w:abstractNumId w:val="27"/>
  </w:num>
  <w:num w:numId="29" w16cid:durableId="177531846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0B2B"/>
    <w:rsid w:val="00033397"/>
    <w:rsid w:val="00040095"/>
    <w:rsid w:val="00051834"/>
    <w:rsid w:val="00051B32"/>
    <w:rsid w:val="00054A22"/>
    <w:rsid w:val="00062023"/>
    <w:rsid w:val="000655A6"/>
    <w:rsid w:val="00077B3A"/>
    <w:rsid w:val="00080512"/>
    <w:rsid w:val="000C1C09"/>
    <w:rsid w:val="000C47C3"/>
    <w:rsid w:val="000D58AB"/>
    <w:rsid w:val="00112B91"/>
    <w:rsid w:val="001229AD"/>
    <w:rsid w:val="001278C4"/>
    <w:rsid w:val="00133525"/>
    <w:rsid w:val="00157F10"/>
    <w:rsid w:val="00174401"/>
    <w:rsid w:val="001A4C42"/>
    <w:rsid w:val="001A7420"/>
    <w:rsid w:val="001B22C0"/>
    <w:rsid w:val="001B6637"/>
    <w:rsid w:val="001C21C3"/>
    <w:rsid w:val="001D02C2"/>
    <w:rsid w:val="001D716C"/>
    <w:rsid w:val="001E6FCF"/>
    <w:rsid w:val="001F0C1D"/>
    <w:rsid w:val="001F1132"/>
    <w:rsid w:val="001F168B"/>
    <w:rsid w:val="001F616E"/>
    <w:rsid w:val="002347A2"/>
    <w:rsid w:val="0023677E"/>
    <w:rsid w:val="00242EBE"/>
    <w:rsid w:val="002675F0"/>
    <w:rsid w:val="002760EE"/>
    <w:rsid w:val="002B6339"/>
    <w:rsid w:val="002E00EE"/>
    <w:rsid w:val="003172DC"/>
    <w:rsid w:val="0035462D"/>
    <w:rsid w:val="00356555"/>
    <w:rsid w:val="003765B8"/>
    <w:rsid w:val="00396F7F"/>
    <w:rsid w:val="003A2A97"/>
    <w:rsid w:val="003C3971"/>
    <w:rsid w:val="00423334"/>
    <w:rsid w:val="004345EC"/>
    <w:rsid w:val="00463A12"/>
    <w:rsid w:val="00465515"/>
    <w:rsid w:val="0049751D"/>
    <w:rsid w:val="004B5604"/>
    <w:rsid w:val="004C30AC"/>
    <w:rsid w:val="004D3578"/>
    <w:rsid w:val="004E213A"/>
    <w:rsid w:val="004F0988"/>
    <w:rsid w:val="004F3340"/>
    <w:rsid w:val="00502063"/>
    <w:rsid w:val="0051405B"/>
    <w:rsid w:val="0053388B"/>
    <w:rsid w:val="00535773"/>
    <w:rsid w:val="00543E6C"/>
    <w:rsid w:val="00565087"/>
    <w:rsid w:val="00593231"/>
    <w:rsid w:val="00597B11"/>
    <w:rsid w:val="005A6E70"/>
    <w:rsid w:val="005C6954"/>
    <w:rsid w:val="005D2E01"/>
    <w:rsid w:val="005D7526"/>
    <w:rsid w:val="005E0E5C"/>
    <w:rsid w:val="005E413F"/>
    <w:rsid w:val="005E4BB2"/>
    <w:rsid w:val="005F0596"/>
    <w:rsid w:val="005F788A"/>
    <w:rsid w:val="00602AEA"/>
    <w:rsid w:val="00614FDF"/>
    <w:rsid w:val="00630BDF"/>
    <w:rsid w:val="0063543D"/>
    <w:rsid w:val="00647114"/>
    <w:rsid w:val="00680290"/>
    <w:rsid w:val="006878EB"/>
    <w:rsid w:val="006912E9"/>
    <w:rsid w:val="006A323F"/>
    <w:rsid w:val="006A6EAF"/>
    <w:rsid w:val="006B30D0"/>
    <w:rsid w:val="006C3D95"/>
    <w:rsid w:val="006D1CD0"/>
    <w:rsid w:val="006E5C86"/>
    <w:rsid w:val="00701116"/>
    <w:rsid w:val="00706C03"/>
    <w:rsid w:val="0071174C"/>
    <w:rsid w:val="00713C44"/>
    <w:rsid w:val="00734A5B"/>
    <w:rsid w:val="0074026F"/>
    <w:rsid w:val="007429F6"/>
    <w:rsid w:val="00744E76"/>
    <w:rsid w:val="00746B4F"/>
    <w:rsid w:val="00747C7C"/>
    <w:rsid w:val="007640E6"/>
    <w:rsid w:val="00765C57"/>
    <w:rsid w:val="00765EA3"/>
    <w:rsid w:val="00774DA4"/>
    <w:rsid w:val="00781F0F"/>
    <w:rsid w:val="00786763"/>
    <w:rsid w:val="007B516E"/>
    <w:rsid w:val="007B600E"/>
    <w:rsid w:val="007C3D36"/>
    <w:rsid w:val="007C67D7"/>
    <w:rsid w:val="007D3B60"/>
    <w:rsid w:val="007E7F97"/>
    <w:rsid w:val="007F0F4A"/>
    <w:rsid w:val="008028A4"/>
    <w:rsid w:val="00830747"/>
    <w:rsid w:val="00836A7B"/>
    <w:rsid w:val="0086424C"/>
    <w:rsid w:val="008768CA"/>
    <w:rsid w:val="0088179D"/>
    <w:rsid w:val="008A7CD6"/>
    <w:rsid w:val="008C324F"/>
    <w:rsid w:val="008C384C"/>
    <w:rsid w:val="008E2D68"/>
    <w:rsid w:val="008E6756"/>
    <w:rsid w:val="008F3AC0"/>
    <w:rsid w:val="008F56A1"/>
    <w:rsid w:val="0090271F"/>
    <w:rsid w:val="00902E23"/>
    <w:rsid w:val="00903419"/>
    <w:rsid w:val="009114D7"/>
    <w:rsid w:val="0091348E"/>
    <w:rsid w:val="00917CCB"/>
    <w:rsid w:val="00933FB0"/>
    <w:rsid w:val="00940605"/>
    <w:rsid w:val="00942EC2"/>
    <w:rsid w:val="00967894"/>
    <w:rsid w:val="00990840"/>
    <w:rsid w:val="009C7136"/>
    <w:rsid w:val="009D6AF6"/>
    <w:rsid w:val="009E0FE0"/>
    <w:rsid w:val="009F366D"/>
    <w:rsid w:val="009F37B7"/>
    <w:rsid w:val="00A04FEE"/>
    <w:rsid w:val="00A10F02"/>
    <w:rsid w:val="00A164B4"/>
    <w:rsid w:val="00A26956"/>
    <w:rsid w:val="00A27486"/>
    <w:rsid w:val="00A3219D"/>
    <w:rsid w:val="00A42A2B"/>
    <w:rsid w:val="00A53724"/>
    <w:rsid w:val="00A56066"/>
    <w:rsid w:val="00A73129"/>
    <w:rsid w:val="00A82346"/>
    <w:rsid w:val="00A92BA1"/>
    <w:rsid w:val="00A95A32"/>
    <w:rsid w:val="00AB4A5D"/>
    <w:rsid w:val="00AC6BC6"/>
    <w:rsid w:val="00AD3511"/>
    <w:rsid w:val="00AE65E2"/>
    <w:rsid w:val="00AF1460"/>
    <w:rsid w:val="00B15449"/>
    <w:rsid w:val="00B21A9D"/>
    <w:rsid w:val="00B42E34"/>
    <w:rsid w:val="00B67459"/>
    <w:rsid w:val="00B93086"/>
    <w:rsid w:val="00BA19ED"/>
    <w:rsid w:val="00BA4B8D"/>
    <w:rsid w:val="00BC0F7D"/>
    <w:rsid w:val="00BD67F4"/>
    <w:rsid w:val="00BD7D31"/>
    <w:rsid w:val="00BE3255"/>
    <w:rsid w:val="00BF128E"/>
    <w:rsid w:val="00BF1A28"/>
    <w:rsid w:val="00C074DD"/>
    <w:rsid w:val="00C1496A"/>
    <w:rsid w:val="00C2503A"/>
    <w:rsid w:val="00C33079"/>
    <w:rsid w:val="00C336BB"/>
    <w:rsid w:val="00C362EB"/>
    <w:rsid w:val="00C44188"/>
    <w:rsid w:val="00C45231"/>
    <w:rsid w:val="00C46DFE"/>
    <w:rsid w:val="00C551FF"/>
    <w:rsid w:val="00C72833"/>
    <w:rsid w:val="00C738C7"/>
    <w:rsid w:val="00C80F1D"/>
    <w:rsid w:val="00C822F9"/>
    <w:rsid w:val="00C91962"/>
    <w:rsid w:val="00C93F40"/>
    <w:rsid w:val="00CA3D0C"/>
    <w:rsid w:val="00CC36AE"/>
    <w:rsid w:val="00D10D5A"/>
    <w:rsid w:val="00D240A4"/>
    <w:rsid w:val="00D25E69"/>
    <w:rsid w:val="00D34307"/>
    <w:rsid w:val="00D37C19"/>
    <w:rsid w:val="00D4661F"/>
    <w:rsid w:val="00D57972"/>
    <w:rsid w:val="00D675A9"/>
    <w:rsid w:val="00D738D6"/>
    <w:rsid w:val="00D755EB"/>
    <w:rsid w:val="00D76048"/>
    <w:rsid w:val="00D82E6F"/>
    <w:rsid w:val="00D87E00"/>
    <w:rsid w:val="00D9134D"/>
    <w:rsid w:val="00DA0F86"/>
    <w:rsid w:val="00DA7A03"/>
    <w:rsid w:val="00DA7C4A"/>
    <w:rsid w:val="00DB1818"/>
    <w:rsid w:val="00DC309B"/>
    <w:rsid w:val="00DC4DA2"/>
    <w:rsid w:val="00DD4C17"/>
    <w:rsid w:val="00DD74A5"/>
    <w:rsid w:val="00DF2B1F"/>
    <w:rsid w:val="00DF62CD"/>
    <w:rsid w:val="00E00C13"/>
    <w:rsid w:val="00E13B04"/>
    <w:rsid w:val="00E16509"/>
    <w:rsid w:val="00E44582"/>
    <w:rsid w:val="00E5262E"/>
    <w:rsid w:val="00E75457"/>
    <w:rsid w:val="00E77645"/>
    <w:rsid w:val="00E84C27"/>
    <w:rsid w:val="00E9092D"/>
    <w:rsid w:val="00EA15B0"/>
    <w:rsid w:val="00EA19F3"/>
    <w:rsid w:val="00EA5EA7"/>
    <w:rsid w:val="00EC4A25"/>
    <w:rsid w:val="00EF608C"/>
    <w:rsid w:val="00F025A2"/>
    <w:rsid w:val="00F04712"/>
    <w:rsid w:val="00F076AE"/>
    <w:rsid w:val="00F13360"/>
    <w:rsid w:val="00F13391"/>
    <w:rsid w:val="00F22EC7"/>
    <w:rsid w:val="00F27D11"/>
    <w:rsid w:val="00F325C8"/>
    <w:rsid w:val="00F4375E"/>
    <w:rsid w:val="00F653B8"/>
    <w:rsid w:val="00F9008D"/>
    <w:rsid w:val="00F93190"/>
    <w:rsid w:val="00FA1266"/>
    <w:rsid w:val="00FC1192"/>
    <w:rsid w:val="00FD465B"/>
    <w:rsid w:val="00FE10B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C336BB"/>
    <w:rPr>
      <w:color w:val="FF0000"/>
      <w:lang w:eastAsia="en-US"/>
    </w:rPr>
  </w:style>
  <w:style w:type="character" w:customStyle="1" w:styleId="NOChar">
    <w:name w:val="NO Char"/>
    <w:link w:val="NO"/>
    <w:locked/>
    <w:rsid w:val="00C336BB"/>
    <w:rPr>
      <w:lang w:eastAsia="en-US"/>
    </w:rPr>
  </w:style>
  <w:style w:type="character" w:customStyle="1" w:styleId="B1Char">
    <w:name w:val="B1 Char"/>
    <w:link w:val="B1"/>
    <w:qFormat/>
    <w:locked/>
    <w:rsid w:val="00C336BB"/>
    <w:rPr>
      <w:lang w:eastAsia="en-US"/>
    </w:rPr>
  </w:style>
  <w:style w:type="paragraph" w:styleId="ListNumber">
    <w:name w:val="List Number"/>
    <w:basedOn w:val="List"/>
    <w:rsid w:val="00C336BB"/>
    <w:pPr>
      <w:ind w:left="568" w:hanging="284"/>
      <w:contextualSpacing w:val="0"/>
    </w:pPr>
  </w:style>
  <w:style w:type="paragraph" w:styleId="List">
    <w:name w:val="List"/>
    <w:basedOn w:val="Normal"/>
    <w:rsid w:val="00C336BB"/>
    <w:pPr>
      <w:ind w:left="360" w:hanging="360"/>
      <w:contextualSpacing/>
    </w:pPr>
  </w:style>
  <w:style w:type="character" w:customStyle="1" w:styleId="Heading3Char">
    <w:name w:val="Heading 3 Char"/>
    <w:link w:val="Heading3"/>
    <w:rsid w:val="00C336BB"/>
    <w:rPr>
      <w:rFonts w:ascii="Arial" w:hAnsi="Arial"/>
      <w:sz w:val="28"/>
      <w:lang w:eastAsia="en-US"/>
    </w:rPr>
  </w:style>
  <w:style w:type="character" w:customStyle="1" w:styleId="Heading2Char">
    <w:name w:val="Heading 2 Char"/>
    <w:link w:val="Heading2"/>
    <w:rsid w:val="00C336BB"/>
    <w:rPr>
      <w:rFonts w:ascii="Arial" w:hAnsi="Arial"/>
      <w:sz w:val="32"/>
      <w:lang w:eastAsia="en-US"/>
    </w:rPr>
  </w:style>
  <w:style w:type="character" w:customStyle="1" w:styleId="TFChar">
    <w:name w:val="TF Char"/>
    <w:link w:val="TF"/>
    <w:qFormat/>
    <w:locked/>
    <w:rsid w:val="00C336BB"/>
    <w:rPr>
      <w:rFonts w:ascii="Arial" w:hAnsi="Arial"/>
      <w:b/>
      <w:lang w:eastAsia="en-US"/>
    </w:rPr>
  </w:style>
  <w:style w:type="character" w:customStyle="1" w:styleId="Heading4Char">
    <w:name w:val="Heading 4 Char"/>
    <w:link w:val="Heading4"/>
    <w:rsid w:val="00C336BB"/>
    <w:rPr>
      <w:rFonts w:ascii="Arial" w:hAnsi="Arial"/>
      <w:sz w:val="24"/>
      <w:lang w:eastAsia="en-US"/>
    </w:rPr>
  </w:style>
  <w:style w:type="character" w:customStyle="1" w:styleId="Heading8Char">
    <w:name w:val="Heading 8 Char"/>
    <w:link w:val="Heading8"/>
    <w:rsid w:val="00C336BB"/>
    <w:rPr>
      <w:rFonts w:ascii="Arial" w:hAnsi="Arial"/>
      <w:sz w:val="36"/>
      <w:lang w:eastAsia="en-US"/>
    </w:rPr>
  </w:style>
  <w:style w:type="character" w:styleId="CommentReference">
    <w:name w:val="annotation reference"/>
    <w:rsid w:val="00C336BB"/>
    <w:rPr>
      <w:sz w:val="16"/>
      <w:szCs w:val="16"/>
    </w:rPr>
  </w:style>
  <w:style w:type="paragraph" w:styleId="CommentText">
    <w:name w:val="annotation text"/>
    <w:basedOn w:val="Normal"/>
    <w:link w:val="CommentTextChar"/>
    <w:rsid w:val="00C336BB"/>
    <w:rPr>
      <w:rFonts w:eastAsia="SimSun"/>
    </w:rPr>
  </w:style>
  <w:style w:type="character" w:customStyle="1" w:styleId="CommentTextChar">
    <w:name w:val="Comment Text Char"/>
    <w:link w:val="CommentText"/>
    <w:rsid w:val="00C336BB"/>
    <w:rPr>
      <w:rFonts w:eastAsia="SimSun"/>
      <w:lang w:eastAsia="en-US"/>
    </w:rPr>
  </w:style>
  <w:style w:type="character" w:customStyle="1" w:styleId="Heading5Char">
    <w:name w:val="Heading 5 Char"/>
    <w:link w:val="Heading5"/>
    <w:rsid w:val="00C336BB"/>
    <w:rPr>
      <w:rFonts w:ascii="Arial" w:hAnsi="Arial"/>
      <w:sz w:val="22"/>
      <w:lang w:eastAsia="en-US"/>
    </w:rPr>
  </w:style>
  <w:style w:type="character" w:customStyle="1" w:styleId="THChar">
    <w:name w:val="TH Char"/>
    <w:link w:val="TH"/>
    <w:qFormat/>
    <w:locked/>
    <w:rsid w:val="00C336BB"/>
    <w:rPr>
      <w:rFonts w:ascii="Arial" w:hAnsi="Arial"/>
      <w:b/>
      <w:lang w:eastAsia="en-US"/>
    </w:rPr>
  </w:style>
  <w:style w:type="paragraph" w:styleId="Revision">
    <w:name w:val="Revision"/>
    <w:hidden/>
    <w:uiPriority w:val="99"/>
    <w:semiHidden/>
    <w:rsid w:val="00C336BB"/>
    <w:rPr>
      <w:lang w:eastAsia="en-US"/>
    </w:rPr>
  </w:style>
  <w:style w:type="paragraph" w:styleId="Index2">
    <w:name w:val="index 2"/>
    <w:basedOn w:val="Index1"/>
    <w:rsid w:val="00C336BB"/>
    <w:pPr>
      <w:ind w:left="284"/>
    </w:pPr>
  </w:style>
  <w:style w:type="paragraph" w:styleId="Index1">
    <w:name w:val="index 1"/>
    <w:basedOn w:val="Normal"/>
    <w:rsid w:val="00C336BB"/>
    <w:pPr>
      <w:keepLines/>
      <w:spacing w:after="0"/>
    </w:pPr>
  </w:style>
  <w:style w:type="paragraph" w:styleId="ListNumber2">
    <w:name w:val="List Number 2"/>
    <w:basedOn w:val="ListNumber"/>
    <w:rsid w:val="00C336BB"/>
    <w:pPr>
      <w:ind w:left="851"/>
    </w:pPr>
  </w:style>
  <w:style w:type="character" w:styleId="FootnoteReference">
    <w:name w:val="footnote reference"/>
    <w:rsid w:val="00C336BB"/>
    <w:rPr>
      <w:b/>
      <w:position w:val="6"/>
      <w:sz w:val="16"/>
    </w:rPr>
  </w:style>
  <w:style w:type="paragraph" w:styleId="FootnoteText">
    <w:name w:val="footnote text"/>
    <w:basedOn w:val="Normal"/>
    <w:link w:val="FootnoteTextChar"/>
    <w:rsid w:val="00C336BB"/>
    <w:pPr>
      <w:keepLines/>
      <w:spacing w:after="0"/>
      <w:ind w:left="454" w:hanging="454"/>
    </w:pPr>
    <w:rPr>
      <w:sz w:val="16"/>
    </w:rPr>
  </w:style>
  <w:style w:type="character" w:customStyle="1" w:styleId="FootnoteTextChar">
    <w:name w:val="Footnote Text Char"/>
    <w:link w:val="FootnoteText"/>
    <w:rsid w:val="00C336BB"/>
    <w:rPr>
      <w:sz w:val="16"/>
      <w:lang w:eastAsia="en-US"/>
    </w:rPr>
  </w:style>
  <w:style w:type="paragraph" w:styleId="ListBullet2">
    <w:name w:val="List Bullet 2"/>
    <w:basedOn w:val="ListBullet"/>
    <w:rsid w:val="00C336BB"/>
    <w:pPr>
      <w:ind w:left="851"/>
    </w:pPr>
  </w:style>
  <w:style w:type="paragraph" w:styleId="ListBullet3">
    <w:name w:val="List Bullet 3"/>
    <w:basedOn w:val="ListBullet2"/>
    <w:rsid w:val="00C336BB"/>
    <w:pPr>
      <w:ind w:left="1135"/>
    </w:pPr>
  </w:style>
  <w:style w:type="paragraph" w:styleId="List2">
    <w:name w:val="List 2"/>
    <w:basedOn w:val="List"/>
    <w:rsid w:val="00C336BB"/>
    <w:pPr>
      <w:ind w:left="851" w:hanging="284"/>
      <w:contextualSpacing w:val="0"/>
    </w:pPr>
  </w:style>
  <w:style w:type="paragraph" w:styleId="List3">
    <w:name w:val="List 3"/>
    <w:basedOn w:val="List2"/>
    <w:rsid w:val="00C336BB"/>
    <w:pPr>
      <w:ind w:left="1135"/>
    </w:pPr>
  </w:style>
  <w:style w:type="paragraph" w:styleId="List4">
    <w:name w:val="List 4"/>
    <w:basedOn w:val="List3"/>
    <w:rsid w:val="00C336BB"/>
    <w:pPr>
      <w:ind w:left="1418"/>
    </w:pPr>
  </w:style>
  <w:style w:type="paragraph" w:styleId="List5">
    <w:name w:val="List 5"/>
    <w:basedOn w:val="List4"/>
    <w:rsid w:val="00C336BB"/>
    <w:pPr>
      <w:ind w:left="1702"/>
    </w:pPr>
  </w:style>
  <w:style w:type="paragraph" w:styleId="ListBullet">
    <w:name w:val="List Bullet"/>
    <w:basedOn w:val="List"/>
    <w:rsid w:val="00C336BB"/>
    <w:pPr>
      <w:ind w:left="568" w:hanging="284"/>
      <w:contextualSpacing w:val="0"/>
    </w:pPr>
  </w:style>
  <w:style w:type="paragraph" w:styleId="ListBullet4">
    <w:name w:val="List Bullet 4"/>
    <w:basedOn w:val="ListBullet3"/>
    <w:rsid w:val="00C336BB"/>
    <w:pPr>
      <w:ind w:left="1418"/>
    </w:pPr>
  </w:style>
  <w:style w:type="paragraph" w:styleId="ListBullet5">
    <w:name w:val="List Bullet 5"/>
    <w:basedOn w:val="ListBullet4"/>
    <w:rsid w:val="00C336BB"/>
    <w:pPr>
      <w:ind w:left="1702"/>
    </w:pPr>
  </w:style>
  <w:style w:type="paragraph" w:customStyle="1" w:styleId="CRCoverPage">
    <w:name w:val="CR Cover Page"/>
    <w:rsid w:val="00C336BB"/>
    <w:pPr>
      <w:spacing w:after="120"/>
    </w:pPr>
    <w:rPr>
      <w:rFonts w:ascii="Arial" w:hAnsi="Arial"/>
      <w:lang w:eastAsia="en-US"/>
    </w:rPr>
  </w:style>
  <w:style w:type="paragraph" w:customStyle="1" w:styleId="tdoc-header">
    <w:name w:val="tdoc-header"/>
    <w:rsid w:val="00C336BB"/>
    <w:rPr>
      <w:rFonts w:ascii="Arial" w:hAnsi="Arial"/>
      <w:sz w:val="24"/>
      <w:lang w:eastAsia="en-US"/>
    </w:rPr>
  </w:style>
  <w:style w:type="paragraph" w:styleId="CommentSubject">
    <w:name w:val="annotation subject"/>
    <w:basedOn w:val="CommentText"/>
    <w:next w:val="CommentText"/>
    <w:link w:val="CommentSubjectChar"/>
    <w:rsid w:val="00C336BB"/>
    <w:rPr>
      <w:rFonts w:eastAsia="Times New Roman"/>
      <w:b/>
      <w:bCs/>
    </w:rPr>
  </w:style>
  <w:style w:type="character" w:customStyle="1" w:styleId="CommentSubjectChar">
    <w:name w:val="Comment Subject Char"/>
    <w:link w:val="CommentSubject"/>
    <w:rsid w:val="00C336BB"/>
    <w:rPr>
      <w:b/>
      <w:bCs/>
      <w:lang w:eastAsia="en-US"/>
    </w:rPr>
  </w:style>
  <w:style w:type="paragraph" w:styleId="DocumentMap">
    <w:name w:val="Document Map"/>
    <w:basedOn w:val="Normal"/>
    <w:link w:val="DocumentMapChar"/>
    <w:rsid w:val="00C336BB"/>
    <w:pPr>
      <w:shd w:val="clear" w:color="auto" w:fill="000080"/>
    </w:pPr>
    <w:rPr>
      <w:rFonts w:ascii="Tahoma" w:hAnsi="Tahoma" w:cs="Tahoma"/>
    </w:rPr>
  </w:style>
  <w:style w:type="character" w:customStyle="1" w:styleId="DocumentMapChar">
    <w:name w:val="Document Map Char"/>
    <w:link w:val="DocumentMap"/>
    <w:rsid w:val="00C336BB"/>
    <w:rPr>
      <w:rFonts w:ascii="Tahoma" w:hAnsi="Tahoma" w:cs="Tahoma"/>
      <w:shd w:val="clear" w:color="auto" w:fill="000080"/>
      <w:lang w:eastAsia="en-US"/>
    </w:rPr>
  </w:style>
  <w:style w:type="character" w:customStyle="1" w:styleId="TAHChar">
    <w:name w:val="TAH Char"/>
    <w:link w:val="TAH"/>
    <w:locked/>
    <w:rsid w:val="00C336BB"/>
    <w:rPr>
      <w:rFonts w:ascii="Arial" w:hAnsi="Arial"/>
      <w:b/>
      <w:sz w:val="18"/>
      <w:lang w:eastAsia="en-US"/>
    </w:rPr>
  </w:style>
  <w:style w:type="character" w:customStyle="1" w:styleId="HeaderChar">
    <w:name w:val="Header Char"/>
    <w:link w:val="Header"/>
    <w:rsid w:val="00C336BB"/>
    <w:rPr>
      <w:rFonts w:ascii="Arial" w:hAnsi="Arial"/>
      <w:b/>
      <w:sz w:val="18"/>
      <w:lang w:eastAsia="ja-JP"/>
    </w:rPr>
  </w:style>
  <w:style w:type="character" w:customStyle="1" w:styleId="FooterChar">
    <w:name w:val="Footer Char"/>
    <w:link w:val="Footer"/>
    <w:rsid w:val="00C336BB"/>
    <w:rPr>
      <w:rFonts w:ascii="Arial" w:hAnsi="Arial"/>
      <w:b/>
      <w:i/>
      <w:sz w:val="18"/>
      <w:lang w:eastAsia="ja-JP"/>
    </w:rPr>
  </w:style>
  <w:style w:type="character" w:customStyle="1" w:styleId="TALCar">
    <w:name w:val="TAL Car"/>
    <w:link w:val="TAL"/>
    <w:locked/>
    <w:rsid w:val="00C336BB"/>
    <w:rPr>
      <w:rFonts w:ascii="Arial" w:hAnsi="Arial"/>
      <w:sz w:val="18"/>
      <w:lang w:eastAsia="en-US"/>
    </w:rPr>
  </w:style>
  <w:style w:type="character" w:customStyle="1" w:styleId="glyph">
    <w:name w:val="glyph"/>
    <w:rsid w:val="00C336BB"/>
  </w:style>
  <w:style w:type="character" w:customStyle="1" w:styleId="Heading6Char">
    <w:name w:val="Heading 6 Char"/>
    <w:link w:val="Heading6"/>
    <w:rsid w:val="00C336BB"/>
    <w:rPr>
      <w:rFonts w:ascii="Arial" w:hAnsi="Arial"/>
      <w:lang w:eastAsia="en-US"/>
    </w:rPr>
  </w:style>
  <w:style w:type="paragraph" w:styleId="BodyText">
    <w:name w:val="Body Text"/>
    <w:link w:val="BodyTextChar"/>
    <w:rsid w:val="00C336BB"/>
    <w:pPr>
      <w:keepLines/>
      <w:tabs>
        <w:tab w:val="left" w:pos="2552"/>
        <w:tab w:val="left" w:pos="3856"/>
        <w:tab w:val="left" w:pos="5216"/>
        <w:tab w:val="left" w:pos="6464"/>
        <w:tab w:val="left" w:pos="7768"/>
        <w:tab w:val="left" w:pos="9072"/>
        <w:tab w:val="left" w:pos="9639"/>
      </w:tabs>
      <w:spacing w:before="240"/>
    </w:pPr>
    <w:rPr>
      <w:rFonts w:ascii="Arial" w:hAnsi="Arial"/>
      <w:spacing w:val="2"/>
      <w:lang w:eastAsia="en-US"/>
    </w:rPr>
  </w:style>
  <w:style w:type="character" w:customStyle="1" w:styleId="BodyTextChar">
    <w:name w:val="Body Text Char"/>
    <w:link w:val="BodyText"/>
    <w:rsid w:val="00C336BB"/>
    <w:rPr>
      <w:rFonts w:ascii="Arial" w:hAnsi="Arial"/>
      <w:spacing w:val="2"/>
      <w:lang w:eastAsia="en-US"/>
    </w:rPr>
  </w:style>
  <w:style w:type="paragraph" w:styleId="ListParagraph">
    <w:name w:val="List Paragraph"/>
    <w:basedOn w:val="Normal"/>
    <w:uiPriority w:val="34"/>
    <w:qFormat/>
    <w:rsid w:val="00C336BB"/>
    <w:pPr>
      <w:ind w:left="720"/>
      <w:contextualSpacing/>
    </w:pPr>
  </w:style>
  <w:style w:type="paragraph" w:styleId="Bibliography">
    <w:name w:val="Bibliography"/>
    <w:basedOn w:val="Normal"/>
    <w:next w:val="Normal"/>
    <w:uiPriority w:val="37"/>
    <w:semiHidden/>
    <w:unhideWhenUsed/>
    <w:rsid w:val="00F13391"/>
  </w:style>
  <w:style w:type="paragraph" w:styleId="BlockText">
    <w:name w:val="Block Text"/>
    <w:basedOn w:val="Normal"/>
    <w:rsid w:val="00F1339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13391"/>
    <w:pPr>
      <w:spacing w:after="120" w:line="480" w:lineRule="auto"/>
    </w:pPr>
  </w:style>
  <w:style w:type="character" w:customStyle="1" w:styleId="BodyText2Char">
    <w:name w:val="Body Text 2 Char"/>
    <w:basedOn w:val="DefaultParagraphFont"/>
    <w:link w:val="BodyText2"/>
    <w:rsid w:val="00F13391"/>
    <w:rPr>
      <w:lang w:eastAsia="en-US"/>
    </w:rPr>
  </w:style>
  <w:style w:type="paragraph" w:styleId="BodyText3">
    <w:name w:val="Body Text 3"/>
    <w:basedOn w:val="Normal"/>
    <w:link w:val="BodyText3Char"/>
    <w:rsid w:val="00F13391"/>
    <w:pPr>
      <w:spacing w:after="120"/>
    </w:pPr>
    <w:rPr>
      <w:sz w:val="16"/>
      <w:szCs w:val="16"/>
    </w:rPr>
  </w:style>
  <w:style w:type="character" w:customStyle="1" w:styleId="BodyText3Char">
    <w:name w:val="Body Text 3 Char"/>
    <w:basedOn w:val="DefaultParagraphFont"/>
    <w:link w:val="BodyText3"/>
    <w:rsid w:val="00F13391"/>
    <w:rPr>
      <w:sz w:val="16"/>
      <w:szCs w:val="16"/>
      <w:lang w:eastAsia="en-US"/>
    </w:rPr>
  </w:style>
  <w:style w:type="paragraph" w:styleId="BodyTextFirstIndent">
    <w:name w:val="Body Text First Indent"/>
    <w:basedOn w:val="BodyText"/>
    <w:link w:val="BodyTextFirstIndentChar"/>
    <w:rsid w:val="00F13391"/>
    <w:pPr>
      <w:keepLines w:val="0"/>
      <w:tabs>
        <w:tab w:val="clear" w:pos="2552"/>
        <w:tab w:val="clear" w:pos="3856"/>
        <w:tab w:val="clear" w:pos="5216"/>
        <w:tab w:val="clear" w:pos="6464"/>
        <w:tab w:val="clear" w:pos="7768"/>
        <w:tab w:val="clear" w:pos="9072"/>
        <w:tab w:val="clear" w:pos="9639"/>
      </w:tabs>
      <w:spacing w:before="0" w:after="180"/>
      <w:ind w:firstLine="360"/>
    </w:pPr>
    <w:rPr>
      <w:rFonts w:ascii="Times New Roman" w:hAnsi="Times New Roman"/>
      <w:spacing w:val="0"/>
    </w:rPr>
  </w:style>
  <w:style w:type="character" w:customStyle="1" w:styleId="BodyTextFirstIndentChar">
    <w:name w:val="Body Text First Indent Char"/>
    <w:basedOn w:val="BodyTextChar"/>
    <w:link w:val="BodyTextFirstIndent"/>
    <w:rsid w:val="00F13391"/>
    <w:rPr>
      <w:rFonts w:ascii="Arial" w:hAnsi="Arial"/>
      <w:spacing w:val="2"/>
      <w:lang w:eastAsia="en-US"/>
    </w:rPr>
  </w:style>
  <w:style w:type="paragraph" w:styleId="BodyTextIndent">
    <w:name w:val="Body Text Indent"/>
    <w:basedOn w:val="Normal"/>
    <w:link w:val="BodyTextIndentChar"/>
    <w:rsid w:val="00F13391"/>
    <w:pPr>
      <w:spacing w:after="120"/>
      <w:ind w:left="283"/>
    </w:pPr>
  </w:style>
  <w:style w:type="character" w:customStyle="1" w:styleId="BodyTextIndentChar">
    <w:name w:val="Body Text Indent Char"/>
    <w:basedOn w:val="DefaultParagraphFont"/>
    <w:link w:val="BodyTextIndent"/>
    <w:rsid w:val="00F13391"/>
    <w:rPr>
      <w:lang w:eastAsia="en-US"/>
    </w:rPr>
  </w:style>
  <w:style w:type="paragraph" w:styleId="BodyTextFirstIndent2">
    <w:name w:val="Body Text First Indent 2"/>
    <w:basedOn w:val="BodyTextIndent"/>
    <w:link w:val="BodyTextFirstIndent2Char"/>
    <w:rsid w:val="00F13391"/>
    <w:pPr>
      <w:spacing w:after="180"/>
      <w:ind w:left="360" w:firstLine="360"/>
    </w:pPr>
  </w:style>
  <w:style w:type="character" w:customStyle="1" w:styleId="BodyTextFirstIndent2Char">
    <w:name w:val="Body Text First Indent 2 Char"/>
    <w:basedOn w:val="BodyTextIndentChar"/>
    <w:link w:val="BodyTextFirstIndent2"/>
    <w:rsid w:val="00F13391"/>
    <w:rPr>
      <w:lang w:eastAsia="en-US"/>
    </w:rPr>
  </w:style>
  <w:style w:type="paragraph" w:styleId="BodyTextIndent2">
    <w:name w:val="Body Text Indent 2"/>
    <w:basedOn w:val="Normal"/>
    <w:link w:val="BodyTextIndent2Char"/>
    <w:rsid w:val="00F13391"/>
    <w:pPr>
      <w:spacing w:after="120" w:line="480" w:lineRule="auto"/>
      <w:ind w:left="283"/>
    </w:pPr>
  </w:style>
  <w:style w:type="character" w:customStyle="1" w:styleId="BodyTextIndent2Char">
    <w:name w:val="Body Text Indent 2 Char"/>
    <w:basedOn w:val="DefaultParagraphFont"/>
    <w:link w:val="BodyTextIndent2"/>
    <w:rsid w:val="00F13391"/>
    <w:rPr>
      <w:lang w:eastAsia="en-US"/>
    </w:rPr>
  </w:style>
  <w:style w:type="paragraph" w:styleId="BodyTextIndent3">
    <w:name w:val="Body Text Indent 3"/>
    <w:basedOn w:val="Normal"/>
    <w:link w:val="BodyTextIndent3Char"/>
    <w:rsid w:val="00F13391"/>
    <w:pPr>
      <w:spacing w:after="120"/>
      <w:ind w:left="283"/>
    </w:pPr>
    <w:rPr>
      <w:sz w:val="16"/>
      <w:szCs w:val="16"/>
    </w:rPr>
  </w:style>
  <w:style w:type="character" w:customStyle="1" w:styleId="BodyTextIndent3Char">
    <w:name w:val="Body Text Indent 3 Char"/>
    <w:basedOn w:val="DefaultParagraphFont"/>
    <w:link w:val="BodyTextIndent3"/>
    <w:rsid w:val="00F13391"/>
    <w:rPr>
      <w:sz w:val="16"/>
      <w:szCs w:val="16"/>
      <w:lang w:eastAsia="en-US"/>
    </w:rPr>
  </w:style>
  <w:style w:type="paragraph" w:styleId="Caption">
    <w:name w:val="caption"/>
    <w:basedOn w:val="Normal"/>
    <w:next w:val="Normal"/>
    <w:unhideWhenUsed/>
    <w:qFormat/>
    <w:rsid w:val="00F13391"/>
    <w:pPr>
      <w:spacing w:after="200"/>
    </w:pPr>
    <w:rPr>
      <w:i/>
      <w:iCs/>
      <w:color w:val="44546A" w:themeColor="text2"/>
      <w:sz w:val="18"/>
      <w:szCs w:val="18"/>
    </w:rPr>
  </w:style>
  <w:style w:type="paragraph" w:styleId="Closing">
    <w:name w:val="Closing"/>
    <w:basedOn w:val="Normal"/>
    <w:link w:val="ClosingChar"/>
    <w:rsid w:val="00F13391"/>
    <w:pPr>
      <w:spacing w:after="0"/>
      <w:ind w:left="4252"/>
    </w:pPr>
  </w:style>
  <w:style w:type="character" w:customStyle="1" w:styleId="ClosingChar">
    <w:name w:val="Closing Char"/>
    <w:basedOn w:val="DefaultParagraphFont"/>
    <w:link w:val="Closing"/>
    <w:rsid w:val="00F13391"/>
    <w:rPr>
      <w:lang w:eastAsia="en-US"/>
    </w:rPr>
  </w:style>
  <w:style w:type="paragraph" w:styleId="Date">
    <w:name w:val="Date"/>
    <w:basedOn w:val="Normal"/>
    <w:next w:val="Normal"/>
    <w:link w:val="DateChar"/>
    <w:rsid w:val="00F13391"/>
  </w:style>
  <w:style w:type="character" w:customStyle="1" w:styleId="DateChar">
    <w:name w:val="Date Char"/>
    <w:basedOn w:val="DefaultParagraphFont"/>
    <w:link w:val="Date"/>
    <w:rsid w:val="00F13391"/>
    <w:rPr>
      <w:lang w:eastAsia="en-US"/>
    </w:rPr>
  </w:style>
  <w:style w:type="paragraph" w:styleId="E-mailSignature">
    <w:name w:val="E-mail Signature"/>
    <w:basedOn w:val="Normal"/>
    <w:link w:val="E-mailSignatureChar"/>
    <w:rsid w:val="00F13391"/>
    <w:pPr>
      <w:spacing w:after="0"/>
    </w:pPr>
  </w:style>
  <w:style w:type="character" w:customStyle="1" w:styleId="E-mailSignatureChar">
    <w:name w:val="E-mail Signature Char"/>
    <w:basedOn w:val="DefaultParagraphFont"/>
    <w:link w:val="E-mailSignature"/>
    <w:rsid w:val="00F13391"/>
    <w:rPr>
      <w:lang w:eastAsia="en-US"/>
    </w:rPr>
  </w:style>
  <w:style w:type="paragraph" w:styleId="EndnoteText">
    <w:name w:val="endnote text"/>
    <w:basedOn w:val="Normal"/>
    <w:link w:val="EndnoteTextChar"/>
    <w:rsid w:val="00F13391"/>
    <w:pPr>
      <w:spacing w:after="0"/>
    </w:pPr>
  </w:style>
  <w:style w:type="character" w:customStyle="1" w:styleId="EndnoteTextChar">
    <w:name w:val="Endnote Text Char"/>
    <w:basedOn w:val="DefaultParagraphFont"/>
    <w:link w:val="EndnoteText"/>
    <w:rsid w:val="00F13391"/>
    <w:rPr>
      <w:lang w:eastAsia="en-US"/>
    </w:rPr>
  </w:style>
  <w:style w:type="paragraph" w:styleId="EnvelopeAddress">
    <w:name w:val="envelope address"/>
    <w:basedOn w:val="Normal"/>
    <w:rsid w:val="00F1339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13391"/>
    <w:pPr>
      <w:spacing w:after="0"/>
    </w:pPr>
    <w:rPr>
      <w:rFonts w:asciiTheme="majorHAnsi" w:eastAsiaTheme="majorEastAsia" w:hAnsiTheme="majorHAnsi" w:cstheme="majorBidi"/>
    </w:rPr>
  </w:style>
  <w:style w:type="paragraph" w:styleId="HTMLAddress">
    <w:name w:val="HTML Address"/>
    <w:basedOn w:val="Normal"/>
    <w:link w:val="HTMLAddressChar"/>
    <w:rsid w:val="00F13391"/>
    <w:pPr>
      <w:spacing w:after="0"/>
    </w:pPr>
    <w:rPr>
      <w:i/>
      <w:iCs/>
    </w:rPr>
  </w:style>
  <w:style w:type="character" w:customStyle="1" w:styleId="HTMLAddressChar">
    <w:name w:val="HTML Address Char"/>
    <w:basedOn w:val="DefaultParagraphFont"/>
    <w:link w:val="HTMLAddress"/>
    <w:rsid w:val="00F13391"/>
    <w:rPr>
      <w:i/>
      <w:iCs/>
      <w:lang w:eastAsia="en-US"/>
    </w:rPr>
  </w:style>
  <w:style w:type="paragraph" w:styleId="HTMLPreformatted">
    <w:name w:val="HTML Preformatted"/>
    <w:basedOn w:val="Normal"/>
    <w:link w:val="HTMLPreformattedChar"/>
    <w:rsid w:val="00F13391"/>
    <w:pPr>
      <w:spacing w:after="0"/>
    </w:pPr>
    <w:rPr>
      <w:rFonts w:ascii="Consolas" w:hAnsi="Consolas"/>
    </w:rPr>
  </w:style>
  <w:style w:type="character" w:customStyle="1" w:styleId="HTMLPreformattedChar">
    <w:name w:val="HTML Preformatted Char"/>
    <w:basedOn w:val="DefaultParagraphFont"/>
    <w:link w:val="HTMLPreformatted"/>
    <w:rsid w:val="00F13391"/>
    <w:rPr>
      <w:rFonts w:ascii="Consolas" w:hAnsi="Consolas"/>
      <w:lang w:eastAsia="en-US"/>
    </w:rPr>
  </w:style>
  <w:style w:type="paragraph" w:styleId="Index3">
    <w:name w:val="index 3"/>
    <w:basedOn w:val="Normal"/>
    <w:next w:val="Normal"/>
    <w:rsid w:val="00F13391"/>
    <w:pPr>
      <w:spacing w:after="0"/>
      <w:ind w:left="600" w:hanging="200"/>
    </w:pPr>
  </w:style>
  <w:style w:type="paragraph" w:styleId="Index4">
    <w:name w:val="index 4"/>
    <w:basedOn w:val="Normal"/>
    <w:next w:val="Normal"/>
    <w:rsid w:val="00F13391"/>
    <w:pPr>
      <w:spacing w:after="0"/>
      <w:ind w:left="800" w:hanging="200"/>
    </w:pPr>
  </w:style>
  <w:style w:type="paragraph" w:styleId="Index5">
    <w:name w:val="index 5"/>
    <w:basedOn w:val="Normal"/>
    <w:next w:val="Normal"/>
    <w:rsid w:val="00F13391"/>
    <w:pPr>
      <w:spacing w:after="0"/>
      <w:ind w:left="1000" w:hanging="200"/>
    </w:pPr>
  </w:style>
  <w:style w:type="paragraph" w:styleId="Index6">
    <w:name w:val="index 6"/>
    <w:basedOn w:val="Normal"/>
    <w:next w:val="Normal"/>
    <w:rsid w:val="00F13391"/>
    <w:pPr>
      <w:spacing w:after="0"/>
      <w:ind w:left="1200" w:hanging="200"/>
    </w:pPr>
  </w:style>
  <w:style w:type="paragraph" w:styleId="Index7">
    <w:name w:val="index 7"/>
    <w:basedOn w:val="Normal"/>
    <w:next w:val="Normal"/>
    <w:rsid w:val="00F13391"/>
    <w:pPr>
      <w:spacing w:after="0"/>
      <w:ind w:left="1400" w:hanging="200"/>
    </w:pPr>
  </w:style>
  <w:style w:type="paragraph" w:styleId="Index8">
    <w:name w:val="index 8"/>
    <w:basedOn w:val="Normal"/>
    <w:next w:val="Normal"/>
    <w:rsid w:val="00F13391"/>
    <w:pPr>
      <w:spacing w:after="0"/>
      <w:ind w:left="1600" w:hanging="200"/>
    </w:pPr>
  </w:style>
  <w:style w:type="paragraph" w:styleId="Index9">
    <w:name w:val="index 9"/>
    <w:basedOn w:val="Normal"/>
    <w:next w:val="Normal"/>
    <w:rsid w:val="00F13391"/>
    <w:pPr>
      <w:spacing w:after="0"/>
      <w:ind w:left="1800" w:hanging="200"/>
    </w:pPr>
  </w:style>
  <w:style w:type="paragraph" w:styleId="IndexHeading">
    <w:name w:val="index heading"/>
    <w:basedOn w:val="Normal"/>
    <w:next w:val="Index1"/>
    <w:rsid w:val="00F1339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1339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13391"/>
    <w:rPr>
      <w:i/>
      <w:iCs/>
      <w:color w:val="4472C4" w:themeColor="accent1"/>
      <w:lang w:eastAsia="en-US"/>
    </w:rPr>
  </w:style>
  <w:style w:type="paragraph" w:styleId="ListContinue">
    <w:name w:val="List Continue"/>
    <w:basedOn w:val="Normal"/>
    <w:rsid w:val="00F13391"/>
    <w:pPr>
      <w:spacing w:after="120"/>
      <w:ind w:left="283"/>
      <w:contextualSpacing/>
    </w:pPr>
  </w:style>
  <w:style w:type="paragraph" w:styleId="ListContinue2">
    <w:name w:val="List Continue 2"/>
    <w:basedOn w:val="Normal"/>
    <w:rsid w:val="00F13391"/>
    <w:pPr>
      <w:spacing w:after="120"/>
      <w:ind w:left="566"/>
      <w:contextualSpacing/>
    </w:pPr>
  </w:style>
  <w:style w:type="paragraph" w:styleId="ListContinue3">
    <w:name w:val="List Continue 3"/>
    <w:basedOn w:val="Normal"/>
    <w:rsid w:val="00F13391"/>
    <w:pPr>
      <w:spacing w:after="120"/>
      <w:ind w:left="849"/>
      <w:contextualSpacing/>
    </w:pPr>
  </w:style>
  <w:style w:type="paragraph" w:styleId="ListContinue4">
    <w:name w:val="List Continue 4"/>
    <w:basedOn w:val="Normal"/>
    <w:rsid w:val="00F13391"/>
    <w:pPr>
      <w:spacing w:after="120"/>
      <w:ind w:left="1132"/>
      <w:contextualSpacing/>
    </w:pPr>
  </w:style>
  <w:style w:type="paragraph" w:styleId="ListContinue5">
    <w:name w:val="List Continue 5"/>
    <w:basedOn w:val="Normal"/>
    <w:rsid w:val="00F13391"/>
    <w:pPr>
      <w:spacing w:after="120"/>
      <w:ind w:left="1415"/>
      <w:contextualSpacing/>
    </w:pPr>
  </w:style>
  <w:style w:type="paragraph" w:styleId="ListNumber3">
    <w:name w:val="List Number 3"/>
    <w:basedOn w:val="Normal"/>
    <w:rsid w:val="00F13391"/>
    <w:pPr>
      <w:numPr>
        <w:numId w:val="2"/>
      </w:numPr>
      <w:contextualSpacing/>
    </w:pPr>
  </w:style>
  <w:style w:type="paragraph" w:styleId="ListNumber4">
    <w:name w:val="List Number 4"/>
    <w:basedOn w:val="Normal"/>
    <w:rsid w:val="00F13391"/>
    <w:pPr>
      <w:numPr>
        <w:numId w:val="3"/>
      </w:numPr>
      <w:contextualSpacing/>
    </w:pPr>
  </w:style>
  <w:style w:type="paragraph" w:styleId="ListNumber5">
    <w:name w:val="List Number 5"/>
    <w:basedOn w:val="Normal"/>
    <w:rsid w:val="00F13391"/>
    <w:pPr>
      <w:numPr>
        <w:numId w:val="4"/>
      </w:numPr>
      <w:contextualSpacing/>
    </w:pPr>
  </w:style>
  <w:style w:type="paragraph" w:styleId="MacroText">
    <w:name w:val="macro"/>
    <w:link w:val="MacroTextChar"/>
    <w:rsid w:val="00F1339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13391"/>
    <w:rPr>
      <w:rFonts w:ascii="Consolas" w:hAnsi="Consolas"/>
      <w:lang w:eastAsia="en-US"/>
    </w:rPr>
  </w:style>
  <w:style w:type="paragraph" w:styleId="MessageHeader">
    <w:name w:val="Message Header"/>
    <w:basedOn w:val="Normal"/>
    <w:link w:val="MessageHeaderChar"/>
    <w:rsid w:val="00F1339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1339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13391"/>
    <w:rPr>
      <w:lang w:eastAsia="en-US"/>
    </w:rPr>
  </w:style>
  <w:style w:type="paragraph" w:styleId="NormalWeb">
    <w:name w:val="Normal (Web)"/>
    <w:basedOn w:val="Normal"/>
    <w:uiPriority w:val="99"/>
    <w:rsid w:val="00F13391"/>
    <w:rPr>
      <w:sz w:val="24"/>
      <w:szCs w:val="24"/>
    </w:rPr>
  </w:style>
  <w:style w:type="paragraph" w:styleId="NormalIndent">
    <w:name w:val="Normal Indent"/>
    <w:basedOn w:val="Normal"/>
    <w:rsid w:val="00F13391"/>
    <w:pPr>
      <w:ind w:left="720"/>
    </w:pPr>
  </w:style>
  <w:style w:type="paragraph" w:styleId="NoteHeading">
    <w:name w:val="Note Heading"/>
    <w:basedOn w:val="Normal"/>
    <w:next w:val="Normal"/>
    <w:link w:val="NoteHeadingChar"/>
    <w:rsid w:val="00F13391"/>
    <w:pPr>
      <w:spacing w:after="0"/>
    </w:pPr>
  </w:style>
  <w:style w:type="character" w:customStyle="1" w:styleId="NoteHeadingChar">
    <w:name w:val="Note Heading Char"/>
    <w:basedOn w:val="DefaultParagraphFont"/>
    <w:link w:val="NoteHeading"/>
    <w:rsid w:val="00F13391"/>
    <w:rPr>
      <w:lang w:eastAsia="en-US"/>
    </w:rPr>
  </w:style>
  <w:style w:type="paragraph" w:styleId="PlainText">
    <w:name w:val="Plain Text"/>
    <w:basedOn w:val="Normal"/>
    <w:link w:val="PlainTextChar"/>
    <w:uiPriority w:val="99"/>
    <w:rsid w:val="00F13391"/>
    <w:pPr>
      <w:spacing w:after="0"/>
    </w:pPr>
    <w:rPr>
      <w:rFonts w:ascii="Consolas" w:hAnsi="Consolas"/>
      <w:sz w:val="21"/>
      <w:szCs w:val="21"/>
    </w:rPr>
  </w:style>
  <w:style w:type="character" w:customStyle="1" w:styleId="PlainTextChar">
    <w:name w:val="Plain Text Char"/>
    <w:basedOn w:val="DefaultParagraphFont"/>
    <w:link w:val="PlainText"/>
    <w:uiPriority w:val="99"/>
    <w:rsid w:val="00F13391"/>
    <w:rPr>
      <w:rFonts w:ascii="Consolas" w:hAnsi="Consolas"/>
      <w:sz w:val="21"/>
      <w:szCs w:val="21"/>
      <w:lang w:eastAsia="en-US"/>
    </w:rPr>
  </w:style>
  <w:style w:type="paragraph" w:styleId="Quote">
    <w:name w:val="Quote"/>
    <w:basedOn w:val="Normal"/>
    <w:next w:val="Normal"/>
    <w:link w:val="QuoteChar"/>
    <w:uiPriority w:val="29"/>
    <w:qFormat/>
    <w:rsid w:val="00F1339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13391"/>
    <w:rPr>
      <w:i/>
      <w:iCs/>
      <w:color w:val="404040" w:themeColor="text1" w:themeTint="BF"/>
      <w:lang w:eastAsia="en-US"/>
    </w:rPr>
  </w:style>
  <w:style w:type="paragraph" w:styleId="Salutation">
    <w:name w:val="Salutation"/>
    <w:basedOn w:val="Normal"/>
    <w:next w:val="Normal"/>
    <w:link w:val="SalutationChar"/>
    <w:rsid w:val="00F13391"/>
  </w:style>
  <w:style w:type="character" w:customStyle="1" w:styleId="SalutationChar">
    <w:name w:val="Salutation Char"/>
    <w:basedOn w:val="DefaultParagraphFont"/>
    <w:link w:val="Salutation"/>
    <w:rsid w:val="00F13391"/>
    <w:rPr>
      <w:lang w:eastAsia="en-US"/>
    </w:rPr>
  </w:style>
  <w:style w:type="paragraph" w:styleId="Signature">
    <w:name w:val="Signature"/>
    <w:basedOn w:val="Normal"/>
    <w:link w:val="SignatureChar"/>
    <w:rsid w:val="00F13391"/>
    <w:pPr>
      <w:spacing w:after="0"/>
      <w:ind w:left="4252"/>
    </w:pPr>
  </w:style>
  <w:style w:type="character" w:customStyle="1" w:styleId="SignatureChar">
    <w:name w:val="Signature Char"/>
    <w:basedOn w:val="DefaultParagraphFont"/>
    <w:link w:val="Signature"/>
    <w:rsid w:val="00F13391"/>
    <w:rPr>
      <w:lang w:eastAsia="en-US"/>
    </w:rPr>
  </w:style>
  <w:style w:type="paragraph" w:styleId="Subtitle">
    <w:name w:val="Subtitle"/>
    <w:basedOn w:val="Normal"/>
    <w:next w:val="Normal"/>
    <w:link w:val="SubtitleChar"/>
    <w:qFormat/>
    <w:rsid w:val="00F1339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1339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13391"/>
    <w:pPr>
      <w:spacing w:after="0"/>
      <w:ind w:left="200" w:hanging="200"/>
    </w:pPr>
  </w:style>
  <w:style w:type="paragraph" w:styleId="TableofFigures">
    <w:name w:val="table of figures"/>
    <w:basedOn w:val="Normal"/>
    <w:next w:val="Normal"/>
    <w:rsid w:val="00F13391"/>
    <w:pPr>
      <w:spacing w:after="0"/>
    </w:pPr>
  </w:style>
  <w:style w:type="paragraph" w:styleId="Title">
    <w:name w:val="Title"/>
    <w:basedOn w:val="Normal"/>
    <w:next w:val="Normal"/>
    <w:link w:val="TitleChar"/>
    <w:qFormat/>
    <w:rsid w:val="00F1339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1339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1339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1339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C2503A"/>
    <w:rPr>
      <w:rFonts w:ascii="Arial" w:hAnsi="Arial"/>
      <w:sz w:val="36"/>
      <w:lang w:eastAsia="en-US"/>
    </w:rPr>
  </w:style>
  <w:style w:type="character" w:customStyle="1" w:styleId="Heading7Char">
    <w:name w:val="Heading 7 Char"/>
    <w:basedOn w:val="DefaultParagraphFont"/>
    <w:link w:val="Heading7"/>
    <w:rsid w:val="00C2503A"/>
    <w:rPr>
      <w:rFonts w:ascii="Arial" w:hAnsi="Arial"/>
      <w:lang w:eastAsia="en-US"/>
    </w:rPr>
  </w:style>
  <w:style w:type="character" w:customStyle="1" w:styleId="Heading9Char">
    <w:name w:val="Heading 9 Char"/>
    <w:basedOn w:val="DefaultParagraphFont"/>
    <w:link w:val="Heading9"/>
    <w:rsid w:val="00C2503A"/>
    <w:rPr>
      <w:rFonts w:ascii="Arial" w:hAnsi="Arial"/>
      <w:sz w:val="36"/>
      <w:lang w:eastAsia="en-US"/>
    </w:rPr>
  </w:style>
  <w:style w:type="character" w:customStyle="1" w:styleId="UnresolvedMention1">
    <w:name w:val="Unresolved Mention1"/>
    <w:uiPriority w:val="99"/>
    <w:semiHidden/>
    <w:unhideWhenUsed/>
    <w:rsid w:val="00C2503A"/>
    <w:rPr>
      <w:color w:val="605E5C"/>
      <w:shd w:val="clear" w:color="auto" w:fill="E1DFDD"/>
    </w:rPr>
  </w:style>
  <w:style w:type="character" w:customStyle="1" w:styleId="NOZchn">
    <w:name w:val="NO Zchn"/>
    <w:locked/>
    <w:rsid w:val="00C2503A"/>
    <w:rPr>
      <w:rFonts w:eastAsia="Times New Roman"/>
      <w:lang w:val="en-GB" w:eastAsia="en-GB"/>
    </w:rPr>
  </w:style>
  <w:style w:type="character" w:customStyle="1" w:styleId="TACChar">
    <w:name w:val="TAC Char"/>
    <w:link w:val="TAC"/>
    <w:locked/>
    <w:rsid w:val="00C2503A"/>
    <w:rPr>
      <w:rFonts w:ascii="Arial" w:hAnsi="Arial"/>
      <w:sz w:val="18"/>
      <w:lang w:eastAsia="en-US"/>
    </w:rPr>
  </w:style>
  <w:style w:type="character" w:customStyle="1" w:styleId="apple-converted-space">
    <w:name w:val="apple-converted-space"/>
    <w:basedOn w:val="DefaultParagraphFont"/>
    <w:rsid w:val="00C2503A"/>
  </w:style>
  <w:style w:type="paragraph" w:customStyle="1" w:styleId="Norma">
    <w:name w:val="Norma"/>
    <w:basedOn w:val="Heading4"/>
    <w:rsid w:val="00C2503A"/>
    <w:rPr>
      <w:rFonts w:eastAsia="SimSu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8.emf"/><Relationship Id="rId42" Type="http://schemas.openxmlformats.org/officeDocument/2006/relationships/package" Target="embeddings/Microsoft_Visio_Drawing3.vsdx"/><Relationship Id="rId63" Type="http://schemas.openxmlformats.org/officeDocument/2006/relationships/image" Target="media/image29.emf"/><Relationship Id="rId84" Type="http://schemas.openxmlformats.org/officeDocument/2006/relationships/oleObject" Target="embeddings/Microsoft_Visio_2003-2010_Drawing27.vsd"/><Relationship Id="rId138" Type="http://schemas.openxmlformats.org/officeDocument/2006/relationships/oleObject" Target="embeddings/Microsoft_Visio_2003-2010_Drawing51.vsd"/><Relationship Id="rId159" Type="http://schemas.openxmlformats.org/officeDocument/2006/relationships/image" Target="media/image76.emf"/><Relationship Id="rId170" Type="http://schemas.openxmlformats.org/officeDocument/2006/relationships/oleObject" Target="embeddings/Microsoft_Visio_2003-2010_Drawing66.vsd"/><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Microsoft_Visio_2003-2010_Drawing80.vsd"/><Relationship Id="rId107" Type="http://schemas.openxmlformats.org/officeDocument/2006/relationships/image" Target="media/image50.emf"/><Relationship Id="rId11" Type="http://schemas.openxmlformats.org/officeDocument/2006/relationships/image" Target="media/image3.emf"/><Relationship Id="rId32" Type="http://schemas.openxmlformats.org/officeDocument/2006/relationships/oleObject" Target="embeddings/Microsoft_Visio_2003-2010_Drawing8.vsd"/><Relationship Id="rId53" Type="http://schemas.openxmlformats.org/officeDocument/2006/relationships/image" Target="media/image24.emf"/><Relationship Id="rId74" Type="http://schemas.openxmlformats.org/officeDocument/2006/relationships/package" Target="embeddings/Microsoft_Visio_Drawing7.vsdx"/><Relationship Id="rId128" Type="http://schemas.openxmlformats.org/officeDocument/2006/relationships/oleObject" Target="embeddings/Microsoft_Visio_2003-2010_Drawing46.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Microsoft_Visio_2003-2010_Drawing61.vsd"/><Relationship Id="rId181" Type="http://schemas.openxmlformats.org/officeDocument/2006/relationships/image" Target="media/image87.emf"/><Relationship Id="rId216" Type="http://schemas.openxmlformats.org/officeDocument/2006/relationships/package" Target="embeddings/Microsoft_Visio_Drawing22.vsdx"/><Relationship Id="rId22" Type="http://schemas.openxmlformats.org/officeDocument/2006/relationships/oleObject" Target="embeddings/Microsoft_Visio_2003-2010_Drawing4.vsd"/><Relationship Id="rId43" Type="http://schemas.openxmlformats.org/officeDocument/2006/relationships/image" Target="media/image19.emf"/><Relationship Id="rId64" Type="http://schemas.openxmlformats.org/officeDocument/2006/relationships/oleObject" Target="embeddings/Microsoft_Visio_2003-2010_Drawing19.vsd"/><Relationship Id="rId118" Type="http://schemas.openxmlformats.org/officeDocument/2006/relationships/oleObject" Target="embeddings/Microsoft_Visio_2003-2010_Drawing41.vsd"/><Relationship Id="rId139" Type="http://schemas.openxmlformats.org/officeDocument/2006/relationships/image" Target="media/image66.emf"/><Relationship Id="rId80" Type="http://schemas.openxmlformats.org/officeDocument/2006/relationships/oleObject" Target="embeddings/Microsoft_Visio_2003-2010_Drawing25.vsd"/><Relationship Id="rId85" Type="http://schemas.openxmlformats.org/officeDocument/2006/relationships/image" Target="media/image39.emf"/><Relationship Id="rId150" Type="http://schemas.openxmlformats.org/officeDocument/2006/relationships/oleObject" Target="embeddings/Microsoft_Visio_2003-2010_Drawing57.vsd"/><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oleObject" Target="embeddings/Microsoft_Visio_2003-2010_Drawing69.vsd"/><Relationship Id="rId192" Type="http://schemas.openxmlformats.org/officeDocument/2006/relationships/package" Target="embeddings/Microsoft_Visio_Drawing14.vsdx"/><Relationship Id="rId197" Type="http://schemas.openxmlformats.org/officeDocument/2006/relationships/image" Target="media/image95.emf"/><Relationship Id="rId206" Type="http://schemas.openxmlformats.org/officeDocument/2006/relationships/package" Target="embeddings/Microsoft_Visio_Drawing18.vsdx"/><Relationship Id="rId227" Type="http://schemas.openxmlformats.org/officeDocument/2006/relationships/image" Target="media/image110.emf"/><Relationship Id="rId201" Type="http://schemas.openxmlformats.org/officeDocument/2006/relationships/image" Target="media/image97.emf"/><Relationship Id="rId222" Type="http://schemas.openxmlformats.org/officeDocument/2006/relationships/oleObject" Target="embeddings/Microsoft_Visio_2003-2010_Drawing79.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1.vsd"/><Relationship Id="rId59" Type="http://schemas.openxmlformats.org/officeDocument/2006/relationships/image" Target="media/image27.emf"/><Relationship Id="rId103" Type="http://schemas.openxmlformats.org/officeDocument/2006/relationships/image" Target="media/image48.emf"/><Relationship Id="rId108" Type="http://schemas.openxmlformats.org/officeDocument/2006/relationships/package" Target="embeddings/Microsoft_Visio_Drawing9.vsdx"/><Relationship Id="rId124" Type="http://schemas.openxmlformats.org/officeDocument/2006/relationships/oleObject" Target="embeddings/Microsoft_Visio_2003-2010_Drawing44.vsd"/><Relationship Id="rId129" Type="http://schemas.openxmlformats.org/officeDocument/2006/relationships/image" Target="media/image61.emf"/><Relationship Id="rId54" Type="http://schemas.openxmlformats.org/officeDocument/2006/relationships/oleObject" Target="embeddings/Microsoft_Visio_2003-2010_Drawing14.vsd"/><Relationship Id="rId70" Type="http://schemas.openxmlformats.org/officeDocument/2006/relationships/header" Target="header2.xml"/><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32.vsd"/><Relationship Id="rId140" Type="http://schemas.openxmlformats.org/officeDocument/2006/relationships/oleObject" Target="embeddings/Microsoft_Visio_2003-2010_Drawing52.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Microsoft_Visio_2003-2010_Drawing64.vsd"/><Relationship Id="rId182" Type="http://schemas.openxmlformats.org/officeDocument/2006/relationships/oleObject" Target="embeddings/Microsoft_Visio_2003-2010_Drawing72.vsd"/><Relationship Id="rId187" Type="http://schemas.openxmlformats.org/officeDocument/2006/relationships/image" Target="media/image90.emf"/><Relationship Id="rId217" Type="http://schemas.openxmlformats.org/officeDocument/2006/relationships/image" Target="media/image10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Microsoft_Visio_2003-2010_Drawing78.vsd"/><Relationship Id="rId233" Type="http://schemas.openxmlformats.org/officeDocument/2006/relationships/header" Target="header3.xml"/><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9.vsd"/><Relationship Id="rId119" Type="http://schemas.openxmlformats.org/officeDocument/2006/relationships/image" Target="media/image56.emf"/><Relationship Id="rId44" Type="http://schemas.openxmlformats.org/officeDocument/2006/relationships/package" Target="embeddings/Microsoft_Visio_Drawing4.vsdx"/><Relationship Id="rId60" Type="http://schemas.openxmlformats.org/officeDocument/2006/relationships/oleObject" Target="embeddings/Microsoft_Visio_2003-2010_Drawing17.vsd"/><Relationship Id="rId65" Type="http://schemas.openxmlformats.org/officeDocument/2006/relationships/image" Target="media/image30.emf"/><Relationship Id="rId81" Type="http://schemas.openxmlformats.org/officeDocument/2006/relationships/image" Target="media/image37.emf"/><Relationship Id="rId86" Type="http://schemas.openxmlformats.org/officeDocument/2006/relationships/package" Target="embeddings/Microsoft_Visio_Drawing8.vsdx"/><Relationship Id="rId130" Type="http://schemas.openxmlformats.org/officeDocument/2006/relationships/oleObject" Target="embeddings/Microsoft_Visio_2003-2010_Drawing47.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Microsoft_Visio_2003-2010_Drawing59.vsd"/><Relationship Id="rId177" Type="http://schemas.openxmlformats.org/officeDocument/2006/relationships/image" Target="media/image85.emf"/><Relationship Id="rId198" Type="http://schemas.openxmlformats.org/officeDocument/2006/relationships/oleObject" Target="embeddings/Microsoft_Visio_2003-2010_Drawing76.vsd"/><Relationship Id="rId172" Type="http://schemas.openxmlformats.org/officeDocument/2006/relationships/oleObject" Target="embeddings/Microsoft_Visio_2003-2010_Drawing67.vsd"/><Relationship Id="rId193" Type="http://schemas.openxmlformats.org/officeDocument/2006/relationships/image" Target="media/image93.emf"/><Relationship Id="rId202" Type="http://schemas.openxmlformats.org/officeDocument/2006/relationships/oleObject" Target="embeddings/Microsoft_Visio_2003-2010_Drawing77.vsd"/><Relationship Id="rId207" Type="http://schemas.openxmlformats.org/officeDocument/2006/relationships/image" Target="media/image100.emf"/><Relationship Id="rId223" Type="http://schemas.openxmlformats.org/officeDocument/2006/relationships/image" Target="media/image108.emf"/><Relationship Id="rId228" Type="http://schemas.openxmlformats.org/officeDocument/2006/relationships/package" Target="embeddings/Microsoft_Visio_Drawing26.vsdx"/><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2.vsd"/><Relationship Id="rId55" Type="http://schemas.openxmlformats.org/officeDocument/2006/relationships/image" Target="media/image25.emf"/><Relationship Id="rId76" Type="http://schemas.openxmlformats.org/officeDocument/2006/relationships/oleObject" Target="embeddings/Microsoft_Visio_2003-2010_Drawing23.vsd"/><Relationship Id="rId97" Type="http://schemas.openxmlformats.org/officeDocument/2006/relationships/image" Target="media/image45.emf"/><Relationship Id="rId104" Type="http://schemas.openxmlformats.org/officeDocument/2006/relationships/oleObject" Target="embeddings/Microsoft_Visio_2003-2010_Drawing36.vsd"/><Relationship Id="rId120" Type="http://schemas.openxmlformats.org/officeDocument/2006/relationships/oleObject" Target="embeddings/Microsoft_Visio_2003-2010_Drawing42.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55.vsd"/><Relationship Id="rId167" Type="http://schemas.openxmlformats.org/officeDocument/2006/relationships/image" Target="media/image80.emf"/><Relationship Id="rId188" Type="http://schemas.openxmlformats.org/officeDocument/2006/relationships/oleObject" Target="embeddings/Microsoft_Visio_2003-2010_Drawing74.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30.vsd"/><Relationship Id="rId162" Type="http://schemas.openxmlformats.org/officeDocument/2006/relationships/oleObject" Target="embeddings/Microsoft_Visio_2003-2010_Drawing62.vsd"/><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package" Target="embeddings/Microsoft_Visio_Drawing23.vsdx"/><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package" Target="embeddings/Microsoft_Visio_Drawing2.vsdx"/><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0.emf"/><Relationship Id="rId110" Type="http://schemas.openxmlformats.org/officeDocument/2006/relationships/oleObject" Target="embeddings/Microsoft_Visio_2003-2010_Drawing38.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50.vsd"/><Relationship Id="rId157" Type="http://schemas.openxmlformats.org/officeDocument/2006/relationships/image" Target="media/image75.emf"/><Relationship Id="rId178" Type="http://schemas.openxmlformats.org/officeDocument/2006/relationships/oleObject" Target="embeddings/Microsoft_Visio_2003-2010_Drawing70.vsd"/><Relationship Id="rId61" Type="http://schemas.openxmlformats.org/officeDocument/2006/relationships/image" Target="media/image28.emf"/><Relationship Id="rId82" Type="http://schemas.openxmlformats.org/officeDocument/2006/relationships/oleObject" Target="embeddings/Microsoft_Visio_2003-2010_Drawing26.vsd"/><Relationship Id="rId152" Type="http://schemas.openxmlformats.org/officeDocument/2006/relationships/oleObject" Target="embeddings/Microsoft_Visio_2003-2010_Drawing58.vsd"/><Relationship Id="rId173" Type="http://schemas.openxmlformats.org/officeDocument/2006/relationships/image" Target="media/image83.emf"/><Relationship Id="rId194" Type="http://schemas.openxmlformats.org/officeDocument/2006/relationships/package" Target="embeddings/Microsoft_Visio_Drawing15.vsdx"/><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19.vsdx"/><Relationship Id="rId229" Type="http://schemas.openxmlformats.org/officeDocument/2006/relationships/image" Target="media/image111.emf"/><Relationship Id="rId19" Type="http://schemas.openxmlformats.org/officeDocument/2006/relationships/image" Target="media/image7.emf"/><Relationship Id="rId224" Type="http://schemas.openxmlformats.org/officeDocument/2006/relationships/package" Target="embeddings/Microsoft_Visio_Drawing25.vsdx"/><Relationship Id="rId14" Type="http://schemas.openxmlformats.org/officeDocument/2006/relationships/package" Target="embeddings/Microsoft_Visio_Drawing.vsdx"/><Relationship Id="rId30" Type="http://schemas.openxmlformats.org/officeDocument/2006/relationships/package" Target="embeddings/Microsoft_Visio_Drawing1.vsdx"/><Relationship Id="rId35" Type="http://schemas.openxmlformats.org/officeDocument/2006/relationships/image" Target="media/image15.emf"/><Relationship Id="rId56" Type="http://schemas.openxmlformats.org/officeDocument/2006/relationships/oleObject" Target="embeddings/Microsoft_Visio_2003-2010_Drawing15.vsd"/><Relationship Id="rId77" Type="http://schemas.openxmlformats.org/officeDocument/2006/relationships/image" Target="media/image35.emf"/><Relationship Id="rId100" Type="http://schemas.openxmlformats.org/officeDocument/2006/relationships/oleObject" Target="embeddings/Microsoft_Visio_2003-2010_Drawing34.vsd"/><Relationship Id="rId105" Type="http://schemas.openxmlformats.org/officeDocument/2006/relationships/image" Target="media/image49.emf"/><Relationship Id="rId126" Type="http://schemas.openxmlformats.org/officeDocument/2006/relationships/oleObject" Target="embeddings/Microsoft_Visio_2003-2010_Drawing45.vsd"/><Relationship Id="rId147" Type="http://schemas.openxmlformats.org/officeDocument/2006/relationships/image" Target="media/image70.emf"/><Relationship Id="rId168" Type="http://schemas.openxmlformats.org/officeDocument/2006/relationships/oleObject" Target="embeddings/Microsoft_Visio_2003-2010_Drawing65.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2.vsd"/><Relationship Id="rId93" Type="http://schemas.openxmlformats.org/officeDocument/2006/relationships/image" Target="media/image43.emf"/><Relationship Id="rId98" Type="http://schemas.openxmlformats.org/officeDocument/2006/relationships/oleObject" Target="embeddings/Microsoft_Visio_2003-2010_Drawing33.vsd"/><Relationship Id="rId121" Type="http://schemas.openxmlformats.org/officeDocument/2006/relationships/image" Target="media/image57.emf"/><Relationship Id="rId142" Type="http://schemas.openxmlformats.org/officeDocument/2006/relationships/oleObject" Target="embeddings/Microsoft_Visio_2003-2010_Drawing53.vsd"/><Relationship Id="rId163" Type="http://schemas.openxmlformats.org/officeDocument/2006/relationships/image" Target="media/image78.emf"/><Relationship Id="rId184" Type="http://schemas.openxmlformats.org/officeDocument/2006/relationships/package" Target="embeddings/Microsoft_Visio_Drawing12.vsdx"/><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package" Target="embeddings/Microsoft_Visio_Drawing21.vsdx"/><Relationship Id="rId230" Type="http://schemas.openxmlformats.org/officeDocument/2006/relationships/oleObject" Target="embeddings/Microsoft_Visio_2003-2010_Drawing81.vsd"/><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package" Target="embeddings/Microsoft_Visio_Drawing5.vsdx"/><Relationship Id="rId67" Type="http://schemas.openxmlformats.org/officeDocument/2006/relationships/image" Target="media/image31.emf"/><Relationship Id="rId116" Type="http://schemas.openxmlformats.org/officeDocument/2006/relationships/oleObject" Target="embeddings/Microsoft_Visio_2003-2010_Drawing40.vsd"/><Relationship Id="rId137" Type="http://schemas.openxmlformats.org/officeDocument/2006/relationships/image" Target="media/image65.emf"/><Relationship Id="rId158" Type="http://schemas.openxmlformats.org/officeDocument/2006/relationships/oleObject" Target="embeddings/Microsoft_Visio_2003-2010_Drawing60.vsd"/><Relationship Id="rId20" Type="http://schemas.openxmlformats.org/officeDocument/2006/relationships/oleObject" Target="embeddings/Microsoft_Visio_2003-2010_Drawing3.vsd"/><Relationship Id="rId41" Type="http://schemas.openxmlformats.org/officeDocument/2006/relationships/image" Target="media/image18.emf"/><Relationship Id="rId62" Type="http://schemas.openxmlformats.org/officeDocument/2006/relationships/oleObject" Target="embeddings/Microsoft_Visio_2003-2010_Drawing18.vsd"/><Relationship Id="rId83" Type="http://schemas.openxmlformats.org/officeDocument/2006/relationships/image" Target="media/image38.emf"/><Relationship Id="rId88" Type="http://schemas.openxmlformats.org/officeDocument/2006/relationships/oleObject" Target="embeddings/Microsoft_Visio_2003-2010_Drawing28.vsd"/><Relationship Id="rId111" Type="http://schemas.openxmlformats.org/officeDocument/2006/relationships/image" Target="media/image52.emf"/><Relationship Id="rId132" Type="http://schemas.openxmlformats.org/officeDocument/2006/relationships/oleObject" Target="embeddings/Microsoft_Visio_2003-2010_Drawing48.vsd"/><Relationship Id="rId153" Type="http://schemas.openxmlformats.org/officeDocument/2006/relationships/image" Target="media/image73.emf"/><Relationship Id="rId174" Type="http://schemas.openxmlformats.org/officeDocument/2006/relationships/oleObject" Target="embeddings/Microsoft_Visio_2003-2010_Drawing68.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13.vsdx"/><Relationship Id="rId204" Type="http://schemas.openxmlformats.org/officeDocument/2006/relationships/package" Target="embeddings/Microsoft_Visio_Drawing17.vsdx"/><Relationship Id="rId220" Type="http://schemas.openxmlformats.org/officeDocument/2006/relationships/package" Target="embeddings/Microsoft_Visio_Drawing24.vsdx"/><Relationship Id="rId225" Type="http://schemas.openxmlformats.org/officeDocument/2006/relationships/image" Target="media/image109.emf"/><Relationship Id="rId15" Type="http://schemas.openxmlformats.org/officeDocument/2006/relationships/image" Target="media/image5.emf"/><Relationship Id="rId36" Type="http://schemas.openxmlformats.org/officeDocument/2006/relationships/oleObject" Target="embeddings/Microsoft_Visio_2003-2010_Drawing10.vsd"/><Relationship Id="rId57" Type="http://schemas.openxmlformats.org/officeDocument/2006/relationships/image" Target="media/image26.emf"/><Relationship Id="rId106" Type="http://schemas.openxmlformats.org/officeDocument/2006/relationships/oleObject" Target="embeddings/Microsoft_Visio_2003-2010_Drawing37.vsd"/><Relationship Id="rId127"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3.vsd"/><Relationship Id="rId73" Type="http://schemas.openxmlformats.org/officeDocument/2006/relationships/image" Target="media/image33.emf"/><Relationship Id="rId78" Type="http://schemas.openxmlformats.org/officeDocument/2006/relationships/oleObject" Target="embeddings/Microsoft_Visio_2003-2010_Drawing24.vsd"/><Relationship Id="rId94" Type="http://schemas.openxmlformats.org/officeDocument/2006/relationships/oleObject" Target="embeddings/Microsoft_Visio_2003-2010_Drawing3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43.vsd"/><Relationship Id="rId143" Type="http://schemas.openxmlformats.org/officeDocument/2006/relationships/image" Target="media/image68.emf"/><Relationship Id="rId148" Type="http://schemas.openxmlformats.org/officeDocument/2006/relationships/oleObject" Target="embeddings/Microsoft_Visio_2003-2010_Drawing56.vsd"/><Relationship Id="rId164" Type="http://schemas.openxmlformats.org/officeDocument/2006/relationships/oleObject" Target="embeddings/Microsoft_Visio_2003-2010_Drawing63.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71.vsd"/><Relationship Id="rId210" Type="http://schemas.openxmlformats.org/officeDocument/2006/relationships/package" Target="embeddings/Microsoft_Visio_Drawing20.vsdx"/><Relationship Id="rId215" Type="http://schemas.openxmlformats.org/officeDocument/2006/relationships/image" Target="media/image104.emf"/><Relationship Id="rId236" Type="http://schemas.openxmlformats.org/officeDocument/2006/relationships/theme" Target="theme/theme1.xml"/><Relationship Id="rId26" Type="http://schemas.openxmlformats.org/officeDocument/2006/relationships/oleObject" Target="embeddings/Microsoft_Visio_2003-2010_Drawing6.vsd"/><Relationship Id="rId231" Type="http://schemas.openxmlformats.org/officeDocument/2006/relationships/image" Target="media/image112.emf"/><Relationship Id="rId47" Type="http://schemas.openxmlformats.org/officeDocument/2006/relationships/image" Target="media/image21.emf"/><Relationship Id="rId68" Type="http://schemas.openxmlformats.org/officeDocument/2006/relationships/oleObject" Target="embeddings/Microsoft_Visio_2003-2010_Drawing21.vsd"/><Relationship Id="rId89" Type="http://schemas.openxmlformats.org/officeDocument/2006/relationships/image" Target="media/image41.emf"/><Relationship Id="rId112" Type="http://schemas.openxmlformats.org/officeDocument/2006/relationships/package" Target="embeddings/Microsoft_Visio_Drawing10.vsdx"/><Relationship Id="rId133" Type="http://schemas.openxmlformats.org/officeDocument/2006/relationships/image" Target="media/image63.emf"/><Relationship Id="rId154" Type="http://schemas.openxmlformats.org/officeDocument/2006/relationships/package" Target="embeddings/Microsoft_Visio_Drawing11.vsdx"/><Relationship Id="rId175" Type="http://schemas.openxmlformats.org/officeDocument/2006/relationships/image" Target="media/image84.emf"/><Relationship Id="rId196" Type="http://schemas.openxmlformats.org/officeDocument/2006/relationships/oleObject" Target="embeddings/Microsoft_Visio_2003-2010_Drawing75.vsd"/><Relationship Id="rId200" Type="http://schemas.openxmlformats.org/officeDocument/2006/relationships/package" Target="embeddings/Microsoft_Visio_Drawing16.vsdx"/><Relationship Id="rId16" Type="http://schemas.openxmlformats.org/officeDocument/2006/relationships/oleObject" Target="embeddings/Microsoft_Visio_2003-2010_Drawing1.vsd"/><Relationship Id="rId221" Type="http://schemas.openxmlformats.org/officeDocument/2006/relationships/image" Target="media/image107.emf"/><Relationship Id="rId37" Type="http://schemas.openxmlformats.org/officeDocument/2006/relationships/image" Target="media/image16.emf"/><Relationship Id="rId58" Type="http://schemas.openxmlformats.org/officeDocument/2006/relationships/oleObject" Target="embeddings/Microsoft_Visio_2003-2010_Drawing16.vsd"/><Relationship Id="rId79" Type="http://schemas.openxmlformats.org/officeDocument/2006/relationships/image" Target="media/image36.emf"/><Relationship Id="rId102" Type="http://schemas.openxmlformats.org/officeDocument/2006/relationships/oleObject" Target="embeddings/Microsoft_Visio_2003-2010_Drawing35.vsd"/><Relationship Id="rId123" Type="http://schemas.openxmlformats.org/officeDocument/2006/relationships/image" Target="media/image58.emf"/><Relationship Id="rId144" Type="http://schemas.openxmlformats.org/officeDocument/2006/relationships/oleObject" Target="embeddings/Microsoft_Visio_2003-2010_Drawing54.vsd"/><Relationship Id="rId90" Type="http://schemas.openxmlformats.org/officeDocument/2006/relationships/oleObject" Target="embeddings/Microsoft_Visio_2003-2010_Drawing29.vsd"/><Relationship Id="rId165" Type="http://schemas.openxmlformats.org/officeDocument/2006/relationships/image" Target="media/image79.emf"/><Relationship Id="rId186" Type="http://schemas.openxmlformats.org/officeDocument/2006/relationships/oleObject" Target="embeddings/Microsoft_Visio_2003-2010_Drawing73.vsd"/><Relationship Id="rId211" Type="http://schemas.openxmlformats.org/officeDocument/2006/relationships/image" Target="media/image102.emf"/><Relationship Id="rId232" Type="http://schemas.openxmlformats.org/officeDocument/2006/relationships/oleObject" Target="embeddings/Microsoft_Visio_2003-2010_Drawing82.vsd"/><Relationship Id="rId27" Type="http://schemas.openxmlformats.org/officeDocument/2006/relationships/image" Target="media/image11.emf"/><Relationship Id="rId48" Type="http://schemas.openxmlformats.org/officeDocument/2006/relationships/package" Target="embeddings/Microsoft_Visio_Drawing6.vsdx"/><Relationship Id="rId69" Type="http://schemas.openxmlformats.org/officeDocument/2006/relationships/header" Target="header1.xml"/><Relationship Id="rId113" Type="http://schemas.openxmlformats.org/officeDocument/2006/relationships/image" Target="media/image53.emf"/><Relationship Id="rId134" Type="http://schemas.openxmlformats.org/officeDocument/2006/relationships/oleObject" Target="embeddings/Microsoft_Visio_2003-2010_Drawing49.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277</Pages>
  <Words>99726</Words>
  <Characters>568441</Characters>
  <Application>Microsoft Office Word</Application>
  <DocSecurity>0</DocSecurity>
  <Lines>4737</Lines>
  <Paragraphs>1333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666834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CR0338r1</cp:lastModifiedBy>
  <cp:revision>4</cp:revision>
  <cp:lastPrinted>2019-02-25T14:05:00Z</cp:lastPrinted>
  <dcterms:created xsi:type="dcterms:W3CDTF">2023-12-31T12:38:00Z</dcterms:created>
  <dcterms:modified xsi:type="dcterms:W3CDTF">2023-12-31T12:42:00Z</dcterms:modified>
</cp:coreProperties>
</file>