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5892A" w14:textId="30C156D5" w:rsidR="00CD6B6B" w:rsidRDefault="004278F5">
      <w:pPr>
        <w:widowControl w:val="0"/>
        <w:tabs>
          <w:tab w:val="right" w:pos="9072"/>
        </w:tabs>
        <w:spacing w:after="0"/>
        <w:jc w:val="both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Start w:id="1" w:name="OLE_LINK5"/>
      <w:bookmarkStart w:id="2" w:name="_Hlk77701553"/>
      <w:bookmarkStart w:id="3" w:name="_Ref399006623"/>
      <w:bookmarkStart w:id="4" w:name="_Hlk108430685"/>
      <w:bookmarkEnd w:id="0"/>
      <w:r>
        <w:rPr>
          <w:rFonts w:ascii="Arial" w:hAnsi="Arial" w:cs="Arial"/>
          <w:b/>
          <w:sz w:val="24"/>
          <w:szCs w:val="28"/>
          <w:lang w:val="en-US"/>
        </w:rPr>
        <w:t>3GPP TSG RAN WG4 Meeting #113</w:t>
      </w:r>
      <w:r>
        <w:rPr>
          <w:rFonts w:ascii="Arial" w:hAnsi="Arial" w:cs="Arial"/>
          <w:b/>
          <w:sz w:val="24"/>
          <w:szCs w:val="28"/>
        </w:rPr>
        <w:tab/>
        <w:t>R4-24</w:t>
      </w:r>
      <w:r>
        <w:rPr>
          <w:rFonts w:ascii="Arial" w:hAnsi="Arial" w:cs="Arial" w:hint="eastAsia"/>
          <w:b/>
          <w:sz w:val="24"/>
          <w:szCs w:val="28"/>
          <w:lang w:val="en-US"/>
        </w:rPr>
        <w:t>20480</w:t>
      </w:r>
    </w:p>
    <w:p w14:paraId="3D6BDEDC" w14:textId="77777777" w:rsidR="00CD6B6B" w:rsidRDefault="004278F5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eastAsiaTheme="minorEastAsia" w:hAnsi="Arial" w:cs="Arial"/>
          <w:b/>
          <w:sz w:val="24"/>
          <w:szCs w:val="24"/>
        </w:rPr>
        <w:t>Orlando, USA, 18th – 22nd November, 2024</w:t>
      </w:r>
    </w:p>
    <w:bookmarkEnd w:id="1"/>
    <w:bookmarkEnd w:id="2"/>
    <w:p w14:paraId="6E516626" w14:textId="77777777" w:rsidR="00CD6B6B" w:rsidRDefault="004278F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hAnsi="Arial" w:cs="Arial"/>
          <w:sz w:val="22"/>
        </w:rPr>
        <w:t>7.17.</w:t>
      </w:r>
      <w:r>
        <w:rPr>
          <w:rFonts w:ascii="Arial" w:hAnsi="Arial" w:cs="Arial"/>
          <w:sz w:val="22"/>
          <w:lang w:val="en-US"/>
        </w:rPr>
        <w:t>6</w:t>
      </w:r>
    </w:p>
    <w:p w14:paraId="43C8C3E7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vivo, NTU, Nokia, Ericsson, Qualcomm, Xiaomi, Huawei, </w:t>
      </w:r>
      <w:proofErr w:type="spellStart"/>
      <w:r>
        <w:rPr>
          <w:rFonts w:ascii="Arial" w:hAnsi="Arial" w:cs="Arial"/>
          <w:sz w:val="22"/>
        </w:rPr>
        <w:t>Hisilicon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Mediatek</w:t>
      </w:r>
      <w:proofErr w:type="spellEnd"/>
      <w:r>
        <w:rPr>
          <w:rFonts w:ascii="Arial" w:hAnsi="Arial" w:cs="Arial"/>
          <w:sz w:val="22"/>
        </w:rPr>
        <w:t>, OPPO, APPLE, Rohde &amp; Schwarz, CATT, Samsung, Intel</w:t>
      </w:r>
      <w:r>
        <w:rPr>
          <w:rFonts w:ascii="Arial" w:hAnsi="Arial" w:cs="Arial" w:hint="eastAsia"/>
          <w:sz w:val="22"/>
        </w:rPr>
        <w:t>,</w:t>
      </w:r>
      <w:r>
        <w:rPr>
          <w:rFonts w:ascii="Arial" w:hAnsi="Arial" w:cs="Arial"/>
          <w:sz w:val="22"/>
        </w:rPr>
        <w:t xml:space="preserve"> ZTE C</w:t>
      </w:r>
      <w:r>
        <w:rPr>
          <w:rFonts w:ascii="Arial" w:hAnsi="Arial" w:cs="Arial" w:hint="eastAsia"/>
          <w:sz w:val="22"/>
        </w:rPr>
        <w:t>or</w:t>
      </w:r>
      <w:r>
        <w:rPr>
          <w:rFonts w:ascii="Arial" w:hAnsi="Arial" w:cs="Arial"/>
          <w:sz w:val="22"/>
        </w:rPr>
        <w:t xml:space="preserve">poration, </w:t>
      </w:r>
      <w:proofErr w:type="spellStart"/>
      <w:r>
        <w:rPr>
          <w:rFonts w:ascii="Arial" w:hAnsi="Arial" w:cs="Arial"/>
          <w:sz w:val="22"/>
        </w:rPr>
        <w:t>Sanechips</w:t>
      </w:r>
      <w:proofErr w:type="spellEnd"/>
      <w:r>
        <w:rPr>
          <w:rFonts w:ascii="Arial" w:hAnsi="Arial" w:cs="Arial"/>
          <w:sz w:val="22"/>
        </w:rPr>
        <w:t xml:space="preserve">, CAICT </w:t>
      </w:r>
    </w:p>
    <w:p w14:paraId="081057C1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  <w:lang w:val="en-US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bCs/>
          <w:sz w:val="22"/>
          <w:lang w:val="en-US"/>
        </w:rPr>
        <w:t>Updated simulation assumptions for beam prediction</w:t>
      </w:r>
    </w:p>
    <w:p w14:paraId="76032AA0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bookmarkEnd w:id="3"/>
    <w:bookmarkEnd w:id="4"/>
    <w:p w14:paraId="72874012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Introduction</w:t>
      </w:r>
    </w:p>
    <w:p w14:paraId="49B1EDCC" w14:textId="29E6B313" w:rsidR="00CD6B6B" w:rsidRDefault="004278F5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link</w:t>
      </w:r>
      <w:r>
        <w:rPr>
          <w:rFonts w:hint="eastAsia"/>
          <w:lang w:val="en-US"/>
        </w:rPr>
        <w:t>-</w:t>
      </w:r>
      <w:r>
        <w:t>level simulation assumption for</w:t>
      </w:r>
      <w:r>
        <w:rPr>
          <w:rFonts w:hint="eastAsia"/>
          <w:lang w:val="en-US"/>
        </w:rPr>
        <w:t xml:space="preserve"> AI/ML based BM case-1 is</w:t>
      </w:r>
      <w:r>
        <w:t xml:space="preserve"> </w:t>
      </w:r>
      <w:r>
        <w:t>updated based on [1]</w:t>
      </w:r>
      <w:r>
        <w:t xml:space="preserve">. Companies are encouraged to provide simulation results </w:t>
      </w:r>
      <w:r>
        <w:rPr>
          <w:rFonts w:hint="eastAsia"/>
          <w:lang w:val="en-US"/>
        </w:rPr>
        <w:t xml:space="preserve">to evaluate the impact of the measurement error </w:t>
      </w:r>
      <w:r>
        <w:t xml:space="preserve">based on the performance metric in section </w:t>
      </w:r>
      <w:r>
        <w:rPr>
          <w:lang w:val="en-US"/>
        </w:rPr>
        <w:t>5</w:t>
      </w:r>
      <w:r>
        <w:t>.</w:t>
      </w:r>
    </w:p>
    <w:p w14:paraId="49FC7D4E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bookmarkStart w:id="5" w:name="_Hlk73468315"/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baseband error</w:t>
      </w:r>
    </w:p>
    <w:p w14:paraId="765FFD23" w14:textId="77777777" w:rsidR="00CD6B6B" w:rsidRDefault="004278F5">
      <w:pPr>
        <w:rPr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ink level simulation (LLS) assumptions</w:t>
      </w:r>
      <w:r>
        <w:rPr>
          <w:lang w:val="en-US"/>
        </w:rPr>
        <w:t xml:space="preserve"> </w:t>
      </w:r>
      <w:r>
        <w:t>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evaluation of meas</w:t>
      </w:r>
      <w:r>
        <w:rPr>
          <w:lang w:val="en-US"/>
        </w:rPr>
        <w:t xml:space="preserve">urement error on </w:t>
      </w:r>
      <w:r>
        <w:rPr>
          <w:rFonts w:hint="eastAsia"/>
          <w:lang w:val="en-US"/>
        </w:rPr>
        <w:t>AI/ML based BM case-1</w:t>
      </w:r>
      <w:r>
        <w:rPr>
          <w:lang w:val="en-US"/>
        </w:rPr>
        <w:t xml:space="preserve"> performance are</w:t>
      </w:r>
      <w:r>
        <w:rPr>
          <w:rFonts w:hint="eastAsia"/>
          <w:lang w:val="en-US"/>
        </w:rPr>
        <w:t xml:space="preserve"> defined in Table 1-5.</w:t>
      </w:r>
    </w:p>
    <w:p w14:paraId="5B7F25D1" w14:textId="77777777" w:rsidR="00CD6B6B" w:rsidRDefault="004278F5">
      <w:pPr>
        <w:pStyle w:val="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</w:rPr>
        <w:t xml:space="preserve"> Baseline Link Level Simulation assumptions for</w:t>
      </w:r>
      <w:r>
        <w:rPr>
          <w:rFonts w:ascii="Times New Roman" w:eastAsia="Microsoft YaHei UI" w:hAnsi="Times New Roman" w:cs="Times New Roman"/>
        </w:rPr>
        <w:t xml:space="preserve"> AI/ML in beam management evaluations</w:t>
      </w: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CD6B6B" w14:paraId="73773F66" w14:textId="77777777">
        <w:trPr>
          <w:jc w:val="center"/>
        </w:trPr>
        <w:tc>
          <w:tcPr>
            <w:tcW w:w="3284" w:type="dxa"/>
            <w:shd w:val="clear" w:color="auto" w:fill="D9D9D9"/>
          </w:tcPr>
          <w:p w14:paraId="37DAB7BD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5CC7AE51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CD6B6B" w14:paraId="3EE51CC7" w14:textId="77777777">
        <w:trPr>
          <w:jc w:val="center"/>
        </w:trPr>
        <w:tc>
          <w:tcPr>
            <w:tcW w:w="3284" w:type="dxa"/>
          </w:tcPr>
          <w:p w14:paraId="40C8346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Carrier frequency</w:t>
            </w:r>
          </w:p>
        </w:tc>
        <w:tc>
          <w:tcPr>
            <w:tcW w:w="5621" w:type="dxa"/>
          </w:tcPr>
          <w:p w14:paraId="5B90038D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30GHz.</w:t>
            </w:r>
          </w:p>
        </w:tc>
      </w:tr>
      <w:tr w:rsidR="00CD6B6B" w14:paraId="0193E2EA" w14:textId="77777777">
        <w:trPr>
          <w:jc w:val="center"/>
        </w:trPr>
        <w:tc>
          <w:tcPr>
            <w:tcW w:w="3284" w:type="dxa"/>
          </w:tcPr>
          <w:p w14:paraId="768DCEF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5621" w:type="dxa"/>
          </w:tcPr>
          <w:p w14:paraId="394AB1CD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120kHz</w:t>
            </w:r>
          </w:p>
        </w:tc>
      </w:tr>
      <w:tr w:rsidR="00CD6B6B" w14:paraId="36057BD5" w14:textId="77777777">
        <w:trPr>
          <w:jc w:val="center"/>
        </w:trPr>
        <w:tc>
          <w:tcPr>
            <w:tcW w:w="3284" w:type="dxa"/>
          </w:tcPr>
          <w:p w14:paraId="2174CB8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621" w:type="dxa"/>
          </w:tcPr>
          <w:p w14:paraId="18B0CD71" w14:textId="77777777" w:rsidR="00CD6B6B" w:rsidRPr="002F2993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NLOS channel: option 1: CDL-</w:t>
            </w:r>
            <w:proofErr w:type="gramStart"/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C ,</w:t>
            </w:r>
            <w:proofErr w:type="gramEnd"/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 xml:space="preserve"> option 2: TDL-C, </w:t>
            </w:r>
          </w:p>
          <w:p w14:paraId="51C62D65" w14:textId="77777777" w:rsidR="00CD6B6B" w:rsidRPr="002F2993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DS = 100ns</w:t>
            </w:r>
          </w:p>
          <w:p w14:paraId="3AC86CDF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Other channel models are not precluded.</w:t>
            </w:r>
          </w:p>
        </w:tc>
      </w:tr>
      <w:tr w:rsidR="00CD6B6B" w14:paraId="70D10542" w14:textId="77777777">
        <w:trPr>
          <w:jc w:val="center"/>
        </w:trPr>
        <w:tc>
          <w:tcPr>
            <w:tcW w:w="3284" w:type="dxa"/>
          </w:tcPr>
          <w:p w14:paraId="0B6C6589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configurations</w:t>
            </w:r>
          </w:p>
        </w:tc>
        <w:tc>
          <w:tcPr>
            <w:tcW w:w="5621" w:type="dxa"/>
          </w:tcPr>
          <w:p w14:paraId="587FF35D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Option 1:</w:t>
            </w:r>
          </w:p>
          <w:p w14:paraId="3FA81246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One panel: (M, N, P, Mg, Ng) = (4, 8, 2, 1, 1),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dV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dH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 = (0.5, 0.5) λ as baseline.</w:t>
            </w:r>
          </w:p>
          <w:p w14:paraId="2DD1D8F4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Number of Tx beams is 32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is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baseline</w:t>
            </w:r>
          </w:p>
          <w:p w14:paraId="667CD417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ther number of Tx beams is not precluded</w:t>
            </w:r>
          </w:p>
          <w:p w14:paraId="5DE1732F" w14:textId="77777777" w:rsidR="00CD6B6B" w:rsidRDefault="00CD6B6B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D0CC371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</w:t>
            </w:r>
          </w:p>
          <w:p w14:paraId="5DB29912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 Tx antenna</w:t>
            </w:r>
          </w:p>
          <w:p w14:paraId="27A72B45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TX beams: N/A</w:t>
            </w:r>
          </w:p>
          <w:p w14:paraId="5333C6D7" w14:textId="77777777" w:rsidR="00CD6B6B" w:rsidRDefault="00CD6B6B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045FF89B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</w:t>
            </w:r>
            <w:bookmarkStart w:id="6" w:name="_Hlk182980019"/>
            <w:r>
              <w:rPr>
                <w:rFonts w:ascii="Times New Roman" w:hAnsi="Times New Roman" w:cs="Times New Roman"/>
                <w:sz w:val="20"/>
              </w:rPr>
              <w:t xml:space="preserve">ompanies </w:t>
            </w:r>
            <w:r>
              <w:rPr>
                <w:rFonts w:ascii="Times New Roman" w:hAnsi="Times New Roman" w:cs="Times New Roman"/>
                <w:sz w:val="20"/>
              </w:rPr>
              <w:t xml:space="preserve">are encouraged </w:t>
            </w:r>
            <w:r>
              <w:rPr>
                <w:rFonts w:ascii="Times New Roman" w:hAnsi="Times New Roman" w:cs="Times New Roman"/>
                <w:sz w:val="20"/>
              </w:rPr>
              <w:t>to provide the codebook</w:t>
            </w:r>
            <w:r>
              <w:rPr>
                <w:rFonts w:ascii="Times New Roman" w:hAnsi="Times New Roman" w:cs="Times New Roman"/>
                <w:sz w:val="20"/>
              </w:rPr>
              <w:t xml:space="preserve"> used</w:t>
            </w:r>
            <w:r>
              <w:rPr>
                <w:rFonts w:ascii="Times New Roman" w:hAnsi="Times New Roman" w:cs="Times New Roman"/>
                <w:sz w:val="20"/>
              </w:rPr>
              <w:t xml:space="preserve"> in SLS</w:t>
            </w:r>
            <w:bookmarkEnd w:id="6"/>
          </w:p>
        </w:tc>
      </w:tr>
      <w:tr w:rsidR="00CD6B6B" w14:paraId="4F4227C3" w14:textId="77777777">
        <w:trPr>
          <w:jc w:val="center"/>
        </w:trPr>
        <w:tc>
          <w:tcPr>
            <w:tcW w:w="3284" w:type="dxa"/>
          </w:tcPr>
          <w:p w14:paraId="1DC3A299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element radiation pattern</w:t>
            </w:r>
          </w:p>
        </w:tc>
        <w:tc>
          <w:tcPr>
            <w:tcW w:w="5621" w:type="dxa"/>
          </w:tcPr>
          <w:p w14:paraId="75419787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Table 2</w:t>
            </w:r>
          </w:p>
          <w:p w14:paraId="705F0EFA" w14:textId="77777777" w:rsidR="00CD6B6B" w:rsidRDefault="00CD6B6B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09CE6D42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6DB9AF52" w14:textId="77777777">
        <w:trPr>
          <w:jc w:val="center"/>
        </w:trPr>
        <w:tc>
          <w:tcPr>
            <w:tcW w:w="3284" w:type="dxa"/>
          </w:tcPr>
          <w:p w14:paraId="37FC32D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BS antenna height and </w:t>
            </w:r>
            <w:r>
              <w:rPr>
                <w:rFonts w:ascii="Times New Roman" w:hAnsi="Times New Roman" w:cs="Times New Roman"/>
                <w:sz w:val="20"/>
              </w:rPr>
              <w:t>antenna array down-tilt angle, if needed (Option 1 above)</w:t>
            </w:r>
          </w:p>
        </w:tc>
        <w:tc>
          <w:tcPr>
            <w:tcW w:w="5621" w:type="dxa"/>
          </w:tcPr>
          <w:p w14:paraId="613640A2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/>
                <w:sz w:val="20"/>
              </w:rPr>
              <w:t>25m, 110°</w:t>
            </w:r>
          </w:p>
          <w:p w14:paraId="795A7657" w14:textId="77777777" w:rsidR="00CD6B6B" w:rsidRDefault="00CD6B6B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E7AF29A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70F5C675" w14:textId="77777777">
        <w:trPr>
          <w:jc w:val="center"/>
        </w:trPr>
        <w:tc>
          <w:tcPr>
            <w:tcW w:w="3284" w:type="dxa"/>
          </w:tcPr>
          <w:p w14:paraId="0787D18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t>Beamforming characteristic of the BS pattern</w:t>
            </w:r>
          </w:p>
        </w:tc>
        <w:tc>
          <w:tcPr>
            <w:tcW w:w="5621" w:type="dxa"/>
          </w:tcPr>
          <w:p w14:paraId="007E01E3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Option 1a [corresponding to BS antenna configurations option 1]: </w:t>
            </w:r>
          </w:p>
          <w:p w14:paraId="7D1B0CC5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beams with grid of 4 elevation angles from [-25</w:t>
            </w:r>
            <w:r>
              <w:rPr>
                <w:rFonts w:ascii="Times New Roman" w:hAnsi="Times New Roman" w:cs="Times New Roman"/>
              </w:rPr>
              <w:sym w:font="Symbol" w:char="F0B0"/>
            </w:r>
            <w:r>
              <w:rPr>
                <w:rFonts w:ascii="Times New Roman" w:hAnsi="Times New Roman" w:cs="Times New Roman"/>
              </w:rPr>
              <w:t xml:space="preserve"> to 25</w:t>
            </w:r>
            <w:r>
              <w:rPr>
                <w:rFonts w:ascii="Times New Roman" w:hAnsi="Times New Roman" w:cs="Times New Roman"/>
              </w:rPr>
              <w:sym w:font="Symbol" w:char="F0B0"/>
            </w:r>
            <w:r>
              <w:rPr>
                <w:rFonts w:ascii="Times New Roman" w:hAnsi="Times New Roman" w:cs="Times New Roman"/>
              </w:rPr>
              <w:t>] and 8 azimuth angles from [-60</w:t>
            </w:r>
            <w:r>
              <w:rPr>
                <w:rFonts w:ascii="Times New Roman" w:hAnsi="Times New Roman" w:cs="Times New Roman"/>
              </w:rPr>
              <w:sym w:font="Symbol" w:char="F0B0"/>
            </w:r>
            <w:r>
              <w:rPr>
                <w:rFonts w:ascii="Times New Roman" w:hAnsi="Times New Roman" w:cs="Times New Roman"/>
              </w:rPr>
              <w:t xml:space="preserve"> to 60</w:t>
            </w:r>
            <w:r>
              <w:rPr>
                <w:rFonts w:ascii="Times New Roman" w:hAnsi="Times New Roman" w:cs="Times New Roman"/>
              </w:rPr>
              <w:sym w:font="Symbol" w:char="F0B0"/>
            </w:r>
            <w:r>
              <w:rPr>
                <w:rFonts w:ascii="Times New Roman" w:hAnsi="Times New Roman" w:cs="Times New Roman"/>
              </w:rPr>
              <w:t xml:space="preserve">] </w:t>
            </w:r>
          </w:p>
          <w:p w14:paraId="11C5E153" w14:textId="77777777" w:rsidR="00CD6B6B" w:rsidRDefault="00CD6B6B">
            <w:pPr>
              <w:pStyle w:val="TAC"/>
              <w:jc w:val="left"/>
              <w:rPr>
                <w:rFonts w:ascii="Times New Roman" w:hAnsi="Times New Roman" w:cs="Times New Roman"/>
              </w:rPr>
            </w:pPr>
          </w:p>
          <w:p w14:paraId="6F61E0A0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O</w:t>
            </w:r>
            <w:r>
              <w:rPr>
                <w:rFonts w:ascii="Times New Roman" w:hAnsi="Times New Roman" w:cs="Times New Roman"/>
              </w:rPr>
              <w:t>ption 1b [corresponding to BS antenna configurations option 1]:</w:t>
            </w:r>
          </w:p>
          <w:p w14:paraId="18F3522A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The codebook construction can be clarified by companies.</w:t>
            </w:r>
          </w:p>
          <w:p w14:paraId="49A3C86F" w14:textId="77777777" w:rsidR="00CD6B6B" w:rsidRDefault="00CD6B6B">
            <w:pPr>
              <w:pStyle w:val="TAC"/>
              <w:jc w:val="left"/>
              <w:rPr>
                <w:rFonts w:ascii="Times New Roman" w:hAnsi="Times New Roman" w:cs="Times New Roman"/>
              </w:rPr>
            </w:pPr>
          </w:p>
          <w:p w14:paraId="2B4D267D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Option 2:</w:t>
            </w:r>
          </w:p>
          <w:p w14:paraId="49CA4CEC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</w:tr>
      <w:tr w:rsidR="00CD6B6B" w14:paraId="11D78569" w14:textId="77777777">
        <w:trPr>
          <w:jc w:val="center"/>
        </w:trPr>
        <w:tc>
          <w:tcPr>
            <w:tcW w:w="3284" w:type="dxa"/>
          </w:tcPr>
          <w:p w14:paraId="1FCB76B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configurations</w:t>
            </w:r>
          </w:p>
        </w:tc>
        <w:tc>
          <w:tcPr>
            <w:tcW w:w="5621" w:type="dxa"/>
          </w:tcPr>
          <w:p w14:paraId="5B95CF80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Option 1: Panel structure: (M, N, P) = (1</w:t>
            </w:r>
            <w:r>
              <w:rPr>
                <w:rFonts w:ascii="Times New Roman" w:hAnsi="Times New Roman" w:cs="Times New Roman"/>
                <w:sz w:val="20"/>
              </w:rPr>
              <w:t xml:space="preserve">, 4, 2), </w:t>
            </w:r>
          </w:p>
          <w:p w14:paraId="1D4641DC" w14:textId="77777777" w:rsidR="00CD6B6B" w:rsidRDefault="004278F5">
            <w:pPr>
              <w:pStyle w:val="B10"/>
              <w:spacing w:after="0"/>
            </w:pPr>
            <w:r>
              <w:t>-</w:t>
            </w:r>
            <w:r>
              <w:tab/>
              <w:t>2 panels (left, right) with (Mg, Ng) = (1, 2) as baseline</w:t>
            </w:r>
          </w:p>
          <w:p w14:paraId="2B595F07" w14:textId="77777777" w:rsidR="00CD6B6B" w:rsidRDefault="004278F5">
            <w:pPr>
              <w:pStyle w:val="B10"/>
              <w:spacing w:after="0"/>
            </w:pPr>
            <w:r>
              <w:t>-</w:t>
            </w:r>
            <w:r>
              <w:tab/>
              <w:t>1 panel as optional\</w:t>
            </w:r>
          </w:p>
          <w:p w14:paraId="1E9F5BAC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Rx beams is up to UE</w:t>
            </w:r>
          </w:p>
          <w:p w14:paraId="628C9DF0" w14:textId="77777777" w:rsidR="00CD6B6B" w:rsidRDefault="00CD6B6B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793F2D4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2 Rx</w:t>
            </w:r>
          </w:p>
        </w:tc>
      </w:tr>
      <w:tr w:rsidR="00CD6B6B" w14:paraId="47E0760E" w14:textId="77777777">
        <w:trPr>
          <w:jc w:val="center"/>
        </w:trPr>
        <w:tc>
          <w:tcPr>
            <w:tcW w:w="3284" w:type="dxa"/>
          </w:tcPr>
          <w:p w14:paraId="1425D12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element radiation pattern</w:t>
            </w:r>
          </w:p>
        </w:tc>
        <w:tc>
          <w:tcPr>
            <w:tcW w:w="5621" w:type="dxa"/>
          </w:tcPr>
          <w:p w14:paraId="09D6A8DB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 1: Table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</w:t>
            </w:r>
          </w:p>
          <w:p w14:paraId="0B18968E" w14:textId="77777777" w:rsidR="00CD6B6B" w:rsidRDefault="00CD6B6B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9547384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3A825375" w14:textId="77777777">
        <w:trPr>
          <w:trHeight w:val="90"/>
          <w:jc w:val="center"/>
        </w:trPr>
        <w:tc>
          <w:tcPr>
            <w:tcW w:w="3284" w:type="dxa"/>
          </w:tcPr>
          <w:p w14:paraId="091DCE8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moving speed</w:t>
            </w:r>
          </w:p>
        </w:tc>
        <w:tc>
          <w:tcPr>
            <w:tcW w:w="5621" w:type="dxa"/>
          </w:tcPr>
          <w:p w14:paraId="5788E9E8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3km/h</w:t>
            </w:r>
          </w:p>
        </w:tc>
      </w:tr>
      <w:tr w:rsidR="00CD6B6B" w14:paraId="54B20F68" w14:textId="77777777">
        <w:trPr>
          <w:trHeight w:val="90"/>
          <w:jc w:val="center"/>
        </w:trPr>
        <w:tc>
          <w:tcPr>
            <w:tcW w:w="3284" w:type="dxa"/>
          </w:tcPr>
          <w:p w14:paraId="34C871B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R</w:t>
            </w:r>
            <w:r>
              <w:rPr>
                <w:rFonts w:ascii="Times New Roman" w:hAnsi="Times New Roman" w:cs="Times New Roman"/>
                <w:sz w:val="20"/>
              </w:rPr>
              <w:t>eference signal</w:t>
            </w:r>
          </w:p>
        </w:tc>
        <w:tc>
          <w:tcPr>
            <w:tcW w:w="5621" w:type="dxa"/>
          </w:tcPr>
          <w:p w14:paraId="08C04F62" w14:textId="1270B8FF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SB</w:t>
            </w:r>
            <w:r>
              <w:rPr>
                <w:rFonts w:ascii="Times New Roman" w:hAnsi="Times New Roman" w:cs="Times New Roman"/>
                <w:sz w:val="20"/>
              </w:rPr>
              <w:t xml:space="preserve"> or </w:t>
            </w:r>
            <w:r>
              <w:rPr>
                <w:rFonts w:ascii="Times New Roman" w:hAnsi="Times New Roman" w:cs="Times New Roman"/>
                <w:sz w:val="20"/>
              </w:rPr>
              <w:t>CSI</w:t>
            </w:r>
            <w:r>
              <w:rPr>
                <w:rFonts w:ascii="Times New Roman" w:hAnsi="Times New Roman" w:cs="Times New Roman"/>
                <w:sz w:val="20"/>
              </w:rPr>
              <w:t>-RS</w:t>
            </w:r>
          </w:p>
        </w:tc>
      </w:tr>
      <w:tr w:rsidR="00CD6B6B" w14:paraId="1BDB67F2" w14:textId="77777777">
        <w:trPr>
          <w:trHeight w:val="90"/>
          <w:jc w:val="center"/>
        </w:trPr>
        <w:tc>
          <w:tcPr>
            <w:tcW w:w="3284" w:type="dxa"/>
          </w:tcPr>
          <w:p w14:paraId="4E05FA7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DRX</w:t>
            </w:r>
          </w:p>
        </w:tc>
        <w:tc>
          <w:tcPr>
            <w:tcW w:w="5621" w:type="dxa"/>
          </w:tcPr>
          <w:p w14:paraId="5665D64F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</w:t>
            </w:r>
          </w:p>
        </w:tc>
      </w:tr>
      <w:tr w:rsidR="00CD6B6B" w14:paraId="4154A274" w14:textId="77777777">
        <w:trPr>
          <w:trHeight w:val="90"/>
          <w:jc w:val="center"/>
        </w:trPr>
        <w:tc>
          <w:tcPr>
            <w:tcW w:w="3284" w:type="dxa"/>
          </w:tcPr>
          <w:p w14:paraId="4B2F812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samples in L1 averaging</w:t>
            </w:r>
          </w:p>
        </w:tc>
        <w:tc>
          <w:tcPr>
            <w:tcW w:w="5621" w:type="dxa"/>
          </w:tcPr>
          <w:p w14:paraId="787BD2D8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 as baseline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, other number of samples are not precluded</w:t>
            </w:r>
          </w:p>
        </w:tc>
      </w:tr>
      <w:tr w:rsidR="00CD6B6B" w14:paraId="1553A300" w14:textId="77777777">
        <w:trPr>
          <w:jc w:val="center"/>
        </w:trPr>
        <w:tc>
          <w:tcPr>
            <w:tcW w:w="8905" w:type="dxa"/>
            <w:gridSpan w:val="2"/>
          </w:tcPr>
          <w:p w14:paraId="66E90AE3" w14:textId="77777777" w:rsidR="00CD6B6B" w:rsidRDefault="004278F5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ote 1: TXRU weights mapping for BS and UE is up to company.</w:t>
            </w:r>
          </w:p>
        </w:tc>
      </w:tr>
    </w:tbl>
    <w:p w14:paraId="44A0E621" w14:textId="77777777" w:rsidR="00CD6B6B" w:rsidRDefault="00CD6B6B">
      <w:pPr>
        <w:ind w:right="72"/>
        <w:jc w:val="both"/>
        <w:rPr>
          <w:sz w:val="24"/>
          <w:szCs w:val="24"/>
          <w:lang w:eastAsia="ja-JP"/>
        </w:rPr>
      </w:pPr>
    </w:p>
    <w:p w14:paraId="6BA9637E" w14:textId="77777777" w:rsidR="00CD6B6B" w:rsidRDefault="004278F5">
      <w:pPr>
        <w:pStyle w:val="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 xml:space="preserve">2 </w:t>
      </w:r>
      <w:r>
        <w:rPr>
          <w:rFonts w:ascii="Times New Roman" w:hAnsi="Times New Roman" w:cs="Times New Roman" w:hint="eastAsia"/>
          <w:lang w:val="en-US" w:eastAsia="ja-JP"/>
        </w:rPr>
        <w:t>BS</w:t>
      </w:r>
      <w:r>
        <w:rPr>
          <w:rFonts w:ascii="Times New Roman" w:hAnsi="Times New Roman" w:cs="Times New Roman"/>
          <w:lang w:val="en-US"/>
        </w:rPr>
        <w:t xml:space="preserve"> antenna radiation pattern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CD6B6B" w14:paraId="61DCE6C4" w14:textId="77777777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5C5ABB01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1FC4F44D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Values</w:t>
            </w:r>
          </w:p>
        </w:tc>
      </w:tr>
      <w:tr w:rsidR="00CD6B6B" w14:paraId="322EF8A0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728DE144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4807D567" w14:textId="77777777" w:rsidR="00CD6B6B" w:rsidRDefault="004278F5">
            <w:pPr>
              <w:kinsoku w:val="0"/>
              <w:spacing w:after="0"/>
              <w:rPr>
                <w:color w:val="000000"/>
              </w:rPr>
            </w:pPr>
            <w:r>
              <w:rPr>
                <w:color w:val="000000"/>
                <w:position w:val="-38"/>
              </w:rPr>
              <w:object w:dxaOrig="5476" w:dyaOrig="905" w14:anchorId="5CCB5BB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8pt;height:45.25pt" o:ole="">
                  <v:imagedata r:id="rId13" o:title=""/>
                </v:shape>
                <o:OLEObject Type="Embed" ProgID="Equation.3" ShapeID="_x0000_i1025" DrawAspect="Content" ObjectID="_1793815235" r:id="rId14"/>
              </w:object>
            </w:r>
          </w:p>
        </w:tc>
      </w:tr>
      <w:tr w:rsidR="00CD6B6B" w14:paraId="14870A90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4F04D2B7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07148B7E" w14:textId="77777777" w:rsidR="00CD6B6B" w:rsidRDefault="004278F5">
            <w:pPr>
              <w:kinsoku w:val="0"/>
              <w:spacing w:after="0"/>
              <w:rPr>
                <w:color w:val="000000"/>
              </w:rPr>
            </w:pPr>
            <w:r>
              <w:rPr>
                <w:color w:val="000000"/>
                <w:position w:val="-36"/>
              </w:rPr>
              <w:object w:dxaOrig="4855" w:dyaOrig="796" w14:anchorId="34AA5937">
                <v:shape id="_x0000_i1026" type="#_x0000_t75" style="width:242.75pt;height:39.8pt" o:ole="">
                  <v:imagedata r:id="rId15" o:title=""/>
                </v:shape>
                <o:OLEObject Type="Embed" ProgID="Equation.3" ShapeID="_x0000_i1026" DrawAspect="Content" ObjectID="_1793815236" r:id="rId16"/>
              </w:object>
            </w:r>
          </w:p>
        </w:tc>
      </w:tr>
      <w:tr w:rsidR="00CD6B6B" w14:paraId="56C62811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1BACF8B4" w14:textId="77777777" w:rsidR="00CD6B6B" w:rsidRDefault="004278F5">
            <w:pPr>
              <w:keepNext/>
              <w:keepLines/>
              <w:kinsoku w:val="0"/>
              <w:spacing w:after="0"/>
            </w:pPr>
            <w:r>
              <w:lastRenderedPageBreak/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55CDC251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12"/>
              </w:rPr>
              <w:object w:dxaOrig="4189" w:dyaOrig="404" w14:anchorId="78BD5BC8">
                <v:shape id="_x0000_i1027" type="#_x0000_t75" style="width:209.45pt;height:20.2pt" o:ole="">
                  <v:imagedata r:id="rId17" o:title=""/>
                </v:shape>
                <o:OLEObject Type="Embed" ProgID="Equation.3" ShapeID="_x0000_i1027" DrawAspect="Content" ObjectID="_1793815237" r:id="rId18"/>
              </w:object>
            </w:r>
          </w:p>
        </w:tc>
      </w:tr>
      <w:tr w:rsidR="00CD6B6B" w14:paraId="13395C2A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0AFBF8E2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 xml:space="preserve">Maximum directional gain of an antenna element </w:t>
            </w:r>
            <w:proofErr w:type="spellStart"/>
            <w:proofErr w:type="gramStart"/>
            <w:r>
              <w:rPr>
                <w:i/>
              </w:rPr>
              <w:t>G</w:t>
            </w:r>
            <w:r>
              <w:rPr>
                <w:i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71" w:type="dxa"/>
            <w:vAlign w:val="center"/>
          </w:tcPr>
          <w:p w14:paraId="7F87AE5F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8dBi</w:t>
            </w:r>
          </w:p>
        </w:tc>
      </w:tr>
    </w:tbl>
    <w:p w14:paraId="1A916F3B" w14:textId="77777777" w:rsidR="00CD6B6B" w:rsidRDefault="004278F5">
      <w:pPr>
        <w:pStyle w:val="TH"/>
        <w:spacing w:before="2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3</w:t>
      </w:r>
      <w:r>
        <w:rPr>
          <w:rFonts w:ascii="Times New Roman" w:hAnsi="Times New Roman" w:cs="Times New Roman"/>
          <w:lang w:val="en-US"/>
        </w:rPr>
        <w:t xml:space="preserve"> UE antenna radiation pattern model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CD6B6B" w14:paraId="053DFD71" w14:textId="77777777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5864F835" w14:textId="77777777" w:rsidR="00CD6B6B" w:rsidRDefault="004278F5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3492F7ED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Values</w:t>
            </w:r>
          </w:p>
        </w:tc>
      </w:tr>
      <w:tr w:rsidR="00CD6B6B" w14:paraId="6A7ACB10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3630905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2F2993">
              <w:rPr>
                <w:rFonts w:ascii="Times New Roman" w:hAnsi="Times New Roman" w:cs="Times New Roman"/>
                <w:sz w:val="20"/>
              </w:rPr>
              <w:pict w14:anchorId="673E8A3A">
                <v:shape id="_x0000_i1028" type="#_x0000_t75" style="width:13.65pt;height:13.6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2F2993">
              <w:rPr>
                <w:rFonts w:ascii="Times New Roman" w:hAnsi="Times New Roman" w:cs="Times New Roman"/>
                <w:sz w:val="20"/>
              </w:rPr>
              <w:pict w14:anchorId="4AB09AE2">
                <v:shape id="_x0000_i1029" type="#_x0000_t75" style="width:13.65pt;height:13.6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5940969B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38"/>
              </w:rPr>
              <w:object w:dxaOrig="5498" w:dyaOrig="905" w14:anchorId="253F3706">
                <v:shape id="_x0000_i1030" type="#_x0000_t75" style="width:274.9pt;height:45.25pt" o:ole="">
                  <v:imagedata r:id="rId20" o:title=""/>
                </v:shape>
                <o:OLEObject Type="Embed" ProgID="Equation.3" ShapeID="_x0000_i1030" DrawAspect="Content" ObjectID="_1793815238" r:id="rId21"/>
              </w:object>
            </w:r>
          </w:p>
        </w:tc>
      </w:tr>
      <w:tr w:rsidR="00CD6B6B" w14:paraId="59258332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03CD144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2F2993">
              <w:rPr>
                <w:rFonts w:ascii="Times New Roman" w:hAnsi="Times New Roman" w:cs="Times New Roman"/>
                <w:sz w:val="20"/>
              </w:rPr>
              <w:pict w14:anchorId="6BDCBE52">
                <v:shape id="_x0000_i1031" type="#_x0000_t75" style="width:13.65pt;height:13.6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2F2993">
              <w:rPr>
                <w:rFonts w:ascii="Times New Roman" w:hAnsi="Times New Roman" w:cs="Times New Roman"/>
                <w:sz w:val="20"/>
              </w:rPr>
              <w:pict w14:anchorId="79AB13D0">
                <v:shape id="_x0000_i1032" type="#_x0000_t75" style="width:13.65pt;height:13.6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06840279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38"/>
              </w:rPr>
              <w:object w:dxaOrig="5116" w:dyaOrig="905" w14:anchorId="567FB417">
                <v:shape id="_x0000_i1033" type="#_x0000_t75" style="width:255.8pt;height:45.25pt" o:ole="">
                  <v:imagedata r:id="rId23" o:title=""/>
                </v:shape>
                <o:OLEObject Type="Embed" ProgID="Equation.3" ShapeID="_x0000_i1033" DrawAspect="Content" ObjectID="_1793815239" r:id="rId24"/>
              </w:object>
            </w:r>
          </w:p>
        </w:tc>
      </w:tr>
      <w:tr w:rsidR="00CD6B6B" w14:paraId="733CCEF7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0F270CF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6829974D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12"/>
              </w:rPr>
              <w:object w:dxaOrig="4189" w:dyaOrig="404" w14:anchorId="10C26D47">
                <v:shape id="_x0000_i1034" type="#_x0000_t75" style="width:209.45pt;height:20.2pt" o:ole="">
                  <v:imagedata r:id="rId17" o:title=""/>
                </v:shape>
                <o:OLEObject Type="Embed" ProgID="Equation.3" ShapeID="_x0000_i1034" DrawAspect="Content" ObjectID="_1793815240" r:id="rId25"/>
              </w:object>
            </w:r>
          </w:p>
        </w:tc>
      </w:tr>
      <w:tr w:rsidR="00CD6B6B" w14:paraId="6499F64A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EDCBEB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Maximum directional gain of an antenna element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G</w:t>
            </w:r>
            <w:r>
              <w:rPr>
                <w:rFonts w:ascii="Times New Roman" w:hAnsi="Times New Roman" w:cs="Times New Roman"/>
                <w:bCs/>
                <w:i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54" w:type="dxa"/>
            <w:vAlign w:val="center"/>
          </w:tcPr>
          <w:p w14:paraId="758E0670" w14:textId="77777777" w:rsidR="00CD6B6B" w:rsidRDefault="004278F5">
            <w:pPr>
              <w:keepNext/>
              <w:keepLines/>
              <w:kinsoku w:val="0"/>
              <w:spacing w:after="0"/>
            </w:pPr>
            <w:r>
              <w:rPr>
                <w:lang w:eastAsia="ja-JP"/>
              </w:rPr>
              <w:t>5</w:t>
            </w:r>
            <w:r>
              <w:t>dBi</w:t>
            </w:r>
          </w:p>
        </w:tc>
      </w:tr>
      <w:tr w:rsidR="00CD6B6B" w14:paraId="0E0D0B80" w14:textId="77777777">
        <w:trPr>
          <w:cantSplit/>
        </w:trPr>
        <w:tc>
          <w:tcPr>
            <w:tcW w:w="9242" w:type="dxa"/>
            <w:gridSpan w:val="2"/>
            <w:shd w:val="clear" w:color="auto" w:fill="auto"/>
            <w:vAlign w:val="center"/>
          </w:tcPr>
          <w:p w14:paraId="018A5B9D" w14:textId="77777777" w:rsidR="00CD6B6B" w:rsidRDefault="004278F5">
            <w:pPr>
              <w:keepLines/>
              <w:ind w:left="1135" w:hanging="851"/>
              <w:rPr>
                <w:lang w:eastAsia="ja-JP"/>
              </w:rPr>
            </w:pPr>
            <w:r>
              <w:t xml:space="preserve">Note: </w:t>
            </w:r>
            <w:r>
              <w:rPr>
                <w:color w:val="000000"/>
                <w:position w:val="-10"/>
              </w:rPr>
              <w:object w:dxaOrig="764" w:dyaOrig="404" w14:anchorId="1AE22467">
                <v:shape id="_x0000_i1035" type="#_x0000_t75" style="width:38.2pt;height:20.2pt" o:ole="">
                  <v:imagedata r:id="rId26" o:title=""/>
                </v:shape>
                <o:OLEObject Type="Embed" ProgID="Equation.3" ShapeID="_x0000_i1035" DrawAspect="Content" ObjectID="_1793815241" r:id="rId27"/>
              </w:object>
            </w:r>
            <w:r>
              <w:t>are in local coordinate system.</w:t>
            </w:r>
          </w:p>
        </w:tc>
      </w:tr>
    </w:tbl>
    <w:p w14:paraId="257EE22D" w14:textId="77777777" w:rsidR="00CD6B6B" w:rsidRDefault="004278F5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 w:hint="eastAsia"/>
          <w:lang w:val="en-US"/>
        </w:rPr>
        <w:t>4</w:t>
      </w:r>
      <w:r>
        <w:rPr>
          <w:rFonts w:ascii="Times New Roman" w:hAnsi="Times New Roman" w:cs="Times New Roman"/>
        </w:rPr>
        <w:t xml:space="preserve">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746"/>
        <w:gridCol w:w="1780"/>
      </w:tblGrid>
      <w:tr w:rsidR="00CD6B6B" w14:paraId="3FBC06B4" w14:textId="77777777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0FB7A66D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1378616B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Unit</w:t>
            </w:r>
          </w:p>
        </w:tc>
        <w:tc>
          <w:tcPr>
            <w:tcW w:w="1780" w:type="dxa"/>
            <w:tcBorders>
              <w:bottom w:val="double" w:sz="4" w:space="0" w:color="auto"/>
            </w:tcBorders>
            <w:vAlign w:val="center"/>
          </w:tcPr>
          <w:p w14:paraId="0C3DF3BB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Value</w:t>
            </w:r>
          </w:p>
        </w:tc>
      </w:tr>
      <w:tr w:rsidR="00CD6B6B" w14:paraId="13618E6B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2B5A02F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PBCH and DMRS power offset with respect to NR-PSS and NR-SSS</w:t>
            </w:r>
          </w:p>
        </w:tc>
        <w:tc>
          <w:tcPr>
            <w:tcW w:w="746" w:type="dxa"/>
            <w:vAlign w:val="center"/>
          </w:tcPr>
          <w:p w14:paraId="3730232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4CC096A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7D9C0579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20A1665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6AE06F79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3F215A8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62FB93F4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658AF7E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periodicity</w:t>
            </w:r>
          </w:p>
        </w:tc>
        <w:tc>
          <w:tcPr>
            <w:tcW w:w="746" w:type="dxa"/>
            <w:vAlign w:val="center"/>
          </w:tcPr>
          <w:p w14:paraId="1F54559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  <w:tc>
          <w:tcPr>
            <w:tcW w:w="1780" w:type="dxa"/>
            <w:vAlign w:val="center"/>
          </w:tcPr>
          <w:p w14:paraId="01638BE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D6B6B" w14:paraId="0BFA1E95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6867F2D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bandwidth</w:t>
            </w:r>
          </w:p>
        </w:tc>
        <w:tc>
          <w:tcPr>
            <w:tcW w:w="746" w:type="dxa"/>
            <w:vAlign w:val="center"/>
          </w:tcPr>
          <w:p w14:paraId="76DB5F4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</w:t>
            </w:r>
          </w:p>
        </w:tc>
        <w:tc>
          <w:tcPr>
            <w:tcW w:w="1780" w:type="dxa"/>
            <w:vAlign w:val="center"/>
          </w:tcPr>
          <w:p w14:paraId="58E2B30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D6B6B" w14:paraId="74E0974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573FF3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SCS</w:t>
            </w:r>
          </w:p>
        </w:tc>
        <w:tc>
          <w:tcPr>
            <w:tcW w:w="746" w:type="dxa"/>
            <w:vAlign w:val="center"/>
          </w:tcPr>
          <w:p w14:paraId="1E12A69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kHz</w:t>
            </w:r>
          </w:p>
        </w:tc>
        <w:tc>
          <w:tcPr>
            <w:tcW w:w="1780" w:type="dxa"/>
            <w:vAlign w:val="center"/>
          </w:tcPr>
          <w:p w14:paraId="4C8DBEE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</w:p>
        </w:tc>
      </w:tr>
      <w:tr w:rsidR="00CD6B6B" w14:paraId="473610D5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67185AF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 Utilization</w:t>
            </w:r>
          </w:p>
        </w:tc>
        <w:tc>
          <w:tcPr>
            <w:tcW w:w="746" w:type="dxa"/>
            <w:vAlign w:val="center"/>
          </w:tcPr>
          <w:p w14:paraId="2C662CA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780" w:type="dxa"/>
            <w:vAlign w:val="center"/>
          </w:tcPr>
          <w:p w14:paraId="66CC506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CD6B6B" w14:paraId="2258F002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00308DC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Modulation</w:t>
            </w:r>
          </w:p>
        </w:tc>
        <w:tc>
          <w:tcPr>
            <w:tcW w:w="746" w:type="dxa"/>
            <w:vAlign w:val="center"/>
          </w:tcPr>
          <w:p w14:paraId="61BCC3D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21B11AA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QPSK</w:t>
            </w:r>
          </w:p>
        </w:tc>
      </w:tr>
      <w:tr w:rsidR="00CD6B6B" w14:paraId="618A5A75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48FC470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CP Length</w:t>
            </w:r>
          </w:p>
        </w:tc>
        <w:tc>
          <w:tcPr>
            <w:tcW w:w="746" w:type="dxa"/>
            <w:vAlign w:val="center"/>
          </w:tcPr>
          <w:p w14:paraId="113EC51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301CF25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tr w:rsidR="00CD6B6B" w14:paraId="052D3339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3BD2CB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5B687B9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1780" w:type="dxa"/>
            <w:vAlign w:val="center"/>
          </w:tcPr>
          <w:p w14:paraId="525AEC6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60A088A2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3212BD7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Relative Delay of 1st Path (synchronous)</w:t>
            </w:r>
          </w:p>
        </w:tc>
        <w:tc>
          <w:tcPr>
            <w:tcW w:w="746" w:type="dxa"/>
            <w:vAlign w:val="center"/>
          </w:tcPr>
          <w:p w14:paraId="13FB5B1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µs</w:t>
            </w:r>
          </w:p>
        </w:tc>
        <w:tc>
          <w:tcPr>
            <w:tcW w:w="1780" w:type="dxa"/>
            <w:vAlign w:val="center"/>
          </w:tcPr>
          <w:p w14:paraId="2CE1770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6C09687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09A68C1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SNR </w:t>
            </w:r>
          </w:p>
        </w:tc>
        <w:tc>
          <w:tcPr>
            <w:tcW w:w="746" w:type="dxa"/>
            <w:vAlign w:val="center"/>
          </w:tcPr>
          <w:p w14:paraId="55581A2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2FF029ED" w14:textId="0975C0FE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bookmarkStart w:id="7" w:name="_GoBack"/>
            <w:r>
              <w:rPr>
                <w:rFonts w:ascii="Times New Roman" w:hAnsi="Times New Roman" w:cs="Times New Roman"/>
                <w:sz w:val="20"/>
                <w:lang w:val="en-US"/>
              </w:rPr>
              <w:t>-3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bookmarkEnd w:id="7"/>
          </w:p>
          <w:p w14:paraId="2C323FA9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Note: Simulation with other SNR levels are not precluded, e.g., for determining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the SNR for ideal measurement.</w:t>
            </w:r>
          </w:p>
          <w:p w14:paraId="1EC0F87C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CD6B6B" w14:paraId="0AAED78B" w14:textId="77777777">
        <w:trPr>
          <w:cantSplit/>
          <w:jc w:val="center"/>
        </w:trPr>
        <w:tc>
          <w:tcPr>
            <w:tcW w:w="5521" w:type="dxa"/>
            <w:gridSpan w:val="3"/>
            <w:vAlign w:val="center"/>
          </w:tcPr>
          <w:p w14:paraId="3FF978A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ote: When analog beamforming is used in LLS, SNR value of above row represents the post beamforming SNR of the strongest Tx-Rx beam pair.</w:t>
            </w:r>
          </w:p>
          <w:p w14:paraId="60961C7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or other Tx-Rx beam pairs, there are two options.</w:t>
            </w:r>
          </w:p>
          <w:p w14:paraId="79D003B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3C2B333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enerate error distribution separately for each individual Tx-Rx beam pair’s SNRs and apply to the c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orresponding Tx-Rx beam pair measurement in the SLS.</w:t>
            </w:r>
          </w:p>
          <w:p w14:paraId="60586D37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B62C593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742762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When analog beamforming is not used in LLS,</w:t>
            </w:r>
          </w:p>
          <w:p w14:paraId="2BBAFF79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pply error distribution based on the SNR of above row to the strongest Tx-Rx beam pair’s measurements in the SLS</w:t>
            </w:r>
          </w:p>
          <w:p w14:paraId="3FE787D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1: Apply error distribution from the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SNR of above row to all Tx-Rx beam pairs’ measurements in the SLS</w:t>
            </w:r>
          </w:p>
          <w:p w14:paraId="3054315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2: Generate error distribution separately for each individual Tx-Rx beam pairs’ SNR values and apply to the corresponding Tx-Rx beam pair measurements in the SLS.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SNR of the stronges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t Tx-Rx beam pair can be fixed or not fixed.</w:t>
            </w:r>
          </w:p>
          <w:p w14:paraId="28F64481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</w:tbl>
    <w:p w14:paraId="708F9854" w14:textId="77777777" w:rsidR="00CD6B6B" w:rsidRDefault="004278F5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5</w:t>
      </w:r>
      <w:r>
        <w:rPr>
          <w:rFonts w:ascii="Times New Roman" w:hAnsi="Times New Roman" w:cs="Times New Roman"/>
        </w:rPr>
        <w:t xml:space="preserve">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2487"/>
      </w:tblGrid>
      <w:tr w:rsidR="00CD6B6B" w14:paraId="6B3475AB" w14:textId="77777777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4FD3CE7E" w14:textId="77777777" w:rsidR="00CD6B6B" w:rsidRDefault="004278F5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lastRenderedPageBreak/>
              <w:t>Parameter</w:t>
            </w:r>
          </w:p>
        </w:tc>
        <w:tc>
          <w:tcPr>
            <w:tcW w:w="2487" w:type="dxa"/>
            <w:tcBorders>
              <w:bottom w:val="double" w:sz="4" w:space="0" w:color="auto"/>
            </w:tcBorders>
            <w:vAlign w:val="center"/>
          </w:tcPr>
          <w:p w14:paraId="0BA59AE8" w14:textId="77777777" w:rsidR="00CD6B6B" w:rsidRDefault="004278F5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CD6B6B" w14:paraId="30218C80" w14:textId="77777777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693149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bandwidth</w:t>
            </w:r>
          </w:p>
        </w:tc>
        <w:tc>
          <w:tcPr>
            <w:tcW w:w="24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38994E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 PRBs;</w:t>
            </w:r>
          </w:p>
        </w:tc>
      </w:tr>
      <w:tr w:rsidR="00CD6B6B" w14:paraId="3C2D2C1E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7E1A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SCS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833E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 kHz</w:t>
            </w:r>
          </w:p>
        </w:tc>
      </w:tr>
      <w:tr w:rsidR="00CD6B6B" w14:paraId="44EAD4EA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620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Periodicity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6717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5 ms (optional); 40 ms</w:t>
            </w:r>
          </w:p>
        </w:tc>
      </w:tr>
      <w:tr w:rsidR="00CD6B6B" w14:paraId="22D47C28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6FF5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configuration:</w:t>
            </w:r>
          </w:p>
          <w:p w14:paraId="41AE300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&lt;X,D,N,CDM&gt;, where:</w:t>
            </w:r>
          </w:p>
          <w:p w14:paraId="52764A59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X=number of CSI-RS ports,</w:t>
            </w:r>
          </w:p>
          <w:p w14:paraId="1F0F1A3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D=density [RE/RB/port],</w:t>
            </w:r>
          </w:p>
          <w:p w14:paraId="216C85D2" w14:textId="77777777" w:rsidR="00CD6B6B" w:rsidRDefault="004278F5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N=number of OFDM symbols in the same slot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68FB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1,4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FD-CDM2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&gt;</w:t>
            </w:r>
          </w:p>
        </w:tc>
      </w:tr>
    </w:tbl>
    <w:p w14:paraId="4CABDD1A" w14:textId="77777777" w:rsidR="00CD6B6B" w:rsidRDefault="00CD6B6B">
      <w:pPr>
        <w:rPr>
          <w:lang w:val="en-US"/>
        </w:rPr>
      </w:pPr>
    </w:p>
    <w:p w14:paraId="784E0EBA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RF error</w:t>
      </w:r>
    </w:p>
    <w:p w14:paraId="6597DF11" w14:textId="77777777" w:rsidR="00CD6B6B" w:rsidRDefault="004278F5">
      <w:pPr>
        <w:ind w:left="141"/>
      </w:pPr>
      <w:r>
        <w:t>The impact of RF errors should also be considered. ±4.5dB RF error is considered. Following options can be used to generate RF errors.</w:t>
      </w:r>
    </w:p>
    <w:p w14:paraId="0E5585CA" w14:textId="77777777" w:rsidR="00CD6B6B" w:rsidRDefault="004278F5">
      <w:pPr>
        <w:pStyle w:val="a3"/>
        <w:numPr>
          <w:ilvl w:val="0"/>
          <w:numId w:val="25"/>
        </w:numPr>
      </w:pPr>
      <w:r>
        <w:t>Option 1: Independent for each TX beam</w:t>
      </w:r>
    </w:p>
    <w:p w14:paraId="01FA5E78" w14:textId="77777777" w:rsidR="00CD6B6B" w:rsidRDefault="004278F5">
      <w:pPr>
        <w:pStyle w:val="a3"/>
        <w:numPr>
          <w:ilvl w:val="0"/>
          <w:numId w:val="25"/>
        </w:numPr>
      </w:pPr>
      <w:r>
        <w:rPr>
          <w:rFonts w:hint="eastAsia"/>
        </w:rPr>
        <w:t>O</w:t>
      </w:r>
      <w:r>
        <w:t>ption 2: Same for each Tx beam</w:t>
      </w:r>
    </w:p>
    <w:p w14:paraId="7D06CB07" w14:textId="77777777" w:rsidR="00CD6B6B" w:rsidRDefault="004278F5">
      <w:pPr>
        <w:pStyle w:val="a3"/>
        <w:numPr>
          <w:ilvl w:val="0"/>
          <w:numId w:val="25"/>
        </w:numPr>
      </w:pPr>
      <w:r>
        <w:rPr>
          <w:rFonts w:hint="eastAsia"/>
        </w:rPr>
        <w:t>O</w:t>
      </w:r>
      <w:r>
        <w:t>ption 3: Independent for each module</w:t>
      </w:r>
      <w:r>
        <w:rPr>
          <w:rFonts w:hint="eastAsia"/>
        </w:rPr>
        <w:t>/</w:t>
      </w:r>
      <w:r>
        <w:t>panel</w:t>
      </w:r>
    </w:p>
    <w:p w14:paraId="08A7B68C" w14:textId="77777777" w:rsidR="00CD6B6B" w:rsidRDefault="004278F5">
      <w:pPr>
        <w:pStyle w:val="a3"/>
        <w:numPr>
          <w:ilvl w:val="0"/>
          <w:numId w:val="25"/>
        </w:numPr>
      </w:pPr>
      <w:r>
        <w:rPr>
          <w:rFonts w:hint="eastAsia"/>
        </w:rPr>
        <w:t>O</w:t>
      </w:r>
      <w:r>
        <w:t>ption 4: Same for each module/panel</w:t>
      </w:r>
    </w:p>
    <w:p w14:paraId="2512CBBD" w14:textId="77777777" w:rsidR="00CD6B6B" w:rsidRDefault="004278F5">
      <w:pPr>
        <w:pStyle w:val="a3"/>
        <w:numPr>
          <w:ilvl w:val="0"/>
          <w:numId w:val="25"/>
        </w:numPr>
      </w:pPr>
      <w:r>
        <w:rPr>
          <w:rFonts w:hint="eastAsia"/>
        </w:rPr>
        <w:t>O</w:t>
      </w:r>
      <w:r>
        <w:t>ther options are not precluded</w:t>
      </w:r>
    </w:p>
    <w:p w14:paraId="5D1ED1F2" w14:textId="77777777" w:rsidR="00CD6B6B" w:rsidRDefault="004278F5">
      <w:pPr>
        <w:pStyle w:val="a3"/>
        <w:numPr>
          <w:ilvl w:val="1"/>
          <w:numId w:val="25"/>
        </w:numPr>
      </w:pPr>
      <w:r>
        <w:t>Companies are requested to provide details of other options.</w:t>
      </w:r>
    </w:p>
    <w:p w14:paraId="02692B47" w14:textId="77777777" w:rsidR="00CD6B6B" w:rsidRDefault="004278F5">
      <w:pPr>
        <w:ind w:left="141"/>
      </w:pPr>
      <w:r>
        <w:rPr>
          <w:rFonts w:hint="eastAsia"/>
        </w:rPr>
        <w:t>F</w:t>
      </w:r>
      <w:r>
        <w:t xml:space="preserve">ollowing </w:t>
      </w:r>
      <w:r>
        <w:t>options about distributions can be used:</w:t>
      </w:r>
    </w:p>
    <w:p w14:paraId="17ADE7A9" w14:textId="77777777" w:rsidR="00CD6B6B" w:rsidRDefault="004278F5">
      <w:pPr>
        <w:pStyle w:val="a3"/>
        <w:numPr>
          <w:ilvl w:val="0"/>
          <w:numId w:val="26"/>
        </w:numPr>
      </w:pPr>
      <w:r>
        <w:t>Option 1: Uniform distribution</w:t>
      </w:r>
    </w:p>
    <w:p w14:paraId="059CFFF7" w14:textId="77777777" w:rsidR="00CD6B6B" w:rsidRDefault="004278F5">
      <w:pPr>
        <w:pStyle w:val="a3"/>
        <w:numPr>
          <w:ilvl w:val="0"/>
          <w:numId w:val="26"/>
        </w:numPr>
      </w:pPr>
      <w:r>
        <w:rPr>
          <w:rFonts w:hint="eastAsia"/>
        </w:rPr>
        <w:t>O</w:t>
      </w:r>
      <w:r>
        <w:t>ption 2: Gaussian distribution</w:t>
      </w:r>
    </w:p>
    <w:p w14:paraId="7314485F" w14:textId="77777777" w:rsidR="00CD6B6B" w:rsidRDefault="004278F5">
      <w:pPr>
        <w:pStyle w:val="a3"/>
        <w:numPr>
          <w:ilvl w:val="0"/>
          <w:numId w:val="26"/>
        </w:numPr>
      </w:pPr>
      <w:r>
        <w:rPr>
          <w:rFonts w:hint="eastAsia"/>
        </w:rPr>
        <w:t>O</w:t>
      </w:r>
      <w:r>
        <w:t>ption 3: A fixed value</w:t>
      </w:r>
    </w:p>
    <w:p w14:paraId="6C2953B4" w14:textId="77777777" w:rsidR="00CD6B6B" w:rsidRDefault="004278F5">
      <w:pPr>
        <w:pStyle w:val="a3"/>
        <w:numPr>
          <w:ilvl w:val="0"/>
          <w:numId w:val="26"/>
        </w:numPr>
      </w:pPr>
      <w:r>
        <w:rPr>
          <w:rFonts w:hint="eastAsia"/>
        </w:rPr>
        <w:t>O</w:t>
      </w:r>
      <w:r>
        <w:t>ther options are not precluded</w:t>
      </w:r>
    </w:p>
    <w:p w14:paraId="087D0F83" w14:textId="77777777" w:rsidR="00CD6B6B" w:rsidRDefault="004278F5">
      <w:pPr>
        <w:pStyle w:val="a3"/>
        <w:numPr>
          <w:ilvl w:val="1"/>
          <w:numId w:val="26"/>
        </w:numPr>
      </w:pPr>
      <w:r>
        <w:t>Companies are requested to provide details of other options.</w:t>
      </w:r>
    </w:p>
    <w:p w14:paraId="40C8D674" w14:textId="77777777" w:rsidR="00CD6B6B" w:rsidRDefault="004278F5" w:rsidP="002F2993">
      <w:pPr>
        <w:numPr>
          <w:ilvl w:val="0"/>
          <w:numId w:val="24"/>
        </w:numPr>
        <w:ind w:left="141" w:hanging="432"/>
      </w:pPr>
      <w:r>
        <w:rPr>
          <w:rFonts w:hint="eastAsia"/>
        </w:rPr>
        <w:t>Companies are</w:t>
      </w:r>
      <w:r>
        <w:t xml:space="preserve"> </w:t>
      </w:r>
      <w:r>
        <w:rPr>
          <w:rFonts w:hint="eastAsia"/>
        </w:rPr>
        <w:t>encouraged to provide</w:t>
      </w:r>
      <w:r>
        <w:rPr>
          <w:rFonts w:hint="eastAsia"/>
        </w:rPr>
        <w:t xml:space="preserve"> simulation results with</w:t>
      </w:r>
      <w:r>
        <w:t xml:space="preserve"> and without</w:t>
      </w:r>
      <w:r>
        <w:rPr>
          <w:rFonts w:hint="eastAsia"/>
        </w:rPr>
        <w:t xml:space="preserve"> considering </w:t>
      </w:r>
      <w:r>
        <w:t>RF</w:t>
      </w:r>
      <w:r>
        <w:rPr>
          <w:rFonts w:hint="eastAsia"/>
        </w:rPr>
        <w:t xml:space="preserve"> errors.</w:t>
      </w:r>
    </w:p>
    <w:p w14:paraId="73D7ED04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 model</w:t>
      </w:r>
    </w:p>
    <w:p w14:paraId="3DAC9A3B" w14:textId="77777777" w:rsidR="00CD6B6B" w:rsidRDefault="004278F5">
      <w:pPr>
        <w:rPr>
          <w:rFonts w:ascii="等线" w:eastAsia="等线" w:hAnsi="等线"/>
          <w:sz w:val="24"/>
          <w:szCs w:val="28"/>
        </w:rPr>
      </w:pPr>
      <w:r>
        <w:rPr>
          <w:rFonts w:hint="eastAsia"/>
        </w:rPr>
        <w:t>For better align</w:t>
      </w:r>
      <w:r>
        <w:t>ment of</w:t>
      </w:r>
      <w:r>
        <w:rPr>
          <w:rFonts w:hint="eastAsia"/>
        </w:rPr>
        <w:t xml:space="preserve"> the performance between companies, it </w:t>
      </w:r>
      <w:r>
        <w:t>would be better</w:t>
      </w:r>
      <w:r>
        <w:rPr>
          <w:rFonts w:hint="eastAsia"/>
        </w:rPr>
        <w:t xml:space="preserve"> to perform simulations based on </w:t>
      </w:r>
      <w:r>
        <w:t>a</w:t>
      </w:r>
      <w:r>
        <w:rPr>
          <w:rFonts w:hint="eastAsia"/>
        </w:rPr>
        <w:t xml:space="preserve"> reference model. The model description in Fig. 1 is </w:t>
      </w:r>
      <w:r>
        <w:t xml:space="preserve">an example of </w:t>
      </w:r>
      <w:r>
        <w:rPr>
          <w:rFonts w:hint="eastAsia"/>
        </w:rPr>
        <w:t>re</w:t>
      </w:r>
      <w:r>
        <w:rPr>
          <w:rFonts w:hint="eastAsia"/>
        </w:rPr>
        <w:t>ference model for BM-case 1</w:t>
      </w:r>
      <w:r>
        <w:t xml:space="preserve"> performance evaluation, while it is not the intention to preclude other reference models.</w:t>
      </w:r>
    </w:p>
    <w:p w14:paraId="21A592F1" w14:textId="77777777" w:rsidR="00CD6B6B" w:rsidRDefault="004278F5">
      <w:pPr>
        <w:jc w:val="center"/>
        <w:rPr>
          <w:rFonts w:ascii="等线" w:eastAsia="等线" w:hAnsi="等线"/>
          <w:sz w:val="24"/>
          <w:szCs w:val="28"/>
        </w:rPr>
      </w:pPr>
      <w:r>
        <w:rPr>
          <w:noProof/>
        </w:rPr>
        <w:drawing>
          <wp:inline distT="0" distB="0" distL="0" distR="0">
            <wp:extent cx="1844675" cy="1803400"/>
            <wp:effectExtent l="0" t="0" r="14605" b="10160"/>
            <wp:docPr id="3" name="图片 3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298" cy="181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02E24B" w14:textId="77777777" w:rsidR="00CD6B6B" w:rsidRDefault="004278F5">
      <w:pPr>
        <w:jc w:val="center"/>
        <w:rPr>
          <w:lang w:val="en-US"/>
        </w:rPr>
      </w:pPr>
      <w:r>
        <w:t xml:space="preserve">Fig. </w:t>
      </w:r>
      <w:r>
        <w:rPr>
          <w:i/>
          <w:iCs/>
        </w:rPr>
        <w:fldChar w:fldCharType="begin"/>
      </w:r>
      <w:r>
        <w:instrText xml:space="preserve"> SEQ Fig. \* ARABIC </w:instrText>
      </w:r>
      <w:r>
        <w:rPr>
          <w:i/>
          <w:iCs/>
        </w:rPr>
        <w:fldChar w:fldCharType="separate"/>
      </w:r>
      <w:r>
        <w:t>1</w:t>
      </w:r>
      <w:r>
        <w:rPr>
          <w:i/>
          <w:iCs/>
        </w:rPr>
        <w:fldChar w:fldCharType="end"/>
      </w:r>
      <w:r>
        <w:rPr>
          <w:rFonts w:hint="eastAsia"/>
          <w:lang w:val="en-US"/>
        </w:rPr>
        <w:t xml:space="preserve"> Reference model description</w:t>
      </w:r>
    </w:p>
    <w:p w14:paraId="51B040AB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lastRenderedPageBreak/>
        <w:t>Performance metrics</w:t>
      </w:r>
    </w:p>
    <w:p w14:paraId="71ADCFC3" w14:textId="77777777" w:rsidR="00CD6B6B" w:rsidRDefault="004278F5">
      <w:pPr>
        <w:spacing w:before="120" w:after="120"/>
        <w:rPr>
          <w:szCs w:val="24"/>
          <w:lang w:val="en-US"/>
        </w:rPr>
      </w:pPr>
      <w:r>
        <w:rPr>
          <w:rFonts w:hint="eastAsia"/>
          <w:szCs w:val="24"/>
          <w:lang w:val="en-US"/>
        </w:rPr>
        <w:t xml:space="preserve">At least the following performance characteristics are to </w:t>
      </w:r>
      <w:r>
        <w:rPr>
          <w:rFonts w:hint="eastAsia"/>
          <w:szCs w:val="24"/>
          <w:lang w:val="en-US"/>
        </w:rPr>
        <w:t>be provided</w:t>
      </w:r>
    </w:p>
    <w:p w14:paraId="34085E68" w14:textId="77777777" w:rsidR="00CD6B6B" w:rsidRDefault="004278F5">
      <w:pPr>
        <w:numPr>
          <w:ilvl w:val="0"/>
          <w:numId w:val="27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Top-</w:t>
      </w:r>
      <w:r>
        <w:rPr>
          <w:szCs w:val="22"/>
          <w:lang w:val="en-US"/>
        </w:rPr>
        <w:t>K/1 and Top-1/K</w:t>
      </w:r>
      <w:r>
        <w:rPr>
          <w:rFonts w:hint="eastAsia"/>
          <w:szCs w:val="22"/>
          <w:lang w:val="en-US"/>
        </w:rPr>
        <w:t xml:space="preserve"> prediction accuracy</w:t>
      </w:r>
      <w:r>
        <w:rPr>
          <w:szCs w:val="22"/>
          <w:lang w:val="en-US"/>
        </w:rPr>
        <w:t>, where K = 1, 2, 3, 4, 5</w:t>
      </w:r>
      <w:r>
        <w:rPr>
          <w:rFonts w:hint="eastAsia"/>
          <w:szCs w:val="22"/>
          <w:lang w:val="en-US"/>
        </w:rPr>
        <w:t xml:space="preserve"> </w:t>
      </w:r>
    </w:p>
    <w:p w14:paraId="401A8B48" w14:textId="77777777" w:rsidR="00CD6B6B" w:rsidRDefault="004278F5">
      <w:pPr>
        <w:numPr>
          <w:ilvl w:val="1"/>
          <w:numId w:val="27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 considering measurement errors</w:t>
      </w:r>
    </w:p>
    <w:p w14:paraId="555E1848" w14:textId="77777777" w:rsidR="00CD6B6B" w:rsidRDefault="004278F5">
      <w:pPr>
        <w:numPr>
          <w:ilvl w:val="1"/>
          <w:numId w:val="27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without considering measurement errors</w:t>
      </w:r>
    </w:p>
    <w:p w14:paraId="15D654CE" w14:textId="77777777" w:rsidR="00CD6B6B" w:rsidRDefault="004278F5">
      <w:pPr>
        <w:numPr>
          <w:ilvl w:val="0"/>
          <w:numId w:val="27"/>
        </w:numPr>
        <w:spacing w:before="120" w:after="120"/>
        <w:rPr>
          <w:szCs w:val="22"/>
        </w:rPr>
      </w:pPr>
      <w:r>
        <w:rPr>
          <w:szCs w:val="22"/>
        </w:rPr>
        <w:t xml:space="preserve">90%-tile L1-RSRP difference between the maximum RSRP of the Top-1/Top-5 predicted beam(s) and the RSRP </w:t>
      </w:r>
      <w:r>
        <w:rPr>
          <w:szCs w:val="22"/>
        </w:rPr>
        <w:t>of the genie aided strongest beam</w:t>
      </w:r>
    </w:p>
    <w:p w14:paraId="5A8023B9" w14:textId="77777777" w:rsidR="00CD6B6B" w:rsidRDefault="004278F5">
      <w:pPr>
        <w:numPr>
          <w:ilvl w:val="1"/>
          <w:numId w:val="27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 considering measurement errors</w:t>
      </w:r>
    </w:p>
    <w:p w14:paraId="00E75597" w14:textId="77777777" w:rsidR="00CD6B6B" w:rsidRDefault="004278F5">
      <w:pPr>
        <w:numPr>
          <w:ilvl w:val="1"/>
          <w:numId w:val="27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without considering measurement errors</w:t>
      </w:r>
    </w:p>
    <w:p w14:paraId="45CB2C1D" w14:textId="77777777" w:rsidR="00CD6B6B" w:rsidRDefault="004278F5">
      <w:pPr>
        <w:numPr>
          <w:ilvl w:val="0"/>
          <w:numId w:val="27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90%-tile L1-RSRP difference between the predicted L1-RSRP of the Top-1/Top-5 predicted beam</w:t>
      </w:r>
      <w:r>
        <w:rPr>
          <w:szCs w:val="22"/>
          <w:lang w:val="en-US"/>
        </w:rPr>
        <w:t>(</w:t>
      </w:r>
      <w:r>
        <w:rPr>
          <w:rFonts w:hint="eastAsia"/>
          <w:szCs w:val="22"/>
          <w:lang w:val="en-US"/>
        </w:rPr>
        <w:t>s</w:t>
      </w:r>
      <w:r>
        <w:rPr>
          <w:szCs w:val="22"/>
          <w:lang w:val="en-US"/>
        </w:rPr>
        <w:t>)</w:t>
      </w:r>
      <w:r>
        <w:rPr>
          <w:rFonts w:hint="eastAsia"/>
          <w:szCs w:val="22"/>
          <w:lang w:val="en-US"/>
        </w:rPr>
        <w:t xml:space="preserve"> and the ideal L1-RSRP of the </w:t>
      </w:r>
      <w:r>
        <w:rPr>
          <w:rFonts w:hint="eastAsia"/>
          <w:szCs w:val="24"/>
          <w:lang w:val="en-US"/>
        </w:rPr>
        <w:t xml:space="preserve">same beams </w:t>
      </w:r>
    </w:p>
    <w:p w14:paraId="1E683F76" w14:textId="77777777" w:rsidR="00CD6B6B" w:rsidRDefault="004278F5">
      <w:pPr>
        <w:numPr>
          <w:ilvl w:val="1"/>
          <w:numId w:val="27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 xml:space="preserve">with </w:t>
      </w:r>
      <w:r>
        <w:rPr>
          <w:rFonts w:hint="eastAsia"/>
          <w:szCs w:val="22"/>
          <w:lang w:val="en-US"/>
        </w:rPr>
        <w:t>considering measurement errors</w:t>
      </w:r>
    </w:p>
    <w:p w14:paraId="20575887" w14:textId="77777777" w:rsidR="00CD6B6B" w:rsidRDefault="004278F5">
      <w:pPr>
        <w:numPr>
          <w:ilvl w:val="1"/>
          <w:numId w:val="27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without considering measurement errors</w:t>
      </w:r>
    </w:p>
    <w:p w14:paraId="51EBF188" w14:textId="77777777" w:rsidR="00CD6B6B" w:rsidRDefault="004278F5">
      <w:pPr>
        <w:spacing w:beforeLines="50" w:before="120" w:afterLines="50" w:after="12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N</w:t>
      </w:r>
      <w:r>
        <w:rPr>
          <w:szCs w:val="22"/>
          <w:lang w:val="en-US"/>
        </w:rPr>
        <w:t>ote:</w:t>
      </w:r>
    </w:p>
    <w:p w14:paraId="39E68A3A" w14:textId="05798627" w:rsidR="00CD6B6B" w:rsidRDefault="004278F5">
      <w:pPr>
        <w:spacing w:beforeLines="50" w:before="120" w:afterLines="50" w:after="120"/>
      </w:pPr>
      <w:r>
        <w:rPr>
          <w:rStyle w:val="afe"/>
          <w:sz w:val="20"/>
          <w:szCs w:val="20"/>
          <w:lang w:val="en-US"/>
        </w:rPr>
        <w:t xml:space="preserve">90%-tile L1-RSRP difference = </w:t>
      </w:r>
      <w:proofErr w:type="gramStart"/>
      <w:r>
        <w:rPr>
          <w:rStyle w:val="afe"/>
          <w:sz w:val="20"/>
          <w:szCs w:val="20"/>
          <w:lang w:val="en-US"/>
        </w:rPr>
        <w:t>max(</w:t>
      </w:r>
      <w:proofErr w:type="gramEnd"/>
      <w:r>
        <w:rPr>
          <w:rStyle w:val="afe"/>
          <w:sz w:val="20"/>
          <w:szCs w:val="20"/>
          <w:lang w:val="en-US"/>
        </w:rPr>
        <w:t>abs(95%-tile L1-RSRP), abs(5%-tile L1-RSRP))</w:t>
      </w:r>
    </w:p>
    <w:p w14:paraId="5C51B201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procedures (For information)</w:t>
      </w:r>
    </w:p>
    <w:p w14:paraId="4526AF86" w14:textId="77777777" w:rsidR="00CD6B6B" w:rsidRDefault="004278F5">
      <w:pPr>
        <w:rPr>
          <w:lang w:val="en-US"/>
        </w:rPr>
      </w:pPr>
      <w:r>
        <w:rPr>
          <w:rFonts w:hint="eastAsia"/>
          <w:lang w:val="en-US"/>
        </w:rPr>
        <w:t>We provide the following procedures for companies to perform</w:t>
      </w:r>
      <w:r>
        <w:rPr>
          <w:rFonts w:hint="eastAsia"/>
          <w:lang w:val="en-US"/>
        </w:rPr>
        <w:t xml:space="preserve"> simulations to evaluate the impact of measurement error</w:t>
      </w:r>
      <w:r>
        <w:rPr>
          <w:lang w:val="en-US"/>
        </w:rPr>
        <w:t xml:space="preserve"> in BM prediction Sceanario-1: spatial</w:t>
      </w:r>
      <w:r>
        <w:t xml:space="preserve"> domain prediction with 32 beams in Set A, Set B is subset of Set A and contains 8 beams for measurement as a baseline.</w:t>
      </w:r>
    </w:p>
    <w:p w14:paraId="78287561" w14:textId="77777777" w:rsidR="00CD6B6B" w:rsidRDefault="004278F5">
      <w:pPr>
        <w:pStyle w:val="a3"/>
        <w:numPr>
          <w:ilvl w:val="0"/>
          <w:numId w:val="28"/>
        </w:numPr>
        <w:rPr>
          <w:lang w:val="en-GB"/>
        </w:rPr>
      </w:pPr>
      <w:r>
        <w:t>Companies to generate ideal L1-RSRP datase</w:t>
      </w:r>
      <w:r>
        <w:t xml:space="preserve">t from the SLS assumption defined in TR 38.843 Table 6.3.1-1. </w:t>
      </w:r>
    </w:p>
    <w:p w14:paraId="432BF1F0" w14:textId="77777777" w:rsidR="00CD6B6B" w:rsidRDefault="004278F5">
      <w:pPr>
        <w:pStyle w:val="a3"/>
        <w:numPr>
          <w:ilvl w:val="0"/>
          <w:numId w:val="28"/>
        </w:numPr>
      </w:pPr>
      <w:r>
        <w:t>Use subset samples of the ideal dataset generated from the 1</w:t>
      </w:r>
      <w:r>
        <w:rPr>
          <w:vertAlign w:val="superscript"/>
        </w:rPr>
        <w:t>st</w:t>
      </w:r>
      <w:r>
        <w:t xml:space="preserve"> step for training models.</w:t>
      </w:r>
    </w:p>
    <w:p w14:paraId="07ED6D04" w14:textId="77777777" w:rsidR="00CD6B6B" w:rsidRDefault="004278F5">
      <w:pPr>
        <w:rPr>
          <w:b/>
          <w:bCs/>
          <w:lang w:val="en-US"/>
        </w:rPr>
      </w:pPr>
      <w:r>
        <w:rPr>
          <w:b/>
          <w:bCs/>
          <w:lang w:val="en-US"/>
        </w:rPr>
        <w:t>Approach a:</w:t>
      </w:r>
    </w:p>
    <w:p w14:paraId="3A7BEA5A" w14:textId="6144D4D6" w:rsidR="00CD6B6B" w:rsidRDefault="004278F5">
      <w:pPr>
        <w:pStyle w:val="a3"/>
        <w:numPr>
          <w:ilvl w:val="0"/>
          <w:numId w:val="28"/>
        </w:numPr>
        <w:rPr>
          <w:bCs/>
        </w:rPr>
      </w:pPr>
      <w:bookmarkStart w:id="8" w:name="_Hlk183049475"/>
      <w:bookmarkStart w:id="9" w:name="OLE_LINK2"/>
      <w:r>
        <w:rPr>
          <w:rFonts w:eastAsiaTheme="minorEastAsia"/>
        </w:rPr>
        <w:t xml:space="preserve">Filter UEs in the </w:t>
      </w:r>
      <w:r>
        <w:t>other subset samples of the ideal dataset (none overlap samples with the s</w:t>
      </w:r>
      <w:r>
        <w:t>ubset dataset in 2</w:t>
      </w:r>
      <w:r>
        <w:rPr>
          <w:vertAlign w:val="superscript"/>
        </w:rPr>
        <w:t>nd</w:t>
      </w:r>
      <w:r>
        <w:t xml:space="preserve"> step)</w:t>
      </w:r>
      <w:r>
        <w:rPr>
          <w:rFonts w:eastAsiaTheme="minorEastAsia"/>
        </w:rPr>
        <w:t xml:space="preserve"> </w:t>
      </w:r>
      <w:bookmarkStart w:id="10" w:name="_Hlk183049549"/>
      <w:bookmarkStart w:id="11" w:name="OLE_LINK3"/>
      <w:r>
        <w:rPr>
          <w:rFonts w:eastAsiaTheme="minorEastAsia"/>
        </w:rPr>
        <w:t>according to SNR defined in Table 4 with a range</w:t>
      </w:r>
      <w:r>
        <w:rPr>
          <w:rFonts w:eastAsiaTheme="minorEastAsia"/>
        </w:rPr>
        <w:t xml:space="preserve"> to derive</w:t>
      </w:r>
      <w:r>
        <w:rPr>
          <w:rFonts w:eastAsiaTheme="minorEastAsia"/>
        </w:rPr>
        <w:t xml:space="preserve"> the ideal dataset for inference.</w:t>
      </w:r>
      <w:r>
        <w:t xml:space="preserve"> and to evaluate the performance metric without considering measurement errors.</w:t>
      </w:r>
      <w:r>
        <w:t xml:space="preserve"> </w:t>
      </w:r>
      <w:r>
        <w:rPr>
          <w:rFonts w:eastAsiaTheme="minorEastAsia"/>
        </w:rPr>
        <w:t>Companies are encouraged to report the range for UEs filtering.</w:t>
      </w:r>
      <w:bookmarkEnd w:id="10"/>
      <w:bookmarkEnd w:id="11"/>
    </w:p>
    <w:bookmarkEnd w:id="5"/>
    <w:bookmarkEnd w:id="8"/>
    <w:bookmarkEnd w:id="9"/>
    <w:p w14:paraId="3EDA4581" w14:textId="77777777" w:rsidR="00CD6B6B" w:rsidRDefault="004278F5">
      <w:pPr>
        <w:pStyle w:val="a3"/>
        <w:numPr>
          <w:ilvl w:val="0"/>
          <w:numId w:val="28"/>
        </w:numPr>
        <w:rPr>
          <w:lang w:val="en-GB"/>
        </w:rPr>
      </w:pPr>
      <w:r>
        <w:t>Use the LLS simulation assumptions defined in Table 1-5 to generate L1-</w:t>
      </w:r>
      <w:r>
        <w:t>RSRP difference as the baseband errors.</w:t>
      </w:r>
    </w:p>
    <w:p w14:paraId="56A9324A" w14:textId="77777777" w:rsidR="00CD6B6B" w:rsidRDefault="004278F5">
      <w:pPr>
        <w:pStyle w:val="a3"/>
        <w:numPr>
          <w:ilvl w:val="0"/>
          <w:numId w:val="28"/>
        </w:numPr>
        <w:rPr>
          <w:lang w:val="en-GB"/>
        </w:rPr>
      </w:pPr>
      <w:r>
        <w:t>Add the baseband errors generated from LLS into the ideal SLS dataset to derive the dataset with measurement errors.</w:t>
      </w:r>
    </w:p>
    <w:p w14:paraId="33FB2536" w14:textId="77777777" w:rsidR="00CD6B6B" w:rsidRDefault="004278F5">
      <w:pPr>
        <w:pStyle w:val="a3"/>
        <w:numPr>
          <w:ilvl w:val="0"/>
          <w:numId w:val="29"/>
        </w:numPr>
      </w:pPr>
      <w:r>
        <w:rPr>
          <w:rFonts w:hint="eastAsia"/>
        </w:rPr>
        <w:t>I</w:t>
      </w:r>
      <w:r>
        <w:t>f RF errors are modelled, then they should be added into the ideal SLS dataset in addition to base</w:t>
      </w:r>
      <w:r>
        <w:t>band errors.</w:t>
      </w:r>
    </w:p>
    <w:p w14:paraId="44CF6AC6" w14:textId="77777777" w:rsidR="00CD6B6B" w:rsidRDefault="004278F5">
      <w:pPr>
        <w:pStyle w:val="a3"/>
        <w:numPr>
          <w:ilvl w:val="0"/>
          <w:numId w:val="28"/>
        </w:numPr>
      </w:pPr>
      <w:r>
        <w:rPr>
          <w:rFonts w:hint="eastAsia"/>
        </w:rPr>
        <w:t xml:space="preserve">Use the dataset with </w:t>
      </w:r>
      <w:r>
        <w:t xml:space="preserve">measurement </w:t>
      </w:r>
      <w:r>
        <w:rPr>
          <w:rFonts w:hint="eastAsia"/>
        </w:rPr>
        <w:t>errors for inference and to evaluate the performance metric with considering measurement errors.</w:t>
      </w:r>
    </w:p>
    <w:p w14:paraId="644005D2" w14:textId="77777777" w:rsidR="00CD6B6B" w:rsidRDefault="004278F5">
      <w:pPr>
        <w:rPr>
          <w:b/>
          <w:bCs/>
        </w:rPr>
      </w:pPr>
      <w:r>
        <w:rPr>
          <w:b/>
          <w:bCs/>
        </w:rPr>
        <w:t>Approach b:</w:t>
      </w:r>
    </w:p>
    <w:p w14:paraId="072C259B" w14:textId="77777777" w:rsidR="00CD6B6B" w:rsidRDefault="004278F5">
      <w:r>
        <w:t>4.</w:t>
      </w:r>
      <w:r>
        <w:tab/>
      </w:r>
      <w:r>
        <w:rPr>
          <w:rFonts w:hint="eastAsia"/>
        </w:rPr>
        <w:t>U</w:t>
      </w:r>
      <w:r>
        <w:t xml:space="preserve">se the L1-RSRP dataset generated from LLS </w:t>
      </w:r>
      <w:r>
        <w:rPr>
          <w:rFonts w:hint="eastAsia"/>
        </w:rPr>
        <w:t>for inference and to evaluate the performance metric wi</w:t>
      </w:r>
      <w:r>
        <w:rPr>
          <w:rFonts w:hint="eastAsia"/>
        </w:rPr>
        <w:t>th considering measurement errors.</w:t>
      </w:r>
    </w:p>
    <w:p w14:paraId="43AB5664" w14:textId="77777777" w:rsidR="00CD6B6B" w:rsidRDefault="004278F5">
      <w:pPr>
        <w:pStyle w:val="a3"/>
        <w:numPr>
          <w:ilvl w:val="0"/>
          <w:numId w:val="30"/>
        </w:numPr>
      </w:pPr>
      <w:r>
        <w:t>Power of Tx beams: companies to report the Tx power used in LLS.</w:t>
      </w:r>
    </w:p>
    <w:p w14:paraId="1F1E252E" w14:textId="77777777" w:rsidR="00CD6B6B" w:rsidRDefault="004278F5">
      <w:pPr>
        <w:pStyle w:val="a3"/>
        <w:numPr>
          <w:ilvl w:val="0"/>
          <w:numId w:val="30"/>
        </w:numPr>
      </w:pPr>
      <w:r>
        <w:rPr>
          <w:rFonts w:hint="eastAsia"/>
        </w:rPr>
        <w:t>I</w:t>
      </w:r>
      <w:r>
        <w:t>f RF errors are modelled, then they should be added into the ideal SLS dataset in addition to baseband errors</w:t>
      </w:r>
    </w:p>
    <w:p w14:paraId="628509EF" w14:textId="77777777" w:rsidR="00CD6B6B" w:rsidRDefault="004278F5">
      <w:r>
        <w:rPr>
          <w:bCs/>
        </w:rPr>
        <w:t>Companies are encourage</w:t>
      </w:r>
      <w:r>
        <w:rPr>
          <w:rFonts w:hint="eastAsia"/>
          <w:bCs/>
        </w:rPr>
        <w:t>d</w:t>
      </w:r>
      <w:r>
        <w:rPr>
          <w:bCs/>
        </w:rPr>
        <w:t xml:space="preserve"> to report the mappin</w:t>
      </w:r>
      <w:r>
        <w:rPr>
          <w:bCs/>
        </w:rPr>
        <w:t>g of error distributions from LLS to SLS.</w:t>
      </w:r>
    </w:p>
    <w:p w14:paraId="24DB06D1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lastRenderedPageBreak/>
        <w:t>References</w:t>
      </w:r>
      <w:bookmarkStart w:id="12" w:name="_Hlk4777878"/>
    </w:p>
    <w:bookmarkEnd w:id="12"/>
    <w:p w14:paraId="01A15679" w14:textId="77777777" w:rsidR="00CD6B6B" w:rsidRPr="002F2993" w:rsidRDefault="004278F5">
      <w:pPr>
        <w:pStyle w:val="Reference"/>
        <w:numPr>
          <w:ilvl w:val="0"/>
          <w:numId w:val="31"/>
        </w:numPr>
        <w:autoSpaceDN w:val="0"/>
        <w:spacing w:before="120" w:line="280" w:lineRule="atLeast"/>
        <w:jc w:val="both"/>
        <w:rPr>
          <w:bCs/>
          <w:kern w:val="2"/>
          <w:lang w:val="en-US"/>
        </w:rPr>
      </w:pPr>
      <w:r>
        <w:rPr>
          <w:bCs/>
          <w:kern w:val="2"/>
        </w:rPr>
        <w:t xml:space="preserve">R4-2417211, Simulation assumptions for beam prediction, vivo, NTU, Nokia, Ericsson, Qualcomm, Xiaomi, Huawei, </w:t>
      </w:r>
      <w:proofErr w:type="spellStart"/>
      <w:r>
        <w:rPr>
          <w:bCs/>
          <w:kern w:val="2"/>
        </w:rPr>
        <w:t>Hisilicon</w:t>
      </w:r>
      <w:proofErr w:type="spellEnd"/>
      <w:r>
        <w:rPr>
          <w:bCs/>
          <w:kern w:val="2"/>
        </w:rPr>
        <w:t xml:space="preserve">, </w:t>
      </w:r>
      <w:proofErr w:type="spellStart"/>
      <w:r>
        <w:rPr>
          <w:bCs/>
          <w:kern w:val="2"/>
        </w:rPr>
        <w:t>Mediatek</w:t>
      </w:r>
      <w:proofErr w:type="spellEnd"/>
      <w:r>
        <w:rPr>
          <w:bCs/>
          <w:kern w:val="2"/>
        </w:rPr>
        <w:t xml:space="preserve">, OPPO, APPLE, Rohde &amp; Schwarz, CATT, Samsung, Intel, ZTE Corporation, </w:t>
      </w:r>
      <w:proofErr w:type="spellStart"/>
      <w:r>
        <w:rPr>
          <w:bCs/>
          <w:kern w:val="2"/>
        </w:rPr>
        <w:t>Sanechips</w:t>
      </w:r>
      <w:proofErr w:type="spellEnd"/>
      <w:r>
        <w:rPr>
          <w:bCs/>
          <w:kern w:val="2"/>
        </w:rPr>
        <w:t>, CAICT</w:t>
      </w:r>
    </w:p>
    <w:p w14:paraId="257F0B91" w14:textId="77777777" w:rsidR="00CD6B6B" w:rsidRPr="002F2993" w:rsidRDefault="004278F5" w:rsidP="002F2993">
      <w:pPr>
        <w:pStyle w:val="Reference"/>
        <w:numPr>
          <w:ilvl w:val="0"/>
          <w:numId w:val="31"/>
        </w:numPr>
        <w:autoSpaceDN w:val="0"/>
        <w:spacing w:before="120" w:line="280" w:lineRule="atLeast"/>
        <w:jc w:val="both"/>
        <w:rPr>
          <w:bCs/>
          <w:kern w:val="2"/>
          <w:szCs w:val="21"/>
          <w:lang w:val="en-US"/>
        </w:rPr>
      </w:pPr>
      <w:r>
        <w:rPr>
          <w:bCs/>
          <w:kern w:val="2"/>
          <w:szCs w:val="18"/>
        </w:rPr>
        <w:t>TR 38.843 Study on Artificial Intelligence (AI)/Machine Learning (ML) for NR air interface (Release 18)</w:t>
      </w:r>
    </w:p>
    <w:p w14:paraId="7B237411" w14:textId="77777777" w:rsidR="00CD6B6B" w:rsidRDefault="00CD6B6B">
      <w:pPr>
        <w:pStyle w:val="Reference"/>
        <w:tabs>
          <w:tab w:val="left" w:pos="360"/>
        </w:tabs>
        <w:suppressAutoHyphens w:val="0"/>
        <w:spacing w:before="120" w:line="280" w:lineRule="atLeast"/>
        <w:ind w:left="0" w:firstLine="0"/>
        <w:jc w:val="both"/>
        <w:rPr>
          <w:bCs/>
          <w:kern w:val="2"/>
          <w:szCs w:val="18"/>
          <w:lang w:val="en-US"/>
        </w:rPr>
      </w:pPr>
    </w:p>
    <w:sectPr w:rsidR="00CD6B6B">
      <w:footerReference w:type="default" r:id="rId29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46F20" w14:textId="77777777" w:rsidR="004278F5" w:rsidRDefault="004278F5">
      <w:pPr>
        <w:spacing w:after="0"/>
      </w:pPr>
      <w:r>
        <w:separator/>
      </w:r>
    </w:p>
  </w:endnote>
  <w:endnote w:type="continuationSeparator" w:id="0">
    <w:p w14:paraId="4562D6B3" w14:textId="77777777" w:rsidR="004278F5" w:rsidRDefault="004278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charset w:val="80"/>
    <w:family w:val="swiss"/>
    <w:pitch w:val="default"/>
    <w:sig w:usb0="00000000" w:usb1="00000000" w:usb2="00000010" w:usb3="00000000" w:csb0="00020093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3187D" w14:textId="77777777" w:rsidR="00CD6B6B" w:rsidRDefault="00CD6B6B"/>
  <w:p w14:paraId="0ABF75B7" w14:textId="77777777" w:rsidR="00CD6B6B" w:rsidRDefault="004278F5">
    <w:pPr>
      <w:pStyle w:val="af2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6E139C29" w14:textId="77777777" w:rsidR="00CD6B6B" w:rsidRDefault="00CD6B6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03386" w14:textId="77777777" w:rsidR="004278F5" w:rsidRDefault="004278F5">
      <w:pPr>
        <w:spacing w:after="0"/>
      </w:pPr>
      <w:r>
        <w:separator/>
      </w:r>
    </w:p>
  </w:footnote>
  <w:footnote w:type="continuationSeparator" w:id="0">
    <w:p w14:paraId="4A6DE9DB" w14:textId="77777777" w:rsidR="004278F5" w:rsidRDefault="004278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  <w:rPr>
        <w:rFonts w:eastAsia="宋体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宋体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a1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a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20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1C080C5B"/>
    <w:multiLevelType w:val="multilevel"/>
    <w:tmpl w:val="1C080C5B"/>
    <w:lvl w:ilvl="0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19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10E5EFC"/>
    <w:multiLevelType w:val="multilevel"/>
    <w:tmpl w:val="210E5EFC"/>
    <w:lvl w:ilvl="0">
      <w:start w:val="1"/>
      <w:numFmt w:val="bullet"/>
      <w:pStyle w:val="a3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4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25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7334E3E"/>
    <w:multiLevelType w:val="multilevel"/>
    <w:tmpl w:val="67334E3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 w15:restartNumberingAfterBreak="0">
    <w:nsid w:val="698F5D6B"/>
    <w:multiLevelType w:val="multilevel"/>
    <w:tmpl w:val="698F5D6B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0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20"/>
  </w:num>
  <w:num w:numId="20">
    <w:abstractNumId w:val="26"/>
  </w:num>
  <w:num w:numId="21">
    <w:abstractNumId w:val="23"/>
  </w:num>
  <w:num w:numId="22">
    <w:abstractNumId w:val="19"/>
  </w:num>
  <w:num w:numId="23">
    <w:abstractNumId w:val="22"/>
  </w:num>
  <w:num w:numId="24">
    <w:abstractNumId w:val="25"/>
  </w:num>
  <w:num w:numId="25">
    <w:abstractNumId w:val="24"/>
  </w:num>
  <w:num w:numId="26">
    <w:abstractNumId w:val="18"/>
  </w:num>
  <w:num w:numId="27">
    <w:abstractNumId w:val="21"/>
  </w:num>
  <w:num w:numId="28">
    <w:abstractNumId w:val="29"/>
  </w:num>
  <w:num w:numId="29">
    <w:abstractNumId w:val="28"/>
  </w:num>
  <w:num w:numId="30">
    <w:abstractNumId w:val="27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43E5"/>
    <w:rsid w:val="0000484F"/>
    <w:rsid w:val="00004D02"/>
    <w:rsid w:val="00004E5F"/>
    <w:rsid w:val="00004FB7"/>
    <w:rsid w:val="000050C5"/>
    <w:rsid w:val="00005226"/>
    <w:rsid w:val="00005388"/>
    <w:rsid w:val="00005B89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C54"/>
    <w:rsid w:val="00015E62"/>
    <w:rsid w:val="000165B7"/>
    <w:rsid w:val="00016EDA"/>
    <w:rsid w:val="00016EF5"/>
    <w:rsid w:val="0001706B"/>
    <w:rsid w:val="00017234"/>
    <w:rsid w:val="00017E81"/>
    <w:rsid w:val="00017E8B"/>
    <w:rsid w:val="00017F68"/>
    <w:rsid w:val="000206F6"/>
    <w:rsid w:val="00020809"/>
    <w:rsid w:val="000208D7"/>
    <w:rsid w:val="00020A42"/>
    <w:rsid w:val="00021583"/>
    <w:rsid w:val="00021D99"/>
    <w:rsid w:val="00021DC5"/>
    <w:rsid w:val="000225AB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D77"/>
    <w:rsid w:val="0002702B"/>
    <w:rsid w:val="00027106"/>
    <w:rsid w:val="00027D29"/>
    <w:rsid w:val="00027F31"/>
    <w:rsid w:val="000305BB"/>
    <w:rsid w:val="000305D9"/>
    <w:rsid w:val="00030799"/>
    <w:rsid w:val="00030804"/>
    <w:rsid w:val="0003150A"/>
    <w:rsid w:val="00031615"/>
    <w:rsid w:val="00031976"/>
    <w:rsid w:val="00031F43"/>
    <w:rsid w:val="00032A11"/>
    <w:rsid w:val="000331EB"/>
    <w:rsid w:val="0003334B"/>
    <w:rsid w:val="0003356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EA4"/>
    <w:rsid w:val="00042216"/>
    <w:rsid w:val="000425FE"/>
    <w:rsid w:val="0004291D"/>
    <w:rsid w:val="00042B67"/>
    <w:rsid w:val="00042C3F"/>
    <w:rsid w:val="0004325C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F31"/>
    <w:rsid w:val="00046726"/>
    <w:rsid w:val="0004685A"/>
    <w:rsid w:val="0004736B"/>
    <w:rsid w:val="00047749"/>
    <w:rsid w:val="000478D5"/>
    <w:rsid w:val="00050087"/>
    <w:rsid w:val="000508DB"/>
    <w:rsid w:val="00050F68"/>
    <w:rsid w:val="00050FCB"/>
    <w:rsid w:val="00051731"/>
    <w:rsid w:val="00051BAD"/>
    <w:rsid w:val="00051E0D"/>
    <w:rsid w:val="00052053"/>
    <w:rsid w:val="0005211B"/>
    <w:rsid w:val="0005252F"/>
    <w:rsid w:val="00052A84"/>
    <w:rsid w:val="00052AED"/>
    <w:rsid w:val="00052B68"/>
    <w:rsid w:val="00053212"/>
    <w:rsid w:val="00053361"/>
    <w:rsid w:val="00053613"/>
    <w:rsid w:val="00053B3C"/>
    <w:rsid w:val="00054877"/>
    <w:rsid w:val="0005489A"/>
    <w:rsid w:val="00054CF4"/>
    <w:rsid w:val="000553F5"/>
    <w:rsid w:val="000557C6"/>
    <w:rsid w:val="00055AD8"/>
    <w:rsid w:val="00055AE5"/>
    <w:rsid w:val="00055D4C"/>
    <w:rsid w:val="00055F12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64"/>
    <w:rsid w:val="00064EA4"/>
    <w:rsid w:val="000650D0"/>
    <w:rsid w:val="000658E2"/>
    <w:rsid w:val="00065E3B"/>
    <w:rsid w:val="00066089"/>
    <w:rsid w:val="00066201"/>
    <w:rsid w:val="000663A0"/>
    <w:rsid w:val="00066993"/>
    <w:rsid w:val="00066D2E"/>
    <w:rsid w:val="00066F36"/>
    <w:rsid w:val="00066F42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4C9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CD7"/>
    <w:rsid w:val="00077D2F"/>
    <w:rsid w:val="00077ED3"/>
    <w:rsid w:val="00077F31"/>
    <w:rsid w:val="00080342"/>
    <w:rsid w:val="0008083A"/>
    <w:rsid w:val="00080F58"/>
    <w:rsid w:val="00081C5C"/>
    <w:rsid w:val="0008205A"/>
    <w:rsid w:val="000824D1"/>
    <w:rsid w:val="0008255C"/>
    <w:rsid w:val="00082D43"/>
    <w:rsid w:val="0008323B"/>
    <w:rsid w:val="000837D6"/>
    <w:rsid w:val="00083F6A"/>
    <w:rsid w:val="00084750"/>
    <w:rsid w:val="0008484B"/>
    <w:rsid w:val="00084B73"/>
    <w:rsid w:val="00084CAD"/>
    <w:rsid w:val="00084FEC"/>
    <w:rsid w:val="00085D7E"/>
    <w:rsid w:val="00086439"/>
    <w:rsid w:val="00086BA6"/>
    <w:rsid w:val="00086F0E"/>
    <w:rsid w:val="00086FC3"/>
    <w:rsid w:val="000874ED"/>
    <w:rsid w:val="0008757D"/>
    <w:rsid w:val="00087A3D"/>
    <w:rsid w:val="00087E22"/>
    <w:rsid w:val="0009049D"/>
    <w:rsid w:val="00090621"/>
    <w:rsid w:val="00090796"/>
    <w:rsid w:val="000907CC"/>
    <w:rsid w:val="00090AEE"/>
    <w:rsid w:val="00090C00"/>
    <w:rsid w:val="00090D8D"/>
    <w:rsid w:val="0009141E"/>
    <w:rsid w:val="00091649"/>
    <w:rsid w:val="0009169B"/>
    <w:rsid w:val="0009173C"/>
    <w:rsid w:val="00091798"/>
    <w:rsid w:val="00091830"/>
    <w:rsid w:val="00091BAC"/>
    <w:rsid w:val="00091C2A"/>
    <w:rsid w:val="0009261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33E8"/>
    <w:rsid w:val="000B33F8"/>
    <w:rsid w:val="000B3993"/>
    <w:rsid w:val="000B3B4B"/>
    <w:rsid w:val="000B3EB7"/>
    <w:rsid w:val="000B439B"/>
    <w:rsid w:val="000B445A"/>
    <w:rsid w:val="000B45C4"/>
    <w:rsid w:val="000B4694"/>
    <w:rsid w:val="000B4AB0"/>
    <w:rsid w:val="000B4E23"/>
    <w:rsid w:val="000B592D"/>
    <w:rsid w:val="000B67BC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37F"/>
    <w:rsid w:val="000C44D8"/>
    <w:rsid w:val="000C54FB"/>
    <w:rsid w:val="000C550B"/>
    <w:rsid w:val="000C557F"/>
    <w:rsid w:val="000C563A"/>
    <w:rsid w:val="000C59D3"/>
    <w:rsid w:val="000C61C8"/>
    <w:rsid w:val="000C661D"/>
    <w:rsid w:val="000C6BD7"/>
    <w:rsid w:val="000C7FE2"/>
    <w:rsid w:val="000D032D"/>
    <w:rsid w:val="000D0AC0"/>
    <w:rsid w:val="000D1232"/>
    <w:rsid w:val="000D142F"/>
    <w:rsid w:val="000D1476"/>
    <w:rsid w:val="000D19FE"/>
    <w:rsid w:val="000D2383"/>
    <w:rsid w:val="000D2820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FC8"/>
    <w:rsid w:val="000D6FEF"/>
    <w:rsid w:val="000D7162"/>
    <w:rsid w:val="000D7376"/>
    <w:rsid w:val="000D76BC"/>
    <w:rsid w:val="000D77D6"/>
    <w:rsid w:val="000D77F1"/>
    <w:rsid w:val="000D79DB"/>
    <w:rsid w:val="000E0033"/>
    <w:rsid w:val="000E0107"/>
    <w:rsid w:val="000E0A6A"/>
    <w:rsid w:val="000E0CF6"/>
    <w:rsid w:val="000E18F7"/>
    <w:rsid w:val="000E210E"/>
    <w:rsid w:val="000E2E2A"/>
    <w:rsid w:val="000E30E3"/>
    <w:rsid w:val="000E32D3"/>
    <w:rsid w:val="000E340C"/>
    <w:rsid w:val="000E3697"/>
    <w:rsid w:val="000E3CCC"/>
    <w:rsid w:val="000E438A"/>
    <w:rsid w:val="000E4B23"/>
    <w:rsid w:val="000E4B84"/>
    <w:rsid w:val="000E4C63"/>
    <w:rsid w:val="000E4F7A"/>
    <w:rsid w:val="000E5E31"/>
    <w:rsid w:val="000E645D"/>
    <w:rsid w:val="000E6787"/>
    <w:rsid w:val="000E6B6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3AAB"/>
    <w:rsid w:val="000F3B7F"/>
    <w:rsid w:val="000F3C17"/>
    <w:rsid w:val="000F4694"/>
    <w:rsid w:val="000F4A62"/>
    <w:rsid w:val="000F4EDE"/>
    <w:rsid w:val="000F514E"/>
    <w:rsid w:val="000F6118"/>
    <w:rsid w:val="000F6A11"/>
    <w:rsid w:val="000F7210"/>
    <w:rsid w:val="000F743C"/>
    <w:rsid w:val="000F766B"/>
    <w:rsid w:val="000F7CA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1080C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754"/>
    <w:rsid w:val="00115CAD"/>
    <w:rsid w:val="00115D79"/>
    <w:rsid w:val="00115D9E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237"/>
    <w:rsid w:val="00144293"/>
    <w:rsid w:val="001442F7"/>
    <w:rsid w:val="00144348"/>
    <w:rsid w:val="00144378"/>
    <w:rsid w:val="001448E5"/>
    <w:rsid w:val="00144BFC"/>
    <w:rsid w:val="00144CEF"/>
    <w:rsid w:val="00145690"/>
    <w:rsid w:val="001456D9"/>
    <w:rsid w:val="00145901"/>
    <w:rsid w:val="00145A4F"/>
    <w:rsid w:val="00145AC0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677"/>
    <w:rsid w:val="0015076F"/>
    <w:rsid w:val="0015167D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BF3"/>
    <w:rsid w:val="00165D6E"/>
    <w:rsid w:val="00165FFF"/>
    <w:rsid w:val="00166217"/>
    <w:rsid w:val="00166256"/>
    <w:rsid w:val="001669FC"/>
    <w:rsid w:val="00166B46"/>
    <w:rsid w:val="00166B6E"/>
    <w:rsid w:val="00167458"/>
    <w:rsid w:val="00167BCE"/>
    <w:rsid w:val="00167DC0"/>
    <w:rsid w:val="00167FC1"/>
    <w:rsid w:val="0017044E"/>
    <w:rsid w:val="00170A0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962"/>
    <w:rsid w:val="001B7B00"/>
    <w:rsid w:val="001B7FE0"/>
    <w:rsid w:val="001C012A"/>
    <w:rsid w:val="001C0620"/>
    <w:rsid w:val="001C13AE"/>
    <w:rsid w:val="001C1F82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68C"/>
    <w:rsid w:val="001D5919"/>
    <w:rsid w:val="001D5DF2"/>
    <w:rsid w:val="001D63A3"/>
    <w:rsid w:val="001D64DD"/>
    <w:rsid w:val="001D6921"/>
    <w:rsid w:val="001D6A32"/>
    <w:rsid w:val="001D74FF"/>
    <w:rsid w:val="001E01BD"/>
    <w:rsid w:val="001E01D6"/>
    <w:rsid w:val="001E07EF"/>
    <w:rsid w:val="001E0914"/>
    <w:rsid w:val="001E1064"/>
    <w:rsid w:val="001E112B"/>
    <w:rsid w:val="001E1489"/>
    <w:rsid w:val="001E16A3"/>
    <w:rsid w:val="001E1E43"/>
    <w:rsid w:val="001E1E85"/>
    <w:rsid w:val="001E1F35"/>
    <w:rsid w:val="001E20DF"/>
    <w:rsid w:val="001E2976"/>
    <w:rsid w:val="001E3071"/>
    <w:rsid w:val="001E314E"/>
    <w:rsid w:val="001E3940"/>
    <w:rsid w:val="001E3A08"/>
    <w:rsid w:val="001E3B82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9D8"/>
    <w:rsid w:val="001F7578"/>
    <w:rsid w:val="001F7669"/>
    <w:rsid w:val="001F7B69"/>
    <w:rsid w:val="0020023A"/>
    <w:rsid w:val="0020043C"/>
    <w:rsid w:val="00200BC1"/>
    <w:rsid w:val="00200C45"/>
    <w:rsid w:val="002010F9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73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E3D"/>
    <w:rsid w:val="00210173"/>
    <w:rsid w:val="002101E0"/>
    <w:rsid w:val="00210F4D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14B"/>
    <w:rsid w:val="00214876"/>
    <w:rsid w:val="00214AA9"/>
    <w:rsid w:val="00214B46"/>
    <w:rsid w:val="00214B68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F2"/>
    <w:rsid w:val="0022222A"/>
    <w:rsid w:val="0022295E"/>
    <w:rsid w:val="002229F1"/>
    <w:rsid w:val="00222B3E"/>
    <w:rsid w:val="00223544"/>
    <w:rsid w:val="00223B29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6080"/>
    <w:rsid w:val="002269F6"/>
    <w:rsid w:val="00226BFD"/>
    <w:rsid w:val="00227099"/>
    <w:rsid w:val="002272CD"/>
    <w:rsid w:val="002273E0"/>
    <w:rsid w:val="00227E84"/>
    <w:rsid w:val="0023052F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C08"/>
    <w:rsid w:val="0024598C"/>
    <w:rsid w:val="00245A20"/>
    <w:rsid w:val="00245AE0"/>
    <w:rsid w:val="00245CC7"/>
    <w:rsid w:val="00245F2C"/>
    <w:rsid w:val="002467B0"/>
    <w:rsid w:val="002467B6"/>
    <w:rsid w:val="00246973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8AC"/>
    <w:rsid w:val="002509A5"/>
    <w:rsid w:val="00250FD7"/>
    <w:rsid w:val="002513F8"/>
    <w:rsid w:val="002518E2"/>
    <w:rsid w:val="002521B9"/>
    <w:rsid w:val="0025242C"/>
    <w:rsid w:val="0025245F"/>
    <w:rsid w:val="0025299F"/>
    <w:rsid w:val="00252CE6"/>
    <w:rsid w:val="00252F1B"/>
    <w:rsid w:val="00253628"/>
    <w:rsid w:val="00253991"/>
    <w:rsid w:val="00254F41"/>
    <w:rsid w:val="00255478"/>
    <w:rsid w:val="00255FBE"/>
    <w:rsid w:val="002562A8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E80"/>
    <w:rsid w:val="0027126E"/>
    <w:rsid w:val="00271407"/>
    <w:rsid w:val="00271A93"/>
    <w:rsid w:val="00271E9B"/>
    <w:rsid w:val="002732D2"/>
    <w:rsid w:val="00273D45"/>
    <w:rsid w:val="00273DD1"/>
    <w:rsid w:val="00273F11"/>
    <w:rsid w:val="00274325"/>
    <w:rsid w:val="00274444"/>
    <w:rsid w:val="0027457A"/>
    <w:rsid w:val="0027497A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A5B"/>
    <w:rsid w:val="00277CDF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3E5B"/>
    <w:rsid w:val="00284314"/>
    <w:rsid w:val="002844B5"/>
    <w:rsid w:val="00284915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137E"/>
    <w:rsid w:val="00291DC2"/>
    <w:rsid w:val="00291DCB"/>
    <w:rsid w:val="00291E45"/>
    <w:rsid w:val="00292465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100D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328E"/>
    <w:rsid w:val="002B3890"/>
    <w:rsid w:val="002B39C1"/>
    <w:rsid w:val="002B42C7"/>
    <w:rsid w:val="002B5094"/>
    <w:rsid w:val="002B5337"/>
    <w:rsid w:val="002B543F"/>
    <w:rsid w:val="002B56B3"/>
    <w:rsid w:val="002B580B"/>
    <w:rsid w:val="002B5A83"/>
    <w:rsid w:val="002B6085"/>
    <w:rsid w:val="002B6231"/>
    <w:rsid w:val="002B67F0"/>
    <w:rsid w:val="002B6931"/>
    <w:rsid w:val="002B6D4B"/>
    <w:rsid w:val="002B727E"/>
    <w:rsid w:val="002B750D"/>
    <w:rsid w:val="002B7789"/>
    <w:rsid w:val="002B7DA7"/>
    <w:rsid w:val="002B7F5B"/>
    <w:rsid w:val="002C0073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3019"/>
    <w:rsid w:val="002C3049"/>
    <w:rsid w:val="002C307B"/>
    <w:rsid w:val="002C30C5"/>
    <w:rsid w:val="002C3122"/>
    <w:rsid w:val="002C336B"/>
    <w:rsid w:val="002C3E58"/>
    <w:rsid w:val="002C3E87"/>
    <w:rsid w:val="002C4040"/>
    <w:rsid w:val="002C4733"/>
    <w:rsid w:val="002C4A1D"/>
    <w:rsid w:val="002C4D2D"/>
    <w:rsid w:val="002C4FFE"/>
    <w:rsid w:val="002C57AC"/>
    <w:rsid w:val="002C5E40"/>
    <w:rsid w:val="002C69A7"/>
    <w:rsid w:val="002C6C3B"/>
    <w:rsid w:val="002C6E98"/>
    <w:rsid w:val="002C73AE"/>
    <w:rsid w:val="002C76E4"/>
    <w:rsid w:val="002C7756"/>
    <w:rsid w:val="002C77DC"/>
    <w:rsid w:val="002C7B96"/>
    <w:rsid w:val="002C7C08"/>
    <w:rsid w:val="002C7C60"/>
    <w:rsid w:val="002D099F"/>
    <w:rsid w:val="002D10C4"/>
    <w:rsid w:val="002D113B"/>
    <w:rsid w:val="002D1805"/>
    <w:rsid w:val="002D1ABB"/>
    <w:rsid w:val="002D1DED"/>
    <w:rsid w:val="002D1F93"/>
    <w:rsid w:val="002D2730"/>
    <w:rsid w:val="002D2828"/>
    <w:rsid w:val="002D28C4"/>
    <w:rsid w:val="002D2A6E"/>
    <w:rsid w:val="002D2BD6"/>
    <w:rsid w:val="002D32D5"/>
    <w:rsid w:val="002D3643"/>
    <w:rsid w:val="002D3C1B"/>
    <w:rsid w:val="002D3CA6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0C1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5F8"/>
    <w:rsid w:val="002E7790"/>
    <w:rsid w:val="002E7CB8"/>
    <w:rsid w:val="002E7EBD"/>
    <w:rsid w:val="002F01FD"/>
    <w:rsid w:val="002F0309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517"/>
    <w:rsid w:val="002F2993"/>
    <w:rsid w:val="002F29DB"/>
    <w:rsid w:val="002F31FD"/>
    <w:rsid w:val="002F33BC"/>
    <w:rsid w:val="002F3741"/>
    <w:rsid w:val="002F3C14"/>
    <w:rsid w:val="002F3C25"/>
    <w:rsid w:val="002F3CCF"/>
    <w:rsid w:val="002F476F"/>
    <w:rsid w:val="002F48AB"/>
    <w:rsid w:val="002F4942"/>
    <w:rsid w:val="002F4B39"/>
    <w:rsid w:val="002F4C51"/>
    <w:rsid w:val="002F4E08"/>
    <w:rsid w:val="002F52CB"/>
    <w:rsid w:val="002F5399"/>
    <w:rsid w:val="002F53E2"/>
    <w:rsid w:val="002F558E"/>
    <w:rsid w:val="002F580E"/>
    <w:rsid w:val="002F5868"/>
    <w:rsid w:val="002F5D5E"/>
    <w:rsid w:val="002F5FB8"/>
    <w:rsid w:val="002F6A83"/>
    <w:rsid w:val="002F6BC3"/>
    <w:rsid w:val="002F6BD0"/>
    <w:rsid w:val="002F6BD8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D23"/>
    <w:rsid w:val="00302D84"/>
    <w:rsid w:val="003031D3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5D5"/>
    <w:rsid w:val="00325AC9"/>
    <w:rsid w:val="00325FAC"/>
    <w:rsid w:val="0032616E"/>
    <w:rsid w:val="00326B07"/>
    <w:rsid w:val="00326F26"/>
    <w:rsid w:val="003276FE"/>
    <w:rsid w:val="00327722"/>
    <w:rsid w:val="00327752"/>
    <w:rsid w:val="00327836"/>
    <w:rsid w:val="00327F54"/>
    <w:rsid w:val="003302AF"/>
    <w:rsid w:val="00330504"/>
    <w:rsid w:val="00330AB5"/>
    <w:rsid w:val="00330B6F"/>
    <w:rsid w:val="00331377"/>
    <w:rsid w:val="00331753"/>
    <w:rsid w:val="00331992"/>
    <w:rsid w:val="00331B7B"/>
    <w:rsid w:val="00331C8D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E18"/>
    <w:rsid w:val="00337775"/>
    <w:rsid w:val="003377C7"/>
    <w:rsid w:val="003377D3"/>
    <w:rsid w:val="00337E0A"/>
    <w:rsid w:val="00340154"/>
    <w:rsid w:val="003401D1"/>
    <w:rsid w:val="0034049A"/>
    <w:rsid w:val="003408D9"/>
    <w:rsid w:val="00341965"/>
    <w:rsid w:val="00341D19"/>
    <w:rsid w:val="00342127"/>
    <w:rsid w:val="00342BF0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C33"/>
    <w:rsid w:val="00355FB8"/>
    <w:rsid w:val="00355FF8"/>
    <w:rsid w:val="00356529"/>
    <w:rsid w:val="00356CA6"/>
    <w:rsid w:val="00356E16"/>
    <w:rsid w:val="00356EB6"/>
    <w:rsid w:val="0035702B"/>
    <w:rsid w:val="003572C8"/>
    <w:rsid w:val="003578FE"/>
    <w:rsid w:val="00357C1B"/>
    <w:rsid w:val="00357D38"/>
    <w:rsid w:val="00357D7B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41C4"/>
    <w:rsid w:val="00364857"/>
    <w:rsid w:val="00364A87"/>
    <w:rsid w:val="00364D1A"/>
    <w:rsid w:val="00364DC0"/>
    <w:rsid w:val="00365752"/>
    <w:rsid w:val="00366005"/>
    <w:rsid w:val="003661A6"/>
    <w:rsid w:val="003664A8"/>
    <w:rsid w:val="00366656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E44"/>
    <w:rsid w:val="00370E9C"/>
    <w:rsid w:val="00371249"/>
    <w:rsid w:val="00371AD6"/>
    <w:rsid w:val="00371C55"/>
    <w:rsid w:val="00372886"/>
    <w:rsid w:val="00372CB2"/>
    <w:rsid w:val="00372F87"/>
    <w:rsid w:val="003731A8"/>
    <w:rsid w:val="003731B3"/>
    <w:rsid w:val="003732F4"/>
    <w:rsid w:val="003734F4"/>
    <w:rsid w:val="003736E5"/>
    <w:rsid w:val="0037373C"/>
    <w:rsid w:val="0037388B"/>
    <w:rsid w:val="00373DC4"/>
    <w:rsid w:val="00374294"/>
    <w:rsid w:val="00374F86"/>
    <w:rsid w:val="00375B17"/>
    <w:rsid w:val="00375D3C"/>
    <w:rsid w:val="00376253"/>
    <w:rsid w:val="00376637"/>
    <w:rsid w:val="00376669"/>
    <w:rsid w:val="00376734"/>
    <w:rsid w:val="003769E0"/>
    <w:rsid w:val="00376D20"/>
    <w:rsid w:val="00376EA4"/>
    <w:rsid w:val="00377021"/>
    <w:rsid w:val="00377216"/>
    <w:rsid w:val="00377555"/>
    <w:rsid w:val="00377640"/>
    <w:rsid w:val="003778C7"/>
    <w:rsid w:val="0037795C"/>
    <w:rsid w:val="00377E9D"/>
    <w:rsid w:val="00377F29"/>
    <w:rsid w:val="00380460"/>
    <w:rsid w:val="0038060A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D"/>
    <w:rsid w:val="003825A8"/>
    <w:rsid w:val="00382748"/>
    <w:rsid w:val="00382CC9"/>
    <w:rsid w:val="00383451"/>
    <w:rsid w:val="00383DA3"/>
    <w:rsid w:val="00384031"/>
    <w:rsid w:val="0038465F"/>
    <w:rsid w:val="0038489E"/>
    <w:rsid w:val="00384AB1"/>
    <w:rsid w:val="00384AD6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3315"/>
    <w:rsid w:val="00393417"/>
    <w:rsid w:val="00393ADB"/>
    <w:rsid w:val="00393BA3"/>
    <w:rsid w:val="00393D16"/>
    <w:rsid w:val="00393F75"/>
    <w:rsid w:val="003947A4"/>
    <w:rsid w:val="00395360"/>
    <w:rsid w:val="003956C6"/>
    <w:rsid w:val="003962CD"/>
    <w:rsid w:val="0039646A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3E2"/>
    <w:rsid w:val="003A36D8"/>
    <w:rsid w:val="003A3D43"/>
    <w:rsid w:val="003A3E37"/>
    <w:rsid w:val="003A4316"/>
    <w:rsid w:val="003A4900"/>
    <w:rsid w:val="003A4E15"/>
    <w:rsid w:val="003A4EE6"/>
    <w:rsid w:val="003A4F0A"/>
    <w:rsid w:val="003A4F79"/>
    <w:rsid w:val="003A4F90"/>
    <w:rsid w:val="003A509A"/>
    <w:rsid w:val="003A579E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1F7B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5851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1824"/>
    <w:rsid w:val="003C1C93"/>
    <w:rsid w:val="003C1DF7"/>
    <w:rsid w:val="003C1ED5"/>
    <w:rsid w:val="003C1EE2"/>
    <w:rsid w:val="003C2E2B"/>
    <w:rsid w:val="003C2FD0"/>
    <w:rsid w:val="003C36AF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573"/>
    <w:rsid w:val="003D25AF"/>
    <w:rsid w:val="003D2B3D"/>
    <w:rsid w:val="003D34C9"/>
    <w:rsid w:val="003D351C"/>
    <w:rsid w:val="003D3A42"/>
    <w:rsid w:val="003D3D1F"/>
    <w:rsid w:val="003D4364"/>
    <w:rsid w:val="003D43F8"/>
    <w:rsid w:val="003D44E3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71B0"/>
    <w:rsid w:val="003E795B"/>
    <w:rsid w:val="003E79BF"/>
    <w:rsid w:val="003E7A84"/>
    <w:rsid w:val="003E7DB2"/>
    <w:rsid w:val="003E7DBE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705D"/>
    <w:rsid w:val="003F7155"/>
    <w:rsid w:val="003F7845"/>
    <w:rsid w:val="003F7A85"/>
    <w:rsid w:val="003F7F33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98E"/>
    <w:rsid w:val="0040415F"/>
    <w:rsid w:val="0040420A"/>
    <w:rsid w:val="00404657"/>
    <w:rsid w:val="0040479E"/>
    <w:rsid w:val="004047FD"/>
    <w:rsid w:val="0040482B"/>
    <w:rsid w:val="00404924"/>
    <w:rsid w:val="00404A37"/>
    <w:rsid w:val="00404A65"/>
    <w:rsid w:val="00405475"/>
    <w:rsid w:val="00405D33"/>
    <w:rsid w:val="00405DEB"/>
    <w:rsid w:val="00406379"/>
    <w:rsid w:val="004063AE"/>
    <w:rsid w:val="00406CD9"/>
    <w:rsid w:val="00406D8B"/>
    <w:rsid w:val="00407005"/>
    <w:rsid w:val="0040734E"/>
    <w:rsid w:val="0040756E"/>
    <w:rsid w:val="0040776C"/>
    <w:rsid w:val="0040790D"/>
    <w:rsid w:val="004079CD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C69"/>
    <w:rsid w:val="00411F16"/>
    <w:rsid w:val="0041322A"/>
    <w:rsid w:val="004132E2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E12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8F5"/>
    <w:rsid w:val="004279A9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B64"/>
    <w:rsid w:val="00432CD7"/>
    <w:rsid w:val="00432F8C"/>
    <w:rsid w:val="00433160"/>
    <w:rsid w:val="0043336B"/>
    <w:rsid w:val="0043365E"/>
    <w:rsid w:val="004336FE"/>
    <w:rsid w:val="00433944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1C1"/>
    <w:rsid w:val="0044230D"/>
    <w:rsid w:val="004423B2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E50"/>
    <w:rsid w:val="004614D1"/>
    <w:rsid w:val="00461852"/>
    <w:rsid w:val="00461974"/>
    <w:rsid w:val="00461C50"/>
    <w:rsid w:val="00461CCE"/>
    <w:rsid w:val="00461D10"/>
    <w:rsid w:val="004622C6"/>
    <w:rsid w:val="0046325C"/>
    <w:rsid w:val="00463376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943"/>
    <w:rsid w:val="00465999"/>
    <w:rsid w:val="00465ABF"/>
    <w:rsid w:val="00465BC5"/>
    <w:rsid w:val="00465D04"/>
    <w:rsid w:val="00465F6D"/>
    <w:rsid w:val="00466165"/>
    <w:rsid w:val="0046629C"/>
    <w:rsid w:val="00466660"/>
    <w:rsid w:val="004667EF"/>
    <w:rsid w:val="00466877"/>
    <w:rsid w:val="00466B96"/>
    <w:rsid w:val="00466BC5"/>
    <w:rsid w:val="00466E7D"/>
    <w:rsid w:val="00466E8F"/>
    <w:rsid w:val="00467102"/>
    <w:rsid w:val="0047018F"/>
    <w:rsid w:val="004701FA"/>
    <w:rsid w:val="0047060D"/>
    <w:rsid w:val="00470A44"/>
    <w:rsid w:val="00470CAF"/>
    <w:rsid w:val="004719DA"/>
    <w:rsid w:val="00471CAB"/>
    <w:rsid w:val="00471D44"/>
    <w:rsid w:val="00471EEE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FC"/>
    <w:rsid w:val="00482ADC"/>
    <w:rsid w:val="00482B39"/>
    <w:rsid w:val="00482D55"/>
    <w:rsid w:val="00482DD6"/>
    <w:rsid w:val="00483ADA"/>
    <w:rsid w:val="00483AF6"/>
    <w:rsid w:val="00483DAD"/>
    <w:rsid w:val="00483F92"/>
    <w:rsid w:val="00484545"/>
    <w:rsid w:val="00484C15"/>
    <w:rsid w:val="00485A61"/>
    <w:rsid w:val="00485AF5"/>
    <w:rsid w:val="00485EB9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39E"/>
    <w:rsid w:val="004B0479"/>
    <w:rsid w:val="004B0C36"/>
    <w:rsid w:val="004B1078"/>
    <w:rsid w:val="004B10E9"/>
    <w:rsid w:val="004B12C1"/>
    <w:rsid w:val="004B1B80"/>
    <w:rsid w:val="004B1D87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3E76"/>
    <w:rsid w:val="004C3F28"/>
    <w:rsid w:val="004C41C0"/>
    <w:rsid w:val="004C4D13"/>
    <w:rsid w:val="004C4FAB"/>
    <w:rsid w:val="004C500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C49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FE1"/>
    <w:rsid w:val="004E54EE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2DA2"/>
    <w:rsid w:val="004F3091"/>
    <w:rsid w:val="004F35C7"/>
    <w:rsid w:val="004F37A9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983"/>
    <w:rsid w:val="004F6009"/>
    <w:rsid w:val="004F61FF"/>
    <w:rsid w:val="004F63F2"/>
    <w:rsid w:val="004F6917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C7"/>
    <w:rsid w:val="00502BDF"/>
    <w:rsid w:val="0050317D"/>
    <w:rsid w:val="0050319F"/>
    <w:rsid w:val="00503F5A"/>
    <w:rsid w:val="00503FB6"/>
    <w:rsid w:val="0050412A"/>
    <w:rsid w:val="00504226"/>
    <w:rsid w:val="00504B78"/>
    <w:rsid w:val="00504B7E"/>
    <w:rsid w:val="005050BA"/>
    <w:rsid w:val="005059E8"/>
    <w:rsid w:val="00505B65"/>
    <w:rsid w:val="00505D13"/>
    <w:rsid w:val="00505E22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ABC"/>
    <w:rsid w:val="00530F57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4000"/>
    <w:rsid w:val="0053467C"/>
    <w:rsid w:val="005346F8"/>
    <w:rsid w:val="00534765"/>
    <w:rsid w:val="00534788"/>
    <w:rsid w:val="00534D72"/>
    <w:rsid w:val="00534DC7"/>
    <w:rsid w:val="00534EF7"/>
    <w:rsid w:val="005358BE"/>
    <w:rsid w:val="00535B77"/>
    <w:rsid w:val="00535D75"/>
    <w:rsid w:val="00536B7B"/>
    <w:rsid w:val="00536C46"/>
    <w:rsid w:val="005378B6"/>
    <w:rsid w:val="005378BB"/>
    <w:rsid w:val="005378F3"/>
    <w:rsid w:val="005379C7"/>
    <w:rsid w:val="00537A70"/>
    <w:rsid w:val="00540009"/>
    <w:rsid w:val="00540B8E"/>
    <w:rsid w:val="005411B1"/>
    <w:rsid w:val="00542358"/>
    <w:rsid w:val="005424F3"/>
    <w:rsid w:val="00542B36"/>
    <w:rsid w:val="005430E1"/>
    <w:rsid w:val="0054310E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56E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367"/>
    <w:rsid w:val="00553A4C"/>
    <w:rsid w:val="005541E2"/>
    <w:rsid w:val="0055435F"/>
    <w:rsid w:val="00554394"/>
    <w:rsid w:val="005545CA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D11"/>
    <w:rsid w:val="0056090A"/>
    <w:rsid w:val="00560A16"/>
    <w:rsid w:val="005616D6"/>
    <w:rsid w:val="00562246"/>
    <w:rsid w:val="005622F7"/>
    <w:rsid w:val="005628A8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8"/>
    <w:rsid w:val="0056426D"/>
    <w:rsid w:val="005645A0"/>
    <w:rsid w:val="00564607"/>
    <w:rsid w:val="00564BA7"/>
    <w:rsid w:val="00564F1F"/>
    <w:rsid w:val="00565693"/>
    <w:rsid w:val="00565B3C"/>
    <w:rsid w:val="005661B5"/>
    <w:rsid w:val="00566290"/>
    <w:rsid w:val="00566491"/>
    <w:rsid w:val="0056662E"/>
    <w:rsid w:val="00566A81"/>
    <w:rsid w:val="00566CC5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12B"/>
    <w:rsid w:val="0057232C"/>
    <w:rsid w:val="0057384A"/>
    <w:rsid w:val="00574472"/>
    <w:rsid w:val="0057466E"/>
    <w:rsid w:val="0057491C"/>
    <w:rsid w:val="00574BE7"/>
    <w:rsid w:val="00574E56"/>
    <w:rsid w:val="0057548C"/>
    <w:rsid w:val="005758F5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B52"/>
    <w:rsid w:val="00581018"/>
    <w:rsid w:val="00581892"/>
    <w:rsid w:val="005822F5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53C4"/>
    <w:rsid w:val="005855EF"/>
    <w:rsid w:val="00585D42"/>
    <w:rsid w:val="00586524"/>
    <w:rsid w:val="00586AA6"/>
    <w:rsid w:val="00586FAD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18CB"/>
    <w:rsid w:val="005B193D"/>
    <w:rsid w:val="005B19F2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9E7"/>
    <w:rsid w:val="005B3B02"/>
    <w:rsid w:val="005B3DCC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FE2"/>
    <w:rsid w:val="005B6479"/>
    <w:rsid w:val="005B6DB7"/>
    <w:rsid w:val="005B7000"/>
    <w:rsid w:val="005B7079"/>
    <w:rsid w:val="005B749B"/>
    <w:rsid w:val="005B7834"/>
    <w:rsid w:val="005B7972"/>
    <w:rsid w:val="005B7E10"/>
    <w:rsid w:val="005C00E3"/>
    <w:rsid w:val="005C01C7"/>
    <w:rsid w:val="005C027D"/>
    <w:rsid w:val="005C030A"/>
    <w:rsid w:val="005C0408"/>
    <w:rsid w:val="005C0526"/>
    <w:rsid w:val="005C13BD"/>
    <w:rsid w:val="005C1BFA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31BA"/>
    <w:rsid w:val="005D36D8"/>
    <w:rsid w:val="005D3983"/>
    <w:rsid w:val="005D3A34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E18"/>
    <w:rsid w:val="005D7462"/>
    <w:rsid w:val="005D7932"/>
    <w:rsid w:val="005D7D3B"/>
    <w:rsid w:val="005E02C1"/>
    <w:rsid w:val="005E054C"/>
    <w:rsid w:val="005E054E"/>
    <w:rsid w:val="005E0A63"/>
    <w:rsid w:val="005E10CC"/>
    <w:rsid w:val="005E14D0"/>
    <w:rsid w:val="005E1891"/>
    <w:rsid w:val="005E1B80"/>
    <w:rsid w:val="005E1E41"/>
    <w:rsid w:val="005E200C"/>
    <w:rsid w:val="005E211C"/>
    <w:rsid w:val="005E22A8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FE1"/>
    <w:rsid w:val="005E7044"/>
    <w:rsid w:val="005E70A5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546"/>
    <w:rsid w:val="005F2CA6"/>
    <w:rsid w:val="005F31D7"/>
    <w:rsid w:val="005F3212"/>
    <w:rsid w:val="005F3385"/>
    <w:rsid w:val="005F342E"/>
    <w:rsid w:val="005F3D28"/>
    <w:rsid w:val="005F3D6C"/>
    <w:rsid w:val="005F3DBE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B46"/>
    <w:rsid w:val="00606B9B"/>
    <w:rsid w:val="00606E44"/>
    <w:rsid w:val="0060708D"/>
    <w:rsid w:val="0060713E"/>
    <w:rsid w:val="00607214"/>
    <w:rsid w:val="006077D9"/>
    <w:rsid w:val="006079DD"/>
    <w:rsid w:val="00607B43"/>
    <w:rsid w:val="00607CCD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734"/>
    <w:rsid w:val="00623913"/>
    <w:rsid w:val="00623BE9"/>
    <w:rsid w:val="00624203"/>
    <w:rsid w:val="006242D4"/>
    <w:rsid w:val="00624BCE"/>
    <w:rsid w:val="00624F9B"/>
    <w:rsid w:val="00625B03"/>
    <w:rsid w:val="00625B35"/>
    <w:rsid w:val="00625C27"/>
    <w:rsid w:val="00626207"/>
    <w:rsid w:val="006263C2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E"/>
    <w:rsid w:val="00642111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AC"/>
    <w:rsid w:val="00645C37"/>
    <w:rsid w:val="00645E14"/>
    <w:rsid w:val="00646288"/>
    <w:rsid w:val="0064647A"/>
    <w:rsid w:val="00647152"/>
    <w:rsid w:val="006506DF"/>
    <w:rsid w:val="00650A2E"/>
    <w:rsid w:val="00650C68"/>
    <w:rsid w:val="00650CDD"/>
    <w:rsid w:val="006519B1"/>
    <w:rsid w:val="00651B87"/>
    <w:rsid w:val="00651C7B"/>
    <w:rsid w:val="00651D94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71B4"/>
    <w:rsid w:val="006577C5"/>
    <w:rsid w:val="00657A8C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E87"/>
    <w:rsid w:val="0066339F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DDB"/>
    <w:rsid w:val="006823BD"/>
    <w:rsid w:val="00682682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35B"/>
    <w:rsid w:val="00685455"/>
    <w:rsid w:val="00685500"/>
    <w:rsid w:val="0068556A"/>
    <w:rsid w:val="00685580"/>
    <w:rsid w:val="00685679"/>
    <w:rsid w:val="006856A0"/>
    <w:rsid w:val="006859C1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4212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EE0"/>
    <w:rsid w:val="006A07BC"/>
    <w:rsid w:val="006A0967"/>
    <w:rsid w:val="006A0C8B"/>
    <w:rsid w:val="006A1A21"/>
    <w:rsid w:val="006A1C21"/>
    <w:rsid w:val="006A2067"/>
    <w:rsid w:val="006A2621"/>
    <w:rsid w:val="006A2712"/>
    <w:rsid w:val="006A27D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A5"/>
    <w:rsid w:val="006A5242"/>
    <w:rsid w:val="006A5A90"/>
    <w:rsid w:val="006A6363"/>
    <w:rsid w:val="006A636C"/>
    <w:rsid w:val="006A6451"/>
    <w:rsid w:val="006A66F0"/>
    <w:rsid w:val="006A69FC"/>
    <w:rsid w:val="006A6D7D"/>
    <w:rsid w:val="006A6D99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57C"/>
    <w:rsid w:val="006B164F"/>
    <w:rsid w:val="006B1DE0"/>
    <w:rsid w:val="006B2706"/>
    <w:rsid w:val="006B28F4"/>
    <w:rsid w:val="006B3263"/>
    <w:rsid w:val="006B36F2"/>
    <w:rsid w:val="006B3CC1"/>
    <w:rsid w:val="006B4292"/>
    <w:rsid w:val="006B4D02"/>
    <w:rsid w:val="006B5585"/>
    <w:rsid w:val="006B5657"/>
    <w:rsid w:val="006B573E"/>
    <w:rsid w:val="006B5C7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B7C"/>
    <w:rsid w:val="006C226B"/>
    <w:rsid w:val="006C2339"/>
    <w:rsid w:val="006C23AE"/>
    <w:rsid w:val="006C265A"/>
    <w:rsid w:val="006C29F5"/>
    <w:rsid w:val="006C2F1F"/>
    <w:rsid w:val="006C3CF0"/>
    <w:rsid w:val="006C41A8"/>
    <w:rsid w:val="006C429B"/>
    <w:rsid w:val="006C42D9"/>
    <w:rsid w:val="006C4552"/>
    <w:rsid w:val="006C5165"/>
    <w:rsid w:val="006C5650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56"/>
    <w:rsid w:val="006C7F11"/>
    <w:rsid w:val="006D063E"/>
    <w:rsid w:val="006D0E64"/>
    <w:rsid w:val="006D0F6E"/>
    <w:rsid w:val="006D10BF"/>
    <w:rsid w:val="006D1BDC"/>
    <w:rsid w:val="006D1EEA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8F2"/>
    <w:rsid w:val="006D7236"/>
    <w:rsid w:val="006D74A9"/>
    <w:rsid w:val="006D75B2"/>
    <w:rsid w:val="006D7669"/>
    <w:rsid w:val="006D77E9"/>
    <w:rsid w:val="006D78B3"/>
    <w:rsid w:val="006D797F"/>
    <w:rsid w:val="006D7BCF"/>
    <w:rsid w:val="006E0E0B"/>
    <w:rsid w:val="006E0E4D"/>
    <w:rsid w:val="006E10F0"/>
    <w:rsid w:val="006E1415"/>
    <w:rsid w:val="006E1772"/>
    <w:rsid w:val="006E17FE"/>
    <w:rsid w:val="006E2F5F"/>
    <w:rsid w:val="006E30D0"/>
    <w:rsid w:val="006E30D9"/>
    <w:rsid w:val="006E3443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79C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402C"/>
    <w:rsid w:val="00714155"/>
    <w:rsid w:val="00714325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68D"/>
    <w:rsid w:val="00732A0E"/>
    <w:rsid w:val="00732D22"/>
    <w:rsid w:val="00732D6C"/>
    <w:rsid w:val="00732FC6"/>
    <w:rsid w:val="007330A4"/>
    <w:rsid w:val="007335B6"/>
    <w:rsid w:val="007337DD"/>
    <w:rsid w:val="00733C9D"/>
    <w:rsid w:val="00733CA1"/>
    <w:rsid w:val="00733DF9"/>
    <w:rsid w:val="007343A5"/>
    <w:rsid w:val="00734720"/>
    <w:rsid w:val="00734AAB"/>
    <w:rsid w:val="007351AF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52A8"/>
    <w:rsid w:val="0074575F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B74"/>
    <w:rsid w:val="0075013B"/>
    <w:rsid w:val="007504CA"/>
    <w:rsid w:val="00750584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DA5"/>
    <w:rsid w:val="007563EC"/>
    <w:rsid w:val="00756505"/>
    <w:rsid w:val="00756695"/>
    <w:rsid w:val="007572F0"/>
    <w:rsid w:val="00757463"/>
    <w:rsid w:val="00757470"/>
    <w:rsid w:val="00757620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864"/>
    <w:rsid w:val="00762952"/>
    <w:rsid w:val="00762DB2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4067"/>
    <w:rsid w:val="00784176"/>
    <w:rsid w:val="0078464D"/>
    <w:rsid w:val="007853F3"/>
    <w:rsid w:val="00785478"/>
    <w:rsid w:val="00785564"/>
    <w:rsid w:val="007856E2"/>
    <w:rsid w:val="00785BD1"/>
    <w:rsid w:val="00785E31"/>
    <w:rsid w:val="00785E8B"/>
    <w:rsid w:val="0078632D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EF6"/>
    <w:rsid w:val="007A2018"/>
    <w:rsid w:val="007A2AB7"/>
    <w:rsid w:val="007A345E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51E5"/>
    <w:rsid w:val="007A6740"/>
    <w:rsid w:val="007A6AA3"/>
    <w:rsid w:val="007A6DDA"/>
    <w:rsid w:val="007A6E1B"/>
    <w:rsid w:val="007A6E3F"/>
    <w:rsid w:val="007A74C1"/>
    <w:rsid w:val="007A758A"/>
    <w:rsid w:val="007A779D"/>
    <w:rsid w:val="007B0383"/>
    <w:rsid w:val="007B0611"/>
    <w:rsid w:val="007B0689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518B"/>
    <w:rsid w:val="007B5276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7323"/>
    <w:rsid w:val="007C0262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3B"/>
    <w:rsid w:val="007C618A"/>
    <w:rsid w:val="007C7028"/>
    <w:rsid w:val="007C707C"/>
    <w:rsid w:val="007C71D0"/>
    <w:rsid w:val="007C7252"/>
    <w:rsid w:val="007C74C2"/>
    <w:rsid w:val="007C7639"/>
    <w:rsid w:val="007D040D"/>
    <w:rsid w:val="007D0588"/>
    <w:rsid w:val="007D05DC"/>
    <w:rsid w:val="007D05F7"/>
    <w:rsid w:val="007D09CA"/>
    <w:rsid w:val="007D09EC"/>
    <w:rsid w:val="007D0FF6"/>
    <w:rsid w:val="007D148E"/>
    <w:rsid w:val="007D1863"/>
    <w:rsid w:val="007D2895"/>
    <w:rsid w:val="007D2A87"/>
    <w:rsid w:val="007D2FC3"/>
    <w:rsid w:val="007D30F9"/>
    <w:rsid w:val="007D355E"/>
    <w:rsid w:val="007D3B16"/>
    <w:rsid w:val="007D4133"/>
    <w:rsid w:val="007D479C"/>
    <w:rsid w:val="007D4D8D"/>
    <w:rsid w:val="007D5AC4"/>
    <w:rsid w:val="007D5BAE"/>
    <w:rsid w:val="007D5E76"/>
    <w:rsid w:val="007D5FAE"/>
    <w:rsid w:val="007D6288"/>
    <w:rsid w:val="007D6413"/>
    <w:rsid w:val="007D660E"/>
    <w:rsid w:val="007D6EDF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64F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DE7"/>
    <w:rsid w:val="007F424E"/>
    <w:rsid w:val="007F4261"/>
    <w:rsid w:val="007F43A3"/>
    <w:rsid w:val="007F463E"/>
    <w:rsid w:val="007F4795"/>
    <w:rsid w:val="007F4D2B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3578"/>
    <w:rsid w:val="00803871"/>
    <w:rsid w:val="00804478"/>
    <w:rsid w:val="00804562"/>
    <w:rsid w:val="00804A18"/>
    <w:rsid w:val="00804A84"/>
    <w:rsid w:val="008056A2"/>
    <w:rsid w:val="00805782"/>
    <w:rsid w:val="008057F8"/>
    <w:rsid w:val="008059EB"/>
    <w:rsid w:val="00806354"/>
    <w:rsid w:val="00806D21"/>
    <w:rsid w:val="008078E0"/>
    <w:rsid w:val="00807F9C"/>
    <w:rsid w:val="00810A24"/>
    <w:rsid w:val="00810FB3"/>
    <w:rsid w:val="008112E5"/>
    <w:rsid w:val="00811ABF"/>
    <w:rsid w:val="00811C1A"/>
    <w:rsid w:val="00811CD4"/>
    <w:rsid w:val="00811CFE"/>
    <w:rsid w:val="00811D37"/>
    <w:rsid w:val="00811FE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DAA"/>
    <w:rsid w:val="00843FE1"/>
    <w:rsid w:val="00844BFA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1D9"/>
    <w:rsid w:val="00850C2E"/>
    <w:rsid w:val="00850CFE"/>
    <w:rsid w:val="0085116F"/>
    <w:rsid w:val="0085117F"/>
    <w:rsid w:val="00851557"/>
    <w:rsid w:val="008516B7"/>
    <w:rsid w:val="0085181A"/>
    <w:rsid w:val="008518A9"/>
    <w:rsid w:val="008518B5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8FB"/>
    <w:rsid w:val="00854C40"/>
    <w:rsid w:val="00854C9C"/>
    <w:rsid w:val="00855090"/>
    <w:rsid w:val="00855593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13B7"/>
    <w:rsid w:val="0086169E"/>
    <w:rsid w:val="00861942"/>
    <w:rsid w:val="00861C05"/>
    <w:rsid w:val="00861F99"/>
    <w:rsid w:val="00862073"/>
    <w:rsid w:val="00862C9D"/>
    <w:rsid w:val="00862F9A"/>
    <w:rsid w:val="00863460"/>
    <w:rsid w:val="0086356B"/>
    <w:rsid w:val="008638BF"/>
    <w:rsid w:val="008639AB"/>
    <w:rsid w:val="00863C96"/>
    <w:rsid w:val="008641EF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7C2"/>
    <w:rsid w:val="00872D17"/>
    <w:rsid w:val="00873E34"/>
    <w:rsid w:val="00873FC3"/>
    <w:rsid w:val="00873FFC"/>
    <w:rsid w:val="00874088"/>
    <w:rsid w:val="008741C6"/>
    <w:rsid w:val="00874923"/>
    <w:rsid w:val="00875001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D2A"/>
    <w:rsid w:val="008A0FAE"/>
    <w:rsid w:val="008A10F3"/>
    <w:rsid w:val="008A1DE3"/>
    <w:rsid w:val="008A242C"/>
    <w:rsid w:val="008A25BB"/>
    <w:rsid w:val="008A2878"/>
    <w:rsid w:val="008A2C5F"/>
    <w:rsid w:val="008A3041"/>
    <w:rsid w:val="008A3663"/>
    <w:rsid w:val="008A3756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233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559"/>
    <w:rsid w:val="008B3C91"/>
    <w:rsid w:val="008B3E18"/>
    <w:rsid w:val="008B3EEA"/>
    <w:rsid w:val="008B3F23"/>
    <w:rsid w:val="008B42C4"/>
    <w:rsid w:val="008B44CA"/>
    <w:rsid w:val="008B4522"/>
    <w:rsid w:val="008B474C"/>
    <w:rsid w:val="008B4E1E"/>
    <w:rsid w:val="008B505E"/>
    <w:rsid w:val="008B52E1"/>
    <w:rsid w:val="008B5659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C3E"/>
    <w:rsid w:val="008C1E0C"/>
    <w:rsid w:val="008C20AC"/>
    <w:rsid w:val="008C259C"/>
    <w:rsid w:val="008C26D1"/>
    <w:rsid w:val="008C2EB9"/>
    <w:rsid w:val="008C316E"/>
    <w:rsid w:val="008C3333"/>
    <w:rsid w:val="008C39CB"/>
    <w:rsid w:val="008C4130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22BF"/>
    <w:rsid w:val="008D235A"/>
    <w:rsid w:val="008D2C89"/>
    <w:rsid w:val="008D2C8A"/>
    <w:rsid w:val="008D332C"/>
    <w:rsid w:val="008D3536"/>
    <w:rsid w:val="008D3705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992"/>
    <w:rsid w:val="008E14E4"/>
    <w:rsid w:val="008E1AC6"/>
    <w:rsid w:val="008E2D87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8B3"/>
    <w:rsid w:val="008E7B2F"/>
    <w:rsid w:val="008E7FBA"/>
    <w:rsid w:val="008F01D1"/>
    <w:rsid w:val="008F0676"/>
    <w:rsid w:val="008F0DBA"/>
    <w:rsid w:val="008F100A"/>
    <w:rsid w:val="008F1049"/>
    <w:rsid w:val="008F1330"/>
    <w:rsid w:val="008F1428"/>
    <w:rsid w:val="008F16ED"/>
    <w:rsid w:val="008F1CC6"/>
    <w:rsid w:val="008F1ECA"/>
    <w:rsid w:val="008F1F8E"/>
    <w:rsid w:val="008F244F"/>
    <w:rsid w:val="008F2700"/>
    <w:rsid w:val="008F273A"/>
    <w:rsid w:val="008F2ABB"/>
    <w:rsid w:val="008F2CDE"/>
    <w:rsid w:val="008F30B4"/>
    <w:rsid w:val="008F39FF"/>
    <w:rsid w:val="008F3A8F"/>
    <w:rsid w:val="008F40C0"/>
    <w:rsid w:val="008F4542"/>
    <w:rsid w:val="008F4628"/>
    <w:rsid w:val="008F484E"/>
    <w:rsid w:val="008F48F8"/>
    <w:rsid w:val="008F493D"/>
    <w:rsid w:val="008F534A"/>
    <w:rsid w:val="008F53A6"/>
    <w:rsid w:val="008F53B0"/>
    <w:rsid w:val="008F552F"/>
    <w:rsid w:val="008F5921"/>
    <w:rsid w:val="008F5C09"/>
    <w:rsid w:val="008F5EC9"/>
    <w:rsid w:val="008F6F5E"/>
    <w:rsid w:val="008F6F6F"/>
    <w:rsid w:val="008F752F"/>
    <w:rsid w:val="008F7CED"/>
    <w:rsid w:val="00900EC8"/>
    <w:rsid w:val="009013D9"/>
    <w:rsid w:val="009013FF"/>
    <w:rsid w:val="009014F3"/>
    <w:rsid w:val="00901C13"/>
    <w:rsid w:val="00901E6F"/>
    <w:rsid w:val="009022C0"/>
    <w:rsid w:val="00902391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731"/>
    <w:rsid w:val="00904971"/>
    <w:rsid w:val="009049F6"/>
    <w:rsid w:val="00905419"/>
    <w:rsid w:val="009056FA"/>
    <w:rsid w:val="00905811"/>
    <w:rsid w:val="00905DB2"/>
    <w:rsid w:val="00906FC2"/>
    <w:rsid w:val="0090712E"/>
    <w:rsid w:val="00907229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79E"/>
    <w:rsid w:val="00912173"/>
    <w:rsid w:val="009125BE"/>
    <w:rsid w:val="00912D0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124"/>
    <w:rsid w:val="00920218"/>
    <w:rsid w:val="00920B90"/>
    <w:rsid w:val="009212B5"/>
    <w:rsid w:val="0092166B"/>
    <w:rsid w:val="009217F3"/>
    <w:rsid w:val="00921B96"/>
    <w:rsid w:val="00921DFD"/>
    <w:rsid w:val="00922AD4"/>
    <w:rsid w:val="00922B2D"/>
    <w:rsid w:val="00923086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56A2"/>
    <w:rsid w:val="009256C0"/>
    <w:rsid w:val="009257EB"/>
    <w:rsid w:val="009259EB"/>
    <w:rsid w:val="00925A2F"/>
    <w:rsid w:val="00925F32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90B"/>
    <w:rsid w:val="00934004"/>
    <w:rsid w:val="00934B44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27"/>
    <w:rsid w:val="00940269"/>
    <w:rsid w:val="009407A5"/>
    <w:rsid w:val="0094089E"/>
    <w:rsid w:val="0094141D"/>
    <w:rsid w:val="009418B3"/>
    <w:rsid w:val="00941E9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B83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E6"/>
    <w:rsid w:val="009510B4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B17"/>
    <w:rsid w:val="00966C8C"/>
    <w:rsid w:val="0096737E"/>
    <w:rsid w:val="009673A5"/>
    <w:rsid w:val="00967469"/>
    <w:rsid w:val="009679D3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4277"/>
    <w:rsid w:val="009848A5"/>
    <w:rsid w:val="009849D3"/>
    <w:rsid w:val="00984B5C"/>
    <w:rsid w:val="00984BCD"/>
    <w:rsid w:val="00984C93"/>
    <w:rsid w:val="00984F4D"/>
    <w:rsid w:val="0098545A"/>
    <w:rsid w:val="00985B00"/>
    <w:rsid w:val="009860E1"/>
    <w:rsid w:val="00986AD8"/>
    <w:rsid w:val="00986B1C"/>
    <w:rsid w:val="00986CCE"/>
    <w:rsid w:val="009874A4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942"/>
    <w:rsid w:val="00992C78"/>
    <w:rsid w:val="00992F2A"/>
    <w:rsid w:val="009931E2"/>
    <w:rsid w:val="00993369"/>
    <w:rsid w:val="009934E7"/>
    <w:rsid w:val="0099365B"/>
    <w:rsid w:val="0099382E"/>
    <w:rsid w:val="00993AFD"/>
    <w:rsid w:val="00993B72"/>
    <w:rsid w:val="00993CC9"/>
    <w:rsid w:val="00993F70"/>
    <w:rsid w:val="0099430B"/>
    <w:rsid w:val="00994BB2"/>
    <w:rsid w:val="00994C43"/>
    <w:rsid w:val="00995259"/>
    <w:rsid w:val="0099568B"/>
    <w:rsid w:val="0099570D"/>
    <w:rsid w:val="00995A7A"/>
    <w:rsid w:val="00995E70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B7F"/>
    <w:rsid w:val="009A5CB2"/>
    <w:rsid w:val="009A5FDD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E24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994"/>
    <w:rsid w:val="009C0AE1"/>
    <w:rsid w:val="009C0D5A"/>
    <w:rsid w:val="009C1228"/>
    <w:rsid w:val="009C156C"/>
    <w:rsid w:val="009C1850"/>
    <w:rsid w:val="009C18E0"/>
    <w:rsid w:val="009C1EFE"/>
    <w:rsid w:val="009C2618"/>
    <w:rsid w:val="009C26EF"/>
    <w:rsid w:val="009C2BCC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120"/>
    <w:rsid w:val="009C75E8"/>
    <w:rsid w:val="009C7C02"/>
    <w:rsid w:val="009C7C5C"/>
    <w:rsid w:val="009D00B9"/>
    <w:rsid w:val="009D03C8"/>
    <w:rsid w:val="009D04E6"/>
    <w:rsid w:val="009D08B6"/>
    <w:rsid w:val="009D0F43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544B"/>
    <w:rsid w:val="009E64DA"/>
    <w:rsid w:val="009E679E"/>
    <w:rsid w:val="009E6855"/>
    <w:rsid w:val="009E6896"/>
    <w:rsid w:val="009E6CB2"/>
    <w:rsid w:val="009E6F41"/>
    <w:rsid w:val="009E74A8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C68"/>
    <w:rsid w:val="009F35D9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BC2"/>
    <w:rsid w:val="00A12C58"/>
    <w:rsid w:val="00A1342F"/>
    <w:rsid w:val="00A13B0C"/>
    <w:rsid w:val="00A13F0B"/>
    <w:rsid w:val="00A1417C"/>
    <w:rsid w:val="00A14562"/>
    <w:rsid w:val="00A149AB"/>
    <w:rsid w:val="00A14D30"/>
    <w:rsid w:val="00A14F9F"/>
    <w:rsid w:val="00A151BF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405D"/>
    <w:rsid w:val="00A24F21"/>
    <w:rsid w:val="00A251E8"/>
    <w:rsid w:val="00A25403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2192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0FF"/>
    <w:rsid w:val="00A42297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33F"/>
    <w:rsid w:val="00A459E5"/>
    <w:rsid w:val="00A46C37"/>
    <w:rsid w:val="00A46EAC"/>
    <w:rsid w:val="00A473F8"/>
    <w:rsid w:val="00A50086"/>
    <w:rsid w:val="00A5054E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DAA"/>
    <w:rsid w:val="00A53E32"/>
    <w:rsid w:val="00A53EEC"/>
    <w:rsid w:val="00A54129"/>
    <w:rsid w:val="00A54647"/>
    <w:rsid w:val="00A546D4"/>
    <w:rsid w:val="00A5474E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219"/>
    <w:rsid w:val="00A667CF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D7D"/>
    <w:rsid w:val="00A76447"/>
    <w:rsid w:val="00A76A79"/>
    <w:rsid w:val="00A76FA5"/>
    <w:rsid w:val="00A77A17"/>
    <w:rsid w:val="00A77E75"/>
    <w:rsid w:val="00A803FF"/>
    <w:rsid w:val="00A80489"/>
    <w:rsid w:val="00A8083D"/>
    <w:rsid w:val="00A80A65"/>
    <w:rsid w:val="00A80CEF"/>
    <w:rsid w:val="00A80E24"/>
    <w:rsid w:val="00A80F04"/>
    <w:rsid w:val="00A8141E"/>
    <w:rsid w:val="00A81681"/>
    <w:rsid w:val="00A81D88"/>
    <w:rsid w:val="00A82086"/>
    <w:rsid w:val="00A82219"/>
    <w:rsid w:val="00A82337"/>
    <w:rsid w:val="00A8291E"/>
    <w:rsid w:val="00A82990"/>
    <w:rsid w:val="00A82DC4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53ED"/>
    <w:rsid w:val="00A85D10"/>
    <w:rsid w:val="00A861AC"/>
    <w:rsid w:val="00A8622F"/>
    <w:rsid w:val="00A86836"/>
    <w:rsid w:val="00A8688B"/>
    <w:rsid w:val="00A86C04"/>
    <w:rsid w:val="00A86D48"/>
    <w:rsid w:val="00A86F2A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3D7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B32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E9D"/>
    <w:rsid w:val="00AB3FDD"/>
    <w:rsid w:val="00AB4131"/>
    <w:rsid w:val="00AB428B"/>
    <w:rsid w:val="00AB43A7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8FD"/>
    <w:rsid w:val="00AD1D8E"/>
    <w:rsid w:val="00AD2834"/>
    <w:rsid w:val="00AD2B26"/>
    <w:rsid w:val="00AD3529"/>
    <w:rsid w:val="00AD3BD9"/>
    <w:rsid w:val="00AD40FF"/>
    <w:rsid w:val="00AD4708"/>
    <w:rsid w:val="00AD4BE1"/>
    <w:rsid w:val="00AD4BF0"/>
    <w:rsid w:val="00AD5721"/>
    <w:rsid w:val="00AD628E"/>
    <w:rsid w:val="00AD64F5"/>
    <w:rsid w:val="00AD65B2"/>
    <w:rsid w:val="00AD687C"/>
    <w:rsid w:val="00AD6ABF"/>
    <w:rsid w:val="00AD6FB9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F2D"/>
    <w:rsid w:val="00AE718C"/>
    <w:rsid w:val="00AE75ED"/>
    <w:rsid w:val="00AE7669"/>
    <w:rsid w:val="00AE7E51"/>
    <w:rsid w:val="00AE7FDF"/>
    <w:rsid w:val="00AF0271"/>
    <w:rsid w:val="00AF0330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88C"/>
    <w:rsid w:val="00B06C0D"/>
    <w:rsid w:val="00B074B7"/>
    <w:rsid w:val="00B074C1"/>
    <w:rsid w:val="00B07946"/>
    <w:rsid w:val="00B07C27"/>
    <w:rsid w:val="00B1057D"/>
    <w:rsid w:val="00B10DBF"/>
    <w:rsid w:val="00B11AE6"/>
    <w:rsid w:val="00B1235E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53E2"/>
    <w:rsid w:val="00B1545E"/>
    <w:rsid w:val="00B155B8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B3F"/>
    <w:rsid w:val="00B218E1"/>
    <w:rsid w:val="00B220A1"/>
    <w:rsid w:val="00B220CE"/>
    <w:rsid w:val="00B226DF"/>
    <w:rsid w:val="00B22751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26EC"/>
    <w:rsid w:val="00B32A1C"/>
    <w:rsid w:val="00B32B64"/>
    <w:rsid w:val="00B32E78"/>
    <w:rsid w:val="00B332EB"/>
    <w:rsid w:val="00B3384E"/>
    <w:rsid w:val="00B33DED"/>
    <w:rsid w:val="00B33E66"/>
    <w:rsid w:val="00B34D81"/>
    <w:rsid w:val="00B350BB"/>
    <w:rsid w:val="00B3573E"/>
    <w:rsid w:val="00B35A85"/>
    <w:rsid w:val="00B35C30"/>
    <w:rsid w:val="00B36029"/>
    <w:rsid w:val="00B36722"/>
    <w:rsid w:val="00B369AB"/>
    <w:rsid w:val="00B36DEF"/>
    <w:rsid w:val="00B372D1"/>
    <w:rsid w:val="00B374D2"/>
    <w:rsid w:val="00B376AE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34B"/>
    <w:rsid w:val="00B43782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664F"/>
    <w:rsid w:val="00B567A8"/>
    <w:rsid w:val="00B56E21"/>
    <w:rsid w:val="00B57063"/>
    <w:rsid w:val="00B570A9"/>
    <w:rsid w:val="00B5754B"/>
    <w:rsid w:val="00B576C1"/>
    <w:rsid w:val="00B577F2"/>
    <w:rsid w:val="00B60119"/>
    <w:rsid w:val="00B6029B"/>
    <w:rsid w:val="00B60389"/>
    <w:rsid w:val="00B60543"/>
    <w:rsid w:val="00B605CF"/>
    <w:rsid w:val="00B61C99"/>
    <w:rsid w:val="00B6241C"/>
    <w:rsid w:val="00B638A9"/>
    <w:rsid w:val="00B6390E"/>
    <w:rsid w:val="00B63918"/>
    <w:rsid w:val="00B63D4E"/>
    <w:rsid w:val="00B6425C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7B9F"/>
    <w:rsid w:val="00B67ECD"/>
    <w:rsid w:val="00B70031"/>
    <w:rsid w:val="00B70585"/>
    <w:rsid w:val="00B70A6C"/>
    <w:rsid w:val="00B70FB0"/>
    <w:rsid w:val="00B71386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EE"/>
    <w:rsid w:val="00B923F7"/>
    <w:rsid w:val="00B92599"/>
    <w:rsid w:val="00B9286A"/>
    <w:rsid w:val="00B928AB"/>
    <w:rsid w:val="00B929B7"/>
    <w:rsid w:val="00B93142"/>
    <w:rsid w:val="00B93852"/>
    <w:rsid w:val="00B93AA9"/>
    <w:rsid w:val="00B94AEC"/>
    <w:rsid w:val="00B94B0B"/>
    <w:rsid w:val="00B94CF5"/>
    <w:rsid w:val="00B94F91"/>
    <w:rsid w:val="00B9574F"/>
    <w:rsid w:val="00B9584A"/>
    <w:rsid w:val="00B9588D"/>
    <w:rsid w:val="00B95D8A"/>
    <w:rsid w:val="00B95F03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BD4"/>
    <w:rsid w:val="00BB4D45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BF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83F"/>
    <w:rsid w:val="00BD5EEF"/>
    <w:rsid w:val="00BD60F7"/>
    <w:rsid w:val="00BD627E"/>
    <w:rsid w:val="00BD648C"/>
    <w:rsid w:val="00BD688A"/>
    <w:rsid w:val="00BD6D22"/>
    <w:rsid w:val="00BD6DC3"/>
    <w:rsid w:val="00BD6EC8"/>
    <w:rsid w:val="00BD75F0"/>
    <w:rsid w:val="00BD7D6A"/>
    <w:rsid w:val="00BD7F0A"/>
    <w:rsid w:val="00BE01E7"/>
    <w:rsid w:val="00BE0392"/>
    <w:rsid w:val="00BE10A6"/>
    <w:rsid w:val="00BE10C3"/>
    <w:rsid w:val="00BE1D02"/>
    <w:rsid w:val="00BE1E5F"/>
    <w:rsid w:val="00BE1FCD"/>
    <w:rsid w:val="00BE216B"/>
    <w:rsid w:val="00BE2268"/>
    <w:rsid w:val="00BE26C7"/>
    <w:rsid w:val="00BE2D05"/>
    <w:rsid w:val="00BE3314"/>
    <w:rsid w:val="00BE367C"/>
    <w:rsid w:val="00BE45BD"/>
    <w:rsid w:val="00BE48B0"/>
    <w:rsid w:val="00BE498B"/>
    <w:rsid w:val="00BE4A93"/>
    <w:rsid w:val="00BE4FE6"/>
    <w:rsid w:val="00BE542E"/>
    <w:rsid w:val="00BE5944"/>
    <w:rsid w:val="00BE598D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97F"/>
    <w:rsid w:val="00BF2B2B"/>
    <w:rsid w:val="00BF349D"/>
    <w:rsid w:val="00BF35D8"/>
    <w:rsid w:val="00BF39E4"/>
    <w:rsid w:val="00BF4001"/>
    <w:rsid w:val="00BF4308"/>
    <w:rsid w:val="00BF4337"/>
    <w:rsid w:val="00BF43C5"/>
    <w:rsid w:val="00BF4777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617F"/>
    <w:rsid w:val="00C263D8"/>
    <w:rsid w:val="00C26400"/>
    <w:rsid w:val="00C26688"/>
    <w:rsid w:val="00C268A1"/>
    <w:rsid w:val="00C26C96"/>
    <w:rsid w:val="00C27360"/>
    <w:rsid w:val="00C2741F"/>
    <w:rsid w:val="00C2794E"/>
    <w:rsid w:val="00C30027"/>
    <w:rsid w:val="00C30533"/>
    <w:rsid w:val="00C30C1E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54ED"/>
    <w:rsid w:val="00C35980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5725"/>
    <w:rsid w:val="00C457F9"/>
    <w:rsid w:val="00C45A32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8C3"/>
    <w:rsid w:val="00C65203"/>
    <w:rsid w:val="00C6545F"/>
    <w:rsid w:val="00C6557D"/>
    <w:rsid w:val="00C65DDC"/>
    <w:rsid w:val="00C660A8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0CA"/>
    <w:rsid w:val="00C80343"/>
    <w:rsid w:val="00C80B89"/>
    <w:rsid w:val="00C80BF0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C7F"/>
    <w:rsid w:val="00C84CAC"/>
    <w:rsid w:val="00C85176"/>
    <w:rsid w:val="00C8520D"/>
    <w:rsid w:val="00C8542C"/>
    <w:rsid w:val="00C854A0"/>
    <w:rsid w:val="00C859DB"/>
    <w:rsid w:val="00C85A97"/>
    <w:rsid w:val="00C85E21"/>
    <w:rsid w:val="00C8640C"/>
    <w:rsid w:val="00C865AD"/>
    <w:rsid w:val="00C865EF"/>
    <w:rsid w:val="00C86694"/>
    <w:rsid w:val="00C869B7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B2A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A97"/>
    <w:rsid w:val="00CB2B26"/>
    <w:rsid w:val="00CB2B8E"/>
    <w:rsid w:val="00CB2C5A"/>
    <w:rsid w:val="00CB2DA2"/>
    <w:rsid w:val="00CB3034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31E3"/>
    <w:rsid w:val="00CC3790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045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2BF"/>
    <w:rsid w:val="00CD32FF"/>
    <w:rsid w:val="00CD4102"/>
    <w:rsid w:val="00CD4F14"/>
    <w:rsid w:val="00CD52ED"/>
    <w:rsid w:val="00CD56E3"/>
    <w:rsid w:val="00CD5BDE"/>
    <w:rsid w:val="00CD5FCB"/>
    <w:rsid w:val="00CD660A"/>
    <w:rsid w:val="00CD68C8"/>
    <w:rsid w:val="00CD6B15"/>
    <w:rsid w:val="00CD6B6B"/>
    <w:rsid w:val="00CD6E9E"/>
    <w:rsid w:val="00CD6ED0"/>
    <w:rsid w:val="00CD70B0"/>
    <w:rsid w:val="00CD7838"/>
    <w:rsid w:val="00CD7999"/>
    <w:rsid w:val="00CD7A67"/>
    <w:rsid w:val="00CD7C49"/>
    <w:rsid w:val="00CD7D7A"/>
    <w:rsid w:val="00CD7F7A"/>
    <w:rsid w:val="00CE0731"/>
    <w:rsid w:val="00CE0DEA"/>
    <w:rsid w:val="00CE0FA0"/>
    <w:rsid w:val="00CE118F"/>
    <w:rsid w:val="00CE181C"/>
    <w:rsid w:val="00CE1C19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EFF"/>
    <w:rsid w:val="00CF226E"/>
    <w:rsid w:val="00CF2615"/>
    <w:rsid w:val="00CF2661"/>
    <w:rsid w:val="00CF28A8"/>
    <w:rsid w:val="00CF28DB"/>
    <w:rsid w:val="00CF31C7"/>
    <w:rsid w:val="00CF44BB"/>
    <w:rsid w:val="00CF4E6E"/>
    <w:rsid w:val="00CF50A8"/>
    <w:rsid w:val="00CF5A41"/>
    <w:rsid w:val="00CF5AEA"/>
    <w:rsid w:val="00CF68B2"/>
    <w:rsid w:val="00CF6BDD"/>
    <w:rsid w:val="00CF6DBB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926"/>
    <w:rsid w:val="00D00DD3"/>
    <w:rsid w:val="00D00DDD"/>
    <w:rsid w:val="00D016A3"/>
    <w:rsid w:val="00D019A4"/>
    <w:rsid w:val="00D01C68"/>
    <w:rsid w:val="00D02091"/>
    <w:rsid w:val="00D020B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49A"/>
    <w:rsid w:val="00D0654F"/>
    <w:rsid w:val="00D06A51"/>
    <w:rsid w:val="00D06EE0"/>
    <w:rsid w:val="00D07330"/>
    <w:rsid w:val="00D0785F"/>
    <w:rsid w:val="00D07A95"/>
    <w:rsid w:val="00D07BC4"/>
    <w:rsid w:val="00D07DEB"/>
    <w:rsid w:val="00D10BC5"/>
    <w:rsid w:val="00D11924"/>
    <w:rsid w:val="00D11938"/>
    <w:rsid w:val="00D11DF6"/>
    <w:rsid w:val="00D11E63"/>
    <w:rsid w:val="00D11F78"/>
    <w:rsid w:val="00D123F3"/>
    <w:rsid w:val="00D129FC"/>
    <w:rsid w:val="00D13A20"/>
    <w:rsid w:val="00D1425E"/>
    <w:rsid w:val="00D1517A"/>
    <w:rsid w:val="00D151EF"/>
    <w:rsid w:val="00D154EF"/>
    <w:rsid w:val="00D15A33"/>
    <w:rsid w:val="00D16298"/>
    <w:rsid w:val="00D169C6"/>
    <w:rsid w:val="00D16E38"/>
    <w:rsid w:val="00D16FBF"/>
    <w:rsid w:val="00D170A0"/>
    <w:rsid w:val="00D177AC"/>
    <w:rsid w:val="00D17841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417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7A2"/>
    <w:rsid w:val="00D338A9"/>
    <w:rsid w:val="00D33E06"/>
    <w:rsid w:val="00D340E2"/>
    <w:rsid w:val="00D34288"/>
    <w:rsid w:val="00D349FD"/>
    <w:rsid w:val="00D34C1F"/>
    <w:rsid w:val="00D34EE5"/>
    <w:rsid w:val="00D34F42"/>
    <w:rsid w:val="00D34F8F"/>
    <w:rsid w:val="00D350BD"/>
    <w:rsid w:val="00D355EE"/>
    <w:rsid w:val="00D3570D"/>
    <w:rsid w:val="00D36106"/>
    <w:rsid w:val="00D36D4B"/>
    <w:rsid w:val="00D36DB9"/>
    <w:rsid w:val="00D3729F"/>
    <w:rsid w:val="00D372BF"/>
    <w:rsid w:val="00D37760"/>
    <w:rsid w:val="00D37C87"/>
    <w:rsid w:val="00D40358"/>
    <w:rsid w:val="00D403BF"/>
    <w:rsid w:val="00D404E6"/>
    <w:rsid w:val="00D40903"/>
    <w:rsid w:val="00D40DCF"/>
    <w:rsid w:val="00D40FEF"/>
    <w:rsid w:val="00D4127C"/>
    <w:rsid w:val="00D416DA"/>
    <w:rsid w:val="00D41C4E"/>
    <w:rsid w:val="00D41FEA"/>
    <w:rsid w:val="00D420BB"/>
    <w:rsid w:val="00D42B41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E9E"/>
    <w:rsid w:val="00D50474"/>
    <w:rsid w:val="00D5069E"/>
    <w:rsid w:val="00D5086E"/>
    <w:rsid w:val="00D51870"/>
    <w:rsid w:val="00D518DF"/>
    <w:rsid w:val="00D51F58"/>
    <w:rsid w:val="00D5207E"/>
    <w:rsid w:val="00D5210A"/>
    <w:rsid w:val="00D52A28"/>
    <w:rsid w:val="00D52BC3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934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70306"/>
    <w:rsid w:val="00D71118"/>
    <w:rsid w:val="00D71520"/>
    <w:rsid w:val="00D718B1"/>
    <w:rsid w:val="00D71C3E"/>
    <w:rsid w:val="00D71E2C"/>
    <w:rsid w:val="00D71FAE"/>
    <w:rsid w:val="00D72976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EF2"/>
    <w:rsid w:val="00D83079"/>
    <w:rsid w:val="00D83123"/>
    <w:rsid w:val="00D83268"/>
    <w:rsid w:val="00D837C1"/>
    <w:rsid w:val="00D83A49"/>
    <w:rsid w:val="00D8428C"/>
    <w:rsid w:val="00D8509C"/>
    <w:rsid w:val="00D855EC"/>
    <w:rsid w:val="00D857EB"/>
    <w:rsid w:val="00D85850"/>
    <w:rsid w:val="00D858B0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CF2"/>
    <w:rsid w:val="00D9101C"/>
    <w:rsid w:val="00D91090"/>
    <w:rsid w:val="00D911FC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589"/>
    <w:rsid w:val="00DA4295"/>
    <w:rsid w:val="00DA47E3"/>
    <w:rsid w:val="00DA496C"/>
    <w:rsid w:val="00DA4DAD"/>
    <w:rsid w:val="00DA505F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D4C"/>
    <w:rsid w:val="00DB1DC2"/>
    <w:rsid w:val="00DB1E28"/>
    <w:rsid w:val="00DB204E"/>
    <w:rsid w:val="00DB25ED"/>
    <w:rsid w:val="00DB2933"/>
    <w:rsid w:val="00DB2D3A"/>
    <w:rsid w:val="00DB37F0"/>
    <w:rsid w:val="00DB3F4F"/>
    <w:rsid w:val="00DB4102"/>
    <w:rsid w:val="00DB4840"/>
    <w:rsid w:val="00DB49D0"/>
    <w:rsid w:val="00DB55B9"/>
    <w:rsid w:val="00DB57F7"/>
    <w:rsid w:val="00DB5D71"/>
    <w:rsid w:val="00DB5F0C"/>
    <w:rsid w:val="00DB6CBE"/>
    <w:rsid w:val="00DB77D2"/>
    <w:rsid w:val="00DB79A6"/>
    <w:rsid w:val="00DB7D7D"/>
    <w:rsid w:val="00DB7FF4"/>
    <w:rsid w:val="00DC0203"/>
    <w:rsid w:val="00DC0301"/>
    <w:rsid w:val="00DC0632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5730"/>
    <w:rsid w:val="00DC5BE5"/>
    <w:rsid w:val="00DC67F6"/>
    <w:rsid w:val="00DC6F79"/>
    <w:rsid w:val="00DC7D71"/>
    <w:rsid w:val="00DC7E9E"/>
    <w:rsid w:val="00DD0571"/>
    <w:rsid w:val="00DD09EE"/>
    <w:rsid w:val="00DD0D3F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2A2"/>
    <w:rsid w:val="00DD5424"/>
    <w:rsid w:val="00DD6434"/>
    <w:rsid w:val="00DD6490"/>
    <w:rsid w:val="00DD6A8A"/>
    <w:rsid w:val="00DD7614"/>
    <w:rsid w:val="00DD77A7"/>
    <w:rsid w:val="00DD7EB7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3041"/>
    <w:rsid w:val="00E0342E"/>
    <w:rsid w:val="00E03617"/>
    <w:rsid w:val="00E03CE0"/>
    <w:rsid w:val="00E04213"/>
    <w:rsid w:val="00E04433"/>
    <w:rsid w:val="00E04445"/>
    <w:rsid w:val="00E04771"/>
    <w:rsid w:val="00E04856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6F6"/>
    <w:rsid w:val="00E10B73"/>
    <w:rsid w:val="00E10BE0"/>
    <w:rsid w:val="00E10D32"/>
    <w:rsid w:val="00E11284"/>
    <w:rsid w:val="00E11A02"/>
    <w:rsid w:val="00E11ECB"/>
    <w:rsid w:val="00E12AE0"/>
    <w:rsid w:val="00E131AF"/>
    <w:rsid w:val="00E1340A"/>
    <w:rsid w:val="00E13501"/>
    <w:rsid w:val="00E1351C"/>
    <w:rsid w:val="00E13B32"/>
    <w:rsid w:val="00E1405B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6C29"/>
    <w:rsid w:val="00E17523"/>
    <w:rsid w:val="00E1755F"/>
    <w:rsid w:val="00E17790"/>
    <w:rsid w:val="00E17A1E"/>
    <w:rsid w:val="00E20036"/>
    <w:rsid w:val="00E202D0"/>
    <w:rsid w:val="00E2059E"/>
    <w:rsid w:val="00E20BC7"/>
    <w:rsid w:val="00E21356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74A"/>
    <w:rsid w:val="00E2392B"/>
    <w:rsid w:val="00E23D21"/>
    <w:rsid w:val="00E24117"/>
    <w:rsid w:val="00E244E4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266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6A5"/>
    <w:rsid w:val="00E3081D"/>
    <w:rsid w:val="00E30A8B"/>
    <w:rsid w:val="00E30EF2"/>
    <w:rsid w:val="00E30FB8"/>
    <w:rsid w:val="00E31345"/>
    <w:rsid w:val="00E31825"/>
    <w:rsid w:val="00E31A3E"/>
    <w:rsid w:val="00E3287F"/>
    <w:rsid w:val="00E328AA"/>
    <w:rsid w:val="00E32BC4"/>
    <w:rsid w:val="00E32D7A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8A3"/>
    <w:rsid w:val="00E34C0A"/>
    <w:rsid w:val="00E34E5E"/>
    <w:rsid w:val="00E35CE1"/>
    <w:rsid w:val="00E35E21"/>
    <w:rsid w:val="00E36292"/>
    <w:rsid w:val="00E364A7"/>
    <w:rsid w:val="00E369C8"/>
    <w:rsid w:val="00E36BE9"/>
    <w:rsid w:val="00E36EAF"/>
    <w:rsid w:val="00E370BB"/>
    <w:rsid w:val="00E3717F"/>
    <w:rsid w:val="00E37A21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56C"/>
    <w:rsid w:val="00E4265F"/>
    <w:rsid w:val="00E42B17"/>
    <w:rsid w:val="00E43072"/>
    <w:rsid w:val="00E430A5"/>
    <w:rsid w:val="00E433E7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38C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C02"/>
    <w:rsid w:val="00E50F53"/>
    <w:rsid w:val="00E519E7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32D7"/>
    <w:rsid w:val="00E53948"/>
    <w:rsid w:val="00E539A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D49"/>
    <w:rsid w:val="00E560CA"/>
    <w:rsid w:val="00E56143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12C7"/>
    <w:rsid w:val="00E618F7"/>
    <w:rsid w:val="00E61D8A"/>
    <w:rsid w:val="00E624B2"/>
    <w:rsid w:val="00E62755"/>
    <w:rsid w:val="00E6287E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5016"/>
    <w:rsid w:val="00E751EF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D8"/>
    <w:rsid w:val="00E9029D"/>
    <w:rsid w:val="00E90781"/>
    <w:rsid w:val="00E90916"/>
    <w:rsid w:val="00E90C33"/>
    <w:rsid w:val="00E90F50"/>
    <w:rsid w:val="00E911F1"/>
    <w:rsid w:val="00E91680"/>
    <w:rsid w:val="00E91E5E"/>
    <w:rsid w:val="00E920FC"/>
    <w:rsid w:val="00E92D23"/>
    <w:rsid w:val="00E92EFA"/>
    <w:rsid w:val="00E93290"/>
    <w:rsid w:val="00E93C30"/>
    <w:rsid w:val="00E93E2E"/>
    <w:rsid w:val="00E94707"/>
    <w:rsid w:val="00E94B12"/>
    <w:rsid w:val="00E95191"/>
    <w:rsid w:val="00E953C0"/>
    <w:rsid w:val="00E95490"/>
    <w:rsid w:val="00E95905"/>
    <w:rsid w:val="00E95A2E"/>
    <w:rsid w:val="00E95E45"/>
    <w:rsid w:val="00E961D6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B01CF"/>
    <w:rsid w:val="00EB08F3"/>
    <w:rsid w:val="00EB1497"/>
    <w:rsid w:val="00EB15E8"/>
    <w:rsid w:val="00EB18C7"/>
    <w:rsid w:val="00EB1C24"/>
    <w:rsid w:val="00EB1C5C"/>
    <w:rsid w:val="00EB287B"/>
    <w:rsid w:val="00EB29DB"/>
    <w:rsid w:val="00EB2A90"/>
    <w:rsid w:val="00EB2F73"/>
    <w:rsid w:val="00EB3306"/>
    <w:rsid w:val="00EB3309"/>
    <w:rsid w:val="00EB33A8"/>
    <w:rsid w:val="00EB35DA"/>
    <w:rsid w:val="00EB35E0"/>
    <w:rsid w:val="00EB38BE"/>
    <w:rsid w:val="00EB417C"/>
    <w:rsid w:val="00EB47A0"/>
    <w:rsid w:val="00EB4882"/>
    <w:rsid w:val="00EB4AD9"/>
    <w:rsid w:val="00EB4F19"/>
    <w:rsid w:val="00EB5423"/>
    <w:rsid w:val="00EB55D8"/>
    <w:rsid w:val="00EB5C6D"/>
    <w:rsid w:val="00EB5D9C"/>
    <w:rsid w:val="00EB5E84"/>
    <w:rsid w:val="00EB675E"/>
    <w:rsid w:val="00EB6B9B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F27"/>
    <w:rsid w:val="00EC1F2F"/>
    <w:rsid w:val="00EC2A53"/>
    <w:rsid w:val="00EC2C5A"/>
    <w:rsid w:val="00EC2D22"/>
    <w:rsid w:val="00EC3036"/>
    <w:rsid w:val="00EC3F5D"/>
    <w:rsid w:val="00EC41D8"/>
    <w:rsid w:val="00EC5571"/>
    <w:rsid w:val="00EC55F8"/>
    <w:rsid w:val="00EC59E9"/>
    <w:rsid w:val="00EC5CB8"/>
    <w:rsid w:val="00EC63B0"/>
    <w:rsid w:val="00EC67A0"/>
    <w:rsid w:val="00EC688F"/>
    <w:rsid w:val="00EC69CF"/>
    <w:rsid w:val="00EC719D"/>
    <w:rsid w:val="00EC73BC"/>
    <w:rsid w:val="00EC74EA"/>
    <w:rsid w:val="00EC771C"/>
    <w:rsid w:val="00EC776E"/>
    <w:rsid w:val="00ED017F"/>
    <w:rsid w:val="00ED01DA"/>
    <w:rsid w:val="00ED08A1"/>
    <w:rsid w:val="00ED1501"/>
    <w:rsid w:val="00ED159C"/>
    <w:rsid w:val="00ED1D9A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8E0"/>
    <w:rsid w:val="00ED6FE8"/>
    <w:rsid w:val="00ED7601"/>
    <w:rsid w:val="00ED76A9"/>
    <w:rsid w:val="00ED771A"/>
    <w:rsid w:val="00ED7796"/>
    <w:rsid w:val="00EE0116"/>
    <w:rsid w:val="00EE0633"/>
    <w:rsid w:val="00EE06A0"/>
    <w:rsid w:val="00EE0DC6"/>
    <w:rsid w:val="00EE0E86"/>
    <w:rsid w:val="00EE16E8"/>
    <w:rsid w:val="00EE1A10"/>
    <w:rsid w:val="00EE1E70"/>
    <w:rsid w:val="00EE1F3F"/>
    <w:rsid w:val="00EE2650"/>
    <w:rsid w:val="00EE28EF"/>
    <w:rsid w:val="00EE3286"/>
    <w:rsid w:val="00EE36F5"/>
    <w:rsid w:val="00EE37FE"/>
    <w:rsid w:val="00EE39BC"/>
    <w:rsid w:val="00EE3A82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8F2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3B0A"/>
    <w:rsid w:val="00F03CCB"/>
    <w:rsid w:val="00F03E73"/>
    <w:rsid w:val="00F042C6"/>
    <w:rsid w:val="00F04535"/>
    <w:rsid w:val="00F0455F"/>
    <w:rsid w:val="00F04EE9"/>
    <w:rsid w:val="00F051FB"/>
    <w:rsid w:val="00F054A1"/>
    <w:rsid w:val="00F0557F"/>
    <w:rsid w:val="00F05EB4"/>
    <w:rsid w:val="00F06567"/>
    <w:rsid w:val="00F06F8B"/>
    <w:rsid w:val="00F0711D"/>
    <w:rsid w:val="00F075CA"/>
    <w:rsid w:val="00F0776C"/>
    <w:rsid w:val="00F1033F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75"/>
    <w:rsid w:val="00F137F5"/>
    <w:rsid w:val="00F13BCF"/>
    <w:rsid w:val="00F13D90"/>
    <w:rsid w:val="00F140A6"/>
    <w:rsid w:val="00F142DD"/>
    <w:rsid w:val="00F144D7"/>
    <w:rsid w:val="00F149C5"/>
    <w:rsid w:val="00F14C09"/>
    <w:rsid w:val="00F15201"/>
    <w:rsid w:val="00F1533C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F2F"/>
    <w:rsid w:val="00F20196"/>
    <w:rsid w:val="00F20498"/>
    <w:rsid w:val="00F20513"/>
    <w:rsid w:val="00F20697"/>
    <w:rsid w:val="00F207E4"/>
    <w:rsid w:val="00F20AA5"/>
    <w:rsid w:val="00F21523"/>
    <w:rsid w:val="00F219AE"/>
    <w:rsid w:val="00F22174"/>
    <w:rsid w:val="00F22201"/>
    <w:rsid w:val="00F229ED"/>
    <w:rsid w:val="00F22B12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60AA"/>
    <w:rsid w:val="00F263C7"/>
    <w:rsid w:val="00F26423"/>
    <w:rsid w:val="00F2642D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10B7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5B3"/>
    <w:rsid w:val="00F36140"/>
    <w:rsid w:val="00F361FB"/>
    <w:rsid w:val="00F36274"/>
    <w:rsid w:val="00F36BA5"/>
    <w:rsid w:val="00F37142"/>
    <w:rsid w:val="00F3723F"/>
    <w:rsid w:val="00F3778C"/>
    <w:rsid w:val="00F378F5"/>
    <w:rsid w:val="00F37BE4"/>
    <w:rsid w:val="00F4008B"/>
    <w:rsid w:val="00F4053F"/>
    <w:rsid w:val="00F40831"/>
    <w:rsid w:val="00F413F6"/>
    <w:rsid w:val="00F4197E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92D"/>
    <w:rsid w:val="00F50940"/>
    <w:rsid w:val="00F50BA4"/>
    <w:rsid w:val="00F50D46"/>
    <w:rsid w:val="00F51088"/>
    <w:rsid w:val="00F51BFA"/>
    <w:rsid w:val="00F51D53"/>
    <w:rsid w:val="00F51FE1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601"/>
    <w:rsid w:val="00F546C3"/>
    <w:rsid w:val="00F54A3D"/>
    <w:rsid w:val="00F54F64"/>
    <w:rsid w:val="00F54FE5"/>
    <w:rsid w:val="00F5582D"/>
    <w:rsid w:val="00F558AF"/>
    <w:rsid w:val="00F561E8"/>
    <w:rsid w:val="00F563BB"/>
    <w:rsid w:val="00F56F1E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B14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F"/>
    <w:rsid w:val="00F672DF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09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C5A"/>
    <w:rsid w:val="00F87095"/>
    <w:rsid w:val="00F874CF"/>
    <w:rsid w:val="00F8755D"/>
    <w:rsid w:val="00F87581"/>
    <w:rsid w:val="00F875A2"/>
    <w:rsid w:val="00F87865"/>
    <w:rsid w:val="00F87978"/>
    <w:rsid w:val="00F87DDD"/>
    <w:rsid w:val="00F87FA3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599"/>
    <w:rsid w:val="00F945A9"/>
    <w:rsid w:val="00F94606"/>
    <w:rsid w:val="00F94764"/>
    <w:rsid w:val="00F9491E"/>
    <w:rsid w:val="00F94D4B"/>
    <w:rsid w:val="00F94DA2"/>
    <w:rsid w:val="00F95000"/>
    <w:rsid w:val="00F9580B"/>
    <w:rsid w:val="00F95AF0"/>
    <w:rsid w:val="00F9610D"/>
    <w:rsid w:val="00F964D9"/>
    <w:rsid w:val="00F9657B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70"/>
    <w:rsid w:val="00FA416B"/>
    <w:rsid w:val="00FA41B1"/>
    <w:rsid w:val="00FA41D3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C90"/>
    <w:rsid w:val="00FB5199"/>
    <w:rsid w:val="00FB5683"/>
    <w:rsid w:val="00FB56B7"/>
    <w:rsid w:val="00FB5D63"/>
    <w:rsid w:val="00FB6207"/>
    <w:rsid w:val="00FB62F3"/>
    <w:rsid w:val="00FB63B6"/>
    <w:rsid w:val="00FB658C"/>
    <w:rsid w:val="00FB6AFC"/>
    <w:rsid w:val="00FB6CFC"/>
    <w:rsid w:val="00FB6D00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107C"/>
    <w:rsid w:val="00FD11EE"/>
    <w:rsid w:val="00FD172A"/>
    <w:rsid w:val="00FD1975"/>
    <w:rsid w:val="00FD1AA4"/>
    <w:rsid w:val="00FD1AE9"/>
    <w:rsid w:val="00FD1D12"/>
    <w:rsid w:val="00FD21DF"/>
    <w:rsid w:val="00FD2513"/>
    <w:rsid w:val="00FD2852"/>
    <w:rsid w:val="00FD2D22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44A"/>
    <w:rsid w:val="00FE2540"/>
    <w:rsid w:val="00FE25A3"/>
    <w:rsid w:val="00FE25CF"/>
    <w:rsid w:val="00FE3292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60FB"/>
    <w:rsid w:val="00FE648A"/>
    <w:rsid w:val="00FE67A8"/>
    <w:rsid w:val="00FE6971"/>
    <w:rsid w:val="00FE6B3C"/>
    <w:rsid w:val="00FE6EDA"/>
    <w:rsid w:val="00FE78B9"/>
    <w:rsid w:val="00FE79E4"/>
    <w:rsid w:val="00FF04B7"/>
    <w:rsid w:val="00FF0B66"/>
    <w:rsid w:val="00FF13E8"/>
    <w:rsid w:val="00FF1CED"/>
    <w:rsid w:val="00FF2346"/>
    <w:rsid w:val="00FF2C17"/>
    <w:rsid w:val="00FF32C1"/>
    <w:rsid w:val="00FF3556"/>
    <w:rsid w:val="00FF4201"/>
    <w:rsid w:val="00FF43C3"/>
    <w:rsid w:val="00FF47DB"/>
    <w:rsid w:val="00FF4BB0"/>
    <w:rsid w:val="00FF5079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1BF051D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2B3A361-7F3D-437D-810C-3E037B9A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4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1">
    <w:name w:val="heading 1"/>
    <w:next w:val="21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1">
    <w:name w:val="heading 2"/>
    <w:next w:val="a4"/>
    <w:link w:val="210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0">
    <w:name w:val="heading 3"/>
    <w:basedOn w:val="21"/>
    <w:next w:val="a4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4"/>
    <w:qFormat/>
    <w:pPr>
      <w:outlineLvl w:val="3"/>
    </w:pPr>
    <w:rPr>
      <w:sz w:val="24"/>
    </w:rPr>
  </w:style>
  <w:style w:type="paragraph" w:styleId="5">
    <w:name w:val="heading 5"/>
    <w:basedOn w:val="40"/>
    <w:next w:val="a4"/>
    <w:qFormat/>
    <w:pPr>
      <w:numPr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pPr>
      <w:numPr>
        <w:numId w:val="2"/>
      </w:numPr>
      <w:ind w:left="1985" w:hanging="1985"/>
      <w:outlineLvl w:val="5"/>
    </w:pPr>
  </w:style>
  <w:style w:type="paragraph" w:styleId="7">
    <w:name w:val="heading 7"/>
    <w:basedOn w:val="H6"/>
    <w:next w:val="a4"/>
    <w:qFormat/>
    <w:pPr>
      <w:numPr>
        <w:numId w:val="0"/>
      </w:numPr>
      <w:tabs>
        <w:tab w:val="left" w:pos="1499"/>
      </w:tabs>
      <w:outlineLvl w:val="6"/>
    </w:pPr>
  </w:style>
  <w:style w:type="paragraph" w:styleId="8">
    <w:name w:val="heading 8"/>
    <w:basedOn w:val="1"/>
    <w:next w:val="a4"/>
    <w:qFormat/>
    <w:pPr>
      <w:outlineLvl w:val="7"/>
    </w:pPr>
  </w:style>
  <w:style w:type="paragraph" w:styleId="9">
    <w:name w:val="heading 9"/>
    <w:basedOn w:val="8"/>
    <w:next w:val="a4"/>
    <w:qFormat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qFormat/>
    <w:pPr>
      <w:ind w:left="1985" w:hanging="1985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8"/>
    <w:qFormat/>
    <w:pPr>
      <w:ind w:left="851"/>
    </w:pPr>
  </w:style>
  <w:style w:type="paragraph" w:styleId="a8">
    <w:name w:val="List"/>
    <w:basedOn w:val="a4"/>
    <w:qFormat/>
    <w:pPr>
      <w:ind w:left="568" w:hanging="284"/>
    </w:pPr>
  </w:style>
  <w:style w:type="paragraph" w:styleId="TOC7">
    <w:name w:val="toc 7"/>
    <w:basedOn w:val="TOC6"/>
    <w:next w:val="a4"/>
    <w:qFormat/>
    <w:pPr>
      <w:ind w:left="2268" w:hanging="2268"/>
    </w:pPr>
  </w:style>
  <w:style w:type="paragraph" w:styleId="TOC6">
    <w:name w:val="toc 6"/>
    <w:basedOn w:val="TOC5"/>
    <w:next w:val="a4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2">
    <w:name w:val="List Number 2"/>
    <w:basedOn w:val="a1"/>
    <w:qFormat/>
    <w:pPr>
      <w:numPr>
        <w:numId w:val="3"/>
      </w:numPr>
      <w:ind w:left="851" w:hanging="284"/>
    </w:pPr>
  </w:style>
  <w:style w:type="paragraph" w:styleId="a1">
    <w:name w:val="List Number"/>
    <w:basedOn w:val="a8"/>
    <w:qFormat/>
    <w:pPr>
      <w:numPr>
        <w:numId w:val="4"/>
      </w:numPr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0"/>
    <w:qFormat/>
    <w:pPr>
      <w:ind w:left="1135"/>
    </w:pPr>
  </w:style>
  <w:style w:type="paragraph" w:styleId="20">
    <w:name w:val="List Bullet 2"/>
    <w:basedOn w:val="a2"/>
    <w:qFormat/>
    <w:pPr>
      <w:numPr>
        <w:numId w:val="5"/>
      </w:numPr>
      <w:ind w:left="851" w:hanging="284"/>
    </w:pPr>
  </w:style>
  <w:style w:type="paragraph" w:styleId="a2">
    <w:name w:val="List Bullet"/>
    <w:basedOn w:val="a8"/>
    <w:qFormat/>
    <w:pPr>
      <w:numPr>
        <w:numId w:val="6"/>
      </w:numPr>
    </w:pPr>
  </w:style>
  <w:style w:type="paragraph" w:styleId="a9">
    <w:name w:val="caption"/>
    <w:basedOn w:val="a4"/>
    <w:next w:val="a4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Document Map"/>
    <w:basedOn w:val="a4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4"/>
    <w:link w:val="10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4">
    <w:name w:val="Body Text 3"/>
    <w:basedOn w:val="a4"/>
    <w:qFormat/>
    <w:pPr>
      <w:keepNext/>
      <w:keepLines/>
    </w:pPr>
    <w:rPr>
      <w:rFonts w:eastAsia="Osaka"/>
      <w:color w:val="000000"/>
    </w:rPr>
  </w:style>
  <w:style w:type="paragraph" w:styleId="ac">
    <w:name w:val="Body Text"/>
    <w:basedOn w:val="a4"/>
    <w:qFormat/>
  </w:style>
  <w:style w:type="paragraph" w:styleId="ad">
    <w:name w:val="Body Text Indent"/>
    <w:basedOn w:val="a4"/>
    <w:qFormat/>
    <w:pPr>
      <w:widowControl w:val="0"/>
      <w:ind w:left="210"/>
      <w:jc w:val="both"/>
    </w:pPr>
    <w:rPr>
      <w:kern w:val="2"/>
      <w:sz w:val="21"/>
    </w:rPr>
  </w:style>
  <w:style w:type="paragraph" w:styleId="3">
    <w:name w:val="List Number 3"/>
    <w:basedOn w:val="a4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ae">
    <w:name w:val="Plain Text"/>
    <w:basedOn w:val="a4"/>
    <w:qFormat/>
    <w:rPr>
      <w:rFonts w:ascii="Courier New" w:hAnsi="Courier New" w:cs="Courier New"/>
      <w:lang w:val="nb-NO"/>
    </w:rPr>
  </w:style>
  <w:style w:type="paragraph" w:styleId="50">
    <w:name w:val="List Bullet 5"/>
    <w:basedOn w:val="41"/>
    <w:qFormat/>
    <w:pPr>
      <w:ind w:left="1702"/>
    </w:pPr>
  </w:style>
  <w:style w:type="paragraph" w:styleId="4">
    <w:name w:val="List Number 4"/>
    <w:basedOn w:val="a4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">
    <w:name w:val="Date"/>
    <w:basedOn w:val="a4"/>
    <w:next w:val="a4"/>
    <w:qFormat/>
  </w:style>
  <w:style w:type="paragraph" w:styleId="23">
    <w:name w:val="Body Text Indent 2"/>
    <w:basedOn w:val="a4"/>
    <w:qFormat/>
    <w:pPr>
      <w:ind w:left="400" w:hanging="200"/>
    </w:pPr>
    <w:rPr>
      <w:rFonts w:eastAsia="MS Mincho"/>
    </w:rPr>
  </w:style>
  <w:style w:type="paragraph" w:styleId="af0">
    <w:name w:val="endnote text"/>
    <w:basedOn w:val="a4"/>
    <w:qFormat/>
    <w:pPr>
      <w:overflowPunct/>
      <w:autoSpaceDE/>
      <w:snapToGrid w:val="0"/>
      <w:textAlignment w:val="auto"/>
    </w:pPr>
  </w:style>
  <w:style w:type="paragraph" w:styleId="af1">
    <w:name w:val="Balloon Text"/>
    <w:basedOn w:val="a4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qFormat/>
    <w:pPr>
      <w:jc w:val="center"/>
    </w:pPr>
    <w:rPr>
      <w:i/>
    </w:rPr>
  </w:style>
  <w:style w:type="paragraph" w:styleId="af3">
    <w:name w:val="heade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af4">
    <w:name w:val="index heading"/>
    <w:basedOn w:val="a4"/>
    <w:next w:val="a4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51">
    <w:name w:val="List Number 5"/>
    <w:basedOn w:val="a4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5">
    <w:name w:val="footnote text"/>
    <w:basedOn w:val="a4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35">
    <w:name w:val="Body Text Indent 3"/>
    <w:basedOn w:val="a4"/>
    <w:qFormat/>
    <w:pPr>
      <w:ind w:left="1080"/>
    </w:pPr>
  </w:style>
  <w:style w:type="paragraph" w:styleId="af6">
    <w:name w:val="table of figures"/>
    <w:basedOn w:val="a4"/>
    <w:next w:val="a4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24">
    <w:name w:val="Body Text 2"/>
    <w:basedOn w:val="a4"/>
    <w:qFormat/>
    <w:rPr>
      <w:i/>
    </w:rPr>
  </w:style>
  <w:style w:type="paragraph" w:styleId="af7">
    <w:name w:val="Normal (Web)"/>
    <w:basedOn w:val="a4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11">
    <w:name w:val="index 1"/>
    <w:basedOn w:val="a4"/>
    <w:qFormat/>
    <w:pPr>
      <w:keepLines/>
    </w:pPr>
  </w:style>
  <w:style w:type="paragraph" w:styleId="25">
    <w:name w:val="index 2"/>
    <w:basedOn w:val="11"/>
    <w:qFormat/>
    <w:pPr>
      <w:ind w:left="284"/>
    </w:pPr>
  </w:style>
  <w:style w:type="paragraph" w:styleId="af8">
    <w:name w:val="annotation subject"/>
    <w:basedOn w:val="ab"/>
    <w:next w:val="ab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af9">
    <w:name w:val="Table Grid"/>
    <w:basedOn w:val="a6"/>
    <w:uiPriority w:val="39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Pr>
      <w:b/>
      <w:bCs/>
    </w:rPr>
  </w:style>
  <w:style w:type="character" w:styleId="afb">
    <w:name w:val="page number"/>
    <w:basedOn w:val="a5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basedOn w:val="a5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宋体"/>
      <w:i/>
      <w:lang w:eastAsia="zh-CN"/>
    </w:rPr>
  </w:style>
  <w:style w:type="character" w:customStyle="1" w:styleId="WW8Num7z1">
    <w:name w:val="WW8Num7z1"/>
    <w:qFormat/>
    <w:rPr>
      <w:rFonts w:eastAsia="宋体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宋体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2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6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6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3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ff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ff0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1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qFormat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宋体" w:hAnsi="Arial" w:cs="Arial"/>
      <w:lang w:val="en-GB" w:bidi="ar-SA"/>
    </w:rPr>
  </w:style>
  <w:style w:type="character" w:customStyle="1" w:styleId="53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0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宋体" w:hAnsi="Arial" w:cs="Arial"/>
      <w:b/>
      <w:lang w:val="en-GB" w:bidi="ar-SA"/>
    </w:rPr>
  </w:style>
  <w:style w:type="character" w:customStyle="1" w:styleId="aff2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f3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ff4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ff5">
    <w:name w:val="批注框文本 字符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a5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7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ff6">
    <w:name w:val="尾注文本 字符"/>
    <w:qFormat/>
    <w:rPr>
      <w:rFonts w:eastAsia="宋体"/>
      <w:lang w:val="en-GB"/>
    </w:rPr>
  </w:style>
  <w:style w:type="character" w:customStyle="1" w:styleId="aff7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8">
    <w:name w:val="标题 字符"/>
    <w:qFormat/>
    <w:rPr>
      <w:rFonts w:ascii="Courier New" w:eastAsia="宋体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ff9">
    <w:name w:val="日期 字符"/>
    <w:qFormat/>
    <w:rPr>
      <w:rFonts w:eastAsia="宋体"/>
      <w:lang w:val="en-GB"/>
    </w:rPr>
  </w:style>
  <w:style w:type="character" w:customStyle="1" w:styleId="affa">
    <w:name w:val="题注 字符"/>
    <w:uiPriority w:val="99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a5"/>
    <w:qFormat/>
  </w:style>
  <w:style w:type="character" w:customStyle="1" w:styleId="B1Zchn">
    <w:name w:val="B1 Zchn"/>
    <w:qFormat/>
    <w:rPr>
      <w:lang w:val="zh-CN"/>
    </w:rPr>
  </w:style>
  <w:style w:type="character" w:customStyle="1" w:styleId="affb">
    <w:name w:val="批注主题 字符"/>
    <w:qFormat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ffc">
    <w:name w:val="列出段落 字符"/>
    <w:uiPriority w:val="34"/>
    <w:qFormat/>
    <w:rPr>
      <w:rFonts w:eastAsia="宋体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qFormat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等线"/>
      <w:b/>
      <w:bCs/>
      <w:lang w:val="en-GB"/>
    </w:rPr>
  </w:style>
  <w:style w:type="character" w:customStyle="1" w:styleId="bulletChar">
    <w:name w:val="bullet Char"/>
    <w:qFormat/>
    <w:rPr>
      <w:rFonts w:eastAsia="等线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affd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宋体"/>
      <w:lang w:val="en-GB"/>
    </w:rPr>
  </w:style>
  <w:style w:type="character" w:customStyle="1" w:styleId="B4Char">
    <w:name w:val="B4 Char"/>
    <w:qFormat/>
    <w:rPr>
      <w:rFonts w:eastAsia="宋体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宋体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宋体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fe">
    <w:name w:val="标题样式"/>
    <w:basedOn w:val="a4"/>
    <w:next w:val="a4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ff">
    <w:name w:val="索引"/>
    <w:basedOn w:val="a4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4"/>
    <w:next w:val="a4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1"/>
    <w:next w:val="a4"/>
    <w:qFormat/>
  </w:style>
  <w:style w:type="paragraph" w:customStyle="1" w:styleId="contribution">
    <w:name w:val="contribution"/>
    <w:basedOn w:val="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a4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a4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a4"/>
    <w:next w:val="a4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4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4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ff0">
    <w:name w:val="样式 页眉"/>
    <w:basedOn w:val="af3"/>
    <w:qFormat/>
    <w:rPr>
      <w:rFonts w:eastAsia="Arial"/>
      <w:bCs/>
      <w:sz w:val="22"/>
    </w:rPr>
  </w:style>
  <w:style w:type="paragraph" w:customStyle="1" w:styleId="a">
    <w:name w:val="表格题注"/>
    <w:next w:val="a4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a4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a8"/>
    <w:qFormat/>
  </w:style>
  <w:style w:type="paragraph" w:customStyle="1" w:styleId="EX">
    <w:name w:val="EX"/>
    <w:basedOn w:val="a4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4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a4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ableText">
    <w:name w:val="TableText"/>
    <w:basedOn w:val="ad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ff1">
    <w:name w:val="列出段落"/>
    <w:basedOn w:val="a4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2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a4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4"/>
    <w:qFormat/>
    <w:pPr>
      <w:ind w:left="851"/>
    </w:pPr>
    <w:rPr>
      <w:lang w:eastAsia="ja-JP"/>
    </w:rPr>
  </w:style>
  <w:style w:type="paragraph" w:customStyle="1" w:styleId="INDENT2">
    <w:name w:val="INDENT2"/>
    <w:basedOn w:val="a4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a4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4"/>
    <w:next w:val="a4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4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a4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a4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4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a4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4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4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4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3">
    <w:name w:val="吹き出し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4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5">
    <w:name w:val="吹き出し1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a4"/>
    <w:next w:val="a4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6">
    <w:name w:val="题注1"/>
    <w:basedOn w:val="a4"/>
    <w:next w:val="a4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4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4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4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4"/>
    <w:qFormat/>
    <w:rPr>
      <w:rFonts w:eastAsia="MS Mincho"/>
    </w:rPr>
  </w:style>
  <w:style w:type="paragraph" w:customStyle="1" w:styleId="Para1">
    <w:name w:val="Para1"/>
    <w:basedOn w:val="a4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4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4"/>
    <w:next w:val="24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7">
    <w:name w:val="图表目录1"/>
    <w:basedOn w:val="a4"/>
    <w:next w:val="a4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4"/>
    <w:next w:val="a4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4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4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4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4"/>
    <w:qFormat/>
    <w:p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4"/>
    <w:qFormat/>
    <w:pPr>
      <w:spacing w:before="120"/>
    </w:pPr>
    <w:rPr>
      <w:sz w:val="28"/>
    </w:rPr>
  </w:style>
  <w:style w:type="paragraph" w:customStyle="1" w:styleId="TitleText">
    <w:name w:val="Title Text"/>
    <w:basedOn w:val="a4"/>
    <w:next w:val="a4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4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1"/>
    <w:next w:val="a4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4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c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a4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4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宋体"/>
      <w:b/>
      <w:bCs/>
      <w:sz w:val="28"/>
      <w:lang w:val="en-US"/>
    </w:rPr>
  </w:style>
  <w:style w:type="paragraph" w:customStyle="1" w:styleId="B12">
    <w:name w:val="B1+"/>
    <w:basedOn w:val="a4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a4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a4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4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4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a4"/>
    <w:qFormat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ff1"/>
    <w:qFormat/>
    <w:pPr>
      <w:numPr>
        <w:numId w:val="17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customStyle="1" w:styleId="TOC10">
    <w:name w:val="TOC 标题1"/>
    <w:basedOn w:val="1"/>
    <w:next w:val="a4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4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4"/>
    <w:qFormat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4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4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4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4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4"/>
    <w:qFormat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4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c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4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afff4">
    <w:name w:val="列表段落 字符"/>
    <w:link w:val="a3"/>
    <w:uiPriority w:val="34"/>
    <w:qFormat/>
    <w:locked/>
    <w:rPr>
      <w:szCs w:val="24"/>
    </w:rPr>
  </w:style>
  <w:style w:type="paragraph" w:styleId="a3">
    <w:name w:val="List Paragraph"/>
    <w:basedOn w:val="a4"/>
    <w:link w:val="afff4"/>
    <w:uiPriority w:val="34"/>
    <w:qFormat/>
    <w:pPr>
      <w:numPr>
        <w:numId w:val="19"/>
      </w:num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a4"/>
    <w:qFormat/>
    <w:pPr>
      <w:widowControl w:val="0"/>
      <w:numPr>
        <w:numId w:val="20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a4"/>
    <w:qFormat/>
    <w:pPr>
      <w:numPr>
        <w:numId w:val="21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ff5">
    <w:name w:val="文稿抬头"/>
    <w:qFormat/>
    <w:rPr>
      <w:rFonts w:eastAsia="MS Mincho"/>
      <w:b/>
      <w:bCs/>
      <w:sz w:val="24"/>
    </w:rPr>
  </w:style>
  <w:style w:type="table" w:customStyle="1" w:styleId="18">
    <w:name w:val="网格型1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网格型7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a4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ac"/>
    <w:next w:val="a4"/>
    <w:link w:val="proposalChar0"/>
    <w:qFormat/>
    <w:pPr>
      <w:numPr>
        <w:numId w:val="22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3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30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a5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a6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网格型8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样式1"/>
    <w:basedOn w:val="30"/>
    <w:link w:val="1a"/>
    <w:qFormat/>
    <w:rPr>
      <w:rFonts w:ascii="Times New Roman" w:hAnsi="Times New Roman"/>
      <w:lang w:val="en-US"/>
    </w:rPr>
  </w:style>
  <w:style w:type="character" w:customStyle="1" w:styleId="210">
    <w:name w:val="标题 2 字符1"/>
    <w:basedOn w:val="a5"/>
    <w:link w:val="21"/>
    <w:qFormat/>
    <w:rPr>
      <w:rFonts w:ascii="Arial" w:eastAsia="Arial" w:hAnsi="Arial" w:cs="Arial"/>
      <w:sz w:val="32"/>
      <w:lang w:val="en-GB"/>
    </w:rPr>
  </w:style>
  <w:style w:type="character" w:customStyle="1" w:styleId="31">
    <w:name w:val="标题 3 字符1"/>
    <w:basedOn w:val="210"/>
    <w:link w:val="30"/>
    <w:qFormat/>
    <w:rPr>
      <w:rFonts w:ascii="Arial" w:eastAsia="Arial" w:hAnsi="Arial" w:cs="Arial"/>
      <w:sz w:val="28"/>
      <w:lang w:val="en-GB"/>
    </w:rPr>
  </w:style>
  <w:style w:type="character" w:customStyle="1" w:styleId="1a">
    <w:name w:val="样式1 字符"/>
    <w:basedOn w:val="31"/>
    <w:link w:val="19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修订2"/>
    <w:hidden/>
    <w:uiPriority w:val="99"/>
    <w:semiHidden/>
    <w:qFormat/>
    <w:rPr>
      <w:lang w:val="en-GB"/>
    </w:rPr>
  </w:style>
  <w:style w:type="character" w:customStyle="1" w:styleId="10">
    <w:name w:val="批注文字 字符1"/>
    <w:basedOn w:val="a5"/>
    <w:link w:val="ab"/>
    <w:uiPriority w:val="99"/>
    <w:qFormat/>
    <w:rPr>
      <w:rFonts w:ascii="–¾’©" w:eastAsia="–¾’©" w:hAnsi="–¾’©" w:cs="–¾’©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image" Target="media/image9.png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png"/><Relationship Id="rId27" Type="http://schemas.openxmlformats.org/officeDocument/2006/relationships/oleObject" Target="embeddings/oleObject7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RBI5PAMIO524-1616901215-32934</_dlc_DocId>
    <_dlc_DocIdUrl xmlns="71c5aaf6-e6ce-465b-b873-5148d2a4c105">
      <Url>https://nokia.sharepoint.com/sites/gxp/_layouts/15/DocIdRedir.aspx?ID=RBI5PAMIO524-1616901215-32934</Url>
      <Description>RBI5PAMIO524-1616901215-32934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255ECD-14C9-44E7-9D3F-E99BF9ED5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49</TotalTime>
  <Pages>7</Pages>
  <Words>1339</Words>
  <Characters>7635</Characters>
  <Application>Microsoft Office Word</Application>
  <DocSecurity>0</DocSecurity>
  <Lines>63</Lines>
  <Paragraphs>17</Paragraphs>
  <ScaleCrop>false</ScaleCrop>
  <Company>Tom</Company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vivo</cp:lastModifiedBy>
  <cp:revision>5</cp:revision>
  <cp:lastPrinted>1995-11-21T09:41:00Z</cp:lastPrinted>
  <dcterms:created xsi:type="dcterms:W3CDTF">2024-11-21T19:25:00Z</dcterms:created>
  <dcterms:modified xsi:type="dcterms:W3CDTF">2024-11-22T13:14:00Z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11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7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  <property fmtid="{D5CDD505-2E9C-101B-9397-08002B2CF9AE}" pid="24" name="ContentTypeId">
    <vt:lpwstr>0x01010055A05E76B664164F9F76E63E6D6BE6ED</vt:lpwstr>
  </property>
  <property fmtid="{D5CDD505-2E9C-101B-9397-08002B2CF9AE}" pid="25" name="KSOProductBuildVer">
    <vt:lpwstr>2052-12.1.0.15374</vt:lpwstr>
  </property>
  <property fmtid="{D5CDD505-2E9C-101B-9397-08002B2CF9AE}" pid="26" name="ICV">
    <vt:lpwstr>59C5105FD344476A84215D7DFC1B0C9A_12</vt:lpwstr>
  </property>
  <property fmtid="{D5CDD505-2E9C-101B-9397-08002B2CF9AE}" pid="27" name="CWM0554c4f08cdc11ef8000475300004753">
    <vt:lpwstr>CWMaELZ0LwOrLm6IFvwEi1Owkv+m+SHA25ZIPwWCIQAixJrRkL1y8WGr63Q3SonUw0okCHhwGSNbxPM5zYeFyr13w==</vt:lpwstr>
  </property>
  <property fmtid="{D5CDD505-2E9C-101B-9397-08002B2CF9AE}" pid="28" name="_dlc_DocIdItemGuid">
    <vt:lpwstr>0588716d-0d11-4efb-935f-1098d3a96d8a</vt:lpwstr>
  </property>
  <property fmtid="{D5CDD505-2E9C-101B-9397-08002B2CF9AE}" pid="29" name="MediaServiceImageTags">
    <vt:lpwstr/>
  </property>
</Properties>
</file>