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BFDC9" w14:textId="5B52FCE7" w:rsidR="00F779B5" w:rsidRPr="007A37AD" w:rsidRDefault="0061250E">
      <w:pPr>
        <w:pStyle w:val="CRCoverPage"/>
        <w:tabs>
          <w:tab w:val="right" w:pos="8364"/>
        </w:tabs>
        <w:spacing w:after="0"/>
        <w:ind w:right="375"/>
        <w:rPr>
          <w:b/>
          <w:i/>
          <w:sz w:val="28"/>
        </w:rPr>
      </w:pPr>
      <w:bookmarkStart w:id="0" w:name="_Hlk480812307"/>
      <w:r w:rsidRPr="007A37AD">
        <w:rPr>
          <w:b/>
          <w:sz w:val="24"/>
        </w:rPr>
        <w:t>3GPP TSG-SA3LI Meeting #</w:t>
      </w:r>
      <w:r w:rsidR="00447B04" w:rsidRPr="007A37AD">
        <w:rPr>
          <w:b/>
          <w:sz w:val="24"/>
        </w:rPr>
        <w:t>8</w:t>
      </w:r>
      <w:r w:rsidR="00752B37" w:rsidRPr="007A37AD">
        <w:rPr>
          <w:b/>
          <w:sz w:val="24"/>
        </w:rPr>
        <w:t>9</w:t>
      </w:r>
      <w:r w:rsidR="007805DE" w:rsidRPr="007A37AD">
        <w:rPr>
          <w:b/>
          <w:sz w:val="24"/>
        </w:rPr>
        <w:t>-LI</w:t>
      </w:r>
      <w:r w:rsidRPr="007A37AD">
        <w:rPr>
          <w:b/>
          <w:i/>
          <w:sz w:val="28"/>
        </w:rPr>
        <w:tab/>
        <w:t>S3i</w:t>
      </w:r>
      <w:r w:rsidR="0029759D" w:rsidRPr="007A37AD">
        <w:rPr>
          <w:b/>
          <w:i/>
          <w:sz w:val="28"/>
        </w:rPr>
        <w:t>2</w:t>
      </w:r>
      <w:r w:rsidR="004376A9" w:rsidRPr="007A37AD">
        <w:rPr>
          <w:b/>
          <w:i/>
          <w:sz w:val="28"/>
        </w:rPr>
        <w:t>3</w:t>
      </w:r>
      <w:r w:rsidR="0029759D" w:rsidRPr="007A37AD">
        <w:rPr>
          <w:b/>
          <w:i/>
          <w:sz w:val="28"/>
        </w:rPr>
        <w:t>0</w:t>
      </w:r>
      <w:r w:rsidR="00752B37" w:rsidRPr="007A37AD">
        <w:rPr>
          <w:b/>
          <w:i/>
          <w:sz w:val="28"/>
        </w:rPr>
        <w:t>2</w:t>
      </w:r>
      <w:r w:rsidR="0029759D" w:rsidRPr="007A37AD">
        <w:rPr>
          <w:b/>
          <w:i/>
          <w:sz w:val="28"/>
        </w:rPr>
        <w:t>02</w:t>
      </w:r>
    </w:p>
    <w:p w14:paraId="7B286CA0" w14:textId="5B3AB810" w:rsidR="0061250E" w:rsidRPr="00237AF2" w:rsidRDefault="00752B37">
      <w:pPr>
        <w:pStyle w:val="CRCoverPage"/>
        <w:rPr>
          <w:b/>
          <w:sz w:val="16"/>
          <w:szCs w:val="16"/>
        </w:rPr>
      </w:pPr>
      <w:r w:rsidRPr="00237AF2">
        <w:rPr>
          <w:b/>
          <w:sz w:val="24"/>
        </w:rPr>
        <w:t xml:space="preserve">Washington DC, USA </w:t>
      </w:r>
      <w:r w:rsidR="004376A9" w:rsidRPr="00237AF2">
        <w:rPr>
          <w:b/>
          <w:sz w:val="24"/>
        </w:rPr>
        <w:t>2</w:t>
      </w:r>
      <w:r w:rsidRPr="00237AF2">
        <w:rPr>
          <w:b/>
          <w:sz w:val="24"/>
        </w:rPr>
        <w:t>5</w:t>
      </w:r>
      <w:r w:rsidRPr="00237AF2">
        <w:rPr>
          <w:b/>
          <w:sz w:val="24"/>
          <w:vertAlign w:val="superscript"/>
        </w:rPr>
        <w:t>th</w:t>
      </w:r>
      <w:r w:rsidR="007805DE" w:rsidRPr="00237AF2">
        <w:rPr>
          <w:b/>
          <w:sz w:val="24"/>
        </w:rPr>
        <w:t xml:space="preserve"> </w:t>
      </w:r>
      <w:r w:rsidR="0061250E" w:rsidRPr="00237AF2">
        <w:rPr>
          <w:b/>
          <w:sz w:val="24"/>
        </w:rPr>
        <w:t xml:space="preserve">– </w:t>
      </w:r>
      <w:r w:rsidR="004376A9" w:rsidRPr="00237AF2">
        <w:rPr>
          <w:b/>
          <w:sz w:val="24"/>
        </w:rPr>
        <w:t>2</w:t>
      </w:r>
      <w:r w:rsidRPr="00237AF2">
        <w:rPr>
          <w:b/>
          <w:sz w:val="24"/>
        </w:rPr>
        <w:t>8</w:t>
      </w:r>
      <w:r w:rsidR="007805DE" w:rsidRPr="00237AF2">
        <w:rPr>
          <w:b/>
          <w:sz w:val="24"/>
          <w:vertAlign w:val="superscript"/>
        </w:rPr>
        <w:t>th</w:t>
      </w:r>
      <w:r w:rsidR="0061250E" w:rsidRPr="00237AF2">
        <w:rPr>
          <w:b/>
          <w:sz w:val="24"/>
        </w:rPr>
        <w:t xml:space="preserve"> </w:t>
      </w:r>
      <w:r w:rsidRPr="00237AF2">
        <w:rPr>
          <w:b/>
          <w:sz w:val="24"/>
        </w:rPr>
        <w:t>April</w:t>
      </w:r>
      <w:r w:rsidR="00C112FD" w:rsidRPr="00237AF2">
        <w:rPr>
          <w:b/>
          <w:sz w:val="24"/>
        </w:rPr>
        <w:t xml:space="preserve"> </w:t>
      </w:r>
      <w:r w:rsidR="00E073F7" w:rsidRPr="00237AF2">
        <w:rPr>
          <w:b/>
          <w:sz w:val="24"/>
        </w:rPr>
        <w:t>20</w:t>
      </w:r>
      <w:r w:rsidR="004F3023" w:rsidRPr="00237AF2">
        <w:rPr>
          <w:b/>
          <w:sz w:val="24"/>
        </w:rPr>
        <w:t>2</w:t>
      </w:r>
      <w:r w:rsidR="004376A9" w:rsidRPr="00237AF2">
        <w:rPr>
          <w:b/>
          <w:sz w:val="24"/>
        </w:rPr>
        <w:t>3</w:t>
      </w:r>
    </w:p>
    <w:bookmarkEnd w:id="0"/>
    <w:p w14:paraId="58DC331B" w14:textId="77777777" w:rsidR="0061250E" w:rsidRPr="00237AF2"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237AF2" w:rsidRDefault="0061250E">
      <w:pPr>
        <w:rPr>
          <w:rFonts w:ascii="Arial" w:hAnsi="Arial" w:cs="Arial"/>
          <w:b/>
        </w:rPr>
      </w:pPr>
    </w:p>
    <w:p w14:paraId="55AF6F87" w14:textId="77777777"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Source:</w:t>
      </w:r>
      <w:r w:rsidRPr="00237AF2">
        <w:rPr>
          <w:rFonts w:ascii="Arial" w:eastAsia="MS Mincho" w:hAnsi="Arial" w:cs="Arial"/>
          <w:b/>
        </w:rPr>
        <w:tab/>
        <w:t>Chairman of 3GPP TSG SA WG3 LI Sub WG</w:t>
      </w:r>
    </w:p>
    <w:p w14:paraId="46567286" w14:textId="7CDD105F" w:rsidR="0061250E" w:rsidRPr="007A37AD" w:rsidRDefault="0061250E">
      <w:pPr>
        <w:spacing w:before="120"/>
        <w:ind w:left="2127" w:hanging="2127"/>
        <w:rPr>
          <w:rFonts w:ascii="Arial" w:eastAsia="MS Mincho" w:hAnsi="Arial" w:cs="Arial"/>
          <w:b/>
        </w:rPr>
      </w:pPr>
      <w:r w:rsidRPr="007A37AD">
        <w:rPr>
          <w:rFonts w:ascii="Arial" w:eastAsia="MS Mincho" w:hAnsi="Arial" w:cs="Arial"/>
          <w:b/>
        </w:rPr>
        <w:t>Title:</w:t>
      </w:r>
      <w:r w:rsidRPr="007A37AD">
        <w:rPr>
          <w:rFonts w:ascii="Arial" w:eastAsia="MS Mincho" w:hAnsi="Arial" w:cs="Arial"/>
          <w:b/>
        </w:rPr>
        <w:tab/>
        <w:t>Agenda for SA3</w:t>
      </w:r>
      <w:r w:rsidR="00D76717" w:rsidRPr="007A37AD">
        <w:rPr>
          <w:rFonts w:ascii="Arial" w:eastAsia="MS Mincho" w:hAnsi="Arial" w:cs="Arial"/>
          <w:b/>
        </w:rPr>
        <w:t>#</w:t>
      </w:r>
      <w:r w:rsidR="00447B04" w:rsidRPr="007A37AD">
        <w:rPr>
          <w:rFonts w:ascii="Arial" w:eastAsia="MS Mincho" w:hAnsi="Arial" w:cs="Arial"/>
          <w:b/>
        </w:rPr>
        <w:t>8</w:t>
      </w:r>
      <w:r w:rsidR="00752B37" w:rsidRPr="007A37AD">
        <w:rPr>
          <w:rFonts w:ascii="Arial" w:eastAsia="MS Mincho" w:hAnsi="Arial" w:cs="Arial"/>
          <w:b/>
        </w:rPr>
        <w:t>9</w:t>
      </w:r>
      <w:r w:rsidR="00D76717" w:rsidRPr="007A37AD">
        <w:rPr>
          <w:rFonts w:ascii="Arial" w:eastAsia="MS Mincho" w:hAnsi="Arial" w:cs="Arial"/>
          <w:b/>
        </w:rPr>
        <w:t>-LI</w:t>
      </w:r>
    </w:p>
    <w:p w14:paraId="7D744868" w14:textId="77777777"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Document for:</w:t>
      </w:r>
      <w:r w:rsidRPr="00237AF2">
        <w:rPr>
          <w:rFonts w:ascii="Arial" w:eastAsia="MS Mincho" w:hAnsi="Arial" w:cs="Arial"/>
          <w:b/>
        </w:rPr>
        <w:tab/>
        <w:t>Approval</w:t>
      </w:r>
    </w:p>
    <w:p w14:paraId="710AB3CA" w14:textId="19D3F6A1" w:rsidR="0061250E" w:rsidRPr="00237AF2" w:rsidRDefault="0061250E">
      <w:pPr>
        <w:spacing w:before="120"/>
        <w:ind w:left="2127" w:hanging="2127"/>
        <w:rPr>
          <w:b/>
          <w:color w:val="000000"/>
        </w:rPr>
      </w:pPr>
      <w:r w:rsidRPr="00237AF2">
        <w:rPr>
          <w:rFonts w:ascii="Arial" w:eastAsia="MS Mincho" w:hAnsi="Arial" w:cs="Arial"/>
          <w:b/>
        </w:rPr>
        <w:t>Agenda Item:</w:t>
      </w:r>
      <w:r w:rsidRPr="00237AF2">
        <w:rPr>
          <w:rFonts w:ascii="Arial" w:eastAsia="MS Mincho" w:hAnsi="Arial" w:cs="Arial"/>
          <w:b/>
        </w:rPr>
        <w:tab/>
      </w:r>
      <w:r w:rsidR="00131E43" w:rsidRPr="00237AF2">
        <w:rPr>
          <w:rFonts w:ascii="Arial" w:eastAsia="MS Mincho" w:hAnsi="Arial" w:cs="Arial"/>
          <w:b/>
        </w:rPr>
        <w:t>2</w:t>
      </w:r>
    </w:p>
    <w:p w14:paraId="42A04FE2" w14:textId="77777777" w:rsidR="0061250E" w:rsidRPr="00237AF2" w:rsidRDefault="0061250E">
      <w:pPr>
        <w:pBdr>
          <w:bottom w:val="single" w:sz="4" w:space="1" w:color="000000"/>
        </w:pBdr>
        <w:rPr>
          <w:b/>
          <w:color w:val="000000"/>
        </w:rPr>
      </w:pPr>
    </w:p>
    <w:p w14:paraId="57C39BF7" w14:textId="2C06FEAB" w:rsidR="007B75A2" w:rsidRDefault="0061250E" w:rsidP="00E66694">
      <w:pPr>
        <w:pStyle w:val="Heading1"/>
        <w:rPr>
          <w:color w:val="000000"/>
        </w:rPr>
      </w:pPr>
      <w:r w:rsidRPr="00237AF2">
        <w:rPr>
          <w:color w:val="000000"/>
        </w:rPr>
        <w:t>1 Welcome</w:t>
      </w:r>
    </w:p>
    <w:p w14:paraId="2364A1EA" w14:textId="77777777" w:rsidR="00E66694" w:rsidRPr="00E66694" w:rsidRDefault="00E66694" w:rsidP="00E66694"/>
    <w:p w14:paraId="5E83FB7F" w14:textId="35ACE7C3" w:rsidR="007B75A2" w:rsidRPr="00237AF2" w:rsidRDefault="007B75A2">
      <w:pPr>
        <w:pStyle w:val="Heading11"/>
        <w:numPr>
          <w:ilvl w:val="0"/>
          <w:numId w:val="0"/>
        </w:numPr>
        <w:jc w:val="both"/>
        <w:rPr>
          <w:color w:val="000000"/>
        </w:rPr>
      </w:pPr>
      <w:r w:rsidRPr="00237AF2">
        <w:rPr>
          <w:color w:val="000000"/>
        </w:rPr>
        <w:t>Deadlines as of Meeting Start:</w:t>
      </w:r>
    </w:p>
    <w:p w14:paraId="7B2371F9" w14:textId="59F6A77D" w:rsidR="007B75A2" w:rsidRPr="00237AF2" w:rsidRDefault="007B75A2">
      <w:pPr>
        <w:pStyle w:val="Heading11"/>
        <w:numPr>
          <w:ilvl w:val="0"/>
          <w:numId w:val="0"/>
        </w:numPr>
        <w:jc w:val="both"/>
        <w:rPr>
          <w:color w:val="000000"/>
        </w:rPr>
      </w:pPr>
    </w:p>
    <w:p w14:paraId="7D95A6E8" w14:textId="5B6EDCC6" w:rsidR="007B75A2" w:rsidRPr="00237AF2" w:rsidRDefault="007B75A2" w:rsidP="007B75A2">
      <w:r w:rsidRPr="00237AF2">
        <w:t>Start meeting:</w:t>
      </w:r>
      <w:r w:rsidRPr="00237AF2">
        <w:tab/>
      </w:r>
      <w:r w:rsidR="00752B37" w:rsidRPr="00237AF2">
        <w:tab/>
      </w:r>
      <w:r w:rsidRPr="00237AF2">
        <w:tab/>
      </w:r>
      <w:r w:rsidR="004376A9" w:rsidRPr="00237AF2">
        <w:t>2</w:t>
      </w:r>
      <w:r w:rsidR="00645DF6">
        <w:t>5</w:t>
      </w:r>
      <w:r w:rsidR="00752B37" w:rsidRPr="00237AF2">
        <w:rPr>
          <w:vertAlign w:val="superscript"/>
        </w:rPr>
        <w:t>th</w:t>
      </w:r>
      <w:r w:rsidR="007805DE" w:rsidRPr="00237AF2">
        <w:t xml:space="preserve"> </w:t>
      </w:r>
      <w:r w:rsidR="00752B37" w:rsidRPr="00237AF2">
        <w:t>April</w:t>
      </w:r>
      <w:r w:rsidR="00447B04" w:rsidRPr="00237AF2">
        <w:t xml:space="preserve"> 202</w:t>
      </w:r>
      <w:r w:rsidR="004376A9" w:rsidRPr="00237AF2">
        <w:t>3</w:t>
      </w:r>
      <w:r w:rsidRPr="00237AF2">
        <w:tab/>
      </w:r>
      <w:r w:rsidR="00ED65B1" w:rsidRPr="00237AF2">
        <w:tab/>
      </w:r>
      <w:r w:rsidR="00752B37" w:rsidRPr="00237AF2">
        <w:t>9</w:t>
      </w:r>
      <w:r w:rsidRPr="00237AF2">
        <w:t xml:space="preserve">:00 </w:t>
      </w:r>
      <w:r w:rsidR="00752B37" w:rsidRPr="00237AF2">
        <w:t>Local Time</w:t>
      </w:r>
    </w:p>
    <w:p w14:paraId="7131085E" w14:textId="77DFB5EB" w:rsidR="007B75A2" w:rsidRPr="00237AF2" w:rsidRDefault="00752B37" w:rsidP="007B75A2">
      <w:r w:rsidRPr="00237AF2">
        <w:t>Un-</w:t>
      </w:r>
      <w:r w:rsidR="007B75A2" w:rsidRPr="00237AF2">
        <w:t>Official Conf Calls</w:t>
      </w:r>
      <w:r w:rsidR="007B75A2" w:rsidRPr="00237AF2">
        <w:tab/>
      </w:r>
      <w:r w:rsidRPr="00237AF2">
        <w:t>During Meeting</w:t>
      </w:r>
      <w:r w:rsidRPr="00237AF2">
        <w:tab/>
      </w:r>
      <w:r w:rsidR="00C45215" w:rsidRPr="00237AF2">
        <w:tab/>
      </w:r>
      <w:r w:rsidRPr="00237AF2">
        <w:t>Local Time</w:t>
      </w:r>
    </w:p>
    <w:p w14:paraId="64C92C8C" w14:textId="6FA7FE27" w:rsidR="007B75A2" w:rsidRPr="00237AF2" w:rsidRDefault="007B75A2" w:rsidP="007B75A2">
      <w:r w:rsidRPr="00237AF2">
        <w:t>End of meeting:</w:t>
      </w:r>
      <w:r w:rsidRPr="00237AF2">
        <w:tab/>
      </w:r>
      <w:r w:rsidRPr="00237AF2">
        <w:tab/>
      </w:r>
      <w:r w:rsidR="004376A9" w:rsidRPr="00237AF2">
        <w:t>2</w:t>
      </w:r>
      <w:r w:rsidR="00752B37" w:rsidRPr="00237AF2">
        <w:t>8</w:t>
      </w:r>
      <w:r w:rsidR="0029759D" w:rsidRPr="00237AF2">
        <w:rPr>
          <w:vertAlign w:val="superscript"/>
        </w:rPr>
        <w:t>th</w:t>
      </w:r>
      <w:r w:rsidR="0029759D" w:rsidRPr="00237AF2">
        <w:t xml:space="preserve"> </w:t>
      </w:r>
      <w:r w:rsidR="00752B37" w:rsidRPr="00237AF2">
        <w:t>April</w:t>
      </w:r>
      <w:r w:rsidR="00C45215" w:rsidRPr="00237AF2">
        <w:tab/>
      </w:r>
      <w:r w:rsidRPr="00237AF2">
        <w:tab/>
      </w:r>
      <w:r w:rsidR="0076697F" w:rsidRPr="00237AF2">
        <w:tab/>
      </w:r>
      <w:r w:rsidRPr="00237AF2">
        <w:t>1</w:t>
      </w:r>
      <w:r w:rsidR="00752B37" w:rsidRPr="00237AF2">
        <w:t>3</w:t>
      </w:r>
      <w:r w:rsidRPr="00237AF2">
        <w:t xml:space="preserve">:00 </w:t>
      </w:r>
      <w:r w:rsidR="00752B37" w:rsidRPr="00237AF2">
        <w:t>Local</w:t>
      </w:r>
      <w:r w:rsidR="005714E8" w:rsidRPr="00237AF2">
        <w:t xml:space="preserve"> Time</w:t>
      </w:r>
    </w:p>
    <w:p w14:paraId="1A5D674A" w14:textId="41BAD31B" w:rsidR="007B75A2" w:rsidRPr="00237AF2" w:rsidRDefault="007B75A2">
      <w:pPr>
        <w:pStyle w:val="Heading11"/>
        <w:numPr>
          <w:ilvl w:val="0"/>
          <w:numId w:val="0"/>
        </w:numPr>
        <w:jc w:val="both"/>
        <w:rPr>
          <w:color w:val="000000"/>
        </w:rPr>
      </w:pPr>
    </w:p>
    <w:p w14:paraId="37417F76" w14:textId="16CE295B" w:rsidR="00057E4E" w:rsidRPr="00237AF2" w:rsidRDefault="00057E4E">
      <w:pPr>
        <w:pStyle w:val="Heading11"/>
        <w:numPr>
          <w:ilvl w:val="0"/>
          <w:numId w:val="0"/>
        </w:numPr>
        <w:jc w:val="both"/>
        <w:rPr>
          <w:rFonts w:ascii="Segoe UI" w:hAnsi="Segoe UI" w:cs="Segoe UI"/>
          <w:sz w:val="23"/>
          <w:szCs w:val="23"/>
        </w:rPr>
      </w:pPr>
      <w:r w:rsidRPr="00237AF2">
        <w:rPr>
          <w:color w:val="000000"/>
        </w:rPr>
        <w:t>Conf Call link:</w:t>
      </w:r>
      <w:r w:rsidR="00987C87" w:rsidRPr="00237AF2">
        <w:t xml:space="preserve"> </w:t>
      </w:r>
      <w:hyperlink r:id="rId7" w:tgtFrame="_blank" w:history="1">
        <w:r w:rsidR="00987C87" w:rsidRPr="00237AF2">
          <w:rPr>
            <w:rStyle w:val="Hyperlink"/>
            <w:rFonts w:ascii="Segoe UI" w:hAnsi="Segoe UI" w:cs="Segoe UI"/>
            <w:sz w:val="23"/>
            <w:szCs w:val="23"/>
          </w:rPr>
          <w:t>https://global.gotomeeting.com/join/693308189</w:t>
        </w:r>
      </w:hyperlink>
      <w:r w:rsidR="00752B37" w:rsidRPr="00237AF2">
        <w:rPr>
          <w:rFonts w:ascii="Segoe UI" w:hAnsi="Segoe UI" w:cs="Segoe UI"/>
          <w:sz w:val="23"/>
          <w:szCs w:val="23"/>
        </w:rPr>
        <w:t>.</w:t>
      </w:r>
    </w:p>
    <w:p w14:paraId="7E15589A" w14:textId="13F51644" w:rsidR="00987C87" w:rsidRPr="00237AF2" w:rsidRDefault="00987C87">
      <w:pPr>
        <w:pStyle w:val="Heading11"/>
        <w:numPr>
          <w:ilvl w:val="0"/>
          <w:numId w:val="0"/>
        </w:numPr>
        <w:jc w:val="both"/>
        <w:rPr>
          <w:rFonts w:ascii="Segoe UI" w:hAnsi="Segoe UI" w:cs="Segoe UI"/>
          <w:sz w:val="23"/>
          <w:szCs w:val="23"/>
        </w:rPr>
      </w:pPr>
    </w:p>
    <w:p w14:paraId="1A73D85C" w14:textId="77777777" w:rsidR="00987C87" w:rsidRPr="00237AF2" w:rsidRDefault="00987C87">
      <w:pPr>
        <w:pStyle w:val="Heading11"/>
        <w:numPr>
          <w:ilvl w:val="0"/>
          <w:numId w:val="0"/>
        </w:numPr>
        <w:jc w:val="both"/>
        <w:rPr>
          <w:rFonts w:ascii="Segoe UI" w:hAnsi="Segoe UI" w:cs="Segoe UI"/>
          <w:sz w:val="23"/>
          <w:szCs w:val="23"/>
        </w:rPr>
      </w:pPr>
      <w:r w:rsidRPr="00237AF2">
        <w:rPr>
          <w:rFonts w:ascii="Segoe UI" w:hAnsi="Segoe UI" w:cs="Segoe UI"/>
          <w:sz w:val="23"/>
          <w:szCs w:val="23"/>
        </w:rPr>
        <w:t xml:space="preserve">Note: On a best </w:t>
      </w:r>
      <w:bookmarkStart w:id="1" w:name="_Hlk132728627"/>
      <w:r w:rsidRPr="00237AF2">
        <w:rPr>
          <w:rFonts w:ascii="Segoe UI" w:hAnsi="Segoe UI" w:cs="Segoe UI"/>
          <w:sz w:val="23"/>
          <w:szCs w:val="23"/>
        </w:rPr>
        <w:t>endeavours</w:t>
      </w:r>
      <w:bookmarkEnd w:id="1"/>
      <w:r w:rsidRPr="00237AF2">
        <w:rPr>
          <w:rFonts w:ascii="Segoe UI" w:hAnsi="Segoe UI" w:cs="Segoe UI"/>
          <w:sz w:val="23"/>
          <w:szCs w:val="23"/>
        </w:rPr>
        <w:t xml:space="preserve"> basis limited conference call support may be provided in parallel with the face to face meeting. However, this cannot be guaranteed and is subject to facilities available.</w:t>
      </w:r>
    </w:p>
    <w:p w14:paraId="3C63EE2B" w14:textId="3FE04996" w:rsidR="00987C87" w:rsidRPr="00237AF2" w:rsidRDefault="00987C87">
      <w:pPr>
        <w:pStyle w:val="Heading11"/>
        <w:numPr>
          <w:ilvl w:val="0"/>
          <w:numId w:val="0"/>
        </w:numPr>
        <w:jc w:val="both"/>
        <w:rPr>
          <w:color w:val="000000"/>
        </w:rPr>
      </w:pPr>
      <w:r w:rsidRPr="00237AF2">
        <w:rPr>
          <w:rFonts w:ascii="Segoe UI" w:hAnsi="Segoe UI" w:cs="Segoe UI"/>
          <w:sz w:val="23"/>
          <w:szCs w:val="23"/>
        </w:rPr>
        <w:t xml:space="preserve"> </w:t>
      </w:r>
    </w:p>
    <w:p w14:paraId="7094BFD6" w14:textId="1BF42F02" w:rsidR="00CA6C9A" w:rsidRPr="00237AF2" w:rsidRDefault="00D76717" w:rsidP="00CA6C9A">
      <w:pPr>
        <w:pStyle w:val="Heading1"/>
        <w:rPr>
          <w:color w:val="000000"/>
        </w:rPr>
      </w:pPr>
      <w:r w:rsidRPr="00237AF2">
        <w:rPr>
          <w:color w:val="000000"/>
        </w:rPr>
        <w:t>1.</w:t>
      </w:r>
      <w:r w:rsidR="00E57499" w:rsidRPr="00237AF2">
        <w:rPr>
          <w:color w:val="000000"/>
        </w:rPr>
        <w:t>1</w:t>
      </w:r>
      <w:r w:rsidR="0061250E" w:rsidRPr="00237AF2">
        <w:rPr>
          <w:color w:val="000000"/>
        </w:rPr>
        <w:t xml:space="preserve"> </w:t>
      </w:r>
      <w:r w:rsidR="007B75A2" w:rsidRPr="00237AF2">
        <w:rPr>
          <w:color w:val="000000"/>
        </w:rPr>
        <w:t xml:space="preserve">Conference Call </w:t>
      </w:r>
      <w:r w:rsidR="004B037B" w:rsidRPr="00237AF2">
        <w:rPr>
          <w:color w:val="000000"/>
        </w:rPr>
        <w:t xml:space="preserve">Agenda / </w:t>
      </w:r>
      <w:r w:rsidR="00196154" w:rsidRPr="00237AF2">
        <w:rPr>
          <w:color w:val="000000"/>
        </w:rPr>
        <w:t xml:space="preserve">Initial </w:t>
      </w:r>
      <w:r w:rsidR="004B037B" w:rsidRPr="00237AF2">
        <w:rPr>
          <w:color w:val="000000"/>
        </w:rPr>
        <w:t>Timing</w:t>
      </w:r>
      <w:r w:rsidR="007B75A2" w:rsidRPr="00237AF2">
        <w:rPr>
          <w:color w:val="000000"/>
        </w:rPr>
        <w:t xml:space="preserve"> Allocations</w:t>
      </w:r>
    </w:p>
    <w:p w14:paraId="18605A02" w14:textId="77777777" w:rsidR="007B75A2" w:rsidRPr="00237AF2" w:rsidRDefault="007B75A2" w:rsidP="007B75A2"/>
    <w:p w14:paraId="051C1406" w14:textId="720B13D7" w:rsidR="00447B04" w:rsidRPr="00237AF2" w:rsidRDefault="00987C87">
      <w:pPr>
        <w:autoSpaceDE w:val="0"/>
        <w:rPr>
          <w:bCs/>
          <w:color w:val="000000"/>
        </w:rPr>
      </w:pPr>
      <w:r w:rsidRPr="00237AF2">
        <w:rPr>
          <w:bCs/>
          <w:color w:val="000000"/>
        </w:rPr>
        <w:t>Face to face meeting will handle the agenda items in numerical order.</w:t>
      </w:r>
    </w:p>
    <w:p w14:paraId="722A93F7" w14:textId="77777777" w:rsidR="00FF7C61" w:rsidRPr="00237AF2" w:rsidRDefault="00FF7C61">
      <w:pPr>
        <w:autoSpaceDE w:val="0"/>
        <w:rPr>
          <w:bCs/>
          <w:color w:val="000000"/>
        </w:rPr>
      </w:pPr>
    </w:p>
    <w:p w14:paraId="386EBFE5" w14:textId="77777777" w:rsidR="004376A9" w:rsidRPr="00237AF2" w:rsidRDefault="004376A9">
      <w:pPr>
        <w:jc w:val="both"/>
        <w:rPr>
          <w:color w:val="000000"/>
        </w:rPr>
      </w:pPr>
    </w:p>
    <w:p w14:paraId="59046E9B" w14:textId="77777777" w:rsidR="004376A9" w:rsidRPr="00237AF2" w:rsidRDefault="004376A9" w:rsidP="004376A9">
      <w:pPr>
        <w:pStyle w:val="Heading2"/>
      </w:pPr>
      <w:r w:rsidRPr="00237AF2">
        <w:t>1.3</w:t>
      </w:r>
      <w:r w:rsidRPr="00237AF2">
        <w:tab/>
        <w:t>Working Procedures</w:t>
      </w:r>
    </w:p>
    <w:p w14:paraId="1A140EF2" w14:textId="77777777" w:rsidR="004376A9" w:rsidRPr="00237AF2" w:rsidRDefault="004376A9" w:rsidP="004376A9">
      <w:pPr>
        <w:autoSpaceDE w:val="0"/>
        <w:rPr>
          <w:bCs/>
          <w:color w:val="000000"/>
        </w:rPr>
      </w:pPr>
      <w:r w:rsidRPr="00237AF2">
        <w:rPr>
          <w:bCs/>
          <w:color w:val="000000"/>
        </w:rPr>
        <w:t>These are available in;</w:t>
      </w:r>
    </w:p>
    <w:p w14:paraId="52F7CFB6" w14:textId="1A091170" w:rsidR="004376A9" w:rsidRPr="00237AF2" w:rsidRDefault="004376A9" w:rsidP="004376A9">
      <w:pPr>
        <w:autoSpaceDE w:val="0"/>
      </w:pPr>
    </w:p>
    <w:tbl>
      <w:tblPr>
        <w:tblW w:w="6280" w:type="dxa"/>
        <w:tblLook w:val="04A0" w:firstRow="1" w:lastRow="0" w:firstColumn="1" w:lastColumn="0" w:noHBand="0" w:noVBand="1"/>
      </w:tblPr>
      <w:tblGrid>
        <w:gridCol w:w="973"/>
        <w:gridCol w:w="3830"/>
        <w:gridCol w:w="1477"/>
      </w:tblGrid>
      <w:tr w:rsidR="001537AF" w:rsidRPr="00237AF2" w14:paraId="208D896E" w14:textId="77777777" w:rsidTr="001537AF">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A90E4A7" w14:textId="487ABEC8" w:rsidR="001537AF" w:rsidRPr="00237AF2" w:rsidRDefault="004F0CF0" w:rsidP="001537AF">
            <w:pPr>
              <w:suppressAutoHyphens w:val="0"/>
              <w:rPr>
                <w:rFonts w:ascii="Arial" w:hAnsi="Arial" w:cs="Arial"/>
                <w:b/>
                <w:bCs/>
                <w:color w:val="0000FF"/>
                <w:sz w:val="16"/>
                <w:szCs w:val="16"/>
                <w:u w:val="single"/>
                <w:lang w:eastAsia="en-GB"/>
              </w:rPr>
            </w:pPr>
            <w:hyperlink r:id="rId8" w:history="1">
              <w:r w:rsidR="00237AF2" w:rsidRPr="00237AF2">
                <w:rPr>
                  <w:rFonts w:ascii="Arial" w:hAnsi="Arial" w:cs="Arial"/>
                  <w:b/>
                  <w:bCs/>
                  <w:color w:val="0000FF"/>
                  <w:sz w:val="16"/>
                  <w:szCs w:val="16"/>
                  <w:u w:val="single"/>
                  <w:lang w:eastAsia="en-GB"/>
                </w:rPr>
                <w:t>s3i230201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3A0D7BA" w14:textId="77777777" w:rsidR="001537AF" w:rsidRPr="00237AF2" w:rsidRDefault="001537AF" w:rsidP="001537AF">
            <w:pPr>
              <w:suppressAutoHyphens w:val="0"/>
              <w:rPr>
                <w:rFonts w:ascii="Arial" w:hAnsi="Arial" w:cs="Arial"/>
                <w:sz w:val="16"/>
                <w:szCs w:val="16"/>
                <w:lang w:eastAsia="en-GB"/>
              </w:rPr>
            </w:pPr>
            <w:r w:rsidRPr="00237AF2">
              <w:rPr>
                <w:rFonts w:ascii="Arial" w:hAnsi="Arial" w:cs="Arial"/>
                <w:sz w:val="16"/>
                <w:szCs w:val="16"/>
                <w:lang w:eastAsia="en-GB"/>
              </w:rPr>
              <w:t>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6C80B430" w14:textId="77777777" w:rsidR="001537AF" w:rsidRPr="00237AF2" w:rsidRDefault="001537AF" w:rsidP="001537AF">
            <w:pPr>
              <w:suppressAutoHyphens w:val="0"/>
              <w:rPr>
                <w:rFonts w:ascii="Arial" w:hAnsi="Arial" w:cs="Arial"/>
                <w:sz w:val="16"/>
                <w:szCs w:val="16"/>
                <w:lang w:eastAsia="en-GB"/>
              </w:rPr>
            </w:pPr>
            <w:r w:rsidRPr="00237AF2">
              <w:rPr>
                <w:rFonts w:ascii="Arial" w:hAnsi="Arial" w:cs="Arial"/>
                <w:sz w:val="16"/>
                <w:szCs w:val="16"/>
                <w:lang w:eastAsia="en-GB"/>
              </w:rPr>
              <w:t>ETSI</w:t>
            </w:r>
          </w:p>
        </w:tc>
      </w:tr>
    </w:tbl>
    <w:p w14:paraId="68EEB54D" w14:textId="28AE2CFB" w:rsidR="004376A9" w:rsidRPr="00237AF2" w:rsidRDefault="004376A9" w:rsidP="004376A9">
      <w:pPr>
        <w:autoSpaceDE w:val="0"/>
      </w:pPr>
    </w:p>
    <w:p w14:paraId="3D006323" w14:textId="77777777" w:rsidR="004376A9" w:rsidRPr="00237AF2" w:rsidRDefault="004376A9" w:rsidP="004376A9">
      <w:pPr>
        <w:autoSpaceDE w:val="0"/>
        <w:rPr>
          <w:bCs/>
          <w:color w:val="000000"/>
        </w:rPr>
      </w:pPr>
    </w:p>
    <w:p w14:paraId="07E8617F" w14:textId="788E756D" w:rsidR="004376A9" w:rsidRPr="00237AF2" w:rsidRDefault="004376A9" w:rsidP="004376A9">
      <w:pPr>
        <w:autoSpaceDE w:val="0"/>
        <w:rPr>
          <w:bCs/>
          <w:color w:val="000000"/>
        </w:rPr>
      </w:pPr>
      <w:r w:rsidRPr="00237AF2">
        <w:rPr>
          <w:bCs/>
          <w:color w:val="000000"/>
        </w:rPr>
        <w:t>This includes mandatory procedures relating to the use of 3GPP forge.</w:t>
      </w:r>
    </w:p>
    <w:p w14:paraId="0C3BCFB0" w14:textId="6D9B3FF8" w:rsidR="004376A9" w:rsidRPr="00237AF2" w:rsidRDefault="004376A9" w:rsidP="004376A9">
      <w:pPr>
        <w:autoSpaceDE w:val="0"/>
        <w:rPr>
          <w:bCs/>
          <w:color w:val="000000"/>
        </w:rPr>
      </w:pPr>
    </w:p>
    <w:p w14:paraId="24F752C2" w14:textId="77777777" w:rsidR="004376A9" w:rsidRPr="00237AF2" w:rsidRDefault="004376A9" w:rsidP="004376A9">
      <w:pPr>
        <w:autoSpaceDE w:val="0"/>
        <w:rPr>
          <w:bCs/>
          <w:color w:val="000000"/>
        </w:rPr>
      </w:pPr>
    </w:p>
    <w:p w14:paraId="40C46A15" w14:textId="77777777" w:rsidR="004376A9" w:rsidRPr="00237AF2" w:rsidRDefault="004376A9" w:rsidP="004376A9">
      <w:pPr>
        <w:autoSpaceDE w:val="0"/>
        <w:rPr>
          <w:bCs/>
          <w:color w:val="000000"/>
        </w:rPr>
      </w:pPr>
    </w:p>
    <w:p w14:paraId="0402FAD5" w14:textId="77777777" w:rsidR="004376A9" w:rsidRPr="00237AF2" w:rsidRDefault="004376A9" w:rsidP="004376A9">
      <w:pPr>
        <w:autoSpaceDE w:val="0"/>
        <w:rPr>
          <w:bCs/>
          <w:color w:val="000000"/>
        </w:rPr>
      </w:pPr>
    </w:p>
    <w:p w14:paraId="78F0F995" w14:textId="77777777" w:rsidR="004376A9" w:rsidRPr="00237AF2" w:rsidRDefault="004376A9" w:rsidP="004376A9">
      <w:pPr>
        <w:pStyle w:val="Heading1"/>
        <w:rPr>
          <w:color w:val="000000"/>
        </w:rPr>
      </w:pPr>
      <w:r w:rsidRPr="00237AF2">
        <w:rPr>
          <w:color w:val="000000"/>
        </w:rPr>
        <w:t>2 Approval of Agenda</w:t>
      </w:r>
    </w:p>
    <w:p w14:paraId="4FA3CF06" w14:textId="77777777" w:rsidR="004376A9" w:rsidRPr="00237AF2" w:rsidRDefault="004376A9" w:rsidP="004376A9">
      <w:pPr>
        <w:jc w:val="both"/>
        <w:rPr>
          <w:rFonts w:ascii="Arial" w:hAnsi="Arial" w:cs="Arial"/>
        </w:rPr>
      </w:pPr>
    </w:p>
    <w:p w14:paraId="5A4A09CC" w14:textId="7E902460" w:rsidR="004376A9" w:rsidRPr="00237AF2" w:rsidRDefault="004376A9" w:rsidP="004376A9">
      <w:pPr>
        <w:jc w:val="both"/>
        <w:rPr>
          <w:rFonts w:ascii="Arial" w:hAnsi="Arial" w:cs="Arial"/>
        </w:rPr>
      </w:pPr>
      <w:r w:rsidRPr="00237AF2">
        <w:rPr>
          <w:rFonts w:ascii="Arial" w:hAnsi="Arial" w:cs="Arial"/>
        </w:rPr>
        <w:t xml:space="preserve">(Up to and including tdoc </w:t>
      </w:r>
      <w:r w:rsidR="00237AF2" w:rsidRPr="00237AF2">
        <w:rPr>
          <w:rFonts w:ascii="Arial" w:hAnsi="Arial" w:cs="Arial"/>
        </w:rPr>
        <w:t>2</w:t>
      </w:r>
      <w:r w:rsidR="00D77029">
        <w:rPr>
          <w:rFonts w:ascii="Arial" w:hAnsi="Arial" w:cs="Arial"/>
        </w:rPr>
        <w:t>9</w:t>
      </w:r>
      <w:r w:rsidR="00237AF2" w:rsidRPr="00237AF2">
        <w:rPr>
          <w:rFonts w:ascii="Arial" w:hAnsi="Arial" w:cs="Arial"/>
        </w:rPr>
        <w:t>4</w:t>
      </w:r>
      <w:r w:rsidRPr="00237AF2">
        <w:rPr>
          <w:rFonts w:ascii="Arial" w:hAnsi="Arial" w:cs="Arial"/>
        </w:rPr>
        <w:t xml:space="preserve"> </w:t>
      </w:r>
      <w:r w:rsidR="00237AF2" w:rsidRPr="00237AF2">
        <w:rPr>
          <w:rFonts w:ascii="Arial" w:hAnsi="Arial" w:cs="Arial"/>
        </w:rPr>
        <w:t>18</w:t>
      </w:r>
      <w:r w:rsidRPr="00237AF2">
        <w:rPr>
          <w:rFonts w:ascii="Arial" w:hAnsi="Arial" w:cs="Arial"/>
        </w:rPr>
        <w:t>:</w:t>
      </w:r>
      <w:r w:rsidR="00237AF2" w:rsidRPr="00237AF2">
        <w:rPr>
          <w:rFonts w:ascii="Arial" w:hAnsi="Arial" w:cs="Arial"/>
        </w:rPr>
        <w:t>0</w:t>
      </w:r>
      <w:r w:rsidRPr="00237AF2">
        <w:rPr>
          <w:rFonts w:ascii="Arial" w:hAnsi="Arial" w:cs="Arial"/>
        </w:rPr>
        <w:t xml:space="preserve">0 ETSI time </w:t>
      </w:r>
      <w:r w:rsidR="00D77029">
        <w:rPr>
          <w:rFonts w:ascii="Arial" w:hAnsi="Arial" w:cs="Arial"/>
        </w:rPr>
        <w:t>21</w:t>
      </w:r>
      <w:r w:rsidRPr="00237AF2">
        <w:rPr>
          <w:rFonts w:ascii="Arial" w:hAnsi="Arial" w:cs="Arial"/>
        </w:rPr>
        <w:t>/0</w:t>
      </w:r>
      <w:r w:rsidR="00237AF2" w:rsidRPr="00237AF2">
        <w:rPr>
          <w:rFonts w:ascii="Arial" w:hAnsi="Arial" w:cs="Arial"/>
        </w:rPr>
        <w:t>4</w:t>
      </w:r>
      <w:r w:rsidRPr="00237AF2">
        <w:rPr>
          <w:rFonts w:ascii="Arial" w:hAnsi="Arial" w:cs="Arial"/>
        </w:rPr>
        <w:t>/23)</w:t>
      </w:r>
    </w:p>
    <w:p w14:paraId="6566B12C" w14:textId="77777777" w:rsidR="004376A9" w:rsidRPr="00237AF2" w:rsidRDefault="004376A9" w:rsidP="004376A9">
      <w:pPr>
        <w:jc w:val="both"/>
        <w:rPr>
          <w:rFonts w:ascii="Arial" w:hAnsi="Arial" w:cs="Arial"/>
        </w:rPr>
      </w:pPr>
    </w:p>
    <w:tbl>
      <w:tblPr>
        <w:tblW w:w="6280" w:type="dxa"/>
        <w:tblLook w:val="04A0" w:firstRow="1" w:lastRow="0" w:firstColumn="1" w:lastColumn="0" w:noHBand="0" w:noVBand="1"/>
      </w:tblPr>
      <w:tblGrid>
        <w:gridCol w:w="960"/>
        <w:gridCol w:w="3840"/>
        <w:gridCol w:w="1480"/>
      </w:tblGrid>
      <w:tr w:rsidR="004376A9" w:rsidRPr="00237AF2" w14:paraId="2E1F1031" w14:textId="77777777" w:rsidTr="007377AE">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FA7CB90" w14:textId="1B8E082F" w:rsidR="004376A9" w:rsidRPr="00237AF2" w:rsidRDefault="004376A9" w:rsidP="007377AE">
            <w:pPr>
              <w:suppressAutoHyphens w:val="0"/>
              <w:rPr>
                <w:rFonts w:ascii="Arial" w:hAnsi="Arial" w:cs="Arial"/>
                <w:color w:val="000000"/>
                <w:sz w:val="16"/>
                <w:szCs w:val="16"/>
                <w:lang w:eastAsia="en-GB"/>
              </w:rPr>
            </w:pPr>
            <w:r w:rsidRPr="00237AF2">
              <w:rPr>
                <w:rFonts w:ascii="Arial" w:hAnsi="Arial" w:cs="Arial"/>
                <w:color w:val="000000"/>
                <w:sz w:val="16"/>
                <w:szCs w:val="16"/>
                <w:lang w:eastAsia="en-GB"/>
              </w:rPr>
              <w:t>s3i230</w:t>
            </w:r>
            <w:r w:rsidR="00237AF2" w:rsidRPr="00237AF2">
              <w:rPr>
                <w:rFonts w:ascii="Arial" w:hAnsi="Arial" w:cs="Arial"/>
                <w:color w:val="000000"/>
                <w:sz w:val="16"/>
                <w:szCs w:val="16"/>
                <w:lang w:eastAsia="en-GB"/>
              </w:rPr>
              <w:t>2</w:t>
            </w:r>
            <w:r w:rsidRPr="00237AF2">
              <w:rPr>
                <w:rFonts w:ascii="Arial" w:hAnsi="Arial" w:cs="Arial"/>
                <w:color w:val="000000"/>
                <w:sz w:val="16"/>
                <w:szCs w:val="16"/>
                <w:lang w:eastAsia="en-GB"/>
              </w:rPr>
              <w:t>02</w:t>
            </w:r>
          </w:p>
        </w:tc>
        <w:tc>
          <w:tcPr>
            <w:tcW w:w="3840" w:type="dxa"/>
            <w:tcBorders>
              <w:top w:val="single" w:sz="4" w:space="0" w:color="A6A6A6"/>
              <w:left w:val="nil"/>
              <w:bottom w:val="single" w:sz="4" w:space="0" w:color="A6A6A6"/>
              <w:right w:val="single" w:sz="4" w:space="0" w:color="A6A6A6"/>
            </w:tcBorders>
            <w:shd w:val="clear" w:color="auto" w:fill="auto"/>
            <w:hideMark/>
          </w:tcPr>
          <w:p w14:paraId="53392057" w14:textId="77777777" w:rsidR="004376A9" w:rsidRPr="00237AF2" w:rsidRDefault="004376A9" w:rsidP="007377AE">
            <w:pPr>
              <w:suppressAutoHyphens w:val="0"/>
              <w:rPr>
                <w:rFonts w:ascii="Arial" w:hAnsi="Arial" w:cs="Arial"/>
                <w:sz w:val="16"/>
                <w:szCs w:val="16"/>
                <w:lang w:eastAsia="en-GB"/>
              </w:rPr>
            </w:pPr>
            <w:r w:rsidRPr="00237AF2">
              <w:rPr>
                <w:rFonts w:ascii="Arial" w:hAnsi="Arial" w:cs="Arial"/>
                <w:sz w:val="16"/>
                <w:szCs w:val="16"/>
                <w:lang w:eastAsia="en-GB"/>
              </w:rPr>
              <w:t>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519A78F4" w14:textId="259F8644" w:rsidR="004376A9" w:rsidRPr="00237AF2" w:rsidRDefault="00E66694" w:rsidP="007377AE">
            <w:pPr>
              <w:suppressAutoHyphens w:val="0"/>
              <w:rPr>
                <w:rFonts w:ascii="Arial" w:hAnsi="Arial" w:cs="Arial"/>
                <w:sz w:val="16"/>
                <w:szCs w:val="16"/>
                <w:lang w:eastAsia="en-GB"/>
              </w:rPr>
            </w:pPr>
            <w:r>
              <w:rPr>
                <w:rFonts w:ascii="Arial" w:hAnsi="Arial" w:cs="Arial"/>
                <w:sz w:val="16"/>
                <w:szCs w:val="16"/>
                <w:lang w:eastAsia="en-GB"/>
              </w:rPr>
              <w:t>GSMA</w:t>
            </w:r>
          </w:p>
        </w:tc>
      </w:tr>
    </w:tbl>
    <w:p w14:paraId="78BD02B0" w14:textId="77777777" w:rsidR="004376A9" w:rsidRPr="00237AF2" w:rsidRDefault="004376A9" w:rsidP="004376A9">
      <w:pPr>
        <w:jc w:val="both"/>
        <w:rPr>
          <w:color w:val="000000"/>
        </w:rPr>
      </w:pPr>
    </w:p>
    <w:p w14:paraId="061D0071" w14:textId="77777777" w:rsidR="004376A9" w:rsidRPr="00237AF2" w:rsidRDefault="004376A9" w:rsidP="004376A9">
      <w:pPr>
        <w:jc w:val="both"/>
        <w:rPr>
          <w:color w:val="000000"/>
        </w:rPr>
      </w:pPr>
    </w:p>
    <w:p w14:paraId="21A6B51C" w14:textId="77777777" w:rsidR="004376A9" w:rsidRPr="00237AF2" w:rsidRDefault="004376A9" w:rsidP="004376A9">
      <w:pPr>
        <w:pStyle w:val="Heading2"/>
        <w:jc w:val="both"/>
        <w:rPr>
          <w:color w:val="000000"/>
        </w:rPr>
      </w:pPr>
      <w:r w:rsidRPr="00237AF2">
        <w:rPr>
          <w:i w:val="0"/>
          <w:color w:val="000000"/>
          <w:sz w:val="24"/>
        </w:rPr>
        <w:lastRenderedPageBreak/>
        <w:t>2.1 IPR Call Reminder</w:t>
      </w:r>
    </w:p>
    <w:p w14:paraId="137EC6A5" w14:textId="77777777" w:rsidR="004376A9" w:rsidRPr="00237AF2" w:rsidRDefault="004376A9" w:rsidP="004376A9">
      <w:pPr>
        <w:jc w:val="both"/>
        <w:rPr>
          <w:color w:val="000000"/>
        </w:rPr>
      </w:pPr>
      <w:r w:rsidRPr="00237AF2">
        <w:rPr>
          <w:color w:val="000000"/>
        </w:rPr>
        <w:t xml:space="preserve">The Chair </w:t>
      </w:r>
      <w:r w:rsidRPr="00237AF2">
        <w:rPr>
          <w:b/>
          <w:color w:val="000000"/>
        </w:rPr>
        <w:t>reminded</w:t>
      </w:r>
      <w:r w:rsidRPr="00237AF2">
        <w:rPr>
          <w:color w:val="000000"/>
        </w:rPr>
        <w:t xml:space="preserve"> delegates of their company's obligations under their SDO's IPR policies:</w:t>
      </w:r>
    </w:p>
    <w:p w14:paraId="019768C2" w14:textId="77777777" w:rsidR="004376A9" w:rsidRPr="00237AF2" w:rsidRDefault="004376A9" w:rsidP="004376A9">
      <w:pPr>
        <w:jc w:val="both"/>
        <w:rPr>
          <w:color w:val="000000"/>
        </w:rPr>
      </w:pPr>
    </w:p>
    <w:p w14:paraId="289A9286" w14:textId="77777777" w:rsidR="004376A9" w:rsidRPr="00237AF2" w:rsidRDefault="004376A9" w:rsidP="004376A9">
      <w:r w:rsidRPr="00237AF2">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4CF3F36D" w14:textId="77777777" w:rsidR="004376A9" w:rsidRPr="00237AF2" w:rsidRDefault="004376A9" w:rsidP="004376A9">
      <w:r w:rsidRPr="00237AF2">
        <w:t>The delegates are asked to take note that they are thereby invited:</w:t>
      </w:r>
    </w:p>
    <w:p w14:paraId="45CE6C49" w14:textId="77777777" w:rsidR="004376A9" w:rsidRPr="00237AF2" w:rsidRDefault="004376A9" w:rsidP="004376A9">
      <w:r w:rsidRPr="00237AF2">
        <w:t xml:space="preserve">    to investigate whether their organization or any other organization owns IPRs which are, or are likely to become Essential in respect of the work of 3GPP.</w:t>
      </w:r>
    </w:p>
    <w:p w14:paraId="1B1CF9D9" w14:textId="77777777" w:rsidR="004376A9" w:rsidRPr="00237AF2" w:rsidRDefault="004376A9" w:rsidP="004376A9">
      <w:r w:rsidRPr="00237AF2">
        <w:t xml:space="preserve">    to notify their respective Organizational Partners of all potential IPRs, e.g., for ETSI, by means of the IPR Information Statement and the Licensing declaration forms.</w:t>
      </w:r>
    </w:p>
    <w:p w14:paraId="41A9BEB1" w14:textId="77777777" w:rsidR="004376A9" w:rsidRPr="00237AF2" w:rsidRDefault="004376A9" w:rsidP="004376A9"/>
    <w:p w14:paraId="2805635F" w14:textId="77777777" w:rsidR="004376A9" w:rsidRPr="00237AF2" w:rsidRDefault="004376A9" w:rsidP="004376A9">
      <w:r w:rsidRPr="00237AF2">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 and Vice-Chair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71C1E988" w14:textId="77777777" w:rsidR="004376A9" w:rsidRPr="00237AF2" w:rsidRDefault="004376A9" w:rsidP="004376A9">
      <w:pPr>
        <w:pStyle w:val="Heading2"/>
        <w:rPr>
          <w:b w:val="0"/>
          <w:bCs w:val="0"/>
        </w:rPr>
      </w:pPr>
    </w:p>
    <w:p w14:paraId="37290530" w14:textId="77777777" w:rsidR="004376A9" w:rsidRPr="00237AF2" w:rsidRDefault="004376A9" w:rsidP="004376A9"/>
    <w:p w14:paraId="3BB8C2CD" w14:textId="77777777" w:rsidR="004376A9" w:rsidRPr="00237AF2" w:rsidRDefault="004376A9" w:rsidP="004376A9">
      <w:pPr>
        <w:rPr>
          <w:rFonts w:ascii="Arial" w:hAnsi="Arial" w:cs="Arial"/>
          <w:b/>
          <w:color w:val="000000"/>
          <w:sz w:val="28"/>
          <w:szCs w:val="28"/>
        </w:rPr>
      </w:pPr>
      <w:r w:rsidRPr="00237AF2">
        <w:rPr>
          <w:rFonts w:ascii="Arial" w:hAnsi="Arial" w:cs="Arial"/>
          <w:b/>
          <w:color w:val="000000"/>
          <w:sz w:val="28"/>
          <w:szCs w:val="28"/>
        </w:rPr>
        <w:t xml:space="preserve">3 Last meeting reports </w:t>
      </w:r>
    </w:p>
    <w:p w14:paraId="3A160D70" w14:textId="77777777" w:rsidR="004376A9" w:rsidRPr="00237AF2" w:rsidRDefault="004376A9" w:rsidP="004376A9">
      <w:pPr>
        <w:rPr>
          <w:rFonts w:ascii="Arial" w:hAnsi="Arial" w:cs="Arial"/>
          <w:b/>
          <w:color w:val="000000"/>
          <w:sz w:val="28"/>
          <w:szCs w:val="28"/>
        </w:rPr>
      </w:pPr>
    </w:p>
    <w:p w14:paraId="7B0E48CB" w14:textId="3447EA7F" w:rsidR="004376A9" w:rsidRPr="00237AF2" w:rsidRDefault="004376A9" w:rsidP="004376A9">
      <w:pPr>
        <w:rPr>
          <w:rFonts w:ascii="Arial" w:hAnsi="Arial" w:cs="Arial"/>
          <w:b/>
          <w:color w:val="000000"/>
          <w:sz w:val="28"/>
          <w:szCs w:val="28"/>
        </w:rPr>
      </w:pPr>
      <w:r w:rsidRPr="00237AF2">
        <w:rPr>
          <w:rFonts w:ascii="Arial" w:hAnsi="Arial" w:cs="Arial"/>
          <w:b/>
          <w:color w:val="000000"/>
          <w:sz w:val="28"/>
          <w:szCs w:val="28"/>
        </w:rPr>
        <w:t>SA3 LI#8</w:t>
      </w:r>
      <w:r w:rsidR="00237AF2">
        <w:rPr>
          <w:rFonts w:ascii="Arial" w:hAnsi="Arial" w:cs="Arial"/>
          <w:b/>
          <w:color w:val="000000"/>
          <w:sz w:val="28"/>
          <w:szCs w:val="28"/>
        </w:rPr>
        <w:t>8</w:t>
      </w:r>
      <w:r w:rsidRPr="00237AF2">
        <w:rPr>
          <w:rFonts w:ascii="Arial" w:hAnsi="Arial" w:cs="Arial"/>
          <w:b/>
          <w:color w:val="000000"/>
          <w:sz w:val="28"/>
          <w:szCs w:val="28"/>
        </w:rPr>
        <w:t xml:space="preserve">e-a, </w:t>
      </w:r>
      <w:r w:rsidR="00237AF2">
        <w:rPr>
          <w:rFonts w:ascii="Arial" w:hAnsi="Arial" w:cs="Arial"/>
          <w:b/>
          <w:color w:val="000000"/>
          <w:sz w:val="28"/>
          <w:szCs w:val="28"/>
        </w:rPr>
        <w:t>e-</w:t>
      </w:r>
      <w:r w:rsidRPr="00237AF2">
        <w:rPr>
          <w:rFonts w:ascii="Arial" w:hAnsi="Arial" w:cs="Arial"/>
          <w:b/>
          <w:color w:val="000000"/>
          <w:sz w:val="28"/>
          <w:szCs w:val="28"/>
        </w:rPr>
        <w:t>b</w:t>
      </w:r>
    </w:p>
    <w:p w14:paraId="4CC35D7B" w14:textId="560F6D47" w:rsidR="004376A9" w:rsidRDefault="004376A9" w:rsidP="004376A9"/>
    <w:p w14:paraId="28E01177" w14:textId="77777777" w:rsidR="00237AF2" w:rsidRPr="00237AF2" w:rsidRDefault="00237AF2" w:rsidP="004376A9"/>
    <w:tbl>
      <w:tblPr>
        <w:tblW w:w="6280" w:type="dxa"/>
        <w:tblLook w:val="04A0" w:firstRow="1" w:lastRow="0" w:firstColumn="1" w:lastColumn="0" w:noHBand="0" w:noVBand="1"/>
      </w:tblPr>
      <w:tblGrid>
        <w:gridCol w:w="973"/>
        <w:gridCol w:w="3830"/>
        <w:gridCol w:w="1477"/>
      </w:tblGrid>
      <w:tr w:rsidR="00645DF6" w:rsidRPr="00645DF6" w14:paraId="3ED3A4B5" w14:textId="77777777" w:rsidTr="00645DF6">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3712472" w14:textId="77777777" w:rsidR="00645DF6" w:rsidRPr="00645DF6" w:rsidRDefault="004F0CF0" w:rsidP="00645DF6">
            <w:pPr>
              <w:suppressAutoHyphens w:val="0"/>
              <w:rPr>
                <w:rFonts w:ascii="Arial" w:hAnsi="Arial" w:cs="Arial"/>
                <w:b/>
                <w:bCs/>
                <w:color w:val="0000FF"/>
                <w:sz w:val="16"/>
                <w:szCs w:val="16"/>
                <w:u w:val="single"/>
                <w:lang w:eastAsia="en-GB"/>
              </w:rPr>
            </w:pPr>
            <w:hyperlink r:id="rId9" w:history="1">
              <w:r w:rsidR="00645DF6" w:rsidRPr="00645DF6">
                <w:rPr>
                  <w:rFonts w:ascii="Arial" w:hAnsi="Arial" w:cs="Arial"/>
                  <w:b/>
                  <w:bCs/>
                  <w:color w:val="0000FF"/>
                  <w:sz w:val="16"/>
                  <w:szCs w:val="16"/>
                  <w:u w:val="single"/>
                  <w:lang w:eastAsia="en-GB"/>
                </w:rPr>
                <w:t>s3i230203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6900415"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Last Meeting Reports</w:t>
            </w:r>
          </w:p>
        </w:tc>
        <w:tc>
          <w:tcPr>
            <w:tcW w:w="1480" w:type="dxa"/>
            <w:tcBorders>
              <w:top w:val="single" w:sz="4" w:space="0" w:color="A6A6A6"/>
              <w:left w:val="nil"/>
              <w:bottom w:val="single" w:sz="4" w:space="0" w:color="A6A6A6"/>
              <w:right w:val="single" w:sz="4" w:space="0" w:color="A6A6A6"/>
            </w:tcBorders>
            <w:shd w:val="clear" w:color="auto" w:fill="auto"/>
            <w:hideMark/>
          </w:tcPr>
          <w:p w14:paraId="5DF944DC"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ETSI</w:t>
            </w:r>
          </w:p>
        </w:tc>
      </w:tr>
    </w:tbl>
    <w:p w14:paraId="1142F8F2" w14:textId="77777777" w:rsidR="001537AF" w:rsidRPr="00237AF2" w:rsidRDefault="001537AF" w:rsidP="004376A9"/>
    <w:p w14:paraId="7DE61D48" w14:textId="77777777" w:rsidR="004376A9" w:rsidRPr="00237AF2" w:rsidRDefault="004376A9" w:rsidP="004376A9">
      <w:pPr>
        <w:pStyle w:val="Heading3"/>
      </w:pPr>
      <w:r w:rsidRPr="00237AF2">
        <w:rPr>
          <w:color w:val="000000"/>
          <w:sz w:val="24"/>
        </w:rPr>
        <w:t>3.1</w:t>
      </w:r>
      <w:r w:rsidRPr="00237AF2">
        <w:rPr>
          <w:color w:val="000000"/>
          <w:sz w:val="24"/>
        </w:rPr>
        <w:tab/>
        <w:t>Review Action Points</w:t>
      </w:r>
      <w:r w:rsidRPr="00237AF2">
        <w:t xml:space="preserve"> </w:t>
      </w:r>
    </w:p>
    <w:p w14:paraId="7FFE5F0B" w14:textId="77777777" w:rsidR="004376A9" w:rsidRPr="00237AF2" w:rsidRDefault="004376A9" w:rsidP="004376A9">
      <w:pPr>
        <w:jc w:val="both"/>
        <w:rPr>
          <w:color w:val="000000"/>
        </w:rPr>
      </w:pPr>
    </w:p>
    <w:p w14:paraId="5C912DFE" w14:textId="77777777" w:rsidR="004376A9" w:rsidRPr="00237AF2" w:rsidRDefault="004376A9" w:rsidP="004376A9">
      <w:pPr>
        <w:jc w:val="both"/>
        <w:rPr>
          <w:color w:val="000000"/>
        </w:rPr>
      </w:pPr>
      <w:r w:rsidRPr="00237AF2">
        <w:rPr>
          <w:color w:val="000000"/>
        </w:rPr>
        <w:t>No Actions.</w:t>
      </w:r>
    </w:p>
    <w:p w14:paraId="489E52FF" w14:textId="77777777" w:rsidR="004376A9" w:rsidRPr="00237AF2" w:rsidRDefault="004376A9" w:rsidP="004376A9">
      <w:pPr>
        <w:jc w:val="both"/>
        <w:rPr>
          <w:color w:val="000000"/>
        </w:rPr>
      </w:pPr>
    </w:p>
    <w:p w14:paraId="7CE2E5C9" w14:textId="77777777" w:rsidR="004376A9" w:rsidRPr="00237AF2" w:rsidRDefault="004376A9" w:rsidP="004376A9">
      <w:pPr>
        <w:pStyle w:val="Heading1"/>
        <w:pageBreakBefore/>
      </w:pPr>
      <w:r w:rsidRPr="00237AF2">
        <w:rPr>
          <w:color w:val="000000"/>
        </w:rPr>
        <w:lastRenderedPageBreak/>
        <w:t>4 Reports of other bodies which are relevant to SA3-LI</w:t>
      </w:r>
    </w:p>
    <w:p w14:paraId="27965877" w14:textId="14D2A466" w:rsidR="004376A9" w:rsidRPr="00237AF2" w:rsidRDefault="004376A9" w:rsidP="004376A9">
      <w:pPr>
        <w:pStyle w:val="Heading2"/>
        <w:numPr>
          <w:ilvl w:val="0"/>
          <w:numId w:val="2"/>
        </w:numPr>
        <w:spacing w:before="80" w:after="80"/>
        <w:jc w:val="both"/>
        <w:rPr>
          <w:color w:val="000000"/>
        </w:rPr>
      </w:pPr>
      <w:r w:rsidRPr="00237AF2">
        <w:rPr>
          <w:i w:val="0"/>
          <w:color w:val="000000"/>
          <w:sz w:val="24"/>
        </w:rPr>
        <w:t>4.1</w:t>
      </w:r>
      <w:r w:rsidRPr="00237AF2">
        <w:rPr>
          <w:i w:val="0"/>
          <w:color w:val="000000"/>
          <w:sz w:val="24"/>
        </w:rPr>
        <w:tab/>
      </w:r>
      <w:r w:rsidRPr="00237AF2">
        <w:rPr>
          <w:i w:val="0"/>
          <w:color w:val="000000"/>
          <w:sz w:val="24"/>
        </w:rPr>
        <w:tab/>
        <w:t>SA#9</w:t>
      </w:r>
      <w:r w:rsidR="00237AF2">
        <w:rPr>
          <w:i w:val="0"/>
          <w:color w:val="000000"/>
          <w:sz w:val="24"/>
        </w:rPr>
        <w:t>9</w:t>
      </w:r>
    </w:p>
    <w:p w14:paraId="4DCC9E3A" w14:textId="77777777" w:rsidR="004376A9" w:rsidRPr="00237AF2" w:rsidRDefault="004376A9" w:rsidP="004376A9">
      <w:pPr>
        <w:rPr>
          <w:color w:val="000000"/>
        </w:rPr>
      </w:pPr>
    </w:p>
    <w:p w14:paraId="3DDEFE79" w14:textId="77777777" w:rsidR="004376A9" w:rsidRPr="00E66694" w:rsidRDefault="004376A9" w:rsidP="004376A9">
      <w:pPr>
        <w:rPr>
          <w:color w:val="000000"/>
        </w:rPr>
      </w:pPr>
      <w:r w:rsidRPr="00E66694">
        <w:rPr>
          <w:color w:val="000000"/>
        </w:rPr>
        <w:t>Latest approved versions of specifications are now:</w:t>
      </w:r>
    </w:p>
    <w:p w14:paraId="2ED534E9" w14:textId="21EA43D9" w:rsidR="004376A9" w:rsidRPr="00E66694" w:rsidRDefault="004376A9" w:rsidP="004376A9">
      <w:pPr>
        <w:rPr>
          <w:color w:val="000000"/>
        </w:rPr>
      </w:pPr>
    </w:p>
    <w:p w14:paraId="2838D05E" w14:textId="77777777" w:rsidR="001537AF" w:rsidRPr="00E66694" w:rsidRDefault="001537AF" w:rsidP="001537AF">
      <w:pPr>
        <w:ind w:firstLine="720"/>
        <w:rPr>
          <w:color w:val="000000"/>
        </w:rPr>
      </w:pPr>
      <w:r w:rsidRPr="00E66694">
        <w:rPr>
          <w:color w:val="000000"/>
        </w:rPr>
        <w:t>TS 33.107</w:t>
      </w:r>
    </w:p>
    <w:p w14:paraId="269E64B7" w14:textId="77777777" w:rsidR="001537AF" w:rsidRPr="00E66694" w:rsidRDefault="001537AF" w:rsidP="001537AF">
      <w:pPr>
        <w:rPr>
          <w:color w:val="000000"/>
        </w:rPr>
      </w:pPr>
      <w:r w:rsidRPr="00E66694">
        <w:rPr>
          <w:color w:val="000000"/>
        </w:rPr>
        <w:tab/>
      </w:r>
      <w:r w:rsidRPr="00E66694">
        <w:rPr>
          <w:color w:val="000000"/>
        </w:rPr>
        <w:tab/>
        <w:t>V16.0.0, V17.0.0</w:t>
      </w:r>
    </w:p>
    <w:p w14:paraId="258A8DA9" w14:textId="77777777" w:rsidR="001537AF" w:rsidRPr="00E66694" w:rsidRDefault="001537AF" w:rsidP="001537AF">
      <w:pPr>
        <w:ind w:firstLine="720"/>
        <w:rPr>
          <w:color w:val="000000"/>
        </w:rPr>
      </w:pPr>
      <w:r w:rsidRPr="00E66694">
        <w:rPr>
          <w:color w:val="000000"/>
        </w:rPr>
        <w:t>TS 33.108</w:t>
      </w:r>
    </w:p>
    <w:p w14:paraId="4F694351" w14:textId="77777777" w:rsidR="001537AF" w:rsidRPr="00E66694" w:rsidRDefault="001537AF" w:rsidP="001537AF">
      <w:pPr>
        <w:ind w:left="720" w:firstLine="720"/>
        <w:rPr>
          <w:color w:val="000000"/>
        </w:rPr>
      </w:pPr>
      <w:r w:rsidRPr="00E66694">
        <w:rPr>
          <w:color w:val="000000"/>
        </w:rPr>
        <w:t>V16.4.0, V17.0.0</w:t>
      </w:r>
    </w:p>
    <w:p w14:paraId="144859BD" w14:textId="77777777" w:rsidR="001537AF" w:rsidRPr="00E66694" w:rsidRDefault="001537AF" w:rsidP="001537AF">
      <w:pPr>
        <w:rPr>
          <w:color w:val="000000"/>
        </w:rPr>
      </w:pPr>
      <w:r w:rsidRPr="00E66694">
        <w:rPr>
          <w:color w:val="000000"/>
        </w:rPr>
        <w:tab/>
        <w:t>TS 33.126</w:t>
      </w:r>
    </w:p>
    <w:p w14:paraId="36A75CEF" w14:textId="5650C320" w:rsidR="001537AF" w:rsidRPr="00E66694" w:rsidRDefault="001537AF" w:rsidP="001537AF">
      <w:pPr>
        <w:rPr>
          <w:color w:val="000000"/>
        </w:rPr>
      </w:pPr>
      <w:r w:rsidRPr="00E66694">
        <w:rPr>
          <w:color w:val="000000"/>
        </w:rPr>
        <w:tab/>
      </w:r>
      <w:r w:rsidRPr="00E66694">
        <w:rPr>
          <w:color w:val="000000"/>
        </w:rPr>
        <w:tab/>
        <w:t>V16.4.0, V17</w:t>
      </w:r>
      <w:r w:rsidR="007E0C2D" w:rsidRPr="00E66694">
        <w:rPr>
          <w:color w:val="000000"/>
        </w:rPr>
        <w:t>.</w:t>
      </w:r>
      <w:r w:rsidRPr="00E66694">
        <w:rPr>
          <w:color w:val="000000"/>
        </w:rPr>
        <w:t>3.0, V18.0.0</w:t>
      </w:r>
    </w:p>
    <w:p w14:paraId="4DA51C48" w14:textId="77777777" w:rsidR="001537AF" w:rsidRPr="00E66694" w:rsidRDefault="001537AF" w:rsidP="001537AF">
      <w:pPr>
        <w:rPr>
          <w:color w:val="000000"/>
        </w:rPr>
      </w:pPr>
      <w:r w:rsidRPr="00E66694">
        <w:rPr>
          <w:color w:val="000000"/>
        </w:rPr>
        <w:tab/>
        <w:t>TS33.127</w:t>
      </w:r>
    </w:p>
    <w:p w14:paraId="523ADFBB" w14:textId="1EEC48EB" w:rsidR="001537AF" w:rsidRPr="00E66694" w:rsidRDefault="001537AF" w:rsidP="001537AF">
      <w:pPr>
        <w:rPr>
          <w:color w:val="000000"/>
        </w:rPr>
      </w:pPr>
      <w:r w:rsidRPr="00E66694">
        <w:rPr>
          <w:color w:val="000000"/>
        </w:rPr>
        <w:tab/>
      </w:r>
      <w:r w:rsidRPr="00E66694">
        <w:rPr>
          <w:color w:val="000000"/>
        </w:rPr>
        <w:tab/>
        <w:t>V16.11.0, V17.</w:t>
      </w:r>
      <w:r w:rsidR="00E66694" w:rsidRPr="00E66694">
        <w:rPr>
          <w:color w:val="000000"/>
        </w:rPr>
        <w:t>8</w:t>
      </w:r>
      <w:r w:rsidRPr="00E66694">
        <w:rPr>
          <w:color w:val="000000"/>
        </w:rPr>
        <w:t>.0, V18.</w:t>
      </w:r>
      <w:r w:rsidR="00E66694" w:rsidRPr="00E66694">
        <w:rPr>
          <w:color w:val="000000"/>
        </w:rPr>
        <w:t>3</w:t>
      </w:r>
      <w:r w:rsidRPr="00E66694">
        <w:rPr>
          <w:color w:val="000000"/>
        </w:rPr>
        <w:t>.0</w:t>
      </w:r>
    </w:p>
    <w:p w14:paraId="37A5E027" w14:textId="77777777" w:rsidR="001537AF" w:rsidRPr="00E66694" w:rsidRDefault="001537AF" w:rsidP="001537AF">
      <w:pPr>
        <w:rPr>
          <w:color w:val="000000"/>
        </w:rPr>
      </w:pPr>
      <w:r w:rsidRPr="00E66694">
        <w:rPr>
          <w:color w:val="000000"/>
        </w:rPr>
        <w:tab/>
        <w:t>TS33.128</w:t>
      </w:r>
    </w:p>
    <w:p w14:paraId="7194FC20" w14:textId="2AB2FD55" w:rsidR="001537AF" w:rsidRPr="00237AF2" w:rsidRDefault="001537AF" w:rsidP="001537AF">
      <w:pPr>
        <w:rPr>
          <w:lang w:val="it-IT"/>
        </w:rPr>
      </w:pPr>
      <w:r w:rsidRPr="00E66694">
        <w:rPr>
          <w:color w:val="000000"/>
        </w:rPr>
        <w:tab/>
      </w:r>
      <w:r w:rsidRPr="00E66694">
        <w:rPr>
          <w:color w:val="000000"/>
        </w:rPr>
        <w:tab/>
      </w:r>
      <w:r w:rsidRPr="00E66694">
        <w:rPr>
          <w:color w:val="000000"/>
          <w:lang w:val="it-IT"/>
        </w:rPr>
        <w:t>V16.1</w:t>
      </w:r>
      <w:r w:rsidR="00E66694" w:rsidRPr="00E66694">
        <w:rPr>
          <w:color w:val="000000"/>
          <w:lang w:val="it-IT"/>
        </w:rPr>
        <w:t>4</w:t>
      </w:r>
      <w:r w:rsidRPr="00E66694">
        <w:rPr>
          <w:color w:val="000000"/>
          <w:lang w:val="it-IT"/>
        </w:rPr>
        <w:t>.0, V17.</w:t>
      </w:r>
      <w:r w:rsidR="00E66694" w:rsidRPr="00E66694">
        <w:rPr>
          <w:color w:val="000000"/>
          <w:lang w:val="it-IT"/>
        </w:rPr>
        <w:t>8</w:t>
      </w:r>
      <w:r w:rsidRPr="00E66694">
        <w:rPr>
          <w:color w:val="000000"/>
          <w:lang w:val="it-IT"/>
        </w:rPr>
        <w:t>.0, V18.</w:t>
      </w:r>
      <w:r w:rsidR="00E66694" w:rsidRPr="00E66694">
        <w:rPr>
          <w:color w:val="000000"/>
          <w:lang w:val="it-IT"/>
        </w:rPr>
        <w:t>3</w:t>
      </w:r>
      <w:r w:rsidRPr="00E66694">
        <w:rPr>
          <w:color w:val="000000"/>
          <w:lang w:val="it-IT"/>
        </w:rPr>
        <w:t>.0</w:t>
      </w:r>
    </w:p>
    <w:p w14:paraId="3339954E" w14:textId="43219106" w:rsidR="001537AF" w:rsidRPr="00237AF2" w:rsidRDefault="001537AF" w:rsidP="004376A9">
      <w:pPr>
        <w:rPr>
          <w:color w:val="000000"/>
          <w:lang w:val="it-IT"/>
        </w:rPr>
      </w:pPr>
    </w:p>
    <w:p w14:paraId="79C57C27" w14:textId="77777777" w:rsidR="001537AF" w:rsidRPr="00237AF2" w:rsidRDefault="001537AF" w:rsidP="004376A9">
      <w:pPr>
        <w:rPr>
          <w:color w:val="000000"/>
          <w:lang w:val="it-IT"/>
        </w:rPr>
      </w:pPr>
    </w:p>
    <w:p w14:paraId="2A881A54" w14:textId="77777777" w:rsidR="004376A9" w:rsidRPr="00237AF2" w:rsidRDefault="004376A9" w:rsidP="004376A9">
      <w:pPr>
        <w:pStyle w:val="Heading2"/>
        <w:rPr>
          <w:color w:val="000000"/>
          <w:lang w:val="it-IT"/>
        </w:rPr>
      </w:pPr>
      <w:r w:rsidRPr="00237AF2">
        <w:rPr>
          <w:i w:val="0"/>
          <w:color w:val="000000"/>
          <w:sz w:val="24"/>
          <w:lang w:val="it-IT"/>
        </w:rPr>
        <w:t>4.2</w:t>
      </w:r>
      <w:r w:rsidRPr="00237AF2">
        <w:rPr>
          <w:i w:val="0"/>
          <w:color w:val="000000"/>
          <w:sz w:val="24"/>
          <w:lang w:val="it-IT"/>
        </w:rPr>
        <w:tab/>
        <w:t>SA3</w:t>
      </w:r>
    </w:p>
    <w:p w14:paraId="4266CB6D" w14:textId="77777777" w:rsidR="004376A9" w:rsidRPr="00237AF2" w:rsidRDefault="004376A9" w:rsidP="004376A9">
      <w:pPr>
        <w:rPr>
          <w:lang w:val="it-IT"/>
        </w:rPr>
      </w:pPr>
    </w:p>
    <w:p w14:paraId="7C96F64D" w14:textId="77777777" w:rsidR="004376A9" w:rsidRPr="00237AF2" w:rsidRDefault="004376A9" w:rsidP="004376A9">
      <w:pPr>
        <w:rPr>
          <w:lang w:val="it-IT"/>
        </w:rPr>
      </w:pPr>
    </w:p>
    <w:p w14:paraId="4673E2C8" w14:textId="77777777" w:rsidR="004376A9" w:rsidRPr="00237AF2" w:rsidRDefault="004376A9" w:rsidP="004376A9">
      <w:pPr>
        <w:pStyle w:val="Heading2"/>
        <w:spacing w:before="80" w:after="80"/>
        <w:jc w:val="both"/>
        <w:rPr>
          <w:i w:val="0"/>
          <w:color w:val="000000"/>
          <w:sz w:val="24"/>
          <w:lang w:val="it-IT"/>
        </w:rPr>
      </w:pPr>
      <w:r w:rsidRPr="00237AF2">
        <w:rPr>
          <w:i w:val="0"/>
          <w:color w:val="000000"/>
          <w:sz w:val="24"/>
          <w:lang w:val="it-IT"/>
        </w:rPr>
        <w:t>4.3</w:t>
      </w:r>
      <w:r w:rsidRPr="00237AF2">
        <w:rPr>
          <w:i w:val="0"/>
          <w:color w:val="000000"/>
          <w:sz w:val="24"/>
          <w:lang w:val="it-IT"/>
        </w:rPr>
        <w:tab/>
        <w:t>ETSI TC LI</w:t>
      </w:r>
    </w:p>
    <w:p w14:paraId="66CFE167" w14:textId="77777777" w:rsidR="004376A9" w:rsidRPr="00237AF2" w:rsidRDefault="004376A9" w:rsidP="004376A9">
      <w:pPr>
        <w:rPr>
          <w:lang w:val="it-IT"/>
        </w:rPr>
      </w:pPr>
    </w:p>
    <w:tbl>
      <w:tblPr>
        <w:tblW w:w="6280" w:type="dxa"/>
        <w:tblLook w:val="04A0" w:firstRow="1" w:lastRow="0" w:firstColumn="1" w:lastColumn="0" w:noHBand="0" w:noVBand="1"/>
      </w:tblPr>
      <w:tblGrid>
        <w:gridCol w:w="960"/>
        <w:gridCol w:w="3840"/>
        <w:gridCol w:w="1480"/>
      </w:tblGrid>
      <w:tr w:rsidR="00504F1E" w:rsidRPr="00504F1E" w14:paraId="409D9F28" w14:textId="77777777" w:rsidTr="00504F1E">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ADB3605" w14:textId="77777777" w:rsidR="00504F1E" w:rsidRPr="00504F1E" w:rsidRDefault="00504F1E" w:rsidP="00504F1E">
            <w:pPr>
              <w:suppressAutoHyphens w:val="0"/>
              <w:rPr>
                <w:rFonts w:ascii="Arial" w:hAnsi="Arial" w:cs="Arial"/>
                <w:color w:val="000000"/>
                <w:sz w:val="16"/>
                <w:szCs w:val="16"/>
                <w:lang w:eastAsia="en-GB"/>
              </w:rPr>
            </w:pPr>
            <w:r w:rsidRPr="00504F1E">
              <w:rPr>
                <w:rFonts w:ascii="Arial" w:hAnsi="Arial" w:cs="Arial"/>
                <w:color w:val="000000"/>
                <w:sz w:val="16"/>
                <w:szCs w:val="16"/>
                <w:lang w:eastAsia="en-GB"/>
              </w:rPr>
              <w:t>s3i230277</w:t>
            </w:r>
          </w:p>
        </w:tc>
        <w:tc>
          <w:tcPr>
            <w:tcW w:w="3840" w:type="dxa"/>
            <w:tcBorders>
              <w:top w:val="single" w:sz="4" w:space="0" w:color="A6A6A6"/>
              <w:left w:val="nil"/>
              <w:bottom w:val="single" w:sz="4" w:space="0" w:color="A6A6A6"/>
              <w:right w:val="single" w:sz="4" w:space="0" w:color="A6A6A6"/>
            </w:tcBorders>
            <w:shd w:val="clear" w:color="auto" w:fill="auto"/>
            <w:hideMark/>
          </w:tcPr>
          <w:p w14:paraId="16B41890"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Summary report ETSI TC LI</w:t>
            </w:r>
          </w:p>
        </w:tc>
        <w:tc>
          <w:tcPr>
            <w:tcW w:w="1480" w:type="dxa"/>
            <w:tcBorders>
              <w:top w:val="single" w:sz="4" w:space="0" w:color="A6A6A6"/>
              <w:left w:val="nil"/>
              <w:bottom w:val="single" w:sz="4" w:space="0" w:color="A6A6A6"/>
              <w:right w:val="single" w:sz="4" w:space="0" w:color="A6A6A6"/>
            </w:tcBorders>
            <w:shd w:val="clear" w:color="auto" w:fill="auto"/>
            <w:hideMark/>
          </w:tcPr>
          <w:p w14:paraId="161F0F60"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Rapporteur</w:t>
            </w:r>
          </w:p>
        </w:tc>
      </w:tr>
    </w:tbl>
    <w:p w14:paraId="5FBA7C6D" w14:textId="77777777" w:rsidR="004376A9" w:rsidRPr="00237AF2" w:rsidRDefault="004376A9" w:rsidP="004376A9"/>
    <w:p w14:paraId="104439CB" w14:textId="77777777" w:rsidR="004376A9" w:rsidRPr="00237AF2" w:rsidRDefault="004376A9" w:rsidP="004376A9"/>
    <w:p w14:paraId="2469CC35" w14:textId="77777777" w:rsidR="004376A9" w:rsidRPr="00237AF2" w:rsidRDefault="004376A9" w:rsidP="004376A9">
      <w:pPr>
        <w:pStyle w:val="Heading2"/>
        <w:spacing w:before="80" w:after="80"/>
        <w:jc w:val="both"/>
        <w:rPr>
          <w:i w:val="0"/>
          <w:color w:val="000000"/>
          <w:sz w:val="24"/>
        </w:rPr>
      </w:pPr>
      <w:r w:rsidRPr="00237AF2">
        <w:rPr>
          <w:i w:val="0"/>
          <w:color w:val="000000"/>
          <w:sz w:val="24"/>
        </w:rPr>
        <w:t>4.4</w:t>
      </w:r>
      <w:r w:rsidRPr="00237AF2">
        <w:rPr>
          <w:i w:val="0"/>
          <w:color w:val="000000"/>
          <w:sz w:val="24"/>
        </w:rPr>
        <w:tab/>
        <w:t xml:space="preserve">ETSI TC CYBER </w:t>
      </w:r>
    </w:p>
    <w:p w14:paraId="09CBCE38" w14:textId="77777777" w:rsidR="004376A9" w:rsidRPr="00237AF2" w:rsidRDefault="004376A9" w:rsidP="004376A9">
      <w:pPr>
        <w:tabs>
          <w:tab w:val="left" w:pos="1416"/>
        </w:tabs>
      </w:pPr>
    </w:p>
    <w:p w14:paraId="6AB30053" w14:textId="77777777" w:rsidR="004376A9" w:rsidRPr="00237AF2" w:rsidRDefault="004376A9" w:rsidP="004376A9">
      <w:pPr>
        <w:tabs>
          <w:tab w:val="left" w:pos="1416"/>
        </w:tabs>
      </w:pPr>
    </w:p>
    <w:p w14:paraId="70206304" w14:textId="77777777" w:rsidR="004376A9" w:rsidRPr="00237AF2" w:rsidRDefault="004376A9" w:rsidP="004376A9">
      <w:pPr>
        <w:pStyle w:val="Heading2"/>
        <w:spacing w:before="80" w:after="80"/>
        <w:jc w:val="both"/>
        <w:rPr>
          <w:i w:val="0"/>
          <w:color w:val="000000"/>
          <w:sz w:val="24"/>
          <w:szCs w:val="24"/>
        </w:rPr>
      </w:pPr>
      <w:r w:rsidRPr="00237AF2">
        <w:rPr>
          <w:sz w:val="24"/>
          <w:szCs w:val="24"/>
        </w:rPr>
        <w:t>4.5</w:t>
      </w:r>
      <w:r w:rsidRPr="00237AF2">
        <w:rPr>
          <w:sz w:val="24"/>
          <w:szCs w:val="24"/>
        </w:rPr>
        <w:tab/>
        <w:t>ETSI ISG NFV</w:t>
      </w:r>
    </w:p>
    <w:p w14:paraId="25837BC1" w14:textId="77777777" w:rsidR="004376A9" w:rsidRPr="00237AF2" w:rsidRDefault="004376A9" w:rsidP="004376A9">
      <w:pPr>
        <w:spacing w:before="80" w:after="80"/>
        <w:jc w:val="both"/>
      </w:pPr>
    </w:p>
    <w:p w14:paraId="402F52C9" w14:textId="77777777" w:rsidR="004376A9" w:rsidRPr="00237AF2" w:rsidRDefault="004376A9" w:rsidP="004376A9">
      <w:pPr>
        <w:pStyle w:val="Heading2"/>
        <w:spacing w:before="80" w:after="80"/>
        <w:jc w:val="both"/>
        <w:rPr>
          <w:color w:val="000000"/>
          <w:sz w:val="20"/>
          <w:szCs w:val="20"/>
        </w:rPr>
      </w:pPr>
      <w:r w:rsidRPr="00237AF2">
        <w:rPr>
          <w:i w:val="0"/>
          <w:color w:val="000000"/>
          <w:sz w:val="24"/>
        </w:rPr>
        <w:t xml:space="preserve">4.6 </w:t>
      </w:r>
      <w:r w:rsidRPr="00237AF2">
        <w:rPr>
          <w:i w:val="0"/>
          <w:color w:val="000000"/>
          <w:sz w:val="24"/>
        </w:rPr>
        <w:tab/>
        <w:t xml:space="preserve">ATIS WTSC-LI </w:t>
      </w:r>
    </w:p>
    <w:p w14:paraId="7287C148" w14:textId="77777777" w:rsidR="004376A9" w:rsidRPr="00237AF2" w:rsidRDefault="004376A9" w:rsidP="004376A9">
      <w:pPr>
        <w:spacing w:before="80" w:after="80"/>
        <w:jc w:val="both"/>
      </w:pPr>
    </w:p>
    <w:p w14:paraId="5D0EE64F" w14:textId="77777777" w:rsidR="004376A9" w:rsidRPr="00237AF2" w:rsidRDefault="004376A9" w:rsidP="004376A9">
      <w:pPr>
        <w:pStyle w:val="Heading2"/>
        <w:spacing w:before="80" w:after="80"/>
        <w:jc w:val="both"/>
        <w:rPr>
          <w:i w:val="0"/>
          <w:color w:val="000000"/>
          <w:sz w:val="24"/>
        </w:rPr>
      </w:pPr>
      <w:r w:rsidRPr="00237AF2">
        <w:rPr>
          <w:i w:val="0"/>
          <w:color w:val="000000"/>
          <w:sz w:val="24"/>
        </w:rPr>
        <w:t>4.7</w:t>
      </w:r>
      <w:r w:rsidRPr="00237AF2">
        <w:rPr>
          <w:i w:val="0"/>
          <w:color w:val="000000"/>
          <w:sz w:val="24"/>
        </w:rPr>
        <w:tab/>
        <w:t xml:space="preserve">ATIS PTSC LAES </w:t>
      </w:r>
    </w:p>
    <w:p w14:paraId="1FA647FB" w14:textId="77777777" w:rsidR="004376A9" w:rsidRDefault="004376A9" w:rsidP="004376A9">
      <w:pPr>
        <w:rPr>
          <w:rFonts w:ascii="Arial" w:hAnsi="Arial" w:cs="Arial"/>
          <w:b/>
          <w:bCs/>
          <w:color w:val="0000FF"/>
          <w:sz w:val="16"/>
          <w:szCs w:val="16"/>
          <w:u w:val="single"/>
          <w:lang w:eastAsia="en-GB"/>
        </w:rPr>
      </w:pPr>
      <w:r w:rsidRPr="00237AF2">
        <w:rPr>
          <w:rFonts w:ascii="Arial" w:hAnsi="Arial" w:cs="Arial"/>
          <w:b/>
          <w:bCs/>
          <w:color w:val="0000FF"/>
          <w:sz w:val="16"/>
          <w:szCs w:val="16"/>
          <w:u w:val="single"/>
          <w:lang w:eastAsia="en-GB"/>
        </w:rPr>
        <w:t xml:space="preserve"> </w:t>
      </w:r>
    </w:p>
    <w:tbl>
      <w:tblPr>
        <w:tblW w:w="6280" w:type="dxa"/>
        <w:tblLook w:val="04A0" w:firstRow="1" w:lastRow="0" w:firstColumn="1" w:lastColumn="0" w:noHBand="0" w:noVBand="1"/>
      </w:tblPr>
      <w:tblGrid>
        <w:gridCol w:w="973"/>
        <w:gridCol w:w="3829"/>
        <w:gridCol w:w="1478"/>
      </w:tblGrid>
      <w:tr w:rsidR="009E5455" w:rsidRPr="009E5455" w14:paraId="1ABEDF1F" w14:textId="77777777" w:rsidTr="009E5455">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D15C733" w14:textId="77777777" w:rsidR="009E5455" w:rsidRPr="009E5455" w:rsidRDefault="004F0CF0" w:rsidP="009E5455">
            <w:pPr>
              <w:suppressAutoHyphens w:val="0"/>
              <w:rPr>
                <w:rFonts w:ascii="Arial" w:hAnsi="Arial" w:cs="Arial"/>
                <w:b/>
                <w:bCs/>
                <w:color w:val="0000FF"/>
                <w:sz w:val="16"/>
                <w:szCs w:val="16"/>
                <w:u w:val="single"/>
                <w:lang w:eastAsia="en-GB"/>
              </w:rPr>
            </w:pPr>
            <w:hyperlink r:id="rId10" w:history="1">
              <w:r w:rsidR="009E5455" w:rsidRPr="009E5455">
                <w:rPr>
                  <w:rFonts w:ascii="Arial" w:hAnsi="Arial" w:cs="Arial"/>
                  <w:b/>
                  <w:bCs/>
                  <w:color w:val="0000FF"/>
                  <w:sz w:val="16"/>
                  <w:szCs w:val="16"/>
                  <w:u w:val="single"/>
                  <w:lang w:eastAsia="en-GB"/>
                </w:rPr>
                <w:t>s3i230288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787CDDD" w14:textId="77777777" w:rsidR="009E5455" w:rsidRPr="009E5455" w:rsidRDefault="009E5455" w:rsidP="009E5455">
            <w:pPr>
              <w:suppressAutoHyphens w:val="0"/>
              <w:rPr>
                <w:rFonts w:ascii="Arial" w:hAnsi="Arial" w:cs="Arial"/>
                <w:sz w:val="16"/>
                <w:szCs w:val="16"/>
                <w:lang w:eastAsia="en-GB"/>
              </w:rPr>
            </w:pPr>
            <w:r w:rsidRPr="009E5455">
              <w:rPr>
                <w:rFonts w:ascii="Arial" w:hAnsi="Arial" w:cs="Arial"/>
                <w:sz w:val="16"/>
                <w:szCs w:val="16"/>
                <w:lang w:eastAsia="en-GB"/>
              </w:rPr>
              <w:t xml:space="preserve">ATIS PTSC LAES Report  </w:t>
            </w:r>
          </w:p>
        </w:tc>
        <w:tc>
          <w:tcPr>
            <w:tcW w:w="1480" w:type="dxa"/>
            <w:tcBorders>
              <w:top w:val="single" w:sz="4" w:space="0" w:color="A6A6A6"/>
              <w:left w:val="nil"/>
              <w:bottom w:val="single" w:sz="4" w:space="0" w:color="A6A6A6"/>
              <w:right w:val="single" w:sz="4" w:space="0" w:color="A6A6A6"/>
            </w:tcBorders>
            <w:shd w:val="clear" w:color="auto" w:fill="auto"/>
            <w:hideMark/>
          </w:tcPr>
          <w:p w14:paraId="6FF1650F" w14:textId="77777777" w:rsidR="009E5455" w:rsidRPr="009E5455" w:rsidRDefault="009E5455" w:rsidP="009E5455">
            <w:pPr>
              <w:suppressAutoHyphens w:val="0"/>
              <w:rPr>
                <w:rFonts w:ascii="Arial" w:hAnsi="Arial" w:cs="Arial"/>
                <w:sz w:val="16"/>
                <w:szCs w:val="16"/>
                <w:lang w:eastAsia="en-GB"/>
              </w:rPr>
            </w:pPr>
            <w:r w:rsidRPr="009E5455">
              <w:rPr>
                <w:rFonts w:ascii="Arial" w:hAnsi="Arial" w:cs="Arial"/>
                <w:sz w:val="16"/>
                <w:szCs w:val="16"/>
                <w:lang w:eastAsia="en-GB"/>
              </w:rPr>
              <w:t>Nag Rao (Nokia)</w:t>
            </w:r>
          </w:p>
        </w:tc>
      </w:tr>
    </w:tbl>
    <w:p w14:paraId="53C34981" w14:textId="77777777" w:rsidR="009E5455" w:rsidRPr="00237AF2" w:rsidRDefault="009E5455" w:rsidP="004376A9">
      <w:pPr>
        <w:rPr>
          <w:rFonts w:ascii="Arial" w:hAnsi="Arial" w:cs="Arial"/>
          <w:b/>
          <w:bCs/>
          <w:color w:val="0000FF"/>
          <w:sz w:val="16"/>
          <w:szCs w:val="16"/>
          <w:u w:val="single"/>
          <w:lang w:eastAsia="en-GB"/>
        </w:rPr>
      </w:pPr>
    </w:p>
    <w:p w14:paraId="49243582" w14:textId="77777777" w:rsidR="004376A9" w:rsidRPr="00237AF2" w:rsidRDefault="004376A9" w:rsidP="004376A9">
      <w:pPr>
        <w:rPr>
          <w:rFonts w:ascii="Arial" w:hAnsi="Arial" w:cs="Arial"/>
          <w:b/>
          <w:bCs/>
          <w:sz w:val="20"/>
          <w:szCs w:val="20"/>
        </w:rPr>
      </w:pPr>
    </w:p>
    <w:p w14:paraId="0D25A774" w14:textId="77777777" w:rsidR="004376A9" w:rsidRPr="00237AF2" w:rsidRDefault="004376A9" w:rsidP="004376A9">
      <w:pPr>
        <w:pStyle w:val="Heading2"/>
        <w:rPr>
          <w:color w:val="000000"/>
        </w:rPr>
      </w:pPr>
      <w:r w:rsidRPr="00237AF2">
        <w:rPr>
          <w:i w:val="0"/>
          <w:iCs w:val="0"/>
          <w:color w:val="000000"/>
          <w:sz w:val="24"/>
        </w:rPr>
        <w:t>4.8</w:t>
      </w:r>
      <w:r w:rsidRPr="00237AF2">
        <w:rPr>
          <w:i w:val="0"/>
          <w:iCs w:val="0"/>
          <w:color w:val="000000"/>
          <w:sz w:val="24"/>
        </w:rPr>
        <w:tab/>
        <w:t>Other bodies</w:t>
      </w:r>
    </w:p>
    <w:p w14:paraId="7895BDD7" w14:textId="77777777" w:rsidR="004376A9" w:rsidRPr="00237AF2" w:rsidRDefault="004376A9" w:rsidP="004376A9">
      <w:pPr>
        <w:rPr>
          <w:color w:val="000000"/>
        </w:rPr>
      </w:pPr>
    </w:p>
    <w:p w14:paraId="23A0E3DB" w14:textId="77777777" w:rsidR="004376A9" w:rsidRPr="00237AF2" w:rsidRDefault="004376A9" w:rsidP="004376A9">
      <w:pPr>
        <w:rPr>
          <w:color w:val="000000"/>
        </w:rPr>
      </w:pPr>
    </w:p>
    <w:p w14:paraId="6E52210C" w14:textId="6FF99BEB" w:rsidR="004376A9" w:rsidRDefault="004376A9" w:rsidP="004376A9">
      <w:pPr>
        <w:pStyle w:val="Heading1"/>
        <w:tabs>
          <w:tab w:val="left" w:pos="4740"/>
        </w:tabs>
        <w:jc w:val="both"/>
        <w:rPr>
          <w:color w:val="000000"/>
        </w:rPr>
      </w:pPr>
      <w:r w:rsidRPr="00237AF2">
        <w:rPr>
          <w:color w:val="000000"/>
        </w:rPr>
        <w:t>5 Generic Incoming liaisons</w:t>
      </w:r>
    </w:p>
    <w:p w14:paraId="19EE3D56" w14:textId="77C24F2F" w:rsidR="00133120" w:rsidRDefault="00133120" w:rsidP="004376A9"/>
    <w:tbl>
      <w:tblPr>
        <w:tblW w:w="6280" w:type="dxa"/>
        <w:tblLook w:val="04A0" w:firstRow="1" w:lastRow="0" w:firstColumn="1" w:lastColumn="0" w:noHBand="0" w:noVBand="1"/>
      </w:tblPr>
      <w:tblGrid>
        <w:gridCol w:w="973"/>
        <w:gridCol w:w="3830"/>
        <w:gridCol w:w="1477"/>
      </w:tblGrid>
      <w:tr w:rsidR="00645DF6" w:rsidRPr="00645DF6" w14:paraId="5A3DE97C" w14:textId="77777777" w:rsidTr="00645DF6">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C9F8673" w14:textId="77777777" w:rsidR="00645DF6" w:rsidRPr="00645DF6" w:rsidRDefault="004F0CF0" w:rsidP="00645DF6">
            <w:pPr>
              <w:suppressAutoHyphens w:val="0"/>
              <w:rPr>
                <w:rFonts w:ascii="Arial" w:hAnsi="Arial" w:cs="Arial"/>
                <w:b/>
                <w:bCs/>
                <w:color w:val="0000FF"/>
                <w:sz w:val="16"/>
                <w:szCs w:val="16"/>
                <w:u w:val="single"/>
                <w:lang w:eastAsia="en-GB"/>
              </w:rPr>
            </w:pPr>
            <w:hyperlink r:id="rId11" w:history="1">
              <w:r w:rsidR="00645DF6" w:rsidRPr="00645DF6">
                <w:rPr>
                  <w:rFonts w:ascii="Arial" w:hAnsi="Arial" w:cs="Arial"/>
                  <w:b/>
                  <w:bCs/>
                  <w:color w:val="0000FF"/>
                  <w:sz w:val="16"/>
                  <w:szCs w:val="16"/>
                  <w:u w:val="single"/>
                  <w:lang w:eastAsia="en-GB"/>
                </w:rPr>
                <w:t>s3i230204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EF5996E"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LS from GSMA on Volte roaming lawful interception - limitation to provide caller identify if caller activates OIR</w:t>
            </w:r>
          </w:p>
        </w:tc>
        <w:tc>
          <w:tcPr>
            <w:tcW w:w="1480" w:type="dxa"/>
            <w:tcBorders>
              <w:top w:val="single" w:sz="4" w:space="0" w:color="A6A6A6"/>
              <w:left w:val="nil"/>
              <w:bottom w:val="single" w:sz="4" w:space="0" w:color="A6A6A6"/>
              <w:right w:val="single" w:sz="4" w:space="0" w:color="A6A6A6"/>
            </w:tcBorders>
            <w:shd w:val="clear" w:color="auto" w:fill="auto"/>
            <w:hideMark/>
          </w:tcPr>
          <w:p w14:paraId="0F0BFEE2"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GSMA</w:t>
            </w:r>
          </w:p>
        </w:tc>
      </w:tr>
    </w:tbl>
    <w:p w14:paraId="7464ACD1" w14:textId="5546B9BF" w:rsidR="00237AF2" w:rsidRDefault="00237AF2" w:rsidP="004376A9"/>
    <w:p w14:paraId="47670FD4" w14:textId="77777777" w:rsidR="00645DF6" w:rsidRDefault="00645DF6" w:rsidP="004376A9"/>
    <w:tbl>
      <w:tblPr>
        <w:tblW w:w="6280" w:type="dxa"/>
        <w:tblLook w:val="04A0" w:firstRow="1" w:lastRow="0" w:firstColumn="1" w:lastColumn="0" w:noHBand="0" w:noVBand="1"/>
      </w:tblPr>
      <w:tblGrid>
        <w:gridCol w:w="973"/>
        <w:gridCol w:w="3830"/>
        <w:gridCol w:w="1477"/>
      </w:tblGrid>
      <w:tr w:rsidR="00645DF6" w:rsidRPr="00645DF6" w14:paraId="72CB4C95" w14:textId="77777777" w:rsidTr="00645DF6">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8E50CF0" w14:textId="77777777" w:rsidR="00645DF6" w:rsidRPr="00645DF6" w:rsidRDefault="004F0CF0" w:rsidP="00645DF6">
            <w:pPr>
              <w:suppressAutoHyphens w:val="0"/>
              <w:rPr>
                <w:rFonts w:ascii="Arial" w:hAnsi="Arial" w:cs="Arial"/>
                <w:b/>
                <w:bCs/>
                <w:color w:val="0000FF"/>
                <w:sz w:val="16"/>
                <w:szCs w:val="16"/>
                <w:u w:val="single"/>
                <w:lang w:eastAsia="en-GB"/>
              </w:rPr>
            </w:pPr>
            <w:hyperlink r:id="rId12" w:history="1">
              <w:r w:rsidR="00645DF6" w:rsidRPr="00645DF6">
                <w:rPr>
                  <w:rFonts w:ascii="Arial" w:hAnsi="Arial" w:cs="Arial"/>
                  <w:b/>
                  <w:bCs/>
                  <w:color w:val="0000FF"/>
                  <w:sz w:val="16"/>
                  <w:szCs w:val="16"/>
                  <w:u w:val="single"/>
                  <w:lang w:eastAsia="en-GB"/>
                </w:rPr>
                <w:t>s3i230205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62E2348"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LS from CT4 on Identifier availability for Lawful Interception during Inter-PLMN handover from SA2</w:t>
            </w:r>
          </w:p>
        </w:tc>
        <w:tc>
          <w:tcPr>
            <w:tcW w:w="1480" w:type="dxa"/>
            <w:tcBorders>
              <w:top w:val="single" w:sz="4" w:space="0" w:color="A6A6A6"/>
              <w:left w:val="nil"/>
              <w:bottom w:val="single" w:sz="4" w:space="0" w:color="A6A6A6"/>
              <w:right w:val="single" w:sz="4" w:space="0" w:color="A6A6A6"/>
            </w:tcBorders>
            <w:shd w:val="clear" w:color="auto" w:fill="auto"/>
            <w:hideMark/>
          </w:tcPr>
          <w:p w14:paraId="630C8806"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CT4</w:t>
            </w:r>
          </w:p>
        </w:tc>
      </w:tr>
    </w:tbl>
    <w:p w14:paraId="720B4243" w14:textId="77777777" w:rsidR="00645DF6" w:rsidRDefault="00645DF6" w:rsidP="004376A9"/>
    <w:p w14:paraId="1550BCEA" w14:textId="556C1F65" w:rsidR="00237AF2" w:rsidRDefault="00237AF2" w:rsidP="004376A9"/>
    <w:tbl>
      <w:tblPr>
        <w:tblW w:w="6440" w:type="dxa"/>
        <w:tblLook w:val="04A0" w:firstRow="1" w:lastRow="0" w:firstColumn="1" w:lastColumn="0" w:noHBand="0" w:noVBand="1"/>
      </w:tblPr>
      <w:tblGrid>
        <w:gridCol w:w="980"/>
        <w:gridCol w:w="3940"/>
        <w:gridCol w:w="1520"/>
      </w:tblGrid>
      <w:tr w:rsidR="007A37AD" w:rsidRPr="007A37AD" w14:paraId="7B083150" w14:textId="77777777" w:rsidTr="007A37AD">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D16F02E" w14:textId="77777777" w:rsidR="007A37AD" w:rsidRPr="007A37AD" w:rsidRDefault="004F0CF0" w:rsidP="007A37AD">
            <w:pPr>
              <w:suppressAutoHyphens w:val="0"/>
              <w:rPr>
                <w:rFonts w:ascii="Arial" w:hAnsi="Arial" w:cs="Arial"/>
                <w:b/>
                <w:bCs/>
                <w:color w:val="0000FF"/>
                <w:sz w:val="16"/>
                <w:szCs w:val="16"/>
                <w:u w:val="single"/>
                <w:lang w:eastAsia="en-GB"/>
              </w:rPr>
            </w:pPr>
            <w:hyperlink r:id="rId13" w:history="1">
              <w:r w:rsidR="007A37AD" w:rsidRPr="007A37AD">
                <w:rPr>
                  <w:rFonts w:ascii="Arial" w:hAnsi="Arial" w:cs="Arial"/>
                  <w:b/>
                  <w:bCs/>
                  <w:color w:val="0000FF"/>
                  <w:sz w:val="16"/>
                  <w:szCs w:val="16"/>
                  <w:u w:val="single"/>
                  <w:lang w:eastAsia="en-GB"/>
                </w:rPr>
                <w:t>s3i230295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4090D92" w14:textId="77777777" w:rsidR="007A37AD" w:rsidRPr="007A37AD" w:rsidRDefault="007A37AD" w:rsidP="007A37AD">
            <w:pPr>
              <w:suppressAutoHyphens w:val="0"/>
              <w:rPr>
                <w:rFonts w:ascii="Arial" w:hAnsi="Arial" w:cs="Arial"/>
                <w:sz w:val="16"/>
                <w:szCs w:val="16"/>
                <w:lang w:eastAsia="en-GB"/>
              </w:rPr>
            </w:pPr>
            <w:r w:rsidRPr="007A37AD">
              <w:rPr>
                <w:rFonts w:ascii="Arial" w:hAnsi="Arial" w:cs="Arial"/>
                <w:sz w:val="16"/>
                <w:szCs w:val="16"/>
                <w:lang w:eastAsia="en-GB"/>
              </w:rPr>
              <w:t>Reply LS from SA2 on LI requirements applicable to non-3GPP access to SNPNs</w:t>
            </w:r>
          </w:p>
        </w:tc>
        <w:tc>
          <w:tcPr>
            <w:tcW w:w="1520" w:type="dxa"/>
            <w:tcBorders>
              <w:top w:val="single" w:sz="4" w:space="0" w:color="A6A6A6"/>
              <w:left w:val="nil"/>
              <w:bottom w:val="single" w:sz="4" w:space="0" w:color="A6A6A6"/>
              <w:right w:val="single" w:sz="4" w:space="0" w:color="A6A6A6"/>
            </w:tcBorders>
            <w:shd w:val="clear" w:color="auto" w:fill="auto"/>
            <w:hideMark/>
          </w:tcPr>
          <w:p w14:paraId="7A5A735A" w14:textId="77777777" w:rsidR="007A37AD" w:rsidRPr="007A37AD" w:rsidRDefault="007A37AD" w:rsidP="007A37AD">
            <w:pPr>
              <w:suppressAutoHyphens w:val="0"/>
              <w:rPr>
                <w:rFonts w:ascii="Arial" w:hAnsi="Arial" w:cs="Arial"/>
                <w:sz w:val="16"/>
                <w:szCs w:val="16"/>
                <w:lang w:eastAsia="en-GB"/>
              </w:rPr>
            </w:pPr>
            <w:r w:rsidRPr="007A37AD">
              <w:rPr>
                <w:rFonts w:ascii="Arial" w:hAnsi="Arial" w:cs="Arial"/>
                <w:sz w:val="16"/>
                <w:szCs w:val="16"/>
                <w:lang w:eastAsia="en-GB"/>
              </w:rPr>
              <w:t>SA2</w:t>
            </w:r>
          </w:p>
        </w:tc>
      </w:tr>
    </w:tbl>
    <w:p w14:paraId="2FFD3CFC" w14:textId="21195A7A" w:rsidR="00237AF2" w:rsidRDefault="00237AF2" w:rsidP="004376A9"/>
    <w:p w14:paraId="64B0C65F" w14:textId="77777777" w:rsidR="00237AF2" w:rsidRPr="00237AF2" w:rsidRDefault="00237AF2" w:rsidP="004376A9"/>
    <w:p w14:paraId="203CF53B" w14:textId="77777777" w:rsidR="004376A9" w:rsidRPr="00237AF2" w:rsidRDefault="004376A9" w:rsidP="004376A9">
      <w:pPr>
        <w:pStyle w:val="Heading1"/>
        <w:rPr>
          <w:color w:val="000000"/>
        </w:rPr>
      </w:pPr>
      <w:r w:rsidRPr="00237AF2">
        <w:rPr>
          <w:color w:val="000000"/>
        </w:rPr>
        <w:t>6 TS 33.126</w:t>
      </w:r>
    </w:p>
    <w:p w14:paraId="34423DB9" w14:textId="030228C4" w:rsidR="001537AF" w:rsidRPr="00237AF2" w:rsidRDefault="001537AF" w:rsidP="001537AF">
      <w:r w:rsidRPr="00237AF2">
        <w:t>Target: TS33.126 R19 to be Frozen for SA#10</w:t>
      </w:r>
      <w:r w:rsidR="00237AF2">
        <w:t>2</w:t>
      </w:r>
      <w:r w:rsidRPr="00237AF2">
        <w:t xml:space="preserve"> in </w:t>
      </w:r>
      <w:r w:rsidR="00237AF2">
        <w:t>Dec</w:t>
      </w:r>
      <w:r w:rsidRPr="00237AF2">
        <w:t xml:space="preserve"> 2023.</w:t>
      </w:r>
    </w:p>
    <w:p w14:paraId="44B167F9" w14:textId="77777777" w:rsidR="004376A9" w:rsidRPr="00237AF2" w:rsidRDefault="004376A9" w:rsidP="004376A9">
      <w:pPr>
        <w:pStyle w:val="Heading2"/>
        <w:rPr>
          <w:color w:val="000000"/>
        </w:rPr>
      </w:pPr>
      <w:r w:rsidRPr="00237AF2">
        <w:rPr>
          <w:i w:val="0"/>
          <w:color w:val="000000"/>
        </w:rPr>
        <w:t>6.1 Release 17 and earlier</w:t>
      </w:r>
    </w:p>
    <w:p w14:paraId="64EEA268" w14:textId="77777777" w:rsidR="004376A9" w:rsidRDefault="004376A9" w:rsidP="004376A9">
      <w:pPr>
        <w:rPr>
          <w:rFonts w:ascii="Arial" w:hAnsi="Arial" w:cs="Arial"/>
          <w:b/>
          <w:bCs/>
          <w:color w:val="0000FF"/>
          <w:sz w:val="16"/>
          <w:szCs w:val="16"/>
          <w:u w:val="single"/>
          <w:lang w:eastAsia="en-GB"/>
        </w:rPr>
      </w:pPr>
      <w:r w:rsidRPr="00237AF2">
        <w:rPr>
          <w:rFonts w:ascii="Arial" w:hAnsi="Arial" w:cs="Arial"/>
          <w:b/>
          <w:bCs/>
          <w:color w:val="0000FF"/>
          <w:sz w:val="16"/>
          <w:szCs w:val="16"/>
          <w:u w:val="single"/>
          <w:lang w:eastAsia="en-GB"/>
        </w:rPr>
        <w:t xml:space="preserve"> </w:t>
      </w:r>
    </w:p>
    <w:tbl>
      <w:tblPr>
        <w:tblW w:w="6280" w:type="dxa"/>
        <w:tblLook w:val="04A0" w:firstRow="1" w:lastRow="0" w:firstColumn="1" w:lastColumn="0" w:noHBand="0" w:noVBand="1"/>
      </w:tblPr>
      <w:tblGrid>
        <w:gridCol w:w="973"/>
        <w:gridCol w:w="3830"/>
        <w:gridCol w:w="1477"/>
      </w:tblGrid>
      <w:tr w:rsidR="00AA4BD9" w:rsidRPr="00AA4BD9" w14:paraId="14CA7ED2" w14:textId="77777777" w:rsidTr="00AA4BD9">
        <w:trPr>
          <w:trHeight w:val="87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ACEF2B9" w14:textId="77777777" w:rsidR="00AA4BD9" w:rsidRPr="00AA4BD9" w:rsidRDefault="004F0CF0" w:rsidP="00AA4BD9">
            <w:pPr>
              <w:suppressAutoHyphens w:val="0"/>
              <w:rPr>
                <w:rFonts w:ascii="Arial" w:hAnsi="Arial" w:cs="Arial"/>
                <w:b/>
                <w:bCs/>
                <w:color w:val="0000FF"/>
                <w:sz w:val="16"/>
                <w:szCs w:val="16"/>
                <w:u w:val="single"/>
                <w:lang w:eastAsia="en-GB"/>
              </w:rPr>
            </w:pPr>
            <w:hyperlink r:id="rId14" w:history="1">
              <w:r w:rsidR="00AA4BD9" w:rsidRPr="00AA4BD9">
                <w:rPr>
                  <w:rFonts w:ascii="Arial" w:hAnsi="Arial" w:cs="Arial"/>
                  <w:b/>
                  <w:bCs/>
                  <w:color w:val="0000FF"/>
                  <w:sz w:val="16"/>
                  <w:szCs w:val="16"/>
                  <w:u w:val="single"/>
                  <w:lang w:eastAsia="en-GB"/>
                </w:rPr>
                <w:t>s3i230258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04289B6"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Latency Requirement</w:t>
            </w:r>
          </w:p>
        </w:tc>
        <w:tc>
          <w:tcPr>
            <w:tcW w:w="1480" w:type="dxa"/>
            <w:tcBorders>
              <w:top w:val="single" w:sz="4" w:space="0" w:color="A6A6A6"/>
              <w:left w:val="nil"/>
              <w:bottom w:val="single" w:sz="4" w:space="0" w:color="A6A6A6"/>
              <w:right w:val="single" w:sz="4" w:space="0" w:color="A6A6A6"/>
            </w:tcBorders>
            <w:shd w:val="clear" w:color="auto" w:fill="auto"/>
            <w:hideMark/>
          </w:tcPr>
          <w:p w14:paraId="33A9D12D"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SA3-LI (  OTD)</w:t>
            </w:r>
          </w:p>
        </w:tc>
      </w:tr>
    </w:tbl>
    <w:p w14:paraId="0E03943B" w14:textId="77777777" w:rsidR="00AA4BD9" w:rsidRDefault="00AA4BD9" w:rsidP="004376A9"/>
    <w:p w14:paraId="1BF16A06" w14:textId="77777777" w:rsidR="00504F1E" w:rsidRDefault="00504F1E" w:rsidP="004376A9"/>
    <w:tbl>
      <w:tblPr>
        <w:tblW w:w="6280" w:type="dxa"/>
        <w:tblLook w:val="04A0" w:firstRow="1" w:lastRow="0" w:firstColumn="1" w:lastColumn="0" w:noHBand="0" w:noVBand="1"/>
      </w:tblPr>
      <w:tblGrid>
        <w:gridCol w:w="973"/>
        <w:gridCol w:w="3829"/>
        <w:gridCol w:w="1478"/>
      </w:tblGrid>
      <w:tr w:rsidR="00504F1E" w:rsidRPr="00504F1E" w14:paraId="240062DE" w14:textId="77777777" w:rsidTr="00504F1E">
        <w:trPr>
          <w:trHeight w:val="85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AE0EE96" w14:textId="77777777" w:rsidR="00504F1E" w:rsidRPr="00504F1E" w:rsidRDefault="004F0CF0" w:rsidP="00504F1E">
            <w:pPr>
              <w:suppressAutoHyphens w:val="0"/>
              <w:rPr>
                <w:rFonts w:ascii="Arial" w:hAnsi="Arial" w:cs="Arial"/>
                <w:b/>
                <w:bCs/>
                <w:color w:val="0000FF"/>
                <w:sz w:val="16"/>
                <w:szCs w:val="16"/>
                <w:u w:val="single"/>
                <w:lang w:eastAsia="en-GB"/>
              </w:rPr>
            </w:pPr>
            <w:hyperlink r:id="rId15" w:history="1">
              <w:r w:rsidR="00504F1E" w:rsidRPr="00504F1E">
                <w:rPr>
                  <w:rFonts w:ascii="Arial" w:hAnsi="Arial" w:cs="Arial"/>
                  <w:b/>
                  <w:bCs/>
                  <w:color w:val="0000FF"/>
                  <w:sz w:val="16"/>
                  <w:szCs w:val="16"/>
                  <w:u w:val="single"/>
                  <w:lang w:eastAsia="en-GB"/>
                </w:rPr>
                <w:t>s3i230273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22DDA85"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Clarification on requirement for the separation of IRI and CC and the delivery of only authorized information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5424D4B1"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OTD_US</w:t>
            </w:r>
          </w:p>
        </w:tc>
      </w:tr>
    </w:tbl>
    <w:p w14:paraId="34F41534" w14:textId="77777777" w:rsidR="00504F1E" w:rsidRPr="00237AF2" w:rsidRDefault="00504F1E" w:rsidP="004376A9"/>
    <w:p w14:paraId="31D95FA6" w14:textId="77777777" w:rsidR="004376A9" w:rsidRPr="00237AF2" w:rsidRDefault="004376A9" w:rsidP="004376A9"/>
    <w:p w14:paraId="7B374469" w14:textId="77777777" w:rsidR="004376A9" w:rsidRPr="00237AF2" w:rsidRDefault="004376A9" w:rsidP="004376A9">
      <w:pPr>
        <w:pStyle w:val="Heading2"/>
        <w:rPr>
          <w:i w:val="0"/>
          <w:color w:val="000000"/>
        </w:rPr>
      </w:pPr>
      <w:r w:rsidRPr="00237AF2">
        <w:rPr>
          <w:i w:val="0"/>
          <w:color w:val="000000"/>
        </w:rPr>
        <w:t>6.2 Release 18</w:t>
      </w:r>
    </w:p>
    <w:p w14:paraId="12485992" w14:textId="77777777" w:rsidR="004376A9" w:rsidRPr="00237AF2" w:rsidRDefault="004376A9" w:rsidP="004376A9"/>
    <w:p w14:paraId="7CA0FF64" w14:textId="77777777" w:rsidR="004376A9" w:rsidRPr="00237AF2" w:rsidRDefault="004376A9" w:rsidP="004376A9"/>
    <w:p w14:paraId="477298DD" w14:textId="77777777" w:rsidR="004376A9" w:rsidRPr="00237AF2" w:rsidRDefault="004376A9" w:rsidP="004376A9"/>
    <w:p w14:paraId="125F21BE" w14:textId="77777777" w:rsidR="004376A9" w:rsidRPr="00237AF2" w:rsidRDefault="004376A9" w:rsidP="004376A9">
      <w:pPr>
        <w:pStyle w:val="Heading1"/>
        <w:rPr>
          <w:color w:val="000000"/>
        </w:rPr>
      </w:pPr>
      <w:r w:rsidRPr="00237AF2">
        <w:rPr>
          <w:color w:val="000000"/>
        </w:rPr>
        <w:t>7 TS 33.107 and 33.127</w:t>
      </w:r>
    </w:p>
    <w:p w14:paraId="669E2620" w14:textId="77777777" w:rsidR="004376A9" w:rsidRPr="00237AF2" w:rsidRDefault="004376A9" w:rsidP="004376A9"/>
    <w:p w14:paraId="5C298AFD" w14:textId="738ADC47" w:rsidR="004376A9" w:rsidRDefault="004376A9" w:rsidP="004376A9">
      <w:r w:rsidRPr="00237AF2">
        <w:t>Target: TS33.127 &amp; 33.107 R18 to be Frozen for SA#</w:t>
      </w:r>
      <w:r w:rsidR="00237AF2">
        <w:t>100</w:t>
      </w:r>
      <w:r w:rsidRPr="00237AF2">
        <w:t xml:space="preserve"> in </w:t>
      </w:r>
      <w:r w:rsidR="00237AF2">
        <w:t>Jun</w:t>
      </w:r>
      <w:r w:rsidRPr="00237AF2">
        <w:t xml:space="preserve"> 202</w:t>
      </w:r>
      <w:r w:rsidR="001537AF" w:rsidRPr="00237AF2">
        <w:t>3</w:t>
      </w:r>
      <w:r w:rsidRPr="00237AF2">
        <w:t>.</w:t>
      </w:r>
    </w:p>
    <w:p w14:paraId="53D8ADB1" w14:textId="02E4BA97" w:rsidR="00237AF2" w:rsidRPr="00237AF2" w:rsidRDefault="00237AF2" w:rsidP="00237AF2">
      <w:r w:rsidRPr="00237AF2">
        <w:t>Target: TS33.12</w:t>
      </w:r>
      <w:r w:rsidR="00FD6DA7">
        <w:t>7</w:t>
      </w:r>
      <w:r w:rsidRPr="00237AF2">
        <w:t xml:space="preserve"> &amp; 33.10</w:t>
      </w:r>
      <w:r w:rsidR="00FD6DA7">
        <w:t>7</w:t>
      </w:r>
      <w:r w:rsidRPr="00237AF2">
        <w:t xml:space="preserve"> R1</w:t>
      </w:r>
      <w:r>
        <w:t>9</w:t>
      </w:r>
      <w:r w:rsidRPr="00237AF2">
        <w:t xml:space="preserve"> to be Frozen for SA#</w:t>
      </w:r>
      <w:r>
        <w:t>105</w:t>
      </w:r>
      <w:r w:rsidRPr="00237AF2">
        <w:t xml:space="preserve"> in </w:t>
      </w:r>
      <w:r>
        <w:t>Sept</w:t>
      </w:r>
      <w:r w:rsidRPr="00237AF2">
        <w:t xml:space="preserve"> 202</w:t>
      </w:r>
      <w:r>
        <w:t>4</w:t>
      </w:r>
      <w:r w:rsidRPr="00237AF2">
        <w:t>.</w:t>
      </w:r>
    </w:p>
    <w:p w14:paraId="3131856E" w14:textId="77777777" w:rsidR="00237AF2" w:rsidRPr="00237AF2" w:rsidRDefault="00237AF2" w:rsidP="004376A9"/>
    <w:p w14:paraId="40C6054B" w14:textId="77777777" w:rsidR="004376A9" w:rsidRPr="00237AF2" w:rsidRDefault="004376A9" w:rsidP="004376A9"/>
    <w:p w14:paraId="07C5F1FB" w14:textId="07218E34" w:rsidR="004376A9" w:rsidRPr="00237AF2" w:rsidRDefault="004376A9" w:rsidP="004376A9">
      <w:pPr>
        <w:pStyle w:val="Heading2"/>
      </w:pPr>
      <w:r w:rsidRPr="00237AF2">
        <w:t>7.1 Release 17 and earlier</w:t>
      </w:r>
    </w:p>
    <w:p w14:paraId="2D5906CE" w14:textId="28697A2A" w:rsidR="00860D3C" w:rsidRPr="00237AF2" w:rsidRDefault="00860D3C" w:rsidP="00860D3C"/>
    <w:p w14:paraId="190798CF" w14:textId="55CEF81F" w:rsidR="00860D3C" w:rsidRDefault="00860D3C" w:rsidP="004376A9"/>
    <w:p w14:paraId="7E4C1A88" w14:textId="77777777" w:rsidR="00645DF6" w:rsidRDefault="00645DF6" w:rsidP="004376A9"/>
    <w:tbl>
      <w:tblPr>
        <w:tblW w:w="6280" w:type="dxa"/>
        <w:tblLook w:val="04A0" w:firstRow="1" w:lastRow="0" w:firstColumn="1" w:lastColumn="0" w:noHBand="0" w:noVBand="1"/>
      </w:tblPr>
      <w:tblGrid>
        <w:gridCol w:w="973"/>
        <w:gridCol w:w="3829"/>
        <w:gridCol w:w="1478"/>
      </w:tblGrid>
      <w:tr w:rsidR="00AA4BD9" w:rsidRPr="007A37AD" w14:paraId="3F2E2E92" w14:textId="77777777" w:rsidTr="00AA4BD9">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BCA9B70" w14:textId="77777777" w:rsidR="00AA4BD9" w:rsidRPr="00AA4BD9" w:rsidRDefault="004F0CF0" w:rsidP="00AA4BD9">
            <w:pPr>
              <w:suppressAutoHyphens w:val="0"/>
              <w:rPr>
                <w:rFonts w:ascii="Arial" w:hAnsi="Arial" w:cs="Arial"/>
                <w:b/>
                <w:bCs/>
                <w:color w:val="0000FF"/>
                <w:sz w:val="16"/>
                <w:szCs w:val="16"/>
                <w:u w:val="single"/>
                <w:lang w:eastAsia="en-GB"/>
              </w:rPr>
            </w:pPr>
            <w:hyperlink r:id="rId16" w:history="1">
              <w:r w:rsidR="00AA4BD9" w:rsidRPr="00AA4BD9">
                <w:rPr>
                  <w:rFonts w:ascii="Arial" w:hAnsi="Arial" w:cs="Arial"/>
                  <w:b/>
                  <w:bCs/>
                  <w:color w:val="0000FF"/>
                  <w:sz w:val="16"/>
                  <w:szCs w:val="16"/>
                  <w:u w:val="single"/>
                  <w:lang w:eastAsia="en-GB"/>
                </w:rPr>
                <w:t>s3i230282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6BA0A68"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Modification of IETF reference (ie. [46])</w:t>
            </w:r>
          </w:p>
        </w:tc>
        <w:tc>
          <w:tcPr>
            <w:tcW w:w="1480" w:type="dxa"/>
            <w:tcBorders>
              <w:top w:val="single" w:sz="4" w:space="0" w:color="A6A6A6"/>
              <w:left w:val="nil"/>
              <w:bottom w:val="single" w:sz="4" w:space="0" w:color="A6A6A6"/>
              <w:right w:val="single" w:sz="4" w:space="0" w:color="A6A6A6"/>
            </w:tcBorders>
            <w:shd w:val="clear" w:color="auto" w:fill="auto"/>
            <w:hideMark/>
          </w:tcPr>
          <w:p w14:paraId="2A2DEEC8" w14:textId="77777777" w:rsidR="00AA4BD9" w:rsidRPr="007A37AD" w:rsidRDefault="00AA4BD9" w:rsidP="00AA4BD9">
            <w:pPr>
              <w:suppressAutoHyphens w:val="0"/>
              <w:rPr>
                <w:rFonts w:ascii="Arial" w:hAnsi="Arial" w:cs="Arial"/>
                <w:sz w:val="16"/>
                <w:szCs w:val="16"/>
                <w:lang w:val="fr-FR" w:eastAsia="en-GB"/>
              </w:rPr>
            </w:pPr>
            <w:r w:rsidRPr="007A37AD">
              <w:rPr>
                <w:rFonts w:ascii="Arial" w:hAnsi="Arial" w:cs="Arial"/>
                <w:sz w:val="16"/>
                <w:szCs w:val="16"/>
                <w:lang w:val="fr-FR" w:eastAsia="en-GB"/>
              </w:rPr>
              <w:t>SA3LI (  Ministère Economie et Finances; PIDS)</w:t>
            </w:r>
          </w:p>
        </w:tc>
      </w:tr>
    </w:tbl>
    <w:p w14:paraId="29B3D863" w14:textId="77777777" w:rsidR="00645DF6" w:rsidRPr="007A37AD" w:rsidRDefault="00645DF6" w:rsidP="004376A9">
      <w:pPr>
        <w:rPr>
          <w:lang w:val="fr-FR"/>
        </w:rPr>
      </w:pPr>
    </w:p>
    <w:p w14:paraId="38EA2929" w14:textId="77777777" w:rsidR="00645DF6" w:rsidRPr="007A37AD" w:rsidRDefault="00645DF6" w:rsidP="004376A9">
      <w:pPr>
        <w:rPr>
          <w:lang w:val="fr-FR"/>
        </w:rPr>
      </w:pPr>
    </w:p>
    <w:p w14:paraId="695E3AEA" w14:textId="77777777" w:rsidR="00645DF6" w:rsidRPr="007A37AD" w:rsidRDefault="00645DF6" w:rsidP="004376A9">
      <w:pPr>
        <w:rPr>
          <w:lang w:val="fr-FR"/>
        </w:rPr>
      </w:pPr>
    </w:p>
    <w:p w14:paraId="2F7724F2" w14:textId="77777777" w:rsidR="00645DF6" w:rsidRPr="007A37AD" w:rsidRDefault="00645DF6" w:rsidP="004376A9">
      <w:pPr>
        <w:rPr>
          <w:lang w:val="fr-FR"/>
        </w:rPr>
      </w:pPr>
    </w:p>
    <w:p w14:paraId="5B99D45B" w14:textId="77777777" w:rsidR="00645DF6" w:rsidRPr="007A37AD" w:rsidRDefault="00645DF6" w:rsidP="004376A9">
      <w:pPr>
        <w:rPr>
          <w:lang w:val="fr-FR"/>
        </w:rPr>
      </w:pPr>
    </w:p>
    <w:p w14:paraId="0B25CD5E" w14:textId="77777777" w:rsidR="00645DF6" w:rsidRPr="007A37AD" w:rsidRDefault="00645DF6" w:rsidP="004376A9">
      <w:pPr>
        <w:rPr>
          <w:lang w:val="fr-FR"/>
        </w:rPr>
      </w:pPr>
    </w:p>
    <w:p w14:paraId="00119F7F" w14:textId="3F2083A2" w:rsidR="00860D3C" w:rsidRPr="007A37AD" w:rsidRDefault="00860D3C" w:rsidP="004376A9">
      <w:pPr>
        <w:rPr>
          <w:lang w:val="fr-FR"/>
        </w:rPr>
      </w:pPr>
    </w:p>
    <w:p w14:paraId="5D66B60B" w14:textId="77777777" w:rsidR="00860D3C" w:rsidRPr="007A37AD" w:rsidRDefault="00860D3C" w:rsidP="004376A9">
      <w:pPr>
        <w:rPr>
          <w:lang w:val="fr-FR"/>
        </w:rPr>
      </w:pPr>
    </w:p>
    <w:p w14:paraId="0FEA3508" w14:textId="77777777" w:rsidR="004376A9" w:rsidRPr="00237AF2" w:rsidRDefault="004376A9" w:rsidP="004376A9">
      <w:pPr>
        <w:pStyle w:val="Heading2"/>
      </w:pPr>
      <w:r w:rsidRPr="00237AF2">
        <w:t>7.2 Release 18 and later</w:t>
      </w:r>
    </w:p>
    <w:p w14:paraId="6030AAAC" w14:textId="4AED8E88" w:rsidR="004376A9" w:rsidRPr="00237AF2" w:rsidRDefault="001537AF" w:rsidP="004376A9">
      <w:r w:rsidRPr="00237AF2">
        <w:t xml:space="preserve"> </w:t>
      </w:r>
    </w:p>
    <w:p w14:paraId="5FC218AA" w14:textId="77777777" w:rsidR="00645DF6" w:rsidRDefault="00237AF2" w:rsidP="004376A9">
      <w:r>
        <w:t xml:space="preserve"> </w:t>
      </w:r>
    </w:p>
    <w:tbl>
      <w:tblPr>
        <w:tblW w:w="6280" w:type="dxa"/>
        <w:tblLook w:val="04A0" w:firstRow="1" w:lastRow="0" w:firstColumn="1" w:lastColumn="0" w:noHBand="0" w:noVBand="1"/>
      </w:tblPr>
      <w:tblGrid>
        <w:gridCol w:w="973"/>
        <w:gridCol w:w="3830"/>
        <w:gridCol w:w="1477"/>
      </w:tblGrid>
      <w:tr w:rsidR="00645DF6" w:rsidRPr="00645DF6" w14:paraId="58C277F7" w14:textId="77777777" w:rsidTr="00645DF6">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4391B42" w14:textId="77777777" w:rsidR="00645DF6" w:rsidRPr="00645DF6" w:rsidRDefault="004F0CF0" w:rsidP="00645DF6">
            <w:pPr>
              <w:suppressAutoHyphens w:val="0"/>
              <w:rPr>
                <w:rFonts w:ascii="Arial" w:hAnsi="Arial" w:cs="Arial"/>
                <w:b/>
                <w:bCs/>
                <w:color w:val="0000FF"/>
                <w:sz w:val="16"/>
                <w:szCs w:val="16"/>
                <w:u w:val="single"/>
                <w:lang w:eastAsia="en-GB"/>
              </w:rPr>
            </w:pPr>
            <w:hyperlink r:id="rId17" w:history="1">
              <w:r w:rsidR="00645DF6" w:rsidRPr="00645DF6">
                <w:rPr>
                  <w:rFonts w:ascii="Arial" w:hAnsi="Arial" w:cs="Arial"/>
                  <w:b/>
                  <w:bCs/>
                  <w:color w:val="0000FF"/>
                  <w:sz w:val="16"/>
                  <w:szCs w:val="16"/>
                  <w:u w:val="single"/>
                  <w:lang w:eastAsia="en-GB"/>
                </w:rPr>
                <w:t>s3i230206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DD7833A"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Location acquisition architectures for the EPC</w:t>
            </w:r>
          </w:p>
        </w:tc>
        <w:tc>
          <w:tcPr>
            <w:tcW w:w="1480" w:type="dxa"/>
            <w:tcBorders>
              <w:top w:val="single" w:sz="4" w:space="0" w:color="A6A6A6"/>
              <w:left w:val="nil"/>
              <w:bottom w:val="single" w:sz="4" w:space="0" w:color="A6A6A6"/>
              <w:right w:val="single" w:sz="4" w:space="0" w:color="A6A6A6"/>
            </w:tcBorders>
            <w:shd w:val="clear" w:color="auto" w:fill="auto"/>
            <w:hideMark/>
          </w:tcPr>
          <w:p w14:paraId="1FD21027"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SA3LI (PIDS)</w:t>
            </w:r>
          </w:p>
        </w:tc>
      </w:tr>
    </w:tbl>
    <w:p w14:paraId="1345D2D0" w14:textId="073D8FCB" w:rsidR="00860D3C" w:rsidRDefault="00860D3C" w:rsidP="004376A9"/>
    <w:p w14:paraId="025EBD11" w14:textId="77777777" w:rsidR="00645DF6" w:rsidRDefault="00645DF6" w:rsidP="004376A9"/>
    <w:tbl>
      <w:tblPr>
        <w:tblW w:w="6280" w:type="dxa"/>
        <w:tblLook w:val="04A0" w:firstRow="1" w:lastRow="0" w:firstColumn="1" w:lastColumn="0" w:noHBand="0" w:noVBand="1"/>
      </w:tblPr>
      <w:tblGrid>
        <w:gridCol w:w="973"/>
        <w:gridCol w:w="3829"/>
        <w:gridCol w:w="1478"/>
      </w:tblGrid>
      <w:tr w:rsidR="00AA4BD9" w:rsidRPr="007A37AD" w14:paraId="0B36677A" w14:textId="77777777" w:rsidTr="00AA4BD9">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7385F73" w14:textId="77777777" w:rsidR="00AA4BD9" w:rsidRPr="00AA4BD9" w:rsidRDefault="004F0CF0" w:rsidP="00AA4BD9">
            <w:pPr>
              <w:suppressAutoHyphens w:val="0"/>
              <w:rPr>
                <w:rFonts w:ascii="Arial" w:hAnsi="Arial" w:cs="Arial"/>
                <w:b/>
                <w:bCs/>
                <w:color w:val="0000FF"/>
                <w:sz w:val="16"/>
                <w:szCs w:val="16"/>
                <w:u w:val="single"/>
                <w:lang w:eastAsia="en-GB"/>
              </w:rPr>
            </w:pPr>
            <w:hyperlink r:id="rId18" w:history="1">
              <w:r w:rsidR="00AA4BD9" w:rsidRPr="00AA4BD9">
                <w:rPr>
                  <w:rFonts w:ascii="Arial" w:hAnsi="Arial" w:cs="Arial"/>
                  <w:b/>
                  <w:bCs/>
                  <w:color w:val="0000FF"/>
                  <w:sz w:val="16"/>
                  <w:szCs w:val="16"/>
                  <w:u w:val="single"/>
                  <w:lang w:eastAsia="en-GB"/>
                </w:rPr>
                <w:t>s3i230283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8B2BA8E"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Modification of IETF reference (ie. [46])</w:t>
            </w:r>
          </w:p>
        </w:tc>
        <w:tc>
          <w:tcPr>
            <w:tcW w:w="1480" w:type="dxa"/>
            <w:tcBorders>
              <w:top w:val="single" w:sz="4" w:space="0" w:color="A6A6A6"/>
              <w:left w:val="nil"/>
              <w:bottom w:val="single" w:sz="4" w:space="0" w:color="A6A6A6"/>
              <w:right w:val="single" w:sz="4" w:space="0" w:color="A6A6A6"/>
            </w:tcBorders>
            <w:shd w:val="clear" w:color="auto" w:fill="auto"/>
            <w:hideMark/>
          </w:tcPr>
          <w:p w14:paraId="7BABDC7B" w14:textId="77777777" w:rsidR="00AA4BD9" w:rsidRPr="007A37AD" w:rsidRDefault="00AA4BD9" w:rsidP="00AA4BD9">
            <w:pPr>
              <w:suppressAutoHyphens w:val="0"/>
              <w:rPr>
                <w:rFonts w:ascii="Arial" w:hAnsi="Arial" w:cs="Arial"/>
                <w:sz w:val="16"/>
                <w:szCs w:val="16"/>
                <w:lang w:val="fr-FR" w:eastAsia="en-GB"/>
              </w:rPr>
            </w:pPr>
            <w:r w:rsidRPr="007A37AD">
              <w:rPr>
                <w:rFonts w:ascii="Arial" w:hAnsi="Arial" w:cs="Arial"/>
                <w:sz w:val="16"/>
                <w:szCs w:val="16"/>
                <w:lang w:val="fr-FR" w:eastAsia="en-GB"/>
              </w:rPr>
              <w:t>SA3LI (  Ministère Economie et Finances, PIDS)</w:t>
            </w:r>
          </w:p>
        </w:tc>
      </w:tr>
    </w:tbl>
    <w:p w14:paraId="01AD9A99" w14:textId="77777777" w:rsidR="00645DF6" w:rsidRPr="007A37AD" w:rsidRDefault="00645DF6" w:rsidP="004376A9">
      <w:pPr>
        <w:rPr>
          <w:lang w:val="fr-FR"/>
        </w:rPr>
      </w:pPr>
    </w:p>
    <w:p w14:paraId="252AC205" w14:textId="77777777" w:rsidR="00645DF6" w:rsidRPr="007A37AD" w:rsidRDefault="00645DF6" w:rsidP="004376A9">
      <w:pPr>
        <w:rPr>
          <w:lang w:val="fr-FR"/>
        </w:rPr>
      </w:pPr>
    </w:p>
    <w:tbl>
      <w:tblPr>
        <w:tblW w:w="6280" w:type="dxa"/>
        <w:tblLook w:val="04A0" w:firstRow="1" w:lastRow="0" w:firstColumn="1" w:lastColumn="0" w:noHBand="0" w:noVBand="1"/>
      </w:tblPr>
      <w:tblGrid>
        <w:gridCol w:w="973"/>
        <w:gridCol w:w="3829"/>
        <w:gridCol w:w="1478"/>
      </w:tblGrid>
      <w:tr w:rsidR="00504F1E" w:rsidRPr="007A37AD" w14:paraId="611F1C59" w14:textId="77777777" w:rsidTr="00504F1E">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5315D6D" w14:textId="77777777" w:rsidR="00504F1E" w:rsidRPr="00504F1E" w:rsidRDefault="004F0CF0" w:rsidP="00504F1E">
            <w:pPr>
              <w:suppressAutoHyphens w:val="0"/>
              <w:rPr>
                <w:rFonts w:ascii="Arial" w:hAnsi="Arial" w:cs="Arial"/>
                <w:b/>
                <w:bCs/>
                <w:color w:val="0000FF"/>
                <w:sz w:val="16"/>
                <w:szCs w:val="16"/>
                <w:u w:val="single"/>
                <w:lang w:eastAsia="en-GB"/>
              </w:rPr>
            </w:pPr>
            <w:hyperlink r:id="rId19" w:history="1">
              <w:r w:rsidR="00504F1E" w:rsidRPr="00504F1E">
                <w:rPr>
                  <w:rFonts w:ascii="Arial" w:hAnsi="Arial" w:cs="Arial"/>
                  <w:b/>
                  <w:bCs/>
                  <w:color w:val="0000FF"/>
                  <w:sz w:val="16"/>
                  <w:szCs w:val="16"/>
                  <w:u w:val="single"/>
                  <w:lang w:eastAsia="en-GB"/>
                </w:rPr>
                <w:t>s3i230284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1DA0661"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RCS xIRIs Registration, Message, Capability Discovery</w:t>
            </w:r>
          </w:p>
        </w:tc>
        <w:tc>
          <w:tcPr>
            <w:tcW w:w="1480" w:type="dxa"/>
            <w:tcBorders>
              <w:top w:val="single" w:sz="4" w:space="0" w:color="A6A6A6"/>
              <w:left w:val="nil"/>
              <w:bottom w:val="single" w:sz="4" w:space="0" w:color="A6A6A6"/>
              <w:right w:val="single" w:sz="4" w:space="0" w:color="A6A6A6"/>
            </w:tcBorders>
            <w:shd w:val="clear" w:color="auto" w:fill="auto"/>
            <w:hideMark/>
          </w:tcPr>
          <w:p w14:paraId="24335A62" w14:textId="77777777" w:rsidR="00504F1E" w:rsidRPr="007A37AD" w:rsidRDefault="00504F1E" w:rsidP="00504F1E">
            <w:pPr>
              <w:suppressAutoHyphens w:val="0"/>
              <w:rPr>
                <w:rFonts w:ascii="Arial" w:hAnsi="Arial" w:cs="Arial"/>
                <w:sz w:val="16"/>
                <w:szCs w:val="16"/>
                <w:lang w:val="fr-FR" w:eastAsia="en-GB"/>
              </w:rPr>
            </w:pPr>
            <w:r w:rsidRPr="007A37AD">
              <w:rPr>
                <w:rFonts w:ascii="Arial" w:hAnsi="Arial" w:cs="Arial"/>
                <w:sz w:val="16"/>
                <w:szCs w:val="16"/>
                <w:lang w:val="fr-FR" w:eastAsia="en-GB"/>
              </w:rPr>
              <w:t>SA3-LI (OTD_US, Ministère Economie et Finances)</w:t>
            </w:r>
          </w:p>
        </w:tc>
      </w:tr>
    </w:tbl>
    <w:p w14:paraId="6C01661B" w14:textId="77777777" w:rsidR="00645DF6" w:rsidRPr="007A37AD" w:rsidRDefault="00645DF6" w:rsidP="004376A9">
      <w:pPr>
        <w:rPr>
          <w:lang w:val="fr-FR"/>
        </w:rPr>
      </w:pPr>
    </w:p>
    <w:p w14:paraId="6476D8FA" w14:textId="77777777" w:rsidR="00645DF6" w:rsidRPr="007A37AD" w:rsidRDefault="00645DF6" w:rsidP="004376A9">
      <w:pPr>
        <w:rPr>
          <w:lang w:val="fr-FR"/>
        </w:rPr>
      </w:pPr>
    </w:p>
    <w:tbl>
      <w:tblPr>
        <w:tblW w:w="6280" w:type="dxa"/>
        <w:tblLook w:val="04A0" w:firstRow="1" w:lastRow="0" w:firstColumn="1" w:lastColumn="0" w:noHBand="0" w:noVBand="1"/>
      </w:tblPr>
      <w:tblGrid>
        <w:gridCol w:w="973"/>
        <w:gridCol w:w="3830"/>
        <w:gridCol w:w="1477"/>
      </w:tblGrid>
      <w:tr w:rsidR="00AA4BD9" w:rsidRPr="00AA4BD9" w14:paraId="7479E5EC" w14:textId="77777777" w:rsidTr="00AA4BD9">
        <w:trPr>
          <w:trHeight w:val="81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9B935A0" w14:textId="77777777" w:rsidR="00AA4BD9" w:rsidRPr="00AA4BD9" w:rsidRDefault="004F0CF0" w:rsidP="00AA4BD9">
            <w:pPr>
              <w:suppressAutoHyphens w:val="0"/>
              <w:rPr>
                <w:rFonts w:ascii="Arial" w:hAnsi="Arial" w:cs="Arial"/>
                <w:b/>
                <w:bCs/>
                <w:color w:val="0000FF"/>
                <w:sz w:val="16"/>
                <w:szCs w:val="16"/>
                <w:u w:val="single"/>
                <w:lang w:eastAsia="en-GB"/>
              </w:rPr>
            </w:pPr>
            <w:hyperlink r:id="rId20" w:history="1">
              <w:r w:rsidR="00AA4BD9" w:rsidRPr="00AA4BD9">
                <w:rPr>
                  <w:rFonts w:ascii="Arial" w:hAnsi="Arial" w:cs="Arial"/>
                  <w:b/>
                  <w:bCs/>
                  <w:color w:val="0000FF"/>
                  <w:sz w:val="16"/>
                  <w:szCs w:val="16"/>
                  <w:u w:val="single"/>
                  <w:lang w:eastAsia="en-GB"/>
                </w:rPr>
                <w:t>s3i230259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14B1E7C"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Addition of LI for Trace at the AMF Stage 2</w:t>
            </w:r>
          </w:p>
        </w:tc>
        <w:tc>
          <w:tcPr>
            <w:tcW w:w="1480" w:type="dxa"/>
            <w:tcBorders>
              <w:top w:val="single" w:sz="4" w:space="0" w:color="A6A6A6"/>
              <w:left w:val="nil"/>
              <w:bottom w:val="single" w:sz="4" w:space="0" w:color="A6A6A6"/>
              <w:right w:val="single" w:sz="4" w:space="0" w:color="A6A6A6"/>
            </w:tcBorders>
            <w:shd w:val="clear" w:color="auto" w:fill="auto"/>
            <w:hideMark/>
          </w:tcPr>
          <w:p w14:paraId="39DD28FB"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SA3-LI (  OTD)</w:t>
            </w:r>
          </w:p>
        </w:tc>
      </w:tr>
    </w:tbl>
    <w:p w14:paraId="3E1FCA05" w14:textId="77777777" w:rsidR="00645DF6" w:rsidRDefault="00645DF6" w:rsidP="004376A9"/>
    <w:p w14:paraId="682F15D9" w14:textId="77777777" w:rsidR="00645DF6" w:rsidRDefault="00645DF6" w:rsidP="004376A9"/>
    <w:tbl>
      <w:tblPr>
        <w:tblW w:w="6280" w:type="dxa"/>
        <w:tblLook w:val="04A0" w:firstRow="1" w:lastRow="0" w:firstColumn="1" w:lastColumn="0" w:noHBand="0" w:noVBand="1"/>
      </w:tblPr>
      <w:tblGrid>
        <w:gridCol w:w="973"/>
        <w:gridCol w:w="3829"/>
        <w:gridCol w:w="1478"/>
      </w:tblGrid>
      <w:tr w:rsidR="00504F1E" w:rsidRPr="00504F1E" w14:paraId="42144F08" w14:textId="77777777" w:rsidTr="00504F1E">
        <w:trPr>
          <w:trHeight w:val="98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5F8B58C" w14:textId="77777777" w:rsidR="00504F1E" w:rsidRPr="00504F1E" w:rsidRDefault="004F0CF0" w:rsidP="00504F1E">
            <w:pPr>
              <w:suppressAutoHyphens w:val="0"/>
              <w:rPr>
                <w:rFonts w:ascii="Arial" w:hAnsi="Arial" w:cs="Arial"/>
                <w:b/>
                <w:bCs/>
                <w:color w:val="0000FF"/>
                <w:sz w:val="16"/>
                <w:szCs w:val="16"/>
                <w:u w:val="single"/>
                <w:lang w:eastAsia="en-GB"/>
              </w:rPr>
            </w:pPr>
            <w:hyperlink r:id="rId21" w:history="1">
              <w:r w:rsidR="00504F1E" w:rsidRPr="00504F1E">
                <w:rPr>
                  <w:rFonts w:ascii="Arial" w:hAnsi="Arial" w:cs="Arial"/>
                  <w:b/>
                  <w:bCs/>
                  <w:color w:val="0000FF"/>
                  <w:sz w:val="16"/>
                  <w:szCs w:val="16"/>
                  <w:u w:val="single"/>
                  <w:lang w:eastAsia="en-GB"/>
                </w:rPr>
                <w:t>s3i230262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159649F"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LI for Non-3GPP Access Functions Stage 2</w:t>
            </w:r>
          </w:p>
        </w:tc>
        <w:tc>
          <w:tcPr>
            <w:tcW w:w="1480" w:type="dxa"/>
            <w:tcBorders>
              <w:top w:val="single" w:sz="4" w:space="0" w:color="A6A6A6"/>
              <w:left w:val="nil"/>
              <w:bottom w:val="single" w:sz="4" w:space="0" w:color="A6A6A6"/>
              <w:right w:val="single" w:sz="4" w:space="0" w:color="A6A6A6"/>
            </w:tcBorders>
            <w:shd w:val="clear" w:color="auto" w:fill="auto"/>
            <w:hideMark/>
          </w:tcPr>
          <w:p w14:paraId="4D75FA68"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SA3-LI (  OTD_US)</w:t>
            </w:r>
          </w:p>
        </w:tc>
      </w:tr>
    </w:tbl>
    <w:p w14:paraId="3CA9433D" w14:textId="77777777" w:rsidR="00237AF2" w:rsidRDefault="00237AF2" w:rsidP="004376A9"/>
    <w:p w14:paraId="23AB38F0" w14:textId="77777777" w:rsidR="00AA4BD9" w:rsidRDefault="00AA4BD9" w:rsidP="004376A9"/>
    <w:tbl>
      <w:tblPr>
        <w:tblW w:w="6280" w:type="dxa"/>
        <w:tblLook w:val="04A0" w:firstRow="1" w:lastRow="0" w:firstColumn="1" w:lastColumn="0" w:noHBand="0" w:noVBand="1"/>
      </w:tblPr>
      <w:tblGrid>
        <w:gridCol w:w="973"/>
        <w:gridCol w:w="3830"/>
        <w:gridCol w:w="1477"/>
      </w:tblGrid>
      <w:tr w:rsidR="00504F1E" w:rsidRPr="00504F1E" w14:paraId="2E316D57" w14:textId="77777777" w:rsidTr="00504F1E">
        <w:trPr>
          <w:trHeight w:val="77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BFEE322" w14:textId="77777777" w:rsidR="00504F1E" w:rsidRPr="00504F1E" w:rsidRDefault="004F0CF0" w:rsidP="00504F1E">
            <w:pPr>
              <w:suppressAutoHyphens w:val="0"/>
              <w:rPr>
                <w:rFonts w:ascii="Arial" w:hAnsi="Arial" w:cs="Arial"/>
                <w:b/>
                <w:bCs/>
                <w:color w:val="0000FF"/>
                <w:sz w:val="16"/>
                <w:szCs w:val="16"/>
                <w:u w:val="single"/>
                <w:lang w:eastAsia="en-GB"/>
              </w:rPr>
            </w:pPr>
            <w:hyperlink r:id="rId22" w:history="1">
              <w:r w:rsidR="00504F1E" w:rsidRPr="00504F1E">
                <w:rPr>
                  <w:rFonts w:ascii="Arial" w:hAnsi="Arial" w:cs="Arial"/>
                  <w:b/>
                  <w:bCs/>
                  <w:color w:val="0000FF"/>
                  <w:sz w:val="16"/>
                  <w:szCs w:val="16"/>
                  <w:u w:val="single"/>
                  <w:lang w:eastAsia="en-GB"/>
                </w:rPr>
                <w:t>s3i230276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C5C5602"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Clarifying CC-PAG address provisioning methods</w:t>
            </w:r>
          </w:p>
        </w:tc>
        <w:tc>
          <w:tcPr>
            <w:tcW w:w="1480" w:type="dxa"/>
            <w:tcBorders>
              <w:top w:val="single" w:sz="4" w:space="0" w:color="A6A6A6"/>
              <w:left w:val="nil"/>
              <w:bottom w:val="single" w:sz="4" w:space="0" w:color="A6A6A6"/>
              <w:right w:val="single" w:sz="4" w:space="0" w:color="A6A6A6"/>
            </w:tcBorders>
            <w:shd w:val="clear" w:color="auto" w:fill="auto"/>
            <w:hideMark/>
          </w:tcPr>
          <w:p w14:paraId="0D5C6F95"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Verizon Sweden</w:t>
            </w:r>
          </w:p>
        </w:tc>
      </w:tr>
    </w:tbl>
    <w:p w14:paraId="66D2B59F" w14:textId="77777777" w:rsidR="00AA4BD9" w:rsidRDefault="00AA4BD9" w:rsidP="004376A9"/>
    <w:p w14:paraId="42F5F06C" w14:textId="77777777" w:rsidR="00AA4BD9" w:rsidRDefault="00AA4BD9" w:rsidP="004376A9"/>
    <w:p w14:paraId="79DC5854" w14:textId="77777777" w:rsidR="00AA4BD9" w:rsidRDefault="00AA4BD9" w:rsidP="004376A9"/>
    <w:p w14:paraId="428E7C25" w14:textId="77777777" w:rsidR="00AA4BD9" w:rsidRPr="00237AF2" w:rsidRDefault="00AA4BD9" w:rsidP="004376A9"/>
    <w:p w14:paraId="6F875ABD" w14:textId="77777777" w:rsidR="004376A9" w:rsidRPr="00237AF2" w:rsidRDefault="004376A9" w:rsidP="004376A9">
      <w:pPr>
        <w:pStyle w:val="Heading1"/>
        <w:rPr>
          <w:color w:val="000000"/>
        </w:rPr>
      </w:pPr>
      <w:r w:rsidRPr="00237AF2">
        <w:rPr>
          <w:color w:val="000000"/>
        </w:rPr>
        <w:t>8 TS 33.108 and 33.128</w:t>
      </w:r>
    </w:p>
    <w:p w14:paraId="36B1028B" w14:textId="77777777" w:rsidR="004376A9" w:rsidRPr="00237AF2" w:rsidRDefault="004376A9" w:rsidP="004376A9"/>
    <w:p w14:paraId="3FBB5381" w14:textId="7087DE48" w:rsidR="004376A9" w:rsidRDefault="004376A9" w:rsidP="004376A9">
      <w:r w:rsidRPr="00237AF2">
        <w:t>Target: TS33.128 &amp; 33.108 R18 to be Frozen for SA#</w:t>
      </w:r>
      <w:r w:rsidR="00237AF2">
        <w:t>101</w:t>
      </w:r>
      <w:r w:rsidRPr="00237AF2">
        <w:t xml:space="preserve"> in </w:t>
      </w:r>
      <w:r w:rsidR="00237AF2">
        <w:t>Sept</w:t>
      </w:r>
      <w:r w:rsidRPr="00237AF2">
        <w:t xml:space="preserve"> 2023.</w:t>
      </w:r>
    </w:p>
    <w:p w14:paraId="4517F010" w14:textId="5A61249F" w:rsidR="00237AF2" w:rsidRPr="00237AF2" w:rsidRDefault="00237AF2" w:rsidP="00237AF2">
      <w:r w:rsidRPr="00237AF2">
        <w:t>Target: TS33.128 &amp; 33.108 R1</w:t>
      </w:r>
      <w:r>
        <w:t>9</w:t>
      </w:r>
      <w:r w:rsidRPr="00237AF2">
        <w:t xml:space="preserve"> to be Frozen for SA#</w:t>
      </w:r>
      <w:r>
        <w:t>105</w:t>
      </w:r>
      <w:r w:rsidRPr="00237AF2">
        <w:t xml:space="preserve"> in </w:t>
      </w:r>
      <w:r>
        <w:t>Sept</w:t>
      </w:r>
      <w:r w:rsidRPr="00237AF2">
        <w:t xml:space="preserve"> 202</w:t>
      </w:r>
      <w:r>
        <w:t>4</w:t>
      </w:r>
      <w:r w:rsidRPr="00237AF2">
        <w:t>.</w:t>
      </w:r>
    </w:p>
    <w:p w14:paraId="27676845" w14:textId="77777777" w:rsidR="00237AF2" w:rsidRPr="00237AF2" w:rsidRDefault="00237AF2" w:rsidP="004376A9"/>
    <w:p w14:paraId="107F60DF" w14:textId="77777777" w:rsidR="004376A9" w:rsidRPr="00237AF2" w:rsidRDefault="004376A9" w:rsidP="004376A9"/>
    <w:p w14:paraId="01B3F8CC" w14:textId="77777777" w:rsidR="004376A9" w:rsidRPr="00237AF2" w:rsidRDefault="004376A9" w:rsidP="004376A9">
      <w:pPr>
        <w:pStyle w:val="Heading2"/>
      </w:pPr>
      <w:r w:rsidRPr="00237AF2">
        <w:t>8.1 Release 17 and earlier</w:t>
      </w:r>
    </w:p>
    <w:p w14:paraId="0E4A32D0" w14:textId="294EA64F" w:rsidR="004376A9" w:rsidRPr="00237AF2" w:rsidRDefault="001537AF" w:rsidP="004376A9">
      <w:r w:rsidRPr="00237AF2">
        <w:t xml:space="preserve"> </w:t>
      </w:r>
    </w:p>
    <w:p w14:paraId="19D8413A" w14:textId="77777777" w:rsidR="00645DF6" w:rsidRDefault="00237AF2" w:rsidP="009E37F2">
      <w:r>
        <w:t xml:space="preserve"> </w:t>
      </w:r>
    </w:p>
    <w:tbl>
      <w:tblPr>
        <w:tblW w:w="6280" w:type="dxa"/>
        <w:tblLook w:val="04A0" w:firstRow="1" w:lastRow="0" w:firstColumn="1" w:lastColumn="0" w:noHBand="0" w:noVBand="1"/>
      </w:tblPr>
      <w:tblGrid>
        <w:gridCol w:w="973"/>
        <w:gridCol w:w="3829"/>
        <w:gridCol w:w="1478"/>
      </w:tblGrid>
      <w:tr w:rsidR="00645DF6" w:rsidRPr="00645DF6" w14:paraId="600D8CB2" w14:textId="77777777" w:rsidTr="00645DF6">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84B10D6" w14:textId="77777777" w:rsidR="00645DF6" w:rsidRPr="00645DF6" w:rsidRDefault="004F0CF0" w:rsidP="00645DF6">
            <w:pPr>
              <w:suppressAutoHyphens w:val="0"/>
              <w:rPr>
                <w:rFonts w:ascii="Arial" w:hAnsi="Arial" w:cs="Arial"/>
                <w:b/>
                <w:bCs/>
                <w:color w:val="0000FF"/>
                <w:sz w:val="16"/>
                <w:szCs w:val="16"/>
                <w:u w:val="single"/>
                <w:lang w:eastAsia="en-GB"/>
              </w:rPr>
            </w:pPr>
            <w:hyperlink r:id="rId23" w:history="1">
              <w:r w:rsidR="00645DF6" w:rsidRPr="00645DF6">
                <w:rPr>
                  <w:rFonts w:ascii="Arial" w:hAnsi="Arial" w:cs="Arial"/>
                  <w:b/>
                  <w:bCs/>
                  <w:color w:val="0000FF"/>
                  <w:sz w:val="16"/>
                  <w:szCs w:val="16"/>
                  <w:u w:val="single"/>
                  <w:lang w:eastAsia="en-GB"/>
                </w:rPr>
                <w:t>s3i230210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2D18F27"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Correction to avoid a trigger generating two different xIRIs (R17)</w:t>
            </w:r>
          </w:p>
        </w:tc>
        <w:tc>
          <w:tcPr>
            <w:tcW w:w="1480" w:type="dxa"/>
            <w:tcBorders>
              <w:top w:val="single" w:sz="4" w:space="0" w:color="A6A6A6"/>
              <w:left w:val="nil"/>
              <w:bottom w:val="single" w:sz="4" w:space="0" w:color="A6A6A6"/>
              <w:right w:val="single" w:sz="4" w:space="0" w:color="A6A6A6"/>
            </w:tcBorders>
            <w:shd w:val="clear" w:color="auto" w:fill="auto"/>
            <w:hideMark/>
          </w:tcPr>
          <w:p w14:paraId="0C6D817F"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Nokia, Nokia Shanghai Bell, OTD_US, Ericsson</w:t>
            </w:r>
          </w:p>
        </w:tc>
      </w:tr>
    </w:tbl>
    <w:p w14:paraId="6A8DD089" w14:textId="77777777" w:rsidR="00D77029" w:rsidRDefault="00D77029" w:rsidP="009E37F2"/>
    <w:p w14:paraId="7819ADC1" w14:textId="77777777" w:rsidR="00D77029" w:rsidRDefault="00D77029" w:rsidP="009E37F2"/>
    <w:tbl>
      <w:tblPr>
        <w:tblW w:w="6280" w:type="dxa"/>
        <w:tblLook w:val="04A0" w:firstRow="1" w:lastRow="0" w:firstColumn="1" w:lastColumn="0" w:noHBand="0" w:noVBand="1"/>
      </w:tblPr>
      <w:tblGrid>
        <w:gridCol w:w="973"/>
        <w:gridCol w:w="3829"/>
        <w:gridCol w:w="1478"/>
      </w:tblGrid>
      <w:tr w:rsidR="00645DF6" w:rsidRPr="00645DF6" w14:paraId="31B46FC9" w14:textId="77777777" w:rsidTr="00645DF6">
        <w:trPr>
          <w:trHeight w:val="71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C5B0120" w14:textId="77777777" w:rsidR="00645DF6" w:rsidRPr="00645DF6" w:rsidRDefault="004F0CF0" w:rsidP="00645DF6">
            <w:pPr>
              <w:suppressAutoHyphens w:val="0"/>
              <w:rPr>
                <w:rFonts w:ascii="Arial" w:hAnsi="Arial" w:cs="Arial"/>
                <w:b/>
                <w:bCs/>
                <w:color w:val="0000FF"/>
                <w:sz w:val="16"/>
                <w:szCs w:val="16"/>
                <w:u w:val="single"/>
                <w:lang w:eastAsia="en-GB"/>
              </w:rPr>
            </w:pPr>
            <w:hyperlink r:id="rId24" w:history="1">
              <w:r w:rsidR="00645DF6" w:rsidRPr="00645DF6">
                <w:rPr>
                  <w:rFonts w:ascii="Arial" w:hAnsi="Arial" w:cs="Arial"/>
                  <w:b/>
                  <w:bCs/>
                  <w:color w:val="0000FF"/>
                  <w:sz w:val="16"/>
                  <w:szCs w:val="16"/>
                  <w:u w:val="single"/>
                  <w:lang w:eastAsia="en-GB"/>
                </w:rPr>
                <w:t>s3i230212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A46F5CE"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Modifying the name of an undefined NAS message to a defined NAS message (R15)</w:t>
            </w:r>
          </w:p>
        </w:tc>
        <w:tc>
          <w:tcPr>
            <w:tcW w:w="1480" w:type="dxa"/>
            <w:tcBorders>
              <w:top w:val="single" w:sz="4" w:space="0" w:color="A6A6A6"/>
              <w:left w:val="nil"/>
              <w:bottom w:val="single" w:sz="4" w:space="0" w:color="A6A6A6"/>
              <w:right w:val="single" w:sz="4" w:space="0" w:color="A6A6A6"/>
            </w:tcBorders>
            <w:shd w:val="clear" w:color="auto" w:fill="auto"/>
            <w:hideMark/>
          </w:tcPr>
          <w:p w14:paraId="5F5096C2"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Nokia, Nokia Shanghai Bell, Ericsson</w:t>
            </w:r>
          </w:p>
        </w:tc>
      </w:tr>
    </w:tbl>
    <w:p w14:paraId="4D0ADA79" w14:textId="77777777" w:rsidR="00237AF2" w:rsidRDefault="00237AF2" w:rsidP="009E37F2"/>
    <w:p w14:paraId="4753659C" w14:textId="77777777" w:rsidR="00645DF6" w:rsidRDefault="00645DF6" w:rsidP="009E37F2"/>
    <w:tbl>
      <w:tblPr>
        <w:tblW w:w="6280" w:type="dxa"/>
        <w:tblLook w:val="04A0" w:firstRow="1" w:lastRow="0" w:firstColumn="1" w:lastColumn="0" w:noHBand="0" w:noVBand="1"/>
      </w:tblPr>
      <w:tblGrid>
        <w:gridCol w:w="973"/>
        <w:gridCol w:w="3829"/>
        <w:gridCol w:w="1478"/>
      </w:tblGrid>
      <w:tr w:rsidR="00645DF6" w:rsidRPr="00645DF6" w14:paraId="1452A142" w14:textId="77777777" w:rsidTr="00645DF6">
        <w:trPr>
          <w:trHeight w:val="84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61719DF" w14:textId="77777777" w:rsidR="00645DF6" w:rsidRPr="00645DF6" w:rsidRDefault="004F0CF0" w:rsidP="00645DF6">
            <w:pPr>
              <w:suppressAutoHyphens w:val="0"/>
              <w:rPr>
                <w:rFonts w:ascii="Arial" w:hAnsi="Arial" w:cs="Arial"/>
                <w:b/>
                <w:bCs/>
                <w:color w:val="0000FF"/>
                <w:sz w:val="16"/>
                <w:szCs w:val="16"/>
                <w:u w:val="single"/>
                <w:lang w:eastAsia="en-GB"/>
              </w:rPr>
            </w:pPr>
            <w:hyperlink r:id="rId25" w:history="1">
              <w:r w:rsidR="00645DF6" w:rsidRPr="00645DF6">
                <w:rPr>
                  <w:rFonts w:ascii="Arial" w:hAnsi="Arial" w:cs="Arial"/>
                  <w:b/>
                  <w:bCs/>
                  <w:color w:val="0000FF"/>
                  <w:sz w:val="16"/>
                  <w:szCs w:val="16"/>
                  <w:u w:val="single"/>
                  <w:lang w:eastAsia="en-GB"/>
                </w:rPr>
                <w:t>s3i230213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F4838D0"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Modifying the name of an undefined NAS message to a defined NAS message (R16)</w:t>
            </w:r>
          </w:p>
        </w:tc>
        <w:tc>
          <w:tcPr>
            <w:tcW w:w="1480" w:type="dxa"/>
            <w:tcBorders>
              <w:top w:val="single" w:sz="4" w:space="0" w:color="A6A6A6"/>
              <w:left w:val="nil"/>
              <w:bottom w:val="single" w:sz="4" w:space="0" w:color="A6A6A6"/>
              <w:right w:val="single" w:sz="4" w:space="0" w:color="A6A6A6"/>
            </w:tcBorders>
            <w:shd w:val="clear" w:color="auto" w:fill="auto"/>
            <w:hideMark/>
          </w:tcPr>
          <w:p w14:paraId="60B82AE6"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Nokia, Nokia Shanghai Bell, Ericsson</w:t>
            </w:r>
          </w:p>
        </w:tc>
      </w:tr>
    </w:tbl>
    <w:p w14:paraId="43BD401A" w14:textId="77777777" w:rsidR="00645DF6" w:rsidRDefault="00645DF6" w:rsidP="009E37F2"/>
    <w:p w14:paraId="1164A777" w14:textId="77777777" w:rsidR="00645DF6" w:rsidRDefault="00645DF6" w:rsidP="009E37F2"/>
    <w:tbl>
      <w:tblPr>
        <w:tblW w:w="6280" w:type="dxa"/>
        <w:tblLook w:val="04A0" w:firstRow="1" w:lastRow="0" w:firstColumn="1" w:lastColumn="0" w:noHBand="0" w:noVBand="1"/>
      </w:tblPr>
      <w:tblGrid>
        <w:gridCol w:w="973"/>
        <w:gridCol w:w="3829"/>
        <w:gridCol w:w="1478"/>
      </w:tblGrid>
      <w:tr w:rsidR="00645DF6" w:rsidRPr="00645DF6" w14:paraId="5F3A1A86" w14:textId="77777777" w:rsidTr="00645DF6">
        <w:trPr>
          <w:trHeight w:val="85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2D4E682" w14:textId="77777777" w:rsidR="00645DF6" w:rsidRPr="00645DF6" w:rsidRDefault="004F0CF0" w:rsidP="00645DF6">
            <w:pPr>
              <w:suppressAutoHyphens w:val="0"/>
              <w:rPr>
                <w:rFonts w:ascii="Arial" w:hAnsi="Arial" w:cs="Arial"/>
                <w:b/>
                <w:bCs/>
                <w:color w:val="0000FF"/>
                <w:sz w:val="16"/>
                <w:szCs w:val="16"/>
                <w:u w:val="single"/>
                <w:lang w:eastAsia="en-GB"/>
              </w:rPr>
            </w:pPr>
            <w:hyperlink r:id="rId26" w:history="1">
              <w:r w:rsidR="00645DF6" w:rsidRPr="00645DF6">
                <w:rPr>
                  <w:rFonts w:ascii="Arial" w:hAnsi="Arial" w:cs="Arial"/>
                  <w:b/>
                  <w:bCs/>
                  <w:color w:val="0000FF"/>
                  <w:sz w:val="16"/>
                  <w:szCs w:val="16"/>
                  <w:u w:val="single"/>
                  <w:lang w:eastAsia="en-GB"/>
                </w:rPr>
                <w:t>s3i230214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C9BFB7D"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Modifying the name of an undefined NAS message to a defined NAS message (R17)</w:t>
            </w:r>
          </w:p>
        </w:tc>
        <w:tc>
          <w:tcPr>
            <w:tcW w:w="1480" w:type="dxa"/>
            <w:tcBorders>
              <w:top w:val="single" w:sz="4" w:space="0" w:color="A6A6A6"/>
              <w:left w:val="nil"/>
              <w:bottom w:val="single" w:sz="4" w:space="0" w:color="A6A6A6"/>
              <w:right w:val="single" w:sz="4" w:space="0" w:color="A6A6A6"/>
            </w:tcBorders>
            <w:shd w:val="clear" w:color="auto" w:fill="auto"/>
            <w:hideMark/>
          </w:tcPr>
          <w:p w14:paraId="370BEAC3"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Nokia, Nokia Shanghai Bell, Ericsson</w:t>
            </w:r>
          </w:p>
        </w:tc>
      </w:tr>
    </w:tbl>
    <w:p w14:paraId="105F3A4C" w14:textId="77777777" w:rsidR="00645DF6" w:rsidRDefault="00645DF6" w:rsidP="009E37F2"/>
    <w:p w14:paraId="7494A561" w14:textId="77777777" w:rsidR="00645DF6" w:rsidRPr="00237AF2" w:rsidRDefault="00645DF6" w:rsidP="009E37F2"/>
    <w:tbl>
      <w:tblPr>
        <w:tblW w:w="6280" w:type="dxa"/>
        <w:tblLook w:val="04A0" w:firstRow="1" w:lastRow="0" w:firstColumn="1" w:lastColumn="0" w:noHBand="0" w:noVBand="1"/>
      </w:tblPr>
      <w:tblGrid>
        <w:gridCol w:w="973"/>
        <w:gridCol w:w="3829"/>
        <w:gridCol w:w="1478"/>
      </w:tblGrid>
      <w:tr w:rsidR="00645DF6" w:rsidRPr="00645DF6" w14:paraId="545909D2" w14:textId="77777777" w:rsidTr="00645DF6">
        <w:trPr>
          <w:trHeight w:val="84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10EAF23" w14:textId="77777777" w:rsidR="00645DF6" w:rsidRPr="00645DF6" w:rsidRDefault="004F0CF0" w:rsidP="00645DF6">
            <w:pPr>
              <w:suppressAutoHyphens w:val="0"/>
              <w:rPr>
                <w:rFonts w:ascii="Arial" w:hAnsi="Arial" w:cs="Arial"/>
                <w:b/>
                <w:bCs/>
                <w:color w:val="0000FF"/>
                <w:sz w:val="16"/>
                <w:szCs w:val="16"/>
                <w:u w:val="single"/>
                <w:lang w:eastAsia="en-GB"/>
              </w:rPr>
            </w:pPr>
            <w:hyperlink r:id="rId27" w:history="1">
              <w:r w:rsidR="00645DF6" w:rsidRPr="00645DF6">
                <w:rPr>
                  <w:rFonts w:ascii="Arial" w:hAnsi="Arial" w:cs="Arial"/>
                  <w:b/>
                  <w:bCs/>
                  <w:color w:val="0000FF"/>
                  <w:sz w:val="16"/>
                  <w:szCs w:val="16"/>
                  <w:u w:val="single"/>
                  <w:lang w:eastAsia="en-GB"/>
                </w:rPr>
                <w:t>s3i230217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B618FD5"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Use of correct PFCP message name that triggers LI_T3: DeactivateTask</w:t>
            </w:r>
          </w:p>
        </w:tc>
        <w:tc>
          <w:tcPr>
            <w:tcW w:w="1480" w:type="dxa"/>
            <w:tcBorders>
              <w:top w:val="single" w:sz="4" w:space="0" w:color="A6A6A6"/>
              <w:left w:val="nil"/>
              <w:bottom w:val="single" w:sz="4" w:space="0" w:color="A6A6A6"/>
              <w:right w:val="single" w:sz="4" w:space="0" w:color="A6A6A6"/>
            </w:tcBorders>
            <w:shd w:val="clear" w:color="auto" w:fill="auto"/>
            <w:hideMark/>
          </w:tcPr>
          <w:p w14:paraId="08D7A81D"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Nokia, Nokia Shanghai Bell, Ericsson</w:t>
            </w:r>
          </w:p>
        </w:tc>
      </w:tr>
    </w:tbl>
    <w:p w14:paraId="2ABA4970" w14:textId="3EAF868B" w:rsidR="00A12D8F" w:rsidRDefault="00A12D8F" w:rsidP="004376A9"/>
    <w:p w14:paraId="68883AF1" w14:textId="77777777" w:rsidR="00645DF6" w:rsidRDefault="00645DF6" w:rsidP="004376A9"/>
    <w:tbl>
      <w:tblPr>
        <w:tblW w:w="6280" w:type="dxa"/>
        <w:tblLook w:val="04A0" w:firstRow="1" w:lastRow="0" w:firstColumn="1" w:lastColumn="0" w:noHBand="0" w:noVBand="1"/>
      </w:tblPr>
      <w:tblGrid>
        <w:gridCol w:w="973"/>
        <w:gridCol w:w="3829"/>
        <w:gridCol w:w="1478"/>
      </w:tblGrid>
      <w:tr w:rsidR="00645DF6" w:rsidRPr="00645DF6" w14:paraId="210DE3B1" w14:textId="77777777" w:rsidTr="00645DF6">
        <w:trPr>
          <w:trHeight w:val="83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C68F011" w14:textId="77777777" w:rsidR="00645DF6" w:rsidRPr="00645DF6" w:rsidRDefault="004F0CF0" w:rsidP="00645DF6">
            <w:pPr>
              <w:suppressAutoHyphens w:val="0"/>
              <w:rPr>
                <w:rFonts w:ascii="Arial" w:hAnsi="Arial" w:cs="Arial"/>
                <w:b/>
                <w:bCs/>
                <w:color w:val="0000FF"/>
                <w:sz w:val="16"/>
                <w:szCs w:val="16"/>
                <w:u w:val="single"/>
                <w:lang w:eastAsia="en-GB"/>
              </w:rPr>
            </w:pPr>
            <w:hyperlink r:id="rId28" w:history="1">
              <w:r w:rsidR="00645DF6" w:rsidRPr="00645DF6">
                <w:rPr>
                  <w:rFonts w:ascii="Arial" w:hAnsi="Arial" w:cs="Arial"/>
                  <w:b/>
                  <w:bCs/>
                  <w:color w:val="0000FF"/>
                  <w:sz w:val="16"/>
                  <w:szCs w:val="16"/>
                  <w:u w:val="single"/>
                  <w:lang w:eastAsia="en-GB"/>
                </w:rPr>
                <w:t>s3i230218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0CE7EF0"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Use of correct PFCP message name that triggers LI_T3: DeactivateTask (R16)</w:t>
            </w:r>
          </w:p>
        </w:tc>
        <w:tc>
          <w:tcPr>
            <w:tcW w:w="1480" w:type="dxa"/>
            <w:tcBorders>
              <w:top w:val="single" w:sz="4" w:space="0" w:color="A6A6A6"/>
              <w:left w:val="nil"/>
              <w:bottom w:val="single" w:sz="4" w:space="0" w:color="A6A6A6"/>
              <w:right w:val="single" w:sz="4" w:space="0" w:color="A6A6A6"/>
            </w:tcBorders>
            <w:shd w:val="clear" w:color="auto" w:fill="auto"/>
            <w:hideMark/>
          </w:tcPr>
          <w:p w14:paraId="1CE890F6"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Nokia, Nokia Shanghai Bell, Ericsson</w:t>
            </w:r>
          </w:p>
        </w:tc>
      </w:tr>
    </w:tbl>
    <w:p w14:paraId="30FD1D76" w14:textId="77777777" w:rsidR="00645DF6" w:rsidRDefault="00645DF6" w:rsidP="004376A9"/>
    <w:p w14:paraId="72CB3E7F" w14:textId="77777777" w:rsidR="00645DF6" w:rsidRDefault="00645DF6" w:rsidP="004376A9"/>
    <w:tbl>
      <w:tblPr>
        <w:tblW w:w="6280" w:type="dxa"/>
        <w:tblLook w:val="04A0" w:firstRow="1" w:lastRow="0" w:firstColumn="1" w:lastColumn="0" w:noHBand="0" w:noVBand="1"/>
      </w:tblPr>
      <w:tblGrid>
        <w:gridCol w:w="973"/>
        <w:gridCol w:w="3829"/>
        <w:gridCol w:w="1478"/>
      </w:tblGrid>
      <w:tr w:rsidR="00645DF6" w:rsidRPr="00645DF6" w14:paraId="67596DD7" w14:textId="77777777" w:rsidTr="00645DF6">
        <w:trPr>
          <w:trHeight w:val="98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C97CBC3" w14:textId="77777777" w:rsidR="00645DF6" w:rsidRPr="00645DF6" w:rsidRDefault="004F0CF0" w:rsidP="00645DF6">
            <w:pPr>
              <w:suppressAutoHyphens w:val="0"/>
              <w:rPr>
                <w:rFonts w:ascii="Arial" w:hAnsi="Arial" w:cs="Arial"/>
                <w:b/>
                <w:bCs/>
                <w:color w:val="0000FF"/>
                <w:sz w:val="16"/>
                <w:szCs w:val="16"/>
                <w:u w:val="single"/>
                <w:lang w:eastAsia="en-GB"/>
              </w:rPr>
            </w:pPr>
            <w:hyperlink r:id="rId29" w:history="1">
              <w:r w:rsidR="00645DF6" w:rsidRPr="00645DF6">
                <w:rPr>
                  <w:rFonts w:ascii="Arial" w:hAnsi="Arial" w:cs="Arial"/>
                  <w:b/>
                  <w:bCs/>
                  <w:color w:val="0000FF"/>
                  <w:sz w:val="16"/>
                  <w:szCs w:val="16"/>
                  <w:u w:val="single"/>
                  <w:lang w:eastAsia="en-GB"/>
                </w:rPr>
                <w:t>s3i230219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670C46B"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Use of correct PFCP message name that triggers LI_T3: DeactivateTask (R15)</w:t>
            </w:r>
          </w:p>
        </w:tc>
        <w:tc>
          <w:tcPr>
            <w:tcW w:w="1480" w:type="dxa"/>
            <w:tcBorders>
              <w:top w:val="single" w:sz="4" w:space="0" w:color="A6A6A6"/>
              <w:left w:val="nil"/>
              <w:bottom w:val="single" w:sz="4" w:space="0" w:color="A6A6A6"/>
              <w:right w:val="single" w:sz="4" w:space="0" w:color="A6A6A6"/>
            </w:tcBorders>
            <w:shd w:val="clear" w:color="auto" w:fill="auto"/>
            <w:hideMark/>
          </w:tcPr>
          <w:p w14:paraId="4F2C08C6"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Nokia, Nokia Shanghai Bell, Ericsson</w:t>
            </w:r>
          </w:p>
        </w:tc>
      </w:tr>
    </w:tbl>
    <w:p w14:paraId="252A09AB" w14:textId="77777777" w:rsidR="00645DF6" w:rsidRDefault="00645DF6" w:rsidP="004376A9"/>
    <w:p w14:paraId="18245EF2" w14:textId="77777777" w:rsidR="00645DF6" w:rsidRDefault="00645DF6" w:rsidP="004376A9"/>
    <w:tbl>
      <w:tblPr>
        <w:tblW w:w="6280" w:type="dxa"/>
        <w:tblLook w:val="04A0" w:firstRow="1" w:lastRow="0" w:firstColumn="1" w:lastColumn="0" w:noHBand="0" w:noVBand="1"/>
      </w:tblPr>
      <w:tblGrid>
        <w:gridCol w:w="973"/>
        <w:gridCol w:w="3829"/>
        <w:gridCol w:w="1478"/>
      </w:tblGrid>
      <w:tr w:rsidR="00645DF6" w:rsidRPr="00645DF6" w14:paraId="55BB69BB" w14:textId="77777777" w:rsidTr="00645DF6">
        <w:trPr>
          <w:trHeight w:val="91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2C8B2E0" w14:textId="77777777" w:rsidR="00645DF6" w:rsidRPr="00645DF6" w:rsidRDefault="004F0CF0" w:rsidP="00645DF6">
            <w:pPr>
              <w:suppressAutoHyphens w:val="0"/>
              <w:rPr>
                <w:rFonts w:ascii="Arial" w:hAnsi="Arial" w:cs="Arial"/>
                <w:b/>
                <w:bCs/>
                <w:color w:val="0000FF"/>
                <w:sz w:val="16"/>
                <w:szCs w:val="16"/>
                <w:u w:val="single"/>
                <w:lang w:eastAsia="en-GB"/>
              </w:rPr>
            </w:pPr>
            <w:hyperlink r:id="rId30" w:history="1">
              <w:r w:rsidR="00645DF6" w:rsidRPr="00645DF6">
                <w:rPr>
                  <w:rFonts w:ascii="Arial" w:hAnsi="Arial" w:cs="Arial"/>
                  <w:b/>
                  <w:bCs/>
                  <w:color w:val="0000FF"/>
                  <w:sz w:val="16"/>
                  <w:szCs w:val="16"/>
                  <w:u w:val="single"/>
                  <w:lang w:eastAsia="en-GB"/>
                </w:rPr>
                <w:t>s3i230220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882FE23"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Missing trigger for xIRI PDU session modification when access type changes (R15)</w:t>
            </w:r>
          </w:p>
        </w:tc>
        <w:tc>
          <w:tcPr>
            <w:tcW w:w="1480" w:type="dxa"/>
            <w:tcBorders>
              <w:top w:val="single" w:sz="4" w:space="0" w:color="A6A6A6"/>
              <w:left w:val="nil"/>
              <w:bottom w:val="single" w:sz="4" w:space="0" w:color="A6A6A6"/>
              <w:right w:val="single" w:sz="4" w:space="0" w:color="A6A6A6"/>
            </w:tcBorders>
            <w:shd w:val="clear" w:color="auto" w:fill="auto"/>
            <w:hideMark/>
          </w:tcPr>
          <w:p w14:paraId="345C587C"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Nokia, Nokia Shanghai Bell</w:t>
            </w:r>
          </w:p>
        </w:tc>
      </w:tr>
    </w:tbl>
    <w:p w14:paraId="2F52A4B6" w14:textId="77777777" w:rsidR="00645DF6" w:rsidRDefault="00645DF6" w:rsidP="004376A9"/>
    <w:p w14:paraId="182C1ACC" w14:textId="77777777" w:rsidR="00D77029" w:rsidRDefault="00D77029" w:rsidP="004376A9"/>
    <w:tbl>
      <w:tblPr>
        <w:tblW w:w="6280" w:type="dxa"/>
        <w:tblLook w:val="04A0" w:firstRow="1" w:lastRow="0" w:firstColumn="1" w:lastColumn="0" w:noHBand="0" w:noVBand="1"/>
      </w:tblPr>
      <w:tblGrid>
        <w:gridCol w:w="973"/>
        <w:gridCol w:w="3829"/>
        <w:gridCol w:w="1478"/>
      </w:tblGrid>
      <w:tr w:rsidR="00D77029" w:rsidRPr="00645DF6" w14:paraId="3A970FE5" w14:textId="77777777" w:rsidTr="00CF29BF">
        <w:trPr>
          <w:trHeight w:val="66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A7A790E" w14:textId="77777777" w:rsidR="00D77029" w:rsidRPr="00645DF6" w:rsidRDefault="004F0CF0" w:rsidP="00CF29BF">
            <w:pPr>
              <w:suppressAutoHyphens w:val="0"/>
              <w:rPr>
                <w:rFonts w:ascii="Arial" w:hAnsi="Arial" w:cs="Arial"/>
                <w:b/>
                <w:bCs/>
                <w:color w:val="0000FF"/>
                <w:sz w:val="16"/>
                <w:szCs w:val="16"/>
                <w:u w:val="single"/>
                <w:lang w:eastAsia="en-GB"/>
              </w:rPr>
            </w:pPr>
            <w:hyperlink r:id="rId31" w:history="1">
              <w:r w:rsidR="00D77029" w:rsidRPr="00645DF6">
                <w:rPr>
                  <w:rFonts w:ascii="Arial" w:hAnsi="Arial" w:cs="Arial"/>
                  <w:b/>
                  <w:bCs/>
                  <w:color w:val="0000FF"/>
                  <w:sz w:val="16"/>
                  <w:szCs w:val="16"/>
                  <w:u w:val="single"/>
                  <w:lang w:eastAsia="en-GB"/>
                </w:rPr>
                <w:t>s3i230221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782EB72" w14:textId="77777777" w:rsidR="00D77029" w:rsidRPr="00645DF6" w:rsidRDefault="00D77029" w:rsidP="00CF29BF">
            <w:pPr>
              <w:suppressAutoHyphens w:val="0"/>
              <w:rPr>
                <w:rFonts w:ascii="Arial" w:hAnsi="Arial" w:cs="Arial"/>
                <w:sz w:val="16"/>
                <w:szCs w:val="16"/>
                <w:lang w:eastAsia="en-GB"/>
              </w:rPr>
            </w:pPr>
            <w:r w:rsidRPr="00645DF6">
              <w:rPr>
                <w:rFonts w:ascii="Arial" w:hAnsi="Arial" w:cs="Arial"/>
                <w:sz w:val="16"/>
                <w:szCs w:val="16"/>
                <w:lang w:eastAsia="en-GB"/>
              </w:rPr>
              <w:t>Missing trigger for xIRI PDU session modification when access type changes (R16)</w:t>
            </w:r>
          </w:p>
        </w:tc>
        <w:tc>
          <w:tcPr>
            <w:tcW w:w="1480" w:type="dxa"/>
            <w:tcBorders>
              <w:top w:val="single" w:sz="4" w:space="0" w:color="A6A6A6"/>
              <w:left w:val="nil"/>
              <w:bottom w:val="single" w:sz="4" w:space="0" w:color="A6A6A6"/>
              <w:right w:val="single" w:sz="4" w:space="0" w:color="A6A6A6"/>
            </w:tcBorders>
            <w:shd w:val="clear" w:color="auto" w:fill="auto"/>
            <w:hideMark/>
          </w:tcPr>
          <w:p w14:paraId="748F5AB0" w14:textId="77777777" w:rsidR="00D77029" w:rsidRPr="00645DF6" w:rsidRDefault="00D77029" w:rsidP="00CF29BF">
            <w:pPr>
              <w:suppressAutoHyphens w:val="0"/>
              <w:rPr>
                <w:rFonts w:ascii="Arial" w:hAnsi="Arial" w:cs="Arial"/>
                <w:sz w:val="16"/>
                <w:szCs w:val="16"/>
                <w:lang w:eastAsia="en-GB"/>
              </w:rPr>
            </w:pPr>
            <w:r w:rsidRPr="00645DF6">
              <w:rPr>
                <w:rFonts w:ascii="Arial" w:hAnsi="Arial" w:cs="Arial"/>
                <w:sz w:val="16"/>
                <w:szCs w:val="16"/>
                <w:lang w:eastAsia="en-GB"/>
              </w:rPr>
              <w:t>Nokia, Nokia Shanghai Bell</w:t>
            </w:r>
          </w:p>
        </w:tc>
      </w:tr>
    </w:tbl>
    <w:p w14:paraId="504984B4" w14:textId="77777777" w:rsidR="00D77029" w:rsidRDefault="00D77029" w:rsidP="00D77029">
      <w:r>
        <w:t xml:space="preserve"> </w:t>
      </w:r>
    </w:p>
    <w:p w14:paraId="2F74D64B" w14:textId="77777777" w:rsidR="00D77029" w:rsidRPr="00237AF2" w:rsidRDefault="00D77029" w:rsidP="00D77029"/>
    <w:tbl>
      <w:tblPr>
        <w:tblW w:w="6280" w:type="dxa"/>
        <w:tblLook w:val="04A0" w:firstRow="1" w:lastRow="0" w:firstColumn="1" w:lastColumn="0" w:noHBand="0" w:noVBand="1"/>
      </w:tblPr>
      <w:tblGrid>
        <w:gridCol w:w="973"/>
        <w:gridCol w:w="3829"/>
        <w:gridCol w:w="1478"/>
      </w:tblGrid>
      <w:tr w:rsidR="00D77029" w:rsidRPr="00645DF6" w14:paraId="1BFCCC09" w14:textId="77777777" w:rsidTr="00CF29BF">
        <w:trPr>
          <w:trHeight w:val="83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04DBA1D" w14:textId="77777777" w:rsidR="00D77029" w:rsidRPr="00645DF6" w:rsidRDefault="004F0CF0" w:rsidP="00CF29BF">
            <w:pPr>
              <w:suppressAutoHyphens w:val="0"/>
              <w:rPr>
                <w:rFonts w:ascii="Arial" w:hAnsi="Arial" w:cs="Arial"/>
                <w:b/>
                <w:bCs/>
                <w:color w:val="0000FF"/>
                <w:sz w:val="16"/>
                <w:szCs w:val="16"/>
                <w:u w:val="single"/>
                <w:lang w:eastAsia="en-GB"/>
              </w:rPr>
            </w:pPr>
            <w:hyperlink r:id="rId32" w:history="1">
              <w:r w:rsidR="00D77029" w:rsidRPr="00645DF6">
                <w:rPr>
                  <w:rFonts w:ascii="Arial" w:hAnsi="Arial" w:cs="Arial"/>
                  <w:b/>
                  <w:bCs/>
                  <w:color w:val="0000FF"/>
                  <w:sz w:val="16"/>
                  <w:szCs w:val="16"/>
                  <w:u w:val="single"/>
                  <w:lang w:eastAsia="en-GB"/>
                </w:rPr>
                <w:t>s3i230222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0E9AD39" w14:textId="77777777" w:rsidR="00D77029" w:rsidRPr="00645DF6" w:rsidRDefault="00D77029" w:rsidP="00CF29BF">
            <w:pPr>
              <w:suppressAutoHyphens w:val="0"/>
              <w:rPr>
                <w:rFonts w:ascii="Arial" w:hAnsi="Arial" w:cs="Arial"/>
                <w:sz w:val="16"/>
                <w:szCs w:val="16"/>
                <w:lang w:eastAsia="en-GB"/>
              </w:rPr>
            </w:pPr>
            <w:r w:rsidRPr="00645DF6">
              <w:rPr>
                <w:rFonts w:ascii="Arial" w:hAnsi="Arial" w:cs="Arial"/>
                <w:sz w:val="16"/>
                <w:szCs w:val="16"/>
                <w:lang w:eastAsia="en-GB"/>
              </w:rPr>
              <w:t>Missing trigger for xIRI PDU session modification when access type changes (R17)</w:t>
            </w:r>
          </w:p>
        </w:tc>
        <w:tc>
          <w:tcPr>
            <w:tcW w:w="1480" w:type="dxa"/>
            <w:tcBorders>
              <w:top w:val="single" w:sz="4" w:space="0" w:color="A6A6A6"/>
              <w:left w:val="nil"/>
              <w:bottom w:val="single" w:sz="4" w:space="0" w:color="A6A6A6"/>
              <w:right w:val="single" w:sz="4" w:space="0" w:color="A6A6A6"/>
            </w:tcBorders>
            <w:shd w:val="clear" w:color="auto" w:fill="auto"/>
            <w:hideMark/>
          </w:tcPr>
          <w:p w14:paraId="0FA73083" w14:textId="77777777" w:rsidR="00D77029" w:rsidRPr="00645DF6" w:rsidRDefault="00D77029" w:rsidP="00CF29BF">
            <w:pPr>
              <w:suppressAutoHyphens w:val="0"/>
              <w:rPr>
                <w:rFonts w:ascii="Arial" w:hAnsi="Arial" w:cs="Arial"/>
                <w:sz w:val="16"/>
                <w:szCs w:val="16"/>
                <w:lang w:eastAsia="en-GB"/>
              </w:rPr>
            </w:pPr>
            <w:r w:rsidRPr="00645DF6">
              <w:rPr>
                <w:rFonts w:ascii="Arial" w:hAnsi="Arial" w:cs="Arial"/>
                <w:sz w:val="16"/>
                <w:szCs w:val="16"/>
                <w:lang w:eastAsia="en-GB"/>
              </w:rPr>
              <w:t>Nokia, Nokia Shanghai Bell</w:t>
            </w:r>
          </w:p>
        </w:tc>
      </w:tr>
    </w:tbl>
    <w:p w14:paraId="5841AC43" w14:textId="77777777" w:rsidR="00D77029" w:rsidRDefault="00D77029" w:rsidP="004376A9"/>
    <w:p w14:paraId="70BDB90F" w14:textId="77777777" w:rsidR="00645DF6" w:rsidRDefault="00645DF6" w:rsidP="004376A9"/>
    <w:tbl>
      <w:tblPr>
        <w:tblW w:w="6280" w:type="dxa"/>
        <w:tblLook w:val="04A0" w:firstRow="1" w:lastRow="0" w:firstColumn="1" w:lastColumn="0" w:noHBand="0" w:noVBand="1"/>
      </w:tblPr>
      <w:tblGrid>
        <w:gridCol w:w="973"/>
        <w:gridCol w:w="3829"/>
        <w:gridCol w:w="1478"/>
      </w:tblGrid>
      <w:tr w:rsidR="00645DF6" w:rsidRPr="007A37AD" w14:paraId="34149483" w14:textId="77777777" w:rsidTr="00645DF6">
        <w:trPr>
          <w:trHeight w:val="113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9EF17A0" w14:textId="77777777" w:rsidR="00645DF6" w:rsidRPr="00645DF6" w:rsidRDefault="004F0CF0" w:rsidP="00645DF6">
            <w:pPr>
              <w:suppressAutoHyphens w:val="0"/>
              <w:rPr>
                <w:rFonts w:ascii="Arial" w:hAnsi="Arial" w:cs="Arial"/>
                <w:b/>
                <w:bCs/>
                <w:color w:val="0000FF"/>
                <w:sz w:val="16"/>
                <w:szCs w:val="16"/>
                <w:u w:val="single"/>
                <w:lang w:eastAsia="en-GB"/>
              </w:rPr>
            </w:pPr>
            <w:hyperlink r:id="rId33" w:history="1">
              <w:r w:rsidR="00645DF6" w:rsidRPr="00645DF6">
                <w:rPr>
                  <w:rFonts w:ascii="Arial" w:hAnsi="Arial" w:cs="Arial"/>
                  <w:b/>
                  <w:bCs/>
                  <w:color w:val="0000FF"/>
                  <w:sz w:val="16"/>
                  <w:szCs w:val="16"/>
                  <w:u w:val="single"/>
                  <w:lang w:eastAsia="en-GB"/>
                </w:rPr>
                <w:t>s3i230224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46A4CA3"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Cleaning up the text to move an out of text paragraph</w:t>
            </w:r>
          </w:p>
        </w:tc>
        <w:tc>
          <w:tcPr>
            <w:tcW w:w="1480" w:type="dxa"/>
            <w:tcBorders>
              <w:top w:val="single" w:sz="4" w:space="0" w:color="A6A6A6"/>
              <w:left w:val="nil"/>
              <w:bottom w:val="single" w:sz="4" w:space="0" w:color="A6A6A6"/>
              <w:right w:val="single" w:sz="4" w:space="0" w:color="A6A6A6"/>
            </w:tcBorders>
            <w:shd w:val="clear" w:color="auto" w:fill="auto"/>
            <w:hideMark/>
          </w:tcPr>
          <w:p w14:paraId="4D0AD830" w14:textId="77777777" w:rsidR="00645DF6" w:rsidRPr="007A37AD" w:rsidRDefault="00645DF6" w:rsidP="00645DF6">
            <w:pPr>
              <w:suppressAutoHyphens w:val="0"/>
              <w:rPr>
                <w:rFonts w:ascii="Arial" w:hAnsi="Arial" w:cs="Arial"/>
                <w:sz w:val="16"/>
                <w:szCs w:val="16"/>
                <w:lang w:val="fr-FR" w:eastAsia="en-GB"/>
              </w:rPr>
            </w:pPr>
            <w:r w:rsidRPr="007A37AD">
              <w:rPr>
                <w:rFonts w:ascii="Arial" w:hAnsi="Arial" w:cs="Arial"/>
                <w:sz w:val="16"/>
                <w:szCs w:val="16"/>
                <w:lang w:val="fr-FR" w:eastAsia="en-GB"/>
              </w:rPr>
              <w:t>Nokia, Nokia Shanghai Bell, Ministère Economie et Finances</w:t>
            </w:r>
          </w:p>
        </w:tc>
      </w:tr>
    </w:tbl>
    <w:p w14:paraId="4CEBE693" w14:textId="77777777" w:rsidR="00645DF6" w:rsidRPr="007A37AD" w:rsidRDefault="00645DF6" w:rsidP="004376A9">
      <w:pPr>
        <w:rPr>
          <w:lang w:val="fr-FR"/>
        </w:rPr>
      </w:pPr>
    </w:p>
    <w:p w14:paraId="6EC96446" w14:textId="3F18D335" w:rsidR="00A12D8F" w:rsidRPr="007A37AD" w:rsidRDefault="00A12D8F" w:rsidP="004376A9">
      <w:pPr>
        <w:rPr>
          <w:lang w:val="fr-FR"/>
        </w:rPr>
      </w:pPr>
    </w:p>
    <w:tbl>
      <w:tblPr>
        <w:tblW w:w="6280" w:type="dxa"/>
        <w:tblLook w:val="04A0" w:firstRow="1" w:lastRow="0" w:firstColumn="1" w:lastColumn="0" w:noHBand="0" w:noVBand="1"/>
      </w:tblPr>
      <w:tblGrid>
        <w:gridCol w:w="973"/>
        <w:gridCol w:w="3829"/>
        <w:gridCol w:w="1478"/>
      </w:tblGrid>
      <w:tr w:rsidR="00645DF6" w:rsidRPr="007A37AD" w14:paraId="2FD658C6" w14:textId="77777777" w:rsidTr="00645DF6">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A873001" w14:textId="77777777" w:rsidR="00645DF6" w:rsidRPr="00645DF6" w:rsidRDefault="004F0CF0" w:rsidP="00645DF6">
            <w:pPr>
              <w:suppressAutoHyphens w:val="0"/>
              <w:rPr>
                <w:rFonts w:ascii="Arial" w:hAnsi="Arial" w:cs="Arial"/>
                <w:b/>
                <w:bCs/>
                <w:color w:val="0000FF"/>
                <w:sz w:val="16"/>
                <w:szCs w:val="16"/>
                <w:u w:val="single"/>
                <w:lang w:eastAsia="en-GB"/>
              </w:rPr>
            </w:pPr>
            <w:hyperlink r:id="rId34" w:history="1">
              <w:r w:rsidR="00645DF6" w:rsidRPr="00645DF6">
                <w:rPr>
                  <w:rFonts w:ascii="Arial" w:hAnsi="Arial" w:cs="Arial"/>
                  <w:b/>
                  <w:bCs/>
                  <w:color w:val="0000FF"/>
                  <w:sz w:val="16"/>
                  <w:szCs w:val="16"/>
                  <w:u w:val="single"/>
                  <w:lang w:eastAsia="en-GB"/>
                </w:rPr>
                <w:t>s3i230228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F498149"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sCASID and aFID in SCEF/NEF Unsuccessful Procedure xIRI</w:t>
            </w:r>
          </w:p>
        </w:tc>
        <w:tc>
          <w:tcPr>
            <w:tcW w:w="1480" w:type="dxa"/>
            <w:tcBorders>
              <w:top w:val="single" w:sz="4" w:space="0" w:color="A6A6A6"/>
              <w:left w:val="nil"/>
              <w:bottom w:val="single" w:sz="4" w:space="0" w:color="A6A6A6"/>
              <w:right w:val="single" w:sz="4" w:space="0" w:color="A6A6A6"/>
            </w:tcBorders>
            <w:shd w:val="clear" w:color="auto" w:fill="auto"/>
            <w:hideMark/>
          </w:tcPr>
          <w:p w14:paraId="01F1AF15" w14:textId="77777777" w:rsidR="00645DF6" w:rsidRPr="007A37AD" w:rsidRDefault="00645DF6" w:rsidP="00645DF6">
            <w:pPr>
              <w:suppressAutoHyphens w:val="0"/>
              <w:rPr>
                <w:rFonts w:ascii="Arial" w:hAnsi="Arial" w:cs="Arial"/>
                <w:sz w:val="16"/>
                <w:szCs w:val="16"/>
                <w:lang w:val="fr-FR" w:eastAsia="en-GB"/>
              </w:rPr>
            </w:pPr>
            <w:r w:rsidRPr="007A37AD">
              <w:rPr>
                <w:rFonts w:ascii="Arial" w:hAnsi="Arial" w:cs="Arial"/>
                <w:sz w:val="16"/>
                <w:szCs w:val="16"/>
                <w:lang w:val="fr-FR" w:eastAsia="en-GB"/>
              </w:rPr>
              <w:t>SA3-LI (Ericsson, Ministère Economie et Finances)</w:t>
            </w:r>
          </w:p>
        </w:tc>
      </w:tr>
    </w:tbl>
    <w:p w14:paraId="366B62CF" w14:textId="50BA6EC6" w:rsidR="00A12D8F" w:rsidRPr="007A37AD" w:rsidRDefault="00A12D8F" w:rsidP="004376A9">
      <w:pPr>
        <w:rPr>
          <w:lang w:val="fr-FR"/>
        </w:rPr>
      </w:pPr>
    </w:p>
    <w:p w14:paraId="3E30BBFB" w14:textId="77777777" w:rsidR="00645DF6" w:rsidRPr="007A37AD" w:rsidRDefault="00645DF6" w:rsidP="004376A9">
      <w:pPr>
        <w:rPr>
          <w:lang w:val="fr-FR"/>
        </w:rPr>
      </w:pPr>
    </w:p>
    <w:tbl>
      <w:tblPr>
        <w:tblW w:w="6280" w:type="dxa"/>
        <w:tblLook w:val="04A0" w:firstRow="1" w:lastRow="0" w:firstColumn="1" w:lastColumn="0" w:noHBand="0" w:noVBand="1"/>
      </w:tblPr>
      <w:tblGrid>
        <w:gridCol w:w="973"/>
        <w:gridCol w:w="3829"/>
        <w:gridCol w:w="1478"/>
      </w:tblGrid>
      <w:tr w:rsidR="00AA4BD9" w:rsidRPr="00AA4BD9" w14:paraId="14BF71D1" w14:textId="77777777" w:rsidTr="00AA4BD9">
        <w:trPr>
          <w:trHeight w:val="93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278338C" w14:textId="77777777" w:rsidR="00AA4BD9" w:rsidRPr="00AA4BD9" w:rsidRDefault="004F0CF0" w:rsidP="00AA4BD9">
            <w:pPr>
              <w:suppressAutoHyphens w:val="0"/>
              <w:rPr>
                <w:rFonts w:ascii="Arial" w:hAnsi="Arial" w:cs="Arial"/>
                <w:b/>
                <w:bCs/>
                <w:color w:val="0000FF"/>
                <w:sz w:val="16"/>
                <w:szCs w:val="16"/>
                <w:u w:val="single"/>
                <w:lang w:eastAsia="en-GB"/>
              </w:rPr>
            </w:pPr>
            <w:hyperlink r:id="rId35" w:history="1">
              <w:r w:rsidR="00AA4BD9" w:rsidRPr="00AA4BD9">
                <w:rPr>
                  <w:rFonts w:ascii="Arial" w:hAnsi="Arial" w:cs="Arial"/>
                  <w:b/>
                  <w:bCs/>
                  <w:color w:val="0000FF"/>
                  <w:sz w:val="16"/>
                  <w:szCs w:val="16"/>
                  <w:u w:val="single"/>
                  <w:lang w:eastAsia="en-GB"/>
                </w:rPr>
                <w:t>s3i230241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85E5297"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Corrections on some parameters reported by the combined SMF+PGW-C</w:t>
            </w:r>
          </w:p>
        </w:tc>
        <w:tc>
          <w:tcPr>
            <w:tcW w:w="1480" w:type="dxa"/>
            <w:tcBorders>
              <w:top w:val="single" w:sz="4" w:space="0" w:color="A6A6A6"/>
              <w:left w:val="nil"/>
              <w:bottom w:val="single" w:sz="4" w:space="0" w:color="A6A6A6"/>
              <w:right w:val="single" w:sz="4" w:space="0" w:color="A6A6A6"/>
            </w:tcBorders>
            <w:shd w:val="clear" w:color="auto" w:fill="auto"/>
            <w:hideMark/>
          </w:tcPr>
          <w:p w14:paraId="55937369"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SA3-LI (Ericsson, OTD_US, Nokia, Nokia Shanghai Bell)</w:t>
            </w:r>
          </w:p>
        </w:tc>
      </w:tr>
    </w:tbl>
    <w:p w14:paraId="4A062C64" w14:textId="77777777" w:rsidR="00645DF6" w:rsidRDefault="00645DF6" w:rsidP="004376A9"/>
    <w:p w14:paraId="17488D4C" w14:textId="77777777" w:rsidR="00645DF6" w:rsidRDefault="00645DF6" w:rsidP="004376A9"/>
    <w:tbl>
      <w:tblPr>
        <w:tblW w:w="6280" w:type="dxa"/>
        <w:tblLook w:val="04A0" w:firstRow="1" w:lastRow="0" w:firstColumn="1" w:lastColumn="0" w:noHBand="0" w:noVBand="1"/>
      </w:tblPr>
      <w:tblGrid>
        <w:gridCol w:w="973"/>
        <w:gridCol w:w="3830"/>
        <w:gridCol w:w="1477"/>
      </w:tblGrid>
      <w:tr w:rsidR="00AA4BD9" w:rsidRPr="00AA4BD9" w14:paraId="38586E75" w14:textId="77777777" w:rsidTr="00AA4BD9">
        <w:trPr>
          <w:trHeight w:val="70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3A3DDA6" w14:textId="77777777" w:rsidR="00AA4BD9" w:rsidRPr="00AA4BD9" w:rsidRDefault="004F0CF0" w:rsidP="00AA4BD9">
            <w:pPr>
              <w:suppressAutoHyphens w:val="0"/>
              <w:rPr>
                <w:rFonts w:ascii="Arial" w:hAnsi="Arial" w:cs="Arial"/>
                <w:b/>
                <w:bCs/>
                <w:color w:val="0000FF"/>
                <w:sz w:val="16"/>
                <w:szCs w:val="16"/>
                <w:u w:val="single"/>
                <w:lang w:eastAsia="en-GB"/>
              </w:rPr>
            </w:pPr>
            <w:hyperlink r:id="rId36" w:history="1">
              <w:r w:rsidR="00AA4BD9" w:rsidRPr="00AA4BD9">
                <w:rPr>
                  <w:rFonts w:ascii="Arial" w:hAnsi="Arial" w:cs="Arial"/>
                  <w:b/>
                  <w:bCs/>
                  <w:color w:val="0000FF"/>
                  <w:sz w:val="16"/>
                  <w:szCs w:val="16"/>
                  <w:u w:val="single"/>
                  <w:lang w:eastAsia="en-GB"/>
                </w:rPr>
                <w:t>s3i230256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07AE5FF"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Correction of ASN.1 for TLS AKMA IRI Rel-17</w:t>
            </w:r>
          </w:p>
        </w:tc>
        <w:tc>
          <w:tcPr>
            <w:tcW w:w="1480" w:type="dxa"/>
            <w:tcBorders>
              <w:top w:val="single" w:sz="4" w:space="0" w:color="A6A6A6"/>
              <w:left w:val="nil"/>
              <w:bottom w:val="single" w:sz="4" w:space="0" w:color="A6A6A6"/>
              <w:right w:val="single" w:sz="4" w:space="0" w:color="A6A6A6"/>
            </w:tcBorders>
            <w:shd w:val="clear" w:color="auto" w:fill="auto"/>
            <w:hideMark/>
          </w:tcPr>
          <w:p w14:paraId="75D6466B"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NDRE</w:t>
            </w:r>
          </w:p>
        </w:tc>
      </w:tr>
    </w:tbl>
    <w:p w14:paraId="1138EE71" w14:textId="77777777" w:rsidR="00645DF6" w:rsidRDefault="00645DF6" w:rsidP="004376A9"/>
    <w:p w14:paraId="7DFD1ACF" w14:textId="77777777" w:rsidR="00645DF6" w:rsidRDefault="00645DF6" w:rsidP="004376A9"/>
    <w:tbl>
      <w:tblPr>
        <w:tblW w:w="6280" w:type="dxa"/>
        <w:tblLook w:val="04A0" w:firstRow="1" w:lastRow="0" w:firstColumn="1" w:lastColumn="0" w:noHBand="0" w:noVBand="1"/>
      </w:tblPr>
      <w:tblGrid>
        <w:gridCol w:w="973"/>
        <w:gridCol w:w="3828"/>
        <w:gridCol w:w="1479"/>
      </w:tblGrid>
      <w:tr w:rsidR="00AA4BD9" w:rsidRPr="00AA4BD9" w14:paraId="12623B76" w14:textId="77777777" w:rsidTr="00AA4BD9">
        <w:trPr>
          <w:trHeight w:val="84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5EC3892" w14:textId="77777777" w:rsidR="00AA4BD9" w:rsidRPr="00AA4BD9" w:rsidRDefault="004F0CF0" w:rsidP="00AA4BD9">
            <w:pPr>
              <w:suppressAutoHyphens w:val="0"/>
              <w:rPr>
                <w:rFonts w:ascii="Arial" w:hAnsi="Arial" w:cs="Arial"/>
                <w:b/>
                <w:bCs/>
                <w:color w:val="0000FF"/>
                <w:sz w:val="16"/>
                <w:szCs w:val="16"/>
                <w:u w:val="single"/>
                <w:lang w:eastAsia="en-GB"/>
              </w:rPr>
            </w:pPr>
            <w:hyperlink r:id="rId37" w:history="1">
              <w:r w:rsidR="00AA4BD9" w:rsidRPr="00AA4BD9">
                <w:rPr>
                  <w:rFonts w:ascii="Arial" w:hAnsi="Arial" w:cs="Arial"/>
                  <w:b/>
                  <w:bCs/>
                  <w:color w:val="0000FF"/>
                  <w:sz w:val="16"/>
                  <w:szCs w:val="16"/>
                  <w:u w:val="single"/>
                  <w:lang w:eastAsia="en-GB"/>
                </w:rPr>
                <w:t>s3i230246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242F834"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Corrections on ASN.1 import statements</w:t>
            </w:r>
          </w:p>
        </w:tc>
        <w:tc>
          <w:tcPr>
            <w:tcW w:w="1480" w:type="dxa"/>
            <w:tcBorders>
              <w:top w:val="single" w:sz="4" w:space="0" w:color="A6A6A6"/>
              <w:left w:val="nil"/>
              <w:bottom w:val="single" w:sz="4" w:space="0" w:color="A6A6A6"/>
              <w:right w:val="single" w:sz="4" w:space="0" w:color="A6A6A6"/>
            </w:tcBorders>
            <w:shd w:val="clear" w:color="auto" w:fill="auto"/>
            <w:hideMark/>
          </w:tcPr>
          <w:p w14:paraId="6E38C173"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SA3-LI (Ericsson, Softel Systems, OFCOM(CH))</w:t>
            </w:r>
          </w:p>
        </w:tc>
      </w:tr>
    </w:tbl>
    <w:p w14:paraId="1AB2C668" w14:textId="77777777" w:rsidR="00AA4BD9" w:rsidRDefault="00AA4BD9" w:rsidP="004376A9"/>
    <w:p w14:paraId="3BCB3672" w14:textId="77777777" w:rsidR="00AA4BD9" w:rsidRDefault="00AA4BD9" w:rsidP="004376A9"/>
    <w:tbl>
      <w:tblPr>
        <w:tblW w:w="6280" w:type="dxa"/>
        <w:tblLook w:val="04A0" w:firstRow="1" w:lastRow="0" w:firstColumn="1" w:lastColumn="0" w:noHBand="0" w:noVBand="1"/>
      </w:tblPr>
      <w:tblGrid>
        <w:gridCol w:w="973"/>
        <w:gridCol w:w="3828"/>
        <w:gridCol w:w="1479"/>
      </w:tblGrid>
      <w:tr w:rsidR="00AA4BD9" w:rsidRPr="00AA4BD9" w14:paraId="15614954" w14:textId="77777777" w:rsidTr="00AA4BD9">
        <w:trPr>
          <w:trHeight w:val="84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A55A256" w14:textId="77777777" w:rsidR="00AA4BD9" w:rsidRPr="00AA4BD9" w:rsidRDefault="004F0CF0" w:rsidP="00AA4BD9">
            <w:pPr>
              <w:suppressAutoHyphens w:val="0"/>
              <w:rPr>
                <w:rFonts w:ascii="Arial" w:hAnsi="Arial" w:cs="Arial"/>
                <w:b/>
                <w:bCs/>
                <w:color w:val="0000FF"/>
                <w:sz w:val="16"/>
                <w:szCs w:val="16"/>
                <w:u w:val="single"/>
                <w:lang w:eastAsia="en-GB"/>
              </w:rPr>
            </w:pPr>
            <w:hyperlink r:id="rId38" w:history="1">
              <w:r w:rsidR="00AA4BD9" w:rsidRPr="00AA4BD9">
                <w:rPr>
                  <w:rFonts w:ascii="Arial" w:hAnsi="Arial" w:cs="Arial"/>
                  <w:b/>
                  <w:bCs/>
                  <w:color w:val="0000FF"/>
                  <w:sz w:val="16"/>
                  <w:szCs w:val="16"/>
                  <w:u w:val="single"/>
                  <w:lang w:eastAsia="en-GB"/>
                </w:rPr>
                <w:t>s3i230247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2418C24"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Corrections on ASN.1 import statements</w:t>
            </w:r>
          </w:p>
        </w:tc>
        <w:tc>
          <w:tcPr>
            <w:tcW w:w="1480" w:type="dxa"/>
            <w:tcBorders>
              <w:top w:val="single" w:sz="4" w:space="0" w:color="A6A6A6"/>
              <w:left w:val="nil"/>
              <w:bottom w:val="single" w:sz="4" w:space="0" w:color="A6A6A6"/>
              <w:right w:val="single" w:sz="4" w:space="0" w:color="A6A6A6"/>
            </w:tcBorders>
            <w:shd w:val="clear" w:color="auto" w:fill="auto"/>
            <w:hideMark/>
          </w:tcPr>
          <w:p w14:paraId="37AA252F"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SA3-LI (Ericsson, Softel Systems, OFCOM(CH))</w:t>
            </w:r>
          </w:p>
        </w:tc>
      </w:tr>
    </w:tbl>
    <w:p w14:paraId="2AA21F5D" w14:textId="77777777" w:rsidR="00AA4BD9" w:rsidRDefault="00AA4BD9" w:rsidP="004376A9"/>
    <w:p w14:paraId="367643BB" w14:textId="77777777" w:rsidR="00AA4BD9" w:rsidRDefault="00AA4BD9" w:rsidP="004376A9"/>
    <w:tbl>
      <w:tblPr>
        <w:tblW w:w="6280" w:type="dxa"/>
        <w:tblLook w:val="04A0" w:firstRow="1" w:lastRow="0" w:firstColumn="1" w:lastColumn="0" w:noHBand="0" w:noVBand="1"/>
      </w:tblPr>
      <w:tblGrid>
        <w:gridCol w:w="960"/>
        <w:gridCol w:w="13"/>
        <w:gridCol w:w="3828"/>
        <w:gridCol w:w="1479"/>
      </w:tblGrid>
      <w:tr w:rsidR="00AA4BD9" w:rsidRPr="00AA4BD9" w14:paraId="194D3EAD" w14:textId="77777777" w:rsidTr="00AA4BD9">
        <w:trPr>
          <w:trHeight w:val="769"/>
        </w:trPr>
        <w:tc>
          <w:tcPr>
            <w:tcW w:w="973" w:type="dxa"/>
            <w:gridSpan w:val="2"/>
            <w:tcBorders>
              <w:top w:val="single" w:sz="4" w:space="0" w:color="A6A6A6"/>
              <w:left w:val="single" w:sz="4" w:space="0" w:color="A6A6A6"/>
              <w:bottom w:val="single" w:sz="4" w:space="0" w:color="A6A6A6"/>
              <w:right w:val="single" w:sz="4" w:space="0" w:color="A6A6A6"/>
            </w:tcBorders>
            <w:shd w:val="clear" w:color="auto" w:fill="auto"/>
            <w:hideMark/>
          </w:tcPr>
          <w:p w14:paraId="7D8407C6" w14:textId="77777777" w:rsidR="00AA4BD9" w:rsidRPr="00AA4BD9" w:rsidRDefault="004F0CF0" w:rsidP="00AA4BD9">
            <w:pPr>
              <w:suppressAutoHyphens w:val="0"/>
              <w:rPr>
                <w:rFonts w:ascii="Arial" w:hAnsi="Arial" w:cs="Arial"/>
                <w:b/>
                <w:bCs/>
                <w:color w:val="0000FF"/>
                <w:sz w:val="16"/>
                <w:szCs w:val="16"/>
                <w:u w:val="single"/>
                <w:lang w:eastAsia="en-GB"/>
              </w:rPr>
            </w:pPr>
            <w:hyperlink r:id="rId39" w:history="1">
              <w:r w:rsidR="00AA4BD9" w:rsidRPr="00AA4BD9">
                <w:rPr>
                  <w:rFonts w:ascii="Arial" w:hAnsi="Arial" w:cs="Arial"/>
                  <w:b/>
                  <w:bCs/>
                  <w:color w:val="0000FF"/>
                  <w:sz w:val="16"/>
                  <w:szCs w:val="16"/>
                  <w:u w:val="single"/>
                  <w:lang w:eastAsia="en-GB"/>
                </w:rPr>
                <w:t>s3i230257</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4D2B29E8"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Intermediate Location LALS</w:t>
            </w:r>
          </w:p>
        </w:tc>
        <w:tc>
          <w:tcPr>
            <w:tcW w:w="1477" w:type="dxa"/>
            <w:tcBorders>
              <w:top w:val="single" w:sz="4" w:space="0" w:color="A6A6A6"/>
              <w:left w:val="nil"/>
              <w:bottom w:val="single" w:sz="4" w:space="0" w:color="A6A6A6"/>
              <w:right w:val="single" w:sz="4" w:space="0" w:color="A6A6A6"/>
            </w:tcBorders>
            <w:shd w:val="clear" w:color="auto" w:fill="auto"/>
            <w:hideMark/>
          </w:tcPr>
          <w:p w14:paraId="0BF38BF7"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SA3-LI (  OTD)</w:t>
            </w:r>
          </w:p>
        </w:tc>
      </w:tr>
      <w:tr w:rsidR="00AA4BD9" w:rsidRPr="00AA4BD9" w14:paraId="28B2C024" w14:textId="77777777" w:rsidTr="00AA4BD9">
        <w:trPr>
          <w:trHeight w:val="83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13D3B21" w14:textId="77777777" w:rsidR="00AA4BD9" w:rsidRPr="00AA4BD9" w:rsidRDefault="00AA4BD9" w:rsidP="00AA4BD9">
            <w:pPr>
              <w:suppressAutoHyphens w:val="0"/>
              <w:rPr>
                <w:rFonts w:ascii="Arial" w:hAnsi="Arial" w:cs="Arial"/>
                <w:color w:val="000000"/>
                <w:sz w:val="16"/>
                <w:szCs w:val="16"/>
                <w:lang w:eastAsia="en-GB"/>
              </w:rPr>
            </w:pPr>
            <w:r w:rsidRPr="00AA4BD9">
              <w:rPr>
                <w:rFonts w:ascii="Arial" w:hAnsi="Arial" w:cs="Arial"/>
                <w:color w:val="000000"/>
                <w:sz w:val="16"/>
                <w:szCs w:val="16"/>
                <w:lang w:eastAsia="en-GB"/>
              </w:rPr>
              <w:t>s3i230292</w:t>
            </w:r>
          </w:p>
        </w:tc>
        <w:tc>
          <w:tcPr>
            <w:tcW w:w="3840" w:type="dxa"/>
            <w:gridSpan w:val="2"/>
            <w:tcBorders>
              <w:top w:val="single" w:sz="4" w:space="0" w:color="A6A6A6"/>
              <w:left w:val="nil"/>
              <w:bottom w:val="single" w:sz="4" w:space="0" w:color="A6A6A6"/>
              <w:right w:val="single" w:sz="4" w:space="0" w:color="A6A6A6"/>
            </w:tcBorders>
            <w:shd w:val="clear" w:color="auto" w:fill="auto"/>
            <w:hideMark/>
          </w:tcPr>
          <w:p w14:paraId="25121909"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Intermediate Location LALS</w:t>
            </w:r>
          </w:p>
        </w:tc>
        <w:tc>
          <w:tcPr>
            <w:tcW w:w="1480" w:type="dxa"/>
            <w:tcBorders>
              <w:top w:val="single" w:sz="4" w:space="0" w:color="A6A6A6"/>
              <w:left w:val="nil"/>
              <w:bottom w:val="single" w:sz="4" w:space="0" w:color="A6A6A6"/>
              <w:right w:val="single" w:sz="4" w:space="0" w:color="A6A6A6"/>
            </w:tcBorders>
            <w:shd w:val="clear" w:color="auto" w:fill="auto"/>
            <w:hideMark/>
          </w:tcPr>
          <w:p w14:paraId="42574304"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SA3-LI (  OTD)</w:t>
            </w:r>
          </w:p>
        </w:tc>
      </w:tr>
    </w:tbl>
    <w:p w14:paraId="7CC194C3" w14:textId="77777777" w:rsidR="00AA4BD9" w:rsidRDefault="00AA4BD9" w:rsidP="004376A9"/>
    <w:p w14:paraId="0689F2DA" w14:textId="77777777" w:rsidR="00AA4BD9" w:rsidRDefault="00AA4BD9" w:rsidP="004376A9"/>
    <w:tbl>
      <w:tblPr>
        <w:tblW w:w="6280" w:type="dxa"/>
        <w:tblLook w:val="04A0" w:firstRow="1" w:lastRow="0" w:firstColumn="1" w:lastColumn="0" w:noHBand="0" w:noVBand="1"/>
      </w:tblPr>
      <w:tblGrid>
        <w:gridCol w:w="960"/>
        <w:gridCol w:w="13"/>
        <w:gridCol w:w="3827"/>
        <w:gridCol w:w="1480"/>
      </w:tblGrid>
      <w:tr w:rsidR="00504F1E" w:rsidRPr="00504F1E" w14:paraId="3A1ECF8D" w14:textId="77777777" w:rsidTr="00504F1E">
        <w:trPr>
          <w:trHeight w:val="776"/>
        </w:trPr>
        <w:tc>
          <w:tcPr>
            <w:tcW w:w="973" w:type="dxa"/>
            <w:gridSpan w:val="2"/>
            <w:tcBorders>
              <w:top w:val="single" w:sz="4" w:space="0" w:color="A6A6A6"/>
              <w:left w:val="single" w:sz="4" w:space="0" w:color="A6A6A6"/>
              <w:bottom w:val="single" w:sz="4" w:space="0" w:color="A6A6A6"/>
              <w:right w:val="single" w:sz="4" w:space="0" w:color="A6A6A6"/>
            </w:tcBorders>
            <w:shd w:val="clear" w:color="auto" w:fill="auto"/>
            <w:hideMark/>
          </w:tcPr>
          <w:p w14:paraId="2030A1E4" w14:textId="77777777" w:rsidR="00504F1E" w:rsidRPr="00504F1E" w:rsidRDefault="004F0CF0" w:rsidP="00504F1E">
            <w:pPr>
              <w:suppressAutoHyphens w:val="0"/>
              <w:rPr>
                <w:rFonts w:ascii="Arial" w:hAnsi="Arial" w:cs="Arial"/>
                <w:b/>
                <w:bCs/>
                <w:color w:val="0000FF"/>
                <w:sz w:val="16"/>
                <w:szCs w:val="16"/>
                <w:u w:val="single"/>
                <w:lang w:eastAsia="en-GB"/>
              </w:rPr>
            </w:pPr>
            <w:hyperlink r:id="rId40" w:history="1">
              <w:r w:rsidR="00504F1E" w:rsidRPr="00504F1E">
                <w:rPr>
                  <w:rFonts w:ascii="Arial" w:hAnsi="Arial" w:cs="Arial"/>
                  <w:b/>
                  <w:bCs/>
                  <w:color w:val="0000FF"/>
                  <w:sz w:val="16"/>
                  <w:szCs w:val="16"/>
                  <w:u w:val="single"/>
                  <w:lang w:eastAsia="en-GB"/>
                </w:rPr>
                <w:t>s3i230266</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04BF7250"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Addition of UDM PEI to SUPI Association Change Stage 2</w:t>
            </w:r>
          </w:p>
        </w:tc>
        <w:tc>
          <w:tcPr>
            <w:tcW w:w="1478" w:type="dxa"/>
            <w:tcBorders>
              <w:top w:val="single" w:sz="4" w:space="0" w:color="A6A6A6"/>
              <w:left w:val="nil"/>
              <w:bottom w:val="single" w:sz="4" w:space="0" w:color="A6A6A6"/>
              <w:right w:val="single" w:sz="4" w:space="0" w:color="A6A6A6"/>
            </w:tcBorders>
            <w:shd w:val="clear" w:color="auto" w:fill="auto"/>
            <w:hideMark/>
          </w:tcPr>
          <w:p w14:paraId="3F91094E"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SA3-LI (  OTD_US)</w:t>
            </w:r>
          </w:p>
        </w:tc>
      </w:tr>
      <w:tr w:rsidR="00504F1E" w:rsidRPr="00504F1E" w14:paraId="5AF0CACB" w14:textId="77777777" w:rsidTr="00504F1E">
        <w:trPr>
          <w:trHeight w:val="84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6465AAC" w14:textId="77777777" w:rsidR="00504F1E" w:rsidRPr="00504F1E" w:rsidRDefault="00504F1E" w:rsidP="00504F1E">
            <w:pPr>
              <w:suppressAutoHyphens w:val="0"/>
              <w:rPr>
                <w:rFonts w:ascii="Arial" w:hAnsi="Arial" w:cs="Arial"/>
                <w:color w:val="000000"/>
                <w:sz w:val="16"/>
                <w:szCs w:val="16"/>
                <w:lang w:eastAsia="en-GB"/>
              </w:rPr>
            </w:pPr>
            <w:r w:rsidRPr="00504F1E">
              <w:rPr>
                <w:rFonts w:ascii="Arial" w:hAnsi="Arial" w:cs="Arial"/>
                <w:color w:val="000000"/>
                <w:sz w:val="16"/>
                <w:szCs w:val="16"/>
                <w:lang w:eastAsia="en-GB"/>
              </w:rPr>
              <w:t>s3i230294</w:t>
            </w:r>
          </w:p>
        </w:tc>
        <w:tc>
          <w:tcPr>
            <w:tcW w:w="3840" w:type="dxa"/>
            <w:gridSpan w:val="2"/>
            <w:tcBorders>
              <w:top w:val="single" w:sz="4" w:space="0" w:color="A6A6A6"/>
              <w:left w:val="nil"/>
              <w:bottom w:val="single" w:sz="4" w:space="0" w:color="A6A6A6"/>
              <w:right w:val="single" w:sz="4" w:space="0" w:color="A6A6A6"/>
            </w:tcBorders>
            <w:shd w:val="clear" w:color="auto" w:fill="auto"/>
            <w:hideMark/>
          </w:tcPr>
          <w:p w14:paraId="44115AB7"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Addition of UDM PEI to SUPI Association Change Stage 2</w:t>
            </w:r>
          </w:p>
        </w:tc>
        <w:tc>
          <w:tcPr>
            <w:tcW w:w="1480" w:type="dxa"/>
            <w:tcBorders>
              <w:top w:val="single" w:sz="4" w:space="0" w:color="A6A6A6"/>
              <w:left w:val="nil"/>
              <w:bottom w:val="single" w:sz="4" w:space="0" w:color="A6A6A6"/>
              <w:right w:val="single" w:sz="4" w:space="0" w:color="A6A6A6"/>
            </w:tcBorders>
            <w:shd w:val="clear" w:color="auto" w:fill="auto"/>
            <w:hideMark/>
          </w:tcPr>
          <w:p w14:paraId="68D1FD56"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SA3-LI (  OTD_US)</w:t>
            </w:r>
          </w:p>
        </w:tc>
      </w:tr>
    </w:tbl>
    <w:p w14:paraId="5FAF6C86" w14:textId="77777777" w:rsidR="00AA4BD9" w:rsidRDefault="00AA4BD9" w:rsidP="004376A9"/>
    <w:p w14:paraId="14EDD36F" w14:textId="77777777" w:rsidR="00AA4BD9" w:rsidRDefault="00AA4BD9" w:rsidP="004376A9"/>
    <w:tbl>
      <w:tblPr>
        <w:tblW w:w="6280" w:type="dxa"/>
        <w:tblLook w:val="04A0" w:firstRow="1" w:lastRow="0" w:firstColumn="1" w:lastColumn="0" w:noHBand="0" w:noVBand="1"/>
      </w:tblPr>
      <w:tblGrid>
        <w:gridCol w:w="973"/>
        <w:gridCol w:w="3829"/>
        <w:gridCol w:w="1478"/>
      </w:tblGrid>
      <w:tr w:rsidR="00504F1E" w:rsidRPr="00504F1E" w14:paraId="42B6008D" w14:textId="77777777" w:rsidTr="00504F1E">
        <w:trPr>
          <w:trHeight w:val="77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562DE7F" w14:textId="77777777" w:rsidR="00504F1E" w:rsidRPr="00504F1E" w:rsidRDefault="004F0CF0" w:rsidP="00504F1E">
            <w:pPr>
              <w:suppressAutoHyphens w:val="0"/>
              <w:rPr>
                <w:rFonts w:ascii="Arial" w:hAnsi="Arial" w:cs="Arial"/>
                <w:b/>
                <w:bCs/>
                <w:color w:val="0000FF"/>
                <w:sz w:val="16"/>
                <w:szCs w:val="16"/>
                <w:u w:val="single"/>
                <w:lang w:eastAsia="en-GB"/>
              </w:rPr>
            </w:pPr>
            <w:hyperlink r:id="rId41" w:history="1">
              <w:r w:rsidR="00504F1E" w:rsidRPr="00504F1E">
                <w:rPr>
                  <w:rFonts w:ascii="Arial" w:hAnsi="Arial" w:cs="Arial"/>
                  <w:b/>
                  <w:bCs/>
                  <w:color w:val="0000FF"/>
                  <w:sz w:val="16"/>
                  <w:szCs w:val="16"/>
                  <w:u w:val="single"/>
                  <w:lang w:eastAsia="en-GB"/>
                </w:rPr>
                <w:t>s3i230280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CFE5FF8"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Missed cases for PDU session release (17)</w:t>
            </w:r>
          </w:p>
        </w:tc>
        <w:tc>
          <w:tcPr>
            <w:tcW w:w="1480" w:type="dxa"/>
            <w:tcBorders>
              <w:top w:val="single" w:sz="4" w:space="0" w:color="A6A6A6"/>
              <w:left w:val="nil"/>
              <w:bottom w:val="single" w:sz="4" w:space="0" w:color="A6A6A6"/>
              <w:right w:val="single" w:sz="4" w:space="0" w:color="A6A6A6"/>
            </w:tcBorders>
            <w:shd w:val="clear" w:color="auto" w:fill="auto"/>
            <w:hideMark/>
          </w:tcPr>
          <w:p w14:paraId="15B4588E"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Nokia, Nokia Shanghai Bell</w:t>
            </w:r>
          </w:p>
        </w:tc>
      </w:tr>
    </w:tbl>
    <w:p w14:paraId="41C4C132" w14:textId="77777777" w:rsidR="00AA4BD9" w:rsidRDefault="00AA4BD9" w:rsidP="004376A9"/>
    <w:p w14:paraId="59182B74" w14:textId="77777777" w:rsidR="00AA4BD9" w:rsidRDefault="00AA4BD9" w:rsidP="004376A9"/>
    <w:p w14:paraId="33B6B157" w14:textId="77777777" w:rsidR="00AA4BD9" w:rsidRPr="00237AF2" w:rsidRDefault="00AA4BD9" w:rsidP="004376A9"/>
    <w:p w14:paraId="1B387806" w14:textId="77777777" w:rsidR="00A12D8F" w:rsidRPr="00237AF2" w:rsidRDefault="00A12D8F" w:rsidP="004376A9"/>
    <w:p w14:paraId="4F8C0AD6" w14:textId="77777777" w:rsidR="004376A9" w:rsidRPr="00237AF2" w:rsidRDefault="004376A9" w:rsidP="004376A9">
      <w:pPr>
        <w:pStyle w:val="Heading2"/>
      </w:pPr>
      <w:r w:rsidRPr="00237AF2">
        <w:t>8.2 Release 18 and later</w:t>
      </w:r>
    </w:p>
    <w:p w14:paraId="4A889333" w14:textId="79EC90C6" w:rsidR="004376A9" w:rsidRDefault="004376A9" w:rsidP="004376A9"/>
    <w:tbl>
      <w:tblPr>
        <w:tblW w:w="6280" w:type="dxa"/>
        <w:tblLook w:val="04A0" w:firstRow="1" w:lastRow="0" w:firstColumn="1" w:lastColumn="0" w:noHBand="0" w:noVBand="1"/>
      </w:tblPr>
      <w:tblGrid>
        <w:gridCol w:w="973"/>
        <w:gridCol w:w="3830"/>
        <w:gridCol w:w="1477"/>
      </w:tblGrid>
      <w:tr w:rsidR="007A37AD" w:rsidRPr="00645DF6" w14:paraId="761DAD27" w14:textId="77777777" w:rsidTr="00E03CEF">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EBB5F91" w14:textId="77777777" w:rsidR="007A37AD" w:rsidRPr="00645DF6" w:rsidRDefault="004F0CF0" w:rsidP="00E03CEF">
            <w:pPr>
              <w:suppressAutoHyphens w:val="0"/>
              <w:rPr>
                <w:rFonts w:ascii="Arial" w:hAnsi="Arial" w:cs="Arial"/>
                <w:b/>
                <w:bCs/>
                <w:color w:val="0000FF"/>
                <w:sz w:val="16"/>
                <w:szCs w:val="16"/>
                <w:u w:val="single"/>
                <w:lang w:eastAsia="en-GB"/>
              </w:rPr>
            </w:pPr>
            <w:hyperlink r:id="rId42" w:history="1">
              <w:r w:rsidR="007A37AD" w:rsidRPr="00645DF6">
                <w:rPr>
                  <w:rFonts w:ascii="Arial" w:hAnsi="Arial" w:cs="Arial"/>
                  <w:b/>
                  <w:bCs/>
                  <w:color w:val="0000FF"/>
                  <w:sz w:val="16"/>
                  <w:szCs w:val="16"/>
                  <w:u w:val="single"/>
                  <w:lang w:eastAsia="en-GB"/>
                </w:rPr>
                <w:t>s3i230207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54DF57F" w14:textId="77777777" w:rsidR="007A37AD" w:rsidRPr="00645DF6" w:rsidRDefault="007A37AD" w:rsidP="00E03CEF">
            <w:pPr>
              <w:suppressAutoHyphens w:val="0"/>
              <w:rPr>
                <w:rFonts w:ascii="Arial" w:hAnsi="Arial" w:cs="Arial"/>
                <w:sz w:val="16"/>
                <w:szCs w:val="16"/>
                <w:lang w:eastAsia="en-GB"/>
              </w:rPr>
            </w:pPr>
            <w:r w:rsidRPr="00645DF6">
              <w:rPr>
                <w:rFonts w:ascii="Arial" w:hAnsi="Arial" w:cs="Arial"/>
                <w:sz w:val="16"/>
                <w:szCs w:val="16"/>
                <w:lang w:eastAsia="en-GB"/>
              </w:rPr>
              <w:t>Location acquisition interfaces for the EPC and alignment of the 5G and the EPC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5ACFEF56" w14:textId="77777777" w:rsidR="007A37AD" w:rsidRPr="00645DF6" w:rsidRDefault="007A37AD" w:rsidP="00E03CEF">
            <w:pPr>
              <w:suppressAutoHyphens w:val="0"/>
              <w:rPr>
                <w:rFonts w:ascii="Arial" w:hAnsi="Arial" w:cs="Arial"/>
                <w:sz w:val="16"/>
                <w:szCs w:val="16"/>
                <w:lang w:eastAsia="en-GB"/>
              </w:rPr>
            </w:pPr>
            <w:r w:rsidRPr="00645DF6">
              <w:rPr>
                <w:rFonts w:ascii="Arial" w:hAnsi="Arial" w:cs="Arial"/>
                <w:sz w:val="16"/>
                <w:szCs w:val="16"/>
                <w:lang w:eastAsia="en-GB"/>
              </w:rPr>
              <w:t>SA3LI (PIDS)</w:t>
            </w:r>
          </w:p>
        </w:tc>
      </w:tr>
    </w:tbl>
    <w:p w14:paraId="6B88951F" w14:textId="77777777" w:rsidR="007A37AD" w:rsidRDefault="007A37AD" w:rsidP="007A37AD"/>
    <w:p w14:paraId="29A4BD8D" w14:textId="77777777" w:rsidR="007A37AD" w:rsidRDefault="007A37AD" w:rsidP="004376A9"/>
    <w:p w14:paraId="526BDAF2" w14:textId="77777777" w:rsidR="007A37AD" w:rsidRDefault="007A37AD" w:rsidP="004376A9"/>
    <w:tbl>
      <w:tblPr>
        <w:tblW w:w="6280" w:type="dxa"/>
        <w:tblLook w:val="04A0" w:firstRow="1" w:lastRow="0" w:firstColumn="1" w:lastColumn="0" w:noHBand="0" w:noVBand="1"/>
      </w:tblPr>
      <w:tblGrid>
        <w:gridCol w:w="973"/>
        <w:gridCol w:w="3829"/>
        <w:gridCol w:w="1478"/>
      </w:tblGrid>
      <w:tr w:rsidR="00D77029" w:rsidRPr="00645DF6" w14:paraId="41E93185" w14:textId="77777777" w:rsidTr="00CF29BF">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F92E325" w14:textId="77777777" w:rsidR="00D77029" w:rsidRPr="00645DF6" w:rsidRDefault="004F0CF0" w:rsidP="00CF29BF">
            <w:pPr>
              <w:suppressAutoHyphens w:val="0"/>
              <w:rPr>
                <w:rFonts w:ascii="Arial" w:hAnsi="Arial" w:cs="Arial"/>
                <w:b/>
                <w:bCs/>
                <w:color w:val="0000FF"/>
                <w:sz w:val="16"/>
                <w:szCs w:val="16"/>
                <w:u w:val="single"/>
                <w:lang w:eastAsia="en-GB"/>
              </w:rPr>
            </w:pPr>
            <w:hyperlink r:id="rId43" w:history="1">
              <w:r w:rsidR="00D77029" w:rsidRPr="00645DF6">
                <w:rPr>
                  <w:rFonts w:ascii="Arial" w:hAnsi="Arial" w:cs="Arial"/>
                  <w:b/>
                  <w:bCs/>
                  <w:color w:val="0000FF"/>
                  <w:sz w:val="16"/>
                  <w:szCs w:val="16"/>
                  <w:u w:val="single"/>
                  <w:lang w:eastAsia="en-GB"/>
                </w:rPr>
                <w:t>s3i230211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120E5CC" w14:textId="77777777" w:rsidR="00D77029" w:rsidRPr="00645DF6" w:rsidRDefault="00D77029" w:rsidP="00CF29BF">
            <w:pPr>
              <w:suppressAutoHyphens w:val="0"/>
              <w:rPr>
                <w:rFonts w:ascii="Arial" w:hAnsi="Arial" w:cs="Arial"/>
                <w:sz w:val="16"/>
                <w:szCs w:val="16"/>
                <w:lang w:eastAsia="en-GB"/>
              </w:rPr>
            </w:pPr>
            <w:r w:rsidRPr="00645DF6">
              <w:rPr>
                <w:rFonts w:ascii="Arial" w:hAnsi="Arial" w:cs="Arial"/>
                <w:sz w:val="16"/>
                <w:szCs w:val="16"/>
                <w:lang w:eastAsia="en-GB"/>
              </w:rPr>
              <w:t>Correction to avoid a trigger generating two different xIRIs (R18)</w:t>
            </w:r>
          </w:p>
        </w:tc>
        <w:tc>
          <w:tcPr>
            <w:tcW w:w="1480" w:type="dxa"/>
            <w:tcBorders>
              <w:top w:val="single" w:sz="4" w:space="0" w:color="A6A6A6"/>
              <w:left w:val="nil"/>
              <w:bottom w:val="single" w:sz="4" w:space="0" w:color="A6A6A6"/>
              <w:right w:val="single" w:sz="4" w:space="0" w:color="A6A6A6"/>
            </w:tcBorders>
            <w:shd w:val="clear" w:color="auto" w:fill="auto"/>
            <w:hideMark/>
          </w:tcPr>
          <w:p w14:paraId="761C9767" w14:textId="77777777" w:rsidR="00D77029" w:rsidRPr="00645DF6" w:rsidRDefault="00D77029" w:rsidP="00CF29BF">
            <w:pPr>
              <w:suppressAutoHyphens w:val="0"/>
              <w:rPr>
                <w:rFonts w:ascii="Arial" w:hAnsi="Arial" w:cs="Arial"/>
                <w:sz w:val="16"/>
                <w:szCs w:val="16"/>
                <w:lang w:eastAsia="en-GB"/>
              </w:rPr>
            </w:pPr>
            <w:r w:rsidRPr="00645DF6">
              <w:rPr>
                <w:rFonts w:ascii="Arial" w:hAnsi="Arial" w:cs="Arial"/>
                <w:sz w:val="16"/>
                <w:szCs w:val="16"/>
                <w:lang w:eastAsia="en-GB"/>
              </w:rPr>
              <w:t>Nokia, Nokia Shanghai Bell, OTD_US, Ericsson</w:t>
            </w:r>
          </w:p>
        </w:tc>
      </w:tr>
    </w:tbl>
    <w:p w14:paraId="4C33F1F6" w14:textId="77777777" w:rsidR="00D77029" w:rsidRDefault="00D77029" w:rsidP="004376A9"/>
    <w:p w14:paraId="5C8759F5" w14:textId="77777777" w:rsidR="00D77029" w:rsidRPr="00237AF2" w:rsidRDefault="00D77029" w:rsidP="004376A9"/>
    <w:tbl>
      <w:tblPr>
        <w:tblW w:w="6280" w:type="dxa"/>
        <w:tblLook w:val="04A0" w:firstRow="1" w:lastRow="0" w:firstColumn="1" w:lastColumn="0" w:noHBand="0" w:noVBand="1"/>
      </w:tblPr>
      <w:tblGrid>
        <w:gridCol w:w="973"/>
        <w:gridCol w:w="3829"/>
        <w:gridCol w:w="1478"/>
      </w:tblGrid>
      <w:tr w:rsidR="00645DF6" w:rsidRPr="00645DF6" w14:paraId="23ECBCE2" w14:textId="77777777" w:rsidTr="00645DF6">
        <w:trPr>
          <w:trHeight w:val="91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416DBF9" w14:textId="77777777" w:rsidR="00645DF6" w:rsidRPr="00645DF6" w:rsidRDefault="004F0CF0" w:rsidP="00645DF6">
            <w:pPr>
              <w:suppressAutoHyphens w:val="0"/>
              <w:rPr>
                <w:rFonts w:ascii="Arial" w:hAnsi="Arial" w:cs="Arial"/>
                <w:b/>
                <w:bCs/>
                <w:color w:val="0000FF"/>
                <w:sz w:val="16"/>
                <w:szCs w:val="16"/>
                <w:u w:val="single"/>
                <w:lang w:eastAsia="en-GB"/>
              </w:rPr>
            </w:pPr>
            <w:hyperlink r:id="rId44" w:history="1">
              <w:r w:rsidR="00645DF6" w:rsidRPr="00645DF6">
                <w:rPr>
                  <w:rFonts w:ascii="Arial" w:hAnsi="Arial" w:cs="Arial"/>
                  <w:b/>
                  <w:bCs/>
                  <w:color w:val="0000FF"/>
                  <w:sz w:val="16"/>
                  <w:szCs w:val="16"/>
                  <w:u w:val="single"/>
                  <w:lang w:eastAsia="en-GB"/>
                </w:rPr>
                <w:t>s3i230215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C01A691"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Modifying the name of an undefined NAS message to a defined NAS message (R18)</w:t>
            </w:r>
          </w:p>
        </w:tc>
        <w:tc>
          <w:tcPr>
            <w:tcW w:w="1480" w:type="dxa"/>
            <w:tcBorders>
              <w:top w:val="single" w:sz="4" w:space="0" w:color="A6A6A6"/>
              <w:left w:val="nil"/>
              <w:bottom w:val="single" w:sz="4" w:space="0" w:color="A6A6A6"/>
              <w:right w:val="single" w:sz="4" w:space="0" w:color="A6A6A6"/>
            </w:tcBorders>
            <w:shd w:val="clear" w:color="auto" w:fill="auto"/>
            <w:hideMark/>
          </w:tcPr>
          <w:p w14:paraId="065FCA9E"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Nokia, Nokia Shanghai Bell, Ericsson</w:t>
            </w:r>
          </w:p>
        </w:tc>
      </w:tr>
    </w:tbl>
    <w:p w14:paraId="4908D27E" w14:textId="08125A9B" w:rsidR="005A30EF" w:rsidRDefault="005A30EF" w:rsidP="003D602B"/>
    <w:p w14:paraId="432A9A77" w14:textId="54749CDF" w:rsidR="00237AF2" w:rsidRDefault="00237AF2" w:rsidP="003D602B"/>
    <w:tbl>
      <w:tblPr>
        <w:tblW w:w="6280" w:type="dxa"/>
        <w:tblLook w:val="04A0" w:firstRow="1" w:lastRow="0" w:firstColumn="1" w:lastColumn="0" w:noHBand="0" w:noVBand="1"/>
      </w:tblPr>
      <w:tblGrid>
        <w:gridCol w:w="973"/>
        <w:gridCol w:w="3829"/>
        <w:gridCol w:w="1478"/>
      </w:tblGrid>
      <w:tr w:rsidR="00645DF6" w:rsidRPr="00645DF6" w14:paraId="50B44898" w14:textId="77777777" w:rsidTr="00645DF6">
        <w:trPr>
          <w:trHeight w:val="75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F6B60D7" w14:textId="77777777" w:rsidR="00645DF6" w:rsidRPr="00645DF6" w:rsidRDefault="004F0CF0" w:rsidP="00645DF6">
            <w:pPr>
              <w:suppressAutoHyphens w:val="0"/>
              <w:rPr>
                <w:rFonts w:ascii="Arial" w:hAnsi="Arial" w:cs="Arial"/>
                <w:b/>
                <w:bCs/>
                <w:color w:val="0000FF"/>
                <w:sz w:val="16"/>
                <w:szCs w:val="16"/>
                <w:u w:val="single"/>
                <w:lang w:eastAsia="en-GB"/>
              </w:rPr>
            </w:pPr>
            <w:hyperlink r:id="rId45" w:history="1">
              <w:r w:rsidR="00645DF6" w:rsidRPr="00645DF6">
                <w:rPr>
                  <w:rFonts w:ascii="Arial" w:hAnsi="Arial" w:cs="Arial"/>
                  <w:b/>
                  <w:bCs/>
                  <w:color w:val="0000FF"/>
                  <w:sz w:val="16"/>
                  <w:szCs w:val="16"/>
                  <w:u w:val="single"/>
                  <w:lang w:eastAsia="en-GB"/>
                </w:rPr>
                <w:t>s3i230216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56F01E7"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Use of correct PFCP message name that triggers LI_T3: DeactivateTask</w:t>
            </w:r>
          </w:p>
        </w:tc>
        <w:tc>
          <w:tcPr>
            <w:tcW w:w="1480" w:type="dxa"/>
            <w:tcBorders>
              <w:top w:val="single" w:sz="4" w:space="0" w:color="A6A6A6"/>
              <w:left w:val="nil"/>
              <w:bottom w:val="single" w:sz="4" w:space="0" w:color="A6A6A6"/>
              <w:right w:val="single" w:sz="4" w:space="0" w:color="A6A6A6"/>
            </w:tcBorders>
            <w:shd w:val="clear" w:color="auto" w:fill="auto"/>
            <w:hideMark/>
          </w:tcPr>
          <w:p w14:paraId="1EA8E70B"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Nokia, Nokia Shanghai Bell, Ericsson</w:t>
            </w:r>
          </w:p>
        </w:tc>
      </w:tr>
    </w:tbl>
    <w:p w14:paraId="18B30875" w14:textId="77777777" w:rsidR="00237AF2" w:rsidRDefault="00237AF2" w:rsidP="003D602B"/>
    <w:p w14:paraId="5D0987EB" w14:textId="77777777" w:rsidR="00D77029" w:rsidRDefault="00D77029" w:rsidP="00D77029"/>
    <w:tbl>
      <w:tblPr>
        <w:tblW w:w="6280" w:type="dxa"/>
        <w:tblLook w:val="04A0" w:firstRow="1" w:lastRow="0" w:firstColumn="1" w:lastColumn="0" w:noHBand="0" w:noVBand="1"/>
      </w:tblPr>
      <w:tblGrid>
        <w:gridCol w:w="973"/>
        <w:gridCol w:w="3829"/>
        <w:gridCol w:w="1478"/>
      </w:tblGrid>
      <w:tr w:rsidR="00D77029" w:rsidRPr="00645DF6" w14:paraId="6489F0BA" w14:textId="77777777" w:rsidTr="00CF29BF">
        <w:trPr>
          <w:trHeight w:val="7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1B03CBA" w14:textId="77777777" w:rsidR="00D77029" w:rsidRPr="00645DF6" w:rsidRDefault="004F0CF0" w:rsidP="00CF29BF">
            <w:pPr>
              <w:suppressAutoHyphens w:val="0"/>
              <w:rPr>
                <w:rFonts w:ascii="Arial" w:hAnsi="Arial" w:cs="Arial"/>
                <w:b/>
                <w:bCs/>
                <w:color w:val="0000FF"/>
                <w:sz w:val="16"/>
                <w:szCs w:val="16"/>
                <w:u w:val="single"/>
                <w:lang w:eastAsia="en-GB"/>
              </w:rPr>
            </w:pPr>
            <w:hyperlink r:id="rId46" w:history="1">
              <w:r w:rsidR="00D77029" w:rsidRPr="00645DF6">
                <w:rPr>
                  <w:rFonts w:ascii="Arial" w:hAnsi="Arial" w:cs="Arial"/>
                  <w:b/>
                  <w:bCs/>
                  <w:color w:val="0000FF"/>
                  <w:sz w:val="16"/>
                  <w:szCs w:val="16"/>
                  <w:u w:val="single"/>
                  <w:lang w:eastAsia="en-GB"/>
                </w:rPr>
                <w:t>s3i230223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1169D29" w14:textId="77777777" w:rsidR="00D77029" w:rsidRPr="00645DF6" w:rsidRDefault="00D77029" w:rsidP="00CF29BF">
            <w:pPr>
              <w:suppressAutoHyphens w:val="0"/>
              <w:rPr>
                <w:rFonts w:ascii="Arial" w:hAnsi="Arial" w:cs="Arial"/>
                <w:sz w:val="16"/>
                <w:szCs w:val="16"/>
                <w:lang w:eastAsia="en-GB"/>
              </w:rPr>
            </w:pPr>
            <w:r w:rsidRPr="00645DF6">
              <w:rPr>
                <w:rFonts w:ascii="Arial" w:hAnsi="Arial" w:cs="Arial"/>
                <w:sz w:val="16"/>
                <w:szCs w:val="16"/>
                <w:lang w:eastAsia="en-GB"/>
              </w:rPr>
              <w:t>Missing trigger for xIRI PDU session modification when access type changes (R18)</w:t>
            </w:r>
          </w:p>
        </w:tc>
        <w:tc>
          <w:tcPr>
            <w:tcW w:w="1480" w:type="dxa"/>
            <w:tcBorders>
              <w:top w:val="single" w:sz="4" w:space="0" w:color="A6A6A6"/>
              <w:left w:val="nil"/>
              <w:bottom w:val="single" w:sz="4" w:space="0" w:color="A6A6A6"/>
              <w:right w:val="single" w:sz="4" w:space="0" w:color="A6A6A6"/>
            </w:tcBorders>
            <w:shd w:val="clear" w:color="auto" w:fill="auto"/>
            <w:hideMark/>
          </w:tcPr>
          <w:p w14:paraId="0B9815D3" w14:textId="77777777" w:rsidR="00D77029" w:rsidRPr="00645DF6" w:rsidRDefault="00D77029" w:rsidP="00CF29BF">
            <w:pPr>
              <w:suppressAutoHyphens w:val="0"/>
              <w:rPr>
                <w:rFonts w:ascii="Arial" w:hAnsi="Arial" w:cs="Arial"/>
                <w:sz w:val="16"/>
                <w:szCs w:val="16"/>
                <w:lang w:eastAsia="en-GB"/>
              </w:rPr>
            </w:pPr>
            <w:r w:rsidRPr="00645DF6">
              <w:rPr>
                <w:rFonts w:ascii="Arial" w:hAnsi="Arial" w:cs="Arial"/>
                <w:sz w:val="16"/>
                <w:szCs w:val="16"/>
                <w:lang w:eastAsia="en-GB"/>
              </w:rPr>
              <w:t>Nokia, Nokia Shanghai Bell</w:t>
            </w:r>
          </w:p>
        </w:tc>
      </w:tr>
    </w:tbl>
    <w:p w14:paraId="68A3453B" w14:textId="77777777" w:rsidR="00D77029" w:rsidRDefault="00D77029" w:rsidP="003D602B"/>
    <w:p w14:paraId="52B10AF8" w14:textId="77777777" w:rsidR="00645DF6" w:rsidRDefault="00645DF6" w:rsidP="003D602B"/>
    <w:tbl>
      <w:tblPr>
        <w:tblW w:w="6280" w:type="dxa"/>
        <w:tblLook w:val="04A0" w:firstRow="1" w:lastRow="0" w:firstColumn="1" w:lastColumn="0" w:noHBand="0" w:noVBand="1"/>
      </w:tblPr>
      <w:tblGrid>
        <w:gridCol w:w="973"/>
        <w:gridCol w:w="3829"/>
        <w:gridCol w:w="1478"/>
      </w:tblGrid>
      <w:tr w:rsidR="00645DF6" w:rsidRPr="007A37AD" w14:paraId="15799627" w14:textId="77777777" w:rsidTr="00645DF6">
        <w:trPr>
          <w:trHeight w:val="127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2105389" w14:textId="77777777" w:rsidR="00645DF6" w:rsidRPr="00645DF6" w:rsidRDefault="004F0CF0" w:rsidP="00645DF6">
            <w:pPr>
              <w:suppressAutoHyphens w:val="0"/>
              <w:rPr>
                <w:rFonts w:ascii="Arial" w:hAnsi="Arial" w:cs="Arial"/>
                <w:b/>
                <w:bCs/>
                <w:color w:val="0000FF"/>
                <w:sz w:val="16"/>
                <w:szCs w:val="16"/>
                <w:u w:val="single"/>
                <w:lang w:eastAsia="en-GB"/>
              </w:rPr>
            </w:pPr>
            <w:hyperlink r:id="rId47" w:history="1">
              <w:r w:rsidR="00645DF6" w:rsidRPr="00645DF6">
                <w:rPr>
                  <w:rFonts w:ascii="Arial" w:hAnsi="Arial" w:cs="Arial"/>
                  <w:b/>
                  <w:bCs/>
                  <w:color w:val="0000FF"/>
                  <w:sz w:val="16"/>
                  <w:szCs w:val="16"/>
                  <w:u w:val="single"/>
                  <w:lang w:eastAsia="en-GB"/>
                </w:rPr>
                <w:t>s3i230225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7617FD7"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Cleaning up the text to move an out of text paragraph (R18)</w:t>
            </w:r>
          </w:p>
        </w:tc>
        <w:tc>
          <w:tcPr>
            <w:tcW w:w="1480" w:type="dxa"/>
            <w:tcBorders>
              <w:top w:val="single" w:sz="4" w:space="0" w:color="A6A6A6"/>
              <w:left w:val="nil"/>
              <w:bottom w:val="single" w:sz="4" w:space="0" w:color="A6A6A6"/>
              <w:right w:val="single" w:sz="4" w:space="0" w:color="A6A6A6"/>
            </w:tcBorders>
            <w:shd w:val="clear" w:color="auto" w:fill="auto"/>
            <w:hideMark/>
          </w:tcPr>
          <w:p w14:paraId="2272497A" w14:textId="77777777" w:rsidR="00645DF6" w:rsidRPr="007A37AD" w:rsidRDefault="00645DF6" w:rsidP="00645DF6">
            <w:pPr>
              <w:suppressAutoHyphens w:val="0"/>
              <w:rPr>
                <w:rFonts w:ascii="Arial" w:hAnsi="Arial" w:cs="Arial"/>
                <w:sz w:val="16"/>
                <w:szCs w:val="16"/>
                <w:lang w:val="fr-FR" w:eastAsia="en-GB"/>
              </w:rPr>
            </w:pPr>
            <w:r w:rsidRPr="007A37AD">
              <w:rPr>
                <w:rFonts w:ascii="Arial" w:hAnsi="Arial" w:cs="Arial"/>
                <w:sz w:val="16"/>
                <w:szCs w:val="16"/>
                <w:lang w:val="fr-FR" w:eastAsia="en-GB"/>
              </w:rPr>
              <w:t>Nokia, Nokia Shanghai Bell, Ministère Economie et Finances</w:t>
            </w:r>
          </w:p>
        </w:tc>
      </w:tr>
    </w:tbl>
    <w:p w14:paraId="7EBDC42D" w14:textId="77777777" w:rsidR="00645DF6" w:rsidRPr="007A37AD" w:rsidRDefault="00645DF6" w:rsidP="003D602B">
      <w:pPr>
        <w:rPr>
          <w:lang w:val="fr-FR"/>
        </w:rPr>
      </w:pPr>
    </w:p>
    <w:p w14:paraId="18E2A621" w14:textId="77777777" w:rsidR="00645DF6" w:rsidRPr="007A37AD" w:rsidRDefault="00645DF6" w:rsidP="003D602B">
      <w:pPr>
        <w:rPr>
          <w:lang w:val="fr-FR"/>
        </w:rPr>
      </w:pPr>
    </w:p>
    <w:p w14:paraId="46FDF41C" w14:textId="77777777" w:rsidR="00645DF6" w:rsidRPr="007A37AD" w:rsidRDefault="00645DF6" w:rsidP="003D602B">
      <w:pPr>
        <w:rPr>
          <w:lang w:val="fr-FR"/>
        </w:rPr>
      </w:pPr>
    </w:p>
    <w:tbl>
      <w:tblPr>
        <w:tblW w:w="6280" w:type="dxa"/>
        <w:tblLook w:val="04A0" w:firstRow="1" w:lastRow="0" w:firstColumn="1" w:lastColumn="0" w:noHBand="0" w:noVBand="1"/>
      </w:tblPr>
      <w:tblGrid>
        <w:gridCol w:w="973"/>
        <w:gridCol w:w="3829"/>
        <w:gridCol w:w="1478"/>
      </w:tblGrid>
      <w:tr w:rsidR="00AA4BD9" w:rsidRPr="00AA4BD9" w14:paraId="71420337" w14:textId="77777777" w:rsidTr="00AA4BD9">
        <w:trPr>
          <w:trHeight w:val="84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99C23EF" w14:textId="77777777" w:rsidR="00AA4BD9" w:rsidRPr="00AA4BD9" w:rsidRDefault="004F0CF0" w:rsidP="00AA4BD9">
            <w:pPr>
              <w:suppressAutoHyphens w:val="0"/>
              <w:rPr>
                <w:rFonts w:ascii="Arial" w:hAnsi="Arial" w:cs="Arial"/>
                <w:b/>
                <w:bCs/>
                <w:color w:val="0000FF"/>
                <w:sz w:val="16"/>
                <w:szCs w:val="16"/>
                <w:u w:val="single"/>
                <w:lang w:eastAsia="en-GB"/>
              </w:rPr>
            </w:pPr>
            <w:hyperlink r:id="rId48" w:history="1">
              <w:r w:rsidR="00AA4BD9" w:rsidRPr="00AA4BD9">
                <w:rPr>
                  <w:rFonts w:ascii="Arial" w:hAnsi="Arial" w:cs="Arial"/>
                  <w:b/>
                  <w:bCs/>
                  <w:color w:val="0000FF"/>
                  <w:sz w:val="16"/>
                  <w:szCs w:val="16"/>
                  <w:u w:val="single"/>
                  <w:lang w:eastAsia="en-GB"/>
                </w:rPr>
                <w:t>s3i230239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61B52AE"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Editorial: Inconsistencies in how the messages are spelled out (R18)</w:t>
            </w:r>
          </w:p>
        </w:tc>
        <w:tc>
          <w:tcPr>
            <w:tcW w:w="1480" w:type="dxa"/>
            <w:tcBorders>
              <w:top w:val="single" w:sz="4" w:space="0" w:color="A6A6A6"/>
              <w:left w:val="nil"/>
              <w:bottom w:val="single" w:sz="4" w:space="0" w:color="A6A6A6"/>
              <w:right w:val="single" w:sz="4" w:space="0" w:color="A6A6A6"/>
            </w:tcBorders>
            <w:shd w:val="clear" w:color="auto" w:fill="auto"/>
            <w:hideMark/>
          </w:tcPr>
          <w:p w14:paraId="313FA24C"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Nokia, Nokia Shanghai Bell, Ericsson</w:t>
            </w:r>
          </w:p>
        </w:tc>
      </w:tr>
    </w:tbl>
    <w:p w14:paraId="0FC87D05" w14:textId="5EF26A81" w:rsidR="00A12D8F" w:rsidRPr="00237AF2" w:rsidRDefault="00A12D8F" w:rsidP="00A12D8F"/>
    <w:p w14:paraId="14ECC397" w14:textId="5A183179" w:rsidR="00A12D8F" w:rsidRPr="00237AF2" w:rsidRDefault="00A12D8F" w:rsidP="00A12D8F"/>
    <w:tbl>
      <w:tblPr>
        <w:tblW w:w="6280" w:type="dxa"/>
        <w:tblLook w:val="04A0" w:firstRow="1" w:lastRow="0" w:firstColumn="1" w:lastColumn="0" w:noHBand="0" w:noVBand="1"/>
      </w:tblPr>
      <w:tblGrid>
        <w:gridCol w:w="973"/>
        <w:gridCol w:w="3829"/>
        <w:gridCol w:w="1478"/>
      </w:tblGrid>
      <w:tr w:rsidR="00AA4BD9" w:rsidRPr="00AA4BD9" w14:paraId="4F533749" w14:textId="77777777" w:rsidTr="00AA4BD9">
        <w:trPr>
          <w:trHeight w:val="84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CADD773" w14:textId="77777777" w:rsidR="00AA4BD9" w:rsidRPr="00AA4BD9" w:rsidRDefault="004F0CF0" w:rsidP="00AA4BD9">
            <w:pPr>
              <w:suppressAutoHyphens w:val="0"/>
              <w:rPr>
                <w:rFonts w:ascii="Arial" w:hAnsi="Arial" w:cs="Arial"/>
                <w:b/>
                <w:bCs/>
                <w:color w:val="0000FF"/>
                <w:sz w:val="16"/>
                <w:szCs w:val="16"/>
                <w:u w:val="single"/>
                <w:lang w:eastAsia="en-GB"/>
              </w:rPr>
            </w:pPr>
            <w:hyperlink r:id="rId49" w:history="1">
              <w:r w:rsidR="00AA4BD9" w:rsidRPr="00AA4BD9">
                <w:rPr>
                  <w:rFonts w:ascii="Arial" w:hAnsi="Arial" w:cs="Arial"/>
                  <w:b/>
                  <w:bCs/>
                  <w:color w:val="0000FF"/>
                  <w:sz w:val="16"/>
                  <w:szCs w:val="16"/>
                  <w:u w:val="single"/>
                  <w:lang w:eastAsia="en-GB"/>
                </w:rPr>
                <w:t>s3i230240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42F490C"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Adding the clause numbers when external reference is given in the SMF/UPF claueses</w:t>
            </w:r>
          </w:p>
        </w:tc>
        <w:tc>
          <w:tcPr>
            <w:tcW w:w="1480" w:type="dxa"/>
            <w:tcBorders>
              <w:top w:val="single" w:sz="4" w:space="0" w:color="A6A6A6"/>
              <w:left w:val="nil"/>
              <w:bottom w:val="single" w:sz="4" w:space="0" w:color="A6A6A6"/>
              <w:right w:val="single" w:sz="4" w:space="0" w:color="A6A6A6"/>
            </w:tcBorders>
            <w:shd w:val="clear" w:color="auto" w:fill="auto"/>
            <w:hideMark/>
          </w:tcPr>
          <w:p w14:paraId="751204E8"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Nokia, Nokia Shanghai Bell</w:t>
            </w:r>
          </w:p>
        </w:tc>
      </w:tr>
    </w:tbl>
    <w:p w14:paraId="6D2EE2F2" w14:textId="29AEC166" w:rsidR="00A12D8F" w:rsidRDefault="00A12D8F" w:rsidP="00A12D8F"/>
    <w:p w14:paraId="4FF76723" w14:textId="77777777" w:rsidR="00AA4BD9" w:rsidRDefault="00AA4BD9" w:rsidP="00A12D8F"/>
    <w:tbl>
      <w:tblPr>
        <w:tblW w:w="6280" w:type="dxa"/>
        <w:tblLook w:val="04A0" w:firstRow="1" w:lastRow="0" w:firstColumn="1" w:lastColumn="0" w:noHBand="0" w:noVBand="1"/>
      </w:tblPr>
      <w:tblGrid>
        <w:gridCol w:w="973"/>
        <w:gridCol w:w="3829"/>
        <w:gridCol w:w="1478"/>
      </w:tblGrid>
      <w:tr w:rsidR="00AA4BD9" w:rsidRPr="00AA4BD9" w14:paraId="3B039988" w14:textId="77777777" w:rsidTr="00AA4BD9">
        <w:trPr>
          <w:trHeight w:val="102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EAA2443" w14:textId="77777777" w:rsidR="00AA4BD9" w:rsidRPr="00AA4BD9" w:rsidRDefault="004F0CF0" w:rsidP="00AA4BD9">
            <w:pPr>
              <w:suppressAutoHyphens w:val="0"/>
              <w:rPr>
                <w:rFonts w:ascii="Arial" w:hAnsi="Arial" w:cs="Arial"/>
                <w:b/>
                <w:bCs/>
                <w:color w:val="0000FF"/>
                <w:sz w:val="16"/>
                <w:szCs w:val="16"/>
                <w:u w:val="single"/>
                <w:lang w:eastAsia="en-GB"/>
              </w:rPr>
            </w:pPr>
            <w:hyperlink r:id="rId50" w:history="1">
              <w:r w:rsidR="00AA4BD9" w:rsidRPr="00AA4BD9">
                <w:rPr>
                  <w:rFonts w:ascii="Arial" w:hAnsi="Arial" w:cs="Arial"/>
                  <w:b/>
                  <w:bCs/>
                  <w:color w:val="0000FF"/>
                  <w:sz w:val="16"/>
                  <w:szCs w:val="16"/>
                  <w:u w:val="single"/>
                  <w:lang w:eastAsia="en-GB"/>
                </w:rPr>
                <w:t>s3i230242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03E1481"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Corrections on some parameters reported by the combined SMF+PGW-C</w:t>
            </w:r>
          </w:p>
        </w:tc>
        <w:tc>
          <w:tcPr>
            <w:tcW w:w="1480" w:type="dxa"/>
            <w:tcBorders>
              <w:top w:val="single" w:sz="4" w:space="0" w:color="A6A6A6"/>
              <w:left w:val="nil"/>
              <w:bottom w:val="single" w:sz="4" w:space="0" w:color="A6A6A6"/>
              <w:right w:val="single" w:sz="4" w:space="0" w:color="A6A6A6"/>
            </w:tcBorders>
            <w:shd w:val="clear" w:color="auto" w:fill="auto"/>
            <w:hideMark/>
          </w:tcPr>
          <w:p w14:paraId="38A55D93"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SA3-LI (Ericsson, OTD_US, Nokia, Nokia Shanghai Bell)</w:t>
            </w:r>
          </w:p>
        </w:tc>
      </w:tr>
    </w:tbl>
    <w:p w14:paraId="6CF988F1" w14:textId="77777777" w:rsidR="00AA4BD9" w:rsidRDefault="00AA4BD9" w:rsidP="00A12D8F"/>
    <w:p w14:paraId="03CBFB18" w14:textId="77777777" w:rsidR="00AA4BD9" w:rsidRDefault="00AA4BD9" w:rsidP="00A12D8F"/>
    <w:tbl>
      <w:tblPr>
        <w:tblW w:w="6280" w:type="dxa"/>
        <w:tblLook w:val="04A0" w:firstRow="1" w:lastRow="0" w:firstColumn="1" w:lastColumn="0" w:noHBand="0" w:noVBand="1"/>
      </w:tblPr>
      <w:tblGrid>
        <w:gridCol w:w="973"/>
        <w:gridCol w:w="3830"/>
        <w:gridCol w:w="1477"/>
      </w:tblGrid>
      <w:tr w:rsidR="00AA4BD9" w:rsidRPr="00AA4BD9" w14:paraId="1D4DEF94" w14:textId="77777777" w:rsidTr="00AA4BD9">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D453C43" w14:textId="77777777" w:rsidR="00AA4BD9" w:rsidRPr="00AA4BD9" w:rsidRDefault="004F0CF0" w:rsidP="00AA4BD9">
            <w:pPr>
              <w:suppressAutoHyphens w:val="0"/>
              <w:rPr>
                <w:rFonts w:ascii="Arial" w:hAnsi="Arial" w:cs="Arial"/>
                <w:b/>
                <w:bCs/>
                <w:color w:val="0000FF"/>
                <w:sz w:val="16"/>
                <w:szCs w:val="16"/>
                <w:u w:val="single"/>
                <w:lang w:eastAsia="en-GB"/>
              </w:rPr>
            </w:pPr>
            <w:hyperlink r:id="rId51" w:history="1">
              <w:r w:rsidR="00AA4BD9" w:rsidRPr="00AA4BD9">
                <w:rPr>
                  <w:rFonts w:ascii="Arial" w:hAnsi="Arial" w:cs="Arial"/>
                  <w:b/>
                  <w:bCs/>
                  <w:color w:val="0000FF"/>
                  <w:sz w:val="16"/>
                  <w:szCs w:val="16"/>
                  <w:u w:val="single"/>
                  <w:lang w:eastAsia="en-GB"/>
                </w:rPr>
                <w:t>s3i230245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425828C"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Correction of ASN.1 for TLS AKMA IRI Rel-18</w:t>
            </w:r>
          </w:p>
        </w:tc>
        <w:tc>
          <w:tcPr>
            <w:tcW w:w="1480" w:type="dxa"/>
            <w:tcBorders>
              <w:top w:val="single" w:sz="4" w:space="0" w:color="A6A6A6"/>
              <w:left w:val="nil"/>
              <w:bottom w:val="single" w:sz="4" w:space="0" w:color="A6A6A6"/>
              <w:right w:val="single" w:sz="4" w:space="0" w:color="A6A6A6"/>
            </w:tcBorders>
            <w:shd w:val="clear" w:color="auto" w:fill="auto"/>
            <w:hideMark/>
          </w:tcPr>
          <w:p w14:paraId="1E0E1525"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NDRE</w:t>
            </w:r>
          </w:p>
        </w:tc>
      </w:tr>
    </w:tbl>
    <w:p w14:paraId="3337E4EA" w14:textId="77777777" w:rsidR="00AA4BD9" w:rsidRDefault="00AA4BD9" w:rsidP="00A12D8F"/>
    <w:p w14:paraId="2EBDFA0C" w14:textId="77777777" w:rsidR="00AA4BD9" w:rsidRDefault="00AA4BD9" w:rsidP="00A12D8F"/>
    <w:tbl>
      <w:tblPr>
        <w:tblW w:w="6280" w:type="dxa"/>
        <w:tblLook w:val="04A0" w:firstRow="1" w:lastRow="0" w:firstColumn="1" w:lastColumn="0" w:noHBand="0" w:noVBand="1"/>
      </w:tblPr>
      <w:tblGrid>
        <w:gridCol w:w="973"/>
        <w:gridCol w:w="3829"/>
        <w:gridCol w:w="1478"/>
      </w:tblGrid>
      <w:tr w:rsidR="00AA4BD9" w:rsidRPr="007A37AD" w14:paraId="087C2CA9" w14:textId="77777777" w:rsidTr="00AA4BD9">
        <w:trPr>
          <w:trHeight w:val="87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CE623A9" w14:textId="77777777" w:rsidR="00AA4BD9" w:rsidRPr="00AA4BD9" w:rsidRDefault="004F0CF0" w:rsidP="00AA4BD9">
            <w:pPr>
              <w:suppressAutoHyphens w:val="0"/>
              <w:rPr>
                <w:rFonts w:ascii="Arial" w:hAnsi="Arial" w:cs="Arial"/>
                <w:b/>
                <w:bCs/>
                <w:color w:val="0000FF"/>
                <w:sz w:val="16"/>
                <w:szCs w:val="16"/>
                <w:u w:val="single"/>
                <w:lang w:eastAsia="en-GB"/>
              </w:rPr>
            </w:pPr>
            <w:hyperlink r:id="rId52" w:history="1">
              <w:r w:rsidR="00AA4BD9" w:rsidRPr="00AA4BD9">
                <w:rPr>
                  <w:rFonts w:ascii="Arial" w:hAnsi="Arial" w:cs="Arial"/>
                  <w:b/>
                  <w:bCs/>
                  <w:color w:val="0000FF"/>
                  <w:sz w:val="16"/>
                  <w:szCs w:val="16"/>
                  <w:u w:val="single"/>
                  <w:lang w:eastAsia="en-GB"/>
                </w:rPr>
                <w:t>s3i230248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3F2C85D"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Enhancement of LI notification message related to non-local ID indicator</w:t>
            </w:r>
          </w:p>
        </w:tc>
        <w:tc>
          <w:tcPr>
            <w:tcW w:w="1480" w:type="dxa"/>
            <w:tcBorders>
              <w:top w:val="single" w:sz="4" w:space="0" w:color="A6A6A6"/>
              <w:left w:val="nil"/>
              <w:bottom w:val="single" w:sz="4" w:space="0" w:color="A6A6A6"/>
              <w:right w:val="single" w:sz="4" w:space="0" w:color="A6A6A6"/>
            </w:tcBorders>
            <w:shd w:val="clear" w:color="auto" w:fill="auto"/>
            <w:hideMark/>
          </w:tcPr>
          <w:p w14:paraId="63FD5393" w14:textId="77777777" w:rsidR="00AA4BD9" w:rsidRPr="007A37AD" w:rsidRDefault="00AA4BD9" w:rsidP="00AA4BD9">
            <w:pPr>
              <w:suppressAutoHyphens w:val="0"/>
              <w:rPr>
                <w:rFonts w:ascii="Arial" w:hAnsi="Arial" w:cs="Arial"/>
                <w:sz w:val="16"/>
                <w:szCs w:val="16"/>
                <w:lang w:val="fr-FR" w:eastAsia="en-GB"/>
              </w:rPr>
            </w:pPr>
            <w:r w:rsidRPr="007A37AD">
              <w:rPr>
                <w:rFonts w:ascii="Arial" w:hAnsi="Arial" w:cs="Arial"/>
                <w:sz w:val="16"/>
                <w:szCs w:val="16"/>
                <w:lang w:val="fr-FR" w:eastAsia="en-GB"/>
              </w:rPr>
              <w:t>SA3LI(  Ministère Economie et Finances)</w:t>
            </w:r>
          </w:p>
        </w:tc>
      </w:tr>
    </w:tbl>
    <w:p w14:paraId="78C8E7E8" w14:textId="77777777" w:rsidR="00AA4BD9" w:rsidRPr="007A37AD" w:rsidRDefault="00AA4BD9" w:rsidP="00A12D8F">
      <w:pPr>
        <w:rPr>
          <w:lang w:val="fr-FR"/>
        </w:rPr>
      </w:pPr>
    </w:p>
    <w:p w14:paraId="7B65EA92" w14:textId="77777777" w:rsidR="00AA4BD9" w:rsidRPr="007A37AD" w:rsidRDefault="00AA4BD9" w:rsidP="00A12D8F">
      <w:pPr>
        <w:rPr>
          <w:lang w:val="fr-FR"/>
        </w:rPr>
      </w:pPr>
    </w:p>
    <w:tbl>
      <w:tblPr>
        <w:tblW w:w="6280" w:type="dxa"/>
        <w:tblLook w:val="04A0" w:firstRow="1" w:lastRow="0" w:firstColumn="1" w:lastColumn="0" w:noHBand="0" w:noVBand="1"/>
      </w:tblPr>
      <w:tblGrid>
        <w:gridCol w:w="973"/>
        <w:gridCol w:w="3830"/>
        <w:gridCol w:w="1477"/>
      </w:tblGrid>
      <w:tr w:rsidR="00AA4BD9" w:rsidRPr="00AA4BD9" w14:paraId="7A06F292" w14:textId="77777777" w:rsidTr="00AA4BD9">
        <w:trPr>
          <w:trHeight w:val="104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993DC5D" w14:textId="77777777" w:rsidR="00AA4BD9" w:rsidRPr="00AA4BD9" w:rsidRDefault="004F0CF0" w:rsidP="00AA4BD9">
            <w:pPr>
              <w:suppressAutoHyphens w:val="0"/>
              <w:rPr>
                <w:rFonts w:ascii="Arial" w:hAnsi="Arial" w:cs="Arial"/>
                <w:b/>
                <w:bCs/>
                <w:color w:val="0000FF"/>
                <w:sz w:val="16"/>
                <w:szCs w:val="16"/>
                <w:u w:val="single"/>
                <w:lang w:eastAsia="en-GB"/>
              </w:rPr>
            </w:pPr>
            <w:hyperlink r:id="rId53" w:history="1">
              <w:r w:rsidR="00AA4BD9" w:rsidRPr="00AA4BD9">
                <w:rPr>
                  <w:rFonts w:ascii="Arial" w:hAnsi="Arial" w:cs="Arial"/>
                  <w:b/>
                  <w:bCs/>
                  <w:color w:val="0000FF"/>
                  <w:sz w:val="16"/>
                  <w:szCs w:val="16"/>
                  <w:u w:val="single"/>
                  <w:lang w:eastAsia="en-GB"/>
                </w:rPr>
                <w:t>s3i230260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879AF68"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Addition of LI for Trace at the AMF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7F4AF787"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SA3-LI (  OTD)</w:t>
            </w:r>
          </w:p>
        </w:tc>
      </w:tr>
    </w:tbl>
    <w:p w14:paraId="581FF39A" w14:textId="77777777" w:rsidR="00AA4BD9" w:rsidRDefault="00AA4BD9" w:rsidP="00A12D8F"/>
    <w:p w14:paraId="4DEC848E" w14:textId="77777777" w:rsidR="00AA4BD9" w:rsidRDefault="00AA4BD9" w:rsidP="00A12D8F"/>
    <w:tbl>
      <w:tblPr>
        <w:tblW w:w="6280" w:type="dxa"/>
        <w:tblLook w:val="04A0" w:firstRow="1" w:lastRow="0" w:firstColumn="1" w:lastColumn="0" w:noHBand="0" w:noVBand="1"/>
      </w:tblPr>
      <w:tblGrid>
        <w:gridCol w:w="960"/>
        <w:gridCol w:w="13"/>
        <w:gridCol w:w="3827"/>
        <w:gridCol w:w="1480"/>
      </w:tblGrid>
      <w:tr w:rsidR="00AA4BD9" w:rsidRPr="00AA4BD9" w14:paraId="69C3D51A" w14:textId="77777777" w:rsidTr="00504F1E">
        <w:trPr>
          <w:trHeight w:val="837"/>
        </w:trPr>
        <w:tc>
          <w:tcPr>
            <w:tcW w:w="973" w:type="dxa"/>
            <w:gridSpan w:val="2"/>
            <w:tcBorders>
              <w:top w:val="single" w:sz="4" w:space="0" w:color="A6A6A6"/>
              <w:left w:val="single" w:sz="4" w:space="0" w:color="A6A6A6"/>
              <w:bottom w:val="single" w:sz="4" w:space="0" w:color="A6A6A6"/>
              <w:right w:val="single" w:sz="4" w:space="0" w:color="A6A6A6"/>
            </w:tcBorders>
            <w:shd w:val="clear" w:color="auto" w:fill="auto"/>
            <w:hideMark/>
          </w:tcPr>
          <w:p w14:paraId="72B3B420" w14:textId="77777777" w:rsidR="00AA4BD9" w:rsidRPr="00AA4BD9" w:rsidRDefault="004F0CF0" w:rsidP="00AA4BD9">
            <w:pPr>
              <w:suppressAutoHyphens w:val="0"/>
              <w:rPr>
                <w:rFonts w:ascii="Arial" w:hAnsi="Arial" w:cs="Arial"/>
                <w:b/>
                <w:bCs/>
                <w:color w:val="0000FF"/>
                <w:sz w:val="16"/>
                <w:szCs w:val="16"/>
                <w:u w:val="single"/>
                <w:lang w:eastAsia="en-GB"/>
              </w:rPr>
            </w:pPr>
            <w:hyperlink r:id="rId54" w:history="1">
              <w:r w:rsidR="00AA4BD9" w:rsidRPr="00AA4BD9">
                <w:rPr>
                  <w:rFonts w:ascii="Arial" w:hAnsi="Arial" w:cs="Arial"/>
                  <w:b/>
                  <w:bCs/>
                  <w:color w:val="0000FF"/>
                  <w:sz w:val="16"/>
                  <w:szCs w:val="16"/>
                  <w:u w:val="single"/>
                  <w:lang w:eastAsia="en-GB"/>
                </w:rPr>
                <w:t>s3i230261</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73122C9A"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Location Usage Specifics</w:t>
            </w:r>
          </w:p>
        </w:tc>
        <w:tc>
          <w:tcPr>
            <w:tcW w:w="1478" w:type="dxa"/>
            <w:tcBorders>
              <w:top w:val="single" w:sz="4" w:space="0" w:color="A6A6A6"/>
              <w:left w:val="nil"/>
              <w:bottom w:val="single" w:sz="4" w:space="0" w:color="A6A6A6"/>
              <w:right w:val="single" w:sz="4" w:space="0" w:color="A6A6A6"/>
            </w:tcBorders>
            <w:shd w:val="clear" w:color="auto" w:fill="auto"/>
            <w:hideMark/>
          </w:tcPr>
          <w:p w14:paraId="1B460F40"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SA3-LI (OTD_US)</w:t>
            </w:r>
          </w:p>
        </w:tc>
      </w:tr>
      <w:tr w:rsidR="00504F1E" w:rsidRPr="00504F1E" w14:paraId="2FA8252E" w14:textId="77777777" w:rsidTr="00504F1E">
        <w:trPr>
          <w:trHeight w:val="70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A65CE6A" w14:textId="77777777" w:rsidR="00504F1E" w:rsidRPr="00504F1E" w:rsidRDefault="00504F1E" w:rsidP="00504F1E">
            <w:pPr>
              <w:suppressAutoHyphens w:val="0"/>
              <w:rPr>
                <w:rFonts w:ascii="Arial" w:hAnsi="Arial" w:cs="Arial"/>
                <w:color w:val="000000"/>
                <w:sz w:val="16"/>
                <w:szCs w:val="16"/>
                <w:lang w:eastAsia="en-GB"/>
              </w:rPr>
            </w:pPr>
            <w:r w:rsidRPr="00504F1E">
              <w:rPr>
                <w:rFonts w:ascii="Arial" w:hAnsi="Arial" w:cs="Arial"/>
                <w:color w:val="000000"/>
                <w:sz w:val="16"/>
                <w:szCs w:val="16"/>
                <w:lang w:eastAsia="en-GB"/>
              </w:rPr>
              <w:t>s3i230291</w:t>
            </w:r>
          </w:p>
        </w:tc>
        <w:tc>
          <w:tcPr>
            <w:tcW w:w="3840" w:type="dxa"/>
            <w:gridSpan w:val="2"/>
            <w:tcBorders>
              <w:top w:val="single" w:sz="4" w:space="0" w:color="A6A6A6"/>
              <w:left w:val="nil"/>
              <w:bottom w:val="single" w:sz="4" w:space="0" w:color="A6A6A6"/>
              <w:right w:val="single" w:sz="4" w:space="0" w:color="A6A6A6"/>
            </w:tcBorders>
            <w:shd w:val="clear" w:color="auto" w:fill="auto"/>
            <w:hideMark/>
          </w:tcPr>
          <w:p w14:paraId="1EAC7A13"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Location Usage Specifics</w:t>
            </w:r>
          </w:p>
        </w:tc>
        <w:tc>
          <w:tcPr>
            <w:tcW w:w="1480" w:type="dxa"/>
            <w:tcBorders>
              <w:top w:val="single" w:sz="4" w:space="0" w:color="A6A6A6"/>
              <w:left w:val="nil"/>
              <w:bottom w:val="single" w:sz="4" w:space="0" w:color="A6A6A6"/>
              <w:right w:val="single" w:sz="4" w:space="0" w:color="A6A6A6"/>
            </w:tcBorders>
            <w:shd w:val="clear" w:color="auto" w:fill="auto"/>
            <w:hideMark/>
          </w:tcPr>
          <w:p w14:paraId="59D3DBE7"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SA3-LI (OTD_US)</w:t>
            </w:r>
          </w:p>
        </w:tc>
      </w:tr>
    </w:tbl>
    <w:p w14:paraId="2FC6FDA7" w14:textId="609DA37E" w:rsidR="00504F1E" w:rsidRDefault="00F767CF" w:rsidP="00A12D8F">
      <w:r>
        <w:t>R1 Available.</w:t>
      </w:r>
    </w:p>
    <w:p w14:paraId="5E0807DA" w14:textId="77777777" w:rsidR="00F767CF" w:rsidRDefault="00F767CF" w:rsidP="00A12D8F"/>
    <w:p w14:paraId="79B53DC9" w14:textId="77777777" w:rsidR="00AA4BD9" w:rsidRDefault="00AA4BD9" w:rsidP="00A12D8F"/>
    <w:tbl>
      <w:tblPr>
        <w:tblW w:w="6280" w:type="dxa"/>
        <w:tblLook w:val="04A0" w:firstRow="1" w:lastRow="0" w:firstColumn="1" w:lastColumn="0" w:noHBand="0" w:noVBand="1"/>
      </w:tblPr>
      <w:tblGrid>
        <w:gridCol w:w="973"/>
        <w:gridCol w:w="3829"/>
        <w:gridCol w:w="1478"/>
      </w:tblGrid>
      <w:tr w:rsidR="00504F1E" w:rsidRPr="00504F1E" w14:paraId="2161385C" w14:textId="77777777" w:rsidTr="00504F1E">
        <w:trPr>
          <w:trHeight w:val="77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A0650D1" w14:textId="77777777" w:rsidR="00504F1E" w:rsidRPr="00504F1E" w:rsidRDefault="004F0CF0" w:rsidP="00504F1E">
            <w:pPr>
              <w:suppressAutoHyphens w:val="0"/>
              <w:rPr>
                <w:rFonts w:ascii="Arial" w:hAnsi="Arial" w:cs="Arial"/>
                <w:b/>
                <w:bCs/>
                <w:color w:val="0000FF"/>
                <w:sz w:val="16"/>
                <w:szCs w:val="16"/>
                <w:u w:val="single"/>
                <w:lang w:eastAsia="en-GB"/>
              </w:rPr>
            </w:pPr>
            <w:hyperlink r:id="rId55" w:history="1">
              <w:r w:rsidR="00504F1E" w:rsidRPr="00504F1E">
                <w:rPr>
                  <w:rFonts w:ascii="Arial" w:hAnsi="Arial" w:cs="Arial"/>
                  <w:b/>
                  <w:bCs/>
                  <w:color w:val="0000FF"/>
                  <w:sz w:val="16"/>
                  <w:szCs w:val="16"/>
                  <w:u w:val="single"/>
                  <w:lang w:eastAsia="en-GB"/>
                </w:rPr>
                <w:t>s3i230263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F5717BA"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LI for Non-3GPP Access Functions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3B35FE15"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OTD_US</w:t>
            </w:r>
          </w:p>
        </w:tc>
      </w:tr>
    </w:tbl>
    <w:p w14:paraId="412DFEC4" w14:textId="77777777" w:rsidR="00AA4BD9" w:rsidRDefault="00AA4BD9" w:rsidP="00A12D8F"/>
    <w:p w14:paraId="4A418239" w14:textId="77777777" w:rsidR="00504F1E" w:rsidRDefault="00504F1E" w:rsidP="00A12D8F"/>
    <w:tbl>
      <w:tblPr>
        <w:tblW w:w="6280" w:type="dxa"/>
        <w:tblLook w:val="04A0" w:firstRow="1" w:lastRow="0" w:firstColumn="1" w:lastColumn="0" w:noHBand="0" w:noVBand="1"/>
      </w:tblPr>
      <w:tblGrid>
        <w:gridCol w:w="973"/>
        <w:gridCol w:w="3829"/>
        <w:gridCol w:w="1478"/>
      </w:tblGrid>
      <w:tr w:rsidR="00504F1E" w:rsidRPr="00504F1E" w14:paraId="0799D668" w14:textId="77777777" w:rsidTr="00504F1E">
        <w:trPr>
          <w:trHeight w:val="77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3EA94C0" w14:textId="77777777" w:rsidR="00504F1E" w:rsidRPr="00504F1E" w:rsidRDefault="004F0CF0" w:rsidP="00504F1E">
            <w:pPr>
              <w:suppressAutoHyphens w:val="0"/>
              <w:rPr>
                <w:rFonts w:ascii="Arial" w:hAnsi="Arial" w:cs="Arial"/>
                <w:b/>
                <w:bCs/>
                <w:color w:val="0000FF"/>
                <w:sz w:val="16"/>
                <w:szCs w:val="16"/>
                <w:u w:val="single"/>
                <w:lang w:eastAsia="en-GB"/>
              </w:rPr>
            </w:pPr>
            <w:hyperlink r:id="rId56" w:history="1">
              <w:r w:rsidR="00504F1E" w:rsidRPr="00504F1E">
                <w:rPr>
                  <w:rFonts w:ascii="Arial" w:hAnsi="Arial" w:cs="Arial"/>
                  <w:b/>
                  <w:bCs/>
                  <w:color w:val="0000FF"/>
                  <w:sz w:val="16"/>
                  <w:szCs w:val="16"/>
                  <w:u w:val="single"/>
                  <w:lang w:eastAsia="en-GB"/>
                </w:rPr>
                <w:t>s3i230264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95987EE"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Deletion of duplicate reference</w:t>
            </w:r>
          </w:p>
        </w:tc>
        <w:tc>
          <w:tcPr>
            <w:tcW w:w="1480" w:type="dxa"/>
            <w:tcBorders>
              <w:top w:val="single" w:sz="4" w:space="0" w:color="A6A6A6"/>
              <w:left w:val="nil"/>
              <w:bottom w:val="single" w:sz="4" w:space="0" w:color="A6A6A6"/>
              <w:right w:val="single" w:sz="4" w:space="0" w:color="A6A6A6"/>
            </w:tcBorders>
            <w:shd w:val="clear" w:color="auto" w:fill="auto"/>
            <w:hideMark/>
          </w:tcPr>
          <w:p w14:paraId="3AC08ACE"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OTD_US</w:t>
            </w:r>
          </w:p>
        </w:tc>
      </w:tr>
    </w:tbl>
    <w:p w14:paraId="4A5E4D8B" w14:textId="77777777" w:rsidR="00504F1E" w:rsidRDefault="00504F1E" w:rsidP="00A12D8F"/>
    <w:p w14:paraId="5E4A5F86" w14:textId="77777777" w:rsidR="00AA4BD9" w:rsidRDefault="00AA4BD9" w:rsidP="00A12D8F"/>
    <w:tbl>
      <w:tblPr>
        <w:tblW w:w="6280" w:type="dxa"/>
        <w:tblLook w:val="04A0" w:firstRow="1" w:lastRow="0" w:firstColumn="1" w:lastColumn="0" w:noHBand="0" w:noVBand="1"/>
      </w:tblPr>
      <w:tblGrid>
        <w:gridCol w:w="960"/>
        <w:gridCol w:w="13"/>
        <w:gridCol w:w="3827"/>
        <w:gridCol w:w="1480"/>
      </w:tblGrid>
      <w:tr w:rsidR="00504F1E" w:rsidRPr="00504F1E" w14:paraId="680BEF9E" w14:textId="77777777" w:rsidTr="00504F1E">
        <w:trPr>
          <w:trHeight w:val="705"/>
        </w:trPr>
        <w:tc>
          <w:tcPr>
            <w:tcW w:w="973" w:type="dxa"/>
            <w:gridSpan w:val="2"/>
            <w:tcBorders>
              <w:top w:val="single" w:sz="4" w:space="0" w:color="A6A6A6"/>
              <w:left w:val="single" w:sz="4" w:space="0" w:color="A6A6A6"/>
              <w:bottom w:val="single" w:sz="4" w:space="0" w:color="A6A6A6"/>
              <w:right w:val="single" w:sz="4" w:space="0" w:color="A6A6A6"/>
            </w:tcBorders>
            <w:shd w:val="clear" w:color="auto" w:fill="auto"/>
            <w:hideMark/>
          </w:tcPr>
          <w:p w14:paraId="25FB9312" w14:textId="77777777" w:rsidR="00504F1E" w:rsidRPr="00504F1E" w:rsidRDefault="004F0CF0" w:rsidP="00504F1E">
            <w:pPr>
              <w:suppressAutoHyphens w:val="0"/>
              <w:rPr>
                <w:rFonts w:ascii="Arial" w:hAnsi="Arial" w:cs="Arial"/>
                <w:b/>
                <w:bCs/>
                <w:color w:val="0000FF"/>
                <w:sz w:val="16"/>
                <w:szCs w:val="16"/>
                <w:u w:val="single"/>
                <w:lang w:eastAsia="en-GB"/>
              </w:rPr>
            </w:pPr>
            <w:hyperlink r:id="rId57" w:history="1">
              <w:r w:rsidR="00504F1E" w:rsidRPr="00504F1E">
                <w:rPr>
                  <w:rFonts w:ascii="Arial" w:hAnsi="Arial" w:cs="Arial"/>
                  <w:b/>
                  <w:bCs/>
                  <w:color w:val="0000FF"/>
                  <w:sz w:val="16"/>
                  <w:szCs w:val="16"/>
                  <w:u w:val="single"/>
                  <w:lang w:eastAsia="en-GB"/>
                </w:rPr>
                <w:t>s3i230265</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3F45E6A4"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Addition of UDM PEI to SUPI Association Change</w:t>
            </w:r>
          </w:p>
        </w:tc>
        <w:tc>
          <w:tcPr>
            <w:tcW w:w="1478" w:type="dxa"/>
            <w:tcBorders>
              <w:top w:val="single" w:sz="4" w:space="0" w:color="A6A6A6"/>
              <w:left w:val="nil"/>
              <w:bottom w:val="single" w:sz="4" w:space="0" w:color="A6A6A6"/>
              <w:right w:val="single" w:sz="4" w:space="0" w:color="A6A6A6"/>
            </w:tcBorders>
            <w:shd w:val="clear" w:color="auto" w:fill="auto"/>
            <w:hideMark/>
          </w:tcPr>
          <w:p w14:paraId="77ADF7E4"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OTD_US</w:t>
            </w:r>
          </w:p>
        </w:tc>
      </w:tr>
      <w:tr w:rsidR="00504F1E" w:rsidRPr="00504F1E" w14:paraId="0249052D" w14:textId="77777777" w:rsidTr="00504F1E">
        <w:trPr>
          <w:trHeight w:val="69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A612C08" w14:textId="77777777" w:rsidR="00504F1E" w:rsidRPr="00504F1E" w:rsidRDefault="00504F1E" w:rsidP="00504F1E">
            <w:pPr>
              <w:suppressAutoHyphens w:val="0"/>
              <w:rPr>
                <w:rFonts w:ascii="Arial" w:hAnsi="Arial" w:cs="Arial"/>
                <w:color w:val="000000"/>
                <w:sz w:val="16"/>
                <w:szCs w:val="16"/>
                <w:lang w:eastAsia="en-GB"/>
              </w:rPr>
            </w:pPr>
            <w:r w:rsidRPr="00504F1E">
              <w:rPr>
                <w:rFonts w:ascii="Arial" w:hAnsi="Arial" w:cs="Arial"/>
                <w:color w:val="000000"/>
                <w:sz w:val="16"/>
                <w:szCs w:val="16"/>
                <w:lang w:eastAsia="en-GB"/>
              </w:rPr>
              <w:t>s3i230293</w:t>
            </w:r>
          </w:p>
        </w:tc>
        <w:tc>
          <w:tcPr>
            <w:tcW w:w="3840" w:type="dxa"/>
            <w:gridSpan w:val="2"/>
            <w:tcBorders>
              <w:top w:val="single" w:sz="4" w:space="0" w:color="A6A6A6"/>
              <w:left w:val="nil"/>
              <w:bottom w:val="single" w:sz="4" w:space="0" w:color="A6A6A6"/>
              <w:right w:val="single" w:sz="4" w:space="0" w:color="A6A6A6"/>
            </w:tcBorders>
            <w:shd w:val="clear" w:color="auto" w:fill="auto"/>
            <w:hideMark/>
          </w:tcPr>
          <w:p w14:paraId="6CE2F603"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Addition of UDM PEI to SUPI Association Change</w:t>
            </w:r>
          </w:p>
        </w:tc>
        <w:tc>
          <w:tcPr>
            <w:tcW w:w="1480" w:type="dxa"/>
            <w:tcBorders>
              <w:top w:val="single" w:sz="4" w:space="0" w:color="A6A6A6"/>
              <w:left w:val="nil"/>
              <w:bottom w:val="single" w:sz="4" w:space="0" w:color="A6A6A6"/>
              <w:right w:val="single" w:sz="4" w:space="0" w:color="A6A6A6"/>
            </w:tcBorders>
            <w:shd w:val="clear" w:color="auto" w:fill="auto"/>
            <w:hideMark/>
          </w:tcPr>
          <w:p w14:paraId="5A04B964"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OTD_US</w:t>
            </w:r>
          </w:p>
        </w:tc>
      </w:tr>
    </w:tbl>
    <w:p w14:paraId="61083302" w14:textId="77777777" w:rsidR="00AA4BD9" w:rsidRDefault="00AA4BD9" w:rsidP="00A12D8F"/>
    <w:p w14:paraId="300B5E2A" w14:textId="77777777" w:rsidR="00AA4BD9" w:rsidRDefault="00AA4BD9" w:rsidP="00A12D8F"/>
    <w:tbl>
      <w:tblPr>
        <w:tblW w:w="6280" w:type="dxa"/>
        <w:tblLook w:val="04A0" w:firstRow="1" w:lastRow="0" w:firstColumn="1" w:lastColumn="0" w:noHBand="0" w:noVBand="1"/>
      </w:tblPr>
      <w:tblGrid>
        <w:gridCol w:w="973"/>
        <w:gridCol w:w="3829"/>
        <w:gridCol w:w="1478"/>
      </w:tblGrid>
      <w:tr w:rsidR="00504F1E" w:rsidRPr="007A37AD" w14:paraId="05283C0C" w14:textId="77777777" w:rsidTr="00504F1E">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9A554AB" w14:textId="77777777" w:rsidR="00504F1E" w:rsidRPr="00504F1E" w:rsidRDefault="004F0CF0" w:rsidP="00504F1E">
            <w:pPr>
              <w:suppressAutoHyphens w:val="0"/>
              <w:rPr>
                <w:rFonts w:ascii="Arial" w:hAnsi="Arial" w:cs="Arial"/>
                <w:b/>
                <w:bCs/>
                <w:color w:val="0000FF"/>
                <w:sz w:val="16"/>
                <w:szCs w:val="16"/>
                <w:u w:val="single"/>
                <w:lang w:eastAsia="en-GB"/>
              </w:rPr>
            </w:pPr>
            <w:hyperlink r:id="rId58" w:history="1">
              <w:r w:rsidR="00504F1E" w:rsidRPr="00504F1E">
                <w:rPr>
                  <w:rFonts w:ascii="Arial" w:hAnsi="Arial" w:cs="Arial"/>
                  <w:b/>
                  <w:bCs/>
                  <w:color w:val="0000FF"/>
                  <w:sz w:val="16"/>
                  <w:szCs w:val="16"/>
                  <w:u w:val="single"/>
                  <w:lang w:eastAsia="en-GB"/>
                </w:rPr>
                <w:t>s3i230272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6AE083A"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sCASID and aFID in SCEF/NEF Unsuccessful Procedure xIRI</w:t>
            </w:r>
          </w:p>
        </w:tc>
        <w:tc>
          <w:tcPr>
            <w:tcW w:w="1480" w:type="dxa"/>
            <w:tcBorders>
              <w:top w:val="single" w:sz="4" w:space="0" w:color="A6A6A6"/>
              <w:left w:val="nil"/>
              <w:bottom w:val="single" w:sz="4" w:space="0" w:color="A6A6A6"/>
              <w:right w:val="single" w:sz="4" w:space="0" w:color="A6A6A6"/>
            </w:tcBorders>
            <w:shd w:val="clear" w:color="auto" w:fill="auto"/>
            <w:hideMark/>
          </w:tcPr>
          <w:p w14:paraId="4D7E6652" w14:textId="77777777" w:rsidR="00504F1E" w:rsidRPr="007A37AD" w:rsidRDefault="00504F1E" w:rsidP="00504F1E">
            <w:pPr>
              <w:suppressAutoHyphens w:val="0"/>
              <w:rPr>
                <w:rFonts w:ascii="Arial" w:hAnsi="Arial" w:cs="Arial"/>
                <w:sz w:val="16"/>
                <w:szCs w:val="16"/>
                <w:lang w:val="fr-FR" w:eastAsia="en-GB"/>
              </w:rPr>
            </w:pPr>
            <w:r w:rsidRPr="007A37AD">
              <w:rPr>
                <w:rFonts w:ascii="Arial" w:hAnsi="Arial" w:cs="Arial"/>
                <w:sz w:val="16"/>
                <w:szCs w:val="16"/>
                <w:lang w:val="fr-FR" w:eastAsia="en-GB"/>
              </w:rPr>
              <w:t>SA3-LI (Ericsson, Ministère Economie et Finances)</w:t>
            </w:r>
          </w:p>
        </w:tc>
      </w:tr>
    </w:tbl>
    <w:p w14:paraId="4A02BC23" w14:textId="77777777" w:rsidR="00504F1E" w:rsidRPr="007A37AD" w:rsidRDefault="00504F1E" w:rsidP="00A12D8F">
      <w:pPr>
        <w:rPr>
          <w:lang w:val="fr-FR"/>
        </w:rPr>
      </w:pPr>
    </w:p>
    <w:p w14:paraId="038A2088" w14:textId="77777777" w:rsidR="00504F1E" w:rsidRPr="007A37AD" w:rsidRDefault="00504F1E" w:rsidP="00A12D8F">
      <w:pPr>
        <w:rPr>
          <w:lang w:val="fr-FR"/>
        </w:rPr>
      </w:pPr>
    </w:p>
    <w:tbl>
      <w:tblPr>
        <w:tblW w:w="6280" w:type="dxa"/>
        <w:tblLook w:val="04A0" w:firstRow="1" w:lastRow="0" w:firstColumn="1" w:lastColumn="0" w:noHBand="0" w:noVBand="1"/>
      </w:tblPr>
      <w:tblGrid>
        <w:gridCol w:w="960"/>
        <w:gridCol w:w="13"/>
        <w:gridCol w:w="3827"/>
        <w:gridCol w:w="1480"/>
      </w:tblGrid>
      <w:tr w:rsidR="00504F1E" w:rsidRPr="00504F1E" w14:paraId="498823A5" w14:textId="77777777" w:rsidTr="00504F1E">
        <w:trPr>
          <w:trHeight w:val="921"/>
        </w:trPr>
        <w:tc>
          <w:tcPr>
            <w:tcW w:w="973" w:type="dxa"/>
            <w:gridSpan w:val="2"/>
            <w:tcBorders>
              <w:top w:val="single" w:sz="4" w:space="0" w:color="A6A6A6"/>
              <w:left w:val="single" w:sz="4" w:space="0" w:color="A6A6A6"/>
              <w:bottom w:val="single" w:sz="4" w:space="0" w:color="A6A6A6"/>
              <w:right w:val="single" w:sz="4" w:space="0" w:color="A6A6A6"/>
            </w:tcBorders>
            <w:shd w:val="clear" w:color="auto" w:fill="auto"/>
            <w:hideMark/>
          </w:tcPr>
          <w:p w14:paraId="0D13CA50" w14:textId="77777777" w:rsidR="00504F1E" w:rsidRPr="00504F1E" w:rsidRDefault="004F0CF0" w:rsidP="00504F1E">
            <w:pPr>
              <w:suppressAutoHyphens w:val="0"/>
              <w:rPr>
                <w:rFonts w:ascii="Arial" w:hAnsi="Arial" w:cs="Arial"/>
                <w:b/>
                <w:bCs/>
                <w:color w:val="0000FF"/>
                <w:sz w:val="16"/>
                <w:szCs w:val="16"/>
                <w:u w:val="single"/>
                <w:lang w:eastAsia="en-GB"/>
              </w:rPr>
            </w:pPr>
            <w:hyperlink r:id="rId59" w:history="1">
              <w:r w:rsidR="00504F1E" w:rsidRPr="00504F1E">
                <w:rPr>
                  <w:rFonts w:ascii="Arial" w:hAnsi="Arial" w:cs="Arial"/>
                  <w:b/>
                  <w:bCs/>
                  <w:color w:val="0000FF"/>
                  <w:sz w:val="16"/>
                  <w:szCs w:val="16"/>
                  <w:u w:val="single"/>
                  <w:lang w:eastAsia="en-GB"/>
                </w:rPr>
                <w:t>s3i230274</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4B450CC5"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Solution to allow the reporting of encapsulated information</w:t>
            </w:r>
          </w:p>
        </w:tc>
        <w:tc>
          <w:tcPr>
            <w:tcW w:w="1478" w:type="dxa"/>
            <w:tcBorders>
              <w:top w:val="single" w:sz="4" w:space="0" w:color="A6A6A6"/>
              <w:left w:val="nil"/>
              <w:bottom w:val="single" w:sz="4" w:space="0" w:color="A6A6A6"/>
              <w:right w:val="single" w:sz="4" w:space="0" w:color="A6A6A6"/>
            </w:tcBorders>
            <w:shd w:val="clear" w:color="auto" w:fill="auto"/>
            <w:hideMark/>
          </w:tcPr>
          <w:p w14:paraId="3307B3C4"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SA3-LI (OTD_US)</w:t>
            </w:r>
          </w:p>
        </w:tc>
      </w:tr>
      <w:tr w:rsidR="00504F1E" w:rsidRPr="00504F1E" w14:paraId="70698ED0" w14:textId="77777777" w:rsidTr="00504F1E">
        <w:trPr>
          <w:trHeight w:val="77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9BE6D6D" w14:textId="77777777" w:rsidR="00504F1E" w:rsidRPr="00504F1E" w:rsidRDefault="00504F1E" w:rsidP="00504F1E">
            <w:pPr>
              <w:suppressAutoHyphens w:val="0"/>
              <w:rPr>
                <w:rFonts w:ascii="Arial" w:hAnsi="Arial" w:cs="Arial"/>
                <w:color w:val="000000"/>
                <w:sz w:val="16"/>
                <w:szCs w:val="16"/>
                <w:lang w:eastAsia="en-GB"/>
              </w:rPr>
            </w:pPr>
            <w:r w:rsidRPr="00504F1E">
              <w:rPr>
                <w:rFonts w:ascii="Arial" w:hAnsi="Arial" w:cs="Arial"/>
                <w:color w:val="000000"/>
                <w:sz w:val="16"/>
                <w:szCs w:val="16"/>
                <w:lang w:eastAsia="en-GB"/>
              </w:rPr>
              <w:t>s3i230289</w:t>
            </w:r>
          </w:p>
        </w:tc>
        <w:tc>
          <w:tcPr>
            <w:tcW w:w="3840" w:type="dxa"/>
            <w:gridSpan w:val="2"/>
            <w:tcBorders>
              <w:top w:val="single" w:sz="4" w:space="0" w:color="A6A6A6"/>
              <w:left w:val="nil"/>
              <w:bottom w:val="single" w:sz="4" w:space="0" w:color="A6A6A6"/>
              <w:right w:val="single" w:sz="4" w:space="0" w:color="A6A6A6"/>
            </w:tcBorders>
            <w:shd w:val="clear" w:color="auto" w:fill="auto"/>
            <w:hideMark/>
          </w:tcPr>
          <w:p w14:paraId="2978D207"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Solution to allow the reporting of encapsulated information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1B1E31CF"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SA3-LI (OTD_US)</w:t>
            </w:r>
          </w:p>
        </w:tc>
      </w:tr>
    </w:tbl>
    <w:p w14:paraId="71286368" w14:textId="77777777" w:rsidR="00504F1E" w:rsidRDefault="00504F1E" w:rsidP="00A12D8F"/>
    <w:p w14:paraId="356080AF" w14:textId="77777777" w:rsidR="00504F1E" w:rsidRDefault="00504F1E" w:rsidP="00A12D8F"/>
    <w:tbl>
      <w:tblPr>
        <w:tblW w:w="6280" w:type="dxa"/>
        <w:tblLook w:val="04A0" w:firstRow="1" w:lastRow="0" w:firstColumn="1" w:lastColumn="0" w:noHBand="0" w:noVBand="1"/>
      </w:tblPr>
      <w:tblGrid>
        <w:gridCol w:w="960"/>
        <w:gridCol w:w="13"/>
        <w:gridCol w:w="3828"/>
        <w:gridCol w:w="1479"/>
      </w:tblGrid>
      <w:tr w:rsidR="00504F1E" w:rsidRPr="00504F1E" w14:paraId="41A78D5C" w14:textId="77777777" w:rsidTr="00504F1E">
        <w:trPr>
          <w:trHeight w:val="771"/>
        </w:trPr>
        <w:tc>
          <w:tcPr>
            <w:tcW w:w="973" w:type="dxa"/>
            <w:gridSpan w:val="2"/>
            <w:tcBorders>
              <w:top w:val="single" w:sz="4" w:space="0" w:color="A6A6A6"/>
              <w:left w:val="single" w:sz="4" w:space="0" w:color="A6A6A6"/>
              <w:bottom w:val="single" w:sz="4" w:space="0" w:color="A6A6A6"/>
              <w:right w:val="single" w:sz="4" w:space="0" w:color="A6A6A6"/>
            </w:tcBorders>
            <w:shd w:val="clear" w:color="auto" w:fill="auto"/>
            <w:hideMark/>
          </w:tcPr>
          <w:p w14:paraId="6CDE0B3A" w14:textId="77777777" w:rsidR="00504F1E" w:rsidRPr="00504F1E" w:rsidRDefault="004F0CF0" w:rsidP="00504F1E">
            <w:pPr>
              <w:suppressAutoHyphens w:val="0"/>
              <w:rPr>
                <w:rFonts w:ascii="Arial" w:hAnsi="Arial" w:cs="Arial"/>
                <w:b/>
                <w:bCs/>
                <w:color w:val="0000FF"/>
                <w:sz w:val="16"/>
                <w:szCs w:val="16"/>
                <w:u w:val="single"/>
                <w:lang w:eastAsia="en-GB"/>
              </w:rPr>
            </w:pPr>
            <w:hyperlink r:id="rId60" w:history="1">
              <w:r w:rsidR="00504F1E" w:rsidRPr="00504F1E">
                <w:rPr>
                  <w:rFonts w:ascii="Arial" w:hAnsi="Arial" w:cs="Arial"/>
                  <w:b/>
                  <w:bCs/>
                  <w:color w:val="0000FF"/>
                  <w:sz w:val="16"/>
                  <w:szCs w:val="16"/>
                  <w:u w:val="single"/>
                  <w:lang w:eastAsia="en-GB"/>
                </w:rPr>
                <w:t>s3i230275</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1D61AB08"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Addition of modifiedSIPMessage payload to IMSPayload type</w:t>
            </w:r>
          </w:p>
        </w:tc>
        <w:tc>
          <w:tcPr>
            <w:tcW w:w="1477" w:type="dxa"/>
            <w:tcBorders>
              <w:top w:val="single" w:sz="4" w:space="0" w:color="A6A6A6"/>
              <w:left w:val="nil"/>
              <w:bottom w:val="single" w:sz="4" w:space="0" w:color="A6A6A6"/>
              <w:right w:val="single" w:sz="4" w:space="0" w:color="A6A6A6"/>
            </w:tcBorders>
            <w:shd w:val="clear" w:color="auto" w:fill="auto"/>
            <w:hideMark/>
          </w:tcPr>
          <w:p w14:paraId="46EB083B"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SA3-LI (OTD_US)</w:t>
            </w:r>
          </w:p>
        </w:tc>
      </w:tr>
      <w:tr w:rsidR="00504F1E" w:rsidRPr="00504F1E" w14:paraId="3FF56015" w14:textId="77777777" w:rsidTr="00504F1E">
        <w:trPr>
          <w:trHeight w:val="91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B3110E2" w14:textId="77777777" w:rsidR="00504F1E" w:rsidRPr="00504F1E" w:rsidRDefault="00504F1E" w:rsidP="00504F1E">
            <w:pPr>
              <w:suppressAutoHyphens w:val="0"/>
              <w:rPr>
                <w:rFonts w:ascii="Arial" w:hAnsi="Arial" w:cs="Arial"/>
                <w:color w:val="000000"/>
                <w:sz w:val="16"/>
                <w:szCs w:val="16"/>
                <w:lang w:eastAsia="en-GB"/>
              </w:rPr>
            </w:pPr>
            <w:r w:rsidRPr="00504F1E">
              <w:rPr>
                <w:rFonts w:ascii="Arial" w:hAnsi="Arial" w:cs="Arial"/>
                <w:color w:val="000000"/>
                <w:sz w:val="16"/>
                <w:szCs w:val="16"/>
                <w:lang w:eastAsia="en-GB"/>
              </w:rPr>
              <w:t>s3i230290</w:t>
            </w:r>
          </w:p>
        </w:tc>
        <w:tc>
          <w:tcPr>
            <w:tcW w:w="3840" w:type="dxa"/>
            <w:gridSpan w:val="2"/>
            <w:tcBorders>
              <w:top w:val="single" w:sz="4" w:space="0" w:color="A6A6A6"/>
              <w:left w:val="nil"/>
              <w:bottom w:val="single" w:sz="4" w:space="0" w:color="A6A6A6"/>
              <w:right w:val="single" w:sz="4" w:space="0" w:color="A6A6A6"/>
            </w:tcBorders>
            <w:shd w:val="clear" w:color="auto" w:fill="auto"/>
            <w:hideMark/>
          </w:tcPr>
          <w:p w14:paraId="44616B2B"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Addition of modifiedSIPMessage payload to IMSPayload type</w:t>
            </w:r>
          </w:p>
        </w:tc>
        <w:tc>
          <w:tcPr>
            <w:tcW w:w="1480" w:type="dxa"/>
            <w:tcBorders>
              <w:top w:val="single" w:sz="4" w:space="0" w:color="A6A6A6"/>
              <w:left w:val="nil"/>
              <w:bottom w:val="single" w:sz="4" w:space="0" w:color="A6A6A6"/>
              <w:right w:val="single" w:sz="4" w:space="0" w:color="A6A6A6"/>
            </w:tcBorders>
            <w:shd w:val="clear" w:color="auto" w:fill="auto"/>
            <w:hideMark/>
          </w:tcPr>
          <w:p w14:paraId="68592BE2"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SA3-LI (OTD_US)</w:t>
            </w:r>
          </w:p>
        </w:tc>
      </w:tr>
    </w:tbl>
    <w:p w14:paraId="64079FA3" w14:textId="77777777" w:rsidR="00504F1E" w:rsidRDefault="00504F1E" w:rsidP="00A12D8F"/>
    <w:p w14:paraId="4D069B4C" w14:textId="77777777" w:rsidR="00504F1E" w:rsidRDefault="00504F1E" w:rsidP="00A12D8F"/>
    <w:tbl>
      <w:tblPr>
        <w:tblW w:w="6280" w:type="dxa"/>
        <w:tblLook w:val="04A0" w:firstRow="1" w:lastRow="0" w:firstColumn="1" w:lastColumn="0" w:noHBand="0" w:noVBand="1"/>
      </w:tblPr>
      <w:tblGrid>
        <w:gridCol w:w="973"/>
        <w:gridCol w:w="3829"/>
        <w:gridCol w:w="1478"/>
      </w:tblGrid>
      <w:tr w:rsidR="00504F1E" w:rsidRPr="00504F1E" w14:paraId="1449F120" w14:textId="77777777" w:rsidTr="00504F1E">
        <w:trPr>
          <w:trHeight w:val="105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BC9C4DE" w14:textId="77777777" w:rsidR="00504F1E" w:rsidRPr="00504F1E" w:rsidRDefault="004F0CF0" w:rsidP="00504F1E">
            <w:pPr>
              <w:suppressAutoHyphens w:val="0"/>
              <w:rPr>
                <w:rFonts w:ascii="Arial" w:hAnsi="Arial" w:cs="Arial"/>
                <w:b/>
                <w:bCs/>
                <w:color w:val="0000FF"/>
                <w:sz w:val="16"/>
                <w:szCs w:val="16"/>
                <w:u w:val="single"/>
                <w:lang w:eastAsia="en-GB"/>
              </w:rPr>
            </w:pPr>
            <w:hyperlink r:id="rId61" w:history="1">
              <w:r w:rsidR="00504F1E" w:rsidRPr="00504F1E">
                <w:rPr>
                  <w:rFonts w:ascii="Arial" w:hAnsi="Arial" w:cs="Arial"/>
                  <w:b/>
                  <w:bCs/>
                  <w:color w:val="0000FF"/>
                  <w:sz w:val="16"/>
                  <w:szCs w:val="16"/>
                  <w:u w:val="single"/>
                  <w:lang w:eastAsia="en-GB"/>
                </w:rPr>
                <w:t>s3i230281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69285D1"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Missed cases for PDU session release (R18)</w:t>
            </w:r>
          </w:p>
        </w:tc>
        <w:tc>
          <w:tcPr>
            <w:tcW w:w="1480" w:type="dxa"/>
            <w:tcBorders>
              <w:top w:val="single" w:sz="4" w:space="0" w:color="A6A6A6"/>
              <w:left w:val="nil"/>
              <w:bottom w:val="single" w:sz="4" w:space="0" w:color="A6A6A6"/>
              <w:right w:val="single" w:sz="4" w:space="0" w:color="A6A6A6"/>
            </w:tcBorders>
            <w:shd w:val="clear" w:color="auto" w:fill="auto"/>
            <w:hideMark/>
          </w:tcPr>
          <w:p w14:paraId="3E245E7F"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Nokia, Nokia Shanghai Bell</w:t>
            </w:r>
          </w:p>
        </w:tc>
      </w:tr>
    </w:tbl>
    <w:p w14:paraId="0E64A940" w14:textId="77777777" w:rsidR="00504F1E" w:rsidRDefault="00504F1E" w:rsidP="00A12D8F"/>
    <w:p w14:paraId="776CD455" w14:textId="77777777" w:rsidR="00504F1E" w:rsidRDefault="00504F1E" w:rsidP="00A12D8F"/>
    <w:tbl>
      <w:tblPr>
        <w:tblW w:w="6280" w:type="dxa"/>
        <w:tblLook w:val="04A0" w:firstRow="1" w:lastRow="0" w:firstColumn="1" w:lastColumn="0" w:noHBand="0" w:noVBand="1"/>
      </w:tblPr>
      <w:tblGrid>
        <w:gridCol w:w="973"/>
        <w:gridCol w:w="3829"/>
        <w:gridCol w:w="1478"/>
      </w:tblGrid>
      <w:tr w:rsidR="009E5455" w:rsidRPr="009E5455" w14:paraId="2BBA58B9" w14:textId="77777777" w:rsidTr="009E5455">
        <w:trPr>
          <w:trHeight w:val="77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F6B4FFE" w14:textId="77777777" w:rsidR="009E5455" w:rsidRPr="009E5455" w:rsidRDefault="004F0CF0" w:rsidP="009E5455">
            <w:pPr>
              <w:suppressAutoHyphens w:val="0"/>
              <w:rPr>
                <w:rFonts w:ascii="Arial" w:hAnsi="Arial" w:cs="Arial"/>
                <w:b/>
                <w:bCs/>
                <w:color w:val="0000FF"/>
                <w:sz w:val="16"/>
                <w:szCs w:val="16"/>
                <w:u w:val="single"/>
                <w:lang w:eastAsia="en-GB"/>
              </w:rPr>
            </w:pPr>
            <w:hyperlink r:id="rId62" w:history="1">
              <w:r w:rsidR="009E5455" w:rsidRPr="009E5455">
                <w:rPr>
                  <w:rFonts w:ascii="Arial" w:hAnsi="Arial" w:cs="Arial"/>
                  <w:b/>
                  <w:bCs/>
                  <w:color w:val="0000FF"/>
                  <w:sz w:val="16"/>
                  <w:szCs w:val="16"/>
                  <w:u w:val="single"/>
                  <w:lang w:eastAsia="en-GB"/>
                </w:rPr>
                <w:t>s3i230285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2E87F97" w14:textId="77777777" w:rsidR="009E5455" w:rsidRPr="009E5455" w:rsidRDefault="009E5455" w:rsidP="009E5455">
            <w:pPr>
              <w:suppressAutoHyphens w:val="0"/>
              <w:rPr>
                <w:rFonts w:ascii="Arial" w:hAnsi="Arial" w:cs="Arial"/>
                <w:sz w:val="16"/>
                <w:szCs w:val="16"/>
                <w:lang w:eastAsia="en-GB"/>
              </w:rPr>
            </w:pPr>
            <w:r w:rsidRPr="009E5455">
              <w:rPr>
                <w:rFonts w:ascii="Arial" w:hAnsi="Arial" w:cs="Arial"/>
                <w:sz w:val="16"/>
                <w:szCs w:val="16"/>
                <w:lang w:eastAsia="en-GB"/>
              </w:rPr>
              <w:t>Location Only reporting for EPS</w:t>
            </w:r>
          </w:p>
        </w:tc>
        <w:tc>
          <w:tcPr>
            <w:tcW w:w="1480" w:type="dxa"/>
            <w:tcBorders>
              <w:top w:val="single" w:sz="4" w:space="0" w:color="A6A6A6"/>
              <w:left w:val="nil"/>
              <w:bottom w:val="single" w:sz="4" w:space="0" w:color="A6A6A6"/>
              <w:right w:val="single" w:sz="4" w:space="0" w:color="A6A6A6"/>
            </w:tcBorders>
            <w:shd w:val="clear" w:color="auto" w:fill="auto"/>
            <w:hideMark/>
          </w:tcPr>
          <w:p w14:paraId="6C73A629" w14:textId="77777777" w:rsidR="009E5455" w:rsidRPr="009E5455" w:rsidRDefault="009E5455" w:rsidP="009E5455">
            <w:pPr>
              <w:suppressAutoHyphens w:val="0"/>
              <w:rPr>
                <w:rFonts w:ascii="Arial" w:hAnsi="Arial" w:cs="Arial"/>
                <w:sz w:val="16"/>
                <w:szCs w:val="16"/>
                <w:lang w:eastAsia="en-GB"/>
              </w:rPr>
            </w:pPr>
            <w:r w:rsidRPr="009E5455">
              <w:rPr>
                <w:rFonts w:ascii="Arial" w:hAnsi="Arial" w:cs="Arial"/>
                <w:sz w:val="16"/>
                <w:szCs w:val="16"/>
                <w:lang w:eastAsia="en-GB"/>
              </w:rPr>
              <w:t>OTD_US</w:t>
            </w:r>
          </w:p>
        </w:tc>
      </w:tr>
    </w:tbl>
    <w:p w14:paraId="0D23832D" w14:textId="77777777" w:rsidR="00504F1E" w:rsidRDefault="00504F1E" w:rsidP="00A12D8F"/>
    <w:p w14:paraId="1B9261B2" w14:textId="77777777" w:rsidR="00504F1E" w:rsidRDefault="00504F1E" w:rsidP="00A12D8F"/>
    <w:tbl>
      <w:tblPr>
        <w:tblW w:w="6280" w:type="dxa"/>
        <w:tblLook w:val="04A0" w:firstRow="1" w:lastRow="0" w:firstColumn="1" w:lastColumn="0" w:noHBand="0" w:noVBand="1"/>
      </w:tblPr>
      <w:tblGrid>
        <w:gridCol w:w="973"/>
        <w:gridCol w:w="3829"/>
        <w:gridCol w:w="1478"/>
      </w:tblGrid>
      <w:tr w:rsidR="009E5455" w:rsidRPr="009E5455" w14:paraId="52F7EE07" w14:textId="77777777" w:rsidTr="009E5455">
        <w:trPr>
          <w:trHeight w:val="98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97CE612" w14:textId="77777777" w:rsidR="009E5455" w:rsidRPr="009E5455" w:rsidRDefault="004F0CF0" w:rsidP="009E5455">
            <w:pPr>
              <w:suppressAutoHyphens w:val="0"/>
              <w:rPr>
                <w:rFonts w:ascii="Arial" w:hAnsi="Arial" w:cs="Arial"/>
                <w:b/>
                <w:bCs/>
                <w:color w:val="0000FF"/>
                <w:sz w:val="16"/>
                <w:szCs w:val="16"/>
                <w:u w:val="single"/>
                <w:lang w:eastAsia="en-GB"/>
              </w:rPr>
            </w:pPr>
            <w:hyperlink r:id="rId63" w:history="1">
              <w:r w:rsidR="009E5455" w:rsidRPr="009E5455">
                <w:rPr>
                  <w:rFonts w:ascii="Arial" w:hAnsi="Arial" w:cs="Arial"/>
                  <w:b/>
                  <w:bCs/>
                  <w:color w:val="0000FF"/>
                  <w:sz w:val="16"/>
                  <w:szCs w:val="16"/>
                  <w:u w:val="single"/>
                  <w:lang w:eastAsia="en-GB"/>
                </w:rPr>
                <w:t>s3i230286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79310CB" w14:textId="77777777" w:rsidR="009E5455" w:rsidRPr="009E5455" w:rsidRDefault="009E5455" w:rsidP="009E5455">
            <w:pPr>
              <w:suppressAutoHyphens w:val="0"/>
              <w:rPr>
                <w:rFonts w:ascii="Arial" w:hAnsi="Arial" w:cs="Arial"/>
                <w:sz w:val="16"/>
                <w:szCs w:val="16"/>
                <w:lang w:eastAsia="en-GB"/>
              </w:rPr>
            </w:pPr>
            <w:r w:rsidRPr="009E5455">
              <w:rPr>
                <w:rFonts w:ascii="Arial" w:hAnsi="Arial" w:cs="Arial"/>
                <w:sz w:val="16"/>
                <w:szCs w:val="16"/>
                <w:lang w:eastAsia="en-GB"/>
              </w:rPr>
              <w:t>Discussion on the provisioning of encapsulated payload modifications required to remove unauthorized information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2FF7DD77" w14:textId="77777777" w:rsidR="009E5455" w:rsidRPr="009E5455" w:rsidRDefault="009E5455" w:rsidP="009E5455">
            <w:pPr>
              <w:suppressAutoHyphens w:val="0"/>
              <w:rPr>
                <w:rFonts w:ascii="Arial" w:hAnsi="Arial" w:cs="Arial"/>
                <w:sz w:val="16"/>
                <w:szCs w:val="16"/>
                <w:lang w:eastAsia="en-GB"/>
              </w:rPr>
            </w:pPr>
            <w:r w:rsidRPr="009E5455">
              <w:rPr>
                <w:rFonts w:ascii="Arial" w:hAnsi="Arial" w:cs="Arial"/>
                <w:sz w:val="16"/>
                <w:szCs w:val="16"/>
                <w:lang w:eastAsia="en-GB"/>
              </w:rPr>
              <w:t>OTD_US</w:t>
            </w:r>
          </w:p>
        </w:tc>
      </w:tr>
    </w:tbl>
    <w:p w14:paraId="68421334" w14:textId="77777777" w:rsidR="00504F1E" w:rsidRDefault="00504F1E" w:rsidP="00A12D8F"/>
    <w:p w14:paraId="5DC3D2AC" w14:textId="77777777" w:rsidR="009E5455" w:rsidRDefault="009E5455" w:rsidP="00A12D8F"/>
    <w:tbl>
      <w:tblPr>
        <w:tblW w:w="6280" w:type="dxa"/>
        <w:tblLook w:val="04A0" w:firstRow="1" w:lastRow="0" w:firstColumn="1" w:lastColumn="0" w:noHBand="0" w:noVBand="1"/>
      </w:tblPr>
      <w:tblGrid>
        <w:gridCol w:w="973"/>
        <w:gridCol w:w="3829"/>
        <w:gridCol w:w="1478"/>
      </w:tblGrid>
      <w:tr w:rsidR="009E5455" w:rsidRPr="009E5455" w14:paraId="7C13BC46" w14:textId="77777777" w:rsidTr="009E5455">
        <w:trPr>
          <w:trHeight w:val="84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2230278" w14:textId="77777777" w:rsidR="009E5455" w:rsidRPr="009E5455" w:rsidRDefault="004F0CF0" w:rsidP="009E5455">
            <w:pPr>
              <w:suppressAutoHyphens w:val="0"/>
              <w:rPr>
                <w:rFonts w:ascii="Arial" w:hAnsi="Arial" w:cs="Arial"/>
                <w:b/>
                <w:bCs/>
                <w:color w:val="0000FF"/>
                <w:sz w:val="16"/>
                <w:szCs w:val="16"/>
                <w:u w:val="single"/>
                <w:lang w:eastAsia="en-GB"/>
              </w:rPr>
            </w:pPr>
            <w:hyperlink r:id="rId64" w:history="1">
              <w:r w:rsidR="009E5455" w:rsidRPr="009E5455">
                <w:rPr>
                  <w:rFonts w:ascii="Arial" w:hAnsi="Arial" w:cs="Arial"/>
                  <w:b/>
                  <w:bCs/>
                  <w:color w:val="0000FF"/>
                  <w:sz w:val="16"/>
                  <w:szCs w:val="16"/>
                  <w:u w:val="single"/>
                  <w:lang w:eastAsia="en-GB"/>
                </w:rPr>
                <w:t>s3i230287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42290A1" w14:textId="77777777" w:rsidR="009E5455" w:rsidRPr="009E5455" w:rsidRDefault="009E5455" w:rsidP="009E5455">
            <w:pPr>
              <w:suppressAutoHyphens w:val="0"/>
              <w:rPr>
                <w:rFonts w:ascii="Arial" w:hAnsi="Arial" w:cs="Arial"/>
                <w:sz w:val="16"/>
                <w:szCs w:val="16"/>
                <w:lang w:eastAsia="en-GB"/>
              </w:rPr>
            </w:pPr>
            <w:r w:rsidRPr="009E5455">
              <w:rPr>
                <w:rFonts w:ascii="Arial" w:hAnsi="Arial" w:cs="Arial"/>
                <w:sz w:val="16"/>
                <w:szCs w:val="16"/>
                <w:lang w:eastAsia="en-GB"/>
              </w:rPr>
              <w:t>Update to TS 33.128 due to the transfer of Annex G to TR 33.928</w:t>
            </w:r>
          </w:p>
        </w:tc>
        <w:tc>
          <w:tcPr>
            <w:tcW w:w="1480" w:type="dxa"/>
            <w:tcBorders>
              <w:top w:val="single" w:sz="4" w:space="0" w:color="A6A6A6"/>
              <w:left w:val="nil"/>
              <w:bottom w:val="single" w:sz="4" w:space="0" w:color="A6A6A6"/>
              <w:right w:val="single" w:sz="4" w:space="0" w:color="A6A6A6"/>
            </w:tcBorders>
            <w:shd w:val="clear" w:color="auto" w:fill="auto"/>
            <w:hideMark/>
          </w:tcPr>
          <w:p w14:paraId="4D1364ED" w14:textId="77777777" w:rsidR="009E5455" w:rsidRPr="009E5455" w:rsidRDefault="009E5455" w:rsidP="009E5455">
            <w:pPr>
              <w:suppressAutoHyphens w:val="0"/>
              <w:rPr>
                <w:rFonts w:ascii="Arial" w:hAnsi="Arial" w:cs="Arial"/>
                <w:sz w:val="16"/>
                <w:szCs w:val="16"/>
                <w:lang w:eastAsia="en-GB"/>
              </w:rPr>
            </w:pPr>
            <w:r w:rsidRPr="009E5455">
              <w:rPr>
                <w:rFonts w:ascii="Arial" w:hAnsi="Arial" w:cs="Arial"/>
                <w:sz w:val="16"/>
                <w:szCs w:val="16"/>
                <w:lang w:eastAsia="en-GB"/>
              </w:rPr>
              <w:t>Nokia, Nokia Shanghai Bell</w:t>
            </w:r>
          </w:p>
        </w:tc>
      </w:tr>
    </w:tbl>
    <w:p w14:paraId="166B58A2" w14:textId="77777777" w:rsidR="009E5455" w:rsidRDefault="009E5455" w:rsidP="00A12D8F"/>
    <w:p w14:paraId="562CD0F8" w14:textId="77777777" w:rsidR="00504F1E" w:rsidRPr="00237AF2" w:rsidRDefault="00504F1E" w:rsidP="00A12D8F"/>
    <w:p w14:paraId="303E2E70" w14:textId="77777777" w:rsidR="00A12D8F" w:rsidRPr="00237AF2" w:rsidRDefault="00A12D8F" w:rsidP="00A12D8F"/>
    <w:p w14:paraId="7C30EAFF" w14:textId="4862A374" w:rsidR="004376A9" w:rsidRPr="00237AF2" w:rsidRDefault="004376A9" w:rsidP="004376A9">
      <w:pPr>
        <w:pStyle w:val="Heading1"/>
        <w:rPr>
          <w:color w:val="000000"/>
        </w:rPr>
      </w:pPr>
      <w:r w:rsidRPr="00237AF2">
        <w:rPr>
          <w:color w:val="000000"/>
        </w:rPr>
        <w:t>9 Draft TR 33.929</w:t>
      </w:r>
    </w:p>
    <w:p w14:paraId="7BB43756" w14:textId="77777777" w:rsidR="004376A9" w:rsidRPr="00237AF2" w:rsidRDefault="004376A9" w:rsidP="004376A9">
      <w:r w:rsidRPr="00237AF2">
        <w:t xml:space="preserve"> </w:t>
      </w:r>
    </w:p>
    <w:tbl>
      <w:tblPr>
        <w:tblW w:w="6280" w:type="dxa"/>
        <w:tblLook w:val="04A0" w:firstRow="1" w:lastRow="0" w:firstColumn="1" w:lastColumn="0" w:noHBand="0" w:noVBand="1"/>
      </w:tblPr>
      <w:tblGrid>
        <w:gridCol w:w="973"/>
        <w:gridCol w:w="3829"/>
        <w:gridCol w:w="1478"/>
      </w:tblGrid>
      <w:tr w:rsidR="00645DF6" w:rsidRPr="00645DF6" w14:paraId="6FBFBAF7" w14:textId="77777777" w:rsidTr="00645DF6">
        <w:trPr>
          <w:trHeight w:val="76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A9CACA3" w14:textId="77777777" w:rsidR="00645DF6" w:rsidRPr="00645DF6" w:rsidRDefault="004F0CF0" w:rsidP="00645DF6">
            <w:pPr>
              <w:suppressAutoHyphens w:val="0"/>
              <w:rPr>
                <w:rFonts w:ascii="Arial" w:hAnsi="Arial" w:cs="Arial"/>
                <w:b/>
                <w:bCs/>
                <w:color w:val="0000FF"/>
                <w:sz w:val="16"/>
                <w:szCs w:val="16"/>
                <w:u w:val="single"/>
                <w:lang w:eastAsia="en-GB"/>
              </w:rPr>
            </w:pPr>
            <w:hyperlink r:id="rId65" w:history="1">
              <w:r w:rsidR="00645DF6" w:rsidRPr="00645DF6">
                <w:rPr>
                  <w:rFonts w:ascii="Arial" w:hAnsi="Arial" w:cs="Arial"/>
                  <w:b/>
                  <w:bCs/>
                  <w:color w:val="0000FF"/>
                  <w:sz w:val="16"/>
                  <w:szCs w:val="16"/>
                  <w:u w:val="single"/>
                  <w:lang w:eastAsia="en-GB"/>
                </w:rPr>
                <w:t>s3i230226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797AFCD"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pCR to TR 33.929: SMF flow diagrams - Part I (introduction)</w:t>
            </w:r>
          </w:p>
        </w:tc>
        <w:tc>
          <w:tcPr>
            <w:tcW w:w="1480" w:type="dxa"/>
            <w:tcBorders>
              <w:top w:val="single" w:sz="4" w:space="0" w:color="A6A6A6"/>
              <w:left w:val="nil"/>
              <w:bottom w:val="single" w:sz="4" w:space="0" w:color="A6A6A6"/>
              <w:right w:val="single" w:sz="4" w:space="0" w:color="A6A6A6"/>
            </w:tcBorders>
            <w:shd w:val="clear" w:color="auto" w:fill="auto"/>
            <w:hideMark/>
          </w:tcPr>
          <w:p w14:paraId="614002FE"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Nokia, Nokia Shanghai Bell</w:t>
            </w:r>
          </w:p>
        </w:tc>
      </w:tr>
    </w:tbl>
    <w:p w14:paraId="023782D2" w14:textId="27582422" w:rsidR="004376A9" w:rsidRDefault="004376A9" w:rsidP="004376A9"/>
    <w:p w14:paraId="7B6EE598" w14:textId="686AEFBA" w:rsidR="00237AF2" w:rsidRDefault="00237AF2" w:rsidP="004376A9"/>
    <w:tbl>
      <w:tblPr>
        <w:tblW w:w="6280" w:type="dxa"/>
        <w:tblLook w:val="04A0" w:firstRow="1" w:lastRow="0" w:firstColumn="1" w:lastColumn="0" w:noHBand="0" w:noVBand="1"/>
      </w:tblPr>
      <w:tblGrid>
        <w:gridCol w:w="973"/>
        <w:gridCol w:w="3829"/>
        <w:gridCol w:w="1478"/>
      </w:tblGrid>
      <w:tr w:rsidR="00645DF6" w:rsidRPr="00645DF6" w14:paraId="1EBE3AA7" w14:textId="77777777" w:rsidTr="00645DF6">
        <w:trPr>
          <w:trHeight w:val="85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37FDA6A" w14:textId="77777777" w:rsidR="00645DF6" w:rsidRPr="00645DF6" w:rsidRDefault="004F0CF0" w:rsidP="00645DF6">
            <w:pPr>
              <w:suppressAutoHyphens w:val="0"/>
              <w:rPr>
                <w:rFonts w:ascii="Arial" w:hAnsi="Arial" w:cs="Arial"/>
                <w:b/>
                <w:bCs/>
                <w:color w:val="0000FF"/>
                <w:sz w:val="16"/>
                <w:szCs w:val="16"/>
                <w:u w:val="single"/>
                <w:lang w:eastAsia="en-GB"/>
              </w:rPr>
            </w:pPr>
            <w:hyperlink r:id="rId66" w:history="1">
              <w:r w:rsidR="00645DF6" w:rsidRPr="00645DF6">
                <w:rPr>
                  <w:rFonts w:ascii="Arial" w:hAnsi="Arial" w:cs="Arial"/>
                  <w:b/>
                  <w:bCs/>
                  <w:color w:val="0000FF"/>
                  <w:sz w:val="16"/>
                  <w:szCs w:val="16"/>
                  <w:u w:val="single"/>
                  <w:lang w:eastAsia="en-GB"/>
                </w:rPr>
                <w:t>s3i230227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AEAFCD0"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 xml:space="preserve">pCR to TR 33.929: SMF flow diagrams – Part II (High-level- PDU session establishment)  </w:t>
            </w:r>
          </w:p>
        </w:tc>
        <w:tc>
          <w:tcPr>
            <w:tcW w:w="1480" w:type="dxa"/>
            <w:tcBorders>
              <w:top w:val="single" w:sz="4" w:space="0" w:color="A6A6A6"/>
              <w:left w:val="nil"/>
              <w:bottom w:val="single" w:sz="4" w:space="0" w:color="A6A6A6"/>
              <w:right w:val="single" w:sz="4" w:space="0" w:color="A6A6A6"/>
            </w:tcBorders>
            <w:shd w:val="clear" w:color="auto" w:fill="auto"/>
            <w:hideMark/>
          </w:tcPr>
          <w:p w14:paraId="43F1650B"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Nokia, Nokia Shanghai Bell</w:t>
            </w:r>
          </w:p>
        </w:tc>
      </w:tr>
    </w:tbl>
    <w:p w14:paraId="697BA7FB" w14:textId="77777777" w:rsidR="00237AF2" w:rsidRPr="00237AF2" w:rsidRDefault="00237AF2" w:rsidP="004376A9"/>
    <w:p w14:paraId="26A25582" w14:textId="77777777" w:rsidR="004376A9" w:rsidRDefault="004376A9" w:rsidP="004376A9"/>
    <w:tbl>
      <w:tblPr>
        <w:tblW w:w="6280" w:type="dxa"/>
        <w:tblLook w:val="04A0" w:firstRow="1" w:lastRow="0" w:firstColumn="1" w:lastColumn="0" w:noHBand="0" w:noVBand="1"/>
      </w:tblPr>
      <w:tblGrid>
        <w:gridCol w:w="973"/>
        <w:gridCol w:w="3829"/>
        <w:gridCol w:w="1478"/>
      </w:tblGrid>
      <w:tr w:rsidR="00645DF6" w:rsidRPr="00645DF6" w14:paraId="4D9BA78A" w14:textId="77777777" w:rsidTr="00645DF6">
        <w:trPr>
          <w:trHeight w:val="86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9308ED9" w14:textId="77777777" w:rsidR="00645DF6" w:rsidRPr="00645DF6" w:rsidRDefault="004F0CF0" w:rsidP="00645DF6">
            <w:pPr>
              <w:suppressAutoHyphens w:val="0"/>
              <w:rPr>
                <w:rFonts w:ascii="Arial" w:hAnsi="Arial" w:cs="Arial"/>
                <w:b/>
                <w:bCs/>
                <w:color w:val="0000FF"/>
                <w:sz w:val="16"/>
                <w:szCs w:val="16"/>
                <w:u w:val="single"/>
                <w:lang w:eastAsia="en-GB"/>
              </w:rPr>
            </w:pPr>
            <w:hyperlink r:id="rId67" w:history="1">
              <w:r w:rsidR="00645DF6" w:rsidRPr="00645DF6">
                <w:rPr>
                  <w:rFonts w:ascii="Arial" w:hAnsi="Arial" w:cs="Arial"/>
                  <w:b/>
                  <w:bCs/>
                  <w:color w:val="0000FF"/>
                  <w:sz w:val="16"/>
                  <w:szCs w:val="16"/>
                  <w:u w:val="single"/>
                  <w:lang w:eastAsia="en-GB"/>
                </w:rPr>
                <w:t>s3i230230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6E4CD30"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pCR to TR 33.929: SMF flow diagrams – Part III (High-level- PDU session modification, non-roaming scenario)</w:t>
            </w:r>
          </w:p>
        </w:tc>
        <w:tc>
          <w:tcPr>
            <w:tcW w:w="1480" w:type="dxa"/>
            <w:tcBorders>
              <w:top w:val="single" w:sz="4" w:space="0" w:color="A6A6A6"/>
              <w:left w:val="nil"/>
              <w:bottom w:val="single" w:sz="4" w:space="0" w:color="A6A6A6"/>
              <w:right w:val="single" w:sz="4" w:space="0" w:color="A6A6A6"/>
            </w:tcBorders>
            <w:shd w:val="clear" w:color="auto" w:fill="auto"/>
            <w:hideMark/>
          </w:tcPr>
          <w:p w14:paraId="32A06050"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Nokia, Nokia Shanghai Bell</w:t>
            </w:r>
          </w:p>
        </w:tc>
      </w:tr>
    </w:tbl>
    <w:p w14:paraId="6BCAAA2E" w14:textId="77777777" w:rsidR="00645DF6" w:rsidRDefault="00645DF6" w:rsidP="004376A9"/>
    <w:p w14:paraId="2A8F7A9E" w14:textId="77777777" w:rsidR="00645DF6" w:rsidRDefault="00645DF6" w:rsidP="004376A9"/>
    <w:tbl>
      <w:tblPr>
        <w:tblW w:w="6280" w:type="dxa"/>
        <w:tblLook w:val="04A0" w:firstRow="1" w:lastRow="0" w:firstColumn="1" w:lastColumn="0" w:noHBand="0" w:noVBand="1"/>
      </w:tblPr>
      <w:tblGrid>
        <w:gridCol w:w="973"/>
        <w:gridCol w:w="3829"/>
        <w:gridCol w:w="1478"/>
      </w:tblGrid>
      <w:tr w:rsidR="00645DF6" w:rsidRPr="00645DF6" w14:paraId="4E240CDC" w14:textId="77777777" w:rsidTr="00645DF6">
        <w:trPr>
          <w:trHeight w:val="83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EDF4FF6" w14:textId="77777777" w:rsidR="00645DF6" w:rsidRPr="00645DF6" w:rsidRDefault="004F0CF0" w:rsidP="00645DF6">
            <w:pPr>
              <w:suppressAutoHyphens w:val="0"/>
              <w:rPr>
                <w:rFonts w:ascii="Arial" w:hAnsi="Arial" w:cs="Arial"/>
                <w:b/>
                <w:bCs/>
                <w:color w:val="0000FF"/>
                <w:sz w:val="16"/>
                <w:szCs w:val="16"/>
                <w:u w:val="single"/>
                <w:lang w:eastAsia="en-GB"/>
              </w:rPr>
            </w:pPr>
            <w:hyperlink r:id="rId68" w:history="1">
              <w:r w:rsidR="00645DF6" w:rsidRPr="00645DF6">
                <w:rPr>
                  <w:rFonts w:ascii="Arial" w:hAnsi="Arial" w:cs="Arial"/>
                  <w:b/>
                  <w:bCs/>
                  <w:color w:val="0000FF"/>
                  <w:sz w:val="16"/>
                  <w:szCs w:val="16"/>
                  <w:u w:val="single"/>
                  <w:lang w:eastAsia="en-GB"/>
                </w:rPr>
                <w:t>s3i230231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80B626A"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 xml:space="preserve">pCR to TR 33.929: SMF flow diagrams – Part IV (High-level- PDU session modification – VPLMN)  </w:t>
            </w:r>
          </w:p>
        </w:tc>
        <w:tc>
          <w:tcPr>
            <w:tcW w:w="1480" w:type="dxa"/>
            <w:tcBorders>
              <w:top w:val="single" w:sz="4" w:space="0" w:color="A6A6A6"/>
              <w:left w:val="nil"/>
              <w:bottom w:val="single" w:sz="4" w:space="0" w:color="A6A6A6"/>
              <w:right w:val="single" w:sz="4" w:space="0" w:color="A6A6A6"/>
            </w:tcBorders>
            <w:shd w:val="clear" w:color="auto" w:fill="auto"/>
            <w:hideMark/>
          </w:tcPr>
          <w:p w14:paraId="77CB525F"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Nokia, Nokia Shanghai Bell</w:t>
            </w:r>
          </w:p>
        </w:tc>
      </w:tr>
    </w:tbl>
    <w:p w14:paraId="3ECDA579" w14:textId="77777777" w:rsidR="00645DF6" w:rsidRDefault="00645DF6" w:rsidP="004376A9"/>
    <w:p w14:paraId="4CA29805" w14:textId="77777777" w:rsidR="00645DF6" w:rsidRDefault="00645DF6" w:rsidP="004376A9"/>
    <w:tbl>
      <w:tblPr>
        <w:tblW w:w="6280" w:type="dxa"/>
        <w:tblLook w:val="04A0" w:firstRow="1" w:lastRow="0" w:firstColumn="1" w:lastColumn="0" w:noHBand="0" w:noVBand="1"/>
      </w:tblPr>
      <w:tblGrid>
        <w:gridCol w:w="973"/>
        <w:gridCol w:w="3829"/>
        <w:gridCol w:w="1478"/>
      </w:tblGrid>
      <w:tr w:rsidR="00645DF6" w:rsidRPr="00645DF6" w14:paraId="27AC1406" w14:textId="77777777" w:rsidTr="00645DF6">
        <w:trPr>
          <w:trHeight w:val="84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250EEA3" w14:textId="77777777" w:rsidR="00645DF6" w:rsidRPr="00645DF6" w:rsidRDefault="004F0CF0" w:rsidP="00645DF6">
            <w:pPr>
              <w:suppressAutoHyphens w:val="0"/>
              <w:rPr>
                <w:rFonts w:ascii="Arial" w:hAnsi="Arial" w:cs="Arial"/>
                <w:b/>
                <w:bCs/>
                <w:color w:val="0000FF"/>
                <w:sz w:val="16"/>
                <w:szCs w:val="16"/>
                <w:u w:val="single"/>
                <w:lang w:eastAsia="en-GB"/>
              </w:rPr>
            </w:pPr>
            <w:hyperlink r:id="rId69" w:history="1">
              <w:r w:rsidR="00645DF6" w:rsidRPr="00645DF6">
                <w:rPr>
                  <w:rFonts w:ascii="Arial" w:hAnsi="Arial" w:cs="Arial"/>
                  <w:b/>
                  <w:bCs/>
                  <w:color w:val="0000FF"/>
                  <w:sz w:val="16"/>
                  <w:szCs w:val="16"/>
                  <w:u w:val="single"/>
                  <w:lang w:eastAsia="en-GB"/>
                </w:rPr>
                <w:t>s3i230232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5DFBF02"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 xml:space="preserve">pCR to TR 33.929: SMF flow diagrams – Part V (High-level- PDU session modification – HPLMN)  </w:t>
            </w:r>
          </w:p>
        </w:tc>
        <w:tc>
          <w:tcPr>
            <w:tcW w:w="1480" w:type="dxa"/>
            <w:tcBorders>
              <w:top w:val="single" w:sz="4" w:space="0" w:color="A6A6A6"/>
              <w:left w:val="nil"/>
              <w:bottom w:val="single" w:sz="4" w:space="0" w:color="A6A6A6"/>
              <w:right w:val="single" w:sz="4" w:space="0" w:color="A6A6A6"/>
            </w:tcBorders>
            <w:shd w:val="clear" w:color="auto" w:fill="auto"/>
            <w:hideMark/>
          </w:tcPr>
          <w:p w14:paraId="73AF5064"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Nokia, Nokia Shanghai Bell</w:t>
            </w:r>
          </w:p>
        </w:tc>
      </w:tr>
    </w:tbl>
    <w:p w14:paraId="14D2C77F" w14:textId="77777777" w:rsidR="00645DF6" w:rsidRDefault="00645DF6" w:rsidP="004376A9"/>
    <w:p w14:paraId="1A524CA9" w14:textId="77777777" w:rsidR="00645DF6" w:rsidRDefault="00645DF6" w:rsidP="004376A9"/>
    <w:tbl>
      <w:tblPr>
        <w:tblW w:w="6280" w:type="dxa"/>
        <w:tblLook w:val="04A0" w:firstRow="1" w:lastRow="0" w:firstColumn="1" w:lastColumn="0" w:noHBand="0" w:noVBand="1"/>
      </w:tblPr>
      <w:tblGrid>
        <w:gridCol w:w="973"/>
        <w:gridCol w:w="3829"/>
        <w:gridCol w:w="1478"/>
      </w:tblGrid>
      <w:tr w:rsidR="00645DF6" w:rsidRPr="00645DF6" w14:paraId="49BD97FB" w14:textId="77777777" w:rsidTr="00645DF6">
        <w:trPr>
          <w:trHeight w:val="8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5259D56" w14:textId="77777777" w:rsidR="00645DF6" w:rsidRPr="00645DF6" w:rsidRDefault="004F0CF0" w:rsidP="00645DF6">
            <w:pPr>
              <w:suppressAutoHyphens w:val="0"/>
              <w:rPr>
                <w:rFonts w:ascii="Arial" w:hAnsi="Arial" w:cs="Arial"/>
                <w:b/>
                <w:bCs/>
                <w:color w:val="0000FF"/>
                <w:sz w:val="16"/>
                <w:szCs w:val="16"/>
                <w:u w:val="single"/>
                <w:lang w:eastAsia="en-GB"/>
              </w:rPr>
            </w:pPr>
            <w:hyperlink r:id="rId70" w:history="1">
              <w:r w:rsidR="00645DF6" w:rsidRPr="00645DF6">
                <w:rPr>
                  <w:rFonts w:ascii="Arial" w:hAnsi="Arial" w:cs="Arial"/>
                  <w:b/>
                  <w:bCs/>
                  <w:color w:val="0000FF"/>
                  <w:sz w:val="16"/>
                  <w:szCs w:val="16"/>
                  <w:u w:val="single"/>
                  <w:lang w:eastAsia="en-GB"/>
                </w:rPr>
                <w:t>s3i230233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F119E98"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 xml:space="preserve">pCR to TR 33.929: SMF flow diagrams – Part VI (High-level- PDU session release – non-roaming) </w:t>
            </w:r>
          </w:p>
        </w:tc>
        <w:tc>
          <w:tcPr>
            <w:tcW w:w="1480" w:type="dxa"/>
            <w:tcBorders>
              <w:top w:val="single" w:sz="4" w:space="0" w:color="A6A6A6"/>
              <w:left w:val="nil"/>
              <w:bottom w:val="single" w:sz="4" w:space="0" w:color="A6A6A6"/>
              <w:right w:val="single" w:sz="4" w:space="0" w:color="A6A6A6"/>
            </w:tcBorders>
            <w:shd w:val="clear" w:color="auto" w:fill="auto"/>
            <w:hideMark/>
          </w:tcPr>
          <w:p w14:paraId="41FE0975"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Nokia, Nokia Shanghai Bell</w:t>
            </w:r>
          </w:p>
        </w:tc>
      </w:tr>
    </w:tbl>
    <w:p w14:paraId="3D349B57" w14:textId="77777777" w:rsidR="00645DF6" w:rsidRDefault="00645DF6" w:rsidP="004376A9"/>
    <w:p w14:paraId="541F5AA8" w14:textId="77777777" w:rsidR="00645DF6" w:rsidRDefault="00645DF6" w:rsidP="004376A9"/>
    <w:tbl>
      <w:tblPr>
        <w:tblW w:w="6280" w:type="dxa"/>
        <w:tblLook w:val="04A0" w:firstRow="1" w:lastRow="0" w:firstColumn="1" w:lastColumn="0" w:noHBand="0" w:noVBand="1"/>
      </w:tblPr>
      <w:tblGrid>
        <w:gridCol w:w="973"/>
        <w:gridCol w:w="3829"/>
        <w:gridCol w:w="1478"/>
      </w:tblGrid>
      <w:tr w:rsidR="00645DF6" w:rsidRPr="00645DF6" w14:paraId="0773F37E" w14:textId="77777777" w:rsidTr="00645DF6">
        <w:trPr>
          <w:trHeight w:val="70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0CBE2B9" w14:textId="77777777" w:rsidR="00645DF6" w:rsidRPr="00645DF6" w:rsidRDefault="004F0CF0" w:rsidP="00645DF6">
            <w:pPr>
              <w:suppressAutoHyphens w:val="0"/>
              <w:rPr>
                <w:rFonts w:ascii="Arial" w:hAnsi="Arial" w:cs="Arial"/>
                <w:b/>
                <w:bCs/>
                <w:color w:val="0000FF"/>
                <w:sz w:val="16"/>
                <w:szCs w:val="16"/>
                <w:u w:val="single"/>
                <w:lang w:eastAsia="en-GB"/>
              </w:rPr>
            </w:pPr>
            <w:hyperlink r:id="rId71" w:history="1">
              <w:r w:rsidR="00645DF6" w:rsidRPr="00645DF6">
                <w:rPr>
                  <w:rFonts w:ascii="Arial" w:hAnsi="Arial" w:cs="Arial"/>
                  <w:b/>
                  <w:bCs/>
                  <w:color w:val="0000FF"/>
                  <w:sz w:val="16"/>
                  <w:szCs w:val="16"/>
                  <w:u w:val="single"/>
                  <w:lang w:eastAsia="en-GB"/>
                </w:rPr>
                <w:t>s3i230234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8C5B524"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 xml:space="preserve">pCR to TR 33.929: SMF flow diagrams – Part VII (High-level- PDU session release – VPLMN) </w:t>
            </w:r>
          </w:p>
        </w:tc>
        <w:tc>
          <w:tcPr>
            <w:tcW w:w="1480" w:type="dxa"/>
            <w:tcBorders>
              <w:top w:val="single" w:sz="4" w:space="0" w:color="A6A6A6"/>
              <w:left w:val="nil"/>
              <w:bottom w:val="single" w:sz="4" w:space="0" w:color="A6A6A6"/>
              <w:right w:val="single" w:sz="4" w:space="0" w:color="A6A6A6"/>
            </w:tcBorders>
            <w:shd w:val="clear" w:color="auto" w:fill="auto"/>
            <w:hideMark/>
          </w:tcPr>
          <w:p w14:paraId="23C2E911"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Nokia, Nokia Shanghai Bell</w:t>
            </w:r>
          </w:p>
        </w:tc>
      </w:tr>
    </w:tbl>
    <w:p w14:paraId="38373E1F" w14:textId="77777777" w:rsidR="00645DF6" w:rsidRDefault="00645DF6" w:rsidP="004376A9"/>
    <w:p w14:paraId="1881C77F" w14:textId="77777777" w:rsidR="00AA4BD9" w:rsidRDefault="00AA4BD9" w:rsidP="004376A9"/>
    <w:tbl>
      <w:tblPr>
        <w:tblW w:w="6280" w:type="dxa"/>
        <w:tblLook w:val="04A0" w:firstRow="1" w:lastRow="0" w:firstColumn="1" w:lastColumn="0" w:noHBand="0" w:noVBand="1"/>
      </w:tblPr>
      <w:tblGrid>
        <w:gridCol w:w="973"/>
        <w:gridCol w:w="3829"/>
        <w:gridCol w:w="1478"/>
      </w:tblGrid>
      <w:tr w:rsidR="00AA4BD9" w:rsidRPr="00AA4BD9" w14:paraId="700353BF" w14:textId="77777777" w:rsidTr="00AA4BD9">
        <w:trPr>
          <w:trHeight w:val="77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BF02BDE" w14:textId="77777777" w:rsidR="00AA4BD9" w:rsidRPr="00AA4BD9" w:rsidRDefault="004F0CF0" w:rsidP="00AA4BD9">
            <w:pPr>
              <w:suppressAutoHyphens w:val="0"/>
              <w:rPr>
                <w:rFonts w:ascii="Arial" w:hAnsi="Arial" w:cs="Arial"/>
                <w:b/>
                <w:bCs/>
                <w:color w:val="0000FF"/>
                <w:sz w:val="16"/>
                <w:szCs w:val="16"/>
                <w:u w:val="single"/>
                <w:lang w:eastAsia="en-GB"/>
              </w:rPr>
            </w:pPr>
            <w:hyperlink r:id="rId72" w:history="1">
              <w:r w:rsidR="00AA4BD9" w:rsidRPr="00AA4BD9">
                <w:rPr>
                  <w:rFonts w:ascii="Arial" w:hAnsi="Arial" w:cs="Arial"/>
                  <w:b/>
                  <w:bCs/>
                  <w:color w:val="0000FF"/>
                  <w:sz w:val="16"/>
                  <w:szCs w:val="16"/>
                  <w:u w:val="single"/>
                  <w:lang w:eastAsia="en-GB"/>
                </w:rPr>
                <w:t>s3i230235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7CFB206"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 xml:space="preserve">pCR to TR 33.929: SMF flow diagrams – Part VIII (High-level- PDU session release – HPLMN)  </w:t>
            </w:r>
          </w:p>
        </w:tc>
        <w:tc>
          <w:tcPr>
            <w:tcW w:w="1480" w:type="dxa"/>
            <w:tcBorders>
              <w:top w:val="single" w:sz="4" w:space="0" w:color="A6A6A6"/>
              <w:left w:val="nil"/>
              <w:bottom w:val="single" w:sz="4" w:space="0" w:color="A6A6A6"/>
              <w:right w:val="single" w:sz="4" w:space="0" w:color="A6A6A6"/>
            </w:tcBorders>
            <w:shd w:val="clear" w:color="auto" w:fill="auto"/>
            <w:hideMark/>
          </w:tcPr>
          <w:p w14:paraId="35ED69DF"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Nokia, Nokia Shanghai Bell</w:t>
            </w:r>
          </w:p>
        </w:tc>
      </w:tr>
    </w:tbl>
    <w:p w14:paraId="316E9005" w14:textId="77777777" w:rsidR="00AA4BD9" w:rsidRDefault="00AA4BD9" w:rsidP="004376A9"/>
    <w:p w14:paraId="4624B9CC" w14:textId="77777777" w:rsidR="00AA4BD9" w:rsidRDefault="00AA4BD9" w:rsidP="004376A9"/>
    <w:p w14:paraId="239C4C6F" w14:textId="77777777" w:rsidR="00AA4BD9" w:rsidRDefault="00AA4BD9" w:rsidP="004376A9"/>
    <w:tbl>
      <w:tblPr>
        <w:tblW w:w="6280" w:type="dxa"/>
        <w:tblLook w:val="04A0" w:firstRow="1" w:lastRow="0" w:firstColumn="1" w:lastColumn="0" w:noHBand="0" w:noVBand="1"/>
      </w:tblPr>
      <w:tblGrid>
        <w:gridCol w:w="973"/>
        <w:gridCol w:w="3829"/>
        <w:gridCol w:w="1478"/>
      </w:tblGrid>
      <w:tr w:rsidR="00AA4BD9" w:rsidRPr="00AA4BD9" w14:paraId="2907BF5B" w14:textId="77777777" w:rsidTr="00AA4BD9">
        <w:trPr>
          <w:trHeight w:val="77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B406635" w14:textId="77777777" w:rsidR="00AA4BD9" w:rsidRPr="00AA4BD9" w:rsidRDefault="004F0CF0" w:rsidP="00AA4BD9">
            <w:pPr>
              <w:suppressAutoHyphens w:val="0"/>
              <w:rPr>
                <w:rFonts w:ascii="Arial" w:hAnsi="Arial" w:cs="Arial"/>
                <w:b/>
                <w:bCs/>
                <w:color w:val="0000FF"/>
                <w:sz w:val="16"/>
                <w:szCs w:val="16"/>
                <w:u w:val="single"/>
                <w:lang w:eastAsia="en-GB"/>
              </w:rPr>
            </w:pPr>
            <w:hyperlink r:id="rId73" w:history="1">
              <w:r w:rsidR="00AA4BD9" w:rsidRPr="00AA4BD9">
                <w:rPr>
                  <w:rFonts w:ascii="Arial" w:hAnsi="Arial" w:cs="Arial"/>
                  <w:b/>
                  <w:bCs/>
                  <w:color w:val="0000FF"/>
                  <w:sz w:val="16"/>
                  <w:szCs w:val="16"/>
                  <w:u w:val="single"/>
                  <w:lang w:eastAsia="en-GB"/>
                </w:rPr>
                <w:t>s3i230236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09E09DE"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 xml:space="preserve">pCR to TR 33.929: SMF flow diagrams – Part IX (Detailed - PDU session establishment)  </w:t>
            </w:r>
          </w:p>
        </w:tc>
        <w:tc>
          <w:tcPr>
            <w:tcW w:w="1480" w:type="dxa"/>
            <w:tcBorders>
              <w:top w:val="single" w:sz="4" w:space="0" w:color="A6A6A6"/>
              <w:left w:val="nil"/>
              <w:bottom w:val="single" w:sz="4" w:space="0" w:color="A6A6A6"/>
              <w:right w:val="single" w:sz="4" w:space="0" w:color="A6A6A6"/>
            </w:tcBorders>
            <w:shd w:val="clear" w:color="auto" w:fill="auto"/>
            <w:hideMark/>
          </w:tcPr>
          <w:p w14:paraId="79ED8B59"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Nokia, Nokia Shanghai Bell</w:t>
            </w:r>
          </w:p>
        </w:tc>
      </w:tr>
    </w:tbl>
    <w:p w14:paraId="5DD4D0AD" w14:textId="77777777" w:rsidR="00AA4BD9" w:rsidRDefault="00AA4BD9" w:rsidP="004376A9"/>
    <w:p w14:paraId="52537611" w14:textId="77777777" w:rsidR="00AA4BD9" w:rsidRDefault="00AA4BD9" w:rsidP="004376A9"/>
    <w:tbl>
      <w:tblPr>
        <w:tblW w:w="6280" w:type="dxa"/>
        <w:tblLook w:val="04A0" w:firstRow="1" w:lastRow="0" w:firstColumn="1" w:lastColumn="0" w:noHBand="0" w:noVBand="1"/>
      </w:tblPr>
      <w:tblGrid>
        <w:gridCol w:w="973"/>
        <w:gridCol w:w="3829"/>
        <w:gridCol w:w="1478"/>
      </w:tblGrid>
      <w:tr w:rsidR="00AA4BD9" w:rsidRPr="00AA4BD9" w14:paraId="7D524A49" w14:textId="77777777" w:rsidTr="00AA4BD9">
        <w:trPr>
          <w:trHeight w:val="84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89EED75" w14:textId="77777777" w:rsidR="00AA4BD9" w:rsidRPr="00AA4BD9" w:rsidRDefault="004F0CF0" w:rsidP="00AA4BD9">
            <w:pPr>
              <w:suppressAutoHyphens w:val="0"/>
              <w:rPr>
                <w:rFonts w:ascii="Arial" w:hAnsi="Arial" w:cs="Arial"/>
                <w:b/>
                <w:bCs/>
                <w:color w:val="0000FF"/>
                <w:sz w:val="16"/>
                <w:szCs w:val="16"/>
                <w:u w:val="single"/>
                <w:lang w:eastAsia="en-GB"/>
              </w:rPr>
            </w:pPr>
            <w:hyperlink r:id="rId74" w:history="1">
              <w:r w:rsidR="00AA4BD9" w:rsidRPr="00AA4BD9">
                <w:rPr>
                  <w:rFonts w:ascii="Arial" w:hAnsi="Arial" w:cs="Arial"/>
                  <w:b/>
                  <w:bCs/>
                  <w:color w:val="0000FF"/>
                  <w:sz w:val="16"/>
                  <w:szCs w:val="16"/>
                  <w:u w:val="single"/>
                  <w:lang w:eastAsia="en-GB"/>
                </w:rPr>
                <w:t>s3i230237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4088DA0"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 xml:space="preserve">pCR to TR 33.929: SMF flow diagrams – Part X (Detailed - PDU session modification - non-roaming))  </w:t>
            </w:r>
          </w:p>
        </w:tc>
        <w:tc>
          <w:tcPr>
            <w:tcW w:w="1480" w:type="dxa"/>
            <w:tcBorders>
              <w:top w:val="single" w:sz="4" w:space="0" w:color="A6A6A6"/>
              <w:left w:val="nil"/>
              <w:bottom w:val="single" w:sz="4" w:space="0" w:color="A6A6A6"/>
              <w:right w:val="single" w:sz="4" w:space="0" w:color="A6A6A6"/>
            </w:tcBorders>
            <w:shd w:val="clear" w:color="auto" w:fill="auto"/>
            <w:hideMark/>
          </w:tcPr>
          <w:p w14:paraId="372E1116"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Nokia, Nokia Shanghai Bell</w:t>
            </w:r>
          </w:p>
        </w:tc>
      </w:tr>
    </w:tbl>
    <w:p w14:paraId="05D38F18" w14:textId="77777777" w:rsidR="00AA4BD9" w:rsidRDefault="00AA4BD9" w:rsidP="004376A9"/>
    <w:p w14:paraId="27376FBE" w14:textId="77777777" w:rsidR="00AA4BD9" w:rsidRDefault="00AA4BD9" w:rsidP="004376A9"/>
    <w:tbl>
      <w:tblPr>
        <w:tblW w:w="6280" w:type="dxa"/>
        <w:tblLook w:val="04A0" w:firstRow="1" w:lastRow="0" w:firstColumn="1" w:lastColumn="0" w:noHBand="0" w:noVBand="1"/>
      </w:tblPr>
      <w:tblGrid>
        <w:gridCol w:w="973"/>
        <w:gridCol w:w="3829"/>
        <w:gridCol w:w="1478"/>
      </w:tblGrid>
      <w:tr w:rsidR="00AA4BD9" w:rsidRPr="00AA4BD9" w14:paraId="1E9EE217" w14:textId="77777777" w:rsidTr="00AA4BD9">
        <w:trPr>
          <w:trHeight w:val="83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BCBCB68" w14:textId="77777777" w:rsidR="00AA4BD9" w:rsidRPr="00AA4BD9" w:rsidRDefault="004F0CF0" w:rsidP="00AA4BD9">
            <w:pPr>
              <w:suppressAutoHyphens w:val="0"/>
              <w:rPr>
                <w:rFonts w:ascii="Arial" w:hAnsi="Arial" w:cs="Arial"/>
                <w:b/>
                <w:bCs/>
                <w:color w:val="0000FF"/>
                <w:sz w:val="16"/>
                <w:szCs w:val="16"/>
                <w:u w:val="single"/>
                <w:lang w:eastAsia="en-GB"/>
              </w:rPr>
            </w:pPr>
            <w:hyperlink r:id="rId75" w:history="1">
              <w:r w:rsidR="00AA4BD9" w:rsidRPr="00AA4BD9">
                <w:rPr>
                  <w:rFonts w:ascii="Arial" w:hAnsi="Arial" w:cs="Arial"/>
                  <w:b/>
                  <w:bCs/>
                  <w:color w:val="0000FF"/>
                  <w:sz w:val="16"/>
                  <w:szCs w:val="16"/>
                  <w:u w:val="single"/>
                  <w:lang w:eastAsia="en-GB"/>
                </w:rPr>
                <w:t>s3i230238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4470F86"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pCR to TR 33.929: SMF flow diagrams – Part XI (Detailed - PDU session modification, new access type, non-roaming)</w:t>
            </w:r>
          </w:p>
        </w:tc>
        <w:tc>
          <w:tcPr>
            <w:tcW w:w="1480" w:type="dxa"/>
            <w:tcBorders>
              <w:top w:val="single" w:sz="4" w:space="0" w:color="A6A6A6"/>
              <w:left w:val="nil"/>
              <w:bottom w:val="single" w:sz="4" w:space="0" w:color="A6A6A6"/>
              <w:right w:val="single" w:sz="4" w:space="0" w:color="A6A6A6"/>
            </w:tcBorders>
            <w:shd w:val="clear" w:color="auto" w:fill="auto"/>
            <w:hideMark/>
          </w:tcPr>
          <w:p w14:paraId="752B711A"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Nokia, Nokia Shanghai Bell</w:t>
            </w:r>
          </w:p>
        </w:tc>
      </w:tr>
    </w:tbl>
    <w:p w14:paraId="20FEA1AE" w14:textId="77777777" w:rsidR="00AA4BD9" w:rsidRDefault="00AA4BD9" w:rsidP="004376A9"/>
    <w:p w14:paraId="3E5EDD9E" w14:textId="77777777" w:rsidR="00AA4BD9" w:rsidRDefault="00AA4BD9" w:rsidP="004376A9"/>
    <w:tbl>
      <w:tblPr>
        <w:tblW w:w="6280" w:type="dxa"/>
        <w:tblLook w:val="04A0" w:firstRow="1" w:lastRow="0" w:firstColumn="1" w:lastColumn="0" w:noHBand="0" w:noVBand="1"/>
      </w:tblPr>
      <w:tblGrid>
        <w:gridCol w:w="973"/>
        <w:gridCol w:w="3829"/>
        <w:gridCol w:w="1478"/>
      </w:tblGrid>
      <w:tr w:rsidR="00AA4BD9" w:rsidRPr="00AA4BD9" w14:paraId="06253BA6" w14:textId="77777777" w:rsidTr="00AA4BD9">
        <w:trPr>
          <w:trHeight w:val="108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48704CD" w14:textId="77777777" w:rsidR="00AA4BD9" w:rsidRPr="00AA4BD9" w:rsidRDefault="004F0CF0" w:rsidP="00AA4BD9">
            <w:pPr>
              <w:suppressAutoHyphens w:val="0"/>
              <w:rPr>
                <w:rFonts w:ascii="Arial" w:hAnsi="Arial" w:cs="Arial"/>
                <w:b/>
                <w:bCs/>
                <w:color w:val="0000FF"/>
                <w:sz w:val="16"/>
                <w:szCs w:val="16"/>
                <w:u w:val="single"/>
                <w:lang w:eastAsia="en-GB"/>
              </w:rPr>
            </w:pPr>
            <w:hyperlink r:id="rId76" w:history="1">
              <w:r w:rsidR="00AA4BD9" w:rsidRPr="00AA4BD9">
                <w:rPr>
                  <w:rFonts w:ascii="Arial" w:hAnsi="Arial" w:cs="Arial"/>
                  <w:b/>
                  <w:bCs/>
                  <w:color w:val="0000FF"/>
                  <w:sz w:val="16"/>
                  <w:szCs w:val="16"/>
                  <w:u w:val="single"/>
                  <w:lang w:eastAsia="en-GB"/>
                </w:rPr>
                <w:t>s3i230254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ACFF1C7"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 xml:space="preserve">pCR to TR 33.929: SMF flow diagrams – Part XII (Detailed - PDU session release - non-roaming) </w:t>
            </w:r>
          </w:p>
        </w:tc>
        <w:tc>
          <w:tcPr>
            <w:tcW w:w="1480" w:type="dxa"/>
            <w:tcBorders>
              <w:top w:val="single" w:sz="4" w:space="0" w:color="A6A6A6"/>
              <w:left w:val="nil"/>
              <w:bottom w:val="single" w:sz="4" w:space="0" w:color="A6A6A6"/>
              <w:right w:val="single" w:sz="4" w:space="0" w:color="A6A6A6"/>
            </w:tcBorders>
            <w:shd w:val="clear" w:color="auto" w:fill="auto"/>
            <w:hideMark/>
          </w:tcPr>
          <w:p w14:paraId="467B602B"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Nokia, Nokia Shanghai Bell</w:t>
            </w:r>
          </w:p>
        </w:tc>
      </w:tr>
    </w:tbl>
    <w:p w14:paraId="4737AF46" w14:textId="77777777" w:rsidR="00AA4BD9" w:rsidRDefault="00AA4BD9" w:rsidP="004376A9"/>
    <w:p w14:paraId="006D15FE" w14:textId="77777777" w:rsidR="00AA4BD9" w:rsidRDefault="00AA4BD9" w:rsidP="004376A9"/>
    <w:tbl>
      <w:tblPr>
        <w:tblW w:w="6280" w:type="dxa"/>
        <w:tblLook w:val="04A0" w:firstRow="1" w:lastRow="0" w:firstColumn="1" w:lastColumn="0" w:noHBand="0" w:noVBand="1"/>
      </w:tblPr>
      <w:tblGrid>
        <w:gridCol w:w="973"/>
        <w:gridCol w:w="3829"/>
        <w:gridCol w:w="1478"/>
      </w:tblGrid>
      <w:tr w:rsidR="00504F1E" w:rsidRPr="00504F1E" w14:paraId="6B10145D" w14:textId="77777777" w:rsidTr="00504F1E">
        <w:trPr>
          <w:trHeight w:val="98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E42BF29" w14:textId="77777777" w:rsidR="00504F1E" w:rsidRPr="00504F1E" w:rsidRDefault="004F0CF0" w:rsidP="00504F1E">
            <w:pPr>
              <w:suppressAutoHyphens w:val="0"/>
              <w:rPr>
                <w:rFonts w:ascii="Arial" w:hAnsi="Arial" w:cs="Arial"/>
                <w:b/>
                <w:bCs/>
                <w:color w:val="0000FF"/>
                <w:sz w:val="16"/>
                <w:szCs w:val="16"/>
                <w:u w:val="single"/>
                <w:lang w:eastAsia="en-GB"/>
              </w:rPr>
            </w:pPr>
            <w:hyperlink r:id="rId77" w:history="1">
              <w:r w:rsidR="00504F1E" w:rsidRPr="00504F1E">
                <w:rPr>
                  <w:rFonts w:ascii="Arial" w:hAnsi="Arial" w:cs="Arial"/>
                  <w:b/>
                  <w:bCs/>
                  <w:color w:val="0000FF"/>
                  <w:sz w:val="16"/>
                  <w:szCs w:val="16"/>
                  <w:u w:val="single"/>
                  <w:lang w:eastAsia="en-GB"/>
                </w:rPr>
                <w:t>s3i230267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1AC536C"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 xml:space="preserve">pCR to TR 33.929: SMF flow diagrams – Part XIII (Detailed - PDU session modification - home-routed roaming) </w:t>
            </w:r>
          </w:p>
        </w:tc>
        <w:tc>
          <w:tcPr>
            <w:tcW w:w="1480" w:type="dxa"/>
            <w:tcBorders>
              <w:top w:val="single" w:sz="4" w:space="0" w:color="A6A6A6"/>
              <w:left w:val="nil"/>
              <w:bottom w:val="single" w:sz="4" w:space="0" w:color="A6A6A6"/>
              <w:right w:val="single" w:sz="4" w:space="0" w:color="A6A6A6"/>
            </w:tcBorders>
            <w:shd w:val="clear" w:color="auto" w:fill="auto"/>
            <w:hideMark/>
          </w:tcPr>
          <w:p w14:paraId="3B0933AC"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Nokia, Nokia Shanghai Bell</w:t>
            </w:r>
          </w:p>
        </w:tc>
      </w:tr>
    </w:tbl>
    <w:p w14:paraId="109E7550" w14:textId="77777777" w:rsidR="00AA4BD9" w:rsidRDefault="00AA4BD9" w:rsidP="004376A9"/>
    <w:p w14:paraId="709151FA" w14:textId="77777777" w:rsidR="00AA4BD9" w:rsidRDefault="00AA4BD9" w:rsidP="004376A9"/>
    <w:tbl>
      <w:tblPr>
        <w:tblW w:w="6280" w:type="dxa"/>
        <w:tblLook w:val="04A0" w:firstRow="1" w:lastRow="0" w:firstColumn="1" w:lastColumn="0" w:noHBand="0" w:noVBand="1"/>
      </w:tblPr>
      <w:tblGrid>
        <w:gridCol w:w="973"/>
        <w:gridCol w:w="3829"/>
        <w:gridCol w:w="1478"/>
      </w:tblGrid>
      <w:tr w:rsidR="00504F1E" w:rsidRPr="00504F1E" w14:paraId="3236E895" w14:textId="77777777" w:rsidTr="00504F1E">
        <w:trPr>
          <w:trHeight w:val="100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0C38CF8" w14:textId="77777777" w:rsidR="00504F1E" w:rsidRPr="00504F1E" w:rsidRDefault="004F0CF0" w:rsidP="00504F1E">
            <w:pPr>
              <w:suppressAutoHyphens w:val="0"/>
              <w:rPr>
                <w:rFonts w:ascii="Arial" w:hAnsi="Arial" w:cs="Arial"/>
                <w:b/>
                <w:bCs/>
                <w:color w:val="0000FF"/>
                <w:sz w:val="16"/>
                <w:szCs w:val="16"/>
                <w:u w:val="single"/>
                <w:lang w:eastAsia="en-GB"/>
              </w:rPr>
            </w:pPr>
            <w:hyperlink r:id="rId78" w:history="1">
              <w:r w:rsidR="00504F1E" w:rsidRPr="00504F1E">
                <w:rPr>
                  <w:rFonts w:ascii="Arial" w:hAnsi="Arial" w:cs="Arial"/>
                  <w:b/>
                  <w:bCs/>
                  <w:color w:val="0000FF"/>
                  <w:sz w:val="16"/>
                  <w:szCs w:val="16"/>
                  <w:u w:val="single"/>
                  <w:lang w:eastAsia="en-GB"/>
                </w:rPr>
                <w:t>s3i230268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903BBE4"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pCR to TR 33.929: SMF flow diagrams – Part XIV (Detailed - PDU session modification, new access type - VPLMN)</w:t>
            </w:r>
          </w:p>
        </w:tc>
        <w:tc>
          <w:tcPr>
            <w:tcW w:w="1480" w:type="dxa"/>
            <w:tcBorders>
              <w:top w:val="single" w:sz="4" w:space="0" w:color="A6A6A6"/>
              <w:left w:val="nil"/>
              <w:bottom w:val="single" w:sz="4" w:space="0" w:color="A6A6A6"/>
              <w:right w:val="single" w:sz="4" w:space="0" w:color="A6A6A6"/>
            </w:tcBorders>
            <w:shd w:val="clear" w:color="auto" w:fill="auto"/>
            <w:hideMark/>
          </w:tcPr>
          <w:p w14:paraId="4F4C03B4"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Nokia, Nokia Shanghai Bell</w:t>
            </w:r>
          </w:p>
        </w:tc>
      </w:tr>
    </w:tbl>
    <w:p w14:paraId="4E0D88D2" w14:textId="77777777" w:rsidR="00AA4BD9" w:rsidRDefault="00AA4BD9" w:rsidP="004376A9"/>
    <w:p w14:paraId="76B69CAC" w14:textId="77777777" w:rsidR="00504F1E" w:rsidRDefault="00504F1E" w:rsidP="004376A9"/>
    <w:tbl>
      <w:tblPr>
        <w:tblW w:w="6280" w:type="dxa"/>
        <w:tblLook w:val="04A0" w:firstRow="1" w:lastRow="0" w:firstColumn="1" w:lastColumn="0" w:noHBand="0" w:noVBand="1"/>
      </w:tblPr>
      <w:tblGrid>
        <w:gridCol w:w="973"/>
        <w:gridCol w:w="3829"/>
        <w:gridCol w:w="1478"/>
      </w:tblGrid>
      <w:tr w:rsidR="00504F1E" w:rsidRPr="00504F1E" w14:paraId="3EB1BE4C" w14:textId="77777777" w:rsidTr="00504F1E">
        <w:trPr>
          <w:trHeight w:val="91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3599E21" w14:textId="77777777" w:rsidR="00504F1E" w:rsidRPr="00504F1E" w:rsidRDefault="004F0CF0" w:rsidP="00504F1E">
            <w:pPr>
              <w:suppressAutoHyphens w:val="0"/>
              <w:rPr>
                <w:rFonts w:ascii="Arial" w:hAnsi="Arial" w:cs="Arial"/>
                <w:b/>
                <w:bCs/>
                <w:color w:val="0000FF"/>
                <w:sz w:val="16"/>
                <w:szCs w:val="16"/>
                <w:u w:val="single"/>
                <w:lang w:eastAsia="en-GB"/>
              </w:rPr>
            </w:pPr>
            <w:hyperlink r:id="rId79" w:history="1">
              <w:r w:rsidR="00504F1E" w:rsidRPr="00504F1E">
                <w:rPr>
                  <w:rFonts w:ascii="Arial" w:hAnsi="Arial" w:cs="Arial"/>
                  <w:b/>
                  <w:bCs/>
                  <w:color w:val="0000FF"/>
                  <w:sz w:val="16"/>
                  <w:szCs w:val="16"/>
                  <w:u w:val="single"/>
                  <w:lang w:eastAsia="en-GB"/>
                </w:rPr>
                <w:t>s3i230269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014307A"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 xml:space="preserve">pCR to TR 33.929: SMF flow diagrams – Part XV (Detailed - PDU session modification, new access type - HPLMN) </w:t>
            </w:r>
          </w:p>
        </w:tc>
        <w:tc>
          <w:tcPr>
            <w:tcW w:w="1480" w:type="dxa"/>
            <w:tcBorders>
              <w:top w:val="single" w:sz="4" w:space="0" w:color="A6A6A6"/>
              <w:left w:val="nil"/>
              <w:bottom w:val="single" w:sz="4" w:space="0" w:color="A6A6A6"/>
              <w:right w:val="single" w:sz="4" w:space="0" w:color="A6A6A6"/>
            </w:tcBorders>
            <w:shd w:val="clear" w:color="auto" w:fill="auto"/>
            <w:hideMark/>
          </w:tcPr>
          <w:p w14:paraId="0194A605"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Nokia, Nokia Shanghai Bell</w:t>
            </w:r>
          </w:p>
        </w:tc>
      </w:tr>
    </w:tbl>
    <w:p w14:paraId="250811DC" w14:textId="77777777" w:rsidR="00504F1E" w:rsidRDefault="00504F1E" w:rsidP="004376A9"/>
    <w:p w14:paraId="4C49E9F7" w14:textId="77777777" w:rsidR="00504F1E" w:rsidRDefault="00504F1E" w:rsidP="004376A9"/>
    <w:tbl>
      <w:tblPr>
        <w:tblW w:w="6280" w:type="dxa"/>
        <w:tblLook w:val="04A0" w:firstRow="1" w:lastRow="0" w:firstColumn="1" w:lastColumn="0" w:noHBand="0" w:noVBand="1"/>
      </w:tblPr>
      <w:tblGrid>
        <w:gridCol w:w="973"/>
        <w:gridCol w:w="3829"/>
        <w:gridCol w:w="1478"/>
      </w:tblGrid>
      <w:tr w:rsidR="00504F1E" w:rsidRPr="00504F1E" w14:paraId="6A979DC6" w14:textId="77777777" w:rsidTr="00504F1E">
        <w:trPr>
          <w:trHeight w:val="77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882037C" w14:textId="77777777" w:rsidR="00504F1E" w:rsidRPr="00504F1E" w:rsidRDefault="004F0CF0" w:rsidP="00504F1E">
            <w:pPr>
              <w:suppressAutoHyphens w:val="0"/>
              <w:rPr>
                <w:rFonts w:ascii="Arial" w:hAnsi="Arial" w:cs="Arial"/>
                <w:b/>
                <w:bCs/>
                <w:color w:val="0000FF"/>
                <w:sz w:val="16"/>
                <w:szCs w:val="16"/>
                <w:u w:val="single"/>
                <w:lang w:eastAsia="en-GB"/>
              </w:rPr>
            </w:pPr>
            <w:hyperlink r:id="rId80" w:history="1">
              <w:r w:rsidR="00504F1E" w:rsidRPr="00504F1E">
                <w:rPr>
                  <w:rFonts w:ascii="Arial" w:hAnsi="Arial" w:cs="Arial"/>
                  <w:b/>
                  <w:bCs/>
                  <w:color w:val="0000FF"/>
                  <w:sz w:val="16"/>
                  <w:szCs w:val="16"/>
                  <w:u w:val="single"/>
                  <w:lang w:eastAsia="en-GB"/>
                </w:rPr>
                <w:t>s3i230270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ECCA235"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 xml:space="preserve">pCR to TR 33.929: SMF flow diagrams – Part XVI (Detailed - PDU session release - VPLMN) </w:t>
            </w:r>
          </w:p>
        </w:tc>
        <w:tc>
          <w:tcPr>
            <w:tcW w:w="1480" w:type="dxa"/>
            <w:tcBorders>
              <w:top w:val="single" w:sz="4" w:space="0" w:color="A6A6A6"/>
              <w:left w:val="nil"/>
              <w:bottom w:val="single" w:sz="4" w:space="0" w:color="A6A6A6"/>
              <w:right w:val="single" w:sz="4" w:space="0" w:color="A6A6A6"/>
            </w:tcBorders>
            <w:shd w:val="clear" w:color="auto" w:fill="auto"/>
            <w:hideMark/>
          </w:tcPr>
          <w:p w14:paraId="6B77B640"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Nokia, Nokia Shanghai Bell</w:t>
            </w:r>
          </w:p>
        </w:tc>
      </w:tr>
    </w:tbl>
    <w:p w14:paraId="3015587B" w14:textId="77777777" w:rsidR="00504F1E" w:rsidRDefault="00504F1E" w:rsidP="004376A9"/>
    <w:p w14:paraId="79003256" w14:textId="77777777" w:rsidR="00504F1E" w:rsidRDefault="00504F1E" w:rsidP="004376A9"/>
    <w:tbl>
      <w:tblPr>
        <w:tblW w:w="6280" w:type="dxa"/>
        <w:tblLook w:val="04A0" w:firstRow="1" w:lastRow="0" w:firstColumn="1" w:lastColumn="0" w:noHBand="0" w:noVBand="1"/>
      </w:tblPr>
      <w:tblGrid>
        <w:gridCol w:w="973"/>
        <w:gridCol w:w="3829"/>
        <w:gridCol w:w="1478"/>
      </w:tblGrid>
      <w:tr w:rsidR="00504F1E" w:rsidRPr="00504F1E" w14:paraId="1F21E14D" w14:textId="77777777" w:rsidTr="00504F1E">
        <w:trPr>
          <w:trHeight w:val="84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942FAD5" w14:textId="77777777" w:rsidR="00504F1E" w:rsidRPr="00504F1E" w:rsidRDefault="004F0CF0" w:rsidP="00504F1E">
            <w:pPr>
              <w:suppressAutoHyphens w:val="0"/>
              <w:rPr>
                <w:rFonts w:ascii="Arial" w:hAnsi="Arial" w:cs="Arial"/>
                <w:b/>
                <w:bCs/>
                <w:color w:val="0000FF"/>
                <w:sz w:val="16"/>
                <w:szCs w:val="16"/>
                <w:u w:val="single"/>
                <w:lang w:eastAsia="en-GB"/>
              </w:rPr>
            </w:pPr>
            <w:hyperlink r:id="rId81" w:history="1">
              <w:r w:rsidR="00504F1E" w:rsidRPr="00504F1E">
                <w:rPr>
                  <w:rFonts w:ascii="Arial" w:hAnsi="Arial" w:cs="Arial"/>
                  <w:b/>
                  <w:bCs/>
                  <w:color w:val="0000FF"/>
                  <w:sz w:val="16"/>
                  <w:szCs w:val="16"/>
                  <w:u w:val="single"/>
                  <w:lang w:eastAsia="en-GB"/>
                </w:rPr>
                <w:t>s3i230271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99DC779"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 xml:space="preserve">pCR to TR 33.929: SMF flow diagrams – Part XVII (Detailed - PDU session release - HPLMN) </w:t>
            </w:r>
          </w:p>
        </w:tc>
        <w:tc>
          <w:tcPr>
            <w:tcW w:w="1480" w:type="dxa"/>
            <w:tcBorders>
              <w:top w:val="single" w:sz="4" w:space="0" w:color="A6A6A6"/>
              <w:left w:val="nil"/>
              <w:bottom w:val="single" w:sz="4" w:space="0" w:color="A6A6A6"/>
              <w:right w:val="single" w:sz="4" w:space="0" w:color="A6A6A6"/>
            </w:tcBorders>
            <w:shd w:val="clear" w:color="auto" w:fill="auto"/>
            <w:hideMark/>
          </w:tcPr>
          <w:p w14:paraId="54FA3DCE"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Nokia, Nokia Shanghai Bell</w:t>
            </w:r>
          </w:p>
        </w:tc>
      </w:tr>
    </w:tbl>
    <w:p w14:paraId="3D5D1633" w14:textId="77777777" w:rsidR="00504F1E" w:rsidRDefault="00504F1E" w:rsidP="004376A9"/>
    <w:p w14:paraId="4FA2FC27" w14:textId="77777777" w:rsidR="00504F1E" w:rsidRDefault="00504F1E" w:rsidP="004376A9"/>
    <w:p w14:paraId="182D6E8C" w14:textId="77777777" w:rsidR="00504F1E" w:rsidRDefault="00504F1E" w:rsidP="004376A9"/>
    <w:p w14:paraId="4DCF451B" w14:textId="77777777" w:rsidR="00AA4BD9" w:rsidRDefault="00AA4BD9" w:rsidP="004376A9"/>
    <w:p w14:paraId="0C597FF2" w14:textId="77777777" w:rsidR="00AA4BD9" w:rsidRDefault="00AA4BD9" w:rsidP="004376A9"/>
    <w:p w14:paraId="36887256" w14:textId="77777777" w:rsidR="00645DF6" w:rsidRDefault="00645DF6" w:rsidP="004376A9"/>
    <w:p w14:paraId="5DBDE517" w14:textId="77777777" w:rsidR="00645DF6" w:rsidRPr="00237AF2" w:rsidRDefault="00645DF6" w:rsidP="004376A9"/>
    <w:p w14:paraId="3CB71DF1" w14:textId="77777777" w:rsidR="004376A9" w:rsidRPr="00237AF2" w:rsidRDefault="004376A9" w:rsidP="004376A9">
      <w:pPr>
        <w:pStyle w:val="Heading1"/>
        <w:rPr>
          <w:color w:val="000000"/>
          <w:sz w:val="24"/>
          <w:szCs w:val="24"/>
        </w:rPr>
      </w:pPr>
      <w:r w:rsidRPr="00237AF2">
        <w:rPr>
          <w:color w:val="000000"/>
        </w:rPr>
        <w:t>10 Continued Discussion and New Business</w:t>
      </w:r>
    </w:p>
    <w:p w14:paraId="58047C7E" w14:textId="77777777" w:rsidR="004376A9" w:rsidRPr="00237AF2" w:rsidRDefault="004376A9" w:rsidP="004376A9">
      <w:pPr>
        <w:rPr>
          <w:rFonts w:ascii="Arial" w:hAnsi="Arial" w:cs="Arial"/>
          <w:b/>
          <w:bCs/>
          <w:sz w:val="20"/>
          <w:szCs w:val="20"/>
        </w:rPr>
      </w:pPr>
    </w:p>
    <w:p w14:paraId="3F28D4BA" w14:textId="77777777" w:rsidR="004376A9" w:rsidRPr="00237AF2" w:rsidRDefault="004376A9" w:rsidP="004376A9">
      <w:pPr>
        <w:pStyle w:val="Heading2"/>
        <w:rPr>
          <w:i w:val="0"/>
          <w:color w:val="000000"/>
          <w:sz w:val="24"/>
        </w:rPr>
      </w:pPr>
      <w:r w:rsidRPr="00237AF2">
        <w:rPr>
          <w:i w:val="0"/>
          <w:color w:val="000000"/>
          <w:sz w:val="24"/>
        </w:rPr>
        <w:t>10.1 WIDs/SIDs</w:t>
      </w:r>
    </w:p>
    <w:p w14:paraId="1C75AD14" w14:textId="77777777" w:rsidR="004376A9" w:rsidRPr="00237AF2" w:rsidRDefault="004376A9" w:rsidP="004376A9"/>
    <w:p w14:paraId="697D9302" w14:textId="77777777" w:rsidR="004376A9" w:rsidRPr="00237AF2" w:rsidRDefault="004376A9" w:rsidP="004376A9"/>
    <w:p w14:paraId="117D9D27" w14:textId="77777777" w:rsidR="004376A9" w:rsidRPr="00237AF2" w:rsidRDefault="004376A9" w:rsidP="004376A9">
      <w:r w:rsidRPr="00237AF2">
        <w:t>No Contributions</w:t>
      </w:r>
    </w:p>
    <w:p w14:paraId="1B02AA73" w14:textId="77777777" w:rsidR="004376A9" w:rsidRPr="00237AF2" w:rsidRDefault="004376A9" w:rsidP="004376A9"/>
    <w:p w14:paraId="5051C9FB" w14:textId="77777777" w:rsidR="004376A9" w:rsidRPr="00237AF2" w:rsidRDefault="004376A9" w:rsidP="004376A9"/>
    <w:p w14:paraId="6CBE719B" w14:textId="0C98B7D5" w:rsidR="004376A9" w:rsidRDefault="004376A9" w:rsidP="004376A9">
      <w:pPr>
        <w:pStyle w:val="Heading2"/>
        <w:rPr>
          <w:color w:val="000000"/>
        </w:rPr>
      </w:pPr>
      <w:r w:rsidRPr="00237AF2">
        <w:rPr>
          <w:i w:val="0"/>
          <w:color w:val="000000"/>
          <w:sz w:val="24"/>
        </w:rPr>
        <w:t xml:space="preserve">10.2 </w:t>
      </w:r>
      <w:r w:rsidRPr="00237AF2">
        <w:rPr>
          <w:color w:val="000000"/>
        </w:rPr>
        <w:t>Other</w:t>
      </w:r>
    </w:p>
    <w:p w14:paraId="59D12CCF" w14:textId="48B0F783" w:rsidR="0097452A" w:rsidRDefault="0097452A" w:rsidP="0097452A"/>
    <w:tbl>
      <w:tblPr>
        <w:tblW w:w="6280" w:type="dxa"/>
        <w:tblLook w:val="04A0" w:firstRow="1" w:lastRow="0" w:firstColumn="1" w:lastColumn="0" w:noHBand="0" w:noVBand="1"/>
      </w:tblPr>
      <w:tblGrid>
        <w:gridCol w:w="973"/>
        <w:gridCol w:w="3829"/>
        <w:gridCol w:w="1478"/>
      </w:tblGrid>
      <w:tr w:rsidR="00504F1E" w:rsidRPr="00504F1E" w14:paraId="57143969" w14:textId="77777777" w:rsidTr="00504F1E">
        <w:trPr>
          <w:trHeight w:val="5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154F8BD" w14:textId="77777777" w:rsidR="00504F1E" w:rsidRPr="00504F1E" w:rsidRDefault="004F0CF0" w:rsidP="00504F1E">
            <w:pPr>
              <w:suppressAutoHyphens w:val="0"/>
              <w:rPr>
                <w:rFonts w:ascii="Arial" w:hAnsi="Arial" w:cs="Arial"/>
                <w:b/>
                <w:bCs/>
                <w:color w:val="0000FF"/>
                <w:sz w:val="16"/>
                <w:szCs w:val="16"/>
                <w:u w:val="single"/>
                <w:lang w:eastAsia="en-GB"/>
              </w:rPr>
            </w:pPr>
            <w:hyperlink r:id="rId82" w:history="1">
              <w:r w:rsidR="00504F1E" w:rsidRPr="00504F1E">
                <w:rPr>
                  <w:rFonts w:ascii="Arial" w:hAnsi="Arial" w:cs="Arial"/>
                  <w:b/>
                  <w:bCs/>
                  <w:color w:val="0000FF"/>
                  <w:sz w:val="16"/>
                  <w:szCs w:val="16"/>
                  <w:u w:val="single"/>
                  <w:lang w:eastAsia="en-GB"/>
                </w:rPr>
                <w:t>s3i230278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3D74F71"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S8HR updates</w:t>
            </w:r>
          </w:p>
        </w:tc>
        <w:tc>
          <w:tcPr>
            <w:tcW w:w="1480" w:type="dxa"/>
            <w:tcBorders>
              <w:top w:val="single" w:sz="4" w:space="0" w:color="A6A6A6"/>
              <w:left w:val="nil"/>
              <w:bottom w:val="single" w:sz="4" w:space="0" w:color="A6A6A6"/>
              <w:right w:val="single" w:sz="4" w:space="0" w:color="A6A6A6"/>
            </w:tcBorders>
            <w:shd w:val="clear" w:color="auto" w:fill="auto"/>
            <w:hideMark/>
          </w:tcPr>
          <w:p w14:paraId="460F614A" w14:textId="77777777" w:rsidR="00504F1E" w:rsidRPr="00504F1E" w:rsidRDefault="00504F1E" w:rsidP="00504F1E">
            <w:pPr>
              <w:suppressAutoHyphens w:val="0"/>
              <w:rPr>
                <w:rFonts w:ascii="Arial" w:hAnsi="Arial" w:cs="Arial"/>
                <w:sz w:val="16"/>
                <w:szCs w:val="16"/>
                <w:lang w:eastAsia="en-GB"/>
              </w:rPr>
            </w:pPr>
            <w:r w:rsidRPr="00504F1E">
              <w:rPr>
                <w:rFonts w:ascii="Arial" w:hAnsi="Arial" w:cs="Arial"/>
                <w:sz w:val="16"/>
                <w:szCs w:val="16"/>
                <w:lang w:eastAsia="en-GB"/>
              </w:rPr>
              <w:t>Ericsson LM</w:t>
            </w:r>
          </w:p>
        </w:tc>
      </w:tr>
    </w:tbl>
    <w:p w14:paraId="48142F29" w14:textId="3FE4C881" w:rsidR="0097452A" w:rsidRDefault="0097452A" w:rsidP="0097452A"/>
    <w:p w14:paraId="46ECDC66" w14:textId="77777777" w:rsidR="0097452A" w:rsidRDefault="0097452A" w:rsidP="0097452A"/>
    <w:p w14:paraId="53465FD9" w14:textId="4DD7D814" w:rsidR="0097452A" w:rsidRDefault="0097452A" w:rsidP="0097452A"/>
    <w:p w14:paraId="7A0B0903" w14:textId="2145ABEB" w:rsidR="0097452A" w:rsidRDefault="0097452A" w:rsidP="0097452A">
      <w:pPr>
        <w:pStyle w:val="Heading2"/>
        <w:rPr>
          <w:color w:val="000000"/>
        </w:rPr>
      </w:pPr>
      <w:r w:rsidRPr="00237AF2">
        <w:rPr>
          <w:i w:val="0"/>
          <w:color w:val="000000"/>
          <w:sz w:val="24"/>
        </w:rPr>
        <w:t>10.</w:t>
      </w:r>
      <w:r>
        <w:rPr>
          <w:i w:val="0"/>
          <w:color w:val="000000"/>
          <w:sz w:val="24"/>
        </w:rPr>
        <w:t>3</w:t>
      </w:r>
      <w:r w:rsidRPr="00237AF2">
        <w:rPr>
          <w:i w:val="0"/>
          <w:color w:val="000000"/>
          <w:sz w:val="24"/>
        </w:rPr>
        <w:t xml:space="preserve"> </w:t>
      </w:r>
      <w:r>
        <w:rPr>
          <w:color w:val="000000"/>
        </w:rPr>
        <w:t>Draft TR 33.</w:t>
      </w:r>
      <w:r w:rsidR="007A37AD">
        <w:rPr>
          <w:color w:val="000000"/>
        </w:rPr>
        <w:t>9</w:t>
      </w:r>
      <w:r>
        <w:rPr>
          <w:color w:val="000000"/>
        </w:rPr>
        <w:t>28</w:t>
      </w:r>
    </w:p>
    <w:p w14:paraId="330E8815" w14:textId="6B383BC8" w:rsidR="00237AF2" w:rsidRDefault="00237AF2" w:rsidP="00645DF6"/>
    <w:tbl>
      <w:tblPr>
        <w:tblW w:w="6280" w:type="dxa"/>
        <w:tblLook w:val="04A0" w:firstRow="1" w:lastRow="0" w:firstColumn="1" w:lastColumn="0" w:noHBand="0" w:noVBand="1"/>
      </w:tblPr>
      <w:tblGrid>
        <w:gridCol w:w="973"/>
        <w:gridCol w:w="3829"/>
        <w:gridCol w:w="1478"/>
      </w:tblGrid>
      <w:tr w:rsidR="00645DF6" w:rsidRPr="00645DF6" w14:paraId="11180689" w14:textId="77777777" w:rsidTr="00645DF6">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C3C81F9" w14:textId="77777777" w:rsidR="00645DF6" w:rsidRPr="00645DF6" w:rsidRDefault="004F0CF0" w:rsidP="00645DF6">
            <w:pPr>
              <w:suppressAutoHyphens w:val="0"/>
              <w:rPr>
                <w:rFonts w:ascii="Arial" w:hAnsi="Arial" w:cs="Arial"/>
                <w:b/>
                <w:bCs/>
                <w:color w:val="0000FF"/>
                <w:sz w:val="16"/>
                <w:szCs w:val="16"/>
                <w:u w:val="single"/>
                <w:lang w:eastAsia="en-GB"/>
              </w:rPr>
            </w:pPr>
            <w:hyperlink r:id="rId83" w:history="1">
              <w:r w:rsidR="00645DF6" w:rsidRPr="00645DF6">
                <w:rPr>
                  <w:rFonts w:ascii="Arial" w:hAnsi="Arial" w:cs="Arial"/>
                  <w:b/>
                  <w:bCs/>
                  <w:color w:val="0000FF"/>
                  <w:sz w:val="16"/>
                  <w:szCs w:val="16"/>
                  <w:u w:val="single"/>
                  <w:lang w:eastAsia="en-GB"/>
                </w:rPr>
                <w:t>s3i230208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852EF51"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pCR: Building a template for TR 33.928</w:t>
            </w:r>
          </w:p>
        </w:tc>
        <w:tc>
          <w:tcPr>
            <w:tcW w:w="1480" w:type="dxa"/>
            <w:tcBorders>
              <w:top w:val="single" w:sz="4" w:space="0" w:color="A6A6A6"/>
              <w:left w:val="nil"/>
              <w:bottom w:val="single" w:sz="4" w:space="0" w:color="A6A6A6"/>
              <w:right w:val="single" w:sz="4" w:space="0" w:color="A6A6A6"/>
            </w:tcBorders>
            <w:shd w:val="clear" w:color="auto" w:fill="auto"/>
            <w:hideMark/>
          </w:tcPr>
          <w:p w14:paraId="00B3E9AB"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Nokia, Nokia Shanghai Bell</w:t>
            </w:r>
          </w:p>
        </w:tc>
      </w:tr>
    </w:tbl>
    <w:p w14:paraId="4A57F57C" w14:textId="77777777" w:rsidR="00645DF6" w:rsidRDefault="00645DF6" w:rsidP="00645DF6"/>
    <w:p w14:paraId="38403BC3" w14:textId="77777777" w:rsidR="00645DF6" w:rsidRDefault="00645DF6" w:rsidP="00645DF6"/>
    <w:tbl>
      <w:tblPr>
        <w:tblW w:w="6280" w:type="dxa"/>
        <w:tblLook w:val="04A0" w:firstRow="1" w:lastRow="0" w:firstColumn="1" w:lastColumn="0" w:noHBand="0" w:noVBand="1"/>
      </w:tblPr>
      <w:tblGrid>
        <w:gridCol w:w="973"/>
        <w:gridCol w:w="3829"/>
        <w:gridCol w:w="1478"/>
      </w:tblGrid>
      <w:tr w:rsidR="00645DF6" w:rsidRPr="00645DF6" w14:paraId="0E78D75C" w14:textId="77777777" w:rsidTr="00645DF6">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C05856C" w14:textId="77777777" w:rsidR="00645DF6" w:rsidRPr="00645DF6" w:rsidRDefault="004F0CF0" w:rsidP="00645DF6">
            <w:pPr>
              <w:suppressAutoHyphens w:val="0"/>
              <w:rPr>
                <w:rFonts w:ascii="Arial" w:hAnsi="Arial" w:cs="Arial"/>
                <w:b/>
                <w:bCs/>
                <w:color w:val="0000FF"/>
                <w:sz w:val="16"/>
                <w:szCs w:val="16"/>
                <w:u w:val="single"/>
                <w:lang w:eastAsia="en-GB"/>
              </w:rPr>
            </w:pPr>
            <w:hyperlink r:id="rId84" w:history="1">
              <w:r w:rsidR="00645DF6" w:rsidRPr="00645DF6">
                <w:rPr>
                  <w:rFonts w:ascii="Arial" w:hAnsi="Arial" w:cs="Arial"/>
                  <w:b/>
                  <w:bCs/>
                  <w:color w:val="0000FF"/>
                  <w:sz w:val="16"/>
                  <w:szCs w:val="16"/>
                  <w:u w:val="single"/>
                  <w:lang w:eastAsia="en-GB"/>
                </w:rPr>
                <w:t>s3i230209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ADC3E46"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pCR to TR 33.928: Porting the TS 33.128 Annex G to TR 33.928</w:t>
            </w:r>
          </w:p>
        </w:tc>
        <w:tc>
          <w:tcPr>
            <w:tcW w:w="1480" w:type="dxa"/>
            <w:tcBorders>
              <w:top w:val="single" w:sz="4" w:space="0" w:color="A6A6A6"/>
              <w:left w:val="nil"/>
              <w:bottom w:val="single" w:sz="4" w:space="0" w:color="A6A6A6"/>
              <w:right w:val="single" w:sz="4" w:space="0" w:color="A6A6A6"/>
            </w:tcBorders>
            <w:shd w:val="clear" w:color="auto" w:fill="auto"/>
            <w:hideMark/>
          </w:tcPr>
          <w:p w14:paraId="7E4DEC8D" w14:textId="77777777" w:rsidR="00645DF6" w:rsidRPr="00645DF6" w:rsidRDefault="00645DF6" w:rsidP="00645DF6">
            <w:pPr>
              <w:suppressAutoHyphens w:val="0"/>
              <w:rPr>
                <w:rFonts w:ascii="Arial" w:hAnsi="Arial" w:cs="Arial"/>
                <w:sz w:val="16"/>
                <w:szCs w:val="16"/>
                <w:lang w:eastAsia="en-GB"/>
              </w:rPr>
            </w:pPr>
            <w:r w:rsidRPr="00645DF6">
              <w:rPr>
                <w:rFonts w:ascii="Arial" w:hAnsi="Arial" w:cs="Arial"/>
                <w:sz w:val="16"/>
                <w:szCs w:val="16"/>
                <w:lang w:eastAsia="en-GB"/>
              </w:rPr>
              <w:t>Nokia, Nokia Shanghai Bell</w:t>
            </w:r>
          </w:p>
        </w:tc>
      </w:tr>
    </w:tbl>
    <w:p w14:paraId="4FF9A5D6" w14:textId="77777777" w:rsidR="00645DF6" w:rsidRPr="00645DF6" w:rsidRDefault="00645DF6" w:rsidP="00645DF6"/>
    <w:p w14:paraId="675A4756" w14:textId="77777777" w:rsidR="00237AF2" w:rsidRPr="00237AF2" w:rsidRDefault="00237AF2" w:rsidP="00237AF2"/>
    <w:p w14:paraId="72A32AD7" w14:textId="47E83A39" w:rsidR="004376A9" w:rsidRPr="00237AF2" w:rsidRDefault="004376A9" w:rsidP="004376A9">
      <w:pPr>
        <w:pStyle w:val="Heading1"/>
        <w:jc w:val="both"/>
        <w:rPr>
          <w:color w:val="000000"/>
        </w:rPr>
      </w:pPr>
      <w:r w:rsidRPr="00237AF2">
        <w:rPr>
          <w:color w:val="000000"/>
        </w:rPr>
        <w:t>11 Outgoing Liaisons &amp; Output Doc Review</w:t>
      </w:r>
    </w:p>
    <w:p w14:paraId="78AF66AC" w14:textId="77777777" w:rsidR="004376A9" w:rsidRPr="00237AF2" w:rsidRDefault="004376A9" w:rsidP="004376A9"/>
    <w:tbl>
      <w:tblPr>
        <w:tblW w:w="6280" w:type="dxa"/>
        <w:tblLook w:val="04A0" w:firstRow="1" w:lastRow="0" w:firstColumn="1" w:lastColumn="0" w:noHBand="0" w:noVBand="1"/>
      </w:tblPr>
      <w:tblGrid>
        <w:gridCol w:w="973"/>
        <w:gridCol w:w="3829"/>
        <w:gridCol w:w="1478"/>
      </w:tblGrid>
      <w:tr w:rsidR="00AA4BD9" w:rsidRPr="00AA4BD9" w14:paraId="66D04ED3" w14:textId="77777777" w:rsidTr="00AA4BD9">
        <w:trPr>
          <w:trHeight w:val="64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4E3B4F2" w14:textId="77777777" w:rsidR="00AA4BD9" w:rsidRPr="00AA4BD9" w:rsidRDefault="004F0CF0" w:rsidP="00AA4BD9">
            <w:pPr>
              <w:suppressAutoHyphens w:val="0"/>
              <w:rPr>
                <w:rFonts w:ascii="Arial" w:hAnsi="Arial" w:cs="Arial"/>
                <w:b/>
                <w:bCs/>
                <w:color w:val="0000FF"/>
                <w:sz w:val="16"/>
                <w:szCs w:val="16"/>
                <w:u w:val="single"/>
                <w:lang w:eastAsia="en-GB"/>
              </w:rPr>
            </w:pPr>
            <w:hyperlink r:id="rId85" w:history="1">
              <w:r w:rsidR="00AA4BD9" w:rsidRPr="00AA4BD9">
                <w:rPr>
                  <w:rFonts w:ascii="Arial" w:hAnsi="Arial" w:cs="Arial"/>
                  <w:b/>
                  <w:bCs/>
                  <w:color w:val="0000FF"/>
                  <w:sz w:val="16"/>
                  <w:szCs w:val="16"/>
                  <w:u w:val="single"/>
                  <w:lang w:eastAsia="en-GB"/>
                </w:rPr>
                <w:t>s3i230255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EA1A245"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Draft LS on addition of filler IEI for User-Data Header</w:t>
            </w:r>
          </w:p>
        </w:tc>
        <w:tc>
          <w:tcPr>
            <w:tcW w:w="1480" w:type="dxa"/>
            <w:tcBorders>
              <w:top w:val="single" w:sz="4" w:space="0" w:color="A6A6A6"/>
              <w:left w:val="nil"/>
              <w:bottom w:val="single" w:sz="4" w:space="0" w:color="A6A6A6"/>
              <w:right w:val="single" w:sz="4" w:space="0" w:color="A6A6A6"/>
            </w:tcBorders>
            <w:shd w:val="clear" w:color="auto" w:fill="auto"/>
            <w:hideMark/>
          </w:tcPr>
          <w:p w14:paraId="79DB22BB" w14:textId="77777777" w:rsidR="00AA4BD9" w:rsidRPr="00AA4BD9" w:rsidRDefault="00AA4BD9" w:rsidP="00AA4BD9">
            <w:pPr>
              <w:suppressAutoHyphens w:val="0"/>
              <w:rPr>
                <w:rFonts w:ascii="Arial" w:hAnsi="Arial" w:cs="Arial"/>
                <w:sz w:val="16"/>
                <w:szCs w:val="16"/>
                <w:lang w:eastAsia="en-GB"/>
              </w:rPr>
            </w:pPr>
            <w:r w:rsidRPr="00AA4BD9">
              <w:rPr>
                <w:rFonts w:ascii="Arial" w:hAnsi="Arial" w:cs="Arial"/>
                <w:sz w:val="16"/>
                <w:szCs w:val="16"/>
                <w:lang w:eastAsia="en-GB"/>
              </w:rPr>
              <w:t>Ericsson LM, Softel Systems</w:t>
            </w:r>
          </w:p>
        </w:tc>
      </w:tr>
    </w:tbl>
    <w:p w14:paraId="14CB687F" w14:textId="4F874C45" w:rsidR="004376A9" w:rsidRDefault="004376A9" w:rsidP="004376A9"/>
    <w:p w14:paraId="1485C737" w14:textId="77777777" w:rsidR="00237AF2" w:rsidRPr="00237AF2" w:rsidRDefault="00237AF2" w:rsidP="004376A9"/>
    <w:p w14:paraId="5A748BDA" w14:textId="77777777" w:rsidR="004376A9" w:rsidRPr="00237AF2" w:rsidRDefault="004376A9" w:rsidP="004376A9"/>
    <w:p w14:paraId="4426217B" w14:textId="77777777" w:rsidR="004376A9" w:rsidRPr="00237AF2" w:rsidRDefault="004376A9" w:rsidP="004376A9">
      <w:pPr>
        <w:pStyle w:val="Heading1"/>
        <w:jc w:val="both"/>
        <w:rPr>
          <w:sz w:val="28"/>
          <w:szCs w:val="28"/>
        </w:rPr>
      </w:pPr>
      <w:r w:rsidRPr="00237AF2">
        <w:rPr>
          <w:bCs w:val="0"/>
        </w:rPr>
        <w:t>12 Close of Meeting</w:t>
      </w:r>
    </w:p>
    <w:p w14:paraId="05DF4C1F" w14:textId="77777777" w:rsidR="004376A9" w:rsidRPr="00237AF2" w:rsidRDefault="004376A9" w:rsidP="004376A9">
      <w:pPr>
        <w:rPr>
          <w:rFonts w:ascii="Arial" w:hAnsi="Arial" w:cs="Arial"/>
          <w:bCs/>
          <w:kern w:val="1"/>
          <w:sz w:val="28"/>
          <w:szCs w:val="28"/>
        </w:rPr>
      </w:pPr>
    </w:p>
    <w:p w14:paraId="6277EBF8" w14:textId="4FB7FB01" w:rsidR="004376A9" w:rsidRPr="00237AF2" w:rsidRDefault="004376A9" w:rsidP="004376A9">
      <w:r w:rsidRPr="00237AF2">
        <w:rPr>
          <w:rFonts w:ascii="Arial" w:hAnsi="Arial" w:cs="Arial"/>
          <w:bCs/>
          <w:kern w:val="1"/>
          <w:sz w:val="28"/>
          <w:szCs w:val="28"/>
        </w:rPr>
        <w:t>No later than: 2</w:t>
      </w:r>
      <w:r w:rsidR="00237AF2">
        <w:rPr>
          <w:rFonts w:ascii="Arial" w:hAnsi="Arial" w:cs="Arial"/>
          <w:bCs/>
          <w:kern w:val="1"/>
          <w:sz w:val="28"/>
          <w:szCs w:val="28"/>
        </w:rPr>
        <w:t>8</w:t>
      </w:r>
      <w:r w:rsidRPr="00237AF2">
        <w:rPr>
          <w:rFonts w:ascii="Arial" w:hAnsi="Arial" w:cs="Arial"/>
          <w:bCs/>
          <w:kern w:val="1"/>
          <w:sz w:val="28"/>
          <w:szCs w:val="28"/>
          <w:vertAlign w:val="superscript"/>
        </w:rPr>
        <w:t>th</w:t>
      </w:r>
      <w:r w:rsidRPr="00237AF2">
        <w:rPr>
          <w:rFonts w:ascii="Arial" w:hAnsi="Arial" w:cs="Arial"/>
          <w:bCs/>
          <w:kern w:val="1"/>
          <w:sz w:val="28"/>
          <w:szCs w:val="28"/>
        </w:rPr>
        <w:t xml:space="preserve"> </w:t>
      </w:r>
      <w:r w:rsidR="00237AF2">
        <w:rPr>
          <w:rFonts w:ascii="Arial" w:hAnsi="Arial" w:cs="Arial"/>
          <w:bCs/>
          <w:kern w:val="1"/>
          <w:sz w:val="28"/>
          <w:szCs w:val="28"/>
        </w:rPr>
        <w:t>April</w:t>
      </w:r>
      <w:r w:rsidRPr="00237AF2">
        <w:rPr>
          <w:rFonts w:ascii="Arial" w:hAnsi="Arial" w:cs="Arial"/>
          <w:bCs/>
          <w:kern w:val="1"/>
          <w:sz w:val="28"/>
          <w:szCs w:val="28"/>
        </w:rPr>
        <w:t xml:space="preserve"> 202</w:t>
      </w:r>
      <w:r w:rsidR="001537AF" w:rsidRPr="00237AF2">
        <w:rPr>
          <w:rFonts w:ascii="Arial" w:hAnsi="Arial" w:cs="Arial"/>
          <w:bCs/>
          <w:kern w:val="1"/>
          <w:sz w:val="28"/>
          <w:szCs w:val="28"/>
        </w:rPr>
        <w:t>3</w:t>
      </w:r>
      <w:r w:rsidRPr="00237AF2">
        <w:rPr>
          <w:rFonts w:ascii="Arial" w:hAnsi="Arial" w:cs="Arial"/>
          <w:bCs/>
          <w:kern w:val="1"/>
          <w:sz w:val="28"/>
          <w:szCs w:val="28"/>
        </w:rPr>
        <w:t>; 1</w:t>
      </w:r>
      <w:r w:rsidR="00237AF2">
        <w:rPr>
          <w:rFonts w:ascii="Arial" w:hAnsi="Arial" w:cs="Arial"/>
          <w:bCs/>
          <w:kern w:val="1"/>
          <w:sz w:val="28"/>
          <w:szCs w:val="28"/>
        </w:rPr>
        <w:t>3</w:t>
      </w:r>
      <w:r w:rsidRPr="00237AF2">
        <w:rPr>
          <w:rFonts w:ascii="Arial" w:hAnsi="Arial" w:cs="Arial"/>
          <w:bCs/>
          <w:kern w:val="1"/>
          <w:sz w:val="28"/>
          <w:szCs w:val="28"/>
        </w:rPr>
        <w:t xml:space="preserve">:00 </w:t>
      </w:r>
      <w:r w:rsidR="00237AF2">
        <w:rPr>
          <w:rFonts w:ascii="Arial" w:hAnsi="Arial" w:cs="Arial"/>
          <w:bCs/>
          <w:kern w:val="1"/>
          <w:sz w:val="28"/>
          <w:szCs w:val="28"/>
        </w:rPr>
        <w:t>Local Meeting</w:t>
      </w:r>
      <w:r w:rsidR="001537AF" w:rsidRPr="00237AF2">
        <w:rPr>
          <w:rFonts w:ascii="Arial" w:hAnsi="Arial" w:cs="Arial"/>
          <w:bCs/>
          <w:kern w:val="1"/>
          <w:sz w:val="28"/>
          <w:szCs w:val="28"/>
        </w:rPr>
        <w:t xml:space="preserve"> Time</w:t>
      </w:r>
    </w:p>
    <w:p w14:paraId="2DA47777" w14:textId="77777777" w:rsidR="004376A9" w:rsidRPr="00237AF2" w:rsidRDefault="004376A9" w:rsidP="004376A9"/>
    <w:p w14:paraId="0B9F0392" w14:textId="77777777" w:rsidR="004376A9" w:rsidRPr="00237AF2" w:rsidRDefault="004376A9" w:rsidP="004376A9"/>
    <w:p w14:paraId="6E58B9D3" w14:textId="77777777" w:rsidR="004376A9" w:rsidRPr="00237AF2" w:rsidRDefault="004376A9" w:rsidP="004376A9"/>
    <w:p w14:paraId="5CDDBFEC" w14:textId="77777777" w:rsidR="004376A9" w:rsidRPr="00237AF2" w:rsidRDefault="004376A9" w:rsidP="004376A9">
      <w:pPr>
        <w:pageBreakBefore/>
        <w:rPr>
          <w:rFonts w:ascii="Arial" w:hAnsi="Arial" w:cs="Arial"/>
          <w:b/>
          <w:color w:val="000000"/>
          <w:sz w:val="32"/>
          <w:szCs w:val="32"/>
        </w:rPr>
      </w:pPr>
      <w:r w:rsidRPr="00237AF2">
        <w:rPr>
          <w:rFonts w:ascii="Arial" w:hAnsi="Arial" w:cs="Arial"/>
          <w:b/>
          <w:color w:val="000000"/>
          <w:sz w:val="32"/>
          <w:szCs w:val="32"/>
        </w:rPr>
        <w:lastRenderedPageBreak/>
        <w:t>13 SA3LI Meeting dates and venues</w:t>
      </w:r>
    </w:p>
    <w:p w14:paraId="4218ACB5" w14:textId="77777777" w:rsidR="004376A9" w:rsidRPr="00237AF2" w:rsidRDefault="004376A9" w:rsidP="004376A9"/>
    <w:p w14:paraId="47A66BC7" w14:textId="77777777" w:rsidR="004376A9" w:rsidRPr="00237AF2" w:rsidRDefault="004376A9" w:rsidP="004376A9"/>
    <w:p w14:paraId="56818AD5" w14:textId="77777777" w:rsidR="004376A9" w:rsidRPr="00237AF2" w:rsidRDefault="004376A9" w:rsidP="004376A9">
      <w:r w:rsidRPr="00237AF2">
        <w:t>See 3GU:-</w:t>
      </w:r>
    </w:p>
    <w:p w14:paraId="42B7E98A" w14:textId="77777777" w:rsidR="004376A9" w:rsidRPr="00237AF2" w:rsidRDefault="004376A9" w:rsidP="004376A9"/>
    <w:p w14:paraId="24873D02" w14:textId="77777777" w:rsidR="004376A9" w:rsidRDefault="004F0CF0" w:rsidP="004376A9">
      <w:hyperlink r:id="rId86" w:anchor="/" w:history="1">
        <w:r w:rsidR="004376A9" w:rsidRPr="00237AF2">
          <w:rPr>
            <w:rStyle w:val="Hyperlink"/>
          </w:rPr>
          <w:t>https://portal.3gpp.org/?tbid=375&amp;SubTB=386#/</w:t>
        </w:r>
      </w:hyperlink>
      <w:r w:rsidR="004376A9">
        <w:t xml:space="preserve"> </w:t>
      </w:r>
    </w:p>
    <w:p w14:paraId="733C4273" w14:textId="77777777" w:rsidR="004376A9" w:rsidRPr="007C48AC" w:rsidRDefault="004376A9" w:rsidP="004376A9"/>
    <w:p w14:paraId="215C3DE9" w14:textId="406EADA4" w:rsidR="004B4A02" w:rsidRDefault="004B4A02">
      <w:pPr>
        <w:jc w:val="both"/>
        <w:rPr>
          <w:color w:val="000000"/>
        </w:rPr>
      </w:pPr>
    </w:p>
    <w:sectPr w:rsidR="004B4A02" w:rsidSect="00131E43">
      <w:footerReference w:type="default" r:id="rId87"/>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904DF" w14:textId="77777777" w:rsidR="00350030" w:rsidRDefault="00350030">
      <w:r>
        <w:separator/>
      </w:r>
    </w:p>
  </w:endnote>
  <w:endnote w:type="continuationSeparator" w:id="0">
    <w:p w14:paraId="015EFED4" w14:textId="77777777" w:rsidR="00350030" w:rsidRDefault="00350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0CA50" w14:textId="77777777" w:rsidR="00350030" w:rsidRDefault="00350030">
      <w:r>
        <w:separator/>
      </w:r>
    </w:p>
  </w:footnote>
  <w:footnote w:type="continuationSeparator" w:id="0">
    <w:p w14:paraId="6CC6E58D" w14:textId="77777777" w:rsidR="00350030" w:rsidRDefault="003500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5886271">
    <w:abstractNumId w:val="0"/>
  </w:num>
  <w:num w:numId="2" w16cid:durableId="483357502">
    <w:abstractNumId w:val="1"/>
  </w:num>
  <w:num w:numId="3" w16cid:durableId="2042245277">
    <w:abstractNumId w:val="2"/>
  </w:num>
  <w:num w:numId="4" w16cid:durableId="1616598430">
    <w:abstractNumId w:val="3"/>
  </w:num>
  <w:num w:numId="5" w16cid:durableId="1803647923">
    <w:abstractNumId w:val="4"/>
  </w:num>
  <w:num w:numId="6" w16cid:durableId="1673603262">
    <w:abstractNumId w:val="5"/>
  </w:num>
  <w:num w:numId="7" w16cid:durableId="537745468">
    <w:abstractNumId w:val="6"/>
  </w:num>
  <w:num w:numId="8" w16cid:durableId="2133865085">
    <w:abstractNumId w:val="13"/>
  </w:num>
  <w:num w:numId="9" w16cid:durableId="2169100">
    <w:abstractNumId w:val="8"/>
  </w:num>
  <w:num w:numId="10" w16cid:durableId="1528712101">
    <w:abstractNumId w:val="7"/>
  </w:num>
  <w:num w:numId="11" w16cid:durableId="922954106">
    <w:abstractNumId w:val="10"/>
  </w:num>
  <w:num w:numId="12" w16cid:durableId="170069969">
    <w:abstractNumId w:val="12"/>
  </w:num>
  <w:num w:numId="13" w16cid:durableId="1696730033">
    <w:abstractNumId w:val="9"/>
  </w:num>
  <w:num w:numId="14" w16cid:durableId="12080261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274"/>
    <w:rsid w:val="000026C0"/>
    <w:rsid w:val="00002F41"/>
    <w:rsid w:val="00005E61"/>
    <w:rsid w:val="00007AFA"/>
    <w:rsid w:val="00010111"/>
    <w:rsid w:val="0001023E"/>
    <w:rsid w:val="000119F2"/>
    <w:rsid w:val="00012398"/>
    <w:rsid w:val="000143D7"/>
    <w:rsid w:val="00016556"/>
    <w:rsid w:val="00016959"/>
    <w:rsid w:val="00027233"/>
    <w:rsid w:val="00027F93"/>
    <w:rsid w:val="00033FF2"/>
    <w:rsid w:val="00036DAF"/>
    <w:rsid w:val="0004374D"/>
    <w:rsid w:val="00043E80"/>
    <w:rsid w:val="000449F7"/>
    <w:rsid w:val="0004711F"/>
    <w:rsid w:val="000507C1"/>
    <w:rsid w:val="00050BE5"/>
    <w:rsid w:val="0005173D"/>
    <w:rsid w:val="0005175C"/>
    <w:rsid w:val="00054FD9"/>
    <w:rsid w:val="0005600D"/>
    <w:rsid w:val="00057E4E"/>
    <w:rsid w:val="00062AFF"/>
    <w:rsid w:val="000672BC"/>
    <w:rsid w:val="00070924"/>
    <w:rsid w:val="000731C2"/>
    <w:rsid w:val="00075006"/>
    <w:rsid w:val="00080577"/>
    <w:rsid w:val="00084417"/>
    <w:rsid w:val="00091B89"/>
    <w:rsid w:val="000925E9"/>
    <w:rsid w:val="00092DC4"/>
    <w:rsid w:val="00092F0A"/>
    <w:rsid w:val="000965FF"/>
    <w:rsid w:val="000966B9"/>
    <w:rsid w:val="000A1CE7"/>
    <w:rsid w:val="000A3944"/>
    <w:rsid w:val="000B18E0"/>
    <w:rsid w:val="000B5CEA"/>
    <w:rsid w:val="000B7BA4"/>
    <w:rsid w:val="000C35B6"/>
    <w:rsid w:val="000C3FB8"/>
    <w:rsid w:val="000D009F"/>
    <w:rsid w:val="000D352E"/>
    <w:rsid w:val="000D50C3"/>
    <w:rsid w:val="000D524D"/>
    <w:rsid w:val="000D55C3"/>
    <w:rsid w:val="000D5823"/>
    <w:rsid w:val="000D7F9B"/>
    <w:rsid w:val="000E3DC7"/>
    <w:rsid w:val="000E5484"/>
    <w:rsid w:val="000E6014"/>
    <w:rsid w:val="000E7E7A"/>
    <w:rsid w:val="000F6B33"/>
    <w:rsid w:val="001003CE"/>
    <w:rsid w:val="00102BE7"/>
    <w:rsid w:val="00113037"/>
    <w:rsid w:val="0011379E"/>
    <w:rsid w:val="0012191D"/>
    <w:rsid w:val="0012564C"/>
    <w:rsid w:val="00131BD7"/>
    <w:rsid w:val="00131E43"/>
    <w:rsid w:val="00133120"/>
    <w:rsid w:val="00141749"/>
    <w:rsid w:val="00142937"/>
    <w:rsid w:val="00144E8B"/>
    <w:rsid w:val="0014589C"/>
    <w:rsid w:val="001471D5"/>
    <w:rsid w:val="001519AB"/>
    <w:rsid w:val="001519CF"/>
    <w:rsid w:val="001537AF"/>
    <w:rsid w:val="00160653"/>
    <w:rsid w:val="0016175F"/>
    <w:rsid w:val="00165BCC"/>
    <w:rsid w:val="001662E8"/>
    <w:rsid w:val="00166EED"/>
    <w:rsid w:val="001728A2"/>
    <w:rsid w:val="00177C79"/>
    <w:rsid w:val="0018284A"/>
    <w:rsid w:val="00186692"/>
    <w:rsid w:val="00194A63"/>
    <w:rsid w:val="00196154"/>
    <w:rsid w:val="001A6722"/>
    <w:rsid w:val="001B6B1B"/>
    <w:rsid w:val="001D165C"/>
    <w:rsid w:val="001D3FC0"/>
    <w:rsid w:val="001E5C6A"/>
    <w:rsid w:val="001F2262"/>
    <w:rsid w:val="001F2DF9"/>
    <w:rsid w:val="00205ED3"/>
    <w:rsid w:val="00207944"/>
    <w:rsid w:val="00210A86"/>
    <w:rsid w:val="00213991"/>
    <w:rsid w:val="002168E0"/>
    <w:rsid w:val="00233FA0"/>
    <w:rsid w:val="00237AF2"/>
    <w:rsid w:val="002525E6"/>
    <w:rsid w:val="00253F4B"/>
    <w:rsid w:val="0026337E"/>
    <w:rsid w:val="00263C05"/>
    <w:rsid w:val="002670AD"/>
    <w:rsid w:val="00271022"/>
    <w:rsid w:val="002832D7"/>
    <w:rsid w:val="0028657D"/>
    <w:rsid w:val="00287321"/>
    <w:rsid w:val="00296C9D"/>
    <w:rsid w:val="002974CE"/>
    <w:rsid w:val="0029759D"/>
    <w:rsid w:val="002A2450"/>
    <w:rsid w:val="002A3321"/>
    <w:rsid w:val="002A4257"/>
    <w:rsid w:val="002B59E7"/>
    <w:rsid w:val="002C081E"/>
    <w:rsid w:val="002C10DA"/>
    <w:rsid w:val="002C29E5"/>
    <w:rsid w:val="002C42DE"/>
    <w:rsid w:val="002D01E4"/>
    <w:rsid w:val="002E0518"/>
    <w:rsid w:val="002E1545"/>
    <w:rsid w:val="002E3D2E"/>
    <w:rsid w:val="002F07D6"/>
    <w:rsid w:val="00301282"/>
    <w:rsid w:val="003056D4"/>
    <w:rsid w:val="00305E79"/>
    <w:rsid w:val="00310DAA"/>
    <w:rsid w:val="003115F4"/>
    <w:rsid w:val="00311720"/>
    <w:rsid w:val="003150DA"/>
    <w:rsid w:val="003205BF"/>
    <w:rsid w:val="00321154"/>
    <w:rsid w:val="00330CDB"/>
    <w:rsid w:val="00334519"/>
    <w:rsid w:val="003451D8"/>
    <w:rsid w:val="0034545D"/>
    <w:rsid w:val="00350030"/>
    <w:rsid w:val="00352381"/>
    <w:rsid w:val="00352EFC"/>
    <w:rsid w:val="0035343D"/>
    <w:rsid w:val="00355839"/>
    <w:rsid w:val="00362FD4"/>
    <w:rsid w:val="003639B8"/>
    <w:rsid w:val="00365391"/>
    <w:rsid w:val="00365CFB"/>
    <w:rsid w:val="0037354D"/>
    <w:rsid w:val="00374F1F"/>
    <w:rsid w:val="0037525E"/>
    <w:rsid w:val="00377FCC"/>
    <w:rsid w:val="003852FB"/>
    <w:rsid w:val="00391F64"/>
    <w:rsid w:val="00395977"/>
    <w:rsid w:val="00395D28"/>
    <w:rsid w:val="003A05F2"/>
    <w:rsid w:val="003A2B60"/>
    <w:rsid w:val="003A3FE1"/>
    <w:rsid w:val="003A6620"/>
    <w:rsid w:val="003A6D39"/>
    <w:rsid w:val="003B25EA"/>
    <w:rsid w:val="003B2E6E"/>
    <w:rsid w:val="003B4209"/>
    <w:rsid w:val="003B69A8"/>
    <w:rsid w:val="003B6EB8"/>
    <w:rsid w:val="003C5E7B"/>
    <w:rsid w:val="003C71F5"/>
    <w:rsid w:val="003D2698"/>
    <w:rsid w:val="003D43A6"/>
    <w:rsid w:val="003D4D2F"/>
    <w:rsid w:val="003D602B"/>
    <w:rsid w:val="003E0B15"/>
    <w:rsid w:val="003F4E86"/>
    <w:rsid w:val="003F6BB4"/>
    <w:rsid w:val="004064AA"/>
    <w:rsid w:val="00413B98"/>
    <w:rsid w:val="004205F5"/>
    <w:rsid w:val="00421E86"/>
    <w:rsid w:val="0042794C"/>
    <w:rsid w:val="004306F8"/>
    <w:rsid w:val="004376A9"/>
    <w:rsid w:val="00443231"/>
    <w:rsid w:val="00447B04"/>
    <w:rsid w:val="004504C7"/>
    <w:rsid w:val="00456227"/>
    <w:rsid w:val="00460742"/>
    <w:rsid w:val="004613C6"/>
    <w:rsid w:val="00466D16"/>
    <w:rsid w:val="004705E1"/>
    <w:rsid w:val="00471BED"/>
    <w:rsid w:val="00476325"/>
    <w:rsid w:val="00481CD5"/>
    <w:rsid w:val="0048670A"/>
    <w:rsid w:val="0049245B"/>
    <w:rsid w:val="004937B6"/>
    <w:rsid w:val="004966FC"/>
    <w:rsid w:val="00497DAE"/>
    <w:rsid w:val="004A24FB"/>
    <w:rsid w:val="004A5268"/>
    <w:rsid w:val="004B037B"/>
    <w:rsid w:val="004B0B0D"/>
    <w:rsid w:val="004B4A02"/>
    <w:rsid w:val="004B6601"/>
    <w:rsid w:val="004B6BA0"/>
    <w:rsid w:val="004C36B2"/>
    <w:rsid w:val="004C4F46"/>
    <w:rsid w:val="004D0683"/>
    <w:rsid w:val="004D0976"/>
    <w:rsid w:val="004D13EE"/>
    <w:rsid w:val="004D4AF8"/>
    <w:rsid w:val="004D4D2C"/>
    <w:rsid w:val="004D5F88"/>
    <w:rsid w:val="004E2EBC"/>
    <w:rsid w:val="004E3A66"/>
    <w:rsid w:val="004F0CF0"/>
    <w:rsid w:val="004F2858"/>
    <w:rsid w:val="004F3023"/>
    <w:rsid w:val="004F4168"/>
    <w:rsid w:val="004F4A01"/>
    <w:rsid w:val="004F6006"/>
    <w:rsid w:val="00501D46"/>
    <w:rsid w:val="005039A3"/>
    <w:rsid w:val="00504EF3"/>
    <w:rsid w:val="00504F1E"/>
    <w:rsid w:val="00504F47"/>
    <w:rsid w:val="005107DF"/>
    <w:rsid w:val="00511C30"/>
    <w:rsid w:val="005130E0"/>
    <w:rsid w:val="00515D58"/>
    <w:rsid w:val="00516594"/>
    <w:rsid w:val="00521C4B"/>
    <w:rsid w:val="00524161"/>
    <w:rsid w:val="00531809"/>
    <w:rsid w:val="00533112"/>
    <w:rsid w:val="00533353"/>
    <w:rsid w:val="00534C68"/>
    <w:rsid w:val="005364EF"/>
    <w:rsid w:val="00536B46"/>
    <w:rsid w:val="00552F68"/>
    <w:rsid w:val="005552DD"/>
    <w:rsid w:val="005654B5"/>
    <w:rsid w:val="005714E8"/>
    <w:rsid w:val="00571D1C"/>
    <w:rsid w:val="00575392"/>
    <w:rsid w:val="00586F2C"/>
    <w:rsid w:val="005907ED"/>
    <w:rsid w:val="0059618C"/>
    <w:rsid w:val="005976AC"/>
    <w:rsid w:val="005A1367"/>
    <w:rsid w:val="005A2114"/>
    <w:rsid w:val="005A2468"/>
    <w:rsid w:val="005A30EF"/>
    <w:rsid w:val="005A41AA"/>
    <w:rsid w:val="005A6465"/>
    <w:rsid w:val="005A7263"/>
    <w:rsid w:val="005A7998"/>
    <w:rsid w:val="005B34E5"/>
    <w:rsid w:val="005B5178"/>
    <w:rsid w:val="005B5F2F"/>
    <w:rsid w:val="005C1675"/>
    <w:rsid w:val="005C2E63"/>
    <w:rsid w:val="005C3685"/>
    <w:rsid w:val="005C3D27"/>
    <w:rsid w:val="005C5F38"/>
    <w:rsid w:val="005C7DE5"/>
    <w:rsid w:val="005D14AF"/>
    <w:rsid w:val="005D1A74"/>
    <w:rsid w:val="005D38A3"/>
    <w:rsid w:val="005D4A3B"/>
    <w:rsid w:val="005D4BEB"/>
    <w:rsid w:val="005D7F85"/>
    <w:rsid w:val="005E3CF5"/>
    <w:rsid w:val="006036B1"/>
    <w:rsid w:val="00604AEC"/>
    <w:rsid w:val="0061250E"/>
    <w:rsid w:val="00617A80"/>
    <w:rsid w:val="00635C73"/>
    <w:rsid w:val="00644B94"/>
    <w:rsid w:val="00645DF6"/>
    <w:rsid w:val="00650E21"/>
    <w:rsid w:val="00651A39"/>
    <w:rsid w:val="00656612"/>
    <w:rsid w:val="0066138A"/>
    <w:rsid w:val="00665EB1"/>
    <w:rsid w:val="006704FB"/>
    <w:rsid w:val="00672B6F"/>
    <w:rsid w:val="00675DA3"/>
    <w:rsid w:val="00675E00"/>
    <w:rsid w:val="00676707"/>
    <w:rsid w:val="00680DD8"/>
    <w:rsid w:val="00682339"/>
    <w:rsid w:val="006823CC"/>
    <w:rsid w:val="00683648"/>
    <w:rsid w:val="00683823"/>
    <w:rsid w:val="00684608"/>
    <w:rsid w:val="006A06E3"/>
    <w:rsid w:val="006A45CC"/>
    <w:rsid w:val="006A758C"/>
    <w:rsid w:val="006B1181"/>
    <w:rsid w:val="006B406E"/>
    <w:rsid w:val="006C022F"/>
    <w:rsid w:val="006C38E7"/>
    <w:rsid w:val="006C5340"/>
    <w:rsid w:val="006D07DC"/>
    <w:rsid w:val="006D21EC"/>
    <w:rsid w:val="006D2216"/>
    <w:rsid w:val="006D5DFC"/>
    <w:rsid w:val="006E2561"/>
    <w:rsid w:val="006E6CCB"/>
    <w:rsid w:val="006F0819"/>
    <w:rsid w:val="006F6E49"/>
    <w:rsid w:val="00701903"/>
    <w:rsid w:val="00703372"/>
    <w:rsid w:val="00705251"/>
    <w:rsid w:val="00707229"/>
    <w:rsid w:val="00711295"/>
    <w:rsid w:val="00713CBE"/>
    <w:rsid w:val="00714DB0"/>
    <w:rsid w:val="00715B77"/>
    <w:rsid w:val="00716648"/>
    <w:rsid w:val="0071785F"/>
    <w:rsid w:val="00724697"/>
    <w:rsid w:val="00727209"/>
    <w:rsid w:val="00735256"/>
    <w:rsid w:val="00737807"/>
    <w:rsid w:val="00740CD8"/>
    <w:rsid w:val="00744FB9"/>
    <w:rsid w:val="00752B37"/>
    <w:rsid w:val="00755837"/>
    <w:rsid w:val="00763352"/>
    <w:rsid w:val="007650E5"/>
    <w:rsid w:val="00766020"/>
    <w:rsid w:val="0076697F"/>
    <w:rsid w:val="0077663E"/>
    <w:rsid w:val="00777163"/>
    <w:rsid w:val="00777AC0"/>
    <w:rsid w:val="007805DE"/>
    <w:rsid w:val="007817F3"/>
    <w:rsid w:val="007860F9"/>
    <w:rsid w:val="0078627D"/>
    <w:rsid w:val="007933CD"/>
    <w:rsid w:val="00793C29"/>
    <w:rsid w:val="00793C5E"/>
    <w:rsid w:val="007A1867"/>
    <w:rsid w:val="007A37AD"/>
    <w:rsid w:val="007A5FD1"/>
    <w:rsid w:val="007B718B"/>
    <w:rsid w:val="007B75A2"/>
    <w:rsid w:val="007C11F3"/>
    <w:rsid w:val="007C48AC"/>
    <w:rsid w:val="007C543D"/>
    <w:rsid w:val="007C5A14"/>
    <w:rsid w:val="007D0F2A"/>
    <w:rsid w:val="007E0C2D"/>
    <w:rsid w:val="007E1003"/>
    <w:rsid w:val="007E6338"/>
    <w:rsid w:val="007F4091"/>
    <w:rsid w:val="007F553D"/>
    <w:rsid w:val="008063E5"/>
    <w:rsid w:val="00811780"/>
    <w:rsid w:val="008126A7"/>
    <w:rsid w:val="00817A51"/>
    <w:rsid w:val="00821DEE"/>
    <w:rsid w:val="008239E6"/>
    <w:rsid w:val="00826B7B"/>
    <w:rsid w:val="0082744B"/>
    <w:rsid w:val="008344A2"/>
    <w:rsid w:val="00835100"/>
    <w:rsid w:val="00846918"/>
    <w:rsid w:val="00847C9A"/>
    <w:rsid w:val="00852940"/>
    <w:rsid w:val="00860D3C"/>
    <w:rsid w:val="00861C45"/>
    <w:rsid w:val="008756E3"/>
    <w:rsid w:val="00883220"/>
    <w:rsid w:val="00884DCD"/>
    <w:rsid w:val="00885445"/>
    <w:rsid w:val="00887605"/>
    <w:rsid w:val="0089168D"/>
    <w:rsid w:val="008A3968"/>
    <w:rsid w:val="008A50E0"/>
    <w:rsid w:val="008A614A"/>
    <w:rsid w:val="008A7447"/>
    <w:rsid w:val="008B2D34"/>
    <w:rsid w:val="008B4B7B"/>
    <w:rsid w:val="008C09ED"/>
    <w:rsid w:val="008C2931"/>
    <w:rsid w:val="008C2C66"/>
    <w:rsid w:val="008C39E6"/>
    <w:rsid w:val="008C3AE8"/>
    <w:rsid w:val="008D5697"/>
    <w:rsid w:val="008D63C9"/>
    <w:rsid w:val="008E0319"/>
    <w:rsid w:val="008E53C6"/>
    <w:rsid w:val="008E77B4"/>
    <w:rsid w:val="008F28C9"/>
    <w:rsid w:val="008F3D00"/>
    <w:rsid w:val="008F5F62"/>
    <w:rsid w:val="009041AA"/>
    <w:rsid w:val="009051AA"/>
    <w:rsid w:val="0090584D"/>
    <w:rsid w:val="00907FBB"/>
    <w:rsid w:val="00912C95"/>
    <w:rsid w:val="009229D6"/>
    <w:rsid w:val="00927FEB"/>
    <w:rsid w:val="00932307"/>
    <w:rsid w:val="009504D0"/>
    <w:rsid w:val="00952CAE"/>
    <w:rsid w:val="00971931"/>
    <w:rsid w:val="00971F35"/>
    <w:rsid w:val="0097452A"/>
    <w:rsid w:val="009758A3"/>
    <w:rsid w:val="00980BE1"/>
    <w:rsid w:val="00980D94"/>
    <w:rsid w:val="00982F37"/>
    <w:rsid w:val="00983C55"/>
    <w:rsid w:val="00987C87"/>
    <w:rsid w:val="00992175"/>
    <w:rsid w:val="00993B9C"/>
    <w:rsid w:val="00995708"/>
    <w:rsid w:val="00996571"/>
    <w:rsid w:val="00997F79"/>
    <w:rsid w:val="009A4314"/>
    <w:rsid w:val="009A432B"/>
    <w:rsid w:val="009A45F7"/>
    <w:rsid w:val="009C01A8"/>
    <w:rsid w:val="009C1241"/>
    <w:rsid w:val="009C5334"/>
    <w:rsid w:val="009C6C84"/>
    <w:rsid w:val="009D2E60"/>
    <w:rsid w:val="009D70BE"/>
    <w:rsid w:val="009E1F32"/>
    <w:rsid w:val="009E37F2"/>
    <w:rsid w:val="009E5455"/>
    <w:rsid w:val="009F0228"/>
    <w:rsid w:val="009F1BEF"/>
    <w:rsid w:val="009F1D57"/>
    <w:rsid w:val="00A02142"/>
    <w:rsid w:val="00A052CD"/>
    <w:rsid w:val="00A05A12"/>
    <w:rsid w:val="00A06B28"/>
    <w:rsid w:val="00A12CB9"/>
    <w:rsid w:val="00A12D8F"/>
    <w:rsid w:val="00A1483D"/>
    <w:rsid w:val="00A23805"/>
    <w:rsid w:val="00A315F4"/>
    <w:rsid w:val="00A35733"/>
    <w:rsid w:val="00A35F40"/>
    <w:rsid w:val="00A37CDB"/>
    <w:rsid w:val="00A40959"/>
    <w:rsid w:val="00A44FE8"/>
    <w:rsid w:val="00A453FA"/>
    <w:rsid w:val="00A51897"/>
    <w:rsid w:val="00A51B2B"/>
    <w:rsid w:val="00A51CE2"/>
    <w:rsid w:val="00A527EC"/>
    <w:rsid w:val="00A538DD"/>
    <w:rsid w:val="00A647B2"/>
    <w:rsid w:val="00A64B36"/>
    <w:rsid w:val="00A7143B"/>
    <w:rsid w:val="00A743AF"/>
    <w:rsid w:val="00A7764C"/>
    <w:rsid w:val="00A77CDA"/>
    <w:rsid w:val="00A77ED7"/>
    <w:rsid w:val="00A858A2"/>
    <w:rsid w:val="00A86D2D"/>
    <w:rsid w:val="00A8759E"/>
    <w:rsid w:val="00A9296C"/>
    <w:rsid w:val="00A948A5"/>
    <w:rsid w:val="00A97939"/>
    <w:rsid w:val="00AA1B64"/>
    <w:rsid w:val="00AA2C20"/>
    <w:rsid w:val="00AA4325"/>
    <w:rsid w:val="00AA4BD9"/>
    <w:rsid w:val="00AA747F"/>
    <w:rsid w:val="00AA761B"/>
    <w:rsid w:val="00AA7AEF"/>
    <w:rsid w:val="00AB544F"/>
    <w:rsid w:val="00AB5539"/>
    <w:rsid w:val="00AC07EA"/>
    <w:rsid w:val="00AC2C8A"/>
    <w:rsid w:val="00AC5B1C"/>
    <w:rsid w:val="00AC6581"/>
    <w:rsid w:val="00AC6CA2"/>
    <w:rsid w:val="00AD1B45"/>
    <w:rsid w:val="00AD279D"/>
    <w:rsid w:val="00AD7E41"/>
    <w:rsid w:val="00AE0A6D"/>
    <w:rsid w:val="00AE4774"/>
    <w:rsid w:val="00AE712F"/>
    <w:rsid w:val="00AF1811"/>
    <w:rsid w:val="00AF61A3"/>
    <w:rsid w:val="00AF67E7"/>
    <w:rsid w:val="00AF687A"/>
    <w:rsid w:val="00B02D79"/>
    <w:rsid w:val="00B120AA"/>
    <w:rsid w:val="00B12C51"/>
    <w:rsid w:val="00B21E57"/>
    <w:rsid w:val="00B27262"/>
    <w:rsid w:val="00B30B1A"/>
    <w:rsid w:val="00B341A2"/>
    <w:rsid w:val="00B406AD"/>
    <w:rsid w:val="00B42852"/>
    <w:rsid w:val="00B461CC"/>
    <w:rsid w:val="00B5229F"/>
    <w:rsid w:val="00B537AD"/>
    <w:rsid w:val="00B57592"/>
    <w:rsid w:val="00B57950"/>
    <w:rsid w:val="00B57FBE"/>
    <w:rsid w:val="00B619A3"/>
    <w:rsid w:val="00B70560"/>
    <w:rsid w:val="00B75606"/>
    <w:rsid w:val="00B8372E"/>
    <w:rsid w:val="00B83B8A"/>
    <w:rsid w:val="00B83B95"/>
    <w:rsid w:val="00B83CD9"/>
    <w:rsid w:val="00B83FAB"/>
    <w:rsid w:val="00B90E13"/>
    <w:rsid w:val="00B91F8A"/>
    <w:rsid w:val="00B92D68"/>
    <w:rsid w:val="00B96AB7"/>
    <w:rsid w:val="00B9724E"/>
    <w:rsid w:val="00B97A9C"/>
    <w:rsid w:val="00BA1635"/>
    <w:rsid w:val="00BB40F9"/>
    <w:rsid w:val="00BB7624"/>
    <w:rsid w:val="00BC3147"/>
    <w:rsid w:val="00BC5D4C"/>
    <w:rsid w:val="00BE3958"/>
    <w:rsid w:val="00BF1FE5"/>
    <w:rsid w:val="00BF5D1D"/>
    <w:rsid w:val="00C01D37"/>
    <w:rsid w:val="00C0206B"/>
    <w:rsid w:val="00C04849"/>
    <w:rsid w:val="00C05C97"/>
    <w:rsid w:val="00C05E67"/>
    <w:rsid w:val="00C06679"/>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5215"/>
    <w:rsid w:val="00C4619B"/>
    <w:rsid w:val="00C4782D"/>
    <w:rsid w:val="00C51CE8"/>
    <w:rsid w:val="00C52366"/>
    <w:rsid w:val="00C55405"/>
    <w:rsid w:val="00C61AE3"/>
    <w:rsid w:val="00C6516C"/>
    <w:rsid w:val="00C66997"/>
    <w:rsid w:val="00C72319"/>
    <w:rsid w:val="00C746A3"/>
    <w:rsid w:val="00C808D8"/>
    <w:rsid w:val="00C82140"/>
    <w:rsid w:val="00C97695"/>
    <w:rsid w:val="00CA5310"/>
    <w:rsid w:val="00CA5D3B"/>
    <w:rsid w:val="00CA6C9A"/>
    <w:rsid w:val="00CB01ED"/>
    <w:rsid w:val="00CB1F2A"/>
    <w:rsid w:val="00CB2B7B"/>
    <w:rsid w:val="00CB43E6"/>
    <w:rsid w:val="00CB5572"/>
    <w:rsid w:val="00CB55D4"/>
    <w:rsid w:val="00CC47EA"/>
    <w:rsid w:val="00CD2646"/>
    <w:rsid w:val="00CD3F8F"/>
    <w:rsid w:val="00CD524A"/>
    <w:rsid w:val="00CD77EE"/>
    <w:rsid w:val="00CE7281"/>
    <w:rsid w:val="00CF0B8B"/>
    <w:rsid w:val="00CF2AE6"/>
    <w:rsid w:val="00CF41E7"/>
    <w:rsid w:val="00D0129A"/>
    <w:rsid w:val="00D01E71"/>
    <w:rsid w:val="00D06C0C"/>
    <w:rsid w:val="00D10715"/>
    <w:rsid w:val="00D1111B"/>
    <w:rsid w:val="00D156D0"/>
    <w:rsid w:val="00D179FB"/>
    <w:rsid w:val="00D20C7B"/>
    <w:rsid w:val="00D23F85"/>
    <w:rsid w:val="00D3398D"/>
    <w:rsid w:val="00D4057C"/>
    <w:rsid w:val="00D410D0"/>
    <w:rsid w:val="00D43BC3"/>
    <w:rsid w:val="00D445B1"/>
    <w:rsid w:val="00D55A5E"/>
    <w:rsid w:val="00D6096D"/>
    <w:rsid w:val="00D60C3B"/>
    <w:rsid w:val="00D62791"/>
    <w:rsid w:val="00D631A6"/>
    <w:rsid w:val="00D66025"/>
    <w:rsid w:val="00D66140"/>
    <w:rsid w:val="00D66C7D"/>
    <w:rsid w:val="00D72CFB"/>
    <w:rsid w:val="00D76717"/>
    <w:rsid w:val="00D77029"/>
    <w:rsid w:val="00D777C0"/>
    <w:rsid w:val="00D8131E"/>
    <w:rsid w:val="00D83CF8"/>
    <w:rsid w:val="00D84E83"/>
    <w:rsid w:val="00D869DE"/>
    <w:rsid w:val="00D90AE2"/>
    <w:rsid w:val="00D92F65"/>
    <w:rsid w:val="00D93B1A"/>
    <w:rsid w:val="00D94AB5"/>
    <w:rsid w:val="00DA2D58"/>
    <w:rsid w:val="00DA3A89"/>
    <w:rsid w:val="00DA5DBE"/>
    <w:rsid w:val="00DB304F"/>
    <w:rsid w:val="00DB727C"/>
    <w:rsid w:val="00DD0241"/>
    <w:rsid w:val="00DD1DF2"/>
    <w:rsid w:val="00DD2154"/>
    <w:rsid w:val="00DD40F3"/>
    <w:rsid w:val="00DE1E1C"/>
    <w:rsid w:val="00DE5182"/>
    <w:rsid w:val="00DF19A7"/>
    <w:rsid w:val="00DF3728"/>
    <w:rsid w:val="00DF6368"/>
    <w:rsid w:val="00DF6DCF"/>
    <w:rsid w:val="00E02AC7"/>
    <w:rsid w:val="00E043E0"/>
    <w:rsid w:val="00E04F8B"/>
    <w:rsid w:val="00E05907"/>
    <w:rsid w:val="00E06273"/>
    <w:rsid w:val="00E06C9F"/>
    <w:rsid w:val="00E073F7"/>
    <w:rsid w:val="00E074BB"/>
    <w:rsid w:val="00E1432E"/>
    <w:rsid w:val="00E216F1"/>
    <w:rsid w:val="00E21909"/>
    <w:rsid w:val="00E21F2A"/>
    <w:rsid w:val="00E225A9"/>
    <w:rsid w:val="00E23872"/>
    <w:rsid w:val="00E25921"/>
    <w:rsid w:val="00E259CB"/>
    <w:rsid w:val="00E31405"/>
    <w:rsid w:val="00E34796"/>
    <w:rsid w:val="00E36056"/>
    <w:rsid w:val="00E449B7"/>
    <w:rsid w:val="00E452DA"/>
    <w:rsid w:val="00E4727C"/>
    <w:rsid w:val="00E47C51"/>
    <w:rsid w:val="00E50BAC"/>
    <w:rsid w:val="00E50C91"/>
    <w:rsid w:val="00E53FEE"/>
    <w:rsid w:val="00E54E73"/>
    <w:rsid w:val="00E56E12"/>
    <w:rsid w:val="00E57499"/>
    <w:rsid w:val="00E57A81"/>
    <w:rsid w:val="00E60E10"/>
    <w:rsid w:val="00E65D17"/>
    <w:rsid w:val="00E66694"/>
    <w:rsid w:val="00E70818"/>
    <w:rsid w:val="00E719BF"/>
    <w:rsid w:val="00E77C05"/>
    <w:rsid w:val="00E8260B"/>
    <w:rsid w:val="00E8578F"/>
    <w:rsid w:val="00E87995"/>
    <w:rsid w:val="00E9740B"/>
    <w:rsid w:val="00EA11C3"/>
    <w:rsid w:val="00EA2DC8"/>
    <w:rsid w:val="00EA3EB7"/>
    <w:rsid w:val="00EA5A2E"/>
    <w:rsid w:val="00EA5E32"/>
    <w:rsid w:val="00EA6169"/>
    <w:rsid w:val="00EB75AC"/>
    <w:rsid w:val="00EC0E59"/>
    <w:rsid w:val="00EC1E04"/>
    <w:rsid w:val="00EC5A12"/>
    <w:rsid w:val="00ED4646"/>
    <w:rsid w:val="00ED4671"/>
    <w:rsid w:val="00ED6244"/>
    <w:rsid w:val="00ED65B1"/>
    <w:rsid w:val="00EE0A42"/>
    <w:rsid w:val="00EE4634"/>
    <w:rsid w:val="00EE47AE"/>
    <w:rsid w:val="00EF103D"/>
    <w:rsid w:val="00EF44FD"/>
    <w:rsid w:val="00EF4F35"/>
    <w:rsid w:val="00F02664"/>
    <w:rsid w:val="00F03FDA"/>
    <w:rsid w:val="00F151EE"/>
    <w:rsid w:val="00F167C4"/>
    <w:rsid w:val="00F31308"/>
    <w:rsid w:val="00F321CD"/>
    <w:rsid w:val="00F32B2E"/>
    <w:rsid w:val="00F34D87"/>
    <w:rsid w:val="00F37AA4"/>
    <w:rsid w:val="00F4201E"/>
    <w:rsid w:val="00F44CB9"/>
    <w:rsid w:val="00F51708"/>
    <w:rsid w:val="00F57252"/>
    <w:rsid w:val="00F6154E"/>
    <w:rsid w:val="00F622BA"/>
    <w:rsid w:val="00F63333"/>
    <w:rsid w:val="00F648B9"/>
    <w:rsid w:val="00F6709E"/>
    <w:rsid w:val="00F744A7"/>
    <w:rsid w:val="00F767CF"/>
    <w:rsid w:val="00F77494"/>
    <w:rsid w:val="00F779B5"/>
    <w:rsid w:val="00F779E8"/>
    <w:rsid w:val="00F812A7"/>
    <w:rsid w:val="00F84490"/>
    <w:rsid w:val="00F84EEA"/>
    <w:rsid w:val="00F85AA6"/>
    <w:rsid w:val="00F866C0"/>
    <w:rsid w:val="00F86B78"/>
    <w:rsid w:val="00F91149"/>
    <w:rsid w:val="00F937B6"/>
    <w:rsid w:val="00F941D9"/>
    <w:rsid w:val="00F9534E"/>
    <w:rsid w:val="00F95A21"/>
    <w:rsid w:val="00F967E5"/>
    <w:rsid w:val="00FB0E50"/>
    <w:rsid w:val="00FB341F"/>
    <w:rsid w:val="00FC238C"/>
    <w:rsid w:val="00FD6DA7"/>
    <w:rsid w:val="00FF2F31"/>
    <w:rsid w:val="00FF4996"/>
    <w:rsid w:val="00FF5547"/>
    <w:rsid w:val="00FF7BE3"/>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7002157">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3748551">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28921814">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636690">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7264796">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8849129">
      <w:bodyDiv w:val="1"/>
      <w:marLeft w:val="0"/>
      <w:marRight w:val="0"/>
      <w:marTop w:val="0"/>
      <w:marBottom w:val="0"/>
      <w:divBdr>
        <w:top w:val="none" w:sz="0" w:space="0" w:color="auto"/>
        <w:left w:val="none" w:sz="0" w:space="0" w:color="auto"/>
        <w:bottom w:val="none" w:sz="0" w:space="0" w:color="auto"/>
        <w:right w:val="none" w:sz="0" w:space="0" w:color="auto"/>
      </w:divBdr>
    </w:div>
    <w:div w:id="48963820">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4548770">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5588787">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619408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7968359">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2260055">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874602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532511">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4811391">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3720071">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5953233">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8522467">
      <w:bodyDiv w:val="1"/>
      <w:marLeft w:val="0"/>
      <w:marRight w:val="0"/>
      <w:marTop w:val="0"/>
      <w:marBottom w:val="0"/>
      <w:divBdr>
        <w:top w:val="none" w:sz="0" w:space="0" w:color="auto"/>
        <w:left w:val="none" w:sz="0" w:space="0" w:color="auto"/>
        <w:bottom w:val="none" w:sz="0" w:space="0" w:color="auto"/>
        <w:right w:val="none" w:sz="0" w:space="0" w:color="auto"/>
      </w:divBdr>
    </w:div>
    <w:div w:id="128785818">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226276">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39928241">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0099567">
      <w:bodyDiv w:val="1"/>
      <w:marLeft w:val="0"/>
      <w:marRight w:val="0"/>
      <w:marTop w:val="0"/>
      <w:marBottom w:val="0"/>
      <w:divBdr>
        <w:top w:val="none" w:sz="0" w:space="0" w:color="auto"/>
        <w:left w:val="none" w:sz="0" w:space="0" w:color="auto"/>
        <w:bottom w:val="none" w:sz="0" w:space="0" w:color="auto"/>
        <w:right w:val="none" w:sz="0" w:space="0" w:color="auto"/>
      </w:divBdr>
    </w:div>
    <w:div w:id="150755441">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58036671">
      <w:bodyDiv w:val="1"/>
      <w:marLeft w:val="0"/>
      <w:marRight w:val="0"/>
      <w:marTop w:val="0"/>
      <w:marBottom w:val="0"/>
      <w:divBdr>
        <w:top w:val="none" w:sz="0" w:space="0" w:color="auto"/>
        <w:left w:val="none" w:sz="0" w:space="0" w:color="auto"/>
        <w:bottom w:val="none" w:sz="0" w:space="0" w:color="auto"/>
        <w:right w:val="none" w:sz="0" w:space="0" w:color="auto"/>
      </w:divBdr>
    </w:div>
    <w:div w:id="159545626">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293604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907003">
      <w:bodyDiv w:val="1"/>
      <w:marLeft w:val="0"/>
      <w:marRight w:val="0"/>
      <w:marTop w:val="0"/>
      <w:marBottom w:val="0"/>
      <w:divBdr>
        <w:top w:val="none" w:sz="0" w:space="0" w:color="auto"/>
        <w:left w:val="none" w:sz="0" w:space="0" w:color="auto"/>
        <w:bottom w:val="none" w:sz="0" w:space="0" w:color="auto"/>
        <w:right w:val="none" w:sz="0" w:space="0" w:color="auto"/>
      </w:divBdr>
    </w:div>
    <w:div w:id="170411953">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1432946">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6203">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4029012">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6675496">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696450">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19705540">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281623">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498443">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6960138">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3131403">
      <w:bodyDiv w:val="1"/>
      <w:marLeft w:val="0"/>
      <w:marRight w:val="0"/>
      <w:marTop w:val="0"/>
      <w:marBottom w:val="0"/>
      <w:divBdr>
        <w:top w:val="none" w:sz="0" w:space="0" w:color="auto"/>
        <w:left w:val="none" w:sz="0" w:space="0" w:color="auto"/>
        <w:bottom w:val="none" w:sz="0" w:space="0" w:color="auto"/>
        <w:right w:val="none" w:sz="0" w:space="0" w:color="auto"/>
      </w:divBdr>
    </w:div>
    <w:div w:id="254555243">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8322906">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88555228">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2590302">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306588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17466920">
      <w:bodyDiv w:val="1"/>
      <w:marLeft w:val="0"/>
      <w:marRight w:val="0"/>
      <w:marTop w:val="0"/>
      <w:marBottom w:val="0"/>
      <w:divBdr>
        <w:top w:val="none" w:sz="0" w:space="0" w:color="auto"/>
        <w:left w:val="none" w:sz="0" w:space="0" w:color="auto"/>
        <w:bottom w:val="none" w:sz="0" w:space="0" w:color="auto"/>
        <w:right w:val="none" w:sz="0" w:space="0" w:color="auto"/>
      </w:divBdr>
    </w:div>
    <w:div w:id="319118507">
      <w:bodyDiv w:val="1"/>
      <w:marLeft w:val="0"/>
      <w:marRight w:val="0"/>
      <w:marTop w:val="0"/>
      <w:marBottom w:val="0"/>
      <w:divBdr>
        <w:top w:val="none" w:sz="0" w:space="0" w:color="auto"/>
        <w:left w:val="none" w:sz="0" w:space="0" w:color="auto"/>
        <w:bottom w:val="none" w:sz="0" w:space="0" w:color="auto"/>
        <w:right w:val="none" w:sz="0" w:space="0" w:color="auto"/>
      </w:divBdr>
    </w:div>
    <w:div w:id="320548371">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7317">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6808801">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0622547">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3560031">
      <w:bodyDiv w:val="1"/>
      <w:marLeft w:val="0"/>
      <w:marRight w:val="0"/>
      <w:marTop w:val="0"/>
      <w:marBottom w:val="0"/>
      <w:divBdr>
        <w:top w:val="none" w:sz="0" w:space="0" w:color="auto"/>
        <w:left w:val="none" w:sz="0" w:space="0" w:color="auto"/>
        <w:bottom w:val="none" w:sz="0" w:space="0" w:color="auto"/>
        <w:right w:val="none" w:sz="0" w:space="0" w:color="auto"/>
      </w:divBdr>
    </w:div>
    <w:div w:id="345640032">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2289072">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69457138">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3988625">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4856285">
      <w:bodyDiv w:val="1"/>
      <w:marLeft w:val="0"/>
      <w:marRight w:val="0"/>
      <w:marTop w:val="0"/>
      <w:marBottom w:val="0"/>
      <w:divBdr>
        <w:top w:val="none" w:sz="0" w:space="0" w:color="auto"/>
        <w:left w:val="none" w:sz="0" w:space="0" w:color="auto"/>
        <w:bottom w:val="none" w:sz="0" w:space="0" w:color="auto"/>
        <w:right w:val="none" w:sz="0" w:space="0" w:color="auto"/>
      </w:divBdr>
    </w:div>
    <w:div w:id="395251114">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6003361">
      <w:bodyDiv w:val="1"/>
      <w:marLeft w:val="0"/>
      <w:marRight w:val="0"/>
      <w:marTop w:val="0"/>
      <w:marBottom w:val="0"/>
      <w:divBdr>
        <w:top w:val="none" w:sz="0" w:space="0" w:color="auto"/>
        <w:left w:val="none" w:sz="0" w:space="0" w:color="auto"/>
        <w:bottom w:val="none" w:sz="0" w:space="0" w:color="auto"/>
        <w:right w:val="none" w:sz="0" w:space="0" w:color="auto"/>
      </w:divBdr>
    </w:div>
    <w:div w:id="408692520">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09082643">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6177687">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27898">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1320705">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33787585">
      <w:bodyDiv w:val="1"/>
      <w:marLeft w:val="0"/>
      <w:marRight w:val="0"/>
      <w:marTop w:val="0"/>
      <w:marBottom w:val="0"/>
      <w:divBdr>
        <w:top w:val="none" w:sz="0" w:space="0" w:color="auto"/>
        <w:left w:val="none" w:sz="0" w:space="0" w:color="auto"/>
        <w:bottom w:val="none" w:sz="0" w:space="0" w:color="auto"/>
        <w:right w:val="none" w:sz="0" w:space="0" w:color="auto"/>
      </w:divBdr>
    </w:div>
    <w:div w:id="439180611">
      <w:bodyDiv w:val="1"/>
      <w:marLeft w:val="0"/>
      <w:marRight w:val="0"/>
      <w:marTop w:val="0"/>
      <w:marBottom w:val="0"/>
      <w:divBdr>
        <w:top w:val="none" w:sz="0" w:space="0" w:color="auto"/>
        <w:left w:val="none" w:sz="0" w:space="0" w:color="auto"/>
        <w:bottom w:val="none" w:sz="0" w:space="0" w:color="auto"/>
        <w:right w:val="none" w:sz="0" w:space="0" w:color="auto"/>
      </w:divBdr>
    </w:div>
    <w:div w:id="44030352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2648652">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1243624">
      <w:bodyDiv w:val="1"/>
      <w:marLeft w:val="0"/>
      <w:marRight w:val="0"/>
      <w:marTop w:val="0"/>
      <w:marBottom w:val="0"/>
      <w:divBdr>
        <w:top w:val="none" w:sz="0" w:space="0" w:color="auto"/>
        <w:left w:val="none" w:sz="0" w:space="0" w:color="auto"/>
        <w:bottom w:val="none" w:sz="0" w:space="0" w:color="auto"/>
        <w:right w:val="none" w:sz="0" w:space="0" w:color="auto"/>
      </w:divBdr>
    </w:div>
    <w:div w:id="452095434">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5875703">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573134">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79158250">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88793619">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416285">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5244633">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16500829">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7067749">
      <w:bodyDiv w:val="1"/>
      <w:marLeft w:val="0"/>
      <w:marRight w:val="0"/>
      <w:marTop w:val="0"/>
      <w:marBottom w:val="0"/>
      <w:divBdr>
        <w:top w:val="none" w:sz="0" w:space="0" w:color="auto"/>
        <w:left w:val="none" w:sz="0" w:space="0" w:color="auto"/>
        <w:bottom w:val="none" w:sz="0" w:space="0" w:color="auto"/>
        <w:right w:val="none" w:sz="0" w:space="0" w:color="auto"/>
      </w:divBdr>
    </w:div>
    <w:div w:id="529341660">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507636">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0556172">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47623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773734">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3708877">
      <w:bodyDiv w:val="1"/>
      <w:marLeft w:val="0"/>
      <w:marRight w:val="0"/>
      <w:marTop w:val="0"/>
      <w:marBottom w:val="0"/>
      <w:divBdr>
        <w:top w:val="none" w:sz="0" w:space="0" w:color="auto"/>
        <w:left w:val="none" w:sz="0" w:space="0" w:color="auto"/>
        <w:bottom w:val="none" w:sz="0" w:space="0" w:color="auto"/>
        <w:right w:val="none" w:sz="0" w:space="0" w:color="auto"/>
      </w:divBdr>
    </w:div>
    <w:div w:id="57524171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1916359">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4262749">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3973450">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3906156">
      <w:bodyDiv w:val="1"/>
      <w:marLeft w:val="0"/>
      <w:marRight w:val="0"/>
      <w:marTop w:val="0"/>
      <w:marBottom w:val="0"/>
      <w:divBdr>
        <w:top w:val="none" w:sz="0" w:space="0" w:color="auto"/>
        <w:left w:val="none" w:sz="0" w:space="0" w:color="auto"/>
        <w:bottom w:val="none" w:sz="0" w:space="0" w:color="auto"/>
        <w:right w:val="none" w:sz="0" w:space="0" w:color="auto"/>
      </w:divBdr>
    </w:div>
    <w:div w:id="614870500">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0037415">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3922214">
      <w:bodyDiv w:val="1"/>
      <w:marLeft w:val="0"/>
      <w:marRight w:val="0"/>
      <w:marTop w:val="0"/>
      <w:marBottom w:val="0"/>
      <w:divBdr>
        <w:top w:val="none" w:sz="0" w:space="0" w:color="auto"/>
        <w:left w:val="none" w:sz="0" w:space="0" w:color="auto"/>
        <w:bottom w:val="none" w:sz="0" w:space="0" w:color="auto"/>
        <w:right w:val="none" w:sz="0" w:space="0" w:color="auto"/>
      </w:divBdr>
    </w:div>
    <w:div w:id="626203940">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643433">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6447508">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39962871">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5911732">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768490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392113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83934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493943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6566989">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1995605">
      <w:bodyDiv w:val="1"/>
      <w:marLeft w:val="0"/>
      <w:marRight w:val="0"/>
      <w:marTop w:val="0"/>
      <w:marBottom w:val="0"/>
      <w:divBdr>
        <w:top w:val="none" w:sz="0" w:space="0" w:color="auto"/>
        <w:left w:val="none" w:sz="0" w:space="0" w:color="auto"/>
        <w:bottom w:val="none" w:sz="0" w:space="0" w:color="auto"/>
        <w:right w:val="none" w:sz="0" w:space="0" w:color="auto"/>
      </w:divBdr>
    </w:div>
    <w:div w:id="698513747">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6566608">
      <w:bodyDiv w:val="1"/>
      <w:marLeft w:val="0"/>
      <w:marRight w:val="0"/>
      <w:marTop w:val="0"/>
      <w:marBottom w:val="0"/>
      <w:divBdr>
        <w:top w:val="none" w:sz="0" w:space="0" w:color="auto"/>
        <w:left w:val="none" w:sz="0" w:space="0" w:color="auto"/>
        <w:bottom w:val="none" w:sz="0" w:space="0" w:color="auto"/>
        <w:right w:val="none" w:sz="0" w:space="0" w:color="auto"/>
      </w:divBdr>
    </w:div>
    <w:div w:id="707678158">
      <w:bodyDiv w:val="1"/>
      <w:marLeft w:val="0"/>
      <w:marRight w:val="0"/>
      <w:marTop w:val="0"/>
      <w:marBottom w:val="0"/>
      <w:divBdr>
        <w:top w:val="none" w:sz="0" w:space="0" w:color="auto"/>
        <w:left w:val="none" w:sz="0" w:space="0" w:color="auto"/>
        <w:bottom w:val="none" w:sz="0" w:space="0" w:color="auto"/>
        <w:right w:val="none" w:sz="0" w:space="0" w:color="auto"/>
      </w:divBdr>
    </w:div>
    <w:div w:id="708452444">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0767742">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16050794">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41136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5906628">
      <w:bodyDiv w:val="1"/>
      <w:marLeft w:val="0"/>
      <w:marRight w:val="0"/>
      <w:marTop w:val="0"/>
      <w:marBottom w:val="0"/>
      <w:divBdr>
        <w:top w:val="none" w:sz="0" w:space="0" w:color="auto"/>
        <w:left w:val="none" w:sz="0" w:space="0" w:color="auto"/>
        <w:bottom w:val="none" w:sz="0" w:space="0" w:color="auto"/>
        <w:right w:val="none" w:sz="0" w:space="0" w:color="auto"/>
      </w:divBdr>
    </w:div>
    <w:div w:id="736173413">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025330">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0957567">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795442006">
      <w:bodyDiv w:val="1"/>
      <w:marLeft w:val="0"/>
      <w:marRight w:val="0"/>
      <w:marTop w:val="0"/>
      <w:marBottom w:val="0"/>
      <w:divBdr>
        <w:top w:val="none" w:sz="0" w:space="0" w:color="auto"/>
        <w:left w:val="none" w:sz="0" w:space="0" w:color="auto"/>
        <w:bottom w:val="none" w:sz="0" w:space="0" w:color="auto"/>
        <w:right w:val="none" w:sz="0" w:space="0" w:color="auto"/>
      </w:divBdr>
    </w:div>
    <w:div w:id="799570255">
      <w:bodyDiv w:val="1"/>
      <w:marLeft w:val="0"/>
      <w:marRight w:val="0"/>
      <w:marTop w:val="0"/>
      <w:marBottom w:val="0"/>
      <w:divBdr>
        <w:top w:val="none" w:sz="0" w:space="0" w:color="auto"/>
        <w:left w:val="none" w:sz="0" w:space="0" w:color="auto"/>
        <w:bottom w:val="none" w:sz="0" w:space="0" w:color="auto"/>
        <w:right w:val="none" w:sz="0" w:space="0" w:color="auto"/>
      </w:divBdr>
    </w:div>
    <w:div w:id="800684896">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04858215">
      <w:bodyDiv w:val="1"/>
      <w:marLeft w:val="0"/>
      <w:marRight w:val="0"/>
      <w:marTop w:val="0"/>
      <w:marBottom w:val="0"/>
      <w:divBdr>
        <w:top w:val="none" w:sz="0" w:space="0" w:color="auto"/>
        <w:left w:val="none" w:sz="0" w:space="0" w:color="auto"/>
        <w:bottom w:val="none" w:sz="0" w:space="0" w:color="auto"/>
        <w:right w:val="none" w:sz="0" w:space="0" w:color="auto"/>
      </w:divBdr>
    </w:div>
    <w:div w:id="807090571">
      <w:bodyDiv w:val="1"/>
      <w:marLeft w:val="0"/>
      <w:marRight w:val="0"/>
      <w:marTop w:val="0"/>
      <w:marBottom w:val="0"/>
      <w:divBdr>
        <w:top w:val="none" w:sz="0" w:space="0" w:color="auto"/>
        <w:left w:val="none" w:sz="0" w:space="0" w:color="auto"/>
        <w:bottom w:val="none" w:sz="0" w:space="0" w:color="auto"/>
        <w:right w:val="none" w:sz="0" w:space="0" w:color="auto"/>
      </w:divBdr>
    </w:div>
    <w:div w:id="811140237">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4567254">
      <w:bodyDiv w:val="1"/>
      <w:marLeft w:val="0"/>
      <w:marRight w:val="0"/>
      <w:marTop w:val="0"/>
      <w:marBottom w:val="0"/>
      <w:divBdr>
        <w:top w:val="none" w:sz="0" w:space="0" w:color="auto"/>
        <w:left w:val="none" w:sz="0" w:space="0" w:color="auto"/>
        <w:bottom w:val="none" w:sz="0" w:space="0" w:color="auto"/>
        <w:right w:val="none" w:sz="0" w:space="0" w:color="auto"/>
      </w:divBdr>
    </w:div>
    <w:div w:id="815561991">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416381">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6313123">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36864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7061332">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036921">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575099">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792648">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3226189">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08537870">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4556973">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5843642">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28585938">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4964115">
      <w:bodyDiv w:val="1"/>
      <w:marLeft w:val="0"/>
      <w:marRight w:val="0"/>
      <w:marTop w:val="0"/>
      <w:marBottom w:val="0"/>
      <w:divBdr>
        <w:top w:val="none" w:sz="0" w:space="0" w:color="auto"/>
        <w:left w:val="none" w:sz="0" w:space="0" w:color="auto"/>
        <w:bottom w:val="none" w:sz="0" w:space="0" w:color="auto"/>
        <w:right w:val="none" w:sz="0" w:space="0" w:color="auto"/>
      </w:divBdr>
    </w:div>
    <w:div w:id="946543573">
      <w:bodyDiv w:val="1"/>
      <w:marLeft w:val="0"/>
      <w:marRight w:val="0"/>
      <w:marTop w:val="0"/>
      <w:marBottom w:val="0"/>
      <w:divBdr>
        <w:top w:val="none" w:sz="0" w:space="0" w:color="auto"/>
        <w:left w:val="none" w:sz="0" w:space="0" w:color="auto"/>
        <w:bottom w:val="none" w:sz="0" w:space="0" w:color="auto"/>
        <w:right w:val="none" w:sz="0" w:space="0" w:color="auto"/>
      </w:divBdr>
    </w:div>
    <w:div w:id="947662095">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0935609">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6860927">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0094488">
      <w:bodyDiv w:val="1"/>
      <w:marLeft w:val="0"/>
      <w:marRight w:val="0"/>
      <w:marTop w:val="0"/>
      <w:marBottom w:val="0"/>
      <w:divBdr>
        <w:top w:val="none" w:sz="0" w:space="0" w:color="auto"/>
        <w:left w:val="none" w:sz="0" w:space="0" w:color="auto"/>
        <w:bottom w:val="none" w:sz="0" w:space="0" w:color="auto"/>
        <w:right w:val="none" w:sz="0" w:space="0" w:color="auto"/>
      </w:divBdr>
    </w:div>
    <w:div w:id="97055186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6030910">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5402658">
      <w:bodyDiv w:val="1"/>
      <w:marLeft w:val="0"/>
      <w:marRight w:val="0"/>
      <w:marTop w:val="0"/>
      <w:marBottom w:val="0"/>
      <w:divBdr>
        <w:top w:val="none" w:sz="0" w:space="0" w:color="auto"/>
        <w:left w:val="none" w:sz="0" w:space="0" w:color="auto"/>
        <w:bottom w:val="none" w:sz="0" w:space="0" w:color="auto"/>
        <w:right w:val="none" w:sz="0" w:space="0" w:color="auto"/>
      </w:divBdr>
    </w:div>
    <w:div w:id="985864948">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995959044">
      <w:bodyDiv w:val="1"/>
      <w:marLeft w:val="0"/>
      <w:marRight w:val="0"/>
      <w:marTop w:val="0"/>
      <w:marBottom w:val="0"/>
      <w:divBdr>
        <w:top w:val="none" w:sz="0" w:space="0" w:color="auto"/>
        <w:left w:val="none" w:sz="0" w:space="0" w:color="auto"/>
        <w:bottom w:val="none" w:sz="0" w:space="0" w:color="auto"/>
        <w:right w:val="none" w:sz="0" w:space="0" w:color="auto"/>
      </w:divBdr>
    </w:div>
    <w:div w:id="996690380">
      <w:bodyDiv w:val="1"/>
      <w:marLeft w:val="0"/>
      <w:marRight w:val="0"/>
      <w:marTop w:val="0"/>
      <w:marBottom w:val="0"/>
      <w:divBdr>
        <w:top w:val="none" w:sz="0" w:space="0" w:color="auto"/>
        <w:left w:val="none" w:sz="0" w:space="0" w:color="auto"/>
        <w:bottom w:val="none" w:sz="0" w:space="0" w:color="auto"/>
        <w:right w:val="none" w:sz="0" w:space="0" w:color="auto"/>
      </w:divBdr>
    </w:div>
    <w:div w:id="997152751">
      <w:bodyDiv w:val="1"/>
      <w:marLeft w:val="0"/>
      <w:marRight w:val="0"/>
      <w:marTop w:val="0"/>
      <w:marBottom w:val="0"/>
      <w:divBdr>
        <w:top w:val="none" w:sz="0" w:space="0" w:color="auto"/>
        <w:left w:val="none" w:sz="0" w:space="0" w:color="auto"/>
        <w:bottom w:val="none" w:sz="0" w:space="0" w:color="auto"/>
        <w:right w:val="none" w:sz="0" w:space="0" w:color="auto"/>
      </w:divBdr>
    </w:div>
    <w:div w:id="997466476">
      <w:bodyDiv w:val="1"/>
      <w:marLeft w:val="0"/>
      <w:marRight w:val="0"/>
      <w:marTop w:val="0"/>
      <w:marBottom w:val="0"/>
      <w:divBdr>
        <w:top w:val="none" w:sz="0" w:space="0" w:color="auto"/>
        <w:left w:val="none" w:sz="0" w:space="0" w:color="auto"/>
        <w:bottom w:val="none" w:sz="0" w:space="0" w:color="auto"/>
        <w:right w:val="none" w:sz="0" w:space="0" w:color="auto"/>
      </w:divBdr>
    </w:div>
    <w:div w:id="998851728">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3976719">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5205306">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10498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38706356">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3385">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0687547">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2580723">
      <w:bodyDiv w:val="1"/>
      <w:marLeft w:val="0"/>
      <w:marRight w:val="0"/>
      <w:marTop w:val="0"/>
      <w:marBottom w:val="0"/>
      <w:divBdr>
        <w:top w:val="none" w:sz="0" w:space="0" w:color="auto"/>
        <w:left w:val="none" w:sz="0" w:space="0" w:color="auto"/>
        <w:bottom w:val="none" w:sz="0" w:space="0" w:color="auto"/>
        <w:right w:val="none" w:sz="0" w:space="0" w:color="auto"/>
      </w:divBdr>
    </w:div>
    <w:div w:id="1052652362">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58364376">
      <w:bodyDiv w:val="1"/>
      <w:marLeft w:val="0"/>
      <w:marRight w:val="0"/>
      <w:marTop w:val="0"/>
      <w:marBottom w:val="0"/>
      <w:divBdr>
        <w:top w:val="none" w:sz="0" w:space="0" w:color="auto"/>
        <w:left w:val="none" w:sz="0" w:space="0" w:color="auto"/>
        <w:bottom w:val="none" w:sz="0" w:space="0" w:color="auto"/>
        <w:right w:val="none" w:sz="0" w:space="0" w:color="auto"/>
      </w:divBdr>
    </w:div>
    <w:div w:id="1058436196">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6296392">
      <w:bodyDiv w:val="1"/>
      <w:marLeft w:val="0"/>
      <w:marRight w:val="0"/>
      <w:marTop w:val="0"/>
      <w:marBottom w:val="0"/>
      <w:divBdr>
        <w:top w:val="none" w:sz="0" w:space="0" w:color="auto"/>
        <w:left w:val="none" w:sz="0" w:space="0" w:color="auto"/>
        <w:bottom w:val="none" w:sz="0" w:space="0" w:color="auto"/>
        <w:right w:val="none" w:sz="0" w:space="0" w:color="auto"/>
      </w:divBdr>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6830771">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0488417">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5882335">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8158566">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1391219">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5172969">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0781551">
      <w:bodyDiv w:val="1"/>
      <w:marLeft w:val="0"/>
      <w:marRight w:val="0"/>
      <w:marTop w:val="0"/>
      <w:marBottom w:val="0"/>
      <w:divBdr>
        <w:top w:val="none" w:sz="0" w:space="0" w:color="auto"/>
        <w:left w:val="none" w:sz="0" w:space="0" w:color="auto"/>
        <w:bottom w:val="none" w:sz="0" w:space="0" w:color="auto"/>
        <w:right w:val="none" w:sz="0" w:space="0" w:color="auto"/>
      </w:divBdr>
    </w:div>
    <w:div w:id="1132287613">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790058">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331118">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8964232">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78228798">
      <w:bodyDiv w:val="1"/>
      <w:marLeft w:val="0"/>
      <w:marRight w:val="0"/>
      <w:marTop w:val="0"/>
      <w:marBottom w:val="0"/>
      <w:divBdr>
        <w:top w:val="none" w:sz="0" w:space="0" w:color="auto"/>
        <w:left w:val="none" w:sz="0" w:space="0" w:color="auto"/>
        <w:bottom w:val="none" w:sz="0" w:space="0" w:color="auto"/>
        <w:right w:val="none" w:sz="0" w:space="0" w:color="auto"/>
      </w:divBdr>
    </w:div>
    <w:div w:id="117888880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098059">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2766883">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361153">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748309">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391387">
      <w:bodyDiv w:val="1"/>
      <w:marLeft w:val="0"/>
      <w:marRight w:val="0"/>
      <w:marTop w:val="0"/>
      <w:marBottom w:val="0"/>
      <w:divBdr>
        <w:top w:val="none" w:sz="0" w:space="0" w:color="auto"/>
        <w:left w:val="none" w:sz="0" w:space="0" w:color="auto"/>
        <w:bottom w:val="none" w:sz="0" w:space="0" w:color="auto"/>
        <w:right w:val="none" w:sz="0" w:space="0" w:color="auto"/>
      </w:divBdr>
    </w:div>
    <w:div w:id="1215505123">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9244014">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5207">
      <w:bodyDiv w:val="1"/>
      <w:marLeft w:val="0"/>
      <w:marRight w:val="0"/>
      <w:marTop w:val="0"/>
      <w:marBottom w:val="0"/>
      <w:divBdr>
        <w:top w:val="none" w:sz="0" w:space="0" w:color="auto"/>
        <w:left w:val="none" w:sz="0" w:space="0" w:color="auto"/>
        <w:bottom w:val="none" w:sz="0" w:space="0" w:color="auto"/>
        <w:right w:val="none" w:sz="0" w:space="0" w:color="auto"/>
      </w:divBdr>
    </w:div>
    <w:div w:id="1233394782">
      <w:bodyDiv w:val="1"/>
      <w:marLeft w:val="0"/>
      <w:marRight w:val="0"/>
      <w:marTop w:val="0"/>
      <w:marBottom w:val="0"/>
      <w:divBdr>
        <w:top w:val="none" w:sz="0" w:space="0" w:color="auto"/>
        <w:left w:val="none" w:sz="0" w:space="0" w:color="auto"/>
        <w:bottom w:val="none" w:sz="0" w:space="0" w:color="auto"/>
        <w:right w:val="none" w:sz="0" w:space="0" w:color="auto"/>
      </w:divBdr>
    </w:div>
    <w:div w:id="1236083501">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39360662">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7980127">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7909876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3538983">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3413367">
      <w:bodyDiv w:val="1"/>
      <w:marLeft w:val="0"/>
      <w:marRight w:val="0"/>
      <w:marTop w:val="0"/>
      <w:marBottom w:val="0"/>
      <w:divBdr>
        <w:top w:val="none" w:sz="0" w:space="0" w:color="auto"/>
        <w:left w:val="none" w:sz="0" w:space="0" w:color="auto"/>
        <w:bottom w:val="none" w:sz="0" w:space="0" w:color="auto"/>
        <w:right w:val="none" w:sz="0" w:space="0" w:color="auto"/>
      </w:divBdr>
    </w:div>
    <w:div w:id="1314604251">
      <w:bodyDiv w:val="1"/>
      <w:marLeft w:val="0"/>
      <w:marRight w:val="0"/>
      <w:marTop w:val="0"/>
      <w:marBottom w:val="0"/>
      <w:divBdr>
        <w:top w:val="none" w:sz="0" w:space="0" w:color="auto"/>
        <w:left w:val="none" w:sz="0" w:space="0" w:color="auto"/>
        <w:bottom w:val="none" w:sz="0" w:space="0" w:color="auto"/>
        <w:right w:val="none" w:sz="0" w:space="0" w:color="auto"/>
      </w:divBdr>
    </w:div>
    <w:div w:id="1318538643">
      <w:bodyDiv w:val="1"/>
      <w:marLeft w:val="0"/>
      <w:marRight w:val="0"/>
      <w:marTop w:val="0"/>
      <w:marBottom w:val="0"/>
      <w:divBdr>
        <w:top w:val="none" w:sz="0" w:space="0" w:color="auto"/>
        <w:left w:val="none" w:sz="0" w:space="0" w:color="auto"/>
        <w:bottom w:val="none" w:sz="0" w:space="0" w:color="auto"/>
        <w:right w:val="none" w:sz="0" w:space="0" w:color="auto"/>
      </w:divBdr>
    </w:div>
    <w:div w:id="1319458001">
      <w:bodyDiv w:val="1"/>
      <w:marLeft w:val="0"/>
      <w:marRight w:val="0"/>
      <w:marTop w:val="0"/>
      <w:marBottom w:val="0"/>
      <w:divBdr>
        <w:top w:val="none" w:sz="0" w:space="0" w:color="auto"/>
        <w:left w:val="none" w:sz="0" w:space="0" w:color="auto"/>
        <w:bottom w:val="none" w:sz="0" w:space="0" w:color="auto"/>
        <w:right w:val="none" w:sz="0" w:space="0" w:color="auto"/>
      </w:divBdr>
    </w:div>
    <w:div w:id="1319769980">
      <w:bodyDiv w:val="1"/>
      <w:marLeft w:val="0"/>
      <w:marRight w:val="0"/>
      <w:marTop w:val="0"/>
      <w:marBottom w:val="0"/>
      <w:divBdr>
        <w:top w:val="none" w:sz="0" w:space="0" w:color="auto"/>
        <w:left w:val="none" w:sz="0" w:space="0" w:color="auto"/>
        <w:bottom w:val="none" w:sz="0" w:space="0" w:color="auto"/>
        <w:right w:val="none" w:sz="0" w:space="0" w:color="auto"/>
      </w:divBdr>
    </w:div>
    <w:div w:id="1320235190">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1234869">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469965">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6396999">
      <w:bodyDiv w:val="1"/>
      <w:marLeft w:val="0"/>
      <w:marRight w:val="0"/>
      <w:marTop w:val="0"/>
      <w:marBottom w:val="0"/>
      <w:divBdr>
        <w:top w:val="none" w:sz="0" w:space="0" w:color="auto"/>
        <w:left w:val="none" w:sz="0" w:space="0" w:color="auto"/>
        <w:bottom w:val="none" w:sz="0" w:space="0" w:color="auto"/>
        <w:right w:val="none" w:sz="0" w:space="0" w:color="auto"/>
      </w:divBdr>
    </w:div>
    <w:div w:id="1327056446">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175937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4381152">
      <w:bodyDiv w:val="1"/>
      <w:marLeft w:val="0"/>
      <w:marRight w:val="0"/>
      <w:marTop w:val="0"/>
      <w:marBottom w:val="0"/>
      <w:divBdr>
        <w:top w:val="none" w:sz="0" w:space="0" w:color="auto"/>
        <w:left w:val="none" w:sz="0" w:space="0" w:color="auto"/>
        <w:bottom w:val="none" w:sz="0" w:space="0" w:color="auto"/>
        <w:right w:val="none" w:sz="0" w:space="0" w:color="auto"/>
      </w:divBdr>
    </w:div>
    <w:div w:id="1334993232">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0889533">
      <w:bodyDiv w:val="1"/>
      <w:marLeft w:val="0"/>
      <w:marRight w:val="0"/>
      <w:marTop w:val="0"/>
      <w:marBottom w:val="0"/>
      <w:divBdr>
        <w:top w:val="none" w:sz="0" w:space="0" w:color="auto"/>
        <w:left w:val="none" w:sz="0" w:space="0" w:color="auto"/>
        <w:bottom w:val="none" w:sz="0" w:space="0" w:color="auto"/>
        <w:right w:val="none" w:sz="0" w:space="0" w:color="auto"/>
      </w:divBdr>
    </w:div>
    <w:div w:id="1341661964">
      <w:bodyDiv w:val="1"/>
      <w:marLeft w:val="0"/>
      <w:marRight w:val="0"/>
      <w:marTop w:val="0"/>
      <w:marBottom w:val="0"/>
      <w:divBdr>
        <w:top w:val="none" w:sz="0" w:space="0" w:color="auto"/>
        <w:left w:val="none" w:sz="0" w:space="0" w:color="auto"/>
        <w:bottom w:val="none" w:sz="0" w:space="0" w:color="auto"/>
        <w:right w:val="none" w:sz="0" w:space="0" w:color="auto"/>
      </w:divBdr>
    </w:div>
    <w:div w:id="1341734341">
      <w:bodyDiv w:val="1"/>
      <w:marLeft w:val="0"/>
      <w:marRight w:val="0"/>
      <w:marTop w:val="0"/>
      <w:marBottom w:val="0"/>
      <w:divBdr>
        <w:top w:val="none" w:sz="0" w:space="0" w:color="auto"/>
        <w:left w:val="none" w:sz="0" w:space="0" w:color="auto"/>
        <w:bottom w:val="none" w:sz="0" w:space="0" w:color="auto"/>
        <w:right w:val="none" w:sz="0" w:space="0" w:color="auto"/>
      </w:divBdr>
    </w:div>
    <w:div w:id="1344353805">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1737887">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3308933">
      <w:bodyDiv w:val="1"/>
      <w:marLeft w:val="0"/>
      <w:marRight w:val="0"/>
      <w:marTop w:val="0"/>
      <w:marBottom w:val="0"/>
      <w:divBdr>
        <w:top w:val="none" w:sz="0" w:space="0" w:color="auto"/>
        <w:left w:val="none" w:sz="0" w:space="0" w:color="auto"/>
        <w:bottom w:val="none" w:sz="0" w:space="0" w:color="auto"/>
        <w:right w:val="none" w:sz="0" w:space="0" w:color="auto"/>
      </w:divBdr>
    </w:div>
    <w:div w:id="1373458758">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7924290">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3046113">
      <w:bodyDiv w:val="1"/>
      <w:marLeft w:val="0"/>
      <w:marRight w:val="0"/>
      <w:marTop w:val="0"/>
      <w:marBottom w:val="0"/>
      <w:divBdr>
        <w:top w:val="none" w:sz="0" w:space="0" w:color="auto"/>
        <w:left w:val="none" w:sz="0" w:space="0" w:color="auto"/>
        <w:bottom w:val="none" w:sz="0" w:space="0" w:color="auto"/>
        <w:right w:val="none" w:sz="0" w:space="0" w:color="auto"/>
      </w:divBdr>
    </w:div>
    <w:div w:id="1393232314">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2825322">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5956573">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070352">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0734236">
      <w:bodyDiv w:val="1"/>
      <w:marLeft w:val="0"/>
      <w:marRight w:val="0"/>
      <w:marTop w:val="0"/>
      <w:marBottom w:val="0"/>
      <w:divBdr>
        <w:top w:val="none" w:sz="0" w:space="0" w:color="auto"/>
        <w:left w:val="none" w:sz="0" w:space="0" w:color="auto"/>
        <w:bottom w:val="none" w:sz="0" w:space="0" w:color="auto"/>
        <w:right w:val="none" w:sz="0" w:space="0" w:color="auto"/>
      </w:divBdr>
    </w:div>
    <w:div w:id="1411923957">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5511570">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164458">
      <w:bodyDiv w:val="1"/>
      <w:marLeft w:val="0"/>
      <w:marRight w:val="0"/>
      <w:marTop w:val="0"/>
      <w:marBottom w:val="0"/>
      <w:divBdr>
        <w:top w:val="none" w:sz="0" w:space="0" w:color="auto"/>
        <w:left w:val="none" w:sz="0" w:space="0" w:color="auto"/>
        <w:bottom w:val="none" w:sz="0" w:space="0" w:color="auto"/>
        <w:right w:val="none" w:sz="0" w:space="0" w:color="auto"/>
      </w:divBdr>
    </w:div>
    <w:div w:id="1448887766">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405121">
      <w:bodyDiv w:val="1"/>
      <w:marLeft w:val="0"/>
      <w:marRight w:val="0"/>
      <w:marTop w:val="0"/>
      <w:marBottom w:val="0"/>
      <w:divBdr>
        <w:top w:val="none" w:sz="0" w:space="0" w:color="auto"/>
        <w:left w:val="none" w:sz="0" w:space="0" w:color="auto"/>
        <w:bottom w:val="none" w:sz="0" w:space="0" w:color="auto"/>
        <w:right w:val="none" w:sz="0" w:space="0" w:color="auto"/>
      </w:divBdr>
    </w:div>
    <w:div w:id="1455170362">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6654693">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015784">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3788202">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1001311">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288795">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500076106">
      <w:bodyDiv w:val="1"/>
      <w:marLeft w:val="0"/>
      <w:marRight w:val="0"/>
      <w:marTop w:val="0"/>
      <w:marBottom w:val="0"/>
      <w:divBdr>
        <w:top w:val="none" w:sz="0" w:space="0" w:color="auto"/>
        <w:left w:val="none" w:sz="0" w:space="0" w:color="auto"/>
        <w:bottom w:val="none" w:sz="0" w:space="0" w:color="auto"/>
        <w:right w:val="none" w:sz="0" w:space="0" w:color="auto"/>
      </w:divBdr>
    </w:div>
    <w:div w:id="1500076790">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6940458">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414705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9734634">
      <w:bodyDiv w:val="1"/>
      <w:marLeft w:val="0"/>
      <w:marRight w:val="0"/>
      <w:marTop w:val="0"/>
      <w:marBottom w:val="0"/>
      <w:divBdr>
        <w:top w:val="none" w:sz="0" w:space="0" w:color="auto"/>
        <w:left w:val="none" w:sz="0" w:space="0" w:color="auto"/>
        <w:bottom w:val="none" w:sz="0" w:space="0" w:color="auto"/>
        <w:right w:val="none" w:sz="0" w:space="0" w:color="auto"/>
      </w:divBdr>
    </w:div>
    <w:div w:id="1519926120">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2205050">
      <w:bodyDiv w:val="1"/>
      <w:marLeft w:val="0"/>
      <w:marRight w:val="0"/>
      <w:marTop w:val="0"/>
      <w:marBottom w:val="0"/>
      <w:divBdr>
        <w:top w:val="none" w:sz="0" w:space="0" w:color="auto"/>
        <w:left w:val="none" w:sz="0" w:space="0" w:color="auto"/>
        <w:bottom w:val="none" w:sz="0" w:space="0" w:color="auto"/>
        <w:right w:val="none" w:sz="0" w:space="0" w:color="auto"/>
      </w:divBdr>
    </w:div>
    <w:div w:id="1523516549">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6871679">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029966">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00077">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5997012">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10574">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304605">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58515174">
      <w:bodyDiv w:val="1"/>
      <w:marLeft w:val="0"/>
      <w:marRight w:val="0"/>
      <w:marTop w:val="0"/>
      <w:marBottom w:val="0"/>
      <w:divBdr>
        <w:top w:val="none" w:sz="0" w:space="0" w:color="auto"/>
        <w:left w:val="none" w:sz="0" w:space="0" w:color="auto"/>
        <w:bottom w:val="none" w:sz="0" w:space="0" w:color="auto"/>
        <w:right w:val="none" w:sz="0" w:space="0" w:color="auto"/>
      </w:divBdr>
    </w:div>
    <w:div w:id="1559588624">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5508910">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098528">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206963">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6670261">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7904939">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262074">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7427660">
      <w:bodyDiv w:val="1"/>
      <w:marLeft w:val="0"/>
      <w:marRight w:val="0"/>
      <w:marTop w:val="0"/>
      <w:marBottom w:val="0"/>
      <w:divBdr>
        <w:top w:val="none" w:sz="0" w:space="0" w:color="auto"/>
        <w:left w:val="none" w:sz="0" w:space="0" w:color="auto"/>
        <w:bottom w:val="none" w:sz="0" w:space="0" w:color="auto"/>
        <w:right w:val="none" w:sz="0" w:space="0" w:color="auto"/>
      </w:divBdr>
    </w:div>
    <w:div w:id="1612081654">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5864575">
      <w:bodyDiv w:val="1"/>
      <w:marLeft w:val="0"/>
      <w:marRight w:val="0"/>
      <w:marTop w:val="0"/>
      <w:marBottom w:val="0"/>
      <w:divBdr>
        <w:top w:val="none" w:sz="0" w:space="0" w:color="auto"/>
        <w:left w:val="none" w:sz="0" w:space="0" w:color="auto"/>
        <w:bottom w:val="none" w:sz="0" w:space="0" w:color="auto"/>
        <w:right w:val="none" w:sz="0" w:space="0" w:color="auto"/>
      </w:divBdr>
    </w:div>
    <w:div w:id="1616249643">
      <w:bodyDiv w:val="1"/>
      <w:marLeft w:val="0"/>
      <w:marRight w:val="0"/>
      <w:marTop w:val="0"/>
      <w:marBottom w:val="0"/>
      <w:divBdr>
        <w:top w:val="none" w:sz="0" w:space="0" w:color="auto"/>
        <w:left w:val="none" w:sz="0" w:space="0" w:color="auto"/>
        <w:bottom w:val="none" w:sz="0" w:space="0" w:color="auto"/>
        <w:right w:val="none" w:sz="0" w:space="0" w:color="auto"/>
      </w:divBdr>
    </w:div>
    <w:div w:id="1617062750">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3728829">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36183348">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3655532">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2366216">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0230150">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51946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345345">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84014920">
      <w:bodyDiv w:val="1"/>
      <w:marLeft w:val="0"/>
      <w:marRight w:val="0"/>
      <w:marTop w:val="0"/>
      <w:marBottom w:val="0"/>
      <w:divBdr>
        <w:top w:val="none" w:sz="0" w:space="0" w:color="auto"/>
        <w:left w:val="none" w:sz="0" w:space="0" w:color="auto"/>
        <w:bottom w:val="none" w:sz="0" w:space="0" w:color="auto"/>
        <w:right w:val="none" w:sz="0" w:space="0" w:color="auto"/>
      </w:divBdr>
    </w:div>
    <w:div w:id="1688217492">
      <w:bodyDiv w:val="1"/>
      <w:marLeft w:val="0"/>
      <w:marRight w:val="0"/>
      <w:marTop w:val="0"/>
      <w:marBottom w:val="0"/>
      <w:divBdr>
        <w:top w:val="none" w:sz="0" w:space="0" w:color="auto"/>
        <w:left w:val="none" w:sz="0" w:space="0" w:color="auto"/>
        <w:bottom w:val="none" w:sz="0" w:space="0" w:color="auto"/>
        <w:right w:val="none" w:sz="0" w:space="0" w:color="auto"/>
      </w:divBdr>
    </w:div>
    <w:div w:id="1689990716">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145827">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5765025">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0663133">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2925375">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156701">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6660176">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654418">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100736">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41099829">
      <w:bodyDiv w:val="1"/>
      <w:marLeft w:val="0"/>
      <w:marRight w:val="0"/>
      <w:marTop w:val="0"/>
      <w:marBottom w:val="0"/>
      <w:divBdr>
        <w:top w:val="none" w:sz="0" w:space="0" w:color="auto"/>
        <w:left w:val="none" w:sz="0" w:space="0" w:color="auto"/>
        <w:bottom w:val="none" w:sz="0" w:space="0" w:color="auto"/>
        <w:right w:val="none" w:sz="0" w:space="0" w:color="auto"/>
      </w:divBdr>
    </w:div>
    <w:div w:id="1741442088">
      <w:bodyDiv w:val="1"/>
      <w:marLeft w:val="0"/>
      <w:marRight w:val="0"/>
      <w:marTop w:val="0"/>
      <w:marBottom w:val="0"/>
      <w:divBdr>
        <w:top w:val="none" w:sz="0" w:space="0" w:color="auto"/>
        <w:left w:val="none" w:sz="0" w:space="0" w:color="auto"/>
        <w:bottom w:val="none" w:sz="0" w:space="0" w:color="auto"/>
        <w:right w:val="none" w:sz="0" w:space="0" w:color="auto"/>
      </w:divBdr>
    </w:div>
    <w:div w:id="174152060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00560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6800709">
      <w:bodyDiv w:val="1"/>
      <w:marLeft w:val="0"/>
      <w:marRight w:val="0"/>
      <w:marTop w:val="0"/>
      <w:marBottom w:val="0"/>
      <w:divBdr>
        <w:top w:val="none" w:sz="0" w:space="0" w:color="auto"/>
        <w:left w:val="none" w:sz="0" w:space="0" w:color="auto"/>
        <w:bottom w:val="none" w:sz="0" w:space="0" w:color="auto"/>
        <w:right w:val="none" w:sz="0" w:space="0" w:color="auto"/>
      </w:divBdr>
    </w:div>
    <w:div w:id="1767071070">
      <w:bodyDiv w:val="1"/>
      <w:marLeft w:val="0"/>
      <w:marRight w:val="0"/>
      <w:marTop w:val="0"/>
      <w:marBottom w:val="0"/>
      <w:divBdr>
        <w:top w:val="none" w:sz="0" w:space="0" w:color="auto"/>
        <w:left w:val="none" w:sz="0" w:space="0" w:color="auto"/>
        <w:bottom w:val="none" w:sz="0" w:space="0" w:color="auto"/>
        <w:right w:val="none" w:sz="0" w:space="0" w:color="auto"/>
      </w:divBdr>
    </w:div>
    <w:div w:id="1767118590">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7166153">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2214561">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079155">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182538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799176832">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6581695">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14071">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53111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5119607">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4880553">
      <w:bodyDiv w:val="1"/>
      <w:marLeft w:val="0"/>
      <w:marRight w:val="0"/>
      <w:marTop w:val="0"/>
      <w:marBottom w:val="0"/>
      <w:divBdr>
        <w:top w:val="none" w:sz="0" w:space="0" w:color="auto"/>
        <w:left w:val="none" w:sz="0" w:space="0" w:color="auto"/>
        <w:bottom w:val="none" w:sz="0" w:space="0" w:color="auto"/>
        <w:right w:val="none" w:sz="0" w:space="0" w:color="auto"/>
      </w:divBdr>
    </w:div>
    <w:div w:id="1835678478">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765764">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46361426">
      <w:bodyDiv w:val="1"/>
      <w:marLeft w:val="0"/>
      <w:marRight w:val="0"/>
      <w:marTop w:val="0"/>
      <w:marBottom w:val="0"/>
      <w:divBdr>
        <w:top w:val="none" w:sz="0" w:space="0" w:color="auto"/>
        <w:left w:val="none" w:sz="0" w:space="0" w:color="auto"/>
        <w:bottom w:val="none" w:sz="0" w:space="0" w:color="auto"/>
        <w:right w:val="none" w:sz="0" w:space="0" w:color="auto"/>
      </w:divBdr>
    </w:div>
    <w:div w:id="1850292838">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2930975">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136307">
      <w:bodyDiv w:val="1"/>
      <w:marLeft w:val="0"/>
      <w:marRight w:val="0"/>
      <w:marTop w:val="0"/>
      <w:marBottom w:val="0"/>
      <w:divBdr>
        <w:top w:val="none" w:sz="0" w:space="0" w:color="auto"/>
        <w:left w:val="none" w:sz="0" w:space="0" w:color="auto"/>
        <w:bottom w:val="none" w:sz="0" w:space="0" w:color="auto"/>
        <w:right w:val="none" w:sz="0" w:space="0" w:color="auto"/>
      </w:divBdr>
    </w:div>
    <w:div w:id="1868524949">
      <w:bodyDiv w:val="1"/>
      <w:marLeft w:val="0"/>
      <w:marRight w:val="0"/>
      <w:marTop w:val="0"/>
      <w:marBottom w:val="0"/>
      <w:divBdr>
        <w:top w:val="none" w:sz="0" w:space="0" w:color="auto"/>
        <w:left w:val="none" w:sz="0" w:space="0" w:color="auto"/>
        <w:bottom w:val="none" w:sz="0" w:space="0" w:color="auto"/>
        <w:right w:val="none" w:sz="0" w:space="0" w:color="auto"/>
      </w:divBdr>
    </w:div>
    <w:div w:id="1869369095">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138122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043368">
      <w:bodyDiv w:val="1"/>
      <w:marLeft w:val="0"/>
      <w:marRight w:val="0"/>
      <w:marTop w:val="0"/>
      <w:marBottom w:val="0"/>
      <w:divBdr>
        <w:top w:val="none" w:sz="0" w:space="0" w:color="auto"/>
        <w:left w:val="none" w:sz="0" w:space="0" w:color="auto"/>
        <w:bottom w:val="none" w:sz="0" w:space="0" w:color="auto"/>
        <w:right w:val="none" w:sz="0" w:space="0" w:color="auto"/>
      </w:divBdr>
    </w:div>
    <w:div w:id="1880051280">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88179990">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3856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19293089">
      <w:bodyDiv w:val="1"/>
      <w:marLeft w:val="0"/>
      <w:marRight w:val="0"/>
      <w:marTop w:val="0"/>
      <w:marBottom w:val="0"/>
      <w:divBdr>
        <w:top w:val="none" w:sz="0" w:space="0" w:color="auto"/>
        <w:left w:val="none" w:sz="0" w:space="0" w:color="auto"/>
        <w:bottom w:val="none" w:sz="0" w:space="0" w:color="auto"/>
        <w:right w:val="none" w:sz="0" w:space="0" w:color="auto"/>
      </w:divBdr>
    </w:div>
    <w:div w:id="1919560878">
      <w:bodyDiv w:val="1"/>
      <w:marLeft w:val="0"/>
      <w:marRight w:val="0"/>
      <w:marTop w:val="0"/>
      <w:marBottom w:val="0"/>
      <w:divBdr>
        <w:top w:val="none" w:sz="0" w:space="0" w:color="auto"/>
        <w:left w:val="none" w:sz="0" w:space="0" w:color="auto"/>
        <w:bottom w:val="none" w:sz="0" w:space="0" w:color="auto"/>
        <w:right w:val="none" w:sz="0" w:space="0" w:color="auto"/>
      </w:divBdr>
    </w:div>
    <w:div w:id="1919971345">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4437030">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131597">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2369473">
      <w:bodyDiv w:val="1"/>
      <w:marLeft w:val="0"/>
      <w:marRight w:val="0"/>
      <w:marTop w:val="0"/>
      <w:marBottom w:val="0"/>
      <w:divBdr>
        <w:top w:val="none" w:sz="0" w:space="0" w:color="auto"/>
        <w:left w:val="none" w:sz="0" w:space="0" w:color="auto"/>
        <w:bottom w:val="none" w:sz="0" w:space="0" w:color="auto"/>
        <w:right w:val="none" w:sz="0" w:space="0" w:color="auto"/>
      </w:divBdr>
    </w:div>
    <w:div w:id="1942638299">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2515775">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0798428">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50110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8006966">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898379">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053239">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3192632">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05158515">
      <w:bodyDiv w:val="1"/>
      <w:marLeft w:val="0"/>
      <w:marRight w:val="0"/>
      <w:marTop w:val="0"/>
      <w:marBottom w:val="0"/>
      <w:divBdr>
        <w:top w:val="none" w:sz="0" w:space="0" w:color="auto"/>
        <w:left w:val="none" w:sz="0" w:space="0" w:color="auto"/>
        <w:bottom w:val="none" w:sz="0" w:space="0" w:color="auto"/>
        <w:right w:val="none" w:sz="0" w:space="0" w:color="auto"/>
      </w:divBdr>
    </w:div>
    <w:div w:id="2007514784">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496180">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2735823">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4743817">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440188">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33186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2342948">
      <w:bodyDiv w:val="1"/>
      <w:marLeft w:val="0"/>
      <w:marRight w:val="0"/>
      <w:marTop w:val="0"/>
      <w:marBottom w:val="0"/>
      <w:divBdr>
        <w:top w:val="none" w:sz="0" w:space="0" w:color="auto"/>
        <w:left w:val="none" w:sz="0" w:space="0" w:color="auto"/>
        <w:bottom w:val="none" w:sz="0" w:space="0" w:color="auto"/>
        <w:right w:val="none" w:sz="0" w:space="0" w:color="auto"/>
      </w:divBdr>
    </w:div>
    <w:div w:id="2032993572">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1515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23838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1201316">
      <w:bodyDiv w:val="1"/>
      <w:marLeft w:val="0"/>
      <w:marRight w:val="0"/>
      <w:marTop w:val="0"/>
      <w:marBottom w:val="0"/>
      <w:divBdr>
        <w:top w:val="none" w:sz="0" w:space="0" w:color="auto"/>
        <w:left w:val="none" w:sz="0" w:space="0" w:color="auto"/>
        <w:bottom w:val="none" w:sz="0" w:space="0" w:color="auto"/>
        <w:right w:val="none" w:sz="0" w:space="0" w:color="auto"/>
      </w:divBdr>
    </w:div>
    <w:div w:id="2067101631">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185195">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083909">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7050816">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459998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2335655">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6609204">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7579689">
      <w:bodyDiv w:val="1"/>
      <w:marLeft w:val="0"/>
      <w:marRight w:val="0"/>
      <w:marTop w:val="0"/>
      <w:marBottom w:val="0"/>
      <w:divBdr>
        <w:top w:val="none" w:sz="0" w:space="0" w:color="auto"/>
        <w:left w:val="none" w:sz="0" w:space="0" w:color="auto"/>
        <w:bottom w:val="none" w:sz="0" w:space="0" w:color="auto"/>
        <w:right w:val="none" w:sz="0" w:space="0" w:color="auto"/>
      </w:divBdr>
    </w:div>
    <w:div w:id="2109234939">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1507099">
      <w:bodyDiv w:val="1"/>
      <w:marLeft w:val="0"/>
      <w:marRight w:val="0"/>
      <w:marTop w:val="0"/>
      <w:marBottom w:val="0"/>
      <w:divBdr>
        <w:top w:val="none" w:sz="0" w:space="0" w:color="auto"/>
        <w:left w:val="none" w:sz="0" w:space="0" w:color="auto"/>
        <w:bottom w:val="none" w:sz="0" w:space="0" w:color="auto"/>
        <w:right w:val="none" w:sz="0" w:space="0" w:color="auto"/>
      </w:divBdr>
    </w:div>
    <w:div w:id="2111776441">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020552">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030053">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5979986">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38252660">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3_Security/TSGS3_LI/2023_89/Docs/s3i230295.zip" TargetMode="External"/><Relationship Id="rId18" Type="http://schemas.openxmlformats.org/officeDocument/2006/relationships/hyperlink" Target="https://www.3gpp.org/ftp/TSG_SA/WG3_Security/TSGS3_LI/2023_89/Docs/s3i230283.zip" TargetMode="External"/><Relationship Id="rId26" Type="http://schemas.openxmlformats.org/officeDocument/2006/relationships/hyperlink" Target="https://www.3gpp.org/ftp/TSG_SA/WG3_Security/TSGS3_LI/2023_89/Docs/s3i230214.zip" TargetMode="External"/><Relationship Id="rId39" Type="http://schemas.openxmlformats.org/officeDocument/2006/relationships/hyperlink" Target="https://www.3gpp.org/ftp/TSG_SA/WG3_Security/TSGS3_LI/2023_89/Docs/s3i230257.zip" TargetMode="External"/><Relationship Id="rId21" Type="http://schemas.openxmlformats.org/officeDocument/2006/relationships/hyperlink" Target="https://www.3gpp.org/ftp/TSG_SA/WG3_Security/TSGS3_LI/2023_89/Docs/s3i230262.zip" TargetMode="External"/><Relationship Id="rId34" Type="http://schemas.openxmlformats.org/officeDocument/2006/relationships/hyperlink" Target="https://www.3gpp.org/ftp/TSG_SA/WG3_Security/TSGS3_LI/2023_89/Docs/s3i230228.zip" TargetMode="External"/><Relationship Id="rId42" Type="http://schemas.openxmlformats.org/officeDocument/2006/relationships/hyperlink" Target="https://www.3gpp.org/ftp/TSG_SA/WG3_Security/TSGS3_LI/2023_89/Docs/s3i230207.zip" TargetMode="External"/><Relationship Id="rId47" Type="http://schemas.openxmlformats.org/officeDocument/2006/relationships/hyperlink" Target="https://www.3gpp.org/ftp/TSG_SA/WG3_Security/TSGS3_LI/2023_89/Docs/s3i230225.zip" TargetMode="External"/><Relationship Id="rId50" Type="http://schemas.openxmlformats.org/officeDocument/2006/relationships/hyperlink" Target="https://www.3gpp.org/ftp/TSG_SA/WG3_Security/TSGS3_LI/2023_89/Docs/s3i230242.zip" TargetMode="External"/><Relationship Id="rId55" Type="http://schemas.openxmlformats.org/officeDocument/2006/relationships/hyperlink" Target="https://www.3gpp.org/ftp/TSG_SA/WG3_Security/TSGS3_LI/2023_89/Docs/s3i230263.zip" TargetMode="External"/><Relationship Id="rId63" Type="http://schemas.openxmlformats.org/officeDocument/2006/relationships/hyperlink" Target="https://www.3gpp.org/ftp/TSG_SA/WG3_Security/TSGS3_LI/2023_89/Docs/S3i230286.zip" TargetMode="External"/><Relationship Id="rId68" Type="http://schemas.openxmlformats.org/officeDocument/2006/relationships/hyperlink" Target="https://www.3gpp.org/ftp/TSG_SA/WG3_Security/TSGS3_LI/2023_89/Docs/S3i230231.zip" TargetMode="External"/><Relationship Id="rId76" Type="http://schemas.openxmlformats.org/officeDocument/2006/relationships/hyperlink" Target="https://www.3gpp.org/ftp/TSG_SA/WG3_Security/TSGS3_LI/2023_89/Docs/S3i230254.zip" TargetMode="External"/><Relationship Id="rId84" Type="http://schemas.openxmlformats.org/officeDocument/2006/relationships/hyperlink" Target="https://www.3gpp.org/ftp/TSG_SA/WG3_Security/TSGS3_LI/2023_89/Docs/S3i230209.zip" TargetMode="External"/><Relationship Id="rId89" Type="http://schemas.openxmlformats.org/officeDocument/2006/relationships/theme" Target="theme/theme1.xml"/><Relationship Id="rId7" Type="http://schemas.openxmlformats.org/officeDocument/2006/relationships/hyperlink" Target="https://global.gotomeeting.com/join/693308189" TargetMode="External"/><Relationship Id="rId71" Type="http://schemas.openxmlformats.org/officeDocument/2006/relationships/hyperlink" Target="https://www.3gpp.org/ftp/TSG_SA/WG3_Security/TSGS3_LI/2023_89/Docs/S3i230234.zip" TargetMode="External"/><Relationship Id="rId2" Type="http://schemas.openxmlformats.org/officeDocument/2006/relationships/styles" Target="styles.xml"/><Relationship Id="rId16" Type="http://schemas.openxmlformats.org/officeDocument/2006/relationships/hyperlink" Target="https://www.3gpp.org/ftp/TSG_SA/WG3_Security/TSGS3_LI/2023_89/Docs/s3i230282.zip" TargetMode="External"/><Relationship Id="rId29" Type="http://schemas.openxmlformats.org/officeDocument/2006/relationships/hyperlink" Target="https://www.3gpp.org/ftp/TSG_SA/WG3_Security/TSGS3_LI/2023_89/Docs/s3i230219.zip" TargetMode="External"/><Relationship Id="rId11" Type="http://schemas.openxmlformats.org/officeDocument/2006/relationships/hyperlink" Target="https://www.3gpp.org/ftp/TSG_SA/WG3_Security/TSGS3_LI/2023_89/Docs/s3i230204.zip" TargetMode="External"/><Relationship Id="rId24" Type="http://schemas.openxmlformats.org/officeDocument/2006/relationships/hyperlink" Target="https://www.3gpp.org/ftp/TSG_SA/WG3_Security/TSGS3_LI/2023_89/Docs/s3i230212.zip" TargetMode="External"/><Relationship Id="rId32" Type="http://schemas.openxmlformats.org/officeDocument/2006/relationships/hyperlink" Target="https://www.3gpp.org/ftp/TSG_SA/WG3_Security/TSGS3_LI/2023_89/Docs/s3i230222.zip" TargetMode="External"/><Relationship Id="rId37" Type="http://schemas.openxmlformats.org/officeDocument/2006/relationships/hyperlink" Target="https://www.3gpp.org/ftp/TSG_SA/WG3_Security/TSGS3_LI/2023_89/Docs/s3i230246.zip" TargetMode="External"/><Relationship Id="rId40" Type="http://schemas.openxmlformats.org/officeDocument/2006/relationships/hyperlink" Target="https://www.3gpp.org/ftp/TSG_SA/WG3_Security/TSGS3_LI/2023_89/Docs/s3i230266.zip" TargetMode="External"/><Relationship Id="rId45" Type="http://schemas.openxmlformats.org/officeDocument/2006/relationships/hyperlink" Target="https://www.3gpp.org/ftp/TSG_SA/WG3_Security/TSGS3_LI/2023_89/Docs/s3i230216.zip" TargetMode="External"/><Relationship Id="rId53" Type="http://schemas.openxmlformats.org/officeDocument/2006/relationships/hyperlink" Target="https://www.3gpp.org/ftp/TSG_SA/WG3_Security/TSGS3_LI/2023_89/Docs/s3i230260.zip" TargetMode="External"/><Relationship Id="rId58" Type="http://schemas.openxmlformats.org/officeDocument/2006/relationships/hyperlink" Target="https://www.3gpp.org/ftp/TSG_SA/WG3_Security/TSGS3_LI/2023_89/Docs/s3i230272.zip" TargetMode="External"/><Relationship Id="rId66" Type="http://schemas.openxmlformats.org/officeDocument/2006/relationships/hyperlink" Target="https://www.3gpp.org/ftp/TSG_SA/WG3_Security/TSGS3_LI/2023_89/Docs/S3i230227.zip" TargetMode="External"/><Relationship Id="rId74" Type="http://schemas.openxmlformats.org/officeDocument/2006/relationships/hyperlink" Target="https://www.3gpp.org/ftp/TSG_SA/WG3_Security/TSGS3_LI/2023_89/Docs/S3i230237.zip" TargetMode="External"/><Relationship Id="rId79" Type="http://schemas.openxmlformats.org/officeDocument/2006/relationships/hyperlink" Target="https://www.3gpp.org/ftp/TSG_SA/WG3_Security/TSGS3_LI/2023_89/Docs/S3i230269.zip" TargetMode="External"/><Relationship Id="rId87"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https://www.3gpp.org/ftp/TSG_SA/WG3_Security/TSGS3_LI/2023_89/Docs/s3i230281.zip" TargetMode="External"/><Relationship Id="rId82" Type="http://schemas.openxmlformats.org/officeDocument/2006/relationships/hyperlink" Target="https://www.3gpp.org/ftp/TSG_SA/WG3_Security/TSGS3_LI/2023_89/Docs/s3i230278.zip" TargetMode="External"/><Relationship Id="rId19" Type="http://schemas.openxmlformats.org/officeDocument/2006/relationships/hyperlink" Target="https://www.3gpp.org/ftp/TSG_SA/WG3_Security/TSGS3_LI/2023_89/Docs/s3i230284.zip" TargetMode="External"/><Relationship Id="rId4" Type="http://schemas.openxmlformats.org/officeDocument/2006/relationships/webSettings" Target="webSettings.xml"/><Relationship Id="rId9" Type="http://schemas.openxmlformats.org/officeDocument/2006/relationships/hyperlink" Target="https://www.3gpp.org/ftp/TSG_SA/WG3_Security/TSGS3_LI/2023_89/Docs/s3i230203.zip" TargetMode="External"/><Relationship Id="rId14" Type="http://schemas.openxmlformats.org/officeDocument/2006/relationships/hyperlink" Target="https://www.3gpp.org/ftp/TSG_SA/WG3_Security/TSGS3_LI/2023_89/Docs/s3i230258.zip" TargetMode="External"/><Relationship Id="rId22" Type="http://schemas.openxmlformats.org/officeDocument/2006/relationships/hyperlink" Target="https://www.3gpp.org/ftp/TSG_SA/WG3_Security/TSGS3_LI/2023_89/Docs/s3i230276.zip" TargetMode="External"/><Relationship Id="rId27" Type="http://schemas.openxmlformats.org/officeDocument/2006/relationships/hyperlink" Target="https://www.3gpp.org/ftp/TSG_SA/WG3_Security/TSGS3_LI/2023_89/Docs/s3i230217.zip" TargetMode="External"/><Relationship Id="rId30" Type="http://schemas.openxmlformats.org/officeDocument/2006/relationships/hyperlink" Target="https://www.3gpp.org/ftp/TSG_SA/WG3_Security/TSGS3_LI/2023_89/Docs/s3i230220.zip" TargetMode="External"/><Relationship Id="rId35" Type="http://schemas.openxmlformats.org/officeDocument/2006/relationships/hyperlink" Target="https://www.3gpp.org/ftp/TSG_SA/WG3_Security/TSGS3_LI/2023_89/Docs/s3i230241.zip" TargetMode="External"/><Relationship Id="rId43" Type="http://schemas.openxmlformats.org/officeDocument/2006/relationships/hyperlink" Target="https://www.3gpp.org/ftp/TSG_SA/WG3_Security/TSGS3_LI/2023_89/Docs/s3i230211.zip" TargetMode="External"/><Relationship Id="rId48" Type="http://schemas.openxmlformats.org/officeDocument/2006/relationships/hyperlink" Target="https://www.3gpp.org/ftp/TSG_SA/WG3_Security/TSGS3_LI/2023_89/Docs/s3i230239.zip" TargetMode="External"/><Relationship Id="rId56" Type="http://schemas.openxmlformats.org/officeDocument/2006/relationships/hyperlink" Target="https://www.3gpp.org/ftp/TSG_SA/WG3_Security/TSGS3_LI/2023_89/Docs/s3i230264.zip" TargetMode="External"/><Relationship Id="rId64" Type="http://schemas.openxmlformats.org/officeDocument/2006/relationships/hyperlink" Target="https://www.3gpp.org/ftp/TSG_SA/WG3_Security/TSGS3_LI/2023_89/Docs/s3i230287.zip" TargetMode="External"/><Relationship Id="rId69" Type="http://schemas.openxmlformats.org/officeDocument/2006/relationships/hyperlink" Target="https://www.3gpp.org/ftp/TSG_SA/WG3_Security/TSGS3_LI/2023_89/Docs/S3i230232.zip" TargetMode="External"/><Relationship Id="rId77" Type="http://schemas.openxmlformats.org/officeDocument/2006/relationships/hyperlink" Target="https://www.3gpp.org/ftp/TSG_SA/WG3_Security/TSGS3_LI/2023_89/Docs/S3i230267.zip" TargetMode="External"/><Relationship Id="rId8" Type="http://schemas.openxmlformats.org/officeDocument/2006/relationships/hyperlink" Target="https://www.3gpp.org/ftp/TSG_SA/WG3_Security/TSGS3_LI/2023_89/Docs/S3i230201.zip" TargetMode="External"/><Relationship Id="rId51" Type="http://schemas.openxmlformats.org/officeDocument/2006/relationships/hyperlink" Target="https://www.3gpp.org/ftp/TSG_SA/WG3_Security/TSGS3_LI/2023_89/Docs/s3i230245.zip" TargetMode="External"/><Relationship Id="rId72" Type="http://schemas.openxmlformats.org/officeDocument/2006/relationships/hyperlink" Target="https://www.3gpp.org/ftp/TSG_SA/WG3_Security/TSGS3_LI/2023_89/Docs/S3i230235.zip" TargetMode="External"/><Relationship Id="rId80" Type="http://schemas.openxmlformats.org/officeDocument/2006/relationships/hyperlink" Target="https://www.3gpp.org/ftp/TSG_SA/WG3_Security/TSGS3_LI/2023_89/Docs/S3i230270.zip" TargetMode="External"/><Relationship Id="rId85" Type="http://schemas.openxmlformats.org/officeDocument/2006/relationships/hyperlink" Target="https://www.3gpp.org/ftp/TSG_SA/WG3_Security/TSGS3_LI/2023_89/Docs/s3i230255.zip" TargetMode="External"/><Relationship Id="rId3" Type="http://schemas.openxmlformats.org/officeDocument/2006/relationships/settings" Target="settings.xml"/><Relationship Id="rId12" Type="http://schemas.openxmlformats.org/officeDocument/2006/relationships/hyperlink" Target="https://www.3gpp.org/ftp/TSG_SA/WG3_Security/TSGS3_LI/2023_89/Docs/s3i230205.zip" TargetMode="External"/><Relationship Id="rId17" Type="http://schemas.openxmlformats.org/officeDocument/2006/relationships/hyperlink" Target="https://www.3gpp.org/ftp/TSG_SA/WG3_Security/TSGS3_LI/2023_89/Docs/s3i230206.zip" TargetMode="External"/><Relationship Id="rId25" Type="http://schemas.openxmlformats.org/officeDocument/2006/relationships/hyperlink" Target="https://www.3gpp.org/ftp/TSG_SA/WG3_Security/TSGS3_LI/2023_89/Docs/s3i230213.zip" TargetMode="External"/><Relationship Id="rId33" Type="http://schemas.openxmlformats.org/officeDocument/2006/relationships/hyperlink" Target="https://www.3gpp.org/ftp/TSG_SA/WG3_Security/TSGS3_LI/2023_89/Docs/s3i230224.zip" TargetMode="External"/><Relationship Id="rId38" Type="http://schemas.openxmlformats.org/officeDocument/2006/relationships/hyperlink" Target="https://www.3gpp.org/ftp/TSG_SA/WG3_Security/TSGS3_LI/2023_89/Docs/s3i230247.zip" TargetMode="External"/><Relationship Id="rId46" Type="http://schemas.openxmlformats.org/officeDocument/2006/relationships/hyperlink" Target="https://www.3gpp.org/ftp/TSG_SA/WG3_Security/TSGS3_LI/2023_89/Docs/s3i230223.zip" TargetMode="External"/><Relationship Id="rId59" Type="http://schemas.openxmlformats.org/officeDocument/2006/relationships/hyperlink" Target="https://www.3gpp.org/ftp/TSG_SA/WG3_Security/TSGS3_LI/2023_89/Docs/s3i230274.zip" TargetMode="External"/><Relationship Id="rId67" Type="http://schemas.openxmlformats.org/officeDocument/2006/relationships/hyperlink" Target="https://www.3gpp.org/ftp/TSG_SA/WG3_Security/TSGS3_LI/2023_89/Docs/S3i230230.zip" TargetMode="External"/><Relationship Id="rId20" Type="http://schemas.openxmlformats.org/officeDocument/2006/relationships/hyperlink" Target="https://www.3gpp.org/ftp/TSG_SA/WG3_Security/TSGS3_LI/2023_89/Docs/s3i230259.zip" TargetMode="External"/><Relationship Id="rId41" Type="http://schemas.openxmlformats.org/officeDocument/2006/relationships/hyperlink" Target="https://www.3gpp.org/ftp/TSG_SA/WG3_Security/TSGS3_LI/2023_89/Docs/s3i230280.zip" TargetMode="External"/><Relationship Id="rId54" Type="http://schemas.openxmlformats.org/officeDocument/2006/relationships/hyperlink" Target="https://www.3gpp.org/ftp/TSG_SA/WG3_Security/TSGS3_LI/2023_89/Docs/s3i230261.zip" TargetMode="External"/><Relationship Id="rId62" Type="http://schemas.openxmlformats.org/officeDocument/2006/relationships/hyperlink" Target="https://www.3gpp.org/ftp/TSG_SA/WG3_Security/TSGS3_LI/2023_89/Docs/s3i230285.zip" TargetMode="External"/><Relationship Id="rId70" Type="http://schemas.openxmlformats.org/officeDocument/2006/relationships/hyperlink" Target="https://www.3gpp.org/ftp/TSG_SA/WG3_Security/TSGS3_LI/2023_89/Docs/S3i230233.zip" TargetMode="External"/><Relationship Id="rId75" Type="http://schemas.openxmlformats.org/officeDocument/2006/relationships/hyperlink" Target="https://www.3gpp.org/ftp/TSG_SA/WG3_Security/TSGS3_LI/2023_89/Docs/S3i230238.zip" TargetMode="External"/><Relationship Id="rId83" Type="http://schemas.openxmlformats.org/officeDocument/2006/relationships/hyperlink" Target="https://www.3gpp.org/ftp/TSG_SA/WG3_Security/TSGS3_LI/2023_89/Docs/S3i230208.zip" TargetMode="Externa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3_Security/TSGS3_LI/2023_89/Docs/s3i230273.zip" TargetMode="External"/><Relationship Id="rId23" Type="http://schemas.openxmlformats.org/officeDocument/2006/relationships/hyperlink" Target="https://www.3gpp.org/ftp/TSG_SA/WG3_Security/TSGS3_LI/2023_89/Docs/s3i230210.zip" TargetMode="External"/><Relationship Id="rId28" Type="http://schemas.openxmlformats.org/officeDocument/2006/relationships/hyperlink" Target="https://www.3gpp.org/ftp/TSG_SA/WG3_Security/TSGS3_LI/2023_89/Docs/s3i230218.zip" TargetMode="External"/><Relationship Id="rId36" Type="http://schemas.openxmlformats.org/officeDocument/2006/relationships/hyperlink" Target="https://www.3gpp.org/ftp/TSG_SA/WG3_Security/TSGS3_LI/2023_89/Docs/s3i230256.zip" TargetMode="External"/><Relationship Id="rId49" Type="http://schemas.openxmlformats.org/officeDocument/2006/relationships/hyperlink" Target="https://www.3gpp.org/ftp/TSG_SA/WG3_Security/TSGS3_LI/2023_89/Docs/s3i230240.zip" TargetMode="External"/><Relationship Id="rId57" Type="http://schemas.openxmlformats.org/officeDocument/2006/relationships/hyperlink" Target="https://www.3gpp.org/ftp/TSG_SA/WG3_Security/TSGS3_LI/2023_89/Docs/s3i230265.zip" TargetMode="External"/><Relationship Id="rId10" Type="http://schemas.openxmlformats.org/officeDocument/2006/relationships/hyperlink" Target="https://www.3gpp.org/ftp/TSG_SA/WG3_Security/TSGS3_LI/2023_89/Docs/S3i230288.zip" TargetMode="External"/><Relationship Id="rId31" Type="http://schemas.openxmlformats.org/officeDocument/2006/relationships/hyperlink" Target="https://www.3gpp.org/ftp/TSG_SA/WG3_Security/TSGS3_LI/2023_89/Docs/s3i230221.zip" TargetMode="External"/><Relationship Id="rId44" Type="http://schemas.openxmlformats.org/officeDocument/2006/relationships/hyperlink" Target="https://www.3gpp.org/ftp/TSG_SA/WG3_Security/TSGS3_LI/2023_89/Docs/s3i230215.zip" TargetMode="External"/><Relationship Id="rId52" Type="http://schemas.openxmlformats.org/officeDocument/2006/relationships/hyperlink" Target="https://www.3gpp.org/ftp/TSG_SA/WG3_Security/TSGS3_LI/2023_89/Docs/s3i230248.zip" TargetMode="External"/><Relationship Id="rId60" Type="http://schemas.openxmlformats.org/officeDocument/2006/relationships/hyperlink" Target="https://www.3gpp.org/ftp/TSG_SA/WG3_Security/TSGS3_LI/2023_89/Docs/s3i230275.zip" TargetMode="External"/><Relationship Id="rId65" Type="http://schemas.openxmlformats.org/officeDocument/2006/relationships/hyperlink" Target="https://www.3gpp.org/ftp/TSG_SA/WG3_Security/TSGS3_LI/2023_89/Docs/S3i230226.zip" TargetMode="External"/><Relationship Id="rId73" Type="http://schemas.openxmlformats.org/officeDocument/2006/relationships/hyperlink" Target="https://www.3gpp.org/ftp/TSG_SA/WG3_Security/TSGS3_LI/2023_89/Docs/S3i230236.zip" TargetMode="External"/><Relationship Id="rId78" Type="http://schemas.openxmlformats.org/officeDocument/2006/relationships/hyperlink" Target="https://www.3gpp.org/ftp/TSG_SA/WG3_Security/TSGS3_LI/2023_89/Docs/S3i230268.zip" TargetMode="External"/><Relationship Id="rId81" Type="http://schemas.openxmlformats.org/officeDocument/2006/relationships/hyperlink" Target="https://www.3gpp.org/ftp/TSG_SA/WG3_Security/TSGS3_LI/2023_89/Docs/S3i230271.zip" TargetMode="External"/><Relationship Id="rId86" Type="http://schemas.openxmlformats.org/officeDocument/2006/relationships/hyperlink" Target="https://portal.3gpp.org/?tbid=375&amp;SubTB=3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3024</Words>
  <Characters>17242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20226</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2023-04-24T18:31:00Z</dcterms:created>
  <dcterms:modified xsi:type="dcterms:W3CDTF">2023-04-25T13:13:00Z</dcterms:modified>
</cp:coreProperties>
</file>