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BFDC9" w14:textId="6F25F1D5" w:rsidR="00F779B5" w:rsidRPr="00F779B5" w:rsidRDefault="0061250E">
      <w:pPr>
        <w:pStyle w:val="CRCoverPage"/>
        <w:tabs>
          <w:tab w:val="right" w:pos="8364"/>
        </w:tabs>
        <w:spacing w:after="0"/>
        <w:ind w:right="375"/>
        <w:rPr>
          <w:b/>
          <w:i/>
          <w:sz w:val="28"/>
        </w:rPr>
      </w:pPr>
      <w:bookmarkStart w:id="0" w:name="_Hlk480812307"/>
      <w:r w:rsidRPr="007C48AC">
        <w:rPr>
          <w:b/>
          <w:sz w:val="24"/>
        </w:rPr>
        <w:t>3GPP TSG-SA3LI Meeting #</w:t>
      </w:r>
      <w:r w:rsidR="00447B04">
        <w:rPr>
          <w:b/>
          <w:sz w:val="24"/>
        </w:rPr>
        <w:t>8</w:t>
      </w:r>
      <w:r w:rsidR="00027F93">
        <w:rPr>
          <w:b/>
          <w:sz w:val="24"/>
        </w:rPr>
        <w:t>2</w:t>
      </w:r>
      <w:r w:rsidR="000143D7">
        <w:rPr>
          <w:b/>
          <w:sz w:val="24"/>
        </w:rPr>
        <w:t>e</w:t>
      </w:r>
      <w:r w:rsidR="003F4E86">
        <w:rPr>
          <w:b/>
          <w:i/>
          <w:sz w:val="24"/>
        </w:rPr>
        <w:t>-</w:t>
      </w:r>
      <w:r w:rsidR="005C3D27">
        <w:rPr>
          <w:b/>
          <w:i/>
          <w:sz w:val="24"/>
        </w:rPr>
        <w:t>b</w:t>
      </w:r>
      <w:r w:rsidRPr="007C48AC">
        <w:rPr>
          <w:b/>
          <w:i/>
          <w:sz w:val="28"/>
        </w:rPr>
        <w:tab/>
        <w:t>S3i</w:t>
      </w:r>
      <w:r w:rsidR="004F3023">
        <w:rPr>
          <w:b/>
          <w:i/>
          <w:sz w:val="28"/>
        </w:rPr>
        <w:t>2</w:t>
      </w:r>
      <w:r w:rsidR="00447B04">
        <w:rPr>
          <w:b/>
          <w:i/>
          <w:sz w:val="28"/>
        </w:rPr>
        <w:t>1</w:t>
      </w:r>
      <w:r w:rsidR="004F3023">
        <w:rPr>
          <w:b/>
          <w:i/>
          <w:sz w:val="28"/>
        </w:rPr>
        <w:t>0</w:t>
      </w:r>
      <w:r w:rsidR="00027F93">
        <w:rPr>
          <w:b/>
          <w:i/>
          <w:sz w:val="28"/>
        </w:rPr>
        <w:t>602</w:t>
      </w:r>
    </w:p>
    <w:p w14:paraId="7B286CA0" w14:textId="695025DD" w:rsidR="0061250E" w:rsidRPr="007C48AC" w:rsidRDefault="000143D7">
      <w:pPr>
        <w:pStyle w:val="CRCoverPage"/>
        <w:rPr>
          <w:b/>
          <w:sz w:val="16"/>
          <w:szCs w:val="16"/>
        </w:rPr>
      </w:pPr>
      <w:r>
        <w:rPr>
          <w:b/>
          <w:sz w:val="24"/>
        </w:rPr>
        <w:t>E-meeting</w:t>
      </w:r>
      <w:r w:rsidR="0061250E" w:rsidRPr="007C48AC">
        <w:rPr>
          <w:b/>
          <w:sz w:val="24"/>
        </w:rPr>
        <w:t xml:space="preserve"> </w:t>
      </w:r>
      <w:r w:rsidR="00027F93">
        <w:rPr>
          <w:b/>
          <w:sz w:val="24"/>
        </w:rPr>
        <w:t>1</w:t>
      </w:r>
      <w:r w:rsidR="00027F93" w:rsidRPr="00027F93">
        <w:rPr>
          <w:b/>
          <w:sz w:val="24"/>
          <w:vertAlign w:val="superscript"/>
        </w:rPr>
        <w:t>st</w:t>
      </w:r>
      <w:r w:rsidR="0061250E" w:rsidRPr="007C48AC">
        <w:rPr>
          <w:b/>
          <w:sz w:val="24"/>
        </w:rPr>
        <w:t xml:space="preserve"> </w:t>
      </w:r>
      <w:r w:rsidR="00027F93">
        <w:rPr>
          <w:b/>
          <w:sz w:val="24"/>
        </w:rPr>
        <w:t>Sept</w:t>
      </w:r>
      <w:r w:rsidR="00F744A7">
        <w:rPr>
          <w:b/>
          <w:sz w:val="24"/>
        </w:rPr>
        <w:t xml:space="preserve"> </w:t>
      </w:r>
      <w:r w:rsidR="0061250E" w:rsidRPr="007C48AC">
        <w:rPr>
          <w:b/>
          <w:sz w:val="24"/>
        </w:rPr>
        <w:t xml:space="preserve">– </w:t>
      </w:r>
      <w:r w:rsidR="00027F93">
        <w:rPr>
          <w:b/>
          <w:sz w:val="24"/>
        </w:rPr>
        <w:t>3</w:t>
      </w:r>
      <w:r w:rsidR="00027F93">
        <w:rPr>
          <w:b/>
          <w:sz w:val="24"/>
          <w:vertAlign w:val="superscript"/>
        </w:rPr>
        <w:t>rd</w:t>
      </w:r>
      <w:r w:rsidR="0061250E" w:rsidRPr="007C48AC">
        <w:rPr>
          <w:b/>
          <w:sz w:val="24"/>
        </w:rPr>
        <w:t xml:space="preserve"> </w:t>
      </w:r>
      <w:r w:rsidR="00027F93">
        <w:rPr>
          <w:b/>
          <w:sz w:val="24"/>
        </w:rPr>
        <w:t>Sept</w:t>
      </w:r>
      <w:r w:rsidR="00C112FD" w:rsidRPr="007C48AC">
        <w:rPr>
          <w:b/>
          <w:sz w:val="24"/>
        </w:rPr>
        <w:t xml:space="preserve"> </w:t>
      </w:r>
      <w:r w:rsidR="00E073F7" w:rsidRPr="007C48AC">
        <w:rPr>
          <w:b/>
          <w:sz w:val="24"/>
        </w:rPr>
        <w:t>20</w:t>
      </w:r>
      <w:r w:rsidR="004F3023">
        <w:rPr>
          <w:b/>
          <w:sz w:val="24"/>
        </w:rPr>
        <w:t>2</w:t>
      </w:r>
      <w:r w:rsidR="00447B04">
        <w:rPr>
          <w:b/>
          <w:sz w:val="24"/>
        </w:rPr>
        <w:t>1</w:t>
      </w:r>
    </w:p>
    <w:bookmarkEnd w:id="0"/>
    <w:p w14:paraId="58DC331B" w14:textId="77777777" w:rsidR="0061250E" w:rsidRPr="007C48AC"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7C48AC" w:rsidRDefault="0061250E">
      <w:pPr>
        <w:rPr>
          <w:rFonts w:ascii="Arial" w:hAnsi="Arial" w:cs="Arial"/>
          <w:b/>
        </w:rPr>
      </w:pPr>
    </w:p>
    <w:p w14:paraId="55AF6F87"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Source:</w:t>
      </w:r>
      <w:r w:rsidRPr="007C48AC">
        <w:rPr>
          <w:rFonts w:ascii="Arial" w:eastAsia="MS Mincho" w:hAnsi="Arial" w:cs="Arial"/>
          <w:b/>
        </w:rPr>
        <w:tab/>
        <w:t>Chairman of 3GPP TSG SA WG3 LI Sub WG</w:t>
      </w:r>
    </w:p>
    <w:p w14:paraId="46567286" w14:textId="07A3E6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Title:</w:t>
      </w:r>
      <w:r w:rsidRPr="007C48AC">
        <w:rPr>
          <w:rFonts w:ascii="Arial" w:eastAsia="MS Mincho" w:hAnsi="Arial" w:cs="Arial"/>
          <w:b/>
        </w:rPr>
        <w:tab/>
        <w:t>Agenda for SA3</w:t>
      </w:r>
      <w:r w:rsidR="00D76717">
        <w:rPr>
          <w:rFonts w:ascii="Arial" w:eastAsia="MS Mincho" w:hAnsi="Arial" w:cs="Arial"/>
          <w:b/>
        </w:rPr>
        <w:t>#</w:t>
      </w:r>
      <w:r w:rsidR="00447B04">
        <w:rPr>
          <w:rFonts w:ascii="Arial" w:eastAsia="MS Mincho" w:hAnsi="Arial" w:cs="Arial"/>
          <w:b/>
        </w:rPr>
        <w:t>8</w:t>
      </w:r>
      <w:r w:rsidR="00027F93">
        <w:rPr>
          <w:rFonts w:ascii="Arial" w:eastAsia="MS Mincho" w:hAnsi="Arial" w:cs="Arial"/>
          <w:b/>
        </w:rPr>
        <w:t>2</w:t>
      </w:r>
      <w:r w:rsidR="00D76717">
        <w:rPr>
          <w:rFonts w:ascii="Arial" w:eastAsia="MS Mincho" w:hAnsi="Arial" w:cs="Arial"/>
          <w:b/>
        </w:rPr>
        <w:t>-LI-e-</w:t>
      </w:r>
      <w:r w:rsidR="005C3D27">
        <w:rPr>
          <w:rFonts w:ascii="Arial" w:eastAsia="MS Mincho" w:hAnsi="Arial" w:cs="Arial"/>
          <w:b/>
        </w:rPr>
        <w:t>b</w:t>
      </w:r>
    </w:p>
    <w:p w14:paraId="7D744868"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Document for:</w:t>
      </w:r>
      <w:r w:rsidRPr="007C48AC">
        <w:rPr>
          <w:rFonts w:ascii="Arial" w:eastAsia="MS Mincho" w:hAnsi="Arial" w:cs="Arial"/>
          <w:b/>
        </w:rPr>
        <w:tab/>
        <w:t>Approval</w:t>
      </w:r>
    </w:p>
    <w:p w14:paraId="710AB3CA" w14:textId="19D3F6A1" w:rsidR="0061250E" w:rsidRPr="007C48AC" w:rsidRDefault="0061250E">
      <w:pPr>
        <w:spacing w:before="120"/>
        <w:ind w:left="2127" w:hanging="2127"/>
        <w:rPr>
          <w:b/>
          <w:color w:val="000000"/>
        </w:rPr>
      </w:pPr>
      <w:r w:rsidRPr="007C48AC">
        <w:rPr>
          <w:rFonts w:ascii="Arial" w:eastAsia="MS Mincho" w:hAnsi="Arial" w:cs="Arial"/>
          <w:b/>
        </w:rPr>
        <w:t>Agenda Item:</w:t>
      </w:r>
      <w:r w:rsidRPr="007C48AC">
        <w:rPr>
          <w:rFonts w:ascii="Arial" w:eastAsia="MS Mincho" w:hAnsi="Arial" w:cs="Arial"/>
          <w:b/>
        </w:rPr>
        <w:tab/>
      </w:r>
      <w:r w:rsidR="00131E43">
        <w:rPr>
          <w:rFonts w:ascii="Arial" w:eastAsia="MS Mincho" w:hAnsi="Arial" w:cs="Arial"/>
          <w:b/>
        </w:rPr>
        <w:t>2</w:t>
      </w:r>
    </w:p>
    <w:p w14:paraId="42A04FE2" w14:textId="77777777" w:rsidR="0061250E" w:rsidRPr="007C48AC" w:rsidRDefault="0061250E">
      <w:pPr>
        <w:pBdr>
          <w:bottom w:val="single" w:sz="4" w:space="1" w:color="000000"/>
        </w:pBdr>
        <w:rPr>
          <w:b/>
          <w:color w:val="000000"/>
        </w:rPr>
      </w:pPr>
    </w:p>
    <w:p w14:paraId="1B25628D" w14:textId="77777777" w:rsidR="0061250E" w:rsidRPr="007C48AC" w:rsidRDefault="0061250E">
      <w:pPr>
        <w:pStyle w:val="Heading1"/>
        <w:rPr>
          <w:color w:val="000000"/>
        </w:rPr>
      </w:pPr>
      <w:r w:rsidRPr="007C48AC">
        <w:rPr>
          <w:color w:val="000000"/>
        </w:rPr>
        <w:t>1 Welcome</w:t>
      </w:r>
    </w:p>
    <w:p w14:paraId="04427FB6" w14:textId="0FDB20B0" w:rsidR="0061250E" w:rsidRPr="007C48AC" w:rsidRDefault="00E073F7">
      <w:pPr>
        <w:jc w:val="both"/>
        <w:rPr>
          <w:color w:val="000000"/>
        </w:rPr>
      </w:pPr>
      <w:r w:rsidRPr="007C48AC">
        <w:rPr>
          <w:b/>
          <w:color w:val="000000"/>
        </w:rPr>
        <w:t xml:space="preserve">Meeting Start </w:t>
      </w:r>
      <w:r w:rsidR="000143D7">
        <w:rPr>
          <w:b/>
          <w:color w:val="000000"/>
        </w:rPr>
        <w:t>on the SA3-LI email reflector</w:t>
      </w:r>
      <w:r w:rsidR="0061250E" w:rsidRPr="007C48AC">
        <w:rPr>
          <w:b/>
          <w:color w:val="000000"/>
        </w:rPr>
        <w:t xml:space="preserve"> </w:t>
      </w:r>
      <w:r w:rsidR="00027F93">
        <w:rPr>
          <w:b/>
          <w:color w:val="000000"/>
        </w:rPr>
        <w:t>1</w:t>
      </w:r>
      <w:r w:rsidR="00027F93" w:rsidRPr="00027F93">
        <w:rPr>
          <w:b/>
          <w:color w:val="000000"/>
          <w:vertAlign w:val="superscript"/>
        </w:rPr>
        <w:t>st</w:t>
      </w:r>
      <w:r w:rsidR="00027F93">
        <w:rPr>
          <w:b/>
          <w:color w:val="000000"/>
        </w:rPr>
        <w:t xml:space="preserve"> Sept 2021</w:t>
      </w:r>
      <w:r w:rsidR="000143D7">
        <w:rPr>
          <w:b/>
          <w:color w:val="000000"/>
        </w:rPr>
        <w:t xml:space="preserve"> 1</w:t>
      </w:r>
      <w:r w:rsidR="00D76717">
        <w:rPr>
          <w:b/>
          <w:color w:val="000000"/>
        </w:rPr>
        <w:t>4</w:t>
      </w:r>
      <w:r w:rsidR="000143D7">
        <w:rPr>
          <w:b/>
          <w:color w:val="000000"/>
        </w:rPr>
        <w:t>:00 CE</w:t>
      </w:r>
      <w:r w:rsidR="00534C68">
        <w:rPr>
          <w:b/>
          <w:color w:val="000000"/>
        </w:rPr>
        <w:t>S</w:t>
      </w:r>
      <w:r w:rsidR="000143D7">
        <w:rPr>
          <w:b/>
          <w:color w:val="000000"/>
        </w:rPr>
        <w:t>T</w:t>
      </w:r>
      <w:r w:rsidR="0061250E" w:rsidRPr="007C48AC">
        <w:rPr>
          <w:b/>
          <w:color w:val="000000"/>
        </w:rPr>
        <w:t>.</w:t>
      </w:r>
    </w:p>
    <w:p w14:paraId="062A1D59" w14:textId="0AB6A88E" w:rsidR="0061250E" w:rsidRDefault="0061250E">
      <w:pPr>
        <w:pStyle w:val="Heading11"/>
        <w:numPr>
          <w:ilvl w:val="0"/>
          <w:numId w:val="0"/>
        </w:numPr>
        <w:jc w:val="both"/>
        <w:rPr>
          <w:color w:val="000000"/>
        </w:rPr>
      </w:pPr>
    </w:p>
    <w:p w14:paraId="1C6D13FF" w14:textId="72258022" w:rsidR="000143D7" w:rsidRDefault="000143D7">
      <w:pPr>
        <w:pStyle w:val="Heading11"/>
        <w:numPr>
          <w:ilvl w:val="0"/>
          <w:numId w:val="0"/>
        </w:numPr>
        <w:jc w:val="both"/>
        <w:rPr>
          <w:color w:val="000000"/>
        </w:rPr>
      </w:pPr>
      <w:r>
        <w:rPr>
          <w:color w:val="000000"/>
        </w:rPr>
        <w:t xml:space="preserve">At meeting start the Agenda and previous meeting report will automatically be approved and all documents in agenda items </w:t>
      </w:r>
      <w:r w:rsidR="005C3D27">
        <w:rPr>
          <w:color w:val="000000"/>
        </w:rPr>
        <w:t>1</w:t>
      </w:r>
      <w:r>
        <w:rPr>
          <w:color w:val="000000"/>
        </w:rPr>
        <w:t xml:space="preserve"> noted without further review on the email reflector.</w:t>
      </w:r>
    </w:p>
    <w:p w14:paraId="57C39BF7" w14:textId="06434A3F" w:rsidR="007B75A2" w:rsidRDefault="007B75A2">
      <w:pPr>
        <w:pStyle w:val="Heading11"/>
        <w:numPr>
          <w:ilvl w:val="0"/>
          <w:numId w:val="0"/>
        </w:numPr>
        <w:jc w:val="both"/>
        <w:rPr>
          <w:color w:val="000000"/>
        </w:rPr>
      </w:pPr>
    </w:p>
    <w:p w14:paraId="5E83FB7F" w14:textId="35ACE7C3" w:rsidR="007B75A2" w:rsidRDefault="007B75A2">
      <w:pPr>
        <w:pStyle w:val="Heading11"/>
        <w:numPr>
          <w:ilvl w:val="0"/>
          <w:numId w:val="0"/>
        </w:numPr>
        <w:jc w:val="both"/>
        <w:rPr>
          <w:color w:val="000000"/>
        </w:rPr>
      </w:pPr>
      <w:r>
        <w:rPr>
          <w:color w:val="000000"/>
        </w:rPr>
        <w:t>Deadlines as of Meeting Start:</w:t>
      </w:r>
    </w:p>
    <w:p w14:paraId="7B2371F9" w14:textId="59F6A77D" w:rsidR="007B75A2" w:rsidRDefault="007B75A2">
      <w:pPr>
        <w:pStyle w:val="Heading11"/>
        <w:numPr>
          <w:ilvl w:val="0"/>
          <w:numId w:val="0"/>
        </w:numPr>
        <w:jc w:val="both"/>
        <w:rPr>
          <w:color w:val="000000"/>
        </w:rPr>
      </w:pPr>
    </w:p>
    <w:p w14:paraId="7D95A6E8" w14:textId="4A1A3F93" w:rsidR="007B75A2" w:rsidRDefault="007B75A2" w:rsidP="007B75A2">
      <w:r w:rsidRPr="005C7B33">
        <w:t>Start of e-meeting:</w:t>
      </w:r>
      <w:r w:rsidRPr="005C7B33">
        <w:tab/>
      </w:r>
      <w:r w:rsidRPr="005C7B33">
        <w:tab/>
      </w:r>
      <w:r w:rsidR="00027F93">
        <w:t>1</w:t>
      </w:r>
      <w:r w:rsidR="00027F93" w:rsidRPr="00027F93">
        <w:rPr>
          <w:vertAlign w:val="superscript"/>
        </w:rPr>
        <w:t>st</w:t>
      </w:r>
      <w:r w:rsidR="00027F93">
        <w:t xml:space="preserve"> Sept</w:t>
      </w:r>
      <w:r w:rsidR="00447B04">
        <w:t xml:space="preserve"> 2021</w:t>
      </w:r>
      <w:r w:rsidRPr="005C7B33">
        <w:tab/>
      </w:r>
      <w:r w:rsidR="00CB55D4">
        <w:tab/>
      </w:r>
      <w:r w:rsidR="00ED65B1">
        <w:tab/>
      </w:r>
      <w:r>
        <w:t>1</w:t>
      </w:r>
      <w:r w:rsidR="00D76717">
        <w:t>4</w:t>
      </w:r>
      <w:r>
        <w:t>:00 CE</w:t>
      </w:r>
      <w:r w:rsidR="00534C68">
        <w:t>S</w:t>
      </w:r>
      <w:r>
        <w:t>T</w:t>
      </w:r>
    </w:p>
    <w:p w14:paraId="7131085E" w14:textId="295847FF" w:rsidR="007B75A2" w:rsidRDefault="007B75A2" w:rsidP="007B75A2">
      <w:r>
        <w:t>Official Conf Calls</w:t>
      </w:r>
      <w:r>
        <w:tab/>
      </w:r>
      <w:r>
        <w:tab/>
      </w:r>
      <w:r w:rsidR="00027F93">
        <w:t>1</w:t>
      </w:r>
      <w:r w:rsidR="00027F93" w:rsidRPr="00027F93">
        <w:rPr>
          <w:vertAlign w:val="superscript"/>
        </w:rPr>
        <w:t>st</w:t>
      </w:r>
      <w:r w:rsidR="00027F93">
        <w:t>/2</w:t>
      </w:r>
      <w:r w:rsidR="00027F93" w:rsidRPr="00027F93">
        <w:rPr>
          <w:vertAlign w:val="superscript"/>
        </w:rPr>
        <w:t>nd</w:t>
      </w:r>
      <w:r w:rsidR="00027F93">
        <w:t>/3</w:t>
      </w:r>
      <w:r w:rsidR="00027F93" w:rsidRPr="00027F93">
        <w:rPr>
          <w:vertAlign w:val="superscript"/>
        </w:rPr>
        <w:t>rd</w:t>
      </w:r>
      <w:r w:rsidR="00027F93">
        <w:t xml:space="preserve"> Sept</w:t>
      </w:r>
      <w:r w:rsidR="00027F93">
        <w:tab/>
      </w:r>
      <w:r>
        <w:tab/>
      </w:r>
      <w:r w:rsidR="00ED65B1">
        <w:tab/>
      </w:r>
      <w:r>
        <w:t>1</w:t>
      </w:r>
      <w:r w:rsidR="00CB55D4">
        <w:t>4</w:t>
      </w:r>
      <w:r>
        <w:t>:00 – 1</w:t>
      </w:r>
      <w:r w:rsidR="00CB55D4">
        <w:t>6</w:t>
      </w:r>
      <w:r>
        <w:t>:</w:t>
      </w:r>
      <w:r w:rsidR="00CB55D4">
        <w:t>3</w:t>
      </w:r>
      <w:r>
        <w:t>0 CE</w:t>
      </w:r>
      <w:r w:rsidR="00534C68">
        <w:t>S</w:t>
      </w:r>
      <w:r>
        <w:t>T</w:t>
      </w:r>
    </w:p>
    <w:p w14:paraId="318C0C86" w14:textId="4BAFED48" w:rsidR="007B75A2" w:rsidRPr="005C7B33" w:rsidRDefault="00CB55D4" w:rsidP="007B75A2">
      <w:r>
        <w:t xml:space="preserve">Email List </w:t>
      </w:r>
      <w:r w:rsidR="007B75A2" w:rsidRPr="005C7B33">
        <w:t>Last comment:</w:t>
      </w:r>
      <w:r w:rsidR="007B75A2" w:rsidRPr="005C7B33">
        <w:tab/>
      </w:r>
      <w:r w:rsidR="00027F93">
        <w:t>3</w:t>
      </w:r>
      <w:r w:rsidR="00027F93" w:rsidRPr="00027F93">
        <w:rPr>
          <w:vertAlign w:val="superscript"/>
        </w:rPr>
        <w:t>rd</w:t>
      </w:r>
      <w:r w:rsidR="00027F93">
        <w:t xml:space="preserve"> Sept</w:t>
      </w:r>
      <w:r w:rsidR="007B75A2" w:rsidRPr="005C7B33">
        <w:tab/>
      </w:r>
      <w:r w:rsidR="007B75A2">
        <w:tab/>
      </w:r>
      <w:r>
        <w:tab/>
      </w:r>
      <w:r w:rsidR="007B75A2" w:rsidRPr="005C7B33">
        <w:t>1</w:t>
      </w:r>
      <w:r w:rsidR="007B75A2">
        <w:t>6</w:t>
      </w:r>
      <w:r w:rsidR="007B75A2" w:rsidRPr="005C7B33">
        <w:t xml:space="preserve">:00 </w:t>
      </w:r>
      <w:r w:rsidR="007B75A2">
        <w:t>CE</w:t>
      </w:r>
      <w:r w:rsidR="00534C68">
        <w:t>S</w:t>
      </w:r>
      <w:r w:rsidR="007B75A2">
        <w:t>T</w:t>
      </w:r>
    </w:p>
    <w:p w14:paraId="64C92C8C" w14:textId="42E5AE19" w:rsidR="007B75A2" w:rsidRDefault="007B75A2" w:rsidP="007B75A2">
      <w:r w:rsidRPr="005C7B33">
        <w:t>End of e-meeting:</w:t>
      </w:r>
      <w:r w:rsidRPr="005C7B33">
        <w:tab/>
      </w:r>
      <w:r w:rsidRPr="005C7B33">
        <w:tab/>
      </w:r>
      <w:r w:rsidR="00027F93">
        <w:t>3</w:t>
      </w:r>
      <w:r w:rsidR="00027F93" w:rsidRPr="00027F93">
        <w:rPr>
          <w:vertAlign w:val="superscript"/>
        </w:rPr>
        <w:t>rd</w:t>
      </w:r>
      <w:r w:rsidR="00027F93">
        <w:t xml:space="preserve"> Sept</w:t>
      </w:r>
      <w:r w:rsidRPr="005C7B33">
        <w:tab/>
      </w:r>
      <w:r w:rsidRPr="005C7B33">
        <w:tab/>
      </w:r>
      <w:r w:rsidR="00CB55D4">
        <w:tab/>
      </w:r>
      <w:r w:rsidRPr="005C7B33">
        <w:t>1</w:t>
      </w:r>
      <w:r w:rsidR="00CB55D4">
        <w:t>7</w:t>
      </w:r>
      <w:r w:rsidRPr="005C7B33">
        <w:t>:0</w:t>
      </w:r>
      <w:r>
        <w:t>0 CE</w:t>
      </w:r>
      <w:r w:rsidR="00534C68">
        <w:t>S</w:t>
      </w:r>
      <w:r>
        <w:t>T</w:t>
      </w:r>
    </w:p>
    <w:p w14:paraId="1A5D674A" w14:textId="41BAD31B" w:rsidR="007B75A2" w:rsidRDefault="007B75A2">
      <w:pPr>
        <w:pStyle w:val="Heading11"/>
        <w:numPr>
          <w:ilvl w:val="0"/>
          <w:numId w:val="0"/>
        </w:numPr>
        <w:jc w:val="both"/>
        <w:rPr>
          <w:color w:val="000000"/>
        </w:rPr>
      </w:pPr>
    </w:p>
    <w:p w14:paraId="37417F76" w14:textId="5414A49A" w:rsidR="00057E4E" w:rsidRPr="007C48AC" w:rsidRDefault="00057E4E">
      <w:pPr>
        <w:pStyle w:val="Heading11"/>
        <w:numPr>
          <w:ilvl w:val="0"/>
          <w:numId w:val="0"/>
        </w:numPr>
        <w:jc w:val="both"/>
        <w:rPr>
          <w:color w:val="000000"/>
        </w:rPr>
      </w:pPr>
      <w:r>
        <w:rPr>
          <w:color w:val="000000"/>
        </w:rPr>
        <w:t xml:space="preserve">Conf Call link: </w:t>
      </w:r>
      <w:hyperlink r:id="rId7" w:tgtFrame="_blank" w:history="1">
        <w:r>
          <w:rPr>
            <w:rStyle w:val="Hyperlink"/>
            <w:rFonts w:ascii="Segoe UI" w:hAnsi="Segoe UI" w:cs="Segoe UI"/>
            <w:sz w:val="23"/>
            <w:szCs w:val="23"/>
          </w:rPr>
          <w:t>https://global.gotomeeting.com/join/693308189</w:t>
        </w:r>
      </w:hyperlink>
    </w:p>
    <w:p w14:paraId="7094BFD6" w14:textId="1BF42F02" w:rsidR="00CA6C9A" w:rsidRPr="00CA6C9A" w:rsidRDefault="00D76717" w:rsidP="00CA6C9A">
      <w:pPr>
        <w:pStyle w:val="Heading1"/>
        <w:rPr>
          <w:color w:val="000000"/>
        </w:rPr>
      </w:pPr>
      <w:r>
        <w:rPr>
          <w:color w:val="000000"/>
        </w:rPr>
        <w:t>1.</w:t>
      </w:r>
      <w:r w:rsidR="00E57499">
        <w:rPr>
          <w:color w:val="000000"/>
        </w:rPr>
        <w:t>1</w:t>
      </w:r>
      <w:r w:rsidR="0061250E" w:rsidRPr="007C48AC">
        <w:rPr>
          <w:color w:val="000000"/>
        </w:rPr>
        <w:t xml:space="preserve"> </w:t>
      </w:r>
      <w:r w:rsidR="007B75A2">
        <w:rPr>
          <w:color w:val="000000"/>
        </w:rPr>
        <w:t xml:space="preserve">Conference Call </w:t>
      </w:r>
      <w:r w:rsidR="004B037B">
        <w:rPr>
          <w:color w:val="000000"/>
        </w:rPr>
        <w:t xml:space="preserve">Agenda / </w:t>
      </w:r>
      <w:r w:rsidR="00196154">
        <w:rPr>
          <w:color w:val="000000"/>
        </w:rPr>
        <w:t xml:space="preserve">Initial </w:t>
      </w:r>
      <w:r w:rsidR="004B037B">
        <w:rPr>
          <w:color w:val="000000"/>
        </w:rPr>
        <w:t>Timing</w:t>
      </w:r>
      <w:r w:rsidR="007B75A2">
        <w:rPr>
          <w:color w:val="000000"/>
        </w:rPr>
        <w:t xml:space="preserve"> Allocations</w:t>
      </w:r>
    </w:p>
    <w:p w14:paraId="18605A02" w14:textId="77777777" w:rsidR="007B75A2" w:rsidRPr="007B75A2" w:rsidRDefault="007B75A2" w:rsidP="007B75A2"/>
    <w:tbl>
      <w:tblPr>
        <w:tblStyle w:val="TableGrid"/>
        <w:tblW w:w="9067" w:type="dxa"/>
        <w:tblLook w:val="04A0" w:firstRow="1" w:lastRow="0" w:firstColumn="1" w:lastColumn="0" w:noHBand="0" w:noVBand="1"/>
      </w:tblPr>
      <w:tblGrid>
        <w:gridCol w:w="1696"/>
        <w:gridCol w:w="1843"/>
        <w:gridCol w:w="2687"/>
        <w:gridCol w:w="2841"/>
      </w:tblGrid>
      <w:tr w:rsidR="00CA6C9A" w:rsidRPr="00FF7BE3" w14:paraId="1A9D043C" w14:textId="77777777" w:rsidTr="004E2EBC">
        <w:tc>
          <w:tcPr>
            <w:tcW w:w="1696" w:type="dxa"/>
          </w:tcPr>
          <w:p w14:paraId="75C2061D" w14:textId="161AF6F3" w:rsidR="00CA6C9A" w:rsidRPr="000B7BA4" w:rsidRDefault="00CA6C9A" w:rsidP="00CA6C9A">
            <w:pPr>
              <w:autoSpaceDE w:val="0"/>
              <w:rPr>
                <w:b/>
                <w:color w:val="000000"/>
              </w:rPr>
            </w:pPr>
            <w:r w:rsidRPr="000B7BA4">
              <w:rPr>
                <w:b/>
                <w:color w:val="000000"/>
              </w:rPr>
              <w:t>Date</w:t>
            </w:r>
          </w:p>
        </w:tc>
        <w:tc>
          <w:tcPr>
            <w:tcW w:w="1843" w:type="dxa"/>
          </w:tcPr>
          <w:p w14:paraId="2F7182B1" w14:textId="4D84175F" w:rsidR="00CA6C9A" w:rsidRPr="000B7BA4" w:rsidRDefault="00CA6C9A" w:rsidP="00CA6C9A">
            <w:pPr>
              <w:autoSpaceDE w:val="0"/>
              <w:rPr>
                <w:b/>
                <w:color w:val="000000"/>
              </w:rPr>
            </w:pPr>
            <w:r w:rsidRPr="000B7BA4">
              <w:rPr>
                <w:b/>
                <w:color w:val="000000"/>
              </w:rPr>
              <w:t>Slot Timing</w:t>
            </w:r>
          </w:p>
        </w:tc>
        <w:tc>
          <w:tcPr>
            <w:tcW w:w="2687" w:type="dxa"/>
          </w:tcPr>
          <w:p w14:paraId="30AF9964" w14:textId="67674918" w:rsidR="00CA6C9A" w:rsidRPr="000B7BA4" w:rsidRDefault="00CA6C9A" w:rsidP="00CA6C9A">
            <w:pPr>
              <w:autoSpaceDE w:val="0"/>
              <w:jc w:val="center"/>
              <w:rPr>
                <w:b/>
                <w:color w:val="000000"/>
              </w:rPr>
            </w:pPr>
            <w:r w:rsidRPr="000B7BA4">
              <w:rPr>
                <w:b/>
                <w:color w:val="000000"/>
              </w:rPr>
              <w:t>Agenda Item</w:t>
            </w:r>
          </w:p>
        </w:tc>
        <w:tc>
          <w:tcPr>
            <w:tcW w:w="2841" w:type="dxa"/>
          </w:tcPr>
          <w:p w14:paraId="5B9C6A0B" w14:textId="4B18573E" w:rsidR="00CA6C9A" w:rsidRPr="000B7BA4" w:rsidRDefault="00CA6C9A" w:rsidP="00CA6C9A">
            <w:pPr>
              <w:autoSpaceDE w:val="0"/>
              <w:rPr>
                <w:b/>
                <w:color w:val="000000"/>
              </w:rPr>
            </w:pPr>
            <w:r w:rsidRPr="000B7BA4">
              <w:rPr>
                <w:b/>
                <w:color w:val="000000"/>
              </w:rPr>
              <w:t>Topic</w:t>
            </w:r>
          </w:p>
        </w:tc>
      </w:tr>
      <w:tr w:rsidR="00CA6C9A" w:rsidRPr="00FF7BE3" w14:paraId="704C2D33" w14:textId="77777777" w:rsidTr="004E2EBC">
        <w:tc>
          <w:tcPr>
            <w:tcW w:w="1696" w:type="dxa"/>
          </w:tcPr>
          <w:p w14:paraId="14B83C47" w14:textId="1DC533D3" w:rsidR="00CA6C9A" w:rsidRPr="000B7BA4" w:rsidRDefault="00027F93" w:rsidP="00CA6C9A">
            <w:pPr>
              <w:autoSpaceDE w:val="0"/>
              <w:rPr>
                <w:b/>
                <w:color w:val="000000"/>
              </w:rPr>
            </w:pPr>
            <w:r>
              <w:rPr>
                <w:b/>
                <w:color w:val="000000"/>
              </w:rPr>
              <w:t>1</w:t>
            </w:r>
            <w:r w:rsidRPr="00027F93">
              <w:rPr>
                <w:b/>
                <w:color w:val="000000"/>
                <w:vertAlign w:val="superscript"/>
              </w:rPr>
              <w:t>st</w:t>
            </w:r>
            <w:r>
              <w:rPr>
                <w:b/>
                <w:color w:val="000000"/>
              </w:rPr>
              <w:t xml:space="preserve"> Sept</w:t>
            </w:r>
          </w:p>
        </w:tc>
        <w:tc>
          <w:tcPr>
            <w:tcW w:w="1843" w:type="dxa"/>
          </w:tcPr>
          <w:p w14:paraId="72B79F83" w14:textId="7C912FB1" w:rsidR="004B037B" w:rsidRPr="004966FC" w:rsidRDefault="004B037B" w:rsidP="00CA6C9A">
            <w:pPr>
              <w:autoSpaceDE w:val="0"/>
              <w:rPr>
                <w:b/>
                <w:color w:val="000000"/>
              </w:rPr>
            </w:pPr>
            <w:r w:rsidRPr="004966FC">
              <w:rPr>
                <w:b/>
                <w:color w:val="000000"/>
              </w:rPr>
              <w:t>1</w:t>
            </w:r>
            <w:r w:rsidR="00131E43" w:rsidRPr="004966FC">
              <w:rPr>
                <w:b/>
                <w:color w:val="000000"/>
              </w:rPr>
              <w:t>4</w:t>
            </w:r>
            <w:r w:rsidRPr="004966FC">
              <w:rPr>
                <w:b/>
                <w:color w:val="000000"/>
              </w:rPr>
              <w:t>:00 – 1</w:t>
            </w:r>
            <w:r w:rsidR="00131E43" w:rsidRPr="004966FC">
              <w:rPr>
                <w:b/>
                <w:color w:val="000000"/>
              </w:rPr>
              <w:t>4</w:t>
            </w:r>
            <w:r w:rsidRPr="004966FC">
              <w:rPr>
                <w:b/>
                <w:color w:val="000000"/>
              </w:rPr>
              <w:t>:</w:t>
            </w:r>
            <w:r w:rsidR="008C09ED" w:rsidRPr="004966FC">
              <w:rPr>
                <w:b/>
                <w:color w:val="000000"/>
              </w:rPr>
              <w:t>10</w:t>
            </w:r>
          </w:p>
          <w:p w14:paraId="7162CBEB" w14:textId="76DC38B1" w:rsidR="0049245B" w:rsidRPr="004966FC" w:rsidRDefault="00CA6C9A" w:rsidP="00CA6C9A">
            <w:pPr>
              <w:autoSpaceDE w:val="0"/>
              <w:rPr>
                <w:b/>
                <w:color w:val="000000"/>
              </w:rPr>
            </w:pPr>
            <w:r w:rsidRPr="004966FC">
              <w:rPr>
                <w:b/>
                <w:color w:val="000000"/>
              </w:rPr>
              <w:t>1</w:t>
            </w:r>
            <w:r w:rsidR="00131E43" w:rsidRPr="004966FC">
              <w:rPr>
                <w:b/>
                <w:color w:val="000000"/>
              </w:rPr>
              <w:t>4</w:t>
            </w:r>
            <w:r w:rsidRPr="004966FC">
              <w:rPr>
                <w:b/>
                <w:color w:val="000000"/>
              </w:rPr>
              <w:t>:</w:t>
            </w:r>
            <w:r w:rsidR="00131E43" w:rsidRPr="004966FC">
              <w:rPr>
                <w:b/>
                <w:color w:val="000000"/>
              </w:rPr>
              <w:t>10</w:t>
            </w:r>
            <w:r w:rsidRPr="004966FC">
              <w:rPr>
                <w:b/>
                <w:color w:val="000000"/>
              </w:rPr>
              <w:t xml:space="preserve"> – </w:t>
            </w:r>
            <w:r w:rsidR="00A35733" w:rsidRPr="004966FC">
              <w:rPr>
                <w:b/>
                <w:color w:val="000000"/>
              </w:rPr>
              <w:t>14:</w:t>
            </w:r>
            <w:r w:rsidR="005C3D27" w:rsidRPr="004966FC">
              <w:rPr>
                <w:b/>
                <w:color w:val="000000"/>
              </w:rPr>
              <w:t>10</w:t>
            </w:r>
          </w:p>
          <w:p w14:paraId="2D71FD44" w14:textId="5F234EDB" w:rsidR="00CA6C9A" w:rsidRPr="004966FC" w:rsidRDefault="00CA6C9A" w:rsidP="00CA6C9A">
            <w:pPr>
              <w:autoSpaceDE w:val="0"/>
              <w:rPr>
                <w:b/>
                <w:color w:val="000000"/>
              </w:rPr>
            </w:pPr>
            <w:r w:rsidRPr="004966FC">
              <w:rPr>
                <w:b/>
                <w:color w:val="000000"/>
              </w:rPr>
              <w:t>1</w:t>
            </w:r>
            <w:r w:rsidR="00A35733" w:rsidRPr="004966FC">
              <w:rPr>
                <w:b/>
                <w:color w:val="000000"/>
              </w:rPr>
              <w:t>4</w:t>
            </w:r>
            <w:r w:rsidRPr="004966FC">
              <w:rPr>
                <w:b/>
                <w:color w:val="000000"/>
              </w:rPr>
              <w:t>:</w:t>
            </w:r>
            <w:r w:rsidR="005C3D27" w:rsidRPr="004966FC">
              <w:rPr>
                <w:b/>
                <w:color w:val="000000"/>
              </w:rPr>
              <w:t>10</w:t>
            </w:r>
            <w:r w:rsidRPr="004966FC">
              <w:rPr>
                <w:b/>
                <w:color w:val="000000"/>
              </w:rPr>
              <w:t xml:space="preserve"> – 1</w:t>
            </w:r>
            <w:r w:rsidR="005C3D27" w:rsidRPr="004966FC">
              <w:rPr>
                <w:b/>
                <w:color w:val="000000"/>
              </w:rPr>
              <w:t>5</w:t>
            </w:r>
            <w:r w:rsidRPr="004966FC">
              <w:rPr>
                <w:b/>
                <w:color w:val="000000"/>
              </w:rPr>
              <w:t>:</w:t>
            </w:r>
            <w:r w:rsidR="004966FC">
              <w:rPr>
                <w:b/>
                <w:color w:val="000000"/>
              </w:rPr>
              <w:t>00</w:t>
            </w:r>
          </w:p>
          <w:p w14:paraId="7AED3865" w14:textId="66295A56" w:rsidR="0049245B" w:rsidRPr="004966FC" w:rsidRDefault="00CA6C9A" w:rsidP="00CA6C9A">
            <w:pPr>
              <w:autoSpaceDE w:val="0"/>
              <w:rPr>
                <w:b/>
                <w:color w:val="000000"/>
              </w:rPr>
            </w:pPr>
            <w:r w:rsidRPr="004966FC">
              <w:rPr>
                <w:b/>
                <w:color w:val="000000"/>
              </w:rPr>
              <w:t>1</w:t>
            </w:r>
            <w:r w:rsidR="005C3D27" w:rsidRPr="004966FC">
              <w:rPr>
                <w:b/>
                <w:color w:val="000000"/>
              </w:rPr>
              <w:t>5</w:t>
            </w:r>
            <w:r w:rsidRPr="004966FC">
              <w:rPr>
                <w:b/>
                <w:color w:val="000000"/>
              </w:rPr>
              <w:t>:</w:t>
            </w:r>
            <w:r w:rsidR="004966FC">
              <w:rPr>
                <w:b/>
                <w:color w:val="000000"/>
              </w:rPr>
              <w:t>00</w:t>
            </w:r>
            <w:r w:rsidRPr="004966FC">
              <w:rPr>
                <w:b/>
                <w:color w:val="000000"/>
              </w:rPr>
              <w:t xml:space="preserve"> – </w:t>
            </w:r>
            <w:r w:rsidR="004205F5" w:rsidRPr="004966FC">
              <w:rPr>
                <w:b/>
                <w:color w:val="000000"/>
              </w:rPr>
              <w:t>1</w:t>
            </w:r>
            <w:r w:rsidR="005C3D27" w:rsidRPr="004966FC">
              <w:rPr>
                <w:b/>
                <w:color w:val="000000"/>
              </w:rPr>
              <w:t>6</w:t>
            </w:r>
            <w:r w:rsidR="004205F5" w:rsidRPr="004966FC">
              <w:rPr>
                <w:b/>
                <w:color w:val="000000"/>
              </w:rPr>
              <w:t>:</w:t>
            </w:r>
            <w:r w:rsidR="005C3D27" w:rsidRPr="004966FC">
              <w:rPr>
                <w:b/>
                <w:color w:val="000000"/>
              </w:rPr>
              <w:t>30</w:t>
            </w:r>
          </w:p>
        </w:tc>
        <w:tc>
          <w:tcPr>
            <w:tcW w:w="2687" w:type="dxa"/>
          </w:tcPr>
          <w:p w14:paraId="10E51839" w14:textId="3F361A5C" w:rsidR="004B037B" w:rsidRPr="004966FC" w:rsidRDefault="00131E43" w:rsidP="00CA6C9A">
            <w:pPr>
              <w:autoSpaceDE w:val="0"/>
              <w:jc w:val="center"/>
              <w:rPr>
                <w:b/>
                <w:color w:val="000000"/>
              </w:rPr>
            </w:pPr>
            <w:r w:rsidRPr="004966FC">
              <w:rPr>
                <w:b/>
                <w:color w:val="000000"/>
              </w:rPr>
              <w:t>1</w:t>
            </w:r>
            <w:r w:rsidR="005C3D27" w:rsidRPr="004966FC">
              <w:rPr>
                <w:b/>
                <w:color w:val="000000"/>
              </w:rPr>
              <w:t>.2</w:t>
            </w:r>
          </w:p>
          <w:p w14:paraId="4541AFA7" w14:textId="5D4FA34A" w:rsidR="00CB2B7B" w:rsidRPr="004966FC" w:rsidRDefault="005C3D27" w:rsidP="00CA6C9A">
            <w:pPr>
              <w:autoSpaceDE w:val="0"/>
              <w:jc w:val="center"/>
              <w:rPr>
                <w:b/>
                <w:color w:val="000000"/>
              </w:rPr>
            </w:pPr>
            <w:r w:rsidRPr="004966FC">
              <w:rPr>
                <w:b/>
                <w:color w:val="000000"/>
              </w:rPr>
              <w:t>2</w:t>
            </w:r>
          </w:p>
          <w:p w14:paraId="688D4753" w14:textId="6B5A7D20" w:rsidR="0049245B" w:rsidRPr="004966FC" w:rsidRDefault="005C3D27" w:rsidP="00CA6C9A">
            <w:pPr>
              <w:autoSpaceDE w:val="0"/>
              <w:jc w:val="center"/>
              <w:rPr>
                <w:b/>
                <w:color w:val="000000"/>
              </w:rPr>
            </w:pPr>
            <w:r w:rsidRPr="004966FC">
              <w:rPr>
                <w:b/>
                <w:color w:val="000000"/>
              </w:rPr>
              <w:t>3</w:t>
            </w:r>
          </w:p>
          <w:p w14:paraId="79997B44" w14:textId="00D19932" w:rsidR="00CA6C9A" w:rsidRPr="004966FC" w:rsidRDefault="005C3D27" w:rsidP="005C3D27">
            <w:pPr>
              <w:autoSpaceDE w:val="0"/>
              <w:jc w:val="center"/>
              <w:rPr>
                <w:b/>
                <w:color w:val="000000"/>
              </w:rPr>
            </w:pPr>
            <w:r w:rsidRPr="004966FC">
              <w:rPr>
                <w:b/>
                <w:color w:val="000000"/>
              </w:rPr>
              <w:t>4</w:t>
            </w:r>
          </w:p>
        </w:tc>
        <w:tc>
          <w:tcPr>
            <w:tcW w:w="2841" w:type="dxa"/>
          </w:tcPr>
          <w:p w14:paraId="662FEAE9" w14:textId="2ADA455C" w:rsidR="004B037B" w:rsidRPr="004966FC" w:rsidRDefault="004B037B" w:rsidP="00CA6C9A">
            <w:pPr>
              <w:autoSpaceDE w:val="0"/>
              <w:rPr>
                <w:b/>
                <w:color w:val="000000"/>
              </w:rPr>
            </w:pPr>
            <w:r w:rsidRPr="004966FC">
              <w:rPr>
                <w:b/>
                <w:color w:val="000000"/>
              </w:rPr>
              <w:t>Procedures</w:t>
            </w:r>
          </w:p>
          <w:p w14:paraId="0801C73A" w14:textId="787BD35B" w:rsidR="00CB2B7B" w:rsidRPr="004966FC" w:rsidRDefault="005C3D27" w:rsidP="00CA6C9A">
            <w:pPr>
              <w:autoSpaceDE w:val="0"/>
              <w:rPr>
                <w:b/>
                <w:color w:val="000000"/>
              </w:rPr>
            </w:pPr>
            <w:r w:rsidRPr="004966FC">
              <w:rPr>
                <w:b/>
                <w:color w:val="000000"/>
              </w:rPr>
              <w:t>33.126</w:t>
            </w:r>
          </w:p>
          <w:p w14:paraId="0E893F6E" w14:textId="7252F511" w:rsidR="0049245B" w:rsidRPr="004966FC" w:rsidRDefault="005C3D27" w:rsidP="00CA6C9A">
            <w:pPr>
              <w:autoSpaceDE w:val="0"/>
              <w:rPr>
                <w:b/>
                <w:color w:val="000000"/>
              </w:rPr>
            </w:pPr>
            <w:r w:rsidRPr="004966FC">
              <w:rPr>
                <w:b/>
                <w:color w:val="000000"/>
              </w:rPr>
              <w:t>33.127 / 107</w:t>
            </w:r>
          </w:p>
          <w:p w14:paraId="101AD438" w14:textId="73907566" w:rsidR="00CA6C9A" w:rsidRPr="004966FC" w:rsidRDefault="00CA6C9A" w:rsidP="00CA6C9A">
            <w:pPr>
              <w:autoSpaceDE w:val="0"/>
              <w:rPr>
                <w:b/>
                <w:color w:val="000000"/>
              </w:rPr>
            </w:pPr>
            <w:r w:rsidRPr="004966FC">
              <w:rPr>
                <w:b/>
                <w:color w:val="000000"/>
              </w:rPr>
              <w:t>33.12</w:t>
            </w:r>
            <w:r w:rsidR="005C3D27" w:rsidRPr="004966FC">
              <w:rPr>
                <w:b/>
                <w:color w:val="000000"/>
              </w:rPr>
              <w:t>8 / 108</w:t>
            </w:r>
          </w:p>
        </w:tc>
      </w:tr>
      <w:tr w:rsidR="00CA6C9A" w:rsidRPr="00FF7BE3" w14:paraId="1646F0DD" w14:textId="77777777" w:rsidTr="004E2EBC">
        <w:tc>
          <w:tcPr>
            <w:tcW w:w="1696" w:type="dxa"/>
          </w:tcPr>
          <w:p w14:paraId="356EFAF5" w14:textId="31711916" w:rsidR="00CA6C9A" w:rsidRPr="000B7BA4" w:rsidRDefault="00CA6C9A" w:rsidP="00CA6C9A">
            <w:pPr>
              <w:autoSpaceDE w:val="0"/>
              <w:rPr>
                <w:b/>
                <w:color w:val="000000"/>
              </w:rPr>
            </w:pPr>
          </w:p>
        </w:tc>
        <w:tc>
          <w:tcPr>
            <w:tcW w:w="1843" w:type="dxa"/>
          </w:tcPr>
          <w:p w14:paraId="7D9E6589" w14:textId="77777777" w:rsidR="00CA6C9A" w:rsidRPr="00027F93" w:rsidRDefault="00CA6C9A" w:rsidP="00CA6C9A">
            <w:pPr>
              <w:autoSpaceDE w:val="0"/>
              <w:rPr>
                <w:b/>
                <w:color w:val="000000"/>
                <w:highlight w:val="yellow"/>
              </w:rPr>
            </w:pPr>
          </w:p>
        </w:tc>
        <w:tc>
          <w:tcPr>
            <w:tcW w:w="2687" w:type="dxa"/>
          </w:tcPr>
          <w:p w14:paraId="40AA457C" w14:textId="77777777" w:rsidR="00CA6C9A" w:rsidRPr="00027F93" w:rsidRDefault="00CA6C9A" w:rsidP="00CA6C9A">
            <w:pPr>
              <w:autoSpaceDE w:val="0"/>
              <w:jc w:val="center"/>
              <w:rPr>
                <w:b/>
                <w:color w:val="000000"/>
                <w:highlight w:val="yellow"/>
              </w:rPr>
            </w:pPr>
          </w:p>
        </w:tc>
        <w:tc>
          <w:tcPr>
            <w:tcW w:w="2841" w:type="dxa"/>
          </w:tcPr>
          <w:p w14:paraId="5F3884AE" w14:textId="77777777" w:rsidR="00CA6C9A" w:rsidRPr="00027F93" w:rsidRDefault="00CA6C9A" w:rsidP="00CA6C9A">
            <w:pPr>
              <w:autoSpaceDE w:val="0"/>
              <w:rPr>
                <w:b/>
                <w:color w:val="000000"/>
                <w:highlight w:val="yellow"/>
              </w:rPr>
            </w:pPr>
          </w:p>
        </w:tc>
      </w:tr>
      <w:tr w:rsidR="00CA6C9A" w:rsidRPr="00FF7BE3" w14:paraId="7A5EFF72" w14:textId="77777777" w:rsidTr="00B27262">
        <w:tc>
          <w:tcPr>
            <w:tcW w:w="1696" w:type="dxa"/>
          </w:tcPr>
          <w:p w14:paraId="3A93061B" w14:textId="7E07A487" w:rsidR="00CA6C9A" w:rsidRPr="000B7BA4" w:rsidRDefault="00027F93" w:rsidP="00CA6C9A">
            <w:pPr>
              <w:autoSpaceDE w:val="0"/>
              <w:rPr>
                <w:b/>
                <w:color w:val="000000"/>
              </w:rPr>
            </w:pPr>
            <w:r>
              <w:rPr>
                <w:b/>
                <w:color w:val="000000"/>
              </w:rPr>
              <w:t>2</w:t>
            </w:r>
            <w:r w:rsidRPr="00027F93">
              <w:rPr>
                <w:b/>
                <w:color w:val="000000"/>
                <w:vertAlign w:val="superscript"/>
              </w:rPr>
              <w:t>nd</w:t>
            </w:r>
            <w:r>
              <w:rPr>
                <w:b/>
                <w:color w:val="000000"/>
              </w:rPr>
              <w:t xml:space="preserve"> Sept</w:t>
            </w:r>
          </w:p>
        </w:tc>
        <w:tc>
          <w:tcPr>
            <w:tcW w:w="1843" w:type="dxa"/>
            <w:shd w:val="clear" w:color="auto" w:fill="auto"/>
          </w:tcPr>
          <w:p w14:paraId="77BE8A7C" w14:textId="5EAF2F72" w:rsidR="00CA6C9A" w:rsidRPr="00B27262" w:rsidRDefault="00CA6C9A" w:rsidP="00CA6C9A">
            <w:pPr>
              <w:autoSpaceDE w:val="0"/>
              <w:rPr>
                <w:b/>
                <w:color w:val="000000"/>
              </w:rPr>
            </w:pPr>
            <w:r w:rsidRPr="00B27262">
              <w:rPr>
                <w:b/>
                <w:color w:val="000000"/>
              </w:rPr>
              <w:t>1</w:t>
            </w:r>
            <w:r w:rsidR="00A35733" w:rsidRPr="00B27262">
              <w:rPr>
                <w:b/>
                <w:color w:val="000000"/>
              </w:rPr>
              <w:t>4</w:t>
            </w:r>
            <w:r w:rsidRPr="00B27262">
              <w:rPr>
                <w:b/>
                <w:color w:val="000000"/>
              </w:rPr>
              <w:t>:00 – 1</w:t>
            </w:r>
            <w:r w:rsidR="005C3D27" w:rsidRPr="00B27262">
              <w:rPr>
                <w:b/>
                <w:color w:val="000000"/>
              </w:rPr>
              <w:t>4</w:t>
            </w:r>
            <w:r w:rsidRPr="00B27262">
              <w:rPr>
                <w:b/>
                <w:color w:val="000000"/>
              </w:rPr>
              <w:t>:</w:t>
            </w:r>
            <w:r w:rsidR="005C3D27" w:rsidRPr="00B27262">
              <w:rPr>
                <w:b/>
                <w:color w:val="000000"/>
              </w:rPr>
              <w:t>2</w:t>
            </w:r>
            <w:r w:rsidR="00B27262">
              <w:rPr>
                <w:b/>
                <w:color w:val="000000"/>
              </w:rPr>
              <w:t>0</w:t>
            </w:r>
          </w:p>
          <w:p w14:paraId="4CADAA08" w14:textId="676B86A6" w:rsidR="00B27262" w:rsidRDefault="00B27262" w:rsidP="00CA6C9A">
            <w:pPr>
              <w:autoSpaceDE w:val="0"/>
              <w:rPr>
                <w:b/>
                <w:color w:val="000000"/>
              </w:rPr>
            </w:pPr>
            <w:r>
              <w:rPr>
                <w:b/>
                <w:color w:val="000000"/>
              </w:rPr>
              <w:t>14:20 – 14:40</w:t>
            </w:r>
          </w:p>
          <w:p w14:paraId="4A82F840" w14:textId="580FA930" w:rsidR="00B27262" w:rsidRPr="00B27262" w:rsidRDefault="005C3D27" w:rsidP="00CA6C9A">
            <w:pPr>
              <w:autoSpaceDE w:val="0"/>
              <w:rPr>
                <w:b/>
                <w:color w:val="000000"/>
              </w:rPr>
            </w:pPr>
            <w:r w:rsidRPr="00B27262">
              <w:rPr>
                <w:b/>
                <w:color w:val="000000"/>
              </w:rPr>
              <w:t>14:</w:t>
            </w:r>
            <w:r w:rsidR="00B27262">
              <w:rPr>
                <w:b/>
                <w:color w:val="000000"/>
              </w:rPr>
              <w:t>40</w:t>
            </w:r>
            <w:r w:rsidRPr="00B27262">
              <w:rPr>
                <w:b/>
                <w:color w:val="000000"/>
              </w:rPr>
              <w:t xml:space="preserve"> – 16:00</w:t>
            </w:r>
          </w:p>
          <w:p w14:paraId="355E2003" w14:textId="6BBC97BB" w:rsidR="004E2EBC" w:rsidRPr="00B27262" w:rsidRDefault="00B27262" w:rsidP="00CA6C9A">
            <w:pPr>
              <w:autoSpaceDE w:val="0"/>
              <w:rPr>
                <w:b/>
                <w:color w:val="000000"/>
              </w:rPr>
            </w:pPr>
            <w:r w:rsidRPr="00B27262">
              <w:rPr>
                <w:b/>
                <w:color w:val="000000"/>
              </w:rPr>
              <w:t>16:00 – 16:30</w:t>
            </w:r>
            <w:r w:rsidR="000B7BA4" w:rsidRPr="00B27262">
              <w:rPr>
                <w:b/>
                <w:color w:val="000000"/>
              </w:rPr>
              <w:t xml:space="preserve"> </w:t>
            </w:r>
          </w:p>
        </w:tc>
        <w:tc>
          <w:tcPr>
            <w:tcW w:w="2687" w:type="dxa"/>
            <w:shd w:val="clear" w:color="auto" w:fill="auto"/>
          </w:tcPr>
          <w:p w14:paraId="7317DD60" w14:textId="546BE510" w:rsidR="00EA2DC8" w:rsidRDefault="005C3D27" w:rsidP="000B7BA4">
            <w:pPr>
              <w:autoSpaceDE w:val="0"/>
              <w:jc w:val="center"/>
              <w:rPr>
                <w:b/>
                <w:color w:val="000000"/>
              </w:rPr>
            </w:pPr>
            <w:r w:rsidRPr="00B27262">
              <w:rPr>
                <w:b/>
                <w:color w:val="000000"/>
              </w:rPr>
              <w:t>6</w:t>
            </w:r>
          </w:p>
          <w:p w14:paraId="4A3F899B" w14:textId="3C7280E2" w:rsidR="00B27262" w:rsidRPr="00B27262" w:rsidRDefault="00B27262" w:rsidP="000B7BA4">
            <w:pPr>
              <w:autoSpaceDE w:val="0"/>
              <w:jc w:val="center"/>
              <w:rPr>
                <w:b/>
                <w:color w:val="000000"/>
              </w:rPr>
            </w:pPr>
            <w:r>
              <w:rPr>
                <w:b/>
                <w:color w:val="000000"/>
              </w:rPr>
              <w:t>7</w:t>
            </w:r>
          </w:p>
          <w:p w14:paraId="0328EF2B" w14:textId="028ED448" w:rsidR="00B27262" w:rsidRPr="00B27262" w:rsidRDefault="005C3D27" w:rsidP="00B27262">
            <w:pPr>
              <w:autoSpaceDE w:val="0"/>
              <w:jc w:val="center"/>
              <w:rPr>
                <w:b/>
                <w:color w:val="000000"/>
              </w:rPr>
            </w:pPr>
            <w:r w:rsidRPr="00B27262">
              <w:rPr>
                <w:b/>
                <w:color w:val="000000"/>
              </w:rPr>
              <w:t>4</w:t>
            </w:r>
          </w:p>
          <w:p w14:paraId="76FEE3A2" w14:textId="165D0168" w:rsidR="004E2EBC" w:rsidRPr="00B27262" w:rsidRDefault="004E2EBC" w:rsidP="00CA6C9A">
            <w:pPr>
              <w:autoSpaceDE w:val="0"/>
              <w:jc w:val="center"/>
              <w:rPr>
                <w:b/>
                <w:color w:val="000000"/>
              </w:rPr>
            </w:pPr>
            <w:r w:rsidRPr="00B27262">
              <w:rPr>
                <w:b/>
                <w:color w:val="000000"/>
              </w:rPr>
              <w:t>As raised by Delegates</w:t>
            </w:r>
          </w:p>
        </w:tc>
        <w:tc>
          <w:tcPr>
            <w:tcW w:w="2841" w:type="dxa"/>
            <w:shd w:val="clear" w:color="auto" w:fill="auto"/>
          </w:tcPr>
          <w:p w14:paraId="6141881D" w14:textId="2C217587" w:rsidR="00EA2DC8" w:rsidRDefault="00EA2DC8" w:rsidP="00CA6C9A">
            <w:pPr>
              <w:autoSpaceDE w:val="0"/>
              <w:rPr>
                <w:b/>
                <w:color w:val="000000"/>
              </w:rPr>
            </w:pPr>
            <w:r w:rsidRPr="00B27262">
              <w:rPr>
                <w:b/>
                <w:color w:val="000000"/>
              </w:rPr>
              <w:t>LSs</w:t>
            </w:r>
          </w:p>
          <w:p w14:paraId="1AA68B2B" w14:textId="32D6DDE0" w:rsidR="00B27262" w:rsidRPr="00B27262" w:rsidRDefault="00B27262" w:rsidP="00CA6C9A">
            <w:pPr>
              <w:autoSpaceDE w:val="0"/>
              <w:rPr>
                <w:b/>
                <w:color w:val="000000"/>
              </w:rPr>
            </w:pPr>
            <w:r>
              <w:rPr>
                <w:b/>
                <w:color w:val="000000"/>
              </w:rPr>
              <w:t>Other Topics</w:t>
            </w:r>
          </w:p>
          <w:p w14:paraId="684BCF5E" w14:textId="77777777" w:rsidR="005C3D27" w:rsidRPr="00B27262" w:rsidRDefault="005C3D27" w:rsidP="005C3D27">
            <w:pPr>
              <w:autoSpaceDE w:val="0"/>
              <w:rPr>
                <w:b/>
                <w:color w:val="000000"/>
              </w:rPr>
            </w:pPr>
            <w:r w:rsidRPr="00B27262">
              <w:rPr>
                <w:b/>
                <w:color w:val="000000"/>
              </w:rPr>
              <w:t>33.128 / 108</w:t>
            </w:r>
          </w:p>
          <w:p w14:paraId="2B6FC82C" w14:textId="4F6FA471" w:rsidR="004E2EBC" w:rsidRPr="00B27262" w:rsidRDefault="004E2EBC" w:rsidP="00CA6C9A">
            <w:pPr>
              <w:autoSpaceDE w:val="0"/>
              <w:rPr>
                <w:b/>
                <w:color w:val="000000"/>
              </w:rPr>
            </w:pPr>
            <w:r w:rsidRPr="00B27262">
              <w:rPr>
                <w:b/>
                <w:color w:val="000000"/>
              </w:rPr>
              <w:t>Highlighted Revisions</w:t>
            </w:r>
          </w:p>
        </w:tc>
      </w:tr>
      <w:tr w:rsidR="00CA6C9A" w:rsidRPr="00FF7BE3" w14:paraId="18C472B0" w14:textId="77777777" w:rsidTr="004E2EBC">
        <w:tc>
          <w:tcPr>
            <w:tcW w:w="1696" w:type="dxa"/>
          </w:tcPr>
          <w:p w14:paraId="297AB2D9" w14:textId="49D5FC93" w:rsidR="00CA6C9A" w:rsidRPr="000B7BA4" w:rsidRDefault="00CA6C9A" w:rsidP="00CA6C9A">
            <w:pPr>
              <w:autoSpaceDE w:val="0"/>
              <w:rPr>
                <w:b/>
                <w:color w:val="000000"/>
              </w:rPr>
            </w:pPr>
          </w:p>
        </w:tc>
        <w:tc>
          <w:tcPr>
            <w:tcW w:w="1843" w:type="dxa"/>
          </w:tcPr>
          <w:p w14:paraId="632C012D" w14:textId="77777777" w:rsidR="00CA6C9A" w:rsidRPr="00E60E10" w:rsidRDefault="00CA6C9A" w:rsidP="00CA6C9A">
            <w:pPr>
              <w:autoSpaceDE w:val="0"/>
              <w:rPr>
                <w:b/>
                <w:color w:val="000000"/>
              </w:rPr>
            </w:pPr>
          </w:p>
        </w:tc>
        <w:tc>
          <w:tcPr>
            <w:tcW w:w="2687" w:type="dxa"/>
          </w:tcPr>
          <w:p w14:paraId="2A360D17" w14:textId="77777777" w:rsidR="00CA6C9A" w:rsidRPr="004205F5" w:rsidRDefault="00CA6C9A" w:rsidP="00CA6C9A">
            <w:pPr>
              <w:autoSpaceDE w:val="0"/>
              <w:jc w:val="center"/>
              <w:rPr>
                <w:b/>
                <w:color w:val="000000"/>
              </w:rPr>
            </w:pPr>
          </w:p>
        </w:tc>
        <w:tc>
          <w:tcPr>
            <w:tcW w:w="2841" w:type="dxa"/>
          </w:tcPr>
          <w:p w14:paraId="76A0FADA" w14:textId="77777777" w:rsidR="00CA6C9A" w:rsidRPr="004205F5" w:rsidRDefault="00CA6C9A" w:rsidP="00CA6C9A">
            <w:pPr>
              <w:autoSpaceDE w:val="0"/>
              <w:rPr>
                <w:b/>
                <w:color w:val="000000"/>
              </w:rPr>
            </w:pPr>
          </w:p>
        </w:tc>
      </w:tr>
      <w:tr w:rsidR="00CA6C9A" w:rsidRPr="00FF7BE3" w14:paraId="478F94D0" w14:textId="77777777" w:rsidTr="004E2EBC">
        <w:tc>
          <w:tcPr>
            <w:tcW w:w="1696" w:type="dxa"/>
          </w:tcPr>
          <w:p w14:paraId="43707638" w14:textId="0929C361" w:rsidR="00CA6C9A" w:rsidRPr="000B7BA4" w:rsidRDefault="00027F93" w:rsidP="00CA6C9A">
            <w:pPr>
              <w:autoSpaceDE w:val="0"/>
              <w:rPr>
                <w:b/>
                <w:color w:val="000000"/>
              </w:rPr>
            </w:pPr>
            <w:r>
              <w:rPr>
                <w:b/>
                <w:color w:val="000000"/>
              </w:rPr>
              <w:t>3</w:t>
            </w:r>
            <w:r w:rsidRPr="00027F93">
              <w:rPr>
                <w:b/>
                <w:color w:val="000000"/>
                <w:vertAlign w:val="superscript"/>
              </w:rPr>
              <w:t>rd</w:t>
            </w:r>
            <w:r>
              <w:rPr>
                <w:b/>
                <w:color w:val="000000"/>
              </w:rPr>
              <w:t xml:space="preserve"> Sept</w:t>
            </w:r>
          </w:p>
        </w:tc>
        <w:tc>
          <w:tcPr>
            <w:tcW w:w="1843" w:type="dxa"/>
          </w:tcPr>
          <w:p w14:paraId="4C742998" w14:textId="41665168" w:rsidR="004E2EBC" w:rsidRPr="00E60E10" w:rsidRDefault="000B7BA4" w:rsidP="00CA6C9A">
            <w:pPr>
              <w:autoSpaceDE w:val="0"/>
              <w:rPr>
                <w:b/>
                <w:color w:val="000000"/>
              </w:rPr>
            </w:pPr>
            <w:r w:rsidRPr="00E60E10">
              <w:rPr>
                <w:b/>
                <w:color w:val="000000"/>
              </w:rPr>
              <w:t>14:00 – 16:</w:t>
            </w:r>
            <w:r w:rsidR="001D3FC0" w:rsidRPr="00E60E10">
              <w:rPr>
                <w:b/>
                <w:color w:val="000000"/>
              </w:rPr>
              <w:t>30</w:t>
            </w:r>
          </w:p>
        </w:tc>
        <w:tc>
          <w:tcPr>
            <w:tcW w:w="2687" w:type="dxa"/>
          </w:tcPr>
          <w:p w14:paraId="5F9C3575" w14:textId="785AFAD3" w:rsidR="004205F5" w:rsidRPr="004205F5" w:rsidRDefault="005C3D27" w:rsidP="004205F5">
            <w:pPr>
              <w:autoSpaceDE w:val="0"/>
              <w:jc w:val="center"/>
              <w:rPr>
                <w:b/>
                <w:color w:val="000000"/>
              </w:rPr>
            </w:pPr>
            <w:r>
              <w:rPr>
                <w:b/>
                <w:color w:val="000000"/>
              </w:rPr>
              <w:t>All</w:t>
            </w:r>
          </w:p>
          <w:p w14:paraId="1F6C9199" w14:textId="6818D153" w:rsidR="000B7BA4" w:rsidRPr="004205F5" w:rsidRDefault="000B7BA4" w:rsidP="004205F5">
            <w:pPr>
              <w:autoSpaceDE w:val="0"/>
              <w:jc w:val="center"/>
              <w:rPr>
                <w:b/>
                <w:color w:val="000000"/>
              </w:rPr>
            </w:pPr>
          </w:p>
        </w:tc>
        <w:tc>
          <w:tcPr>
            <w:tcW w:w="2841" w:type="dxa"/>
          </w:tcPr>
          <w:p w14:paraId="231A6B35" w14:textId="78A1892F" w:rsidR="004E2EBC" w:rsidRPr="004205F5" w:rsidRDefault="005C3D27" w:rsidP="004205F5">
            <w:pPr>
              <w:autoSpaceDE w:val="0"/>
              <w:rPr>
                <w:b/>
                <w:color w:val="000000"/>
              </w:rPr>
            </w:pPr>
            <w:r w:rsidRPr="004205F5">
              <w:rPr>
                <w:b/>
                <w:color w:val="000000"/>
              </w:rPr>
              <w:t>Any Open Documents and Revisions</w:t>
            </w:r>
          </w:p>
        </w:tc>
      </w:tr>
    </w:tbl>
    <w:p w14:paraId="32EA29F6" w14:textId="77777777" w:rsidR="005C3D27" w:rsidRDefault="005C3D27">
      <w:pPr>
        <w:autoSpaceDE w:val="0"/>
        <w:rPr>
          <w:bCs/>
          <w:color w:val="000000"/>
        </w:rPr>
      </w:pPr>
    </w:p>
    <w:p w14:paraId="6B6499B4" w14:textId="1B2343BB" w:rsidR="00196154" w:rsidRDefault="00196154">
      <w:pPr>
        <w:autoSpaceDE w:val="0"/>
        <w:rPr>
          <w:bCs/>
          <w:color w:val="000000"/>
        </w:rPr>
      </w:pPr>
      <w:r>
        <w:rPr>
          <w:bCs/>
          <w:color w:val="000000"/>
        </w:rPr>
        <w:t>Please note that actual timing and allocation of individual agenda items is subject to change and update during the e-meeting, in order to best utilise the time available.</w:t>
      </w:r>
    </w:p>
    <w:p w14:paraId="051C1406" w14:textId="07055215" w:rsidR="00447B04" w:rsidRDefault="00447B04">
      <w:pPr>
        <w:autoSpaceDE w:val="0"/>
        <w:rPr>
          <w:bCs/>
          <w:color w:val="000000"/>
        </w:rPr>
      </w:pPr>
    </w:p>
    <w:p w14:paraId="722A93F7" w14:textId="77777777" w:rsidR="00FF7C61" w:rsidRPr="00196154" w:rsidRDefault="00FF7C61">
      <w:pPr>
        <w:autoSpaceDE w:val="0"/>
        <w:rPr>
          <w:bCs/>
          <w:color w:val="000000"/>
        </w:rPr>
      </w:pPr>
    </w:p>
    <w:p w14:paraId="2D99AC99" w14:textId="1114719F" w:rsidR="0061250E" w:rsidRPr="007C48AC" w:rsidRDefault="00ED65B1" w:rsidP="00ED65B1">
      <w:pPr>
        <w:pStyle w:val="Heading2"/>
        <w:rPr>
          <w:color w:val="000000"/>
        </w:rPr>
      </w:pPr>
      <w:r>
        <w:rPr>
          <w:color w:val="000000"/>
        </w:rPr>
        <w:lastRenderedPageBreak/>
        <w:t xml:space="preserve">1.2 </w:t>
      </w:r>
      <w:r>
        <w:t>Agenda &amp; Working Procedures</w:t>
      </w:r>
    </w:p>
    <w:p w14:paraId="30DBABCC" w14:textId="77777777" w:rsidR="00CD524A" w:rsidRDefault="00CD524A">
      <w:pPr>
        <w:jc w:val="both"/>
        <w:rPr>
          <w:rFonts w:ascii="Arial" w:hAnsi="Arial" w:cs="Arial"/>
        </w:rPr>
      </w:pPr>
    </w:p>
    <w:tbl>
      <w:tblPr>
        <w:tblW w:w="6280" w:type="dxa"/>
        <w:tblLook w:val="04A0" w:firstRow="1" w:lastRow="0" w:firstColumn="1" w:lastColumn="0" w:noHBand="0" w:noVBand="1"/>
      </w:tblPr>
      <w:tblGrid>
        <w:gridCol w:w="960"/>
        <w:gridCol w:w="3840"/>
        <w:gridCol w:w="1480"/>
      </w:tblGrid>
      <w:tr w:rsidR="00ED65B1" w:rsidRPr="00ED65B1" w14:paraId="5FD94164" w14:textId="77777777" w:rsidTr="00ED65B1">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A146B22" w14:textId="3D8900AB" w:rsidR="00ED65B1" w:rsidRPr="00ED65B1" w:rsidRDefault="00ED65B1" w:rsidP="00ED65B1">
            <w:pPr>
              <w:suppressAutoHyphens w:val="0"/>
              <w:rPr>
                <w:rFonts w:ascii="Arial" w:hAnsi="Arial" w:cs="Arial"/>
                <w:color w:val="000000"/>
                <w:sz w:val="16"/>
                <w:szCs w:val="16"/>
                <w:lang w:eastAsia="en-GB"/>
              </w:rPr>
            </w:pPr>
            <w:r w:rsidRPr="00ED65B1">
              <w:rPr>
                <w:rFonts w:ascii="Arial" w:hAnsi="Arial" w:cs="Arial"/>
                <w:color w:val="000000"/>
                <w:sz w:val="16"/>
                <w:szCs w:val="16"/>
                <w:lang w:eastAsia="en-GB"/>
              </w:rPr>
              <w:t>s3i210</w:t>
            </w:r>
            <w:r w:rsidR="00027F93">
              <w:rPr>
                <w:rFonts w:ascii="Arial" w:hAnsi="Arial" w:cs="Arial"/>
                <w:color w:val="000000"/>
                <w:sz w:val="16"/>
                <w:szCs w:val="16"/>
                <w:lang w:eastAsia="en-GB"/>
              </w:rPr>
              <w:t>6</w:t>
            </w:r>
            <w:r w:rsidR="000D524D">
              <w:rPr>
                <w:rFonts w:ascii="Arial" w:hAnsi="Arial" w:cs="Arial"/>
                <w:color w:val="000000"/>
                <w:sz w:val="16"/>
                <w:szCs w:val="16"/>
                <w:lang w:eastAsia="en-GB"/>
              </w:rPr>
              <w:t>0</w:t>
            </w:r>
            <w:r w:rsidR="00027F93">
              <w:rPr>
                <w:rFonts w:ascii="Arial" w:hAnsi="Arial" w:cs="Arial"/>
                <w:color w:val="000000"/>
                <w:sz w:val="16"/>
                <w:szCs w:val="16"/>
                <w:lang w:eastAsia="en-GB"/>
              </w:rPr>
              <w:t>2</w:t>
            </w:r>
          </w:p>
        </w:tc>
        <w:tc>
          <w:tcPr>
            <w:tcW w:w="3840" w:type="dxa"/>
            <w:tcBorders>
              <w:top w:val="single" w:sz="4" w:space="0" w:color="A6A6A6"/>
              <w:left w:val="nil"/>
              <w:bottom w:val="single" w:sz="4" w:space="0" w:color="A6A6A6"/>
              <w:right w:val="single" w:sz="4" w:space="0" w:color="A6A6A6"/>
            </w:tcBorders>
            <w:shd w:val="clear" w:color="auto" w:fill="auto"/>
            <w:hideMark/>
          </w:tcPr>
          <w:p w14:paraId="2C5EEF50" w14:textId="77777777" w:rsidR="00ED65B1" w:rsidRPr="00ED65B1" w:rsidRDefault="00ED65B1" w:rsidP="00ED65B1">
            <w:pPr>
              <w:suppressAutoHyphens w:val="0"/>
              <w:rPr>
                <w:rFonts w:ascii="Arial" w:hAnsi="Arial" w:cs="Arial"/>
                <w:sz w:val="16"/>
                <w:szCs w:val="16"/>
                <w:lang w:eastAsia="en-GB"/>
              </w:rPr>
            </w:pPr>
            <w:r w:rsidRPr="00ED65B1">
              <w:rPr>
                <w:rFonts w:ascii="Arial" w:hAnsi="Arial" w:cs="Arial"/>
                <w:sz w:val="16"/>
                <w:szCs w:val="16"/>
                <w:lang w:eastAsia="en-GB"/>
              </w:rPr>
              <w:t>Agenda</w:t>
            </w:r>
          </w:p>
        </w:tc>
        <w:tc>
          <w:tcPr>
            <w:tcW w:w="1480" w:type="dxa"/>
            <w:tcBorders>
              <w:top w:val="single" w:sz="4" w:space="0" w:color="A6A6A6"/>
              <w:left w:val="nil"/>
              <w:bottom w:val="single" w:sz="4" w:space="0" w:color="A6A6A6"/>
              <w:right w:val="single" w:sz="4" w:space="0" w:color="A6A6A6"/>
            </w:tcBorders>
            <w:shd w:val="clear" w:color="auto" w:fill="auto"/>
            <w:hideMark/>
          </w:tcPr>
          <w:p w14:paraId="510FA27C" w14:textId="77777777" w:rsidR="00ED65B1" w:rsidRPr="00ED65B1" w:rsidRDefault="00ED65B1" w:rsidP="00ED65B1">
            <w:pPr>
              <w:suppressAutoHyphens w:val="0"/>
              <w:rPr>
                <w:rFonts w:ascii="Arial" w:hAnsi="Arial" w:cs="Arial"/>
                <w:sz w:val="16"/>
                <w:szCs w:val="16"/>
                <w:lang w:eastAsia="en-GB"/>
              </w:rPr>
            </w:pPr>
            <w:r w:rsidRPr="00ED65B1">
              <w:rPr>
                <w:rFonts w:ascii="Arial" w:hAnsi="Arial" w:cs="Arial"/>
                <w:sz w:val="16"/>
                <w:szCs w:val="16"/>
                <w:lang w:eastAsia="en-GB"/>
              </w:rPr>
              <w:t>BT plc</w:t>
            </w:r>
          </w:p>
        </w:tc>
      </w:tr>
    </w:tbl>
    <w:p w14:paraId="1CD48D12" w14:textId="3F06416F" w:rsidR="002A3321" w:rsidRDefault="002A3321">
      <w:pPr>
        <w:jc w:val="both"/>
        <w:rPr>
          <w:color w:val="000000"/>
        </w:rPr>
      </w:pPr>
    </w:p>
    <w:p w14:paraId="6E090DC6" w14:textId="54E1F1C9" w:rsidR="00ED65B1" w:rsidRDefault="00ED65B1" w:rsidP="00ED65B1">
      <w:pPr>
        <w:pStyle w:val="Heading2"/>
      </w:pPr>
      <w:r>
        <w:t>1.3</w:t>
      </w:r>
      <w:r w:rsidRPr="007C48AC">
        <w:t xml:space="preserve"> </w:t>
      </w:r>
      <w:r>
        <w:t>Procedures</w:t>
      </w:r>
    </w:p>
    <w:p w14:paraId="0491E4BA" w14:textId="77777777" w:rsidR="00ED65B1" w:rsidRDefault="00ED65B1">
      <w:pPr>
        <w:jc w:val="both"/>
        <w:rPr>
          <w:color w:val="000000"/>
        </w:rPr>
      </w:pPr>
    </w:p>
    <w:p w14:paraId="38DF8D69" w14:textId="77777777" w:rsidR="0066138A" w:rsidRDefault="0066138A">
      <w:pPr>
        <w:jc w:val="both"/>
        <w:rPr>
          <w:color w:val="000000"/>
        </w:rPr>
      </w:pPr>
    </w:p>
    <w:p w14:paraId="21349A5F" w14:textId="3631938D" w:rsidR="0061250E" w:rsidRPr="007C48AC" w:rsidRDefault="005C3D27">
      <w:pPr>
        <w:pStyle w:val="Heading2"/>
        <w:jc w:val="both"/>
        <w:rPr>
          <w:color w:val="000000"/>
        </w:rPr>
      </w:pPr>
      <w:r>
        <w:rPr>
          <w:i w:val="0"/>
          <w:color w:val="000000"/>
          <w:sz w:val="24"/>
        </w:rPr>
        <w:t>1.</w:t>
      </w:r>
      <w:r w:rsidR="00ED65B1">
        <w:rPr>
          <w:i w:val="0"/>
          <w:color w:val="000000"/>
          <w:sz w:val="24"/>
        </w:rPr>
        <w:t>4</w:t>
      </w:r>
      <w:r w:rsidR="0061250E" w:rsidRPr="007C48AC">
        <w:rPr>
          <w:i w:val="0"/>
          <w:color w:val="000000"/>
          <w:sz w:val="24"/>
        </w:rPr>
        <w:t xml:space="preserve"> IPR Call Reminder</w:t>
      </w:r>
    </w:p>
    <w:p w14:paraId="7A12F624" w14:textId="6620ACC2" w:rsidR="0061250E" w:rsidRPr="007C48AC" w:rsidRDefault="0061250E">
      <w:pPr>
        <w:jc w:val="both"/>
        <w:rPr>
          <w:color w:val="000000"/>
        </w:rPr>
      </w:pPr>
      <w:r w:rsidRPr="007C48AC">
        <w:rPr>
          <w:color w:val="000000"/>
        </w:rPr>
        <w:t xml:space="preserve">The Chair </w:t>
      </w:r>
      <w:r w:rsidRPr="007C48AC">
        <w:rPr>
          <w:b/>
          <w:color w:val="000000"/>
        </w:rPr>
        <w:t>reminded</w:t>
      </w:r>
      <w:r w:rsidRPr="007C48AC">
        <w:rPr>
          <w:color w:val="000000"/>
        </w:rPr>
        <w:t xml:space="preserve"> delegates of their company's obligations under their SDO's IPR policies:</w:t>
      </w:r>
    </w:p>
    <w:p w14:paraId="4479B5CB" w14:textId="77777777" w:rsidR="0061250E" w:rsidRPr="007C48AC" w:rsidRDefault="0061250E">
      <w:pPr>
        <w:jc w:val="both"/>
        <w:rPr>
          <w:color w:val="000000"/>
        </w:rPr>
      </w:pPr>
    </w:p>
    <w:p w14:paraId="0C400A2F" w14:textId="77777777" w:rsidR="0061250E" w:rsidRPr="007C48AC" w:rsidRDefault="0061250E">
      <w:r w:rsidRPr="007C48AC">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0FD373F6" w14:textId="77777777" w:rsidR="0061250E" w:rsidRPr="007C48AC" w:rsidRDefault="0061250E">
      <w:r w:rsidRPr="007C48AC">
        <w:t>The delegates are asked to take note that they are thereby invited:</w:t>
      </w:r>
    </w:p>
    <w:p w14:paraId="3E145166" w14:textId="77777777" w:rsidR="0061250E" w:rsidRPr="007C48AC" w:rsidRDefault="0061250E">
      <w:r w:rsidRPr="007C48AC">
        <w:t xml:space="preserve">    to investigate whether their organization or any other organization owns IPRs which are, or are likely to become Essential in respect of the work of 3GPP.</w:t>
      </w:r>
    </w:p>
    <w:p w14:paraId="2C839644" w14:textId="77777777" w:rsidR="0061250E" w:rsidRPr="007C48AC" w:rsidRDefault="0061250E">
      <w:r w:rsidRPr="007C48AC">
        <w:t xml:space="preserve">    to notify their respective Organizational Partners of all potential IPRs, e.g., for ETSI, by means of the IPR Information Statement and the Licensing declaration forms.</w:t>
      </w:r>
    </w:p>
    <w:p w14:paraId="4F286ADF" w14:textId="77777777" w:rsidR="0061250E" w:rsidRPr="007C48AC" w:rsidRDefault="0061250E"/>
    <w:p w14:paraId="5C98C161" w14:textId="3F1A1191" w:rsidR="0061250E" w:rsidRPr="007C48AC" w:rsidRDefault="0061250E">
      <w:r w:rsidRPr="007C48AC">
        <w:rPr>
          <w:rStyle w:val="Strong"/>
          <w:b w:val="0"/>
          <w:iCs/>
        </w:rPr>
        <w:t>The attention of the delegates to the meeting is drawn to the fact that 3GPP activities are subject to all applicable antitrust and competition laws and that compliance with said laws is therefore required by any participant of the meeting, including the Chair and Vice-Chair and are invited to seek any clarification needed with their legal counsel. The leadership will conduct the present meeting with impartiality and in the interests of 3GPP. Delegates are reminded that timely submission of work items in advance of TSG/WG meetings is important to allow for full and fair consideration of such matters.</w:t>
      </w:r>
    </w:p>
    <w:p w14:paraId="05D1F7BC" w14:textId="00617798" w:rsidR="00AA4325" w:rsidRDefault="00AA4325" w:rsidP="00AC2C8A">
      <w:pPr>
        <w:pStyle w:val="Heading2"/>
        <w:rPr>
          <w:b w:val="0"/>
          <w:bCs w:val="0"/>
        </w:rPr>
      </w:pPr>
    </w:p>
    <w:p w14:paraId="53E1D926" w14:textId="77777777" w:rsidR="00ED65B1" w:rsidRDefault="00ED65B1" w:rsidP="00ED65B1">
      <w:pPr>
        <w:pStyle w:val="Heading1"/>
        <w:rPr>
          <w:color w:val="000000"/>
        </w:rPr>
      </w:pPr>
      <w:r>
        <w:rPr>
          <w:color w:val="000000"/>
        </w:rPr>
        <w:t>2</w:t>
      </w:r>
      <w:r w:rsidRPr="007C48AC">
        <w:rPr>
          <w:color w:val="000000"/>
        </w:rPr>
        <w:t xml:space="preserve"> TS 33.1</w:t>
      </w:r>
      <w:r>
        <w:rPr>
          <w:color w:val="000000"/>
        </w:rPr>
        <w:t>26</w:t>
      </w:r>
    </w:p>
    <w:p w14:paraId="6EEAA636" w14:textId="77777777" w:rsidR="00027F93" w:rsidRPr="00105187" w:rsidRDefault="00027F93" w:rsidP="00027F93">
      <w:r w:rsidRPr="00105187">
        <w:t>Target: TS33.126 R18 to be Frozen for SA#96 in Jun 2022.</w:t>
      </w:r>
    </w:p>
    <w:p w14:paraId="35930302" w14:textId="77777777" w:rsidR="00ED65B1" w:rsidRDefault="00ED65B1" w:rsidP="00ED65B1"/>
    <w:p w14:paraId="63E72117" w14:textId="77777777" w:rsidR="00ED65B1" w:rsidRDefault="00ED65B1" w:rsidP="00ED65B1">
      <w:r>
        <w:t>No Contributions</w:t>
      </w:r>
    </w:p>
    <w:p w14:paraId="34ED667E" w14:textId="77777777" w:rsidR="00ED65B1" w:rsidRDefault="00ED65B1" w:rsidP="00ED65B1"/>
    <w:p w14:paraId="1281C246" w14:textId="77777777" w:rsidR="00ED65B1" w:rsidRDefault="00ED65B1" w:rsidP="00ED65B1"/>
    <w:p w14:paraId="1706AA62" w14:textId="5B5D920E" w:rsidR="00ED65B1" w:rsidRDefault="00ED65B1" w:rsidP="00ED65B1"/>
    <w:p w14:paraId="2FB91B0C" w14:textId="6B4F6DC7" w:rsidR="004966FC" w:rsidRDefault="004966FC" w:rsidP="00ED65B1"/>
    <w:p w14:paraId="61336400" w14:textId="0B9045D2" w:rsidR="004966FC" w:rsidRDefault="004966FC" w:rsidP="00ED65B1"/>
    <w:p w14:paraId="38D33965" w14:textId="1A4DA2B2" w:rsidR="004966FC" w:rsidRDefault="004966FC" w:rsidP="00ED65B1"/>
    <w:p w14:paraId="2F6759B0" w14:textId="2AE8724E" w:rsidR="004966FC" w:rsidRDefault="004966FC" w:rsidP="00ED65B1"/>
    <w:p w14:paraId="3275EB1C" w14:textId="70C963AA" w:rsidR="004966FC" w:rsidRDefault="004966FC" w:rsidP="00ED65B1"/>
    <w:p w14:paraId="7901706F" w14:textId="77777777" w:rsidR="004966FC" w:rsidRPr="007C48AC" w:rsidRDefault="004966FC" w:rsidP="00ED65B1"/>
    <w:p w14:paraId="75C338DB" w14:textId="77777777" w:rsidR="00ED65B1" w:rsidRDefault="00ED65B1" w:rsidP="00ED65B1">
      <w:pPr>
        <w:pStyle w:val="Heading1"/>
        <w:rPr>
          <w:color w:val="000000"/>
        </w:rPr>
      </w:pPr>
      <w:r>
        <w:rPr>
          <w:color w:val="000000"/>
        </w:rPr>
        <w:lastRenderedPageBreak/>
        <w:t>3</w:t>
      </w:r>
      <w:r w:rsidRPr="007C48AC">
        <w:rPr>
          <w:color w:val="000000"/>
        </w:rPr>
        <w:t xml:space="preserve"> </w:t>
      </w:r>
      <w:r>
        <w:rPr>
          <w:color w:val="000000"/>
        </w:rPr>
        <w:t>TS 33.107 and 33.127</w:t>
      </w:r>
    </w:p>
    <w:p w14:paraId="5D691FCB" w14:textId="77777777" w:rsidR="00ED65B1" w:rsidRPr="004F3023" w:rsidRDefault="00ED65B1" w:rsidP="00ED65B1">
      <w:r>
        <w:t>Target: TS33.127 &amp; 33.107 R17 to be Frozen for SA#94 in Dec 2021.</w:t>
      </w:r>
    </w:p>
    <w:p w14:paraId="25A5D20B" w14:textId="55607679" w:rsidR="00E57499" w:rsidRDefault="00027F93" w:rsidP="00ED65B1">
      <w:r>
        <w:t xml:space="preserve"> </w:t>
      </w:r>
    </w:p>
    <w:p w14:paraId="70ADE721" w14:textId="382389CF" w:rsidR="00027F93" w:rsidRDefault="00027F93" w:rsidP="00ED65B1"/>
    <w:p w14:paraId="466AA41D" w14:textId="0868BB8B" w:rsidR="002A2450" w:rsidRDefault="002A2450" w:rsidP="00ED65B1">
      <w:r>
        <w:t>(See S3i210485 action below)</w:t>
      </w:r>
    </w:p>
    <w:tbl>
      <w:tblPr>
        <w:tblW w:w="6280" w:type="dxa"/>
        <w:tblLook w:val="04A0" w:firstRow="1" w:lastRow="0" w:firstColumn="1" w:lastColumn="0" w:noHBand="0" w:noVBand="1"/>
      </w:tblPr>
      <w:tblGrid>
        <w:gridCol w:w="973"/>
        <w:gridCol w:w="3829"/>
        <w:gridCol w:w="1478"/>
      </w:tblGrid>
      <w:tr w:rsidR="00142937" w:rsidRPr="00142937" w14:paraId="6C3DDF84" w14:textId="77777777" w:rsidTr="00142937">
        <w:trPr>
          <w:trHeight w:val="101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2649BCD" w14:textId="77777777" w:rsidR="00142937" w:rsidRPr="00142937" w:rsidRDefault="00D72CFB" w:rsidP="00142937">
            <w:pPr>
              <w:suppressAutoHyphens w:val="0"/>
              <w:rPr>
                <w:rFonts w:ascii="Arial" w:hAnsi="Arial" w:cs="Arial"/>
                <w:b/>
                <w:bCs/>
                <w:color w:val="0000FF"/>
                <w:sz w:val="16"/>
                <w:szCs w:val="16"/>
                <w:u w:val="single"/>
                <w:lang w:eastAsia="en-GB"/>
              </w:rPr>
            </w:pPr>
            <w:hyperlink r:id="rId8" w:history="1">
              <w:r w:rsidR="00142937" w:rsidRPr="00142937">
                <w:rPr>
                  <w:rFonts w:ascii="Arial" w:hAnsi="Arial" w:cs="Arial"/>
                  <w:b/>
                  <w:bCs/>
                  <w:color w:val="0000FF"/>
                  <w:sz w:val="16"/>
                  <w:szCs w:val="16"/>
                  <w:u w:val="single"/>
                  <w:lang w:eastAsia="en-GB"/>
                </w:rPr>
                <w:t>s3i210604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8B9CC2E" w14:textId="77777777" w:rsidR="00142937" w:rsidRPr="00142937" w:rsidRDefault="00142937" w:rsidP="00142937">
            <w:pPr>
              <w:suppressAutoHyphens w:val="0"/>
              <w:rPr>
                <w:rFonts w:ascii="Arial" w:hAnsi="Arial" w:cs="Arial"/>
                <w:sz w:val="16"/>
                <w:szCs w:val="16"/>
                <w:lang w:eastAsia="en-GB"/>
              </w:rPr>
            </w:pPr>
            <w:r w:rsidRPr="00142937">
              <w:rPr>
                <w:rFonts w:ascii="Arial" w:hAnsi="Arial" w:cs="Arial"/>
                <w:sz w:val="16"/>
                <w:szCs w:val="16"/>
                <w:lang w:eastAsia="en-GB"/>
              </w:rPr>
              <w:t>stage 2 of RCS</w:t>
            </w:r>
          </w:p>
        </w:tc>
        <w:tc>
          <w:tcPr>
            <w:tcW w:w="1480" w:type="dxa"/>
            <w:tcBorders>
              <w:top w:val="single" w:sz="4" w:space="0" w:color="A6A6A6"/>
              <w:left w:val="nil"/>
              <w:bottom w:val="single" w:sz="4" w:space="0" w:color="A6A6A6"/>
              <w:right w:val="single" w:sz="4" w:space="0" w:color="A6A6A6"/>
            </w:tcBorders>
            <w:shd w:val="clear" w:color="auto" w:fill="auto"/>
            <w:hideMark/>
          </w:tcPr>
          <w:p w14:paraId="6ADAF034" w14:textId="77777777" w:rsidR="00142937" w:rsidRPr="00142937" w:rsidRDefault="00142937" w:rsidP="00142937">
            <w:pPr>
              <w:suppressAutoHyphens w:val="0"/>
              <w:rPr>
                <w:rFonts w:ascii="Arial" w:hAnsi="Arial" w:cs="Arial"/>
                <w:sz w:val="16"/>
                <w:szCs w:val="16"/>
                <w:lang w:eastAsia="en-GB"/>
              </w:rPr>
            </w:pPr>
            <w:r w:rsidRPr="00142937">
              <w:rPr>
                <w:rFonts w:ascii="Arial" w:hAnsi="Arial" w:cs="Arial"/>
                <w:sz w:val="16"/>
                <w:szCs w:val="16"/>
                <w:lang w:eastAsia="en-GB"/>
              </w:rPr>
              <w:t>Ministère Economie et Finances; OTD</w:t>
            </w:r>
          </w:p>
        </w:tc>
      </w:tr>
    </w:tbl>
    <w:p w14:paraId="5049CA95" w14:textId="3D82A8DC" w:rsidR="00027F93" w:rsidRDefault="00885445" w:rsidP="00ED65B1">
      <w:r>
        <w:t>R1 Available</w:t>
      </w:r>
    </w:p>
    <w:p w14:paraId="5894C9F3" w14:textId="77777777" w:rsidR="00885445" w:rsidRDefault="00885445" w:rsidP="00ED65B1"/>
    <w:tbl>
      <w:tblPr>
        <w:tblW w:w="6280" w:type="dxa"/>
        <w:tblLook w:val="04A0" w:firstRow="1" w:lastRow="0" w:firstColumn="1" w:lastColumn="0" w:noHBand="0" w:noVBand="1"/>
      </w:tblPr>
      <w:tblGrid>
        <w:gridCol w:w="973"/>
        <w:gridCol w:w="3830"/>
        <w:gridCol w:w="1477"/>
      </w:tblGrid>
      <w:tr w:rsidR="00142937" w:rsidRPr="00142937" w14:paraId="3AE750FC" w14:textId="77777777" w:rsidTr="00142937">
        <w:trPr>
          <w:trHeight w:val="72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FF09848" w14:textId="77777777" w:rsidR="00142937" w:rsidRPr="00142937" w:rsidRDefault="00D72CFB" w:rsidP="00142937">
            <w:pPr>
              <w:suppressAutoHyphens w:val="0"/>
              <w:rPr>
                <w:rFonts w:ascii="Arial" w:hAnsi="Arial" w:cs="Arial"/>
                <w:b/>
                <w:bCs/>
                <w:color w:val="0000FF"/>
                <w:sz w:val="16"/>
                <w:szCs w:val="16"/>
                <w:u w:val="single"/>
                <w:lang w:eastAsia="en-GB"/>
              </w:rPr>
            </w:pPr>
            <w:hyperlink r:id="rId9" w:history="1">
              <w:r w:rsidR="00142937" w:rsidRPr="00142937">
                <w:rPr>
                  <w:rFonts w:ascii="Arial" w:hAnsi="Arial" w:cs="Arial"/>
                  <w:b/>
                  <w:bCs/>
                  <w:color w:val="0000FF"/>
                  <w:sz w:val="16"/>
                  <w:szCs w:val="16"/>
                  <w:u w:val="single"/>
                  <w:lang w:eastAsia="en-GB"/>
                </w:rPr>
                <w:t>s3i210620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C0EC4C4" w14:textId="77777777" w:rsidR="00142937" w:rsidRPr="00142937" w:rsidRDefault="00142937" w:rsidP="00142937">
            <w:pPr>
              <w:suppressAutoHyphens w:val="0"/>
              <w:rPr>
                <w:rFonts w:ascii="Arial" w:hAnsi="Arial" w:cs="Arial"/>
                <w:sz w:val="16"/>
                <w:szCs w:val="16"/>
                <w:lang w:eastAsia="en-GB"/>
              </w:rPr>
            </w:pPr>
            <w:r w:rsidRPr="00142937">
              <w:rPr>
                <w:rFonts w:ascii="Arial" w:hAnsi="Arial" w:cs="Arial"/>
                <w:sz w:val="16"/>
                <w:szCs w:val="16"/>
                <w:lang w:eastAsia="en-GB"/>
              </w:rPr>
              <w:t>STIR/SHAKEN/eCNAM/RCD in Stage 2</w:t>
            </w:r>
          </w:p>
        </w:tc>
        <w:tc>
          <w:tcPr>
            <w:tcW w:w="1480" w:type="dxa"/>
            <w:tcBorders>
              <w:top w:val="single" w:sz="4" w:space="0" w:color="A6A6A6"/>
              <w:left w:val="nil"/>
              <w:bottom w:val="single" w:sz="4" w:space="0" w:color="A6A6A6"/>
              <w:right w:val="single" w:sz="4" w:space="0" w:color="A6A6A6"/>
            </w:tcBorders>
            <w:shd w:val="clear" w:color="auto" w:fill="auto"/>
            <w:hideMark/>
          </w:tcPr>
          <w:p w14:paraId="0D9F7F67" w14:textId="77777777" w:rsidR="00142937" w:rsidRPr="00142937" w:rsidRDefault="00142937" w:rsidP="00142937">
            <w:pPr>
              <w:suppressAutoHyphens w:val="0"/>
              <w:rPr>
                <w:rFonts w:ascii="Arial" w:hAnsi="Arial" w:cs="Arial"/>
                <w:sz w:val="16"/>
                <w:szCs w:val="16"/>
                <w:lang w:eastAsia="en-GB"/>
              </w:rPr>
            </w:pPr>
            <w:r w:rsidRPr="00142937">
              <w:rPr>
                <w:rFonts w:ascii="Arial" w:hAnsi="Arial" w:cs="Arial"/>
                <w:sz w:val="16"/>
                <w:szCs w:val="16"/>
                <w:lang w:eastAsia="en-GB"/>
              </w:rPr>
              <w:t>Ministère Economie et Finances</w:t>
            </w:r>
          </w:p>
        </w:tc>
      </w:tr>
    </w:tbl>
    <w:p w14:paraId="6C39F1EC" w14:textId="4FA91F74" w:rsidR="00027F93" w:rsidRDefault="00885445" w:rsidP="00ED65B1">
      <w:r>
        <w:t>R1 Available</w:t>
      </w:r>
    </w:p>
    <w:p w14:paraId="43EC1AE4" w14:textId="77777777" w:rsidR="00142937" w:rsidRDefault="00142937" w:rsidP="00ED65B1"/>
    <w:tbl>
      <w:tblPr>
        <w:tblW w:w="6280" w:type="dxa"/>
        <w:tblLook w:val="04A0" w:firstRow="1" w:lastRow="0" w:firstColumn="1" w:lastColumn="0" w:noHBand="0" w:noVBand="1"/>
      </w:tblPr>
      <w:tblGrid>
        <w:gridCol w:w="973"/>
        <w:gridCol w:w="3830"/>
        <w:gridCol w:w="1477"/>
      </w:tblGrid>
      <w:tr w:rsidR="00142937" w:rsidRPr="00142937" w14:paraId="562F5CE8" w14:textId="77777777" w:rsidTr="00142937">
        <w:trPr>
          <w:trHeight w:val="110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49C0134" w14:textId="77777777" w:rsidR="00142937" w:rsidRPr="00142937" w:rsidRDefault="00D72CFB" w:rsidP="00142937">
            <w:pPr>
              <w:suppressAutoHyphens w:val="0"/>
              <w:rPr>
                <w:rFonts w:ascii="Arial" w:hAnsi="Arial" w:cs="Arial"/>
                <w:b/>
                <w:bCs/>
                <w:color w:val="0000FF"/>
                <w:sz w:val="16"/>
                <w:szCs w:val="16"/>
                <w:u w:val="single"/>
                <w:lang w:eastAsia="en-GB"/>
              </w:rPr>
            </w:pPr>
            <w:hyperlink r:id="rId10" w:history="1">
              <w:r w:rsidR="00142937" w:rsidRPr="00142937">
                <w:rPr>
                  <w:rFonts w:ascii="Arial" w:hAnsi="Arial" w:cs="Arial"/>
                  <w:b/>
                  <w:bCs/>
                  <w:color w:val="0000FF"/>
                  <w:sz w:val="16"/>
                  <w:szCs w:val="16"/>
                  <w:u w:val="single"/>
                  <w:lang w:eastAsia="en-GB"/>
                </w:rPr>
                <w:t>s3i210611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FE70A7F" w14:textId="77777777" w:rsidR="00142937" w:rsidRPr="00142937" w:rsidRDefault="00142937" w:rsidP="00142937">
            <w:pPr>
              <w:suppressAutoHyphens w:val="0"/>
              <w:rPr>
                <w:rFonts w:ascii="Arial" w:hAnsi="Arial" w:cs="Arial"/>
                <w:sz w:val="16"/>
                <w:szCs w:val="16"/>
                <w:lang w:eastAsia="en-GB"/>
              </w:rPr>
            </w:pPr>
            <w:r w:rsidRPr="00142937">
              <w:rPr>
                <w:rFonts w:ascii="Arial" w:hAnsi="Arial" w:cs="Arial"/>
                <w:sz w:val="16"/>
                <w:szCs w:val="16"/>
                <w:lang w:eastAsia="en-GB"/>
              </w:rPr>
              <w:t>Correction of LI architecture for LI at the ePDG</w:t>
            </w:r>
          </w:p>
        </w:tc>
        <w:tc>
          <w:tcPr>
            <w:tcW w:w="1480" w:type="dxa"/>
            <w:tcBorders>
              <w:top w:val="single" w:sz="4" w:space="0" w:color="A6A6A6"/>
              <w:left w:val="nil"/>
              <w:bottom w:val="single" w:sz="4" w:space="0" w:color="A6A6A6"/>
              <w:right w:val="single" w:sz="4" w:space="0" w:color="A6A6A6"/>
            </w:tcBorders>
            <w:shd w:val="clear" w:color="auto" w:fill="auto"/>
            <w:hideMark/>
          </w:tcPr>
          <w:p w14:paraId="4D8A8579" w14:textId="77777777" w:rsidR="00142937" w:rsidRPr="00142937" w:rsidRDefault="00142937" w:rsidP="00142937">
            <w:pPr>
              <w:suppressAutoHyphens w:val="0"/>
              <w:rPr>
                <w:rFonts w:ascii="Arial" w:hAnsi="Arial" w:cs="Arial"/>
                <w:sz w:val="16"/>
                <w:szCs w:val="16"/>
                <w:lang w:eastAsia="en-GB"/>
              </w:rPr>
            </w:pPr>
            <w:r w:rsidRPr="00142937">
              <w:rPr>
                <w:rFonts w:ascii="Arial" w:hAnsi="Arial" w:cs="Arial"/>
                <w:sz w:val="16"/>
                <w:szCs w:val="16"/>
                <w:lang w:eastAsia="en-GB"/>
              </w:rPr>
              <w:t>OTD</w:t>
            </w:r>
          </w:p>
        </w:tc>
      </w:tr>
    </w:tbl>
    <w:p w14:paraId="392CA8A9" w14:textId="53D07132" w:rsidR="00027F93" w:rsidRDefault="00027F93" w:rsidP="00ED65B1"/>
    <w:p w14:paraId="7E93793B" w14:textId="7A9EC61D" w:rsidR="00142937" w:rsidRDefault="00142937" w:rsidP="00ED65B1"/>
    <w:tbl>
      <w:tblPr>
        <w:tblW w:w="6280" w:type="dxa"/>
        <w:tblLook w:val="04A0" w:firstRow="1" w:lastRow="0" w:firstColumn="1" w:lastColumn="0" w:noHBand="0" w:noVBand="1"/>
      </w:tblPr>
      <w:tblGrid>
        <w:gridCol w:w="973"/>
        <w:gridCol w:w="3830"/>
        <w:gridCol w:w="1477"/>
      </w:tblGrid>
      <w:tr w:rsidR="00142937" w:rsidRPr="00142937" w14:paraId="1372C6FA" w14:textId="77777777" w:rsidTr="00142937">
        <w:trPr>
          <w:trHeight w:val="85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446252A" w14:textId="77777777" w:rsidR="00142937" w:rsidRPr="00142937" w:rsidRDefault="00D72CFB" w:rsidP="00142937">
            <w:pPr>
              <w:suppressAutoHyphens w:val="0"/>
              <w:rPr>
                <w:rFonts w:ascii="Arial" w:hAnsi="Arial" w:cs="Arial"/>
                <w:b/>
                <w:bCs/>
                <w:color w:val="0000FF"/>
                <w:sz w:val="16"/>
                <w:szCs w:val="16"/>
                <w:u w:val="single"/>
                <w:lang w:eastAsia="en-GB"/>
              </w:rPr>
            </w:pPr>
            <w:hyperlink r:id="rId11" w:history="1">
              <w:r w:rsidR="00142937" w:rsidRPr="00142937">
                <w:rPr>
                  <w:rFonts w:ascii="Arial" w:hAnsi="Arial" w:cs="Arial"/>
                  <w:b/>
                  <w:bCs/>
                  <w:color w:val="0000FF"/>
                  <w:sz w:val="16"/>
                  <w:szCs w:val="16"/>
                  <w:u w:val="single"/>
                  <w:lang w:eastAsia="en-GB"/>
                </w:rPr>
                <w:t>s3i210612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20CA156" w14:textId="77777777" w:rsidR="00142937" w:rsidRPr="00142937" w:rsidRDefault="00142937" w:rsidP="00142937">
            <w:pPr>
              <w:suppressAutoHyphens w:val="0"/>
              <w:rPr>
                <w:rFonts w:ascii="Arial" w:hAnsi="Arial" w:cs="Arial"/>
                <w:sz w:val="16"/>
                <w:szCs w:val="16"/>
                <w:lang w:eastAsia="en-GB"/>
              </w:rPr>
            </w:pPr>
            <w:r w:rsidRPr="00142937">
              <w:rPr>
                <w:rFonts w:ascii="Arial" w:hAnsi="Arial" w:cs="Arial"/>
                <w:sz w:val="16"/>
                <w:szCs w:val="16"/>
                <w:lang w:eastAsia="en-GB"/>
              </w:rPr>
              <w:t>Update to Stage 2 LI at the SGW/PGW</w:t>
            </w:r>
          </w:p>
        </w:tc>
        <w:tc>
          <w:tcPr>
            <w:tcW w:w="1480" w:type="dxa"/>
            <w:tcBorders>
              <w:top w:val="single" w:sz="4" w:space="0" w:color="A6A6A6"/>
              <w:left w:val="nil"/>
              <w:bottom w:val="single" w:sz="4" w:space="0" w:color="A6A6A6"/>
              <w:right w:val="single" w:sz="4" w:space="0" w:color="A6A6A6"/>
            </w:tcBorders>
            <w:shd w:val="clear" w:color="auto" w:fill="auto"/>
            <w:hideMark/>
          </w:tcPr>
          <w:p w14:paraId="79963B6D" w14:textId="77777777" w:rsidR="00142937" w:rsidRPr="00142937" w:rsidRDefault="00142937" w:rsidP="00142937">
            <w:pPr>
              <w:suppressAutoHyphens w:val="0"/>
              <w:rPr>
                <w:rFonts w:ascii="Arial" w:hAnsi="Arial" w:cs="Arial"/>
                <w:sz w:val="16"/>
                <w:szCs w:val="16"/>
                <w:lang w:eastAsia="en-GB"/>
              </w:rPr>
            </w:pPr>
            <w:r w:rsidRPr="00142937">
              <w:rPr>
                <w:rFonts w:ascii="Arial" w:hAnsi="Arial" w:cs="Arial"/>
                <w:sz w:val="16"/>
                <w:szCs w:val="16"/>
                <w:lang w:eastAsia="en-GB"/>
              </w:rPr>
              <w:t>OTD</w:t>
            </w:r>
          </w:p>
        </w:tc>
      </w:tr>
    </w:tbl>
    <w:p w14:paraId="38234624" w14:textId="3C469371" w:rsidR="00142937" w:rsidRDefault="00142937" w:rsidP="00ED65B1"/>
    <w:p w14:paraId="7A933103" w14:textId="2FC9D38C" w:rsidR="00142937" w:rsidRDefault="002A2450" w:rsidP="00ED65B1">
      <w:r>
        <w:t>Requested Group Decision:- Withdraw approval of S3i210485.</w:t>
      </w:r>
    </w:p>
    <w:p w14:paraId="6CC57A6C" w14:textId="04C9F0C6" w:rsidR="002A2450" w:rsidRDefault="002A2450" w:rsidP="00ED65B1">
      <w:r>
        <w:t>(See email reflector 30</w:t>
      </w:r>
      <w:r w:rsidRPr="002A2450">
        <w:rPr>
          <w:vertAlign w:val="superscript"/>
        </w:rPr>
        <w:t>th</w:t>
      </w:r>
      <w:r>
        <w:t xml:space="preserve"> August 2021).</w:t>
      </w:r>
    </w:p>
    <w:p w14:paraId="0FAC2F94" w14:textId="77777777" w:rsidR="002A2450" w:rsidRDefault="002A2450" w:rsidP="00ED65B1"/>
    <w:p w14:paraId="2D90A5E6" w14:textId="77777777" w:rsidR="00ED65B1" w:rsidRDefault="00ED65B1" w:rsidP="00ED65B1">
      <w:pPr>
        <w:pStyle w:val="Heading1"/>
        <w:rPr>
          <w:color w:val="000000"/>
        </w:rPr>
      </w:pPr>
      <w:r>
        <w:rPr>
          <w:color w:val="000000"/>
        </w:rPr>
        <w:t>4</w:t>
      </w:r>
      <w:r w:rsidRPr="007C48AC">
        <w:rPr>
          <w:color w:val="000000"/>
        </w:rPr>
        <w:t xml:space="preserve"> </w:t>
      </w:r>
      <w:r>
        <w:rPr>
          <w:color w:val="000000"/>
        </w:rPr>
        <w:t>TS 33.108 and 33.128</w:t>
      </w:r>
    </w:p>
    <w:p w14:paraId="2139343C" w14:textId="77777777" w:rsidR="00ED65B1" w:rsidRDefault="00ED65B1" w:rsidP="00ED65B1"/>
    <w:p w14:paraId="2A95A6CF" w14:textId="77777777" w:rsidR="00ED65B1" w:rsidRDefault="00ED65B1" w:rsidP="00ED65B1">
      <w:r>
        <w:t>Target: TS33.128 &amp; 33.108 R17 to be Frozen for SA#95 in Mar 2022.</w:t>
      </w:r>
    </w:p>
    <w:p w14:paraId="13CBDFA9" w14:textId="7F1E9EDB" w:rsidR="00E57499" w:rsidRDefault="00027F93" w:rsidP="00ED65B1">
      <w:r>
        <w:t xml:space="preserve"> </w:t>
      </w:r>
    </w:p>
    <w:p w14:paraId="4DF9D5D3" w14:textId="4FE98795" w:rsidR="00E57499" w:rsidRDefault="00E57499" w:rsidP="00ED65B1"/>
    <w:tbl>
      <w:tblPr>
        <w:tblW w:w="6280" w:type="dxa"/>
        <w:tblLook w:val="04A0" w:firstRow="1" w:lastRow="0" w:firstColumn="1" w:lastColumn="0" w:noHBand="0" w:noVBand="1"/>
      </w:tblPr>
      <w:tblGrid>
        <w:gridCol w:w="973"/>
        <w:gridCol w:w="3829"/>
        <w:gridCol w:w="1478"/>
      </w:tblGrid>
      <w:tr w:rsidR="00142937" w:rsidRPr="00142937" w14:paraId="2428DAB2" w14:textId="77777777" w:rsidTr="00142937">
        <w:trPr>
          <w:trHeight w:val="8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8E441E2" w14:textId="77777777" w:rsidR="00142937" w:rsidRPr="00142937" w:rsidRDefault="00D72CFB" w:rsidP="00142937">
            <w:pPr>
              <w:suppressAutoHyphens w:val="0"/>
              <w:rPr>
                <w:rFonts w:ascii="Arial" w:hAnsi="Arial" w:cs="Arial"/>
                <w:b/>
                <w:bCs/>
                <w:color w:val="0000FF"/>
                <w:sz w:val="16"/>
                <w:szCs w:val="16"/>
                <w:u w:val="single"/>
                <w:lang w:eastAsia="en-GB"/>
              </w:rPr>
            </w:pPr>
            <w:hyperlink r:id="rId12" w:history="1">
              <w:r w:rsidR="00142937" w:rsidRPr="00142937">
                <w:rPr>
                  <w:rFonts w:ascii="Arial" w:hAnsi="Arial" w:cs="Arial"/>
                  <w:b/>
                  <w:bCs/>
                  <w:color w:val="0000FF"/>
                  <w:sz w:val="16"/>
                  <w:szCs w:val="16"/>
                  <w:u w:val="single"/>
                  <w:lang w:eastAsia="en-GB"/>
                </w:rPr>
                <w:t>s3i210619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7C0777C" w14:textId="77777777" w:rsidR="00142937" w:rsidRPr="00142937" w:rsidRDefault="00142937" w:rsidP="00142937">
            <w:pPr>
              <w:suppressAutoHyphens w:val="0"/>
              <w:rPr>
                <w:rFonts w:ascii="Arial" w:hAnsi="Arial" w:cs="Arial"/>
                <w:sz w:val="16"/>
                <w:szCs w:val="16"/>
                <w:lang w:eastAsia="en-GB"/>
              </w:rPr>
            </w:pPr>
            <w:r w:rsidRPr="00142937">
              <w:rPr>
                <w:rFonts w:ascii="Arial" w:hAnsi="Arial" w:cs="Arial"/>
                <w:sz w:val="16"/>
                <w:szCs w:val="16"/>
                <w:lang w:eastAsia="en-GB"/>
              </w:rPr>
              <w:t>Stage 3 of RCS</w:t>
            </w:r>
          </w:p>
        </w:tc>
        <w:tc>
          <w:tcPr>
            <w:tcW w:w="1480" w:type="dxa"/>
            <w:tcBorders>
              <w:top w:val="single" w:sz="4" w:space="0" w:color="A6A6A6"/>
              <w:left w:val="nil"/>
              <w:bottom w:val="single" w:sz="4" w:space="0" w:color="A6A6A6"/>
              <w:right w:val="single" w:sz="4" w:space="0" w:color="A6A6A6"/>
            </w:tcBorders>
            <w:shd w:val="clear" w:color="auto" w:fill="auto"/>
            <w:hideMark/>
          </w:tcPr>
          <w:p w14:paraId="4DB4979A" w14:textId="77777777" w:rsidR="00142937" w:rsidRPr="00142937" w:rsidRDefault="00142937" w:rsidP="00142937">
            <w:pPr>
              <w:suppressAutoHyphens w:val="0"/>
              <w:rPr>
                <w:rFonts w:ascii="Arial" w:hAnsi="Arial" w:cs="Arial"/>
                <w:sz w:val="16"/>
                <w:szCs w:val="16"/>
                <w:lang w:eastAsia="en-GB"/>
              </w:rPr>
            </w:pPr>
            <w:r w:rsidRPr="00142937">
              <w:rPr>
                <w:rFonts w:ascii="Arial" w:hAnsi="Arial" w:cs="Arial"/>
                <w:sz w:val="16"/>
                <w:szCs w:val="16"/>
                <w:lang w:eastAsia="en-GB"/>
              </w:rPr>
              <w:t>Ministère Economie et Finances; OTD</w:t>
            </w:r>
          </w:p>
        </w:tc>
      </w:tr>
    </w:tbl>
    <w:p w14:paraId="4D032DA7" w14:textId="0DFB474C" w:rsidR="00142937" w:rsidRDefault="00142937" w:rsidP="00ED65B1"/>
    <w:p w14:paraId="7BEAEA19" w14:textId="7E23C9D3" w:rsidR="00142937" w:rsidRDefault="00142937" w:rsidP="00ED65B1"/>
    <w:tbl>
      <w:tblPr>
        <w:tblW w:w="6280" w:type="dxa"/>
        <w:tblLook w:val="04A0" w:firstRow="1" w:lastRow="0" w:firstColumn="1" w:lastColumn="0" w:noHBand="0" w:noVBand="1"/>
      </w:tblPr>
      <w:tblGrid>
        <w:gridCol w:w="973"/>
        <w:gridCol w:w="3829"/>
        <w:gridCol w:w="1478"/>
      </w:tblGrid>
      <w:tr w:rsidR="00142937" w:rsidRPr="00142937" w14:paraId="28F9CA5D" w14:textId="77777777" w:rsidTr="00142937">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35F6394" w14:textId="77777777" w:rsidR="00142937" w:rsidRPr="00142937" w:rsidRDefault="00D72CFB" w:rsidP="00142937">
            <w:pPr>
              <w:suppressAutoHyphens w:val="0"/>
              <w:rPr>
                <w:rFonts w:ascii="Arial" w:hAnsi="Arial" w:cs="Arial"/>
                <w:b/>
                <w:bCs/>
                <w:color w:val="0000FF"/>
                <w:sz w:val="16"/>
                <w:szCs w:val="16"/>
                <w:u w:val="single"/>
                <w:lang w:eastAsia="en-GB"/>
              </w:rPr>
            </w:pPr>
            <w:hyperlink r:id="rId13" w:history="1">
              <w:r w:rsidR="00142937" w:rsidRPr="00142937">
                <w:rPr>
                  <w:rFonts w:ascii="Arial" w:hAnsi="Arial" w:cs="Arial"/>
                  <w:b/>
                  <w:bCs/>
                  <w:color w:val="0000FF"/>
                  <w:sz w:val="16"/>
                  <w:szCs w:val="16"/>
                  <w:u w:val="single"/>
                  <w:lang w:eastAsia="en-GB"/>
                </w:rPr>
                <w:t>s3i210607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D7C1289" w14:textId="77777777" w:rsidR="00142937" w:rsidRPr="00142937" w:rsidRDefault="00142937" w:rsidP="00142937">
            <w:pPr>
              <w:suppressAutoHyphens w:val="0"/>
              <w:rPr>
                <w:rFonts w:ascii="Arial" w:hAnsi="Arial" w:cs="Arial"/>
                <w:sz w:val="16"/>
                <w:szCs w:val="16"/>
                <w:lang w:eastAsia="en-GB"/>
              </w:rPr>
            </w:pPr>
            <w:r w:rsidRPr="00142937">
              <w:rPr>
                <w:rFonts w:ascii="Arial" w:hAnsi="Arial" w:cs="Arial"/>
                <w:sz w:val="16"/>
                <w:szCs w:val="16"/>
                <w:lang w:eastAsia="en-GB"/>
              </w:rPr>
              <w:t>Enhancement of IMS stage 3 including STIR/RCD...</w:t>
            </w:r>
          </w:p>
        </w:tc>
        <w:tc>
          <w:tcPr>
            <w:tcW w:w="1480" w:type="dxa"/>
            <w:tcBorders>
              <w:top w:val="single" w:sz="4" w:space="0" w:color="A6A6A6"/>
              <w:left w:val="nil"/>
              <w:bottom w:val="single" w:sz="4" w:space="0" w:color="A6A6A6"/>
              <w:right w:val="single" w:sz="4" w:space="0" w:color="A6A6A6"/>
            </w:tcBorders>
            <w:shd w:val="clear" w:color="auto" w:fill="auto"/>
            <w:hideMark/>
          </w:tcPr>
          <w:p w14:paraId="0BDFEFA8" w14:textId="77777777" w:rsidR="00142937" w:rsidRPr="00142937" w:rsidRDefault="00142937" w:rsidP="00142937">
            <w:pPr>
              <w:suppressAutoHyphens w:val="0"/>
              <w:rPr>
                <w:rFonts w:ascii="Arial" w:hAnsi="Arial" w:cs="Arial"/>
                <w:sz w:val="16"/>
                <w:szCs w:val="16"/>
                <w:lang w:eastAsia="en-GB"/>
              </w:rPr>
            </w:pPr>
            <w:r w:rsidRPr="00142937">
              <w:rPr>
                <w:rFonts w:ascii="Arial" w:hAnsi="Arial" w:cs="Arial"/>
                <w:sz w:val="16"/>
                <w:szCs w:val="16"/>
                <w:lang w:eastAsia="en-GB"/>
              </w:rPr>
              <w:t>Ministère Economie et Finances</w:t>
            </w:r>
          </w:p>
        </w:tc>
      </w:tr>
    </w:tbl>
    <w:p w14:paraId="3E029086" w14:textId="77248EE3" w:rsidR="00142937" w:rsidRDefault="00885445" w:rsidP="00ED65B1">
      <w:r>
        <w:t>R1 Available</w:t>
      </w:r>
    </w:p>
    <w:p w14:paraId="5249C160" w14:textId="728C52D1" w:rsidR="00142937" w:rsidRDefault="00142937" w:rsidP="00ED65B1"/>
    <w:tbl>
      <w:tblPr>
        <w:tblW w:w="6280" w:type="dxa"/>
        <w:tblLook w:val="04A0" w:firstRow="1" w:lastRow="0" w:firstColumn="1" w:lastColumn="0" w:noHBand="0" w:noVBand="1"/>
      </w:tblPr>
      <w:tblGrid>
        <w:gridCol w:w="973"/>
        <w:gridCol w:w="3830"/>
        <w:gridCol w:w="1477"/>
      </w:tblGrid>
      <w:tr w:rsidR="00142937" w:rsidRPr="00142937" w14:paraId="4A1E40C4" w14:textId="77777777" w:rsidTr="00142937">
        <w:trPr>
          <w:trHeight w:val="90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0B0AFC6" w14:textId="77777777" w:rsidR="00142937" w:rsidRPr="00142937" w:rsidRDefault="00D72CFB" w:rsidP="00142937">
            <w:pPr>
              <w:suppressAutoHyphens w:val="0"/>
              <w:rPr>
                <w:rFonts w:ascii="Arial" w:hAnsi="Arial" w:cs="Arial"/>
                <w:b/>
                <w:bCs/>
                <w:color w:val="0000FF"/>
                <w:sz w:val="16"/>
                <w:szCs w:val="16"/>
                <w:u w:val="single"/>
                <w:lang w:eastAsia="en-GB"/>
              </w:rPr>
            </w:pPr>
            <w:hyperlink r:id="rId14" w:history="1">
              <w:r w:rsidR="00142937" w:rsidRPr="00142937">
                <w:rPr>
                  <w:rFonts w:ascii="Arial" w:hAnsi="Arial" w:cs="Arial"/>
                  <w:b/>
                  <w:bCs/>
                  <w:color w:val="0000FF"/>
                  <w:sz w:val="16"/>
                  <w:szCs w:val="16"/>
                  <w:u w:val="single"/>
                  <w:lang w:eastAsia="en-GB"/>
                </w:rPr>
                <w:t>s3i210608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5542FEC" w14:textId="77777777" w:rsidR="00142937" w:rsidRPr="00142937" w:rsidRDefault="00142937" w:rsidP="00142937">
            <w:pPr>
              <w:suppressAutoHyphens w:val="0"/>
              <w:rPr>
                <w:rFonts w:ascii="Arial" w:hAnsi="Arial" w:cs="Arial"/>
                <w:sz w:val="16"/>
                <w:szCs w:val="16"/>
                <w:lang w:eastAsia="en-GB"/>
              </w:rPr>
            </w:pPr>
            <w:r w:rsidRPr="00142937">
              <w:rPr>
                <w:rFonts w:ascii="Arial" w:hAnsi="Arial" w:cs="Arial"/>
                <w:sz w:val="16"/>
                <w:szCs w:val="16"/>
                <w:lang w:eastAsia="en-GB"/>
              </w:rPr>
              <w:t>Correction to MME Record Types</w:t>
            </w:r>
          </w:p>
        </w:tc>
        <w:tc>
          <w:tcPr>
            <w:tcW w:w="1480" w:type="dxa"/>
            <w:tcBorders>
              <w:top w:val="single" w:sz="4" w:space="0" w:color="A6A6A6"/>
              <w:left w:val="nil"/>
              <w:bottom w:val="single" w:sz="4" w:space="0" w:color="A6A6A6"/>
              <w:right w:val="single" w:sz="4" w:space="0" w:color="A6A6A6"/>
            </w:tcBorders>
            <w:shd w:val="clear" w:color="auto" w:fill="auto"/>
            <w:hideMark/>
          </w:tcPr>
          <w:p w14:paraId="49BF4747" w14:textId="77777777" w:rsidR="00142937" w:rsidRPr="00142937" w:rsidRDefault="00142937" w:rsidP="00142937">
            <w:pPr>
              <w:suppressAutoHyphens w:val="0"/>
              <w:rPr>
                <w:rFonts w:ascii="Arial" w:hAnsi="Arial" w:cs="Arial"/>
                <w:sz w:val="16"/>
                <w:szCs w:val="16"/>
                <w:lang w:eastAsia="en-GB"/>
              </w:rPr>
            </w:pPr>
            <w:r w:rsidRPr="00142937">
              <w:rPr>
                <w:rFonts w:ascii="Arial" w:hAnsi="Arial" w:cs="Arial"/>
                <w:sz w:val="16"/>
                <w:szCs w:val="16"/>
                <w:lang w:eastAsia="en-GB"/>
              </w:rPr>
              <w:t>OTD</w:t>
            </w:r>
          </w:p>
        </w:tc>
      </w:tr>
    </w:tbl>
    <w:p w14:paraId="0C521F0E" w14:textId="457E0AC4" w:rsidR="00142937" w:rsidRDefault="00142937" w:rsidP="00ED65B1"/>
    <w:p w14:paraId="0F6FE144" w14:textId="52219BEF" w:rsidR="00142937" w:rsidRDefault="00142937" w:rsidP="00ED65B1"/>
    <w:tbl>
      <w:tblPr>
        <w:tblW w:w="6280" w:type="dxa"/>
        <w:tblLook w:val="04A0" w:firstRow="1" w:lastRow="0" w:firstColumn="1" w:lastColumn="0" w:noHBand="0" w:noVBand="1"/>
      </w:tblPr>
      <w:tblGrid>
        <w:gridCol w:w="973"/>
        <w:gridCol w:w="3831"/>
        <w:gridCol w:w="1476"/>
      </w:tblGrid>
      <w:tr w:rsidR="00142937" w:rsidRPr="00142937" w14:paraId="0B728D40" w14:textId="77777777" w:rsidTr="00142937">
        <w:trPr>
          <w:trHeight w:val="84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B559229" w14:textId="77777777" w:rsidR="00142937" w:rsidRPr="00142937" w:rsidRDefault="00D72CFB" w:rsidP="00142937">
            <w:pPr>
              <w:suppressAutoHyphens w:val="0"/>
              <w:rPr>
                <w:rFonts w:ascii="Arial" w:hAnsi="Arial" w:cs="Arial"/>
                <w:b/>
                <w:bCs/>
                <w:color w:val="0000FF"/>
                <w:sz w:val="16"/>
                <w:szCs w:val="16"/>
                <w:u w:val="single"/>
                <w:lang w:eastAsia="en-GB"/>
              </w:rPr>
            </w:pPr>
            <w:hyperlink r:id="rId15" w:history="1">
              <w:r w:rsidR="00142937" w:rsidRPr="00142937">
                <w:rPr>
                  <w:rFonts w:ascii="Arial" w:hAnsi="Arial" w:cs="Arial"/>
                  <w:b/>
                  <w:bCs/>
                  <w:color w:val="0000FF"/>
                  <w:sz w:val="16"/>
                  <w:szCs w:val="16"/>
                  <w:u w:val="single"/>
                  <w:lang w:eastAsia="en-GB"/>
                </w:rPr>
                <w:t>s3i210609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CD52E80" w14:textId="77777777" w:rsidR="00142937" w:rsidRPr="00142937" w:rsidRDefault="00142937" w:rsidP="00142937">
            <w:pPr>
              <w:suppressAutoHyphens w:val="0"/>
              <w:rPr>
                <w:rFonts w:ascii="Arial" w:hAnsi="Arial" w:cs="Arial"/>
                <w:sz w:val="16"/>
                <w:szCs w:val="16"/>
                <w:lang w:eastAsia="en-GB"/>
              </w:rPr>
            </w:pPr>
            <w:r w:rsidRPr="00142937">
              <w:rPr>
                <w:rFonts w:ascii="Arial" w:hAnsi="Arial" w:cs="Arial"/>
                <w:sz w:val="16"/>
                <w:szCs w:val="16"/>
                <w:lang w:eastAsia="en-GB"/>
              </w:rPr>
              <w:t>Addition of HeaderReporting options to MediationDetails</w:t>
            </w:r>
          </w:p>
        </w:tc>
        <w:tc>
          <w:tcPr>
            <w:tcW w:w="1480" w:type="dxa"/>
            <w:tcBorders>
              <w:top w:val="single" w:sz="4" w:space="0" w:color="A6A6A6"/>
              <w:left w:val="nil"/>
              <w:bottom w:val="single" w:sz="4" w:space="0" w:color="A6A6A6"/>
              <w:right w:val="single" w:sz="4" w:space="0" w:color="A6A6A6"/>
            </w:tcBorders>
            <w:shd w:val="clear" w:color="auto" w:fill="auto"/>
            <w:hideMark/>
          </w:tcPr>
          <w:p w14:paraId="3965A4DD" w14:textId="77777777" w:rsidR="00142937" w:rsidRPr="00142937" w:rsidRDefault="00142937" w:rsidP="00142937">
            <w:pPr>
              <w:suppressAutoHyphens w:val="0"/>
              <w:rPr>
                <w:rFonts w:ascii="Arial" w:hAnsi="Arial" w:cs="Arial"/>
                <w:sz w:val="16"/>
                <w:szCs w:val="16"/>
                <w:lang w:eastAsia="en-GB"/>
              </w:rPr>
            </w:pPr>
            <w:r w:rsidRPr="00142937">
              <w:rPr>
                <w:rFonts w:ascii="Arial" w:hAnsi="Arial" w:cs="Arial"/>
                <w:sz w:val="16"/>
                <w:szCs w:val="16"/>
                <w:lang w:eastAsia="en-GB"/>
              </w:rPr>
              <w:t>OTD</w:t>
            </w:r>
          </w:p>
        </w:tc>
      </w:tr>
    </w:tbl>
    <w:p w14:paraId="6E67FC6F" w14:textId="1557E59D" w:rsidR="00142937" w:rsidRDefault="00142937" w:rsidP="00ED65B1"/>
    <w:p w14:paraId="68106B83" w14:textId="58F96943" w:rsidR="00142937" w:rsidRDefault="00142937" w:rsidP="00ED65B1"/>
    <w:tbl>
      <w:tblPr>
        <w:tblW w:w="6280" w:type="dxa"/>
        <w:tblLook w:val="04A0" w:firstRow="1" w:lastRow="0" w:firstColumn="1" w:lastColumn="0" w:noHBand="0" w:noVBand="1"/>
      </w:tblPr>
      <w:tblGrid>
        <w:gridCol w:w="973"/>
        <w:gridCol w:w="3830"/>
        <w:gridCol w:w="1477"/>
      </w:tblGrid>
      <w:tr w:rsidR="00142937" w:rsidRPr="00142937" w14:paraId="55CC6220" w14:textId="77777777" w:rsidTr="00142937">
        <w:trPr>
          <w:trHeight w:val="97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6E782BD" w14:textId="77777777" w:rsidR="00142937" w:rsidRPr="00142937" w:rsidRDefault="00D72CFB" w:rsidP="00142937">
            <w:pPr>
              <w:suppressAutoHyphens w:val="0"/>
              <w:rPr>
                <w:rFonts w:ascii="Arial" w:hAnsi="Arial" w:cs="Arial"/>
                <w:b/>
                <w:bCs/>
                <w:color w:val="0000FF"/>
                <w:sz w:val="16"/>
                <w:szCs w:val="16"/>
                <w:u w:val="single"/>
                <w:lang w:eastAsia="en-GB"/>
              </w:rPr>
            </w:pPr>
            <w:hyperlink r:id="rId16" w:history="1">
              <w:r w:rsidR="00142937" w:rsidRPr="00142937">
                <w:rPr>
                  <w:rFonts w:ascii="Arial" w:hAnsi="Arial" w:cs="Arial"/>
                  <w:b/>
                  <w:bCs/>
                  <w:color w:val="0000FF"/>
                  <w:sz w:val="16"/>
                  <w:szCs w:val="16"/>
                  <w:u w:val="single"/>
                  <w:lang w:eastAsia="en-GB"/>
                </w:rPr>
                <w:t>s3i210610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A8F6A19" w14:textId="77777777" w:rsidR="00142937" w:rsidRPr="00142937" w:rsidRDefault="00142937" w:rsidP="00142937">
            <w:pPr>
              <w:suppressAutoHyphens w:val="0"/>
              <w:rPr>
                <w:rFonts w:ascii="Arial" w:hAnsi="Arial" w:cs="Arial"/>
                <w:sz w:val="16"/>
                <w:szCs w:val="16"/>
                <w:lang w:eastAsia="en-GB"/>
              </w:rPr>
            </w:pPr>
            <w:r w:rsidRPr="00142937">
              <w:rPr>
                <w:rFonts w:ascii="Arial" w:hAnsi="Arial" w:cs="Arial"/>
                <w:sz w:val="16"/>
                <w:szCs w:val="16"/>
                <w:lang w:eastAsia="en-GB"/>
              </w:rPr>
              <w:t>Correction of reference clause number in TS 33.128 Rel.16 for fiveGSTAIList</w:t>
            </w:r>
          </w:p>
        </w:tc>
        <w:tc>
          <w:tcPr>
            <w:tcW w:w="1480" w:type="dxa"/>
            <w:tcBorders>
              <w:top w:val="single" w:sz="4" w:space="0" w:color="A6A6A6"/>
              <w:left w:val="nil"/>
              <w:bottom w:val="single" w:sz="4" w:space="0" w:color="A6A6A6"/>
              <w:right w:val="single" w:sz="4" w:space="0" w:color="A6A6A6"/>
            </w:tcBorders>
            <w:shd w:val="clear" w:color="auto" w:fill="auto"/>
            <w:hideMark/>
          </w:tcPr>
          <w:p w14:paraId="2AE607F7" w14:textId="77777777" w:rsidR="00142937" w:rsidRPr="00142937" w:rsidRDefault="00142937" w:rsidP="00142937">
            <w:pPr>
              <w:suppressAutoHyphens w:val="0"/>
              <w:rPr>
                <w:rFonts w:ascii="Arial" w:hAnsi="Arial" w:cs="Arial"/>
                <w:sz w:val="16"/>
                <w:szCs w:val="16"/>
                <w:lang w:eastAsia="en-GB"/>
              </w:rPr>
            </w:pPr>
            <w:r w:rsidRPr="00142937">
              <w:rPr>
                <w:rFonts w:ascii="Arial" w:hAnsi="Arial" w:cs="Arial"/>
                <w:sz w:val="16"/>
                <w:szCs w:val="16"/>
                <w:lang w:eastAsia="en-GB"/>
              </w:rPr>
              <w:t>Ofcom (CH)</w:t>
            </w:r>
          </w:p>
        </w:tc>
      </w:tr>
    </w:tbl>
    <w:p w14:paraId="73482606" w14:textId="31E7A998" w:rsidR="00142937" w:rsidRDefault="00142937" w:rsidP="00ED65B1"/>
    <w:p w14:paraId="1F61F7F9" w14:textId="0C72D770" w:rsidR="00142937" w:rsidRDefault="00142937" w:rsidP="00ED65B1"/>
    <w:tbl>
      <w:tblPr>
        <w:tblW w:w="6280" w:type="dxa"/>
        <w:tblLook w:val="04A0" w:firstRow="1" w:lastRow="0" w:firstColumn="1" w:lastColumn="0" w:noHBand="0" w:noVBand="1"/>
      </w:tblPr>
      <w:tblGrid>
        <w:gridCol w:w="973"/>
        <w:gridCol w:w="3829"/>
        <w:gridCol w:w="1478"/>
      </w:tblGrid>
      <w:tr w:rsidR="00142937" w:rsidRPr="00142937" w14:paraId="6F3AE443" w14:textId="77777777" w:rsidTr="00142937">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DB47981" w14:textId="77777777" w:rsidR="00142937" w:rsidRPr="00142937" w:rsidRDefault="00D72CFB" w:rsidP="00142937">
            <w:pPr>
              <w:suppressAutoHyphens w:val="0"/>
              <w:rPr>
                <w:rFonts w:ascii="Arial" w:hAnsi="Arial" w:cs="Arial"/>
                <w:b/>
                <w:bCs/>
                <w:color w:val="0000FF"/>
                <w:sz w:val="16"/>
                <w:szCs w:val="16"/>
                <w:u w:val="single"/>
                <w:lang w:eastAsia="en-GB"/>
              </w:rPr>
            </w:pPr>
            <w:hyperlink r:id="rId17" w:history="1">
              <w:r w:rsidR="00142937" w:rsidRPr="00142937">
                <w:rPr>
                  <w:rFonts w:ascii="Arial" w:hAnsi="Arial" w:cs="Arial"/>
                  <w:b/>
                  <w:bCs/>
                  <w:color w:val="0000FF"/>
                  <w:sz w:val="16"/>
                  <w:szCs w:val="16"/>
                  <w:u w:val="single"/>
                  <w:lang w:eastAsia="en-GB"/>
                </w:rPr>
                <w:t>s3i210613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FA6219B" w14:textId="77777777" w:rsidR="00142937" w:rsidRPr="00142937" w:rsidRDefault="00142937" w:rsidP="00142937">
            <w:pPr>
              <w:suppressAutoHyphens w:val="0"/>
              <w:rPr>
                <w:rFonts w:ascii="Arial" w:hAnsi="Arial" w:cs="Arial"/>
                <w:sz w:val="16"/>
                <w:szCs w:val="16"/>
                <w:lang w:eastAsia="en-GB"/>
              </w:rPr>
            </w:pPr>
            <w:r w:rsidRPr="00142937">
              <w:rPr>
                <w:rFonts w:ascii="Arial" w:hAnsi="Arial" w:cs="Arial"/>
                <w:sz w:val="16"/>
                <w:szCs w:val="16"/>
                <w:lang w:eastAsia="en-GB"/>
              </w:rPr>
              <w:t>Correction of TAC length in Annex E</w:t>
            </w:r>
          </w:p>
        </w:tc>
        <w:tc>
          <w:tcPr>
            <w:tcW w:w="1480" w:type="dxa"/>
            <w:tcBorders>
              <w:top w:val="single" w:sz="4" w:space="0" w:color="A6A6A6"/>
              <w:left w:val="nil"/>
              <w:bottom w:val="single" w:sz="4" w:space="0" w:color="A6A6A6"/>
              <w:right w:val="single" w:sz="4" w:space="0" w:color="A6A6A6"/>
            </w:tcBorders>
            <w:shd w:val="clear" w:color="auto" w:fill="auto"/>
            <w:hideMark/>
          </w:tcPr>
          <w:p w14:paraId="436405AF" w14:textId="77777777" w:rsidR="00142937" w:rsidRPr="00142937" w:rsidRDefault="00142937" w:rsidP="00142937">
            <w:pPr>
              <w:suppressAutoHyphens w:val="0"/>
              <w:rPr>
                <w:rFonts w:ascii="Arial" w:hAnsi="Arial" w:cs="Arial"/>
                <w:sz w:val="16"/>
                <w:szCs w:val="16"/>
                <w:lang w:eastAsia="en-GB"/>
              </w:rPr>
            </w:pPr>
            <w:r w:rsidRPr="00142937">
              <w:rPr>
                <w:rFonts w:ascii="Arial" w:hAnsi="Arial" w:cs="Arial"/>
                <w:sz w:val="16"/>
                <w:szCs w:val="16"/>
                <w:lang w:eastAsia="en-GB"/>
              </w:rPr>
              <w:t>National Technical Assistance, OFCOM (CH)</w:t>
            </w:r>
          </w:p>
        </w:tc>
      </w:tr>
    </w:tbl>
    <w:p w14:paraId="2CBF9E35" w14:textId="398BE144" w:rsidR="00142937" w:rsidRDefault="00142937" w:rsidP="00ED65B1"/>
    <w:p w14:paraId="464DC080" w14:textId="2FDEBD53" w:rsidR="00142937" w:rsidRDefault="00142937" w:rsidP="00ED65B1"/>
    <w:tbl>
      <w:tblPr>
        <w:tblW w:w="6280" w:type="dxa"/>
        <w:tblLook w:val="04A0" w:firstRow="1" w:lastRow="0" w:firstColumn="1" w:lastColumn="0" w:noHBand="0" w:noVBand="1"/>
      </w:tblPr>
      <w:tblGrid>
        <w:gridCol w:w="973"/>
        <w:gridCol w:w="3829"/>
        <w:gridCol w:w="1478"/>
      </w:tblGrid>
      <w:tr w:rsidR="00142937" w:rsidRPr="00142937" w14:paraId="40B3637A" w14:textId="77777777" w:rsidTr="00142937">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78C0A06" w14:textId="77777777" w:rsidR="00142937" w:rsidRPr="00142937" w:rsidRDefault="00D72CFB" w:rsidP="00142937">
            <w:pPr>
              <w:suppressAutoHyphens w:val="0"/>
              <w:rPr>
                <w:rFonts w:ascii="Arial" w:hAnsi="Arial" w:cs="Arial"/>
                <w:b/>
                <w:bCs/>
                <w:color w:val="0000FF"/>
                <w:sz w:val="16"/>
                <w:szCs w:val="16"/>
                <w:u w:val="single"/>
                <w:lang w:eastAsia="en-GB"/>
              </w:rPr>
            </w:pPr>
            <w:hyperlink r:id="rId18" w:history="1">
              <w:r w:rsidR="00142937" w:rsidRPr="00142937">
                <w:rPr>
                  <w:rFonts w:ascii="Arial" w:hAnsi="Arial" w:cs="Arial"/>
                  <w:b/>
                  <w:bCs/>
                  <w:color w:val="0000FF"/>
                  <w:sz w:val="16"/>
                  <w:szCs w:val="16"/>
                  <w:u w:val="single"/>
                  <w:lang w:eastAsia="en-GB"/>
                </w:rPr>
                <w:t>s3i210614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2696BD6" w14:textId="77777777" w:rsidR="00142937" w:rsidRPr="00142937" w:rsidRDefault="00142937" w:rsidP="00142937">
            <w:pPr>
              <w:suppressAutoHyphens w:val="0"/>
              <w:rPr>
                <w:rFonts w:ascii="Arial" w:hAnsi="Arial" w:cs="Arial"/>
                <w:sz w:val="16"/>
                <w:szCs w:val="16"/>
                <w:lang w:eastAsia="en-GB"/>
              </w:rPr>
            </w:pPr>
            <w:r w:rsidRPr="00142937">
              <w:rPr>
                <w:rFonts w:ascii="Arial" w:hAnsi="Arial" w:cs="Arial"/>
                <w:sz w:val="16"/>
                <w:szCs w:val="16"/>
                <w:lang w:eastAsia="en-GB"/>
              </w:rPr>
              <w:t>Correction of TAC length in Annex E</w:t>
            </w:r>
          </w:p>
        </w:tc>
        <w:tc>
          <w:tcPr>
            <w:tcW w:w="1480" w:type="dxa"/>
            <w:tcBorders>
              <w:top w:val="single" w:sz="4" w:space="0" w:color="A6A6A6"/>
              <w:left w:val="nil"/>
              <w:bottom w:val="single" w:sz="4" w:space="0" w:color="A6A6A6"/>
              <w:right w:val="single" w:sz="4" w:space="0" w:color="A6A6A6"/>
            </w:tcBorders>
            <w:shd w:val="clear" w:color="auto" w:fill="auto"/>
            <w:hideMark/>
          </w:tcPr>
          <w:p w14:paraId="715ABA8B" w14:textId="77777777" w:rsidR="00142937" w:rsidRPr="00142937" w:rsidRDefault="00142937" w:rsidP="00142937">
            <w:pPr>
              <w:suppressAutoHyphens w:val="0"/>
              <w:rPr>
                <w:rFonts w:ascii="Arial" w:hAnsi="Arial" w:cs="Arial"/>
                <w:sz w:val="16"/>
                <w:szCs w:val="16"/>
                <w:lang w:eastAsia="en-GB"/>
              </w:rPr>
            </w:pPr>
            <w:r w:rsidRPr="00142937">
              <w:rPr>
                <w:rFonts w:ascii="Arial" w:hAnsi="Arial" w:cs="Arial"/>
                <w:sz w:val="16"/>
                <w:szCs w:val="16"/>
                <w:lang w:eastAsia="en-GB"/>
              </w:rPr>
              <w:t>National Technical Assistance, OFCOM (CH)</w:t>
            </w:r>
          </w:p>
        </w:tc>
      </w:tr>
    </w:tbl>
    <w:p w14:paraId="0F11F64B" w14:textId="77777777" w:rsidR="00142937" w:rsidRDefault="00142937" w:rsidP="00ED65B1"/>
    <w:p w14:paraId="030D2094" w14:textId="77777777" w:rsidR="00142937" w:rsidRDefault="00142937" w:rsidP="00ED65B1"/>
    <w:tbl>
      <w:tblPr>
        <w:tblW w:w="6280" w:type="dxa"/>
        <w:tblLook w:val="04A0" w:firstRow="1" w:lastRow="0" w:firstColumn="1" w:lastColumn="0" w:noHBand="0" w:noVBand="1"/>
      </w:tblPr>
      <w:tblGrid>
        <w:gridCol w:w="973"/>
        <w:gridCol w:w="3829"/>
        <w:gridCol w:w="1478"/>
      </w:tblGrid>
      <w:tr w:rsidR="00142937" w:rsidRPr="00142937" w14:paraId="209C164D" w14:textId="77777777" w:rsidTr="00142937">
        <w:trPr>
          <w:trHeight w:val="11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3194079" w14:textId="77777777" w:rsidR="00142937" w:rsidRPr="00142937" w:rsidRDefault="00D72CFB" w:rsidP="00142937">
            <w:pPr>
              <w:suppressAutoHyphens w:val="0"/>
              <w:rPr>
                <w:rFonts w:ascii="Arial" w:hAnsi="Arial" w:cs="Arial"/>
                <w:b/>
                <w:bCs/>
                <w:color w:val="0000FF"/>
                <w:sz w:val="16"/>
                <w:szCs w:val="16"/>
                <w:u w:val="single"/>
                <w:lang w:eastAsia="en-GB"/>
              </w:rPr>
            </w:pPr>
            <w:hyperlink r:id="rId19" w:history="1">
              <w:r w:rsidR="00142937" w:rsidRPr="00142937">
                <w:rPr>
                  <w:rFonts w:ascii="Arial" w:hAnsi="Arial" w:cs="Arial"/>
                  <w:b/>
                  <w:bCs/>
                  <w:color w:val="0000FF"/>
                  <w:sz w:val="16"/>
                  <w:szCs w:val="16"/>
                  <w:u w:val="single"/>
                  <w:lang w:eastAsia="en-GB"/>
                </w:rPr>
                <w:t>s3i210621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ACB25B1" w14:textId="77777777" w:rsidR="00142937" w:rsidRPr="00142937" w:rsidRDefault="00142937" w:rsidP="00142937">
            <w:pPr>
              <w:suppressAutoHyphens w:val="0"/>
              <w:rPr>
                <w:rFonts w:ascii="Arial" w:hAnsi="Arial" w:cs="Arial"/>
                <w:sz w:val="16"/>
                <w:szCs w:val="16"/>
                <w:lang w:eastAsia="en-GB"/>
              </w:rPr>
            </w:pPr>
            <w:r w:rsidRPr="00142937">
              <w:rPr>
                <w:rFonts w:ascii="Arial" w:hAnsi="Arial" w:cs="Arial"/>
                <w:sz w:val="16"/>
                <w:szCs w:val="16"/>
                <w:lang w:eastAsia="en-GB"/>
              </w:rPr>
              <w:t>N9HRLI  and S8HR LI – Part I (Phase 1 – LI_X1)</w:t>
            </w:r>
          </w:p>
        </w:tc>
        <w:tc>
          <w:tcPr>
            <w:tcW w:w="1480" w:type="dxa"/>
            <w:tcBorders>
              <w:top w:val="single" w:sz="4" w:space="0" w:color="A6A6A6"/>
              <w:left w:val="nil"/>
              <w:bottom w:val="single" w:sz="4" w:space="0" w:color="A6A6A6"/>
              <w:right w:val="single" w:sz="4" w:space="0" w:color="A6A6A6"/>
            </w:tcBorders>
            <w:shd w:val="clear" w:color="auto" w:fill="auto"/>
            <w:hideMark/>
          </w:tcPr>
          <w:p w14:paraId="6E71D8EE" w14:textId="77777777" w:rsidR="00142937" w:rsidRPr="00142937" w:rsidRDefault="00142937" w:rsidP="00142937">
            <w:pPr>
              <w:suppressAutoHyphens w:val="0"/>
              <w:rPr>
                <w:rFonts w:ascii="Arial" w:hAnsi="Arial" w:cs="Arial"/>
                <w:sz w:val="16"/>
                <w:szCs w:val="16"/>
                <w:lang w:eastAsia="en-GB"/>
              </w:rPr>
            </w:pPr>
            <w:r w:rsidRPr="00142937">
              <w:rPr>
                <w:rFonts w:ascii="Arial" w:hAnsi="Arial" w:cs="Arial"/>
                <w:sz w:val="16"/>
                <w:szCs w:val="16"/>
                <w:lang w:eastAsia="en-GB"/>
              </w:rPr>
              <w:t>Nokia, Nokia Shanghai Bell</w:t>
            </w:r>
          </w:p>
        </w:tc>
      </w:tr>
    </w:tbl>
    <w:p w14:paraId="50CD6361" w14:textId="3AC9DB3F" w:rsidR="00142937" w:rsidRDefault="00142937" w:rsidP="00ED65B1"/>
    <w:p w14:paraId="6CECD201" w14:textId="54417390" w:rsidR="00142937" w:rsidRDefault="00142937" w:rsidP="00ED65B1"/>
    <w:tbl>
      <w:tblPr>
        <w:tblW w:w="6280" w:type="dxa"/>
        <w:tblLook w:val="04A0" w:firstRow="1" w:lastRow="0" w:firstColumn="1" w:lastColumn="0" w:noHBand="0" w:noVBand="1"/>
      </w:tblPr>
      <w:tblGrid>
        <w:gridCol w:w="973"/>
        <w:gridCol w:w="3829"/>
        <w:gridCol w:w="1478"/>
      </w:tblGrid>
      <w:tr w:rsidR="00142937" w:rsidRPr="00142937" w14:paraId="23E509D2" w14:textId="77777777" w:rsidTr="00142937">
        <w:trPr>
          <w:trHeight w:val="11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4A82E32" w14:textId="77777777" w:rsidR="00142937" w:rsidRPr="00142937" w:rsidRDefault="00D72CFB" w:rsidP="00142937">
            <w:pPr>
              <w:suppressAutoHyphens w:val="0"/>
              <w:rPr>
                <w:rFonts w:ascii="Arial" w:hAnsi="Arial" w:cs="Arial"/>
                <w:b/>
                <w:bCs/>
                <w:color w:val="0000FF"/>
                <w:sz w:val="16"/>
                <w:szCs w:val="16"/>
                <w:u w:val="single"/>
                <w:lang w:eastAsia="en-GB"/>
              </w:rPr>
            </w:pPr>
            <w:hyperlink r:id="rId20" w:history="1">
              <w:r w:rsidR="00142937" w:rsidRPr="00142937">
                <w:rPr>
                  <w:rFonts w:ascii="Arial" w:hAnsi="Arial" w:cs="Arial"/>
                  <w:b/>
                  <w:bCs/>
                  <w:color w:val="0000FF"/>
                  <w:sz w:val="16"/>
                  <w:szCs w:val="16"/>
                  <w:u w:val="single"/>
                  <w:lang w:eastAsia="en-GB"/>
                </w:rPr>
                <w:t>s3i210622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3010FF5" w14:textId="77777777" w:rsidR="00142937" w:rsidRPr="00142937" w:rsidRDefault="00142937" w:rsidP="00142937">
            <w:pPr>
              <w:suppressAutoHyphens w:val="0"/>
              <w:rPr>
                <w:rFonts w:ascii="Arial" w:hAnsi="Arial" w:cs="Arial"/>
                <w:sz w:val="16"/>
                <w:szCs w:val="16"/>
                <w:lang w:eastAsia="en-GB"/>
              </w:rPr>
            </w:pPr>
            <w:r w:rsidRPr="00142937">
              <w:rPr>
                <w:rFonts w:ascii="Arial" w:hAnsi="Arial" w:cs="Arial"/>
                <w:sz w:val="16"/>
                <w:szCs w:val="16"/>
                <w:lang w:eastAsia="en-GB"/>
              </w:rPr>
              <w:t>N9HRLI and S8HR LI – Part II (Phase 1 – LI_X2_LITE)</w:t>
            </w:r>
          </w:p>
        </w:tc>
        <w:tc>
          <w:tcPr>
            <w:tcW w:w="1480" w:type="dxa"/>
            <w:tcBorders>
              <w:top w:val="single" w:sz="4" w:space="0" w:color="A6A6A6"/>
              <w:left w:val="nil"/>
              <w:bottom w:val="single" w:sz="4" w:space="0" w:color="A6A6A6"/>
              <w:right w:val="single" w:sz="4" w:space="0" w:color="A6A6A6"/>
            </w:tcBorders>
            <w:shd w:val="clear" w:color="auto" w:fill="auto"/>
            <w:hideMark/>
          </w:tcPr>
          <w:p w14:paraId="5ACDCAAC" w14:textId="77777777" w:rsidR="00142937" w:rsidRPr="00142937" w:rsidRDefault="00142937" w:rsidP="00142937">
            <w:pPr>
              <w:suppressAutoHyphens w:val="0"/>
              <w:rPr>
                <w:rFonts w:ascii="Arial" w:hAnsi="Arial" w:cs="Arial"/>
                <w:sz w:val="16"/>
                <w:szCs w:val="16"/>
                <w:lang w:eastAsia="en-GB"/>
              </w:rPr>
            </w:pPr>
            <w:r w:rsidRPr="00142937">
              <w:rPr>
                <w:rFonts w:ascii="Arial" w:hAnsi="Arial" w:cs="Arial"/>
                <w:sz w:val="16"/>
                <w:szCs w:val="16"/>
                <w:lang w:eastAsia="en-GB"/>
              </w:rPr>
              <w:t>Nokia, Nokia Shanghai Bell</w:t>
            </w:r>
          </w:p>
        </w:tc>
      </w:tr>
    </w:tbl>
    <w:p w14:paraId="6DFB373F" w14:textId="4A206FEE" w:rsidR="00142937" w:rsidRDefault="00142937" w:rsidP="00ED65B1"/>
    <w:p w14:paraId="5972E89B" w14:textId="285278C6" w:rsidR="00142937" w:rsidRDefault="00142937" w:rsidP="00ED65B1"/>
    <w:tbl>
      <w:tblPr>
        <w:tblW w:w="6280" w:type="dxa"/>
        <w:tblLook w:val="04A0" w:firstRow="1" w:lastRow="0" w:firstColumn="1" w:lastColumn="0" w:noHBand="0" w:noVBand="1"/>
      </w:tblPr>
      <w:tblGrid>
        <w:gridCol w:w="973"/>
        <w:gridCol w:w="3829"/>
        <w:gridCol w:w="1478"/>
      </w:tblGrid>
      <w:tr w:rsidR="00142937" w:rsidRPr="00142937" w14:paraId="004E1473" w14:textId="77777777" w:rsidTr="00142937">
        <w:trPr>
          <w:trHeight w:val="11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D153A52" w14:textId="77777777" w:rsidR="00142937" w:rsidRPr="00142937" w:rsidRDefault="00D72CFB" w:rsidP="00142937">
            <w:pPr>
              <w:suppressAutoHyphens w:val="0"/>
              <w:rPr>
                <w:rFonts w:ascii="Arial" w:hAnsi="Arial" w:cs="Arial"/>
                <w:b/>
                <w:bCs/>
                <w:color w:val="0000FF"/>
                <w:sz w:val="16"/>
                <w:szCs w:val="16"/>
                <w:u w:val="single"/>
                <w:lang w:eastAsia="en-GB"/>
              </w:rPr>
            </w:pPr>
            <w:hyperlink r:id="rId21" w:history="1">
              <w:r w:rsidR="00142937" w:rsidRPr="00142937">
                <w:rPr>
                  <w:rFonts w:ascii="Arial" w:hAnsi="Arial" w:cs="Arial"/>
                  <w:b/>
                  <w:bCs/>
                  <w:color w:val="0000FF"/>
                  <w:sz w:val="16"/>
                  <w:szCs w:val="16"/>
                  <w:u w:val="single"/>
                  <w:lang w:eastAsia="en-GB"/>
                </w:rPr>
                <w:t>s3i210623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26B4297" w14:textId="77777777" w:rsidR="00142937" w:rsidRPr="00142937" w:rsidRDefault="00142937" w:rsidP="00142937">
            <w:pPr>
              <w:suppressAutoHyphens w:val="0"/>
              <w:rPr>
                <w:rFonts w:ascii="Arial" w:hAnsi="Arial" w:cs="Arial"/>
                <w:sz w:val="16"/>
                <w:szCs w:val="16"/>
                <w:lang w:eastAsia="en-GB"/>
              </w:rPr>
            </w:pPr>
            <w:r w:rsidRPr="00142937">
              <w:rPr>
                <w:rFonts w:ascii="Arial" w:hAnsi="Arial" w:cs="Arial"/>
                <w:sz w:val="16"/>
                <w:szCs w:val="16"/>
                <w:lang w:eastAsia="en-GB"/>
              </w:rPr>
              <w:t>N9HRLI  and S8HR LI – Part II (Phase 1 – LI_X2_LITE)</w:t>
            </w:r>
          </w:p>
        </w:tc>
        <w:tc>
          <w:tcPr>
            <w:tcW w:w="1480" w:type="dxa"/>
            <w:tcBorders>
              <w:top w:val="single" w:sz="4" w:space="0" w:color="A6A6A6"/>
              <w:left w:val="nil"/>
              <w:bottom w:val="single" w:sz="4" w:space="0" w:color="A6A6A6"/>
              <w:right w:val="single" w:sz="4" w:space="0" w:color="A6A6A6"/>
            </w:tcBorders>
            <w:shd w:val="clear" w:color="auto" w:fill="auto"/>
            <w:hideMark/>
          </w:tcPr>
          <w:p w14:paraId="17E67CCA" w14:textId="77777777" w:rsidR="00142937" w:rsidRPr="00142937" w:rsidRDefault="00142937" w:rsidP="00142937">
            <w:pPr>
              <w:suppressAutoHyphens w:val="0"/>
              <w:rPr>
                <w:rFonts w:ascii="Arial" w:hAnsi="Arial" w:cs="Arial"/>
                <w:sz w:val="16"/>
                <w:szCs w:val="16"/>
                <w:lang w:eastAsia="en-GB"/>
              </w:rPr>
            </w:pPr>
            <w:r w:rsidRPr="00142937">
              <w:rPr>
                <w:rFonts w:ascii="Arial" w:hAnsi="Arial" w:cs="Arial"/>
                <w:sz w:val="16"/>
                <w:szCs w:val="16"/>
                <w:lang w:eastAsia="en-GB"/>
              </w:rPr>
              <w:t>Nokia, Nokia Shanghai Bell</w:t>
            </w:r>
          </w:p>
        </w:tc>
      </w:tr>
    </w:tbl>
    <w:p w14:paraId="7EEFFE12" w14:textId="57F2F6F1" w:rsidR="00142937" w:rsidRDefault="00142937" w:rsidP="00ED65B1"/>
    <w:p w14:paraId="1EF865E0" w14:textId="3A69128D" w:rsidR="00142937" w:rsidRDefault="00142937" w:rsidP="00ED65B1"/>
    <w:tbl>
      <w:tblPr>
        <w:tblW w:w="6280" w:type="dxa"/>
        <w:tblLook w:val="04A0" w:firstRow="1" w:lastRow="0" w:firstColumn="1" w:lastColumn="0" w:noHBand="0" w:noVBand="1"/>
      </w:tblPr>
      <w:tblGrid>
        <w:gridCol w:w="973"/>
        <w:gridCol w:w="3829"/>
        <w:gridCol w:w="1478"/>
      </w:tblGrid>
      <w:tr w:rsidR="00142937" w:rsidRPr="00142937" w14:paraId="7171CC91" w14:textId="77777777" w:rsidTr="00142937">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282C6C7" w14:textId="77777777" w:rsidR="00142937" w:rsidRPr="00142937" w:rsidRDefault="00D72CFB" w:rsidP="00142937">
            <w:pPr>
              <w:suppressAutoHyphens w:val="0"/>
              <w:rPr>
                <w:rFonts w:ascii="Arial" w:hAnsi="Arial" w:cs="Arial"/>
                <w:b/>
                <w:bCs/>
                <w:color w:val="0000FF"/>
                <w:sz w:val="16"/>
                <w:szCs w:val="16"/>
                <w:u w:val="single"/>
                <w:lang w:eastAsia="en-GB"/>
              </w:rPr>
            </w:pPr>
            <w:hyperlink r:id="rId22" w:history="1">
              <w:r w:rsidR="00142937" w:rsidRPr="00142937">
                <w:rPr>
                  <w:rFonts w:ascii="Arial" w:hAnsi="Arial" w:cs="Arial"/>
                  <w:b/>
                  <w:bCs/>
                  <w:color w:val="0000FF"/>
                  <w:sz w:val="16"/>
                  <w:szCs w:val="16"/>
                  <w:u w:val="single"/>
                  <w:lang w:eastAsia="en-GB"/>
                </w:rPr>
                <w:t>s3i210624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E10A453" w14:textId="77777777" w:rsidR="00142937" w:rsidRPr="00142937" w:rsidRDefault="00142937" w:rsidP="00142937">
            <w:pPr>
              <w:suppressAutoHyphens w:val="0"/>
              <w:rPr>
                <w:rFonts w:ascii="Arial" w:hAnsi="Arial" w:cs="Arial"/>
                <w:sz w:val="16"/>
                <w:szCs w:val="16"/>
                <w:lang w:eastAsia="en-GB"/>
              </w:rPr>
            </w:pPr>
            <w:r w:rsidRPr="00142937">
              <w:rPr>
                <w:rFonts w:ascii="Arial" w:hAnsi="Arial" w:cs="Arial"/>
                <w:sz w:val="16"/>
                <w:szCs w:val="16"/>
                <w:lang w:eastAsia="en-GB"/>
              </w:rPr>
              <w:t>N9HRLI and S8HR LI – Part III (Phase 1 – BBIFF-U triggering)</w:t>
            </w:r>
          </w:p>
        </w:tc>
        <w:tc>
          <w:tcPr>
            <w:tcW w:w="1480" w:type="dxa"/>
            <w:tcBorders>
              <w:top w:val="single" w:sz="4" w:space="0" w:color="A6A6A6"/>
              <w:left w:val="nil"/>
              <w:bottom w:val="single" w:sz="4" w:space="0" w:color="A6A6A6"/>
              <w:right w:val="single" w:sz="4" w:space="0" w:color="A6A6A6"/>
            </w:tcBorders>
            <w:shd w:val="clear" w:color="auto" w:fill="auto"/>
            <w:hideMark/>
          </w:tcPr>
          <w:p w14:paraId="7F7CCA82" w14:textId="77777777" w:rsidR="00142937" w:rsidRPr="00142937" w:rsidRDefault="00142937" w:rsidP="00142937">
            <w:pPr>
              <w:suppressAutoHyphens w:val="0"/>
              <w:rPr>
                <w:rFonts w:ascii="Arial" w:hAnsi="Arial" w:cs="Arial"/>
                <w:sz w:val="16"/>
                <w:szCs w:val="16"/>
                <w:lang w:eastAsia="en-GB"/>
              </w:rPr>
            </w:pPr>
            <w:r w:rsidRPr="00142937">
              <w:rPr>
                <w:rFonts w:ascii="Arial" w:hAnsi="Arial" w:cs="Arial"/>
                <w:sz w:val="16"/>
                <w:szCs w:val="16"/>
                <w:lang w:eastAsia="en-GB"/>
              </w:rPr>
              <w:t>Nokia, Nokia Shanghai Bell</w:t>
            </w:r>
          </w:p>
        </w:tc>
      </w:tr>
    </w:tbl>
    <w:p w14:paraId="6BF96C55" w14:textId="228BB4C8" w:rsidR="00142937" w:rsidRDefault="00142937" w:rsidP="00ED65B1"/>
    <w:p w14:paraId="64A317C6" w14:textId="5FD3ECD5" w:rsidR="00142937" w:rsidRDefault="00142937" w:rsidP="00ED65B1"/>
    <w:tbl>
      <w:tblPr>
        <w:tblW w:w="6280" w:type="dxa"/>
        <w:tblLook w:val="04A0" w:firstRow="1" w:lastRow="0" w:firstColumn="1" w:lastColumn="0" w:noHBand="0" w:noVBand="1"/>
      </w:tblPr>
      <w:tblGrid>
        <w:gridCol w:w="973"/>
        <w:gridCol w:w="3829"/>
        <w:gridCol w:w="1478"/>
      </w:tblGrid>
      <w:tr w:rsidR="00142937" w:rsidRPr="00142937" w14:paraId="6DD9E14A" w14:textId="77777777" w:rsidTr="00142937">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778E767" w14:textId="77777777" w:rsidR="00142937" w:rsidRPr="00142937" w:rsidRDefault="00D72CFB" w:rsidP="00142937">
            <w:pPr>
              <w:suppressAutoHyphens w:val="0"/>
              <w:rPr>
                <w:rFonts w:ascii="Arial" w:hAnsi="Arial" w:cs="Arial"/>
                <w:b/>
                <w:bCs/>
                <w:color w:val="0000FF"/>
                <w:sz w:val="16"/>
                <w:szCs w:val="16"/>
                <w:u w:val="single"/>
                <w:lang w:eastAsia="en-GB"/>
              </w:rPr>
            </w:pPr>
            <w:hyperlink r:id="rId23" w:history="1">
              <w:r w:rsidR="00142937" w:rsidRPr="00142937">
                <w:rPr>
                  <w:rFonts w:ascii="Arial" w:hAnsi="Arial" w:cs="Arial"/>
                  <w:b/>
                  <w:bCs/>
                  <w:color w:val="0000FF"/>
                  <w:sz w:val="16"/>
                  <w:szCs w:val="16"/>
                  <w:u w:val="single"/>
                  <w:lang w:eastAsia="en-GB"/>
                </w:rPr>
                <w:t>s3i210625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4523AB4" w14:textId="77777777" w:rsidR="00142937" w:rsidRPr="00142937" w:rsidRDefault="00142937" w:rsidP="00142937">
            <w:pPr>
              <w:suppressAutoHyphens w:val="0"/>
              <w:rPr>
                <w:rFonts w:ascii="Arial" w:hAnsi="Arial" w:cs="Arial"/>
                <w:sz w:val="16"/>
                <w:szCs w:val="16"/>
                <w:lang w:eastAsia="en-GB"/>
              </w:rPr>
            </w:pPr>
            <w:r w:rsidRPr="00142937">
              <w:rPr>
                <w:rFonts w:ascii="Arial" w:hAnsi="Arial" w:cs="Arial"/>
                <w:sz w:val="16"/>
                <w:szCs w:val="16"/>
                <w:lang w:eastAsia="en-GB"/>
              </w:rPr>
              <w:t>N9HRLI and S8HR LI – Part IV (Phase 1 – LI_X3_LITE_S)</w:t>
            </w:r>
          </w:p>
        </w:tc>
        <w:tc>
          <w:tcPr>
            <w:tcW w:w="1480" w:type="dxa"/>
            <w:tcBorders>
              <w:top w:val="single" w:sz="4" w:space="0" w:color="A6A6A6"/>
              <w:left w:val="nil"/>
              <w:bottom w:val="single" w:sz="4" w:space="0" w:color="A6A6A6"/>
              <w:right w:val="single" w:sz="4" w:space="0" w:color="A6A6A6"/>
            </w:tcBorders>
            <w:shd w:val="clear" w:color="auto" w:fill="auto"/>
            <w:hideMark/>
          </w:tcPr>
          <w:p w14:paraId="51A2CE87" w14:textId="77777777" w:rsidR="00142937" w:rsidRPr="00142937" w:rsidRDefault="00142937" w:rsidP="00142937">
            <w:pPr>
              <w:suppressAutoHyphens w:val="0"/>
              <w:rPr>
                <w:rFonts w:ascii="Arial" w:hAnsi="Arial" w:cs="Arial"/>
                <w:sz w:val="16"/>
                <w:szCs w:val="16"/>
                <w:lang w:eastAsia="en-GB"/>
              </w:rPr>
            </w:pPr>
            <w:r w:rsidRPr="00142937">
              <w:rPr>
                <w:rFonts w:ascii="Arial" w:hAnsi="Arial" w:cs="Arial"/>
                <w:sz w:val="16"/>
                <w:szCs w:val="16"/>
                <w:lang w:eastAsia="en-GB"/>
              </w:rPr>
              <w:t>Nokia, Nokia Shanghai Bell</w:t>
            </w:r>
          </w:p>
        </w:tc>
      </w:tr>
    </w:tbl>
    <w:p w14:paraId="6031826A" w14:textId="666510F2" w:rsidR="00142937" w:rsidRDefault="00142937" w:rsidP="00ED65B1"/>
    <w:p w14:paraId="4E47F818" w14:textId="3A0584F0" w:rsidR="00142937" w:rsidRDefault="00142937" w:rsidP="00ED65B1"/>
    <w:tbl>
      <w:tblPr>
        <w:tblW w:w="6280" w:type="dxa"/>
        <w:tblLook w:val="04A0" w:firstRow="1" w:lastRow="0" w:firstColumn="1" w:lastColumn="0" w:noHBand="0" w:noVBand="1"/>
      </w:tblPr>
      <w:tblGrid>
        <w:gridCol w:w="973"/>
        <w:gridCol w:w="3829"/>
        <w:gridCol w:w="1478"/>
      </w:tblGrid>
      <w:tr w:rsidR="00142937" w:rsidRPr="00142937" w14:paraId="57295DEC" w14:textId="77777777" w:rsidTr="00142937">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820AC18" w14:textId="77777777" w:rsidR="00142937" w:rsidRPr="00142937" w:rsidRDefault="00D72CFB" w:rsidP="00142937">
            <w:pPr>
              <w:suppressAutoHyphens w:val="0"/>
              <w:rPr>
                <w:rFonts w:ascii="Arial" w:hAnsi="Arial" w:cs="Arial"/>
                <w:b/>
                <w:bCs/>
                <w:color w:val="0000FF"/>
                <w:sz w:val="16"/>
                <w:szCs w:val="16"/>
                <w:u w:val="single"/>
                <w:lang w:eastAsia="en-GB"/>
              </w:rPr>
            </w:pPr>
            <w:hyperlink r:id="rId24" w:history="1">
              <w:r w:rsidR="00142937" w:rsidRPr="00142937">
                <w:rPr>
                  <w:rFonts w:ascii="Arial" w:hAnsi="Arial" w:cs="Arial"/>
                  <w:b/>
                  <w:bCs/>
                  <w:color w:val="0000FF"/>
                  <w:sz w:val="16"/>
                  <w:szCs w:val="16"/>
                  <w:u w:val="single"/>
                  <w:lang w:eastAsia="en-GB"/>
                </w:rPr>
                <w:t>s3i210626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876DB87" w14:textId="77777777" w:rsidR="00142937" w:rsidRPr="00142937" w:rsidRDefault="00142937" w:rsidP="00142937">
            <w:pPr>
              <w:suppressAutoHyphens w:val="0"/>
              <w:rPr>
                <w:rFonts w:ascii="Arial" w:hAnsi="Arial" w:cs="Arial"/>
                <w:sz w:val="16"/>
                <w:szCs w:val="16"/>
                <w:lang w:eastAsia="en-GB"/>
              </w:rPr>
            </w:pPr>
            <w:r w:rsidRPr="00142937">
              <w:rPr>
                <w:rFonts w:ascii="Arial" w:hAnsi="Arial" w:cs="Arial"/>
                <w:sz w:val="16"/>
                <w:szCs w:val="16"/>
                <w:lang w:eastAsia="en-GB"/>
              </w:rPr>
              <w:t>N9HRLI and S8HR LI – Part V (Phase 2 – LI_X1)</w:t>
            </w:r>
          </w:p>
        </w:tc>
        <w:tc>
          <w:tcPr>
            <w:tcW w:w="1480" w:type="dxa"/>
            <w:tcBorders>
              <w:top w:val="single" w:sz="4" w:space="0" w:color="A6A6A6"/>
              <w:left w:val="nil"/>
              <w:bottom w:val="single" w:sz="4" w:space="0" w:color="A6A6A6"/>
              <w:right w:val="single" w:sz="4" w:space="0" w:color="A6A6A6"/>
            </w:tcBorders>
            <w:shd w:val="clear" w:color="auto" w:fill="auto"/>
            <w:hideMark/>
          </w:tcPr>
          <w:p w14:paraId="42D09678" w14:textId="77777777" w:rsidR="00142937" w:rsidRPr="00142937" w:rsidRDefault="00142937" w:rsidP="00142937">
            <w:pPr>
              <w:suppressAutoHyphens w:val="0"/>
              <w:rPr>
                <w:rFonts w:ascii="Arial" w:hAnsi="Arial" w:cs="Arial"/>
                <w:sz w:val="16"/>
                <w:szCs w:val="16"/>
                <w:lang w:eastAsia="en-GB"/>
              </w:rPr>
            </w:pPr>
            <w:r w:rsidRPr="00142937">
              <w:rPr>
                <w:rFonts w:ascii="Arial" w:hAnsi="Arial" w:cs="Arial"/>
                <w:sz w:val="16"/>
                <w:szCs w:val="16"/>
                <w:lang w:eastAsia="en-GB"/>
              </w:rPr>
              <w:t>Nokia, Nokia Shanghai Bell</w:t>
            </w:r>
          </w:p>
        </w:tc>
      </w:tr>
    </w:tbl>
    <w:p w14:paraId="3D0A2930" w14:textId="49DAE93C" w:rsidR="00142937" w:rsidRDefault="00142937" w:rsidP="00ED65B1"/>
    <w:p w14:paraId="6E32719E" w14:textId="203DBDE6" w:rsidR="00142937" w:rsidRDefault="00142937" w:rsidP="00ED65B1"/>
    <w:tbl>
      <w:tblPr>
        <w:tblW w:w="6280" w:type="dxa"/>
        <w:tblLook w:val="04A0" w:firstRow="1" w:lastRow="0" w:firstColumn="1" w:lastColumn="0" w:noHBand="0" w:noVBand="1"/>
      </w:tblPr>
      <w:tblGrid>
        <w:gridCol w:w="973"/>
        <w:gridCol w:w="3829"/>
        <w:gridCol w:w="1478"/>
      </w:tblGrid>
      <w:tr w:rsidR="00142937" w:rsidRPr="00142937" w14:paraId="79CF950A" w14:textId="77777777" w:rsidTr="00142937">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1E3452A" w14:textId="77777777" w:rsidR="00142937" w:rsidRPr="00142937" w:rsidRDefault="00D72CFB" w:rsidP="00142937">
            <w:pPr>
              <w:suppressAutoHyphens w:val="0"/>
              <w:rPr>
                <w:rFonts w:ascii="Arial" w:hAnsi="Arial" w:cs="Arial"/>
                <w:b/>
                <w:bCs/>
                <w:color w:val="0000FF"/>
                <w:sz w:val="16"/>
                <w:szCs w:val="16"/>
                <w:u w:val="single"/>
                <w:lang w:eastAsia="en-GB"/>
              </w:rPr>
            </w:pPr>
            <w:hyperlink r:id="rId25" w:history="1">
              <w:r w:rsidR="00142937" w:rsidRPr="00142937">
                <w:rPr>
                  <w:rFonts w:ascii="Arial" w:hAnsi="Arial" w:cs="Arial"/>
                  <w:b/>
                  <w:bCs/>
                  <w:color w:val="0000FF"/>
                  <w:sz w:val="16"/>
                  <w:szCs w:val="16"/>
                  <w:u w:val="single"/>
                  <w:lang w:eastAsia="en-GB"/>
                </w:rPr>
                <w:t>s3i210627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6E1483A" w14:textId="77777777" w:rsidR="00142937" w:rsidRPr="00142937" w:rsidRDefault="00142937" w:rsidP="00142937">
            <w:pPr>
              <w:suppressAutoHyphens w:val="0"/>
              <w:rPr>
                <w:rFonts w:ascii="Arial" w:hAnsi="Arial" w:cs="Arial"/>
                <w:sz w:val="16"/>
                <w:szCs w:val="16"/>
                <w:lang w:eastAsia="en-GB"/>
              </w:rPr>
            </w:pPr>
            <w:r w:rsidRPr="00142937">
              <w:rPr>
                <w:rFonts w:ascii="Arial" w:hAnsi="Arial" w:cs="Arial"/>
                <w:sz w:val="16"/>
                <w:szCs w:val="16"/>
                <w:lang w:eastAsia="en-GB"/>
              </w:rPr>
              <w:t>N9HRLI  and S8HR LI – Part VI (Phase 2 – LI_X2)</w:t>
            </w:r>
          </w:p>
        </w:tc>
        <w:tc>
          <w:tcPr>
            <w:tcW w:w="1480" w:type="dxa"/>
            <w:tcBorders>
              <w:top w:val="single" w:sz="4" w:space="0" w:color="A6A6A6"/>
              <w:left w:val="nil"/>
              <w:bottom w:val="single" w:sz="4" w:space="0" w:color="A6A6A6"/>
              <w:right w:val="single" w:sz="4" w:space="0" w:color="A6A6A6"/>
            </w:tcBorders>
            <w:shd w:val="clear" w:color="auto" w:fill="auto"/>
            <w:hideMark/>
          </w:tcPr>
          <w:p w14:paraId="6B9CCF74" w14:textId="77777777" w:rsidR="00142937" w:rsidRPr="00142937" w:rsidRDefault="00142937" w:rsidP="00142937">
            <w:pPr>
              <w:suppressAutoHyphens w:val="0"/>
              <w:rPr>
                <w:rFonts w:ascii="Arial" w:hAnsi="Arial" w:cs="Arial"/>
                <w:sz w:val="16"/>
                <w:szCs w:val="16"/>
                <w:lang w:eastAsia="en-GB"/>
              </w:rPr>
            </w:pPr>
            <w:r w:rsidRPr="00142937">
              <w:rPr>
                <w:rFonts w:ascii="Arial" w:hAnsi="Arial" w:cs="Arial"/>
                <w:sz w:val="16"/>
                <w:szCs w:val="16"/>
                <w:lang w:eastAsia="en-GB"/>
              </w:rPr>
              <w:t>Nokia, Nokia Shanghai Bell</w:t>
            </w:r>
          </w:p>
        </w:tc>
      </w:tr>
    </w:tbl>
    <w:p w14:paraId="7BAAF200" w14:textId="6812D4D8" w:rsidR="00142937" w:rsidRDefault="00142937" w:rsidP="00ED65B1"/>
    <w:p w14:paraId="357C6392" w14:textId="77777777" w:rsidR="00142937" w:rsidRDefault="00142937" w:rsidP="00ED65B1"/>
    <w:tbl>
      <w:tblPr>
        <w:tblW w:w="6280" w:type="dxa"/>
        <w:tblLook w:val="04A0" w:firstRow="1" w:lastRow="0" w:firstColumn="1" w:lastColumn="0" w:noHBand="0" w:noVBand="1"/>
      </w:tblPr>
      <w:tblGrid>
        <w:gridCol w:w="973"/>
        <w:gridCol w:w="3829"/>
        <w:gridCol w:w="1478"/>
      </w:tblGrid>
      <w:tr w:rsidR="00142937" w:rsidRPr="00142937" w14:paraId="5FE31306" w14:textId="77777777" w:rsidTr="00142937">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3BEC45D" w14:textId="77777777" w:rsidR="00142937" w:rsidRPr="00142937" w:rsidRDefault="00D72CFB" w:rsidP="00142937">
            <w:pPr>
              <w:suppressAutoHyphens w:val="0"/>
              <w:rPr>
                <w:rFonts w:ascii="Arial" w:hAnsi="Arial" w:cs="Arial"/>
                <w:b/>
                <w:bCs/>
                <w:color w:val="0000FF"/>
                <w:sz w:val="16"/>
                <w:szCs w:val="16"/>
                <w:u w:val="single"/>
                <w:lang w:eastAsia="en-GB"/>
              </w:rPr>
            </w:pPr>
            <w:hyperlink r:id="rId26" w:history="1">
              <w:r w:rsidR="00142937" w:rsidRPr="00142937">
                <w:rPr>
                  <w:rFonts w:ascii="Arial" w:hAnsi="Arial" w:cs="Arial"/>
                  <w:b/>
                  <w:bCs/>
                  <w:color w:val="0000FF"/>
                  <w:sz w:val="16"/>
                  <w:szCs w:val="16"/>
                  <w:u w:val="single"/>
                  <w:lang w:eastAsia="en-GB"/>
                </w:rPr>
                <w:t>s3i210628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87FF2FC" w14:textId="77777777" w:rsidR="00142937" w:rsidRPr="00142937" w:rsidRDefault="00142937" w:rsidP="00142937">
            <w:pPr>
              <w:suppressAutoHyphens w:val="0"/>
              <w:rPr>
                <w:rFonts w:ascii="Arial" w:hAnsi="Arial" w:cs="Arial"/>
                <w:sz w:val="16"/>
                <w:szCs w:val="16"/>
                <w:lang w:eastAsia="en-GB"/>
              </w:rPr>
            </w:pPr>
            <w:r w:rsidRPr="00142937">
              <w:rPr>
                <w:rFonts w:ascii="Arial" w:hAnsi="Arial" w:cs="Arial"/>
                <w:sz w:val="16"/>
                <w:szCs w:val="16"/>
                <w:lang w:eastAsia="en-GB"/>
              </w:rPr>
              <w:t>N9HRLI and S8HR LI – Part VII (Phase 2 – LI_T1 &amp; LI_T3)</w:t>
            </w:r>
          </w:p>
        </w:tc>
        <w:tc>
          <w:tcPr>
            <w:tcW w:w="1480" w:type="dxa"/>
            <w:tcBorders>
              <w:top w:val="single" w:sz="4" w:space="0" w:color="A6A6A6"/>
              <w:left w:val="nil"/>
              <w:bottom w:val="single" w:sz="4" w:space="0" w:color="A6A6A6"/>
              <w:right w:val="single" w:sz="4" w:space="0" w:color="A6A6A6"/>
            </w:tcBorders>
            <w:shd w:val="clear" w:color="auto" w:fill="auto"/>
            <w:hideMark/>
          </w:tcPr>
          <w:p w14:paraId="1F99872A" w14:textId="77777777" w:rsidR="00142937" w:rsidRPr="00142937" w:rsidRDefault="00142937" w:rsidP="00142937">
            <w:pPr>
              <w:suppressAutoHyphens w:val="0"/>
              <w:rPr>
                <w:rFonts w:ascii="Arial" w:hAnsi="Arial" w:cs="Arial"/>
                <w:sz w:val="16"/>
                <w:szCs w:val="16"/>
                <w:lang w:eastAsia="en-GB"/>
              </w:rPr>
            </w:pPr>
            <w:r w:rsidRPr="00142937">
              <w:rPr>
                <w:rFonts w:ascii="Arial" w:hAnsi="Arial" w:cs="Arial"/>
                <w:sz w:val="16"/>
                <w:szCs w:val="16"/>
                <w:lang w:eastAsia="en-GB"/>
              </w:rPr>
              <w:t>Nokia, Nokia Shanghai Bell</w:t>
            </w:r>
          </w:p>
        </w:tc>
      </w:tr>
    </w:tbl>
    <w:p w14:paraId="44265684" w14:textId="77777777" w:rsidR="00142937" w:rsidRDefault="00142937" w:rsidP="00ED65B1"/>
    <w:p w14:paraId="211BA896" w14:textId="3D1F42C8" w:rsidR="00142937" w:rsidRDefault="00142937" w:rsidP="00ED65B1"/>
    <w:tbl>
      <w:tblPr>
        <w:tblW w:w="6280" w:type="dxa"/>
        <w:tblLook w:val="04A0" w:firstRow="1" w:lastRow="0" w:firstColumn="1" w:lastColumn="0" w:noHBand="0" w:noVBand="1"/>
      </w:tblPr>
      <w:tblGrid>
        <w:gridCol w:w="973"/>
        <w:gridCol w:w="3829"/>
        <w:gridCol w:w="1478"/>
      </w:tblGrid>
      <w:tr w:rsidR="00142937" w:rsidRPr="00142937" w14:paraId="73FE14D2" w14:textId="77777777" w:rsidTr="00142937">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C104785" w14:textId="77777777" w:rsidR="00142937" w:rsidRPr="00142937" w:rsidRDefault="00D72CFB" w:rsidP="00142937">
            <w:pPr>
              <w:suppressAutoHyphens w:val="0"/>
              <w:rPr>
                <w:rFonts w:ascii="Arial" w:hAnsi="Arial" w:cs="Arial"/>
                <w:b/>
                <w:bCs/>
                <w:color w:val="0000FF"/>
                <w:sz w:val="16"/>
                <w:szCs w:val="16"/>
                <w:u w:val="single"/>
                <w:lang w:eastAsia="en-GB"/>
              </w:rPr>
            </w:pPr>
            <w:hyperlink r:id="rId27" w:history="1">
              <w:r w:rsidR="00142937" w:rsidRPr="00142937">
                <w:rPr>
                  <w:rFonts w:ascii="Arial" w:hAnsi="Arial" w:cs="Arial"/>
                  <w:b/>
                  <w:bCs/>
                  <w:color w:val="0000FF"/>
                  <w:sz w:val="16"/>
                  <w:szCs w:val="16"/>
                  <w:u w:val="single"/>
                  <w:lang w:eastAsia="en-GB"/>
                </w:rPr>
                <w:t>s3i210629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7948DFD" w14:textId="77777777" w:rsidR="00142937" w:rsidRPr="00142937" w:rsidRDefault="00142937" w:rsidP="00142937">
            <w:pPr>
              <w:suppressAutoHyphens w:val="0"/>
              <w:rPr>
                <w:rFonts w:ascii="Arial" w:hAnsi="Arial" w:cs="Arial"/>
                <w:sz w:val="16"/>
                <w:szCs w:val="16"/>
                <w:lang w:eastAsia="en-GB"/>
              </w:rPr>
            </w:pPr>
            <w:r w:rsidRPr="00142937">
              <w:rPr>
                <w:rFonts w:ascii="Arial" w:hAnsi="Arial" w:cs="Arial"/>
                <w:sz w:val="16"/>
                <w:szCs w:val="16"/>
                <w:lang w:eastAsia="en-GB"/>
              </w:rPr>
              <w:t>N9HRLI and S8HR LI – Part VIII (Phase 2 – LI_X3_LITE_M)</w:t>
            </w:r>
          </w:p>
        </w:tc>
        <w:tc>
          <w:tcPr>
            <w:tcW w:w="1480" w:type="dxa"/>
            <w:tcBorders>
              <w:top w:val="single" w:sz="4" w:space="0" w:color="A6A6A6"/>
              <w:left w:val="nil"/>
              <w:bottom w:val="single" w:sz="4" w:space="0" w:color="A6A6A6"/>
              <w:right w:val="single" w:sz="4" w:space="0" w:color="A6A6A6"/>
            </w:tcBorders>
            <w:shd w:val="clear" w:color="auto" w:fill="auto"/>
            <w:hideMark/>
          </w:tcPr>
          <w:p w14:paraId="0917E021" w14:textId="77777777" w:rsidR="00142937" w:rsidRPr="00142937" w:rsidRDefault="00142937" w:rsidP="00142937">
            <w:pPr>
              <w:suppressAutoHyphens w:val="0"/>
              <w:rPr>
                <w:rFonts w:ascii="Arial" w:hAnsi="Arial" w:cs="Arial"/>
                <w:sz w:val="16"/>
                <w:szCs w:val="16"/>
                <w:lang w:eastAsia="en-GB"/>
              </w:rPr>
            </w:pPr>
            <w:r w:rsidRPr="00142937">
              <w:rPr>
                <w:rFonts w:ascii="Arial" w:hAnsi="Arial" w:cs="Arial"/>
                <w:sz w:val="16"/>
                <w:szCs w:val="16"/>
                <w:lang w:eastAsia="en-GB"/>
              </w:rPr>
              <w:t>Nokia, Nokia Shanghai Bell</w:t>
            </w:r>
          </w:p>
        </w:tc>
      </w:tr>
    </w:tbl>
    <w:p w14:paraId="7351C6A6" w14:textId="13745796" w:rsidR="00142937" w:rsidRDefault="00142937" w:rsidP="00ED65B1"/>
    <w:p w14:paraId="7150CBE3" w14:textId="77777777" w:rsidR="00142937" w:rsidRDefault="00142937" w:rsidP="00ED65B1"/>
    <w:tbl>
      <w:tblPr>
        <w:tblW w:w="6280" w:type="dxa"/>
        <w:tblLook w:val="04A0" w:firstRow="1" w:lastRow="0" w:firstColumn="1" w:lastColumn="0" w:noHBand="0" w:noVBand="1"/>
      </w:tblPr>
      <w:tblGrid>
        <w:gridCol w:w="973"/>
        <w:gridCol w:w="3829"/>
        <w:gridCol w:w="1478"/>
      </w:tblGrid>
      <w:tr w:rsidR="00142937" w:rsidRPr="00142937" w14:paraId="4B78A1D3" w14:textId="77777777" w:rsidTr="00142937">
        <w:trPr>
          <w:trHeight w:val="11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DCCE0FF" w14:textId="77777777" w:rsidR="00142937" w:rsidRPr="00142937" w:rsidRDefault="00D72CFB" w:rsidP="00142937">
            <w:pPr>
              <w:suppressAutoHyphens w:val="0"/>
              <w:rPr>
                <w:rFonts w:ascii="Arial" w:hAnsi="Arial" w:cs="Arial"/>
                <w:b/>
                <w:bCs/>
                <w:color w:val="0000FF"/>
                <w:sz w:val="16"/>
                <w:szCs w:val="16"/>
                <w:u w:val="single"/>
                <w:lang w:eastAsia="en-GB"/>
              </w:rPr>
            </w:pPr>
            <w:hyperlink r:id="rId28" w:history="1">
              <w:r w:rsidR="00142937" w:rsidRPr="00142937">
                <w:rPr>
                  <w:rFonts w:ascii="Arial" w:hAnsi="Arial" w:cs="Arial"/>
                  <w:b/>
                  <w:bCs/>
                  <w:color w:val="0000FF"/>
                  <w:sz w:val="16"/>
                  <w:szCs w:val="16"/>
                  <w:u w:val="single"/>
                  <w:lang w:eastAsia="en-GB"/>
                </w:rPr>
                <w:t>s3i210630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7E07C03" w14:textId="77777777" w:rsidR="00142937" w:rsidRPr="00142937" w:rsidRDefault="00142937" w:rsidP="00142937">
            <w:pPr>
              <w:suppressAutoHyphens w:val="0"/>
              <w:rPr>
                <w:rFonts w:ascii="Arial" w:hAnsi="Arial" w:cs="Arial"/>
                <w:sz w:val="16"/>
                <w:szCs w:val="16"/>
                <w:lang w:eastAsia="en-GB"/>
              </w:rPr>
            </w:pPr>
            <w:r w:rsidRPr="00142937">
              <w:rPr>
                <w:rFonts w:ascii="Arial" w:hAnsi="Arial" w:cs="Arial"/>
                <w:sz w:val="16"/>
                <w:szCs w:val="16"/>
                <w:lang w:eastAsia="en-GB"/>
              </w:rPr>
              <w:t>N9HRLI and S8HR LI – Part IX (Phase 2 – LI_X3)</w:t>
            </w:r>
          </w:p>
        </w:tc>
        <w:tc>
          <w:tcPr>
            <w:tcW w:w="1480" w:type="dxa"/>
            <w:tcBorders>
              <w:top w:val="single" w:sz="4" w:space="0" w:color="A6A6A6"/>
              <w:left w:val="nil"/>
              <w:bottom w:val="single" w:sz="4" w:space="0" w:color="A6A6A6"/>
              <w:right w:val="single" w:sz="4" w:space="0" w:color="A6A6A6"/>
            </w:tcBorders>
            <w:shd w:val="clear" w:color="auto" w:fill="auto"/>
            <w:hideMark/>
          </w:tcPr>
          <w:p w14:paraId="7A027613" w14:textId="77777777" w:rsidR="00142937" w:rsidRPr="00142937" w:rsidRDefault="00142937" w:rsidP="00142937">
            <w:pPr>
              <w:suppressAutoHyphens w:val="0"/>
              <w:rPr>
                <w:rFonts w:ascii="Arial" w:hAnsi="Arial" w:cs="Arial"/>
                <w:sz w:val="16"/>
                <w:szCs w:val="16"/>
                <w:lang w:eastAsia="en-GB"/>
              </w:rPr>
            </w:pPr>
            <w:r w:rsidRPr="00142937">
              <w:rPr>
                <w:rFonts w:ascii="Arial" w:hAnsi="Arial" w:cs="Arial"/>
                <w:sz w:val="16"/>
                <w:szCs w:val="16"/>
                <w:lang w:eastAsia="en-GB"/>
              </w:rPr>
              <w:t>Nokia, Nokia Shanghai Bell</w:t>
            </w:r>
          </w:p>
        </w:tc>
      </w:tr>
    </w:tbl>
    <w:p w14:paraId="39549C1E" w14:textId="77777777" w:rsidR="00142937" w:rsidRDefault="00142937" w:rsidP="00ED65B1"/>
    <w:p w14:paraId="5D510AE7" w14:textId="43AABEB9" w:rsidR="00142937" w:rsidRDefault="00142937" w:rsidP="00ED65B1"/>
    <w:tbl>
      <w:tblPr>
        <w:tblW w:w="6280" w:type="dxa"/>
        <w:tblLook w:val="04A0" w:firstRow="1" w:lastRow="0" w:firstColumn="1" w:lastColumn="0" w:noHBand="0" w:noVBand="1"/>
      </w:tblPr>
      <w:tblGrid>
        <w:gridCol w:w="973"/>
        <w:gridCol w:w="3829"/>
        <w:gridCol w:w="1478"/>
      </w:tblGrid>
      <w:tr w:rsidR="00142937" w:rsidRPr="00142937" w14:paraId="433C5488" w14:textId="77777777" w:rsidTr="00142937">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FEAEE03" w14:textId="77777777" w:rsidR="00142937" w:rsidRPr="00142937" w:rsidRDefault="00D72CFB" w:rsidP="00142937">
            <w:pPr>
              <w:suppressAutoHyphens w:val="0"/>
              <w:rPr>
                <w:rFonts w:ascii="Arial" w:hAnsi="Arial" w:cs="Arial"/>
                <w:b/>
                <w:bCs/>
                <w:color w:val="0000FF"/>
                <w:sz w:val="16"/>
                <w:szCs w:val="16"/>
                <w:u w:val="single"/>
                <w:lang w:eastAsia="en-GB"/>
              </w:rPr>
            </w:pPr>
            <w:hyperlink r:id="rId29" w:history="1">
              <w:r w:rsidR="00142937" w:rsidRPr="00142937">
                <w:rPr>
                  <w:rFonts w:ascii="Arial" w:hAnsi="Arial" w:cs="Arial"/>
                  <w:b/>
                  <w:bCs/>
                  <w:color w:val="0000FF"/>
                  <w:sz w:val="16"/>
                  <w:szCs w:val="16"/>
                  <w:u w:val="single"/>
                  <w:lang w:eastAsia="en-GB"/>
                </w:rPr>
                <w:t>s3i210631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2B99946" w14:textId="77777777" w:rsidR="00142937" w:rsidRPr="00142937" w:rsidRDefault="00142937" w:rsidP="00142937">
            <w:pPr>
              <w:suppressAutoHyphens w:val="0"/>
              <w:rPr>
                <w:rFonts w:ascii="Arial" w:hAnsi="Arial" w:cs="Arial"/>
                <w:sz w:val="16"/>
                <w:szCs w:val="16"/>
                <w:lang w:eastAsia="en-GB"/>
              </w:rPr>
            </w:pPr>
            <w:r w:rsidRPr="00142937">
              <w:rPr>
                <w:rFonts w:ascii="Arial" w:hAnsi="Arial" w:cs="Arial"/>
                <w:sz w:val="16"/>
                <w:szCs w:val="16"/>
                <w:lang w:eastAsia="en-GB"/>
              </w:rPr>
              <w:t>N9HR LI and S8HR LI – Part X (Phase 2 – X3, LI_HI2 and LI_HI3)</w:t>
            </w:r>
          </w:p>
        </w:tc>
        <w:tc>
          <w:tcPr>
            <w:tcW w:w="1480" w:type="dxa"/>
            <w:tcBorders>
              <w:top w:val="single" w:sz="4" w:space="0" w:color="A6A6A6"/>
              <w:left w:val="nil"/>
              <w:bottom w:val="single" w:sz="4" w:space="0" w:color="A6A6A6"/>
              <w:right w:val="single" w:sz="4" w:space="0" w:color="A6A6A6"/>
            </w:tcBorders>
            <w:shd w:val="clear" w:color="auto" w:fill="auto"/>
            <w:hideMark/>
          </w:tcPr>
          <w:p w14:paraId="7539BE09" w14:textId="77777777" w:rsidR="00142937" w:rsidRPr="00142937" w:rsidRDefault="00142937" w:rsidP="00142937">
            <w:pPr>
              <w:suppressAutoHyphens w:val="0"/>
              <w:rPr>
                <w:rFonts w:ascii="Arial" w:hAnsi="Arial" w:cs="Arial"/>
                <w:sz w:val="16"/>
                <w:szCs w:val="16"/>
                <w:lang w:eastAsia="en-GB"/>
              </w:rPr>
            </w:pPr>
            <w:r w:rsidRPr="00142937">
              <w:rPr>
                <w:rFonts w:ascii="Arial" w:hAnsi="Arial" w:cs="Arial"/>
                <w:sz w:val="16"/>
                <w:szCs w:val="16"/>
                <w:lang w:eastAsia="en-GB"/>
              </w:rPr>
              <w:t>Nokia, Nokia Shanghai Bell</w:t>
            </w:r>
          </w:p>
        </w:tc>
      </w:tr>
    </w:tbl>
    <w:p w14:paraId="08639168" w14:textId="6ECE0038" w:rsidR="00142937" w:rsidRDefault="00142937" w:rsidP="00ED65B1"/>
    <w:p w14:paraId="6FEB6272" w14:textId="342CA43A" w:rsidR="00142937" w:rsidRDefault="00142937" w:rsidP="00ED65B1"/>
    <w:tbl>
      <w:tblPr>
        <w:tblW w:w="6280" w:type="dxa"/>
        <w:tblLook w:val="04A0" w:firstRow="1" w:lastRow="0" w:firstColumn="1" w:lastColumn="0" w:noHBand="0" w:noVBand="1"/>
      </w:tblPr>
      <w:tblGrid>
        <w:gridCol w:w="973"/>
        <w:gridCol w:w="3829"/>
        <w:gridCol w:w="1478"/>
      </w:tblGrid>
      <w:tr w:rsidR="00FF7C61" w:rsidRPr="00FF7C61" w14:paraId="1C267DEB" w14:textId="77777777" w:rsidTr="00FF7C61">
        <w:trPr>
          <w:trHeight w:val="89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16A542D" w14:textId="77777777" w:rsidR="00FF7C61" w:rsidRPr="00FF7C61" w:rsidRDefault="00D72CFB" w:rsidP="00FF7C61">
            <w:pPr>
              <w:suppressAutoHyphens w:val="0"/>
              <w:rPr>
                <w:rFonts w:ascii="Arial" w:hAnsi="Arial" w:cs="Arial"/>
                <w:b/>
                <w:bCs/>
                <w:color w:val="0000FF"/>
                <w:sz w:val="16"/>
                <w:szCs w:val="16"/>
                <w:u w:val="single"/>
                <w:lang w:eastAsia="en-GB"/>
              </w:rPr>
            </w:pPr>
            <w:hyperlink r:id="rId30" w:history="1">
              <w:r w:rsidR="00FF7C61" w:rsidRPr="00FF7C61">
                <w:rPr>
                  <w:rFonts w:ascii="Arial" w:hAnsi="Arial" w:cs="Arial"/>
                  <w:b/>
                  <w:bCs/>
                  <w:color w:val="0000FF"/>
                  <w:sz w:val="16"/>
                  <w:szCs w:val="16"/>
                  <w:u w:val="single"/>
                  <w:lang w:eastAsia="en-GB"/>
                </w:rPr>
                <w:t>s3i210632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72C2FD1" w14:textId="77777777" w:rsidR="00FF7C61" w:rsidRPr="00FF7C61" w:rsidRDefault="00FF7C61" w:rsidP="00FF7C61">
            <w:pPr>
              <w:suppressAutoHyphens w:val="0"/>
              <w:rPr>
                <w:rFonts w:ascii="Arial" w:hAnsi="Arial" w:cs="Arial"/>
                <w:sz w:val="16"/>
                <w:szCs w:val="16"/>
                <w:lang w:eastAsia="en-GB"/>
              </w:rPr>
            </w:pPr>
            <w:r w:rsidRPr="00FF7C61">
              <w:rPr>
                <w:rFonts w:ascii="Arial" w:hAnsi="Arial" w:cs="Arial"/>
                <w:sz w:val="16"/>
                <w:szCs w:val="16"/>
                <w:lang w:eastAsia="en-GB"/>
              </w:rPr>
              <w:t>N9HR LI and S8HR LI – Part XI (ASN.1 changes)</w:t>
            </w:r>
          </w:p>
        </w:tc>
        <w:tc>
          <w:tcPr>
            <w:tcW w:w="1480" w:type="dxa"/>
            <w:tcBorders>
              <w:top w:val="single" w:sz="4" w:space="0" w:color="A6A6A6"/>
              <w:left w:val="nil"/>
              <w:bottom w:val="single" w:sz="4" w:space="0" w:color="A6A6A6"/>
              <w:right w:val="single" w:sz="4" w:space="0" w:color="A6A6A6"/>
            </w:tcBorders>
            <w:shd w:val="clear" w:color="auto" w:fill="auto"/>
            <w:hideMark/>
          </w:tcPr>
          <w:p w14:paraId="05334D3B" w14:textId="77777777" w:rsidR="00FF7C61" w:rsidRPr="00FF7C61" w:rsidRDefault="00FF7C61" w:rsidP="00FF7C61">
            <w:pPr>
              <w:suppressAutoHyphens w:val="0"/>
              <w:rPr>
                <w:rFonts w:ascii="Arial" w:hAnsi="Arial" w:cs="Arial"/>
                <w:sz w:val="16"/>
                <w:szCs w:val="16"/>
                <w:lang w:eastAsia="en-GB"/>
              </w:rPr>
            </w:pPr>
            <w:r w:rsidRPr="00FF7C61">
              <w:rPr>
                <w:rFonts w:ascii="Arial" w:hAnsi="Arial" w:cs="Arial"/>
                <w:sz w:val="16"/>
                <w:szCs w:val="16"/>
                <w:lang w:eastAsia="en-GB"/>
              </w:rPr>
              <w:t>Nokia, Nokia Shanghai Bell</w:t>
            </w:r>
          </w:p>
        </w:tc>
      </w:tr>
    </w:tbl>
    <w:p w14:paraId="2FA525CE" w14:textId="6DA8166A" w:rsidR="00142937" w:rsidRDefault="00142937" w:rsidP="00ED65B1"/>
    <w:p w14:paraId="6470E4C1" w14:textId="5ADFFB4B" w:rsidR="00142937" w:rsidRDefault="00142937" w:rsidP="00ED65B1"/>
    <w:tbl>
      <w:tblPr>
        <w:tblW w:w="6280" w:type="dxa"/>
        <w:tblLook w:val="04A0" w:firstRow="1" w:lastRow="0" w:firstColumn="1" w:lastColumn="0" w:noHBand="0" w:noVBand="1"/>
      </w:tblPr>
      <w:tblGrid>
        <w:gridCol w:w="973"/>
        <w:gridCol w:w="3829"/>
        <w:gridCol w:w="1478"/>
      </w:tblGrid>
      <w:tr w:rsidR="00FF7C61" w:rsidRPr="00FF7C61" w14:paraId="3D095017" w14:textId="77777777" w:rsidTr="00FF7C61">
        <w:trPr>
          <w:trHeight w:val="99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64D5EA9" w14:textId="77777777" w:rsidR="00FF7C61" w:rsidRPr="00FF7C61" w:rsidRDefault="00D72CFB" w:rsidP="00FF7C61">
            <w:pPr>
              <w:suppressAutoHyphens w:val="0"/>
              <w:rPr>
                <w:rFonts w:ascii="Arial" w:hAnsi="Arial" w:cs="Arial"/>
                <w:b/>
                <w:bCs/>
                <w:color w:val="0000FF"/>
                <w:sz w:val="16"/>
                <w:szCs w:val="16"/>
                <w:u w:val="single"/>
                <w:lang w:eastAsia="en-GB"/>
              </w:rPr>
            </w:pPr>
            <w:hyperlink r:id="rId31" w:history="1">
              <w:r w:rsidR="00FF7C61" w:rsidRPr="00FF7C61">
                <w:rPr>
                  <w:rFonts w:ascii="Arial" w:hAnsi="Arial" w:cs="Arial"/>
                  <w:b/>
                  <w:bCs/>
                  <w:color w:val="0000FF"/>
                  <w:sz w:val="16"/>
                  <w:szCs w:val="16"/>
                  <w:u w:val="single"/>
                  <w:lang w:eastAsia="en-GB"/>
                </w:rPr>
                <w:t>s3i210633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1354E5D" w14:textId="77777777" w:rsidR="00FF7C61" w:rsidRPr="00FF7C61" w:rsidRDefault="00FF7C61" w:rsidP="00FF7C61">
            <w:pPr>
              <w:suppressAutoHyphens w:val="0"/>
              <w:rPr>
                <w:rFonts w:ascii="Arial" w:hAnsi="Arial" w:cs="Arial"/>
                <w:sz w:val="16"/>
                <w:szCs w:val="16"/>
                <w:lang w:eastAsia="en-GB"/>
              </w:rPr>
            </w:pPr>
            <w:r w:rsidRPr="00FF7C61">
              <w:rPr>
                <w:rFonts w:ascii="Arial" w:hAnsi="Arial" w:cs="Arial"/>
                <w:sz w:val="16"/>
                <w:szCs w:val="16"/>
                <w:lang w:eastAsia="en-GB"/>
              </w:rPr>
              <w:t>N9HR LI and S8HR LI: New XSD definitions</w:t>
            </w:r>
          </w:p>
        </w:tc>
        <w:tc>
          <w:tcPr>
            <w:tcW w:w="1480" w:type="dxa"/>
            <w:tcBorders>
              <w:top w:val="single" w:sz="4" w:space="0" w:color="A6A6A6"/>
              <w:left w:val="nil"/>
              <w:bottom w:val="single" w:sz="4" w:space="0" w:color="A6A6A6"/>
              <w:right w:val="single" w:sz="4" w:space="0" w:color="A6A6A6"/>
            </w:tcBorders>
            <w:shd w:val="clear" w:color="auto" w:fill="auto"/>
            <w:hideMark/>
          </w:tcPr>
          <w:p w14:paraId="050C1EE1" w14:textId="77777777" w:rsidR="00FF7C61" w:rsidRPr="00FF7C61" w:rsidRDefault="00FF7C61" w:rsidP="00FF7C61">
            <w:pPr>
              <w:suppressAutoHyphens w:val="0"/>
              <w:rPr>
                <w:rFonts w:ascii="Arial" w:hAnsi="Arial" w:cs="Arial"/>
                <w:sz w:val="16"/>
                <w:szCs w:val="16"/>
                <w:lang w:eastAsia="en-GB"/>
              </w:rPr>
            </w:pPr>
            <w:r w:rsidRPr="00FF7C61">
              <w:rPr>
                <w:rFonts w:ascii="Arial" w:hAnsi="Arial" w:cs="Arial"/>
                <w:sz w:val="16"/>
                <w:szCs w:val="16"/>
                <w:lang w:eastAsia="en-GB"/>
              </w:rPr>
              <w:t>Nokia, Nokia Shanghai Bell</w:t>
            </w:r>
          </w:p>
        </w:tc>
      </w:tr>
    </w:tbl>
    <w:p w14:paraId="5DB846AF" w14:textId="017C8AA2" w:rsidR="00FF7C61" w:rsidRDefault="00FF7C61" w:rsidP="00ED65B1"/>
    <w:p w14:paraId="21DF2146" w14:textId="080C4BA8" w:rsidR="00FF7C61" w:rsidRDefault="00FF7C61" w:rsidP="00ED65B1"/>
    <w:tbl>
      <w:tblPr>
        <w:tblW w:w="6280" w:type="dxa"/>
        <w:tblLook w:val="04A0" w:firstRow="1" w:lastRow="0" w:firstColumn="1" w:lastColumn="0" w:noHBand="0" w:noVBand="1"/>
      </w:tblPr>
      <w:tblGrid>
        <w:gridCol w:w="973"/>
        <w:gridCol w:w="3830"/>
        <w:gridCol w:w="1477"/>
      </w:tblGrid>
      <w:tr w:rsidR="00FF7C61" w:rsidRPr="00FF7C61" w14:paraId="64CD586D" w14:textId="77777777" w:rsidTr="00FF7C61">
        <w:trPr>
          <w:trHeight w:val="97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20E627A" w14:textId="77777777" w:rsidR="00FF7C61" w:rsidRPr="00FF7C61" w:rsidRDefault="00D72CFB" w:rsidP="00FF7C61">
            <w:pPr>
              <w:suppressAutoHyphens w:val="0"/>
              <w:rPr>
                <w:rFonts w:ascii="Arial" w:hAnsi="Arial" w:cs="Arial"/>
                <w:b/>
                <w:bCs/>
                <w:color w:val="0000FF"/>
                <w:sz w:val="16"/>
                <w:szCs w:val="16"/>
                <w:u w:val="single"/>
                <w:lang w:eastAsia="en-GB"/>
              </w:rPr>
            </w:pPr>
            <w:hyperlink r:id="rId32" w:history="1">
              <w:r w:rsidR="00FF7C61" w:rsidRPr="00FF7C61">
                <w:rPr>
                  <w:rFonts w:ascii="Arial" w:hAnsi="Arial" w:cs="Arial"/>
                  <w:b/>
                  <w:bCs/>
                  <w:color w:val="0000FF"/>
                  <w:sz w:val="16"/>
                  <w:szCs w:val="16"/>
                  <w:u w:val="single"/>
                  <w:lang w:eastAsia="en-GB"/>
                </w:rPr>
                <w:t>s3i210634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CE4DE2D" w14:textId="77777777" w:rsidR="00FF7C61" w:rsidRPr="00FF7C61" w:rsidRDefault="00FF7C61" w:rsidP="00FF7C61">
            <w:pPr>
              <w:suppressAutoHyphens w:val="0"/>
              <w:rPr>
                <w:rFonts w:ascii="Arial" w:hAnsi="Arial" w:cs="Arial"/>
                <w:sz w:val="16"/>
                <w:szCs w:val="16"/>
                <w:lang w:eastAsia="en-GB"/>
              </w:rPr>
            </w:pPr>
            <w:r w:rsidRPr="00FF7C61">
              <w:rPr>
                <w:rFonts w:ascii="Arial" w:hAnsi="Arial" w:cs="Arial"/>
                <w:sz w:val="16"/>
                <w:szCs w:val="16"/>
                <w:lang w:eastAsia="en-GB"/>
              </w:rPr>
              <w:t>Update requirement for IRI type</w:t>
            </w:r>
          </w:p>
        </w:tc>
        <w:tc>
          <w:tcPr>
            <w:tcW w:w="1480" w:type="dxa"/>
            <w:tcBorders>
              <w:top w:val="single" w:sz="4" w:space="0" w:color="A6A6A6"/>
              <w:left w:val="nil"/>
              <w:bottom w:val="single" w:sz="4" w:space="0" w:color="A6A6A6"/>
              <w:right w:val="single" w:sz="4" w:space="0" w:color="A6A6A6"/>
            </w:tcBorders>
            <w:shd w:val="clear" w:color="auto" w:fill="auto"/>
            <w:hideMark/>
          </w:tcPr>
          <w:p w14:paraId="532C47DA" w14:textId="77777777" w:rsidR="00FF7C61" w:rsidRPr="00FF7C61" w:rsidRDefault="00FF7C61" w:rsidP="00FF7C61">
            <w:pPr>
              <w:suppressAutoHyphens w:val="0"/>
              <w:rPr>
                <w:rFonts w:ascii="Arial" w:hAnsi="Arial" w:cs="Arial"/>
                <w:sz w:val="16"/>
                <w:szCs w:val="16"/>
                <w:lang w:eastAsia="en-GB"/>
              </w:rPr>
            </w:pPr>
            <w:r w:rsidRPr="00FF7C61">
              <w:rPr>
                <w:rFonts w:ascii="Arial" w:hAnsi="Arial" w:cs="Arial"/>
                <w:sz w:val="16"/>
                <w:szCs w:val="16"/>
                <w:lang w:eastAsia="en-GB"/>
              </w:rPr>
              <w:t>OTD</w:t>
            </w:r>
          </w:p>
        </w:tc>
      </w:tr>
    </w:tbl>
    <w:p w14:paraId="5ABF271C" w14:textId="77777777" w:rsidR="00FF7C61" w:rsidRDefault="00FF7C61" w:rsidP="00ED65B1"/>
    <w:p w14:paraId="01028FBE" w14:textId="5A5123FE" w:rsidR="00142937" w:rsidRDefault="00142937" w:rsidP="00ED65B1"/>
    <w:tbl>
      <w:tblPr>
        <w:tblW w:w="6280" w:type="dxa"/>
        <w:tblLook w:val="04A0" w:firstRow="1" w:lastRow="0" w:firstColumn="1" w:lastColumn="0" w:noHBand="0" w:noVBand="1"/>
      </w:tblPr>
      <w:tblGrid>
        <w:gridCol w:w="973"/>
        <w:gridCol w:w="3830"/>
        <w:gridCol w:w="1477"/>
      </w:tblGrid>
      <w:tr w:rsidR="00FF7C61" w:rsidRPr="00FF7C61" w14:paraId="27FE531A" w14:textId="77777777" w:rsidTr="00FF7C61">
        <w:trPr>
          <w:trHeight w:val="10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34132A2" w14:textId="77777777" w:rsidR="00FF7C61" w:rsidRPr="00FF7C61" w:rsidRDefault="00D72CFB" w:rsidP="00FF7C61">
            <w:pPr>
              <w:suppressAutoHyphens w:val="0"/>
              <w:rPr>
                <w:rFonts w:ascii="Arial" w:hAnsi="Arial" w:cs="Arial"/>
                <w:b/>
                <w:bCs/>
                <w:color w:val="0000FF"/>
                <w:sz w:val="16"/>
                <w:szCs w:val="16"/>
                <w:u w:val="single"/>
                <w:lang w:eastAsia="en-GB"/>
              </w:rPr>
            </w:pPr>
            <w:hyperlink r:id="rId33" w:history="1">
              <w:r w:rsidR="00FF7C61" w:rsidRPr="00FF7C61">
                <w:rPr>
                  <w:rFonts w:ascii="Arial" w:hAnsi="Arial" w:cs="Arial"/>
                  <w:b/>
                  <w:bCs/>
                  <w:color w:val="0000FF"/>
                  <w:sz w:val="16"/>
                  <w:szCs w:val="16"/>
                  <w:u w:val="single"/>
                  <w:lang w:eastAsia="en-GB"/>
                </w:rPr>
                <w:t>s3i210635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7403136" w14:textId="77777777" w:rsidR="00FF7C61" w:rsidRPr="00FF7C61" w:rsidRDefault="00FF7C61" w:rsidP="00FF7C61">
            <w:pPr>
              <w:suppressAutoHyphens w:val="0"/>
              <w:rPr>
                <w:rFonts w:ascii="Arial" w:hAnsi="Arial" w:cs="Arial"/>
                <w:sz w:val="16"/>
                <w:szCs w:val="16"/>
                <w:lang w:eastAsia="en-GB"/>
              </w:rPr>
            </w:pPr>
            <w:r w:rsidRPr="00FF7C61">
              <w:rPr>
                <w:rFonts w:ascii="Arial" w:hAnsi="Arial" w:cs="Arial"/>
                <w:sz w:val="16"/>
                <w:szCs w:val="16"/>
                <w:lang w:eastAsia="en-GB"/>
              </w:rPr>
              <w:t>TS 33.128 update to include identifiers for NFs &amp; POIs</w:t>
            </w:r>
          </w:p>
        </w:tc>
        <w:tc>
          <w:tcPr>
            <w:tcW w:w="1480" w:type="dxa"/>
            <w:tcBorders>
              <w:top w:val="single" w:sz="4" w:space="0" w:color="A6A6A6"/>
              <w:left w:val="nil"/>
              <w:bottom w:val="single" w:sz="4" w:space="0" w:color="A6A6A6"/>
              <w:right w:val="single" w:sz="4" w:space="0" w:color="A6A6A6"/>
            </w:tcBorders>
            <w:shd w:val="clear" w:color="auto" w:fill="auto"/>
            <w:hideMark/>
          </w:tcPr>
          <w:p w14:paraId="74ACE5F1" w14:textId="77777777" w:rsidR="00FF7C61" w:rsidRPr="00FF7C61" w:rsidRDefault="00FF7C61" w:rsidP="00FF7C61">
            <w:pPr>
              <w:suppressAutoHyphens w:val="0"/>
              <w:rPr>
                <w:rFonts w:ascii="Arial" w:hAnsi="Arial" w:cs="Arial"/>
                <w:sz w:val="16"/>
                <w:szCs w:val="16"/>
                <w:lang w:eastAsia="en-GB"/>
              </w:rPr>
            </w:pPr>
            <w:r w:rsidRPr="00FF7C61">
              <w:rPr>
                <w:rFonts w:ascii="Arial" w:hAnsi="Arial" w:cs="Arial"/>
                <w:sz w:val="16"/>
                <w:szCs w:val="16"/>
                <w:lang w:eastAsia="en-GB"/>
              </w:rPr>
              <w:t>OTD</w:t>
            </w:r>
          </w:p>
        </w:tc>
      </w:tr>
    </w:tbl>
    <w:p w14:paraId="75DEBB69" w14:textId="38A61EEE" w:rsidR="00142937" w:rsidRDefault="00142937" w:rsidP="00ED65B1"/>
    <w:p w14:paraId="57FD6401" w14:textId="77777777" w:rsidR="00FF7C61" w:rsidRDefault="00FF7C61" w:rsidP="00ED65B1"/>
    <w:tbl>
      <w:tblPr>
        <w:tblW w:w="6280" w:type="dxa"/>
        <w:tblLook w:val="04A0" w:firstRow="1" w:lastRow="0" w:firstColumn="1" w:lastColumn="0" w:noHBand="0" w:noVBand="1"/>
      </w:tblPr>
      <w:tblGrid>
        <w:gridCol w:w="973"/>
        <w:gridCol w:w="3830"/>
        <w:gridCol w:w="1477"/>
      </w:tblGrid>
      <w:tr w:rsidR="00FF7C61" w:rsidRPr="00FF7C61" w14:paraId="7E0F7478" w14:textId="77777777" w:rsidTr="00FF7C61">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E86E3EC" w14:textId="77777777" w:rsidR="00FF7C61" w:rsidRPr="00FF7C61" w:rsidRDefault="00D72CFB" w:rsidP="00FF7C61">
            <w:pPr>
              <w:suppressAutoHyphens w:val="0"/>
              <w:rPr>
                <w:rFonts w:ascii="Arial" w:hAnsi="Arial" w:cs="Arial"/>
                <w:b/>
                <w:bCs/>
                <w:color w:val="0000FF"/>
                <w:sz w:val="16"/>
                <w:szCs w:val="16"/>
                <w:u w:val="single"/>
                <w:lang w:eastAsia="en-GB"/>
              </w:rPr>
            </w:pPr>
            <w:hyperlink r:id="rId34" w:history="1">
              <w:r w:rsidR="00FF7C61" w:rsidRPr="00FF7C61">
                <w:rPr>
                  <w:rFonts w:ascii="Arial" w:hAnsi="Arial" w:cs="Arial"/>
                  <w:b/>
                  <w:bCs/>
                  <w:color w:val="0000FF"/>
                  <w:sz w:val="16"/>
                  <w:szCs w:val="16"/>
                  <w:u w:val="single"/>
                  <w:lang w:eastAsia="en-GB"/>
                </w:rPr>
                <w:t>s3i210636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7E29EB0" w14:textId="77777777" w:rsidR="00FF7C61" w:rsidRPr="00FF7C61" w:rsidRDefault="00FF7C61" w:rsidP="00FF7C61">
            <w:pPr>
              <w:suppressAutoHyphens w:val="0"/>
              <w:rPr>
                <w:rFonts w:ascii="Arial" w:hAnsi="Arial" w:cs="Arial"/>
                <w:sz w:val="16"/>
                <w:szCs w:val="16"/>
                <w:lang w:eastAsia="en-GB"/>
              </w:rPr>
            </w:pPr>
            <w:r w:rsidRPr="00FF7C61">
              <w:rPr>
                <w:rFonts w:ascii="Arial" w:hAnsi="Arial" w:cs="Arial"/>
                <w:sz w:val="16"/>
                <w:szCs w:val="16"/>
                <w:lang w:eastAsia="en-GB"/>
              </w:rPr>
              <w:t>Update to the Stage 3 LI requirements for the SGW/PGW</w:t>
            </w:r>
          </w:p>
        </w:tc>
        <w:tc>
          <w:tcPr>
            <w:tcW w:w="1480" w:type="dxa"/>
            <w:tcBorders>
              <w:top w:val="single" w:sz="4" w:space="0" w:color="A6A6A6"/>
              <w:left w:val="nil"/>
              <w:bottom w:val="single" w:sz="4" w:space="0" w:color="A6A6A6"/>
              <w:right w:val="single" w:sz="4" w:space="0" w:color="A6A6A6"/>
            </w:tcBorders>
            <w:shd w:val="clear" w:color="auto" w:fill="auto"/>
            <w:hideMark/>
          </w:tcPr>
          <w:p w14:paraId="2BEEAA7E" w14:textId="77777777" w:rsidR="00FF7C61" w:rsidRPr="00FF7C61" w:rsidRDefault="00FF7C61" w:rsidP="00FF7C61">
            <w:pPr>
              <w:suppressAutoHyphens w:val="0"/>
              <w:rPr>
                <w:rFonts w:ascii="Arial" w:hAnsi="Arial" w:cs="Arial"/>
                <w:sz w:val="16"/>
                <w:szCs w:val="16"/>
                <w:lang w:eastAsia="en-GB"/>
              </w:rPr>
            </w:pPr>
            <w:r w:rsidRPr="00FF7C61">
              <w:rPr>
                <w:rFonts w:ascii="Arial" w:hAnsi="Arial" w:cs="Arial"/>
                <w:sz w:val="16"/>
                <w:szCs w:val="16"/>
                <w:lang w:eastAsia="en-GB"/>
              </w:rPr>
              <w:t>OTD</w:t>
            </w:r>
          </w:p>
        </w:tc>
      </w:tr>
    </w:tbl>
    <w:p w14:paraId="387971A1" w14:textId="2EF26882" w:rsidR="00142937" w:rsidRDefault="00142937" w:rsidP="00ED65B1"/>
    <w:p w14:paraId="24A01D84" w14:textId="2D992613" w:rsidR="00FF7C61" w:rsidRDefault="00FF7C61" w:rsidP="00ED65B1"/>
    <w:tbl>
      <w:tblPr>
        <w:tblW w:w="6280" w:type="dxa"/>
        <w:tblLook w:val="04A0" w:firstRow="1" w:lastRow="0" w:firstColumn="1" w:lastColumn="0" w:noHBand="0" w:noVBand="1"/>
      </w:tblPr>
      <w:tblGrid>
        <w:gridCol w:w="973"/>
        <w:gridCol w:w="3829"/>
        <w:gridCol w:w="1478"/>
      </w:tblGrid>
      <w:tr w:rsidR="00FF7C61" w:rsidRPr="00FF7C61" w14:paraId="24B7FD6D" w14:textId="77777777" w:rsidTr="00FF7C61">
        <w:trPr>
          <w:trHeight w:val="86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1438F49" w14:textId="77777777" w:rsidR="00FF7C61" w:rsidRPr="00FF7C61" w:rsidRDefault="00D72CFB" w:rsidP="00FF7C61">
            <w:pPr>
              <w:suppressAutoHyphens w:val="0"/>
              <w:rPr>
                <w:rFonts w:ascii="Arial" w:hAnsi="Arial" w:cs="Arial"/>
                <w:b/>
                <w:bCs/>
                <w:color w:val="0000FF"/>
                <w:sz w:val="16"/>
                <w:szCs w:val="16"/>
                <w:u w:val="single"/>
                <w:lang w:eastAsia="en-GB"/>
              </w:rPr>
            </w:pPr>
            <w:hyperlink r:id="rId35" w:history="1">
              <w:r w:rsidR="00FF7C61" w:rsidRPr="00FF7C61">
                <w:rPr>
                  <w:rFonts w:ascii="Arial" w:hAnsi="Arial" w:cs="Arial"/>
                  <w:b/>
                  <w:bCs/>
                  <w:color w:val="0000FF"/>
                  <w:sz w:val="16"/>
                  <w:szCs w:val="16"/>
                  <w:u w:val="single"/>
                  <w:lang w:eastAsia="en-GB"/>
                </w:rPr>
                <w:t>s3i210637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7DCC779" w14:textId="77777777" w:rsidR="00FF7C61" w:rsidRPr="00FF7C61" w:rsidRDefault="00FF7C61" w:rsidP="00FF7C61">
            <w:pPr>
              <w:suppressAutoHyphens w:val="0"/>
              <w:rPr>
                <w:rFonts w:ascii="Arial" w:hAnsi="Arial" w:cs="Arial"/>
                <w:sz w:val="16"/>
                <w:szCs w:val="16"/>
                <w:lang w:eastAsia="en-GB"/>
              </w:rPr>
            </w:pPr>
            <w:r w:rsidRPr="00FF7C61">
              <w:rPr>
                <w:rFonts w:ascii="Arial" w:hAnsi="Arial" w:cs="Arial"/>
                <w:sz w:val="16"/>
                <w:szCs w:val="16"/>
                <w:lang w:eastAsia="en-GB"/>
              </w:rPr>
              <w:t>N9HR LI and S8HR LI – Part XI (ASN.1 changes) for alternative-1</w:t>
            </w:r>
          </w:p>
        </w:tc>
        <w:tc>
          <w:tcPr>
            <w:tcW w:w="1480" w:type="dxa"/>
            <w:tcBorders>
              <w:top w:val="single" w:sz="4" w:space="0" w:color="A6A6A6"/>
              <w:left w:val="nil"/>
              <w:bottom w:val="single" w:sz="4" w:space="0" w:color="A6A6A6"/>
              <w:right w:val="single" w:sz="4" w:space="0" w:color="A6A6A6"/>
            </w:tcBorders>
            <w:shd w:val="clear" w:color="auto" w:fill="auto"/>
            <w:hideMark/>
          </w:tcPr>
          <w:p w14:paraId="6BDD52A2" w14:textId="77777777" w:rsidR="00FF7C61" w:rsidRPr="00FF7C61" w:rsidRDefault="00FF7C61" w:rsidP="00FF7C61">
            <w:pPr>
              <w:suppressAutoHyphens w:val="0"/>
              <w:rPr>
                <w:rFonts w:ascii="Arial" w:hAnsi="Arial" w:cs="Arial"/>
                <w:sz w:val="16"/>
                <w:szCs w:val="16"/>
                <w:lang w:eastAsia="en-GB"/>
              </w:rPr>
            </w:pPr>
            <w:r w:rsidRPr="00FF7C61">
              <w:rPr>
                <w:rFonts w:ascii="Arial" w:hAnsi="Arial" w:cs="Arial"/>
                <w:sz w:val="16"/>
                <w:szCs w:val="16"/>
                <w:lang w:eastAsia="en-GB"/>
              </w:rPr>
              <w:t>Nokia, Nokia Shanghai Bell</w:t>
            </w:r>
          </w:p>
        </w:tc>
      </w:tr>
    </w:tbl>
    <w:p w14:paraId="67566790" w14:textId="37982022" w:rsidR="00FF7C61" w:rsidRDefault="00FF7C61" w:rsidP="00ED65B1"/>
    <w:p w14:paraId="62157C62" w14:textId="77777777" w:rsidR="00FF7C61" w:rsidRDefault="00FF7C61" w:rsidP="00ED65B1"/>
    <w:tbl>
      <w:tblPr>
        <w:tblW w:w="6280" w:type="dxa"/>
        <w:tblLook w:val="04A0" w:firstRow="1" w:lastRow="0" w:firstColumn="1" w:lastColumn="0" w:noHBand="0" w:noVBand="1"/>
      </w:tblPr>
      <w:tblGrid>
        <w:gridCol w:w="973"/>
        <w:gridCol w:w="3829"/>
        <w:gridCol w:w="1478"/>
      </w:tblGrid>
      <w:tr w:rsidR="00FF7C61" w:rsidRPr="00FF7C61" w14:paraId="1549E5D1" w14:textId="77777777" w:rsidTr="00FF7C61">
        <w:trPr>
          <w:trHeight w:val="900"/>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534FC321" w14:textId="77777777" w:rsidR="00FF7C61" w:rsidRPr="00FF7C61" w:rsidRDefault="00D72CFB" w:rsidP="00FF7C61">
            <w:pPr>
              <w:suppressAutoHyphens w:val="0"/>
              <w:rPr>
                <w:rFonts w:ascii="Arial" w:hAnsi="Arial" w:cs="Arial"/>
                <w:b/>
                <w:bCs/>
                <w:color w:val="0000FF"/>
                <w:sz w:val="16"/>
                <w:szCs w:val="16"/>
                <w:u w:val="single"/>
                <w:lang w:eastAsia="en-GB"/>
              </w:rPr>
            </w:pPr>
            <w:hyperlink r:id="rId36" w:history="1">
              <w:r w:rsidR="00FF7C61" w:rsidRPr="00FF7C61">
                <w:rPr>
                  <w:rFonts w:ascii="Arial" w:hAnsi="Arial" w:cs="Arial"/>
                  <w:b/>
                  <w:bCs/>
                  <w:color w:val="0000FF"/>
                  <w:sz w:val="16"/>
                  <w:szCs w:val="16"/>
                  <w:u w:val="single"/>
                  <w:lang w:eastAsia="en-GB"/>
                </w:rPr>
                <w:t>s3i210638</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35FDA959" w14:textId="77777777" w:rsidR="00FF7C61" w:rsidRPr="00FF7C61" w:rsidRDefault="00FF7C61" w:rsidP="00FF7C61">
            <w:pPr>
              <w:suppressAutoHyphens w:val="0"/>
              <w:rPr>
                <w:rFonts w:ascii="Arial" w:hAnsi="Arial" w:cs="Arial"/>
                <w:sz w:val="16"/>
                <w:szCs w:val="16"/>
                <w:lang w:eastAsia="en-GB"/>
              </w:rPr>
            </w:pPr>
            <w:r w:rsidRPr="00FF7C61">
              <w:rPr>
                <w:rFonts w:ascii="Arial" w:hAnsi="Arial" w:cs="Arial"/>
                <w:sz w:val="16"/>
                <w:szCs w:val="16"/>
                <w:lang w:eastAsia="en-GB"/>
              </w:rPr>
              <w:t xml:space="preserve">HR LI: Behind the scene analysis  </w:t>
            </w:r>
          </w:p>
        </w:tc>
        <w:tc>
          <w:tcPr>
            <w:tcW w:w="1478" w:type="dxa"/>
            <w:tcBorders>
              <w:top w:val="single" w:sz="4" w:space="0" w:color="A6A6A6"/>
              <w:left w:val="nil"/>
              <w:bottom w:val="single" w:sz="4" w:space="0" w:color="A6A6A6"/>
              <w:right w:val="single" w:sz="4" w:space="0" w:color="A6A6A6"/>
            </w:tcBorders>
            <w:shd w:val="clear" w:color="auto" w:fill="auto"/>
            <w:hideMark/>
          </w:tcPr>
          <w:p w14:paraId="5F56856F" w14:textId="77777777" w:rsidR="00FF7C61" w:rsidRPr="00FF7C61" w:rsidRDefault="00FF7C61" w:rsidP="00FF7C61">
            <w:pPr>
              <w:suppressAutoHyphens w:val="0"/>
              <w:rPr>
                <w:rFonts w:ascii="Arial" w:hAnsi="Arial" w:cs="Arial"/>
                <w:sz w:val="16"/>
                <w:szCs w:val="16"/>
                <w:lang w:eastAsia="en-GB"/>
              </w:rPr>
            </w:pPr>
            <w:r w:rsidRPr="00FF7C61">
              <w:rPr>
                <w:rFonts w:ascii="Arial" w:hAnsi="Arial" w:cs="Arial"/>
                <w:sz w:val="16"/>
                <w:szCs w:val="16"/>
                <w:lang w:eastAsia="en-GB"/>
              </w:rPr>
              <w:t>Nokia, Nokia Shanghai Bell</w:t>
            </w:r>
          </w:p>
        </w:tc>
      </w:tr>
      <w:tr w:rsidR="00FF7C61" w:rsidRPr="00FF7C61" w14:paraId="01F3D589" w14:textId="77777777" w:rsidTr="00FF7C61">
        <w:trPr>
          <w:trHeight w:val="900"/>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672EB14C" w14:textId="77777777" w:rsidR="00FF7C61" w:rsidRPr="00FF7C61" w:rsidRDefault="00D72CFB" w:rsidP="00FF7C61">
            <w:pPr>
              <w:suppressAutoHyphens w:val="0"/>
              <w:rPr>
                <w:rFonts w:ascii="Arial" w:hAnsi="Arial" w:cs="Arial"/>
                <w:b/>
                <w:bCs/>
                <w:color w:val="0000FF"/>
                <w:sz w:val="16"/>
                <w:szCs w:val="16"/>
                <w:u w:val="single"/>
                <w:lang w:eastAsia="en-GB"/>
              </w:rPr>
            </w:pPr>
            <w:hyperlink r:id="rId37" w:history="1">
              <w:r w:rsidR="00FF7C61" w:rsidRPr="00FF7C61">
                <w:rPr>
                  <w:rStyle w:val="Hyperlink"/>
                  <w:rFonts w:ascii="Arial" w:hAnsi="Arial" w:cs="Arial"/>
                  <w:b/>
                  <w:bCs/>
                  <w:sz w:val="16"/>
                  <w:szCs w:val="16"/>
                  <w:lang w:eastAsia="en-GB"/>
                </w:rPr>
                <w:t>s3i210639</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0554905F" w14:textId="77777777" w:rsidR="00FF7C61" w:rsidRPr="00FF7C61" w:rsidRDefault="00FF7C61" w:rsidP="00FF7C61">
            <w:pPr>
              <w:suppressAutoHyphens w:val="0"/>
              <w:rPr>
                <w:rFonts w:ascii="Arial" w:hAnsi="Arial" w:cs="Arial"/>
                <w:sz w:val="16"/>
                <w:szCs w:val="16"/>
                <w:lang w:eastAsia="en-GB"/>
              </w:rPr>
            </w:pPr>
            <w:r w:rsidRPr="00FF7C61">
              <w:rPr>
                <w:rFonts w:ascii="Arial" w:hAnsi="Arial" w:cs="Arial"/>
                <w:sz w:val="16"/>
                <w:szCs w:val="16"/>
                <w:lang w:eastAsia="en-GB"/>
              </w:rPr>
              <w:t>Update to start of interception with registered UE record at the AMF</w:t>
            </w:r>
          </w:p>
        </w:tc>
        <w:tc>
          <w:tcPr>
            <w:tcW w:w="1478" w:type="dxa"/>
            <w:tcBorders>
              <w:top w:val="single" w:sz="4" w:space="0" w:color="A6A6A6"/>
              <w:left w:val="nil"/>
              <w:bottom w:val="single" w:sz="4" w:space="0" w:color="A6A6A6"/>
              <w:right w:val="single" w:sz="4" w:space="0" w:color="A6A6A6"/>
            </w:tcBorders>
            <w:shd w:val="clear" w:color="auto" w:fill="auto"/>
            <w:hideMark/>
          </w:tcPr>
          <w:p w14:paraId="1833453C" w14:textId="77777777" w:rsidR="00FF7C61" w:rsidRPr="00FF7C61" w:rsidRDefault="00FF7C61" w:rsidP="00FF7C61">
            <w:pPr>
              <w:suppressAutoHyphens w:val="0"/>
              <w:rPr>
                <w:rFonts w:ascii="Arial" w:hAnsi="Arial" w:cs="Arial"/>
                <w:sz w:val="16"/>
                <w:szCs w:val="16"/>
                <w:lang w:eastAsia="en-GB"/>
              </w:rPr>
            </w:pPr>
            <w:r w:rsidRPr="00FF7C61">
              <w:rPr>
                <w:rFonts w:ascii="Arial" w:hAnsi="Arial" w:cs="Arial"/>
                <w:sz w:val="16"/>
                <w:szCs w:val="16"/>
                <w:lang w:eastAsia="en-GB"/>
              </w:rPr>
              <w:t>OTD</w:t>
            </w:r>
          </w:p>
        </w:tc>
      </w:tr>
    </w:tbl>
    <w:p w14:paraId="02D174CA" w14:textId="77777777" w:rsidR="00FF7C61" w:rsidRDefault="00FF7C61" w:rsidP="00ED65B1"/>
    <w:p w14:paraId="7CBC7EFC" w14:textId="199D0708" w:rsidR="002A2450" w:rsidRDefault="002A2450" w:rsidP="002A2450">
      <w:r>
        <w:t>Requested Group Decision:- Withdraw approval of S3i210495.</w:t>
      </w:r>
    </w:p>
    <w:p w14:paraId="66607B96" w14:textId="77777777" w:rsidR="002A2450" w:rsidRDefault="002A2450" w:rsidP="002A2450">
      <w:r>
        <w:t>(See email reflector 30</w:t>
      </w:r>
      <w:r w:rsidRPr="002A2450">
        <w:rPr>
          <w:vertAlign w:val="superscript"/>
        </w:rPr>
        <w:t>th</w:t>
      </w:r>
      <w:r>
        <w:t xml:space="preserve"> August 2021).</w:t>
      </w:r>
    </w:p>
    <w:p w14:paraId="5D22ECCA" w14:textId="77777777" w:rsidR="00FF7C61" w:rsidRDefault="00FF7C61" w:rsidP="00ED65B1"/>
    <w:p w14:paraId="43BB6F91" w14:textId="77777777" w:rsidR="00142937" w:rsidRPr="00352381" w:rsidRDefault="00142937" w:rsidP="00ED65B1"/>
    <w:p w14:paraId="4E01A572" w14:textId="77777777" w:rsidR="00ED65B1" w:rsidRDefault="00ED65B1" w:rsidP="00ED65B1">
      <w:pPr>
        <w:pStyle w:val="Heading1"/>
        <w:rPr>
          <w:color w:val="000000"/>
        </w:rPr>
      </w:pPr>
      <w:r>
        <w:rPr>
          <w:color w:val="000000"/>
        </w:rPr>
        <w:t>5</w:t>
      </w:r>
      <w:r w:rsidRPr="007C48AC">
        <w:rPr>
          <w:color w:val="000000"/>
        </w:rPr>
        <w:t xml:space="preserve"> </w:t>
      </w:r>
      <w:r>
        <w:rPr>
          <w:color w:val="000000"/>
        </w:rPr>
        <w:t>Draft TR 33.929</w:t>
      </w:r>
    </w:p>
    <w:p w14:paraId="2F0DA2AF" w14:textId="154B3128" w:rsidR="00ED65B1" w:rsidRDefault="00ED65B1" w:rsidP="00027F93">
      <w:r>
        <w:t xml:space="preserve"> </w:t>
      </w:r>
      <w:r w:rsidR="00027F93">
        <w:t xml:space="preserve"> </w:t>
      </w:r>
    </w:p>
    <w:p w14:paraId="76254D0D" w14:textId="77777777" w:rsidR="00ED65B1" w:rsidRPr="007C48AC" w:rsidRDefault="00ED65B1" w:rsidP="00ED65B1"/>
    <w:p w14:paraId="5AEE0A0A" w14:textId="77777777" w:rsidR="00ED65B1" w:rsidRDefault="00ED65B1" w:rsidP="00ED65B1">
      <w:pPr>
        <w:pStyle w:val="Heading1"/>
        <w:rPr>
          <w:color w:val="000000"/>
        </w:rPr>
      </w:pPr>
      <w:r>
        <w:rPr>
          <w:color w:val="000000"/>
        </w:rPr>
        <w:t>6 LSs</w:t>
      </w:r>
    </w:p>
    <w:p w14:paraId="79040C07" w14:textId="7ADD080F" w:rsidR="00ED65B1" w:rsidRDefault="00ED65B1" w:rsidP="00ED65B1"/>
    <w:tbl>
      <w:tblPr>
        <w:tblW w:w="6280" w:type="dxa"/>
        <w:tblLook w:val="04A0" w:firstRow="1" w:lastRow="0" w:firstColumn="1" w:lastColumn="0" w:noHBand="0" w:noVBand="1"/>
      </w:tblPr>
      <w:tblGrid>
        <w:gridCol w:w="973"/>
        <w:gridCol w:w="3829"/>
        <w:gridCol w:w="1478"/>
      </w:tblGrid>
      <w:tr w:rsidR="00142937" w:rsidRPr="00142937" w14:paraId="4A617E88" w14:textId="77777777" w:rsidTr="00142937">
        <w:trPr>
          <w:trHeight w:val="95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DD5160A" w14:textId="77777777" w:rsidR="00142937" w:rsidRPr="00142937" w:rsidRDefault="00D72CFB" w:rsidP="00142937">
            <w:pPr>
              <w:suppressAutoHyphens w:val="0"/>
              <w:rPr>
                <w:rFonts w:ascii="Arial" w:hAnsi="Arial" w:cs="Arial"/>
                <w:b/>
                <w:bCs/>
                <w:color w:val="0000FF"/>
                <w:sz w:val="16"/>
                <w:szCs w:val="16"/>
                <w:u w:val="single"/>
                <w:lang w:eastAsia="en-GB"/>
              </w:rPr>
            </w:pPr>
            <w:hyperlink r:id="rId38" w:history="1">
              <w:r w:rsidR="00142937" w:rsidRPr="00142937">
                <w:rPr>
                  <w:rFonts w:ascii="Arial" w:hAnsi="Arial" w:cs="Arial"/>
                  <w:b/>
                  <w:bCs/>
                  <w:color w:val="0000FF"/>
                  <w:sz w:val="16"/>
                  <w:szCs w:val="16"/>
                  <w:u w:val="single"/>
                  <w:lang w:eastAsia="en-GB"/>
                </w:rPr>
                <w:t>s3i210618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2BB3622" w14:textId="77777777" w:rsidR="00142937" w:rsidRPr="00142937" w:rsidRDefault="00142937" w:rsidP="00142937">
            <w:pPr>
              <w:suppressAutoHyphens w:val="0"/>
              <w:rPr>
                <w:rFonts w:ascii="Arial" w:hAnsi="Arial" w:cs="Arial"/>
                <w:sz w:val="16"/>
                <w:szCs w:val="16"/>
                <w:lang w:eastAsia="en-GB"/>
              </w:rPr>
            </w:pPr>
            <w:r w:rsidRPr="00142937">
              <w:rPr>
                <w:rFonts w:ascii="Arial" w:hAnsi="Arial" w:cs="Arial"/>
                <w:sz w:val="16"/>
                <w:szCs w:val="16"/>
                <w:lang w:eastAsia="en-GB"/>
              </w:rPr>
              <w:t xml:space="preserve">LS on smart filtering and enhancement of LI </w:t>
            </w:r>
          </w:p>
        </w:tc>
        <w:tc>
          <w:tcPr>
            <w:tcW w:w="1480" w:type="dxa"/>
            <w:tcBorders>
              <w:top w:val="single" w:sz="4" w:space="0" w:color="A6A6A6"/>
              <w:left w:val="nil"/>
              <w:bottom w:val="single" w:sz="4" w:space="0" w:color="A6A6A6"/>
              <w:right w:val="single" w:sz="4" w:space="0" w:color="A6A6A6"/>
            </w:tcBorders>
            <w:shd w:val="clear" w:color="auto" w:fill="auto"/>
            <w:hideMark/>
          </w:tcPr>
          <w:p w14:paraId="3318682E" w14:textId="77777777" w:rsidR="00142937" w:rsidRPr="00142937" w:rsidRDefault="00142937" w:rsidP="00142937">
            <w:pPr>
              <w:suppressAutoHyphens w:val="0"/>
              <w:rPr>
                <w:rFonts w:ascii="Arial" w:hAnsi="Arial" w:cs="Arial"/>
                <w:sz w:val="16"/>
                <w:szCs w:val="16"/>
                <w:lang w:eastAsia="en-GB"/>
              </w:rPr>
            </w:pPr>
            <w:r w:rsidRPr="00142937">
              <w:rPr>
                <w:rFonts w:ascii="Arial" w:hAnsi="Arial" w:cs="Arial"/>
                <w:sz w:val="16"/>
                <w:szCs w:val="16"/>
                <w:lang w:eastAsia="en-GB"/>
              </w:rPr>
              <w:t>Ministère Economie et Finances</w:t>
            </w:r>
          </w:p>
        </w:tc>
      </w:tr>
    </w:tbl>
    <w:p w14:paraId="0C8B2C4E" w14:textId="1C847EA9" w:rsidR="00142937" w:rsidRDefault="00142937" w:rsidP="00ED65B1"/>
    <w:p w14:paraId="21FBDE55" w14:textId="568D1A8D" w:rsidR="00142937" w:rsidRDefault="00142937" w:rsidP="00ED65B1"/>
    <w:tbl>
      <w:tblPr>
        <w:tblW w:w="6280" w:type="dxa"/>
        <w:tblLook w:val="04A0" w:firstRow="1" w:lastRow="0" w:firstColumn="1" w:lastColumn="0" w:noHBand="0" w:noVBand="1"/>
      </w:tblPr>
      <w:tblGrid>
        <w:gridCol w:w="973"/>
        <w:gridCol w:w="3830"/>
        <w:gridCol w:w="1477"/>
      </w:tblGrid>
      <w:tr w:rsidR="00092F0A" w:rsidRPr="00092F0A" w14:paraId="269116A2" w14:textId="77777777" w:rsidTr="00092F0A">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FABACF8" w14:textId="77777777" w:rsidR="00092F0A" w:rsidRPr="00092F0A" w:rsidRDefault="00D72CFB" w:rsidP="00092F0A">
            <w:pPr>
              <w:suppressAutoHyphens w:val="0"/>
              <w:rPr>
                <w:rFonts w:ascii="Arial" w:hAnsi="Arial" w:cs="Arial"/>
                <w:b/>
                <w:bCs/>
                <w:color w:val="0000FF"/>
                <w:sz w:val="16"/>
                <w:szCs w:val="16"/>
                <w:u w:val="single"/>
                <w:lang w:eastAsia="en-GB"/>
              </w:rPr>
            </w:pPr>
            <w:hyperlink r:id="rId39" w:history="1">
              <w:r w:rsidR="00092F0A" w:rsidRPr="00092F0A">
                <w:rPr>
                  <w:rFonts w:ascii="Arial" w:hAnsi="Arial" w:cs="Arial"/>
                  <w:b/>
                  <w:bCs/>
                  <w:color w:val="0000FF"/>
                  <w:sz w:val="16"/>
                  <w:szCs w:val="16"/>
                  <w:u w:val="single"/>
                  <w:lang w:eastAsia="en-GB"/>
                </w:rPr>
                <w:t>s3i210640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8177645" w14:textId="77777777" w:rsidR="00092F0A" w:rsidRPr="00092F0A" w:rsidRDefault="00092F0A" w:rsidP="00092F0A">
            <w:pPr>
              <w:suppressAutoHyphens w:val="0"/>
              <w:rPr>
                <w:rFonts w:ascii="Arial" w:hAnsi="Arial" w:cs="Arial"/>
                <w:sz w:val="16"/>
                <w:szCs w:val="16"/>
                <w:lang w:eastAsia="en-GB"/>
              </w:rPr>
            </w:pPr>
            <w:r w:rsidRPr="00092F0A">
              <w:rPr>
                <w:rFonts w:ascii="Arial" w:hAnsi="Arial" w:cs="Arial"/>
                <w:sz w:val="16"/>
                <w:szCs w:val="16"/>
                <w:lang w:eastAsia="en-GB"/>
              </w:rPr>
              <w:t>Reply LS on broadcast of NTN GW or gNB position</w:t>
            </w:r>
          </w:p>
        </w:tc>
        <w:tc>
          <w:tcPr>
            <w:tcW w:w="1480" w:type="dxa"/>
            <w:tcBorders>
              <w:top w:val="single" w:sz="4" w:space="0" w:color="A6A6A6"/>
              <w:left w:val="nil"/>
              <w:bottom w:val="single" w:sz="4" w:space="0" w:color="A6A6A6"/>
              <w:right w:val="single" w:sz="4" w:space="0" w:color="A6A6A6"/>
            </w:tcBorders>
            <w:shd w:val="clear" w:color="auto" w:fill="auto"/>
            <w:hideMark/>
          </w:tcPr>
          <w:p w14:paraId="5720F62E" w14:textId="77777777" w:rsidR="00092F0A" w:rsidRPr="00092F0A" w:rsidRDefault="00092F0A" w:rsidP="00092F0A">
            <w:pPr>
              <w:suppressAutoHyphens w:val="0"/>
              <w:rPr>
                <w:rFonts w:ascii="Arial" w:hAnsi="Arial" w:cs="Arial"/>
                <w:sz w:val="16"/>
                <w:szCs w:val="16"/>
                <w:lang w:eastAsia="en-GB"/>
              </w:rPr>
            </w:pPr>
            <w:r w:rsidRPr="00092F0A">
              <w:rPr>
                <w:rFonts w:ascii="Arial" w:hAnsi="Arial" w:cs="Arial"/>
                <w:sz w:val="16"/>
                <w:szCs w:val="16"/>
                <w:lang w:eastAsia="en-GB"/>
              </w:rPr>
              <w:t>SA1</w:t>
            </w:r>
          </w:p>
        </w:tc>
      </w:tr>
    </w:tbl>
    <w:p w14:paraId="2A184ECF" w14:textId="77777777" w:rsidR="00142937" w:rsidRPr="0043092E" w:rsidRDefault="00142937" w:rsidP="00ED65B1"/>
    <w:p w14:paraId="2EC41E4E" w14:textId="77777777" w:rsidR="00ED65B1" w:rsidRPr="00B83B95" w:rsidRDefault="00ED65B1" w:rsidP="00ED65B1"/>
    <w:p w14:paraId="34CB5042" w14:textId="77777777" w:rsidR="00ED65B1" w:rsidRDefault="00ED65B1" w:rsidP="00ED65B1">
      <w:pPr>
        <w:pStyle w:val="Heading1"/>
        <w:jc w:val="both"/>
        <w:rPr>
          <w:color w:val="000000"/>
        </w:rPr>
      </w:pPr>
      <w:r>
        <w:rPr>
          <w:color w:val="000000"/>
        </w:rPr>
        <w:t>7</w:t>
      </w:r>
      <w:r w:rsidRPr="007C48AC">
        <w:rPr>
          <w:color w:val="000000"/>
        </w:rPr>
        <w:t xml:space="preserve"> </w:t>
      </w:r>
      <w:r>
        <w:rPr>
          <w:color w:val="000000"/>
        </w:rPr>
        <w:t>Other Topics</w:t>
      </w:r>
    </w:p>
    <w:p w14:paraId="76D2B71C" w14:textId="77777777" w:rsidR="00ED65B1" w:rsidRDefault="00ED65B1" w:rsidP="00ED65B1"/>
    <w:p w14:paraId="3A11C1F1" w14:textId="6CCB8CDE" w:rsidR="00ED65B1" w:rsidRDefault="008B4B7B" w:rsidP="00ED65B1">
      <w:r>
        <w:t>Meeting scheduling 2022.</w:t>
      </w:r>
    </w:p>
    <w:p w14:paraId="564A06FA" w14:textId="3DA19C61" w:rsidR="00ED65B1" w:rsidRDefault="00ED65B1" w:rsidP="00ED65B1"/>
    <w:p w14:paraId="7BF8FEF7" w14:textId="1A5A3FBF" w:rsidR="00142937" w:rsidRDefault="00142937" w:rsidP="00ED65B1"/>
    <w:p w14:paraId="134C392A" w14:textId="6E39AB44" w:rsidR="00142937" w:rsidRDefault="00142937" w:rsidP="00ED65B1"/>
    <w:tbl>
      <w:tblPr>
        <w:tblW w:w="6280" w:type="dxa"/>
        <w:tblLook w:val="04A0" w:firstRow="1" w:lastRow="0" w:firstColumn="1" w:lastColumn="0" w:noHBand="0" w:noVBand="1"/>
      </w:tblPr>
      <w:tblGrid>
        <w:gridCol w:w="973"/>
        <w:gridCol w:w="3829"/>
        <w:gridCol w:w="1478"/>
      </w:tblGrid>
      <w:tr w:rsidR="00142937" w:rsidRPr="00142937" w14:paraId="54F09D52" w14:textId="77777777" w:rsidTr="00142937">
        <w:trPr>
          <w:trHeight w:val="11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FB25A22" w14:textId="77777777" w:rsidR="00142937" w:rsidRPr="00142937" w:rsidRDefault="00D72CFB" w:rsidP="00142937">
            <w:pPr>
              <w:suppressAutoHyphens w:val="0"/>
              <w:rPr>
                <w:rFonts w:ascii="Arial" w:hAnsi="Arial" w:cs="Arial"/>
                <w:b/>
                <w:bCs/>
                <w:color w:val="0000FF"/>
                <w:sz w:val="16"/>
                <w:szCs w:val="16"/>
                <w:u w:val="single"/>
                <w:lang w:eastAsia="en-GB"/>
              </w:rPr>
            </w:pPr>
            <w:hyperlink r:id="rId40" w:history="1">
              <w:r w:rsidR="00142937" w:rsidRPr="00142937">
                <w:rPr>
                  <w:rFonts w:ascii="Arial" w:hAnsi="Arial" w:cs="Arial"/>
                  <w:b/>
                  <w:bCs/>
                  <w:color w:val="0000FF"/>
                  <w:sz w:val="16"/>
                  <w:szCs w:val="16"/>
                  <w:u w:val="single"/>
                  <w:lang w:eastAsia="en-GB"/>
                </w:rPr>
                <w:t>s3i210615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838B13A" w14:textId="77777777" w:rsidR="00142937" w:rsidRPr="00142937" w:rsidRDefault="00142937" w:rsidP="00142937">
            <w:pPr>
              <w:suppressAutoHyphens w:val="0"/>
              <w:rPr>
                <w:rFonts w:ascii="Arial" w:hAnsi="Arial" w:cs="Arial"/>
                <w:sz w:val="16"/>
                <w:szCs w:val="16"/>
                <w:lang w:eastAsia="en-GB"/>
              </w:rPr>
            </w:pPr>
            <w:r w:rsidRPr="00142937">
              <w:rPr>
                <w:rFonts w:ascii="Arial" w:hAnsi="Arial" w:cs="Arial"/>
                <w:sz w:val="16"/>
                <w:szCs w:val="16"/>
                <w:lang w:eastAsia="en-GB"/>
              </w:rPr>
              <w:t>End Of Interception With Session Active</w:t>
            </w:r>
          </w:p>
        </w:tc>
        <w:tc>
          <w:tcPr>
            <w:tcW w:w="1480" w:type="dxa"/>
            <w:tcBorders>
              <w:top w:val="single" w:sz="4" w:space="0" w:color="A6A6A6"/>
              <w:left w:val="nil"/>
              <w:bottom w:val="single" w:sz="4" w:space="0" w:color="A6A6A6"/>
              <w:right w:val="single" w:sz="4" w:space="0" w:color="A6A6A6"/>
            </w:tcBorders>
            <w:shd w:val="clear" w:color="auto" w:fill="auto"/>
            <w:hideMark/>
          </w:tcPr>
          <w:p w14:paraId="11F3E6F9" w14:textId="77777777" w:rsidR="00142937" w:rsidRPr="00142937" w:rsidRDefault="00142937" w:rsidP="00142937">
            <w:pPr>
              <w:suppressAutoHyphens w:val="0"/>
              <w:rPr>
                <w:rFonts w:ascii="Arial" w:hAnsi="Arial" w:cs="Arial"/>
                <w:sz w:val="16"/>
                <w:szCs w:val="16"/>
                <w:lang w:eastAsia="en-GB"/>
              </w:rPr>
            </w:pPr>
            <w:r w:rsidRPr="00142937">
              <w:rPr>
                <w:rFonts w:ascii="Arial" w:hAnsi="Arial" w:cs="Arial"/>
                <w:sz w:val="16"/>
                <w:szCs w:val="16"/>
                <w:lang w:eastAsia="en-GB"/>
              </w:rPr>
              <w:t>National Technical Assistance, Softel Systems</w:t>
            </w:r>
          </w:p>
        </w:tc>
      </w:tr>
    </w:tbl>
    <w:p w14:paraId="356C3395" w14:textId="1303B9EB" w:rsidR="00142937" w:rsidRDefault="00142937" w:rsidP="00ED65B1"/>
    <w:p w14:paraId="1100173C" w14:textId="77777777" w:rsidR="00142937" w:rsidRDefault="00142937" w:rsidP="00ED65B1"/>
    <w:p w14:paraId="70FA8926" w14:textId="77777777" w:rsidR="00ED65B1" w:rsidRPr="007C48AC" w:rsidRDefault="00ED65B1" w:rsidP="00ED65B1">
      <w:pPr>
        <w:pStyle w:val="Heading1"/>
        <w:jc w:val="both"/>
        <w:rPr>
          <w:sz w:val="28"/>
          <w:szCs w:val="28"/>
        </w:rPr>
      </w:pPr>
      <w:r>
        <w:rPr>
          <w:bCs w:val="0"/>
        </w:rPr>
        <w:lastRenderedPageBreak/>
        <w:t>8</w:t>
      </w:r>
      <w:r w:rsidRPr="007C48AC">
        <w:rPr>
          <w:bCs w:val="0"/>
        </w:rPr>
        <w:t xml:space="preserve"> Close of Meeting</w:t>
      </w:r>
    </w:p>
    <w:p w14:paraId="566C58F6" w14:textId="77777777" w:rsidR="00ED65B1" w:rsidRDefault="00ED65B1" w:rsidP="00ED65B1">
      <w:pPr>
        <w:rPr>
          <w:rFonts w:ascii="Arial" w:hAnsi="Arial" w:cs="Arial"/>
          <w:bCs/>
          <w:kern w:val="1"/>
          <w:sz w:val="28"/>
          <w:szCs w:val="28"/>
        </w:rPr>
      </w:pPr>
    </w:p>
    <w:p w14:paraId="159DAD69" w14:textId="17731CF7" w:rsidR="00ED65B1" w:rsidRDefault="00ED65B1" w:rsidP="00ED65B1">
      <w:r w:rsidRPr="007C48AC">
        <w:rPr>
          <w:rFonts w:ascii="Arial" w:hAnsi="Arial" w:cs="Arial"/>
          <w:bCs/>
          <w:kern w:val="1"/>
          <w:sz w:val="28"/>
          <w:szCs w:val="28"/>
        </w:rPr>
        <w:t xml:space="preserve">No later than: </w:t>
      </w:r>
      <w:r w:rsidR="00027F93">
        <w:rPr>
          <w:rFonts w:ascii="Arial" w:hAnsi="Arial" w:cs="Arial"/>
          <w:bCs/>
          <w:kern w:val="1"/>
          <w:sz w:val="28"/>
          <w:szCs w:val="28"/>
        </w:rPr>
        <w:t>3</w:t>
      </w:r>
      <w:r w:rsidR="00027F93" w:rsidRPr="00027F93">
        <w:rPr>
          <w:rFonts w:ascii="Arial" w:hAnsi="Arial" w:cs="Arial"/>
          <w:bCs/>
          <w:kern w:val="1"/>
          <w:sz w:val="28"/>
          <w:szCs w:val="28"/>
          <w:vertAlign w:val="superscript"/>
        </w:rPr>
        <w:t>rd</w:t>
      </w:r>
      <w:r w:rsidR="00027F93">
        <w:rPr>
          <w:rFonts w:ascii="Arial" w:hAnsi="Arial" w:cs="Arial"/>
          <w:bCs/>
          <w:kern w:val="1"/>
          <w:sz w:val="28"/>
          <w:szCs w:val="28"/>
        </w:rPr>
        <w:t xml:space="preserve"> Sept</w:t>
      </w:r>
      <w:r w:rsidRPr="007C48AC">
        <w:rPr>
          <w:rFonts w:ascii="Arial" w:hAnsi="Arial" w:cs="Arial"/>
          <w:bCs/>
          <w:kern w:val="1"/>
          <w:sz w:val="28"/>
          <w:szCs w:val="28"/>
        </w:rPr>
        <w:t>; 1</w:t>
      </w:r>
      <w:r>
        <w:rPr>
          <w:rFonts w:ascii="Arial" w:hAnsi="Arial" w:cs="Arial"/>
          <w:bCs/>
          <w:kern w:val="1"/>
          <w:sz w:val="28"/>
          <w:szCs w:val="28"/>
        </w:rPr>
        <w:t>7</w:t>
      </w:r>
      <w:r w:rsidRPr="007C48AC">
        <w:rPr>
          <w:rFonts w:ascii="Arial" w:hAnsi="Arial" w:cs="Arial"/>
          <w:bCs/>
          <w:kern w:val="1"/>
          <w:sz w:val="28"/>
          <w:szCs w:val="28"/>
        </w:rPr>
        <w:t>:</w:t>
      </w:r>
      <w:r>
        <w:rPr>
          <w:rFonts w:ascii="Arial" w:hAnsi="Arial" w:cs="Arial"/>
          <w:bCs/>
          <w:kern w:val="1"/>
          <w:sz w:val="28"/>
          <w:szCs w:val="28"/>
        </w:rPr>
        <w:t>0</w:t>
      </w:r>
      <w:r w:rsidRPr="007C48AC">
        <w:rPr>
          <w:rFonts w:ascii="Arial" w:hAnsi="Arial" w:cs="Arial"/>
          <w:bCs/>
          <w:kern w:val="1"/>
          <w:sz w:val="28"/>
          <w:szCs w:val="28"/>
        </w:rPr>
        <w:t>0</w:t>
      </w:r>
      <w:r>
        <w:rPr>
          <w:rFonts w:ascii="Arial" w:hAnsi="Arial" w:cs="Arial"/>
          <w:bCs/>
          <w:kern w:val="1"/>
          <w:sz w:val="28"/>
          <w:szCs w:val="28"/>
        </w:rPr>
        <w:t xml:space="preserve"> ETSI Time</w:t>
      </w:r>
    </w:p>
    <w:p w14:paraId="5D125907" w14:textId="77777777" w:rsidR="00ED65B1" w:rsidRDefault="00ED65B1" w:rsidP="00ED65B1"/>
    <w:p w14:paraId="23EE511D" w14:textId="1CA3DCF5" w:rsidR="00ED65B1" w:rsidRPr="007C48AC" w:rsidRDefault="00ED65B1" w:rsidP="00ED65B1">
      <w:r>
        <w:t xml:space="preserve">The meeting will be formally closed by the Chair </w:t>
      </w:r>
      <w:r w:rsidR="00027F93">
        <w:t xml:space="preserve">on </w:t>
      </w:r>
      <w:r>
        <w:t>the mailing list shortly after this time.</w:t>
      </w:r>
    </w:p>
    <w:p w14:paraId="1C3A4F3F" w14:textId="48355F87" w:rsidR="0061250E" w:rsidRPr="007C48AC" w:rsidRDefault="0061250E"/>
    <w:sectPr w:rsidR="0061250E" w:rsidRPr="007C48AC" w:rsidSect="00131E43">
      <w:headerReference w:type="even" r:id="rId41"/>
      <w:headerReference w:type="default" r:id="rId42"/>
      <w:footerReference w:type="even" r:id="rId43"/>
      <w:footerReference w:type="default" r:id="rId44"/>
      <w:headerReference w:type="first" r:id="rId45"/>
      <w:footerReference w:type="first" r:id="rId46"/>
      <w:pgSz w:w="11906" w:h="16838"/>
      <w:pgMar w:top="568" w:right="1797" w:bottom="851"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CEEA6" w14:textId="77777777" w:rsidR="00D72CFB" w:rsidRDefault="00D72CFB">
      <w:r>
        <w:separator/>
      </w:r>
    </w:p>
  </w:endnote>
  <w:endnote w:type="continuationSeparator" w:id="0">
    <w:p w14:paraId="6A8DE600" w14:textId="77777777" w:rsidR="00D72CFB" w:rsidRDefault="00D72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24C4" w14:textId="77777777" w:rsidR="00EA2DC8" w:rsidRDefault="00EA2DC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FC0A3" w14:textId="5DF73B2A" w:rsidR="00EA2DC8" w:rsidRDefault="00EA2DC8">
    <w:pPr>
      <w:pStyle w:val="Footer"/>
      <w:jc w:val="right"/>
    </w:pPr>
    <w:r>
      <w:fldChar w:fldCharType="begin"/>
    </w:r>
    <w:r>
      <w:instrText xml:space="preserve"> PAGE </w:instrText>
    </w:r>
    <w:r>
      <w:fldChar w:fldCharType="separate"/>
    </w:r>
    <w:r>
      <w:rPr>
        <w:noProof/>
      </w:rPr>
      <w:t>2</w:t>
    </w:r>
    <w:r>
      <w:fldChar w:fldCharType="end"/>
    </w:r>
  </w:p>
  <w:p w14:paraId="0B5DE8C9" w14:textId="77777777" w:rsidR="00EA2DC8" w:rsidRDefault="00EA2D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AD20D" w14:textId="77777777" w:rsidR="00EA2DC8" w:rsidRDefault="00EA2D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0E92" w14:textId="77777777" w:rsidR="00D72CFB" w:rsidRDefault="00D72CFB">
      <w:r>
        <w:separator/>
      </w:r>
    </w:p>
  </w:footnote>
  <w:footnote w:type="continuationSeparator" w:id="0">
    <w:p w14:paraId="4A3EC993" w14:textId="77777777" w:rsidR="00D72CFB" w:rsidRDefault="00D72C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015A4" w14:textId="77777777" w:rsidR="00EA2DC8" w:rsidRDefault="00EA2D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4293" w14:textId="77777777" w:rsidR="00EA2DC8" w:rsidRDefault="00EA2DC8">
    <w:pPr>
      <w:pStyle w:val="CRCoverPage"/>
      <w:rPr>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0510A" w14:textId="77777777" w:rsidR="00EA2DC8" w:rsidRDefault="00EA2D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3141282"/>
    <w:multiLevelType w:val="multilevel"/>
    <w:tmpl w:val="93D4B9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43474"/>
    <w:multiLevelType w:val="hybridMultilevel"/>
    <w:tmpl w:val="16505372"/>
    <w:lvl w:ilvl="0" w:tplc="9B1E4728">
      <w:start w:val="11"/>
      <w:numFmt w:val="bullet"/>
      <w:lvlText w:val="-"/>
      <w:lvlJc w:val="left"/>
      <w:pPr>
        <w:ind w:left="1152" w:hanging="360"/>
      </w:pPr>
      <w:rPr>
        <w:rFonts w:ascii="Arial" w:eastAsia="Times New Roman"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9" w15:restartNumberingAfterBreak="0">
    <w:nsid w:val="221C4CFC"/>
    <w:multiLevelType w:val="hybridMultilevel"/>
    <w:tmpl w:val="AA38AE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C80404"/>
    <w:multiLevelType w:val="multilevel"/>
    <w:tmpl w:val="8F0686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BE7D6F"/>
    <w:multiLevelType w:val="hybridMultilevel"/>
    <w:tmpl w:val="FCD8B156"/>
    <w:lvl w:ilvl="0" w:tplc="DB642EF0">
      <w:start w:val="1"/>
      <w:numFmt w:val="decimal"/>
      <w:lvlText w:val="%1."/>
      <w:lvlJc w:val="left"/>
      <w:pPr>
        <w:ind w:left="720" w:hanging="360"/>
      </w:pPr>
      <w:rPr>
        <w:rFonts w:hint="default"/>
        <w:b/>
        <w:color w:val="333333"/>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23B2DFE"/>
    <w:multiLevelType w:val="hybridMultilevel"/>
    <w:tmpl w:val="52D29CCA"/>
    <w:lvl w:ilvl="0" w:tplc="3098ACD8">
      <w:start w:val="9"/>
      <w:numFmt w:val="decimal"/>
      <w:lvlText w:val="%1."/>
      <w:lvlJc w:val="left"/>
      <w:pPr>
        <w:ind w:left="720" w:hanging="360"/>
      </w:pPr>
      <w:rPr>
        <w:rFonts w:hint="default"/>
        <w:b/>
        <w:i/>
        <w:color w:val="auto"/>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3"/>
  </w:num>
  <w:num w:numId="9">
    <w:abstractNumId w:val="8"/>
  </w:num>
  <w:num w:numId="10">
    <w:abstractNumId w:val="7"/>
  </w:num>
  <w:num w:numId="11">
    <w:abstractNumId w:val="10"/>
  </w:num>
  <w:num w:numId="12">
    <w:abstractNumId w:val="12"/>
  </w:num>
  <w:num w:numId="13">
    <w:abstractNumId w:val="9"/>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PersonalInformation/>
  <w:removeDateAndTime/>
  <w:doNotDisplayPageBoundaries/>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FD"/>
    <w:rsid w:val="000002C1"/>
    <w:rsid w:val="000026C0"/>
    <w:rsid w:val="00002F41"/>
    <w:rsid w:val="00005E61"/>
    <w:rsid w:val="00007AFA"/>
    <w:rsid w:val="00010111"/>
    <w:rsid w:val="0001023E"/>
    <w:rsid w:val="00012398"/>
    <w:rsid w:val="000143D7"/>
    <w:rsid w:val="00016556"/>
    <w:rsid w:val="00016959"/>
    <w:rsid w:val="00027233"/>
    <w:rsid w:val="00027F93"/>
    <w:rsid w:val="00033FF2"/>
    <w:rsid w:val="00036DAF"/>
    <w:rsid w:val="0004374D"/>
    <w:rsid w:val="000449F7"/>
    <w:rsid w:val="0004711F"/>
    <w:rsid w:val="000507C1"/>
    <w:rsid w:val="00050BE5"/>
    <w:rsid w:val="0005173D"/>
    <w:rsid w:val="0005175C"/>
    <w:rsid w:val="00054FD9"/>
    <w:rsid w:val="0005600D"/>
    <w:rsid w:val="00057E4E"/>
    <w:rsid w:val="00062AFF"/>
    <w:rsid w:val="000672BC"/>
    <w:rsid w:val="00070924"/>
    <w:rsid w:val="000731C2"/>
    <w:rsid w:val="00075006"/>
    <w:rsid w:val="00080577"/>
    <w:rsid w:val="00084417"/>
    <w:rsid w:val="00091B89"/>
    <w:rsid w:val="000925E9"/>
    <w:rsid w:val="00092DC4"/>
    <w:rsid w:val="00092F0A"/>
    <w:rsid w:val="000965FF"/>
    <w:rsid w:val="000966B9"/>
    <w:rsid w:val="000A1CE7"/>
    <w:rsid w:val="000A3944"/>
    <w:rsid w:val="000B18E0"/>
    <w:rsid w:val="000B5CEA"/>
    <w:rsid w:val="000B7BA4"/>
    <w:rsid w:val="000C35B6"/>
    <w:rsid w:val="000C3FB8"/>
    <w:rsid w:val="000D009F"/>
    <w:rsid w:val="000D352E"/>
    <w:rsid w:val="000D50C3"/>
    <w:rsid w:val="000D524D"/>
    <w:rsid w:val="000D55C3"/>
    <w:rsid w:val="000D7F9B"/>
    <w:rsid w:val="000E5484"/>
    <w:rsid w:val="000E6014"/>
    <w:rsid w:val="000F6B33"/>
    <w:rsid w:val="001003CE"/>
    <w:rsid w:val="00102BE7"/>
    <w:rsid w:val="00113037"/>
    <w:rsid w:val="0011379E"/>
    <w:rsid w:val="0012191D"/>
    <w:rsid w:val="0012564C"/>
    <w:rsid w:val="00131BD7"/>
    <w:rsid w:val="00131E43"/>
    <w:rsid w:val="00141749"/>
    <w:rsid w:val="00142937"/>
    <w:rsid w:val="0014589C"/>
    <w:rsid w:val="001471D5"/>
    <w:rsid w:val="001519AB"/>
    <w:rsid w:val="001519CF"/>
    <w:rsid w:val="00160653"/>
    <w:rsid w:val="0016175F"/>
    <w:rsid w:val="00165BCC"/>
    <w:rsid w:val="001662E8"/>
    <w:rsid w:val="00166EED"/>
    <w:rsid w:val="001728A2"/>
    <w:rsid w:val="00177C79"/>
    <w:rsid w:val="0018284A"/>
    <w:rsid w:val="00186692"/>
    <w:rsid w:val="00194A63"/>
    <w:rsid w:val="00196154"/>
    <w:rsid w:val="001B6B1B"/>
    <w:rsid w:val="001D165C"/>
    <w:rsid w:val="001D3FC0"/>
    <w:rsid w:val="001E5C6A"/>
    <w:rsid w:val="001F2262"/>
    <w:rsid w:val="001F2DF9"/>
    <w:rsid w:val="00205ED3"/>
    <w:rsid w:val="00207944"/>
    <w:rsid w:val="00210A86"/>
    <w:rsid w:val="00213991"/>
    <w:rsid w:val="002168E0"/>
    <w:rsid w:val="002525E6"/>
    <w:rsid w:val="00253F4B"/>
    <w:rsid w:val="0026337E"/>
    <w:rsid w:val="00263C05"/>
    <w:rsid w:val="002670AD"/>
    <w:rsid w:val="00271022"/>
    <w:rsid w:val="002832D7"/>
    <w:rsid w:val="00287321"/>
    <w:rsid w:val="00296C9D"/>
    <w:rsid w:val="002974CE"/>
    <w:rsid w:val="002A2450"/>
    <w:rsid w:val="002A3321"/>
    <w:rsid w:val="002A4257"/>
    <w:rsid w:val="002B59E7"/>
    <w:rsid w:val="002C081E"/>
    <w:rsid w:val="002C10DA"/>
    <w:rsid w:val="002C29E5"/>
    <w:rsid w:val="002C42DE"/>
    <w:rsid w:val="002D01E4"/>
    <w:rsid w:val="002E0518"/>
    <w:rsid w:val="002E1545"/>
    <w:rsid w:val="002E3D2E"/>
    <w:rsid w:val="002F07D6"/>
    <w:rsid w:val="00301282"/>
    <w:rsid w:val="003056D4"/>
    <w:rsid w:val="00305E79"/>
    <w:rsid w:val="00310DAA"/>
    <w:rsid w:val="003115F4"/>
    <w:rsid w:val="00311720"/>
    <w:rsid w:val="003150DA"/>
    <w:rsid w:val="003205BF"/>
    <w:rsid w:val="00321154"/>
    <w:rsid w:val="00330CDB"/>
    <w:rsid w:val="00334519"/>
    <w:rsid w:val="003451D8"/>
    <w:rsid w:val="0034545D"/>
    <w:rsid w:val="00352381"/>
    <w:rsid w:val="00352EFC"/>
    <w:rsid w:val="0035343D"/>
    <w:rsid w:val="00355839"/>
    <w:rsid w:val="003639B8"/>
    <w:rsid w:val="00365391"/>
    <w:rsid w:val="00374F1F"/>
    <w:rsid w:val="0037525E"/>
    <w:rsid w:val="00377FCC"/>
    <w:rsid w:val="003852FB"/>
    <w:rsid w:val="00391F64"/>
    <w:rsid w:val="00395977"/>
    <w:rsid w:val="00395D28"/>
    <w:rsid w:val="003A05F2"/>
    <w:rsid w:val="003A2B60"/>
    <w:rsid w:val="003A6620"/>
    <w:rsid w:val="003A6D39"/>
    <w:rsid w:val="003B25EA"/>
    <w:rsid w:val="003B2E6E"/>
    <w:rsid w:val="003B4209"/>
    <w:rsid w:val="003B6EB8"/>
    <w:rsid w:val="003C5E7B"/>
    <w:rsid w:val="003C71F5"/>
    <w:rsid w:val="003D2698"/>
    <w:rsid w:val="003D43A6"/>
    <w:rsid w:val="003D4D2F"/>
    <w:rsid w:val="003E0B15"/>
    <w:rsid w:val="003F4E86"/>
    <w:rsid w:val="003F6BB4"/>
    <w:rsid w:val="004064AA"/>
    <w:rsid w:val="00413B98"/>
    <w:rsid w:val="004205F5"/>
    <w:rsid w:val="00421E86"/>
    <w:rsid w:val="0042794C"/>
    <w:rsid w:val="004306F8"/>
    <w:rsid w:val="00443231"/>
    <w:rsid w:val="00447B04"/>
    <w:rsid w:val="004504C7"/>
    <w:rsid w:val="00456227"/>
    <w:rsid w:val="00460742"/>
    <w:rsid w:val="004613C6"/>
    <w:rsid w:val="00466D16"/>
    <w:rsid w:val="004705E1"/>
    <w:rsid w:val="00471BED"/>
    <w:rsid w:val="00476325"/>
    <w:rsid w:val="00481CD5"/>
    <w:rsid w:val="0048670A"/>
    <w:rsid w:val="0049245B"/>
    <w:rsid w:val="004937B6"/>
    <w:rsid w:val="004966FC"/>
    <w:rsid w:val="004A24FB"/>
    <w:rsid w:val="004B037B"/>
    <w:rsid w:val="004B0B0D"/>
    <w:rsid w:val="004C4F46"/>
    <w:rsid w:val="004D0683"/>
    <w:rsid w:val="004D0976"/>
    <w:rsid w:val="004D13EE"/>
    <w:rsid w:val="004D4AF8"/>
    <w:rsid w:val="004D4D2C"/>
    <w:rsid w:val="004D5F88"/>
    <w:rsid w:val="004E2EBC"/>
    <w:rsid w:val="004E3A66"/>
    <w:rsid w:val="004F2858"/>
    <w:rsid w:val="004F3023"/>
    <w:rsid w:val="004F4A01"/>
    <w:rsid w:val="004F6006"/>
    <w:rsid w:val="00504EF3"/>
    <w:rsid w:val="005107DF"/>
    <w:rsid w:val="00511C30"/>
    <w:rsid w:val="005130E0"/>
    <w:rsid w:val="00515D58"/>
    <w:rsid w:val="00516594"/>
    <w:rsid w:val="00521C4B"/>
    <w:rsid w:val="00531809"/>
    <w:rsid w:val="00534C68"/>
    <w:rsid w:val="005364EF"/>
    <w:rsid w:val="00536B46"/>
    <w:rsid w:val="00552F68"/>
    <w:rsid w:val="005552DD"/>
    <w:rsid w:val="005654B5"/>
    <w:rsid w:val="00571D1C"/>
    <w:rsid w:val="00575392"/>
    <w:rsid w:val="00586F2C"/>
    <w:rsid w:val="005907ED"/>
    <w:rsid w:val="0059618C"/>
    <w:rsid w:val="005976AC"/>
    <w:rsid w:val="005A1367"/>
    <w:rsid w:val="005A2114"/>
    <w:rsid w:val="005A2468"/>
    <w:rsid w:val="005A7263"/>
    <w:rsid w:val="005A7998"/>
    <w:rsid w:val="005B34E5"/>
    <w:rsid w:val="005B5178"/>
    <w:rsid w:val="005B5F2F"/>
    <w:rsid w:val="005C3685"/>
    <w:rsid w:val="005C3D27"/>
    <w:rsid w:val="005C5F38"/>
    <w:rsid w:val="005D14AF"/>
    <w:rsid w:val="005D1A74"/>
    <w:rsid w:val="005D38A3"/>
    <w:rsid w:val="005D4A3B"/>
    <w:rsid w:val="005D4BEB"/>
    <w:rsid w:val="006036B1"/>
    <w:rsid w:val="0061250E"/>
    <w:rsid w:val="00617A80"/>
    <w:rsid w:val="00635C73"/>
    <w:rsid w:val="00644B94"/>
    <w:rsid w:val="00650E21"/>
    <w:rsid w:val="00651A39"/>
    <w:rsid w:val="00656612"/>
    <w:rsid w:val="0066138A"/>
    <w:rsid w:val="00665EB1"/>
    <w:rsid w:val="006704FB"/>
    <w:rsid w:val="00672B6F"/>
    <w:rsid w:val="00675E00"/>
    <w:rsid w:val="00676707"/>
    <w:rsid w:val="00680DD8"/>
    <w:rsid w:val="00682339"/>
    <w:rsid w:val="006823CC"/>
    <w:rsid w:val="00683648"/>
    <w:rsid w:val="006A45CC"/>
    <w:rsid w:val="006A758C"/>
    <w:rsid w:val="006B1181"/>
    <w:rsid w:val="006B406E"/>
    <w:rsid w:val="006C022F"/>
    <w:rsid w:val="006C5340"/>
    <w:rsid w:val="006D07DC"/>
    <w:rsid w:val="006D21EC"/>
    <w:rsid w:val="006D5DFC"/>
    <w:rsid w:val="006E2561"/>
    <w:rsid w:val="006F0819"/>
    <w:rsid w:val="006F6E49"/>
    <w:rsid w:val="00701903"/>
    <w:rsid w:val="00703372"/>
    <w:rsid w:val="00705251"/>
    <w:rsid w:val="00711295"/>
    <w:rsid w:val="00713CBE"/>
    <w:rsid w:val="00714DB0"/>
    <w:rsid w:val="00715B77"/>
    <w:rsid w:val="0071785F"/>
    <w:rsid w:val="00724697"/>
    <w:rsid w:val="00727209"/>
    <w:rsid w:val="00735256"/>
    <w:rsid w:val="00737807"/>
    <w:rsid w:val="00744FB9"/>
    <w:rsid w:val="00755837"/>
    <w:rsid w:val="00763352"/>
    <w:rsid w:val="007650E5"/>
    <w:rsid w:val="00766020"/>
    <w:rsid w:val="0077663E"/>
    <w:rsid w:val="00777163"/>
    <w:rsid w:val="00777AC0"/>
    <w:rsid w:val="007860F9"/>
    <w:rsid w:val="0078627D"/>
    <w:rsid w:val="007933CD"/>
    <w:rsid w:val="00793C29"/>
    <w:rsid w:val="00793C5E"/>
    <w:rsid w:val="007A1867"/>
    <w:rsid w:val="007A5FD1"/>
    <w:rsid w:val="007B718B"/>
    <w:rsid w:val="007B75A2"/>
    <w:rsid w:val="007C11F3"/>
    <w:rsid w:val="007C48AC"/>
    <w:rsid w:val="007C543D"/>
    <w:rsid w:val="007D0F2A"/>
    <w:rsid w:val="007E1003"/>
    <w:rsid w:val="007E6338"/>
    <w:rsid w:val="007F4091"/>
    <w:rsid w:val="008063E5"/>
    <w:rsid w:val="00811780"/>
    <w:rsid w:val="008126A7"/>
    <w:rsid w:val="00817A51"/>
    <w:rsid w:val="00821DEE"/>
    <w:rsid w:val="008239E6"/>
    <w:rsid w:val="00826B7B"/>
    <w:rsid w:val="0082744B"/>
    <w:rsid w:val="008344A2"/>
    <w:rsid w:val="00835100"/>
    <w:rsid w:val="00846918"/>
    <w:rsid w:val="00847C9A"/>
    <w:rsid w:val="00852940"/>
    <w:rsid w:val="00861C45"/>
    <w:rsid w:val="008756E3"/>
    <w:rsid w:val="00885445"/>
    <w:rsid w:val="00887605"/>
    <w:rsid w:val="0089168D"/>
    <w:rsid w:val="008A3968"/>
    <w:rsid w:val="008A50E0"/>
    <w:rsid w:val="008A614A"/>
    <w:rsid w:val="008A7447"/>
    <w:rsid w:val="008B2D34"/>
    <w:rsid w:val="008B4B7B"/>
    <w:rsid w:val="008C09ED"/>
    <w:rsid w:val="008C2931"/>
    <w:rsid w:val="008C2C66"/>
    <w:rsid w:val="008C39E6"/>
    <w:rsid w:val="008C3AE8"/>
    <w:rsid w:val="008D5697"/>
    <w:rsid w:val="008D63C9"/>
    <w:rsid w:val="008E53C6"/>
    <w:rsid w:val="008E77B4"/>
    <w:rsid w:val="008F5F62"/>
    <w:rsid w:val="009041AA"/>
    <w:rsid w:val="009051AA"/>
    <w:rsid w:val="0090584D"/>
    <w:rsid w:val="00912C95"/>
    <w:rsid w:val="009229D6"/>
    <w:rsid w:val="00927FEB"/>
    <w:rsid w:val="00932307"/>
    <w:rsid w:val="00952CAE"/>
    <w:rsid w:val="00971931"/>
    <w:rsid w:val="00971F35"/>
    <w:rsid w:val="009758A3"/>
    <w:rsid w:val="00980BE1"/>
    <w:rsid w:val="00980D94"/>
    <w:rsid w:val="00982F37"/>
    <w:rsid w:val="00983C55"/>
    <w:rsid w:val="00992175"/>
    <w:rsid w:val="00993B9C"/>
    <w:rsid w:val="00995708"/>
    <w:rsid w:val="00996571"/>
    <w:rsid w:val="009A4314"/>
    <w:rsid w:val="009A432B"/>
    <w:rsid w:val="009A45F7"/>
    <w:rsid w:val="009C01A8"/>
    <w:rsid w:val="009C1241"/>
    <w:rsid w:val="009C5334"/>
    <w:rsid w:val="009D2E60"/>
    <w:rsid w:val="009E1F32"/>
    <w:rsid w:val="009F0228"/>
    <w:rsid w:val="009F1BEF"/>
    <w:rsid w:val="009F1D57"/>
    <w:rsid w:val="00A02142"/>
    <w:rsid w:val="00A052CD"/>
    <w:rsid w:val="00A05A12"/>
    <w:rsid w:val="00A06B28"/>
    <w:rsid w:val="00A12CB9"/>
    <w:rsid w:val="00A23805"/>
    <w:rsid w:val="00A315F4"/>
    <w:rsid w:val="00A35733"/>
    <w:rsid w:val="00A35F40"/>
    <w:rsid w:val="00A37CDB"/>
    <w:rsid w:val="00A40959"/>
    <w:rsid w:val="00A51897"/>
    <w:rsid w:val="00A51B2B"/>
    <w:rsid w:val="00A538DD"/>
    <w:rsid w:val="00A647B2"/>
    <w:rsid w:val="00A64B36"/>
    <w:rsid w:val="00A7143B"/>
    <w:rsid w:val="00A743AF"/>
    <w:rsid w:val="00A7764C"/>
    <w:rsid w:val="00A77CDA"/>
    <w:rsid w:val="00A77ED7"/>
    <w:rsid w:val="00A858A2"/>
    <w:rsid w:val="00A8759E"/>
    <w:rsid w:val="00A97939"/>
    <w:rsid w:val="00AA1B64"/>
    <w:rsid w:val="00AA2C20"/>
    <w:rsid w:val="00AA4325"/>
    <w:rsid w:val="00AA747F"/>
    <w:rsid w:val="00AA761B"/>
    <w:rsid w:val="00AA7AEF"/>
    <w:rsid w:val="00AB544F"/>
    <w:rsid w:val="00AB5539"/>
    <w:rsid w:val="00AC2C8A"/>
    <w:rsid w:val="00AC5B1C"/>
    <w:rsid w:val="00AC6581"/>
    <w:rsid w:val="00AD1B45"/>
    <w:rsid w:val="00AD279D"/>
    <w:rsid w:val="00AD7E41"/>
    <w:rsid w:val="00AE4774"/>
    <w:rsid w:val="00AE712F"/>
    <w:rsid w:val="00AF61A3"/>
    <w:rsid w:val="00AF67E7"/>
    <w:rsid w:val="00AF687A"/>
    <w:rsid w:val="00B02D79"/>
    <w:rsid w:val="00B120AA"/>
    <w:rsid w:val="00B27262"/>
    <w:rsid w:val="00B30B1A"/>
    <w:rsid w:val="00B341A2"/>
    <w:rsid w:val="00B406AD"/>
    <w:rsid w:val="00B42852"/>
    <w:rsid w:val="00B5229F"/>
    <w:rsid w:val="00B537AD"/>
    <w:rsid w:val="00B57FBE"/>
    <w:rsid w:val="00B70560"/>
    <w:rsid w:val="00B75606"/>
    <w:rsid w:val="00B83B8A"/>
    <w:rsid w:val="00B83B95"/>
    <w:rsid w:val="00B83CD9"/>
    <w:rsid w:val="00B83FAB"/>
    <w:rsid w:val="00B90E13"/>
    <w:rsid w:val="00B91F8A"/>
    <w:rsid w:val="00B92D68"/>
    <w:rsid w:val="00B96AB7"/>
    <w:rsid w:val="00B9724E"/>
    <w:rsid w:val="00B97A9C"/>
    <w:rsid w:val="00BA1635"/>
    <w:rsid w:val="00BB40F9"/>
    <w:rsid w:val="00BC3147"/>
    <w:rsid w:val="00BC5D4C"/>
    <w:rsid w:val="00BF1FE5"/>
    <w:rsid w:val="00BF5D1D"/>
    <w:rsid w:val="00C01D37"/>
    <w:rsid w:val="00C0206B"/>
    <w:rsid w:val="00C04849"/>
    <w:rsid w:val="00C05C97"/>
    <w:rsid w:val="00C05E67"/>
    <w:rsid w:val="00C06679"/>
    <w:rsid w:val="00C112FD"/>
    <w:rsid w:val="00C1192F"/>
    <w:rsid w:val="00C142FF"/>
    <w:rsid w:val="00C14473"/>
    <w:rsid w:val="00C148EA"/>
    <w:rsid w:val="00C156C4"/>
    <w:rsid w:val="00C15D96"/>
    <w:rsid w:val="00C20158"/>
    <w:rsid w:val="00C32114"/>
    <w:rsid w:val="00C329CD"/>
    <w:rsid w:val="00C3360B"/>
    <w:rsid w:val="00C33E9B"/>
    <w:rsid w:val="00C3522C"/>
    <w:rsid w:val="00C43636"/>
    <w:rsid w:val="00C4619B"/>
    <w:rsid w:val="00C4782D"/>
    <w:rsid w:val="00C51CE8"/>
    <w:rsid w:val="00C52366"/>
    <w:rsid w:val="00C55405"/>
    <w:rsid w:val="00C61AE3"/>
    <w:rsid w:val="00C6516C"/>
    <w:rsid w:val="00C66997"/>
    <w:rsid w:val="00C72319"/>
    <w:rsid w:val="00C746A3"/>
    <w:rsid w:val="00C808D8"/>
    <w:rsid w:val="00C82140"/>
    <w:rsid w:val="00C97695"/>
    <w:rsid w:val="00CA5310"/>
    <w:rsid w:val="00CA5D3B"/>
    <w:rsid w:val="00CA6C9A"/>
    <w:rsid w:val="00CB2B7B"/>
    <w:rsid w:val="00CB43E6"/>
    <w:rsid w:val="00CB5572"/>
    <w:rsid w:val="00CB55D4"/>
    <w:rsid w:val="00CC47EA"/>
    <w:rsid w:val="00CD2646"/>
    <w:rsid w:val="00CD3F8F"/>
    <w:rsid w:val="00CD524A"/>
    <w:rsid w:val="00CD77EE"/>
    <w:rsid w:val="00CE7281"/>
    <w:rsid w:val="00CF0B8B"/>
    <w:rsid w:val="00CF2AE6"/>
    <w:rsid w:val="00CF41E7"/>
    <w:rsid w:val="00D0129A"/>
    <w:rsid w:val="00D06C0C"/>
    <w:rsid w:val="00D10715"/>
    <w:rsid w:val="00D1111B"/>
    <w:rsid w:val="00D156D0"/>
    <w:rsid w:val="00D179FB"/>
    <w:rsid w:val="00D20C7B"/>
    <w:rsid w:val="00D23F85"/>
    <w:rsid w:val="00D3398D"/>
    <w:rsid w:val="00D4057C"/>
    <w:rsid w:val="00D43BC3"/>
    <w:rsid w:val="00D6096D"/>
    <w:rsid w:val="00D60C3B"/>
    <w:rsid w:val="00D62791"/>
    <w:rsid w:val="00D631A6"/>
    <w:rsid w:val="00D66025"/>
    <w:rsid w:val="00D66140"/>
    <w:rsid w:val="00D66C7D"/>
    <w:rsid w:val="00D72CFB"/>
    <w:rsid w:val="00D76717"/>
    <w:rsid w:val="00D8131E"/>
    <w:rsid w:val="00D83CF8"/>
    <w:rsid w:val="00D84E83"/>
    <w:rsid w:val="00D90AE2"/>
    <w:rsid w:val="00D92F65"/>
    <w:rsid w:val="00D93B1A"/>
    <w:rsid w:val="00D94AB5"/>
    <w:rsid w:val="00DA2D58"/>
    <w:rsid w:val="00DA3A89"/>
    <w:rsid w:val="00DA5DBE"/>
    <w:rsid w:val="00DD0241"/>
    <w:rsid w:val="00DD1DF2"/>
    <w:rsid w:val="00DD2154"/>
    <w:rsid w:val="00DD40F3"/>
    <w:rsid w:val="00DE1E1C"/>
    <w:rsid w:val="00DE5182"/>
    <w:rsid w:val="00DF3728"/>
    <w:rsid w:val="00DF6368"/>
    <w:rsid w:val="00DF6DCF"/>
    <w:rsid w:val="00E02AC7"/>
    <w:rsid w:val="00E043E0"/>
    <w:rsid w:val="00E04F8B"/>
    <w:rsid w:val="00E06273"/>
    <w:rsid w:val="00E06C9F"/>
    <w:rsid w:val="00E073F7"/>
    <w:rsid w:val="00E074BB"/>
    <w:rsid w:val="00E1432E"/>
    <w:rsid w:val="00E216F1"/>
    <w:rsid w:val="00E21F2A"/>
    <w:rsid w:val="00E225A9"/>
    <w:rsid w:val="00E25921"/>
    <w:rsid w:val="00E259CB"/>
    <w:rsid w:val="00E31405"/>
    <w:rsid w:val="00E34796"/>
    <w:rsid w:val="00E36056"/>
    <w:rsid w:val="00E449B7"/>
    <w:rsid w:val="00E452DA"/>
    <w:rsid w:val="00E4727C"/>
    <w:rsid w:val="00E47C51"/>
    <w:rsid w:val="00E50BAC"/>
    <w:rsid w:val="00E53FEE"/>
    <w:rsid w:val="00E54E73"/>
    <w:rsid w:val="00E56E12"/>
    <w:rsid w:val="00E57499"/>
    <w:rsid w:val="00E60E10"/>
    <w:rsid w:val="00E65D17"/>
    <w:rsid w:val="00E70818"/>
    <w:rsid w:val="00E719BF"/>
    <w:rsid w:val="00E77C05"/>
    <w:rsid w:val="00E8260B"/>
    <w:rsid w:val="00E8578F"/>
    <w:rsid w:val="00E87995"/>
    <w:rsid w:val="00EA11C3"/>
    <w:rsid w:val="00EA2DC8"/>
    <w:rsid w:val="00EA3EB7"/>
    <w:rsid w:val="00EA5A2E"/>
    <w:rsid w:val="00EA5E32"/>
    <w:rsid w:val="00EA6169"/>
    <w:rsid w:val="00EB75AC"/>
    <w:rsid w:val="00EC0E59"/>
    <w:rsid w:val="00EC1E04"/>
    <w:rsid w:val="00EC5A12"/>
    <w:rsid w:val="00ED4646"/>
    <w:rsid w:val="00ED4671"/>
    <w:rsid w:val="00ED6244"/>
    <w:rsid w:val="00ED65B1"/>
    <w:rsid w:val="00EE0A42"/>
    <w:rsid w:val="00EE4634"/>
    <w:rsid w:val="00EE47AE"/>
    <w:rsid w:val="00EF103D"/>
    <w:rsid w:val="00EF44FD"/>
    <w:rsid w:val="00EF4F35"/>
    <w:rsid w:val="00F02664"/>
    <w:rsid w:val="00F03FDA"/>
    <w:rsid w:val="00F151EE"/>
    <w:rsid w:val="00F167C4"/>
    <w:rsid w:val="00F31308"/>
    <w:rsid w:val="00F321CD"/>
    <w:rsid w:val="00F32B2E"/>
    <w:rsid w:val="00F34D87"/>
    <w:rsid w:val="00F37AA4"/>
    <w:rsid w:val="00F4201E"/>
    <w:rsid w:val="00F44CB9"/>
    <w:rsid w:val="00F51708"/>
    <w:rsid w:val="00F57252"/>
    <w:rsid w:val="00F6154E"/>
    <w:rsid w:val="00F622BA"/>
    <w:rsid w:val="00F63333"/>
    <w:rsid w:val="00F648B9"/>
    <w:rsid w:val="00F6709E"/>
    <w:rsid w:val="00F744A7"/>
    <w:rsid w:val="00F77494"/>
    <w:rsid w:val="00F779B5"/>
    <w:rsid w:val="00F779E8"/>
    <w:rsid w:val="00F812A7"/>
    <w:rsid w:val="00F84490"/>
    <w:rsid w:val="00F84EEA"/>
    <w:rsid w:val="00F866C0"/>
    <w:rsid w:val="00F86B78"/>
    <w:rsid w:val="00F91149"/>
    <w:rsid w:val="00F937B6"/>
    <w:rsid w:val="00F941D9"/>
    <w:rsid w:val="00F9534E"/>
    <w:rsid w:val="00F95A21"/>
    <w:rsid w:val="00F967E5"/>
    <w:rsid w:val="00FB0E50"/>
    <w:rsid w:val="00FB341F"/>
    <w:rsid w:val="00FC238C"/>
    <w:rsid w:val="00FF2F31"/>
    <w:rsid w:val="00FF4996"/>
    <w:rsid w:val="00FF5547"/>
    <w:rsid w:val="00FF7BE3"/>
    <w:rsid w:val="00FF7C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9F131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uiPriority w:val="22"/>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uiPriority w:val="99"/>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 w:type="character" w:styleId="UnresolvedMention">
    <w:name w:val="Unresolved Mention"/>
    <w:basedOn w:val="DefaultParagraphFont"/>
    <w:uiPriority w:val="99"/>
    <w:semiHidden/>
    <w:unhideWhenUsed/>
    <w:rsid w:val="0082744B"/>
    <w:rPr>
      <w:color w:val="605E5C"/>
      <w:shd w:val="clear" w:color="auto" w:fill="E1DFDD"/>
    </w:rPr>
  </w:style>
  <w:style w:type="paragraph" w:customStyle="1" w:styleId="meetinginlist">
    <w:name w:val="meetinginlist"/>
    <w:basedOn w:val="Normal"/>
    <w:rsid w:val="009C01A8"/>
    <w:pPr>
      <w:suppressAutoHyphens w:val="0"/>
      <w:spacing w:before="100" w:beforeAutospacing="1" w:after="100" w:afterAutospacing="1"/>
    </w:pPr>
    <w:rPr>
      <w:lang w:eastAsia="en-GB"/>
    </w:rPr>
  </w:style>
  <w:style w:type="character" w:customStyle="1" w:styleId="Date1">
    <w:name w:val="Date1"/>
    <w:basedOn w:val="DefaultParagraphFont"/>
    <w:rsid w:val="009C01A8"/>
  </w:style>
  <w:style w:type="character" w:customStyle="1" w:styleId="datetooltiptext">
    <w:name w:val="datetooltiptext"/>
    <w:basedOn w:val="DefaultParagraphFont"/>
    <w:rsid w:val="009C01A8"/>
  </w:style>
  <w:style w:type="table" w:styleId="TableGrid">
    <w:name w:val="Table Grid"/>
    <w:basedOn w:val="TableNormal"/>
    <w:uiPriority w:val="39"/>
    <w:rsid w:val="00CA6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2129598">
      <w:bodyDiv w:val="1"/>
      <w:marLeft w:val="0"/>
      <w:marRight w:val="0"/>
      <w:marTop w:val="0"/>
      <w:marBottom w:val="0"/>
      <w:divBdr>
        <w:top w:val="none" w:sz="0" w:space="0" w:color="auto"/>
        <w:left w:val="none" w:sz="0" w:space="0" w:color="auto"/>
        <w:bottom w:val="none" w:sz="0" w:space="0" w:color="auto"/>
        <w:right w:val="none" w:sz="0" w:space="0" w:color="auto"/>
      </w:divBdr>
    </w:div>
    <w:div w:id="4094255">
      <w:bodyDiv w:val="1"/>
      <w:marLeft w:val="0"/>
      <w:marRight w:val="0"/>
      <w:marTop w:val="0"/>
      <w:marBottom w:val="0"/>
      <w:divBdr>
        <w:top w:val="none" w:sz="0" w:space="0" w:color="auto"/>
        <w:left w:val="none" w:sz="0" w:space="0" w:color="auto"/>
        <w:bottom w:val="none" w:sz="0" w:space="0" w:color="auto"/>
        <w:right w:val="none" w:sz="0" w:space="0" w:color="auto"/>
      </w:divBdr>
    </w:div>
    <w:div w:id="4095728">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9987757">
      <w:bodyDiv w:val="1"/>
      <w:marLeft w:val="0"/>
      <w:marRight w:val="0"/>
      <w:marTop w:val="0"/>
      <w:marBottom w:val="0"/>
      <w:divBdr>
        <w:top w:val="none" w:sz="0" w:space="0" w:color="auto"/>
        <w:left w:val="none" w:sz="0" w:space="0" w:color="auto"/>
        <w:bottom w:val="none" w:sz="0" w:space="0" w:color="auto"/>
        <w:right w:val="none" w:sz="0" w:space="0" w:color="auto"/>
      </w:divBdr>
    </w:div>
    <w:div w:id="10766655">
      <w:bodyDiv w:val="1"/>
      <w:marLeft w:val="0"/>
      <w:marRight w:val="0"/>
      <w:marTop w:val="0"/>
      <w:marBottom w:val="0"/>
      <w:divBdr>
        <w:top w:val="none" w:sz="0" w:space="0" w:color="auto"/>
        <w:left w:val="none" w:sz="0" w:space="0" w:color="auto"/>
        <w:bottom w:val="none" w:sz="0" w:space="0" w:color="auto"/>
        <w:right w:val="none" w:sz="0" w:space="0" w:color="auto"/>
      </w:divBdr>
    </w:div>
    <w:div w:id="11997103">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18360979">
      <w:bodyDiv w:val="1"/>
      <w:marLeft w:val="0"/>
      <w:marRight w:val="0"/>
      <w:marTop w:val="0"/>
      <w:marBottom w:val="0"/>
      <w:divBdr>
        <w:top w:val="none" w:sz="0" w:space="0" w:color="auto"/>
        <w:left w:val="none" w:sz="0" w:space="0" w:color="auto"/>
        <w:bottom w:val="none" w:sz="0" w:space="0" w:color="auto"/>
        <w:right w:val="none" w:sz="0" w:space="0" w:color="auto"/>
      </w:divBdr>
    </w:div>
    <w:div w:id="18967231">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4718421">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1808675">
      <w:bodyDiv w:val="1"/>
      <w:marLeft w:val="0"/>
      <w:marRight w:val="0"/>
      <w:marTop w:val="0"/>
      <w:marBottom w:val="0"/>
      <w:divBdr>
        <w:top w:val="none" w:sz="0" w:space="0" w:color="auto"/>
        <w:left w:val="none" w:sz="0" w:space="0" w:color="auto"/>
        <w:bottom w:val="none" w:sz="0" w:space="0" w:color="auto"/>
        <w:right w:val="none" w:sz="0" w:space="0" w:color="auto"/>
      </w:divBdr>
    </w:div>
    <w:div w:id="35129646">
      <w:bodyDiv w:val="1"/>
      <w:marLeft w:val="0"/>
      <w:marRight w:val="0"/>
      <w:marTop w:val="0"/>
      <w:marBottom w:val="0"/>
      <w:divBdr>
        <w:top w:val="none" w:sz="0" w:space="0" w:color="auto"/>
        <w:left w:val="none" w:sz="0" w:space="0" w:color="auto"/>
        <w:bottom w:val="none" w:sz="0" w:space="0" w:color="auto"/>
        <w:right w:val="none" w:sz="0" w:space="0" w:color="auto"/>
      </w:divBdr>
    </w:div>
    <w:div w:id="35354401">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0979718">
      <w:bodyDiv w:val="1"/>
      <w:marLeft w:val="0"/>
      <w:marRight w:val="0"/>
      <w:marTop w:val="0"/>
      <w:marBottom w:val="0"/>
      <w:divBdr>
        <w:top w:val="none" w:sz="0" w:space="0" w:color="auto"/>
        <w:left w:val="none" w:sz="0" w:space="0" w:color="auto"/>
        <w:bottom w:val="none" w:sz="0" w:space="0" w:color="auto"/>
        <w:right w:val="none" w:sz="0" w:space="0" w:color="auto"/>
      </w:divBdr>
    </w:div>
    <w:div w:id="41445324">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2218158">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4112950">
      <w:bodyDiv w:val="1"/>
      <w:marLeft w:val="0"/>
      <w:marRight w:val="0"/>
      <w:marTop w:val="0"/>
      <w:marBottom w:val="0"/>
      <w:divBdr>
        <w:top w:val="none" w:sz="0" w:space="0" w:color="auto"/>
        <w:left w:val="none" w:sz="0" w:space="0" w:color="auto"/>
        <w:bottom w:val="none" w:sz="0" w:space="0" w:color="auto"/>
        <w:right w:val="none" w:sz="0" w:space="0" w:color="auto"/>
      </w:divBdr>
    </w:div>
    <w:div w:id="44642432">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6953324">
      <w:bodyDiv w:val="1"/>
      <w:marLeft w:val="0"/>
      <w:marRight w:val="0"/>
      <w:marTop w:val="0"/>
      <w:marBottom w:val="0"/>
      <w:divBdr>
        <w:top w:val="none" w:sz="0" w:space="0" w:color="auto"/>
        <w:left w:val="none" w:sz="0" w:space="0" w:color="auto"/>
        <w:bottom w:val="none" w:sz="0" w:space="0" w:color="auto"/>
        <w:right w:val="none" w:sz="0" w:space="0" w:color="auto"/>
      </w:divBdr>
    </w:div>
    <w:div w:id="47144855">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9152847">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2050539">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6325251">
      <w:bodyDiv w:val="1"/>
      <w:marLeft w:val="0"/>
      <w:marRight w:val="0"/>
      <w:marTop w:val="0"/>
      <w:marBottom w:val="0"/>
      <w:divBdr>
        <w:top w:val="none" w:sz="0" w:space="0" w:color="auto"/>
        <w:left w:val="none" w:sz="0" w:space="0" w:color="auto"/>
        <w:bottom w:val="none" w:sz="0" w:space="0" w:color="auto"/>
        <w:right w:val="none" w:sz="0" w:space="0" w:color="auto"/>
      </w:divBdr>
    </w:div>
    <w:div w:id="57485598">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66416768">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69930687">
      <w:bodyDiv w:val="1"/>
      <w:marLeft w:val="0"/>
      <w:marRight w:val="0"/>
      <w:marTop w:val="0"/>
      <w:marBottom w:val="0"/>
      <w:divBdr>
        <w:top w:val="none" w:sz="0" w:space="0" w:color="auto"/>
        <w:left w:val="none" w:sz="0" w:space="0" w:color="auto"/>
        <w:bottom w:val="none" w:sz="0" w:space="0" w:color="auto"/>
        <w:right w:val="none" w:sz="0" w:space="0" w:color="auto"/>
      </w:divBdr>
    </w:div>
    <w:div w:id="70154389">
      <w:bodyDiv w:val="1"/>
      <w:marLeft w:val="0"/>
      <w:marRight w:val="0"/>
      <w:marTop w:val="0"/>
      <w:marBottom w:val="0"/>
      <w:divBdr>
        <w:top w:val="none" w:sz="0" w:space="0" w:color="auto"/>
        <w:left w:val="none" w:sz="0" w:space="0" w:color="auto"/>
        <w:bottom w:val="none" w:sz="0" w:space="0" w:color="auto"/>
        <w:right w:val="none" w:sz="0" w:space="0" w:color="auto"/>
      </w:divBdr>
    </w:div>
    <w:div w:id="73555643">
      <w:bodyDiv w:val="1"/>
      <w:marLeft w:val="0"/>
      <w:marRight w:val="0"/>
      <w:marTop w:val="0"/>
      <w:marBottom w:val="0"/>
      <w:divBdr>
        <w:top w:val="none" w:sz="0" w:space="0" w:color="auto"/>
        <w:left w:val="none" w:sz="0" w:space="0" w:color="auto"/>
        <w:bottom w:val="none" w:sz="0" w:space="0" w:color="auto"/>
        <w:right w:val="none" w:sz="0" w:space="0" w:color="auto"/>
      </w:divBdr>
    </w:div>
    <w:div w:id="73674072">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76095613">
      <w:bodyDiv w:val="1"/>
      <w:marLeft w:val="0"/>
      <w:marRight w:val="0"/>
      <w:marTop w:val="0"/>
      <w:marBottom w:val="0"/>
      <w:divBdr>
        <w:top w:val="none" w:sz="0" w:space="0" w:color="auto"/>
        <w:left w:val="none" w:sz="0" w:space="0" w:color="auto"/>
        <w:bottom w:val="none" w:sz="0" w:space="0" w:color="auto"/>
        <w:right w:val="none" w:sz="0" w:space="0" w:color="auto"/>
      </w:divBdr>
    </w:div>
    <w:div w:id="78185070">
      <w:bodyDiv w:val="1"/>
      <w:marLeft w:val="0"/>
      <w:marRight w:val="0"/>
      <w:marTop w:val="0"/>
      <w:marBottom w:val="0"/>
      <w:divBdr>
        <w:top w:val="none" w:sz="0" w:space="0" w:color="auto"/>
        <w:left w:val="none" w:sz="0" w:space="0" w:color="auto"/>
        <w:bottom w:val="none" w:sz="0" w:space="0" w:color="auto"/>
        <w:right w:val="none" w:sz="0" w:space="0" w:color="auto"/>
      </w:divBdr>
    </w:div>
    <w:div w:id="79067419">
      <w:bodyDiv w:val="1"/>
      <w:marLeft w:val="0"/>
      <w:marRight w:val="0"/>
      <w:marTop w:val="0"/>
      <w:marBottom w:val="0"/>
      <w:divBdr>
        <w:top w:val="none" w:sz="0" w:space="0" w:color="auto"/>
        <w:left w:val="none" w:sz="0" w:space="0" w:color="auto"/>
        <w:bottom w:val="none" w:sz="0" w:space="0" w:color="auto"/>
        <w:right w:val="none" w:sz="0" w:space="0" w:color="auto"/>
      </w:divBdr>
    </w:div>
    <w:div w:id="80415494">
      <w:bodyDiv w:val="1"/>
      <w:marLeft w:val="0"/>
      <w:marRight w:val="0"/>
      <w:marTop w:val="0"/>
      <w:marBottom w:val="0"/>
      <w:divBdr>
        <w:top w:val="none" w:sz="0" w:space="0" w:color="auto"/>
        <w:left w:val="none" w:sz="0" w:space="0" w:color="auto"/>
        <w:bottom w:val="none" w:sz="0" w:space="0" w:color="auto"/>
        <w:right w:val="none" w:sz="0" w:space="0" w:color="auto"/>
      </w:divBdr>
    </w:div>
    <w:div w:id="85730037">
      <w:bodyDiv w:val="1"/>
      <w:marLeft w:val="0"/>
      <w:marRight w:val="0"/>
      <w:marTop w:val="0"/>
      <w:marBottom w:val="0"/>
      <w:divBdr>
        <w:top w:val="none" w:sz="0" w:space="0" w:color="auto"/>
        <w:left w:val="none" w:sz="0" w:space="0" w:color="auto"/>
        <w:bottom w:val="none" w:sz="0" w:space="0" w:color="auto"/>
        <w:right w:val="none" w:sz="0" w:space="0" w:color="auto"/>
      </w:divBdr>
    </w:div>
    <w:div w:id="88088016">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2214969">
      <w:bodyDiv w:val="1"/>
      <w:marLeft w:val="0"/>
      <w:marRight w:val="0"/>
      <w:marTop w:val="0"/>
      <w:marBottom w:val="0"/>
      <w:divBdr>
        <w:top w:val="none" w:sz="0" w:space="0" w:color="auto"/>
        <w:left w:val="none" w:sz="0" w:space="0" w:color="auto"/>
        <w:bottom w:val="none" w:sz="0" w:space="0" w:color="auto"/>
        <w:right w:val="none" w:sz="0" w:space="0" w:color="auto"/>
      </w:divBdr>
    </w:div>
    <w:div w:id="94592695">
      <w:bodyDiv w:val="1"/>
      <w:marLeft w:val="0"/>
      <w:marRight w:val="0"/>
      <w:marTop w:val="0"/>
      <w:marBottom w:val="0"/>
      <w:divBdr>
        <w:top w:val="none" w:sz="0" w:space="0" w:color="auto"/>
        <w:left w:val="none" w:sz="0" w:space="0" w:color="auto"/>
        <w:bottom w:val="none" w:sz="0" w:space="0" w:color="auto"/>
        <w:right w:val="none" w:sz="0" w:space="0" w:color="auto"/>
      </w:divBdr>
    </w:div>
    <w:div w:id="95179453">
      <w:bodyDiv w:val="1"/>
      <w:marLeft w:val="0"/>
      <w:marRight w:val="0"/>
      <w:marTop w:val="0"/>
      <w:marBottom w:val="0"/>
      <w:divBdr>
        <w:top w:val="none" w:sz="0" w:space="0" w:color="auto"/>
        <w:left w:val="none" w:sz="0" w:space="0" w:color="auto"/>
        <w:bottom w:val="none" w:sz="0" w:space="0" w:color="auto"/>
        <w:right w:val="none" w:sz="0" w:space="0" w:color="auto"/>
      </w:divBdr>
    </w:div>
    <w:div w:id="95516183">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024172">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145202">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09905791">
      <w:bodyDiv w:val="1"/>
      <w:marLeft w:val="0"/>
      <w:marRight w:val="0"/>
      <w:marTop w:val="0"/>
      <w:marBottom w:val="0"/>
      <w:divBdr>
        <w:top w:val="none" w:sz="0" w:space="0" w:color="auto"/>
        <w:left w:val="none" w:sz="0" w:space="0" w:color="auto"/>
        <w:bottom w:val="none" w:sz="0" w:space="0" w:color="auto"/>
        <w:right w:val="none" w:sz="0" w:space="0" w:color="auto"/>
      </w:divBdr>
    </w:div>
    <w:div w:id="111243464">
      <w:bodyDiv w:val="1"/>
      <w:marLeft w:val="0"/>
      <w:marRight w:val="0"/>
      <w:marTop w:val="0"/>
      <w:marBottom w:val="0"/>
      <w:divBdr>
        <w:top w:val="none" w:sz="0" w:space="0" w:color="auto"/>
        <w:left w:val="none" w:sz="0" w:space="0" w:color="auto"/>
        <w:bottom w:val="none" w:sz="0" w:space="0" w:color="auto"/>
        <w:right w:val="none" w:sz="0" w:space="0" w:color="auto"/>
      </w:divBdr>
    </w:div>
    <w:div w:id="115177154">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1576465">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2911176">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344197">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39810686">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62010333">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5485114">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75464142">
      <w:bodyDiv w:val="1"/>
      <w:marLeft w:val="0"/>
      <w:marRight w:val="0"/>
      <w:marTop w:val="0"/>
      <w:marBottom w:val="0"/>
      <w:divBdr>
        <w:top w:val="none" w:sz="0" w:space="0" w:color="auto"/>
        <w:left w:val="none" w:sz="0" w:space="0" w:color="auto"/>
        <w:bottom w:val="none" w:sz="0" w:space="0" w:color="auto"/>
        <w:right w:val="none" w:sz="0" w:space="0" w:color="auto"/>
      </w:divBdr>
    </w:div>
    <w:div w:id="175850262">
      <w:bodyDiv w:val="1"/>
      <w:marLeft w:val="0"/>
      <w:marRight w:val="0"/>
      <w:marTop w:val="0"/>
      <w:marBottom w:val="0"/>
      <w:divBdr>
        <w:top w:val="none" w:sz="0" w:space="0" w:color="auto"/>
        <w:left w:val="none" w:sz="0" w:space="0" w:color="auto"/>
        <w:bottom w:val="none" w:sz="0" w:space="0" w:color="auto"/>
        <w:right w:val="none" w:sz="0" w:space="0" w:color="auto"/>
      </w:divBdr>
    </w:div>
    <w:div w:id="180703077">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1407112">
      <w:bodyDiv w:val="1"/>
      <w:marLeft w:val="0"/>
      <w:marRight w:val="0"/>
      <w:marTop w:val="0"/>
      <w:marBottom w:val="0"/>
      <w:divBdr>
        <w:top w:val="none" w:sz="0" w:space="0" w:color="auto"/>
        <w:left w:val="none" w:sz="0" w:space="0" w:color="auto"/>
        <w:bottom w:val="none" w:sz="0" w:space="0" w:color="auto"/>
        <w:right w:val="none" w:sz="0" w:space="0" w:color="auto"/>
      </w:divBdr>
    </w:div>
    <w:div w:id="182325565">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2868609">
      <w:bodyDiv w:val="1"/>
      <w:marLeft w:val="0"/>
      <w:marRight w:val="0"/>
      <w:marTop w:val="0"/>
      <w:marBottom w:val="0"/>
      <w:divBdr>
        <w:top w:val="none" w:sz="0" w:space="0" w:color="auto"/>
        <w:left w:val="none" w:sz="0" w:space="0" w:color="auto"/>
        <w:bottom w:val="none" w:sz="0" w:space="0" w:color="auto"/>
        <w:right w:val="none" w:sz="0" w:space="0" w:color="auto"/>
      </w:divBdr>
    </w:div>
    <w:div w:id="184029012">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4906167">
      <w:bodyDiv w:val="1"/>
      <w:marLeft w:val="0"/>
      <w:marRight w:val="0"/>
      <w:marTop w:val="0"/>
      <w:marBottom w:val="0"/>
      <w:divBdr>
        <w:top w:val="none" w:sz="0" w:space="0" w:color="auto"/>
        <w:left w:val="none" w:sz="0" w:space="0" w:color="auto"/>
        <w:bottom w:val="none" w:sz="0" w:space="0" w:color="auto"/>
        <w:right w:val="none" w:sz="0" w:space="0" w:color="auto"/>
      </w:divBdr>
    </w:div>
    <w:div w:id="184949678">
      <w:bodyDiv w:val="1"/>
      <w:marLeft w:val="0"/>
      <w:marRight w:val="0"/>
      <w:marTop w:val="0"/>
      <w:marBottom w:val="0"/>
      <w:divBdr>
        <w:top w:val="none" w:sz="0" w:space="0" w:color="auto"/>
        <w:left w:val="none" w:sz="0" w:space="0" w:color="auto"/>
        <w:bottom w:val="none" w:sz="0" w:space="0" w:color="auto"/>
        <w:right w:val="none" w:sz="0" w:space="0" w:color="auto"/>
      </w:divBdr>
    </w:div>
    <w:div w:id="185365939">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605026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0748186">
      <w:bodyDiv w:val="1"/>
      <w:marLeft w:val="0"/>
      <w:marRight w:val="0"/>
      <w:marTop w:val="0"/>
      <w:marBottom w:val="0"/>
      <w:divBdr>
        <w:top w:val="none" w:sz="0" w:space="0" w:color="auto"/>
        <w:left w:val="none" w:sz="0" w:space="0" w:color="auto"/>
        <w:bottom w:val="none" w:sz="0" w:space="0" w:color="auto"/>
        <w:right w:val="none" w:sz="0" w:space="0" w:color="auto"/>
      </w:divBdr>
    </w:div>
    <w:div w:id="205071169">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09151458">
      <w:bodyDiv w:val="1"/>
      <w:marLeft w:val="0"/>
      <w:marRight w:val="0"/>
      <w:marTop w:val="0"/>
      <w:marBottom w:val="0"/>
      <w:divBdr>
        <w:top w:val="none" w:sz="0" w:space="0" w:color="auto"/>
        <w:left w:val="none" w:sz="0" w:space="0" w:color="auto"/>
        <w:bottom w:val="none" w:sz="0" w:space="0" w:color="auto"/>
        <w:right w:val="none" w:sz="0" w:space="0" w:color="auto"/>
      </w:divBdr>
    </w:div>
    <w:div w:id="209536997">
      <w:bodyDiv w:val="1"/>
      <w:marLeft w:val="0"/>
      <w:marRight w:val="0"/>
      <w:marTop w:val="0"/>
      <w:marBottom w:val="0"/>
      <w:divBdr>
        <w:top w:val="none" w:sz="0" w:space="0" w:color="auto"/>
        <w:left w:val="none" w:sz="0" w:space="0" w:color="auto"/>
        <w:bottom w:val="none" w:sz="0" w:space="0" w:color="auto"/>
        <w:right w:val="none" w:sz="0" w:space="0" w:color="auto"/>
      </w:divBdr>
    </w:div>
    <w:div w:id="210464609">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176866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6863926">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7226677">
      <w:bodyDiv w:val="1"/>
      <w:marLeft w:val="0"/>
      <w:marRight w:val="0"/>
      <w:marTop w:val="0"/>
      <w:marBottom w:val="0"/>
      <w:divBdr>
        <w:top w:val="none" w:sz="0" w:space="0" w:color="auto"/>
        <w:left w:val="none" w:sz="0" w:space="0" w:color="auto"/>
        <w:bottom w:val="none" w:sz="0" w:space="0" w:color="auto"/>
        <w:right w:val="none" w:sz="0" w:space="0" w:color="auto"/>
      </w:divBdr>
    </w:div>
    <w:div w:id="228343339">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29704140">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089068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282029">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39753866">
      <w:bodyDiv w:val="1"/>
      <w:marLeft w:val="0"/>
      <w:marRight w:val="0"/>
      <w:marTop w:val="0"/>
      <w:marBottom w:val="0"/>
      <w:divBdr>
        <w:top w:val="none" w:sz="0" w:space="0" w:color="auto"/>
        <w:left w:val="none" w:sz="0" w:space="0" w:color="auto"/>
        <w:bottom w:val="none" w:sz="0" w:space="0" w:color="auto"/>
        <w:right w:val="none" w:sz="0" w:space="0" w:color="auto"/>
      </w:divBdr>
    </w:div>
    <w:div w:id="241649114">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45576225">
      <w:bodyDiv w:val="1"/>
      <w:marLeft w:val="0"/>
      <w:marRight w:val="0"/>
      <w:marTop w:val="0"/>
      <w:marBottom w:val="0"/>
      <w:divBdr>
        <w:top w:val="none" w:sz="0" w:space="0" w:color="auto"/>
        <w:left w:val="none" w:sz="0" w:space="0" w:color="auto"/>
        <w:bottom w:val="none" w:sz="0" w:space="0" w:color="auto"/>
        <w:right w:val="none" w:sz="0" w:space="0" w:color="auto"/>
      </w:divBdr>
    </w:div>
    <w:div w:id="245963279">
      <w:bodyDiv w:val="1"/>
      <w:marLeft w:val="0"/>
      <w:marRight w:val="0"/>
      <w:marTop w:val="0"/>
      <w:marBottom w:val="0"/>
      <w:divBdr>
        <w:top w:val="none" w:sz="0" w:space="0" w:color="auto"/>
        <w:left w:val="none" w:sz="0" w:space="0" w:color="auto"/>
        <w:bottom w:val="none" w:sz="0" w:space="0" w:color="auto"/>
        <w:right w:val="none" w:sz="0" w:space="0" w:color="auto"/>
      </w:divBdr>
    </w:div>
    <w:div w:id="248000496">
      <w:bodyDiv w:val="1"/>
      <w:marLeft w:val="0"/>
      <w:marRight w:val="0"/>
      <w:marTop w:val="0"/>
      <w:marBottom w:val="0"/>
      <w:divBdr>
        <w:top w:val="none" w:sz="0" w:space="0" w:color="auto"/>
        <w:left w:val="none" w:sz="0" w:space="0" w:color="auto"/>
        <w:bottom w:val="none" w:sz="0" w:space="0" w:color="auto"/>
        <w:right w:val="none" w:sz="0" w:space="0" w:color="auto"/>
      </w:divBdr>
    </w:div>
    <w:div w:id="248270442">
      <w:bodyDiv w:val="1"/>
      <w:marLeft w:val="0"/>
      <w:marRight w:val="0"/>
      <w:marTop w:val="0"/>
      <w:marBottom w:val="0"/>
      <w:divBdr>
        <w:top w:val="none" w:sz="0" w:space="0" w:color="auto"/>
        <w:left w:val="none" w:sz="0" w:space="0" w:color="auto"/>
        <w:bottom w:val="none" w:sz="0" w:space="0" w:color="auto"/>
        <w:right w:val="none" w:sz="0" w:space="0" w:color="auto"/>
      </w:divBdr>
    </w:div>
    <w:div w:id="249893374">
      <w:bodyDiv w:val="1"/>
      <w:marLeft w:val="0"/>
      <w:marRight w:val="0"/>
      <w:marTop w:val="0"/>
      <w:marBottom w:val="0"/>
      <w:divBdr>
        <w:top w:val="none" w:sz="0" w:space="0" w:color="auto"/>
        <w:left w:val="none" w:sz="0" w:space="0" w:color="auto"/>
        <w:bottom w:val="none" w:sz="0" w:space="0" w:color="auto"/>
        <w:right w:val="none" w:sz="0" w:space="0" w:color="auto"/>
      </w:divBdr>
    </w:div>
    <w:div w:id="251015817">
      <w:bodyDiv w:val="1"/>
      <w:marLeft w:val="0"/>
      <w:marRight w:val="0"/>
      <w:marTop w:val="0"/>
      <w:marBottom w:val="0"/>
      <w:divBdr>
        <w:top w:val="none" w:sz="0" w:space="0" w:color="auto"/>
        <w:left w:val="none" w:sz="0" w:space="0" w:color="auto"/>
        <w:bottom w:val="none" w:sz="0" w:space="0" w:color="auto"/>
        <w:right w:val="none" w:sz="0" w:space="0" w:color="auto"/>
      </w:divBdr>
    </w:div>
    <w:div w:id="252933200">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59680392">
      <w:bodyDiv w:val="1"/>
      <w:marLeft w:val="0"/>
      <w:marRight w:val="0"/>
      <w:marTop w:val="0"/>
      <w:marBottom w:val="0"/>
      <w:divBdr>
        <w:top w:val="none" w:sz="0" w:space="0" w:color="auto"/>
        <w:left w:val="none" w:sz="0" w:space="0" w:color="auto"/>
        <w:bottom w:val="none" w:sz="0" w:space="0" w:color="auto"/>
        <w:right w:val="none" w:sz="0" w:space="0" w:color="auto"/>
      </w:divBdr>
    </w:div>
    <w:div w:id="260453879">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64577845">
      <w:bodyDiv w:val="1"/>
      <w:marLeft w:val="0"/>
      <w:marRight w:val="0"/>
      <w:marTop w:val="0"/>
      <w:marBottom w:val="0"/>
      <w:divBdr>
        <w:top w:val="none" w:sz="0" w:space="0" w:color="auto"/>
        <w:left w:val="none" w:sz="0" w:space="0" w:color="auto"/>
        <w:bottom w:val="none" w:sz="0" w:space="0" w:color="auto"/>
        <w:right w:val="none" w:sz="0" w:space="0" w:color="auto"/>
      </w:divBdr>
    </w:div>
    <w:div w:id="268322906">
      <w:bodyDiv w:val="1"/>
      <w:marLeft w:val="0"/>
      <w:marRight w:val="0"/>
      <w:marTop w:val="0"/>
      <w:marBottom w:val="0"/>
      <w:divBdr>
        <w:top w:val="none" w:sz="0" w:space="0" w:color="auto"/>
        <w:left w:val="none" w:sz="0" w:space="0" w:color="auto"/>
        <w:bottom w:val="none" w:sz="0" w:space="0" w:color="auto"/>
        <w:right w:val="none" w:sz="0" w:space="0" w:color="auto"/>
      </w:divBdr>
    </w:div>
    <w:div w:id="269746283">
      <w:bodyDiv w:val="1"/>
      <w:marLeft w:val="0"/>
      <w:marRight w:val="0"/>
      <w:marTop w:val="0"/>
      <w:marBottom w:val="0"/>
      <w:divBdr>
        <w:top w:val="none" w:sz="0" w:space="0" w:color="auto"/>
        <w:left w:val="none" w:sz="0" w:space="0" w:color="auto"/>
        <w:bottom w:val="none" w:sz="0" w:space="0" w:color="auto"/>
        <w:right w:val="none" w:sz="0" w:space="0" w:color="auto"/>
      </w:divBdr>
    </w:div>
    <w:div w:id="276107513">
      <w:bodyDiv w:val="1"/>
      <w:marLeft w:val="0"/>
      <w:marRight w:val="0"/>
      <w:marTop w:val="0"/>
      <w:marBottom w:val="0"/>
      <w:divBdr>
        <w:top w:val="none" w:sz="0" w:space="0" w:color="auto"/>
        <w:left w:val="none" w:sz="0" w:space="0" w:color="auto"/>
        <w:bottom w:val="none" w:sz="0" w:space="0" w:color="auto"/>
        <w:right w:val="none" w:sz="0" w:space="0" w:color="auto"/>
      </w:divBdr>
    </w:div>
    <w:div w:id="277300970">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5164987">
      <w:bodyDiv w:val="1"/>
      <w:marLeft w:val="0"/>
      <w:marRight w:val="0"/>
      <w:marTop w:val="0"/>
      <w:marBottom w:val="0"/>
      <w:divBdr>
        <w:top w:val="none" w:sz="0" w:space="0" w:color="auto"/>
        <w:left w:val="none" w:sz="0" w:space="0" w:color="auto"/>
        <w:bottom w:val="none" w:sz="0" w:space="0" w:color="auto"/>
        <w:right w:val="none" w:sz="0" w:space="0" w:color="auto"/>
      </w:divBdr>
    </w:div>
    <w:div w:id="286084804">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288318776">
      <w:bodyDiv w:val="1"/>
      <w:marLeft w:val="0"/>
      <w:marRight w:val="0"/>
      <w:marTop w:val="0"/>
      <w:marBottom w:val="0"/>
      <w:divBdr>
        <w:top w:val="none" w:sz="0" w:space="0" w:color="auto"/>
        <w:left w:val="none" w:sz="0" w:space="0" w:color="auto"/>
        <w:bottom w:val="none" w:sz="0" w:space="0" w:color="auto"/>
        <w:right w:val="none" w:sz="0" w:space="0" w:color="auto"/>
      </w:divBdr>
    </w:div>
    <w:div w:id="293219167">
      <w:bodyDiv w:val="1"/>
      <w:marLeft w:val="0"/>
      <w:marRight w:val="0"/>
      <w:marTop w:val="0"/>
      <w:marBottom w:val="0"/>
      <w:divBdr>
        <w:top w:val="none" w:sz="0" w:space="0" w:color="auto"/>
        <w:left w:val="none" w:sz="0" w:space="0" w:color="auto"/>
        <w:bottom w:val="none" w:sz="0" w:space="0" w:color="auto"/>
        <w:right w:val="none" w:sz="0" w:space="0" w:color="auto"/>
      </w:divBdr>
    </w:div>
    <w:div w:id="293289647">
      <w:bodyDiv w:val="1"/>
      <w:marLeft w:val="0"/>
      <w:marRight w:val="0"/>
      <w:marTop w:val="0"/>
      <w:marBottom w:val="0"/>
      <w:divBdr>
        <w:top w:val="none" w:sz="0" w:space="0" w:color="auto"/>
        <w:left w:val="none" w:sz="0" w:space="0" w:color="auto"/>
        <w:bottom w:val="none" w:sz="0" w:space="0" w:color="auto"/>
        <w:right w:val="none" w:sz="0" w:space="0" w:color="auto"/>
      </w:divBdr>
    </w:div>
    <w:div w:id="298654064">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603779">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1563918">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3989694">
      <w:bodyDiv w:val="1"/>
      <w:marLeft w:val="0"/>
      <w:marRight w:val="0"/>
      <w:marTop w:val="0"/>
      <w:marBottom w:val="0"/>
      <w:divBdr>
        <w:top w:val="none" w:sz="0" w:space="0" w:color="auto"/>
        <w:left w:val="none" w:sz="0" w:space="0" w:color="auto"/>
        <w:bottom w:val="none" w:sz="0" w:space="0" w:color="auto"/>
        <w:right w:val="none" w:sz="0" w:space="0" w:color="auto"/>
      </w:divBdr>
    </w:div>
    <w:div w:id="314837674">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16881050">
      <w:bodyDiv w:val="1"/>
      <w:marLeft w:val="0"/>
      <w:marRight w:val="0"/>
      <w:marTop w:val="0"/>
      <w:marBottom w:val="0"/>
      <w:divBdr>
        <w:top w:val="none" w:sz="0" w:space="0" w:color="auto"/>
        <w:left w:val="none" w:sz="0" w:space="0" w:color="auto"/>
        <w:bottom w:val="none" w:sz="0" w:space="0" w:color="auto"/>
        <w:right w:val="none" w:sz="0" w:space="0" w:color="auto"/>
      </w:divBdr>
    </w:div>
    <w:div w:id="326246942">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109813">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1956149">
      <w:bodyDiv w:val="1"/>
      <w:marLeft w:val="0"/>
      <w:marRight w:val="0"/>
      <w:marTop w:val="0"/>
      <w:marBottom w:val="0"/>
      <w:divBdr>
        <w:top w:val="none" w:sz="0" w:space="0" w:color="auto"/>
        <w:left w:val="none" w:sz="0" w:space="0" w:color="auto"/>
        <w:bottom w:val="none" w:sz="0" w:space="0" w:color="auto"/>
        <w:right w:val="none" w:sz="0" w:space="0" w:color="auto"/>
      </w:divBdr>
    </w:div>
    <w:div w:id="333342632">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7578812">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1007466">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42127601">
      <w:bodyDiv w:val="1"/>
      <w:marLeft w:val="0"/>
      <w:marRight w:val="0"/>
      <w:marTop w:val="0"/>
      <w:marBottom w:val="0"/>
      <w:divBdr>
        <w:top w:val="none" w:sz="0" w:space="0" w:color="auto"/>
        <w:left w:val="none" w:sz="0" w:space="0" w:color="auto"/>
        <w:bottom w:val="none" w:sz="0" w:space="0" w:color="auto"/>
        <w:right w:val="none" w:sz="0" w:space="0" w:color="auto"/>
      </w:divBdr>
    </w:div>
    <w:div w:id="347757807">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55545151">
      <w:bodyDiv w:val="1"/>
      <w:marLeft w:val="0"/>
      <w:marRight w:val="0"/>
      <w:marTop w:val="0"/>
      <w:marBottom w:val="0"/>
      <w:divBdr>
        <w:top w:val="none" w:sz="0" w:space="0" w:color="auto"/>
        <w:left w:val="none" w:sz="0" w:space="0" w:color="auto"/>
        <w:bottom w:val="none" w:sz="0" w:space="0" w:color="auto"/>
        <w:right w:val="none" w:sz="0" w:space="0" w:color="auto"/>
      </w:divBdr>
    </w:div>
    <w:div w:id="355624066">
      <w:bodyDiv w:val="1"/>
      <w:marLeft w:val="0"/>
      <w:marRight w:val="0"/>
      <w:marTop w:val="0"/>
      <w:marBottom w:val="0"/>
      <w:divBdr>
        <w:top w:val="none" w:sz="0" w:space="0" w:color="auto"/>
        <w:left w:val="none" w:sz="0" w:space="0" w:color="auto"/>
        <w:bottom w:val="none" w:sz="0" w:space="0" w:color="auto"/>
        <w:right w:val="none" w:sz="0" w:space="0" w:color="auto"/>
      </w:divBdr>
    </w:div>
    <w:div w:id="356008127">
      <w:bodyDiv w:val="1"/>
      <w:marLeft w:val="0"/>
      <w:marRight w:val="0"/>
      <w:marTop w:val="0"/>
      <w:marBottom w:val="0"/>
      <w:divBdr>
        <w:top w:val="none" w:sz="0" w:space="0" w:color="auto"/>
        <w:left w:val="none" w:sz="0" w:space="0" w:color="auto"/>
        <w:bottom w:val="none" w:sz="0" w:space="0" w:color="auto"/>
        <w:right w:val="none" w:sz="0" w:space="0" w:color="auto"/>
      </w:divBdr>
    </w:div>
    <w:div w:id="356278331">
      <w:bodyDiv w:val="1"/>
      <w:marLeft w:val="0"/>
      <w:marRight w:val="0"/>
      <w:marTop w:val="0"/>
      <w:marBottom w:val="0"/>
      <w:divBdr>
        <w:top w:val="none" w:sz="0" w:space="0" w:color="auto"/>
        <w:left w:val="none" w:sz="0" w:space="0" w:color="auto"/>
        <w:bottom w:val="none" w:sz="0" w:space="0" w:color="auto"/>
        <w:right w:val="none" w:sz="0" w:space="0" w:color="auto"/>
      </w:divBdr>
    </w:div>
    <w:div w:id="359355780">
      <w:bodyDiv w:val="1"/>
      <w:marLeft w:val="0"/>
      <w:marRight w:val="0"/>
      <w:marTop w:val="0"/>
      <w:marBottom w:val="0"/>
      <w:divBdr>
        <w:top w:val="none" w:sz="0" w:space="0" w:color="auto"/>
        <w:left w:val="none" w:sz="0" w:space="0" w:color="auto"/>
        <w:bottom w:val="none" w:sz="0" w:space="0" w:color="auto"/>
        <w:right w:val="none" w:sz="0" w:space="0" w:color="auto"/>
      </w:divBdr>
    </w:div>
    <w:div w:id="360395126">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5250614">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0769078">
      <w:bodyDiv w:val="1"/>
      <w:marLeft w:val="0"/>
      <w:marRight w:val="0"/>
      <w:marTop w:val="0"/>
      <w:marBottom w:val="0"/>
      <w:divBdr>
        <w:top w:val="none" w:sz="0" w:space="0" w:color="auto"/>
        <w:left w:val="none" w:sz="0" w:space="0" w:color="auto"/>
        <w:bottom w:val="none" w:sz="0" w:space="0" w:color="auto"/>
        <w:right w:val="none" w:sz="0" w:space="0" w:color="auto"/>
      </w:divBdr>
    </w:div>
    <w:div w:id="371346774">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79591501">
      <w:bodyDiv w:val="1"/>
      <w:marLeft w:val="0"/>
      <w:marRight w:val="0"/>
      <w:marTop w:val="0"/>
      <w:marBottom w:val="0"/>
      <w:divBdr>
        <w:top w:val="none" w:sz="0" w:space="0" w:color="auto"/>
        <w:left w:val="none" w:sz="0" w:space="0" w:color="auto"/>
        <w:bottom w:val="none" w:sz="0" w:space="0" w:color="auto"/>
        <w:right w:val="none" w:sz="0" w:space="0" w:color="auto"/>
      </w:divBdr>
    </w:div>
    <w:div w:id="381753948">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838361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0233668">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396131334">
      <w:bodyDiv w:val="1"/>
      <w:marLeft w:val="0"/>
      <w:marRight w:val="0"/>
      <w:marTop w:val="0"/>
      <w:marBottom w:val="0"/>
      <w:divBdr>
        <w:top w:val="none" w:sz="0" w:space="0" w:color="auto"/>
        <w:left w:val="none" w:sz="0" w:space="0" w:color="auto"/>
        <w:bottom w:val="none" w:sz="0" w:space="0" w:color="auto"/>
        <w:right w:val="none" w:sz="0" w:space="0" w:color="auto"/>
      </w:divBdr>
    </w:div>
    <w:div w:id="400643048">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02487726">
      <w:bodyDiv w:val="1"/>
      <w:marLeft w:val="0"/>
      <w:marRight w:val="0"/>
      <w:marTop w:val="0"/>
      <w:marBottom w:val="0"/>
      <w:divBdr>
        <w:top w:val="none" w:sz="0" w:space="0" w:color="auto"/>
        <w:left w:val="none" w:sz="0" w:space="0" w:color="auto"/>
        <w:bottom w:val="none" w:sz="0" w:space="0" w:color="auto"/>
        <w:right w:val="none" w:sz="0" w:space="0" w:color="auto"/>
      </w:divBdr>
    </w:div>
    <w:div w:id="408770845">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5173362">
      <w:bodyDiv w:val="1"/>
      <w:marLeft w:val="0"/>
      <w:marRight w:val="0"/>
      <w:marTop w:val="0"/>
      <w:marBottom w:val="0"/>
      <w:divBdr>
        <w:top w:val="none" w:sz="0" w:space="0" w:color="auto"/>
        <w:left w:val="none" w:sz="0" w:space="0" w:color="auto"/>
        <w:bottom w:val="none" w:sz="0" w:space="0" w:color="auto"/>
        <w:right w:val="none" w:sz="0" w:space="0" w:color="auto"/>
      </w:divBdr>
    </w:div>
    <w:div w:id="418186341">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1800684">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25880053">
      <w:bodyDiv w:val="1"/>
      <w:marLeft w:val="0"/>
      <w:marRight w:val="0"/>
      <w:marTop w:val="0"/>
      <w:marBottom w:val="0"/>
      <w:divBdr>
        <w:top w:val="none" w:sz="0" w:space="0" w:color="auto"/>
        <w:left w:val="none" w:sz="0" w:space="0" w:color="auto"/>
        <w:bottom w:val="none" w:sz="0" w:space="0" w:color="auto"/>
        <w:right w:val="none" w:sz="0" w:space="0" w:color="auto"/>
      </w:divBdr>
    </w:div>
    <w:div w:id="426196133">
      <w:bodyDiv w:val="1"/>
      <w:marLeft w:val="0"/>
      <w:marRight w:val="0"/>
      <w:marTop w:val="0"/>
      <w:marBottom w:val="0"/>
      <w:divBdr>
        <w:top w:val="none" w:sz="0" w:space="0" w:color="auto"/>
        <w:left w:val="none" w:sz="0" w:space="0" w:color="auto"/>
        <w:bottom w:val="none" w:sz="0" w:space="0" w:color="auto"/>
        <w:right w:val="none" w:sz="0" w:space="0" w:color="auto"/>
      </w:divBdr>
    </w:div>
    <w:div w:id="428963359">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33473940">
      <w:bodyDiv w:val="1"/>
      <w:marLeft w:val="0"/>
      <w:marRight w:val="0"/>
      <w:marTop w:val="0"/>
      <w:marBottom w:val="0"/>
      <w:divBdr>
        <w:top w:val="none" w:sz="0" w:space="0" w:color="auto"/>
        <w:left w:val="none" w:sz="0" w:space="0" w:color="auto"/>
        <w:bottom w:val="none" w:sz="0" w:space="0" w:color="auto"/>
        <w:right w:val="none" w:sz="0" w:space="0" w:color="auto"/>
      </w:divBdr>
    </w:div>
    <w:div w:id="442193001">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3305160">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52790422">
      <w:bodyDiv w:val="1"/>
      <w:marLeft w:val="0"/>
      <w:marRight w:val="0"/>
      <w:marTop w:val="0"/>
      <w:marBottom w:val="0"/>
      <w:divBdr>
        <w:top w:val="none" w:sz="0" w:space="0" w:color="auto"/>
        <w:left w:val="none" w:sz="0" w:space="0" w:color="auto"/>
        <w:bottom w:val="none" w:sz="0" w:space="0" w:color="auto"/>
        <w:right w:val="none" w:sz="0" w:space="0" w:color="auto"/>
      </w:divBdr>
    </w:div>
    <w:div w:id="453446954">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56459245">
      <w:bodyDiv w:val="1"/>
      <w:marLeft w:val="0"/>
      <w:marRight w:val="0"/>
      <w:marTop w:val="0"/>
      <w:marBottom w:val="0"/>
      <w:divBdr>
        <w:top w:val="none" w:sz="0" w:space="0" w:color="auto"/>
        <w:left w:val="none" w:sz="0" w:space="0" w:color="auto"/>
        <w:bottom w:val="none" w:sz="0" w:space="0" w:color="auto"/>
        <w:right w:val="none" w:sz="0" w:space="0" w:color="auto"/>
      </w:divBdr>
    </w:div>
    <w:div w:id="459955108">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7674010">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68977848">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74028978">
      <w:bodyDiv w:val="1"/>
      <w:marLeft w:val="0"/>
      <w:marRight w:val="0"/>
      <w:marTop w:val="0"/>
      <w:marBottom w:val="0"/>
      <w:divBdr>
        <w:top w:val="none" w:sz="0" w:space="0" w:color="auto"/>
        <w:left w:val="none" w:sz="0" w:space="0" w:color="auto"/>
        <w:bottom w:val="none" w:sz="0" w:space="0" w:color="auto"/>
        <w:right w:val="none" w:sz="0" w:space="0" w:color="auto"/>
      </w:divBdr>
    </w:div>
    <w:div w:id="474228308">
      <w:bodyDiv w:val="1"/>
      <w:marLeft w:val="0"/>
      <w:marRight w:val="0"/>
      <w:marTop w:val="0"/>
      <w:marBottom w:val="0"/>
      <w:divBdr>
        <w:top w:val="none" w:sz="0" w:space="0" w:color="auto"/>
        <w:left w:val="none" w:sz="0" w:space="0" w:color="auto"/>
        <w:bottom w:val="none" w:sz="0" w:space="0" w:color="auto"/>
        <w:right w:val="none" w:sz="0" w:space="0" w:color="auto"/>
      </w:divBdr>
    </w:div>
    <w:div w:id="476454133">
      <w:bodyDiv w:val="1"/>
      <w:marLeft w:val="0"/>
      <w:marRight w:val="0"/>
      <w:marTop w:val="0"/>
      <w:marBottom w:val="0"/>
      <w:divBdr>
        <w:top w:val="none" w:sz="0" w:space="0" w:color="auto"/>
        <w:left w:val="none" w:sz="0" w:space="0" w:color="auto"/>
        <w:bottom w:val="none" w:sz="0" w:space="0" w:color="auto"/>
        <w:right w:val="none" w:sz="0" w:space="0" w:color="auto"/>
      </w:divBdr>
    </w:div>
    <w:div w:id="478613612">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5149586">
      <w:bodyDiv w:val="1"/>
      <w:marLeft w:val="0"/>
      <w:marRight w:val="0"/>
      <w:marTop w:val="0"/>
      <w:marBottom w:val="0"/>
      <w:divBdr>
        <w:top w:val="none" w:sz="0" w:space="0" w:color="auto"/>
        <w:left w:val="none" w:sz="0" w:space="0" w:color="auto"/>
        <w:bottom w:val="none" w:sz="0" w:space="0" w:color="auto"/>
        <w:right w:val="none" w:sz="0" w:space="0" w:color="auto"/>
      </w:divBdr>
    </w:div>
    <w:div w:id="495535811">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1891569">
      <w:bodyDiv w:val="1"/>
      <w:marLeft w:val="0"/>
      <w:marRight w:val="0"/>
      <w:marTop w:val="0"/>
      <w:marBottom w:val="0"/>
      <w:divBdr>
        <w:top w:val="none" w:sz="0" w:space="0" w:color="auto"/>
        <w:left w:val="none" w:sz="0" w:space="0" w:color="auto"/>
        <w:bottom w:val="none" w:sz="0" w:space="0" w:color="auto"/>
        <w:right w:val="none" w:sz="0" w:space="0" w:color="auto"/>
      </w:divBdr>
    </w:div>
    <w:div w:id="505244633">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0487224">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13692405">
      <w:bodyDiv w:val="1"/>
      <w:marLeft w:val="0"/>
      <w:marRight w:val="0"/>
      <w:marTop w:val="0"/>
      <w:marBottom w:val="0"/>
      <w:divBdr>
        <w:top w:val="none" w:sz="0" w:space="0" w:color="auto"/>
        <w:left w:val="none" w:sz="0" w:space="0" w:color="auto"/>
        <w:bottom w:val="none" w:sz="0" w:space="0" w:color="auto"/>
        <w:right w:val="none" w:sz="0" w:space="0" w:color="auto"/>
      </w:divBdr>
    </w:div>
    <w:div w:id="514223252">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22521002">
      <w:bodyDiv w:val="1"/>
      <w:marLeft w:val="0"/>
      <w:marRight w:val="0"/>
      <w:marTop w:val="0"/>
      <w:marBottom w:val="0"/>
      <w:divBdr>
        <w:top w:val="none" w:sz="0" w:space="0" w:color="auto"/>
        <w:left w:val="none" w:sz="0" w:space="0" w:color="auto"/>
        <w:bottom w:val="none" w:sz="0" w:space="0" w:color="auto"/>
        <w:right w:val="none" w:sz="0" w:space="0" w:color="auto"/>
      </w:divBdr>
    </w:div>
    <w:div w:id="530611208">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1648211">
      <w:bodyDiv w:val="1"/>
      <w:marLeft w:val="0"/>
      <w:marRight w:val="0"/>
      <w:marTop w:val="0"/>
      <w:marBottom w:val="0"/>
      <w:divBdr>
        <w:top w:val="none" w:sz="0" w:space="0" w:color="auto"/>
        <w:left w:val="none" w:sz="0" w:space="0" w:color="auto"/>
        <w:bottom w:val="none" w:sz="0" w:space="0" w:color="auto"/>
        <w:right w:val="none" w:sz="0" w:space="0" w:color="auto"/>
      </w:divBdr>
    </w:div>
    <w:div w:id="533424425">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1018208">
      <w:bodyDiv w:val="1"/>
      <w:marLeft w:val="0"/>
      <w:marRight w:val="0"/>
      <w:marTop w:val="0"/>
      <w:marBottom w:val="0"/>
      <w:divBdr>
        <w:top w:val="none" w:sz="0" w:space="0" w:color="auto"/>
        <w:left w:val="none" w:sz="0" w:space="0" w:color="auto"/>
        <w:bottom w:val="none" w:sz="0" w:space="0" w:color="auto"/>
        <w:right w:val="none" w:sz="0" w:space="0" w:color="auto"/>
      </w:divBdr>
    </w:div>
    <w:div w:id="541601468">
      <w:bodyDiv w:val="1"/>
      <w:marLeft w:val="0"/>
      <w:marRight w:val="0"/>
      <w:marTop w:val="0"/>
      <w:marBottom w:val="0"/>
      <w:divBdr>
        <w:top w:val="none" w:sz="0" w:space="0" w:color="auto"/>
        <w:left w:val="none" w:sz="0" w:space="0" w:color="auto"/>
        <w:bottom w:val="none" w:sz="0" w:space="0" w:color="auto"/>
        <w:right w:val="none" w:sz="0" w:space="0" w:color="auto"/>
      </w:divBdr>
      <w:divsChild>
        <w:div w:id="901063757">
          <w:marLeft w:val="0"/>
          <w:marRight w:val="0"/>
          <w:marTop w:val="0"/>
          <w:marBottom w:val="0"/>
          <w:divBdr>
            <w:top w:val="none" w:sz="0" w:space="0" w:color="auto"/>
            <w:left w:val="none" w:sz="0" w:space="0" w:color="auto"/>
            <w:bottom w:val="none" w:sz="0" w:space="0" w:color="auto"/>
            <w:right w:val="none" w:sz="0" w:space="0" w:color="auto"/>
          </w:divBdr>
          <w:divsChild>
            <w:div w:id="386492418">
              <w:marLeft w:val="0"/>
              <w:marRight w:val="0"/>
              <w:marTop w:val="0"/>
              <w:marBottom w:val="0"/>
              <w:divBdr>
                <w:top w:val="none" w:sz="0" w:space="0" w:color="auto"/>
                <w:left w:val="none" w:sz="0" w:space="0" w:color="auto"/>
                <w:bottom w:val="none" w:sz="0" w:space="0" w:color="auto"/>
                <w:right w:val="none" w:sz="0" w:space="0" w:color="auto"/>
              </w:divBdr>
              <w:divsChild>
                <w:div w:id="1458062471">
                  <w:marLeft w:val="0"/>
                  <w:marRight w:val="0"/>
                  <w:marTop w:val="0"/>
                  <w:marBottom w:val="0"/>
                  <w:divBdr>
                    <w:top w:val="none" w:sz="0" w:space="0" w:color="auto"/>
                    <w:left w:val="none" w:sz="0" w:space="0" w:color="auto"/>
                    <w:bottom w:val="none" w:sz="0" w:space="0" w:color="auto"/>
                    <w:right w:val="none" w:sz="0" w:space="0" w:color="auto"/>
                  </w:divBdr>
                  <w:divsChild>
                    <w:div w:id="1084379571">
                      <w:marLeft w:val="0"/>
                      <w:marRight w:val="0"/>
                      <w:marTop w:val="0"/>
                      <w:marBottom w:val="0"/>
                      <w:divBdr>
                        <w:top w:val="none" w:sz="0" w:space="0" w:color="auto"/>
                        <w:left w:val="none" w:sz="0" w:space="0" w:color="auto"/>
                        <w:bottom w:val="none" w:sz="0" w:space="0" w:color="auto"/>
                        <w:right w:val="none" w:sz="0" w:space="0" w:color="auto"/>
                      </w:divBdr>
                      <w:divsChild>
                        <w:div w:id="1315177907">
                          <w:marLeft w:val="0"/>
                          <w:marRight w:val="0"/>
                          <w:marTop w:val="0"/>
                          <w:marBottom w:val="0"/>
                          <w:divBdr>
                            <w:top w:val="none" w:sz="0" w:space="0" w:color="auto"/>
                            <w:left w:val="none" w:sz="0" w:space="0" w:color="auto"/>
                            <w:bottom w:val="none" w:sz="0" w:space="0" w:color="auto"/>
                            <w:right w:val="none" w:sz="0" w:space="0" w:color="auto"/>
                          </w:divBdr>
                          <w:divsChild>
                            <w:div w:id="56079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4608075">
      <w:bodyDiv w:val="1"/>
      <w:marLeft w:val="0"/>
      <w:marRight w:val="0"/>
      <w:marTop w:val="0"/>
      <w:marBottom w:val="0"/>
      <w:divBdr>
        <w:top w:val="none" w:sz="0" w:space="0" w:color="auto"/>
        <w:left w:val="none" w:sz="0" w:space="0" w:color="auto"/>
        <w:bottom w:val="none" w:sz="0" w:space="0" w:color="auto"/>
        <w:right w:val="none" w:sz="0" w:space="0" w:color="auto"/>
      </w:divBdr>
    </w:div>
    <w:div w:id="544877174">
      <w:bodyDiv w:val="1"/>
      <w:marLeft w:val="0"/>
      <w:marRight w:val="0"/>
      <w:marTop w:val="0"/>
      <w:marBottom w:val="0"/>
      <w:divBdr>
        <w:top w:val="none" w:sz="0" w:space="0" w:color="auto"/>
        <w:left w:val="none" w:sz="0" w:space="0" w:color="auto"/>
        <w:bottom w:val="none" w:sz="0" w:space="0" w:color="auto"/>
        <w:right w:val="none" w:sz="0" w:space="0" w:color="auto"/>
      </w:divBdr>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49419193">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3739145">
      <w:bodyDiv w:val="1"/>
      <w:marLeft w:val="0"/>
      <w:marRight w:val="0"/>
      <w:marTop w:val="0"/>
      <w:marBottom w:val="0"/>
      <w:divBdr>
        <w:top w:val="none" w:sz="0" w:space="0" w:color="auto"/>
        <w:left w:val="none" w:sz="0" w:space="0" w:color="auto"/>
        <w:bottom w:val="none" w:sz="0" w:space="0" w:color="auto"/>
        <w:right w:val="none" w:sz="0" w:space="0" w:color="auto"/>
      </w:divBdr>
    </w:div>
    <w:div w:id="553929780">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54435585">
      <w:bodyDiv w:val="1"/>
      <w:marLeft w:val="0"/>
      <w:marRight w:val="0"/>
      <w:marTop w:val="0"/>
      <w:marBottom w:val="0"/>
      <w:divBdr>
        <w:top w:val="none" w:sz="0" w:space="0" w:color="auto"/>
        <w:left w:val="none" w:sz="0" w:space="0" w:color="auto"/>
        <w:bottom w:val="none" w:sz="0" w:space="0" w:color="auto"/>
        <w:right w:val="none" w:sz="0" w:space="0" w:color="auto"/>
      </w:divBdr>
    </w:div>
    <w:div w:id="554781097">
      <w:bodyDiv w:val="1"/>
      <w:marLeft w:val="0"/>
      <w:marRight w:val="0"/>
      <w:marTop w:val="0"/>
      <w:marBottom w:val="0"/>
      <w:divBdr>
        <w:top w:val="none" w:sz="0" w:space="0" w:color="auto"/>
        <w:left w:val="none" w:sz="0" w:space="0" w:color="auto"/>
        <w:bottom w:val="none" w:sz="0" w:space="0" w:color="auto"/>
        <w:right w:val="none" w:sz="0" w:space="0" w:color="auto"/>
      </w:divBdr>
    </w:div>
    <w:div w:id="555969235">
      <w:bodyDiv w:val="1"/>
      <w:marLeft w:val="0"/>
      <w:marRight w:val="0"/>
      <w:marTop w:val="0"/>
      <w:marBottom w:val="0"/>
      <w:divBdr>
        <w:top w:val="none" w:sz="0" w:space="0" w:color="auto"/>
        <w:left w:val="none" w:sz="0" w:space="0" w:color="auto"/>
        <w:bottom w:val="none" w:sz="0" w:space="0" w:color="auto"/>
        <w:right w:val="none" w:sz="0" w:space="0" w:color="auto"/>
      </w:divBdr>
    </w:div>
    <w:div w:id="557787798">
      <w:bodyDiv w:val="1"/>
      <w:marLeft w:val="0"/>
      <w:marRight w:val="0"/>
      <w:marTop w:val="0"/>
      <w:marBottom w:val="0"/>
      <w:divBdr>
        <w:top w:val="none" w:sz="0" w:space="0" w:color="auto"/>
        <w:left w:val="none" w:sz="0" w:space="0" w:color="auto"/>
        <w:bottom w:val="none" w:sz="0" w:space="0" w:color="auto"/>
        <w:right w:val="none" w:sz="0" w:space="0" w:color="auto"/>
      </w:divBdr>
    </w:div>
    <w:div w:id="560284966">
      <w:bodyDiv w:val="1"/>
      <w:marLeft w:val="0"/>
      <w:marRight w:val="0"/>
      <w:marTop w:val="0"/>
      <w:marBottom w:val="0"/>
      <w:divBdr>
        <w:top w:val="none" w:sz="0" w:space="0" w:color="auto"/>
        <w:left w:val="none" w:sz="0" w:space="0" w:color="auto"/>
        <w:bottom w:val="none" w:sz="0" w:space="0" w:color="auto"/>
        <w:right w:val="none" w:sz="0" w:space="0" w:color="auto"/>
      </w:divBdr>
      <w:divsChild>
        <w:div w:id="373309735">
          <w:marLeft w:val="0"/>
          <w:marRight w:val="0"/>
          <w:marTop w:val="0"/>
          <w:marBottom w:val="0"/>
          <w:divBdr>
            <w:top w:val="none" w:sz="0" w:space="0" w:color="auto"/>
            <w:left w:val="none" w:sz="0" w:space="0" w:color="auto"/>
            <w:bottom w:val="none" w:sz="0" w:space="0" w:color="auto"/>
            <w:right w:val="none" w:sz="0" w:space="0" w:color="auto"/>
          </w:divBdr>
          <w:divsChild>
            <w:div w:id="149489318">
              <w:marLeft w:val="0"/>
              <w:marRight w:val="0"/>
              <w:marTop w:val="0"/>
              <w:marBottom w:val="0"/>
              <w:divBdr>
                <w:top w:val="none" w:sz="0" w:space="0" w:color="auto"/>
                <w:left w:val="none" w:sz="0" w:space="0" w:color="auto"/>
                <w:bottom w:val="none" w:sz="0" w:space="0" w:color="auto"/>
                <w:right w:val="none" w:sz="0" w:space="0" w:color="auto"/>
              </w:divBdr>
              <w:divsChild>
                <w:div w:id="2047752863">
                  <w:marLeft w:val="0"/>
                  <w:marRight w:val="75"/>
                  <w:marTop w:val="75"/>
                  <w:marBottom w:val="0"/>
                  <w:divBdr>
                    <w:top w:val="none" w:sz="0" w:space="0" w:color="auto"/>
                    <w:left w:val="none" w:sz="0" w:space="0" w:color="auto"/>
                    <w:bottom w:val="none" w:sz="0" w:space="0" w:color="auto"/>
                    <w:right w:val="none" w:sz="0" w:space="0" w:color="auto"/>
                  </w:divBdr>
                  <w:divsChild>
                    <w:div w:id="2115247282">
                      <w:marLeft w:val="0"/>
                      <w:marRight w:val="0"/>
                      <w:marTop w:val="0"/>
                      <w:marBottom w:val="0"/>
                      <w:divBdr>
                        <w:top w:val="none" w:sz="0" w:space="0" w:color="auto"/>
                        <w:left w:val="none" w:sz="0" w:space="0" w:color="auto"/>
                        <w:bottom w:val="none" w:sz="0" w:space="0" w:color="auto"/>
                        <w:right w:val="none" w:sz="0" w:space="0" w:color="auto"/>
                      </w:divBdr>
                      <w:divsChild>
                        <w:div w:id="624897447">
                          <w:marLeft w:val="0"/>
                          <w:marRight w:val="0"/>
                          <w:marTop w:val="0"/>
                          <w:marBottom w:val="75"/>
                          <w:divBdr>
                            <w:top w:val="none" w:sz="0" w:space="0" w:color="auto"/>
                            <w:left w:val="none" w:sz="0" w:space="0" w:color="auto"/>
                            <w:bottom w:val="none" w:sz="0" w:space="0" w:color="auto"/>
                            <w:right w:val="none" w:sz="0" w:space="0" w:color="auto"/>
                          </w:divBdr>
                          <w:divsChild>
                            <w:div w:id="595556415">
                              <w:marLeft w:val="0"/>
                              <w:marRight w:val="0"/>
                              <w:marTop w:val="0"/>
                              <w:marBottom w:val="0"/>
                              <w:divBdr>
                                <w:top w:val="none" w:sz="0" w:space="0" w:color="auto"/>
                                <w:left w:val="none" w:sz="0" w:space="0" w:color="auto"/>
                                <w:bottom w:val="none" w:sz="0" w:space="0" w:color="auto"/>
                                <w:right w:val="none" w:sz="0" w:space="0" w:color="auto"/>
                              </w:divBdr>
                              <w:divsChild>
                                <w:div w:id="810243846">
                                  <w:marLeft w:val="0"/>
                                  <w:marRight w:val="0"/>
                                  <w:marTop w:val="0"/>
                                  <w:marBottom w:val="0"/>
                                  <w:divBdr>
                                    <w:top w:val="none" w:sz="0" w:space="0" w:color="auto"/>
                                    <w:left w:val="none" w:sz="0" w:space="0" w:color="auto"/>
                                    <w:bottom w:val="none" w:sz="0" w:space="0" w:color="auto"/>
                                    <w:right w:val="none" w:sz="0" w:space="0" w:color="auto"/>
                                  </w:divBdr>
                                  <w:divsChild>
                                    <w:div w:id="1499036455">
                                      <w:marLeft w:val="0"/>
                                      <w:marRight w:val="0"/>
                                      <w:marTop w:val="0"/>
                                      <w:marBottom w:val="0"/>
                                      <w:divBdr>
                                        <w:top w:val="none" w:sz="0" w:space="0" w:color="auto"/>
                                        <w:left w:val="none" w:sz="0" w:space="0" w:color="auto"/>
                                        <w:bottom w:val="none" w:sz="0" w:space="0" w:color="auto"/>
                                        <w:right w:val="none" w:sz="0" w:space="0" w:color="auto"/>
                                      </w:divBdr>
                                      <w:divsChild>
                                        <w:div w:id="1027410804">
                                          <w:marLeft w:val="0"/>
                                          <w:marRight w:val="0"/>
                                          <w:marTop w:val="0"/>
                                          <w:marBottom w:val="0"/>
                                          <w:divBdr>
                                            <w:top w:val="none" w:sz="0" w:space="0" w:color="auto"/>
                                            <w:left w:val="none" w:sz="0" w:space="0" w:color="auto"/>
                                            <w:bottom w:val="none" w:sz="0" w:space="0" w:color="auto"/>
                                            <w:right w:val="none" w:sz="0" w:space="0" w:color="auto"/>
                                          </w:divBdr>
                                          <w:divsChild>
                                            <w:div w:id="1443375188">
                                              <w:marLeft w:val="0"/>
                                              <w:marRight w:val="0"/>
                                              <w:marTop w:val="0"/>
                                              <w:marBottom w:val="0"/>
                                              <w:divBdr>
                                                <w:top w:val="none" w:sz="0" w:space="0" w:color="auto"/>
                                                <w:left w:val="none" w:sz="0" w:space="0" w:color="auto"/>
                                                <w:bottom w:val="none" w:sz="0" w:space="0" w:color="auto"/>
                                                <w:right w:val="none" w:sz="0" w:space="0" w:color="auto"/>
                                              </w:divBdr>
                                              <w:divsChild>
                                                <w:div w:id="85808223">
                                                  <w:marLeft w:val="0"/>
                                                  <w:marRight w:val="0"/>
                                                  <w:marTop w:val="0"/>
                                                  <w:marBottom w:val="0"/>
                                                  <w:divBdr>
                                                    <w:top w:val="none" w:sz="0" w:space="0" w:color="auto"/>
                                                    <w:left w:val="none" w:sz="0" w:space="0" w:color="auto"/>
                                                    <w:bottom w:val="none" w:sz="0" w:space="0" w:color="auto"/>
                                                    <w:right w:val="none" w:sz="0" w:space="0" w:color="auto"/>
                                                  </w:divBdr>
                                                  <w:divsChild>
                                                    <w:div w:id="180702200">
                                                      <w:marLeft w:val="0"/>
                                                      <w:marRight w:val="0"/>
                                                      <w:marTop w:val="0"/>
                                                      <w:marBottom w:val="0"/>
                                                      <w:divBdr>
                                                        <w:top w:val="none" w:sz="0" w:space="0" w:color="auto"/>
                                                        <w:left w:val="none" w:sz="0" w:space="0" w:color="auto"/>
                                                        <w:bottom w:val="none" w:sz="0" w:space="0" w:color="auto"/>
                                                        <w:right w:val="none" w:sz="0" w:space="0" w:color="auto"/>
                                                      </w:divBdr>
                                                      <w:divsChild>
                                                        <w:div w:id="1733844227">
                                                          <w:marLeft w:val="0"/>
                                                          <w:marRight w:val="0"/>
                                                          <w:marTop w:val="0"/>
                                                          <w:marBottom w:val="0"/>
                                                          <w:divBdr>
                                                            <w:top w:val="none" w:sz="0" w:space="0" w:color="auto"/>
                                                            <w:left w:val="none" w:sz="0" w:space="0" w:color="auto"/>
                                                            <w:bottom w:val="none" w:sz="0" w:space="0" w:color="auto"/>
                                                            <w:right w:val="none" w:sz="0" w:space="0" w:color="auto"/>
                                                          </w:divBdr>
                                                          <w:divsChild>
                                                            <w:div w:id="420832613">
                                                              <w:marLeft w:val="0"/>
                                                              <w:marRight w:val="0"/>
                                                              <w:marTop w:val="0"/>
                                                              <w:marBottom w:val="0"/>
                                                              <w:divBdr>
                                                                <w:top w:val="none" w:sz="0" w:space="0" w:color="auto"/>
                                                                <w:left w:val="none" w:sz="0" w:space="0" w:color="auto"/>
                                                                <w:bottom w:val="none" w:sz="0" w:space="0" w:color="auto"/>
                                                                <w:right w:val="none" w:sz="0" w:space="0" w:color="auto"/>
                                                              </w:divBdr>
                                                              <w:divsChild>
                                                                <w:div w:id="1457407635">
                                                                  <w:marLeft w:val="0"/>
                                                                  <w:marRight w:val="0"/>
                                                                  <w:marTop w:val="0"/>
                                                                  <w:marBottom w:val="0"/>
                                                                  <w:divBdr>
                                                                    <w:top w:val="none" w:sz="0" w:space="0" w:color="auto"/>
                                                                    <w:left w:val="none" w:sz="0" w:space="0" w:color="auto"/>
                                                                    <w:bottom w:val="none" w:sz="0" w:space="0" w:color="auto"/>
                                                                    <w:right w:val="none" w:sz="0" w:space="0" w:color="auto"/>
                                                                  </w:divBdr>
                                                                  <w:divsChild>
                                                                    <w:div w:id="1358582251">
                                                                      <w:marLeft w:val="0"/>
                                                                      <w:marRight w:val="0"/>
                                                                      <w:marTop w:val="0"/>
                                                                      <w:marBottom w:val="0"/>
                                                                      <w:divBdr>
                                                                        <w:top w:val="none" w:sz="0" w:space="0" w:color="auto"/>
                                                                        <w:left w:val="none" w:sz="0" w:space="0" w:color="auto"/>
                                                                        <w:bottom w:val="none" w:sz="0" w:space="0" w:color="auto"/>
                                                                        <w:right w:val="none" w:sz="0" w:space="0" w:color="auto"/>
                                                                      </w:divBdr>
                                                                      <w:divsChild>
                                                                        <w:div w:id="1028532969">
                                                                          <w:marLeft w:val="0"/>
                                                                          <w:marRight w:val="0"/>
                                                                          <w:marTop w:val="0"/>
                                                                          <w:marBottom w:val="0"/>
                                                                          <w:divBdr>
                                                                            <w:top w:val="none" w:sz="0" w:space="0" w:color="auto"/>
                                                                            <w:left w:val="none" w:sz="0" w:space="0" w:color="auto"/>
                                                                            <w:bottom w:val="none" w:sz="0" w:space="0" w:color="auto"/>
                                                                            <w:right w:val="none" w:sz="0" w:space="0" w:color="auto"/>
                                                                          </w:divBdr>
                                                                          <w:divsChild>
                                                                            <w:div w:id="1475902130">
                                                                              <w:marLeft w:val="0"/>
                                                                              <w:marRight w:val="0"/>
                                                                              <w:marTop w:val="0"/>
                                                                              <w:marBottom w:val="0"/>
                                                                              <w:divBdr>
                                                                                <w:top w:val="none" w:sz="0" w:space="0" w:color="auto"/>
                                                                                <w:left w:val="none" w:sz="0" w:space="0" w:color="auto"/>
                                                                                <w:bottom w:val="none" w:sz="0" w:space="0" w:color="auto"/>
                                                                                <w:right w:val="none" w:sz="0" w:space="0" w:color="auto"/>
                                                                              </w:divBdr>
                                                                              <w:divsChild>
                                                                                <w:div w:id="657881826">
                                                                                  <w:marLeft w:val="0"/>
                                                                                  <w:marRight w:val="0"/>
                                                                                  <w:marTop w:val="0"/>
                                                                                  <w:marBottom w:val="0"/>
                                                                                  <w:divBdr>
                                                                                    <w:top w:val="none" w:sz="0" w:space="0" w:color="auto"/>
                                                                                    <w:left w:val="none" w:sz="0" w:space="0" w:color="auto"/>
                                                                                    <w:bottom w:val="none" w:sz="0" w:space="0" w:color="auto"/>
                                                                                    <w:right w:val="none" w:sz="0" w:space="0" w:color="auto"/>
                                                                                  </w:divBdr>
                                                                                  <w:divsChild>
                                                                                    <w:div w:id="308632300">
                                                                                      <w:marLeft w:val="0"/>
                                                                                      <w:marRight w:val="0"/>
                                                                                      <w:marTop w:val="0"/>
                                                                                      <w:marBottom w:val="0"/>
                                                                                      <w:divBdr>
                                                                                        <w:top w:val="none" w:sz="0" w:space="0" w:color="auto"/>
                                                                                        <w:left w:val="none" w:sz="0" w:space="0" w:color="auto"/>
                                                                                        <w:bottom w:val="none" w:sz="0" w:space="0" w:color="auto"/>
                                                                                        <w:right w:val="none" w:sz="0" w:space="0" w:color="auto"/>
                                                                                      </w:divBdr>
                                                                                      <w:divsChild>
                                                                                        <w:div w:id="272444836">
                                                                                          <w:marLeft w:val="0"/>
                                                                                          <w:marRight w:val="0"/>
                                                                                          <w:marTop w:val="0"/>
                                                                                          <w:marBottom w:val="0"/>
                                                                                          <w:divBdr>
                                                                                            <w:top w:val="none" w:sz="0" w:space="0" w:color="auto"/>
                                                                                            <w:left w:val="none" w:sz="0" w:space="0" w:color="auto"/>
                                                                                            <w:bottom w:val="none" w:sz="0" w:space="0" w:color="auto"/>
                                                                                            <w:right w:val="none" w:sz="0" w:space="0" w:color="auto"/>
                                                                                          </w:divBdr>
                                                                                          <w:divsChild>
                                                                                            <w:div w:id="438768155">
                                                                                              <w:marLeft w:val="0"/>
                                                                                              <w:marRight w:val="0"/>
                                                                                              <w:marTop w:val="0"/>
                                                                                              <w:marBottom w:val="0"/>
                                                                                              <w:divBdr>
                                                                                                <w:top w:val="none" w:sz="0" w:space="0" w:color="auto"/>
                                                                                                <w:left w:val="none" w:sz="0" w:space="0" w:color="auto"/>
                                                                                                <w:bottom w:val="none" w:sz="0" w:space="0" w:color="auto"/>
                                                                                                <w:right w:val="none" w:sz="0" w:space="0" w:color="auto"/>
                                                                                              </w:divBdr>
                                                                                              <w:divsChild>
                                                                                                <w:div w:id="2051151547">
                                                                                                  <w:marLeft w:val="0"/>
                                                                                                  <w:marRight w:val="0"/>
                                                                                                  <w:marTop w:val="0"/>
                                                                                                  <w:marBottom w:val="0"/>
                                                                                                  <w:divBdr>
                                                                                                    <w:top w:val="none" w:sz="0" w:space="0" w:color="auto"/>
                                                                                                    <w:left w:val="none" w:sz="0" w:space="0" w:color="auto"/>
                                                                                                    <w:bottom w:val="none" w:sz="0" w:space="0" w:color="auto"/>
                                                                                                    <w:right w:val="none" w:sz="0" w:space="0" w:color="auto"/>
                                                                                                  </w:divBdr>
                                                                                                  <w:divsChild>
                                                                                                    <w:div w:id="1751997332">
                                                                                                      <w:marLeft w:val="0"/>
                                                                                                      <w:marRight w:val="0"/>
                                                                                                      <w:marTop w:val="0"/>
                                                                                                      <w:marBottom w:val="0"/>
                                                                                                      <w:divBdr>
                                                                                                        <w:top w:val="none" w:sz="0" w:space="0" w:color="auto"/>
                                                                                                        <w:left w:val="none" w:sz="0" w:space="0" w:color="auto"/>
                                                                                                        <w:bottom w:val="none" w:sz="0" w:space="0" w:color="auto"/>
                                                                                                        <w:right w:val="none" w:sz="0" w:space="0" w:color="auto"/>
                                                                                                      </w:divBdr>
                                                                                                      <w:divsChild>
                                                                                                        <w:div w:id="90204674">
                                                                                                          <w:marLeft w:val="0"/>
                                                                                                          <w:marRight w:val="0"/>
                                                                                                          <w:marTop w:val="0"/>
                                                                                                          <w:marBottom w:val="0"/>
                                                                                                          <w:divBdr>
                                                                                                            <w:top w:val="none" w:sz="0" w:space="0" w:color="auto"/>
                                                                                                            <w:left w:val="none" w:sz="0" w:space="0" w:color="auto"/>
                                                                                                            <w:bottom w:val="none" w:sz="0" w:space="0" w:color="auto"/>
                                                                                                            <w:right w:val="none" w:sz="0" w:space="0" w:color="auto"/>
                                                                                                          </w:divBdr>
                                                                                                        </w:div>
                                                                                                      </w:divsChild>
                                                                                                    </w:div>
                                                                                                    <w:div w:id="261836588">
                                                                                                      <w:marLeft w:val="0"/>
                                                                                                      <w:marRight w:val="0"/>
                                                                                                      <w:marTop w:val="0"/>
                                                                                                      <w:marBottom w:val="0"/>
                                                                                                      <w:divBdr>
                                                                                                        <w:top w:val="none" w:sz="0" w:space="0" w:color="auto"/>
                                                                                                        <w:left w:val="none" w:sz="0" w:space="0" w:color="auto"/>
                                                                                                        <w:bottom w:val="none" w:sz="0" w:space="0" w:color="auto"/>
                                                                                                        <w:right w:val="none" w:sz="0" w:space="0" w:color="auto"/>
                                                                                                      </w:divBdr>
                                                                                                      <w:divsChild>
                                                                                                        <w:div w:id="158467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2328531">
      <w:bodyDiv w:val="1"/>
      <w:marLeft w:val="0"/>
      <w:marRight w:val="0"/>
      <w:marTop w:val="0"/>
      <w:marBottom w:val="0"/>
      <w:divBdr>
        <w:top w:val="none" w:sz="0" w:space="0" w:color="auto"/>
        <w:left w:val="none" w:sz="0" w:space="0" w:color="auto"/>
        <w:bottom w:val="none" w:sz="0" w:space="0" w:color="auto"/>
        <w:right w:val="none" w:sz="0" w:space="0" w:color="auto"/>
      </w:divBdr>
    </w:div>
    <w:div w:id="562718175">
      <w:bodyDiv w:val="1"/>
      <w:marLeft w:val="0"/>
      <w:marRight w:val="0"/>
      <w:marTop w:val="0"/>
      <w:marBottom w:val="0"/>
      <w:divBdr>
        <w:top w:val="none" w:sz="0" w:space="0" w:color="auto"/>
        <w:left w:val="none" w:sz="0" w:space="0" w:color="auto"/>
        <w:bottom w:val="none" w:sz="0" w:space="0" w:color="auto"/>
        <w:right w:val="none" w:sz="0" w:space="0" w:color="auto"/>
      </w:divBdr>
    </w:div>
    <w:div w:id="562759612">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67152483">
      <w:bodyDiv w:val="1"/>
      <w:marLeft w:val="0"/>
      <w:marRight w:val="0"/>
      <w:marTop w:val="0"/>
      <w:marBottom w:val="0"/>
      <w:divBdr>
        <w:top w:val="none" w:sz="0" w:space="0" w:color="auto"/>
        <w:left w:val="none" w:sz="0" w:space="0" w:color="auto"/>
        <w:bottom w:val="none" w:sz="0" w:space="0" w:color="auto"/>
        <w:right w:val="none" w:sz="0" w:space="0" w:color="auto"/>
      </w:divBdr>
    </w:div>
    <w:div w:id="568003220">
      <w:bodyDiv w:val="1"/>
      <w:marLeft w:val="0"/>
      <w:marRight w:val="0"/>
      <w:marTop w:val="0"/>
      <w:marBottom w:val="0"/>
      <w:divBdr>
        <w:top w:val="none" w:sz="0" w:space="0" w:color="auto"/>
        <w:left w:val="none" w:sz="0" w:space="0" w:color="auto"/>
        <w:bottom w:val="none" w:sz="0" w:space="0" w:color="auto"/>
        <w:right w:val="none" w:sz="0" w:space="0" w:color="auto"/>
      </w:divBdr>
    </w:div>
    <w:div w:id="575551713">
      <w:bodyDiv w:val="1"/>
      <w:marLeft w:val="0"/>
      <w:marRight w:val="0"/>
      <w:marTop w:val="0"/>
      <w:marBottom w:val="0"/>
      <w:divBdr>
        <w:top w:val="none" w:sz="0" w:space="0" w:color="auto"/>
        <w:left w:val="none" w:sz="0" w:space="0" w:color="auto"/>
        <w:bottom w:val="none" w:sz="0" w:space="0" w:color="auto"/>
        <w:right w:val="none" w:sz="0" w:space="0" w:color="auto"/>
      </w:divBdr>
    </w:div>
    <w:div w:id="575629399">
      <w:bodyDiv w:val="1"/>
      <w:marLeft w:val="0"/>
      <w:marRight w:val="0"/>
      <w:marTop w:val="0"/>
      <w:marBottom w:val="0"/>
      <w:divBdr>
        <w:top w:val="none" w:sz="0" w:space="0" w:color="auto"/>
        <w:left w:val="none" w:sz="0" w:space="0" w:color="auto"/>
        <w:bottom w:val="none" w:sz="0" w:space="0" w:color="auto"/>
        <w:right w:val="none" w:sz="0" w:space="0" w:color="auto"/>
      </w:divBdr>
    </w:div>
    <w:div w:id="577524650">
      <w:bodyDiv w:val="1"/>
      <w:marLeft w:val="0"/>
      <w:marRight w:val="0"/>
      <w:marTop w:val="0"/>
      <w:marBottom w:val="0"/>
      <w:divBdr>
        <w:top w:val="none" w:sz="0" w:space="0" w:color="auto"/>
        <w:left w:val="none" w:sz="0" w:space="0" w:color="auto"/>
        <w:bottom w:val="none" w:sz="0" w:space="0" w:color="auto"/>
        <w:right w:val="none" w:sz="0" w:space="0" w:color="auto"/>
      </w:divBdr>
    </w:div>
    <w:div w:id="578902281">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1842797">
      <w:bodyDiv w:val="1"/>
      <w:marLeft w:val="0"/>
      <w:marRight w:val="0"/>
      <w:marTop w:val="0"/>
      <w:marBottom w:val="0"/>
      <w:divBdr>
        <w:top w:val="none" w:sz="0" w:space="0" w:color="auto"/>
        <w:left w:val="none" w:sz="0" w:space="0" w:color="auto"/>
        <w:bottom w:val="none" w:sz="0" w:space="0" w:color="auto"/>
        <w:right w:val="none" w:sz="0" w:space="0" w:color="auto"/>
      </w:divBdr>
    </w:div>
    <w:div w:id="581910497">
      <w:bodyDiv w:val="1"/>
      <w:marLeft w:val="0"/>
      <w:marRight w:val="0"/>
      <w:marTop w:val="0"/>
      <w:marBottom w:val="0"/>
      <w:divBdr>
        <w:top w:val="none" w:sz="0" w:space="0" w:color="auto"/>
        <w:left w:val="none" w:sz="0" w:space="0" w:color="auto"/>
        <w:bottom w:val="none" w:sz="0" w:space="0" w:color="auto"/>
        <w:right w:val="none" w:sz="0" w:space="0" w:color="auto"/>
      </w:divBdr>
    </w:div>
    <w:div w:id="582492836">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86427169">
      <w:bodyDiv w:val="1"/>
      <w:marLeft w:val="0"/>
      <w:marRight w:val="0"/>
      <w:marTop w:val="0"/>
      <w:marBottom w:val="0"/>
      <w:divBdr>
        <w:top w:val="none" w:sz="0" w:space="0" w:color="auto"/>
        <w:left w:val="none" w:sz="0" w:space="0" w:color="auto"/>
        <w:bottom w:val="none" w:sz="0" w:space="0" w:color="auto"/>
        <w:right w:val="none" w:sz="0" w:space="0" w:color="auto"/>
      </w:divBdr>
    </w:div>
    <w:div w:id="590429257">
      <w:bodyDiv w:val="1"/>
      <w:marLeft w:val="0"/>
      <w:marRight w:val="0"/>
      <w:marTop w:val="0"/>
      <w:marBottom w:val="0"/>
      <w:divBdr>
        <w:top w:val="none" w:sz="0" w:space="0" w:color="auto"/>
        <w:left w:val="none" w:sz="0" w:space="0" w:color="auto"/>
        <w:bottom w:val="none" w:sz="0" w:space="0" w:color="auto"/>
        <w:right w:val="none" w:sz="0" w:space="0" w:color="auto"/>
      </w:divBdr>
    </w:div>
    <w:div w:id="594247397">
      <w:bodyDiv w:val="1"/>
      <w:marLeft w:val="0"/>
      <w:marRight w:val="0"/>
      <w:marTop w:val="0"/>
      <w:marBottom w:val="0"/>
      <w:divBdr>
        <w:top w:val="none" w:sz="0" w:space="0" w:color="auto"/>
        <w:left w:val="none" w:sz="0" w:space="0" w:color="auto"/>
        <w:bottom w:val="none" w:sz="0" w:space="0" w:color="auto"/>
        <w:right w:val="none" w:sz="0" w:space="0" w:color="auto"/>
      </w:divBdr>
    </w:div>
    <w:div w:id="594291283">
      <w:bodyDiv w:val="1"/>
      <w:marLeft w:val="0"/>
      <w:marRight w:val="0"/>
      <w:marTop w:val="0"/>
      <w:marBottom w:val="0"/>
      <w:divBdr>
        <w:top w:val="none" w:sz="0" w:space="0" w:color="auto"/>
        <w:left w:val="none" w:sz="0" w:space="0" w:color="auto"/>
        <w:bottom w:val="none" w:sz="0" w:space="0" w:color="auto"/>
        <w:right w:val="none" w:sz="0" w:space="0" w:color="auto"/>
      </w:divBdr>
    </w:div>
    <w:div w:id="594553481">
      <w:bodyDiv w:val="1"/>
      <w:marLeft w:val="0"/>
      <w:marRight w:val="0"/>
      <w:marTop w:val="0"/>
      <w:marBottom w:val="0"/>
      <w:divBdr>
        <w:top w:val="none" w:sz="0" w:space="0" w:color="auto"/>
        <w:left w:val="none" w:sz="0" w:space="0" w:color="auto"/>
        <w:bottom w:val="none" w:sz="0" w:space="0" w:color="auto"/>
        <w:right w:val="none" w:sz="0" w:space="0" w:color="auto"/>
      </w:divBdr>
    </w:div>
    <w:div w:id="594824855">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595557132">
      <w:bodyDiv w:val="1"/>
      <w:marLeft w:val="0"/>
      <w:marRight w:val="0"/>
      <w:marTop w:val="0"/>
      <w:marBottom w:val="0"/>
      <w:divBdr>
        <w:top w:val="none" w:sz="0" w:space="0" w:color="auto"/>
        <w:left w:val="none" w:sz="0" w:space="0" w:color="auto"/>
        <w:bottom w:val="none" w:sz="0" w:space="0" w:color="auto"/>
        <w:right w:val="none" w:sz="0" w:space="0" w:color="auto"/>
      </w:divBdr>
    </w:div>
    <w:div w:id="596595873">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0533366">
      <w:bodyDiv w:val="1"/>
      <w:marLeft w:val="0"/>
      <w:marRight w:val="0"/>
      <w:marTop w:val="0"/>
      <w:marBottom w:val="0"/>
      <w:divBdr>
        <w:top w:val="none" w:sz="0" w:space="0" w:color="auto"/>
        <w:left w:val="none" w:sz="0" w:space="0" w:color="auto"/>
        <w:bottom w:val="none" w:sz="0" w:space="0" w:color="auto"/>
        <w:right w:val="none" w:sz="0" w:space="0" w:color="auto"/>
      </w:divBdr>
    </w:div>
    <w:div w:id="604266110">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05232308">
      <w:bodyDiv w:val="1"/>
      <w:marLeft w:val="0"/>
      <w:marRight w:val="0"/>
      <w:marTop w:val="0"/>
      <w:marBottom w:val="0"/>
      <w:divBdr>
        <w:top w:val="none" w:sz="0" w:space="0" w:color="auto"/>
        <w:left w:val="none" w:sz="0" w:space="0" w:color="auto"/>
        <w:bottom w:val="none" w:sz="0" w:space="0" w:color="auto"/>
        <w:right w:val="none" w:sz="0" w:space="0" w:color="auto"/>
      </w:divBdr>
    </w:div>
    <w:div w:id="606011574">
      <w:bodyDiv w:val="1"/>
      <w:marLeft w:val="0"/>
      <w:marRight w:val="0"/>
      <w:marTop w:val="0"/>
      <w:marBottom w:val="0"/>
      <w:divBdr>
        <w:top w:val="none" w:sz="0" w:space="0" w:color="auto"/>
        <w:left w:val="none" w:sz="0" w:space="0" w:color="auto"/>
        <w:bottom w:val="none" w:sz="0" w:space="0" w:color="auto"/>
        <w:right w:val="none" w:sz="0" w:space="0" w:color="auto"/>
      </w:divBdr>
    </w:div>
    <w:div w:id="608463519">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5479092">
      <w:bodyDiv w:val="1"/>
      <w:marLeft w:val="0"/>
      <w:marRight w:val="0"/>
      <w:marTop w:val="0"/>
      <w:marBottom w:val="0"/>
      <w:divBdr>
        <w:top w:val="none" w:sz="0" w:space="0" w:color="auto"/>
        <w:left w:val="none" w:sz="0" w:space="0" w:color="auto"/>
        <w:bottom w:val="none" w:sz="0" w:space="0" w:color="auto"/>
        <w:right w:val="none" w:sz="0" w:space="0" w:color="auto"/>
      </w:divBdr>
    </w:div>
    <w:div w:id="617956640">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19264315">
      <w:bodyDiv w:val="1"/>
      <w:marLeft w:val="0"/>
      <w:marRight w:val="0"/>
      <w:marTop w:val="0"/>
      <w:marBottom w:val="0"/>
      <w:divBdr>
        <w:top w:val="none" w:sz="0" w:space="0" w:color="auto"/>
        <w:left w:val="none" w:sz="0" w:space="0" w:color="auto"/>
        <w:bottom w:val="none" w:sz="0" w:space="0" w:color="auto"/>
        <w:right w:val="none" w:sz="0" w:space="0" w:color="auto"/>
      </w:divBdr>
    </w:div>
    <w:div w:id="620037415">
      <w:bodyDiv w:val="1"/>
      <w:marLeft w:val="0"/>
      <w:marRight w:val="0"/>
      <w:marTop w:val="0"/>
      <w:marBottom w:val="0"/>
      <w:divBdr>
        <w:top w:val="none" w:sz="0" w:space="0" w:color="auto"/>
        <w:left w:val="none" w:sz="0" w:space="0" w:color="auto"/>
        <w:bottom w:val="none" w:sz="0" w:space="0" w:color="auto"/>
        <w:right w:val="none" w:sz="0" w:space="0" w:color="auto"/>
      </w:divBdr>
    </w:div>
    <w:div w:id="622150764">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26740686">
      <w:bodyDiv w:val="1"/>
      <w:marLeft w:val="0"/>
      <w:marRight w:val="0"/>
      <w:marTop w:val="0"/>
      <w:marBottom w:val="0"/>
      <w:divBdr>
        <w:top w:val="none" w:sz="0" w:space="0" w:color="auto"/>
        <w:left w:val="none" w:sz="0" w:space="0" w:color="auto"/>
        <w:bottom w:val="none" w:sz="0" w:space="0" w:color="auto"/>
        <w:right w:val="none" w:sz="0" w:space="0" w:color="auto"/>
      </w:divBdr>
    </w:div>
    <w:div w:id="628390783">
      <w:bodyDiv w:val="1"/>
      <w:marLeft w:val="0"/>
      <w:marRight w:val="0"/>
      <w:marTop w:val="0"/>
      <w:marBottom w:val="0"/>
      <w:divBdr>
        <w:top w:val="none" w:sz="0" w:space="0" w:color="auto"/>
        <w:left w:val="none" w:sz="0" w:space="0" w:color="auto"/>
        <w:bottom w:val="none" w:sz="0" w:space="0" w:color="auto"/>
        <w:right w:val="none" w:sz="0" w:space="0" w:color="auto"/>
      </w:divBdr>
    </w:div>
    <w:div w:id="631400027">
      <w:bodyDiv w:val="1"/>
      <w:marLeft w:val="0"/>
      <w:marRight w:val="0"/>
      <w:marTop w:val="0"/>
      <w:marBottom w:val="0"/>
      <w:divBdr>
        <w:top w:val="none" w:sz="0" w:space="0" w:color="auto"/>
        <w:left w:val="none" w:sz="0" w:space="0" w:color="auto"/>
        <w:bottom w:val="none" w:sz="0" w:space="0" w:color="auto"/>
        <w:right w:val="none" w:sz="0" w:space="0" w:color="auto"/>
      </w:divBdr>
    </w:div>
    <w:div w:id="631863378">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4455172">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43202116">
      <w:bodyDiv w:val="1"/>
      <w:marLeft w:val="0"/>
      <w:marRight w:val="0"/>
      <w:marTop w:val="0"/>
      <w:marBottom w:val="0"/>
      <w:divBdr>
        <w:top w:val="none" w:sz="0" w:space="0" w:color="auto"/>
        <w:left w:val="none" w:sz="0" w:space="0" w:color="auto"/>
        <w:bottom w:val="none" w:sz="0" w:space="0" w:color="auto"/>
        <w:right w:val="none" w:sz="0" w:space="0" w:color="auto"/>
      </w:divBdr>
    </w:div>
    <w:div w:id="644239889">
      <w:bodyDiv w:val="1"/>
      <w:marLeft w:val="0"/>
      <w:marRight w:val="0"/>
      <w:marTop w:val="0"/>
      <w:marBottom w:val="0"/>
      <w:divBdr>
        <w:top w:val="none" w:sz="0" w:space="0" w:color="auto"/>
        <w:left w:val="none" w:sz="0" w:space="0" w:color="auto"/>
        <w:bottom w:val="none" w:sz="0" w:space="0" w:color="auto"/>
        <w:right w:val="none" w:sz="0" w:space="0" w:color="auto"/>
      </w:divBdr>
    </w:div>
    <w:div w:id="645554735">
      <w:bodyDiv w:val="1"/>
      <w:marLeft w:val="0"/>
      <w:marRight w:val="0"/>
      <w:marTop w:val="0"/>
      <w:marBottom w:val="0"/>
      <w:divBdr>
        <w:top w:val="none" w:sz="0" w:space="0" w:color="auto"/>
        <w:left w:val="none" w:sz="0" w:space="0" w:color="auto"/>
        <w:bottom w:val="none" w:sz="0" w:space="0" w:color="auto"/>
        <w:right w:val="none" w:sz="0" w:space="0" w:color="auto"/>
      </w:divBdr>
    </w:div>
    <w:div w:id="645667596">
      <w:bodyDiv w:val="1"/>
      <w:marLeft w:val="0"/>
      <w:marRight w:val="0"/>
      <w:marTop w:val="0"/>
      <w:marBottom w:val="0"/>
      <w:divBdr>
        <w:top w:val="none" w:sz="0" w:space="0" w:color="auto"/>
        <w:left w:val="none" w:sz="0" w:space="0" w:color="auto"/>
        <w:bottom w:val="none" w:sz="0" w:space="0" w:color="auto"/>
        <w:right w:val="none" w:sz="0" w:space="0" w:color="auto"/>
      </w:divBdr>
    </w:div>
    <w:div w:id="647173320">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2610364">
      <w:bodyDiv w:val="1"/>
      <w:marLeft w:val="0"/>
      <w:marRight w:val="0"/>
      <w:marTop w:val="0"/>
      <w:marBottom w:val="0"/>
      <w:divBdr>
        <w:top w:val="none" w:sz="0" w:space="0" w:color="auto"/>
        <w:left w:val="none" w:sz="0" w:space="0" w:color="auto"/>
        <w:bottom w:val="none" w:sz="0" w:space="0" w:color="auto"/>
        <w:right w:val="none" w:sz="0" w:space="0" w:color="auto"/>
      </w:divBdr>
    </w:div>
    <w:div w:id="654450771">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6878600">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083467">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2243835">
      <w:bodyDiv w:val="1"/>
      <w:marLeft w:val="0"/>
      <w:marRight w:val="0"/>
      <w:marTop w:val="0"/>
      <w:marBottom w:val="0"/>
      <w:divBdr>
        <w:top w:val="none" w:sz="0" w:space="0" w:color="auto"/>
        <w:left w:val="none" w:sz="0" w:space="0" w:color="auto"/>
        <w:bottom w:val="none" w:sz="0" w:space="0" w:color="auto"/>
        <w:right w:val="none" w:sz="0" w:space="0" w:color="auto"/>
      </w:divBdr>
    </w:div>
    <w:div w:id="663819726">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68143480">
      <w:bodyDiv w:val="1"/>
      <w:marLeft w:val="0"/>
      <w:marRight w:val="0"/>
      <w:marTop w:val="0"/>
      <w:marBottom w:val="0"/>
      <w:divBdr>
        <w:top w:val="none" w:sz="0" w:space="0" w:color="auto"/>
        <w:left w:val="none" w:sz="0" w:space="0" w:color="auto"/>
        <w:bottom w:val="none" w:sz="0" w:space="0" w:color="auto"/>
        <w:right w:val="none" w:sz="0" w:space="0" w:color="auto"/>
      </w:divBdr>
    </w:div>
    <w:div w:id="668211914">
      <w:bodyDiv w:val="1"/>
      <w:marLeft w:val="0"/>
      <w:marRight w:val="0"/>
      <w:marTop w:val="0"/>
      <w:marBottom w:val="0"/>
      <w:divBdr>
        <w:top w:val="none" w:sz="0" w:space="0" w:color="auto"/>
        <w:left w:val="none" w:sz="0" w:space="0" w:color="auto"/>
        <w:bottom w:val="none" w:sz="0" w:space="0" w:color="auto"/>
        <w:right w:val="none" w:sz="0" w:space="0" w:color="auto"/>
      </w:divBdr>
    </w:div>
    <w:div w:id="668217002">
      <w:bodyDiv w:val="1"/>
      <w:marLeft w:val="0"/>
      <w:marRight w:val="0"/>
      <w:marTop w:val="0"/>
      <w:marBottom w:val="0"/>
      <w:divBdr>
        <w:top w:val="none" w:sz="0" w:space="0" w:color="auto"/>
        <w:left w:val="none" w:sz="0" w:space="0" w:color="auto"/>
        <w:bottom w:val="none" w:sz="0" w:space="0" w:color="auto"/>
        <w:right w:val="none" w:sz="0" w:space="0" w:color="auto"/>
      </w:divBdr>
    </w:div>
    <w:div w:id="668291286">
      <w:bodyDiv w:val="1"/>
      <w:marLeft w:val="0"/>
      <w:marRight w:val="0"/>
      <w:marTop w:val="0"/>
      <w:marBottom w:val="0"/>
      <w:divBdr>
        <w:top w:val="none" w:sz="0" w:space="0" w:color="auto"/>
        <w:left w:val="none" w:sz="0" w:space="0" w:color="auto"/>
        <w:bottom w:val="none" w:sz="0" w:space="0" w:color="auto"/>
        <w:right w:val="none" w:sz="0" w:space="0" w:color="auto"/>
      </w:divBdr>
      <w:divsChild>
        <w:div w:id="424813408">
          <w:marLeft w:val="0"/>
          <w:marRight w:val="0"/>
          <w:marTop w:val="0"/>
          <w:marBottom w:val="0"/>
          <w:divBdr>
            <w:top w:val="none" w:sz="0" w:space="0" w:color="auto"/>
            <w:left w:val="none" w:sz="0" w:space="0" w:color="auto"/>
            <w:bottom w:val="none" w:sz="0" w:space="0" w:color="auto"/>
            <w:right w:val="none" w:sz="0" w:space="0" w:color="auto"/>
          </w:divBdr>
          <w:divsChild>
            <w:div w:id="1030227162">
              <w:marLeft w:val="0"/>
              <w:marRight w:val="0"/>
              <w:marTop w:val="0"/>
              <w:marBottom w:val="0"/>
              <w:divBdr>
                <w:top w:val="none" w:sz="0" w:space="0" w:color="auto"/>
                <w:left w:val="none" w:sz="0" w:space="0" w:color="auto"/>
                <w:bottom w:val="none" w:sz="0" w:space="0" w:color="auto"/>
                <w:right w:val="none" w:sz="0" w:space="0" w:color="auto"/>
              </w:divBdr>
              <w:divsChild>
                <w:div w:id="1740203457">
                  <w:marLeft w:val="0"/>
                  <w:marRight w:val="75"/>
                  <w:marTop w:val="75"/>
                  <w:marBottom w:val="0"/>
                  <w:divBdr>
                    <w:top w:val="none" w:sz="0" w:space="0" w:color="auto"/>
                    <w:left w:val="none" w:sz="0" w:space="0" w:color="auto"/>
                    <w:bottom w:val="none" w:sz="0" w:space="0" w:color="auto"/>
                    <w:right w:val="none" w:sz="0" w:space="0" w:color="auto"/>
                  </w:divBdr>
                  <w:divsChild>
                    <w:div w:id="1740832784">
                      <w:marLeft w:val="0"/>
                      <w:marRight w:val="0"/>
                      <w:marTop w:val="0"/>
                      <w:marBottom w:val="0"/>
                      <w:divBdr>
                        <w:top w:val="none" w:sz="0" w:space="0" w:color="auto"/>
                        <w:left w:val="none" w:sz="0" w:space="0" w:color="auto"/>
                        <w:bottom w:val="none" w:sz="0" w:space="0" w:color="auto"/>
                        <w:right w:val="none" w:sz="0" w:space="0" w:color="auto"/>
                      </w:divBdr>
                      <w:divsChild>
                        <w:div w:id="41487210">
                          <w:marLeft w:val="0"/>
                          <w:marRight w:val="0"/>
                          <w:marTop w:val="0"/>
                          <w:marBottom w:val="75"/>
                          <w:divBdr>
                            <w:top w:val="none" w:sz="0" w:space="0" w:color="auto"/>
                            <w:left w:val="none" w:sz="0" w:space="0" w:color="auto"/>
                            <w:bottom w:val="none" w:sz="0" w:space="0" w:color="auto"/>
                            <w:right w:val="none" w:sz="0" w:space="0" w:color="auto"/>
                          </w:divBdr>
                          <w:divsChild>
                            <w:div w:id="901986358">
                              <w:marLeft w:val="0"/>
                              <w:marRight w:val="0"/>
                              <w:marTop w:val="0"/>
                              <w:marBottom w:val="0"/>
                              <w:divBdr>
                                <w:top w:val="none" w:sz="0" w:space="0" w:color="auto"/>
                                <w:left w:val="none" w:sz="0" w:space="0" w:color="auto"/>
                                <w:bottom w:val="none" w:sz="0" w:space="0" w:color="auto"/>
                                <w:right w:val="none" w:sz="0" w:space="0" w:color="auto"/>
                              </w:divBdr>
                              <w:divsChild>
                                <w:div w:id="1015840304">
                                  <w:marLeft w:val="0"/>
                                  <w:marRight w:val="0"/>
                                  <w:marTop w:val="0"/>
                                  <w:marBottom w:val="0"/>
                                  <w:divBdr>
                                    <w:top w:val="none" w:sz="0" w:space="0" w:color="auto"/>
                                    <w:left w:val="none" w:sz="0" w:space="0" w:color="auto"/>
                                    <w:bottom w:val="none" w:sz="0" w:space="0" w:color="auto"/>
                                    <w:right w:val="none" w:sz="0" w:space="0" w:color="auto"/>
                                  </w:divBdr>
                                  <w:divsChild>
                                    <w:div w:id="1621379015">
                                      <w:marLeft w:val="0"/>
                                      <w:marRight w:val="0"/>
                                      <w:marTop w:val="0"/>
                                      <w:marBottom w:val="0"/>
                                      <w:divBdr>
                                        <w:top w:val="none" w:sz="0" w:space="0" w:color="auto"/>
                                        <w:left w:val="none" w:sz="0" w:space="0" w:color="auto"/>
                                        <w:bottom w:val="none" w:sz="0" w:space="0" w:color="auto"/>
                                        <w:right w:val="none" w:sz="0" w:space="0" w:color="auto"/>
                                      </w:divBdr>
                                      <w:divsChild>
                                        <w:div w:id="1767844753">
                                          <w:marLeft w:val="0"/>
                                          <w:marRight w:val="0"/>
                                          <w:marTop w:val="0"/>
                                          <w:marBottom w:val="0"/>
                                          <w:divBdr>
                                            <w:top w:val="none" w:sz="0" w:space="0" w:color="auto"/>
                                            <w:left w:val="none" w:sz="0" w:space="0" w:color="auto"/>
                                            <w:bottom w:val="none" w:sz="0" w:space="0" w:color="auto"/>
                                            <w:right w:val="none" w:sz="0" w:space="0" w:color="auto"/>
                                          </w:divBdr>
                                          <w:divsChild>
                                            <w:div w:id="185607437">
                                              <w:marLeft w:val="0"/>
                                              <w:marRight w:val="0"/>
                                              <w:marTop w:val="0"/>
                                              <w:marBottom w:val="0"/>
                                              <w:divBdr>
                                                <w:top w:val="none" w:sz="0" w:space="0" w:color="auto"/>
                                                <w:left w:val="none" w:sz="0" w:space="0" w:color="auto"/>
                                                <w:bottom w:val="none" w:sz="0" w:space="0" w:color="auto"/>
                                                <w:right w:val="none" w:sz="0" w:space="0" w:color="auto"/>
                                              </w:divBdr>
                                              <w:divsChild>
                                                <w:div w:id="1377700388">
                                                  <w:marLeft w:val="0"/>
                                                  <w:marRight w:val="0"/>
                                                  <w:marTop w:val="0"/>
                                                  <w:marBottom w:val="0"/>
                                                  <w:divBdr>
                                                    <w:top w:val="none" w:sz="0" w:space="0" w:color="auto"/>
                                                    <w:left w:val="none" w:sz="0" w:space="0" w:color="auto"/>
                                                    <w:bottom w:val="none" w:sz="0" w:space="0" w:color="auto"/>
                                                    <w:right w:val="none" w:sz="0" w:space="0" w:color="auto"/>
                                                  </w:divBdr>
                                                  <w:divsChild>
                                                    <w:div w:id="974869025">
                                                      <w:marLeft w:val="0"/>
                                                      <w:marRight w:val="0"/>
                                                      <w:marTop w:val="0"/>
                                                      <w:marBottom w:val="0"/>
                                                      <w:divBdr>
                                                        <w:top w:val="none" w:sz="0" w:space="0" w:color="auto"/>
                                                        <w:left w:val="none" w:sz="0" w:space="0" w:color="auto"/>
                                                        <w:bottom w:val="none" w:sz="0" w:space="0" w:color="auto"/>
                                                        <w:right w:val="none" w:sz="0" w:space="0" w:color="auto"/>
                                                      </w:divBdr>
                                                      <w:divsChild>
                                                        <w:div w:id="164323760">
                                                          <w:marLeft w:val="0"/>
                                                          <w:marRight w:val="0"/>
                                                          <w:marTop w:val="0"/>
                                                          <w:marBottom w:val="0"/>
                                                          <w:divBdr>
                                                            <w:top w:val="none" w:sz="0" w:space="0" w:color="auto"/>
                                                            <w:left w:val="none" w:sz="0" w:space="0" w:color="auto"/>
                                                            <w:bottom w:val="none" w:sz="0" w:space="0" w:color="auto"/>
                                                            <w:right w:val="none" w:sz="0" w:space="0" w:color="auto"/>
                                                          </w:divBdr>
                                                          <w:divsChild>
                                                            <w:div w:id="190610604">
                                                              <w:marLeft w:val="0"/>
                                                              <w:marRight w:val="0"/>
                                                              <w:marTop w:val="0"/>
                                                              <w:marBottom w:val="0"/>
                                                              <w:divBdr>
                                                                <w:top w:val="none" w:sz="0" w:space="0" w:color="auto"/>
                                                                <w:left w:val="none" w:sz="0" w:space="0" w:color="auto"/>
                                                                <w:bottom w:val="none" w:sz="0" w:space="0" w:color="auto"/>
                                                                <w:right w:val="none" w:sz="0" w:space="0" w:color="auto"/>
                                                              </w:divBdr>
                                                              <w:divsChild>
                                                                <w:div w:id="1190798602">
                                                                  <w:marLeft w:val="0"/>
                                                                  <w:marRight w:val="0"/>
                                                                  <w:marTop w:val="0"/>
                                                                  <w:marBottom w:val="0"/>
                                                                  <w:divBdr>
                                                                    <w:top w:val="none" w:sz="0" w:space="0" w:color="auto"/>
                                                                    <w:left w:val="none" w:sz="0" w:space="0" w:color="auto"/>
                                                                    <w:bottom w:val="none" w:sz="0" w:space="0" w:color="auto"/>
                                                                    <w:right w:val="none" w:sz="0" w:space="0" w:color="auto"/>
                                                                  </w:divBdr>
                                                                  <w:divsChild>
                                                                    <w:div w:id="846411224">
                                                                      <w:marLeft w:val="0"/>
                                                                      <w:marRight w:val="0"/>
                                                                      <w:marTop w:val="0"/>
                                                                      <w:marBottom w:val="0"/>
                                                                      <w:divBdr>
                                                                        <w:top w:val="none" w:sz="0" w:space="0" w:color="auto"/>
                                                                        <w:left w:val="none" w:sz="0" w:space="0" w:color="auto"/>
                                                                        <w:bottom w:val="none" w:sz="0" w:space="0" w:color="auto"/>
                                                                        <w:right w:val="none" w:sz="0" w:space="0" w:color="auto"/>
                                                                      </w:divBdr>
                                                                      <w:divsChild>
                                                                        <w:div w:id="1657759245">
                                                                          <w:marLeft w:val="0"/>
                                                                          <w:marRight w:val="0"/>
                                                                          <w:marTop w:val="0"/>
                                                                          <w:marBottom w:val="0"/>
                                                                          <w:divBdr>
                                                                            <w:top w:val="none" w:sz="0" w:space="0" w:color="auto"/>
                                                                            <w:left w:val="none" w:sz="0" w:space="0" w:color="auto"/>
                                                                            <w:bottom w:val="none" w:sz="0" w:space="0" w:color="auto"/>
                                                                            <w:right w:val="none" w:sz="0" w:space="0" w:color="auto"/>
                                                                          </w:divBdr>
                                                                          <w:divsChild>
                                                                            <w:div w:id="244532665">
                                                                              <w:marLeft w:val="0"/>
                                                                              <w:marRight w:val="0"/>
                                                                              <w:marTop w:val="0"/>
                                                                              <w:marBottom w:val="0"/>
                                                                              <w:divBdr>
                                                                                <w:top w:val="none" w:sz="0" w:space="0" w:color="auto"/>
                                                                                <w:left w:val="none" w:sz="0" w:space="0" w:color="auto"/>
                                                                                <w:bottom w:val="none" w:sz="0" w:space="0" w:color="auto"/>
                                                                                <w:right w:val="none" w:sz="0" w:space="0" w:color="auto"/>
                                                                              </w:divBdr>
                                                                              <w:divsChild>
                                                                                <w:div w:id="1531532684">
                                                                                  <w:marLeft w:val="0"/>
                                                                                  <w:marRight w:val="0"/>
                                                                                  <w:marTop w:val="0"/>
                                                                                  <w:marBottom w:val="0"/>
                                                                                  <w:divBdr>
                                                                                    <w:top w:val="none" w:sz="0" w:space="0" w:color="auto"/>
                                                                                    <w:left w:val="none" w:sz="0" w:space="0" w:color="auto"/>
                                                                                    <w:bottom w:val="none" w:sz="0" w:space="0" w:color="auto"/>
                                                                                    <w:right w:val="none" w:sz="0" w:space="0" w:color="auto"/>
                                                                                  </w:divBdr>
                                                                                  <w:divsChild>
                                                                                    <w:div w:id="1510170022">
                                                                                      <w:marLeft w:val="0"/>
                                                                                      <w:marRight w:val="0"/>
                                                                                      <w:marTop w:val="0"/>
                                                                                      <w:marBottom w:val="0"/>
                                                                                      <w:divBdr>
                                                                                        <w:top w:val="none" w:sz="0" w:space="0" w:color="auto"/>
                                                                                        <w:left w:val="none" w:sz="0" w:space="0" w:color="auto"/>
                                                                                        <w:bottom w:val="none" w:sz="0" w:space="0" w:color="auto"/>
                                                                                        <w:right w:val="none" w:sz="0" w:space="0" w:color="auto"/>
                                                                                      </w:divBdr>
                                                                                      <w:divsChild>
                                                                                        <w:div w:id="2086416643">
                                                                                          <w:marLeft w:val="0"/>
                                                                                          <w:marRight w:val="0"/>
                                                                                          <w:marTop w:val="0"/>
                                                                                          <w:marBottom w:val="0"/>
                                                                                          <w:divBdr>
                                                                                            <w:top w:val="none" w:sz="0" w:space="0" w:color="auto"/>
                                                                                            <w:left w:val="none" w:sz="0" w:space="0" w:color="auto"/>
                                                                                            <w:bottom w:val="none" w:sz="0" w:space="0" w:color="auto"/>
                                                                                            <w:right w:val="none" w:sz="0" w:space="0" w:color="auto"/>
                                                                                          </w:divBdr>
                                                                                          <w:divsChild>
                                                                                            <w:div w:id="1514808286">
                                                                                              <w:marLeft w:val="0"/>
                                                                                              <w:marRight w:val="0"/>
                                                                                              <w:marTop w:val="0"/>
                                                                                              <w:marBottom w:val="0"/>
                                                                                              <w:divBdr>
                                                                                                <w:top w:val="none" w:sz="0" w:space="0" w:color="auto"/>
                                                                                                <w:left w:val="none" w:sz="0" w:space="0" w:color="auto"/>
                                                                                                <w:bottom w:val="none" w:sz="0" w:space="0" w:color="auto"/>
                                                                                                <w:right w:val="none" w:sz="0" w:space="0" w:color="auto"/>
                                                                                              </w:divBdr>
                                                                                              <w:divsChild>
                                                                                                <w:div w:id="1540892547">
                                                                                                  <w:marLeft w:val="0"/>
                                                                                                  <w:marRight w:val="0"/>
                                                                                                  <w:marTop w:val="0"/>
                                                                                                  <w:marBottom w:val="0"/>
                                                                                                  <w:divBdr>
                                                                                                    <w:top w:val="none" w:sz="0" w:space="0" w:color="auto"/>
                                                                                                    <w:left w:val="none" w:sz="0" w:space="0" w:color="auto"/>
                                                                                                    <w:bottom w:val="none" w:sz="0" w:space="0" w:color="auto"/>
                                                                                                    <w:right w:val="none" w:sz="0" w:space="0" w:color="auto"/>
                                                                                                  </w:divBdr>
                                                                                                  <w:divsChild>
                                                                                                    <w:div w:id="1866365338">
                                                                                                      <w:marLeft w:val="0"/>
                                                                                                      <w:marRight w:val="0"/>
                                                                                                      <w:marTop w:val="0"/>
                                                                                                      <w:marBottom w:val="0"/>
                                                                                                      <w:divBdr>
                                                                                                        <w:top w:val="none" w:sz="0" w:space="0" w:color="auto"/>
                                                                                                        <w:left w:val="none" w:sz="0" w:space="0" w:color="auto"/>
                                                                                                        <w:bottom w:val="none" w:sz="0" w:space="0" w:color="auto"/>
                                                                                                        <w:right w:val="none" w:sz="0" w:space="0" w:color="auto"/>
                                                                                                      </w:divBdr>
                                                                                                      <w:divsChild>
                                                                                                        <w:div w:id="1700811358">
                                                                                                          <w:marLeft w:val="0"/>
                                                                                                          <w:marRight w:val="0"/>
                                                                                                          <w:marTop w:val="0"/>
                                                                                                          <w:marBottom w:val="0"/>
                                                                                                          <w:divBdr>
                                                                                                            <w:top w:val="none" w:sz="0" w:space="0" w:color="auto"/>
                                                                                                            <w:left w:val="none" w:sz="0" w:space="0" w:color="auto"/>
                                                                                                            <w:bottom w:val="none" w:sz="0" w:space="0" w:color="auto"/>
                                                                                                            <w:right w:val="none" w:sz="0" w:space="0" w:color="auto"/>
                                                                                                          </w:divBdr>
                                                                                                        </w:div>
                                                                                                      </w:divsChild>
                                                                                                    </w:div>
                                                                                                    <w:div w:id="456946098">
                                                                                                      <w:marLeft w:val="0"/>
                                                                                                      <w:marRight w:val="0"/>
                                                                                                      <w:marTop w:val="0"/>
                                                                                                      <w:marBottom w:val="0"/>
                                                                                                      <w:divBdr>
                                                                                                        <w:top w:val="none" w:sz="0" w:space="0" w:color="auto"/>
                                                                                                        <w:left w:val="none" w:sz="0" w:space="0" w:color="auto"/>
                                                                                                        <w:bottom w:val="none" w:sz="0" w:space="0" w:color="auto"/>
                                                                                                        <w:right w:val="none" w:sz="0" w:space="0" w:color="auto"/>
                                                                                                      </w:divBdr>
                                                                                                      <w:divsChild>
                                                                                                        <w:div w:id="6578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78195730">
      <w:bodyDiv w:val="1"/>
      <w:marLeft w:val="0"/>
      <w:marRight w:val="0"/>
      <w:marTop w:val="0"/>
      <w:marBottom w:val="0"/>
      <w:divBdr>
        <w:top w:val="none" w:sz="0" w:space="0" w:color="auto"/>
        <w:left w:val="none" w:sz="0" w:space="0" w:color="auto"/>
        <w:bottom w:val="none" w:sz="0" w:space="0" w:color="auto"/>
        <w:right w:val="none" w:sz="0" w:space="0" w:color="auto"/>
      </w:divBdr>
    </w:div>
    <w:div w:id="678393482">
      <w:bodyDiv w:val="1"/>
      <w:marLeft w:val="0"/>
      <w:marRight w:val="0"/>
      <w:marTop w:val="0"/>
      <w:marBottom w:val="0"/>
      <w:divBdr>
        <w:top w:val="none" w:sz="0" w:space="0" w:color="auto"/>
        <w:left w:val="none" w:sz="0" w:space="0" w:color="auto"/>
        <w:bottom w:val="none" w:sz="0" w:space="0" w:color="auto"/>
        <w:right w:val="none" w:sz="0" w:space="0" w:color="auto"/>
      </w:divBdr>
    </w:div>
    <w:div w:id="679505458">
      <w:bodyDiv w:val="1"/>
      <w:marLeft w:val="0"/>
      <w:marRight w:val="0"/>
      <w:marTop w:val="0"/>
      <w:marBottom w:val="0"/>
      <w:divBdr>
        <w:top w:val="none" w:sz="0" w:space="0" w:color="auto"/>
        <w:left w:val="none" w:sz="0" w:space="0" w:color="auto"/>
        <w:bottom w:val="none" w:sz="0" w:space="0" w:color="auto"/>
        <w:right w:val="none" w:sz="0" w:space="0" w:color="auto"/>
      </w:divBdr>
    </w:div>
    <w:div w:id="680161077">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3098609">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6445026">
      <w:bodyDiv w:val="1"/>
      <w:marLeft w:val="0"/>
      <w:marRight w:val="0"/>
      <w:marTop w:val="0"/>
      <w:marBottom w:val="0"/>
      <w:divBdr>
        <w:top w:val="none" w:sz="0" w:space="0" w:color="auto"/>
        <w:left w:val="none" w:sz="0" w:space="0" w:color="auto"/>
        <w:bottom w:val="none" w:sz="0" w:space="0" w:color="auto"/>
        <w:right w:val="none" w:sz="0" w:space="0" w:color="auto"/>
      </w:divBdr>
    </w:div>
    <w:div w:id="688945276">
      <w:bodyDiv w:val="1"/>
      <w:marLeft w:val="0"/>
      <w:marRight w:val="0"/>
      <w:marTop w:val="0"/>
      <w:marBottom w:val="0"/>
      <w:divBdr>
        <w:top w:val="none" w:sz="0" w:space="0" w:color="auto"/>
        <w:left w:val="none" w:sz="0" w:space="0" w:color="auto"/>
        <w:bottom w:val="none" w:sz="0" w:space="0" w:color="auto"/>
        <w:right w:val="none" w:sz="0" w:space="0" w:color="auto"/>
      </w:divBdr>
      <w:divsChild>
        <w:div w:id="1755054284">
          <w:marLeft w:val="0"/>
          <w:marRight w:val="0"/>
          <w:marTop w:val="0"/>
          <w:marBottom w:val="0"/>
          <w:divBdr>
            <w:top w:val="none" w:sz="0" w:space="0" w:color="auto"/>
            <w:left w:val="none" w:sz="0" w:space="0" w:color="auto"/>
            <w:bottom w:val="none" w:sz="0" w:space="0" w:color="auto"/>
            <w:right w:val="none" w:sz="0" w:space="0" w:color="auto"/>
          </w:divBdr>
          <w:divsChild>
            <w:div w:id="529149968">
              <w:marLeft w:val="0"/>
              <w:marRight w:val="0"/>
              <w:marTop w:val="0"/>
              <w:marBottom w:val="0"/>
              <w:divBdr>
                <w:top w:val="none" w:sz="0" w:space="0" w:color="auto"/>
                <w:left w:val="none" w:sz="0" w:space="0" w:color="auto"/>
                <w:bottom w:val="none" w:sz="0" w:space="0" w:color="auto"/>
                <w:right w:val="none" w:sz="0" w:space="0" w:color="auto"/>
              </w:divBdr>
              <w:divsChild>
                <w:div w:id="1231117910">
                  <w:marLeft w:val="0"/>
                  <w:marRight w:val="75"/>
                  <w:marTop w:val="75"/>
                  <w:marBottom w:val="0"/>
                  <w:divBdr>
                    <w:top w:val="none" w:sz="0" w:space="0" w:color="auto"/>
                    <w:left w:val="none" w:sz="0" w:space="0" w:color="auto"/>
                    <w:bottom w:val="none" w:sz="0" w:space="0" w:color="auto"/>
                    <w:right w:val="none" w:sz="0" w:space="0" w:color="auto"/>
                  </w:divBdr>
                  <w:divsChild>
                    <w:div w:id="1865164981">
                      <w:marLeft w:val="0"/>
                      <w:marRight w:val="0"/>
                      <w:marTop w:val="0"/>
                      <w:marBottom w:val="0"/>
                      <w:divBdr>
                        <w:top w:val="none" w:sz="0" w:space="0" w:color="auto"/>
                        <w:left w:val="none" w:sz="0" w:space="0" w:color="auto"/>
                        <w:bottom w:val="none" w:sz="0" w:space="0" w:color="auto"/>
                        <w:right w:val="none" w:sz="0" w:space="0" w:color="auto"/>
                      </w:divBdr>
                      <w:divsChild>
                        <w:div w:id="960309454">
                          <w:marLeft w:val="0"/>
                          <w:marRight w:val="0"/>
                          <w:marTop w:val="0"/>
                          <w:marBottom w:val="75"/>
                          <w:divBdr>
                            <w:top w:val="none" w:sz="0" w:space="0" w:color="auto"/>
                            <w:left w:val="none" w:sz="0" w:space="0" w:color="auto"/>
                            <w:bottom w:val="none" w:sz="0" w:space="0" w:color="auto"/>
                            <w:right w:val="none" w:sz="0" w:space="0" w:color="auto"/>
                          </w:divBdr>
                          <w:divsChild>
                            <w:div w:id="593587539">
                              <w:marLeft w:val="0"/>
                              <w:marRight w:val="0"/>
                              <w:marTop w:val="0"/>
                              <w:marBottom w:val="0"/>
                              <w:divBdr>
                                <w:top w:val="none" w:sz="0" w:space="0" w:color="auto"/>
                                <w:left w:val="none" w:sz="0" w:space="0" w:color="auto"/>
                                <w:bottom w:val="none" w:sz="0" w:space="0" w:color="auto"/>
                                <w:right w:val="none" w:sz="0" w:space="0" w:color="auto"/>
                              </w:divBdr>
                              <w:divsChild>
                                <w:div w:id="1354183427">
                                  <w:marLeft w:val="0"/>
                                  <w:marRight w:val="0"/>
                                  <w:marTop w:val="0"/>
                                  <w:marBottom w:val="0"/>
                                  <w:divBdr>
                                    <w:top w:val="none" w:sz="0" w:space="0" w:color="auto"/>
                                    <w:left w:val="none" w:sz="0" w:space="0" w:color="auto"/>
                                    <w:bottom w:val="none" w:sz="0" w:space="0" w:color="auto"/>
                                    <w:right w:val="none" w:sz="0" w:space="0" w:color="auto"/>
                                  </w:divBdr>
                                  <w:divsChild>
                                    <w:div w:id="1378889697">
                                      <w:marLeft w:val="0"/>
                                      <w:marRight w:val="0"/>
                                      <w:marTop w:val="0"/>
                                      <w:marBottom w:val="0"/>
                                      <w:divBdr>
                                        <w:top w:val="none" w:sz="0" w:space="0" w:color="auto"/>
                                        <w:left w:val="none" w:sz="0" w:space="0" w:color="auto"/>
                                        <w:bottom w:val="none" w:sz="0" w:space="0" w:color="auto"/>
                                        <w:right w:val="none" w:sz="0" w:space="0" w:color="auto"/>
                                      </w:divBdr>
                                      <w:divsChild>
                                        <w:div w:id="1945381356">
                                          <w:marLeft w:val="0"/>
                                          <w:marRight w:val="0"/>
                                          <w:marTop w:val="0"/>
                                          <w:marBottom w:val="0"/>
                                          <w:divBdr>
                                            <w:top w:val="none" w:sz="0" w:space="0" w:color="auto"/>
                                            <w:left w:val="none" w:sz="0" w:space="0" w:color="auto"/>
                                            <w:bottom w:val="none" w:sz="0" w:space="0" w:color="auto"/>
                                            <w:right w:val="none" w:sz="0" w:space="0" w:color="auto"/>
                                          </w:divBdr>
                                          <w:divsChild>
                                            <w:div w:id="227422481">
                                              <w:marLeft w:val="0"/>
                                              <w:marRight w:val="0"/>
                                              <w:marTop w:val="0"/>
                                              <w:marBottom w:val="0"/>
                                              <w:divBdr>
                                                <w:top w:val="none" w:sz="0" w:space="0" w:color="auto"/>
                                                <w:left w:val="none" w:sz="0" w:space="0" w:color="auto"/>
                                                <w:bottom w:val="none" w:sz="0" w:space="0" w:color="auto"/>
                                                <w:right w:val="none" w:sz="0" w:space="0" w:color="auto"/>
                                              </w:divBdr>
                                              <w:divsChild>
                                                <w:div w:id="1957368163">
                                                  <w:marLeft w:val="0"/>
                                                  <w:marRight w:val="0"/>
                                                  <w:marTop w:val="0"/>
                                                  <w:marBottom w:val="0"/>
                                                  <w:divBdr>
                                                    <w:top w:val="none" w:sz="0" w:space="0" w:color="auto"/>
                                                    <w:left w:val="none" w:sz="0" w:space="0" w:color="auto"/>
                                                    <w:bottom w:val="none" w:sz="0" w:space="0" w:color="auto"/>
                                                    <w:right w:val="none" w:sz="0" w:space="0" w:color="auto"/>
                                                  </w:divBdr>
                                                  <w:divsChild>
                                                    <w:div w:id="2028361870">
                                                      <w:marLeft w:val="0"/>
                                                      <w:marRight w:val="0"/>
                                                      <w:marTop w:val="0"/>
                                                      <w:marBottom w:val="0"/>
                                                      <w:divBdr>
                                                        <w:top w:val="none" w:sz="0" w:space="0" w:color="auto"/>
                                                        <w:left w:val="none" w:sz="0" w:space="0" w:color="auto"/>
                                                        <w:bottom w:val="none" w:sz="0" w:space="0" w:color="auto"/>
                                                        <w:right w:val="none" w:sz="0" w:space="0" w:color="auto"/>
                                                      </w:divBdr>
                                                      <w:divsChild>
                                                        <w:div w:id="1750998707">
                                                          <w:marLeft w:val="0"/>
                                                          <w:marRight w:val="0"/>
                                                          <w:marTop w:val="0"/>
                                                          <w:marBottom w:val="0"/>
                                                          <w:divBdr>
                                                            <w:top w:val="none" w:sz="0" w:space="0" w:color="auto"/>
                                                            <w:left w:val="none" w:sz="0" w:space="0" w:color="auto"/>
                                                            <w:bottom w:val="none" w:sz="0" w:space="0" w:color="auto"/>
                                                            <w:right w:val="none" w:sz="0" w:space="0" w:color="auto"/>
                                                          </w:divBdr>
                                                          <w:divsChild>
                                                            <w:div w:id="1614021154">
                                                              <w:marLeft w:val="0"/>
                                                              <w:marRight w:val="0"/>
                                                              <w:marTop w:val="0"/>
                                                              <w:marBottom w:val="0"/>
                                                              <w:divBdr>
                                                                <w:top w:val="none" w:sz="0" w:space="0" w:color="auto"/>
                                                                <w:left w:val="none" w:sz="0" w:space="0" w:color="auto"/>
                                                                <w:bottom w:val="none" w:sz="0" w:space="0" w:color="auto"/>
                                                                <w:right w:val="none" w:sz="0" w:space="0" w:color="auto"/>
                                                              </w:divBdr>
                                                              <w:divsChild>
                                                                <w:div w:id="767239747">
                                                                  <w:marLeft w:val="0"/>
                                                                  <w:marRight w:val="0"/>
                                                                  <w:marTop w:val="0"/>
                                                                  <w:marBottom w:val="0"/>
                                                                  <w:divBdr>
                                                                    <w:top w:val="none" w:sz="0" w:space="0" w:color="auto"/>
                                                                    <w:left w:val="none" w:sz="0" w:space="0" w:color="auto"/>
                                                                    <w:bottom w:val="none" w:sz="0" w:space="0" w:color="auto"/>
                                                                    <w:right w:val="none" w:sz="0" w:space="0" w:color="auto"/>
                                                                  </w:divBdr>
                                                                  <w:divsChild>
                                                                    <w:div w:id="1680355159">
                                                                      <w:marLeft w:val="0"/>
                                                                      <w:marRight w:val="0"/>
                                                                      <w:marTop w:val="0"/>
                                                                      <w:marBottom w:val="0"/>
                                                                      <w:divBdr>
                                                                        <w:top w:val="none" w:sz="0" w:space="0" w:color="auto"/>
                                                                        <w:left w:val="none" w:sz="0" w:space="0" w:color="auto"/>
                                                                        <w:bottom w:val="none" w:sz="0" w:space="0" w:color="auto"/>
                                                                        <w:right w:val="none" w:sz="0" w:space="0" w:color="auto"/>
                                                                      </w:divBdr>
                                                                      <w:divsChild>
                                                                        <w:div w:id="809438191">
                                                                          <w:marLeft w:val="0"/>
                                                                          <w:marRight w:val="0"/>
                                                                          <w:marTop w:val="0"/>
                                                                          <w:marBottom w:val="0"/>
                                                                          <w:divBdr>
                                                                            <w:top w:val="none" w:sz="0" w:space="0" w:color="auto"/>
                                                                            <w:left w:val="none" w:sz="0" w:space="0" w:color="auto"/>
                                                                            <w:bottom w:val="none" w:sz="0" w:space="0" w:color="auto"/>
                                                                            <w:right w:val="none" w:sz="0" w:space="0" w:color="auto"/>
                                                                          </w:divBdr>
                                                                          <w:divsChild>
                                                                            <w:div w:id="122627012">
                                                                              <w:marLeft w:val="0"/>
                                                                              <w:marRight w:val="0"/>
                                                                              <w:marTop w:val="0"/>
                                                                              <w:marBottom w:val="0"/>
                                                                              <w:divBdr>
                                                                                <w:top w:val="none" w:sz="0" w:space="0" w:color="auto"/>
                                                                                <w:left w:val="none" w:sz="0" w:space="0" w:color="auto"/>
                                                                                <w:bottom w:val="none" w:sz="0" w:space="0" w:color="auto"/>
                                                                                <w:right w:val="none" w:sz="0" w:space="0" w:color="auto"/>
                                                                              </w:divBdr>
                                                                              <w:divsChild>
                                                                                <w:div w:id="1282374154">
                                                                                  <w:marLeft w:val="0"/>
                                                                                  <w:marRight w:val="0"/>
                                                                                  <w:marTop w:val="0"/>
                                                                                  <w:marBottom w:val="0"/>
                                                                                  <w:divBdr>
                                                                                    <w:top w:val="none" w:sz="0" w:space="0" w:color="auto"/>
                                                                                    <w:left w:val="none" w:sz="0" w:space="0" w:color="auto"/>
                                                                                    <w:bottom w:val="none" w:sz="0" w:space="0" w:color="auto"/>
                                                                                    <w:right w:val="none" w:sz="0" w:space="0" w:color="auto"/>
                                                                                  </w:divBdr>
                                                                                  <w:divsChild>
                                                                                    <w:div w:id="406152368">
                                                                                      <w:marLeft w:val="0"/>
                                                                                      <w:marRight w:val="0"/>
                                                                                      <w:marTop w:val="0"/>
                                                                                      <w:marBottom w:val="0"/>
                                                                                      <w:divBdr>
                                                                                        <w:top w:val="none" w:sz="0" w:space="0" w:color="auto"/>
                                                                                        <w:left w:val="none" w:sz="0" w:space="0" w:color="auto"/>
                                                                                        <w:bottom w:val="none" w:sz="0" w:space="0" w:color="auto"/>
                                                                                        <w:right w:val="none" w:sz="0" w:space="0" w:color="auto"/>
                                                                                      </w:divBdr>
                                                                                      <w:divsChild>
                                                                                        <w:div w:id="2098284896">
                                                                                          <w:marLeft w:val="0"/>
                                                                                          <w:marRight w:val="0"/>
                                                                                          <w:marTop w:val="0"/>
                                                                                          <w:marBottom w:val="0"/>
                                                                                          <w:divBdr>
                                                                                            <w:top w:val="none" w:sz="0" w:space="0" w:color="auto"/>
                                                                                            <w:left w:val="none" w:sz="0" w:space="0" w:color="auto"/>
                                                                                            <w:bottom w:val="none" w:sz="0" w:space="0" w:color="auto"/>
                                                                                            <w:right w:val="none" w:sz="0" w:space="0" w:color="auto"/>
                                                                                          </w:divBdr>
                                                                                          <w:divsChild>
                                                                                            <w:div w:id="1012950290">
                                                                                              <w:marLeft w:val="0"/>
                                                                                              <w:marRight w:val="0"/>
                                                                                              <w:marTop w:val="0"/>
                                                                                              <w:marBottom w:val="0"/>
                                                                                              <w:divBdr>
                                                                                                <w:top w:val="none" w:sz="0" w:space="0" w:color="auto"/>
                                                                                                <w:left w:val="none" w:sz="0" w:space="0" w:color="auto"/>
                                                                                                <w:bottom w:val="none" w:sz="0" w:space="0" w:color="auto"/>
                                                                                                <w:right w:val="none" w:sz="0" w:space="0" w:color="auto"/>
                                                                                              </w:divBdr>
                                                                                              <w:divsChild>
                                                                                                <w:div w:id="135032061">
                                                                                                  <w:marLeft w:val="0"/>
                                                                                                  <w:marRight w:val="0"/>
                                                                                                  <w:marTop w:val="0"/>
                                                                                                  <w:marBottom w:val="0"/>
                                                                                                  <w:divBdr>
                                                                                                    <w:top w:val="none" w:sz="0" w:space="0" w:color="auto"/>
                                                                                                    <w:left w:val="none" w:sz="0" w:space="0" w:color="auto"/>
                                                                                                    <w:bottom w:val="none" w:sz="0" w:space="0" w:color="auto"/>
                                                                                                    <w:right w:val="none" w:sz="0" w:space="0" w:color="auto"/>
                                                                                                  </w:divBdr>
                                                                                                  <w:divsChild>
                                                                                                    <w:div w:id="1022248222">
                                                                                                      <w:marLeft w:val="0"/>
                                                                                                      <w:marRight w:val="0"/>
                                                                                                      <w:marTop w:val="0"/>
                                                                                                      <w:marBottom w:val="0"/>
                                                                                                      <w:divBdr>
                                                                                                        <w:top w:val="none" w:sz="0" w:space="0" w:color="auto"/>
                                                                                                        <w:left w:val="none" w:sz="0" w:space="0" w:color="auto"/>
                                                                                                        <w:bottom w:val="none" w:sz="0" w:space="0" w:color="auto"/>
                                                                                                        <w:right w:val="none" w:sz="0" w:space="0" w:color="auto"/>
                                                                                                      </w:divBdr>
                                                                                                      <w:divsChild>
                                                                                                        <w:div w:id="1533034725">
                                                                                                          <w:marLeft w:val="0"/>
                                                                                                          <w:marRight w:val="0"/>
                                                                                                          <w:marTop w:val="0"/>
                                                                                                          <w:marBottom w:val="0"/>
                                                                                                          <w:divBdr>
                                                                                                            <w:top w:val="none" w:sz="0" w:space="0" w:color="auto"/>
                                                                                                            <w:left w:val="none" w:sz="0" w:space="0" w:color="auto"/>
                                                                                                            <w:bottom w:val="none" w:sz="0" w:space="0" w:color="auto"/>
                                                                                                            <w:right w:val="none" w:sz="0" w:space="0" w:color="auto"/>
                                                                                                          </w:divBdr>
                                                                                                        </w:div>
                                                                                                      </w:divsChild>
                                                                                                    </w:div>
                                                                                                    <w:div w:id="2097825437">
                                                                                                      <w:marLeft w:val="0"/>
                                                                                                      <w:marRight w:val="0"/>
                                                                                                      <w:marTop w:val="0"/>
                                                                                                      <w:marBottom w:val="0"/>
                                                                                                      <w:divBdr>
                                                                                                        <w:top w:val="none" w:sz="0" w:space="0" w:color="auto"/>
                                                                                                        <w:left w:val="none" w:sz="0" w:space="0" w:color="auto"/>
                                                                                                        <w:bottom w:val="none" w:sz="0" w:space="0" w:color="auto"/>
                                                                                                        <w:right w:val="none" w:sz="0" w:space="0" w:color="auto"/>
                                                                                                      </w:divBdr>
                                                                                                      <w:divsChild>
                                                                                                        <w:div w:id="77787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610708">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698971990">
      <w:bodyDiv w:val="1"/>
      <w:marLeft w:val="0"/>
      <w:marRight w:val="0"/>
      <w:marTop w:val="0"/>
      <w:marBottom w:val="0"/>
      <w:divBdr>
        <w:top w:val="none" w:sz="0" w:space="0" w:color="auto"/>
        <w:left w:val="none" w:sz="0" w:space="0" w:color="auto"/>
        <w:bottom w:val="none" w:sz="0" w:space="0" w:color="auto"/>
        <w:right w:val="none" w:sz="0" w:space="0" w:color="auto"/>
      </w:divBdr>
    </w:div>
    <w:div w:id="700014111">
      <w:bodyDiv w:val="1"/>
      <w:marLeft w:val="0"/>
      <w:marRight w:val="0"/>
      <w:marTop w:val="0"/>
      <w:marBottom w:val="0"/>
      <w:divBdr>
        <w:top w:val="none" w:sz="0" w:space="0" w:color="auto"/>
        <w:left w:val="none" w:sz="0" w:space="0" w:color="auto"/>
        <w:bottom w:val="none" w:sz="0" w:space="0" w:color="auto"/>
        <w:right w:val="none" w:sz="0" w:space="0" w:color="auto"/>
      </w:divBdr>
    </w:div>
    <w:div w:id="700667243">
      <w:bodyDiv w:val="1"/>
      <w:marLeft w:val="0"/>
      <w:marRight w:val="0"/>
      <w:marTop w:val="0"/>
      <w:marBottom w:val="0"/>
      <w:divBdr>
        <w:top w:val="none" w:sz="0" w:space="0" w:color="auto"/>
        <w:left w:val="none" w:sz="0" w:space="0" w:color="auto"/>
        <w:bottom w:val="none" w:sz="0" w:space="0" w:color="auto"/>
        <w:right w:val="none" w:sz="0" w:space="0" w:color="auto"/>
      </w:divBdr>
    </w:div>
    <w:div w:id="703477658">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09844076">
      <w:bodyDiv w:val="1"/>
      <w:marLeft w:val="0"/>
      <w:marRight w:val="0"/>
      <w:marTop w:val="0"/>
      <w:marBottom w:val="0"/>
      <w:divBdr>
        <w:top w:val="none" w:sz="0" w:space="0" w:color="auto"/>
        <w:left w:val="none" w:sz="0" w:space="0" w:color="auto"/>
        <w:bottom w:val="none" w:sz="0" w:space="0" w:color="auto"/>
        <w:right w:val="none" w:sz="0" w:space="0" w:color="auto"/>
      </w:divBdr>
    </w:div>
    <w:div w:id="711225873">
      <w:bodyDiv w:val="1"/>
      <w:marLeft w:val="0"/>
      <w:marRight w:val="0"/>
      <w:marTop w:val="0"/>
      <w:marBottom w:val="0"/>
      <w:divBdr>
        <w:top w:val="none" w:sz="0" w:space="0" w:color="auto"/>
        <w:left w:val="none" w:sz="0" w:space="0" w:color="auto"/>
        <w:bottom w:val="none" w:sz="0" w:space="0" w:color="auto"/>
        <w:right w:val="none" w:sz="0" w:space="0" w:color="auto"/>
      </w:divBdr>
    </w:div>
    <w:div w:id="711656661">
      <w:bodyDiv w:val="1"/>
      <w:marLeft w:val="0"/>
      <w:marRight w:val="0"/>
      <w:marTop w:val="0"/>
      <w:marBottom w:val="0"/>
      <w:divBdr>
        <w:top w:val="none" w:sz="0" w:space="0" w:color="auto"/>
        <w:left w:val="none" w:sz="0" w:space="0" w:color="auto"/>
        <w:bottom w:val="none" w:sz="0" w:space="0" w:color="auto"/>
        <w:right w:val="none" w:sz="0" w:space="0" w:color="auto"/>
      </w:divBdr>
    </w:div>
    <w:div w:id="713501985">
      <w:bodyDiv w:val="1"/>
      <w:marLeft w:val="0"/>
      <w:marRight w:val="0"/>
      <w:marTop w:val="0"/>
      <w:marBottom w:val="0"/>
      <w:divBdr>
        <w:top w:val="none" w:sz="0" w:space="0" w:color="auto"/>
        <w:left w:val="none" w:sz="0" w:space="0" w:color="auto"/>
        <w:bottom w:val="none" w:sz="0" w:space="0" w:color="auto"/>
        <w:right w:val="none" w:sz="0" w:space="0" w:color="auto"/>
      </w:divBdr>
    </w:div>
    <w:div w:id="714548665">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3602238">
      <w:bodyDiv w:val="1"/>
      <w:marLeft w:val="0"/>
      <w:marRight w:val="0"/>
      <w:marTop w:val="0"/>
      <w:marBottom w:val="0"/>
      <w:divBdr>
        <w:top w:val="none" w:sz="0" w:space="0" w:color="auto"/>
        <w:left w:val="none" w:sz="0" w:space="0" w:color="auto"/>
        <w:bottom w:val="none" w:sz="0" w:space="0" w:color="auto"/>
        <w:right w:val="none" w:sz="0" w:space="0" w:color="auto"/>
      </w:divBdr>
      <w:divsChild>
        <w:div w:id="196089675">
          <w:marLeft w:val="0"/>
          <w:marRight w:val="0"/>
          <w:marTop w:val="0"/>
          <w:marBottom w:val="0"/>
          <w:divBdr>
            <w:top w:val="none" w:sz="0" w:space="0" w:color="auto"/>
            <w:left w:val="none" w:sz="0" w:space="0" w:color="auto"/>
            <w:bottom w:val="none" w:sz="0" w:space="0" w:color="auto"/>
            <w:right w:val="none" w:sz="0" w:space="0" w:color="auto"/>
          </w:divBdr>
          <w:divsChild>
            <w:div w:id="1744832710">
              <w:marLeft w:val="0"/>
              <w:marRight w:val="0"/>
              <w:marTop w:val="0"/>
              <w:marBottom w:val="0"/>
              <w:divBdr>
                <w:top w:val="none" w:sz="0" w:space="0" w:color="auto"/>
                <w:left w:val="none" w:sz="0" w:space="0" w:color="auto"/>
                <w:bottom w:val="none" w:sz="0" w:space="0" w:color="auto"/>
                <w:right w:val="none" w:sz="0" w:space="0" w:color="auto"/>
              </w:divBdr>
              <w:divsChild>
                <w:div w:id="501042674">
                  <w:marLeft w:val="0"/>
                  <w:marRight w:val="75"/>
                  <w:marTop w:val="75"/>
                  <w:marBottom w:val="0"/>
                  <w:divBdr>
                    <w:top w:val="none" w:sz="0" w:space="0" w:color="auto"/>
                    <w:left w:val="none" w:sz="0" w:space="0" w:color="auto"/>
                    <w:bottom w:val="none" w:sz="0" w:space="0" w:color="auto"/>
                    <w:right w:val="none" w:sz="0" w:space="0" w:color="auto"/>
                  </w:divBdr>
                  <w:divsChild>
                    <w:div w:id="908461591">
                      <w:marLeft w:val="0"/>
                      <w:marRight w:val="0"/>
                      <w:marTop w:val="0"/>
                      <w:marBottom w:val="0"/>
                      <w:divBdr>
                        <w:top w:val="none" w:sz="0" w:space="0" w:color="auto"/>
                        <w:left w:val="none" w:sz="0" w:space="0" w:color="auto"/>
                        <w:bottom w:val="none" w:sz="0" w:space="0" w:color="auto"/>
                        <w:right w:val="none" w:sz="0" w:space="0" w:color="auto"/>
                      </w:divBdr>
                      <w:divsChild>
                        <w:div w:id="2087418073">
                          <w:marLeft w:val="0"/>
                          <w:marRight w:val="0"/>
                          <w:marTop w:val="0"/>
                          <w:marBottom w:val="75"/>
                          <w:divBdr>
                            <w:top w:val="none" w:sz="0" w:space="0" w:color="auto"/>
                            <w:left w:val="none" w:sz="0" w:space="0" w:color="auto"/>
                            <w:bottom w:val="none" w:sz="0" w:space="0" w:color="auto"/>
                            <w:right w:val="none" w:sz="0" w:space="0" w:color="auto"/>
                          </w:divBdr>
                          <w:divsChild>
                            <w:div w:id="315033030">
                              <w:marLeft w:val="0"/>
                              <w:marRight w:val="0"/>
                              <w:marTop w:val="0"/>
                              <w:marBottom w:val="0"/>
                              <w:divBdr>
                                <w:top w:val="none" w:sz="0" w:space="0" w:color="auto"/>
                                <w:left w:val="none" w:sz="0" w:space="0" w:color="auto"/>
                                <w:bottom w:val="none" w:sz="0" w:space="0" w:color="auto"/>
                                <w:right w:val="none" w:sz="0" w:space="0" w:color="auto"/>
                              </w:divBdr>
                              <w:divsChild>
                                <w:div w:id="533274840">
                                  <w:marLeft w:val="0"/>
                                  <w:marRight w:val="0"/>
                                  <w:marTop w:val="0"/>
                                  <w:marBottom w:val="0"/>
                                  <w:divBdr>
                                    <w:top w:val="none" w:sz="0" w:space="0" w:color="auto"/>
                                    <w:left w:val="none" w:sz="0" w:space="0" w:color="auto"/>
                                    <w:bottom w:val="none" w:sz="0" w:space="0" w:color="auto"/>
                                    <w:right w:val="none" w:sz="0" w:space="0" w:color="auto"/>
                                  </w:divBdr>
                                  <w:divsChild>
                                    <w:div w:id="1578980442">
                                      <w:marLeft w:val="0"/>
                                      <w:marRight w:val="0"/>
                                      <w:marTop w:val="0"/>
                                      <w:marBottom w:val="0"/>
                                      <w:divBdr>
                                        <w:top w:val="none" w:sz="0" w:space="0" w:color="auto"/>
                                        <w:left w:val="none" w:sz="0" w:space="0" w:color="auto"/>
                                        <w:bottom w:val="none" w:sz="0" w:space="0" w:color="auto"/>
                                        <w:right w:val="none" w:sz="0" w:space="0" w:color="auto"/>
                                      </w:divBdr>
                                      <w:divsChild>
                                        <w:div w:id="1445419444">
                                          <w:marLeft w:val="0"/>
                                          <w:marRight w:val="0"/>
                                          <w:marTop w:val="0"/>
                                          <w:marBottom w:val="0"/>
                                          <w:divBdr>
                                            <w:top w:val="none" w:sz="0" w:space="0" w:color="auto"/>
                                            <w:left w:val="none" w:sz="0" w:space="0" w:color="auto"/>
                                            <w:bottom w:val="none" w:sz="0" w:space="0" w:color="auto"/>
                                            <w:right w:val="none" w:sz="0" w:space="0" w:color="auto"/>
                                          </w:divBdr>
                                          <w:divsChild>
                                            <w:div w:id="1537349275">
                                              <w:marLeft w:val="0"/>
                                              <w:marRight w:val="0"/>
                                              <w:marTop w:val="0"/>
                                              <w:marBottom w:val="0"/>
                                              <w:divBdr>
                                                <w:top w:val="none" w:sz="0" w:space="0" w:color="auto"/>
                                                <w:left w:val="none" w:sz="0" w:space="0" w:color="auto"/>
                                                <w:bottom w:val="none" w:sz="0" w:space="0" w:color="auto"/>
                                                <w:right w:val="none" w:sz="0" w:space="0" w:color="auto"/>
                                              </w:divBdr>
                                              <w:divsChild>
                                                <w:div w:id="1229995508">
                                                  <w:marLeft w:val="0"/>
                                                  <w:marRight w:val="0"/>
                                                  <w:marTop w:val="0"/>
                                                  <w:marBottom w:val="0"/>
                                                  <w:divBdr>
                                                    <w:top w:val="none" w:sz="0" w:space="0" w:color="auto"/>
                                                    <w:left w:val="none" w:sz="0" w:space="0" w:color="auto"/>
                                                    <w:bottom w:val="none" w:sz="0" w:space="0" w:color="auto"/>
                                                    <w:right w:val="none" w:sz="0" w:space="0" w:color="auto"/>
                                                  </w:divBdr>
                                                  <w:divsChild>
                                                    <w:div w:id="1569806487">
                                                      <w:marLeft w:val="0"/>
                                                      <w:marRight w:val="0"/>
                                                      <w:marTop w:val="0"/>
                                                      <w:marBottom w:val="0"/>
                                                      <w:divBdr>
                                                        <w:top w:val="none" w:sz="0" w:space="0" w:color="auto"/>
                                                        <w:left w:val="none" w:sz="0" w:space="0" w:color="auto"/>
                                                        <w:bottom w:val="none" w:sz="0" w:space="0" w:color="auto"/>
                                                        <w:right w:val="none" w:sz="0" w:space="0" w:color="auto"/>
                                                      </w:divBdr>
                                                      <w:divsChild>
                                                        <w:div w:id="328219139">
                                                          <w:marLeft w:val="0"/>
                                                          <w:marRight w:val="0"/>
                                                          <w:marTop w:val="0"/>
                                                          <w:marBottom w:val="0"/>
                                                          <w:divBdr>
                                                            <w:top w:val="none" w:sz="0" w:space="0" w:color="auto"/>
                                                            <w:left w:val="none" w:sz="0" w:space="0" w:color="auto"/>
                                                            <w:bottom w:val="none" w:sz="0" w:space="0" w:color="auto"/>
                                                            <w:right w:val="none" w:sz="0" w:space="0" w:color="auto"/>
                                                          </w:divBdr>
                                                          <w:divsChild>
                                                            <w:div w:id="1557203572">
                                                              <w:marLeft w:val="0"/>
                                                              <w:marRight w:val="0"/>
                                                              <w:marTop w:val="0"/>
                                                              <w:marBottom w:val="0"/>
                                                              <w:divBdr>
                                                                <w:top w:val="none" w:sz="0" w:space="0" w:color="auto"/>
                                                                <w:left w:val="none" w:sz="0" w:space="0" w:color="auto"/>
                                                                <w:bottom w:val="none" w:sz="0" w:space="0" w:color="auto"/>
                                                                <w:right w:val="none" w:sz="0" w:space="0" w:color="auto"/>
                                                              </w:divBdr>
                                                              <w:divsChild>
                                                                <w:div w:id="1769883545">
                                                                  <w:marLeft w:val="0"/>
                                                                  <w:marRight w:val="0"/>
                                                                  <w:marTop w:val="0"/>
                                                                  <w:marBottom w:val="0"/>
                                                                  <w:divBdr>
                                                                    <w:top w:val="none" w:sz="0" w:space="0" w:color="auto"/>
                                                                    <w:left w:val="none" w:sz="0" w:space="0" w:color="auto"/>
                                                                    <w:bottom w:val="none" w:sz="0" w:space="0" w:color="auto"/>
                                                                    <w:right w:val="none" w:sz="0" w:space="0" w:color="auto"/>
                                                                  </w:divBdr>
                                                                  <w:divsChild>
                                                                    <w:div w:id="1327628868">
                                                                      <w:marLeft w:val="0"/>
                                                                      <w:marRight w:val="0"/>
                                                                      <w:marTop w:val="0"/>
                                                                      <w:marBottom w:val="0"/>
                                                                      <w:divBdr>
                                                                        <w:top w:val="none" w:sz="0" w:space="0" w:color="auto"/>
                                                                        <w:left w:val="none" w:sz="0" w:space="0" w:color="auto"/>
                                                                        <w:bottom w:val="none" w:sz="0" w:space="0" w:color="auto"/>
                                                                        <w:right w:val="none" w:sz="0" w:space="0" w:color="auto"/>
                                                                      </w:divBdr>
                                                                      <w:divsChild>
                                                                        <w:div w:id="2133134529">
                                                                          <w:marLeft w:val="0"/>
                                                                          <w:marRight w:val="0"/>
                                                                          <w:marTop w:val="0"/>
                                                                          <w:marBottom w:val="0"/>
                                                                          <w:divBdr>
                                                                            <w:top w:val="none" w:sz="0" w:space="0" w:color="auto"/>
                                                                            <w:left w:val="none" w:sz="0" w:space="0" w:color="auto"/>
                                                                            <w:bottom w:val="none" w:sz="0" w:space="0" w:color="auto"/>
                                                                            <w:right w:val="none" w:sz="0" w:space="0" w:color="auto"/>
                                                                          </w:divBdr>
                                                                          <w:divsChild>
                                                                            <w:div w:id="2105808524">
                                                                              <w:marLeft w:val="0"/>
                                                                              <w:marRight w:val="0"/>
                                                                              <w:marTop w:val="0"/>
                                                                              <w:marBottom w:val="0"/>
                                                                              <w:divBdr>
                                                                                <w:top w:val="none" w:sz="0" w:space="0" w:color="auto"/>
                                                                                <w:left w:val="none" w:sz="0" w:space="0" w:color="auto"/>
                                                                                <w:bottom w:val="none" w:sz="0" w:space="0" w:color="auto"/>
                                                                                <w:right w:val="none" w:sz="0" w:space="0" w:color="auto"/>
                                                                              </w:divBdr>
                                                                              <w:divsChild>
                                                                                <w:div w:id="685639884">
                                                                                  <w:marLeft w:val="0"/>
                                                                                  <w:marRight w:val="0"/>
                                                                                  <w:marTop w:val="0"/>
                                                                                  <w:marBottom w:val="0"/>
                                                                                  <w:divBdr>
                                                                                    <w:top w:val="none" w:sz="0" w:space="0" w:color="auto"/>
                                                                                    <w:left w:val="none" w:sz="0" w:space="0" w:color="auto"/>
                                                                                    <w:bottom w:val="none" w:sz="0" w:space="0" w:color="auto"/>
                                                                                    <w:right w:val="none" w:sz="0" w:space="0" w:color="auto"/>
                                                                                  </w:divBdr>
                                                                                  <w:divsChild>
                                                                                    <w:div w:id="1884557007">
                                                                                      <w:marLeft w:val="0"/>
                                                                                      <w:marRight w:val="0"/>
                                                                                      <w:marTop w:val="0"/>
                                                                                      <w:marBottom w:val="0"/>
                                                                                      <w:divBdr>
                                                                                        <w:top w:val="none" w:sz="0" w:space="0" w:color="auto"/>
                                                                                        <w:left w:val="none" w:sz="0" w:space="0" w:color="auto"/>
                                                                                        <w:bottom w:val="none" w:sz="0" w:space="0" w:color="auto"/>
                                                                                        <w:right w:val="none" w:sz="0" w:space="0" w:color="auto"/>
                                                                                      </w:divBdr>
                                                                                      <w:divsChild>
                                                                                        <w:div w:id="1924991693">
                                                                                          <w:marLeft w:val="0"/>
                                                                                          <w:marRight w:val="0"/>
                                                                                          <w:marTop w:val="0"/>
                                                                                          <w:marBottom w:val="0"/>
                                                                                          <w:divBdr>
                                                                                            <w:top w:val="none" w:sz="0" w:space="0" w:color="auto"/>
                                                                                            <w:left w:val="none" w:sz="0" w:space="0" w:color="auto"/>
                                                                                            <w:bottom w:val="none" w:sz="0" w:space="0" w:color="auto"/>
                                                                                            <w:right w:val="none" w:sz="0" w:space="0" w:color="auto"/>
                                                                                          </w:divBdr>
                                                                                          <w:divsChild>
                                                                                            <w:div w:id="1822428240">
                                                                                              <w:marLeft w:val="0"/>
                                                                                              <w:marRight w:val="0"/>
                                                                                              <w:marTop w:val="0"/>
                                                                                              <w:marBottom w:val="0"/>
                                                                                              <w:divBdr>
                                                                                                <w:top w:val="none" w:sz="0" w:space="0" w:color="auto"/>
                                                                                                <w:left w:val="none" w:sz="0" w:space="0" w:color="auto"/>
                                                                                                <w:bottom w:val="none" w:sz="0" w:space="0" w:color="auto"/>
                                                                                                <w:right w:val="none" w:sz="0" w:space="0" w:color="auto"/>
                                                                                              </w:divBdr>
                                                                                              <w:divsChild>
                                                                                                <w:div w:id="792795751">
                                                                                                  <w:marLeft w:val="0"/>
                                                                                                  <w:marRight w:val="0"/>
                                                                                                  <w:marTop w:val="0"/>
                                                                                                  <w:marBottom w:val="0"/>
                                                                                                  <w:divBdr>
                                                                                                    <w:top w:val="none" w:sz="0" w:space="0" w:color="auto"/>
                                                                                                    <w:left w:val="none" w:sz="0" w:space="0" w:color="auto"/>
                                                                                                    <w:bottom w:val="none" w:sz="0" w:space="0" w:color="auto"/>
                                                                                                    <w:right w:val="none" w:sz="0" w:space="0" w:color="auto"/>
                                                                                                  </w:divBdr>
                                                                                                  <w:divsChild>
                                                                                                    <w:div w:id="392581693">
                                                                                                      <w:marLeft w:val="0"/>
                                                                                                      <w:marRight w:val="0"/>
                                                                                                      <w:marTop w:val="0"/>
                                                                                                      <w:marBottom w:val="0"/>
                                                                                                      <w:divBdr>
                                                                                                        <w:top w:val="none" w:sz="0" w:space="0" w:color="auto"/>
                                                                                                        <w:left w:val="none" w:sz="0" w:space="0" w:color="auto"/>
                                                                                                        <w:bottom w:val="none" w:sz="0" w:space="0" w:color="auto"/>
                                                                                                        <w:right w:val="none" w:sz="0" w:space="0" w:color="auto"/>
                                                                                                      </w:divBdr>
                                                                                                    </w:div>
                                                                                                    <w:div w:id="56160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25374406">
      <w:bodyDiv w:val="1"/>
      <w:marLeft w:val="0"/>
      <w:marRight w:val="0"/>
      <w:marTop w:val="0"/>
      <w:marBottom w:val="0"/>
      <w:divBdr>
        <w:top w:val="none" w:sz="0" w:space="0" w:color="auto"/>
        <w:left w:val="none" w:sz="0" w:space="0" w:color="auto"/>
        <w:bottom w:val="none" w:sz="0" w:space="0" w:color="auto"/>
        <w:right w:val="none" w:sz="0" w:space="0" w:color="auto"/>
      </w:divBdr>
    </w:div>
    <w:div w:id="725449238">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0425044">
      <w:bodyDiv w:val="1"/>
      <w:marLeft w:val="0"/>
      <w:marRight w:val="0"/>
      <w:marTop w:val="0"/>
      <w:marBottom w:val="0"/>
      <w:divBdr>
        <w:top w:val="none" w:sz="0" w:space="0" w:color="auto"/>
        <w:left w:val="none" w:sz="0" w:space="0" w:color="auto"/>
        <w:bottom w:val="none" w:sz="0" w:space="0" w:color="auto"/>
        <w:right w:val="none" w:sz="0" w:space="0" w:color="auto"/>
      </w:divBdr>
    </w:div>
    <w:div w:id="731196323">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5124454">
      <w:bodyDiv w:val="1"/>
      <w:marLeft w:val="0"/>
      <w:marRight w:val="0"/>
      <w:marTop w:val="0"/>
      <w:marBottom w:val="0"/>
      <w:divBdr>
        <w:top w:val="none" w:sz="0" w:space="0" w:color="auto"/>
        <w:left w:val="none" w:sz="0" w:space="0" w:color="auto"/>
        <w:bottom w:val="none" w:sz="0" w:space="0" w:color="auto"/>
        <w:right w:val="none" w:sz="0" w:space="0" w:color="auto"/>
      </w:divBdr>
    </w:div>
    <w:div w:id="735906628">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37099315">
      <w:bodyDiv w:val="1"/>
      <w:marLeft w:val="0"/>
      <w:marRight w:val="0"/>
      <w:marTop w:val="0"/>
      <w:marBottom w:val="0"/>
      <w:divBdr>
        <w:top w:val="none" w:sz="0" w:space="0" w:color="auto"/>
        <w:left w:val="none" w:sz="0" w:space="0" w:color="auto"/>
        <w:bottom w:val="none" w:sz="0" w:space="0" w:color="auto"/>
        <w:right w:val="none" w:sz="0" w:space="0" w:color="auto"/>
      </w:divBdr>
    </w:div>
    <w:div w:id="739206999">
      <w:bodyDiv w:val="1"/>
      <w:marLeft w:val="0"/>
      <w:marRight w:val="0"/>
      <w:marTop w:val="0"/>
      <w:marBottom w:val="0"/>
      <w:divBdr>
        <w:top w:val="none" w:sz="0" w:space="0" w:color="auto"/>
        <w:left w:val="none" w:sz="0" w:space="0" w:color="auto"/>
        <w:bottom w:val="none" w:sz="0" w:space="0" w:color="auto"/>
        <w:right w:val="none" w:sz="0" w:space="0" w:color="auto"/>
      </w:divBdr>
    </w:div>
    <w:div w:id="740175485">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2993945">
      <w:bodyDiv w:val="1"/>
      <w:marLeft w:val="0"/>
      <w:marRight w:val="0"/>
      <w:marTop w:val="0"/>
      <w:marBottom w:val="0"/>
      <w:divBdr>
        <w:top w:val="none" w:sz="0" w:space="0" w:color="auto"/>
        <w:left w:val="none" w:sz="0" w:space="0" w:color="auto"/>
        <w:bottom w:val="none" w:sz="0" w:space="0" w:color="auto"/>
        <w:right w:val="none" w:sz="0" w:space="0" w:color="auto"/>
      </w:divBdr>
    </w:div>
    <w:div w:id="743726745">
      <w:bodyDiv w:val="1"/>
      <w:marLeft w:val="0"/>
      <w:marRight w:val="0"/>
      <w:marTop w:val="0"/>
      <w:marBottom w:val="0"/>
      <w:divBdr>
        <w:top w:val="none" w:sz="0" w:space="0" w:color="auto"/>
        <w:left w:val="none" w:sz="0" w:space="0" w:color="auto"/>
        <w:bottom w:val="none" w:sz="0" w:space="0" w:color="auto"/>
        <w:right w:val="none" w:sz="0" w:space="0" w:color="auto"/>
      </w:divBdr>
    </w:div>
    <w:div w:id="745341065">
      <w:bodyDiv w:val="1"/>
      <w:marLeft w:val="0"/>
      <w:marRight w:val="0"/>
      <w:marTop w:val="0"/>
      <w:marBottom w:val="0"/>
      <w:divBdr>
        <w:top w:val="none" w:sz="0" w:space="0" w:color="auto"/>
        <w:left w:val="none" w:sz="0" w:space="0" w:color="auto"/>
        <w:bottom w:val="none" w:sz="0" w:space="0" w:color="auto"/>
        <w:right w:val="none" w:sz="0" w:space="0" w:color="auto"/>
      </w:divBdr>
    </w:div>
    <w:div w:id="747657714">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2778188">
      <w:bodyDiv w:val="1"/>
      <w:marLeft w:val="0"/>
      <w:marRight w:val="0"/>
      <w:marTop w:val="0"/>
      <w:marBottom w:val="0"/>
      <w:divBdr>
        <w:top w:val="none" w:sz="0" w:space="0" w:color="auto"/>
        <w:left w:val="none" w:sz="0" w:space="0" w:color="auto"/>
        <w:bottom w:val="none" w:sz="0" w:space="0" w:color="auto"/>
        <w:right w:val="none" w:sz="0" w:space="0" w:color="auto"/>
      </w:divBdr>
    </w:div>
    <w:div w:id="756246174">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61953283">
      <w:bodyDiv w:val="1"/>
      <w:marLeft w:val="0"/>
      <w:marRight w:val="0"/>
      <w:marTop w:val="0"/>
      <w:marBottom w:val="0"/>
      <w:divBdr>
        <w:top w:val="none" w:sz="0" w:space="0" w:color="auto"/>
        <w:left w:val="none" w:sz="0" w:space="0" w:color="auto"/>
        <w:bottom w:val="none" w:sz="0" w:space="0" w:color="auto"/>
        <w:right w:val="none" w:sz="0" w:space="0" w:color="auto"/>
      </w:divBdr>
    </w:div>
    <w:div w:id="762727378">
      <w:bodyDiv w:val="1"/>
      <w:marLeft w:val="0"/>
      <w:marRight w:val="0"/>
      <w:marTop w:val="0"/>
      <w:marBottom w:val="0"/>
      <w:divBdr>
        <w:top w:val="none" w:sz="0" w:space="0" w:color="auto"/>
        <w:left w:val="none" w:sz="0" w:space="0" w:color="auto"/>
        <w:bottom w:val="none" w:sz="0" w:space="0" w:color="auto"/>
        <w:right w:val="none" w:sz="0" w:space="0" w:color="auto"/>
      </w:divBdr>
    </w:div>
    <w:div w:id="764351824">
      <w:bodyDiv w:val="1"/>
      <w:marLeft w:val="0"/>
      <w:marRight w:val="0"/>
      <w:marTop w:val="0"/>
      <w:marBottom w:val="0"/>
      <w:divBdr>
        <w:top w:val="none" w:sz="0" w:space="0" w:color="auto"/>
        <w:left w:val="none" w:sz="0" w:space="0" w:color="auto"/>
        <w:bottom w:val="none" w:sz="0" w:space="0" w:color="auto"/>
        <w:right w:val="none" w:sz="0" w:space="0" w:color="auto"/>
      </w:divBdr>
    </w:div>
    <w:div w:id="768891777">
      <w:bodyDiv w:val="1"/>
      <w:marLeft w:val="0"/>
      <w:marRight w:val="0"/>
      <w:marTop w:val="0"/>
      <w:marBottom w:val="0"/>
      <w:divBdr>
        <w:top w:val="none" w:sz="0" w:space="0" w:color="auto"/>
        <w:left w:val="none" w:sz="0" w:space="0" w:color="auto"/>
        <w:bottom w:val="none" w:sz="0" w:space="0" w:color="auto"/>
        <w:right w:val="none" w:sz="0" w:space="0" w:color="auto"/>
      </w:divBdr>
    </w:div>
    <w:div w:id="771096703">
      <w:bodyDiv w:val="1"/>
      <w:marLeft w:val="0"/>
      <w:marRight w:val="0"/>
      <w:marTop w:val="0"/>
      <w:marBottom w:val="0"/>
      <w:divBdr>
        <w:top w:val="none" w:sz="0" w:space="0" w:color="auto"/>
        <w:left w:val="none" w:sz="0" w:space="0" w:color="auto"/>
        <w:bottom w:val="none" w:sz="0" w:space="0" w:color="auto"/>
        <w:right w:val="none" w:sz="0" w:space="0" w:color="auto"/>
      </w:divBdr>
    </w:div>
    <w:div w:id="771901073">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4810668">
      <w:bodyDiv w:val="1"/>
      <w:marLeft w:val="0"/>
      <w:marRight w:val="0"/>
      <w:marTop w:val="0"/>
      <w:marBottom w:val="0"/>
      <w:divBdr>
        <w:top w:val="none" w:sz="0" w:space="0" w:color="auto"/>
        <w:left w:val="none" w:sz="0" w:space="0" w:color="auto"/>
        <w:bottom w:val="none" w:sz="0" w:space="0" w:color="auto"/>
        <w:right w:val="none" w:sz="0" w:space="0" w:color="auto"/>
      </w:divBdr>
    </w:div>
    <w:div w:id="785152492">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87549470">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0705839">
      <w:bodyDiv w:val="1"/>
      <w:marLeft w:val="0"/>
      <w:marRight w:val="0"/>
      <w:marTop w:val="0"/>
      <w:marBottom w:val="0"/>
      <w:divBdr>
        <w:top w:val="none" w:sz="0" w:space="0" w:color="auto"/>
        <w:left w:val="none" w:sz="0" w:space="0" w:color="auto"/>
        <w:bottom w:val="none" w:sz="0" w:space="0" w:color="auto"/>
        <w:right w:val="none" w:sz="0" w:space="0" w:color="auto"/>
      </w:divBdr>
    </w:div>
    <w:div w:id="791361988">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03502794">
      <w:bodyDiv w:val="1"/>
      <w:marLeft w:val="0"/>
      <w:marRight w:val="0"/>
      <w:marTop w:val="0"/>
      <w:marBottom w:val="0"/>
      <w:divBdr>
        <w:top w:val="none" w:sz="0" w:space="0" w:color="auto"/>
        <w:left w:val="none" w:sz="0" w:space="0" w:color="auto"/>
        <w:bottom w:val="none" w:sz="0" w:space="0" w:color="auto"/>
        <w:right w:val="none" w:sz="0" w:space="0" w:color="auto"/>
      </w:divBdr>
    </w:div>
    <w:div w:id="812254639">
      <w:bodyDiv w:val="1"/>
      <w:marLeft w:val="0"/>
      <w:marRight w:val="0"/>
      <w:marTop w:val="0"/>
      <w:marBottom w:val="0"/>
      <w:divBdr>
        <w:top w:val="none" w:sz="0" w:space="0" w:color="auto"/>
        <w:left w:val="none" w:sz="0" w:space="0" w:color="auto"/>
        <w:bottom w:val="none" w:sz="0" w:space="0" w:color="auto"/>
        <w:right w:val="none" w:sz="0" w:space="0" w:color="auto"/>
      </w:divBdr>
    </w:div>
    <w:div w:id="815955293">
      <w:bodyDiv w:val="1"/>
      <w:marLeft w:val="0"/>
      <w:marRight w:val="0"/>
      <w:marTop w:val="0"/>
      <w:marBottom w:val="0"/>
      <w:divBdr>
        <w:top w:val="none" w:sz="0" w:space="0" w:color="auto"/>
        <w:left w:val="none" w:sz="0" w:space="0" w:color="auto"/>
        <w:bottom w:val="none" w:sz="0" w:space="0" w:color="auto"/>
        <w:right w:val="none" w:sz="0" w:space="0" w:color="auto"/>
      </w:divBdr>
    </w:div>
    <w:div w:id="818153634">
      <w:bodyDiv w:val="1"/>
      <w:marLeft w:val="0"/>
      <w:marRight w:val="0"/>
      <w:marTop w:val="0"/>
      <w:marBottom w:val="0"/>
      <w:divBdr>
        <w:top w:val="none" w:sz="0" w:space="0" w:color="auto"/>
        <w:left w:val="none" w:sz="0" w:space="0" w:color="auto"/>
        <w:bottom w:val="none" w:sz="0" w:space="0" w:color="auto"/>
        <w:right w:val="none" w:sz="0" w:space="0" w:color="auto"/>
      </w:divBdr>
    </w:div>
    <w:div w:id="818229249">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18498235">
      <w:bodyDiv w:val="1"/>
      <w:marLeft w:val="0"/>
      <w:marRight w:val="0"/>
      <w:marTop w:val="0"/>
      <w:marBottom w:val="0"/>
      <w:divBdr>
        <w:top w:val="none" w:sz="0" w:space="0" w:color="auto"/>
        <w:left w:val="none" w:sz="0" w:space="0" w:color="auto"/>
        <w:bottom w:val="none" w:sz="0" w:space="0" w:color="auto"/>
        <w:right w:val="none" w:sz="0" w:space="0" w:color="auto"/>
      </w:divBdr>
    </w:div>
    <w:div w:id="821434648">
      <w:bodyDiv w:val="1"/>
      <w:marLeft w:val="0"/>
      <w:marRight w:val="0"/>
      <w:marTop w:val="0"/>
      <w:marBottom w:val="0"/>
      <w:divBdr>
        <w:top w:val="none" w:sz="0" w:space="0" w:color="auto"/>
        <w:left w:val="none" w:sz="0" w:space="0" w:color="auto"/>
        <w:bottom w:val="none" w:sz="0" w:space="0" w:color="auto"/>
        <w:right w:val="none" w:sz="0" w:space="0" w:color="auto"/>
      </w:divBdr>
    </w:div>
    <w:div w:id="822545405">
      <w:bodyDiv w:val="1"/>
      <w:marLeft w:val="0"/>
      <w:marRight w:val="0"/>
      <w:marTop w:val="0"/>
      <w:marBottom w:val="0"/>
      <w:divBdr>
        <w:top w:val="none" w:sz="0" w:space="0" w:color="auto"/>
        <w:left w:val="none" w:sz="0" w:space="0" w:color="auto"/>
        <w:bottom w:val="none" w:sz="0" w:space="0" w:color="auto"/>
        <w:right w:val="none" w:sz="0" w:space="0" w:color="auto"/>
      </w:divBdr>
    </w:div>
    <w:div w:id="825702020">
      <w:bodyDiv w:val="1"/>
      <w:marLeft w:val="0"/>
      <w:marRight w:val="0"/>
      <w:marTop w:val="0"/>
      <w:marBottom w:val="0"/>
      <w:divBdr>
        <w:top w:val="none" w:sz="0" w:space="0" w:color="auto"/>
        <w:left w:val="none" w:sz="0" w:space="0" w:color="auto"/>
        <w:bottom w:val="none" w:sz="0" w:space="0" w:color="auto"/>
        <w:right w:val="none" w:sz="0" w:space="0" w:color="auto"/>
      </w:divBdr>
    </w:div>
    <w:div w:id="826214785">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4032520">
      <w:bodyDiv w:val="1"/>
      <w:marLeft w:val="0"/>
      <w:marRight w:val="0"/>
      <w:marTop w:val="0"/>
      <w:marBottom w:val="0"/>
      <w:divBdr>
        <w:top w:val="none" w:sz="0" w:space="0" w:color="auto"/>
        <w:left w:val="none" w:sz="0" w:space="0" w:color="auto"/>
        <w:bottom w:val="none" w:sz="0" w:space="0" w:color="auto"/>
        <w:right w:val="none" w:sz="0" w:space="0" w:color="auto"/>
      </w:divBdr>
    </w:div>
    <w:div w:id="834339076">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49368649">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1089015">
      <w:bodyDiv w:val="1"/>
      <w:marLeft w:val="0"/>
      <w:marRight w:val="0"/>
      <w:marTop w:val="0"/>
      <w:marBottom w:val="0"/>
      <w:divBdr>
        <w:top w:val="none" w:sz="0" w:space="0" w:color="auto"/>
        <w:left w:val="none" w:sz="0" w:space="0" w:color="auto"/>
        <w:bottom w:val="none" w:sz="0" w:space="0" w:color="auto"/>
        <w:right w:val="none" w:sz="0" w:space="0" w:color="auto"/>
      </w:divBdr>
    </w:div>
    <w:div w:id="861944197">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2128181">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68496194">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74581137">
      <w:bodyDiv w:val="1"/>
      <w:marLeft w:val="0"/>
      <w:marRight w:val="0"/>
      <w:marTop w:val="0"/>
      <w:marBottom w:val="0"/>
      <w:divBdr>
        <w:top w:val="none" w:sz="0" w:space="0" w:color="auto"/>
        <w:left w:val="none" w:sz="0" w:space="0" w:color="auto"/>
        <w:bottom w:val="none" w:sz="0" w:space="0" w:color="auto"/>
        <w:right w:val="none" w:sz="0" w:space="0" w:color="auto"/>
      </w:divBdr>
    </w:div>
    <w:div w:id="876045219">
      <w:bodyDiv w:val="1"/>
      <w:marLeft w:val="0"/>
      <w:marRight w:val="0"/>
      <w:marTop w:val="0"/>
      <w:marBottom w:val="0"/>
      <w:divBdr>
        <w:top w:val="none" w:sz="0" w:space="0" w:color="auto"/>
        <w:left w:val="none" w:sz="0" w:space="0" w:color="auto"/>
        <w:bottom w:val="none" w:sz="0" w:space="0" w:color="auto"/>
        <w:right w:val="none" w:sz="0" w:space="0" w:color="auto"/>
      </w:divBdr>
    </w:div>
    <w:div w:id="876771678">
      <w:bodyDiv w:val="1"/>
      <w:marLeft w:val="0"/>
      <w:marRight w:val="0"/>
      <w:marTop w:val="0"/>
      <w:marBottom w:val="0"/>
      <w:divBdr>
        <w:top w:val="none" w:sz="0" w:space="0" w:color="auto"/>
        <w:left w:val="none" w:sz="0" w:space="0" w:color="auto"/>
        <w:bottom w:val="none" w:sz="0" w:space="0" w:color="auto"/>
        <w:right w:val="none" w:sz="0" w:space="0" w:color="auto"/>
      </w:divBdr>
    </w:div>
    <w:div w:id="882987904">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8343358">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386311">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3542294">
      <w:bodyDiv w:val="1"/>
      <w:marLeft w:val="0"/>
      <w:marRight w:val="0"/>
      <w:marTop w:val="0"/>
      <w:marBottom w:val="0"/>
      <w:divBdr>
        <w:top w:val="none" w:sz="0" w:space="0" w:color="auto"/>
        <w:left w:val="none" w:sz="0" w:space="0" w:color="auto"/>
        <w:bottom w:val="none" w:sz="0" w:space="0" w:color="auto"/>
        <w:right w:val="none" w:sz="0" w:space="0" w:color="auto"/>
      </w:divBdr>
    </w:div>
    <w:div w:id="896550327">
      <w:bodyDiv w:val="1"/>
      <w:marLeft w:val="0"/>
      <w:marRight w:val="0"/>
      <w:marTop w:val="0"/>
      <w:marBottom w:val="0"/>
      <w:divBdr>
        <w:top w:val="none" w:sz="0" w:space="0" w:color="auto"/>
        <w:left w:val="none" w:sz="0" w:space="0" w:color="auto"/>
        <w:bottom w:val="none" w:sz="0" w:space="0" w:color="auto"/>
        <w:right w:val="none" w:sz="0" w:space="0" w:color="auto"/>
      </w:divBdr>
    </w:div>
    <w:div w:id="897937041">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898711092">
      <w:bodyDiv w:val="1"/>
      <w:marLeft w:val="0"/>
      <w:marRight w:val="0"/>
      <w:marTop w:val="0"/>
      <w:marBottom w:val="0"/>
      <w:divBdr>
        <w:top w:val="none" w:sz="0" w:space="0" w:color="auto"/>
        <w:left w:val="none" w:sz="0" w:space="0" w:color="auto"/>
        <w:bottom w:val="none" w:sz="0" w:space="0" w:color="auto"/>
        <w:right w:val="none" w:sz="0" w:space="0" w:color="auto"/>
      </w:divBdr>
    </w:div>
    <w:div w:id="901260574">
      <w:bodyDiv w:val="1"/>
      <w:marLeft w:val="0"/>
      <w:marRight w:val="0"/>
      <w:marTop w:val="0"/>
      <w:marBottom w:val="0"/>
      <w:divBdr>
        <w:top w:val="none" w:sz="0" w:space="0" w:color="auto"/>
        <w:left w:val="none" w:sz="0" w:space="0" w:color="auto"/>
        <w:bottom w:val="none" w:sz="0" w:space="0" w:color="auto"/>
        <w:right w:val="none" w:sz="0" w:space="0" w:color="auto"/>
      </w:divBdr>
    </w:div>
    <w:div w:id="901791789">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0627285">
      <w:bodyDiv w:val="1"/>
      <w:marLeft w:val="0"/>
      <w:marRight w:val="0"/>
      <w:marTop w:val="0"/>
      <w:marBottom w:val="0"/>
      <w:divBdr>
        <w:top w:val="none" w:sz="0" w:space="0" w:color="auto"/>
        <w:left w:val="none" w:sz="0" w:space="0" w:color="auto"/>
        <w:bottom w:val="none" w:sz="0" w:space="0" w:color="auto"/>
        <w:right w:val="none" w:sz="0" w:space="0" w:color="auto"/>
      </w:divBdr>
    </w:div>
    <w:div w:id="911891587">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3012509">
      <w:bodyDiv w:val="1"/>
      <w:marLeft w:val="0"/>
      <w:marRight w:val="0"/>
      <w:marTop w:val="0"/>
      <w:marBottom w:val="0"/>
      <w:divBdr>
        <w:top w:val="none" w:sz="0" w:space="0" w:color="auto"/>
        <w:left w:val="none" w:sz="0" w:space="0" w:color="auto"/>
        <w:bottom w:val="none" w:sz="0" w:space="0" w:color="auto"/>
        <w:right w:val="none" w:sz="0" w:space="0" w:color="auto"/>
      </w:divBdr>
    </w:div>
    <w:div w:id="913930667">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18170760">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646782">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4727704">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462">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48552">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32278316">
      <w:bodyDiv w:val="1"/>
      <w:marLeft w:val="0"/>
      <w:marRight w:val="0"/>
      <w:marTop w:val="0"/>
      <w:marBottom w:val="0"/>
      <w:divBdr>
        <w:top w:val="none" w:sz="0" w:space="0" w:color="auto"/>
        <w:left w:val="none" w:sz="0" w:space="0" w:color="auto"/>
        <w:bottom w:val="none" w:sz="0" w:space="0" w:color="auto"/>
        <w:right w:val="none" w:sz="0" w:space="0" w:color="auto"/>
      </w:divBdr>
    </w:div>
    <w:div w:id="934942066">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6448356">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42107440">
      <w:bodyDiv w:val="1"/>
      <w:marLeft w:val="0"/>
      <w:marRight w:val="0"/>
      <w:marTop w:val="0"/>
      <w:marBottom w:val="0"/>
      <w:divBdr>
        <w:top w:val="none" w:sz="0" w:space="0" w:color="auto"/>
        <w:left w:val="none" w:sz="0" w:space="0" w:color="auto"/>
        <w:bottom w:val="none" w:sz="0" w:space="0" w:color="auto"/>
        <w:right w:val="none" w:sz="0" w:space="0" w:color="auto"/>
      </w:divBdr>
    </w:div>
    <w:div w:id="943532498">
      <w:bodyDiv w:val="1"/>
      <w:marLeft w:val="0"/>
      <w:marRight w:val="0"/>
      <w:marTop w:val="0"/>
      <w:marBottom w:val="0"/>
      <w:divBdr>
        <w:top w:val="none" w:sz="0" w:space="0" w:color="auto"/>
        <w:left w:val="none" w:sz="0" w:space="0" w:color="auto"/>
        <w:bottom w:val="none" w:sz="0" w:space="0" w:color="auto"/>
        <w:right w:val="none" w:sz="0" w:space="0" w:color="auto"/>
      </w:divBdr>
    </w:div>
    <w:div w:id="949750506">
      <w:bodyDiv w:val="1"/>
      <w:marLeft w:val="0"/>
      <w:marRight w:val="0"/>
      <w:marTop w:val="0"/>
      <w:marBottom w:val="0"/>
      <w:divBdr>
        <w:top w:val="none" w:sz="0" w:space="0" w:color="auto"/>
        <w:left w:val="none" w:sz="0" w:space="0" w:color="auto"/>
        <w:bottom w:val="none" w:sz="0" w:space="0" w:color="auto"/>
        <w:right w:val="none" w:sz="0" w:space="0" w:color="auto"/>
      </w:divBdr>
    </w:div>
    <w:div w:id="951322423">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213370">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58410339">
      <w:bodyDiv w:val="1"/>
      <w:marLeft w:val="0"/>
      <w:marRight w:val="0"/>
      <w:marTop w:val="0"/>
      <w:marBottom w:val="0"/>
      <w:divBdr>
        <w:top w:val="none" w:sz="0" w:space="0" w:color="auto"/>
        <w:left w:val="none" w:sz="0" w:space="0" w:color="auto"/>
        <w:bottom w:val="none" w:sz="0" w:space="0" w:color="auto"/>
        <w:right w:val="none" w:sz="0" w:space="0" w:color="auto"/>
      </w:divBdr>
    </w:div>
    <w:div w:id="960961083">
      <w:bodyDiv w:val="1"/>
      <w:marLeft w:val="0"/>
      <w:marRight w:val="0"/>
      <w:marTop w:val="0"/>
      <w:marBottom w:val="0"/>
      <w:divBdr>
        <w:top w:val="none" w:sz="0" w:space="0" w:color="auto"/>
        <w:left w:val="none" w:sz="0" w:space="0" w:color="auto"/>
        <w:bottom w:val="none" w:sz="0" w:space="0" w:color="auto"/>
        <w:right w:val="none" w:sz="0" w:space="0" w:color="auto"/>
      </w:divBdr>
    </w:div>
    <w:div w:id="966542031">
      <w:bodyDiv w:val="1"/>
      <w:marLeft w:val="0"/>
      <w:marRight w:val="0"/>
      <w:marTop w:val="0"/>
      <w:marBottom w:val="0"/>
      <w:divBdr>
        <w:top w:val="none" w:sz="0" w:space="0" w:color="auto"/>
        <w:left w:val="none" w:sz="0" w:space="0" w:color="auto"/>
        <w:bottom w:val="none" w:sz="0" w:space="0" w:color="auto"/>
        <w:right w:val="none" w:sz="0" w:space="0" w:color="auto"/>
      </w:divBdr>
    </w:div>
    <w:div w:id="967200300">
      <w:bodyDiv w:val="1"/>
      <w:marLeft w:val="0"/>
      <w:marRight w:val="0"/>
      <w:marTop w:val="0"/>
      <w:marBottom w:val="0"/>
      <w:divBdr>
        <w:top w:val="none" w:sz="0" w:space="0" w:color="auto"/>
        <w:left w:val="none" w:sz="0" w:space="0" w:color="auto"/>
        <w:bottom w:val="none" w:sz="0" w:space="0" w:color="auto"/>
        <w:right w:val="none" w:sz="0" w:space="0" w:color="auto"/>
      </w:divBdr>
    </w:div>
    <w:div w:id="968440204">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69751934">
      <w:bodyDiv w:val="1"/>
      <w:marLeft w:val="0"/>
      <w:marRight w:val="0"/>
      <w:marTop w:val="0"/>
      <w:marBottom w:val="0"/>
      <w:divBdr>
        <w:top w:val="none" w:sz="0" w:space="0" w:color="auto"/>
        <w:left w:val="none" w:sz="0" w:space="0" w:color="auto"/>
        <w:bottom w:val="none" w:sz="0" w:space="0" w:color="auto"/>
        <w:right w:val="none" w:sz="0" w:space="0" w:color="auto"/>
      </w:divBdr>
    </w:div>
    <w:div w:id="970094488">
      <w:bodyDiv w:val="1"/>
      <w:marLeft w:val="0"/>
      <w:marRight w:val="0"/>
      <w:marTop w:val="0"/>
      <w:marBottom w:val="0"/>
      <w:divBdr>
        <w:top w:val="none" w:sz="0" w:space="0" w:color="auto"/>
        <w:left w:val="none" w:sz="0" w:space="0" w:color="auto"/>
        <w:bottom w:val="none" w:sz="0" w:space="0" w:color="auto"/>
        <w:right w:val="none" w:sz="0" w:space="0" w:color="auto"/>
      </w:divBdr>
    </w:div>
    <w:div w:id="972565620">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112483">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986007799">
      <w:bodyDiv w:val="1"/>
      <w:marLeft w:val="0"/>
      <w:marRight w:val="0"/>
      <w:marTop w:val="0"/>
      <w:marBottom w:val="0"/>
      <w:divBdr>
        <w:top w:val="none" w:sz="0" w:space="0" w:color="auto"/>
        <w:left w:val="none" w:sz="0" w:space="0" w:color="auto"/>
        <w:bottom w:val="none" w:sz="0" w:space="0" w:color="auto"/>
        <w:right w:val="none" w:sz="0" w:space="0" w:color="auto"/>
      </w:divBdr>
    </w:div>
    <w:div w:id="991720004">
      <w:bodyDiv w:val="1"/>
      <w:marLeft w:val="0"/>
      <w:marRight w:val="0"/>
      <w:marTop w:val="0"/>
      <w:marBottom w:val="0"/>
      <w:divBdr>
        <w:top w:val="none" w:sz="0" w:space="0" w:color="auto"/>
        <w:left w:val="none" w:sz="0" w:space="0" w:color="auto"/>
        <w:bottom w:val="none" w:sz="0" w:space="0" w:color="auto"/>
        <w:right w:val="none" w:sz="0" w:space="0" w:color="auto"/>
      </w:divBdr>
    </w:div>
    <w:div w:id="992758231">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1001616340">
      <w:bodyDiv w:val="1"/>
      <w:marLeft w:val="0"/>
      <w:marRight w:val="0"/>
      <w:marTop w:val="0"/>
      <w:marBottom w:val="0"/>
      <w:divBdr>
        <w:top w:val="none" w:sz="0" w:space="0" w:color="auto"/>
        <w:left w:val="none" w:sz="0" w:space="0" w:color="auto"/>
        <w:bottom w:val="none" w:sz="0" w:space="0" w:color="auto"/>
        <w:right w:val="none" w:sz="0" w:space="0" w:color="auto"/>
      </w:divBdr>
    </w:div>
    <w:div w:id="1001808626">
      <w:bodyDiv w:val="1"/>
      <w:marLeft w:val="0"/>
      <w:marRight w:val="0"/>
      <w:marTop w:val="0"/>
      <w:marBottom w:val="0"/>
      <w:divBdr>
        <w:top w:val="none" w:sz="0" w:space="0" w:color="auto"/>
        <w:left w:val="none" w:sz="0" w:space="0" w:color="auto"/>
        <w:bottom w:val="none" w:sz="0" w:space="0" w:color="auto"/>
        <w:right w:val="none" w:sz="0" w:space="0" w:color="auto"/>
      </w:divBdr>
    </w:div>
    <w:div w:id="1003623952">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5205306">
      <w:bodyDiv w:val="1"/>
      <w:marLeft w:val="0"/>
      <w:marRight w:val="0"/>
      <w:marTop w:val="0"/>
      <w:marBottom w:val="0"/>
      <w:divBdr>
        <w:top w:val="none" w:sz="0" w:space="0" w:color="auto"/>
        <w:left w:val="none" w:sz="0" w:space="0" w:color="auto"/>
        <w:bottom w:val="none" w:sz="0" w:space="0" w:color="auto"/>
        <w:right w:val="none" w:sz="0" w:space="0" w:color="auto"/>
      </w:divBdr>
    </w:div>
    <w:div w:id="1008286580">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09723670">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5112994">
      <w:bodyDiv w:val="1"/>
      <w:marLeft w:val="0"/>
      <w:marRight w:val="0"/>
      <w:marTop w:val="0"/>
      <w:marBottom w:val="0"/>
      <w:divBdr>
        <w:top w:val="none" w:sz="0" w:space="0" w:color="auto"/>
        <w:left w:val="none" w:sz="0" w:space="0" w:color="auto"/>
        <w:bottom w:val="none" w:sz="0" w:space="0" w:color="auto"/>
        <w:right w:val="none" w:sz="0" w:space="0" w:color="auto"/>
      </w:divBdr>
    </w:div>
    <w:div w:id="1015113027">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22392951">
      <w:bodyDiv w:val="1"/>
      <w:marLeft w:val="0"/>
      <w:marRight w:val="0"/>
      <w:marTop w:val="0"/>
      <w:marBottom w:val="0"/>
      <w:divBdr>
        <w:top w:val="none" w:sz="0" w:space="0" w:color="auto"/>
        <w:left w:val="none" w:sz="0" w:space="0" w:color="auto"/>
        <w:bottom w:val="none" w:sz="0" w:space="0" w:color="auto"/>
        <w:right w:val="none" w:sz="0" w:space="0" w:color="auto"/>
      </w:divBdr>
    </w:div>
    <w:div w:id="1024552169">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5643602">
      <w:bodyDiv w:val="1"/>
      <w:marLeft w:val="0"/>
      <w:marRight w:val="0"/>
      <w:marTop w:val="0"/>
      <w:marBottom w:val="0"/>
      <w:divBdr>
        <w:top w:val="none" w:sz="0" w:space="0" w:color="auto"/>
        <w:left w:val="none" w:sz="0" w:space="0" w:color="auto"/>
        <w:bottom w:val="none" w:sz="0" w:space="0" w:color="auto"/>
        <w:right w:val="none" w:sz="0" w:space="0" w:color="auto"/>
      </w:divBdr>
    </w:div>
    <w:div w:id="1025909874">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0884016">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6154148">
      <w:bodyDiv w:val="1"/>
      <w:marLeft w:val="0"/>
      <w:marRight w:val="0"/>
      <w:marTop w:val="0"/>
      <w:marBottom w:val="0"/>
      <w:divBdr>
        <w:top w:val="none" w:sz="0" w:space="0" w:color="auto"/>
        <w:left w:val="none" w:sz="0" w:space="0" w:color="auto"/>
        <w:bottom w:val="none" w:sz="0" w:space="0" w:color="auto"/>
        <w:right w:val="none" w:sz="0" w:space="0" w:color="auto"/>
      </w:divBdr>
    </w:div>
    <w:div w:id="1036540771">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38555751">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3288892">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0499278">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57825999">
      <w:bodyDiv w:val="1"/>
      <w:marLeft w:val="0"/>
      <w:marRight w:val="0"/>
      <w:marTop w:val="0"/>
      <w:marBottom w:val="0"/>
      <w:divBdr>
        <w:top w:val="none" w:sz="0" w:space="0" w:color="auto"/>
        <w:left w:val="none" w:sz="0" w:space="0" w:color="auto"/>
        <w:bottom w:val="none" w:sz="0" w:space="0" w:color="auto"/>
        <w:right w:val="none" w:sz="0" w:space="0" w:color="auto"/>
      </w:divBdr>
    </w:div>
    <w:div w:id="1060514487">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66226842">
      <w:bodyDiv w:val="1"/>
      <w:marLeft w:val="0"/>
      <w:marRight w:val="0"/>
      <w:marTop w:val="0"/>
      <w:marBottom w:val="0"/>
      <w:divBdr>
        <w:top w:val="none" w:sz="0" w:space="0" w:color="auto"/>
        <w:left w:val="none" w:sz="0" w:space="0" w:color="auto"/>
        <w:bottom w:val="none" w:sz="0" w:space="0" w:color="auto"/>
        <w:right w:val="none" w:sz="0" w:space="0" w:color="auto"/>
      </w:divBdr>
      <w:divsChild>
        <w:div w:id="725687476">
          <w:marLeft w:val="0"/>
          <w:marRight w:val="0"/>
          <w:marTop w:val="0"/>
          <w:marBottom w:val="0"/>
          <w:divBdr>
            <w:top w:val="none" w:sz="0" w:space="0" w:color="auto"/>
            <w:left w:val="none" w:sz="0" w:space="0" w:color="auto"/>
            <w:bottom w:val="none" w:sz="0" w:space="0" w:color="auto"/>
            <w:right w:val="none" w:sz="0" w:space="0" w:color="auto"/>
          </w:divBdr>
          <w:divsChild>
            <w:div w:id="1668165326">
              <w:marLeft w:val="0"/>
              <w:marRight w:val="0"/>
              <w:marTop w:val="0"/>
              <w:marBottom w:val="0"/>
              <w:divBdr>
                <w:top w:val="none" w:sz="0" w:space="0" w:color="auto"/>
                <w:left w:val="none" w:sz="0" w:space="0" w:color="auto"/>
                <w:bottom w:val="none" w:sz="0" w:space="0" w:color="auto"/>
                <w:right w:val="none" w:sz="0" w:space="0" w:color="auto"/>
              </w:divBdr>
              <w:divsChild>
                <w:div w:id="893128044">
                  <w:marLeft w:val="0"/>
                  <w:marRight w:val="75"/>
                  <w:marTop w:val="75"/>
                  <w:marBottom w:val="0"/>
                  <w:divBdr>
                    <w:top w:val="none" w:sz="0" w:space="0" w:color="auto"/>
                    <w:left w:val="none" w:sz="0" w:space="0" w:color="auto"/>
                    <w:bottom w:val="none" w:sz="0" w:space="0" w:color="auto"/>
                    <w:right w:val="none" w:sz="0" w:space="0" w:color="auto"/>
                  </w:divBdr>
                  <w:divsChild>
                    <w:div w:id="1704549097">
                      <w:marLeft w:val="0"/>
                      <w:marRight w:val="0"/>
                      <w:marTop w:val="0"/>
                      <w:marBottom w:val="0"/>
                      <w:divBdr>
                        <w:top w:val="none" w:sz="0" w:space="0" w:color="auto"/>
                        <w:left w:val="none" w:sz="0" w:space="0" w:color="auto"/>
                        <w:bottom w:val="none" w:sz="0" w:space="0" w:color="auto"/>
                        <w:right w:val="none" w:sz="0" w:space="0" w:color="auto"/>
                      </w:divBdr>
                      <w:divsChild>
                        <w:div w:id="1509557337">
                          <w:marLeft w:val="0"/>
                          <w:marRight w:val="0"/>
                          <w:marTop w:val="0"/>
                          <w:marBottom w:val="75"/>
                          <w:divBdr>
                            <w:top w:val="none" w:sz="0" w:space="0" w:color="auto"/>
                            <w:left w:val="none" w:sz="0" w:space="0" w:color="auto"/>
                            <w:bottom w:val="none" w:sz="0" w:space="0" w:color="auto"/>
                            <w:right w:val="none" w:sz="0" w:space="0" w:color="auto"/>
                          </w:divBdr>
                          <w:divsChild>
                            <w:div w:id="1949963758">
                              <w:marLeft w:val="0"/>
                              <w:marRight w:val="0"/>
                              <w:marTop w:val="0"/>
                              <w:marBottom w:val="0"/>
                              <w:divBdr>
                                <w:top w:val="none" w:sz="0" w:space="0" w:color="auto"/>
                                <w:left w:val="none" w:sz="0" w:space="0" w:color="auto"/>
                                <w:bottom w:val="none" w:sz="0" w:space="0" w:color="auto"/>
                                <w:right w:val="none" w:sz="0" w:space="0" w:color="auto"/>
                              </w:divBdr>
                              <w:divsChild>
                                <w:div w:id="1602032134">
                                  <w:marLeft w:val="0"/>
                                  <w:marRight w:val="0"/>
                                  <w:marTop w:val="0"/>
                                  <w:marBottom w:val="0"/>
                                  <w:divBdr>
                                    <w:top w:val="none" w:sz="0" w:space="0" w:color="auto"/>
                                    <w:left w:val="none" w:sz="0" w:space="0" w:color="auto"/>
                                    <w:bottom w:val="none" w:sz="0" w:space="0" w:color="auto"/>
                                    <w:right w:val="none" w:sz="0" w:space="0" w:color="auto"/>
                                  </w:divBdr>
                                  <w:divsChild>
                                    <w:div w:id="194345098">
                                      <w:marLeft w:val="0"/>
                                      <w:marRight w:val="0"/>
                                      <w:marTop w:val="0"/>
                                      <w:marBottom w:val="0"/>
                                      <w:divBdr>
                                        <w:top w:val="none" w:sz="0" w:space="0" w:color="auto"/>
                                        <w:left w:val="none" w:sz="0" w:space="0" w:color="auto"/>
                                        <w:bottom w:val="none" w:sz="0" w:space="0" w:color="auto"/>
                                        <w:right w:val="none" w:sz="0" w:space="0" w:color="auto"/>
                                      </w:divBdr>
                                      <w:divsChild>
                                        <w:div w:id="2011106135">
                                          <w:marLeft w:val="0"/>
                                          <w:marRight w:val="0"/>
                                          <w:marTop w:val="0"/>
                                          <w:marBottom w:val="0"/>
                                          <w:divBdr>
                                            <w:top w:val="none" w:sz="0" w:space="0" w:color="auto"/>
                                            <w:left w:val="none" w:sz="0" w:space="0" w:color="auto"/>
                                            <w:bottom w:val="none" w:sz="0" w:space="0" w:color="auto"/>
                                            <w:right w:val="none" w:sz="0" w:space="0" w:color="auto"/>
                                          </w:divBdr>
                                          <w:divsChild>
                                            <w:div w:id="61948285">
                                              <w:marLeft w:val="0"/>
                                              <w:marRight w:val="0"/>
                                              <w:marTop w:val="0"/>
                                              <w:marBottom w:val="0"/>
                                              <w:divBdr>
                                                <w:top w:val="none" w:sz="0" w:space="0" w:color="auto"/>
                                                <w:left w:val="none" w:sz="0" w:space="0" w:color="auto"/>
                                                <w:bottom w:val="none" w:sz="0" w:space="0" w:color="auto"/>
                                                <w:right w:val="none" w:sz="0" w:space="0" w:color="auto"/>
                                              </w:divBdr>
                                              <w:divsChild>
                                                <w:div w:id="1569457492">
                                                  <w:marLeft w:val="0"/>
                                                  <w:marRight w:val="0"/>
                                                  <w:marTop w:val="0"/>
                                                  <w:marBottom w:val="0"/>
                                                  <w:divBdr>
                                                    <w:top w:val="none" w:sz="0" w:space="0" w:color="auto"/>
                                                    <w:left w:val="none" w:sz="0" w:space="0" w:color="auto"/>
                                                    <w:bottom w:val="none" w:sz="0" w:space="0" w:color="auto"/>
                                                    <w:right w:val="none" w:sz="0" w:space="0" w:color="auto"/>
                                                  </w:divBdr>
                                                  <w:divsChild>
                                                    <w:div w:id="198443484">
                                                      <w:marLeft w:val="0"/>
                                                      <w:marRight w:val="0"/>
                                                      <w:marTop w:val="0"/>
                                                      <w:marBottom w:val="0"/>
                                                      <w:divBdr>
                                                        <w:top w:val="none" w:sz="0" w:space="0" w:color="auto"/>
                                                        <w:left w:val="none" w:sz="0" w:space="0" w:color="auto"/>
                                                        <w:bottom w:val="none" w:sz="0" w:space="0" w:color="auto"/>
                                                        <w:right w:val="none" w:sz="0" w:space="0" w:color="auto"/>
                                                      </w:divBdr>
                                                      <w:divsChild>
                                                        <w:div w:id="1317883435">
                                                          <w:marLeft w:val="0"/>
                                                          <w:marRight w:val="0"/>
                                                          <w:marTop w:val="0"/>
                                                          <w:marBottom w:val="0"/>
                                                          <w:divBdr>
                                                            <w:top w:val="none" w:sz="0" w:space="0" w:color="auto"/>
                                                            <w:left w:val="none" w:sz="0" w:space="0" w:color="auto"/>
                                                            <w:bottom w:val="none" w:sz="0" w:space="0" w:color="auto"/>
                                                            <w:right w:val="none" w:sz="0" w:space="0" w:color="auto"/>
                                                          </w:divBdr>
                                                          <w:divsChild>
                                                            <w:div w:id="339551377">
                                                              <w:marLeft w:val="0"/>
                                                              <w:marRight w:val="0"/>
                                                              <w:marTop w:val="0"/>
                                                              <w:marBottom w:val="0"/>
                                                              <w:divBdr>
                                                                <w:top w:val="none" w:sz="0" w:space="0" w:color="auto"/>
                                                                <w:left w:val="none" w:sz="0" w:space="0" w:color="auto"/>
                                                                <w:bottom w:val="none" w:sz="0" w:space="0" w:color="auto"/>
                                                                <w:right w:val="none" w:sz="0" w:space="0" w:color="auto"/>
                                                              </w:divBdr>
                                                              <w:divsChild>
                                                                <w:div w:id="1381394103">
                                                                  <w:marLeft w:val="0"/>
                                                                  <w:marRight w:val="0"/>
                                                                  <w:marTop w:val="0"/>
                                                                  <w:marBottom w:val="0"/>
                                                                  <w:divBdr>
                                                                    <w:top w:val="none" w:sz="0" w:space="0" w:color="auto"/>
                                                                    <w:left w:val="none" w:sz="0" w:space="0" w:color="auto"/>
                                                                    <w:bottom w:val="none" w:sz="0" w:space="0" w:color="auto"/>
                                                                    <w:right w:val="none" w:sz="0" w:space="0" w:color="auto"/>
                                                                  </w:divBdr>
                                                                  <w:divsChild>
                                                                    <w:div w:id="421417114">
                                                                      <w:marLeft w:val="0"/>
                                                                      <w:marRight w:val="0"/>
                                                                      <w:marTop w:val="0"/>
                                                                      <w:marBottom w:val="0"/>
                                                                      <w:divBdr>
                                                                        <w:top w:val="none" w:sz="0" w:space="0" w:color="auto"/>
                                                                        <w:left w:val="none" w:sz="0" w:space="0" w:color="auto"/>
                                                                        <w:bottom w:val="none" w:sz="0" w:space="0" w:color="auto"/>
                                                                        <w:right w:val="none" w:sz="0" w:space="0" w:color="auto"/>
                                                                      </w:divBdr>
                                                                      <w:divsChild>
                                                                        <w:div w:id="1336767380">
                                                                          <w:marLeft w:val="0"/>
                                                                          <w:marRight w:val="0"/>
                                                                          <w:marTop w:val="0"/>
                                                                          <w:marBottom w:val="0"/>
                                                                          <w:divBdr>
                                                                            <w:top w:val="none" w:sz="0" w:space="0" w:color="auto"/>
                                                                            <w:left w:val="none" w:sz="0" w:space="0" w:color="auto"/>
                                                                            <w:bottom w:val="none" w:sz="0" w:space="0" w:color="auto"/>
                                                                            <w:right w:val="none" w:sz="0" w:space="0" w:color="auto"/>
                                                                          </w:divBdr>
                                                                          <w:divsChild>
                                                                            <w:div w:id="1687754369">
                                                                              <w:marLeft w:val="0"/>
                                                                              <w:marRight w:val="0"/>
                                                                              <w:marTop w:val="0"/>
                                                                              <w:marBottom w:val="0"/>
                                                                              <w:divBdr>
                                                                                <w:top w:val="none" w:sz="0" w:space="0" w:color="auto"/>
                                                                                <w:left w:val="none" w:sz="0" w:space="0" w:color="auto"/>
                                                                                <w:bottom w:val="none" w:sz="0" w:space="0" w:color="auto"/>
                                                                                <w:right w:val="none" w:sz="0" w:space="0" w:color="auto"/>
                                                                              </w:divBdr>
                                                                              <w:divsChild>
                                                                                <w:div w:id="1998923111">
                                                                                  <w:marLeft w:val="0"/>
                                                                                  <w:marRight w:val="0"/>
                                                                                  <w:marTop w:val="0"/>
                                                                                  <w:marBottom w:val="0"/>
                                                                                  <w:divBdr>
                                                                                    <w:top w:val="none" w:sz="0" w:space="0" w:color="auto"/>
                                                                                    <w:left w:val="none" w:sz="0" w:space="0" w:color="auto"/>
                                                                                    <w:bottom w:val="none" w:sz="0" w:space="0" w:color="auto"/>
                                                                                    <w:right w:val="none" w:sz="0" w:space="0" w:color="auto"/>
                                                                                  </w:divBdr>
                                                                                  <w:divsChild>
                                                                                    <w:div w:id="87621822">
                                                                                      <w:marLeft w:val="0"/>
                                                                                      <w:marRight w:val="0"/>
                                                                                      <w:marTop w:val="0"/>
                                                                                      <w:marBottom w:val="0"/>
                                                                                      <w:divBdr>
                                                                                        <w:top w:val="none" w:sz="0" w:space="0" w:color="auto"/>
                                                                                        <w:left w:val="none" w:sz="0" w:space="0" w:color="auto"/>
                                                                                        <w:bottom w:val="none" w:sz="0" w:space="0" w:color="auto"/>
                                                                                        <w:right w:val="none" w:sz="0" w:space="0" w:color="auto"/>
                                                                                      </w:divBdr>
                                                                                      <w:divsChild>
                                                                                        <w:div w:id="1502508984">
                                                                                          <w:marLeft w:val="0"/>
                                                                                          <w:marRight w:val="0"/>
                                                                                          <w:marTop w:val="0"/>
                                                                                          <w:marBottom w:val="0"/>
                                                                                          <w:divBdr>
                                                                                            <w:top w:val="none" w:sz="0" w:space="0" w:color="auto"/>
                                                                                            <w:left w:val="none" w:sz="0" w:space="0" w:color="auto"/>
                                                                                            <w:bottom w:val="none" w:sz="0" w:space="0" w:color="auto"/>
                                                                                            <w:right w:val="none" w:sz="0" w:space="0" w:color="auto"/>
                                                                                          </w:divBdr>
                                                                                          <w:divsChild>
                                                                                            <w:div w:id="1482505389">
                                                                                              <w:marLeft w:val="0"/>
                                                                                              <w:marRight w:val="0"/>
                                                                                              <w:marTop w:val="0"/>
                                                                                              <w:marBottom w:val="0"/>
                                                                                              <w:divBdr>
                                                                                                <w:top w:val="none" w:sz="0" w:space="0" w:color="auto"/>
                                                                                                <w:left w:val="none" w:sz="0" w:space="0" w:color="auto"/>
                                                                                                <w:bottom w:val="none" w:sz="0" w:space="0" w:color="auto"/>
                                                                                                <w:right w:val="none" w:sz="0" w:space="0" w:color="auto"/>
                                                                                              </w:divBdr>
                                                                                              <w:divsChild>
                                                                                                <w:div w:id="2028558775">
                                                                                                  <w:marLeft w:val="0"/>
                                                                                                  <w:marRight w:val="0"/>
                                                                                                  <w:marTop w:val="0"/>
                                                                                                  <w:marBottom w:val="0"/>
                                                                                                  <w:divBdr>
                                                                                                    <w:top w:val="none" w:sz="0" w:space="0" w:color="auto"/>
                                                                                                    <w:left w:val="none" w:sz="0" w:space="0" w:color="auto"/>
                                                                                                    <w:bottom w:val="none" w:sz="0" w:space="0" w:color="auto"/>
                                                                                                    <w:right w:val="none" w:sz="0" w:space="0" w:color="auto"/>
                                                                                                  </w:divBdr>
                                                                                                  <w:divsChild>
                                                                                                    <w:div w:id="621114527">
                                                                                                      <w:marLeft w:val="0"/>
                                                                                                      <w:marRight w:val="0"/>
                                                                                                      <w:marTop w:val="0"/>
                                                                                                      <w:marBottom w:val="0"/>
                                                                                                      <w:divBdr>
                                                                                                        <w:top w:val="none" w:sz="0" w:space="0" w:color="auto"/>
                                                                                                        <w:left w:val="none" w:sz="0" w:space="0" w:color="auto"/>
                                                                                                        <w:bottom w:val="none" w:sz="0" w:space="0" w:color="auto"/>
                                                                                                        <w:right w:val="none" w:sz="0" w:space="0" w:color="auto"/>
                                                                                                      </w:divBdr>
                                                                                                    </w:div>
                                                                                                    <w:div w:id="70348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1851998">
      <w:bodyDiv w:val="1"/>
      <w:marLeft w:val="0"/>
      <w:marRight w:val="0"/>
      <w:marTop w:val="0"/>
      <w:marBottom w:val="0"/>
      <w:divBdr>
        <w:top w:val="none" w:sz="0" w:space="0" w:color="auto"/>
        <w:left w:val="none" w:sz="0" w:space="0" w:color="auto"/>
        <w:bottom w:val="none" w:sz="0" w:space="0" w:color="auto"/>
        <w:right w:val="none" w:sz="0" w:space="0" w:color="auto"/>
      </w:divBdr>
    </w:div>
    <w:div w:id="1072040237">
      <w:bodyDiv w:val="1"/>
      <w:marLeft w:val="0"/>
      <w:marRight w:val="0"/>
      <w:marTop w:val="0"/>
      <w:marBottom w:val="0"/>
      <w:divBdr>
        <w:top w:val="none" w:sz="0" w:space="0" w:color="auto"/>
        <w:left w:val="none" w:sz="0" w:space="0" w:color="auto"/>
        <w:bottom w:val="none" w:sz="0" w:space="0" w:color="auto"/>
        <w:right w:val="none" w:sz="0" w:space="0" w:color="auto"/>
      </w:divBdr>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83991233">
      <w:bodyDiv w:val="1"/>
      <w:marLeft w:val="0"/>
      <w:marRight w:val="0"/>
      <w:marTop w:val="0"/>
      <w:marBottom w:val="0"/>
      <w:divBdr>
        <w:top w:val="none" w:sz="0" w:space="0" w:color="auto"/>
        <w:left w:val="none" w:sz="0" w:space="0" w:color="auto"/>
        <w:bottom w:val="none" w:sz="0" w:space="0" w:color="auto"/>
        <w:right w:val="none" w:sz="0" w:space="0" w:color="auto"/>
      </w:divBdr>
    </w:div>
    <w:div w:id="1084229522">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88504176">
      <w:bodyDiv w:val="1"/>
      <w:marLeft w:val="0"/>
      <w:marRight w:val="0"/>
      <w:marTop w:val="0"/>
      <w:marBottom w:val="0"/>
      <w:divBdr>
        <w:top w:val="none" w:sz="0" w:space="0" w:color="auto"/>
        <w:left w:val="none" w:sz="0" w:space="0" w:color="auto"/>
        <w:bottom w:val="none" w:sz="0" w:space="0" w:color="auto"/>
        <w:right w:val="none" w:sz="0" w:space="0" w:color="auto"/>
      </w:divBdr>
    </w:div>
    <w:div w:id="1090614266">
      <w:bodyDiv w:val="1"/>
      <w:marLeft w:val="0"/>
      <w:marRight w:val="0"/>
      <w:marTop w:val="0"/>
      <w:marBottom w:val="0"/>
      <w:divBdr>
        <w:top w:val="none" w:sz="0" w:space="0" w:color="auto"/>
        <w:left w:val="none" w:sz="0" w:space="0" w:color="auto"/>
        <w:bottom w:val="none" w:sz="0" w:space="0" w:color="auto"/>
        <w:right w:val="none" w:sz="0" w:space="0" w:color="auto"/>
      </w:divBdr>
    </w:div>
    <w:div w:id="1091850880">
      <w:bodyDiv w:val="1"/>
      <w:marLeft w:val="0"/>
      <w:marRight w:val="0"/>
      <w:marTop w:val="0"/>
      <w:marBottom w:val="0"/>
      <w:divBdr>
        <w:top w:val="none" w:sz="0" w:space="0" w:color="auto"/>
        <w:left w:val="none" w:sz="0" w:space="0" w:color="auto"/>
        <w:bottom w:val="none" w:sz="0" w:space="0" w:color="auto"/>
        <w:right w:val="none" w:sz="0" w:space="0" w:color="auto"/>
      </w:divBdr>
    </w:div>
    <w:div w:id="1093281279">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096630972">
      <w:bodyDiv w:val="1"/>
      <w:marLeft w:val="0"/>
      <w:marRight w:val="0"/>
      <w:marTop w:val="0"/>
      <w:marBottom w:val="0"/>
      <w:divBdr>
        <w:top w:val="none" w:sz="0" w:space="0" w:color="auto"/>
        <w:left w:val="none" w:sz="0" w:space="0" w:color="auto"/>
        <w:bottom w:val="none" w:sz="0" w:space="0" w:color="auto"/>
        <w:right w:val="none" w:sz="0" w:space="0" w:color="auto"/>
      </w:divBdr>
    </w:div>
    <w:div w:id="1098451414">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2094633">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3524972">
      <w:bodyDiv w:val="1"/>
      <w:marLeft w:val="0"/>
      <w:marRight w:val="0"/>
      <w:marTop w:val="0"/>
      <w:marBottom w:val="0"/>
      <w:divBdr>
        <w:top w:val="none" w:sz="0" w:space="0" w:color="auto"/>
        <w:left w:val="none" w:sz="0" w:space="0" w:color="auto"/>
        <w:bottom w:val="none" w:sz="0" w:space="0" w:color="auto"/>
        <w:right w:val="none" w:sz="0" w:space="0" w:color="auto"/>
      </w:divBdr>
    </w:div>
    <w:div w:id="1113599908">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6145542">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21148465">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1613662">
      <w:bodyDiv w:val="1"/>
      <w:marLeft w:val="0"/>
      <w:marRight w:val="0"/>
      <w:marTop w:val="0"/>
      <w:marBottom w:val="0"/>
      <w:divBdr>
        <w:top w:val="none" w:sz="0" w:space="0" w:color="auto"/>
        <w:left w:val="none" w:sz="0" w:space="0" w:color="auto"/>
        <w:bottom w:val="none" w:sz="0" w:space="0" w:color="auto"/>
        <w:right w:val="none" w:sz="0" w:space="0" w:color="auto"/>
      </w:divBdr>
      <w:divsChild>
        <w:div w:id="1942446969">
          <w:marLeft w:val="0"/>
          <w:marRight w:val="0"/>
          <w:marTop w:val="0"/>
          <w:marBottom w:val="0"/>
          <w:divBdr>
            <w:top w:val="none" w:sz="0" w:space="0" w:color="auto"/>
            <w:left w:val="none" w:sz="0" w:space="0" w:color="auto"/>
            <w:bottom w:val="none" w:sz="0" w:space="0" w:color="auto"/>
            <w:right w:val="none" w:sz="0" w:space="0" w:color="auto"/>
          </w:divBdr>
          <w:divsChild>
            <w:div w:id="1899054655">
              <w:marLeft w:val="0"/>
              <w:marRight w:val="0"/>
              <w:marTop w:val="0"/>
              <w:marBottom w:val="0"/>
              <w:divBdr>
                <w:top w:val="none" w:sz="0" w:space="0" w:color="auto"/>
                <w:left w:val="none" w:sz="0" w:space="0" w:color="auto"/>
                <w:bottom w:val="none" w:sz="0" w:space="0" w:color="auto"/>
                <w:right w:val="none" w:sz="0" w:space="0" w:color="auto"/>
              </w:divBdr>
              <w:divsChild>
                <w:div w:id="764299615">
                  <w:marLeft w:val="0"/>
                  <w:marRight w:val="75"/>
                  <w:marTop w:val="75"/>
                  <w:marBottom w:val="0"/>
                  <w:divBdr>
                    <w:top w:val="none" w:sz="0" w:space="0" w:color="auto"/>
                    <w:left w:val="none" w:sz="0" w:space="0" w:color="auto"/>
                    <w:bottom w:val="none" w:sz="0" w:space="0" w:color="auto"/>
                    <w:right w:val="none" w:sz="0" w:space="0" w:color="auto"/>
                  </w:divBdr>
                  <w:divsChild>
                    <w:div w:id="1195193048">
                      <w:marLeft w:val="0"/>
                      <w:marRight w:val="0"/>
                      <w:marTop w:val="0"/>
                      <w:marBottom w:val="0"/>
                      <w:divBdr>
                        <w:top w:val="none" w:sz="0" w:space="0" w:color="auto"/>
                        <w:left w:val="none" w:sz="0" w:space="0" w:color="auto"/>
                        <w:bottom w:val="none" w:sz="0" w:space="0" w:color="auto"/>
                        <w:right w:val="none" w:sz="0" w:space="0" w:color="auto"/>
                      </w:divBdr>
                      <w:divsChild>
                        <w:div w:id="721517522">
                          <w:marLeft w:val="0"/>
                          <w:marRight w:val="0"/>
                          <w:marTop w:val="0"/>
                          <w:marBottom w:val="75"/>
                          <w:divBdr>
                            <w:top w:val="none" w:sz="0" w:space="0" w:color="auto"/>
                            <w:left w:val="none" w:sz="0" w:space="0" w:color="auto"/>
                            <w:bottom w:val="none" w:sz="0" w:space="0" w:color="auto"/>
                            <w:right w:val="none" w:sz="0" w:space="0" w:color="auto"/>
                          </w:divBdr>
                          <w:divsChild>
                            <w:div w:id="262540850">
                              <w:marLeft w:val="0"/>
                              <w:marRight w:val="0"/>
                              <w:marTop w:val="0"/>
                              <w:marBottom w:val="0"/>
                              <w:divBdr>
                                <w:top w:val="none" w:sz="0" w:space="0" w:color="auto"/>
                                <w:left w:val="none" w:sz="0" w:space="0" w:color="auto"/>
                                <w:bottom w:val="none" w:sz="0" w:space="0" w:color="auto"/>
                                <w:right w:val="none" w:sz="0" w:space="0" w:color="auto"/>
                              </w:divBdr>
                              <w:divsChild>
                                <w:div w:id="96758962">
                                  <w:marLeft w:val="0"/>
                                  <w:marRight w:val="0"/>
                                  <w:marTop w:val="0"/>
                                  <w:marBottom w:val="0"/>
                                  <w:divBdr>
                                    <w:top w:val="none" w:sz="0" w:space="0" w:color="auto"/>
                                    <w:left w:val="none" w:sz="0" w:space="0" w:color="auto"/>
                                    <w:bottom w:val="none" w:sz="0" w:space="0" w:color="auto"/>
                                    <w:right w:val="none" w:sz="0" w:space="0" w:color="auto"/>
                                  </w:divBdr>
                                  <w:divsChild>
                                    <w:div w:id="663819526">
                                      <w:marLeft w:val="0"/>
                                      <w:marRight w:val="0"/>
                                      <w:marTop w:val="0"/>
                                      <w:marBottom w:val="0"/>
                                      <w:divBdr>
                                        <w:top w:val="none" w:sz="0" w:space="0" w:color="auto"/>
                                        <w:left w:val="none" w:sz="0" w:space="0" w:color="auto"/>
                                        <w:bottom w:val="none" w:sz="0" w:space="0" w:color="auto"/>
                                        <w:right w:val="none" w:sz="0" w:space="0" w:color="auto"/>
                                      </w:divBdr>
                                      <w:divsChild>
                                        <w:div w:id="1653486396">
                                          <w:marLeft w:val="0"/>
                                          <w:marRight w:val="0"/>
                                          <w:marTop w:val="0"/>
                                          <w:marBottom w:val="0"/>
                                          <w:divBdr>
                                            <w:top w:val="none" w:sz="0" w:space="0" w:color="auto"/>
                                            <w:left w:val="none" w:sz="0" w:space="0" w:color="auto"/>
                                            <w:bottom w:val="none" w:sz="0" w:space="0" w:color="auto"/>
                                            <w:right w:val="none" w:sz="0" w:space="0" w:color="auto"/>
                                          </w:divBdr>
                                          <w:divsChild>
                                            <w:div w:id="421686622">
                                              <w:marLeft w:val="0"/>
                                              <w:marRight w:val="0"/>
                                              <w:marTop w:val="0"/>
                                              <w:marBottom w:val="0"/>
                                              <w:divBdr>
                                                <w:top w:val="none" w:sz="0" w:space="0" w:color="auto"/>
                                                <w:left w:val="none" w:sz="0" w:space="0" w:color="auto"/>
                                                <w:bottom w:val="none" w:sz="0" w:space="0" w:color="auto"/>
                                                <w:right w:val="none" w:sz="0" w:space="0" w:color="auto"/>
                                              </w:divBdr>
                                              <w:divsChild>
                                                <w:div w:id="1413116393">
                                                  <w:marLeft w:val="0"/>
                                                  <w:marRight w:val="0"/>
                                                  <w:marTop w:val="0"/>
                                                  <w:marBottom w:val="0"/>
                                                  <w:divBdr>
                                                    <w:top w:val="none" w:sz="0" w:space="0" w:color="auto"/>
                                                    <w:left w:val="none" w:sz="0" w:space="0" w:color="auto"/>
                                                    <w:bottom w:val="none" w:sz="0" w:space="0" w:color="auto"/>
                                                    <w:right w:val="none" w:sz="0" w:space="0" w:color="auto"/>
                                                  </w:divBdr>
                                                  <w:divsChild>
                                                    <w:div w:id="265387920">
                                                      <w:marLeft w:val="0"/>
                                                      <w:marRight w:val="0"/>
                                                      <w:marTop w:val="0"/>
                                                      <w:marBottom w:val="0"/>
                                                      <w:divBdr>
                                                        <w:top w:val="none" w:sz="0" w:space="0" w:color="auto"/>
                                                        <w:left w:val="none" w:sz="0" w:space="0" w:color="auto"/>
                                                        <w:bottom w:val="none" w:sz="0" w:space="0" w:color="auto"/>
                                                        <w:right w:val="none" w:sz="0" w:space="0" w:color="auto"/>
                                                      </w:divBdr>
                                                      <w:divsChild>
                                                        <w:div w:id="1292515270">
                                                          <w:marLeft w:val="0"/>
                                                          <w:marRight w:val="0"/>
                                                          <w:marTop w:val="0"/>
                                                          <w:marBottom w:val="0"/>
                                                          <w:divBdr>
                                                            <w:top w:val="none" w:sz="0" w:space="0" w:color="auto"/>
                                                            <w:left w:val="none" w:sz="0" w:space="0" w:color="auto"/>
                                                            <w:bottom w:val="none" w:sz="0" w:space="0" w:color="auto"/>
                                                            <w:right w:val="none" w:sz="0" w:space="0" w:color="auto"/>
                                                          </w:divBdr>
                                                          <w:divsChild>
                                                            <w:div w:id="1279681665">
                                                              <w:marLeft w:val="0"/>
                                                              <w:marRight w:val="0"/>
                                                              <w:marTop w:val="0"/>
                                                              <w:marBottom w:val="0"/>
                                                              <w:divBdr>
                                                                <w:top w:val="none" w:sz="0" w:space="0" w:color="auto"/>
                                                                <w:left w:val="none" w:sz="0" w:space="0" w:color="auto"/>
                                                                <w:bottom w:val="none" w:sz="0" w:space="0" w:color="auto"/>
                                                                <w:right w:val="none" w:sz="0" w:space="0" w:color="auto"/>
                                                              </w:divBdr>
                                                              <w:divsChild>
                                                                <w:div w:id="409815601">
                                                                  <w:marLeft w:val="0"/>
                                                                  <w:marRight w:val="0"/>
                                                                  <w:marTop w:val="0"/>
                                                                  <w:marBottom w:val="0"/>
                                                                  <w:divBdr>
                                                                    <w:top w:val="none" w:sz="0" w:space="0" w:color="auto"/>
                                                                    <w:left w:val="none" w:sz="0" w:space="0" w:color="auto"/>
                                                                    <w:bottom w:val="none" w:sz="0" w:space="0" w:color="auto"/>
                                                                    <w:right w:val="none" w:sz="0" w:space="0" w:color="auto"/>
                                                                  </w:divBdr>
                                                                  <w:divsChild>
                                                                    <w:div w:id="666254084">
                                                                      <w:marLeft w:val="0"/>
                                                                      <w:marRight w:val="0"/>
                                                                      <w:marTop w:val="0"/>
                                                                      <w:marBottom w:val="0"/>
                                                                      <w:divBdr>
                                                                        <w:top w:val="none" w:sz="0" w:space="0" w:color="auto"/>
                                                                        <w:left w:val="none" w:sz="0" w:space="0" w:color="auto"/>
                                                                        <w:bottom w:val="none" w:sz="0" w:space="0" w:color="auto"/>
                                                                        <w:right w:val="none" w:sz="0" w:space="0" w:color="auto"/>
                                                                      </w:divBdr>
                                                                      <w:divsChild>
                                                                        <w:div w:id="1149899952">
                                                                          <w:marLeft w:val="0"/>
                                                                          <w:marRight w:val="0"/>
                                                                          <w:marTop w:val="0"/>
                                                                          <w:marBottom w:val="0"/>
                                                                          <w:divBdr>
                                                                            <w:top w:val="none" w:sz="0" w:space="0" w:color="auto"/>
                                                                            <w:left w:val="none" w:sz="0" w:space="0" w:color="auto"/>
                                                                            <w:bottom w:val="none" w:sz="0" w:space="0" w:color="auto"/>
                                                                            <w:right w:val="none" w:sz="0" w:space="0" w:color="auto"/>
                                                                          </w:divBdr>
                                                                          <w:divsChild>
                                                                            <w:div w:id="402262639">
                                                                              <w:marLeft w:val="0"/>
                                                                              <w:marRight w:val="0"/>
                                                                              <w:marTop w:val="0"/>
                                                                              <w:marBottom w:val="0"/>
                                                                              <w:divBdr>
                                                                                <w:top w:val="none" w:sz="0" w:space="0" w:color="auto"/>
                                                                                <w:left w:val="none" w:sz="0" w:space="0" w:color="auto"/>
                                                                                <w:bottom w:val="none" w:sz="0" w:space="0" w:color="auto"/>
                                                                                <w:right w:val="none" w:sz="0" w:space="0" w:color="auto"/>
                                                                              </w:divBdr>
                                                                              <w:divsChild>
                                                                                <w:div w:id="1250695100">
                                                                                  <w:marLeft w:val="0"/>
                                                                                  <w:marRight w:val="0"/>
                                                                                  <w:marTop w:val="0"/>
                                                                                  <w:marBottom w:val="0"/>
                                                                                  <w:divBdr>
                                                                                    <w:top w:val="none" w:sz="0" w:space="0" w:color="auto"/>
                                                                                    <w:left w:val="none" w:sz="0" w:space="0" w:color="auto"/>
                                                                                    <w:bottom w:val="none" w:sz="0" w:space="0" w:color="auto"/>
                                                                                    <w:right w:val="none" w:sz="0" w:space="0" w:color="auto"/>
                                                                                  </w:divBdr>
                                                                                  <w:divsChild>
                                                                                    <w:div w:id="705761603">
                                                                                      <w:marLeft w:val="0"/>
                                                                                      <w:marRight w:val="0"/>
                                                                                      <w:marTop w:val="0"/>
                                                                                      <w:marBottom w:val="0"/>
                                                                                      <w:divBdr>
                                                                                        <w:top w:val="none" w:sz="0" w:space="0" w:color="auto"/>
                                                                                        <w:left w:val="none" w:sz="0" w:space="0" w:color="auto"/>
                                                                                        <w:bottom w:val="none" w:sz="0" w:space="0" w:color="auto"/>
                                                                                        <w:right w:val="none" w:sz="0" w:space="0" w:color="auto"/>
                                                                                      </w:divBdr>
                                                                                      <w:divsChild>
                                                                                        <w:div w:id="879165961">
                                                                                          <w:marLeft w:val="0"/>
                                                                                          <w:marRight w:val="0"/>
                                                                                          <w:marTop w:val="0"/>
                                                                                          <w:marBottom w:val="0"/>
                                                                                          <w:divBdr>
                                                                                            <w:top w:val="none" w:sz="0" w:space="0" w:color="auto"/>
                                                                                            <w:left w:val="none" w:sz="0" w:space="0" w:color="auto"/>
                                                                                            <w:bottom w:val="none" w:sz="0" w:space="0" w:color="auto"/>
                                                                                            <w:right w:val="none" w:sz="0" w:space="0" w:color="auto"/>
                                                                                          </w:divBdr>
                                                                                          <w:divsChild>
                                                                                            <w:div w:id="1524585973">
                                                                                              <w:marLeft w:val="0"/>
                                                                                              <w:marRight w:val="0"/>
                                                                                              <w:marTop w:val="0"/>
                                                                                              <w:marBottom w:val="0"/>
                                                                                              <w:divBdr>
                                                                                                <w:top w:val="none" w:sz="0" w:space="0" w:color="auto"/>
                                                                                                <w:left w:val="none" w:sz="0" w:space="0" w:color="auto"/>
                                                                                                <w:bottom w:val="none" w:sz="0" w:space="0" w:color="auto"/>
                                                                                                <w:right w:val="none" w:sz="0" w:space="0" w:color="auto"/>
                                                                                              </w:divBdr>
                                                                                              <w:divsChild>
                                                                                                <w:div w:id="985164733">
                                                                                                  <w:marLeft w:val="0"/>
                                                                                                  <w:marRight w:val="0"/>
                                                                                                  <w:marTop w:val="0"/>
                                                                                                  <w:marBottom w:val="0"/>
                                                                                                  <w:divBdr>
                                                                                                    <w:top w:val="none" w:sz="0" w:space="0" w:color="auto"/>
                                                                                                    <w:left w:val="none" w:sz="0" w:space="0" w:color="auto"/>
                                                                                                    <w:bottom w:val="none" w:sz="0" w:space="0" w:color="auto"/>
                                                                                                    <w:right w:val="none" w:sz="0" w:space="0" w:color="auto"/>
                                                                                                  </w:divBdr>
                                                                                                  <w:divsChild>
                                                                                                    <w:div w:id="1218279140">
                                                                                                      <w:marLeft w:val="0"/>
                                                                                                      <w:marRight w:val="0"/>
                                                                                                      <w:marTop w:val="0"/>
                                                                                                      <w:marBottom w:val="0"/>
                                                                                                      <w:divBdr>
                                                                                                        <w:top w:val="none" w:sz="0" w:space="0" w:color="auto"/>
                                                                                                        <w:left w:val="none" w:sz="0" w:space="0" w:color="auto"/>
                                                                                                        <w:bottom w:val="none" w:sz="0" w:space="0" w:color="auto"/>
                                                                                                        <w:right w:val="none" w:sz="0" w:space="0" w:color="auto"/>
                                                                                                      </w:divBdr>
                                                                                                    </w:div>
                                                                                                    <w:div w:id="105377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7317035">
      <w:bodyDiv w:val="1"/>
      <w:marLeft w:val="0"/>
      <w:marRight w:val="0"/>
      <w:marTop w:val="0"/>
      <w:marBottom w:val="0"/>
      <w:divBdr>
        <w:top w:val="none" w:sz="0" w:space="0" w:color="auto"/>
        <w:left w:val="none" w:sz="0" w:space="0" w:color="auto"/>
        <w:bottom w:val="none" w:sz="0" w:space="0" w:color="auto"/>
        <w:right w:val="none" w:sz="0" w:space="0" w:color="auto"/>
      </w:divBdr>
    </w:div>
    <w:div w:id="1127971487">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32361961">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34756464">
      <w:bodyDiv w:val="1"/>
      <w:marLeft w:val="0"/>
      <w:marRight w:val="0"/>
      <w:marTop w:val="0"/>
      <w:marBottom w:val="0"/>
      <w:divBdr>
        <w:top w:val="none" w:sz="0" w:space="0" w:color="auto"/>
        <w:left w:val="none" w:sz="0" w:space="0" w:color="auto"/>
        <w:bottom w:val="none" w:sz="0" w:space="0" w:color="auto"/>
        <w:right w:val="none" w:sz="0" w:space="0" w:color="auto"/>
      </w:divBdr>
    </w:div>
    <w:div w:id="1136140173">
      <w:bodyDiv w:val="1"/>
      <w:marLeft w:val="0"/>
      <w:marRight w:val="0"/>
      <w:marTop w:val="0"/>
      <w:marBottom w:val="0"/>
      <w:divBdr>
        <w:top w:val="none" w:sz="0" w:space="0" w:color="auto"/>
        <w:left w:val="none" w:sz="0" w:space="0" w:color="auto"/>
        <w:bottom w:val="none" w:sz="0" w:space="0" w:color="auto"/>
        <w:right w:val="none" w:sz="0" w:space="0" w:color="auto"/>
      </w:divBdr>
    </w:div>
    <w:div w:id="1140270518">
      <w:bodyDiv w:val="1"/>
      <w:marLeft w:val="0"/>
      <w:marRight w:val="0"/>
      <w:marTop w:val="0"/>
      <w:marBottom w:val="0"/>
      <w:divBdr>
        <w:top w:val="none" w:sz="0" w:space="0" w:color="auto"/>
        <w:left w:val="none" w:sz="0" w:space="0" w:color="auto"/>
        <w:bottom w:val="none" w:sz="0" w:space="0" w:color="auto"/>
        <w:right w:val="none" w:sz="0" w:space="0" w:color="auto"/>
      </w:divBdr>
    </w:div>
    <w:div w:id="1143546190">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5706128">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0096265">
      <w:bodyDiv w:val="1"/>
      <w:marLeft w:val="0"/>
      <w:marRight w:val="0"/>
      <w:marTop w:val="0"/>
      <w:marBottom w:val="0"/>
      <w:divBdr>
        <w:top w:val="none" w:sz="0" w:space="0" w:color="auto"/>
        <w:left w:val="none" w:sz="0" w:space="0" w:color="auto"/>
        <w:bottom w:val="none" w:sz="0" w:space="0" w:color="auto"/>
        <w:right w:val="none" w:sz="0" w:space="0" w:color="auto"/>
      </w:divBdr>
    </w:div>
    <w:div w:id="1151169474">
      <w:bodyDiv w:val="1"/>
      <w:marLeft w:val="0"/>
      <w:marRight w:val="0"/>
      <w:marTop w:val="0"/>
      <w:marBottom w:val="0"/>
      <w:divBdr>
        <w:top w:val="none" w:sz="0" w:space="0" w:color="auto"/>
        <w:left w:val="none" w:sz="0" w:space="0" w:color="auto"/>
        <w:bottom w:val="none" w:sz="0" w:space="0" w:color="auto"/>
        <w:right w:val="none" w:sz="0" w:space="0" w:color="auto"/>
      </w:divBdr>
    </w:div>
    <w:div w:id="1151213548">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54493853">
      <w:bodyDiv w:val="1"/>
      <w:marLeft w:val="0"/>
      <w:marRight w:val="0"/>
      <w:marTop w:val="0"/>
      <w:marBottom w:val="0"/>
      <w:divBdr>
        <w:top w:val="none" w:sz="0" w:space="0" w:color="auto"/>
        <w:left w:val="none" w:sz="0" w:space="0" w:color="auto"/>
        <w:bottom w:val="none" w:sz="0" w:space="0" w:color="auto"/>
        <w:right w:val="none" w:sz="0" w:space="0" w:color="auto"/>
      </w:divBdr>
    </w:div>
    <w:div w:id="1159734241">
      <w:bodyDiv w:val="1"/>
      <w:marLeft w:val="0"/>
      <w:marRight w:val="0"/>
      <w:marTop w:val="0"/>
      <w:marBottom w:val="0"/>
      <w:divBdr>
        <w:top w:val="none" w:sz="0" w:space="0" w:color="auto"/>
        <w:left w:val="none" w:sz="0" w:space="0" w:color="auto"/>
        <w:bottom w:val="none" w:sz="0" w:space="0" w:color="auto"/>
        <w:right w:val="none" w:sz="0" w:space="0" w:color="auto"/>
      </w:divBdr>
    </w:div>
    <w:div w:id="1160543567">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4857907">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68061956">
      <w:bodyDiv w:val="1"/>
      <w:marLeft w:val="0"/>
      <w:marRight w:val="0"/>
      <w:marTop w:val="0"/>
      <w:marBottom w:val="0"/>
      <w:divBdr>
        <w:top w:val="none" w:sz="0" w:space="0" w:color="auto"/>
        <w:left w:val="none" w:sz="0" w:space="0" w:color="auto"/>
        <w:bottom w:val="none" w:sz="0" w:space="0" w:color="auto"/>
        <w:right w:val="none" w:sz="0" w:space="0" w:color="auto"/>
      </w:divBdr>
    </w:div>
    <w:div w:id="1169062077">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5800059">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77385158">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5050786">
      <w:bodyDiv w:val="1"/>
      <w:marLeft w:val="0"/>
      <w:marRight w:val="0"/>
      <w:marTop w:val="0"/>
      <w:marBottom w:val="0"/>
      <w:divBdr>
        <w:top w:val="none" w:sz="0" w:space="0" w:color="auto"/>
        <w:left w:val="none" w:sz="0" w:space="0" w:color="auto"/>
        <w:bottom w:val="none" w:sz="0" w:space="0" w:color="auto"/>
        <w:right w:val="none" w:sz="0" w:space="0" w:color="auto"/>
      </w:divBdr>
    </w:div>
    <w:div w:id="1186942679">
      <w:bodyDiv w:val="1"/>
      <w:marLeft w:val="0"/>
      <w:marRight w:val="0"/>
      <w:marTop w:val="0"/>
      <w:marBottom w:val="0"/>
      <w:divBdr>
        <w:top w:val="none" w:sz="0" w:space="0" w:color="auto"/>
        <w:left w:val="none" w:sz="0" w:space="0" w:color="auto"/>
        <w:bottom w:val="none" w:sz="0" w:space="0" w:color="auto"/>
        <w:right w:val="none" w:sz="0" w:space="0" w:color="auto"/>
      </w:divBdr>
    </w:div>
    <w:div w:id="1188372608">
      <w:bodyDiv w:val="1"/>
      <w:marLeft w:val="0"/>
      <w:marRight w:val="0"/>
      <w:marTop w:val="0"/>
      <w:marBottom w:val="0"/>
      <w:divBdr>
        <w:top w:val="none" w:sz="0" w:space="0" w:color="auto"/>
        <w:left w:val="none" w:sz="0" w:space="0" w:color="auto"/>
        <w:bottom w:val="none" w:sz="0" w:space="0" w:color="auto"/>
        <w:right w:val="none" w:sz="0" w:space="0" w:color="auto"/>
      </w:divBdr>
    </w:div>
    <w:div w:id="1188376546">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89217845">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3877947">
      <w:bodyDiv w:val="1"/>
      <w:marLeft w:val="0"/>
      <w:marRight w:val="0"/>
      <w:marTop w:val="0"/>
      <w:marBottom w:val="0"/>
      <w:divBdr>
        <w:top w:val="none" w:sz="0" w:space="0" w:color="auto"/>
        <w:left w:val="none" w:sz="0" w:space="0" w:color="auto"/>
        <w:bottom w:val="none" w:sz="0" w:space="0" w:color="auto"/>
        <w:right w:val="none" w:sz="0" w:space="0" w:color="auto"/>
      </w:divBdr>
    </w:div>
    <w:div w:id="1194003860">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200362115">
      <w:bodyDiv w:val="1"/>
      <w:marLeft w:val="0"/>
      <w:marRight w:val="0"/>
      <w:marTop w:val="0"/>
      <w:marBottom w:val="0"/>
      <w:divBdr>
        <w:top w:val="none" w:sz="0" w:space="0" w:color="auto"/>
        <w:left w:val="none" w:sz="0" w:space="0" w:color="auto"/>
        <w:bottom w:val="none" w:sz="0" w:space="0" w:color="auto"/>
        <w:right w:val="none" w:sz="0" w:space="0" w:color="auto"/>
      </w:divBdr>
    </w:div>
    <w:div w:id="1200780547">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523639">
      <w:bodyDiv w:val="1"/>
      <w:marLeft w:val="0"/>
      <w:marRight w:val="0"/>
      <w:marTop w:val="0"/>
      <w:marBottom w:val="0"/>
      <w:divBdr>
        <w:top w:val="none" w:sz="0" w:space="0" w:color="auto"/>
        <w:left w:val="none" w:sz="0" w:space="0" w:color="auto"/>
        <w:bottom w:val="none" w:sz="0" w:space="0" w:color="auto"/>
        <w:right w:val="none" w:sz="0" w:space="0" w:color="auto"/>
      </w:divBdr>
    </w:div>
    <w:div w:id="1206714863">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07640751">
      <w:bodyDiv w:val="1"/>
      <w:marLeft w:val="0"/>
      <w:marRight w:val="0"/>
      <w:marTop w:val="0"/>
      <w:marBottom w:val="0"/>
      <w:divBdr>
        <w:top w:val="none" w:sz="0" w:space="0" w:color="auto"/>
        <w:left w:val="none" w:sz="0" w:space="0" w:color="auto"/>
        <w:bottom w:val="none" w:sz="0" w:space="0" w:color="auto"/>
        <w:right w:val="none" w:sz="0" w:space="0" w:color="auto"/>
      </w:divBdr>
    </w:div>
    <w:div w:id="1207986931">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1575987">
      <w:bodyDiv w:val="1"/>
      <w:marLeft w:val="0"/>
      <w:marRight w:val="0"/>
      <w:marTop w:val="0"/>
      <w:marBottom w:val="0"/>
      <w:divBdr>
        <w:top w:val="none" w:sz="0" w:space="0" w:color="auto"/>
        <w:left w:val="none" w:sz="0" w:space="0" w:color="auto"/>
        <w:bottom w:val="none" w:sz="0" w:space="0" w:color="auto"/>
        <w:right w:val="none" w:sz="0" w:space="0" w:color="auto"/>
      </w:divBdr>
    </w:div>
    <w:div w:id="1212770889">
      <w:bodyDiv w:val="1"/>
      <w:marLeft w:val="0"/>
      <w:marRight w:val="0"/>
      <w:marTop w:val="0"/>
      <w:marBottom w:val="0"/>
      <w:divBdr>
        <w:top w:val="none" w:sz="0" w:space="0" w:color="auto"/>
        <w:left w:val="none" w:sz="0" w:space="0" w:color="auto"/>
        <w:bottom w:val="none" w:sz="0" w:space="0" w:color="auto"/>
        <w:right w:val="none" w:sz="0" w:space="0" w:color="auto"/>
      </w:divBdr>
    </w:div>
    <w:div w:id="1213224473">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7397072">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19244014">
      <w:bodyDiv w:val="1"/>
      <w:marLeft w:val="0"/>
      <w:marRight w:val="0"/>
      <w:marTop w:val="0"/>
      <w:marBottom w:val="0"/>
      <w:divBdr>
        <w:top w:val="none" w:sz="0" w:space="0" w:color="auto"/>
        <w:left w:val="none" w:sz="0" w:space="0" w:color="auto"/>
        <w:bottom w:val="none" w:sz="0" w:space="0" w:color="auto"/>
        <w:right w:val="none" w:sz="0" w:space="0" w:color="auto"/>
      </w:divBdr>
    </w:div>
    <w:div w:id="1220482526">
      <w:bodyDiv w:val="1"/>
      <w:marLeft w:val="0"/>
      <w:marRight w:val="0"/>
      <w:marTop w:val="0"/>
      <w:marBottom w:val="0"/>
      <w:divBdr>
        <w:top w:val="none" w:sz="0" w:space="0" w:color="auto"/>
        <w:left w:val="none" w:sz="0" w:space="0" w:color="auto"/>
        <w:bottom w:val="none" w:sz="0" w:space="0" w:color="auto"/>
        <w:right w:val="none" w:sz="0" w:space="0" w:color="auto"/>
      </w:divBdr>
    </w:div>
    <w:div w:id="1222591918">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26642398">
      <w:bodyDiv w:val="1"/>
      <w:marLeft w:val="0"/>
      <w:marRight w:val="0"/>
      <w:marTop w:val="0"/>
      <w:marBottom w:val="0"/>
      <w:divBdr>
        <w:top w:val="none" w:sz="0" w:space="0" w:color="auto"/>
        <w:left w:val="none" w:sz="0" w:space="0" w:color="auto"/>
        <w:bottom w:val="none" w:sz="0" w:space="0" w:color="auto"/>
        <w:right w:val="none" w:sz="0" w:space="0" w:color="auto"/>
      </w:divBdr>
    </w:div>
    <w:div w:id="1230461135">
      <w:bodyDiv w:val="1"/>
      <w:marLeft w:val="0"/>
      <w:marRight w:val="0"/>
      <w:marTop w:val="0"/>
      <w:marBottom w:val="0"/>
      <w:divBdr>
        <w:top w:val="none" w:sz="0" w:space="0" w:color="auto"/>
        <w:left w:val="none" w:sz="0" w:space="0" w:color="auto"/>
        <w:bottom w:val="none" w:sz="0" w:space="0" w:color="auto"/>
        <w:right w:val="none" w:sz="0" w:space="0" w:color="auto"/>
      </w:divBdr>
    </w:div>
    <w:div w:id="1231228012">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33275207">
      <w:bodyDiv w:val="1"/>
      <w:marLeft w:val="0"/>
      <w:marRight w:val="0"/>
      <w:marTop w:val="0"/>
      <w:marBottom w:val="0"/>
      <w:divBdr>
        <w:top w:val="none" w:sz="0" w:space="0" w:color="auto"/>
        <w:left w:val="none" w:sz="0" w:space="0" w:color="auto"/>
        <w:bottom w:val="none" w:sz="0" w:space="0" w:color="auto"/>
        <w:right w:val="none" w:sz="0" w:space="0" w:color="auto"/>
      </w:divBdr>
    </w:div>
    <w:div w:id="1237403746">
      <w:bodyDiv w:val="1"/>
      <w:marLeft w:val="0"/>
      <w:marRight w:val="0"/>
      <w:marTop w:val="0"/>
      <w:marBottom w:val="0"/>
      <w:divBdr>
        <w:top w:val="none" w:sz="0" w:space="0" w:color="auto"/>
        <w:left w:val="none" w:sz="0" w:space="0" w:color="auto"/>
        <w:bottom w:val="none" w:sz="0" w:space="0" w:color="auto"/>
        <w:right w:val="none" w:sz="0" w:space="0" w:color="auto"/>
      </w:divBdr>
    </w:div>
    <w:div w:id="1242255393">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5257222">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54364010">
      <w:bodyDiv w:val="1"/>
      <w:marLeft w:val="0"/>
      <w:marRight w:val="0"/>
      <w:marTop w:val="0"/>
      <w:marBottom w:val="0"/>
      <w:divBdr>
        <w:top w:val="none" w:sz="0" w:space="0" w:color="auto"/>
        <w:left w:val="none" w:sz="0" w:space="0" w:color="auto"/>
        <w:bottom w:val="none" w:sz="0" w:space="0" w:color="auto"/>
        <w:right w:val="none" w:sz="0" w:space="0" w:color="auto"/>
      </w:divBdr>
    </w:div>
    <w:div w:id="1254822286">
      <w:bodyDiv w:val="1"/>
      <w:marLeft w:val="0"/>
      <w:marRight w:val="0"/>
      <w:marTop w:val="0"/>
      <w:marBottom w:val="0"/>
      <w:divBdr>
        <w:top w:val="none" w:sz="0" w:space="0" w:color="auto"/>
        <w:left w:val="none" w:sz="0" w:space="0" w:color="auto"/>
        <w:bottom w:val="none" w:sz="0" w:space="0" w:color="auto"/>
        <w:right w:val="none" w:sz="0" w:space="0" w:color="auto"/>
      </w:divBdr>
    </w:div>
    <w:div w:id="1256014773">
      <w:bodyDiv w:val="1"/>
      <w:marLeft w:val="0"/>
      <w:marRight w:val="0"/>
      <w:marTop w:val="0"/>
      <w:marBottom w:val="0"/>
      <w:divBdr>
        <w:top w:val="none" w:sz="0" w:space="0" w:color="auto"/>
        <w:left w:val="none" w:sz="0" w:space="0" w:color="auto"/>
        <w:bottom w:val="none" w:sz="0" w:space="0" w:color="auto"/>
        <w:right w:val="none" w:sz="0" w:space="0" w:color="auto"/>
      </w:divBdr>
    </w:div>
    <w:div w:id="1262107087">
      <w:bodyDiv w:val="1"/>
      <w:marLeft w:val="0"/>
      <w:marRight w:val="0"/>
      <w:marTop w:val="0"/>
      <w:marBottom w:val="0"/>
      <w:divBdr>
        <w:top w:val="none" w:sz="0" w:space="0" w:color="auto"/>
        <w:left w:val="none" w:sz="0" w:space="0" w:color="auto"/>
        <w:bottom w:val="none" w:sz="0" w:space="0" w:color="auto"/>
        <w:right w:val="none" w:sz="0" w:space="0" w:color="auto"/>
      </w:divBdr>
    </w:div>
    <w:div w:id="1263342410">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70698725">
      <w:bodyDiv w:val="1"/>
      <w:marLeft w:val="0"/>
      <w:marRight w:val="0"/>
      <w:marTop w:val="0"/>
      <w:marBottom w:val="0"/>
      <w:divBdr>
        <w:top w:val="none" w:sz="0" w:space="0" w:color="auto"/>
        <w:left w:val="none" w:sz="0" w:space="0" w:color="auto"/>
        <w:bottom w:val="none" w:sz="0" w:space="0" w:color="auto"/>
        <w:right w:val="none" w:sz="0" w:space="0" w:color="auto"/>
      </w:divBdr>
    </w:div>
    <w:div w:id="1271475891">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6521780">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79028878">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1916884">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42271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0936112">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2981815">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5988642">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301962171">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4386603">
      <w:bodyDiv w:val="1"/>
      <w:marLeft w:val="0"/>
      <w:marRight w:val="0"/>
      <w:marTop w:val="0"/>
      <w:marBottom w:val="0"/>
      <w:divBdr>
        <w:top w:val="none" w:sz="0" w:space="0" w:color="auto"/>
        <w:left w:val="none" w:sz="0" w:space="0" w:color="auto"/>
        <w:bottom w:val="none" w:sz="0" w:space="0" w:color="auto"/>
        <w:right w:val="none" w:sz="0" w:space="0" w:color="auto"/>
      </w:divBdr>
    </w:div>
    <w:div w:id="1305696845">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08511589">
      <w:bodyDiv w:val="1"/>
      <w:marLeft w:val="0"/>
      <w:marRight w:val="0"/>
      <w:marTop w:val="0"/>
      <w:marBottom w:val="0"/>
      <w:divBdr>
        <w:top w:val="none" w:sz="0" w:space="0" w:color="auto"/>
        <w:left w:val="none" w:sz="0" w:space="0" w:color="auto"/>
        <w:bottom w:val="none" w:sz="0" w:space="0" w:color="auto"/>
        <w:right w:val="none" w:sz="0" w:space="0" w:color="auto"/>
      </w:divBdr>
    </w:div>
    <w:div w:id="1309286371">
      <w:bodyDiv w:val="1"/>
      <w:marLeft w:val="0"/>
      <w:marRight w:val="0"/>
      <w:marTop w:val="0"/>
      <w:marBottom w:val="0"/>
      <w:divBdr>
        <w:top w:val="none" w:sz="0" w:space="0" w:color="auto"/>
        <w:left w:val="none" w:sz="0" w:space="0" w:color="auto"/>
        <w:bottom w:val="none" w:sz="0" w:space="0" w:color="auto"/>
        <w:right w:val="none" w:sz="0" w:space="0" w:color="auto"/>
      </w:divBdr>
    </w:div>
    <w:div w:id="1311205824">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19458001">
      <w:bodyDiv w:val="1"/>
      <w:marLeft w:val="0"/>
      <w:marRight w:val="0"/>
      <w:marTop w:val="0"/>
      <w:marBottom w:val="0"/>
      <w:divBdr>
        <w:top w:val="none" w:sz="0" w:space="0" w:color="auto"/>
        <w:left w:val="none" w:sz="0" w:space="0" w:color="auto"/>
        <w:bottom w:val="none" w:sz="0" w:space="0" w:color="auto"/>
        <w:right w:val="none" w:sz="0" w:space="0" w:color="auto"/>
      </w:divBdr>
    </w:div>
    <w:div w:id="1320695167">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28052810">
      <w:bodyDiv w:val="1"/>
      <w:marLeft w:val="0"/>
      <w:marRight w:val="0"/>
      <w:marTop w:val="0"/>
      <w:marBottom w:val="0"/>
      <w:divBdr>
        <w:top w:val="none" w:sz="0" w:space="0" w:color="auto"/>
        <w:left w:val="none" w:sz="0" w:space="0" w:color="auto"/>
        <w:bottom w:val="none" w:sz="0" w:space="0" w:color="auto"/>
        <w:right w:val="none" w:sz="0" w:space="0" w:color="auto"/>
      </w:divBdr>
    </w:div>
    <w:div w:id="1330645007">
      <w:bodyDiv w:val="1"/>
      <w:marLeft w:val="0"/>
      <w:marRight w:val="0"/>
      <w:marTop w:val="0"/>
      <w:marBottom w:val="0"/>
      <w:divBdr>
        <w:top w:val="none" w:sz="0" w:space="0" w:color="auto"/>
        <w:left w:val="none" w:sz="0" w:space="0" w:color="auto"/>
        <w:bottom w:val="none" w:sz="0" w:space="0" w:color="auto"/>
        <w:right w:val="none" w:sz="0" w:space="0" w:color="auto"/>
      </w:divBdr>
    </w:div>
    <w:div w:id="1331061516">
      <w:bodyDiv w:val="1"/>
      <w:marLeft w:val="0"/>
      <w:marRight w:val="0"/>
      <w:marTop w:val="0"/>
      <w:marBottom w:val="0"/>
      <w:divBdr>
        <w:top w:val="none" w:sz="0" w:space="0" w:color="auto"/>
        <w:left w:val="none" w:sz="0" w:space="0" w:color="auto"/>
        <w:bottom w:val="none" w:sz="0" w:space="0" w:color="auto"/>
        <w:right w:val="none" w:sz="0" w:space="0" w:color="auto"/>
      </w:divBdr>
    </w:div>
    <w:div w:id="1334064597">
      <w:bodyDiv w:val="1"/>
      <w:marLeft w:val="0"/>
      <w:marRight w:val="0"/>
      <w:marTop w:val="0"/>
      <w:marBottom w:val="0"/>
      <w:divBdr>
        <w:top w:val="none" w:sz="0" w:space="0" w:color="auto"/>
        <w:left w:val="none" w:sz="0" w:space="0" w:color="auto"/>
        <w:bottom w:val="none" w:sz="0" w:space="0" w:color="auto"/>
        <w:right w:val="none" w:sz="0" w:space="0" w:color="auto"/>
      </w:divBdr>
    </w:div>
    <w:div w:id="1334993232">
      <w:bodyDiv w:val="1"/>
      <w:marLeft w:val="0"/>
      <w:marRight w:val="0"/>
      <w:marTop w:val="0"/>
      <w:marBottom w:val="0"/>
      <w:divBdr>
        <w:top w:val="none" w:sz="0" w:space="0" w:color="auto"/>
        <w:left w:val="none" w:sz="0" w:space="0" w:color="auto"/>
        <w:bottom w:val="none" w:sz="0" w:space="0" w:color="auto"/>
        <w:right w:val="none" w:sz="0" w:space="0" w:color="auto"/>
      </w:divBdr>
    </w:div>
    <w:div w:id="1335375428">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39965337">
      <w:bodyDiv w:val="1"/>
      <w:marLeft w:val="0"/>
      <w:marRight w:val="0"/>
      <w:marTop w:val="0"/>
      <w:marBottom w:val="0"/>
      <w:divBdr>
        <w:top w:val="none" w:sz="0" w:space="0" w:color="auto"/>
        <w:left w:val="none" w:sz="0" w:space="0" w:color="auto"/>
        <w:bottom w:val="none" w:sz="0" w:space="0" w:color="auto"/>
        <w:right w:val="none" w:sz="0" w:space="0" w:color="auto"/>
      </w:divBdr>
    </w:div>
    <w:div w:id="1344547338">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49019563">
      <w:bodyDiv w:val="1"/>
      <w:marLeft w:val="0"/>
      <w:marRight w:val="0"/>
      <w:marTop w:val="0"/>
      <w:marBottom w:val="0"/>
      <w:divBdr>
        <w:top w:val="none" w:sz="0" w:space="0" w:color="auto"/>
        <w:left w:val="none" w:sz="0" w:space="0" w:color="auto"/>
        <w:bottom w:val="none" w:sz="0" w:space="0" w:color="auto"/>
        <w:right w:val="none" w:sz="0" w:space="0" w:color="auto"/>
      </w:divBdr>
    </w:div>
    <w:div w:id="1352105336">
      <w:bodyDiv w:val="1"/>
      <w:marLeft w:val="0"/>
      <w:marRight w:val="0"/>
      <w:marTop w:val="0"/>
      <w:marBottom w:val="0"/>
      <w:divBdr>
        <w:top w:val="none" w:sz="0" w:space="0" w:color="auto"/>
        <w:left w:val="none" w:sz="0" w:space="0" w:color="auto"/>
        <w:bottom w:val="none" w:sz="0" w:space="0" w:color="auto"/>
        <w:right w:val="none" w:sz="0" w:space="0" w:color="auto"/>
      </w:divBdr>
    </w:div>
    <w:div w:id="1352336133">
      <w:bodyDiv w:val="1"/>
      <w:marLeft w:val="0"/>
      <w:marRight w:val="0"/>
      <w:marTop w:val="0"/>
      <w:marBottom w:val="0"/>
      <w:divBdr>
        <w:top w:val="none" w:sz="0" w:space="0" w:color="auto"/>
        <w:left w:val="none" w:sz="0" w:space="0" w:color="auto"/>
        <w:bottom w:val="none" w:sz="0" w:space="0" w:color="auto"/>
        <w:right w:val="none" w:sz="0" w:space="0" w:color="auto"/>
      </w:divBdr>
    </w:div>
    <w:div w:id="1352876995">
      <w:bodyDiv w:val="1"/>
      <w:marLeft w:val="0"/>
      <w:marRight w:val="0"/>
      <w:marTop w:val="0"/>
      <w:marBottom w:val="0"/>
      <w:divBdr>
        <w:top w:val="none" w:sz="0" w:space="0" w:color="auto"/>
        <w:left w:val="none" w:sz="0" w:space="0" w:color="auto"/>
        <w:bottom w:val="none" w:sz="0" w:space="0" w:color="auto"/>
        <w:right w:val="none" w:sz="0" w:space="0" w:color="auto"/>
      </w:divBdr>
    </w:div>
    <w:div w:id="1359937656">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3822102">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67414606">
      <w:bodyDiv w:val="1"/>
      <w:marLeft w:val="0"/>
      <w:marRight w:val="0"/>
      <w:marTop w:val="0"/>
      <w:marBottom w:val="0"/>
      <w:divBdr>
        <w:top w:val="none" w:sz="0" w:space="0" w:color="auto"/>
        <w:left w:val="none" w:sz="0" w:space="0" w:color="auto"/>
        <w:bottom w:val="none" w:sz="0" w:space="0" w:color="auto"/>
        <w:right w:val="none" w:sz="0" w:space="0" w:color="auto"/>
      </w:divBdr>
    </w:div>
    <w:div w:id="1369063057">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5622109">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6856149">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2023371">
      <w:bodyDiv w:val="1"/>
      <w:marLeft w:val="0"/>
      <w:marRight w:val="0"/>
      <w:marTop w:val="0"/>
      <w:marBottom w:val="0"/>
      <w:divBdr>
        <w:top w:val="none" w:sz="0" w:space="0" w:color="auto"/>
        <w:left w:val="none" w:sz="0" w:space="0" w:color="auto"/>
        <w:bottom w:val="none" w:sz="0" w:space="0" w:color="auto"/>
        <w:right w:val="none" w:sz="0" w:space="0" w:color="auto"/>
      </w:divBdr>
    </w:div>
    <w:div w:id="1382245565">
      <w:bodyDiv w:val="1"/>
      <w:marLeft w:val="0"/>
      <w:marRight w:val="0"/>
      <w:marTop w:val="0"/>
      <w:marBottom w:val="0"/>
      <w:divBdr>
        <w:top w:val="none" w:sz="0" w:space="0" w:color="auto"/>
        <w:left w:val="none" w:sz="0" w:space="0" w:color="auto"/>
        <w:bottom w:val="none" w:sz="0" w:space="0" w:color="auto"/>
        <w:right w:val="none" w:sz="0" w:space="0" w:color="auto"/>
      </w:divBdr>
    </w:div>
    <w:div w:id="1384407747">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0421939">
      <w:bodyDiv w:val="1"/>
      <w:marLeft w:val="0"/>
      <w:marRight w:val="0"/>
      <w:marTop w:val="0"/>
      <w:marBottom w:val="0"/>
      <w:divBdr>
        <w:top w:val="none" w:sz="0" w:space="0" w:color="auto"/>
        <w:left w:val="none" w:sz="0" w:space="0" w:color="auto"/>
        <w:bottom w:val="none" w:sz="0" w:space="0" w:color="auto"/>
        <w:right w:val="none" w:sz="0" w:space="0" w:color="auto"/>
      </w:divBdr>
    </w:div>
    <w:div w:id="1391080733">
      <w:bodyDiv w:val="1"/>
      <w:marLeft w:val="0"/>
      <w:marRight w:val="0"/>
      <w:marTop w:val="0"/>
      <w:marBottom w:val="0"/>
      <w:divBdr>
        <w:top w:val="none" w:sz="0" w:space="0" w:color="auto"/>
        <w:left w:val="none" w:sz="0" w:space="0" w:color="auto"/>
        <w:bottom w:val="none" w:sz="0" w:space="0" w:color="auto"/>
        <w:right w:val="none" w:sz="0" w:space="0" w:color="auto"/>
      </w:divBdr>
    </w:div>
    <w:div w:id="1394354636">
      <w:bodyDiv w:val="1"/>
      <w:marLeft w:val="0"/>
      <w:marRight w:val="0"/>
      <w:marTop w:val="0"/>
      <w:marBottom w:val="0"/>
      <w:divBdr>
        <w:top w:val="none" w:sz="0" w:space="0" w:color="auto"/>
        <w:left w:val="none" w:sz="0" w:space="0" w:color="auto"/>
        <w:bottom w:val="none" w:sz="0" w:space="0" w:color="auto"/>
        <w:right w:val="none" w:sz="0" w:space="0" w:color="auto"/>
      </w:divBdr>
    </w:div>
    <w:div w:id="1394543559">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395927034">
      <w:bodyDiv w:val="1"/>
      <w:marLeft w:val="0"/>
      <w:marRight w:val="0"/>
      <w:marTop w:val="0"/>
      <w:marBottom w:val="0"/>
      <w:divBdr>
        <w:top w:val="none" w:sz="0" w:space="0" w:color="auto"/>
        <w:left w:val="none" w:sz="0" w:space="0" w:color="auto"/>
        <w:bottom w:val="none" w:sz="0" w:space="0" w:color="auto"/>
        <w:right w:val="none" w:sz="0" w:space="0" w:color="auto"/>
      </w:divBdr>
    </w:div>
    <w:div w:id="1396003576">
      <w:bodyDiv w:val="1"/>
      <w:marLeft w:val="0"/>
      <w:marRight w:val="0"/>
      <w:marTop w:val="0"/>
      <w:marBottom w:val="0"/>
      <w:divBdr>
        <w:top w:val="none" w:sz="0" w:space="0" w:color="auto"/>
        <w:left w:val="none" w:sz="0" w:space="0" w:color="auto"/>
        <w:bottom w:val="none" w:sz="0" w:space="0" w:color="auto"/>
        <w:right w:val="none" w:sz="0" w:space="0" w:color="auto"/>
      </w:divBdr>
    </w:div>
    <w:div w:id="1397822616">
      <w:bodyDiv w:val="1"/>
      <w:marLeft w:val="0"/>
      <w:marRight w:val="0"/>
      <w:marTop w:val="0"/>
      <w:marBottom w:val="0"/>
      <w:divBdr>
        <w:top w:val="none" w:sz="0" w:space="0" w:color="auto"/>
        <w:left w:val="none" w:sz="0" w:space="0" w:color="auto"/>
        <w:bottom w:val="none" w:sz="0" w:space="0" w:color="auto"/>
        <w:right w:val="none" w:sz="0" w:space="0" w:color="auto"/>
      </w:divBdr>
    </w:div>
    <w:div w:id="1398820368">
      <w:bodyDiv w:val="1"/>
      <w:marLeft w:val="0"/>
      <w:marRight w:val="0"/>
      <w:marTop w:val="0"/>
      <w:marBottom w:val="0"/>
      <w:divBdr>
        <w:top w:val="none" w:sz="0" w:space="0" w:color="auto"/>
        <w:left w:val="none" w:sz="0" w:space="0" w:color="auto"/>
        <w:bottom w:val="none" w:sz="0" w:space="0" w:color="auto"/>
        <w:right w:val="none" w:sz="0" w:space="0" w:color="auto"/>
      </w:divBdr>
    </w:div>
    <w:div w:id="1402557695">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2825322">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6536109">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06957319">
      <w:bodyDiv w:val="1"/>
      <w:marLeft w:val="0"/>
      <w:marRight w:val="0"/>
      <w:marTop w:val="0"/>
      <w:marBottom w:val="0"/>
      <w:divBdr>
        <w:top w:val="none" w:sz="0" w:space="0" w:color="auto"/>
        <w:left w:val="none" w:sz="0" w:space="0" w:color="auto"/>
        <w:bottom w:val="none" w:sz="0" w:space="0" w:color="auto"/>
        <w:right w:val="none" w:sz="0" w:space="0" w:color="auto"/>
      </w:divBdr>
    </w:div>
    <w:div w:id="1407070352">
      <w:bodyDiv w:val="1"/>
      <w:marLeft w:val="0"/>
      <w:marRight w:val="0"/>
      <w:marTop w:val="0"/>
      <w:marBottom w:val="0"/>
      <w:divBdr>
        <w:top w:val="none" w:sz="0" w:space="0" w:color="auto"/>
        <w:left w:val="none" w:sz="0" w:space="0" w:color="auto"/>
        <w:bottom w:val="none" w:sz="0" w:space="0" w:color="auto"/>
        <w:right w:val="none" w:sz="0" w:space="0" w:color="auto"/>
      </w:divBdr>
    </w:div>
    <w:div w:id="1407417369">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13702922">
      <w:bodyDiv w:val="1"/>
      <w:marLeft w:val="0"/>
      <w:marRight w:val="0"/>
      <w:marTop w:val="0"/>
      <w:marBottom w:val="0"/>
      <w:divBdr>
        <w:top w:val="none" w:sz="0" w:space="0" w:color="auto"/>
        <w:left w:val="none" w:sz="0" w:space="0" w:color="auto"/>
        <w:bottom w:val="none" w:sz="0" w:space="0" w:color="auto"/>
        <w:right w:val="none" w:sz="0" w:space="0" w:color="auto"/>
      </w:divBdr>
    </w:div>
    <w:div w:id="1419981285">
      <w:bodyDiv w:val="1"/>
      <w:marLeft w:val="0"/>
      <w:marRight w:val="0"/>
      <w:marTop w:val="0"/>
      <w:marBottom w:val="0"/>
      <w:divBdr>
        <w:top w:val="none" w:sz="0" w:space="0" w:color="auto"/>
        <w:left w:val="none" w:sz="0" w:space="0" w:color="auto"/>
        <w:bottom w:val="none" w:sz="0" w:space="0" w:color="auto"/>
        <w:right w:val="none" w:sz="0" w:space="0" w:color="auto"/>
      </w:divBdr>
    </w:div>
    <w:div w:id="1420057328">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3453047">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29232073">
      <w:bodyDiv w:val="1"/>
      <w:marLeft w:val="0"/>
      <w:marRight w:val="0"/>
      <w:marTop w:val="0"/>
      <w:marBottom w:val="0"/>
      <w:divBdr>
        <w:top w:val="none" w:sz="0" w:space="0" w:color="auto"/>
        <w:left w:val="none" w:sz="0" w:space="0" w:color="auto"/>
        <w:bottom w:val="none" w:sz="0" w:space="0" w:color="auto"/>
        <w:right w:val="none" w:sz="0" w:space="0" w:color="auto"/>
      </w:divBdr>
    </w:div>
    <w:div w:id="1432628446">
      <w:bodyDiv w:val="1"/>
      <w:marLeft w:val="0"/>
      <w:marRight w:val="0"/>
      <w:marTop w:val="0"/>
      <w:marBottom w:val="0"/>
      <w:divBdr>
        <w:top w:val="none" w:sz="0" w:space="0" w:color="auto"/>
        <w:left w:val="none" w:sz="0" w:space="0" w:color="auto"/>
        <w:bottom w:val="none" w:sz="0" w:space="0" w:color="auto"/>
        <w:right w:val="none" w:sz="0" w:space="0" w:color="auto"/>
      </w:divBdr>
    </w:div>
    <w:div w:id="1434327086">
      <w:bodyDiv w:val="1"/>
      <w:marLeft w:val="0"/>
      <w:marRight w:val="0"/>
      <w:marTop w:val="0"/>
      <w:marBottom w:val="0"/>
      <w:divBdr>
        <w:top w:val="none" w:sz="0" w:space="0" w:color="auto"/>
        <w:left w:val="none" w:sz="0" w:space="0" w:color="auto"/>
        <w:bottom w:val="none" w:sz="0" w:space="0" w:color="auto"/>
        <w:right w:val="none" w:sz="0" w:space="0" w:color="auto"/>
      </w:divBdr>
    </w:div>
    <w:div w:id="1434351606">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38523263">
      <w:bodyDiv w:val="1"/>
      <w:marLeft w:val="0"/>
      <w:marRight w:val="0"/>
      <w:marTop w:val="0"/>
      <w:marBottom w:val="0"/>
      <w:divBdr>
        <w:top w:val="none" w:sz="0" w:space="0" w:color="auto"/>
        <w:left w:val="none" w:sz="0" w:space="0" w:color="auto"/>
        <w:bottom w:val="none" w:sz="0" w:space="0" w:color="auto"/>
        <w:right w:val="none" w:sz="0" w:space="0" w:color="auto"/>
      </w:divBdr>
    </w:div>
    <w:div w:id="1443718988">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7113435">
      <w:bodyDiv w:val="1"/>
      <w:marLeft w:val="0"/>
      <w:marRight w:val="0"/>
      <w:marTop w:val="0"/>
      <w:marBottom w:val="0"/>
      <w:divBdr>
        <w:top w:val="none" w:sz="0" w:space="0" w:color="auto"/>
        <w:left w:val="none" w:sz="0" w:space="0" w:color="auto"/>
        <w:bottom w:val="none" w:sz="0" w:space="0" w:color="auto"/>
        <w:right w:val="none" w:sz="0" w:space="0" w:color="auto"/>
      </w:divBdr>
    </w:div>
    <w:div w:id="1448895008">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49470620">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3405121">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58642422">
      <w:bodyDiv w:val="1"/>
      <w:marLeft w:val="0"/>
      <w:marRight w:val="0"/>
      <w:marTop w:val="0"/>
      <w:marBottom w:val="0"/>
      <w:divBdr>
        <w:top w:val="none" w:sz="0" w:space="0" w:color="auto"/>
        <w:left w:val="none" w:sz="0" w:space="0" w:color="auto"/>
        <w:bottom w:val="none" w:sz="0" w:space="0" w:color="auto"/>
        <w:right w:val="none" w:sz="0" w:space="0" w:color="auto"/>
      </w:divBdr>
    </w:div>
    <w:div w:id="1458797688">
      <w:bodyDiv w:val="1"/>
      <w:marLeft w:val="0"/>
      <w:marRight w:val="0"/>
      <w:marTop w:val="0"/>
      <w:marBottom w:val="0"/>
      <w:divBdr>
        <w:top w:val="none" w:sz="0" w:space="0" w:color="auto"/>
        <w:left w:val="none" w:sz="0" w:space="0" w:color="auto"/>
        <w:bottom w:val="none" w:sz="0" w:space="0" w:color="auto"/>
        <w:right w:val="none" w:sz="0" w:space="0" w:color="auto"/>
      </w:divBdr>
    </w:div>
    <w:div w:id="1459448004">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2504811">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7239549">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68233082">
      <w:bodyDiv w:val="1"/>
      <w:marLeft w:val="0"/>
      <w:marRight w:val="0"/>
      <w:marTop w:val="0"/>
      <w:marBottom w:val="0"/>
      <w:divBdr>
        <w:top w:val="none" w:sz="0" w:space="0" w:color="auto"/>
        <w:left w:val="none" w:sz="0" w:space="0" w:color="auto"/>
        <w:bottom w:val="none" w:sz="0" w:space="0" w:color="auto"/>
        <w:right w:val="none" w:sz="0" w:space="0" w:color="auto"/>
      </w:divBdr>
    </w:div>
    <w:div w:id="1473333083">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77062279">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485320343">
      <w:bodyDiv w:val="1"/>
      <w:marLeft w:val="0"/>
      <w:marRight w:val="0"/>
      <w:marTop w:val="0"/>
      <w:marBottom w:val="0"/>
      <w:divBdr>
        <w:top w:val="none" w:sz="0" w:space="0" w:color="auto"/>
        <w:left w:val="none" w:sz="0" w:space="0" w:color="auto"/>
        <w:bottom w:val="none" w:sz="0" w:space="0" w:color="auto"/>
        <w:right w:val="none" w:sz="0" w:space="0" w:color="auto"/>
      </w:divBdr>
    </w:div>
    <w:div w:id="1487698380">
      <w:bodyDiv w:val="1"/>
      <w:marLeft w:val="0"/>
      <w:marRight w:val="0"/>
      <w:marTop w:val="0"/>
      <w:marBottom w:val="0"/>
      <w:divBdr>
        <w:top w:val="none" w:sz="0" w:space="0" w:color="auto"/>
        <w:left w:val="none" w:sz="0" w:space="0" w:color="auto"/>
        <w:bottom w:val="none" w:sz="0" w:space="0" w:color="auto"/>
        <w:right w:val="none" w:sz="0" w:space="0" w:color="auto"/>
      </w:divBdr>
    </w:div>
    <w:div w:id="1488744531">
      <w:bodyDiv w:val="1"/>
      <w:marLeft w:val="0"/>
      <w:marRight w:val="0"/>
      <w:marTop w:val="0"/>
      <w:marBottom w:val="0"/>
      <w:divBdr>
        <w:top w:val="none" w:sz="0" w:space="0" w:color="auto"/>
        <w:left w:val="none" w:sz="0" w:space="0" w:color="auto"/>
        <w:bottom w:val="none" w:sz="0" w:space="0" w:color="auto"/>
        <w:right w:val="none" w:sz="0" w:space="0" w:color="auto"/>
      </w:divBdr>
    </w:div>
    <w:div w:id="1489636339">
      <w:bodyDiv w:val="1"/>
      <w:marLeft w:val="0"/>
      <w:marRight w:val="0"/>
      <w:marTop w:val="0"/>
      <w:marBottom w:val="0"/>
      <w:divBdr>
        <w:top w:val="none" w:sz="0" w:space="0" w:color="auto"/>
        <w:left w:val="none" w:sz="0" w:space="0" w:color="auto"/>
        <w:bottom w:val="none" w:sz="0" w:space="0" w:color="auto"/>
        <w:right w:val="none" w:sz="0" w:space="0" w:color="auto"/>
      </w:divBdr>
    </w:div>
    <w:div w:id="1490710921">
      <w:bodyDiv w:val="1"/>
      <w:marLeft w:val="0"/>
      <w:marRight w:val="0"/>
      <w:marTop w:val="0"/>
      <w:marBottom w:val="0"/>
      <w:divBdr>
        <w:top w:val="none" w:sz="0" w:space="0" w:color="auto"/>
        <w:left w:val="none" w:sz="0" w:space="0" w:color="auto"/>
        <w:bottom w:val="none" w:sz="0" w:space="0" w:color="auto"/>
        <w:right w:val="none" w:sz="0" w:space="0" w:color="auto"/>
      </w:divBdr>
    </w:div>
    <w:div w:id="1491599853">
      <w:bodyDiv w:val="1"/>
      <w:marLeft w:val="0"/>
      <w:marRight w:val="0"/>
      <w:marTop w:val="0"/>
      <w:marBottom w:val="0"/>
      <w:divBdr>
        <w:top w:val="none" w:sz="0" w:space="0" w:color="auto"/>
        <w:left w:val="none" w:sz="0" w:space="0" w:color="auto"/>
        <w:bottom w:val="none" w:sz="0" w:space="0" w:color="auto"/>
        <w:right w:val="none" w:sz="0" w:space="0" w:color="auto"/>
      </w:divBdr>
    </w:div>
    <w:div w:id="1494754807">
      <w:bodyDiv w:val="1"/>
      <w:marLeft w:val="0"/>
      <w:marRight w:val="0"/>
      <w:marTop w:val="0"/>
      <w:marBottom w:val="0"/>
      <w:divBdr>
        <w:top w:val="none" w:sz="0" w:space="0" w:color="auto"/>
        <w:left w:val="none" w:sz="0" w:space="0" w:color="auto"/>
        <w:bottom w:val="none" w:sz="0" w:space="0" w:color="auto"/>
        <w:right w:val="none" w:sz="0" w:space="0" w:color="auto"/>
      </w:divBdr>
    </w:div>
    <w:div w:id="1498765945">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3086055">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05440365">
      <w:bodyDiv w:val="1"/>
      <w:marLeft w:val="0"/>
      <w:marRight w:val="0"/>
      <w:marTop w:val="0"/>
      <w:marBottom w:val="0"/>
      <w:divBdr>
        <w:top w:val="none" w:sz="0" w:space="0" w:color="auto"/>
        <w:left w:val="none" w:sz="0" w:space="0" w:color="auto"/>
        <w:bottom w:val="none" w:sz="0" w:space="0" w:color="auto"/>
        <w:right w:val="none" w:sz="0" w:space="0" w:color="auto"/>
      </w:divBdr>
    </w:div>
    <w:div w:id="1507473286">
      <w:bodyDiv w:val="1"/>
      <w:marLeft w:val="0"/>
      <w:marRight w:val="0"/>
      <w:marTop w:val="0"/>
      <w:marBottom w:val="0"/>
      <w:divBdr>
        <w:top w:val="none" w:sz="0" w:space="0" w:color="auto"/>
        <w:left w:val="none" w:sz="0" w:space="0" w:color="auto"/>
        <w:bottom w:val="none" w:sz="0" w:space="0" w:color="auto"/>
        <w:right w:val="none" w:sz="0" w:space="0" w:color="auto"/>
      </w:divBdr>
    </w:div>
    <w:div w:id="1512990028">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16380892">
      <w:bodyDiv w:val="1"/>
      <w:marLeft w:val="0"/>
      <w:marRight w:val="0"/>
      <w:marTop w:val="0"/>
      <w:marBottom w:val="0"/>
      <w:divBdr>
        <w:top w:val="none" w:sz="0" w:space="0" w:color="auto"/>
        <w:left w:val="none" w:sz="0" w:space="0" w:color="auto"/>
        <w:bottom w:val="none" w:sz="0" w:space="0" w:color="auto"/>
        <w:right w:val="none" w:sz="0" w:space="0" w:color="auto"/>
      </w:divBdr>
      <w:divsChild>
        <w:div w:id="436602909">
          <w:marLeft w:val="0"/>
          <w:marRight w:val="0"/>
          <w:marTop w:val="0"/>
          <w:marBottom w:val="0"/>
          <w:divBdr>
            <w:top w:val="none" w:sz="0" w:space="0" w:color="auto"/>
            <w:left w:val="none" w:sz="0" w:space="0" w:color="auto"/>
            <w:bottom w:val="none" w:sz="0" w:space="0" w:color="auto"/>
            <w:right w:val="none" w:sz="0" w:space="0" w:color="auto"/>
          </w:divBdr>
          <w:divsChild>
            <w:div w:id="1727951420">
              <w:marLeft w:val="0"/>
              <w:marRight w:val="0"/>
              <w:marTop w:val="0"/>
              <w:marBottom w:val="0"/>
              <w:divBdr>
                <w:top w:val="none" w:sz="0" w:space="0" w:color="auto"/>
                <w:left w:val="none" w:sz="0" w:space="0" w:color="auto"/>
                <w:bottom w:val="none" w:sz="0" w:space="0" w:color="auto"/>
                <w:right w:val="none" w:sz="0" w:space="0" w:color="auto"/>
              </w:divBdr>
              <w:divsChild>
                <w:div w:id="336084155">
                  <w:marLeft w:val="0"/>
                  <w:marRight w:val="75"/>
                  <w:marTop w:val="75"/>
                  <w:marBottom w:val="0"/>
                  <w:divBdr>
                    <w:top w:val="none" w:sz="0" w:space="0" w:color="auto"/>
                    <w:left w:val="none" w:sz="0" w:space="0" w:color="auto"/>
                    <w:bottom w:val="none" w:sz="0" w:space="0" w:color="auto"/>
                    <w:right w:val="none" w:sz="0" w:space="0" w:color="auto"/>
                  </w:divBdr>
                  <w:divsChild>
                    <w:div w:id="499976346">
                      <w:marLeft w:val="0"/>
                      <w:marRight w:val="0"/>
                      <w:marTop w:val="0"/>
                      <w:marBottom w:val="0"/>
                      <w:divBdr>
                        <w:top w:val="none" w:sz="0" w:space="0" w:color="auto"/>
                        <w:left w:val="none" w:sz="0" w:space="0" w:color="auto"/>
                        <w:bottom w:val="none" w:sz="0" w:space="0" w:color="auto"/>
                        <w:right w:val="none" w:sz="0" w:space="0" w:color="auto"/>
                      </w:divBdr>
                      <w:divsChild>
                        <w:div w:id="763460300">
                          <w:marLeft w:val="0"/>
                          <w:marRight w:val="0"/>
                          <w:marTop w:val="0"/>
                          <w:marBottom w:val="75"/>
                          <w:divBdr>
                            <w:top w:val="none" w:sz="0" w:space="0" w:color="auto"/>
                            <w:left w:val="none" w:sz="0" w:space="0" w:color="auto"/>
                            <w:bottom w:val="none" w:sz="0" w:space="0" w:color="auto"/>
                            <w:right w:val="none" w:sz="0" w:space="0" w:color="auto"/>
                          </w:divBdr>
                          <w:divsChild>
                            <w:div w:id="978270170">
                              <w:marLeft w:val="0"/>
                              <w:marRight w:val="0"/>
                              <w:marTop w:val="0"/>
                              <w:marBottom w:val="0"/>
                              <w:divBdr>
                                <w:top w:val="none" w:sz="0" w:space="0" w:color="auto"/>
                                <w:left w:val="none" w:sz="0" w:space="0" w:color="auto"/>
                                <w:bottom w:val="none" w:sz="0" w:space="0" w:color="auto"/>
                                <w:right w:val="none" w:sz="0" w:space="0" w:color="auto"/>
                              </w:divBdr>
                              <w:divsChild>
                                <w:div w:id="424889391">
                                  <w:marLeft w:val="0"/>
                                  <w:marRight w:val="0"/>
                                  <w:marTop w:val="0"/>
                                  <w:marBottom w:val="0"/>
                                  <w:divBdr>
                                    <w:top w:val="none" w:sz="0" w:space="0" w:color="auto"/>
                                    <w:left w:val="none" w:sz="0" w:space="0" w:color="auto"/>
                                    <w:bottom w:val="none" w:sz="0" w:space="0" w:color="auto"/>
                                    <w:right w:val="none" w:sz="0" w:space="0" w:color="auto"/>
                                  </w:divBdr>
                                  <w:divsChild>
                                    <w:div w:id="2099129771">
                                      <w:marLeft w:val="0"/>
                                      <w:marRight w:val="0"/>
                                      <w:marTop w:val="0"/>
                                      <w:marBottom w:val="0"/>
                                      <w:divBdr>
                                        <w:top w:val="none" w:sz="0" w:space="0" w:color="auto"/>
                                        <w:left w:val="none" w:sz="0" w:space="0" w:color="auto"/>
                                        <w:bottom w:val="none" w:sz="0" w:space="0" w:color="auto"/>
                                        <w:right w:val="none" w:sz="0" w:space="0" w:color="auto"/>
                                      </w:divBdr>
                                      <w:divsChild>
                                        <w:div w:id="707802813">
                                          <w:marLeft w:val="0"/>
                                          <w:marRight w:val="0"/>
                                          <w:marTop w:val="0"/>
                                          <w:marBottom w:val="0"/>
                                          <w:divBdr>
                                            <w:top w:val="none" w:sz="0" w:space="0" w:color="auto"/>
                                            <w:left w:val="none" w:sz="0" w:space="0" w:color="auto"/>
                                            <w:bottom w:val="none" w:sz="0" w:space="0" w:color="auto"/>
                                            <w:right w:val="none" w:sz="0" w:space="0" w:color="auto"/>
                                          </w:divBdr>
                                          <w:divsChild>
                                            <w:div w:id="1617908356">
                                              <w:marLeft w:val="0"/>
                                              <w:marRight w:val="0"/>
                                              <w:marTop w:val="0"/>
                                              <w:marBottom w:val="0"/>
                                              <w:divBdr>
                                                <w:top w:val="none" w:sz="0" w:space="0" w:color="auto"/>
                                                <w:left w:val="none" w:sz="0" w:space="0" w:color="auto"/>
                                                <w:bottom w:val="none" w:sz="0" w:space="0" w:color="auto"/>
                                                <w:right w:val="none" w:sz="0" w:space="0" w:color="auto"/>
                                              </w:divBdr>
                                              <w:divsChild>
                                                <w:div w:id="979580517">
                                                  <w:marLeft w:val="0"/>
                                                  <w:marRight w:val="0"/>
                                                  <w:marTop w:val="0"/>
                                                  <w:marBottom w:val="0"/>
                                                  <w:divBdr>
                                                    <w:top w:val="none" w:sz="0" w:space="0" w:color="auto"/>
                                                    <w:left w:val="none" w:sz="0" w:space="0" w:color="auto"/>
                                                    <w:bottom w:val="none" w:sz="0" w:space="0" w:color="auto"/>
                                                    <w:right w:val="none" w:sz="0" w:space="0" w:color="auto"/>
                                                  </w:divBdr>
                                                  <w:divsChild>
                                                    <w:div w:id="317460733">
                                                      <w:marLeft w:val="0"/>
                                                      <w:marRight w:val="0"/>
                                                      <w:marTop w:val="0"/>
                                                      <w:marBottom w:val="0"/>
                                                      <w:divBdr>
                                                        <w:top w:val="none" w:sz="0" w:space="0" w:color="auto"/>
                                                        <w:left w:val="none" w:sz="0" w:space="0" w:color="auto"/>
                                                        <w:bottom w:val="none" w:sz="0" w:space="0" w:color="auto"/>
                                                        <w:right w:val="none" w:sz="0" w:space="0" w:color="auto"/>
                                                      </w:divBdr>
                                                      <w:divsChild>
                                                        <w:div w:id="2036884072">
                                                          <w:marLeft w:val="0"/>
                                                          <w:marRight w:val="0"/>
                                                          <w:marTop w:val="0"/>
                                                          <w:marBottom w:val="0"/>
                                                          <w:divBdr>
                                                            <w:top w:val="none" w:sz="0" w:space="0" w:color="auto"/>
                                                            <w:left w:val="none" w:sz="0" w:space="0" w:color="auto"/>
                                                            <w:bottom w:val="none" w:sz="0" w:space="0" w:color="auto"/>
                                                            <w:right w:val="none" w:sz="0" w:space="0" w:color="auto"/>
                                                          </w:divBdr>
                                                          <w:divsChild>
                                                            <w:div w:id="1605115916">
                                                              <w:marLeft w:val="0"/>
                                                              <w:marRight w:val="0"/>
                                                              <w:marTop w:val="0"/>
                                                              <w:marBottom w:val="0"/>
                                                              <w:divBdr>
                                                                <w:top w:val="none" w:sz="0" w:space="0" w:color="auto"/>
                                                                <w:left w:val="none" w:sz="0" w:space="0" w:color="auto"/>
                                                                <w:bottom w:val="none" w:sz="0" w:space="0" w:color="auto"/>
                                                                <w:right w:val="none" w:sz="0" w:space="0" w:color="auto"/>
                                                              </w:divBdr>
                                                              <w:divsChild>
                                                                <w:div w:id="2091999151">
                                                                  <w:marLeft w:val="0"/>
                                                                  <w:marRight w:val="0"/>
                                                                  <w:marTop w:val="0"/>
                                                                  <w:marBottom w:val="0"/>
                                                                  <w:divBdr>
                                                                    <w:top w:val="none" w:sz="0" w:space="0" w:color="auto"/>
                                                                    <w:left w:val="none" w:sz="0" w:space="0" w:color="auto"/>
                                                                    <w:bottom w:val="none" w:sz="0" w:space="0" w:color="auto"/>
                                                                    <w:right w:val="none" w:sz="0" w:space="0" w:color="auto"/>
                                                                  </w:divBdr>
                                                                  <w:divsChild>
                                                                    <w:div w:id="1257639286">
                                                                      <w:marLeft w:val="0"/>
                                                                      <w:marRight w:val="0"/>
                                                                      <w:marTop w:val="0"/>
                                                                      <w:marBottom w:val="0"/>
                                                                      <w:divBdr>
                                                                        <w:top w:val="none" w:sz="0" w:space="0" w:color="auto"/>
                                                                        <w:left w:val="none" w:sz="0" w:space="0" w:color="auto"/>
                                                                        <w:bottom w:val="none" w:sz="0" w:space="0" w:color="auto"/>
                                                                        <w:right w:val="none" w:sz="0" w:space="0" w:color="auto"/>
                                                                      </w:divBdr>
                                                                      <w:divsChild>
                                                                        <w:div w:id="459307729">
                                                                          <w:marLeft w:val="0"/>
                                                                          <w:marRight w:val="0"/>
                                                                          <w:marTop w:val="0"/>
                                                                          <w:marBottom w:val="0"/>
                                                                          <w:divBdr>
                                                                            <w:top w:val="none" w:sz="0" w:space="0" w:color="auto"/>
                                                                            <w:left w:val="none" w:sz="0" w:space="0" w:color="auto"/>
                                                                            <w:bottom w:val="none" w:sz="0" w:space="0" w:color="auto"/>
                                                                            <w:right w:val="none" w:sz="0" w:space="0" w:color="auto"/>
                                                                          </w:divBdr>
                                                                          <w:divsChild>
                                                                            <w:div w:id="1112356615">
                                                                              <w:marLeft w:val="0"/>
                                                                              <w:marRight w:val="0"/>
                                                                              <w:marTop w:val="0"/>
                                                                              <w:marBottom w:val="0"/>
                                                                              <w:divBdr>
                                                                                <w:top w:val="none" w:sz="0" w:space="0" w:color="auto"/>
                                                                                <w:left w:val="none" w:sz="0" w:space="0" w:color="auto"/>
                                                                                <w:bottom w:val="none" w:sz="0" w:space="0" w:color="auto"/>
                                                                                <w:right w:val="none" w:sz="0" w:space="0" w:color="auto"/>
                                                                              </w:divBdr>
                                                                              <w:divsChild>
                                                                                <w:div w:id="2057006403">
                                                                                  <w:marLeft w:val="0"/>
                                                                                  <w:marRight w:val="0"/>
                                                                                  <w:marTop w:val="0"/>
                                                                                  <w:marBottom w:val="0"/>
                                                                                  <w:divBdr>
                                                                                    <w:top w:val="none" w:sz="0" w:space="0" w:color="auto"/>
                                                                                    <w:left w:val="none" w:sz="0" w:space="0" w:color="auto"/>
                                                                                    <w:bottom w:val="none" w:sz="0" w:space="0" w:color="auto"/>
                                                                                    <w:right w:val="none" w:sz="0" w:space="0" w:color="auto"/>
                                                                                  </w:divBdr>
                                                                                  <w:divsChild>
                                                                                    <w:div w:id="295644967">
                                                                                      <w:marLeft w:val="0"/>
                                                                                      <w:marRight w:val="0"/>
                                                                                      <w:marTop w:val="0"/>
                                                                                      <w:marBottom w:val="0"/>
                                                                                      <w:divBdr>
                                                                                        <w:top w:val="none" w:sz="0" w:space="0" w:color="auto"/>
                                                                                        <w:left w:val="none" w:sz="0" w:space="0" w:color="auto"/>
                                                                                        <w:bottom w:val="none" w:sz="0" w:space="0" w:color="auto"/>
                                                                                        <w:right w:val="none" w:sz="0" w:space="0" w:color="auto"/>
                                                                                      </w:divBdr>
                                                                                      <w:divsChild>
                                                                                        <w:div w:id="1451819439">
                                                                                          <w:marLeft w:val="0"/>
                                                                                          <w:marRight w:val="0"/>
                                                                                          <w:marTop w:val="0"/>
                                                                                          <w:marBottom w:val="0"/>
                                                                                          <w:divBdr>
                                                                                            <w:top w:val="none" w:sz="0" w:space="0" w:color="auto"/>
                                                                                            <w:left w:val="none" w:sz="0" w:space="0" w:color="auto"/>
                                                                                            <w:bottom w:val="none" w:sz="0" w:space="0" w:color="auto"/>
                                                                                            <w:right w:val="none" w:sz="0" w:space="0" w:color="auto"/>
                                                                                          </w:divBdr>
                                                                                          <w:divsChild>
                                                                                            <w:div w:id="404188470">
                                                                                              <w:marLeft w:val="0"/>
                                                                                              <w:marRight w:val="0"/>
                                                                                              <w:marTop w:val="0"/>
                                                                                              <w:marBottom w:val="0"/>
                                                                                              <w:divBdr>
                                                                                                <w:top w:val="none" w:sz="0" w:space="0" w:color="auto"/>
                                                                                                <w:left w:val="none" w:sz="0" w:space="0" w:color="auto"/>
                                                                                                <w:bottom w:val="none" w:sz="0" w:space="0" w:color="auto"/>
                                                                                                <w:right w:val="none" w:sz="0" w:space="0" w:color="auto"/>
                                                                                              </w:divBdr>
                                                                                              <w:divsChild>
                                                                                                <w:div w:id="933048451">
                                                                                                  <w:marLeft w:val="0"/>
                                                                                                  <w:marRight w:val="0"/>
                                                                                                  <w:marTop w:val="0"/>
                                                                                                  <w:marBottom w:val="0"/>
                                                                                                  <w:divBdr>
                                                                                                    <w:top w:val="none" w:sz="0" w:space="0" w:color="auto"/>
                                                                                                    <w:left w:val="none" w:sz="0" w:space="0" w:color="auto"/>
                                                                                                    <w:bottom w:val="none" w:sz="0" w:space="0" w:color="auto"/>
                                                                                                    <w:right w:val="none" w:sz="0" w:space="0" w:color="auto"/>
                                                                                                  </w:divBdr>
                                                                                                  <w:divsChild>
                                                                                                    <w:div w:id="157044846">
                                                                                                      <w:marLeft w:val="0"/>
                                                                                                      <w:marRight w:val="0"/>
                                                                                                      <w:marTop w:val="0"/>
                                                                                                      <w:marBottom w:val="0"/>
                                                                                                      <w:divBdr>
                                                                                                        <w:top w:val="none" w:sz="0" w:space="0" w:color="auto"/>
                                                                                                        <w:left w:val="none" w:sz="0" w:space="0" w:color="auto"/>
                                                                                                        <w:bottom w:val="none" w:sz="0" w:space="0" w:color="auto"/>
                                                                                                        <w:right w:val="none" w:sz="0" w:space="0" w:color="auto"/>
                                                                                                      </w:divBdr>
                                                                                                      <w:divsChild>
                                                                                                        <w:div w:id="999036916">
                                                                                                          <w:marLeft w:val="0"/>
                                                                                                          <w:marRight w:val="0"/>
                                                                                                          <w:marTop w:val="0"/>
                                                                                                          <w:marBottom w:val="0"/>
                                                                                                          <w:divBdr>
                                                                                                            <w:top w:val="none" w:sz="0" w:space="0" w:color="auto"/>
                                                                                                            <w:left w:val="none" w:sz="0" w:space="0" w:color="auto"/>
                                                                                                            <w:bottom w:val="none" w:sz="0" w:space="0" w:color="auto"/>
                                                                                                            <w:right w:val="none" w:sz="0" w:space="0" w:color="auto"/>
                                                                                                          </w:divBdr>
                                                                                                        </w:div>
                                                                                                      </w:divsChild>
                                                                                                    </w:div>
                                                                                                    <w:div w:id="67264213">
                                                                                                      <w:marLeft w:val="0"/>
                                                                                                      <w:marRight w:val="0"/>
                                                                                                      <w:marTop w:val="0"/>
                                                                                                      <w:marBottom w:val="0"/>
                                                                                                      <w:divBdr>
                                                                                                        <w:top w:val="none" w:sz="0" w:space="0" w:color="auto"/>
                                                                                                        <w:left w:val="none" w:sz="0" w:space="0" w:color="auto"/>
                                                                                                        <w:bottom w:val="none" w:sz="0" w:space="0" w:color="auto"/>
                                                                                                        <w:right w:val="none" w:sz="0" w:space="0" w:color="auto"/>
                                                                                                      </w:divBdr>
                                                                                                      <w:divsChild>
                                                                                                        <w:div w:id="8992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2205050">
      <w:bodyDiv w:val="1"/>
      <w:marLeft w:val="0"/>
      <w:marRight w:val="0"/>
      <w:marTop w:val="0"/>
      <w:marBottom w:val="0"/>
      <w:divBdr>
        <w:top w:val="none" w:sz="0" w:space="0" w:color="auto"/>
        <w:left w:val="none" w:sz="0" w:space="0" w:color="auto"/>
        <w:bottom w:val="none" w:sz="0" w:space="0" w:color="auto"/>
        <w:right w:val="none" w:sz="0" w:space="0" w:color="auto"/>
      </w:divBdr>
    </w:div>
    <w:div w:id="1525248732">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097681">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33760540">
      <w:bodyDiv w:val="1"/>
      <w:marLeft w:val="0"/>
      <w:marRight w:val="0"/>
      <w:marTop w:val="0"/>
      <w:marBottom w:val="0"/>
      <w:divBdr>
        <w:top w:val="none" w:sz="0" w:space="0" w:color="auto"/>
        <w:left w:val="none" w:sz="0" w:space="0" w:color="auto"/>
        <w:bottom w:val="none" w:sz="0" w:space="0" w:color="auto"/>
        <w:right w:val="none" w:sz="0" w:space="0" w:color="auto"/>
      </w:divBdr>
    </w:div>
    <w:div w:id="1535997012">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0778285">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3785195">
      <w:bodyDiv w:val="1"/>
      <w:marLeft w:val="0"/>
      <w:marRight w:val="0"/>
      <w:marTop w:val="0"/>
      <w:marBottom w:val="0"/>
      <w:divBdr>
        <w:top w:val="none" w:sz="0" w:space="0" w:color="auto"/>
        <w:left w:val="none" w:sz="0" w:space="0" w:color="auto"/>
        <w:bottom w:val="none" w:sz="0" w:space="0" w:color="auto"/>
        <w:right w:val="none" w:sz="0" w:space="0" w:color="auto"/>
      </w:divBdr>
    </w:div>
    <w:div w:id="1544059765">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4756590">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7109197">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2882174">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2060444">
      <w:bodyDiv w:val="1"/>
      <w:marLeft w:val="0"/>
      <w:marRight w:val="0"/>
      <w:marTop w:val="0"/>
      <w:marBottom w:val="0"/>
      <w:divBdr>
        <w:top w:val="none" w:sz="0" w:space="0" w:color="auto"/>
        <w:left w:val="none" w:sz="0" w:space="0" w:color="auto"/>
        <w:bottom w:val="none" w:sz="0" w:space="0" w:color="auto"/>
        <w:right w:val="none" w:sz="0" w:space="0" w:color="auto"/>
      </w:divBdr>
    </w:div>
    <w:div w:id="1562397927">
      <w:bodyDiv w:val="1"/>
      <w:marLeft w:val="0"/>
      <w:marRight w:val="0"/>
      <w:marTop w:val="0"/>
      <w:marBottom w:val="0"/>
      <w:divBdr>
        <w:top w:val="none" w:sz="0" w:space="0" w:color="auto"/>
        <w:left w:val="none" w:sz="0" w:space="0" w:color="auto"/>
        <w:bottom w:val="none" w:sz="0" w:space="0" w:color="auto"/>
        <w:right w:val="none" w:sz="0" w:space="0" w:color="auto"/>
      </w:divBdr>
    </w:div>
    <w:div w:id="1563716315">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66991302">
      <w:bodyDiv w:val="1"/>
      <w:marLeft w:val="0"/>
      <w:marRight w:val="0"/>
      <w:marTop w:val="0"/>
      <w:marBottom w:val="0"/>
      <w:divBdr>
        <w:top w:val="none" w:sz="0" w:space="0" w:color="auto"/>
        <w:left w:val="none" w:sz="0" w:space="0" w:color="auto"/>
        <w:bottom w:val="none" w:sz="0" w:space="0" w:color="auto"/>
        <w:right w:val="none" w:sz="0" w:space="0" w:color="auto"/>
      </w:divBdr>
    </w:div>
    <w:div w:id="1575508910">
      <w:bodyDiv w:val="1"/>
      <w:marLeft w:val="0"/>
      <w:marRight w:val="0"/>
      <w:marTop w:val="0"/>
      <w:marBottom w:val="0"/>
      <w:divBdr>
        <w:top w:val="none" w:sz="0" w:space="0" w:color="auto"/>
        <w:left w:val="none" w:sz="0" w:space="0" w:color="auto"/>
        <w:bottom w:val="none" w:sz="0" w:space="0" w:color="auto"/>
        <w:right w:val="none" w:sz="0" w:space="0" w:color="auto"/>
      </w:divBdr>
    </w:div>
    <w:div w:id="1579972804">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1211792">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4022186">
      <w:bodyDiv w:val="1"/>
      <w:marLeft w:val="0"/>
      <w:marRight w:val="0"/>
      <w:marTop w:val="0"/>
      <w:marBottom w:val="0"/>
      <w:divBdr>
        <w:top w:val="none" w:sz="0" w:space="0" w:color="auto"/>
        <w:left w:val="none" w:sz="0" w:space="0" w:color="auto"/>
        <w:bottom w:val="none" w:sz="0" w:space="0" w:color="auto"/>
        <w:right w:val="none" w:sz="0" w:space="0" w:color="auto"/>
      </w:divBdr>
    </w:div>
    <w:div w:id="1584686446">
      <w:bodyDiv w:val="1"/>
      <w:marLeft w:val="0"/>
      <w:marRight w:val="0"/>
      <w:marTop w:val="0"/>
      <w:marBottom w:val="0"/>
      <w:divBdr>
        <w:top w:val="none" w:sz="0" w:space="0" w:color="auto"/>
        <w:left w:val="none" w:sz="0" w:space="0" w:color="auto"/>
        <w:bottom w:val="none" w:sz="0" w:space="0" w:color="auto"/>
        <w:right w:val="none" w:sz="0" w:space="0" w:color="auto"/>
      </w:divBdr>
    </w:div>
    <w:div w:id="1585069972">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95892805">
      <w:bodyDiv w:val="1"/>
      <w:marLeft w:val="0"/>
      <w:marRight w:val="0"/>
      <w:marTop w:val="0"/>
      <w:marBottom w:val="0"/>
      <w:divBdr>
        <w:top w:val="none" w:sz="0" w:space="0" w:color="auto"/>
        <w:left w:val="none" w:sz="0" w:space="0" w:color="auto"/>
        <w:bottom w:val="none" w:sz="0" w:space="0" w:color="auto"/>
        <w:right w:val="none" w:sz="0" w:space="0" w:color="auto"/>
      </w:divBdr>
    </w:div>
    <w:div w:id="1596130666">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6597183">
      <w:bodyDiv w:val="1"/>
      <w:marLeft w:val="0"/>
      <w:marRight w:val="0"/>
      <w:marTop w:val="0"/>
      <w:marBottom w:val="0"/>
      <w:divBdr>
        <w:top w:val="none" w:sz="0" w:space="0" w:color="auto"/>
        <w:left w:val="none" w:sz="0" w:space="0" w:color="auto"/>
        <w:bottom w:val="none" w:sz="0" w:space="0" w:color="auto"/>
        <w:right w:val="none" w:sz="0" w:space="0" w:color="auto"/>
      </w:divBdr>
    </w:div>
    <w:div w:id="1597442980">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04798588">
      <w:bodyDiv w:val="1"/>
      <w:marLeft w:val="0"/>
      <w:marRight w:val="0"/>
      <w:marTop w:val="0"/>
      <w:marBottom w:val="0"/>
      <w:divBdr>
        <w:top w:val="none" w:sz="0" w:space="0" w:color="auto"/>
        <w:left w:val="none" w:sz="0" w:space="0" w:color="auto"/>
        <w:bottom w:val="none" w:sz="0" w:space="0" w:color="auto"/>
        <w:right w:val="none" w:sz="0" w:space="0" w:color="auto"/>
      </w:divBdr>
    </w:div>
    <w:div w:id="1605304450">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7062750">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19412879">
      <w:bodyDiv w:val="1"/>
      <w:marLeft w:val="0"/>
      <w:marRight w:val="0"/>
      <w:marTop w:val="0"/>
      <w:marBottom w:val="0"/>
      <w:divBdr>
        <w:top w:val="none" w:sz="0" w:space="0" w:color="auto"/>
        <w:left w:val="none" w:sz="0" w:space="0" w:color="auto"/>
        <w:bottom w:val="none" w:sz="0" w:space="0" w:color="auto"/>
        <w:right w:val="none" w:sz="0" w:space="0" w:color="auto"/>
      </w:divBdr>
    </w:div>
    <w:div w:id="1620644827">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1569651">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26692560">
      <w:bodyDiv w:val="1"/>
      <w:marLeft w:val="0"/>
      <w:marRight w:val="0"/>
      <w:marTop w:val="0"/>
      <w:marBottom w:val="0"/>
      <w:divBdr>
        <w:top w:val="none" w:sz="0" w:space="0" w:color="auto"/>
        <w:left w:val="none" w:sz="0" w:space="0" w:color="auto"/>
        <w:bottom w:val="none" w:sz="0" w:space="0" w:color="auto"/>
        <w:right w:val="none" w:sz="0" w:space="0" w:color="auto"/>
      </w:divBdr>
    </w:div>
    <w:div w:id="1636183348">
      <w:bodyDiv w:val="1"/>
      <w:marLeft w:val="0"/>
      <w:marRight w:val="0"/>
      <w:marTop w:val="0"/>
      <w:marBottom w:val="0"/>
      <w:divBdr>
        <w:top w:val="none" w:sz="0" w:space="0" w:color="auto"/>
        <w:left w:val="none" w:sz="0" w:space="0" w:color="auto"/>
        <w:bottom w:val="none" w:sz="0" w:space="0" w:color="auto"/>
        <w:right w:val="none" w:sz="0" w:space="0" w:color="auto"/>
      </w:divBdr>
    </w:div>
    <w:div w:id="1638411139">
      <w:bodyDiv w:val="1"/>
      <w:marLeft w:val="0"/>
      <w:marRight w:val="0"/>
      <w:marTop w:val="0"/>
      <w:marBottom w:val="0"/>
      <w:divBdr>
        <w:top w:val="none" w:sz="0" w:space="0" w:color="auto"/>
        <w:left w:val="none" w:sz="0" w:space="0" w:color="auto"/>
        <w:bottom w:val="none" w:sz="0" w:space="0" w:color="auto"/>
        <w:right w:val="none" w:sz="0" w:space="0" w:color="auto"/>
      </w:divBdr>
    </w:div>
    <w:div w:id="1642732366">
      <w:bodyDiv w:val="1"/>
      <w:marLeft w:val="0"/>
      <w:marRight w:val="0"/>
      <w:marTop w:val="0"/>
      <w:marBottom w:val="0"/>
      <w:divBdr>
        <w:top w:val="none" w:sz="0" w:space="0" w:color="auto"/>
        <w:left w:val="none" w:sz="0" w:space="0" w:color="auto"/>
        <w:bottom w:val="none" w:sz="0" w:space="0" w:color="auto"/>
        <w:right w:val="none" w:sz="0" w:space="0" w:color="auto"/>
      </w:divBdr>
    </w:div>
    <w:div w:id="1643121489">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49701651">
      <w:bodyDiv w:val="1"/>
      <w:marLeft w:val="0"/>
      <w:marRight w:val="0"/>
      <w:marTop w:val="0"/>
      <w:marBottom w:val="0"/>
      <w:divBdr>
        <w:top w:val="none" w:sz="0" w:space="0" w:color="auto"/>
        <w:left w:val="none" w:sz="0" w:space="0" w:color="auto"/>
        <w:bottom w:val="none" w:sz="0" w:space="0" w:color="auto"/>
        <w:right w:val="none" w:sz="0" w:space="0" w:color="auto"/>
      </w:divBdr>
    </w:div>
    <w:div w:id="1650819020">
      <w:bodyDiv w:val="1"/>
      <w:marLeft w:val="0"/>
      <w:marRight w:val="0"/>
      <w:marTop w:val="0"/>
      <w:marBottom w:val="0"/>
      <w:divBdr>
        <w:top w:val="none" w:sz="0" w:space="0" w:color="auto"/>
        <w:left w:val="none" w:sz="0" w:space="0" w:color="auto"/>
        <w:bottom w:val="none" w:sz="0" w:space="0" w:color="auto"/>
        <w:right w:val="none" w:sz="0" w:space="0" w:color="auto"/>
      </w:divBdr>
    </w:div>
    <w:div w:id="1653369318">
      <w:bodyDiv w:val="1"/>
      <w:marLeft w:val="0"/>
      <w:marRight w:val="0"/>
      <w:marTop w:val="0"/>
      <w:marBottom w:val="0"/>
      <w:divBdr>
        <w:top w:val="none" w:sz="0" w:space="0" w:color="auto"/>
        <w:left w:val="none" w:sz="0" w:space="0" w:color="auto"/>
        <w:bottom w:val="none" w:sz="0" w:space="0" w:color="auto"/>
        <w:right w:val="none" w:sz="0" w:space="0" w:color="auto"/>
      </w:divBdr>
    </w:div>
    <w:div w:id="1658455892">
      <w:bodyDiv w:val="1"/>
      <w:marLeft w:val="0"/>
      <w:marRight w:val="0"/>
      <w:marTop w:val="0"/>
      <w:marBottom w:val="0"/>
      <w:divBdr>
        <w:top w:val="none" w:sz="0" w:space="0" w:color="auto"/>
        <w:left w:val="none" w:sz="0" w:space="0" w:color="auto"/>
        <w:bottom w:val="none" w:sz="0" w:space="0" w:color="auto"/>
        <w:right w:val="none" w:sz="0" w:space="0" w:color="auto"/>
      </w:divBdr>
    </w:div>
    <w:div w:id="1662930000">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67905660">
      <w:bodyDiv w:val="1"/>
      <w:marLeft w:val="0"/>
      <w:marRight w:val="0"/>
      <w:marTop w:val="0"/>
      <w:marBottom w:val="0"/>
      <w:divBdr>
        <w:top w:val="none" w:sz="0" w:space="0" w:color="auto"/>
        <w:left w:val="none" w:sz="0" w:space="0" w:color="auto"/>
        <w:bottom w:val="none" w:sz="0" w:space="0" w:color="auto"/>
        <w:right w:val="none" w:sz="0" w:space="0" w:color="auto"/>
      </w:divBdr>
    </w:div>
    <w:div w:id="1668513497">
      <w:bodyDiv w:val="1"/>
      <w:marLeft w:val="0"/>
      <w:marRight w:val="0"/>
      <w:marTop w:val="0"/>
      <w:marBottom w:val="0"/>
      <w:divBdr>
        <w:top w:val="none" w:sz="0" w:space="0" w:color="auto"/>
        <w:left w:val="none" w:sz="0" w:space="0" w:color="auto"/>
        <w:bottom w:val="none" w:sz="0" w:space="0" w:color="auto"/>
        <w:right w:val="none" w:sz="0" w:space="0" w:color="auto"/>
      </w:divBdr>
    </w:div>
    <w:div w:id="1668943967">
      <w:bodyDiv w:val="1"/>
      <w:marLeft w:val="0"/>
      <w:marRight w:val="0"/>
      <w:marTop w:val="0"/>
      <w:marBottom w:val="0"/>
      <w:divBdr>
        <w:top w:val="none" w:sz="0" w:space="0" w:color="auto"/>
        <w:left w:val="none" w:sz="0" w:space="0" w:color="auto"/>
        <w:bottom w:val="none" w:sz="0" w:space="0" w:color="auto"/>
        <w:right w:val="none" w:sz="0" w:space="0" w:color="auto"/>
      </w:divBdr>
    </w:div>
    <w:div w:id="1671785247">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6885455">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91638221">
      <w:bodyDiv w:val="1"/>
      <w:marLeft w:val="0"/>
      <w:marRight w:val="0"/>
      <w:marTop w:val="0"/>
      <w:marBottom w:val="0"/>
      <w:divBdr>
        <w:top w:val="none" w:sz="0" w:space="0" w:color="auto"/>
        <w:left w:val="none" w:sz="0" w:space="0" w:color="auto"/>
        <w:bottom w:val="none" w:sz="0" w:space="0" w:color="auto"/>
        <w:right w:val="none" w:sz="0" w:space="0" w:color="auto"/>
      </w:divBdr>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
    <w:div w:id="1694960062">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6737166">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5596904">
      <w:bodyDiv w:val="1"/>
      <w:marLeft w:val="0"/>
      <w:marRight w:val="0"/>
      <w:marTop w:val="0"/>
      <w:marBottom w:val="0"/>
      <w:divBdr>
        <w:top w:val="none" w:sz="0" w:space="0" w:color="auto"/>
        <w:left w:val="none" w:sz="0" w:space="0" w:color="auto"/>
        <w:bottom w:val="none" w:sz="0" w:space="0" w:color="auto"/>
        <w:right w:val="none" w:sz="0" w:space="0" w:color="auto"/>
      </w:divBdr>
    </w:div>
    <w:div w:id="1705868113">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3505270">
      <w:bodyDiv w:val="1"/>
      <w:marLeft w:val="0"/>
      <w:marRight w:val="0"/>
      <w:marTop w:val="0"/>
      <w:marBottom w:val="0"/>
      <w:divBdr>
        <w:top w:val="none" w:sz="0" w:space="0" w:color="auto"/>
        <w:left w:val="none" w:sz="0" w:space="0" w:color="auto"/>
        <w:bottom w:val="none" w:sz="0" w:space="0" w:color="auto"/>
        <w:right w:val="none" w:sz="0" w:space="0" w:color="auto"/>
      </w:divBdr>
    </w:div>
    <w:div w:id="1714496165">
      <w:bodyDiv w:val="1"/>
      <w:marLeft w:val="0"/>
      <w:marRight w:val="0"/>
      <w:marTop w:val="0"/>
      <w:marBottom w:val="0"/>
      <w:divBdr>
        <w:top w:val="none" w:sz="0" w:space="0" w:color="auto"/>
        <w:left w:val="none" w:sz="0" w:space="0" w:color="auto"/>
        <w:bottom w:val="none" w:sz="0" w:space="0" w:color="auto"/>
        <w:right w:val="none" w:sz="0" w:space="0" w:color="auto"/>
      </w:divBdr>
    </w:div>
    <w:div w:id="1715428867">
      <w:bodyDiv w:val="1"/>
      <w:marLeft w:val="0"/>
      <w:marRight w:val="0"/>
      <w:marTop w:val="0"/>
      <w:marBottom w:val="0"/>
      <w:divBdr>
        <w:top w:val="none" w:sz="0" w:space="0" w:color="auto"/>
        <w:left w:val="none" w:sz="0" w:space="0" w:color="auto"/>
        <w:bottom w:val="none" w:sz="0" w:space="0" w:color="auto"/>
        <w:right w:val="none" w:sz="0" w:space="0" w:color="auto"/>
      </w:divBdr>
    </w:div>
    <w:div w:id="1716006648">
      <w:bodyDiv w:val="1"/>
      <w:marLeft w:val="0"/>
      <w:marRight w:val="0"/>
      <w:marTop w:val="0"/>
      <w:marBottom w:val="0"/>
      <w:divBdr>
        <w:top w:val="none" w:sz="0" w:space="0" w:color="auto"/>
        <w:left w:val="none" w:sz="0" w:space="0" w:color="auto"/>
        <w:bottom w:val="none" w:sz="0" w:space="0" w:color="auto"/>
        <w:right w:val="none" w:sz="0" w:space="0" w:color="auto"/>
      </w:divBdr>
    </w:div>
    <w:div w:id="1717122235">
      <w:bodyDiv w:val="1"/>
      <w:marLeft w:val="0"/>
      <w:marRight w:val="0"/>
      <w:marTop w:val="0"/>
      <w:marBottom w:val="0"/>
      <w:divBdr>
        <w:top w:val="none" w:sz="0" w:space="0" w:color="auto"/>
        <w:left w:val="none" w:sz="0" w:space="0" w:color="auto"/>
        <w:bottom w:val="none" w:sz="0" w:space="0" w:color="auto"/>
        <w:right w:val="none" w:sz="0" w:space="0" w:color="auto"/>
      </w:divBdr>
    </w:div>
    <w:div w:id="1717781259">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5642574">
      <w:bodyDiv w:val="1"/>
      <w:marLeft w:val="0"/>
      <w:marRight w:val="0"/>
      <w:marTop w:val="0"/>
      <w:marBottom w:val="0"/>
      <w:divBdr>
        <w:top w:val="none" w:sz="0" w:space="0" w:color="auto"/>
        <w:left w:val="none" w:sz="0" w:space="0" w:color="auto"/>
        <w:bottom w:val="none" w:sz="0" w:space="0" w:color="auto"/>
        <w:right w:val="none" w:sz="0" w:space="0" w:color="auto"/>
      </w:divBdr>
    </w:div>
    <w:div w:id="1727100736">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0415">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29720422">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61348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3039396">
      <w:bodyDiv w:val="1"/>
      <w:marLeft w:val="0"/>
      <w:marRight w:val="0"/>
      <w:marTop w:val="0"/>
      <w:marBottom w:val="0"/>
      <w:divBdr>
        <w:top w:val="none" w:sz="0" w:space="0" w:color="auto"/>
        <w:left w:val="none" w:sz="0" w:space="0" w:color="auto"/>
        <w:bottom w:val="none" w:sz="0" w:space="0" w:color="auto"/>
        <w:right w:val="none" w:sz="0" w:space="0" w:color="auto"/>
      </w:divBdr>
    </w:div>
    <w:div w:id="1733775783">
      <w:bodyDiv w:val="1"/>
      <w:marLeft w:val="0"/>
      <w:marRight w:val="0"/>
      <w:marTop w:val="0"/>
      <w:marBottom w:val="0"/>
      <w:divBdr>
        <w:top w:val="none" w:sz="0" w:space="0" w:color="auto"/>
        <w:left w:val="none" w:sz="0" w:space="0" w:color="auto"/>
        <w:bottom w:val="none" w:sz="0" w:space="0" w:color="auto"/>
        <w:right w:val="none" w:sz="0" w:space="0" w:color="auto"/>
      </w:divBdr>
    </w:div>
    <w:div w:id="1734162219">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34892746">
      <w:bodyDiv w:val="1"/>
      <w:marLeft w:val="0"/>
      <w:marRight w:val="0"/>
      <w:marTop w:val="0"/>
      <w:marBottom w:val="0"/>
      <w:divBdr>
        <w:top w:val="none" w:sz="0" w:space="0" w:color="auto"/>
        <w:left w:val="none" w:sz="0" w:space="0" w:color="auto"/>
        <w:bottom w:val="none" w:sz="0" w:space="0" w:color="auto"/>
        <w:right w:val="none" w:sz="0" w:space="0" w:color="auto"/>
      </w:divBdr>
    </w:div>
    <w:div w:id="1741099829">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8107417">
      <w:bodyDiv w:val="1"/>
      <w:marLeft w:val="0"/>
      <w:marRight w:val="0"/>
      <w:marTop w:val="0"/>
      <w:marBottom w:val="0"/>
      <w:divBdr>
        <w:top w:val="none" w:sz="0" w:space="0" w:color="auto"/>
        <w:left w:val="none" w:sz="0" w:space="0" w:color="auto"/>
        <w:bottom w:val="none" w:sz="0" w:space="0" w:color="auto"/>
        <w:right w:val="none" w:sz="0" w:space="0" w:color="auto"/>
      </w:divBdr>
    </w:div>
    <w:div w:id="1749034304">
      <w:bodyDiv w:val="1"/>
      <w:marLeft w:val="0"/>
      <w:marRight w:val="0"/>
      <w:marTop w:val="0"/>
      <w:marBottom w:val="0"/>
      <w:divBdr>
        <w:top w:val="none" w:sz="0" w:space="0" w:color="auto"/>
        <w:left w:val="none" w:sz="0" w:space="0" w:color="auto"/>
        <w:bottom w:val="none" w:sz="0" w:space="0" w:color="auto"/>
        <w:right w:val="none" w:sz="0" w:space="0" w:color="auto"/>
      </w:divBdr>
    </w:div>
    <w:div w:id="1749837755">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2963250">
      <w:bodyDiv w:val="1"/>
      <w:marLeft w:val="0"/>
      <w:marRight w:val="0"/>
      <w:marTop w:val="0"/>
      <w:marBottom w:val="0"/>
      <w:divBdr>
        <w:top w:val="none" w:sz="0" w:space="0" w:color="auto"/>
        <w:left w:val="none" w:sz="0" w:space="0" w:color="auto"/>
        <w:bottom w:val="none" w:sz="0" w:space="0" w:color="auto"/>
        <w:right w:val="none" w:sz="0" w:space="0" w:color="auto"/>
      </w:divBdr>
    </w:div>
    <w:div w:id="1754161249">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5567748">
      <w:bodyDiv w:val="1"/>
      <w:marLeft w:val="0"/>
      <w:marRight w:val="0"/>
      <w:marTop w:val="0"/>
      <w:marBottom w:val="0"/>
      <w:divBdr>
        <w:top w:val="none" w:sz="0" w:space="0" w:color="auto"/>
        <w:left w:val="none" w:sz="0" w:space="0" w:color="auto"/>
        <w:bottom w:val="none" w:sz="0" w:space="0" w:color="auto"/>
        <w:right w:val="none" w:sz="0" w:space="0" w:color="auto"/>
      </w:divBdr>
    </w:div>
    <w:div w:id="1765686937">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69496517">
      <w:bodyDiv w:val="1"/>
      <w:marLeft w:val="0"/>
      <w:marRight w:val="0"/>
      <w:marTop w:val="0"/>
      <w:marBottom w:val="0"/>
      <w:divBdr>
        <w:top w:val="none" w:sz="0" w:space="0" w:color="auto"/>
        <w:left w:val="none" w:sz="0" w:space="0" w:color="auto"/>
        <w:bottom w:val="none" w:sz="0" w:space="0" w:color="auto"/>
        <w:right w:val="none" w:sz="0" w:space="0" w:color="auto"/>
      </w:divBdr>
    </w:div>
    <w:div w:id="1772436980">
      <w:bodyDiv w:val="1"/>
      <w:marLeft w:val="0"/>
      <w:marRight w:val="0"/>
      <w:marTop w:val="0"/>
      <w:marBottom w:val="0"/>
      <w:divBdr>
        <w:top w:val="none" w:sz="0" w:space="0" w:color="auto"/>
        <w:left w:val="none" w:sz="0" w:space="0" w:color="auto"/>
        <w:bottom w:val="none" w:sz="0" w:space="0" w:color="auto"/>
        <w:right w:val="none" w:sz="0" w:space="0" w:color="auto"/>
      </w:divBdr>
    </w:div>
    <w:div w:id="1778402990">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3568281">
      <w:bodyDiv w:val="1"/>
      <w:marLeft w:val="0"/>
      <w:marRight w:val="0"/>
      <w:marTop w:val="0"/>
      <w:marBottom w:val="0"/>
      <w:divBdr>
        <w:top w:val="none" w:sz="0" w:space="0" w:color="auto"/>
        <w:left w:val="none" w:sz="0" w:space="0" w:color="auto"/>
        <w:bottom w:val="none" w:sz="0" w:space="0" w:color="auto"/>
        <w:right w:val="none" w:sz="0" w:space="0" w:color="auto"/>
      </w:divBdr>
    </w:div>
    <w:div w:id="1783650281">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90006596">
      <w:bodyDiv w:val="1"/>
      <w:marLeft w:val="0"/>
      <w:marRight w:val="0"/>
      <w:marTop w:val="0"/>
      <w:marBottom w:val="0"/>
      <w:divBdr>
        <w:top w:val="none" w:sz="0" w:space="0" w:color="auto"/>
        <w:left w:val="none" w:sz="0" w:space="0" w:color="auto"/>
        <w:bottom w:val="none" w:sz="0" w:space="0" w:color="auto"/>
        <w:right w:val="none" w:sz="0" w:space="0" w:color="auto"/>
      </w:divBdr>
    </w:div>
    <w:div w:id="1790317167">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5560535">
      <w:bodyDiv w:val="1"/>
      <w:marLeft w:val="0"/>
      <w:marRight w:val="0"/>
      <w:marTop w:val="0"/>
      <w:marBottom w:val="0"/>
      <w:divBdr>
        <w:top w:val="none" w:sz="0" w:space="0" w:color="auto"/>
        <w:left w:val="none" w:sz="0" w:space="0" w:color="auto"/>
        <w:bottom w:val="none" w:sz="0" w:space="0" w:color="auto"/>
        <w:right w:val="none" w:sz="0" w:space="0" w:color="auto"/>
      </w:divBdr>
    </w:div>
    <w:div w:id="1796095977">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799176832">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3233299">
      <w:bodyDiv w:val="1"/>
      <w:marLeft w:val="0"/>
      <w:marRight w:val="0"/>
      <w:marTop w:val="0"/>
      <w:marBottom w:val="0"/>
      <w:divBdr>
        <w:top w:val="none" w:sz="0" w:space="0" w:color="auto"/>
        <w:left w:val="none" w:sz="0" w:space="0" w:color="auto"/>
        <w:bottom w:val="none" w:sz="0" w:space="0" w:color="auto"/>
        <w:right w:val="none" w:sz="0" w:space="0" w:color="auto"/>
      </w:divBdr>
    </w:div>
    <w:div w:id="1805153315">
      <w:bodyDiv w:val="1"/>
      <w:marLeft w:val="0"/>
      <w:marRight w:val="0"/>
      <w:marTop w:val="0"/>
      <w:marBottom w:val="0"/>
      <w:divBdr>
        <w:top w:val="none" w:sz="0" w:space="0" w:color="auto"/>
        <w:left w:val="none" w:sz="0" w:space="0" w:color="auto"/>
        <w:bottom w:val="none" w:sz="0" w:space="0" w:color="auto"/>
        <w:right w:val="none" w:sz="0" w:space="0" w:color="auto"/>
      </w:divBdr>
    </w:div>
    <w:div w:id="1805274046">
      <w:bodyDiv w:val="1"/>
      <w:marLeft w:val="0"/>
      <w:marRight w:val="0"/>
      <w:marTop w:val="0"/>
      <w:marBottom w:val="0"/>
      <w:divBdr>
        <w:top w:val="none" w:sz="0" w:space="0" w:color="auto"/>
        <w:left w:val="none" w:sz="0" w:space="0" w:color="auto"/>
        <w:bottom w:val="none" w:sz="0" w:space="0" w:color="auto"/>
        <w:right w:val="none" w:sz="0" w:space="0" w:color="auto"/>
      </w:divBdr>
    </w:div>
    <w:div w:id="1807316489">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09743722">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21536691">
      <w:bodyDiv w:val="1"/>
      <w:marLeft w:val="0"/>
      <w:marRight w:val="0"/>
      <w:marTop w:val="0"/>
      <w:marBottom w:val="0"/>
      <w:divBdr>
        <w:top w:val="none" w:sz="0" w:space="0" w:color="auto"/>
        <w:left w:val="none" w:sz="0" w:space="0" w:color="auto"/>
        <w:bottom w:val="none" w:sz="0" w:space="0" w:color="auto"/>
        <w:right w:val="none" w:sz="0" w:space="0" w:color="auto"/>
      </w:divBdr>
    </w:div>
    <w:div w:id="1821846282">
      <w:bodyDiv w:val="1"/>
      <w:marLeft w:val="0"/>
      <w:marRight w:val="0"/>
      <w:marTop w:val="0"/>
      <w:marBottom w:val="0"/>
      <w:divBdr>
        <w:top w:val="none" w:sz="0" w:space="0" w:color="auto"/>
        <w:left w:val="none" w:sz="0" w:space="0" w:color="auto"/>
        <w:bottom w:val="none" w:sz="0" w:space="0" w:color="auto"/>
        <w:right w:val="none" w:sz="0" w:space="0" w:color="auto"/>
      </w:divBdr>
    </w:div>
    <w:div w:id="1822119543">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3615152">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24812920">
      <w:bodyDiv w:val="1"/>
      <w:marLeft w:val="0"/>
      <w:marRight w:val="0"/>
      <w:marTop w:val="0"/>
      <w:marBottom w:val="0"/>
      <w:divBdr>
        <w:top w:val="none" w:sz="0" w:space="0" w:color="auto"/>
        <w:left w:val="none" w:sz="0" w:space="0" w:color="auto"/>
        <w:bottom w:val="none" w:sz="0" w:space="0" w:color="auto"/>
        <w:right w:val="none" w:sz="0" w:space="0" w:color="auto"/>
      </w:divBdr>
    </w:div>
    <w:div w:id="1825119607">
      <w:bodyDiv w:val="1"/>
      <w:marLeft w:val="0"/>
      <w:marRight w:val="0"/>
      <w:marTop w:val="0"/>
      <w:marBottom w:val="0"/>
      <w:divBdr>
        <w:top w:val="none" w:sz="0" w:space="0" w:color="auto"/>
        <w:left w:val="none" w:sz="0" w:space="0" w:color="auto"/>
        <w:bottom w:val="none" w:sz="0" w:space="0" w:color="auto"/>
        <w:right w:val="none" w:sz="0" w:space="0" w:color="auto"/>
      </w:divBdr>
    </w:div>
    <w:div w:id="1826579996">
      <w:bodyDiv w:val="1"/>
      <w:marLeft w:val="0"/>
      <w:marRight w:val="0"/>
      <w:marTop w:val="0"/>
      <w:marBottom w:val="0"/>
      <w:divBdr>
        <w:top w:val="none" w:sz="0" w:space="0" w:color="auto"/>
        <w:left w:val="none" w:sz="0" w:space="0" w:color="auto"/>
        <w:bottom w:val="none" w:sz="0" w:space="0" w:color="auto"/>
        <w:right w:val="none" w:sz="0" w:space="0" w:color="auto"/>
      </w:divBdr>
    </w:div>
    <w:div w:id="1831867359">
      <w:bodyDiv w:val="1"/>
      <w:marLeft w:val="0"/>
      <w:marRight w:val="0"/>
      <w:marTop w:val="0"/>
      <w:marBottom w:val="0"/>
      <w:divBdr>
        <w:top w:val="none" w:sz="0" w:space="0" w:color="auto"/>
        <w:left w:val="none" w:sz="0" w:space="0" w:color="auto"/>
        <w:bottom w:val="none" w:sz="0" w:space="0" w:color="auto"/>
        <w:right w:val="none" w:sz="0" w:space="0" w:color="auto"/>
      </w:divBdr>
    </w:div>
    <w:div w:id="1831868669">
      <w:bodyDiv w:val="1"/>
      <w:marLeft w:val="0"/>
      <w:marRight w:val="0"/>
      <w:marTop w:val="0"/>
      <w:marBottom w:val="0"/>
      <w:divBdr>
        <w:top w:val="none" w:sz="0" w:space="0" w:color="auto"/>
        <w:left w:val="none" w:sz="0" w:space="0" w:color="auto"/>
        <w:bottom w:val="none" w:sz="0" w:space="0" w:color="auto"/>
        <w:right w:val="none" w:sz="0" w:space="0" w:color="auto"/>
      </w:divBdr>
    </w:div>
    <w:div w:id="1835876040">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03052">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234301">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53763768">
      <w:bodyDiv w:val="1"/>
      <w:marLeft w:val="0"/>
      <w:marRight w:val="0"/>
      <w:marTop w:val="0"/>
      <w:marBottom w:val="0"/>
      <w:divBdr>
        <w:top w:val="none" w:sz="0" w:space="0" w:color="auto"/>
        <w:left w:val="none" w:sz="0" w:space="0" w:color="auto"/>
        <w:bottom w:val="none" w:sz="0" w:space="0" w:color="auto"/>
        <w:right w:val="none" w:sz="0" w:space="0" w:color="auto"/>
      </w:divBdr>
    </w:div>
    <w:div w:id="1860587268">
      <w:bodyDiv w:val="1"/>
      <w:marLeft w:val="0"/>
      <w:marRight w:val="0"/>
      <w:marTop w:val="0"/>
      <w:marBottom w:val="0"/>
      <w:divBdr>
        <w:top w:val="none" w:sz="0" w:space="0" w:color="auto"/>
        <w:left w:val="none" w:sz="0" w:space="0" w:color="auto"/>
        <w:bottom w:val="none" w:sz="0" w:space="0" w:color="auto"/>
        <w:right w:val="none" w:sz="0" w:space="0" w:color="auto"/>
      </w:divBdr>
      <w:divsChild>
        <w:div w:id="910776025">
          <w:marLeft w:val="0"/>
          <w:marRight w:val="0"/>
          <w:marTop w:val="0"/>
          <w:marBottom w:val="0"/>
          <w:divBdr>
            <w:top w:val="none" w:sz="0" w:space="0" w:color="auto"/>
            <w:left w:val="none" w:sz="0" w:space="0" w:color="auto"/>
            <w:bottom w:val="none" w:sz="0" w:space="0" w:color="auto"/>
            <w:right w:val="none" w:sz="0" w:space="0" w:color="auto"/>
          </w:divBdr>
          <w:divsChild>
            <w:div w:id="2015721588">
              <w:marLeft w:val="0"/>
              <w:marRight w:val="0"/>
              <w:marTop w:val="0"/>
              <w:marBottom w:val="0"/>
              <w:divBdr>
                <w:top w:val="none" w:sz="0" w:space="0" w:color="auto"/>
                <w:left w:val="none" w:sz="0" w:space="0" w:color="auto"/>
                <w:bottom w:val="none" w:sz="0" w:space="0" w:color="auto"/>
                <w:right w:val="none" w:sz="0" w:space="0" w:color="auto"/>
              </w:divBdr>
              <w:divsChild>
                <w:div w:id="1320965809">
                  <w:marLeft w:val="0"/>
                  <w:marRight w:val="75"/>
                  <w:marTop w:val="75"/>
                  <w:marBottom w:val="0"/>
                  <w:divBdr>
                    <w:top w:val="none" w:sz="0" w:space="0" w:color="auto"/>
                    <w:left w:val="none" w:sz="0" w:space="0" w:color="auto"/>
                    <w:bottom w:val="none" w:sz="0" w:space="0" w:color="auto"/>
                    <w:right w:val="none" w:sz="0" w:space="0" w:color="auto"/>
                  </w:divBdr>
                  <w:divsChild>
                    <w:div w:id="466823303">
                      <w:marLeft w:val="0"/>
                      <w:marRight w:val="0"/>
                      <w:marTop w:val="0"/>
                      <w:marBottom w:val="0"/>
                      <w:divBdr>
                        <w:top w:val="none" w:sz="0" w:space="0" w:color="auto"/>
                        <w:left w:val="none" w:sz="0" w:space="0" w:color="auto"/>
                        <w:bottom w:val="none" w:sz="0" w:space="0" w:color="auto"/>
                        <w:right w:val="none" w:sz="0" w:space="0" w:color="auto"/>
                      </w:divBdr>
                      <w:divsChild>
                        <w:div w:id="1732388984">
                          <w:marLeft w:val="0"/>
                          <w:marRight w:val="0"/>
                          <w:marTop w:val="0"/>
                          <w:marBottom w:val="75"/>
                          <w:divBdr>
                            <w:top w:val="none" w:sz="0" w:space="0" w:color="auto"/>
                            <w:left w:val="none" w:sz="0" w:space="0" w:color="auto"/>
                            <w:bottom w:val="none" w:sz="0" w:space="0" w:color="auto"/>
                            <w:right w:val="none" w:sz="0" w:space="0" w:color="auto"/>
                          </w:divBdr>
                          <w:divsChild>
                            <w:div w:id="263080517">
                              <w:marLeft w:val="0"/>
                              <w:marRight w:val="0"/>
                              <w:marTop w:val="0"/>
                              <w:marBottom w:val="0"/>
                              <w:divBdr>
                                <w:top w:val="none" w:sz="0" w:space="0" w:color="auto"/>
                                <w:left w:val="none" w:sz="0" w:space="0" w:color="auto"/>
                                <w:bottom w:val="none" w:sz="0" w:space="0" w:color="auto"/>
                                <w:right w:val="none" w:sz="0" w:space="0" w:color="auto"/>
                              </w:divBdr>
                              <w:divsChild>
                                <w:div w:id="87431410">
                                  <w:marLeft w:val="0"/>
                                  <w:marRight w:val="0"/>
                                  <w:marTop w:val="0"/>
                                  <w:marBottom w:val="0"/>
                                  <w:divBdr>
                                    <w:top w:val="none" w:sz="0" w:space="0" w:color="auto"/>
                                    <w:left w:val="none" w:sz="0" w:space="0" w:color="auto"/>
                                    <w:bottom w:val="none" w:sz="0" w:space="0" w:color="auto"/>
                                    <w:right w:val="none" w:sz="0" w:space="0" w:color="auto"/>
                                  </w:divBdr>
                                  <w:divsChild>
                                    <w:div w:id="122429586">
                                      <w:marLeft w:val="0"/>
                                      <w:marRight w:val="0"/>
                                      <w:marTop w:val="0"/>
                                      <w:marBottom w:val="0"/>
                                      <w:divBdr>
                                        <w:top w:val="none" w:sz="0" w:space="0" w:color="auto"/>
                                        <w:left w:val="none" w:sz="0" w:space="0" w:color="auto"/>
                                        <w:bottom w:val="none" w:sz="0" w:space="0" w:color="auto"/>
                                        <w:right w:val="none" w:sz="0" w:space="0" w:color="auto"/>
                                      </w:divBdr>
                                      <w:divsChild>
                                        <w:div w:id="1784425418">
                                          <w:marLeft w:val="0"/>
                                          <w:marRight w:val="0"/>
                                          <w:marTop w:val="0"/>
                                          <w:marBottom w:val="0"/>
                                          <w:divBdr>
                                            <w:top w:val="none" w:sz="0" w:space="0" w:color="auto"/>
                                            <w:left w:val="none" w:sz="0" w:space="0" w:color="auto"/>
                                            <w:bottom w:val="none" w:sz="0" w:space="0" w:color="auto"/>
                                            <w:right w:val="none" w:sz="0" w:space="0" w:color="auto"/>
                                          </w:divBdr>
                                          <w:divsChild>
                                            <w:div w:id="1898127605">
                                              <w:marLeft w:val="0"/>
                                              <w:marRight w:val="0"/>
                                              <w:marTop w:val="0"/>
                                              <w:marBottom w:val="0"/>
                                              <w:divBdr>
                                                <w:top w:val="none" w:sz="0" w:space="0" w:color="auto"/>
                                                <w:left w:val="none" w:sz="0" w:space="0" w:color="auto"/>
                                                <w:bottom w:val="none" w:sz="0" w:space="0" w:color="auto"/>
                                                <w:right w:val="none" w:sz="0" w:space="0" w:color="auto"/>
                                              </w:divBdr>
                                              <w:divsChild>
                                                <w:div w:id="1608656628">
                                                  <w:marLeft w:val="0"/>
                                                  <w:marRight w:val="0"/>
                                                  <w:marTop w:val="0"/>
                                                  <w:marBottom w:val="0"/>
                                                  <w:divBdr>
                                                    <w:top w:val="none" w:sz="0" w:space="0" w:color="auto"/>
                                                    <w:left w:val="none" w:sz="0" w:space="0" w:color="auto"/>
                                                    <w:bottom w:val="none" w:sz="0" w:space="0" w:color="auto"/>
                                                    <w:right w:val="none" w:sz="0" w:space="0" w:color="auto"/>
                                                  </w:divBdr>
                                                  <w:divsChild>
                                                    <w:div w:id="1879273455">
                                                      <w:marLeft w:val="0"/>
                                                      <w:marRight w:val="0"/>
                                                      <w:marTop w:val="0"/>
                                                      <w:marBottom w:val="0"/>
                                                      <w:divBdr>
                                                        <w:top w:val="none" w:sz="0" w:space="0" w:color="auto"/>
                                                        <w:left w:val="none" w:sz="0" w:space="0" w:color="auto"/>
                                                        <w:bottom w:val="none" w:sz="0" w:space="0" w:color="auto"/>
                                                        <w:right w:val="none" w:sz="0" w:space="0" w:color="auto"/>
                                                      </w:divBdr>
                                                      <w:divsChild>
                                                        <w:div w:id="996879631">
                                                          <w:marLeft w:val="0"/>
                                                          <w:marRight w:val="0"/>
                                                          <w:marTop w:val="0"/>
                                                          <w:marBottom w:val="0"/>
                                                          <w:divBdr>
                                                            <w:top w:val="none" w:sz="0" w:space="0" w:color="auto"/>
                                                            <w:left w:val="none" w:sz="0" w:space="0" w:color="auto"/>
                                                            <w:bottom w:val="none" w:sz="0" w:space="0" w:color="auto"/>
                                                            <w:right w:val="none" w:sz="0" w:space="0" w:color="auto"/>
                                                          </w:divBdr>
                                                          <w:divsChild>
                                                            <w:div w:id="709035433">
                                                              <w:marLeft w:val="0"/>
                                                              <w:marRight w:val="0"/>
                                                              <w:marTop w:val="0"/>
                                                              <w:marBottom w:val="0"/>
                                                              <w:divBdr>
                                                                <w:top w:val="none" w:sz="0" w:space="0" w:color="auto"/>
                                                                <w:left w:val="none" w:sz="0" w:space="0" w:color="auto"/>
                                                                <w:bottom w:val="none" w:sz="0" w:space="0" w:color="auto"/>
                                                                <w:right w:val="none" w:sz="0" w:space="0" w:color="auto"/>
                                                              </w:divBdr>
                                                              <w:divsChild>
                                                                <w:div w:id="17196077">
                                                                  <w:marLeft w:val="0"/>
                                                                  <w:marRight w:val="0"/>
                                                                  <w:marTop w:val="0"/>
                                                                  <w:marBottom w:val="0"/>
                                                                  <w:divBdr>
                                                                    <w:top w:val="none" w:sz="0" w:space="0" w:color="auto"/>
                                                                    <w:left w:val="none" w:sz="0" w:space="0" w:color="auto"/>
                                                                    <w:bottom w:val="none" w:sz="0" w:space="0" w:color="auto"/>
                                                                    <w:right w:val="none" w:sz="0" w:space="0" w:color="auto"/>
                                                                  </w:divBdr>
                                                                  <w:divsChild>
                                                                    <w:div w:id="453410128">
                                                                      <w:marLeft w:val="0"/>
                                                                      <w:marRight w:val="0"/>
                                                                      <w:marTop w:val="0"/>
                                                                      <w:marBottom w:val="0"/>
                                                                      <w:divBdr>
                                                                        <w:top w:val="none" w:sz="0" w:space="0" w:color="auto"/>
                                                                        <w:left w:val="none" w:sz="0" w:space="0" w:color="auto"/>
                                                                        <w:bottom w:val="none" w:sz="0" w:space="0" w:color="auto"/>
                                                                        <w:right w:val="none" w:sz="0" w:space="0" w:color="auto"/>
                                                                      </w:divBdr>
                                                                      <w:divsChild>
                                                                        <w:div w:id="1766808139">
                                                                          <w:marLeft w:val="0"/>
                                                                          <w:marRight w:val="0"/>
                                                                          <w:marTop w:val="0"/>
                                                                          <w:marBottom w:val="0"/>
                                                                          <w:divBdr>
                                                                            <w:top w:val="none" w:sz="0" w:space="0" w:color="auto"/>
                                                                            <w:left w:val="none" w:sz="0" w:space="0" w:color="auto"/>
                                                                            <w:bottom w:val="none" w:sz="0" w:space="0" w:color="auto"/>
                                                                            <w:right w:val="none" w:sz="0" w:space="0" w:color="auto"/>
                                                                          </w:divBdr>
                                                                          <w:divsChild>
                                                                            <w:div w:id="1369797069">
                                                                              <w:marLeft w:val="0"/>
                                                                              <w:marRight w:val="0"/>
                                                                              <w:marTop w:val="0"/>
                                                                              <w:marBottom w:val="0"/>
                                                                              <w:divBdr>
                                                                                <w:top w:val="none" w:sz="0" w:space="0" w:color="auto"/>
                                                                                <w:left w:val="none" w:sz="0" w:space="0" w:color="auto"/>
                                                                                <w:bottom w:val="none" w:sz="0" w:space="0" w:color="auto"/>
                                                                                <w:right w:val="none" w:sz="0" w:space="0" w:color="auto"/>
                                                                              </w:divBdr>
                                                                              <w:divsChild>
                                                                                <w:div w:id="261182699">
                                                                                  <w:marLeft w:val="0"/>
                                                                                  <w:marRight w:val="0"/>
                                                                                  <w:marTop w:val="0"/>
                                                                                  <w:marBottom w:val="0"/>
                                                                                  <w:divBdr>
                                                                                    <w:top w:val="none" w:sz="0" w:space="0" w:color="auto"/>
                                                                                    <w:left w:val="none" w:sz="0" w:space="0" w:color="auto"/>
                                                                                    <w:bottom w:val="none" w:sz="0" w:space="0" w:color="auto"/>
                                                                                    <w:right w:val="none" w:sz="0" w:space="0" w:color="auto"/>
                                                                                  </w:divBdr>
                                                                                  <w:divsChild>
                                                                                    <w:div w:id="1116754566">
                                                                                      <w:marLeft w:val="0"/>
                                                                                      <w:marRight w:val="0"/>
                                                                                      <w:marTop w:val="0"/>
                                                                                      <w:marBottom w:val="0"/>
                                                                                      <w:divBdr>
                                                                                        <w:top w:val="none" w:sz="0" w:space="0" w:color="auto"/>
                                                                                        <w:left w:val="none" w:sz="0" w:space="0" w:color="auto"/>
                                                                                        <w:bottom w:val="none" w:sz="0" w:space="0" w:color="auto"/>
                                                                                        <w:right w:val="none" w:sz="0" w:space="0" w:color="auto"/>
                                                                                      </w:divBdr>
                                                                                      <w:divsChild>
                                                                                        <w:div w:id="404258753">
                                                                                          <w:marLeft w:val="0"/>
                                                                                          <w:marRight w:val="0"/>
                                                                                          <w:marTop w:val="0"/>
                                                                                          <w:marBottom w:val="0"/>
                                                                                          <w:divBdr>
                                                                                            <w:top w:val="none" w:sz="0" w:space="0" w:color="auto"/>
                                                                                            <w:left w:val="none" w:sz="0" w:space="0" w:color="auto"/>
                                                                                            <w:bottom w:val="none" w:sz="0" w:space="0" w:color="auto"/>
                                                                                            <w:right w:val="none" w:sz="0" w:space="0" w:color="auto"/>
                                                                                          </w:divBdr>
                                                                                          <w:divsChild>
                                                                                            <w:div w:id="1103265678">
                                                                                              <w:marLeft w:val="0"/>
                                                                                              <w:marRight w:val="0"/>
                                                                                              <w:marTop w:val="0"/>
                                                                                              <w:marBottom w:val="0"/>
                                                                                              <w:divBdr>
                                                                                                <w:top w:val="none" w:sz="0" w:space="0" w:color="auto"/>
                                                                                                <w:left w:val="none" w:sz="0" w:space="0" w:color="auto"/>
                                                                                                <w:bottom w:val="none" w:sz="0" w:space="0" w:color="auto"/>
                                                                                                <w:right w:val="none" w:sz="0" w:space="0" w:color="auto"/>
                                                                                              </w:divBdr>
                                                                                              <w:divsChild>
                                                                                                <w:div w:id="1422722670">
                                                                                                  <w:marLeft w:val="0"/>
                                                                                                  <w:marRight w:val="0"/>
                                                                                                  <w:marTop w:val="0"/>
                                                                                                  <w:marBottom w:val="0"/>
                                                                                                  <w:divBdr>
                                                                                                    <w:top w:val="none" w:sz="0" w:space="0" w:color="auto"/>
                                                                                                    <w:left w:val="none" w:sz="0" w:space="0" w:color="auto"/>
                                                                                                    <w:bottom w:val="none" w:sz="0" w:space="0" w:color="auto"/>
                                                                                                    <w:right w:val="none" w:sz="0" w:space="0" w:color="auto"/>
                                                                                                  </w:divBdr>
                                                                                                  <w:divsChild>
                                                                                                    <w:div w:id="751319096">
                                                                                                      <w:marLeft w:val="0"/>
                                                                                                      <w:marRight w:val="0"/>
                                                                                                      <w:marTop w:val="0"/>
                                                                                                      <w:marBottom w:val="0"/>
                                                                                                      <w:divBdr>
                                                                                                        <w:top w:val="none" w:sz="0" w:space="0" w:color="auto"/>
                                                                                                        <w:left w:val="none" w:sz="0" w:space="0" w:color="auto"/>
                                                                                                        <w:bottom w:val="none" w:sz="0" w:space="0" w:color="auto"/>
                                                                                                        <w:right w:val="none" w:sz="0" w:space="0" w:color="auto"/>
                                                                                                      </w:divBdr>
                                                                                                      <w:divsChild>
                                                                                                        <w:div w:id="704016613">
                                                                                                          <w:marLeft w:val="0"/>
                                                                                                          <w:marRight w:val="0"/>
                                                                                                          <w:marTop w:val="0"/>
                                                                                                          <w:marBottom w:val="0"/>
                                                                                                          <w:divBdr>
                                                                                                            <w:top w:val="none" w:sz="0" w:space="0" w:color="auto"/>
                                                                                                            <w:left w:val="none" w:sz="0" w:space="0" w:color="auto"/>
                                                                                                            <w:bottom w:val="none" w:sz="0" w:space="0" w:color="auto"/>
                                                                                                            <w:right w:val="none" w:sz="0" w:space="0" w:color="auto"/>
                                                                                                          </w:divBdr>
                                                                                                        </w:div>
                                                                                                      </w:divsChild>
                                                                                                    </w:div>
                                                                                                    <w:div w:id="554128165">
                                                                                                      <w:marLeft w:val="0"/>
                                                                                                      <w:marRight w:val="0"/>
                                                                                                      <w:marTop w:val="0"/>
                                                                                                      <w:marBottom w:val="0"/>
                                                                                                      <w:divBdr>
                                                                                                        <w:top w:val="none" w:sz="0" w:space="0" w:color="auto"/>
                                                                                                        <w:left w:val="none" w:sz="0" w:space="0" w:color="auto"/>
                                                                                                        <w:bottom w:val="none" w:sz="0" w:space="0" w:color="auto"/>
                                                                                                        <w:right w:val="none" w:sz="0" w:space="0" w:color="auto"/>
                                                                                                      </w:divBdr>
                                                                                                      <w:divsChild>
                                                                                                        <w:div w:id="117768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7868723">
      <w:bodyDiv w:val="1"/>
      <w:marLeft w:val="0"/>
      <w:marRight w:val="0"/>
      <w:marTop w:val="0"/>
      <w:marBottom w:val="0"/>
      <w:divBdr>
        <w:top w:val="none" w:sz="0" w:space="0" w:color="auto"/>
        <w:left w:val="none" w:sz="0" w:space="0" w:color="auto"/>
        <w:bottom w:val="none" w:sz="0" w:space="0" w:color="auto"/>
        <w:right w:val="none" w:sz="0" w:space="0" w:color="auto"/>
      </w:divBdr>
    </w:div>
    <w:div w:id="1868524949">
      <w:bodyDiv w:val="1"/>
      <w:marLeft w:val="0"/>
      <w:marRight w:val="0"/>
      <w:marTop w:val="0"/>
      <w:marBottom w:val="0"/>
      <w:divBdr>
        <w:top w:val="none" w:sz="0" w:space="0" w:color="auto"/>
        <w:left w:val="none" w:sz="0" w:space="0" w:color="auto"/>
        <w:bottom w:val="none" w:sz="0" w:space="0" w:color="auto"/>
        <w:right w:val="none" w:sz="0" w:space="0" w:color="auto"/>
      </w:divBdr>
    </w:div>
    <w:div w:id="1869641763">
      <w:bodyDiv w:val="1"/>
      <w:marLeft w:val="0"/>
      <w:marRight w:val="0"/>
      <w:marTop w:val="0"/>
      <w:marBottom w:val="0"/>
      <w:divBdr>
        <w:top w:val="none" w:sz="0" w:space="0" w:color="auto"/>
        <w:left w:val="none" w:sz="0" w:space="0" w:color="auto"/>
        <w:bottom w:val="none" w:sz="0" w:space="0" w:color="auto"/>
        <w:right w:val="none" w:sz="0" w:space="0" w:color="auto"/>
      </w:divBdr>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0870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79312728">
      <w:bodyDiv w:val="1"/>
      <w:marLeft w:val="0"/>
      <w:marRight w:val="0"/>
      <w:marTop w:val="0"/>
      <w:marBottom w:val="0"/>
      <w:divBdr>
        <w:top w:val="none" w:sz="0" w:space="0" w:color="auto"/>
        <w:left w:val="none" w:sz="0" w:space="0" w:color="auto"/>
        <w:bottom w:val="none" w:sz="0" w:space="0" w:color="auto"/>
        <w:right w:val="none" w:sz="0" w:space="0" w:color="auto"/>
      </w:divBdr>
      <w:divsChild>
        <w:div w:id="1567522167">
          <w:marLeft w:val="0"/>
          <w:marRight w:val="0"/>
          <w:marTop w:val="0"/>
          <w:marBottom w:val="0"/>
          <w:divBdr>
            <w:top w:val="none" w:sz="0" w:space="0" w:color="auto"/>
            <w:left w:val="none" w:sz="0" w:space="0" w:color="auto"/>
            <w:bottom w:val="none" w:sz="0" w:space="0" w:color="auto"/>
            <w:right w:val="none" w:sz="0" w:space="0" w:color="auto"/>
          </w:divBdr>
          <w:divsChild>
            <w:div w:id="1995257862">
              <w:marLeft w:val="0"/>
              <w:marRight w:val="0"/>
              <w:marTop w:val="0"/>
              <w:marBottom w:val="0"/>
              <w:divBdr>
                <w:top w:val="none" w:sz="0" w:space="0" w:color="auto"/>
                <w:left w:val="none" w:sz="0" w:space="0" w:color="auto"/>
                <w:bottom w:val="none" w:sz="0" w:space="0" w:color="auto"/>
                <w:right w:val="none" w:sz="0" w:space="0" w:color="auto"/>
              </w:divBdr>
              <w:divsChild>
                <w:div w:id="266010907">
                  <w:marLeft w:val="0"/>
                  <w:marRight w:val="75"/>
                  <w:marTop w:val="75"/>
                  <w:marBottom w:val="0"/>
                  <w:divBdr>
                    <w:top w:val="none" w:sz="0" w:space="0" w:color="auto"/>
                    <w:left w:val="none" w:sz="0" w:space="0" w:color="auto"/>
                    <w:bottom w:val="none" w:sz="0" w:space="0" w:color="auto"/>
                    <w:right w:val="none" w:sz="0" w:space="0" w:color="auto"/>
                  </w:divBdr>
                  <w:divsChild>
                    <w:div w:id="473833408">
                      <w:marLeft w:val="0"/>
                      <w:marRight w:val="0"/>
                      <w:marTop w:val="0"/>
                      <w:marBottom w:val="0"/>
                      <w:divBdr>
                        <w:top w:val="none" w:sz="0" w:space="0" w:color="auto"/>
                        <w:left w:val="none" w:sz="0" w:space="0" w:color="auto"/>
                        <w:bottom w:val="none" w:sz="0" w:space="0" w:color="auto"/>
                        <w:right w:val="none" w:sz="0" w:space="0" w:color="auto"/>
                      </w:divBdr>
                      <w:divsChild>
                        <w:div w:id="590745351">
                          <w:marLeft w:val="0"/>
                          <w:marRight w:val="0"/>
                          <w:marTop w:val="0"/>
                          <w:marBottom w:val="75"/>
                          <w:divBdr>
                            <w:top w:val="none" w:sz="0" w:space="0" w:color="auto"/>
                            <w:left w:val="none" w:sz="0" w:space="0" w:color="auto"/>
                            <w:bottom w:val="none" w:sz="0" w:space="0" w:color="auto"/>
                            <w:right w:val="none" w:sz="0" w:space="0" w:color="auto"/>
                          </w:divBdr>
                          <w:divsChild>
                            <w:div w:id="643700431">
                              <w:marLeft w:val="0"/>
                              <w:marRight w:val="0"/>
                              <w:marTop w:val="0"/>
                              <w:marBottom w:val="0"/>
                              <w:divBdr>
                                <w:top w:val="none" w:sz="0" w:space="0" w:color="auto"/>
                                <w:left w:val="none" w:sz="0" w:space="0" w:color="auto"/>
                                <w:bottom w:val="none" w:sz="0" w:space="0" w:color="auto"/>
                                <w:right w:val="none" w:sz="0" w:space="0" w:color="auto"/>
                              </w:divBdr>
                              <w:divsChild>
                                <w:div w:id="261451331">
                                  <w:marLeft w:val="0"/>
                                  <w:marRight w:val="0"/>
                                  <w:marTop w:val="0"/>
                                  <w:marBottom w:val="0"/>
                                  <w:divBdr>
                                    <w:top w:val="none" w:sz="0" w:space="0" w:color="auto"/>
                                    <w:left w:val="none" w:sz="0" w:space="0" w:color="auto"/>
                                    <w:bottom w:val="none" w:sz="0" w:space="0" w:color="auto"/>
                                    <w:right w:val="none" w:sz="0" w:space="0" w:color="auto"/>
                                  </w:divBdr>
                                  <w:divsChild>
                                    <w:div w:id="465007104">
                                      <w:marLeft w:val="0"/>
                                      <w:marRight w:val="0"/>
                                      <w:marTop w:val="0"/>
                                      <w:marBottom w:val="0"/>
                                      <w:divBdr>
                                        <w:top w:val="none" w:sz="0" w:space="0" w:color="auto"/>
                                        <w:left w:val="none" w:sz="0" w:space="0" w:color="auto"/>
                                        <w:bottom w:val="none" w:sz="0" w:space="0" w:color="auto"/>
                                        <w:right w:val="none" w:sz="0" w:space="0" w:color="auto"/>
                                      </w:divBdr>
                                      <w:divsChild>
                                        <w:div w:id="1390228871">
                                          <w:marLeft w:val="0"/>
                                          <w:marRight w:val="0"/>
                                          <w:marTop w:val="0"/>
                                          <w:marBottom w:val="0"/>
                                          <w:divBdr>
                                            <w:top w:val="none" w:sz="0" w:space="0" w:color="auto"/>
                                            <w:left w:val="none" w:sz="0" w:space="0" w:color="auto"/>
                                            <w:bottom w:val="none" w:sz="0" w:space="0" w:color="auto"/>
                                            <w:right w:val="none" w:sz="0" w:space="0" w:color="auto"/>
                                          </w:divBdr>
                                          <w:divsChild>
                                            <w:div w:id="537281413">
                                              <w:marLeft w:val="0"/>
                                              <w:marRight w:val="0"/>
                                              <w:marTop w:val="0"/>
                                              <w:marBottom w:val="0"/>
                                              <w:divBdr>
                                                <w:top w:val="none" w:sz="0" w:space="0" w:color="auto"/>
                                                <w:left w:val="none" w:sz="0" w:space="0" w:color="auto"/>
                                                <w:bottom w:val="none" w:sz="0" w:space="0" w:color="auto"/>
                                                <w:right w:val="none" w:sz="0" w:space="0" w:color="auto"/>
                                              </w:divBdr>
                                              <w:divsChild>
                                                <w:div w:id="1247418861">
                                                  <w:marLeft w:val="0"/>
                                                  <w:marRight w:val="0"/>
                                                  <w:marTop w:val="0"/>
                                                  <w:marBottom w:val="0"/>
                                                  <w:divBdr>
                                                    <w:top w:val="none" w:sz="0" w:space="0" w:color="auto"/>
                                                    <w:left w:val="none" w:sz="0" w:space="0" w:color="auto"/>
                                                    <w:bottom w:val="none" w:sz="0" w:space="0" w:color="auto"/>
                                                    <w:right w:val="none" w:sz="0" w:space="0" w:color="auto"/>
                                                  </w:divBdr>
                                                  <w:divsChild>
                                                    <w:div w:id="235286630">
                                                      <w:marLeft w:val="0"/>
                                                      <w:marRight w:val="0"/>
                                                      <w:marTop w:val="0"/>
                                                      <w:marBottom w:val="0"/>
                                                      <w:divBdr>
                                                        <w:top w:val="none" w:sz="0" w:space="0" w:color="auto"/>
                                                        <w:left w:val="none" w:sz="0" w:space="0" w:color="auto"/>
                                                        <w:bottom w:val="none" w:sz="0" w:space="0" w:color="auto"/>
                                                        <w:right w:val="none" w:sz="0" w:space="0" w:color="auto"/>
                                                      </w:divBdr>
                                                      <w:divsChild>
                                                        <w:div w:id="1550534605">
                                                          <w:marLeft w:val="0"/>
                                                          <w:marRight w:val="0"/>
                                                          <w:marTop w:val="0"/>
                                                          <w:marBottom w:val="0"/>
                                                          <w:divBdr>
                                                            <w:top w:val="none" w:sz="0" w:space="0" w:color="auto"/>
                                                            <w:left w:val="none" w:sz="0" w:space="0" w:color="auto"/>
                                                            <w:bottom w:val="none" w:sz="0" w:space="0" w:color="auto"/>
                                                            <w:right w:val="none" w:sz="0" w:space="0" w:color="auto"/>
                                                          </w:divBdr>
                                                          <w:divsChild>
                                                            <w:div w:id="893852473">
                                                              <w:marLeft w:val="0"/>
                                                              <w:marRight w:val="0"/>
                                                              <w:marTop w:val="0"/>
                                                              <w:marBottom w:val="0"/>
                                                              <w:divBdr>
                                                                <w:top w:val="none" w:sz="0" w:space="0" w:color="auto"/>
                                                                <w:left w:val="none" w:sz="0" w:space="0" w:color="auto"/>
                                                                <w:bottom w:val="none" w:sz="0" w:space="0" w:color="auto"/>
                                                                <w:right w:val="none" w:sz="0" w:space="0" w:color="auto"/>
                                                              </w:divBdr>
                                                              <w:divsChild>
                                                                <w:div w:id="1773473881">
                                                                  <w:marLeft w:val="0"/>
                                                                  <w:marRight w:val="0"/>
                                                                  <w:marTop w:val="0"/>
                                                                  <w:marBottom w:val="0"/>
                                                                  <w:divBdr>
                                                                    <w:top w:val="none" w:sz="0" w:space="0" w:color="auto"/>
                                                                    <w:left w:val="none" w:sz="0" w:space="0" w:color="auto"/>
                                                                    <w:bottom w:val="none" w:sz="0" w:space="0" w:color="auto"/>
                                                                    <w:right w:val="none" w:sz="0" w:space="0" w:color="auto"/>
                                                                  </w:divBdr>
                                                                  <w:divsChild>
                                                                    <w:div w:id="863596661">
                                                                      <w:marLeft w:val="0"/>
                                                                      <w:marRight w:val="0"/>
                                                                      <w:marTop w:val="0"/>
                                                                      <w:marBottom w:val="0"/>
                                                                      <w:divBdr>
                                                                        <w:top w:val="none" w:sz="0" w:space="0" w:color="auto"/>
                                                                        <w:left w:val="none" w:sz="0" w:space="0" w:color="auto"/>
                                                                        <w:bottom w:val="none" w:sz="0" w:space="0" w:color="auto"/>
                                                                        <w:right w:val="none" w:sz="0" w:space="0" w:color="auto"/>
                                                                      </w:divBdr>
                                                                      <w:divsChild>
                                                                        <w:div w:id="1455102045">
                                                                          <w:marLeft w:val="0"/>
                                                                          <w:marRight w:val="0"/>
                                                                          <w:marTop w:val="0"/>
                                                                          <w:marBottom w:val="0"/>
                                                                          <w:divBdr>
                                                                            <w:top w:val="none" w:sz="0" w:space="0" w:color="auto"/>
                                                                            <w:left w:val="none" w:sz="0" w:space="0" w:color="auto"/>
                                                                            <w:bottom w:val="none" w:sz="0" w:space="0" w:color="auto"/>
                                                                            <w:right w:val="none" w:sz="0" w:space="0" w:color="auto"/>
                                                                          </w:divBdr>
                                                                          <w:divsChild>
                                                                            <w:div w:id="911238500">
                                                                              <w:marLeft w:val="0"/>
                                                                              <w:marRight w:val="0"/>
                                                                              <w:marTop w:val="0"/>
                                                                              <w:marBottom w:val="0"/>
                                                                              <w:divBdr>
                                                                                <w:top w:val="none" w:sz="0" w:space="0" w:color="auto"/>
                                                                                <w:left w:val="none" w:sz="0" w:space="0" w:color="auto"/>
                                                                                <w:bottom w:val="none" w:sz="0" w:space="0" w:color="auto"/>
                                                                                <w:right w:val="none" w:sz="0" w:space="0" w:color="auto"/>
                                                                              </w:divBdr>
                                                                              <w:divsChild>
                                                                                <w:div w:id="1777366409">
                                                                                  <w:marLeft w:val="0"/>
                                                                                  <w:marRight w:val="0"/>
                                                                                  <w:marTop w:val="0"/>
                                                                                  <w:marBottom w:val="0"/>
                                                                                  <w:divBdr>
                                                                                    <w:top w:val="none" w:sz="0" w:space="0" w:color="auto"/>
                                                                                    <w:left w:val="none" w:sz="0" w:space="0" w:color="auto"/>
                                                                                    <w:bottom w:val="none" w:sz="0" w:space="0" w:color="auto"/>
                                                                                    <w:right w:val="none" w:sz="0" w:space="0" w:color="auto"/>
                                                                                  </w:divBdr>
                                                                                  <w:divsChild>
                                                                                    <w:div w:id="913978628">
                                                                                      <w:marLeft w:val="0"/>
                                                                                      <w:marRight w:val="0"/>
                                                                                      <w:marTop w:val="0"/>
                                                                                      <w:marBottom w:val="0"/>
                                                                                      <w:divBdr>
                                                                                        <w:top w:val="none" w:sz="0" w:space="0" w:color="auto"/>
                                                                                        <w:left w:val="none" w:sz="0" w:space="0" w:color="auto"/>
                                                                                        <w:bottom w:val="none" w:sz="0" w:space="0" w:color="auto"/>
                                                                                        <w:right w:val="none" w:sz="0" w:space="0" w:color="auto"/>
                                                                                      </w:divBdr>
                                                                                      <w:divsChild>
                                                                                        <w:div w:id="1043018453">
                                                                                          <w:marLeft w:val="0"/>
                                                                                          <w:marRight w:val="0"/>
                                                                                          <w:marTop w:val="0"/>
                                                                                          <w:marBottom w:val="0"/>
                                                                                          <w:divBdr>
                                                                                            <w:top w:val="none" w:sz="0" w:space="0" w:color="auto"/>
                                                                                            <w:left w:val="none" w:sz="0" w:space="0" w:color="auto"/>
                                                                                            <w:bottom w:val="none" w:sz="0" w:space="0" w:color="auto"/>
                                                                                            <w:right w:val="none" w:sz="0" w:space="0" w:color="auto"/>
                                                                                          </w:divBdr>
                                                                                          <w:divsChild>
                                                                                            <w:div w:id="253174671">
                                                                                              <w:marLeft w:val="0"/>
                                                                                              <w:marRight w:val="0"/>
                                                                                              <w:marTop w:val="0"/>
                                                                                              <w:marBottom w:val="0"/>
                                                                                              <w:divBdr>
                                                                                                <w:top w:val="none" w:sz="0" w:space="0" w:color="auto"/>
                                                                                                <w:left w:val="none" w:sz="0" w:space="0" w:color="auto"/>
                                                                                                <w:bottom w:val="none" w:sz="0" w:space="0" w:color="auto"/>
                                                                                                <w:right w:val="none" w:sz="0" w:space="0" w:color="auto"/>
                                                                                              </w:divBdr>
                                                                                              <w:divsChild>
                                                                                                <w:div w:id="647829846">
                                                                                                  <w:marLeft w:val="0"/>
                                                                                                  <w:marRight w:val="0"/>
                                                                                                  <w:marTop w:val="0"/>
                                                                                                  <w:marBottom w:val="0"/>
                                                                                                  <w:divBdr>
                                                                                                    <w:top w:val="none" w:sz="0" w:space="0" w:color="auto"/>
                                                                                                    <w:left w:val="none" w:sz="0" w:space="0" w:color="auto"/>
                                                                                                    <w:bottom w:val="none" w:sz="0" w:space="0" w:color="auto"/>
                                                                                                    <w:right w:val="none" w:sz="0" w:space="0" w:color="auto"/>
                                                                                                  </w:divBdr>
                                                                                                  <w:divsChild>
                                                                                                    <w:div w:id="714234773">
                                                                                                      <w:marLeft w:val="0"/>
                                                                                                      <w:marRight w:val="0"/>
                                                                                                      <w:marTop w:val="0"/>
                                                                                                      <w:marBottom w:val="0"/>
                                                                                                      <w:divBdr>
                                                                                                        <w:top w:val="none" w:sz="0" w:space="0" w:color="auto"/>
                                                                                                        <w:left w:val="none" w:sz="0" w:space="0" w:color="auto"/>
                                                                                                        <w:bottom w:val="none" w:sz="0" w:space="0" w:color="auto"/>
                                                                                                        <w:right w:val="none" w:sz="0" w:space="0" w:color="auto"/>
                                                                                                      </w:divBdr>
                                                                                                    </w:div>
                                                                                                    <w:div w:id="202755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6213529">
      <w:bodyDiv w:val="1"/>
      <w:marLeft w:val="0"/>
      <w:marRight w:val="0"/>
      <w:marTop w:val="0"/>
      <w:marBottom w:val="0"/>
      <w:divBdr>
        <w:top w:val="none" w:sz="0" w:space="0" w:color="auto"/>
        <w:left w:val="none" w:sz="0" w:space="0" w:color="auto"/>
        <w:bottom w:val="none" w:sz="0" w:space="0" w:color="auto"/>
        <w:right w:val="none" w:sz="0" w:space="0" w:color="auto"/>
      </w:divBdr>
    </w:div>
    <w:div w:id="1886601962">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90874911">
      <w:bodyDiv w:val="1"/>
      <w:marLeft w:val="0"/>
      <w:marRight w:val="0"/>
      <w:marTop w:val="0"/>
      <w:marBottom w:val="0"/>
      <w:divBdr>
        <w:top w:val="none" w:sz="0" w:space="0" w:color="auto"/>
        <w:left w:val="none" w:sz="0" w:space="0" w:color="auto"/>
        <w:bottom w:val="none" w:sz="0" w:space="0" w:color="auto"/>
        <w:right w:val="none" w:sz="0" w:space="0" w:color="auto"/>
      </w:divBdr>
    </w:div>
    <w:div w:id="1892763083">
      <w:bodyDiv w:val="1"/>
      <w:marLeft w:val="0"/>
      <w:marRight w:val="0"/>
      <w:marTop w:val="0"/>
      <w:marBottom w:val="0"/>
      <w:divBdr>
        <w:top w:val="none" w:sz="0" w:space="0" w:color="auto"/>
        <w:left w:val="none" w:sz="0" w:space="0" w:color="auto"/>
        <w:bottom w:val="none" w:sz="0" w:space="0" w:color="auto"/>
        <w:right w:val="none" w:sz="0" w:space="0" w:color="auto"/>
      </w:divBdr>
    </w:div>
    <w:div w:id="1893031617">
      <w:bodyDiv w:val="1"/>
      <w:marLeft w:val="0"/>
      <w:marRight w:val="0"/>
      <w:marTop w:val="0"/>
      <w:marBottom w:val="0"/>
      <w:divBdr>
        <w:top w:val="none" w:sz="0" w:space="0" w:color="auto"/>
        <w:left w:val="none" w:sz="0" w:space="0" w:color="auto"/>
        <w:bottom w:val="none" w:sz="0" w:space="0" w:color="auto"/>
        <w:right w:val="none" w:sz="0" w:space="0" w:color="auto"/>
      </w:divBdr>
    </w:div>
    <w:div w:id="1893081148">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5044939">
      <w:bodyDiv w:val="1"/>
      <w:marLeft w:val="0"/>
      <w:marRight w:val="0"/>
      <w:marTop w:val="0"/>
      <w:marBottom w:val="0"/>
      <w:divBdr>
        <w:top w:val="none" w:sz="0" w:space="0" w:color="auto"/>
        <w:left w:val="none" w:sz="0" w:space="0" w:color="auto"/>
        <w:bottom w:val="none" w:sz="0" w:space="0" w:color="auto"/>
        <w:right w:val="none" w:sz="0" w:space="0" w:color="auto"/>
      </w:divBdr>
    </w:div>
    <w:div w:id="1896816981">
      <w:bodyDiv w:val="1"/>
      <w:marLeft w:val="0"/>
      <w:marRight w:val="0"/>
      <w:marTop w:val="0"/>
      <w:marBottom w:val="0"/>
      <w:divBdr>
        <w:top w:val="none" w:sz="0" w:space="0" w:color="auto"/>
        <w:left w:val="none" w:sz="0" w:space="0" w:color="auto"/>
        <w:bottom w:val="none" w:sz="0" w:space="0" w:color="auto"/>
        <w:right w:val="none" w:sz="0" w:space="0" w:color="auto"/>
      </w:divBdr>
    </w:div>
    <w:div w:id="1898591817">
      <w:bodyDiv w:val="1"/>
      <w:marLeft w:val="0"/>
      <w:marRight w:val="0"/>
      <w:marTop w:val="0"/>
      <w:marBottom w:val="0"/>
      <w:divBdr>
        <w:top w:val="none" w:sz="0" w:space="0" w:color="auto"/>
        <w:left w:val="none" w:sz="0" w:space="0" w:color="auto"/>
        <w:bottom w:val="none" w:sz="0" w:space="0" w:color="auto"/>
        <w:right w:val="none" w:sz="0" w:space="0" w:color="auto"/>
      </w:divBdr>
    </w:div>
    <w:div w:id="1898741124">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169339">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2666560">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06138560">
      <w:bodyDiv w:val="1"/>
      <w:marLeft w:val="0"/>
      <w:marRight w:val="0"/>
      <w:marTop w:val="0"/>
      <w:marBottom w:val="0"/>
      <w:divBdr>
        <w:top w:val="none" w:sz="0" w:space="0" w:color="auto"/>
        <w:left w:val="none" w:sz="0" w:space="0" w:color="auto"/>
        <w:bottom w:val="none" w:sz="0" w:space="0" w:color="auto"/>
        <w:right w:val="none" w:sz="0" w:space="0" w:color="auto"/>
      </w:divBdr>
    </w:div>
    <w:div w:id="1906144450">
      <w:bodyDiv w:val="1"/>
      <w:marLeft w:val="0"/>
      <w:marRight w:val="0"/>
      <w:marTop w:val="0"/>
      <w:marBottom w:val="0"/>
      <w:divBdr>
        <w:top w:val="none" w:sz="0" w:space="0" w:color="auto"/>
        <w:left w:val="none" w:sz="0" w:space="0" w:color="auto"/>
        <w:bottom w:val="none" w:sz="0" w:space="0" w:color="auto"/>
        <w:right w:val="none" w:sz="0" w:space="0" w:color="auto"/>
      </w:divBdr>
    </w:div>
    <w:div w:id="1907449483">
      <w:bodyDiv w:val="1"/>
      <w:marLeft w:val="0"/>
      <w:marRight w:val="0"/>
      <w:marTop w:val="0"/>
      <w:marBottom w:val="0"/>
      <w:divBdr>
        <w:top w:val="none" w:sz="0" w:space="0" w:color="auto"/>
        <w:left w:val="none" w:sz="0" w:space="0" w:color="auto"/>
        <w:bottom w:val="none" w:sz="0" w:space="0" w:color="auto"/>
        <w:right w:val="none" w:sz="0" w:space="0" w:color="auto"/>
      </w:divBdr>
    </w:div>
    <w:div w:id="1907521363">
      <w:bodyDiv w:val="1"/>
      <w:marLeft w:val="0"/>
      <w:marRight w:val="0"/>
      <w:marTop w:val="0"/>
      <w:marBottom w:val="0"/>
      <w:divBdr>
        <w:top w:val="none" w:sz="0" w:space="0" w:color="auto"/>
        <w:left w:val="none" w:sz="0" w:space="0" w:color="auto"/>
        <w:bottom w:val="none" w:sz="0" w:space="0" w:color="auto"/>
        <w:right w:val="none" w:sz="0" w:space="0" w:color="auto"/>
      </w:divBdr>
    </w:div>
    <w:div w:id="1908490914">
      <w:bodyDiv w:val="1"/>
      <w:marLeft w:val="0"/>
      <w:marRight w:val="0"/>
      <w:marTop w:val="0"/>
      <w:marBottom w:val="0"/>
      <w:divBdr>
        <w:top w:val="none" w:sz="0" w:space="0" w:color="auto"/>
        <w:left w:val="none" w:sz="0" w:space="0" w:color="auto"/>
        <w:bottom w:val="none" w:sz="0" w:space="0" w:color="auto"/>
        <w:right w:val="none" w:sz="0" w:space="0" w:color="auto"/>
      </w:divBdr>
    </w:div>
    <w:div w:id="1908611984">
      <w:bodyDiv w:val="1"/>
      <w:marLeft w:val="0"/>
      <w:marRight w:val="0"/>
      <w:marTop w:val="0"/>
      <w:marBottom w:val="0"/>
      <w:divBdr>
        <w:top w:val="none" w:sz="0" w:space="0" w:color="auto"/>
        <w:left w:val="none" w:sz="0" w:space="0" w:color="auto"/>
        <w:bottom w:val="none" w:sz="0" w:space="0" w:color="auto"/>
        <w:right w:val="none" w:sz="0" w:space="0" w:color="auto"/>
      </w:divBdr>
    </w:div>
    <w:div w:id="1913808848">
      <w:bodyDiv w:val="1"/>
      <w:marLeft w:val="0"/>
      <w:marRight w:val="0"/>
      <w:marTop w:val="0"/>
      <w:marBottom w:val="0"/>
      <w:divBdr>
        <w:top w:val="none" w:sz="0" w:space="0" w:color="auto"/>
        <w:left w:val="none" w:sz="0" w:space="0" w:color="auto"/>
        <w:bottom w:val="none" w:sz="0" w:space="0" w:color="auto"/>
        <w:right w:val="none" w:sz="0" w:space="0" w:color="auto"/>
      </w:divBdr>
    </w:div>
    <w:div w:id="1924334621">
      <w:bodyDiv w:val="1"/>
      <w:marLeft w:val="0"/>
      <w:marRight w:val="0"/>
      <w:marTop w:val="0"/>
      <w:marBottom w:val="0"/>
      <w:divBdr>
        <w:top w:val="none" w:sz="0" w:space="0" w:color="auto"/>
        <w:left w:val="none" w:sz="0" w:space="0" w:color="auto"/>
        <w:bottom w:val="none" w:sz="0" w:space="0" w:color="auto"/>
        <w:right w:val="none" w:sz="0" w:space="0" w:color="auto"/>
      </w:divBdr>
    </w:div>
    <w:div w:id="1924530875">
      <w:bodyDiv w:val="1"/>
      <w:marLeft w:val="0"/>
      <w:marRight w:val="0"/>
      <w:marTop w:val="0"/>
      <w:marBottom w:val="0"/>
      <w:divBdr>
        <w:top w:val="none" w:sz="0" w:space="0" w:color="auto"/>
        <w:left w:val="none" w:sz="0" w:space="0" w:color="auto"/>
        <w:bottom w:val="none" w:sz="0" w:space="0" w:color="auto"/>
        <w:right w:val="none" w:sz="0" w:space="0" w:color="auto"/>
      </w:divBdr>
    </w:div>
    <w:div w:id="1924752412">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1154843">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2426995">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5285491">
      <w:bodyDiv w:val="1"/>
      <w:marLeft w:val="0"/>
      <w:marRight w:val="0"/>
      <w:marTop w:val="0"/>
      <w:marBottom w:val="0"/>
      <w:divBdr>
        <w:top w:val="none" w:sz="0" w:space="0" w:color="auto"/>
        <w:left w:val="none" w:sz="0" w:space="0" w:color="auto"/>
        <w:bottom w:val="none" w:sz="0" w:space="0" w:color="auto"/>
        <w:right w:val="none" w:sz="0" w:space="0" w:color="auto"/>
      </w:divBdr>
    </w:div>
    <w:div w:id="1936816271">
      <w:bodyDiv w:val="1"/>
      <w:marLeft w:val="0"/>
      <w:marRight w:val="0"/>
      <w:marTop w:val="0"/>
      <w:marBottom w:val="0"/>
      <w:divBdr>
        <w:top w:val="none" w:sz="0" w:space="0" w:color="auto"/>
        <w:left w:val="none" w:sz="0" w:space="0" w:color="auto"/>
        <w:bottom w:val="none" w:sz="0" w:space="0" w:color="auto"/>
        <w:right w:val="none" w:sz="0" w:space="0" w:color="auto"/>
      </w:divBdr>
    </w:div>
    <w:div w:id="1937058570">
      <w:bodyDiv w:val="1"/>
      <w:marLeft w:val="0"/>
      <w:marRight w:val="0"/>
      <w:marTop w:val="0"/>
      <w:marBottom w:val="0"/>
      <w:divBdr>
        <w:top w:val="none" w:sz="0" w:space="0" w:color="auto"/>
        <w:left w:val="none" w:sz="0" w:space="0" w:color="auto"/>
        <w:bottom w:val="none" w:sz="0" w:space="0" w:color="auto"/>
        <w:right w:val="none" w:sz="0" w:space="0" w:color="auto"/>
      </w:divBdr>
    </w:div>
    <w:div w:id="1937248369">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42638299">
      <w:bodyDiv w:val="1"/>
      <w:marLeft w:val="0"/>
      <w:marRight w:val="0"/>
      <w:marTop w:val="0"/>
      <w:marBottom w:val="0"/>
      <w:divBdr>
        <w:top w:val="none" w:sz="0" w:space="0" w:color="auto"/>
        <w:left w:val="none" w:sz="0" w:space="0" w:color="auto"/>
        <w:bottom w:val="none" w:sz="0" w:space="0" w:color="auto"/>
        <w:right w:val="none" w:sz="0" w:space="0" w:color="auto"/>
      </w:divBdr>
    </w:div>
    <w:div w:id="1944802951">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21285">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4899905">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5953133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0798428">
      <w:bodyDiv w:val="1"/>
      <w:marLeft w:val="0"/>
      <w:marRight w:val="0"/>
      <w:marTop w:val="0"/>
      <w:marBottom w:val="0"/>
      <w:divBdr>
        <w:top w:val="none" w:sz="0" w:space="0" w:color="auto"/>
        <w:left w:val="none" w:sz="0" w:space="0" w:color="auto"/>
        <w:bottom w:val="none" w:sz="0" w:space="0" w:color="auto"/>
        <w:right w:val="none" w:sz="0" w:space="0" w:color="auto"/>
      </w:divBdr>
    </w:div>
    <w:div w:id="1962569852">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5194673">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69238791">
      <w:bodyDiv w:val="1"/>
      <w:marLeft w:val="0"/>
      <w:marRight w:val="0"/>
      <w:marTop w:val="0"/>
      <w:marBottom w:val="0"/>
      <w:divBdr>
        <w:top w:val="none" w:sz="0" w:space="0" w:color="auto"/>
        <w:left w:val="none" w:sz="0" w:space="0" w:color="auto"/>
        <w:bottom w:val="none" w:sz="0" w:space="0" w:color="auto"/>
        <w:right w:val="none" w:sz="0" w:space="0" w:color="auto"/>
      </w:divBdr>
    </w:div>
    <w:div w:id="1969970925">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75333775">
      <w:bodyDiv w:val="1"/>
      <w:marLeft w:val="0"/>
      <w:marRight w:val="0"/>
      <w:marTop w:val="0"/>
      <w:marBottom w:val="0"/>
      <w:divBdr>
        <w:top w:val="none" w:sz="0" w:space="0" w:color="auto"/>
        <w:left w:val="none" w:sz="0" w:space="0" w:color="auto"/>
        <w:bottom w:val="none" w:sz="0" w:space="0" w:color="auto"/>
        <w:right w:val="none" w:sz="0" w:space="0" w:color="auto"/>
      </w:divBdr>
    </w:div>
    <w:div w:id="1976913301">
      <w:bodyDiv w:val="1"/>
      <w:marLeft w:val="0"/>
      <w:marRight w:val="0"/>
      <w:marTop w:val="0"/>
      <w:marBottom w:val="0"/>
      <w:divBdr>
        <w:top w:val="none" w:sz="0" w:space="0" w:color="auto"/>
        <w:left w:val="none" w:sz="0" w:space="0" w:color="auto"/>
        <w:bottom w:val="none" w:sz="0" w:space="0" w:color="auto"/>
        <w:right w:val="none" w:sz="0" w:space="0" w:color="auto"/>
      </w:divBdr>
    </w:div>
    <w:div w:id="1979915784">
      <w:bodyDiv w:val="1"/>
      <w:marLeft w:val="0"/>
      <w:marRight w:val="0"/>
      <w:marTop w:val="0"/>
      <w:marBottom w:val="0"/>
      <w:divBdr>
        <w:top w:val="none" w:sz="0" w:space="0" w:color="auto"/>
        <w:left w:val="none" w:sz="0" w:space="0" w:color="auto"/>
        <w:bottom w:val="none" w:sz="0" w:space="0" w:color="auto"/>
        <w:right w:val="none" w:sz="0" w:space="0" w:color="auto"/>
      </w:divBdr>
    </w:div>
    <w:div w:id="1982464715">
      <w:bodyDiv w:val="1"/>
      <w:marLeft w:val="0"/>
      <w:marRight w:val="0"/>
      <w:marTop w:val="0"/>
      <w:marBottom w:val="0"/>
      <w:divBdr>
        <w:top w:val="none" w:sz="0" w:space="0" w:color="auto"/>
        <w:left w:val="none" w:sz="0" w:space="0" w:color="auto"/>
        <w:bottom w:val="none" w:sz="0" w:space="0" w:color="auto"/>
        <w:right w:val="none" w:sz="0" w:space="0" w:color="auto"/>
      </w:divBdr>
    </w:div>
    <w:div w:id="1982538956">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87121332">
      <w:bodyDiv w:val="1"/>
      <w:marLeft w:val="0"/>
      <w:marRight w:val="0"/>
      <w:marTop w:val="0"/>
      <w:marBottom w:val="0"/>
      <w:divBdr>
        <w:top w:val="none" w:sz="0" w:space="0" w:color="auto"/>
        <w:left w:val="none" w:sz="0" w:space="0" w:color="auto"/>
        <w:bottom w:val="none" w:sz="0" w:space="0" w:color="auto"/>
        <w:right w:val="none" w:sz="0" w:space="0" w:color="auto"/>
      </w:divBdr>
    </w:div>
    <w:div w:id="1987855129">
      <w:bodyDiv w:val="1"/>
      <w:marLeft w:val="0"/>
      <w:marRight w:val="0"/>
      <w:marTop w:val="0"/>
      <w:marBottom w:val="0"/>
      <w:divBdr>
        <w:top w:val="none" w:sz="0" w:space="0" w:color="auto"/>
        <w:left w:val="none" w:sz="0" w:space="0" w:color="auto"/>
        <w:bottom w:val="none" w:sz="0" w:space="0" w:color="auto"/>
        <w:right w:val="none" w:sz="0" w:space="0" w:color="auto"/>
      </w:divBdr>
    </w:div>
    <w:div w:id="1987926652">
      <w:bodyDiv w:val="1"/>
      <w:marLeft w:val="0"/>
      <w:marRight w:val="0"/>
      <w:marTop w:val="0"/>
      <w:marBottom w:val="0"/>
      <w:divBdr>
        <w:top w:val="none" w:sz="0" w:space="0" w:color="auto"/>
        <w:left w:val="none" w:sz="0" w:space="0" w:color="auto"/>
        <w:bottom w:val="none" w:sz="0" w:space="0" w:color="auto"/>
        <w:right w:val="none" w:sz="0" w:space="0" w:color="auto"/>
      </w:divBdr>
    </w:div>
    <w:div w:id="1988586985">
      <w:bodyDiv w:val="1"/>
      <w:marLeft w:val="0"/>
      <w:marRight w:val="0"/>
      <w:marTop w:val="0"/>
      <w:marBottom w:val="0"/>
      <w:divBdr>
        <w:top w:val="none" w:sz="0" w:space="0" w:color="auto"/>
        <w:left w:val="none" w:sz="0" w:space="0" w:color="auto"/>
        <w:bottom w:val="none" w:sz="0" w:space="0" w:color="auto"/>
        <w:right w:val="none" w:sz="0" w:space="0" w:color="auto"/>
      </w:divBdr>
    </w:div>
    <w:div w:id="1988851584">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2053239">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6878654">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22853617">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867337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0064527">
      <w:bodyDiv w:val="1"/>
      <w:marLeft w:val="0"/>
      <w:marRight w:val="0"/>
      <w:marTop w:val="0"/>
      <w:marBottom w:val="0"/>
      <w:divBdr>
        <w:top w:val="none" w:sz="0" w:space="0" w:color="auto"/>
        <w:left w:val="none" w:sz="0" w:space="0" w:color="auto"/>
        <w:bottom w:val="none" w:sz="0" w:space="0" w:color="auto"/>
        <w:right w:val="none" w:sz="0" w:space="0" w:color="auto"/>
      </w:divBdr>
    </w:div>
    <w:div w:id="2030714062">
      <w:bodyDiv w:val="1"/>
      <w:marLeft w:val="0"/>
      <w:marRight w:val="0"/>
      <w:marTop w:val="0"/>
      <w:marBottom w:val="0"/>
      <w:divBdr>
        <w:top w:val="none" w:sz="0" w:space="0" w:color="auto"/>
        <w:left w:val="none" w:sz="0" w:space="0" w:color="auto"/>
        <w:bottom w:val="none" w:sz="0" w:space="0" w:color="auto"/>
        <w:right w:val="none" w:sz="0" w:space="0" w:color="auto"/>
      </w:divBdr>
    </w:div>
    <w:div w:id="2032342948">
      <w:bodyDiv w:val="1"/>
      <w:marLeft w:val="0"/>
      <w:marRight w:val="0"/>
      <w:marTop w:val="0"/>
      <w:marBottom w:val="0"/>
      <w:divBdr>
        <w:top w:val="none" w:sz="0" w:space="0" w:color="auto"/>
        <w:left w:val="none" w:sz="0" w:space="0" w:color="auto"/>
        <w:bottom w:val="none" w:sz="0" w:space="0" w:color="auto"/>
        <w:right w:val="none" w:sz="0" w:space="0" w:color="auto"/>
      </w:divBdr>
    </w:div>
    <w:div w:id="2034652329">
      <w:bodyDiv w:val="1"/>
      <w:marLeft w:val="0"/>
      <w:marRight w:val="0"/>
      <w:marTop w:val="0"/>
      <w:marBottom w:val="0"/>
      <w:divBdr>
        <w:top w:val="none" w:sz="0" w:space="0" w:color="auto"/>
        <w:left w:val="none" w:sz="0" w:space="0" w:color="auto"/>
        <w:bottom w:val="none" w:sz="0" w:space="0" w:color="auto"/>
        <w:right w:val="none" w:sz="0" w:space="0" w:color="auto"/>
      </w:divBdr>
    </w:div>
    <w:div w:id="2035501786">
      <w:bodyDiv w:val="1"/>
      <w:marLeft w:val="0"/>
      <w:marRight w:val="0"/>
      <w:marTop w:val="0"/>
      <w:marBottom w:val="0"/>
      <w:divBdr>
        <w:top w:val="none" w:sz="0" w:space="0" w:color="auto"/>
        <w:left w:val="none" w:sz="0" w:space="0" w:color="auto"/>
        <w:bottom w:val="none" w:sz="0" w:space="0" w:color="auto"/>
        <w:right w:val="none" w:sz="0" w:space="0" w:color="auto"/>
      </w:divBdr>
    </w:div>
    <w:div w:id="2035955768">
      <w:bodyDiv w:val="1"/>
      <w:marLeft w:val="0"/>
      <w:marRight w:val="0"/>
      <w:marTop w:val="0"/>
      <w:marBottom w:val="0"/>
      <w:divBdr>
        <w:top w:val="none" w:sz="0" w:space="0" w:color="auto"/>
        <w:left w:val="none" w:sz="0" w:space="0" w:color="auto"/>
        <w:bottom w:val="none" w:sz="0" w:space="0" w:color="auto"/>
        <w:right w:val="none" w:sz="0" w:space="0" w:color="auto"/>
      </w:divBdr>
    </w:div>
    <w:div w:id="2036615152">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7268008">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1783834">
      <w:bodyDiv w:val="1"/>
      <w:marLeft w:val="0"/>
      <w:marRight w:val="0"/>
      <w:marTop w:val="0"/>
      <w:marBottom w:val="0"/>
      <w:divBdr>
        <w:top w:val="none" w:sz="0" w:space="0" w:color="auto"/>
        <w:left w:val="none" w:sz="0" w:space="0" w:color="auto"/>
        <w:bottom w:val="none" w:sz="0" w:space="0" w:color="auto"/>
        <w:right w:val="none" w:sz="0" w:space="0" w:color="auto"/>
      </w:divBdr>
    </w:div>
    <w:div w:id="2043703962">
      <w:bodyDiv w:val="1"/>
      <w:marLeft w:val="0"/>
      <w:marRight w:val="0"/>
      <w:marTop w:val="0"/>
      <w:marBottom w:val="0"/>
      <w:divBdr>
        <w:top w:val="none" w:sz="0" w:space="0" w:color="auto"/>
        <w:left w:val="none" w:sz="0" w:space="0" w:color="auto"/>
        <w:bottom w:val="none" w:sz="0" w:space="0" w:color="auto"/>
        <w:right w:val="none" w:sz="0" w:space="0" w:color="auto"/>
      </w:divBdr>
    </w:div>
    <w:div w:id="2043901088">
      <w:bodyDiv w:val="1"/>
      <w:marLeft w:val="0"/>
      <w:marRight w:val="0"/>
      <w:marTop w:val="0"/>
      <w:marBottom w:val="0"/>
      <w:divBdr>
        <w:top w:val="none" w:sz="0" w:space="0" w:color="auto"/>
        <w:left w:val="none" w:sz="0" w:space="0" w:color="auto"/>
        <w:bottom w:val="none" w:sz="0" w:space="0" w:color="auto"/>
        <w:right w:val="none" w:sz="0" w:space="0" w:color="auto"/>
      </w:divBdr>
    </w:div>
    <w:div w:id="2044550587">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5544445">
      <w:bodyDiv w:val="1"/>
      <w:marLeft w:val="0"/>
      <w:marRight w:val="0"/>
      <w:marTop w:val="0"/>
      <w:marBottom w:val="0"/>
      <w:divBdr>
        <w:top w:val="none" w:sz="0" w:space="0" w:color="auto"/>
        <w:left w:val="none" w:sz="0" w:space="0" w:color="auto"/>
        <w:bottom w:val="none" w:sz="0" w:space="0" w:color="auto"/>
        <w:right w:val="none" w:sz="0" w:space="0" w:color="auto"/>
      </w:divBdr>
    </w:div>
    <w:div w:id="2057579815">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7488128">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4353775">
      <w:bodyDiv w:val="1"/>
      <w:marLeft w:val="0"/>
      <w:marRight w:val="0"/>
      <w:marTop w:val="0"/>
      <w:marBottom w:val="0"/>
      <w:divBdr>
        <w:top w:val="none" w:sz="0" w:space="0" w:color="auto"/>
        <w:left w:val="none" w:sz="0" w:space="0" w:color="auto"/>
        <w:bottom w:val="none" w:sz="0" w:space="0" w:color="auto"/>
        <w:right w:val="none" w:sz="0" w:space="0" w:color="auto"/>
      </w:divBdr>
    </w:div>
    <w:div w:id="207546441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79476671">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1562361">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267480">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94275763">
      <w:bodyDiv w:val="1"/>
      <w:marLeft w:val="0"/>
      <w:marRight w:val="0"/>
      <w:marTop w:val="0"/>
      <w:marBottom w:val="0"/>
      <w:divBdr>
        <w:top w:val="none" w:sz="0" w:space="0" w:color="auto"/>
        <w:left w:val="none" w:sz="0" w:space="0" w:color="auto"/>
        <w:bottom w:val="none" w:sz="0" w:space="0" w:color="auto"/>
        <w:right w:val="none" w:sz="0" w:space="0" w:color="auto"/>
      </w:divBdr>
    </w:div>
    <w:div w:id="2094423698">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7312420">
      <w:bodyDiv w:val="1"/>
      <w:marLeft w:val="0"/>
      <w:marRight w:val="0"/>
      <w:marTop w:val="0"/>
      <w:marBottom w:val="0"/>
      <w:divBdr>
        <w:top w:val="none" w:sz="0" w:space="0" w:color="auto"/>
        <w:left w:val="none" w:sz="0" w:space="0" w:color="auto"/>
        <w:bottom w:val="none" w:sz="0" w:space="0" w:color="auto"/>
        <w:right w:val="none" w:sz="0" w:space="0" w:color="auto"/>
      </w:divBdr>
    </w:div>
    <w:div w:id="2107579689">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0659052">
      <w:bodyDiv w:val="1"/>
      <w:marLeft w:val="0"/>
      <w:marRight w:val="0"/>
      <w:marTop w:val="0"/>
      <w:marBottom w:val="0"/>
      <w:divBdr>
        <w:top w:val="none" w:sz="0" w:space="0" w:color="auto"/>
        <w:left w:val="none" w:sz="0" w:space="0" w:color="auto"/>
        <w:bottom w:val="none" w:sz="0" w:space="0" w:color="auto"/>
        <w:right w:val="none" w:sz="0" w:space="0" w:color="auto"/>
      </w:divBdr>
    </w:div>
    <w:div w:id="2113550085">
      <w:bodyDiv w:val="1"/>
      <w:marLeft w:val="0"/>
      <w:marRight w:val="0"/>
      <w:marTop w:val="0"/>
      <w:marBottom w:val="0"/>
      <w:divBdr>
        <w:top w:val="none" w:sz="0" w:space="0" w:color="auto"/>
        <w:left w:val="none" w:sz="0" w:space="0" w:color="auto"/>
        <w:bottom w:val="none" w:sz="0" w:space="0" w:color="auto"/>
        <w:right w:val="none" w:sz="0" w:space="0" w:color="auto"/>
      </w:divBdr>
    </w:div>
    <w:div w:id="2114864586">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17476695">
      <w:bodyDiv w:val="1"/>
      <w:marLeft w:val="0"/>
      <w:marRight w:val="0"/>
      <w:marTop w:val="0"/>
      <w:marBottom w:val="0"/>
      <w:divBdr>
        <w:top w:val="none" w:sz="0" w:space="0" w:color="auto"/>
        <w:left w:val="none" w:sz="0" w:space="0" w:color="auto"/>
        <w:bottom w:val="none" w:sz="0" w:space="0" w:color="auto"/>
        <w:right w:val="none" w:sz="0" w:space="0" w:color="auto"/>
      </w:divBdr>
    </w:div>
    <w:div w:id="2118136718">
      <w:bodyDiv w:val="1"/>
      <w:marLeft w:val="0"/>
      <w:marRight w:val="0"/>
      <w:marTop w:val="0"/>
      <w:marBottom w:val="0"/>
      <w:divBdr>
        <w:top w:val="none" w:sz="0" w:space="0" w:color="auto"/>
        <w:left w:val="none" w:sz="0" w:space="0" w:color="auto"/>
        <w:bottom w:val="none" w:sz="0" w:space="0" w:color="auto"/>
        <w:right w:val="none" w:sz="0" w:space="0" w:color="auto"/>
      </w:divBdr>
    </w:div>
    <w:div w:id="2118788755">
      <w:bodyDiv w:val="1"/>
      <w:marLeft w:val="0"/>
      <w:marRight w:val="0"/>
      <w:marTop w:val="0"/>
      <w:marBottom w:val="0"/>
      <w:divBdr>
        <w:top w:val="none" w:sz="0" w:space="0" w:color="auto"/>
        <w:left w:val="none" w:sz="0" w:space="0" w:color="auto"/>
        <w:bottom w:val="none" w:sz="0" w:space="0" w:color="auto"/>
        <w:right w:val="none" w:sz="0" w:space="0" w:color="auto"/>
      </w:divBdr>
    </w:div>
    <w:div w:id="2119331855">
      <w:bodyDiv w:val="1"/>
      <w:marLeft w:val="0"/>
      <w:marRight w:val="0"/>
      <w:marTop w:val="0"/>
      <w:marBottom w:val="0"/>
      <w:divBdr>
        <w:top w:val="none" w:sz="0" w:space="0" w:color="auto"/>
        <w:left w:val="none" w:sz="0" w:space="0" w:color="auto"/>
        <w:bottom w:val="none" w:sz="0" w:space="0" w:color="auto"/>
        <w:right w:val="none" w:sz="0" w:space="0" w:color="auto"/>
      </w:divBdr>
    </w:div>
    <w:div w:id="2120030053">
      <w:bodyDiv w:val="1"/>
      <w:marLeft w:val="0"/>
      <w:marRight w:val="0"/>
      <w:marTop w:val="0"/>
      <w:marBottom w:val="0"/>
      <w:divBdr>
        <w:top w:val="none" w:sz="0" w:space="0" w:color="auto"/>
        <w:left w:val="none" w:sz="0" w:space="0" w:color="auto"/>
        <w:bottom w:val="none" w:sz="0" w:space="0" w:color="auto"/>
        <w:right w:val="none" w:sz="0" w:space="0" w:color="auto"/>
      </w:divBdr>
    </w:div>
    <w:div w:id="2120375051">
      <w:bodyDiv w:val="1"/>
      <w:marLeft w:val="0"/>
      <w:marRight w:val="0"/>
      <w:marTop w:val="0"/>
      <w:marBottom w:val="0"/>
      <w:divBdr>
        <w:top w:val="none" w:sz="0" w:space="0" w:color="auto"/>
        <w:left w:val="none" w:sz="0" w:space="0" w:color="auto"/>
        <w:bottom w:val="none" w:sz="0" w:space="0" w:color="auto"/>
        <w:right w:val="none" w:sz="0" w:space="0" w:color="auto"/>
      </w:divBdr>
    </w:div>
    <w:div w:id="2122145098">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27580148">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 w:id="2137289262">
      <w:bodyDiv w:val="1"/>
      <w:marLeft w:val="0"/>
      <w:marRight w:val="0"/>
      <w:marTop w:val="0"/>
      <w:marBottom w:val="0"/>
      <w:divBdr>
        <w:top w:val="none" w:sz="0" w:space="0" w:color="auto"/>
        <w:left w:val="none" w:sz="0" w:space="0" w:color="auto"/>
        <w:bottom w:val="none" w:sz="0" w:space="0" w:color="auto"/>
        <w:right w:val="none" w:sz="0" w:space="0" w:color="auto"/>
      </w:divBdr>
    </w:div>
    <w:div w:id="2140873392">
      <w:bodyDiv w:val="1"/>
      <w:marLeft w:val="0"/>
      <w:marRight w:val="0"/>
      <w:marTop w:val="0"/>
      <w:marBottom w:val="0"/>
      <w:divBdr>
        <w:top w:val="none" w:sz="0" w:space="0" w:color="auto"/>
        <w:left w:val="none" w:sz="0" w:space="0" w:color="auto"/>
        <w:bottom w:val="none" w:sz="0" w:space="0" w:color="auto"/>
        <w:right w:val="none" w:sz="0" w:space="0" w:color="auto"/>
      </w:divBdr>
    </w:div>
    <w:div w:id="2143231151">
      <w:bodyDiv w:val="1"/>
      <w:marLeft w:val="0"/>
      <w:marRight w:val="0"/>
      <w:marTop w:val="0"/>
      <w:marBottom w:val="0"/>
      <w:divBdr>
        <w:top w:val="none" w:sz="0" w:space="0" w:color="auto"/>
        <w:left w:val="none" w:sz="0" w:space="0" w:color="auto"/>
        <w:bottom w:val="none" w:sz="0" w:space="0" w:color="auto"/>
        <w:right w:val="none" w:sz="0" w:space="0" w:color="auto"/>
      </w:divBdr>
    </w:div>
    <w:div w:id="214384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3_Security/TSGS3_LI/2021_82e-b/Docs/s3i210607.zip" TargetMode="External"/><Relationship Id="rId18" Type="http://schemas.openxmlformats.org/officeDocument/2006/relationships/hyperlink" Target="https://www.3gpp.org/ftp/TSG_SA/WG3_Security/TSGS3_LI/2021_82e-b/Docs/s3i210614.zip" TargetMode="External"/><Relationship Id="rId26" Type="http://schemas.openxmlformats.org/officeDocument/2006/relationships/hyperlink" Target="https://www.3gpp.org/ftp/TSG_SA/WG3_Security/TSGS3_LI/2021_82e-b/Docs/S3i210628.zip" TargetMode="External"/><Relationship Id="rId39" Type="http://schemas.openxmlformats.org/officeDocument/2006/relationships/hyperlink" Target="https://www.3gpp.org/ftp/TSG_SA/WG3_Security/TSGS3_LI/2021_82e-b/Docs/S3i210640.zip" TargetMode="External"/><Relationship Id="rId21" Type="http://schemas.openxmlformats.org/officeDocument/2006/relationships/hyperlink" Target="https://www.3gpp.org/ftp/TSG_SA/WG3_Security/TSGS3_LI/2021_82e-b/Docs/S3i210623.zip" TargetMode="External"/><Relationship Id="rId34" Type="http://schemas.openxmlformats.org/officeDocument/2006/relationships/hyperlink" Target="https://www.3gpp.org/ftp/TSG_SA/WG3_Security/TSGS3_LI/2021_82e-b/Docs/s3i210636.zip" TargetMode="External"/><Relationship Id="rId42" Type="http://schemas.openxmlformats.org/officeDocument/2006/relationships/header" Target="header2.xml"/><Relationship Id="rId47" Type="http://schemas.openxmlformats.org/officeDocument/2006/relationships/fontTable" Target="fontTable.xml"/><Relationship Id="rId7" Type="http://schemas.openxmlformats.org/officeDocument/2006/relationships/hyperlink" Target="https://global.gotomeeting.com/join/693308189" TargetMode="External"/><Relationship Id="rId2" Type="http://schemas.openxmlformats.org/officeDocument/2006/relationships/styles" Target="styles.xml"/><Relationship Id="rId16" Type="http://schemas.openxmlformats.org/officeDocument/2006/relationships/hyperlink" Target="https://www.3gpp.org/ftp/TSG_SA/WG3_Security/TSGS3_LI/2021_82e-b/Docs/s3i210610.zip" TargetMode="External"/><Relationship Id="rId29" Type="http://schemas.openxmlformats.org/officeDocument/2006/relationships/hyperlink" Target="https://www.3gpp.org/ftp/TSG_SA/WG3_Security/TSGS3_LI/2021_82e-b/Docs/S3i210631.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3_Security/TSGS3_LI/2021_82e-b/Docs/s3i210612.zip" TargetMode="External"/><Relationship Id="rId24" Type="http://schemas.openxmlformats.org/officeDocument/2006/relationships/hyperlink" Target="https://www.3gpp.org/ftp/TSG_SA/WG3_Security/TSGS3_LI/2021_82e-b/Docs/S3i210626.zip" TargetMode="External"/><Relationship Id="rId32" Type="http://schemas.openxmlformats.org/officeDocument/2006/relationships/hyperlink" Target="https://www.3gpp.org/ftp/TSG_SA/WG3_Security/TSGS3_LI/2021_82e-b/Docs/s3i210634.zip" TargetMode="External"/><Relationship Id="rId37" Type="http://schemas.openxmlformats.org/officeDocument/2006/relationships/hyperlink" Target="https://www.3gpp.org/ftp/TSG_SA/WG3_Security/TSGS3_LI/2021_82e-b/Docs/s3i210639.zip" TargetMode="External"/><Relationship Id="rId40" Type="http://schemas.openxmlformats.org/officeDocument/2006/relationships/hyperlink" Target="https://www.3gpp.org/ftp/TSG_SA/WG3_Security/TSGS3_LI/2021_82e-b/Docs/s3i210615.zip" TargetMode="External"/><Relationship Id="rId45"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www.3gpp.org/ftp/TSG_SA/WG3_Security/TSGS3_LI/2021_82e-b/Docs/s3i210609.zip" TargetMode="External"/><Relationship Id="rId23" Type="http://schemas.openxmlformats.org/officeDocument/2006/relationships/hyperlink" Target="https://www.3gpp.org/ftp/TSG_SA/WG3_Security/TSGS3_LI/2021_82e-b/Docs/S3i210625.zip" TargetMode="External"/><Relationship Id="rId28" Type="http://schemas.openxmlformats.org/officeDocument/2006/relationships/hyperlink" Target="https://www.3gpp.org/ftp/TSG_SA/WG3_Security/TSGS3_LI/2021_82e-b/Docs/S3i210630.zip" TargetMode="External"/><Relationship Id="rId36" Type="http://schemas.openxmlformats.org/officeDocument/2006/relationships/hyperlink" Target="https://www.3gpp.org/ftp/TSG_SA/WG3_Security/TSGS3_LI/2021_82e-b/Docs/S3i210638.zip" TargetMode="External"/><Relationship Id="rId10" Type="http://schemas.openxmlformats.org/officeDocument/2006/relationships/hyperlink" Target="https://www.3gpp.org/ftp/TSG_SA/WG3_Security/TSGS3_LI/2021_82e-b/Docs/s3i210611.zip" TargetMode="External"/><Relationship Id="rId19" Type="http://schemas.openxmlformats.org/officeDocument/2006/relationships/hyperlink" Target="https://www.3gpp.org/ftp/TSG_SA/WG3_Security/TSGS3_LI/2021_82e-b/Docs/S3i210621.zip" TargetMode="External"/><Relationship Id="rId31" Type="http://schemas.openxmlformats.org/officeDocument/2006/relationships/hyperlink" Target="https://www.3gpp.org/ftp/TSG_SA/WG3_Security/TSGS3_LI/2021_82e-b/Docs/S3i210633.zip" TargetMode="External"/><Relationship Id="rId44"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www.3gpp.org/ftp/TSG_SA/WG3_Security/TSGS3_LI/2021_82e-b/Docs/s3i210620.zip" TargetMode="External"/><Relationship Id="rId14" Type="http://schemas.openxmlformats.org/officeDocument/2006/relationships/hyperlink" Target="https://www.3gpp.org/ftp/TSG_SA/WG3_Security/TSGS3_LI/2021_82e-b/Docs/s3i210608.zip" TargetMode="External"/><Relationship Id="rId22" Type="http://schemas.openxmlformats.org/officeDocument/2006/relationships/hyperlink" Target="https://www.3gpp.org/ftp/TSG_SA/WG3_Security/TSGS3_LI/2021_82e-b/Docs/S3i210624.zip" TargetMode="External"/><Relationship Id="rId27" Type="http://schemas.openxmlformats.org/officeDocument/2006/relationships/hyperlink" Target="https://www.3gpp.org/ftp/TSG_SA/WG3_Security/TSGS3_LI/2021_82e-b/Docs/S3i210629.zip" TargetMode="External"/><Relationship Id="rId30" Type="http://schemas.openxmlformats.org/officeDocument/2006/relationships/hyperlink" Target="https://www.3gpp.org/ftp/TSG_SA/WG3_Security/TSGS3_LI/2021_82e-b/Docs/S3i210632.zip" TargetMode="External"/><Relationship Id="rId35" Type="http://schemas.openxmlformats.org/officeDocument/2006/relationships/hyperlink" Target="https://www.3gpp.org/ftp/TSG_SA/WG3_Security/TSGS3_LI/2021_82e-b/Docs/S3i210637.zip" TargetMode="External"/><Relationship Id="rId43" Type="http://schemas.openxmlformats.org/officeDocument/2006/relationships/footer" Target="footer1.xml"/><Relationship Id="rId48" Type="http://schemas.openxmlformats.org/officeDocument/2006/relationships/theme" Target="theme/theme1.xml"/><Relationship Id="rId8" Type="http://schemas.openxmlformats.org/officeDocument/2006/relationships/hyperlink" Target="https://www.3gpp.org/ftp/TSG_SA/WG3_Security/TSGS3_LI/2021_82e-b/Docs/s3i210604.zip" TargetMode="External"/><Relationship Id="rId3" Type="http://schemas.openxmlformats.org/officeDocument/2006/relationships/settings" Target="settings.xml"/><Relationship Id="rId12" Type="http://schemas.openxmlformats.org/officeDocument/2006/relationships/hyperlink" Target="https://www.3gpp.org/ftp/TSG_SA/WG3_Security/TSGS3_LI/2021_82e-b/Docs/s3i210619.zip" TargetMode="External"/><Relationship Id="rId17" Type="http://schemas.openxmlformats.org/officeDocument/2006/relationships/hyperlink" Target="https://www.3gpp.org/ftp/TSG_SA/WG3_Security/TSGS3_LI/2021_82e-b/Docs/s3i210613.zip" TargetMode="External"/><Relationship Id="rId25" Type="http://schemas.openxmlformats.org/officeDocument/2006/relationships/hyperlink" Target="https://www.3gpp.org/ftp/TSG_SA/WG3_Security/TSGS3_LI/2021_82e-b/Docs/S3i210627.zip" TargetMode="External"/><Relationship Id="rId33" Type="http://schemas.openxmlformats.org/officeDocument/2006/relationships/hyperlink" Target="https://www.3gpp.org/ftp/TSG_SA/WG3_Security/TSGS3_LI/2021_82e-b/Docs/s3i210635.zip" TargetMode="External"/><Relationship Id="rId38" Type="http://schemas.openxmlformats.org/officeDocument/2006/relationships/hyperlink" Target="https://www.3gpp.org/ftp/TSG_SA/WG3_Security/TSGS3_LI/2021_82e-b/Docs/S3i210618.zip" TargetMode="External"/><Relationship Id="rId46" Type="http://schemas.openxmlformats.org/officeDocument/2006/relationships/footer" Target="footer3.xml"/><Relationship Id="rId20" Type="http://schemas.openxmlformats.org/officeDocument/2006/relationships/hyperlink" Target="https://www.3gpp.org/ftp/TSG_SA/WG3_Security/TSGS3_LI/2021_82e-b/Docs/S3i210622.zip" TargetMode="External"/><Relationship Id="rId41"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1451</Words>
  <Characters>8272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9704</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2021-09-01T12:00:00Z</dcterms:created>
  <dcterms:modified xsi:type="dcterms:W3CDTF">2021-09-01T12:04:00Z</dcterms:modified>
</cp:coreProperties>
</file>