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4D62D801"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AA4325">
        <w:rPr>
          <w:b/>
          <w:sz w:val="24"/>
        </w:rPr>
        <w:t>4</w:t>
      </w:r>
      <w:r w:rsidRPr="007C48AC">
        <w:rPr>
          <w:b/>
          <w:i/>
          <w:sz w:val="24"/>
        </w:rPr>
        <w:t xml:space="preserve"> </w:t>
      </w:r>
      <w:r w:rsidRPr="007C48AC">
        <w:rPr>
          <w:b/>
          <w:i/>
          <w:sz w:val="28"/>
        </w:rPr>
        <w:tab/>
        <w:t>S3i1</w:t>
      </w:r>
      <w:r w:rsidR="004D13EE">
        <w:rPr>
          <w:b/>
          <w:i/>
          <w:sz w:val="28"/>
        </w:rPr>
        <w:t>9</w:t>
      </w:r>
      <w:r w:rsidR="00253F4B" w:rsidRPr="007C48AC">
        <w:rPr>
          <w:b/>
          <w:i/>
          <w:sz w:val="28"/>
        </w:rPr>
        <w:t>0</w:t>
      </w:r>
      <w:r w:rsidR="00AA4325">
        <w:rPr>
          <w:b/>
          <w:i/>
          <w:sz w:val="28"/>
        </w:rPr>
        <w:t>4</w:t>
      </w:r>
      <w:r w:rsidR="00E073F7" w:rsidRPr="007C48AC">
        <w:rPr>
          <w:b/>
          <w:i/>
          <w:sz w:val="28"/>
        </w:rPr>
        <w:t>0</w:t>
      </w:r>
      <w:r w:rsidR="000E5484">
        <w:rPr>
          <w:b/>
          <w:i/>
          <w:sz w:val="28"/>
        </w:rPr>
        <w:t>2</w:t>
      </w:r>
    </w:p>
    <w:p w14:paraId="7B286CA0" w14:textId="0D3070B1" w:rsidR="0061250E" w:rsidRPr="007C48AC" w:rsidRDefault="00777AC0">
      <w:pPr>
        <w:pStyle w:val="CRCoverPage"/>
        <w:rPr>
          <w:b/>
          <w:sz w:val="16"/>
          <w:szCs w:val="16"/>
        </w:rPr>
      </w:pPr>
      <w:r>
        <w:rPr>
          <w:b/>
          <w:sz w:val="24"/>
        </w:rPr>
        <w:t>Wroclaw</w:t>
      </w:r>
      <w:r w:rsidR="00BF5D1D" w:rsidRPr="007C48AC">
        <w:rPr>
          <w:b/>
          <w:sz w:val="24"/>
        </w:rPr>
        <w:t>,</w:t>
      </w:r>
      <w:r w:rsidR="004D4AF8">
        <w:rPr>
          <w:b/>
          <w:sz w:val="24"/>
        </w:rPr>
        <w:t xml:space="preserve"> </w:t>
      </w:r>
      <w:r>
        <w:rPr>
          <w:b/>
          <w:sz w:val="24"/>
        </w:rPr>
        <w:t>Poland</w:t>
      </w:r>
      <w:r w:rsidR="0061250E" w:rsidRPr="007C48AC">
        <w:rPr>
          <w:b/>
          <w:sz w:val="24"/>
        </w:rPr>
        <w:t xml:space="preserve">. </w:t>
      </w:r>
      <w:r w:rsidR="00AA4325">
        <w:rPr>
          <w:b/>
          <w:sz w:val="24"/>
        </w:rPr>
        <w:t>16</w:t>
      </w:r>
      <w:r w:rsidR="00C32114">
        <w:rPr>
          <w:b/>
          <w:sz w:val="24"/>
          <w:vertAlign w:val="superscript"/>
        </w:rPr>
        <w:t>th</w:t>
      </w:r>
      <w:r w:rsidR="0061250E" w:rsidRPr="007C48AC">
        <w:rPr>
          <w:b/>
          <w:sz w:val="24"/>
        </w:rPr>
        <w:t xml:space="preserve"> </w:t>
      </w:r>
      <w:r>
        <w:rPr>
          <w:b/>
          <w:sz w:val="24"/>
        </w:rPr>
        <w:t>Jul</w:t>
      </w:r>
      <w:r w:rsidR="00F744A7">
        <w:rPr>
          <w:b/>
          <w:sz w:val="24"/>
        </w:rPr>
        <w:t xml:space="preserve"> </w:t>
      </w:r>
      <w:r w:rsidR="0061250E" w:rsidRPr="007C48AC">
        <w:rPr>
          <w:b/>
          <w:sz w:val="24"/>
        </w:rPr>
        <w:t xml:space="preserve">– </w:t>
      </w:r>
      <w:r w:rsidR="00C32114">
        <w:rPr>
          <w:b/>
          <w:sz w:val="24"/>
        </w:rPr>
        <w:t>1</w:t>
      </w:r>
      <w:r w:rsidR="00AA4325">
        <w:rPr>
          <w:b/>
          <w:sz w:val="24"/>
        </w:rPr>
        <w:t>9</w:t>
      </w:r>
      <w:r w:rsidR="004D13EE">
        <w:rPr>
          <w:b/>
          <w:sz w:val="24"/>
          <w:vertAlign w:val="superscript"/>
        </w:rPr>
        <w:t>th</w:t>
      </w:r>
      <w:r w:rsidR="0061250E" w:rsidRPr="007C48AC">
        <w:rPr>
          <w:b/>
          <w:sz w:val="24"/>
        </w:rPr>
        <w:t xml:space="preserve"> </w:t>
      </w:r>
      <w:r w:rsidR="00AA4325">
        <w:rPr>
          <w:b/>
          <w:sz w:val="24"/>
        </w:rPr>
        <w:t>Jul</w:t>
      </w:r>
      <w:r w:rsidR="00C112FD" w:rsidRPr="007C48AC">
        <w:rPr>
          <w:b/>
          <w:sz w:val="24"/>
        </w:rPr>
        <w:t xml:space="preserve"> </w:t>
      </w:r>
      <w:r w:rsidR="00E073F7" w:rsidRPr="007C48AC">
        <w:rPr>
          <w:b/>
          <w:sz w:val="24"/>
        </w:rPr>
        <w:t>201</w:t>
      </w:r>
      <w:r w:rsidR="004D13EE">
        <w:rPr>
          <w:b/>
          <w:sz w:val="24"/>
        </w:rPr>
        <w:t>9</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50FBC03D"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AA4325">
        <w:rPr>
          <w:rFonts w:ascii="Arial" w:eastAsia="MS Mincho" w:hAnsi="Arial" w:cs="Arial"/>
          <w:b/>
        </w:rPr>
        <w:t>4</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77777777"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t>3</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79530F57" w:rsidR="0061250E" w:rsidRPr="007C48AC" w:rsidRDefault="00E073F7">
      <w:pPr>
        <w:jc w:val="both"/>
        <w:rPr>
          <w:color w:val="000000"/>
        </w:rPr>
      </w:pPr>
      <w:r w:rsidRPr="007C48AC">
        <w:rPr>
          <w:b/>
          <w:color w:val="000000"/>
        </w:rPr>
        <w:t>Meeting Start 09</w:t>
      </w:r>
      <w:r w:rsidR="0061250E" w:rsidRPr="007C48AC">
        <w:rPr>
          <w:b/>
          <w:color w:val="000000"/>
        </w:rPr>
        <w:t xml:space="preserve">:00 </w:t>
      </w:r>
      <w:r w:rsidR="00AC36C2">
        <w:rPr>
          <w:b/>
          <w:color w:val="000000"/>
        </w:rPr>
        <w:t>16</w:t>
      </w:r>
      <w:r w:rsidR="00AC36C2" w:rsidRPr="00AC36C2">
        <w:rPr>
          <w:b/>
          <w:color w:val="000000"/>
          <w:vertAlign w:val="superscript"/>
        </w:rPr>
        <w:t>th</w:t>
      </w:r>
      <w:r w:rsidR="00AC36C2">
        <w:rPr>
          <w:b/>
          <w:color w:val="000000"/>
        </w:rPr>
        <w:t xml:space="preserve"> July</w:t>
      </w:r>
      <w:r w:rsidRPr="007C48AC">
        <w:rPr>
          <w:b/>
          <w:color w:val="000000"/>
        </w:rPr>
        <w:t xml:space="preserve"> 201</w:t>
      </w:r>
      <w:r w:rsidR="004D13EE">
        <w:rPr>
          <w:b/>
          <w:color w:val="000000"/>
        </w:rPr>
        <w:t>9</w:t>
      </w:r>
      <w:r w:rsidR="0061250E" w:rsidRPr="007C48AC">
        <w:rPr>
          <w:b/>
          <w:color w:val="000000"/>
        </w:rPr>
        <w:t>.</w:t>
      </w:r>
    </w:p>
    <w:p w14:paraId="062A1D59" w14:textId="77777777" w:rsidR="0061250E" w:rsidRPr="007C48AC" w:rsidRDefault="0061250E">
      <w:pPr>
        <w:pStyle w:val="Heading11"/>
        <w:numPr>
          <w:ilvl w:val="0"/>
          <w:numId w:val="0"/>
        </w:numPr>
        <w:jc w:val="both"/>
        <w:rPr>
          <w:color w:val="000000"/>
        </w:rPr>
      </w:pPr>
    </w:p>
    <w:p w14:paraId="18B4839A" w14:textId="77777777" w:rsidR="0061250E" w:rsidRPr="007C48AC" w:rsidRDefault="0061250E">
      <w:pPr>
        <w:pStyle w:val="Heading1"/>
        <w:rPr>
          <w:color w:val="000000"/>
        </w:rPr>
      </w:pPr>
      <w:r w:rsidRPr="007C48AC">
        <w:rPr>
          <w:color w:val="000000"/>
        </w:rPr>
        <w:t>2 Apologies</w:t>
      </w:r>
    </w:p>
    <w:p w14:paraId="60295B1F" w14:textId="77777777" w:rsidR="0061250E" w:rsidRPr="007C48AC" w:rsidRDefault="0061250E">
      <w:pPr>
        <w:autoSpaceDE w:val="0"/>
        <w:rPr>
          <w:b/>
          <w:color w:val="000000"/>
        </w:rPr>
      </w:pPr>
    </w:p>
    <w:p w14:paraId="2D99AC99" w14:textId="6AC2B9AA" w:rsidR="0061250E" w:rsidRPr="007C48AC" w:rsidRDefault="0061250E">
      <w:pPr>
        <w:pStyle w:val="Heading1"/>
        <w:rPr>
          <w:color w:val="000000"/>
        </w:rPr>
      </w:pPr>
      <w:r w:rsidRPr="007C48AC">
        <w:rPr>
          <w:color w:val="000000"/>
        </w:rPr>
        <w:t>3 Approval of Agenda</w:t>
      </w:r>
      <w:r w:rsidRPr="007C48AC">
        <w:rPr>
          <w:color w:val="000000"/>
        </w:rPr>
        <w:tab/>
      </w:r>
      <w:r w:rsidRPr="007C48AC">
        <w:rPr>
          <w:color w:val="000000"/>
        </w:rPr>
        <w:tab/>
      </w:r>
      <w:r w:rsidRPr="007C48AC">
        <w:rPr>
          <w:color w:val="000000"/>
        </w:rPr>
        <w:tab/>
      </w:r>
      <w:r w:rsidRPr="007C48AC">
        <w:rPr>
          <w:color w:val="000000"/>
        </w:rPr>
        <w:tab/>
        <w:t>S3i1</w:t>
      </w:r>
      <w:r w:rsidR="004D13EE">
        <w:rPr>
          <w:color w:val="000000"/>
        </w:rPr>
        <w:t>9</w:t>
      </w:r>
      <w:r w:rsidR="00651A39" w:rsidRPr="007C48AC">
        <w:rPr>
          <w:color w:val="000000"/>
        </w:rPr>
        <w:t>0</w:t>
      </w:r>
      <w:r w:rsidR="00AA4325">
        <w:rPr>
          <w:color w:val="000000"/>
        </w:rPr>
        <w:t>4</w:t>
      </w:r>
      <w:r w:rsidR="00E073F7" w:rsidRPr="007C48AC">
        <w:rPr>
          <w:color w:val="000000"/>
        </w:rPr>
        <w:t>02</w:t>
      </w:r>
    </w:p>
    <w:p w14:paraId="30DBABCC" w14:textId="77777777" w:rsidR="00CD524A" w:rsidRDefault="00CD524A">
      <w:pPr>
        <w:jc w:val="both"/>
        <w:rPr>
          <w:rFonts w:ascii="Arial" w:hAnsi="Arial" w:cs="Arial"/>
        </w:rPr>
      </w:pPr>
    </w:p>
    <w:p w14:paraId="5AA6AAC9" w14:textId="790EBBC1" w:rsidR="0061250E"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8A3968">
        <w:rPr>
          <w:rFonts w:ascii="Arial" w:hAnsi="Arial" w:cs="Arial"/>
        </w:rPr>
        <w:t>4</w:t>
      </w:r>
      <w:r w:rsidR="00AC36C2">
        <w:rPr>
          <w:rFonts w:ascii="Arial" w:hAnsi="Arial" w:cs="Arial"/>
        </w:rPr>
        <w:t>60</w:t>
      </w:r>
      <w:r w:rsidRPr="007C48AC">
        <w:rPr>
          <w:rFonts w:ascii="Arial" w:hAnsi="Arial" w:cs="Arial"/>
        </w:rPr>
        <w:t xml:space="preserve"> </w:t>
      </w:r>
      <w:r w:rsidR="005876A4">
        <w:rPr>
          <w:rFonts w:ascii="Arial" w:hAnsi="Arial" w:cs="Arial"/>
        </w:rPr>
        <w:t>09</w:t>
      </w:r>
      <w:r w:rsidR="007C48AC">
        <w:rPr>
          <w:rFonts w:ascii="Arial" w:hAnsi="Arial" w:cs="Arial"/>
        </w:rPr>
        <w:t>:</w:t>
      </w:r>
      <w:r w:rsidR="005876A4">
        <w:rPr>
          <w:rFonts w:ascii="Arial" w:hAnsi="Arial" w:cs="Arial"/>
        </w:rPr>
        <w:t>0</w:t>
      </w:r>
      <w:r w:rsidR="008A7447">
        <w:rPr>
          <w:rFonts w:ascii="Arial" w:hAnsi="Arial" w:cs="Arial"/>
        </w:rPr>
        <w:t>0</w:t>
      </w:r>
      <w:r w:rsidR="00E073F7" w:rsidRPr="007C48AC">
        <w:rPr>
          <w:rFonts w:ascii="Arial" w:hAnsi="Arial" w:cs="Arial"/>
        </w:rPr>
        <w:t xml:space="preserve"> </w:t>
      </w:r>
      <w:r w:rsidRPr="007C48AC">
        <w:rPr>
          <w:rFonts w:ascii="Arial" w:hAnsi="Arial" w:cs="Arial"/>
        </w:rPr>
        <w:t xml:space="preserve">CET </w:t>
      </w:r>
      <w:r w:rsidR="00AC36C2">
        <w:rPr>
          <w:rFonts w:ascii="Arial" w:hAnsi="Arial" w:cs="Arial"/>
        </w:rPr>
        <w:t>16</w:t>
      </w:r>
      <w:r w:rsidR="00D06C0C" w:rsidRPr="007C48AC">
        <w:rPr>
          <w:rFonts w:ascii="Arial" w:hAnsi="Arial" w:cs="Arial"/>
        </w:rPr>
        <w:t>/</w:t>
      </w:r>
      <w:r w:rsidR="00F744A7">
        <w:rPr>
          <w:rFonts w:ascii="Arial" w:hAnsi="Arial" w:cs="Arial"/>
        </w:rPr>
        <w:t>0</w:t>
      </w:r>
      <w:r w:rsidR="00AA4325">
        <w:rPr>
          <w:rFonts w:ascii="Arial" w:hAnsi="Arial" w:cs="Arial"/>
        </w:rPr>
        <w:t>7</w:t>
      </w:r>
      <w:r w:rsidR="00E073F7" w:rsidRPr="007C48AC">
        <w:rPr>
          <w:rFonts w:ascii="Arial" w:hAnsi="Arial" w:cs="Arial"/>
        </w:rPr>
        <w:t>/1</w:t>
      </w:r>
      <w:r w:rsidR="004D13EE">
        <w:rPr>
          <w:rFonts w:ascii="Arial" w:hAnsi="Arial" w:cs="Arial"/>
        </w:rPr>
        <w:t>9</w:t>
      </w:r>
      <w:r w:rsidRPr="007C48AC">
        <w:rPr>
          <w:rFonts w:ascii="Arial" w:hAnsi="Arial" w:cs="Arial"/>
        </w:rPr>
        <w:t>)</w:t>
      </w:r>
      <w:bookmarkStart w:id="1" w:name="_GoBack"/>
      <w:bookmarkEnd w:id="1"/>
    </w:p>
    <w:p w14:paraId="0124679E" w14:textId="77777777" w:rsidR="005876A4" w:rsidRPr="007C48AC" w:rsidRDefault="005876A4">
      <w:pPr>
        <w:jc w:val="both"/>
        <w:rPr>
          <w:rFonts w:ascii="Arial" w:hAnsi="Arial" w:cs="Arial"/>
        </w:rPr>
      </w:pP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413B98">
        <w:trPr>
          <w:trHeight w:val="2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7798230F"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s3i190</w:t>
            </w:r>
            <w:r w:rsidR="00AA4325">
              <w:rPr>
                <w:rFonts w:ascii="Arial" w:hAnsi="Arial" w:cs="Arial"/>
                <w:color w:val="000000"/>
                <w:sz w:val="16"/>
                <w:szCs w:val="16"/>
                <w:lang w:eastAsia="en-GB"/>
              </w:rPr>
              <w:t>4</w:t>
            </w:r>
            <w:r w:rsidRPr="00413B98">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06D5E7B2"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 (SA3LI#7</w:t>
            </w:r>
            <w:r w:rsidR="00AA4325">
              <w:rPr>
                <w:rFonts w:ascii="Arial" w:hAnsi="Arial" w:cs="Arial"/>
                <w:sz w:val="16"/>
                <w:szCs w:val="16"/>
                <w:lang w:eastAsia="en-GB"/>
              </w:rPr>
              <w:t>4</w:t>
            </w:r>
            <w:r w:rsidRPr="00413B98">
              <w:rPr>
                <w:rFonts w:ascii="Arial" w:hAnsi="Arial" w:cs="Arial"/>
                <w:sz w:val="16"/>
                <w:szCs w:val="16"/>
                <w:lang w:eastAsia="en-GB"/>
              </w:rPr>
              <w:t>)</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6D639B66" w14:textId="75E7709A" w:rsidR="0066138A" w:rsidRDefault="0066138A">
      <w:pPr>
        <w:jc w:val="both"/>
        <w:rPr>
          <w:color w:val="000000"/>
        </w:rPr>
      </w:pPr>
      <w:r>
        <w:rPr>
          <w:color w:val="000000"/>
        </w:rPr>
        <w:t>UPF triggering and associated documents will be handled on Wednesday morning onwards.</w:t>
      </w:r>
    </w:p>
    <w:p w14:paraId="38DF8D69" w14:textId="77777777" w:rsidR="0066138A" w:rsidRDefault="0066138A">
      <w:pPr>
        <w:jc w:val="both"/>
        <w:rPr>
          <w:color w:val="000000"/>
        </w:rPr>
      </w:pPr>
    </w:p>
    <w:p w14:paraId="21349A5F" w14:textId="77777777" w:rsidR="0061250E" w:rsidRPr="007C48AC" w:rsidRDefault="0061250E">
      <w:pPr>
        <w:pStyle w:val="Heading2"/>
        <w:jc w:val="both"/>
        <w:rPr>
          <w:color w:val="000000"/>
        </w:rPr>
      </w:pPr>
      <w:r w:rsidRPr="007C48AC">
        <w:rPr>
          <w:i w:val="0"/>
          <w:color w:val="000000"/>
          <w:sz w:val="24"/>
        </w:rPr>
        <w:t>3.1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 xml:space="preserve">The attention of the delegates to the meeting is drawn to the fact that 3GPP activities are subject to all applicable antitrust and competition laws and that compliance with said laws is therefore required by any participant of the meeting, including the </w:t>
      </w:r>
      <w:r w:rsidRPr="007C48AC">
        <w:rPr>
          <w:rStyle w:val="Strong"/>
          <w:b w:val="0"/>
          <w:iCs/>
        </w:rPr>
        <w:lastRenderedPageBreak/>
        <w:t>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466EE936" w:rsidR="0061250E" w:rsidRDefault="00AA4325" w:rsidP="00AA4325">
      <w:pPr>
        <w:pStyle w:val="Heading2"/>
      </w:pPr>
      <w:r>
        <w:t>3.2 EAR</w:t>
      </w:r>
      <w:r w:rsidR="00777AC0">
        <w:t xml:space="preserve"> and 3GPP</w:t>
      </w:r>
    </w:p>
    <w:p w14:paraId="590BAFAF" w14:textId="305FA690" w:rsidR="00AA4325" w:rsidRDefault="00AA4325" w:rsidP="00AA4325"/>
    <w:p w14:paraId="537CA556" w14:textId="77777777" w:rsidR="00AA4325" w:rsidRPr="00AA4325" w:rsidRDefault="00AA4325" w:rsidP="00AA4325">
      <w:pPr>
        <w:rPr>
          <w:b/>
          <w:bCs/>
          <w:u w:val="single"/>
        </w:rPr>
      </w:pPr>
      <w:r w:rsidRPr="00AA4325">
        <w:rPr>
          <w:b/>
          <w:bCs/>
          <w:u w:val="single"/>
        </w:rPr>
        <w:t>Statement Regarding Engagement with Companies Added to the</w:t>
      </w:r>
    </w:p>
    <w:p w14:paraId="6FDFA995" w14:textId="77777777" w:rsidR="00AA4325" w:rsidRPr="00AA4325" w:rsidRDefault="00AA4325" w:rsidP="00AA4325">
      <w:pPr>
        <w:rPr>
          <w:b/>
          <w:bCs/>
          <w:u w:val="single"/>
        </w:rPr>
      </w:pPr>
      <w:r w:rsidRPr="00AA4325">
        <w:rPr>
          <w:b/>
          <w:bCs/>
          <w:u w:val="single"/>
        </w:rPr>
        <w:t>U.S. Export Administration Regulations (EAR) Entity List in 3GPP Activities</w:t>
      </w:r>
    </w:p>
    <w:p w14:paraId="4223EB13" w14:textId="77777777" w:rsidR="00AA4325" w:rsidRDefault="00AA4325" w:rsidP="00AA4325"/>
    <w:p w14:paraId="76FDFDA8" w14:textId="77777777" w:rsidR="00AA4325" w:rsidRPr="00AA4325" w:rsidRDefault="00AA4325" w:rsidP="00AA4325">
      <w:pPr>
        <w:rPr>
          <w:b/>
          <w:bCs/>
        </w:rPr>
      </w:pPr>
      <w:r w:rsidRPr="00AA4325">
        <w:rPr>
          <w:b/>
          <w:bCs/>
        </w:rPr>
        <w:t>1.</w:t>
      </w:r>
      <w:r w:rsidRPr="00AA4325">
        <w:rPr>
          <w:b/>
          <w:bCs/>
        </w:rPr>
        <w:tab/>
        <w:t>Public Information is Not Subject to EAR</w:t>
      </w:r>
    </w:p>
    <w:p w14:paraId="08F91A5C" w14:textId="77777777" w:rsidR="00AA4325" w:rsidRDefault="00AA4325" w:rsidP="00AA4325">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14:paraId="5774E681" w14:textId="77777777" w:rsidR="00AA4325" w:rsidRDefault="00AA4325" w:rsidP="00AA4325">
      <w:r>
        <w:t xml:space="preserve">In addition, since membership of email distribution lists is open to all, documents and emails distributed by that means are considered to be publicly available.  </w:t>
      </w:r>
    </w:p>
    <w:p w14:paraId="3ABBCDB6" w14:textId="77777777" w:rsidR="00AA4325" w:rsidRDefault="00AA4325" w:rsidP="00AA4325">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14:paraId="51CF99B4" w14:textId="5A487AEF" w:rsidR="00AA4325" w:rsidRDefault="00AA4325" w:rsidP="00AA4325">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14:paraId="29A0FC11" w14:textId="77777777" w:rsidR="00AA4325" w:rsidRDefault="00AA4325" w:rsidP="00AA4325"/>
    <w:p w14:paraId="24487F62" w14:textId="1FF2D877" w:rsidR="00AA4325" w:rsidRDefault="00AA4325" w:rsidP="00AA4325">
      <w:pPr>
        <w:rPr>
          <w:b/>
          <w:bCs/>
        </w:rPr>
      </w:pPr>
      <w:r w:rsidRPr="00AA4325">
        <w:rPr>
          <w:b/>
          <w:bCs/>
        </w:rPr>
        <w:t>2.</w:t>
      </w:r>
      <w:r w:rsidRPr="00AA4325">
        <w:rPr>
          <w:b/>
          <w:bCs/>
        </w:rPr>
        <w:tab/>
        <w:t>Non-Public Information</w:t>
      </w:r>
    </w:p>
    <w:p w14:paraId="4267213A" w14:textId="77777777" w:rsidR="00AA4325" w:rsidRPr="00AA4325" w:rsidRDefault="00AA4325" w:rsidP="00AA4325">
      <w:pPr>
        <w:rPr>
          <w:b/>
          <w:bCs/>
        </w:rPr>
      </w:pPr>
    </w:p>
    <w:p w14:paraId="0C4BA926" w14:textId="77777777" w:rsidR="00AA4325" w:rsidRDefault="00AA4325" w:rsidP="00AA4325">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14:paraId="4DA4C26A" w14:textId="0972794D" w:rsidR="00AA4325" w:rsidRDefault="00AA4325" w:rsidP="00AA4325">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14:paraId="07A4408A" w14:textId="77777777" w:rsidR="00AA4325" w:rsidRDefault="00AA4325" w:rsidP="00AA4325"/>
    <w:p w14:paraId="44C32B68" w14:textId="77777777" w:rsidR="00AA4325" w:rsidRPr="00AA4325" w:rsidRDefault="00AA4325" w:rsidP="00AA4325">
      <w:pPr>
        <w:rPr>
          <w:b/>
          <w:bCs/>
        </w:rPr>
      </w:pPr>
      <w:r w:rsidRPr="00AA4325">
        <w:rPr>
          <w:b/>
          <w:bCs/>
        </w:rPr>
        <w:t>3.</w:t>
      </w:r>
      <w:r w:rsidRPr="00AA4325">
        <w:rPr>
          <w:b/>
          <w:bCs/>
        </w:rPr>
        <w:tab/>
        <w:t>Other Information</w:t>
      </w:r>
    </w:p>
    <w:p w14:paraId="0E6518E4" w14:textId="289FF5F8" w:rsidR="00AA4325" w:rsidRDefault="00AA4325" w:rsidP="00AA4325">
      <w:r>
        <w:t>Certain encryption software controlled under the International Traffic in Arms Regulations (ITAR), even if publicly available, may still be subject to US export controls other than the EAR.</w:t>
      </w:r>
    </w:p>
    <w:p w14:paraId="1BABECF5" w14:textId="77777777" w:rsidR="00AA4325" w:rsidRDefault="00AA4325" w:rsidP="00AA4325"/>
    <w:p w14:paraId="577889B7" w14:textId="2DAE3FE2" w:rsidR="00AA4325" w:rsidRDefault="00AA4325" w:rsidP="00AA4325">
      <w:pPr>
        <w:rPr>
          <w:b/>
          <w:bCs/>
        </w:rPr>
      </w:pPr>
      <w:r w:rsidRPr="00AA4325">
        <w:rPr>
          <w:b/>
          <w:bCs/>
        </w:rPr>
        <w:t>4.</w:t>
      </w:r>
      <w:r w:rsidRPr="00AA4325">
        <w:rPr>
          <w:b/>
          <w:bCs/>
        </w:rPr>
        <w:tab/>
        <w:t>Conduct of Meetings</w:t>
      </w:r>
    </w:p>
    <w:p w14:paraId="10D58284" w14:textId="77777777" w:rsidR="00AA4325" w:rsidRPr="00AA4325" w:rsidRDefault="00AA4325" w:rsidP="00AA4325">
      <w:pPr>
        <w:rPr>
          <w:b/>
          <w:bCs/>
        </w:rPr>
      </w:pPr>
    </w:p>
    <w:p w14:paraId="464815BC" w14:textId="77777777" w:rsidR="00AA4325" w:rsidRDefault="00AA4325" w:rsidP="00AA4325">
      <w:r>
        <w:lastRenderedPageBreak/>
        <w:t xml:space="preserve">Until further notice, the situation should be considered as "business as usual" during all the meetings called by 3GPP.  </w:t>
      </w:r>
    </w:p>
    <w:p w14:paraId="5676A87C" w14:textId="69FCCB61" w:rsidR="00AA4325" w:rsidRDefault="00AA4325" w:rsidP="00AA4325">
      <w:pPr>
        <w:rPr>
          <w:b/>
          <w:bCs/>
        </w:rPr>
      </w:pPr>
      <w:r w:rsidRPr="00AA4325">
        <w:rPr>
          <w:b/>
          <w:bCs/>
        </w:rPr>
        <w:t>5.</w:t>
      </w:r>
      <w:r w:rsidRPr="00AA4325">
        <w:rPr>
          <w:b/>
          <w:bCs/>
        </w:rPr>
        <w:tab/>
        <w:t>Responsibility of Individual Members</w:t>
      </w:r>
    </w:p>
    <w:p w14:paraId="221348BE" w14:textId="77777777" w:rsidR="00AA4325" w:rsidRPr="00AA4325" w:rsidRDefault="00AA4325" w:rsidP="00AA4325">
      <w:pPr>
        <w:rPr>
          <w:b/>
          <w:bCs/>
        </w:rPr>
      </w:pPr>
    </w:p>
    <w:p w14:paraId="212A7910" w14:textId="77777777" w:rsidR="00AA4325" w:rsidRDefault="00AA4325" w:rsidP="00AA4325">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14:paraId="6085C1EB" w14:textId="75731062" w:rsidR="00AA4325" w:rsidRPr="00AA4325" w:rsidRDefault="00AA4325" w:rsidP="00AA4325">
      <w:r>
        <w:t>Individual Members with questions regarding the impact of laws and regulations on their participation in 3GPP should contact their companies’ legal counsels.</w:t>
      </w:r>
    </w:p>
    <w:p w14:paraId="05D1F7BC" w14:textId="77777777" w:rsidR="00AA4325" w:rsidRPr="007C48AC" w:rsidRDefault="00AA4325"/>
    <w:p w14:paraId="134AE315" w14:textId="77777777" w:rsidR="00C32114" w:rsidRDefault="0061250E">
      <w:pPr>
        <w:rPr>
          <w:rFonts w:ascii="Arial" w:hAnsi="Arial" w:cs="Arial"/>
          <w:b/>
          <w:color w:val="000000"/>
          <w:sz w:val="28"/>
          <w:szCs w:val="28"/>
        </w:rPr>
      </w:pPr>
      <w:r w:rsidRPr="007C48AC">
        <w:rPr>
          <w:rFonts w:ascii="Arial" w:hAnsi="Arial" w:cs="Arial"/>
          <w:b/>
          <w:color w:val="000000"/>
          <w:sz w:val="28"/>
          <w:szCs w:val="28"/>
        </w:rPr>
        <w:t>4 Last meeting report</w:t>
      </w:r>
      <w:r w:rsidR="00F744A7">
        <w:rPr>
          <w:rFonts w:ascii="Arial" w:hAnsi="Arial" w:cs="Arial"/>
          <w:b/>
          <w:color w:val="000000"/>
          <w:sz w:val="28"/>
          <w:szCs w:val="28"/>
        </w:rPr>
        <w:t>s</w:t>
      </w:r>
      <w:r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2823A14E" w:rsidR="0061250E" w:rsidRPr="004D4AF8" w:rsidRDefault="0061250E">
      <w:pPr>
        <w:rPr>
          <w:rFonts w:ascii="Arial" w:hAnsi="Arial" w:cs="Arial"/>
          <w:b/>
          <w:color w:val="000000"/>
          <w:sz w:val="28"/>
          <w:szCs w:val="28"/>
        </w:rPr>
      </w:pPr>
      <w:r w:rsidRPr="007C48AC">
        <w:rPr>
          <w:rFonts w:ascii="Arial" w:hAnsi="Arial" w:cs="Arial"/>
          <w:b/>
          <w:color w:val="000000"/>
          <w:sz w:val="28"/>
          <w:szCs w:val="28"/>
        </w:rPr>
        <w:t>SA3 LI#</w:t>
      </w:r>
      <w:r w:rsidR="00F744A7">
        <w:rPr>
          <w:rFonts w:ascii="Arial" w:hAnsi="Arial" w:cs="Arial"/>
          <w:b/>
          <w:color w:val="000000"/>
          <w:sz w:val="28"/>
          <w:szCs w:val="28"/>
        </w:rPr>
        <w:t>7</w:t>
      </w:r>
      <w:r w:rsidR="00AA4325">
        <w:rPr>
          <w:rFonts w:ascii="Arial" w:hAnsi="Arial" w:cs="Arial"/>
          <w:b/>
          <w:color w:val="000000"/>
          <w:sz w:val="28"/>
          <w:szCs w:val="28"/>
        </w:rPr>
        <w:t>3</w:t>
      </w:r>
    </w:p>
    <w:p w14:paraId="76AD0786" w14:textId="60942B76" w:rsidR="0037525E" w:rsidRDefault="0037525E"/>
    <w:tbl>
      <w:tblPr>
        <w:tblW w:w="6280" w:type="dxa"/>
        <w:tblLook w:val="04A0" w:firstRow="1" w:lastRow="0" w:firstColumn="1" w:lastColumn="0" w:noHBand="0" w:noVBand="1"/>
      </w:tblPr>
      <w:tblGrid>
        <w:gridCol w:w="973"/>
        <w:gridCol w:w="3830"/>
        <w:gridCol w:w="1477"/>
      </w:tblGrid>
      <w:tr w:rsidR="00703372" w:rsidRPr="00703372" w14:paraId="5C757C3E" w14:textId="77777777" w:rsidTr="00703372">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3D876C" w14:textId="77777777" w:rsidR="00703372" w:rsidRPr="00703372" w:rsidRDefault="00535CAB" w:rsidP="00703372">
            <w:pPr>
              <w:suppressAutoHyphens w:val="0"/>
              <w:rPr>
                <w:rFonts w:ascii="Arial" w:hAnsi="Arial" w:cs="Arial"/>
                <w:b/>
                <w:bCs/>
                <w:color w:val="0000FF"/>
                <w:sz w:val="16"/>
                <w:szCs w:val="16"/>
                <w:u w:val="single"/>
                <w:lang w:eastAsia="en-GB"/>
              </w:rPr>
            </w:pPr>
            <w:hyperlink r:id="rId7" w:history="1">
              <w:r w:rsidR="00703372" w:rsidRPr="00703372">
                <w:rPr>
                  <w:rFonts w:ascii="Arial" w:hAnsi="Arial" w:cs="Arial"/>
                  <w:b/>
                  <w:bCs/>
                  <w:color w:val="0000FF"/>
                  <w:sz w:val="16"/>
                  <w:szCs w:val="16"/>
                  <w:u w:val="single"/>
                  <w:lang w:eastAsia="en-GB"/>
                </w:rPr>
                <w:t>s3i190401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E80FFFD"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Last meeting report (SA3LI#73)</w:t>
            </w:r>
          </w:p>
        </w:tc>
        <w:tc>
          <w:tcPr>
            <w:tcW w:w="1480" w:type="dxa"/>
            <w:tcBorders>
              <w:top w:val="single" w:sz="4" w:space="0" w:color="A6A6A6"/>
              <w:left w:val="nil"/>
              <w:bottom w:val="single" w:sz="4" w:space="0" w:color="A6A6A6"/>
              <w:right w:val="single" w:sz="4" w:space="0" w:color="A6A6A6"/>
            </w:tcBorders>
            <w:shd w:val="clear" w:color="auto" w:fill="auto"/>
            <w:hideMark/>
          </w:tcPr>
          <w:p w14:paraId="35E9913C"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ETSI</w:t>
            </w:r>
          </w:p>
        </w:tc>
      </w:tr>
    </w:tbl>
    <w:p w14:paraId="2F54381E" w14:textId="77777777" w:rsidR="00703372" w:rsidRPr="007C48AC" w:rsidRDefault="00703372"/>
    <w:p w14:paraId="76F136AD" w14:textId="77777777" w:rsidR="002C081E" w:rsidRDefault="0061250E" w:rsidP="002C081E">
      <w:pPr>
        <w:pStyle w:val="Heading3"/>
      </w:pPr>
      <w:r w:rsidRPr="007C48AC">
        <w:rPr>
          <w:color w:val="000000"/>
          <w:sz w:val="24"/>
        </w:rPr>
        <w:t>4.1</w:t>
      </w:r>
      <w:r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5B64D21D" w14:textId="77777777" w:rsidR="00B97A9C" w:rsidRPr="007C48AC" w:rsidRDefault="00B97A9C" w:rsidP="00E073F7">
      <w:pPr>
        <w:jc w:val="both"/>
        <w:rPr>
          <w:color w:val="000000"/>
        </w:rPr>
      </w:pPr>
    </w:p>
    <w:p w14:paraId="45DD7F39" w14:textId="77777777" w:rsidR="00651A39" w:rsidRPr="007C48AC" w:rsidRDefault="00651A39" w:rsidP="00E073F7">
      <w:pPr>
        <w:jc w:val="both"/>
        <w:rPr>
          <w:color w:val="000000"/>
        </w:rPr>
      </w:pPr>
    </w:p>
    <w:p w14:paraId="5D667BA2" w14:textId="77777777" w:rsidR="0061250E" w:rsidRPr="007C48AC" w:rsidRDefault="0061250E" w:rsidP="00C112FD">
      <w:pPr>
        <w:pStyle w:val="Heading1"/>
        <w:pageBreakBefore/>
      </w:pPr>
      <w:r w:rsidRPr="007C48AC">
        <w:rPr>
          <w:color w:val="000000"/>
        </w:rPr>
        <w:lastRenderedPageBreak/>
        <w:t>5 Reports of other bodies which are relevant to SA3-LI</w:t>
      </w:r>
    </w:p>
    <w:p w14:paraId="3FA1CC18" w14:textId="63ACAAC5" w:rsidR="0061250E" w:rsidRPr="007C48AC" w:rsidRDefault="0061250E">
      <w:pPr>
        <w:pStyle w:val="Heading2"/>
        <w:numPr>
          <w:ilvl w:val="0"/>
          <w:numId w:val="2"/>
        </w:numPr>
        <w:spacing w:before="80" w:after="80"/>
        <w:jc w:val="both"/>
        <w:rPr>
          <w:color w:val="000000"/>
        </w:rPr>
      </w:pPr>
      <w:r w:rsidRPr="007C48AC">
        <w:rPr>
          <w:i w:val="0"/>
          <w:color w:val="000000"/>
          <w:sz w:val="24"/>
        </w:rPr>
        <w:t>5.1  SA#</w:t>
      </w:r>
      <w:r w:rsidR="002C081E">
        <w:rPr>
          <w:i w:val="0"/>
          <w:color w:val="000000"/>
          <w:sz w:val="24"/>
        </w:rPr>
        <w:t>8</w:t>
      </w:r>
      <w:r w:rsidR="00AA4325">
        <w:rPr>
          <w:i w:val="0"/>
          <w:color w:val="000000"/>
          <w:sz w:val="24"/>
        </w:rPr>
        <w:t>4</w:t>
      </w:r>
      <w:r w:rsidRPr="007C48AC">
        <w:rPr>
          <w:i w:val="0"/>
          <w:color w:val="000000"/>
          <w:sz w:val="24"/>
        </w:rPr>
        <w:t xml:space="preserve"> </w:t>
      </w:r>
      <w:r w:rsidR="00AA4325">
        <w:rPr>
          <w:i w:val="0"/>
          <w:color w:val="000000"/>
          <w:sz w:val="24"/>
        </w:rPr>
        <w:t>Newport Beach</w:t>
      </w:r>
      <w:r w:rsidR="002C081E">
        <w:rPr>
          <w:i w:val="0"/>
          <w:color w:val="000000"/>
          <w:sz w:val="24"/>
        </w:rPr>
        <w:t xml:space="preserve">, </w:t>
      </w:r>
      <w:r w:rsidR="00AA4325">
        <w:rPr>
          <w:i w:val="0"/>
          <w:color w:val="000000"/>
          <w:sz w:val="24"/>
        </w:rPr>
        <w:t>USA</w:t>
      </w:r>
      <w:r w:rsidRPr="007C48AC">
        <w:rPr>
          <w:i w:val="0"/>
          <w:color w:val="000000"/>
          <w:sz w:val="24"/>
        </w:rPr>
        <w:t>.</w:t>
      </w:r>
    </w:p>
    <w:p w14:paraId="3D1F912E" w14:textId="77777777" w:rsidR="0061250E" w:rsidRPr="007C48AC" w:rsidRDefault="0061250E">
      <w:pPr>
        <w:rPr>
          <w:color w:val="000000"/>
        </w:rPr>
      </w:pPr>
    </w:p>
    <w:p w14:paraId="7F117117" w14:textId="77777777" w:rsidR="0061250E" w:rsidRPr="007C48AC" w:rsidRDefault="0061250E">
      <w:pPr>
        <w:rPr>
          <w:color w:val="000000"/>
        </w:rPr>
      </w:pPr>
      <w:r w:rsidRPr="007C48AC">
        <w:rPr>
          <w:color w:val="000000"/>
        </w:rPr>
        <w:t>Latest approved versions of specifications are now:</w:t>
      </w:r>
    </w:p>
    <w:p w14:paraId="5B2C8853" w14:textId="77777777" w:rsidR="0061250E" w:rsidRPr="007C48AC" w:rsidRDefault="0061250E">
      <w:pPr>
        <w:rPr>
          <w:color w:val="000000"/>
        </w:rPr>
      </w:pPr>
    </w:p>
    <w:p w14:paraId="5676B37D" w14:textId="77777777" w:rsidR="0061250E" w:rsidRPr="0001023E" w:rsidRDefault="0061250E">
      <w:pPr>
        <w:ind w:firstLine="720"/>
        <w:rPr>
          <w:color w:val="000000"/>
        </w:rPr>
      </w:pPr>
      <w:r w:rsidRPr="0001023E">
        <w:rPr>
          <w:color w:val="000000"/>
        </w:rPr>
        <w:t xml:space="preserve">TS 33.106 </w:t>
      </w:r>
      <w:r w:rsidRPr="0001023E">
        <w:rPr>
          <w:color w:val="000000"/>
        </w:rPr>
        <w:tab/>
      </w:r>
    </w:p>
    <w:p w14:paraId="22D0AC5C" w14:textId="596FE5E4" w:rsidR="0061250E" w:rsidRPr="0001023E" w:rsidRDefault="00253F4B">
      <w:pPr>
        <w:ind w:left="720" w:firstLine="720"/>
        <w:rPr>
          <w:color w:val="000000"/>
        </w:rPr>
      </w:pPr>
      <w:r w:rsidRPr="0001023E">
        <w:rPr>
          <w:color w:val="000000"/>
        </w:rPr>
        <w:t>V</w:t>
      </w:r>
      <w:r w:rsidR="00CC47EA" w:rsidRPr="0001023E">
        <w:rPr>
          <w:color w:val="000000"/>
        </w:rPr>
        <w:t>1</w:t>
      </w:r>
      <w:r w:rsidR="00B97A9C" w:rsidRPr="0001023E">
        <w:rPr>
          <w:color w:val="000000"/>
        </w:rPr>
        <w:t>5</w:t>
      </w:r>
      <w:r w:rsidR="00CC47EA" w:rsidRPr="0001023E">
        <w:rPr>
          <w:color w:val="000000"/>
        </w:rPr>
        <w:t>.</w:t>
      </w:r>
      <w:r w:rsidR="00B120AA" w:rsidRPr="0001023E">
        <w:rPr>
          <w:color w:val="000000"/>
        </w:rPr>
        <w:t>1</w:t>
      </w:r>
      <w:r w:rsidR="002E0518" w:rsidRPr="0001023E">
        <w:rPr>
          <w:color w:val="000000"/>
        </w:rPr>
        <w:t>.0</w:t>
      </w:r>
    </w:p>
    <w:p w14:paraId="3A71191E" w14:textId="77777777" w:rsidR="0061250E" w:rsidRPr="0001023E" w:rsidRDefault="0061250E">
      <w:pPr>
        <w:rPr>
          <w:color w:val="000000"/>
        </w:rPr>
      </w:pPr>
      <w:r w:rsidRPr="0001023E">
        <w:rPr>
          <w:color w:val="000000"/>
        </w:rPr>
        <w:tab/>
        <w:t>TS 33.107</w:t>
      </w:r>
    </w:p>
    <w:p w14:paraId="1FDD699E" w14:textId="6AC4E95B" w:rsidR="0061250E" w:rsidRPr="0001023E" w:rsidRDefault="00C112FD">
      <w:pPr>
        <w:rPr>
          <w:color w:val="000000"/>
        </w:rPr>
      </w:pPr>
      <w:r w:rsidRPr="0001023E">
        <w:rPr>
          <w:color w:val="000000"/>
        </w:rPr>
        <w:tab/>
      </w:r>
      <w:r w:rsidR="00374F1F" w:rsidRPr="0001023E">
        <w:rPr>
          <w:color w:val="000000"/>
        </w:rPr>
        <w:tab/>
        <w:t>V</w:t>
      </w:r>
      <w:r w:rsidR="00CC47EA" w:rsidRPr="0001023E">
        <w:rPr>
          <w:color w:val="000000"/>
        </w:rPr>
        <w:t>14.</w:t>
      </w:r>
      <w:r w:rsidR="004D13EE" w:rsidRPr="0001023E">
        <w:rPr>
          <w:color w:val="000000"/>
        </w:rPr>
        <w:t>7</w:t>
      </w:r>
      <w:r w:rsidR="000C3FB8" w:rsidRPr="0001023E">
        <w:rPr>
          <w:color w:val="000000"/>
        </w:rPr>
        <w:t>.0</w:t>
      </w:r>
      <w:r w:rsidR="00B97A9C" w:rsidRPr="0001023E">
        <w:rPr>
          <w:color w:val="000000"/>
        </w:rPr>
        <w:t>, V15.</w:t>
      </w:r>
      <w:r w:rsidR="0001023E" w:rsidRPr="0001023E">
        <w:rPr>
          <w:color w:val="000000"/>
        </w:rPr>
        <w:t>6</w:t>
      </w:r>
      <w:r w:rsidR="00B97A9C" w:rsidRPr="0001023E">
        <w:rPr>
          <w:color w:val="000000"/>
        </w:rPr>
        <w:t>.0</w:t>
      </w:r>
    </w:p>
    <w:p w14:paraId="0C29A473" w14:textId="77777777" w:rsidR="0061250E" w:rsidRPr="0001023E" w:rsidRDefault="0061250E">
      <w:pPr>
        <w:ind w:firstLine="720"/>
        <w:rPr>
          <w:color w:val="000000"/>
        </w:rPr>
      </w:pPr>
      <w:r w:rsidRPr="0001023E">
        <w:rPr>
          <w:color w:val="000000"/>
        </w:rPr>
        <w:t>TS 33.108</w:t>
      </w:r>
    </w:p>
    <w:p w14:paraId="34967F48" w14:textId="536F0484" w:rsidR="0061250E" w:rsidRPr="0001023E" w:rsidRDefault="00CC47EA">
      <w:pPr>
        <w:ind w:left="720" w:firstLine="720"/>
        <w:rPr>
          <w:color w:val="000000"/>
        </w:rPr>
      </w:pPr>
      <w:r w:rsidRPr="0001023E">
        <w:rPr>
          <w:color w:val="000000"/>
        </w:rPr>
        <w:t>V14</w:t>
      </w:r>
      <w:r w:rsidR="00253F4B" w:rsidRPr="0001023E">
        <w:rPr>
          <w:color w:val="000000"/>
        </w:rPr>
        <w:t>.</w:t>
      </w:r>
      <w:r w:rsidR="004D13EE" w:rsidRPr="0001023E">
        <w:rPr>
          <w:color w:val="000000"/>
        </w:rPr>
        <w:t>6</w:t>
      </w:r>
      <w:r w:rsidR="002E0518" w:rsidRPr="0001023E">
        <w:rPr>
          <w:color w:val="000000"/>
        </w:rPr>
        <w:t>.0</w:t>
      </w:r>
      <w:r w:rsidR="00793C5E" w:rsidRPr="0001023E">
        <w:rPr>
          <w:color w:val="000000"/>
        </w:rPr>
        <w:t>, V15.</w:t>
      </w:r>
      <w:r w:rsidR="0001023E" w:rsidRPr="0001023E">
        <w:rPr>
          <w:color w:val="000000"/>
        </w:rPr>
        <w:t>5</w:t>
      </w:r>
      <w:r w:rsidR="00793C5E" w:rsidRPr="0001023E">
        <w:rPr>
          <w:color w:val="000000"/>
        </w:rPr>
        <w:t>.0</w:t>
      </w:r>
    </w:p>
    <w:p w14:paraId="0DC24B09" w14:textId="12CEA10F" w:rsidR="00793C5E" w:rsidRPr="0001023E" w:rsidRDefault="00793C5E" w:rsidP="00793C5E">
      <w:pPr>
        <w:rPr>
          <w:color w:val="000000"/>
        </w:rPr>
      </w:pPr>
      <w:r w:rsidRPr="0001023E">
        <w:rPr>
          <w:color w:val="000000"/>
        </w:rPr>
        <w:tab/>
        <w:t>TS 33.126</w:t>
      </w:r>
    </w:p>
    <w:p w14:paraId="1C057207" w14:textId="60DB4BEA" w:rsidR="00793C5E" w:rsidRPr="0001023E" w:rsidRDefault="00793C5E" w:rsidP="00793C5E">
      <w:pPr>
        <w:rPr>
          <w:color w:val="000000"/>
        </w:rPr>
      </w:pPr>
      <w:r w:rsidRPr="0001023E">
        <w:rPr>
          <w:color w:val="000000"/>
        </w:rPr>
        <w:tab/>
      </w:r>
      <w:r w:rsidRPr="0001023E">
        <w:rPr>
          <w:color w:val="000000"/>
        </w:rPr>
        <w:tab/>
        <w:t>V1</w:t>
      </w:r>
      <w:r w:rsidR="002C081E" w:rsidRPr="0001023E">
        <w:rPr>
          <w:color w:val="000000"/>
        </w:rPr>
        <w:t>5</w:t>
      </w:r>
      <w:r w:rsidRPr="0001023E">
        <w:rPr>
          <w:color w:val="000000"/>
        </w:rPr>
        <w:t>.</w:t>
      </w:r>
      <w:r w:rsidR="004D13EE" w:rsidRPr="0001023E">
        <w:rPr>
          <w:color w:val="000000"/>
        </w:rPr>
        <w:t>1</w:t>
      </w:r>
      <w:r w:rsidRPr="0001023E">
        <w:rPr>
          <w:color w:val="000000"/>
        </w:rPr>
        <w:t>.0</w:t>
      </w:r>
      <w:r w:rsidR="0001023E" w:rsidRPr="0001023E">
        <w:rPr>
          <w:color w:val="000000"/>
        </w:rPr>
        <w:t>, V16.0.0</w:t>
      </w:r>
    </w:p>
    <w:p w14:paraId="62F4D4B8" w14:textId="77777777" w:rsidR="004D13EE" w:rsidRPr="0001023E" w:rsidRDefault="004D13EE" w:rsidP="00E073F7">
      <w:pPr>
        <w:rPr>
          <w:color w:val="000000"/>
        </w:rPr>
      </w:pPr>
      <w:r w:rsidRPr="0001023E">
        <w:rPr>
          <w:color w:val="000000"/>
        </w:rPr>
        <w:tab/>
        <w:t>TS33.127</w:t>
      </w:r>
    </w:p>
    <w:p w14:paraId="79D06243" w14:textId="1F086118" w:rsidR="00C32114" w:rsidRPr="0001023E" w:rsidRDefault="004D13EE" w:rsidP="00E073F7">
      <w:pPr>
        <w:rPr>
          <w:color w:val="000000"/>
        </w:rPr>
      </w:pPr>
      <w:r w:rsidRPr="0001023E">
        <w:rPr>
          <w:color w:val="000000"/>
        </w:rPr>
        <w:tab/>
      </w:r>
      <w:r w:rsidRPr="0001023E">
        <w:rPr>
          <w:color w:val="000000"/>
        </w:rPr>
        <w:tab/>
        <w:t>V15.</w:t>
      </w:r>
      <w:r w:rsidR="0001023E" w:rsidRPr="0001023E">
        <w:rPr>
          <w:color w:val="000000"/>
        </w:rPr>
        <w:t>2</w:t>
      </w:r>
      <w:r w:rsidRPr="0001023E">
        <w:rPr>
          <w:color w:val="000000"/>
        </w:rPr>
        <w:t>.0</w:t>
      </w:r>
      <w:r w:rsidR="0001023E" w:rsidRPr="0001023E">
        <w:rPr>
          <w:color w:val="000000"/>
        </w:rPr>
        <w:t>, V16.0.0</w:t>
      </w:r>
    </w:p>
    <w:p w14:paraId="75CD4838" w14:textId="77777777" w:rsidR="00C32114" w:rsidRPr="0001023E" w:rsidRDefault="00C32114" w:rsidP="00E073F7">
      <w:pPr>
        <w:rPr>
          <w:color w:val="000000"/>
        </w:rPr>
      </w:pPr>
      <w:r w:rsidRPr="0001023E">
        <w:rPr>
          <w:color w:val="000000"/>
        </w:rPr>
        <w:tab/>
        <w:t>TS33.128</w:t>
      </w:r>
    </w:p>
    <w:p w14:paraId="0C9DCD25" w14:textId="47ACD282" w:rsidR="0061250E" w:rsidRPr="007C48AC" w:rsidRDefault="00C32114" w:rsidP="00E073F7">
      <w:r w:rsidRPr="0001023E">
        <w:rPr>
          <w:color w:val="000000"/>
        </w:rPr>
        <w:tab/>
      </w:r>
      <w:r w:rsidRPr="0001023E">
        <w:rPr>
          <w:color w:val="000000"/>
        </w:rPr>
        <w:tab/>
        <w:t>V15.</w:t>
      </w:r>
      <w:r w:rsidR="0001023E" w:rsidRPr="0001023E">
        <w:rPr>
          <w:color w:val="000000"/>
        </w:rPr>
        <w:t>1</w:t>
      </w:r>
      <w:r w:rsidRPr="0001023E">
        <w:rPr>
          <w:color w:val="000000"/>
        </w:rPr>
        <w:t>.0</w:t>
      </w:r>
      <w:r w:rsidR="009A45F7" w:rsidRPr="007C48AC">
        <w:rPr>
          <w:color w:val="000000"/>
        </w:rPr>
        <w:tab/>
      </w:r>
    </w:p>
    <w:p w14:paraId="1CD3ABB5" w14:textId="77777777" w:rsidR="0061250E" w:rsidRPr="007C48AC" w:rsidRDefault="0061250E">
      <w:pPr>
        <w:pStyle w:val="Heading2"/>
        <w:rPr>
          <w:color w:val="000000"/>
        </w:rPr>
      </w:pPr>
      <w:r w:rsidRPr="007C48AC">
        <w:rPr>
          <w:i w:val="0"/>
          <w:color w:val="000000"/>
          <w:sz w:val="24"/>
        </w:rPr>
        <w:t>5.2   SA3</w:t>
      </w:r>
      <w:r w:rsidRPr="007C48AC">
        <w:rPr>
          <w:color w:val="000000"/>
        </w:rPr>
        <w:t xml:space="preserve"> </w:t>
      </w:r>
    </w:p>
    <w:p w14:paraId="7F6EF91F" w14:textId="67069431" w:rsidR="0061250E" w:rsidRDefault="0061250E"/>
    <w:p w14:paraId="02700707" w14:textId="348F57F0" w:rsidR="0037525E" w:rsidRDefault="0037525E" w:rsidP="004D13EE">
      <w:r>
        <w:t>SA3#9</w:t>
      </w:r>
      <w:r w:rsidR="00AA4325">
        <w:t>5</w:t>
      </w:r>
      <w:r w:rsidR="004D13EE">
        <w:tab/>
      </w:r>
      <w:r w:rsidR="00AA4325">
        <w:t>Reno</w:t>
      </w:r>
    </w:p>
    <w:p w14:paraId="5A2321B0" w14:textId="2B91AAA5" w:rsidR="00C32114" w:rsidRPr="007C48AC" w:rsidRDefault="00C32114" w:rsidP="004D13EE">
      <w:r>
        <w:t>SA3#9</w:t>
      </w:r>
      <w:r w:rsidR="00AA4325">
        <w:t>5-BIS</w:t>
      </w:r>
      <w:r>
        <w:tab/>
      </w:r>
      <w:r w:rsidR="00AA4325">
        <w:t>Sapporo</w:t>
      </w:r>
    </w:p>
    <w:p w14:paraId="5F580735" w14:textId="77777777" w:rsidR="0061250E" w:rsidRPr="007C48AC" w:rsidRDefault="0061250E"/>
    <w:p w14:paraId="4F195A4A" w14:textId="0D162872" w:rsidR="0061250E" w:rsidRDefault="0061250E">
      <w:pPr>
        <w:pStyle w:val="Heading2"/>
        <w:spacing w:before="80" w:after="80"/>
        <w:jc w:val="both"/>
        <w:rPr>
          <w:i w:val="0"/>
          <w:color w:val="000000"/>
          <w:sz w:val="24"/>
        </w:rPr>
      </w:pPr>
      <w:r w:rsidRPr="007C48AC">
        <w:rPr>
          <w:i w:val="0"/>
          <w:color w:val="000000"/>
          <w:sz w:val="24"/>
        </w:rPr>
        <w:t>5.3   ETSI TC LI</w:t>
      </w:r>
    </w:p>
    <w:p w14:paraId="00D73587" w14:textId="5BB1D871" w:rsidR="00365391" w:rsidRDefault="00365391"/>
    <w:tbl>
      <w:tblPr>
        <w:tblW w:w="6280" w:type="dxa"/>
        <w:tblLook w:val="04A0" w:firstRow="1" w:lastRow="0" w:firstColumn="1" w:lastColumn="0" w:noHBand="0" w:noVBand="1"/>
      </w:tblPr>
      <w:tblGrid>
        <w:gridCol w:w="960"/>
        <w:gridCol w:w="3840"/>
        <w:gridCol w:w="1480"/>
      </w:tblGrid>
      <w:tr w:rsidR="008A3968" w:rsidRPr="008A3968" w14:paraId="4C2B0656" w14:textId="77777777" w:rsidTr="008A3968">
        <w:trPr>
          <w:trHeight w:val="5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1AB6E6A" w14:textId="77777777" w:rsidR="008A3968" w:rsidRPr="008A3968" w:rsidRDefault="008A3968" w:rsidP="008A3968">
            <w:pPr>
              <w:suppressAutoHyphens w:val="0"/>
              <w:rPr>
                <w:rFonts w:ascii="Arial" w:hAnsi="Arial" w:cs="Arial"/>
                <w:color w:val="000000"/>
                <w:sz w:val="16"/>
                <w:szCs w:val="16"/>
                <w:lang w:eastAsia="en-GB"/>
              </w:rPr>
            </w:pPr>
            <w:r w:rsidRPr="008A3968">
              <w:rPr>
                <w:rFonts w:ascii="Arial" w:hAnsi="Arial" w:cs="Arial"/>
                <w:color w:val="000000"/>
                <w:sz w:val="16"/>
                <w:szCs w:val="16"/>
                <w:lang w:eastAsia="en-GB"/>
              </w:rPr>
              <w:t>s3i190437</w:t>
            </w:r>
          </w:p>
        </w:tc>
        <w:tc>
          <w:tcPr>
            <w:tcW w:w="3840" w:type="dxa"/>
            <w:tcBorders>
              <w:top w:val="single" w:sz="4" w:space="0" w:color="A6A6A6"/>
              <w:left w:val="nil"/>
              <w:bottom w:val="single" w:sz="4" w:space="0" w:color="A6A6A6"/>
              <w:right w:val="single" w:sz="4" w:space="0" w:color="A6A6A6"/>
            </w:tcBorders>
            <w:shd w:val="clear" w:color="auto" w:fill="auto"/>
            <w:hideMark/>
          </w:tcPr>
          <w:p w14:paraId="18B79C05"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Summary report of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56E9388B"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PIDS</w:t>
            </w:r>
          </w:p>
        </w:tc>
      </w:tr>
    </w:tbl>
    <w:p w14:paraId="50C95019" w14:textId="77777777" w:rsidR="008A3968" w:rsidRDefault="008A3968"/>
    <w:p w14:paraId="4C3B64BC" w14:textId="77777777" w:rsidR="00160653" w:rsidRPr="007C48AC" w:rsidRDefault="00160653"/>
    <w:p w14:paraId="7B68356C" w14:textId="77777777" w:rsidR="00C112FD" w:rsidRPr="007C48AC" w:rsidRDefault="0061250E" w:rsidP="00C112FD">
      <w:pPr>
        <w:pStyle w:val="Heading2"/>
        <w:spacing w:before="80" w:after="80"/>
        <w:jc w:val="both"/>
        <w:rPr>
          <w:i w:val="0"/>
          <w:color w:val="000000"/>
          <w:sz w:val="24"/>
        </w:rPr>
      </w:pPr>
      <w:r w:rsidRPr="007C48AC">
        <w:rPr>
          <w:i w:val="0"/>
          <w:color w:val="000000"/>
          <w:sz w:val="24"/>
        </w:rPr>
        <w:t xml:space="preserve">5.4 </w:t>
      </w:r>
      <w:r w:rsidRPr="007C48AC">
        <w:rPr>
          <w:i w:val="0"/>
          <w:color w:val="000000"/>
          <w:sz w:val="24"/>
        </w:rPr>
        <w:tab/>
        <w:t>ETSI TC CYBER</w:t>
      </w:r>
      <w:r w:rsidR="00C112FD" w:rsidRPr="007C48AC">
        <w:rPr>
          <w:i w:val="0"/>
          <w:color w:val="000000"/>
          <w:sz w:val="24"/>
        </w:rPr>
        <w:t xml:space="preserve"> </w:t>
      </w:r>
    </w:p>
    <w:p w14:paraId="67D65CF4" w14:textId="6D0118BA" w:rsidR="00C33E9B" w:rsidRDefault="00E34796" w:rsidP="00E34796">
      <w:pPr>
        <w:tabs>
          <w:tab w:val="left" w:pos="1416"/>
        </w:tabs>
      </w:pPr>
      <w:r>
        <w:tab/>
      </w:r>
    </w:p>
    <w:p w14:paraId="25B8EC10" w14:textId="77777777" w:rsidR="00EF103D" w:rsidRPr="007C48AC" w:rsidRDefault="00EF103D" w:rsidP="00C33E9B"/>
    <w:p w14:paraId="4244D91C" w14:textId="77777777" w:rsidR="00C112FD" w:rsidRPr="007C48AC" w:rsidRDefault="00C112FD" w:rsidP="00C112FD">
      <w:pPr>
        <w:pStyle w:val="Heading2"/>
        <w:spacing w:before="80" w:after="80"/>
        <w:jc w:val="both"/>
        <w:rPr>
          <w:i w:val="0"/>
          <w:color w:val="000000"/>
          <w:sz w:val="24"/>
          <w:szCs w:val="24"/>
        </w:rPr>
      </w:pPr>
      <w:r w:rsidRPr="007C48AC">
        <w:rPr>
          <w:sz w:val="24"/>
          <w:szCs w:val="24"/>
        </w:rPr>
        <w:t>5.5</w:t>
      </w:r>
      <w:r w:rsidRPr="007C48AC">
        <w:rPr>
          <w:sz w:val="24"/>
          <w:szCs w:val="24"/>
        </w:rPr>
        <w:tab/>
        <w:t>ETSI ISG NFV</w:t>
      </w:r>
    </w:p>
    <w:p w14:paraId="6649E2F5" w14:textId="77777777" w:rsidR="00C33E9B" w:rsidRPr="007C48AC" w:rsidRDefault="00C33E9B">
      <w:pPr>
        <w:spacing w:before="80" w:after="80"/>
        <w:jc w:val="both"/>
      </w:pPr>
    </w:p>
    <w:p w14:paraId="3B94BE66" w14:textId="77777777" w:rsidR="0061250E" w:rsidRPr="007C48AC" w:rsidRDefault="00C112FD">
      <w:pPr>
        <w:pStyle w:val="Heading2"/>
        <w:spacing w:before="80" w:after="80"/>
        <w:jc w:val="both"/>
        <w:rPr>
          <w:color w:val="000000"/>
          <w:sz w:val="20"/>
          <w:szCs w:val="20"/>
        </w:rPr>
      </w:pPr>
      <w:r w:rsidRPr="007C48AC">
        <w:rPr>
          <w:i w:val="0"/>
          <w:color w:val="000000"/>
          <w:sz w:val="24"/>
        </w:rPr>
        <w:t>5.6</w:t>
      </w:r>
      <w:r w:rsidR="0061250E" w:rsidRPr="007C48AC">
        <w:rPr>
          <w:i w:val="0"/>
          <w:color w:val="000000"/>
          <w:sz w:val="24"/>
        </w:rPr>
        <w:t xml:space="preserve"> </w:t>
      </w:r>
      <w:r w:rsidR="0061250E" w:rsidRPr="007C48AC">
        <w:rPr>
          <w:i w:val="0"/>
          <w:color w:val="000000"/>
          <w:sz w:val="24"/>
        </w:rPr>
        <w:tab/>
        <w:t xml:space="preserve">WTSC-LI </w:t>
      </w:r>
    </w:p>
    <w:p w14:paraId="54593063" w14:textId="77777777" w:rsidR="00C33E9B" w:rsidRPr="007C48AC" w:rsidRDefault="00651A39" w:rsidP="00B75606">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7CA21DED" w14:textId="77777777" w:rsidR="00651A39" w:rsidRPr="007C48AC" w:rsidRDefault="00651A39" w:rsidP="00B75606">
      <w:pPr>
        <w:rPr>
          <w:rFonts w:ascii="Arial" w:hAnsi="Arial" w:cs="Arial"/>
          <w:b/>
          <w:bCs/>
          <w:color w:val="0000FF"/>
          <w:sz w:val="16"/>
          <w:szCs w:val="16"/>
          <w:u w:val="single"/>
          <w:lang w:eastAsia="en-GB"/>
        </w:rPr>
      </w:pPr>
    </w:p>
    <w:p w14:paraId="726316BD" w14:textId="77777777" w:rsidR="00651A39" w:rsidRPr="007C48AC" w:rsidRDefault="00651A39" w:rsidP="00B75606">
      <w:pPr>
        <w:rPr>
          <w:rFonts w:ascii="Arial" w:hAnsi="Arial" w:cs="Arial"/>
          <w:b/>
          <w:bCs/>
          <w:color w:val="0000FF"/>
          <w:sz w:val="16"/>
          <w:szCs w:val="16"/>
          <w:u w:val="single"/>
          <w:lang w:eastAsia="en-GB"/>
        </w:rPr>
      </w:pPr>
    </w:p>
    <w:p w14:paraId="5E6C446C" w14:textId="77777777" w:rsidR="0061250E" w:rsidRPr="007C48AC" w:rsidRDefault="00C112FD" w:rsidP="00F57252">
      <w:pPr>
        <w:pStyle w:val="Heading2"/>
        <w:spacing w:before="80" w:after="80"/>
        <w:jc w:val="both"/>
        <w:rPr>
          <w:i w:val="0"/>
          <w:color w:val="000000"/>
          <w:sz w:val="24"/>
        </w:rPr>
      </w:pPr>
      <w:r w:rsidRPr="007C48AC">
        <w:rPr>
          <w:i w:val="0"/>
          <w:color w:val="000000"/>
          <w:sz w:val="24"/>
        </w:rPr>
        <w:t>5.7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30"/>
        <w:gridCol w:w="1477"/>
      </w:tblGrid>
      <w:tr w:rsidR="008A3968" w:rsidRPr="008A3968" w14:paraId="301EF066" w14:textId="77777777" w:rsidTr="008A3968">
        <w:trPr>
          <w:trHeight w:val="64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55289E" w14:textId="77777777" w:rsidR="008A3968" w:rsidRPr="008A3968" w:rsidRDefault="00535CAB" w:rsidP="008A3968">
            <w:pPr>
              <w:suppressAutoHyphens w:val="0"/>
              <w:rPr>
                <w:rFonts w:ascii="Arial" w:hAnsi="Arial" w:cs="Arial"/>
                <w:b/>
                <w:bCs/>
                <w:color w:val="0000FF"/>
                <w:sz w:val="16"/>
                <w:szCs w:val="16"/>
                <w:u w:val="single"/>
                <w:lang w:eastAsia="en-GB"/>
              </w:rPr>
            </w:pPr>
            <w:hyperlink r:id="rId8" w:history="1">
              <w:r w:rsidR="008A3968" w:rsidRPr="008A3968">
                <w:rPr>
                  <w:rFonts w:ascii="Arial" w:hAnsi="Arial" w:cs="Arial"/>
                  <w:b/>
                  <w:bCs/>
                  <w:color w:val="0000FF"/>
                  <w:sz w:val="16"/>
                  <w:szCs w:val="16"/>
                  <w:u w:val="single"/>
                  <w:lang w:eastAsia="en-GB"/>
                </w:rPr>
                <w:t>s3i190454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041E01"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Liaison report from PTSC-LAES</w:t>
            </w:r>
          </w:p>
        </w:tc>
        <w:tc>
          <w:tcPr>
            <w:tcW w:w="1480" w:type="dxa"/>
            <w:tcBorders>
              <w:top w:val="single" w:sz="4" w:space="0" w:color="A6A6A6"/>
              <w:left w:val="nil"/>
              <w:bottom w:val="single" w:sz="4" w:space="0" w:color="A6A6A6"/>
              <w:right w:val="single" w:sz="4" w:space="0" w:color="A6A6A6"/>
            </w:tcBorders>
            <w:shd w:val="clear" w:color="auto" w:fill="auto"/>
            <w:hideMark/>
          </w:tcPr>
          <w:p w14:paraId="2AFFBDBE"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 xml:space="preserve">Nokia  </w:t>
            </w:r>
          </w:p>
        </w:tc>
      </w:tr>
    </w:tbl>
    <w:p w14:paraId="14D0696B" w14:textId="580D0EB3" w:rsidR="00C33E9B" w:rsidRDefault="00C33E9B">
      <w:pPr>
        <w:rPr>
          <w:rFonts w:ascii="Arial" w:hAnsi="Arial" w:cs="Arial"/>
          <w:b/>
          <w:bCs/>
          <w:sz w:val="20"/>
          <w:szCs w:val="20"/>
        </w:rPr>
      </w:pPr>
    </w:p>
    <w:p w14:paraId="07F9DB12" w14:textId="77777777" w:rsidR="004D13EE" w:rsidRPr="007C48AC" w:rsidRDefault="004D13EE">
      <w:pPr>
        <w:rPr>
          <w:rFonts w:ascii="Arial" w:hAnsi="Arial" w:cs="Arial"/>
          <w:b/>
          <w:bCs/>
          <w:sz w:val="20"/>
          <w:szCs w:val="20"/>
        </w:rPr>
      </w:pPr>
    </w:p>
    <w:p w14:paraId="1A68E027" w14:textId="77777777" w:rsidR="0061250E" w:rsidRPr="007C48AC" w:rsidRDefault="005107DF">
      <w:pPr>
        <w:pStyle w:val="Heading2"/>
        <w:rPr>
          <w:color w:val="000000"/>
        </w:rPr>
      </w:pPr>
      <w:r w:rsidRPr="007C48AC">
        <w:rPr>
          <w:i w:val="0"/>
          <w:iCs w:val="0"/>
          <w:color w:val="000000"/>
          <w:sz w:val="24"/>
        </w:rPr>
        <w:t>5.8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77777777" w:rsidR="0061250E" w:rsidRPr="007C48AC" w:rsidRDefault="0061250E">
      <w:pPr>
        <w:pStyle w:val="Heading1"/>
        <w:tabs>
          <w:tab w:val="left" w:pos="4740"/>
        </w:tabs>
        <w:jc w:val="both"/>
        <w:rPr>
          <w:color w:val="000000"/>
        </w:rPr>
      </w:pPr>
      <w:r w:rsidRPr="007C48AC">
        <w:rPr>
          <w:color w:val="000000"/>
        </w:rPr>
        <w:t>6 Generic Incoming liaisons</w:t>
      </w:r>
    </w:p>
    <w:p w14:paraId="4F460D92" w14:textId="3683E3D1" w:rsidR="008C3AE8" w:rsidRDefault="00651A39">
      <w:pPr>
        <w:tabs>
          <w:tab w:val="left" w:pos="4740"/>
        </w:tabs>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30"/>
        <w:gridCol w:w="1477"/>
      </w:tblGrid>
      <w:tr w:rsidR="00703372" w:rsidRPr="00703372" w14:paraId="0D5758C5" w14:textId="77777777" w:rsidTr="00703372">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4E6D9A0" w14:textId="77777777" w:rsidR="00703372" w:rsidRPr="00703372" w:rsidRDefault="00535CAB" w:rsidP="00703372">
            <w:pPr>
              <w:suppressAutoHyphens w:val="0"/>
              <w:rPr>
                <w:rFonts w:ascii="Arial" w:hAnsi="Arial" w:cs="Arial"/>
                <w:b/>
                <w:bCs/>
                <w:color w:val="0000FF"/>
                <w:sz w:val="16"/>
                <w:szCs w:val="16"/>
                <w:u w:val="single"/>
                <w:lang w:eastAsia="en-GB"/>
              </w:rPr>
            </w:pPr>
            <w:hyperlink r:id="rId9" w:history="1">
              <w:r w:rsidR="00703372" w:rsidRPr="00703372">
                <w:rPr>
                  <w:rFonts w:ascii="Arial" w:hAnsi="Arial" w:cs="Arial"/>
                  <w:b/>
                  <w:bCs/>
                  <w:color w:val="0000FF"/>
                  <w:sz w:val="16"/>
                  <w:szCs w:val="16"/>
                  <w:u w:val="single"/>
                  <w:lang w:eastAsia="en-GB"/>
                </w:rPr>
                <w:t>s3i190403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737B089"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LS IN from SA2 on reporting all Cell IDs in 5G</w:t>
            </w:r>
          </w:p>
        </w:tc>
        <w:tc>
          <w:tcPr>
            <w:tcW w:w="1480" w:type="dxa"/>
            <w:tcBorders>
              <w:top w:val="single" w:sz="4" w:space="0" w:color="A6A6A6"/>
              <w:left w:val="nil"/>
              <w:bottom w:val="single" w:sz="4" w:space="0" w:color="A6A6A6"/>
              <w:right w:val="single" w:sz="4" w:space="0" w:color="A6A6A6"/>
            </w:tcBorders>
            <w:shd w:val="clear" w:color="auto" w:fill="auto"/>
            <w:hideMark/>
          </w:tcPr>
          <w:p w14:paraId="4E7C3057"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SA2</w:t>
            </w:r>
          </w:p>
        </w:tc>
      </w:tr>
    </w:tbl>
    <w:p w14:paraId="7EFBF380" w14:textId="5B332B39" w:rsidR="00675E00" w:rsidRDefault="00675E00">
      <w:pPr>
        <w:tabs>
          <w:tab w:val="left" w:pos="4740"/>
        </w:tabs>
        <w:rPr>
          <w:rFonts w:ascii="Arial" w:hAnsi="Arial" w:cs="Arial"/>
          <w:bCs/>
        </w:rPr>
      </w:pPr>
    </w:p>
    <w:tbl>
      <w:tblPr>
        <w:tblW w:w="6280" w:type="dxa"/>
        <w:tblLook w:val="04A0" w:firstRow="1" w:lastRow="0" w:firstColumn="1" w:lastColumn="0" w:noHBand="0" w:noVBand="1"/>
      </w:tblPr>
      <w:tblGrid>
        <w:gridCol w:w="973"/>
        <w:gridCol w:w="3830"/>
        <w:gridCol w:w="1477"/>
      </w:tblGrid>
      <w:tr w:rsidR="00703372" w:rsidRPr="00703372" w14:paraId="44D61799" w14:textId="77777777" w:rsidTr="00703372">
        <w:trPr>
          <w:trHeight w:val="51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B6269F" w14:textId="77777777" w:rsidR="00703372" w:rsidRPr="00703372" w:rsidRDefault="00535CAB" w:rsidP="00703372">
            <w:pPr>
              <w:suppressAutoHyphens w:val="0"/>
              <w:rPr>
                <w:rFonts w:ascii="Arial" w:hAnsi="Arial" w:cs="Arial"/>
                <w:b/>
                <w:bCs/>
                <w:color w:val="0000FF"/>
                <w:sz w:val="16"/>
                <w:szCs w:val="16"/>
                <w:u w:val="single"/>
                <w:lang w:eastAsia="en-GB"/>
              </w:rPr>
            </w:pPr>
            <w:hyperlink r:id="rId10" w:history="1">
              <w:r w:rsidR="00703372" w:rsidRPr="00703372">
                <w:rPr>
                  <w:rFonts w:ascii="Arial" w:hAnsi="Arial" w:cs="Arial"/>
                  <w:b/>
                  <w:bCs/>
                  <w:color w:val="0000FF"/>
                  <w:sz w:val="16"/>
                  <w:szCs w:val="16"/>
                  <w:u w:val="single"/>
                  <w:lang w:eastAsia="en-GB"/>
                </w:rPr>
                <w:t>s3i190404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F4784E"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LS IN from RAN3 on reporting all Cell IDs in 5G</w:t>
            </w:r>
          </w:p>
        </w:tc>
        <w:tc>
          <w:tcPr>
            <w:tcW w:w="1480" w:type="dxa"/>
            <w:tcBorders>
              <w:top w:val="single" w:sz="4" w:space="0" w:color="A6A6A6"/>
              <w:left w:val="nil"/>
              <w:bottom w:val="single" w:sz="4" w:space="0" w:color="A6A6A6"/>
              <w:right w:val="single" w:sz="4" w:space="0" w:color="A6A6A6"/>
            </w:tcBorders>
            <w:shd w:val="clear" w:color="auto" w:fill="auto"/>
            <w:hideMark/>
          </w:tcPr>
          <w:p w14:paraId="2FB81A4F"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RAN3</w:t>
            </w:r>
          </w:p>
        </w:tc>
      </w:tr>
    </w:tbl>
    <w:p w14:paraId="550E07F7" w14:textId="77777777" w:rsidR="00703372" w:rsidRPr="007C48AC" w:rsidRDefault="00703372">
      <w:pPr>
        <w:tabs>
          <w:tab w:val="left" w:pos="4740"/>
        </w:tabs>
        <w:rPr>
          <w:rFonts w:ascii="Arial" w:hAnsi="Arial" w:cs="Arial"/>
          <w:bCs/>
        </w:rPr>
      </w:pPr>
    </w:p>
    <w:tbl>
      <w:tblPr>
        <w:tblW w:w="6280" w:type="dxa"/>
        <w:tblLook w:val="04A0" w:firstRow="1" w:lastRow="0" w:firstColumn="1" w:lastColumn="0" w:noHBand="0" w:noVBand="1"/>
      </w:tblPr>
      <w:tblGrid>
        <w:gridCol w:w="973"/>
        <w:gridCol w:w="3830"/>
        <w:gridCol w:w="1477"/>
      </w:tblGrid>
      <w:tr w:rsidR="00703372" w:rsidRPr="00703372" w14:paraId="041DEED1" w14:textId="77777777" w:rsidTr="00703372">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69A422" w14:textId="77777777" w:rsidR="00703372" w:rsidRPr="00703372" w:rsidRDefault="00535CAB" w:rsidP="00703372">
            <w:pPr>
              <w:suppressAutoHyphens w:val="0"/>
              <w:rPr>
                <w:rFonts w:ascii="Arial" w:hAnsi="Arial" w:cs="Arial"/>
                <w:b/>
                <w:bCs/>
                <w:color w:val="0000FF"/>
                <w:sz w:val="16"/>
                <w:szCs w:val="16"/>
                <w:u w:val="single"/>
                <w:lang w:eastAsia="en-GB"/>
              </w:rPr>
            </w:pPr>
            <w:hyperlink r:id="rId11" w:history="1">
              <w:r w:rsidR="00703372" w:rsidRPr="00703372">
                <w:rPr>
                  <w:rFonts w:ascii="Arial" w:hAnsi="Arial" w:cs="Arial"/>
                  <w:b/>
                  <w:bCs/>
                  <w:color w:val="0000FF"/>
                  <w:sz w:val="16"/>
                  <w:szCs w:val="16"/>
                  <w:u w:val="single"/>
                  <w:lang w:eastAsia="en-GB"/>
                </w:rPr>
                <w:t>s3i190405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CA7DA7"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LS IN from SA on reporting all Cell IDs in 5G</w:t>
            </w:r>
          </w:p>
        </w:tc>
        <w:tc>
          <w:tcPr>
            <w:tcW w:w="1480" w:type="dxa"/>
            <w:tcBorders>
              <w:top w:val="single" w:sz="4" w:space="0" w:color="A6A6A6"/>
              <w:left w:val="nil"/>
              <w:bottom w:val="single" w:sz="4" w:space="0" w:color="A6A6A6"/>
              <w:right w:val="single" w:sz="4" w:space="0" w:color="A6A6A6"/>
            </w:tcBorders>
            <w:shd w:val="clear" w:color="auto" w:fill="auto"/>
            <w:hideMark/>
          </w:tcPr>
          <w:p w14:paraId="2D432638"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SA</w:t>
            </w:r>
          </w:p>
        </w:tc>
      </w:tr>
    </w:tbl>
    <w:p w14:paraId="79610E4D" w14:textId="549B5D77" w:rsidR="00F77494" w:rsidRDefault="00F77494" w:rsidP="00711295"/>
    <w:tbl>
      <w:tblPr>
        <w:tblW w:w="6280" w:type="dxa"/>
        <w:tblLook w:val="04A0" w:firstRow="1" w:lastRow="0" w:firstColumn="1" w:lastColumn="0" w:noHBand="0" w:noVBand="1"/>
      </w:tblPr>
      <w:tblGrid>
        <w:gridCol w:w="973"/>
        <w:gridCol w:w="3830"/>
        <w:gridCol w:w="1477"/>
      </w:tblGrid>
      <w:tr w:rsidR="00703372" w:rsidRPr="00703372" w14:paraId="75F21293" w14:textId="77777777" w:rsidTr="00703372">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7A76359" w14:textId="77777777" w:rsidR="00703372" w:rsidRPr="00703372" w:rsidRDefault="00535CAB" w:rsidP="00703372">
            <w:pPr>
              <w:suppressAutoHyphens w:val="0"/>
              <w:rPr>
                <w:rFonts w:ascii="Arial" w:hAnsi="Arial" w:cs="Arial"/>
                <w:b/>
                <w:bCs/>
                <w:color w:val="0000FF"/>
                <w:sz w:val="16"/>
                <w:szCs w:val="16"/>
                <w:u w:val="single"/>
                <w:lang w:eastAsia="en-GB"/>
              </w:rPr>
            </w:pPr>
            <w:hyperlink r:id="rId12" w:history="1">
              <w:r w:rsidR="00703372" w:rsidRPr="00703372">
                <w:rPr>
                  <w:rFonts w:ascii="Arial" w:hAnsi="Arial" w:cs="Arial"/>
                  <w:b/>
                  <w:bCs/>
                  <w:color w:val="0000FF"/>
                  <w:sz w:val="16"/>
                  <w:szCs w:val="16"/>
                  <w:u w:val="single"/>
                  <w:lang w:eastAsia="en-GB"/>
                </w:rPr>
                <w:t>s3i190406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9B2453"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LS IN from ETSI TC LI on 5G Cell ID(s) in the 3GPP SA5 billing system</w:t>
            </w:r>
          </w:p>
        </w:tc>
        <w:tc>
          <w:tcPr>
            <w:tcW w:w="1480" w:type="dxa"/>
            <w:tcBorders>
              <w:top w:val="single" w:sz="4" w:space="0" w:color="A6A6A6"/>
              <w:left w:val="nil"/>
              <w:bottom w:val="single" w:sz="4" w:space="0" w:color="A6A6A6"/>
              <w:right w:val="single" w:sz="4" w:space="0" w:color="A6A6A6"/>
            </w:tcBorders>
            <w:shd w:val="clear" w:color="auto" w:fill="auto"/>
            <w:hideMark/>
          </w:tcPr>
          <w:p w14:paraId="19CD5993"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TC LI</w:t>
            </w:r>
          </w:p>
        </w:tc>
      </w:tr>
    </w:tbl>
    <w:p w14:paraId="675D8FAB" w14:textId="77777777" w:rsidR="00703372" w:rsidRDefault="00703372" w:rsidP="00711295"/>
    <w:tbl>
      <w:tblPr>
        <w:tblW w:w="6280" w:type="dxa"/>
        <w:tblLook w:val="04A0" w:firstRow="1" w:lastRow="0" w:firstColumn="1" w:lastColumn="0" w:noHBand="0" w:noVBand="1"/>
      </w:tblPr>
      <w:tblGrid>
        <w:gridCol w:w="973"/>
        <w:gridCol w:w="3830"/>
        <w:gridCol w:w="1477"/>
      </w:tblGrid>
      <w:tr w:rsidR="00703372" w:rsidRPr="00703372" w14:paraId="4FCFDDEE" w14:textId="77777777" w:rsidTr="00703372">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DCF240C" w14:textId="77777777" w:rsidR="00703372" w:rsidRPr="00703372" w:rsidRDefault="00535CAB" w:rsidP="00703372">
            <w:pPr>
              <w:suppressAutoHyphens w:val="0"/>
              <w:rPr>
                <w:rFonts w:ascii="Arial" w:hAnsi="Arial" w:cs="Arial"/>
                <w:b/>
                <w:bCs/>
                <w:color w:val="0000FF"/>
                <w:sz w:val="16"/>
                <w:szCs w:val="16"/>
                <w:u w:val="single"/>
                <w:lang w:eastAsia="en-GB"/>
              </w:rPr>
            </w:pPr>
            <w:hyperlink r:id="rId13" w:history="1">
              <w:r w:rsidR="00703372" w:rsidRPr="00703372">
                <w:rPr>
                  <w:rFonts w:ascii="Arial" w:hAnsi="Arial" w:cs="Arial"/>
                  <w:b/>
                  <w:bCs/>
                  <w:color w:val="0000FF"/>
                  <w:sz w:val="16"/>
                  <w:szCs w:val="16"/>
                  <w:u w:val="single"/>
                  <w:lang w:eastAsia="en-GB"/>
                </w:rPr>
                <w:t>s3i190409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EA6A032"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LS IN from SA3 on support of non-3GPP only UE and support for PEI in IMEI format</w:t>
            </w:r>
          </w:p>
        </w:tc>
        <w:tc>
          <w:tcPr>
            <w:tcW w:w="1480" w:type="dxa"/>
            <w:tcBorders>
              <w:top w:val="single" w:sz="4" w:space="0" w:color="A6A6A6"/>
              <w:left w:val="nil"/>
              <w:bottom w:val="single" w:sz="4" w:space="0" w:color="A6A6A6"/>
              <w:right w:val="single" w:sz="4" w:space="0" w:color="A6A6A6"/>
            </w:tcBorders>
            <w:shd w:val="clear" w:color="auto" w:fill="auto"/>
            <w:hideMark/>
          </w:tcPr>
          <w:p w14:paraId="595C9513"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SA3</w:t>
            </w:r>
          </w:p>
        </w:tc>
      </w:tr>
    </w:tbl>
    <w:p w14:paraId="27E7B08B" w14:textId="3E8D0AA1" w:rsidR="00703372" w:rsidRDefault="00703372" w:rsidP="00711295"/>
    <w:tbl>
      <w:tblPr>
        <w:tblW w:w="6280" w:type="dxa"/>
        <w:tblLook w:val="04A0" w:firstRow="1" w:lastRow="0" w:firstColumn="1" w:lastColumn="0" w:noHBand="0" w:noVBand="1"/>
      </w:tblPr>
      <w:tblGrid>
        <w:gridCol w:w="973"/>
        <w:gridCol w:w="3830"/>
        <w:gridCol w:w="1477"/>
      </w:tblGrid>
      <w:tr w:rsidR="008A3968" w:rsidRPr="008A3968" w14:paraId="1D2EB038" w14:textId="77777777" w:rsidTr="008A3968">
        <w:trPr>
          <w:trHeight w:val="7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350E66" w14:textId="77777777" w:rsidR="008A3968" w:rsidRPr="008A3968" w:rsidRDefault="00535CAB" w:rsidP="008A3968">
            <w:pPr>
              <w:suppressAutoHyphens w:val="0"/>
              <w:rPr>
                <w:rFonts w:ascii="Arial" w:hAnsi="Arial" w:cs="Arial"/>
                <w:b/>
                <w:bCs/>
                <w:color w:val="0000FF"/>
                <w:sz w:val="16"/>
                <w:szCs w:val="16"/>
                <w:u w:val="single"/>
                <w:lang w:eastAsia="en-GB"/>
              </w:rPr>
            </w:pPr>
            <w:hyperlink r:id="rId14" w:history="1">
              <w:r w:rsidR="008A3968" w:rsidRPr="008A3968">
                <w:rPr>
                  <w:rFonts w:ascii="Arial" w:hAnsi="Arial" w:cs="Arial"/>
                  <w:b/>
                  <w:bCs/>
                  <w:color w:val="0000FF"/>
                  <w:sz w:val="16"/>
                  <w:szCs w:val="16"/>
                  <w:u w:val="single"/>
                  <w:lang w:eastAsia="en-GB"/>
                </w:rPr>
                <w:t>s3i190453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C760E09"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LS on Reporting all Cell IDs in 5G</w:t>
            </w:r>
          </w:p>
        </w:tc>
        <w:tc>
          <w:tcPr>
            <w:tcW w:w="1480" w:type="dxa"/>
            <w:tcBorders>
              <w:top w:val="single" w:sz="4" w:space="0" w:color="A6A6A6"/>
              <w:left w:val="nil"/>
              <w:bottom w:val="single" w:sz="4" w:space="0" w:color="A6A6A6"/>
              <w:right w:val="single" w:sz="4" w:space="0" w:color="A6A6A6"/>
            </w:tcBorders>
            <w:shd w:val="clear" w:color="auto" w:fill="auto"/>
            <w:hideMark/>
          </w:tcPr>
          <w:p w14:paraId="180544D7"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ETSI</w:t>
            </w:r>
          </w:p>
        </w:tc>
      </w:tr>
    </w:tbl>
    <w:p w14:paraId="43DD9D9A" w14:textId="77777777" w:rsidR="008A3968" w:rsidRDefault="008A3968" w:rsidP="00711295"/>
    <w:p w14:paraId="01396C0E" w14:textId="76576428" w:rsidR="0061250E" w:rsidRPr="007C48AC" w:rsidRDefault="00C32114">
      <w:pPr>
        <w:pStyle w:val="Heading1"/>
        <w:rPr>
          <w:color w:val="000000"/>
        </w:rPr>
      </w:pPr>
      <w:r>
        <w:rPr>
          <w:color w:val="000000"/>
        </w:rPr>
        <w:t>7</w:t>
      </w:r>
      <w:r w:rsidR="0061250E" w:rsidRPr="007C48AC">
        <w:rPr>
          <w:color w:val="000000"/>
        </w:rPr>
        <w:t xml:space="preserve"> TS 33.1</w:t>
      </w:r>
      <w:r w:rsidR="006D21EC">
        <w:rPr>
          <w:color w:val="000000"/>
        </w:rPr>
        <w:t>26</w:t>
      </w:r>
    </w:p>
    <w:p w14:paraId="110C68F2" w14:textId="68F8B57F" w:rsidR="0061250E" w:rsidRPr="007C48AC" w:rsidRDefault="00C32114">
      <w:pPr>
        <w:pStyle w:val="Heading2"/>
        <w:rPr>
          <w:color w:val="000000"/>
        </w:rPr>
      </w:pPr>
      <w:r>
        <w:rPr>
          <w:i w:val="0"/>
          <w:color w:val="000000"/>
        </w:rPr>
        <w:t>7</w:t>
      </w:r>
      <w:r w:rsidR="0061250E" w:rsidRPr="007C48AC">
        <w:rPr>
          <w:i w:val="0"/>
          <w:color w:val="000000"/>
        </w:rPr>
        <w:t>.1 Release 1</w:t>
      </w:r>
      <w:r w:rsidR="006D21EC">
        <w:rPr>
          <w:i w:val="0"/>
          <w:color w:val="000000"/>
        </w:rPr>
        <w:t>5</w:t>
      </w:r>
      <w:r w:rsidR="00AA4325">
        <w:rPr>
          <w:i w:val="0"/>
          <w:color w:val="000000"/>
        </w:rPr>
        <w:t xml:space="preserve"> Frozen</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3007CCCD" w14:textId="77777777" w:rsidR="006D21EC" w:rsidRDefault="006D21EC" w:rsidP="006D21EC">
      <w:r>
        <w:t>No Contributions</w:t>
      </w:r>
    </w:p>
    <w:p w14:paraId="4FE280E5" w14:textId="77777777" w:rsidR="00160653" w:rsidRPr="007C48AC" w:rsidRDefault="00160653"/>
    <w:p w14:paraId="065AEAC2" w14:textId="4DD0E5F7" w:rsidR="0061250E" w:rsidRPr="007C48AC" w:rsidRDefault="00C32114">
      <w:pPr>
        <w:pStyle w:val="Heading2"/>
        <w:rPr>
          <w:i w:val="0"/>
          <w:color w:val="000000"/>
        </w:rPr>
      </w:pPr>
      <w:r>
        <w:rPr>
          <w:i w:val="0"/>
          <w:color w:val="000000"/>
        </w:rPr>
        <w:t>7</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6D21EC">
        <w:rPr>
          <w:i w:val="0"/>
          <w:color w:val="000000"/>
        </w:rPr>
        <w:t>6</w:t>
      </w:r>
      <w:r w:rsidR="00AA4325">
        <w:rPr>
          <w:i w:val="0"/>
          <w:color w:val="000000"/>
        </w:rPr>
        <w:t xml:space="preserve"> Frozen</w:t>
      </w:r>
    </w:p>
    <w:p w14:paraId="03E28FB6" w14:textId="74DF226A" w:rsidR="002C42DE" w:rsidRDefault="002C42DE" w:rsidP="003B2E6E"/>
    <w:tbl>
      <w:tblPr>
        <w:tblW w:w="6280" w:type="dxa"/>
        <w:tblLook w:val="04A0" w:firstRow="1" w:lastRow="0" w:firstColumn="1" w:lastColumn="0" w:noHBand="0" w:noVBand="1"/>
      </w:tblPr>
      <w:tblGrid>
        <w:gridCol w:w="973"/>
        <w:gridCol w:w="3829"/>
        <w:gridCol w:w="1478"/>
      </w:tblGrid>
      <w:tr w:rsidR="00703372" w:rsidRPr="00703372" w14:paraId="674F3768" w14:textId="77777777" w:rsidTr="00703372">
        <w:trPr>
          <w:trHeight w:val="46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01B575" w14:textId="77777777" w:rsidR="00703372" w:rsidRPr="00703372" w:rsidRDefault="00535CAB" w:rsidP="00703372">
            <w:pPr>
              <w:suppressAutoHyphens w:val="0"/>
              <w:rPr>
                <w:rFonts w:ascii="Arial" w:hAnsi="Arial" w:cs="Arial"/>
                <w:b/>
                <w:bCs/>
                <w:color w:val="0000FF"/>
                <w:sz w:val="16"/>
                <w:szCs w:val="16"/>
                <w:u w:val="single"/>
                <w:lang w:eastAsia="en-GB"/>
              </w:rPr>
            </w:pPr>
            <w:hyperlink r:id="rId15" w:history="1">
              <w:r w:rsidR="00703372" w:rsidRPr="00703372">
                <w:rPr>
                  <w:rFonts w:ascii="Arial" w:hAnsi="Arial" w:cs="Arial"/>
                  <w:b/>
                  <w:bCs/>
                  <w:color w:val="0000FF"/>
                  <w:sz w:val="16"/>
                  <w:szCs w:val="16"/>
                  <w:u w:val="single"/>
                  <w:lang w:eastAsia="en-GB"/>
                </w:rPr>
                <w:t>s3i190407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9B3208"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Editorial modification to TS 33.126</w:t>
            </w:r>
          </w:p>
        </w:tc>
        <w:tc>
          <w:tcPr>
            <w:tcW w:w="1480" w:type="dxa"/>
            <w:tcBorders>
              <w:top w:val="single" w:sz="4" w:space="0" w:color="A6A6A6"/>
              <w:left w:val="nil"/>
              <w:bottom w:val="single" w:sz="4" w:space="0" w:color="A6A6A6"/>
              <w:right w:val="single" w:sz="4" w:space="0" w:color="A6A6A6"/>
            </w:tcBorders>
            <w:shd w:val="clear" w:color="auto" w:fill="auto"/>
            <w:hideMark/>
          </w:tcPr>
          <w:p w14:paraId="6EDB1F5D"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BAE Systems AI Ltd</w:t>
            </w:r>
          </w:p>
        </w:tc>
      </w:tr>
    </w:tbl>
    <w:p w14:paraId="6D33C023" w14:textId="4CE90F72" w:rsidR="008E53C6" w:rsidRDefault="008E53C6" w:rsidP="003B2E6E"/>
    <w:tbl>
      <w:tblPr>
        <w:tblW w:w="6280" w:type="dxa"/>
        <w:tblLook w:val="04A0" w:firstRow="1" w:lastRow="0" w:firstColumn="1" w:lastColumn="0" w:noHBand="0" w:noVBand="1"/>
      </w:tblPr>
      <w:tblGrid>
        <w:gridCol w:w="973"/>
        <w:gridCol w:w="3830"/>
        <w:gridCol w:w="1477"/>
      </w:tblGrid>
      <w:tr w:rsidR="008A3968" w:rsidRPr="008A3968" w14:paraId="5A5F54B3" w14:textId="77777777" w:rsidTr="008A396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7549DF" w14:textId="77777777" w:rsidR="008A3968" w:rsidRPr="008A3968" w:rsidRDefault="00535CAB" w:rsidP="008A3968">
            <w:pPr>
              <w:suppressAutoHyphens w:val="0"/>
              <w:rPr>
                <w:rFonts w:ascii="Arial" w:hAnsi="Arial" w:cs="Arial"/>
                <w:b/>
                <w:bCs/>
                <w:color w:val="0000FF"/>
                <w:sz w:val="16"/>
                <w:szCs w:val="16"/>
                <w:u w:val="single"/>
                <w:lang w:eastAsia="en-GB"/>
              </w:rPr>
            </w:pPr>
            <w:hyperlink r:id="rId16" w:history="1">
              <w:r w:rsidR="008A3968" w:rsidRPr="008A3968">
                <w:rPr>
                  <w:rFonts w:ascii="Arial" w:hAnsi="Arial" w:cs="Arial"/>
                  <w:b/>
                  <w:bCs/>
                  <w:color w:val="0000FF"/>
                  <w:sz w:val="16"/>
                  <w:szCs w:val="16"/>
                  <w:u w:val="single"/>
                  <w:lang w:eastAsia="en-GB"/>
                </w:rPr>
                <w:t>s3i190459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9FB6E5"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 xml:space="preserve">Enhancements of requirements </w:t>
            </w:r>
          </w:p>
        </w:tc>
        <w:tc>
          <w:tcPr>
            <w:tcW w:w="1480" w:type="dxa"/>
            <w:tcBorders>
              <w:top w:val="single" w:sz="4" w:space="0" w:color="A6A6A6"/>
              <w:left w:val="nil"/>
              <w:bottom w:val="single" w:sz="4" w:space="0" w:color="A6A6A6"/>
              <w:right w:val="single" w:sz="4" w:space="0" w:color="A6A6A6"/>
            </w:tcBorders>
            <w:shd w:val="clear" w:color="auto" w:fill="auto"/>
            <w:hideMark/>
          </w:tcPr>
          <w:p w14:paraId="05384297"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PIDS</w:t>
            </w:r>
          </w:p>
        </w:tc>
      </w:tr>
    </w:tbl>
    <w:p w14:paraId="240261F5" w14:textId="77777777" w:rsidR="00703372" w:rsidRDefault="00703372" w:rsidP="003B2E6E"/>
    <w:p w14:paraId="5666A623" w14:textId="77777777" w:rsidR="008E53C6" w:rsidRPr="007C48AC" w:rsidRDefault="008E53C6" w:rsidP="003B2E6E"/>
    <w:p w14:paraId="4F809511" w14:textId="24A4E602" w:rsidR="00EC5A12" w:rsidRDefault="00C32114" w:rsidP="00EC5A12">
      <w:pPr>
        <w:pStyle w:val="Heading1"/>
        <w:rPr>
          <w:color w:val="000000"/>
        </w:rPr>
      </w:pPr>
      <w:r>
        <w:rPr>
          <w:color w:val="000000"/>
        </w:rPr>
        <w:t>8</w:t>
      </w:r>
      <w:r w:rsidR="00EC5A12" w:rsidRPr="007C48AC">
        <w:rPr>
          <w:color w:val="000000"/>
        </w:rPr>
        <w:t xml:space="preserve"> </w:t>
      </w:r>
      <w:r w:rsidR="00EC5A12">
        <w:rPr>
          <w:color w:val="000000"/>
        </w:rPr>
        <w:t>TS 33.1</w:t>
      </w:r>
      <w:r w:rsidR="00352381">
        <w:rPr>
          <w:color w:val="000000"/>
        </w:rPr>
        <w:t>07 and 33.127</w:t>
      </w:r>
    </w:p>
    <w:p w14:paraId="5B5C4528" w14:textId="465AFF98" w:rsidR="00016959" w:rsidRDefault="00016959" w:rsidP="00016959">
      <w:r>
        <w:t>TS33.127 &amp; 33.107 R16 to be Froze</w:t>
      </w:r>
      <w:r w:rsidR="00C32114">
        <w:t>n for SA#8</w:t>
      </w:r>
      <w:r w:rsidR="00AA4325">
        <w:t>6</w:t>
      </w:r>
      <w:r w:rsidR="00C32114">
        <w:t xml:space="preserve"> in </w:t>
      </w:r>
      <w:r w:rsidR="00AA4325">
        <w:t>Dec</w:t>
      </w:r>
      <w:r w:rsidR="00C32114">
        <w:t xml:space="preserve"> 2019.</w:t>
      </w:r>
    </w:p>
    <w:p w14:paraId="12E398B3" w14:textId="3AF96A90" w:rsidR="00665EB1" w:rsidRDefault="00665EB1" w:rsidP="003B2E6E"/>
    <w:p w14:paraId="3365CD00" w14:textId="7CCEB322" w:rsidR="00B120AA" w:rsidRDefault="00C32114" w:rsidP="00352381">
      <w:pPr>
        <w:pStyle w:val="Heading2"/>
      </w:pPr>
      <w:r>
        <w:t>8</w:t>
      </w:r>
      <w:r w:rsidR="00352381">
        <w:t>.1 Release 15 and earlier</w:t>
      </w:r>
    </w:p>
    <w:p w14:paraId="1E02E832" w14:textId="709294C3" w:rsidR="00352381" w:rsidRDefault="00352381" w:rsidP="00352381"/>
    <w:p w14:paraId="1562A61B" w14:textId="77777777" w:rsidR="008E53C6" w:rsidRDefault="008E53C6" w:rsidP="00FF5547"/>
    <w:p w14:paraId="7A96786D" w14:textId="450CC3E3" w:rsidR="00FF5547" w:rsidRDefault="00C32114" w:rsidP="00FF5547">
      <w:pPr>
        <w:pStyle w:val="Heading2"/>
      </w:pPr>
      <w:r>
        <w:lastRenderedPageBreak/>
        <w:t>8</w:t>
      </w:r>
      <w:r w:rsidR="00FF5547">
        <w:t>.2 Release 16</w:t>
      </w:r>
    </w:p>
    <w:p w14:paraId="4261EB6F" w14:textId="77777777" w:rsidR="00352381" w:rsidRPr="00352381" w:rsidRDefault="00352381" w:rsidP="00352381"/>
    <w:tbl>
      <w:tblPr>
        <w:tblW w:w="6280" w:type="dxa"/>
        <w:tblLook w:val="04A0" w:firstRow="1" w:lastRow="0" w:firstColumn="1" w:lastColumn="0" w:noHBand="0" w:noVBand="1"/>
      </w:tblPr>
      <w:tblGrid>
        <w:gridCol w:w="973"/>
        <w:gridCol w:w="3830"/>
        <w:gridCol w:w="1477"/>
      </w:tblGrid>
      <w:tr w:rsidR="00703372" w:rsidRPr="00703372" w14:paraId="107F3813" w14:textId="77777777" w:rsidTr="00703372">
        <w:trPr>
          <w:trHeight w:val="6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ABE67A" w14:textId="77777777" w:rsidR="00703372" w:rsidRPr="00703372" w:rsidRDefault="00535CAB" w:rsidP="00703372">
            <w:pPr>
              <w:suppressAutoHyphens w:val="0"/>
              <w:rPr>
                <w:rFonts w:ascii="Arial" w:hAnsi="Arial" w:cs="Arial"/>
                <w:b/>
                <w:bCs/>
                <w:color w:val="0000FF"/>
                <w:sz w:val="16"/>
                <w:szCs w:val="16"/>
                <w:u w:val="single"/>
                <w:lang w:eastAsia="en-GB"/>
              </w:rPr>
            </w:pPr>
            <w:hyperlink r:id="rId17" w:history="1">
              <w:r w:rsidR="00703372" w:rsidRPr="00703372">
                <w:rPr>
                  <w:rFonts w:ascii="Arial" w:hAnsi="Arial" w:cs="Arial"/>
                  <w:b/>
                  <w:bCs/>
                  <w:color w:val="0000FF"/>
                  <w:sz w:val="16"/>
                  <w:szCs w:val="16"/>
                  <w:u w:val="single"/>
                  <w:lang w:eastAsia="en-GB"/>
                </w:rPr>
                <w:t>s3i190408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EB58479"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Editorial modifications to TS 33.127</w:t>
            </w:r>
          </w:p>
        </w:tc>
        <w:tc>
          <w:tcPr>
            <w:tcW w:w="1480" w:type="dxa"/>
            <w:tcBorders>
              <w:top w:val="single" w:sz="4" w:space="0" w:color="A6A6A6"/>
              <w:left w:val="nil"/>
              <w:bottom w:val="single" w:sz="4" w:space="0" w:color="A6A6A6"/>
              <w:right w:val="single" w:sz="4" w:space="0" w:color="A6A6A6"/>
            </w:tcBorders>
            <w:shd w:val="clear" w:color="auto" w:fill="auto"/>
            <w:hideMark/>
          </w:tcPr>
          <w:p w14:paraId="14A81D78"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BAE Systems AI Ltd</w:t>
            </w:r>
          </w:p>
        </w:tc>
      </w:tr>
    </w:tbl>
    <w:p w14:paraId="72900183" w14:textId="77777777" w:rsidR="008E53C6" w:rsidRDefault="008E53C6" w:rsidP="003B2E6E"/>
    <w:tbl>
      <w:tblPr>
        <w:tblW w:w="6280" w:type="dxa"/>
        <w:tblLook w:val="04A0" w:firstRow="1" w:lastRow="0" w:firstColumn="1" w:lastColumn="0" w:noHBand="0" w:noVBand="1"/>
      </w:tblPr>
      <w:tblGrid>
        <w:gridCol w:w="973"/>
        <w:gridCol w:w="3829"/>
        <w:gridCol w:w="1478"/>
      </w:tblGrid>
      <w:tr w:rsidR="00703372" w:rsidRPr="00703372" w14:paraId="3BC6003A" w14:textId="77777777" w:rsidTr="00703372">
        <w:trPr>
          <w:trHeight w:val="63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153368" w14:textId="77777777" w:rsidR="00703372" w:rsidRPr="00703372" w:rsidRDefault="00535CAB" w:rsidP="00703372">
            <w:pPr>
              <w:suppressAutoHyphens w:val="0"/>
              <w:rPr>
                <w:rFonts w:ascii="Arial" w:hAnsi="Arial" w:cs="Arial"/>
                <w:b/>
                <w:bCs/>
                <w:color w:val="0000FF"/>
                <w:sz w:val="16"/>
                <w:szCs w:val="16"/>
                <w:u w:val="single"/>
                <w:lang w:eastAsia="en-GB"/>
              </w:rPr>
            </w:pPr>
            <w:hyperlink r:id="rId18" w:history="1">
              <w:r w:rsidR="00703372" w:rsidRPr="00703372">
                <w:rPr>
                  <w:rFonts w:ascii="Arial" w:hAnsi="Arial" w:cs="Arial"/>
                  <w:b/>
                  <w:bCs/>
                  <w:color w:val="0000FF"/>
                  <w:sz w:val="16"/>
                  <w:szCs w:val="16"/>
                  <w:u w:val="single"/>
                  <w:lang w:eastAsia="en-GB"/>
                </w:rPr>
                <w:t>s3i190410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761CF35"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Editorial fixes to pass consistency check</w:t>
            </w:r>
          </w:p>
        </w:tc>
        <w:tc>
          <w:tcPr>
            <w:tcW w:w="1480" w:type="dxa"/>
            <w:tcBorders>
              <w:top w:val="single" w:sz="4" w:space="0" w:color="A6A6A6"/>
              <w:left w:val="nil"/>
              <w:bottom w:val="single" w:sz="4" w:space="0" w:color="A6A6A6"/>
              <w:right w:val="single" w:sz="4" w:space="0" w:color="A6A6A6"/>
            </w:tcBorders>
            <w:shd w:val="clear" w:color="auto" w:fill="auto"/>
            <w:hideMark/>
          </w:tcPr>
          <w:p w14:paraId="0E570776"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67766783" w14:textId="2DBA1628" w:rsidR="002C42DE" w:rsidRDefault="002C42DE" w:rsidP="003B2E6E"/>
    <w:tbl>
      <w:tblPr>
        <w:tblW w:w="6280" w:type="dxa"/>
        <w:tblLook w:val="04A0" w:firstRow="1" w:lastRow="0" w:firstColumn="1" w:lastColumn="0" w:noHBand="0" w:noVBand="1"/>
      </w:tblPr>
      <w:tblGrid>
        <w:gridCol w:w="973"/>
        <w:gridCol w:w="3829"/>
        <w:gridCol w:w="1478"/>
      </w:tblGrid>
      <w:tr w:rsidR="00703372" w:rsidRPr="00703372" w14:paraId="3F277BED" w14:textId="77777777" w:rsidTr="00703372">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A054E5" w14:textId="77777777" w:rsidR="00703372" w:rsidRPr="00703372" w:rsidRDefault="00535CAB" w:rsidP="00703372">
            <w:pPr>
              <w:suppressAutoHyphens w:val="0"/>
              <w:rPr>
                <w:rFonts w:ascii="Arial" w:hAnsi="Arial" w:cs="Arial"/>
                <w:b/>
                <w:bCs/>
                <w:color w:val="0000FF"/>
                <w:sz w:val="16"/>
                <w:szCs w:val="16"/>
                <w:u w:val="single"/>
                <w:lang w:eastAsia="en-GB"/>
              </w:rPr>
            </w:pPr>
            <w:hyperlink r:id="rId19" w:history="1">
              <w:r w:rsidR="00703372" w:rsidRPr="00703372">
                <w:rPr>
                  <w:rFonts w:ascii="Arial" w:hAnsi="Arial" w:cs="Arial"/>
                  <w:b/>
                  <w:bCs/>
                  <w:color w:val="0000FF"/>
                  <w:sz w:val="16"/>
                  <w:szCs w:val="16"/>
                  <w:u w:val="single"/>
                  <w:lang w:eastAsia="en-GB"/>
                </w:rPr>
                <w:t>s3i190412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E5A86F"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Fix pic for CC POI Aggregator for 5GC LI</w:t>
            </w:r>
          </w:p>
        </w:tc>
        <w:tc>
          <w:tcPr>
            <w:tcW w:w="1480" w:type="dxa"/>
            <w:tcBorders>
              <w:top w:val="single" w:sz="4" w:space="0" w:color="A6A6A6"/>
              <w:left w:val="nil"/>
              <w:bottom w:val="single" w:sz="4" w:space="0" w:color="A6A6A6"/>
              <w:right w:val="single" w:sz="4" w:space="0" w:color="A6A6A6"/>
            </w:tcBorders>
            <w:shd w:val="clear" w:color="auto" w:fill="auto"/>
            <w:hideMark/>
          </w:tcPr>
          <w:p w14:paraId="417BA2F6"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 xml:space="preserve">Cisco Systems, Nokia, Nokia Shanghai Bell, Verizon </w:t>
            </w:r>
          </w:p>
        </w:tc>
      </w:tr>
    </w:tbl>
    <w:p w14:paraId="56F0D911" w14:textId="013ECA15" w:rsidR="00703372" w:rsidRDefault="00703372" w:rsidP="003B2E6E"/>
    <w:tbl>
      <w:tblPr>
        <w:tblW w:w="6280" w:type="dxa"/>
        <w:tblLook w:val="04A0" w:firstRow="1" w:lastRow="0" w:firstColumn="1" w:lastColumn="0" w:noHBand="0" w:noVBand="1"/>
      </w:tblPr>
      <w:tblGrid>
        <w:gridCol w:w="973"/>
        <w:gridCol w:w="3829"/>
        <w:gridCol w:w="1478"/>
      </w:tblGrid>
      <w:tr w:rsidR="00703372" w:rsidRPr="00703372" w14:paraId="7615514B" w14:textId="77777777" w:rsidTr="008F780C">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28FFC0A" w14:textId="77777777" w:rsidR="00703372" w:rsidRPr="00703372" w:rsidRDefault="00535CAB" w:rsidP="008F780C">
            <w:pPr>
              <w:suppressAutoHyphens w:val="0"/>
              <w:rPr>
                <w:rFonts w:ascii="Arial" w:hAnsi="Arial" w:cs="Arial"/>
                <w:b/>
                <w:bCs/>
                <w:color w:val="0000FF"/>
                <w:sz w:val="16"/>
                <w:szCs w:val="16"/>
                <w:u w:val="single"/>
                <w:lang w:eastAsia="en-GB"/>
              </w:rPr>
            </w:pPr>
            <w:hyperlink r:id="rId20" w:history="1">
              <w:r w:rsidR="00703372" w:rsidRPr="00703372">
                <w:rPr>
                  <w:rFonts w:ascii="Arial" w:hAnsi="Arial" w:cs="Arial"/>
                  <w:b/>
                  <w:bCs/>
                  <w:color w:val="0000FF"/>
                  <w:sz w:val="16"/>
                  <w:szCs w:val="16"/>
                  <w:u w:val="single"/>
                  <w:lang w:eastAsia="en-GB"/>
                </w:rPr>
                <w:t>s3i190423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C4FBCC" w14:textId="77777777" w:rsidR="00703372" w:rsidRPr="00703372" w:rsidRDefault="00703372" w:rsidP="008F780C">
            <w:pPr>
              <w:suppressAutoHyphens w:val="0"/>
              <w:rPr>
                <w:rFonts w:ascii="Arial" w:hAnsi="Arial" w:cs="Arial"/>
                <w:sz w:val="16"/>
                <w:szCs w:val="16"/>
                <w:lang w:eastAsia="en-GB"/>
              </w:rPr>
            </w:pPr>
            <w:r w:rsidRPr="00703372">
              <w:rPr>
                <w:rFonts w:ascii="Arial" w:hAnsi="Arial" w:cs="Arial"/>
                <w:sz w:val="16"/>
                <w:szCs w:val="16"/>
                <w:lang w:eastAsia="en-GB"/>
              </w:rPr>
              <w:t xml:space="preserve">Introductory clause for IMS from the </w:t>
            </w:r>
            <w:proofErr w:type="spellStart"/>
            <w:r w:rsidRPr="00703372">
              <w:rPr>
                <w:rFonts w:ascii="Arial" w:hAnsi="Arial" w:cs="Arial"/>
                <w:sz w:val="16"/>
                <w:szCs w:val="16"/>
                <w:lang w:eastAsia="en-GB"/>
              </w:rPr>
              <w:t>pCR</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37FCBE17" w14:textId="77777777" w:rsidR="00703372" w:rsidRPr="00703372" w:rsidRDefault="00703372" w:rsidP="008F780C">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0EEF28BF" w14:textId="3608B855" w:rsidR="00703372" w:rsidRDefault="00703372" w:rsidP="003B2E6E"/>
    <w:tbl>
      <w:tblPr>
        <w:tblW w:w="6280" w:type="dxa"/>
        <w:tblLook w:val="04A0" w:firstRow="1" w:lastRow="0" w:firstColumn="1" w:lastColumn="0" w:noHBand="0" w:noVBand="1"/>
      </w:tblPr>
      <w:tblGrid>
        <w:gridCol w:w="973"/>
        <w:gridCol w:w="3829"/>
        <w:gridCol w:w="1478"/>
      </w:tblGrid>
      <w:tr w:rsidR="00703372" w:rsidRPr="00703372" w14:paraId="327A0FC1" w14:textId="77777777" w:rsidTr="00703372">
        <w:trPr>
          <w:trHeight w:val="69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9436B6" w14:textId="77777777" w:rsidR="00703372" w:rsidRPr="00703372" w:rsidRDefault="00535CAB" w:rsidP="00703372">
            <w:pPr>
              <w:suppressAutoHyphens w:val="0"/>
              <w:rPr>
                <w:rFonts w:ascii="Arial" w:hAnsi="Arial" w:cs="Arial"/>
                <w:b/>
                <w:bCs/>
                <w:color w:val="0000FF"/>
                <w:sz w:val="16"/>
                <w:szCs w:val="16"/>
                <w:u w:val="single"/>
                <w:lang w:eastAsia="en-GB"/>
              </w:rPr>
            </w:pPr>
            <w:hyperlink r:id="rId21" w:history="1">
              <w:r w:rsidR="00703372" w:rsidRPr="00703372">
                <w:rPr>
                  <w:rFonts w:ascii="Arial" w:hAnsi="Arial" w:cs="Arial"/>
                  <w:b/>
                  <w:bCs/>
                  <w:color w:val="0000FF"/>
                  <w:sz w:val="16"/>
                  <w:szCs w:val="16"/>
                  <w:u w:val="single"/>
                  <w:lang w:eastAsia="en-GB"/>
                </w:rPr>
                <w:t>s3i190422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03BC3C"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Additional text to the IMS clause</w:t>
            </w:r>
          </w:p>
        </w:tc>
        <w:tc>
          <w:tcPr>
            <w:tcW w:w="1480" w:type="dxa"/>
            <w:tcBorders>
              <w:top w:val="single" w:sz="4" w:space="0" w:color="A6A6A6"/>
              <w:left w:val="nil"/>
              <w:bottom w:val="single" w:sz="4" w:space="0" w:color="A6A6A6"/>
              <w:right w:val="single" w:sz="4" w:space="0" w:color="A6A6A6"/>
            </w:tcBorders>
            <w:shd w:val="clear" w:color="auto" w:fill="auto"/>
            <w:hideMark/>
          </w:tcPr>
          <w:p w14:paraId="565914A6"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07946222" w14:textId="0A432E60" w:rsidR="00703372" w:rsidRDefault="00703372" w:rsidP="003B2E6E"/>
    <w:tbl>
      <w:tblPr>
        <w:tblW w:w="6280" w:type="dxa"/>
        <w:tblLook w:val="04A0" w:firstRow="1" w:lastRow="0" w:firstColumn="1" w:lastColumn="0" w:noHBand="0" w:noVBand="1"/>
      </w:tblPr>
      <w:tblGrid>
        <w:gridCol w:w="973"/>
        <w:gridCol w:w="3830"/>
        <w:gridCol w:w="1477"/>
      </w:tblGrid>
      <w:tr w:rsidR="008A3968" w:rsidRPr="008A3968" w14:paraId="57015B9B" w14:textId="77777777" w:rsidTr="008A3968">
        <w:trPr>
          <w:trHeight w:val="6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E21D8C" w14:textId="77777777" w:rsidR="008A3968" w:rsidRPr="008A3968" w:rsidRDefault="00535CAB" w:rsidP="008A3968">
            <w:pPr>
              <w:suppressAutoHyphens w:val="0"/>
              <w:rPr>
                <w:rFonts w:ascii="Arial" w:hAnsi="Arial" w:cs="Arial"/>
                <w:b/>
                <w:bCs/>
                <w:color w:val="0000FF"/>
                <w:sz w:val="16"/>
                <w:szCs w:val="16"/>
                <w:u w:val="single"/>
                <w:lang w:eastAsia="en-GB"/>
              </w:rPr>
            </w:pPr>
            <w:hyperlink r:id="rId22" w:history="1">
              <w:r w:rsidR="008A3968" w:rsidRPr="008A3968">
                <w:rPr>
                  <w:rFonts w:ascii="Arial" w:hAnsi="Arial" w:cs="Arial"/>
                  <w:b/>
                  <w:bCs/>
                  <w:color w:val="0000FF"/>
                  <w:sz w:val="16"/>
                  <w:szCs w:val="16"/>
                  <w:u w:val="single"/>
                  <w:lang w:eastAsia="en-GB"/>
                </w:rPr>
                <w:t>s3i190438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9444E6"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Updated architecture figures</w:t>
            </w:r>
          </w:p>
        </w:tc>
        <w:tc>
          <w:tcPr>
            <w:tcW w:w="1480" w:type="dxa"/>
            <w:tcBorders>
              <w:top w:val="single" w:sz="4" w:space="0" w:color="A6A6A6"/>
              <w:left w:val="nil"/>
              <w:bottom w:val="single" w:sz="4" w:space="0" w:color="A6A6A6"/>
              <w:right w:val="single" w:sz="4" w:space="0" w:color="A6A6A6"/>
            </w:tcBorders>
            <w:shd w:val="clear" w:color="auto" w:fill="auto"/>
            <w:hideMark/>
          </w:tcPr>
          <w:p w14:paraId="3823F882"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4E56C42F" w14:textId="5DF4DB97" w:rsidR="00703372" w:rsidRDefault="00703372" w:rsidP="003B2E6E"/>
    <w:tbl>
      <w:tblPr>
        <w:tblW w:w="6280" w:type="dxa"/>
        <w:tblLook w:val="04A0" w:firstRow="1" w:lastRow="0" w:firstColumn="1" w:lastColumn="0" w:noHBand="0" w:noVBand="1"/>
      </w:tblPr>
      <w:tblGrid>
        <w:gridCol w:w="973"/>
        <w:gridCol w:w="3830"/>
        <w:gridCol w:w="1477"/>
      </w:tblGrid>
      <w:tr w:rsidR="008A3968" w:rsidRPr="008A3968" w14:paraId="0D2D03B7" w14:textId="77777777" w:rsidTr="008A3968">
        <w:trPr>
          <w:trHeight w:val="70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0089DE" w14:textId="77777777" w:rsidR="008A3968" w:rsidRPr="008A3968" w:rsidRDefault="00535CAB" w:rsidP="008A3968">
            <w:pPr>
              <w:suppressAutoHyphens w:val="0"/>
              <w:rPr>
                <w:rFonts w:ascii="Arial" w:hAnsi="Arial" w:cs="Arial"/>
                <w:b/>
                <w:bCs/>
                <w:color w:val="0000FF"/>
                <w:sz w:val="16"/>
                <w:szCs w:val="16"/>
                <w:u w:val="single"/>
                <w:lang w:eastAsia="en-GB"/>
              </w:rPr>
            </w:pPr>
            <w:hyperlink r:id="rId23" w:history="1">
              <w:r w:rsidR="008A3968" w:rsidRPr="008A3968">
                <w:rPr>
                  <w:rFonts w:ascii="Arial" w:hAnsi="Arial" w:cs="Arial"/>
                  <w:b/>
                  <w:bCs/>
                  <w:color w:val="0000FF"/>
                  <w:sz w:val="16"/>
                  <w:szCs w:val="16"/>
                  <w:u w:val="single"/>
                  <w:lang w:eastAsia="en-GB"/>
                </w:rPr>
                <w:t>s3i190439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B5F35F"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IMS Architecture Figures</w:t>
            </w:r>
          </w:p>
        </w:tc>
        <w:tc>
          <w:tcPr>
            <w:tcW w:w="1480" w:type="dxa"/>
            <w:tcBorders>
              <w:top w:val="single" w:sz="4" w:space="0" w:color="A6A6A6"/>
              <w:left w:val="nil"/>
              <w:bottom w:val="single" w:sz="4" w:space="0" w:color="A6A6A6"/>
              <w:right w:val="single" w:sz="4" w:space="0" w:color="A6A6A6"/>
            </w:tcBorders>
            <w:shd w:val="clear" w:color="auto" w:fill="auto"/>
            <w:hideMark/>
          </w:tcPr>
          <w:p w14:paraId="294668BE"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15990E1C" w14:textId="2BBEFFB2" w:rsidR="008A3968" w:rsidRDefault="008A3968" w:rsidP="003B2E6E"/>
    <w:tbl>
      <w:tblPr>
        <w:tblW w:w="6280" w:type="dxa"/>
        <w:tblLook w:val="04A0" w:firstRow="1" w:lastRow="0" w:firstColumn="1" w:lastColumn="0" w:noHBand="0" w:noVBand="1"/>
      </w:tblPr>
      <w:tblGrid>
        <w:gridCol w:w="973"/>
        <w:gridCol w:w="3830"/>
        <w:gridCol w:w="1477"/>
      </w:tblGrid>
      <w:tr w:rsidR="008A3968" w:rsidRPr="008A3968" w14:paraId="5369B0C5" w14:textId="77777777" w:rsidTr="008A3968">
        <w:trPr>
          <w:trHeight w:val="5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9B2EF0" w14:textId="77777777" w:rsidR="008A3968" w:rsidRPr="008A3968" w:rsidRDefault="00535CAB" w:rsidP="008A3968">
            <w:pPr>
              <w:suppressAutoHyphens w:val="0"/>
              <w:rPr>
                <w:rFonts w:ascii="Arial" w:hAnsi="Arial" w:cs="Arial"/>
                <w:b/>
                <w:bCs/>
                <w:color w:val="0000FF"/>
                <w:sz w:val="16"/>
                <w:szCs w:val="16"/>
                <w:u w:val="single"/>
                <w:lang w:eastAsia="en-GB"/>
              </w:rPr>
            </w:pPr>
            <w:hyperlink r:id="rId24" w:history="1">
              <w:r w:rsidR="008A3968" w:rsidRPr="008A3968">
                <w:rPr>
                  <w:rFonts w:ascii="Arial" w:hAnsi="Arial" w:cs="Arial"/>
                  <w:b/>
                  <w:bCs/>
                  <w:color w:val="0000FF"/>
                  <w:sz w:val="16"/>
                  <w:szCs w:val="16"/>
                  <w:u w:val="single"/>
                  <w:lang w:eastAsia="en-GB"/>
                </w:rPr>
                <w:t>s3i190440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647BCA"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Support for MMS</w:t>
            </w:r>
          </w:p>
        </w:tc>
        <w:tc>
          <w:tcPr>
            <w:tcW w:w="1480" w:type="dxa"/>
            <w:tcBorders>
              <w:top w:val="single" w:sz="4" w:space="0" w:color="A6A6A6"/>
              <w:left w:val="nil"/>
              <w:bottom w:val="single" w:sz="4" w:space="0" w:color="A6A6A6"/>
              <w:right w:val="single" w:sz="4" w:space="0" w:color="A6A6A6"/>
            </w:tcBorders>
            <w:shd w:val="clear" w:color="auto" w:fill="auto"/>
            <w:hideMark/>
          </w:tcPr>
          <w:p w14:paraId="78EDBC9C"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596419FE" w14:textId="7046064E" w:rsidR="008A3968" w:rsidRDefault="008A3968" w:rsidP="003B2E6E"/>
    <w:tbl>
      <w:tblPr>
        <w:tblW w:w="6280" w:type="dxa"/>
        <w:tblLook w:val="04A0" w:firstRow="1" w:lastRow="0" w:firstColumn="1" w:lastColumn="0" w:noHBand="0" w:noVBand="1"/>
      </w:tblPr>
      <w:tblGrid>
        <w:gridCol w:w="973"/>
        <w:gridCol w:w="3830"/>
        <w:gridCol w:w="1477"/>
      </w:tblGrid>
      <w:tr w:rsidR="008A3968" w:rsidRPr="008A3968" w14:paraId="2F8DACB5" w14:textId="77777777" w:rsidTr="008A396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9C7327" w14:textId="77777777" w:rsidR="008A3968" w:rsidRPr="008A3968" w:rsidRDefault="00535CAB" w:rsidP="008A3968">
            <w:pPr>
              <w:suppressAutoHyphens w:val="0"/>
              <w:rPr>
                <w:rFonts w:ascii="Arial" w:hAnsi="Arial" w:cs="Arial"/>
                <w:b/>
                <w:bCs/>
                <w:color w:val="0000FF"/>
                <w:sz w:val="16"/>
                <w:szCs w:val="16"/>
                <w:u w:val="single"/>
                <w:lang w:eastAsia="en-GB"/>
              </w:rPr>
            </w:pPr>
            <w:hyperlink r:id="rId25" w:history="1">
              <w:r w:rsidR="008A3968" w:rsidRPr="008A3968">
                <w:rPr>
                  <w:rFonts w:ascii="Arial" w:hAnsi="Arial" w:cs="Arial"/>
                  <w:b/>
                  <w:bCs/>
                  <w:color w:val="0000FF"/>
                  <w:sz w:val="16"/>
                  <w:szCs w:val="16"/>
                  <w:u w:val="single"/>
                  <w:lang w:eastAsia="en-GB"/>
                </w:rPr>
                <w:t>s3i190441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FFA9793"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Support for separate service delivery</w:t>
            </w:r>
          </w:p>
        </w:tc>
        <w:tc>
          <w:tcPr>
            <w:tcW w:w="1480" w:type="dxa"/>
            <w:tcBorders>
              <w:top w:val="single" w:sz="4" w:space="0" w:color="A6A6A6"/>
              <w:left w:val="nil"/>
              <w:bottom w:val="single" w:sz="4" w:space="0" w:color="A6A6A6"/>
              <w:right w:val="single" w:sz="4" w:space="0" w:color="A6A6A6"/>
            </w:tcBorders>
            <w:shd w:val="clear" w:color="auto" w:fill="auto"/>
            <w:hideMark/>
          </w:tcPr>
          <w:p w14:paraId="2B95DEB6"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496CC0CB" w14:textId="6C2CF94B" w:rsidR="008A3968" w:rsidRDefault="008A3968" w:rsidP="003B2E6E"/>
    <w:p w14:paraId="1464B260" w14:textId="761BD7BA" w:rsidR="008A3968" w:rsidRDefault="008A3968" w:rsidP="003B2E6E"/>
    <w:p w14:paraId="252FE605" w14:textId="77777777" w:rsidR="008A3968" w:rsidRDefault="008A3968" w:rsidP="003B2E6E"/>
    <w:p w14:paraId="49418BB8" w14:textId="0B1359CF" w:rsidR="00C32114" w:rsidRDefault="00C32114" w:rsidP="00C32114">
      <w:pPr>
        <w:pStyle w:val="Heading1"/>
        <w:rPr>
          <w:color w:val="000000"/>
        </w:rPr>
      </w:pPr>
      <w:r>
        <w:rPr>
          <w:color w:val="000000"/>
        </w:rPr>
        <w:t>9</w:t>
      </w:r>
      <w:r w:rsidRPr="007C48AC">
        <w:rPr>
          <w:color w:val="000000"/>
        </w:rPr>
        <w:t xml:space="preserve"> </w:t>
      </w:r>
      <w:r>
        <w:rPr>
          <w:color w:val="000000"/>
        </w:rPr>
        <w:t>TS 33.108 and 33.128</w:t>
      </w:r>
    </w:p>
    <w:p w14:paraId="39CC87B4" w14:textId="319354A2" w:rsidR="00AA4325" w:rsidRDefault="00AA4325" w:rsidP="00AA4325">
      <w:r>
        <w:t>Target: TS33.12</w:t>
      </w:r>
      <w:r w:rsidR="00AC36C2">
        <w:t>8</w:t>
      </w:r>
      <w:r>
        <w:t xml:space="preserve"> &amp; 33.10</w:t>
      </w:r>
      <w:r w:rsidR="00AC36C2">
        <w:t>8</w:t>
      </w:r>
      <w:r>
        <w:t xml:space="preserve"> R16 to be Frozen for SA#87 in Mar 2020.</w:t>
      </w:r>
    </w:p>
    <w:p w14:paraId="162CE7AA" w14:textId="77777777" w:rsidR="00C32114" w:rsidRDefault="00C32114" w:rsidP="00C32114"/>
    <w:p w14:paraId="53C0123D" w14:textId="06CA8459" w:rsidR="00C32114" w:rsidRDefault="00C32114" w:rsidP="00C32114">
      <w:pPr>
        <w:pStyle w:val="Heading2"/>
      </w:pPr>
      <w:r>
        <w:t>9.1 Release 15 and earlier</w:t>
      </w:r>
    </w:p>
    <w:p w14:paraId="1D9B5C6E" w14:textId="6AA12A26" w:rsidR="00D20C7B" w:rsidRDefault="00D20C7B" w:rsidP="00C32114"/>
    <w:p w14:paraId="43DAE76B" w14:textId="09450291" w:rsidR="00777AC0" w:rsidRDefault="00777AC0" w:rsidP="00C32114"/>
    <w:tbl>
      <w:tblPr>
        <w:tblW w:w="6280" w:type="dxa"/>
        <w:tblLook w:val="04A0" w:firstRow="1" w:lastRow="0" w:firstColumn="1" w:lastColumn="0" w:noHBand="0" w:noVBand="1"/>
      </w:tblPr>
      <w:tblGrid>
        <w:gridCol w:w="973"/>
        <w:gridCol w:w="3829"/>
        <w:gridCol w:w="1478"/>
      </w:tblGrid>
      <w:tr w:rsidR="00703372" w:rsidRPr="00703372" w14:paraId="327E33CF" w14:textId="77777777" w:rsidTr="008F780C">
        <w:trPr>
          <w:trHeight w:val="7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99710B" w14:textId="77777777" w:rsidR="00703372" w:rsidRPr="00703372" w:rsidRDefault="00535CAB" w:rsidP="008F780C">
            <w:pPr>
              <w:suppressAutoHyphens w:val="0"/>
              <w:rPr>
                <w:rFonts w:ascii="Arial" w:hAnsi="Arial" w:cs="Arial"/>
                <w:b/>
                <w:bCs/>
                <w:color w:val="0000FF"/>
                <w:sz w:val="16"/>
                <w:szCs w:val="16"/>
                <w:u w:val="single"/>
                <w:lang w:eastAsia="en-GB"/>
              </w:rPr>
            </w:pPr>
            <w:hyperlink r:id="rId26" w:history="1">
              <w:r w:rsidR="00703372" w:rsidRPr="00703372">
                <w:rPr>
                  <w:rFonts w:ascii="Arial" w:hAnsi="Arial" w:cs="Arial"/>
                  <w:b/>
                  <w:bCs/>
                  <w:color w:val="0000FF"/>
                  <w:sz w:val="16"/>
                  <w:szCs w:val="16"/>
                  <w:u w:val="single"/>
                  <w:lang w:eastAsia="en-GB"/>
                </w:rPr>
                <w:t>s3i190416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492972C" w14:textId="77777777" w:rsidR="00703372" w:rsidRPr="00703372" w:rsidRDefault="00703372" w:rsidP="008F780C">
            <w:pPr>
              <w:suppressAutoHyphens w:val="0"/>
              <w:rPr>
                <w:rFonts w:ascii="Arial" w:hAnsi="Arial" w:cs="Arial"/>
                <w:sz w:val="16"/>
                <w:szCs w:val="16"/>
                <w:lang w:eastAsia="en-GB"/>
              </w:rPr>
            </w:pPr>
            <w:r w:rsidRPr="00703372">
              <w:rPr>
                <w:rFonts w:ascii="Arial" w:hAnsi="Arial" w:cs="Arial"/>
                <w:sz w:val="16"/>
                <w:szCs w:val="16"/>
                <w:lang w:eastAsia="en-GB"/>
              </w:rPr>
              <w:t xml:space="preserve">Rapporteur fixes with consistency checking (mainly)  </w:t>
            </w:r>
          </w:p>
        </w:tc>
        <w:tc>
          <w:tcPr>
            <w:tcW w:w="1480" w:type="dxa"/>
            <w:tcBorders>
              <w:top w:val="single" w:sz="4" w:space="0" w:color="A6A6A6"/>
              <w:left w:val="nil"/>
              <w:bottom w:val="single" w:sz="4" w:space="0" w:color="A6A6A6"/>
              <w:right w:val="single" w:sz="4" w:space="0" w:color="A6A6A6"/>
            </w:tcBorders>
            <w:shd w:val="clear" w:color="auto" w:fill="auto"/>
            <w:hideMark/>
          </w:tcPr>
          <w:p w14:paraId="66BE6D91" w14:textId="77777777" w:rsidR="00703372" w:rsidRPr="00703372" w:rsidRDefault="00703372" w:rsidP="008F780C">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37802FCC" w14:textId="4BB664A6" w:rsidR="00703372" w:rsidRDefault="00703372" w:rsidP="00C32114"/>
    <w:p w14:paraId="2F400F58" w14:textId="77777777" w:rsidR="00703372" w:rsidRDefault="00703372" w:rsidP="00C32114"/>
    <w:tbl>
      <w:tblPr>
        <w:tblW w:w="6280" w:type="dxa"/>
        <w:tblLook w:val="04A0" w:firstRow="1" w:lastRow="0" w:firstColumn="1" w:lastColumn="0" w:noHBand="0" w:noVBand="1"/>
      </w:tblPr>
      <w:tblGrid>
        <w:gridCol w:w="973"/>
        <w:gridCol w:w="3829"/>
        <w:gridCol w:w="1478"/>
      </w:tblGrid>
      <w:tr w:rsidR="00703372" w:rsidRPr="00703372" w14:paraId="611EF7CE" w14:textId="77777777" w:rsidTr="00703372">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B4A1D6" w14:textId="77777777" w:rsidR="00703372" w:rsidRPr="00703372" w:rsidRDefault="00535CAB" w:rsidP="00703372">
            <w:pPr>
              <w:suppressAutoHyphens w:val="0"/>
              <w:rPr>
                <w:rFonts w:ascii="Arial" w:hAnsi="Arial" w:cs="Arial"/>
                <w:b/>
                <w:bCs/>
                <w:color w:val="0000FF"/>
                <w:sz w:val="16"/>
                <w:szCs w:val="16"/>
                <w:u w:val="single"/>
                <w:lang w:eastAsia="en-GB"/>
              </w:rPr>
            </w:pPr>
            <w:hyperlink r:id="rId27" w:history="1">
              <w:r w:rsidR="00703372" w:rsidRPr="00703372">
                <w:rPr>
                  <w:rFonts w:ascii="Arial" w:hAnsi="Arial" w:cs="Arial"/>
                  <w:b/>
                  <w:bCs/>
                  <w:color w:val="0000FF"/>
                  <w:sz w:val="16"/>
                  <w:szCs w:val="16"/>
                  <w:u w:val="single"/>
                  <w:lang w:eastAsia="en-GB"/>
                </w:rPr>
                <w:t>s3i190415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DB13C13"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 xml:space="preserve">Errors in the clauses of Cell Site Report  </w:t>
            </w:r>
          </w:p>
        </w:tc>
        <w:tc>
          <w:tcPr>
            <w:tcW w:w="1480" w:type="dxa"/>
            <w:tcBorders>
              <w:top w:val="single" w:sz="4" w:space="0" w:color="A6A6A6"/>
              <w:left w:val="nil"/>
              <w:bottom w:val="single" w:sz="4" w:space="0" w:color="A6A6A6"/>
              <w:right w:val="single" w:sz="4" w:space="0" w:color="A6A6A6"/>
            </w:tcBorders>
            <w:shd w:val="clear" w:color="auto" w:fill="auto"/>
            <w:hideMark/>
          </w:tcPr>
          <w:p w14:paraId="235A7A9F"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4D10C3FC" w14:textId="4FE807C0" w:rsidR="00703372" w:rsidRDefault="00703372" w:rsidP="00C32114"/>
    <w:tbl>
      <w:tblPr>
        <w:tblW w:w="6280" w:type="dxa"/>
        <w:tblLook w:val="04A0" w:firstRow="1" w:lastRow="0" w:firstColumn="1" w:lastColumn="0" w:noHBand="0" w:noVBand="1"/>
      </w:tblPr>
      <w:tblGrid>
        <w:gridCol w:w="973"/>
        <w:gridCol w:w="3827"/>
        <w:gridCol w:w="1480"/>
      </w:tblGrid>
      <w:tr w:rsidR="00703372" w:rsidRPr="00703372" w14:paraId="4CDDE328" w14:textId="77777777" w:rsidTr="00703372">
        <w:trPr>
          <w:trHeight w:val="85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D1FF9F0" w14:textId="77777777" w:rsidR="00703372" w:rsidRPr="00703372" w:rsidRDefault="00535CAB" w:rsidP="00703372">
            <w:pPr>
              <w:suppressAutoHyphens w:val="0"/>
              <w:rPr>
                <w:rFonts w:ascii="Arial" w:hAnsi="Arial" w:cs="Arial"/>
                <w:b/>
                <w:bCs/>
                <w:color w:val="0000FF"/>
                <w:sz w:val="16"/>
                <w:szCs w:val="16"/>
                <w:u w:val="single"/>
                <w:lang w:eastAsia="en-GB"/>
              </w:rPr>
            </w:pPr>
            <w:hyperlink r:id="rId28" w:history="1">
              <w:r w:rsidR="00703372" w:rsidRPr="00703372">
                <w:rPr>
                  <w:rFonts w:ascii="Arial" w:hAnsi="Arial" w:cs="Arial"/>
                  <w:b/>
                  <w:bCs/>
                  <w:color w:val="0000FF"/>
                  <w:sz w:val="16"/>
                  <w:szCs w:val="16"/>
                  <w:u w:val="single"/>
                  <w:lang w:eastAsia="en-GB"/>
                </w:rPr>
                <w:t>s3i190420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EC42EE0"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 xml:space="preserve">Use of Conditional Parameters in </w:t>
            </w:r>
            <w:proofErr w:type="spellStart"/>
            <w:r w:rsidRPr="00703372">
              <w:rPr>
                <w:rFonts w:ascii="Arial" w:hAnsi="Arial" w:cs="Arial"/>
                <w:sz w:val="16"/>
                <w:szCs w:val="16"/>
                <w:lang w:eastAsia="en-GB"/>
              </w:rPr>
              <w:t>xIRI</w:t>
            </w:r>
            <w:proofErr w:type="spellEnd"/>
            <w:r w:rsidRPr="00703372">
              <w:rPr>
                <w:rFonts w:ascii="Arial" w:hAnsi="Arial" w:cs="Arial"/>
                <w:sz w:val="16"/>
                <w:szCs w:val="16"/>
                <w:lang w:eastAsia="en-GB"/>
              </w:rPr>
              <w:t>/IRI</w:t>
            </w:r>
          </w:p>
        </w:tc>
        <w:tc>
          <w:tcPr>
            <w:tcW w:w="1480" w:type="dxa"/>
            <w:tcBorders>
              <w:top w:val="single" w:sz="4" w:space="0" w:color="A6A6A6"/>
              <w:left w:val="nil"/>
              <w:bottom w:val="single" w:sz="4" w:space="0" w:color="A6A6A6"/>
              <w:right w:val="single" w:sz="4" w:space="0" w:color="A6A6A6"/>
            </w:tcBorders>
            <w:shd w:val="clear" w:color="auto" w:fill="auto"/>
            <w:hideMark/>
          </w:tcPr>
          <w:p w14:paraId="0747142E"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Rogers Communications Canada</w:t>
            </w:r>
          </w:p>
        </w:tc>
      </w:tr>
    </w:tbl>
    <w:p w14:paraId="137E3C0D" w14:textId="5BDAAF50" w:rsidR="00703372" w:rsidRDefault="00703372" w:rsidP="00C32114"/>
    <w:tbl>
      <w:tblPr>
        <w:tblW w:w="6280" w:type="dxa"/>
        <w:tblLook w:val="04A0" w:firstRow="1" w:lastRow="0" w:firstColumn="1" w:lastColumn="0" w:noHBand="0" w:noVBand="1"/>
      </w:tblPr>
      <w:tblGrid>
        <w:gridCol w:w="973"/>
        <w:gridCol w:w="3827"/>
        <w:gridCol w:w="1480"/>
      </w:tblGrid>
      <w:tr w:rsidR="00703372" w:rsidRPr="00703372" w14:paraId="734FFC3E" w14:textId="77777777" w:rsidTr="00703372">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0BF46C4" w14:textId="77777777" w:rsidR="00703372" w:rsidRPr="00703372" w:rsidRDefault="00535CAB" w:rsidP="00703372">
            <w:pPr>
              <w:suppressAutoHyphens w:val="0"/>
              <w:rPr>
                <w:rFonts w:ascii="Arial" w:hAnsi="Arial" w:cs="Arial"/>
                <w:b/>
                <w:bCs/>
                <w:color w:val="0000FF"/>
                <w:sz w:val="16"/>
                <w:szCs w:val="16"/>
                <w:u w:val="single"/>
                <w:lang w:eastAsia="en-GB"/>
              </w:rPr>
            </w:pPr>
            <w:hyperlink r:id="rId29" w:history="1">
              <w:r w:rsidR="00703372" w:rsidRPr="00703372">
                <w:rPr>
                  <w:rFonts w:ascii="Arial" w:hAnsi="Arial" w:cs="Arial"/>
                  <w:b/>
                  <w:bCs/>
                  <w:color w:val="0000FF"/>
                  <w:sz w:val="16"/>
                  <w:szCs w:val="16"/>
                  <w:u w:val="single"/>
                  <w:lang w:eastAsia="en-GB"/>
                </w:rPr>
                <w:t>s3i190421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0A70B8"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 xml:space="preserve">Fixing the M/C/O parameters' attributes in </w:t>
            </w:r>
            <w:proofErr w:type="spellStart"/>
            <w:r w:rsidRPr="00703372">
              <w:rPr>
                <w:rFonts w:ascii="Arial" w:hAnsi="Arial" w:cs="Arial"/>
                <w:sz w:val="16"/>
                <w:szCs w:val="16"/>
                <w:lang w:eastAsia="en-GB"/>
              </w:rPr>
              <w:t>xIRI</w:t>
            </w:r>
            <w:proofErr w:type="spellEnd"/>
            <w:r w:rsidRPr="00703372">
              <w:rPr>
                <w:rFonts w:ascii="Arial" w:hAnsi="Arial" w:cs="Arial"/>
                <w:sz w:val="16"/>
                <w:szCs w:val="16"/>
                <w:lang w:eastAsia="en-GB"/>
              </w:rPr>
              <w:t xml:space="preserve">/IRI tables </w:t>
            </w:r>
          </w:p>
        </w:tc>
        <w:tc>
          <w:tcPr>
            <w:tcW w:w="1480" w:type="dxa"/>
            <w:tcBorders>
              <w:top w:val="single" w:sz="4" w:space="0" w:color="A6A6A6"/>
              <w:left w:val="nil"/>
              <w:bottom w:val="single" w:sz="4" w:space="0" w:color="A6A6A6"/>
              <w:right w:val="single" w:sz="4" w:space="0" w:color="A6A6A6"/>
            </w:tcBorders>
            <w:shd w:val="clear" w:color="auto" w:fill="auto"/>
            <w:hideMark/>
          </w:tcPr>
          <w:p w14:paraId="3C93206E"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Rogers Communications Canada</w:t>
            </w:r>
          </w:p>
        </w:tc>
      </w:tr>
    </w:tbl>
    <w:p w14:paraId="6F848180" w14:textId="6BF194C0" w:rsidR="00703372" w:rsidRDefault="00703372" w:rsidP="00C32114"/>
    <w:tbl>
      <w:tblPr>
        <w:tblW w:w="6280" w:type="dxa"/>
        <w:tblLook w:val="04A0" w:firstRow="1" w:lastRow="0" w:firstColumn="1" w:lastColumn="0" w:noHBand="0" w:noVBand="1"/>
      </w:tblPr>
      <w:tblGrid>
        <w:gridCol w:w="973"/>
        <w:gridCol w:w="3828"/>
        <w:gridCol w:w="1479"/>
      </w:tblGrid>
      <w:tr w:rsidR="00703372" w:rsidRPr="00703372" w14:paraId="4CED0D01" w14:textId="77777777" w:rsidTr="00703372">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DC124E" w14:textId="77777777" w:rsidR="00703372" w:rsidRPr="00703372" w:rsidRDefault="00535CAB" w:rsidP="00703372">
            <w:pPr>
              <w:suppressAutoHyphens w:val="0"/>
              <w:rPr>
                <w:rFonts w:ascii="Arial" w:hAnsi="Arial" w:cs="Arial"/>
                <w:b/>
                <w:bCs/>
                <w:color w:val="0000FF"/>
                <w:sz w:val="16"/>
                <w:szCs w:val="16"/>
                <w:u w:val="single"/>
                <w:lang w:eastAsia="en-GB"/>
              </w:rPr>
            </w:pPr>
            <w:hyperlink r:id="rId30" w:history="1">
              <w:r w:rsidR="00703372" w:rsidRPr="00703372">
                <w:rPr>
                  <w:rFonts w:ascii="Arial" w:hAnsi="Arial" w:cs="Arial"/>
                  <w:b/>
                  <w:bCs/>
                  <w:color w:val="0000FF"/>
                  <w:sz w:val="16"/>
                  <w:szCs w:val="16"/>
                  <w:u w:val="single"/>
                  <w:lang w:eastAsia="en-GB"/>
                </w:rPr>
                <w:t>s3i190424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3B6F8E7"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CR TS 33.128 Correction to ASN.1 N3GALocation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D778318"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LKA Niedersachsen</w:t>
            </w:r>
          </w:p>
        </w:tc>
      </w:tr>
    </w:tbl>
    <w:p w14:paraId="2DE4707A" w14:textId="77777777" w:rsidR="00703372" w:rsidRDefault="00703372" w:rsidP="00C32114"/>
    <w:tbl>
      <w:tblPr>
        <w:tblW w:w="6280" w:type="dxa"/>
        <w:tblLook w:val="04A0" w:firstRow="1" w:lastRow="0" w:firstColumn="1" w:lastColumn="0" w:noHBand="0" w:noVBand="1"/>
      </w:tblPr>
      <w:tblGrid>
        <w:gridCol w:w="973"/>
        <w:gridCol w:w="3829"/>
        <w:gridCol w:w="1478"/>
      </w:tblGrid>
      <w:tr w:rsidR="00703372" w:rsidRPr="00703372" w14:paraId="3ABB75B9" w14:textId="77777777" w:rsidTr="00703372">
        <w:trPr>
          <w:trHeight w:val="48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394EE23" w14:textId="77777777" w:rsidR="00703372" w:rsidRPr="00703372" w:rsidRDefault="00535CAB" w:rsidP="00703372">
            <w:pPr>
              <w:suppressAutoHyphens w:val="0"/>
              <w:rPr>
                <w:rFonts w:ascii="Arial" w:hAnsi="Arial" w:cs="Arial"/>
                <w:b/>
                <w:bCs/>
                <w:color w:val="0000FF"/>
                <w:sz w:val="16"/>
                <w:szCs w:val="16"/>
                <w:u w:val="single"/>
                <w:lang w:eastAsia="en-GB"/>
              </w:rPr>
            </w:pPr>
            <w:hyperlink r:id="rId31" w:history="1">
              <w:r w:rsidR="00703372" w:rsidRPr="00703372">
                <w:rPr>
                  <w:rFonts w:ascii="Arial" w:hAnsi="Arial" w:cs="Arial"/>
                  <w:b/>
                  <w:bCs/>
                  <w:color w:val="0000FF"/>
                  <w:sz w:val="16"/>
                  <w:szCs w:val="16"/>
                  <w:u w:val="single"/>
                  <w:lang w:eastAsia="en-GB"/>
                </w:rPr>
                <w:t>s3i190429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38069FD"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LI activation at the CC-POI after previous failure</w:t>
            </w:r>
          </w:p>
        </w:tc>
        <w:tc>
          <w:tcPr>
            <w:tcW w:w="1480" w:type="dxa"/>
            <w:tcBorders>
              <w:top w:val="single" w:sz="4" w:space="0" w:color="A6A6A6"/>
              <w:left w:val="nil"/>
              <w:bottom w:val="single" w:sz="4" w:space="0" w:color="A6A6A6"/>
              <w:right w:val="single" w:sz="4" w:space="0" w:color="A6A6A6"/>
            </w:tcBorders>
            <w:shd w:val="clear" w:color="auto" w:fill="auto"/>
            <w:hideMark/>
          </w:tcPr>
          <w:p w14:paraId="006EEE5F"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Ericsson LM</w:t>
            </w:r>
          </w:p>
        </w:tc>
      </w:tr>
    </w:tbl>
    <w:p w14:paraId="4ED2268D" w14:textId="23F8045D" w:rsidR="00703372" w:rsidRDefault="00703372" w:rsidP="00C32114"/>
    <w:tbl>
      <w:tblPr>
        <w:tblW w:w="6280" w:type="dxa"/>
        <w:tblLook w:val="04A0" w:firstRow="1" w:lastRow="0" w:firstColumn="1" w:lastColumn="0" w:noHBand="0" w:noVBand="1"/>
      </w:tblPr>
      <w:tblGrid>
        <w:gridCol w:w="973"/>
        <w:gridCol w:w="3828"/>
        <w:gridCol w:w="1479"/>
      </w:tblGrid>
      <w:tr w:rsidR="00703372" w:rsidRPr="00703372" w14:paraId="0B8FE8B8" w14:textId="77777777" w:rsidTr="00703372">
        <w:trPr>
          <w:trHeight w:val="69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25D4E3C" w14:textId="77777777" w:rsidR="00703372" w:rsidRPr="00703372" w:rsidRDefault="00535CAB" w:rsidP="00703372">
            <w:pPr>
              <w:suppressAutoHyphens w:val="0"/>
              <w:rPr>
                <w:rFonts w:ascii="Arial" w:hAnsi="Arial" w:cs="Arial"/>
                <w:b/>
                <w:bCs/>
                <w:color w:val="0000FF"/>
                <w:sz w:val="16"/>
                <w:szCs w:val="16"/>
                <w:u w:val="single"/>
                <w:lang w:eastAsia="en-GB"/>
              </w:rPr>
            </w:pPr>
            <w:hyperlink r:id="rId32" w:history="1">
              <w:r w:rsidR="00703372" w:rsidRPr="00703372">
                <w:rPr>
                  <w:rFonts w:ascii="Arial" w:hAnsi="Arial" w:cs="Arial"/>
                  <w:b/>
                  <w:bCs/>
                  <w:color w:val="0000FF"/>
                  <w:sz w:val="16"/>
                  <w:szCs w:val="16"/>
                  <w:u w:val="single"/>
                  <w:lang w:eastAsia="en-GB"/>
                </w:rPr>
                <w:t>s3i190431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8F167B"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 xml:space="preserve">CR TS 33.128 Addition of map datum for </w:t>
            </w:r>
            <w:proofErr w:type="spellStart"/>
            <w:r w:rsidRPr="00703372">
              <w:rPr>
                <w:rFonts w:ascii="Arial" w:hAnsi="Arial" w:cs="Arial"/>
                <w:sz w:val="16"/>
                <w:szCs w:val="16"/>
                <w:lang w:eastAsia="en-GB"/>
              </w:rPr>
              <w:t>geographicalCoordinates</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3C5E5FD9"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LKA Niedersachsen</w:t>
            </w:r>
          </w:p>
        </w:tc>
      </w:tr>
    </w:tbl>
    <w:p w14:paraId="7CCC1B27" w14:textId="39DA06AD" w:rsidR="00703372" w:rsidRDefault="00703372" w:rsidP="00C32114"/>
    <w:tbl>
      <w:tblPr>
        <w:tblW w:w="6280" w:type="dxa"/>
        <w:tblLook w:val="04A0" w:firstRow="1" w:lastRow="0" w:firstColumn="1" w:lastColumn="0" w:noHBand="0" w:noVBand="1"/>
      </w:tblPr>
      <w:tblGrid>
        <w:gridCol w:w="973"/>
        <w:gridCol w:w="3829"/>
        <w:gridCol w:w="1478"/>
      </w:tblGrid>
      <w:tr w:rsidR="00703372" w:rsidRPr="00703372" w14:paraId="4D26CBCD" w14:textId="77777777" w:rsidTr="00703372">
        <w:trPr>
          <w:trHeight w:val="7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00CBFD" w14:textId="77777777" w:rsidR="00703372" w:rsidRPr="00703372" w:rsidRDefault="00535CAB" w:rsidP="00703372">
            <w:pPr>
              <w:suppressAutoHyphens w:val="0"/>
              <w:rPr>
                <w:rFonts w:ascii="Arial" w:hAnsi="Arial" w:cs="Arial"/>
                <w:b/>
                <w:bCs/>
                <w:color w:val="0000FF"/>
                <w:sz w:val="16"/>
                <w:szCs w:val="16"/>
                <w:u w:val="single"/>
                <w:lang w:eastAsia="en-GB"/>
              </w:rPr>
            </w:pPr>
            <w:hyperlink r:id="rId33" w:history="1">
              <w:r w:rsidR="00703372" w:rsidRPr="00703372">
                <w:rPr>
                  <w:rFonts w:ascii="Arial" w:hAnsi="Arial" w:cs="Arial"/>
                  <w:b/>
                  <w:bCs/>
                  <w:color w:val="0000FF"/>
                  <w:sz w:val="16"/>
                  <w:szCs w:val="16"/>
                  <w:u w:val="single"/>
                  <w:lang w:eastAsia="en-GB"/>
                </w:rPr>
                <w:t>s3i190433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39E6E12"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 xml:space="preserve">Support for HTTP/2 for LI_X1, LI_T2 and LI_T3  </w:t>
            </w:r>
          </w:p>
        </w:tc>
        <w:tc>
          <w:tcPr>
            <w:tcW w:w="1480" w:type="dxa"/>
            <w:tcBorders>
              <w:top w:val="single" w:sz="4" w:space="0" w:color="A6A6A6"/>
              <w:left w:val="nil"/>
              <w:bottom w:val="single" w:sz="4" w:space="0" w:color="A6A6A6"/>
              <w:right w:val="single" w:sz="4" w:space="0" w:color="A6A6A6"/>
            </w:tcBorders>
            <w:shd w:val="clear" w:color="auto" w:fill="auto"/>
            <w:hideMark/>
          </w:tcPr>
          <w:p w14:paraId="5FF1751D"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7C3EE58C" w14:textId="1673AE37" w:rsidR="00703372" w:rsidRDefault="00703372" w:rsidP="00C32114"/>
    <w:tbl>
      <w:tblPr>
        <w:tblW w:w="6280" w:type="dxa"/>
        <w:tblLook w:val="04A0" w:firstRow="1" w:lastRow="0" w:firstColumn="1" w:lastColumn="0" w:noHBand="0" w:noVBand="1"/>
      </w:tblPr>
      <w:tblGrid>
        <w:gridCol w:w="973"/>
        <w:gridCol w:w="3830"/>
        <w:gridCol w:w="1477"/>
      </w:tblGrid>
      <w:tr w:rsidR="008A3968" w:rsidRPr="008A3968" w14:paraId="6910AD9C" w14:textId="77777777" w:rsidTr="008A3968">
        <w:trPr>
          <w:trHeight w:val="55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D7AABD" w14:textId="278AF7C6" w:rsidR="008A3968" w:rsidRPr="008A3968" w:rsidRDefault="00535CAB" w:rsidP="008A3968">
            <w:pPr>
              <w:suppressAutoHyphens w:val="0"/>
              <w:rPr>
                <w:rFonts w:ascii="Arial" w:hAnsi="Arial" w:cs="Arial"/>
                <w:b/>
                <w:bCs/>
                <w:color w:val="0000FF"/>
                <w:sz w:val="16"/>
                <w:szCs w:val="16"/>
                <w:u w:val="single"/>
                <w:lang w:eastAsia="en-GB"/>
              </w:rPr>
            </w:pPr>
            <w:hyperlink r:id="rId34" w:history="1">
              <w:r w:rsidR="00AC36C2">
                <w:rPr>
                  <w:rFonts w:ascii="Arial" w:hAnsi="Arial" w:cs="Arial"/>
                  <w:b/>
                  <w:bCs/>
                  <w:color w:val="0000FF"/>
                  <w:sz w:val="16"/>
                  <w:szCs w:val="16"/>
                  <w:u w:val="single"/>
                  <w:lang w:eastAsia="en-GB"/>
                </w:rPr>
                <w:t>s3i190460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BDF3D2"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ASN.1 corrections for PTC</w:t>
            </w:r>
          </w:p>
        </w:tc>
        <w:tc>
          <w:tcPr>
            <w:tcW w:w="1480" w:type="dxa"/>
            <w:tcBorders>
              <w:top w:val="single" w:sz="4" w:space="0" w:color="A6A6A6"/>
              <w:left w:val="nil"/>
              <w:bottom w:val="single" w:sz="4" w:space="0" w:color="A6A6A6"/>
              <w:right w:val="single" w:sz="4" w:space="0" w:color="A6A6A6"/>
            </w:tcBorders>
            <w:shd w:val="clear" w:color="auto" w:fill="auto"/>
            <w:hideMark/>
          </w:tcPr>
          <w:p w14:paraId="683F8CFD"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Verizon UK Ltd</w:t>
            </w:r>
          </w:p>
        </w:tc>
      </w:tr>
    </w:tbl>
    <w:p w14:paraId="6EEF2668" w14:textId="0DB9ED50" w:rsidR="008A3968" w:rsidRDefault="008A3968" w:rsidP="00C32114"/>
    <w:tbl>
      <w:tblPr>
        <w:tblW w:w="6280" w:type="dxa"/>
        <w:tblLook w:val="04A0" w:firstRow="1" w:lastRow="0" w:firstColumn="1" w:lastColumn="0" w:noHBand="0" w:noVBand="1"/>
      </w:tblPr>
      <w:tblGrid>
        <w:gridCol w:w="973"/>
        <w:gridCol w:w="3829"/>
        <w:gridCol w:w="1478"/>
      </w:tblGrid>
      <w:tr w:rsidR="008A3968" w:rsidRPr="008A3968" w14:paraId="12FD494D" w14:textId="77777777" w:rsidTr="008A3968">
        <w:trPr>
          <w:trHeight w:val="55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DA3513" w14:textId="77777777" w:rsidR="008A3968" w:rsidRPr="008A3968" w:rsidRDefault="00535CAB" w:rsidP="008A3968">
            <w:pPr>
              <w:suppressAutoHyphens w:val="0"/>
              <w:rPr>
                <w:rFonts w:ascii="Arial" w:hAnsi="Arial" w:cs="Arial"/>
                <w:b/>
                <w:bCs/>
                <w:color w:val="0000FF"/>
                <w:sz w:val="16"/>
                <w:szCs w:val="16"/>
                <w:u w:val="single"/>
                <w:lang w:eastAsia="en-GB"/>
              </w:rPr>
            </w:pPr>
            <w:hyperlink r:id="rId35" w:history="1">
              <w:r w:rsidR="008A3968" w:rsidRPr="008A3968">
                <w:rPr>
                  <w:rFonts w:ascii="Arial" w:hAnsi="Arial" w:cs="Arial"/>
                  <w:b/>
                  <w:bCs/>
                  <w:color w:val="0000FF"/>
                  <w:sz w:val="16"/>
                  <w:szCs w:val="16"/>
                  <w:u w:val="single"/>
                  <w:lang w:eastAsia="en-GB"/>
                </w:rPr>
                <w:t>s3i190457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032CA75"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 xml:space="preserve">Use of </w:t>
            </w:r>
            <w:proofErr w:type="spellStart"/>
            <w:r w:rsidRPr="008A3968">
              <w:rPr>
                <w:rFonts w:ascii="Arial" w:hAnsi="Arial" w:cs="Arial"/>
                <w:sz w:val="16"/>
                <w:szCs w:val="16"/>
                <w:lang w:eastAsia="en-GB"/>
              </w:rPr>
              <w:t>Xid</w:t>
            </w:r>
            <w:proofErr w:type="spellEnd"/>
            <w:r w:rsidRPr="008A3968">
              <w:rPr>
                <w:rFonts w:ascii="Arial" w:hAnsi="Arial" w:cs="Arial"/>
                <w:sz w:val="16"/>
                <w:szCs w:val="16"/>
                <w:lang w:eastAsia="en-GB"/>
              </w:rPr>
              <w:t xml:space="preserve"> in LI_T3 interface</w:t>
            </w:r>
          </w:p>
        </w:tc>
        <w:tc>
          <w:tcPr>
            <w:tcW w:w="1480" w:type="dxa"/>
            <w:tcBorders>
              <w:top w:val="single" w:sz="4" w:space="0" w:color="A6A6A6"/>
              <w:left w:val="nil"/>
              <w:bottom w:val="single" w:sz="4" w:space="0" w:color="A6A6A6"/>
              <w:right w:val="single" w:sz="4" w:space="0" w:color="A6A6A6"/>
            </w:tcBorders>
            <w:shd w:val="clear" w:color="auto" w:fill="auto"/>
            <w:hideMark/>
          </w:tcPr>
          <w:p w14:paraId="778DB8F3"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Ericsson LM</w:t>
            </w:r>
          </w:p>
        </w:tc>
      </w:tr>
    </w:tbl>
    <w:p w14:paraId="30D1C2F2" w14:textId="77777777" w:rsidR="008A3968" w:rsidRDefault="008A3968" w:rsidP="00C32114"/>
    <w:p w14:paraId="4D77848D" w14:textId="27CE2475" w:rsidR="00C32114" w:rsidRDefault="00C32114" w:rsidP="00C32114">
      <w:pPr>
        <w:pStyle w:val="Heading2"/>
      </w:pPr>
      <w:r>
        <w:t>9.2 Release 16</w:t>
      </w:r>
    </w:p>
    <w:tbl>
      <w:tblPr>
        <w:tblW w:w="6280" w:type="dxa"/>
        <w:tblLook w:val="04A0" w:firstRow="1" w:lastRow="0" w:firstColumn="1" w:lastColumn="0" w:noHBand="0" w:noVBand="1"/>
      </w:tblPr>
      <w:tblGrid>
        <w:gridCol w:w="973"/>
        <w:gridCol w:w="3829"/>
        <w:gridCol w:w="1478"/>
      </w:tblGrid>
      <w:tr w:rsidR="00B406AD" w:rsidRPr="00B406AD" w14:paraId="1EF6FA20" w14:textId="77777777" w:rsidTr="00B406AD">
        <w:trPr>
          <w:trHeight w:val="77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0AFA67" w14:textId="77777777" w:rsidR="00B406AD" w:rsidRPr="00B406AD" w:rsidRDefault="00535CAB" w:rsidP="00B406AD">
            <w:pPr>
              <w:suppressAutoHyphens w:val="0"/>
              <w:rPr>
                <w:rFonts w:ascii="Arial" w:hAnsi="Arial" w:cs="Arial"/>
                <w:b/>
                <w:bCs/>
                <w:color w:val="0000FF"/>
                <w:sz w:val="16"/>
                <w:szCs w:val="16"/>
                <w:u w:val="single"/>
                <w:lang w:eastAsia="en-GB"/>
              </w:rPr>
            </w:pPr>
            <w:hyperlink r:id="rId36" w:history="1">
              <w:r w:rsidR="00B406AD" w:rsidRPr="00B406AD">
                <w:rPr>
                  <w:rFonts w:ascii="Arial" w:hAnsi="Arial" w:cs="Arial"/>
                  <w:b/>
                  <w:bCs/>
                  <w:color w:val="0000FF"/>
                  <w:sz w:val="16"/>
                  <w:szCs w:val="16"/>
                  <w:u w:val="single"/>
                  <w:lang w:eastAsia="en-GB"/>
                </w:rPr>
                <w:t>s3i190435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4353D0C" w14:textId="77777777" w:rsidR="00B406AD" w:rsidRPr="00B406AD" w:rsidRDefault="00B406AD" w:rsidP="00B406AD">
            <w:pPr>
              <w:suppressAutoHyphens w:val="0"/>
              <w:rPr>
                <w:rFonts w:ascii="Arial" w:hAnsi="Arial" w:cs="Arial"/>
                <w:sz w:val="16"/>
                <w:szCs w:val="16"/>
                <w:lang w:eastAsia="en-GB"/>
              </w:rPr>
            </w:pPr>
            <w:r w:rsidRPr="00B406AD">
              <w:rPr>
                <w:rFonts w:ascii="Arial" w:hAnsi="Arial" w:cs="Arial"/>
                <w:sz w:val="16"/>
                <w:szCs w:val="16"/>
                <w:lang w:eastAsia="en-GB"/>
              </w:rPr>
              <w:t>CC-PAG Pairing and Location determination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973EA78" w14:textId="77777777" w:rsidR="00B406AD" w:rsidRPr="00B406AD" w:rsidRDefault="00B406AD" w:rsidP="00B406AD">
            <w:pPr>
              <w:suppressAutoHyphens w:val="0"/>
              <w:rPr>
                <w:rFonts w:ascii="Arial" w:hAnsi="Arial" w:cs="Arial"/>
                <w:sz w:val="16"/>
                <w:szCs w:val="16"/>
                <w:lang w:eastAsia="en-GB"/>
              </w:rPr>
            </w:pPr>
            <w:r w:rsidRPr="00B406AD">
              <w:rPr>
                <w:rFonts w:ascii="Arial" w:hAnsi="Arial" w:cs="Arial"/>
                <w:sz w:val="16"/>
                <w:szCs w:val="16"/>
                <w:lang w:eastAsia="en-GB"/>
              </w:rPr>
              <w:t>Cisco Systems, Nokia, Nokia Shanghai Bell</w:t>
            </w:r>
          </w:p>
        </w:tc>
      </w:tr>
    </w:tbl>
    <w:p w14:paraId="7D24EE29" w14:textId="11E15809" w:rsidR="00C32114" w:rsidRDefault="00C32114" w:rsidP="00C32114"/>
    <w:p w14:paraId="0CFB0054" w14:textId="0825FB31" w:rsidR="00777AC0" w:rsidRDefault="00777AC0" w:rsidP="00C32114"/>
    <w:tbl>
      <w:tblPr>
        <w:tblW w:w="6280" w:type="dxa"/>
        <w:tblLook w:val="04A0" w:firstRow="1" w:lastRow="0" w:firstColumn="1" w:lastColumn="0" w:noHBand="0" w:noVBand="1"/>
      </w:tblPr>
      <w:tblGrid>
        <w:gridCol w:w="973"/>
        <w:gridCol w:w="3829"/>
        <w:gridCol w:w="1478"/>
      </w:tblGrid>
      <w:tr w:rsidR="00B406AD" w:rsidRPr="00B406AD" w14:paraId="159AB885" w14:textId="77777777" w:rsidTr="00B406AD">
        <w:trPr>
          <w:trHeight w:val="78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CF0D564" w14:textId="77777777" w:rsidR="00B406AD" w:rsidRPr="00B406AD" w:rsidRDefault="00535CAB" w:rsidP="00B406AD">
            <w:pPr>
              <w:suppressAutoHyphens w:val="0"/>
              <w:rPr>
                <w:rFonts w:ascii="Arial" w:hAnsi="Arial" w:cs="Arial"/>
                <w:b/>
                <w:bCs/>
                <w:color w:val="0000FF"/>
                <w:sz w:val="16"/>
                <w:szCs w:val="16"/>
                <w:u w:val="single"/>
                <w:lang w:eastAsia="en-GB"/>
              </w:rPr>
            </w:pPr>
            <w:hyperlink r:id="rId37" w:history="1">
              <w:r w:rsidR="00B406AD" w:rsidRPr="00B406AD">
                <w:rPr>
                  <w:rFonts w:ascii="Arial" w:hAnsi="Arial" w:cs="Arial"/>
                  <w:b/>
                  <w:bCs/>
                  <w:color w:val="0000FF"/>
                  <w:sz w:val="16"/>
                  <w:szCs w:val="16"/>
                  <w:u w:val="single"/>
                  <w:lang w:eastAsia="en-GB"/>
                </w:rPr>
                <w:t>s3i190434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3744F5" w14:textId="77777777" w:rsidR="00B406AD" w:rsidRPr="00B406AD" w:rsidRDefault="00B406AD" w:rsidP="00B406AD">
            <w:pPr>
              <w:suppressAutoHyphens w:val="0"/>
              <w:rPr>
                <w:rFonts w:ascii="Arial" w:hAnsi="Arial" w:cs="Arial"/>
                <w:sz w:val="16"/>
                <w:szCs w:val="16"/>
                <w:lang w:eastAsia="en-GB"/>
              </w:rPr>
            </w:pPr>
            <w:r w:rsidRPr="00B406AD">
              <w:rPr>
                <w:rFonts w:ascii="Arial" w:hAnsi="Arial" w:cs="Arial"/>
                <w:sz w:val="16"/>
                <w:szCs w:val="16"/>
                <w:lang w:eastAsia="en-GB"/>
              </w:rPr>
              <w:t>CC-PAG Pairing and Location determination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95D267F" w14:textId="77777777" w:rsidR="00B406AD" w:rsidRPr="00B406AD" w:rsidRDefault="00B406AD" w:rsidP="00B406AD">
            <w:pPr>
              <w:suppressAutoHyphens w:val="0"/>
              <w:rPr>
                <w:rFonts w:ascii="Arial" w:hAnsi="Arial" w:cs="Arial"/>
                <w:sz w:val="16"/>
                <w:szCs w:val="16"/>
                <w:lang w:eastAsia="en-GB"/>
              </w:rPr>
            </w:pPr>
            <w:r w:rsidRPr="00B406AD">
              <w:rPr>
                <w:rFonts w:ascii="Arial" w:hAnsi="Arial" w:cs="Arial"/>
                <w:sz w:val="16"/>
                <w:szCs w:val="16"/>
                <w:lang w:eastAsia="en-GB"/>
              </w:rPr>
              <w:t>Cisco Systems, Nokia, Nokia Shanghai Bell</w:t>
            </w:r>
          </w:p>
        </w:tc>
      </w:tr>
    </w:tbl>
    <w:p w14:paraId="34222DFD" w14:textId="4077D117" w:rsidR="00703372" w:rsidRDefault="00703372" w:rsidP="00C32114"/>
    <w:p w14:paraId="4F9D43E9" w14:textId="77777777" w:rsidR="00B406AD" w:rsidRDefault="00B406AD" w:rsidP="00C32114"/>
    <w:tbl>
      <w:tblPr>
        <w:tblW w:w="6280" w:type="dxa"/>
        <w:tblLook w:val="04A0" w:firstRow="1" w:lastRow="0" w:firstColumn="1" w:lastColumn="0" w:noHBand="0" w:noVBand="1"/>
      </w:tblPr>
      <w:tblGrid>
        <w:gridCol w:w="973"/>
        <w:gridCol w:w="3830"/>
        <w:gridCol w:w="1477"/>
      </w:tblGrid>
      <w:tr w:rsidR="00703372" w:rsidRPr="00703372" w14:paraId="1DA65DD6" w14:textId="77777777" w:rsidTr="00703372">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992ADC2" w14:textId="77777777" w:rsidR="00703372" w:rsidRPr="00703372" w:rsidRDefault="00535CAB" w:rsidP="00703372">
            <w:pPr>
              <w:suppressAutoHyphens w:val="0"/>
              <w:rPr>
                <w:rFonts w:ascii="Arial" w:hAnsi="Arial" w:cs="Arial"/>
                <w:b/>
                <w:bCs/>
                <w:color w:val="0000FF"/>
                <w:sz w:val="16"/>
                <w:szCs w:val="16"/>
                <w:u w:val="single"/>
                <w:lang w:eastAsia="en-GB"/>
              </w:rPr>
            </w:pPr>
            <w:hyperlink r:id="rId38" w:history="1">
              <w:r w:rsidR="00703372" w:rsidRPr="00703372">
                <w:rPr>
                  <w:rFonts w:ascii="Arial" w:hAnsi="Arial" w:cs="Arial"/>
                  <w:b/>
                  <w:bCs/>
                  <w:color w:val="0000FF"/>
                  <w:sz w:val="16"/>
                  <w:szCs w:val="16"/>
                  <w:u w:val="single"/>
                  <w:lang w:eastAsia="en-GB"/>
                </w:rPr>
                <w:t>s3i190432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20AA58"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Handling Unsupported Codec in S8HR LI scenario</w:t>
            </w:r>
          </w:p>
        </w:tc>
        <w:tc>
          <w:tcPr>
            <w:tcW w:w="1480" w:type="dxa"/>
            <w:tcBorders>
              <w:top w:val="single" w:sz="4" w:space="0" w:color="A6A6A6"/>
              <w:left w:val="nil"/>
              <w:bottom w:val="single" w:sz="4" w:space="0" w:color="A6A6A6"/>
              <w:right w:val="single" w:sz="4" w:space="0" w:color="A6A6A6"/>
            </w:tcBorders>
            <w:shd w:val="clear" w:color="auto" w:fill="auto"/>
            <w:hideMark/>
          </w:tcPr>
          <w:p w14:paraId="1F33B4A8"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Cisco Systems</w:t>
            </w:r>
          </w:p>
        </w:tc>
      </w:tr>
    </w:tbl>
    <w:p w14:paraId="4297E38D" w14:textId="580175BB" w:rsidR="00703372" w:rsidRDefault="00703372" w:rsidP="00C32114"/>
    <w:tbl>
      <w:tblPr>
        <w:tblW w:w="6280" w:type="dxa"/>
        <w:tblLook w:val="04A0" w:firstRow="1" w:lastRow="0" w:firstColumn="1" w:lastColumn="0" w:noHBand="0" w:noVBand="1"/>
      </w:tblPr>
      <w:tblGrid>
        <w:gridCol w:w="973"/>
        <w:gridCol w:w="3830"/>
        <w:gridCol w:w="1477"/>
      </w:tblGrid>
      <w:tr w:rsidR="008A3968" w:rsidRPr="008A3968" w14:paraId="0D8D92C4" w14:textId="77777777" w:rsidTr="008A396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0CDE38" w14:textId="77777777" w:rsidR="008A3968" w:rsidRPr="008A3968" w:rsidRDefault="00535CAB" w:rsidP="008A3968">
            <w:pPr>
              <w:suppressAutoHyphens w:val="0"/>
              <w:rPr>
                <w:rFonts w:ascii="Arial" w:hAnsi="Arial" w:cs="Arial"/>
                <w:b/>
                <w:bCs/>
                <w:color w:val="0000FF"/>
                <w:sz w:val="16"/>
                <w:szCs w:val="16"/>
                <w:u w:val="single"/>
                <w:lang w:eastAsia="en-GB"/>
              </w:rPr>
            </w:pPr>
            <w:hyperlink r:id="rId39" w:history="1">
              <w:r w:rsidR="008A3968" w:rsidRPr="008A3968">
                <w:rPr>
                  <w:rFonts w:ascii="Arial" w:hAnsi="Arial" w:cs="Arial"/>
                  <w:b/>
                  <w:bCs/>
                  <w:color w:val="0000FF"/>
                  <w:sz w:val="16"/>
                  <w:szCs w:val="16"/>
                  <w:u w:val="single"/>
                  <w:lang w:eastAsia="en-GB"/>
                </w:rPr>
                <w:t>s3i190442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B5C76A"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AMF Registration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03AFE269"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4B0E7B26" w14:textId="21E05C72" w:rsidR="00703372" w:rsidRDefault="00703372" w:rsidP="00C32114"/>
    <w:tbl>
      <w:tblPr>
        <w:tblW w:w="6280" w:type="dxa"/>
        <w:tblLook w:val="04A0" w:firstRow="1" w:lastRow="0" w:firstColumn="1" w:lastColumn="0" w:noHBand="0" w:noVBand="1"/>
      </w:tblPr>
      <w:tblGrid>
        <w:gridCol w:w="973"/>
        <w:gridCol w:w="3830"/>
        <w:gridCol w:w="1477"/>
      </w:tblGrid>
      <w:tr w:rsidR="008A3968" w:rsidRPr="008A3968" w14:paraId="0E8E404B" w14:textId="77777777" w:rsidTr="008A396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DB462F1" w14:textId="77777777" w:rsidR="008A3968" w:rsidRPr="008A3968" w:rsidRDefault="00535CAB" w:rsidP="008A3968">
            <w:pPr>
              <w:suppressAutoHyphens w:val="0"/>
              <w:rPr>
                <w:rFonts w:ascii="Arial" w:hAnsi="Arial" w:cs="Arial"/>
                <w:b/>
                <w:bCs/>
                <w:color w:val="0000FF"/>
                <w:sz w:val="16"/>
                <w:szCs w:val="16"/>
                <w:u w:val="single"/>
                <w:lang w:eastAsia="en-GB"/>
              </w:rPr>
            </w:pPr>
            <w:hyperlink r:id="rId40" w:history="1">
              <w:r w:rsidR="008A3968" w:rsidRPr="008A3968">
                <w:rPr>
                  <w:rFonts w:ascii="Arial" w:hAnsi="Arial" w:cs="Arial"/>
                  <w:b/>
                  <w:bCs/>
                  <w:color w:val="0000FF"/>
                  <w:sz w:val="16"/>
                  <w:szCs w:val="16"/>
                  <w:u w:val="single"/>
                  <w:lang w:eastAsia="en-GB"/>
                </w:rPr>
                <w:t>s3i190443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4483C0"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AMF Deregistration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6B7F5289"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37474586" w14:textId="444303CA" w:rsidR="008A3968" w:rsidRDefault="008A3968" w:rsidP="00C32114"/>
    <w:tbl>
      <w:tblPr>
        <w:tblW w:w="6280" w:type="dxa"/>
        <w:tblLook w:val="04A0" w:firstRow="1" w:lastRow="0" w:firstColumn="1" w:lastColumn="0" w:noHBand="0" w:noVBand="1"/>
      </w:tblPr>
      <w:tblGrid>
        <w:gridCol w:w="973"/>
        <w:gridCol w:w="3830"/>
        <w:gridCol w:w="1477"/>
      </w:tblGrid>
      <w:tr w:rsidR="008A3968" w:rsidRPr="008A3968" w14:paraId="6FFD0058" w14:textId="77777777" w:rsidTr="008A396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879555" w14:textId="77777777" w:rsidR="008A3968" w:rsidRPr="008A3968" w:rsidRDefault="00535CAB" w:rsidP="008A3968">
            <w:pPr>
              <w:suppressAutoHyphens w:val="0"/>
              <w:rPr>
                <w:rFonts w:ascii="Arial" w:hAnsi="Arial" w:cs="Arial"/>
                <w:b/>
                <w:bCs/>
                <w:color w:val="0000FF"/>
                <w:sz w:val="16"/>
                <w:szCs w:val="16"/>
                <w:u w:val="single"/>
                <w:lang w:eastAsia="en-GB"/>
              </w:rPr>
            </w:pPr>
            <w:hyperlink r:id="rId41" w:history="1">
              <w:r w:rsidR="008A3968" w:rsidRPr="008A3968">
                <w:rPr>
                  <w:rFonts w:ascii="Arial" w:hAnsi="Arial" w:cs="Arial"/>
                  <w:b/>
                  <w:bCs/>
                  <w:color w:val="0000FF"/>
                  <w:sz w:val="16"/>
                  <w:szCs w:val="16"/>
                  <w:u w:val="single"/>
                  <w:lang w:eastAsia="en-GB"/>
                </w:rPr>
                <w:t>s3i190444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78A06B"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Location update triggering</w:t>
            </w:r>
          </w:p>
        </w:tc>
        <w:tc>
          <w:tcPr>
            <w:tcW w:w="1480" w:type="dxa"/>
            <w:tcBorders>
              <w:top w:val="single" w:sz="4" w:space="0" w:color="A6A6A6"/>
              <w:left w:val="nil"/>
              <w:bottom w:val="single" w:sz="4" w:space="0" w:color="A6A6A6"/>
              <w:right w:val="single" w:sz="4" w:space="0" w:color="A6A6A6"/>
            </w:tcBorders>
            <w:shd w:val="clear" w:color="auto" w:fill="auto"/>
            <w:hideMark/>
          </w:tcPr>
          <w:p w14:paraId="2BAEE7BD"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59F53B9E" w14:textId="2FFCF112" w:rsidR="008A3968" w:rsidRDefault="008A3968" w:rsidP="00C32114"/>
    <w:tbl>
      <w:tblPr>
        <w:tblW w:w="6280" w:type="dxa"/>
        <w:tblLook w:val="04A0" w:firstRow="1" w:lastRow="0" w:firstColumn="1" w:lastColumn="0" w:noHBand="0" w:noVBand="1"/>
      </w:tblPr>
      <w:tblGrid>
        <w:gridCol w:w="973"/>
        <w:gridCol w:w="3830"/>
        <w:gridCol w:w="1477"/>
      </w:tblGrid>
      <w:tr w:rsidR="008A3968" w:rsidRPr="008A3968" w14:paraId="6B94A3A6" w14:textId="77777777" w:rsidTr="008A3968">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732521" w14:textId="77777777" w:rsidR="008A3968" w:rsidRPr="008A3968" w:rsidRDefault="00535CAB" w:rsidP="008A3968">
            <w:pPr>
              <w:suppressAutoHyphens w:val="0"/>
              <w:rPr>
                <w:rFonts w:ascii="Arial" w:hAnsi="Arial" w:cs="Arial"/>
                <w:b/>
                <w:bCs/>
                <w:color w:val="0000FF"/>
                <w:sz w:val="16"/>
                <w:szCs w:val="16"/>
                <w:u w:val="single"/>
                <w:lang w:eastAsia="en-GB"/>
              </w:rPr>
            </w:pPr>
            <w:hyperlink r:id="rId42" w:history="1">
              <w:r w:rsidR="008A3968" w:rsidRPr="008A3968">
                <w:rPr>
                  <w:rFonts w:ascii="Arial" w:hAnsi="Arial" w:cs="Arial"/>
                  <w:b/>
                  <w:bCs/>
                  <w:color w:val="0000FF"/>
                  <w:sz w:val="16"/>
                  <w:szCs w:val="16"/>
                  <w:u w:val="single"/>
                  <w:lang w:eastAsia="en-GB"/>
                </w:rPr>
                <w:t>s3i190445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E643303"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Start of Interception - reporting SUCI</w:t>
            </w:r>
          </w:p>
        </w:tc>
        <w:tc>
          <w:tcPr>
            <w:tcW w:w="1480" w:type="dxa"/>
            <w:tcBorders>
              <w:top w:val="single" w:sz="4" w:space="0" w:color="A6A6A6"/>
              <w:left w:val="nil"/>
              <w:bottom w:val="single" w:sz="4" w:space="0" w:color="A6A6A6"/>
              <w:right w:val="single" w:sz="4" w:space="0" w:color="A6A6A6"/>
            </w:tcBorders>
            <w:shd w:val="clear" w:color="auto" w:fill="auto"/>
            <w:hideMark/>
          </w:tcPr>
          <w:p w14:paraId="2505D3A2"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15B8FCC2" w14:textId="5C9A9865" w:rsidR="008A3968" w:rsidRDefault="008A3968" w:rsidP="00C32114"/>
    <w:tbl>
      <w:tblPr>
        <w:tblW w:w="6280" w:type="dxa"/>
        <w:tblLook w:val="04A0" w:firstRow="1" w:lastRow="0" w:firstColumn="1" w:lastColumn="0" w:noHBand="0" w:noVBand="1"/>
      </w:tblPr>
      <w:tblGrid>
        <w:gridCol w:w="973"/>
        <w:gridCol w:w="3830"/>
        <w:gridCol w:w="1477"/>
      </w:tblGrid>
      <w:tr w:rsidR="008A3968" w:rsidRPr="008A3968" w14:paraId="7337FF27" w14:textId="77777777" w:rsidTr="008A3968">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07FECC1" w14:textId="77777777" w:rsidR="008A3968" w:rsidRPr="008A3968" w:rsidRDefault="00535CAB" w:rsidP="008A3968">
            <w:pPr>
              <w:suppressAutoHyphens w:val="0"/>
              <w:rPr>
                <w:rFonts w:ascii="Arial" w:hAnsi="Arial" w:cs="Arial"/>
                <w:b/>
                <w:bCs/>
                <w:color w:val="0000FF"/>
                <w:sz w:val="16"/>
                <w:szCs w:val="16"/>
                <w:u w:val="single"/>
                <w:lang w:eastAsia="en-GB"/>
              </w:rPr>
            </w:pPr>
            <w:hyperlink r:id="rId43" w:history="1">
              <w:r w:rsidR="008A3968" w:rsidRPr="008A3968">
                <w:rPr>
                  <w:rFonts w:ascii="Arial" w:hAnsi="Arial" w:cs="Arial"/>
                  <w:b/>
                  <w:bCs/>
                  <w:color w:val="0000FF"/>
                  <w:sz w:val="16"/>
                  <w:szCs w:val="16"/>
                  <w:u w:val="single"/>
                  <w:lang w:eastAsia="en-GB"/>
                </w:rPr>
                <w:t>s3i190446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AAA46C"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Reporting SUPI in Unsuccessful Registration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7B7283D2"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31D54E9B" w14:textId="2E86F69F" w:rsidR="008A3968" w:rsidRDefault="008A3968" w:rsidP="00C32114"/>
    <w:tbl>
      <w:tblPr>
        <w:tblW w:w="6280" w:type="dxa"/>
        <w:tblLook w:val="04A0" w:firstRow="1" w:lastRow="0" w:firstColumn="1" w:lastColumn="0" w:noHBand="0" w:noVBand="1"/>
      </w:tblPr>
      <w:tblGrid>
        <w:gridCol w:w="973"/>
        <w:gridCol w:w="3831"/>
        <w:gridCol w:w="1476"/>
      </w:tblGrid>
      <w:tr w:rsidR="008A3968" w:rsidRPr="008A3968" w14:paraId="52245871" w14:textId="77777777" w:rsidTr="008A396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582B8A" w14:textId="77777777" w:rsidR="008A3968" w:rsidRPr="008A3968" w:rsidRDefault="00535CAB" w:rsidP="008A3968">
            <w:pPr>
              <w:suppressAutoHyphens w:val="0"/>
              <w:rPr>
                <w:rFonts w:ascii="Arial" w:hAnsi="Arial" w:cs="Arial"/>
                <w:b/>
                <w:bCs/>
                <w:color w:val="0000FF"/>
                <w:sz w:val="16"/>
                <w:szCs w:val="16"/>
                <w:u w:val="single"/>
                <w:lang w:eastAsia="en-GB"/>
              </w:rPr>
            </w:pPr>
            <w:hyperlink r:id="rId44" w:history="1">
              <w:r w:rsidR="008A3968" w:rsidRPr="008A3968">
                <w:rPr>
                  <w:rFonts w:ascii="Arial" w:hAnsi="Arial" w:cs="Arial"/>
                  <w:b/>
                  <w:bCs/>
                  <w:color w:val="0000FF"/>
                  <w:sz w:val="16"/>
                  <w:szCs w:val="16"/>
                  <w:u w:val="single"/>
                  <w:lang w:eastAsia="en-GB"/>
                </w:rPr>
                <w:t>s3i190447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8B2E77"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SUPI Unauthenticated Clarification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11826333"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0AAFFA39" w14:textId="17FE082C" w:rsidR="008A3968" w:rsidRDefault="008A3968" w:rsidP="00C32114"/>
    <w:tbl>
      <w:tblPr>
        <w:tblW w:w="6280" w:type="dxa"/>
        <w:tblLook w:val="04A0" w:firstRow="1" w:lastRow="0" w:firstColumn="1" w:lastColumn="0" w:noHBand="0" w:noVBand="1"/>
      </w:tblPr>
      <w:tblGrid>
        <w:gridCol w:w="973"/>
        <w:gridCol w:w="3830"/>
        <w:gridCol w:w="1477"/>
      </w:tblGrid>
      <w:tr w:rsidR="008A3968" w:rsidRPr="008A3968" w14:paraId="5FED5196" w14:textId="77777777" w:rsidTr="008A3968">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6C0E3B" w14:textId="77777777" w:rsidR="008A3968" w:rsidRPr="008A3968" w:rsidRDefault="00535CAB" w:rsidP="008A3968">
            <w:pPr>
              <w:suppressAutoHyphens w:val="0"/>
              <w:rPr>
                <w:rFonts w:ascii="Arial" w:hAnsi="Arial" w:cs="Arial"/>
                <w:b/>
                <w:bCs/>
                <w:color w:val="0000FF"/>
                <w:sz w:val="16"/>
                <w:szCs w:val="16"/>
                <w:u w:val="single"/>
                <w:lang w:eastAsia="en-GB"/>
              </w:rPr>
            </w:pPr>
            <w:hyperlink r:id="rId45" w:history="1">
              <w:r w:rsidR="008A3968" w:rsidRPr="008A3968">
                <w:rPr>
                  <w:rFonts w:ascii="Arial" w:hAnsi="Arial" w:cs="Arial"/>
                  <w:b/>
                  <w:bCs/>
                  <w:color w:val="0000FF"/>
                  <w:sz w:val="16"/>
                  <w:szCs w:val="16"/>
                  <w:u w:val="single"/>
                  <w:lang w:eastAsia="en-GB"/>
                </w:rPr>
                <w:t>s3i190448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6A92AC"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 xml:space="preserve">Mandatory Inclusion of </w:t>
            </w:r>
            <w:proofErr w:type="spellStart"/>
            <w:r w:rsidRPr="008A3968">
              <w:rPr>
                <w:rFonts w:ascii="Arial" w:hAnsi="Arial" w:cs="Arial"/>
                <w:sz w:val="16"/>
                <w:szCs w:val="16"/>
                <w:lang w:eastAsia="en-GB"/>
              </w:rPr>
              <w:t>OtherMessage</w:t>
            </w:r>
            <w:proofErr w:type="spellEnd"/>
            <w:r w:rsidRPr="008A3968">
              <w:rPr>
                <w:rFonts w:ascii="Arial" w:hAnsi="Arial" w:cs="Arial"/>
                <w:sz w:val="16"/>
                <w:szCs w:val="16"/>
                <w:lang w:eastAsia="en-GB"/>
              </w:rPr>
              <w:t xml:space="preserve"> Parameter</w:t>
            </w:r>
          </w:p>
        </w:tc>
        <w:tc>
          <w:tcPr>
            <w:tcW w:w="1480" w:type="dxa"/>
            <w:tcBorders>
              <w:top w:val="single" w:sz="4" w:space="0" w:color="A6A6A6"/>
              <w:left w:val="nil"/>
              <w:bottom w:val="single" w:sz="4" w:space="0" w:color="A6A6A6"/>
              <w:right w:val="single" w:sz="4" w:space="0" w:color="A6A6A6"/>
            </w:tcBorders>
            <w:shd w:val="clear" w:color="auto" w:fill="auto"/>
            <w:hideMark/>
          </w:tcPr>
          <w:p w14:paraId="0A89B4E4"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078C3603" w14:textId="00B6607E" w:rsidR="008A3968" w:rsidRDefault="008A3968" w:rsidP="00C32114"/>
    <w:tbl>
      <w:tblPr>
        <w:tblW w:w="6280" w:type="dxa"/>
        <w:tblLook w:val="04A0" w:firstRow="1" w:lastRow="0" w:firstColumn="1" w:lastColumn="0" w:noHBand="0" w:noVBand="1"/>
      </w:tblPr>
      <w:tblGrid>
        <w:gridCol w:w="973"/>
        <w:gridCol w:w="3830"/>
        <w:gridCol w:w="1477"/>
      </w:tblGrid>
      <w:tr w:rsidR="008A3968" w:rsidRPr="008A3968" w14:paraId="371C1E2E" w14:textId="77777777" w:rsidTr="008A3968">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727FB9B" w14:textId="77777777" w:rsidR="008A3968" w:rsidRPr="008A3968" w:rsidRDefault="00535CAB" w:rsidP="008A3968">
            <w:pPr>
              <w:suppressAutoHyphens w:val="0"/>
              <w:rPr>
                <w:rFonts w:ascii="Arial" w:hAnsi="Arial" w:cs="Arial"/>
                <w:b/>
                <w:bCs/>
                <w:color w:val="0000FF"/>
                <w:sz w:val="16"/>
                <w:szCs w:val="16"/>
                <w:u w:val="single"/>
                <w:lang w:eastAsia="en-GB"/>
              </w:rPr>
            </w:pPr>
            <w:hyperlink r:id="rId46" w:history="1">
              <w:r w:rsidR="008A3968" w:rsidRPr="008A3968">
                <w:rPr>
                  <w:rFonts w:ascii="Arial" w:hAnsi="Arial" w:cs="Arial"/>
                  <w:b/>
                  <w:bCs/>
                  <w:color w:val="0000FF"/>
                  <w:sz w:val="16"/>
                  <w:szCs w:val="16"/>
                  <w:u w:val="single"/>
                  <w:lang w:eastAsia="en-GB"/>
                </w:rPr>
                <w:t>s3i190449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3EC4433"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UDM Serving System based on serving MME</w:t>
            </w:r>
          </w:p>
        </w:tc>
        <w:tc>
          <w:tcPr>
            <w:tcW w:w="1480" w:type="dxa"/>
            <w:tcBorders>
              <w:top w:val="single" w:sz="4" w:space="0" w:color="A6A6A6"/>
              <w:left w:val="nil"/>
              <w:bottom w:val="single" w:sz="4" w:space="0" w:color="A6A6A6"/>
              <w:right w:val="single" w:sz="4" w:space="0" w:color="A6A6A6"/>
            </w:tcBorders>
            <w:shd w:val="clear" w:color="auto" w:fill="auto"/>
            <w:hideMark/>
          </w:tcPr>
          <w:p w14:paraId="1A0118AB"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6FA071A6" w14:textId="3FD1AFE0" w:rsidR="008A3968" w:rsidRDefault="008A3968" w:rsidP="00C32114"/>
    <w:tbl>
      <w:tblPr>
        <w:tblW w:w="6280" w:type="dxa"/>
        <w:tblLook w:val="04A0" w:firstRow="1" w:lastRow="0" w:firstColumn="1" w:lastColumn="0" w:noHBand="0" w:noVBand="1"/>
      </w:tblPr>
      <w:tblGrid>
        <w:gridCol w:w="973"/>
        <w:gridCol w:w="3830"/>
        <w:gridCol w:w="1477"/>
      </w:tblGrid>
      <w:tr w:rsidR="008A3968" w:rsidRPr="008A3968" w14:paraId="1F944E56" w14:textId="77777777" w:rsidTr="008A3968">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ED21FF9" w14:textId="77777777" w:rsidR="008A3968" w:rsidRPr="008A3968" w:rsidRDefault="00535CAB" w:rsidP="008A3968">
            <w:pPr>
              <w:suppressAutoHyphens w:val="0"/>
              <w:rPr>
                <w:rFonts w:ascii="Arial" w:hAnsi="Arial" w:cs="Arial"/>
                <w:b/>
                <w:bCs/>
                <w:color w:val="0000FF"/>
                <w:sz w:val="16"/>
                <w:szCs w:val="16"/>
                <w:u w:val="single"/>
                <w:lang w:eastAsia="en-GB"/>
              </w:rPr>
            </w:pPr>
            <w:hyperlink r:id="rId47" w:history="1">
              <w:r w:rsidR="008A3968" w:rsidRPr="008A3968">
                <w:rPr>
                  <w:rFonts w:ascii="Arial" w:hAnsi="Arial" w:cs="Arial"/>
                  <w:b/>
                  <w:bCs/>
                  <w:color w:val="0000FF"/>
                  <w:sz w:val="16"/>
                  <w:szCs w:val="16"/>
                  <w:u w:val="single"/>
                  <w:lang w:eastAsia="en-GB"/>
                </w:rPr>
                <w:t>s3i190450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219CB9"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Task Details Required for Positioning</w:t>
            </w:r>
          </w:p>
        </w:tc>
        <w:tc>
          <w:tcPr>
            <w:tcW w:w="1480" w:type="dxa"/>
            <w:tcBorders>
              <w:top w:val="single" w:sz="4" w:space="0" w:color="A6A6A6"/>
              <w:left w:val="nil"/>
              <w:bottom w:val="single" w:sz="4" w:space="0" w:color="A6A6A6"/>
              <w:right w:val="single" w:sz="4" w:space="0" w:color="A6A6A6"/>
            </w:tcBorders>
            <w:shd w:val="clear" w:color="auto" w:fill="auto"/>
            <w:hideMark/>
          </w:tcPr>
          <w:p w14:paraId="4A865C6B"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6A54F91E" w14:textId="29156425" w:rsidR="008A3968" w:rsidRDefault="008A3968" w:rsidP="00C32114"/>
    <w:tbl>
      <w:tblPr>
        <w:tblW w:w="6280" w:type="dxa"/>
        <w:tblLook w:val="04A0" w:firstRow="1" w:lastRow="0" w:firstColumn="1" w:lastColumn="0" w:noHBand="0" w:noVBand="1"/>
      </w:tblPr>
      <w:tblGrid>
        <w:gridCol w:w="973"/>
        <w:gridCol w:w="3830"/>
        <w:gridCol w:w="1477"/>
      </w:tblGrid>
      <w:tr w:rsidR="008A3968" w:rsidRPr="008A3968" w14:paraId="1BDE629F" w14:textId="77777777" w:rsidTr="008A396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10F584" w14:textId="77777777" w:rsidR="008A3968" w:rsidRPr="008A3968" w:rsidRDefault="00535CAB" w:rsidP="008A3968">
            <w:pPr>
              <w:suppressAutoHyphens w:val="0"/>
              <w:rPr>
                <w:rFonts w:ascii="Arial" w:hAnsi="Arial" w:cs="Arial"/>
                <w:b/>
                <w:bCs/>
                <w:color w:val="0000FF"/>
                <w:sz w:val="16"/>
                <w:szCs w:val="16"/>
                <w:u w:val="single"/>
                <w:lang w:eastAsia="en-GB"/>
              </w:rPr>
            </w:pPr>
            <w:hyperlink r:id="rId48" w:history="1">
              <w:r w:rsidR="008A3968" w:rsidRPr="008A3968">
                <w:rPr>
                  <w:rFonts w:ascii="Arial" w:hAnsi="Arial" w:cs="Arial"/>
                  <w:b/>
                  <w:bCs/>
                  <w:color w:val="0000FF"/>
                  <w:sz w:val="16"/>
                  <w:szCs w:val="16"/>
                  <w:u w:val="single"/>
                  <w:lang w:eastAsia="en-GB"/>
                </w:rPr>
                <w:t>s3i190451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A77E3B"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LALS Report Record Note</w:t>
            </w:r>
          </w:p>
        </w:tc>
        <w:tc>
          <w:tcPr>
            <w:tcW w:w="1480" w:type="dxa"/>
            <w:tcBorders>
              <w:top w:val="single" w:sz="4" w:space="0" w:color="A6A6A6"/>
              <w:left w:val="nil"/>
              <w:bottom w:val="single" w:sz="4" w:space="0" w:color="A6A6A6"/>
              <w:right w:val="single" w:sz="4" w:space="0" w:color="A6A6A6"/>
            </w:tcBorders>
            <w:shd w:val="clear" w:color="auto" w:fill="auto"/>
            <w:hideMark/>
          </w:tcPr>
          <w:p w14:paraId="11A25688"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OTD</w:t>
            </w:r>
          </w:p>
        </w:tc>
      </w:tr>
    </w:tbl>
    <w:p w14:paraId="34AF9671" w14:textId="77777777" w:rsidR="008A3968" w:rsidRPr="00352381" w:rsidRDefault="008A3968" w:rsidP="00C32114"/>
    <w:p w14:paraId="75F4FC56" w14:textId="548F2092" w:rsidR="00777AC0" w:rsidRDefault="00777AC0" w:rsidP="00777AC0">
      <w:pPr>
        <w:pStyle w:val="Heading1"/>
        <w:rPr>
          <w:color w:val="000000"/>
        </w:rPr>
      </w:pPr>
      <w:r>
        <w:rPr>
          <w:color w:val="000000"/>
        </w:rPr>
        <w:t>10</w:t>
      </w:r>
      <w:r w:rsidRPr="007C48AC">
        <w:rPr>
          <w:color w:val="000000"/>
        </w:rPr>
        <w:t xml:space="preserve"> </w:t>
      </w:r>
      <w:r>
        <w:rPr>
          <w:color w:val="000000"/>
        </w:rPr>
        <w:t>Draft TR 33.929</w:t>
      </w:r>
    </w:p>
    <w:p w14:paraId="664150D2" w14:textId="14484CB1" w:rsidR="002C42DE" w:rsidRDefault="002C42DE" w:rsidP="003B2E6E"/>
    <w:tbl>
      <w:tblPr>
        <w:tblW w:w="6280" w:type="dxa"/>
        <w:tblLook w:val="04A0" w:firstRow="1" w:lastRow="0" w:firstColumn="1" w:lastColumn="0" w:noHBand="0" w:noVBand="1"/>
      </w:tblPr>
      <w:tblGrid>
        <w:gridCol w:w="973"/>
        <w:gridCol w:w="3829"/>
        <w:gridCol w:w="1478"/>
      </w:tblGrid>
      <w:tr w:rsidR="00703372" w:rsidRPr="00703372" w14:paraId="581FD380" w14:textId="77777777" w:rsidTr="00703372">
        <w:trPr>
          <w:trHeight w:val="5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2AF345" w14:textId="77777777" w:rsidR="00703372" w:rsidRPr="00703372" w:rsidRDefault="00535CAB" w:rsidP="00703372">
            <w:pPr>
              <w:suppressAutoHyphens w:val="0"/>
              <w:rPr>
                <w:rFonts w:ascii="Arial" w:hAnsi="Arial" w:cs="Arial"/>
                <w:b/>
                <w:bCs/>
                <w:color w:val="0000FF"/>
                <w:sz w:val="16"/>
                <w:szCs w:val="16"/>
                <w:u w:val="single"/>
                <w:lang w:eastAsia="en-GB"/>
              </w:rPr>
            </w:pPr>
            <w:hyperlink r:id="rId49" w:history="1">
              <w:r w:rsidR="00703372" w:rsidRPr="00703372">
                <w:rPr>
                  <w:rFonts w:ascii="Arial" w:hAnsi="Arial" w:cs="Arial"/>
                  <w:b/>
                  <w:bCs/>
                  <w:color w:val="0000FF"/>
                  <w:sz w:val="16"/>
                  <w:szCs w:val="16"/>
                  <w:u w:val="single"/>
                  <w:lang w:eastAsia="en-GB"/>
                </w:rPr>
                <w:t>s3i190418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C39EA5" w14:textId="77777777" w:rsidR="00703372" w:rsidRPr="00703372" w:rsidRDefault="00703372" w:rsidP="00703372">
            <w:pPr>
              <w:suppressAutoHyphens w:val="0"/>
              <w:rPr>
                <w:rFonts w:ascii="Arial" w:hAnsi="Arial" w:cs="Arial"/>
                <w:sz w:val="16"/>
                <w:szCs w:val="16"/>
                <w:lang w:eastAsia="en-GB"/>
              </w:rPr>
            </w:pPr>
            <w:proofErr w:type="spellStart"/>
            <w:r w:rsidRPr="00703372">
              <w:rPr>
                <w:rFonts w:ascii="Arial" w:hAnsi="Arial" w:cs="Arial"/>
                <w:sz w:val="16"/>
                <w:szCs w:val="16"/>
                <w:lang w:eastAsia="en-GB"/>
              </w:rPr>
              <w:t>pCR</w:t>
            </w:r>
            <w:proofErr w:type="spellEnd"/>
            <w:r w:rsidRPr="00703372">
              <w:rPr>
                <w:rFonts w:ascii="Arial" w:hAnsi="Arial" w:cs="Arial"/>
                <w:sz w:val="16"/>
                <w:szCs w:val="16"/>
                <w:lang w:eastAsia="en-GB"/>
              </w:rPr>
              <w:t xml:space="preserve"> input to the TR 33.929 L</w:t>
            </w:r>
          </w:p>
        </w:tc>
        <w:tc>
          <w:tcPr>
            <w:tcW w:w="1480" w:type="dxa"/>
            <w:tcBorders>
              <w:top w:val="single" w:sz="4" w:space="0" w:color="A6A6A6"/>
              <w:left w:val="nil"/>
              <w:bottom w:val="single" w:sz="4" w:space="0" w:color="A6A6A6"/>
              <w:right w:val="single" w:sz="4" w:space="0" w:color="A6A6A6"/>
            </w:tcBorders>
            <w:shd w:val="clear" w:color="auto" w:fill="auto"/>
            <w:hideMark/>
          </w:tcPr>
          <w:p w14:paraId="7EA9EE17"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34B2E24A" w14:textId="467801F1" w:rsidR="00777AC0" w:rsidRDefault="00777AC0" w:rsidP="003B2E6E"/>
    <w:p w14:paraId="04EF41D0" w14:textId="77777777" w:rsidR="00703372" w:rsidRDefault="00703372" w:rsidP="003B2E6E"/>
    <w:p w14:paraId="7C2C1ECF" w14:textId="77777777" w:rsidR="00777AC0" w:rsidRPr="007C48AC" w:rsidRDefault="00777AC0" w:rsidP="003B2E6E"/>
    <w:p w14:paraId="6F98B843" w14:textId="107A64DD" w:rsidR="0061250E" w:rsidRPr="007C48AC" w:rsidRDefault="00EC5A12">
      <w:pPr>
        <w:pStyle w:val="Heading1"/>
        <w:rPr>
          <w:color w:val="000000"/>
          <w:sz w:val="24"/>
          <w:szCs w:val="24"/>
        </w:rPr>
      </w:pPr>
      <w:r>
        <w:rPr>
          <w:color w:val="000000"/>
        </w:rPr>
        <w:t>1</w:t>
      </w:r>
      <w:r w:rsidR="00777AC0">
        <w:rPr>
          <w:color w:val="000000"/>
        </w:rPr>
        <w:t>1</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0DE7F27A" w:rsidR="006B406E" w:rsidRDefault="00EC5A12">
      <w:pPr>
        <w:pStyle w:val="Heading2"/>
        <w:rPr>
          <w:i w:val="0"/>
          <w:color w:val="000000"/>
          <w:sz w:val="24"/>
        </w:rPr>
      </w:pPr>
      <w:r>
        <w:rPr>
          <w:i w:val="0"/>
          <w:color w:val="000000"/>
          <w:sz w:val="24"/>
        </w:rPr>
        <w:t>1</w:t>
      </w:r>
      <w:r w:rsidR="00777AC0">
        <w:rPr>
          <w:i w:val="0"/>
          <w:color w:val="000000"/>
          <w:sz w:val="24"/>
        </w:rPr>
        <w:t>1</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46AC06D0" w14:textId="77777777" w:rsidR="00777AC0" w:rsidRDefault="00777AC0" w:rsidP="00A02142"/>
    <w:p w14:paraId="1AF1A9D6" w14:textId="77777777" w:rsidR="007C11F3" w:rsidRPr="00A02142" w:rsidRDefault="007C11F3" w:rsidP="00A02142"/>
    <w:p w14:paraId="36E709F3" w14:textId="4007BCD6" w:rsidR="0061250E" w:rsidRPr="00FF5547" w:rsidRDefault="0048670A" w:rsidP="00FF5547">
      <w:pPr>
        <w:pStyle w:val="Heading2"/>
        <w:rPr>
          <w:i w:val="0"/>
          <w:color w:val="000000"/>
          <w:sz w:val="24"/>
        </w:rPr>
      </w:pPr>
      <w:r w:rsidRPr="007C48AC">
        <w:rPr>
          <w:i w:val="0"/>
          <w:color w:val="000000"/>
          <w:sz w:val="24"/>
        </w:rPr>
        <w:t>1</w:t>
      </w:r>
      <w:r w:rsidR="00777AC0">
        <w:rPr>
          <w:i w:val="0"/>
          <w:color w:val="000000"/>
          <w:sz w:val="24"/>
        </w:rPr>
        <w:t>1</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58758609" w14:textId="77777777" w:rsidR="00036DAF" w:rsidRPr="007C48AC" w:rsidRDefault="00036DAF">
      <w:pPr>
        <w:rPr>
          <w:rFonts w:ascii="Arial" w:hAnsi="Arial" w:cs="Arial"/>
          <w:b/>
          <w:bCs/>
          <w:sz w:val="20"/>
          <w:szCs w:val="20"/>
        </w:rPr>
      </w:pPr>
    </w:p>
    <w:tbl>
      <w:tblPr>
        <w:tblW w:w="6280" w:type="dxa"/>
        <w:tblLook w:val="04A0" w:firstRow="1" w:lastRow="0" w:firstColumn="1" w:lastColumn="0" w:noHBand="0" w:noVBand="1"/>
      </w:tblPr>
      <w:tblGrid>
        <w:gridCol w:w="973"/>
        <w:gridCol w:w="3829"/>
        <w:gridCol w:w="1478"/>
      </w:tblGrid>
      <w:tr w:rsidR="00703372" w:rsidRPr="00703372" w14:paraId="50342033" w14:textId="77777777" w:rsidTr="00703372">
        <w:trPr>
          <w:trHeight w:val="8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5EFDD3C" w14:textId="77777777" w:rsidR="00703372" w:rsidRPr="00703372" w:rsidRDefault="00535CAB" w:rsidP="00703372">
            <w:pPr>
              <w:suppressAutoHyphens w:val="0"/>
              <w:rPr>
                <w:rFonts w:ascii="Arial" w:hAnsi="Arial" w:cs="Arial"/>
                <w:b/>
                <w:bCs/>
                <w:color w:val="0000FF"/>
                <w:sz w:val="16"/>
                <w:szCs w:val="16"/>
                <w:u w:val="single"/>
                <w:lang w:eastAsia="en-GB"/>
              </w:rPr>
            </w:pPr>
            <w:hyperlink r:id="rId50" w:history="1">
              <w:r w:rsidR="00703372" w:rsidRPr="00703372">
                <w:rPr>
                  <w:rFonts w:ascii="Arial" w:hAnsi="Arial" w:cs="Arial"/>
                  <w:b/>
                  <w:bCs/>
                  <w:color w:val="0000FF"/>
                  <w:sz w:val="16"/>
                  <w:szCs w:val="16"/>
                  <w:u w:val="single"/>
                  <w:lang w:eastAsia="en-GB"/>
                </w:rPr>
                <w:t>s3i190419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E072B47"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Non-local ID target interception - method 1 analysis</w:t>
            </w:r>
          </w:p>
        </w:tc>
        <w:tc>
          <w:tcPr>
            <w:tcW w:w="1480" w:type="dxa"/>
            <w:tcBorders>
              <w:top w:val="single" w:sz="4" w:space="0" w:color="A6A6A6"/>
              <w:left w:val="nil"/>
              <w:bottom w:val="single" w:sz="4" w:space="0" w:color="A6A6A6"/>
              <w:right w:val="single" w:sz="4" w:space="0" w:color="A6A6A6"/>
            </w:tcBorders>
            <w:shd w:val="clear" w:color="auto" w:fill="auto"/>
            <w:hideMark/>
          </w:tcPr>
          <w:p w14:paraId="44140C99"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4BD6BF1E" w14:textId="3A1DFB14" w:rsidR="00817A51" w:rsidRDefault="00817A51">
      <w:pPr>
        <w:rPr>
          <w:rFonts w:ascii="Arial" w:hAnsi="Arial" w:cs="Arial"/>
          <w:color w:val="000000"/>
          <w:sz w:val="20"/>
          <w:szCs w:val="20"/>
        </w:rPr>
      </w:pPr>
    </w:p>
    <w:tbl>
      <w:tblPr>
        <w:tblW w:w="6280" w:type="dxa"/>
        <w:tblLook w:val="04A0" w:firstRow="1" w:lastRow="0" w:firstColumn="1" w:lastColumn="0" w:noHBand="0" w:noVBand="1"/>
      </w:tblPr>
      <w:tblGrid>
        <w:gridCol w:w="973"/>
        <w:gridCol w:w="3829"/>
        <w:gridCol w:w="1478"/>
      </w:tblGrid>
      <w:tr w:rsidR="00703372" w:rsidRPr="00703372" w14:paraId="7ED0D383" w14:textId="77777777" w:rsidTr="00703372">
        <w:trPr>
          <w:trHeight w:val="6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F54BC2" w14:textId="77777777" w:rsidR="00703372" w:rsidRPr="00703372" w:rsidRDefault="00535CAB" w:rsidP="00703372">
            <w:pPr>
              <w:suppressAutoHyphens w:val="0"/>
              <w:rPr>
                <w:rFonts w:ascii="Arial" w:hAnsi="Arial" w:cs="Arial"/>
                <w:b/>
                <w:bCs/>
                <w:color w:val="0000FF"/>
                <w:sz w:val="16"/>
                <w:szCs w:val="16"/>
                <w:u w:val="single"/>
                <w:lang w:eastAsia="en-GB"/>
              </w:rPr>
            </w:pPr>
            <w:hyperlink r:id="rId51" w:history="1">
              <w:r w:rsidR="00703372" w:rsidRPr="00703372">
                <w:rPr>
                  <w:rFonts w:ascii="Arial" w:hAnsi="Arial" w:cs="Arial"/>
                  <w:b/>
                  <w:bCs/>
                  <w:color w:val="0000FF"/>
                  <w:sz w:val="16"/>
                  <w:szCs w:val="16"/>
                  <w:u w:val="single"/>
                  <w:lang w:eastAsia="en-GB"/>
                </w:rPr>
                <w:t>s3i190425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684A0A"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Discussion: Tables (IMS scenarios) revised from the virtual meeting</w:t>
            </w:r>
          </w:p>
        </w:tc>
        <w:tc>
          <w:tcPr>
            <w:tcW w:w="1480" w:type="dxa"/>
            <w:tcBorders>
              <w:top w:val="single" w:sz="4" w:space="0" w:color="A6A6A6"/>
              <w:left w:val="nil"/>
              <w:bottom w:val="single" w:sz="4" w:space="0" w:color="A6A6A6"/>
              <w:right w:val="single" w:sz="4" w:space="0" w:color="A6A6A6"/>
            </w:tcBorders>
            <w:shd w:val="clear" w:color="auto" w:fill="auto"/>
            <w:hideMark/>
          </w:tcPr>
          <w:p w14:paraId="17ED1F27"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2B35F440" w14:textId="54AB904A" w:rsidR="00703372" w:rsidRDefault="00703372">
      <w:pPr>
        <w:rPr>
          <w:rFonts w:ascii="Arial" w:hAnsi="Arial" w:cs="Arial"/>
          <w:color w:val="000000"/>
          <w:sz w:val="20"/>
          <w:szCs w:val="20"/>
        </w:rPr>
      </w:pPr>
    </w:p>
    <w:tbl>
      <w:tblPr>
        <w:tblW w:w="6280" w:type="dxa"/>
        <w:tblLook w:val="04A0" w:firstRow="1" w:lastRow="0" w:firstColumn="1" w:lastColumn="0" w:noHBand="0" w:noVBand="1"/>
      </w:tblPr>
      <w:tblGrid>
        <w:gridCol w:w="973"/>
        <w:gridCol w:w="3829"/>
        <w:gridCol w:w="1478"/>
      </w:tblGrid>
      <w:tr w:rsidR="00703372" w:rsidRPr="00703372" w14:paraId="15E75ECE" w14:textId="77777777" w:rsidTr="00703372">
        <w:trPr>
          <w:trHeight w:val="75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8D5F9D" w14:textId="77777777" w:rsidR="00703372" w:rsidRPr="00703372" w:rsidRDefault="00535CAB" w:rsidP="00703372">
            <w:pPr>
              <w:suppressAutoHyphens w:val="0"/>
              <w:rPr>
                <w:rFonts w:ascii="Arial" w:hAnsi="Arial" w:cs="Arial"/>
                <w:b/>
                <w:bCs/>
                <w:color w:val="0000FF"/>
                <w:sz w:val="16"/>
                <w:szCs w:val="16"/>
                <w:u w:val="single"/>
                <w:lang w:eastAsia="en-GB"/>
              </w:rPr>
            </w:pPr>
            <w:hyperlink r:id="rId52" w:history="1">
              <w:r w:rsidR="00703372" w:rsidRPr="00703372">
                <w:rPr>
                  <w:rFonts w:ascii="Arial" w:hAnsi="Arial" w:cs="Arial"/>
                  <w:b/>
                  <w:bCs/>
                  <w:color w:val="0000FF"/>
                  <w:sz w:val="16"/>
                  <w:szCs w:val="16"/>
                  <w:u w:val="single"/>
                  <w:lang w:eastAsia="en-GB"/>
                </w:rPr>
                <w:t>s3i190426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C99CE98"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Method 2 and method 3 analysis for non-local ID interception</w:t>
            </w:r>
          </w:p>
        </w:tc>
        <w:tc>
          <w:tcPr>
            <w:tcW w:w="1480" w:type="dxa"/>
            <w:tcBorders>
              <w:top w:val="single" w:sz="4" w:space="0" w:color="A6A6A6"/>
              <w:left w:val="nil"/>
              <w:bottom w:val="single" w:sz="4" w:space="0" w:color="A6A6A6"/>
              <w:right w:val="single" w:sz="4" w:space="0" w:color="A6A6A6"/>
            </w:tcBorders>
            <w:shd w:val="clear" w:color="auto" w:fill="auto"/>
            <w:hideMark/>
          </w:tcPr>
          <w:p w14:paraId="73977EC6"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54CB3CF9" w14:textId="5700629F" w:rsidR="00703372" w:rsidRDefault="00703372">
      <w:pPr>
        <w:rPr>
          <w:rFonts w:ascii="Arial" w:hAnsi="Arial" w:cs="Arial"/>
          <w:color w:val="000000"/>
          <w:sz w:val="20"/>
          <w:szCs w:val="20"/>
        </w:rPr>
      </w:pPr>
    </w:p>
    <w:tbl>
      <w:tblPr>
        <w:tblW w:w="6280" w:type="dxa"/>
        <w:tblLook w:val="04A0" w:firstRow="1" w:lastRow="0" w:firstColumn="1" w:lastColumn="0" w:noHBand="0" w:noVBand="1"/>
      </w:tblPr>
      <w:tblGrid>
        <w:gridCol w:w="973"/>
        <w:gridCol w:w="3829"/>
        <w:gridCol w:w="1478"/>
      </w:tblGrid>
      <w:tr w:rsidR="00703372" w:rsidRPr="00703372" w14:paraId="5441D18B" w14:textId="77777777" w:rsidTr="00703372">
        <w:trPr>
          <w:trHeight w:val="7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14B65E" w14:textId="77777777" w:rsidR="00703372" w:rsidRPr="00703372" w:rsidRDefault="00535CAB" w:rsidP="00703372">
            <w:pPr>
              <w:suppressAutoHyphens w:val="0"/>
              <w:rPr>
                <w:rFonts w:ascii="Arial" w:hAnsi="Arial" w:cs="Arial"/>
                <w:b/>
                <w:bCs/>
                <w:color w:val="0000FF"/>
                <w:sz w:val="16"/>
                <w:szCs w:val="16"/>
                <w:u w:val="single"/>
                <w:lang w:eastAsia="en-GB"/>
              </w:rPr>
            </w:pPr>
            <w:hyperlink r:id="rId53" w:history="1">
              <w:r w:rsidR="00703372" w:rsidRPr="00703372">
                <w:rPr>
                  <w:rFonts w:ascii="Arial" w:hAnsi="Arial" w:cs="Arial"/>
                  <w:b/>
                  <w:bCs/>
                  <w:color w:val="0000FF"/>
                  <w:sz w:val="16"/>
                  <w:szCs w:val="16"/>
                  <w:u w:val="single"/>
                  <w:lang w:eastAsia="en-GB"/>
                </w:rPr>
                <w:t>s3i190427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A505C0"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Summary of options for non-local ID target interceptions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54DA42CF" w14:textId="77777777" w:rsidR="00703372" w:rsidRPr="00703372" w:rsidRDefault="00703372" w:rsidP="00703372">
            <w:pPr>
              <w:suppressAutoHyphens w:val="0"/>
              <w:rPr>
                <w:rFonts w:ascii="Arial" w:hAnsi="Arial" w:cs="Arial"/>
                <w:sz w:val="16"/>
                <w:szCs w:val="16"/>
                <w:lang w:eastAsia="en-GB"/>
              </w:rPr>
            </w:pPr>
            <w:r w:rsidRPr="00703372">
              <w:rPr>
                <w:rFonts w:ascii="Arial" w:hAnsi="Arial" w:cs="Arial"/>
                <w:sz w:val="16"/>
                <w:szCs w:val="16"/>
                <w:lang w:eastAsia="en-GB"/>
              </w:rPr>
              <w:t>Nokia, Nokia Shanghai Bell</w:t>
            </w:r>
          </w:p>
        </w:tc>
      </w:tr>
    </w:tbl>
    <w:p w14:paraId="44D45131" w14:textId="77777777" w:rsidR="00703372" w:rsidRDefault="00703372">
      <w:pPr>
        <w:rPr>
          <w:rFonts w:ascii="Arial" w:hAnsi="Arial" w:cs="Arial"/>
          <w:color w:val="000000"/>
          <w:sz w:val="20"/>
          <w:szCs w:val="20"/>
        </w:rPr>
      </w:pPr>
    </w:p>
    <w:tbl>
      <w:tblPr>
        <w:tblW w:w="6280" w:type="dxa"/>
        <w:tblLook w:val="04A0" w:firstRow="1" w:lastRow="0" w:firstColumn="1" w:lastColumn="0" w:noHBand="0" w:noVBand="1"/>
      </w:tblPr>
      <w:tblGrid>
        <w:gridCol w:w="973"/>
        <w:gridCol w:w="3829"/>
        <w:gridCol w:w="1478"/>
      </w:tblGrid>
      <w:tr w:rsidR="008A3968" w:rsidRPr="008A3968" w14:paraId="0DA68A6B" w14:textId="77777777" w:rsidTr="008A3968">
        <w:trPr>
          <w:trHeight w:val="6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C676686" w14:textId="77777777" w:rsidR="008A3968" w:rsidRPr="008A3968" w:rsidRDefault="00535CAB" w:rsidP="008A3968">
            <w:pPr>
              <w:suppressAutoHyphens w:val="0"/>
              <w:rPr>
                <w:rFonts w:ascii="Arial" w:hAnsi="Arial" w:cs="Arial"/>
                <w:b/>
                <w:bCs/>
                <w:color w:val="0000FF"/>
                <w:sz w:val="16"/>
                <w:szCs w:val="16"/>
                <w:u w:val="single"/>
                <w:lang w:eastAsia="en-GB"/>
              </w:rPr>
            </w:pPr>
            <w:hyperlink r:id="rId54" w:history="1">
              <w:r w:rsidR="008A3968" w:rsidRPr="008A3968">
                <w:rPr>
                  <w:rFonts w:ascii="Arial" w:hAnsi="Arial" w:cs="Arial"/>
                  <w:b/>
                  <w:bCs/>
                  <w:color w:val="0000FF"/>
                  <w:sz w:val="16"/>
                  <w:szCs w:val="16"/>
                  <w:u w:val="single"/>
                  <w:lang w:eastAsia="en-GB"/>
                </w:rPr>
                <w:t>s3i190436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D50609"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Non-local ID target interception - brief illustration for LI at VPLMN</w:t>
            </w:r>
          </w:p>
        </w:tc>
        <w:tc>
          <w:tcPr>
            <w:tcW w:w="1480" w:type="dxa"/>
            <w:tcBorders>
              <w:top w:val="single" w:sz="4" w:space="0" w:color="A6A6A6"/>
              <w:left w:val="nil"/>
              <w:bottom w:val="single" w:sz="4" w:space="0" w:color="A6A6A6"/>
              <w:right w:val="single" w:sz="4" w:space="0" w:color="A6A6A6"/>
            </w:tcBorders>
            <w:shd w:val="clear" w:color="auto" w:fill="auto"/>
            <w:hideMark/>
          </w:tcPr>
          <w:p w14:paraId="48555B90"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Nokia, Nokia Shanghai Bell</w:t>
            </w:r>
          </w:p>
        </w:tc>
      </w:tr>
    </w:tbl>
    <w:p w14:paraId="33F07278" w14:textId="4E5DB2D9" w:rsidR="00D3398D" w:rsidRDefault="00D3398D">
      <w:pPr>
        <w:rPr>
          <w:rFonts w:ascii="Arial" w:hAnsi="Arial" w:cs="Arial"/>
          <w:color w:val="000000"/>
          <w:sz w:val="20"/>
          <w:szCs w:val="20"/>
        </w:rPr>
      </w:pPr>
    </w:p>
    <w:tbl>
      <w:tblPr>
        <w:tblW w:w="6280" w:type="dxa"/>
        <w:tblLook w:val="04A0" w:firstRow="1" w:lastRow="0" w:firstColumn="1" w:lastColumn="0" w:noHBand="0" w:noVBand="1"/>
      </w:tblPr>
      <w:tblGrid>
        <w:gridCol w:w="973"/>
        <w:gridCol w:w="3829"/>
        <w:gridCol w:w="1478"/>
      </w:tblGrid>
      <w:tr w:rsidR="008A3968" w:rsidRPr="008A3968" w14:paraId="68F8EEF0" w14:textId="77777777" w:rsidTr="008A3968">
        <w:trPr>
          <w:trHeight w:val="7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4DF0229" w14:textId="77777777" w:rsidR="008A3968" w:rsidRPr="008A3968" w:rsidRDefault="00535CAB" w:rsidP="008A3968">
            <w:pPr>
              <w:suppressAutoHyphens w:val="0"/>
              <w:rPr>
                <w:rFonts w:ascii="Arial" w:hAnsi="Arial" w:cs="Arial"/>
                <w:b/>
                <w:bCs/>
                <w:color w:val="0000FF"/>
                <w:sz w:val="16"/>
                <w:szCs w:val="16"/>
                <w:u w:val="single"/>
                <w:lang w:eastAsia="en-GB"/>
              </w:rPr>
            </w:pPr>
            <w:hyperlink r:id="rId55" w:history="1">
              <w:r w:rsidR="008A3968" w:rsidRPr="008A3968">
                <w:rPr>
                  <w:rFonts w:ascii="Arial" w:hAnsi="Arial" w:cs="Arial"/>
                  <w:b/>
                  <w:bCs/>
                  <w:color w:val="0000FF"/>
                  <w:sz w:val="16"/>
                  <w:szCs w:val="16"/>
                  <w:u w:val="single"/>
                  <w:lang w:eastAsia="en-GB"/>
                </w:rPr>
                <w:t>s3i190452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A62BDE7"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 xml:space="preserve">Unwritten </w:t>
            </w:r>
            <w:proofErr w:type="spellStart"/>
            <w:r w:rsidRPr="008A3968">
              <w:rPr>
                <w:rFonts w:ascii="Arial" w:hAnsi="Arial" w:cs="Arial"/>
                <w:sz w:val="16"/>
                <w:szCs w:val="16"/>
                <w:lang w:eastAsia="en-GB"/>
              </w:rPr>
              <w:t>conventios</w:t>
            </w:r>
            <w:proofErr w:type="spellEnd"/>
            <w:r w:rsidRPr="008A3968">
              <w:rPr>
                <w:rFonts w:ascii="Arial" w:hAnsi="Arial" w:cs="Arial"/>
                <w:sz w:val="16"/>
                <w:szCs w:val="16"/>
                <w:lang w:eastAsia="en-GB"/>
              </w:rPr>
              <w:t xml:space="preserve"> used in S3i190419, S3i190426 and S3i190427</w:t>
            </w:r>
          </w:p>
        </w:tc>
        <w:tc>
          <w:tcPr>
            <w:tcW w:w="1480" w:type="dxa"/>
            <w:tcBorders>
              <w:top w:val="single" w:sz="4" w:space="0" w:color="A6A6A6"/>
              <w:left w:val="nil"/>
              <w:bottom w:val="single" w:sz="4" w:space="0" w:color="A6A6A6"/>
              <w:right w:val="single" w:sz="4" w:space="0" w:color="A6A6A6"/>
            </w:tcBorders>
            <w:shd w:val="clear" w:color="auto" w:fill="auto"/>
            <w:hideMark/>
          </w:tcPr>
          <w:p w14:paraId="191C2D0C"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Nokia, Nokia Shanghai Bell</w:t>
            </w:r>
          </w:p>
        </w:tc>
      </w:tr>
    </w:tbl>
    <w:p w14:paraId="7BA319C0" w14:textId="1EF0E176" w:rsidR="008A3968" w:rsidRDefault="008A3968">
      <w:pPr>
        <w:rPr>
          <w:rFonts w:ascii="Arial" w:hAnsi="Arial" w:cs="Arial"/>
          <w:color w:val="000000"/>
          <w:sz w:val="20"/>
          <w:szCs w:val="20"/>
        </w:rPr>
      </w:pPr>
    </w:p>
    <w:tbl>
      <w:tblPr>
        <w:tblW w:w="6280" w:type="dxa"/>
        <w:tblLook w:val="04A0" w:firstRow="1" w:lastRow="0" w:firstColumn="1" w:lastColumn="0" w:noHBand="0" w:noVBand="1"/>
      </w:tblPr>
      <w:tblGrid>
        <w:gridCol w:w="973"/>
        <w:gridCol w:w="3829"/>
        <w:gridCol w:w="1478"/>
      </w:tblGrid>
      <w:tr w:rsidR="008A3968" w:rsidRPr="008A3968" w14:paraId="7C5F5AA9" w14:textId="77777777" w:rsidTr="008A3968">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3C55EB" w14:textId="77777777" w:rsidR="008A3968" w:rsidRPr="008A3968" w:rsidRDefault="00535CAB" w:rsidP="008A3968">
            <w:pPr>
              <w:suppressAutoHyphens w:val="0"/>
              <w:rPr>
                <w:rFonts w:ascii="Arial" w:hAnsi="Arial" w:cs="Arial"/>
                <w:b/>
                <w:bCs/>
                <w:color w:val="0000FF"/>
                <w:sz w:val="16"/>
                <w:szCs w:val="16"/>
                <w:u w:val="single"/>
                <w:lang w:eastAsia="en-GB"/>
              </w:rPr>
            </w:pPr>
            <w:hyperlink r:id="rId56" w:history="1">
              <w:r w:rsidR="008A3968" w:rsidRPr="008A3968">
                <w:rPr>
                  <w:rFonts w:ascii="Arial" w:hAnsi="Arial" w:cs="Arial"/>
                  <w:b/>
                  <w:bCs/>
                  <w:color w:val="0000FF"/>
                  <w:sz w:val="16"/>
                  <w:szCs w:val="16"/>
                  <w:u w:val="single"/>
                  <w:lang w:eastAsia="en-GB"/>
                </w:rPr>
                <w:t>s3i190455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6B910C8"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IMS topology diagram – CR to a future meeting  &amp; observations from the viewing of first diagram in S3i190439</w:t>
            </w:r>
          </w:p>
        </w:tc>
        <w:tc>
          <w:tcPr>
            <w:tcW w:w="1480" w:type="dxa"/>
            <w:tcBorders>
              <w:top w:val="single" w:sz="4" w:space="0" w:color="A6A6A6"/>
              <w:left w:val="nil"/>
              <w:bottom w:val="single" w:sz="4" w:space="0" w:color="A6A6A6"/>
              <w:right w:val="single" w:sz="4" w:space="0" w:color="A6A6A6"/>
            </w:tcBorders>
            <w:shd w:val="clear" w:color="auto" w:fill="auto"/>
            <w:hideMark/>
          </w:tcPr>
          <w:p w14:paraId="14C59E87" w14:textId="77777777" w:rsidR="008A3968" w:rsidRPr="008A3968" w:rsidRDefault="008A3968" w:rsidP="008A3968">
            <w:pPr>
              <w:suppressAutoHyphens w:val="0"/>
              <w:rPr>
                <w:rFonts w:ascii="Arial" w:hAnsi="Arial" w:cs="Arial"/>
                <w:sz w:val="16"/>
                <w:szCs w:val="16"/>
                <w:lang w:eastAsia="en-GB"/>
              </w:rPr>
            </w:pPr>
            <w:r w:rsidRPr="008A3968">
              <w:rPr>
                <w:rFonts w:ascii="Arial" w:hAnsi="Arial" w:cs="Arial"/>
                <w:sz w:val="16"/>
                <w:szCs w:val="16"/>
                <w:lang w:eastAsia="en-GB"/>
              </w:rPr>
              <w:t xml:space="preserve">Nokia, Nokia </w:t>
            </w:r>
            <w:proofErr w:type="spellStart"/>
            <w:r w:rsidRPr="008A3968">
              <w:rPr>
                <w:rFonts w:ascii="Arial" w:hAnsi="Arial" w:cs="Arial"/>
                <w:sz w:val="16"/>
                <w:szCs w:val="16"/>
                <w:lang w:eastAsia="en-GB"/>
              </w:rPr>
              <w:t>Shangfhai</w:t>
            </w:r>
            <w:proofErr w:type="spellEnd"/>
            <w:r w:rsidRPr="008A3968">
              <w:rPr>
                <w:rFonts w:ascii="Arial" w:hAnsi="Arial" w:cs="Arial"/>
                <w:sz w:val="16"/>
                <w:szCs w:val="16"/>
                <w:lang w:eastAsia="en-GB"/>
              </w:rPr>
              <w:t xml:space="preserve"> Bell, AT&amp;T</w:t>
            </w:r>
          </w:p>
        </w:tc>
      </w:tr>
    </w:tbl>
    <w:p w14:paraId="1A061D3F" w14:textId="77777777" w:rsidR="008A3968" w:rsidRPr="007C48AC" w:rsidRDefault="008A3968">
      <w:pPr>
        <w:rPr>
          <w:rFonts w:ascii="Arial" w:hAnsi="Arial" w:cs="Arial"/>
          <w:color w:val="000000"/>
          <w:sz w:val="20"/>
          <w:szCs w:val="20"/>
        </w:rPr>
      </w:pPr>
    </w:p>
    <w:p w14:paraId="10CA0261" w14:textId="632158B9" w:rsidR="0061250E" w:rsidRDefault="003B2E6E" w:rsidP="00165BCC">
      <w:pPr>
        <w:pStyle w:val="Heading1"/>
        <w:jc w:val="both"/>
        <w:rPr>
          <w:color w:val="000000"/>
        </w:rPr>
      </w:pPr>
      <w:r w:rsidRPr="007C48AC">
        <w:rPr>
          <w:color w:val="000000"/>
        </w:rPr>
        <w:t>1</w:t>
      </w:r>
      <w:r w:rsidR="00777AC0">
        <w:rPr>
          <w:color w:val="000000"/>
        </w:rPr>
        <w:t>2</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p w14:paraId="5AD47C41" w14:textId="77777777" w:rsidR="00777AC0" w:rsidRDefault="00777AC0"/>
    <w:p w14:paraId="5E56A762" w14:textId="77777777" w:rsidR="00165BCC" w:rsidRPr="007C48AC" w:rsidRDefault="00165BCC"/>
    <w:p w14:paraId="41A23157" w14:textId="1EB7C400" w:rsidR="0061250E" w:rsidRPr="007C48AC" w:rsidRDefault="003B2E6E">
      <w:pPr>
        <w:pStyle w:val="Heading1"/>
        <w:jc w:val="both"/>
        <w:rPr>
          <w:sz w:val="28"/>
          <w:szCs w:val="28"/>
        </w:rPr>
      </w:pPr>
      <w:r w:rsidRPr="007C48AC">
        <w:rPr>
          <w:bCs w:val="0"/>
        </w:rPr>
        <w:t>1</w:t>
      </w:r>
      <w:r w:rsidR="00777AC0">
        <w:rPr>
          <w:bCs w:val="0"/>
        </w:rPr>
        <w:t>3</w:t>
      </w:r>
      <w:r w:rsidR="0061250E" w:rsidRPr="007C48AC">
        <w:rPr>
          <w:bCs w:val="0"/>
        </w:rPr>
        <w:t xml:space="preserve"> Close of Meeting</w:t>
      </w:r>
    </w:p>
    <w:p w14:paraId="064BA595" w14:textId="628B9D7C" w:rsidR="0061250E" w:rsidRPr="007C48AC" w:rsidRDefault="0061250E">
      <w:r w:rsidRPr="007C48AC">
        <w:rPr>
          <w:rFonts w:ascii="Arial" w:hAnsi="Arial" w:cs="Arial"/>
          <w:bCs/>
          <w:kern w:val="1"/>
          <w:sz w:val="28"/>
          <w:szCs w:val="28"/>
        </w:rPr>
        <w:t xml:space="preserve">No later than: </w:t>
      </w:r>
      <w:r w:rsidR="00C32114">
        <w:rPr>
          <w:rFonts w:ascii="Arial" w:hAnsi="Arial" w:cs="Arial"/>
          <w:bCs/>
          <w:kern w:val="1"/>
          <w:sz w:val="28"/>
          <w:szCs w:val="28"/>
        </w:rPr>
        <w:t>1</w:t>
      </w:r>
      <w:r w:rsidR="00777AC0">
        <w:rPr>
          <w:rFonts w:ascii="Arial" w:hAnsi="Arial" w:cs="Arial"/>
          <w:bCs/>
          <w:kern w:val="1"/>
          <w:sz w:val="28"/>
          <w:szCs w:val="28"/>
        </w:rPr>
        <w:t>9</w:t>
      </w:r>
      <w:r w:rsidR="007C11F3">
        <w:rPr>
          <w:rFonts w:ascii="Arial" w:hAnsi="Arial" w:cs="Arial"/>
          <w:bCs/>
          <w:kern w:val="1"/>
          <w:sz w:val="28"/>
          <w:szCs w:val="28"/>
        </w:rPr>
        <w:t>th</w:t>
      </w:r>
      <w:r w:rsidRPr="007C48AC">
        <w:rPr>
          <w:rFonts w:ascii="Arial" w:hAnsi="Arial" w:cs="Arial"/>
          <w:bCs/>
          <w:kern w:val="1"/>
          <w:sz w:val="28"/>
          <w:szCs w:val="28"/>
        </w:rPr>
        <w:t xml:space="preserve"> </w:t>
      </w:r>
      <w:r w:rsidR="00F31308">
        <w:rPr>
          <w:rFonts w:ascii="Arial" w:hAnsi="Arial" w:cs="Arial"/>
          <w:bCs/>
          <w:kern w:val="1"/>
          <w:sz w:val="28"/>
          <w:szCs w:val="28"/>
        </w:rPr>
        <w:t>July</w:t>
      </w:r>
      <w:r w:rsidR="00E073F7" w:rsidRPr="007C48AC">
        <w:rPr>
          <w:rFonts w:ascii="Arial" w:hAnsi="Arial" w:cs="Arial"/>
          <w:bCs/>
          <w:kern w:val="1"/>
          <w:sz w:val="28"/>
          <w:szCs w:val="28"/>
        </w:rPr>
        <w:t xml:space="preserve"> 201</w:t>
      </w:r>
      <w:r w:rsidR="007C11F3">
        <w:rPr>
          <w:rFonts w:ascii="Arial" w:hAnsi="Arial" w:cs="Arial"/>
          <w:bCs/>
          <w:kern w:val="1"/>
          <w:sz w:val="28"/>
          <w:szCs w:val="28"/>
        </w:rPr>
        <w:t>9</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7C11F3">
        <w:rPr>
          <w:rFonts w:ascii="Arial" w:hAnsi="Arial" w:cs="Arial"/>
          <w:bCs/>
          <w:kern w:val="1"/>
          <w:sz w:val="28"/>
          <w:szCs w:val="28"/>
        </w:rPr>
        <w:t>2</w:t>
      </w:r>
      <w:r w:rsidR="00253F4B" w:rsidRPr="007C48AC">
        <w:rPr>
          <w:rFonts w:ascii="Arial" w:hAnsi="Arial" w:cs="Arial"/>
          <w:bCs/>
          <w:kern w:val="1"/>
          <w:sz w:val="28"/>
          <w:szCs w:val="28"/>
        </w:rPr>
        <w:t>:</w:t>
      </w:r>
      <w:r w:rsidR="00817A51">
        <w:rPr>
          <w:rFonts w:ascii="Arial" w:hAnsi="Arial" w:cs="Arial"/>
          <w:bCs/>
          <w:kern w:val="1"/>
          <w:sz w:val="28"/>
          <w:szCs w:val="28"/>
        </w:rPr>
        <w:t>3</w:t>
      </w:r>
      <w:r w:rsidRPr="007C48AC">
        <w:rPr>
          <w:rFonts w:ascii="Arial" w:hAnsi="Arial" w:cs="Arial"/>
          <w:bCs/>
          <w:kern w:val="1"/>
          <w:sz w:val="28"/>
          <w:szCs w:val="28"/>
        </w:rPr>
        <w:t>0</w:t>
      </w:r>
    </w:p>
    <w:p w14:paraId="1F1C09D7" w14:textId="77777777" w:rsidR="0061250E" w:rsidRPr="007C48AC" w:rsidRDefault="0061250E">
      <w:pPr>
        <w:rPr>
          <w:b/>
          <w:color w:val="000000"/>
          <w:sz w:val="20"/>
          <w:szCs w:val="20"/>
        </w:rPr>
      </w:pPr>
    </w:p>
    <w:p w14:paraId="11B2463D" w14:textId="5B85FED6"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 for next meetings</w:t>
      </w:r>
    </w:p>
    <w:p w14:paraId="7F3D506C" w14:textId="77777777" w:rsidR="008D5697" w:rsidRPr="007C48AC" w:rsidRDefault="008D5697" w:rsidP="008D5697"/>
    <w:p w14:paraId="6E433D43" w14:textId="77777777" w:rsidR="008D5697" w:rsidRPr="007C48AC" w:rsidRDefault="008D5697" w:rsidP="008D5697">
      <w:r w:rsidRPr="007C48AC">
        <w:t xml:space="preserve">The following list of meetings is provided as a reference for attendees and may be subject to change. It is recommended to </w:t>
      </w:r>
      <w:r w:rsidR="005D1A74" w:rsidRPr="007C48AC">
        <w:t>check</w:t>
      </w:r>
      <w:r w:rsidRPr="007C48AC">
        <w:t xml:space="preserve"> the ETSI and 3GPP portals for any subsequent updates.</w:t>
      </w:r>
    </w:p>
    <w:p w14:paraId="24922143" w14:textId="77777777" w:rsidR="0061250E" w:rsidRPr="007C48AC" w:rsidRDefault="0061250E">
      <w:pPr>
        <w:rPr>
          <w:b/>
        </w:rPr>
      </w:pPr>
      <w:r w:rsidRPr="007C48AC">
        <w:rPr>
          <w:rFonts w:ascii="Arial" w:hAnsi="Arial" w:cs="Arial"/>
          <w:b/>
          <w:color w:val="000000"/>
          <w:sz w:val="32"/>
          <w:szCs w:val="32"/>
        </w:rPr>
        <w:t xml:space="preserve"> </w:t>
      </w: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7933CD" w14:paraId="6F32D2E2" w14:textId="77777777" w:rsidTr="009A432B">
        <w:tc>
          <w:tcPr>
            <w:tcW w:w="2127" w:type="dxa"/>
            <w:shd w:val="clear" w:color="auto" w:fill="auto"/>
          </w:tcPr>
          <w:p w14:paraId="1512CCCD" w14:textId="28FA6C6B" w:rsidR="0061250E" w:rsidRPr="007C48AC" w:rsidRDefault="00817A51">
            <w:pPr>
              <w:spacing w:before="60" w:after="60"/>
              <w:jc w:val="center"/>
              <w:rPr>
                <w:b/>
              </w:rPr>
            </w:pPr>
            <w:r>
              <w:rPr>
                <w:b/>
              </w:rPr>
              <w:t>Meeting</w:t>
            </w:r>
          </w:p>
        </w:tc>
        <w:tc>
          <w:tcPr>
            <w:tcW w:w="1734" w:type="dxa"/>
            <w:tcBorders>
              <w:top w:val="single" w:sz="4" w:space="0" w:color="C0C0C0"/>
              <w:left w:val="single" w:sz="4" w:space="0" w:color="C0C0C0"/>
              <w:bottom w:val="single" w:sz="4" w:space="0" w:color="C0C0C0"/>
            </w:tcBorders>
            <w:shd w:val="clear" w:color="auto" w:fill="auto"/>
          </w:tcPr>
          <w:p w14:paraId="0D479690" w14:textId="77777777" w:rsidR="0061250E" w:rsidRPr="007C48AC" w:rsidRDefault="0061250E">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14:paraId="0E67CDBC" w14:textId="77777777" w:rsidR="0061250E" w:rsidRPr="007C48AC" w:rsidRDefault="0061250E">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F4C5A59" w14:textId="77777777" w:rsidR="0061250E" w:rsidRPr="007C48AC" w:rsidRDefault="0061250E">
            <w:pPr>
              <w:spacing w:before="60" w:after="60"/>
              <w:jc w:val="center"/>
            </w:pPr>
            <w:r w:rsidRPr="007C48AC">
              <w:rPr>
                <w:b/>
              </w:rPr>
              <w:t>Notes</w:t>
            </w:r>
          </w:p>
        </w:tc>
      </w:tr>
      <w:tr w:rsidR="00BC5D4C" w14:paraId="3B5417F6" w14:textId="77777777" w:rsidTr="009A432B">
        <w:tc>
          <w:tcPr>
            <w:tcW w:w="2127" w:type="dxa"/>
            <w:shd w:val="clear" w:color="auto" w:fill="auto"/>
          </w:tcPr>
          <w:p w14:paraId="3EE4403F" w14:textId="04DD0319" w:rsidR="00BC5D4C" w:rsidRPr="007C48AC" w:rsidRDefault="00BC5D4C" w:rsidP="00BA1635">
            <w:pPr>
              <w:spacing w:before="60" w:after="60"/>
              <w:jc w:val="center"/>
            </w:pPr>
            <w:r>
              <w:t>SA3LI#74BIS</w:t>
            </w:r>
          </w:p>
        </w:tc>
        <w:tc>
          <w:tcPr>
            <w:tcW w:w="1734" w:type="dxa"/>
            <w:tcBorders>
              <w:top w:val="single" w:sz="4" w:space="0" w:color="C0C0C0"/>
              <w:left w:val="single" w:sz="4" w:space="0" w:color="C0C0C0"/>
              <w:bottom w:val="single" w:sz="4" w:space="0" w:color="C0C0C0"/>
            </w:tcBorders>
            <w:shd w:val="clear" w:color="auto" w:fill="auto"/>
          </w:tcPr>
          <w:p w14:paraId="55819909" w14:textId="2E5EB06E" w:rsidR="00BC5D4C" w:rsidRPr="007C48AC" w:rsidRDefault="00777AC0" w:rsidP="00BA1635">
            <w:pPr>
              <w:spacing w:before="60" w:after="60"/>
              <w:jc w:val="center"/>
            </w:pPr>
            <w:r>
              <w:t>4</w:t>
            </w:r>
            <w:r w:rsidRPr="00777AC0">
              <w:rPr>
                <w:vertAlign w:val="superscript"/>
              </w:rPr>
              <w:t>th</w:t>
            </w:r>
            <w:r>
              <w:t xml:space="preserve">  – 6</w:t>
            </w:r>
            <w:r w:rsidRPr="00777AC0">
              <w:rPr>
                <w:vertAlign w:val="superscript"/>
              </w:rPr>
              <w:t>th</w:t>
            </w:r>
            <w:r>
              <w:t xml:space="preserve"> Sept </w:t>
            </w:r>
          </w:p>
        </w:tc>
        <w:tc>
          <w:tcPr>
            <w:tcW w:w="2410" w:type="dxa"/>
            <w:tcBorders>
              <w:top w:val="single" w:sz="4" w:space="0" w:color="C0C0C0"/>
              <w:left w:val="single" w:sz="4" w:space="0" w:color="C0C0C0"/>
              <w:bottom w:val="single" w:sz="4" w:space="0" w:color="C0C0C0"/>
            </w:tcBorders>
            <w:shd w:val="clear" w:color="auto" w:fill="auto"/>
          </w:tcPr>
          <w:p w14:paraId="67D8DA8A" w14:textId="0B247474" w:rsidR="00BC5D4C" w:rsidRPr="007C48AC" w:rsidRDefault="00777AC0" w:rsidP="00BA1635">
            <w:pPr>
              <w:spacing w:before="60" w:after="60"/>
              <w:jc w:val="center"/>
            </w:pPr>
            <w:r>
              <w:t xml:space="preserve">Basking Ridge, </w:t>
            </w:r>
            <w:r w:rsidR="00BC5D4C">
              <w:t>US</w:t>
            </w:r>
            <w:r w:rsidR="007C11F3">
              <w:t>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544CC09" w14:textId="5AD4126A" w:rsidR="00BC5D4C" w:rsidRPr="007C48AC" w:rsidRDefault="00BC5D4C" w:rsidP="00BA1635">
            <w:pPr>
              <w:snapToGrid w:val="0"/>
              <w:spacing w:before="60" w:after="60"/>
              <w:jc w:val="center"/>
            </w:pPr>
          </w:p>
        </w:tc>
      </w:tr>
      <w:tr w:rsidR="00BC5D4C" w14:paraId="0968C1E5" w14:textId="77777777" w:rsidTr="009A432B">
        <w:tc>
          <w:tcPr>
            <w:tcW w:w="2127" w:type="dxa"/>
            <w:shd w:val="clear" w:color="auto" w:fill="auto"/>
          </w:tcPr>
          <w:p w14:paraId="6F8966C9" w14:textId="0A6EC34F" w:rsidR="00BC5D4C" w:rsidRPr="007C48AC" w:rsidRDefault="00BC5D4C" w:rsidP="00BA1635">
            <w:pPr>
              <w:spacing w:before="60" w:after="60"/>
              <w:jc w:val="center"/>
            </w:pPr>
            <w:r>
              <w:t>SA3LI#75</w:t>
            </w:r>
          </w:p>
        </w:tc>
        <w:tc>
          <w:tcPr>
            <w:tcW w:w="1734" w:type="dxa"/>
            <w:tcBorders>
              <w:top w:val="single" w:sz="4" w:space="0" w:color="C0C0C0"/>
              <w:left w:val="single" w:sz="4" w:space="0" w:color="C0C0C0"/>
              <w:bottom w:val="single" w:sz="4" w:space="0" w:color="C0C0C0"/>
            </w:tcBorders>
            <w:shd w:val="clear" w:color="auto" w:fill="auto"/>
          </w:tcPr>
          <w:p w14:paraId="05391074" w14:textId="372D5018" w:rsidR="00BC5D4C" w:rsidRPr="007C48AC" w:rsidRDefault="00BC5D4C" w:rsidP="00BA1635">
            <w:pPr>
              <w:spacing w:before="60" w:after="60"/>
              <w:jc w:val="center"/>
            </w:pPr>
            <w:r>
              <w:t>29</w:t>
            </w:r>
            <w:r w:rsidRPr="00BC5D4C">
              <w:rPr>
                <w:vertAlign w:val="superscript"/>
              </w:rPr>
              <w:t>th</w:t>
            </w:r>
            <w:r>
              <w:t xml:space="preserve"> Oct – 1</w:t>
            </w:r>
            <w:r w:rsidRPr="00BC5D4C">
              <w:rPr>
                <w:vertAlign w:val="superscript"/>
              </w:rPr>
              <w:t>st</w:t>
            </w:r>
            <w:r>
              <w:t xml:space="preserve"> Nov</w:t>
            </w:r>
          </w:p>
        </w:tc>
        <w:tc>
          <w:tcPr>
            <w:tcW w:w="2410" w:type="dxa"/>
            <w:tcBorders>
              <w:top w:val="single" w:sz="4" w:space="0" w:color="C0C0C0"/>
              <w:left w:val="single" w:sz="4" w:space="0" w:color="C0C0C0"/>
              <w:bottom w:val="single" w:sz="4" w:space="0" w:color="C0C0C0"/>
            </w:tcBorders>
            <w:shd w:val="clear" w:color="auto" w:fill="auto"/>
          </w:tcPr>
          <w:p w14:paraId="7938E71D" w14:textId="2839C124" w:rsidR="00BC5D4C" w:rsidRPr="007C48AC" w:rsidRDefault="00BC5D4C" w:rsidP="00BA1635">
            <w:pPr>
              <w:spacing w:before="60" w:after="60"/>
              <w:jc w:val="center"/>
            </w:pPr>
            <w:r>
              <w:t>US</w:t>
            </w:r>
            <w:r w:rsidR="007C11F3">
              <w:t>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7072D7D" w14:textId="77777777" w:rsidR="00BC5D4C" w:rsidRPr="007C48AC" w:rsidRDefault="00BC5D4C" w:rsidP="00BA1635">
            <w:pPr>
              <w:snapToGrid w:val="0"/>
              <w:spacing w:before="60" w:after="60"/>
              <w:jc w:val="center"/>
            </w:pPr>
          </w:p>
        </w:tc>
      </w:tr>
    </w:tbl>
    <w:p w14:paraId="22C82DF9" w14:textId="77777777" w:rsidR="0061250E" w:rsidRPr="007C48AC" w:rsidRDefault="0061250E">
      <w:pPr>
        <w:rPr>
          <w:rFonts w:ascii="Arial" w:hAnsi="Arial" w:cs="Arial"/>
          <w:b/>
          <w:color w:val="000000"/>
          <w:sz w:val="32"/>
          <w:szCs w:val="32"/>
        </w:rPr>
      </w:pPr>
    </w:p>
    <w:p w14:paraId="74985DAE" w14:textId="71A080D2" w:rsidR="0061250E" w:rsidRPr="007C48AC" w:rsidRDefault="0061250E" w:rsidP="00C32114">
      <w:pPr>
        <w:pStyle w:val="Heading1"/>
      </w:pPr>
      <w:r w:rsidRPr="007C48AC">
        <w:rPr>
          <w:bCs w:val="0"/>
        </w:rPr>
        <w:t>1</w:t>
      </w:r>
      <w:r w:rsidR="00C32114">
        <w:rPr>
          <w:bCs w:val="0"/>
        </w:rPr>
        <w:t>4</w:t>
      </w:r>
      <w:r w:rsidRPr="007C48AC">
        <w:rPr>
          <w:bCs w:val="0"/>
        </w:rPr>
        <w:t xml:space="preserve">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77777777" w:rsidR="0061250E" w:rsidRPr="007C48AC" w:rsidRDefault="0061250E">
      <w:r w:rsidRPr="007C48AC">
        <w:rPr>
          <w:rFonts w:ascii="Arial" w:hAnsi="Arial" w:cs="Arial"/>
        </w:rPr>
        <w:t xml:space="preserve">It is requested that all contributions be upload no later than 5 P.M. ETSI (European) time zone Tuesday </w:t>
      </w:r>
      <w:r w:rsidR="00DD1DF2" w:rsidRPr="007C48AC">
        <w:rPr>
          <w:rFonts w:ascii="Arial" w:hAnsi="Arial" w:cs="Arial"/>
        </w:rPr>
        <w:t xml:space="preserve">week </w:t>
      </w:r>
      <w:r w:rsidRPr="007C48AC">
        <w:rPr>
          <w:rFonts w:ascii="Arial" w:hAnsi="Arial" w:cs="Arial"/>
        </w:rPr>
        <w:t xml:space="preserve">before the meeting. Contributions brought into the meeting or distributed/uploaded later than Tuesday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headerReference w:type="even" r:id="rId57"/>
      <w:headerReference w:type="default" r:id="rId58"/>
      <w:footerReference w:type="even" r:id="rId59"/>
      <w:footerReference w:type="default" r:id="rId60"/>
      <w:headerReference w:type="first" r:id="rId61"/>
      <w:footerReference w:type="first" r:id="rId62"/>
      <w:pgSz w:w="11906" w:h="16838"/>
      <w:pgMar w:top="1440"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2D5F5" w14:textId="77777777" w:rsidR="00535CAB" w:rsidRDefault="00535CAB">
      <w:r>
        <w:separator/>
      </w:r>
    </w:p>
  </w:endnote>
  <w:endnote w:type="continuationSeparator" w:id="0">
    <w:p w14:paraId="40EC7AD0" w14:textId="77777777" w:rsidR="00535CAB" w:rsidRDefault="005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BC5D4C" w:rsidRDefault="00BC5D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BC5D4C" w:rsidRDefault="00BC5D4C">
    <w:pPr>
      <w:pStyle w:val="Footer"/>
      <w:jc w:val="right"/>
    </w:pPr>
    <w:r>
      <w:fldChar w:fldCharType="begin"/>
    </w:r>
    <w:r>
      <w:instrText xml:space="preserve"> PAGE </w:instrText>
    </w:r>
    <w:r>
      <w:fldChar w:fldCharType="separate"/>
    </w:r>
    <w:r>
      <w:rPr>
        <w:noProof/>
      </w:rPr>
      <w:t>2</w:t>
    </w:r>
    <w:r>
      <w:fldChar w:fldCharType="end"/>
    </w:r>
  </w:p>
  <w:p w14:paraId="0B5DE8C9" w14:textId="77777777" w:rsidR="00BC5D4C" w:rsidRDefault="00BC5D4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BC5D4C" w:rsidRDefault="00BC5D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014AA" w14:textId="77777777" w:rsidR="00535CAB" w:rsidRDefault="00535CAB">
      <w:r>
        <w:separator/>
      </w:r>
    </w:p>
  </w:footnote>
  <w:footnote w:type="continuationSeparator" w:id="0">
    <w:p w14:paraId="32F4F25E" w14:textId="77777777" w:rsidR="00535CAB" w:rsidRDefault="005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BC5D4C" w:rsidRDefault="00BC5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BC5D4C" w:rsidRDefault="00BC5D4C">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BC5D4C" w:rsidRDefault="00B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8"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1023E"/>
    <w:rsid w:val="00012398"/>
    <w:rsid w:val="00016556"/>
    <w:rsid w:val="00016959"/>
    <w:rsid w:val="00027233"/>
    <w:rsid w:val="00033FF2"/>
    <w:rsid w:val="00036DAF"/>
    <w:rsid w:val="000449F7"/>
    <w:rsid w:val="000507C1"/>
    <w:rsid w:val="00050BE5"/>
    <w:rsid w:val="0005173D"/>
    <w:rsid w:val="0005175C"/>
    <w:rsid w:val="00054FD9"/>
    <w:rsid w:val="00062AFF"/>
    <w:rsid w:val="000672BC"/>
    <w:rsid w:val="00070924"/>
    <w:rsid w:val="00075006"/>
    <w:rsid w:val="00084417"/>
    <w:rsid w:val="000925E9"/>
    <w:rsid w:val="00092DC4"/>
    <w:rsid w:val="000965FF"/>
    <w:rsid w:val="000A3944"/>
    <w:rsid w:val="000B18E0"/>
    <w:rsid w:val="000B5CEA"/>
    <w:rsid w:val="000C3FB8"/>
    <w:rsid w:val="000D009F"/>
    <w:rsid w:val="000D352E"/>
    <w:rsid w:val="000D55C3"/>
    <w:rsid w:val="000E5484"/>
    <w:rsid w:val="000F6B33"/>
    <w:rsid w:val="001003CE"/>
    <w:rsid w:val="00102BE7"/>
    <w:rsid w:val="00113037"/>
    <w:rsid w:val="0011379E"/>
    <w:rsid w:val="0012564C"/>
    <w:rsid w:val="00131BD7"/>
    <w:rsid w:val="00141749"/>
    <w:rsid w:val="0014589C"/>
    <w:rsid w:val="001471D5"/>
    <w:rsid w:val="001519CF"/>
    <w:rsid w:val="00160653"/>
    <w:rsid w:val="0016175F"/>
    <w:rsid w:val="00165BCC"/>
    <w:rsid w:val="001662E8"/>
    <w:rsid w:val="00194A63"/>
    <w:rsid w:val="001B6B1B"/>
    <w:rsid w:val="001D165C"/>
    <w:rsid w:val="001E5C6A"/>
    <w:rsid w:val="001F2262"/>
    <w:rsid w:val="00210A86"/>
    <w:rsid w:val="00213991"/>
    <w:rsid w:val="002168E0"/>
    <w:rsid w:val="002525E6"/>
    <w:rsid w:val="00253F4B"/>
    <w:rsid w:val="0026337E"/>
    <w:rsid w:val="00263C05"/>
    <w:rsid w:val="002670AD"/>
    <w:rsid w:val="00271022"/>
    <w:rsid w:val="00287321"/>
    <w:rsid w:val="002974CE"/>
    <w:rsid w:val="002A3321"/>
    <w:rsid w:val="002A4257"/>
    <w:rsid w:val="002B59E7"/>
    <w:rsid w:val="002C081E"/>
    <w:rsid w:val="002C10DA"/>
    <w:rsid w:val="002C29E5"/>
    <w:rsid w:val="002C42DE"/>
    <w:rsid w:val="002E0518"/>
    <w:rsid w:val="002E1545"/>
    <w:rsid w:val="002E3D2E"/>
    <w:rsid w:val="002F07D6"/>
    <w:rsid w:val="00301282"/>
    <w:rsid w:val="003056D4"/>
    <w:rsid w:val="00305E79"/>
    <w:rsid w:val="003115F4"/>
    <w:rsid w:val="00311720"/>
    <w:rsid w:val="003205BF"/>
    <w:rsid w:val="00321154"/>
    <w:rsid w:val="00334519"/>
    <w:rsid w:val="003451D8"/>
    <w:rsid w:val="00352381"/>
    <w:rsid w:val="00352EFC"/>
    <w:rsid w:val="00355839"/>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E0B15"/>
    <w:rsid w:val="003F6BB4"/>
    <w:rsid w:val="004064AA"/>
    <w:rsid w:val="00413B98"/>
    <w:rsid w:val="004306F8"/>
    <w:rsid w:val="00460742"/>
    <w:rsid w:val="004705E1"/>
    <w:rsid w:val="0048670A"/>
    <w:rsid w:val="004937B6"/>
    <w:rsid w:val="004A24FB"/>
    <w:rsid w:val="004B0B0D"/>
    <w:rsid w:val="004C4F46"/>
    <w:rsid w:val="004D0683"/>
    <w:rsid w:val="004D0976"/>
    <w:rsid w:val="004D13EE"/>
    <w:rsid w:val="004D4AF8"/>
    <w:rsid w:val="004D4D2C"/>
    <w:rsid w:val="004D5F88"/>
    <w:rsid w:val="004E3A66"/>
    <w:rsid w:val="004F2858"/>
    <w:rsid w:val="004F6006"/>
    <w:rsid w:val="005107DF"/>
    <w:rsid w:val="00511C30"/>
    <w:rsid w:val="005130E0"/>
    <w:rsid w:val="00515D58"/>
    <w:rsid w:val="00516594"/>
    <w:rsid w:val="00521C4B"/>
    <w:rsid w:val="00535CAB"/>
    <w:rsid w:val="005364EF"/>
    <w:rsid w:val="00536B46"/>
    <w:rsid w:val="00552F68"/>
    <w:rsid w:val="005552DD"/>
    <w:rsid w:val="005654B5"/>
    <w:rsid w:val="00575392"/>
    <w:rsid w:val="00586F2C"/>
    <w:rsid w:val="005876A4"/>
    <w:rsid w:val="005907ED"/>
    <w:rsid w:val="0059618C"/>
    <w:rsid w:val="005A7998"/>
    <w:rsid w:val="005B34E5"/>
    <w:rsid w:val="005C3685"/>
    <w:rsid w:val="005C5F38"/>
    <w:rsid w:val="005D1A74"/>
    <w:rsid w:val="005D38A3"/>
    <w:rsid w:val="005D4A3B"/>
    <w:rsid w:val="005D4BEB"/>
    <w:rsid w:val="0061250E"/>
    <w:rsid w:val="00617A80"/>
    <w:rsid w:val="00635C73"/>
    <w:rsid w:val="00651A39"/>
    <w:rsid w:val="0066138A"/>
    <w:rsid w:val="00665EB1"/>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E2561"/>
    <w:rsid w:val="006F0819"/>
    <w:rsid w:val="006F6E49"/>
    <w:rsid w:val="00701903"/>
    <w:rsid w:val="00703372"/>
    <w:rsid w:val="00705251"/>
    <w:rsid w:val="00711295"/>
    <w:rsid w:val="00714DB0"/>
    <w:rsid w:val="00715B77"/>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5E"/>
    <w:rsid w:val="007A1867"/>
    <w:rsid w:val="007A5FD1"/>
    <w:rsid w:val="007B718B"/>
    <w:rsid w:val="007C11F3"/>
    <w:rsid w:val="007C48AC"/>
    <w:rsid w:val="007C543D"/>
    <w:rsid w:val="007D0F2A"/>
    <w:rsid w:val="007E6338"/>
    <w:rsid w:val="007F4091"/>
    <w:rsid w:val="008063E5"/>
    <w:rsid w:val="00811780"/>
    <w:rsid w:val="00817A51"/>
    <w:rsid w:val="00821DEE"/>
    <w:rsid w:val="008239E6"/>
    <w:rsid w:val="0082744B"/>
    <w:rsid w:val="008344A2"/>
    <w:rsid w:val="00835100"/>
    <w:rsid w:val="00846918"/>
    <w:rsid w:val="00861C45"/>
    <w:rsid w:val="008756E3"/>
    <w:rsid w:val="0089168D"/>
    <w:rsid w:val="008A3968"/>
    <w:rsid w:val="008A614A"/>
    <w:rsid w:val="008A7447"/>
    <w:rsid w:val="008B2D34"/>
    <w:rsid w:val="008C2931"/>
    <w:rsid w:val="008C2C66"/>
    <w:rsid w:val="008C39E6"/>
    <w:rsid w:val="008C3AE8"/>
    <w:rsid w:val="008D5697"/>
    <w:rsid w:val="008D63C9"/>
    <w:rsid w:val="008E53C6"/>
    <w:rsid w:val="008E77B4"/>
    <w:rsid w:val="008F5F62"/>
    <w:rsid w:val="009051AA"/>
    <w:rsid w:val="0090584D"/>
    <w:rsid w:val="00912C95"/>
    <w:rsid w:val="00927FEB"/>
    <w:rsid w:val="00952CAE"/>
    <w:rsid w:val="00971931"/>
    <w:rsid w:val="00971F35"/>
    <w:rsid w:val="009758A3"/>
    <w:rsid w:val="00980D94"/>
    <w:rsid w:val="00982F37"/>
    <w:rsid w:val="00983C55"/>
    <w:rsid w:val="00992175"/>
    <w:rsid w:val="00996571"/>
    <w:rsid w:val="009A4314"/>
    <w:rsid w:val="009A432B"/>
    <w:rsid w:val="009A45F7"/>
    <w:rsid w:val="009C1241"/>
    <w:rsid w:val="009C5334"/>
    <w:rsid w:val="009D2E60"/>
    <w:rsid w:val="009E1F32"/>
    <w:rsid w:val="009F1BEF"/>
    <w:rsid w:val="009F1D57"/>
    <w:rsid w:val="00A02142"/>
    <w:rsid w:val="00A052CD"/>
    <w:rsid w:val="00A05A12"/>
    <w:rsid w:val="00A06B28"/>
    <w:rsid w:val="00A315F4"/>
    <w:rsid w:val="00A51897"/>
    <w:rsid w:val="00A51B2B"/>
    <w:rsid w:val="00A647B2"/>
    <w:rsid w:val="00A7143B"/>
    <w:rsid w:val="00A743AF"/>
    <w:rsid w:val="00A7764C"/>
    <w:rsid w:val="00A858A2"/>
    <w:rsid w:val="00A8759E"/>
    <w:rsid w:val="00A97939"/>
    <w:rsid w:val="00AA1B64"/>
    <w:rsid w:val="00AA2C20"/>
    <w:rsid w:val="00AA4325"/>
    <w:rsid w:val="00AA747F"/>
    <w:rsid w:val="00AA761B"/>
    <w:rsid w:val="00AC36C2"/>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7FBE"/>
    <w:rsid w:val="00B75606"/>
    <w:rsid w:val="00B83B8A"/>
    <w:rsid w:val="00B83CD9"/>
    <w:rsid w:val="00B90E13"/>
    <w:rsid w:val="00B91F8A"/>
    <w:rsid w:val="00B92D68"/>
    <w:rsid w:val="00B96AB7"/>
    <w:rsid w:val="00B9724E"/>
    <w:rsid w:val="00B97A9C"/>
    <w:rsid w:val="00BA1635"/>
    <w:rsid w:val="00BB40F9"/>
    <w:rsid w:val="00BC5D4C"/>
    <w:rsid w:val="00BF5D1D"/>
    <w:rsid w:val="00C01D37"/>
    <w:rsid w:val="00C0206B"/>
    <w:rsid w:val="00C05C97"/>
    <w:rsid w:val="00C112FD"/>
    <w:rsid w:val="00C142FF"/>
    <w:rsid w:val="00C14473"/>
    <w:rsid w:val="00C148EA"/>
    <w:rsid w:val="00C20158"/>
    <w:rsid w:val="00C32114"/>
    <w:rsid w:val="00C329CD"/>
    <w:rsid w:val="00C3360B"/>
    <w:rsid w:val="00C33E9B"/>
    <w:rsid w:val="00C3522C"/>
    <w:rsid w:val="00C43636"/>
    <w:rsid w:val="00C4782D"/>
    <w:rsid w:val="00C51CE8"/>
    <w:rsid w:val="00C55405"/>
    <w:rsid w:val="00C6516C"/>
    <w:rsid w:val="00C66997"/>
    <w:rsid w:val="00C72319"/>
    <w:rsid w:val="00C808D8"/>
    <w:rsid w:val="00C97695"/>
    <w:rsid w:val="00CA5310"/>
    <w:rsid w:val="00CB43E6"/>
    <w:rsid w:val="00CB5572"/>
    <w:rsid w:val="00CC47EA"/>
    <w:rsid w:val="00CD2646"/>
    <w:rsid w:val="00CD3F8F"/>
    <w:rsid w:val="00CD524A"/>
    <w:rsid w:val="00CD77EE"/>
    <w:rsid w:val="00CF0B8B"/>
    <w:rsid w:val="00CF2AE6"/>
    <w:rsid w:val="00CF41E7"/>
    <w:rsid w:val="00D0129A"/>
    <w:rsid w:val="00D06C0C"/>
    <w:rsid w:val="00D10715"/>
    <w:rsid w:val="00D156D0"/>
    <w:rsid w:val="00D179FB"/>
    <w:rsid w:val="00D20C7B"/>
    <w:rsid w:val="00D23F85"/>
    <w:rsid w:val="00D3398D"/>
    <w:rsid w:val="00D43BC3"/>
    <w:rsid w:val="00D6096D"/>
    <w:rsid w:val="00D62791"/>
    <w:rsid w:val="00D631A6"/>
    <w:rsid w:val="00D66140"/>
    <w:rsid w:val="00D66C7D"/>
    <w:rsid w:val="00D8131E"/>
    <w:rsid w:val="00D83CF8"/>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1432E"/>
    <w:rsid w:val="00E21F2A"/>
    <w:rsid w:val="00E225A9"/>
    <w:rsid w:val="00E25921"/>
    <w:rsid w:val="00E259CB"/>
    <w:rsid w:val="00E34796"/>
    <w:rsid w:val="00E449B7"/>
    <w:rsid w:val="00E4727C"/>
    <w:rsid w:val="00E47C51"/>
    <w:rsid w:val="00E53FEE"/>
    <w:rsid w:val="00E56E12"/>
    <w:rsid w:val="00E65D17"/>
    <w:rsid w:val="00E70818"/>
    <w:rsid w:val="00E77C05"/>
    <w:rsid w:val="00E8578F"/>
    <w:rsid w:val="00EA11C3"/>
    <w:rsid w:val="00EA3EB7"/>
    <w:rsid w:val="00EA5A2E"/>
    <w:rsid w:val="00EC0E59"/>
    <w:rsid w:val="00EC5A12"/>
    <w:rsid w:val="00ED4646"/>
    <w:rsid w:val="00ED4671"/>
    <w:rsid w:val="00ED6244"/>
    <w:rsid w:val="00EE4634"/>
    <w:rsid w:val="00EE47AE"/>
    <w:rsid w:val="00EF103D"/>
    <w:rsid w:val="00EF4F35"/>
    <w:rsid w:val="00F02664"/>
    <w:rsid w:val="00F151EE"/>
    <w:rsid w:val="00F167C4"/>
    <w:rsid w:val="00F31308"/>
    <w:rsid w:val="00F34D87"/>
    <w:rsid w:val="00F37AA4"/>
    <w:rsid w:val="00F51708"/>
    <w:rsid w:val="00F57252"/>
    <w:rsid w:val="00F6154E"/>
    <w:rsid w:val="00F622BA"/>
    <w:rsid w:val="00F63333"/>
    <w:rsid w:val="00F744A7"/>
    <w:rsid w:val="00F77494"/>
    <w:rsid w:val="00F779B5"/>
    <w:rsid w:val="00F779E8"/>
    <w:rsid w:val="00F812A7"/>
    <w:rsid w:val="00F84490"/>
    <w:rsid w:val="00F866C0"/>
    <w:rsid w:val="00F86B78"/>
    <w:rsid w:val="00F91149"/>
    <w:rsid w:val="00F937B6"/>
    <w:rsid w:val="00F941D9"/>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3_Security/TSGS3_LI/2019_74_Wroclaw/Docs/s3i190409.zip" TargetMode="External"/><Relationship Id="rId18" Type="http://schemas.openxmlformats.org/officeDocument/2006/relationships/hyperlink" Target="http://www.3gpp.org/ftp/TSG_SA/WG3_Security/TSGS3_LI/2019_74_Wroclaw/Docs/S3i190410.zip" TargetMode="External"/><Relationship Id="rId26" Type="http://schemas.openxmlformats.org/officeDocument/2006/relationships/hyperlink" Target="http://www.3gpp.org/ftp/TSG_SA/WG3_Security/TSGS3_LI/2019_74_Wroclaw/Docs/S3i190416.zip" TargetMode="External"/><Relationship Id="rId39" Type="http://schemas.openxmlformats.org/officeDocument/2006/relationships/hyperlink" Target="http://www.3gpp.org/ftp/TSG_SA/WG3_Security/TSGS3_LI/2019_74_Wroclaw/Docs/s3i190442.zip" TargetMode="External"/><Relationship Id="rId21" Type="http://schemas.openxmlformats.org/officeDocument/2006/relationships/hyperlink" Target="http://www.3gpp.org/ftp/TSG_SA/WG3_Security/TSGS3_LI/2019_74_Wroclaw/Docs/S3i190422.zip" TargetMode="External"/><Relationship Id="rId34" Type="http://schemas.openxmlformats.org/officeDocument/2006/relationships/hyperlink" Target="http://www.3gpp.org/ftp/TSG_SA/WG3_Security/TSGS3_LI/2019_74_Wroclaw/Docs/S3i190460.zip" TargetMode="External"/><Relationship Id="rId42" Type="http://schemas.openxmlformats.org/officeDocument/2006/relationships/hyperlink" Target="http://www.3gpp.org/ftp/TSG_SA/WG3_Security/TSGS3_LI/2019_74_Wroclaw/Docs/s3i190445.zip" TargetMode="External"/><Relationship Id="rId47" Type="http://schemas.openxmlformats.org/officeDocument/2006/relationships/hyperlink" Target="http://www.3gpp.org/ftp/TSG_SA/WG3_Security/TSGS3_LI/2019_74_Wroclaw/Docs/s3i190450.zip" TargetMode="External"/><Relationship Id="rId50" Type="http://schemas.openxmlformats.org/officeDocument/2006/relationships/hyperlink" Target="http://www.3gpp.org/ftp/TSG_SA/WG3_Security/TSGS3_LI/2019_74_Wroclaw/Docs/S3i190419.zip" TargetMode="External"/><Relationship Id="rId55" Type="http://schemas.openxmlformats.org/officeDocument/2006/relationships/hyperlink" Target="http://www.3gpp.org/ftp/TSG_SA/WG3_Security/TSGS3_LI/2019_74_Wroclaw/Docs/S3i190452.zip" TargetMode="External"/><Relationship Id="rId63" Type="http://schemas.openxmlformats.org/officeDocument/2006/relationships/fontTable" Target="fontTable.xml"/><Relationship Id="rId7" Type="http://schemas.openxmlformats.org/officeDocument/2006/relationships/hyperlink" Target="http://www.3gpp.org/ftp/TSG_SA/WG3_Security/TSGS3_LI/2019_74_Wroclaw/Docs/s3i190401.zip" TargetMode="External"/><Relationship Id="rId2" Type="http://schemas.openxmlformats.org/officeDocument/2006/relationships/styles" Target="styles.xml"/><Relationship Id="rId16" Type="http://schemas.openxmlformats.org/officeDocument/2006/relationships/hyperlink" Target="http://www.3gpp.org/ftp/TSG_SA/WG3_Security/TSGS3_LI/2019_74_Wroclaw/Docs/S3i190459.zip" TargetMode="External"/><Relationship Id="rId20" Type="http://schemas.openxmlformats.org/officeDocument/2006/relationships/hyperlink" Target="http://www.3gpp.org/ftp/TSG_SA/WG3_Security/TSGS3_LI/2019_74_Wroclaw/Docs/S3i190423.zip" TargetMode="External"/><Relationship Id="rId29" Type="http://schemas.openxmlformats.org/officeDocument/2006/relationships/hyperlink" Target="http://www.3gpp.org/ftp/TSG_SA/WG3_Security/TSGS3_LI/2019_74_Wroclaw/Docs/s3i190421.zip" TargetMode="External"/><Relationship Id="rId41" Type="http://schemas.openxmlformats.org/officeDocument/2006/relationships/hyperlink" Target="http://www.3gpp.org/ftp/TSG_SA/WG3_Security/TSGS3_LI/2019_74_Wroclaw/Docs/s3i190444.zip" TargetMode="External"/><Relationship Id="rId54" Type="http://schemas.openxmlformats.org/officeDocument/2006/relationships/hyperlink" Target="http://www.3gpp.org/ftp/TSG_SA/WG3_Security/TSGS3_LI/2019_74_Wroclaw/Docs/S3i190436.zip" TargetMode="External"/><Relationship Id="rId62"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19_74_Wroclaw/Docs/s3i190405.zip" TargetMode="External"/><Relationship Id="rId24" Type="http://schemas.openxmlformats.org/officeDocument/2006/relationships/hyperlink" Target="http://www.3gpp.org/ftp/TSG_SA/WG3_Security/TSGS3_LI/2019_74_Wroclaw/Docs/s3i190440.zip" TargetMode="External"/><Relationship Id="rId32" Type="http://schemas.openxmlformats.org/officeDocument/2006/relationships/hyperlink" Target="http://www.3gpp.org/ftp/TSG_SA/WG3_Security/TSGS3_LI/2019_74_Wroclaw/Docs/s3i190431.zip" TargetMode="External"/><Relationship Id="rId37" Type="http://schemas.openxmlformats.org/officeDocument/2006/relationships/hyperlink" Target="http://www.3gpp.org/ftp/TSG_SA/WG3_Security/TSGS3_LI/2019_74_Wroclaw/Docs/S3i190434.zip" TargetMode="External"/><Relationship Id="rId40" Type="http://schemas.openxmlformats.org/officeDocument/2006/relationships/hyperlink" Target="http://www.3gpp.org/ftp/TSG_SA/WG3_Security/TSGS3_LI/2019_74_Wroclaw/Docs/s3i190443.zip" TargetMode="External"/><Relationship Id="rId45" Type="http://schemas.openxmlformats.org/officeDocument/2006/relationships/hyperlink" Target="http://www.3gpp.org/ftp/TSG_SA/WG3_Security/TSGS3_LI/2019_74_Wroclaw/Docs/s3i190448.zip" TargetMode="External"/><Relationship Id="rId53" Type="http://schemas.openxmlformats.org/officeDocument/2006/relationships/hyperlink" Target="http://www.3gpp.org/ftp/TSG_SA/WG3_Security/TSGS3_LI/2019_74_Wroclaw/Docs/S3i190427.zip" TargetMode="External"/><Relationship Id="rId58"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3gpp.org/ftp/TSG_SA/WG3_Security/TSGS3_LI/2019_74_Wroclaw/Docs/s3i190407.zip" TargetMode="External"/><Relationship Id="rId23" Type="http://schemas.openxmlformats.org/officeDocument/2006/relationships/hyperlink" Target="http://www.3gpp.org/ftp/TSG_SA/WG3_Security/TSGS3_LI/2019_74_Wroclaw/Docs/s3i190439.zip" TargetMode="External"/><Relationship Id="rId28" Type="http://schemas.openxmlformats.org/officeDocument/2006/relationships/hyperlink" Target="http://www.3gpp.org/ftp/TSG_SA/WG3_Security/TSGS3_LI/2019_74_Wroclaw/Docs/s3i190420.zip" TargetMode="External"/><Relationship Id="rId36" Type="http://schemas.openxmlformats.org/officeDocument/2006/relationships/hyperlink" Target="http://www.3gpp.org/ftp/TSG_SA/WG3_Security/TSGS3_LI/2019_74_Wroclaw/Docs/S3i190435.zip" TargetMode="External"/><Relationship Id="rId49" Type="http://schemas.openxmlformats.org/officeDocument/2006/relationships/hyperlink" Target="http://www.3gpp.org/ftp/TSG_SA/WG3_Security/TSGS3_LI/2019_74_Wroclaw/Docs/S3i190418.zip" TargetMode="External"/><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hyperlink" Target="http://www.3gpp.org/ftp/TSG_SA/WG3_Security/TSGS3_LI/2019_74_Wroclaw/Docs/s3i190404.zip" TargetMode="External"/><Relationship Id="rId19" Type="http://schemas.openxmlformats.org/officeDocument/2006/relationships/hyperlink" Target="http://www.3gpp.org/ftp/TSG_SA/WG3_Security/TSGS3_LI/2019_74_Wroclaw/Docs/S3i190412.zip" TargetMode="External"/><Relationship Id="rId31" Type="http://schemas.openxmlformats.org/officeDocument/2006/relationships/hyperlink" Target="http://www.3gpp.org/ftp/TSG_SA/WG3_Security/TSGS3_LI/2019_74_Wroclaw/Docs/S3i190429.zip" TargetMode="External"/><Relationship Id="rId44" Type="http://schemas.openxmlformats.org/officeDocument/2006/relationships/hyperlink" Target="http://www.3gpp.org/ftp/TSG_SA/WG3_Security/TSGS3_LI/2019_74_Wroclaw/Docs/s3i190447.zip" TargetMode="External"/><Relationship Id="rId52" Type="http://schemas.openxmlformats.org/officeDocument/2006/relationships/hyperlink" Target="http://www.3gpp.org/ftp/TSG_SA/WG3_Security/TSGS3_LI/2019_74_Wroclaw/Docs/S3i190426.zip" TargetMode="External"/><Relationship Id="rId6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3gpp.org/ftp/TSG_SA/WG3_Security/TSGS3_LI/2019_74_Wroclaw/Docs/s3i190403.zip" TargetMode="External"/><Relationship Id="rId14" Type="http://schemas.openxmlformats.org/officeDocument/2006/relationships/hyperlink" Target="http://www.3gpp.org/ftp/TSG_SA/WG3_Security/TSGS3_LI/2019_74_Wroclaw/Docs/s3i190453.zip" TargetMode="External"/><Relationship Id="rId22" Type="http://schemas.openxmlformats.org/officeDocument/2006/relationships/hyperlink" Target="http://www.3gpp.org/ftp/TSG_SA/WG3_Security/TSGS3_LI/2019_74_Wroclaw/Docs/s3i190438.zip" TargetMode="External"/><Relationship Id="rId27" Type="http://schemas.openxmlformats.org/officeDocument/2006/relationships/hyperlink" Target="http://www.3gpp.org/ftp/TSG_SA/WG3_Security/TSGS3_LI/2019_74_Wroclaw/Docs/S3i190415.zip" TargetMode="External"/><Relationship Id="rId30" Type="http://schemas.openxmlformats.org/officeDocument/2006/relationships/hyperlink" Target="http://www.3gpp.org/ftp/TSG_SA/WG3_Security/TSGS3_LI/2019_74_Wroclaw/Docs/s3i190424.zip" TargetMode="External"/><Relationship Id="rId35" Type="http://schemas.openxmlformats.org/officeDocument/2006/relationships/hyperlink" Target="http://www.3gpp.org/ftp/TSG_SA/WG3_Security/TSGS3_LI/2019_74_Wroclaw/Docs/s3i190457.zip" TargetMode="External"/><Relationship Id="rId43" Type="http://schemas.openxmlformats.org/officeDocument/2006/relationships/hyperlink" Target="http://www.3gpp.org/ftp/TSG_SA/WG3_Security/TSGS3_LI/2019_74_Wroclaw/Docs/s3i190446.zip" TargetMode="External"/><Relationship Id="rId48" Type="http://schemas.openxmlformats.org/officeDocument/2006/relationships/hyperlink" Target="http://www.3gpp.org/ftp/TSG_SA/WG3_Security/TSGS3_LI/2019_74_Wroclaw/Docs/s3i190451.zip" TargetMode="External"/><Relationship Id="rId56" Type="http://schemas.openxmlformats.org/officeDocument/2006/relationships/hyperlink" Target="http://www.3gpp.org/ftp/TSG_SA/WG3_Security/TSGS3_LI/2019_74_Wroclaw/Docs/S3i190455.zip" TargetMode="External"/><Relationship Id="rId64" Type="http://schemas.openxmlformats.org/officeDocument/2006/relationships/theme" Target="theme/theme1.xml"/><Relationship Id="rId8" Type="http://schemas.openxmlformats.org/officeDocument/2006/relationships/hyperlink" Target="http://www.3gpp.org/ftp/TSG_SA/WG3_Security/TSGS3_LI/2019_74_Wroclaw/Docs/S3i190454.zip" TargetMode="External"/><Relationship Id="rId51" Type="http://schemas.openxmlformats.org/officeDocument/2006/relationships/hyperlink" Target="http://www.3gpp.org/ftp/TSG_SA/WG3_Security/TSGS3_LI/2019_74_Wroclaw/Docs/S3i190425.zip" TargetMode="External"/><Relationship Id="rId3" Type="http://schemas.openxmlformats.org/officeDocument/2006/relationships/settings" Target="settings.xml"/><Relationship Id="rId12" Type="http://schemas.openxmlformats.org/officeDocument/2006/relationships/hyperlink" Target="http://www.3gpp.org/ftp/TSG_SA/WG3_Security/TSGS3_LI/2019_74_Wroclaw/Docs/s3i190406.zip" TargetMode="External"/><Relationship Id="rId17" Type="http://schemas.openxmlformats.org/officeDocument/2006/relationships/hyperlink" Target="http://www.3gpp.org/ftp/TSG_SA/WG3_Security/TSGS3_LI/2019_74_Wroclaw/Docs/s3i190408.zip" TargetMode="External"/><Relationship Id="rId25" Type="http://schemas.openxmlformats.org/officeDocument/2006/relationships/hyperlink" Target="http://www.3gpp.org/ftp/TSG_SA/WG3_Security/TSGS3_LI/2019_74_Wroclaw/Docs/s3i190441.zip" TargetMode="External"/><Relationship Id="rId33" Type="http://schemas.openxmlformats.org/officeDocument/2006/relationships/hyperlink" Target="http://www.3gpp.org/ftp/TSG_SA/WG3_Security/TSGS3_LI/2019_74_Wroclaw/Docs/S3i190433.zip" TargetMode="External"/><Relationship Id="rId38" Type="http://schemas.openxmlformats.org/officeDocument/2006/relationships/hyperlink" Target="http://www.3gpp.org/ftp/TSG_SA/WG3_Security/TSGS3_LI/2019_74_Wroclaw/Docs/S3i190432.zip" TargetMode="External"/><Relationship Id="rId46" Type="http://schemas.openxmlformats.org/officeDocument/2006/relationships/hyperlink" Target="http://www.3gpp.org/ftp/TSG_SA/WG3_Security/TSGS3_LI/2019_74_Wroclaw/Docs/s3i190449.zip"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2394</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16008</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2019-07-16T07:05:00Z</dcterms:created>
  <dcterms:modified xsi:type="dcterms:W3CDTF">2019-07-16T07:11:00Z</dcterms:modified>
</cp:coreProperties>
</file>