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BD28D0" w14:textId="77777777" w:rsidR="0061250E" w:rsidRDefault="0061250E">
      <w:pPr>
        <w:pStyle w:val="Heading11"/>
        <w:numPr>
          <w:ilvl w:val="0"/>
          <w:numId w:val="0"/>
        </w:numPr>
        <w:jc w:val="both"/>
        <w:rPr>
          <w:b/>
        </w:rPr>
      </w:pPr>
      <w:r>
        <w:rPr>
          <w:color w:val="000000"/>
          <w:sz w:val="32"/>
        </w:rPr>
        <w:tab/>
      </w:r>
    </w:p>
    <w:p w14:paraId="19D3A47B" w14:textId="0DD44F80" w:rsidR="00A352A2" w:rsidRDefault="007A56F5">
      <w:pPr>
        <w:pStyle w:val="CRCoverPage"/>
        <w:tabs>
          <w:tab w:val="right" w:pos="8364"/>
        </w:tabs>
        <w:spacing w:after="0"/>
        <w:ind w:right="375"/>
        <w:rPr>
          <w:b/>
          <w:i/>
          <w:sz w:val="28"/>
        </w:rPr>
      </w:pPr>
      <w:bookmarkStart w:id="0" w:name="_Hlk480812307"/>
      <w:r>
        <w:rPr>
          <w:b/>
          <w:i/>
          <w:sz w:val="28"/>
        </w:rPr>
        <w:t>SA3LI</w:t>
      </w:r>
      <w:r w:rsidR="00A352A2">
        <w:rPr>
          <w:b/>
          <w:i/>
          <w:sz w:val="28"/>
        </w:rPr>
        <w:t>#6</w:t>
      </w:r>
      <w:r w:rsidR="00CE1F2D">
        <w:rPr>
          <w:b/>
          <w:i/>
          <w:sz w:val="28"/>
        </w:rPr>
        <w:t>9</w:t>
      </w:r>
      <w:r w:rsidR="00A352A2">
        <w:rPr>
          <w:b/>
          <w:i/>
          <w:sz w:val="28"/>
        </w:rPr>
        <w:t>-BIS</w:t>
      </w:r>
      <w:r>
        <w:rPr>
          <w:b/>
          <w:i/>
          <w:sz w:val="28"/>
        </w:rPr>
        <w:t xml:space="preserve"> </w:t>
      </w:r>
      <w:r w:rsidR="00CE4837">
        <w:rPr>
          <w:b/>
          <w:i/>
          <w:sz w:val="28"/>
        </w:rPr>
        <w:t>(</w:t>
      </w:r>
      <w:r>
        <w:rPr>
          <w:b/>
          <w:i/>
          <w:sz w:val="28"/>
        </w:rPr>
        <w:t xml:space="preserve">5G </w:t>
      </w:r>
      <w:r w:rsidR="00A352A2">
        <w:rPr>
          <w:b/>
          <w:i/>
          <w:sz w:val="28"/>
        </w:rPr>
        <w:t>Ad-Hoc</w:t>
      </w:r>
      <w:r w:rsidR="00CE4837">
        <w:rPr>
          <w:b/>
          <w:i/>
          <w:sz w:val="28"/>
        </w:rPr>
        <w:t>)</w:t>
      </w:r>
      <w:r>
        <w:rPr>
          <w:b/>
          <w:i/>
          <w:sz w:val="28"/>
        </w:rPr>
        <w:t xml:space="preserve"> </w:t>
      </w:r>
      <w:r w:rsidR="00CE1F2D">
        <w:rPr>
          <w:b/>
          <w:i/>
          <w:sz w:val="28"/>
        </w:rPr>
        <w:t>14</w:t>
      </w:r>
      <w:r w:rsidR="00A352A2" w:rsidRPr="00A352A2">
        <w:rPr>
          <w:b/>
          <w:i/>
          <w:sz w:val="28"/>
          <w:vertAlign w:val="superscript"/>
        </w:rPr>
        <w:t>th</w:t>
      </w:r>
      <w:r w:rsidR="00A352A2">
        <w:rPr>
          <w:b/>
          <w:i/>
          <w:sz w:val="28"/>
        </w:rPr>
        <w:t xml:space="preserve"> – </w:t>
      </w:r>
      <w:r w:rsidR="00CE1F2D">
        <w:rPr>
          <w:b/>
          <w:i/>
          <w:sz w:val="28"/>
        </w:rPr>
        <w:t>15</w:t>
      </w:r>
      <w:r w:rsidR="00A352A2" w:rsidRPr="00A352A2">
        <w:rPr>
          <w:b/>
          <w:i/>
          <w:sz w:val="28"/>
          <w:vertAlign w:val="superscript"/>
        </w:rPr>
        <w:t>th</w:t>
      </w:r>
      <w:r w:rsidR="00A352A2">
        <w:rPr>
          <w:b/>
          <w:i/>
          <w:sz w:val="28"/>
        </w:rPr>
        <w:t xml:space="preserve"> </w:t>
      </w:r>
      <w:r w:rsidR="00CE1F2D">
        <w:rPr>
          <w:b/>
          <w:i/>
          <w:sz w:val="28"/>
        </w:rPr>
        <w:t>May</w:t>
      </w:r>
      <w:r w:rsidR="00A352A2">
        <w:rPr>
          <w:b/>
          <w:i/>
          <w:sz w:val="28"/>
        </w:rPr>
        <w:t xml:space="preserve"> 201</w:t>
      </w:r>
      <w:r w:rsidR="00CE1F2D">
        <w:rPr>
          <w:b/>
          <w:i/>
          <w:sz w:val="28"/>
        </w:rPr>
        <w:t>8</w:t>
      </w:r>
      <w:r w:rsidR="008448E1">
        <w:rPr>
          <w:b/>
          <w:i/>
          <w:sz w:val="28"/>
        </w:rPr>
        <w:t xml:space="preserve"> </w:t>
      </w:r>
      <w:r w:rsidR="00A352A2">
        <w:rPr>
          <w:b/>
          <w:i/>
          <w:sz w:val="28"/>
        </w:rPr>
        <w:tab/>
      </w:r>
      <w:r w:rsidR="00A97524">
        <w:rPr>
          <w:b/>
          <w:i/>
          <w:sz w:val="28"/>
        </w:rPr>
        <w:t>S3i1</w:t>
      </w:r>
      <w:r w:rsidR="00CE1F2D">
        <w:rPr>
          <w:b/>
          <w:i/>
          <w:sz w:val="28"/>
        </w:rPr>
        <w:t>8</w:t>
      </w:r>
      <w:r w:rsidR="00A97524">
        <w:rPr>
          <w:b/>
          <w:i/>
          <w:sz w:val="28"/>
        </w:rPr>
        <w:t>0</w:t>
      </w:r>
      <w:r w:rsidR="00CE1F2D">
        <w:rPr>
          <w:b/>
          <w:i/>
          <w:sz w:val="28"/>
        </w:rPr>
        <w:t>214</w:t>
      </w:r>
      <w:bookmarkStart w:id="1" w:name="_GoBack"/>
      <w:bookmarkEnd w:id="1"/>
    </w:p>
    <w:p w14:paraId="6759D241" w14:textId="77777777" w:rsidR="0061250E" w:rsidRPr="007A56F5" w:rsidRDefault="00A352A2">
      <w:pPr>
        <w:pStyle w:val="CRCoverPage"/>
        <w:tabs>
          <w:tab w:val="right" w:pos="8364"/>
        </w:tabs>
        <w:spacing w:after="0"/>
        <w:ind w:right="375"/>
        <w:rPr>
          <w:b/>
          <w:sz w:val="24"/>
        </w:rPr>
      </w:pPr>
      <w:r>
        <w:rPr>
          <w:b/>
          <w:i/>
          <w:sz w:val="28"/>
        </w:rPr>
        <w:t>ETSI, France.</w:t>
      </w:r>
      <w:r w:rsidR="007A56F5">
        <w:rPr>
          <w:b/>
          <w:i/>
          <w:sz w:val="28"/>
        </w:rPr>
        <w:t xml:space="preserve"> </w:t>
      </w:r>
    </w:p>
    <w:p w14:paraId="7BE40411" w14:textId="77777777" w:rsidR="0061250E" w:rsidRPr="00033FF2" w:rsidRDefault="0061250E">
      <w:pPr>
        <w:pStyle w:val="CRCoverPage"/>
        <w:rPr>
          <w:b/>
          <w:sz w:val="16"/>
          <w:szCs w:val="16"/>
        </w:rPr>
      </w:pPr>
    </w:p>
    <w:bookmarkEnd w:id="0"/>
    <w:p w14:paraId="757CF510" w14:textId="77777777" w:rsidR="0061250E" w:rsidRPr="00033FF2" w:rsidRDefault="0061250E">
      <w:pPr>
        <w:keepNext/>
        <w:pBdr>
          <w:bottom w:val="single" w:sz="4" w:space="1" w:color="000000"/>
        </w:pBdr>
        <w:tabs>
          <w:tab w:val="right" w:pos="9639"/>
        </w:tabs>
        <w:rPr>
          <w:rFonts w:ascii="Arial" w:hAnsi="Arial" w:cs="Arial"/>
          <w:b/>
          <w:sz w:val="16"/>
          <w:szCs w:val="16"/>
        </w:rPr>
      </w:pPr>
    </w:p>
    <w:p w14:paraId="55D24E70" w14:textId="77777777" w:rsidR="0061250E" w:rsidRPr="00033FF2" w:rsidRDefault="0061250E">
      <w:pPr>
        <w:rPr>
          <w:rFonts w:ascii="Arial" w:hAnsi="Arial" w:cs="Arial"/>
          <w:b/>
        </w:rPr>
      </w:pPr>
    </w:p>
    <w:p w14:paraId="0018009F" w14:textId="77777777" w:rsidR="0061250E" w:rsidRPr="00033FF2" w:rsidRDefault="0061250E">
      <w:pPr>
        <w:spacing w:before="120"/>
        <w:ind w:left="2127" w:hanging="2127"/>
        <w:rPr>
          <w:rFonts w:ascii="Arial" w:eastAsia="MS Mincho" w:hAnsi="Arial" w:cs="Arial"/>
          <w:b/>
        </w:rPr>
      </w:pPr>
      <w:r w:rsidRPr="00033FF2">
        <w:rPr>
          <w:rFonts w:ascii="Arial" w:eastAsia="MS Mincho" w:hAnsi="Arial" w:cs="Arial"/>
          <w:b/>
        </w:rPr>
        <w:t>Source:</w:t>
      </w:r>
      <w:r w:rsidRPr="00033FF2">
        <w:rPr>
          <w:rFonts w:ascii="Arial" w:eastAsia="MS Mincho" w:hAnsi="Arial" w:cs="Arial"/>
          <w:b/>
        </w:rPr>
        <w:tab/>
        <w:t>Chairman of 3GPP TSG SA WG3 LI Sub WG</w:t>
      </w:r>
    </w:p>
    <w:p w14:paraId="33DC96C0" w14:textId="06B69E61" w:rsidR="0061250E" w:rsidRPr="00033FF2" w:rsidRDefault="0061250E">
      <w:pPr>
        <w:spacing w:before="120"/>
        <w:ind w:left="2127" w:hanging="2127"/>
        <w:rPr>
          <w:rFonts w:ascii="Arial" w:eastAsia="MS Mincho" w:hAnsi="Arial" w:cs="Arial"/>
          <w:b/>
        </w:rPr>
      </w:pPr>
      <w:r w:rsidRPr="00033FF2">
        <w:rPr>
          <w:rFonts w:ascii="Arial" w:eastAsia="MS Mincho" w:hAnsi="Arial" w:cs="Arial"/>
          <w:b/>
        </w:rPr>
        <w:t>Title:</w:t>
      </w:r>
      <w:r w:rsidRPr="00033FF2">
        <w:rPr>
          <w:rFonts w:ascii="Arial" w:eastAsia="MS Mincho" w:hAnsi="Arial" w:cs="Arial"/>
          <w:b/>
        </w:rPr>
        <w:tab/>
      </w:r>
      <w:r w:rsidR="007A56F5">
        <w:rPr>
          <w:rFonts w:ascii="Arial" w:eastAsia="MS Mincho" w:hAnsi="Arial" w:cs="Arial"/>
          <w:b/>
        </w:rPr>
        <w:t>SA3LI</w:t>
      </w:r>
      <w:r w:rsidR="00A97524">
        <w:rPr>
          <w:rFonts w:ascii="Arial" w:eastAsia="MS Mincho" w:hAnsi="Arial" w:cs="Arial"/>
          <w:b/>
        </w:rPr>
        <w:t>#6</w:t>
      </w:r>
      <w:r w:rsidR="00CE1F2D">
        <w:rPr>
          <w:rFonts w:ascii="Arial" w:eastAsia="MS Mincho" w:hAnsi="Arial" w:cs="Arial"/>
          <w:b/>
        </w:rPr>
        <w:t>9</w:t>
      </w:r>
      <w:r w:rsidR="00A97524">
        <w:rPr>
          <w:rFonts w:ascii="Arial" w:eastAsia="MS Mincho" w:hAnsi="Arial" w:cs="Arial"/>
          <w:b/>
        </w:rPr>
        <w:t>BIS Agenda</w:t>
      </w:r>
    </w:p>
    <w:p w14:paraId="30900610" w14:textId="77777777" w:rsidR="0061250E" w:rsidRPr="00033FF2" w:rsidRDefault="0061250E">
      <w:pPr>
        <w:spacing w:before="120"/>
        <w:ind w:left="2127" w:hanging="2127"/>
        <w:rPr>
          <w:rFonts w:ascii="Arial" w:eastAsia="MS Mincho" w:hAnsi="Arial" w:cs="Arial"/>
          <w:b/>
        </w:rPr>
      </w:pPr>
      <w:r w:rsidRPr="00033FF2">
        <w:rPr>
          <w:rFonts w:ascii="Arial" w:eastAsia="MS Mincho" w:hAnsi="Arial" w:cs="Arial"/>
          <w:b/>
        </w:rPr>
        <w:t>Document for:</w:t>
      </w:r>
      <w:r w:rsidRPr="00033FF2">
        <w:rPr>
          <w:rFonts w:ascii="Arial" w:eastAsia="MS Mincho" w:hAnsi="Arial" w:cs="Arial"/>
          <w:b/>
        </w:rPr>
        <w:tab/>
        <w:t>Approval</w:t>
      </w:r>
    </w:p>
    <w:p w14:paraId="204571C6" w14:textId="77777777" w:rsidR="0061250E" w:rsidRPr="00033FF2" w:rsidRDefault="00CE4837">
      <w:pPr>
        <w:spacing w:before="120"/>
        <w:ind w:left="2127" w:hanging="2127"/>
        <w:rPr>
          <w:b/>
          <w:color w:val="000000"/>
        </w:rPr>
      </w:pPr>
      <w:r>
        <w:rPr>
          <w:rFonts w:ascii="Arial" w:eastAsia="MS Mincho" w:hAnsi="Arial" w:cs="Arial"/>
          <w:b/>
        </w:rPr>
        <w:t>Agenda Item:</w:t>
      </w:r>
      <w:r>
        <w:rPr>
          <w:rFonts w:ascii="Arial" w:eastAsia="MS Mincho" w:hAnsi="Arial" w:cs="Arial"/>
          <w:b/>
        </w:rPr>
        <w:tab/>
        <w:t>1</w:t>
      </w:r>
    </w:p>
    <w:p w14:paraId="232A8A3B" w14:textId="77777777" w:rsidR="0061250E" w:rsidRPr="00033FF2" w:rsidRDefault="0061250E">
      <w:pPr>
        <w:pBdr>
          <w:bottom w:val="single" w:sz="4" w:space="1" w:color="000000"/>
        </w:pBdr>
        <w:rPr>
          <w:b/>
          <w:color w:val="000000"/>
        </w:rPr>
      </w:pPr>
    </w:p>
    <w:p w14:paraId="3205AFFC" w14:textId="77777777" w:rsidR="0061250E" w:rsidRPr="00033FF2" w:rsidRDefault="0061250E">
      <w:pPr>
        <w:pStyle w:val="Heading1"/>
        <w:rPr>
          <w:color w:val="000000"/>
        </w:rPr>
      </w:pPr>
      <w:r w:rsidRPr="00033FF2">
        <w:rPr>
          <w:color w:val="000000"/>
        </w:rPr>
        <w:t>1 Welcome</w:t>
      </w:r>
      <w:r w:rsidR="00CE4837">
        <w:rPr>
          <w:color w:val="000000"/>
        </w:rPr>
        <w:t xml:space="preserve"> &amp; </w:t>
      </w:r>
      <w:r w:rsidR="007A56F5">
        <w:rPr>
          <w:color w:val="000000"/>
        </w:rPr>
        <w:t>Approval of Agenda</w:t>
      </w:r>
    </w:p>
    <w:p w14:paraId="1F3D1304" w14:textId="5DAB252D" w:rsidR="0061250E" w:rsidRPr="00033FF2" w:rsidRDefault="00CE4837">
      <w:pPr>
        <w:jc w:val="both"/>
        <w:rPr>
          <w:color w:val="000000"/>
        </w:rPr>
      </w:pPr>
      <w:r>
        <w:rPr>
          <w:color w:val="000000"/>
        </w:rPr>
        <w:t xml:space="preserve">Meeting will Start </w:t>
      </w:r>
      <w:r w:rsidR="00CE1F2D">
        <w:rPr>
          <w:color w:val="000000"/>
        </w:rPr>
        <w:t>09</w:t>
      </w:r>
      <w:r>
        <w:rPr>
          <w:color w:val="000000"/>
        </w:rPr>
        <w:t xml:space="preserve">:00 </w:t>
      </w:r>
      <w:r w:rsidR="00CE1F2D">
        <w:rPr>
          <w:color w:val="000000"/>
        </w:rPr>
        <w:t>14</w:t>
      </w:r>
      <w:r w:rsidRPr="00CE4837">
        <w:rPr>
          <w:color w:val="000000"/>
          <w:vertAlign w:val="superscript"/>
        </w:rPr>
        <w:t>th</w:t>
      </w:r>
      <w:r>
        <w:rPr>
          <w:color w:val="000000"/>
        </w:rPr>
        <w:t xml:space="preserve"> </w:t>
      </w:r>
      <w:r w:rsidR="00CE1F2D">
        <w:rPr>
          <w:color w:val="000000"/>
        </w:rPr>
        <w:t>May</w:t>
      </w:r>
      <w:r>
        <w:rPr>
          <w:color w:val="000000"/>
        </w:rPr>
        <w:t xml:space="preserve"> 201</w:t>
      </w:r>
      <w:r w:rsidR="00CE1F2D">
        <w:rPr>
          <w:color w:val="000000"/>
        </w:rPr>
        <w:t>8</w:t>
      </w:r>
      <w:r>
        <w:rPr>
          <w:color w:val="000000"/>
        </w:rPr>
        <w:t>.</w:t>
      </w:r>
    </w:p>
    <w:p w14:paraId="050F4A56" w14:textId="77777777" w:rsidR="002A3321" w:rsidRDefault="002A3321">
      <w:pPr>
        <w:jc w:val="both"/>
        <w:rPr>
          <w:color w:val="000000"/>
        </w:rPr>
      </w:pPr>
    </w:p>
    <w:tbl>
      <w:tblPr>
        <w:tblW w:w="6440" w:type="dxa"/>
        <w:tblInd w:w="113" w:type="dxa"/>
        <w:tblLook w:val="04A0" w:firstRow="1" w:lastRow="0" w:firstColumn="1" w:lastColumn="0" w:noHBand="0" w:noVBand="1"/>
      </w:tblPr>
      <w:tblGrid>
        <w:gridCol w:w="980"/>
        <w:gridCol w:w="3940"/>
        <w:gridCol w:w="1520"/>
      </w:tblGrid>
      <w:tr w:rsidR="00FB01E8" w:rsidRPr="00FB01E8" w14:paraId="623E0155" w14:textId="77777777" w:rsidTr="00FB01E8">
        <w:trPr>
          <w:trHeight w:val="554"/>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36A37C77" w14:textId="6EA5BB47" w:rsidR="00FB01E8" w:rsidRPr="00FB01E8" w:rsidRDefault="00FB01E8" w:rsidP="00FB01E8">
            <w:pPr>
              <w:suppressAutoHyphens w:val="0"/>
              <w:rPr>
                <w:rFonts w:ascii="Arial" w:hAnsi="Arial" w:cs="Arial"/>
                <w:color w:val="000000"/>
                <w:sz w:val="16"/>
                <w:szCs w:val="16"/>
                <w:lang w:eastAsia="en-GB"/>
              </w:rPr>
            </w:pPr>
            <w:r w:rsidRPr="00FB01E8">
              <w:rPr>
                <w:rFonts w:ascii="Arial" w:hAnsi="Arial" w:cs="Arial"/>
                <w:color w:val="000000"/>
                <w:sz w:val="16"/>
                <w:szCs w:val="16"/>
                <w:lang w:eastAsia="en-GB"/>
              </w:rPr>
              <w:t>s3i1</w:t>
            </w:r>
            <w:r w:rsidR="00CE1F2D">
              <w:rPr>
                <w:rFonts w:ascii="Arial" w:hAnsi="Arial" w:cs="Arial"/>
                <w:color w:val="000000"/>
                <w:sz w:val="16"/>
                <w:szCs w:val="16"/>
                <w:lang w:eastAsia="en-GB"/>
              </w:rPr>
              <w:t>80214</w:t>
            </w:r>
          </w:p>
        </w:tc>
        <w:tc>
          <w:tcPr>
            <w:tcW w:w="3940" w:type="dxa"/>
            <w:tcBorders>
              <w:top w:val="single" w:sz="4" w:space="0" w:color="A6A6A6"/>
              <w:left w:val="nil"/>
              <w:bottom w:val="single" w:sz="4" w:space="0" w:color="A6A6A6"/>
              <w:right w:val="single" w:sz="4" w:space="0" w:color="A6A6A6"/>
            </w:tcBorders>
            <w:shd w:val="clear" w:color="auto" w:fill="auto"/>
            <w:hideMark/>
          </w:tcPr>
          <w:p w14:paraId="38EAB60D" w14:textId="3401FFA1" w:rsidR="00FB01E8" w:rsidRPr="00FB01E8" w:rsidRDefault="00FB01E8" w:rsidP="00FB01E8">
            <w:pPr>
              <w:suppressAutoHyphens w:val="0"/>
              <w:rPr>
                <w:rFonts w:ascii="Arial" w:hAnsi="Arial" w:cs="Arial"/>
                <w:sz w:val="16"/>
                <w:szCs w:val="16"/>
                <w:lang w:eastAsia="en-GB"/>
              </w:rPr>
            </w:pPr>
            <w:r w:rsidRPr="00FB01E8">
              <w:rPr>
                <w:rFonts w:ascii="Arial" w:hAnsi="Arial" w:cs="Arial"/>
                <w:sz w:val="16"/>
                <w:szCs w:val="16"/>
                <w:lang w:eastAsia="en-GB"/>
              </w:rPr>
              <w:t>Agenda SA3-LI#6</w:t>
            </w:r>
            <w:r w:rsidR="00CE1F2D">
              <w:rPr>
                <w:rFonts w:ascii="Arial" w:hAnsi="Arial" w:cs="Arial"/>
                <w:sz w:val="16"/>
                <w:szCs w:val="16"/>
                <w:lang w:eastAsia="en-GB"/>
              </w:rPr>
              <w:t>9</w:t>
            </w:r>
            <w:r w:rsidRPr="00FB01E8">
              <w:rPr>
                <w:rFonts w:ascii="Arial" w:hAnsi="Arial" w:cs="Arial"/>
                <w:sz w:val="16"/>
                <w:szCs w:val="16"/>
                <w:lang w:eastAsia="en-GB"/>
              </w:rPr>
              <w:t>BIS</w:t>
            </w:r>
          </w:p>
        </w:tc>
        <w:tc>
          <w:tcPr>
            <w:tcW w:w="1520" w:type="dxa"/>
            <w:tcBorders>
              <w:top w:val="single" w:sz="4" w:space="0" w:color="A6A6A6"/>
              <w:left w:val="nil"/>
              <w:bottom w:val="single" w:sz="4" w:space="0" w:color="A6A6A6"/>
              <w:right w:val="single" w:sz="4" w:space="0" w:color="A6A6A6"/>
            </w:tcBorders>
            <w:shd w:val="clear" w:color="auto" w:fill="auto"/>
            <w:hideMark/>
          </w:tcPr>
          <w:p w14:paraId="1F56DBE1" w14:textId="77777777" w:rsidR="00FB01E8" w:rsidRPr="00FB01E8" w:rsidRDefault="00FB01E8" w:rsidP="00FB01E8">
            <w:pPr>
              <w:suppressAutoHyphens w:val="0"/>
              <w:rPr>
                <w:rFonts w:ascii="Arial" w:hAnsi="Arial" w:cs="Arial"/>
                <w:sz w:val="16"/>
                <w:szCs w:val="16"/>
                <w:lang w:eastAsia="en-GB"/>
              </w:rPr>
            </w:pPr>
            <w:r w:rsidRPr="00FB01E8">
              <w:rPr>
                <w:rFonts w:ascii="Arial" w:hAnsi="Arial" w:cs="Arial"/>
                <w:sz w:val="16"/>
                <w:szCs w:val="16"/>
                <w:lang w:eastAsia="en-GB"/>
              </w:rPr>
              <w:t>BT plc</w:t>
            </w:r>
          </w:p>
        </w:tc>
      </w:tr>
    </w:tbl>
    <w:p w14:paraId="7FC5F55D" w14:textId="77777777" w:rsidR="00FB01E8" w:rsidRPr="00033FF2" w:rsidRDefault="00FB01E8">
      <w:pPr>
        <w:jc w:val="both"/>
        <w:rPr>
          <w:color w:val="000000"/>
        </w:rPr>
      </w:pPr>
    </w:p>
    <w:p w14:paraId="6862E8AB" w14:textId="77777777" w:rsidR="0061250E" w:rsidRPr="00033FF2" w:rsidRDefault="00CE4837">
      <w:pPr>
        <w:pStyle w:val="Heading2"/>
        <w:jc w:val="both"/>
        <w:rPr>
          <w:color w:val="000000"/>
        </w:rPr>
      </w:pPr>
      <w:r>
        <w:rPr>
          <w:i w:val="0"/>
          <w:color w:val="000000"/>
          <w:sz w:val="24"/>
        </w:rPr>
        <w:t>1</w:t>
      </w:r>
      <w:r w:rsidR="0061250E" w:rsidRPr="00033FF2">
        <w:rPr>
          <w:i w:val="0"/>
          <w:color w:val="000000"/>
          <w:sz w:val="24"/>
        </w:rPr>
        <w:t>.1 IPR Call Reminder</w:t>
      </w:r>
    </w:p>
    <w:p w14:paraId="3584D9F0" w14:textId="77777777" w:rsidR="0061250E" w:rsidRPr="00033FF2" w:rsidRDefault="0061250E">
      <w:pPr>
        <w:jc w:val="both"/>
        <w:rPr>
          <w:color w:val="000000"/>
        </w:rPr>
      </w:pPr>
      <w:r w:rsidRPr="00033FF2">
        <w:rPr>
          <w:color w:val="000000"/>
        </w:rPr>
        <w:t xml:space="preserve">The Chairman </w:t>
      </w:r>
      <w:r w:rsidRPr="00033FF2">
        <w:rPr>
          <w:b/>
          <w:color w:val="000000"/>
        </w:rPr>
        <w:t>reminded</w:t>
      </w:r>
      <w:r w:rsidRPr="00033FF2">
        <w:rPr>
          <w:color w:val="000000"/>
        </w:rPr>
        <w:t xml:space="preserve"> delegates of their company's obligations under their SDO's IPR policies:</w:t>
      </w:r>
    </w:p>
    <w:p w14:paraId="44A9A2A8" w14:textId="77777777" w:rsidR="0061250E" w:rsidRPr="00033FF2" w:rsidRDefault="0061250E">
      <w:pPr>
        <w:jc w:val="both"/>
        <w:rPr>
          <w:color w:val="000000"/>
        </w:rPr>
      </w:pPr>
    </w:p>
    <w:p w14:paraId="3AD1D209" w14:textId="77777777" w:rsidR="0061250E" w:rsidRPr="00033FF2" w:rsidRDefault="0061250E">
      <w:r w:rsidRPr="00033FF2">
        <w:t>The attention of the delegates to the meeting of this 3GPP Sub Working Group is drawn to the fact that 3GPP Individual Members have the obligation under the IPR Policies of their respective Organizational Partners to inform their respective Organizational Partners of Essential IPRs they become aware of.</w:t>
      </w:r>
    </w:p>
    <w:p w14:paraId="1E73764B" w14:textId="77777777" w:rsidR="0061250E" w:rsidRPr="00033FF2" w:rsidRDefault="0061250E">
      <w:r w:rsidRPr="00033FF2">
        <w:t>The delegates are asked to take note that they are thereby invited:</w:t>
      </w:r>
    </w:p>
    <w:p w14:paraId="4E8DD89D" w14:textId="77777777" w:rsidR="0061250E" w:rsidRPr="00033FF2" w:rsidRDefault="0061250E">
      <w:r w:rsidRPr="00033FF2">
        <w:t xml:space="preserve">    to investigate whether their organization or any other organization owns IPRs which </w:t>
      </w:r>
      <w:proofErr w:type="gramStart"/>
      <w:r w:rsidRPr="00033FF2">
        <w:t>are, or</w:t>
      </w:r>
      <w:proofErr w:type="gramEnd"/>
      <w:r w:rsidRPr="00033FF2">
        <w:t xml:space="preserve"> are likely to become Essential in respect of the work of 3GPP.</w:t>
      </w:r>
    </w:p>
    <w:p w14:paraId="32BBCFCF" w14:textId="77777777" w:rsidR="0061250E" w:rsidRPr="00033FF2" w:rsidRDefault="0061250E">
      <w:r w:rsidRPr="00033FF2">
        <w:t xml:space="preserve">    to notify their respective Organizational Partners of all potential IPRs, e.g., for ETSI, by means of the IPR Information Statement and the Licensing declaration forms.</w:t>
      </w:r>
    </w:p>
    <w:p w14:paraId="6A200AB1" w14:textId="77777777" w:rsidR="0061250E" w:rsidRPr="00033FF2" w:rsidRDefault="0061250E"/>
    <w:p w14:paraId="6A4727FA" w14:textId="77777777" w:rsidR="0061250E" w:rsidRPr="00033FF2" w:rsidRDefault="0061250E">
      <w:r w:rsidRPr="00033FF2">
        <w:rPr>
          <w:rStyle w:val="Strong"/>
          <w:b w:val="0"/>
          <w:iCs/>
          <w:lang w:val="en-US"/>
        </w:rPr>
        <w:t>The attention of the delegates to the meeting is drawn to the fact that 3GPP activities are subject to all applicable antitrust and competition laws and that compliance with said laws is therefore required by any participant of the meeting, including the Chairman and Vice-Chairmen and are invited to seek any clarification needed with their legal counsel. The leadership will conduct the present meeting with impartiality and in the interests of 3GPP. Delegates are reminded that timely submission of work items in advance of TSG/WG meetings is important to allow for full and fair consideration of such matters.</w:t>
      </w:r>
    </w:p>
    <w:p w14:paraId="46D58F71" w14:textId="77777777" w:rsidR="0061250E" w:rsidRPr="00033FF2" w:rsidRDefault="0061250E"/>
    <w:p w14:paraId="09ECB1EE" w14:textId="77777777" w:rsidR="0061250E" w:rsidRDefault="0061250E"/>
    <w:p w14:paraId="58729CB3" w14:textId="77777777" w:rsidR="007A56F5" w:rsidRDefault="007A56F5"/>
    <w:p w14:paraId="3FF2636E" w14:textId="77777777" w:rsidR="007A56F5" w:rsidRDefault="007A56F5"/>
    <w:p w14:paraId="50DD5C16" w14:textId="77777777" w:rsidR="007A56F5" w:rsidRPr="00033FF2" w:rsidRDefault="007A56F5"/>
    <w:p w14:paraId="57228BC3" w14:textId="77777777" w:rsidR="0061250E" w:rsidRPr="00033FF2" w:rsidRDefault="00CE4837">
      <w:pPr>
        <w:rPr>
          <w:color w:val="000000"/>
        </w:rPr>
      </w:pPr>
      <w:r>
        <w:rPr>
          <w:rFonts w:ascii="Arial" w:hAnsi="Arial" w:cs="Arial"/>
          <w:b/>
          <w:color w:val="000000"/>
          <w:sz w:val="28"/>
          <w:szCs w:val="28"/>
        </w:rPr>
        <w:lastRenderedPageBreak/>
        <w:t>2</w:t>
      </w:r>
      <w:r w:rsidR="0061250E" w:rsidRPr="00033FF2">
        <w:rPr>
          <w:rFonts w:ascii="Arial" w:hAnsi="Arial" w:cs="Arial"/>
          <w:b/>
          <w:color w:val="000000"/>
          <w:sz w:val="28"/>
          <w:szCs w:val="28"/>
        </w:rPr>
        <w:t xml:space="preserve"> </w:t>
      </w:r>
      <w:r>
        <w:rPr>
          <w:rFonts w:ascii="Arial" w:hAnsi="Arial" w:cs="Arial"/>
          <w:b/>
          <w:color w:val="000000"/>
          <w:sz w:val="28"/>
          <w:szCs w:val="28"/>
        </w:rPr>
        <w:t xml:space="preserve">5G </w:t>
      </w:r>
      <w:r w:rsidR="007A56F5">
        <w:rPr>
          <w:rFonts w:ascii="Arial" w:hAnsi="Arial" w:cs="Arial"/>
          <w:b/>
          <w:color w:val="000000"/>
          <w:sz w:val="28"/>
          <w:szCs w:val="28"/>
        </w:rPr>
        <w:t>Documents for Discussion</w:t>
      </w:r>
    </w:p>
    <w:p w14:paraId="28E5E2D4" w14:textId="1C458C5C" w:rsidR="008F4393" w:rsidRDefault="00CE1F2D" w:rsidP="007A56F5">
      <w:pPr>
        <w:rPr>
          <w:color w:val="000000"/>
        </w:rPr>
      </w:pPr>
      <w:r>
        <w:rPr>
          <w:color w:val="000000"/>
        </w:rPr>
        <w:t xml:space="preserve"> </w:t>
      </w:r>
    </w:p>
    <w:p w14:paraId="3326578D" w14:textId="2DC97340" w:rsidR="00CE1F2D" w:rsidRDefault="00CE1F2D" w:rsidP="00CE1F2D">
      <w:pPr>
        <w:pStyle w:val="Heading2"/>
      </w:pPr>
      <w:r>
        <w:t>2.1</w:t>
      </w:r>
      <w:r>
        <w:tab/>
        <w:t>33.842</w:t>
      </w:r>
    </w:p>
    <w:p w14:paraId="02EF0C5C" w14:textId="27B9C57E" w:rsidR="00CE1F2D" w:rsidRDefault="00CE1F2D" w:rsidP="007A56F5">
      <w:pPr>
        <w:rPr>
          <w:color w:val="000000"/>
        </w:rPr>
      </w:pPr>
    </w:p>
    <w:tbl>
      <w:tblPr>
        <w:tblW w:w="6440" w:type="dxa"/>
        <w:tblInd w:w="113" w:type="dxa"/>
        <w:tblLook w:val="04A0" w:firstRow="1" w:lastRow="0" w:firstColumn="1" w:lastColumn="0" w:noHBand="0" w:noVBand="1"/>
      </w:tblPr>
      <w:tblGrid>
        <w:gridCol w:w="980"/>
        <w:gridCol w:w="3940"/>
        <w:gridCol w:w="1520"/>
      </w:tblGrid>
      <w:tr w:rsidR="00CE1F2D" w:rsidRPr="00CE1F2D" w14:paraId="55A36A80" w14:textId="77777777" w:rsidTr="00CE1F2D">
        <w:trPr>
          <w:trHeight w:val="612"/>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5F316E5F" w14:textId="77777777" w:rsidR="00CE1F2D" w:rsidRPr="00CE1F2D" w:rsidRDefault="00FD5654" w:rsidP="00CE1F2D">
            <w:pPr>
              <w:suppressAutoHyphens w:val="0"/>
              <w:rPr>
                <w:rFonts w:ascii="Arial" w:hAnsi="Arial" w:cs="Arial"/>
                <w:b/>
                <w:bCs/>
                <w:color w:val="0000FF"/>
                <w:sz w:val="16"/>
                <w:szCs w:val="16"/>
                <w:u w:val="single"/>
                <w:lang w:eastAsia="en-GB"/>
              </w:rPr>
            </w:pPr>
            <w:hyperlink r:id="rId7" w:history="1">
              <w:r w:rsidR="00CE1F2D" w:rsidRPr="00CE1F2D">
                <w:rPr>
                  <w:rFonts w:ascii="Arial" w:hAnsi="Arial" w:cs="Arial"/>
                  <w:b/>
                  <w:bCs/>
                  <w:color w:val="0000FF"/>
                  <w:sz w:val="16"/>
                  <w:szCs w:val="16"/>
                  <w:u w:val="single"/>
                  <w:lang w:eastAsia="en-GB"/>
                </w:rPr>
                <w:t>s3i180201</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06641D83" w14:textId="77777777" w:rsidR="00CE1F2D" w:rsidRPr="00CE1F2D" w:rsidRDefault="00CE1F2D" w:rsidP="00CE1F2D">
            <w:pPr>
              <w:suppressAutoHyphens w:val="0"/>
              <w:rPr>
                <w:rFonts w:ascii="Arial" w:hAnsi="Arial" w:cs="Arial"/>
                <w:sz w:val="16"/>
                <w:szCs w:val="16"/>
                <w:lang w:eastAsia="en-GB"/>
              </w:rPr>
            </w:pPr>
            <w:proofErr w:type="spellStart"/>
            <w:r w:rsidRPr="00CE1F2D">
              <w:rPr>
                <w:rFonts w:ascii="Arial" w:hAnsi="Arial" w:cs="Arial"/>
                <w:sz w:val="16"/>
                <w:szCs w:val="16"/>
                <w:lang w:eastAsia="en-GB"/>
              </w:rPr>
              <w:t>pCR</w:t>
            </w:r>
            <w:proofErr w:type="spellEnd"/>
            <w:r w:rsidRPr="00CE1F2D">
              <w:rPr>
                <w:rFonts w:ascii="Arial" w:hAnsi="Arial" w:cs="Arial"/>
                <w:sz w:val="16"/>
                <w:szCs w:val="16"/>
                <w:lang w:eastAsia="en-GB"/>
              </w:rPr>
              <w:t xml:space="preserve"> to 33.842</w:t>
            </w:r>
          </w:p>
        </w:tc>
        <w:tc>
          <w:tcPr>
            <w:tcW w:w="1520" w:type="dxa"/>
            <w:tcBorders>
              <w:top w:val="single" w:sz="4" w:space="0" w:color="A6A6A6"/>
              <w:left w:val="nil"/>
              <w:bottom w:val="single" w:sz="4" w:space="0" w:color="A6A6A6"/>
              <w:right w:val="single" w:sz="4" w:space="0" w:color="A6A6A6"/>
            </w:tcBorders>
            <w:shd w:val="clear" w:color="auto" w:fill="auto"/>
            <w:hideMark/>
          </w:tcPr>
          <w:p w14:paraId="49CCECC0" w14:textId="77777777" w:rsidR="00CE1F2D" w:rsidRPr="00CE1F2D" w:rsidRDefault="00CE1F2D" w:rsidP="00CE1F2D">
            <w:pPr>
              <w:suppressAutoHyphens w:val="0"/>
              <w:rPr>
                <w:rFonts w:ascii="Arial" w:hAnsi="Arial" w:cs="Arial"/>
                <w:sz w:val="16"/>
                <w:szCs w:val="16"/>
                <w:lang w:eastAsia="en-GB"/>
              </w:rPr>
            </w:pPr>
            <w:r w:rsidRPr="00CE1F2D">
              <w:rPr>
                <w:rFonts w:ascii="Arial" w:hAnsi="Arial" w:cs="Arial"/>
                <w:sz w:val="16"/>
                <w:szCs w:val="16"/>
                <w:lang w:eastAsia="en-GB"/>
              </w:rPr>
              <w:t>National Technical Assistance</w:t>
            </w:r>
          </w:p>
        </w:tc>
      </w:tr>
    </w:tbl>
    <w:p w14:paraId="1CDA42BA" w14:textId="793987CA" w:rsidR="00CE1F2D" w:rsidRDefault="00CE1F2D" w:rsidP="007A56F5">
      <w:pPr>
        <w:rPr>
          <w:color w:val="000000"/>
        </w:rPr>
      </w:pPr>
    </w:p>
    <w:tbl>
      <w:tblPr>
        <w:tblW w:w="6440" w:type="dxa"/>
        <w:tblInd w:w="113" w:type="dxa"/>
        <w:tblLook w:val="04A0" w:firstRow="1" w:lastRow="0" w:firstColumn="1" w:lastColumn="0" w:noHBand="0" w:noVBand="1"/>
      </w:tblPr>
      <w:tblGrid>
        <w:gridCol w:w="980"/>
        <w:gridCol w:w="3940"/>
        <w:gridCol w:w="1520"/>
      </w:tblGrid>
      <w:tr w:rsidR="00172AE3" w:rsidRPr="00172AE3" w14:paraId="2EDEB8D7" w14:textId="77777777" w:rsidTr="00172AE3">
        <w:trPr>
          <w:trHeight w:val="988"/>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6294B6C6" w14:textId="77777777" w:rsidR="00172AE3" w:rsidRPr="00172AE3" w:rsidRDefault="00FD5654" w:rsidP="00172AE3">
            <w:pPr>
              <w:suppressAutoHyphens w:val="0"/>
              <w:rPr>
                <w:rFonts w:ascii="Arial" w:hAnsi="Arial" w:cs="Arial"/>
                <w:b/>
                <w:bCs/>
                <w:color w:val="0000FF"/>
                <w:sz w:val="16"/>
                <w:szCs w:val="16"/>
                <w:u w:val="single"/>
                <w:lang w:eastAsia="en-GB"/>
              </w:rPr>
            </w:pPr>
            <w:hyperlink r:id="rId8" w:history="1">
              <w:r w:rsidR="00172AE3" w:rsidRPr="00172AE3">
                <w:rPr>
                  <w:rFonts w:ascii="Arial" w:hAnsi="Arial" w:cs="Arial"/>
                  <w:b/>
                  <w:bCs/>
                  <w:color w:val="0000FF"/>
                  <w:sz w:val="16"/>
                  <w:szCs w:val="16"/>
                  <w:u w:val="single"/>
                  <w:lang w:eastAsia="en-GB"/>
                </w:rPr>
                <w:t>s3i180211</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7E34C123" w14:textId="77777777" w:rsidR="00172AE3" w:rsidRPr="00172AE3" w:rsidRDefault="00172AE3" w:rsidP="00172AE3">
            <w:pPr>
              <w:suppressAutoHyphens w:val="0"/>
              <w:rPr>
                <w:rFonts w:ascii="Arial" w:hAnsi="Arial" w:cs="Arial"/>
                <w:sz w:val="16"/>
                <w:szCs w:val="16"/>
                <w:lang w:eastAsia="en-GB"/>
              </w:rPr>
            </w:pPr>
            <w:proofErr w:type="spellStart"/>
            <w:r w:rsidRPr="00172AE3">
              <w:rPr>
                <w:rFonts w:ascii="Arial" w:hAnsi="Arial" w:cs="Arial"/>
                <w:sz w:val="16"/>
                <w:szCs w:val="16"/>
                <w:lang w:eastAsia="en-GB"/>
              </w:rPr>
              <w:t>pCR</w:t>
            </w:r>
            <w:proofErr w:type="spellEnd"/>
            <w:r w:rsidRPr="00172AE3">
              <w:rPr>
                <w:rFonts w:ascii="Arial" w:hAnsi="Arial" w:cs="Arial"/>
                <w:sz w:val="16"/>
                <w:szCs w:val="16"/>
                <w:lang w:eastAsia="en-GB"/>
              </w:rPr>
              <w:t>: LI architecture for 5G with virtualized network functions (new key issue)</w:t>
            </w:r>
          </w:p>
        </w:tc>
        <w:tc>
          <w:tcPr>
            <w:tcW w:w="1520" w:type="dxa"/>
            <w:tcBorders>
              <w:top w:val="single" w:sz="4" w:space="0" w:color="A6A6A6"/>
              <w:left w:val="nil"/>
              <w:bottom w:val="single" w:sz="4" w:space="0" w:color="A6A6A6"/>
              <w:right w:val="single" w:sz="4" w:space="0" w:color="A6A6A6"/>
            </w:tcBorders>
            <w:shd w:val="clear" w:color="auto" w:fill="auto"/>
            <w:hideMark/>
          </w:tcPr>
          <w:p w14:paraId="48E25B8B" w14:textId="77777777" w:rsidR="00172AE3" w:rsidRPr="00172AE3" w:rsidRDefault="00172AE3" w:rsidP="00172AE3">
            <w:pPr>
              <w:suppressAutoHyphens w:val="0"/>
              <w:rPr>
                <w:rFonts w:ascii="Arial" w:hAnsi="Arial" w:cs="Arial"/>
                <w:sz w:val="16"/>
                <w:szCs w:val="16"/>
                <w:lang w:eastAsia="en-GB"/>
              </w:rPr>
            </w:pPr>
            <w:r w:rsidRPr="00172AE3">
              <w:rPr>
                <w:rFonts w:ascii="Arial" w:hAnsi="Arial" w:cs="Arial"/>
                <w:sz w:val="16"/>
                <w:szCs w:val="16"/>
                <w:lang w:eastAsia="en-GB"/>
              </w:rPr>
              <w:t>Nokia Corporation, AT&amp;T, Verizon, T-Mobile</w:t>
            </w:r>
          </w:p>
        </w:tc>
      </w:tr>
    </w:tbl>
    <w:p w14:paraId="1B9D62C1" w14:textId="47F6B813" w:rsidR="00CE1F2D" w:rsidRDefault="00CE1F2D" w:rsidP="007A56F5">
      <w:pPr>
        <w:rPr>
          <w:color w:val="000000"/>
        </w:rPr>
      </w:pPr>
    </w:p>
    <w:tbl>
      <w:tblPr>
        <w:tblW w:w="6440" w:type="dxa"/>
        <w:tblInd w:w="113" w:type="dxa"/>
        <w:tblLook w:val="04A0" w:firstRow="1" w:lastRow="0" w:firstColumn="1" w:lastColumn="0" w:noHBand="0" w:noVBand="1"/>
      </w:tblPr>
      <w:tblGrid>
        <w:gridCol w:w="980"/>
        <w:gridCol w:w="3940"/>
        <w:gridCol w:w="1520"/>
      </w:tblGrid>
      <w:tr w:rsidR="00172AE3" w:rsidRPr="00172AE3" w14:paraId="3C209EE6" w14:textId="77777777" w:rsidTr="00172AE3">
        <w:trPr>
          <w:trHeight w:val="977"/>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60C6B8D7" w14:textId="77777777" w:rsidR="00172AE3" w:rsidRPr="00172AE3" w:rsidRDefault="00FD5654" w:rsidP="00172AE3">
            <w:pPr>
              <w:suppressAutoHyphens w:val="0"/>
              <w:rPr>
                <w:rFonts w:ascii="Arial" w:hAnsi="Arial" w:cs="Arial"/>
                <w:b/>
                <w:bCs/>
                <w:color w:val="0000FF"/>
                <w:sz w:val="16"/>
                <w:szCs w:val="16"/>
                <w:u w:val="single"/>
                <w:lang w:eastAsia="en-GB"/>
              </w:rPr>
            </w:pPr>
            <w:hyperlink r:id="rId9" w:history="1">
              <w:r w:rsidR="00172AE3" w:rsidRPr="00172AE3">
                <w:rPr>
                  <w:rFonts w:ascii="Arial" w:hAnsi="Arial" w:cs="Arial"/>
                  <w:b/>
                  <w:bCs/>
                  <w:color w:val="0000FF"/>
                  <w:sz w:val="16"/>
                  <w:szCs w:val="16"/>
                  <w:u w:val="single"/>
                  <w:lang w:eastAsia="en-GB"/>
                </w:rPr>
                <w:t>s3i180212</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42ADEA9E" w14:textId="77777777" w:rsidR="00172AE3" w:rsidRPr="00172AE3" w:rsidRDefault="00172AE3" w:rsidP="00172AE3">
            <w:pPr>
              <w:suppressAutoHyphens w:val="0"/>
              <w:rPr>
                <w:rFonts w:ascii="Arial" w:hAnsi="Arial" w:cs="Arial"/>
                <w:sz w:val="16"/>
                <w:szCs w:val="16"/>
                <w:lang w:eastAsia="en-GB"/>
              </w:rPr>
            </w:pPr>
            <w:proofErr w:type="spellStart"/>
            <w:r w:rsidRPr="00172AE3">
              <w:rPr>
                <w:rFonts w:ascii="Arial" w:hAnsi="Arial" w:cs="Arial"/>
                <w:sz w:val="16"/>
                <w:szCs w:val="16"/>
                <w:lang w:eastAsia="en-GB"/>
              </w:rPr>
              <w:t>pCR</w:t>
            </w:r>
            <w:proofErr w:type="spellEnd"/>
            <w:r w:rsidRPr="00172AE3">
              <w:rPr>
                <w:rFonts w:ascii="Arial" w:hAnsi="Arial" w:cs="Arial"/>
                <w:sz w:val="16"/>
                <w:szCs w:val="16"/>
                <w:lang w:eastAsia="en-GB"/>
              </w:rPr>
              <w:t>: LI architecture for 5G with SBA (new key issue)</w:t>
            </w:r>
          </w:p>
        </w:tc>
        <w:tc>
          <w:tcPr>
            <w:tcW w:w="1520" w:type="dxa"/>
            <w:tcBorders>
              <w:top w:val="single" w:sz="4" w:space="0" w:color="A6A6A6"/>
              <w:left w:val="nil"/>
              <w:bottom w:val="single" w:sz="4" w:space="0" w:color="A6A6A6"/>
              <w:right w:val="single" w:sz="4" w:space="0" w:color="A6A6A6"/>
            </w:tcBorders>
            <w:shd w:val="clear" w:color="auto" w:fill="auto"/>
            <w:hideMark/>
          </w:tcPr>
          <w:p w14:paraId="250E996D" w14:textId="77777777" w:rsidR="00172AE3" w:rsidRPr="00172AE3" w:rsidRDefault="00172AE3" w:rsidP="00172AE3">
            <w:pPr>
              <w:suppressAutoHyphens w:val="0"/>
              <w:rPr>
                <w:rFonts w:ascii="Arial" w:hAnsi="Arial" w:cs="Arial"/>
                <w:sz w:val="16"/>
                <w:szCs w:val="16"/>
                <w:lang w:eastAsia="en-GB"/>
              </w:rPr>
            </w:pPr>
            <w:r w:rsidRPr="00172AE3">
              <w:rPr>
                <w:rFonts w:ascii="Arial" w:hAnsi="Arial" w:cs="Arial"/>
                <w:sz w:val="16"/>
                <w:szCs w:val="16"/>
                <w:lang w:eastAsia="en-GB"/>
              </w:rPr>
              <w:t>Nokia Corporation, Verizon, AT&amp;T, T-Mobile</w:t>
            </w:r>
          </w:p>
        </w:tc>
      </w:tr>
    </w:tbl>
    <w:p w14:paraId="5F008BA4" w14:textId="414B567D" w:rsidR="00172AE3" w:rsidRDefault="00172AE3" w:rsidP="007A56F5">
      <w:pPr>
        <w:rPr>
          <w:color w:val="000000"/>
        </w:rPr>
      </w:pPr>
    </w:p>
    <w:tbl>
      <w:tblPr>
        <w:tblW w:w="6440" w:type="dxa"/>
        <w:tblInd w:w="113" w:type="dxa"/>
        <w:tblLook w:val="04A0" w:firstRow="1" w:lastRow="0" w:firstColumn="1" w:lastColumn="0" w:noHBand="0" w:noVBand="1"/>
      </w:tblPr>
      <w:tblGrid>
        <w:gridCol w:w="980"/>
        <w:gridCol w:w="3940"/>
        <w:gridCol w:w="1520"/>
      </w:tblGrid>
      <w:tr w:rsidR="00C93047" w:rsidRPr="00C93047" w14:paraId="6A652D24" w14:textId="77777777" w:rsidTr="00C93047">
        <w:trPr>
          <w:trHeight w:val="699"/>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17E65CCA" w14:textId="77777777" w:rsidR="00C93047" w:rsidRPr="00C93047" w:rsidRDefault="00C93047" w:rsidP="00C93047">
            <w:pPr>
              <w:suppressAutoHyphens w:val="0"/>
              <w:rPr>
                <w:rFonts w:ascii="Arial" w:hAnsi="Arial" w:cs="Arial"/>
                <w:color w:val="000000"/>
                <w:sz w:val="16"/>
                <w:szCs w:val="16"/>
                <w:lang w:eastAsia="en-GB"/>
              </w:rPr>
            </w:pPr>
            <w:r w:rsidRPr="00C93047">
              <w:rPr>
                <w:rFonts w:ascii="Arial" w:hAnsi="Arial" w:cs="Arial"/>
                <w:color w:val="000000"/>
                <w:sz w:val="16"/>
                <w:szCs w:val="16"/>
                <w:lang w:eastAsia="en-GB"/>
              </w:rPr>
              <w:t>s3i180213</w:t>
            </w:r>
          </w:p>
        </w:tc>
        <w:tc>
          <w:tcPr>
            <w:tcW w:w="3940" w:type="dxa"/>
            <w:tcBorders>
              <w:top w:val="single" w:sz="4" w:space="0" w:color="A6A6A6"/>
              <w:left w:val="nil"/>
              <w:bottom w:val="single" w:sz="4" w:space="0" w:color="A6A6A6"/>
              <w:right w:val="single" w:sz="4" w:space="0" w:color="A6A6A6"/>
            </w:tcBorders>
            <w:shd w:val="clear" w:color="auto" w:fill="auto"/>
            <w:hideMark/>
          </w:tcPr>
          <w:p w14:paraId="7B826ED2" w14:textId="77777777" w:rsidR="00C93047" w:rsidRPr="00C93047" w:rsidRDefault="00C93047" w:rsidP="00C93047">
            <w:pPr>
              <w:suppressAutoHyphens w:val="0"/>
              <w:rPr>
                <w:rFonts w:ascii="Arial" w:hAnsi="Arial" w:cs="Arial"/>
                <w:sz w:val="16"/>
                <w:szCs w:val="16"/>
                <w:lang w:eastAsia="en-GB"/>
              </w:rPr>
            </w:pPr>
            <w:r w:rsidRPr="00C93047">
              <w:rPr>
                <w:rFonts w:ascii="Arial" w:hAnsi="Arial" w:cs="Arial"/>
                <w:sz w:val="16"/>
                <w:szCs w:val="16"/>
                <w:lang w:eastAsia="en-GB"/>
              </w:rPr>
              <w:t>Output 33.842 from Newport Beach</w:t>
            </w:r>
          </w:p>
        </w:tc>
        <w:tc>
          <w:tcPr>
            <w:tcW w:w="1520" w:type="dxa"/>
            <w:tcBorders>
              <w:top w:val="single" w:sz="4" w:space="0" w:color="A6A6A6"/>
              <w:left w:val="nil"/>
              <w:bottom w:val="single" w:sz="4" w:space="0" w:color="A6A6A6"/>
              <w:right w:val="single" w:sz="4" w:space="0" w:color="A6A6A6"/>
            </w:tcBorders>
            <w:shd w:val="clear" w:color="auto" w:fill="auto"/>
            <w:hideMark/>
          </w:tcPr>
          <w:p w14:paraId="55E26C64" w14:textId="77777777" w:rsidR="00C93047" w:rsidRPr="00C93047" w:rsidRDefault="00C93047" w:rsidP="00C93047">
            <w:pPr>
              <w:suppressAutoHyphens w:val="0"/>
              <w:rPr>
                <w:rFonts w:ascii="Arial" w:hAnsi="Arial" w:cs="Arial"/>
                <w:sz w:val="16"/>
                <w:szCs w:val="16"/>
                <w:lang w:eastAsia="en-GB"/>
              </w:rPr>
            </w:pPr>
            <w:r w:rsidRPr="00C93047">
              <w:rPr>
                <w:rFonts w:ascii="Arial" w:hAnsi="Arial" w:cs="Arial"/>
                <w:sz w:val="16"/>
                <w:szCs w:val="16"/>
                <w:lang w:eastAsia="en-GB"/>
              </w:rPr>
              <w:t>Vodafone Group Plc</w:t>
            </w:r>
          </w:p>
        </w:tc>
      </w:tr>
    </w:tbl>
    <w:p w14:paraId="0241C76A" w14:textId="77777777" w:rsidR="00C93047" w:rsidRDefault="00C93047" w:rsidP="007A56F5">
      <w:pPr>
        <w:rPr>
          <w:color w:val="000000"/>
        </w:rPr>
      </w:pPr>
    </w:p>
    <w:p w14:paraId="2699D294" w14:textId="77777777" w:rsidR="00CE1F2D" w:rsidRDefault="00CE1F2D" w:rsidP="007A56F5">
      <w:pPr>
        <w:rPr>
          <w:color w:val="000000"/>
        </w:rPr>
      </w:pPr>
    </w:p>
    <w:p w14:paraId="163BA693" w14:textId="7E7C7F88" w:rsidR="008F4393" w:rsidRDefault="00CE1F2D" w:rsidP="00CE1F2D">
      <w:pPr>
        <w:pStyle w:val="Heading2"/>
      </w:pPr>
      <w:r>
        <w:t>2.2</w:t>
      </w:r>
      <w:r>
        <w:tab/>
        <w:t>33.126 / 33.127 / 33.128</w:t>
      </w:r>
    </w:p>
    <w:p w14:paraId="09721ACA" w14:textId="6FD2D7CD" w:rsidR="007A56F5" w:rsidRDefault="007A56F5" w:rsidP="007A56F5">
      <w:pPr>
        <w:rPr>
          <w:color w:val="000000"/>
        </w:rPr>
      </w:pPr>
    </w:p>
    <w:tbl>
      <w:tblPr>
        <w:tblW w:w="6440" w:type="dxa"/>
        <w:tblInd w:w="113" w:type="dxa"/>
        <w:tblLook w:val="04A0" w:firstRow="1" w:lastRow="0" w:firstColumn="1" w:lastColumn="0" w:noHBand="0" w:noVBand="1"/>
      </w:tblPr>
      <w:tblGrid>
        <w:gridCol w:w="980"/>
        <w:gridCol w:w="3940"/>
        <w:gridCol w:w="1520"/>
      </w:tblGrid>
      <w:tr w:rsidR="00CE1F2D" w:rsidRPr="00CE1F2D" w14:paraId="1554A090" w14:textId="77777777" w:rsidTr="00CE1F2D">
        <w:trPr>
          <w:trHeight w:val="408"/>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514F9EE8" w14:textId="77777777" w:rsidR="00CE1F2D" w:rsidRPr="00CE1F2D" w:rsidRDefault="00FD5654" w:rsidP="00CE1F2D">
            <w:pPr>
              <w:suppressAutoHyphens w:val="0"/>
              <w:rPr>
                <w:rFonts w:ascii="Arial" w:hAnsi="Arial" w:cs="Arial"/>
                <w:b/>
                <w:bCs/>
                <w:color w:val="0000FF"/>
                <w:sz w:val="16"/>
                <w:szCs w:val="16"/>
                <w:u w:val="single"/>
                <w:lang w:eastAsia="en-GB"/>
              </w:rPr>
            </w:pPr>
            <w:hyperlink r:id="rId10" w:history="1">
              <w:r w:rsidR="00CE1F2D" w:rsidRPr="00CE1F2D">
                <w:rPr>
                  <w:rFonts w:ascii="Arial" w:hAnsi="Arial" w:cs="Arial"/>
                  <w:b/>
                  <w:bCs/>
                  <w:color w:val="0000FF"/>
                  <w:sz w:val="16"/>
                  <w:szCs w:val="16"/>
                  <w:u w:val="single"/>
                  <w:lang w:eastAsia="en-GB"/>
                </w:rPr>
                <w:t>s3i180202</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7690095D" w14:textId="77777777" w:rsidR="00CE1F2D" w:rsidRPr="00CE1F2D" w:rsidRDefault="00CE1F2D" w:rsidP="00CE1F2D">
            <w:pPr>
              <w:suppressAutoHyphens w:val="0"/>
              <w:rPr>
                <w:rFonts w:ascii="Arial" w:hAnsi="Arial" w:cs="Arial"/>
                <w:sz w:val="16"/>
                <w:szCs w:val="16"/>
                <w:lang w:eastAsia="en-GB"/>
              </w:rPr>
            </w:pPr>
            <w:r w:rsidRPr="00CE1F2D">
              <w:rPr>
                <w:rFonts w:ascii="Arial" w:hAnsi="Arial" w:cs="Arial"/>
                <w:sz w:val="16"/>
                <w:szCs w:val="16"/>
                <w:lang w:eastAsia="en-GB"/>
              </w:rPr>
              <w:t>5G LI Architecture</w:t>
            </w:r>
          </w:p>
        </w:tc>
        <w:tc>
          <w:tcPr>
            <w:tcW w:w="1520" w:type="dxa"/>
            <w:tcBorders>
              <w:top w:val="single" w:sz="4" w:space="0" w:color="A6A6A6"/>
              <w:left w:val="nil"/>
              <w:bottom w:val="single" w:sz="4" w:space="0" w:color="A6A6A6"/>
              <w:right w:val="single" w:sz="4" w:space="0" w:color="A6A6A6"/>
            </w:tcBorders>
            <w:shd w:val="clear" w:color="auto" w:fill="auto"/>
            <w:hideMark/>
          </w:tcPr>
          <w:p w14:paraId="0EC421E2" w14:textId="77777777" w:rsidR="00CE1F2D" w:rsidRPr="00CE1F2D" w:rsidRDefault="00CE1F2D" w:rsidP="00CE1F2D">
            <w:pPr>
              <w:suppressAutoHyphens w:val="0"/>
              <w:rPr>
                <w:rFonts w:ascii="Arial" w:hAnsi="Arial" w:cs="Arial"/>
                <w:sz w:val="16"/>
                <w:szCs w:val="16"/>
                <w:lang w:eastAsia="en-GB"/>
              </w:rPr>
            </w:pPr>
            <w:r w:rsidRPr="00CE1F2D">
              <w:rPr>
                <w:rFonts w:ascii="Arial" w:hAnsi="Arial" w:cs="Arial"/>
                <w:sz w:val="16"/>
                <w:szCs w:val="16"/>
                <w:lang w:eastAsia="en-GB"/>
              </w:rPr>
              <w:t>OTD, BT, Charter</w:t>
            </w:r>
          </w:p>
        </w:tc>
      </w:tr>
    </w:tbl>
    <w:p w14:paraId="06ADCE95" w14:textId="54DAEE63" w:rsidR="00CE1F2D" w:rsidRDefault="00CE1F2D" w:rsidP="007A56F5">
      <w:pPr>
        <w:rPr>
          <w:color w:val="000000"/>
        </w:rPr>
      </w:pPr>
    </w:p>
    <w:tbl>
      <w:tblPr>
        <w:tblW w:w="6440" w:type="dxa"/>
        <w:tblInd w:w="113" w:type="dxa"/>
        <w:tblLook w:val="04A0" w:firstRow="1" w:lastRow="0" w:firstColumn="1" w:lastColumn="0" w:noHBand="0" w:noVBand="1"/>
      </w:tblPr>
      <w:tblGrid>
        <w:gridCol w:w="980"/>
        <w:gridCol w:w="3940"/>
        <w:gridCol w:w="1520"/>
      </w:tblGrid>
      <w:tr w:rsidR="00172AE3" w:rsidRPr="00172AE3" w14:paraId="272BD694" w14:textId="77777777" w:rsidTr="00172AE3">
        <w:trPr>
          <w:trHeight w:val="698"/>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4C146D5E" w14:textId="77777777" w:rsidR="00172AE3" w:rsidRPr="00172AE3" w:rsidRDefault="00FD5654" w:rsidP="00172AE3">
            <w:pPr>
              <w:suppressAutoHyphens w:val="0"/>
              <w:rPr>
                <w:rFonts w:ascii="Arial" w:hAnsi="Arial" w:cs="Arial"/>
                <w:b/>
                <w:bCs/>
                <w:color w:val="0000FF"/>
                <w:sz w:val="16"/>
                <w:szCs w:val="16"/>
                <w:u w:val="single"/>
                <w:lang w:eastAsia="en-GB"/>
              </w:rPr>
            </w:pPr>
            <w:hyperlink r:id="rId11" w:history="1">
              <w:r w:rsidR="00172AE3" w:rsidRPr="00172AE3">
                <w:rPr>
                  <w:rFonts w:ascii="Arial" w:hAnsi="Arial" w:cs="Arial"/>
                  <w:b/>
                  <w:bCs/>
                  <w:color w:val="0000FF"/>
                  <w:sz w:val="16"/>
                  <w:szCs w:val="16"/>
                  <w:u w:val="single"/>
                  <w:lang w:eastAsia="en-GB"/>
                </w:rPr>
                <w:t>s3i180206</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46B48218" w14:textId="77777777" w:rsidR="00172AE3" w:rsidRPr="00172AE3" w:rsidRDefault="00172AE3" w:rsidP="00172AE3">
            <w:pPr>
              <w:suppressAutoHyphens w:val="0"/>
              <w:rPr>
                <w:rFonts w:ascii="Arial" w:hAnsi="Arial" w:cs="Arial"/>
                <w:sz w:val="16"/>
                <w:szCs w:val="16"/>
                <w:lang w:eastAsia="en-GB"/>
              </w:rPr>
            </w:pPr>
            <w:r w:rsidRPr="00172AE3">
              <w:rPr>
                <w:rFonts w:ascii="Arial" w:hAnsi="Arial" w:cs="Arial"/>
                <w:sz w:val="16"/>
                <w:szCs w:val="16"/>
                <w:lang w:eastAsia="en-GB"/>
              </w:rPr>
              <w:t xml:space="preserve">Discussion: </w:t>
            </w:r>
            <w:proofErr w:type="gramStart"/>
            <w:r w:rsidRPr="00172AE3">
              <w:rPr>
                <w:rFonts w:ascii="Arial" w:hAnsi="Arial" w:cs="Arial"/>
                <w:sz w:val="16"/>
                <w:szCs w:val="16"/>
                <w:lang w:eastAsia="en-GB"/>
              </w:rPr>
              <w:t>Possible  stage</w:t>
            </w:r>
            <w:proofErr w:type="gramEnd"/>
            <w:r w:rsidRPr="00172AE3">
              <w:rPr>
                <w:rFonts w:ascii="Arial" w:hAnsi="Arial" w:cs="Arial"/>
                <w:sz w:val="16"/>
                <w:szCs w:val="16"/>
                <w:lang w:eastAsia="en-GB"/>
              </w:rPr>
              <w:t xml:space="preserve"> 2 LI architecture diagrams for 5G</w:t>
            </w:r>
          </w:p>
        </w:tc>
        <w:tc>
          <w:tcPr>
            <w:tcW w:w="1520" w:type="dxa"/>
            <w:tcBorders>
              <w:top w:val="single" w:sz="4" w:space="0" w:color="A6A6A6"/>
              <w:left w:val="nil"/>
              <w:bottom w:val="single" w:sz="4" w:space="0" w:color="A6A6A6"/>
              <w:right w:val="single" w:sz="4" w:space="0" w:color="A6A6A6"/>
            </w:tcBorders>
            <w:shd w:val="clear" w:color="auto" w:fill="auto"/>
            <w:hideMark/>
          </w:tcPr>
          <w:p w14:paraId="15EFAF7C" w14:textId="77777777" w:rsidR="00172AE3" w:rsidRPr="00172AE3" w:rsidRDefault="00172AE3" w:rsidP="00172AE3">
            <w:pPr>
              <w:suppressAutoHyphens w:val="0"/>
              <w:rPr>
                <w:rFonts w:ascii="Arial" w:hAnsi="Arial" w:cs="Arial"/>
                <w:sz w:val="16"/>
                <w:szCs w:val="16"/>
                <w:lang w:eastAsia="en-GB"/>
              </w:rPr>
            </w:pPr>
            <w:r w:rsidRPr="00172AE3">
              <w:rPr>
                <w:rFonts w:ascii="Arial" w:hAnsi="Arial" w:cs="Arial"/>
                <w:sz w:val="16"/>
                <w:szCs w:val="16"/>
                <w:lang w:eastAsia="en-GB"/>
              </w:rPr>
              <w:t>Nokia Corporation</w:t>
            </w:r>
          </w:p>
        </w:tc>
      </w:tr>
    </w:tbl>
    <w:p w14:paraId="6DF83802" w14:textId="6689A214" w:rsidR="00CE1F2D" w:rsidRDefault="00CE1F2D" w:rsidP="007A56F5">
      <w:pPr>
        <w:rPr>
          <w:color w:val="000000"/>
        </w:rPr>
      </w:pPr>
    </w:p>
    <w:tbl>
      <w:tblPr>
        <w:tblW w:w="6440" w:type="dxa"/>
        <w:tblInd w:w="113" w:type="dxa"/>
        <w:tblLook w:val="04A0" w:firstRow="1" w:lastRow="0" w:firstColumn="1" w:lastColumn="0" w:noHBand="0" w:noVBand="1"/>
      </w:tblPr>
      <w:tblGrid>
        <w:gridCol w:w="980"/>
        <w:gridCol w:w="3940"/>
        <w:gridCol w:w="1520"/>
      </w:tblGrid>
      <w:tr w:rsidR="00172AE3" w:rsidRPr="00172AE3" w14:paraId="32C2C9B8" w14:textId="77777777" w:rsidTr="00172AE3">
        <w:trPr>
          <w:trHeight w:val="840"/>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56106642" w14:textId="77777777" w:rsidR="00172AE3" w:rsidRPr="00172AE3" w:rsidRDefault="00FD5654" w:rsidP="00172AE3">
            <w:pPr>
              <w:suppressAutoHyphens w:val="0"/>
              <w:rPr>
                <w:rFonts w:ascii="Arial" w:hAnsi="Arial" w:cs="Arial"/>
                <w:b/>
                <w:bCs/>
                <w:color w:val="0000FF"/>
                <w:sz w:val="16"/>
                <w:szCs w:val="16"/>
                <w:u w:val="single"/>
                <w:lang w:eastAsia="en-GB"/>
              </w:rPr>
            </w:pPr>
            <w:hyperlink r:id="rId12" w:history="1">
              <w:r w:rsidR="00172AE3" w:rsidRPr="00172AE3">
                <w:rPr>
                  <w:rFonts w:ascii="Arial" w:hAnsi="Arial" w:cs="Arial"/>
                  <w:b/>
                  <w:bCs/>
                  <w:color w:val="0000FF"/>
                  <w:sz w:val="16"/>
                  <w:szCs w:val="16"/>
                  <w:u w:val="single"/>
                  <w:lang w:eastAsia="en-GB"/>
                </w:rPr>
                <w:t>s3i180207</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4E2FC5D2" w14:textId="77777777" w:rsidR="00172AE3" w:rsidRPr="00172AE3" w:rsidRDefault="00172AE3" w:rsidP="00172AE3">
            <w:pPr>
              <w:suppressAutoHyphens w:val="0"/>
              <w:rPr>
                <w:rFonts w:ascii="Arial" w:hAnsi="Arial" w:cs="Arial"/>
                <w:sz w:val="16"/>
                <w:szCs w:val="16"/>
                <w:lang w:eastAsia="en-GB"/>
              </w:rPr>
            </w:pPr>
            <w:r w:rsidRPr="00172AE3">
              <w:rPr>
                <w:rFonts w:ascii="Arial" w:hAnsi="Arial" w:cs="Arial"/>
                <w:sz w:val="16"/>
                <w:szCs w:val="16"/>
                <w:lang w:eastAsia="en-GB"/>
              </w:rPr>
              <w:t>Discussion: Few possible drafting rules for TS 33.128</w:t>
            </w:r>
          </w:p>
        </w:tc>
        <w:tc>
          <w:tcPr>
            <w:tcW w:w="1520" w:type="dxa"/>
            <w:tcBorders>
              <w:top w:val="single" w:sz="4" w:space="0" w:color="A6A6A6"/>
              <w:left w:val="nil"/>
              <w:bottom w:val="single" w:sz="4" w:space="0" w:color="A6A6A6"/>
              <w:right w:val="single" w:sz="4" w:space="0" w:color="A6A6A6"/>
            </w:tcBorders>
            <w:shd w:val="clear" w:color="auto" w:fill="auto"/>
            <w:hideMark/>
          </w:tcPr>
          <w:p w14:paraId="19C4ECF2" w14:textId="77777777" w:rsidR="00172AE3" w:rsidRPr="00172AE3" w:rsidRDefault="00172AE3" w:rsidP="00172AE3">
            <w:pPr>
              <w:suppressAutoHyphens w:val="0"/>
              <w:rPr>
                <w:rFonts w:ascii="Arial" w:hAnsi="Arial" w:cs="Arial"/>
                <w:sz w:val="16"/>
                <w:szCs w:val="16"/>
                <w:lang w:eastAsia="en-GB"/>
              </w:rPr>
            </w:pPr>
            <w:r w:rsidRPr="00172AE3">
              <w:rPr>
                <w:rFonts w:ascii="Arial" w:hAnsi="Arial" w:cs="Arial"/>
                <w:sz w:val="16"/>
                <w:szCs w:val="16"/>
                <w:lang w:eastAsia="en-GB"/>
              </w:rPr>
              <w:t>Nokia Corporation</w:t>
            </w:r>
          </w:p>
        </w:tc>
      </w:tr>
    </w:tbl>
    <w:p w14:paraId="491BD51F" w14:textId="4BCBE9C4" w:rsidR="00CE1F2D" w:rsidRDefault="00CE1F2D" w:rsidP="007A56F5">
      <w:pPr>
        <w:rPr>
          <w:color w:val="000000"/>
        </w:rPr>
      </w:pPr>
    </w:p>
    <w:p w14:paraId="68D3E66F" w14:textId="77777777" w:rsidR="00CE1F2D" w:rsidRDefault="00CE1F2D" w:rsidP="007A56F5">
      <w:pPr>
        <w:rPr>
          <w:color w:val="000000"/>
        </w:rPr>
      </w:pPr>
    </w:p>
    <w:p w14:paraId="797A7280" w14:textId="77777777" w:rsidR="007A56F5" w:rsidRDefault="00CE4837" w:rsidP="00CE4837">
      <w:pPr>
        <w:pStyle w:val="Heading1"/>
      </w:pPr>
      <w:r>
        <w:t>3 Other Topics</w:t>
      </w:r>
    </w:p>
    <w:p w14:paraId="69877E66" w14:textId="093578A0" w:rsidR="007A56F5" w:rsidRDefault="007A56F5" w:rsidP="007A56F5">
      <w:pPr>
        <w:rPr>
          <w:color w:val="000000"/>
        </w:rPr>
      </w:pPr>
    </w:p>
    <w:tbl>
      <w:tblPr>
        <w:tblW w:w="6440" w:type="dxa"/>
        <w:tblInd w:w="113" w:type="dxa"/>
        <w:tblLook w:val="04A0" w:firstRow="1" w:lastRow="0" w:firstColumn="1" w:lastColumn="0" w:noHBand="0" w:noVBand="1"/>
      </w:tblPr>
      <w:tblGrid>
        <w:gridCol w:w="980"/>
        <w:gridCol w:w="3940"/>
        <w:gridCol w:w="1520"/>
      </w:tblGrid>
      <w:tr w:rsidR="00CE1F2D" w:rsidRPr="00CE1F2D" w14:paraId="18AABD2B" w14:textId="77777777" w:rsidTr="00CE1F2D">
        <w:trPr>
          <w:trHeight w:val="1020"/>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312D516C" w14:textId="77777777" w:rsidR="00CE1F2D" w:rsidRPr="00CE1F2D" w:rsidRDefault="00FD5654" w:rsidP="00CE1F2D">
            <w:pPr>
              <w:suppressAutoHyphens w:val="0"/>
              <w:rPr>
                <w:rFonts w:ascii="Arial" w:hAnsi="Arial" w:cs="Arial"/>
                <w:b/>
                <w:bCs/>
                <w:color w:val="0000FF"/>
                <w:sz w:val="16"/>
                <w:szCs w:val="16"/>
                <w:u w:val="single"/>
                <w:lang w:eastAsia="en-GB"/>
              </w:rPr>
            </w:pPr>
            <w:hyperlink r:id="rId13" w:history="1">
              <w:r w:rsidR="00CE1F2D" w:rsidRPr="00CE1F2D">
                <w:rPr>
                  <w:rFonts w:ascii="Arial" w:hAnsi="Arial" w:cs="Arial"/>
                  <w:b/>
                  <w:bCs/>
                  <w:color w:val="0000FF"/>
                  <w:sz w:val="16"/>
                  <w:szCs w:val="16"/>
                  <w:u w:val="single"/>
                  <w:lang w:eastAsia="en-GB"/>
                </w:rPr>
                <w:t>s3i180203</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32997314" w14:textId="77777777" w:rsidR="00CE1F2D" w:rsidRPr="00CE1F2D" w:rsidRDefault="00CE1F2D" w:rsidP="00CE1F2D">
            <w:pPr>
              <w:suppressAutoHyphens w:val="0"/>
              <w:rPr>
                <w:rFonts w:ascii="Arial" w:hAnsi="Arial" w:cs="Arial"/>
                <w:sz w:val="16"/>
                <w:szCs w:val="16"/>
                <w:lang w:eastAsia="en-GB"/>
              </w:rPr>
            </w:pPr>
            <w:r w:rsidRPr="00CE1F2D">
              <w:rPr>
                <w:rFonts w:ascii="Arial" w:hAnsi="Arial" w:cs="Arial"/>
                <w:sz w:val="16"/>
                <w:szCs w:val="16"/>
                <w:lang w:eastAsia="en-GB"/>
              </w:rPr>
              <w:t>Updated draft of DTS 103 221-3 (X3)</w:t>
            </w:r>
          </w:p>
        </w:tc>
        <w:tc>
          <w:tcPr>
            <w:tcW w:w="1520" w:type="dxa"/>
            <w:tcBorders>
              <w:top w:val="single" w:sz="4" w:space="0" w:color="A6A6A6"/>
              <w:left w:val="nil"/>
              <w:bottom w:val="single" w:sz="4" w:space="0" w:color="A6A6A6"/>
              <w:right w:val="single" w:sz="4" w:space="0" w:color="A6A6A6"/>
            </w:tcBorders>
            <w:shd w:val="clear" w:color="auto" w:fill="auto"/>
            <w:hideMark/>
          </w:tcPr>
          <w:p w14:paraId="43E08DBF" w14:textId="77777777" w:rsidR="00CE1F2D" w:rsidRPr="00CE1F2D" w:rsidRDefault="00CE1F2D" w:rsidP="00CE1F2D">
            <w:pPr>
              <w:suppressAutoHyphens w:val="0"/>
              <w:rPr>
                <w:rFonts w:ascii="Arial" w:hAnsi="Arial" w:cs="Arial"/>
                <w:sz w:val="16"/>
                <w:szCs w:val="16"/>
                <w:lang w:eastAsia="en-GB"/>
              </w:rPr>
            </w:pPr>
            <w:proofErr w:type="spellStart"/>
            <w:r w:rsidRPr="00CE1F2D">
              <w:rPr>
                <w:rFonts w:ascii="Arial" w:hAnsi="Arial" w:cs="Arial"/>
                <w:sz w:val="16"/>
                <w:szCs w:val="16"/>
                <w:lang w:eastAsia="en-GB"/>
              </w:rPr>
              <w:t>Tencastle</w:t>
            </w:r>
            <w:proofErr w:type="spellEnd"/>
            <w:r w:rsidRPr="00CE1F2D">
              <w:rPr>
                <w:rFonts w:ascii="Arial" w:hAnsi="Arial" w:cs="Arial"/>
                <w:sz w:val="16"/>
                <w:szCs w:val="16"/>
                <w:lang w:eastAsia="en-GB"/>
              </w:rPr>
              <w:t xml:space="preserve"> Limited</w:t>
            </w:r>
          </w:p>
        </w:tc>
      </w:tr>
    </w:tbl>
    <w:p w14:paraId="63613B1C" w14:textId="242588BA" w:rsidR="00CE1F2D" w:rsidRDefault="00CE1F2D" w:rsidP="007A56F5">
      <w:pPr>
        <w:rPr>
          <w:color w:val="000000"/>
        </w:rPr>
      </w:pPr>
    </w:p>
    <w:tbl>
      <w:tblPr>
        <w:tblW w:w="6440" w:type="dxa"/>
        <w:tblInd w:w="113" w:type="dxa"/>
        <w:tblLook w:val="04A0" w:firstRow="1" w:lastRow="0" w:firstColumn="1" w:lastColumn="0" w:noHBand="0" w:noVBand="1"/>
      </w:tblPr>
      <w:tblGrid>
        <w:gridCol w:w="980"/>
        <w:gridCol w:w="3940"/>
        <w:gridCol w:w="1520"/>
      </w:tblGrid>
      <w:tr w:rsidR="00172AE3" w:rsidRPr="00172AE3" w14:paraId="7144A4D9" w14:textId="77777777" w:rsidTr="00172AE3">
        <w:trPr>
          <w:trHeight w:val="962"/>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0407B130" w14:textId="77777777" w:rsidR="00172AE3" w:rsidRPr="00172AE3" w:rsidRDefault="00FD5654" w:rsidP="00172AE3">
            <w:pPr>
              <w:suppressAutoHyphens w:val="0"/>
              <w:rPr>
                <w:rFonts w:ascii="Arial" w:hAnsi="Arial" w:cs="Arial"/>
                <w:b/>
                <w:bCs/>
                <w:color w:val="0000FF"/>
                <w:sz w:val="16"/>
                <w:szCs w:val="16"/>
                <w:u w:val="single"/>
                <w:lang w:eastAsia="en-GB"/>
              </w:rPr>
            </w:pPr>
            <w:hyperlink r:id="rId14" w:history="1">
              <w:r w:rsidR="00172AE3" w:rsidRPr="00172AE3">
                <w:rPr>
                  <w:rFonts w:ascii="Arial" w:hAnsi="Arial" w:cs="Arial"/>
                  <w:b/>
                  <w:bCs/>
                  <w:color w:val="0000FF"/>
                  <w:sz w:val="16"/>
                  <w:szCs w:val="16"/>
                  <w:u w:val="single"/>
                  <w:lang w:eastAsia="en-GB"/>
                </w:rPr>
                <w:t>s3i180210</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36252E51" w14:textId="77777777" w:rsidR="00172AE3" w:rsidRPr="00172AE3" w:rsidRDefault="00172AE3" w:rsidP="00172AE3">
            <w:pPr>
              <w:suppressAutoHyphens w:val="0"/>
              <w:rPr>
                <w:rFonts w:ascii="Arial" w:hAnsi="Arial" w:cs="Arial"/>
                <w:sz w:val="16"/>
                <w:szCs w:val="16"/>
                <w:lang w:eastAsia="en-GB"/>
              </w:rPr>
            </w:pPr>
            <w:r w:rsidRPr="00172AE3">
              <w:rPr>
                <w:rFonts w:ascii="Arial" w:hAnsi="Arial" w:cs="Arial"/>
                <w:sz w:val="16"/>
                <w:szCs w:val="16"/>
                <w:lang w:eastAsia="en-GB"/>
              </w:rPr>
              <w:t xml:space="preserve"> Cell Supplemental Information Reporting–Handover Details</w:t>
            </w:r>
          </w:p>
        </w:tc>
        <w:tc>
          <w:tcPr>
            <w:tcW w:w="1520" w:type="dxa"/>
            <w:tcBorders>
              <w:top w:val="single" w:sz="4" w:space="0" w:color="A6A6A6"/>
              <w:left w:val="nil"/>
              <w:bottom w:val="single" w:sz="4" w:space="0" w:color="A6A6A6"/>
              <w:right w:val="single" w:sz="4" w:space="0" w:color="A6A6A6"/>
            </w:tcBorders>
            <w:shd w:val="clear" w:color="auto" w:fill="auto"/>
            <w:hideMark/>
          </w:tcPr>
          <w:p w14:paraId="4B6EB5E3" w14:textId="77777777" w:rsidR="00172AE3" w:rsidRPr="00172AE3" w:rsidRDefault="00172AE3" w:rsidP="00172AE3">
            <w:pPr>
              <w:suppressAutoHyphens w:val="0"/>
              <w:rPr>
                <w:rFonts w:ascii="Arial" w:hAnsi="Arial" w:cs="Arial"/>
                <w:sz w:val="16"/>
                <w:szCs w:val="16"/>
                <w:lang w:eastAsia="en-GB"/>
              </w:rPr>
            </w:pPr>
            <w:r w:rsidRPr="00172AE3">
              <w:rPr>
                <w:rFonts w:ascii="Arial" w:hAnsi="Arial" w:cs="Arial"/>
                <w:sz w:val="16"/>
                <w:szCs w:val="16"/>
                <w:lang w:eastAsia="en-GB"/>
              </w:rPr>
              <w:t>OTD</w:t>
            </w:r>
          </w:p>
        </w:tc>
      </w:tr>
    </w:tbl>
    <w:p w14:paraId="4EFAFC18" w14:textId="0DA60B39" w:rsidR="00CE1F2D" w:rsidRDefault="00CE1F2D" w:rsidP="007A56F5">
      <w:pPr>
        <w:rPr>
          <w:color w:val="000000"/>
        </w:rPr>
      </w:pPr>
    </w:p>
    <w:p w14:paraId="36094FC4" w14:textId="1E45E5AD" w:rsidR="00CE1F2D" w:rsidRDefault="00CE1F2D" w:rsidP="007A56F5">
      <w:pPr>
        <w:rPr>
          <w:color w:val="000000"/>
        </w:rPr>
      </w:pPr>
    </w:p>
    <w:p w14:paraId="7A88DEA8" w14:textId="77777777" w:rsidR="00CE1F2D" w:rsidRDefault="00CE1F2D" w:rsidP="007A56F5">
      <w:pPr>
        <w:rPr>
          <w:color w:val="000000"/>
        </w:rPr>
      </w:pPr>
    </w:p>
    <w:p w14:paraId="2DCB8FA7" w14:textId="77777777" w:rsidR="00622C2F" w:rsidRDefault="00622C2F" w:rsidP="007A56F5">
      <w:pPr>
        <w:rPr>
          <w:color w:val="000000"/>
        </w:rPr>
      </w:pPr>
    </w:p>
    <w:p w14:paraId="7552D873" w14:textId="77777777" w:rsidR="007A56F5" w:rsidRDefault="00592A6D">
      <w:pPr>
        <w:rPr>
          <w:color w:val="000000"/>
        </w:rPr>
      </w:pPr>
      <w:r>
        <w:rPr>
          <w:color w:val="000000"/>
        </w:rPr>
        <w:t>Discussion on future meeting locations and additional ad-hoc/Bis meetings.</w:t>
      </w:r>
    </w:p>
    <w:p w14:paraId="0646AB5E" w14:textId="77777777" w:rsidR="00CE4837" w:rsidRDefault="00CE4837">
      <w:pPr>
        <w:rPr>
          <w:color w:val="000000"/>
        </w:rPr>
      </w:pPr>
    </w:p>
    <w:p w14:paraId="6028E4BA" w14:textId="77777777" w:rsidR="00CE4837" w:rsidRDefault="00CE4837">
      <w:pPr>
        <w:rPr>
          <w:color w:val="000000"/>
        </w:rPr>
      </w:pPr>
    </w:p>
    <w:p w14:paraId="1BDB9A86" w14:textId="77777777" w:rsidR="00CE4837" w:rsidRDefault="00CE4837">
      <w:pPr>
        <w:rPr>
          <w:color w:val="000000"/>
        </w:rPr>
      </w:pPr>
    </w:p>
    <w:p w14:paraId="52C3D02F" w14:textId="2AFDCFC3" w:rsidR="00CE4837" w:rsidRPr="00033FF2" w:rsidRDefault="00CE4837">
      <w:pPr>
        <w:rPr>
          <w:color w:val="000000"/>
        </w:rPr>
      </w:pPr>
      <w:r>
        <w:rPr>
          <w:color w:val="000000"/>
        </w:rPr>
        <w:t>The Meeting will finish by 1</w:t>
      </w:r>
      <w:r w:rsidR="00CE1F2D">
        <w:rPr>
          <w:color w:val="000000"/>
        </w:rPr>
        <w:t>2</w:t>
      </w:r>
      <w:r>
        <w:rPr>
          <w:color w:val="000000"/>
        </w:rPr>
        <w:t>:</w:t>
      </w:r>
      <w:r w:rsidR="00CE1F2D">
        <w:rPr>
          <w:color w:val="000000"/>
        </w:rPr>
        <w:t>3</w:t>
      </w:r>
      <w:r>
        <w:rPr>
          <w:color w:val="000000"/>
        </w:rPr>
        <w:t xml:space="preserve">0 </w:t>
      </w:r>
      <w:r w:rsidR="00CE1F2D">
        <w:rPr>
          <w:color w:val="000000"/>
        </w:rPr>
        <w:t>15</w:t>
      </w:r>
      <w:r w:rsidRPr="00CE4837">
        <w:rPr>
          <w:color w:val="000000"/>
          <w:vertAlign w:val="superscript"/>
        </w:rPr>
        <w:t>th</w:t>
      </w:r>
      <w:r>
        <w:rPr>
          <w:color w:val="000000"/>
        </w:rPr>
        <w:t xml:space="preserve"> </w:t>
      </w:r>
      <w:r w:rsidR="00CE1F2D">
        <w:rPr>
          <w:color w:val="000000"/>
        </w:rPr>
        <w:t>May</w:t>
      </w:r>
      <w:r>
        <w:rPr>
          <w:color w:val="000000"/>
        </w:rPr>
        <w:t xml:space="preserve"> 201</w:t>
      </w:r>
      <w:r w:rsidR="00CE1F2D">
        <w:rPr>
          <w:color w:val="000000"/>
        </w:rPr>
        <w:t>8</w:t>
      </w:r>
      <w:r>
        <w:rPr>
          <w:color w:val="000000"/>
        </w:rPr>
        <w:t>.</w:t>
      </w:r>
    </w:p>
    <w:sectPr w:rsidR="00CE4837" w:rsidRPr="00033FF2">
      <w:footerReference w:type="default" r:id="rId15"/>
      <w:pgSz w:w="11906" w:h="16838"/>
      <w:pgMar w:top="1440" w:right="1797" w:bottom="1440" w:left="1797" w:header="720" w:footer="720" w:gutter="0"/>
      <w:cols w:space="720"/>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307796" w14:textId="77777777" w:rsidR="00FD5654" w:rsidRDefault="00FD5654">
      <w:r>
        <w:separator/>
      </w:r>
    </w:p>
  </w:endnote>
  <w:endnote w:type="continuationSeparator" w:id="0">
    <w:p w14:paraId="0819BD90" w14:textId="77777777" w:rsidR="00FD5654" w:rsidRDefault="00FD56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variable"/>
  </w:font>
  <w:font w:name="Arial">
    <w:panose1 w:val="020B0604020202020204"/>
    <w:charset w:val="00"/>
    <w:family w:val="swiss"/>
    <w:pitch w:val="variable"/>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altName w:val="Mangal"/>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FDA55A" w14:textId="77777777" w:rsidR="0061250E" w:rsidRDefault="0061250E">
    <w:pPr>
      <w:pStyle w:val="Footer"/>
      <w:jc w:val="right"/>
    </w:pPr>
    <w:r>
      <w:fldChar w:fldCharType="begin"/>
    </w:r>
    <w:r>
      <w:instrText xml:space="preserve"> PAGE </w:instrText>
    </w:r>
    <w:r>
      <w:fldChar w:fldCharType="separate"/>
    </w:r>
    <w:r w:rsidR="003A398C">
      <w:rPr>
        <w:noProof/>
      </w:rPr>
      <w:t>3</w:t>
    </w:r>
    <w:r>
      <w:fldChar w:fldCharType="end"/>
    </w:r>
  </w:p>
  <w:p w14:paraId="05BD17F5" w14:textId="77777777" w:rsidR="0061250E" w:rsidRDefault="0061250E">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AE5464" w14:textId="77777777" w:rsidR="00FD5654" w:rsidRDefault="00FD5654">
      <w:r>
        <w:separator/>
      </w:r>
    </w:p>
  </w:footnote>
  <w:footnote w:type="continuationSeparator" w:id="0">
    <w:p w14:paraId="425CDD62" w14:textId="77777777" w:rsidR="00FD5654" w:rsidRDefault="00FD56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decimal"/>
      <w:pStyle w:val="Heading7"/>
      <w:lvlText w:val="%7"/>
      <w:lvlJc w:val="left"/>
      <w:pPr>
        <w:tabs>
          <w:tab w:val="num" w:pos="1800"/>
        </w:tabs>
        <w:ind w:left="1296" w:hanging="1296"/>
      </w:pPr>
      <w:rPr>
        <w:rFonts w:hint="default"/>
      </w:rPr>
    </w:lvl>
    <w:lvl w:ilvl="7">
      <w:start w:val="1"/>
      <w:numFmt w:val="none"/>
      <w:suff w:val="nothing"/>
      <w:lvlText w:val=""/>
      <w:lvlJc w:val="left"/>
      <w:pPr>
        <w:tabs>
          <w:tab w:val="num" w:pos="1440"/>
        </w:tabs>
        <w:ind w:left="1440" w:hanging="1440"/>
      </w:pPr>
    </w:lvl>
    <w:lvl w:ilvl="8">
      <w:start w:val="1"/>
      <w:numFmt w:val="decimal"/>
      <w:pStyle w:val="Heading9"/>
      <w:lvlText w:val=".%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none"/>
      <w:pStyle w:val="Heading10"/>
      <w:suff w:val="nothing"/>
      <w:lvlText w:val=""/>
      <w:lvlJc w:val="left"/>
      <w:pPr>
        <w:tabs>
          <w:tab w:val="num" w:pos="0"/>
        </w:tabs>
        <w:ind w:left="432" w:hanging="432"/>
      </w:pPr>
      <w:rPr>
        <w:rFonts w:ascii="Symbol" w:hAnsi="Symbol" w:cs="Symbol" w:hint="default"/>
      </w:rPr>
    </w:lvl>
    <w:lvl w:ilvl="1">
      <w:start w:val="1"/>
      <w:numFmt w:val="none"/>
      <w:suff w:val="nothing"/>
      <w:lvlText w:val=""/>
      <w:lvlJc w:val="left"/>
      <w:pPr>
        <w:tabs>
          <w:tab w:val="num" w:pos="0"/>
        </w:tabs>
        <w:ind w:left="576" w:hanging="576"/>
      </w:pPr>
      <w:rPr>
        <w:rFonts w:ascii="Courier New" w:hAnsi="Courier New" w:cs="Courier New" w:hint="default"/>
      </w:rPr>
    </w:lvl>
    <w:lvl w:ilvl="2">
      <w:start w:val="1"/>
      <w:numFmt w:val="none"/>
      <w:suff w:val="nothing"/>
      <w:lvlText w:val=""/>
      <w:lvlJc w:val="left"/>
      <w:pPr>
        <w:tabs>
          <w:tab w:val="num" w:pos="0"/>
        </w:tabs>
        <w:ind w:left="720" w:hanging="720"/>
      </w:pPr>
      <w:rPr>
        <w:rFonts w:ascii="Wingdings" w:hAnsi="Wingdings" w:cs="Wingdings" w:hint="default"/>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decimal"/>
      <w:lvlText w:val="%7"/>
      <w:lvlJc w:val="left"/>
      <w:pPr>
        <w:tabs>
          <w:tab w:val="num" w:pos="1800"/>
        </w:tabs>
        <w:ind w:left="1296" w:hanging="1296"/>
      </w:pPr>
      <w:rPr>
        <w:rFonts w:ascii="Symbol" w:hAnsi="Symbol" w:cs="Symbol" w:hint="default"/>
      </w:rPr>
    </w:lvl>
    <w:lvl w:ilvl="7">
      <w:start w:val="1"/>
      <w:numFmt w:val="none"/>
      <w:suff w:val="nothing"/>
      <w:lvlText w:val=""/>
      <w:lvlJc w:val="left"/>
      <w:pPr>
        <w:tabs>
          <w:tab w:val="num" w:pos="0"/>
        </w:tabs>
        <w:ind w:left="1440" w:hanging="1440"/>
      </w:pPr>
    </w:lvl>
    <w:lvl w:ilvl="8">
      <w:start w:val="1"/>
      <w:numFmt w:val="decimal"/>
      <w:lvlText w:val=".%9"/>
      <w:lvlJc w:val="left"/>
      <w:pPr>
        <w:tabs>
          <w:tab w:val="num" w:pos="1584"/>
        </w:tabs>
        <w:ind w:left="1584" w:hanging="1584"/>
      </w:pPr>
      <w:rPr>
        <w:rFonts w:ascii="Symbol" w:hAnsi="Symbol" w:cs="Symbol" w:hint="default"/>
      </w:rPr>
    </w:lvl>
  </w:abstractNum>
  <w:abstractNum w:abstractNumId="2" w15:restartNumberingAfterBreak="0">
    <w:nsid w:val="00000003"/>
    <w:multiLevelType w:val="multilevel"/>
    <w:tmpl w:val="00000003"/>
    <w:name w:val="WW8Num3"/>
    <w:lvl w:ilvl="0">
      <w:start w:val="1"/>
      <w:numFmt w:val="decimal"/>
      <w:pStyle w:val="TDOC"/>
      <w:lvlText w:val="%1."/>
      <w:lvlJc w:val="left"/>
      <w:pPr>
        <w:tabs>
          <w:tab w:val="num" w:pos="360"/>
        </w:tabs>
        <w:ind w:left="360" w:hanging="360"/>
      </w:pPr>
      <w:rPr>
        <w:rFonts w:hint="default"/>
        <w:i w:val="0"/>
        <w:color w:val="000000"/>
        <w:sz w:val="24"/>
      </w:rPr>
    </w:lvl>
    <w:lvl w:ilvl="1">
      <w:start w:val="1"/>
      <w:numFmt w:val="decimal"/>
      <w:lvlText w:val="2.%2."/>
      <w:lvlJc w:val="left"/>
      <w:pPr>
        <w:tabs>
          <w:tab w:val="num" w:pos="792"/>
        </w:tabs>
        <w:ind w:left="792" w:hanging="432"/>
      </w:pPr>
      <w:rPr>
        <w:rFonts w:hint="default"/>
        <w:i w:val="0"/>
        <w:color w:val="000000"/>
        <w:sz w:val="24"/>
      </w:rPr>
    </w:lvl>
    <w:lvl w:ilvl="2">
      <w:start w:val="1"/>
      <w:numFmt w:val="decimal"/>
      <w:lvlText w:val="%1.%2.%3."/>
      <w:lvlJc w:val="left"/>
      <w:pPr>
        <w:tabs>
          <w:tab w:val="num" w:pos="1224"/>
        </w:tabs>
        <w:ind w:left="1224" w:hanging="504"/>
      </w:pPr>
      <w:rPr>
        <w:rFonts w:hint="default"/>
        <w:i w:val="0"/>
        <w:color w:val="000000"/>
        <w:sz w:val="24"/>
      </w:rPr>
    </w:lvl>
    <w:lvl w:ilvl="3">
      <w:start w:val="1"/>
      <w:numFmt w:val="decimal"/>
      <w:lvlText w:val="%1.%2.%3.%4."/>
      <w:lvlJc w:val="left"/>
      <w:pPr>
        <w:tabs>
          <w:tab w:val="num" w:pos="1800"/>
        </w:tabs>
        <w:ind w:left="1728" w:hanging="648"/>
      </w:pPr>
      <w:rPr>
        <w:rFonts w:hint="default"/>
        <w:i w:val="0"/>
        <w:color w:val="000000"/>
        <w:sz w:val="24"/>
      </w:rPr>
    </w:lvl>
    <w:lvl w:ilvl="4">
      <w:start w:val="1"/>
      <w:numFmt w:val="decimal"/>
      <w:lvlText w:val="%1.%2.%3.%4.%5."/>
      <w:lvlJc w:val="left"/>
      <w:pPr>
        <w:tabs>
          <w:tab w:val="num" w:pos="2520"/>
        </w:tabs>
        <w:ind w:left="2232" w:hanging="792"/>
      </w:pPr>
      <w:rPr>
        <w:rFonts w:hint="default"/>
        <w:i w:val="0"/>
        <w:color w:val="000000"/>
        <w:sz w:val="24"/>
      </w:rPr>
    </w:lvl>
    <w:lvl w:ilvl="5">
      <w:start w:val="1"/>
      <w:numFmt w:val="decimal"/>
      <w:lvlText w:val="%1.%2.%3.%4.%5.%6."/>
      <w:lvlJc w:val="left"/>
      <w:pPr>
        <w:tabs>
          <w:tab w:val="num" w:pos="2880"/>
        </w:tabs>
        <w:ind w:left="2736" w:hanging="936"/>
      </w:pPr>
      <w:rPr>
        <w:rFonts w:hint="default"/>
        <w:i w:val="0"/>
        <w:color w:val="000000"/>
        <w:sz w:val="24"/>
      </w:rPr>
    </w:lvl>
    <w:lvl w:ilvl="6">
      <w:start w:val="1"/>
      <w:numFmt w:val="decimal"/>
      <w:lvlText w:val="%1.%2.%3.%4.%5.%6.%7."/>
      <w:lvlJc w:val="left"/>
      <w:pPr>
        <w:tabs>
          <w:tab w:val="num" w:pos="3600"/>
        </w:tabs>
        <w:ind w:left="3240" w:hanging="1080"/>
      </w:pPr>
      <w:rPr>
        <w:rFonts w:hint="default"/>
        <w:i w:val="0"/>
        <w:color w:val="000000"/>
        <w:sz w:val="24"/>
      </w:rPr>
    </w:lvl>
    <w:lvl w:ilvl="7">
      <w:start w:val="1"/>
      <w:numFmt w:val="decimal"/>
      <w:lvlText w:val="%1.%2.%3.%4.%5.%6.%7.%8."/>
      <w:lvlJc w:val="left"/>
      <w:pPr>
        <w:tabs>
          <w:tab w:val="num" w:pos="3960"/>
        </w:tabs>
        <w:ind w:left="3744" w:hanging="1224"/>
      </w:pPr>
      <w:rPr>
        <w:rFonts w:hint="default"/>
        <w:i w:val="0"/>
        <w:color w:val="000000"/>
        <w:sz w:val="24"/>
      </w:rPr>
    </w:lvl>
    <w:lvl w:ilvl="8">
      <w:start w:val="1"/>
      <w:numFmt w:val="decimal"/>
      <w:lvlText w:val="%1.%2.%3.%4.%5.%6.%7.%8.%9."/>
      <w:lvlJc w:val="left"/>
      <w:pPr>
        <w:tabs>
          <w:tab w:val="num" w:pos="4680"/>
        </w:tabs>
        <w:ind w:left="4320" w:hanging="1440"/>
      </w:pPr>
      <w:rPr>
        <w:rFonts w:hint="default"/>
        <w:i w:val="0"/>
        <w:color w:val="000000"/>
        <w:sz w:val="24"/>
      </w:rPr>
    </w:lvl>
  </w:abstractNum>
  <w:abstractNum w:abstractNumId="3"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Symbol" w:hAnsi="Symbol" w:hint="default"/>
      </w:rPr>
    </w:lvl>
  </w:abstractNum>
  <w:abstractNum w:abstractNumId="4" w15:restartNumberingAfterBreak="0">
    <w:nsid w:val="00000005"/>
    <w:multiLevelType w:val="multilevel"/>
    <w:tmpl w:val="00000005"/>
    <w:name w:val="WW8Num5"/>
    <w:lvl w:ilvl="0">
      <w:start w:val="1"/>
      <w:numFmt w:val="decimal"/>
      <w:pStyle w:val="Heading11"/>
      <w:lvlText w:val="%1"/>
      <w:lvlJc w:val="left"/>
      <w:pPr>
        <w:tabs>
          <w:tab w:val="num" w:pos="432"/>
        </w:tabs>
        <w:ind w:left="432" w:hanging="432"/>
      </w:pPr>
      <w:rPr>
        <w:rFonts w:ascii="Symbol" w:hAnsi="Symbol" w:cs="Symbol" w:hint="default"/>
      </w:rPr>
    </w:lvl>
    <w:lvl w:ilvl="1">
      <w:start w:val="1"/>
      <w:numFmt w:val="decimal"/>
      <w:lvlText w:val="%1.%2"/>
      <w:lvlJc w:val="left"/>
      <w:pPr>
        <w:tabs>
          <w:tab w:val="num" w:pos="950"/>
        </w:tabs>
        <w:ind w:left="950" w:hanging="576"/>
      </w:pPr>
      <w:rPr>
        <w:rFonts w:ascii="Courier New" w:hAnsi="Courier New" w:cs="Courier New" w:hint="default"/>
      </w:rPr>
    </w:lvl>
    <w:lvl w:ilvl="2">
      <w:start w:val="1"/>
      <w:numFmt w:val="decimal"/>
      <w:lvlText w:val="%1.%2.%3"/>
      <w:lvlJc w:val="left"/>
      <w:pPr>
        <w:tabs>
          <w:tab w:val="num" w:pos="720"/>
        </w:tabs>
        <w:ind w:left="720" w:hanging="720"/>
      </w:pPr>
      <w:rPr>
        <w:rFonts w:ascii="Courier New" w:hAnsi="Courier New" w:cs="Courier New" w:hint="default"/>
      </w:rPr>
    </w:lvl>
    <w:lvl w:ilvl="3">
      <w:start w:val="1"/>
      <w:numFmt w:val="decimal"/>
      <w:lvlText w:val="%1.%2.%3.%4"/>
      <w:lvlJc w:val="left"/>
      <w:pPr>
        <w:tabs>
          <w:tab w:val="num" w:pos="1238"/>
        </w:tabs>
        <w:ind w:left="1238" w:hanging="864"/>
      </w:pPr>
    </w:lvl>
    <w:lvl w:ilvl="4">
      <w:start w:val="1"/>
      <w:numFmt w:val="decimal"/>
      <w:lvlText w:val="%1.%2.%3.%4.%5"/>
      <w:lvlJc w:val="left"/>
      <w:pPr>
        <w:tabs>
          <w:tab w:val="num" w:pos="1008"/>
        </w:tabs>
        <w:ind w:left="1008" w:hanging="1008"/>
      </w:pPr>
      <w:rPr>
        <w:rFonts w:ascii="Symbol" w:hAnsi="Symbol" w:cs="Symbol" w:hint="default"/>
      </w:rPr>
    </w:lvl>
    <w:lvl w:ilvl="5">
      <w:start w:val="1"/>
      <w:numFmt w:val="decimal"/>
      <w:lvlText w:val="%1.%2.%3.%4.%5.%6"/>
      <w:lvlJc w:val="left"/>
      <w:pPr>
        <w:tabs>
          <w:tab w:val="num" w:pos="1440"/>
        </w:tabs>
        <w:ind w:left="1152" w:hanging="1152"/>
      </w:pPr>
      <w:rPr>
        <w:rFonts w:ascii="Symbol" w:hAnsi="Symbol" w:cs="Symbol" w:hint="default"/>
      </w:rPr>
    </w:lvl>
    <w:lvl w:ilvl="6">
      <w:start w:val="1"/>
      <w:numFmt w:val="decimal"/>
      <w:lvlText w:val="%1.%2.%3.%4.%5.%6.%7"/>
      <w:lvlJc w:val="left"/>
      <w:pPr>
        <w:tabs>
          <w:tab w:val="num" w:pos="1800"/>
        </w:tabs>
        <w:ind w:left="1296" w:hanging="1296"/>
      </w:pPr>
      <w:rPr>
        <w:rFonts w:ascii="Symbol" w:hAnsi="Symbol" w:cs="Symbol" w:hint="default"/>
      </w:rPr>
    </w:lvl>
    <w:lvl w:ilvl="7">
      <w:start w:val="1"/>
      <w:numFmt w:val="decimal"/>
      <w:lvlText w:val="%1.%2.%3.%4.%5.%6.%7.%8"/>
      <w:lvlJc w:val="left"/>
      <w:pPr>
        <w:tabs>
          <w:tab w:val="num" w:pos="1800"/>
        </w:tabs>
        <w:ind w:left="1440" w:hanging="1440"/>
      </w:pPr>
      <w:rPr>
        <w:rFonts w:ascii="Symbol" w:hAnsi="Symbol" w:cs="Symbol" w:hint="default"/>
      </w:rPr>
    </w:lvl>
    <w:lvl w:ilvl="8">
      <w:start w:val="1"/>
      <w:numFmt w:val="decimal"/>
      <w:lvlText w:val="%1.%2.%3.%4.%5.%6.%7.%8.%9"/>
      <w:lvlJc w:val="left"/>
      <w:pPr>
        <w:tabs>
          <w:tab w:val="num" w:pos="1584"/>
        </w:tabs>
        <w:ind w:left="1584" w:hanging="1584"/>
      </w:pPr>
      <w:rPr>
        <w:rFonts w:ascii="Symbol" w:hAnsi="Symbol" w:cs="Symbol" w:hint="default"/>
      </w:rPr>
    </w:lvl>
  </w:abstractNum>
  <w:abstractNum w:abstractNumId="5" w15:restartNumberingAfterBreak="0">
    <w:nsid w:val="00000006"/>
    <w:multiLevelType w:val="singleLevel"/>
    <w:tmpl w:val="00000006"/>
    <w:name w:val="WW8Num6"/>
    <w:lvl w:ilvl="0">
      <w:start w:val="1"/>
      <w:numFmt w:val="bullet"/>
      <w:pStyle w:val="CharChar1Char"/>
      <w:lvlText w:val=""/>
      <w:lvlJc w:val="left"/>
      <w:pPr>
        <w:tabs>
          <w:tab w:val="num" w:pos="851"/>
        </w:tabs>
        <w:ind w:left="851" w:hanging="851"/>
      </w:pPr>
      <w:rPr>
        <w:rFonts w:ascii="ZapfDingbats" w:hAnsi="ZapfDingbats" w:hint="default"/>
      </w:rPr>
    </w:lvl>
  </w:abstractNum>
  <w:abstractNum w:abstractNumId="6" w15:restartNumberingAfterBreak="0">
    <w:nsid w:val="0A6D3AD1"/>
    <w:multiLevelType w:val="hybridMultilevel"/>
    <w:tmpl w:val="741E478C"/>
    <w:lvl w:ilvl="0" w:tplc="5C1C00C2">
      <w:start w:val="9"/>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30B71644"/>
    <w:multiLevelType w:val="hybridMultilevel"/>
    <w:tmpl w:val="5648625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20"/>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112FD"/>
    <w:rsid w:val="000002C1"/>
    <w:rsid w:val="000026C0"/>
    <w:rsid w:val="00002F41"/>
    <w:rsid w:val="00005E61"/>
    <w:rsid w:val="00012398"/>
    <w:rsid w:val="00027233"/>
    <w:rsid w:val="00033FF2"/>
    <w:rsid w:val="00036DAF"/>
    <w:rsid w:val="000449F7"/>
    <w:rsid w:val="000507C1"/>
    <w:rsid w:val="00050BE5"/>
    <w:rsid w:val="0005173D"/>
    <w:rsid w:val="0005175C"/>
    <w:rsid w:val="00054FD9"/>
    <w:rsid w:val="00062AFF"/>
    <w:rsid w:val="000672BC"/>
    <w:rsid w:val="00075006"/>
    <w:rsid w:val="00084417"/>
    <w:rsid w:val="000925E9"/>
    <w:rsid w:val="000965FF"/>
    <w:rsid w:val="000C3FB8"/>
    <w:rsid w:val="000D009F"/>
    <w:rsid w:val="000F6B33"/>
    <w:rsid w:val="00113037"/>
    <w:rsid w:val="0011379E"/>
    <w:rsid w:val="00131BD7"/>
    <w:rsid w:val="00141749"/>
    <w:rsid w:val="0014589C"/>
    <w:rsid w:val="001471D5"/>
    <w:rsid w:val="001519CF"/>
    <w:rsid w:val="001662E8"/>
    <w:rsid w:val="00172AE3"/>
    <w:rsid w:val="0017316C"/>
    <w:rsid w:val="00194A63"/>
    <w:rsid w:val="001A0AA6"/>
    <w:rsid w:val="001D165C"/>
    <w:rsid w:val="001E5C6A"/>
    <w:rsid w:val="001F2262"/>
    <w:rsid w:val="002525E6"/>
    <w:rsid w:val="0026337E"/>
    <w:rsid w:val="00263C05"/>
    <w:rsid w:val="002670AD"/>
    <w:rsid w:val="00271022"/>
    <w:rsid w:val="00287321"/>
    <w:rsid w:val="002974CE"/>
    <w:rsid w:val="002A3321"/>
    <w:rsid w:val="002B59E7"/>
    <w:rsid w:val="002C10DA"/>
    <w:rsid w:val="002E0518"/>
    <w:rsid w:val="002E1545"/>
    <w:rsid w:val="002F07D6"/>
    <w:rsid w:val="003056D4"/>
    <w:rsid w:val="003115F4"/>
    <w:rsid w:val="00311720"/>
    <w:rsid w:val="003205BF"/>
    <w:rsid w:val="00321154"/>
    <w:rsid w:val="00334519"/>
    <w:rsid w:val="003451D8"/>
    <w:rsid w:val="00352EFC"/>
    <w:rsid w:val="00374F1F"/>
    <w:rsid w:val="003852FB"/>
    <w:rsid w:val="00391F64"/>
    <w:rsid w:val="00395977"/>
    <w:rsid w:val="003A2B60"/>
    <w:rsid w:val="003A398C"/>
    <w:rsid w:val="003A6D39"/>
    <w:rsid w:val="003B25EA"/>
    <w:rsid w:val="003B2E6E"/>
    <w:rsid w:val="003B33CC"/>
    <w:rsid w:val="003B4209"/>
    <w:rsid w:val="003C5E7B"/>
    <w:rsid w:val="003D43A6"/>
    <w:rsid w:val="003E0B15"/>
    <w:rsid w:val="003F6BB4"/>
    <w:rsid w:val="004064AA"/>
    <w:rsid w:val="004306F8"/>
    <w:rsid w:val="00460742"/>
    <w:rsid w:val="0048670A"/>
    <w:rsid w:val="004937B6"/>
    <w:rsid w:val="00493866"/>
    <w:rsid w:val="004A24FB"/>
    <w:rsid w:val="004B0B0D"/>
    <w:rsid w:val="004D0976"/>
    <w:rsid w:val="004D4D2C"/>
    <w:rsid w:val="004D5F88"/>
    <w:rsid w:val="004E3A66"/>
    <w:rsid w:val="004F6006"/>
    <w:rsid w:val="005107DF"/>
    <w:rsid w:val="005130E0"/>
    <w:rsid w:val="00515D58"/>
    <w:rsid w:val="005364EF"/>
    <w:rsid w:val="00536B46"/>
    <w:rsid w:val="00552F68"/>
    <w:rsid w:val="005654B5"/>
    <w:rsid w:val="00575392"/>
    <w:rsid w:val="00586368"/>
    <w:rsid w:val="00586F2C"/>
    <w:rsid w:val="005907ED"/>
    <w:rsid w:val="00592A6D"/>
    <w:rsid w:val="005A7998"/>
    <w:rsid w:val="005B34E5"/>
    <w:rsid w:val="005C3685"/>
    <w:rsid w:val="005C5F38"/>
    <w:rsid w:val="005D1A74"/>
    <w:rsid w:val="005D4A3B"/>
    <w:rsid w:val="005D4BEB"/>
    <w:rsid w:val="0061250E"/>
    <w:rsid w:val="00617A80"/>
    <w:rsid w:val="00622C2F"/>
    <w:rsid w:val="00651A39"/>
    <w:rsid w:val="00676707"/>
    <w:rsid w:val="00680DD8"/>
    <w:rsid w:val="006A45CC"/>
    <w:rsid w:val="006B406E"/>
    <w:rsid w:val="006C022F"/>
    <w:rsid w:val="006C5340"/>
    <w:rsid w:val="006D07DC"/>
    <w:rsid w:val="006E2561"/>
    <w:rsid w:val="006F0819"/>
    <w:rsid w:val="006F6E49"/>
    <w:rsid w:val="00701903"/>
    <w:rsid w:val="00705251"/>
    <w:rsid w:val="00714DB0"/>
    <w:rsid w:val="00715B77"/>
    <w:rsid w:val="00724697"/>
    <w:rsid w:val="00727209"/>
    <w:rsid w:val="00737807"/>
    <w:rsid w:val="00744FB9"/>
    <w:rsid w:val="00755837"/>
    <w:rsid w:val="007650E5"/>
    <w:rsid w:val="00766020"/>
    <w:rsid w:val="00777163"/>
    <w:rsid w:val="007860F9"/>
    <w:rsid w:val="0078627D"/>
    <w:rsid w:val="007A56F5"/>
    <w:rsid w:val="007A5FD1"/>
    <w:rsid w:val="007B718B"/>
    <w:rsid w:val="007C543D"/>
    <w:rsid w:val="007D0F2A"/>
    <w:rsid w:val="007E6338"/>
    <w:rsid w:val="007F4091"/>
    <w:rsid w:val="00811780"/>
    <w:rsid w:val="00821DEE"/>
    <w:rsid w:val="008344A2"/>
    <w:rsid w:val="00835100"/>
    <w:rsid w:val="008448E1"/>
    <w:rsid w:val="00846918"/>
    <w:rsid w:val="008756E3"/>
    <w:rsid w:val="0089168D"/>
    <w:rsid w:val="008A614A"/>
    <w:rsid w:val="008B2D34"/>
    <w:rsid w:val="008C2931"/>
    <w:rsid w:val="008C2C66"/>
    <w:rsid w:val="008D5697"/>
    <w:rsid w:val="008D63C9"/>
    <w:rsid w:val="008E77B4"/>
    <w:rsid w:val="008F4393"/>
    <w:rsid w:val="00927FEB"/>
    <w:rsid w:val="00952CAE"/>
    <w:rsid w:val="009758A3"/>
    <w:rsid w:val="00980D94"/>
    <w:rsid w:val="00982F37"/>
    <w:rsid w:val="00992175"/>
    <w:rsid w:val="00996571"/>
    <w:rsid w:val="00996BAA"/>
    <w:rsid w:val="009A432B"/>
    <w:rsid w:val="009A45F7"/>
    <w:rsid w:val="009C1241"/>
    <w:rsid w:val="009C5334"/>
    <w:rsid w:val="009F1BEF"/>
    <w:rsid w:val="009F1D57"/>
    <w:rsid w:val="00A052CD"/>
    <w:rsid w:val="00A06B28"/>
    <w:rsid w:val="00A352A2"/>
    <w:rsid w:val="00A51897"/>
    <w:rsid w:val="00A647B2"/>
    <w:rsid w:val="00A7143B"/>
    <w:rsid w:val="00A743AF"/>
    <w:rsid w:val="00A7764C"/>
    <w:rsid w:val="00A97524"/>
    <w:rsid w:val="00A97939"/>
    <w:rsid w:val="00AA1B64"/>
    <w:rsid w:val="00AA2C20"/>
    <w:rsid w:val="00AA747F"/>
    <w:rsid w:val="00AA761B"/>
    <w:rsid w:val="00AC5B1C"/>
    <w:rsid w:val="00AC6581"/>
    <w:rsid w:val="00AC7B9F"/>
    <w:rsid w:val="00AD1B45"/>
    <w:rsid w:val="00AD279D"/>
    <w:rsid w:val="00AE4774"/>
    <w:rsid w:val="00AE712F"/>
    <w:rsid w:val="00AF67E7"/>
    <w:rsid w:val="00B02D79"/>
    <w:rsid w:val="00B30B1A"/>
    <w:rsid w:val="00B341A2"/>
    <w:rsid w:val="00B42852"/>
    <w:rsid w:val="00B57FBE"/>
    <w:rsid w:val="00B75606"/>
    <w:rsid w:val="00B7731E"/>
    <w:rsid w:val="00B83B8A"/>
    <w:rsid w:val="00B83CD9"/>
    <w:rsid w:val="00B90E13"/>
    <w:rsid w:val="00B92D68"/>
    <w:rsid w:val="00B96AB7"/>
    <w:rsid w:val="00B9724E"/>
    <w:rsid w:val="00BA1635"/>
    <w:rsid w:val="00BB40F9"/>
    <w:rsid w:val="00BF5D1D"/>
    <w:rsid w:val="00C01D37"/>
    <w:rsid w:val="00C01FB4"/>
    <w:rsid w:val="00C0206B"/>
    <w:rsid w:val="00C05C97"/>
    <w:rsid w:val="00C112FD"/>
    <w:rsid w:val="00C14473"/>
    <w:rsid w:val="00C329CD"/>
    <w:rsid w:val="00C33E9B"/>
    <w:rsid w:val="00C3522C"/>
    <w:rsid w:val="00C400CE"/>
    <w:rsid w:val="00C43636"/>
    <w:rsid w:val="00C4782D"/>
    <w:rsid w:val="00C51CE8"/>
    <w:rsid w:val="00C6516C"/>
    <w:rsid w:val="00C808D8"/>
    <w:rsid w:val="00C93047"/>
    <w:rsid w:val="00CA5310"/>
    <w:rsid w:val="00CB43E6"/>
    <w:rsid w:val="00CC47EA"/>
    <w:rsid w:val="00CD2646"/>
    <w:rsid w:val="00CD3F8F"/>
    <w:rsid w:val="00CD77EE"/>
    <w:rsid w:val="00CE1F2D"/>
    <w:rsid w:val="00CE4837"/>
    <w:rsid w:val="00CF2AE6"/>
    <w:rsid w:val="00CF41E7"/>
    <w:rsid w:val="00D0129A"/>
    <w:rsid w:val="00D06C0C"/>
    <w:rsid w:val="00D10715"/>
    <w:rsid w:val="00D23F85"/>
    <w:rsid w:val="00D43BC3"/>
    <w:rsid w:val="00D631A6"/>
    <w:rsid w:val="00D66C7D"/>
    <w:rsid w:val="00D8131E"/>
    <w:rsid w:val="00D83CF8"/>
    <w:rsid w:val="00DA2D58"/>
    <w:rsid w:val="00DA3A89"/>
    <w:rsid w:val="00DA5DBE"/>
    <w:rsid w:val="00DD0241"/>
    <w:rsid w:val="00DD1DF2"/>
    <w:rsid w:val="00DD2154"/>
    <w:rsid w:val="00DD40F3"/>
    <w:rsid w:val="00DE1E1C"/>
    <w:rsid w:val="00DF3728"/>
    <w:rsid w:val="00DF6368"/>
    <w:rsid w:val="00DF74A6"/>
    <w:rsid w:val="00E02AC7"/>
    <w:rsid w:val="00E04F8B"/>
    <w:rsid w:val="00E06273"/>
    <w:rsid w:val="00E06C9F"/>
    <w:rsid w:val="00E073F7"/>
    <w:rsid w:val="00E1432E"/>
    <w:rsid w:val="00E225A9"/>
    <w:rsid w:val="00E25921"/>
    <w:rsid w:val="00E449B7"/>
    <w:rsid w:val="00E4727C"/>
    <w:rsid w:val="00E53FEE"/>
    <w:rsid w:val="00E56E12"/>
    <w:rsid w:val="00E65D17"/>
    <w:rsid w:val="00E8578F"/>
    <w:rsid w:val="00EA3EB7"/>
    <w:rsid w:val="00EA5A2E"/>
    <w:rsid w:val="00EC0E59"/>
    <w:rsid w:val="00ED4646"/>
    <w:rsid w:val="00ED6244"/>
    <w:rsid w:val="00EE4634"/>
    <w:rsid w:val="00EE47AE"/>
    <w:rsid w:val="00F151EE"/>
    <w:rsid w:val="00F167C4"/>
    <w:rsid w:val="00F34D87"/>
    <w:rsid w:val="00F37AA4"/>
    <w:rsid w:val="00F51219"/>
    <w:rsid w:val="00F51708"/>
    <w:rsid w:val="00F57252"/>
    <w:rsid w:val="00F6154E"/>
    <w:rsid w:val="00F622BA"/>
    <w:rsid w:val="00F63333"/>
    <w:rsid w:val="00F779E8"/>
    <w:rsid w:val="00F812A7"/>
    <w:rsid w:val="00F84490"/>
    <w:rsid w:val="00F866C0"/>
    <w:rsid w:val="00F86B78"/>
    <w:rsid w:val="00F937B6"/>
    <w:rsid w:val="00F941D9"/>
    <w:rsid w:val="00F95A21"/>
    <w:rsid w:val="00F967E5"/>
    <w:rsid w:val="00FB01E8"/>
    <w:rsid w:val="00FB0E50"/>
    <w:rsid w:val="00FB341F"/>
    <w:rsid w:val="00FC238C"/>
    <w:rsid w:val="00FD5654"/>
    <w:rsid w:val="00FF2F31"/>
    <w:rsid w:val="00FF499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144D9D3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pPr>
    <w:rPr>
      <w:sz w:val="24"/>
      <w:szCs w:val="24"/>
      <w:lang w:eastAsia="ar-SA"/>
    </w:rPr>
  </w:style>
  <w:style w:type="paragraph" w:styleId="Heading1">
    <w:name w:val="heading 1"/>
    <w:basedOn w:val="Normal"/>
    <w:next w:val="Normal"/>
    <w:qFormat/>
    <w:pPr>
      <w:keepNext/>
      <w:spacing w:before="240" w:after="60"/>
      <w:outlineLvl w:val="0"/>
    </w:pPr>
    <w:rPr>
      <w:rFonts w:ascii="Arial" w:hAnsi="Arial" w:cs="Arial"/>
      <w:b/>
      <w:bCs/>
      <w:kern w:val="1"/>
      <w:sz w:val="32"/>
      <w:szCs w:val="32"/>
    </w:rPr>
  </w:style>
  <w:style w:type="paragraph" w:styleId="Heading2">
    <w:name w:val="heading 2"/>
    <w:basedOn w:val="Normal"/>
    <w:next w:val="Normal"/>
    <w:qFormat/>
    <w:pPr>
      <w:keepNext/>
      <w:spacing w:before="240" w:after="60"/>
      <w:outlineLvl w:val="1"/>
    </w:pPr>
    <w:rPr>
      <w:rFonts w:ascii="Arial" w:hAnsi="Arial" w:cs="Arial"/>
      <w:b/>
      <w:bCs/>
      <w:i/>
      <w:iCs/>
      <w:sz w:val="28"/>
      <w:szCs w:val="28"/>
    </w:rPr>
  </w:style>
  <w:style w:type="paragraph" w:styleId="Heading3">
    <w:name w:val="heading 3"/>
    <w:basedOn w:val="Normal"/>
    <w:next w:val="Normal"/>
    <w:qFormat/>
    <w:pPr>
      <w:keepNext/>
      <w:spacing w:before="240" w:after="60"/>
      <w:outlineLvl w:val="2"/>
    </w:pPr>
    <w:rPr>
      <w:rFonts w:ascii="Arial" w:hAnsi="Arial" w:cs="Arial"/>
      <w:b/>
      <w:bCs/>
      <w:sz w:val="26"/>
      <w:szCs w:val="26"/>
    </w:rPr>
  </w:style>
  <w:style w:type="paragraph" w:styleId="Heading4">
    <w:name w:val="heading 4"/>
    <w:basedOn w:val="Normal"/>
    <w:next w:val="Normal"/>
    <w:qFormat/>
    <w:pPr>
      <w:keepNext/>
      <w:spacing w:before="120" w:after="60"/>
      <w:jc w:val="both"/>
      <w:outlineLvl w:val="3"/>
    </w:pPr>
    <w:rPr>
      <w:rFonts w:ascii="Arial" w:hAnsi="Arial" w:cs="Arial"/>
      <w:b/>
      <w:sz w:val="20"/>
      <w:szCs w:val="20"/>
    </w:rPr>
  </w:style>
  <w:style w:type="paragraph" w:styleId="Heading5">
    <w:name w:val="heading 5"/>
    <w:basedOn w:val="Normal"/>
    <w:next w:val="Normal"/>
    <w:qFormat/>
    <w:pPr>
      <w:spacing w:before="240" w:after="60"/>
      <w:outlineLvl w:val="4"/>
    </w:pPr>
    <w:rPr>
      <w:b/>
      <w:bCs/>
      <w:i/>
      <w:iCs/>
      <w:sz w:val="26"/>
      <w:szCs w:val="26"/>
    </w:rPr>
  </w:style>
  <w:style w:type="paragraph" w:styleId="Heading6">
    <w:name w:val="heading 6"/>
    <w:basedOn w:val="Normal"/>
    <w:next w:val="Normal"/>
    <w:qFormat/>
    <w:pPr>
      <w:spacing w:before="240" w:after="60"/>
      <w:jc w:val="both"/>
      <w:outlineLvl w:val="5"/>
    </w:pPr>
    <w:rPr>
      <w:i/>
      <w:sz w:val="22"/>
      <w:szCs w:val="20"/>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spacing w:before="240" w:after="60"/>
      <w:jc w:val="both"/>
      <w:outlineLvl w:val="7"/>
    </w:pPr>
    <w:rPr>
      <w:rFonts w:ascii="Arial" w:hAnsi="Arial" w:cs="Arial"/>
      <w:i/>
      <w:sz w:val="20"/>
      <w:szCs w:val="20"/>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hint="default"/>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rPr>
      <w:rFonts w:hint="default"/>
    </w:rPr>
  </w:style>
  <w:style w:type="character" w:customStyle="1" w:styleId="WW8Num1z7">
    <w:name w:val="WW8Num1z7"/>
  </w:style>
  <w:style w:type="character" w:customStyle="1" w:styleId="WW8Num2z0">
    <w:name w:val="WW8Num2z0"/>
    <w:rPr>
      <w:rFonts w:ascii="Symbol" w:hAnsi="Symbol" w:cs="Symbol" w:hint="default"/>
    </w:rPr>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7">
    <w:name w:val="WW8Num2z7"/>
  </w:style>
  <w:style w:type="character" w:customStyle="1" w:styleId="WW8Num3z0">
    <w:name w:val="WW8Num3z0"/>
    <w:rPr>
      <w:rFonts w:hint="default"/>
      <w:i w:val="0"/>
      <w:color w:val="000000"/>
      <w:sz w:val="24"/>
    </w:rPr>
  </w:style>
  <w:style w:type="character" w:customStyle="1" w:styleId="WW8Num4z0">
    <w:name w:val="WW8Num4z0"/>
    <w:rPr>
      <w:rFonts w:hint="default"/>
    </w:rPr>
  </w:style>
  <w:style w:type="character" w:customStyle="1" w:styleId="WW8Num5z0">
    <w:name w:val="WW8Num5z0"/>
    <w:rPr>
      <w:rFonts w:ascii="Symbol" w:hAnsi="Symbol" w:cs="Symbol" w:hint="default"/>
    </w:rPr>
  </w:style>
  <w:style w:type="character" w:customStyle="1" w:styleId="WW8Num5z1">
    <w:name w:val="WW8Num5z1"/>
    <w:rPr>
      <w:rFonts w:ascii="Courier New" w:hAnsi="Courier New" w:cs="Courier New" w:hint="default"/>
    </w:rPr>
  </w:style>
  <w:style w:type="character" w:customStyle="1" w:styleId="WW8Num5z3">
    <w:name w:val="WW8Num5z3"/>
  </w:style>
  <w:style w:type="character" w:customStyle="1" w:styleId="WW8Num6z0">
    <w:name w:val="WW8Num6z0"/>
    <w:rPr>
      <w:rFonts w:hint="default"/>
    </w:rPr>
  </w:style>
  <w:style w:type="character" w:customStyle="1" w:styleId="WW8Num4z1">
    <w:name w:val="WW8Num4z1"/>
    <w:rPr>
      <w:sz w:val="24"/>
      <w:szCs w:val="24"/>
      <w:lang w:val="x-none" w:eastAsia="x-none" w:bidi="x-none"/>
    </w:rPr>
  </w:style>
  <w:style w:type="character" w:customStyle="1" w:styleId="WW8Num4z3">
    <w:name w:val="WW8Num4z3"/>
  </w:style>
  <w:style w:type="character" w:customStyle="1" w:styleId="WW8Num4z4">
    <w:name w:val="WW8Num4z4"/>
    <w:rPr>
      <w:rFonts w:hint="default"/>
    </w:rPr>
  </w:style>
  <w:style w:type="character" w:customStyle="1" w:styleId="WW8Num5z2">
    <w:name w:val="WW8Num5z2"/>
    <w:rPr>
      <w:rFonts w:ascii="Wingdings" w:hAnsi="Wingdings" w:cs="Wingdings" w:hint="default"/>
    </w:rPr>
  </w:style>
  <w:style w:type="character" w:customStyle="1" w:styleId="WW8Num7z0">
    <w:name w:val="WW8Num7z0"/>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hint="default"/>
    </w:rPr>
  </w:style>
  <w:style w:type="character" w:customStyle="1" w:styleId="WW8Num9z0">
    <w:name w:val="WW8Num9z0"/>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ascii="Wingdings" w:hAnsi="Wingdings" w:cs="Wingdings" w:hint="default"/>
    </w:rPr>
  </w:style>
  <w:style w:type="character" w:customStyle="1" w:styleId="WW8Num10z1">
    <w:name w:val="WW8Num10z1"/>
    <w:rPr>
      <w:rFonts w:ascii="Courier New" w:hAnsi="Courier New" w:cs="Courier New" w:hint="default"/>
    </w:rPr>
  </w:style>
  <w:style w:type="character" w:customStyle="1" w:styleId="WW8Num10z3">
    <w:name w:val="WW8Num10z3"/>
    <w:rPr>
      <w:rFonts w:ascii="Symbol" w:hAnsi="Symbol" w:cs="Symbol" w:hint="default"/>
    </w:rPr>
  </w:style>
  <w:style w:type="character" w:customStyle="1" w:styleId="WW8Num11z0">
    <w:name w:val="WW8Num11z0"/>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ascii="Symbol" w:hAnsi="Symbol" w:cs="Symbol" w:hint="default"/>
    </w:rPr>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3z0">
    <w:name w:val="WW8Num13z0"/>
    <w:rPr>
      <w:rFonts w:hint="default"/>
    </w:rPr>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rPr>
      <w:rFonts w:ascii="Symbol" w:hAnsi="Symbol" w:cs="Symbol" w:hint="default"/>
    </w:rPr>
  </w:style>
  <w:style w:type="character" w:customStyle="1" w:styleId="WW8Num14z1">
    <w:name w:val="WW8Num14z1"/>
    <w:rPr>
      <w:rFonts w:ascii="Courier New" w:hAnsi="Courier New" w:cs="Courier New" w:hint="default"/>
    </w:rPr>
  </w:style>
  <w:style w:type="character" w:customStyle="1" w:styleId="WW8Num14z2">
    <w:name w:val="WW8Num14z2"/>
    <w:rPr>
      <w:rFonts w:ascii="Wingdings" w:hAnsi="Wingdings" w:cs="Wingdings" w:hint="default"/>
    </w:rPr>
  </w:style>
  <w:style w:type="character" w:customStyle="1" w:styleId="WW8Num15z0">
    <w:name w:val="WW8Num15z0"/>
    <w:rPr>
      <w:rFonts w:ascii="Symbol" w:hAnsi="Symbol" w:cs="Symbol"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cs="Wingdings" w:hint="default"/>
    </w:rPr>
  </w:style>
  <w:style w:type="character" w:customStyle="1" w:styleId="WW8Num16z0">
    <w:name w:val="WW8Num16z0"/>
    <w:rPr>
      <w:rFonts w:ascii="Symbol" w:hAnsi="Symbol" w:cs="Symbol"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cs="Wingdings" w:hint="default"/>
    </w:rPr>
  </w:style>
  <w:style w:type="character" w:customStyle="1" w:styleId="WW8Num17z0">
    <w:name w:val="WW8Num17z0"/>
    <w:rPr>
      <w:rFonts w:ascii="Symbol" w:hAnsi="Symbol" w:cs="Symbol" w:hint="default"/>
    </w:rPr>
  </w:style>
  <w:style w:type="character" w:customStyle="1" w:styleId="WW8Num17z1">
    <w:name w:val="WW8Num17z1"/>
    <w:rPr>
      <w:rFonts w:ascii="Courier New" w:hAnsi="Courier New" w:cs="Courier New" w:hint="default"/>
    </w:rPr>
  </w:style>
  <w:style w:type="character" w:customStyle="1" w:styleId="WW8Num17z2">
    <w:name w:val="WW8Num17z2"/>
    <w:rPr>
      <w:rFonts w:ascii="Wingdings" w:hAnsi="Wingdings" w:cs="Wingdings" w:hint="default"/>
    </w:rPr>
  </w:style>
  <w:style w:type="character" w:customStyle="1" w:styleId="WW8Num18z0">
    <w:name w:val="WW8Num18z0"/>
    <w:rPr>
      <w:rFonts w:ascii="Symbol" w:hAnsi="Symbol" w:cs="Symbol"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cs="Wingdings" w:hint="default"/>
    </w:rPr>
  </w:style>
  <w:style w:type="character" w:customStyle="1" w:styleId="WW8Num19z0">
    <w:name w:val="WW8Num19z0"/>
    <w:rPr>
      <w:rFonts w:hint="default"/>
    </w:rPr>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rPr>
      <w:rFonts w:ascii="Symbol" w:hAnsi="Symbol" w:cs="Symbol" w:hint="default"/>
    </w:rPr>
  </w:style>
  <w:style w:type="character" w:customStyle="1" w:styleId="WW8Num21z1">
    <w:name w:val="WW8Num21z1"/>
    <w:rPr>
      <w:rFonts w:ascii="Courier New" w:hAnsi="Courier New" w:cs="Courier New" w:hint="default"/>
    </w:rPr>
  </w:style>
  <w:style w:type="character" w:customStyle="1" w:styleId="WW8Num21z2">
    <w:name w:val="WW8Num21z2"/>
    <w:rPr>
      <w:rFonts w:ascii="Wingdings" w:hAnsi="Wingdings" w:cs="Wingdings" w:hint="default"/>
    </w:rPr>
  </w:style>
  <w:style w:type="character" w:customStyle="1" w:styleId="WW8Num22z0">
    <w:name w:val="WW8Num22z0"/>
  </w:style>
  <w:style w:type="character" w:customStyle="1" w:styleId="WW8Num22z1">
    <w:name w:val="WW8Num22z1"/>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0">
    <w:name w:val="WW8Num23z0"/>
    <w:rPr>
      <w:rFonts w:ascii="Symbol" w:hAnsi="Symbol" w:cs="Symbol" w:hint="default"/>
    </w:rPr>
  </w:style>
  <w:style w:type="character" w:customStyle="1" w:styleId="WW8Num23z1">
    <w:name w:val="WW8Num23z1"/>
    <w:rPr>
      <w:rFonts w:ascii="Courier New" w:hAnsi="Courier New" w:cs="Courier New" w:hint="default"/>
    </w:rPr>
  </w:style>
  <w:style w:type="character" w:customStyle="1" w:styleId="WW8Num23z2">
    <w:name w:val="WW8Num23z2"/>
    <w:rPr>
      <w:rFonts w:ascii="Wingdings" w:hAnsi="Wingdings" w:cs="Wingdings" w:hint="default"/>
    </w:rPr>
  </w:style>
  <w:style w:type="character" w:customStyle="1" w:styleId="WW8Num24z0">
    <w:name w:val="WW8Num24z0"/>
    <w:rPr>
      <w:rFonts w:hint="default"/>
      <w:b/>
    </w:rPr>
  </w:style>
  <w:style w:type="character" w:customStyle="1" w:styleId="WW8Num24z1">
    <w:name w:val="WW8Num24z1"/>
    <w:rPr>
      <w:sz w:val="24"/>
      <w:szCs w:val="24"/>
      <w:lang w:val="x-none" w:eastAsia="x-none" w:bidi="x-none"/>
    </w:rPr>
  </w:style>
  <w:style w:type="character" w:customStyle="1" w:styleId="WW8Num24z3">
    <w:name w:val="WW8Num24z3"/>
  </w:style>
  <w:style w:type="character" w:customStyle="1" w:styleId="WW8Num24z4">
    <w:name w:val="WW8Num24z4"/>
    <w:rPr>
      <w:rFonts w:hint="default"/>
    </w:rPr>
  </w:style>
  <w:style w:type="character" w:customStyle="1" w:styleId="WW8Num25z0">
    <w:name w:val="WW8Num25z0"/>
    <w:rPr>
      <w:rFonts w:hint="default"/>
    </w:rPr>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rFonts w:hint="default"/>
    </w:rPr>
  </w:style>
  <w:style w:type="character" w:customStyle="1" w:styleId="WW8Num28z0">
    <w:name w:val="WW8Num28z0"/>
    <w:rPr>
      <w:rFonts w:hint="default"/>
    </w:rPr>
  </w:style>
  <w:style w:type="character" w:customStyle="1" w:styleId="WW8Num29z0">
    <w:name w:val="WW8Num29z0"/>
    <w:rPr>
      <w:rFonts w:hint="default"/>
    </w:rPr>
  </w:style>
  <w:style w:type="character" w:customStyle="1" w:styleId="WW8Num29z1">
    <w:name w:val="WW8Num29z1"/>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rPr>
      <w:rFonts w:hint="default"/>
    </w:rPr>
  </w:style>
  <w:style w:type="character" w:customStyle="1" w:styleId="WW8Num31z0">
    <w:name w:val="WW8Num31z0"/>
    <w:rPr>
      <w:rFonts w:hint="default"/>
    </w:rPr>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2z0">
    <w:name w:val="WW8Num32z0"/>
  </w:style>
  <w:style w:type="character" w:customStyle="1" w:styleId="WW8Num32z1">
    <w:name w:val="WW8Num32z1"/>
  </w:style>
  <w:style w:type="character" w:customStyle="1" w:styleId="WW8Num32z2">
    <w:name w:val="WW8Num32z2"/>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3z0">
    <w:name w:val="WW8Num33z0"/>
  </w:style>
  <w:style w:type="character" w:customStyle="1" w:styleId="WW8Num33z1">
    <w:name w:val="WW8Num33z1"/>
  </w:style>
  <w:style w:type="character" w:customStyle="1" w:styleId="WW8Num33z2">
    <w:name w:val="WW8Num33z2"/>
  </w:style>
  <w:style w:type="character" w:customStyle="1" w:styleId="WW8Num33z3">
    <w:name w:val="WW8Num33z3"/>
  </w:style>
  <w:style w:type="character" w:customStyle="1" w:styleId="WW8Num33z4">
    <w:name w:val="WW8Num33z4"/>
  </w:style>
  <w:style w:type="character" w:customStyle="1" w:styleId="WW8Num33z5">
    <w:name w:val="WW8Num33z5"/>
  </w:style>
  <w:style w:type="character" w:customStyle="1" w:styleId="WW8Num33z6">
    <w:name w:val="WW8Num33z6"/>
  </w:style>
  <w:style w:type="character" w:customStyle="1" w:styleId="WW8Num33z7">
    <w:name w:val="WW8Num33z7"/>
  </w:style>
  <w:style w:type="character" w:customStyle="1" w:styleId="WW8Num33z8">
    <w:name w:val="WW8Num33z8"/>
  </w:style>
  <w:style w:type="character" w:customStyle="1" w:styleId="WW8Num34z0">
    <w:name w:val="WW8Num34z0"/>
    <w:rPr>
      <w:rFonts w:hint="default"/>
    </w:rPr>
  </w:style>
  <w:style w:type="character" w:customStyle="1" w:styleId="WW8Num35z0">
    <w:name w:val="WW8Num35z0"/>
    <w:rPr>
      <w:rFonts w:ascii="Symbol" w:hAnsi="Symbol" w:cs="Symbol" w:hint="default"/>
    </w:rPr>
  </w:style>
  <w:style w:type="character" w:customStyle="1" w:styleId="WW8Num35z1">
    <w:name w:val="WW8Num35z1"/>
    <w:rPr>
      <w:rFonts w:ascii="Courier New" w:hAnsi="Courier New" w:cs="Courier New" w:hint="default"/>
    </w:rPr>
  </w:style>
  <w:style w:type="character" w:customStyle="1" w:styleId="WW8Num35z2">
    <w:name w:val="WW8Num35z2"/>
    <w:rPr>
      <w:rFonts w:ascii="Wingdings" w:hAnsi="Wingdings" w:cs="Wingdings" w:hint="default"/>
    </w:rPr>
  </w:style>
  <w:style w:type="character" w:customStyle="1" w:styleId="WW8Num36z0">
    <w:name w:val="WW8Num36z0"/>
    <w:rPr>
      <w:rFonts w:ascii="Symbol" w:hAnsi="Symbol" w:cs="Symbol" w:hint="default"/>
    </w:rPr>
  </w:style>
  <w:style w:type="character" w:customStyle="1" w:styleId="WW8Num36z1">
    <w:name w:val="WW8Num36z1"/>
    <w:rPr>
      <w:rFonts w:ascii="Courier New" w:hAnsi="Courier New" w:cs="Courier New" w:hint="default"/>
    </w:rPr>
  </w:style>
  <w:style w:type="character" w:customStyle="1" w:styleId="WW8Num36z2">
    <w:name w:val="WW8Num36z2"/>
    <w:rPr>
      <w:rFonts w:ascii="Wingdings" w:hAnsi="Wingdings" w:cs="Wingdings" w:hint="default"/>
    </w:rPr>
  </w:style>
  <w:style w:type="character" w:customStyle="1" w:styleId="WW8Num37z0">
    <w:name w:val="WW8Num37z0"/>
    <w:rPr>
      <w:rFonts w:ascii="ZapfDingbats" w:hAnsi="ZapfDingbats" w:cs="ZapfDingbats" w:hint="default"/>
      <w:b/>
      <w:i w:val="0"/>
      <w:color w:val="70CEF5"/>
      <w:sz w:val="20"/>
      <w:szCs w:val="20"/>
    </w:rPr>
  </w:style>
  <w:style w:type="character" w:customStyle="1" w:styleId="WW8Num37z1">
    <w:name w:val="WW8Num37z1"/>
    <w:rPr>
      <w:rFonts w:ascii="Courier New" w:hAnsi="Courier New" w:cs="Courier New" w:hint="default"/>
    </w:rPr>
  </w:style>
  <w:style w:type="character" w:customStyle="1" w:styleId="WW8Num37z2">
    <w:name w:val="WW8Num37z2"/>
    <w:rPr>
      <w:rFonts w:ascii="Wingdings" w:hAnsi="Wingdings" w:cs="Wingdings" w:hint="default"/>
    </w:rPr>
  </w:style>
  <w:style w:type="character" w:customStyle="1" w:styleId="WW8Num37z3">
    <w:name w:val="WW8Num37z3"/>
    <w:rPr>
      <w:rFonts w:ascii="Symbol" w:hAnsi="Symbol" w:cs="Symbol" w:hint="default"/>
    </w:rPr>
  </w:style>
  <w:style w:type="character" w:customStyle="1" w:styleId="WW8Num38z0">
    <w:name w:val="WW8Num38z0"/>
    <w:rPr>
      <w:rFonts w:ascii="Symbol" w:hAnsi="Symbol" w:cs="Symbol" w:hint="default"/>
    </w:rPr>
  </w:style>
  <w:style w:type="character" w:customStyle="1" w:styleId="WW8Num38z1">
    <w:name w:val="WW8Num38z1"/>
    <w:rPr>
      <w:rFonts w:ascii="Courier New" w:hAnsi="Courier New" w:cs="Courier New" w:hint="default"/>
    </w:rPr>
  </w:style>
  <w:style w:type="character" w:customStyle="1" w:styleId="WW8Num38z2">
    <w:name w:val="WW8Num38z2"/>
    <w:rPr>
      <w:rFonts w:ascii="Wingdings" w:hAnsi="Wingdings" w:cs="Wingdings" w:hint="default"/>
    </w:rPr>
  </w:style>
  <w:style w:type="character" w:customStyle="1" w:styleId="WW8Num39z0">
    <w:name w:val="WW8Num39z0"/>
    <w:rPr>
      <w:rFonts w:ascii="Symbol" w:hAnsi="Symbol" w:cs="Symbol" w:hint="default"/>
    </w:rPr>
  </w:style>
  <w:style w:type="character" w:customStyle="1" w:styleId="WW8Num39z1">
    <w:name w:val="WW8Num39z1"/>
    <w:rPr>
      <w:rFonts w:ascii="Courier New" w:hAnsi="Courier New" w:cs="Courier New" w:hint="default"/>
    </w:rPr>
  </w:style>
  <w:style w:type="character" w:customStyle="1" w:styleId="WW8Num39z2">
    <w:name w:val="WW8Num39z2"/>
    <w:rPr>
      <w:rFonts w:ascii="Wingdings" w:hAnsi="Wingdings" w:cs="Wingdings" w:hint="default"/>
    </w:rPr>
  </w:style>
  <w:style w:type="character" w:customStyle="1" w:styleId="WW8Num40z0">
    <w:name w:val="WW8Num40z0"/>
    <w:rPr>
      <w:rFonts w:ascii="Symbol" w:hAnsi="Symbol" w:cs="Symbol" w:hint="default"/>
    </w:rPr>
  </w:style>
  <w:style w:type="character" w:customStyle="1" w:styleId="WW8Num40z1">
    <w:name w:val="WW8Num40z1"/>
    <w:rPr>
      <w:rFonts w:ascii="Courier New" w:hAnsi="Courier New" w:cs="Courier New" w:hint="default"/>
    </w:rPr>
  </w:style>
  <w:style w:type="character" w:customStyle="1" w:styleId="WW8Num40z2">
    <w:name w:val="WW8Num40z2"/>
    <w:rPr>
      <w:rFonts w:ascii="Wingdings" w:hAnsi="Wingdings" w:cs="Wingdings" w:hint="default"/>
    </w:rPr>
  </w:style>
  <w:style w:type="character" w:customStyle="1" w:styleId="ZchnZchn">
    <w:name w:val="Zchn Zchn"/>
    <w:rPr>
      <w:sz w:val="24"/>
      <w:szCs w:val="24"/>
      <w:lang w:val="en-GB" w:eastAsia="ar-SA" w:bidi="ar-SA"/>
    </w:rPr>
  </w:style>
  <w:style w:type="character" w:styleId="Hyperlink">
    <w:name w:val="Hyperlink"/>
    <w:rPr>
      <w:color w:val="0000FF"/>
      <w:u w:val="single"/>
    </w:rPr>
  </w:style>
  <w:style w:type="character" w:styleId="PageNumber">
    <w:name w:val="page number"/>
    <w:basedOn w:val="DefaultParagraphFont"/>
  </w:style>
  <w:style w:type="character" w:styleId="FollowedHyperlink">
    <w:name w:val="FollowedHyperlink"/>
    <w:rPr>
      <w:color w:val="800080"/>
      <w:u w:val="single"/>
    </w:rPr>
  </w:style>
  <w:style w:type="character" w:customStyle="1" w:styleId="bodycopy5">
    <w:name w:val="bodycopy5"/>
    <w:basedOn w:val="DefaultParagraphFont"/>
  </w:style>
  <w:style w:type="character" w:styleId="Strong">
    <w:name w:val="Strong"/>
    <w:qFormat/>
    <w:rPr>
      <w:b/>
      <w:bCs/>
    </w:rPr>
  </w:style>
  <w:style w:type="character" w:customStyle="1" w:styleId="ZGSM">
    <w:name w:val="ZGSM"/>
  </w:style>
  <w:style w:type="character" w:styleId="CommentReference">
    <w:name w:val="annotation reference"/>
    <w:rPr>
      <w:sz w:val="16"/>
    </w:rPr>
  </w:style>
  <w:style w:type="character" w:customStyle="1" w:styleId="HeaderChar">
    <w:name w:val="Header Char"/>
    <w:rPr>
      <w:sz w:val="24"/>
      <w:szCs w:val="24"/>
      <w:lang w:val="en-GB" w:eastAsia="ar-SA" w:bidi="ar-SA"/>
    </w:rPr>
  </w:style>
  <w:style w:type="character" w:customStyle="1" w:styleId="skypepnhmark">
    <w:name w:val="skype_pnh_mark"/>
    <w:rPr>
      <w:vanish/>
    </w:rPr>
  </w:style>
  <w:style w:type="character" w:customStyle="1" w:styleId="skypepnhprintcontainer">
    <w:name w:val="skype_pnh_print_container"/>
    <w:basedOn w:val="DefaultParagraphFont"/>
  </w:style>
  <w:style w:type="character" w:customStyle="1" w:styleId="skypepnhcontainer">
    <w:name w:val="skype_pnh_container"/>
    <w:basedOn w:val="DefaultParagraphFont"/>
  </w:style>
  <w:style w:type="character" w:customStyle="1" w:styleId="skypepnhleftspan">
    <w:name w:val="skype_pnh_left_span"/>
    <w:basedOn w:val="DefaultParagraphFont"/>
  </w:style>
  <w:style w:type="character" w:customStyle="1" w:styleId="skypepnhdropartspan">
    <w:name w:val="skype_pnh_dropart_span"/>
    <w:basedOn w:val="DefaultParagraphFont"/>
  </w:style>
  <w:style w:type="character" w:customStyle="1" w:styleId="skypepnhdropartflagspan">
    <w:name w:val="skype_pnh_dropart_flag_span"/>
    <w:basedOn w:val="DefaultParagraphFont"/>
  </w:style>
  <w:style w:type="character" w:customStyle="1" w:styleId="skypepnhtextspan">
    <w:name w:val="skype_pnh_text_span"/>
    <w:basedOn w:val="DefaultParagraphFont"/>
  </w:style>
  <w:style w:type="character" w:customStyle="1" w:styleId="skypepnhrightspan">
    <w:name w:val="skype_pnh_right_span"/>
    <w:basedOn w:val="DefaultParagraphFont"/>
  </w:style>
  <w:style w:type="character" w:customStyle="1" w:styleId="NormalIndentChar">
    <w:name w:val="Normal Indent Char"/>
    <w:rPr>
      <w:sz w:val="24"/>
      <w:szCs w:val="24"/>
      <w:lang w:val="en-GB" w:eastAsia="ar-SA" w:bidi="ar-SA"/>
    </w:rPr>
  </w:style>
  <w:style w:type="character" w:customStyle="1" w:styleId="CommentTextChar">
    <w:name w:val="Comment Text Char"/>
    <w:rPr>
      <w:lang w:val="en-GB"/>
    </w:rPr>
  </w:style>
  <w:style w:type="character" w:customStyle="1" w:styleId="CommentSubjectChar">
    <w:name w:val="Comment Subject Char"/>
    <w:rPr>
      <w:b/>
      <w:bCs/>
      <w:lang w:val="en-GB"/>
    </w:rPr>
  </w:style>
  <w:style w:type="character" w:customStyle="1" w:styleId="Heading9Char">
    <w:name w:val="Heading 9 Char"/>
    <w:rPr>
      <w:rFonts w:ascii="Arial" w:hAnsi="Arial" w:cs="Arial"/>
      <w:sz w:val="22"/>
      <w:szCs w:val="22"/>
    </w:rPr>
  </w:style>
  <w:style w:type="character" w:customStyle="1" w:styleId="FooterChar">
    <w:name w:val="Footer Char"/>
    <w:rPr>
      <w:sz w:val="24"/>
      <w:szCs w:val="24"/>
    </w:rPr>
  </w:style>
  <w:style w:type="paragraph" w:customStyle="1" w:styleId="Heading">
    <w:name w:val="Heading"/>
    <w:basedOn w:val="Normal"/>
    <w:next w:val="BodyText"/>
    <w:pPr>
      <w:keepNext/>
      <w:spacing w:before="240" w:after="120"/>
    </w:pPr>
    <w:rPr>
      <w:rFonts w:ascii="Arial" w:eastAsia="Microsoft YaHei" w:hAnsi="Arial" w:cs="Mangal"/>
      <w:sz w:val="28"/>
      <w:szCs w:val="28"/>
    </w:rPr>
  </w:style>
  <w:style w:type="paragraph" w:styleId="BodyText">
    <w:name w:val="Body Text"/>
    <w:basedOn w:val="Normal"/>
    <w:pPr>
      <w:widowControl w:val="0"/>
    </w:pPr>
    <w:rPr>
      <w:rFonts w:ascii="Garamond" w:hAnsi="Garamond" w:cs="Garamond"/>
      <w:szCs w:val="20"/>
    </w:rPr>
  </w:style>
  <w:style w:type="paragraph" w:styleId="List">
    <w:name w:val="List"/>
    <w:basedOn w:val="BodyText"/>
    <w:rPr>
      <w:rFonts w:cs="Mangal"/>
    </w:rPr>
  </w:style>
  <w:style w:type="paragraph" w:styleId="Caption">
    <w:name w:val="caption"/>
    <w:basedOn w:val="Normal"/>
    <w:qFormat/>
    <w:pPr>
      <w:suppressLineNumbers/>
      <w:spacing w:before="120" w:after="120"/>
    </w:pPr>
    <w:rPr>
      <w:rFonts w:cs="Mangal"/>
      <w:i/>
      <w:iCs/>
    </w:rPr>
  </w:style>
  <w:style w:type="paragraph" w:customStyle="1" w:styleId="Index">
    <w:name w:val="Index"/>
    <w:basedOn w:val="Normal"/>
    <w:pPr>
      <w:suppressLineNumbers/>
    </w:pPr>
    <w:rPr>
      <w:rFonts w:cs="Mangal"/>
    </w:rPr>
  </w:style>
  <w:style w:type="paragraph" w:styleId="Title">
    <w:name w:val="Title"/>
    <w:basedOn w:val="Normal"/>
    <w:next w:val="Subtitle"/>
    <w:qFormat/>
    <w:pPr>
      <w:spacing w:after="120"/>
      <w:jc w:val="center"/>
    </w:pPr>
    <w:rPr>
      <w:rFonts w:ascii="Arial" w:hAnsi="Arial" w:cs="Arial"/>
      <w:b/>
      <w:szCs w:val="20"/>
      <w:lang w:val="de-DE"/>
    </w:rPr>
  </w:style>
  <w:style w:type="paragraph" w:styleId="Subtitle">
    <w:name w:val="Subtitle"/>
    <w:basedOn w:val="Heading"/>
    <w:next w:val="BodyText"/>
    <w:qFormat/>
    <w:pPr>
      <w:jc w:val="center"/>
    </w:pPr>
    <w:rPr>
      <w:i/>
      <w:iCs/>
    </w:rPr>
  </w:style>
  <w:style w:type="paragraph" w:styleId="NormalIndent">
    <w:name w:val="Normal Indent"/>
    <w:basedOn w:val="Normal"/>
    <w:pPr>
      <w:ind w:left="720"/>
    </w:pPr>
  </w:style>
  <w:style w:type="paragraph" w:customStyle="1" w:styleId="Heading11">
    <w:name w:val="Heading 11"/>
    <w:basedOn w:val="Normal"/>
    <w:pPr>
      <w:numPr>
        <w:numId w:val="5"/>
      </w:numPr>
      <w:ind w:left="0" w:firstLine="0"/>
    </w:pPr>
  </w:style>
  <w:style w:type="paragraph" w:customStyle="1" w:styleId="Heading22">
    <w:name w:val="Heading 22"/>
    <w:basedOn w:val="Normal"/>
    <w:pPr>
      <w:tabs>
        <w:tab w:val="num" w:pos="432"/>
      </w:tabs>
      <w:ind w:left="432" w:hanging="432"/>
    </w:pPr>
  </w:style>
  <w:style w:type="paragraph" w:customStyle="1" w:styleId="Heading31">
    <w:name w:val="Heading 31"/>
    <w:basedOn w:val="Normal"/>
    <w:pPr>
      <w:tabs>
        <w:tab w:val="num" w:pos="432"/>
      </w:tabs>
      <w:ind w:left="432" w:hanging="432"/>
    </w:pPr>
  </w:style>
  <w:style w:type="paragraph" w:customStyle="1" w:styleId="Heading41">
    <w:name w:val="Heading 41"/>
    <w:basedOn w:val="Normal"/>
    <w:pPr>
      <w:tabs>
        <w:tab w:val="num" w:pos="432"/>
      </w:tabs>
      <w:ind w:left="432" w:hanging="432"/>
    </w:pPr>
  </w:style>
  <w:style w:type="paragraph" w:customStyle="1" w:styleId="Heading51">
    <w:name w:val="Heading 51"/>
    <w:basedOn w:val="Normal"/>
    <w:pPr>
      <w:tabs>
        <w:tab w:val="num" w:pos="432"/>
      </w:tabs>
      <w:ind w:left="432" w:hanging="432"/>
    </w:pPr>
  </w:style>
  <w:style w:type="paragraph" w:customStyle="1" w:styleId="Heading61">
    <w:name w:val="Heading 61"/>
    <w:basedOn w:val="Normal"/>
    <w:pPr>
      <w:tabs>
        <w:tab w:val="num" w:pos="432"/>
      </w:tabs>
      <w:ind w:left="432" w:hanging="432"/>
    </w:pPr>
  </w:style>
  <w:style w:type="paragraph" w:customStyle="1" w:styleId="Heading81">
    <w:name w:val="Heading 81"/>
    <w:basedOn w:val="Normal"/>
    <w:pPr>
      <w:tabs>
        <w:tab w:val="num" w:pos="432"/>
      </w:tabs>
      <w:ind w:left="432" w:hanging="432"/>
    </w:pPr>
  </w:style>
  <w:style w:type="paragraph" w:customStyle="1" w:styleId="StyleB1BoxSinglesolidlineAuto05ptLinewidth">
    <w:name w:val="Style B1 + Box: (Single solid line Auto  0.5 pt Line width)"/>
    <w:basedOn w:val="Normal"/>
    <w:pPr>
      <w:pBdr>
        <w:top w:val="single" w:sz="4" w:space="1" w:color="000000"/>
        <w:left w:val="single" w:sz="4" w:space="4" w:color="000000"/>
        <w:bottom w:val="single" w:sz="4" w:space="1" w:color="000000"/>
        <w:right w:val="single" w:sz="4" w:space="4" w:color="000000"/>
      </w:pBdr>
      <w:overflowPunct w:val="0"/>
      <w:autoSpaceDE w:val="0"/>
      <w:spacing w:before="60" w:after="60"/>
      <w:ind w:left="567" w:hanging="567"/>
      <w:textAlignment w:val="baseline"/>
    </w:pPr>
    <w:rPr>
      <w:rFonts w:ascii="Arial" w:hAnsi="Arial" w:cs="Arial"/>
      <w:sz w:val="20"/>
      <w:szCs w:val="20"/>
    </w:rPr>
  </w:style>
  <w:style w:type="paragraph" w:customStyle="1" w:styleId="TDOC">
    <w:name w:val="TDOC"/>
    <w:basedOn w:val="Normal"/>
    <w:pPr>
      <w:numPr>
        <w:numId w:val="3"/>
      </w:numPr>
    </w:pPr>
  </w:style>
  <w:style w:type="paragraph" w:customStyle="1" w:styleId="Heading21">
    <w:name w:val="Heading 21"/>
    <w:basedOn w:val="Normal"/>
    <w:pPr>
      <w:tabs>
        <w:tab w:val="left" w:pos="950"/>
      </w:tabs>
      <w:ind w:left="950" w:hanging="576"/>
    </w:pPr>
  </w:style>
  <w:style w:type="paragraph" w:customStyle="1" w:styleId="CRCoverPage">
    <w:name w:val="CR Cover Page"/>
    <w:pPr>
      <w:suppressAutoHyphens/>
      <w:spacing w:after="120"/>
    </w:pPr>
    <w:rPr>
      <w:rFonts w:ascii="Arial" w:hAnsi="Arial" w:cs="Arial"/>
      <w:lang w:eastAsia="ar-SA"/>
    </w:rPr>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paragraph" w:customStyle="1" w:styleId="FP">
    <w:name w:val="FP"/>
    <w:basedOn w:val="Normal"/>
    <w:pPr>
      <w:overflowPunct w:val="0"/>
      <w:autoSpaceDE w:val="0"/>
      <w:textAlignment w:val="baseline"/>
    </w:pPr>
    <w:rPr>
      <w:sz w:val="20"/>
      <w:szCs w:val="20"/>
    </w:rPr>
  </w:style>
  <w:style w:type="paragraph" w:styleId="BalloonText">
    <w:name w:val="Balloon Text"/>
    <w:basedOn w:val="Normal"/>
    <w:rPr>
      <w:rFonts w:ascii="Tahoma" w:hAnsi="Tahoma" w:cs="Tahoma"/>
      <w:sz w:val="16"/>
      <w:szCs w:val="16"/>
    </w:rPr>
  </w:style>
  <w:style w:type="paragraph" w:styleId="z-TopofForm">
    <w:name w:val="HTML Top of Form"/>
    <w:basedOn w:val="Normal"/>
    <w:next w:val="Normal"/>
    <w:pPr>
      <w:pBdr>
        <w:bottom w:val="single" w:sz="4" w:space="1" w:color="000000"/>
      </w:pBdr>
      <w:jc w:val="center"/>
    </w:pPr>
    <w:rPr>
      <w:rFonts w:ascii="Arial" w:hAnsi="Arial" w:cs="Arial"/>
      <w:vanish/>
      <w:sz w:val="16"/>
      <w:szCs w:val="16"/>
    </w:rPr>
  </w:style>
  <w:style w:type="paragraph" w:styleId="z-BottomofForm">
    <w:name w:val="HTML Bottom of Form"/>
    <w:basedOn w:val="Normal"/>
    <w:next w:val="Normal"/>
    <w:pPr>
      <w:pBdr>
        <w:top w:val="single" w:sz="4" w:space="1" w:color="000000"/>
      </w:pBdr>
      <w:jc w:val="center"/>
    </w:pPr>
    <w:rPr>
      <w:rFonts w:ascii="Arial" w:hAnsi="Arial" w:cs="Arial"/>
      <w:vanish/>
      <w:sz w:val="16"/>
      <w:szCs w:val="16"/>
    </w:rPr>
  </w:style>
  <w:style w:type="paragraph" w:customStyle="1" w:styleId="TH">
    <w:name w:val="TH"/>
    <w:basedOn w:val="Normal"/>
    <w:pPr>
      <w:keepNext/>
      <w:keepLines/>
      <w:overflowPunct w:val="0"/>
      <w:autoSpaceDE w:val="0"/>
      <w:spacing w:before="60" w:after="180"/>
      <w:jc w:val="center"/>
      <w:textAlignment w:val="baseline"/>
    </w:pPr>
    <w:rPr>
      <w:rFonts w:ascii="Arial" w:hAnsi="Arial" w:cs="Arial"/>
      <w:b/>
      <w:sz w:val="20"/>
      <w:szCs w:val="20"/>
    </w:rPr>
  </w:style>
  <w:style w:type="paragraph" w:customStyle="1" w:styleId="TAL">
    <w:name w:val="TAL"/>
    <w:basedOn w:val="Normal"/>
    <w:pPr>
      <w:keepNext/>
      <w:keepLines/>
      <w:overflowPunct w:val="0"/>
      <w:autoSpaceDE w:val="0"/>
      <w:textAlignment w:val="baseline"/>
    </w:pPr>
    <w:rPr>
      <w:rFonts w:ascii="Arial" w:hAnsi="Arial" w:cs="Arial"/>
      <w:sz w:val="18"/>
      <w:szCs w:val="20"/>
    </w:rPr>
  </w:style>
  <w:style w:type="paragraph" w:customStyle="1" w:styleId="TAH">
    <w:name w:val="TAH"/>
    <w:basedOn w:val="Normal"/>
    <w:pPr>
      <w:keepNext/>
      <w:keepLines/>
      <w:overflowPunct w:val="0"/>
      <w:autoSpaceDE w:val="0"/>
      <w:jc w:val="center"/>
      <w:textAlignment w:val="baseline"/>
    </w:pPr>
    <w:rPr>
      <w:rFonts w:ascii="Arial" w:hAnsi="Arial" w:cs="Arial"/>
      <w:b/>
      <w:sz w:val="18"/>
      <w:szCs w:val="20"/>
    </w:rPr>
  </w:style>
  <w:style w:type="paragraph" w:customStyle="1" w:styleId="EditorsNote">
    <w:name w:val="Editor's Note"/>
    <w:basedOn w:val="Normal"/>
    <w:pPr>
      <w:keepLines/>
      <w:overflowPunct w:val="0"/>
      <w:autoSpaceDE w:val="0"/>
      <w:spacing w:after="180"/>
      <w:ind w:left="1135" w:hanging="851"/>
      <w:textAlignment w:val="baseline"/>
    </w:pPr>
    <w:rPr>
      <w:color w:val="FF0000"/>
      <w:sz w:val="20"/>
      <w:szCs w:val="20"/>
    </w:rPr>
  </w:style>
  <w:style w:type="paragraph" w:customStyle="1" w:styleId="CharChar1Char">
    <w:name w:val="Char Char1 Char"/>
    <w:pPr>
      <w:keepNext/>
      <w:numPr>
        <w:numId w:val="6"/>
      </w:numPr>
      <w:suppressAutoHyphens/>
      <w:autoSpaceDE w:val="0"/>
      <w:spacing w:before="60" w:after="60"/>
      <w:jc w:val="both"/>
    </w:pPr>
    <w:rPr>
      <w:rFonts w:ascii="Arial" w:eastAsia="SimSun" w:hAnsi="Arial" w:cs="Arial"/>
      <w:color w:val="0000FF"/>
      <w:kern w:val="1"/>
      <w:lang w:val="en-US" w:eastAsia="ar-SA"/>
    </w:rPr>
  </w:style>
  <w:style w:type="paragraph" w:customStyle="1" w:styleId="AP">
    <w:name w:val="AP"/>
    <w:basedOn w:val="Normal"/>
    <w:pPr>
      <w:spacing w:after="120"/>
      <w:ind w:left="993" w:hanging="993"/>
    </w:pPr>
    <w:rPr>
      <w:rFonts w:ascii="Arial" w:eastAsia="MS Mincho" w:hAnsi="Arial" w:cs="Arial"/>
      <w:sz w:val="20"/>
      <w:szCs w:val="20"/>
    </w:rPr>
  </w:style>
  <w:style w:type="paragraph" w:styleId="NormalWeb">
    <w:name w:val="Normal (Web)"/>
    <w:basedOn w:val="Normal"/>
    <w:pPr>
      <w:spacing w:before="100" w:after="100"/>
    </w:pPr>
  </w:style>
  <w:style w:type="paragraph" w:customStyle="1" w:styleId="Normal1">
    <w:name w:val="Normal1"/>
    <w:basedOn w:val="Normal"/>
    <w:pPr>
      <w:pBdr>
        <w:bottom w:val="single" w:sz="4" w:space="1" w:color="808080"/>
      </w:pBdr>
      <w:shd w:val="clear" w:color="auto" w:fill="FFFFFF"/>
      <w:spacing w:before="319" w:after="319"/>
      <w:textAlignment w:val="top"/>
    </w:pPr>
    <w:rPr>
      <w:sz w:val="14"/>
      <w:szCs w:val="14"/>
    </w:rPr>
  </w:style>
  <w:style w:type="paragraph" w:customStyle="1" w:styleId="EX">
    <w:name w:val="EX"/>
    <w:basedOn w:val="Normal"/>
    <w:pPr>
      <w:keepLines/>
      <w:spacing w:after="180"/>
      <w:ind w:left="1702" w:hanging="1418"/>
    </w:pPr>
    <w:rPr>
      <w:sz w:val="20"/>
      <w:szCs w:val="20"/>
    </w:rPr>
  </w:style>
  <w:style w:type="paragraph" w:customStyle="1" w:styleId="ZT">
    <w:name w:val="ZT"/>
    <w:pPr>
      <w:widowControl w:val="0"/>
      <w:suppressAutoHyphens/>
      <w:spacing w:line="240" w:lineRule="atLeast"/>
      <w:jc w:val="right"/>
    </w:pPr>
    <w:rPr>
      <w:rFonts w:ascii="Arial" w:hAnsi="Arial" w:cs="Arial"/>
      <w:b/>
      <w:sz w:val="34"/>
      <w:lang w:eastAsia="ar-SA"/>
    </w:rPr>
  </w:style>
  <w:style w:type="paragraph" w:styleId="CommentText">
    <w:name w:val="annotation text"/>
    <w:basedOn w:val="Normal"/>
    <w:rPr>
      <w:sz w:val="20"/>
      <w:szCs w:val="20"/>
    </w:rPr>
  </w:style>
  <w:style w:type="paragraph" w:styleId="CommentSubject">
    <w:name w:val="annotation subject"/>
    <w:basedOn w:val="CommentText"/>
    <w:next w:val="CommentText"/>
    <w:rPr>
      <w:b/>
      <w:bCs/>
    </w:rPr>
  </w:style>
  <w:style w:type="paragraph" w:styleId="ListParagraph">
    <w:name w:val="List Paragraph"/>
    <w:basedOn w:val="Normal"/>
    <w:qFormat/>
    <w:pPr>
      <w:spacing w:after="200" w:line="276" w:lineRule="auto"/>
      <w:ind w:left="720"/>
    </w:pPr>
    <w:rPr>
      <w:rFonts w:ascii="Arial" w:eastAsia="Calibri" w:hAnsi="Arial" w:cs="Arial"/>
      <w:szCs w:val="22"/>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Heading10">
    <w:name w:val="Heading 10"/>
    <w:basedOn w:val="Heading"/>
    <w:next w:val="BodyText"/>
    <w:pPr>
      <w:numPr>
        <w:numId w:val="2"/>
      </w:numPr>
    </w:pPr>
    <w:rPr>
      <w:b/>
      <w:bCs/>
      <w:sz w:val="21"/>
      <w:szCs w:val="21"/>
    </w:rPr>
  </w:style>
  <w:style w:type="character" w:styleId="Mention">
    <w:name w:val="Mention"/>
    <w:uiPriority w:val="99"/>
    <w:semiHidden/>
    <w:unhideWhenUsed/>
    <w:rsid w:val="00B83B8A"/>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3589">
      <w:bodyDiv w:val="1"/>
      <w:marLeft w:val="0"/>
      <w:marRight w:val="0"/>
      <w:marTop w:val="0"/>
      <w:marBottom w:val="0"/>
      <w:divBdr>
        <w:top w:val="none" w:sz="0" w:space="0" w:color="auto"/>
        <w:left w:val="none" w:sz="0" w:space="0" w:color="auto"/>
        <w:bottom w:val="none" w:sz="0" w:space="0" w:color="auto"/>
        <w:right w:val="none" w:sz="0" w:space="0" w:color="auto"/>
      </w:divBdr>
    </w:div>
    <w:div w:id="8871235">
      <w:bodyDiv w:val="1"/>
      <w:marLeft w:val="0"/>
      <w:marRight w:val="0"/>
      <w:marTop w:val="0"/>
      <w:marBottom w:val="0"/>
      <w:divBdr>
        <w:top w:val="none" w:sz="0" w:space="0" w:color="auto"/>
        <w:left w:val="none" w:sz="0" w:space="0" w:color="auto"/>
        <w:bottom w:val="none" w:sz="0" w:space="0" w:color="auto"/>
        <w:right w:val="none" w:sz="0" w:space="0" w:color="auto"/>
      </w:divBdr>
    </w:div>
    <w:div w:id="12613768">
      <w:bodyDiv w:val="1"/>
      <w:marLeft w:val="0"/>
      <w:marRight w:val="0"/>
      <w:marTop w:val="0"/>
      <w:marBottom w:val="0"/>
      <w:divBdr>
        <w:top w:val="none" w:sz="0" w:space="0" w:color="auto"/>
        <w:left w:val="none" w:sz="0" w:space="0" w:color="auto"/>
        <w:bottom w:val="none" w:sz="0" w:space="0" w:color="auto"/>
        <w:right w:val="none" w:sz="0" w:space="0" w:color="auto"/>
      </w:divBdr>
    </w:div>
    <w:div w:id="21053840">
      <w:bodyDiv w:val="1"/>
      <w:marLeft w:val="0"/>
      <w:marRight w:val="0"/>
      <w:marTop w:val="0"/>
      <w:marBottom w:val="0"/>
      <w:divBdr>
        <w:top w:val="none" w:sz="0" w:space="0" w:color="auto"/>
        <w:left w:val="none" w:sz="0" w:space="0" w:color="auto"/>
        <w:bottom w:val="none" w:sz="0" w:space="0" w:color="auto"/>
        <w:right w:val="none" w:sz="0" w:space="0" w:color="auto"/>
      </w:divBdr>
    </w:div>
    <w:div w:id="22099833">
      <w:bodyDiv w:val="1"/>
      <w:marLeft w:val="0"/>
      <w:marRight w:val="0"/>
      <w:marTop w:val="0"/>
      <w:marBottom w:val="0"/>
      <w:divBdr>
        <w:top w:val="none" w:sz="0" w:space="0" w:color="auto"/>
        <w:left w:val="none" w:sz="0" w:space="0" w:color="auto"/>
        <w:bottom w:val="none" w:sz="0" w:space="0" w:color="auto"/>
        <w:right w:val="none" w:sz="0" w:space="0" w:color="auto"/>
      </w:divBdr>
    </w:div>
    <w:div w:id="27875698">
      <w:bodyDiv w:val="1"/>
      <w:marLeft w:val="0"/>
      <w:marRight w:val="0"/>
      <w:marTop w:val="0"/>
      <w:marBottom w:val="0"/>
      <w:divBdr>
        <w:top w:val="none" w:sz="0" w:space="0" w:color="auto"/>
        <w:left w:val="none" w:sz="0" w:space="0" w:color="auto"/>
        <w:bottom w:val="none" w:sz="0" w:space="0" w:color="auto"/>
        <w:right w:val="none" w:sz="0" w:space="0" w:color="auto"/>
      </w:divBdr>
    </w:div>
    <w:div w:id="30812015">
      <w:bodyDiv w:val="1"/>
      <w:marLeft w:val="0"/>
      <w:marRight w:val="0"/>
      <w:marTop w:val="0"/>
      <w:marBottom w:val="0"/>
      <w:divBdr>
        <w:top w:val="none" w:sz="0" w:space="0" w:color="auto"/>
        <w:left w:val="none" w:sz="0" w:space="0" w:color="auto"/>
        <w:bottom w:val="none" w:sz="0" w:space="0" w:color="auto"/>
        <w:right w:val="none" w:sz="0" w:space="0" w:color="auto"/>
      </w:divBdr>
    </w:div>
    <w:div w:id="35355080">
      <w:bodyDiv w:val="1"/>
      <w:marLeft w:val="0"/>
      <w:marRight w:val="0"/>
      <w:marTop w:val="0"/>
      <w:marBottom w:val="0"/>
      <w:divBdr>
        <w:top w:val="none" w:sz="0" w:space="0" w:color="auto"/>
        <w:left w:val="none" w:sz="0" w:space="0" w:color="auto"/>
        <w:bottom w:val="none" w:sz="0" w:space="0" w:color="auto"/>
        <w:right w:val="none" w:sz="0" w:space="0" w:color="auto"/>
      </w:divBdr>
    </w:div>
    <w:div w:id="38672796">
      <w:bodyDiv w:val="1"/>
      <w:marLeft w:val="0"/>
      <w:marRight w:val="0"/>
      <w:marTop w:val="0"/>
      <w:marBottom w:val="0"/>
      <w:divBdr>
        <w:top w:val="none" w:sz="0" w:space="0" w:color="auto"/>
        <w:left w:val="none" w:sz="0" w:space="0" w:color="auto"/>
        <w:bottom w:val="none" w:sz="0" w:space="0" w:color="auto"/>
        <w:right w:val="none" w:sz="0" w:space="0" w:color="auto"/>
      </w:divBdr>
    </w:div>
    <w:div w:id="39285162">
      <w:bodyDiv w:val="1"/>
      <w:marLeft w:val="0"/>
      <w:marRight w:val="0"/>
      <w:marTop w:val="0"/>
      <w:marBottom w:val="0"/>
      <w:divBdr>
        <w:top w:val="none" w:sz="0" w:space="0" w:color="auto"/>
        <w:left w:val="none" w:sz="0" w:space="0" w:color="auto"/>
        <w:bottom w:val="none" w:sz="0" w:space="0" w:color="auto"/>
        <w:right w:val="none" w:sz="0" w:space="0" w:color="auto"/>
      </w:divBdr>
    </w:div>
    <w:div w:id="39979553">
      <w:bodyDiv w:val="1"/>
      <w:marLeft w:val="0"/>
      <w:marRight w:val="0"/>
      <w:marTop w:val="0"/>
      <w:marBottom w:val="0"/>
      <w:divBdr>
        <w:top w:val="none" w:sz="0" w:space="0" w:color="auto"/>
        <w:left w:val="none" w:sz="0" w:space="0" w:color="auto"/>
        <w:bottom w:val="none" w:sz="0" w:space="0" w:color="auto"/>
        <w:right w:val="none" w:sz="0" w:space="0" w:color="auto"/>
      </w:divBdr>
    </w:div>
    <w:div w:id="41751967">
      <w:bodyDiv w:val="1"/>
      <w:marLeft w:val="0"/>
      <w:marRight w:val="0"/>
      <w:marTop w:val="0"/>
      <w:marBottom w:val="0"/>
      <w:divBdr>
        <w:top w:val="none" w:sz="0" w:space="0" w:color="auto"/>
        <w:left w:val="none" w:sz="0" w:space="0" w:color="auto"/>
        <w:bottom w:val="none" w:sz="0" w:space="0" w:color="auto"/>
        <w:right w:val="none" w:sz="0" w:space="0" w:color="auto"/>
      </w:divBdr>
    </w:div>
    <w:div w:id="43988907">
      <w:bodyDiv w:val="1"/>
      <w:marLeft w:val="0"/>
      <w:marRight w:val="0"/>
      <w:marTop w:val="0"/>
      <w:marBottom w:val="0"/>
      <w:divBdr>
        <w:top w:val="none" w:sz="0" w:space="0" w:color="auto"/>
        <w:left w:val="none" w:sz="0" w:space="0" w:color="auto"/>
        <w:bottom w:val="none" w:sz="0" w:space="0" w:color="auto"/>
        <w:right w:val="none" w:sz="0" w:space="0" w:color="auto"/>
      </w:divBdr>
    </w:div>
    <w:div w:id="45185903">
      <w:bodyDiv w:val="1"/>
      <w:marLeft w:val="0"/>
      <w:marRight w:val="0"/>
      <w:marTop w:val="0"/>
      <w:marBottom w:val="0"/>
      <w:divBdr>
        <w:top w:val="none" w:sz="0" w:space="0" w:color="auto"/>
        <w:left w:val="none" w:sz="0" w:space="0" w:color="auto"/>
        <w:bottom w:val="none" w:sz="0" w:space="0" w:color="auto"/>
        <w:right w:val="none" w:sz="0" w:space="0" w:color="auto"/>
      </w:divBdr>
    </w:div>
    <w:div w:id="46300248">
      <w:bodyDiv w:val="1"/>
      <w:marLeft w:val="0"/>
      <w:marRight w:val="0"/>
      <w:marTop w:val="0"/>
      <w:marBottom w:val="0"/>
      <w:divBdr>
        <w:top w:val="none" w:sz="0" w:space="0" w:color="auto"/>
        <w:left w:val="none" w:sz="0" w:space="0" w:color="auto"/>
        <w:bottom w:val="none" w:sz="0" w:space="0" w:color="auto"/>
        <w:right w:val="none" w:sz="0" w:space="0" w:color="auto"/>
      </w:divBdr>
    </w:div>
    <w:div w:id="48459951">
      <w:bodyDiv w:val="1"/>
      <w:marLeft w:val="0"/>
      <w:marRight w:val="0"/>
      <w:marTop w:val="0"/>
      <w:marBottom w:val="0"/>
      <w:divBdr>
        <w:top w:val="none" w:sz="0" w:space="0" w:color="auto"/>
        <w:left w:val="none" w:sz="0" w:space="0" w:color="auto"/>
        <w:bottom w:val="none" w:sz="0" w:space="0" w:color="auto"/>
        <w:right w:val="none" w:sz="0" w:space="0" w:color="auto"/>
      </w:divBdr>
    </w:div>
    <w:div w:id="49311552">
      <w:bodyDiv w:val="1"/>
      <w:marLeft w:val="0"/>
      <w:marRight w:val="0"/>
      <w:marTop w:val="0"/>
      <w:marBottom w:val="0"/>
      <w:divBdr>
        <w:top w:val="none" w:sz="0" w:space="0" w:color="auto"/>
        <w:left w:val="none" w:sz="0" w:space="0" w:color="auto"/>
        <w:bottom w:val="none" w:sz="0" w:space="0" w:color="auto"/>
        <w:right w:val="none" w:sz="0" w:space="0" w:color="auto"/>
      </w:divBdr>
    </w:div>
    <w:div w:id="57678353">
      <w:bodyDiv w:val="1"/>
      <w:marLeft w:val="0"/>
      <w:marRight w:val="0"/>
      <w:marTop w:val="0"/>
      <w:marBottom w:val="0"/>
      <w:divBdr>
        <w:top w:val="none" w:sz="0" w:space="0" w:color="auto"/>
        <w:left w:val="none" w:sz="0" w:space="0" w:color="auto"/>
        <w:bottom w:val="none" w:sz="0" w:space="0" w:color="auto"/>
        <w:right w:val="none" w:sz="0" w:space="0" w:color="auto"/>
      </w:divBdr>
    </w:div>
    <w:div w:id="68577977">
      <w:bodyDiv w:val="1"/>
      <w:marLeft w:val="0"/>
      <w:marRight w:val="0"/>
      <w:marTop w:val="0"/>
      <w:marBottom w:val="0"/>
      <w:divBdr>
        <w:top w:val="none" w:sz="0" w:space="0" w:color="auto"/>
        <w:left w:val="none" w:sz="0" w:space="0" w:color="auto"/>
        <w:bottom w:val="none" w:sz="0" w:space="0" w:color="auto"/>
        <w:right w:val="none" w:sz="0" w:space="0" w:color="auto"/>
      </w:divBdr>
    </w:div>
    <w:div w:id="74668786">
      <w:bodyDiv w:val="1"/>
      <w:marLeft w:val="0"/>
      <w:marRight w:val="0"/>
      <w:marTop w:val="0"/>
      <w:marBottom w:val="0"/>
      <w:divBdr>
        <w:top w:val="none" w:sz="0" w:space="0" w:color="auto"/>
        <w:left w:val="none" w:sz="0" w:space="0" w:color="auto"/>
        <w:bottom w:val="none" w:sz="0" w:space="0" w:color="auto"/>
        <w:right w:val="none" w:sz="0" w:space="0" w:color="auto"/>
      </w:divBdr>
    </w:div>
    <w:div w:id="75056738">
      <w:bodyDiv w:val="1"/>
      <w:marLeft w:val="0"/>
      <w:marRight w:val="0"/>
      <w:marTop w:val="0"/>
      <w:marBottom w:val="0"/>
      <w:divBdr>
        <w:top w:val="none" w:sz="0" w:space="0" w:color="auto"/>
        <w:left w:val="none" w:sz="0" w:space="0" w:color="auto"/>
        <w:bottom w:val="none" w:sz="0" w:space="0" w:color="auto"/>
        <w:right w:val="none" w:sz="0" w:space="0" w:color="auto"/>
      </w:divBdr>
    </w:div>
    <w:div w:id="97796299">
      <w:bodyDiv w:val="1"/>
      <w:marLeft w:val="0"/>
      <w:marRight w:val="0"/>
      <w:marTop w:val="0"/>
      <w:marBottom w:val="0"/>
      <w:divBdr>
        <w:top w:val="none" w:sz="0" w:space="0" w:color="auto"/>
        <w:left w:val="none" w:sz="0" w:space="0" w:color="auto"/>
        <w:bottom w:val="none" w:sz="0" w:space="0" w:color="auto"/>
        <w:right w:val="none" w:sz="0" w:space="0" w:color="auto"/>
      </w:divBdr>
    </w:div>
    <w:div w:id="100036459">
      <w:bodyDiv w:val="1"/>
      <w:marLeft w:val="0"/>
      <w:marRight w:val="0"/>
      <w:marTop w:val="0"/>
      <w:marBottom w:val="0"/>
      <w:divBdr>
        <w:top w:val="none" w:sz="0" w:space="0" w:color="auto"/>
        <w:left w:val="none" w:sz="0" w:space="0" w:color="auto"/>
        <w:bottom w:val="none" w:sz="0" w:space="0" w:color="auto"/>
        <w:right w:val="none" w:sz="0" w:space="0" w:color="auto"/>
      </w:divBdr>
    </w:div>
    <w:div w:id="101655060">
      <w:bodyDiv w:val="1"/>
      <w:marLeft w:val="0"/>
      <w:marRight w:val="0"/>
      <w:marTop w:val="0"/>
      <w:marBottom w:val="0"/>
      <w:divBdr>
        <w:top w:val="none" w:sz="0" w:space="0" w:color="auto"/>
        <w:left w:val="none" w:sz="0" w:space="0" w:color="auto"/>
        <w:bottom w:val="none" w:sz="0" w:space="0" w:color="auto"/>
        <w:right w:val="none" w:sz="0" w:space="0" w:color="auto"/>
      </w:divBdr>
    </w:div>
    <w:div w:id="118887671">
      <w:bodyDiv w:val="1"/>
      <w:marLeft w:val="0"/>
      <w:marRight w:val="0"/>
      <w:marTop w:val="0"/>
      <w:marBottom w:val="0"/>
      <w:divBdr>
        <w:top w:val="none" w:sz="0" w:space="0" w:color="auto"/>
        <w:left w:val="none" w:sz="0" w:space="0" w:color="auto"/>
        <w:bottom w:val="none" w:sz="0" w:space="0" w:color="auto"/>
        <w:right w:val="none" w:sz="0" w:space="0" w:color="auto"/>
      </w:divBdr>
    </w:div>
    <w:div w:id="122357757">
      <w:bodyDiv w:val="1"/>
      <w:marLeft w:val="0"/>
      <w:marRight w:val="0"/>
      <w:marTop w:val="0"/>
      <w:marBottom w:val="0"/>
      <w:divBdr>
        <w:top w:val="none" w:sz="0" w:space="0" w:color="auto"/>
        <w:left w:val="none" w:sz="0" w:space="0" w:color="auto"/>
        <w:bottom w:val="none" w:sz="0" w:space="0" w:color="auto"/>
        <w:right w:val="none" w:sz="0" w:space="0" w:color="auto"/>
      </w:divBdr>
    </w:div>
    <w:div w:id="128207512">
      <w:bodyDiv w:val="1"/>
      <w:marLeft w:val="0"/>
      <w:marRight w:val="0"/>
      <w:marTop w:val="0"/>
      <w:marBottom w:val="0"/>
      <w:divBdr>
        <w:top w:val="none" w:sz="0" w:space="0" w:color="auto"/>
        <w:left w:val="none" w:sz="0" w:space="0" w:color="auto"/>
        <w:bottom w:val="none" w:sz="0" w:space="0" w:color="auto"/>
        <w:right w:val="none" w:sz="0" w:space="0" w:color="auto"/>
      </w:divBdr>
    </w:div>
    <w:div w:id="131294187">
      <w:bodyDiv w:val="1"/>
      <w:marLeft w:val="0"/>
      <w:marRight w:val="0"/>
      <w:marTop w:val="0"/>
      <w:marBottom w:val="0"/>
      <w:divBdr>
        <w:top w:val="none" w:sz="0" w:space="0" w:color="auto"/>
        <w:left w:val="none" w:sz="0" w:space="0" w:color="auto"/>
        <w:bottom w:val="none" w:sz="0" w:space="0" w:color="auto"/>
        <w:right w:val="none" w:sz="0" w:space="0" w:color="auto"/>
      </w:divBdr>
    </w:div>
    <w:div w:id="131410886">
      <w:bodyDiv w:val="1"/>
      <w:marLeft w:val="0"/>
      <w:marRight w:val="0"/>
      <w:marTop w:val="0"/>
      <w:marBottom w:val="0"/>
      <w:divBdr>
        <w:top w:val="none" w:sz="0" w:space="0" w:color="auto"/>
        <w:left w:val="none" w:sz="0" w:space="0" w:color="auto"/>
        <w:bottom w:val="none" w:sz="0" w:space="0" w:color="auto"/>
        <w:right w:val="none" w:sz="0" w:space="0" w:color="auto"/>
      </w:divBdr>
    </w:div>
    <w:div w:id="132065748">
      <w:bodyDiv w:val="1"/>
      <w:marLeft w:val="0"/>
      <w:marRight w:val="0"/>
      <w:marTop w:val="0"/>
      <w:marBottom w:val="0"/>
      <w:divBdr>
        <w:top w:val="none" w:sz="0" w:space="0" w:color="auto"/>
        <w:left w:val="none" w:sz="0" w:space="0" w:color="auto"/>
        <w:bottom w:val="none" w:sz="0" w:space="0" w:color="auto"/>
        <w:right w:val="none" w:sz="0" w:space="0" w:color="auto"/>
      </w:divBdr>
    </w:div>
    <w:div w:id="133066145">
      <w:bodyDiv w:val="1"/>
      <w:marLeft w:val="0"/>
      <w:marRight w:val="0"/>
      <w:marTop w:val="0"/>
      <w:marBottom w:val="0"/>
      <w:divBdr>
        <w:top w:val="none" w:sz="0" w:space="0" w:color="auto"/>
        <w:left w:val="none" w:sz="0" w:space="0" w:color="auto"/>
        <w:bottom w:val="none" w:sz="0" w:space="0" w:color="auto"/>
        <w:right w:val="none" w:sz="0" w:space="0" w:color="auto"/>
      </w:divBdr>
    </w:div>
    <w:div w:id="135689202">
      <w:bodyDiv w:val="1"/>
      <w:marLeft w:val="0"/>
      <w:marRight w:val="0"/>
      <w:marTop w:val="0"/>
      <w:marBottom w:val="0"/>
      <w:divBdr>
        <w:top w:val="none" w:sz="0" w:space="0" w:color="auto"/>
        <w:left w:val="none" w:sz="0" w:space="0" w:color="auto"/>
        <w:bottom w:val="none" w:sz="0" w:space="0" w:color="auto"/>
        <w:right w:val="none" w:sz="0" w:space="0" w:color="auto"/>
      </w:divBdr>
    </w:div>
    <w:div w:id="135756692">
      <w:bodyDiv w:val="1"/>
      <w:marLeft w:val="0"/>
      <w:marRight w:val="0"/>
      <w:marTop w:val="0"/>
      <w:marBottom w:val="0"/>
      <w:divBdr>
        <w:top w:val="none" w:sz="0" w:space="0" w:color="auto"/>
        <w:left w:val="none" w:sz="0" w:space="0" w:color="auto"/>
        <w:bottom w:val="none" w:sz="0" w:space="0" w:color="auto"/>
        <w:right w:val="none" w:sz="0" w:space="0" w:color="auto"/>
      </w:divBdr>
    </w:div>
    <w:div w:id="140540692">
      <w:bodyDiv w:val="1"/>
      <w:marLeft w:val="0"/>
      <w:marRight w:val="0"/>
      <w:marTop w:val="0"/>
      <w:marBottom w:val="0"/>
      <w:divBdr>
        <w:top w:val="none" w:sz="0" w:space="0" w:color="auto"/>
        <w:left w:val="none" w:sz="0" w:space="0" w:color="auto"/>
        <w:bottom w:val="none" w:sz="0" w:space="0" w:color="auto"/>
        <w:right w:val="none" w:sz="0" w:space="0" w:color="auto"/>
      </w:divBdr>
    </w:div>
    <w:div w:id="141580108">
      <w:bodyDiv w:val="1"/>
      <w:marLeft w:val="0"/>
      <w:marRight w:val="0"/>
      <w:marTop w:val="0"/>
      <w:marBottom w:val="0"/>
      <w:divBdr>
        <w:top w:val="none" w:sz="0" w:space="0" w:color="auto"/>
        <w:left w:val="none" w:sz="0" w:space="0" w:color="auto"/>
        <w:bottom w:val="none" w:sz="0" w:space="0" w:color="auto"/>
        <w:right w:val="none" w:sz="0" w:space="0" w:color="auto"/>
      </w:divBdr>
    </w:div>
    <w:div w:id="143086775">
      <w:bodyDiv w:val="1"/>
      <w:marLeft w:val="0"/>
      <w:marRight w:val="0"/>
      <w:marTop w:val="0"/>
      <w:marBottom w:val="0"/>
      <w:divBdr>
        <w:top w:val="none" w:sz="0" w:space="0" w:color="auto"/>
        <w:left w:val="none" w:sz="0" w:space="0" w:color="auto"/>
        <w:bottom w:val="none" w:sz="0" w:space="0" w:color="auto"/>
        <w:right w:val="none" w:sz="0" w:space="0" w:color="auto"/>
      </w:divBdr>
    </w:div>
    <w:div w:id="144471142">
      <w:bodyDiv w:val="1"/>
      <w:marLeft w:val="0"/>
      <w:marRight w:val="0"/>
      <w:marTop w:val="0"/>
      <w:marBottom w:val="0"/>
      <w:divBdr>
        <w:top w:val="none" w:sz="0" w:space="0" w:color="auto"/>
        <w:left w:val="none" w:sz="0" w:space="0" w:color="auto"/>
        <w:bottom w:val="none" w:sz="0" w:space="0" w:color="auto"/>
        <w:right w:val="none" w:sz="0" w:space="0" w:color="auto"/>
      </w:divBdr>
    </w:div>
    <w:div w:id="145248644">
      <w:bodyDiv w:val="1"/>
      <w:marLeft w:val="0"/>
      <w:marRight w:val="0"/>
      <w:marTop w:val="0"/>
      <w:marBottom w:val="0"/>
      <w:divBdr>
        <w:top w:val="none" w:sz="0" w:space="0" w:color="auto"/>
        <w:left w:val="none" w:sz="0" w:space="0" w:color="auto"/>
        <w:bottom w:val="none" w:sz="0" w:space="0" w:color="auto"/>
        <w:right w:val="none" w:sz="0" w:space="0" w:color="auto"/>
      </w:divBdr>
    </w:div>
    <w:div w:id="152141784">
      <w:bodyDiv w:val="1"/>
      <w:marLeft w:val="0"/>
      <w:marRight w:val="0"/>
      <w:marTop w:val="0"/>
      <w:marBottom w:val="0"/>
      <w:divBdr>
        <w:top w:val="none" w:sz="0" w:space="0" w:color="auto"/>
        <w:left w:val="none" w:sz="0" w:space="0" w:color="auto"/>
        <w:bottom w:val="none" w:sz="0" w:space="0" w:color="auto"/>
        <w:right w:val="none" w:sz="0" w:space="0" w:color="auto"/>
      </w:divBdr>
    </w:div>
    <w:div w:id="152185714">
      <w:bodyDiv w:val="1"/>
      <w:marLeft w:val="0"/>
      <w:marRight w:val="0"/>
      <w:marTop w:val="0"/>
      <w:marBottom w:val="0"/>
      <w:divBdr>
        <w:top w:val="none" w:sz="0" w:space="0" w:color="auto"/>
        <w:left w:val="none" w:sz="0" w:space="0" w:color="auto"/>
        <w:bottom w:val="none" w:sz="0" w:space="0" w:color="auto"/>
        <w:right w:val="none" w:sz="0" w:space="0" w:color="auto"/>
      </w:divBdr>
    </w:div>
    <w:div w:id="153571906">
      <w:bodyDiv w:val="1"/>
      <w:marLeft w:val="0"/>
      <w:marRight w:val="0"/>
      <w:marTop w:val="0"/>
      <w:marBottom w:val="0"/>
      <w:divBdr>
        <w:top w:val="none" w:sz="0" w:space="0" w:color="auto"/>
        <w:left w:val="none" w:sz="0" w:space="0" w:color="auto"/>
        <w:bottom w:val="none" w:sz="0" w:space="0" w:color="auto"/>
        <w:right w:val="none" w:sz="0" w:space="0" w:color="auto"/>
      </w:divBdr>
    </w:div>
    <w:div w:id="157233107">
      <w:bodyDiv w:val="1"/>
      <w:marLeft w:val="0"/>
      <w:marRight w:val="0"/>
      <w:marTop w:val="0"/>
      <w:marBottom w:val="0"/>
      <w:divBdr>
        <w:top w:val="none" w:sz="0" w:space="0" w:color="auto"/>
        <w:left w:val="none" w:sz="0" w:space="0" w:color="auto"/>
        <w:bottom w:val="none" w:sz="0" w:space="0" w:color="auto"/>
        <w:right w:val="none" w:sz="0" w:space="0" w:color="auto"/>
      </w:divBdr>
    </w:div>
    <w:div w:id="163785028">
      <w:bodyDiv w:val="1"/>
      <w:marLeft w:val="0"/>
      <w:marRight w:val="0"/>
      <w:marTop w:val="0"/>
      <w:marBottom w:val="0"/>
      <w:divBdr>
        <w:top w:val="none" w:sz="0" w:space="0" w:color="auto"/>
        <w:left w:val="none" w:sz="0" w:space="0" w:color="auto"/>
        <w:bottom w:val="none" w:sz="0" w:space="0" w:color="auto"/>
        <w:right w:val="none" w:sz="0" w:space="0" w:color="auto"/>
      </w:divBdr>
    </w:div>
    <w:div w:id="166478714">
      <w:bodyDiv w:val="1"/>
      <w:marLeft w:val="0"/>
      <w:marRight w:val="0"/>
      <w:marTop w:val="0"/>
      <w:marBottom w:val="0"/>
      <w:divBdr>
        <w:top w:val="none" w:sz="0" w:space="0" w:color="auto"/>
        <w:left w:val="none" w:sz="0" w:space="0" w:color="auto"/>
        <w:bottom w:val="none" w:sz="0" w:space="0" w:color="auto"/>
        <w:right w:val="none" w:sz="0" w:space="0" w:color="auto"/>
      </w:divBdr>
    </w:div>
    <w:div w:id="181213876">
      <w:bodyDiv w:val="1"/>
      <w:marLeft w:val="0"/>
      <w:marRight w:val="0"/>
      <w:marTop w:val="0"/>
      <w:marBottom w:val="0"/>
      <w:divBdr>
        <w:top w:val="none" w:sz="0" w:space="0" w:color="auto"/>
        <w:left w:val="none" w:sz="0" w:space="0" w:color="auto"/>
        <w:bottom w:val="none" w:sz="0" w:space="0" w:color="auto"/>
        <w:right w:val="none" w:sz="0" w:space="0" w:color="auto"/>
      </w:divBdr>
    </w:div>
    <w:div w:id="182518830">
      <w:bodyDiv w:val="1"/>
      <w:marLeft w:val="0"/>
      <w:marRight w:val="0"/>
      <w:marTop w:val="0"/>
      <w:marBottom w:val="0"/>
      <w:divBdr>
        <w:top w:val="none" w:sz="0" w:space="0" w:color="auto"/>
        <w:left w:val="none" w:sz="0" w:space="0" w:color="auto"/>
        <w:bottom w:val="none" w:sz="0" w:space="0" w:color="auto"/>
        <w:right w:val="none" w:sz="0" w:space="0" w:color="auto"/>
      </w:divBdr>
    </w:div>
    <w:div w:id="184441002">
      <w:bodyDiv w:val="1"/>
      <w:marLeft w:val="0"/>
      <w:marRight w:val="0"/>
      <w:marTop w:val="0"/>
      <w:marBottom w:val="0"/>
      <w:divBdr>
        <w:top w:val="none" w:sz="0" w:space="0" w:color="auto"/>
        <w:left w:val="none" w:sz="0" w:space="0" w:color="auto"/>
        <w:bottom w:val="none" w:sz="0" w:space="0" w:color="auto"/>
        <w:right w:val="none" w:sz="0" w:space="0" w:color="auto"/>
      </w:divBdr>
    </w:div>
    <w:div w:id="189077282">
      <w:bodyDiv w:val="1"/>
      <w:marLeft w:val="0"/>
      <w:marRight w:val="0"/>
      <w:marTop w:val="0"/>
      <w:marBottom w:val="0"/>
      <w:divBdr>
        <w:top w:val="none" w:sz="0" w:space="0" w:color="auto"/>
        <w:left w:val="none" w:sz="0" w:space="0" w:color="auto"/>
        <w:bottom w:val="none" w:sz="0" w:space="0" w:color="auto"/>
        <w:right w:val="none" w:sz="0" w:space="0" w:color="auto"/>
      </w:divBdr>
    </w:div>
    <w:div w:id="189733004">
      <w:bodyDiv w:val="1"/>
      <w:marLeft w:val="0"/>
      <w:marRight w:val="0"/>
      <w:marTop w:val="0"/>
      <w:marBottom w:val="0"/>
      <w:divBdr>
        <w:top w:val="none" w:sz="0" w:space="0" w:color="auto"/>
        <w:left w:val="none" w:sz="0" w:space="0" w:color="auto"/>
        <w:bottom w:val="none" w:sz="0" w:space="0" w:color="auto"/>
        <w:right w:val="none" w:sz="0" w:space="0" w:color="auto"/>
      </w:divBdr>
    </w:div>
    <w:div w:id="191502783">
      <w:bodyDiv w:val="1"/>
      <w:marLeft w:val="0"/>
      <w:marRight w:val="0"/>
      <w:marTop w:val="0"/>
      <w:marBottom w:val="0"/>
      <w:divBdr>
        <w:top w:val="none" w:sz="0" w:space="0" w:color="auto"/>
        <w:left w:val="none" w:sz="0" w:space="0" w:color="auto"/>
        <w:bottom w:val="none" w:sz="0" w:space="0" w:color="auto"/>
        <w:right w:val="none" w:sz="0" w:space="0" w:color="auto"/>
      </w:divBdr>
    </w:div>
    <w:div w:id="196158723">
      <w:bodyDiv w:val="1"/>
      <w:marLeft w:val="0"/>
      <w:marRight w:val="0"/>
      <w:marTop w:val="0"/>
      <w:marBottom w:val="0"/>
      <w:divBdr>
        <w:top w:val="none" w:sz="0" w:space="0" w:color="auto"/>
        <w:left w:val="none" w:sz="0" w:space="0" w:color="auto"/>
        <w:bottom w:val="none" w:sz="0" w:space="0" w:color="auto"/>
        <w:right w:val="none" w:sz="0" w:space="0" w:color="auto"/>
      </w:divBdr>
    </w:div>
    <w:div w:id="196746396">
      <w:bodyDiv w:val="1"/>
      <w:marLeft w:val="0"/>
      <w:marRight w:val="0"/>
      <w:marTop w:val="0"/>
      <w:marBottom w:val="0"/>
      <w:divBdr>
        <w:top w:val="none" w:sz="0" w:space="0" w:color="auto"/>
        <w:left w:val="none" w:sz="0" w:space="0" w:color="auto"/>
        <w:bottom w:val="none" w:sz="0" w:space="0" w:color="auto"/>
        <w:right w:val="none" w:sz="0" w:space="0" w:color="auto"/>
      </w:divBdr>
    </w:div>
    <w:div w:id="205995104">
      <w:bodyDiv w:val="1"/>
      <w:marLeft w:val="0"/>
      <w:marRight w:val="0"/>
      <w:marTop w:val="0"/>
      <w:marBottom w:val="0"/>
      <w:divBdr>
        <w:top w:val="none" w:sz="0" w:space="0" w:color="auto"/>
        <w:left w:val="none" w:sz="0" w:space="0" w:color="auto"/>
        <w:bottom w:val="none" w:sz="0" w:space="0" w:color="auto"/>
        <w:right w:val="none" w:sz="0" w:space="0" w:color="auto"/>
      </w:divBdr>
    </w:div>
    <w:div w:id="218906687">
      <w:bodyDiv w:val="1"/>
      <w:marLeft w:val="0"/>
      <w:marRight w:val="0"/>
      <w:marTop w:val="0"/>
      <w:marBottom w:val="0"/>
      <w:divBdr>
        <w:top w:val="none" w:sz="0" w:space="0" w:color="auto"/>
        <w:left w:val="none" w:sz="0" w:space="0" w:color="auto"/>
        <w:bottom w:val="none" w:sz="0" w:space="0" w:color="auto"/>
        <w:right w:val="none" w:sz="0" w:space="0" w:color="auto"/>
      </w:divBdr>
    </w:div>
    <w:div w:id="220289409">
      <w:bodyDiv w:val="1"/>
      <w:marLeft w:val="0"/>
      <w:marRight w:val="0"/>
      <w:marTop w:val="0"/>
      <w:marBottom w:val="0"/>
      <w:divBdr>
        <w:top w:val="none" w:sz="0" w:space="0" w:color="auto"/>
        <w:left w:val="none" w:sz="0" w:space="0" w:color="auto"/>
        <w:bottom w:val="none" w:sz="0" w:space="0" w:color="auto"/>
        <w:right w:val="none" w:sz="0" w:space="0" w:color="auto"/>
      </w:divBdr>
    </w:div>
    <w:div w:id="220872307">
      <w:bodyDiv w:val="1"/>
      <w:marLeft w:val="0"/>
      <w:marRight w:val="0"/>
      <w:marTop w:val="0"/>
      <w:marBottom w:val="0"/>
      <w:divBdr>
        <w:top w:val="none" w:sz="0" w:space="0" w:color="auto"/>
        <w:left w:val="none" w:sz="0" w:space="0" w:color="auto"/>
        <w:bottom w:val="none" w:sz="0" w:space="0" w:color="auto"/>
        <w:right w:val="none" w:sz="0" w:space="0" w:color="auto"/>
      </w:divBdr>
    </w:div>
    <w:div w:id="222446404">
      <w:bodyDiv w:val="1"/>
      <w:marLeft w:val="0"/>
      <w:marRight w:val="0"/>
      <w:marTop w:val="0"/>
      <w:marBottom w:val="0"/>
      <w:divBdr>
        <w:top w:val="none" w:sz="0" w:space="0" w:color="auto"/>
        <w:left w:val="none" w:sz="0" w:space="0" w:color="auto"/>
        <w:bottom w:val="none" w:sz="0" w:space="0" w:color="auto"/>
        <w:right w:val="none" w:sz="0" w:space="0" w:color="auto"/>
      </w:divBdr>
    </w:div>
    <w:div w:id="224142461">
      <w:bodyDiv w:val="1"/>
      <w:marLeft w:val="0"/>
      <w:marRight w:val="0"/>
      <w:marTop w:val="0"/>
      <w:marBottom w:val="0"/>
      <w:divBdr>
        <w:top w:val="none" w:sz="0" w:space="0" w:color="auto"/>
        <w:left w:val="none" w:sz="0" w:space="0" w:color="auto"/>
        <w:bottom w:val="none" w:sz="0" w:space="0" w:color="auto"/>
        <w:right w:val="none" w:sz="0" w:space="0" w:color="auto"/>
      </w:divBdr>
    </w:div>
    <w:div w:id="224343556">
      <w:bodyDiv w:val="1"/>
      <w:marLeft w:val="0"/>
      <w:marRight w:val="0"/>
      <w:marTop w:val="0"/>
      <w:marBottom w:val="0"/>
      <w:divBdr>
        <w:top w:val="none" w:sz="0" w:space="0" w:color="auto"/>
        <w:left w:val="none" w:sz="0" w:space="0" w:color="auto"/>
        <w:bottom w:val="none" w:sz="0" w:space="0" w:color="auto"/>
        <w:right w:val="none" w:sz="0" w:space="0" w:color="auto"/>
      </w:divBdr>
    </w:div>
    <w:div w:id="226846042">
      <w:bodyDiv w:val="1"/>
      <w:marLeft w:val="0"/>
      <w:marRight w:val="0"/>
      <w:marTop w:val="0"/>
      <w:marBottom w:val="0"/>
      <w:divBdr>
        <w:top w:val="none" w:sz="0" w:space="0" w:color="auto"/>
        <w:left w:val="none" w:sz="0" w:space="0" w:color="auto"/>
        <w:bottom w:val="none" w:sz="0" w:space="0" w:color="auto"/>
        <w:right w:val="none" w:sz="0" w:space="0" w:color="auto"/>
      </w:divBdr>
    </w:div>
    <w:div w:id="231812517">
      <w:bodyDiv w:val="1"/>
      <w:marLeft w:val="0"/>
      <w:marRight w:val="0"/>
      <w:marTop w:val="0"/>
      <w:marBottom w:val="0"/>
      <w:divBdr>
        <w:top w:val="none" w:sz="0" w:space="0" w:color="auto"/>
        <w:left w:val="none" w:sz="0" w:space="0" w:color="auto"/>
        <w:bottom w:val="none" w:sz="0" w:space="0" w:color="auto"/>
        <w:right w:val="none" w:sz="0" w:space="0" w:color="auto"/>
      </w:divBdr>
    </w:div>
    <w:div w:id="232006788">
      <w:bodyDiv w:val="1"/>
      <w:marLeft w:val="0"/>
      <w:marRight w:val="0"/>
      <w:marTop w:val="0"/>
      <w:marBottom w:val="0"/>
      <w:divBdr>
        <w:top w:val="none" w:sz="0" w:space="0" w:color="auto"/>
        <w:left w:val="none" w:sz="0" w:space="0" w:color="auto"/>
        <w:bottom w:val="none" w:sz="0" w:space="0" w:color="auto"/>
        <w:right w:val="none" w:sz="0" w:space="0" w:color="auto"/>
      </w:divBdr>
    </w:div>
    <w:div w:id="232476389">
      <w:bodyDiv w:val="1"/>
      <w:marLeft w:val="0"/>
      <w:marRight w:val="0"/>
      <w:marTop w:val="0"/>
      <w:marBottom w:val="0"/>
      <w:divBdr>
        <w:top w:val="none" w:sz="0" w:space="0" w:color="auto"/>
        <w:left w:val="none" w:sz="0" w:space="0" w:color="auto"/>
        <w:bottom w:val="none" w:sz="0" w:space="0" w:color="auto"/>
        <w:right w:val="none" w:sz="0" w:space="0" w:color="auto"/>
      </w:divBdr>
    </w:div>
    <w:div w:id="235865853">
      <w:bodyDiv w:val="1"/>
      <w:marLeft w:val="0"/>
      <w:marRight w:val="0"/>
      <w:marTop w:val="0"/>
      <w:marBottom w:val="0"/>
      <w:divBdr>
        <w:top w:val="none" w:sz="0" w:space="0" w:color="auto"/>
        <w:left w:val="none" w:sz="0" w:space="0" w:color="auto"/>
        <w:bottom w:val="none" w:sz="0" w:space="0" w:color="auto"/>
        <w:right w:val="none" w:sz="0" w:space="0" w:color="auto"/>
      </w:divBdr>
    </w:div>
    <w:div w:id="239144064">
      <w:bodyDiv w:val="1"/>
      <w:marLeft w:val="0"/>
      <w:marRight w:val="0"/>
      <w:marTop w:val="0"/>
      <w:marBottom w:val="0"/>
      <w:divBdr>
        <w:top w:val="none" w:sz="0" w:space="0" w:color="auto"/>
        <w:left w:val="none" w:sz="0" w:space="0" w:color="auto"/>
        <w:bottom w:val="none" w:sz="0" w:space="0" w:color="auto"/>
        <w:right w:val="none" w:sz="0" w:space="0" w:color="auto"/>
      </w:divBdr>
    </w:div>
    <w:div w:id="246379342">
      <w:bodyDiv w:val="1"/>
      <w:marLeft w:val="0"/>
      <w:marRight w:val="0"/>
      <w:marTop w:val="0"/>
      <w:marBottom w:val="0"/>
      <w:divBdr>
        <w:top w:val="none" w:sz="0" w:space="0" w:color="auto"/>
        <w:left w:val="none" w:sz="0" w:space="0" w:color="auto"/>
        <w:bottom w:val="none" w:sz="0" w:space="0" w:color="auto"/>
        <w:right w:val="none" w:sz="0" w:space="0" w:color="auto"/>
      </w:divBdr>
    </w:div>
    <w:div w:id="255331057">
      <w:bodyDiv w:val="1"/>
      <w:marLeft w:val="0"/>
      <w:marRight w:val="0"/>
      <w:marTop w:val="0"/>
      <w:marBottom w:val="0"/>
      <w:divBdr>
        <w:top w:val="none" w:sz="0" w:space="0" w:color="auto"/>
        <w:left w:val="none" w:sz="0" w:space="0" w:color="auto"/>
        <w:bottom w:val="none" w:sz="0" w:space="0" w:color="auto"/>
        <w:right w:val="none" w:sz="0" w:space="0" w:color="auto"/>
      </w:divBdr>
    </w:div>
    <w:div w:id="256255776">
      <w:bodyDiv w:val="1"/>
      <w:marLeft w:val="0"/>
      <w:marRight w:val="0"/>
      <w:marTop w:val="0"/>
      <w:marBottom w:val="0"/>
      <w:divBdr>
        <w:top w:val="none" w:sz="0" w:space="0" w:color="auto"/>
        <w:left w:val="none" w:sz="0" w:space="0" w:color="auto"/>
        <w:bottom w:val="none" w:sz="0" w:space="0" w:color="auto"/>
        <w:right w:val="none" w:sz="0" w:space="0" w:color="auto"/>
      </w:divBdr>
    </w:div>
    <w:div w:id="262806844">
      <w:bodyDiv w:val="1"/>
      <w:marLeft w:val="0"/>
      <w:marRight w:val="0"/>
      <w:marTop w:val="0"/>
      <w:marBottom w:val="0"/>
      <w:divBdr>
        <w:top w:val="none" w:sz="0" w:space="0" w:color="auto"/>
        <w:left w:val="none" w:sz="0" w:space="0" w:color="auto"/>
        <w:bottom w:val="none" w:sz="0" w:space="0" w:color="auto"/>
        <w:right w:val="none" w:sz="0" w:space="0" w:color="auto"/>
      </w:divBdr>
    </w:div>
    <w:div w:id="278143074">
      <w:bodyDiv w:val="1"/>
      <w:marLeft w:val="0"/>
      <w:marRight w:val="0"/>
      <w:marTop w:val="0"/>
      <w:marBottom w:val="0"/>
      <w:divBdr>
        <w:top w:val="none" w:sz="0" w:space="0" w:color="auto"/>
        <w:left w:val="none" w:sz="0" w:space="0" w:color="auto"/>
        <w:bottom w:val="none" w:sz="0" w:space="0" w:color="auto"/>
        <w:right w:val="none" w:sz="0" w:space="0" w:color="auto"/>
      </w:divBdr>
    </w:div>
    <w:div w:id="279805774">
      <w:bodyDiv w:val="1"/>
      <w:marLeft w:val="0"/>
      <w:marRight w:val="0"/>
      <w:marTop w:val="0"/>
      <w:marBottom w:val="0"/>
      <w:divBdr>
        <w:top w:val="none" w:sz="0" w:space="0" w:color="auto"/>
        <w:left w:val="none" w:sz="0" w:space="0" w:color="auto"/>
        <w:bottom w:val="none" w:sz="0" w:space="0" w:color="auto"/>
        <w:right w:val="none" w:sz="0" w:space="0" w:color="auto"/>
      </w:divBdr>
    </w:div>
    <w:div w:id="303701989">
      <w:bodyDiv w:val="1"/>
      <w:marLeft w:val="0"/>
      <w:marRight w:val="0"/>
      <w:marTop w:val="0"/>
      <w:marBottom w:val="0"/>
      <w:divBdr>
        <w:top w:val="none" w:sz="0" w:space="0" w:color="auto"/>
        <w:left w:val="none" w:sz="0" w:space="0" w:color="auto"/>
        <w:bottom w:val="none" w:sz="0" w:space="0" w:color="auto"/>
        <w:right w:val="none" w:sz="0" w:space="0" w:color="auto"/>
      </w:divBdr>
    </w:div>
    <w:div w:id="307633572">
      <w:bodyDiv w:val="1"/>
      <w:marLeft w:val="0"/>
      <w:marRight w:val="0"/>
      <w:marTop w:val="0"/>
      <w:marBottom w:val="0"/>
      <w:divBdr>
        <w:top w:val="none" w:sz="0" w:space="0" w:color="auto"/>
        <w:left w:val="none" w:sz="0" w:space="0" w:color="auto"/>
        <w:bottom w:val="none" w:sz="0" w:space="0" w:color="auto"/>
        <w:right w:val="none" w:sz="0" w:space="0" w:color="auto"/>
      </w:divBdr>
    </w:div>
    <w:div w:id="309795041">
      <w:bodyDiv w:val="1"/>
      <w:marLeft w:val="0"/>
      <w:marRight w:val="0"/>
      <w:marTop w:val="0"/>
      <w:marBottom w:val="0"/>
      <w:divBdr>
        <w:top w:val="none" w:sz="0" w:space="0" w:color="auto"/>
        <w:left w:val="none" w:sz="0" w:space="0" w:color="auto"/>
        <w:bottom w:val="none" w:sz="0" w:space="0" w:color="auto"/>
        <w:right w:val="none" w:sz="0" w:space="0" w:color="auto"/>
      </w:divBdr>
    </w:div>
    <w:div w:id="313948108">
      <w:bodyDiv w:val="1"/>
      <w:marLeft w:val="0"/>
      <w:marRight w:val="0"/>
      <w:marTop w:val="0"/>
      <w:marBottom w:val="0"/>
      <w:divBdr>
        <w:top w:val="none" w:sz="0" w:space="0" w:color="auto"/>
        <w:left w:val="none" w:sz="0" w:space="0" w:color="auto"/>
        <w:bottom w:val="none" w:sz="0" w:space="0" w:color="auto"/>
        <w:right w:val="none" w:sz="0" w:space="0" w:color="auto"/>
      </w:divBdr>
    </w:div>
    <w:div w:id="316424438">
      <w:bodyDiv w:val="1"/>
      <w:marLeft w:val="0"/>
      <w:marRight w:val="0"/>
      <w:marTop w:val="0"/>
      <w:marBottom w:val="0"/>
      <w:divBdr>
        <w:top w:val="none" w:sz="0" w:space="0" w:color="auto"/>
        <w:left w:val="none" w:sz="0" w:space="0" w:color="auto"/>
        <w:bottom w:val="none" w:sz="0" w:space="0" w:color="auto"/>
        <w:right w:val="none" w:sz="0" w:space="0" w:color="auto"/>
      </w:divBdr>
    </w:div>
    <w:div w:id="329405011">
      <w:bodyDiv w:val="1"/>
      <w:marLeft w:val="0"/>
      <w:marRight w:val="0"/>
      <w:marTop w:val="0"/>
      <w:marBottom w:val="0"/>
      <w:divBdr>
        <w:top w:val="none" w:sz="0" w:space="0" w:color="auto"/>
        <w:left w:val="none" w:sz="0" w:space="0" w:color="auto"/>
        <w:bottom w:val="none" w:sz="0" w:space="0" w:color="auto"/>
        <w:right w:val="none" w:sz="0" w:space="0" w:color="auto"/>
      </w:divBdr>
    </w:div>
    <w:div w:id="330451436">
      <w:bodyDiv w:val="1"/>
      <w:marLeft w:val="0"/>
      <w:marRight w:val="0"/>
      <w:marTop w:val="0"/>
      <w:marBottom w:val="0"/>
      <w:divBdr>
        <w:top w:val="none" w:sz="0" w:space="0" w:color="auto"/>
        <w:left w:val="none" w:sz="0" w:space="0" w:color="auto"/>
        <w:bottom w:val="none" w:sz="0" w:space="0" w:color="auto"/>
        <w:right w:val="none" w:sz="0" w:space="0" w:color="auto"/>
      </w:divBdr>
    </w:div>
    <w:div w:id="335305944">
      <w:bodyDiv w:val="1"/>
      <w:marLeft w:val="0"/>
      <w:marRight w:val="0"/>
      <w:marTop w:val="0"/>
      <w:marBottom w:val="0"/>
      <w:divBdr>
        <w:top w:val="none" w:sz="0" w:space="0" w:color="auto"/>
        <w:left w:val="none" w:sz="0" w:space="0" w:color="auto"/>
        <w:bottom w:val="none" w:sz="0" w:space="0" w:color="auto"/>
        <w:right w:val="none" w:sz="0" w:space="0" w:color="auto"/>
      </w:divBdr>
    </w:div>
    <w:div w:id="338121905">
      <w:bodyDiv w:val="1"/>
      <w:marLeft w:val="0"/>
      <w:marRight w:val="0"/>
      <w:marTop w:val="0"/>
      <w:marBottom w:val="0"/>
      <w:divBdr>
        <w:top w:val="none" w:sz="0" w:space="0" w:color="auto"/>
        <w:left w:val="none" w:sz="0" w:space="0" w:color="auto"/>
        <w:bottom w:val="none" w:sz="0" w:space="0" w:color="auto"/>
        <w:right w:val="none" w:sz="0" w:space="0" w:color="auto"/>
      </w:divBdr>
    </w:div>
    <w:div w:id="339429960">
      <w:bodyDiv w:val="1"/>
      <w:marLeft w:val="0"/>
      <w:marRight w:val="0"/>
      <w:marTop w:val="0"/>
      <w:marBottom w:val="0"/>
      <w:divBdr>
        <w:top w:val="none" w:sz="0" w:space="0" w:color="auto"/>
        <w:left w:val="none" w:sz="0" w:space="0" w:color="auto"/>
        <w:bottom w:val="none" w:sz="0" w:space="0" w:color="auto"/>
        <w:right w:val="none" w:sz="0" w:space="0" w:color="auto"/>
      </w:divBdr>
    </w:div>
    <w:div w:id="347412218">
      <w:bodyDiv w:val="1"/>
      <w:marLeft w:val="0"/>
      <w:marRight w:val="0"/>
      <w:marTop w:val="0"/>
      <w:marBottom w:val="0"/>
      <w:divBdr>
        <w:top w:val="none" w:sz="0" w:space="0" w:color="auto"/>
        <w:left w:val="none" w:sz="0" w:space="0" w:color="auto"/>
        <w:bottom w:val="none" w:sz="0" w:space="0" w:color="auto"/>
        <w:right w:val="none" w:sz="0" w:space="0" w:color="auto"/>
      </w:divBdr>
    </w:div>
    <w:div w:id="353113359">
      <w:bodyDiv w:val="1"/>
      <w:marLeft w:val="0"/>
      <w:marRight w:val="0"/>
      <w:marTop w:val="0"/>
      <w:marBottom w:val="0"/>
      <w:divBdr>
        <w:top w:val="none" w:sz="0" w:space="0" w:color="auto"/>
        <w:left w:val="none" w:sz="0" w:space="0" w:color="auto"/>
        <w:bottom w:val="none" w:sz="0" w:space="0" w:color="auto"/>
        <w:right w:val="none" w:sz="0" w:space="0" w:color="auto"/>
      </w:divBdr>
    </w:div>
    <w:div w:id="353196160">
      <w:bodyDiv w:val="1"/>
      <w:marLeft w:val="0"/>
      <w:marRight w:val="0"/>
      <w:marTop w:val="0"/>
      <w:marBottom w:val="0"/>
      <w:divBdr>
        <w:top w:val="none" w:sz="0" w:space="0" w:color="auto"/>
        <w:left w:val="none" w:sz="0" w:space="0" w:color="auto"/>
        <w:bottom w:val="none" w:sz="0" w:space="0" w:color="auto"/>
        <w:right w:val="none" w:sz="0" w:space="0" w:color="auto"/>
      </w:divBdr>
    </w:div>
    <w:div w:id="354037176">
      <w:bodyDiv w:val="1"/>
      <w:marLeft w:val="0"/>
      <w:marRight w:val="0"/>
      <w:marTop w:val="0"/>
      <w:marBottom w:val="0"/>
      <w:divBdr>
        <w:top w:val="none" w:sz="0" w:space="0" w:color="auto"/>
        <w:left w:val="none" w:sz="0" w:space="0" w:color="auto"/>
        <w:bottom w:val="none" w:sz="0" w:space="0" w:color="auto"/>
        <w:right w:val="none" w:sz="0" w:space="0" w:color="auto"/>
      </w:divBdr>
    </w:div>
    <w:div w:id="355425717">
      <w:bodyDiv w:val="1"/>
      <w:marLeft w:val="0"/>
      <w:marRight w:val="0"/>
      <w:marTop w:val="0"/>
      <w:marBottom w:val="0"/>
      <w:divBdr>
        <w:top w:val="none" w:sz="0" w:space="0" w:color="auto"/>
        <w:left w:val="none" w:sz="0" w:space="0" w:color="auto"/>
        <w:bottom w:val="none" w:sz="0" w:space="0" w:color="auto"/>
        <w:right w:val="none" w:sz="0" w:space="0" w:color="auto"/>
      </w:divBdr>
    </w:div>
    <w:div w:id="360480186">
      <w:bodyDiv w:val="1"/>
      <w:marLeft w:val="0"/>
      <w:marRight w:val="0"/>
      <w:marTop w:val="0"/>
      <w:marBottom w:val="0"/>
      <w:divBdr>
        <w:top w:val="none" w:sz="0" w:space="0" w:color="auto"/>
        <w:left w:val="none" w:sz="0" w:space="0" w:color="auto"/>
        <w:bottom w:val="none" w:sz="0" w:space="0" w:color="auto"/>
        <w:right w:val="none" w:sz="0" w:space="0" w:color="auto"/>
      </w:divBdr>
    </w:div>
    <w:div w:id="363287821">
      <w:bodyDiv w:val="1"/>
      <w:marLeft w:val="0"/>
      <w:marRight w:val="0"/>
      <w:marTop w:val="0"/>
      <w:marBottom w:val="0"/>
      <w:divBdr>
        <w:top w:val="none" w:sz="0" w:space="0" w:color="auto"/>
        <w:left w:val="none" w:sz="0" w:space="0" w:color="auto"/>
        <w:bottom w:val="none" w:sz="0" w:space="0" w:color="auto"/>
        <w:right w:val="none" w:sz="0" w:space="0" w:color="auto"/>
      </w:divBdr>
    </w:div>
    <w:div w:id="364402711">
      <w:bodyDiv w:val="1"/>
      <w:marLeft w:val="0"/>
      <w:marRight w:val="0"/>
      <w:marTop w:val="0"/>
      <w:marBottom w:val="0"/>
      <w:divBdr>
        <w:top w:val="none" w:sz="0" w:space="0" w:color="auto"/>
        <w:left w:val="none" w:sz="0" w:space="0" w:color="auto"/>
        <w:bottom w:val="none" w:sz="0" w:space="0" w:color="auto"/>
        <w:right w:val="none" w:sz="0" w:space="0" w:color="auto"/>
      </w:divBdr>
    </w:div>
    <w:div w:id="366301293">
      <w:bodyDiv w:val="1"/>
      <w:marLeft w:val="0"/>
      <w:marRight w:val="0"/>
      <w:marTop w:val="0"/>
      <w:marBottom w:val="0"/>
      <w:divBdr>
        <w:top w:val="none" w:sz="0" w:space="0" w:color="auto"/>
        <w:left w:val="none" w:sz="0" w:space="0" w:color="auto"/>
        <w:bottom w:val="none" w:sz="0" w:space="0" w:color="auto"/>
        <w:right w:val="none" w:sz="0" w:space="0" w:color="auto"/>
      </w:divBdr>
    </w:div>
    <w:div w:id="374503549">
      <w:bodyDiv w:val="1"/>
      <w:marLeft w:val="0"/>
      <w:marRight w:val="0"/>
      <w:marTop w:val="0"/>
      <w:marBottom w:val="0"/>
      <w:divBdr>
        <w:top w:val="none" w:sz="0" w:space="0" w:color="auto"/>
        <w:left w:val="none" w:sz="0" w:space="0" w:color="auto"/>
        <w:bottom w:val="none" w:sz="0" w:space="0" w:color="auto"/>
        <w:right w:val="none" w:sz="0" w:space="0" w:color="auto"/>
      </w:divBdr>
    </w:div>
    <w:div w:id="376858766">
      <w:bodyDiv w:val="1"/>
      <w:marLeft w:val="0"/>
      <w:marRight w:val="0"/>
      <w:marTop w:val="0"/>
      <w:marBottom w:val="0"/>
      <w:divBdr>
        <w:top w:val="none" w:sz="0" w:space="0" w:color="auto"/>
        <w:left w:val="none" w:sz="0" w:space="0" w:color="auto"/>
        <w:bottom w:val="none" w:sz="0" w:space="0" w:color="auto"/>
        <w:right w:val="none" w:sz="0" w:space="0" w:color="auto"/>
      </w:divBdr>
    </w:div>
    <w:div w:id="384641539">
      <w:bodyDiv w:val="1"/>
      <w:marLeft w:val="0"/>
      <w:marRight w:val="0"/>
      <w:marTop w:val="0"/>
      <w:marBottom w:val="0"/>
      <w:divBdr>
        <w:top w:val="none" w:sz="0" w:space="0" w:color="auto"/>
        <w:left w:val="none" w:sz="0" w:space="0" w:color="auto"/>
        <w:bottom w:val="none" w:sz="0" w:space="0" w:color="auto"/>
        <w:right w:val="none" w:sz="0" w:space="0" w:color="auto"/>
      </w:divBdr>
    </w:div>
    <w:div w:id="387649090">
      <w:bodyDiv w:val="1"/>
      <w:marLeft w:val="0"/>
      <w:marRight w:val="0"/>
      <w:marTop w:val="0"/>
      <w:marBottom w:val="0"/>
      <w:divBdr>
        <w:top w:val="none" w:sz="0" w:space="0" w:color="auto"/>
        <w:left w:val="none" w:sz="0" w:space="0" w:color="auto"/>
        <w:bottom w:val="none" w:sz="0" w:space="0" w:color="auto"/>
        <w:right w:val="none" w:sz="0" w:space="0" w:color="auto"/>
      </w:divBdr>
    </w:div>
    <w:div w:id="388460951">
      <w:bodyDiv w:val="1"/>
      <w:marLeft w:val="0"/>
      <w:marRight w:val="0"/>
      <w:marTop w:val="0"/>
      <w:marBottom w:val="0"/>
      <w:divBdr>
        <w:top w:val="none" w:sz="0" w:space="0" w:color="auto"/>
        <w:left w:val="none" w:sz="0" w:space="0" w:color="auto"/>
        <w:bottom w:val="none" w:sz="0" w:space="0" w:color="auto"/>
        <w:right w:val="none" w:sz="0" w:space="0" w:color="auto"/>
      </w:divBdr>
    </w:div>
    <w:div w:id="391125636">
      <w:bodyDiv w:val="1"/>
      <w:marLeft w:val="0"/>
      <w:marRight w:val="0"/>
      <w:marTop w:val="0"/>
      <w:marBottom w:val="0"/>
      <w:divBdr>
        <w:top w:val="none" w:sz="0" w:space="0" w:color="auto"/>
        <w:left w:val="none" w:sz="0" w:space="0" w:color="auto"/>
        <w:bottom w:val="none" w:sz="0" w:space="0" w:color="auto"/>
        <w:right w:val="none" w:sz="0" w:space="0" w:color="auto"/>
      </w:divBdr>
    </w:div>
    <w:div w:id="395668663">
      <w:bodyDiv w:val="1"/>
      <w:marLeft w:val="0"/>
      <w:marRight w:val="0"/>
      <w:marTop w:val="0"/>
      <w:marBottom w:val="0"/>
      <w:divBdr>
        <w:top w:val="none" w:sz="0" w:space="0" w:color="auto"/>
        <w:left w:val="none" w:sz="0" w:space="0" w:color="auto"/>
        <w:bottom w:val="none" w:sz="0" w:space="0" w:color="auto"/>
        <w:right w:val="none" w:sz="0" w:space="0" w:color="auto"/>
      </w:divBdr>
    </w:div>
    <w:div w:id="401024799">
      <w:bodyDiv w:val="1"/>
      <w:marLeft w:val="0"/>
      <w:marRight w:val="0"/>
      <w:marTop w:val="0"/>
      <w:marBottom w:val="0"/>
      <w:divBdr>
        <w:top w:val="none" w:sz="0" w:space="0" w:color="auto"/>
        <w:left w:val="none" w:sz="0" w:space="0" w:color="auto"/>
        <w:bottom w:val="none" w:sz="0" w:space="0" w:color="auto"/>
        <w:right w:val="none" w:sz="0" w:space="0" w:color="auto"/>
      </w:divBdr>
    </w:div>
    <w:div w:id="410934965">
      <w:bodyDiv w:val="1"/>
      <w:marLeft w:val="0"/>
      <w:marRight w:val="0"/>
      <w:marTop w:val="0"/>
      <w:marBottom w:val="0"/>
      <w:divBdr>
        <w:top w:val="none" w:sz="0" w:space="0" w:color="auto"/>
        <w:left w:val="none" w:sz="0" w:space="0" w:color="auto"/>
        <w:bottom w:val="none" w:sz="0" w:space="0" w:color="auto"/>
        <w:right w:val="none" w:sz="0" w:space="0" w:color="auto"/>
      </w:divBdr>
    </w:div>
    <w:div w:id="412315771">
      <w:bodyDiv w:val="1"/>
      <w:marLeft w:val="0"/>
      <w:marRight w:val="0"/>
      <w:marTop w:val="0"/>
      <w:marBottom w:val="0"/>
      <w:divBdr>
        <w:top w:val="none" w:sz="0" w:space="0" w:color="auto"/>
        <w:left w:val="none" w:sz="0" w:space="0" w:color="auto"/>
        <w:bottom w:val="none" w:sz="0" w:space="0" w:color="auto"/>
        <w:right w:val="none" w:sz="0" w:space="0" w:color="auto"/>
      </w:divBdr>
    </w:div>
    <w:div w:id="418405200">
      <w:bodyDiv w:val="1"/>
      <w:marLeft w:val="0"/>
      <w:marRight w:val="0"/>
      <w:marTop w:val="0"/>
      <w:marBottom w:val="0"/>
      <w:divBdr>
        <w:top w:val="none" w:sz="0" w:space="0" w:color="auto"/>
        <w:left w:val="none" w:sz="0" w:space="0" w:color="auto"/>
        <w:bottom w:val="none" w:sz="0" w:space="0" w:color="auto"/>
        <w:right w:val="none" w:sz="0" w:space="0" w:color="auto"/>
      </w:divBdr>
    </w:div>
    <w:div w:id="419570490">
      <w:bodyDiv w:val="1"/>
      <w:marLeft w:val="0"/>
      <w:marRight w:val="0"/>
      <w:marTop w:val="0"/>
      <w:marBottom w:val="0"/>
      <w:divBdr>
        <w:top w:val="none" w:sz="0" w:space="0" w:color="auto"/>
        <w:left w:val="none" w:sz="0" w:space="0" w:color="auto"/>
        <w:bottom w:val="none" w:sz="0" w:space="0" w:color="auto"/>
        <w:right w:val="none" w:sz="0" w:space="0" w:color="auto"/>
      </w:divBdr>
    </w:div>
    <w:div w:id="425079003">
      <w:bodyDiv w:val="1"/>
      <w:marLeft w:val="0"/>
      <w:marRight w:val="0"/>
      <w:marTop w:val="0"/>
      <w:marBottom w:val="0"/>
      <w:divBdr>
        <w:top w:val="none" w:sz="0" w:space="0" w:color="auto"/>
        <w:left w:val="none" w:sz="0" w:space="0" w:color="auto"/>
        <w:bottom w:val="none" w:sz="0" w:space="0" w:color="auto"/>
        <w:right w:val="none" w:sz="0" w:space="0" w:color="auto"/>
      </w:divBdr>
    </w:div>
    <w:div w:id="425275751">
      <w:bodyDiv w:val="1"/>
      <w:marLeft w:val="0"/>
      <w:marRight w:val="0"/>
      <w:marTop w:val="0"/>
      <w:marBottom w:val="0"/>
      <w:divBdr>
        <w:top w:val="none" w:sz="0" w:space="0" w:color="auto"/>
        <w:left w:val="none" w:sz="0" w:space="0" w:color="auto"/>
        <w:bottom w:val="none" w:sz="0" w:space="0" w:color="auto"/>
        <w:right w:val="none" w:sz="0" w:space="0" w:color="auto"/>
      </w:divBdr>
    </w:div>
    <w:div w:id="432745854">
      <w:bodyDiv w:val="1"/>
      <w:marLeft w:val="0"/>
      <w:marRight w:val="0"/>
      <w:marTop w:val="0"/>
      <w:marBottom w:val="0"/>
      <w:divBdr>
        <w:top w:val="none" w:sz="0" w:space="0" w:color="auto"/>
        <w:left w:val="none" w:sz="0" w:space="0" w:color="auto"/>
        <w:bottom w:val="none" w:sz="0" w:space="0" w:color="auto"/>
        <w:right w:val="none" w:sz="0" w:space="0" w:color="auto"/>
      </w:divBdr>
    </w:div>
    <w:div w:id="432753045">
      <w:bodyDiv w:val="1"/>
      <w:marLeft w:val="0"/>
      <w:marRight w:val="0"/>
      <w:marTop w:val="0"/>
      <w:marBottom w:val="0"/>
      <w:divBdr>
        <w:top w:val="none" w:sz="0" w:space="0" w:color="auto"/>
        <w:left w:val="none" w:sz="0" w:space="0" w:color="auto"/>
        <w:bottom w:val="none" w:sz="0" w:space="0" w:color="auto"/>
        <w:right w:val="none" w:sz="0" w:space="0" w:color="auto"/>
      </w:divBdr>
    </w:div>
    <w:div w:id="445850671">
      <w:bodyDiv w:val="1"/>
      <w:marLeft w:val="0"/>
      <w:marRight w:val="0"/>
      <w:marTop w:val="0"/>
      <w:marBottom w:val="0"/>
      <w:divBdr>
        <w:top w:val="none" w:sz="0" w:space="0" w:color="auto"/>
        <w:left w:val="none" w:sz="0" w:space="0" w:color="auto"/>
        <w:bottom w:val="none" w:sz="0" w:space="0" w:color="auto"/>
        <w:right w:val="none" w:sz="0" w:space="0" w:color="auto"/>
      </w:divBdr>
    </w:div>
    <w:div w:id="447167706">
      <w:bodyDiv w:val="1"/>
      <w:marLeft w:val="0"/>
      <w:marRight w:val="0"/>
      <w:marTop w:val="0"/>
      <w:marBottom w:val="0"/>
      <w:divBdr>
        <w:top w:val="none" w:sz="0" w:space="0" w:color="auto"/>
        <w:left w:val="none" w:sz="0" w:space="0" w:color="auto"/>
        <w:bottom w:val="none" w:sz="0" w:space="0" w:color="auto"/>
        <w:right w:val="none" w:sz="0" w:space="0" w:color="auto"/>
      </w:divBdr>
    </w:div>
    <w:div w:id="456069078">
      <w:bodyDiv w:val="1"/>
      <w:marLeft w:val="0"/>
      <w:marRight w:val="0"/>
      <w:marTop w:val="0"/>
      <w:marBottom w:val="0"/>
      <w:divBdr>
        <w:top w:val="none" w:sz="0" w:space="0" w:color="auto"/>
        <w:left w:val="none" w:sz="0" w:space="0" w:color="auto"/>
        <w:bottom w:val="none" w:sz="0" w:space="0" w:color="auto"/>
        <w:right w:val="none" w:sz="0" w:space="0" w:color="auto"/>
      </w:divBdr>
    </w:div>
    <w:div w:id="462115082">
      <w:bodyDiv w:val="1"/>
      <w:marLeft w:val="0"/>
      <w:marRight w:val="0"/>
      <w:marTop w:val="0"/>
      <w:marBottom w:val="0"/>
      <w:divBdr>
        <w:top w:val="none" w:sz="0" w:space="0" w:color="auto"/>
        <w:left w:val="none" w:sz="0" w:space="0" w:color="auto"/>
        <w:bottom w:val="none" w:sz="0" w:space="0" w:color="auto"/>
        <w:right w:val="none" w:sz="0" w:space="0" w:color="auto"/>
      </w:divBdr>
    </w:div>
    <w:div w:id="463230533">
      <w:bodyDiv w:val="1"/>
      <w:marLeft w:val="0"/>
      <w:marRight w:val="0"/>
      <w:marTop w:val="0"/>
      <w:marBottom w:val="0"/>
      <w:divBdr>
        <w:top w:val="none" w:sz="0" w:space="0" w:color="auto"/>
        <w:left w:val="none" w:sz="0" w:space="0" w:color="auto"/>
        <w:bottom w:val="none" w:sz="0" w:space="0" w:color="auto"/>
        <w:right w:val="none" w:sz="0" w:space="0" w:color="auto"/>
      </w:divBdr>
    </w:div>
    <w:div w:id="473911205">
      <w:bodyDiv w:val="1"/>
      <w:marLeft w:val="0"/>
      <w:marRight w:val="0"/>
      <w:marTop w:val="0"/>
      <w:marBottom w:val="0"/>
      <w:divBdr>
        <w:top w:val="none" w:sz="0" w:space="0" w:color="auto"/>
        <w:left w:val="none" w:sz="0" w:space="0" w:color="auto"/>
        <w:bottom w:val="none" w:sz="0" w:space="0" w:color="auto"/>
        <w:right w:val="none" w:sz="0" w:space="0" w:color="auto"/>
      </w:divBdr>
    </w:div>
    <w:div w:id="480387353">
      <w:bodyDiv w:val="1"/>
      <w:marLeft w:val="0"/>
      <w:marRight w:val="0"/>
      <w:marTop w:val="0"/>
      <w:marBottom w:val="0"/>
      <w:divBdr>
        <w:top w:val="none" w:sz="0" w:space="0" w:color="auto"/>
        <w:left w:val="none" w:sz="0" w:space="0" w:color="auto"/>
        <w:bottom w:val="none" w:sz="0" w:space="0" w:color="auto"/>
        <w:right w:val="none" w:sz="0" w:space="0" w:color="auto"/>
      </w:divBdr>
    </w:div>
    <w:div w:id="488064143">
      <w:bodyDiv w:val="1"/>
      <w:marLeft w:val="0"/>
      <w:marRight w:val="0"/>
      <w:marTop w:val="0"/>
      <w:marBottom w:val="0"/>
      <w:divBdr>
        <w:top w:val="none" w:sz="0" w:space="0" w:color="auto"/>
        <w:left w:val="none" w:sz="0" w:space="0" w:color="auto"/>
        <w:bottom w:val="none" w:sz="0" w:space="0" w:color="auto"/>
        <w:right w:val="none" w:sz="0" w:space="0" w:color="auto"/>
      </w:divBdr>
    </w:div>
    <w:div w:id="493107450">
      <w:bodyDiv w:val="1"/>
      <w:marLeft w:val="0"/>
      <w:marRight w:val="0"/>
      <w:marTop w:val="0"/>
      <w:marBottom w:val="0"/>
      <w:divBdr>
        <w:top w:val="none" w:sz="0" w:space="0" w:color="auto"/>
        <w:left w:val="none" w:sz="0" w:space="0" w:color="auto"/>
        <w:bottom w:val="none" w:sz="0" w:space="0" w:color="auto"/>
        <w:right w:val="none" w:sz="0" w:space="0" w:color="auto"/>
      </w:divBdr>
    </w:div>
    <w:div w:id="499586500">
      <w:bodyDiv w:val="1"/>
      <w:marLeft w:val="0"/>
      <w:marRight w:val="0"/>
      <w:marTop w:val="0"/>
      <w:marBottom w:val="0"/>
      <w:divBdr>
        <w:top w:val="none" w:sz="0" w:space="0" w:color="auto"/>
        <w:left w:val="none" w:sz="0" w:space="0" w:color="auto"/>
        <w:bottom w:val="none" w:sz="0" w:space="0" w:color="auto"/>
        <w:right w:val="none" w:sz="0" w:space="0" w:color="auto"/>
      </w:divBdr>
    </w:div>
    <w:div w:id="501510069">
      <w:bodyDiv w:val="1"/>
      <w:marLeft w:val="0"/>
      <w:marRight w:val="0"/>
      <w:marTop w:val="0"/>
      <w:marBottom w:val="0"/>
      <w:divBdr>
        <w:top w:val="none" w:sz="0" w:space="0" w:color="auto"/>
        <w:left w:val="none" w:sz="0" w:space="0" w:color="auto"/>
        <w:bottom w:val="none" w:sz="0" w:space="0" w:color="auto"/>
        <w:right w:val="none" w:sz="0" w:space="0" w:color="auto"/>
      </w:divBdr>
    </w:div>
    <w:div w:id="513305033">
      <w:bodyDiv w:val="1"/>
      <w:marLeft w:val="0"/>
      <w:marRight w:val="0"/>
      <w:marTop w:val="0"/>
      <w:marBottom w:val="0"/>
      <w:divBdr>
        <w:top w:val="none" w:sz="0" w:space="0" w:color="auto"/>
        <w:left w:val="none" w:sz="0" w:space="0" w:color="auto"/>
        <w:bottom w:val="none" w:sz="0" w:space="0" w:color="auto"/>
        <w:right w:val="none" w:sz="0" w:space="0" w:color="auto"/>
      </w:divBdr>
    </w:div>
    <w:div w:id="522135755">
      <w:bodyDiv w:val="1"/>
      <w:marLeft w:val="0"/>
      <w:marRight w:val="0"/>
      <w:marTop w:val="0"/>
      <w:marBottom w:val="0"/>
      <w:divBdr>
        <w:top w:val="none" w:sz="0" w:space="0" w:color="auto"/>
        <w:left w:val="none" w:sz="0" w:space="0" w:color="auto"/>
        <w:bottom w:val="none" w:sz="0" w:space="0" w:color="auto"/>
        <w:right w:val="none" w:sz="0" w:space="0" w:color="auto"/>
      </w:divBdr>
    </w:div>
    <w:div w:id="531455926">
      <w:bodyDiv w:val="1"/>
      <w:marLeft w:val="0"/>
      <w:marRight w:val="0"/>
      <w:marTop w:val="0"/>
      <w:marBottom w:val="0"/>
      <w:divBdr>
        <w:top w:val="none" w:sz="0" w:space="0" w:color="auto"/>
        <w:left w:val="none" w:sz="0" w:space="0" w:color="auto"/>
        <w:bottom w:val="none" w:sz="0" w:space="0" w:color="auto"/>
        <w:right w:val="none" w:sz="0" w:space="0" w:color="auto"/>
      </w:divBdr>
    </w:div>
    <w:div w:id="536938167">
      <w:bodyDiv w:val="1"/>
      <w:marLeft w:val="0"/>
      <w:marRight w:val="0"/>
      <w:marTop w:val="0"/>
      <w:marBottom w:val="0"/>
      <w:divBdr>
        <w:top w:val="none" w:sz="0" w:space="0" w:color="auto"/>
        <w:left w:val="none" w:sz="0" w:space="0" w:color="auto"/>
        <w:bottom w:val="none" w:sz="0" w:space="0" w:color="auto"/>
        <w:right w:val="none" w:sz="0" w:space="0" w:color="auto"/>
      </w:divBdr>
    </w:div>
    <w:div w:id="545799034">
      <w:bodyDiv w:val="1"/>
      <w:marLeft w:val="0"/>
      <w:marRight w:val="0"/>
      <w:marTop w:val="0"/>
      <w:marBottom w:val="0"/>
      <w:divBdr>
        <w:top w:val="none" w:sz="0" w:space="0" w:color="auto"/>
        <w:left w:val="none" w:sz="0" w:space="0" w:color="auto"/>
        <w:bottom w:val="none" w:sz="0" w:space="0" w:color="auto"/>
        <w:right w:val="none" w:sz="0" w:space="0" w:color="auto"/>
      </w:divBdr>
    </w:div>
    <w:div w:id="547179731">
      <w:bodyDiv w:val="1"/>
      <w:marLeft w:val="0"/>
      <w:marRight w:val="0"/>
      <w:marTop w:val="0"/>
      <w:marBottom w:val="0"/>
      <w:divBdr>
        <w:top w:val="none" w:sz="0" w:space="0" w:color="auto"/>
        <w:left w:val="none" w:sz="0" w:space="0" w:color="auto"/>
        <w:bottom w:val="none" w:sz="0" w:space="0" w:color="auto"/>
        <w:right w:val="none" w:sz="0" w:space="0" w:color="auto"/>
      </w:divBdr>
    </w:div>
    <w:div w:id="552160087">
      <w:bodyDiv w:val="1"/>
      <w:marLeft w:val="0"/>
      <w:marRight w:val="0"/>
      <w:marTop w:val="0"/>
      <w:marBottom w:val="0"/>
      <w:divBdr>
        <w:top w:val="none" w:sz="0" w:space="0" w:color="auto"/>
        <w:left w:val="none" w:sz="0" w:space="0" w:color="auto"/>
        <w:bottom w:val="none" w:sz="0" w:space="0" w:color="auto"/>
        <w:right w:val="none" w:sz="0" w:space="0" w:color="auto"/>
      </w:divBdr>
    </w:div>
    <w:div w:id="554198416">
      <w:bodyDiv w:val="1"/>
      <w:marLeft w:val="0"/>
      <w:marRight w:val="0"/>
      <w:marTop w:val="0"/>
      <w:marBottom w:val="0"/>
      <w:divBdr>
        <w:top w:val="none" w:sz="0" w:space="0" w:color="auto"/>
        <w:left w:val="none" w:sz="0" w:space="0" w:color="auto"/>
        <w:bottom w:val="none" w:sz="0" w:space="0" w:color="auto"/>
        <w:right w:val="none" w:sz="0" w:space="0" w:color="auto"/>
      </w:divBdr>
    </w:div>
    <w:div w:id="564415319">
      <w:bodyDiv w:val="1"/>
      <w:marLeft w:val="0"/>
      <w:marRight w:val="0"/>
      <w:marTop w:val="0"/>
      <w:marBottom w:val="0"/>
      <w:divBdr>
        <w:top w:val="none" w:sz="0" w:space="0" w:color="auto"/>
        <w:left w:val="none" w:sz="0" w:space="0" w:color="auto"/>
        <w:bottom w:val="none" w:sz="0" w:space="0" w:color="auto"/>
        <w:right w:val="none" w:sz="0" w:space="0" w:color="auto"/>
      </w:divBdr>
    </w:div>
    <w:div w:id="580408525">
      <w:bodyDiv w:val="1"/>
      <w:marLeft w:val="0"/>
      <w:marRight w:val="0"/>
      <w:marTop w:val="0"/>
      <w:marBottom w:val="0"/>
      <w:divBdr>
        <w:top w:val="none" w:sz="0" w:space="0" w:color="auto"/>
        <w:left w:val="none" w:sz="0" w:space="0" w:color="auto"/>
        <w:bottom w:val="none" w:sz="0" w:space="0" w:color="auto"/>
        <w:right w:val="none" w:sz="0" w:space="0" w:color="auto"/>
      </w:divBdr>
    </w:div>
    <w:div w:id="584190670">
      <w:bodyDiv w:val="1"/>
      <w:marLeft w:val="0"/>
      <w:marRight w:val="0"/>
      <w:marTop w:val="0"/>
      <w:marBottom w:val="0"/>
      <w:divBdr>
        <w:top w:val="none" w:sz="0" w:space="0" w:color="auto"/>
        <w:left w:val="none" w:sz="0" w:space="0" w:color="auto"/>
        <w:bottom w:val="none" w:sz="0" w:space="0" w:color="auto"/>
        <w:right w:val="none" w:sz="0" w:space="0" w:color="auto"/>
      </w:divBdr>
    </w:div>
    <w:div w:id="595402452">
      <w:bodyDiv w:val="1"/>
      <w:marLeft w:val="0"/>
      <w:marRight w:val="0"/>
      <w:marTop w:val="0"/>
      <w:marBottom w:val="0"/>
      <w:divBdr>
        <w:top w:val="none" w:sz="0" w:space="0" w:color="auto"/>
        <w:left w:val="none" w:sz="0" w:space="0" w:color="auto"/>
        <w:bottom w:val="none" w:sz="0" w:space="0" w:color="auto"/>
        <w:right w:val="none" w:sz="0" w:space="0" w:color="auto"/>
      </w:divBdr>
    </w:div>
    <w:div w:id="600379805">
      <w:bodyDiv w:val="1"/>
      <w:marLeft w:val="0"/>
      <w:marRight w:val="0"/>
      <w:marTop w:val="0"/>
      <w:marBottom w:val="0"/>
      <w:divBdr>
        <w:top w:val="none" w:sz="0" w:space="0" w:color="auto"/>
        <w:left w:val="none" w:sz="0" w:space="0" w:color="auto"/>
        <w:bottom w:val="none" w:sz="0" w:space="0" w:color="auto"/>
        <w:right w:val="none" w:sz="0" w:space="0" w:color="auto"/>
      </w:divBdr>
    </w:div>
    <w:div w:id="612055173">
      <w:bodyDiv w:val="1"/>
      <w:marLeft w:val="0"/>
      <w:marRight w:val="0"/>
      <w:marTop w:val="0"/>
      <w:marBottom w:val="0"/>
      <w:divBdr>
        <w:top w:val="none" w:sz="0" w:space="0" w:color="auto"/>
        <w:left w:val="none" w:sz="0" w:space="0" w:color="auto"/>
        <w:bottom w:val="none" w:sz="0" w:space="0" w:color="auto"/>
        <w:right w:val="none" w:sz="0" w:space="0" w:color="auto"/>
      </w:divBdr>
    </w:div>
    <w:div w:id="615330597">
      <w:bodyDiv w:val="1"/>
      <w:marLeft w:val="0"/>
      <w:marRight w:val="0"/>
      <w:marTop w:val="0"/>
      <w:marBottom w:val="0"/>
      <w:divBdr>
        <w:top w:val="none" w:sz="0" w:space="0" w:color="auto"/>
        <w:left w:val="none" w:sz="0" w:space="0" w:color="auto"/>
        <w:bottom w:val="none" w:sz="0" w:space="0" w:color="auto"/>
        <w:right w:val="none" w:sz="0" w:space="0" w:color="auto"/>
      </w:divBdr>
    </w:div>
    <w:div w:id="622661627">
      <w:bodyDiv w:val="1"/>
      <w:marLeft w:val="0"/>
      <w:marRight w:val="0"/>
      <w:marTop w:val="0"/>
      <w:marBottom w:val="0"/>
      <w:divBdr>
        <w:top w:val="none" w:sz="0" w:space="0" w:color="auto"/>
        <w:left w:val="none" w:sz="0" w:space="0" w:color="auto"/>
        <w:bottom w:val="none" w:sz="0" w:space="0" w:color="auto"/>
        <w:right w:val="none" w:sz="0" w:space="0" w:color="auto"/>
      </w:divBdr>
    </w:div>
    <w:div w:id="622804218">
      <w:bodyDiv w:val="1"/>
      <w:marLeft w:val="0"/>
      <w:marRight w:val="0"/>
      <w:marTop w:val="0"/>
      <w:marBottom w:val="0"/>
      <w:divBdr>
        <w:top w:val="none" w:sz="0" w:space="0" w:color="auto"/>
        <w:left w:val="none" w:sz="0" w:space="0" w:color="auto"/>
        <w:bottom w:val="none" w:sz="0" w:space="0" w:color="auto"/>
        <w:right w:val="none" w:sz="0" w:space="0" w:color="auto"/>
      </w:divBdr>
    </w:div>
    <w:div w:id="626669014">
      <w:bodyDiv w:val="1"/>
      <w:marLeft w:val="0"/>
      <w:marRight w:val="0"/>
      <w:marTop w:val="0"/>
      <w:marBottom w:val="0"/>
      <w:divBdr>
        <w:top w:val="none" w:sz="0" w:space="0" w:color="auto"/>
        <w:left w:val="none" w:sz="0" w:space="0" w:color="auto"/>
        <w:bottom w:val="none" w:sz="0" w:space="0" w:color="auto"/>
        <w:right w:val="none" w:sz="0" w:space="0" w:color="auto"/>
      </w:divBdr>
    </w:div>
    <w:div w:id="634066534">
      <w:bodyDiv w:val="1"/>
      <w:marLeft w:val="0"/>
      <w:marRight w:val="0"/>
      <w:marTop w:val="0"/>
      <w:marBottom w:val="0"/>
      <w:divBdr>
        <w:top w:val="none" w:sz="0" w:space="0" w:color="auto"/>
        <w:left w:val="none" w:sz="0" w:space="0" w:color="auto"/>
        <w:bottom w:val="none" w:sz="0" w:space="0" w:color="auto"/>
        <w:right w:val="none" w:sz="0" w:space="0" w:color="auto"/>
      </w:divBdr>
    </w:div>
    <w:div w:id="638732076">
      <w:bodyDiv w:val="1"/>
      <w:marLeft w:val="0"/>
      <w:marRight w:val="0"/>
      <w:marTop w:val="0"/>
      <w:marBottom w:val="0"/>
      <w:divBdr>
        <w:top w:val="none" w:sz="0" w:space="0" w:color="auto"/>
        <w:left w:val="none" w:sz="0" w:space="0" w:color="auto"/>
        <w:bottom w:val="none" w:sz="0" w:space="0" w:color="auto"/>
        <w:right w:val="none" w:sz="0" w:space="0" w:color="auto"/>
      </w:divBdr>
    </w:div>
    <w:div w:id="642926194">
      <w:bodyDiv w:val="1"/>
      <w:marLeft w:val="0"/>
      <w:marRight w:val="0"/>
      <w:marTop w:val="0"/>
      <w:marBottom w:val="0"/>
      <w:divBdr>
        <w:top w:val="none" w:sz="0" w:space="0" w:color="auto"/>
        <w:left w:val="none" w:sz="0" w:space="0" w:color="auto"/>
        <w:bottom w:val="none" w:sz="0" w:space="0" w:color="auto"/>
        <w:right w:val="none" w:sz="0" w:space="0" w:color="auto"/>
      </w:divBdr>
    </w:div>
    <w:div w:id="650450271">
      <w:bodyDiv w:val="1"/>
      <w:marLeft w:val="0"/>
      <w:marRight w:val="0"/>
      <w:marTop w:val="0"/>
      <w:marBottom w:val="0"/>
      <w:divBdr>
        <w:top w:val="none" w:sz="0" w:space="0" w:color="auto"/>
        <w:left w:val="none" w:sz="0" w:space="0" w:color="auto"/>
        <w:bottom w:val="none" w:sz="0" w:space="0" w:color="auto"/>
        <w:right w:val="none" w:sz="0" w:space="0" w:color="auto"/>
      </w:divBdr>
    </w:div>
    <w:div w:id="651906173">
      <w:bodyDiv w:val="1"/>
      <w:marLeft w:val="0"/>
      <w:marRight w:val="0"/>
      <w:marTop w:val="0"/>
      <w:marBottom w:val="0"/>
      <w:divBdr>
        <w:top w:val="none" w:sz="0" w:space="0" w:color="auto"/>
        <w:left w:val="none" w:sz="0" w:space="0" w:color="auto"/>
        <w:bottom w:val="none" w:sz="0" w:space="0" w:color="auto"/>
        <w:right w:val="none" w:sz="0" w:space="0" w:color="auto"/>
      </w:divBdr>
    </w:div>
    <w:div w:id="656491666">
      <w:bodyDiv w:val="1"/>
      <w:marLeft w:val="0"/>
      <w:marRight w:val="0"/>
      <w:marTop w:val="0"/>
      <w:marBottom w:val="0"/>
      <w:divBdr>
        <w:top w:val="none" w:sz="0" w:space="0" w:color="auto"/>
        <w:left w:val="none" w:sz="0" w:space="0" w:color="auto"/>
        <w:bottom w:val="none" w:sz="0" w:space="0" w:color="auto"/>
        <w:right w:val="none" w:sz="0" w:space="0" w:color="auto"/>
      </w:divBdr>
    </w:div>
    <w:div w:id="658732467">
      <w:bodyDiv w:val="1"/>
      <w:marLeft w:val="0"/>
      <w:marRight w:val="0"/>
      <w:marTop w:val="0"/>
      <w:marBottom w:val="0"/>
      <w:divBdr>
        <w:top w:val="none" w:sz="0" w:space="0" w:color="auto"/>
        <w:left w:val="none" w:sz="0" w:space="0" w:color="auto"/>
        <w:bottom w:val="none" w:sz="0" w:space="0" w:color="auto"/>
        <w:right w:val="none" w:sz="0" w:space="0" w:color="auto"/>
      </w:divBdr>
    </w:div>
    <w:div w:id="658921171">
      <w:bodyDiv w:val="1"/>
      <w:marLeft w:val="0"/>
      <w:marRight w:val="0"/>
      <w:marTop w:val="0"/>
      <w:marBottom w:val="0"/>
      <w:divBdr>
        <w:top w:val="none" w:sz="0" w:space="0" w:color="auto"/>
        <w:left w:val="none" w:sz="0" w:space="0" w:color="auto"/>
        <w:bottom w:val="none" w:sz="0" w:space="0" w:color="auto"/>
        <w:right w:val="none" w:sz="0" w:space="0" w:color="auto"/>
      </w:divBdr>
    </w:div>
    <w:div w:id="660700811">
      <w:bodyDiv w:val="1"/>
      <w:marLeft w:val="0"/>
      <w:marRight w:val="0"/>
      <w:marTop w:val="0"/>
      <w:marBottom w:val="0"/>
      <w:divBdr>
        <w:top w:val="none" w:sz="0" w:space="0" w:color="auto"/>
        <w:left w:val="none" w:sz="0" w:space="0" w:color="auto"/>
        <w:bottom w:val="none" w:sz="0" w:space="0" w:color="auto"/>
        <w:right w:val="none" w:sz="0" w:space="0" w:color="auto"/>
      </w:divBdr>
    </w:div>
    <w:div w:id="661158110">
      <w:bodyDiv w:val="1"/>
      <w:marLeft w:val="0"/>
      <w:marRight w:val="0"/>
      <w:marTop w:val="0"/>
      <w:marBottom w:val="0"/>
      <w:divBdr>
        <w:top w:val="none" w:sz="0" w:space="0" w:color="auto"/>
        <w:left w:val="none" w:sz="0" w:space="0" w:color="auto"/>
        <w:bottom w:val="none" w:sz="0" w:space="0" w:color="auto"/>
        <w:right w:val="none" w:sz="0" w:space="0" w:color="auto"/>
      </w:divBdr>
    </w:div>
    <w:div w:id="665131634">
      <w:bodyDiv w:val="1"/>
      <w:marLeft w:val="0"/>
      <w:marRight w:val="0"/>
      <w:marTop w:val="0"/>
      <w:marBottom w:val="0"/>
      <w:divBdr>
        <w:top w:val="none" w:sz="0" w:space="0" w:color="auto"/>
        <w:left w:val="none" w:sz="0" w:space="0" w:color="auto"/>
        <w:bottom w:val="none" w:sz="0" w:space="0" w:color="auto"/>
        <w:right w:val="none" w:sz="0" w:space="0" w:color="auto"/>
      </w:divBdr>
    </w:div>
    <w:div w:id="670134249">
      <w:bodyDiv w:val="1"/>
      <w:marLeft w:val="0"/>
      <w:marRight w:val="0"/>
      <w:marTop w:val="0"/>
      <w:marBottom w:val="0"/>
      <w:divBdr>
        <w:top w:val="none" w:sz="0" w:space="0" w:color="auto"/>
        <w:left w:val="none" w:sz="0" w:space="0" w:color="auto"/>
        <w:bottom w:val="none" w:sz="0" w:space="0" w:color="auto"/>
        <w:right w:val="none" w:sz="0" w:space="0" w:color="auto"/>
      </w:divBdr>
    </w:div>
    <w:div w:id="672300624">
      <w:bodyDiv w:val="1"/>
      <w:marLeft w:val="0"/>
      <w:marRight w:val="0"/>
      <w:marTop w:val="0"/>
      <w:marBottom w:val="0"/>
      <w:divBdr>
        <w:top w:val="none" w:sz="0" w:space="0" w:color="auto"/>
        <w:left w:val="none" w:sz="0" w:space="0" w:color="auto"/>
        <w:bottom w:val="none" w:sz="0" w:space="0" w:color="auto"/>
        <w:right w:val="none" w:sz="0" w:space="0" w:color="auto"/>
      </w:divBdr>
    </w:div>
    <w:div w:id="681861613">
      <w:bodyDiv w:val="1"/>
      <w:marLeft w:val="0"/>
      <w:marRight w:val="0"/>
      <w:marTop w:val="0"/>
      <w:marBottom w:val="0"/>
      <w:divBdr>
        <w:top w:val="none" w:sz="0" w:space="0" w:color="auto"/>
        <w:left w:val="none" w:sz="0" w:space="0" w:color="auto"/>
        <w:bottom w:val="none" w:sz="0" w:space="0" w:color="auto"/>
        <w:right w:val="none" w:sz="0" w:space="0" w:color="auto"/>
      </w:divBdr>
    </w:div>
    <w:div w:id="684064901">
      <w:bodyDiv w:val="1"/>
      <w:marLeft w:val="0"/>
      <w:marRight w:val="0"/>
      <w:marTop w:val="0"/>
      <w:marBottom w:val="0"/>
      <w:divBdr>
        <w:top w:val="none" w:sz="0" w:space="0" w:color="auto"/>
        <w:left w:val="none" w:sz="0" w:space="0" w:color="auto"/>
        <w:bottom w:val="none" w:sz="0" w:space="0" w:color="auto"/>
        <w:right w:val="none" w:sz="0" w:space="0" w:color="auto"/>
      </w:divBdr>
    </w:div>
    <w:div w:id="685794248">
      <w:bodyDiv w:val="1"/>
      <w:marLeft w:val="0"/>
      <w:marRight w:val="0"/>
      <w:marTop w:val="0"/>
      <w:marBottom w:val="0"/>
      <w:divBdr>
        <w:top w:val="none" w:sz="0" w:space="0" w:color="auto"/>
        <w:left w:val="none" w:sz="0" w:space="0" w:color="auto"/>
        <w:bottom w:val="none" w:sz="0" w:space="0" w:color="auto"/>
        <w:right w:val="none" w:sz="0" w:space="0" w:color="auto"/>
      </w:divBdr>
    </w:div>
    <w:div w:id="690763214">
      <w:bodyDiv w:val="1"/>
      <w:marLeft w:val="0"/>
      <w:marRight w:val="0"/>
      <w:marTop w:val="0"/>
      <w:marBottom w:val="0"/>
      <w:divBdr>
        <w:top w:val="none" w:sz="0" w:space="0" w:color="auto"/>
        <w:left w:val="none" w:sz="0" w:space="0" w:color="auto"/>
        <w:bottom w:val="none" w:sz="0" w:space="0" w:color="auto"/>
        <w:right w:val="none" w:sz="0" w:space="0" w:color="auto"/>
      </w:divBdr>
    </w:div>
    <w:div w:id="691734400">
      <w:bodyDiv w:val="1"/>
      <w:marLeft w:val="0"/>
      <w:marRight w:val="0"/>
      <w:marTop w:val="0"/>
      <w:marBottom w:val="0"/>
      <w:divBdr>
        <w:top w:val="none" w:sz="0" w:space="0" w:color="auto"/>
        <w:left w:val="none" w:sz="0" w:space="0" w:color="auto"/>
        <w:bottom w:val="none" w:sz="0" w:space="0" w:color="auto"/>
        <w:right w:val="none" w:sz="0" w:space="0" w:color="auto"/>
      </w:divBdr>
    </w:div>
    <w:div w:id="703096832">
      <w:bodyDiv w:val="1"/>
      <w:marLeft w:val="0"/>
      <w:marRight w:val="0"/>
      <w:marTop w:val="0"/>
      <w:marBottom w:val="0"/>
      <w:divBdr>
        <w:top w:val="none" w:sz="0" w:space="0" w:color="auto"/>
        <w:left w:val="none" w:sz="0" w:space="0" w:color="auto"/>
        <w:bottom w:val="none" w:sz="0" w:space="0" w:color="auto"/>
        <w:right w:val="none" w:sz="0" w:space="0" w:color="auto"/>
      </w:divBdr>
    </w:div>
    <w:div w:id="704912440">
      <w:bodyDiv w:val="1"/>
      <w:marLeft w:val="0"/>
      <w:marRight w:val="0"/>
      <w:marTop w:val="0"/>
      <w:marBottom w:val="0"/>
      <w:divBdr>
        <w:top w:val="none" w:sz="0" w:space="0" w:color="auto"/>
        <w:left w:val="none" w:sz="0" w:space="0" w:color="auto"/>
        <w:bottom w:val="none" w:sz="0" w:space="0" w:color="auto"/>
        <w:right w:val="none" w:sz="0" w:space="0" w:color="auto"/>
      </w:divBdr>
    </w:div>
    <w:div w:id="715741719">
      <w:bodyDiv w:val="1"/>
      <w:marLeft w:val="0"/>
      <w:marRight w:val="0"/>
      <w:marTop w:val="0"/>
      <w:marBottom w:val="0"/>
      <w:divBdr>
        <w:top w:val="none" w:sz="0" w:space="0" w:color="auto"/>
        <w:left w:val="none" w:sz="0" w:space="0" w:color="auto"/>
        <w:bottom w:val="none" w:sz="0" w:space="0" w:color="auto"/>
        <w:right w:val="none" w:sz="0" w:space="0" w:color="auto"/>
      </w:divBdr>
    </w:div>
    <w:div w:id="723064305">
      <w:bodyDiv w:val="1"/>
      <w:marLeft w:val="0"/>
      <w:marRight w:val="0"/>
      <w:marTop w:val="0"/>
      <w:marBottom w:val="0"/>
      <w:divBdr>
        <w:top w:val="none" w:sz="0" w:space="0" w:color="auto"/>
        <w:left w:val="none" w:sz="0" w:space="0" w:color="auto"/>
        <w:bottom w:val="none" w:sz="0" w:space="0" w:color="auto"/>
        <w:right w:val="none" w:sz="0" w:space="0" w:color="auto"/>
      </w:divBdr>
    </w:div>
    <w:div w:id="734201067">
      <w:bodyDiv w:val="1"/>
      <w:marLeft w:val="0"/>
      <w:marRight w:val="0"/>
      <w:marTop w:val="0"/>
      <w:marBottom w:val="0"/>
      <w:divBdr>
        <w:top w:val="none" w:sz="0" w:space="0" w:color="auto"/>
        <w:left w:val="none" w:sz="0" w:space="0" w:color="auto"/>
        <w:bottom w:val="none" w:sz="0" w:space="0" w:color="auto"/>
        <w:right w:val="none" w:sz="0" w:space="0" w:color="auto"/>
      </w:divBdr>
    </w:div>
    <w:div w:id="736435062">
      <w:bodyDiv w:val="1"/>
      <w:marLeft w:val="0"/>
      <w:marRight w:val="0"/>
      <w:marTop w:val="0"/>
      <w:marBottom w:val="0"/>
      <w:divBdr>
        <w:top w:val="none" w:sz="0" w:space="0" w:color="auto"/>
        <w:left w:val="none" w:sz="0" w:space="0" w:color="auto"/>
        <w:bottom w:val="none" w:sz="0" w:space="0" w:color="auto"/>
        <w:right w:val="none" w:sz="0" w:space="0" w:color="auto"/>
      </w:divBdr>
    </w:div>
    <w:div w:id="736972881">
      <w:bodyDiv w:val="1"/>
      <w:marLeft w:val="0"/>
      <w:marRight w:val="0"/>
      <w:marTop w:val="0"/>
      <w:marBottom w:val="0"/>
      <w:divBdr>
        <w:top w:val="none" w:sz="0" w:space="0" w:color="auto"/>
        <w:left w:val="none" w:sz="0" w:space="0" w:color="auto"/>
        <w:bottom w:val="none" w:sz="0" w:space="0" w:color="auto"/>
        <w:right w:val="none" w:sz="0" w:space="0" w:color="auto"/>
      </w:divBdr>
    </w:div>
    <w:div w:id="748381457">
      <w:bodyDiv w:val="1"/>
      <w:marLeft w:val="0"/>
      <w:marRight w:val="0"/>
      <w:marTop w:val="0"/>
      <w:marBottom w:val="0"/>
      <w:divBdr>
        <w:top w:val="none" w:sz="0" w:space="0" w:color="auto"/>
        <w:left w:val="none" w:sz="0" w:space="0" w:color="auto"/>
        <w:bottom w:val="none" w:sz="0" w:space="0" w:color="auto"/>
        <w:right w:val="none" w:sz="0" w:space="0" w:color="auto"/>
      </w:divBdr>
    </w:div>
    <w:div w:id="751590532">
      <w:bodyDiv w:val="1"/>
      <w:marLeft w:val="0"/>
      <w:marRight w:val="0"/>
      <w:marTop w:val="0"/>
      <w:marBottom w:val="0"/>
      <w:divBdr>
        <w:top w:val="none" w:sz="0" w:space="0" w:color="auto"/>
        <w:left w:val="none" w:sz="0" w:space="0" w:color="auto"/>
        <w:bottom w:val="none" w:sz="0" w:space="0" w:color="auto"/>
        <w:right w:val="none" w:sz="0" w:space="0" w:color="auto"/>
      </w:divBdr>
    </w:div>
    <w:div w:id="756905381">
      <w:bodyDiv w:val="1"/>
      <w:marLeft w:val="0"/>
      <w:marRight w:val="0"/>
      <w:marTop w:val="0"/>
      <w:marBottom w:val="0"/>
      <w:divBdr>
        <w:top w:val="none" w:sz="0" w:space="0" w:color="auto"/>
        <w:left w:val="none" w:sz="0" w:space="0" w:color="auto"/>
        <w:bottom w:val="none" w:sz="0" w:space="0" w:color="auto"/>
        <w:right w:val="none" w:sz="0" w:space="0" w:color="auto"/>
      </w:divBdr>
    </w:div>
    <w:div w:id="779420387">
      <w:bodyDiv w:val="1"/>
      <w:marLeft w:val="0"/>
      <w:marRight w:val="0"/>
      <w:marTop w:val="0"/>
      <w:marBottom w:val="0"/>
      <w:divBdr>
        <w:top w:val="none" w:sz="0" w:space="0" w:color="auto"/>
        <w:left w:val="none" w:sz="0" w:space="0" w:color="auto"/>
        <w:bottom w:val="none" w:sz="0" w:space="0" w:color="auto"/>
        <w:right w:val="none" w:sz="0" w:space="0" w:color="auto"/>
      </w:divBdr>
    </w:div>
    <w:div w:id="785197490">
      <w:bodyDiv w:val="1"/>
      <w:marLeft w:val="0"/>
      <w:marRight w:val="0"/>
      <w:marTop w:val="0"/>
      <w:marBottom w:val="0"/>
      <w:divBdr>
        <w:top w:val="none" w:sz="0" w:space="0" w:color="auto"/>
        <w:left w:val="none" w:sz="0" w:space="0" w:color="auto"/>
        <w:bottom w:val="none" w:sz="0" w:space="0" w:color="auto"/>
        <w:right w:val="none" w:sz="0" w:space="0" w:color="auto"/>
      </w:divBdr>
    </w:div>
    <w:div w:id="790519142">
      <w:bodyDiv w:val="1"/>
      <w:marLeft w:val="0"/>
      <w:marRight w:val="0"/>
      <w:marTop w:val="0"/>
      <w:marBottom w:val="0"/>
      <w:divBdr>
        <w:top w:val="none" w:sz="0" w:space="0" w:color="auto"/>
        <w:left w:val="none" w:sz="0" w:space="0" w:color="auto"/>
        <w:bottom w:val="none" w:sz="0" w:space="0" w:color="auto"/>
        <w:right w:val="none" w:sz="0" w:space="0" w:color="auto"/>
      </w:divBdr>
    </w:div>
    <w:div w:id="802501325">
      <w:bodyDiv w:val="1"/>
      <w:marLeft w:val="0"/>
      <w:marRight w:val="0"/>
      <w:marTop w:val="0"/>
      <w:marBottom w:val="0"/>
      <w:divBdr>
        <w:top w:val="none" w:sz="0" w:space="0" w:color="auto"/>
        <w:left w:val="none" w:sz="0" w:space="0" w:color="auto"/>
        <w:bottom w:val="none" w:sz="0" w:space="0" w:color="auto"/>
        <w:right w:val="none" w:sz="0" w:space="0" w:color="auto"/>
      </w:divBdr>
    </w:div>
    <w:div w:id="812873430">
      <w:bodyDiv w:val="1"/>
      <w:marLeft w:val="0"/>
      <w:marRight w:val="0"/>
      <w:marTop w:val="0"/>
      <w:marBottom w:val="0"/>
      <w:divBdr>
        <w:top w:val="none" w:sz="0" w:space="0" w:color="auto"/>
        <w:left w:val="none" w:sz="0" w:space="0" w:color="auto"/>
        <w:bottom w:val="none" w:sz="0" w:space="0" w:color="auto"/>
        <w:right w:val="none" w:sz="0" w:space="0" w:color="auto"/>
      </w:divBdr>
    </w:div>
    <w:div w:id="818302036">
      <w:bodyDiv w:val="1"/>
      <w:marLeft w:val="0"/>
      <w:marRight w:val="0"/>
      <w:marTop w:val="0"/>
      <w:marBottom w:val="0"/>
      <w:divBdr>
        <w:top w:val="none" w:sz="0" w:space="0" w:color="auto"/>
        <w:left w:val="none" w:sz="0" w:space="0" w:color="auto"/>
        <w:bottom w:val="none" w:sz="0" w:space="0" w:color="auto"/>
        <w:right w:val="none" w:sz="0" w:space="0" w:color="auto"/>
      </w:divBdr>
    </w:div>
    <w:div w:id="826558835">
      <w:bodyDiv w:val="1"/>
      <w:marLeft w:val="0"/>
      <w:marRight w:val="0"/>
      <w:marTop w:val="0"/>
      <w:marBottom w:val="0"/>
      <w:divBdr>
        <w:top w:val="none" w:sz="0" w:space="0" w:color="auto"/>
        <w:left w:val="none" w:sz="0" w:space="0" w:color="auto"/>
        <w:bottom w:val="none" w:sz="0" w:space="0" w:color="auto"/>
        <w:right w:val="none" w:sz="0" w:space="0" w:color="auto"/>
      </w:divBdr>
    </w:div>
    <w:div w:id="827483035">
      <w:bodyDiv w:val="1"/>
      <w:marLeft w:val="0"/>
      <w:marRight w:val="0"/>
      <w:marTop w:val="0"/>
      <w:marBottom w:val="0"/>
      <w:divBdr>
        <w:top w:val="none" w:sz="0" w:space="0" w:color="auto"/>
        <w:left w:val="none" w:sz="0" w:space="0" w:color="auto"/>
        <w:bottom w:val="none" w:sz="0" w:space="0" w:color="auto"/>
        <w:right w:val="none" w:sz="0" w:space="0" w:color="auto"/>
      </w:divBdr>
    </w:div>
    <w:div w:id="829178624">
      <w:bodyDiv w:val="1"/>
      <w:marLeft w:val="0"/>
      <w:marRight w:val="0"/>
      <w:marTop w:val="0"/>
      <w:marBottom w:val="0"/>
      <w:divBdr>
        <w:top w:val="none" w:sz="0" w:space="0" w:color="auto"/>
        <w:left w:val="none" w:sz="0" w:space="0" w:color="auto"/>
        <w:bottom w:val="none" w:sz="0" w:space="0" w:color="auto"/>
        <w:right w:val="none" w:sz="0" w:space="0" w:color="auto"/>
      </w:divBdr>
    </w:div>
    <w:div w:id="830753307">
      <w:bodyDiv w:val="1"/>
      <w:marLeft w:val="0"/>
      <w:marRight w:val="0"/>
      <w:marTop w:val="0"/>
      <w:marBottom w:val="0"/>
      <w:divBdr>
        <w:top w:val="none" w:sz="0" w:space="0" w:color="auto"/>
        <w:left w:val="none" w:sz="0" w:space="0" w:color="auto"/>
        <w:bottom w:val="none" w:sz="0" w:space="0" w:color="auto"/>
        <w:right w:val="none" w:sz="0" w:space="0" w:color="auto"/>
      </w:divBdr>
    </w:div>
    <w:div w:id="834614691">
      <w:bodyDiv w:val="1"/>
      <w:marLeft w:val="0"/>
      <w:marRight w:val="0"/>
      <w:marTop w:val="0"/>
      <w:marBottom w:val="0"/>
      <w:divBdr>
        <w:top w:val="none" w:sz="0" w:space="0" w:color="auto"/>
        <w:left w:val="none" w:sz="0" w:space="0" w:color="auto"/>
        <w:bottom w:val="none" w:sz="0" w:space="0" w:color="auto"/>
        <w:right w:val="none" w:sz="0" w:space="0" w:color="auto"/>
      </w:divBdr>
    </w:div>
    <w:div w:id="835876549">
      <w:bodyDiv w:val="1"/>
      <w:marLeft w:val="0"/>
      <w:marRight w:val="0"/>
      <w:marTop w:val="0"/>
      <w:marBottom w:val="0"/>
      <w:divBdr>
        <w:top w:val="none" w:sz="0" w:space="0" w:color="auto"/>
        <w:left w:val="none" w:sz="0" w:space="0" w:color="auto"/>
        <w:bottom w:val="none" w:sz="0" w:space="0" w:color="auto"/>
        <w:right w:val="none" w:sz="0" w:space="0" w:color="auto"/>
      </w:divBdr>
    </w:div>
    <w:div w:id="846481120">
      <w:bodyDiv w:val="1"/>
      <w:marLeft w:val="0"/>
      <w:marRight w:val="0"/>
      <w:marTop w:val="0"/>
      <w:marBottom w:val="0"/>
      <w:divBdr>
        <w:top w:val="none" w:sz="0" w:space="0" w:color="auto"/>
        <w:left w:val="none" w:sz="0" w:space="0" w:color="auto"/>
        <w:bottom w:val="none" w:sz="0" w:space="0" w:color="auto"/>
        <w:right w:val="none" w:sz="0" w:space="0" w:color="auto"/>
      </w:divBdr>
    </w:div>
    <w:div w:id="850097334">
      <w:bodyDiv w:val="1"/>
      <w:marLeft w:val="0"/>
      <w:marRight w:val="0"/>
      <w:marTop w:val="0"/>
      <w:marBottom w:val="0"/>
      <w:divBdr>
        <w:top w:val="none" w:sz="0" w:space="0" w:color="auto"/>
        <w:left w:val="none" w:sz="0" w:space="0" w:color="auto"/>
        <w:bottom w:val="none" w:sz="0" w:space="0" w:color="auto"/>
        <w:right w:val="none" w:sz="0" w:space="0" w:color="auto"/>
      </w:divBdr>
    </w:div>
    <w:div w:id="850602294">
      <w:bodyDiv w:val="1"/>
      <w:marLeft w:val="0"/>
      <w:marRight w:val="0"/>
      <w:marTop w:val="0"/>
      <w:marBottom w:val="0"/>
      <w:divBdr>
        <w:top w:val="none" w:sz="0" w:space="0" w:color="auto"/>
        <w:left w:val="none" w:sz="0" w:space="0" w:color="auto"/>
        <w:bottom w:val="none" w:sz="0" w:space="0" w:color="auto"/>
        <w:right w:val="none" w:sz="0" w:space="0" w:color="auto"/>
      </w:divBdr>
    </w:div>
    <w:div w:id="851332694">
      <w:bodyDiv w:val="1"/>
      <w:marLeft w:val="0"/>
      <w:marRight w:val="0"/>
      <w:marTop w:val="0"/>
      <w:marBottom w:val="0"/>
      <w:divBdr>
        <w:top w:val="none" w:sz="0" w:space="0" w:color="auto"/>
        <w:left w:val="none" w:sz="0" w:space="0" w:color="auto"/>
        <w:bottom w:val="none" w:sz="0" w:space="0" w:color="auto"/>
        <w:right w:val="none" w:sz="0" w:space="0" w:color="auto"/>
      </w:divBdr>
    </w:div>
    <w:div w:id="854465598">
      <w:bodyDiv w:val="1"/>
      <w:marLeft w:val="0"/>
      <w:marRight w:val="0"/>
      <w:marTop w:val="0"/>
      <w:marBottom w:val="0"/>
      <w:divBdr>
        <w:top w:val="none" w:sz="0" w:space="0" w:color="auto"/>
        <w:left w:val="none" w:sz="0" w:space="0" w:color="auto"/>
        <w:bottom w:val="none" w:sz="0" w:space="0" w:color="auto"/>
        <w:right w:val="none" w:sz="0" w:space="0" w:color="auto"/>
      </w:divBdr>
    </w:div>
    <w:div w:id="858352298">
      <w:bodyDiv w:val="1"/>
      <w:marLeft w:val="0"/>
      <w:marRight w:val="0"/>
      <w:marTop w:val="0"/>
      <w:marBottom w:val="0"/>
      <w:divBdr>
        <w:top w:val="none" w:sz="0" w:space="0" w:color="auto"/>
        <w:left w:val="none" w:sz="0" w:space="0" w:color="auto"/>
        <w:bottom w:val="none" w:sz="0" w:space="0" w:color="auto"/>
        <w:right w:val="none" w:sz="0" w:space="0" w:color="auto"/>
      </w:divBdr>
    </w:div>
    <w:div w:id="860320194">
      <w:bodyDiv w:val="1"/>
      <w:marLeft w:val="0"/>
      <w:marRight w:val="0"/>
      <w:marTop w:val="0"/>
      <w:marBottom w:val="0"/>
      <w:divBdr>
        <w:top w:val="none" w:sz="0" w:space="0" w:color="auto"/>
        <w:left w:val="none" w:sz="0" w:space="0" w:color="auto"/>
        <w:bottom w:val="none" w:sz="0" w:space="0" w:color="auto"/>
        <w:right w:val="none" w:sz="0" w:space="0" w:color="auto"/>
      </w:divBdr>
    </w:div>
    <w:div w:id="862011020">
      <w:bodyDiv w:val="1"/>
      <w:marLeft w:val="0"/>
      <w:marRight w:val="0"/>
      <w:marTop w:val="0"/>
      <w:marBottom w:val="0"/>
      <w:divBdr>
        <w:top w:val="none" w:sz="0" w:space="0" w:color="auto"/>
        <w:left w:val="none" w:sz="0" w:space="0" w:color="auto"/>
        <w:bottom w:val="none" w:sz="0" w:space="0" w:color="auto"/>
        <w:right w:val="none" w:sz="0" w:space="0" w:color="auto"/>
      </w:divBdr>
    </w:div>
    <w:div w:id="868110088">
      <w:bodyDiv w:val="1"/>
      <w:marLeft w:val="0"/>
      <w:marRight w:val="0"/>
      <w:marTop w:val="0"/>
      <w:marBottom w:val="0"/>
      <w:divBdr>
        <w:top w:val="none" w:sz="0" w:space="0" w:color="auto"/>
        <w:left w:val="none" w:sz="0" w:space="0" w:color="auto"/>
        <w:bottom w:val="none" w:sz="0" w:space="0" w:color="auto"/>
        <w:right w:val="none" w:sz="0" w:space="0" w:color="auto"/>
      </w:divBdr>
    </w:div>
    <w:div w:id="870530190">
      <w:bodyDiv w:val="1"/>
      <w:marLeft w:val="0"/>
      <w:marRight w:val="0"/>
      <w:marTop w:val="0"/>
      <w:marBottom w:val="0"/>
      <w:divBdr>
        <w:top w:val="none" w:sz="0" w:space="0" w:color="auto"/>
        <w:left w:val="none" w:sz="0" w:space="0" w:color="auto"/>
        <w:bottom w:val="none" w:sz="0" w:space="0" w:color="auto"/>
        <w:right w:val="none" w:sz="0" w:space="0" w:color="auto"/>
      </w:divBdr>
    </w:div>
    <w:div w:id="871957879">
      <w:bodyDiv w:val="1"/>
      <w:marLeft w:val="0"/>
      <w:marRight w:val="0"/>
      <w:marTop w:val="0"/>
      <w:marBottom w:val="0"/>
      <w:divBdr>
        <w:top w:val="none" w:sz="0" w:space="0" w:color="auto"/>
        <w:left w:val="none" w:sz="0" w:space="0" w:color="auto"/>
        <w:bottom w:val="none" w:sz="0" w:space="0" w:color="auto"/>
        <w:right w:val="none" w:sz="0" w:space="0" w:color="auto"/>
      </w:divBdr>
    </w:div>
    <w:div w:id="884411263">
      <w:bodyDiv w:val="1"/>
      <w:marLeft w:val="0"/>
      <w:marRight w:val="0"/>
      <w:marTop w:val="0"/>
      <w:marBottom w:val="0"/>
      <w:divBdr>
        <w:top w:val="none" w:sz="0" w:space="0" w:color="auto"/>
        <w:left w:val="none" w:sz="0" w:space="0" w:color="auto"/>
        <w:bottom w:val="none" w:sz="0" w:space="0" w:color="auto"/>
        <w:right w:val="none" w:sz="0" w:space="0" w:color="auto"/>
      </w:divBdr>
    </w:div>
    <w:div w:id="884607009">
      <w:bodyDiv w:val="1"/>
      <w:marLeft w:val="0"/>
      <w:marRight w:val="0"/>
      <w:marTop w:val="0"/>
      <w:marBottom w:val="0"/>
      <w:divBdr>
        <w:top w:val="none" w:sz="0" w:space="0" w:color="auto"/>
        <w:left w:val="none" w:sz="0" w:space="0" w:color="auto"/>
        <w:bottom w:val="none" w:sz="0" w:space="0" w:color="auto"/>
        <w:right w:val="none" w:sz="0" w:space="0" w:color="auto"/>
      </w:divBdr>
    </w:div>
    <w:div w:id="889877454">
      <w:bodyDiv w:val="1"/>
      <w:marLeft w:val="0"/>
      <w:marRight w:val="0"/>
      <w:marTop w:val="0"/>
      <w:marBottom w:val="0"/>
      <w:divBdr>
        <w:top w:val="none" w:sz="0" w:space="0" w:color="auto"/>
        <w:left w:val="none" w:sz="0" w:space="0" w:color="auto"/>
        <w:bottom w:val="none" w:sz="0" w:space="0" w:color="auto"/>
        <w:right w:val="none" w:sz="0" w:space="0" w:color="auto"/>
      </w:divBdr>
    </w:div>
    <w:div w:id="897983992">
      <w:bodyDiv w:val="1"/>
      <w:marLeft w:val="0"/>
      <w:marRight w:val="0"/>
      <w:marTop w:val="0"/>
      <w:marBottom w:val="0"/>
      <w:divBdr>
        <w:top w:val="none" w:sz="0" w:space="0" w:color="auto"/>
        <w:left w:val="none" w:sz="0" w:space="0" w:color="auto"/>
        <w:bottom w:val="none" w:sz="0" w:space="0" w:color="auto"/>
        <w:right w:val="none" w:sz="0" w:space="0" w:color="auto"/>
      </w:divBdr>
    </w:div>
    <w:div w:id="901988700">
      <w:bodyDiv w:val="1"/>
      <w:marLeft w:val="0"/>
      <w:marRight w:val="0"/>
      <w:marTop w:val="0"/>
      <w:marBottom w:val="0"/>
      <w:divBdr>
        <w:top w:val="none" w:sz="0" w:space="0" w:color="auto"/>
        <w:left w:val="none" w:sz="0" w:space="0" w:color="auto"/>
        <w:bottom w:val="none" w:sz="0" w:space="0" w:color="auto"/>
        <w:right w:val="none" w:sz="0" w:space="0" w:color="auto"/>
      </w:divBdr>
    </w:div>
    <w:div w:id="903176573">
      <w:bodyDiv w:val="1"/>
      <w:marLeft w:val="0"/>
      <w:marRight w:val="0"/>
      <w:marTop w:val="0"/>
      <w:marBottom w:val="0"/>
      <w:divBdr>
        <w:top w:val="none" w:sz="0" w:space="0" w:color="auto"/>
        <w:left w:val="none" w:sz="0" w:space="0" w:color="auto"/>
        <w:bottom w:val="none" w:sz="0" w:space="0" w:color="auto"/>
        <w:right w:val="none" w:sz="0" w:space="0" w:color="auto"/>
      </w:divBdr>
    </w:div>
    <w:div w:id="908029651">
      <w:bodyDiv w:val="1"/>
      <w:marLeft w:val="0"/>
      <w:marRight w:val="0"/>
      <w:marTop w:val="0"/>
      <w:marBottom w:val="0"/>
      <w:divBdr>
        <w:top w:val="none" w:sz="0" w:space="0" w:color="auto"/>
        <w:left w:val="none" w:sz="0" w:space="0" w:color="auto"/>
        <w:bottom w:val="none" w:sz="0" w:space="0" w:color="auto"/>
        <w:right w:val="none" w:sz="0" w:space="0" w:color="auto"/>
      </w:divBdr>
    </w:div>
    <w:div w:id="910119333">
      <w:bodyDiv w:val="1"/>
      <w:marLeft w:val="0"/>
      <w:marRight w:val="0"/>
      <w:marTop w:val="0"/>
      <w:marBottom w:val="0"/>
      <w:divBdr>
        <w:top w:val="none" w:sz="0" w:space="0" w:color="auto"/>
        <w:left w:val="none" w:sz="0" w:space="0" w:color="auto"/>
        <w:bottom w:val="none" w:sz="0" w:space="0" w:color="auto"/>
        <w:right w:val="none" w:sz="0" w:space="0" w:color="auto"/>
      </w:divBdr>
    </w:div>
    <w:div w:id="912009887">
      <w:bodyDiv w:val="1"/>
      <w:marLeft w:val="0"/>
      <w:marRight w:val="0"/>
      <w:marTop w:val="0"/>
      <w:marBottom w:val="0"/>
      <w:divBdr>
        <w:top w:val="none" w:sz="0" w:space="0" w:color="auto"/>
        <w:left w:val="none" w:sz="0" w:space="0" w:color="auto"/>
        <w:bottom w:val="none" w:sz="0" w:space="0" w:color="auto"/>
        <w:right w:val="none" w:sz="0" w:space="0" w:color="auto"/>
      </w:divBdr>
    </w:div>
    <w:div w:id="917715454">
      <w:bodyDiv w:val="1"/>
      <w:marLeft w:val="0"/>
      <w:marRight w:val="0"/>
      <w:marTop w:val="0"/>
      <w:marBottom w:val="0"/>
      <w:divBdr>
        <w:top w:val="none" w:sz="0" w:space="0" w:color="auto"/>
        <w:left w:val="none" w:sz="0" w:space="0" w:color="auto"/>
        <w:bottom w:val="none" w:sz="0" w:space="0" w:color="auto"/>
        <w:right w:val="none" w:sz="0" w:space="0" w:color="auto"/>
      </w:divBdr>
    </w:div>
    <w:div w:id="921833970">
      <w:bodyDiv w:val="1"/>
      <w:marLeft w:val="0"/>
      <w:marRight w:val="0"/>
      <w:marTop w:val="0"/>
      <w:marBottom w:val="0"/>
      <w:divBdr>
        <w:top w:val="none" w:sz="0" w:space="0" w:color="auto"/>
        <w:left w:val="none" w:sz="0" w:space="0" w:color="auto"/>
        <w:bottom w:val="none" w:sz="0" w:space="0" w:color="auto"/>
        <w:right w:val="none" w:sz="0" w:space="0" w:color="auto"/>
      </w:divBdr>
    </w:div>
    <w:div w:id="923495953">
      <w:bodyDiv w:val="1"/>
      <w:marLeft w:val="0"/>
      <w:marRight w:val="0"/>
      <w:marTop w:val="0"/>
      <w:marBottom w:val="0"/>
      <w:divBdr>
        <w:top w:val="none" w:sz="0" w:space="0" w:color="auto"/>
        <w:left w:val="none" w:sz="0" w:space="0" w:color="auto"/>
        <w:bottom w:val="none" w:sz="0" w:space="0" w:color="auto"/>
        <w:right w:val="none" w:sz="0" w:space="0" w:color="auto"/>
      </w:divBdr>
    </w:div>
    <w:div w:id="924652074">
      <w:bodyDiv w:val="1"/>
      <w:marLeft w:val="0"/>
      <w:marRight w:val="0"/>
      <w:marTop w:val="0"/>
      <w:marBottom w:val="0"/>
      <w:divBdr>
        <w:top w:val="none" w:sz="0" w:space="0" w:color="auto"/>
        <w:left w:val="none" w:sz="0" w:space="0" w:color="auto"/>
        <w:bottom w:val="none" w:sz="0" w:space="0" w:color="auto"/>
        <w:right w:val="none" w:sz="0" w:space="0" w:color="auto"/>
      </w:divBdr>
    </w:div>
    <w:div w:id="927541466">
      <w:bodyDiv w:val="1"/>
      <w:marLeft w:val="0"/>
      <w:marRight w:val="0"/>
      <w:marTop w:val="0"/>
      <w:marBottom w:val="0"/>
      <w:divBdr>
        <w:top w:val="none" w:sz="0" w:space="0" w:color="auto"/>
        <w:left w:val="none" w:sz="0" w:space="0" w:color="auto"/>
        <w:bottom w:val="none" w:sz="0" w:space="0" w:color="auto"/>
        <w:right w:val="none" w:sz="0" w:space="0" w:color="auto"/>
      </w:divBdr>
    </w:div>
    <w:div w:id="928387454">
      <w:bodyDiv w:val="1"/>
      <w:marLeft w:val="0"/>
      <w:marRight w:val="0"/>
      <w:marTop w:val="0"/>
      <w:marBottom w:val="0"/>
      <w:divBdr>
        <w:top w:val="none" w:sz="0" w:space="0" w:color="auto"/>
        <w:left w:val="none" w:sz="0" w:space="0" w:color="auto"/>
        <w:bottom w:val="none" w:sz="0" w:space="0" w:color="auto"/>
        <w:right w:val="none" w:sz="0" w:space="0" w:color="auto"/>
      </w:divBdr>
    </w:div>
    <w:div w:id="935288294">
      <w:bodyDiv w:val="1"/>
      <w:marLeft w:val="0"/>
      <w:marRight w:val="0"/>
      <w:marTop w:val="0"/>
      <w:marBottom w:val="0"/>
      <w:divBdr>
        <w:top w:val="none" w:sz="0" w:space="0" w:color="auto"/>
        <w:left w:val="none" w:sz="0" w:space="0" w:color="auto"/>
        <w:bottom w:val="none" w:sz="0" w:space="0" w:color="auto"/>
        <w:right w:val="none" w:sz="0" w:space="0" w:color="auto"/>
      </w:divBdr>
    </w:div>
    <w:div w:id="935359213">
      <w:bodyDiv w:val="1"/>
      <w:marLeft w:val="0"/>
      <w:marRight w:val="0"/>
      <w:marTop w:val="0"/>
      <w:marBottom w:val="0"/>
      <w:divBdr>
        <w:top w:val="none" w:sz="0" w:space="0" w:color="auto"/>
        <w:left w:val="none" w:sz="0" w:space="0" w:color="auto"/>
        <w:bottom w:val="none" w:sz="0" w:space="0" w:color="auto"/>
        <w:right w:val="none" w:sz="0" w:space="0" w:color="auto"/>
      </w:divBdr>
    </w:div>
    <w:div w:id="936407165">
      <w:bodyDiv w:val="1"/>
      <w:marLeft w:val="0"/>
      <w:marRight w:val="0"/>
      <w:marTop w:val="0"/>
      <w:marBottom w:val="0"/>
      <w:divBdr>
        <w:top w:val="none" w:sz="0" w:space="0" w:color="auto"/>
        <w:left w:val="none" w:sz="0" w:space="0" w:color="auto"/>
        <w:bottom w:val="none" w:sz="0" w:space="0" w:color="auto"/>
        <w:right w:val="none" w:sz="0" w:space="0" w:color="auto"/>
      </w:divBdr>
    </w:div>
    <w:div w:id="939292422">
      <w:bodyDiv w:val="1"/>
      <w:marLeft w:val="0"/>
      <w:marRight w:val="0"/>
      <w:marTop w:val="0"/>
      <w:marBottom w:val="0"/>
      <w:divBdr>
        <w:top w:val="none" w:sz="0" w:space="0" w:color="auto"/>
        <w:left w:val="none" w:sz="0" w:space="0" w:color="auto"/>
        <w:bottom w:val="none" w:sz="0" w:space="0" w:color="auto"/>
        <w:right w:val="none" w:sz="0" w:space="0" w:color="auto"/>
      </w:divBdr>
    </w:div>
    <w:div w:id="955453720">
      <w:bodyDiv w:val="1"/>
      <w:marLeft w:val="0"/>
      <w:marRight w:val="0"/>
      <w:marTop w:val="0"/>
      <w:marBottom w:val="0"/>
      <w:divBdr>
        <w:top w:val="none" w:sz="0" w:space="0" w:color="auto"/>
        <w:left w:val="none" w:sz="0" w:space="0" w:color="auto"/>
        <w:bottom w:val="none" w:sz="0" w:space="0" w:color="auto"/>
        <w:right w:val="none" w:sz="0" w:space="0" w:color="auto"/>
      </w:divBdr>
    </w:div>
    <w:div w:id="968703148">
      <w:bodyDiv w:val="1"/>
      <w:marLeft w:val="0"/>
      <w:marRight w:val="0"/>
      <w:marTop w:val="0"/>
      <w:marBottom w:val="0"/>
      <w:divBdr>
        <w:top w:val="none" w:sz="0" w:space="0" w:color="auto"/>
        <w:left w:val="none" w:sz="0" w:space="0" w:color="auto"/>
        <w:bottom w:val="none" w:sz="0" w:space="0" w:color="auto"/>
        <w:right w:val="none" w:sz="0" w:space="0" w:color="auto"/>
      </w:divBdr>
    </w:div>
    <w:div w:id="973409412">
      <w:bodyDiv w:val="1"/>
      <w:marLeft w:val="0"/>
      <w:marRight w:val="0"/>
      <w:marTop w:val="0"/>
      <w:marBottom w:val="0"/>
      <w:divBdr>
        <w:top w:val="none" w:sz="0" w:space="0" w:color="auto"/>
        <w:left w:val="none" w:sz="0" w:space="0" w:color="auto"/>
        <w:bottom w:val="none" w:sz="0" w:space="0" w:color="auto"/>
        <w:right w:val="none" w:sz="0" w:space="0" w:color="auto"/>
      </w:divBdr>
    </w:div>
    <w:div w:id="975138917">
      <w:bodyDiv w:val="1"/>
      <w:marLeft w:val="0"/>
      <w:marRight w:val="0"/>
      <w:marTop w:val="0"/>
      <w:marBottom w:val="0"/>
      <w:divBdr>
        <w:top w:val="none" w:sz="0" w:space="0" w:color="auto"/>
        <w:left w:val="none" w:sz="0" w:space="0" w:color="auto"/>
        <w:bottom w:val="none" w:sz="0" w:space="0" w:color="auto"/>
        <w:right w:val="none" w:sz="0" w:space="0" w:color="auto"/>
      </w:divBdr>
    </w:div>
    <w:div w:id="978725578">
      <w:bodyDiv w:val="1"/>
      <w:marLeft w:val="0"/>
      <w:marRight w:val="0"/>
      <w:marTop w:val="0"/>
      <w:marBottom w:val="0"/>
      <w:divBdr>
        <w:top w:val="none" w:sz="0" w:space="0" w:color="auto"/>
        <w:left w:val="none" w:sz="0" w:space="0" w:color="auto"/>
        <w:bottom w:val="none" w:sz="0" w:space="0" w:color="auto"/>
        <w:right w:val="none" w:sz="0" w:space="0" w:color="auto"/>
      </w:divBdr>
    </w:div>
    <w:div w:id="979072679">
      <w:bodyDiv w:val="1"/>
      <w:marLeft w:val="0"/>
      <w:marRight w:val="0"/>
      <w:marTop w:val="0"/>
      <w:marBottom w:val="0"/>
      <w:divBdr>
        <w:top w:val="none" w:sz="0" w:space="0" w:color="auto"/>
        <w:left w:val="none" w:sz="0" w:space="0" w:color="auto"/>
        <w:bottom w:val="none" w:sz="0" w:space="0" w:color="auto"/>
        <w:right w:val="none" w:sz="0" w:space="0" w:color="auto"/>
      </w:divBdr>
    </w:div>
    <w:div w:id="993996516">
      <w:bodyDiv w:val="1"/>
      <w:marLeft w:val="0"/>
      <w:marRight w:val="0"/>
      <w:marTop w:val="0"/>
      <w:marBottom w:val="0"/>
      <w:divBdr>
        <w:top w:val="none" w:sz="0" w:space="0" w:color="auto"/>
        <w:left w:val="none" w:sz="0" w:space="0" w:color="auto"/>
        <w:bottom w:val="none" w:sz="0" w:space="0" w:color="auto"/>
        <w:right w:val="none" w:sz="0" w:space="0" w:color="auto"/>
      </w:divBdr>
    </w:div>
    <w:div w:id="1004626899">
      <w:bodyDiv w:val="1"/>
      <w:marLeft w:val="0"/>
      <w:marRight w:val="0"/>
      <w:marTop w:val="0"/>
      <w:marBottom w:val="0"/>
      <w:divBdr>
        <w:top w:val="none" w:sz="0" w:space="0" w:color="auto"/>
        <w:left w:val="none" w:sz="0" w:space="0" w:color="auto"/>
        <w:bottom w:val="none" w:sz="0" w:space="0" w:color="auto"/>
        <w:right w:val="none" w:sz="0" w:space="0" w:color="auto"/>
      </w:divBdr>
    </w:div>
    <w:div w:id="1008796283">
      <w:bodyDiv w:val="1"/>
      <w:marLeft w:val="0"/>
      <w:marRight w:val="0"/>
      <w:marTop w:val="0"/>
      <w:marBottom w:val="0"/>
      <w:divBdr>
        <w:top w:val="none" w:sz="0" w:space="0" w:color="auto"/>
        <w:left w:val="none" w:sz="0" w:space="0" w:color="auto"/>
        <w:bottom w:val="none" w:sz="0" w:space="0" w:color="auto"/>
        <w:right w:val="none" w:sz="0" w:space="0" w:color="auto"/>
      </w:divBdr>
    </w:div>
    <w:div w:id="1009141459">
      <w:bodyDiv w:val="1"/>
      <w:marLeft w:val="0"/>
      <w:marRight w:val="0"/>
      <w:marTop w:val="0"/>
      <w:marBottom w:val="0"/>
      <w:divBdr>
        <w:top w:val="none" w:sz="0" w:space="0" w:color="auto"/>
        <w:left w:val="none" w:sz="0" w:space="0" w:color="auto"/>
        <w:bottom w:val="none" w:sz="0" w:space="0" w:color="auto"/>
        <w:right w:val="none" w:sz="0" w:space="0" w:color="auto"/>
      </w:divBdr>
    </w:div>
    <w:div w:id="1013147655">
      <w:bodyDiv w:val="1"/>
      <w:marLeft w:val="0"/>
      <w:marRight w:val="0"/>
      <w:marTop w:val="0"/>
      <w:marBottom w:val="0"/>
      <w:divBdr>
        <w:top w:val="none" w:sz="0" w:space="0" w:color="auto"/>
        <w:left w:val="none" w:sz="0" w:space="0" w:color="auto"/>
        <w:bottom w:val="none" w:sz="0" w:space="0" w:color="auto"/>
        <w:right w:val="none" w:sz="0" w:space="0" w:color="auto"/>
      </w:divBdr>
    </w:div>
    <w:div w:id="1016812868">
      <w:bodyDiv w:val="1"/>
      <w:marLeft w:val="0"/>
      <w:marRight w:val="0"/>
      <w:marTop w:val="0"/>
      <w:marBottom w:val="0"/>
      <w:divBdr>
        <w:top w:val="none" w:sz="0" w:space="0" w:color="auto"/>
        <w:left w:val="none" w:sz="0" w:space="0" w:color="auto"/>
        <w:bottom w:val="none" w:sz="0" w:space="0" w:color="auto"/>
        <w:right w:val="none" w:sz="0" w:space="0" w:color="auto"/>
      </w:divBdr>
    </w:div>
    <w:div w:id="1024786527">
      <w:bodyDiv w:val="1"/>
      <w:marLeft w:val="0"/>
      <w:marRight w:val="0"/>
      <w:marTop w:val="0"/>
      <w:marBottom w:val="0"/>
      <w:divBdr>
        <w:top w:val="none" w:sz="0" w:space="0" w:color="auto"/>
        <w:left w:val="none" w:sz="0" w:space="0" w:color="auto"/>
        <w:bottom w:val="none" w:sz="0" w:space="0" w:color="auto"/>
        <w:right w:val="none" w:sz="0" w:space="0" w:color="auto"/>
      </w:divBdr>
    </w:div>
    <w:div w:id="1029258971">
      <w:bodyDiv w:val="1"/>
      <w:marLeft w:val="0"/>
      <w:marRight w:val="0"/>
      <w:marTop w:val="0"/>
      <w:marBottom w:val="0"/>
      <w:divBdr>
        <w:top w:val="none" w:sz="0" w:space="0" w:color="auto"/>
        <w:left w:val="none" w:sz="0" w:space="0" w:color="auto"/>
        <w:bottom w:val="none" w:sz="0" w:space="0" w:color="auto"/>
        <w:right w:val="none" w:sz="0" w:space="0" w:color="auto"/>
      </w:divBdr>
    </w:div>
    <w:div w:id="1031109616">
      <w:bodyDiv w:val="1"/>
      <w:marLeft w:val="0"/>
      <w:marRight w:val="0"/>
      <w:marTop w:val="0"/>
      <w:marBottom w:val="0"/>
      <w:divBdr>
        <w:top w:val="none" w:sz="0" w:space="0" w:color="auto"/>
        <w:left w:val="none" w:sz="0" w:space="0" w:color="auto"/>
        <w:bottom w:val="none" w:sz="0" w:space="0" w:color="auto"/>
        <w:right w:val="none" w:sz="0" w:space="0" w:color="auto"/>
      </w:divBdr>
    </w:div>
    <w:div w:id="1037434928">
      <w:bodyDiv w:val="1"/>
      <w:marLeft w:val="0"/>
      <w:marRight w:val="0"/>
      <w:marTop w:val="0"/>
      <w:marBottom w:val="0"/>
      <w:divBdr>
        <w:top w:val="none" w:sz="0" w:space="0" w:color="auto"/>
        <w:left w:val="none" w:sz="0" w:space="0" w:color="auto"/>
        <w:bottom w:val="none" w:sz="0" w:space="0" w:color="auto"/>
        <w:right w:val="none" w:sz="0" w:space="0" w:color="auto"/>
      </w:divBdr>
    </w:div>
    <w:div w:id="1038165679">
      <w:bodyDiv w:val="1"/>
      <w:marLeft w:val="0"/>
      <w:marRight w:val="0"/>
      <w:marTop w:val="0"/>
      <w:marBottom w:val="0"/>
      <w:divBdr>
        <w:top w:val="none" w:sz="0" w:space="0" w:color="auto"/>
        <w:left w:val="none" w:sz="0" w:space="0" w:color="auto"/>
        <w:bottom w:val="none" w:sz="0" w:space="0" w:color="auto"/>
        <w:right w:val="none" w:sz="0" w:space="0" w:color="auto"/>
      </w:divBdr>
    </w:div>
    <w:div w:id="1041981187">
      <w:bodyDiv w:val="1"/>
      <w:marLeft w:val="0"/>
      <w:marRight w:val="0"/>
      <w:marTop w:val="0"/>
      <w:marBottom w:val="0"/>
      <w:divBdr>
        <w:top w:val="none" w:sz="0" w:space="0" w:color="auto"/>
        <w:left w:val="none" w:sz="0" w:space="0" w:color="auto"/>
        <w:bottom w:val="none" w:sz="0" w:space="0" w:color="auto"/>
        <w:right w:val="none" w:sz="0" w:space="0" w:color="auto"/>
      </w:divBdr>
    </w:div>
    <w:div w:id="1046949233">
      <w:bodyDiv w:val="1"/>
      <w:marLeft w:val="0"/>
      <w:marRight w:val="0"/>
      <w:marTop w:val="0"/>
      <w:marBottom w:val="0"/>
      <w:divBdr>
        <w:top w:val="none" w:sz="0" w:space="0" w:color="auto"/>
        <w:left w:val="none" w:sz="0" w:space="0" w:color="auto"/>
        <w:bottom w:val="none" w:sz="0" w:space="0" w:color="auto"/>
        <w:right w:val="none" w:sz="0" w:space="0" w:color="auto"/>
      </w:divBdr>
    </w:div>
    <w:div w:id="1051998823">
      <w:bodyDiv w:val="1"/>
      <w:marLeft w:val="0"/>
      <w:marRight w:val="0"/>
      <w:marTop w:val="0"/>
      <w:marBottom w:val="0"/>
      <w:divBdr>
        <w:top w:val="none" w:sz="0" w:space="0" w:color="auto"/>
        <w:left w:val="none" w:sz="0" w:space="0" w:color="auto"/>
        <w:bottom w:val="none" w:sz="0" w:space="0" w:color="auto"/>
        <w:right w:val="none" w:sz="0" w:space="0" w:color="auto"/>
      </w:divBdr>
    </w:div>
    <w:div w:id="1060983471">
      <w:bodyDiv w:val="1"/>
      <w:marLeft w:val="0"/>
      <w:marRight w:val="0"/>
      <w:marTop w:val="0"/>
      <w:marBottom w:val="0"/>
      <w:divBdr>
        <w:top w:val="none" w:sz="0" w:space="0" w:color="auto"/>
        <w:left w:val="none" w:sz="0" w:space="0" w:color="auto"/>
        <w:bottom w:val="none" w:sz="0" w:space="0" w:color="auto"/>
        <w:right w:val="none" w:sz="0" w:space="0" w:color="auto"/>
      </w:divBdr>
    </w:div>
    <w:div w:id="1062876053">
      <w:bodyDiv w:val="1"/>
      <w:marLeft w:val="0"/>
      <w:marRight w:val="0"/>
      <w:marTop w:val="0"/>
      <w:marBottom w:val="0"/>
      <w:divBdr>
        <w:top w:val="none" w:sz="0" w:space="0" w:color="auto"/>
        <w:left w:val="none" w:sz="0" w:space="0" w:color="auto"/>
        <w:bottom w:val="none" w:sz="0" w:space="0" w:color="auto"/>
        <w:right w:val="none" w:sz="0" w:space="0" w:color="auto"/>
      </w:divBdr>
    </w:div>
    <w:div w:id="1063480555">
      <w:bodyDiv w:val="1"/>
      <w:marLeft w:val="0"/>
      <w:marRight w:val="0"/>
      <w:marTop w:val="0"/>
      <w:marBottom w:val="0"/>
      <w:divBdr>
        <w:top w:val="none" w:sz="0" w:space="0" w:color="auto"/>
        <w:left w:val="none" w:sz="0" w:space="0" w:color="auto"/>
        <w:bottom w:val="none" w:sz="0" w:space="0" w:color="auto"/>
        <w:right w:val="none" w:sz="0" w:space="0" w:color="auto"/>
      </w:divBdr>
    </w:div>
    <w:div w:id="1066028070">
      <w:bodyDiv w:val="1"/>
      <w:marLeft w:val="0"/>
      <w:marRight w:val="0"/>
      <w:marTop w:val="0"/>
      <w:marBottom w:val="0"/>
      <w:divBdr>
        <w:top w:val="none" w:sz="0" w:space="0" w:color="auto"/>
        <w:left w:val="none" w:sz="0" w:space="0" w:color="auto"/>
        <w:bottom w:val="none" w:sz="0" w:space="0" w:color="auto"/>
        <w:right w:val="none" w:sz="0" w:space="0" w:color="auto"/>
      </w:divBdr>
    </w:div>
    <w:div w:id="1074007338">
      <w:bodyDiv w:val="1"/>
      <w:marLeft w:val="0"/>
      <w:marRight w:val="0"/>
      <w:marTop w:val="0"/>
      <w:marBottom w:val="0"/>
      <w:divBdr>
        <w:top w:val="none" w:sz="0" w:space="0" w:color="auto"/>
        <w:left w:val="none" w:sz="0" w:space="0" w:color="auto"/>
        <w:bottom w:val="none" w:sz="0" w:space="0" w:color="auto"/>
        <w:right w:val="none" w:sz="0" w:space="0" w:color="auto"/>
      </w:divBdr>
    </w:div>
    <w:div w:id="1074812565">
      <w:bodyDiv w:val="1"/>
      <w:marLeft w:val="0"/>
      <w:marRight w:val="0"/>
      <w:marTop w:val="0"/>
      <w:marBottom w:val="0"/>
      <w:divBdr>
        <w:top w:val="none" w:sz="0" w:space="0" w:color="auto"/>
        <w:left w:val="none" w:sz="0" w:space="0" w:color="auto"/>
        <w:bottom w:val="none" w:sz="0" w:space="0" w:color="auto"/>
        <w:right w:val="none" w:sz="0" w:space="0" w:color="auto"/>
      </w:divBdr>
    </w:div>
    <w:div w:id="1085417160">
      <w:bodyDiv w:val="1"/>
      <w:marLeft w:val="0"/>
      <w:marRight w:val="0"/>
      <w:marTop w:val="0"/>
      <w:marBottom w:val="0"/>
      <w:divBdr>
        <w:top w:val="none" w:sz="0" w:space="0" w:color="auto"/>
        <w:left w:val="none" w:sz="0" w:space="0" w:color="auto"/>
        <w:bottom w:val="none" w:sz="0" w:space="0" w:color="auto"/>
        <w:right w:val="none" w:sz="0" w:space="0" w:color="auto"/>
      </w:divBdr>
    </w:div>
    <w:div w:id="1085689476">
      <w:bodyDiv w:val="1"/>
      <w:marLeft w:val="0"/>
      <w:marRight w:val="0"/>
      <w:marTop w:val="0"/>
      <w:marBottom w:val="0"/>
      <w:divBdr>
        <w:top w:val="none" w:sz="0" w:space="0" w:color="auto"/>
        <w:left w:val="none" w:sz="0" w:space="0" w:color="auto"/>
        <w:bottom w:val="none" w:sz="0" w:space="0" w:color="auto"/>
        <w:right w:val="none" w:sz="0" w:space="0" w:color="auto"/>
      </w:divBdr>
    </w:div>
    <w:div w:id="1086461503">
      <w:bodyDiv w:val="1"/>
      <w:marLeft w:val="0"/>
      <w:marRight w:val="0"/>
      <w:marTop w:val="0"/>
      <w:marBottom w:val="0"/>
      <w:divBdr>
        <w:top w:val="none" w:sz="0" w:space="0" w:color="auto"/>
        <w:left w:val="none" w:sz="0" w:space="0" w:color="auto"/>
        <w:bottom w:val="none" w:sz="0" w:space="0" w:color="auto"/>
        <w:right w:val="none" w:sz="0" w:space="0" w:color="auto"/>
      </w:divBdr>
    </w:div>
    <w:div w:id="1101148616">
      <w:bodyDiv w:val="1"/>
      <w:marLeft w:val="0"/>
      <w:marRight w:val="0"/>
      <w:marTop w:val="0"/>
      <w:marBottom w:val="0"/>
      <w:divBdr>
        <w:top w:val="none" w:sz="0" w:space="0" w:color="auto"/>
        <w:left w:val="none" w:sz="0" w:space="0" w:color="auto"/>
        <w:bottom w:val="none" w:sz="0" w:space="0" w:color="auto"/>
        <w:right w:val="none" w:sz="0" w:space="0" w:color="auto"/>
      </w:divBdr>
    </w:div>
    <w:div w:id="1106192109">
      <w:bodyDiv w:val="1"/>
      <w:marLeft w:val="0"/>
      <w:marRight w:val="0"/>
      <w:marTop w:val="0"/>
      <w:marBottom w:val="0"/>
      <w:divBdr>
        <w:top w:val="none" w:sz="0" w:space="0" w:color="auto"/>
        <w:left w:val="none" w:sz="0" w:space="0" w:color="auto"/>
        <w:bottom w:val="none" w:sz="0" w:space="0" w:color="auto"/>
        <w:right w:val="none" w:sz="0" w:space="0" w:color="auto"/>
      </w:divBdr>
    </w:div>
    <w:div w:id="1107311783">
      <w:bodyDiv w:val="1"/>
      <w:marLeft w:val="0"/>
      <w:marRight w:val="0"/>
      <w:marTop w:val="0"/>
      <w:marBottom w:val="0"/>
      <w:divBdr>
        <w:top w:val="none" w:sz="0" w:space="0" w:color="auto"/>
        <w:left w:val="none" w:sz="0" w:space="0" w:color="auto"/>
        <w:bottom w:val="none" w:sz="0" w:space="0" w:color="auto"/>
        <w:right w:val="none" w:sz="0" w:space="0" w:color="auto"/>
      </w:divBdr>
    </w:div>
    <w:div w:id="1109396531">
      <w:bodyDiv w:val="1"/>
      <w:marLeft w:val="0"/>
      <w:marRight w:val="0"/>
      <w:marTop w:val="0"/>
      <w:marBottom w:val="0"/>
      <w:divBdr>
        <w:top w:val="none" w:sz="0" w:space="0" w:color="auto"/>
        <w:left w:val="none" w:sz="0" w:space="0" w:color="auto"/>
        <w:bottom w:val="none" w:sz="0" w:space="0" w:color="auto"/>
        <w:right w:val="none" w:sz="0" w:space="0" w:color="auto"/>
      </w:divBdr>
    </w:div>
    <w:div w:id="1114905708">
      <w:bodyDiv w:val="1"/>
      <w:marLeft w:val="0"/>
      <w:marRight w:val="0"/>
      <w:marTop w:val="0"/>
      <w:marBottom w:val="0"/>
      <w:divBdr>
        <w:top w:val="none" w:sz="0" w:space="0" w:color="auto"/>
        <w:left w:val="none" w:sz="0" w:space="0" w:color="auto"/>
        <w:bottom w:val="none" w:sz="0" w:space="0" w:color="auto"/>
        <w:right w:val="none" w:sz="0" w:space="0" w:color="auto"/>
      </w:divBdr>
    </w:div>
    <w:div w:id="1116173772">
      <w:bodyDiv w:val="1"/>
      <w:marLeft w:val="0"/>
      <w:marRight w:val="0"/>
      <w:marTop w:val="0"/>
      <w:marBottom w:val="0"/>
      <w:divBdr>
        <w:top w:val="none" w:sz="0" w:space="0" w:color="auto"/>
        <w:left w:val="none" w:sz="0" w:space="0" w:color="auto"/>
        <w:bottom w:val="none" w:sz="0" w:space="0" w:color="auto"/>
        <w:right w:val="none" w:sz="0" w:space="0" w:color="auto"/>
      </w:divBdr>
    </w:div>
    <w:div w:id="1133206535">
      <w:bodyDiv w:val="1"/>
      <w:marLeft w:val="0"/>
      <w:marRight w:val="0"/>
      <w:marTop w:val="0"/>
      <w:marBottom w:val="0"/>
      <w:divBdr>
        <w:top w:val="none" w:sz="0" w:space="0" w:color="auto"/>
        <w:left w:val="none" w:sz="0" w:space="0" w:color="auto"/>
        <w:bottom w:val="none" w:sz="0" w:space="0" w:color="auto"/>
        <w:right w:val="none" w:sz="0" w:space="0" w:color="auto"/>
      </w:divBdr>
    </w:div>
    <w:div w:id="1144086377">
      <w:bodyDiv w:val="1"/>
      <w:marLeft w:val="0"/>
      <w:marRight w:val="0"/>
      <w:marTop w:val="0"/>
      <w:marBottom w:val="0"/>
      <w:divBdr>
        <w:top w:val="none" w:sz="0" w:space="0" w:color="auto"/>
        <w:left w:val="none" w:sz="0" w:space="0" w:color="auto"/>
        <w:bottom w:val="none" w:sz="0" w:space="0" w:color="auto"/>
        <w:right w:val="none" w:sz="0" w:space="0" w:color="auto"/>
      </w:divBdr>
    </w:div>
    <w:div w:id="1145387934">
      <w:bodyDiv w:val="1"/>
      <w:marLeft w:val="0"/>
      <w:marRight w:val="0"/>
      <w:marTop w:val="0"/>
      <w:marBottom w:val="0"/>
      <w:divBdr>
        <w:top w:val="none" w:sz="0" w:space="0" w:color="auto"/>
        <w:left w:val="none" w:sz="0" w:space="0" w:color="auto"/>
        <w:bottom w:val="none" w:sz="0" w:space="0" w:color="auto"/>
        <w:right w:val="none" w:sz="0" w:space="0" w:color="auto"/>
      </w:divBdr>
    </w:div>
    <w:div w:id="1146513590">
      <w:bodyDiv w:val="1"/>
      <w:marLeft w:val="0"/>
      <w:marRight w:val="0"/>
      <w:marTop w:val="0"/>
      <w:marBottom w:val="0"/>
      <w:divBdr>
        <w:top w:val="none" w:sz="0" w:space="0" w:color="auto"/>
        <w:left w:val="none" w:sz="0" w:space="0" w:color="auto"/>
        <w:bottom w:val="none" w:sz="0" w:space="0" w:color="auto"/>
        <w:right w:val="none" w:sz="0" w:space="0" w:color="auto"/>
      </w:divBdr>
    </w:div>
    <w:div w:id="1149977346">
      <w:bodyDiv w:val="1"/>
      <w:marLeft w:val="0"/>
      <w:marRight w:val="0"/>
      <w:marTop w:val="0"/>
      <w:marBottom w:val="0"/>
      <w:divBdr>
        <w:top w:val="none" w:sz="0" w:space="0" w:color="auto"/>
        <w:left w:val="none" w:sz="0" w:space="0" w:color="auto"/>
        <w:bottom w:val="none" w:sz="0" w:space="0" w:color="auto"/>
        <w:right w:val="none" w:sz="0" w:space="0" w:color="auto"/>
      </w:divBdr>
    </w:div>
    <w:div w:id="1151948321">
      <w:bodyDiv w:val="1"/>
      <w:marLeft w:val="0"/>
      <w:marRight w:val="0"/>
      <w:marTop w:val="0"/>
      <w:marBottom w:val="0"/>
      <w:divBdr>
        <w:top w:val="none" w:sz="0" w:space="0" w:color="auto"/>
        <w:left w:val="none" w:sz="0" w:space="0" w:color="auto"/>
        <w:bottom w:val="none" w:sz="0" w:space="0" w:color="auto"/>
        <w:right w:val="none" w:sz="0" w:space="0" w:color="auto"/>
      </w:divBdr>
    </w:div>
    <w:div w:id="1153721574">
      <w:bodyDiv w:val="1"/>
      <w:marLeft w:val="0"/>
      <w:marRight w:val="0"/>
      <w:marTop w:val="0"/>
      <w:marBottom w:val="0"/>
      <w:divBdr>
        <w:top w:val="none" w:sz="0" w:space="0" w:color="auto"/>
        <w:left w:val="none" w:sz="0" w:space="0" w:color="auto"/>
        <w:bottom w:val="none" w:sz="0" w:space="0" w:color="auto"/>
        <w:right w:val="none" w:sz="0" w:space="0" w:color="auto"/>
      </w:divBdr>
    </w:div>
    <w:div w:id="1164004856">
      <w:bodyDiv w:val="1"/>
      <w:marLeft w:val="0"/>
      <w:marRight w:val="0"/>
      <w:marTop w:val="0"/>
      <w:marBottom w:val="0"/>
      <w:divBdr>
        <w:top w:val="none" w:sz="0" w:space="0" w:color="auto"/>
        <w:left w:val="none" w:sz="0" w:space="0" w:color="auto"/>
        <w:bottom w:val="none" w:sz="0" w:space="0" w:color="auto"/>
        <w:right w:val="none" w:sz="0" w:space="0" w:color="auto"/>
      </w:divBdr>
    </w:div>
    <w:div w:id="1166240896">
      <w:bodyDiv w:val="1"/>
      <w:marLeft w:val="0"/>
      <w:marRight w:val="0"/>
      <w:marTop w:val="0"/>
      <w:marBottom w:val="0"/>
      <w:divBdr>
        <w:top w:val="none" w:sz="0" w:space="0" w:color="auto"/>
        <w:left w:val="none" w:sz="0" w:space="0" w:color="auto"/>
        <w:bottom w:val="none" w:sz="0" w:space="0" w:color="auto"/>
        <w:right w:val="none" w:sz="0" w:space="0" w:color="auto"/>
      </w:divBdr>
    </w:div>
    <w:div w:id="1174808426">
      <w:bodyDiv w:val="1"/>
      <w:marLeft w:val="0"/>
      <w:marRight w:val="0"/>
      <w:marTop w:val="0"/>
      <w:marBottom w:val="0"/>
      <w:divBdr>
        <w:top w:val="none" w:sz="0" w:space="0" w:color="auto"/>
        <w:left w:val="none" w:sz="0" w:space="0" w:color="auto"/>
        <w:bottom w:val="none" w:sz="0" w:space="0" w:color="auto"/>
        <w:right w:val="none" w:sz="0" w:space="0" w:color="auto"/>
      </w:divBdr>
    </w:div>
    <w:div w:id="1176312527">
      <w:bodyDiv w:val="1"/>
      <w:marLeft w:val="0"/>
      <w:marRight w:val="0"/>
      <w:marTop w:val="0"/>
      <w:marBottom w:val="0"/>
      <w:divBdr>
        <w:top w:val="none" w:sz="0" w:space="0" w:color="auto"/>
        <w:left w:val="none" w:sz="0" w:space="0" w:color="auto"/>
        <w:bottom w:val="none" w:sz="0" w:space="0" w:color="auto"/>
        <w:right w:val="none" w:sz="0" w:space="0" w:color="auto"/>
      </w:divBdr>
    </w:div>
    <w:div w:id="1183590989">
      <w:bodyDiv w:val="1"/>
      <w:marLeft w:val="0"/>
      <w:marRight w:val="0"/>
      <w:marTop w:val="0"/>
      <w:marBottom w:val="0"/>
      <w:divBdr>
        <w:top w:val="none" w:sz="0" w:space="0" w:color="auto"/>
        <w:left w:val="none" w:sz="0" w:space="0" w:color="auto"/>
        <w:bottom w:val="none" w:sz="0" w:space="0" w:color="auto"/>
        <w:right w:val="none" w:sz="0" w:space="0" w:color="auto"/>
      </w:divBdr>
    </w:div>
    <w:div w:id="1188639116">
      <w:bodyDiv w:val="1"/>
      <w:marLeft w:val="0"/>
      <w:marRight w:val="0"/>
      <w:marTop w:val="0"/>
      <w:marBottom w:val="0"/>
      <w:divBdr>
        <w:top w:val="none" w:sz="0" w:space="0" w:color="auto"/>
        <w:left w:val="none" w:sz="0" w:space="0" w:color="auto"/>
        <w:bottom w:val="none" w:sz="0" w:space="0" w:color="auto"/>
        <w:right w:val="none" w:sz="0" w:space="0" w:color="auto"/>
      </w:divBdr>
    </w:div>
    <w:div w:id="1190219556">
      <w:bodyDiv w:val="1"/>
      <w:marLeft w:val="0"/>
      <w:marRight w:val="0"/>
      <w:marTop w:val="0"/>
      <w:marBottom w:val="0"/>
      <w:divBdr>
        <w:top w:val="none" w:sz="0" w:space="0" w:color="auto"/>
        <w:left w:val="none" w:sz="0" w:space="0" w:color="auto"/>
        <w:bottom w:val="none" w:sz="0" w:space="0" w:color="auto"/>
        <w:right w:val="none" w:sz="0" w:space="0" w:color="auto"/>
      </w:divBdr>
    </w:div>
    <w:div w:id="1198660709">
      <w:bodyDiv w:val="1"/>
      <w:marLeft w:val="0"/>
      <w:marRight w:val="0"/>
      <w:marTop w:val="0"/>
      <w:marBottom w:val="0"/>
      <w:divBdr>
        <w:top w:val="none" w:sz="0" w:space="0" w:color="auto"/>
        <w:left w:val="none" w:sz="0" w:space="0" w:color="auto"/>
        <w:bottom w:val="none" w:sz="0" w:space="0" w:color="auto"/>
        <w:right w:val="none" w:sz="0" w:space="0" w:color="auto"/>
      </w:divBdr>
    </w:div>
    <w:div w:id="1202013332">
      <w:bodyDiv w:val="1"/>
      <w:marLeft w:val="0"/>
      <w:marRight w:val="0"/>
      <w:marTop w:val="0"/>
      <w:marBottom w:val="0"/>
      <w:divBdr>
        <w:top w:val="none" w:sz="0" w:space="0" w:color="auto"/>
        <w:left w:val="none" w:sz="0" w:space="0" w:color="auto"/>
        <w:bottom w:val="none" w:sz="0" w:space="0" w:color="auto"/>
        <w:right w:val="none" w:sz="0" w:space="0" w:color="auto"/>
      </w:divBdr>
    </w:div>
    <w:div w:id="1204560010">
      <w:bodyDiv w:val="1"/>
      <w:marLeft w:val="0"/>
      <w:marRight w:val="0"/>
      <w:marTop w:val="0"/>
      <w:marBottom w:val="0"/>
      <w:divBdr>
        <w:top w:val="none" w:sz="0" w:space="0" w:color="auto"/>
        <w:left w:val="none" w:sz="0" w:space="0" w:color="auto"/>
        <w:bottom w:val="none" w:sz="0" w:space="0" w:color="auto"/>
        <w:right w:val="none" w:sz="0" w:space="0" w:color="auto"/>
      </w:divBdr>
    </w:div>
    <w:div w:id="1206941961">
      <w:bodyDiv w:val="1"/>
      <w:marLeft w:val="0"/>
      <w:marRight w:val="0"/>
      <w:marTop w:val="0"/>
      <w:marBottom w:val="0"/>
      <w:divBdr>
        <w:top w:val="none" w:sz="0" w:space="0" w:color="auto"/>
        <w:left w:val="none" w:sz="0" w:space="0" w:color="auto"/>
        <w:bottom w:val="none" w:sz="0" w:space="0" w:color="auto"/>
        <w:right w:val="none" w:sz="0" w:space="0" w:color="auto"/>
      </w:divBdr>
    </w:div>
    <w:div w:id="1210843279">
      <w:bodyDiv w:val="1"/>
      <w:marLeft w:val="0"/>
      <w:marRight w:val="0"/>
      <w:marTop w:val="0"/>
      <w:marBottom w:val="0"/>
      <w:divBdr>
        <w:top w:val="none" w:sz="0" w:space="0" w:color="auto"/>
        <w:left w:val="none" w:sz="0" w:space="0" w:color="auto"/>
        <w:bottom w:val="none" w:sz="0" w:space="0" w:color="auto"/>
        <w:right w:val="none" w:sz="0" w:space="0" w:color="auto"/>
      </w:divBdr>
    </w:div>
    <w:div w:id="1213227448">
      <w:bodyDiv w:val="1"/>
      <w:marLeft w:val="0"/>
      <w:marRight w:val="0"/>
      <w:marTop w:val="0"/>
      <w:marBottom w:val="0"/>
      <w:divBdr>
        <w:top w:val="none" w:sz="0" w:space="0" w:color="auto"/>
        <w:left w:val="none" w:sz="0" w:space="0" w:color="auto"/>
        <w:bottom w:val="none" w:sz="0" w:space="0" w:color="auto"/>
        <w:right w:val="none" w:sz="0" w:space="0" w:color="auto"/>
      </w:divBdr>
    </w:div>
    <w:div w:id="1215847100">
      <w:bodyDiv w:val="1"/>
      <w:marLeft w:val="0"/>
      <w:marRight w:val="0"/>
      <w:marTop w:val="0"/>
      <w:marBottom w:val="0"/>
      <w:divBdr>
        <w:top w:val="none" w:sz="0" w:space="0" w:color="auto"/>
        <w:left w:val="none" w:sz="0" w:space="0" w:color="auto"/>
        <w:bottom w:val="none" w:sz="0" w:space="0" w:color="auto"/>
        <w:right w:val="none" w:sz="0" w:space="0" w:color="auto"/>
      </w:divBdr>
    </w:div>
    <w:div w:id="1217551657">
      <w:bodyDiv w:val="1"/>
      <w:marLeft w:val="0"/>
      <w:marRight w:val="0"/>
      <w:marTop w:val="0"/>
      <w:marBottom w:val="0"/>
      <w:divBdr>
        <w:top w:val="none" w:sz="0" w:space="0" w:color="auto"/>
        <w:left w:val="none" w:sz="0" w:space="0" w:color="auto"/>
        <w:bottom w:val="none" w:sz="0" w:space="0" w:color="auto"/>
        <w:right w:val="none" w:sz="0" w:space="0" w:color="auto"/>
      </w:divBdr>
    </w:div>
    <w:div w:id="1225146875">
      <w:bodyDiv w:val="1"/>
      <w:marLeft w:val="0"/>
      <w:marRight w:val="0"/>
      <w:marTop w:val="0"/>
      <w:marBottom w:val="0"/>
      <w:divBdr>
        <w:top w:val="none" w:sz="0" w:space="0" w:color="auto"/>
        <w:left w:val="none" w:sz="0" w:space="0" w:color="auto"/>
        <w:bottom w:val="none" w:sz="0" w:space="0" w:color="auto"/>
        <w:right w:val="none" w:sz="0" w:space="0" w:color="auto"/>
      </w:divBdr>
    </w:div>
    <w:div w:id="1244223264">
      <w:bodyDiv w:val="1"/>
      <w:marLeft w:val="0"/>
      <w:marRight w:val="0"/>
      <w:marTop w:val="0"/>
      <w:marBottom w:val="0"/>
      <w:divBdr>
        <w:top w:val="none" w:sz="0" w:space="0" w:color="auto"/>
        <w:left w:val="none" w:sz="0" w:space="0" w:color="auto"/>
        <w:bottom w:val="none" w:sz="0" w:space="0" w:color="auto"/>
        <w:right w:val="none" w:sz="0" w:space="0" w:color="auto"/>
      </w:divBdr>
    </w:div>
    <w:div w:id="1246650501">
      <w:bodyDiv w:val="1"/>
      <w:marLeft w:val="0"/>
      <w:marRight w:val="0"/>
      <w:marTop w:val="0"/>
      <w:marBottom w:val="0"/>
      <w:divBdr>
        <w:top w:val="none" w:sz="0" w:space="0" w:color="auto"/>
        <w:left w:val="none" w:sz="0" w:space="0" w:color="auto"/>
        <w:bottom w:val="none" w:sz="0" w:space="0" w:color="auto"/>
        <w:right w:val="none" w:sz="0" w:space="0" w:color="auto"/>
      </w:divBdr>
    </w:div>
    <w:div w:id="1247953727">
      <w:bodyDiv w:val="1"/>
      <w:marLeft w:val="0"/>
      <w:marRight w:val="0"/>
      <w:marTop w:val="0"/>
      <w:marBottom w:val="0"/>
      <w:divBdr>
        <w:top w:val="none" w:sz="0" w:space="0" w:color="auto"/>
        <w:left w:val="none" w:sz="0" w:space="0" w:color="auto"/>
        <w:bottom w:val="none" w:sz="0" w:space="0" w:color="auto"/>
        <w:right w:val="none" w:sz="0" w:space="0" w:color="auto"/>
      </w:divBdr>
    </w:div>
    <w:div w:id="1249919671">
      <w:bodyDiv w:val="1"/>
      <w:marLeft w:val="0"/>
      <w:marRight w:val="0"/>
      <w:marTop w:val="0"/>
      <w:marBottom w:val="0"/>
      <w:divBdr>
        <w:top w:val="none" w:sz="0" w:space="0" w:color="auto"/>
        <w:left w:val="none" w:sz="0" w:space="0" w:color="auto"/>
        <w:bottom w:val="none" w:sz="0" w:space="0" w:color="auto"/>
        <w:right w:val="none" w:sz="0" w:space="0" w:color="auto"/>
      </w:divBdr>
    </w:div>
    <w:div w:id="1263488909">
      <w:bodyDiv w:val="1"/>
      <w:marLeft w:val="0"/>
      <w:marRight w:val="0"/>
      <w:marTop w:val="0"/>
      <w:marBottom w:val="0"/>
      <w:divBdr>
        <w:top w:val="none" w:sz="0" w:space="0" w:color="auto"/>
        <w:left w:val="none" w:sz="0" w:space="0" w:color="auto"/>
        <w:bottom w:val="none" w:sz="0" w:space="0" w:color="auto"/>
        <w:right w:val="none" w:sz="0" w:space="0" w:color="auto"/>
      </w:divBdr>
    </w:div>
    <w:div w:id="1272203480">
      <w:bodyDiv w:val="1"/>
      <w:marLeft w:val="0"/>
      <w:marRight w:val="0"/>
      <w:marTop w:val="0"/>
      <w:marBottom w:val="0"/>
      <w:divBdr>
        <w:top w:val="none" w:sz="0" w:space="0" w:color="auto"/>
        <w:left w:val="none" w:sz="0" w:space="0" w:color="auto"/>
        <w:bottom w:val="none" w:sz="0" w:space="0" w:color="auto"/>
        <w:right w:val="none" w:sz="0" w:space="0" w:color="auto"/>
      </w:divBdr>
    </w:div>
    <w:div w:id="1273705485">
      <w:bodyDiv w:val="1"/>
      <w:marLeft w:val="0"/>
      <w:marRight w:val="0"/>
      <w:marTop w:val="0"/>
      <w:marBottom w:val="0"/>
      <w:divBdr>
        <w:top w:val="none" w:sz="0" w:space="0" w:color="auto"/>
        <w:left w:val="none" w:sz="0" w:space="0" w:color="auto"/>
        <w:bottom w:val="none" w:sz="0" w:space="0" w:color="auto"/>
        <w:right w:val="none" w:sz="0" w:space="0" w:color="auto"/>
      </w:divBdr>
    </w:div>
    <w:div w:id="1276670640">
      <w:bodyDiv w:val="1"/>
      <w:marLeft w:val="0"/>
      <w:marRight w:val="0"/>
      <w:marTop w:val="0"/>
      <w:marBottom w:val="0"/>
      <w:divBdr>
        <w:top w:val="none" w:sz="0" w:space="0" w:color="auto"/>
        <w:left w:val="none" w:sz="0" w:space="0" w:color="auto"/>
        <w:bottom w:val="none" w:sz="0" w:space="0" w:color="auto"/>
        <w:right w:val="none" w:sz="0" w:space="0" w:color="auto"/>
      </w:divBdr>
    </w:div>
    <w:div w:id="1281762398">
      <w:bodyDiv w:val="1"/>
      <w:marLeft w:val="0"/>
      <w:marRight w:val="0"/>
      <w:marTop w:val="0"/>
      <w:marBottom w:val="0"/>
      <w:divBdr>
        <w:top w:val="none" w:sz="0" w:space="0" w:color="auto"/>
        <w:left w:val="none" w:sz="0" w:space="0" w:color="auto"/>
        <w:bottom w:val="none" w:sz="0" w:space="0" w:color="auto"/>
        <w:right w:val="none" w:sz="0" w:space="0" w:color="auto"/>
      </w:divBdr>
    </w:div>
    <w:div w:id="1286811786">
      <w:bodyDiv w:val="1"/>
      <w:marLeft w:val="0"/>
      <w:marRight w:val="0"/>
      <w:marTop w:val="0"/>
      <w:marBottom w:val="0"/>
      <w:divBdr>
        <w:top w:val="none" w:sz="0" w:space="0" w:color="auto"/>
        <w:left w:val="none" w:sz="0" w:space="0" w:color="auto"/>
        <w:bottom w:val="none" w:sz="0" w:space="0" w:color="auto"/>
        <w:right w:val="none" w:sz="0" w:space="0" w:color="auto"/>
      </w:divBdr>
    </w:div>
    <w:div w:id="1287931071">
      <w:bodyDiv w:val="1"/>
      <w:marLeft w:val="0"/>
      <w:marRight w:val="0"/>
      <w:marTop w:val="0"/>
      <w:marBottom w:val="0"/>
      <w:divBdr>
        <w:top w:val="none" w:sz="0" w:space="0" w:color="auto"/>
        <w:left w:val="none" w:sz="0" w:space="0" w:color="auto"/>
        <w:bottom w:val="none" w:sz="0" w:space="0" w:color="auto"/>
        <w:right w:val="none" w:sz="0" w:space="0" w:color="auto"/>
      </w:divBdr>
    </w:div>
    <w:div w:id="1290432890">
      <w:bodyDiv w:val="1"/>
      <w:marLeft w:val="0"/>
      <w:marRight w:val="0"/>
      <w:marTop w:val="0"/>
      <w:marBottom w:val="0"/>
      <w:divBdr>
        <w:top w:val="none" w:sz="0" w:space="0" w:color="auto"/>
        <w:left w:val="none" w:sz="0" w:space="0" w:color="auto"/>
        <w:bottom w:val="none" w:sz="0" w:space="0" w:color="auto"/>
        <w:right w:val="none" w:sz="0" w:space="0" w:color="auto"/>
      </w:divBdr>
    </w:div>
    <w:div w:id="1292439057">
      <w:bodyDiv w:val="1"/>
      <w:marLeft w:val="0"/>
      <w:marRight w:val="0"/>
      <w:marTop w:val="0"/>
      <w:marBottom w:val="0"/>
      <w:divBdr>
        <w:top w:val="none" w:sz="0" w:space="0" w:color="auto"/>
        <w:left w:val="none" w:sz="0" w:space="0" w:color="auto"/>
        <w:bottom w:val="none" w:sz="0" w:space="0" w:color="auto"/>
        <w:right w:val="none" w:sz="0" w:space="0" w:color="auto"/>
      </w:divBdr>
    </w:div>
    <w:div w:id="1293512086">
      <w:bodyDiv w:val="1"/>
      <w:marLeft w:val="0"/>
      <w:marRight w:val="0"/>
      <w:marTop w:val="0"/>
      <w:marBottom w:val="0"/>
      <w:divBdr>
        <w:top w:val="none" w:sz="0" w:space="0" w:color="auto"/>
        <w:left w:val="none" w:sz="0" w:space="0" w:color="auto"/>
        <w:bottom w:val="none" w:sz="0" w:space="0" w:color="auto"/>
        <w:right w:val="none" w:sz="0" w:space="0" w:color="auto"/>
      </w:divBdr>
    </w:div>
    <w:div w:id="1294873753">
      <w:bodyDiv w:val="1"/>
      <w:marLeft w:val="0"/>
      <w:marRight w:val="0"/>
      <w:marTop w:val="0"/>
      <w:marBottom w:val="0"/>
      <w:divBdr>
        <w:top w:val="none" w:sz="0" w:space="0" w:color="auto"/>
        <w:left w:val="none" w:sz="0" w:space="0" w:color="auto"/>
        <w:bottom w:val="none" w:sz="0" w:space="0" w:color="auto"/>
        <w:right w:val="none" w:sz="0" w:space="0" w:color="auto"/>
      </w:divBdr>
    </w:div>
    <w:div w:id="1295451328">
      <w:bodyDiv w:val="1"/>
      <w:marLeft w:val="0"/>
      <w:marRight w:val="0"/>
      <w:marTop w:val="0"/>
      <w:marBottom w:val="0"/>
      <w:divBdr>
        <w:top w:val="none" w:sz="0" w:space="0" w:color="auto"/>
        <w:left w:val="none" w:sz="0" w:space="0" w:color="auto"/>
        <w:bottom w:val="none" w:sz="0" w:space="0" w:color="auto"/>
        <w:right w:val="none" w:sz="0" w:space="0" w:color="auto"/>
      </w:divBdr>
    </w:div>
    <w:div w:id="1297104453">
      <w:bodyDiv w:val="1"/>
      <w:marLeft w:val="0"/>
      <w:marRight w:val="0"/>
      <w:marTop w:val="0"/>
      <w:marBottom w:val="0"/>
      <w:divBdr>
        <w:top w:val="none" w:sz="0" w:space="0" w:color="auto"/>
        <w:left w:val="none" w:sz="0" w:space="0" w:color="auto"/>
        <w:bottom w:val="none" w:sz="0" w:space="0" w:color="auto"/>
        <w:right w:val="none" w:sz="0" w:space="0" w:color="auto"/>
      </w:divBdr>
    </w:div>
    <w:div w:id="1311784553">
      <w:bodyDiv w:val="1"/>
      <w:marLeft w:val="0"/>
      <w:marRight w:val="0"/>
      <w:marTop w:val="0"/>
      <w:marBottom w:val="0"/>
      <w:divBdr>
        <w:top w:val="none" w:sz="0" w:space="0" w:color="auto"/>
        <w:left w:val="none" w:sz="0" w:space="0" w:color="auto"/>
        <w:bottom w:val="none" w:sz="0" w:space="0" w:color="auto"/>
        <w:right w:val="none" w:sz="0" w:space="0" w:color="auto"/>
      </w:divBdr>
    </w:div>
    <w:div w:id="1312559092">
      <w:bodyDiv w:val="1"/>
      <w:marLeft w:val="0"/>
      <w:marRight w:val="0"/>
      <w:marTop w:val="0"/>
      <w:marBottom w:val="0"/>
      <w:divBdr>
        <w:top w:val="none" w:sz="0" w:space="0" w:color="auto"/>
        <w:left w:val="none" w:sz="0" w:space="0" w:color="auto"/>
        <w:bottom w:val="none" w:sz="0" w:space="0" w:color="auto"/>
        <w:right w:val="none" w:sz="0" w:space="0" w:color="auto"/>
      </w:divBdr>
    </w:div>
    <w:div w:id="1323436820">
      <w:bodyDiv w:val="1"/>
      <w:marLeft w:val="0"/>
      <w:marRight w:val="0"/>
      <w:marTop w:val="0"/>
      <w:marBottom w:val="0"/>
      <w:divBdr>
        <w:top w:val="none" w:sz="0" w:space="0" w:color="auto"/>
        <w:left w:val="none" w:sz="0" w:space="0" w:color="auto"/>
        <w:bottom w:val="none" w:sz="0" w:space="0" w:color="auto"/>
        <w:right w:val="none" w:sz="0" w:space="0" w:color="auto"/>
      </w:divBdr>
    </w:div>
    <w:div w:id="1324352618">
      <w:bodyDiv w:val="1"/>
      <w:marLeft w:val="0"/>
      <w:marRight w:val="0"/>
      <w:marTop w:val="0"/>
      <w:marBottom w:val="0"/>
      <w:divBdr>
        <w:top w:val="none" w:sz="0" w:space="0" w:color="auto"/>
        <w:left w:val="none" w:sz="0" w:space="0" w:color="auto"/>
        <w:bottom w:val="none" w:sz="0" w:space="0" w:color="auto"/>
        <w:right w:val="none" w:sz="0" w:space="0" w:color="auto"/>
      </w:divBdr>
    </w:div>
    <w:div w:id="1324746493">
      <w:bodyDiv w:val="1"/>
      <w:marLeft w:val="0"/>
      <w:marRight w:val="0"/>
      <w:marTop w:val="0"/>
      <w:marBottom w:val="0"/>
      <w:divBdr>
        <w:top w:val="none" w:sz="0" w:space="0" w:color="auto"/>
        <w:left w:val="none" w:sz="0" w:space="0" w:color="auto"/>
        <w:bottom w:val="none" w:sz="0" w:space="0" w:color="auto"/>
        <w:right w:val="none" w:sz="0" w:space="0" w:color="auto"/>
      </w:divBdr>
    </w:div>
    <w:div w:id="1325739174">
      <w:bodyDiv w:val="1"/>
      <w:marLeft w:val="0"/>
      <w:marRight w:val="0"/>
      <w:marTop w:val="0"/>
      <w:marBottom w:val="0"/>
      <w:divBdr>
        <w:top w:val="none" w:sz="0" w:space="0" w:color="auto"/>
        <w:left w:val="none" w:sz="0" w:space="0" w:color="auto"/>
        <w:bottom w:val="none" w:sz="0" w:space="0" w:color="auto"/>
        <w:right w:val="none" w:sz="0" w:space="0" w:color="auto"/>
      </w:divBdr>
    </w:div>
    <w:div w:id="1345015285">
      <w:bodyDiv w:val="1"/>
      <w:marLeft w:val="0"/>
      <w:marRight w:val="0"/>
      <w:marTop w:val="0"/>
      <w:marBottom w:val="0"/>
      <w:divBdr>
        <w:top w:val="none" w:sz="0" w:space="0" w:color="auto"/>
        <w:left w:val="none" w:sz="0" w:space="0" w:color="auto"/>
        <w:bottom w:val="none" w:sz="0" w:space="0" w:color="auto"/>
        <w:right w:val="none" w:sz="0" w:space="0" w:color="auto"/>
      </w:divBdr>
    </w:div>
    <w:div w:id="1347093792">
      <w:bodyDiv w:val="1"/>
      <w:marLeft w:val="0"/>
      <w:marRight w:val="0"/>
      <w:marTop w:val="0"/>
      <w:marBottom w:val="0"/>
      <w:divBdr>
        <w:top w:val="none" w:sz="0" w:space="0" w:color="auto"/>
        <w:left w:val="none" w:sz="0" w:space="0" w:color="auto"/>
        <w:bottom w:val="none" w:sz="0" w:space="0" w:color="auto"/>
        <w:right w:val="none" w:sz="0" w:space="0" w:color="auto"/>
      </w:divBdr>
    </w:div>
    <w:div w:id="1360820168">
      <w:bodyDiv w:val="1"/>
      <w:marLeft w:val="0"/>
      <w:marRight w:val="0"/>
      <w:marTop w:val="0"/>
      <w:marBottom w:val="0"/>
      <w:divBdr>
        <w:top w:val="none" w:sz="0" w:space="0" w:color="auto"/>
        <w:left w:val="none" w:sz="0" w:space="0" w:color="auto"/>
        <w:bottom w:val="none" w:sz="0" w:space="0" w:color="auto"/>
        <w:right w:val="none" w:sz="0" w:space="0" w:color="auto"/>
      </w:divBdr>
    </w:div>
    <w:div w:id="1361323426">
      <w:bodyDiv w:val="1"/>
      <w:marLeft w:val="0"/>
      <w:marRight w:val="0"/>
      <w:marTop w:val="0"/>
      <w:marBottom w:val="0"/>
      <w:divBdr>
        <w:top w:val="none" w:sz="0" w:space="0" w:color="auto"/>
        <w:left w:val="none" w:sz="0" w:space="0" w:color="auto"/>
        <w:bottom w:val="none" w:sz="0" w:space="0" w:color="auto"/>
        <w:right w:val="none" w:sz="0" w:space="0" w:color="auto"/>
      </w:divBdr>
    </w:div>
    <w:div w:id="1366251751">
      <w:bodyDiv w:val="1"/>
      <w:marLeft w:val="0"/>
      <w:marRight w:val="0"/>
      <w:marTop w:val="0"/>
      <w:marBottom w:val="0"/>
      <w:divBdr>
        <w:top w:val="none" w:sz="0" w:space="0" w:color="auto"/>
        <w:left w:val="none" w:sz="0" w:space="0" w:color="auto"/>
        <w:bottom w:val="none" w:sz="0" w:space="0" w:color="auto"/>
        <w:right w:val="none" w:sz="0" w:space="0" w:color="auto"/>
      </w:divBdr>
    </w:div>
    <w:div w:id="1372926387">
      <w:bodyDiv w:val="1"/>
      <w:marLeft w:val="0"/>
      <w:marRight w:val="0"/>
      <w:marTop w:val="0"/>
      <w:marBottom w:val="0"/>
      <w:divBdr>
        <w:top w:val="none" w:sz="0" w:space="0" w:color="auto"/>
        <w:left w:val="none" w:sz="0" w:space="0" w:color="auto"/>
        <w:bottom w:val="none" w:sz="0" w:space="0" w:color="auto"/>
        <w:right w:val="none" w:sz="0" w:space="0" w:color="auto"/>
      </w:divBdr>
    </w:div>
    <w:div w:id="1373073204">
      <w:bodyDiv w:val="1"/>
      <w:marLeft w:val="0"/>
      <w:marRight w:val="0"/>
      <w:marTop w:val="0"/>
      <w:marBottom w:val="0"/>
      <w:divBdr>
        <w:top w:val="none" w:sz="0" w:space="0" w:color="auto"/>
        <w:left w:val="none" w:sz="0" w:space="0" w:color="auto"/>
        <w:bottom w:val="none" w:sz="0" w:space="0" w:color="auto"/>
        <w:right w:val="none" w:sz="0" w:space="0" w:color="auto"/>
      </w:divBdr>
    </w:div>
    <w:div w:id="1374693159">
      <w:bodyDiv w:val="1"/>
      <w:marLeft w:val="0"/>
      <w:marRight w:val="0"/>
      <w:marTop w:val="0"/>
      <w:marBottom w:val="0"/>
      <w:divBdr>
        <w:top w:val="none" w:sz="0" w:space="0" w:color="auto"/>
        <w:left w:val="none" w:sz="0" w:space="0" w:color="auto"/>
        <w:bottom w:val="none" w:sz="0" w:space="0" w:color="auto"/>
        <w:right w:val="none" w:sz="0" w:space="0" w:color="auto"/>
      </w:divBdr>
    </w:div>
    <w:div w:id="1376198058">
      <w:bodyDiv w:val="1"/>
      <w:marLeft w:val="0"/>
      <w:marRight w:val="0"/>
      <w:marTop w:val="0"/>
      <w:marBottom w:val="0"/>
      <w:divBdr>
        <w:top w:val="none" w:sz="0" w:space="0" w:color="auto"/>
        <w:left w:val="none" w:sz="0" w:space="0" w:color="auto"/>
        <w:bottom w:val="none" w:sz="0" w:space="0" w:color="auto"/>
        <w:right w:val="none" w:sz="0" w:space="0" w:color="auto"/>
      </w:divBdr>
    </w:div>
    <w:div w:id="1381515373">
      <w:bodyDiv w:val="1"/>
      <w:marLeft w:val="0"/>
      <w:marRight w:val="0"/>
      <w:marTop w:val="0"/>
      <w:marBottom w:val="0"/>
      <w:divBdr>
        <w:top w:val="none" w:sz="0" w:space="0" w:color="auto"/>
        <w:left w:val="none" w:sz="0" w:space="0" w:color="auto"/>
        <w:bottom w:val="none" w:sz="0" w:space="0" w:color="auto"/>
        <w:right w:val="none" w:sz="0" w:space="0" w:color="auto"/>
      </w:divBdr>
    </w:div>
    <w:div w:id="1387873249">
      <w:bodyDiv w:val="1"/>
      <w:marLeft w:val="0"/>
      <w:marRight w:val="0"/>
      <w:marTop w:val="0"/>
      <w:marBottom w:val="0"/>
      <w:divBdr>
        <w:top w:val="none" w:sz="0" w:space="0" w:color="auto"/>
        <w:left w:val="none" w:sz="0" w:space="0" w:color="auto"/>
        <w:bottom w:val="none" w:sz="0" w:space="0" w:color="auto"/>
        <w:right w:val="none" w:sz="0" w:space="0" w:color="auto"/>
      </w:divBdr>
    </w:div>
    <w:div w:id="1394692162">
      <w:bodyDiv w:val="1"/>
      <w:marLeft w:val="0"/>
      <w:marRight w:val="0"/>
      <w:marTop w:val="0"/>
      <w:marBottom w:val="0"/>
      <w:divBdr>
        <w:top w:val="none" w:sz="0" w:space="0" w:color="auto"/>
        <w:left w:val="none" w:sz="0" w:space="0" w:color="auto"/>
        <w:bottom w:val="none" w:sz="0" w:space="0" w:color="auto"/>
        <w:right w:val="none" w:sz="0" w:space="0" w:color="auto"/>
      </w:divBdr>
    </w:div>
    <w:div w:id="1402602104">
      <w:bodyDiv w:val="1"/>
      <w:marLeft w:val="0"/>
      <w:marRight w:val="0"/>
      <w:marTop w:val="0"/>
      <w:marBottom w:val="0"/>
      <w:divBdr>
        <w:top w:val="none" w:sz="0" w:space="0" w:color="auto"/>
        <w:left w:val="none" w:sz="0" w:space="0" w:color="auto"/>
        <w:bottom w:val="none" w:sz="0" w:space="0" w:color="auto"/>
        <w:right w:val="none" w:sz="0" w:space="0" w:color="auto"/>
      </w:divBdr>
    </w:div>
    <w:div w:id="1403604396">
      <w:bodyDiv w:val="1"/>
      <w:marLeft w:val="0"/>
      <w:marRight w:val="0"/>
      <w:marTop w:val="0"/>
      <w:marBottom w:val="0"/>
      <w:divBdr>
        <w:top w:val="none" w:sz="0" w:space="0" w:color="auto"/>
        <w:left w:val="none" w:sz="0" w:space="0" w:color="auto"/>
        <w:bottom w:val="none" w:sz="0" w:space="0" w:color="auto"/>
        <w:right w:val="none" w:sz="0" w:space="0" w:color="auto"/>
      </w:divBdr>
    </w:div>
    <w:div w:id="1413040121">
      <w:bodyDiv w:val="1"/>
      <w:marLeft w:val="0"/>
      <w:marRight w:val="0"/>
      <w:marTop w:val="0"/>
      <w:marBottom w:val="0"/>
      <w:divBdr>
        <w:top w:val="none" w:sz="0" w:space="0" w:color="auto"/>
        <w:left w:val="none" w:sz="0" w:space="0" w:color="auto"/>
        <w:bottom w:val="none" w:sz="0" w:space="0" w:color="auto"/>
        <w:right w:val="none" w:sz="0" w:space="0" w:color="auto"/>
      </w:divBdr>
    </w:div>
    <w:div w:id="1424375957">
      <w:bodyDiv w:val="1"/>
      <w:marLeft w:val="0"/>
      <w:marRight w:val="0"/>
      <w:marTop w:val="0"/>
      <w:marBottom w:val="0"/>
      <w:divBdr>
        <w:top w:val="none" w:sz="0" w:space="0" w:color="auto"/>
        <w:left w:val="none" w:sz="0" w:space="0" w:color="auto"/>
        <w:bottom w:val="none" w:sz="0" w:space="0" w:color="auto"/>
        <w:right w:val="none" w:sz="0" w:space="0" w:color="auto"/>
      </w:divBdr>
    </w:div>
    <w:div w:id="1425102351">
      <w:bodyDiv w:val="1"/>
      <w:marLeft w:val="0"/>
      <w:marRight w:val="0"/>
      <w:marTop w:val="0"/>
      <w:marBottom w:val="0"/>
      <w:divBdr>
        <w:top w:val="none" w:sz="0" w:space="0" w:color="auto"/>
        <w:left w:val="none" w:sz="0" w:space="0" w:color="auto"/>
        <w:bottom w:val="none" w:sz="0" w:space="0" w:color="auto"/>
        <w:right w:val="none" w:sz="0" w:space="0" w:color="auto"/>
      </w:divBdr>
    </w:div>
    <w:div w:id="1437095587">
      <w:bodyDiv w:val="1"/>
      <w:marLeft w:val="0"/>
      <w:marRight w:val="0"/>
      <w:marTop w:val="0"/>
      <w:marBottom w:val="0"/>
      <w:divBdr>
        <w:top w:val="none" w:sz="0" w:space="0" w:color="auto"/>
        <w:left w:val="none" w:sz="0" w:space="0" w:color="auto"/>
        <w:bottom w:val="none" w:sz="0" w:space="0" w:color="auto"/>
        <w:right w:val="none" w:sz="0" w:space="0" w:color="auto"/>
      </w:divBdr>
    </w:div>
    <w:div w:id="1444493431">
      <w:bodyDiv w:val="1"/>
      <w:marLeft w:val="0"/>
      <w:marRight w:val="0"/>
      <w:marTop w:val="0"/>
      <w:marBottom w:val="0"/>
      <w:divBdr>
        <w:top w:val="none" w:sz="0" w:space="0" w:color="auto"/>
        <w:left w:val="none" w:sz="0" w:space="0" w:color="auto"/>
        <w:bottom w:val="none" w:sz="0" w:space="0" w:color="auto"/>
        <w:right w:val="none" w:sz="0" w:space="0" w:color="auto"/>
      </w:divBdr>
    </w:div>
    <w:div w:id="1449466639">
      <w:bodyDiv w:val="1"/>
      <w:marLeft w:val="0"/>
      <w:marRight w:val="0"/>
      <w:marTop w:val="0"/>
      <w:marBottom w:val="0"/>
      <w:divBdr>
        <w:top w:val="none" w:sz="0" w:space="0" w:color="auto"/>
        <w:left w:val="none" w:sz="0" w:space="0" w:color="auto"/>
        <w:bottom w:val="none" w:sz="0" w:space="0" w:color="auto"/>
        <w:right w:val="none" w:sz="0" w:space="0" w:color="auto"/>
      </w:divBdr>
    </w:div>
    <w:div w:id="1450665860">
      <w:bodyDiv w:val="1"/>
      <w:marLeft w:val="0"/>
      <w:marRight w:val="0"/>
      <w:marTop w:val="0"/>
      <w:marBottom w:val="0"/>
      <w:divBdr>
        <w:top w:val="none" w:sz="0" w:space="0" w:color="auto"/>
        <w:left w:val="none" w:sz="0" w:space="0" w:color="auto"/>
        <w:bottom w:val="none" w:sz="0" w:space="0" w:color="auto"/>
        <w:right w:val="none" w:sz="0" w:space="0" w:color="auto"/>
      </w:divBdr>
    </w:div>
    <w:div w:id="1456558689">
      <w:bodyDiv w:val="1"/>
      <w:marLeft w:val="0"/>
      <w:marRight w:val="0"/>
      <w:marTop w:val="0"/>
      <w:marBottom w:val="0"/>
      <w:divBdr>
        <w:top w:val="none" w:sz="0" w:space="0" w:color="auto"/>
        <w:left w:val="none" w:sz="0" w:space="0" w:color="auto"/>
        <w:bottom w:val="none" w:sz="0" w:space="0" w:color="auto"/>
        <w:right w:val="none" w:sz="0" w:space="0" w:color="auto"/>
      </w:divBdr>
    </w:div>
    <w:div w:id="1460222476">
      <w:bodyDiv w:val="1"/>
      <w:marLeft w:val="0"/>
      <w:marRight w:val="0"/>
      <w:marTop w:val="0"/>
      <w:marBottom w:val="0"/>
      <w:divBdr>
        <w:top w:val="none" w:sz="0" w:space="0" w:color="auto"/>
        <w:left w:val="none" w:sz="0" w:space="0" w:color="auto"/>
        <w:bottom w:val="none" w:sz="0" w:space="0" w:color="auto"/>
        <w:right w:val="none" w:sz="0" w:space="0" w:color="auto"/>
      </w:divBdr>
    </w:div>
    <w:div w:id="1464538475">
      <w:bodyDiv w:val="1"/>
      <w:marLeft w:val="0"/>
      <w:marRight w:val="0"/>
      <w:marTop w:val="0"/>
      <w:marBottom w:val="0"/>
      <w:divBdr>
        <w:top w:val="none" w:sz="0" w:space="0" w:color="auto"/>
        <w:left w:val="none" w:sz="0" w:space="0" w:color="auto"/>
        <w:bottom w:val="none" w:sz="0" w:space="0" w:color="auto"/>
        <w:right w:val="none" w:sz="0" w:space="0" w:color="auto"/>
      </w:divBdr>
    </w:div>
    <w:div w:id="1474104361">
      <w:bodyDiv w:val="1"/>
      <w:marLeft w:val="0"/>
      <w:marRight w:val="0"/>
      <w:marTop w:val="0"/>
      <w:marBottom w:val="0"/>
      <w:divBdr>
        <w:top w:val="none" w:sz="0" w:space="0" w:color="auto"/>
        <w:left w:val="none" w:sz="0" w:space="0" w:color="auto"/>
        <w:bottom w:val="none" w:sz="0" w:space="0" w:color="auto"/>
        <w:right w:val="none" w:sz="0" w:space="0" w:color="auto"/>
      </w:divBdr>
    </w:div>
    <w:div w:id="1475562899">
      <w:bodyDiv w:val="1"/>
      <w:marLeft w:val="0"/>
      <w:marRight w:val="0"/>
      <w:marTop w:val="0"/>
      <w:marBottom w:val="0"/>
      <w:divBdr>
        <w:top w:val="none" w:sz="0" w:space="0" w:color="auto"/>
        <w:left w:val="none" w:sz="0" w:space="0" w:color="auto"/>
        <w:bottom w:val="none" w:sz="0" w:space="0" w:color="auto"/>
        <w:right w:val="none" w:sz="0" w:space="0" w:color="auto"/>
      </w:divBdr>
    </w:div>
    <w:div w:id="1475683765">
      <w:bodyDiv w:val="1"/>
      <w:marLeft w:val="0"/>
      <w:marRight w:val="0"/>
      <w:marTop w:val="0"/>
      <w:marBottom w:val="0"/>
      <w:divBdr>
        <w:top w:val="none" w:sz="0" w:space="0" w:color="auto"/>
        <w:left w:val="none" w:sz="0" w:space="0" w:color="auto"/>
        <w:bottom w:val="none" w:sz="0" w:space="0" w:color="auto"/>
        <w:right w:val="none" w:sz="0" w:space="0" w:color="auto"/>
      </w:divBdr>
    </w:div>
    <w:div w:id="1482573611">
      <w:bodyDiv w:val="1"/>
      <w:marLeft w:val="0"/>
      <w:marRight w:val="0"/>
      <w:marTop w:val="0"/>
      <w:marBottom w:val="0"/>
      <w:divBdr>
        <w:top w:val="none" w:sz="0" w:space="0" w:color="auto"/>
        <w:left w:val="none" w:sz="0" w:space="0" w:color="auto"/>
        <w:bottom w:val="none" w:sz="0" w:space="0" w:color="auto"/>
        <w:right w:val="none" w:sz="0" w:space="0" w:color="auto"/>
      </w:divBdr>
    </w:div>
    <w:div w:id="1483817563">
      <w:bodyDiv w:val="1"/>
      <w:marLeft w:val="0"/>
      <w:marRight w:val="0"/>
      <w:marTop w:val="0"/>
      <w:marBottom w:val="0"/>
      <w:divBdr>
        <w:top w:val="none" w:sz="0" w:space="0" w:color="auto"/>
        <w:left w:val="none" w:sz="0" w:space="0" w:color="auto"/>
        <w:bottom w:val="none" w:sz="0" w:space="0" w:color="auto"/>
        <w:right w:val="none" w:sz="0" w:space="0" w:color="auto"/>
      </w:divBdr>
    </w:div>
    <w:div w:id="1500997412">
      <w:bodyDiv w:val="1"/>
      <w:marLeft w:val="0"/>
      <w:marRight w:val="0"/>
      <w:marTop w:val="0"/>
      <w:marBottom w:val="0"/>
      <w:divBdr>
        <w:top w:val="none" w:sz="0" w:space="0" w:color="auto"/>
        <w:left w:val="none" w:sz="0" w:space="0" w:color="auto"/>
        <w:bottom w:val="none" w:sz="0" w:space="0" w:color="auto"/>
        <w:right w:val="none" w:sz="0" w:space="0" w:color="auto"/>
      </w:divBdr>
    </w:div>
    <w:div w:id="1504978464">
      <w:bodyDiv w:val="1"/>
      <w:marLeft w:val="0"/>
      <w:marRight w:val="0"/>
      <w:marTop w:val="0"/>
      <w:marBottom w:val="0"/>
      <w:divBdr>
        <w:top w:val="none" w:sz="0" w:space="0" w:color="auto"/>
        <w:left w:val="none" w:sz="0" w:space="0" w:color="auto"/>
        <w:bottom w:val="none" w:sz="0" w:space="0" w:color="auto"/>
        <w:right w:val="none" w:sz="0" w:space="0" w:color="auto"/>
      </w:divBdr>
    </w:div>
    <w:div w:id="1506090314">
      <w:bodyDiv w:val="1"/>
      <w:marLeft w:val="0"/>
      <w:marRight w:val="0"/>
      <w:marTop w:val="0"/>
      <w:marBottom w:val="0"/>
      <w:divBdr>
        <w:top w:val="none" w:sz="0" w:space="0" w:color="auto"/>
        <w:left w:val="none" w:sz="0" w:space="0" w:color="auto"/>
        <w:bottom w:val="none" w:sz="0" w:space="0" w:color="auto"/>
        <w:right w:val="none" w:sz="0" w:space="0" w:color="auto"/>
      </w:divBdr>
    </w:div>
    <w:div w:id="1515420347">
      <w:bodyDiv w:val="1"/>
      <w:marLeft w:val="0"/>
      <w:marRight w:val="0"/>
      <w:marTop w:val="0"/>
      <w:marBottom w:val="0"/>
      <w:divBdr>
        <w:top w:val="none" w:sz="0" w:space="0" w:color="auto"/>
        <w:left w:val="none" w:sz="0" w:space="0" w:color="auto"/>
        <w:bottom w:val="none" w:sz="0" w:space="0" w:color="auto"/>
        <w:right w:val="none" w:sz="0" w:space="0" w:color="auto"/>
      </w:divBdr>
    </w:div>
    <w:div w:id="1515462898">
      <w:bodyDiv w:val="1"/>
      <w:marLeft w:val="0"/>
      <w:marRight w:val="0"/>
      <w:marTop w:val="0"/>
      <w:marBottom w:val="0"/>
      <w:divBdr>
        <w:top w:val="none" w:sz="0" w:space="0" w:color="auto"/>
        <w:left w:val="none" w:sz="0" w:space="0" w:color="auto"/>
        <w:bottom w:val="none" w:sz="0" w:space="0" w:color="auto"/>
        <w:right w:val="none" w:sz="0" w:space="0" w:color="auto"/>
      </w:divBdr>
    </w:div>
    <w:div w:id="1520855165">
      <w:bodyDiv w:val="1"/>
      <w:marLeft w:val="0"/>
      <w:marRight w:val="0"/>
      <w:marTop w:val="0"/>
      <w:marBottom w:val="0"/>
      <w:divBdr>
        <w:top w:val="none" w:sz="0" w:space="0" w:color="auto"/>
        <w:left w:val="none" w:sz="0" w:space="0" w:color="auto"/>
        <w:bottom w:val="none" w:sz="0" w:space="0" w:color="auto"/>
        <w:right w:val="none" w:sz="0" w:space="0" w:color="auto"/>
      </w:divBdr>
    </w:div>
    <w:div w:id="1529560922">
      <w:bodyDiv w:val="1"/>
      <w:marLeft w:val="0"/>
      <w:marRight w:val="0"/>
      <w:marTop w:val="0"/>
      <w:marBottom w:val="0"/>
      <w:divBdr>
        <w:top w:val="none" w:sz="0" w:space="0" w:color="auto"/>
        <w:left w:val="none" w:sz="0" w:space="0" w:color="auto"/>
        <w:bottom w:val="none" w:sz="0" w:space="0" w:color="auto"/>
        <w:right w:val="none" w:sz="0" w:space="0" w:color="auto"/>
      </w:divBdr>
    </w:div>
    <w:div w:id="1530142050">
      <w:bodyDiv w:val="1"/>
      <w:marLeft w:val="0"/>
      <w:marRight w:val="0"/>
      <w:marTop w:val="0"/>
      <w:marBottom w:val="0"/>
      <w:divBdr>
        <w:top w:val="none" w:sz="0" w:space="0" w:color="auto"/>
        <w:left w:val="none" w:sz="0" w:space="0" w:color="auto"/>
        <w:bottom w:val="none" w:sz="0" w:space="0" w:color="auto"/>
        <w:right w:val="none" w:sz="0" w:space="0" w:color="auto"/>
      </w:divBdr>
    </w:div>
    <w:div w:id="1530485138">
      <w:bodyDiv w:val="1"/>
      <w:marLeft w:val="0"/>
      <w:marRight w:val="0"/>
      <w:marTop w:val="0"/>
      <w:marBottom w:val="0"/>
      <w:divBdr>
        <w:top w:val="none" w:sz="0" w:space="0" w:color="auto"/>
        <w:left w:val="none" w:sz="0" w:space="0" w:color="auto"/>
        <w:bottom w:val="none" w:sz="0" w:space="0" w:color="auto"/>
        <w:right w:val="none" w:sz="0" w:space="0" w:color="auto"/>
      </w:divBdr>
    </w:div>
    <w:div w:id="1531215030">
      <w:bodyDiv w:val="1"/>
      <w:marLeft w:val="0"/>
      <w:marRight w:val="0"/>
      <w:marTop w:val="0"/>
      <w:marBottom w:val="0"/>
      <w:divBdr>
        <w:top w:val="none" w:sz="0" w:space="0" w:color="auto"/>
        <w:left w:val="none" w:sz="0" w:space="0" w:color="auto"/>
        <w:bottom w:val="none" w:sz="0" w:space="0" w:color="auto"/>
        <w:right w:val="none" w:sz="0" w:space="0" w:color="auto"/>
      </w:divBdr>
    </w:div>
    <w:div w:id="1540773879">
      <w:bodyDiv w:val="1"/>
      <w:marLeft w:val="0"/>
      <w:marRight w:val="0"/>
      <w:marTop w:val="0"/>
      <w:marBottom w:val="0"/>
      <w:divBdr>
        <w:top w:val="none" w:sz="0" w:space="0" w:color="auto"/>
        <w:left w:val="none" w:sz="0" w:space="0" w:color="auto"/>
        <w:bottom w:val="none" w:sz="0" w:space="0" w:color="auto"/>
        <w:right w:val="none" w:sz="0" w:space="0" w:color="auto"/>
      </w:divBdr>
    </w:div>
    <w:div w:id="1541940660">
      <w:bodyDiv w:val="1"/>
      <w:marLeft w:val="0"/>
      <w:marRight w:val="0"/>
      <w:marTop w:val="0"/>
      <w:marBottom w:val="0"/>
      <w:divBdr>
        <w:top w:val="none" w:sz="0" w:space="0" w:color="auto"/>
        <w:left w:val="none" w:sz="0" w:space="0" w:color="auto"/>
        <w:bottom w:val="none" w:sz="0" w:space="0" w:color="auto"/>
        <w:right w:val="none" w:sz="0" w:space="0" w:color="auto"/>
      </w:divBdr>
    </w:div>
    <w:div w:id="1543402521">
      <w:bodyDiv w:val="1"/>
      <w:marLeft w:val="0"/>
      <w:marRight w:val="0"/>
      <w:marTop w:val="0"/>
      <w:marBottom w:val="0"/>
      <w:divBdr>
        <w:top w:val="none" w:sz="0" w:space="0" w:color="auto"/>
        <w:left w:val="none" w:sz="0" w:space="0" w:color="auto"/>
        <w:bottom w:val="none" w:sz="0" w:space="0" w:color="auto"/>
        <w:right w:val="none" w:sz="0" w:space="0" w:color="auto"/>
      </w:divBdr>
    </w:div>
    <w:div w:id="1547057904">
      <w:bodyDiv w:val="1"/>
      <w:marLeft w:val="0"/>
      <w:marRight w:val="0"/>
      <w:marTop w:val="0"/>
      <w:marBottom w:val="0"/>
      <w:divBdr>
        <w:top w:val="none" w:sz="0" w:space="0" w:color="auto"/>
        <w:left w:val="none" w:sz="0" w:space="0" w:color="auto"/>
        <w:bottom w:val="none" w:sz="0" w:space="0" w:color="auto"/>
        <w:right w:val="none" w:sz="0" w:space="0" w:color="auto"/>
      </w:divBdr>
    </w:div>
    <w:div w:id="1549413659">
      <w:bodyDiv w:val="1"/>
      <w:marLeft w:val="0"/>
      <w:marRight w:val="0"/>
      <w:marTop w:val="0"/>
      <w:marBottom w:val="0"/>
      <w:divBdr>
        <w:top w:val="none" w:sz="0" w:space="0" w:color="auto"/>
        <w:left w:val="none" w:sz="0" w:space="0" w:color="auto"/>
        <w:bottom w:val="none" w:sz="0" w:space="0" w:color="auto"/>
        <w:right w:val="none" w:sz="0" w:space="0" w:color="auto"/>
      </w:divBdr>
    </w:div>
    <w:div w:id="1555651800">
      <w:bodyDiv w:val="1"/>
      <w:marLeft w:val="0"/>
      <w:marRight w:val="0"/>
      <w:marTop w:val="0"/>
      <w:marBottom w:val="0"/>
      <w:divBdr>
        <w:top w:val="none" w:sz="0" w:space="0" w:color="auto"/>
        <w:left w:val="none" w:sz="0" w:space="0" w:color="auto"/>
        <w:bottom w:val="none" w:sz="0" w:space="0" w:color="auto"/>
        <w:right w:val="none" w:sz="0" w:space="0" w:color="auto"/>
      </w:divBdr>
    </w:div>
    <w:div w:id="1557737033">
      <w:bodyDiv w:val="1"/>
      <w:marLeft w:val="0"/>
      <w:marRight w:val="0"/>
      <w:marTop w:val="0"/>
      <w:marBottom w:val="0"/>
      <w:divBdr>
        <w:top w:val="none" w:sz="0" w:space="0" w:color="auto"/>
        <w:left w:val="none" w:sz="0" w:space="0" w:color="auto"/>
        <w:bottom w:val="none" w:sz="0" w:space="0" w:color="auto"/>
        <w:right w:val="none" w:sz="0" w:space="0" w:color="auto"/>
      </w:divBdr>
    </w:div>
    <w:div w:id="1560902061">
      <w:bodyDiv w:val="1"/>
      <w:marLeft w:val="0"/>
      <w:marRight w:val="0"/>
      <w:marTop w:val="0"/>
      <w:marBottom w:val="0"/>
      <w:divBdr>
        <w:top w:val="none" w:sz="0" w:space="0" w:color="auto"/>
        <w:left w:val="none" w:sz="0" w:space="0" w:color="auto"/>
        <w:bottom w:val="none" w:sz="0" w:space="0" w:color="auto"/>
        <w:right w:val="none" w:sz="0" w:space="0" w:color="auto"/>
      </w:divBdr>
    </w:div>
    <w:div w:id="1561402344">
      <w:bodyDiv w:val="1"/>
      <w:marLeft w:val="0"/>
      <w:marRight w:val="0"/>
      <w:marTop w:val="0"/>
      <w:marBottom w:val="0"/>
      <w:divBdr>
        <w:top w:val="none" w:sz="0" w:space="0" w:color="auto"/>
        <w:left w:val="none" w:sz="0" w:space="0" w:color="auto"/>
        <w:bottom w:val="none" w:sz="0" w:space="0" w:color="auto"/>
        <w:right w:val="none" w:sz="0" w:space="0" w:color="auto"/>
      </w:divBdr>
    </w:div>
    <w:div w:id="1563903389">
      <w:bodyDiv w:val="1"/>
      <w:marLeft w:val="0"/>
      <w:marRight w:val="0"/>
      <w:marTop w:val="0"/>
      <w:marBottom w:val="0"/>
      <w:divBdr>
        <w:top w:val="none" w:sz="0" w:space="0" w:color="auto"/>
        <w:left w:val="none" w:sz="0" w:space="0" w:color="auto"/>
        <w:bottom w:val="none" w:sz="0" w:space="0" w:color="auto"/>
        <w:right w:val="none" w:sz="0" w:space="0" w:color="auto"/>
      </w:divBdr>
    </w:div>
    <w:div w:id="1565488065">
      <w:bodyDiv w:val="1"/>
      <w:marLeft w:val="0"/>
      <w:marRight w:val="0"/>
      <w:marTop w:val="0"/>
      <w:marBottom w:val="0"/>
      <w:divBdr>
        <w:top w:val="none" w:sz="0" w:space="0" w:color="auto"/>
        <w:left w:val="none" w:sz="0" w:space="0" w:color="auto"/>
        <w:bottom w:val="none" w:sz="0" w:space="0" w:color="auto"/>
        <w:right w:val="none" w:sz="0" w:space="0" w:color="auto"/>
      </w:divBdr>
    </w:div>
    <w:div w:id="1580017791">
      <w:bodyDiv w:val="1"/>
      <w:marLeft w:val="0"/>
      <w:marRight w:val="0"/>
      <w:marTop w:val="0"/>
      <w:marBottom w:val="0"/>
      <w:divBdr>
        <w:top w:val="none" w:sz="0" w:space="0" w:color="auto"/>
        <w:left w:val="none" w:sz="0" w:space="0" w:color="auto"/>
        <w:bottom w:val="none" w:sz="0" w:space="0" w:color="auto"/>
        <w:right w:val="none" w:sz="0" w:space="0" w:color="auto"/>
      </w:divBdr>
    </w:div>
    <w:div w:id="1583443447">
      <w:bodyDiv w:val="1"/>
      <w:marLeft w:val="0"/>
      <w:marRight w:val="0"/>
      <w:marTop w:val="0"/>
      <w:marBottom w:val="0"/>
      <w:divBdr>
        <w:top w:val="none" w:sz="0" w:space="0" w:color="auto"/>
        <w:left w:val="none" w:sz="0" w:space="0" w:color="auto"/>
        <w:bottom w:val="none" w:sz="0" w:space="0" w:color="auto"/>
        <w:right w:val="none" w:sz="0" w:space="0" w:color="auto"/>
      </w:divBdr>
    </w:div>
    <w:div w:id="1586454978">
      <w:bodyDiv w:val="1"/>
      <w:marLeft w:val="0"/>
      <w:marRight w:val="0"/>
      <w:marTop w:val="0"/>
      <w:marBottom w:val="0"/>
      <w:divBdr>
        <w:top w:val="none" w:sz="0" w:space="0" w:color="auto"/>
        <w:left w:val="none" w:sz="0" w:space="0" w:color="auto"/>
        <w:bottom w:val="none" w:sz="0" w:space="0" w:color="auto"/>
        <w:right w:val="none" w:sz="0" w:space="0" w:color="auto"/>
      </w:divBdr>
    </w:div>
    <w:div w:id="1587497684">
      <w:bodyDiv w:val="1"/>
      <w:marLeft w:val="0"/>
      <w:marRight w:val="0"/>
      <w:marTop w:val="0"/>
      <w:marBottom w:val="0"/>
      <w:divBdr>
        <w:top w:val="none" w:sz="0" w:space="0" w:color="auto"/>
        <w:left w:val="none" w:sz="0" w:space="0" w:color="auto"/>
        <w:bottom w:val="none" w:sz="0" w:space="0" w:color="auto"/>
        <w:right w:val="none" w:sz="0" w:space="0" w:color="auto"/>
      </w:divBdr>
    </w:div>
    <w:div w:id="1596472144">
      <w:bodyDiv w:val="1"/>
      <w:marLeft w:val="0"/>
      <w:marRight w:val="0"/>
      <w:marTop w:val="0"/>
      <w:marBottom w:val="0"/>
      <w:divBdr>
        <w:top w:val="none" w:sz="0" w:space="0" w:color="auto"/>
        <w:left w:val="none" w:sz="0" w:space="0" w:color="auto"/>
        <w:bottom w:val="none" w:sz="0" w:space="0" w:color="auto"/>
        <w:right w:val="none" w:sz="0" w:space="0" w:color="auto"/>
      </w:divBdr>
    </w:div>
    <w:div w:id="1599681341">
      <w:bodyDiv w:val="1"/>
      <w:marLeft w:val="0"/>
      <w:marRight w:val="0"/>
      <w:marTop w:val="0"/>
      <w:marBottom w:val="0"/>
      <w:divBdr>
        <w:top w:val="none" w:sz="0" w:space="0" w:color="auto"/>
        <w:left w:val="none" w:sz="0" w:space="0" w:color="auto"/>
        <w:bottom w:val="none" w:sz="0" w:space="0" w:color="auto"/>
        <w:right w:val="none" w:sz="0" w:space="0" w:color="auto"/>
      </w:divBdr>
    </w:div>
    <w:div w:id="1603803585">
      <w:bodyDiv w:val="1"/>
      <w:marLeft w:val="0"/>
      <w:marRight w:val="0"/>
      <w:marTop w:val="0"/>
      <w:marBottom w:val="0"/>
      <w:divBdr>
        <w:top w:val="none" w:sz="0" w:space="0" w:color="auto"/>
        <w:left w:val="none" w:sz="0" w:space="0" w:color="auto"/>
        <w:bottom w:val="none" w:sz="0" w:space="0" w:color="auto"/>
        <w:right w:val="none" w:sz="0" w:space="0" w:color="auto"/>
      </w:divBdr>
    </w:div>
    <w:div w:id="1613319398">
      <w:bodyDiv w:val="1"/>
      <w:marLeft w:val="0"/>
      <w:marRight w:val="0"/>
      <w:marTop w:val="0"/>
      <w:marBottom w:val="0"/>
      <w:divBdr>
        <w:top w:val="none" w:sz="0" w:space="0" w:color="auto"/>
        <w:left w:val="none" w:sz="0" w:space="0" w:color="auto"/>
        <w:bottom w:val="none" w:sz="0" w:space="0" w:color="auto"/>
        <w:right w:val="none" w:sz="0" w:space="0" w:color="auto"/>
      </w:divBdr>
    </w:div>
    <w:div w:id="1614022689">
      <w:bodyDiv w:val="1"/>
      <w:marLeft w:val="0"/>
      <w:marRight w:val="0"/>
      <w:marTop w:val="0"/>
      <w:marBottom w:val="0"/>
      <w:divBdr>
        <w:top w:val="none" w:sz="0" w:space="0" w:color="auto"/>
        <w:left w:val="none" w:sz="0" w:space="0" w:color="auto"/>
        <w:bottom w:val="none" w:sz="0" w:space="0" w:color="auto"/>
        <w:right w:val="none" w:sz="0" w:space="0" w:color="auto"/>
      </w:divBdr>
    </w:div>
    <w:div w:id="1617131651">
      <w:bodyDiv w:val="1"/>
      <w:marLeft w:val="0"/>
      <w:marRight w:val="0"/>
      <w:marTop w:val="0"/>
      <w:marBottom w:val="0"/>
      <w:divBdr>
        <w:top w:val="none" w:sz="0" w:space="0" w:color="auto"/>
        <w:left w:val="none" w:sz="0" w:space="0" w:color="auto"/>
        <w:bottom w:val="none" w:sz="0" w:space="0" w:color="auto"/>
        <w:right w:val="none" w:sz="0" w:space="0" w:color="auto"/>
      </w:divBdr>
    </w:div>
    <w:div w:id="1621103549">
      <w:bodyDiv w:val="1"/>
      <w:marLeft w:val="0"/>
      <w:marRight w:val="0"/>
      <w:marTop w:val="0"/>
      <w:marBottom w:val="0"/>
      <w:divBdr>
        <w:top w:val="none" w:sz="0" w:space="0" w:color="auto"/>
        <w:left w:val="none" w:sz="0" w:space="0" w:color="auto"/>
        <w:bottom w:val="none" w:sz="0" w:space="0" w:color="auto"/>
        <w:right w:val="none" w:sz="0" w:space="0" w:color="auto"/>
      </w:divBdr>
    </w:div>
    <w:div w:id="1622808994">
      <w:bodyDiv w:val="1"/>
      <w:marLeft w:val="0"/>
      <w:marRight w:val="0"/>
      <w:marTop w:val="0"/>
      <w:marBottom w:val="0"/>
      <w:divBdr>
        <w:top w:val="none" w:sz="0" w:space="0" w:color="auto"/>
        <w:left w:val="none" w:sz="0" w:space="0" w:color="auto"/>
        <w:bottom w:val="none" w:sz="0" w:space="0" w:color="auto"/>
        <w:right w:val="none" w:sz="0" w:space="0" w:color="auto"/>
      </w:divBdr>
    </w:div>
    <w:div w:id="1624653963">
      <w:bodyDiv w:val="1"/>
      <w:marLeft w:val="0"/>
      <w:marRight w:val="0"/>
      <w:marTop w:val="0"/>
      <w:marBottom w:val="0"/>
      <w:divBdr>
        <w:top w:val="none" w:sz="0" w:space="0" w:color="auto"/>
        <w:left w:val="none" w:sz="0" w:space="0" w:color="auto"/>
        <w:bottom w:val="none" w:sz="0" w:space="0" w:color="auto"/>
        <w:right w:val="none" w:sz="0" w:space="0" w:color="auto"/>
      </w:divBdr>
    </w:div>
    <w:div w:id="1625035052">
      <w:bodyDiv w:val="1"/>
      <w:marLeft w:val="0"/>
      <w:marRight w:val="0"/>
      <w:marTop w:val="0"/>
      <w:marBottom w:val="0"/>
      <w:divBdr>
        <w:top w:val="none" w:sz="0" w:space="0" w:color="auto"/>
        <w:left w:val="none" w:sz="0" w:space="0" w:color="auto"/>
        <w:bottom w:val="none" w:sz="0" w:space="0" w:color="auto"/>
        <w:right w:val="none" w:sz="0" w:space="0" w:color="auto"/>
      </w:divBdr>
    </w:div>
    <w:div w:id="1625580006">
      <w:bodyDiv w:val="1"/>
      <w:marLeft w:val="0"/>
      <w:marRight w:val="0"/>
      <w:marTop w:val="0"/>
      <w:marBottom w:val="0"/>
      <w:divBdr>
        <w:top w:val="none" w:sz="0" w:space="0" w:color="auto"/>
        <w:left w:val="none" w:sz="0" w:space="0" w:color="auto"/>
        <w:bottom w:val="none" w:sz="0" w:space="0" w:color="auto"/>
        <w:right w:val="none" w:sz="0" w:space="0" w:color="auto"/>
      </w:divBdr>
    </w:div>
    <w:div w:id="1644039714">
      <w:bodyDiv w:val="1"/>
      <w:marLeft w:val="0"/>
      <w:marRight w:val="0"/>
      <w:marTop w:val="0"/>
      <w:marBottom w:val="0"/>
      <w:divBdr>
        <w:top w:val="none" w:sz="0" w:space="0" w:color="auto"/>
        <w:left w:val="none" w:sz="0" w:space="0" w:color="auto"/>
        <w:bottom w:val="none" w:sz="0" w:space="0" w:color="auto"/>
        <w:right w:val="none" w:sz="0" w:space="0" w:color="auto"/>
      </w:divBdr>
    </w:div>
    <w:div w:id="1644967787">
      <w:bodyDiv w:val="1"/>
      <w:marLeft w:val="0"/>
      <w:marRight w:val="0"/>
      <w:marTop w:val="0"/>
      <w:marBottom w:val="0"/>
      <w:divBdr>
        <w:top w:val="none" w:sz="0" w:space="0" w:color="auto"/>
        <w:left w:val="none" w:sz="0" w:space="0" w:color="auto"/>
        <w:bottom w:val="none" w:sz="0" w:space="0" w:color="auto"/>
        <w:right w:val="none" w:sz="0" w:space="0" w:color="auto"/>
      </w:divBdr>
    </w:div>
    <w:div w:id="1665934570">
      <w:bodyDiv w:val="1"/>
      <w:marLeft w:val="0"/>
      <w:marRight w:val="0"/>
      <w:marTop w:val="0"/>
      <w:marBottom w:val="0"/>
      <w:divBdr>
        <w:top w:val="none" w:sz="0" w:space="0" w:color="auto"/>
        <w:left w:val="none" w:sz="0" w:space="0" w:color="auto"/>
        <w:bottom w:val="none" w:sz="0" w:space="0" w:color="auto"/>
        <w:right w:val="none" w:sz="0" w:space="0" w:color="auto"/>
      </w:divBdr>
    </w:div>
    <w:div w:id="1666931680">
      <w:bodyDiv w:val="1"/>
      <w:marLeft w:val="0"/>
      <w:marRight w:val="0"/>
      <w:marTop w:val="0"/>
      <w:marBottom w:val="0"/>
      <w:divBdr>
        <w:top w:val="none" w:sz="0" w:space="0" w:color="auto"/>
        <w:left w:val="none" w:sz="0" w:space="0" w:color="auto"/>
        <w:bottom w:val="none" w:sz="0" w:space="0" w:color="auto"/>
        <w:right w:val="none" w:sz="0" w:space="0" w:color="auto"/>
      </w:divBdr>
    </w:div>
    <w:div w:id="1676611073">
      <w:bodyDiv w:val="1"/>
      <w:marLeft w:val="0"/>
      <w:marRight w:val="0"/>
      <w:marTop w:val="0"/>
      <w:marBottom w:val="0"/>
      <w:divBdr>
        <w:top w:val="none" w:sz="0" w:space="0" w:color="auto"/>
        <w:left w:val="none" w:sz="0" w:space="0" w:color="auto"/>
        <w:bottom w:val="none" w:sz="0" w:space="0" w:color="auto"/>
        <w:right w:val="none" w:sz="0" w:space="0" w:color="auto"/>
      </w:divBdr>
    </w:div>
    <w:div w:id="1696232890">
      <w:bodyDiv w:val="1"/>
      <w:marLeft w:val="0"/>
      <w:marRight w:val="0"/>
      <w:marTop w:val="0"/>
      <w:marBottom w:val="0"/>
      <w:divBdr>
        <w:top w:val="none" w:sz="0" w:space="0" w:color="auto"/>
        <w:left w:val="none" w:sz="0" w:space="0" w:color="auto"/>
        <w:bottom w:val="none" w:sz="0" w:space="0" w:color="auto"/>
        <w:right w:val="none" w:sz="0" w:space="0" w:color="auto"/>
      </w:divBdr>
    </w:div>
    <w:div w:id="1699240046">
      <w:bodyDiv w:val="1"/>
      <w:marLeft w:val="0"/>
      <w:marRight w:val="0"/>
      <w:marTop w:val="0"/>
      <w:marBottom w:val="0"/>
      <w:divBdr>
        <w:top w:val="none" w:sz="0" w:space="0" w:color="auto"/>
        <w:left w:val="none" w:sz="0" w:space="0" w:color="auto"/>
        <w:bottom w:val="none" w:sz="0" w:space="0" w:color="auto"/>
        <w:right w:val="none" w:sz="0" w:space="0" w:color="auto"/>
      </w:divBdr>
    </w:div>
    <w:div w:id="1699507609">
      <w:bodyDiv w:val="1"/>
      <w:marLeft w:val="0"/>
      <w:marRight w:val="0"/>
      <w:marTop w:val="0"/>
      <w:marBottom w:val="0"/>
      <w:divBdr>
        <w:top w:val="none" w:sz="0" w:space="0" w:color="auto"/>
        <w:left w:val="none" w:sz="0" w:space="0" w:color="auto"/>
        <w:bottom w:val="none" w:sz="0" w:space="0" w:color="auto"/>
        <w:right w:val="none" w:sz="0" w:space="0" w:color="auto"/>
      </w:divBdr>
    </w:div>
    <w:div w:id="1700087061">
      <w:bodyDiv w:val="1"/>
      <w:marLeft w:val="0"/>
      <w:marRight w:val="0"/>
      <w:marTop w:val="0"/>
      <w:marBottom w:val="0"/>
      <w:divBdr>
        <w:top w:val="none" w:sz="0" w:space="0" w:color="auto"/>
        <w:left w:val="none" w:sz="0" w:space="0" w:color="auto"/>
        <w:bottom w:val="none" w:sz="0" w:space="0" w:color="auto"/>
        <w:right w:val="none" w:sz="0" w:space="0" w:color="auto"/>
      </w:divBdr>
    </w:div>
    <w:div w:id="1700470445">
      <w:bodyDiv w:val="1"/>
      <w:marLeft w:val="0"/>
      <w:marRight w:val="0"/>
      <w:marTop w:val="0"/>
      <w:marBottom w:val="0"/>
      <w:divBdr>
        <w:top w:val="none" w:sz="0" w:space="0" w:color="auto"/>
        <w:left w:val="none" w:sz="0" w:space="0" w:color="auto"/>
        <w:bottom w:val="none" w:sz="0" w:space="0" w:color="auto"/>
        <w:right w:val="none" w:sz="0" w:space="0" w:color="auto"/>
      </w:divBdr>
    </w:div>
    <w:div w:id="1707174306">
      <w:bodyDiv w:val="1"/>
      <w:marLeft w:val="0"/>
      <w:marRight w:val="0"/>
      <w:marTop w:val="0"/>
      <w:marBottom w:val="0"/>
      <w:divBdr>
        <w:top w:val="none" w:sz="0" w:space="0" w:color="auto"/>
        <w:left w:val="none" w:sz="0" w:space="0" w:color="auto"/>
        <w:bottom w:val="none" w:sz="0" w:space="0" w:color="auto"/>
        <w:right w:val="none" w:sz="0" w:space="0" w:color="auto"/>
      </w:divBdr>
    </w:div>
    <w:div w:id="1710105675">
      <w:bodyDiv w:val="1"/>
      <w:marLeft w:val="0"/>
      <w:marRight w:val="0"/>
      <w:marTop w:val="0"/>
      <w:marBottom w:val="0"/>
      <w:divBdr>
        <w:top w:val="none" w:sz="0" w:space="0" w:color="auto"/>
        <w:left w:val="none" w:sz="0" w:space="0" w:color="auto"/>
        <w:bottom w:val="none" w:sz="0" w:space="0" w:color="auto"/>
        <w:right w:val="none" w:sz="0" w:space="0" w:color="auto"/>
      </w:divBdr>
    </w:div>
    <w:div w:id="1710372043">
      <w:bodyDiv w:val="1"/>
      <w:marLeft w:val="0"/>
      <w:marRight w:val="0"/>
      <w:marTop w:val="0"/>
      <w:marBottom w:val="0"/>
      <w:divBdr>
        <w:top w:val="none" w:sz="0" w:space="0" w:color="auto"/>
        <w:left w:val="none" w:sz="0" w:space="0" w:color="auto"/>
        <w:bottom w:val="none" w:sz="0" w:space="0" w:color="auto"/>
        <w:right w:val="none" w:sz="0" w:space="0" w:color="auto"/>
      </w:divBdr>
    </w:div>
    <w:div w:id="1719357737">
      <w:bodyDiv w:val="1"/>
      <w:marLeft w:val="0"/>
      <w:marRight w:val="0"/>
      <w:marTop w:val="0"/>
      <w:marBottom w:val="0"/>
      <w:divBdr>
        <w:top w:val="none" w:sz="0" w:space="0" w:color="auto"/>
        <w:left w:val="none" w:sz="0" w:space="0" w:color="auto"/>
        <w:bottom w:val="none" w:sz="0" w:space="0" w:color="auto"/>
        <w:right w:val="none" w:sz="0" w:space="0" w:color="auto"/>
      </w:divBdr>
    </w:div>
    <w:div w:id="1720282484">
      <w:bodyDiv w:val="1"/>
      <w:marLeft w:val="0"/>
      <w:marRight w:val="0"/>
      <w:marTop w:val="0"/>
      <w:marBottom w:val="0"/>
      <w:divBdr>
        <w:top w:val="none" w:sz="0" w:space="0" w:color="auto"/>
        <w:left w:val="none" w:sz="0" w:space="0" w:color="auto"/>
        <w:bottom w:val="none" w:sz="0" w:space="0" w:color="auto"/>
        <w:right w:val="none" w:sz="0" w:space="0" w:color="auto"/>
      </w:divBdr>
    </w:div>
    <w:div w:id="1723168515">
      <w:bodyDiv w:val="1"/>
      <w:marLeft w:val="0"/>
      <w:marRight w:val="0"/>
      <w:marTop w:val="0"/>
      <w:marBottom w:val="0"/>
      <w:divBdr>
        <w:top w:val="none" w:sz="0" w:space="0" w:color="auto"/>
        <w:left w:val="none" w:sz="0" w:space="0" w:color="auto"/>
        <w:bottom w:val="none" w:sz="0" w:space="0" w:color="auto"/>
        <w:right w:val="none" w:sz="0" w:space="0" w:color="auto"/>
      </w:divBdr>
    </w:div>
    <w:div w:id="1727489199">
      <w:bodyDiv w:val="1"/>
      <w:marLeft w:val="0"/>
      <w:marRight w:val="0"/>
      <w:marTop w:val="0"/>
      <w:marBottom w:val="0"/>
      <w:divBdr>
        <w:top w:val="none" w:sz="0" w:space="0" w:color="auto"/>
        <w:left w:val="none" w:sz="0" w:space="0" w:color="auto"/>
        <w:bottom w:val="none" w:sz="0" w:space="0" w:color="auto"/>
        <w:right w:val="none" w:sz="0" w:space="0" w:color="auto"/>
      </w:divBdr>
    </w:div>
    <w:div w:id="1727875704">
      <w:bodyDiv w:val="1"/>
      <w:marLeft w:val="0"/>
      <w:marRight w:val="0"/>
      <w:marTop w:val="0"/>
      <w:marBottom w:val="0"/>
      <w:divBdr>
        <w:top w:val="none" w:sz="0" w:space="0" w:color="auto"/>
        <w:left w:val="none" w:sz="0" w:space="0" w:color="auto"/>
        <w:bottom w:val="none" w:sz="0" w:space="0" w:color="auto"/>
        <w:right w:val="none" w:sz="0" w:space="0" w:color="auto"/>
      </w:divBdr>
    </w:div>
    <w:div w:id="1727992134">
      <w:bodyDiv w:val="1"/>
      <w:marLeft w:val="0"/>
      <w:marRight w:val="0"/>
      <w:marTop w:val="0"/>
      <w:marBottom w:val="0"/>
      <w:divBdr>
        <w:top w:val="none" w:sz="0" w:space="0" w:color="auto"/>
        <w:left w:val="none" w:sz="0" w:space="0" w:color="auto"/>
        <w:bottom w:val="none" w:sz="0" w:space="0" w:color="auto"/>
        <w:right w:val="none" w:sz="0" w:space="0" w:color="auto"/>
      </w:divBdr>
    </w:div>
    <w:div w:id="1730377357">
      <w:bodyDiv w:val="1"/>
      <w:marLeft w:val="0"/>
      <w:marRight w:val="0"/>
      <w:marTop w:val="0"/>
      <w:marBottom w:val="0"/>
      <w:divBdr>
        <w:top w:val="none" w:sz="0" w:space="0" w:color="auto"/>
        <w:left w:val="none" w:sz="0" w:space="0" w:color="auto"/>
        <w:bottom w:val="none" w:sz="0" w:space="0" w:color="auto"/>
        <w:right w:val="none" w:sz="0" w:space="0" w:color="auto"/>
      </w:divBdr>
    </w:div>
    <w:div w:id="1731686043">
      <w:bodyDiv w:val="1"/>
      <w:marLeft w:val="0"/>
      <w:marRight w:val="0"/>
      <w:marTop w:val="0"/>
      <w:marBottom w:val="0"/>
      <w:divBdr>
        <w:top w:val="none" w:sz="0" w:space="0" w:color="auto"/>
        <w:left w:val="none" w:sz="0" w:space="0" w:color="auto"/>
        <w:bottom w:val="none" w:sz="0" w:space="0" w:color="auto"/>
        <w:right w:val="none" w:sz="0" w:space="0" w:color="auto"/>
      </w:divBdr>
    </w:div>
    <w:div w:id="1734766900">
      <w:bodyDiv w:val="1"/>
      <w:marLeft w:val="0"/>
      <w:marRight w:val="0"/>
      <w:marTop w:val="0"/>
      <w:marBottom w:val="0"/>
      <w:divBdr>
        <w:top w:val="none" w:sz="0" w:space="0" w:color="auto"/>
        <w:left w:val="none" w:sz="0" w:space="0" w:color="auto"/>
        <w:bottom w:val="none" w:sz="0" w:space="0" w:color="auto"/>
        <w:right w:val="none" w:sz="0" w:space="0" w:color="auto"/>
      </w:divBdr>
    </w:div>
    <w:div w:id="1744333791">
      <w:bodyDiv w:val="1"/>
      <w:marLeft w:val="0"/>
      <w:marRight w:val="0"/>
      <w:marTop w:val="0"/>
      <w:marBottom w:val="0"/>
      <w:divBdr>
        <w:top w:val="none" w:sz="0" w:space="0" w:color="auto"/>
        <w:left w:val="none" w:sz="0" w:space="0" w:color="auto"/>
        <w:bottom w:val="none" w:sz="0" w:space="0" w:color="auto"/>
        <w:right w:val="none" w:sz="0" w:space="0" w:color="auto"/>
      </w:divBdr>
    </w:div>
    <w:div w:id="1748840515">
      <w:bodyDiv w:val="1"/>
      <w:marLeft w:val="0"/>
      <w:marRight w:val="0"/>
      <w:marTop w:val="0"/>
      <w:marBottom w:val="0"/>
      <w:divBdr>
        <w:top w:val="none" w:sz="0" w:space="0" w:color="auto"/>
        <w:left w:val="none" w:sz="0" w:space="0" w:color="auto"/>
        <w:bottom w:val="none" w:sz="0" w:space="0" w:color="auto"/>
        <w:right w:val="none" w:sz="0" w:space="0" w:color="auto"/>
      </w:divBdr>
    </w:div>
    <w:div w:id="1754744124">
      <w:bodyDiv w:val="1"/>
      <w:marLeft w:val="0"/>
      <w:marRight w:val="0"/>
      <w:marTop w:val="0"/>
      <w:marBottom w:val="0"/>
      <w:divBdr>
        <w:top w:val="none" w:sz="0" w:space="0" w:color="auto"/>
        <w:left w:val="none" w:sz="0" w:space="0" w:color="auto"/>
        <w:bottom w:val="none" w:sz="0" w:space="0" w:color="auto"/>
        <w:right w:val="none" w:sz="0" w:space="0" w:color="auto"/>
      </w:divBdr>
    </w:div>
    <w:div w:id="1759864492">
      <w:bodyDiv w:val="1"/>
      <w:marLeft w:val="0"/>
      <w:marRight w:val="0"/>
      <w:marTop w:val="0"/>
      <w:marBottom w:val="0"/>
      <w:divBdr>
        <w:top w:val="none" w:sz="0" w:space="0" w:color="auto"/>
        <w:left w:val="none" w:sz="0" w:space="0" w:color="auto"/>
        <w:bottom w:val="none" w:sz="0" w:space="0" w:color="auto"/>
        <w:right w:val="none" w:sz="0" w:space="0" w:color="auto"/>
      </w:divBdr>
    </w:div>
    <w:div w:id="1764305194">
      <w:bodyDiv w:val="1"/>
      <w:marLeft w:val="0"/>
      <w:marRight w:val="0"/>
      <w:marTop w:val="0"/>
      <w:marBottom w:val="0"/>
      <w:divBdr>
        <w:top w:val="none" w:sz="0" w:space="0" w:color="auto"/>
        <w:left w:val="none" w:sz="0" w:space="0" w:color="auto"/>
        <w:bottom w:val="none" w:sz="0" w:space="0" w:color="auto"/>
        <w:right w:val="none" w:sz="0" w:space="0" w:color="auto"/>
      </w:divBdr>
    </w:div>
    <w:div w:id="1765495116">
      <w:bodyDiv w:val="1"/>
      <w:marLeft w:val="0"/>
      <w:marRight w:val="0"/>
      <w:marTop w:val="0"/>
      <w:marBottom w:val="0"/>
      <w:divBdr>
        <w:top w:val="none" w:sz="0" w:space="0" w:color="auto"/>
        <w:left w:val="none" w:sz="0" w:space="0" w:color="auto"/>
        <w:bottom w:val="none" w:sz="0" w:space="0" w:color="auto"/>
        <w:right w:val="none" w:sz="0" w:space="0" w:color="auto"/>
      </w:divBdr>
    </w:div>
    <w:div w:id="1769084788">
      <w:bodyDiv w:val="1"/>
      <w:marLeft w:val="0"/>
      <w:marRight w:val="0"/>
      <w:marTop w:val="0"/>
      <w:marBottom w:val="0"/>
      <w:divBdr>
        <w:top w:val="none" w:sz="0" w:space="0" w:color="auto"/>
        <w:left w:val="none" w:sz="0" w:space="0" w:color="auto"/>
        <w:bottom w:val="none" w:sz="0" w:space="0" w:color="auto"/>
        <w:right w:val="none" w:sz="0" w:space="0" w:color="auto"/>
      </w:divBdr>
    </w:div>
    <w:div w:id="1780445737">
      <w:bodyDiv w:val="1"/>
      <w:marLeft w:val="0"/>
      <w:marRight w:val="0"/>
      <w:marTop w:val="0"/>
      <w:marBottom w:val="0"/>
      <w:divBdr>
        <w:top w:val="none" w:sz="0" w:space="0" w:color="auto"/>
        <w:left w:val="none" w:sz="0" w:space="0" w:color="auto"/>
        <w:bottom w:val="none" w:sz="0" w:space="0" w:color="auto"/>
        <w:right w:val="none" w:sz="0" w:space="0" w:color="auto"/>
      </w:divBdr>
    </w:div>
    <w:div w:id="1780561920">
      <w:bodyDiv w:val="1"/>
      <w:marLeft w:val="0"/>
      <w:marRight w:val="0"/>
      <w:marTop w:val="0"/>
      <w:marBottom w:val="0"/>
      <w:divBdr>
        <w:top w:val="none" w:sz="0" w:space="0" w:color="auto"/>
        <w:left w:val="none" w:sz="0" w:space="0" w:color="auto"/>
        <w:bottom w:val="none" w:sz="0" w:space="0" w:color="auto"/>
        <w:right w:val="none" w:sz="0" w:space="0" w:color="auto"/>
      </w:divBdr>
    </w:div>
    <w:div w:id="1784035111">
      <w:bodyDiv w:val="1"/>
      <w:marLeft w:val="0"/>
      <w:marRight w:val="0"/>
      <w:marTop w:val="0"/>
      <w:marBottom w:val="0"/>
      <w:divBdr>
        <w:top w:val="none" w:sz="0" w:space="0" w:color="auto"/>
        <w:left w:val="none" w:sz="0" w:space="0" w:color="auto"/>
        <w:bottom w:val="none" w:sz="0" w:space="0" w:color="auto"/>
        <w:right w:val="none" w:sz="0" w:space="0" w:color="auto"/>
      </w:divBdr>
    </w:div>
    <w:div w:id="1797329051">
      <w:bodyDiv w:val="1"/>
      <w:marLeft w:val="0"/>
      <w:marRight w:val="0"/>
      <w:marTop w:val="0"/>
      <w:marBottom w:val="0"/>
      <w:divBdr>
        <w:top w:val="none" w:sz="0" w:space="0" w:color="auto"/>
        <w:left w:val="none" w:sz="0" w:space="0" w:color="auto"/>
        <w:bottom w:val="none" w:sz="0" w:space="0" w:color="auto"/>
        <w:right w:val="none" w:sz="0" w:space="0" w:color="auto"/>
      </w:divBdr>
    </w:div>
    <w:div w:id="1802917565">
      <w:bodyDiv w:val="1"/>
      <w:marLeft w:val="0"/>
      <w:marRight w:val="0"/>
      <w:marTop w:val="0"/>
      <w:marBottom w:val="0"/>
      <w:divBdr>
        <w:top w:val="none" w:sz="0" w:space="0" w:color="auto"/>
        <w:left w:val="none" w:sz="0" w:space="0" w:color="auto"/>
        <w:bottom w:val="none" w:sz="0" w:space="0" w:color="auto"/>
        <w:right w:val="none" w:sz="0" w:space="0" w:color="auto"/>
      </w:divBdr>
    </w:div>
    <w:div w:id="1814758865">
      <w:bodyDiv w:val="1"/>
      <w:marLeft w:val="0"/>
      <w:marRight w:val="0"/>
      <w:marTop w:val="0"/>
      <w:marBottom w:val="0"/>
      <w:divBdr>
        <w:top w:val="none" w:sz="0" w:space="0" w:color="auto"/>
        <w:left w:val="none" w:sz="0" w:space="0" w:color="auto"/>
        <w:bottom w:val="none" w:sz="0" w:space="0" w:color="auto"/>
        <w:right w:val="none" w:sz="0" w:space="0" w:color="auto"/>
      </w:divBdr>
    </w:div>
    <w:div w:id="1816070957">
      <w:bodyDiv w:val="1"/>
      <w:marLeft w:val="0"/>
      <w:marRight w:val="0"/>
      <w:marTop w:val="0"/>
      <w:marBottom w:val="0"/>
      <w:divBdr>
        <w:top w:val="none" w:sz="0" w:space="0" w:color="auto"/>
        <w:left w:val="none" w:sz="0" w:space="0" w:color="auto"/>
        <w:bottom w:val="none" w:sz="0" w:space="0" w:color="auto"/>
        <w:right w:val="none" w:sz="0" w:space="0" w:color="auto"/>
      </w:divBdr>
    </w:div>
    <w:div w:id="1822388556">
      <w:bodyDiv w:val="1"/>
      <w:marLeft w:val="0"/>
      <w:marRight w:val="0"/>
      <w:marTop w:val="0"/>
      <w:marBottom w:val="0"/>
      <w:divBdr>
        <w:top w:val="none" w:sz="0" w:space="0" w:color="auto"/>
        <w:left w:val="none" w:sz="0" w:space="0" w:color="auto"/>
        <w:bottom w:val="none" w:sz="0" w:space="0" w:color="auto"/>
        <w:right w:val="none" w:sz="0" w:space="0" w:color="auto"/>
      </w:divBdr>
    </w:div>
    <w:div w:id="1824084295">
      <w:bodyDiv w:val="1"/>
      <w:marLeft w:val="0"/>
      <w:marRight w:val="0"/>
      <w:marTop w:val="0"/>
      <w:marBottom w:val="0"/>
      <w:divBdr>
        <w:top w:val="none" w:sz="0" w:space="0" w:color="auto"/>
        <w:left w:val="none" w:sz="0" w:space="0" w:color="auto"/>
        <w:bottom w:val="none" w:sz="0" w:space="0" w:color="auto"/>
        <w:right w:val="none" w:sz="0" w:space="0" w:color="auto"/>
      </w:divBdr>
    </w:div>
    <w:div w:id="1836069789">
      <w:bodyDiv w:val="1"/>
      <w:marLeft w:val="0"/>
      <w:marRight w:val="0"/>
      <w:marTop w:val="0"/>
      <w:marBottom w:val="0"/>
      <w:divBdr>
        <w:top w:val="none" w:sz="0" w:space="0" w:color="auto"/>
        <w:left w:val="none" w:sz="0" w:space="0" w:color="auto"/>
        <w:bottom w:val="none" w:sz="0" w:space="0" w:color="auto"/>
        <w:right w:val="none" w:sz="0" w:space="0" w:color="auto"/>
      </w:divBdr>
    </w:div>
    <w:div w:id="1836413975">
      <w:bodyDiv w:val="1"/>
      <w:marLeft w:val="0"/>
      <w:marRight w:val="0"/>
      <w:marTop w:val="0"/>
      <w:marBottom w:val="0"/>
      <w:divBdr>
        <w:top w:val="none" w:sz="0" w:space="0" w:color="auto"/>
        <w:left w:val="none" w:sz="0" w:space="0" w:color="auto"/>
        <w:bottom w:val="none" w:sz="0" w:space="0" w:color="auto"/>
        <w:right w:val="none" w:sz="0" w:space="0" w:color="auto"/>
      </w:divBdr>
    </w:div>
    <w:div w:id="1836458375">
      <w:bodyDiv w:val="1"/>
      <w:marLeft w:val="0"/>
      <w:marRight w:val="0"/>
      <w:marTop w:val="0"/>
      <w:marBottom w:val="0"/>
      <w:divBdr>
        <w:top w:val="none" w:sz="0" w:space="0" w:color="auto"/>
        <w:left w:val="none" w:sz="0" w:space="0" w:color="auto"/>
        <w:bottom w:val="none" w:sz="0" w:space="0" w:color="auto"/>
        <w:right w:val="none" w:sz="0" w:space="0" w:color="auto"/>
      </w:divBdr>
    </w:div>
    <w:div w:id="1837332429">
      <w:bodyDiv w:val="1"/>
      <w:marLeft w:val="0"/>
      <w:marRight w:val="0"/>
      <w:marTop w:val="0"/>
      <w:marBottom w:val="0"/>
      <w:divBdr>
        <w:top w:val="none" w:sz="0" w:space="0" w:color="auto"/>
        <w:left w:val="none" w:sz="0" w:space="0" w:color="auto"/>
        <w:bottom w:val="none" w:sz="0" w:space="0" w:color="auto"/>
        <w:right w:val="none" w:sz="0" w:space="0" w:color="auto"/>
      </w:divBdr>
    </w:div>
    <w:div w:id="1837458909">
      <w:bodyDiv w:val="1"/>
      <w:marLeft w:val="0"/>
      <w:marRight w:val="0"/>
      <w:marTop w:val="0"/>
      <w:marBottom w:val="0"/>
      <w:divBdr>
        <w:top w:val="none" w:sz="0" w:space="0" w:color="auto"/>
        <w:left w:val="none" w:sz="0" w:space="0" w:color="auto"/>
        <w:bottom w:val="none" w:sz="0" w:space="0" w:color="auto"/>
        <w:right w:val="none" w:sz="0" w:space="0" w:color="auto"/>
      </w:divBdr>
    </w:div>
    <w:div w:id="1840195800">
      <w:bodyDiv w:val="1"/>
      <w:marLeft w:val="0"/>
      <w:marRight w:val="0"/>
      <w:marTop w:val="0"/>
      <w:marBottom w:val="0"/>
      <w:divBdr>
        <w:top w:val="none" w:sz="0" w:space="0" w:color="auto"/>
        <w:left w:val="none" w:sz="0" w:space="0" w:color="auto"/>
        <w:bottom w:val="none" w:sz="0" w:space="0" w:color="auto"/>
        <w:right w:val="none" w:sz="0" w:space="0" w:color="auto"/>
      </w:divBdr>
    </w:div>
    <w:div w:id="1842700642">
      <w:bodyDiv w:val="1"/>
      <w:marLeft w:val="0"/>
      <w:marRight w:val="0"/>
      <w:marTop w:val="0"/>
      <w:marBottom w:val="0"/>
      <w:divBdr>
        <w:top w:val="none" w:sz="0" w:space="0" w:color="auto"/>
        <w:left w:val="none" w:sz="0" w:space="0" w:color="auto"/>
        <w:bottom w:val="none" w:sz="0" w:space="0" w:color="auto"/>
        <w:right w:val="none" w:sz="0" w:space="0" w:color="auto"/>
      </w:divBdr>
    </w:div>
    <w:div w:id="1843081476">
      <w:bodyDiv w:val="1"/>
      <w:marLeft w:val="0"/>
      <w:marRight w:val="0"/>
      <w:marTop w:val="0"/>
      <w:marBottom w:val="0"/>
      <w:divBdr>
        <w:top w:val="none" w:sz="0" w:space="0" w:color="auto"/>
        <w:left w:val="none" w:sz="0" w:space="0" w:color="auto"/>
        <w:bottom w:val="none" w:sz="0" w:space="0" w:color="auto"/>
        <w:right w:val="none" w:sz="0" w:space="0" w:color="auto"/>
      </w:divBdr>
    </w:div>
    <w:div w:id="1852143769">
      <w:bodyDiv w:val="1"/>
      <w:marLeft w:val="0"/>
      <w:marRight w:val="0"/>
      <w:marTop w:val="0"/>
      <w:marBottom w:val="0"/>
      <w:divBdr>
        <w:top w:val="none" w:sz="0" w:space="0" w:color="auto"/>
        <w:left w:val="none" w:sz="0" w:space="0" w:color="auto"/>
        <w:bottom w:val="none" w:sz="0" w:space="0" w:color="auto"/>
        <w:right w:val="none" w:sz="0" w:space="0" w:color="auto"/>
      </w:divBdr>
    </w:div>
    <w:div w:id="1863669816">
      <w:bodyDiv w:val="1"/>
      <w:marLeft w:val="0"/>
      <w:marRight w:val="0"/>
      <w:marTop w:val="0"/>
      <w:marBottom w:val="0"/>
      <w:divBdr>
        <w:top w:val="none" w:sz="0" w:space="0" w:color="auto"/>
        <w:left w:val="none" w:sz="0" w:space="0" w:color="auto"/>
        <w:bottom w:val="none" w:sz="0" w:space="0" w:color="auto"/>
        <w:right w:val="none" w:sz="0" w:space="0" w:color="auto"/>
      </w:divBdr>
    </w:div>
    <w:div w:id="1865439886">
      <w:bodyDiv w:val="1"/>
      <w:marLeft w:val="0"/>
      <w:marRight w:val="0"/>
      <w:marTop w:val="0"/>
      <w:marBottom w:val="0"/>
      <w:divBdr>
        <w:top w:val="none" w:sz="0" w:space="0" w:color="auto"/>
        <w:left w:val="none" w:sz="0" w:space="0" w:color="auto"/>
        <w:bottom w:val="none" w:sz="0" w:space="0" w:color="auto"/>
        <w:right w:val="none" w:sz="0" w:space="0" w:color="auto"/>
      </w:divBdr>
      <w:divsChild>
        <w:div w:id="500969575">
          <w:marLeft w:val="0"/>
          <w:marRight w:val="0"/>
          <w:marTop w:val="0"/>
          <w:marBottom w:val="0"/>
          <w:divBdr>
            <w:top w:val="none" w:sz="0" w:space="0" w:color="auto"/>
            <w:left w:val="none" w:sz="0" w:space="0" w:color="auto"/>
            <w:bottom w:val="none" w:sz="0" w:space="0" w:color="auto"/>
            <w:right w:val="none" w:sz="0" w:space="0" w:color="auto"/>
          </w:divBdr>
          <w:divsChild>
            <w:div w:id="2109806411">
              <w:marLeft w:val="0"/>
              <w:marRight w:val="0"/>
              <w:marTop w:val="0"/>
              <w:marBottom w:val="0"/>
              <w:divBdr>
                <w:top w:val="none" w:sz="0" w:space="0" w:color="auto"/>
                <w:left w:val="none" w:sz="0" w:space="0" w:color="auto"/>
                <w:bottom w:val="none" w:sz="0" w:space="0" w:color="auto"/>
                <w:right w:val="none" w:sz="0" w:space="0" w:color="auto"/>
              </w:divBdr>
              <w:divsChild>
                <w:div w:id="128985855">
                  <w:marLeft w:val="0"/>
                  <w:marRight w:val="0"/>
                  <w:marTop w:val="0"/>
                  <w:marBottom w:val="0"/>
                  <w:divBdr>
                    <w:top w:val="none" w:sz="0" w:space="0" w:color="auto"/>
                    <w:left w:val="none" w:sz="0" w:space="0" w:color="auto"/>
                    <w:bottom w:val="none" w:sz="0" w:space="0" w:color="auto"/>
                    <w:right w:val="none" w:sz="0" w:space="0" w:color="auto"/>
                  </w:divBdr>
                  <w:divsChild>
                    <w:div w:id="1234271951">
                      <w:marLeft w:val="0"/>
                      <w:marRight w:val="0"/>
                      <w:marTop w:val="0"/>
                      <w:marBottom w:val="0"/>
                      <w:divBdr>
                        <w:top w:val="none" w:sz="0" w:space="0" w:color="auto"/>
                        <w:left w:val="none" w:sz="0" w:space="0" w:color="auto"/>
                        <w:bottom w:val="none" w:sz="0" w:space="0" w:color="auto"/>
                        <w:right w:val="none" w:sz="0" w:space="0" w:color="auto"/>
                      </w:divBdr>
                      <w:divsChild>
                        <w:div w:id="531772758">
                          <w:marLeft w:val="0"/>
                          <w:marRight w:val="0"/>
                          <w:marTop w:val="0"/>
                          <w:marBottom w:val="0"/>
                          <w:divBdr>
                            <w:top w:val="none" w:sz="0" w:space="0" w:color="auto"/>
                            <w:left w:val="none" w:sz="0" w:space="0" w:color="auto"/>
                            <w:bottom w:val="none" w:sz="0" w:space="0" w:color="auto"/>
                            <w:right w:val="none" w:sz="0" w:space="0" w:color="auto"/>
                          </w:divBdr>
                          <w:divsChild>
                            <w:div w:id="2072196691">
                              <w:marLeft w:val="0"/>
                              <w:marRight w:val="0"/>
                              <w:marTop w:val="0"/>
                              <w:marBottom w:val="0"/>
                              <w:divBdr>
                                <w:top w:val="none" w:sz="0" w:space="0" w:color="auto"/>
                                <w:left w:val="none" w:sz="0" w:space="0" w:color="auto"/>
                                <w:bottom w:val="none" w:sz="0" w:space="0" w:color="auto"/>
                                <w:right w:val="none" w:sz="0" w:space="0" w:color="auto"/>
                              </w:divBdr>
                              <w:divsChild>
                                <w:div w:id="657341461">
                                  <w:marLeft w:val="0"/>
                                  <w:marRight w:val="0"/>
                                  <w:marTop w:val="0"/>
                                  <w:marBottom w:val="0"/>
                                  <w:divBdr>
                                    <w:top w:val="none" w:sz="0" w:space="0" w:color="auto"/>
                                    <w:left w:val="none" w:sz="0" w:space="0" w:color="auto"/>
                                    <w:bottom w:val="none" w:sz="0" w:space="0" w:color="auto"/>
                                    <w:right w:val="none" w:sz="0" w:space="0" w:color="auto"/>
                                  </w:divBdr>
                                  <w:divsChild>
                                    <w:div w:id="684400506">
                                      <w:marLeft w:val="0"/>
                                      <w:marRight w:val="0"/>
                                      <w:marTop w:val="0"/>
                                      <w:marBottom w:val="0"/>
                                      <w:divBdr>
                                        <w:top w:val="none" w:sz="0" w:space="0" w:color="auto"/>
                                        <w:left w:val="none" w:sz="0" w:space="0" w:color="auto"/>
                                        <w:bottom w:val="none" w:sz="0" w:space="0" w:color="auto"/>
                                        <w:right w:val="none" w:sz="0" w:space="0" w:color="auto"/>
                                      </w:divBdr>
                                      <w:divsChild>
                                        <w:div w:id="1035230426">
                                          <w:marLeft w:val="0"/>
                                          <w:marRight w:val="0"/>
                                          <w:marTop w:val="0"/>
                                          <w:marBottom w:val="0"/>
                                          <w:divBdr>
                                            <w:top w:val="none" w:sz="0" w:space="0" w:color="auto"/>
                                            <w:left w:val="none" w:sz="0" w:space="0" w:color="auto"/>
                                            <w:bottom w:val="none" w:sz="0" w:space="0" w:color="auto"/>
                                            <w:right w:val="none" w:sz="0" w:space="0" w:color="auto"/>
                                          </w:divBdr>
                                          <w:divsChild>
                                            <w:div w:id="1331444828">
                                              <w:marLeft w:val="0"/>
                                              <w:marRight w:val="0"/>
                                              <w:marTop w:val="0"/>
                                              <w:marBottom w:val="0"/>
                                              <w:divBdr>
                                                <w:top w:val="none" w:sz="0" w:space="0" w:color="auto"/>
                                                <w:left w:val="none" w:sz="0" w:space="0" w:color="auto"/>
                                                <w:bottom w:val="none" w:sz="0" w:space="0" w:color="auto"/>
                                                <w:right w:val="none" w:sz="0" w:space="0" w:color="auto"/>
                                              </w:divBdr>
                                              <w:divsChild>
                                                <w:div w:id="1212617057">
                                                  <w:marLeft w:val="0"/>
                                                  <w:marRight w:val="0"/>
                                                  <w:marTop w:val="0"/>
                                                  <w:marBottom w:val="0"/>
                                                  <w:divBdr>
                                                    <w:top w:val="none" w:sz="0" w:space="0" w:color="auto"/>
                                                    <w:left w:val="none" w:sz="0" w:space="0" w:color="auto"/>
                                                    <w:bottom w:val="none" w:sz="0" w:space="0" w:color="auto"/>
                                                    <w:right w:val="none" w:sz="0" w:space="0" w:color="auto"/>
                                                  </w:divBdr>
                                                  <w:divsChild>
                                                    <w:div w:id="1847283035">
                                                      <w:marLeft w:val="0"/>
                                                      <w:marRight w:val="0"/>
                                                      <w:marTop w:val="0"/>
                                                      <w:marBottom w:val="0"/>
                                                      <w:divBdr>
                                                        <w:top w:val="none" w:sz="0" w:space="0" w:color="auto"/>
                                                        <w:left w:val="none" w:sz="0" w:space="0" w:color="auto"/>
                                                        <w:bottom w:val="none" w:sz="0" w:space="0" w:color="auto"/>
                                                        <w:right w:val="none" w:sz="0" w:space="0" w:color="auto"/>
                                                      </w:divBdr>
                                                      <w:divsChild>
                                                        <w:div w:id="1038629431">
                                                          <w:marLeft w:val="0"/>
                                                          <w:marRight w:val="0"/>
                                                          <w:marTop w:val="0"/>
                                                          <w:marBottom w:val="0"/>
                                                          <w:divBdr>
                                                            <w:top w:val="none" w:sz="0" w:space="0" w:color="auto"/>
                                                            <w:left w:val="none" w:sz="0" w:space="0" w:color="auto"/>
                                                            <w:bottom w:val="none" w:sz="0" w:space="0" w:color="auto"/>
                                                            <w:right w:val="none" w:sz="0" w:space="0" w:color="auto"/>
                                                          </w:divBdr>
                                                          <w:divsChild>
                                                            <w:div w:id="206380599">
                                                              <w:marLeft w:val="0"/>
                                                              <w:marRight w:val="0"/>
                                                              <w:marTop w:val="0"/>
                                                              <w:marBottom w:val="0"/>
                                                              <w:divBdr>
                                                                <w:top w:val="none" w:sz="0" w:space="0" w:color="auto"/>
                                                                <w:left w:val="none" w:sz="0" w:space="0" w:color="auto"/>
                                                                <w:bottom w:val="none" w:sz="0" w:space="0" w:color="auto"/>
                                                                <w:right w:val="none" w:sz="0" w:space="0" w:color="auto"/>
                                                              </w:divBdr>
                                                              <w:divsChild>
                                                                <w:div w:id="1336878093">
                                                                  <w:marLeft w:val="0"/>
                                                                  <w:marRight w:val="0"/>
                                                                  <w:marTop w:val="0"/>
                                                                  <w:marBottom w:val="0"/>
                                                                  <w:divBdr>
                                                                    <w:top w:val="none" w:sz="0" w:space="0" w:color="auto"/>
                                                                    <w:left w:val="none" w:sz="0" w:space="0" w:color="auto"/>
                                                                    <w:bottom w:val="none" w:sz="0" w:space="0" w:color="auto"/>
                                                                    <w:right w:val="none" w:sz="0" w:space="0" w:color="auto"/>
                                                                  </w:divBdr>
                                                                  <w:divsChild>
                                                                    <w:div w:id="320931025">
                                                                      <w:marLeft w:val="0"/>
                                                                      <w:marRight w:val="0"/>
                                                                      <w:marTop w:val="0"/>
                                                                      <w:marBottom w:val="0"/>
                                                                      <w:divBdr>
                                                                        <w:top w:val="none" w:sz="0" w:space="0" w:color="auto"/>
                                                                        <w:left w:val="none" w:sz="0" w:space="0" w:color="auto"/>
                                                                        <w:bottom w:val="none" w:sz="0" w:space="0" w:color="auto"/>
                                                                        <w:right w:val="none" w:sz="0" w:space="0" w:color="auto"/>
                                                                      </w:divBdr>
                                                                      <w:divsChild>
                                                                        <w:div w:id="493842897">
                                                                          <w:marLeft w:val="0"/>
                                                                          <w:marRight w:val="0"/>
                                                                          <w:marTop w:val="0"/>
                                                                          <w:marBottom w:val="0"/>
                                                                          <w:divBdr>
                                                                            <w:top w:val="none" w:sz="0" w:space="0" w:color="auto"/>
                                                                            <w:left w:val="none" w:sz="0" w:space="0" w:color="auto"/>
                                                                            <w:bottom w:val="none" w:sz="0" w:space="0" w:color="auto"/>
                                                                            <w:right w:val="none" w:sz="0" w:space="0" w:color="auto"/>
                                                                          </w:divBdr>
                                                                          <w:divsChild>
                                                                            <w:div w:id="387918561">
                                                                              <w:marLeft w:val="0"/>
                                                                              <w:marRight w:val="0"/>
                                                                              <w:marTop w:val="0"/>
                                                                              <w:marBottom w:val="0"/>
                                                                              <w:divBdr>
                                                                                <w:top w:val="none" w:sz="0" w:space="0" w:color="auto"/>
                                                                                <w:left w:val="none" w:sz="0" w:space="0" w:color="auto"/>
                                                                                <w:bottom w:val="none" w:sz="0" w:space="0" w:color="auto"/>
                                                                                <w:right w:val="none" w:sz="0" w:space="0" w:color="auto"/>
                                                                              </w:divBdr>
                                                                              <w:divsChild>
                                                                                <w:div w:id="1694066102">
                                                                                  <w:marLeft w:val="0"/>
                                                                                  <w:marRight w:val="0"/>
                                                                                  <w:marTop w:val="0"/>
                                                                                  <w:marBottom w:val="0"/>
                                                                                  <w:divBdr>
                                                                                    <w:top w:val="none" w:sz="0" w:space="0" w:color="auto"/>
                                                                                    <w:left w:val="none" w:sz="0" w:space="0" w:color="auto"/>
                                                                                    <w:bottom w:val="none" w:sz="0" w:space="0" w:color="auto"/>
                                                                                    <w:right w:val="none" w:sz="0" w:space="0" w:color="auto"/>
                                                                                  </w:divBdr>
                                                                                  <w:divsChild>
                                                                                    <w:div w:id="595094681">
                                                                                      <w:marLeft w:val="0"/>
                                                                                      <w:marRight w:val="0"/>
                                                                                      <w:marTop w:val="0"/>
                                                                                      <w:marBottom w:val="0"/>
                                                                                      <w:divBdr>
                                                                                        <w:top w:val="none" w:sz="0" w:space="0" w:color="auto"/>
                                                                                        <w:left w:val="none" w:sz="0" w:space="0" w:color="auto"/>
                                                                                        <w:bottom w:val="none" w:sz="0" w:space="0" w:color="auto"/>
                                                                                        <w:right w:val="none" w:sz="0" w:space="0" w:color="auto"/>
                                                                                      </w:divBdr>
                                                                                      <w:divsChild>
                                                                                        <w:div w:id="634456052">
                                                                                          <w:marLeft w:val="0"/>
                                                                                          <w:marRight w:val="0"/>
                                                                                          <w:marTop w:val="0"/>
                                                                                          <w:marBottom w:val="0"/>
                                                                                          <w:divBdr>
                                                                                            <w:top w:val="none" w:sz="0" w:space="0" w:color="auto"/>
                                                                                            <w:left w:val="none" w:sz="0" w:space="0" w:color="auto"/>
                                                                                            <w:bottom w:val="none" w:sz="0" w:space="0" w:color="auto"/>
                                                                                            <w:right w:val="none" w:sz="0" w:space="0" w:color="auto"/>
                                                                                          </w:divBdr>
                                                                                          <w:divsChild>
                                                                                            <w:div w:id="1296762311">
                                                                                              <w:marLeft w:val="0"/>
                                                                                              <w:marRight w:val="0"/>
                                                                                              <w:marTop w:val="0"/>
                                                                                              <w:marBottom w:val="0"/>
                                                                                              <w:divBdr>
                                                                                                <w:top w:val="none" w:sz="0" w:space="0" w:color="auto"/>
                                                                                                <w:left w:val="none" w:sz="0" w:space="0" w:color="auto"/>
                                                                                                <w:bottom w:val="none" w:sz="0" w:space="0" w:color="auto"/>
                                                                                                <w:right w:val="none" w:sz="0" w:space="0" w:color="auto"/>
                                                                                              </w:divBdr>
                                                                                              <w:divsChild>
                                                                                                <w:div w:id="1788349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80631442">
      <w:bodyDiv w:val="1"/>
      <w:marLeft w:val="0"/>
      <w:marRight w:val="0"/>
      <w:marTop w:val="0"/>
      <w:marBottom w:val="0"/>
      <w:divBdr>
        <w:top w:val="none" w:sz="0" w:space="0" w:color="auto"/>
        <w:left w:val="none" w:sz="0" w:space="0" w:color="auto"/>
        <w:bottom w:val="none" w:sz="0" w:space="0" w:color="auto"/>
        <w:right w:val="none" w:sz="0" w:space="0" w:color="auto"/>
      </w:divBdr>
    </w:div>
    <w:div w:id="1881548167">
      <w:bodyDiv w:val="1"/>
      <w:marLeft w:val="0"/>
      <w:marRight w:val="0"/>
      <w:marTop w:val="0"/>
      <w:marBottom w:val="0"/>
      <w:divBdr>
        <w:top w:val="none" w:sz="0" w:space="0" w:color="auto"/>
        <w:left w:val="none" w:sz="0" w:space="0" w:color="auto"/>
        <w:bottom w:val="none" w:sz="0" w:space="0" w:color="auto"/>
        <w:right w:val="none" w:sz="0" w:space="0" w:color="auto"/>
      </w:divBdr>
    </w:div>
    <w:div w:id="1884948931">
      <w:bodyDiv w:val="1"/>
      <w:marLeft w:val="0"/>
      <w:marRight w:val="0"/>
      <w:marTop w:val="0"/>
      <w:marBottom w:val="0"/>
      <w:divBdr>
        <w:top w:val="none" w:sz="0" w:space="0" w:color="auto"/>
        <w:left w:val="none" w:sz="0" w:space="0" w:color="auto"/>
        <w:bottom w:val="none" w:sz="0" w:space="0" w:color="auto"/>
        <w:right w:val="none" w:sz="0" w:space="0" w:color="auto"/>
      </w:divBdr>
    </w:div>
    <w:div w:id="1885485807">
      <w:bodyDiv w:val="1"/>
      <w:marLeft w:val="0"/>
      <w:marRight w:val="0"/>
      <w:marTop w:val="0"/>
      <w:marBottom w:val="0"/>
      <w:divBdr>
        <w:top w:val="none" w:sz="0" w:space="0" w:color="auto"/>
        <w:left w:val="none" w:sz="0" w:space="0" w:color="auto"/>
        <w:bottom w:val="none" w:sz="0" w:space="0" w:color="auto"/>
        <w:right w:val="none" w:sz="0" w:space="0" w:color="auto"/>
      </w:divBdr>
    </w:div>
    <w:div w:id="1887908463">
      <w:bodyDiv w:val="1"/>
      <w:marLeft w:val="0"/>
      <w:marRight w:val="0"/>
      <w:marTop w:val="0"/>
      <w:marBottom w:val="0"/>
      <w:divBdr>
        <w:top w:val="none" w:sz="0" w:space="0" w:color="auto"/>
        <w:left w:val="none" w:sz="0" w:space="0" w:color="auto"/>
        <w:bottom w:val="none" w:sz="0" w:space="0" w:color="auto"/>
        <w:right w:val="none" w:sz="0" w:space="0" w:color="auto"/>
      </w:divBdr>
    </w:div>
    <w:div w:id="1900748274">
      <w:bodyDiv w:val="1"/>
      <w:marLeft w:val="0"/>
      <w:marRight w:val="0"/>
      <w:marTop w:val="0"/>
      <w:marBottom w:val="0"/>
      <w:divBdr>
        <w:top w:val="none" w:sz="0" w:space="0" w:color="auto"/>
        <w:left w:val="none" w:sz="0" w:space="0" w:color="auto"/>
        <w:bottom w:val="none" w:sz="0" w:space="0" w:color="auto"/>
        <w:right w:val="none" w:sz="0" w:space="0" w:color="auto"/>
      </w:divBdr>
    </w:div>
    <w:div w:id="1903756755">
      <w:bodyDiv w:val="1"/>
      <w:marLeft w:val="0"/>
      <w:marRight w:val="0"/>
      <w:marTop w:val="0"/>
      <w:marBottom w:val="0"/>
      <w:divBdr>
        <w:top w:val="none" w:sz="0" w:space="0" w:color="auto"/>
        <w:left w:val="none" w:sz="0" w:space="0" w:color="auto"/>
        <w:bottom w:val="none" w:sz="0" w:space="0" w:color="auto"/>
        <w:right w:val="none" w:sz="0" w:space="0" w:color="auto"/>
      </w:divBdr>
    </w:div>
    <w:div w:id="1927421028">
      <w:bodyDiv w:val="1"/>
      <w:marLeft w:val="0"/>
      <w:marRight w:val="0"/>
      <w:marTop w:val="0"/>
      <w:marBottom w:val="0"/>
      <w:divBdr>
        <w:top w:val="none" w:sz="0" w:space="0" w:color="auto"/>
        <w:left w:val="none" w:sz="0" w:space="0" w:color="auto"/>
        <w:bottom w:val="none" w:sz="0" w:space="0" w:color="auto"/>
        <w:right w:val="none" w:sz="0" w:space="0" w:color="auto"/>
      </w:divBdr>
    </w:div>
    <w:div w:id="1930891970">
      <w:bodyDiv w:val="1"/>
      <w:marLeft w:val="0"/>
      <w:marRight w:val="0"/>
      <w:marTop w:val="0"/>
      <w:marBottom w:val="0"/>
      <w:divBdr>
        <w:top w:val="none" w:sz="0" w:space="0" w:color="auto"/>
        <w:left w:val="none" w:sz="0" w:space="0" w:color="auto"/>
        <w:bottom w:val="none" w:sz="0" w:space="0" w:color="auto"/>
        <w:right w:val="none" w:sz="0" w:space="0" w:color="auto"/>
      </w:divBdr>
    </w:div>
    <w:div w:id="1932352578">
      <w:bodyDiv w:val="1"/>
      <w:marLeft w:val="0"/>
      <w:marRight w:val="0"/>
      <w:marTop w:val="0"/>
      <w:marBottom w:val="0"/>
      <w:divBdr>
        <w:top w:val="none" w:sz="0" w:space="0" w:color="auto"/>
        <w:left w:val="none" w:sz="0" w:space="0" w:color="auto"/>
        <w:bottom w:val="none" w:sz="0" w:space="0" w:color="auto"/>
        <w:right w:val="none" w:sz="0" w:space="0" w:color="auto"/>
      </w:divBdr>
    </w:div>
    <w:div w:id="1934360981">
      <w:bodyDiv w:val="1"/>
      <w:marLeft w:val="0"/>
      <w:marRight w:val="0"/>
      <w:marTop w:val="0"/>
      <w:marBottom w:val="0"/>
      <w:divBdr>
        <w:top w:val="none" w:sz="0" w:space="0" w:color="auto"/>
        <w:left w:val="none" w:sz="0" w:space="0" w:color="auto"/>
        <w:bottom w:val="none" w:sz="0" w:space="0" w:color="auto"/>
        <w:right w:val="none" w:sz="0" w:space="0" w:color="auto"/>
      </w:divBdr>
    </w:div>
    <w:div w:id="1937442072">
      <w:bodyDiv w:val="1"/>
      <w:marLeft w:val="0"/>
      <w:marRight w:val="0"/>
      <w:marTop w:val="0"/>
      <w:marBottom w:val="0"/>
      <w:divBdr>
        <w:top w:val="none" w:sz="0" w:space="0" w:color="auto"/>
        <w:left w:val="none" w:sz="0" w:space="0" w:color="auto"/>
        <w:bottom w:val="none" w:sz="0" w:space="0" w:color="auto"/>
        <w:right w:val="none" w:sz="0" w:space="0" w:color="auto"/>
      </w:divBdr>
    </w:div>
    <w:div w:id="1950818123">
      <w:bodyDiv w:val="1"/>
      <w:marLeft w:val="0"/>
      <w:marRight w:val="0"/>
      <w:marTop w:val="0"/>
      <w:marBottom w:val="0"/>
      <w:divBdr>
        <w:top w:val="none" w:sz="0" w:space="0" w:color="auto"/>
        <w:left w:val="none" w:sz="0" w:space="0" w:color="auto"/>
        <w:bottom w:val="none" w:sz="0" w:space="0" w:color="auto"/>
        <w:right w:val="none" w:sz="0" w:space="0" w:color="auto"/>
      </w:divBdr>
    </w:div>
    <w:div w:id="1950889957">
      <w:bodyDiv w:val="1"/>
      <w:marLeft w:val="0"/>
      <w:marRight w:val="0"/>
      <w:marTop w:val="0"/>
      <w:marBottom w:val="0"/>
      <w:divBdr>
        <w:top w:val="none" w:sz="0" w:space="0" w:color="auto"/>
        <w:left w:val="none" w:sz="0" w:space="0" w:color="auto"/>
        <w:bottom w:val="none" w:sz="0" w:space="0" w:color="auto"/>
        <w:right w:val="none" w:sz="0" w:space="0" w:color="auto"/>
      </w:divBdr>
    </w:div>
    <w:div w:id="1953701314">
      <w:bodyDiv w:val="1"/>
      <w:marLeft w:val="0"/>
      <w:marRight w:val="0"/>
      <w:marTop w:val="0"/>
      <w:marBottom w:val="0"/>
      <w:divBdr>
        <w:top w:val="none" w:sz="0" w:space="0" w:color="auto"/>
        <w:left w:val="none" w:sz="0" w:space="0" w:color="auto"/>
        <w:bottom w:val="none" w:sz="0" w:space="0" w:color="auto"/>
        <w:right w:val="none" w:sz="0" w:space="0" w:color="auto"/>
      </w:divBdr>
    </w:div>
    <w:div w:id="1954435201">
      <w:bodyDiv w:val="1"/>
      <w:marLeft w:val="0"/>
      <w:marRight w:val="0"/>
      <w:marTop w:val="0"/>
      <w:marBottom w:val="0"/>
      <w:divBdr>
        <w:top w:val="none" w:sz="0" w:space="0" w:color="auto"/>
        <w:left w:val="none" w:sz="0" w:space="0" w:color="auto"/>
        <w:bottom w:val="none" w:sz="0" w:space="0" w:color="auto"/>
        <w:right w:val="none" w:sz="0" w:space="0" w:color="auto"/>
      </w:divBdr>
    </w:div>
    <w:div w:id="1956711447">
      <w:bodyDiv w:val="1"/>
      <w:marLeft w:val="0"/>
      <w:marRight w:val="0"/>
      <w:marTop w:val="0"/>
      <w:marBottom w:val="0"/>
      <w:divBdr>
        <w:top w:val="none" w:sz="0" w:space="0" w:color="auto"/>
        <w:left w:val="none" w:sz="0" w:space="0" w:color="auto"/>
        <w:bottom w:val="none" w:sz="0" w:space="0" w:color="auto"/>
        <w:right w:val="none" w:sz="0" w:space="0" w:color="auto"/>
      </w:divBdr>
    </w:div>
    <w:div w:id="1960791517">
      <w:bodyDiv w:val="1"/>
      <w:marLeft w:val="0"/>
      <w:marRight w:val="0"/>
      <w:marTop w:val="0"/>
      <w:marBottom w:val="0"/>
      <w:divBdr>
        <w:top w:val="none" w:sz="0" w:space="0" w:color="auto"/>
        <w:left w:val="none" w:sz="0" w:space="0" w:color="auto"/>
        <w:bottom w:val="none" w:sz="0" w:space="0" w:color="auto"/>
        <w:right w:val="none" w:sz="0" w:space="0" w:color="auto"/>
      </w:divBdr>
    </w:div>
    <w:div w:id="1963923739">
      <w:bodyDiv w:val="1"/>
      <w:marLeft w:val="0"/>
      <w:marRight w:val="0"/>
      <w:marTop w:val="0"/>
      <w:marBottom w:val="0"/>
      <w:divBdr>
        <w:top w:val="none" w:sz="0" w:space="0" w:color="auto"/>
        <w:left w:val="none" w:sz="0" w:space="0" w:color="auto"/>
        <w:bottom w:val="none" w:sz="0" w:space="0" w:color="auto"/>
        <w:right w:val="none" w:sz="0" w:space="0" w:color="auto"/>
      </w:divBdr>
    </w:div>
    <w:div w:id="1966305416">
      <w:bodyDiv w:val="1"/>
      <w:marLeft w:val="0"/>
      <w:marRight w:val="0"/>
      <w:marTop w:val="0"/>
      <w:marBottom w:val="0"/>
      <w:divBdr>
        <w:top w:val="none" w:sz="0" w:space="0" w:color="auto"/>
        <w:left w:val="none" w:sz="0" w:space="0" w:color="auto"/>
        <w:bottom w:val="none" w:sz="0" w:space="0" w:color="auto"/>
        <w:right w:val="none" w:sz="0" w:space="0" w:color="auto"/>
      </w:divBdr>
    </w:div>
    <w:div w:id="1966886077">
      <w:bodyDiv w:val="1"/>
      <w:marLeft w:val="0"/>
      <w:marRight w:val="0"/>
      <w:marTop w:val="0"/>
      <w:marBottom w:val="0"/>
      <w:divBdr>
        <w:top w:val="none" w:sz="0" w:space="0" w:color="auto"/>
        <w:left w:val="none" w:sz="0" w:space="0" w:color="auto"/>
        <w:bottom w:val="none" w:sz="0" w:space="0" w:color="auto"/>
        <w:right w:val="none" w:sz="0" w:space="0" w:color="auto"/>
      </w:divBdr>
    </w:div>
    <w:div w:id="1970280841">
      <w:bodyDiv w:val="1"/>
      <w:marLeft w:val="0"/>
      <w:marRight w:val="0"/>
      <w:marTop w:val="0"/>
      <w:marBottom w:val="0"/>
      <w:divBdr>
        <w:top w:val="none" w:sz="0" w:space="0" w:color="auto"/>
        <w:left w:val="none" w:sz="0" w:space="0" w:color="auto"/>
        <w:bottom w:val="none" w:sz="0" w:space="0" w:color="auto"/>
        <w:right w:val="none" w:sz="0" w:space="0" w:color="auto"/>
      </w:divBdr>
    </w:div>
    <w:div w:id="1983848671">
      <w:bodyDiv w:val="1"/>
      <w:marLeft w:val="0"/>
      <w:marRight w:val="0"/>
      <w:marTop w:val="0"/>
      <w:marBottom w:val="0"/>
      <w:divBdr>
        <w:top w:val="none" w:sz="0" w:space="0" w:color="auto"/>
        <w:left w:val="none" w:sz="0" w:space="0" w:color="auto"/>
        <w:bottom w:val="none" w:sz="0" w:space="0" w:color="auto"/>
        <w:right w:val="none" w:sz="0" w:space="0" w:color="auto"/>
      </w:divBdr>
    </w:div>
    <w:div w:id="1986272562">
      <w:bodyDiv w:val="1"/>
      <w:marLeft w:val="0"/>
      <w:marRight w:val="0"/>
      <w:marTop w:val="0"/>
      <w:marBottom w:val="0"/>
      <w:divBdr>
        <w:top w:val="none" w:sz="0" w:space="0" w:color="auto"/>
        <w:left w:val="none" w:sz="0" w:space="0" w:color="auto"/>
        <w:bottom w:val="none" w:sz="0" w:space="0" w:color="auto"/>
        <w:right w:val="none" w:sz="0" w:space="0" w:color="auto"/>
      </w:divBdr>
    </w:div>
    <w:div w:id="1990405044">
      <w:bodyDiv w:val="1"/>
      <w:marLeft w:val="0"/>
      <w:marRight w:val="0"/>
      <w:marTop w:val="0"/>
      <w:marBottom w:val="0"/>
      <w:divBdr>
        <w:top w:val="none" w:sz="0" w:space="0" w:color="auto"/>
        <w:left w:val="none" w:sz="0" w:space="0" w:color="auto"/>
        <w:bottom w:val="none" w:sz="0" w:space="0" w:color="auto"/>
        <w:right w:val="none" w:sz="0" w:space="0" w:color="auto"/>
      </w:divBdr>
    </w:div>
    <w:div w:id="1993169512">
      <w:bodyDiv w:val="1"/>
      <w:marLeft w:val="0"/>
      <w:marRight w:val="0"/>
      <w:marTop w:val="0"/>
      <w:marBottom w:val="0"/>
      <w:divBdr>
        <w:top w:val="none" w:sz="0" w:space="0" w:color="auto"/>
        <w:left w:val="none" w:sz="0" w:space="0" w:color="auto"/>
        <w:bottom w:val="none" w:sz="0" w:space="0" w:color="auto"/>
        <w:right w:val="none" w:sz="0" w:space="0" w:color="auto"/>
      </w:divBdr>
    </w:div>
    <w:div w:id="1993830845">
      <w:bodyDiv w:val="1"/>
      <w:marLeft w:val="0"/>
      <w:marRight w:val="0"/>
      <w:marTop w:val="0"/>
      <w:marBottom w:val="0"/>
      <w:divBdr>
        <w:top w:val="none" w:sz="0" w:space="0" w:color="auto"/>
        <w:left w:val="none" w:sz="0" w:space="0" w:color="auto"/>
        <w:bottom w:val="none" w:sz="0" w:space="0" w:color="auto"/>
        <w:right w:val="none" w:sz="0" w:space="0" w:color="auto"/>
      </w:divBdr>
    </w:div>
    <w:div w:id="1996911862">
      <w:bodyDiv w:val="1"/>
      <w:marLeft w:val="0"/>
      <w:marRight w:val="0"/>
      <w:marTop w:val="0"/>
      <w:marBottom w:val="0"/>
      <w:divBdr>
        <w:top w:val="none" w:sz="0" w:space="0" w:color="auto"/>
        <w:left w:val="none" w:sz="0" w:space="0" w:color="auto"/>
        <w:bottom w:val="none" w:sz="0" w:space="0" w:color="auto"/>
        <w:right w:val="none" w:sz="0" w:space="0" w:color="auto"/>
      </w:divBdr>
    </w:div>
    <w:div w:id="2000112398">
      <w:bodyDiv w:val="1"/>
      <w:marLeft w:val="0"/>
      <w:marRight w:val="0"/>
      <w:marTop w:val="0"/>
      <w:marBottom w:val="0"/>
      <w:divBdr>
        <w:top w:val="none" w:sz="0" w:space="0" w:color="auto"/>
        <w:left w:val="none" w:sz="0" w:space="0" w:color="auto"/>
        <w:bottom w:val="none" w:sz="0" w:space="0" w:color="auto"/>
        <w:right w:val="none" w:sz="0" w:space="0" w:color="auto"/>
      </w:divBdr>
    </w:div>
    <w:div w:id="2002002297">
      <w:bodyDiv w:val="1"/>
      <w:marLeft w:val="0"/>
      <w:marRight w:val="0"/>
      <w:marTop w:val="0"/>
      <w:marBottom w:val="0"/>
      <w:divBdr>
        <w:top w:val="none" w:sz="0" w:space="0" w:color="auto"/>
        <w:left w:val="none" w:sz="0" w:space="0" w:color="auto"/>
        <w:bottom w:val="none" w:sz="0" w:space="0" w:color="auto"/>
        <w:right w:val="none" w:sz="0" w:space="0" w:color="auto"/>
      </w:divBdr>
    </w:div>
    <w:div w:id="2004114979">
      <w:bodyDiv w:val="1"/>
      <w:marLeft w:val="0"/>
      <w:marRight w:val="0"/>
      <w:marTop w:val="0"/>
      <w:marBottom w:val="0"/>
      <w:divBdr>
        <w:top w:val="none" w:sz="0" w:space="0" w:color="auto"/>
        <w:left w:val="none" w:sz="0" w:space="0" w:color="auto"/>
        <w:bottom w:val="none" w:sz="0" w:space="0" w:color="auto"/>
        <w:right w:val="none" w:sz="0" w:space="0" w:color="auto"/>
      </w:divBdr>
    </w:div>
    <w:div w:id="2018923281">
      <w:bodyDiv w:val="1"/>
      <w:marLeft w:val="0"/>
      <w:marRight w:val="0"/>
      <w:marTop w:val="0"/>
      <w:marBottom w:val="0"/>
      <w:divBdr>
        <w:top w:val="none" w:sz="0" w:space="0" w:color="auto"/>
        <w:left w:val="none" w:sz="0" w:space="0" w:color="auto"/>
        <w:bottom w:val="none" w:sz="0" w:space="0" w:color="auto"/>
        <w:right w:val="none" w:sz="0" w:space="0" w:color="auto"/>
      </w:divBdr>
    </w:div>
    <w:div w:id="2027903966">
      <w:bodyDiv w:val="1"/>
      <w:marLeft w:val="0"/>
      <w:marRight w:val="0"/>
      <w:marTop w:val="0"/>
      <w:marBottom w:val="0"/>
      <w:divBdr>
        <w:top w:val="none" w:sz="0" w:space="0" w:color="auto"/>
        <w:left w:val="none" w:sz="0" w:space="0" w:color="auto"/>
        <w:bottom w:val="none" w:sz="0" w:space="0" w:color="auto"/>
        <w:right w:val="none" w:sz="0" w:space="0" w:color="auto"/>
      </w:divBdr>
    </w:div>
    <w:div w:id="2029528012">
      <w:bodyDiv w:val="1"/>
      <w:marLeft w:val="0"/>
      <w:marRight w:val="0"/>
      <w:marTop w:val="0"/>
      <w:marBottom w:val="0"/>
      <w:divBdr>
        <w:top w:val="none" w:sz="0" w:space="0" w:color="auto"/>
        <w:left w:val="none" w:sz="0" w:space="0" w:color="auto"/>
        <w:bottom w:val="none" w:sz="0" w:space="0" w:color="auto"/>
        <w:right w:val="none" w:sz="0" w:space="0" w:color="auto"/>
      </w:divBdr>
    </w:div>
    <w:div w:id="2036687096">
      <w:bodyDiv w:val="1"/>
      <w:marLeft w:val="0"/>
      <w:marRight w:val="0"/>
      <w:marTop w:val="0"/>
      <w:marBottom w:val="0"/>
      <w:divBdr>
        <w:top w:val="none" w:sz="0" w:space="0" w:color="auto"/>
        <w:left w:val="none" w:sz="0" w:space="0" w:color="auto"/>
        <w:bottom w:val="none" w:sz="0" w:space="0" w:color="auto"/>
        <w:right w:val="none" w:sz="0" w:space="0" w:color="auto"/>
      </w:divBdr>
    </w:div>
    <w:div w:id="2038114361">
      <w:bodyDiv w:val="1"/>
      <w:marLeft w:val="0"/>
      <w:marRight w:val="0"/>
      <w:marTop w:val="0"/>
      <w:marBottom w:val="0"/>
      <w:divBdr>
        <w:top w:val="none" w:sz="0" w:space="0" w:color="auto"/>
        <w:left w:val="none" w:sz="0" w:space="0" w:color="auto"/>
        <w:bottom w:val="none" w:sz="0" w:space="0" w:color="auto"/>
        <w:right w:val="none" w:sz="0" w:space="0" w:color="auto"/>
      </w:divBdr>
    </w:div>
    <w:div w:id="2039770120">
      <w:bodyDiv w:val="1"/>
      <w:marLeft w:val="0"/>
      <w:marRight w:val="0"/>
      <w:marTop w:val="0"/>
      <w:marBottom w:val="0"/>
      <w:divBdr>
        <w:top w:val="none" w:sz="0" w:space="0" w:color="auto"/>
        <w:left w:val="none" w:sz="0" w:space="0" w:color="auto"/>
        <w:bottom w:val="none" w:sz="0" w:space="0" w:color="auto"/>
        <w:right w:val="none" w:sz="0" w:space="0" w:color="auto"/>
      </w:divBdr>
    </w:div>
    <w:div w:id="2041004920">
      <w:bodyDiv w:val="1"/>
      <w:marLeft w:val="0"/>
      <w:marRight w:val="0"/>
      <w:marTop w:val="0"/>
      <w:marBottom w:val="0"/>
      <w:divBdr>
        <w:top w:val="none" w:sz="0" w:space="0" w:color="auto"/>
        <w:left w:val="none" w:sz="0" w:space="0" w:color="auto"/>
        <w:bottom w:val="none" w:sz="0" w:space="0" w:color="auto"/>
        <w:right w:val="none" w:sz="0" w:space="0" w:color="auto"/>
      </w:divBdr>
    </w:div>
    <w:div w:id="2041584843">
      <w:bodyDiv w:val="1"/>
      <w:marLeft w:val="0"/>
      <w:marRight w:val="0"/>
      <w:marTop w:val="0"/>
      <w:marBottom w:val="0"/>
      <w:divBdr>
        <w:top w:val="none" w:sz="0" w:space="0" w:color="auto"/>
        <w:left w:val="none" w:sz="0" w:space="0" w:color="auto"/>
        <w:bottom w:val="none" w:sz="0" w:space="0" w:color="auto"/>
        <w:right w:val="none" w:sz="0" w:space="0" w:color="auto"/>
      </w:divBdr>
    </w:div>
    <w:div w:id="2045445374">
      <w:bodyDiv w:val="1"/>
      <w:marLeft w:val="0"/>
      <w:marRight w:val="0"/>
      <w:marTop w:val="0"/>
      <w:marBottom w:val="0"/>
      <w:divBdr>
        <w:top w:val="none" w:sz="0" w:space="0" w:color="auto"/>
        <w:left w:val="none" w:sz="0" w:space="0" w:color="auto"/>
        <w:bottom w:val="none" w:sz="0" w:space="0" w:color="auto"/>
        <w:right w:val="none" w:sz="0" w:space="0" w:color="auto"/>
      </w:divBdr>
    </w:div>
    <w:div w:id="2049644082">
      <w:bodyDiv w:val="1"/>
      <w:marLeft w:val="0"/>
      <w:marRight w:val="0"/>
      <w:marTop w:val="0"/>
      <w:marBottom w:val="0"/>
      <w:divBdr>
        <w:top w:val="none" w:sz="0" w:space="0" w:color="auto"/>
        <w:left w:val="none" w:sz="0" w:space="0" w:color="auto"/>
        <w:bottom w:val="none" w:sz="0" w:space="0" w:color="auto"/>
        <w:right w:val="none" w:sz="0" w:space="0" w:color="auto"/>
      </w:divBdr>
    </w:div>
    <w:div w:id="2050371081">
      <w:bodyDiv w:val="1"/>
      <w:marLeft w:val="0"/>
      <w:marRight w:val="0"/>
      <w:marTop w:val="0"/>
      <w:marBottom w:val="0"/>
      <w:divBdr>
        <w:top w:val="none" w:sz="0" w:space="0" w:color="auto"/>
        <w:left w:val="none" w:sz="0" w:space="0" w:color="auto"/>
        <w:bottom w:val="none" w:sz="0" w:space="0" w:color="auto"/>
        <w:right w:val="none" w:sz="0" w:space="0" w:color="auto"/>
      </w:divBdr>
    </w:div>
    <w:div w:id="2052264917">
      <w:bodyDiv w:val="1"/>
      <w:marLeft w:val="0"/>
      <w:marRight w:val="0"/>
      <w:marTop w:val="0"/>
      <w:marBottom w:val="0"/>
      <w:divBdr>
        <w:top w:val="none" w:sz="0" w:space="0" w:color="auto"/>
        <w:left w:val="none" w:sz="0" w:space="0" w:color="auto"/>
        <w:bottom w:val="none" w:sz="0" w:space="0" w:color="auto"/>
        <w:right w:val="none" w:sz="0" w:space="0" w:color="auto"/>
      </w:divBdr>
    </w:div>
    <w:div w:id="2057922623">
      <w:bodyDiv w:val="1"/>
      <w:marLeft w:val="0"/>
      <w:marRight w:val="0"/>
      <w:marTop w:val="0"/>
      <w:marBottom w:val="0"/>
      <w:divBdr>
        <w:top w:val="none" w:sz="0" w:space="0" w:color="auto"/>
        <w:left w:val="none" w:sz="0" w:space="0" w:color="auto"/>
        <w:bottom w:val="none" w:sz="0" w:space="0" w:color="auto"/>
        <w:right w:val="none" w:sz="0" w:space="0" w:color="auto"/>
      </w:divBdr>
    </w:div>
    <w:div w:id="2060744827">
      <w:bodyDiv w:val="1"/>
      <w:marLeft w:val="0"/>
      <w:marRight w:val="0"/>
      <w:marTop w:val="0"/>
      <w:marBottom w:val="0"/>
      <w:divBdr>
        <w:top w:val="none" w:sz="0" w:space="0" w:color="auto"/>
        <w:left w:val="none" w:sz="0" w:space="0" w:color="auto"/>
        <w:bottom w:val="none" w:sz="0" w:space="0" w:color="auto"/>
        <w:right w:val="none" w:sz="0" w:space="0" w:color="auto"/>
      </w:divBdr>
    </w:div>
    <w:div w:id="2074237292">
      <w:bodyDiv w:val="1"/>
      <w:marLeft w:val="0"/>
      <w:marRight w:val="0"/>
      <w:marTop w:val="0"/>
      <w:marBottom w:val="0"/>
      <w:divBdr>
        <w:top w:val="none" w:sz="0" w:space="0" w:color="auto"/>
        <w:left w:val="none" w:sz="0" w:space="0" w:color="auto"/>
        <w:bottom w:val="none" w:sz="0" w:space="0" w:color="auto"/>
        <w:right w:val="none" w:sz="0" w:space="0" w:color="auto"/>
      </w:divBdr>
    </w:div>
    <w:div w:id="2074349392">
      <w:bodyDiv w:val="1"/>
      <w:marLeft w:val="0"/>
      <w:marRight w:val="0"/>
      <w:marTop w:val="0"/>
      <w:marBottom w:val="0"/>
      <w:divBdr>
        <w:top w:val="none" w:sz="0" w:space="0" w:color="auto"/>
        <w:left w:val="none" w:sz="0" w:space="0" w:color="auto"/>
        <w:bottom w:val="none" w:sz="0" w:space="0" w:color="auto"/>
        <w:right w:val="none" w:sz="0" w:space="0" w:color="auto"/>
      </w:divBdr>
    </w:div>
    <w:div w:id="2076275044">
      <w:bodyDiv w:val="1"/>
      <w:marLeft w:val="0"/>
      <w:marRight w:val="0"/>
      <w:marTop w:val="0"/>
      <w:marBottom w:val="0"/>
      <w:divBdr>
        <w:top w:val="none" w:sz="0" w:space="0" w:color="auto"/>
        <w:left w:val="none" w:sz="0" w:space="0" w:color="auto"/>
        <w:bottom w:val="none" w:sz="0" w:space="0" w:color="auto"/>
        <w:right w:val="none" w:sz="0" w:space="0" w:color="auto"/>
      </w:divBdr>
    </w:div>
    <w:div w:id="2079283873">
      <w:bodyDiv w:val="1"/>
      <w:marLeft w:val="0"/>
      <w:marRight w:val="0"/>
      <w:marTop w:val="0"/>
      <w:marBottom w:val="0"/>
      <w:divBdr>
        <w:top w:val="none" w:sz="0" w:space="0" w:color="auto"/>
        <w:left w:val="none" w:sz="0" w:space="0" w:color="auto"/>
        <w:bottom w:val="none" w:sz="0" w:space="0" w:color="auto"/>
        <w:right w:val="none" w:sz="0" w:space="0" w:color="auto"/>
      </w:divBdr>
    </w:div>
    <w:div w:id="2080977639">
      <w:bodyDiv w:val="1"/>
      <w:marLeft w:val="0"/>
      <w:marRight w:val="0"/>
      <w:marTop w:val="0"/>
      <w:marBottom w:val="0"/>
      <w:divBdr>
        <w:top w:val="none" w:sz="0" w:space="0" w:color="auto"/>
        <w:left w:val="none" w:sz="0" w:space="0" w:color="auto"/>
        <w:bottom w:val="none" w:sz="0" w:space="0" w:color="auto"/>
        <w:right w:val="none" w:sz="0" w:space="0" w:color="auto"/>
      </w:divBdr>
    </w:div>
    <w:div w:id="2085249853">
      <w:bodyDiv w:val="1"/>
      <w:marLeft w:val="0"/>
      <w:marRight w:val="0"/>
      <w:marTop w:val="0"/>
      <w:marBottom w:val="0"/>
      <w:divBdr>
        <w:top w:val="none" w:sz="0" w:space="0" w:color="auto"/>
        <w:left w:val="none" w:sz="0" w:space="0" w:color="auto"/>
        <w:bottom w:val="none" w:sz="0" w:space="0" w:color="auto"/>
        <w:right w:val="none" w:sz="0" w:space="0" w:color="auto"/>
      </w:divBdr>
    </w:div>
    <w:div w:id="2087071879">
      <w:bodyDiv w:val="1"/>
      <w:marLeft w:val="0"/>
      <w:marRight w:val="0"/>
      <w:marTop w:val="0"/>
      <w:marBottom w:val="0"/>
      <w:divBdr>
        <w:top w:val="none" w:sz="0" w:space="0" w:color="auto"/>
        <w:left w:val="none" w:sz="0" w:space="0" w:color="auto"/>
        <w:bottom w:val="none" w:sz="0" w:space="0" w:color="auto"/>
        <w:right w:val="none" w:sz="0" w:space="0" w:color="auto"/>
      </w:divBdr>
    </w:div>
    <w:div w:id="2087335557">
      <w:bodyDiv w:val="1"/>
      <w:marLeft w:val="0"/>
      <w:marRight w:val="0"/>
      <w:marTop w:val="0"/>
      <w:marBottom w:val="0"/>
      <w:divBdr>
        <w:top w:val="none" w:sz="0" w:space="0" w:color="auto"/>
        <w:left w:val="none" w:sz="0" w:space="0" w:color="auto"/>
        <w:bottom w:val="none" w:sz="0" w:space="0" w:color="auto"/>
        <w:right w:val="none" w:sz="0" w:space="0" w:color="auto"/>
      </w:divBdr>
    </w:div>
    <w:div w:id="2097087353">
      <w:bodyDiv w:val="1"/>
      <w:marLeft w:val="0"/>
      <w:marRight w:val="0"/>
      <w:marTop w:val="0"/>
      <w:marBottom w:val="0"/>
      <w:divBdr>
        <w:top w:val="none" w:sz="0" w:space="0" w:color="auto"/>
        <w:left w:val="none" w:sz="0" w:space="0" w:color="auto"/>
        <w:bottom w:val="none" w:sz="0" w:space="0" w:color="auto"/>
        <w:right w:val="none" w:sz="0" w:space="0" w:color="auto"/>
      </w:divBdr>
    </w:div>
    <w:div w:id="2099865532">
      <w:bodyDiv w:val="1"/>
      <w:marLeft w:val="0"/>
      <w:marRight w:val="0"/>
      <w:marTop w:val="0"/>
      <w:marBottom w:val="0"/>
      <w:divBdr>
        <w:top w:val="none" w:sz="0" w:space="0" w:color="auto"/>
        <w:left w:val="none" w:sz="0" w:space="0" w:color="auto"/>
        <w:bottom w:val="none" w:sz="0" w:space="0" w:color="auto"/>
        <w:right w:val="none" w:sz="0" w:space="0" w:color="auto"/>
      </w:divBdr>
    </w:div>
    <w:div w:id="2100130886">
      <w:bodyDiv w:val="1"/>
      <w:marLeft w:val="0"/>
      <w:marRight w:val="0"/>
      <w:marTop w:val="0"/>
      <w:marBottom w:val="0"/>
      <w:divBdr>
        <w:top w:val="none" w:sz="0" w:space="0" w:color="auto"/>
        <w:left w:val="none" w:sz="0" w:space="0" w:color="auto"/>
        <w:bottom w:val="none" w:sz="0" w:space="0" w:color="auto"/>
        <w:right w:val="none" w:sz="0" w:space="0" w:color="auto"/>
      </w:divBdr>
    </w:div>
    <w:div w:id="2102021606">
      <w:bodyDiv w:val="1"/>
      <w:marLeft w:val="0"/>
      <w:marRight w:val="0"/>
      <w:marTop w:val="0"/>
      <w:marBottom w:val="0"/>
      <w:divBdr>
        <w:top w:val="none" w:sz="0" w:space="0" w:color="auto"/>
        <w:left w:val="none" w:sz="0" w:space="0" w:color="auto"/>
        <w:bottom w:val="none" w:sz="0" w:space="0" w:color="auto"/>
        <w:right w:val="none" w:sz="0" w:space="0" w:color="auto"/>
      </w:divBdr>
    </w:div>
    <w:div w:id="2105488863">
      <w:bodyDiv w:val="1"/>
      <w:marLeft w:val="0"/>
      <w:marRight w:val="0"/>
      <w:marTop w:val="0"/>
      <w:marBottom w:val="0"/>
      <w:divBdr>
        <w:top w:val="none" w:sz="0" w:space="0" w:color="auto"/>
        <w:left w:val="none" w:sz="0" w:space="0" w:color="auto"/>
        <w:bottom w:val="none" w:sz="0" w:space="0" w:color="auto"/>
        <w:right w:val="none" w:sz="0" w:space="0" w:color="auto"/>
      </w:divBdr>
    </w:div>
    <w:div w:id="2116097984">
      <w:bodyDiv w:val="1"/>
      <w:marLeft w:val="0"/>
      <w:marRight w:val="0"/>
      <w:marTop w:val="0"/>
      <w:marBottom w:val="0"/>
      <w:divBdr>
        <w:top w:val="none" w:sz="0" w:space="0" w:color="auto"/>
        <w:left w:val="none" w:sz="0" w:space="0" w:color="auto"/>
        <w:bottom w:val="none" w:sz="0" w:space="0" w:color="auto"/>
        <w:right w:val="none" w:sz="0" w:space="0" w:color="auto"/>
      </w:divBdr>
    </w:div>
    <w:div w:id="2126458846">
      <w:bodyDiv w:val="1"/>
      <w:marLeft w:val="0"/>
      <w:marRight w:val="0"/>
      <w:marTop w:val="0"/>
      <w:marBottom w:val="0"/>
      <w:divBdr>
        <w:top w:val="none" w:sz="0" w:space="0" w:color="auto"/>
        <w:left w:val="none" w:sz="0" w:space="0" w:color="auto"/>
        <w:bottom w:val="none" w:sz="0" w:space="0" w:color="auto"/>
        <w:right w:val="none" w:sz="0" w:space="0" w:color="auto"/>
      </w:divBdr>
    </w:div>
    <w:div w:id="2133479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SA/WG3_Security/TSGS3_LI/2018_69bis_Sophia/Docs/S3i180211.zip" TargetMode="External"/><Relationship Id="rId13" Type="http://schemas.openxmlformats.org/officeDocument/2006/relationships/hyperlink" Target="http://www.3gpp.org/ftp/TSG_SA/WG3_Security/TSGS3_LI/2018_69bis_Sophia/Docs/s3i180203.zip" TargetMode="External"/><Relationship Id="rId3" Type="http://schemas.openxmlformats.org/officeDocument/2006/relationships/settings" Target="settings.xml"/><Relationship Id="rId7" Type="http://schemas.openxmlformats.org/officeDocument/2006/relationships/hyperlink" Target="http://www.3gpp.org/ftp/TSG_SA/WG3_Security/TSGS3_LI/2018_69bis_Sophia/Docs/s3i180201.zip" TargetMode="External"/><Relationship Id="rId12" Type="http://schemas.openxmlformats.org/officeDocument/2006/relationships/hyperlink" Target="http://www.3gpp.org/ftp/TSG_SA/WG3_Security/TSGS3_LI/2018_69bis_Sophia/Docs/S3i180207.zip"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3gpp.org/ftp/TSG_SA/WG3_Security/TSGS3_LI/2018_69bis_Sophia/Docs/S3i180206.zip"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www.3gpp.org/ftp/TSG_SA/WG3_Security/TSGS3_LI/2018_69bis_Sophia/Docs/s3i180202.zip" TargetMode="External"/><Relationship Id="rId4" Type="http://schemas.openxmlformats.org/officeDocument/2006/relationships/webSettings" Target="webSettings.xml"/><Relationship Id="rId9" Type="http://schemas.openxmlformats.org/officeDocument/2006/relationships/hyperlink" Target="http://www.3gpp.org/ftp/TSG_SA/WG3_Security/TSGS3_LI/2018_69bis_Sophia/Docs/S3i180212.zip" TargetMode="External"/><Relationship Id="rId14" Type="http://schemas.openxmlformats.org/officeDocument/2006/relationships/hyperlink" Target="http://www.3gpp.org/ftp/TSG_SA/WG3_Security/TSGS3_LI/2018_69bis_Sophia/Docs/S3i18021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527</Words>
  <Characters>3010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3530</CharactersWithSpaces>
  <SharedDoc>false</SharedDoc>
  <HLinks>
    <vt:vector size="54" baseType="variant">
      <vt:variant>
        <vt:i4>4194371</vt:i4>
      </vt:variant>
      <vt:variant>
        <vt:i4>24</vt:i4>
      </vt:variant>
      <vt:variant>
        <vt:i4>0</vt:i4>
      </vt:variant>
      <vt:variant>
        <vt:i4>5</vt:i4>
      </vt:variant>
      <vt:variant>
        <vt:lpwstr>http://www.3gpp.org/ftp/TSG_SA/WG3_Security/Docs/S3i170308.zip</vt:lpwstr>
      </vt:variant>
      <vt:variant>
        <vt:lpwstr/>
      </vt:variant>
      <vt:variant>
        <vt:i4>4849730</vt:i4>
      </vt:variant>
      <vt:variant>
        <vt:i4>21</vt:i4>
      </vt:variant>
      <vt:variant>
        <vt:i4>0</vt:i4>
      </vt:variant>
      <vt:variant>
        <vt:i4>5</vt:i4>
      </vt:variant>
      <vt:variant>
        <vt:lpwstr>http://www.3gpp.org/ftp/TSG_SA/WG3_Security/Docs/s3i170312.zip</vt:lpwstr>
      </vt:variant>
      <vt:variant>
        <vt:lpwstr/>
      </vt:variant>
      <vt:variant>
        <vt:i4>4784194</vt:i4>
      </vt:variant>
      <vt:variant>
        <vt:i4>18</vt:i4>
      </vt:variant>
      <vt:variant>
        <vt:i4>0</vt:i4>
      </vt:variant>
      <vt:variant>
        <vt:i4>5</vt:i4>
      </vt:variant>
      <vt:variant>
        <vt:lpwstr>http://www.3gpp.org/ftp/TSG_SA/WG3_Security/Docs/s3i170311.zip</vt:lpwstr>
      </vt:variant>
      <vt:variant>
        <vt:lpwstr/>
      </vt:variant>
      <vt:variant>
        <vt:i4>4718658</vt:i4>
      </vt:variant>
      <vt:variant>
        <vt:i4>15</vt:i4>
      </vt:variant>
      <vt:variant>
        <vt:i4>0</vt:i4>
      </vt:variant>
      <vt:variant>
        <vt:i4>5</vt:i4>
      </vt:variant>
      <vt:variant>
        <vt:lpwstr>http://www.3gpp.org/ftp/TSG_SA/WG3_Security/Docs/S3i170310.zip</vt:lpwstr>
      </vt:variant>
      <vt:variant>
        <vt:lpwstr/>
      </vt:variant>
      <vt:variant>
        <vt:i4>4259907</vt:i4>
      </vt:variant>
      <vt:variant>
        <vt:i4>12</vt:i4>
      </vt:variant>
      <vt:variant>
        <vt:i4>0</vt:i4>
      </vt:variant>
      <vt:variant>
        <vt:i4>5</vt:i4>
      </vt:variant>
      <vt:variant>
        <vt:lpwstr>http://www.3gpp.org/ftp/TSG_SA/WG3_Security/Docs/s3i170309.zip</vt:lpwstr>
      </vt:variant>
      <vt:variant>
        <vt:lpwstr/>
      </vt:variant>
      <vt:variant>
        <vt:i4>5046339</vt:i4>
      </vt:variant>
      <vt:variant>
        <vt:i4>9</vt:i4>
      </vt:variant>
      <vt:variant>
        <vt:i4>0</vt:i4>
      </vt:variant>
      <vt:variant>
        <vt:i4>5</vt:i4>
      </vt:variant>
      <vt:variant>
        <vt:lpwstr>http://www.3gpp.org/ftp/TSG_SA/WG3_Security/Docs/S3i170305.zip</vt:lpwstr>
      </vt:variant>
      <vt:variant>
        <vt:lpwstr/>
      </vt:variant>
      <vt:variant>
        <vt:i4>4980803</vt:i4>
      </vt:variant>
      <vt:variant>
        <vt:i4>6</vt:i4>
      </vt:variant>
      <vt:variant>
        <vt:i4>0</vt:i4>
      </vt:variant>
      <vt:variant>
        <vt:i4>5</vt:i4>
      </vt:variant>
      <vt:variant>
        <vt:lpwstr>http://www.3gpp.org/ftp/TSG_SA/WG3_Security/Docs/S3i170304.zip</vt:lpwstr>
      </vt:variant>
      <vt:variant>
        <vt:lpwstr/>
      </vt:variant>
      <vt:variant>
        <vt:i4>4915266</vt:i4>
      </vt:variant>
      <vt:variant>
        <vt:i4>3</vt:i4>
      </vt:variant>
      <vt:variant>
        <vt:i4>0</vt:i4>
      </vt:variant>
      <vt:variant>
        <vt:i4>5</vt:i4>
      </vt:variant>
      <vt:variant>
        <vt:lpwstr>http://www.3gpp.org/ftp/TSG_SA/WG3_Security/Docs/s3i170313.zip</vt:lpwstr>
      </vt:variant>
      <vt:variant>
        <vt:lpwstr/>
      </vt:variant>
      <vt:variant>
        <vt:i4>4849731</vt:i4>
      </vt:variant>
      <vt:variant>
        <vt:i4>0</vt:i4>
      </vt:variant>
      <vt:variant>
        <vt:i4>0</vt:i4>
      </vt:variant>
      <vt:variant>
        <vt:i4>5</vt:i4>
      </vt:variant>
      <vt:variant>
        <vt:lpwstr>http://www.3gpp.org/ftp/TSG_SA/WG3_Security/Docs/s3i170302.zip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2018-05-14T07:13:00Z</dcterms:created>
  <dcterms:modified xsi:type="dcterms:W3CDTF">2018-05-14T07:13:00Z</dcterms:modified>
</cp:coreProperties>
</file>