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01DC2">
        <w:fldChar w:fldCharType="begin"/>
      </w:r>
      <w:r w:rsidR="00201DC2">
        <w:instrText xml:space="preserve"> DOCPROPERTY  TSG/WGRef  \* MERGEFORMAT </w:instrText>
      </w:r>
      <w:r w:rsidR="00201DC2">
        <w:fldChar w:fldCharType="separate"/>
      </w:r>
      <w:r w:rsidR="003609EF">
        <w:rPr>
          <w:b/>
          <w:noProof/>
          <w:sz w:val="24"/>
        </w:rPr>
        <w:t>RAN5</w:t>
      </w:r>
      <w:r w:rsidR="00201DC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01DC2">
        <w:fldChar w:fldCharType="begin"/>
      </w:r>
      <w:r w:rsidR="00201DC2">
        <w:instrText xml:space="preserve"> DOCPROPERTY  MtgSeq  \* MERGEFORMAT </w:instrText>
      </w:r>
      <w:r w:rsidR="00201DC2">
        <w:fldChar w:fldCharType="separate"/>
      </w:r>
      <w:r w:rsidR="00EB09B7" w:rsidRPr="00EB09B7">
        <w:rPr>
          <w:b/>
          <w:noProof/>
          <w:sz w:val="24"/>
        </w:rPr>
        <w:t>2021</w:t>
      </w:r>
      <w:r w:rsidR="00201DC2">
        <w:rPr>
          <w:b/>
          <w:noProof/>
          <w:sz w:val="24"/>
        </w:rPr>
        <w:fldChar w:fldCharType="end"/>
      </w:r>
      <w:r w:rsidR="00201DC2">
        <w:fldChar w:fldCharType="begin"/>
      </w:r>
      <w:r w:rsidR="00201DC2">
        <w:instrText xml:space="preserve"> DOCPROPERTY  MtgTitle  \* MERGEFORMAT </w:instrText>
      </w:r>
      <w:r w:rsidR="00201DC2">
        <w:fldChar w:fldCharType="separate"/>
      </w:r>
      <w:r w:rsidR="00EB09B7">
        <w:rPr>
          <w:b/>
          <w:noProof/>
          <w:sz w:val="24"/>
        </w:rPr>
        <w:t>-TTCN email</w:t>
      </w:r>
      <w:r w:rsidR="00201DC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01DC2">
        <w:fldChar w:fldCharType="begin"/>
      </w:r>
      <w:r w:rsidR="00201DC2">
        <w:instrText xml:space="preserve"> DOCPROPERTY  Tdoc#  \* MERGEFORMAT </w:instrText>
      </w:r>
      <w:r w:rsidR="00201DC2">
        <w:fldChar w:fldCharType="separate"/>
      </w:r>
      <w:r w:rsidR="00E13F3D" w:rsidRPr="00E13F3D">
        <w:rPr>
          <w:b/>
          <w:i/>
          <w:noProof/>
          <w:sz w:val="28"/>
        </w:rPr>
        <w:t>R5s210384</w:t>
      </w:r>
      <w:r w:rsidR="00201DC2">
        <w:rPr>
          <w:b/>
          <w:i/>
          <w:noProof/>
          <w:sz w:val="28"/>
        </w:rPr>
        <w:fldChar w:fldCharType="end"/>
      </w:r>
    </w:p>
    <w:p w14:paraId="7CB45193" w14:textId="77777777" w:rsidR="001E41F3" w:rsidRDefault="00201DC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183C8B">
        <w:fldChar w:fldCharType="begin"/>
      </w:r>
      <w:r w:rsidR="00183C8B">
        <w:instrText xml:space="preserve"> DOCPROPERTY  Country  \* MERGEFORMAT </w:instrText>
      </w:r>
      <w:r w:rsidR="00183C8B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01D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36.579-5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01DC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01DC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01D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01D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MCPTT test case 5.1 to the MCX ATS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01D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UPV/EHU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18AC64" w:rsidR="001E41F3" w:rsidRDefault="004D331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83C8B">
              <w:fldChar w:fldCharType="begin"/>
            </w:r>
            <w:r w:rsidR="00183C8B">
              <w:instrText xml:space="preserve"> DOCPROPERTY  SourceIfTsg  \* MERGEFORMAT </w:instrText>
            </w:r>
            <w:r w:rsidR="00183C8B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01D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TEI14_Test, MCPTT-ConTest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01D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2021-03-30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01D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01D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Rel-14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4D4BA8" w:rsidR="001E41F3" w:rsidRDefault="004D331C" w:rsidP="004D331C">
            <w:pPr>
              <w:pStyle w:val="CRCoverPage"/>
              <w:spacing w:after="0"/>
            </w:pPr>
            <w:r>
              <w:t>To add MCPTT TC 5.1 to the MCX ATS 21WK12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2317FA" w:rsidR="001E41F3" w:rsidRDefault="004D331C" w:rsidP="004D331C">
            <w:pPr>
              <w:pStyle w:val="CRCoverPage"/>
              <w:spacing w:after="0"/>
            </w:pPr>
            <w:r>
              <w:rPr>
                <w:lang w:val="es-ES"/>
              </w:rPr>
              <w:t>This document lists all changes applied to the TTCN code required</w:t>
            </w:r>
            <w:r>
              <w:rPr>
                <w:lang w:val="en-US"/>
              </w:rPr>
              <w:t xml:space="preserve"> to obtain a pass</w:t>
            </w:r>
            <w:r w:rsidR="00C66809">
              <w:rPr>
                <w:lang w:val="en-US"/>
              </w:rPr>
              <w:t xml:space="preserve"> </w:t>
            </w:r>
            <w:r w:rsidR="00C66809" w:rsidRPr="00C66809">
              <w:rPr>
                <w:lang w:val="en-US"/>
              </w:rPr>
              <w:t>using the MCX IPCAN test model</w:t>
            </w:r>
            <w:r>
              <w:rPr>
                <w:lang w:val="es-ES"/>
              </w:rPr>
              <w:t>. See detailed change description for further information.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4BE662" w:rsidR="001E41F3" w:rsidRDefault="004D331C" w:rsidP="003620D7">
            <w:pPr>
              <w:pStyle w:val="CRCoverPage"/>
              <w:spacing w:after="0"/>
              <w:rPr>
                <w:noProof/>
              </w:rPr>
            </w:pPr>
            <w:r>
              <w:rPr>
                <w:lang w:val="es-ES"/>
              </w:rPr>
              <w:t>Test case will not be added to the MCX ATS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A6CA52" w:rsidR="001E41F3" w:rsidRDefault="004D33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8111B4" w:rsidR="001E41F3" w:rsidRDefault="004D33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331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331C" w:rsidRDefault="004D331C" w:rsidP="004D33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1EAD0E7" w:rsidR="004D331C" w:rsidRDefault="004D331C" w:rsidP="004D33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5CF699" w:rsidR="004D331C" w:rsidRDefault="002F6F6E" w:rsidP="004D33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331C" w:rsidRDefault="004D331C" w:rsidP="004D33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7B033F5" w:rsidR="004D331C" w:rsidRDefault="002F6F6E" w:rsidP="004D33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D331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331C" w:rsidRDefault="004D331C" w:rsidP="004D33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331C" w:rsidRDefault="004D331C" w:rsidP="004D33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12A31B" w:rsidR="004D331C" w:rsidRDefault="004D331C" w:rsidP="004D33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331C" w:rsidRDefault="004D331C" w:rsidP="004D33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331C" w:rsidRDefault="004D331C" w:rsidP="004D33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331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331C" w:rsidRDefault="004D331C" w:rsidP="004D33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331C" w:rsidRDefault="004D331C" w:rsidP="004D331C">
            <w:pPr>
              <w:pStyle w:val="CRCoverPage"/>
              <w:spacing w:after="0"/>
              <w:rPr>
                <w:noProof/>
              </w:rPr>
            </w:pPr>
          </w:p>
        </w:tc>
      </w:tr>
      <w:tr w:rsidR="004D331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331C" w:rsidRDefault="004D331C" w:rsidP="004D33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625AF49" w:rsidR="004D331C" w:rsidRPr="004D331C" w:rsidRDefault="004D331C" w:rsidP="004D331C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>
              <w:rPr>
                <w:lang w:val="es-ES"/>
              </w:rPr>
              <w:t xml:space="preserve">Logs in </w:t>
            </w:r>
            <w:r w:rsidR="000145E1">
              <w:rPr>
                <w:lang w:val="es-ES"/>
              </w:rPr>
              <w:t>R5s</w:t>
            </w:r>
            <w:r>
              <w:rPr>
                <w:lang w:val="es-ES"/>
              </w:rPr>
              <w:t>210385</w:t>
            </w:r>
          </w:p>
        </w:tc>
      </w:tr>
      <w:tr w:rsidR="004D331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331C" w:rsidRPr="008863B9" w:rsidRDefault="004D331C" w:rsidP="004D33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331C" w:rsidRPr="008863B9" w:rsidRDefault="004D331C" w:rsidP="004D331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331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331C" w:rsidRDefault="004D331C" w:rsidP="004D33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331C" w:rsidRDefault="004D331C" w:rsidP="004D33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D1A70" w14:textId="77777777" w:rsidR="004046FC" w:rsidRDefault="004046FC" w:rsidP="004046FC">
      <w:pPr>
        <w:pStyle w:val="Heading"/>
        <w:jc w:val="left"/>
      </w:pPr>
      <w:r>
        <w:rPr>
          <w:rStyle w:val="Emphasis"/>
          <w:rFonts w:ascii="Arial" w:hAnsi="Arial" w:cs="Arial"/>
          <w:i w:val="0"/>
          <w:lang w:eastAsia="en-GB"/>
        </w:rPr>
        <w:lastRenderedPageBreak/>
        <w:t>Table of Contents</w:t>
      </w:r>
    </w:p>
    <w:p w14:paraId="48D9D3C1" w14:textId="38735BE3" w:rsidR="00C66809" w:rsidRDefault="00C85A13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66809" w:rsidRPr="00945568">
        <w:rPr>
          <w:b/>
          <w:lang w:eastAsia="ja-JP"/>
        </w:rPr>
        <w:t>1</w:t>
      </w:r>
      <w:r w:rsidR="00C66809"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="00C66809" w:rsidRPr="00945568">
        <w:rPr>
          <w:b/>
          <w:lang w:eastAsia="ja-JP"/>
        </w:rPr>
        <w:t>Overview</w:t>
      </w:r>
      <w:r w:rsidR="00C66809">
        <w:tab/>
      </w:r>
      <w:r w:rsidR="00C66809">
        <w:fldChar w:fldCharType="begin"/>
      </w:r>
      <w:r w:rsidR="00C66809">
        <w:instrText xml:space="preserve"> PAGEREF _Toc69371787 \h </w:instrText>
      </w:r>
      <w:r w:rsidR="00C66809">
        <w:fldChar w:fldCharType="separate"/>
      </w:r>
      <w:r w:rsidR="00C66809">
        <w:t>3</w:t>
      </w:r>
      <w:r w:rsidR="00C66809">
        <w:fldChar w:fldCharType="end"/>
      </w:r>
    </w:p>
    <w:p w14:paraId="679D66BB" w14:textId="490F6AB0" w:rsidR="00C66809" w:rsidRDefault="00C66809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945568">
        <w:rPr>
          <w:b/>
        </w:rPr>
        <w:t>1.1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945568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_Toc69371788 \h </w:instrText>
      </w:r>
      <w:r>
        <w:fldChar w:fldCharType="separate"/>
      </w:r>
      <w:r>
        <w:t>3</w:t>
      </w:r>
      <w:r>
        <w:fldChar w:fldCharType="end"/>
      </w:r>
    </w:p>
    <w:p w14:paraId="1C7B090D" w14:textId="3EB825F7" w:rsidR="00C66809" w:rsidRDefault="00C66809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945568">
        <w:rPr>
          <w:b/>
        </w:rPr>
        <w:t>2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94556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_Toc69371789 \h </w:instrText>
      </w:r>
      <w:r>
        <w:fldChar w:fldCharType="separate"/>
      </w:r>
      <w:r>
        <w:t>3</w:t>
      </w:r>
      <w:r>
        <w:fldChar w:fldCharType="end"/>
      </w:r>
    </w:p>
    <w:p w14:paraId="3716E787" w14:textId="7B9B24AA" w:rsidR="00C66809" w:rsidRDefault="00C66809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945568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945568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_Toc69371790 \h </w:instrText>
      </w:r>
      <w:r>
        <w:fldChar w:fldCharType="separate"/>
      </w:r>
      <w:r>
        <w:t>3</w:t>
      </w:r>
      <w:r>
        <w:fldChar w:fldCharType="end"/>
      </w:r>
    </w:p>
    <w:p w14:paraId="04BCFB8A" w14:textId="31AF4DB4" w:rsidR="00C66809" w:rsidRDefault="00C66809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945568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945568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_Toc69371791 \h </w:instrText>
      </w:r>
      <w:r>
        <w:fldChar w:fldCharType="separate"/>
      </w:r>
      <w:r>
        <w:t>4</w:t>
      </w:r>
      <w:r>
        <w:fldChar w:fldCharType="end"/>
      </w:r>
    </w:p>
    <w:p w14:paraId="610A9A46" w14:textId="0533613D" w:rsidR="00C66809" w:rsidRDefault="00C66809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945568">
        <w:rPr>
          <w:b/>
        </w:rPr>
        <w:t>3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945568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_Toc69371792 \h </w:instrText>
      </w:r>
      <w:r>
        <w:fldChar w:fldCharType="separate"/>
      </w:r>
      <w:r>
        <w:t>4</w:t>
      </w:r>
      <w:r>
        <w:fldChar w:fldCharType="end"/>
      </w:r>
    </w:p>
    <w:p w14:paraId="6ECD51A8" w14:textId="47E3C9F4" w:rsidR="00C66809" w:rsidRDefault="00C66809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945568">
        <w:rPr>
          <w:b/>
        </w:rPr>
        <w:t>4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945568">
        <w:rPr>
          <w:b/>
        </w:rPr>
        <w:t>Execution Log Files</w:t>
      </w:r>
      <w:r>
        <w:tab/>
      </w:r>
      <w:r>
        <w:fldChar w:fldCharType="begin"/>
      </w:r>
      <w:r>
        <w:instrText xml:space="preserve"> PAGEREF _Toc69371793 \h </w:instrText>
      </w:r>
      <w:r>
        <w:fldChar w:fldCharType="separate"/>
      </w:r>
      <w:r>
        <w:t>5</w:t>
      </w:r>
      <w:r>
        <w:fldChar w:fldCharType="end"/>
      </w:r>
    </w:p>
    <w:p w14:paraId="55C29F41" w14:textId="65E598F3" w:rsidR="00C66809" w:rsidRDefault="00C66809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945568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945568">
        <w:rPr>
          <w:b/>
          <w:color w:val="000000"/>
        </w:rPr>
        <w:t>Nemergent Solutions Client v7.0</w:t>
      </w:r>
      <w:r>
        <w:tab/>
      </w:r>
      <w:r>
        <w:fldChar w:fldCharType="begin"/>
      </w:r>
      <w:r>
        <w:instrText xml:space="preserve"> PAGEREF _Toc69371794 \h </w:instrText>
      </w:r>
      <w:r>
        <w:fldChar w:fldCharType="separate"/>
      </w:r>
      <w:r>
        <w:t>5</w:t>
      </w:r>
      <w:r>
        <w:fldChar w:fldCharType="end"/>
      </w:r>
    </w:p>
    <w:p w14:paraId="266458F5" w14:textId="1ACF94E6" w:rsidR="00C66809" w:rsidRDefault="00C66809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945568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945568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_Toc69371795 \h </w:instrText>
      </w:r>
      <w:r>
        <w:fldChar w:fldCharType="separate"/>
      </w:r>
      <w:r>
        <w:t>5</w:t>
      </w:r>
      <w:r>
        <w:fldChar w:fldCharType="end"/>
      </w:r>
    </w:p>
    <w:p w14:paraId="60BC572A" w14:textId="5FD6A737" w:rsidR="004046FC" w:rsidRDefault="00C85A13" w:rsidP="00C85A13">
      <w:pPr>
        <w:rPr>
          <w:rFonts w:ascii="Calibri" w:hAnsi="Calibri" w:cs="Calibri"/>
          <w:sz w:val="24"/>
          <w:szCs w:val="24"/>
          <w:lang w:val="pt-BR"/>
        </w:rPr>
      </w:pPr>
      <w:r>
        <w:rPr>
          <w:rFonts w:cs="Arial"/>
          <w:noProof/>
        </w:rPr>
        <w:fldChar w:fldCharType="end"/>
      </w:r>
    </w:p>
    <w:p w14:paraId="3468CF88" w14:textId="77777777" w:rsidR="004046FC" w:rsidRDefault="004046FC" w:rsidP="004046FC">
      <w:pPr>
        <w:pageBreakBefore/>
        <w:rPr>
          <w:rFonts w:ascii="Calibri" w:hAnsi="Calibri" w:cs="Calibri"/>
          <w:b/>
          <w:sz w:val="24"/>
          <w:szCs w:val="24"/>
          <w:lang w:val="pt-BR" w:eastAsia="ja-JP"/>
        </w:rPr>
      </w:pPr>
    </w:p>
    <w:p w14:paraId="172382D6" w14:textId="77777777" w:rsidR="00C85A13" w:rsidRDefault="00C85A13" w:rsidP="00C85A13">
      <w:pPr>
        <w:pStyle w:val="Heading1"/>
        <w:numPr>
          <w:ilvl w:val="0"/>
          <w:numId w:val="5"/>
        </w:numPr>
        <w:autoSpaceDN w:val="0"/>
        <w:rPr>
          <w:b/>
          <w:lang w:eastAsia="ja-JP"/>
        </w:rPr>
      </w:pPr>
      <w:bookmarkStart w:id="1" w:name="_Toc122434485"/>
      <w:bookmarkStart w:id="2" w:name="_Toc69371787"/>
      <w:r>
        <w:rPr>
          <w:b/>
          <w:lang w:eastAsia="ja-JP"/>
        </w:rPr>
        <w:t>Overview</w:t>
      </w:r>
      <w:bookmarkEnd w:id="1"/>
      <w:bookmarkEnd w:id="2"/>
    </w:p>
    <w:p w14:paraId="5E360AFA" w14:textId="77777777" w:rsidR="004046FC" w:rsidRDefault="004046FC" w:rsidP="004046FC">
      <w:pPr>
        <w:rPr>
          <w:rFonts w:cs="Arial"/>
          <w:b/>
          <w:i/>
          <w:color w:val="00B050"/>
          <w:lang w:eastAsia="ja-JP"/>
        </w:rPr>
      </w:pPr>
    </w:p>
    <w:p w14:paraId="5A500DDB" w14:textId="77777777" w:rsidR="004046FC" w:rsidRDefault="004046FC" w:rsidP="004046F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</w:pPr>
      <w:r>
        <w:rPr>
          <w:rFonts w:cs="Arial"/>
        </w:rPr>
        <w:t xml:space="preserve">This document lists all the essential changes needed to correct problems in the TTCN implementation of test case 5.1 which is part of the ATS iwd-TTCN3-B2020-09_D21wk12_MCX test suite. </w:t>
      </w:r>
    </w:p>
    <w:p w14:paraId="4C30801F" w14:textId="77777777" w:rsidR="004046FC" w:rsidRDefault="004046FC" w:rsidP="004046F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7BAFFEDF" w14:textId="719F0C51" w:rsidR="004046FC" w:rsidRDefault="004046FC" w:rsidP="004046F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b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color w:val="000000"/>
          <w:sz w:val="24"/>
          <w:lang w:eastAsia="ja-JP"/>
        </w:rPr>
        <w:t>Fidel Liberal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>
          <w:rPr>
            <w:rStyle w:val="Hyperlink"/>
            <w:rFonts w:cs="Arial"/>
            <w:bCs/>
            <w:lang w:eastAsia="ja-JP"/>
          </w:rPr>
          <w:t>fidel.liberal@ehu.eus</w:t>
        </w:r>
      </w:hyperlink>
    </w:p>
    <w:p w14:paraId="14B7C631" w14:textId="77777777" w:rsidR="00C85A13" w:rsidRPr="007036CE" w:rsidRDefault="00C85A13" w:rsidP="00C85A13">
      <w:pPr>
        <w:pStyle w:val="Heading2"/>
        <w:numPr>
          <w:ilvl w:val="1"/>
          <w:numId w:val="5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3" w:name="_Toc69371788"/>
      <w:r w:rsidRPr="007036CE">
        <w:rPr>
          <w:b/>
        </w:rPr>
        <w:t>Verification Test Summary</w:t>
      </w:r>
      <w:bookmarkEnd w:id="3"/>
      <w:r>
        <w:rPr>
          <w:b/>
        </w:rPr>
        <w:t xml:space="preserve"> </w:t>
      </w:r>
    </w:p>
    <w:p w14:paraId="6DECCCB0" w14:textId="77777777" w:rsidR="004046FC" w:rsidRDefault="004046FC" w:rsidP="004046F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>
        <w:rPr>
          <w:rFonts w:cs="Arial"/>
          <w:color w:val="000000"/>
          <w:lang w:eastAsia="ja-JP"/>
        </w:rPr>
        <w:t>5.1</w:t>
      </w:r>
    </w:p>
    <w:p w14:paraId="3075765F" w14:textId="77777777" w:rsidR="004046FC" w:rsidRDefault="004046FC" w:rsidP="004046F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>
        <w:rPr>
          <w:rFonts w:cs="Arial"/>
        </w:rPr>
        <w:t xml:space="preserve">ATS </w:t>
      </w:r>
      <w:r w:rsidRPr="00281F2C">
        <w:rPr>
          <w:rFonts w:cs="Arial"/>
        </w:rPr>
        <w:t xml:space="preserve"> iwd-TTCN3-B2020-09_D21wk12_MCX</w:t>
      </w:r>
    </w:p>
    <w:p w14:paraId="254AECDC" w14:textId="71E929FE" w:rsidR="004046FC" w:rsidRDefault="004046FC" w:rsidP="004046F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proofErr w:type="spellStart"/>
      <w:r w:rsidR="000145E1">
        <w:rPr>
          <w:rFonts w:cs="Arial"/>
        </w:rPr>
        <w:t>MCSTaaSting</w:t>
      </w:r>
      <w:proofErr w:type="spellEnd"/>
      <w:r>
        <w:rPr>
          <w:rFonts w:cs="Arial"/>
          <w:lang w:eastAsia="ja-JP"/>
        </w:rPr>
        <w:t xml:space="preserve"> Tester</w:t>
      </w:r>
    </w:p>
    <w:p w14:paraId="466D7F4D" w14:textId="7A6F527D" w:rsidR="004046FC" w:rsidRDefault="004046FC" w:rsidP="004046F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>
        <w:rPr>
          <w:rFonts w:cs="Arial"/>
        </w:rPr>
        <w:t>Nemergent Client v7.0</w:t>
      </w:r>
      <w:r w:rsidR="003620D7">
        <w:rPr>
          <w:rFonts w:cs="Arial"/>
        </w:rPr>
        <w:t xml:space="preserve"> on </w:t>
      </w:r>
      <w:r w:rsidR="00510940">
        <w:rPr>
          <w:rFonts w:cs="Arial"/>
        </w:rPr>
        <w:t>COTS LTE UE</w:t>
      </w:r>
    </w:p>
    <w:p w14:paraId="71B97C78" w14:textId="77777777" w:rsidR="004046FC" w:rsidRDefault="004046FC" w:rsidP="004046F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73E8FD14" w14:textId="77777777" w:rsidR="004046FC" w:rsidRDefault="004046FC" w:rsidP="004046FC">
      <w:pPr>
        <w:rPr>
          <w:rFonts w:cs="Arial"/>
          <w:lang w:eastAsia="en-GB"/>
        </w:rPr>
      </w:pPr>
    </w:p>
    <w:p w14:paraId="42120F98" w14:textId="77777777" w:rsidR="00C85A13" w:rsidRPr="00854C55" w:rsidRDefault="00C85A13" w:rsidP="00C85A13">
      <w:pPr>
        <w:pStyle w:val="Heading1"/>
        <w:numPr>
          <w:ilvl w:val="0"/>
          <w:numId w:val="5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4888062"/>
      <w:bookmarkStart w:id="7" w:name="_Toc69371789"/>
      <w:r w:rsidRPr="00854C55">
        <w:rPr>
          <w:b/>
        </w:rPr>
        <w:t>Corrections required</w:t>
      </w:r>
      <w:bookmarkEnd w:id="4"/>
      <w:bookmarkEnd w:id="5"/>
      <w:bookmarkEnd w:id="6"/>
      <w:bookmarkEnd w:id="7"/>
    </w:p>
    <w:p w14:paraId="49ED0F7D" w14:textId="77777777" w:rsidR="00C85A13" w:rsidRDefault="00C85A13" w:rsidP="00C85A13">
      <w:pPr>
        <w:pStyle w:val="Heading2"/>
        <w:numPr>
          <w:ilvl w:val="1"/>
          <w:numId w:val="5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54888063"/>
      <w:bookmarkStart w:id="9" w:name="_Toc69371790"/>
      <w:r>
        <w:rPr>
          <w:b/>
          <w:lang w:val="pt-BR"/>
        </w:rPr>
        <w:t>Change 1</w:t>
      </w:r>
      <w:bookmarkEnd w:id="8"/>
      <w:bookmarkEnd w:id="9"/>
    </w:p>
    <w:tbl>
      <w:tblPr>
        <w:tblW w:w="9568" w:type="dxa"/>
        <w:tblInd w:w="-10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5"/>
        <w:gridCol w:w="7583"/>
      </w:tblGrid>
      <w:tr w:rsidR="004046FC" w14:paraId="36F00C73" w14:textId="77777777" w:rsidTr="00AD290C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DA4DC5F" w14:textId="77777777" w:rsidR="004046FC" w:rsidRDefault="004046FC" w:rsidP="00AD290C">
            <w:pPr>
              <w:pStyle w:val="Standarduser"/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PIXIT pars</w:t>
            </w:r>
          </w:p>
        </w:tc>
        <w:tc>
          <w:tcPr>
            <w:tcW w:w="7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8A6ED71" w14:textId="77777777" w:rsidR="004046FC" w:rsidRDefault="004046FC" w:rsidP="00AD290C">
            <w:pPr>
              <w:pStyle w:val="Standarduser"/>
              <w:rPr>
                <w:rFonts w:cs="Arial"/>
              </w:rPr>
            </w:pPr>
            <w:r>
              <w:rPr>
                <w:rFonts w:cs="Arial"/>
              </w:rPr>
              <w:t>Parameters for EPS bearer Ids</w:t>
            </w:r>
          </w:p>
        </w:tc>
      </w:tr>
      <w:tr w:rsidR="004046FC" w14:paraId="6FDB221D" w14:textId="77777777" w:rsidTr="00AD290C">
        <w:trPr>
          <w:trHeight w:val="35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21A701E" w14:textId="77777777" w:rsidR="004046FC" w:rsidRDefault="004046FC" w:rsidP="00AD290C">
            <w:pPr>
              <w:pStyle w:val="Standarduser"/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B4C0EA8" w14:textId="77777777" w:rsidR="004046FC" w:rsidRDefault="004046FC" w:rsidP="00AD290C">
            <w:pPr>
              <w:pStyle w:val="CRCoverPage"/>
              <w:spacing w:after="0"/>
              <w:rPr>
                <w:sz w:val="24"/>
                <w:szCs w:val="24"/>
              </w:rPr>
            </w:pPr>
            <w:r>
              <w:rPr>
                <w:rFonts w:ascii="Liberation Serif" w:eastAsia="Consolas" w:hAnsi="Liberation Serif" w:cs="Consolas"/>
                <w:color w:val="000000"/>
                <w:sz w:val="24"/>
                <w:szCs w:val="24"/>
                <w:lang w:eastAsia="en-GB"/>
              </w:rPr>
              <w:t>SS EUTRA HW may need different ids to be assigned to its EPS bearers</w:t>
            </w:r>
          </w:p>
        </w:tc>
      </w:tr>
      <w:tr w:rsidR="004046FC" w14:paraId="5AADF226" w14:textId="77777777" w:rsidTr="00AD290C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4B89FA1" w14:textId="77777777" w:rsidR="004046FC" w:rsidRDefault="004046FC" w:rsidP="00AD290C">
            <w:pPr>
              <w:pStyle w:val="Standarduser"/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9D0CF4F" w14:textId="77777777" w:rsidR="004046FC" w:rsidRDefault="004046FC" w:rsidP="00AD290C">
            <w:pPr>
              <w:pStyle w:val="CRCoverPage"/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Constant values changed to PIXITs</w:t>
            </w:r>
          </w:p>
        </w:tc>
      </w:tr>
      <w:tr w:rsidR="004046FC" w14:paraId="57C2689D" w14:textId="77777777" w:rsidTr="00AD290C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E2F7DBC" w14:textId="77777777" w:rsidR="004046FC" w:rsidRDefault="004046FC" w:rsidP="00AD290C">
            <w:pPr>
              <w:pStyle w:val="Standarduser"/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EF77EA5" w14:textId="77777777" w:rsidR="004046FC" w:rsidRDefault="004046FC" w:rsidP="00AD290C">
            <w:pPr>
              <w:pStyle w:val="Standarduser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MCX_CommonIPCAN.ttcn</w:t>
            </w:r>
            <w:proofErr w:type="spellEnd"/>
          </w:p>
        </w:tc>
      </w:tr>
      <w:tr w:rsidR="004046FC" w14:paraId="4FFB44A7" w14:textId="77777777" w:rsidTr="00AD290C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83445B8" w14:textId="77777777" w:rsidR="004046FC" w:rsidRDefault="004046FC" w:rsidP="00AD290C">
            <w:pPr>
              <w:pStyle w:val="Standarduser"/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D5CF738" w14:textId="77777777" w:rsidR="002811BC" w:rsidRPr="002811BC" w:rsidRDefault="008E7C7A" w:rsidP="00AD290C">
            <w:pPr>
              <w:pStyle w:val="Standarduser"/>
              <w:snapToGrid w:val="0"/>
              <w:rPr>
                <w:rFonts w:ascii="Arial" w:hAnsi="Arial" w:cs="Arial"/>
                <w:b/>
                <w:sz w:val="22"/>
                <w:szCs w:val="22"/>
                <w:shd w:val="clear" w:color="auto" w:fill="00FFFF"/>
              </w:rPr>
            </w:pPr>
            <w:r w:rsidRPr="002811BC">
              <w:rPr>
                <w:rFonts w:ascii="Arial" w:hAnsi="Arial" w:cs="Arial"/>
                <w:b/>
                <w:sz w:val="22"/>
                <w:szCs w:val="22"/>
                <w:shd w:val="clear" w:color="auto" w:fill="00FFFF"/>
              </w:rPr>
              <w:t>Accepted</w:t>
            </w:r>
            <w:r w:rsidR="00DD799C" w:rsidRPr="002811BC">
              <w:rPr>
                <w:rFonts w:ascii="Arial" w:hAnsi="Arial" w:cs="Arial"/>
                <w:b/>
                <w:sz w:val="22"/>
                <w:szCs w:val="22"/>
                <w:shd w:val="clear" w:color="auto" w:fill="00FFFF"/>
              </w:rPr>
              <w:t xml:space="preserve"> </w:t>
            </w:r>
          </w:p>
          <w:p w14:paraId="68639941" w14:textId="56718E01" w:rsidR="004046FC" w:rsidRPr="002811BC" w:rsidRDefault="002811BC" w:rsidP="00AD290C">
            <w:pPr>
              <w:pStyle w:val="Standarduser"/>
              <w:snapToGrid w:val="0"/>
              <w:rPr>
                <w:rFonts w:ascii="Arial" w:hAnsi="Arial" w:cs="Arial"/>
                <w:bCs/>
                <w:shd w:val="clear" w:color="auto" w:fill="00FFFF"/>
              </w:rPr>
            </w:pPr>
            <w:r w:rsidRPr="002811BC">
              <w:rPr>
                <w:rFonts w:ascii="Arial" w:hAnsi="Arial" w:cs="Arial"/>
                <w:bCs/>
                <w:sz w:val="22"/>
                <w:szCs w:val="22"/>
                <w:shd w:val="clear" w:color="auto" w:fill="00FFFF"/>
              </w:rPr>
              <w:t>S</w:t>
            </w:r>
            <w:r w:rsidR="00DD799C" w:rsidRPr="002811BC">
              <w:rPr>
                <w:rFonts w:ascii="Arial" w:hAnsi="Arial" w:cs="Arial"/>
                <w:bCs/>
                <w:sz w:val="22"/>
                <w:szCs w:val="22"/>
                <w:shd w:val="clear" w:color="auto" w:fill="00FFFF"/>
              </w:rPr>
              <w:t xml:space="preserve">ee prose CR for TS </w:t>
            </w:r>
            <w:r w:rsidR="00DD799C" w:rsidRPr="002811BC">
              <w:rPr>
                <w:rFonts w:ascii="Arial" w:hAnsi="Arial" w:cs="Arial"/>
                <w:bCs/>
                <w:sz w:val="22"/>
                <w:szCs w:val="22"/>
                <w:shd w:val="clear" w:color="auto" w:fill="00FFFF"/>
              </w:rPr>
              <w:fldChar w:fldCharType="begin"/>
            </w:r>
            <w:r w:rsidR="00DD799C" w:rsidRPr="002811BC">
              <w:rPr>
                <w:rFonts w:ascii="Arial" w:hAnsi="Arial" w:cs="Arial"/>
                <w:bCs/>
                <w:sz w:val="22"/>
                <w:szCs w:val="22"/>
                <w:shd w:val="clear" w:color="auto" w:fill="00FFFF"/>
              </w:rPr>
              <w:instrText xml:space="preserve"> DOCPROPERTY  Spec#  \* MERGEFORMAT </w:instrText>
            </w:r>
            <w:r w:rsidR="00DD799C" w:rsidRPr="002811BC">
              <w:rPr>
                <w:rFonts w:ascii="Arial" w:hAnsi="Arial" w:cs="Arial"/>
                <w:bCs/>
                <w:sz w:val="22"/>
                <w:szCs w:val="22"/>
                <w:shd w:val="clear" w:color="auto" w:fill="00FFFF"/>
              </w:rPr>
              <w:fldChar w:fldCharType="separate"/>
            </w:r>
            <w:r w:rsidR="00DD799C" w:rsidRPr="002811BC">
              <w:rPr>
                <w:rFonts w:ascii="Arial" w:hAnsi="Arial" w:cs="Arial"/>
                <w:bCs/>
                <w:sz w:val="22"/>
                <w:szCs w:val="22"/>
                <w:shd w:val="clear" w:color="auto" w:fill="00FFFF"/>
              </w:rPr>
              <w:t>36.579-</w:t>
            </w:r>
            <w:r w:rsidR="00DD799C" w:rsidRPr="002811BC">
              <w:rPr>
                <w:rFonts w:ascii="Arial" w:hAnsi="Arial" w:cs="Arial"/>
                <w:bCs/>
                <w:sz w:val="22"/>
                <w:szCs w:val="22"/>
                <w:shd w:val="clear" w:color="auto" w:fill="00FFFF"/>
              </w:rPr>
              <w:fldChar w:fldCharType="end"/>
            </w:r>
            <w:r w:rsidR="00DD799C" w:rsidRPr="002811BC">
              <w:rPr>
                <w:rFonts w:ascii="Arial" w:hAnsi="Arial" w:cs="Arial"/>
                <w:bCs/>
                <w:sz w:val="22"/>
                <w:szCs w:val="22"/>
                <w:shd w:val="clear" w:color="auto" w:fill="00FFFF"/>
              </w:rPr>
              <w:t>5, CR 0017 (R5-213670)</w:t>
            </w:r>
          </w:p>
        </w:tc>
      </w:tr>
    </w:tbl>
    <w:p w14:paraId="7585A60A" w14:textId="77777777" w:rsidR="004046FC" w:rsidRDefault="004046FC" w:rsidP="004046FC">
      <w:pPr>
        <w:pStyle w:val="Standarduser"/>
        <w:numPr>
          <w:ilvl w:val="0"/>
          <w:numId w:val="1"/>
        </w:numPr>
        <w:rPr>
          <w:rFonts w:ascii="Arial" w:eastAsia="SimSun, 宋体" w:hAnsi="Arial" w:cs="Arial"/>
          <w:b/>
          <w:lang w:eastAsia="en-GB"/>
        </w:rPr>
      </w:pPr>
    </w:p>
    <w:p w14:paraId="233FB2A3" w14:textId="77777777" w:rsidR="004046FC" w:rsidRDefault="004046FC" w:rsidP="004046FC">
      <w:pPr>
        <w:pStyle w:val="Standarduser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Before Change:</w:t>
      </w:r>
    </w:p>
    <w:tbl>
      <w:tblPr>
        <w:tblW w:w="9925" w:type="dxa"/>
        <w:tblInd w:w="-25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25"/>
      </w:tblGrid>
      <w:tr w:rsidR="004046FC" w14:paraId="188C3039" w14:textId="77777777" w:rsidTr="00AD290C">
        <w:tc>
          <w:tcPr>
            <w:tcW w:w="9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4EB5C" w14:textId="77777777" w:rsidR="004046FC" w:rsidRDefault="004046FC" w:rsidP="00AD290C">
            <w:pPr>
              <w:pStyle w:val="Standarduser"/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 xml:space="preserve">  </w:t>
            </w:r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const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>MCX_IPCAN_EpsBearerId_Type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>tsc_MCX_IPCAN_EpsBearerId_IMS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:= 5;</w:t>
            </w:r>
          </w:p>
          <w:p w14:paraId="00B60197" w14:textId="77777777" w:rsidR="004046FC" w:rsidRDefault="004046FC" w:rsidP="00AD290C">
            <w:pPr>
              <w:pStyle w:val="Standarduser"/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 const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>MCX_IPCAN_EpsBearerId_Type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>tsc_MCX_IPCAN_EpsBearerId_INTERNET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:= 6;</w:t>
            </w:r>
          </w:p>
          <w:p w14:paraId="6167B72D" w14:textId="77777777" w:rsidR="004046FC" w:rsidRDefault="004046FC" w:rsidP="00AD290C">
            <w:pPr>
              <w:pStyle w:val="Standarduser"/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 const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>MCX_IPCAN_EpsBearerId_Type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>tsc_MCX_IPCAN_EpsBearerId_MCX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:= 7;</w:t>
            </w:r>
          </w:p>
          <w:p w14:paraId="62EB1176" w14:textId="77777777" w:rsidR="004046FC" w:rsidRDefault="004046FC" w:rsidP="00AD290C">
            <w:pPr>
              <w:pStyle w:val="Standarduser"/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 const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>MCX_IPCAN_EpsBearerId_Type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>tsc_MCX_IPCAN_EpsBearerId_MCX_Audio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:= 8;</w:t>
            </w:r>
          </w:p>
          <w:p w14:paraId="6F09D88C" w14:textId="77777777" w:rsidR="004046FC" w:rsidRDefault="004046FC" w:rsidP="00AD290C">
            <w:pPr>
              <w:pStyle w:val="Standarduser"/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 const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>MCX_IPCAN_EpsBearerId_Type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>tsc_MCX_IPCAN_EpsBearerId_MCX_Video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:= 9;</w:t>
            </w:r>
          </w:p>
          <w:p w14:paraId="67C5564A" w14:textId="77777777" w:rsidR="004046FC" w:rsidRDefault="004046FC" w:rsidP="00AD290C">
            <w:pPr>
              <w:pStyle w:val="Standarduser"/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 xml:space="preserve">    </w:t>
            </w:r>
          </w:p>
        </w:tc>
      </w:tr>
    </w:tbl>
    <w:p w14:paraId="5522BE4B" w14:textId="77777777" w:rsidR="004046FC" w:rsidRDefault="004046FC" w:rsidP="004046FC">
      <w:pPr>
        <w:pStyle w:val="Standarduser"/>
        <w:numPr>
          <w:ilvl w:val="0"/>
          <w:numId w:val="1"/>
        </w:numPr>
        <w:rPr>
          <w:rFonts w:ascii="Arial" w:eastAsia="SimSun, 宋体" w:hAnsi="Arial" w:cs="Arial"/>
          <w:b/>
          <w:lang w:eastAsia="en-GB"/>
        </w:rPr>
      </w:pPr>
    </w:p>
    <w:p w14:paraId="30EB16F1" w14:textId="77777777" w:rsidR="004046FC" w:rsidRDefault="004046FC" w:rsidP="004046FC">
      <w:pPr>
        <w:pStyle w:val="Standarduser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After Change:</w:t>
      </w:r>
    </w:p>
    <w:tbl>
      <w:tblPr>
        <w:tblW w:w="9925" w:type="dxa"/>
        <w:tblInd w:w="-25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25"/>
      </w:tblGrid>
      <w:tr w:rsidR="004046FC" w14:paraId="2ADBF0CE" w14:textId="77777777" w:rsidTr="00AD290C">
        <w:tc>
          <w:tcPr>
            <w:tcW w:w="9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BF145" w14:textId="77777777" w:rsidR="004046FC" w:rsidRDefault="004046FC" w:rsidP="00AD290C">
            <w:pPr>
              <w:pStyle w:val="Standarduser"/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 xml:space="preserve"> </w:t>
            </w:r>
          </w:p>
          <w:p w14:paraId="21C3B61D" w14:textId="77777777" w:rsidR="004046FC" w:rsidRDefault="004046FC" w:rsidP="00AD290C">
            <w:pPr>
              <w:pStyle w:val="Standarduser"/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 xml:space="preserve"> 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>modulepar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>MCX_IPCAN_EpsBearerId_Type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>px_MCX_IPCAN_EpsBearerId_IMS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:= 5;</w:t>
            </w:r>
          </w:p>
          <w:p w14:paraId="6C2E4C67" w14:textId="77777777" w:rsidR="004046FC" w:rsidRDefault="004046FC" w:rsidP="00AD290C">
            <w:pPr>
              <w:pStyle w:val="Standarduser"/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>modulepar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>MCX_IPCAN_EpsBearerId_Type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>px_MCX_IPCAN_EpsBearerId_INTERNET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:= 6;</w:t>
            </w:r>
          </w:p>
          <w:p w14:paraId="4735EB67" w14:textId="77777777" w:rsidR="004046FC" w:rsidRDefault="004046FC" w:rsidP="00AD290C">
            <w:pPr>
              <w:pStyle w:val="Standarduser"/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>modulepar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>MCX_IPCAN_EpsBearerId_Type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>px_MCX_IPCAN_EpsBearerId_MCX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:= 7;</w:t>
            </w:r>
          </w:p>
          <w:p w14:paraId="7A949C1E" w14:textId="77777777" w:rsidR="004046FC" w:rsidRDefault="004046FC" w:rsidP="00AD290C">
            <w:pPr>
              <w:pStyle w:val="Standarduser"/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>modulepar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>MCX_IPCAN_EpsBearerId_Type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>px_MCX_IPCAN_EpsBearerId_MCX_Audio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:= 8;</w:t>
            </w:r>
          </w:p>
          <w:p w14:paraId="3236129A" w14:textId="77777777" w:rsidR="004046FC" w:rsidRDefault="004046FC" w:rsidP="00AD290C">
            <w:pPr>
              <w:pStyle w:val="Standarduser"/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>modulepar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>MCX_IPCAN_EpsBearerId_Type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>px_MCX_IPCAN_EpsBearerId_MCX_Video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:= 9;</w:t>
            </w:r>
          </w:p>
          <w:p w14:paraId="5F746068" w14:textId="77777777" w:rsidR="004046FC" w:rsidRDefault="004046FC" w:rsidP="00AD290C">
            <w:pPr>
              <w:pStyle w:val="Standarduser"/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</w:pPr>
          </w:p>
          <w:p w14:paraId="0EA3540B" w14:textId="77777777" w:rsidR="004046FC" w:rsidRDefault="004046FC" w:rsidP="00AD290C">
            <w:pPr>
              <w:pStyle w:val="Standarduser"/>
              <w:rPr>
                <w:rFonts w:ascii="Consolas" w:eastAsia="Consolas" w:hAnsi="Consolas" w:cs="Consolas"/>
                <w:color w:val="000000"/>
                <w:sz w:val="20"/>
                <w:szCs w:val="20"/>
                <w:lang w:eastAsia="en-GB"/>
              </w:rPr>
            </w:pPr>
          </w:p>
        </w:tc>
      </w:tr>
    </w:tbl>
    <w:p w14:paraId="1F406BFC" w14:textId="024E7D1B" w:rsidR="00C85A13" w:rsidRDefault="00C85A13" w:rsidP="00C85A13">
      <w:pPr>
        <w:pStyle w:val="Heading2"/>
        <w:numPr>
          <w:ilvl w:val="1"/>
          <w:numId w:val="5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69371791"/>
      <w:r>
        <w:rPr>
          <w:b/>
          <w:lang w:val="pt-BR"/>
        </w:rPr>
        <w:lastRenderedPageBreak/>
        <w:t xml:space="preserve">Change </w:t>
      </w:r>
      <w:r w:rsidR="00521310">
        <w:rPr>
          <w:b/>
          <w:lang w:val="pt-BR"/>
        </w:rPr>
        <w:t>2</w:t>
      </w:r>
      <w:bookmarkEnd w:id="10"/>
    </w:p>
    <w:tbl>
      <w:tblPr>
        <w:tblW w:w="9568" w:type="dxa"/>
        <w:tblInd w:w="-10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5"/>
        <w:gridCol w:w="7583"/>
      </w:tblGrid>
      <w:tr w:rsidR="004046FC" w14:paraId="19722491" w14:textId="77777777" w:rsidTr="00AD290C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2CF4131" w14:textId="77777777" w:rsidR="004046FC" w:rsidRDefault="004046FC" w:rsidP="00AD290C">
            <w:pPr>
              <w:pStyle w:val="Standarduser"/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404DBD5" w14:textId="77777777" w:rsidR="004046FC" w:rsidRDefault="004046FC" w:rsidP="00AD290C">
            <w:pPr>
              <w:pStyle w:val="Standarduser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f_MCX_MCPTTResourceLists_EncodeEncrypt</w:t>
            </w:r>
            <w:proofErr w:type="spellEnd"/>
          </w:p>
        </w:tc>
      </w:tr>
      <w:tr w:rsidR="004046FC" w14:paraId="7FC55FBB" w14:textId="77777777" w:rsidTr="00AD290C">
        <w:trPr>
          <w:trHeight w:val="35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AF18C44" w14:textId="77777777" w:rsidR="004046FC" w:rsidRDefault="004046FC" w:rsidP="00AD290C">
            <w:pPr>
              <w:pStyle w:val="Standarduser"/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F9EF262" w14:textId="77777777" w:rsidR="004046FC" w:rsidRDefault="004046FC" w:rsidP="00AD290C">
            <w:pPr>
              <w:pStyle w:val="Standarduser"/>
            </w:pPr>
            <w:r>
              <w:rPr>
                <w:rFonts w:eastAsia="Consolas" w:cs="Consolas"/>
                <w:color w:val="000000"/>
                <w:lang w:eastAsia="en-GB"/>
              </w:rPr>
              <w:t>Encoding is done on an alias type which results in incorrect encoding.</w:t>
            </w:r>
          </w:p>
        </w:tc>
      </w:tr>
      <w:tr w:rsidR="004046FC" w14:paraId="25F83F5A" w14:textId="77777777" w:rsidTr="00AD290C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1F689BC" w14:textId="77777777" w:rsidR="004046FC" w:rsidRDefault="004046FC" w:rsidP="00AD290C">
            <w:pPr>
              <w:pStyle w:val="Standarduser"/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A0ED46C" w14:textId="77777777" w:rsidR="004046FC" w:rsidRDefault="004046FC" w:rsidP="00AD290C">
            <w:pPr>
              <w:pStyle w:val="Standarduser"/>
            </w:pPr>
            <w:r>
              <w:t xml:space="preserve">Correct type </w:t>
            </w:r>
            <w:proofErr w:type="spellStart"/>
            <w:r>
              <w:rPr>
                <w:i/>
                <w:iCs/>
              </w:rPr>
              <w:t>Resource_lists</w:t>
            </w:r>
            <w:proofErr w:type="spellEnd"/>
            <w:r>
              <w:t xml:space="preserve"> is used instead of alias type</w:t>
            </w:r>
          </w:p>
        </w:tc>
      </w:tr>
      <w:tr w:rsidR="004046FC" w14:paraId="0A7860D0" w14:textId="77777777" w:rsidTr="00AD290C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FA32CF2" w14:textId="77777777" w:rsidR="004046FC" w:rsidRDefault="004046FC" w:rsidP="00AD290C">
            <w:pPr>
              <w:pStyle w:val="Standarduser"/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200242A" w14:textId="77777777" w:rsidR="004046FC" w:rsidRDefault="004046FC" w:rsidP="00AD290C">
            <w:pPr>
              <w:pStyle w:val="Standarduser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MCX_XML_resource_lists.ttcn</w:t>
            </w:r>
            <w:proofErr w:type="spellEnd"/>
          </w:p>
        </w:tc>
      </w:tr>
      <w:tr w:rsidR="004046FC" w14:paraId="75015671" w14:textId="77777777" w:rsidTr="00AD290C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726C149" w14:textId="77777777" w:rsidR="004046FC" w:rsidRDefault="004046FC" w:rsidP="00AD290C">
            <w:pPr>
              <w:pStyle w:val="Standarduser"/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4D1F06D" w14:textId="2C1F7115" w:rsidR="004046FC" w:rsidRPr="002811BC" w:rsidRDefault="00DD799C" w:rsidP="00AD290C">
            <w:pPr>
              <w:pStyle w:val="Standarduser"/>
              <w:snapToGrid w:val="0"/>
              <w:rPr>
                <w:rFonts w:ascii="Arial" w:hAnsi="Arial" w:cs="Arial"/>
                <w:bCs/>
                <w:sz w:val="22"/>
                <w:szCs w:val="22"/>
                <w:shd w:val="clear" w:color="auto" w:fill="00FFFF"/>
              </w:rPr>
            </w:pPr>
            <w:r w:rsidRPr="002811BC">
              <w:rPr>
                <w:rFonts w:ascii="Arial" w:hAnsi="Arial" w:cs="Arial"/>
                <w:b/>
                <w:sz w:val="22"/>
                <w:szCs w:val="22"/>
                <w:shd w:val="clear" w:color="auto" w:fill="00FFFF"/>
              </w:rPr>
              <w:t>Accepted in principle</w:t>
            </w:r>
            <w:r w:rsidRPr="002811BC">
              <w:rPr>
                <w:rFonts w:ascii="Arial" w:hAnsi="Arial" w:cs="Arial"/>
                <w:bCs/>
                <w:sz w:val="22"/>
                <w:szCs w:val="22"/>
                <w:shd w:val="clear" w:color="auto" w:fill="00FFFF"/>
              </w:rPr>
              <w:t xml:space="preserve"> by changing</w:t>
            </w:r>
            <w:r w:rsidR="00E33C61" w:rsidRPr="002811BC">
              <w:rPr>
                <w:rFonts w:ascii="Arial" w:hAnsi="Arial" w:cs="Arial"/>
                <w:bCs/>
                <w:sz w:val="22"/>
                <w:szCs w:val="22"/>
                <w:shd w:val="clear" w:color="auto" w:fill="00FFFF"/>
              </w:rPr>
              <w:t xml:space="preserve"> the parameter type</w:t>
            </w:r>
          </w:p>
        </w:tc>
      </w:tr>
    </w:tbl>
    <w:p w14:paraId="4F5E2CE1" w14:textId="77777777" w:rsidR="004046FC" w:rsidRDefault="004046FC" w:rsidP="004046FC">
      <w:pPr>
        <w:pStyle w:val="Standarduser"/>
        <w:numPr>
          <w:ilvl w:val="0"/>
          <w:numId w:val="1"/>
        </w:numPr>
        <w:rPr>
          <w:rFonts w:ascii="Arial" w:eastAsia="SimSun, 宋体" w:hAnsi="Arial" w:cs="Arial"/>
          <w:b/>
          <w:lang w:eastAsia="en-GB"/>
        </w:rPr>
      </w:pPr>
    </w:p>
    <w:p w14:paraId="6AEC8914" w14:textId="77777777" w:rsidR="004046FC" w:rsidRDefault="004046FC" w:rsidP="004046FC">
      <w:pPr>
        <w:pStyle w:val="Standarduser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Before Change:</w:t>
      </w:r>
    </w:p>
    <w:tbl>
      <w:tblPr>
        <w:tblW w:w="9925" w:type="dxa"/>
        <w:tblInd w:w="-25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25"/>
      </w:tblGrid>
      <w:tr w:rsidR="004046FC" w14:paraId="6B176375" w14:textId="77777777" w:rsidTr="00AD290C">
        <w:tc>
          <w:tcPr>
            <w:tcW w:w="9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3C033" w14:textId="77777777" w:rsidR="004046FC" w:rsidRDefault="004046FC" w:rsidP="00AD290C">
            <w:pPr>
              <w:pStyle w:val="Standarduser"/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 xml:space="preserve"> function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f_MCX_MCPTTResourceLists_EncodeEncrypt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(...)</w:t>
            </w:r>
          </w:p>
          <w:p w14:paraId="1B0128CA" w14:textId="77777777" w:rsidR="004046FC" w:rsidRDefault="004046FC" w:rsidP="00AD290C">
            <w:pPr>
              <w:pStyle w:val="Standarduser"/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 xml:space="preserve">  {</w:t>
            </w:r>
          </w:p>
          <w:p w14:paraId="16869312" w14:textId="77777777" w:rsidR="004046FC" w:rsidRDefault="004046FC" w:rsidP="00AD290C">
            <w:pPr>
              <w:pStyle w:val="Standarduser"/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 xml:space="preserve">  </w:t>
            </w:r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 var universal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>charstring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>v_XmlDocument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:= f_Bit2Unichar(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>encvalue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>(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>p_MCPTT_ResourceLists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>));</w:t>
            </w:r>
          </w:p>
          <w:p w14:paraId="43C4CA2B" w14:textId="77777777" w:rsidR="004046FC" w:rsidRDefault="004046FC" w:rsidP="00AD290C">
            <w:pPr>
              <w:pStyle w:val="Standarduser"/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</w:pPr>
          </w:p>
          <w:p w14:paraId="6F8CA909" w14:textId="77777777" w:rsidR="004046FC" w:rsidRDefault="004046FC" w:rsidP="00AD290C">
            <w:pPr>
              <w:pStyle w:val="Standarduser"/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 xml:space="preserve">    if (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isvalue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(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p_CSK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)) {   // logging needed only in case of encryption</w:t>
            </w:r>
          </w:p>
          <w:p w14:paraId="023DC12C" w14:textId="77777777" w:rsidR="004046FC" w:rsidRDefault="004046FC" w:rsidP="00AD290C">
            <w:pPr>
              <w:pStyle w:val="Standarduser"/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 xml:space="preserve">     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f_MCX_LogXML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 xml:space="preserve">(DOWNLINK,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v_XmlDocument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);</w:t>
            </w:r>
          </w:p>
          <w:p w14:paraId="1628750D" w14:textId="77777777" w:rsidR="004046FC" w:rsidRDefault="004046FC" w:rsidP="00AD290C">
            <w:pPr>
              <w:pStyle w:val="Standarduser"/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 xml:space="preserve">     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f_XML_Document_EncryptElementContent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(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v_XmlDocument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 xml:space="preserve">, "//resource-lists",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p_MCServiceID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 xml:space="preserve">,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p_CSK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);  /</w:t>
            </w:r>
          </w:p>
          <w:p w14:paraId="291F32D1" w14:textId="77777777" w:rsidR="004046FC" w:rsidRDefault="004046FC" w:rsidP="00AD290C">
            <w:pPr>
              <w:pStyle w:val="Standarduser"/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 xml:space="preserve">    }</w:t>
            </w:r>
          </w:p>
          <w:p w14:paraId="2CED4428" w14:textId="77777777" w:rsidR="004046FC" w:rsidRDefault="004046FC" w:rsidP="00AD290C">
            <w:pPr>
              <w:pStyle w:val="Standarduser"/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 xml:space="preserve">    return f_UniCharstring2XmlBody(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v_XmlDocument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);</w:t>
            </w:r>
          </w:p>
          <w:p w14:paraId="255C9045" w14:textId="77777777" w:rsidR="004046FC" w:rsidRDefault="004046FC" w:rsidP="00AD290C">
            <w:pPr>
              <w:pStyle w:val="Standarduser"/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 xml:space="preserve">  }</w:t>
            </w:r>
          </w:p>
        </w:tc>
      </w:tr>
    </w:tbl>
    <w:p w14:paraId="7B4F68C6" w14:textId="77777777" w:rsidR="004046FC" w:rsidRDefault="004046FC" w:rsidP="004046FC">
      <w:pPr>
        <w:pStyle w:val="Standarduser"/>
        <w:numPr>
          <w:ilvl w:val="0"/>
          <w:numId w:val="1"/>
        </w:numPr>
        <w:rPr>
          <w:rFonts w:ascii="Arial" w:eastAsia="SimSun, 宋体" w:hAnsi="Arial" w:cs="Arial"/>
          <w:b/>
          <w:lang w:eastAsia="en-GB"/>
        </w:rPr>
      </w:pPr>
    </w:p>
    <w:p w14:paraId="30737C13" w14:textId="77777777" w:rsidR="004046FC" w:rsidRDefault="004046FC" w:rsidP="004046FC">
      <w:pPr>
        <w:pStyle w:val="Standarduser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After Change:</w:t>
      </w:r>
    </w:p>
    <w:tbl>
      <w:tblPr>
        <w:tblW w:w="9925" w:type="dxa"/>
        <w:tblInd w:w="-25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25"/>
      </w:tblGrid>
      <w:tr w:rsidR="004046FC" w14:paraId="2DE9E639" w14:textId="77777777" w:rsidTr="00AD290C">
        <w:tc>
          <w:tcPr>
            <w:tcW w:w="9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BC063" w14:textId="77777777" w:rsidR="004046FC" w:rsidRDefault="004046FC" w:rsidP="00AD290C">
            <w:pPr>
              <w:pStyle w:val="Standarduser"/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 xml:space="preserve">  function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f_MCX_MCPTTResourceLists_EncodeEncrypt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(...)</w:t>
            </w:r>
          </w:p>
          <w:p w14:paraId="15C08DDA" w14:textId="77777777" w:rsidR="004046FC" w:rsidRDefault="004046FC" w:rsidP="00AD290C">
            <w:pPr>
              <w:pStyle w:val="Standarduser"/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 xml:space="preserve">  {</w:t>
            </w:r>
          </w:p>
          <w:p w14:paraId="170EAFA7" w14:textId="77777777" w:rsidR="004046FC" w:rsidRDefault="004046FC" w:rsidP="00AD290C">
            <w:pPr>
              <w:pStyle w:val="Standarduser"/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 xml:space="preserve">  </w:t>
            </w:r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  var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>Resource_lists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>v_ResourceLists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:=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>valueof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>(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>p_MCPTT_ResourceLists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>);</w:t>
            </w:r>
          </w:p>
          <w:p w14:paraId="297549C6" w14:textId="77777777" w:rsidR="004046FC" w:rsidRDefault="004046FC" w:rsidP="00AD290C">
            <w:pPr>
              <w:pStyle w:val="Standarduser"/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   var universal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>charstring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>v_XmlDocument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:= f_Bit2Unichar(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>encvalue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>(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>v_ResourceLists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>));</w:t>
            </w:r>
          </w:p>
          <w:p w14:paraId="139BFBF0" w14:textId="77777777" w:rsidR="004046FC" w:rsidRDefault="004046FC" w:rsidP="00AD290C">
            <w:pPr>
              <w:pStyle w:val="Standarduser"/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</w:pPr>
          </w:p>
          <w:p w14:paraId="621CD2D8" w14:textId="77777777" w:rsidR="004046FC" w:rsidRDefault="004046FC" w:rsidP="00AD290C">
            <w:pPr>
              <w:pStyle w:val="Standarduser"/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 xml:space="preserve">    if (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isvalue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(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p_CSK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)) {   // logging needed only in case of encryption</w:t>
            </w:r>
          </w:p>
          <w:p w14:paraId="06D18C34" w14:textId="77777777" w:rsidR="004046FC" w:rsidRDefault="004046FC" w:rsidP="00AD290C">
            <w:pPr>
              <w:pStyle w:val="Standarduser"/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 xml:space="preserve">     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f_MCX_LogXML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 xml:space="preserve">(DOWNLINK,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v_XmlDocument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);</w:t>
            </w:r>
          </w:p>
          <w:p w14:paraId="2FFC514D" w14:textId="77777777" w:rsidR="004046FC" w:rsidRDefault="004046FC" w:rsidP="00AD290C">
            <w:pPr>
              <w:pStyle w:val="Standarduser"/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 xml:space="preserve">     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f_XML_Document_EncryptElementContent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(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v_XmlDocument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 xml:space="preserve">, "//resource-lists",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p_MCServiceID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 xml:space="preserve">,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p_CSK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);  /</w:t>
            </w:r>
          </w:p>
          <w:p w14:paraId="7DC7C977" w14:textId="77777777" w:rsidR="004046FC" w:rsidRDefault="004046FC" w:rsidP="00AD290C">
            <w:pPr>
              <w:pStyle w:val="Standarduser"/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 xml:space="preserve">    }</w:t>
            </w:r>
          </w:p>
          <w:p w14:paraId="7488D9E8" w14:textId="77777777" w:rsidR="004046FC" w:rsidRDefault="004046FC" w:rsidP="00AD290C">
            <w:pPr>
              <w:pStyle w:val="Standarduser"/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 xml:space="preserve">    return f_UniCharstring2XmlBody(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v_XmlDocument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);</w:t>
            </w:r>
          </w:p>
          <w:p w14:paraId="411C86E7" w14:textId="77777777" w:rsidR="004046FC" w:rsidRDefault="004046FC" w:rsidP="00AD290C">
            <w:pPr>
              <w:pStyle w:val="Standarduser"/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 xml:space="preserve">  }</w:t>
            </w:r>
          </w:p>
          <w:p w14:paraId="7E701BDD" w14:textId="77777777" w:rsidR="004046FC" w:rsidRDefault="004046FC" w:rsidP="00AD290C">
            <w:pPr>
              <w:pStyle w:val="Standarduser"/>
              <w:rPr>
                <w:rFonts w:ascii="Consolas" w:eastAsia="Consolas" w:hAnsi="Consolas" w:cs="Consolas"/>
                <w:color w:val="000000"/>
                <w:sz w:val="20"/>
                <w:szCs w:val="20"/>
                <w:lang w:eastAsia="en-GB"/>
              </w:rPr>
            </w:pPr>
          </w:p>
        </w:tc>
      </w:tr>
    </w:tbl>
    <w:p w14:paraId="33F1F728" w14:textId="77777777" w:rsidR="004046FC" w:rsidRPr="008C2B1A" w:rsidRDefault="004046FC" w:rsidP="004046FC">
      <w:pPr>
        <w:rPr>
          <w:rFonts w:eastAsia="SimSun, 宋体"/>
          <w:lang w:val="pt-BR"/>
        </w:rPr>
      </w:pPr>
    </w:p>
    <w:p w14:paraId="64A38DF9" w14:textId="77777777" w:rsidR="004046FC" w:rsidRDefault="004046FC" w:rsidP="004046FC">
      <w:pPr>
        <w:rPr>
          <w:lang w:val="pt-BR"/>
        </w:rPr>
      </w:pPr>
    </w:p>
    <w:p w14:paraId="718A7E7E" w14:textId="77777777" w:rsidR="004046FC" w:rsidRPr="00C85A13" w:rsidRDefault="004046FC" w:rsidP="00C85A13">
      <w:pPr>
        <w:pStyle w:val="Heading1"/>
        <w:numPr>
          <w:ilvl w:val="0"/>
          <w:numId w:val="5"/>
        </w:numPr>
        <w:tabs>
          <w:tab w:val="num" w:pos="0"/>
        </w:tabs>
        <w:autoSpaceDN w:val="0"/>
        <w:rPr>
          <w:b/>
        </w:rPr>
      </w:pPr>
      <w:bookmarkStart w:id="11" w:name="_Toc68002782"/>
      <w:bookmarkStart w:id="12" w:name="_Toc69371792"/>
      <w:r w:rsidRPr="00C85A13">
        <w:rPr>
          <w:b/>
        </w:rPr>
        <w:t>Branches executed</w:t>
      </w:r>
      <w:bookmarkEnd w:id="11"/>
      <w:bookmarkEnd w:id="12"/>
      <w:r w:rsidRPr="00C85A13">
        <w:rPr>
          <w:b/>
        </w:rPr>
        <w:t xml:space="preserve"> </w:t>
      </w:r>
    </w:p>
    <w:p w14:paraId="69239D55" w14:textId="77777777" w:rsidR="004046FC" w:rsidRDefault="004046FC" w:rsidP="004046FC">
      <w:pPr>
        <w:numPr>
          <w:ilvl w:val="0"/>
          <w:numId w:val="2"/>
        </w:numPr>
        <w:suppressAutoHyphens/>
      </w:pPr>
      <w:r>
        <w:rPr>
          <w:rFonts w:cs="Arial"/>
          <w:color w:val="000000"/>
        </w:rPr>
        <w:t>TLSv1.2</w:t>
      </w:r>
    </w:p>
    <w:p w14:paraId="1657C5EF" w14:textId="77777777" w:rsidR="004046FC" w:rsidRDefault="004046FC" w:rsidP="004046FC">
      <w:pPr>
        <w:numPr>
          <w:ilvl w:val="0"/>
          <w:numId w:val="2"/>
        </w:numPr>
        <w:suppressAutoHyphens/>
      </w:pPr>
      <w:proofErr w:type="spellStart"/>
      <w:r>
        <w:rPr>
          <w:rFonts w:cs="Arial"/>
          <w:color w:val="000000"/>
        </w:rPr>
        <w:t>IPSec</w:t>
      </w:r>
      <w:proofErr w:type="spellEnd"/>
      <w:r>
        <w:rPr>
          <w:rFonts w:cs="Arial"/>
          <w:color w:val="000000"/>
        </w:rPr>
        <w:t xml:space="preserve"> ipsec-3gpp;alg=hmac-sha-1-96;ealg=</w:t>
      </w:r>
      <w:proofErr w:type="spellStart"/>
      <w:r>
        <w:rPr>
          <w:rFonts w:cs="Arial"/>
          <w:color w:val="000000"/>
        </w:rPr>
        <w:t>aes-cbc</w:t>
      </w:r>
      <w:proofErr w:type="spellEnd"/>
    </w:p>
    <w:p w14:paraId="4051258F" w14:textId="77777777" w:rsidR="004046FC" w:rsidRDefault="004046FC" w:rsidP="004046FC">
      <w:pPr>
        <w:numPr>
          <w:ilvl w:val="0"/>
          <w:numId w:val="2"/>
        </w:numPr>
        <w:suppressAutoHyphens/>
        <w:rPr>
          <w:rFonts w:cs="Arial"/>
          <w:color w:val="000000"/>
        </w:rPr>
      </w:pPr>
      <w:r>
        <w:rPr>
          <w:rFonts w:cs="Arial"/>
          <w:color w:val="000000"/>
        </w:rPr>
        <w:t xml:space="preserve">XML integrity and </w:t>
      </w:r>
      <w:proofErr w:type="spellStart"/>
      <w:r>
        <w:rPr>
          <w:rFonts w:cs="Arial"/>
          <w:color w:val="000000"/>
        </w:rPr>
        <w:t>encrpytion</w:t>
      </w:r>
      <w:proofErr w:type="spellEnd"/>
      <w:r>
        <w:rPr>
          <w:rFonts w:cs="Arial"/>
          <w:color w:val="000000"/>
        </w:rPr>
        <w:t xml:space="preserve"> according to  </w:t>
      </w:r>
      <w:hyperlink r:id="rId14" w:anchor="aes128-gcm" w:history="1">
        <w:r>
          <w:rPr>
            <w:rStyle w:val="Hyperlink"/>
            <w:rFonts w:cs="Arial"/>
          </w:rPr>
          <w:t>http://www.w3.org/2009/xmlenc11#aes128-gcm</w:t>
        </w:r>
      </w:hyperlink>
    </w:p>
    <w:p w14:paraId="041AC096" w14:textId="77777777" w:rsidR="004046FC" w:rsidRDefault="004046FC" w:rsidP="004046FC">
      <w:pPr>
        <w:numPr>
          <w:ilvl w:val="0"/>
          <w:numId w:val="2"/>
        </w:numPr>
        <w:suppressAutoHyphens/>
        <w:rPr>
          <w:rFonts w:cs="Arial"/>
          <w:color w:val="000000"/>
          <w:lang w:val="es-ES"/>
        </w:rPr>
      </w:pPr>
      <w:r>
        <w:rPr>
          <w:rFonts w:cs="Arial"/>
          <w:color w:val="000000"/>
        </w:rPr>
        <w:t xml:space="preserve">XML signatures according to  </w:t>
      </w:r>
      <w:hyperlink r:id="rId15" w:anchor="sha256" w:history="1">
        <w:r>
          <w:rPr>
            <w:rStyle w:val="Hyperlink"/>
            <w:rFonts w:cs="Arial"/>
          </w:rPr>
          <w:t>http://www.w3.org/2001/04/xmlenc#sha256</w:t>
        </w:r>
      </w:hyperlink>
    </w:p>
    <w:p w14:paraId="115AE19C" w14:textId="301C817A" w:rsidR="004046FC" w:rsidRPr="00510940" w:rsidRDefault="004046FC" w:rsidP="004046FC">
      <w:pPr>
        <w:numPr>
          <w:ilvl w:val="0"/>
          <w:numId w:val="2"/>
        </w:numPr>
        <w:suppressAutoHyphens/>
      </w:pPr>
      <w:r>
        <w:rPr>
          <w:rFonts w:cs="Arial"/>
          <w:color w:val="000000"/>
          <w:lang w:val="es-ES"/>
        </w:rPr>
        <w:t>MIKEY SAKKE/ECCSI (RFC 6507, 6508, 6509)</w:t>
      </w:r>
    </w:p>
    <w:p w14:paraId="50809F66" w14:textId="2CD013D4" w:rsidR="00510940" w:rsidRDefault="004D2EE2" w:rsidP="004046FC">
      <w:pPr>
        <w:numPr>
          <w:ilvl w:val="0"/>
          <w:numId w:val="2"/>
        </w:numPr>
        <w:suppressAutoHyphens/>
      </w:pPr>
      <w:r>
        <w:lastRenderedPageBreak/>
        <w:t xml:space="preserve">LTE </w:t>
      </w:r>
      <w:r w:rsidR="00510940">
        <w:t>Band 1</w:t>
      </w:r>
    </w:p>
    <w:p w14:paraId="509FF99D" w14:textId="45956B8E" w:rsidR="00510940" w:rsidRDefault="00510940" w:rsidP="004046FC">
      <w:pPr>
        <w:numPr>
          <w:ilvl w:val="0"/>
          <w:numId w:val="2"/>
        </w:numPr>
        <w:suppressAutoHyphens/>
      </w:pPr>
      <w:r>
        <w:t>EEA2/EIA2 RRC/NAS cip</w:t>
      </w:r>
      <w:r w:rsidR="004D2EE2">
        <w:t>h</w:t>
      </w:r>
      <w:r>
        <w:t>ering</w:t>
      </w:r>
      <w:r w:rsidR="004D2EE2">
        <w:t>/integrity algorithms</w:t>
      </w:r>
    </w:p>
    <w:p w14:paraId="668DCA1A" w14:textId="41B4D197" w:rsidR="004046FC" w:rsidRDefault="004046FC" w:rsidP="00C85A13">
      <w:pPr>
        <w:pStyle w:val="Heading1"/>
        <w:numPr>
          <w:ilvl w:val="0"/>
          <w:numId w:val="5"/>
        </w:numPr>
        <w:tabs>
          <w:tab w:val="num" w:pos="0"/>
        </w:tabs>
        <w:autoSpaceDN w:val="0"/>
        <w:rPr>
          <w:b/>
        </w:rPr>
      </w:pPr>
      <w:bookmarkStart w:id="13" w:name="_Toc68002783"/>
      <w:bookmarkStart w:id="14" w:name="_Toc69371793"/>
      <w:r w:rsidRPr="00C85A13">
        <w:rPr>
          <w:b/>
        </w:rPr>
        <w:t>Execution Log Files</w:t>
      </w:r>
      <w:bookmarkEnd w:id="13"/>
      <w:bookmarkEnd w:id="14"/>
      <w:r w:rsidRPr="00C85A13">
        <w:rPr>
          <w:b/>
        </w:rPr>
        <w:t xml:space="preserve"> </w:t>
      </w:r>
    </w:p>
    <w:p w14:paraId="3F662998" w14:textId="2652D0B2" w:rsidR="00C85A13" w:rsidRPr="00854C55" w:rsidRDefault="00C85A13" w:rsidP="00C85A13">
      <w:pPr>
        <w:pStyle w:val="Heading2"/>
        <w:numPr>
          <w:ilvl w:val="1"/>
          <w:numId w:val="5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FF0000"/>
        </w:rPr>
      </w:pPr>
      <w:bookmarkStart w:id="15" w:name="_Toc54888067"/>
      <w:bookmarkStart w:id="16" w:name="_Toc68002784"/>
      <w:bookmarkStart w:id="17" w:name="_Toc69371794"/>
      <w:r>
        <w:rPr>
          <w:b/>
          <w:color w:val="000000"/>
        </w:rPr>
        <w:t>Nemergent Solutions Client v7.0</w:t>
      </w:r>
      <w:bookmarkEnd w:id="15"/>
      <w:bookmarkEnd w:id="16"/>
      <w:bookmarkEnd w:id="17"/>
    </w:p>
    <w:p w14:paraId="5A15EFFC" w14:textId="465B45D5" w:rsidR="004046FC" w:rsidRDefault="004046FC" w:rsidP="004046FC">
      <w:r>
        <w:rPr>
          <w:rFonts w:cs="Arial"/>
        </w:rPr>
        <w:t xml:space="preserve">The Nemergent </w:t>
      </w:r>
      <w:r w:rsidR="00C85A13">
        <w:rPr>
          <w:rFonts w:cs="Arial"/>
        </w:rPr>
        <w:t xml:space="preserve">Solutions </w:t>
      </w:r>
      <w:r>
        <w:rPr>
          <w:rFonts w:cs="Arial"/>
        </w:rPr>
        <w:t>Client v7.0</w:t>
      </w:r>
      <w:r>
        <w:rPr>
          <w:rFonts w:cs="Arial"/>
          <w:color w:val="FF0000"/>
        </w:rPr>
        <w:t xml:space="preserve"> </w:t>
      </w:r>
      <w:r w:rsidR="0034678F">
        <w:rPr>
          <w:rFonts w:cs="Arial"/>
        </w:rPr>
        <w:t xml:space="preserve">on </w:t>
      </w:r>
      <w:r w:rsidR="00510940">
        <w:rPr>
          <w:rFonts w:cs="Arial"/>
        </w:rPr>
        <w:t>COTS LTE UE</w:t>
      </w:r>
      <w:r w:rsidR="0034678F">
        <w:rPr>
          <w:rFonts w:cs="Arial"/>
        </w:rPr>
        <w:t xml:space="preserve"> p</w:t>
      </w:r>
      <w:r>
        <w:rPr>
          <w:rFonts w:cs="Arial"/>
        </w:rPr>
        <w:t xml:space="preserve">assed this test case against the </w:t>
      </w:r>
      <w:proofErr w:type="spellStart"/>
      <w:r>
        <w:rPr>
          <w:rFonts w:cs="Arial"/>
        </w:rPr>
        <w:t>MCSTaaSting</w:t>
      </w:r>
      <w:proofErr w:type="spellEnd"/>
      <w:r>
        <w:rPr>
          <w:rFonts w:cs="Arial"/>
        </w:rPr>
        <w:t xml:space="preserve"> Teste</w:t>
      </w:r>
      <w:r w:rsidRPr="004D2EE2">
        <w:rPr>
          <w:rFonts w:cs="Arial"/>
        </w:rPr>
        <w:t xml:space="preserve">r. </w:t>
      </w:r>
      <w:r>
        <w:rPr>
          <w:rFonts w:cs="Arial"/>
        </w:rPr>
        <w:t>The documentation below is enclosed as evidence of the successful test case run [1]:</w:t>
      </w:r>
    </w:p>
    <w:p w14:paraId="16A48E49" w14:textId="77777777" w:rsidR="004046FC" w:rsidRDefault="004046FC" w:rsidP="004046FC">
      <w:pPr>
        <w:numPr>
          <w:ilvl w:val="0"/>
          <w:numId w:val="3"/>
        </w:numPr>
        <w:suppressAutoHyphens/>
      </w:pPr>
      <w:r>
        <w:rPr>
          <w:rFonts w:cs="Arial"/>
        </w:rPr>
        <w:t>SS_Log_Coversheet.txt</w:t>
      </w:r>
    </w:p>
    <w:p w14:paraId="41F34409" w14:textId="77777777" w:rsidR="004046FC" w:rsidRDefault="004046FC" w:rsidP="004046FC">
      <w:pPr>
        <w:numPr>
          <w:ilvl w:val="0"/>
          <w:numId w:val="3"/>
        </w:numPr>
        <w:suppressAutoHyphens/>
      </w:pPr>
      <w:r>
        <w:rPr>
          <w:rFonts w:cs="Arial"/>
        </w:rPr>
        <w:t>Signalling-TC5.1.html (IP flow decrypted/decoded)</w:t>
      </w:r>
    </w:p>
    <w:p w14:paraId="2C85EBFB" w14:textId="77777777" w:rsidR="004046FC" w:rsidRDefault="004046FC" w:rsidP="004046FC">
      <w:pPr>
        <w:numPr>
          <w:ilvl w:val="0"/>
          <w:numId w:val="3"/>
        </w:numPr>
        <w:suppressAutoHyphens/>
      </w:pPr>
      <w:r>
        <w:rPr>
          <w:rFonts w:cs="Arial"/>
        </w:rPr>
        <w:t>MCX-</w:t>
      </w:r>
      <w:proofErr w:type="spellStart"/>
      <w:r>
        <w:rPr>
          <w:rFonts w:cs="Arial"/>
        </w:rPr>
        <w:t>PIXIT.cfg</w:t>
      </w:r>
      <w:proofErr w:type="spellEnd"/>
      <w:r>
        <w:rPr>
          <w:rFonts w:cs="Arial"/>
        </w:rPr>
        <w:t xml:space="preserve"> (Titan configuration and PIXITs)</w:t>
      </w:r>
    </w:p>
    <w:p w14:paraId="28BAC670" w14:textId="7BD37479" w:rsidR="004046FC" w:rsidRPr="002811BC" w:rsidRDefault="004046FC" w:rsidP="004046FC">
      <w:pPr>
        <w:numPr>
          <w:ilvl w:val="0"/>
          <w:numId w:val="3"/>
        </w:numPr>
        <w:suppressAutoHyphens/>
      </w:pPr>
      <w:r>
        <w:rPr>
          <w:rFonts w:cs="Arial"/>
        </w:rPr>
        <w:t>TLI Interface log</w:t>
      </w:r>
    </w:p>
    <w:tbl>
      <w:tblPr>
        <w:tblW w:w="9568" w:type="dxa"/>
        <w:tblInd w:w="-10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5"/>
        <w:gridCol w:w="7583"/>
      </w:tblGrid>
      <w:tr w:rsidR="002811BC" w:rsidRPr="002811BC" w14:paraId="5F06CDD9" w14:textId="77777777" w:rsidTr="008C7339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DD2C444" w14:textId="77777777" w:rsidR="002811BC" w:rsidRDefault="002811BC" w:rsidP="008C7339">
            <w:pPr>
              <w:pStyle w:val="Standarduser"/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8090C8A" w14:textId="2345F72F" w:rsidR="002811BC" w:rsidRDefault="002811BC" w:rsidP="008C7339">
            <w:pPr>
              <w:pStyle w:val="Standarduser"/>
              <w:snapToGrid w:val="0"/>
              <w:rPr>
                <w:rFonts w:ascii="Arial" w:hAnsi="Arial" w:cs="Arial"/>
                <w:b/>
                <w:sz w:val="22"/>
                <w:szCs w:val="22"/>
                <w:shd w:val="clear" w:color="auto" w:fill="00FFFF"/>
              </w:rPr>
            </w:pPr>
            <w:r w:rsidRPr="002811BC">
              <w:rPr>
                <w:rFonts w:ascii="Arial" w:hAnsi="Arial" w:cs="Arial"/>
                <w:b/>
                <w:sz w:val="22"/>
                <w:szCs w:val="22"/>
                <w:highlight w:val="red"/>
                <w:shd w:val="clear" w:color="auto" w:fill="00FFFF"/>
              </w:rPr>
              <w:t>Insufficient logging details provided.</w:t>
            </w:r>
            <w:r w:rsidRPr="002811BC">
              <w:rPr>
                <w:rFonts w:ascii="Arial" w:hAnsi="Arial" w:cs="Arial"/>
                <w:b/>
                <w:sz w:val="22"/>
                <w:szCs w:val="22"/>
                <w:shd w:val="clear" w:color="auto" w:fill="00FFFF"/>
              </w:rPr>
              <w:t xml:space="preserve"> </w:t>
            </w:r>
          </w:p>
          <w:p w14:paraId="79C03D91" w14:textId="4AB9A1B2" w:rsidR="002811BC" w:rsidRPr="002811BC" w:rsidRDefault="002811BC" w:rsidP="008C7339">
            <w:pPr>
              <w:pStyle w:val="Standarduser"/>
              <w:snapToGrid w:val="0"/>
              <w:rPr>
                <w:rFonts w:ascii="Arial" w:hAnsi="Arial" w:cs="Arial"/>
                <w:bCs/>
                <w:sz w:val="22"/>
                <w:szCs w:val="22"/>
                <w:shd w:val="clear" w:color="auto" w:fill="00FFFF"/>
              </w:rPr>
            </w:pPr>
            <w:r w:rsidRPr="002811BC">
              <w:rPr>
                <w:rFonts w:ascii="Arial" w:hAnsi="Arial" w:cs="Arial"/>
                <w:bCs/>
                <w:sz w:val="22"/>
                <w:szCs w:val="22"/>
              </w:rPr>
              <w:t xml:space="preserve">According to RAN5 decision at RAN5#91-e (in R5-213431) </w:t>
            </w:r>
            <w:r w:rsidRPr="002811BC">
              <w:rPr>
                <w:rFonts w:ascii="Arial" w:hAnsi="Arial" w:cs="Arial"/>
                <w:bCs/>
                <w:sz w:val="22"/>
                <w:szCs w:val="22"/>
              </w:rPr>
              <w:t>the LTE (NAS, RRC) logging</w:t>
            </w:r>
            <w:r w:rsidRPr="002811BC">
              <w:rPr>
                <w:rFonts w:ascii="Arial" w:hAnsi="Arial" w:cs="Arial"/>
                <w:bCs/>
                <w:sz w:val="22"/>
                <w:szCs w:val="22"/>
              </w:rPr>
              <w:t xml:space="preserve"> must also</w:t>
            </w:r>
            <w:r w:rsidRPr="002811BC">
              <w:rPr>
                <w:rFonts w:ascii="Arial" w:hAnsi="Arial" w:cs="Arial"/>
                <w:bCs/>
                <w:sz w:val="22"/>
                <w:szCs w:val="22"/>
              </w:rPr>
              <w:t xml:space="preserve"> be provided by the SS</w:t>
            </w:r>
            <w:r w:rsidRPr="002811BC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</w:tr>
    </w:tbl>
    <w:p w14:paraId="53E9C118" w14:textId="77777777" w:rsidR="002811BC" w:rsidRDefault="002811BC" w:rsidP="002811BC">
      <w:pPr>
        <w:suppressAutoHyphens/>
      </w:pPr>
    </w:p>
    <w:p w14:paraId="26BE577E" w14:textId="49DB2847" w:rsidR="00C85A13" w:rsidRPr="002D362B" w:rsidRDefault="00C85A13" w:rsidP="00C85A13">
      <w:pPr>
        <w:pStyle w:val="Heading1"/>
        <w:numPr>
          <w:ilvl w:val="0"/>
          <w:numId w:val="5"/>
        </w:numPr>
        <w:autoSpaceDN w:val="0"/>
        <w:rPr>
          <w:rFonts w:cs="Arial"/>
          <w:b/>
        </w:rPr>
      </w:pPr>
      <w:bookmarkStart w:id="18" w:name="_Toc122434496"/>
      <w:bookmarkStart w:id="19" w:name="_Toc295288973"/>
      <w:bookmarkStart w:id="20" w:name="_Toc325725668"/>
      <w:bookmarkStart w:id="21" w:name="_Toc54888068"/>
      <w:bookmarkStart w:id="22" w:name="_Toc69371795"/>
      <w:bookmarkStart w:id="23" w:name="_Toc68002785"/>
      <w:r w:rsidRPr="002D362B">
        <w:rPr>
          <w:rFonts w:cs="Arial"/>
          <w:b/>
        </w:rPr>
        <w:t>References</w:t>
      </w:r>
      <w:bookmarkEnd w:id="18"/>
      <w:bookmarkEnd w:id="19"/>
      <w:bookmarkEnd w:id="20"/>
      <w:bookmarkEnd w:id="21"/>
      <w:bookmarkEnd w:id="2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67"/>
      </w:tblGrid>
      <w:tr w:rsidR="004046FC" w14:paraId="7E0A76D7" w14:textId="77777777" w:rsidTr="00AD290C">
        <w:tc>
          <w:tcPr>
            <w:tcW w:w="709" w:type="dxa"/>
            <w:shd w:val="clear" w:color="auto" w:fill="auto"/>
          </w:tcPr>
          <w:bookmarkEnd w:id="23"/>
          <w:p w14:paraId="73CCFC53" w14:textId="77777777" w:rsidR="004046FC" w:rsidRDefault="004046FC" w:rsidP="00AD290C">
            <w:pPr>
              <w:pStyle w:val="FP"/>
              <w:spacing w:before="40" w:after="40"/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shd w:val="clear" w:color="auto" w:fill="auto"/>
          </w:tcPr>
          <w:p w14:paraId="19F8EF8B" w14:textId="0CFDA7CB" w:rsidR="004046FC" w:rsidRDefault="004046FC" w:rsidP="00AD290C">
            <w:pPr>
              <w:overflowPunct w:val="0"/>
              <w:autoSpaceDE w:val="0"/>
              <w:spacing w:before="40" w:after="40"/>
            </w:pPr>
            <w:r>
              <w:rPr>
                <w:rFonts w:cs="Arial"/>
                <w:b/>
                <w:szCs w:val="21"/>
              </w:rPr>
              <w:t>R5s210385:  Supporting information for the a</w:t>
            </w:r>
            <w:r w:rsidRPr="004046FC">
              <w:rPr>
                <w:rFonts w:cs="Arial"/>
                <w:b/>
                <w:szCs w:val="21"/>
              </w:rPr>
              <w:t>ddition of MCPTT test case 5.1 to the MCX ATS</w:t>
            </w:r>
            <w:r>
              <w:rPr>
                <w:rFonts w:cs="Arial"/>
                <w:b/>
                <w:szCs w:val="21"/>
              </w:rPr>
              <w:br/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E48313" w14:textId="77777777" w:rsidR="00201DC2" w:rsidRDefault="00201DC2">
      <w:r>
        <w:separator/>
      </w:r>
    </w:p>
  </w:endnote>
  <w:endnote w:type="continuationSeparator" w:id="0">
    <w:p w14:paraId="7687B9E9" w14:textId="77777777" w:rsidR="00201DC2" w:rsidRDefault="00201D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00"/>
    <w:family w:val="roman"/>
    <w:pitch w:val="variable"/>
  </w:font>
  <w:font w:name="Noto Sans SC Regular">
    <w:charset w:val="00"/>
    <w:family w:val="auto"/>
    <w:pitch w:val="variable"/>
  </w:font>
  <w:font w:name="Droid Sans Devanagari"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, 宋体">
    <w:charset w:val="00"/>
    <w:family w:val="auto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82162F" w14:textId="77777777" w:rsidR="00201DC2" w:rsidRDefault="00201DC2">
      <w:r>
        <w:separator/>
      </w:r>
    </w:p>
  </w:footnote>
  <w:footnote w:type="continuationSeparator" w:id="0">
    <w:p w14:paraId="233E6135" w14:textId="77777777" w:rsidR="00201DC2" w:rsidRDefault="00201D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lang w:val="es-E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FF0000"/>
      </w:rPr>
    </w:lvl>
  </w:abstractNum>
  <w:abstractNum w:abstractNumId="3" w15:restartNumberingAfterBreak="0">
    <w:nsid w:val="1AFB4C81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1457F00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82B1210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9621B1B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50AD394F"/>
    <w:multiLevelType w:val="multilevel"/>
    <w:tmpl w:val="089ED5B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8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8"/>
  </w:num>
  <w:num w:numId="8">
    <w:abstractNumId w:val="8"/>
  </w:num>
  <w:num w:numId="9">
    <w:abstractNumId w:val="8"/>
  </w:num>
  <w:num w:numId="10">
    <w:abstractNumId w:val="8"/>
  </w:num>
  <w:num w:numId="11">
    <w:abstractNumId w:val="7"/>
  </w:num>
  <w:num w:numId="12">
    <w:abstractNumId w:val="6"/>
  </w:num>
  <w:num w:numId="13">
    <w:abstractNumId w:val="4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5E1"/>
    <w:rsid w:val="00022E4A"/>
    <w:rsid w:val="000A546C"/>
    <w:rsid w:val="000A6394"/>
    <w:rsid w:val="000B7FED"/>
    <w:rsid w:val="000C038A"/>
    <w:rsid w:val="000C6598"/>
    <w:rsid w:val="000D44B3"/>
    <w:rsid w:val="000E405B"/>
    <w:rsid w:val="001443D9"/>
    <w:rsid w:val="00145D43"/>
    <w:rsid w:val="00183C8B"/>
    <w:rsid w:val="00192C46"/>
    <w:rsid w:val="001A08B3"/>
    <w:rsid w:val="001A7B60"/>
    <w:rsid w:val="001B52F0"/>
    <w:rsid w:val="001B7A65"/>
    <w:rsid w:val="001E41F3"/>
    <w:rsid w:val="00201DC2"/>
    <w:rsid w:val="0026004D"/>
    <w:rsid w:val="002640DD"/>
    <w:rsid w:val="00275D12"/>
    <w:rsid w:val="002811BC"/>
    <w:rsid w:val="00284FEB"/>
    <w:rsid w:val="002860C4"/>
    <w:rsid w:val="002B5741"/>
    <w:rsid w:val="002E472E"/>
    <w:rsid w:val="002F6F6E"/>
    <w:rsid w:val="00305409"/>
    <w:rsid w:val="0034678F"/>
    <w:rsid w:val="003609EF"/>
    <w:rsid w:val="003620D7"/>
    <w:rsid w:val="0036231A"/>
    <w:rsid w:val="00371709"/>
    <w:rsid w:val="00374DD4"/>
    <w:rsid w:val="003E1A36"/>
    <w:rsid w:val="004046FC"/>
    <w:rsid w:val="00410371"/>
    <w:rsid w:val="004242F1"/>
    <w:rsid w:val="004B75B7"/>
    <w:rsid w:val="004D2EE2"/>
    <w:rsid w:val="004D331C"/>
    <w:rsid w:val="00510940"/>
    <w:rsid w:val="0051580D"/>
    <w:rsid w:val="00521310"/>
    <w:rsid w:val="00547111"/>
    <w:rsid w:val="00592D74"/>
    <w:rsid w:val="005E2C44"/>
    <w:rsid w:val="00621188"/>
    <w:rsid w:val="006257ED"/>
    <w:rsid w:val="00665C47"/>
    <w:rsid w:val="0067533D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E47C5"/>
    <w:rsid w:val="007E52A4"/>
    <w:rsid w:val="007F7259"/>
    <w:rsid w:val="008040A8"/>
    <w:rsid w:val="008279FA"/>
    <w:rsid w:val="008626E7"/>
    <w:rsid w:val="00870EE7"/>
    <w:rsid w:val="008863B9"/>
    <w:rsid w:val="008A45A6"/>
    <w:rsid w:val="008B12AE"/>
    <w:rsid w:val="008E7C7A"/>
    <w:rsid w:val="008F3125"/>
    <w:rsid w:val="008F3789"/>
    <w:rsid w:val="008F686C"/>
    <w:rsid w:val="009148DE"/>
    <w:rsid w:val="00941E30"/>
    <w:rsid w:val="009777D9"/>
    <w:rsid w:val="00991B88"/>
    <w:rsid w:val="009A5753"/>
    <w:rsid w:val="009A579D"/>
    <w:rsid w:val="009B5F91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4182"/>
    <w:rsid w:val="00B968C8"/>
    <w:rsid w:val="00BA3EC5"/>
    <w:rsid w:val="00BA51D9"/>
    <w:rsid w:val="00BB5DFC"/>
    <w:rsid w:val="00BD279D"/>
    <w:rsid w:val="00BD6BB8"/>
    <w:rsid w:val="00C46FE2"/>
    <w:rsid w:val="00C66809"/>
    <w:rsid w:val="00C66BA2"/>
    <w:rsid w:val="00C85A13"/>
    <w:rsid w:val="00C95985"/>
    <w:rsid w:val="00CC5026"/>
    <w:rsid w:val="00CC68D0"/>
    <w:rsid w:val="00D03F9A"/>
    <w:rsid w:val="00D06D51"/>
    <w:rsid w:val="00D24991"/>
    <w:rsid w:val="00D50255"/>
    <w:rsid w:val="00D66520"/>
    <w:rsid w:val="00DA595E"/>
    <w:rsid w:val="00DD799C"/>
    <w:rsid w:val="00DE34CF"/>
    <w:rsid w:val="00E13F3D"/>
    <w:rsid w:val="00E33C61"/>
    <w:rsid w:val="00E34898"/>
    <w:rsid w:val="00EB09B7"/>
    <w:rsid w:val="00EC0BCE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numPr>
        <w:numId w:val="14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0B7FE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0B7FE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0B7FE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046FC"/>
    <w:rPr>
      <w:i/>
      <w:iCs/>
    </w:rPr>
  </w:style>
  <w:style w:type="paragraph" w:customStyle="1" w:styleId="Heading">
    <w:name w:val="Heading"/>
    <w:basedOn w:val="Normal"/>
    <w:next w:val="Normal"/>
    <w:rsid w:val="004046FC"/>
    <w:pPr>
      <w:suppressAutoHyphens/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  <w:lang w:eastAsia="zh-CN"/>
    </w:rPr>
  </w:style>
  <w:style w:type="paragraph" w:customStyle="1" w:styleId="Standard">
    <w:name w:val="Standard"/>
    <w:rsid w:val="004046FC"/>
    <w:pPr>
      <w:suppressAutoHyphens/>
      <w:textAlignment w:val="baseline"/>
    </w:pPr>
    <w:rPr>
      <w:rFonts w:ascii="Liberation Serif" w:eastAsia="Noto Sans SC Regular" w:hAnsi="Liberation Serif" w:cs="Droid Sans Devanagari"/>
      <w:kern w:val="2"/>
      <w:sz w:val="24"/>
      <w:szCs w:val="24"/>
      <w:lang w:val="en-US" w:eastAsia="zh-CN" w:bidi="hi-IN"/>
    </w:rPr>
  </w:style>
  <w:style w:type="paragraph" w:customStyle="1" w:styleId="Textbody">
    <w:name w:val="Text body"/>
    <w:basedOn w:val="Standard"/>
    <w:rsid w:val="004046FC"/>
    <w:pPr>
      <w:spacing w:after="140" w:line="276" w:lineRule="auto"/>
    </w:pPr>
  </w:style>
  <w:style w:type="paragraph" w:customStyle="1" w:styleId="Standarduser">
    <w:name w:val="Standard (user)"/>
    <w:rsid w:val="004046FC"/>
    <w:pPr>
      <w:suppressAutoHyphens/>
      <w:autoSpaceDN w:val="0"/>
      <w:textAlignment w:val="baseline"/>
    </w:pPr>
    <w:rPr>
      <w:rFonts w:ascii="Liberation Serif" w:eastAsia="Noto Sans SC Regular" w:hAnsi="Liberation Serif" w:cs="Droid Sans Devanagari"/>
      <w:kern w:val="3"/>
      <w:sz w:val="24"/>
      <w:szCs w:val="24"/>
      <w:lang w:val="en-US" w:eastAsia="zh-CN" w:bidi="hi-IN"/>
    </w:rPr>
  </w:style>
  <w:style w:type="paragraph" w:styleId="ListParagraph">
    <w:name w:val="List Paragraph"/>
    <w:basedOn w:val="Normal"/>
    <w:uiPriority w:val="34"/>
    <w:qFormat/>
    <w:rsid w:val="00C85A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fidel.liberal@ehu.eus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w3.org/2001/04/xmlenc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w3.org/2009/xmlenc1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1789FC-0CB8-AC4F-B76C-413DC2F6A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5</Pages>
  <Words>1102</Words>
  <Characters>6287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7</cp:revision>
  <cp:lastPrinted>1900-01-01T00:14:00Z</cp:lastPrinted>
  <dcterms:created xsi:type="dcterms:W3CDTF">2021-06-07T11:53:00Z</dcterms:created>
  <dcterms:modified xsi:type="dcterms:W3CDTF">2021-06-09T09:49:00Z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2021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7th Dec 2020</vt:lpwstr>
  </property>
  <property fmtid="{D5CDD505-2E9C-101B-9397-08002B2CF9AE}" pid="8" name="EndDate">
    <vt:lpwstr>31st Dec 2021</vt:lpwstr>
  </property>
  <property fmtid="{D5CDD505-2E9C-101B-9397-08002B2CF9AE}" pid="9" name="Tdoc#">
    <vt:lpwstr>R5s210384</vt:lpwstr>
  </property>
  <property fmtid="{D5CDD505-2E9C-101B-9397-08002B2CF9AE}" pid="10" name="Spec#">
    <vt:lpwstr>36.579-5</vt:lpwstr>
  </property>
  <property fmtid="{D5CDD505-2E9C-101B-9397-08002B2CF9AE}" pid="11" name="Cr#">
    <vt:lpwstr>0013</vt:lpwstr>
  </property>
  <property fmtid="{D5CDD505-2E9C-101B-9397-08002B2CF9AE}" pid="12" name="Revision">
    <vt:lpwstr>-</vt:lpwstr>
  </property>
  <property fmtid="{D5CDD505-2E9C-101B-9397-08002B2CF9AE}" pid="13" name="Version">
    <vt:lpwstr>14.2.0</vt:lpwstr>
  </property>
  <property fmtid="{D5CDD505-2E9C-101B-9397-08002B2CF9AE}" pid="14" name="CrTitle">
    <vt:lpwstr>Addition of MCPTT test case 5.1 to the MCX ATS</vt:lpwstr>
  </property>
  <property fmtid="{D5CDD505-2E9C-101B-9397-08002B2CF9AE}" pid="15" name="SourceIfWg">
    <vt:lpwstr>UPV/EHU</vt:lpwstr>
  </property>
  <property fmtid="{D5CDD505-2E9C-101B-9397-08002B2CF9AE}" pid="16" name="SourceIfTsg">
    <vt:lpwstr/>
  </property>
  <property fmtid="{D5CDD505-2E9C-101B-9397-08002B2CF9AE}" pid="17" name="RelatedWis">
    <vt:lpwstr>TEI14_Test, MCPTT-ConTest</vt:lpwstr>
  </property>
  <property fmtid="{D5CDD505-2E9C-101B-9397-08002B2CF9AE}" pid="18" name="Cat">
    <vt:lpwstr>B</vt:lpwstr>
  </property>
  <property fmtid="{D5CDD505-2E9C-101B-9397-08002B2CF9AE}" pid="19" name="ResDate">
    <vt:lpwstr>2021-03-30</vt:lpwstr>
  </property>
  <property fmtid="{D5CDD505-2E9C-101B-9397-08002B2CF9AE}" pid="20" name="Release">
    <vt:lpwstr>Rel-14</vt:lpwstr>
  </property>
</Properties>
</file>