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E24DFB"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45289">
        <w:rPr>
          <w:b/>
          <w:noProof/>
          <w:sz w:val="24"/>
        </w:rPr>
        <w:t>1</w:t>
      </w:r>
      <w:r>
        <w:rPr>
          <w:b/>
          <w:i/>
          <w:noProof/>
          <w:sz w:val="28"/>
        </w:rPr>
        <w:tab/>
      </w:r>
      <w:r w:rsidR="003A6CB6">
        <w:rPr>
          <w:b/>
          <w:i/>
          <w:noProof/>
          <w:sz w:val="28"/>
        </w:rPr>
        <w:t>R5-</w:t>
      </w:r>
      <w:r w:rsidR="006C741C" w:rsidRPr="006C741C">
        <w:rPr>
          <w:b/>
          <w:i/>
          <w:noProof/>
          <w:sz w:val="28"/>
        </w:rPr>
        <w:t>237104</w:t>
      </w:r>
      <w:r w:rsidR="00E3586F">
        <w:fldChar w:fldCharType="begin"/>
      </w:r>
      <w:r w:rsidR="00E3586F">
        <w:instrText xml:space="preserve"> DOCPROPERTY  Tdoc#  \* MERGEFORMAT </w:instrText>
      </w:r>
      <w:r w:rsidR="00E3586F">
        <w:fldChar w:fldCharType="end"/>
      </w:r>
    </w:p>
    <w:p w14:paraId="28D26204" w14:textId="4EC1C13E" w:rsidR="003713BC" w:rsidRDefault="00434529" w:rsidP="003713BC">
      <w:pPr>
        <w:pStyle w:val="CRCoverPage"/>
        <w:outlineLvl w:val="0"/>
        <w:rPr>
          <w:b/>
          <w:bCs/>
          <w:sz w:val="24"/>
          <w:szCs w:val="24"/>
        </w:rPr>
      </w:pPr>
      <w:bookmarkStart w:id="0" w:name="_Hlk77753915"/>
      <w:r>
        <w:rPr>
          <w:b/>
          <w:bCs/>
          <w:sz w:val="24"/>
          <w:szCs w:val="24"/>
        </w:rPr>
        <w:t>Chicago</w:t>
      </w:r>
      <w:r w:rsidR="00717D5B">
        <w:rPr>
          <w:b/>
          <w:bCs/>
          <w:sz w:val="24"/>
          <w:szCs w:val="24"/>
        </w:rPr>
        <w:t>,</w:t>
      </w:r>
      <w:r w:rsidR="004A2E09">
        <w:rPr>
          <w:b/>
          <w:bCs/>
          <w:sz w:val="24"/>
          <w:szCs w:val="24"/>
        </w:rPr>
        <w:t xml:space="preserve"> Illinois,</w:t>
      </w:r>
      <w:r w:rsidR="00717D5B">
        <w:rPr>
          <w:b/>
          <w:bCs/>
          <w:sz w:val="24"/>
          <w:szCs w:val="24"/>
        </w:rPr>
        <w:t xml:space="preserve"> </w:t>
      </w:r>
      <w:r>
        <w:rPr>
          <w:b/>
          <w:bCs/>
          <w:sz w:val="24"/>
          <w:szCs w:val="24"/>
        </w:rPr>
        <w:t>US</w:t>
      </w:r>
      <w:r w:rsidR="004A2E09">
        <w:rPr>
          <w:b/>
          <w:bCs/>
          <w:sz w:val="24"/>
          <w:szCs w:val="24"/>
        </w:rPr>
        <w:t>A</w:t>
      </w:r>
      <w:r w:rsidR="003713BC">
        <w:rPr>
          <w:b/>
          <w:bCs/>
          <w:sz w:val="24"/>
          <w:szCs w:val="24"/>
        </w:rPr>
        <w:t xml:space="preserve">, </w:t>
      </w:r>
      <w:r w:rsidR="00AD4418">
        <w:rPr>
          <w:b/>
          <w:bCs/>
          <w:sz w:val="24"/>
          <w:szCs w:val="24"/>
        </w:rPr>
        <w:t>13</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3713BC">
        <w:rPr>
          <w:b/>
          <w:bCs/>
          <w:sz w:val="24"/>
          <w:szCs w:val="24"/>
        </w:rPr>
        <w:t xml:space="preserve">– </w:t>
      </w:r>
      <w:r w:rsidR="00AD4418">
        <w:rPr>
          <w:b/>
          <w:bCs/>
          <w:sz w:val="24"/>
          <w:szCs w:val="24"/>
        </w:rPr>
        <w:t>17</w:t>
      </w:r>
      <w:r w:rsidR="00FC6A21" w:rsidRPr="00FC6A21">
        <w:rPr>
          <w:b/>
          <w:bCs/>
          <w:sz w:val="24"/>
          <w:szCs w:val="24"/>
          <w:vertAlign w:val="superscript"/>
        </w:rPr>
        <w:t>th</w:t>
      </w:r>
      <w:r w:rsidR="00FC6A21">
        <w:rPr>
          <w:b/>
          <w:bCs/>
          <w:sz w:val="24"/>
          <w:szCs w:val="24"/>
        </w:rPr>
        <w:t xml:space="preserve"> </w:t>
      </w:r>
      <w:r w:rsidR="00AD4418">
        <w:rPr>
          <w:b/>
          <w:bCs/>
          <w:sz w:val="24"/>
          <w:szCs w:val="24"/>
        </w:rPr>
        <w:t>November</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7B0AB5" w:rsidR="001E41F3" w:rsidRPr="00410371" w:rsidRDefault="006C741C" w:rsidP="00547111">
            <w:pPr>
              <w:pStyle w:val="CRCoverPage"/>
              <w:spacing w:after="0"/>
              <w:rPr>
                <w:noProof/>
              </w:rPr>
            </w:pPr>
            <w:r w:rsidRPr="006C741C">
              <w:rPr>
                <w:b/>
                <w:noProof/>
                <w:sz w:val="28"/>
              </w:rPr>
              <w:t>2825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0BE84"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C071BB">
                <w:rPr>
                  <w:b/>
                  <w:noProof/>
                  <w:sz w:val="28"/>
                </w:rPr>
                <w:t>0</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D81945" w:rsidR="001E41F3" w:rsidRDefault="00DB7D1C">
            <w:pPr>
              <w:pStyle w:val="CRCoverPage"/>
              <w:spacing w:after="0"/>
              <w:ind w:left="100"/>
              <w:rPr>
                <w:noProof/>
              </w:rPr>
            </w:pPr>
            <w:r>
              <w:rPr>
                <w:noProof/>
              </w:rPr>
              <w:t xml:space="preserve">Message content exception addition </w:t>
            </w:r>
            <w:r w:rsidR="006D4ACB" w:rsidRPr="006D4ACB">
              <w:rPr>
                <w:noProof/>
              </w:rPr>
              <w:t xml:space="preserve"> for RedCap </w:t>
            </w:r>
            <w:r w:rsidR="00547359">
              <w:rPr>
                <w:noProof/>
              </w:rPr>
              <w:t xml:space="preserve">2-step </w:t>
            </w:r>
            <w:r w:rsidR="006D4ACB" w:rsidRPr="006D4ACB">
              <w:rPr>
                <w:noProof/>
              </w:rPr>
              <w:t>RA TC</w:t>
            </w:r>
            <w:r>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6D6CAC" w:rsidR="001E41F3" w:rsidRDefault="006D4ACB">
            <w:pPr>
              <w:pStyle w:val="CRCoverPage"/>
              <w:spacing w:after="0"/>
              <w:ind w:left="100"/>
              <w:rPr>
                <w:noProof/>
              </w:rPr>
            </w:pPr>
            <w:r w:rsidRPr="003B5AC1">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5D3E7" w:rsidR="001E41F3" w:rsidRDefault="003A6CB6">
            <w:pPr>
              <w:pStyle w:val="CRCoverPage"/>
              <w:spacing w:after="0"/>
              <w:ind w:left="100"/>
              <w:rPr>
                <w:noProof/>
              </w:rPr>
            </w:pPr>
            <w:r>
              <w:t>202</w:t>
            </w:r>
            <w:r w:rsidR="00DE16E9">
              <w:t>3</w:t>
            </w:r>
            <w:r>
              <w:t>-</w:t>
            </w:r>
            <w:r w:rsidR="004A2E09">
              <w:t>11</w:t>
            </w:r>
            <w:r>
              <w:t>-</w:t>
            </w:r>
            <w:r w:rsidR="004A2E0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224914" w:rsidR="001E41F3" w:rsidRDefault="00606BF1">
            <w:pPr>
              <w:pStyle w:val="CRCoverPage"/>
              <w:spacing w:after="0"/>
              <w:ind w:left="100"/>
              <w:rPr>
                <w:noProof/>
              </w:rPr>
            </w:pPr>
            <w:r>
              <w:rPr>
                <w:noProof/>
              </w:rPr>
              <w:t>For</w:t>
            </w:r>
            <w:r w:rsidR="006D4ACB">
              <w:rPr>
                <w:noProof/>
              </w:rPr>
              <w:t xml:space="preserve"> 2 step</w:t>
            </w:r>
            <w:r w:rsidR="006D4ACB" w:rsidRPr="006D4ACB">
              <w:rPr>
                <w:noProof/>
              </w:rPr>
              <w:t xml:space="preserve"> RedCap RA TC</w:t>
            </w:r>
            <w:r>
              <w:rPr>
                <w:noProof/>
              </w:rPr>
              <w:t xml:space="preserve"> </w:t>
            </w:r>
            <w:r w:rsidRPr="00930421">
              <w:rPr>
                <w:i/>
                <w:iCs/>
                <w:noProof/>
              </w:rPr>
              <w:t>msgA-ConfigCommon-r16</w:t>
            </w:r>
            <w:r w:rsidRPr="00606BF1">
              <w:rPr>
                <w:noProof/>
              </w:rPr>
              <w:t xml:space="preserve"> with condition </w:t>
            </w:r>
            <w:r w:rsidRPr="00930421">
              <w:rPr>
                <w:i/>
                <w:iCs/>
                <w:noProof/>
              </w:rPr>
              <w:t>Two Step Rach</w:t>
            </w:r>
            <w:r w:rsidRPr="00606BF1">
              <w:rPr>
                <w:noProof/>
              </w:rPr>
              <w:t xml:space="preserve"> is </w:t>
            </w:r>
            <w:r>
              <w:rPr>
                <w:noProof/>
              </w:rPr>
              <w:t>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A95D1E" w:rsidR="001E41F3" w:rsidRDefault="00606BF1">
            <w:pPr>
              <w:pStyle w:val="CRCoverPage"/>
              <w:spacing w:after="0"/>
              <w:ind w:left="100"/>
              <w:rPr>
                <w:noProof/>
              </w:rPr>
            </w:pPr>
            <w:r>
              <w:rPr>
                <w:noProof/>
              </w:rPr>
              <w:t>Message content exceptions for 2 step</w:t>
            </w:r>
            <w:r w:rsidRPr="006D4ACB">
              <w:rPr>
                <w:noProof/>
              </w:rPr>
              <w:t xml:space="preserve"> RedCap RA TC</w:t>
            </w:r>
            <w:r>
              <w:rPr>
                <w:noProof/>
              </w:rPr>
              <w:t xml:space="preserve"> have been appended to include </w:t>
            </w:r>
            <w:r w:rsidRPr="00930421">
              <w:rPr>
                <w:i/>
                <w:iCs/>
                <w:noProof/>
              </w:rPr>
              <w:t>msgA-ConfigCommon-r16</w:t>
            </w:r>
            <w:r w:rsidRPr="00606BF1">
              <w:rPr>
                <w:noProof/>
              </w:rPr>
              <w:t xml:space="preserve"> with condition </w:t>
            </w:r>
            <w:r w:rsidRPr="00930421">
              <w:rPr>
                <w:i/>
                <w:iCs/>
                <w:noProof/>
              </w:rPr>
              <w:t>Two Step Rach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D225C2" w:rsidR="001E41F3" w:rsidRDefault="006D4ACB">
            <w:pPr>
              <w:pStyle w:val="CRCoverPage"/>
              <w:spacing w:after="0"/>
              <w:ind w:left="100"/>
              <w:rPr>
                <w:noProof/>
              </w:rPr>
            </w:pPr>
            <w:r>
              <w:rPr>
                <w:noProof/>
              </w:rPr>
              <w:t>2 step</w:t>
            </w:r>
            <w:r w:rsidRPr="006D4ACB">
              <w:rPr>
                <w:noProof/>
              </w:rPr>
              <w:t xml:space="preserve"> RedCap RA TC</w:t>
            </w:r>
            <w:r w:rsidR="00606BF1">
              <w:rPr>
                <w:noProof/>
              </w:rPr>
              <w:t>s</w:t>
            </w:r>
            <w:r>
              <w:rPr>
                <w:noProof/>
              </w:rPr>
              <w:t xml:space="preserve"> 16.3.2.2.</w:t>
            </w:r>
            <w:r w:rsidR="00606BF1">
              <w:rPr>
                <w:noProof/>
              </w:rPr>
              <w:t>x</w:t>
            </w:r>
            <w:r>
              <w:rPr>
                <w:noProof/>
              </w:rPr>
              <w:t xml:space="preserve"> will remain </w:t>
            </w:r>
            <w:r w:rsidR="00606BF1">
              <w:rPr>
                <w:noProof/>
              </w:rPr>
              <w:t>improperly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A5EE8" w:rsidR="001E41F3" w:rsidRDefault="00FB459B">
            <w:pPr>
              <w:pStyle w:val="CRCoverPage"/>
              <w:spacing w:after="0"/>
              <w:ind w:left="100"/>
              <w:rPr>
                <w:noProof/>
              </w:rPr>
            </w:pPr>
            <w:r>
              <w:rPr>
                <w:noProof/>
              </w:rPr>
              <w:t>16.3.2.2.</w:t>
            </w:r>
            <w:r w:rsidR="00606BF1">
              <w:rPr>
                <w:noProof/>
              </w:rPr>
              <w:t>5, 16.3.2.2.6, 16.3.2.2.7, 16.3.2.2.8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17BC00C" w14:textId="77777777" w:rsidR="00F02EC5" w:rsidRPr="00C74756" w:rsidRDefault="00F02EC5" w:rsidP="00F02EC5">
      <w:pPr>
        <w:pStyle w:val="Heading5"/>
        <w:keepLines w:val="0"/>
      </w:pPr>
      <w:r w:rsidRPr="00C74756">
        <w:t>16.3.2.2.5</w:t>
      </w:r>
      <w:r w:rsidRPr="00C74756">
        <w:tab/>
        <w:t>NR SA FR1 2-step RA type contention based random access test in FR1 for NR standalone for 1 Rx UE</w:t>
      </w:r>
    </w:p>
    <w:p w14:paraId="43837137" w14:textId="77777777" w:rsidR="00F02EC5" w:rsidRPr="00C74756" w:rsidRDefault="00F02EC5" w:rsidP="00F02EC5">
      <w:pPr>
        <w:pStyle w:val="EditorsNote"/>
        <w:rPr>
          <w:lang w:eastAsia="zh-CN"/>
        </w:rPr>
      </w:pPr>
      <w:r w:rsidRPr="00C74756">
        <w:rPr>
          <w:lang w:eastAsia="zh-CN"/>
        </w:rPr>
        <w:t xml:space="preserve">Editor’s </w:t>
      </w:r>
      <w:proofErr w:type="gramStart"/>
      <w:r w:rsidRPr="00C74756">
        <w:rPr>
          <w:lang w:eastAsia="zh-CN"/>
        </w:rPr>
        <w:t>Note :</w:t>
      </w:r>
      <w:proofErr w:type="gramEnd"/>
      <w:r w:rsidRPr="00C74756">
        <w:rPr>
          <w:lang w:eastAsia="zh-CN"/>
        </w:rPr>
        <w:t xml:space="preserve"> This test case is incomplete in following aspects :</w:t>
      </w:r>
    </w:p>
    <w:p w14:paraId="249B1131" w14:textId="77777777" w:rsidR="00F02EC5" w:rsidRPr="00C74756" w:rsidRDefault="00F02EC5" w:rsidP="00F02EC5">
      <w:pPr>
        <w:pStyle w:val="EditorsNote"/>
        <w:rPr>
          <w:lang w:eastAsia="zh-CN"/>
        </w:rPr>
      </w:pPr>
      <w:r w:rsidRPr="00C74756">
        <w:rPr>
          <w:lang w:eastAsia="zh-CN"/>
        </w:rPr>
        <w:t>-</w:t>
      </w:r>
      <w:r w:rsidRPr="00C74756">
        <w:rPr>
          <w:lang w:eastAsia="zh-CN"/>
        </w:rPr>
        <w:tab/>
        <w:t>TT analysis is still missing.</w:t>
      </w:r>
    </w:p>
    <w:p w14:paraId="6BEF3FD8" w14:textId="77777777" w:rsidR="00F02EC5" w:rsidRPr="00C74756" w:rsidRDefault="00F02EC5" w:rsidP="00F02EC5">
      <w:pPr>
        <w:pStyle w:val="H6"/>
        <w:keepLines w:val="0"/>
        <w:rPr>
          <w:lang w:eastAsia="x-none"/>
        </w:rPr>
      </w:pPr>
      <w:r w:rsidRPr="00C74756">
        <w:rPr>
          <w:lang w:eastAsia="x-none"/>
        </w:rPr>
        <w:t>16.3.2.2.5.1</w:t>
      </w:r>
      <w:r w:rsidRPr="00C74756">
        <w:rPr>
          <w:lang w:eastAsia="x-none"/>
        </w:rPr>
        <w:tab/>
        <w:t>Test purpose</w:t>
      </w:r>
    </w:p>
    <w:p w14:paraId="54712067" w14:textId="77777777" w:rsidR="00F02EC5" w:rsidRPr="00C74756" w:rsidRDefault="00F02EC5" w:rsidP="00F02EC5">
      <w:r w:rsidRPr="00C74756">
        <w:rPr>
          <w:rFonts w:cs="v4.2.0"/>
        </w:rPr>
        <w:t xml:space="preserve">To </w:t>
      </w:r>
      <w:r w:rsidRPr="00C74756">
        <w:t>verify that the behaviour of the 2-step RA type random access procedure is according to the requirements and that the PRACH power settings and timing are within specified limits</w:t>
      </w:r>
      <w:r w:rsidRPr="00C74756">
        <w:rPr>
          <w:rFonts w:cs="v4.2.0"/>
        </w:rPr>
        <w:t>. This test will verify the requirements in 38.133 [6] clause 6.2.</w:t>
      </w:r>
      <w:r w:rsidRPr="00C74756">
        <w:rPr>
          <w:rFonts w:cs="v4.2.0"/>
          <w:lang w:eastAsia="zh-CN"/>
        </w:rPr>
        <w:t>2B.</w:t>
      </w:r>
      <w:r w:rsidRPr="00C74756">
        <w:rPr>
          <w:rFonts w:cs="v4.2.0"/>
        </w:rPr>
        <w:t>2 and Clause 7.1A.2 in an AWGN model.</w:t>
      </w:r>
    </w:p>
    <w:p w14:paraId="12F4EEA8" w14:textId="77777777" w:rsidR="00F02EC5" w:rsidRPr="00C74756" w:rsidRDefault="00F02EC5" w:rsidP="00F02EC5">
      <w:pPr>
        <w:pStyle w:val="H6"/>
        <w:keepNext w:val="0"/>
        <w:keepLines w:val="0"/>
        <w:rPr>
          <w:lang w:eastAsia="x-none"/>
        </w:rPr>
      </w:pPr>
      <w:r w:rsidRPr="00C74756">
        <w:rPr>
          <w:lang w:eastAsia="x-none"/>
        </w:rPr>
        <w:t>16.3.2.2.5.2</w:t>
      </w:r>
      <w:r w:rsidRPr="00C74756">
        <w:rPr>
          <w:lang w:eastAsia="x-none"/>
        </w:rPr>
        <w:tab/>
        <w:t>Test applicability</w:t>
      </w:r>
    </w:p>
    <w:p w14:paraId="59745156" w14:textId="77777777" w:rsidR="00F02EC5" w:rsidRPr="00C74756" w:rsidRDefault="00F02EC5" w:rsidP="00F02EC5">
      <w:r w:rsidRPr="00C74756">
        <w:t xml:space="preserve">This test applies to all types of NR </w:t>
      </w:r>
      <w:proofErr w:type="spellStart"/>
      <w:r w:rsidRPr="00C74756">
        <w:t>Red</w:t>
      </w:r>
      <w:r w:rsidRPr="00C74756">
        <w:rPr>
          <w:lang w:eastAsia="zh-CN"/>
        </w:rPr>
        <w:t>Cap</w:t>
      </w:r>
      <w:proofErr w:type="spellEnd"/>
      <w:r w:rsidRPr="00C74756">
        <w:t xml:space="preserve"> UE with 1Rx </w:t>
      </w:r>
      <w:r w:rsidRPr="00C74756">
        <w:rPr>
          <w:lang w:eastAsia="zh-CN"/>
        </w:rPr>
        <w:t>and</w:t>
      </w:r>
      <w:r w:rsidRPr="00C74756">
        <w:t xml:space="preserve"> supporting 2-step RACH from Release 17 onwards.</w:t>
      </w:r>
    </w:p>
    <w:p w14:paraId="5E6133D2" w14:textId="77777777" w:rsidR="00F02EC5" w:rsidRPr="00C74756" w:rsidRDefault="00F02EC5" w:rsidP="00F02EC5">
      <w:pPr>
        <w:pStyle w:val="H6"/>
        <w:keepNext w:val="0"/>
        <w:keepLines w:val="0"/>
        <w:rPr>
          <w:lang w:eastAsia="x-none"/>
        </w:rPr>
      </w:pPr>
      <w:r w:rsidRPr="00C74756">
        <w:rPr>
          <w:lang w:eastAsia="x-none"/>
        </w:rPr>
        <w:t>16.3.2.2.5.3</w:t>
      </w:r>
      <w:r w:rsidRPr="00C74756">
        <w:rPr>
          <w:lang w:eastAsia="x-none"/>
        </w:rPr>
        <w:tab/>
        <w:t>Minimum conformance requirements</w:t>
      </w:r>
    </w:p>
    <w:p w14:paraId="520DE87D" w14:textId="77777777" w:rsidR="00F02EC5" w:rsidRPr="00C74756" w:rsidRDefault="00F02EC5" w:rsidP="00F02EC5">
      <w:pPr>
        <w:rPr>
          <w:lang w:eastAsia="ko-KR"/>
        </w:rPr>
      </w:pPr>
      <w:r w:rsidRPr="00C74756">
        <w:rPr>
          <w:lang w:eastAsia="sv-SE"/>
        </w:rPr>
        <w:t>The minimum conformance requirements are specified in clause 6.3.2.2.0.1.</w:t>
      </w:r>
    </w:p>
    <w:p w14:paraId="7A9CDE25" w14:textId="77777777" w:rsidR="00F02EC5" w:rsidRPr="00C74756" w:rsidRDefault="00F02EC5" w:rsidP="00F02EC5">
      <w:r w:rsidRPr="00C74756">
        <w:t xml:space="preserve">The normative reference for this requirement is TS 38.133 [6] clause </w:t>
      </w:r>
      <w:r w:rsidRPr="00C74756">
        <w:rPr>
          <w:rFonts w:cs="v4.2.0"/>
          <w:snapToGrid w:val="0"/>
          <w:color w:val="000000"/>
        </w:rPr>
        <w:t>A.16.3.2.2.5</w:t>
      </w:r>
      <w:r w:rsidRPr="00C74756">
        <w:t>.</w:t>
      </w:r>
    </w:p>
    <w:p w14:paraId="6F03305E" w14:textId="77777777" w:rsidR="00F02EC5" w:rsidRPr="00C74756" w:rsidRDefault="00F02EC5" w:rsidP="00F02EC5">
      <w:pPr>
        <w:pStyle w:val="H6"/>
        <w:keepNext w:val="0"/>
        <w:keepLines w:val="0"/>
        <w:rPr>
          <w:lang w:eastAsia="x-none"/>
        </w:rPr>
      </w:pPr>
      <w:r w:rsidRPr="00C74756">
        <w:rPr>
          <w:lang w:eastAsia="x-none"/>
        </w:rPr>
        <w:t>16.3.2.2.5.4</w:t>
      </w:r>
      <w:r w:rsidRPr="00C74756">
        <w:rPr>
          <w:lang w:eastAsia="x-none"/>
        </w:rPr>
        <w:tab/>
        <w:t>Test description</w:t>
      </w:r>
    </w:p>
    <w:p w14:paraId="68637AF6" w14:textId="77777777" w:rsidR="00F02EC5" w:rsidRPr="00C74756" w:rsidRDefault="00F02EC5" w:rsidP="00F02EC5">
      <w:pPr>
        <w:pStyle w:val="H6"/>
        <w:keepNext w:val="0"/>
        <w:keepLines w:val="0"/>
        <w:rPr>
          <w:lang w:eastAsia="x-none"/>
        </w:rPr>
      </w:pPr>
      <w:r w:rsidRPr="00C74756">
        <w:rPr>
          <w:lang w:eastAsia="x-none"/>
        </w:rPr>
        <w:t>16.3.2.2.5.4.1</w:t>
      </w:r>
      <w:r w:rsidRPr="00C74756">
        <w:rPr>
          <w:lang w:eastAsia="x-none"/>
        </w:rPr>
        <w:tab/>
        <w:t>Initial conditions</w:t>
      </w:r>
    </w:p>
    <w:p w14:paraId="4B711019" w14:textId="77777777" w:rsidR="00F02EC5" w:rsidRPr="00C74756" w:rsidRDefault="00F02EC5" w:rsidP="00F02EC5">
      <w:pPr>
        <w:rPr>
          <w:lang w:eastAsia="x-none"/>
        </w:rPr>
      </w:pPr>
      <w:r w:rsidRPr="00C74756">
        <w:rPr>
          <w:lang w:eastAsia="zh-CN"/>
        </w:rPr>
        <w:t>Same</w:t>
      </w:r>
      <w:r w:rsidRPr="00C74756">
        <w:t xml:space="preserve"> as </w:t>
      </w:r>
      <w:r w:rsidRPr="00C74756">
        <w:rPr>
          <w:lang w:eastAsia="zh-CN"/>
        </w:rPr>
        <w:t xml:space="preserve">the </w:t>
      </w:r>
      <w:r w:rsidRPr="00C74756">
        <w:t xml:space="preserve">initial </w:t>
      </w:r>
      <w:r w:rsidRPr="00C74756">
        <w:rPr>
          <w:lang w:eastAsia="x-none"/>
        </w:rPr>
        <w:t>conditions</w:t>
      </w:r>
      <w:r w:rsidRPr="00C74756">
        <w:t xml:space="preserve"> given in sub-clause </w:t>
      </w:r>
      <w:r w:rsidRPr="00C74756">
        <w:rPr>
          <w:lang w:eastAsia="x-none"/>
        </w:rPr>
        <w:t>6.3.2.2.3.4.1 with following exceptions:</w:t>
      </w:r>
    </w:p>
    <w:p w14:paraId="4B837C07" w14:textId="77777777" w:rsidR="00F02EC5" w:rsidRPr="00C74756" w:rsidRDefault="00F02EC5" w:rsidP="00F02EC5">
      <w:pPr>
        <w:pStyle w:val="B10"/>
      </w:pPr>
      <w:r w:rsidRPr="00C74756">
        <w:rPr>
          <w:lang w:eastAsia="zh-CN"/>
        </w:rPr>
        <w:t>-</w:t>
      </w:r>
      <w:r w:rsidRPr="00C74756">
        <w:rPr>
          <w:lang w:eastAsia="zh-CN"/>
        </w:rPr>
        <w:tab/>
        <w:t xml:space="preserve">Table </w:t>
      </w:r>
      <w:r w:rsidRPr="00C74756">
        <w:rPr>
          <w:lang w:eastAsia="x-none"/>
        </w:rPr>
        <w:t>6.3.2.2.3.4.1</w:t>
      </w:r>
      <w:r w:rsidRPr="00C74756">
        <w:rPr>
          <w:lang w:eastAsia="zh-CN"/>
        </w:rPr>
        <w:t xml:space="preserve">-1 is replaced by </w:t>
      </w:r>
      <w:r w:rsidRPr="00C74756">
        <w:t>Table 16.3.2.2.5</w:t>
      </w:r>
      <w:r w:rsidRPr="00C74756">
        <w:rPr>
          <w:lang w:eastAsia="x-none"/>
        </w:rPr>
        <w:t>.4.1</w:t>
      </w:r>
      <w:r w:rsidRPr="00C74756">
        <w:t>-1.</w:t>
      </w:r>
    </w:p>
    <w:p w14:paraId="0E39F66E" w14:textId="77777777" w:rsidR="00F02EC5" w:rsidRPr="00C74756" w:rsidRDefault="00F02EC5" w:rsidP="00F02EC5">
      <w:pPr>
        <w:pStyle w:val="B10"/>
      </w:pPr>
      <w:r w:rsidRPr="00C74756">
        <w:rPr>
          <w:lang w:eastAsia="zh-CN"/>
        </w:rPr>
        <w:t>-</w:t>
      </w:r>
      <w:r w:rsidRPr="00C74756">
        <w:rPr>
          <w:lang w:eastAsia="zh-CN"/>
        </w:rPr>
        <w:tab/>
      </w:r>
      <w:r w:rsidRPr="00C74756">
        <w:t xml:space="preserve">Table </w:t>
      </w:r>
      <w:r w:rsidRPr="00C74756">
        <w:rPr>
          <w:lang w:eastAsia="x-none"/>
        </w:rPr>
        <w:t>6.3.2.2.3.4.1</w:t>
      </w:r>
      <w:r w:rsidRPr="00C74756">
        <w:t>-2 is replaced by Table 16.3.2.2.5</w:t>
      </w:r>
      <w:r w:rsidRPr="00C74756">
        <w:rPr>
          <w:lang w:eastAsia="x-none"/>
        </w:rPr>
        <w:t>.4.1</w:t>
      </w:r>
      <w:r w:rsidRPr="00C74756">
        <w:t>-2.</w:t>
      </w:r>
    </w:p>
    <w:p w14:paraId="60AFA44A" w14:textId="77777777" w:rsidR="00F02EC5" w:rsidRPr="00C74756" w:rsidRDefault="00F02EC5" w:rsidP="00F02EC5">
      <w:pPr>
        <w:pStyle w:val="TH"/>
        <w:keepNext w:val="0"/>
        <w:keepLines w:val="0"/>
      </w:pPr>
      <w:r w:rsidRPr="00C74756">
        <w:t>Table 16.3.2.2.5.4.1-1: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02EC5" w:rsidRPr="00C74756" w14:paraId="21560CA2" w14:textId="77777777" w:rsidTr="00D93988">
        <w:tc>
          <w:tcPr>
            <w:tcW w:w="2376" w:type="dxa"/>
            <w:shd w:val="clear" w:color="auto" w:fill="auto"/>
          </w:tcPr>
          <w:p w14:paraId="4D3E8BEA" w14:textId="77777777" w:rsidR="00F02EC5" w:rsidRPr="00C74756" w:rsidRDefault="00F02EC5" w:rsidP="00D93988">
            <w:pPr>
              <w:pStyle w:val="TAH"/>
            </w:pPr>
            <w:r w:rsidRPr="00C74756">
              <w:t>Configuration</w:t>
            </w:r>
          </w:p>
        </w:tc>
        <w:tc>
          <w:tcPr>
            <w:tcW w:w="7230" w:type="dxa"/>
            <w:shd w:val="clear" w:color="auto" w:fill="auto"/>
          </w:tcPr>
          <w:p w14:paraId="738A7276" w14:textId="77777777" w:rsidR="00F02EC5" w:rsidRPr="00C74756" w:rsidRDefault="00F02EC5" w:rsidP="00D93988">
            <w:pPr>
              <w:pStyle w:val="TAH"/>
            </w:pPr>
            <w:r w:rsidRPr="00C74756">
              <w:t>Description</w:t>
            </w:r>
          </w:p>
        </w:tc>
      </w:tr>
      <w:tr w:rsidR="00F02EC5" w:rsidRPr="00C74756" w14:paraId="0D123130" w14:textId="77777777" w:rsidTr="00D93988">
        <w:tc>
          <w:tcPr>
            <w:tcW w:w="2376" w:type="dxa"/>
            <w:shd w:val="clear" w:color="auto" w:fill="auto"/>
          </w:tcPr>
          <w:p w14:paraId="7D2F6EC0" w14:textId="77777777" w:rsidR="00F02EC5" w:rsidRPr="00C74756" w:rsidRDefault="00F02EC5" w:rsidP="00D93988">
            <w:pPr>
              <w:pStyle w:val="TAL"/>
              <w:jc w:val="center"/>
              <w:rPr>
                <w:lang w:eastAsia="zh-CN"/>
              </w:rPr>
            </w:pPr>
            <w:r w:rsidRPr="00C74756">
              <w:t>16.3.2.2.5-</w:t>
            </w:r>
            <w:r w:rsidRPr="00C74756">
              <w:rPr>
                <w:lang w:eastAsia="zh-CN"/>
              </w:rPr>
              <w:t>1</w:t>
            </w:r>
          </w:p>
        </w:tc>
        <w:tc>
          <w:tcPr>
            <w:tcW w:w="7230" w:type="dxa"/>
            <w:shd w:val="clear" w:color="auto" w:fill="auto"/>
          </w:tcPr>
          <w:p w14:paraId="1FB8BC08" w14:textId="77777777" w:rsidR="00F02EC5" w:rsidRPr="00C74756" w:rsidRDefault="00F02EC5" w:rsidP="00D93988">
            <w:pPr>
              <w:pStyle w:val="TAL"/>
              <w:rPr>
                <w:rFonts w:eastAsia="Malgun Gothic"/>
              </w:rPr>
            </w:pPr>
            <w:r w:rsidRPr="00C74756">
              <w:rPr>
                <w:rFonts w:eastAsia="Malgun Gothic"/>
              </w:rPr>
              <w:t>15 kHz SSB SCS, 10 MHz bandwidth, FDD duplex mode</w:t>
            </w:r>
          </w:p>
        </w:tc>
      </w:tr>
      <w:tr w:rsidR="00F02EC5" w:rsidRPr="00C74756" w14:paraId="38E5C445" w14:textId="77777777" w:rsidTr="00D93988">
        <w:tc>
          <w:tcPr>
            <w:tcW w:w="2376" w:type="dxa"/>
            <w:shd w:val="clear" w:color="auto" w:fill="auto"/>
          </w:tcPr>
          <w:p w14:paraId="0DF5AD59" w14:textId="77777777" w:rsidR="00F02EC5" w:rsidRPr="00C74756" w:rsidRDefault="00F02EC5" w:rsidP="00D93988">
            <w:pPr>
              <w:pStyle w:val="TAL"/>
              <w:jc w:val="center"/>
              <w:rPr>
                <w:rFonts w:eastAsia="Malgun Gothic"/>
              </w:rPr>
            </w:pPr>
            <w:r w:rsidRPr="00C74756">
              <w:t>16.3.2.2.5-</w:t>
            </w:r>
            <w:r w:rsidRPr="00C74756">
              <w:rPr>
                <w:rFonts w:eastAsia="Malgun Gothic"/>
              </w:rPr>
              <w:t>2</w:t>
            </w:r>
          </w:p>
        </w:tc>
        <w:tc>
          <w:tcPr>
            <w:tcW w:w="7230" w:type="dxa"/>
            <w:shd w:val="clear" w:color="auto" w:fill="auto"/>
          </w:tcPr>
          <w:p w14:paraId="2507D792" w14:textId="77777777" w:rsidR="00F02EC5" w:rsidRPr="00C74756" w:rsidRDefault="00F02EC5" w:rsidP="00D93988">
            <w:pPr>
              <w:pStyle w:val="TAL"/>
              <w:rPr>
                <w:rFonts w:eastAsia="Malgun Gothic"/>
              </w:rPr>
            </w:pPr>
            <w:r w:rsidRPr="00C74756">
              <w:rPr>
                <w:rFonts w:eastAsia="Malgun Gothic"/>
              </w:rPr>
              <w:t>15 kHz SSB SCS, 10 MHz bandwidth, TDD duplex mode</w:t>
            </w:r>
          </w:p>
        </w:tc>
      </w:tr>
      <w:tr w:rsidR="00F02EC5" w:rsidRPr="00C74756" w14:paraId="4F279158" w14:textId="77777777" w:rsidTr="00D93988">
        <w:tc>
          <w:tcPr>
            <w:tcW w:w="2376" w:type="dxa"/>
            <w:shd w:val="clear" w:color="auto" w:fill="auto"/>
          </w:tcPr>
          <w:p w14:paraId="61A768CD" w14:textId="77777777" w:rsidR="00F02EC5" w:rsidRPr="00C74756" w:rsidRDefault="00F02EC5" w:rsidP="00D93988">
            <w:pPr>
              <w:pStyle w:val="TAL"/>
              <w:jc w:val="center"/>
              <w:rPr>
                <w:rFonts w:eastAsia="Malgun Gothic"/>
              </w:rPr>
            </w:pPr>
            <w:r w:rsidRPr="00C74756">
              <w:t>16.3.2.2.5-</w:t>
            </w:r>
            <w:r w:rsidRPr="00C74756">
              <w:rPr>
                <w:rFonts w:eastAsia="Malgun Gothic"/>
              </w:rPr>
              <w:t>3</w:t>
            </w:r>
          </w:p>
        </w:tc>
        <w:tc>
          <w:tcPr>
            <w:tcW w:w="7230" w:type="dxa"/>
            <w:shd w:val="clear" w:color="auto" w:fill="auto"/>
          </w:tcPr>
          <w:p w14:paraId="6E6C633A" w14:textId="77777777" w:rsidR="00F02EC5" w:rsidRPr="00C74756" w:rsidRDefault="00F02EC5" w:rsidP="00D93988">
            <w:pPr>
              <w:pStyle w:val="TAL"/>
              <w:rPr>
                <w:rFonts w:eastAsia="Malgun Gothic"/>
              </w:rPr>
            </w:pPr>
            <w:r w:rsidRPr="00C74756">
              <w:rPr>
                <w:rFonts w:eastAsia="Malgun Gothic"/>
              </w:rPr>
              <w:t>30 kHz SSB SCS, 20 MHz bandwidth, TDD duplex mode</w:t>
            </w:r>
          </w:p>
        </w:tc>
      </w:tr>
      <w:tr w:rsidR="00F02EC5" w:rsidRPr="00C74756" w14:paraId="542AC0D0" w14:textId="77777777" w:rsidTr="00D93988">
        <w:tc>
          <w:tcPr>
            <w:tcW w:w="2376" w:type="dxa"/>
            <w:shd w:val="clear" w:color="auto" w:fill="auto"/>
          </w:tcPr>
          <w:p w14:paraId="3BFFBEC0" w14:textId="77777777" w:rsidR="00F02EC5" w:rsidRPr="00C74756" w:rsidRDefault="00F02EC5" w:rsidP="00D93988">
            <w:pPr>
              <w:pStyle w:val="TAL"/>
              <w:jc w:val="center"/>
              <w:rPr>
                <w:rFonts w:eastAsia="Malgun Gothic"/>
              </w:rPr>
            </w:pPr>
            <w:r w:rsidRPr="00C74756">
              <w:t>16.3.2.2.5-</w:t>
            </w:r>
            <w:r w:rsidRPr="00C74756">
              <w:rPr>
                <w:rFonts w:eastAsia="Malgun Gothic"/>
              </w:rPr>
              <w:t>4</w:t>
            </w:r>
          </w:p>
        </w:tc>
        <w:tc>
          <w:tcPr>
            <w:tcW w:w="7230" w:type="dxa"/>
            <w:shd w:val="clear" w:color="auto" w:fill="auto"/>
          </w:tcPr>
          <w:p w14:paraId="5D45A729" w14:textId="77777777" w:rsidR="00F02EC5" w:rsidRPr="00C74756" w:rsidRDefault="00F02EC5" w:rsidP="00D93988">
            <w:pPr>
              <w:pStyle w:val="TAL"/>
              <w:rPr>
                <w:rFonts w:eastAsia="Malgun Gothic"/>
              </w:rPr>
            </w:pPr>
            <w:r w:rsidRPr="00C74756">
              <w:rPr>
                <w:rFonts w:eastAsia="Malgun Gothic"/>
              </w:rPr>
              <w:t>15 kHz SSB SCS, 10 MHz bandwidth, HD-FDD duplex mode</w:t>
            </w:r>
          </w:p>
        </w:tc>
      </w:tr>
      <w:tr w:rsidR="00F02EC5" w:rsidRPr="00C74756" w14:paraId="669F03CE" w14:textId="77777777" w:rsidTr="00D93988">
        <w:tc>
          <w:tcPr>
            <w:tcW w:w="9606" w:type="dxa"/>
            <w:gridSpan w:val="2"/>
            <w:shd w:val="clear" w:color="auto" w:fill="auto"/>
          </w:tcPr>
          <w:p w14:paraId="0733BB24" w14:textId="77777777" w:rsidR="00F02EC5" w:rsidRPr="00C74756" w:rsidRDefault="00F02EC5" w:rsidP="00D93988">
            <w:pPr>
              <w:pStyle w:val="TAN"/>
              <w:rPr>
                <w:lang w:eastAsia="zh-CN"/>
              </w:rPr>
            </w:pPr>
            <w:r w:rsidRPr="00C74756">
              <w:rPr>
                <w:lang w:eastAsia="zh-CN"/>
              </w:rPr>
              <w:t>Note:</w:t>
            </w:r>
            <w:r w:rsidRPr="00C74756">
              <w:rPr>
                <w:lang w:eastAsia="zh-CN"/>
              </w:rPr>
              <w:tab/>
            </w:r>
            <w:r w:rsidRPr="00C74756">
              <w:t>The UE is only required to be tested in one of the supported test configurations.</w:t>
            </w:r>
          </w:p>
        </w:tc>
      </w:tr>
    </w:tbl>
    <w:p w14:paraId="7D61EAB8" w14:textId="77777777" w:rsidR="00F02EC5" w:rsidRPr="00C74756" w:rsidRDefault="00F02EC5" w:rsidP="00F02EC5"/>
    <w:p w14:paraId="3076A2D6" w14:textId="77777777" w:rsidR="00F02EC5" w:rsidRPr="00C74756" w:rsidRDefault="00F02EC5" w:rsidP="00F02EC5">
      <w:pPr>
        <w:pStyle w:val="TH"/>
        <w:keepNext w:val="0"/>
        <w:keepLines w:val="0"/>
      </w:pPr>
      <w:r w:rsidRPr="00C74756">
        <w:t>Table 16.3.2.2.5.4.1-2: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02EC5" w:rsidRPr="00C74756" w14:paraId="7582ED97" w14:textId="77777777" w:rsidTr="00D93988">
        <w:trPr>
          <w:jc w:val="center"/>
        </w:trPr>
        <w:tc>
          <w:tcPr>
            <w:tcW w:w="1701" w:type="dxa"/>
            <w:shd w:val="clear" w:color="auto" w:fill="auto"/>
          </w:tcPr>
          <w:p w14:paraId="5251A74F" w14:textId="77777777" w:rsidR="00F02EC5" w:rsidRPr="00C74756" w:rsidRDefault="00F02EC5" w:rsidP="00D93988">
            <w:pPr>
              <w:pStyle w:val="TAH"/>
              <w:keepNext w:val="0"/>
              <w:keepLines w:val="0"/>
            </w:pPr>
            <w:r w:rsidRPr="00C74756">
              <w:t>Parameter</w:t>
            </w:r>
          </w:p>
        </w:tc>
        <w:tc>
          <w:tcPr>
            <w:tcW w:w="3943" w:type="dxa"/>
            <w:gridSpan w:val="2"/>
            <w:shd w:val="clear" w:color="auto" w:fill="auto"/>
          </w:tcPr>
          <w:p w14:paraId="218C6B0D" w14:textId="77777777" w:rsidR="00F02EC5" w:rsidRPr="00C74756" w:rsidRDefault="00F02EC5" w:rsidP="00D93988">
            <w:pPr>
              <w:pStyle w:val="TAH"/>
              <w:keepNext w:val="0"/>
              <w:keepLines w:val="0"/>
            </w:pPr>
            <w:r w:rsidRPr="00C74756">
              <w:t>Value</w:t>
            </w:r>
          </w:p>
        </w:tc>
        <w:tc>
          <w:tcPr>
            <w:tcW w:w="3961" w:type="dxa"/>
          </w:tcPr>
          <w:p w14:paraId="22F39409" w14:textId="77777777" w:rsidR="00F02EC5" w:rsidRPr="00C74756" w:rsidRDefault="00F02EC5" w:rsidP="00D93988">
            <w:pPr>
              <w:pStyle w:val="TAH"/>
              <w:keepNext w:val="0"/>
              <w:keepLines w:val="0"/>
            </w:pPr>
            <w:r w:rsidRPr="00C74756">
              <w:t>Comment</w:t>
            </w:r>
          </w:p>
        </w:tc>
      </w:tr>
      <w:tr w:rsidR="00F02EC5" w:rsidRPr="00C74756" w14:paraId="77A7E2BB" w14:textId="77777777" w:rsidTr="00D93988">
        <w:trPr>
          <w:jc w:val="center"/>
        </w:trPr>
        <w:tc>
          <w:tcPr>
            <w:tcW w:w="1701" w:type="dxa"/>
            <w:shd w:val="clear" w:color="auto" w:fill="auto"/>
          </w:tcPr>
          <w:p w14:paraId="3AE1AF45" w14:textId="77777777" w:rsidR="00F02EC5" w:rsidRPr="00C74756" w:rsidRDefault="00F02EC5" w:rsidP="00D93988">
            <w:pPr>
              <w:pStyle w:val="TAL"/>
              <w:keepNext w:val="0"/>
              <w:keepLines w:val="0"/>
            </w:pPr>
            <w:r w:rsidRPr="00C74756">
              <w:t>Test environment</w:t>
            </w:r>
          </w:p>
        </w:tc>
        <w:tc>
          <w:tcPr>
            <w:tcW w:w="3943" w:type="dxa"/>
            <w:gridSpan w:val="2"/>
            <w:shd w:val="clear" w:color="auto" w:fill="auto"/>
          </w:tcPr>
          <w:p w14:paraId="7F0DB5D1" w14:textId="77777777" w:rsidR="00F02EC5" w:rsidRPr="00C74756" w:rsidRDefault="00F02EC5" w:rsidP="00D93988">
            <w:pPr>
              <w:pStyle w:val="TAL"/>
              <w:keepNext w:val="0"/>
              <w:keepLines w:val="0"/>
            </w:pPr>
            <w:r w:rsidRPr="00C74756">
              <w:t>NC</w:t>
            </w:r>
          </w:p>
        </w:tc>
        <w:tc>
          <w:tcPr>
            <w:tcW w:w="3961" w:type="dxa"/>
          </w:tcPr>
          <w:p w14:paraId="4C050544" w14:textId="77777777" w:rsidR="00F02EC5" w:rsidRPr="00C74756" w:rsidRDefault="00F02EC5" w:rsidP="00D93988">
            <w:pPr>
              <w:pStyle w:val="TAL"/>
              <w:keepNext w:val="0"/>
              <w:keepLines w:val="0"/>
            </w:pPr>
            <w:r w:rsidRPr="00C74756">
              <w:t>As specified in TS 38.508-1 [14] clause 4.1.</w:t>
            </w:r>
          </w:p>
        </w:tc>
      </w:tr>
      <w:tr w:rsidR="00F02EC5" w:rsidRPr="00C74756" w14:paraId="042DF09A" w14:textId="77777777" w:rsidTr="00D93988">
        <w:trPr>
          <w:jc w:val="center"/>
        </w:trPr>
        <w:tc>
          <w:tcPr>
            <w:tcW w:w="1701" w:type="dxa"/>
            <w:shd w:val="clear" w:color="auto" w:fill="auto"/>
          </w:tcPr>
          <w:p w14:paraId="7EB228C0" w14:textId="77777777" w:rsidR="00F02EC5" w:rsidRPr="00C74756" w:rsidRDefault="00F02EC5" w:rsidP="00D93988">
            <w:pPr>
              <w:pStyle w:val="TAL"/>
              <w:keepNext w:val="0"/>
              <w:keepLines w:val="0"/>
            </w:pPr>
            <w:r w:rsidRPr="00C74756">
              <w:t>Test frequencies</w:t>
            </w:r>
          </w:p>
        </w:tc>
        <w:tc>
          <w:tcPr>
            <w:tcW w:w="7904" w:type="dxa"/>
            <w:gridSpan w:val="3"/>
            <w:shd w:val="clear" w:color="auto" w:fill="auto"/>
          </w:tcPr>
          <w:p w14:paraId="13D241AB" w14:textId="77777777" w:rsidR="00F02EC5" w:rsidRPr="00C74756" w:rsidRDefault="00F02EC5" w:rsidP="00D93988">
            <w:pPr>
              <w:pStyle w:val="TAL"/>
              <w:keepNext w:val="0"/>
              <w:keepLines w:val="0"/>
            </w:pPr>
            <w:r w:rsidRPr="00C74756">
              <w:t>As specified in Annex E, Table E.4-1 and TS 38.508-1 [14] clause 4.3.1.</w:t>
            </w:r>
          </w:p>
        </w:tc>
      </w:tr>
      <w:tr w:rsidR="00F02EC5" w:rsidRPr="00C74756" w14:paraId="492576AA" w14:textId="77777777" w:rsidTr="00D93988">
        <w:trPr>
          <w:jc w:val="center"/>
        </w:trPr>
        <w:tc>
          <w:tcPr>
            <w:tcW w:w="1701" w:type="dxa"/>
            <w:shd w:val="clear" w:color="auto" w:fill="auto"/>
          </w:tcPr>
          <w:p w14:paraId="7173EF40" w14:textId="77777777" w:rsidR="00F02EC5" w:rsidRPr="00C74756" w:rsidRDefault="00F02EC5" w:rsidP="00D93988">
            <w:pPr>
              <w:pStyle w:val="TAL"/>
              <w:keepNext w:val="0"/>
              <w:keepLines w:val="0"/>
            </w:pPr>
            <w:r w:rsidRPr="00C74756">
              <w:t>Channel bandwidth</w:t>
            </w:r>
          </w:p>
        </w:tc>
        <w:tc>
          <w:tcPr>
            <w:tcW w:w="7904" w:type="dxa"/>
            <w:gridSpan w:val="3"/>
            <w:shd w:val="clear" w:color="auto" w:fill="auto"/>
          </w:tcPr>
          <w:p w14:paraId="07AE6A02" w14:textId="77777777" w:rsidR="00F02EC5" w:rsidRPr="00C74756" w:rsidRDefault="00F02EC5" w:rsidP="00D93988">
            <w:pPr>
              <w:pStyle w:val="TAL"/>
              <w:keepNext w:val="0"/>
              <w:keepLines w:val="0"/>
            </w:pPr>
            <w:r w:rsidRPr="00C74756">
              <w:t>As specified by the test configuration selected from Table 16.3.2.2.5.4.1-1.</w:t>
            </w:r>
          </w:p>
        </w:tc>
      </w:tr>
      <w:tr w:rsidR="00F02EC5" w:rsidRPr="00C74756" w14:paraId="3314F854" w14:textId="77777777" w:rsidTr="00D93988">
        <w:trPr>
          <w:jc w:val="center"/>
        </w:trPr>
        <w:tc>
          <w:tcPr>
            <w:tcW w:w="1701" w:type="dxa"/>
            <w:shd w:val="clear" w:color="auto" w:fill="auto"/>
          </w:tcPr>
          <w:p w14:paraId="3D462A7B" w14:textId="77777777" w:rsidR="00F02EC5" w:rsidRPr="00C74756" w:rsidRDefault="00F02EC5" w:rsidP="00D93988">
            <w:pPr>
              <w:pStyle w:val="TAL"/>
              <w:keepNext w:val="0"/>
              <w:keepLines w:val="0"/>
            </w:pPr>
            <w:r w:rsidRPr="00C74756">
              <w:t>Propagation conditions</w:t>
            </w:r>
          </w:p>
        </w:tc>
        <w:tc>
          <w:tcPr>
            <w:tcW w:w="3943" w:type="dxa"/>
            <w:gridSpan w:val="2"/>
            <w:shd w:val="clear" w:color="auto" w:fill="auto"/>
          </w:tcPr>
          <w:p w14:paraId="47D8788A" w14:textId="77777777" w:rsidR="00F02EC5" w:rsidRPr="00C74756" w:rsidRDefault="00F02EC5" w:rsidP="00D93988">
            <w:pPr>
              <w:pStyle w:val="TAL"/>
              <w:keepNext w:val="0"/>
              <w:keepLines w:val="0"/>
            </w:pPr>
            <w:r w:rsidRPr="00C74756">
              <w:t>AWGN</w:t>
            </w:r>
          </w:p>
        </w:tc>
        <w:tc>
          <w:tcPr>
            <w:tcW w:w="3961" w:type="dxa"/>
          </w:tcPr>
          <w:p w14:paraId="56952764" w14:textId="77777777" w:rsidR="00F02EC5" w:rsidRPr="00C74756" w:rsidRDefault="00F02EC5" w:rsidP="00D93988">
            <w:pPr>
              <w:pStyle w:val="TAL"/>
              <w:keepNext w:val="0"/>
              <w:keepLines w:val="0"/>
            </w:pPr>
            <w:r w:rsidRPr="00C74756">
              <w:t>As specified in Annex C.2.2.</w:t>
            </w:r>
          </w:p>
        </w:tc>
      </w:tr>
      <w:tr w:rsidR="00F02EC5" w:rsidRPr="00C74756" w14:paraId="6BC0C6DA" w14:textId="77777777" w:rsidTr="00D93988">
        <w:trPr>
          <w:jc w:val="center"/>
        </w:trPr>
        <w:tc>
          <w:tcPr>
            <w:tcW w:w="1701" w:type="dxa"/>
            <w:vMerge w:val="restart"/>
            <w:shd w:val="clear" w:color="auto" w:fill="auto"/>
          </w:tcPr>
          <w:p w14:paraId="46876F8E" w14:textId="77777777" w:rsidR="00F02EC5" w:rsidRPr="00C74756" w:rsidRDefault="00F02EC5" w:rsidP="00D93988">
            <w:pPr>
              <w:pStyle w:val="TAL"/>
              <w:keepNext w:val="0"/>
              <w:keepLines w:val="0"/>
            </w:pPr>
            <w:r w:rsidRPr="00C74756">
              <w:t>Connection Diagram</w:t>
            </w:r>
          </w:p>
        </w:tc>
        <w:tc>
          <w:tcPr>
            <w:tcW w:w="1134" w:type="dxa"/>
            <w:shd w:val="clear" w:color="auto" w:fill="auto"/>
          </w:tcPr>
          <w:p w14:paraId="54CF6789" w14:textId="77777777" w:rsidR="00F02EC5" w:rsidRPr="00C74756" w:rsidRDefault="00F02EC5" w:rsidP="00D93988">
            <w:pPr>
              <w:pStyle w:val="TAL"/>
              <w:keepNext w:val="0"/>
              <w:keepLines w:val="0"/>
            </w:pPr>
            <w:r w:rsidRPr="00C74756">
              <w:t>TE Part</w:t>
            </w:r>
          </w:p>
        </w:tc>
        <w:tc>
          <w:tcPr>
            <w:tcW w:w="2809" w:type="dxa"/>
            <w:shd w:val="clear" w:color="auto" w:fill="auto"/>
          </w:tcPr>
          <w:p w14:paraId="33C3E184" w14:textId="77777777" w:rsidR="00F02EC5" w:rsidRPr="00C74756" w:rsidRDefault="00F02EC5" w:rsidP="00D93988">
            <w:pPr>
              <w:pStyle w:val="TAL"/>
              <w:keepNext w:val="0"/>
              <w:keepLines w:val="0"/>
            </w:pPr>
            <w:r w:rsidRPr="00C74756">
              <w:t>A.3.1.8.1</w:t>
            </w:r>
          </w:p>
        </w:tc>
        <w:tc>
          <w:tcPr>
            <w:tcW w:w="3961" w:type="dxa"/>
            <w:vMerge w:val="restart"/>
          </w:tcPr>
          <w:p w14:paraId="7CAF4A42" w14:textId="77777777" w:rsidR="00F02EC5" w:rsidRPr="00C74756" w:rsidRDefault="00F02EC5" w:rsidP="00D93988">
            <w:pPr>
              <w:pStyle w:val="TAL"/>
              <w:keepNext w:val="0"/>
              <w:keepLines w:val="0"/>
            </w:pPr>
            <w:r w:rsidRPr="00C74756">
              <w:t>As specified in TS 38.508-1 [14] Annex A.</w:t>
            </w:r>
          </w:p>
        </w:tc>
      </w:tr>
      <w:tr w:rsidR="00F02EC5" w:rsidRPr="00C74756" w14:paraId="2085DFF4" w14:textId="77777777" w:rsidTr="00D93988">
        <w:trPr>
          <w:jc w:val="center"/>
        </w:trPr>
        <w:tc>
          <w:tcPr>
            <w:tcW w:w="1701" w:type="dxa"/>
            <w:vMerge/>
            <w:shd w:val="clear" w:color="auto" w:fill="auto"/>
          </w:tcPr>
          <w:p w14:paraId="5D998338" w14:textId="77777777" w:rsidR="00F02EC5" w:rsidRPr="00C74756" w:rsidRDefault="00F02EC5" w:rsidP="00D93988">
            <w:pPr>
              <w:pStyle w:val="TAL"/>
              <w:keepNext w:val="0"/>
              <w:keepLines w:val="0"/>
            </w:pPr>
          </w:p>
        </w:tc>
        <w:tc>
          <w:tcPr>
            <w:tcW w:w="1134" w:type="dxa"/>
            <w:shd w:val="clear" w:color="auto" w:fill="auto"/>
          </w:tcPr>
          <w:p w14:paraId="654BD614" w14:textId="77777777" w:rsidR="00F02EC5" w:rsidRPr="00C74756" w:rsidRDefault="00F02EC5" w:rsidP="00D93988">
            <w:pPr>
              <w:pStyle w:val="TAL"/>
              <w:keepNext w:val="0"/>
              <w:keepLines w:val="0"/>
            </w:pPr>
            <w:r w:rsidRPr="00C74756">
              <w:t>DUT Part</w:t>
            </w:r>
          </w:p>
        </w:tc>
        <w:tc>
          <w:tcPr>
            <w:tcW w:w="2809" w:type="dxa"/>
            <w:shd w:val="clear" w:color="auto" w:fill="auto"/>
          </w:tcPr>
          <w:p w14:paraId="2960BC32" w14:textId="77777777" w:rsidR="00F02EC5" w:rsidRPr="00C74756" w:rsidRDefault="00F02EC5" w:rsidP="00D93988">
            <w:pPr>
              <w:pStyle w:val="TAL"/>
              <w:keepNext w:val="0"/>
              <w:keepLines w:val="0"/>
            </w:pPr>
            <w:r w:rsidRPr="00C74756">
              <w:t>A.3.2.2.1</w:t>
            </w:r>
          </w:p>
        </w:tc>
        <w:tc>
          <w:tcPr>
            <w:tcW w:w="3961" w:type="dxa"/>
            <w:vMerge/>
          </w:tcPr>
          <w:p w14:paraId="7F209876" w14:textId="77777777" w:rsidR="00F02EC5" w:rsidRPr="00C74756" w:rsidRDefault="00F02EC5" w:rsidP="00D93988">
            <w:pPr>
              <w:pStyle w:val="TAL"/>
              <w:keepNext w:val="0"/>
              <w:keepLines w:val="0"/>
            </w:pPr>
          </w:p>
        </w:tc>
      </w:tr>
      <w:tr w:rsidR="00F02EC5" w:rsidRPr="00C74756" w14:paraId="332E4657" w14:textId="77777777" w:rsidTr="00D93988">
        <w:trPr>
          <w:jc w:val="center"/>
        </w:trPr>
        <w:tc>
          <w:tcPr>
            <w:tcW w:w="1701" w:type="dxa"/>
            <w:shd w:val="clear" w:color="auto" w:fill="auto"/>
          </w:tcPr>
          <w:p w14:paraId="4AED5B7F" w14:textId="77777777" w:rsidR="00F02EC5" w:rsidRPr="00C74756" w:rsidRDefault="00F02EC5" w:rsidP="00D93988">
            <w:pPr>
              <w:pStyle w:val="TAL"/>
              <w:keepNext w:val="0"/>
              <w:keepLines w:val="0"/>
            </w:pPr>
            <w:r w:rsidRPr="00C74756">
              <w:t>Exceptions to connection diagram</w:t>
            </w:r>
          </w:p>
        </w:tc>
        <w:tc>
          <w:tcPr>
            <w:tcW w:w="3943" w:type="dxa"/>
            <w:gridSpan w:val="2"/>
            <w:shd w:val="clear" w:color="auto" w:fill="auto"/>
          </w:tcPr>
          <w:p w14:paraId="0EDBF866" w14:textId="77777777" w:rsidR="00F02EC5" w:rsidRPr="00C74756" w:rsidRDefault="00F02EC5" w:rsidP="00D93988">
            <w:pPr>
              <w:pStyle w:val="TAL"/>
              <w:keepNext w:val="0"/>
              <w:keepLines w:val="0"/>
            </w:pPr>
          </w:p>
        </w:tc>
        <w:tc>
          <w:tcPr>
            <w:tcW w:w="3961" w:type="dxa"/>
          </w:tcPr>
          <w:p w14:paraId="27D50BB1" w14:textId="77777777" w:rsidR="00F02EC5" w:rsidRPr="00C74756" w:rsidRDefault="00F02EC5" w:rsidP="00D93988">
            <w:pPr>
              <w:pStyle w:val="TAL"/>
              <w:keepNext w:val="0"/>
              <w:keepLines w:val="0"/>
            </w:pPr>
          </w:p>
        </w:tc>
      </w:tr>
    </w:tbl>
    <w:p w14:paraId="114D448F" w14:textId="77777777" w:rsidR="00F02EC5" w:rsidRPr="00C74756" w:rsidRDefault="00F02EC5" w:rsidP="00F02EC5"/>
    <w:p w14:paraId="5C4BEA54" w14:textId="77777777" w:rsidR="00F02EC5" w:rsidRPr="00C74756" w:rsidRDefault="00F02EC5" w:rsidP="00F02EC5">
      <w:pPr>
        <w:pStyle w:val="H6"/>
        <w:keepNext w:val="0"/>
        <w:keepLines w:val="0"/>
        <w:rPr>
          <w:lang w:eastAsia="x-none"/>
        </w:rPr>
      </w:pPr>
      <w:r w:rsidRPr="00C74756">
        <w:rPr>
          <w:lang w:eastAsia="x-none"/>
        </w:rPr>
        <w:t>16.3.2.2.5.4.2</w:t>
      </w:r>
      <w:r w:rsidRPr="00C74756">
        <w:rPr>
          <w:lang w:eastAsia="x-none"/>
        </w:rPr>
        <w:tab/>
        <w:t>Test procedure</w:t>
      </w:r>
    </w:p>
    <w:p w14:paraId="6769842F" w14:textId="77777777" w:rsidR="00F02EC5" w:rsidRPr="00C74756" w:rsidRDefault="00F02EC5" w:rsidP="00F02EC5">
      <w:pPr>
        <w:rPr>
          <w:color w:val="000000"/>
        </w:rPr>
      </w:pPr>
      <w:r w:rsidRPr="00C74756">
        <w:t xml:space="preserve">Same as the test procedure given in sub-clause </w:t>
      </w:r>
      <w:r w:rsidRPr="00C74756">
        <w:rPr>
          <w:lang w:eastAsia="x-none"/>
        </w:rPr>
        <w:t>6.3.2.2.3.4.2</w:t>
      </w:r>
      <w:r w:rsidRPr="00C74756">
        <w:rPr>
          <w:color w:val="000000"/>
        </w:rPr>
        <w:t>.</w:t>
      </w:r>
    </w:p>
    <w:p w14:paraId="5600FFF3" w14:textId="77777777" w:rsidR="00F02EC5" w:rsidRPr="00C74756" w:rsidRDefault="00F02EC5" w:rsidP="00F02EC5">
      <w:pPr>
        <w:pStyle w:val="H6"/>
        <w:keepNext w:val="0"/>
        <w:keepLines w:val="0"/>
        <w:rPr>
          <w:lang w:eastAsia="x-none"/>
        </w:rPr>
      </w:pPr>
      <w:r w:rsidRPr="00C74756">
        <w:rPr>
          <w:lang w:eastAsia="x-none"/>
        </w:rPr>
        <w:t>16.3.2.2.5.4.3</w:t>
      </w:r>
      <w:r w:rsidRPr="00C74756">
        <w:rPr>
          <w:lang w:eastAsia="x-none"/>
        </w:rPr>
        <w:tab/>
        <w:t>Message contents</w:t>
      </w:r>
    </w:p>
    <w:p w14:paraId="2279E52F" w14:textId="77777777" w:rsidR="00DB4FD1" w:rsidRDefault="00F02EC5" w:rsidP="00F02EC5">
      <w:pPr>
        <w:rPr>
          <w:ins w:id="2" w:author="Coroescu Liviu (1CD2)" w:date="2023-10-31T16:04:00Z"/>
          <w:lang w:eastAsia="x-none"/>
        </w:rPr>
      </w:pPr>
      <w:r w:rsidRPr="00C74756">
        <w:rPr>
          <w:lang w:eastAsia="sv-SE"/>
        </w:rPr>
        <w:lastRenderedPageBreak/>
        <w:t>Same as the message contents given in 6.3.2.2.3.4.3</w:t>
      </w:r>
      <w:ins w:id="3" w:author="Coroescu Liviu (1CD2)" w:date="2023-10-31T16:04:00Z">
        <w:r w:rsidR="00DB4FD1">
          <w:rPr>
            <w:lang w:eastAsia="zh-CN"/>
          </w:rPr>
          <w:t xml:space="preserve"> </w:t>
        </w:r>
        <w:r w:rsidR="00DB4FD1" w:rsidRPr="00C74756">
          <w:rPr>
            <w:lang w:eastAsia="x-none"/>
          </w:rPr>
          <w:t>with following exceptions:</w:t>
        </w:r>
      </w:ins>
    </w:p>
    <w:p w14:paraId="1690774F" w14:textId="1369F86E" w:rsidR="00DB4FD1" w:rsidRPr="00C74756" w:rsidRDefault="00F02EC5" w:rsidP="00DB4FD1">
      <w:pPr>
        <w:pStyle w:val="TH"/>
        <w:keepNext w:val="0"/>
        <w:keepLines w:val="0"/>
        <w:rPr>
          <w:ins w:id="4" w:author="Coroescu Liviu (1CD2)" w:date="2023-10-31T16:05:00Z"/>
        </w:rPr>
      </w:pPr>
      <w:del w:id="5" w:author="Coroescu Liviu (1CD2)" w:date="2023-10-31T16:04:00Z">
        <w:r w:rsidRPr="00C74756" w:rsidDel="00DB4FD1">
          <w:rPr>
            <w:lang w:eastAsia="zh-CN"/>
          </w:rPr>
          <w:delText>.</w:delText>
        </w:r>
      </w:del>
      <w:ins w:id="6" w:author="Coroescu Liviu (1CD2)" w:date="2023-10-31T16:05:00Z">
        <w:r w:rsidR="00DB4FD1" w:rsidRPr="00DB4FD1">
          <w:t xml:space="preserve"> </w:t>
        </w:r>
        <w:r w:rsidR="00DB4FD1" w:rsidRPr="00C74756">
          <w:t>Table 16.3.2.2.5.4.</w:t>
        </w:r>
      </w:ins>
      <w:ins w:id="7" w:author="Coroescu Liviu (1CD2)" w:date="2023-10-31T16:08:00Z">
        <w:r w:rsidR="00DB4FD1">
          <w:t>3</w:t>
        </w:r>
      </w:ins>
      <w:ins w:id="8" w:author="Coroescu Liviu (1CD2)" w:date="2023-10-31T16:05:00Z">
        <w:r w:rsidR="00DB4FD1" w:rsidRPr="00C74756">
          <w:t>-</w:t>
        </w:r>
      </w:ins>
      <w:ins w:id="9" w:author="Coroescu Liviu (1CD2)" w:date="2023-10-31T16:08:00Z">
        <w:r w:rsidR="00DB4FD1">
          <w:t>1</w:t>
        </w:r>
      </w:ins>
      <w:ins w:id="10" w:author="Coroescu Liviu (1CD2)" w:date="2023-10-31T16:05:00Z">
        <w:r w:rsidR="00DB4FD1" w:rsidRPr="00C74756">
          <w:t xml:space="preserve">: </w:t>
        </w:r>
      </w:ins>
      <w:ins w:id="11" w:author="Coroescu Liviu (1CD2)" w:date="2023-10-31T16:09:00Z">
        <w:r w:rsidR="00DB4FD1" w:rsidRPr="00D37832">
          <w:rPr>
            <w:i/>
          </w:rPr>
          <w:t>BWP-</w:t>
        </w:r>
        <w:proofErr w:type="spellStart"/>
        <w:r w:rsidR="00DB4FD1" w:rsidRPr="00D37832">
          <w:rPr>
            <w:i/>
          </w:rPr>
          <w:t>UplinkCommon</w:t>
        </w:r>
      </w:ins>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DB4FD1" w:rsidRPr="00D37832" w14:paraId="0FDDE25D" w14:textId="77777777" w:rsidTr="00D93988">
        <w:trPr>
          <w:ins w:id="12" w:author="Coroescu Liviu (1CD2)" w:date="2023-10-31T16:07:00Z"/>
        </w:trPr>
        <w:tc>
          <w:tcPr>
            <w:tcW w:w="9750" w:type="dxa"/>
            <w:gridSpan w:val="4"/>
          </w:tcPr>
          <w:p w14:paraId="266BC7D4" w14:textId="016732CF" w:rsidR="00DB4FD1" w:rsidRPr="00D37832" w:rsidRDefault="00DB4FD1" w:rsidP="00D93988">
            <w:pPr>
              <w:pStyle w:val="TAH"/>
              <w:jc w:val="left"/>
              <w:rPr>
                <w:ins w:id="13" w:author="Coroescu Liviu (1CD2)" w:date="2023-10-31T16:07:00Z"/>
                <w:b w:val="0"/>
              </w:rPr>
            </w:pPr>
            <w:ins w:id="14" w:author="Coroescu Liviu (1CD2)" w:date="2023-10-31T16:07:00Z">
              <w:r w:rsidRPr="00D37832">
                <w:rPr>
                  <w:b w:val="0"/>
                </w:rPr>
                <w:t xml:space="preserve">Derivation Path: </w:t>
              </w:r>
            </w:ins>
            <w:ins w:id="15" w:author="Coroescu Liviu (1CD2)" w:date="2023-10-31T16:10:00Z">
              <w:r w:rsidRPr="00DB4FD1">
                <w:rPr>
                  <w:b w:val="0"/>
                </w:rPr>
                <w:t>TS 38.508-1 [14], Table</w:t>
              </w:r>
              <w:r>
                <w:rPr>
                  <w:b w:val="0"/>
                </w:rPr>
                <w:t xml:space="preserve"> </w:t>
              </w:r>
              <w:r w:rsidRPr="00DB4FD1">
                <w:rPr>
                  <w:b w:val="0"/>
                </w:rPr>
                <w:t>4.6.3-14</w:t>
              </w:r>
            </w:ins>
          </w:p>
        </w:tc>
      </w:tr>
      <w:tr w:rsidR="00DB4FD1" w:rsidRPr="00D37832" w14:paraId="4B72261B" w14:textId="77777777" w:rsidTr="00D93988">
        <w:trPr>
          <w:ins w:id="16" w:author="Coroescu Liviu (1CD2)" w:date="2023-10-31T16:07:00Z"/>
        </w:trPr>
        <w:tc>
          <w:tcPr>
            <w:tcW w:w="4536" w:type="dxa"/>
          </w:tcPr>
          <w:p w14:paraId="4E41D52A" w14:textId="77777777" w:rsidR="00DB4FD1" w:rsidRPr="00D37832" w:rsidRDefault="00DB4FD1" w:rsidP="00D93988">
            <w:pPr>
              <w:pStyle w:val="TAH"/>
              <w:rPr>
                <w:ins w:id="17" w:author="Coroescu Liviu (1CD2)" w:date="2023-10-31T16:07:00Z"/>
              </w:rPr>
            </w:pPr>
            <w:ins w:id="18" w:author="Coroescu Liviu (1CD2)" w:date="2023-10-31T16:07:00Z">
              <w:r w:rsidRPr="00D37832">
                <w:t>Information Element</w:t>
              </w:r>
            </w:ins>
          </w:p>
        </w:tc>
        <w:tc>
          <w:tcPr>
            <w:tcW w:w="2268" w:type="dxa"/>
          </w:tcPr>
          <w:p w14:paraId="4E9B7BC2" w14:textId="77777777" w:rsidR="00DB4FD1" w:rsidRPr="00D37832" w:rsidRDefault="00DB4FD1" w:rsidP="00D93988">
            <w:pPr>
              <w:pStyle w:val="TAH"/>
              <w:rPr>
                <w:ins w:id="19" w:author="Coroescu Liviu (1CD2)" w:date="2023-10-31T16:07:00Z"/>
              </w:rPr>
            </w:pPr>
            <w:ins w:id="20" w:author="Coroescu Liviu (1CD2)" w:date="2023-10-31T16:07:00Z">
              <w:r w:rsidRPr="00D37832">
                <w:t>Value/remark</w:t>
              </w:r>
            </w:ins>
          </w:p>
        </w:tc>
        <w:tc>
          <w:tcPr>
            <w:tcW w:w="1701" w:type="dxa"/>
          </w:tcPr>
          <w:p w14:paraId="3DE7909A" w14:textId="77777777" w:rsidR="00DB4FD1" w:rsidRPr="00D37832" w:rsidRDefault="00DB4FD1" w:rsidP="00D93988">
            <w:pPr>
              <w:pStyle w:val="TAH"/>
              <w:rPr>
                <w:ins w:id="21" w:author="Coroescu Liviu (1CD2)" w:date="2023-10-31T16:07:00Z"/>
              </w:rPr>
            </w:pPr>
            <w:ins w:id="22" w:author="Coroescu Liviu (1CD2)" w:date="2023-10-31T16:07:00Z">
              <w:r w:rsidRPr="00D37832">
                <w:t>Comment</w:t>
              </w:r>
            </w:ins>
          </w:p>
        </w:tc>
        <w:tc>
          <w:tcPr>
            <w:tcW w:w="1245" w:type="dxa"/>
          </w:tcPr>
          <w:p w14:paraId="77A33697" w14:textId="77777777" w:rsidR="00DB4FD1" w:rsidRPr="00D37832" w:rsidRDefault="00DB4FD1" w:rsidP="00D93988">
            <w:pPr>
              <w:pStyle w:val="TAH"/>
              <w:rPr>
                <w:ins w:id="23" w:author="Coroescu Liviu (1CD2)" w:date="2023-10-31T16:07:00Z"/>
              </w:rPr>
            </w:pPr>
            <w:ins w:id="24" w:author="Coroescu Liviu (1CD2)" w:date="2023-10-31T16:07:00Z">
              <w:r w:rsidRPr="00D37832">
                <w:t>Condition</w:t>
              </w:r>
            </w:ins>
          </w:p>
        </w:tc>
      </w:tr>
      <w:tr w:rsidR="00DB4FD1" w:rsidRPr="00D37832" w14:paraId="046AD492" w14:textId="77777777" w:rsidTr="00D93988">
        <w:trPr>
          <w:ins w:id="25" w:author="Coroescu Liviu (1CD2)" w:date="2023-10-31T16:07:00Z"/>
        </w:trPr>
        <w:tc>
          <w:tcPr>
            <w:tcW w:w="4536" w:type="dxa"/>
          </w:tcPr>
          <w:p w14:paraId="752CBF55" w14:textId="77777777" w:rsidR="00DB4FD1" w:rsidRPr="00D37832" w:rsidRDefault="00DB4FD1" w:rsidP="00D93988">
            <w:pPr>
              <w:pStyle w:val="TAL"/>
              <w:rPr>
                <w:ins w:id="26" w:author="Coroescu Liviu (1CD2)" w:date="2023-10-31T16:07:00Z"/>
              </w:rPr>
            </w:pPr>
            <w:ins w:id="27" w:author="Coroescu Liviu (1CD2)" w:date="2023-10-31T16:07:00Z">
              <w:r w:rsidRPr="00D37832">
                <w:t>BWP-</w:t>
              </w:r>
              <w:proofErr w:type="spellStart"/>
              <w:proofErr w:type="gramStart"/>
              <w:r w:rsidRPr="00D37832">
                <w:t>UplinkCommon</w:t>
              </w:r>
              <w:proofErr w:type="spellEnd"/>
              <w:r w:rsidRPr="00D37832">
                <w:t xml:space="preserve"> ::=</w:t>
              </w:r>
              <w:proofErr w:type="gramEnd"/>
              <w:r w:rsidRPr="00D37832">
                <w:t xml:space="preserve"> </w:t>
              </w:r>
              <w:r w:rsidRPr="00D37832">
                <w:rPr>
                  <w:snapToGrid w:val="0"/>
                </w:rPr>
                <w:t xml:space="preserve">SEQUENCE </w:t>
              </w:r>
              <w:r w:rsidRPr="00D37832">
                <w:t>{</w:t>
              </w:r>
            </w:ins>
          </w:p>
        </w:tc>
        <w:tc>
          <w:tcPr>
            <w:tcW w:w="2268" w:type="dxa"/>
          </w:tcPr>
          <w:p w14:paraId="50B524CD" w14:textId="77777777" w:rsidR="00DB4FD1" w:rsidRPr="00D37832" w:rsidRDefault="00DB4FD1" w:rsidP="00D93988">
            <w:pPr>
              <w:pStyle w:val="TAL"/>
              <w:rPr>
                <w:ins w:id="28" w:author="Coroescu Liviu (1CD2)" w:date="2023-10-31T16:07:00Z"/>
              </w:rPr>
            </w:pPr>
          </w:p>
        </w:tc>
        <w:tc>
          <w:tcPr>
            <w:tcW w:w="1701" w:type="dxa"/>
          </w:tcPr>
          <w:p w14:paraId="5051AF4D" w14:textId="77777777" w:rsidR="00DB4FD1" w:rsidRPr="00D37832" w:rsidRDefault="00DB4FD1" w:rsidP="00D93988">
            <w:pPr>
              <w:pStyle w:val="TAL"/>
              <w:rPr>
                <w:ins w:id="29" w:author="Coroescu Liviu (1CD2)" w:date="2023-10-31T16:07:00Z"/>
              </w:rPr>
            </w:pPr>
          </w:p>
        </w:tc>
        <w:tc>
          <w:tcPr>
            <w:tcW w:w="1245" w:type="dxa"/>
          </w:tcPr>
          <w:p w14:paraId="68BF0D37" w14:textId="77777777" w:rsidR="00DB4FD1" w:rsidRPr="00D37832" w:rsidRDefault="00DB4FD1" w:rsidP="00D93988">
            <w:pPr>
              <w:pStyle w:val="TAL"/>
              <w:rPr>
                <w:ins w:id="30" w:author="Coroescu Liviu (1CD2)" w:date="2023-10-31T16:07:00Z"/>
              </w:rPr>
            </w:pPr>
          </w:p>
        </w:tc>
      </w:tr>
      <w:tr w:rsidR="00384302" w:rsidRPr="00D37832" w14:paraId="68F5F57A" w14:textId="77777777" w:rsidTr="00D93988">
        <w:trPr>
          <w:ins w:id="31" w:author="Coroescu Liviu (1CD2)" w:date="2023-10-31T16:07:00Z"/>
        </w:trPr>
        <w:tc>
          <w:tcPr>
            <w:tcW w:w="4536" w:type="dxa"/>
          </w:tcPr>
          <w:p w14:paraId="1F88A20A" w14:textId="2FEB0287" w:rsidR="00384302" w:rsidRPr="00D37832" w:rsidRDefault="00384302" w:rsidP="00384302">
            <w:pPr>
              <w:pStyle w:val="TAL"/>
              <w:rPr>
                <w:ins w:id="32" w:author="Coroescu Liviu (1CD2)" w:date="2023-10-31T16:07:00Z"/>
              </w:rPr>
            </w:pPr>
            <w:ins w:id="33" w:author="Coroescu Liviu (1CD2)" w:date="2023-10-31T16:16:00Z">
              <w:r w:rsidRPr="00D37832">
                <w:t>MsgA-ConfigCommonL-r</w:t>
              </w:r>
              <w:proofErr w:type="gramStart"/>
              <w:r w:rsidRPr="00D37832">
                <w:t>16 ::=</w:t>
              </w:r>
              <w:proofErr w:type="gramEnd"/>
              <w:r w:rsidRPr="00D37832">
                <w:t xml:space="preserve"> SEQUENCE {</w:t>
              </w:r>
            </w:ins>
          </w:p>
        </w:tc>
        <w:tc>
          <w:tcPr>
            <w:tcW w:w="2268" w:type="dxa"/>
          </w:tcPr>
          <w:p w14:paraId="57BD1619" w14:textId="77777777" w:rsidR="00384302" w:rsidRPr="00D37832" w:rsidRDefault="00384302" w:rsidP="00384302">
            <w:pPr>
              <w:pStyle w:val="TAL"/>
              <w:rPr>
                <w:ins w:id="34" w:author="Coroescu Liviu (1CD2)" w:date="2023-10-31T16:07:00Z"/>
              </w:rPr>
            </w:pPr>
          </w:p>
        </w:tc>
        <w:tc>
          <w:tcPr>
            <w:tcW w:w="1701" w:type="dxa"/>
          </w:tcPr>
          <w:p w14:paraId="0C05AD54" w14:textId="77777777" w:rsidR="00384302" w:rsidRPr="00D37832" w:rsidRDefault="00384302" w:rsidP="00384302">
            <w:pPr>
              <w:pStyle w:val="TAL"/>
              <w:rPr>
                <w:ins w:id="35" w:author="Coroescu Liviu (1CD2)" w:date="2023-10-31T16:07:00Z"/>
              </w:rPr>
            </w:pPr>
          </w:p>
        </w:tc>
        <w:tc>
          <w:tcPr>
            <w:tcW w:w="1245" w:type="dxa"/>
          </w:tcPr>
          <w:p w14:paraId="50D726BD" w14:textId="77777777" w:rsidR="00384302" w:rsidRPr="00D37832" w:rsidRDefault="00384302" w:rsidP="00384302">
            <w:pPr>
              <w:pStyle w:val="TAL"/>
              <w:rPr>
                <w:ins w:id="36" w:author="Coroescu Liviu (1CD2)" w:date="2023-10-31T16:07:00Z"/>
              </w:rPr>
            </w:pPr>
          </w:p>
        </w:tc>
      </w:tr>
      <w:tr w:rsidR="00384302" w:rsidRPr="00D37832" w14:paraId="7D475AC5" w14:textId="77777777" w:rsidTr="00D93988">
        <w:trPr>
          <w:ins w:id="37" w:author="Coroescu Liviu (1CD2)" w:date="2023-10-31T16:07:00Z"/>
        </w:trPr>
        <w:tc>
          <w:tcPr>
            <w:tcW w:w="4536" w:type="dxa"/>
          </w:tcPr>
          <w:p w14:paraId="3ED73AD6" w14:textId="65CCCF41" w:rsidR="00384302" w:rsidRPr="00D37832" w:rsidRDefault="00384302" w:rsidP="00384302">
            <w:pPr>
              <w:pStyle w:val="TAL"/>
              <w:rPr>
                <w:ins w:id="38" w:author="Coroescu Liviu (1CD2)" w:date="2023-10-31T16:07:00Z"/>
              </w:rPr>
            </w:pPr>
            <w:ins w:id="39" w:author="Coroescu Liviu (1CD2)" w:date="2023-10-31T16:16:00Z">
              <w:r w:rsidRPr="00D37832">
                <w:t xml:space="preserve">  rach-ConfigCommonTwoStepRA-r16</w:t>
              </w:r>
            </w:ins>
          </w:p>
        </w:tc>
        <w:tc>
          <w:tcPr>
            <w:tcW w:w="2268" w:type="dxa"/>
          </w:tcPr>
          <w:p w14:paraId="61F904B3" w14:textId="7D37E520" w:rsidR="00384302" w:rsidRPr="00D37832" w:rsidRDefault="00384302" w:rsidP="00384302">
            <w:pPr>
              <w:pStyle w:val="TAL"/>
              <w:rPr>
                <w:ins w:id="40" w:author="Coroescu Liviu (1CD2)" w:date="2023-10-31T16:07:00Z"/>
              </w:rPr>
            </w:pPr>
            <w:ins w:id="41" w:author="Coroescu Liviu (1CD2)" w:date="2023-10-31T16:16:00Z">
              <w:r w:rsidRPr="00D37832">
                <w:t>RACH-</w:t>
              </w:r>
              <w:proofErr w:type="spellStart"/>
              <w:r w:rsidRPr="00D37832">
                <w:t>ConfigCommonTwoStepRA</w:t>
              </w:r>
            </w:ins>
            <w:proofErr w:type="spellEnd"/>
          </w:p>
        </w:tc>
        <w:tc>
          <w:tcPr>
            <w:tcW w:w="1701" w:type="dxa"/>
          </w:tcPr>
          <w:p w14:paraId="29362284" w14:textId="77777777" w:rsidR="00384302" w:rsidRPr="00D37832" w:rsidRDefault="00384302" w:rsidP="00384302">
            <w:pPr>
              <w:pStyle w:val="TAL"/>
              <w:rPr>
                <w:ins w:id="42" w:author="Coroescu Liviu (1CD2)" w:date="2023-10-31T16:07:00Z"/>
              </w:rPr>
            </w:pPr>
          </w:p>
        </w:tc>
        <w:tc>
          <w:tcPr>
            <w:tcW w:w="1245" w:type="dxa"/>
          </w:tcPr>
          <w:p w14:paraId="1CD6F37A" w14:textId="77777777" w:rsidR="00384302" w:rsidRPr="00D37832" w:rsidRDefault="00384302" w:rsidP="00384302">
            <w:pPr>
              <w:pStyle w:val="TAL"/>
              <w:rPr>
                <w:ins w:id="43" w:author="Coroescu Liviu (1CD2)" w:date="2023-10-31T16:07:00Z"/>
              </w:rPr>
            </w:pPr>
          </w:p>
        </w:tc>
      </w:tr>
      <w:tr w:rsidR="00384302" w:rsidRPr="00D37832" w14:paraId="667C9E12" w14:textId="77777777" w:rsidTr="00D93988">
        <w:trPr>
          <w:ins w:id="44" w:author="Coroescu Liviu (1CD2)" w:date="2023-10-31T16:07:00Z"/>
        </w:trPr>
        <w:tc>
          <w:tcPr>
            <w:tcW w:w="4536" w:type="dxa"/>
          </w:tcPr>
          <w:p w14:paraId="35723466" w14:textId="645DE7C5" w:rsidR="00384302" w:rsidRPr="00D37832" w:rsidRDefault="00384302" w:rsidP="00384302">
            <w:pPr>
              <w:pStyle w:val="TAL"/>
              <w:rPr>
                <w:ins w:id="45" w:author="Coroescu Liviu (1CD2)" w:date="2023-10-31T16:07:00Z"/>
              </w:rPr>
            </w:pPr>
            <w:ins w:id="46" w:author="Coroescu Liviu (1CD2)" w:date="2023-10-31T16:16:00Z">
              <w:r w:rsidRPr="00D37832">
                <w:t xml:space="preserve">  msgA-PUSCH-Config-r16</w:t>
              </w:r>
            </w:ins>
          </w:p>
        </w:tc>
        <w:tc>
          <w:tcPr>
            <w:tcW w:w="2268" w:type="dxa"/>
          </w:tcPr>
          <w:p w14:paraId="7950F834" w14:textId="0191672F" w:rsidR="00384302" w:rsidRPr="00D37832" w:rsidRDefault="00384302" w:rsidP="00384302">
            <w:pPr>
              <w:pStyle w:val="TAL"/>
              <w:rPr>
                <w:ins w:id="47" w:author="Coroescu Liviu (1CD2)" w:date="2023-10-31T16:07:00Z"/>
              </w:rPr>
            </w:pPr>
            <w:proofErr w:type="spellStart"/>
            <w:ins w:id="48" w:author="Coroescu Liviu (1CD2)" w:date="2023-10-31T16:16:00Z">
              <w:r w:rsidRPr="00D37832">
                <w:t>MsgA</w:t>
              </w:r>
              <w:proofErr w:type="spellEnd"/>
              <w:r w:rsidRPr="00D37832">
                <w:t>-PUSCH-Config</w:t>
              </w:r>
            </w:ins>
          </w:p>
        </w:tc>
        <w:tc>
          <w:tcPr>
            <w:tcW w:w="1701" w:type="dxa"/>
          </w:tcPr>
          <w:p w14:paraId="324EEA36" w14:textId="77777777" w:rsidR="00384302" w:rsidRPr="00D37832" w:rsidRDefault="00384302" w:rsidP="00384302">
            <w:pPr>
              <w:pStyle w:val="TAL"/>
              <w:rPr>
                <w:ins w:id="49" w:author="Coroescu Liviu (1CD2)" w:date="2023-10-31T16:07:00Z"/>
              </w:rPr>
            </w:pPr>
          </w:p>
        </w:tc>
        <w:tc>
          <w:tcPr>
            <w:tcW w:w="1245" w:type="dxa"/>
          </w:tcPr>
          <w:p w14:paraId="187BF542" w14:textId="77777777" w:rsidR="00384302" w:rsidRPr="00D37832" w:rsidRDefault="00384302" w:rsidP="00384302">
            <w:pPr>
              <w:pStyle w:val="TAL"/>
              <w:rPr>
                <w:ins w:id="50" w:author="Coroescu Liviu (1CD2)" w:date="2023-10-31T16:07:00Z"/>
              </w:rPr>
            </w:pPr>
          </w:p>
        </w:tc>
      </w:tr>
      <w:tr w:rsidR="00384302" w:rsidRPr="00D37832" w14:paraId="7D90F3F3" w14:textId="77777777" w:rsidTr="00D93988">
        <w:trPr>
          <w:ins w:id="51" w:author="Coroescu Liviu (1CD2)" w:date="2023-10-31T16:07:00Z"/>
        </w:trPr>
        <w:tc>
          <w:tcPr>
            <w:tcW w:w="4536" w:type="dxa"/>
          </w:tcPr>
          <w:p w14:paraId="14139210" w14:textId="4A0D968C" w:rsidR="00384302" w:rsidRPr="00D37832" w:rsidRDefault="00384302" w:rsidP="00384302">
            <w:pPr>
              <w:pStyle w:val="TAL"/>
              <w:rPr>
                <w:ins w:id="52" w:author="Coroescu Liviu (1CD2)" w:date="2023-10-31T16:07:00Z"/>
              </w:rPr>
            </w:pPr>
            <w:ins w:id="53" w:author="Coroescu Liviu (1CD2)" w:date="2023-10-31T16:16:00Z">
              <w:r w:rsidRPr="00D37832">
                <w:t>}</w:t>
              </w:r>
            </w:ins>
          </w:p>
        </w:tc>
        <w:tc>
          <w:tcPr>
            <w:tcW w:w="2268" w:type="dxa"/>
          </w:tcPr>
          <w:p w14:paraId="4DD72636" w14:textId="77777777" w:rsidR="00384302" w:rsidRPr="00D37832" w:rsidRDefault="00384302" w:rsidP="00384302">
            <w:pPr>
              <w:pStyle w:val="TAL"/>
              <w:rPr>
                <w:ins w:id="54" w:author="Coroescu Liviu (1CD2)" w:date="2023-10-31T16:07:00Z"/>
              </w:rPr>
            </w:pPr>
          </w:p>
        </w:tc>
        <w:tc>
          <w:tcPr>
            <w:tcW w:w="1701" w:type="dxa"/>
          </w:tcPr>
          <w:p w14:paraId="51E1BA83" w14:textId="77777777" w:rsidR="00384302" w:rsidRPr="00D37832" w:rsidRDefault="00384302" w:rsidP="00384302">
            <w:pPr>
              <w:pStyle w:val="TAL"/>
              <w:rPr>
                <w:ins w:id="55" w:author="Coroescu Liviu (1CD2)" w:date="2023-10-31T16:07:00Z"/>
              </w:rPr>
            </w:pPr>
          </w:p>
        </w:tc>
        <w:tc>
          <w:tcPr>
            <w:tcW w:w="1245" w:type="dxa"/>
          </w:tcPr>
          <w:p w14:paraId="5BBD05B6" w14:textId="77777777" w:rsidR="00384302" w:rsidRPr="00D37832" w:rsidRDefault="00384302" w:rsidP="00384302">
            <w:pPr>
              <w:pStyle w:val="TAL"/>
              <w:rPr>
                <w:ins w:id="56" w:author="Coroescu Liviu (1CD2)" w:date="2023-10-31T16:07:00Z"/>
              </w:rPr>
            </w:pPr>
          </w:p>
        </w:tc>
      </w:tr>
    </w:tbl>
    <w:p w14:paraId="7F67F74C" w14:textId="3F3DBEE2" w:rsidR="00F02EC5" w:rsidRPr="00C74756" w:rsidRDefault="00F02EC5" w:rsidP="00F02EC5">
      <w:pPr>
        <w:rPr>
          <w:lang w:eastAsia="zh-CN"/>
        </w:rPr>
      </w:pPr>
    </w:p>
    <w:p w14:paraId="52871FA3" w14:textId="77777777" w:rsidR="00F02EC5" w:rsidRPr="00C74756" w:rsidRDefault="00F02EC5" w:rsidP="00F02EC5">
      <w:pPr>
        <w:pStyle w:val="H6"/>
        <w:keepNext w:val="0"/>
        <w:keepLines w:val="0"/>
        <w:rPr>
          <w:lang w:eastAsia="x-none"/>
        </w:rPr>
      </w:pPr>
      <w:r w:rsidRPr="00C74756">
        <w:rPr>
          <w:lang w:eastAsia="x-none"/>
        </w:rPr>
        <w:t>16.3.2.2.5.5</w:t>
      </w:r>
      <w:r w:rsidRPr="00C74756">
        <w:rPr>
          <w:lang w:eastAsia="x-none"/>
        </w:rPr>
        <w:tab/>
        <w:t>Test requirement</w:t>
      </w:r>
    </w:p>
    <w:p w14:paraId="24D581F7" w14:textId="77777777" w:rsidR="00F02EC5" w:rsidRPr="00C74756" w:rsidRDefault="00F02EC5" w:rsidP="00F02EC5">
      <w:pPr>
        <w:rPr>
          <w:lang w:eastAsia="x-none"/>
        </w:rPr>
      </w:pPr>
      <w:r w:rsidRPr="00C74756">
        <w:rPr>
          <w:rFonts w:cs="v4.2.0"/>
          <w:color w:val="000000"/>
          <w:lang w:eastAsia="zh-CN"/>
        </w:rPr>
        <w:t>Same</w:t>
      </w:r>
      <w:r w:rsidRPr="00C74756">
        <w:rPr>
          <w:rFonts w:cs="v4.2.0"/>
          <w:color w:val="000000"/>
        </w:rPr>
        <w:t xml:space="preserve"> as the test requirements given in sub-clause </w:t>
      </w:r>
      <w:r w:rsidRPr="00C74756">
        <w:rPr>
          <w:lang w:eastAsia="x-none"/>
        </w:rPr>
        <w:t>6.3.2.2.3.5 with following exceptions:</w:t>
      </w:r>
    </w:p>
    <w:p w14:paraId="2DE79ABA" w14:textId="77777777" w:rsidR="00F02EC5" w:rsidRPr="00C74756" w:rsidRDefault="00F02EC5" w:rsidP="00F02EC5">
      <w:pPr>
        <w:pStyle w:val="B10"/>
        <w:rPr>
          <w:lang w:eastAsia="zh-CN"/>
        </w:rPr>
      </w:pPr>
      <w:r w:rsidRPr="00C74756">
        <w:rPr>
          <w:lang w:eastAsia="zh-CN"/>
        </w:rPr>
        <w:t>-</w:t>
      </w:r>
      <w:r w:rsidRPr="00C74756">
        <w:rPr>
          <w:lang w:eastAsia="zh-CN"/>
        </w:rPr>
        <w:tab/>
        <w:t xml:space="preserve">Table </w:t>
      </w:r>
      <w:r w:rsidRPr="00C74756">
        <w:rPr>
          <w:lang w:eastAsia="x-none"/>
        </w:rPr>
        <w:t xml:space="preserve">6.3.2.2.3.5-1 is replaced by </w:t>
      </w:r>
      <w:r w:rsidRPr="00C74756">
        <w:rPr>
          <w:rFonts w:cs="v4.2.0"/>
        </w:rPr>
        <w:t>Table 16.3.2.2.5.5-1.</w:t>
      </w:r>
    </w:p>
    <w:p w14:paraId="29279BAD" w14:textId="77777777" w:rsidR="00F02EC5" w:rsidRPr="00C74756" w:rsidDel="00842D23" w:rsidRDefault="00F02EC5" w:rsidP="00F02EC5">
      <w:pPr>
        <w:pStyle w:val="TH"/>
        <w:keepNext w:val="0"/>
        <w:keepLines w:val="0"/>
      </w:pPr>
      <w:r w:rsidRPr="00C74756">
        <w:rPr>
          <w:rFonts w:cs="v4.2.0"/>
        </w:rPr>
        <w:t xml:space="preserve">Table 16.3.2.2.5.5-1: </w:t>
      </w:r>
      <w:r w:rsidRPr="00C74756">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36"/>
        <w:gridCol w:w="1346"/>
        <w:gridCol w:w="1261"/>
        <w:gridCol w:w="2521"/>
        <w:gridCol w:w="2238"/>
      </w:tblGrid>
      <w:tr w:rsidR="00F02EC5" w:rsidRPr="00C74756" w14:paraId="4DB848C0" w14:textId="77777777" w:rsidTr="00D93988">
        <w:tc>
          <w:tcPr>
            <w:tcW w:w="1874" w:type="pct"/>
            <w:gridSpan w:val="3"/>
            <w:shd w:val="clear" w:color="auto" w:fill="auto"/>
          </w:tcPr>
          <w:p w14:paraId="6F8C07F9" w14:textId="77777777" w:rsidR="00F02EC5" w:rsidRPr="00C74756" w:rsidRDefault="00F02EC5" w:rsidP="00D93988">
            <w:pPr>
              <w:pStyle w:val="TAH"/>
            </w:pPr>
            <w:r w:rsidRPr="00C74756">
              <w:lastRenderedPageBreak/>
              <w:t>Parameter</w:t>
            </w:r>
          </w:p>
        </w:tc>
        <w:tc>
          <w:tcPr>
            <w:tcW w:w="655" w:type="pct"/>
            <w:tcBorders>
              <w:bottom w:val="single" w:sz="4" w:space="0" w:color="auto"/>
            </w:tcBorders>
            <w:shd w:val="clear" w:color="auto" w:fill="auto"/>
          </w:tcPr>
          <w:p w14:paraId="6A1ACA46" w14:textId="77777777" w:rsidR="00F02EC5" w:rsidRPr="00C74756" w:rsidRDefault="00F02EC5" w:rsidP="00D93988">
            <w:pPr>
              <w:pStyle w:val="TAH"/>
            </w:pPr>
            <w:r w:rsidRPr="00C74756">
              <w:t>Unit</w:t>
            </w:r>
          </w:p>
        </w:tc>
        <w:tc>
          <w:tcPr>
            <w:tcW w:w="1309" w:type="pct"/>
            <w:shd w:val="clear" w:color="auto" w:fill="auto"/>
          </w:tcPr>
          <w:p w14:paraId="20CED226" w14:textId="77777777" w:rsidR="00F02EC5" w:rsidRPr="00C74756" w:rsidRDefault="00F02EC5" w:rsidP="00D93988">
            <w:pPr>
              <w:pStyle w:val="TAH"/>
              <w:rPr>
                <w:lang w:eastAsia="zh-CN"/>
              </w:rPr>
            </w:pPr>
            <w:r w:rsidRPr="00C74756">
              <w:rPr>
                <w:lang w:eastAsia="zh-CN"/>
              </w:rPr>
              <w:t>Test-1</w:t>
            </w:r>
          </w:p>
        </w:tc>
        <w:tc>
          <w:tcPr>
            <w:tcW w:w="1162" w:type="pct"/>
            <w:tcBorders>
              <w:bottom w:val="single" w:sz="4" w:space="0" w:color="auto"/>
            </w:tcBorders>
            <w:shd w:val="clear" w:color="auto" w:fill="auto"/>
          </w:tcPr>
          <w:p w14:paraId="3960B2CE" w14:textId="77777777" w:rsidR="00F02EC5" w:rsidRPr="00C74756" w:rsidRDefault="00F02EC5" w:rsidP="00D93988">
            <w:pPr>
              <w:pStyle w:val="TAH"/>
              <w:rPr>
                <w:szCs w:val="18"/>
              </w:rPr>
            </w:pPr>
            <w:r w:rsidRPr="00C74756">
              <w:rPr>
                <w:szCs w:val="18"/>
              </w:rPr>
              <w:t>Comments</w:t>
            </w:r>
          </w:p>
        </w:tc>
      </w:tr>
      <w:tr w:rsidR="00F02EC5" w:rsidRPr="00C74756" w14:paraId="3563597B" w14:textId="77777777" w:rsidTr="00D93988">
        <w:trPr>
          <w:trHeight w:val="338"/>
        </w:trPr>
        <w:tc>
          <w:tcPr>
            <w:tcW w:w="1175" w:type="pct"/>
            <w:gridSpan w:val="2"/>
            <w:tcBorders>
              <w:top w:val="single" w:sz="4" w:space="0" w:color="auto"/>
              <w:left w:val="single" w:sz="4" w:space="0" w:color="auto"/>
              <w:bottom w:val="nil"/>
              <w:right w:val="single" w:sz="4" w:space="0" w:color="auto"/>
            </w:tcBorders>
            <w:shd w:val="clear" w:color="auto" w:fill="auto"/>
          </w:tcPr>
          <w:p w14:paraId="31CBC544" w14:textId="77777777" w:rsidR="00F02EC5" w:rsidRPr="00C74756" w:rsidRDefault="00F02EC5" w:rsidP="00D93988">
            <w:pPr>
              <w:pStyle w:val="TAL"/>
              <w:rPr>
                <w:lang w:eastAsia="zh-CN"/>
              </w:rPr>
            </w:pPr>
            <w:r w:rsidRPr="00C74756">
              <w:rPr>
                <w:lang w:eastAsia="zh-CN"/>
              </w:rPr>
              <w:t>SSB Configuration</w:t>
            </w:r>
          </w:p>
        </w:tc>
        <w:tc>
          <w:tcPr>
            <w:tcW w:w="699" w:type="pct"/>
            <w:tcBorders>
              <w:left w:val="single" w:sz="4" w:space="0" w:color="auto"/>
              <w:right w:val="single" w:sz="4" w:space="0" w:color="auto"/>
            </w:tcBorders>
            <w:shd w:val="clear" w:color="auto" w:fill="auto"/>
          </w:tcPr>
          <w:p w14:paraId="715BA189" w14:textId="77777777" w:rsidR="00F02EC5" w:rsidRPr="00C74756" w:rsidRDefault="00F02EC5" w:rsidP="00D93988">
            <w:pPr>
              <w:pStyle w:val="TAL"/>
              <w:rPr>
                <w:lang w:eastAsia="zh-CN"/>
              </w:rPr>
            </w:pPr>
            <w:r w:rsidRPr="00C74756">
              <w:rPr>
                <w:bCs/>
                <w:lang w:eastAsia="zh-CN"/>
              </w:rPr>
              <w:t>Config 1,2,4</w:t>
            </w:r>
          </w:p>
        </w:tc>
        <w:tc>
          <w:tcPr>
            <w:tcW w:w="655" w:type="pct"/>
            <w:tcBorders>
              <w:top w:val="single" w:sz="4" w:space="0" w:color="auto"/>
              <w:left w:val="single" w:sz="4" w:space="0" w:color="auto"/>
              <w:bottom w:val="nil"/>
              <w:right w:val="single" w:sz="4" w:space="0" w:color="auto"/>
            </w:tcBorders>
            <w:shd w:val="clear" w:color="auto" w:fill="auto"/>
          </w:tcPr>
          <w:p w14:paraId="6350EAD2" w14:textId="77777777" w:rsidR="00F02EC5" w:rsidRPr="00C74756" w:rsidRDefault="00F02EC5" w:rsidP="00D93988">
            <w:pPr>
              <w:pStyle w:val="TAC"/>
              <w:rPr>
                <w:lang w:eastAsia="zh-CN"/>
              </w:rPr>
            </w:pPr>
          </w:p>
        </w:tc>
        <w:tc>
          <w:tcPr>
            <w:tcW w:w="1309" w:type="pct"/>
            <w:tcBorders>
              <w:left w:val="single" w:sz="4" w:space="0" w:color="auto"/>
              <w:right w:val="single" w:sz="4" w:space="0" w:color="auto"/>
            </w:tcBorders>
            <w:shd w:val="clear" w:color="auto" w:fill="auto"/>
          </w:tcPr>
          <w:p w14:paraId="324D636A" w14:textId="77777777" w:rsidR="00F02EC5" w:rsidRPr="00C74756" w:rsidRDefault="00F02EC5" w:rsidP="00D93988">
            <w:pPr>
              <w:pStyle w:val="TAC"/>
              <w:rPr>
                <w:bCs/>
                <w:lang w:eastAsia="zh-CN"/>
              </w:rPr>
            </w:pPr>
            <w:r w:rsidRPr="00C74756">
              <w:rPr>
                <w:bCs/>
                <w:lang w:eastAsia="zh-CN"/>
              </w:rPr>
              <w:t>SSB.1 FR1</w:t>
            </w:r>
          </w:p>
        </w:tc>
        <w:tc>
          <w:tcPr>
            <w:tcW w:w="1162" w:type="pct"/>
            <w:vMerge w:val="restart"/>
            <w:tcBorders>
              <w:top w:val="single" w:sz="4" w:space="0" w:color="auto"/>
              <w:left w:val="single" w:sz="4" w:space="0" w:color="auto"/>
              <w:right w:val="single" w:sz="4" w:space="0" w:color="auto"/>
            </w:tcBorders>
            <w:shd w:val="clear" w:color="auto" w:fill="auto"/>
          </w:tcPr>
          <w:p w14:paraId="5DEBAD47" w14:textId="77777777" w:rsidR="00F02EC5" w:rsidRPr="00C74756" w:rsidRDefault="00F02EC5" w:rsidP="00D93988">
            <w:pPr>
              <w:pStyle w:val="TAL"/>
              <w:rPr>
                <w:lang w:eastAsia="zh-CN"/>
              </w:rPr>
            </w:pPr>
            <w:r w:rsidRPr="00C74756">
              <w:rPr>
                <w:lang w:eastAsia="zh-CN"/>
              </w:rPr>
              <w:t>As defined in A.3, except for number of SSBs per SS-burst and SS/PBCH block index as below</w:t>
            </w:r>
          </w:p>
        </w:tc>
      </w:tr>
      <w:tr w:rsidR="00F02EC5" w:rsidRPr="00C74756" w14:paraId="782B83E1" w14:textId="77777777" w:rsidTr="00D93988">
        <w:trPr>
          <w:trHeight w:val="339"/>
        </w:trPr>
        <w:tc>
          <w:tcPr>
            <w:tcW w:w="1175" w:type="pct"/>
            <w:gridSpan w:val="2"/>
            <w:tcBorders>
              <w:top w:val="nil"/>
              <w:left w:val="single" w:sz="4" w:space="0" w:color="auto"/>
              <w:bottom w:val="single" w:sz="4" w:space="0" w:color="auto"/>
              <w:right w:val="single" w:sz="4" w:space="0" w:color="auto"/>
            </w:tcBorders>
            <w:shd w:val="clear" w:color="auto" w:fill="auto"/>
          </w:tcPr>
          <w:p w14:paraId="3F6C919C" w14:textId="77777777" w:rsidR="00F02EC5" w:rsidRPr="00C74756" w:rsidRDefault="00F02EC5" w:rsidP="00D93988">
            <w:pPr>
              <w:pStyle w:val="TAL"/>
              <w:rPr>
                <w:lang w:eastAsia="zh-CN"/>
              </w:rPr>
            </w:pPr>
          </w:p>
        </w:tc>
        <w:tc>
          <w:tcPr>
            <w:tcW w:w="699" w:type="pct"/>
            <w:tcBorders>
              <w:left w:val="single" w:sz="4" w:space="0" w:color="auto"/>
              <w:right w:val="single" w:sz="4" w:space="0" w:color="auto"/>
            </w:tcBorders>
            <w:shd w:val="clear" w:color="auto" w:fill="auto"/>
          </w:tcPr>
          <w:p w14:paraId="431AE3EA" w14:textId="77777777" w:rsidR="00F02EC5" w:rsidRPr="00C74756" w:rsidRDefault="00F02EC5" w:rsidP="00D93988">
            <w:pPr>
              <w:pStyle w:val="TAL"/>
              <w:rPr>
                <w:bCs/>
                <w:lang w:eastAsia="zh-CN"/>
              </w:rPr>
            </w:pPr>
            <w:r w:rsidRPr="00C74756">
              <w:rPr>
                <w:bCs/>
                <w:lang w:eastAsia="zh-CN"/>
              </w:rPr>
              <w:t>Config 3</w:t>
            </w:r>
          </w:p>
        </w:tc>
        <w:tc>
          <w:tcPr>
            <w:tcW w:w="655" w:type="pct"/>
            <w:tcBorders>
              <w:top w:val="nil"/>
              <w:left w:val="single" w:sz="4" w:space="0" w:color="auto"/>
              <w:bottom w:val="single" w:sz="4" w:space="0" w:color="auto"/>
              <w:right w:val="single" w:sz="4" w:space="0" w:color="auto"/>
            </w:tcBorders>
            <w:shd w:val="clear" w:color="auto" w:fill="auto"/>
          </w:tcPr>
          <w:p w14:paraId="79A66477" w14:textId="77777777" w:rsidR="00F02EC5" w:rsidRPr="00C74756" w:rsidRDefault="00F02EC5" w:rsidP="00D93988">
            <w:pPr>
              <w:pStyle w:val="TAC"/>
              <w:rPr>
                <w:lang w:eastAsia="zh-CN"/>
              </w:rPr>
            </w:pPr>
          </w:p>
        </w:tc>
        <w:tc>
          <w:tcPr>
            <w:tcW w:w="1309" w:type="pct"/>
            <w:tcBorders>
              <w:left w:val="single" w:sz="4" w:space="0" w:color="auto"/>
              <w:right w:val="single" w:sz="4" w:space="0" w:color="auto"/>
            </w:tcBorders>
            <w:shd w:val="clear" w:color="auto" w:fill="auto"/>
          </w:tcPr>
          <w:p w14:paraId="7F692EF9" w14:textId="77777777" w:rsidR="00F02EC5" w:rsidRPr="00C74756" w:rsidRDefault="00F02EC5" w:rsidP="00D93988">
            <w:pPr>
              <w:pStyle w:val="TAC"/>
              <w:rPr>
                <w:bCs/>
                <w:lang w:eastAsia="zh-CN"/>
              </w:rPr>
            </w:pPr>
            <w:r w:rsidRPr="00C74756">
              <w:rPr>
                <w:bCs/>
                <w:lang w:eastAsia="zh-CN"/>
              </w:rPr>
              <w:t xml:space="preserve">SSB.1 </w:t>
            </w:r>
            <w:proofErr w:type="spellStart"/>
            <w:r w:rsidRPr="00C74756">
              <w:rPr>
                <w:bCs/>
                <w:lang w:eastAsia="zh-CN"/>
              </w:rPr>
              <w:t>RedCap</w:t>
            </w:r>
            <w:proofErr w:type="spellEnd"/>
            <w:r w:rsidRPr="00C74756">
              <w:rPr>
                <w:bCs/>
                <w:lang w:eastAsia="zh-CN"/>
              </w:rPr>
              <w:t xml:space="preserve"> FR1</w:t>
            </w:r>
          </w:p>
        </w:tc>
        <w:tc>
          <w:tcPr>
            <w:tcW w:w="1162" w:type="pct"/>
            <w:vMerge/>
            <w:tcBorders>
              <w:left w:val="single" w:sz="4" w:space="0" w:color="auto"/>
              <w:bottom w:val="single" w:sz="4" w:space="0" w:color="auto"/>
              <w:right w:val="single" w:sz="4" w:space="0" w:color="auto"/>
            </w:tcBorders>
            <w:shd w:val="clear" w:color="auto" w:fill="auto"/>
          </w:tcPr>
          <w:p w14:paraId="013C0F81" w14:textId="77777777" w:rsidR="00F02EC5" w:rsidRPr="00C74756" w:rsidRDefault="00F02EC5" w:rsidP="00D93988">
            <w:pPr>
              <w:pStyle w:val="TAL"/>
              <w:rPr>
                <w:lang w:eastAsia="zh-CN"/>
              </w:rPr>
            </w:pPr>
          </w:p>
        </w:tc>
      </w:tr>
      <w:tr w:rsidR="00F02EC5" w:rsidRPr="00C74756" w14:paraId="31C5131C" w14:textId="77777777" w:rsidTr="00D93988">
        <w:tc>
          <w:tcPr>
            <w:tcW w:w="1874" w:type="pct"/>
            <w:gridSpan w:val="3"/>
            <w:shd w:val="clear" w:color="auto" w:fill="auto"/>
          </w:tcPr>
          <w:p w14:paraId="386F3B89" w14:textId="77777777" w:rsidR="00F02EC5" w:rsidRPr="00C74756" w:rsidRDefault="00F02EC5" w:rsidP="00D93988">
            <w:pPr>
              <w:pStyle w:val="TAL"/>
              <w:rPr>
                <w:lang w:eastAsia="zh-CN"/>
              </w:rPr>
            </w:pPr>
            <w:r w:rsidRPr="00C74756">
              <w:rPr>
                <w:lang w:eastAsia="zh-CN"/>
              </w:rPr>
              <w:t>Number of SSBs per SS-burst</w:t>
            </w:r>
          </w:p>
        </w:tc>
        <w:tc>
          <w:tcPr>
            <w:tcW w:w="655" w:type="pct"/>
            <w:tcBorders>
              <w:top w:val="single" w:sz="4" w:space="0" w:color="auto"/>
            </w:tcBorders>
            <w:shd w:val="clear" w:color="auto" w:fill="auto"/>
          </w:tcPr>
          <w:p w14:paraId="1E4BD242" w14:textId="77777777" w:rsidR="00F02EC5" w:rsidRPr="00C74756" w:rsidRDefault="00F02EC5" w:rsidP="00D93988">
            <w:pPr>
              <w:pStyle w:val="TAC"/>
              <w:rPr>
                <w:lang w:eastAsia="zh-CN"/>
              </w:rPr>
            </w:pPr>
          </w:p>
        </w:tc>
        <w:tc>
          <w:tcPr>
            <w:tcW w:w="1309" w:type="pct"/>
            <w:shd w:val="clear" w:color="auto" w:fill="auto"/>
          </w:tcPr>
          <w:p w14:paraId="5DCDFF7F" w14:textId="77777777" w:rsidR="00F02EC5" w:rsidRPr="00C74756" w:rsidRDefault="00F02EC5" w:rsidP="00D93988">
            <w:pPr>
              <w:pStyle w:val="TAC"/>
              <w:rPr>
                <w:bCs/>
                <w:lang w:eastAsia="zh-CN"/>
              </w:rPr>
            </w:pPr>
            <w:r w:rsidRPr="00C74756">
              <w:rPr>
                <w:bCs/>
                <w:lang w:eastAsia="zh-CN"/>
              </w:rPr>
              <w:t>2</w:t>
            </w:r>
          </w:p>
        </w:tc>
        <w:tc>
          <w:tcPr>
            <w:tcW w:w="1162" w:type="pct"/>
            <w:tcBorders>
              <w:top w:val="single" w:sz="4" w:space="0" w:color="auto"/>
            </w:tcBorders>
            <w:shd w:val="clear" w:color="auto" w:fill="auto"/>
          </w:tcPr>
          <w:p w14:paraId="42CF9CF4" w14:textId="77777777" w:rsidR="00F02EC5" w:rsidRPr="00C74756" w:rsidRDefault="00F02EC5" w:rsidP="00D93988">
            <w:pPr>
              <w:pStyle w:val="TAL"/>
              <w:rPr>
                <w:lang w:eastAsia="zh-CN"/>
              </w:rPr>
            </w:pPr>
            <w:r w:rsidRPr="00C74756">
              <w:rPr>
                <w:lang w:eastAsia="zh-CN"/>
              </w:rPr>
              <w:t>Different from the definition in A.3</w:t>
            </w:r>
          </w:p>
        </w:tc>
      </w:tr>
      <w:tr w:rsidR="00F02EC5" w:rsidRPr="00C74756" w14:paraId="75F4563C" w14:textId="77777777" w:rsidTr="00D93988">
        <w:tc>
          <w:tcPr>
            <w:tcW w:w="1874" w:type="pct"/>
            <w:gridSpan w:val="3"/>
            <w:shd w:val="clear" w:color="auto" w:fill="auto"/>
          </w:tcPr>
          <w:p w14:paraId="707AE42C" w14:textId="77777777" w:rsidR="00F02EC5" w:rsidRPr="00C74756" w:rsidRDefault="00F02EC5" w:rsidP="00D93988">
            <w:pPr>
              <w:pStyle w:val="TAL"/>
              <w:rPr>
                <w:lang w:eastAsia="zh-CN"/>
              </w:rPr>
            </w:pPr>
            <w:r w:rsidRPr="00C74756">
              <w:t>SS/PBCH block index</w:t>
            </w:r>
          </w:p>
        </w:tc>
        <w:tc>
          <w:tcPr>
            <w:tcW w:w="655" w:type="pct"/>
            <w:tcBorders>
              <w:bottom w:val="single" w:sz="4" w:space="0" w:color="auto"/>
            </w:tcBorders>
            <w:shd w:val="clear" w:color="auto" w:fill="auto"/>
          </w:tcPr>
          <w:p w14:paraId="3590655F" w14:textId="77777777" w:rsidR="00F02EC5" w:rsidRPr="00C74756" w:rsidRDefault="00F02EC5" w:rsidP="00D93988">
            <w:pPr>
              <w:pStyle w:val="TAC"/>
              <w:rPr>
                <w:lang w:eastAsia="zh-CN"/>
              </w:rPr>
            </w:pPr>
          </w:p>
        </w:tc>
        <w:tc>
          <w:tcPr>
            <w:tcW w:w="1309" w:type="pct"/>
            <w:shd w:val="clear" w:color="auto" w:fill="auto"/>
          </w:tcPr>
          <w:p w14:paraId="7F8DAAE0" w14:textId="77777777" w:rsidR="00F02EC5" w:rsidRPr="00C74756" w:rsidRDefault="00F02EC5" w:rsidP="00D93988">
            <w:pPr>
              <w:pStyle w:val="TAC"/>
              <w:rPr>
                <w:bCs/>
                <w:lang w:eastAsia="zh-CN"/>
              </w:rPr>
            </w:pPr>
            <w:r w:rsidRPr="00C74756">
              <w:rPr>
                <w:bCs/>
                <w:lang w:eastAsia="zh-CN"/>
              </w:rPr>
              <w:t>0,1</w:t>
            </w:r>
          </w:p>
        </w:tc>
        <w:tc>
          <w:tcPr>
            <w:tcW w:w="1162" w:type="pct"/>
            <w:tcBorders>
              <w:bottom w:val="single" w:sz="4" w:space="0" w:color="auto"/>
            </w:tcBorders>
            <w:shd w:val="clear" w:color="auto" w:fill="auto"/>
          </w:tcPr>
          <w:p w14:paraId="78E14A82" w14:textId="77777777" w:rsidR="00F02EC5" w:rsidRPr="00C74756" w:rsidRDefault="00F02EC5" w:rsidP="00D93988">
            <w:pPr>
              <w:pStyle w:val="TAL"/>
              <w:rPr>
                <w:lang w:eastAsia="zh-CN"/>
              </w:rPr>
            </w:pPr>
            <w:r w:rsidRPr="00C74756">
              <w:rPr>
                <w:lang w:eastAsia="zh-CN"/>
              </w:rPr>
              <w:t>Different from the definition in A.3</w:t>
            </w:r>
          </w:p>
        </w:tc>
      </w:tr>
      <w:tr w:rsidR="00F02EC5" w:rsidRPr="00C74756" w14:paraId="15FE9370" w14:textId="77777777" w:rsidTr="00D93988">
        <w:trPr>
          <w:trHeight w:val="140"/>
        </w:trPr>
        <w:tc>
          <w:tcPr>
            <w:tcW w:w="1175" w:type="pct"/>
            <w:gridSpan w:val="2"/>
            <w:tcBorders>
              <w:bottom w:val="nil"/>
            </w:tcBorders>
            <w:shd w:val="clear" w:color="auto" w:fill="auto"/>
          </w:tcPr>
          <w:p w14:paraId="399D2320" w14:textId="77777777" w:rsidR="00F02EC5" w:rsidRPr="00C74756" w:rsidRDefault="00F02EC5" w:rsidP="00D93988">
            <w:pPr>
              <w:pStyle w:val="TAL"/>
              <w:rPr>
                <w:lang w:eastAsia="zh-CN"/>
              </w:rPr>
            </w:pPr>
            <w:r w:rsidRPr="00C74756">
              <w:rPr>
                <w:lang w:eastAsia="zh-CN"/>
              </w:rPr>
              <w:t xml:space="preserve">Duplex Mode for Cell </w:t>
            </w:r>
            <w:r w:rsidRPr="00C74756">
              <w:rPr>
                <w:rFonts w:cs="Arial"/>
                <w:lang w:eastAsia="zh-CN"/>
              </w:rPr>
              <w:t>1</w:t>
            </w:r>
          </w:p>
        </w:tc>
        <w:tc>
          <w:tcPr>
            <w:tcW w:w="699" w:type="pct"/>
            <w:shd w:val="clear" w:color="auto" w:fill="auto"/>
          </w:tcPr>
          <w:p w14:paraId="5C5948AE" w14:textId="77777777" w:rsidR="00F02EC5" w:rsidRPr="00C74756" w:rsidRDefault="00F02EC5" w:rsidP="00D93988">
            <w:pPr>
              <w:pStyle w:val="TAL"/>
              <w:rPr>
                <w:lang w:eastAsia="zh-CN"/>
              </w:rPr>
            </w:pPr>
            <w:r w:rsidRPr="00C74756">
              <w:rPr>
                <w:bCs/>
                <w:lang w:eastAsia="zh-CN"/>
              </w:rPr>
              <w:t>Config 1</w:t>
            </w:r>
          </w:p>
        </w:tc>
        <w:tc>
          <w:tcPr>
            <w:tcW w:w="655" w:type="pct"/>
            <w:tcBorders>
              <w:bottom w:val="nil"/>
            </w:tcBorders>
            <w:shd w:val="clear" w:color="auto" w:fill="auto"/>
          </w:tcPr>
          <w:p w14:paraId="6846350B" w14:textId="77777777" w:rsidR="00F02EC5" w:rsidRPr="00C74756" w:rsidRDefault="00F02EC5" w:rsidP="00D93988">
            <w:pPr>
              <w:pStyle w:val="TAC"/>
            </w:pPr>
          </w:p>
        </w:tc>
        <w:tc>
          <w:tcPr>
            <w:tcW w:w="1309" w:type="pct"/>
            <w:shd w:val="clear" w:color="auto" w:fill="auto"/>
          </w:tcPr>
          <w:p w14:paraId="686DCE2C" w14:textId="77777777" w:rsidR="00F02EC5" w:rsidRPr="00C74756" w:rsidRDefault="00F02EC5" w:rsidP="00D93988">
            <w:pPr>
              <w:pStyle w:val="TAC"/>
              <w:rPr>
                <w:bCs/>
                <w:lang w:eastAsia="zh-CN"/>
              </w:rPr>
            </w:pPr>
            <w:r w:rsidRPr="00C74756">
              <w:rPr>
                <w:bCs/>
                <w:lang w:eastAsia="zh-CN"/>
              </w:rPr>
              <w:t>FDD</w:t>
            </w:r>
          </w:p>
        </w:tc>
        <w:tc>
          <w:tcPr>
            <w:tcW w:w="1162" w:type="pct"/>
            <w:tcBorders>
              <w:bottom w:val="nil"/>
            </w:tcBorders>
            <w:shd w:val="clear" w:color="auto" w:fill="auto"/>
          </w:tcPr>
          <w:p w14:paraId="578B4C65" w14:textId="77777777" w:rsidR="00F02EC5" w:rsidRPr="00C74756" w:rsidRDefault="00F02EC5" w:rsidP="00D93988">
            <w:pPr>
              <w:pStyle w:val="TAL"/>
            </w:pPr>
          </w:p>
        </w:tc>
      </w:tr>
      <w:tr w:rsidR="00F02EC5" w:rsidRPr="00C74756" w14:paraId="1AC36307" w14:textId="77777777" w:rsidTr="00D93988">
        <w:trPr>
          <w:trHeight w:val="140"/>
        </w:trPr>
        <w:tc>
          <w:tcPr>
            <w:tcW w:w="1175" w:type="pct"/>
            <w:gridSpan w:val="2"/>
            <w:tcBorders>
              <w:top w:val="nil"/>
              <w:bottom w:val="nil"/>
            </w:tcBorders>
            <w:shd w:val="clear" w:color="auto" w:fill="auto"/>
          </w:tcPr>
          <w:p w14:paraId="626AF3DF" w14:textId="77777777" w:rsidR="00F02EC5" w:rsidRPr="00C74756" w:rsidRDefault="00F02EC5" w:rsidP="00D93988">
            <w:pPr>
              <w:pStyle w:val="TAL"/>
              <w:rPr>
                <w:lang w:eastAsia="zh-CN"/>
              </w:rPr>
            </w:pPr>
          </w:p>
        </w:tc>
        <w:tc>
          <w:tcPr>
            <w:tcW w:w="699" w:type="pct"/>
            <w:shd w:val="clear" w:color="auto" w:fill="auto"/>
          </w:tcPr>
          <w:p w14:paraId="3C1A9717" w14:textId="77777777" w:rsidR="00F02EC5" w:rsidRPr="00C74756" w:rsidRDefault="00F02EC5" w:rsidP="00D93988">
            <w:pPr>
              <w:pStyle w:val="TAL"/>
              <w:rPr>
                <w:lang w:eastAsia="zh-CN"/>
              </w:rPr>
            </w:pPr>
            <w:r w:rsidRPr="00C74756">
              <w:rPr>
                <w:bCs/>
                <w:lang w:eastAsia="zh-CN"/>
              </w:rPr>
              <w:t>Config 2,3</w:t>
            </w:r>
          </w:p>
        </w:tc>
        <w:tc>
          <w:tcPr>
            <w:tcW w:w="655" w:type="pct"/>
            <w:tcBorders>
              <w:top w:val="nil"/>
              <w:bottom w:val="nil"/>
            </w:tcBorders>
            <w:shd w:val="clear" w:color="auto" w:fill="auto"/>
          </w:tcPr>
          <w:p w14:paraId="63232877" w14:textId="77777777" w:rsidR="00F02EC5" w:rsidRPr="00C74756" w:rsidRDefault="00F02EC5" w:rsidP="00D93988">
            <w:pPr>
              <w:pStyle w:val="TAC"/>
            </w:pPr>
          </w:p>
        </w:tc>
        <w:tc>
          <w:tcPr>
            <w:tcW w:w="1309" w:type="pct"/>
            <w:shd w:val="clear" w:color="auto" w:fill="auto"/>
          </w:tcPr>
          <w:p w14:paraId="56D458A3" w14:textId="77777777" w:rsidR="00F02EC5" w:rsidRPr="00C74756" w:rsidRDefault="00F02EC5" w:rsidP="00D93988">
            <w:pPr>
              <w:pStyle w:val="TAC"/>
              <w:rPr>
                <w:bCs/>
                <w:lang w:eastAsia="zh-CN"/>
              </w:rPr>
            </w:pPr>
            <w:r w:rsidRPr="00C74756">
              <w:rPr>
                <w:bCs/>
                <w:lang w:eastAsia="zh-CN"/>
              </w:rPr>
              <w:t>TDD</w:t>
            </w:r>
          </w:p>
        </w:tc>
        <w:tc>
          <w:tcPr>
            <w:tcW w:w="1162" w:type="pct"/>
            <w:tcBorders>
              <w:top w:val="nil"/>
              <w:bottom w:val="single" w:sz="4" w:space="0" w:color="auto"/>
            </w:tcBorders>
            <w:shd w:val="clear" w:color="auto" w:fill="auto"/>
          </w:tcPr>
          <w:p w14:paraId="2B594546" w14:textId="77777777" w:rsidR="00F02EC5" w:rsidRPr="00C74756" w:rsidRDefault="00F02EC5" w:rsidP="00D93988">
            <w:pPr>
              <w:pStyle w:val="TAL"/>
            </w:pPr>
          </w:p>
        </w:tc>
      </w:tr>
      <w:tr w:rsidR="00F02EC5" w:rsidRPr="00C74756" w14:paraId="0DCCBC2D" w14:textId="77777777" w:rsidTr="00D93988">
        <w:trPr>
          <w:trHeight w:val="140"/>
        </w:trPr>
        <w:tc>
          <w:tcPr>
            <w:tcW w:w="1175" w:type="pct"/>
            <w:gridSpan w:val="2"/>
            <w:tcBorders>
              <w:top w:val="nil"/>
              <w:bottom w:val="single" w:sz="4" w:space="0" w:color="auto"/>
            </w:tcBorders>
            <w:shd w:val="clear" w:color="auto" w:fill="auto"/>
          </w:tcPr>
          <w:p w14:paraId="54BAB9CA" w14:textId="77777777" w:rsidR="00F02EC5" w:rsidRPr="00C74756" w:rsidRDefault="00F02EC5" w:rsidP="00D93988">
            <w:pPr>
              <w:pStyle w:val="TAL"/>
              <w:rPr>
                <w:lang w:eastAsia="zh-CN"/>
              </w:rPr>
            </w:pPr>
          </w:p>
        </w:tc>
        <w:tc>
          <w:tcPr>
            <w:tcW w:w="699" w:type="pct"/>
            <w:shd w:val="clear" w:color="auto" w:fill="auto"/>
          </w:tcPr>
          <w:p w14:paraId="1A7667B5" w14:textId="77777777" w:rsidR="00F02EC5" w:rsidRPr="00C74756" w:rsidRDefault="00F02EC5" w:rsidP="00D93988">
            <w:pPr>
              <w:pStyle w:val="TAL"/>
              <w:rPr>
                <w:bCs/>
                <w:lang w:eastAsia="zh-CN"/>
              </w:rPr>
            </w:pPr>
            <w:r w:rsidRPr="00C74756">
              <w:rPr>
                <w:bCs/>
                <w:lang w:eastAsia="zh-CN"/>
              </w:rPr>
              <w:t>Config 4</w:t>
            </w:r>
          </w:p>
        </w:tc>
        <w:tc>
          <w:tcPr>
            <w:tcW w:w="655" w:type="pct"/>
            <w:tcBorders>
              <w:top w:val="nil"/>
              <w:bottom w:val="single" w:sz="4" w:space="0" w:color="auto"/>
            </w:tcBorders>
            <w:shd w:val="clear" w:color="auto" w:fill="auto"/>
          </w:tcPr>
          <w:p w14:paraId="4B753EC1" w14:textId="77777777" w:rsidR="00F02EC5" w:rsidRPr="00C74756" w:rsidRDefault="00F02EC5" w:rsidP="00D93988">
            <w:pPr>
              <w:pStyle w:val="TAC"/>
            </w:pPr>
          </w:p>
        </w:tc>
        <w:tc>
          <w:tcPr>
            <w:tcW w:w="1309" w:type="pct"/>
            <w:shd w:val="clear" w:color="auto" w:fill="auto"/>
          </w:tcPr>
          <w:p w14:paraId="6BF54E33" w14:textId="77777777" w:rsidR="00F02EC5" w:rsidRPr="00C74756" w:rsidRDefault="00F02EC5" w:rsidP="00D93988">
            <w:pPr>
              <w:pStyle w:val="TAC"/>
              <w:rPr>
                <w:rFonts w:eastAsiaTheme="minorEastAsia"/>
                <w:bCs/>
                <w:lang w:eastAsia="zh-CN"/>
              </w:rPr>
            </w:pPr>
            <w:r w:rsidRPr="00C74756">
              <w:rPr>
                <w:bCs/>
                <w:lang w:eastAsia="zh-CN"/>
              </w:rPr>
              <w:t>HD-FDD</w:t>
            </w:r>
          </w:p>
        </w:tc>
        <w:tc>
          <w:tcPr>
            <w:tcW w:w="1162" w:type="pct"/>
            <w:tcBorders>
              <w:top w:val="nil"/>
              <w:bottom w:val="single" w:sz="4" w:space="0" w:color="auto"/>
            </w:tcBorders>
            <w:shd w:val="clear" w:color="auto" w:fill="auto"/>
          </w:tcPr>
          <w:p w14:paraId="3CC5DD6F" w14:textId="77777777" w:rsidR="00F02EC5" w:rsidRPr="00C74756" w:rsidRDefault="00F02EC5" w:rsidP="00D93988">
            <w:pPr>
              <w:pStyle w:val="TAL"/>
            </w:pPr>
          </w:p>
        </w:tc>
      </w:tr>
      <w:tr w:rsidR="00F02EC5" w:rsidRPr="00C74756" w14:paraId="588D6A3F" w14:textId="77777777" w:rsidTr="00D93988">
        <w:tc>
          <w:tcPr>
            <w:tcW w:w="1175" w:type="pct"/>
            <w:gridSpan w:val="2"/>
            <w:tcBorders>
              <w:bottom w:val="nil"/>
            </w:tcBorders>
            <w:shd w:val="clear" w:color="auto" w:fill="auto"/>
          </w:tcPr>
          <w:p w14:paraId="025BBD74" w14:textId="77777777" w:rsidR="00F02EC5" w:rsidRPr="00C74756" w:rsidRDefault="00F02EC5" w:rsidP="00D93988">
            <w:pPr>
              <w:pStyle w:val="TAL"/>
              <w:rPr>
                <w:lang w:eastAsia="zh-CN"/>
              </w:rPr>
            </w:pPr>
            <w:r w:rsidRPr="00C74756">
              <w:rPr>
                <w:lang w:eastAsia="zh-CN"/>
              </w:rPr>
              <w:t>TDD Configuration</w:t>
            </w:r>
          </w:p>
        </w:tc>
        <w:tc>
          <w:tcPr>
            <w:tcW w:w="699" w:type="pct"/>
            <w:shd w:val="clear" w:color="auto" w:fill="auto"/>
          </w:tcPr>
          <w:p w14:paraId="147FB9F9" w14:textId="77777777" w:rsidR="00F02EC5" w:rsidRPr="00C74756" w:rsidRDefault="00F02EC5" w:rsidP="00D93988">
            <w:pPr>
              <w:pStyle w:val="TAL"/>
              <w:rPr>
                <w:lang w:eastAsia="zh-CN"/>
              </w:rPr>
            </w:pPr>
            <w:r w:rsidRPr="00C74756">
              <w:rPr>
                <w:bCs/>
                <w:lang w:eastAsia="zh-CN"/>
              </w:rPr>
              <w:t>Config 2</w:t>
            </w:r>
          </w:p>
        </w:tc>
        <w:tc>
          <w:tcPr>
            <w:tcW w:w="655" w:type="pct"/>
            <w:tcBorders>
              <w:bottom w:val="nil"/>
            </w:tcBorders>
            <w:shd w:val="clear" w:color="auto" w:fill="auto"/>
          </w:tcPr>
          <w:p w14:paraId="030E4D18" w14:textId="77777777" w:rsidR="00F02EC5" w:rsidRPr="00C74756" w:rsidRDefault="00F02EC5" w:rsidP="00D93988">
            <w:pPr>
              <w:pStyle w:val="TAC"/>
            </w:pPr>
          </w:p>
        </w:tc>
        <w:tc>
          <w:tcPr>
            <w:tcW w:w="1309" w:type="pct"/>
            <w:shd w:val="clear" w:color="auto" w:fill="auto"/>
          </w:tcPr>
          <w:p w14:paraId="56B04EB6" w14:textId="77777777" w:rsidR="00F02EC5" w:rsidRPr="00C74756" w:rsidRDefault="00F02EC5" w:rsidP="00D93988">
            <w:pPr>
              <w:pStyle w:val="TAC"/>
              <w:rPr>
                <w:bCs/>
                <w:lang w:eastAsia="zh-CN"/>
              </w:rPr>
            </w:pPr>
            <w:r w:rsidRPr="00C74756">
              <w:t>TDDConf.1.1</w:t>
            </w:r>
          </w:p>
        </w:tc>
        <w:tc>
          <w:tcPr>
            <w:tcW w:w="1162" w:type="pct"/>
            <w:tcBorders>
              <w:bottom w:val="nil"/>
            </w:tcBorders>
            <w:shd w:val="clear" w:color="auto" w:fill="auto"/>
          </w:tcPr>
          <w:p w14:paraId="44C8706A" w14:textId="77777777" w:rsidR="00F02EC5" w:rsidRPr="00C74756" w:rsidRDefault="00F02EC5" w:rsidP="00D93988">
            <w:pPr>
              <w:pStyle w:val="TAL"/>
            </w:pPr>
          </w:p>
        </w:tc>
      </w:tr>
      <w:tr w:rsidR="00F02EC5" w:rsidRPr="00C74756" w14:paraId="79A2E89C" w14:textId="77777777" w:rsidTr="00D93988">
        <w:tc>
          <w:tcPr>
            <w:tcW w:w="1175" w:type="pct"/>
            <w:gridSpan w:val="2"/>
            <w:tcBorders>
              <w:top w:val="nil"/>
              <w:bottom w:val="single" w:sz="4" w:space="0" w:color="auto"/>
            </w:tcBorders>
            <w:shd w:val="clear" w:color="auto" w:fill="auto"/>
          </w:tcPr>
          <w:p w14:paraId="4431E7A0" w14:textId="77777777" w:rsidR="00F02EC5" w:rsidRPr="00C74756" w:rsidRDefault="00F02EC5" w:rsidP="00D93988">
            <w:pPr>
              <w:pStyle w:val="TAL"/>
              <w:rPr>
                <w:lang w:eastAsia="zh-CN"/>
              </w:rPr>
            </w:pPr>
          </w:p>
        </w:tc>
        <w:tc>
          <w:tcPr>
            <w:tcW w:w="699" w:type="pct"/>
            <w:shd w:val="clear" w:color="auto" w:fill="auto"/>
          </w:tcPr>
          <w:p w14:paraId="498FBED0" w14:textId="77777777" w:rsidR="00F02EC5" w:rsidRPr="00C74756" w:rsidRDefault="00F02EC5" w:rsidP="00D93988">
            <w:pPr>
              <w:pStyle w:val="TAL"/>
              <w:rPr>
                <w:rFonts w:eastAsiaTheme="minorEastAsia"/>
                <w:bCs/>
                <w:lang w:eastAsia="zh-CN"/>
              </w:rPr>
            </w:pPr>
            <w:r w:rsidRPr="00C74756">
              <w:rPr>
                <w:bCs/>
                <w:lang w:eastAsia="zh-CN"/>
              </w:rPr>
              <w:t>Config 3</w:t>
            </w:r>
          </w:p>
        </w:tc>
        <w:tc>
          <w:tcPr>
            <w:tcW w:w="655" w:type="pct"/>
            <w:tcBorders>
              <w:top w:val="nil"/>
              <w:bottom w:val="single" w:sz="4" w:space="0" w:color="auto"/>
            </w:tcBorders>
            <w:shd w:val="clear" w:color="auto" w:fill="auto"/>
          </w:tcPr>
          <w:p w14:paraId="2A981BAA" w14:textId="77777777" w:rsidR="00F02EC5" w:rsidRPr="00C74756" w:rsidRDefault="00F02EC5" w:rsidP="00D93988">
            <w:pPr>
              <w:pStyle w:val="TAC"/>
            </w:pPr>
          </w:p>
        </w:tc>
        <w:tc>
          <w:tcPr>
            <w:tcW w:w="1309" w:type="pct"/>
            <w:shd w:val="clear" w:color="auto" w:fill="auto"/>
          </w:tcPr>
          <w:p w14:paraId="286A0407" w14:textId="77777777" w:rsidR="00F02EC5" w:rsidRPr="00C74756" w:rsidRDefault="00F02EC5" w:rsidP="00D93988">
            <w:pPr>
              <w:pStyle w:val="TAC"/>
            </w:pPr>
            <w:r w:rsidRPr="00C74756">
              <w:t>TDDConf.2.1</w:t>
            </w:r>
          </w:p>
        </w:tc>
        <w:tc>
          <w:tcPr>
            <w:tcW w:w="1162" w:type="pct"/>
            <w:tcBorders>
              <w:top w:val="nil"/>
            </w:tcBorders>
            <w:shd w:val="clear" w:color="auto" w:fill="auto"/>
          </w:tcPr>
          <w:p w14:paraId="06294E06" w14:textId="77777777" w:rsidR="00F02EC5" w:rsidRPr="00C74756" w:rsidRDefault="00F02EC5" w:rsidP="00D93988">
            <w:pPr>
              <w:pStyle w:val="TAL"/>
            </w:pPr>
          </w:p>
        </w:tc>
      </w:tr>
      <w:tr w:rsidR="00F02EC5" w:rsidRPr="00C74756" w14:paraId="236AB156" w14:textId="77777777" w:rsidTr="00D93988">
        <w:tc>
          <w:tcPr>
            <w:tcW w:w="1175" w:type="pct"/>
            <w:gridSpan w:val="2"/>
            <w:vMerge w:val="restart"/>
            <w:tcBorders>
              <w:bottom w:val="nil"/>
            </w:tcBorders>
            <w:shd w:val="clear" w:color="auto" w:fill="auto"/>
          </w:tcPr>
          <w:p w14:paraId="79C29DDB" w14:textId="77777777" w:rsidR="00F02EC5" w:rsidRPr="00C74756" w:rsidRDefault="00F02EC5" w:rsidP="00D93988">
            <w:pPr>
              <w:pStyle w:val="TAL"/>
              <w:rPr>
                <w:lang w:eastAsia="zh-CN"/>
              </w:rPr>
            </w:pPr>
            <w:r w:rsidRPr="00C74756">
              <w:rPr>
                <w:rFonts w:cs="v4.2.0"/>
                <w:lang w:eastAsia="zh-CN"/>
              </w:rPr>
              <w:t>CSI-RS for tracking</w:t>
            </w:r>
          </w:p>
        </w:tc>
        <w:tc>
          <w:tcPr>
            <w:tcW w:w="699" w:type="pct"/>
            <w:shd w:val="clear" w:color="auto" w:fill="auto"/>
          </w:tcPr>
          <w:p w14:paraId="3A2EDE0F" w14:textId="77777777" w:rsidR="00F02EC5" w:rsidRPr="00C74756" w:rsidRDefault="00F02EC5" w:rsidP="00D93988">
            <w:pPr>
              <w:pStyle w:val="TAL"/>
              <w:rPr>
                <w:bCs/>
                <w:lang w:eastAsia="zh-CN"/>
              </w:rPr>
            </w:pPr>
            <w:r w:rsidRPr="00C74756">
              <w:rPr>
                <w:rFonts w:cs="Arial"/>
                <w:bCs/>
                <w:lang w:eastAsia="zh-CN"/>
              </w:rPr>
              <w:t>Config 1,4</w:t>
            </w:r>
          </w:p>
        </w:tc>
        <w:tc>
          <w:tcPr>
            <w:tcW w:w="655" w:type="pct"/>
            <w:tcBorders>
              <w:bottom w:val="nil"/>
            </w:tcBorders>
            <w:shd w:val="clear" w:color="auto" w:fill="auto"/>
          </w:tcPr>
          <w:p w14:paraId="3309B6E6" w14:textId="77777777" w:rsidR="00F02EC5" w:rsidRPr="00C74756" w:rsidRDefault="00F02EC5" w:rsidP="00D93988">
            <w:pPr>
              <w:pStyle w:val="TAC"/>
            </w:pPr>
          </w:p>
        </w:tc>
        <w:tc>
          <w:tcPr>
            <w:tcW w:w="1309" w:type="pct"/>
            <w:shd w:val="clear" w:color="auto" w:fill="auto"/>
          </w:tcPr>
          <w:p w14:paraId="16BA5A0B" w14:textId="77777777" w:rsidR="00F02EC5" w:rsidRPr="00C74756" w:rsidRDefault="00F02EC5" w:rsidP="00D93988">
            <w:pPr>
              <w:pStyle w:val="TAC"/>
            </w:pPr>
            <w:r w:rsidRPr="00C74756">
              <w:rPr>
                <w:rFonts w:cs="Arial"/>
              </w:rPr>
              <w:t>TRS.1.1 FDD</w:t>
            </w:r>
          </w:p>
        </w:tc>
        <w:tc>
          <w:tcPr>
            <w:tcW w:w="1162" w:type="pct"/>
            <w:shd w:val="clear" w:color="auto" w:fill="auto"/>
          </w:tcPr>
          <w:p w14:paraId="061D0C3A" w14:textId="77777777" w:rsidR="00F02EC5" w:rsidRPr="00C74756" w:rsidRDefault="00F02EC5" w:rsidP="00D93988">
            <w:pPr>
              <w:pStyle w:val="TAL"/>
            </w:pPr>
          </w:p>
        </w:tc>
      </w:tr>
      <w:tr w:rsidR="00F02EC5" w:rsidRPr="00C74756" w14:paraId="5CF93690" w14:textId="77777777" w:rsidTr="00D93988">
        <w:tc>
          <w:tcPr>
            <w:tcW w:w="1175" w:type="pct"/>
            <w:gridSpan w:val="2"/>
            <w:vMerge/>
            <w:tcBorders>
              <w:top w:val="nil"/>
              <w:bottom w:val="nil"/>
            </w:tcBorders>
            <w:shd w:val="clear" w:color="auto" w:fill="auto"/>
          </w:tcPr>
          <w:p w14:paraId="4F2206C9" w14:textId="77777777" w:rsidR="00F02EC5" w:rsidRPr="00C74756" w:rsidRDefault="00F02EC5" w:rsidP="00D93988">
            <w:pPr>
              <w:pStyle w:val="TAL"/>
              <w:rPr>
                <w:lang w:eastAsia="zh-CN"/>
              </w:rPr>
            </w:pPr>
          </w:p>
        </w:tc>
        <w:tc>
          <w:tcPr>
            <w:tcW w:w="699" w:type="pct"/>
            <w:shd w:val="clear" w:color="auto" w:fill="auto"/>
          </w:tcPr>
          <w:p w14:paraId="676B1EFD" w14:textId="77777777" w:rsidR="00F02EC5" w:rsidRPr="00C74756" w:rsidRDefault="00F02EC5" w:rsidP="00D93988">
            <w:pPr>
              <w:pStyle w:val="TAL"/>
              <w:rPr>
                <w:bCs/>
                <w:lang w:eastAsia="zh-CN"/>
              </w:rPr>
            </w:pPr>
            <w:r w:rsidRPr="00C74756">
              <w:rPr>
                <w:rFonts w:cs="Arial"/>
                <w:bCs/>
                <w:lang w:eastAsia="zh-CN"/>
              </w:rPr>
              <w:t>Config 2</w:t>
            </w:r>
          </w:p>
        </w:tc>
        <w:tc>
          <w:tcPr>
            <w:tcW w:w="655" w:type="pct"/>
            <w:tcBorders>
              <w:top w:val="nil"/>
              <w:bottom w:val="nil"/>
            </w:tcBorders>
            <w:shd w:val="clear" w:color="auto" w:fill="auto"/>
          </w:tcPr>
          <w:p w14:paraId="1390C52D" w14:textId="77777777" w:rsidR="00F02EC5" w:rsidRPr="00C74756" w:rsidRDefault="00F02EC5" w:rsidP="00D93988">
            <w:pPr>
              <w:pStyle w:val="TAC"/>
            </w:pPr>
          </w:p>
        </w:tc>
        <w:tc>
          <w:tcPr>
            <w:tcW w:w="1309" w:type="pct"/>
            <w:shd w:val="clear" w:color="auto" w:fill="auto"/>
          </w:tcPr>
          <w:p w14:paraId="33E90D17" w14:textId="77777777" w:rsidR="00F02EC5" w:rsidRPr="00C74756" w:rsidRDefault="00F02EC5" w:rsidP="00D93988">
            <w:pPr>
              <w:pStyle w:val="TAC"/>
            </w:pPr>
            <w:r w:rsidRPr="00C74756">
              <w:rPr>
                <w:rFonts w:cs="Arial"/>
              </w:rPr>
              <w:t>TRS.1.1 TDD</w:t>
            </w:r>
          </w:p>
        </w:tc>
        <w:tc>
          <w:tcPr>
            <w:tcW w:w="1162" w:type="pct"/>
            <w:shd w:val="clear" w:color="auto" w:fill="auto"/>
          </w:tcPr>
          <w:p w14:paraId="0EA7F89C" w14:textId="77777777" w:rsidR="00F02EC5" w:rsidRPr="00C74756" w:rsidRDefault="00F02EC5" w:rsidP="00D93988">
            <w:pPr>
              <w:pStyle w:val="TAL"/>
            </w:pPr>
          </w:p>
        </w:tc>
      </w:tr>
      <w:tr w:rsidR="00F02EC5" w:rsidRPr="00C74756" w14:paraId="40098D6D" w14:textId="77777777" w:rsidTr="00D93988">
        <w:tc>
          <w:tcPr>
            <w:tcW w:w="1175" w:type="pct"/>
            <w:gridSpan w:val="2"/>
            <w:tcBorders>
              <w:top w:val="nil"/>
            </w:tcBorders>
            <w:shd w:val="clear" w:color="auto" w:fill="auto"/>
          </w:tcPr>
          <w:p w14:paraId="5FAF0D80" w14:textId="77777777" w:rsidR="00F02EC5" w:rsidRPr="00C74756" w:rsidRDefault="00F02EC5" w:rsidP="00D93988">
            <w:pPr>
              <w:pStyle w:val="TAL"/>
              <w:rPr>
                <w:lang w:eastAsia="zh-CN"/>
              </w:rPr>
            </w:pPr>
          </w:p>
        </w:tc>
        <w:tc>
          <w:tcPr>
            <w:tcW w:w="699" w:type="pct"/>
            <w:shd w:val="clear" w:color="auto" w:fill="auto"/>
          </w:tcPr>
          <w:p w14:paraId="59A5C383" w14:textId="77777777" w:rsidR="00F02EC5" w:rsidRPr="00C74756" w:rsidRDefault="00F02EC5" w:rsidP="00D93988">
            <w:pPr>
              <w:pStyle w:val="TAL"/>
              <w:rPr>
                <w:rFonts w:cs="Arial"/>
                <w:bCs/>
                <w:lang w:eastAsia="zh-CN"/>
              </w:rPr>
            </w:pPr>
            <w:r w:rsidRPr="00C74756">
              <w:rPr>
                <w:bCs/>
                <w:lang w:eastAsia="zh-CN"/>
              </w:rPr>
              <w:t>Config 3</w:t>
            </w:r>
          </w:p>
        </w:tc>
        <w:tc>
          <w:tcPr>
            <w:tcW w:w="655" w:type="pct"/>
            <w:tcBorders>
              <w:top w:val="nil"/>
            </w:tcBorders>
            <w:shd w:val="clear" w:color="auto" w:fill="auto"/>
          </w:tcPr>
          <w:p w14:paraId="474A5487" w14:textId="77777777" w:rsidR="00F02EC5" w:rsidRPr="00C74756" w:rsidRDefault="00F02EC5" w:rsidP="00D93988">
            <w:pPr>
              <w:pStyle w:val="TAC"/>
            </w:pPr>
          </w:p>
        </w:tc>
        <w:tc>
          <w:tcPr>
            <w:tcW w:w="1309" w:type="pct"/>
            <w:shd w:val="clear" w:color="auto" w:fill="auto"/>
          </w:tcPr>
          <w:p w14:paraId="09999404" w14:textId="77777777" w:rsidR="00F02EC5" w:rsidRPr="00C74756" w:rsidRDefault="00F02EC5" w:rsidP="00D93988">
            <w:pPr>
              <w:pStyle w:val="TAC"/>
              <w:rPr>
                <w:rFonts w:cs="Arial"/>
              </w:rPr>
            </w:pPr>
            <w:r w:rsidRPr="00C74756">
              <w:rPr>
                <w:rFonts w:cs="Arial"/>
              </w:rPr>
              <w:t>TRS.1.2 TDD</w:t>
            </w:r>
          </w:p>
        </w:tc>
        <w:tc>
          <w:tcPr>
            <w:tcW w:w="1162" w:type="pct"/>
            <w:shd w:val="clear" w:color="auto" w:fill="auto"/>
          </w:tcPr>
          <w:p w14:paraId="63D0102D" w14:textId="77777777" w:rsidR="00F02EC5" w:rsidRPr="00C74756" w:rsidRDefault="00F02EC5" w:rsidP="00D93988">
            <w:pPr>
              <w:pStyle w:val="TAL"/>
            </w:pPr>
          </w:p>
        </w:tc>
      </w:tr>
      <w:tr w:rsidR="00F02EC5" w:rsidRPr="00C74756" w14:paraId="1DBC8DF2" w14:textId="77777777" w:rsidTr="00D93988">
        <w:tc>
          <w:tcPr>
            <w:tcW w:w="1874" w:type="pct"/>
            <w:gridSpan w:val="3"/>
            <w:shd w:val="clear" w:color="auto" w:fill="auto"/>
          </w:tcPr>
          <w:p w14:paraId="49836AD6" w14:textId="77777777" w:rsidR="00F02EC5" w:rsidRPr="00C74756" w:rsidRDefault="00F02EC5" w:rsidP="00D93988">
            <w:pPr>
              <w:pStyle w:val="TAL"/>
            </w:pPr>
            <w:r w:rsidRPr="00C74756">
              <w:t>OCNG Pattern</w:t>
            </w:r>
            <w:r w:rsidRPr="00C74756">
              <w:rPr>
                <w:vertAlign w:val="superscript"/>
              </w:rPr>
              <w:t xml:space="preserve"> Note 1</w:t>
            </w:r>
          </w:p>
        </w:tc>
        <w:tc>
          <w:tcPr>
            <w:tcW w:w="655" w:type="pct"/>
            <w:tcBorders>
              <w:bottom w:val="single" w:sz="4" w:space="0" w:color="auto"/>
            </w:tcBorders>
            <w:shd w:val="clear" w:color="auto" w:fill="auto"/>
          </w:tcPr>
          <w:p w14:paraId="51A65E38" w14:textId="77777777" w:rsidR="00F02EC5" w:rsidRPr="00C74756" w:rsidRDefault="00F02EC5" w:rsidP="00D93988">
            <w:pPr>
              <w:pStyle w:val="TAC"/>
            </w:pPr>
          </w:p>
        </w:tc>
        <w:tc>
          <w:tcPr>
            <w:tcW w:w="1309" w:type="pct"/>
            <w:shd w:val="clear" w:color="auto" w:fill="auto"/>
          </w:tcPr>
          <w:p w14:paraId="7679794F" w14:textId="77777777" w:rsidR="00F02EC5" w:rsidRPr="00C74756" w:rsidRDefault="00F02EC5" w:rsidP="00D93988">
            <w:pPr>
              <w:pStyle w:val="TAC"/>
              <w:rPr>
                <w:lang w:eastAsia="zh-CN"/>
              </w:rPr>
            </w:pPr>
            <w:r w:rsidRPr="00C74756">
              <w:rPr>
                <w:snapToGrid w:val="0"/>
              </w:rPr>
              <w:t>OP.1</w:t>
            </w:r>
          </w:p>
        </w:tc>
        <w:tc>
          <w:tcPr>
            <w:tcW w:w="1162" w:type="pct"/>
            <w:tcBorders>
              <w:bottom w:val="single" w:sz="4" w:space="0" w:color="auto"/>
            </w:tcBorders>
            <w:shd w:val="clear" w:color="auto" w:fill="auto"/>
          </w:tcPr>
          <w:p w14:paraId="2D2FCC47" w14:textId="77777777" w:rsidR="00F02EC5" w:rsidRPr="00C74756" w:rsidRDefault="00F02EC5" w:rsidP="00D93988">
            <w:pPr>
              <w:pStyle w:val="TAL"/>
            </w:pPr>
            <w:r w:rsidRPr="00C74756">
              <w:t xml:space="preserve">As defined in </w:t>
            </w:r>
            <w:r w:rsidRPr="00C74756">
              <w:rPr>
                <w:lang w:eastAsia="zh-CN"/>
              </w:rPr>
              <w:t>A.2.1</w:t>
            </w:r>
          </w:p>
        </w:tc>
      </w:tr>
      <w:tr w:rsidR="00F02EC5" w:rsidRPr="00C74756" w14:paraId="3C090958" w14:textId="77777777" w:rsidTr="00D93988">
        <w:trPr>
          <w:trHeight w:val="275"/>
        </w:trPr>
        <w:tc>
          <w:tcPr>
            <w:tcW w:w="1175" w:type="pct"/>
            <w:gridSpan w:val="2"/>
            <w:tcBorders>
              <w:bottom w:val="nil"/>
            </w:tcBorders>
            <w:shd w:val="clear" w:color="auto" w:fill="auto"/>
          </w:tcPr>
          <w:p w14:paraId="659E41B2" w14:textId="77777777" w:rsidR="00F02EC5" w:rsidRPr="00C74756" w:rsidRDefault="00F02EC5" w:rsidP="00D93988">
            <w:pPr>
              <w:pStyle w:val="TAL"/>
            </w:pPr>
            <w:r w:rsidRPr="00C74756">
              <w:t>PDSCH parameters</w:t>
            </w:r>
            <w:r w:rsidRPr="00C74756">
              <w:rPr>
                <w:vertAlign w:val="superscript"/>
              </w:rPr>
              <w:t xml:space="preserve"> Note 4</w:t>
            </w:r>
          </w:p>
        </w:tc>
        <w:tc>
          <w:tcPr>
            <w:tcW w:w="699" w:type="pct"/>
            <w:shd w:val="clear" w:color="auto" w:fill="auto"/>
          </w:tcPr>
          <w:p w14:paraId="034B4021" w14:textId="77777777" w:rsidR="00F02EC5" w:rsidRPr="00C74756" w:rsidRDefault="00F02EC5" w:rsidP="00D93988">
            <w:pPr>
              <w:pStyle w:val="TAL"/>
            </w:pPr>
            <w:r w:rsidRPr="00C74756">
              <w:rPr>
                <w:lang w:eastAsia="zh-CN"/>
              </w:rPr>
              <w:t>Config 1,4</w:t>
            </w:r>
          </w:p>
        </w:tc>
        <w:tc>
          <w:tcPr>
            <w:tcW w:w="655" w:type="pct"/>
            <w:tcBorders>
              <w:bottom w:val="nil"/>
            </w:tcBorders>
            <w:shd w:val="clear" w:color="auto" w:fill="auto"/>
          </w:tcPr>
          <w:p w14:paraId="78E7EC21" w14:textId="77777777" w:rsidR="00F02EC5" w:rsidRPr="00C74756" w:rsidRDefault="00F02EC5" w:rsidP="00D93988">
            <w:pPr>
              <w:pStyle w:val="TAC"/>
            </w:pPr>
          </w:p>
        </w:tc>
        <w:tc>
          <w:tcPr>
            <w:tcW w:w="1309" w:type="pct"/>
            <w:shd w:val="clear" w:color="auto" w:fill="auto"/>
          </w:tcPr>
          <w:p w14:paraId="745AAC64" w14:textId="77777777" w:rsidR="00F02EC5" w:rsidRPr="00C74756" w:rsidRDefault="00F02EC5" w:rsidP="00D93988">
            <w:pPr>
              <w:pStyle w:val="TAC"/>
              <w:rPr>
                <w:lang w:eastAsia="zh-CN"/>
              </w:rPr>
            </w:pPr>
            <w:r w:rsidRPr="00C74756">
              <w:rPr>
                <w:lang w:eastAsia="zh-CN"/>
              </w:rPr>
              <w:t>SR.1.1 FDD</w:t>
            </w:r>
          </w:p>
        </w:tc>
        <w:tc>
          <w:tcPr>
            <w:tcW w:w="1162" w:type="pct"/>
            <w:tcBorders>
              <w:bottom w:val="nil"/>
            </w:tcBorders>
            <w:shd w:val="clear" w:color="auto" w:fill="auto"/>
          </w:tcPr>
          <w:p w14:paraId="55947994" w14:textId="77777777" w:rsidR="00F02EC5" w:rsidRPr="00C74756" w:rsidRDefault="00F02EC5" w:rsidP="00D93988">
            <w:pPr>
              <w:pStyle w:val="TAL"/>
            </w:pPr>
            <w:r w:rsidRPr="00C74756">
              <w:t xml:space="preserve">As defined in </w:t>
            </w:r>
            <w:r w:rsidRPr="00C74756">
              <w:rPr>
                <w:snapToGrid w:val="0"/>
              </w:rPr>
              <w:t>A.1.1</w:t>
            </w:r>
          </w:p>
        </w:tc>
      </w:tr>
      <w:tr w:rsidR="00F02EC5" w:rsidRPr="00C74756" w14:paraId="52403DA4" w14:textId="77777777" w:rsidTr="00D93988">
        <w:trPr>
          <w:trHeight w:val="275"/>
        </w:trPr>
        <w:tc>
          <w:tcPr>
            <w:tcW w:w="1175" w:type="pct"/>
            <w:gridSpan w:val="2"/>
            <w:tcBorders>
              <w:top w:val="nil"/>
              <w:bottom w:val="nil"/>
            </w:tcBorders>
            <w:shd w:val="clear" w:color="auto" w:fill="auto"/>
          </w:tcPr>
          <w:p w14:paraId="41B841FF" w14:textId="77777777" w:rsidR="00F02EC5" w:rsidRPr="00C74756" w:rsidRDefault="00F02EC5" w:rsidP="00D93988">
            <w:pPr>
              <w:pStyle w:val="TAL"/>
            </w:pPr>
          </w:p>
        </w:tc>
        <w:tc>
          <w:tcPr>
            <w:tcW w:w="699" w:type="pct"/>
            <w:shd w:val="clear" w:color="auto" w:fill="auto"/>
          </w:tcPr>
          <w:p w14:paraId="54C8A2FC" w14:textId="77777777" w:rsidR="00F02EC5" w:rsidRPr="00C74756" w:rsidRDefault="00F02EC5" w:rsidP="00D93988">
            <w:pPr>
              <w:pStyle w:val="TAL"/>
            </w:pPr>
            <w:r w:rsidRPr="00C74756">
              <w:rPr>
                <w:lang w:eastAsia="zh-CN"/>
              </w:rPr>
              <w:t>Config 2</w:t>
            </w:r>
          </w:p>
        </w:tc>
        <w:tc>
          <w:tcPr>
            <w:tcW w:w="655" w:type="pct"/>
            <w:tcBorders>
              <w:top w:val="nil"/>
              <w:bottom w:val="nil"/>
            </w:tcBorders>
            <w:shd w:val="clear" w:color="auto" w:fill="auto"/>
          </w:tcPr>
          <w:p w14:paraId="30218519" w14:textId="77777777" w:rsidR="00F02EC5" w:rsidRPr="00C74756" w:rsidRDefault="00F02EC5" w:rsidP="00D93988">
            <w:pPr>
              <w:pStyle w:val="TAC"/>
            </w:pPr>
          </w:p>
        </w:tc>
        <w:tc>
          <w:tcPr>
            <w:tcW w:w="1309" w:type="pct"/>
            <w:shd w:val="clear" w:color="auto" w:fill="auto"/>
          </w:tcPr>
          <w:p w14:paraId="10FBEAF9" w14:textId="77777777" w:rsidR="00F02EC5" w:rsidRPr="00C74756" w:rsidRDefault="00F02EC5" w:rsidP="00D93988">
            <w:pPr>
              <w:pStyle w:val="TAC"/>
              <w:rPr>
                <w:lang w:eastAsia="zh-CN"/>
              </w:rPr>
            </w:pPr>
            <w:r w:rsidRPr="00C74756">
              <w:t>SR.1.1 TDD</w:t>
            </w:r>
          </w:p>
        </w:tc>
        <w:tc>
          <w:tcPr>
            <w:tcW w:w="1162" w:type="pct"/>
            <w:tcBorders>
              <w:top w:val="nil"/>
              <w:bottom w:val="nil"/>
            </w:tcBorders>
            <w:shd w:val="clear" w:color="auto" w:fill="auto"/>
          </w:tcPr>
          <w:p w14:paraId="2B721299" w14:textId="77777777" w:rsidR="00F02EC5" w:rsidRPr="00C74756" w:rsidRDefault="00F02EC5" w:rsidP="00D93988">
            <w:pPr>
              <w:pStyle w:val="TAL"/>
            </w:pPr>
          </w:p>
        </w:tc>
      </w:tr>
      <w:tr w:rsidR="00F02EC5" w:rsidRPr="00C74756" w14:paraId="65FB72E2" w14:textId="77777777" w:rsidTr="00D93988">
        <w:trPr>
          <w:trHeight w:val="275"/>
        </w:trPr>
        <w:tc>
          <w:tcPr>
            <w:tcW w:w="1175" w:type="pct"/>
            <w:gridSpan w:val="2"/>
            <w:tcBorders>
              <w:top w:val="nil"/>
              <w:bottom w:val="single" w:sz="4" w:space="0" w:color="auto"/>
            </w:tcBorders>
            <w:shd w:val="clear" w:color="auto" w:fill="auto"/>
          </w:tcPr>
          <w:p w14:paraId="0589900D" w14:textId="77777777" w:rsidR="00F02EC5" w:rsidRPr="00C74756" w:rsidRDefault="00F02EC5" w:rsidP="00D93988">
            <w:pPr>
              <w:pStyle w:val="TAL"/>
            </w:pPr>
          </w:p>
        </w:tc>
        <w:tc>
          <w:tcPr>
            <w:tcW w:w="699" w:type="pct"/>
            <w:shd w:val="clear" w:color="auto" w:fill="auto"/>
          </w:tcPr>
          <w:p w14:paraId="0968038A" w14:textId="77777777" w:rsidR="00F02EC5" w:rsidRPr="00C74756" w:rsidRDefault="00F02EC5" w:rsidP="00D93988">
            <w:pPr>
              <w:pStyle w:val="TAL"/>
              <w:rPr>
                <w:lang w:eastAsia="zh-CN"/>
              </w:rPr>
            </w:pPr>
            <w:r w:rsidRPr="00C74756">
              <w:rPr>
                <w:lang w:eastAsia="zh-CN"/>
              </w:rPr>
              <w:t>Config 3</w:t>
            </w:r>
          </w:p>
        </w:tc>
        <w:tc>
          <w:tcPr>
            <w:tcW w:w="655" w:type="pct"/>
            <w:tcBorders>
              <w:top w:val="nil"/>
              <w:bottom w:val="single" w:sz="4" w:space="0" w:color="auto"/>
            </w:tcBorders>
            <w:shd w:val="clear" w:color="auto" w:fill="auto"/>
          </w:tcPr>
          <w:p w14:paraId="765C7D2D" w14:textId="77777777" w:rsidR="00F02EC5" w:rsidRPr="00C74756" w:rsidRDefault="00F02EC5" w:rsidP="00D93988">
            <w:pPr>
              <w:pStyle w:val="TAC"/>
            </w:pPr>
          </w:p>
        </w:tc>
        <w:tc>
          <w:tcPr>
            <w:tcW w:w="1309" w:type="pct"/>
            <w:shd w:val="clear" w:color="auto" w:fill="auto"/>
          </w:tcPr>
          <w:p w14:paraId="553B2274" w14:textId="77777777" w:rsidR="00F02EC5" w:rsidRPr="00C74756" w:rsidRDefault="00F02EC5" w:rsidP="00D93988">
            <w:pPr>
              <w:pStyle w:val="TAC"/>
            </w:pPr>
            <w:r w:rsidRPr="00C74756">
              <w:t>SR.2.1 TDD</w:t>
            </w:r>
          </w:p>
        </w:tc>
        <w:tc>
          <w:tcPr>
            <w:tcW w:w="1162" w:type="pct"/>
            <w:tcBorders>
              <w:top w:val="nil"/>
            </w:tcBorders>
            <w:shd w:val="clear" w:color="auto" w:fill="auto"/>
          </w:tcPr>
          <w:p w14:paraId="58A5A6C3" w14:textId="77777777" w:rsidR="00F02EC5" w:rsidRPr="00C74756" w:rsidRDefault="00F02EC5" w:rsidP="00D93988">
            <w:pPr>
              <w:pStyle w:val="TAL"/>
            </w:pPr>
          </w:p>
        </w:tc>
      </w:tr>
      <w:tr w:rsidR="00F02EC5" w:rsidRPr="00C74756" w14:paraId="7F69C05A" w14:textId="77777777" w:rsidTr="00D93988">
        <w:tc>
          <w:tcPr>
            <w:tcW w:w="1874" w:type="pct"/>
            <w:gridSpan w:val="3"/>
            <w:shd w:val="clear" w:color="auto" w:fill="auto"/>
          </w:tcPr>
          <w:p w14:paraId="7A734574" w14:textId="77777777" w:rsidR="00F02EC5" w:rsidRPr="00C74756" w:rsidRDefault="00F02EC5" w:rsidP="00D93988">
            <w:pPr>
              <w:pStyle w:val="TAL"/>
            </w:pPr>
            <w:r w:rsidRPr="00C74756">
              <w:rPr>
                <w:lang w:eastAsia="zh-CN"/>
              </w:rPr>
              <w:t>NR</w:t>
            </w:r>
            <w:r w:rsidRPr="00C74756">
              <w:t xml:space="preserve"> RF Channel Number</w:t>
            </w:r>
          </w:p>
        </w:tc>
        <w:tc>
          <w:tcPr>
            <w:tcW w:w="655" w:type="pct"/>
            <w:tcBorders>
              <w:bottom w:val="single" w:sz="4" w:space="0" w:color="auto"/>
            </w:tcBorders>
            <w:shd w:val="clear" w:color="auto" w:fill="auto"/>
          </w:tcPr>
          <w:p w14:paraId="333C6EEC" w14:textId="77777777" w:rsidR="00F02EC5" w:rsidRPr="00C74756" w:rsidRDefault="00F02EC5" w:rsidP="00D93988">
            <w:pPr>
              <w:pStyle w:val="TAC"/>
            </w:pPr>
          </w:p>
        </w:tc>
        <w:tc>
          <w:tcPr>
            <w:tcW w:w="1309" w:type="pct"/>
            <w:tcBorders>
              <w:bottom w:val="single" w:sz="4" w:space="0" w:color="auto"/>
            </w:tcBorders>
            <w:shd w:val="clear" w:color="auto" w:fill="auto"/>
          </w:tcPr>
          <w:p w14:paraId="30783046" w14:textId="77777777" w:rsidR="00F02EC5" w:rsidRPr="00C74756" w:rsidRDefault="00F02EC5" w:rsidP="00D93988">
            <w:pPr>
              <w:pStyle w:val="TAC"/>
              <w:rPr>
                <w:lang w:eastAsia="zh-CN"/>
              </w:rPr>
            </w:pPr>
            <w:r w:rsidRPr="00C74756">
              <w:rPr>
                <w:bCs/>
                <w:lang w:eastAsia="zh-CN"/>
              </w:rPr>
              <w:t>1</w:t>
            </w:r>
          </w:p>
        </w:tc>
        <w:tc>
          <w:tcPr>
            <w:tcW w:w="1162" w:type="pct"/>
            <w:shd w:val="clear" w:color="auto" w:fill="auto"/>
          </w:tcPr>
          <w:p w14:paraId="0DE0AD6C" w14:textId="77777777" w:rsidR="00F02EC5" w:rsidRPr="00C74756" w:rsidRDefault="00F02EC5" w:rsidP="00D93988">
            <w:pPr>
              <w:pStyle w:val="TAL"/>
            </w:pPr>
          </w:p>
        </w:tc>
      </w:tr>
      <w:tr w:rsidR="00F02EC5" w:rsidRPr="00C74756" w14:paraId="4C9098C5" w14:textId="77777777" w:rsidTr="00D93988">
        <w:tc>
          <w:tcPr>
            <w:tcW w:w="1874" w:type="pct"/>
            <w:gridSpan w:val="3"/>
            <w:shd w:val="clear" w:color="auto" w:fill="auto"/>
          </w:tcPr>
          <w:p w14:paraId="17053EC6" w14:textId="77777777" w:rsidR="00F02EC5" w:rsidRPr="00C74756" w:rsidRDefault="00F02EC5" w:rsidP="00D93988">
            <w:pPr>
              <w:pStyle w:val="TAL"/>
            </w:pPr>
            <w:r w:rsidRPr="00C74756">
              <w:t>EPRE ratio of PSS to SSS</w:t>
            </w:r>
          </w:p>
        </w:tc>
        <w:tc>
          <w:tcPr>
            <w:tcW w:w="655" w:type="pct"/>
            <w:tcBorders>
              <w:bottom w:val="nil"/>
            </w:tcBorders>
            <w:shd w:val="clear" w:color="auto" w:fill="auto"/>
          </w:tcPr>
          <w:p w14:paraId="3F45F1FE" w14:textId="77777777" w:rsidR="00F02EC5" w:rsidRPr="00C74756" w:rsidRDefault="00F02EC5" w:rsidP="00D93988">
            <w:pPr>
              <w:pStyle w:val="TAC"/>
            </w:pPr>
          </w:p>
        </w:tc>
        <w:tc>
          <w:tcPr>
            <w:tcW w:w="1309" w:type="pct"/>
            <w:tcBorders>
              <w:bottom w:val="nil"/>
            </w:tcBorders>
            <w:shd w:val="clear" w:color="auto" w:fill="auto"/>
            <w:vAlign w:val="center"/>
          </w:tcPr>
          <w:p w14:paraId="796182B9" w14:textId="77777777" w:rsidR="00F02EC5" w:rsidRPr="00C74756" w:rsidRDefault="00F02EC5" w:rsidP="00D93988">
            <w:pPr>
              <w:pStyle w:val="TAC"/>
              <w:rPr>
                <w:lang w:eastAsia="zh-CN"/>
              </w:rPr>
            </w:pPr>
            <w:r w:rsidRPr="00C74756">
              <w:rPr>
                <w:lang w:eastAsia="zh-CN"/>
              </w:rPr>
              <w:t>0</w:t>
            </w:r>
          </w:p>
        </w:tc>
        <w:tc>
          <w:tcPr>
            <w:tcW w:w="1162" w:type="pct"/>
            <w:shd w:val="clear" w:color="auto" w:fill="auto"/>
          </w:tcPr>
          <w:p w14:paraId="2CE0F12A" w14:textId="77777777" w:rsidR="00F02EC5" w:rsidRPr="00C74756" w:rsidRDefault="00F02EC5" w:rsidP="00D93988">
            <w:pPr>
              <w:pStyle w:val="TAL"/>
            </w:pPr>
          </w:p>
        </w:tc>
      </w:tr>
      <w:tr w:rsidR="00F02EC5" w:rsidRPr="00C74756" w14:paraId="5114DBD9" w14:textId="77777777" w:rsidTr="00D93988">
        <w:tc>
          <w:tcPr>
            <w:tcW w:w="1874" w:type="pct"/>
            <w:gridSpan w:val="3"/>
            <w:shd w:val="clear" w:color="auto" w:fill="auto"/>
          </w:tcPr>
          <w:p w14:paraId="6241A677" w14:textId="77777777" w:rsidR="00F02EC5" w:rsidRPr="00C74756" w:rsidRDefault="00F02EC5" w:rsidP="00D93988">
            <w:pPr>
              <w:pStyle w:val="TAL"/>
            </w:pPr>
            <w:r w:rsidRPr="00C74756">
              <w:t>EPRE ratio of PBCH_DMRS to SSS</w:t>
            </w:r>
          </w:p>
        </w:tc>
        <w:tc>
          <w:tcPr>
            <w:tcW w:w="655" w:type="pct"/>
            <w:tcBorders>
              <w:top w:val="nil"/>
              <w:bottom w:val="nil"/>
            </w:tcBorders>
            <w:shd w:val="clear" w:color="auto" w:fill="auto"/>
          </w:tcPr>
          <w:p w14:paraId="0B9C0876" w14:textId="77777777" w:rsidR="00F02EC5" w:rsidRPr="00C74756" w:rsidRDefault="00F02EC5" w:rsidP="00D93988">
            <w:pPr>
              <w:pStyle w:val="TAC"/>
            </w:pPr>
          </w:p>
        </w:tc>
        <w:tc>
          <w:tcPr>
            <w:tcW w:w="1309" w:type="pct"/>
            <w:tcBorders>
              <w:top w:val="nil"/>
              <w:bottom w:val="nil"/>
            </w:tcBorders>
            <w:shd w:val="clear" w:color="auto" w:fill="auto"/>
          </w:tcPr>
          <w:p w14:paraId="7BFD598D" w14:textId="77777777" w:rsidR="00F02EC5" w:rsidRPr="00C74756" w:rsidRDefault="00F02EC5" w:rsidP="00D93988">
            <w:pPr>
              <w:pStyle w:val="TAC"/>
            </w:pPr>
          </w:p>
        </w:tc>
        <w:tc>
          <w:tcPr>
            <w:tcW w:w="1162" w:type="pct"/>
            <w:shd w:val="clear" w:color="auto" w:fill="auto"/>
          </w:tcPr>
          <w:p w14:paraId="41616963" w14:textId="77777777" w:rsidR="00F02EC5" w:rsidRPr="00C74756" w:rsidRDefault="00F02EC5" w:rsidP="00D93988">
            <w:pPr>
              <w:pStyle w:val="TAL"/>
            </w:pPr>
          </w:p>
        </w:tc>
      </w:tr>
      <w:tr w:rsidR="00F02EC5" w:rsidRPr="00C74756" w14:paraId="417CD0FF" w14:textId="77777777" w:rsidTr="00D93988">
        <w:tc>
          <w:tcPr>
            <w:tcW w:w="1874" w:type="pct"/>
            <w:gridSpan w:val="3"/>
            <w:shd w:val="clear" w:color="auto" w:fill="auto"/>
          </w:tcPr>
          <w:p w14:paraId="2842E85A" w14:textId="77777777" w:rsidR="00F02EC5" w:rsidRPr="00C74756" w:rsidRDefault="00F02EC5" w:rsidP="00D93988">
            <w:pPr>
              <w:pStyle w:val="TAL"/>
            </w:pPr>
            <w:r w:rsidRPr="00C74756">
              <w:t>EPRE ratio of PBCH to PBCH_DMRS</w:t>
            </w:r>
          </w:p>
        </w:tc>
        <w:tc>
          <w:tcPr>
            <w:tcW w:w="655" w:type="pct"/>
            <w:tcBorders>
              <w:top w:val="nil"/>
              <w:bottom w:val="nil"/>
            </w:tcBorders>
            <w:shd w:val="clear" w:color="auto" w:fill="auto"/>
          </w:tcPr>
          <w:p w14:paraId="29D89A57" w14:textId="77777777" w:rsidR="00F02EC5" w:rsidRPr="00C74756" w:rsidRDefault="00F02EC5" w:rsidP="00D93988">
            <w:pPr>
              <w:pStyle w:val="TAC"/>
            </w:pPr>
            <w:r w:rsidRPr="00C74756">
              <w:rPr>
                <w:bCs/>
              </w:rPr>
              <w:t>dB</w:t>
            </w:r>
          </w:p>
        </w:tc>
        <w:tc>
          <w:tcPr>
            <w:tcW w:w="1309" w:type="pct"/>
            <w:tcBorders>
              <w:top w:val="nil"/>
              <w:bottom w:val="nil"/>
            </w:tcBorders>
            <w:shd w:val="clear" w:color="auto" w:fill="auto"/>
          </w:tcPr>
          <w:p w14:paraId="75A5C6AE" w14:textId="77777777" w:rsidR="00F02EC5" w:rsidRPr="00C74756" w:rsidRDefault="00F02EC5" w:rsidP="00D93988">
            <w:pPr>
              <w:pStyle w:val="TAC"/>
            </w:pPr>
          </w:p>
        </w:tc>
        <w:tc>
          <w:tcPr>
            <w:tcW w:w="1162" w:type="pct"/>
            <w:shd w:val="clear" w:color="auto" w:fill="auto"/>
          </w:tcPr>
          <w:p w14:paraId="73C4018F" w14:textId="77777777" w:rsidR="00F02EC5" w:rsidRPr="00C74756" w:rsidRDefault="00F02EC5" w:rsidP="00D93988">
            <w:pPr>
              <w:pStyle w:val="TAL"/>
            </w:pPr>
          </w:p>
        </w:tc>
      </w:tr>
      <w:tr w:rsidR="00F02EC5" w:rsidRPr="00C74756" w14:paraId="345FE62F" w14:textId="77777777" w:rsidTr="00D93988">
        <w:tc>
          <w:tcPr>
            <w:tcW w:w="1874" w:type="pct"/>
            <w:gridSpan w:val="3"/>
            <w:shd w:val="clear" w:color="auto" w:fill="auto"/>
          </w:tcPr>
          <w:p w14:paraId="6C6A9ED3" w14:textId="77777777" w:rsidR="00F02EC5" w:rsidRPr="00C74756" w:rsidRDefault="00F02EC5" w:rsidP="00D93988">
            <w:pPr>
              <w:pStyle w:val="TAL"/>
            </w:pPr>
            <w:r w:rsidRPr="00C74756">
              <w:t>EPRE ratio of PDCCH_DMRS to SSS</w:t>
            </w:r>
          </w:p>
        </w:tc>
        <w:tc>
          <w:tcPr>
            <w:tcW w:w="655" w:type="pct"/>
            <w:tcBorders>
              <w:top w:val="nil"/>
              <w:bottom w:val="nil"/>
            </w:tcBorders>
            <w:shd w:val="clear" w:color="auto" w:fill="auto"/>
          </w:tcPr>
          <w:p w14:paraId="515BFCD6" w14:textId="77777777" w:rsidR="00F02EC5" w:rsidRPr="00C74756" w:rsidRDefault="00F02EC5" w:rsidP="00D93988">
            <w:pPr>
              <w:pStyle w:val="TAC"/>
            </w:pPr>
          </w:p>
        </w:tc>
        <w:tc>
          <w:tcPr>
            <w:tcW w:w="1309" w:type="pct"/>
            <w:tcBorders>
              <w:top w:val="nil"/>
              <w:bottom w:val="nil"/>
            </w:tcBorders>
            <w:shd w:val="clear" w:color="auto" w:fill="auto"/>
          </w:tcPr>
          <w:p w14:paraId="50FF8511" w14:textId="77777777" w:rsidR="00F02EC5" w:rsidRPr="00C74756" w:rsidRDefault="00F02EC5" w:rsidP="00D93988">
            <w:pPr>
              <w:pStyle w:val="TAC"/>
            </w:pPr>
          </w:p>
        </w:tc>
        <w:tc>
          <w:tcPr>
            <w:tcW w:w="1162" w:type="pct"/>
            <w:shd w:val="clear" w:color="auto" w:fill="auto"/>
          </w:tcPr>
          <w:p w14:paraId="75A0C985" w14:textId="77777777" w:rsidR="00F02EC5" w:rsidRPr="00C74756" w:rsidRDefault="00F02EC5" w:rsidP="00D93988">
            <w:pPr>
              <w:pStyle w:val="TAL"/>
            </w:pPr>
          </w:p>
        </w:tc>
      </w:tr>
      <w:tr w:rsidR="00F02EC5" w:rsidRPr="00C74756" w14:paraId="49F26528" w14:textId="77777777" w:rsidTr="00D93988">
        <w:tc>
          <w:tcPr>
            <w:tcW w:w="1874" w:type="pct"/>
            <w:gridSpan w:val="3"/>
            <w:shd w:val="clear" w:color="auto" w:fill="auto"/>
          </w:tcPr>
          <w:p w14:paraId="5E0E5E15" w14:textId="77777777" w:rsidR="00F02EC5" w:rsidRPr="00C74756" w:rsidRDefault="00F02EC5" w:rsidP="00D93988">
            <w:pPr>
              <w:pStyle w:val="TAL"/>
            </w:pPr>
            <w:r w:rsidRPr="00C74756">
              <w:t>EPRE ratio of PDCCH to PDCCH_DMRS</w:t>
            </w:r>
          </w:p>
        </w:tc>
        <w:tc>
          <w:tcPr>
            <w:tcW w:w="655" w:type="pct"/>
            <w:tcBorders>
              <w:top w:val="nil"/>
              <w:bottom w:val="nil"/>
            </w:tcBorders>
            <w:shd w:val="clear" w:color="auto" w:fill="auto"/>
          </w:tcPr>
          <w:p w14:paraId="683C30A1" w14:textId="77777777" w:rsidR="00F02EC5" w:rsidRPr="00C74756" w:rsidRDefault="00F02EC5" w:rsidP="00D93988">
            <w:pPr>
              <w:pStyle w:val="TAC"/>
            </w:pPr>
          </w:p>
        </w:tc>
        <w:tc>
          <w:tcPr>
            <w:tcW w:w="1309" w:type="pct"/>
            <w:tcBorders>
              <w:top w:val="nil"/>
              <w:bottom w:val="nil"/>
            </w:tcBorders>
            <w:shd w:val="clear" w:color="auto" w:fill="auto"/>
          </w:tcPr>
          <w:p w14:paraId="68228AFE" w14:textId="77777777" w:rsidR="00F02EC5" w:rsidRPr="00C74756" w:rsidRDefault="00F02EC5" w:rsidP="00D93988">
            <w:pPr>
              <w:pStyle w:val="TAC"/>
            </w:pPr>
          </w:p>
        </w:tc>
        <w:tc>
          <w:tcPr>
            <w:tcW w:w="1162" w:type="pct"/>
            <w:shd w:val="clear" w:color="auto" w:fill="auto"/>
          </w:tcPr>
          <w:p w14:paraId="103B31CE" w14:textId="77777777" w:rsidR="00F02EC5" w:rsidRPr="00C74756" w:rsidRDefault="00F02EC5" w:rsidP="00D93988">
            <w:pPr>
              <w:pStyle w:val="TAL"/>
            </w:pPr>
          </w:p>
        </w:tc>
      </w:tr>
      <w:tr w:rsidR="00F02EC5" w:rsidRPr="00C74756" w14:paraId="668BBECF" w14:textId="77777777" w:rsidTr="00D93988">
        <w:tc>
          <w:tcPr>
            <w:tcW w:w="1874" w:type="pct"/>
            <w:gridSpan w:val="3"/>
            <w:shd w:val="clear" w:color="auto" w:fill="auto"/>
          </w:tcPr>
          <w:p w14:paraId="731F87A5" w14:textId="77777777" w:rsidR="00F02EC5" w:rsidRPr="00C74756" w:rsidRDefault="00F02EC5" w:rsidP="00D93988">
            <w:pPr>
              <w:pStyle w:val="TAL"/>
            </w:pPr>
            <w:r w:rsidRPr="00C74756">
              <w:t>EPRE ratio of PDSCH_DMRS to SSS</w:t>
            </w:r>
          </w:p>
        </w:tc>
        <w:tc>
          <w:tcPr>
            <w:tcW w:w="655" w:type="pct"/>
            <w:tcBorders>
              <w:top w:val="nil"/>
              <w:bottom w:val="nil"/>
            </w:tcBorders>
            <w:shd w:val="clear" w:color="auto" w:fill="auto"/>
          </w:tcPr>
          <w:p w14:paraId="1BA3B629" w14:textId="77777777" w:rsidR="00F02EC5" w:rsidRPr="00C74756" w:rsidRDefault="00F02EC5" w:rsidP="00D93988">
            <w:pPr>
              <w:pStyle w:val="TAC"/>
            </w:pPr>
          </w:p>
        </w:tc>
        <w:tc>
          <w:tcPr>
            <w:tcW w:w="1309" w:type="pct"/>
            <w:tcBorders>
              <w:top w:val="nil"/>
              <w:bottom w:val="nil"/>
            </w:tcBorders>
            <w:shd w:val="clear" w:color="auto" w:fill="auto"/>
          </w:tcPr>
          <w:p w14:paraId="7290080D" w14:textId="77777777" w:rsidR="00F02EC5" w:rsidRPr="00C74756" w:rsidRDefault="00F02EC5" w:rsidP="00D93988">
            <w:pPr>
              <w:pStyle w:val="TAC"/>
            </w:pPr>
          </w:p>
        </w:tc>
        <w:tc>
          <w:tcPr>
            <w:tcW w:w="1162" w:type="pct"/>
            <w:shd w:val="clear" w:color="auto" w:fill="auto"/>
          </w:tcPr>
          <w:p w14:paraId="1A91CDAA" w14:textId="77777777" w:rsidR="00F02EC5" w:rsidRPr="00C74756" w:rsidRDefault="00F02EC5" w:rsidP="00D93988">
            <w:pPr>
              <w:pStyle w:val="TAL"/>
            </w:pPr>
          </w:p>
        </w:tc>
      </w:tr>
      <w:tr w:rsidR="00F02EC5" w:rsidRPr="00C74756" w14:paraId="5686A3F0" w14:textId="77777777" w:rsidTr="00D93988">
        <w:tc>
          <w:tcPr>
            <w:tcW w:w="1874" w:type="pct"/>
            <w:gridSpan w:val="3"/>
            <w:shd w:val="clear" w:color="auto" w:fill="auto"/>
          </w:tcPr>
          <w:p w14:paraId="1A23F30D" w14:textId="77777777" w:rsidR="00F02EC5" w:rsidRPr="00C74756" w:rsidRDefault="00F02EC5" w:rsidP="00D93988">
            <w:pPr>
              <w:pStyle w:val="TAL"/>
            </w:pPr>
            <w:r w:rsidRPr="00C74756">
              <w:t>EPRE ratio of PDSCH to PDSCH_DMRS</w:t>
            </w:r>
          </w:p>
        </w:tc>
        <w:tc>
          <w:tcPr>
            <w:tcW w:w="655" w:type="pct"/>
            <w:tcBorders>
              <w:top w:val="nil"/>
            </w:tcBorders>
            <w:shd w:val="clear" w:color="auto" w:fill="auto"/>
          </w:tcPr>
          <w:p w14:paraId="70300A1E" w14:textId="77777777" w:rsidR="00F02EC5" w:rsidRPr="00C74756" w:rsidRDefault="00F02EC5" w:rsidP="00D93988">
            <w:pPr>
              <w:pStyle w:val="TAC"/>
            </w:pPr>
          </w:p>
        </w:tc>
        <w:tc>
          <w:tcPr>
            <w:tcW w:w="1309" w:type="pct"/>
            <w:tcBorders>
              <w:top w:val="nil"/>
            </w:tcBorders>
            <w:shd w:val="clear" w:color="auto" w:fill="auto"/>
          </w:tcPr>
          <w:p w14:paraId="7E011D47" w14:textId="77777777" w:rsidR="00F02EC5" w:rsidRPr="00C74756" w:rsidRDefault="00F02EC5" w:rsidP="00D93988">
            <w:pPr>
              <w:pStyle w:val="TAC"/>
            </w:pPr>
          </w:p>
        </w:tc>
        <w:tc>
          <w:tcPr>
            <w:tcW w:w="1162" w:type="pct"/>
            <w:tcBorders>
              <w:bottom w:val="single" w:sz="4" w:space="0" w:color="auto"/>
            </w:tcBorders>
            <w:shd w:val="clear" w:color="auto" w:fill="auto"/>
          </w:tcPr>
          <w:p w14:paraId="0BCD1AB7" w14:textId="77777777" w:rsidR="00F02EC5" w:rsidRPr="00C74756" w:rsidRDefault="00F02EC5" w:rsidP="00D93988">
            <w:pPr>
              <w:pStyle w:val="TAL"/>
            </w:pPr>
          </w:p>
        </w:tc>
      </w:tr>
      <w:tr w:rsidR="00F02EC5" w:rsidRPr="00C74756" w14:paraId="694B7E3D" w14:textId="77777777" w:rsidTr="00D93988">
        <w:tc>
          <w:tcPr>
            <w:tcW w:w="637" w:type="pct"/>
            <w:tcBorders>
              <w:bottom w:val="nil"/>
            </w:tcBorders>
            <w:shd w:val="clear" w:color="auto" w:fill="auto"/>
          </w:tcPr>
          <w:p w14:paraId="064C16A4" w14:textId="77777777" w:rsidR="00F02EC5" w:rsidRPr="00C74756" w:rsidRDefault="00F02EC5" w:rsidP="00D93988">
            <w:pPr>
              <w:pStyle w:val="TAL"/>
              <w:rPr>
                <w:lang w:eastAsia="zh-CN"/>
              </w:rPr>
            </w:pPr>
            <w:r w:rsidRPr="00C74756">
              <w:rPr>
                <w:lang w:eastAsia="zh-CN"/>
              </w:rPr>
              <w:t>SSB with index 0</w:t>
            </w:r>
          </w:p>
        </w:tc>
        <w:tc>
          <w:tcPr>
            <w:tcW w:w="1237" w:type="pct"/>
            <w:gridSpan w:val="2"/>
            <w:shd w:val="clear" w:color="auto" w:fill="auto"/>
          </w:tcPr>
          <w:p w14:paraId="300D4CFF" w14:textId="77777777" w:rsidR="00F02EC5" w:rsidRPr="00C74756" w:rsidRDefault="00F02EC5" w:rsidP="00D93988">
            <w:pPr>
              <w:pStyle w:val="TAL"/>
            </w:pPr>
            <w:r w:rsidRPr="00C74756">
              <w:rPr>
                <w:position w:val="-12"/>
              </w:rPr>
              <w:object w:dxaOrig="680" w:dyaOrig="380" w14:anchorId="1CE533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pt" o:ole="" fillcolor="window">
                  <v:imagedata r:id="rId18" o:title=""/>
                </v:shape>
                <o:OLEObject Type="Embed" ProgID="Equation.3" ShapeID="_x0000_i1025" DrawAspect="Content" ObjectID="_1760525864" r:id="rId19"/>
              </w:object>
            </w:r>
          </w:p>
        </w:tc>
        <w:tc>
          <w:tcPr>
            <w:tcW w:w="655" w:type="pct"/>
            <w:tcBorders>
              <w:bottom w:val="single" w:sz="4" w:space="0" w:color="auto"/>
            </w:tcBorders>
            <w:shd w:val="clear" w:color="auto" w:fill="auto"/>
          </w:tcPr>
          <w:p w14:paraId="094FAE0E" w14:textId="77777777" w:rsidR="00F02EC5" w:rsidRPr="00C74756" w:rsidRDefault="00F02EC5" w:rsidP="00D93988">
            <w:pPr>
              <w:pStyle w:val="TAC"/>
            </w:pPr>
            <w:r w:rsidRPr="00C74756">
              <w:t>dB</w:t>
            </w:r>
          </w:p>
        </w:tc>
        <w:tc>
          <w:tcPr>
            <w:tcW w:w="1309" w:type="pct"/>
            <w:shd w:val="clear" w:color="auto" w:fill="auto"/>
          </w:tcPr>
          <w:p w14:paraId="50D4F347" w14:textId="77777777" w:rsidR="00F02EC5" w:rsidRPr="00C74756" w:rsidRDefault="00F02EC5" w:rsidP="00D93988">
            <w:pPr>
              <w:pStyle w:val="TAC"/>
              <w:rPr>
                <w:lang w:eastAsia="zh-CN"/>
              </w:rPr>
            </w:pPr>
            <w:r w:rsidRPr="00C74756">
              <w:rPr>
                <w:bCs/>
              </w:rPr>
              <w:t>3</w:t>
            </w:r>
          </w:p>
        </w:tc>
        <w:tc>
          <w:tcPr>
            <w:tcW w:w="1162" w:type="pct"/>
            <w:tcBorders>
              <w:bottom w:val="nil"/>
            </w:tcBorders>
            <w:shd w:val="clear" w:color="auto" w:fill="auto"/>
          </w:tcPr>
          <w:p w14:paraId="1485BA5F" w14:textId="77777777" w:rsidR="00F02EC5" w:rsidRPr="00C74756" w:rsidRDefault="00F02EC5" w:rsidP="00D93988">
            <w:pPr>
              <w:pStyle w:val="TAL"/>
              <w:rPr>
                <w:lang w:eastAsia="zh-CN"/>
              </w:rPr>
            </w:pPr>
            <w:r w:rsidRPr="00C74756">
              <w:rPr>
                <w:lang w:eastAsia="zh-CN"/>
              </w:rPr>
              <w:t xml:space="preserve">Power of SSB with index 0 is set to be above configured </w:t>
            </w:r>
            <w:proofErr w:type="spellStart"/>
            <w:r w:rsidRPr="00C74756">
              <w:rPr>
                <w:i/>
              </w:rPr>
              <w:t>msgA</w:t>
            </w:r>
            <w:proofErr w:type="spellEnd"/>
            <w:r w:rsidRPr="00C74756">
              <w:rPr>
                <w:i/>
              </w:rPr>
              <w:t>-RSRP-</w:t>
            </w:r>
            <w:proofErr w:type="spellStart"/>
            <w:r w:rsidRPr="00C74756">
              <w:rPr>
                <w:i/>
              </w:rPr>
              <w:t>ThresholdSSB</w:t>
            </w:r>
            <w:proofErr w:type="spellEnd"/>
          </w:p>
        </w:tc>
      </w:tr>
      <w:tr w:rsidR="00F02EC5" w:rsidRPr="00C74756" w14:paraId="24AF2402" w14:textId="77777777" w:rsidTr="00D93988">
        <w:trPr>
          <w:trHeight w:val="275"/>
        </w:trPr>
        <w:tc>
          <w:tcPr>
            <w:tcW w:w="637" w:type="pct"/>
            <w:tcBorders>
              <w:top w:val="nil"/>
              <w:bottom w:val="nil"/>
            </w:tcBorders>
            <w:shd w:val="clear" w:color="auto" w:fill="auto"/>
          </w:tcPr>
          <w:p w14:paraId="1036DF0D" w14:textId="77777777" w:rsidR="00F02EC5" w:rsidRPr="00C74756" w:rsidRDefault="00F02EC5" w:rsidP="00D93988">
            <w:pPr>
              <w:pStyle w:val="TAL"/>
              <w:rPr>
                <w:lang w:eastAsia="zh-CN"/>
              </w:rPr>
            </w:pPr>
          </w:p>
        </w:tc>
        <w:tc>
          <w:tcPr>
            <w:tcW w:w="538" w:type="pct"/>
            <w:tcBorders>
              <w:bottom w:val="nil"/>
            </w:tcBorders>
            <w:shd w:val="clear" w:color="auto" w:fill="auto"/>
          </w:tcPr>
          <w:p w14:paraId="2417B6FD" w14:textId="77777777" w:rsidR="00F02EC5" w:rsidRPr="00C74756" w:rsidRDefault="00F02EC5" w:rsidP="00D93988">
            <w:pPr>
              <w:pStyle w:val="TAL"/>
              <w:rPr>
                <w:lang w:eastAsia="zh-CN"/>
              </w:rPr>
            </w:pPr>
            <w:r w:rsidRPr="00C74756">
              <w:rPr>
                <w:position w:val="-12"/>
              </w:rPr>
              <w:object w:dxaOrig="400" w:dyaOrig="360" w14:anchorId="20037144">
                <v:shape id="_x0000_i1026" type="#_x0000_t75" style="width:21pt;height:21pt" o:ole="" fillcolor="window">
                  <v:imagedata r:id="rId20" o:title=""/>
                </v:shape>
                <o:OLEObject Type="Embed" ProgID="Equation.3" ShapeID="_x0000_i1026" DrawAspect="Content" ObjectID="_1760525865" r:id="rId21"/>
              </w:object>
            </w:r>
          </w:p>
        </w:tc>
        <w:tc>
          <w:tcPr>
            <w:tcW w:w="699" w:type="pct"/>
            <w:shd w:val="clear" w:color="auto" w:fill="auto"/>
          </w:tcPr>
          <w:p w14:paraId="3CD3C367" w14:textId="77777777" w:rsidR="00F02EC5" w:rsidRPr="00C74756" w:rsidRDefault="00F02EC5" w:rsidP="00D93988">
            <w:pPr>
              <w:pStyle w:val="TAL"/>
              <w:rPr>
                <w:lang w:eastAsia="zh-CN"/>
              </w:rPr>
            </w:pPr>
            <w:r w:rsidRPr="00C74756">
              <w:rPr>
                <w:lang w:eastAsia="zh-CN"/>
              </w:rPr>
              <w:t>Config 1,2,4</w:t>
            </w:r>
          </w:p>
        </w:tc>
        <w:tc>
          <w:tcPr>
            <w:tcW w:w="655" w:type="pct"/>
            <w:tcBorders>
              <w:bottom w:val="nil"/>
            </w:tcBorders>
            <w:shd w:val="clear" w:color="auto" w:fill="auto"/>
          </w:tcPr>
          <w:p w14:paraId="22FC28CD" w14:textId="77777777" w:rsidR="00F02EC5" w:rsidRPr="00C74756" w:rsidRDefault="00F02EC5" w:rsidP="00D93988">
            <w:pPr>
              <w:pStyle w:val="TAC"/>
              <w:rPr>
                <w:lang w:eastAsia="zh-CN"/>
              </w:rPr>
            </w:pPr>
            <w:r w:rsidRPr="00C74756">
              <w:t>dBm</w:t>
            </w:r>
            <w:r w:rsidRPr="00C74756">
              <w:rPr>
                <w:lang w:eastAsia="zh-CN"/>
              </w:rPr>
              <w:t>/15kHz</w:t>
            </w:r>
          </w:p>
        </w:tc>
        <w:tc>
          <w:tcPr>
            <w:tcW w:w="1309" w:type="pct"/>
            <w:shd w:val="clear" w:color="auto" w:fill="auto"/>
          </w:tcPr>
          <w:p w14:paraId="3EB606E8" w14:textId="77777777" w:rsidR="00F02EC5" w:rsidRPr="00C74756" w:rsidRDefault="00F02EC5" w:rsidP="00D93988">
            <w:pPr>
              <w:pStyle w:val="TAC"/>
              <w:rPr>
                <w:lang w:eastAsia="zh-CN"/>
              </w:rPr>
            </w:pPr>
            <w:r w:rsidRPr="00C74756">
              <w:t>-98</w:t>
            </w:r>
          </w:p>
        </w:tc>
        <w:tc>
          <w:tcPr>
            <w:tcW w:w="1162" w:type="pct"/>
            <w:tcBorders>
              <w:top w:val="nil"/>
              <w:bottom w:val="nil"/>
            </w:tcBorders>
            <w:shd w:val="clear" w:color="auto" w:fill="auto"/>
          </w:tcPr>
          <w:p w14:paraId="6833C23A" w14:textId="77777777" w:rsidR="00F02EC5" w:rsidRPr="00C74756" w:rsidRDefault="00F02EC5" w:rsidP="00D93988">
            <w:pPr>
              <w:pStyle w:val="TAL"/>
            </w:pPr>
          </w:p>
        </w:tc>
      </w:tr>
      <w:tr w:rsidR="00F02EC5" w:rsidRPr="00C74756" w14:paraId="52B8CE9B" w14:textId="77777777" w:rsidTr="00D93988">
        <w:trPr>
          <w:trHeight w:val="275"/>
        </w:trPr>
        <w:tc>
          <w:tcPr>
            <w:tcW w:w="637" w:type="pct"/>
            <w:tcBorders>
              <w:top w:val="nil"/>
              <w:bottom w:val="nil"/>
            </w:tcBorders>
            <w:shd w:val="clear" w:color="auto" w:fill="auto"/>
          </w:tcPr>
          <w:p w14:paraId="6E051AA5" w14:textId="77777777" w:rsidR="00F02EC5" w:rsidRPr="00C74756" w:rsidRDefault="00F02EC5" w:rsidP="00D93988">
            <w:pPr>
              <w:pStyle w:val="TAL"/>
              <w:rPr>
                <w:lang w:eastAsia="zh-CN"/>
              </w:rPr>
            </w:pPr>
          </w:p>
        </w:tc>
        <w:tc>
          <w:tcPr>
            <w:tcW w:w="538" w:type="pct"/>
            <w:tcBorders>
              <w:top w:val="nil"/>
            </w:tcBorders>
            <w:shd w:val="clear" w:color="auto" w:fill="auto"/>
          </w:tcPr>
          <w:p w14:paraId="54DC1571" w14:textId="77777777" w:rsidR="00F02EC5" w:rsidRPr="00C74756" w:rsidRDefault="00F02EC5" w:rsidP="00D93988">
            <w:pPr>
              <w:pStyle w:val="TAL"/>
            </w:pPr>
          </w:p>
        </w:tc>
        <w:tc>
          <w:tcPr>
            <w:tcW w:w="699" w:type="pct"/>
            <w:shd w:val="clear" w:color="auto" w:fill="auto"/>
          </w:tcPr>
          <w:p w14:paraId="1A2F604D" w14:textId="77777777" w:rsidR="00F02EC5" w:rsidRPr="00C74756" w:rsidRDefault="00F02EC5" w:rsidP="00D93988">
            <w:pPr>
              <w:pStyle w:val="TAL"/>
              <w:rPr>
                <w:lang w:eastAsia="zh-CN"/>
              </w:rPr>
            </w:pPr>
            <w:r w:rsidRPr="00C74756">
              <w:rPr>
                <w:lang w:eastAsia="zh-CN"/>
              </w:rPr>
              <w:t>Config 3</w:t>
            </w:r>
          </w:p>
        </w:tc>
        <w:tc>
          <w:tcPr>
            <w:tcW w:w="655" w:type="pct"/>
            <w:tcBorders>
              <w:top w:val="nil"/>
            </w:tcBorders>
            <w:shd w:val="clear" w:color="auto" w:fill="auto"/>
          </w:tcPr>
          <w:p w14:paraId="268E320E" w14:textId="77777777" w:rsidR="00F02EC5" w:rsidRPr="00C74756" w:rsidRDefault="00F02EC5" w:rsidP="00D93988">
            <w:pPr>
              <w:pStyle w:val="TAC"/>
            </w:pPr>
          </w:p>
        </w:tc>
        <w:tc>
          <w:tcPr>
            <w:tcW w:w="1309" w:type="pct"/>
            <w:shd w:val="clear" w:color="auto" w:fill="auto"/>
          </w:tcPr>
          <w:p w14:paraId="382312E3" w14:textId="77777777" w:rsidR="00F02EC5" w:rsidRPr="00C74756" w:rsidRDefault="00F02EC5" w:rsidP="00D93988">
            <w:pPr>
              <w:pStyle w:val="TAC"/>
              <w:rPr>
                <w:rFonts w:eastAsiaTheme="minorEastAsia"/>
                <w:lang w:eastAsia="zh-CN"/>
              </w:rPr>
            </w:pPr>
            <w:r w:rsidRPr="00C74756">
              <w:rPr>
                <w:lang w:eastAsia="zh-CN"/>
              </w:rPr>
              <w:t>-101</w:t>
            </w:r>
          </w:p>
        </w:tc>
        <w:tc>
          <w:tcPr>
            <w:tcW w:w="1162" w:type="pct"/>
            <w:tcBorders>
              <w:top w:val="nil"/>
              <w:bottom w:val="nil"/>
            </w:tcBorders>
            <w:shd w:val="clear" w:color="auto" w:fill="auto"/>
          </w:tcPr>
          <w:p w14:paraId="3498531A" w14:textId="77777777" w:rsidR="00F02EC5" w:rsidRPr="00C74756" w:rsidRDefault="00F02EC5" w:rsidP="00D93988">
            <w:pPr>
              <w:pStyle w:val="TAL"/>
            </w:pPr>
          </w:p>
        </w:tc>
      </w:tr>
      <w:tr w:rsidR="00F02EC5" w:rsidRPr="00C74756" w14:paraId="5D4CA491" w14:textId="77777777" w:rsidTr="00D93988">
        <w:tc>
          <w:tcPr>
            <w:tcW w:w="637" w:type="pct"/>
            <w:tcBorders>
              <w:top w:val="nil"/>
              <w:bottom w:val="nil"/>
            </w:tcBorders>
            <w:shd w:val="clear" w:color="auto" w:fill="auto"/>
          </w:tcPr>
          <w:p w14:paraId="16DAF910" w14:textId="77777777" w:rsidR="00F02EC5" w:rsidRPr="00C74756" w:rsidRDefault="00F02EC5" w:rsidP="00D93988">
            <w:pPr>
              <w:pStyle w:val="TAL"/>
            </w:pPr>
          </w:p>
        </w:tc>
        <w:tc>
          <w:tcPr>
            <w:tcW w:w="1237" w:type="pct"/>
            <w:gridSpan w:val="2"/>
            <w:shd w:val="clear" w:color="auto" w:fill="auto"/>
          </w:tcPr>
          <w:p w14:paraId="69918BBD" w14:textId="77777777" w:rsidR="00F02EC5" w:rsidRPr="00C74756" w:rsidRDefault="00F02EC5" w:rsidP="00D93988">
            <w:pPr>
              <w:pStyle w:val="TAL"/>
            </w:pPr>
            <w:r w:rsidRPr="00C74756">
              <w:rPr>
                <w:position w:val="-12"/>
              </w:rPr>
              <w:object w:dxaOrig="760" w:dyaOrig="380" w14:anchorId="3F1CF839">
                <v:shape id="_x0000_i1027" type="#_x0000_t75" style="width:36pt;height:15pt" o:ole="" fillcolor="window">
                  <v:imagedata r:id="rId22" o:title=""/>
                </v:shape>
                <o:OLEObject Type="Embed" ProgID="Equation.3" ShapeID="_x0000_i1027" DrawAspect="Content" ObjectID="_1760525866" r:id="rId23"/>
              </w:object>
            </w:r>
          </w:p>
        </w:tc>
        <w:tc>
          <w:tcPr>
            <w:tcW w:w="655" w:type="pct"/>
            <w:shd w:val="clear" w:color="auto" w:fill="auto"/>
          </w:tcPr>
          <w:p w14:paraId="0FAAC2F4" w14:textId="77777777" w:rsidR="00F02EC5" w:rsidRPr="00C74756" w:rsidRDefault="00F02EC5" w:rsidP="00D93988">
            <w:pPr>
              <w:pStyle w:val="TAC"/>
            </w:pPr>
            <w:r w:rsidRPr="00C74756">
              <w:t>dB</w:t>
            </w:r>
          </w:p>
        </w:tc>
        <w:tc>
          <w:tcPr>
            <w:tcW w:w="1309" w:type="pct"/>
            <w:shd w:val="clear" w:color="auto" w:fill="auto"/>
          </w:tcPr>
          <w:p w14:paraId="2505D6B2" w14:textId="77777777" w:rsidR="00F02EC5" w:rsidRPr="00C74756" w:rsidRDefault="00F02EC5" w:rsidP="00D93988">
            <w:pPr>
              <w:pStyle w:val="TAC"/>
            </w:pPr>
            <w:r w:rsidRPr="00C74756">
              <w:t>3</w:t>
            </w:r>
          </w:p>
        </w:tc>
        <w:tc>
          <w:tcPr>
            <w:tcW w:w="1162" w:type="pct"/>
            <w:tcBorders>
              <w:top w:val="nil"/>
              <w:bottom w:val="nil"/>
            </w:tcBorders>
            <w:shd w:val="clear" w:color="auto" w:fill="auto"/>
          </w:tcPr>
          <w:p w14:paraId="6C0A2C26" w14:textId="77777777" w:rsidR="00F02EC5" w:rsidRPr="00C74756" w:rsidRDefault="00F02EC5" w:rsidP="00D93988">
            <w:pPr>
              <w:pStyle w:val="TAL"/>
            </w:pPr>
          </w:p>
        </w:tc>
      </w:tr>
      <w:tr w:rsidR="00F02EC5" w:rsidRPr="00C74756" w14:paraId="48EB55E3" w14:textId="77777777" w:rsidTr="00D93988">
        <w:tc>
          <w:tcPr>
            <w:tcW w:w="637" w:type="pct"/>
            <w:tcBorders>
              <w:top w:val="nil"/>
              <w:bottom w:val="single" w:sz="4" w:space="0" w:color="auto"/>
            </w:tcBorders>
            <w:shd w:val="clear" w:color="auto" w:fill="auto"/>
          </w:tcPr>
          <w:p w14:paraId="605224C4" w14:textId="77777777" w:rsidR="00F02EC5" w:rsidRPr="00C74756" w:rsidRDefault="00F02EC5" w:rsidP="00D93988">
            <w:pPr>
              <w:pStyle w:val="TAL"/>
            </w:pPr>
          </w:p>
        </w:tc>
        <w:tc>
          <w:tcPr>
            <w:tcW w:w="1237" w:type="pct"/>
            <w:gridSpan w:val="2"/>
            <w:shd w:val="clear" w:color="auto" w:fill="auto"/>
          </w:tcPr>
          <w:p w14:paraId="4A596817" w14:textId="77777777" w:rsidR="00F02EC5" w:rsidRPr="00C74756" w:rsidRDefault="00F02EC5" w:rsidP="00D93988">
            <w:pPr>
              <w:pStyle w:val="TAL"/>
            </w:pPr>
            <w:r w:rsidRPr="00C74756">
              <w:rPr>
                <w:lang w:eastAsia="zh-CN"/>
              </w:rPr>
              <w:t>SS-</w:t>
            </w:r>
            <w:r w:rsidRPr="00C74756">
              <w:t>RSRP</w:t>
            </w:r>
            <w:r w:rsidRPr="00C74756">
              <w:rPr>
                <w:vertAlign w:val="superscript"/>
              </w:rPr>
              <w:t xml:space="preserve"> Note 3</w:t>
            </w:r>
          </w:p>
        </w:tc>
        <w:tc>
          <w:tcPr>
            <w:tcW w:w="655" w:type="pct"/>
            <w:shd w:val="clear" w:color="auto" w:fill="auto"/>
          </w:tcPr>
          <w:p w14:paraId="62FB21FB" w14:textId="77777777" w:rsidR="00F02EC5" w:rsidRPr="00C74756" w:rsidRDefault="00F02EC5" w:rsidP="00D93988">
            <w:pPr>
              <w:pStyle w:val="TAC"/>
              <w:rPr>
                <w:lang w:eastAsia="zh-CN"/>
              </w:rPr>
            </w:pPr>
            <w:r w:rsidRPr="00C74756">
              <w:t>dBm</w:t>
            </w:r>
            <w:r w:rsidRPr="00C74756">
              <w:rPr>
                <w:lang w:eastAsia="zh-CN"/>
              </w:rPr>
              <w:t>/ SCS</w:t>
            </w:r>
          </w:p>
        </w:tc>
        <w:tc>
          <w:tcPr>
            <w:tcW w:w="1309" w:type="pct"/>
            <w:shd w:val="clear" w:color="auto" w:fill="auto"/>
          </w:tcPr>
          <w:p w14:paraId="57537C0A" w14:textId="77777777" w:rsidR="00F02EC5" w:rsidRPr="00C74756" w:rsidRDefault="00F02EC5" w:rsidP="00D93988">
            <w:pPr>
              <w:pStyle w:val="TAC"/>
              <w:rPr>
                <w:lang w:eastAsia="zh-CN"/>
              </w:rPr>
            </w:pPr>
            <w:r w:rsidRPr="00C74756">
              <w:rPr>
                <w:lang w:eastAsia="zh-CN"/>
              </w:rPr>
              <w:t>-95</w:t>
            </w:r>
          </w:p>
        </w:tc>
        <w:tc>
          <w:tcPr>
            <w:tcW w:w="1162" w:type="pct"/>
            <w:tcBorders>
              <w:top w:val="nil"/>
              <w:bottom w:val="single" w:sz="4" w:space="0" w:color="auto"/>
            </w:tcBorders>
            <w:shd w:val="clear" w:color="auto" w:fill="auto"/>
          </w:tcPr>
          <w:p w14:paraId="38CA6E04" w14:textId="77777777" w:rsidR="00F02EC5" w:rsidRPr="00C74756" w:rsidRDefault="00F02EC5" w:rsidP="00D93988">
            <w:pPr>
              <w:pStyle w:val="TAL"/>
            </w:pPr>
          </w:p>
        </w:tc>
      </w:tr>
      <w:tr w:rsidR="00F02EC5" w:rsidRPr="00C74756" w14:paraId="0255D892" w14:textId="77777777" w:rsidTr="00D93988">
        <w:tc>
          <w:tcPr>
            <w:tcW w:w="637" w:type="pct"/>
            <w:tcBorders>
              <w:bottom w:val="nil"/>
            </w:tcBorders>
            <w:shd w:val="clear" w:color="auto" w:fill="auto"/>
          </w:tcPr>
          <w:p w14:paraId="074AB56B" w14:textId="77777777" w:rsidR="00F02EC5" w:rsidRPr="00C74756" w:rsidRDefault="00F02EC5" w:rsidP="00D93988">
            <w:pPr>
              <w:pStyle w:val="TAL"/>
              <w:rPr>
                <w:lang w:eastAsia="zh-CN"/>
              </w:rPr>
            </w:pPr>
            <w:bookmarkStart w:id="57" w:name="OLE_LINK3"/>
            <w:r w:rsidRPr="00C74756">
              <w:rPr>
                <w:lang w:eastAsia="zh-CN"/>
              </w:rPr>
              <w:t>SSB with index</w:t>
            </w:r>
            <w:bookmarkEnd w:id="57"/>
            <w:r w:rsidRPr="00C74756">
              <w:rPr>
                <w:lang w:eastAsia="zh-CN"/>
              </w:rPr>
              <w:t xml:space="preserve"> 1</w:t>
            </w:r>
          </w:p>
        </w:tc>
        <w:tc>
          <w:tcPr>
            <w:tcW w:w="1237" w:type="pct"/>
            <w:gridSpan w:val="2"/>
            <w:shd w:val="clear" w:color="auto" w:fill="auto"/>
          </w:tcPr>
          <w:p w14:paraId="581E7614" w14:textId="77777777" w:rsidR="00F02EC5" w:rsidRPr="00C74756" w:rsidRDefault="00F02EC5" w:rsidP="00D93988">
            <w:pPr>
              <w:pStyle w:val="TAL"/>
            </w:pPr>
            <w:r w:rsidRPr="00C74756">
              <w:rPr>
                <w:position w:val="-12"/>
              </w:rPr>
              <w:object w:dxaOrig="680" w:dyaOrig="380" w14:anchorId="556B773A">
                <v:shape id="_x0000_i1028" type="#_x0000_t75" style="width:36pt;height:15pt" o:ole="" fillcolor="window">
                  <v:imagedata r:id="rId18" o:title=""/>
                </v:shape>
                <o:OLEObject Type="Embed" ProgID="Equation.3" ShapeID="_x0000_i1028" DrawAspect="Content" ObjectID="_1760525867" r:id="rId24"/>
              </w:object>
            </w:r>
          </w:p>
        </w:tc>
        <w:tc>
          <w:tcPr>
            <w:tcW w:w="655" w:type="pct"/>
            <w:tcBorders>
              <w:bottom w:val="single" w:sz="4" w:space="0" w:color="auto"/>
            </w:tcBorders>
            <w:shd w:val="clear" w:color="auto" w:fill="auto"/>
          </w:tcPr>
          <w:p w14:paraId="23A4BD8D" w14:textId="77777777" w:rsidR="00F02EC5" w:rsidRPr="00C74756" w:rsidRDefault="00F02EC5" w:rsidP="00D93988">
            <w:pPr>
              <w:pStyle w:val="TAC"/>
            </w:pPr>
            <w:r w:rsidRPr="00C74756">
              <w:t>dB</w:t>
            </w:r>
          </w:p>
        </w:tc>
        <w:tc>
          <w:tcPr>
            <w:tcW w:w="1309" w:type="pct"/>
            <w:shd w:val="clear" w:color="auto" w:fill="auto"/>
          </w:tcPr>
          <w:p w14:paraId="02088D5D" w14:textId="77777777" w:rsidR="00F02EC5" w:rsidRPr="00C74756" w:rsidRDefault="00F02EC5" w:rsidP="00D93988">
            <w:pPr>
              <w:pStyle w:val="TAC"/>
              <w:rPr>
                <w:lang w:eastAsia="zh-CN"/>
              </w:rPr>
            </w:pPr>
            <w:r w:rsidRPr="00C74756">
              <w:rPr>
                <w:bCs/>
                <w:lang w:eastAsia="zh-CN"/>
              </w:rPr>
              <w:t>-17</w:t>
            </w:r>
          </w:p>
        </w:tc>
        <w:tc>
          <w:tcPr>
            <w:tcW w:w="1162" w:type="pct"/>
            <w:tcBorders>
              <w:bottom w:val="nil"/>
            </w:tcBorders>
            <w:shd w:val="clear" w:color="auto" w:fill="auto"/>
          </w:tcPr>
          <w:p w14:paraId="1D23D2AC" w14:textId="77777777" w:rsidR="00F02EC5" w:rsidRPr="00C74756" w:rsidRDefault="00F02EC5" w:rsidP="00D93988">
            <w:pPr>
              <w:pStyle w:val="TAL"/>
            </w:pPr>
            <w:r w:rsidRPr="00C74756">
              <w:rPr>
                <w:lang w:eastAsia="zh-CN"/>
              </w:rPr>
              <w:t xml:space="preserve">Power of SSB with index 1 is set to be below configured </w:t>
            </w:r>
            <w:proofErr w:type="spellStart"/>
            <w:r w:rsidRPr="00C74756">
              <w:rPr>
                <w:i/>
                <w:lang w:eastAsia="zh-CN"/>
              </w:rPr>
              <w:t>msgA</w:t>
            </w:r>
            <w:proofErr w:type="spellEnd"/>
            <w:r w:rsidRPr="00C74756">
              <w:rPr>
                <w:i/>
                <w:lang w:eastAsia="zh-CN"/>
              </w:rPr>
              <w:t>-RSRP-</w:t>
            </w:r>
            <w:proofErr w:type="spellStart"/>
            <w:r w:rsidRPr="00C74756">
              <w:rPr>
                <w:i/>
                <w:lang w:eastAsia="zh-CN"/>
              </w:rPr>
              <w:t>ThresholdSSB</w:t>
            </w:r>
            <w:proofErr w:type="spellEnd"/>
          </w:p>
        </w:tc>
      </w:tr>
      <w:tr w:rsidR="00F02EC5" w:rsidRPr="00C74756" w14:paraId="1559F258" w14:textId="77777777" w:rsidTr="00D93988">
        <w:trPr>
          <w:trHeight w:val="275"/>
        </w:trPr>
        <w:tc>
          <w:tcPr>
            <w:tcW w:w="637" w:type="pct"/>
            <w:tcBorders>
              <w:top w:val="nil"/>
              <w:bottom w:val="nil"/>
            </w:tcBorders>
            <w:shd w:val="clear" w:color="auto" w:fill="auto"/>
          </w:tcPr>
          <w:p w14:paraId="3262197B" w14:textId="77777777" w:rsidR="00F02EC5" w:rsidRPr="00C74756" w:rsidRDefault="00F02EC5" w:rsidP="00D93988">
            <w:pPr>
              <w:pStyle w:val="TAL"/>
              <w:rPr>
                <w:lang w:eastAsia="zh-CN"/>
              </w:rPr>
            </w:pPr>
          </w:p>
        </w:tc>
        <w:tc>
          <w:tcPr>
            <w:tcW w:w="538" w:type="pct"/>
            <w:tcBorders>
              <w:bottom w:val="nil"/>
            </w:tcBorders>
            <w:shd w:val="clear" w:color="auto" w:fill="auto"/>
          </w:tcPr>
          <w:p w14:paraId="78783F40" w14:textId="77777777" w:rsidR="00F02EC5" w:rsidRPr="00C74756" w:rsidRDefault="00F02EC5" w:rsidP="00D93988">
            <w:pPr>
              <w:pStyle w:val="TAL"/>
              <w:rPr>
                <w:lang w:eastAsia="zh-CN"/>
              </w:rPr>
            </w:pPr>
            <w:r w:rsidRPr="00C74756">
              <w:rPr>
                <w:position w:val="-12"/>
              </w:rPr>
              <w:object w:dxaOrig="400" w:dyaOrig="360" w14:anchorId="16C9C1B7">
                <v:shape id="_x0000_i1029" type="#_x0000_t75" style="width:21pt;height:21pt" o:ole="" fillcolor="window">
                  <v:imagedata r:id="rId20" o:title=""/>
                </v:shape>
                <o:OLEObject Type="Embed" ProgID="Equation.3" ShapeID="_x0000_i1029" DrawAspect="Content" ObjectID="_1760525868" r:id="rId25"/>
              </w:object>
            </w:r>
          </w:p>
        </w:tc>
        <w:tc>
          <w:tcPr>
            <w:tcW w:w="699" w:type="pct"/>
            <w:shd w:val="clear" w:color="auto" w:fill="auto"/>
          </w:tcPr>
          <w:p w14:paraId="381F7A9A" w14:textId="77777777" w:rsidR="00F02EC5" w:rsidRPr="00C74756" w:rsidRDefault="00F02EC5" w:rsidP="00D93988">
            <w:pPr>
              <w:pStyle w:val="TAL"/>
              <w:rPr>
                <w:lang w:eastAsia="zh-CN"/>
              </w:rPr>
            </w:pPr>
            <w:r w:rsidRPr="00C74756">
              <w:rPr>
                <w:lang w:eastAsia="zh-CN"/>
              </w:rPr>
              <w:t>Config 1,2,4</w:t>
            </w:r>
          </w:p>
        </w:tc>
        <w:tc>
          <w:tcPr>
            <w:tcW w:w="655" w:type="pct"/>
            <w:tcBorders>
              <w:bottom w:val="nil"/>
            </w:tcBorders>
            <w:shd w:val="clear" w:color="auto" w:fill="auto"/>
          </w:tcPr>
          <w:p w14:paraId="2AAF45A1" w14:textId="77777777" w:rsidR="00F02EC5" w:rsidRPr="00C74756" w:rsidRDefault="00F02EC5" w:rsidP="00D93988">
            <w:pPr>
              <w:pStyle w:val="TAC"/>
              <w:rPr>
                <w:lang w:eastAsia="zh-CN"/>
              </w:rPr>
            </w:pPr>
            <w:r w:rsidRPr="00C74756">
              <w:t>dBm</w:t>
            </w:r>
            <w:r w:rsidRPr="00C74756">
              <w:rPr>
                <w:lang w:eastAsia="zh-CN"/>
              </w:rPr>
              <w:t>/15kHz</w:t>
            </w:r>
          </w:p>
        </w:tc>
        <w:tc>
          <w:tcPr>
            <w:tcW w:w="1309" w:type="pct"/>
            <w:shd w:val="clear" w:color="auto" w:fill="auto"/>
          </w:tcPr>
          <w:p w14:paraId="210F099B" w14:textId="77777777" w:rsidR="00F02EC5" w:rsidRPr="00C74756" w:rsidRDefault="00F02EC5" w:rsidP="00D93988">
            <w:pPr>
              <w:pStyle w:val="TAC"/>
              <w:rPr>
                <w:lang w:eastAsia="zh-CN"/>
              </w:rPr>
            </w:pPr>
            <w:r w:rsidRPr="00C74756">
              <w:t>-98</w:t>
            </w:r>
            <w:r w:rsidRPr="00C74756">
              <w:rPr>
                <w:lang w:eastAsia="zh-CN"/>
              </w:rPr>
              <w:t xml:space="preserve"> </w:t>
            </w:r>
          </w:p>
        </w:tc>
        <w:tc>
          <w:tcPr>
            <w:tcW w:w="1162" w:type="pct"/>
            <w:tcBorders>
              <w:top w:val="nil"/>
              <w:bottom w:val="nil"/>
            </w:tcBorders>
            <w:shd w:val="clear" w:color="auto" w:fill="auto"/>
          </w:tcPr>
          <w:p w14:paraId="58F04A29" w14:textId="77777777" w:rsidR="00F02EC5" w:rsidRPr="00C74756" w:rsidRDefault="00F02EC5" w:rsidP="00D93988">
            <w:pPr>
              <w:pStyle w:val="TAL"/>
            </w:pPr>
          </w:p>
        </w:tc>
      </w:tr>
      <w:tr w:rsidR="00F02EC5" w:rsidRPr="00C74756" w14:paraId="380D5DC2" w14:textId="77777777" w:rsidTr="00D93988">
        <w:trPr>
          <w:trHeight w:val="275"/>
        </w:trPr>
        <w:tc>
          <w:tcPr>
            <w:tcW w:w="637" w:type="pct"/>
            <w:tcBorders>
              <w:top w:val="nil"/>
              <w:bottom w:val="nil"/>
            </w:tcBorders>
            <w:shd w:val="clear" w:color="auto" w:fill="auto"/>
          </w:tcPr>
          <w:p w14:paraId="36B2DF94" w14:textId="77777777" w:rsidR="00F02EC5" w:rsidRPr="00C74756" w:rsidRDefault="00F02EC5" w:rsidP="00D93988">
            <w:pPr>
              <w:pStyle w:val="TAL"/>
              <w:rPr>
                <w:lang w:eastAsia="zh-CN"/>
              </w:rPr>
            </w:pPr>
          </w:p>
        </w:tc>
        <w:tc>
          <w:tcPr>
            <w:tcW w:w="538" w:type="pct"/>
            <w:tcBorders>
              <w:top w:val="nil"/>
            </w:tcBorders>
            <w:shd w:val="clear" w:color="auto" w:fill="auto"/>
          </w:tcPr>
          <w:p w14:paraId="073800CB" w14:textId="77777777" w:rsidR="00F02EC5" w:rsidRPr="00C74756" w:rsidRDefault="00F02EC5" w:rsidP="00D93988">
            <w:pPr>
              <w:pStyle w:val="TAL"/>
            </w:pPr>
          </w:p>
        </w:tc>
        <w:tc>
          <w:tcPr>
            <w:tcW w:w="699" w:type="pct"/>
            <w:shd w:val="clear" w:color="auto" w:fill="auto"/>
          </w:tcPr>
          <w:p w14:paraId="0A831EED" w14:textId="77777777" w:rsidR="00F02EC5" w:rsidRPr="00C74756" w:rsidRDefault="00F02EC5" w:rsidP="00D93988">
            <w:pPr>
              <w:pStyle w:val="TAL"/>
              <w:rPr>
                <w:lang w:eastAsia="zh-CN"/>
              </w:rPr>
            </w:pPr>
            <w:r w:rsidRPr="00C74756">
              <w:rPr>
                <w:lang w:eastAsia="zh-CN"/>
              </w:rPr>
              <w:t>Config 3</w:t>
            </w:r>
          </w:p>
        </w:tc>
        <w:tc>
          <w:tcPr>
            <w:tcW w:w="655" w:type="pct"/>
            <w:tcBorders>
              <w:top w:val="nil"/>
            </w:tcBorders>
            <w:shd w:val="clear" w:color="auto" w:fill="auto"/>
          </w:tcPr>
          <w:p w14:paraId="63461FE5" w14:textId="77777777" w:rsidR="00F02EC5" w:rsidRPr="00C74756" w:rsidRDefault="00F02EC5" w:rsidP="00D93988">
            <w:pPr>
              <w:pStyle w:val="TAC"/>
            </w:pPr>
          </w:p>
        </w:tc>
        <w:tc>
          <w:tcPr>
            <w:tcW w:w="1309" w:type="pct"/>
            <w:shd w:val="clear" w:color="auto" w:fill="auto"/>
          </w:tcPr>
          <w:p w14:paraId="14427E11" w14:textId="77777777" w:rsidR="00F02EC5" w:rsidRPr="00C74756" w:rsidRDefault="00F02EC5" w:rsidP="00D93988">
            <w:pPr>
              <w:pStyle w:val="TAC"/>
              <w:rPr>
                <w:rFonts w:eastAsiaTheme="minorEastAsia"/>
                <w:lang w:eastAsia="zh-CN"/>
              </w:rPr>
            </w:pPr>
            <w:r w:rsidRPr="00C74756">
              <w:rPr>
                <w:lang w:eastAsia="zh-CN"/>
              </w:rPr>
              <w:t>-101</w:t>
            </w:r>
          </w:p>
        </w:tc>
        <w:tc>
          <w:tcPr>
            <w:tcW w:w="1162" w:type="pct"/>
            <w:tcBorders>
              <w:top w:val="nil"/>
              <w:bottom w:val="nil"/>
            </w:tcBorders>
            <w:shd w:val="clear" w:color="auto" w:fill="auto"/>
          </w:tcPr>
          <w:p w14:paraId="55EB1EE7" w14:textId="77777777" w:rsidR="00F02EC5" w:rsidRPr="00C74756" w:rsidRDefault="00F02EC5" w:rsidP="00D93988">
            <w:pPr>
              <w:pStyle w:val="TAL"/>
            </w:pPr>
          </w:p>
        </w:tc>
      </w:tr>
      <w:tr w:rsidR="00F02EC5" w:rsidRPr="00C74756" w14:paraId="40AB8A49" w14:textId="77777777" w:rsidTr="00D93988">
        <w:tc>
          <w:tcPr>
            <w:tcW w:w="637" w:type="pct"/>
            <w:tcBorders>
              <w:top w:val="nil"/>
              <w:bottom w:val="nil"/>
            </w:tcBorders>
            <w:shd w:val="clear" w:color="auto" w:fill="auto"/>
          </w:tcPr>
          <w:p w14:paraId="73D2AD25" w14:textId="77777777" w:rsidR="00F02EC5" w:rsidRPr="00C74756" w:rsidRDefault="00F02EC5" w:rsidP="00D93988">
            <w:pPr>
              <w:pStyle w:val="TAL"/>
            </w:pPr>
          </w:p>
        </w:tc>
        <w:tc>
          <w:tcPr>
            <w:tcW w:w="1237" w:type="pct"/>
            <w:gridSpan w:val="2"/>
            <w:shd w:val="clear" w:color="auto" w:fill="auto"/>
          </w:tcPr>
          <w:p w14:paraId="74496431" w14:textId="77777777" w:rsidR="00F02EC5" w:rsidRPr="00C74756" w:rsidRDefault="00F02EC5" w:rsidP="00D93988">
            <w:pPr>
              <w:pStyle w:val="TAL"/>
            </w:pPr>
            <w:r w:rsidRPr="00C74756">
              <w:rPr>
                <w:position w:val="-12"/>
              </w:rPr>
              <w:object w:dxaOrig="760" w:dyaOrig="380" w14:anchorId="5519548F">
                <v:shape id="_x0000_i1030" type="#_x0000_t75" style="width:36pt;height:15pt" o:ole="" fillcolor="window">
                  <v:imagedata r:id="rId22" o:title=""/>
                </v:shape>
                <o:OLEObject Type="Embed" ProgID="Equation.3" ShapeID="_x0000_i1030" DrawAspect="Content" ObjectID="_1760525869" r:id="rId26"/>
              </w:object>
            </w:r>
          </w:p>
        </w:tc>
        <w:tc>
          <w:tcPr>
            <w:tcW w:w="655" w:type="pct"/>
            <w:shd w:val="clear" w:color="auto" w:fill="auto"/>
          </w:tcPr>
          <w:p w14:paraId="3E95A077" w14:textId="77777777" w:rsidR="00F02EC5" w:rsidRPr="00C74756" w:rsidRDefault="00F02EC5" w:rsidP="00D93988">
            <w:pPr>
              <w:pStyle w:val="TAC"/>
            </w:pPr>
            <w:r w:rsidRPr="00C74756">
              <w:t>dB</w:t>
            </w:r>
          </w:p>
        </w:tc>
        <w:tc>
          <w:tcPr>
            <w:tcW w:w="1309" w:type="pct"/>
            <w:shd w:val="clear" w:color="auto" w:fill="auto"/>
          </w:tcPr>
          <w:p w14:paraId="0D39C808" w14:textId="77777777" w:rsidR="00F02EC5" w:rsidRPr="00C74756" w:rsidRDefault="00F02EC5" w:rsidP="00D93988">
            <w:pPr>
              <w:pStyle w:val="TAC"/>
              <w:rPr>
                <w:lang w:eastAsia="zh-CN"/>
              </w:rPr>
            </w:pPr>
            <w:r w:rsidRPr="00C74756">
              <w:rPr>
                <w:lang w:eastAsia="zh-CN"/>
              </w:rPr>
              <w:t>-17</w:t>
            </w:r>
          </w:p>
        </w:tc>
        <w:tc>
          <w:tcPr>
            <w:tcW w:w="1162" w:type="pct"/>
            <w:tcBorders>
              <w:top w:val="nil"/>
              <w:bottom w:val="nil"/>
            </w:tcBorders>
            <w:shd w:val="clear" w:color="auto" w:fill="auto"/>
          </w:tcPr>
          <w:p w14:paraId="7CBB835D" w14:textId="77777777" w:rsidR="00F02EC5" w:rsidRPr="00C74756" w:rsidRDefault="00F02EC5" w:rsidP="00D93988">
            <w:pPr>
              <w:pStyle w:val="TAL"/>
            </w:pPr>
          </w:p>
        </w:tc>
      </w:tr>
      <w:tr w:rsidR="00F02EC5" w:rsidRPr="00C74756" w14:paraId="07A910A9" w14:textId="77777777" w:rsidTr="00D93988">
        <w:tc>
          <w:tcPr>
            <w:tcW w:w="637" w:type="pct"/>
            <w:tcBorders>
              <w:top w:val="nil"/>
            </w:tcBorders>
            <w:shd w:val="clear" w:color="auto" w:fill="auto"/>
          </w:tcPr>
          <w:p w14:paraId="0FE4E3F8" w14:textId="77777777" w:rsidR="00F02EC5" w:rsidRPr="00C74756" w:rsidRDefault="00F02EC5" w:rsidP="00D93988">
            <w:pPr>
              <w:pStyle w:val="TAL"/>
            </w:pPr>
          </w:p>
        </w:tc>
        <w:tc>
          <w:tcPr>
            <w:tcW w:w="1237" w:type="pct"/>
            <w:gridSpan w:val="2"/>
            <w:shd w:val="clear" w:color="auto" w:fill="auto"/>
          </w:tcPr>
          <w:p w14:paraId="5B0A6594" w14:textId="77777777" w:rsidR="00F02EC5" w:rsidRPr="00C74756" w:rsidRDefault="00F02EC5" w:rsidP="00D93988">
            <w:pPr>
              <w:pStyle w:val="TAL"/>
            </w:pPr>
            <w:r w:rsidRPr="00C74756">
              <w:rPr>
                <w:lang w:eastAsia="zh-CN"/>
              </w:rPr>
              <w:t>SS-</w:t>
            </w:r>
            <w:r w:rsidRPr="00C74756">
              <w:t>RSRP</w:t>
            </w:r>
            <w:r w:rsidRPr="00C74756">
              <w:rPr>
                <w:vertAlign w:val="superscript"/>
              </w:rPr>
              <w:t xml:space="preserve"> Note 3</w:t>
            </w:r>
          </w:p>
        </w:tc>
        <w:tc>
          <w:tcPr>
            <w:tcW w:w="655" w:type="pct"/>
            <w:tcBorders>
              <w:bottom w:val="single" w:sz="4" w:space="0" w:color="auto"/>
            </w:tcBorders>
            <w:shd w:val="clear" w:color="auto" w:fill="auto"/>
          </w:tcPr>
          <w:p w14:paraId="38E7B95B" w14:textId="77777777" w:rsidR="00F02EC5" w:rsidRPr="00C74756" w:rsidRDefault="00F02EC5" w:rsidP="00D93988">
            <w:pPr>
              <w:pStyle w:val="TAC"/>
            </w:pPr>
            <w:r w:rsidRPr="00C74756">
              <w:t>dBm</w:t>
            </w:r>
            <w:r w:rsidRPr="00C74756">
              <w:rPr>
                <w:lang w:eastAsia="zh-CN"/>
              </w:rPr>
              <w:t>/ SCS</w:t>
            </w:r>
          </w:p>
        </w:tc>
        <w:tc>
          <w:tcPr>
            <w:tcW w:w="1309" w:type="pct"/>
            <w:shd w:val="clear" w:color="auto" w:fill="auto"/>
          </w:tcPr>
          <w:p w14:paraId="2CBEA2B0" w14:textId="77777777" w:rsidR="00F02EC5" w:rsidRPr="00C74756" w:rsidRDefault="00F02EC5" w:rsidP="00D93988">
            <w:pPr>
              <w:pStyle w:val="TAC"/>
              <w:rPr>
                <w:lang w:eastAsia="zh-CN"/>
              </w:rPr>
            </w:pPr>
            <w:r w:rsidRPr="00C74756">
              <w:rPr>
                <w:lang w:eastAsia="zh-CN"/>
              </w:rPr>
              <w:t>-115</w:t>
            </w:r>
          </w:p>
        </w:tc>
        <w:tc>
          <w:tcPr>
            <w:tcW w:w="1162" w:type="pct"/>
            <w:tcBorders>
              <w:top w:val="nil"/>
              <w:bottom w:val="single" w:sz="4" w:space="0" w:color="auto"/>
            </w:tcBorders>
            <w:shd w:val="clear" w:color="auto" w:fill="auto"/>
          </w:tcPr>
          <w:p w14:paraId="2874107B" w14:textId="77777777" w:rsidR="00F02EC5" w:rsidRPr="00C74756" w:rsidRDefault="00F02EC5" w:rsidP="00D93988">
            <w:pPr>
              <w:pStyle w:val="TAL"/>
            </w:pPr>
          </w:p>
        </w:tc>
      </w:tr>
      <w:tr w:rsidR="00F02EC5" w:rsidRPr="00C74756" w14:paraId="595E7D1D" w14:textId="77777777" w:rsidTr="00D93988">
        <w:trPr>
          <w:trHeight w:val="275"/>
        </w:trPr>
        <w:tc>
          <w:tcPr>
            <w:tcW w:w="1175" w:type="pct"/>
            <w:gridSpan w:val="2"/>
            <w:tcBorders>
              <w:bottom w:val="nil"/>
            </w:tcBorders>
            <w:shd w:val="clear" w:color="auto" w:fill="auto"/>
            <w:vAlign w:val="center"/>
          </w:tcPr>
          <w:p w14:paraId="7BF0CBED" w14:textId="77777777" w:rsidR="00F02EC5" w:rsidRPr="00C74756" w:rsidRDefault="00F02EC5" w:rsidP="00D93988">
            <w:pPr>
              <w:pStyle w:val="TAL"/>
            </w:pPr>
            <w:r w:rsidRPr="00C74756">
              <w:t xml:space="preserve">Io </w:t>
            </w:r>
            <w:r w:rsidRPr="00C74756">
              <w:rPr>
                <w:vertAlign w:val="superscript"/>
              </w:rPr>
              <w:t>Note 2</w:t>
            </w:r>
          </w:p>
        </w:tc>
        <w:tc>
          <w:tcPr>
            <w:tcW w:w="699" w:type="pct"/>
            <w:shd w:val="clear" w:color="auto" w:fill="auto"/>
            <w:vAlign w:val="center"/>
          </w:tcPr>
          <w:p w14:paraId="5FCC4D90" w14:textId="77777777" w:rsidR="00F02EC5" w:rsidRPr="00C74756" w:rsidRDefault="00F02EC5" w:rsidP="00D93988">
            <w:pPr>
              <w:pStyle w:val="TAL"/>
            </w:pPr>
            <w:r w:rsidRPr="00C74756">
              <w:rPr>
                <w:lang w:eastAsia="zh-CN"/>
              </w:rPr>
              <w:t>Config 1,2,4</w:t>
            </w:r>
          </w:p>
        </w:tc>
        <w:tc>
          <w:tcPr>
            <w:tcW w:w="655" w:type="pct"/>
            <w:tcBorders>
              <w:bottom w:val="nil"/>
            </w:tcBorders>
            <w:shd w:val="clear" w:color="auto" w:fill="auto"/>
          </w:tcPr>
          <w:p w14:paraId="3BC880ED" w14:textId="77777777" w:rsidR="00F02EC5" w:rsidRPr="00C74756" w:rsidRDefault="00F02EC5" w:rsidP="00D93988">
            <w:pPr>
              <w:pStyle w:val="TAC"/>
            </w:pPr>
            <w:r w:rsidRPr="00C74756">
              <w:t>dBm</w:t>
            </w:r>
          </w:p>
        </w:tc>
        <w:tc>
          <w:tcPr>
            <w:tcW w:w="1309" w:type="pct"/>
            <w:shd w:val="clear" w:color="auto" w:fill="auto"/>
          </w:tcPr>
          <w:p w14:paraId="1606E85B" w14:textId="77777777" w:rsidR="00F02EC5" w:rsidRPr="00C74756" w:rsidRDefault="00F02EC5" w:rsidP="00D93988">
            <w:pPr>
              <w:pStyle w:val="TAC"/>
              <w:rPr>
                <w:lang w:eastAsia="zh-CN"/>
              </w:rPr>
            </w:pPr>
            <w:bookmarkStart w:id="58" w:name="OLE_LINK17"/>
            <w:r w:rsidRPr="00C74756">
              <w:rPr>
                <w:bCs/>
              </w:rPr>
              <w:t>-65.</w:t>
            </w:r>
            <w:r w:rsidRPr="00C74756">
              <w:rPr>
                <w:bCs/>
                <w:lang w:eastAsia="zh-CN"/>
              </w:rPr>
              <w:t>3/9.36MHz</w:t>
            </w:r>
            <w:bookmarkEnd w:id="58"/>
          </w:p>
        </w:tc>
        <w:tc>
          <w:tcPr>
            <w:tcW w:w="1162" w:type="pct"/>
            <w:tcBorders>
              <w:bottom w:val="nil"/>
            </w:tcBorders>
            <w:shd w:val="clear" w:color="auto" w:fill="auto"/>
          </w:tcPr>
          <w:p w14:paraId="220C9FE3" w14:textId="77777777" w:rsidR="00F02EC5" w:rsidRPr="00C74756" w:rsidRDefault="00F02EC5" w:rsidP="00D93988">
            <w:pPr>
              <w:pStyle w:val="TAL"/>
              <w:rPr>
                <w:lang w:eastAsia="zh-CN"/>
              </w:rPr>
            </w:pPr>
            <w:r w:rsidRPr="00C74756">
              <w:rPr>
                <w:lang w:eastAsia="zh-CN"/>
              </w:rPr>
              <w:t>For symbols without SSB index 1</w:t>
            </w:r>
          </w:p>
        </w:tc>
      </w:tr>
      <w:tr w:rsidR="00F02EC5" w:rsidRPr="00C74756" w14:paraId="067F9E44" w14:textId="77777777" w:rsidTr="00D93988">
        <w:trPr>
          <w:trHeight w:val="275"/>
        </w:trPr>
        <w:tc>
          <w:tcPr>
            <w:tcW w:w="1175" w:type="pct"/>
            <w:gridSpan w:val="2"/>
            <w:tcBorders>
              <w:top w:val="nil"/>
            </w:tcBorders>
            <w:shd w:val="clear" w:color="auto" w:fill="auto"/>
            <w:vAlign w:val="center"/>
          </w:tcPr>
          <w:p w14:paraId="18F29D7A" w14:textId="77777777" w:rsidR="00F02EC5" w:rsidRPr="00C74756" w:rsidRDefault="00F02EC5" w:rsidP="00D93988">
            <w:pPr>
              <w:pStyle w:val="TAL"/>
            </w:pPr>
          </w:p>
        </w:tc>
        <w:tc>
          <w:tcPr>
            <w:tcW w:w="699" w:type="pct"/>
            <w:shd w:val="clear" w:color="auto" w:fill="auto"/>
            <w:vAlign w:val="center"/>
          </w:tcPr>
          <w:p w14:paraId="2E8FFFED" w14:textId="77777777" w:rsidR="00F02EC5" w:rsidRPr="00C74756" w:rsidRDefault="00F02EC5" w:rsidP="00D93988">
            <w:pPr>
              <w:pStyle w:val="TAL"/>
              <w:rPr>
                <w:lang w:eastAsia="zh-CN"/>
              </w:rPr>
            </w:pPr>
            <w:r w:rsidRPr="00C74756">
              <w:rPr>
                <w:lang w:eastAsia="zh-CN"/>
              </w:rPr>
              <w:t>Config 3</w:t>
            </w:r>
          </w:p>
        </w:tc>
        <w:tc>
          <w:tcPr>
            <w:tcW w:w="655" w:type="pct"/>
            <w:tcBorders>
              <w:top w:val="nil"/>
            </w:tcBorders>
            <w:shd w:val="clear" w:color="auto" w:fill="auto"/>
          </w:tcPr>
          <w:p w14:paraId="655A002F" w14:textId="77777777" w:rsidR="00F02EC5" w:rsidRPr="00C74756" w:rsidRDefault="00F02EC5" w:rsidP="00D93988">
            <w:pPr>
              <w:pStyle w:val="TAC"/>
            </w:pPr>
          </w:p>
        </w:tc>
        <w:tc>
          <w:tcPr>
            <w:tcW w:w="1309" w:type="pct"/>
            <w:shd w:val="clear" w:color="auto" w:fill="auto"/>
          </w:tcPr>
          <w:p w14:paraId="48C60A27" w14:textId="77777777" w:rsidR="00F02EC5" w:rsidRPr="00C74756" w:rsidRDefault="00F02EC5" w:rsidP="00D93988">
            <w:pPr>
              <w:pStyle w:val="TAC"/>
              <w:rPr>
                <w:bCs/>
              </w:rPr>
            </w:pPr>
            <w:r w:rsidRPr="00C74756">
              <w:rPr>
                <w:bCs/>
              </w:rPr>
              <w:t>-65.38/18.36 MHz</w:t>
            </w:r>
          </w:p>
        </w:tc>
        <w:tc>
          <w:tcPr>
            <w:tcW w:w="1162" w:type="pct"/>
            <w:tcBorders>
              <w:top w:val="nil"/>
            </w:tcBorders>
            <w:shd w:val="clear" w:color="auto" w:fill="auto"/>
          </w:tcPr>
          <w:p w14:paraId="70805667" w14:textId="77777777" w:rsidR="00F02EC5" w:rsidRPr="00C74756" w:rsidRDefault="00F02EC5" w:rsidP="00D93988">
            <w:pPr>
              <w:pStyle w:val="TAL"/>
              <w:rPr>
                <w:lang w:eastAsia="zh-CN"/>
              </w:rPr>
            </w:pPr>
          </w:p>
        </w:tc>
      </w:tr>
      <w:tr w:rsidR="00F02EC5" w:rsidRPr="00C74756" w14:paraId="19809020" w14:textId="77777777" w:rsidTr="00D93988">
        <w:tc>
          <w:tcPr>
            <w:tcW w:w="1874" w:type="pct"/>
            <w:gridSpan w:val="3"/>
            <w:shd w:val="clear" w:color="auto" w:fill="auto"/>
            <w:vAlign w:val="center"/>
          </w:tcPr>
          <w:p w14:paraId="68E73918" w14:textId="77777777" w:rsidR="00F02EC5" w:rsidRPr="00C74756" w:rsidRDefault="00F02EC5" w:rsidP="00D93988">
            <w:pPr>
              <w:pStyle w:val="TAL"/>
              <w:rPr>
                <w:lang w:eastAsia="zh-CN"/>
              </w:rPr>
            </w:pPr>
            <w:r w:rsidRPr="00C74756">
              <w:rPr>
                <w:lang w:eastAsia="zh-CN"/>
              </w:rPr>
              <w:t>ss-PBCH-</w:t>
            </w:r>
            <w:proofErr w:type="spellStart"/>
            <w:r w:rsidRPr="00C74756">
              <w:rPr>
                <w:lang w:eastAsia="zh-CN"/>
              </w:rPr>
              <w:t>BlockPower</w:t>
            </w:r>
            <w:proofErr w:type="spellEnd"/>
          </w:p>
        </w:tc>
        <w:tc>
          <w:tcPr>
            <w:tcW w:w="655" w:type="pct"/>
            <w:shd w:val="clear" w:color="auto" w:fill="auto"/>
          </w:tcPr>
          <w:p w14:paraId="098635DF" w14:textId="77777777" w:rsidR="00F02EC5" w:rsidRPr="00C74756" w:rsidRDefault="00F02EC5" w:rsidP="00D93988">
            <w:pPr>
              <w:pStyle w:val="TAC"/>
              <w:rPr>
                <w:lang w:eastAsia="zh-CN"/>
              </w:rPr>
            </w:pPr>
            <w:r w:rsidRPr="00C74756">
              <w:t>dBm</w:t>
            </w:r>
            <w:r w:rsidRPr="00C74756">
              <w:rPr>
                <w:lang w:eastAsia="zh-CN"/>
              </w:rPr>
              <w:t>/</w:t>
            </w:r>
            <w:r w:rsidRPr="00C74756">
              <w:t xml:space="preserve"> SCS</w:t>
            </w:r>
          </w:p>
        </w:tc>
        <w:tc>
          <w:tcPr>
            <w:tcW w:w="1309" w:type="pct"/>
            <w:shd w:val="clear" w:color="auto" w:fill="auto"/>
          </w:tcPr>
          <w:p w14:paraId="7CCD71EB" w14:textId="77777777" w:rsidR="00F02EC5" w:rsidRPr="00C74756" w:rsidRDefault="00F02EC5" w:rsidP="00D93988">
            <w:pPr>
              <w:pStyle w:val="TAC"/>
            </w:pPr>
            <w:r w:rsidRPr="00C74756">
              <w:rPr>
                <w:bCs/>
              </w:rPr>
              <w:t>-5</w:t>
            </w:r>
          </w:p>
        </w:tc>
        <w:tc>
          <w:tcPr>
            <w:tcW w:w="1162" w:type="pct"/>
            <w:shd w:val="clear" w:color="auto" w:fill="auto"/>
          </w:tcPr>
          <w:p w14:paraId="70983044" w14:textId="77777777" w:rsidR="00F02EC5" w:rsidRPr="00C74756" w:rsidRDefault="00F02EC5" w:rsidP="00D93988">
            <w:pPr>
              <w:pStyle w:val="TAL"/>
            </w:pPr>
            <w:r w:rsidRPr="00C74756">
              <w:t>As defined in clause 6.3.2 in TS 38.331 [13].</w:t>
            </w:r>
          </w:p>
        </w:tc>
      </w:tr>
      <w:tr w:rsidR="00F02EC5" w:rsidRPr="00C74756" w14:paraId="3EFE6BE5" w14:textId="77777777" w:rsidTr="00D93988">
        <w:tc>
          <w:tcPr>
            <w:tcW w:w="1874" w:type="pct"/>
            <w:gridSpan w:val="3"/>
            <w:shd w:val="clear" w:color="auto" w:fill="auto"/>
          </w:tcPr>
          <w:p w14:paraId="7425D2FF" w14:textId="77777777" w:rsidR="00F02EC5" w:rsidRPr="00C74756" w:rsidRDefault="00F02EC5" w:rsidP="00D93988">
            <w:pPr>
              <w:pStyle w:val="TAL"/>
            </w:pPr>
            <w:r w:rsidRPr="00C74756">
              <w:t>Configured UE transmitted power (</w:t>
            </w:r>
            <w:r w:rsidRPr="00C74756">
              <w:rPr>
                <w:position w:val="-14"/>
              </w:rPr>
              <w:object w:dxaOrig="820" w:dyaOrig="380" w14:anchorId="47CDCBF0">
                <v:shape id="_x0000_i1031" type="#_x0000_t75" style="width:39.75pt;height:15pt" o:ole="">
                  <v:imagedata r:id="rId27" o:title=""/>
                </v:shape>
                <o:OLEObject Type="Embed" ProgID="Equation.3" ShapeID="_x0000_i1031" DrawAspect="Content" ObjectID="_1760525870" r:id="rId28"/>
              </w:object>
            </w:r>
            <w:r w:rsidRPr="00C74756">
              <w:t>)</w:t>
            </w:r>
          </w:p>
        </w:tc>
        <w:tc>
          <w:tcPr>
            <w:tcW w:w="655" w:type="pct"/>
            <w:shd w:val="clear" w:color="auto" w:fill="auto"/>
          </w:tcPr>
          <w:p w14:paraId="6A1C6364" w14:textId="77777777" w:rsidR="00F02EC5" w:rsidRPr="00C74756" w:rsidRDefault="00F02EC5" w:rsidP="00D93988">
            <w:pPr>
              <w:pStyle w:val="TAC"/>
            </w:pPr>
            <w:r w:rsidRPr="00C74756">
              <w:t>dBm</w:t>
            </w:r>
          </w:p>
        </w:tc>
        <w:tc>
          <w:tcPr>
            <w:tcW w:w="1309" w:type="pct"/>
            <w:shd w:val="clear" w:color="auto" w:fill="auto"/>
          </w:tcPr>
          <w:p w14:paraId="5E1DDCC0" w14:textId="77777777" w:rsidR="00F02EC5" w:rsidRPr="00C74756" w:rsidRDefault="00F02EC5" w:rsidP="00D93988">
            <w:pPr>
              <w:pStyle w:val="TAC"/>
            </w:pPr>
            <w:r w:rsidRPr="00C74756">
              <w:rPr>
                <w:bCs/>
              </w:rPr>
              <w:t>23</w:t>
            </w:r>
          </w:p>
        </w:tc>
        <w:tc>
          <w:tcPr>
            <w:tcW w:w="1162" w:type="pct"/>
            <w:shd w:val="clear" w:color="auto" w:fill="auto"/>
          </w:tcPr>
          <w:p w14:paraId="3AAAA165" w14:textId="77777777" w:rsidR="00F02EC5" w:rsidRPr="00C74756" w:rsidRDefault="00F02EC5" w:rsidP="00D93988">
            <w:pPr>
              <w:pStyle w:val="TAL"/>
              <w:rPr>
                <w:lang w:eastAsia="zh-CN"/>
              </w:rPr>
            </w:pPr>
            <w:r w:rsidRPr="00C74756">
              <w:t>As defined in clause 6.2.</w:t>
            </w:r>
            <w:r w:rsidRPr="00C74756">
              <w:rPr>
                <w:lang w:eastAsia="zh-CN"/>
              </w:rPr>
              <w:t>4</w:t>
            </w:r>
            <w:r w:rsidRPr="00C74756">
              <w:t xml:space="preserve"> in TS 3</w:t>
            </w:r>
            <w:r w:rsidRPr="00C74756">
              <w:rPr>
                <w:lang w:eastAsia="zh-CN"/>
              </w:rPr>
              <w:t>8</w:t>
            </w:r>
            <w:r w:rsidRPr="00C74756">
              <w:t>.101</w:t>
            </w:r>
            <w:r w:rsidRPr="00C74756">
              <w:rPr>
                <w:lang w:eastAsia="zh-CN"/>
              </w:rPr>
              <w:t>-1 [2]</w:t>
            </w:r>
            <w:r w:rsidRPr="00C74756">
              <w:t>.</w:t>
            </w:r>
          </w:p>
        </w:tc>
      </w:tr>
      <w:tr w:rsidR="00F02EC5" w:rsidRPr="00C74756" w14:paraId="39EEC6F0" w14:textId="77777777" w:rsidTr="00D93988">
        <w:trPr>
          <w:trHeight w:val="424"/>
        </w:trPr>
        <w:tc>
          <w:tcPr>
            <w:tcW w:w="1874" w:type="pct"/>
            <w:gridSpan w:val="3"/>
            <w:shd w:val="clear" w:color="auto" w:fill="auto"/>
          </w:tcPr>
          <w:p w14:paraId="417DFF9E" w14:textId="77777777" w:rsidR="00F02EC5" w:rsidRPr="00C74756" w:rsidRDefault="00F02EC5" w:rsidP="00D93988">
            <w:pPr>
              <w:pStyle w:val="TAL"/>
            </w:pPr>
            <w:proofErr w:type="spellStart"/>
            <w:r w:rsidRPr="00C74756">
              <w:t>MsgA</w:t>
            </w:r>
            <w:proofErr w:type="spellEnd"/>
            <w:r w:rsidRPr="00C74756">
              <w:t xml:space="preserve"> Configuration</w:t>
            </w:r>
          </w:p>
        </w:tc>
        <w:tc>
          <w:tcPr>
            <w:tcW w:w="655" w:type="pct"/>
            <w:shd w:val="clear" w:color="auto" w:fill="auto"/>
          </w:tcPr>
          <w:p w14:paraId="19C4188F" w14:textId="77777777" w:rsidR="00F02EC5" w:rsidRPr="00C74756" w:rsidRDefault="00F02EC5" w:rsidP="00D93988">
            <w:pPr>
              <w:pStyle w:val="TAC"/>
            </w:pPr>
          </w:p>
        </w:tc>
        <w:tc>
          <w:tcPr>
            <w:tcW w:w="1309" w:type="pct"/>
            <w:shd w:val="clear" w:color="auto" w:fill="auto"/>
          </w:tcPr>
          <w:p w14:paraId="12EED65B" w14:textId="77777777" w:rsidR="00F02EC5" w:rsidRPr="00C74756" w:rsidRDefault="00F02EC5" w:rsidP="00D93988">
            <w:pPr>
              <w:pStyle w:val="TAC"/>
            </w:pPr>
            <w:r w:rsidRPr="00C74756">
              <w:t>MsgA.1 FR1</w:t>
            </w:r>
          </w:p>
        </w:tc>
        <w:tc>
          <w:tcPr>
            <w:tcW w:w="1162" w:type="pct"/>
            <w:shd w:val="clear" w:color="auto" w:fill="auto"/>
          </w:tcPr>
          <w:p w14:paraId="6FA22192" w14:textId="77777777" w:rsidR="00F02EC5" w:rsidRPr="00C74756" w:rsidRDefault="00F02EC5" w:rsidP="00D93988">
            <w:pPr>
              <w:pStyle w:val="TAL"/>
            </w:pPr>
            <w:r w:rsidRPr="00C74756">
              <w:t>As defined in A.7A.1</w:t>
            </w:r>
          </w:p>
        </w:tc>
      </w:tr>
      <w:tr w:rsidR="00F02EC5" w:rsidRPr="00C74756" w14:paraId="429DF480" w14:textId="77777777" w:rsidTr="00D93988">
        <w:trPr>
          <w:trHeight w:val="424"/>
        </w:trPr>
        <w:tc>
          <w:tcPr>
            <w:tcW w:w="1874" w:type="pct"/>
            <w:gridSpan w:val="3"/>
            <w:shd w:val="clear" w:color="auto" w:fill="auto"/>
          </w:tcPr>
          <w:p w14:paraId="1852CA6B" w14:textId="77777777" w:rsidR="00F02EC5" w:rsidRPr="00C74756" w:rsidRDefault="00F02EC5" w:rsidP="00D93988">
            <w:pPr>
              <w:pStyle w:val="TAL"/>
            </w:pPr>
            <w:proofErr w:type="spellStart"/>
            <w:r w:rsidRPr="00C74756">
              <w:t>msgA</w:t>
            </w:r>
            <w:proofErr w:type="spellEnd"/>
            <w:r w:rsidRPr="00C74756">
              <w:t>-RSRP-</w:t>
            </w:r>
            <w:proofErr w:type="spellStart"/>
            <w:r w:rsidRPr="00C74756">
              <w:t>ThresholdSSB</w:t>
            </w:r>
            <w:proofErr w:type="spellEnd"/>
          </w:p>
        </w:tc>
        <w:tc>
          <w:tcPr>
            <w:tcW w:w="655" w:type="pct"/>
            <w:shd w:val="clear" w:color="auto" w:fill="auto"/>
          </w:tcPr>
          <w:p w14:paraId="3B2C2D8F" w14:textId="77777777" w:rsidR="00F02EC5" w:rsidRPr="00C74756" w:rsidRDefault="00F02EC5" w:rsidP="00D93988">
            <w:pPr>
              <w:pStyle w:val="TAC"/>
            </w:pPr>
            <w:r w:rsidRPr="00C74756">
              <w:t>dBm</w:t>
            </w:r>
          </w:p>
        </w:tc>
        <w:tc>
          <w:tcPr>
            <w:tcW w:w="1309" w:type="pct"/>
            <w:shd w:val="clear" w:color="auto" w:fill="auto"/>
          </w:tcPr>
          <w:p w14:paraId="28DC93C1" w14:textId="77777777" w:rsidR="00F02EC5" w:rsidRPr="00C74756" w:rsidRDefault="00F02EC5" w:rsidP="00D93988">
            <w:pPr>
              <w:pStyle w:val="TAC"/>
            </w:pPr>
            <w:r w:rsidRPr="00C74756">
              <w:t>RSRP_51</w:t>
            </w:r>
          </w:p>
        </w:tc>
        <w:tc>
          <w:tcPr>
            <w:tcW w:w="1162" w:type="pct"/>
            <w:shd w:val="clear" w:color="auto" w:fill="auto"/>
          </w:tcPr>
          <w:p w14:paraId="311D0D8F" w14:textId="77777777" w:rsidR="00F02EC5" w:rsidRPr="00C74756" w:rsidRDefault="00F02EC5" w:rsidP="00D93988">
            <w:pPr>
              <w:pStyle w:val="TAL"/>
            </w:pPr>
            <w:r w:rsidRPr="00C74756">
              <w:t>The actual value of the threshold is -105dBm, as defined in TS 38.331 [13].</w:t>
            </w:r>
          </w:p>
        </w:tc>
      </w:tr>
      <w:tr w:rsidR="00F02EC5" w:rsidRPr="00C74756" w14:paraId="04002B5C" w14:textId="77777777" w:rsidTr="00D93988">
        <w:tc>
          <w:tcPr>
            <w:tcW w:w="1874" w:type="pct"/>
            <w:gridSpan w:val="3"/>
            <w:shd w:val="clear" w:color="auto" w:fill="auto"/>
            <w:vAlign w:val="center"/>
          </w:tcPr>
          <w:p w14:paraId="40B9AC44" w14:textId="77777777" w:rsidR="00F02EC5" w:rsidRPr="00C74756" w:rsidRDefault="00F02EC5" w:rsidP="00D93988">
            <w:pPr>
              <w:pStyle w:val="TAL"/>
            </w:pPr>
            <w:r w:rsidRPr="00C74756">
              <w:t>Propagation Condition</w:t>
            </w:r>
          </w:p>
        </w:tc>
        <w:tc>
          <w:tcPr>
            <w:tcW w:w="655" w:type="pct"/>
            <w:shd w:val="clear" w:color="auto" w:fill="auto"/>
          </w:tcPr>
          <w:p w14:paraId="2E127768" w14:textId="77777777" w:rsidR="00F02EC5" w:rsidRPr="00C74756" w:rsidRDefault="00F02EC5" w:rsidP="00D93988">
            <w:pPr>
              <w:pStyle w:val="TAC"/>
            </w:pPr>
            <w:r w:rsidRPr="00C74756">
              <w:t>-</w:t>
            </w:r>
          </w:p>
        </w:tc>
        <w:tc>
          <w:tcPr>
            <w:tcW w:w="1309" w:type="pct"/>
            <w:shd w:val="clear" w:color="auto" w:fill="auto"/>
          </w:tcPr>
          <w:p w14:paraId="157BAE4B" w14:textId="77777777" w:rsidR="00F02EC5" w:rsidRPr="00C74756" w:rsidRDefault="00F02EC5" w:rsidP="00D93988">
            <w:pPr>
              <w:pStyle w:val="TAC"/>
            </w:pPr>
            <w:r w:rsidRPr="00C74756">
              <w:rPr>
                <w:bCs/>
              </w:rPr>
              <w:t>AWGN</w:t>
            </w:r>
          </w:p>
        </w:tc>
        <w:tc>
          <w:tcPr>
            <w:tcW w:w="1162" w:type="pct"/>
            <w:shd w:val="clear" w:color="auto" w:fill="auto"/>
          </w:tcPr>
          <w:p w14:paraId="44DA4119" w14:textId="77777777" w:rsidR="00F02EC5" w:rsidRPr="00C74756" w:rsidRDefault="00F02EC5" w:rsidP="00D93988">
            <w:pPr>
              <w:pStyle w:val="TAL"/>
            </w:pPr>
          </w:p>
        </w:tc>
      </w:tr>
      <w:tr w:rsidR="00F02EC5" w:rsidRPr="00C74756" w14:paraId="271BA958" w14:textId="77777777" w:rsidTr="00D93988">
        <w:tc>
          <w:tcPr>
            <w:tcW w:w="5000" w:type="pct"/>
            <w:gridSpan w:val="6"/>
            <w:shd w:val="clear" w:color="auto" w:fill="auto"/>
            <w:vAlign w:val="center"/>
          </w:tcPr>
          <w:p w14:paraId="158C22A5" w14:textId="77777777" w:rsidR="00F02EC5" w:rsidRPr="00C74756" w:rsidRDefault="00F02EC5" w:rsidP="00D93988">
            <w:pPr>
              <w:pStyle w:val="TAN"/>
            </w:pPr>
            <w:r w:rsidRPr="00C74756">
              <w:lastRenderedPageBreak/>
              <w:t>Note 1:</w:t>
            </w:r>
            <w:r w:rsidRPr="00C74756">
              <w:tab/>
              <w:t xml:space="preserve">OCNG shall be used such that the cell is fully </w:t>
            </w:r>
            <w:proofErr w:type="gramStart"/>
            <w:r w:rsidRPr="00C74756">
              <w:t>allocated</w:t>
            </w:r>
            <w:proofErr w:type="gramEnd"/>
            <w:r w:rsidRPr="00C74756">
              <w:t xml:space="preserve"> and a constant total transmitted power spectral density is achieved for all OFDM symbols. The OCNG pattern is chosen during the test according to the presence of a DL reference measurement channel.</w:t>
            </w:r>
          </w:p>
          <w:p w14:paraId="3C19CC96" w14:textId="77777777" w:rsidR="00F02EC5" w:rsidRPr="00C74756" w:rsidRDefault="00F02EC5" w:rsidP="00D93988">
            <w:pPr>
              <w:pStyle w:val="TAN"/>
            </w:pPr>
            <w:r w:rsidRPr="00C74756">
              <w:t>Note 2:</w:t>
            </w:r>
            <w:r w:rsidRPr="00C74756">
              <w:tab/>
              <w:t>SS-RSRP, Es/</w:t>
            </w:r>
            <w:proofErr w:type="spellStart"/>
            <w:r w:rsidRPr="00C74756">
              <w:t>Iot</w:t>
            </w:r>
            <w:proofErr w:type="spellEnd"/>
            <w:r w:rsidRPr="00C74756">
              <w:t xml:space="preserve"> and Io levels have been derived from other parameters for information purpose. They are not settable parameters.</w:t>
            </w:r>
          </w:p>
          <w:p w14:paraId="44CA7C9F" w14:textId="77777777" w:rsidR="00F02EC5" w:rsidRPr="00C74756" w:rsidRDefault="00F02EC5" w:rsidP="00D93988">
            <w:pPr>
              <w:pStyle w:val="TAN"/>
            </w:pPr>
            <w:r w:rsidRPr="00C74756">
              <w:t>Note 3:</w:t>
            </w:r>
            <w:r w:rsidRPr="00C74756">
              <w:tab/>
              <w:t>The DL PDSCH reference measurement channel is used in the test only when a downlink transmission dedicated to the UE under test is required.</w:t>
            </w:r>
          </w:p>
        </w:tc>
      </w:tr>
    </w:tbl>
    <w:p w14:paraId="6B3C56AE" w14:textId="77777777" w:rsidR="00F02EC5" w:rsidRPr="00C74756" w:rsidRDefault="00F02EC5" w:rsidP="00F02EC5">
      <w:pPr>
        <w:rPr>
          <w:lang w:eastAsia="sv-SE"/>
        </w:rPr>
      </w:pPr>
    </w:p>
    <w:p w14:paraId="04D63685" w14:textId="77777777" w:rsidR="00F02EC5" w:rsidRPr="00C74756" w:rsidRDefault="00F02EC5" w:rsidP="00F02EC5">
      <w:pPr>
        <w:pStyle w:val="Heading5"/>
        <w:keepLines w:val="0"/>
        <w:rPr>
          <w:lang w:eastAsia="sv-SE"/>
        </w:rPr>
      </w:pPr>
      <w:r w:rsidRPr="00C74756">
        <w:rPr>
          <w:lang w:eastAsia="sv-SE"/>
        </w:rPr>
        <w:t>16.3.2.2.6</w:t>
      </w:r>
      <w:r w:rsidRPr="00C74756">
        <w:rPr>
          <w:lang w:eastAsia="sv-SE"/>
        </w:rPr>
        <w:tab/>
      </w:r>
      <w:r w:rsidRPr="00C74756">
        <w:t>NR SA FR1 2-step RA type contention based random access test in FR1 for NR standalone for 2 Rx UE</w:t>
      </w:r>
    </w:p>
    <w:p w14:paraId="28F62F9C" w14:textId="77777777" w:rsidR="00F02EC5" w:rsidRPr="00C74756" w:rsidRDefault="00F02EC5" w:rsidP="00F02EC5">
      <w:pPr>
        <w:pStyle w:val="H6"/>
        <w:keepLines w:val="0"/>
      </w:pPr>
      <w:r w:rsidRPr="00C74756">
        <w:t>16.3.2.2.6.1</w:t>
      </w:r>
      <w:r w:rsidRPr="00C74756">
        <w:tab/>
        <w:t>Test purpose</w:t>
      </w:r>
    </w:p>
    <w:p w14:paraId="078D3C5B" w14:textId="77777777" w:rsidR="00F02EC5" w:rsidRPr="00C74756" w:rsidRDefault="00F02EC5" w:rsidP="00F02EC5">
      <w:pPr>
        <w:rPr>
          <w:lang w:eastAsia="sv-SE"/>
        </w:rPr>
      </w:pPr>
      <w:r w:rsidRPr="00C74756">
        <w:rPr>
          <w:rFonts w:cs="v4.2.0"/>
        </w:rPr>
        <w:t xml:space="preserve">To verify </w:t>
      </w:r>
      <w:r w:rsidRPr="00C74756">
        <w:t>that the behaviour of the 2-step RA type random access procedure is according to the requirements and that the PRACH power settings and timing are within specified limits</w:t>
      </w:r>
      <w:r w:rsidRPr="00C74756">
        <w:rPr>
          <w:lang w:eastAsia="sv-SE"/>
        </w:rPr>
        <w:t xml:space="preserve">. </w:t>
      </w:r>
      <w:r w:rsidRPr="00C74756">
        <w:rPr>
          <w:rFonts w:cs="v4.2.0"/>
        </w:rPr>
        <w:t>This test will also verify the requirements in 38.133 [6] Clause 6.2.</w:t>
      </w:r>
      <w:r w:rsidRPr="00C74756">
        <w:rPr>
          <w:rFonts w:cs="v4.2.0"/>
          <w:lang w:eastAsia="zh-CN"/>
        </w:rPr>
        <w:t>2B.</w:t>
      </w:r>
      <w:r w:rsidRPr="00C74756">
        <w:rPr>
          <w:rFonts w:cs="v4.2.0"/>
        </w:rPr>
        <w:t xml:space="preserve">2 and Clause 7.1A.2 in an AWGN </w:t>
      </w:r>
      <w:proofErr w:type="gramStart"/>
      <w:r w:rsidRPr="00C74756">
        <w:rPr>
          <w:rFonts w:cs="v4.2.0"/>
        </w:rPr>
        <w:t>model</w:t>
      </w:r>
      <w:proofErr w:type="gramEnd"/>
    </w:p>
    <w:p w14:paraId="505129E0" w14:textId="77777777" w:rsidR="00F02EC5" w:rsidRPr="00C74756" w:rsidRDefault="00F02EC5" w:rsidP="00F02EC5">
      <w:pPr>
        <w:pStyle w:val="H6"/>
        <w:keepNext w:val="0"/>
        <w:keepLines w:val="0"/>
      </w:pPr>
      <w:r w:rsidRPr="00C74756">
        <w:t>16.3.2.2.6.2</w:t>
      </w:r>
      <w:r w:rsidRPr="00C74756">
        <w:tab/>
        <w:t>Test applicability</w:t>
      </w:r>
    </w:p>
    <w:p w14:paraId="54C066C4" w14:textId="77777777" w:rsidR="00F02EC5" w:rsidRPr="00C74756" w:rsidRDefault="00F02EC5" w:rsidP="00F02EC5">
      <w:pPr>
        <w:rPr>
          <w:lang w:eastAsia="sv-SE"/>
        </w:rPr>
      </w:pPr>
      <w:r w:rsidRPr="00C74756">
        <w:rPr>
          <w:lang w:eastAsia="sv-SE"/>
        </w:rPr>
        <w:t xml:space="preserve">This test applies to all types of NR </w:t>
      </w:r>
      <w:proofErr w:type="spellStart"/>
      <w:r w:rsidRPr="00C74756">
        <w:rPr>
          <w:lang w:eastAsia="sv-SE"/>
        </w:rPr>
        <w:t>RedCap</w:t>
      </w:r>
      <w:proofErr w:type="spellEnd"/>
      <w:r w:rsidRPr="00C74756">
        <w:rPr>
          <w:lang w:eastAsia="sv-SE"/>
        </w:rPr>
        <w:t xml:space="preserve"> UE with 2</w:t>
      </w:r>
      <w:r w:rsidRPr="00C74756">
        <w:rPr>
          <w:lang w:eastAsia="zh-CN"/>
        </w:rPr>
        <w:t xml:space="preserve">Rx and supporting 2-step RACH </w:t>
      </w:r>
      <w:r w:rsidRPr="00C74756">
        <w:rPr>
          <w:lang w:eastAsia="sv-SE"/>
        </w:rPr>
        <w:t>from Release 17 onwards.</w:t>
      </w:r>
    </w:p>
    <w:p w14:paraId="743358B9" w14:textId="77777777" w:rsidR="00F02EC5" w:rsidRPr="00C74756" w:rsidRDefault="00F02EC5" w:rsidP="00F02EC5">
      <w:pPr>
        <w:pStyle w:val="H6"/>
        <w:keepNext w:val="0"/>
        <w:keepLines w:val="0"/>
        <w:rPr>
          <w:rFonts w:cs="Arial"/>
        </w:rPr>
      </w:pPr>
      <w:r w:rsidRPr="00C74756">
        <w:t>16.3.2.2.6</w:t>
      </w:r>
      <w:r w:rsidRPr="00C74756">
        <w:rPr>
          <w:rFonts w:cs="Arial"/>
        </w:rPr>
        <w:t>.3</w:t>
      </w:r>
      <w:r w:rsidRPr="00C74756">
        <w:rPr>
          <w:rFonts w:cs="Arial"/>
        </w:rPr>
        <w:tab/>
        <w:t>Minimum conformance requirement</w:t>
      </w:r>
    </w:p>
    <w:p w14:paraId="70DFA425" w14:textId="77777777" w:rsidR="00F02EC5" w:rsidRPr="00C74756" w:rsidRDefault="00F02EC5" w:rsidP="00F02EC5">
      <w:pPr>
        <w:rPr>
          <w:lang w:eastAsia="sv-SE"/>
        </w:rPr>
      </w:pPr>
      <w:r w:rsidRPr="00C74756">
        <w:rPr>
          <w:lang w:eastAsia="sv-SE"/>
        </w:rPr>
        <w:t>The minimum conformance requirements are specified in clause 16.3.2.2.0.1.</w:t>
      </w:r>
    </w:p>
    <w:p w14:paraId="4EA911DB" w14:textId="77777777" w:rsidR="00F02EC5" w:rsidRPr="00C74756" w:rsidRDefault="00F02EC5" w:rsidP="00F02EC5">
      <w:r w:rsidRPr="00C74756">
        <w:t>The normative reference for this requirement is TS 38.133 [6] clauses A.16.3.2.2.6.</w:t>
      </w:r>
    </w:p>
    <w:p w14:paraId="471EE67C" w14:textId="77777777" w:rsidR="00F02EC5" w:rsidRPr="00C74756" w:rsidRDefault="00F02EC5" w:rsidP="00F02EC5">
      <w:pPr>
        <w:pStyle w:val="H6"/>
        <w:keepNext w:val="0"/>
        <w:keepLines w:val="0"/>
        <w:rPr>
          <w:rFonts w:cs="Arial"/>
        </w:rPr>
      </w:pPr>
      <w:r w:rsidRPr="00C74756">
        <w:t>16.3.2.2.6</w:t>
      </w:r>
      <w:r w:rsidRPr="00C74756">
        <w:rPr>
          <w:rFonts w:cs="Arial"/>
        </w:rPr>
        <w:t>.4</w:t>
      </w:r>
      <w:r w:rsidRPr="00C74756">
        <w:rPr>
          <w:rFonts w:cs="Arial"/>
        </w:rPr>
        <w:tab/>
        <w:t>Test description</w:t>
      </w:r>
    </w:p>
    <w:p w14:paraId="077CFA6B" w14:textId="77777777" w:rsidR="00F02EC5" w:rsidRPr="00C74756" w:rsidRDefault="00F02EC5" w:rsidP="00F02EC5">
      <w:pPr>
        <w:pStyle w:val="H6"/>
        <w:keepNext w:val="0"/>
        <w:keepLines w:val="0"/>
        <w:rPr>
          <w:rFonts w:cs="Arial"/>
        </w:rPr>
      </w:pPr>
      <w:r w:rsidRPr="00C74756">
        <w:t>16.3.2.2.6</w:t>
      </w:r>
      <w:r w:rsidRPr="00C74756">
        <w:rPr>
          <w:rFonts w:cs="Arial"/>
        </w:rPr>
        <w:t>.4.1</w:t>
      </w:r>
      <w:r w:rsidRPr="00C74756">
        <w:rPr>
          <w:rFonts w:cs="Arial"/>
        </w:rPr>
        <w:tab/>
        <w:t>Initial conditions</w:t>
      </w:r>
    </w:p>
    <w:p w14:paraId="609F8667" w14:textId="77777777" w:rsidR="00F02EC5" w:rsidRPr="00C74756" w:rsidRDefault="00F02EC5" w:rsidP="00F02EC5">
      <w:pPr>
        <w:rPr>
          <w:lang w:eastAsia="sv-SE"/>
        </w:rPr>
      </w:pPr>
      <w:r w:rsidRPr="00C74756">
        <w:rPr>
          <w:lang w:eastAsia="sv-SE"/>
        </w:rPr>
        <w:t>Same as the initial conditions given in 6.3.2.2.1.4.1 with following exceptions:</w:t>
      </w:r>
    </w:p>
    <w:p w14:paraId="62F40BB6" w14:textId="77777777" w:rsidR="00F02EC5" w:rsidRPr="00C74756" w:rsidRDefault="00F02EC5" w:rsidP="00F02EC5">
      <w:pPr>
        <w:pStyle w:val="B10"/>
      </w:pPr>
      <w:r w:rsidRPr="00C74756">
        <w:rPr>
          <w:lang w:eastAsia="zh-CN"/>
        </w:rPr>
        <w:t>-</w:t>
      </w:r>
      <w:r w:rsidRPr="00C74756">
        <w:rPr>
          <w:lang w:eastAsia="zh-CN"/>
        </w:rPr>
        <w:tab/>
        <w:t xml:space="preserve">Table </w:t>
      </w:r>
      <w:r w:rsidRPr="00C74756">
        <w:rPr>
          <w:lang w:eastAsia="sv-SE"/>
        </w:rPr>
        <w:t xml:space="preserve">6.3.2.2.1.4.1-1 is replaced by </w:t>
      </w:r>
      <w:r w:rsidRPr="00C74756">
        <w:t>Table 16.3.2.2.6.4.1-1.</w:t>
      </w:r>
    </w:p>
    <w:p w14:paraId="47722D58" w14:textId="77777777" w:rsidR="00F02EC5" w:rsidRPr="00C74756" w:rsidRDefault="00F02EC5" w:rsidP="00F02EC5">
      <w:pPr>
        <w:pStyle w:val="B10"/>
        <w:rPr>
          <w:lang w:eastAsia="zh-CN"/>
        </w:rPr>
      </w:pPr>
      <w:r w:rsidRPr="00C74756">
        <w:rPr>
          <w:lang w:eastAsia="zh-CN"/>
        </w:rPr>
        <w:t>-</w:t>
      </w:r>
      <w:r w:rsidRPr="00C74756">
        <w:rPr>
          <w:lang w:eastAsia="zh-CN"/>
        </w:rPr>
        <w:tab/>
        <w:t xml:space="preserve">Table </w:t>
      </w:r>
      <w:r w:rsidRPr="00C74756">
        <w:rPr>
          <w:lang w:eastAsia="sv-SE"/>
        </w:rPr>
        <w:t xml:space="preserve">6.3.2.2.1.4.1-2 is replaced by </w:t>
      </w:r>
      <w:r w:rsidRPr="00C74756">
        <w:t>Table 16.3.2.2.6.4.1-2.</w:t>
      </w:r>
    </w:p>
    <w:p w14:paraId="024255D9" w14:textId="77777777" w:rsidR="00F02EC5" w:rsidRPr="00C74756" w:rsidRDefault="00F02EC5" w:rsidP="00F02EC5">
      <w:pPr>
        <w:pStyle w:val="TH"/>
        <w:keepNext w:val="0"/>
        <w:keepLines w:val="0"/>
      </w:pPr>
      <w:r w:rsidRPr="00C74756">
        <w:t xml:space="preserve">Table 16.3.2.2.6.4.1-1: </w:t>
      </w:r>
      <w:r w:rsidRPr="00C74756">
        <w:rPr>
          <w:bCs/>
          <w:lang w:eastAsia="sv-SE"/>
        </w:rPr>
        <w:t>S</w:t>
      </w:r>
      <w:r w:rsidRPr="00C74756">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F02EC5" w:rsidRPr="00C74756" w14:paraId="28B5C592" w14:textId="77777777" w:rsidTr="00D93988">
        <w:tc>
          <w:tcPr>
            <w:tcW w:w="0" w:type="auto"/>
            <w:shd w:val="clear" w:color="auto" w:fill="auto"/>
            <w:vAlign w:val="center"/>
          </w:tcPr>
          <w:p w14:paraId="45E4273F" w14:textId="77777777" w:rsidR="00F02EC5" w:rsidRPr="00C74756" w:rsidRDefault="00F02EC5" w:rsidP="00D93988">
            <w:pPr>
              <w:keepNext/>
              <w:keepLines/>
              <w:spacing w:after="0"/>
              <w:jc w:val="center"/>
              <w:rPr>
                <w:rFonts w:ascii="Arial" w:hAnsi="Arial"/>
                <w:b/>
                <w:sz w:val="18"/>
              </w:rPr>
            </w:pPr>
            <w:r w:rsidRPr="00C74756">
              <w:rPr>
                <w:rFonts w:ascii="Arial" w:hAnsi="Arial"/>
                <w:b/>
                <w:sz w:val="18"/>
              </w:rPr>
              <w:t>Config</w:t>
            </w:r>
          </w:p>
        </w:tc>
        <w:tc>
          <w:tcPr>
            <w:tcW w:w="0" w:type="auto"/>
            <w:shd w:val="clear" w:color="auto" w:fill="auto"/>
            <w:vAlign w:val="center"/>
          </w:tcPr>
          <w:p w14:paraId="5CC26551" w14:textId="77777777" w:rsidR="00F02EC5" w:rsidRPr="00C74756" w:rsidRDefault="00F02EC5" w:rsidP="00D93988">
            <w:pPr>
              <w:keepNext/>
              <w:keepLines/>
              <w:spacing w:after="0"/>
              <w:jc w:val="center"/>
              <w:rPr>
                <w:rFonts w:ascii="Arial" w:hAnsi="Arial"/>
                <w:b/>
                <w:sz w:val="18"/>
              </w:rPr>
            </w:pPr>
            <w:r w:rsidRPr="00C74756">
              <w:rPr>
                <w:rFonts w:ascii="Arial" w:hAnsi="Arial"/>
                <w:b/>
                <w:sz w:val="18"/>
              </w:rPr>
              <w:t>Description</w:t>
            </w:r>
          </w:p>
        </w:tc>
      </w:tr>
      <w:tr w:rsidR="00F02EC5" w:rsidRPr="00C74756" w14:paraId="65A031FD" w14:textId="77777777" w:rsidTr="00D93988">
        <w:tc>
          <w:tcPr>
            <w:tcW w:w="0" w:type="auto"/>
            <w:shd w:val="clear" w:color="auto" w:fill="auto"/>
            <w:vAlign w:val="center"/>
          </w:tcPr>
          <w:p w14:paraId="60693027" w14:textId="77777777" w:rsidR="00F02EC5" w:rsidRPr="00C74756" w:rsidRDefault="00F02EC5" w:rsidP="00D93988">
            <w:pPr>
              <w:pStyle w:val="TAL"/>
            </w:pPr>
            <w:r w:rsidRPr="00C74756">
              <w:t>16.3.2.2.6-1</w:t>
            </w:r>
          </w:p>
        </w:tc>
        <w:tc>
          <w:tcPr>
            <w:tcW w:w="0" w:type="auto"/>
            <w:shd w:val="clear" w:color="auto" w:fill="auto"/>
            <w:vAlign w:val="center"/>
          </w:tcPr>
          <w:p w14:paraId="3E693843" w14:textId="77777777" w:rsidR="00F02EC5" w:rsidRPr="00C74756" w:rsidRDefault="00F02EC5" w:rsidP="00D93988">
            <w:pPr>
              <w:pStyle w:val="TAL"/>
            </w:pPr>
            <w:r w:rsidRPr="00C74756">
              <w:t>NR 15 kHz SSB SCS, 10 MHz bandwidth, FDD duplex mode</w:t>
            </w:r>
          </w:p>
        </w:tc>
      </w:tr>
      <w:tr w:rsidR="00F02EC5" w:rsidRPr="00C74756" w14:paraId="02B1BCED" w14:textId="77777777" w:rsidTr="00D93988">
        <w:tc>
          <w:tcPr>
            <w:tcW w:w="0" w:type="auto"/>
            <w:shd w:val="clear" w:color="auto" w:fill="auto"/>
            <w:vAlign w:val="center"/>
          </w:tcPr>
          <w:p w14:paraId="4DAA93F8" w14:textId="77777777" w:rsidR="00F02EC5" w:rsidRPr="00C74756" w:rsidRDefault="00F02EC5" w:rsidP="00D93988">
            <w:pPr>
              <w:pStyle w:val="TAL"/>
              <w:rPr>
                <w:lang w:eastAsia="zh-CN"/>
              </w:rPr>
            </w:pPr>
            <w:r w:rsidRPr="00C74756">
              <w:t>16.3.2.2.6-</w:t>
            </w:r>
            <w:r w:rsidRPr="00C74756">
              <w:rPr>
                <w:lang w:eastAsia="zh-CN"/>
              </w:rPr>
              <w:t>2</w:t>
            </w:r>
          </w:p>
        </w:tc>
        <w:tc>
          <w:tcPr>
            <w:tcW w:w="0" w:type="auto"/>
            <w:shd w:val="clear" w:color="auto" w:fill="auto"/>
            <w:vAlign w:val="center"/>
          </w:tcPr>
          <w:p w14:paraId="23FB81DD" w14:textId="77777777" w:rsidR="00F02EC5" w:rsidRPr="00C74756" w:rsidRDefault="00F02EC5" w:rsidP="00D93988">
            <w:pPr>
              <w:pStyle w:val="TAL"/>
            </w:pPr>
            <w:r w:rsidRPr="00C74756">
              <w:t xml:space="preserve">NR </w:t>
            </w:r>
            <w:r w:rsidRPr="00C74756">
              <w:rPr>
                <w:lang w:eastAsia="zh-CN"/>
              </w:rPr>
              <w:t>15</w:t>
            </w:r>
            <w:r w:rsidRPr="00C74756">
              <w:t xml:space="preserve"> kHz SSB SCS, </w:t>
            </w:r>
            <w:r w:rsidRPr="00C74756">
              <w:rPr>
                <w:lang w:eastAsia="zh-CN"/>
              </w:rPr>
              <w:t>1</w:t>
            </w:r>
            <w:r w:rsidRPr="00C74756">
              <w:t xml:space="preserve">0 MHz bandwidth, </w:t>
            </w:r>
            <w:r w:rsidRPr="00C74756">
              <w:rPr>
                <w:lang w:eastAsia="zh-CN"/>
              </w:rPr>
              <w:t>T</w:t>
            </w:r>
            <w:r w:rsidRPr="00C74756">
              <w:t>DD duplex mode</w:t>
            </w:r>
          </w:p>
        </w:tc>
      </w:tr>
      <w:tr w:rsidR="00F02EC5" w:rsidRPr="00C74756" w14:paraId="523E4ACF" w14:textId="77777777" w:rsidTr="00D93988">
        <w:tc>
          <w:tcPr>
            <w:tcW w:w="0" w:type="auto"/>
            <w:shd w:val="clear" w:color="auto" w:fill="auto"/>
          </w:tcPr>
          <w:p w14:paraId="77A98811" w14:textId="77777777" w:rsidR="00F02EC5" w:rsidRPr="00C74756" w:rsidRDefault="00F02EC5" w:rsidP="00D93988">
            <w:pPr>
              <w:pStyle w:val="TAL"/>
              <w:rPr>
                <w:rFonts w:cs="Arial"/>
                <w:szCs w:val="18"/>
                <w:lang w:eastAsia="zh-CN"/>
              </w:rPr>
            </w:pPr>
            <w:r w:rsidRPr="00C74756">
              <w:t>16.3.2.2.6-</w:t>
            </w:r>
            <w:r w:rsidRPr="00C74756">
              <w:rPr>
                <w:rFonts w:eastAsia="Malgun Gothic" w:cs="Arial"/>
                <w:szCs w:val="18"/>
              </w:rPr>
              <w:t>3</w:t>
            </w:r>
          </w:p>
        </w:tc>
        <w:tc>
          <w:tcPr>
            <w:tcW w:w="0" w:type="auto"/>
            <w:shd w:val="clear" w:color="auto" w:fill="auto"/>
          </w:tcPr>
          <w:p w14:paraId="3DD5E851" w14:textId="77777777" w:rsidR="00F02EC5" w:rsidRPr="00C74756" w:rsidRDefault="00F02EC5" w:rsidP="00D93988">
            <w:pPr>
              <w:pStyle w:val="TAL"/>
              <w:rPr>
                <w:rFonts w:cs="Arial"/>
                <w:szCs w:val="18"/>
              </w:rPr>
            </w:pPr>
            <w:r w:rsidRPr="00C74756">
              <w:rPr>
                <w:rFonts w:cs="Arial"/>
                <w:szCs w:val="18"/>
              </w:rPr>
              <w:t xml:space="preserve">NR </w:t>
            </w:r>
            <w:r w:rsidRPr="00C74756">
              <w:rPr>
                <w:rFonts w:eastAsia="Malgun Gothic" w:cs="Arial"/>
                <w:szCs w:val="18"/>
              </w:rPr>
              <w:t>30 kHz SSB SCS, 20 MHz bandwidth, TDD duplex mode</w:t>
            </w:r>
          </w:p>
        </w:tc>
      </w:tr>
      <w:tr w:rsidR="00F02EC5" w:rsidRPr="00C74756" w14:paraId="529CE4EF" w14:textId="77777777" w:rsidTr="00D93988">
        <w:tc>
          <w:tcPr>
            <w:tcW w:w="0" w:type="auto"/>
            <w:shd w:val="clear" w:color="auto" w:fill="auto"/>
          </w:tcPr>
          <w:p w14:paraId="3AC8C9CE" w14:textId="77777777" w:rsidR="00F02EC5" w:rsidRPr="00C74756" w:rsidRDefault="00F02EC5" w:rsidP="00D93988">
            <w:pPr>
              <w:pStyle w:val="TAL"/>
              <w:rPr>
                <w:rFonts w:cs="Arial"/>
                <w:szCs w:val="18"/>
                <w:lang w:eastAsia="zh-CN"/>
              </w:rPr>
            </w:pPr>
            <w:r w:rsidRPr="00C74756">
              <w:t>16.3.2.2.6-</w:t>
            </w:r>
            <w:r w:rsidRPr="00C74756">
              <w:rPr>
                <w:rFonts w:eastAsia="Malgun Gothic" w:cs="Arial"/>
                <w:szCs w:val="18"/>
              </w:rPr>
              <w:t>4</w:t>
            </w:r>
          </w:p>
        </w:tc>
        <w:tc>
          <w:tcPr>
            <w:tcW w:w="0" w:type="auto"/>
            <w:shd w:val="clear" w:color="auto" w:fill="auto"/>
          </w:tcPr>
          <w:p w14:paraId="43F2BF2C" w14:textId="77777777" w:rsidR="00F02EC5" w:rsidRPr="00C74756" w:rsidRDefault="00F02EC5" w:rsidP="00D93988">
            <w:pPr>
              <w:pStyle w:val="TAL"/>
              <w:rPr>
                <w:rFonts w:cs="Arial"/>
                <w:szCs w:val="18"/>
              </w:rPr>
            </w:pPr>
            <w:r w:rsidRPr="00C74756">
              <w:rPr>
                <w:rFonts w:cs="Arial"/>
                <w:szCs w:val="18"/>
              </w:rPr>
              <w:t xml:space="preserve">NR </w:t>
            </w:r>
            <w:r w:rsidRPr="00C74756">
              <w:rPr>
                <w:rFonts w:eastAsia="Malgun Gothic" w:cs="Arial"/>
                <w:szCs w:val="18"/>
              </w:rPr>
              <w:t>15 kHz SSB SCS, 10 MHz bandwidth, HD-FDD duplex mode</w:t>
            </w:r>
          </w:p>
        </w:tc>
      </w:tr>
      <w:tr w:rsidR="00F02EC5" w:rsidRPr="00C74756" w14:paraId="01A75C0A" w14:textId="77777777" w:rsidTr="00D93988">
        <w:tc>
          <w:tcPr>
            <w:tcW w:w="0" w:type="auto"/>
            <w:gridSpan w:val="2"/>
            <w:shd w:val="clear" w:color="auto" w:fill="auto"/>
          </w:tcPr>
          <w:p w14:paraId="68077884" w14:textId="77777777" w:rsidR="00F02EC5" w:rsidRPr="00C74756" w:rsidRDefault="00F02EC5" w:rsidP="00D93988">
            <w:pPr>
              <w:pStyle w:val="TAN"/>
              <w:rPr>
                <w:lang w:eastAsia="zh-CN"/>
              </w:rPr>
            </w:pPr>
            <w:r w:rsidRPr="00C74756">
              <w:t>Note:</w:t>
            </w:r>
            <w:r w:rsidRPr="00C74756">
              <w:tab/>
              <w:t>The UE is only required to be tested in one of the supported test configurations</w:t>
            </w:r>
            <w:r w:rsidRPr="00C74756">
              <w:rPr>
                <w:lang w:eastAsia="zh-CN"/>
              </w:rPr>
              <w:t xml:space="preserve"> depending on UE capability</w:t>
            </w:r>
          </w:p>
        </w:tc>
      </w:tr>
    </w:tbl>
    <w:p w14:paraId="0C829752" w14:textId="77777777" w:rsidR="00F02EC5" w:rsidRPr="00C74756" w:rsidRDefault="00F02EC5" w:rsidP="00F02EC5">
      <w:pPr>
        <w:rPr>
          <w:lang w:eastAsia="sv-SE"/>
        </w:rPr>
      </w:pPr>
    </w:p>
    <w:p w14:paraId="08F3D44C" w14:textId="77777777" w:rsidR="00F02EC5" w:rsidRPr="00C74756" w:rsidRDefault="00F02EC5" w:rsidP="00F02EC5">
      <w:pPr>
        <w:pStyle w:val="TH"/>
        <w:keepNext w:val="0"/>
        <w:keepLines w:val="0"/>
      </w:pPr>
      <w:r w:rsidRPr="00C74756">
        <w:t xml:space="preserve">Table 16.3.2.2.6.4.1-2: Initial conditions for Contention based random access test in FR1 for NR </w:t>
      </w:r>
      <w:proofErr w:type="gramStart"/>
      <w:r w:rsidRPr="00C74756">
        <w:t>standalone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02EC5" w:rsidRPr="00C74756" w14:paraId="70E0BAD1" w14:textId="77777777" w:rsidTr="00D93988">
        <w:trPr>
          <w:jc w:val="center"/>
        </w:trPr>
        <w:tc>
          <w:tcPr>
            <w:tcW w:w="1701" w:type="dxa"/>
            <w:shd w:val="clear" w:color="auto" w:fill="auto"/>
          </w:tcPr>
          <w:p w14:paraId="0D242CBC" w14:textId="77777777" w:rsidR="00F02EC5" w:rsidRPr="00C74756" w:rsidRDefault="00F02EC5" w:rsidP="00D93988">
            <w:pPr>
              <w:pStyle w:val="TAH"/>
              <w:keepNext w:val="0"/>
              <w:keepLines w:val="0"/>
            </w:pPr>
            <w:r w:rsidRPr="00C74756">
              <w:t>Parameter</w:t>
            </w:r>
          </w:p>
        </w:tc>
        <w:tc>
          <w:tcPr>
            <w:tcW w:w="3943" w:type="dxa"/>
            <w:gridSpan w:val="2"/>
            <w:shd w:val="clear" w:color="auto" w:fill="auto"/>
          </w:tcPr>
          <w:p w14:paraId="3FD4DE35" w14:textId="77777777" w:rsidR="00F02EC5" w:rsidRPr="00C74756" w:rsidRDefault="00F02EC5" w:rsidP="00D93988">
            <w:pPr>
              <w:pStyle w:val="TAH"/>
              <w:keepNext w:val="0"/>
              <w:keepLines w:val="0"/>
            </w:pPr>
            <w:r w:rsidRPr="00C74756">
              <w:t>Value</w:t>
            </w:r>
          </w:p>
        </w:tc>
        <w:tc>
          <w:tcPr>
            <w:tcW w:w="3961" w:type="dxa"/>
          </w:tcPr>
          <w:p w14:paraId="645D7866" w14:textId="77777777" w:rsidR="00F02EC5" w:rsidRPr="00C74756" w:rsidRDefault="00F02EC5" w:rsidP="00D93988">
            <w:pPr>
              <w:pStyle w:val="TAH"/>
              <w:keepNext w:val="0"/>
              <w:keepLines w:val="0"/>
            </w:pPr>
            <w:r w:rsidRPr="00C74756">
              <w:t>Comment</w:t>
            </w:r>
          </w:p>
        </w:tc>
      </w:tr>
      <w:tr w:rsidR="00F02EC5" w:rsidRPr="00C74756" w14:paraId="61C7790C" w14:textId="77777777" w:rsidTr="00D93988">
        <w:trPr>
          <w:jc w:val="center"/>
        </w:trPr>
        <w:tc>
          <w:tcPr>
            <w:tcW w:w="1701" w:type="dxa"/>
            <w:shd w:val="clear" w:color="auto" w:fill="auto"/>
          </w:tcPr>
          <w:p w14:paraId="786BD4FD" w14:textId="77777777" w:rsidR="00F02EC5" w:rsidRPr="00C74756" w:rsidRDefault="00F02EC5" w:rsidP="00D93988">
            <w:pPr>
              <w:pStyle w:val="TAL"/>
              <w:keepNext w:val="0"/>
              <w:keepLines w:val="0"/>
            </w:pPr>
            <w:r w:rsidRPr="00C74756">
              <w:t>Test environment</w:t>
            </w:r>
          </w:p>
        </w:tc>
        <w:tc>
          <w:tcPr>
            <w:tcW w:w="3943" w:type="dxa"/>
            <w:gridSpan w:val="2"/>
            <w:shd w:val="clear" w:color="auto" w:fill="auto"/>
          </w:tcPr>
          <w:p w14:paraId="5BD6F1DC" w14:textId="77777777" w:rsidR="00F02EC5" w:rsidRPr="00C74756" w:rsidRDefault="00F02EC5" w:rsidP="00D93988">
            <w:pPr>
              <w:pStyle w:val="TAL"/>
              <w:keepNext w:val="0"/>
              <w:keepLines w:val="0"/>
            </w:pPr>
            <w:r w:rsidRPr="00C74756">
              <w:t>NC</w:t>
            </w:r>
          </w:p>
        </w:tc>
        <w:tc>
          <w:tcPr>
            <w:tcW w:w="3961" w:type="dxa"/>
          </w:tcPr>
          <w:p w14:paraId="600959D0" w14:textId="77777777" w:rsidR="00F02EC5" w:rsidRPr="00C74756" w:rsidRDefault="00F02EC5" w:rsidP="00D93988">
            <w:pPr>
              <w:pStyle w:val="TAL"/>
              <w:keepNext w:val="0"/>
              <w:keepLines w:val="0"/>
            </w:pPr>
            <w:r w:rsidRPr="00C74756">
              <w:t>As specified in TS 38.508-1 [14] clause 4.1.</w:t>
            </w:r>
          </w:p>
        </w:tc>
      </w:tr>
      <w:tr w:rsidR="00F02EC5" w:rsidRPr="00C74756" w14:paraId="19839A8C" w14:textId="77777777" w:rsidTr="00D93988">
        <w:trPr>
          <w:jc w:val="center"/>
        </w:trPr>
        <w:tc>
          <w:tcPr>
            <w:tcW w:w="1701" w:type="dxa"/>
            <w:shd w:val="clear" w:color="auto" w:fill="auto"/>
          </w:tcPr>
          <w:p w14:paraId="3C7B9E32" w14:textId="77777777" w:rsidR="00F02EC5" w:rsidRPr="00C74756" w:rsidRDefault="00F02EC5" w:rsidP="00D93988">
            <w:pPr>
              <w:pStyle w:val="TAL"/>
              <w:keepNext w:val="0"/>
              <w:keepLines w:val="0"/>
            </w:pPr>
            <w:r w:rsidRPr="00C74756">
              <w:t>Test frequencies</w:t>
            </w:r>
          </w:p>
        </w:tc>
        <w:tc>
          <w:tcPr>
            <w:tcW w:w="7904" w:type="dxa"/>
            <w:gridSpan w:val="3"/>
            <w:shd w:val="clear" w:color="auto" w:fill="auto"/>
          </w:tcPr>
          <w:p w14:paraId="6D70C006" w14:textId="77777777" w:rsidR="00F02EC5" w:rsidRPr="00C74756" w:rsidRDefault="00F02EC5" w:rsidP="00D93988">
            <w:pPr>
              <w:pStyle w:val="TAL"/>
              <w:keepNext w:val="0"/>
              <w:keepLines w:val="0"/>
            </w:pPr>
            <w:r w:rsidRPr="00C74756">
              <w:t>As specified in Annex E, Table E.4-1 and TS 38.508-1 [14] clause 4.3.1.</w:t>
            </w:r>
          </w:p>
        </w:tc>
      </w:tr>
      <w:tr w:rsidR="00F02EC5" w:rsidRPr="00C74756" w14:paraId="4FAEF55E" w14:textId="77777777" w:rsidTr="00D93988">
        <w:trPr>
          <w:jc w:val="center"/>
        </w:trPr>
        <w:tc>
          <w:tcPr>
            <w:tcW w:w="1701" w:type="dxa"/>
            <w:shd w:val="clear" w:color="auto" w:fill="auto"/>
          </w:tcPr>
          <w:p w14:paraId="68CCA3C8" w14:textId="77777777" w:rsidR="00F02EC5" w:rsidRPr="00C74756" w:rsidRDefault="00F02EC5" w:rsidP="00D93988">
            <w:pPr>
              <w:pStyle w:val="TAL"/>
              <w:keepNext w:val="0"/>
              <w:keepLines w:val="0"/>
            </w:pPr>
            <w:r w:rsidRPr="00C74756">
              <w:t>Channel bandwidth</w:t>
            </w:r>
          </w:p>
        </w:tc>
        <w:tc>
          <w:tcPr>
            <w:tcW w:w="7904" w:type="dxa"/>
            <w:gridSpan w:val="3"/>
            <w:shd w:val="clear" w:color="auto" w:fill="auto"/>
          </w:tcPr>
          <w:p w14:paraId="0DB40EF8" w14:textId="77777777" w:rsidR="00F02EC5" w:rsidRPr="00C74756" w:rsidRDefault="00F02EC5" w:rsidP="00D93988">
            <w:pPr>
              <w:pStyle w:val="TAL"/>
              <w:keepNext w:val="0"/>
              <w:keepLines w:val="0"/>
            </w:pPr>
            <w:r w:rsidRPr="00C74756">
              <w:t>As specified by the test configuration selected from Table 16.3.2.2.6.4.1-1.</w:t>
            </w:r>
          </w:p>
        </w:tc>
      </w:tr>
      <w:tr w:rsidR="00F02EC5" w:rsidRPr="00C74756" w14:paraId="1C7D17C0" w14:textId="77777777" w:rsidTr="00D93988">
        <w:trPr>
          <w:jc w:val="center"/>
        </w:trPr>
        <w:tc>
          <w:tcPr>
            <w:tcW w:w="1701" w:type="dxa"/>
            <w:shd w:val="clear" w:color="auto" w:fill="auto"/>
          </w:tcPr>
          <w:p w14:paraId="0607F69C" w14:textId="77777777" w:rsidR="00F02EC5" w:rsidRPr="00C74756" w:rsidRDefault="00F02EC5" w:rsidP="00D93988">
            <w:pPr>
              <w:pStyle w:val="TAL"/>
              <w:keepNext w:val="0"/>
              <w:keepLines w:val="0"/>
            </w:pPr>
            <w:r w:rsidRPr="00C74756">
              <w:t>Propagation conditions</w:t>
            </w:r>
          </w:p>
        </w:tc>
        <w:tc>
          <w:tcPr>
            <w:tcW w:w="3943" w:type="dxa"/>
            <w:gridSpan w:val="2"/>
            <w:shd w:val="clear" w:color="auto" w:fill="auto"/>
          </w:tcPr>
          <w:p w14:paraId="7A8C81E1" w14:textId="77777777" w:rsidR="00F02EC5" w:rsidRPr="00C74756" w:rsidRDefault="00F02EC5" w:rsidP="00D93988">
            <w:pPr>
              <w:pStyle w:val="TAL"/>
              <w:keepNext w:val="0"/>
              <w:keepLines w:val="0"/>
            </w:pPr>
            <w:r w:rsidRPr="00C74756">
              <w:t>AWGN</w:t>
            </w:r>
          </w:p>
        </w:tc>
        <w:tc>
          <w:tcPr>
            <w:tcW w:w="3961" w:type="dxa"/>
          </w:tcPr>
          <w:p w14:paraId="7B5F9251" w14:textId="77777777" w:rsidR="00F02EC5" w:rsidRPr="00C74756" w:rsidRDefault="00F02EC5" w:rsidP="00D93988">
            <w:pPr>
              <w:pStyle w:val="TAL"/>
              <w:keepNext w:val="0"/>
              <w:keepLines w:val="0"/>
            </w:pPr>
            <w:r w:rsidRPr="00C74756">
              <w:t>As specified in Annex C.2.2.</w:t>
            </w:r>
          </w:p>
        </w:tc>
      </w:tr>
      <w:tr w:rsidR="00F02EC5" w:rsidRPr="00C74756" w14:paraId="012BF5C0" w14:textId="77777777" w:rsidTr="00D93988">
        <w:trPr>
          <w:jc w:val="center"/>
        </w:trPr>
        <w:tc>
          <w:tcPr>
            <w:tcW w:w="1701" w:type="dxa"/>
            <w:vMerge w:val="restart"/>
            <w:shd w:val="clear" w:color="auto" w:fill="auto"/>
          </w:tcPr>
          <w:p w14:paraId="0604F101" w14:textId="77777777" w:rsidR="00F02EC5" w:rsidRPr="00C74756" w:rsidRDefault="00F02EC5" w:rsidP="00D93988">
            <w:pPr>
              <w:pStyle w:val="TAL"/>
              <w:keepNext w:val="0"/>
              <w:keepLines w:val="0"/>
            </w:pPr>
            <w:r w:rsidRPr="00C74756">
              <w:t>Connection Diagram</w:t>
            </w:r>
          </w:p>
        </w:tc>
        <w:tc>
          <w:tcPr>
            <w:tcW w:w="1134" w:type="dxa"/>
            <w:shd w:val="clear" w:color="auto" w:fill="auto"/>
          </w:tcPr>
          <w:p w14:paraId="069E5516" w14:textId="77777777" w:rsidR="00F02EC5" w:rsidRPr="00C74756" w:rsidRDefault="00F02EC5" w:rsidP="00D93988">
            <w:pPr>
              <w:pStyle w:val="TAL"/>
              <w:keepNext w:val="0"/>
              <w:keepLines w:val="0"/>
            </w:pPr>
            <w:r w:rsidRPr="00C74756">
              <w:t>TE Part</w:t>
            </w:r>
          </w:p>
        </w:tc>
        <w:tc>
          <w:tcPr>
            <w:tcW w:w="2809" w:type="dxa"/>
            <w:shd w:val="clear" w:color="auto" w:fill="auto"/>
          </w:tcPr>
          <w:p w14:paraId="0332D66E" w14:textId="77777777" w:rsidR="00F02EC5" w:rsidRPr="00C74756" w:rsidRDefault="00F02EC5" w:rsidP="00D93988">
            <w:pPr>
              <w:pStyle w:val="TAL"/>
              <w:keepNext w:val="0"/>
              <w:keepLines w:val="0"/>
            </w:pPr>
            <w:r w:rsidRPr="00C74756">
              <w:t>A.3.1.7.1</w:t>
            </w:r>
          </w:p>
        </w:tc>
        <w:tc>
          <w:tcPr>
            <w:tcW w:w="3961" w:type="dxa"/>
            <w:vMerge w:val="restart"/>
          </w:tcPr>
          <w:p w14:paraId="5058FE98" w14:textId="77777777" w:rsidR="00F02EC5" w:rsidRPr="00C74756" w:rsidRDefault="00F02EC5" w:rsidP="00D93988">
            <w:pPr>
              <w:pStyle w:val="TAL"/>
              <w:keepNext w:val="0"/>
              <w:keepLines w:val="0"/>
            </w:pPr>
            <w:r w:rsidRPr="00C74756">
              <w:t>As specified in TS 38.508-1 [14] Annex A.</w:t>
            </w:r>
          </w:p>
        </w:tc>
      </w:tr>
      <w:tr w:rsidR="00F02EC5" w:rsidRPr="00C74756" w14:paraId="0C494FFE" w14:textId="77777777" w:rsidTr="00D93988">
        <w:trPr>
          <w:jc w:val="center"/>
        </w:trPr>
        <w:tc>
          <w:tcPr>
            <w:tcW w:w="1701" w:type="dxa"/>
            <w:vMerge/>
            <w:shd w:val="clear" w:color="auto" w:fill="auto"/>
          </w:tcPr>
          <w:p w14:paraId="0E7F79C8" w14:textId="77777777" w:rsidR="00F02EC5" w:rsidRPr="00C74756" w:rsidRDefault="00F02EC5" w:rsidP="00D93988">
            <w:pPr>
              <w:pStyle w:val="TAL"/>
              <w:keepNext w:val="0"/>
              <w:keepLines w:val="0"/>
            </w:pPr>
          </w:p>
        </w:tc>
        <w:tc>
          <w:tcPr>
            <w:tcW w:w="1134" w:type="dxa"/>
            <w:shd w:val="clear" w:color="auto" w:fill="auto"/>
          </w:tcPr>
          <w:p w14:paraId="4B6F9585" w14:textId="77777777" w:rsidR="00F02EC5" w:rsidRPr="00C74756" w:rsidRDefault="00F02EC5" w:rsidP="00D93988">
            <w:pPr>
              <w:pStyle w:val="TAL"/>
              <w:keepNext w:val="0"/>
              <w:keepLines w:val="0"/>
            </w:pPr>
            <w:r w:rsidRPr="00C74756">
              <w:t>DUT Part</w:t>
            </w:r>
          </w:p>
        </w:tc>
        <w:tc>
          <w:tcPr>
            <w:tcW w:w="2809" w:type="dxa"/>
            <w:shd w:val="clear" w:color="auto" w:fill="auto"/>
          </w:tcPr>
          <w:p w14:paraId="12C7E693" w14:textId="77777777" w:rsidR="00F02EC5" w:rsidRPr="00C74756" w:rsidRDefault="00F02EC5" w:rsidP="00D93988">
            <w:pPr>
              <w:pStyle w:val="TAL"/>
              <w:keepNext w:val="0"/>
              <w:keepLines w:val="0"/>
            </w:pPr>
            <w:r w:rsidRPr="00C74756">
              <w:t>A.3.2.3.4</w:t>
            </w:r>
          </w:p>
        </w:tc>
        <w:tc>
          <w:tcPr>
            <w:tcW w:w="3961" w:type="dxa"/>
            <w:vMerge/>
          </w:tcPr>
          <w:p w14:paraId="19E549B4" w14:textId="77777777" w:rsidR="00F02EC5" w:rsidRPr="00C74756" w:rsidRDefault="00F02EC5" w:rsidP="00D93988">
            <w:pPr>
              <w:pStyle w:val="TAL"/>
              <w:keepNext w:val="0"/>
              <w:keepLines w:val="0"/>
            </w:pPr>
          </w:p>
        </w:tc>
      </w:tr>
      <w:tr w:rsidR="00F02EC5" w:rsidRPr="00C74756" w14:paraId="7E7B6925" w14:textId="77777777" w:rsidTr="00D93988">
        <w:trPr>
          <w:jc w:val="center"/>
        </w:trPr>
        <w:tc>
          <w:tcPr>
            <w:tcW w:w="1701" w:type="dxa"/>
            <w:shd w:val="clear" w:color="auto" w:fill="auto"/>
          </w:tcPr>
          <w:p w14:paraId="738E6F54" w14:textId="77777777" w:rsidR="00F02EC5" w:rsidRPr="00C74756" w:rsidRDefault="00F02EC5" w:rsidP="00D93988">
            <w:pPr>
              <w:pStyle w:val="TAL"/>
              <w:keepNext w:val="0"/>
              <w:keepLines w:val="0"/>
            </w:pPr>
            <w:r w:rsidRPr="00C74756">
              <w:t>Exceptions to connection diagram</w:t>
            </w:r>
          </w:p>
        </w:tc>
        <w:tc>
          <w:tcPr>
            <w:tcW w:w="3943" w:type="dxa"/>
            <w:gridSpan w:val="2"/>
            <w:shd w:val="clear" w:color="auto" w:fill="auto"/>
          </w:tcPr>
          <w:p w14:paraId="3A51E23A" w14:textId="77777777" w:rsidR="00F02EC5" w:rsidRPr="00C74756" w:rsidRDefault="00F02EC5" w:rsidP="00D93988">
            <w:pPr>
              <w:pStyle w:val="TAL"/>
              <w:keepNext w:val="0"/>
              <w:keepLines w:val="0"/>
            </w:pPr>
            <w:r w:rsidRPr="00C74756">
              <w:t>N/A</w:t>
            </w:r>
          </w:p>
        </w:tc>
        <w:tc>
          <w:tcPr>
            <w:tcW w:w="3961" w:type="dxa"/>
          </w:tcPr>
          <w:p w14:paraId="72609685" w14:textId="77777777" w:rsidR="00F02EC5" w:rsidRPr="00C74756" w:rsidRDefault="00F02EC5" w:rsidP="00D93988">
            <w:pPr>
              <w:pStyle w:val="TAL"/>
              <w:keepNext w:val="0"/>
              <w:keepLines w:val="0"/>
            </w:pPr>
          </w:p>
        </w:tc>
      </w:tr>
    </w:tbl>
    <w:p w14:paraId="5F7DA1F5" w14:textId="77777777" w:rsidR="00F02EC5" w:rsidRPr="00C74756" w:rsidRDefault="00F02EC5" w:rsidP="00F02EC5"/>
    <w:p w14:paraId="71BB1509" w14:textId="77777777" w:rsidR="00F02EC5" w:rsidRPr="00C74756" w:rsidRDefault="00F02EC5" w:rsidP="00F02EC5">
      <w:pPr>
        <w:pStyle w:val="H6"/>
        <w:keepNext w:val="0"/>
        <w:keepLines w:val="0"/>
        <w:rPr>
          <w:lang w:eastAsia="sv-SE"/>
        </w:rPr>
      </w:pPr>
      <w:r w:rsidRPr="00C74756">
        <w:t>16.3.2.2.6</w:t>
      </w:r>
      <w:r w:rsidRPr="00C74756">
        <w:rPr>
          <w:lang w:eastAsia="sv-SE"/>
        </w:rPr>
        <w:t>.4.2</w:t>
      </w:r>
      <w:r w:rsidRPr="00C74756">
        <w:rPr>
          <w:lang w:eastAsia="sv-SE"/>
        </w:rPr>
        <w:tab/>
        <w:t>Test procedure</w:t>
      </w:r>
    </w:p>
    <w:p w14:paraId="3122DCBA" w14:textId="77777777" w:rsidR="00F02EC5" w:rsidRPr="00C74756" w:rsidRDefault="00F02EC5" w:rsidP="00F02EC5">
      <w:r w:rsidRPr="00C74756">
        <w:t>Same as the test procedure given in clause 6.3.2.2.1</w:t>
      </w:r>
      <w:r w:rsidRPr="00C74756">
        <w:rPr>
          <w:lang w:eastAsia="sv-SE"/>
        </w:rPr>
        <w:t>.4.2</w:t>
      </w:r>
      <w:r w:rsidRPr="00C74756">
        <w:t>.</w:t>
      </w:r>
    </w:p>
    <w:p w14:paraId="217A9920" w14:textId="77777777" w:rsidR="00F02EC5" w:rsidRPr="00C74756" w:rsidRDefault="00F02EC5" w:rsidP="00F02EC5">
      <w:pPr>
        <w:pStyle w:val="H6"/>
        <w:keepNext w:val="0"/>
        <w:keepLines w:val="0"/>
        <w:rPr>
          <w:lang w:eastAsia="sv-SE"/>
        </w:rPr>
      </w:pPr>
      <w:r w:rsidRPr="00C74756">
        <w:rPr>
          <w:lang w:eastAsia="sv-SE"/>
        </w:rPr>
        <w:lastRenderedPageBreak/>
        <w:t>16.3.2.2.6.4.3</w:t>
      </w:r>
      <w:r w:rsidRPr="00C74756">
        <w:rPr>
          <w:lang w:eastAsia="sv-SE"/>
        </w:rPr>
        <w:tab/>
        <w:t>Message contents</w:t>
      </w:r>
    </w:p>
    <w:p w14:paraId="07E24793" w14:textId="5667AAED" w:rsidR="00F613E1" w:rsidRDefault="00F02EC5" w:rsidP="00F613E1">
      <w:pPr>
        <w:rPr>
          <w:ins w:id="59" w:author="Coroescu Liviu (1CD2)" w:date="2023-10-31T16:18:00Z"/>
          <w:lang w:eastAsia="x-none"/>
        </w:rPr>
      </w:pPr>
      <w:r w:rsidRPr="00C74756">
        <w:t>Same as the</w:t>
      </w:r>
      <w:r w:rsidRPr="00C74756">
        <w:rPr>
          <w:lang w:eastAsia="sv-SE"/>
        </w:rPr>
        <w:t xml:space="preserve"> </w:t>
      </w:r>
      <w:r w:rsidRPr="00C74756">
        <w:rPr>
          <w:lang w:eastAsia="zh-CN"/>
        </w:rPr>
        <w:t>m</w:t>
      </w:r>
      <w:r w:rsidRPr="00C74756">
        <w:rPr>
          <w:lang w:eastAsia="sv-SE"/>
        </w:rPr>
        <w:t xml:space="preserve">essage contents </w:t>
      </w:r>
      <w:r w:rsidRPr="00C74756">
        <w:t>given in clause 6.3.2.2.1</w:t>
      </w:r>
      <w:r w:rsidRPr="00C74756">
        <w:rPr>
          <w:lang w:eastAsia="sv-SE"/>
        </w:rPr>
        <w:t>.4.3</w:t>
      </w:r>
      <w:ins w:id="60" w:author="Coroescu Liviu (1CD2)" w:date="2023-10-31T16:18:00Z">
        <w:r w:rsidR="00F613E1" w:rsidRPr="00F613E1">
          <w:rPr>
            <w:lang w:eastAsia="x-none"/>
          </w:rPr>
          <w:t xml:space="preserve"> </w:t>
        </w:r>
        <w:r w:rsidR="00F613E1" w:rsidRPr="00C74756">
          <w:rPr>
            <w:lang w:eastAsia="x-none"/>
          </w:rPr>
          <w:t>with following exceptions:</w:t>
        </w:r>
      </w:ins>
    </w:p>
    <w:p w14:paraId="0EE093AB" w14:textId="064E5233" w:rsidR="00F613E1" w:rsidRPr="00C74756" w:rsidRDefault="00F613E1" w:rsidP="00F613E1">
      <w:pPr>
        <w:pStyle w:val="TH"/>
        <w:keepNext w:val="0"/>
        <w:keepLines w:val="0"/>
        <w:rPr>
          <w:ins w:id="61" w:author="Coroescu Liviu (1CD2)" w:date="2023-10-31T16:18:00Z"/>
        </w:rPr>
      </w:pPr>
      <w:ins w:id="62" w:author="Coroescu Liviu (1CD2)" w:date="2023-10-31T16:18:00Z">
        <w:r w:rsidRPr="00DB4FD1">
          <w:t xml:space="preserve"> </w:t>
        </w:r>
        <w:r w:rsidRPr="00C74756">
          <w:t>Table 16.3.2.2.</w:t>
        </w:r>
        <w:r>
          <w:t>6</w:t>
        </w:r>
        <w:r w:rsidRPr="00C74756">
          <w:t>.4.</w:t>
        </w:r>
        <w:r>
          <w:t>3</w:t>
        </w:r>
        <w:r w:rsidRPr="00C74756">
          <w:t>-</w:t>
        </w:r>
        <w:r>
          <w:t>1</w:t>
        </w:r>
        <w:r w:rsidRPr="00C74756">
          <w:t xml:space="preserve">: </w:t>
        </w:r>
        <w:r w:rsidRPr="00D37832">
          <w:rPr>
            <w:i/>
          </w:rPr>
          <w:t>BWP-</w:t>
        </w:r>
        <w:proofErr w:type="spellStart"/>
        <w:r w:rsidRPr="00D37832">
          <w:rPr>
            <w:i/>
          </w:rPr>
          <w:t>UplinkCommon</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F613E1" w:rsidRPr="00D37832" w14:paraId="516FE36A" w14:textId="77777777" w:rsidTr="00D93988">
        <w:trPr>
          <w:ins w:id="63" w:author="Coroescu Liviu (1CD2)" w:date="2023-10-31T16:18:00Z"/>
        </w:trPr>
        <w:tc>
          <w:tcPr>
            <w:tcW w:w="9750" w:type="dxa"/>
            <w:gridSpan w:val="4"/>
          </w:tcPr>
          <w:p w14:paraId="588DC29D" w14:textId="77777777" w:rsidR="00F613E1" w:rsidRPr="00D37832" w:rsidRDefault="00F613E1" w:rsidP="00D93988">
            <w:pPr>
              <w:pStyle w:val="TAH"/>
              <w:jc w:val="left"/>
              <w:rPr>
                <w:ins w:id="64" w:author="Coroescu Liviu (1CD2)" w:date="2023-10-31T16:18:00Z"/>
                <w:b w:val="0"/>
              </w:rPr>
            </w:pPr>
            <w:ins w:id="65" w:author="Coroescu Liviu (1CD2)" w:date="2023-10-31T16:18:00Z">
              <w:r w:rsidRPr="00D37832">
                <w:rPr>
                  <w:b w:val="0"/>
                </w:rPr>
                <w:t xml:space="preserve">Derivation Path: </w:t>
              </w:r>
              <w:r w:rsidRPr="00DB4FD1">
                <w:rPr>
                  <w:b w:val="0"/>
                </w:rPr>
                <w:t>TS 38.508-1 [14], Table</w:t>
              </w:r>
              <w:r>
                <w:rPr>
                  <w:b w:val="0"/>
                </w:rPr>
                <w:t xml:space="preserve"> </w:t>
              </w:r>
              <w:r w:rsidRPr="00DB4FD1">
                <w:rPr>
                  <w:b w:val="0"/>
                </w:rPr>
                <w:t>4.6.3-14</w:t>
              </w:r>
            </w:ins>
          </w:p>
        </w:tc>
      </w:tr>
      <w:tr w:rsidR="00F613E1" w:rsidRPr="00D37832" w14:paraId="486FE1B7" w14:textId="77777777" w:rsidTr="00D93988">
        <w:trPr>
          <w:ins w:id="66" w:author="Coroescu Liviu (1CD2)" w:date="2023-10-31T16:18:00Z"/>
        </w:trPr>
        <w:tc>
          <w:tcPr>
            <w:tcW w:w="4536" w:type="dxa"/>
          </w:tcPr>
          <w:p w14:paraId="4C74464E" w14:textId="77777777" w:rsidR="00F613E1" w:rsidRPr="00D37832" w:rsidRDefault="00F613E1" w:rsidP="00D93988">
            <w:pPr>
              <w:pStyle w:val="TAH"/>
              <w:rPr>
                <w:ins w:id="67" w:author="Coroescu Liviu (1CD2)" w:date="2023-10-31T16:18:00Z"/>
              </w:rPr>
            </w:pPr>
            <w:ins w:id="68" w:author="Coroescu Liviu (1CD2)" w:date="2023-10-31T16:18:00Z">
              <w:r w:rsidRPr="00D37832">
                <w:t>Information Element</w:t>
              </w:r>
            </w:ins>
          </w:p>
        </w:tc>
        <w:tc>
          <w:tcPr>
            <w:tcW w:w="2268" w:type="dxa"/>
          </w:tcPr>
          <w:p w14:paraId="23B9EE49" w14:textId="77777777" w:rsidR="00F613E1" w:rsidRPr="00D37832" w:rsidRDefault="00F613E1" w:rsidP="00D93988">
            <w:pPr>
              <w:pStyle w:val="TAH"/>
              <w:rPr>
                <w:ins w:id="69" w:author="Coroescu Liviu (1CD2)" w:date="2023-10-31T16:18:00Z"/>
              </w:rPr>
            </w:pPr>
            <w:ins w:id="70" w:author="Coroescu Liviu (1CD2)" w:date="2023-10-31T16:18:00Z">
              <w:r w:rsidRPr="00D37832">
                <w:t>Value/remark</w:t>
              </w:r>
            </w:ins>
          </w:p>
        </w:tc>
        <w:tc>
          <w:tcPr>
            <w:tcW w:w="1701" w:type="dxa"/>
          </w:tcPr>
          <w:p w14:paraId="2EF73918" w14:textId="77777777" w:rsidR="00F613E1" w:rsidRPr="00D37832" w:rsidRDefault="00F613E1" w:rsidP="00D93988">
            <w:pPr>
              <w:pStyle w:val="TAH"/>
              <w:rPr>
                <w:ins w:id="71" w:author="Coroescu Liviu (1CD2)" w:date="2023-10-31T16:18:00Z"/>
              </w:rPr>
            </w:pPr>
            <w:ins w:id="72" w:author="Coroescu Liviu (1CD2)" w:date="2023-10-31T16:18:00Z">
              <w:r w:rsidRPr="00D37832">
                <w:t>Comment</w:t>
              </w:r>
            </w:ins>
          </w:p>
        </w:tc>
        <w:tc>
          <w:tcPr>
            <w:tcW w:w="1245" w:type="dxa"/>
          </w:tcPr>
          <w:p w14:paraId="5D5607A3" w14:textId="77777777" w:rsidR="00F613E1" w:rsidRPr="00D37832" w:rsidRDefault="00F613E1" w:rsidP="00D93988">
            <w:pPr>
              <w:pStyle w:val="TAH"/>
              <w:rPr>
                <w:ins w:id="73" w:author="Coroescu Liviu (1CD2)" w:date="2023-10-31T16:18:00Z"/>
              </w:rPr>
            </w:pPr>
            <w:ins w:id="74" w:author="Coroescu Liviu (1CD2)" w:date="2023-10-31T16:18:00Z">
              <w:r w:rsidRPr="00D37832">
                <w:t>Condition</w:t>
              </w:r>
            </w:ins>
          </w:p>
        </w:tc>
      </w:tr>
      <w:tr w:rsidR="00F613E1" w:rsidRPr="00D37832" w14:paraId="7A245369" w14:textId="77777777" w:rsidTr="00D93988">
        <w:trPr>
          <w:ins w:id="75" w:author="Coroescu Liviu (1CD2)" w:date="2023-10-31T16:18:00Z"/>
        </w:trPr>
        <w:tc>
          <w:tcPr>
            <w:tcW w:w="4536" w:type="dxa"/>
          </w:tcPr>
          <w:p w14:paraId="0732F9BC" w14:textId="77777777" w:rsidR="00F613E1" w:rsidRPr="00D37832" w:rsidRDefault="00F613E1" w:rsidP="00D93988">
            <w:pPr>
              <w:pStyle w:val="TAL"/>
              <w:rPr>
                <w:ins w:id="76" w:author="Coroescu Liviu (1CD2)" w:date="2023-10-31T16:18:00Z"/>
              </w:rPr>
            </w:pPr>
            <w:ins w:id="77" w:author="Coroescu Liviu (1CD2)" w:date="2023-10-31T16:18:00Z">
              <w:r w:rsidRPr="00D37832">
                <w:t>BWP-</w:t>
              </w:r>
              <w:proofErr w:type="spellStart"/>
              <w:proofErr w:type="gramStart"/>
              <w:r w:rsidRPr="00D37832">
                <w:t>UplinkCommon</w:t>
              </w:r>
              <w:proofErr w:type="spellEnd"/>
              <w:r w:rsidRPr="00D37832">
                <w:t xml:space="preserve"> ::=</w:t>
              </w:r>
              <w:proofErr w:type="gramEnd"/>
              <w:r w:rsidRPr="00D37832">
                <w:t xml:space="preserve"> </w:t>
              </w:r>
              <w:r w:rsidRPr="00D37832">
                <w:rPr>
                  <w:snapToGrid w:val="0"/>
                </w:rPr>
                <w:t xml:space="preserve">SEQUENCE </w:t>
              </w:r>
              <w:r w:rsidRPr="00D37832">
                <w:t>{</w:t>
              </w:r>
            </w:ins>
          </w:p>
        </w:tc>
        <w:tc>
          <w:tcPr>
            <w:tcW w:w="2268" w:type="dxa"/>
          </w:tcPr>
          <w:p w14:paraId="49A34304" w14:textId="77777777" w:rsidR="00F613E1" w:rsidRPr="00D37832" w:rsidRDefault="00F613E1" w:rsidP="00D93988">
            <w:pPr>
              <w:pStyle w:val="TAL"/>
              <w:rPr>
                <w:ins w:id="78" w:author="Coroescu Liviu (1CD2)" w:date="2023-10-31T16:18:00Z"/>
              </w:rPr>
            </w:pPr>
          </w:p>
        </w:tc>
        <w:tc>
          <w:tcPr>
            <w:tcW w:w="1701" w:type="dxa"/>
          </w:tcPr>
          <w:p w14:paraId="174EC041" w14:textId="77777777" w:rsidR="00F613E1" w:rsidRPr="00D37832" w:rsidRDefault="00F613E1" w:rsidP="00D93988">
            <w:pPr>
              <w:pStyle w:val="TAL"/>
              <w:rPr>
                <w:ins w:id="79" w:author="Coroescu Liviu (1CD2)" w:date="2023-10-31T16:18:00Z"/>
              </w:rPr>
            </w:pPr>
          </w:p>
        </w:tc>
        <w:tc>
          <w:tcPr>
            <w:tcW w:w="1245" w:type="dxa"/>
          </w:tcPr>
          <w:p w14:paraId="4332423F" w14:textId="77777777" w:rsidR="00F613E1" w:rsidRPr="00D37832" w:rsidRDefault="00F613E1" w:rsidP="00D93988">
            <w:pPr>
              <w:pStyle w:val="TAL"/>
              <w:rPr>
                <w:ins w:id="80" w:author="Coroescu Liviu (1CD2)" w:date="2023-10-31T16:18:00Z"/>
              </w:rPr>
            </w:pPr>
          </w:p>
        </w:tc>
      </w:tr>
      <w:tr w:rsidR="00F613E1" w:rsidRPr="00D37832" w14:paraId="78B80757" w14:textId="77777777" w:rsidTr="00D93988">
        <w:trPr>
          <w:ins w:id="81" w:author="Coroescu Liviu (1CD2)" w:date="2023-10-31T16:18:00Z"/>
        </w:trPr>
        <w:tc>
          <w:tcPr>
            <w:tcW w:w="4536" w:type="dxa"/>
          </w:tcPr>
          <w:p w14:paraId="5EA0CBE5" w14:textId="77777777" w:rsidR="00F613E1" w:rsidRPr="00D37832" w:rsidRDefault="00F613E1" w:rsidP="00D93988">
            <w:pPr>
              <w:pStyle w:val="TAL"/>
              <w:rPr>
                <w:ins w:id="82" w:author="Coroescu Liviu (1CD2)" w:date="2023-10-31T16:18:00Z"/>
              </w:rPr>
            </w:pPr>
            <w:ins w:id="83" w:author="Coroescu Liviu (1CD2)" w:date="2023-10-31T16:18:00Z">
              <w:r w:rsidRPr="00D37832">
                <w:t>MsgA-ConfigCommonL-r</w:t>
              </w:r>
              <w:proofErr w:type="gramStart"/>
              <w:r w:rsidRPr="00D37832">
                <w:t>16 ::=</w:t>
              </w:r>
              <w:proofErr w:type="gramEnd"/>
              <w:r w:rsidRPr="00D37832">
                <w:t xml:space="preserve"> SEQUENCE {</w:t>
              </w:r>
            </w:ins>
          </w:p>
        </w:tc>
        <w:tc>
          <w:tcPr>
            <w:tcW w:w="2268" w:type="dxa"/>
          </w:tcPr>
          <w:p w14:paraId="59BAE7A2" w14:textId="77777777" w:rsidR="00F613E1" w:rsidRPr="00D37832" w:rsidRDefault="00F613E1" w:rsidP="00D93988">
            <w:pPr>
              <w:pStyle w:val="TAL"/>
              <w:rPr>
                <w:ins w:id="84" w:author="Coroescu Liviu (1CD2)" w:date="2023-10-31T16:18:00Z"/>
              </w:rPr>
            </w:pPr>
          </w:p>
        </w:tc>
        <w:tc>
          <w:tcPr>
            <w:tcW w:w="1701" w:type="dxa"/>
          </w:tcPr>
          <w:p w14:paraId="72550AB7" w14:textId="77777777" w:rsidR="00F613E1" w:rsidRPr="00D37832" w:rsidRDefault="00F613E1" w:rsidP="00D93988">
            <w:pPr>
              <w:pStyle w:val="TAL"/>
              <w:rPr>
                <w:ins w:id="85" w:author="Coroescu Liviu (1CD2)" w:date="2023-10-31T16:18:00Z"/>
              </w:rPr>
            </w:pPr>
          </w:p>
        </w:tc>
        <w:tc>
          <w:tcPr>
            <w:tcW w:w="1245" w:type="dxa"/>
          </w:tcPr>
          <w:p w14:paraId="4388F8A7" w14:textId="77777777" w:rsidR="00F613E1" w:rsidRPr="00D37832" w:rsidRDefault="00F613E1" w:rsidP="00D93988">
            <w:pPr>
              <w:pStyle w:val="TAL"/>
              <w:rPr>
                <w:ins w:id="86" w:author="Coroescu Liviu (1CD2)" w:date="2023-10-31T16:18:00Z"/>
              </w:rPr>
            </w:pPr>
          </w:p>
        </w:tc>
      </w:tr>
      <w:tr w:rsidR="00F613E1" w:rsidRPr="00D37832" w14:paraId="23A03CD5" w14:textId="77777777" w:rsidTr="00D93988">
        <w:trPr>
          <w:ins w:id="87" w:author="Coroescu Liviu (1CD2)" w:date="2023-10-31T16:18:00Z"/>
        </w:trPr>
        <w:tc>
          <w:tcPr>
            <w:tcW w:w="4536" w:type="dxa"/>
          </w:tcPr>
          <w:p w14:paraId="46FE8B4B" w14:textId="77777777" w:rsidR="00F613E1" w:rsidRPr="00D37832" w:rsidRDefault="00F613E1" w:rsidP="00D93988">
            <w:pPr>
              <w:pStyle w:val="TAL"/>
              <w:rPr>
                <w:ins w:id="88" w:author="Coroescu Liviu (1CD2)" w:date="2023-10-31T16:18:00Z"/>
              </w:rPr>
            </w:pPr>
            <w:ins w:id="89" w:author="Coroescu Liviu (1CD2)" w:date="2023-10-31T16:18:00Z">
              <w:r w:rsidRPr="00D37832">
                <w:t xml:space="preserve">  rach-ConfigCommonTwoStepRA-r16</w:t>
              </w:r>
            </w:ins>
          </w:p>
        </w:tc>
        <w:tc>
          <w:tcPr>
            <w:tcW w:w="2268" w:type="dxa"/>
          </w:tcPr>
          <w:p w14:paraId="2E328B4C" w14:textId="77777777" w:rsidR="00F613E1" w:rsidRPr="00D37832" w:rsidRDefault="00F613E1" w:rsidP="00D93988">
            <w:pPr>
              <w:pStyle w:val="TAL"/>
              <w:rPr>
                <w:ins w:id="90" w:author="Coroescu Liviu (1CD2)" w:date="2023-10-31T16:18:00Z"/>
              </w:rPr>
            </w:pPr>
            <w:ins w:id="91" w:author="Coroescu Liviu (1CD2)" w:date="2023-10-31T16:18:00Z">
              <w:r w:rsidRPr="00D37832">
                <w:t>RACH-</w:t>
              </w:r>
              <w:proofErr w:type="spellStart"/>
              <w:r w:rsidRPr="00D37832">
                <w:t>ConfigCommonTwoStepRA</w:t>
              </w:r>
              <w:proofErr w:type="spellEnd"/>
            </w:ins>
          </w:p>
        </w:tc>
        <w:tc>
          <w:tcPr>
            <w:tcW w:w="1701" w:type="dxa"/>
          </w:tcPr>
          <w:p w14:paraId="6416AE49" w14:textId="77777777" w:rsidR="00F613E1" w:rsidRPr="00D37832" w:rsidRDefault="00F613E1" w:rsidP="00D93988">
            <w:pPr>
              <w:pStyle w:val="TAL"/>
              <w:rPr>
                <w:ins w:id="92" w:author="Coroescu Liviu (1CD2)" w:date="2023-10-31T16:18:00Z"/>
              </w:rPr>
            </w:pPr>
          </w:p>
        </w:tc>
        <w:tc>
          <w:tcPr>
            <w:tcW w:w="1245" w:type="dxa"/>
          </w:tcPr>
          <w:p w14:paraId="552911E4" w14:textId="77777777" w:rsidR="00F613E1" w:rsidRPr="00D37832" w:rsidRDefault="00F613E1" w:rsidP="00D93988">
            <w:pPr>
              <w:pStyle w:val="TAL"/>
              <w:rPr>
                <w:ins w:id="93" w:author="Coroescu Liviu (1CD2)" w:date="2023-10-31T16:18:00Z"/>
              </w:rPr>
            </w:pPr>
          </w:p>
        </w:tc>
      </w:tr>
      <w:tr w:rsidR="00F613E1" w:rsidRPr="00D37832" w14:paraId="4DE2755F" w14:textId="77777777" w:rsidTr="00D93988">
        <w:trPr>
          <w:ins w:id="94" w:author="Coroescu Liviu (1CD2)" w:date="2023-10-31T16:18:00Z"/>
        </w:trPr>
        <w:tc>
          <w:tcPr>
            <w:tcW w:w="4536" w:type="dxa"/>
          </w:tcPr>
          <w:p w14:paraId="554A8B86" w14:textId="77777777" w:rsidR="00F613E1" w:rsidRPr="00D37832" w:rsidRDefault="00F613E1" w:rsidP="00D93988">
            <w:pPr>
              <w:pStyle w:val="TAL"/>
              <w:rPr>
                <w:ins w:id="95" w:author="Coroescu Liviu (1CD2)" w:date="2023-10-31T16:18:00Z"/>
              </w:rPr>
            </w:pPr>
            <w:ins w:id="96" w:author="Coroescu Liviu (1CD2)" w:date="2023-10-31T16:18:00Z">
              <w:r w:rsidRPr="00D37832">
                <w:t xml:space="preserve">  msgA-PUSCH-Config-r16</w:t>
              </w:r>
            </w:ins>
          </w:p>
        </w:tc>
        <w:tc>
          <w:tcPr>
            <w:tcW w:w="2268" w:type="dxa"/>
          </w:tcPr>
          <w:p w14:paraId="27D76CD9" w14:textId="77777777" w:rsidR="00F613E1" w:rsidRPr="00D37832" w:rsidRDefault="00F613E1" w:rsidP="00D93988">
            <w:pPr>
              <w:pStyle w:val="TAL"/>
              <w:rPr>
                <w:ins w:id="97" w:author="Coroescu Liviu (1CD2)" w:date="2023-10-31T16:18:00Z"/>
              </w:rPr>
            </w:pPr>
            <w:proofErr w:type="spellStart"/>
            <w:ins w:id="98" w:author="Coroescu Liviu (1CD2)" w:date="2023-10-31T16:18:00Z">
              <w:r w:rsidRPr="00D37832">
                <w:t>MsgA</w:t>
              </w:r>
              <w:proofErr w:type="spellEnd"/>
              <w:r w:rsidRPr="00D37832">
                <w:t>-PUSCH-Config</w:t>
              </w:r>
            </w:ins>
          </w:p>
        </w:tc>
        <w:tc>
          <w:tcPr>
            <w:tcW w:w="1701" w:type="dxa"/>
          </w:tcPr>
          <w:p w14:paraId="0E777A28" w14:textId="77777777" w:rsidR="00F613E1" w:rsidRPr="00D37832" w:rsidRDefault="00F613E1" w:rsidP="00D93988">
            <w:pPr>
              <w:pStyle w:val="TAL"/>
              <w:rPr>
                <w:ins w:id="99" w:author="Coroescu Liviu (1CD2)" w:date="2023-10-31T16:18:00Z"/>
              </w:rPr>
            </w:pPr>
          </w:p>
        </w:tc>
        <w:tc>
          <w:tcPr>
            <w:tcW w:w="1245" w:type="dxa"/>
          </w:tcPr>
          <w:p w14:paraId="18960249" w14:textId="77777777" w:rsidR="00F613E1" w:rsidRPr="00D37832" w:rsidRDefault="00F613E1" w:rsidP="00D93988">
            <w:pPr>
              <w:pStyle w:val="TAL"/>
              <w:rPr>
                <w:ins w:id="100" w:author="Coroescu Liviu (1CD2)" w:date="2023-10-31T16:18:00Z"/>
              </w:rPr>
            </w:pPr>
          </w:p>
        </w:tc>
      </w:tr>
      <w:tr w:rsidR="00F613E1" w:rsidRPr="00D37832" w14:paraId="13E7C8E4" w14:textId="77777777" w:rsidTr="00D93988">
        <w:trPr>
          <w:ins w:id="101" w:author="Coroescu Liviu (1CD2)" w:date="2023-10-31T16:18:00Z"/>
        </w:trPr>
        <w:tc>
          <w:tcPr>
            <w:tcW w:w="4536" w:type="dxa"/>
          </w:tcPr>
          <w:p w14:paraId="03BDA8F7" w14:textId="77777777" w:rsidR="00F613E1" w:rsidRPr="00D37832" w:rsidRDefault="00F613E1" w:rsidP="00D93988">
            <w:pPr>
              <w:pStyle w:val="TAL"/>
              <w:rPr>
                <w:ins w:id="102" w:author="Coroescu Liviu (1CD2)" w:date="2023-10-31T16:18:00Z"/>
              </w:rPr>
            </w:pPr>
            <w:ins w:id="103" w:author="Coroescu Liviu (1CD2)" w:date="2023-10-31T16:18:00Z">
              <w:r w:rsidRPr="00D37832">
                <w:t>}</w:t>
              </w:r>
            </w:ins>
          </w:p>
        </w:tc>
        <w:tc>
          <w:tcPr>
            <w:tcW w:w="2268" w:type="dxa"/>
          </w:tcPr>
          <w:p w14:paraId="1E07AAFA" w14:textId="77777777" w:rsidR="00F613E1" w:rsidRPr="00D37832" w:rsidRDefault="00F613E1" w:rsidP="00D93988">
            <w:pPr>
              <w:pStyle w:val="TAL"/>
              <w:rPr>
                <w:ins w:id="104" w:author="Coroescu Liviu (1CD2)" w:date="2023-10-31T16:18:00Z"/>
              </w:rPr>
            </w:pPr>
          </w:p>
        </w:tc>
        <w:tc>
          <w:tcPr>
            <w:tcW w:w="1701" w:type="dxa"/>
          </w:tcPr>
          <w:p w14:paraId="273708D8" w14:textId="77777777" w:rsidR="00F613E1" w:rsidRPr="00D37832" w:rsidRDefault="00F613E1" w:rsidP="00D93988">
            <w:pPr>
              <w:pStyle w:val="TAL"/>
              <w:rPr>
                <w:ins w:id="105" w:author="Coroescu Liviu (1CD2)" w:date="2023-10-31T16:18:00Z"/>
              </w:rPr>
            </w:pPr>
          </w:p>
        </w:tc>
        <w:tc>
          <w:tcPr>
            <w:tcW w:w="1245" w:type="dxa"/>
          </w:tcPr>
          <w:p w14:paraId="055B2003" w14:textId="77777777" w:rsidR="00F613E1" w:rsidRPr="00D37832" w:rsidRDefault="00F613E1" w:rsidP="00D93988">
            <w:pPr>
              <w:pStyle w:val="TAL"/>
              <w:rPr>
                <w:ins w:id="106" w:author="Coroescu Liviu (1CD2)" w:date="2023-10-31T16:18:00Z"/>
              </w:rPr>
            </w:pPr>
          </w:p>
        </w:tc>
      </w:tr>
    </w:tbl>
    <w:p w14:paraId="77511406" w14:textId="6A1E5454" w:rsidR="00F02EC5" w:rsidRPr="00C74756" w:rsidRDefault="00F02EC5" w:rsidP="00F02EC5">
      <w:pPr>
        <w:rPr>
          <w:lang w:eastAsia="sv-SE"/>
        </w:rPr>
      </w:pPr>
      <w:del w:id="107" w:author="Coroescu Liviu (1CD2)" w:date="2023-10-31T16:18:00Z">
        <w:r w:rsidRPr="00C74756" w:rsidDel="00F613E1">
          <w:rPr>
            <w:lang w:eastAsia="sv-SE"/>
          </w:rPr>
          <w:delText>.</w:delText>
        </w:r>
      </w:del>
    </w:p>
    <w:p w14:paraId="7C7A1B3E" w14:textId="77777777" w:rsidR="00F02EC5" w:rsidRPr="00C74756" w:rsidRDefault="00F02EC5" w:rsidP="00F02EC5">
      <w:pPr>
        <w:pStyle w:val="H6"/>
        <w:keepNext w:val="0"/>
        <w:keepLines w:val="0"/>
        <w:rPr>
          <w:lang w:eastAsia="sv-SE"/>
        </w:rPr>
      </w:pPr>
      <w:r w:rsidRPr="00C74756">
        <w:rPr>
          <w:lang w:eastAsia="sv-SE"/>
        </w:rPr>
        <w:t>16.3.2.2.6.5</w:t>
      </w:r>
      <w:r w:rsidRPr="00C74756">
        <w:rPr>
          <w:lang w:eastAsia="sv-SE"/>
        </w:rPr>
        <w:tab/>
        <w:t>Test requirement</w:t>
      </w:r>
    </w:p>
    <w:p w14:paraId="73741D78" w14:textId="77777777" w:rsidR="00F02EC5" w:rsidRPr="00C74756" w:rsidRDefault="00F02EC5" w:rsidP="00F02EC5">
      <w:pPr>
        <w:rPr>
          <w:lang w:eastAsia="sv-SE"/>
        </w:rPr>
      </w:pPr>
      <w:r w:rsidRPr="00C74756">
        <w:rPr>
          <w:lang w:eastAsia="zh-CN"/>
        </w:rPr>
        <w:t xml:space="preserve">Same as the test requirements given in clause </w:t>
      </w:r>
      <w:r w:rsidRPr="00C74756">
        <w:t>6.3.2.2.1</w:t>
      </w:r>
      <w:r w:rsidRPr="00C74756">
        <w:rPr>
          <w:lang w:eastAsia="sv-SE"/>
        </w:rPr>
        <w:t>.4.2 with following exceptions:</w:t>
      </w:r>
    </w:p>
    <w:p w14:paraId="489B7FDA" w14:textId="77777777" w:rsidR="00F02EC5" w:rsidRPr="00C74756" w:rsidRDefault="00F02EC5" w:rsidP="00F02EC5">
      <w:pPr>
        <w:pStyle w:val="B10"/>
        <w:rPr>
          <w:lang w:eastAsia="zh-CN"/>
        </w:rPr>
      </w:pPr>
      <w:r w:rsidRPr="00C74756">
        <w:rPr>
          <w:lang w:eastAsia="zh-CN"/>
        </w:rPr>
        <w:t>-</w:t>
      </w:r>
      <w:r w:rsidRPr="00C74756">
        <w:rPr>
          <w:lang w:eastAsia="zh-CN"/>
        </w:rPr>
        <w:tab/>
      </w:r>
      <w:r w:rsidRPr="00C74756">
        <w:t>Table 6.3.2.2.1.5-1 is replaced by Table 16.3.2.2.6.5-1.</w:t>
      </w:r>
    </w:p>
    <w:p w14:paraId="1084A065" w14:textId="77777777" w:rsidR="00F02EC5" w:rsidRPr="00C74756" w:rsidDel="00842D23" w:rsidRDefault="00F02EC5" w:rsidP="00F02EC5">
      <w:pPr>
        <w:pStyle w:val="TH"/>
        <w:keepNext w:val="0"/>
        <w:keepLines w:val="0"/>
      </w:pPr>
      <w:r w:rsidRPr="00C74756">
        <w:t>Table 16.3.2.2.6.5-1: 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36"/>
        <w:gridCol w:w="1346"/>
        <w:gridCol w:w="1261"/>
        <w:gridCol w:w="2521"/>
        <w:gridCol w:w="2238"/>
      </w:tblGrid>
      <w:tr w:rsidR="00F02EC5" w:rsidRPr="00C74756" w14:paraId="39F178E1" w14:textId="77777777" w:rsidTr="00D93988">
        <w:tc>
          <w:tcPr>
            <w:tcW w:w="1874" w:type="pct"/>
            <w:gridSpan w:val="3"/>
            <w:shd w:val="clear" w:color="auto" w:fill="auto"/>
          </w:tcPr>
          <w:p w14:paraId="4B0A0022" w14:textId="77777777" w:rsidR="00F02EC5" w:rsidRPr="00C74756" w:rsidRDefault="00F02EC5" w:rsidP="00D93988">
            <w:pPr>
              <w:pStyle w:val="TAH"/>
            </w:pPr>
            <w:r w:rsidRPr="00C74756">
              <w:lastRenderedPageBreak/>
              <w:t>Parameter</w:t>
            </w:r>
          </w:p>
        </w:tc>
        <w:tc>
          <w:tcPr>
            <w:tcW w:w="655" w:type="pct"/>
            <w:tcBorders>
              <w:bottom w:val="single" w:sz="4" w:space="0" w:color="auto"/>
            </w:tcBorders>
            <w:shd w:val="clear" w:color="auto" w:fill="auto"/>
          </w:tcPr>
          <w:p w14:paraId="59B3F017" w14:textId="77777777" w:rsidR="00F02EC5" w:rsidRPr="00C74756" w:rsidRDefault="00F02EC5" w:rsidP="00D93988">
            <w:pPr>
              <w:pStyle w:val="TAH"/>
            </w:pPr>
            <w:r w:rsidRPr="00C74756">
              <w:t>Unit</w:t>
            </w:r>
          </w:p>
        </w:tc>
        <w:tc>
          <w:tcPr>
            <w:tcW w:w="1309" w:type="pct"/>
            <w:shd w:val="clear" w:color="auto" w:fill="auto"/>
          </w:tcPr>
          <w:p w14:paraId="670E9717" w14:textId="77777777" w:rsidR="00F02EC5" w:rsidRPr="00C74756" w:rsidRDefault="00F02EC5" w:rsidP="00D93988">
            <w:pPr>
              <w:pStyle w:val="TAH"/>
              <w:rPr>
                <w:lang w:eastAsia="zh-CN"/>
              </w:rPr>
            </w:pPr>
            <w:r w:rsidRPr="00C74756">
              <w:rPr>
                <w:lang w:eastAsia="zh-CN"/>
              </w:rPr>
              <w:t>Test-1</w:t>
            </w:r>
          </w:p>
        </w:tc>
        <w:tc>
          <w:tcPr>
            <w:tcW w:w="1162" w:type="pct"/>
            <w:tcBorders>
              <w:bottom w:val="single" w:sz="4" w:space="0" w:color="auto"/>
            </w:tcBorders>
            <w:shd w:val="clear" w:color="auto" w:fill="auto"/>
          </w:tcPr>
          <w:p w14:paraId="35C74D69" w14:textId="77777777" w:rsidR="00F02EC5" w:rsidRPr="00C74756" w:rsidRDefault="00F02EC5" w:rsidP="00D93988">
            <w:pPr>
              <w:pStyle w:val="TAH"/>
              <w:rPr>
                <w:szCs w:val="18"/>
              </w:rPr>
            </w:pPr>
            <w:r w:rsidRPr="00C74756">
              <w:rPr>
                <w:szCs w:val="18"/>
              </w:rPr>
              <w:t>Comments</w:t>
            </w:r>
          </w:p>
        </w:tc>
      </w:tr>
      <w:tr w:rsidR="00F02EC5" w:rsidRPr="00C74756" w14:paraId="6331F1C5" w14:textId="77777777" w:rsidTr="00D93988">
        <w:trPr>
          <w:trHeight w:val="338"/>
        </w:trPr>
        <w:tc>
          <w:tcPr>
            <w:tcW w:w="1175" w:type="pct"/>
            <w:gridSpan w:val="2"/>
            <w:tcBorders>
              <w:top w:val="single" w:sz="4" w:space="0" w:color="auto"/>
              <w:left w:val="single" w:sz="4" w:space="0" w:color="auto"/>
              <w:bottom w:val="nil"/>
              <w:right w:val="single" w:sz="4" w:space="0" w:color="auto"/>
            </w:tcBorders>
            <w:shd w:val="clear" w:color="auto" w:fill="auto"/>
          </w:tcPr>
          <w:p w14:paraId="7FB7315E" w14:textId="77777777" w:rsidR="00F02EC5" w:rsidRPr="00C74756" w:rsidRDefault="00F02EC5" w:rsidP="00D93988">
            <w:pPr>
              <w:pStyle w:val="TAL"/>
              <w:rPr>
                <w:lang w:eastAsia="zh-CN"/>
              </w:rPr>
            </w:pPr>
            <w:r w:rsidRPr="00C74756">
              <w:rPr>
                <w:lang w:eastAsia="zh-CN"/>
              </w:rPr>
              <w:t>SSB Configuration</w:t>
            </w:r>
          </w:p>
        </w:tc>
        <w:tc>
          <w:tcPr>
            <w:tcW w:w="699" w:type="pct"/>
            <w:tcBorders>
              <w:left w:val="single" w:sz="4" w:space="0" w:color="auto"/>
              <w:right w:val="single" w:sz="4" w:space="0" w:color="auto"/>
            </w:tcBorders>
            <w:shd w:val="clear" w:color="auto" w:fill="auto"/>
          </w:tcPr>
          <w:p w14:paraId="31EDD6FD" w14:textId="77777777" w:rsidR="00F02EC5" w:rsidRPr="00C74756" w:rsidRDefault="00F02EC5" w:rsidP="00D93988">
            <w:pPr>
              <w:pStyle w:val="TAL"/>
              <w:rPr>
                <w:lang w:eastAsia="zh-CN"/>
              </w:rPr>
            </w:pPr>
            <w:r w:rsidRPr="00C74756">
              <w:rPr>
                <w:bCs/>
                <w:lang w:eastAsia="zh-CN"/>
              </w:rPr>
              <w:t>Config 1,2,4</w:t>
            </w:r>
          </w:p>
        </w:tc>
        <w:tc>
          <w:tcPr>
            <w:tcW w:w="655" w:type="pct"/>
            <w:tcBorders>
              <w:top w:val="single" w:sz="4" w:space="0" w:color="auto"/>
              <w:left w:val="single" w:sz="4" w:space="0" w:color="auto"/>
              <w:bottom w:val="nil"/>
              <w:right w:val="single" w:sz="4" w:space="0" w:color="auto"/>
            </w:tcBorders>
            <w:shd w:val="clear" w:color="auto" w:fill="auto"/>
          </w:tcPr>
          <w:p w14:paraId="0C5D7ADC" w14:textId="77777777" w:rsidR="00F02EC5" w:rsidRPr="00C74756" w:rsidRDefault="00F02EC5" w:rsidP="00D93988">
            <w:pPr>
              <w:pStyle w:val="TAC"/>
              <w:rPr>
                <w:lang w:eastAsia="zh-CN"/>
              </w:rPr>
            </w:pPr>
          </w:p>
        </w:tc>
        <w:tc>
          <w:tcPr>
            <w:tcW w:w="1309" w:type="pct"/>
            <w:tcBorders>
              <w:left w:val="single" w:sz="4" w:space="0" w:color="auto"/>
              <w:right w:val="single" w:sz="4" w:space="0" w:color="auto"/>
            </w:tcBorders>
            <w:shd w:val="clear" w:color="auto" w:fill="auto"/>
          </w:tcPr>
          <w:p w14:paraId="793F0051" w14:textId="77777777" w:rsidR="00F02EC5" w:rsidRPr="00C74756" w:rsidRDefault="00F02EC5" w:rsidP="00D93988">
            <w:pPr>
              <w:pStyle w:val="TAC"/>
              <w:rPr>
                <w:bCs/>
                <w:lang w:eastAsia="zh-CN"/>
              </w:rPr>
            </w:pPr>
            <w:r w:rsidRPr="00C74756">
              <w:rPr>
                <w:bCs/>
                <w:lang w:eastAsia="zh-CN"/>
              </w:rPr>
              <w:t>SSB.1 FR1</w:t>
            </w:r>
          </w:p>
        </w:tc>
        <w:tc>
          <w:tcPr>
            <w:tcW w:w="1162" w:type="pct"/>
            <w:vMerge w:val="restart"/>
            <w:tcBorders>
              <w:top w:val="single" w:sz="4" w:space="0" w:color="auto"/>
              <w:left w:val="single" w:sz="4" w:space="0" w:color="auto"/>
              <w:right w:val="single" w:sz="4" w:space="0" w:color="auto"/>
            </w:tcBorders>
            <w:shd w:val="clear" w:color="auto" w:fill="auto"/>
          </w:tcPr>
          <w:p w14:paraId="00FC1EB0" w14:textId="77777777" w:rsidR="00F02EC5" w:rsidRPr="00C74756" w:rsidRDefault="00F02EC5" w:rsidP="00D93988">
            <w:pPr>
              <w:pStyle w:val="TAL"/>
              <w:rPr>
                <w:lang w:eastAsia="zh-CN"/>
              </w:rPr>
            </w:pPr>
            <w:r w:rsidRPr="00C74756">
              <w:rPr>
                <w:lang w:eastAsia="zh-CN"/>
              </w:rPr>
              <w:t>As defined in A.3, except for number of SSBs per SS-burst and SS/PBCH block index as below</w:t>
            </w:r>
          </w:p>
        </w:tc>
      </w:tr>
      <w:tr w:rsidR="00F02EC5" w:rsidRPr="00C74756" w14:paraId="6E48AB4C" w14:textId="77777777" w:rsidTr="00D93988">
        <w:trPr>
          <w:trHeight w:val="339"/>
        </w:trPr>
        <w:tc>
          <w:tcPr>
            <w:tcW w:w="1175" w:type="pct"/>
            <w:gridSpan w:val="2"/>
            <w:tcBorders>
              <w:top w:val="nil"/>
              <w:left w:val="single" w:sz="4" w:space="0" w:color="auto"/>
              <w:bottom w:val="single" w:sz="4" w:space="0" w:color="auto"/>
              <w:right w:val="single" w:sz="4" w:space="0" w:color="auto"/>
            </w:tcBorders>
            <w:shd w:val="clear" w:color="auto" w:fill="auto"/>
          </w:tcPr>
          <w:p w14:paraId="0E14F660" w14:textId="77777777" w:rsidR="00F02EC5" w:rsidRPr="00C74756" w:rsidRDefault="00F02EC5" w:rsidP="00D93988">
            <w:pPr>
              <w:pStyle w:val="TAL"/>
              <w:rPr>
                <w:lang w:eastAsia="zh-CN"/>
              </w:rPr>
            </w:pPr>
          </w:p>
        </w:tc>
        <w:tc>
          <w:tcPr>
            <w:tcW w:w="699" w:type="pct"/>
            <w:tcBorders>
              <w:left w:val="single" w:sz="4" w:space="0" w:color="auto"/>
              <w:right w:val="single" w:sz="4" w:space="0" w:color="auto"/>
            </w:tcBorders>
            <w:shd w:val="clear" w:color="auto" w:fill="auto"/>
          </w:tcPr>
          <w:p w14:paraId="553C7DB7" w14:textId="77777777" w:rsidR="00F02EC5" w:rsidRPr="00C74756" w:rsidRDefault="00F02EC5" w:rsidP="00D93988">
            <w:pPr>
              <w:pStyle w:val="TAL"/>
              <w:rPr>
                <w:bCs/>
                <w:lang w:eastAsia="zh-CN"/>
              </w:rPr>
            </w:pPr>
            <w:r w:rsidRPr="00C74756">
              <w:rPr>
                <w:bCs/>
                <w:lang w:eastAsia="zh-CN"/>
              </w:rPr>
              <w:t>Config 3</w:t>
            </w:r>
          </w:p>
        </w:tc>
        <w:tc>
          <w:tcPr>
            <w:tcW w:w="655" w:type="pct"/>
            <w:tcBorders>
              <w:top w:val="nil"/>
              <w:left w:val="single" w:sz="4" w:space="0" w:color="auto"/>
              <w:bottom w:val="single" w:sz="4" w:space="0" w:color="auto"/>
              <w:right w:val="single" w:sz="4" w:space="0" w:color="auto"/>
            </w:tcBorders>
            <w:shd w:val="clear" w:color="auto" w:fill="auto"/>
          </w:tcPr>
          <w:p w14:paraId="0CAFC234" w14:textId="77777777" w:rsidR="00F02EC5" w:rsidRPr="00C74756" w:rsidRDefault="00F02EC5" w:rsidP="00D93988">
            <w:pPr>
              <w:pStyle w:val="TAC"/>
              <w:rPr>
                <w:lang w:eastAsia="zh-CN"/>
              </w:rPr>
            </w:pPr>
          </w:p>
        </w:tc>
        <w:tc>
          <w:tcPr>
            <w:tcW w:w="1309" w:type="pct"/>
            <w:tcBorders>
              <w:left w:val="single" w:sz="4" w:space="0" w:color="auto"/>
              <w:right w:val="single" w:sz="4" w:space="0" w:color="auto"/>
            </w:tcBorders>
            <w:shd w:val="clear" w:color="auto" w:fill="auto"/>
          </w:tcPr>
          <w:p w14:paraId="4DBA0DDF" w14:textId="77777777" w:rsidR="00F02EC5" w:rsidRPr="00C74756" w:rsidRDefault="00F02EC5" w:rsidP="00D93988">
            <w:pPr>
              <w:pStyle w:val="TAC"/>
              <w:rPr>
                <w:bCs/>
                <w:lang w:eastAsia="zh-CN"/>
              </w:rPr>
            </w:pPr>
            <w:r w:rsidRPr="00C74756">
              <w:rPr>
                <w:bCs/>
                <w:lang w:eastAsia="zh-CN"/>
              </w:rPr>
              <w:t xml:space="preserve">SSB.1 </w:t>
            </w:r>
            <w:proofErr w:type="spellStart"/>
            <w:r w:rsidRPr="00C74756">
              <w:rPr>
                <w:bCs/>
                <w:lang w:eastAsia="zh-CN"/>
              </w:rPr>
              <w:t>RedCap</w:t>
            </w:r>
            <w:proofErr w:type="spellEnd"/>
            <w:r w:rsidRPr="00C74756">
              <w:rPr>
                <w:bCs/>
                <w:lang w:eastAsia="zh-CN"/>
              </w:rPr>
              <w:t xml:space="preserve"> FR1</w:t>
            </w:r>
          </w:p>
        </w:tc>
        <w:tc>
          <w:tcPr>
            <w:tcW w:w="1162" w:type="pct"/>
            <w:vMerge/>
            <w:tcBorders>
              <w:left w:val="single" w:sz="4" w:space="0" w:color="auto"/>
              <w:bottom w:val="single" w:sz="4" w:space="0" w:color="auto"/>
              <w:right w:val="single" w:sz="4" w:space="0" w:color="auto"/>
            </w:tcBorders>
            <w:shd w:val="clear" w:color="auto" w:fill="auto"/>
          </w:tcPr>
          <w:p w14:paraId="75B2FAB3" w14:textId="77777777" w:rsidR="00F02EC5" w:rsidRPr="00C74756" w:rsidRDefault="00F02EC5" w:rsidP="00D93988">
            <w:pPr>
              <w:pStyle w:val="TAL"/>
              <w:rPr>
                <w:lang w:eastAsia="zh-CN"/>
              </w:rPr>
            </w:pPr>
          </w:p>
        </w:tc>
      </w:tr>
      <w:tr w:rsidR="00F02EC5" w:rsidRPr="00C74756" w14:paraId="72FC2623" w14:textId="77777777" w:rsidTr="00D93988">
        <w:tc>
          <w:tcPr>
            <w:tcW w:w="1874" w:type="pct"/>
            <w:gridSpan w:val="3"/>
            <w:shd w:val="clear" w:color="auto" w:fill="auto"/>
          </w:tcPr>
          <w:p w14:paraId="74E06FA1" w14:textId="77777777" w:rsidR="00F02EC5" w:rsidRPr="00C74756" w:rsidRDefault="00F02EC5" w:rsidP="00D93988">
            <w:pPr>
              <w:pStyle w:val="TAL"/>
              <w:rPr>
                <w:lang w:eastAsia="zh-CN"/>
              </w:rPr>
            </w:pPr>
            <w:r w:rsidRPr="00C74756">
              <w:rPr>
                <w:lang w:eastAsia="zh-CN"/>
              </w:rPr>
              <w:t>Number of SSBs per SS-burst</w:t>
            </w:r>
          </w:p>
        </w:tc>
        <w:tc>
          <w:tcPr>
            <w:tcW w:w="655" w:type="pct"/>
            <w:tcBorders>
              <w:top w:val="single" w:sz="4" w:space="0" w:color="auto"/>
            </w:tcBorders>
            <w:shd w:val="clear" w:color="auto" w:fill="auto"/>
          </w:tcPr>
          <w:p w14:paraId="6127586A" w14:textId="77777777" w:rsidR="00F02EC5" w:rsidRPr="00C74756" w:rsidRDefault="00F02EC5" w:rsidP="00D93988">
            <w:pPr>
              <w:pStyle w:val="TAC"/>
              <w:rPr>
                <w:lang w:eastAsia="zh-CN"/>
              </w:rPr>
            </w:pPr>
          </w:p>
        </w:tc>
        <w:tc>
          <w:tcPr>
            <w:tcW w:w="1309" w:type="pct"/>
            <w:shd w:val="clear" w:color="auto" w:fill="auto"/>
          </w:tcPr>
          <w:p w14:paraId="3D77CE1F" w14:textId="77777777" w:rsidR="00F02EC5" w:rsidRPr="00C74756" w:rsidRDefault="00F02EC5" w:rsidP="00D93988">
            <w:pPr>
              <w:pStyle w:val="TAC"/>
              <w:rPr>
                <w:bCs/>
                <w:lang w:eastAsia="zh-CN"/>
              </w:rPr>
            </w:pPr>
            <w:r w:rsidRPr="00C74756">
              <w:rPr>
                <w:bCs/>
                <w:lang w:eastAsia="zh-CN"/>
              </w:rPr>
              <w:t>2</w:t>
            </w:r>
          </w:p>
        </w:tc>
        <w:tc>
          <w:tcPr>
            <w:tcW w:w="1162" w:type="pct"/>
            <w:tcBorders>
              <w:top w:val="single" w:sz="4" w:space="0" w:color="auto"/>
            </w:tcBorders>
            <w:shd w:val="clear" w:color="auto" w:fill="auto"/>
          </w:tcPr>
          <w:p w14:paraId="382B5F84" w14:textId="77777777" w:rsidR="00F02EC5" w:rsidRPr="00C74756" w:rsidRDefault="00F02EC5" w:rsidP="00D93988">
            <w:pPr>
              <w:pStyle w:val="TAL"/>
              <w:rPr>
                <w:lang w:eastAsia="zh-CN"/>
              </w:rPr>
            </w:pPr>
            <w:r w:rsidRPr="00C74756">
              <w:rPr>
                <w:lang w:eastAsia="zh-CN"/>
              </w:rPr>
              <w:t>Different from the definition in A.3</w:t>
            </w:r>
          </w:p>
        </w:tc>
      </w:tr>
      <w:tr w:rsidR="00F02EC5" w:rsidRPr="00C74756" w14:paraId="1FFF8CFF" w14:textId="77777777" w:rsidTr="00D93988">
        <w:tc>
          <w:tcPr>
            <w:tcW w:w="1874" w:type="pct"/>
            <w:gridSpan w:val="3"/>
            <w:shd w:val="clear" w:color="auto" w:fill="auto"/>
          </w:tcPr>
          <w:p w14:paraId="4E500F17" w14:textId="77777777" w:rsidR="00F02EC5" w:rsidRPr="00C74756" w:rsidRDefault="00F02EC5" w:rsidP="00D93988">
            <w:pPr>
              <w:pStyle w:val="TAL"/>
              <w:rPr>
                <w:lang w:eastAsia="zh-CN"/>
              </w:rPr>
            </w:pPr>
            <w:r w:rsidRPr="00C74756">
              <w:t>SS/PBCH block index</w:t>
            </w:r>
          </w:p>
        </w:tc>
        <w:tc>
          <w:tcPr>
            <w:tcW w:w="655" w:type="pct"/>
            <w:tcBorders>
              <w:bottom w:val="single" w:sz="4" w:space="0" w:color="auto"/>
            </w:tcBorders>
            <w:shd w:val="clear" w:color="auto" w:fill="auto"/>
          </w:tcPr>
          <w:p w14:paraId="705FC14A" w14:textId="77777777" w:rsidR="00F02EC5" w:rsidRPr="00C74756" w:rsidRDefault="00F02EC5" w:rsidP="00D93988">
            <w:pPr>
              <w:pStyle w:val="TAC"/>
              <w:rPr>
                <w:lang w:eastAsia="zh-CN"/>
              </w:rPr>
            </w:pPr>
          </w:p>
        </w:tc>
        <w:tc>
          <w:tcPr>
            <w:tcW w:w="1309" w:type="pct"/>
            <w:shd w:val="clear" w:color="auto" w:fill="auto"/>
          </w:tcPr>
          <w:p w14:paraId="24872F37" w14:textId="77777777" w:rsidR="00F02EC5" w:rsidRPr="00C74756" w:rsidRDefault="00F02EC5" w:rsidP="00D93988">
            <w:pPr>
              <w:pStyle w:val="TAC"/>
              <w:rPr>
                <w:bCs/>
                <w:lang w:eastAsia="zh-CN"/>
              </w:rPr>
            </w:pPr>
            <w:r w:rsidRPr="00C74756">
              <w:rPr>
                <w:bCs/>
                <w:lang w:eastAsia="zh-CN"/>
              </w:rPr>
              <w:t>0,1</w:t>
            </w:r>
          </w:p>
        </w:tc>
        <w:tc>
          <w:tcPr>
            <w:tcW w:w="1162" w:type="pct"/>
            <w:tcBorders>
              <w:bottom w:val="single" w:sz="4" w:space="0" w:color="auto"/>
            </w:tcBorders>
            <w:shd w:val="clear" w:color="auto" w:fill="auto"/>
          </w:tcPr>
          <w:p w14:paraId="712B2A38" w14:textId="77777777" w:rsidR="00F02EC5" w:rsidRPr="00C74756" w:rsidRDefault="00F02EC5" w:rsidP="00D93988">
            <w:pPr>
              <w:pStyle w:val="TAL"/>
              <w:rPr>
                <w:lang w:eastAsia="zh-CN"/>
              </w:rPr>
            </w:pPr>
            <w:r w:rsidRPr="00C74756">
              <w:rPr>
                <w:lang w:eastAsia="zh-CN"/>
              </w:rPr>
              <w:t>Different from the definition in A.3</w:t>
            </w:r>
          </w:p>
        </w:tc>
      </w:tr>
      <w:tr w:rsidR="00F02EC5" w:rsidRPr="00C74756" w14:paraId="38009D10" w14:textId="77777777" w:rsidTr="00D93988">
        <w:trPr>
          <w:trHeight w:val="140"/>
        </w:trPr>
        <w:tc>
          <w:tcPr>
            <w:tcW w:w="1175" w:type="pct"/>
            <w:gridSpan w:val="2"/>
            <w:tcBorders>
              <w:bottom w:val="nil"/>
            </w:tcBorders>
            <w:shd w:val="clear" w:color="auto" w:fill="auto"/>
          </w:tcPr>
          <w:p w14:paraId="29D0E6C8" w14:textId="77777777" w:rsidR="00F02EC5" w:rsidRPr="00C74756" w:rsidRDefault="00F02EC5" w:rsidP="00D93988">
            <w:pPr>
              <w:pStyle w:val="TAL"/>
              <w:rPr>
                <w:lang w:eastAsia="zh-CN"/>
              </w:rPr>
            </w:pPr>
            <w:r w:rsidRPr="00C74756">
              <w:rPr>
                <w:lang w:eastAsia="zh-CN"/>
              </w:rPr>
              <w:t xml:space="preserve">Duplex Mode for Cell </w:t>
            </w:r>
            <w:r w:rsidRPr="00C74756">
              <w:rPr>
                <w:rFonts w:cs="Arial"/>
                <w:lang w:eastAsia="zh-CN"/>
              </w:rPr>
              <w:t>1</w:t>
            </w:r>
          </w:p>
        </w:tc>
        <w:tc>
          <w:tcPr>
            <w:tcW w:w="699" w:type="pct"/>
            <w:shd w:val="clear" w:color="auto" w:fill="auto"/>
          </w:tcPr>
          <w:p w14:paraId="4E325FD2" w14:textId="77777777" w:rsidR="00F02EC5" w:rsidRPr="00C74756" w:rsidRDefault="00F02EC5" w:rsidP="00D93988">
            <w:pPr>
              <w:pStyle w:val="TAL"/>
              <w:rPr>
                <w:lang w:eastAsia="zh-CN"/>
              </w:rPr>
            </w:pPr>
            <w:r w:rsidRPr="00C74756">
              <w:rPr>
                <w:bCs/>
                <w:lang w:eastAsia="zh-CN"/>
              </w:rPr>
              <w:t>Config 1</w:t>
            </w:r>
          </w:p>
        </w:tc>
        <w:tc>
          <w:tcPr>
            <w:tcW w:w="655" w:type="pct"/>
            <w:tcBorders>
              <w:bottom w:val="nil"/>
            </w:tcBorders>
            <w:shd w:val="clear" w:color="auto" w:fill="auto"/>
          </w:tcPr>
          <w:p w14:paraId="7D92DAF8" w14:textId="77777777" w:rsidR="00F02EC5" w:rsidRPr="00C74756" w:rsidRDefault="00F02EC5" w:rsidP="00D93988">
            <w:pPr>
              <w:pStyle w:val="TAC"/>
            </w:pPr>
          </w:p>
        </w:tc>
        <w:tc>
          <w:tcPr>
            <w:tcW w:w="1309" w:type="pct"/>
            <w:shd w:val="clear" w:color="auto" w:fill="auto"/>
          </w:tcPr>
          <w:p w14:paraId="05E75A94" w14:textId="77777777" w:rsidR="00F02EC5" w:rsidRPr="00C74756" w:rsidRDefault="00F02EC5" w:rsidP="00D93988">
            <w:pPr>
              <w:pStyle w:val="TAC"/>
              <w:rPr>
                <w:bCs/>
                <w:lang w:eastAsia="zh-CN"/>
              </w:rPr>
            </w:pPr>
            <w:r w:rsidRPr="00C74756">
              <w:rPr>
                <w:bCs/>
                <w:lang w:eastAsia="zh-CN"/>
              </w:rPr>
              <w:t>FDD</w:t>
            </w:r>
          </w:p>
        </w:tc>
        <w:tc>
          <w:tcPr>
            <w:tcW w:w="1162" w:type="pct"/>
            <w:tcBorders>
              <w:bottom w:val="nil"/>
            </w:tcBorders>
            <w:shd w:val="clear" w:color="auto" w:fill="auto"/>
          </w:tcPr>
          <w:p w14:paraId="178A8442" w14:textId="77777777" w:rsidR="00F02EC5" w:rsidRPr="00C74756" w:rsidRDefault="00F02EC5" w:rsidP="00D93988">
            <w:pPr>
              <w:pStyle w:val="TAL"/>
            </w:pPr>
          </w:p>
        </w:tc>
      </w:tr>
      <w:tr w:rsidR="00F02EC5" w:rsidRPr="00C74756" w14:paraId="747F4ADE" w14:textId="77777777" w:rsidTr="00D93988">
        <w:trPr>
          <w:trHeight w:val="140"/>
        </w:trPr>
        <w:tc>
          <w:tcPr>
            <w:tcW w:w="1175" w:type="pct"/>
            <w:gridSpan w:val="2"/>
            <w:tcBorders>
              <w:top w:val="nil"/>
              <w:bottom w:val="nil"/>
            </w:tcBorders>
            <w:shd w:val="clear" w:color="auto" w:fill="auto"/>
          </w:tcPr>
          <w:p w14:paraId="0A96346D" w14:textId="77777777" w:rsidR="00F02EC5" w:rsidRPr="00C74756" w:rsidRDefault="00F02EC5" w:rsidP="00D93988">
            <w:pPr>
              <w:pStyle w:val="TAL"/>
              <w:rPr>
                <w:lang w:eastAsia="zh-CN"/>
              </w:rPr>
            </w:pPr>
          </w:p>
        </w:tc>
        <w:tc>
          <w:tcPr>
            <w:tcW w:w="699" w:type="pct"/>
            <w:shd w:val="clear" w:color="auto" w:fill="auto"/>
          </w:tcPr>
          <w:p w14:paraId="3F65E342" w14:textId="77777777" w:rsidR="00F02EC5" w:rsidRPr="00C74756" w:rsidRDefault="00F02EC5" w:rsidP="00D93988">
            <w:pPr>
              <w:pStyle w:val="TAL"/>
              <w:rPr>
                <w:lang w:eastAsia="zh-CN"/>
              </w:rPr>
            </w:pPr>
            <w:r w:rsidRPr="00C74756">
              <w:rPr>
                <w:bCs/>
                <w:lang w:eastAsia="zh-CN"/>
              </w:rPr>
              <w:t>Config 2,3</w:t>
            </w:r>
          </w:p>
        </w:tc>
        <w:tc>
          <w:tcPr>
            <w:tcW w:w="655" w:type="pct"/>
            <w:tcBorders>
              <w:top w:val="nil"/>
              <w:bottom w:val="nil"/>
            </w:tcBorders>
            <w:shd w:val="clear" w:color="auto" w:fill="auto"/>
          </w:tcPr>
          <w:p w14:paraId="42CC3484" w14:textId="77777777" w:rsidR="00F02EC5" w:rsidRPr="00C74756" w:rsidRDefault="00F02EC5" w:rsidP="00D93988">
            <w:pPr>
              <w:pStyle w:val="TAC"/>
            </w:pPr>
          </w:p>
        </w:tc>
        <w:tc>
          <w:tcPr>
            <w:tcW w:w="1309" w:type="pct"/>
            <w:shd w:val="clear" w:color="auto" w:fill="auto"/>
          </w:tcPr>
          <w:p w14:paraId="2F07881E" w14:textId="77777777" w:rsidR="00F02EC5" w:rsidRPr="00C74756" w:rsidRDefault="00F02EC5" w:rsidP="00D93988">
            <w:pPr>
              <w:pStyle w:val="TAC"/>
              <w:rPr>
                <w:bCs/>
                <w:lang w:eastAsia="zh-CN"/>
              </w:rPr>
            </w:pPr>
            <w:r w:rsidRPr="00C74756">
              <w:rPr>
                <w:bCs/>
                <w:lang w:eastAsia="zh-CN"/>
              </w:rPr>
              <w:t>TDD</w:t>
            </w:r>
          </w:p>
        </w:tc>
        <w:tc>
          <w:tcPr>
            <w:tcW w:w="1162" w:type="pct"/>
            <w:tcBorders>
              <w:top w:val="nil"/>
              <w:bottom w:val="single" w:sz="4" w:space="0" w:color="auto"/>
            </w:tcBorders>
            <w:shd w:val="clear" w:color="auto" w:fill="auto"/>
          </w:tcPr>
          <w:p w14:paraId="4EFDAA69" w14:textId="77777777" w:rsidR="00F02EC5" w:rsidRPr="00C74756" w:rsidRDefault="00F02EC5" w:rsidP="00D93988">
            <w:pPr>
              <w:pStyle w:val="TAL"/>
            </w:pPr>
          </w:p>
        </w:tc>
      </w:tr>
      <w:tr w:rsidR="00F02EC5" w:rsidRPr="00C74756" w14:paraId="6ED61861" w14:textId="77777777" w:rsidTr="00D93988">
        <w:trPr>
          <w:trHeight w:val="140"/>
        </w:trPr>
        <w:tc>
          <w:tcPr>
            <w:tcW w:w="1175" w:type="pct"/>
            <w:gridSpan w:val="2"/>
            <w:tcBorders>
              <w:top w:val="nil"/>
              <w:bottom w:val="single" w:sz="4" w:space="0" w:color="auto"/>
            </w:tcBorders>
            <w:shd w:val="clear" w:color="auto" w:fill="auto"/>
          </w:tcPr>
          <w:p w14:paraId="526826DA" w14:textId="77777777" w:rsidR="00F02EC5" w:rsidRPr="00C74756" w:rsidRDefault="00F02EC5" w:rsidP="00D93988">
            <w:pPr>
              <w:pStyle w:val="TAL"/>
              <w:rPr>
                <w:lang w:eastAsia="zh-CN"/>
              </w:rPr>
            </w:pPr>
          </w:p>
        </w:tc>
        <w:tc>
          <w:tcPr>
            <w:tcW w:w="699" w:type="pct"/>
            <w:shd w:val="clear" w:color="auto" w:fill="auto"/>
          </w:tcPr>
          <w:p w14:paraId="00A74AF2" w14:textId="77777777" w:rsidR="00F02EC5" w:rsidRPr="00C74756" w:rsidRDefault="00F02EC5" w:rsidP="00D93988">
            <w:pPr>
              <w:pStyle w:val="TAL"/>
              <w:rPr>
                <w:bCs/>
                <w:lang w:eastAsia="zh-CN"/>
              </w:rPr>
            </w:pPr>
            <w:r w:rsidRPr="00C74756">
              <w:rPr>
                <w:bCs/>
                <w:lang w:eastAsia="zh-CN"/>
              </w:rPr>
              <w:t>Config 4</w:t>
            </w:r>
          </w:p>
        </w:tc>
        <w:tc>
          <w:tcPr>
            <w:tcW w:w="655" w:type="pct"/>
            <w:tcBorders>
              <w:top w:val="nil"/>
              <w:bottom w:val="single" w:sz="4" w:space="0" w:color="auto"/>
            </w:tcBorders>
            <w:shd w:val="clear" w:color="auto" w:fill="auto"/>
          </w:tcPr>
          <w:p w14:paraId="2CF2DFE9" w14:textId="77777777" w:rsidR="00F02EC5" w:rsidRPr="00C74756" w:rsidRDefault="00F02EC5" w:rsidP="00D93988">
            <w:pPr>
              <w:pStyle w:val="TAC"/>
            </w:pPr>
          </w:p>
        </w:tc>
        <w:tc>
          <w:tcPr>
            <w:tcW w:w="1309" w:type="pct"/>
            <w:shd w:val="clear" w:color="auto" w:fill="auto"/>
          </w:tcPr>
          <w:p w14:paraId="7C84B7BF" w14:textId="77777777" w:rsidR="00F02EC5" w:rsidRPr="00C74756" w:rsidRDefault="00F02EC5" w:rsidP="00D93988">
            <w:pPr>
              <w:pStyle w:val="TAC"/>
              <w:rPr>
                <w:rFonts w:eastAsiaTheme="minorEastAsia"/>
                <w:bCs/>
                <w:lang w:eastAsia="zh-CN"/>
              </w:rPr>
            </w:pPr>
            <w:r w:rsidRPr="00C74756">
              <w:rPr>
                <w:bCs/>
                <w:lang w:eastAsia="zh-CN"/>
              </w:rPr>
              <w:t>HD-FDD</w:t>
            </w:r>
          </w:p>
        </w:tc>
        <w:tc>
          <w:tcPr>
            <w:tcW w:w="1162" w:type="pct"/>
            <w:tcBorders>
              <w:top w:val="nil"/>
              <w:bottom w:val="single" w:sz="4" w:space="0" w:color="auto"/>
            </w:tcBorders>
            <w:shd w:val="clear" w:color="auto" w:fill="auto"/>
          </w:tcPr>
          <w:p w14:paraId="0A8A1862" w14:textId="77777777" w:rsidR="00F02EC5" w:rsidRPr="00C74756" w:rsidRDefault="00F02EC5" w:rsidP="00D93988">
            <w:pPr>
              <w:pStyle w:val="TAL"/>
            </w:pPr>
          </w:p>
        </w:tc>
      </w:tr>
      <w:tr w:rsidR="00F02EC5" w:rsidRPr="00C74756" w14:paraId="34769661" w14:textId="77777777" w:rsidTr="00D93988">
        <w:tc>
          <w:tcPr>
            <w:tcW w:w="1175" w:type="pct"/>
            <w:gridSpan w:val="2"/>
            <w:tcBorders>
              <w:bottom w:val="nil"/>
            </w:tcBorders>
            <w:shd w:val="clear" w:color="auto" w:fill="auto"/>
          </w:tcPr>
          <w:p w14:paraId="26722498" w14:textId="77777777" w:rsidR="00F02EC5" w:rsidRPr="00C74756" w:rsidRDefault="00F02EC5" w:rsidP="00D93988">
            <w:pPr>
              <w:pStyle w:val="TAL"/>
              <w:rPr>
                <w:lang w:eastAsia="zh-CN"/>
              </w:rPr>
            </w:pPr>
            <w:r w:rsidRPr="00C74756">
              <w:rPr>
                <w:lang w:eastAsia="zh-CN"/>
              </w:rPr>
              <w:t>TDD Configuration</w:t>
            </w:r>
          </w:p>
        </w:tc>
        <w:tc>
          <w:tcPr>
            <w:tcW w:w="699" w:type="pct"/>
            <w:shd w:val="clear" w:color="auto" w:fill="auto"/>
          </w:tcPr>
          <w:p w14:paraId="03F2AFAB" w14:textId="77777777" w:rsidR="00F02EC5" w:rsidRPr="00C74756" w:rsidRDefault="00F02EC5" w:rsidP="00D93988">
            <w:pPr>
              <w:pStyle w:val="TAL"/>
              <w:rPr>
                <w:lang w:eastAsia="zh-CN"/>
              </w:rPr>
            </w:pPr>
            <w:r w:rsidRPr="00C74756">
              <w:rPr>
                <w:bCs/>
                <w:lang w:eastAsia="zh-CN"/>
              </w:rPr>
              <w:t>Config 2</w:t>
            </w:r>
          </w:p>
        </w:tc>
        <w:tc>
          <w:tcPr>
            <w:tcW w:w="655" w:type="pct"/>
            <w:tcBorders>
              <w:bottom w:val="nil"/>
            </w:tcBorders>
            <w:shd w:val="clear" w:color="auto" w:fill="auto"/>
          </w:tcPr>
          <w:p w14:paraId="1049DB70" w14:textId="77777777" w:rsidR="00F02EC5" w:rsidRPr="00C74756" w:rsidRDefault="00F02EC5" w:rsidP="00D93988">
            <w:pPr>
              <w:pStyle w:val="TAC"/>
            </w:pPr>
          </w:p>
        </w:tc>
        <w:tc>
          <w:tcPr>
            <w:tcW w:w="1309" w:type="pct"/>
            <w:shd w:val="clear" w:color="auto" w:fill="auto"/>
          </w:tcPr>
          <w:p w14:paraId="7C740085" w14:textId="77777777" w:rsidR="00F02EC5" w:rsidRPr="00C74756" w:rsidRDefault="00F02EC5" w:rsidP="00D93988">
            <w:pPr>
              <w:pStyle w:val="TAC"/>
              <w:rPr>
                <w:bCs/>
                <w:lang w:eastAsia="zh-CN"/>
              </w:rPr>
            </w:pPr>
            <w:r w:rsidRPr="00C74756">
              <w:t>TDDConf.1.1</w:t>
            </w:r>
          </w:p>
        </w:tc>
        <w:tc>
          <w:tcPr>
            <w:tcW w:w="1162" w:type="pct"/>
            <w:tcBorders>
              <w:bottom w:val="nil"/>
            </w:tcBorders>
            <w:shd w:val="clear" w:color="auto" w:fill="auto"/>
          </w:tcPr>
          <w:p w14:paraId="0944EE4C" w14:textId="77777777" w:rsidR="00F02EC5" w:rsidRPr="00C74756" w:rsidRDefault="00F02EC5" w:rsidP="00D93988">
            <w:pPr>
              <w:pStyle w:val="TAL"/>
            </w:pPr>
          </w:p>
        </w:tc>
      </w:tr>
      <w:tr w:rsidR="00F02EC5" w:rsidRPr="00C74756" w14:paraId="1083C28D" w14:textId="77777777" w:rsidTr="00D93988">
        <w:tc>
          <w:tcPr>
            <w:tcW w:w="1175" w:type="pct"/>
            <w:gridSpan w:val="2"/>
            <w:tcBorders>
              <w:top w:val="nil"/>
              <w:bottom w:val="single" w:sz="4" w:space="0" w:color="auto"/>
            </w:tcBorders>
            <w:shd w:val="clear" w:color="auto" w:fill="auto"/>
          </w:tcPr>
          <w:p w14:paraId="4473C6A1" w14:textId="77777777" w:rsidR="00F02EC5" w:rsidRPr="00C74756" w:rsidRDefault="00F02EC5" w:rsidP="00D93988">
            <w:pPr>
              <w:pStyle w:val="TAL"/>
              <w:rPr>
                <w:lang w:eastAsia="zh-CN"/>
              </w:rPr>
            </w:pPr>
          </w:p>
        </w:tc>
        <w:tc>
          <w:tcPr>
            <w:tcW w:w="699" w:type="pct"/>
            <w:shd w:val="clear" w:color="auto" w:fill="auto"/>
          </w:tcPr>
          <w:p w14:paraId="2897DB97" w14:textId="77777777" w:rsidR="00F02EC5" w:rsidRPr="00C74756" w:rsidRDefault="00F02EC5" w:rsidP="00D93988">
            <w:pPr>
              <w:pStyle w:val="TAL"/>
              <w:rPr>
                <w:rFonts w:eastAsiaTheme="minorEastAsia"/>
                <w:bCs/>
                <w:lang w:eastAsia="zh-CN"/>
              </w:rPr>
            </w:pPr>
            <w:r w:rsidRPr="00C74756">
              <w:rPr>
                <w:bCs/>
                <w:lang w:eastAsia="zh-CN"/>
              </w:rPr>
              <w:t>Config 3</w:t>
            </w:r>
          </w:p>
        </w:tc>
        <w:tc>
          <w:tcPr>
            <w:tcW w:w="655" w:type="pct"/>
            <w:tcBorders>
              <w:top w:val="nil"/>
              <w:bottom w:val="single" w:sz="4" w:space="0" w:color="auto"/>
            </w:tcBorders>
            <w:shd w:val="clear" w:color="auto" w:fill="auto"/>
          </w:tcPr>
          <w:p w14:paraId="64D0062C" w14:textId="77777777" w:rsidR="00F02EC5" w:rsidRPr="00C74756" w:rsidRDefault="00F02EC5" w:rsidP="00D93988">
            <w:pPr>
              <w:pStyle w:val="TAC"/>
            </w:pPr>
          </w:p>
        </w:tc>
        <w:tc>
          <w:tcPr>
            <w:tcW w:w="1309" w:type="pct"/>
            <w:shd w:val="clear" w:color="auto" w:fill="auto"/>
          </w:tcPr>
          <w:p w14:paraId="1B89A96B" w14:textId="77777777" w:rsidR="00F02EC5" w:rsidRPr="00C74756" w:rsidRDefault="00F02EC5" w:rsidP="00D93988">
            <w:pPr>
              <w:pStyle w:val="TAC"/>
            </w:pPr>
            <w:r w:rsidRPr="00C74756">
              <w:t>TDDConf.2.1</w:t>
            </w:r>
          </w:p>
        </w:tc>
        <w:tc>
          <w:tcPr>
            <w:tcW w:w="1162" w:type="pct"/>
            <w:tcBorders>
              <w:top w:val="nil"/>
            </w:tcBorders>
            <w:shd w:val="clear" w:color="auto" w:fill="auto"/>
          </w:tcPr>
          <w:p w14:paraId="0B3522C6" w14:textId="77777777" w:rsidR="00F02EC5" w:rsidRPr="00C74756" w:rsidRDefault="00F02EC5" w:rsidP="00D93988">
            <w:pPr>
              <w:pStyle w:val="TAL"/>
            </w:pPr>
          </w:p>
        </w:tc>
      </w:tr>
      <w:tr w:rsidR="00F02EC5" w:rsidRPr="00C74756" w14:paraId="06CD0A08" w14:textId="77777777" w:rsidTr="00D93988">
        <w:tc>
          <w:tcPr>
            <w:tcW w:w="1175" w:type="pct"/>
            <w:gridSpan w:val="2"/>
            <w:vMerge w:val="restart"/>
            <w:tcBorders>
              <w:bottom w:val="nil"/>
            </w:tcBorders>
            <w:shd w:val="clear" w:color="auto" w:fill="auto"/>
          </w:tcPr>
          <w:p w14:paraId="29CB4CAD" w14:textId="77777777" w:rsidR="00F02EC5" w:rsidRPr="00C74756" w:rsidRDefault="00F02EC5" w:rsidP="00D93988">
            <w:pPr>
              <w:pStyle w:val="TAL"/>
              <w:rPr>
                <w:lang w:eastAsia="zh-CN"/>
              </w:rPr>
            </w:pPr>
            <w:r w:rsidRPr="00C74756">
              <w:rPr>
                <w:rFonts w:cs="v4.2.0"/>
                <w:lang w:eastAsia="zh-CN"/>
              </w:rPr>
              <w:t>CSI-RS for tracking</w:t>
            </w:r>
          </w:p>
        </w:tc>
        <w:tc>
          <w:tcPr>
            <w:tcW w:w="699" w:type="pct"/>
            <w:shd w:val="clear" w:color="auto" w:fill="auto"/>
          </w:tcPr>
          <w:p w14:paraId="77495E30" w14:textId="77777777" w:rsidR="00F02EC5" w:rsidRPr="00C74756" w:rsidRDefault="00F02EC5" w:rsidP="00D93988">
            <w:pPr>
              <w:pStyle w:val="TAL"/>
              <w:rPr>
                <w:bCs/>
                <w:lang w:eastAsia="zh-CN"/>
              </w:rPr>
            </w:pPr>
            <w:r w:rsidRPr="00C74756">
              <w:rPr>
                <w:rFonts w:cs="Arial"/>
                <w:bCs/>
                <w:lang w:eastAsia="zh-CN"/>
              </w:rPr>
              <w:t>Config 1,4</w:t>
            </w:r>
          </w:p>
        </w:tc>
        <w:tc>
          <w:tcPr>
            <w:tcW w:w="655" w:type="pct"/>
            <w:tcBorders>
              <w:bottom w:val="nil"/>
            </w:tcBorders>
            <w:shd w:val="clear" w:color="auto" w:fill="auto"/>
          </w:tcPr>
          <w:p w14:paraId="54AF535E" w14:textId="77777777" w:rsidR="00F02EC5" w:rsidRPr="00C74756" w:rsidRDefault="00F02EC5" w:rsidP="00D93988">
            <w:pPr>
              <w:pStyle w:val="TAC"/>
            </w:pPr>
          </w:p>
        </w:tc>
        <w:tc>
          <w:tcPr>
            <w:tcW w:w="1309" w:type="pct"/>
            <w:shd w:val="clear" w:color="auto" w:fill="auto"/>
          </w:tcPr>
          <w:p w14:paraId="651E27C5" w14:textId="77777777" w:rsidR="00F02EC5" w:rsidRPr="00C74756" w:rsidRDefault="00F02EC5" w:rsidP="00D93988">
            <w:pPr>
              <w:pStyle w:val="TAC"/>
            </w:pPr>
            <w:r w:rsidRPr="00C74756">
              <w:rPr>
                <w:rFonts w:cs="Arial"/>
              </w:rPr>
              <w:t>TRS.1.1 FDD</w:t>
            </w:r>
          </w:p>
        </w:tc>
        <w:tc>
          <w:tcPr>
            <w:tcW w:w="1162" w:type="pct"/>
            <w:shd w:val="clear" w:color="auto" w:fill="auto"/>
          </w:tcPr>
          <w:p w14:paraId="50E89C9D" w14:textId="77777777" w:rsidR="00F02EC5" w:rsidRPr="00C74756" w:rsidRDefault="00F02EC5" w:rsidP="00D93988">
            <w:pPr>
              <w:pStyle w:val="TAL"/>
            </w:pPr>
          </w:p>
        </w:tc>
      </w:tr>
      <w:tr w:rsidR="00F02EC5" w:rsidRPr="00C74756" w14:paraId="1A0BC0B0" w14:textId="77777777" w:rsidTr="00D93988">
        <w:tc>
          <w:tcPr>
            <w:tcW w:w="1175" w:type="pct"/>
            <w:gridSpan w:val="2"/>
            <w:vMerge/>
            <w:tcBorders>
              <w:top w:val="nil"/>
              <w:bottom w:val="nil"/>
            </w:tcBorders>
            <w:shd w:val="clear" w:color="auto" w:fill="auto"/>
          </w:tcPr>
          <w:p w14:paraId="030683F7" w14:textId="77777777" w:rsidR="00F02EC5" w:rsidRPr="00C74756" w:rsidRDefault="00F02EC5" w:rsidP="00D93988">
            <w:pPr>
              <w:pStyle w:val="TAL"/>
              <w:rPr>
                <w:lang w:eastAsia="zh-CN"/>
              </w:rPr>
            </w:pPr>
          </w:p>
        </w:tc>
        <w:tc>
          <w:tcPr>
            <w:tcW w:w="699" w:type="pct"/>
            <w:shd w:val="clear" w:color="auto" w:fill="auto"/>
          </w:tcPr>
          <w:p w14:paraId="2C0150E8" w14:textId="77777777" w:rsidR="00F02EC5" w:rsidRPr="00C74756" w:rsidRDefault="00F02EC5" w:rsidP="00D93988">
            <w:pPr>
              <w:pStyle w:val="TAL"/>
              <w:rPr>
                <w:bCs/>
                <w:lang w:eastAsia="zh-CN"/>
              </w:rPr>
            </w:pPr>
            <w:r w:rsidRPr="00C74756">
              <w:rPr>
                <w:rFonts w:cs="Arial"/>
                <w:bCs/>
                <w:lang w:eastAsia="zh-CN"/>
              </w:rPr>
              <w:t>Config 2</w:t>
            </w:r>
          </w:p>
        </w:tc>
        <w:tc>
          <w:tcPr>
            <w:tcW w:w="655" w:type="pct"/>
            <w:tcBorders>
              <w:top w:val="nil"/>
              <w:bottom w:val="nil"/>
            </w:tcBorders>
            <w:shd w:val="clear" w:color="auto" w:fill="auto"/>
          </w:tcPr>
          <w:p w14:paraId="49899446" w14:textId="77777777" w:rsidR="00F02EC5" w:rsidRPr="00C74756" w:rsidRDefault="00F02EC5" w:rsidP="00D93988">
            <w:pPr>
              <w:pStyle w:val="TAC"/>
            </w:pPr>
          </w:p>
        </w:tc>
        <w:tc>
          <w:tcPr>
            <w:tcW w:w="1309" w:type="pct"/>
            <w:shd w:val="clear" w:color="auto" w:fill="auto"/>
          </w:tcPr>
          <w:p w14:paraId="3E0A108E" w14:textId="77777777" w:rsidR="00F02EC5" w:rsidRPr="00C74756" w:rsidRDefault="00F02EC5" w:rsidP="00D93988">
            <w:pPr>
              <w:pStyle w:val="TAC"/>
            </w:pPr>
            <w:r w:rsidRPr="00C74756">
              <w:rPr>
                <w:rFonts w:cs="Arial"/>
              </w:rPr>
              <w:t>TRS.1.1 TDD</w:t>
            </w:r>
          </w:p>
        </w:tc>
        <w:tc>
          <w:tcPr>
            <w:tcW w:w="1162" w:type="pct"/>
            <w:shd w:val="clear" w:color="auto" w:fill="auto"/>
          </w:tcPr>
          <w:p w14:paraId="2329EA3C" w14:textId="77777777" w:rsidR="00F02EC5" w:rsidRPr="00C74756" w:rsidRDefault="00F02EC5" w:rsidP="00D93988">
            <w:pPr>
              <w:pStyle w:val="TAL"/>
            </w:pPr>
          </w:p>
        </w:tc>
      </w:tr>
      <w:tr w:rsidR="00F02EC5" w:rsidRPr="00C74756" w14:paraId="3380C5BB" w14:textId="77777777" w:rsidTr="00D93988">
        <w:tc>
          <w:tcPr>
            <w:tcW w:w="1175" w:type="pct"/>
            <w:gridSpan w:val="2"/>
            <w:tcBorders>
              <w:top w:val="nil"/>
            </w:tcBorders>
            <w:shd w:val="clear" w:color="auto" w:fill="auto"/>
          </w:tcPr>
          <w:p w14:paraId="4FEBDEF4" w14:textId="77777777" w:rsidR="00F02EC5" w:rsidRPr="00C74756" w:rsidRDefault="00F02EC5" w:rsidP="00D93988">
            <w:pPr>
              <w:pStyle w:val="TAL"/>
              <w:rPr>
                <w:lang w:eastAsia="zh-CN"/>
              </w:rPr>
            </w:pPr>
          </w:p>
        </w:tc>
        <w:tc>
          <w:tcPr>
            <w:tcW w:w="699" w:type="pct"/>
            <w:shd w:val="clear" w:color="auto" w:fill="auto"/>
          </w:tcPr>
          <w:p w14:paraId="26D50744" w14:textId="77777777" w:rsidR="00F02EC5" w:rsidRPr="00C74756" w:rsidRDefault="00F02EC5" w:rsidP="00D93988">
            <w:pPr>
              <w:pStyle w:val="TAL"/>
              <w:rPr>
                <w:rFonts w:cs="Arial"/>
                <w:bCs/>
                <w:lang w:eastAsia="zh-CN"/>
              </w:rPr>
            </w:pPr>
            <w:r w:rsidRPr="00C74756">
              <w:rPr>
                <w:bCs/>
                <w:lang w:eastAsia="zh-CN"/>
              </w:rPr>
              <w:t>Config 3</w:t>
            </w:r>
          </w:p>
        </w:tc>
        <w:tc>
          <w:tcPr>
            <w:tcW w:w="655" w:type="pct"/>
            <w:tcBorders>
              <w:top w:val="nil"/>
            </w:tcBorders>
            <w:shd w:val="clear" w:color="auto" w:fill="auto"/>
          </w:tcPr>
          <w:p w14:paraId="55848043" w14:textId="77777777" w:rsidR="00F02EC5" w:rsidRPr="00C74756" w:rsidRDefault="00F02EC5" w:rsidP="00D93988">
            <w:pPr>
              <w:pStyle w:val="TAC"/>
            </w:pPr>
          </w:p>
        </w:tc>
        <w:tc>
          <w:tcPr>
            <w:tcW w:w="1309" w:type="pct"/>
            <w:shd w:val="clear" w:color="auto" w:fill="auto"/>
          </w:tcPr>
          <w:p w14:paraId="57396BE5" w14:textId="77777777" w:rsidR="00F02EC5" w:rsidRPr="00C74756" w:rsidRDefault="00F02EC5" w:rsidP="00D93988">
            <w:pPr>
              <w:pStyle w:val="TAC"/>
              <w:rPr>
                <w:rFonts w:cs="Arial"/>
              </w:rPr>
            </w:pPr>
            <w:r w:rsidRPr="00C74756">
              <w:rPr>
                <w:rFonts w:cs="Arial"/>
              </w:rPr>
              <w:t>TRS.1.2 TDD</w:t>
            </w:r>
          </w:p>
        </w:tc>
        <w:tc>
          <w:tcPr>
            <w:tcW w:w="1162" w:type="pct"/>
            <w:shd w:val="clear" w:color="auto" w:fill="auto"/>
          </w:tcPr>
          <w:p w14:paraId="50ED1D10" w14:textId="77777777" w:rsidR="00F02EC5" w:rsidRPr="00C74756" w:rsidRDefault="00F02EC5" w:rsidP="00D93988">
            <w:pPr>
              <w:pStyle w:val="TAL"/>
            </w:pPr>
          </w:p>
        </w:tc>
      </w:tr>
      <w:tr w:rsidR="00F02EC5" w:rsidRPr="00C74756" w14:paraId="3C6AFE0A" w14:textId="77777777" w:rsidTr="00D93988">
        <w:tc>
          <w:tcPr>
            <w:tcW w:w="1874" w:type="pct"/>
            <w:gridSpan w:val="3"/>
            <w:shd w:val="clear" w:color="auto" w:fill="auto"/>
          </w:tcPr>
          <w:p w14:paraId="6E2E6562" w14:textId="77777777" w:rsidR="00F02EC5" w:rsidRPr="00C74756" w:rsidRDefault="00F02EC5" w:rsidP="00D93988">
            <w:pPr>
              <w:pStyle w:val="TAL"/>
            </w:pPr>
            <w:r w:rsidRPr="00C74756">
              <w:t>OCNG Pattern</w:t>
            </w:r>
            <w:r w:rsidRPr="00C74756">
              <w:rPr>
                <w:vertAlign w:val="superscript"/>
              </w:rPr>
              <w:t xml:space="preserve"> Note 1</w:t>
            </w:r>
            <w:r w:rsidRPr="00C74756">
              <w:t xml:space="preserve"> </w:t>
            </w:r>
          </w:p>
        </w:tc>
        <w:tc>
          <w:tcPr>
            <w:tcW w:w="655" w:type="pct"/>
            <w:tcBorders>
              <w:bottom w:val="single" w:sz="4" w:space="0" w:color="auto"/>
            </w:tcBorders>
            <w:shd w:val="clear" w:color="auto" w:fill="auto"/>
          </w:tcPr>
          <w:p w14:paraId="04F44143" w14:textId="77777777" w:rsidR="00F02EC5" w:rsidRPr="00C74756" w:rsidRDefault="00F02EC5" w:rsidP="00D93988">
            <w:pPr>
              <w:pStyle w:val="TAC"/>
            </w:pPr>
          </w:p>
        </w:tc>
        <w:tc>
          <w:tcPr>
            <w:tcW w:w="1309" w:type="pct"/>
            <w:shd w:val="clear" w:color="auto" w:fill="auto"/>
          </w:tcPr>
          <w:p w14:paraId="2978671B" w14:textId="77777777" w:rsidR="00F02EC5" w:rsidRPr="00C74756" w:rsidRDefault="00F02EC5" w:rsidP="00D93988">
            <w:pPr>
              <w:pStyle w:val="TAC"/>
              <w:rPr>
                <w:lang w:eastAsia="zh-CN"/>
              </w:rPr>
            </w:pPr>
            <w:r w:rsidRPr="00C74756">
              <w:rPr>
                <w:snapToGrid w:val="0"/>
              </w:rPr>
              <w:t>OP.1</w:t>
            </w:r>
          </w:p>
        </w:tc>
        <w:tc>
          <w:tcPr>
            <w:tcW w:w="1162" w:type="pct"/>
            <w:tcBorders>
              <w:bottom w:val="single" w:sz="4" w:space="0" w:color="auto"/>
            </w:tcBorders>
            <w:shd w:val="clear" w:color="auto" w:fill="auto"/>
          </w:tcPr>
          <w:p w14:paraId="0B184064" w14:textId="77777777" w:rsidR="00F02EC5" w:rsidRPr="00C74756" w:rsidRDefault="00F02EC5" w:rsidP="00D93988">
            <w:pPr>
              <w:pStyle w:val="TAL"/>
            </w:pPr>
            <w:r w:rsidRPr="00C74756">
              <w:t xml:space="preserve">As defined in </w:t>
            </w:r>
            <w:r w:rsidRPr="00C74756">
              <w:rPr>
                <w:lang w:eastAsia="zh-CN"/>
              </w:rPr>
              <w:t>A.2.1</w:t>
            </w:r>
          </w:p>
        </w:tc>
      </w:tr>
      <w:tr w:rsidR="00F02EC5" w:rsidRPr="00C74756" w14:paraId="13473936" w14:textId="77777777" w:rsidTr="00D93988">
        <w:trPr>
          <w:trHeight w:val="275"/>
        </w:trPr>
        <w:tc>
          <w:tcPr>
            <w:tcW w:w="1175" w:type="pct"/>
            <w:gridSpan w:val="2"/>
            <w:tcBorders>
              <w:bottom w:val="nil"/>
            </w:tcBorders>
            <w:shd w:val="clear" w:color="auto" w:fill="auto"/>
          </w:tcPr>
          <w:p w14:paraId="6FA0AAEF" w14:textId="77777777" w:rsidR="00F02EC5" w:rsidRPr="00C74756" w:rsidRDefault="00F02EC5" w:rsidP="00D93988">
            <w:pPr>
              <w:pStyle w:val="TAL"/>
            </w:pPr>
            <w:r w:rsidRPr="00C74756">
              <w:t>PDSCH parameters</w:t>
            </w:r>
            <w:r w:rsidRPr="00C74756">
              <w:rPr>
                <w:vertAlign w:val="superscript"/>
              </w:rPr>
              <w:t xml:space="preserve"> Note 4</w:t>
            </w:r>
          </w:p>
        </w:tc>
        <w:tc>
          <w:tcPr>
            <w:tcW w:w="699" w:type="pct"/>
            <w:shd w:val="clear" w:color="auto" w:fill="auto"/>
          </w:tcPr>
          <w:p w14:paraId="01CA82D9" w14:textId="77777777" w:rsidR="00F02EC5" w:rsidRPr="00C74756" w:rsidRDefault="00F02EC5" w:rsidP="00D93988">
            <w:pPr>
              <w:pStyle w:val="TAL"/>
            </w:pPr>
            <w:r w:rsidRPr="00C74756">
              <w:rPr>
                <w:lang w:eastAsia="zh-CN"/>
              </w:rPr>
              <w:t>Config 1,4</w:t>
            </w:r>
          </w:p>
        </w:tc>
        <w:tc>
          <w:tcPr>
            <w:tcW w:w="655" w:type="pct"/>
            <w:tcBorders>
              <w:bottom w:val="nil"/>
            </w:tcBorders>
            <w:shd w:val="clear" w:color="auto" w:fill="auto"/>
          </w:tcPr>
          <w:p w14:paraId="510A6139" w14:textId="77777777" w:rsidR="00F02EC5" w:rsidRPr="00C74756" w:rsidRDefault="00F02EC5" w:rsidP="00D93988">
            <w:pPr>
              <w:pStyle w:val="TAC"/>
            </w:pPr>
          </w:p>
        </w:tc>
        <w:tc>
          <w:tcPr>
            <w:tcW w:w="1309" w:type="pct"/>
            <w:shd w:val="clear" w:color="auto" w:fill="auto"/>
          </w:tcPr>
          <w:p w14:paraId="1640AFDD" w14:textId="77777777" w:rsidR="00F02EC5" w:rsidRPr="00C74756" w:rsidRDefault="00F02EC5" w:rsidP="00D93988">
            <w:pPr>
              <w:pStyle w:val="TAC"/>
              <w:rPr>
                <w:lang w:eastAsia="zh-CN"/>
              </w:rPr>
            </w:pPr>
            <w:r w:rsidRPr="00C74756">
              <w:rPr>
                <w:lang w:eastAsia="zh-CN"/>
              </w:rPr>
              <w:t>SR.1.1 FDD</w:t>
            </w:r>
          </w:p>
        </w:tc>
        <w:tc>
          <w:tcPr>
            <w:tcW w:w="1162" w:type="pct"/>
            <w:tcBorders>
              <w:bottom w:val="nil"/>
            </w:tcBorders>
            <w:shd w:val="clear" w:color="auto" w:fill="auto"/>
          </w:tcPr>
          <w:p w14:paraId="4AA767D5" w14:textId="77777777" w:rsidR="00F02EC5" w:rsidRPr="00C74756" w:rsidRDefault="00F02EC5" w:rsidP="00D93988">
            <w:pPr>
              <w:pStyle w:val="TAL"/>
            </w:pPr>
            <w:r w:rsidRPr="00C74756">
              <w:t xml:space="preserve">As defined in </w:t>
            </w:r>
            <w:r w:rsidRPr="00C74756">
              <w:rPr>
                <w:snapToGrid w:val="0"/>
              </w:rPr>
              <w:t>A.1.1</w:t>
            </w:r>
          </w:p>
        </w:tc>
      </w:tr>
      <w:tr w:rsidR="00F02EC5" w:rsidRPr="00C74756" w14:paraId="43C65040" w14:textId="77777777" w:rsidTr="00D93988">
        <w:trPr>
          <w:trHeight w:val="275"/>
        </w:trPr>
        <w:tc>
          <w:tcPr>
            <w:tcW w:w="1175" w:type="pct"/>
            <w:gridSpan w:val="2"/>
            <w:tcBorders>
              <w:top w:val="nil"/>
              <w:bottom w:val="nil"/>
            </w:tcBorders>
            <w:shd w:val="clear" w:color="auto" w:fill="auto"/>
          </w:tcPr>
          <w:p w14:paraId="2E6A967F" w14:textId="77777777" w:rsidR="00F02EC5" w:rsidRPr="00C74756" w:rsidRDefault="00F02EC5" w:rsidP="00D93988">
            <w:pPr>
              <w:pStyle w:val="TAL"/>
            </w:pPr>
          </w:p>
        </w:tc>
        <w:tc>
          <w:tcPr>
            <w:tcW w:w="699" w:type="pct"/>
            <w:shd w:val="clear" w:color="auto" w:fill="auto"/>
          </w:tcPr>
          <w:p w14:paraId="4A1C63B9" w14:textId="77777777" w:rsidR="00F02EC5" w:rsidRPr="00C74756" w:rsidRDefault="00F02EC5" w:rsidP="00D93988">
            <w:pPr>
              <w:pStyle w:val="TAL"/>
            </w:pPr>
            <w:r w:rsidRPr="00C74756">
              <w:rPr>
                <w:lang w:eastAsia="zh-CN"/>
              </w:rPr>
              <w:t>Config 2</w:t>
            </w:r>
          </w:p>
        </w:tc>
        <w:tc>
          <w:tcPr>
            <w:tcW w:w="655" w:type="pct"/>
            <w:tcBorders>
              <w:top w:val="nil"/>
              <w:bottom w:val="nil"/>
            </w:tcBorders>
            <w:shd w:val="clear" w:color="auto" w:fill="auto"/>
          </w:tcPr>
          <w:p w14:paraId="3E2A8507" w14:textId="77777777" w:rsidR="00F02EC5" w:rsidRPr="00C74756" w:rsidRDefault="00F02EC5" w:rsidP="00D93988">
            <w:pPr>
              <w:pStyle w:val="TAC"/>
            </w:pPr>
          </w:p>
        </w:tc>
        <w:tc>
          <w:tcPr>
            <w:tcW w:w="1309" w:type="pct"/>
            <w:shd w:val="clear" w:color="auto" w:fill="auto"/>
          </w:tcPr>
          <w:p w14:paraId="003E28B3" w14:textId="77777777" w:rsidR="00F02EC5" w:rsidRPr="00C74756" w:rsidRDefault="00F02EC5" w:rsidP="00D93988">
            <w:pPr>
              <w:pStyle w:val="TAC"/>
              <w:rPr>
                <w:lang w:eastAsia="zh-CN"/>
              </w:rPr>
            </w:pPr>
            <w:r w:rsidRPr="00C74756">
              <w:t>SR.1.1 TDD</w:t>
            </w:r>
          </w:p>
        </w:tc>
        <w:tc>
          <w:tcPr>
            <w:tcW w:w="1162" w:type="pct"/>
            <w:tcBorders>
              <w:top w:val="nil"/>
              <w:bottom w:val="nil"/>
            </w:tcBorders>
            <w:shd w:val="clear" w:color="auto" w:fill="auto"/>
          </w:tcPr>
          <w:p w14:paraId="6BAC159E" w14:textId="77777777" w:rsidR="00F02EC5" w:rsidRPr="00C74756" w:rsidRDefault="00F02EC5" w:rsidP="00D93988">
            <w:pPr>
              <w:pStyle w:val="TAL"/>
            </w:pPr>
          </w:p>
        </w:tc>
      </w:tr>
      <w:tr w:rsidR="00F02EC5" w:rsidRPr="00C74756" w14:paraId="20F0E0A2" w14:textId="77777777" w:rsidTr="00D93988">
        <w:trPr>
          <w:trHeight w:val="275"/>
        </w:trPr>
        <w:tc>
          <w:tcPr>
            <w:tcW w:w="1175" w:type="pct"/>
            <w:gridSpan w:val="2"/>
            <w:tcBorders>
              <w:top w:val="nil"/>
              <w:bottom w:val="single" w:sz="4" w:space="0" w:color="auto"/>
            </w:tcBorders>
            <w:shd w:val="clear" w:color="auto" w:fill="auto"/>
          </w:tcPr>
          <w:p w14:paraId="2A01873C" w14:textId="77777777" w:rsidR="00F02EC5" w:rsidRPr="00C74756" w:rsidRDefault="00F02EC5" w:rsidP="00D93988">
            <w:pPr>
              <w:pStyle w:val="TAL"/>
            </w:pPr>
          </w:p>
        </w:tc>
        <w:tc>
          <w:tcPr>
            <w:tcW w:w="699" w:type="pct"/>
            <w:shd w:val="clear" w:color="auto" w:fill="auto"/>
          </w:tcPr>
          <w:p w14:paraId="17ADD66D" w14:textId="77777777" w:rsidR="00F02EC5" w:rsidRPr="00C74756" w:rsidRDefault="00F02EC5" w:rsidP="00D93988">
            <w:pPr>
              <w:pStyle w:val="TAL"/>
              <w:rPr>
                <w:lang w:eastAsia="zh-CN"/>
              </w:rPr>
            </w:pPr>
            <w:r w:rsidRPr="00C74756">
              <w:rPr>
                <w:lang w:eastAsia="zh-CN"/>
              </w:rPr>
              <w:t>Config 3</w:t>
            </w:r>
          </w:p>
        </w:tc>
        <w:tc>
          <w:tcPr>
            <w:tcW w:w="655" w:type="pct"/>
            <w:tcBorders>
              <w:top w:val="nil"/>
              <w:bottom w:val="single" w:sz="4" w:space="0" w:color="auto"/>
            </w:tcBorders>
            <w:shd w:val="clear" w:color="auto" w:fill="auto"/>
          </w:tcPr>
          <w:p w14:paraId="0307CDF9" w14:textId="77777777" w:rsidR="00F02EC5" w:rsidRPr="00C74756" w:rsidRDefault="00F02EC5" w:rsidP="00D93988">
            <w:pPr>
              <w:pStyle w:val="TAC"/>
            </w:pPr>
          </w:p>
        </w:tc>
        <w:tc>
          <w:tcPr>
            <w:tcW w:w="1309" w:type="pct"/>
            <w:shd w:val="clear" w:color="auto" w:fill="auto"/>
          </w:tcPr>
          <w:p w14:paraId="5D7569AD" w14:textId="77777777" w:rsidR="00F02EC5" w:rsidRPr="00C74756" w:rsidRDefault="00F02EC5" w:rsidP="00D93988">
            <w:pPr>
              <w:pStyle w:val="TAC"/>
            </w:pPr>
            <w:r w:rsidRPr="00C74756">
              <w:t>SR.2.1 TDD</w:t>
            </w:r>
          </w:p>
        </w:tc>
        <w:tc>
          <w:tcPr>
            <w:tcW w:w="1162" w:type="pct"/>
            <w:tcBorders>
              <w:top w:val="nil"/>
            </w:tcBorders>
            <w:shd w:val="clear" w:color="auto" w:fill="auto"/>
          </w:tcPr>
          <w:p w14:paraId="7C63EFBB" w14:textId="77777777" w:rsidR="00F02EC5" w:rsidRPr="00C74756" w:rsidRDefault="00F02EC5" w:rsidP="00D93988">
            <w:pPr>
              <w:pStyle w:val="TAL"/>
            </w:pPr>
          </w:p>
        </w:tc>
      </w:tr>
      <w:tr w:rsidR="00F02EC5" w:rsidRPr="00C74756" w14:paraId="0327A86D" w14:textId="77777777" w:rsidTr="00D93988">
        <w:tc>
          <w:tcPr>
            <w:tcW w:w="1874" w:type="pct"/>
            <w:gridSpan w:val="3"/>
            <w:shd w:val="clear" w:color="auto" w:fill="auto"/>
          </w:tcPr>
          <w:p w14:paraId="53E65887" w14:textId="77777777" w:rsidR="00F02EC5" w:rsidRPr="00C74756" w:rsidRDefault="00F02EC5" w:rsidP="00D93988">
            <w:pPr>
              <w:pStyle w:val="TAL"/>
            </w:pPr>
            <w:r w:rsidRPr="00C74756">
              <w:rPr>
                <w:lang w:eastAsia="zh-CN"/>
              </w:rPr>
              <w:t>NR</w:t>
            </w:r>
            <w:r w:rsidRPr="00C74756">
              <w:t xml:space="preserve"> RF Channel Number</w:t>
            </w:r>
          </w:p>
        </w:tc>
        <w:tc>
          <w:tcPr>
            <w:tcW w:w="655" w:type="pct"/>
            <w:tcBorders>
              <w:bottom w:val="single" w:sz="4" w:space="0" w:color="auto"/>
            </w:tcBorders>
            <w:shd w:val="clear" w:color="auto" w:fill="auto"/>
          </w:tcPr>
          <w:p w14:paraId="46DF1D4B" w14:textId="77777777" w:rsidR="00F02EC5" w:rsidRPr="00C74756" w:rsidRDefault="00F02EC5" w:rsidP="00D93988">
            <w:pPr>
              <w:pStyle w:val="TAC"/>
            </w:pPr>
          </w:p>
        </w:tc>
        <w:tc>
          <w:tcPr>
            <w:tcW w:w="1309" w:type="pct"/>
            <w:tcBorders>
              <w:bottom w:val="single" w:sz="4" w:space="0" w:color="auto"/>
            </w:tcBorders>
            <w:shd w:val="clear" w:color="auto" w:fill="auto"/>
          </w:tcPr>
          <w:p w14:paraId="78738F73" w14:textId="77777777" w:rsidR="00F02EC5" w:rsidRPr="00C74756" w:rsidRDefault="00F02EC5" w:rsidP="00D93988">
            <w:pPr>
              <w:pStyle w:val="TAC"/>
              <w:rPr>
                <w:lang w:eastAsia="zh-CN"/>
              </w:rPr>
            </w:pPr>
            <w:r w:rsidRPr="00C74756">
              <w:rPr>
                <w:bCs/>
                <w:lang w:eastAsia="zh-CN"/>
              </w:rPr>
              <w:t>1</w:t>
            </w:r>
          </w:p>
        </w:tc>
        <w:tc>
          <w:tcPr>
            <w:tcW w:w="1162" w:type="pct"/>
            <w:shd w:val="clear" w:color="auto" w:fill="auto"/>
          </w:tcPr>
          <w:p w14:paraId="04531A61" w14:textId="77777777" w:rsidR="00F02EC5" w:rsidRPr="00C74756" w:rsidRDefault="00F02EC5" w:rsidP="00D93988">
            <w:pPr>
              <w:pStyle w:val="TAL"/>
            </w:pPr>
          </w:p>
        </w:tc>
      </w:tr>
      <w:tr w:rsidR="00F02EC5" w:rsidRPr="00C74756" w14:paraId="21AC20B8" w14:textId="77777777" w:rsidTr="00D93988">
        <w:tc>
          <w:tcPr>
            <w:tcW w:w="1874" w:type="pct"/>
            <w:gridSpan w:val="3"/>
            <w:shd w:val="clear" w:color="auto" w:fill="auto"/>
          </w:tcPr>
          <w:p w14:paraId="2374FF05" w14:textId="77777777" w:rsidR="00F02EC5" w:rsidRPr="00C74756" w:rsidRDefault="00F02EC5" w:rsidP="00D93988">
            <w:pPr>
              <w:pStyle w:val="TAL"/>
            </w:pPr>
            <w:r w:rsidRPr="00C74756">
              <w:t>EPRE ratio of PSS to SSS</w:t>
            </w:r>
          </w:p>
        </w:tc>
        <w:tc>
          <w:tcPr>
            <w:tcW w:w="655" w:type="pct"/>
            <w:tcBorders>
              <w:bottom w:val="nil"/>
            </w:tcBorders>
            <w:shd w:val="clear" w:color="auto" w:fill="auto"/>
          </w:tcPr>
          <w:p w14:paraId="5A6816BE" w14:textId="77777777" w:rsidR="00F02EC5" w:rsidRPr="00C74756" w:rsidRDefault="00F02EC5" w:rsidP="00D93988">
            <w:pPr>
              <w:pStyle w:val="TAC"/>
            </w:pPr>
          </w:p>
        </w:tc>
        <w:tc>
          <w:tcPr>
            <w:tcW w:w="1309" w:type="pct"/>
            <w:tcBorders>
              <w:bottom w:val="nil"/>
            </w:tcBorders>
            <w:shd w:val="clear" w:color="auto" w:fill="auto"/>
            <w:vAlign w:val="center"/>
          </w:tcPr>
          <w:p w14:paraId="663D6325" w14:textId="77777777" w:rsidR="00F02EC5" w:rsidRPr="00C74756" w:rsidRDefault="00F02EC5" w:rsidP="00D93988">
            <w:pPr>
              <w:pStyle w:val="TAC"/>
              <w:rPr>
                <w:lang w:eastAsia="zh-CN"/>
              </w:rPr>
            </w:pPr>
          </w:p>
        </w:tc>
        <w:tc>
          <w:tcPr>
            <w:tcW w:w="1162" w:type="pct"/>
            <w:shd w:val="clear" w:color="auto" w:fill="auto"/>
          </w:tcPr>
          <w:p w14:paraId="5C116066" w14:textId="77777777" w:rsidR="00F02EC5" w:rsidRPr="00C74756" w:rsidRDefault="00F02EC5" w:rsidP="00D93988">
            <w:pPr>
              <w:pStyle w:val="TAL"/>
            </w:pPr>
          </w:p>
        </w:tc>
      </w:tr>
      <w:tr w:rsidR="00F02EC5" w:rsidRPr="00C74756" w14:paraId="075CD3C7" w14:textId="77777777" w:rsidTr="00D93988">
        <w:tc>
          <w:tcPr>
            <w:tcW w:w="1874" w:type="pct"/>
            <w:gridSpan w:val="3"/>
            <w:shd w:val="clear" w:color="auto" w:fill="auto"/>
          </w:tcPr>
          <w:p w14:paraId="636FE964" w14:textId="77777777" w:rsidR="00F02EC5" w:rsidRPr="00C74756" w:rsidRDefault="00F02EC5" w:rsidP="00D93988">
            <w:pPr>
              <w:pStyle w:val="TAL"/>
            </w:pPr>
            <w:r w:rsidRPr="00C74756">
              <w:t>EPRE ratio of PBCH_DMRS to SSS</w:t>
            </w:r>
          </w:p>
        </w:tc>
        <w:tc>
          <w:tcPr>
            <w:tcW w:w="655" w:type="pct"/>
            <w:tcBorders>
              <w:top w:val="nil"/>
              <w:bottom w:val="nil"/>
            </w:tcBorders>
            <w:shd w:val="clear" w:color="auto" w:fill="auto"/>
          </w:tcPr>
          <w:p w14:paraId="57598428" w14:textId="77777777" w:rsidR="00F02EC5" w:rsidRPr="00C74756" w:rsidRDefault="00F02EC5" w:rsidP="00D93988">
            <w:pPr>
              <w:pStyle w:val="TAC"/>
            </w:pPr>
          </w:p>
        </w:tc>
        <w:tc>
          <w:tcPr>
            <w:tcW w:w="1309" w:type="pct"/>
            <w:tcBorders>
              <w:top w:val="nil"/>
              <w:bottom w:val="nil"/>
            </w:tcBorders>
            <w:shd w:val="clear" w:color="auto" w:fill="auto"/>
          </w:tcPr>
          <w:p w14:paraId="202FE2C7" w14:textId="77777777" w:rsidR="00F02EC5" w:rsidRPr="00C74756" w:rsidRDefault="00F02EC5" w:rsidP="00D93988">
            <w:pPr>
              <w:pStyle w:val="TAC"/>
            </w:pPr>
          </w:p>
        </w:tc>
        <w:tc>
          <w:tcPr>
            <w:tcW w:w="1162" w:type="pct"/>
            <w:shd w:val="clear" w:color="auto" w:fill="auto"/>
          </w:tcPr>
          <w:p w14:paraId="681BA383" w14:textId="77777777" w:rsidR="00F02EC5" w:rsidRPr="00C74756" w:rsidRDefault="00F02EC5" w:rsidP="00D93988">
            <w:pPr>
              <w:pStyle w:val="TAL"/>
            </w:pPr>
          </w:p>
        </w:tc>
      </w:tr>
      <w:tr w:rsidR="00F02EC5" w:rsidRPr="00C74756" w14:paraId="4FBC3A35" w14:textId="77777777" w:rsidTr="00D93988">
        <w:tc>
          <w:tcPr>
            <w:tcW w:w="1874" w:type="pct"/>
            <w:gridSpan w:val="3"/>
            <w:shd w:val="clear" w:color="auto" w:fill="auto"/>
          </w:tcPr>
          <w:p w14:paraId="0F351E16" w14:textId="77777777" w:rsidR="00F02EC5" w:rsidRPr="00C74756" w:rsidRDefault="00F02EC5" w:rsidP="00D93988">
            <w:pPr>
              <w:pStyle w:val="TAL"/>
            </w:pPr>
            <w:r w:rsidRPr="00C74756">
              <w:t>EPRE ratio of PBCH to PBCH_DMRS</w:t>
            </w:r>
          </w:p>
        </w:tc>
        <w:tc>
          <w:tcPr>
            <w:tcW w:w="655" w:type="pct"/>
            <w:tcBorders>
              <w:top w:val="nil"/>
              <w:bottom w:val="nil"/>
            </w:tcBorders>
            <w:shd w:val="clear" w:color="auto" w:fill="auto"/>
          </w:tcPr>
          <w:p w14:paraId="03CFEC97" w14:textId="77777777" w:rsidR="00F02EC5" w:rsidRPr="00C74756" w:rsidRDefault="00F02EC5" w:rsidP="00D93988">
            <w:pPr>
              <w:pStyle w:val="TAC"/>
            </w:pPr>
            <w:r w:rsidRPr="00C74756">
              <w:rPr>
                <w:bCs/>
              </w:rPr>
              <w:t>dB</w:t>
            </w:r>
          </w:p>
        </w:tc>
        <w:tc>
          <w:tcPr>
            <w:tcW w:w="1309" w:type="pct"/>
            <w:tcBorders>
              <w:top w:val="nil"/>
              <w:bottom w:val="nil"/>
            </w:tcBorders>
            <w:shd w:val="clear" w:color="auto" w:fill="auto"/>
          </w:tcPr>
          <w:p w14:paraId="5AB411FA" w14:textId="77777777" w:rsidR="00F02EC5" w:rsidRPr="00C74756" w:rsidRDefault="00F02EC5" w:rsidP="00D93988">
            <w:pPr>
              <w:pStyle w:val="TAC"/>
            </w:pPr>
            <w:r w:rsidRPr="00C74756">
              <w:rPr>
                <w:lang w:eastAsia="zh-CN"/>
              </w:rPr>
              <w:t>0</w:t>
            </w:r>
          </w:p>
        </w:tc>
        <w:tc>
          <w:tcPr>
            <w:tcW w:w="1162" w:type="pct"/>
            <w:shd w:val="clear" w:color="auto" w:fill="auto"/>
          </w:tcPr>
          <w:p w14:paraId="49229BB5" w14:textId="77777777" w:rsidR="00F02EC5" w:rsidRPr="00C74756" w:rsidRDefault="00F02EC5" w:rsidP="00D93988">
            <w:pPr>
              <w:pStyle w:val="TAL"/>
            </w:pPr>
          </w:p>
        </w:tc>
      </w:tr>
      <w:tr w:rsidR="00F02EC5" w:rsidRPr="00C74756" w14:paraId="1A0B1423" w14:textId="77777777" w:rsidTr="00D93988">
        <w:tc>
          <w:tcPr>
            <w:tcW w:w="1874" w:type="pct"/>
            <w:gridSpan w:val="3"/>
            <w:shd w:val="clear" w:color="auto" w:fill="auto"/>
          </w:tcPr>
          <w:p w14:paraId="0311D9BA" w14:textId="77777777" w:rsidR="00F02EC5" w:rsidRPr="00C74756" w:rsidRDefault="00F02EC5" w:rsidP="00D93988">
            <w:pPr>
              <w:pStyle w:val="TAL"/>
            </w:pPr>
            <w:r w:rsidRPr="00C74756">
              <w:t>EPRE ratio of PDCCH_DMRS to SSS</w:t>
            </w:r>
          </w:p>
        </w:tc>
        <w:tc>
          <w:tcPr>
            <w:tcW w:w="655" w:type="pct"/>
            <w:tcBorders>
              <w:top w:val="nil"/>
              <w:bottom w:val="nil"/>
            </w:tcBorders>
            <w:shd w:val="clear" w:color="auto" w:fill="auto"/>
          </w:tcPr>
          <w:p w14:paraId="5EDA5935" w14:textId="77777777" w:rsidR="00F02EC5" w:rsidRPr="00C74756" w:rsidRDefault="00F02EC5" w:rsidP="00D93988">
            <w:pPr>
              <w:pStyle w:val="TAC"/>
            </w:pPr>
          </w:p>
        </w:tc>
        <w:tc>
          <w:tcPr>
            <w:tcW w:w="1309" w:type="pct"/>
            <w:tcBorders>
              <w:top w:val="nil"/>
              <w:bottom w:val="nil"/>
            </w:tcBorders>
            <w:shd w:val="clear" w:color="auto" w:fill="auto"/>
          </w:tcPr>
          <w:p w14:paraId="799D3FA3" w14:textId="77777777" w:rsidR="00F02EC5" w:rsidRPr="00C74756" w:rsidRDefault="00F02EC5" w:rsidP="00D93988">
            <w:pPr>
              <w:pStyle w:val="TAC"/>
            </w:pPr>
          </w:p>
        </w:tc>
        <w:tc>
          <w:tcPr>
            <w:tcW w:w="1162" w:type="pct"/>
            <w:shd w:val="clear" w:color="auto" w:fill="auto"/>
          </w:tcPr>
          <w:p w14:paraId="209F4AF3" w14:textId="77777777" w:rsidR="00F02EC5" w:rsidRPr="00C74756" w:rsidRDefault="00F02EC5" w:rsidP="00D93988">
            <w:pPr>
              <w:pStyle w:val="TAL"/>
            </w:pPr>
          </w:p>
        </w:tc>
      </w:tr>
      <w:tr w:rsidR="00F02EC5" w:rsidRPr="00C74756" w14:paraId="50318D3B" w14:textId="77777777" w:rsidTr="00D93988">
        <w:tc>
          <w:tcPr>
            <w:tcW w:w="1874" w:type="pct"/>
            <w:gridSpan w:val="3"/>
            <w:shd w:val="clear" w:color="auto" w:fill="auto"/>
          </w:tcPr>
          <w:p w14:paraId="36103D9C" w14:textId="77777777" w:rsidR="00F02EC5" w:rsidRPr="00C74756" w:rsidRDefault="00F02EC5" w:rsidP="00D93988">
            <w:pPr>
              <w:pStyle w:val="TAL"/>
            </w:pPr>
            <w:r w:rsidRPr="00C74756">
              <w:t>EPRE ratio of PDCCH to PDCCH_DMRS</w:t>
            </w:r>
          </w:p>
        </w:tc>
        <w:tc>
          <w:tcPr>
            <w:tcW w:w="655" w:type="pct"/>
            <w:tcBorders>
              <w:top w:val="nil"/>
              <w:bottom w:val="nil"/>
            </w:tcBorders>
            <w:shd w:val="clear" w:color="auto" w:fill="auto"/>
          </w:tcPr>
          <w:p w14:paraId="28185AAC" w14:textId="77777777" w:rsidR="00F02EC5" w:rsidRPr="00C74756" w:rsidRDefault="00F02EC5" w:rsidP="00D93988">
            <w:pPr>
              <w:pStyle w:val="TAC"/>
            </w:pPr>
          </w:p>
        </w:tc>
        <w:tc>
          <w:tcPr>
            <w:tcW w:w="1309" w:type="pct"/>
            <w:tcBorders>
              <w:top w:val="nil"/>
              <w:bottom w:val="nil"/>
            </w:tcBorders>
            <w:shd w:val="clear" w:color="auto" w:fill="auto"/>
          </w:tcPr>
          <w:p w14:paraId="495B3986" w14:textId="77777777" w:rsidR="00F02EC5" w:rsidRPr="00C74756" w:rsidRDefault="00F02EC5" w:rsidP="00D93988">
            <w:pPr>
              <w:pStyle w:val="TAC"/>
            </w:pPr>
          </w:p>
        </w:tc>
        <w:tc>
          <w:tcPr>
            <w:tcW w:w="1162" w:type="pct"/>
            <w:shd w:val="clear" w:color="auto" w:fill="auto"/>
          </w:tcPr>
          <w:p w14:paraId="4BBA96A1" w14:textId="77777777" w:rsidR="00F02EC5" w:rsidRPr="00C74756" w:rsidRDefault="00F02EC5" w:rsidP="00D93988">
            <w:pPr>
              <w:pStyle w:val="TAL"/>
            </w:pPr>
          </w:p>
        </w:tc>
      </w:tr>
      <w:tr w:rsidR="00F02EC5" w:rsidRPr="00C74756" w14:paraId="7413D589" w14:textId="77777777" w:rsidTr="00D93988">
        <w:tc>
          <w:tcPr>
            <w:tcW w:w="1874" w:type="pct"/>
            <w:gridSpan w:val="3"/>
            <w:shd w:val="clear" w:color="auto" w:fill="auto"/>
          </w:tcPr>
          <w:p w14:paraId="1803FC1C" w14:textId="77777777" w:rsidR="00F02EC5" w:rsidRPr="00C74756" w:rsidRDefault="00F02EC5" w:rsidP="00D93988">
            <w:pPr>
              <w:pStyle w:val="TAL"/>
            </w:pPr>
            <w:r w:rsidRPr="00C74756">
              <w:t>EPRE ratio of PDSCH_DMRS to SSS</w:t>
            </w:r>
          </w:p>
        </w:tc>
        <w:tc>
          <w:tcPr>
            <w:tcW w:w="655" w:type="pct"/>
            <w:tcBorders>
              <w:top w:val="nil"/>
              <w:bottom w:val="nil"/>
            </w:tcBorders>
            <w:shd w:val="clear" w:color="auto" w:fill="auto"/>
          </w:tcPr>
          <w:p w14:paraId="6BEB7252" w14:textId="77777777" w:rsidR="00F02EC5" w:rsidRPr="00C74756" w:rsidRDefault="00F02EC5" w:rsidP="00D93988">
            <w:pPr>
              <w:pStyle w:val="TAC"/>
            </w:pPr>
          </w:p>
        </w:tc>
        <w:tc>
          <w:tcPr>
            <w:tcW w:w="1309" w:type="pct"/>
            <w:tcBorders>
              <w:top w:val="nil"/>
              <w:bottom w:val="nil"/>
            </w:tcBorders>
            <w:shd w:val="clear" w:color="auto" w:fill="auto"/>
          </w:tcPr>
          <w:p w14:paraId="428D9DD0" w14:textId="77777777" w:rsidR="00F02EC5" w:rsidRPr="00C74756" w:rsidRDefault="00F02EC5" w:rsidP="00D93988">
            <w:pPr>
              <w:pStyle w:val="TAC"/>
            </w:pPr>
          </w:p>
        </w:tc>
        <w:tc>
          <w:tcPr>
            <w:tcW w:w="1162" w:type="pct"/>
            <w:shd w:val="clear" w:color="auto" w:fill="auto"/>
          </w:tcPr>
          <w:p w14:paraId="4DEC0F4D" w14:textId="77777777" w:rsidR="00F02EC5" w:rsidRPr="00C74756" w:rsidRDefault="00F02EC5" w:rsidP="00D93988">
            <w:pPr>
              <w:pStyle w:val="TAL"/>
            </w:pPr>
          </w:p>
        </w:tc>
      </w:tr>
      <w:tr w:rsidR="00F02EC5" w:rsidRPr="00C74756" w14:paraId="6B5C725C" w14:textId="77777777" w:rsidTr="00D93988">
        <w:tc>
          <w:tcPr>
            <w:tcW w:w="1874" w:type="pct"/>
            <w:gridSpan w:val="3"/>
            <w:shd w:val="clear" w:color="auto" w:fill="auto"/>
          </w:tcPr>
          <w:p w14:paraId="37F3DD6F" w14:textId="77777777" w:rsidR="00F02EC5" w:rsidRPr="00C74756" w:rsidRDefault="00F02EC5" w:rsidP="00D93988">
            <w:pPr>
              <w:pStyle w:val="TAL"/>
            </w:pPr>
            <w:r w:rsidRPr="00C74756">
              <w:t>EPRE ratio of PDSCH to PDSCH_DMRS</w:t>
            </w:r>
          </w:p>
        </w:tc>
        <w:tc>
          <w:tcPr>
            <w:tcW w:w="655" w:type="pct"/>
            <w:tcBorders>
              <w:top w:val="nil"/>
            </w:tcBorders>
            <w:shd w:val="clear" w:color="auto" w:fill="auto"/>
          </w:tcPr>
          <w:p w14:paraId="2182BE1F" w14:textId="77777777" w:rsidR="00F02EC5" w:rsidRPr="00C74756" w:rsidRDefault="00F02EC5" w:rsidP="00D93988">
            <w:pPr>
              <w:pStyle w:val="TAC"/>
            </w:pPr>
          </w:p>
        </w:tc>
        <w:tc>
          <w:tcPr>
            <w:tcW w:w="1309" w:type="pct"/>
            <w:tcBorders>
              <w:top w:val="nil"/>
            </w:tcBorders>
            <w:shd w:val="clear" w:color="auto" w:fill="auto"/>
          </w:tcPr>
          <w:p w14:paraId="2FC47A16" w14:textId="77777777" w:rsidR="00F02EC5" w:rsidRPr="00C74756" w:rsidRDefault="00F02EC5" w:rsidP="00D93988">
            <w:pPr>
              <w:pStyle w:val="TAC"/>
            </w:pPr>
          </w:p>
        </w:tc>
        <w:tc>
          <w:tcPr>
            <w:tcW w:w="1162" w:type="pct"/>
            <w:tcBorders>
              <w:bottom w:val="single" w:sz="4" w:space="0" w:color="auto"/>
            </w:tcBorders>
            <w:shd w:val="clear" w:color="auto" w:fill="auto"/>
          </w:tcPr>
          <w:p w14:paraId="1F8C7B21" w14:textId="77777777" w:rsidR="00F02EC5" w:rsidRPr="00C74756" w:rsidRDefault="00F02EC5" w:rsidP="00D93988">
            <w:pPr>
              <w:pStyle w:val="TAL"/>
            </w:pPr>
          </w:p>
        </w:tc>
      </w:tr>
      <w:tr w:rsidR="00F02EC5" w:rsidRPr="00C74756" w14:paraId="41B5C529" w14:textId="77777777" w:rsidTr="00D93988">
        <w:tc>
          <w:tcPr>
            <w:tcW w:w="637" w:type="pct"/>
            <w:tcBorders>
              <w:bottom w:val="nil"/>
            </w:tcBorders>
            <w:shd w:val="clear" w:color="auto" w:fill="auto"/>
          </w:tcPr>
          <w:p w14:paraId="549C174D" w14:textId="77777777" w:rsidR="00F02EC5" w:rsidRPr="00C74756" w:rsidRDefault="00F02EC5" w:rsidP="00D93988">
            <w:pPr>
              <w:pStyle w:val="TAL"/>
              <w:rPr>
                <w:lang w:eastAsia="zh-CN"/>
              </w:rPr>
            </w:pPr>
            <w:r w:rsidRPr="00C74756">
              <w:rPr>
                <w:lang w:eastAsia="zh-CN"/>
              </w:rPr>
              <w:t>SSB with index 0</w:t>
            </w:r>
          </w:p>
        </w:tc>
        <w:tc>
          <w:tcPr>
            <w:tcW w:w="1237" w:type="pct"/>
            <w:gridSpan w:val="2"/>
            <w:shd w:val="clear" w:color="auto" w:fill="auto"/>
          </w:tcPr>
          <w:p w14:paraId="0336C3C3" w14:textId="77777777" w:rsidR="00F02EC5" w:rsidRPr="00C74756" w:rsidRDefault="00F02EC5" w:rsidP="00D93988">
            <w:pPr>
              <w:pStyle w:val="TAL"/>
            </w:pPr>
            <w:r w:rsidRPr="00C74756">
              <w:rPr>
                <w:position w:val="-12"/>
              </w:rPr>
              <w:object w:dxaOrig="680" w:dyaOrig="380" w14:anchorId="3D1595CC">
                <v:shape id="_x0000_i1032" type="#_x0000_t75" style="width:36pt;height:15pt" o:ole="" fillcolor="window">
                  <v:imagedata r:id="rId18" o:title=""/>
                </v:shape>
                <o:OLEObject Type="Embed" ProgID="Equation.3" ShapeID="_x0000_i1032" DrawAspect="Content" ObjectID="_1760525871" r:id="rId29"/>
              </w:object>
            </w:r>
          </w:p>
        </w:tc>
        <w:tc>
          <w:tcPr>
            <w:tcW w:w="655" w:type="pct"/>
            <w:tcBorders>
              <w:bottom w:val="single" w:sz="4" w:space="0" w:color="auto"/>
            </w:tcBorders>
            <w:shd w:val="clear" w:color="auto" w:fill="auto"/>
          </w:tcPr>
          <w:p w14:paraId="6700BAB2" w14:textId="77777777" w:rsidR="00F02EC5" w:rsidRPr="00C74756" w:rsidRDefault="00F02EC5" w:rsidP="00D93988">
            <w:pPr>
              <w:pStyle w:val="TAC"/>
            </w:pPr>
            <w:r w:rsidRPr="00C74756">
              <w:t>dB</w:t>
            </w:r>
          </w:p>
        </w:tc>
        <w:tc>
          <w:tcPr>
            <w:tcW w:w="1309" w:type="pct"/>
            <w:shd w:val="clear" w:color="auto" w:fill="auto"/>
          </w:tcPr>
          <w:p w14:paraId="22073AF9" w14:textId="77777777" w:rsidR="00F02EC5" w:rsidRPr="00C74756" w:rsidRDefault="00F02EC5" w:rsidP="00D93988">
            <w:pPr>
              <w:pStyle w:val="TAC"/>
              <w:rPr>
                <w:lang w:eastAsia="zh-CN"/>
              </w:rPr>
            </w:pPr>
            <w:r w:rsidRPr="00C74756">
              <w:rPr>
                <w:bCs/>
              </w:rPr>
              <w:t>3</w:t>
            </w:r>
          </w:p>
        </w:tc>
        <w:tc>
          <w:tcPr>
            <w:tcW w:w="1162" w:type="pct"/>
            <w:tcBorders>
              <w:bottom w:val="nil"/>
            </w:tcBorders>
            <w:shd w:val="clear" w:color="auto" w:fill="auto"/>
          </w:tcPr>
          <w:p w14:paraId="0A6E3A0D" w14:textId="77777777" w:rsidR="00F02EC5" w:rsidRPr="00C74756" w:rsidRDefault="00F02EC5" w:rsidP="00D93988">
            <w:pPr>
              <w:pStyle w:val="TAL"/>
              <w:rPr>
                <w:lang w:eastAsia="zh-CN"/>
              </w:rPr>
            </w:pPr>
            <w:r w:rsidRPr="00C74756">
              <w:rPr>
                <w:lang w:eastAsia="zh-CN"/>
              </w:rPr>
              <w:t xml:space="preserve">Power of SSB with index 0 is set to be above configured </w:t>
            </w:r>
            <w:proofErr w:type="spellStart"/>
            <w:r w:rsidRPr="00C74756">
              <w:rPr>
                <w:i/>
              </w:rPr>
              <w:t>msgA</w:t>
            </w:r>
            <w:proofErr w:type="spellEnd"/>
            <w:r w:rsidRPr="00C74756">
              <w:rPr>
                <w:i/>
              </w:rPr>
              <w:t>-RSRP-</w:t>
            </w:r>
            <w:proofErr w:type="spellStart"/>
            <w:r w:rsidRPr="00C74756">
              <w:rPr>
                <w:i/>
              </w:rPr>
              <w:t>ThresholdSSB</w:t>
            </w:r>
            <w:proofErr w:type="spellEnd"/>
          </w:p>
        </w:tc>
      </w:tr>
      <w:tr w:rsidR="00F02EC5" w:rsidRPr="00C74756" w14:paraId="5D099106" w14:textId="77777777" w:rsidTr="00D93988">
        <w:trPr>
          <w:trHeight w:val="275"/>
        </w:trPr>
        <w:tc>
          <w:tcPr>
            <w:tcW w:w="637" w:type="pct"/>
            <w:tcBorders>
              <w:top w:val="nil"/>
              <w:bottom w:val="nil"/>
            </w:tcBorders>
            <w:shd w:val="clear" w:color="auto" w:fill="auto"/>
          </w:tcPr>
          <w:p w14:paraId="755997D3" w14:textId="77777777" w:rsidR="00F02EC5" w:rsidRPr="00C74756" w:rsidRDefault="00F02EC5" w:rsidP="00D93988">
            <w:pPr>
              <w:pStyle w:val="TAL"/>
              <w:rPr>
                <w:lang w:eastAsia="zh-CN"/>
              </w:rPr>
            </w:pPr>
          </w:p>
        </w:tc>
        <w:tc>
          <w:tcPr>
            <w:tcW w:w="538" w:type="pct"/>
            <w:tcBorders>
              <w:bottom w:val="nil"/>
            </w:tcBorders>
            <w:shd w:val="clear" w:color="auto" w:fill="auto"/>
          </w:tcPr>
          <w:p w14:paraId="09226301" w14:textId="77777777" w:rsidR="00F02EC5" w:rsidRPr="00C74756" w:rsidRDefault="00F02EC5" w:rsidP="00D93988">
            <w:pPr>
              <w:pStyle w:val="TAL"/>
              <w:rPr>
                <w:lang w:eastAsia="zh-CN"/>
              </w:rPr>
            </w:pPr>
            <w:r w:rsidRPr="00C74756">
              <w:rPr>
                <w:position w:val="-12"/>
              </w:rPr>
              <w:object w:dxaOrig="400" w:dyaOrig="360" w14:anchorId="00208443">
                <v:shape id="_x0000_i1033" type="#_x0000_t75" style="width:21pt;height:21pt" o:ole="" fillcolor="window">
                  <v:imagedata r:id="rId20" o:title=""/>
                </v:shape>
                <o:OLEObject Type="Embed" ProgID="Equation.3" ShapeID="_x0000_i1033" DrawAspect="Content" ObjectID="_1760525872" r:id="rId30"/>
              </w:object>
            </w:r>
          </w:p>
        </w:tc>
        <w:tc>
          <w:tcPr>
            <w:tcW w:w="699" w:type="pct"/>
            <w:shd w:val="clear" w:color="auto" w:fill="auto"/>
          </w:tcPr>
          <w:p w14:paraId="073CDFD4" w14:textId="77777777" w:rsidR="00F02EC5" w:rsidRPr="00C74756" w:rsidRDefault="00F02EC5" w:rsidP="00D93988">
            <w:pPr>
              <w:pStyle w:val="TAL"/>
              <w:rPr>
                <w:lang w:eastAsia="zh-CN"/>
              </w:rPr>
            </w:pPr>
            <w:r w:rsidRPr="00C74756">
              <w:rPr>
                <w:lang w:eastAsia="zh-CN"/>
              </w:rPr>
              <w:t>Config 1,2,4</w:t>
            </w:r>
          </w:p>
        </w:tc>
        <w:tc>
          <w:tcPr>
            <w:tcW w:w="655" w:type="pct"/>
            <w:tcBorders>
              <w:bottom w:val="nil"/>
            </w:tcBorders>
            <w:shd w:val="clear" w:color="auto" w:fill="auto"/>
          </w:tcPr>
          <w:p w14:paraId="45637FEA" w14:textId="77777777" w:rsidR="00F02EC5" w:rsidRPr="00C74756" w:rsidRDefault="00F02EC5" w:rsidP="00D93988">
            <w:pPr>
              <w:pStyle w:val="TAC"/>
              <w:rPr>
                <w:lang w:eastAsia="zh-CN"/>
              </w:rPr>
            </w:pPr>
            <w:r w:rsidRPr="00C74756">
              <w:t>dBm</w:t>
            </w:r>
            <w:r w:rsidRPr="00C74756">
              <w:rPr>
                <w:lang w:eastAsia="zh-CN"/>
              </w:rPr>
              <w:t>/15kHz</w:t>
            </w:r>
          </w:p>
        </w:tc>
        <w:tc>
          <w:tcPr>
            <w:tcW w:w="1309" w:type="pct"/>
            <w:shd w:val="clear" w:color="auto" w:fill="auto"/>
          </w:tcPr>
          <w:p w14:paraId="152EFAD1" w14:textId="77777777" w:rsidR="00F02EC5" w:rsidRPr="00C74756" w:rsidRDefault="00F02EC5" w:rsidP="00D93988">
            <w:pPr>
              <w:pStyle w:val="TAC"/>
              <w:rPr>
                <w:lang w:eastAsia="zh-CN"/>
              </w:rPr>
            </w:pPr>
            <w:r w:rsidRPr="00C74756">
              <w:t>-98</w:t>
            </w:r>
          </w:p>
        </w:tc>
        <w:tc>
          <w:tcPr>
            <w:tcW w:w="1162" w:type="pct"/>
            <w:tcBorders>
              <w:top w:val="nil"/>
              <w:bottom w:val="nil"/>
            </w:tcBorders>
            <w:shd w:val="clear" w:color="auto" w:fill="auto"/>
          </w:tcPr>
          <w:p w14:paraId="4658F05A" w14:textId="77777777" w:rsidR="00F02EC5" w:rsidRPr="00C74756" w:rsidRDefault="00F02EC5" w:rsidP="00D93988">
            <w:pPr>
              <w:pStyle w:val="TAL"/>
            </w:pPr>
          </w:p>
        </w:tc>
      </w:tr>
      <w:tr w:rsidR="00F02EC5" w:rsidRPr="00C74756" w14:paraId="2E54CE9F" w14:textId="77777777" w:rsidTr="00D93988">
        <w:trPr>
          <w:trHeight w:val="275"/>
        </w:trPr>
        <w:tc>
          <w:tcPr>
            <w:tcW w:w="637" w:type="pct"/>
            <w:tcBorders>
              <w:top w:val="nil"/>
              <w:bottom w:val="nil"/>
            </w:tcBorders>
            <w:shd w:val="clear" w:color="auto" w:fill="auto"/>
          </w:tcPr>
          <w:p w14:paraId="530D7556" w14:textId="77777777" w:rsidR="00F02EC5" w:rsidRPr="00C74756" w:rsidRDefault="00F02EC5" w:rsidP="00D93988">
            <w:pPr>
              <w:pStyle w:val="TAL"/>
              <w:rPr>
                <w:lang w:eastAsia="zh-CN"/>
              </w:rPr>
            </w:pPr>
          </w:p>
        </w:tc>
        <w:tc>
          <w:tcPr>
            <w:tcW w:w="538" w:type="pct"/>
            <w:tcBorders>
              <w:top w:val="nil"/>
            </w:tcBorders>
            <w:shd w:val="clear" w:color="auto" w:fill="auto"/>
          </w:tcPr>
          <w:p w14:paraId="465B3C22" w14:textId="77777777" w:rsidR="00F02EC5" w:rsidRPr="00C74756" w:rsidRDefault="00F02EC5" w:rsidP="00D93988">
            <w:pPr>
              <w:pStyle w:val="TAL"/>
            </w:pPr>
          </w:p>
        </w:tc>
        <w:tc>
          <w:tcPr>
            <w:tcW w:w="699" w:type="pct"/>
            <w:shd w:val="clear" w:color="auto" w:fill="auto"/>
          </w:tcPr>
          <w:p w14:paraId="351EC0AA" w14:textId="77777777" w:rsidR="00F02EC5" w:rsidRPr="00C74756" w:rsidRDefault="00F02EC5" w:rsidP="00D93988">
            <w:pPr>
              <w:pStyle w:val="TAL"/>
              <w:rPr>
                <w:lang w:eastAsia="zh-CN"/>
              </w:rPr>
            </w:pPr>
            <w:r w:rsidRPr="00C74756">
              <w:rPr>
                <w:lang w:eastAsia="zh-CN"/>
              </w:rPr>
              <w:t>Config 3</w:t>
            </w:r>
          </w:p>
        </w:tc>
        <w:tc>
          <w:tcPr>
            <w:tcW w:w="655" w:type="pct"/>
            <w:tcBorders>
              <w:top w:val="nil"/>
            </w:tcBorders>
            <w:shd w:val="clear" w:color="auto" w:fill="auto"/>
          </w:tcPr>
          <w:p w14:paraId="77D20B34" w14:textId="77777777" w:rsidR="00F02EC5" w:rsidRPr="00C74756" w:rsidRDefault="00F02EC5" w:rsidP="00D93988">
            <w:pPr>
              <w:pStyle w:val="TAC"/>
            </w:pPr>
          </w:p>
        </w:tc>
        <w:tc>
          <w:tcPr>
            <w:tcW w:w="1309" w:type="pct"/>
            <w:shd w:val="clear" w:color="auto" w:fill="auto"/>
          </w:tcPr>
          <w:p w14:paraId="5004B4BD" w14:textId="77777777" w:rsidR="00F02EC5" w:rsidRPr="00C74756" w:rsidRDefault="00F02EC5" w:rsidP="00D93988">
            <w:pPr>
              <w:pStyle w:val="TAC"/>
              <w:rPr>
                <w:rFonts w:eastAsiaTheme="minorEastAsia"/>
                <w:lang w:eastAsia="zh-CN"/>
              </w:rPr>
            </w:pPr>
            <w:r w:rsidRPr="00C74756">
              <w:rPr>
                <w:lang w:eastAsia="zh-CN"/>
              </w:rPr>
              <w:t>-101</w:t>
            </w:r>
          </w:p>
        </w:tc>
        <w:tc>
          <w:tcPr>
            <w:tcW w:w="1162" w:type="pct"/>
            <w:tcBorders>
              <w:top w:val="nil"/>
              <w:bottom w:val="nil"/>
            </w:tcBorders>
            <w:shd w:val="clear" w:color="auto" w:fill="auto"/>
          </w:tcPr>
          <w:p w14:paraId="5F969166" w14:textId="77777777" w:rsidR="00F02EC5" w:rsidRPr="00C74756" w:rsidRDefault="00F02EC5" w:rsidP="00D93988">
            <w:pPr>
              <w:pStyle w:val="TAL"/>
            </w:pPr>
          </w:p>
        </w:tc>
      </w:tr>
      <w:tr w:rsidR="00F02EC5" w:rsidRPr="00C74756" w14:paraId="6C9DA2FB" w14:textId="77777777" w:rsidTr="00D93988">
        <w:tc>
          <w:tcPr>
            <w:tcW w:w="637" w:type="pct"/>
            <w:tcBorders>
              <w:top w:val="nil"/>
              <w:bottom w:val="nil"/>
            </w:tcBorders>
            <w:shd w:val="clear" w:color="auto" w:fill="auto"/>
          </w:tcPr>
          <w:p w14:paraId="06877811" w14:textId="77777777" w:rsidR="00F02EC5" w:rsidRPr="00C74756" w:rsidRDefault="00F02EC5" w:rsidP="00D93988">
            <w:pPr>
              <w:pStyle w:val="TAL"/>
            </w:pPr>
          </w:p>
        </w:tc>
        <w:tc>
          <w:tcPr>
            <w:tcW w:w="1237" w:type="pct"/>
            <w:gridSpan w:val="2"/>
            <w:shd w:val="clear" w:color="auto" w:fill="auto"/>
          </w:tcPr>
          <w:p w14:paraId="1615D089" w14:textId="77777777" w:rsidR="00F02EC5" w:rsidRPr="00C74756" w:rsidRDefault="00F02EC5" w:rsidP="00D93988">
            <w:pPr>
              <w:pStyle w:val="TAL"/>
            </w:pPr>
            <w:r w:rsidRPr="00C74756">
              <w:rPr>
                <w:position w:val="-12"/>
              </w:rPr>
              <w:object w:dxaOrig="760" w:dyaOrig="380" w14:anchorId="7A7EA6F3">
                <v:shape id="_x0000_i1034" type="#_x0000_t75" style="width:36pt;height:15pt" o:ole="" fillcolor="window">
                  <v:imagedata r:id="rId22" o:title=""/>
                </v:shape>
                <o:OLEObject Type="Embed" ProgID="Equation.3" ShapeID="_x0000_i1034" DrawAspect="Content" ObjectID="_1760525873" r:id="rId31"/>
              </w:object>
            </w:r>
          </w:p>
        </w:tc>
        <w:tc>
          <w:tcPr>
            <w:tcW w:w="655" w:type="pct"/>
            <w:shd w:val="clear" w:color="auto" w:fill="auto"/>
          </w:tcPr>
          <w:p w14:paraId="5DEDDFA0" w14:textId="77777777" w:rsidR="00F02EC5" w:rsidRPr="00C74756" w:rsidRDefault="00F02EC5" w:rsidP="00D93988">
            <w:pPr>
              <w:pStyle w:val="TAC"/>
            </w:pPr>
            <w:r w:rsidRPr="00C74756">
              <w:t>dB</w:t>
            </w:r>
          </w:p>
        </w:tc>
        <w:tc>
          <w:tcPr>
            <w:tcW w:w="1309" w:type="pct"/>
            <w:shd w:val="clear" w:color="auto" w:fill="auto"/>
          </w:tcPr>
          <w:p w14:paraId="09A8DE63" w14:textId="77777777" w:rsidR="00F02EC5" w:rsidRPr="00C74756" w:rsidRDefault="00F02EC5" w:rsidP="00D93988">
            <w:pPr>
              <w:pStyle w:val="TAC"/>
            </w:pPr>
            <w:r w:rsidRPr="00C74756">
              <w:t>3</w:t>
            </w:r>
          </w:p>
        </w:tc>
        <w:tc>
          <w:tcPr>
            <w:tcW w:w="1162" w:type="pct"/>
            <w:tcBorders>
              <w:top w:val="nil"/>
              <w:bottom w:val="nil"/>
            </w:tcBorders>
            <w:shd w:val="clear" w:color="auto" w:fill="auto"/>
          </w:tcPr>
          <w:p w14:paraId="2E68269A" w14:textId="77777777" w:rsidR="00F02EC5" w:rsidRPr="00C74756" w:rsidRDefault="00F02EC5" w:rsidP="00D93988">
            <w:pPr>
              <w:pStyle w:val="TAL"/>
            </w:pPr>
          </w:p>
        </w:tc>
      </w:tr>
      <w:tr w:rsidR="00F02EC5" w:rsidRPr="00C74756" w14:paraId="11536353" w14:textId="77777777" w:rsidTr="00D93988">
        <w:tc>
          <w:tcPr>
            <w:tcW w:w="637" w:type="pct"/>
            <w:tcBorders>
              <w:top w:val="nil"/>
              <w:bottom w:val="single" w:sz="4" w:space="0" w:color="auto"/>
            </w:tcBorders>
            <w:shd w:val="clear" w:color="auto" w:fill="auto"/>
          </w:tcPr>
          <w:p w14:paraId="76826A7F" w14:textId="77777777" w:rsidR="00F02EC5" w:rsidRPr="00C74756" w:rsidRDefault="00F02EC5" w:rsidP="00D93988">
            <w:pPr>
              <w:pStyle w:val="TAL"/>
            </w:pPr>
          </w:p>
        </w:tc>
        <w:tc>
          <w:tcPr>
            <w:tcW w:w="1237" w:type="pct"/>
            <w:gridSpan w:val="2"/>
            <w:shd w:val="clear" w:color="auto" w:fill="auto"/>
          </w:tcPr>
          <w:p w14:paraId="043C78F6" w14:textId="77777777" w:rsidR="00F02EC5" w:rsidRPr="00C74756" w:rsidRDefault="00F02EC5" w:rsidP="00D93988">
            <w:pPr>
              <w:pStyle w:val="TAL"/>
            </w:pPr>
            <w:r w:rsidRPr="00C74756">
              <w:rPr>
                <w:lang w:eastAsia="zh-CN"/>
              </w:rPr>
              <w:t>SS-</w:t>
            </w:r>
            <w:r w:rsidRPr="00C74756">
              <w:t>RSRP</w:t>
            </w:r>
            <w:r w:rsidRPr="00C74756">
              <w:rPr>
                <w:vertAlign w:val="superscript"/>
              </w:rPr>
              <w:t xml:space="preserve"> Note 3</w:t>
            </w:r>
          </w:p>
        </w:tc>
        <w:tc>
          <w:tcPr>
            <w:tcW w:w="655" w:type="pct"/>
            <w:shd w:val="clear" w:color="auto" w:fill="auto"/>
          </w:tcPr>
          <w:p w14:paraId="1EF91B5C" w14:textId="77777777" w:rsidR="00F02EC5" w:rsidRPr="00C74756" w:rsidRDefault="00F02EC5" w:rsidP="00D93988">
            <w:pPr>
              <w:pStyle w:val="TAC"/>
              <w:rPr>
                <w:lang w:eastAsia="zh-CN"/>
              </w:rPr>
            </w:pPr>
            <w:r w:rsidRPr="00C74756">
              <w:t>dBm</w:t>
            </w:r>
            <w:r w:rsidRPr="00C74756">
              <w:rPr>
                <w:lang w:eastAsia="zh-CN"/>
              </w:rPr>
              <w:t>/ SCS</w:t>
            </w:r>
          </w:p>
        </w:tc>
        <w:tc>
          <w:tcPr>
            <w:tcW w:w="1309" w:type="pct"/>
            <w:shd w:val="clear" w:color="auto" w:fill="auto"/>
          </w:tcPr>
          <w:p w14:paraId="559B4F6B" w14:textId="77777777" w:rsidR="00F02EC5" w:rsidRPr="00C74756" w:rsidRDefault="00F02EC5" w:rsidP="00D93988">
            <w:pPr>
              <w:pStyle w:val="TAC"/>
              <w:rPr>
                <w:lang w:eastAsia="zh-CN"/>
              </w:rPr>
            </w:pPr>
            <w:r w:rsidRPr="00C74756">
              <w:rPr>
                <w:lang w:eastAsia="zh-CN"/>
              </w:rPr>
              <w:t>-95</w:t>
            </w:r>
          </w:p>
        </w:tc>
        <w:tc>
          <w:tcPr>
            <w:tcW w:w="1162" w:type="pct"/>
            <w:tcBorders>
              <w:top w:val="nil"/>
              <w:bottom w:val="single" w:sz="4" w:space="0" w:color="auto"/>
            </w:tcBorders>
            <w:shd w:val="clear" w:color="auto" w:fill="auto"/>
          </w:tcPr>
          <w:p w14:paraId="4242A226" w14:textId="77777777" w:rsidR="00F02EC5" w:rsidRPr="00C74756" w:rsidRDefault="00F02EC5" w:rsidP="00D93988">
            <w:pPr>
              <w:pStyle w:val="TAL"/>
            </w:pPr>
          </w:p>
        </w:tc>
      </w:tr>
      <w:tr w:rsidR="00F02EC5" w:rsidRPr="00C74756" w14:paraId="02C3C093" w14:textId="77777777" w:rsidTr="00D93988">
        <w:tc>
          <w:tcPr>
            <w:tcW w:w="637" w:type="pct"/>
            <w:tcBorders>
              <w:bottom w:val="nil"/>
            </w:tcBorders>
            <w:shd w:val="clear" w:color="auto" w:fill="auto"/>
          </w:tcPr>
          <w:p w14:paraId="4716209F" w14:textId="77777777" w:rsidR="00F02EC5" w:rsidRPr="00C74756" w:rsidRDefault="00F02EC5" w:rsidP="00D93988">
            <w:pPr>
              <w:pStyle w:val="TAL"/>
              <w:rPr>
                <w:lang w:eastAsia="zh-CN"/>
              </w:rPr>
            </w:pPr>
            <w:r w:rsidRPr="00C74756">
              <w:rPr>
                <w:lang w:eastAsia="zh-CN"/>
              </w:rPr>
              <w:t>SSB with index 1</w:t>
            </w:r>
          </w:p>
        </w:tc>
        <w:tc>
          <w:tcPr>
            <w:tcW w:w="1237" w:type="pct"/>
            <w:gridSpan w:val="2"/>
            <w:shd w:val="clear" w:color="auto" w:fill="auto"/>
          </w:tcPr>
          <w:p w14:paraId="36EE59D1" w14:textId="77777777" w:rsidR="00F02EC5" w:rsidRPr="00C74756" w:rsidRDefault="00F02EC5" w:rsidP="00D93988">
            <w:pPr>
              <w:pStyle w:val="TAL"/>
            </w:pPr>
            <w:r w:rsidRPr="00C74756">
              <w:rPr>
                <w:position w:val="-12"/>
              </w:rPr>
              <w:object w:dxaOrig="680" w:dyaOrig="380" w14:anchorId="67D7A359">
                <v:shape id="_x0000_i1035" type="#_x0000_t75" style="width:36pt;height:16.5pt" o:ole="" fillcolor="window">
                  <v:imagedata r:id="rId18" o:title=""/>
                </v:shape>
                <o:OLEObject Type="Embed" ProgID="Equation.3" ShapeID="_x0000_i1035" DrawAspect="Content" ObjectID="_1760525874" r:id="rId32"/>
              </w:object>
            </w:r>
          </w:p>
        </w:tc>
        <w:tc>
          <w:tcPr>
            <w:tcW w:w="655" w:type="pct"/>
            <w:tcBorders>
              <w:bottom w:val="single" w:sz="4" w:space="0" w:color="auto"/>
            </w:tcBorders>
            <w:shd w:val="clear" w:color="auto" w:fill="auto"/>
          </w:tcPr>
          <w:p w14:paraId="70F86989" w14:textId="77777777" w:rsidR="00F02EC5" w:rsidRPr="00C74756" w:rsidRDefault="00F02EC5" w:rsidP="00D93988">
            <w:pPr>
              <w:pStyle w:val="TAC"/>
            </w:pPr>
            <w:r w:rsidRPr="00C74756">
              <w:t>dB</w:t>
            </w:r>
          </w:p>
        </w:tc>
        <w:tc>
          <w:tcPr>
            <w:tcW w:w="1309" w:type="pct"/>
            <w:shd w:val="clear" w:color="auto" w:fill="auto"/>
          </w:tcPr>
          <w:p w14:paraId="04F598F8" w14:textId="77777777" w:rsidR="00F02EC5" w:rsidRPr="00C74756" w:rsidRDefault="00F02EC5" w:rsidP="00D93988">
            <w:pPr>
              <w:pStyle w:val="TAC"/>
              <w:rPr>
                <w:lang w:eastAsia="zh-CN"/>
              </w:rPr>
            </w:pPr>
            <w:r w:rsidRPr="00C74756">
              <w:rPr>
                <w:bCs/>
                <w:lang w:eastAsia="zh-CN"/>
              </w:rPr>
              <w:t>-17</w:t>
            </w:r>
          </w:p>
        </w:tc>
        <w:tc>
          <w:tcPr>
            <w:tcW w:w="1162" w:type="pct"/>
            <w:tcBorders>
              <w:bottom w:val="nil"/>
            </w:tcBorders>
            <w:shd w:val="clear" w:color="auto" w:fill="auto"/>
          </w:tcPr>
          <w:p w14:paraId="5CFA20A8" w14:textId="77777777" w:rsidR="00F02EC5" w:rsidRPr="00C74756" w:rsidRDefault="00F02EC5" w:rsidP="00D93988">
            <w:pPr>
              <w:pStyle w:val="TAL"/>
            </w:pPr>
            <w:r w:rsidRPr="00C74756">
              <w:rPr>
                <w:lang w:eastAsia="zh-CN"/>
              </w:rPr>
              <w:t xml:space="preserve">Power of SSB with index 1 is set to be below configured </w:t>
            </w:r>
            <w:proofErr w:type="spellStart"/>
            <w:r w:rsidRPr="00C74756">
              <w:rPr>
                <w:i/>
                <w:lang w:eastAsia="zh-CN"/>
              </w:rPr>
              <w:t>msgA</w:t>
            </w:r>
            <w:proofErr w:type="spellEnd"/>
            <w:r w:rsidRPr="00C74756">
              <w:rPr>
                <w:i/>
                <w:lang w:eastAsia="zh-CN"/>
              </w:rPr>
              <w:t>-RSRP-</w:t>
            </w:r>
            <w:proofErr w:type="spellStart"/>
            <w:r w:rsidRPr="00C74756">
              <w:rPr>
                <w:i/>
                <w:lang w:eastAsia="zh-CN"/>
              </w:rPr>
              <w:t>ThresholdSSB</w:t>
            </w:r>
            <w:proofErr w:type="spellEnd"/>
          </w:p>
        </w:tc>
      </w:tr>
      <w:tr w:rsidR="00F02EC5" w:rsidRPr="00C74756" w14:paraId="1FDEA59B" w14:textId="77777777" w:rsidTr="00D93988">
        <w:trPr>
          <w:trHeight w:val="275"/>
        </w:trPr>
        <w:tc>
          <w:tcPr>
            <w:tcW w:w="637" w:type="pct"/>
            <w:tcBorders>
              <w:top w:val="nil"/>
              <w:bottom w:val="nil"/>
            </w:tcBorders>
            <w:shd w:val="clear" w:color="auto" w:fill="auto"/>
          </w:tcPr>
          <w:p w14:paraId="2ABF7E54" w14:textId="77777777" w:rsidR="00F02EC5" w:rsidRPr="00C74756" w:rsidRDefault="00F02EC5" w:rsidP="00D93988">
            <w:pPr>
              <w:pStyle w:val="TAL"/>
              <w:rPr>
                <w:lang w:eastAsia="zh-CN"/>
              </w:rPr>
            </w:pPr>
          </w:p>
        </w:tc>
        <w:tc>
          <w:tcPr>
            <w:tcW w:w="538" w:type="pct"/>
            <w:tcBorders>
              <w:bottom w:val="nil"/>
            </w:tcBorders>
            <w:shd w:val="clear" w:color="auto" w:fill="auto"/>
          </w:tcPr>
          <w:p w14:paraId="0F5E1577" w14:textId="77777777" w:rsidR="00F02EC5" w:rsidRPr="00C74756" w:rsidRDefault="00F02EC5" w:rsidP="00D93988">
            <w:pPr>
              <w:pStyle w:val="TAL"/>
              <w:rPr>
                <w:lang w:eastAsia="zh-CN"/>
              </w:rPr>
            </w:pPr>
            <w:r w:rsidRPr="00C74756">
              <w:rPr>
                <w:position w:val="-12"/>
              </w:rPr>
              <w:object w:dxaOrig="400" w:dyaOrig="360" w14:anchorId="56A28B49">
                <v:shape id="_x0000_i1036" type="#_x0000_t75" style="width:21pt;height:21pt" o:ole="" fillcolor="window">
                  <v:imagedata r:id="rId20" o:title=""/>
                </v:shape>
                <o:OLEObject Type="Embed" ProgID="Equation.3" ShapeID="_x0000_i1036" DrawAspect="Content" ObjectID="_1760525875" r:id="rId33"/>
              </w:object>
            </w:r>
          </w:p>
        </w:tc>
        <w:tc>
          <w:tcPr>
            <w:tcW w:w="699" w:type="pct"/>
            <w:shd w:val="clear" w:color="auto" w:fill="auto"/>
          </w:tcPr>
          <w:p w14:paraId="276A4282" w14:textId="77777777" w:rsidR="00F02EC5" w:rsidRPr="00C74756" w:rsidRDefault="00F02EC5" w:rsidP="00D93988">
            <w:pPr>
              <w:pStyle w:val="TAL"/>
              <w:rPr>
                <w:lang w:eastAsia="zh-CN"/>
              </w:rPr>
            </w:pPr>
            <w:r w:rsidRPr="00C74756">
              <w:rPr>
                <w:lang w:eastAsia="zh-CN"/>
              </w:rPr>
              <w:t>Config 1,2,4</w:t>
            </w:r>
          </w:p>
        </w:tc>
        <w:tc>
          <w:tcPr>
            <w:tcW w:w="655" w:type="pct"/>
            <w:tcBorders>
              <w:bottom w:val="nil"/>
            </w:tcBorders>
            <w:shd w:val="clear" w:color="auto" w:fill="auto"/>
          </w:tcPr>
          <w:p w14:paraId="32864B9F" w14:textId="77777777" w:rsidR="00F02EC5" w:rsidRPr="00C74756" w:rsidRDefault="00F02EC5" w:rsidP="00D93988">
            <w:pPr>
              <w:pStyle w:val="TAC"/>
              <w:rPr>
                <w:lang w:eastAsia="zh-CN"/>
              </w:rPr>
            </w:pPr>
            <w:r w:rsidRPr="00C74756">
              <w:t>dBm</w:t>
            </w:r>
            <w:r w:rsidRPr="00C74756">
              <w:rPr>
                <w:lang w:eastAsia="zh-CN"/>
              </w:rPr>
              <w:t>/15kHz</w:t>
            </w:r>
          </w:p>
        </w:tc>
        <w:tc>
          <w:tcPr>
            <w:tcW w:w="1309" w:type="pct"/>
            <w:shd w:val="clear" w:color="auto" w:fill="auto"/>
          </w:tcPr>
          <w:p w14:paraId="650FD6CB" w14:textId="77777777" w:rsidR="00F02EC5" w:rsidRPr="00C74756" w:rsidRDefault="00F02EC5" w:rsidP="00D93988">
            <w:pPr>
              <w:pStyle w:val="TAC"/>
              <w:rPr>
                <w:lang w:eastAsia="zh-CN"/>
              </w:rPr>
            </w:pPr>
            <w:r w:rsidRPr="00C74756">
              <w:t>-98</w:t>
            </w:r>
            <w:r w:rsidRPr="00C74756">
              <w:rPr>
                <w:lang w:eastAsia="zh-CN"/>
              </w:rPr>
              <w:t xml:space="preserve"> </w:t>
            </w:r>
          </w:p>
        </w:tc>
        <w:tc>
          <w:tcPr>
            <w:tcW w:w="1162" w:type="pct"/>
            <w:tcBorders>
              <w:top w:val="nil"/>
              <w:bottom w:val="nil"/>
            </w:tcBorders>
            <w:shd w:val="clear" w:color="auto" w:fill="auto"/>
          </w:tcPr>
          <w:p w14:paraId="2BB02741" w14:textId="77777777" w:rsidR="00F02EC5" w:rsidRPr="00C74756" w:rsidRDefault="00F02EC5" w:rsidP="00D93988">
            <w:pPr>
              <w:pStyle w:val="TAL"/>
            </w:pPr>
          </w:p>
        </w:tc>
      </w:tr>
      <w:tr w:rsidR="00F02EC5" w:rsidRPr="00C74756" w14:paraId="20A4DD87" w14:textId="77777777" w:rsidTr="00D93988">
        <w:trPr>
          <w:trHeight w:val="275"/>
        </w:trPr>
        <w:tc>
          <w:tcPr>
            <w:tcW w:w="637" w:type="pct"/>
            <w:tcBorders>
              <w:top w:val="nil"/>
              <w:bottom w:val="nil"/>
            </w:tcBorders>
            <w:shd w:val="clear" w:color="auto" w:fill="auto"/>
          </w:tcPr>
          <w:p w14:paraId="3B83FF9B" w14:textId="77777777" w:rsidR="00F02EC5" w:rsidRPr="00C74756" w:rsidRDefault="00F02EC5" w:rsidP="00D93988">
            <w:pPr>
              <w:pStyle w:val="TAL"/>
              <w:rPr>
                <w:lang w:eastAsia="zh-CN"/>
              </w:rPr>
            </w:pPr>
          </w:p>
        </w:tc>
        <w:tc>
          <w:tcPr>
            <w:tcW w:w="538" w:type="pct"/>
            <w:tcBorders>
              <w:top w:val="nil"/>
            </w:tcBorders>
            <w:shd w:val="clear" w:color="auto" w:fill="auto"/>
          </w:tcPr>
          <w:p w14:paraId="51F19E0C" w14:textId="77777777" w:rsidR="00F02EC5" w:rsidRPr="00C74756" w:rsidRDefault="00F02EC5" w:rsidP="00D93988">
            <w:pPr>
              <w:pStyle w:val="TAL"/>
            </w:pPr>
          </w:p>
        </w:tc>
        <w:tc>
          <w:tcPr>
            <w:tcW w:w="699" w:type="pct"/>
            <w:shd w:val="clear" w:color="auto" w:fill="auto"/>
          </w:tcPr>
          <w:p w14:paraId="3D4909CD" w14:textId="77777777" w:rsidR="00F02EC5" w:rsidRPr="00C74756" w:rsidRDefault="00F02EC5" w:rsidP="00D93988">
            <w:pPr>
              <w:pStyle w:val="TAL"/>
              <w:rPr>
                <w:lang w:eastAsia="zh-CN"/>
              </w:rPr>
            </w:pPr>
            <w:r w:rsidRPr="00C74756">
              <w:rPr>
                <w:lang w:eastAsia="zh-CN"/>
              </w:rPr>
              <w:t>Config 3</w:t>
            </w:r>
          </w:p>
        </w:tc>
        <w:tc>
          <w:tcPr>
            <w:tcW w:w="655" w:type="pct"/>
            <w:tcBorders>
              <w:top w:val="nil"/>
            </w:tcBorders>
            <w:shd w:val="clear" w:color="auto" w:fill="auto"/>
          </w:tcPr>
          <w:p w14:paraId="3609D657" w14:textId="77777777" w:rsidR="00F02EC5" w:rsidRPr="00C74756" w:rsidRDefault="00F02EC5" w:rsidP="00D93988">
            <w:pPr>
              <w:pStyle w:val="TAC"/>
            </w:pPr>
          </w:p>
        </w:tc>
        <w:tc>
          <w:tcPr>
            <w:tcW w:w="1309" w:type="pct"/>
            <w:shd w:val="clear" w:color="auto" w:fill="auto"/>
          </w:tcPr>
          <w:p w14:paraId="32708B6B" w14:textId="77777777" w:rsidR="00F02EC5" w:rsidRPr="00C74756" w:rsidRDefault="00F02EC5" w:rsidP="00D93988">
            <w:pPr>
              <w:pStyle w:val="TAC"/>
              <w:rPr>
                <w:rFonts w:eastAsiaTheme="minorEastAsia"/>
                <w:lang w:eastAsia="zh-CN"/>
              </w:rPr>
            </w:pPr>
            <w:r w:rsidRPr="00C74756">
              <w:rPr>
                <w:lang w:eastAsia="zh-CN"/>
              </w:rPr>
              <w:t>-101</w:t>
            </w:r>
          </w:p>
        </w:tc>
        <w:tc>
          <w:tcPr>
            <w:tcW w:w="1162" w:type="pct"/>
            <w:tcBorders>
              <w:top w:val="nil"/>
              <w:bottom w:val="nil"/>
            </w:tcBorders>
            <w:shd w:val="clear" w:color="auto" w:fill="auto"/>
          </w:tcPr>
          <w:p w14:paraId="22A14A1C" w14:textId="77777777" w:rsidR="00F02EC5" w:rsidRPr="00C74756" w:rsidRDefault="00F02EC5" w:rsidP="00D93988">
            <w:pPr>
              <w:pStyle w:val="TAL"/>
            </w:pPr>
          </w:p>
        </w:tc>
      </w:tr>
      <w:tr w:rsidR="00F02EC5" w:rsidRPr="00C74756" w14:paraId="2656E4D6" w14:textId="77777777" w:rsidTr="00D93988">
        <w:tc>
          <w:tcPr>
            <w:tcW w:w="637" w:type="pct"/>
            <w:tcBorders>
              <w:top w:val="nil"/>
              <w:bottom w:val="nil"/>
            </w:tcBorders>
            <w:shd w:val="clear" w:color="auto" w:fill="auto"/>
          </w:tcPr>
          <w:p w14:paraId="6FD35736" w14:textId="77777777" w:rsidR="00F02EC5" w:rsidRPr="00C74756" w:rsidRDefault="00F02EC5" w:rsidP="00D93988">
            <w:pPr>
              <w:pStyle w:val="TAL"/>
            </w:pPr>
          </w:p>
        </w:tc>
        <w:tc>
          <w:tcPr>
            <w:tcW w:w="1237" w:type="pct"/>
            <w:gridSpan w:val="2"/>
            <w:shd w:val="clear" w:color="auto" w:fill="auto"/>
          </w:tcPr>
          <w:p w14:paraId="19C5A449" w14:textId="77777777" w:rsidR="00F02EC5" w:rsidRPr="00C74756" w:rsidRDefault="00F02EC5" w:rsidP="00D93988">
            <w:pPr>
              <w:pStyle w:val="TAL"/>
            </w:pPr>
            <w:r w:rsidRPr="00C74756">
              <w:rPr>
                <w:position w:val="-12"/>
              </w:rPr>
              <w:object w:dxaOrig="760" w:dyaOrig="380" w14:anchorId="34C65652">
                <v:shape id="_x0000_i1037" type="#_x0000_t75" style="width:36pt;height:16.5pt" o:ole="" fillcolor="window">
                  <v:imagedata r:id="rId22" o:title=""/>
                </v:shape>
                <o:OLEObject Type="Embed" ProgID="Equation.3" ShapeID="_x0000_i1037" DrawAspect="Content" ObjectID="_1760525876" r:id="rId34"/>
              </w:object>
            </w:r>
          </w:p>
        </w:tc>
        <w:tc>
          <w:tcPr>
            <w:tcW w:w="655" w:type="pct"/>
            <w:shd w:val="clear" w:color="auto" w:fill="auto"/>
          </w:tcPr>
          <w:p w14:paraId="4E3C4D20" w14:textId="77777777" w:rsidR="00F02EC5" w:rsidRPr="00C74756" w:rsidRDefault="00F02EC5" w:rsidP="00D93988">
            <w:pPr>
              <w:pStyle w:val="TAC"/>
            </w:pPr>
            <w:r w:rsidRPr="00C74756">
              <w:t>dB</w:t>
            </w:r>
          </w:p>
        </w:tc>
        <w:tc>
          <w:tcPr>
            <w:tcW w:w="1309" w:type="pct"/>
            <w:shd w:val="clear" w:color="auto" w:fill="auto"/>
          </w:tcPr>
          <w:p w14:paraId="7A679ED6" w14:textId="77777777" w:rsidR="00F02EC5" w:rsidRPr="00C74756" w:rsidRDefault="00F02EC5" w:rsidP="00D93988">
            <w:pPr>
              <w:pStyle w:val="TAC"/>
              <w:rPr>
                <w:lang w:eastAsia="zh-CN"/>
              </w:rPr>
            </w:pPr>
            <w:r w:rsidRPr="00C74756">
              <w:rPr>
                <w:lang w:eastAsia="zh-CN"/>
              </w:rPr>
              <w:t>-17</w:t>
            </w:r>
          </w:p>
        </w:tc>
        <w:tc>
          <w:tcPr>
            <w:tcW w:w="1162" w:type="pct"/>
            <w:tcBorders>
              <w:top w:val="nil"/>
              <w:bottom w:val="nil"/>
            </w:tcBorders>
            <w:shd w:val="clear" w:color="auto" w:fill="auto"/>
          </w:tcPr>
          <w:p w14:paraId="74456C41" w14:textId="77777777" w:rsidR="00F02EC5" w:rsidRPr="00C74756" w:rsidRDefault="00F02EC5" w:rsidP="00D93988">
            <w:pPr>
              <w:pStyle w:val="TAL"/>
            </w:pPr>
          </w:p>
        </w:tc>
      </w:tr>
      <w:tr w:rsidR="00F02EC5" w:rsidRPr="00C74756" w14:paraId="1CE631E8" w14:textId="77777777" w:rsidTr="00D93988">
        <w:tc>
          <w:tcPr>
            <w:tcW w:w="637" w:type="pct"/>
            <w:tcBorders>
              <w:top w:val="nil"/>
            </w:tcBorders>
            <w:shd w:val="clear" w:color="auto" w:fill="auto"/>
          </w:tcPr>
          <w:p w14:paraId="6E95BCE2" w14:textId="77777777" w:rsidR="00F02EC5" w:rsidRPr="00C74756" w:rsidRDefault="00F02EC5" w:rsidP="00D93988">
            <w:pPr>
              <w:pStyle w:val="TAL"/>
            </w:pPr>
          </w:p>
        </w:tc>
        <w:tc>
          <w:tcPr>
            <w:tcW w:w="1237" w:type="pct"/>
            <w:gridSpan w:val="2"/>
            <w:shd w:val="clear" w:color="auto" w:fill="auto"/>
          </w:tcPr>
          <w:p w14:paraId="017C0D76" w14:textId="77777777" w:rsidR="00F02EC5" w:rsidRPr="00C74756" w:rsidRDefault="00F02EC5" w:rsidP="00D93988">
            <w:pPr>
              <w:pStyle w:val="TAL"/>
            </w:pPr>
            <w:r w:rsidRPr="00C74756">
              <w:rPr>
                <w:lang w:eastAsia="zh-CN"/>
              </w:rPr>
              <w:t>SS-</w:t>
            </w:r>
            <w:r w:rsidRPr="00C74756">
              <w:t>RSRP</w:t>
            </w:r>
            <w:r w:rsidRPr="00C74756">
              <w:rPr>
                <w:vertAlign w:val="superscript"/>
              </w:rPr>
              <w:t xml:space="preserve"> Note 3</w:t>
            </w:r>
          </w:p>
        </w:tc>
        <w:tc>
          <w:tcPr>
            <w:tcW w:w="655" w:type="pct"/>
            <w:tcBorders>
              <w:bottom w:val="single" w:sz="4" w:space="0" w:color="auto"/>
            </w:tcBorders>
            <w:shd w:val="clear" w:color="auto" w:fill="auto"/>
          </w:tcPr>
          <w:p w14:paraId="0F1D15F4" w14:textId="77777777" w:rsidR="00F02EC5" w:rsidRPr="00C74756" w:rsidRDefault="00F02EC5" w:rsidP="00D93988">
            <w:pPr>
              <w:pStyle w:val="TAC"/>
            </w:pPr>
            <w:r w:rsidRPr="00C74756">
              <w:t>dBm</w:t>
            </w:r>
            <w:r w:rsidRPr="00C74756">
              <w:rPr>
                <w:lang w:eastAsia="zh-CN"/>
              </w:rPr>
              <w:t>/ SCS</w:t>
            </w:r>
          </w:p>
        </w:tc>
        <w:tc>
          <w:tcPr>
            <w:tcW w:w="1309" w:type="pct"/>
            <w:shd w:val="clear" w:color="auto" w:fill="auto"/>
          </w:tcPr>
          <w:p w14:paraId="69DFD9F3" w14:textId="77777777" w:rsidR="00F02EC5" w:rsidRPr="00C74756" w:rsidRDefault="00F02EC5" w:rsidP="00D93988">
            <w:pPr>
              <w:pStyle w:val="TAC"/>
              <w:rPr>
                <w:lang w:eastAsia="zh-CN"/>
              </w:rPr>
            </w:pPr>
            <w:r w:rsidRPr="00C74756">
              <w:rPr>
                <w:lang w:eastAsia="zh-CN"/>
              </w:rPr>
              <w:t>-115</w:t>
            </w:r>
          </w:p>
        </w:tc>
        <w:tc>
          <w:tcPr>
            <w:tcW w:w="1162" w:type="pct"/>
            <w:tcBorders>
              <w:top w:val="nil"/>
              <w:bottom w:val="single" w:sz="4" w:space="0" w:color="auto"/>
            </w:tcBorders>
            <w:shd w:val="clear" w:color="auto" w:fill="auto"/>
          </w:tcPr>
          <w:p w14:paraId="4BB94057" w14:textId="77777777" w:rsidR="00F02EC5" w:rsidRPr="00C74756" w:rsidRDefault="00F02EC5" w:rsidP="00D93988">
            <w:pPr>
              <w:pStyle w:val="TAL"/>
            </w:pPr>
          </w:p>
        </w:tc>
      </w:tr>
      <w:tr w:rsidR="00F02EC5" w:rsidRPr="00C74756" w14:paraId="07F7FC31" w14:textId="77777777" w:rsidTr="00D93988">
        <w:trPr>
          <w:trHeight w:val="275"/>
        </w:trPr>
        <w:tc>
          <w:tcPr>
            <w:tcW w:w="1175" w:type="pct"/>
            <w:gridSpan w:val="2"/>
            <w:tcBorders>
              <w:bottom w:val="nil"/>
            </w:tcBorders>
            <w:shd w:val="clear" w:color="auto" w:fill="auto"/>
            <w:vAlign w:val="center"/>
          </w:tcPr>
          <w:p w14:paraId="46156520" w14:textId="77777777" w:rsidR="00F02EC5" w:rsidRPr="00C74756" w:rsidRDefault="00F02EC5" w:rsidP="00D93988">
            <w:pPr>
              <w:pStyle w:val="TAL"/>
            </w:pPr>
            <w:r w:rsidRPr="00C74756">
              <w:t xml:space="preserve">Io </w:t>
            </w:r>
            <w:r w:rsidRPr="00C74756">
              <w:rPr>
                <w:vertAlign w:val="superscript"/>
              </w:rPr>
              <w:t>Note 2</w:t>
            </w:r>
          </w:p>
        </w:tc>
        <w:tc>
          <w:tcPr>
            <w:tcW w:w="699" w:type="pct"/>
            <w:shd w:val="clear" w:color="auto" w:fill="auto"/>
            <w:vAlign w:val="center"/>
          </w:tcPr>
          <w:p w14:paraId="3DD56048" w14:textId="77777777" w:rsidR="00F02EC5" w:rsidRPr="00C74756" w:rsidRDefault="00F02EC5" w:rsidP="00D93988">
            <w:pPr>
              <w:pStyle w:val="TAL"/>
            </w:pPr>
            <w:r w:rsidRPr="00C74756">
              <w:rPr>
                <w:lang w:eastAsia="zh-CN"/>
              </w:rPr>
              <w:t>Config 1,2,4</w:t>
            </w:r>
          </w:p>
        </w:tc>
        <w:tc>
          <w:tcPr>
            <w:tcW w:w="655" w:type="pct"/>
            <w:tcBorders>
              <w:bottom w:val="nil"/>
            </w:tcBorders>
            <w:shd w:val="clear" w:color="auto" w:fill="auto"/>
          </w:tcPr>
          <w:p w14:paraId="3DDB73F6" w14:textId="77777777" w:rsidR="00F02EC5" w:rsidRPr="00C74756" w:rsidRDefault="00F02EC5" w:rsidP="00D93988">
            <w:pPr>
              <w:pStyle w:val="TAC"/>
            </w:pPr>
            <w:r w:rsidRPr="00C74756">
              <w:t>dBm</w:t>
            </w:r>
          </w:p>
        </w:tc>
        <w:tc>
          <w:tcPr>
            <w:tcW w:w="1309" w:type="pct"/>
            <w:shd w:val="clear" w:color="auto" w:fill="auto"/>
          </w:tcPr>
          <w:p w14:paraId="26FC7AFC" w14:textId="77777777" w:rsidR="00F02EC5" w:rsidRPr="00C74756" w:rsidRDefault="00F02EC5" w:rsidP="00D93988">
            <w:pPr>
              <w:pStyle w:val="TAC"/>
              <w:rPr>
                <w:lang w:eastAsia="zh-CN"/>
              </w:rPr>
            </w:pPr>
            <w:r w:rsidRPr="00C74756">
              <w:rPr>
                <w:bCs/>
              </w:rPr>
              <w:t>-65.</w:t>
            </w:r>
            <w:r w:rsidRPr="00C74756">
              <w:rPr>
                <w:bCs/>
                <w:lang w:eastAsia="zh-CN"/>
              </w:rPr>
              <w:t>3/9.36MHz</w:t>
            </w:r>
          </w:p>
        </w:tc>
        <w:tc>
          <w:tcPr>
            <w:tcW w:w="1162" w:type="pct"/>
            <w:tcBorders>
              <w:bottom w:val="nil"/>
            </w:tcBorders>
            <w:shd w:val="clear" w:color="auto" w:fill="auto"/>
          </w:tcPr>
          <w:p w14:paraId="3F06EE7D" w14:textId="77777777" w:rsidR="00F02EC5" w:rsidRPr="00C74756" w:rsidRDefault="00F02EC5" w:rsidP="00D93988">
            <w:pPr>
              <w:pStyle w:val="TAL"/>
              <w:rPr>
                <w:lang w:eastAsia="zh-CN"/>
              </w:rPr>
            </w:pPr>
            <w:r w:rsidRPr="00C74756">
              <w:rPr>
                <w:lang w:eastAsia="zh-CN"/>
              </w:rPr>
              <w:t>For symbols without SSB index 1</w:t>
            </w:r>
          </w:p>
        </w:tc>
      </w:tr>
      <w:tr w:rsidR="00F02EC5" w:rsidRPr="00C74756" w14:paraId="312B0231" w14:textId="77777777" w:rsidTr="00D93988">
        <w:trPr>
          <w:trHeight w:val="275"/>
        </w:trPr>
        <w:tc>
          <w:tcPr>
            <w:tcW w:w="1175" w:type="pct"/>
            <w:gridSpan w:val="2"/>
            <w:tcBorders>
              <w:top w:val="nil"/>
            </w:tcBorders>
            <w:shd w:val="clear" w:color="auto" w:fill="auto"/>
            <w:vAlign w:val="center"/>
          </w:tcPr>
          <w:p w14:paraId="4F92A1EA" w14:textId="77777777" w:rsidR="00F02EC5" w:rsidRPr="00C74756" w:rsidRDefault="00F02EC5" w:rsidP="00D93988">
            <w:pPr>
              <w:pStyle w:val="TAL"/>
            </w:pPr>
          </w:p>
        </w:tc>
        <w:tc>
          <w:tcPr>
            <w:tcW w:w="699" w:type="pct"/>
            <w:shd w:val="clear" w:color="auto" w:fill="auto"/>
            <w:vAlign w:val="center"/>
          </w:tcPr>
          <w:p w14:paraId="475A7E1A" w14:textId="77777777" w:rsidR="00F02EC5" w:rsidRPr="00C74756" w:rsidRDefault="00F02EC5" w:rsidP="00D93988">
            <w:pPr>
              <w:pStyle w:val="TAL"/>
              <w:rPr>
                <w:lang w:eastAsia="zh-CN"/>
              </w:rPr>
            </w:pPr>
            <w:r w:rsidRPr="00C74756">
              <w:rPr>
                <w:lang w:eastAsia="zh-CN"/>
              </w:rPr>
              <w:t>Config 3</w:t>
            </w:r>
          </w:p>
        </w:tc>
        <w:tc>
          <w:tcPr>
            <w:tcW w:w="655" w:type="pct"/>
            <w:tcBorders>
              <w:top w:val="nil"/>
            </w:tcBorders>
            <w:shd w:val="clear" w:color="auto" w:fill="auto"/>
          </w:tcPr>
          <w:p w14:paraId="75A47B17" w14:textId="77777777" w:rsidR="00F02EC5" w:rsidRPr="00C74756" w:rsidRDefault="00F02EC5" w:rsidP="00D93988">
            <w:pPr>
              <w:pStyle w:val="TAC"/>
            </w:pPr>
          </w:p>
        </w:tc>
        <w:tc>
          <w:tcPr>
            <w:tcW w:w="1309" w:type="pct"/>
            <w:shd w:val="clear" w:color="auto" w:fill="auto"/>
          </w:tcPr>
          <w:p w14:paraId="421324C8" w14:textId="77777777" w:rsidR="00F02EC5" w:rsidRPr="00C74756" w:rsidRDefault="00F02EC5" w:rsidP="00D93988">
            <w:pPr>
              <w:pStyle w:val="TAC"/>
              <w:rPr>
                <w:bCs/>
              </w:rPr>
            </w:pPr>
            <w:r w:rsidRPr="00C74756">
              <w:rPr>
                <w:bCs/>
              </w:rPr>
              <w:t>-65.38/18.36 MHz</w:t>
            </w:r>
          </w:p>
        </w:tc>
        <w:tc>
          <w:tcPr>
            <w:tcW w:w="1162" w:type="pct"/>
            <w:tcBorders>
              <w:top w:val="nil"/>
            </w:tcBorders>
            <w:shd w:val="clear" w:color="auto" w:fill="auto"/>
          </w:tcPr>
          <w:p w14:paraId="7376D735" w14:textId="77777777" w:rsidR="00F02EC5" w:rsidRPr="00C74756" w:rsidRDefault="00F02EC5" w:rsidP="00D93988">
            <w:pPr>
              <w:pStyle w:val="TAL"/>
              <w:rPr>
                <w:lang w:eastAsia="zh-CN"/>
              </w:rPr>
            </w:pPr>
          </w:p>
        </w:tc>
      </w:tr>
      <w:tr w:rsidR="00F02EC5" w:rsidRPr="00C74756" w14:paraId="7A6A49E0" w14:textId="77777777" w:rsidTr="00D93988">
        <w:tc>
          <w:tcPr>
            <w:tcW w:w="1874" w:type="pct"/>
            <w:gridSpan w:val="3"/>
            <w:shd w:val="clear" w:color="auto" w:fill="auto"/>
            <w:vAlign w:val="center"/>
          </w:tcPr>
          <w:p w14:paraId="59FFE80B" w14:textId="77777777" w:rsidR="00F02EC5" w:rsidRPr="00C74756" w:rsidRDefault="00F02EC5" w:rsidP="00D93988">
            <w:pPr>
              <w:pStyle w:val="TAL"/>
              <w:rPr>
                <w:lang w:eastAsia="zh-CN"/>
              </w:rPr>
            </w:pPr>
            <w:r w:rsidRPr="00C74756">
              <w:rPr>
                <w:lang w:eastAsia="zh-CN"/>
              </w:rPr>
              <w:t>ss-PBCH-</w:t>
            </w:r>
            <w:proofErr w:type="spellStart"/>
            <w:r w:rsidRPr="00C74756">
              <w:rPr>
                <w:lang w:eastAsia="zh-CN"/>
              </w:rPr>
              <w:t>BlockPower</w:t>
            </w:r>
            <w:proofErr w:type="spellEnd"/>
          </w:p>
        </w:tc>
        <w:tc>
          <w:tcPr>
            <w:tcW w:w="655" w:type="pct"/>
            <w:shd w:val="clear" w:color="auto" w:fill="auto"/>
          </w:tcPr>
          <w:p w14:paraId="4975CA75" w14:textId="77777777" w:rsidR="00F02EC5" w:rsidRPr="00C74756" w:rsidRDefault="00F02EC5" w:rsidP="00D93988">
            <w:pPr>
              <w:pStyle w:val="TAC"/>
              <w:rPr>
                <w:lang w:eastAsia="zh-CN"/>
              </w:rPr>
            </w:pPr>
            <w:r w:rsidRPr="00C74756">
              <w:t>dBm</w:t>
            </w:r>
            <w:r w:rsidRPr="00C74756">
              <w:rPr>
                <w:lang w:eastAsia="zh-CN"/>
              </w:rPr>
              <w:t>/</w:t>
            </w:r>
            <w:r w:rsidRPr="00C74756">
              <w:t xml:space="preserve"> SCS</w:t>
            </w:r>
          </w:p>
        </w:tc>
        <w:tc>
          <w:tcPr>
            <w:tcW w:w="1309" w:type="pct"/>
            <w:shd w:val="clear" w:color="auto" w:fill="auto"/>
          </w:tcPr>
          <w:p w14:paraId="46E4C9E3" w14:textId="77777777" w:rsidR="00F02EC5" w:rsidRPr="00C74756" w:rsidRDefault="00F02EC5" w:rsidP="00D93988">
            <w:pPr>
              <w:pStyle w:val="TAC"/>
            </w:pPr>
            <w:r w:rsidRPr="00C74756">
              <w:rPr>
                <w:bCs/>
              </w:rPr>
              <w:t>-5</w:t>
            </w:r>
          </w:p>
        </w:tc>
        <w:tc>
          <w:tcPr>
            <w:tcW w:w="1162" w:type="pct"/>
            <w:shd w:val="clear" w:color="auto" w:fill="auto"/>
          </w:tcPr>
          <w:p w14:paraId="5221EC12" w14:textId="77777777" w:rsidR="00F02EC5" w:rsidRPr="00C74756" w:rsidRDefault="00F02EC5" w:rsidP="00D93988">
            <w:pPr>
              <w:pStyle w:val="TAL"/>
            </w:pPr>
            <w:r w:rsidRPr="00C74756">
              <w:t>As defined in clause 6.3.2 in TS 38.331 [13].</w:t>
            </w:r>
          </w:p>
        </w:tc>
      </w:tr>
      <w:tr w:rsidR="00F02EC5" w:rsidRPr="00C74756" w14:paraId="4071CD15" w14:textId="77777777" w:rsidTr="00D93988">
        <w:tc>
          <w:tcPr>
            <w:tcW w:w="1874" w:type="pct"/>
            <w:gridSpan w:val="3"/>
            <w:shd w:val="clear" w:color="auto" w:fill="auto"/>
          </w:tcPr>
          <w:p w14:paraId="5AA10053" w14:textId="77777777" w:rsidR="00F02EC5" w:rsidRPr="00C74756" w:rsidRDefault="00F02EC5" w:rsidP="00D93988">
            <w:pPr>
              <w:pStyle w:val="TAL"/>
            </w:pPr>
            <w:r w:rsidRPr="00C74756">
              <w:t>Configured UE transmitted power (</w:t>
            </w:r>
            <w:r w:rsidRPr="00C74756">
              <w:rPr>
                <w:position w:val="-14"/>
              </w:rPr>
              <w:object w:dxaOrig="820" w:dyaOrig="380" w14:anchorId="37EA69B9">
                <v:shape id="_x0000_i1038" type="#_x0000_t75" style="width:39.75pt;height:16.5pt" o:ole="">
                  <v:imagedata r:id="rId27" o:title=""/>
                </v:shape>
                <o:OLEObject Type="Embed" ProgID="Equation.3" ShapeID="_x0000_i1038" DrawAspect="Content" ObjectID="_1760525877" r:id="rId35"/>
              </w:object>
            </w:r>
            <w:r w:rsidRPr="00C74756">
              <w:t>)</w:t>
            </w:r>
          </w:p>
        </w:tc>
        <w:tc>
          <w:tcPr>
            <w:tcW w:w="655" w:type="pct"/>
            <w:shd w:val="clear" w:color="auto" w:fill="auto"/>
          </w:tcPr>
          <w:p w14:paraId="6D9643FF" w14:textId="77777777" w:rsidR="00F02EC5" w:rsidRPr="00C74756" w:rsidRDefault="00F02EC5" w:rsidP="00D93988">
            <w:pPr>
              <w:pStyle w:val="TAC"/>
            </w:pPr>
            <w:r w:rsidRPr="00C74756">
              <w:t>dBm</w:t>
            </w:r>
          </w:p>
        </w:tc>
        <w:tc>
          <w:tcPr>
            <w:tcW w:w="1309" w:type="pct"/>
            <w:shd w:val="clear" w:color="auto" w:fill="auto"/>
          </w:tcPr>
          <w:p w14:paraId="38BB714B" w14:textId="77777777" w:rsidR="00F02EC5" w:rsidRPr="00C74756" w:rsidRDefault="00F02EC5" w:rsidP="00D93988">
            <w:pPr>
              <w:pStyle w:val="TAC"/>
            </w:pPr>
            <w:r w:rsidRPr="00C74756">
              <w:rPr>
                <w:bCs/>
              </w:rPr>
              <w:t>23</w:t>
            </w:r>
          </w:p>
        </w:tc>
        <w:tc>
          <w:tcPr>
            <w:tcW w:w="1162" w:type="pct"/>
            <w:shd w:val="clear" w:color="auto" w:fill="auto"/>
          </w:tcPr>
          <w:p w14:paraId="09F61434" w14:textId="77777777" w:rsidR="00F02EC5" w:rsidRPr="00C74756" w:rsidRDefault="00F02EC5" w:rsidP="00D93988">
            <w:pPr>
              <w:pStyle w:val="TAL"/>
              <w:rPr>
                <w:lang w:eastAsia="zh-CN"/>
              </w:rPr>
            </w:pPr>
            <w:r w:rsidRPr="00C74756">
              <w:t>As defined in clause 6.2.</w:t>
            </w:r>
            <w:r w:rsidRPr="00C74756">
              <w:rPr>
                <w:lang w:eastAsia="zh-CN"/>
              </w:rPr>
              <w:t>4</w:t>
            </w:r>
            <w:r w:rsidRPr="00C74756">
              <w:t xml:space="preserve"> in TS 3</w:t>
            </w:r>
            <w:r w:rsidRPr="00C74756">
              <w:rPr>
                <w:lang w:eastAsia="zh-CN"/>
              </w:rPr>
              <w:t>8</w:t>
            </w:r>
            <w:r w:rsidRPr="00C74756">
              <w:t>.101</w:t>
            </w:r>
            <w:r w:rsidRPr="00C74756">
              <w:rPr>
                <w:lang w:eastAsia="zh-CN"/>
              </w:rPr>
              <w:t>-1 [2]</w:t>
            </w:r>
            <w:r w:rsidRPr="00C74756">
              <w:t>.</w:t>
            </w:r>
          </w:p>
        </w:tc>
      </w:tr>
      <w:tr w:rsidR="00F02EC5" w:rsidRPr="00C74756" w14:paraId="7C6D4DCC" w14:textId="77777777" w:rsidTr="00D93988">
        <w:trPr>
          <w:trHeight w:val="424"/>
        </w:trPr>
        <w:tc>
          <w:tcPr>
            <w:tcW w:w="1874" w:type="pct"/>
            <w:gridSpan w:val="3"/>
            <w:shd w:val="clear" w:color="auto" w:fill="auto"/>
          </w:tcPr>
          <w:p w14:paraId="68D56F53" w14:textId="77777777" w:rsidR="00F02EC5" w:rsidRPr="00C74756" w:rsidRDefault="00F02EC5" w:rsidP="00D93988">
            <w:pPr>
              <w:pStyle w:val="TAL"/>
            </w:pPr>
            <w:proofErr w:type="spellStart"/>
            <w:r w:rsidRPr="00C74756">
              <w:t>MsgA</w:t>
            </w:r>
            <w:proofErr w:type="spellEnd"/>
            <w:r w:rsidRPr="00C74756">
              <w:t xml:space="preserve"> Configuration</w:t>
            </w:r>
          </w:p>
        </w:tc>
        <w:tc>
          <w:tcPr>
            <w:tcW w:w="655" w:type="pct"/>
            <w:shd w:val="clear" w:color="auto" w:fill="auto"/>
          </w:tcPr>
          <w:p w14:paraId="5F1CB50B" w14:textId="77777777" w:rsidR="00F02EC5" w:rsidRPr="00C74756" w:rsidRDefault="00F02EC5" w:rsidP="00D93988">
            <w:pPr>
              <w:pStyle w:val="TAC"/>
            </w:pPr>
          </w:p>
        </w:tc>
        <w:tc>
          <w:tcPr>
            <w:tcW w:w="1309" w:type="pct"/>
            <w:shd w:val="clear" w:color="auto" w:fill="auto"/>
          </w:tcPr>
          <w:p w14:paraId="6B5A446E" w14:textId="77777777" w:rsidR="00F02EC5" w:rsidRPr="00C74756" w:rsidRDefault="00F02EC5" w:rsidP="00D93988">
            <w:pPr>
              <w:pStyle w:val="TAC"/>
            </w:pPr>
            <w:r w:rsidRPr="00C74756">
              <w:t>MsgA.1 FR1</w:t>
            </w:r>
          </w:p>
        </w:tc>
        <w:tc>
          <w:tcPr>
            <w:tcW w:w="1162" w:type="pct"/>
            <w:shd w:val="clear" w:color="auto" w:fill="auto"/>
          </w:tcPr>
          <w:p w14:paraId="01001D36" w14:textId="77777777" w:rsidR="00F02EC5" w:rsidRPr="00C74756" w:rsidRDefault="00F02EC5" w:rsidP="00D93988">
            <w:pPr>
              <w:pStyle w:val="TAL"/>
            </w:pPr>
            <w:r w:rsidRPr="00C74756">
              <w:t>As defined in A.7A.1</w:t>
            </w:r>
          </w:p>
        </w:tc>
      </w:tr>
      <w:tr w:rsidR="00F02EC5" w:rsidRPr="00C74756" w14:paraId="52FEBA4F" w14:textId="77777777" w:rsidTr="00D93988">
        <w:trPr>
          <w:trHeight w:val="424"/>
        </w:trPr>
        <w:tc>
          <w:tcPr>
            <w:tcW w:w="1874" w:type="pct"/>
            <w:gridSpan w:val="3"/>
            <w:shd w:val="clear" w:color="auto" w:fill="auto"/>
          </w:tcPr>
          <w:p w14:paraId="084E7942" w14:textId="77777777" w:rsidR="00F02EC5" w:rsidRPr="00C74756" w:rsidRDefault="00F02EC5" w:rsidP="00D93988">
            <w:pPr>
              <w:pStyle w:val="TAL"/>
            </w:pPr>
            <w:proofErr w:type="spellStart"/>
            <w:r w:rsidRPr="00C74756">
              <w:t>msgA</w:t>
            </w:r>
            <w:proofErr w:type="spellEnd"/>
            <w:r w:rsidRPr="00C74756">
              <w:t>-RSRP-</w:t>
            </w:r>
            <w:proofErr w:type="spellStart"/>
            <w:r w:rsidRPr="00C74756">
              <w:t>ThresholdSSB</w:t>
            </w:r>
            <w:proofErr w:type="spellEnd"/>
          </w:p>
        </w:tc>
        <w:tc>
          <w:tcPr>
            <w:tcW w:w="655" w:type="pct"/>
            <w:shd w:val="clear" w:color="auto" w:fill="auto"/>
          </w:tcPr>
          <w:p w14:paraId="458E9871" w14:textId="77777777" w:rsidR="00F02EC5" w:rsidRPr="00C74756" w:rsidRDefault="00F02EC5" w:rsidP="00D93988">
            <w:pPr>
              <w:pStyle w:val="TAC"/>
            </w:pPr>
            <w:r w:rsidRPr="00C74756">
              <w:t>dBm</w:t>
            </w:r>
          </w:p>
        </w:tc>
        <w:tc>
          <w:tcPr>
            <w:tcW w:w="1309" w:type="pct"/>
            <w:shd w:val="clear" w:color="auto" w:fill="auto"/>
          </w:tcPr>
          <w:p w14:paraId="0A7AFB20" w14:textId="77777777" w:rsidR="00F02EC5" w:rsidRPr="00C74756" w:rsidRDefault="00F02EC5" w:rsidP="00D93988">
            <w:pPr>
              <w:pStyle w:val="TAC"/>
            </w:pPr>
            <w:r w:rsidRPr="00C74756">
              <w:t>RSRP_51</w:t>
            </w:r>
          </w:p>
        </w:tc>
        <w:tc>
          <w:tcPr>
            <w:tcW w:w="1162" w:type="pct"/>
            <w:shd w:val="clear" w:color="auto" w:fill="auto"/>
          </w:tcPr>
          <w:p w14:paraId="2B00A676" w14:textId="77777777" w:rsidR="00F02EC5" w:rsidRPr="00C74756" w:rsidRDefault="00F02EC5" w:rsidP="00D93988">
            <w:pPr>
              <w:pStyle w:val="TAL"/>
            </w:pPr>
            <w:r w:rsidRPr="00C74756">
              <w:t>The actual value of the threshold is -105dBm, as defined in TS 38.331 [13].</w:t>
            </w:r>
          </w:p>
        </w:tc>
      </w:tr>
      <w:tr w:rsidR="00F02EC5" w:rsidRPr="00C74756" w14:paraId="0D969909" w14:textId="77777777" w:rsidTr="00D93988">
        <w:tc>
          <w:tcPr>
            <w:tcW w:w="1874" w:type="pct"/>
            <w:gridSpan w:val="3"/>
            <w:shd w:val="clear" w:color="auto" w:fill="auto"/>
            <w:vAlign w:val="center"/>
          </w:tcPr>
          <w:p w14:paraId="113E4072" w14:textId="77777777" w:rsidR="00F02EC5" w:rsidRPr="00C74756" w:rsidRDefault="00F02EC5" w:rsidP="00D93988">
            <w:pPr>
              <w:pStyle w:val="TAL"/>
            </w:pPr>
            <w:r w:rsidRPr="00C74756">
              <w:t>Propagation Condition</w:t>
            </w:r>
          </w:p>
        </w:tc>
        <w:tc>
          <w:tcPr>
            <w:tcW w:w="655" w:type="pct"/>
            <w:shd w:val="clear" w:color="auto" w:fill="auto"/>
          </w:tcPr>
          <w:p w14:paraId="1C3AFD6E" w14:textId="77777777" w:rsidR="00F02EC5" w:rsidRPr="00C74756" w:rsidRDefault="00F02EC5" w:rsidP="00D93988">
            <w:pPr>
              <w:pStyle w:val="TAC"/>
            </w:pPr>
            <w:r w:rsidRPr="00C74756">
              <w:t>-</w:t>
            </w:r>
          </w:p>
        </w:tc>
        <w:tc>
          <w:tcPr>
            <w:tcW w:w="1309" w:type="pct"/>
            <w:shd w:val="clear" w:color="auto" w:fill="auto"/>
          </w:tcPr>
          <w:p w14:paraId="1E19184A" w14:textId="77777777" w:rsidR="00F02EC5" w:rsidRPr="00C74756" w:rsidRDefault="00F02EC5" w:rsidP="00D93988">
            <w:pPr>
              <w:pStyle w:val="TAC"/>
            </w:pPr>
            <w:r w:rsidRPr="00C74756">
              <w:rPr>
                <w:bCs/>
              </w:rPr>
              <w:t>AWGN</w:t>
            </w:r>
          </w:p>
        </w:tc>
        <w:tc>
          <w:tcPr>
            <w:tcW w:w="1162" w:type="pct"/>
            <w:shd w:val="clear" w:color="auto" w:fill="auto"/>
          </w:tcPr>
          <w:p w14:paraId="43C5929E" w14:textId="77777777" w:rsidR="00F02EC5" w:rsidRPr="00C74756" w:rsidRDefault="00F02EC5" w:rsidP="00D93988">
            <w:pPr>
              <w:pStyle w:val="TAL"/>
            </w:pPr>
          </w:p>
        </w:tc>
      </w:tr>
      <w:tr w:rsidR="00F02EC5" w:rsidRPr="00C74756" w14:paraId="7C27EADF" w14:textId="77777777" w:rsidTr="00D93988">
        <w:tc>
          <w:tcPr>
            <w:tcW w:w="5000" w:type="pct"/>
            <w:gridSpan w:val="6"/>
            <w:shd w:val="clear" w:color="auto" w:fill="auto"/>
            <w:vAlign w:val="center"/>
          </w:tcPr>
          <w:p w14:paraId="65799561" w14:textId="77777777" w:rsidR="00F02EC5" w:rsidRPr="00C74756" w:rsidRDefault="00F02EC5" w:rsidP="00D93988">
            <w:pPr>
              <w:pStyle w:val="TAN"/>
            </w:pPr>
            <w:r w:rsidRPr="00C74756">
              <w:lastRenderedPageBreak/>
              <w:t>Note 1:</w:t>
            </w:r>
            <w:r w:rsidRPr="00C74756">
              <w:tab/>
              <w:t xml:space="preserve">OCNG shall be used such that the cell is fully </w:t>
            </w:r>
            <w:proofErr w:type="gramStart"/>
            <w:r w:rsidRPr="00C74756">
              <w:t>allocated</w:t>
            </w:r>
            <w:proofErr w:type="gramEnd"/>
            <w:r w:rsidRPr="00C74756">
              <w:t xml:space="preserve"> and a constant total transmitted power spectral density is achieved for all OFDM symbols. The OCNG pattern is chosen during the test according to the presence of a DL reference measurement channel.</w:t>
            </w:r>
          </w:p>
          <w:p w14:paraId="0464A367" w14:textId="77777777" w:rsidR="00F02EC5" w:rsidRPr="00C74756" w:rsidRDefault="00F02EC5" w:rsidP="00D93988">
            <w:pPr>
              <w:pStyle w:val="TAN"/>
            </w:pPr>
            <w:r w:rsidRPr="00C74756">
              <w:t>Note 2:</w:t>
            </w:r>
            <w:r w:rsidRPr="00C74756">
              <w:tab/>
              <w:t>SS-RSRP, Es/</w:t>
            </w:r>
            <w:proofErr w:type="spellStart"/>
            <w:r w:rsidRPr="00C74756">
              <w:t>Iot</w:t>
            </w:r>
            <w:proofErr w:type="spellEnd"/>
            <w:r w:rsidRPr="00C74756">
              <w:t xml:space="preserve"> and Io levels have been derived from other parameters for information purpose. They are not settable parameters.</w:t>
            </w:r>
          </w:p>
          <w:p w14:paraId="23DD4EE2" w14:textId="77777777" w:rsidR="00F02EC5" w:rsidRPr="00C74756" w:rsidRDefault="00F02EC5" w:rsidP="00D93988">
            <w:pPr>
              <w:pStyle w:val="TAN"/>
            </w:pPr>
            <w:r w:rsidRPr="00C74756">
              <w:t>Note 3:</w:t>
            </w:r>
            <w:r w:rsidRPr="00C74756">
              <w:tab/>
              <w:t>The DL PDSCH reference measurement channel is used in the test only when a downlink transmission dedicated to the UE under test is required.</w:t>
            </w:r>
          </w:p>
        </w:tc>
      </w:tr>
    </w:tbl>
    <w:p w14:paraId="226A64C0" w14:textId="77777777" w:rsidR="00F02EC5" w:rsidRPr="00C74756" w:rsidRDefault="00F02EC5" w:rsidP="00F02EC5">
      <w:pPr>
        <w:rPr>
          <w:lang w:eastAsia="sv-SE"/>
        </w:rPr>
      </w:pPr>
    </w:p>
    <w:p w14:paraId="66A7D76A" w14:textId="77777777" w:rsidR="00F02EC5" w:rsidRPr="00C74756" w:rsidRDefault="00F02EC5" w:rsidP="00F02EC5">
      <w:pPr>
        <w:pStyle w:val="Heading5"/>
        <w:keepLines w:val="0"/>
      </w:pPr>
      <w:r w:rsidRPr="00C74756">
        <w:t>16.3.2.2.7</w:t>
      </w:r>
      <w:r w:rsidRPr="00C74756">
        <w:tab/>
        <w:t>NR SA FR1 2-step RA type non-</w:t>
      </w:r>
      <w:proofErr w:type="gramStart"/>
      <w:r w:rsidRPr="00C74756">
        <w:t>contention based</w:t>
      </w:r>
      <w:proofErr w:type="gramEnd"/>
      <w:r w:rsidRPr="00C74756">
        <w:t xml:space="preserve"> test in FR1 for NR standalone for 1 RX UE</w:t>
      </w:r>
    </w:p>
    <w:p w14:paraId="4FFFEA27" w14:textId="77777777" w:rsidR="00F02EC5" w:rsidRPr="00C74756" w:rsidRDefault="00F02EC5" w:rsidP="00F02EC5">
      <w:pPr>
        <w:pStyle w:val="EditorsNote"/>
        <w:rPr>
          <w:lang w:eastAsia="zh-CN"/>
        </w:rPr>
      </w:pPr>
      <w:r w:rsidRPr="00C74756">
        <w:rPr>
          <w:lang w:eastAsia="zh-CN"/>
        </w:rPr>
        <w:t xml:space="preserve">Editor’s </w:t>
      </w:r>
      <w:proofErr w:type="gramStart"/>
      <w:r w:rsidRPr="00C74756">
        <w:rPr>
          <w:lang w:eastAsia="zh-CN"/>
        </w:rPr>
        <w:t>Note :</w:t>
      </w:r>
      <w:proofErr w:type="gramEnd"/>
      <w:r w:rsidRPr="00C74756">
        <w:rPr>
          <w:lang w:eastAsia="zh-CN"/>
        </w:rPr>
        <w:t xml:space="preserve"> This test case is incomplete in following aspects :</w:t>
      </w:r>
    </w:p>
    <w:p w14:paraId="27C6C28B" w14:textId="77777777" w:rsidR="00F02EC5" w:rsidRPr="00C74756" w:rsidRDefault="00F02EC5" w:rsidP="00F02EC5">
      <w:pPr>
        <w:pStyle w:val="EditorsNote"/>
        <w:rPr>
          <w:lang w:eastAsia="zh-CN"/>
        </w:rPr>
      </w:pPr>
      <w:r w:rsidRPr="00C74756">
        <w:rPr>
          <w:lang w:eastAsia="zh-CN"/>
        </w:rPr>
        <w:t>-</w:t>
      </w:r>
      <w:r w:rsidRPr="00C74756">
        <w:rPr>
          <w:lang w:eastAsia="zh-CN"/>
        </w:rPr>
        <w:tab/>
        <w:t>TT analysis is still missing.</w:t>
      </w:r>
    </w:p>
    <w:p w14:paraId="0F222950" w14:textId="77777777" w:rsidR="00F02EC5" w:rsidRPr="00C74756" w:rsidRDefault="00F02EC5" w:rsidP="00F02EC5">
      <w:pPr>
        <w:pStyle w:val="H6"/>
        <w:keepLines w:val="0"/>
        <w:rPr>
          <w:lang w:eastAsia="x-none"/>
        </w:rPr>
      </w:pPr>
      <w:r w:rsidRPr="00C74756">
        <w:rPr>
          <w:lang w:eastAsia="x-none"/>
        </w:rPr>
        <w:t>16.3.2.2.7.1</w:t>
      </w:r>
      <w:r w:rsidRPr="00C74756">
        <w:rPr>
          <w:lang w:eastAsia="x-none"/>
        </w:rPr>
        <w:tab/>
        <w:t>Test purpose</w:t>
      </w:r>
    </w:p>
    <w:p w14:paraId="2C979B3C" w14:textId="77777777" w:rsidR="00F02EC5" w:rsidRPr="00C74756" w:rsidRDefault="00F02EC5" w:rsidP="00F02EC5">
      <w:r w:rsidRPr="00C74756">
        <w:rPr>
          <w:rFonts w:cs="v4.2.0"/>
        </w:rPr>
        <w:t xml:space="preserve">To </w:t>
      </w:r>
      <w:r w:rsidRPr="00C74756">
        <w:t xml:space="preserve">verify that the behaviour of the </w:t>
      </w:r>
      <w:proofErr w:type="gramStart"/>
      <w:r w:rsidRPr="00C74756">
        <w:t>random access</w:t>
      </w:r>
      <w:proofErr w:type="gramEnd"/>
      <w:r w:rsidRPr="00C74756">
        <w:t xml:space="preserve"> procedure is according to the requirements and that the PRACH power settings and timing are within specified limits</w:t>
      </w:r>
      <w:r w:rsidRPr="00C74756">
        <w:rPr>
          <w:rFonts w:cs="v4.2.0"/>
        </w:rPr>
        <w:t>. This test will verify the requirements in 38.133 [6] clause 6.2.</w:t>
      </w:r>
      <w:r w:rsidRPr="00C74756">
        <w:rPr>
          <w:rFonts w:cs="v4.2.0"/>
          <w:lang w:eastAsia="zh-CN"/>
        </w:rPr>
        <w:t>2B.</w:t>
      </w:r>
      <w:r w:rsidRPr="00C74756">
        <w:rPr>
          <w:rFonts w:cs="v4.2.0"/>
        </w:rPr>
        <w:t>2 and Clause 7.1A.2 in an AWGN model.</w:t>
      </w:r>
    </w:p>
    <w:p w14:paraId="4F2B16FA" w14:textId="77777777" w:rsidR="00F02EC5" w:rsidRPr="00C74756" w:rsidRDefault="00F02EC5" w:rsidP="00F02EC5">
      <w:pPr>
        <w:pStyle w:val="H6"/>
        <w:keepNext w:val="0"/>
        <w:keepLines w:val="0"/>
        <w:rPr>
          <w:lang w:eastAsia="x-none"/>
        </w:rPr>
      </w:pPr>
      <w:r w:rsidRPr="00C74756">
        <w:rPr>
          <w:lang w:eastAsia="x-none"/>
        </w:rPr>
        <w:t>16.3.2.2.7.2</w:t>
      </w:r>
      <w:r w:rsidRPr="00C74756">
        <w:rPr>
          <w:lang w:eastAsia="x-none"/>
        </w:rPr>
        <w:tab/>
        <w:t>Test applicability</w:t>
      </w:r>
    </w:p>
    <w:p w14:paraId="431D47EA" w14:textId="77777777" w:rsidR="00F02EC5" w:rsidRPr="00C74756" w:rsidRDefault="00F02EC5" w:rsidP="00F02EC5">
      <w:r w:rsidRPr="00C74756">
        <w:t xml:space="preserve">This test applies to all types of NR </w:t>
      </w:r>
      <w:proofErr w:type="spellStart"/>
      <w:r w:rsidRPr="00C74756">
        <w:t>Red</w:t>
      </w:r>
      <w:r w:rsidRPr="00C74756">
        <w:rPr>
          <w:lang w:eastAsia="zh-CN"/>
        </w:rPr>
        <w:t>Cap</w:t>
      </w:r>
      <w:proofErr w:type="spellEnd"/>
      <w:r w:rsidRPr="00C74756">
        <w:t xml:space="preserve"> UE with 1Rx and 2-step RACH from Release 17 onwards.</w:t>
      </w:r>
    </w:p>
    <w:p w14:paraId="555CC6B4" w14:textId="77777777" w:rsidR="00F02EC5" w:rsidRPr="00C74756" w:rsidRDefault="00F02EC5" w:rsidP="00F02EC5">
      <w:pPr>
        <w:pStyle w:val="H6"/>
        <w:keepNext w:val="0"/>
        <w:keepLines w:val="0"/>
        <w:rPr>
          <w:lang w:eastAsia="x-none"/>
        </w:rPr>
      </w:pPr>
      <w:r w:rsidRPr="00C74756">
        <w:rPr>
          <w:lang w:eastAsia="x-none"/>
        </w:rPr>
        <w:t>16.3.2.2.7.3</w:t>
      </w:r>
      <w:r w:rsidRPr="00C74756">
        <w:rPr>
          <w:lang w:eastAsia="x-none"/>
        </w:rPr>
        <w:tab/>
        <w:t>Minimum conformance requirements</w:t>
      </w:r>
    </w:p>
    <w:p w14:paraId="633FDA67" w14:textId="77777777" w:rsidR="00F02EC5" w:rsidRPr="00C74756" w:rsidRDefault="00F02EC5" w:rsidP="00F02EC5">
      <w:pPr>
        <w:rPr>
          <w:lang w:eastAsia="ko-KR"/>
        </w:rPr>
      </w:pPr>
      <w:r w:rsidRPr="00C74756">
        <w:rPr>
          <w:lang w:eastAsia="sv-SE"/>
        </w:rPr>
        <w:t>The minimum conformance requirements are specified in clause 6.3.2.2.0.2.</w:t>
      </w:r>
    </w:p>
    <w:p w14:paraId="23AA9AA7" w14:textId="77777777" w:rsidR="00F02EC5" w:rsidRPr="00C74756" w:rsidRDefault="00F02EC5" w:rsidP="00F02EC5">
      <w:r w:rsidRPr="00C74756">
        <w:t xml:space="preserve">The normative reference for this requirement is TS 38.133 [6] clause </w:t>
      </w:r>
      <w:r w:rsidRPr="00C74756">
        <w:rPr>
          <w:rFonts w:cs="v4.2.0"/>
          <w:snapToGrid w:val="0"/>
          <w:color w:val="000000"/>
        </w:rPr>
        <w:t>A.16.3.2.2.7</w:t>
      </w:r>
      <w:r w:rsidRPr="00C74756">
        <w:t>.</w:t>
      </w:r>
    </w:p>
    <w:p w14:paraId="62FBCE76" w14:textId="77777777" w:rsidR="00F02EC5" w:rsidRPr="00C74756" w:rsidRDefault="00F02EC5" w:rsidP="00F02EC5">
      <w:pPr>
        <w:pStyle w:val="H6"/>
        <w:keepNext w:val="0"/>
        <w:keepLines w:val="0"/>
        <w:rPr>
          <w:lang w:eastAsia="x-none"/>
        </w:rPr>
      </w:pPr>
      <w:r w:rsidRPr="00C74756">
        <w:rPr>
          <w:lang w:eastAsia="x-none"/>
        </w:rPr>
        <w:t>16.3.2.2.7.4</w:t>
      </w:r>
      <w:r w:rsidRPr="00C74756">
        <w:rPr>
          <w:lang w:eastAsia="x-none"/>
        </w:rPr>
        <w:tab/>
        <w:t>Test description</w:t>
      </w:r>
    </w:p>
    <w:p w14:paraId="712C5DE1" w14:textId="77777777" w:rsidR="00F02EC5" w:rsidRPr="00C74756" w:rsidRDefault="00F02EC5" w:rsidP="00F02EC5">
      <w:pPr>
        <w:pStyle w:val="H6"/>
        <w:keepNext w:val="0"/>
        <w:keepLines w:val="0"/>
        <w:rPr>
          <w:lang w:eastAsia="x-none"/>
        </w:rPr>
      </w:pPr>
      <w:r w:rsidRPr="00C74756">
        <w:rPr>
          <w:lang w:eastAsia="x-none"/>
        </w:rPr>
        <w:t>16.3.2.2.7.4.1</w:t>
      </w:r>
      <w:r w:rsidRPr="00C74756">
        <w:rPr>
          <w:lang w:eastAsia="x-none"/>
        </w:rPr>
        <w:tab/>
        <w:t>Initial conditions</w:t>
      </w:r>
    </w:p>
    <w:p w14:paraId="4E1A78D9" w14:textId="77777777" w:rsidR="00F02EC5" w:rsidRPr="00C74756" w:rsidRDefault="00F02EC5" w:rsidP="00F02EC5">
      <w:pPr>
        <w:rPr>
          <w:lang w:eastAsia="x-none"/>
        </w:rPr>
      </w:pPr>
      <w:r w:rsidRPr="00C74756">
        <w:rPr>
          <w:lang w:eastAsia="zh-CN"/>
        </w:rPr>
        <w:t>Same</w:t>
      </w:r>
      <w:r w:rsidRPr="00C74756">
        <w:t xml:space="preserve"> as </w:t>
      </w:r>
      <w:r w:rsidRPr="00C74756">
        <w:rPr>
          <w:lang w:eastAsia="zh-CN"/>
        </w:rPr>
        <w:t xml:space="preserve">the </w:t>
      </w:r>
      <w:r w:rsidRPr="00C74756">
        <w:t xml:space="preserve">initial </w:t>
      </w:r>
      <w:r w:rsidRPr="00C74756">
        <w:rPr>
          <w:lang w:eastAsia="x-none"/>
        </w:rPr>
        <w:t>conditions</w:t>
      </w:r>
      <w:r w:rsidRPr="00C74756">
        <w:t xml:space="preserve"> given in sub-clause </w:t>
      </w:r>
      <w:r w:rsidRPr="00C74756">
        <w:rPr>
          <w:lang w:eastAsia="x-none"/>
        </w:rPr>
        <w:t>6.3.2.2.4.4.1 with following exceptions:</w:t>
      </w:r>
    </w:p>
    <w:p w14:paraId="689AFD43" w14:textId="77777777" w:rsidR="00F02EC5" w:rsidRPr="00C74756" w:rsidRDefault="00F02EC5" w:rsidP="00F02EC5">
      <w:pPr>
        <w:pStyle w:val="B10"/>
      </w:pPr>
      <w:r w:rsidRPr="00C74756">
        <w:rPr>
          <w:lang w:eastAsia="zh-CN"/>
        </w:rPr>
        <w:t>-</w:t>
      </w:r>
      <w:r w:rsidRPr="00C74756">
        <w:rPr>
          <w:lang w:eastAsia="zh-CN"/>
        </w:rPr>
        <w:tab/>
        <w:t xml:space="preserve">Table </w:t>
      </w:r>
      <w:r w:rsidRPr="00C74756">
        <w:rPr>
          <w:lang w:eastAsia="x-none"/>
        </w:rPr>
        <w:t>6.3.2.2.4.4.1</w:t>
      </w:r>
      <w:r w:rsidRPr="00C74756">
        <w:rPr>
          <w:lang w:eastAsia="zh-CN"/>
        </w:rPr>
        <w:t xml:space="preserve">-1 is replaced by </w:t>
      </w:r>
      <w:r w:rsidRPr="00C74756">
        <w:t>Table 16.3.2.2.7</w:t>
      </w:r>
      <w:r w:rsidRPr="00C74756">
        <w:rPr>
          <w:lang w:eastAsia="x-none"/>
        </w:rPr>
        <w:t>.4.1</w:t>
      </w:r>
      <w:r w:rsidRPr="00C74756">
        <w:t>-1.</w:t>
      </w:r>
    </w:p>
    <w:p w14:paraId="1CF2EAC7" w14:textId="77777777" w:rsidR="00F02EC5" w:rsidRPr="00C74756" w:rsidRDefault="00F02EC5" w:rsidP="00F02EC5">
      <w:pPr>
        <w:pStyle w:val="B10"/>
      </w:pPr>
      <w:r w:rsidRPr="00C74756">
        <w:rPr>
          <w:lang w:eastAsia="zh-CN"/>
        </w:rPr>
        <w:t>-</w:t>
      </w:r>
      <w:r w:rsidRPr="00C74756">
        <w:rPr>
          <w:lang w:eastAsia="zh-CN"/>
        </w:rPr>
        <w:tab/>
      </w:r>
      <w:r w:rsidRPr="00C74756">
        <w:t xml:space="preserve">Table </w:t>
      </w:r>
      <w:r w:rsidRPr="00C74756">
        <w:rPr>
          <w:lang w:eastAsia="x-none"/>
        </w:rPr>
        <w:t>6.3.2.2.4.4.1</w:t>
      </w:r>
      <w:r w:rsidRPr="00C74756">
        <w:t>-2 is replaced by Table 16.3.2.2.7</w:t>
      </w:r>
      <w:r w:rsidRPr="00C74756">
        <w:rPr>
          <w:lang w:eastAsia="x-none"/>
        </w:rPr>
        <w:t>.4.1</w:t>
      </w:r>
      <w:r w:rsidRPr="00C74756">
        <w:t>-2.</w:t>
      </w:r>
    </w:p>
    <w:p w14:paraId="2E259C4D" w14:textId="77777777" w:rsidR="00F02EC5" w:rsidRPr="00C74756" w:rsidRDefault="00F02EC5" w:rsidP="00F02EC5">
      <w:pPr>
        <w:pStyle w:val="TH"/>
        <w:keepNext w:val="0"/>
        <w:keepLines w:val="0"/>
      </w:pPr>
      <w:r w:rsidRPr="00C74756">
        <w:t>Table 16.3.2.2.7.4.1-1: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02EC5" w:rsidRPr="00C74756" w14:paraId="3A07A215" w14:textId="77777777" w:rsidTr="00D93988">
        <w:tc>
          <w:tcPr>
            <w:tcW w:w="2376" w:type="dxa"/>
            <w:shd w:val="clear" w:color="auto" w:fill="auto"/>
          </w:tcPr>
          <w:p w14:paraId="73E9FECD" w14:textId="77777777" w:rsidR="00F02EC5" w:rsidRPr="00C74756" w:rsidRDefault="00F02EC5" w:rsidP="00D93988">
            <w:pPr>
              <w:pStyle w:val="TAH"/>
            </w:pPr>
            <w:r w:rsidRPr="00C74756">
              <w:t>Configuration</w:t>
            </w:r>
          </w:p>
        </w:tc>
        <w:tc>
          <w:tcPr>
            <w:tcW w:w="7230" w:type="dxa"/>
            <w:shd w:val="clear" w:color="auto" w:fill="auto"/>
          </w:tcPr>
          <w:p w14:paraId="72E0ED97" w14:textId="77777777" w:rsidR="00F02EC5" w:rsidRPr="00C74756" w:rsidRDefault="00F02EC5" w:rsidP="00D93988">
            <w:pPr>
              <w:pStyle w:val="TAH"/>
            </w:pPr>
            <w:r w:rsidRPr="00C74756">
              <w:t>Description</w:t>
            </w:r>
          </w:p>
        </w:tc>
      </w:tr>
      <w:tr w:rsidR="00F02EC5" w:rsidRPr="00C74756" w14:paraId="5EEEBEE6" w14:textId="77777777" w:rsidTr="00D93988">
        <w:tc>
          <w:tcPr>
            <w:tcW w:w="2376" w:type="dxa"/>
            <w:shd w:val="clear" w:color="auto" w:fill="auto"/>
          </w:tcPr>
          <w:p w14:paraId="51E1CC94" w14:textId="77777777" w:rsidR="00F02EC5" w:rsidRPr="00C74756" w:rsidRDefault="00F02EC5" w:rsidP="00D93988">
            <w:pPr>
              <w:pStyle w:val="TAL"/>
              <w:jc w:val="center"/>
              <w:rPr>
                <w:rFonts w:eastAsia="Malgun Gothic"/>
              </w:rPr>
            </w:pPr>
            <w:r w:rsidRPr="00C74756">
              <w:t>16.3.2.2.7-1</w:t>
            </w:r>
          </w:p>
        </w:tc>
        <w:tc>
          <w:tcPr>
            <w:tcW w:w="7230" w:type="dxa"/>
            <w:shd w:val="clear" w:color="auto" w:fill="auto"/>
          </w:tcPr>
          <w:p w14:paraId="5E723882" w14:textId="77777777" w:rsidR="00F02EC5" w:rsidRPr="00C74756" w:rsidRDefault="00F02EC5" w:rsidP="00D93988">
            <w:pPr>
              <w:pStyle w:val="TAL"/>
              <w:rPr>
                <w:rFonts w:eastAsia="Malgun Gothic"/>
              </w:rPr>
            </w:pPr>
            <w:r w:rsidRPr="00C74756">
              <w:rPr>
                <w:rFonts w:eastAsia="Malgun Gothic"/>
              </w:rPr>
              <w:t>30 kHz SSB SCS, 20 MHz bandwidth, TDD duplex mode</w:t>
            </w:r>
          </w:p>
        </w:tc>
      </w:tr>
      <w:tr w:rsidR="00F02EC5" w:rsidRPr="00C74756" w14:paraId="2A017531" w14:textId="77777777" w:rsidTr="00D93988">
        <w:tc>
          <w:tcPr>
            <w:tcW w:w="2376" w:type="dxa"/>
            <w:shd w:val="clear" w:color="auto" w:fill="auto"/>
          </w:tcPr>
          <w:p w14:paraId="081E5812" w14:textId="77777777" w:rsidR="00F02EC5" w:rsidRPr="00C74756" w:rsidRDefault="00F02EC5" w:rsidP="00D93988">
            <w:pPr>
              <w:pStyle w:val="TAL"/>
              <w:jc w:val="center"/>
              <w:rPr>
                <w:rFonts w:eastAsia="Malgun Gothic"/>
              </w:rPr>
            </w:pPr>
            <w:r w:rsidRPr="00C74756">
              <w:t>16.3.2.2.7-2</w:t>
            </w:r>
          </w:p>
        </w:tc>
        <w:tc>
          <w:tcPr>
            <w:tcW w:w="7230" w:type="dxa"/>
            <w:shd w:val="clear" w:color="auto" w:fill="auto"/>
          </w:tcPr>
          <w:p w14:paraId="0F256E34" w14:textId="77777777" w:rsidR="00F02EC5" w:rsidRPr="00C74756" w:rsidRDefault="00F02EC5" w:rsidP="00D93988">
            <w:pPr>
              <w:pStyle w:val="TAL"/>
              <w:rPr>
                <w:rFonts w:eastAsia="Malgun Gothic"/>
              </w:rPr>
            </w:pPr>
            <w:r w:rsidRPr="00C74756">
              <w:rPr>
                <w:rFonts w:eastAsia="Malgun Gothic"/>
              </w:rPr>
              <w:t>15 kHz SSB SCS, 10 MHz bandwidth, HD-FDD duplex mode</w:t>
            </w:r>
          </w:p>
        </w:tc>
      </w:tr>
      <w:tr w:rsidR="00F02EC5" w:rsidRPr="00C74756" w14:paraId="490ADD7A" w14:textId="77777777" w:rsidTr="00D93988">
        <w:tc>
          <w:tcPr>
            <w:tcW w:w="9606" w:type="dxa"/>
            <w:gridSpan w:val="2"/>
            <w:shd w:val="clear" w:color="auto" w:fill="auto"/>
          </w:tcPr>
          <w:p w14:paraId="14F9AA67" w14:textId="77777777" w:rsidR="00F02EC5" w:rsidRPr="00C74756" w:rsidRDefault="00F02EC5" w:rsidP="00D93988">
            <w:pPr>
              <w:pStyle w:val="TAN"/>
              <w:rPr>
                <w:lang w:eastAsia="zh-CN"/>
              </w:rPr>
            </w:pPr>
            <w:r w:rsidRPr="00C74756">
              <w:rPr>
                <w:lang w:eastAsia="zh-CN"/>
              </w:rPr>
              <w:t>Note:</w:t>
            </w:r>
            <w:r w:rsidRPr="00C74756">
              <w:rPr>
                <w:lang w:eastAsia="zh-CN"/>
              </w:rPr>
              <w:tab/>
            </w:r>
            <w:r w:rsidRPr="00C74756">
              <w:t>The UE is only required to be tested in one of the supported test configurations.</w:t>
            </w:r>
          </w:p>
        </w:tc>
      </w:tr>
    </w:tbl>
    <w:p w14:paraId="40DF63AB" w14:textId="77777777" w:rsidR="00F02EC5" w:rsidRPr="00C74756" w:rsidRDefault="00F02EC5" w:rsidP="00F02EC5"/>
    <w:p w14:paraId="54FF627F" w14:textId="77777777" w:rsidR="00F02EC5" w:rsidRPr="00C74756" w:rsidRDefault="00F02EC5" w:rsidP="00F02EC5">
      <w:pPr>
        <w:pStyle w:val="TH"/>
        <w:keepNext w:val="0"/>
        <w:keepLines w:val="0"/>
      </w:pPr>
      <w:r w:rsidRPr="00C74756">
        <w:t>Table 16.3.2.2.7.4.1-2: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02EC5" w:rsidRPr="00C74756" w14:paraId="75D02351" w14:textId="77777777" w:rsidTr="00D93988">
        <w:trPr>
          <w:jc w:val="center"/>
        </w:trPr>
        <w:tc>
          <w:tcPr>
            <w:tcW w:w="1701" w:type="dxa"/>
            <w:shd w:val="clear" w:color="auto" w:fill="auto"/>
          </w:tcPr>
          <w:p w14:paraId="647297FF" w14:textId="77777777" w:rsidR="00F02EC5" w:rsidRPr="00C74756" w:rsidRDefault="00F02EC5" w:rsidP="00D93988">
            <w:pPr>
              <w:pStyle w:val="TAH"/>
              <w:keepNext w:val="0"/>
              <w:keepLines w:val="0"/>
            </w:pPr>
            <w:r w:rsidRPr="00C74756">
              <w:t>Parameter</w:t>
            </w:r>
          </w:p>
        </w:tc>
        <w:tc>
          <w:tcPr>
            <w:tcW w:w="3943" w:type="dxa"/>
            <w:gridSpan w:val="2"/>
            <w:shd w:val="clear" w:color="auto" w:fill="auto"/>
          </w:tcPr>
          <w:p w14:paraId="1B3E0720" w14:textId="77777777" w:rsidR="00F02EC5" w:rsidRPr="00C74756" w:rsidRDefault="00F02EC5" w:rsidP="00D93988">
            <w:pPr>
              <w:pStyle w:val="TAH"/>
              <w:keepNext w:val="0"/>
              <w:keepLines w:val="0"/>
            </w:pPr>
            <w:r w:rsidRPr="00C74756">
              <w:t>Value</w:t>
            </w:r>
          </w:p>
        </w:tc>
        <w:tc>
          <w:tcPr>
            <w:tcW w:w="3961" w:type="dxa"/>
          </w:tcPr>
          <w:p w14:paraId="35A42946" w14:textId="77777777" w:rsidR="00F02EC5" w:rsidRPr="00C74756" w:rsidRDefault="00F02EC5" w:rsidP="00D93988">
            <w:pPr>
              <w:pStyle w:val="TAH"/>
              <w:keepNext w:val="0"/>
              <w:keepLines w:val="0"/>
            </w:pPr>
            <w:r w:rsidRPr="00C74756">
              <w:t>Comment</w:t>
            </w:r>
          </w:p>
        </w:tc>
      </w:tr>
      <w:tr w:rsidR="00F02EC5" w:rsidRPr="00C74756" w14:paraId="09C38A0C" w14:textId="77777777" w:rsidTr="00D93988">
        <w:trPr>
          <w:jc w:val="center"/>
        </w:trPr>
        <w:tc>
          <w:tcPr>
            <w:tcW w:w="1701" w:type="dxa"/>
            <w:shd w:val="clear" w:color="auto" w:fill="auto"/>
          </w:tcPr>
          <w:p w14:paraId="4CE7BFCE" w14:textId="77777777" w:rsidR="00F02EC5" w:rsidRPr="00C74756" w:rsidRDefault="00F02EC5" w:rsidP="00D93988">
            <w:pPr>
              <w:pStyle w:val="TAL"/>
              <w:keepNext w:val="0"/>
              <w:keepLines w:val="0"/>
            </w:pPr>
            <w:r w:rsidRPr="00C74756">
              <w:t>Test environment</w:t>
            </w:r>
          </w:p>
        </w:tc>
        <w:tc>
          <w:tcPr>
            <w:tcW w:w="3943" w:type="dxa"/>
            <w:gridSpan w:val="2"/>
            <w:shd w:val="clear" w:color="auto" w:fill="auto"/>
          </w:tcPr>
          <w:p w14:paraId="71B61288" w14:textId="77777777" w:rsidR="00F02EC5" w:rsidRPr="00C74756" w:rsidRDefault="00F02EC5" w:rsidP="00D93988">
            <w:pPr>
              <w:pStyle w:val="TAL"/>
              <w:keepNext w:val="0"/>
              <w:keepLines w:val="0"/>
            </w:pPr>
            <w:r w:rsidRPr="00C74756">
              <w:t>NC</w:t>
            </w:r>
          </w:p>
        </w:tc>
        <w:tc>
          <w:tcPr>
            <w:tcW w:w="3961" w:type="dxa"/>
          </w:tcPr>
          <w:p w14:paraId="70F1DD4B" w14:textId="77777777" w:rsidR="00F02EC5" w:rsidRPr="00C74756" w:rsidRDefault="00F02EC5" w:rsidP="00D93988">
            <w:pPr>
              <w:pStyle w:val="TAL"/>
              <w:keepNext w:val="0"/>
              <w:keepLines w:val="0"/>
            </w:pPr>
            <w:r w:rsidRPr="00C74756">
              <w:t>As specified in TS 38.508-1 [14] clause 4.1.</w:t>
            </w:r>
          </w:p>
        </w:tc>
      </w:tr>
      <w:tr w:rsidR="00F02EC5" w:rsidRPr="00C74756" w14:paraId="09672779" w14:textId="77777777" w:rsidTr="00D93988">
        <w:trPr>
          <w:jc w:val="center"/>
        </w:trPr>
        <w:tc>
          <w:tcPr>
            <w:tcW w:w="1701" w:type="dxa"/>
            <w:shd w:val="clear" w:color="auto" w:fill="auto"/>
          </w:tcPr>
          <w:p w14:paraId="2D93B551" w14:textId="77777777" w:rsidR="00F02EC5" w:rsidRPr="00C74756" w:rsidRDefault="00F02EC5" w:rsidP="00D93988">
            <w:pPr>
              <w:pStyle w:val="TAL"/>
              <w:keepNext w:val="0"/>
              <w:keepLines w:val="0"/>
            </w:pPr>
            <w:r w:rsidRPr="00C74756">
              <w:t>Test frequencies</w:t>
            </w:r>
          </w:p>
        </w:tc>
        <w:tc>
          <w:tcPr>
            <w:tcW w:w="7904" w:type="dxa"/>
            <w:gridSpan w:val="3"/>
            <w:shd w:val="clear" w:color="auto" w:fill="auto"/>
          </w:tcPr>
          <w:p w14:paraId="169FBECB" w14:textId="77777777" w:rsidR="00F02EC5" w:rsidRPr="00C74756" w:rsidRDefault="00F02EC5" w:rsidP="00D93988">
            <w:pPr>
              <w:pStyle w:val="TAL"/>
              <w:keepNext w:val="0"/>
              <w:keepLines w:val="0"/>
            </w:pPr>
            <w:r w:rsidRPr="00C74756">
              <w:t>As specified in Annex E, Table E.4-1 and TS 38.508-1 [14] clause 4.3.1.</w:t>
            </w:r>
          </w:p>
        </w:tc>
      </w:tr>
      <w:tr w:rsidR="00F02EC5" w:rsidRPr="00C74756" w14:paraId="5731E3CC" w14:textId="77777777" w:rsidTr="00D93988">
        <w:trPr>
          <w:jc w:val="center"/>
        </w:trPr>
        <w:tc>
          <w:tcPr>
            <w:tcW w:w="1701" w:type="dxa"/>
            <w:shd w:val="clear" w:color="auto" w:fill="auto"/>
          </w:tcPr>
          <w:p w14:paraId="55620980" w14:textId="77777777" w:rsidR="00F02EC5" w:rsidRPr="00C74756" w:rsidRDefault="00F02EC5" w:rsidP="00D93988">
            <w:pPr>
              <w:pStyle w:val="TAL"/>
              <w:keepNext w:val="0"/>
              <w:keepLines w:val="0"/>
            </w:pPr>
            <w:r w:rsidRPr="00C74756">
              <w:t>Channel bandwidth</w:t>
            </w:r>
          </w:p>
        </w:tc>
        <w:tc>
          <w:tcPr>
            <w:tcW w:w="7904" w:type="dxa"/>
            <w:gridSpan w:val="3"/>
            <w:shd w:val="clear" w:color="auto" w:fill="auto"/>
          </w:tcPr>
          <w:p w14:paraId="2D134459" w14:textId="77777777" w:rsidR="00F02EC5" w:rsidRPr="00C74756" w:rsidRDefault="00F02EC5" w:rsidP="00D93988">
            <w:pPr>
              <w:pStyle w:val="TAL"/>
              <w:keepNext w:val="0"/>
              <w:keepLines w:val="0"/>
            </w:pPr>
            <w:r w:rsidRPr="00C74756">
              <w:t>As specified by the test configuration selected from Table 16.3.2.2.7.4.1-1.</w:t>
            </w:r>
          </w:p>
        </w:tc>
      </w:tr>
      <w:tr w:rsidR="00F02EC5" w:rsidRPr="00C74756" w14:paraId="7D3915C5" w14:textId="77777777" w:rsidTr="00D93988">
        <w:trPr>
          <w:jc w:val="center"/>
        </w:trPr>
        <w:tc>
          <w:tcPr>
            <w:tcW w:w="1701" w:type="dxa"/>
            <w:shd w:val="clear" w:color="auto" w:fill="auto"/>
          </w:tcPr>
          <w:p w14:paraId="2FFCDE4E" w14:textId="77777777" w:rsidR="00F02EC5" w:rsidRPr="00C74756" w:rsidRDefault="00F02EC5" w:rsidP="00D93988">
            <w:pPr>
              <w:pStyle w:val="TAL"/>
              <w:keepNext w:val="0"/>
              <w:keepLines w:val="0"/>
            </w:pPr>
            <w:r w:rsidRPr="00C74756">
              <w:t>Propagation conditions</w:t>
            </w:r>
          </w:p>
        </w:tc>
        <w:tc>
          <w:tcPr>
            <w:tcW w:w="3943" w:type="dxa"/>
            <w:gridSpan w:val="2"/>
            <w:shd w:val="clear" w:color="auto" w:fill="auto"/>
          </w:tcPr>
          <w:p w14:paraId="12E91DF8" w14:textId="77777777" w:rsidR="00F02EC5" w:rsidRPr="00C74756" w:rsidRDefault="00F02EC5" w:rsidP="00D93988">
            <w:pPr>
              <w:pStyle w:val="TAL"/>
              <w:keepNext w:val="0"/>
              <w:keepLines w:val="0"/>
            </w:pPr>
            <w:r w:rsidRPr="00C74756">
              <w:t>AWGN</w:t>
            </w:r>
          </w:p>
        </w:tc>
        <w:tc>
          <w:tcPr>
            <w:tcW w:w="3961" w:type="dxa"/>
          </w:tcPr>
          <w:p w14:paraId="142F7F73" w14:textId="77777777" w:rsidR="00F02EC5" w:rsidRPr="00C74756" w:rsidRDefault="00F02EC5" w:rsidP="00D93988">
            <w:pPr>
              <w:pStyle w:val="TAL"/>
              <w:keepNext w:val="0"/>
              <w:keepLines w:val="0"/>
            </w:pPr>
            <w:r w:rsidRPr="00C74756">
              <w:t>As specified in Annex C.2.2.</w:t>
            </w:r>
          </w:p>
        </w:tc>
      </w:tr>
      <w:tr w:rsidR="00F02EC5" w:rsidRPr="00C74756" w14:paraId="6BDA2FFC" w14:textId="77777777" w:rsidTr="00D93988">
        <w:trPr>
          <w:jc w:val="center"/>
        </w:trPr>
        <w:tc>
          <w:tcPr>
            <w:tcW w:w="1701" w:type="dxa"/>
            <w:vMerge w:val="restart"/>
            <w:shd w:val="clear" w:color="auto" w:fill="auto"/>
          </w:tcPr>
          <w:p w14:paraId="12053336" w14:textId="77777777" w:rsidR="00F02EC5" w:rsidRPr="00C74756" w:rsidRDefault="00F02EC5" w:rsidP="00D93988">
            <w:pPr>
              <w:pStyle w:val="TAL"/>
              <w:keepNext w:val="0"/>
              <w:keepLines w:val="0"/>
            </w:pPr>
            <w:r w:rsidRPr="00C74756">
              <w:t>Connection Diagram</w:t>
            </w:r>
          </w:p>
        </w:tc>
        <w:tc>
          <w:tcPr>
            <w:tcW w:w="1134" w:type="dxa"/>
            <w:shd w:val="clear" w:color="auto" w:fill="auto"/>
          </w:tcPr>
          <w:p w14:paraId="6C8A4FD8" w14:textId="77777777" w:rsidR="00F02EC5" w:rsidRPr="00C74756" w:rsidRDefault="00F02EC5" w:rsidP="00D93988">
            <w:pPr>
              <w:pStyle w:val="TAL"/>
              <w:keepNext w:val="0"/>
              <w:keepLines w:val="0"/>
            </w:pPr>
            <w:r w:rsidRPr="00C74756">
              <w:t>TE Part</w:t>
            </w:r>
          </w:p>
        </w:tc>
        <w:tc>
          <w:tcPr>
            <w:tcW w:w="2809" w:type="dxa"/>
            <w:shd w:val="clear" w:color="auto" w:fill="auto"/>
          </w:tcPr>
          <w:p w14:paraId="1125F846" w14:textId="77777777" w:rsidR="00F02EC5" w:rsidRPr="00C74756" w:rsidRDefault="00F02EC5" w:rsidP="00D93988">
            <w:pPr>
              <w:pStyle w:val="TAL"/>
              <w:keepNext w:val="0"/>
              <w:keepLines w:val="0"/>
            </w:pPr>
            <w:r w:rsidRPr="00C74756">
              <w:t>A.3.1.8.1</w:t>
            </w:r>
          </w:p>
        </w:tc>
        <w:tc>
          <w:tcPr>
            <w:tcW w:w="3961" w:type="dxa"/>
            <w:vMerge w:val="restart"/>
          </w:tcPr>
          <w:p w14:paraId="78B250FF" w14:textId="77777777" w:rsidR="00F02EC5" w:rsidRPr="00C74756" w:rsidRDefault="00F02EC5" w:rsidP="00D93988">
            <w:pPr>
              <w:pStyle w:val="TAL"/>
              <w:keepNext w:val="0"/>
              <w:keepLines w:val="0"/>
            </w:pPr>
            <w:r w:rsidRPr="00C74756">
              <w:t>As specified in TS 38.508-1 [14] Annex A.</w:t>
            </w:r>
          </w:p>
        </w:tc>
      </w:tr>
      <w:tr w:rsidR="00F02EC5" w:rsidRPr="00C74756" w14:paraId="0E4FB687" w14:textId="77777777" w:rsidTr="00D93988">
        <w:trPr>
          <w:jc w:val="center"/>
        </w:trPr>
        <w:tc>
          <w:tcPr>
            <w:tcW w:w="1701" w:type="dxa"/>
            <w:vMerge/>
            <w:shd w:val="clear" w:color="auto" w:fill="auto"/>
          </w:tcPr>
          <w:p w14:paraId="2C6FBF60" w14:textId="77777777" w:rsidR="00F02EC5" w:rsidRPr="00C74756" w:rsidRDefault="00F02EC5" w:rsidP="00D93988">
            <w:pPr>
              <w:pStyle w:val="TAL"/>
              <w:keepNext w:val="0"/>
              <w:keepLines w:val="0"/>
            </w:pPr>
          </w:p>
        </w:tc>
        <w:tc>
          <w:tcPr>
            <w:tcW w:w="1134" w:type="dxa"/>
            <w:shd w:val="clear" w:color="auto" w:fill="auto"/>
          </w:tcPr>
          <w:p w14:paraId="560D7DD8" w14:textId="77777777" w:rsidR="00F02EC5" w:rsidRPr="00C74756" w:rsidRDefault="00F02EC5" w:rsidP="00D93988">
            <w:pPr>
              <w:pStyle w:val="TAL"/>
              <w:keepNext w:val="0"/>
              <w:keepLines w:val="0"/>
            </w:pPr>
            <w:r w:rsidRPr="00C74756">
              <w:t>DUT Part</w:t>
            </w:r>
          </w:p>
        </w:tc>
        <w:tc>
          <w:tcPr>
            <w:tcW w:w="2809" w:type="dxa"/>
            <w:shd w:val="clear" w:color="auto" w:fill="auto"/>
          </w:tcPr>
          <w:p w14:paraId="5EA1BB9B" w14:textId="77777777" w:rsidR="00F02EC5" w:rsidRPr="00C74756" w:rsidRDefault="00F02EC5" w:rsidP="00D93988">
            <w:pPr>
              <w:pStyle w:val="TAL"/>
              <w:keepNext w:val="0"/>
              <w:keepLines w:val="0"/>
            </w:pPr>
            <w:r w:rsidRPr="00C74756">
              <w:t>A.3.2.2.1</w:t>
            </w:r>
          </w:p>
        </w:tc>
        <w:tc>
          <w:tcPr>
            <w:tcW w:w="3961" w:type="dxa"/>
            <w:vMerge/>
          </w:tcPr>
          <w:p w14:paraId="7DA717F9" w14:textId="77777777" w:rsidR="00F02EC5" w:rsidRPr="00C74756" w:rsidRDefault="00F02EC5" w:rsidP="00D93988">
            <w:pPr>
              <w:pStyle w:val="TAL"/>
              <w:keepNext w:val="0"/>
              <w:keepLines w:val="0"/>
            </w:pPr>
          </w:p>
        </w:tc>
      </w:tr>
      <w:tr w:rsidR="00F02EC5" w:rsidRPr="00C74756" w14:paraId="402A6F2D" w14:textId="77777777" w:rsidTr="00D93988">
        <w:trPr>
          <w:jc w:val="center"/>
        </w:trPr>
        <w:tc>
          <w:tcPr>
            <w:tcW w:w="1701" w:type="dxa"/>
            <w:shd w:val="clear" w:color="auto" w:fill="auto"/>
          </w:tcPr>
          <w:p w14:paraId="231A1151" w14:textId="77777777" w:rsidR="00F02EC5" w:rsidRPr="00C74756" w:rsidRDefault="00F02EC5" w:rsidP="00D93988">
            <w:pPr>
              <w:pStyle w:val="TAL"/>
              <w:keepNext w:val="0"/>
              <w:keepLines w:val="0"/>
            </w:pPr>
            <w:r w:rsidRPr="00C74756">
              <w:t>Exceptions to connection diagram</w:t>
            </w:r>
          </w:p>
        </w:tc>
        <w:tc>
          <w:tcPr>
            <w:tcW w:w="3943" w:type="dxa"/>
            <w:gridSpan w:val="2"/>
            <w:shd w:val="clear" w:color="auto" w:fill="auto"/>
          </w:tcPr>
          <w:p w14:paraId="3A1713B6" w14:textId="77777777" w:rsidR="00F02EC5" w:rsidRPr="00C74756" w:rsidRDefault="00F02EC5" w:rsidP="00D93988">
            <w:pPr>
              <w:pStyle w:val="TAL"/>
              <w:keepNext w:val="0"/>
              <w:keepLines w:val="0"/>
            </w:pPr>
          </w:p>
        </w:tc>
        <w:tc>
          <w:tcPr>
            <w:tcW w:w="3961" w:type="dxa"/>
          </w:tcPr>
          <w:p w14:paraId="225C0B4E" w14:textId="77777777" w:rsidR="00F02EC5" w:rsidRPr="00C74756" w:rsidRDefault="00F02EC5" w:rsidP="00D93988">
            <w:pPr>
              <w:pStyle w:val="TAL"/>
              <w:keepNext w:val="0"/>
              <w:keepLines w:val="0"/>
            </w:pPr>
          </w:p>
        </w:tc>
      </w:tr>
    </w:tbl>
    <w:p w14:paraId="36F7E1E5" w14:textId="77777777" w:rsidR="00F02EC5" w:rsidRPr="00C74756" w:rsidRDefault="00F02EC5" w:rsidP="00F02EC5"/>
    <w:p w14:paraId="5EA1F225" w14:textId="77777777" w:rsidR="00F02EC5" w:rsidRPr="00C74756" w:rsidRDefault="00F02EC5" w:rsidP="00F02EC5">
      <w:pPr>
        <w:pStyle w:val="H6"/>
        <w:keepNext w:val="0"/>
        <w:keepLines w:val="0"/>
        <w:rPr>
          <w:lang w:eastAsia="x-none"/>
        </w:rPr>
      </w:pPr>
      <w:r w:rsidRPr="00C74756">
        <w:rPr>
          <w:lang w:eastAsia="x-none"/>
        </w:rPr>
        <w:t>16.3.2.2.7.4.2</w:t>
      </w:r>
      <w:r w:rsidRPr="00C74756">
        <w:rPr>
          <w:lang w:eastAsia="x-none"/>
        </w:rPr>
        <w:tab/>
        <w:t>Test procedure</w:t>
      </w:r>
    </w:p>
    <w:p w14:paraId="05D35B1F" w14:textId="77777777" w:rsidR="00F02EC5" w:rsidRPr="00C74756" w:rsidRDefault="00F02EC5" w:rsidP="00F02EC5">
      <w:pPr>
        <w:rPr>
          <w:color w:val="000000"/>
        </w:rPr>
      </w:pPr>
      <w:r w:rsidRPr="00C74756">
        <w:lastRenderedPageBreak/>
        <w:t xml:space="preserve">Same as the test procedure given in sub-clause </w:t>
      </w:r>
      <w:r w:rsidRPr="00C74756">
        <w:rPr>
          <w:lang w:eastAsia="x-none"/>
        </w:rPr>
        <w:t>6.3.2.2.4.4.2</w:t>
      </w:r>
      <w:r w:rsidRPr="00C74756">
        <w:rPr>
          <w:color w:val="000000"/>
        </w:rPr>
        <w:t>.</w:t>
      </w:r>
    </w:p>
    <w:p w14:paraId="185B7A66" w14:textId="77777777" w:rsidR="00F02EC5" w:rsidRPr="00C74756" w:rsidRDefault="00F02EC5" w:rsidP="00F02EC5">
      <w:pPr>
        <w:pStyle w:val="H6"/>
        <w:keepNext w:val="0"/>
        <w:keepLines w:val="0"/>
        <w:rPr>
          <w:lang w:eastAsia="x-none"/>
        </w:rPr>
      </w:pPr>
      <w:r w:rsidRPr="00C74756">
        <w:rPr>
          <w:lang w:eastAsia="x-none"/>
        </w:rPr>
        <w:t>16.3.2.2.7.4.3</w:t>
      </w:r>
      <w:r w:rsidRPr="00C74756">
        <w:rPr>
          <w:lang w:eastAsia="x-none"/>
        </w:rPr>
        <w:tab/>
        <w:t>Message contents</w:t>
      </w:r>
    </w:p>
    <w:p w14:paraId="6888DC6E" w14:textId="0A90457B" w:rsidR="00F613E1" w:rsidRDefault="00F02EC5" w:rsidP="00F613E1">
      <w:pPr>
        <w:rPr>
          <w:ins w:id="108" w:author="Coroescu Liviu (1CD2)" w:date="2023-10-31T16:18:00Z"/>
          <w:lang w:eastAsia="x-none"/>
        </w:rPr>
      </w:pPr>
      <w:r w:rsidRPr="00C74756">
        <w:rPr>
          <w:lang w:eastAsia="sv-SE"/>
        </w:rPr>
        <w:t>Same as the message contents given in 6.3.2.2.4.4.3</w:t>
      </w:r>
      <w:ins w:id="109" w:author="Coroescu Liviu (1CD2)" w:date="2023-10-31T16:18:00Z">
        <w:r w:rsidR="00F613E1" w:rsidRPr="00F613E1">
          <w:rPr>
            <w:lang w:eastAsia="x-none"/>
          </w:rPr>
          <w:t xml:space="preserve"> </w:t>
        </w:r>
        <w:r w:rsidR="00F613E1" w:rsidRPr="00C74756">
          <w:rPr>
            <w:lang w:eastAsia="x-none"/>
          </w:rPr>
          <w:t>with following exceptions:</w:t>
        </w:r>
      </w:ins>
    </w:p>
    <w:p w14:paraId="657D665D" w14:textId="78FC6DCD" w:rsidR="00F613E1" w:rsidRPr="00C74756" w:rsidRDefault="00F613E1" w:rsidP="00F613E1">
      <w:pPr>
        <w:pStyle w:val="TH"/>
        <w:keepNext w:val="0"/>
        <w:keepLines w:val="0"/>
        <w:rPr>
          <w:ins w:id="110" w:author="Coroescu Liviu (1CD2)" w:date="2023-10-31T16:18:00Z"/>
        </w:rPr>
      </w:pPr>
      <w:ins w:id="111" w:author="Coroescu Liviu (1CD2)" w:date="2023-10-31T16:18:00Z">
        <w:r w:rsidRPr="00DB4FD1">
          <w:t xml:space="preserve"> </w:t>
        </w:r>
        <w:r w:rsidRPr="00C74756">
          <w:t>Table 16.3.2.2.</w:t>
        </w:r>
      </w:ins>
      <w:ins w:id="112" w:author="Coroescu Liviu (1CD2)" w:date="2023-10-31T16:19:00Z">
        <w:r>
          <w:t>7</w:t>
        </w:r>
      </w:ins>
      <w:ins w:id="113" w:author="Coroescu Liviu (1CD2)" w:date="2023-10-31T16:18:00Z">
        <w:r w:rsidRPr="00C74756">
          <w:t>.4.</w:t>
        </w:r>
        <w:r>
          <w:t>3</w:t>
        </w:r>
        <w:r w:rsidRPr="00C74756">
          <w:t>-</w:t>
        </w:r>
        <w:r>
          <w:t>1</w:t>
        </w:r>
        <w:r w:rsidRPr="00C74756">
          <w:t xml:space="preserve">: </w:t>
        </w:r>
        <w:r w:rsidRPr="00D37832">
          <w:rPr>
            <w:i/>
          </w:rPr>
          <w:t>BWP-</w:t>
        </w:r>
        <w:proofErr w:type="spellStart"/>
        <w:r w:rsidRPr="00D37832">
          <w:rPr>
            <w:i/>
          </w:rPr>
          <w:t>UplinkCommon</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F613E1" w:rsidRPr="00D37832" w14:paraId="4DEE6A79" w14:textId="77777777" w:rsidTr="00D93988">
        <w:trPr>
          <w:ins w:id="114" w:author="Coroescu Liviu (1CD2)" w:date="2023-10-31T16:18:00Z"/>
        </w:trPr>
        <w:tc>
          <w:tcPr>
            <w:tcW w:w="9750" w:type="dxa"/>
            <w:gridSpan w:val="4"/>
          </w:tcPr>
          <w:p w14:paraId="16CCE809" w14:textId="77777777" w:rsidR="00F613E1" w:rsidRPr="00D37832" w:rsidRDefault="00F613E1" w:rsidP="00D93988">
            <w:pPr>
              <w:pStyle w:val="TAH"/>
              <w:jc w:val="left"/>
              <w:rPr>
                <w:ins w:id="115" w:author="Coroescu Liviu (1CD2)" w:date="2023-10-31T16:18:00Z"/>
                <w:b w:val="0"/>
              </w:rPr>
            </w:pPr>
            <w:ins w:id="116" w:author="Coroescu Liviu (1CD2)" w:date="2023-10-31T16:18:00Z">
              <w:r w:rsidRPr="00D37832">
                <w:rPr>
                  <w:b w:val="0"/>
                </w:rPr>
                <w:t xml:space="preserve">Derivation Path: </w:t>
              </w:r>
              <w:r w:rsidRPr="00DB4FD1">
                <w:rPr>
                  <w:b w:val="0"/>
                </w:rPr>
                <w:t>TS 38.508-1 [14], Table</w:t>
              </w:r>
              <w:r>
                <w:rPr>
                  <w:b w:val="0"/>
                </w:rPr>
                <w:t xml:space="preserve"> </w:t>
              </w:r>
              <w:r w:rsidRPr="00DB4FD1">
                <w:rPr>
                  <w:b w:val="0"/>
                </w:rPr>
                <w:t>4.6.3-14</w:t>
              </w:r>
            </w:ins>
          </w:p>
        </w:tc>
      </w:tr>
      <w:tr w:rsidR="00F613E1" w:rsidRPr="00D37832" w14:paraId="25E678B3" w14:textId="77777777" w:rsidTr="00D93988">
        <w:trPr>
          <w:ins w:id="117" w:author="Coroescu Liviu (1CD2)" w:date="2023-10-31T16:18:00Z"/>
        </w:trPr>
        <w:tc>
          <w:tcPr>
            <w:tcW w:w="4536" w:type="dxa"/>
          </w:tcPr>
          <w:p w14:paraId="4E778F8E" w14:textId="77777777" w:rsidR="00F613E1" w:rsidRPr="00D37832" w:rsidRDefault="00F613E1" w:rsidP="00D93988">
            <w:pPr>
              <w:pStyle w:val="TAH"/>
              <w:rPr>
                <w:ins w:id="118" w:author="Coroescu Liviu (1CD2)" w:date="2023-10-31T16:18:00Z"/>
              </w:rPr>
            </w:pPr>
            <w:ins w:id="119" w:author="Coroescu Liviu (1CD2)" w:date="2023-10-31T16:18:00Z">
              <w:r w:rsidRPr="00D37832">
                <w:t>Information Element</w:t>
              </w:r>
            </w:ins>
          </w:p>
        </w:tc>
        <w:tc>
          <w:tcPr>
            <w:tcW w:w="2268" w:type="dxa"/>
          </w:tcPr>
          <w:p w14:paraId="5BCB0E21" w14:textId="77777777" w:rsidR="00F613E1" w:rsidRPr="00D37832" w:rsidRDefault="00F613E1" w:rsidP="00D93988">
            <w:pPr>
              <w:pStyle w:val="TAH"/>
              <w:rPr>
                <w:ins w:id="120" w:author="Coroescu Liviu (1CD2)" w:date="2023-10-31T16:18:00Z"/>
              </w:rPr>
            </w:pPr>
            <w:ins w:id="121" w:author="Coroescu Liviu (1CD2)" w:date="2023-10-31T16:18:00Z">
              <w:r w:rsidRPr="00D37832">
                <w:t>Value/remark</w:t>
              </w:r>
            </w:ins>
          </w:p>
        </w:tc>
        <w:tc>
          <w:tcPr>
            <w:tcW w:w="1701" w:type="dxa"/>
          </w:tcPr>
          <w:p w14:paraId="17E9F623" w14:textId="77777777" w:rsidR="00F613E1" w:rsidRPr="00D37832" w:rsidRDefault="00F613E1" w:rsidP="00D93988">
            <w:pPr>
              <w:pStyle w:val="TAH"/>
              <w:rPr>
                <w:ins w:id="122" w:author="Coroescu Liviu (1CD2)" w:date="2023-10-31T16:18:00Z"/>
              </w:rPr>
            </w:pPr>
            <w:ins w:id="123" w:author="Coroescu Liviu (1CD2)" w:date="2023-10-31T16:18:00Z">
              <w:r w:rsidRPr="00D37832">
                <w:t>Comment</w:t>
              </w:r>
            </w:ins>
          </w:p>
        </w:tc>
        <w:tc>
          <w:tcPr>
            <w:tcW w:w="1245" w:type="dxa"/>
          </w:tcPr>
          <w:p w14:paraId="059450A5" w14:textId="77777777" w:rsidR="00F613E1" w:rsidRPr="00D37832" w:rsidRDefault="00F613E1" w:rsidP="00D93988">
            <w:pPr>
              <w:pStyle w:val="TAH"/>
              <w:rPr>
                <w:ins w:id="124" w:author="Coroescu Liviu (1CD2)" w:date="2023-10-31T16:18:00Z"/>
              </w:rPr>
            </w:pPr>
            <w:ins w:id="125" w:author="Coroescu Liviu (1CD2)" w:date="2023-10-31T16:18:00Z">
              <w:r w:rsidRPr="00D37832">
                <w:t>Condition</w:t>
              </w:r>
            </w:ins>
          </w:p>
        </w:tc>
      </w:tr>
      <w:tr w:rsidR="00F613E1" w:rsidRPr="00D37832" w14:paraId="50682DF5" w14:textId="77777777" w:rsidTr="00D93988">
        <w:trPr>
          <w:ins w:id="126" w:author="Coroescu Liviu (1CD2)" w:date="2023-10-31T16:18:00Z"/>
        </w:trPr>
        <w:tc>
          <w:tcPr>
            <w:tcW w:w="4536" w:type="dxa"/>
          </w:tcPr>
          <w:p w14:paraId="15B12BB2" w14:textId="77777777" w:rsidR="00F613E1" w:rsidRPr="00D37832" w:rsidRDefault="00F613E1" w:rsidP="00D93988">
            <w:pPr>
              <w:pStyle w:val="TAL"/>
              <w:rPr>
                <w:ins w:id="127" w:author="Coroescu Liviu (1CD2)" w:date="2023-10-31T16:18:00Z"/>
              </w:rPr>
            </w:pPr>
            <w:ins w:id="128" w:author="Coroescu Liviu (1CD2)" w:date="2023-10-31T16:18:00Z">
              <w:r w:rsidRPr="00D37832">
                <w:t>BWP-</w:t>
              </w:r>
              <w:proofErr w:type="spellStart"/>
              <w:proofErr w:type="gramStart"/>
              <w:r w:rsidRPr="00D37832">
                <w:t>UplinkCommon</w:t>
              </w:r>
              <w:proofErr w:type="spellEnd"/>
              <w:r w:rsidRPr="00D37832">
                <w:t xml:space="preserve"> ::=</w:t>
              </w:r>
              <w:proofErr w:type="gramEnd"/>
              <w:r w:rsidRPr="00D37832">
                <w:t xml:space="preserve"> </w:t>
              </w:r>
              <w:r w:rsidRPr="00D37832">
                <w:rPr>
                  <w:snapToGrid w:val="0"/>
                </w:rPr>
                <w:t xml:space="preserve">SEQUENCE </w:t>
              </w:r>
              <w:r w:rsidRPr="00D37832">
                <w:t>{</w:t>
              </w:r>
            </w:ins>
          </w:p>
        </w:tc>
        <w:tc>
          <w:tcPr>
            <w:tcW w:w="2268" w:type="dxa"/>
          </w:tcPr>
          <w:p w14:paraId="48E5F5C6" w14:textId="77777777" w:rsidR="00F613E1" w:rsidRPr="00D37832" w:rsidRDefault="00F613E1" w:rsidP="00D93988">
            <w:pPr>
              <w:pStyle w:val="TAL"/>
              <w:rPr>
                <w:ins w:id="129" w:author="Coroescu Liviu (1CD2)" w:date="2023-10-31T16:18:00Z"/>
              </w:rPr>
            </w:pPr>
          </w:p>
        </w:tc>
        <w:tc>
          <w:tcPr>
            <w:tcW w:w="1701" w:type="dxa"/>
          </w:tcPr>
          <w:p w14:paraId="391289EB" w14:textId="77777777" w:rsidR="00F613E1" w:rsidRPr="00D37832" w:rsidRDefault="00F613E1" w:rsidP="00D93988">
            <w:pPr>
              <w:pStyle w:val="TAL"/>
              <w:rPr>
                <w:ins w:id="130" w:author="Coroescu Liviu (1CD2)" w:date="2023-10-31T16:18:00Z"/>
              </w:rPr>
            </w:pPr>
          </w:p>
        </w:tc>
        <w:tc>
          <w:tcPr>
            <w:tcW w:w="1245" w:type="dxa"/>
          </w:tcPr>
          <w:p w14:paraId="1741BFCF" w14:textId="77777777" w:rsidR="00F613E1" w:rsidRPr="00D37832" w:rsidRDefault="00F613E1" w:rsidP="00D93988">
            <w:pPr>
              <w:pStyle w:val="TAL"/>
              <w:rPr>
                <w:ins w:id="131" w:author="Coroescu Liviu (1CD2)" w:date="2023-10-31T16:18:00Z"/>
              </w:rPr>
            </w:pPr>
          </w:p>
        </w:tc>
      </w:tr>
      <w:tr w:rsidR="00F613E1" w:rsidRPr="00D37832" w14:paraId="001E6557" w14:textId="77777777" w:rsidTr="00D93988">
        <w:trPr>
          <w:ins w:id="132" w:author="Coroescu Liviu (1CD2)" w:date="2023-10-31T16:18:00Z"/>
        </w:trPr>
        <w:tc>
          <w:tcPr>
            <w:tcW w:w="4536" w:type="dxa"/>
          </w:tcPr>
          <w:p w14:paraId="47B7EDF7" w14:textId="77777777" w:rsidR="00F613E1" w:rsidRPr="00D37832" w:rsidRDefault="00F613E1" w:rsidP="00D93988">
            <w:pPr>
              <w:pStyle w:val="TAL"/>
              <w:rPr>
                <w:ins w:id="133" w:author="Coroescu Liviu (1CD2)" w:date="2023-10-31T16:18:00Z"/>
              </w:rPr>
            </w:pPr>
            <w:ins w:id="134" w:author="Coroescu Liviu (1CD2)" w:date="2023-10-31T16:18:00Z">
              <w:r w:rsidRPr="00D37832">
                <w:t>MsgA-ConfigCommonL-r</w:t>
              </w:r>
              <w:proofErr w:type="gramStart"/>
              <w:r w:rsidRPr="00D37832">
                <w:t>16 ::=</w:t>
              </w:r>
              <w:proofErr w:type="gramEnd"/>
              <w:r w:rsidRPr="00D37832">
                <w:t xml:space="preserve"> SEQUENCE {</w:t>
              </w:r>
            </w:ins>
          </w:p>
        </w:tc>
        <w:tc>
          <w:tcPr>
            <w:tcW w:w="2268" w:type="dxa"/>
          </w:tcPr>
          <w:p w14:paraId="7630EE06" w14:textId="77777777" w:rsidR="00F613E1" w:rsidRPr="00D37832" w:rsidRDefault="00F613E1" w:rsidP="00D93988">
            <w:pPr>
              <w:pStyle w:val="TAL"/>
              <w:rPr>
                <w:ins w:id="135" w:author="Coroescu Liviu (1CD2)" w:date="2023-10-31T16:18:00Z"/>
              </w:rPr>
            </w:pPr>
          </w:p>
        </w:tc>
        <w:tc>
          <w:tcPr>
            <w:tcW w:w="1701" w:type="dxa"/>
          </w:tcPr>
          <w:p w14:paraId="4E285F74" w14:textId="77777777" w:rsidR="00F613E1" w:rsidRPr="00D37832" w:rsidRDefault="00F613E1" w:rsidP="00D93988">
            <w:pPr>
              <w:pStyle w:val="TAL"/>
              <w:rPr>
                <w:ins w:id="136" w:author="Coroescu Liviu (1CD2)" w:date="2023-10-31T16:18:00Z"/>
              </w:rPr>
            </w:pPr>
          </w:p>
        </w:tc>
        <w:tc>
          <w:tcPr>
            <w:tcW w:w="1245" w:type="dxa"/>
          </w:tcPr>
          <w:p w14:paraId="7DE2C7F8" w14:textId="77777777" w:rsidR="00F613E1" w:rsidRPr="00D37832" w:rsidRDefault="00F613E1" w:rsidP="00D93988">
            <w:pPr>
              <w:pStyle w:val="TAL"/>
              <w:rPr>
                <w:ins w:id="137" w:author="Coroescu Liviu (1CD2)" w:date="2023-10-31T16:18:00Z"/>
              </w:rPr>
            </w:pPr>
          </w:p>
        </w:tc>
      </w:tr>
      <w:tr w:rsidR="00F613E1" w:rsidRPr="00D37832" w14:paraId="6255CB09" w14:textId="77777777" w:rsidTr="00D93988">
        <w:trPr>
          <w:ins w:id="138" w:author="Coroescu Liviu (1CD2)" w:date="2023-10-31T16:18:00Z"/>
        </w:trPr>
        <w:tc>
          <w:tcPr>
            <w:tcW w:w="4536" w:type="dxa"/>
          </w:tcPr>
          <w:p w14:paraId="292271FB" w14:textId="77777777" w:rsidR="00F613E1" w:rsidRPr="00D37832" w:rsidRDefault="00F613E1" w:rsidP="00D93988">
            <w:pPr>
              <w:pStyle w:val="TAL"/>
              <w:rPr>
                <w:ins w:id="139" w:author="Coroescu Liviu (1CD2)" w:date="2023-10-31T16:18:00Z"/>
              </w:rPr>
            </w:pPr>
            <w:ins w:id="140" w:author="Coroescu Liviu (1CD2)" w:date="2023-10-31T16:18:00Z">
              <w:r w:rsidRPr="00D37832">
                <w:t xml:space="preserve">  rach-ConfigCommonTwoStepRA-r16</w:t>
              </w:r>
            </w:ins>
          </w:p>
        </w:tc>
        <w:tc>
          <w:tcPr>
            <w:tcW w:w="2268" w:type="dxa"/>
          </w:tcPr>
          <w:p w14:paraId="297B6694" w14:textId="77777777" w:rsidR="00F613E1" w:rsidRPr="00D37832" w:rsidRDefault="00F613E1" w:rsidP="00D93988">
            <w:pPr>
              <w:pStyle w:val="TAL"/>
              <w:rPr>
                <w:ins w:id="141" w:author="Coroescu Liviu (1CD2)" w:date="2023-10-31T16:18:00Z"/>
              </w:rPr>
            </w:pPr>
            <w:ins w:id="142" w:author="Coroescu Liviu (1CD2)" w:date="2023-10-31T16:18:00Z">
              <w:r w:rsidRPr="00D37832">
                <w:t>RACH-</w:t>
              </w:r>
              <w:proofErr w:type="spellStart"/>
              <w:r w:rsidRPr="00D37832">
                <w:t>ConfigCommonTwoStepRA</w:t>
              </w:r>
              <w:proofErr w:type="spellEnd"/>
            </w:ins>
          </w:p>
        </w:tc>
        <w:tc>
          <w:tcPr>
            <w:tcW w:w="1701" w:type="dxa"/>
          </w:tcPr>
          <w:p w14:paraId="7E1B0D0F" w14:textId="77777777" w:rsidR="00F613E1" w:rsidRPr="00D37832" w:rsidRDefault="00F613E1" w:rsidP="00D93988">
            <w:pPr>
              <w:pStyle w:val="TAL"/>
              <w:rPr>
                <w:ins w:id="143" w:author="Coroescu Liviu (1CD2)" w:date="2023-10-31T16:18:00Z"/>
              </w:rPr>
            </w:pPr>
          </w:p>
        </w:tc>
        <w:tc>
          <w:tcPr>
            <w:tcW w:w="1245" w:type="dxa"/>
          </w:tcPr>
          <w:p w14:paraId="6ED0FBB9" w14:textId="77777777" w:rsidR="00F613E1" w:rsidRPr="00D37832" w:rsidRDefault="00F613E1" w:rsidP="00D93988">
            <w:pPr>
              <w:pStyle w:val="TAL"/>
              <w:rPr>
                <w:ins w:id="144" w:author="Coroescu Liviu (1CD2)" w:date="2023-10-31T16:18:00Z"/>
              </w:rPr>
            </w:pPr>
          </w:p>
        </w:tc>
      </w:tr>
      <w:tr w:rsidR="00F613E1" w:rsidRPr="00D37832" w14:paraId="47F99E41" w14:textId="77777777" w:rsidTr="00D93988">
        <w:trPr>
          <w:ins w:id="145" w:author="Coroescu Liviu (1CD2)" w:date="2023-10-31T16:18:00Z"/>
        </w:trPr>
        <w:tc>
          <w:tcPr>
            <w:tcW w:w="4536" w:type="dxa"/>
          </w:tcPr>
          <w:p w14:paraId="105B0897" w14:textId="77777777" w:rsidR="00F613E1" w:rsidRPr="00D37832" w:rsidRDefault="00F613E1" w:rsidP="00D93988">
            <w:pPr>
              <w:pStyle w:val="TAL"/>
              <w:rPr>
                <w:ins w:id="146" w:author="Coroescu Liviu (1CD2)" w:date="2023-10-31T16:18:00Z"/>
              </w:rPr>
            </w:pPr>
            <w:ins w:id="147" w:author="Coroescu Liviu (1CD2)" w:date="2023-10-31T16:18:00Z">
              <w:r w:rsidRPr="00D37832">
                <w:t xml:space="preserve">  msgA-PUSCH-Config-r16</w:t>
              </w:r>
            </w:ins>
          </w:p>
        </w:tc>
        <w:tc>
          <w:tcPr>
            <w:tcW w:w="2268" w:type="dxa"/>
          </w:tcPr>
          <w:p w14:paraId="0F65470D" w14:textId="77777777" w:rsidR="00F613E1" w:rsidRPr="00D37832" w:rsidRDefault="00F613E1" w:rsidP="00D93988">
            <w:pPr>
              <w:pStyle w:val="TAL"/>
              <w:rPr>
                <w:ins w:id="148" w:author="Coroescu Liviu (1CD2)" w:date="2023-10-31T16:18:00Z"/>
              </w:rPr>
            </w:pPr>
            <w:proofErr w:type="spellStart"/>
            <w:ins w:id="149" w:author="Coroescu Liviu (1CD2)" w:date="2023-10-31T16:18:00Z">
              <w:r w:rsidRPr="00D37832">
                <w:t>MsgA</w:t>
              </w:r>
              <w:proofErr w:type="spellEnd"/>
              <w:r w:rsidRPr="00D37832">
                <w:t>-PUSCH-Config</w:t>
              </w:r>
            </w:ins>
          </w:p>
        </w:tc>
        <w:tc>
          <w:tcPr>
            <w:tcW w:w="1701" w:type="dxa"/>
          </w:tcPr>
          <w:p w14:paraId="3B63680F" w14:textId="77777777" w:rsidR="00F613E1" w:rsidRPr="00D37832" w:rsidRDefault="00F613E1" w:rsidP="00D93988">
            <w:pPr>
              <w:pStyle w:val="TAL"/>
              <w:rPr>
                <w:ins w:id="150" w:author="Coroescu Liviu (1CD2)" w:date="2023-10-31T16:18:00Z"/>
              </w:rPr>
            </w:pPr>
          </w:p>
        </w:tc>
        <w:tc>
          <w:tcPr>
            <w:tcW w:w="1245" w:type="dxa"/>
          </w:tcPr>
          <w:p w14:paraId="6F9BD2F9" w14:textId="77777777" w:rsidR="00F613E1" w:rsidRPr="00D37832" w:rsidRDefault="00F613E1" w:rsidP="00D93988">
            <w:pPr>
              <w:pStyle w:val="TAL"/>
              <w:rPr>
                <w:ins w:id="151" w:author="Coroescu Liviu (1CD2)" w:date="2023-10-31T16:18:00Z"/>
              </w:rPr>
            </w:pPr>
          </w:p>
        </w:tc>
      </w:tr>
      <w:tr w:rsidR="00F613E1" w:rsidRPr="00D37832" w14:paraId="6EB28235" w14:textId="77777777" w:rsidTr="00D93988">
        <w:trPr>
          <w:ins w:id="152" w:author="Coroescu Liviu (1CD2)" w:date="2023-10-31T16:18:00Z"/>
        </w:trPr>
        <w:tc>
          <w:tcPr>
            <w:tcW w:w="4536" w:type="dxa"/>
          </w:tcPr>
          <w:p w14:paraId="4E3910EF" w14:textId="77777777" w:rsidR="00F613E1" w:rsidRPr="00D37832" w:rsidRDefault="00F613E1" w:rsidP="00D93988">
            <w:pPr>
              <w:pStyle w:val="TAL"/>
              <w:rPr>
                <w:ins w:id="153" w:author="Coroescu Liviu (1CD2)" w:date="2023-10-31T16:18:00Z"/>
              </w:rPr>
            </w:pPr>
            <w:ins w:id="154" w:author="Coroescu Liviu (1CD2)" w:date="2023-10-31T16:18:00Z">
              <w:r w:rsidRPr="00D37832">
                <w:t>}</w:t>
              </w:r>
            </w:ins>
          </w:p>
        </w:tc>
        <w:tc>
          <w:tcPr>
            <w:tcW w:w="2268" w:type="dxa"/>
          </w:tcPr>
          <w:p w14:paraId="7E4B7B2F" w14:textId="77777777" w:rsidR="00F613E1" w:rsidRPr="00D37832" w:rsidRDefault="00F613E1" w:rsidP="00D93988">
            <w:pPr>
              <w:pStyle w:val="TAL"/>
              <w:rPr>
                <w:ins w:id="155" w:author="Coroescu Liviu (1CD2)" w:date="2023-10-31T16:18:00Z"/>
              </w:rPr>
            </w:pPr>
          </w:p>
        </w:tc>
        <w:tc>
          <w:tcPr>
            <w:tcW w:w="1701" w:type="dxa"/>
          </w:tcPr>
          <w:p w14:paraId="30C1BC87" w14:textId="77777777" w:rsidR="00F613E1" w:rsidRPr="00D37832" w:rsidRDefault="00F613E1" w:rsidP="00D93988">
            <w:pPr>
              <w:pStyle w:val="TAL"/>
              <w:rPr>
                <w:ins w:id="156" w:author="Coroescu Liviu (1CD2)" w:date="2023-10-31T16:18:00Z"/>
              </w:rPr>
            </w:pPr>
          </w:p>
        </w:tc>
        <w:tc>
          <w:tcPr>
            <w:tcW w:w="1245" w:type="dxa"/>
          </w:tcPr>
          <w:p w14:paraId="136A43AA" w14:textId="77777777" w:rsidR="00F613E1" w:rsidRPr="00D37832" w:rsidRDefault="00F613E1" w:rsidP="00D93988">
            <w:pPr>
              <w:pStyle w:val="TAL"/>
              <w:rPr>
                <w:ins w:id="157" w:author="Coroescu Liviu (1CD2)" w:date="2023-10-31T16:18:00Z"/>
              </w:rPr>
            </w:pPr>
          </w:p>
        </w:tc>
      </w:tr>
    </w:tbl>
    <w:p w14:paraId="08734F22" w14:textId="3EF58103" w:rsidR="00F02EC5" w:rsidRPr="00C74756" w:rsidRDefault="00F02EC5" w:rsidP="00F02EC5">
      <w:pPr>
        <w:rPr>
          <w:lang w:eastAsia="zh-CN"/>
        </w:rPr>
      </w:pPr>
      <w:del w:id="158" w:author="Coroescu Liviu (1CD2)" w:date="2023-10-31T16:18:00Z">
        <w:r w:rsidRPr="00C74756" w:rsidDel="00F613E1">
          <w:rPr>
            <w:lang w:eastAsia="zh-CN"/>
          </w:rPr>
          <w:delText>.</w:delText>
        </w:r>
      </w:del>
    </w:p>
    <w:p w14:paraId="4AAF880B" w14:textId="77777777" w:rsidR="00F02EC5" w:rsidRPr="00C74756" w:rsidRDefault="00F02EC5" w:rsidP="00F02EC5">
      <w:pPr>
        <w:pStyle w:val="H6"/>
        <w:keepNext w:val="0"/>
        <w:keepLines w:val="0"/>
        <w:rPr>
          <w:lang w:eastAsia="x-none"/>
        </w:rPr>
      </w:pPr>
      <w:r w:rsidRPr="00C74756">
        <w:rPr>
          <w:lang w:eastAsia="x-none"/>
        </w:rPr>
        <w:t>16.3.2.2.7.5</w:t>
      </w:r>
      <w:r w:rsidRPr="00C74756">
        <w:rPr>
          <w:lang w:eastAsia="x-none"/>
        </w:rPr>
        <w:tab/>
        <w:t>Test requirement</w:t>
      </w:r>
    </w:p>
    <w:p w14:paraId="4B02ECC8" w14:textId="77777777" w:rsidR="00F02EC5" w:rsidRPr="00C74756" w:rsidRDefault="00F02EC5" w:rsidP="00F02EC5">
      <w:pPr>
        <w:rPr>
          <w:lang w:eastAsia="x-none"/>
        </w:rPr>
      </w:pPr>
      <w:r w:rsidRPr="00C74756">
        <w:rPr>
          <w:rFonts w:cs="v4.2.0"/>
          <w:color w:val="000000"/>
          <w:lang w:eastAsia="zh-CN"/>
        </w:rPr>
        <w:t>Same</w:t>
      </w:r>
      <w:r w:rsidRPr="00C74756">
        <w:rPr>
          <w:rFonts w:cs="v4.2.0"/>
          <w:color w:val="000000"/>
        </w:rPr>
        <w:t xml:space="preserve"> as the test requirements given in sub-clause </w:t>
      </w:r>
      <w:r w:rsidRPr="00C74756">
        <w:rPr>
          <w:lang w:eastAsia="x-none"/>
        </w:rPr>
        <w:t>6.3.2.2.4.5 with following exceptions:</w:t>
      </w:r>
    </w:p>
    <w:p w14:paraId="4A4285E1" w14:textId="77777777" w:rsidR="00F02EC5" w:rsidRPr="00C74756" w:rsidRDefault="00F02EC5" w:rsidP="00F02EC5">
      <w:pPr>
        <w:pStyle w:val="B10"/>
        <w:rPr>
          <w:lang w:eastAsia="zh-CN"/>
        </w:rPr>
      </w:pPr>
      <w:r w:rsidRPr="00C74756">
        <w:rPr>
          <w:lang w:eastAsia="zh-CN"/>
        </w:rPr>
        <w:t>-</w:t>
      </w:r>
      <w:r w:rsidRPr="00C74756">
        <w:rPr>
          <w:lang w:eastAsia="zh-CN"/>
        </w:rPr>
        <w:tab/>
        <w:t xml:space="preserve">Table </w:t>
      </w:r>
      <w:r w:rsidRPr="00C74756">
        <w:rPr>
          <w:lang w:eastAsia="x-none"/>
        </w:rPr>
        <w:t xml:space="preserve">6.3.2.2.4.5-1 is replaced by </w:t>
      </w:r>
      <w:r w:rsidRPr="00C74756">
        <w:rPr>
          <w:rFonts w:cs="v4.2.0"/>
        </w:rPr>
        <w:t>Table 16.3.2.2.7.5-1.</w:t>
      </w:r>
    </w:p>
    <w:p w14:paraId="7516DEAE" w14:textId="77777777" w:rsidR="00F02EC5" w:rsidRPr="00C74756" w:rsidDel="00842D23" w:rsidRDefault="00F02EC5" w:rsidP="00F02EC5">
      <w:pPr>
        <w:pStyle w:val="TH"/>
        <w:keepNext w:val="0"/>
        <w:keepLines w:val="0"/>
      </w:pPr>
      <w:r w:rsidRPr="00C74756">
        <w:rPr>
          <w:rFonts w:cs="v4.2.0"/>
        </w:rPr>
        <w:t xml:space="preserve">Table 16.3.2.2.7.5-1: </w:t>
      </w:r>
      <w:r w:rsidRPr="00C74756">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36"/>
        <w:gridCol w:w="1346"/>
        <w:gridCol w:w="1261"/>
        <w:gridCol w:w="2521"/>
        <w:gridCol w:w="2238"/>
      </w:tblGrid>
      <w:tr w:rsidR="00F02EC5" w:rsidRPr="00C74756" w14:paraId="785B714A" w14:textId="77777777" w:rsidTr="00D93988">
        <w:tc>
          <w:tcPr>
            <w:tcW w:w="1874" w:type="pct"/>
            <w:gridSpan w:val="3"/>
            <w:shd w:val="clear" w:color="auto" w:fill="auto"/>
          </w:tcPr>
          <w:p w14:paraId="0969A02B" w14:textId="77777777" w:rsidR="00F02EC5" w:rsidRPr="00C74756" w:rsidRDefault="00F02EC5" w:rsidP="00D93988">
            <w:pPr>
              <w:pStyle w:val="TAH"/>
            </w:pPr>
            <w:r w:rsidRPr="00C74756">
              <w:lastRenderedPageBreak/>
              <w:t>Parameter</w:t>
            </w:r>
          </w:p>
        </w:tc>
        <w:tc>
          <w:tcPr>
            <w:tcW w:w="655" w:type="pct"/>
            <w:tcBorders>
              <w:bottom w:val="single" w:sz="4" w:space="0" w:color="auto"/>
            </w:tcBorders>
            <w:shd w:val="clear" w:color="auto" w:fill="auto"/>
          </w:tcPr>
          <w:p w14:paraId="343234EA" w14:textId="77777777" w:rsidR="00F02EC5" w:rsidRPr="00C74756" w:rsidRDefault="00F02EC5" w:rsidP="00D93988">
            <w:pPr>
              <w:pStyle w:val="TAH"/>
            </w:pPr>
            <w:r w:rsidRPr="00C74756">
              <w:t>Unit</w:t>
            </w:r>
          </w:p>
        </w:tc>
        <w:tc>
          <w:tcPr>
            <w:tcW w:w="1309" w:type="pct"/>
            <w:shd w:val="clear" w:color="auto" w:fill="auto"/>
          </w:tcPr>
          <w:p w14:paraId="0524BDB1" w14:textId="77777777" w:rsidR="00F02EC5" w:rsidRPr="00C74756" w:rsidRDefault="00F02EC5" w:rsidP="00D93988">
            <w:pPr>
              <w:pStyle w:val="TAH"/>
              <w:rPr>
                <w:lang w:eastAsia="zh-CN"/>
              </w:rPr>
            </w:pPr>
            <w:r w:rsidRPr="00C74756">
              <w:rPr>
                <w:lang w:eastAsia="zh-CN"/>
              </w:rPr>
              <w:t>Test-1</w:t>
            </w:r>
          </w:p>
        </w:tc>
        <w:tc>
          <w:tcPr>
            <w:tcW w:w="1162" w:type="pct"/>
            <w:tcBorders>
              <w:bottom w:val="single" w:sz="4" w:space="0" w:color="auto"/>
            </w:tcBorders>
            <w:shd w:val="clear" w:color="auto" w:fill="auto"/>
          </w:tcPr>
          <w:p w14:paraId="6D8DEA1E" w14:textId="77777777" w:rsidR="00F02EC5" w:rsidRPr="00C74756" w:rsidRDefault="00F02EC5" w:rsidP="00D93988">
            <w:pPr>
              <w:pStyle w:val="TAH"/>
              <w:rPr>
                <w:szCs w:val="18"/>
              </w:rPr>
            </w:pPr>
            <w:r w:rsidRPr="00C74756">
              <w:rPr>
                <w:szCs w:val="18"/>
              </w:rPr>
              <w:t>Comments</w:t>
            </w:r>
          </w:p>
        </w:tc>
      </w:tr>
      <w:tr w:rsidR="00F02EC5" w:rsidRPr="00C74756" w14:paraId="24B03A91" w14:textId="77777777" w:rsidTr="00D93988">
        <w:trPr>
          <w:trHeight w:val="338"/>
        </w:trPr>
        <w:tc>
          <w:tcPr>
            <w:tcW w:w="1175" w:type="pct"/>
            <w:gridSpan w:val="2"/>
            <w:tcBorders>
              <w:top w:val="single" w:sz="4" w:space="0" w:color="auto"/>
              <w:left w:val="single" w:sz="4" w:space="0" w:color="auto"/>
              <w:bottom w:val="nil"/>
              <w:right w:val="single" w:sz="4" w:space="0" w:color="auto"/>
            </w:tcBorders>
            <w:shd w:val="clear" w:color="auto" w:fill="auto"/>
          </w:tcPr>
          <w:p w14:paraId="67160F67" w14:textId="77777777" w:rsidR="00F02EC5" w:rsidRPr="00C74756" w:rsidRDefault="00F02EC5" w:rsidP="00D93988">
            <w:pPr>
              <w:pStyle w:val="TAL"/>
              <w:rPr>
                <w:lang w:eastAsia="zh-CN"/>
              </w:rPr>
            </w:pPr>
            <w:r w:rsidRPr="00C74756">
              <w:rPr>
                <w:lang w:eastAsia="zh-CN"/>
              </w:rPr>
              <w:t>SSB Configuration</w:t>
            </w:r>
          </w:p>
        </w:tc>
        <w:tc>
          <w:tcPr>
            <w:tcW w:w="699" w:type="pct"/>
            <w:tcBorders>
              <w:left w:val="single" w:sz="4" w:space="0" w:color="auto"/>
              <w:right w:val="single" w:sz="4" w:space="0" w:color="auto"/>
            </w:tcBorders>
            <w:shd w:val="clear" w:color="auto" w:fill="auto"/>
          </w:tcPr>
          <w:p w14:paraId="5459D56F" w14:textId="77777777" w:rsidR="00F02EC5" w:rsidRPr="00C74756" w:rsidRDefault="00F02EC5" w:rsidP="00D93988">
            <w:pPr>
              <w:pStyle w:val="TAL"/>
              <w:rPr>
                <w:lang w:eastAsia="zh-CN"/>
              </w:rPr>
            </w:pPr>
            <w:r w:rsidRPr="00C74756">
              <w:rPr>
                <w:bCs/>
                <w:lang w:eastAsia="zh-CN"/>
              </w:rPr>
              <w:t>Config 1</w:t>
            </w:r>
          </w:p>
        </w:tc>
        <w:tc>
          <w:tcPr>
            <w:tcW w:w="655" w:type="pct"/>
            <w:tcBorders>
              <w:top w:val="single" w:sz="4" w:space="0" w:color="auto"/>
              <w:left w:val="single" w:sz="4" w:space="0" w:color="auto"/>
              <w:bottom w:val="nil"/>
              <w:right w:val="single" w:sz="4" w:space="0" w:color="auto"/>
            </w:tcBorders>
            <w:shd w:val="clear" w:color="auto" w:fill="auto"/>
          </w:tcPr>
          <w:p w14:paraId="155DD633" w14:textId="77777777" w:rsidR="00F02EC5" w:rsidRPr="00C74756" w:rsidRDefault="00F02EC5" w:rsidP="00D93988">
            <w:pPr>
              <w:pStyle w:val="TAC"/>
              <w:rPr>
                <w:lang w:eastAsia="zh-CN"/>
              </w:rPr>
            </w:pPr>
          </w:p>
        </w:tc>
        <w:tc>
          <w:tcPr>
            <w:tcW w:w="1309" w:type="pct"/>
            <w:tcBorders>
              <w:left w:val="single" w:sz="4" w:space="0" w:color="auto"/>
              <w:right w:val="single" w:sz="4" w:space="0" w:color="auto"/>
            </w:tcBorders>
            <w:shd w:val="clear" w:color="auto" w:fill="auto"/>
          </w:tcPr>
          <w:p w14:paraId="4BEF11F5" w14:textId="77777777" w:rsidR="00F02EC5" w:rsidRPr="00C74756" w:rsidRDefault="00F02EC5" w:rsidP="00D93988">
            <w:pPr>
              <w:pStyle w:val="TAC"/>
              <w:rPr>
                <w:bCs/>
                <w:lang w:eastAsia="zh-CN"/>
              </w:rPr>
            </w:pPr>
            <w:r w:rsidRPr="00C74756">
              <w:rPr>
                <w:bCs/>
                <w:lang w:eastAsia="zh-CN"/>
              </w:rPr>
              <w:t xml:space="preserve">SSB.1 </w:t>
            </w:r>
            <w:proofErr w:type="spellStart"/>
            <w:r w:rsidRPr="00C74756">
              <w:rPr>
                <w:bCs/>
                <w:lang w:eastAsia="zh-CN"/>
              </w:rPr>
              <w:t>RedCap</w:t>
            </w:r>
            <w:proofErr w:type="spellEnd"/>
            <w:r w:rsidRPr="00C74756">
              <w:rPr>
                <w:bCs/>
                <w:lang w:eastAsia="zh-CN"/>
              </w:rPr>
              <w:t xml:space="preserve"> FR1</w:t>
            </w:r>
          </w:p>
        </w:tc>
        <w:tc>
          <w:tcPr>
            <w:tcW w:w="1162" w:type="pct"/>
            <w:vMerge w:val="restart"/>
            <w:tcBorders>
              <w:top w:val="single" w:sz="4" w:space="0" w:color="auto"/>
              <w:left w:val="single" w:sz="4" w:space="0" w:color="auto"/>
              <w:right w:val="single" w:sz="4" w:space="0" w:color="auto"/>
            </w:tcBorders>
            <w:shd w:val="clear" w:color="auto" w:fill="auto"/>
          </w:tcPr>
          <w:p w14:paraId="2D90BD05" w14:textId="77777777" w:rsidR="00F02EC5" w:rsidRPr="00C74756" w:rsidRDefault="00F02EC5" w:rsidP="00D93988">
            <w:pPr>
              <w:pStyle w:val="TAL"/>
              <w:rPr>
                <w:lang w:eastAsia="zh-CN"/>
              </w:rPr>
            </w:pPr>
            <w:r w:rsidRPr="00C74756">
              <w:rPr>
                <w:lang w:eastAsia="zh-CN"/>
              </w:rPr>
              <w:t>As defined in A.3, except for number of SSBs per SS-burst and SS/PBCH block index as below</w:t>
            </w:r>
          </w:p>
        </w:tc>
      </w:tr>
      <w:tr w:rsidR="00F02EC5" w:rsidRPr="00C74756" w14:paraId="0BB8F9F9" w14:textId="77777777" w:rsidTr="00D93988">
        <w:trPr>
          <w:trHeight w:val="339"/>
        </w:trPr>
        <w:tc>
          <w:tcPr>
            <w:tcW w:w="1175" w:type="pct"/>
            <w:gridSpan w:val="2"/>
            <w:tcBorders>
              <w:top w:val="nil"/>
              <w:left w:val="single" w:sz="4" w:space="0" w:color="auto"/>
              <w:bottom w:val="single" w:sz="4" w:space="0" w:color="auto"/>
              <w:right w:val="single" w:sz="4" w:space="0" w:color="auto"/>
            </w:tcBorders>
            <w:shd w:val="clear" w:color="auto" w:fill="auto"/>
          </w:tcPr>
          <w:p w14:paraId="17C386AC" w14:textId="77777777" w:rsidR="00F02EC5" w:rsidRPr="00C74756" w:rsidRDefault="00F02EC5" w:rsidP="00D93988">
            <w:pPr>
              <w:pStyle w:val="TAL"/>
              <w:rPr>
                <w:lang w:eastAsia="zh-CN"/>
              </w:rPr>
            </w:pPr>
          </w:p>
        </w:tc>
        <w:tc>
          <w:tcPr>
            <w:tcW w:w="699" w:type="pct"/>
            <w:tcBorders>
              <w:left w:val="single" w:sz="4" w:space="0" w:color="auto"/>
              <w:right w:val="single" w:sz="4" w:space="0" w:color="auto"/>
            </w:tcBorders>
            <w:shd w:val="clear" w:color="auto" w:fill="auto"/>
          </w:tcPr>
          <w:p w14:paraId="43123E97" w14:textId="77777777" w:rsidR="00F02EC5" w:rsidRPr="00C74756" w:rsidRDefault="00F02EC5" w:rsidP="00D93988">
            <w:pPr>
              <w:pStyle w:val="TAL"/>
              <w:rPr>
                <w:bCs/>
                <w:lang w:eastAsia="zh-CN"/>
              </w:rPr>
            </w:pPr>
            <w:r w:rsidRPr="00C74756">
              <w:rPr>
                <w:bCs/>
                <w:lang w:eastAsia="zh-CN"/>
              </w:rPr>
              <w:t>Config 2</w:t>
            </w:r>
          </w:p>
        </w:tc>
        <w:tc>
          <w:tcPr>
            <w:tcW w:w="655" w:type="pct"/>
            <w:tcBorders>
              <w:top w:val="nil"/>
              <w:left w:val="single" w:sz="4" w:space="0" w:color="auto"/>
              <w:bottom w:val="single" w:sz="4" w:space="0" w:color="auto"/>
              <w:right w:val="single" w:sz="4" w:space="0" w:color="auto"/>
            </w:tcBorders>
            <w:shd w:val="clear" w:color="auto" w:fill="auto"/>
          </w:tcPr>
          <w:p w14:paraId="2DF7F2FC" w14:textId="77777777" w:rsidR="00F02EC5" w:rsidRPr="00C74756" w:rsidRDefault="00F02EC5" w:rsidP="00D93988">
            <w:pPr>
              <w:pStyle w:val="TAC"/>
              <w:rPr>
                <w:lang w:eastAsia="zh-CN"/>
              </w:rPr>
            </w:pPr>
          </w:p>
        </w:tc>
        <w:tc>
          <w:tcPr>
            <w:tcW w:w="1309" w:type="pct"/>
            <w:tcBorders>
              <w:left w:val="single" w:sz="4" w:space="0" w:color="auto"/>
              <w:right w:val="single" w:sz="4" w:space="0" w:color="auto"/>
            </w:tcBorders>
            <w:shd w:val="clear" w:color="auto" w:fill="auto"/>
          </w:tcPr>
          <w:p w14:paraId="1C317601" w14:textId="77777777" w:rsidR="00F02EC5" w:rsidRPr="00C74756" w:rsidRDefault="00F02EC5" w:rsidP="00D93988">
            <w:pPr>
              <w:pStyle w:val="TAC"/>
              <w:rPr>
                <w:bCs/>
                <w:lang w:eastAsia="zh-CN"/>
              </w:rPr>
            </w:pPr>
            <w:r w:rsidRPr="00C74756">
              <w:rPr>
                <w:bCs/>
                <w:lang w:eastAsia="zh-CN"/>
              </w:rPr>
              <w:t>SSB.1 FR1</w:t>
            </w:r>
          </w:p>
        </w:tc>
        <w:tc>
          <w:tcPr>
            <w:tcW w:w="1162" w:type="pct"/>
            <w:vMerge/>
            <w:tcBorders>
              <w:left w:val="single" w:sz="4" w:space="0" w:color="auto"/>
              <w:bottom w:val="single" w:sz="4" w:space="0" w:color="auto"/>
              <w:right w:val="single" w:sz="4" w:space="0" w:color="auto"/>
            </w:tcBorders>
            <w:shd w:val="clear" w:color="auto" w:fill="auto"/>
          </w:tcPr>
          <w:p w14:paraId="3088D0A4" w14:textId="77777777" w:rsidR="00F02EC5" w:rsidRPr="00C74756" w:rsidRDefault="00F02EC5" w:rsidP="00D93988">
            <w:pPr>
              <w:pStyle w:val="TAL"/>
              <w:rPr>
                <w:lang w:eastAsia="zh-CN"/>
              </w:rPr>
            </w:pPr>
          </w:p>
        </w:tc>
      </w:tr>
      <w:tr w:rsidR="00F02EC5" w:rsidRPr="00C74756" w14:paraId="7918DF1B" w14:textId="77777777" w:rsidTr="00D93988">
        <w:tc>
          <w:tcPr>
            <w:tcW w:w="1874" w:type="pct"/>
            <w:gridSpan w:val="3"/>
            <w:shd w:val="clear" w:color="auto" w:fill="auto"/>
          </w:tcPr>
          <w:p w14:paraId="525A897E" w14:textId="77777777" w:rsidR="00F02EC5" w:rsidRPr="00C74756" w:rsidRDefault="00F02EC5" w:rsidP="00D93988">
            <w:pPr>
              <w:pStyle w:val="TAL"/>
              <w:rPr>
                <w:lang w:eastAsia="zh-CN"/>
              </w:rPr>
            </w:pPr>
            <w:r w:rsidRPr="00C74756">
              <w:rPr>
                <w:lang w:eastAsia="zh-CN"/>
              </w:rPr>
              <w:t>Number of SSBs per SS-burst</w:t>
            </w:r>
          </w:p>
        </w:tc>
        <w:tc>
          <w:tcPr>
            <w:tcW w:w="655" w:type="pct"/>
            <w:tcBorders>
              <w:top w:val="single" w:sz="4" w:space="0" w:color="auto"/>
            </w:tcBorders>
            <w:shd w:val="clear" w:color="auto" w:fill="auto"/>
          </w:tcPr>
          <w:p w14:paraId="76597DE9" w14:textId="77777777" w:rsidR="00F02EC5" w:rsidRPr="00C74756" w:rsidRDefault="00F02EC5" w:rsidP="00D93988">
            <w:pPr>
              <w:pStyle w:val="TAC"/>
              <w:rPr>
                <w:lang w:eastAsia="zh-CN"/>
              </w:rPr>
            </w:pPr>
          </w:p>
        </w:tc>
        <w:tc>
          <w:tcPr>
            <w:tcW w:w="1309" w:type="pct"/>
            <w:shd w:val="clear" w:color="auto" w:fill="auto"/>
          </w:tcPr>
          <w:p w14:paraId="62405D5C" w14:textId="77777777" w:rsidR="00F02EC5" w:rsidRPr="00C74756" w:rsidRDefault="00F02EC5" w:rsidP="00D93988">
            <w:pPr>
              <w:pStyle w:val="TAC"/>
              <w:rPr>
                <w:bCs/>
                <w:lang w:eastAsia="zh-CN"/>
              </w:rPr>
            </w:pPr>
            <w:r w:rsidRPr="00C74756">
              <w:rPr>
                <w:bCs/>
                <w:lang w:eastAsia="zh-CN"/>
              </w:rPr>
              <w:t>2</w:t>
            </w:r>
          </w:p>
        </w:tc>
        <w:tc>
          <w:tcPr>
            <w:tcW w:w="1162" w:type="pct"/>
            <w:tcBorders>
              <w:top w:val="single" w:sz="4" w:space="0" w:color="auto"/>
            </w:tcBorders>
            <w:shd w:val="clear" w:color="auto" w:fill="auto"/>
          </w:tcPr>
          <w:p w14:paraId="5A4A8D3A" w14:textId="77777777" w:rsidR="00F02EC5" w:rsidRPr="00C74756" w:rsidRDefault="00F02EC5" w:rsidP="00D93988">
            <w:pPr>
              <w:pStyle w:val="TAL"/>
              <w:rPr>
                <w:lang w:eastAsia="zh-CN"/>
              </w:rPr>
            </w:pPr>
            <w:r w:rsidRPr="00C74756">
              <w:rPr>
                <w:lang w:eastAsia="zh-CN"/>
              </w:rPr>
              <w:t>Different from the definition in A.3</w:t>
            </w:r>
          </w:p>
        </w:tc>
      </w:tr>
      <w:tr w:rsidR="00F02EC5" w:rsidRPr="00C74756" w14:paraId="26D39EF4" w14:textId="77777777" w:rsidTr="00D93988">
        <w:tc>
          <w:tcPr>
            <w:tcW w:w="1874" w:type="pct"/>
            <w:gridSpan w:val="3"/>
            <w:shd w:val="clear" w:color="auto" w:fill="auto"/>
          </w:tcPr>
          <w:p w14:paraId="4A34045F" w14:textId="77777777" w:rsidR="00F02EC5" w:rsidRPr="00C74756" w:rsidRDefault="00F02EC5" w:rsidP="00D93988">
            <w:pPr>
              <w:pStyle w:val="TAL"/>
              <w:rPr>
                <w:lang w:eastAsia="zh-CN"/>
              </w:rPr>
            </w:pPr>
            <w:r w:rsidRPr="00C74756">
              <w:t>SS/PBCH block index</w:t>
            </w:r>
          </w:p>
        </w:tc>
        <w:tc>
          <w:tcPr>
            <w:tcW w:w="655" w:type="pct"/>
            <w:tcBorders>
              <w:bottom w:val="single" w:sz="4" w:space="0" w:color="auto"/>
            </w:tcBorders>
            <w:shd w:val="clear" w:color="auto" w:fill="auto"/>
          </w:tcPr>
          <w:p w14:paraId="48988A33" w14:textId="77777777" w:rsidR="00F02EC5" w:rsidRPr="00C74756" w:rsidRDefault="00F02EC5" w:rsidP="00D93988">
            <w:pPr>
              <w:pStyle w:val="TAC"/>
              <w:rPr>
                <w:lang w:eastAsia="zh-CN"/>
              </w:rPr>
            </w:pPr>
          </w:p>
        </w:tc>
        <w:tc>
          <w:tcPr>
            <w:tcW w:w="1309" w:type="pct"/>
            <w:shd w:val="clear" w:color="auto" w:fill="auto"/>
          </w:tcPr>
          <w:p w14:paraId="1EFAB0A1" w14:textId="77777777" w:rsidR="00F02EC5" w:rsidRPr="00C74756" w:rsidRDefault="00F02EC5" w:rsidP="00D93988">
            <w:pPr>
              <w:pStyle w:val="TAC"/>
              <w:rPr>
                <w:bCs/>
                <w:lang w:eastAsia="zh-CN"/>
              </w:rPr>
            </w:pPr>
            <w:r w:rsidRPr="00C74756">
              <w:rPr>
                <w:bCs/>
                <w:lang w:eastAsia="zh-CN"/>
              </w:rPr>
              <w:t>0,1</w:t>
            </w:r>
          </w:p>
        </w:tc>
        <w:tc>
          <w:tcPr>
            <w:tcW w:w="1162" w:type="pct"/>
            <w:tcBorders>
              <w:bottom w:val="single" w:sz="4" w:space="0" w:color="auto"/>
            </w:tcBorders>
            <w:shd w:val="clear" w:color="auto" w:fill="auto"/>
          </w:tcPr>
          <w:p w14:paraId="1256CBC2" w14:textId="77777777" w:rsidR="00F02EC5" w:rsidRPr="00C74756" w:rsidRDefault="00F02EC5" w:rsidP="00D93988">
            <w:pPr>
              <w:pStyle w:val="TAL"/>
              <w:rPr>
                <w:lang w:eastAsia="zh-CN"/>
              </w:rPr>
            </w:pPr>
            <w:r w:rsidRPr="00C74756">
              <w:rPr>
                <w:lang w:eastAsia="zh-CN"/>
              </w:rPr>
              <w:t>Different from the definition in A.3</w:t>
            </w:r>
          </w:p>
        </w:tc>
      </w:tr>
      <w:tr w:rsidR="00F02EC5" w:rsidRPr="00C74756" w14:paraId="2A65B9AC" w14:textId="77777777" w:rsidTr="00D93988">
        <w:trPr>
          <w:trHeight w:val="140"/>
        </w:trPr>
        <w:tc>
          <w:tcPr>
            <w:tcW w:w="1175" w:type="pct"/>
            <w:gridSpan w:val="2"/>
            <w:tcBorders>
              <w:bottom w:val="nil"/>
            </w:tcBorders>
            <w:shd w:val="clear" w:color="auto" w:fill="auto"/>
          </w:tcPr>
          <w:p w14:paraId="1F85C970" w14:textId="77777777" w:rsidR="00F02EC5" w:rsidRPr="00C74756" w:rsidRDefault="00F02EC5" w:rsidP="00D93988">
            <w:pPr>
              <w:pStyle w:val="TAL"/>
              <w:rPr>
                <w:lang w:eastAsia="zh-CN"/>
              </w:rPr>
            </w:pPr>
            <w:r w:rsidRPr="00C74756">
              <w:rPr>
                <w:lang w:eastAsia="zh-CN"/>
              </w:rPr>
              <w:t xml:space="preserve">Duplex Mode for Cell </w:t>
            </w:r>
            <w:r w:rsidRPr="00C74756">
              <w:rPr>
                <w:rFonts w:cs="Arial"/>
                <w:lang w:eastAsia="zh-CN"/>
              </w:rPr>
              <w:t>1</w:t>
            </w:r>
          </w:p>
        </w:tc>
        <w:tc>
          <w:tcPr>
            <w:tcW w:w="699" w:type="pct"/>
            <w:shd w:val="clear" w:color="auto" w:fill="auto"/>
          </w:tcPr>
          <w:p w14:paraId="6A8D9C83" w14:textId="77777777" w:rsidR="00F02EC5" w:rsidRPr="00C74756" w:rsidRDefault="00F02EC5" w:rsidP="00D93988">
            <w:pPr>
              <w:pStyle w:val="TAL"/>
              <w:rPr>
                <w:lang w:eastAsia="zh-CN"/>
              </w:rPr>
            </w:pPr>
            <w:r w:rsidRPr="00C74756">
              <w:rPr>
                <w:bCs/>
                <w:lang w:eastAsia="zh-CN"/>
              </w:rPr>
              <w:t>Config 1</w:t>
            </w:r>
          </w:p>
        </w:tc>
        <w:tc>
          <w:tcPr>
            <w:tcW w:w="655" w:type="pct"/>
            <w:tcBorders>
              <w:bottom w:val="nil"/>
            </w:tcBorders>
            <w:shd w:val="clear" w:color="auto" w:fill="auto"/>
          </w:tcPr>
          <w:p w14:paraId="55BA2ABA" w14:textId="77777777" w:rsidR="00F02EC5" w:rsidRPr="00C74756" w:rsidRDefault="00F02EC5" w:rsidP="00D93988">
            <w:pPr>
              <w:pStyle w:val="TAC"/>
            </w:pPr>
          </w:p>
        </w:tc>
        <w:tc>
          <w:tcPr>
            <w:tcW w:w="1309" w:type="pct"/>
            <w:shd w:val="clear" w:color="auto" w:fill="auto"/>
          </w:tcPr>
          <w:p w14:paraId="6205F2F1" w14:textId="77777777" w:rsidR="00F02EC5" w:rsidRPr="00C74756" w:rsidRDefault="00F02EC5" w:rsidP="00D93988">
            <w:pPr>
              <w:pStyle w:val="TAC"/>
              <w:rPr>
                <w:bCs/>
                <w:lang w:eastAsia="zh-CN"/>
              </w:rPr>
            </w:pPr>
            <w:r w:rsidRPr="00C74756">
              <w:rPr>
                <w:bCs/>
                <w:lang w:eastAsia="zh-CN"/>
              </w:rPr>
              <w:t>TDD</w:t>
            </w:r>
          </w:p>
        </w:tc>
        <w:tc>
          <w:tcPr>
            <w:tcW w:w="1162" w:type="pct"/>
            <w:tcBorders>
              <w:bottom w:val="nil"/>
            </w:tcBorders>
            <w:shd w:val="clear" w:color="auto" w:fill="auto"/>
          </w:tcPr>
          <w:p w14:paraId="1945EB6F" w14:textId="77777777" w:rsidR="00F02EC5" w:rsidRPr="00C74756" w:rsidRDefault="00F02EC5" w:rsidP="00D93988">
            <w:pPr>
              <w:pStyle w:val="TAL"/>
            </w:pPr>
          </w:p>
        </w:tc>
      </w:tr>
      <w:tr w:rsidR="00F02EC5" w:rsidRPr="00C74756" w14:paraId="7D6E0A4D" w14:textId="77777777" w:rsidTr="00D93988">
        <w:trPr>
          <w:trHeight w:val="140"/>
        </w:trPr>
        <w:tc>
          <w:tcPr>
            <w:tcW w:w="1175" w:type="pct"/>
            <w:gridSpan w:val="2"/>
            <w:tcBorders>
              <w:top w:val="nil"/>
              <w:bottom w:val="nil"/>
            </w:tcBorders>
            <w:shd w:val="clear" w:color="auto" w:fill="auto"/>
          </w:tcPr>
          <w:p w14:paraId="1B90C5BE" w14:textId="77777777" w:rsidR="00F02EC5" w:rsidRPr="00C74756" w:rsidRDefault="00F02EC5" w:rsidP="00D93988">
            <w:pPr>
              <w:pStyle w:val="TAL"/>
              <w:rPr>
                <w:lang w:eastAsia="zh-CN"/>
              </w:rPr>
            </w:pPr>
          </w:p>
        </w:tc>
        <w:tc>
          <w:tcPr>
            <w:tcW w:w="699" w:type="pct"/>
            <w:shd w:val="clear" w:color="auto" w:fill="auto"/>
          </w:tcPr>
          <w:p w14:paraId="1BFEBDBA" w14:textId="77777777" w:rsidR="00F02EC5" w:rsidRPr="00C74756" w:rsidRDefault="00F02EC5" w:rsidP="00D93988">
            <w:pPr>
              <w:pStyle w:val="TAL"/>
              <w:rPr>
                <w:lang w:eastAsia="zh-CN"/>
              </w:rPr>
            </w:pPr>
            <w:r w:rsidRPr="00C74756">
              <w:rPr>
                <w:bCs/>
                <w:lang w:eastAsia="zh-CN"/>
              </w:rPr>
              <w:t>Config 2</w:t>
            </w:r>
          </w:p>
        </w:tc>
        <w:tc>
          <w:tcPr>
            <w:tcW w:w="655" w:type="pct"/>
            <w:tcBorders>
              <w:top w:val="nil"/>
              <w:bottom w:val="nil"/>
            </w:tcBorders>
            <w:shd w:val="clear" w:color="auto" w:fill="auto"/>
          </w:tcPr>
          <w:p w14:paraId="16C148C9" w14:textId="77777777" w:rsidR="00F02EC5" w:rsidRPr="00C74756" w:rsidRDefault="00F02EC5" w:rsidP="00D93988">
            <w:pPr>
              <w:pStyle w:val="TAC"/>
            </w:pPr>
          </w:p>
        </w:tc>
        <w:tc>
          <w:tcPr>
            <w:tcW w:w="1309" w:type="pct"/>
            <w:shd w:val="clear" w:color="auto" w:fill="auto"/>
          </w:tcPr>
          <w:p w14:paraId="1012140D" w14:textId="77777777" w:rsidR="00F02EC5" w:rsidRPr="00C74756" w:rsidRDefault="00F02EC5" w:rsidP="00D93988">
            <w:pPr>
              <w:pStyle w:val="TAC"/>
              <w:rPr>
                <w:bCs/>
                <w:lang w:eastAsia="zh-CN"/>
              </w:rPr>
            </w:pPr>
            <w:r w:rsidRPr="00C74756">
              <w:rPr>
                <w:bCs/>
                <w:lang w:eastAsia="zh-CN"/>
              </w:rPr>
              <w:t>HD-FDD</w:t>
            </w:r>
          </w:p>
        </w:tc>
        <w:tc>
          <w:tcPr>
            <w:tcW w:w="1162" w:type="pct"/>
            <w:tcBorders>
              <w:top w:val="nil"/>
              <w:bottom w:val="single" w:sz="4" w:space="0" w:color="auto"/>
            </w:tcBorders>
            <w:shd w:val="clear" w:color="auto" w:fill="auto"/>
          </w:tcPr>
          <w:p w14:paraId="2097DFB6" w14:textId="77777777" w:rsidR="00F02EC5" w:rsidRPr="00C74756" w:rsidRDefault="00F02EC5" w:rsidP="00D93988">
            <w:pPr>
              <w:pStyle w:val="TAL"/>
            </w:pPr>
          </w:p>
        </w:tc>
      </w:tr>
      <w:tr w:rsidR="00F02EC5" w:rsidRPr="00C74756" w14:paraId="0E4FB000" w14:textId="77777777" w:rsidTr="00D93988">
        <w:tc>
          <w:tcPr>
            <w:tcW w:w="1175" w:type="pct"/>
            <w:gridSpan w:val="2"/>
            <w:tcBorders>
              <w:bottom w:val="nil"/>
            </w:tcBorders>
            <w:shd w:val="clear" w:color="auto" w:fill="auto"/>
          </w:tcPr>
          <w:p w14:paraId="018E2D3A" w14:textId="77777777" w:rsidR="00F02EC5" w:rsidRPr="00C74756" w:rsidRDefault="00F02EC5" w:rsidP="00D93988">
            <w:pPr>
              <w:pStyle w:val="TAL"/>
              <w:rPr>
                <w:lang w:eastAsia="zh-CN"/>
              </w:rPr>
            </w:pPr>
            <w:r w:rsidRPr="00C74756">
              <w:rPr>
                <w:lang w:eastAsia="zh-CN"/>
              </w:rPr>
              <w:t>TDD Configuration</w:t>
            </w:r>
          </w:p>
        </w:tc>
        <w:tc>
          <w:tcPr>
            <w:tcW w:w="699" w:type="pct"/>
            <w:shd w:val="clear" w:color="auto" w:fill="auto"/>
          </w:tcPr>
          <w:p w14:paraId="4669CA49" w14:textId="77777777" w:rsidR="00F02EC5" w:rsidRPr="00C74756" w:rsidRDefault="00F02EC5" w:rsidP="00D93988">
            <w:pPr>
              <w:pStyle w:val="TAL"/>
              <w:rPr>
                <w:lang w:eastAsia="zh-CN"/>
              </w:rPr>
            </w:pPr>
            <w:r w:rsidRPr="00C74756">
              <w:rPr>
                <w:bCs/>
                <w:lang w:eastAsia="zh-CN"/>
              </w:rPr>
              <w:t>Config 1</w:t>
            </w:r>
          </w:p>
        </w:tc>
        <w:tc>
          <w:tcPr>
            <w:tcW w:w="655" w:type="pct"/>
            <w:tcBorders>
              <w:bottom w:val="nil"/>
            </w:tcBorders>
            <w:shd w:val="clear" w:color="auto" w:fill="auto"/>
          </w:tcPr>
          <w:p w14:paraId="63821F8C" w14:textId="77777777" w:rsidR="00F02EC5" w:rsidRPr="00C74756" w:rsidRDefault="00F02EC5" w:rsidP="00D93988">
            <w:pPr>
              <w:pStyle w:val="TAC"/>
            </w:pPr>
          </w:p>
        </w:tc>
        <w:tc>
          <w:tcPr>
            <w:tcW w:w="1309" w:type="pct"/>
            <w:shd w:val="clear" w:color="auto" w:fill="auto"/>
          </w:tcPr>
          <w:p w14:paraId="120118AD" w14:textId="77777777" w:rsidR="00F02EC5" w:rsidRPr="00C74756" w:rsidRDefault="00F02EC5" w:rsidP="00D93988">
            <w:pPr>
              <w:pStyle w:val="TAC"/>
              <w:rPr>
                <w:bCs/>
                <w:lang w:eastAsia="zh-CN"/>
              </w:rPr>
            </w:pPr>
            <w:r w:rsidRPr="00C74756">
              <w:t>TDDConf.2.1</w:t>
            </w:r>
          </w:p>
        </w:tc>
        <w:tc>
          <w:tcPr>
            <w:tcW w:w="1162" w:type="pct"/>
            <w:tcBorders>
              <w:bottom w:val="nil"/>
            </w:tcBorders>
            <w:shd w:val="clear" w:color="auto" w:fill="auto"/>
          </w:tcPr>
          <w:p w14:paraId="4F1C5E04" w14:textId="77777777" w:rsidR="00F02EC5" w:rsidRPr="00C74756" w:rsidRDefault="00F02EC5" w:rsidP="00D93988">
            <w:pPr>
              <w:pStyle w:val="TAL"/>
            </w:pPr>
          </w:p>
        </w:tc>
      </w:tr>
      <w:tr w:rsidR="00F02EC5" w:rsidRPr="00C74756" w14:paraId="53AC5F5F" w14:textId="77777777" w:rsidTr="00D93988">
        <w:tc>
          <w:tcPr>
            <w:tcW w:w="1175" w:type="pct"/>
            <w:gridSpan w:val="2"/>
            <w:vMerge w:val="restart"/>
            <w:tcBorders>
              <w:bottom w:val="nil"/>
            </w:tcBorders>
            <w:shd w:val="clear" w:color="auto" w:fill="auto"/>
          </w:tcPr>
          <w:p w14:paraId="221F9CBC" w14:textId="77777777" w:rsidR="00F02EC5" w:rsidRPr="00C74756" w:rsidRDefault="00F02EC5" w:rsidP="00D93988">
            <w:pPr>
              <w:pStyle w:val="TAL"/>
              <w:rPr>
                <w:lang w:eastAsia="zh-CN"/>
              </w:rPr>
            </w:pPr>
            <w:r w:rsidRPr="00C74756">
              <w:rPr>
                <w:rFonts w:cs="v4.2.0"/>
                <w:lang w:eastAsia="zh-CN"/>
              </w:rPr>
              <w:t>CSI-RS for tracking</w:t>
            </w:r>
          </w:p>
        </w:tc>
        <w:tc>
          <w:tcPr>
            <w:tcW w:w="699" w:type="pct"/>
            <w:shd w:val="clear" w:color="auto" w:fill="auto"/>
          </w:tcPr>
          <w:p w14:paraId="31CC9CA2" w14:textId="77777777" w:rsidR="00F02EC5" w:rsidRPr="00C74756" w:rsidRDefault="00F02EC5" w:rsidP="00D93988">
            <w:pPr>
              <w:pStyle w:val="TAL"/>
              <w:rPr>
                <w:bCs/>
                <w:lang w:eastAsia="zh-CN"/>
              </w:rPr>
            </w:pPr>
            <w:r w:rsidRPr="00C74756">
              <w:rPr>
                <w:rFonts w:cs="Arial"/>
                <w:bCs/>
                <w:lang w:eastAsia="zh-CN"/>
              </w:rPr>
              <w:t>Config 1,4</w:t>
            </w:r>
          </w:p>
        </w:tc>
        <w:tc>
          <w:tcPr>
            <w:tcW w:w="655" w:type="pct"/>
            <w:tcBorders>
              <w:bottom w:val="nil"/>
            </w:tcBorders>
            <w:shd w:val="clear" w:color="auto" w:fill="auto"/>
          </w:tcPr>
          <w:p w14:paraId="11A1BF82" w14:textId="77777777" w:rsidR="00F02EC5" w:rsidRPr="00C74756" w:rsidRDefault="00F02EC5" w:rsidP="00D93988">
            <w:pPr>
              <w:pStyle w:val="TAC"/>
            </w:pPr>
          </w:p>
        </w:tc>
        <w:tc>
          <w:tcPr>
            <w:tcW w:w="1309" w:type="pct"/>
            <w:shd w:val="clear" w:color="auto" w:fill="auto"/>
          </w:tcPr>
          <w:p w14:paraId="053C8ABD" w14:textId="77777777" w:rsidR="00F02EC5" w:rsidRPr="00C74756" w:rsidRDefault="00F02EC5" w:rsidP="00D93988">
            <w:pPr>
              <w:pStyle w:val="TAC"/>
            </w:pPr>
            <w:r w:rsidRPr="00C74756">
              <w:rPr>
                <w:rFonts w:cs="Arial"/>
              </w:rPr>
              <w:t>TRS.1.1 FDD</w:t>
            </w:r>
          </w:p>
        </w:tc>
        <w:tc>
          <w:tcPr>
            <w:tcW w:w="1162" w:type="pct"/>
            <w:shd w:val="clear" w:color="auto" w:fill="auto"/>
          </w:tcPr>
          <w:p w14:paraId="7EA32416" w14:textId="77777777" w:rsidR="00F02EC5" w:rsidRPr="00C74756" w:rsidRDefault="00F02EC5" w:rsidP="00D93988">
            <w:pPr>
              <w:pStyle w:val="TAL"/>
            </w:pPr>
          </w:p>
        </w:tc>
      </w:tr>
      <w:tr w:rsidR="00F02EC5" w:rsidRPr="00C74756" w14:paraId="6DE6CB6D" w14:textId="77777777" w:rsidTr="00D93988">
        <w:tc>
          <w:tcPr>
            <w:tcW w:w="1175" w:type="pct"/>
            <w:gridSpan w:val="2"/>
            <w:vMerge/>
            <w:tcBorders>
              <w:top w:val="nil"/>
              <w:bottom w:val="nil"/>
            </w:tcBorders>
            <w:shd w:val="clear" w:color="auto" w:fill="auto"/>
          </w:tcPr>
          <w:p w14:paraId="16D39143" w14:textId="77777777" w:rsidR="00F02EC5" w:rsidRPr="00C74756" w:rsidRDefault="00F02EC5" w:rsidP="00D93988">
            <w:pPr>
              <w:pStyle w:val="TAL"/>
              <w:rPr>
                <w:lang w:eastAsia="zh-CN"/>
              </w:rPr>
            </w:pPr>
          </w:p>
        </w:tc>
        <w:tc>
          <w:tcPr>
            <w:tcW w:w="699" w:type="pct"/>
            <w:shd w:val="clear" w:color="auto" w:fill="auto"/>
          </w:tcPr>
          <w:p w14:paraId="4D787155" w14:textId="77777777" w:rsidR="00F02EC5" w:rsidRPr="00C74756" w:rsidRDefault="00F02EC5" w:rsidP="00D93988">
            <w:pPr>
              <w:pStyle w:val="TAL"/>
              <w:rPr>
                <w:bCs/>
                <w:lang w:eastAsia="zh-CN"/>
              </w:rPr>
            </w:pPr>
            <w:r w:rsidRPr="00C74756">
              <w:rPr>
                <w:rFonts w:cs="Arial"/>
                <w:bCs/>
                <w:lang w:eastAsia="zh-CN"/>
              </w:rPr>
              <w:t>Config 2</w:t>
            </w:r>
          </w:p>
        </w:tc>
        <w:tc>
          <w:tcPr>
            <w:tcW w:w="655" w:type="pct"/>
            <w:tcBorders>
              <w:top w:val="nil"/>
              <w:bottom w:val="nil"/>
            </w:tcBorders>
            <w:shd w:val="clear" w:color="auto" w:fill="auto"/>
          </w:tcPr>
          <w:p w14:paraId="20A0BA59" w14:textId="77777777" w:rsidR="00F02EC5" w:rsidRPr="00C74756" w:rsidRDefault="00F02EC5" w:rsidP="00D93988">
            <w:pPr>
              <w:pStyle w:val="TAC"/>
            </w:pPr>
          </w:p>
        </w:tc>
        <w:tc>
          <w:tcPr>
            <w:tcW w:w="1309" w:type="pct"/>
            <w:shd w:val="clear" w:color="auto" w:fill="auto"/>
          </w:tcPr>
          <w:p w14:paraId="5119B475" w14:textId="77777777" w:rsidR="00F02EC5" w:rsidRPr="00C74756" w:rsidRDefault="00F02EC5" w:rsidP="00D93988">
            <w:pPr>
              <w:pStyle w:val="TAC"/>
            </w:pPr>
            <w:r w:rsidRPr="00C74756">
              <w:rPr>
                <w:rFonts w:cs="Arial"/>
              </w:rPr>
              <w:t>TRS.1.1 TDD</w:t>
            </w:r>
          </w:p>
        </w:tc>
        <w:tc>
          <w:tcPr>
            <w:tcW w:w="1162" w:type="pct"/>
            <w:shd w:val="clear" w:color="auto" w:fill="auto"/>
          </w:tcPr>
          <w:p w14:paraId="622CDB52" w14:textId="77777777" w:rsidR="00F02EC5" w:rsidRPr="00C74756" w:rsidRDefault="00F02EC5" w:rsidP="00D93988">
            <w:pPr>
              <w:pStyle w:val="TAL"/>
            </w:pPr>
          </w:p>
        </w:tc>
      </w:tr>
      <w:tr w:rsidR="00F02EC5" w:rsidRPr="00C74756" w14:paraId="1C979477" w14:textId="77777777" w:rsidTr="00D93988">
        <w:tc>
          <w:tcPr>
            <w:tcW w:w="1175" w:type="pct"/>
            <w:gridSpan w:val="2"/>
            <w:tcBorders>
              <w:top w:val="nil"/>
            </w:tcBorders>
            <w:shd w:val="clear" w:color="auto" w:fill="auto"/>
          </w:tcPr>
          <w:p w14:paraId="4A17115A" w14:textId="77777777" w:rsidR="00F02EC5" w:rsidRPr="00C74756" w:rsidRDefault="00F02EC5" w:rsidP="00D93988">
            <w:pPr>
              <w:pStyle w:val="TAL"/>
              <w:rPr>
                <w:lang w:eastAsia="zh-CN"/>
              </w:rPr>
            </w:pPr>
          </w:p>
        </w:tc>
        <w:tc>
          <w:tcPr>
            <w:tcW w:w="699" w:type="pct"/>
            <w:shd w:val="clear" w:color="auto" w:fill="auto"/>
          </w:tcPr>
          <w:p w14:paraId="7201942A" w14:textId="77777777" w:rsidR="00F02EC5" w:rsidRPr="00C74756" w:rsidRDefault="00F02EC5" w:rsidP="00D93988">
            <w:pPr>
              <w:pStyle w:val="TAL"/>
              <w:rPr>
                <w:rFonts w:cs="Arial"/>
                <w:bCs/>
                <w:lang w:eastAsia="zh-CN"/>
              </w:rPr>
            </w:pPr>
            <w:r w:rsidRPr="00C74756">
              <w:rPr>
                <w:bCs/>
                <w:lang w:eastAsia="zh-CN"/>
              </w:rPr>
              <w:t>Config 3</w:t>
            </w:r>
          </w:p>
        </w:tc>
        <w:tc>
          <w:tcPr>
            <w:tcW w:w="655" w:type="pct"/>
            <w:tcBorders>
              <w:top w:val="nil"/>
            </w:tcBorders>
            <w:shd w:val="clear" w:color="auto" w:fill="auto"/>
          </w:tcPr>
          <w:p w14:paraId="419E13BB" w14:textId="77777777" w:rsidR="00F02EC5" w:rsidRPr="00C74756" w:rsidRDefault="00F02EC5" w:rsidP="00D93988">
            <w:pPr>
              <w:pStyle w:val="TAC"/>
            </w:pPr>
          </w:p>
        </w:tc>
        <w:tc>
          <w:tcPr>
            <w:tcW w:w="1309" w:type="pct"/>
            <w:shd w:val="clear" w:color="auto" w:fill="auto"/>
          </w:tcPr>
          <w:p w14:paraId="6867CC2A" w14:textId="77777777" w:rsidR="00F02EC5" w:rsidRPr="00C74756" w:rsidRDefault="00F02EC5" w:rsidP="00D93988">
            <w:pPr>
              <w:pStyle w:val="TAC"/>
              <w:rPr>
                <w:rFonts w:cs="Arial"/>
              </w:rPr>
            </w:pPr>
            <w:r w:rsidRPr="00C74756">
              <w:rPr>
                <w:rFonts w:cs="Arial"/>
              </w:rPr>
              <w:t>TRS.1.2 TDD</w:t>
            </w:r>
          </w:p>
        </w:tc>
        <w:tc>
          <w:tcPr>
            <w:tcW w:w="1162" w:type="pct"/>
            <w:shd w:val="clear" w:color="auto" w:fill="auto"/>
          </w:tcPr>
          <w:p w14:paraId="7110624A" w14:textId="77777777" w:rsidR="00F02EC5" w:rsidRPr="00C74756" w:rsidRDefault="00F02EC5" w:rsidP="00D93988">
            <w:pPr>
              <w:pStyle w:val="TAL"/>
            </w:pPr>
          </w:p>
        </w:tc>
      </w:tr>
      <w:tr w:rsidR="00F02EC5" w:rsidRPr="00C74756" w14:paraId="2CD40F7B" w14:textId="77777777" w:rsidTr="00D93988">
        <w:tc>
          <w:tcPr>
            <w:tcW w:w="1874" w:type="pct"/>
            <w:gridSpan w:val="3"/>
            <w:shd w:val="clear" w:color="auto" w:fill="auto"/>
          </w:tcPr>
          <w:p w14:paraId="7E275C23" w14:textId="77777777" w:rsidR="00F02EC5" w:rsidRPr="00C74756" w:rsidRDefault="00F02EC5" w:rsidP="00D93988">
            <w:pPr>
              <w:pStyle w:val="TAL"/>
            </w:pPr>
            <w:r w:rsidRPr="00C74756">
              <w:t>OCNG Pattern</w:t>
            </w:r>
            <w:r w:rsidRPr="00C74756">
              <w:rPr>
                <w:vertAlign w:val="superscript"/>
              </w:rPr>
              <w:t xml:space="preserve"> Note 1</w:t>
            </w:r>
            <w:r w:rsidRPr="00C74756">
              <w:t xml:space="preserve"> </w:t>
            </w:r>
          </w:p>
        </w:tc>
        <w:tc>
          <w:tcPr>
            <w:tcW w:w="655" w:type="pct"/>
            <w:tcBorders>
              <w:bottom w:val="single" w:sz="4" w:space="0" w:color="auto"/>
            </w:tcBorders>
            <w:shd w:val="clear" w:color="auto" w:fill="auto"/>
          </w:tcPr>
          <w:p w14:paraId="4706B2C9" w14:textId="77777777" w:rsidR="00F02EC5" w:rsidRPr="00C74756" w:rsidRDefault="00F02EC5" w:rsidP="00D93988">
            <w:pPr>
              <w:pStyle w:val="TAC"/>
            </w:pPr>
          </w:p>
        </w:tc>
        <w:tc>
          <w:tcPr>
            <w:tcW w:w="1309" w:type="pct"/>
            <w:shd w:val="clear" w:color="auto" w:fill="auto"/>
          </w:tcPr>
          <w:p w14:paraId="67059D76" w14:textId="77777777" w:rsidR="00F02EC5" w:rsidRPr="00C74756" w:rsidRDefault="00F02EC5" w:rsidP="00D93988">
            <w:pPr>
              <w:pStyle w:val="TAC"/>
              <w:rPr>
                <w:lang w:eastAsia="zh-CN"/>
              </w:rPr>
            </w:pPr>
            <w:r w:rsidRPr="00C74756">
              <w:rPr>
                <w:snapToGrid w:val="0"/>
              </w:rPr>
              <w:t>OP.1</w:t>
            </w:r>
          </w:p>
        </w:tc>
        <w:tc>
          <w:tcPr>
            <w:tcW w:w="1162" w:type="pct"/>
            <w:tcBorders>
              <w:bottom w:val="single" w:sz="4" w:space="0" w:color="auto"/>
            </w:tcBorders>
            <w:shd w:val="clear" w:color="auto" w:fill="auto"/>
          </w:tcPr>
          <w:p w14:paraId="5D76ACE7" w14:textId="77777777" w:rsidR="00F02EC5" w:rsidRPr="00C74756" w:rsidRDefault="00F02EC5" w:rsidP="00D93988">
            <w:pPr>
              <w:pStyle w:val="TAL"/>
            </w:pPr>
            <w:r w:rsidRPr="00C74756">
              <w:t xml:space="preserve">As defined in </w:t>
            </w:r>
            <w:r w:rsidRPr="00C74756">
              <w:rPr>
                <w:lang w:eastAsia="zh-CN"/>
              </w:rPr>
              <w:t>A.2.1</w:t>
            </w:r>
          </w:p>
        </w:tc>
      </w:tr>
      <w:tr w:rsidR="00F02EC5" w:rsidRPr="00C74756" w14:paraId="625B2F57" w14:textId="77777777" w:rsidTr="00D93988">
        <w:trPr>
          <w:trHeight w:val="275"/>
        </w:trPr>
        <w:tc>
          <w:tcPr>
            <w:tcW w:w="1175" w:type="pct"/>
            <w:gridSpan w:val="2"/>
            <w:tcBorders>
              <w:bottom w:val="nil"/>
            </w:tcBorders>
            <w:shd w:val="clear" w:color="auto" w:fill="auto"/>
          </w:tcPr>
          <w:p w14:paraId="5E62BB4C" w14:textId="77777777" w:rsidR="00F02EC5" w:rsidRPr="00C74756" w:rsidRDefault="00F02EC5" w:rsidP="00D93988">
            <w:pPr>
              <w:pStyle w:val="TAL"/>
            </w:pPr>
            <w:r w:rsidRPr="00C74756">
              <w:t>PDSCH parameters</w:t>
            </w:r>
            <w:r w:rsidRPr="00C74756">
              <w:rPr>
                <w:vertAlign w:val="superscript"/>
              </w:rPr>
              <w:t xml:space="preserve"> Note 4</w:t>
            </w:r>
          </w:p>
        </w:tc>
        <w:tc>
          <w:tcPr>
            <w:tcW w:w="699" w:type="pct"/>
            <w:shd w:val="clear" w:color="auto" w:fill="auto"/>
          </w:tcPr>
          <w:p w14:paraId="0CB835BE" w14:textId="77777777" w:rsidR="00F02EC5" w:rsidRPr="00C74756" w:rsidRDefault="00F02EC5" w:rsidP="00D93988">
            <w:pPr>
              <w:pStyle w:val="TAL"/>
            </w:pPr>
            <w:r w:rsidRPr="00C74756">
              <w:rPr>
                <w:lang w:eastAsia="zh-CN"/>
              </w:rPr>
              <w:t>Config 1</w:t>
            </w:r>
          </w:p>
        </w:tc>
        <w:tc>
          <w:tcPr>
            <w:tcW w:w="655" w:type="pct"/>
            <w:tcBorders>
              <w:bottom w:val="nil"/>
            </w:tcBorders>
            <w:shd w:val="clear" w:color="auto" w:fill="auto"/>
          </w:tcPr>
          <w:p w14:paraId="11F2796A" w14:textId="77777777" w:rsidR="00F02EC5" w:rsidRPr="00C74756" w:rsidRDefault="00F02EC5" w:rsidP="00D93988">
            <w:pPr>
              <w:pStyle w:val="TAC"/>
            </w:pPr>
          </w:p>
        </w:tc>
        <w:tc>
          <w:tcPr>
            <w:tcW w:w="1309" w:type="pct"/>
            <w:shd w:val="clear" w:color="auto" w:fill="auto"/>
          </w:tcPr>
          <w:p w14:paraId="1E28A49D" w14:textId="77777777" w:rsidR="00F02EC5" w:rsidRPr="00C74756" w:rsidRDefault="00F02EC5" w:rsidP="00D93988">
            <w:pPr>
              <w:pStyle w:val="TAC"/>
              <w:rPr>
                <w:lang w:eastAsia="zh-CN"/>
              </w:rPr>
            </w:pPr>
            <w:r w:rsidRPr="00C74756">
              <w:t>SR.2.1 TDD</w:t>
            </w:r>
          </w:p>
        </w:tc>
        <w:tc>
          <w:tcPr>
            <w:tcW w:w="1162" w:type="pct"/>
            <w:tcBorders>
              <w:bottom w:val="nil"/>
            </w:tcBorders>
            <w:shd w:val="clear" w:color="auto" w:fill="auto"/>
          </w:tcPr>
          <w:p w14:paraId="183FCAFE" w14:textId="77777777" w:rsidR="00F02EC5" w:rsidRPr="00C74756" w:rsidRDefault="00F02EC5" w:rsidP="00D93988">
            <w:pPr>
              <w:pStyle w:val="TAL"/>
            </w:pPr>
            <w:r w:rsidRPr="00C74756">
              <w:t xml:space="preserve">As defined in </w:t>
            </w:r>
            <w:r w:rsidRPr="00C74756">
              <w:rPr>
                <w:snapToGrid w:val="0"/>
              </w:rPr>
              <w:t>A.1.1</w:t>
            </w:r>
          </w:p>
        </w:tc>
      </w:tr>
      <w:tr w:rsidR="00F02EC5" w:rsidRPr="00C74756" w14:paraId="7C85CBC4" w14:textId="77777777" w:rsidTr="00D93988">
        <w:trPr>
          <w:trHeight w:val="275"/>
        </w:trPr>
        <w:tc>
          <w:tcPr>
            <w:tcW w:w="1175" w:type="pct"/>
            <w:gridSpan w:val="2"/>
            <w:tcBorders>
              <w:top w:val="nil"/>
              <w:bottom w:val="nil"/>
            </w:tcBorders>
            <w:shd w:val="clear" w:color="auto" w:fill="auto"/>
          </w:tcPr>
          <w:p w14:paraId="5F33F7DE" w14:textId="77777777" w:rsidR="00F02EC5" w:rsidRPr="00C74756" w:rsidRDefault="00F02EC5" w:rsidP="00D93988">
            <w:pPr>
              <w:pStyle w:val="TAL"/>
            </w:pPr>
          </w:p>
        </w:tc>
        <w:tc>
          <w:tcPr>
            <w:tcW w:w="699" w:type="pct"/>
            <w:shd w:val="clear" w:color="auto" w:fill="auto"/>
          </w:tcPr>
          <w:p w14:paraId="67B8E2A0" w14:textId="77777777" w:rsidR="00F02EC5" w:rsidRPr="00C74756" w:rsidRDefault="00F02EC5" w:rsidP="00D93988">
            <w:pPr>
              <w:pStyle w:val="TAL"/>
            </w:pPr>
            <w:r w:rsidRPr="00C74756">
              <w:rPr>
                <w:lang w:eastAsia="zh-CN"/>
              </w:rPr>
              <w:t>Config 2</w:t>
            </w:r>
          </w:p>
        </w:tc>
        <w:tc>
          <w:tcPr>
            <w:tcW w:w="655" w:type="pct"/>
            <w:tcBorders>
              <w:top w:val="nil"/>
              <w:bottom w:val="nil"/>
            </w:tcBorders>
            <w:shd w:val="clear" w:color="auto" w:fill="auto"/>
          </w:tcPr>
          <w:p w14:paraId="3ADB124E" w14:textId="77777777" w:rsidR="00F02EC5" w:rsidRPr="00C74756" w:rsidRDefault="00F02EC5" w:rsidP="00D93988">
            <w:pPr>
              <w:pStyle w:val="TAC"/>
            </w:pPr>
          </w:p>
        </w:tc>
        <w:tc>
          <w:tcPr>
            <w:tcW w:w="1309" w:type="pct"/>
            <w:shd w:val="clear" w:color="auto" w:fill="auto"/>
          </w:tcPr>
          <w:p w14:paraId="015A0FAF" w14:textId="77777777" w:rsidR="00F02EC5" w:rsidRPr="00C74756" w:rsidRDefault="00F02EC5" w:rsidP="00D93988">
            <w:pPr>
              <w:pStyle w:val="TAC"/>
              <w:rPr>
                <w:lang w:eastAsia="zh-CN"/>
              </w:rPr>
            </w:pPr>
            <w:r w:rsidRPr="00C74756">
              <w:t>SR.1.1 FDD</w:t>
            </w:r>
          </w:p>
        </w:tc>
        <w:tc>
          <w:tcPr>
            <w:tcW w:w="1162" w:type="pct"/>
            <w:tcBorders>
              <w:top w:val="nil"/>
              <w:bottom w:val="nil"/>
            </w:tcBorders>
            <w:shd w:val="clear" w:color="auto" w:fill="auto"/>
          </w:tcPr>
          <w:p w14:paraId="77185BC7" w14:textId="77777777" w:rsidR="00F02EC5" w:rsidRPr="00C74756" w:rsidRDefault="00F02EC5" w:rsidP="00D93988">
            <w:pPr>
              <w:pStyle w:val="TAL"/>
            </w:pPr>
          </w:p>
        </w:tc>
      </w:tr>
      <w:tr w:rsidR="00F02EC5" w:rsidRPr="00C74756" w14:paraId="7D0FE71B" w14:textId="77777777" w:rsidTr="00D93988">
        <w:tc>
          <w:tcPr>
            <w:tcW w:w="1874" w:type="pct"/>
            <w:gridSpan w:val="3"/>
            <w:shd w:val="clear" w:color="auto" w:fill="auto"/>
          </w:tcPr>
          <w:p w14:paraId="33E707EE" w14:textId="77777777" w:rsidR="00F02EC5" w:rsidRPr="00C74756" w:rsidRDefault="00F02EC5" w:rsidP="00D93988">
            <w:pPr>
              <w:pStyle w:val="TAL"/>
            </w:pPr>
            <w:r w:rsidRPr="00C74756">
              <w:rPr>
                <w:lang w:eastAsia="zh-CN"/>
              </w:rPr>
              <w:t>NR</w:t>
            </w:r>
            <w:r w:rsidRPr="00C74756">
              <w:t xml:space="preserve"> RF Channel Number</w:t>
            </w:r>
          </w:p>
        </w:tc>
        <w:tc>
          <w:tcPr>
            <w:tcW w:w="655" w:type="pct"/>
            <w:tcBorders>
              <w:bottom w:val="single" w:sz="4" w:space="0" w:color="auto"/>
            </w:tcBorders>
            <w:shd w:val="clear" w:color="auto" w:fill="auto"/>
          </w:tcPr>
          <w:p w14:paraId="4127F453" w14:textId="77777777" w:rsidR="00F02EC5" w:rsidRPr="00C74756" w:rsidRDefault="00F02EC5" w:rsidP="00D93988">
            <w:pPr>
              <w:pStyle w:val="TAC"/>
            </w:pPr>
          </w:p>
        </w:tc>
        <w:tc>
          <w:tcPr>
            <w:tcW w:w="1309" w:type="pct"/>
            <w:tcBorders>
              <w:bottom w:val="single" w:sz="4" w:space="0" w:color="auto"/>
            </w:tcBorders>
            <w:shd w:val="clear" w:color="auto" w:fill="auto"/>
          </w:tcPr>
          <w:p w14:paraId="34D4FD34" w14:textId="77777777" w:rsidR="00F02EC5" w:rsidRPr="00C74756" w:rsidRDefault="00F02EC5" w:rsidP="00D93988">
            <w:pPr>
              <w:pStyle w:val="TAC"/>
              <w:rPr>
                <w:lang w:eastAsia="zh-CN"/>
              </w:rPr>
            </w:pPr>
            <w:r w:rsidRPr="00C74756">
              <w:rPr>
                <w:bCs/>
                <w:lang w:eastAsia="zh-CN"/>
              </w:rPr>
              <w:t>1</w:t>
            </w:r>
          </w:p>
        </w:tc>
        <w:tc>
          <w:tcPr>
            <w:tcW w:w="1162" w:type="pct"/>
            <w:shd w:val="clear" w:color="auto" w:fill="auto"/>
          </w:tcPr>
          <w:p w14:paraId="6A0280B1" w14:textId="77777777" w:rsidR="00F02EC5" w:rsidRPr="00C74756" w:rsidRDefault="00F02EC5" w:rsidP="00D93988">
            <w:pPr>
              <w:pStyle w:val="TAL"/>
            </w:pPr>
          </w:p>
        </w:tc>
      </w:tr>
      <w:tr w:rsidR="00F02EC5" w:rsidRPr="00C74756" w14:paraId="1A9384D6" w14:textId="77777777" w:rsidTr="00D93988">
        <w:tc>
          <w:tcPr>
            <w:tcW w:w="1874" w:type="pct"/>
            <w:gridSpan w:val="3"/>
            <w:shd w:val="clear" w:color="auto" w:fill="auto"/>
          </w:tcPr>
          <w:p w14:paraId="6621EAB8" w14:textId="77777777" w:rsidR="00F02EC5" w:rsidRPr="00C74756" w:rsidRDefault="00F02EC5" w:rsidP="00D93988">
            <w:pPr>
              <w:pStyle w:val="TAL"/>
            </w:pPr>
            <w:r w:rsidRPr="00C74756">
              <w:t>EPRE ratio of PSS to SSS</w:t>
            </w:r>
          </w:p>
        </w:tc>
        <w:tc>
          <w:tcPr>
            <w:tcW w:w="655" w:type="pct"/>
            <w:tcBorders>
              <w:bottom w:val="nil"/>
            </w:tcBorders>
            <w:shd w:val="clear" w:color="auto" w:fill="auto"/>
          </w:tcPr>
          <w:p w14:paraId="3E36950C" w14:textId="77777777" w:rsidR="00F02EC5" w:rsidRPr="00C74756" w:rsidRDefault="00F02EC5" w:rsidP="00D93988">
            <w:pPr>
              <w:pStyle w:val="TAC"/>
            </w:pPr>
          </w:p>
        </w:tc>
        <w:tc>
          <w:tcPr>
            <w:tcW w:w="1309" w:type="pct"/>
            <w:tcBorders>
              <w:bottom w:val="nil"/>
            </w:tcBorders>
            <w:shd w:val="clear" w:color="auto" w:fill="auto"/>
            <w:vAlign w:val="center"/>
          </w:tcPr>
          <w:p w14:paraId="4F00BF08" w14:textId="77777777" w:rsidR="00F02EC5" w:rsidRPr="00C74756" w:rsidRDefault="00F02EC5" w:rsidP="00D93988">
            <w:pPr>
              <w:pStyle w:val="TAC"/>
              <w:rPr>
                <w:lang w:eastAsia="zh-CN"/>
              </w:rPr>
            </w:pPr>
          </w:p>
        </w:tc>
        <w:tc>
          <w:tcPr>
            <w:tcW w:w="1162" w:type="pct"/>
            <w:shd w:val="clear" w:color="auto" w:fill="auto"/>
          </w:tcPr>
          <w:p w14:paraId="6AAD6F4B" w14:textId="77777777" w:rsidR="00F02EC5" w:rsidRPr="00C74756" w:rsidRDefault="00F02EC5" w:rsidP="00D93988">
            <w:pPr>
              <w:pStyle w:val="TAL"/>
            </w:pPr>
          </w:p>
        </w:tc>
      </w:tr>
      <w:tr w:rsidR="00F02EC5" w:rsidRPr="00C74756" w14:paraId="614CA0F8" w14:textId="77777777" w:rsidTr="00D93988">
        <w:tc>
          <w:tcPr>
            <w:tcW w:w="1874" w:type="pct"/>
            <w:gridSpan w:val="3"/>
            <w:shd w:val="clear" w:color="auto" w:fill="auto"/>
          </w:tcPr>
          <w:p w14:paraId="285BD17F" w14:textId="77777777" w:rsidR="00F02EC5" w:rsidRPr="00C74756" w:rsidRDefault="00F02EC5" w:rsidP="00D93988">
            <w:pPr>
              <w:pStyle w:val="TAL"/>
            </w:pPr>
            <w:r w:rsidRPr="00C74756">
              <w:t>EPRE ratio of PBCH_DMRS to SSS</w:t>
            </w:r>
          </w:p>
        </w:tc>
        <w:tc>
          <w:tcPr>
            <w:tcW w:w="655" w:type="pct"/>
            <w:tcBorders>
              <w:top w:val="nil"/>
              <w:bottom w:val="nil"/>
            </w:tcBorders>
            <w:shd w:val="clear" w:color="auto" w:fill="auto"/>
          </w:tcPr>
          <w:p w14:paraId="6580C11D" w14:textId="77777777" w:rsidR="00F02EC5" w:rsidRPr="00C74756" w:rsidRDefault="00F02EC5" w:rsidP="00D93988">
            <w:pPr>
              <w:pStyle w:val="TAC"/>
            </w:pPr>
          </w:p>
        </w:tc>
        <w:tc>
          <w:tcPr>
            <w:tcW w:w="1309" w:type="pct"/>
            <w:tcBorders>
              <w:top w:val="nil"/>
              <w:bottom w:val="nil"/>
            </w:tcBorders>
            <w:shd w:val="clear" w:color="auto" w:fill="auto"/>
          </w:tcPr>
          <w:p w14:paraId="177D566C" w14:textId="77777777" w:rsidR="00F02EC5" w:rsidRPr="00C74756" w:rsidRDefault="00F02EC5" w:rsidP="00D93988">
            <w:pPr>
              <w:pStyle w:val="TAC"/>
            </w:pPr>
          </w:p>
        </w:tc>
        <w:tc>
          <w:tcPr>
            <w:tcW w:w="1162" w:type="pct"/>
            <w:shd w:val="clear" w:color="auto" w:fill="auto"/>
          </w:tcPr>
          <w:p w14:paraId="3E691B64" w14:textId="77777777" w:rsidR="00F02EC5" w:rsidRPr="00C74756" w:rsidRDefault="00F02EC5" w:rsidP="00D93988">
            <w:pPr>
              <w:pStyle w:val="TAL"/>
            </w:pPr>
          </w:p>
        </w:tc>
      </w:tr>
      <w:tr w:rsidR="00F02EC5" w:rsidRPr="00C74756" w14:paraId="1277CF0E" w14:textId="77777777" w:rsidTr="00D93988">
        <w:tc>
          <w:tcPr>
            <w:tcW w:w="1874" w:type="pct"/>
            <w:gridSpan w:val="3"/>
            <w:shd w:val="clear" w:color="auto" w:fill="auto"/>
          </w:tcPr>
          <w:p w14:paraId="53C83B89" w14:textId="77777777" w:rsidR="00F02EC5" w:rsidRPr="00C74756" w:rsidRDefault="00F02EC5" w:rsidP="00D93988">
            <w:pPr>
              <w:pStyle w:val="TAL"/>
            </w:pPr>
            <w:r w:rsidRPr="00C74756">
              <w:t>EPRE ratio of PBCH to PBCH_DMRS</w:t>
            </w:r>
          </w:p>
        </w:tc>
        <w:tc>
          <w:tcPr>
            <w:tcW w:w="655" w:type="pct"/>
            <w:tcBorders>
              <w:top w:val="nil"/>
              <w:bottom w:val="nil"/>
            </w:tcBorders>
            <w:shd w:val="clear" w:color="auto" w:fill="auto"/>
          </w:tcPr>
          <w:p w14:paraId="43A0D0C2" w14:textId="77777777" w:rsidR="00F02EC5" w:rsidRPr="00C74756" w:rsidRDefault="00F02EC5" w:rsidP="00D93988">
            <w:pPr>
              <w:pStyle w:val="TAC"/>
            </w:pPr>
            <w:r w:rsidRPr="00C74756">
              <w:rPr>
                <w:bCs/>
              </w:rPr>
              <w:t>dB</w:t>
            </w:r>
          </w:p>
        </w:tc>
        <w:tc>
          <w:tcPr>
            <w:tcW w:w="1309" w:type="pct"/>
            <w:tcBorders>
              <w:top w:val="nil"/>
              <w:bottom w:val="nil"/>
            </w:tcBorders>
            <w:shd w:val="clear" w:color="auto" w:fill="auto"/>
          </w:tcPr>
          <w:p w14:paraId="0B758217" w14:textId="77777777" w:rsidR="00F02EC5" w:rsidRPr="00C74756" w:rsidRDefault="00F02EC5" w:rsidP="00D93988">
            <w:pPr>
              <w:pStyle w:val="TAC"/>
            </w:pPr>
            <w:r w:rsidRPr="00C74756">
              <w:rPr>
                <w:lang w:eastAsia="zh-CN"/>
              </w:rPr>
              <w:t>0</w:t>
            </w:r>
          </w:p>
        </w:tc>
        <w:tc>
          <w:tcPr>
            <w:tcW w:w="1162" w:type="pct"/>
            <w:shd w:val="clear" w:color="auto" w:fill="auto"/>
          </w:tcPr>
          <w:p w14:paraId="360C5724" w14:textId="77777777" w:rsidR="00F02EC5" w:rsidRPr="00C74756" w:rsidRDefault="00F02EC5" w:rsidP="00D93988">
            <w:pPr>
              <w:pStyle w:val="TAL"/>
            </w:pPr>
          </w:p>
        </w:tc>
      </w:tr>
      <w:tr w:rsidR="00F02EC5" w:rsidRPr="00C74756" w14:paraId="41276221" w14:textId="77777777" w:rsidTr="00D93988">
        <w:tc>
          <w:tcPr>
            <w:tcW w:w="1874" w:type="pct"/>
            <w:gridSpan w:val="3"/>
            <w:shd w:val="clear" w:color="auto" w:fill="auto"/>
          </w:tcPr>
          <w:p w14:paraId="194F10CC" w14:textId="77777777" w:rsidR="00F02EC5" w:rsidRPr="00C74756" w:rsidRDefault="00F02EC5" w:rsidP="00D93988">
            <w:pPr>
              <w:pStyle w:val="TAL"/>
            </w:pPr>
            <w:r w:rsidRPr="00C74756">
              <w:t>EPRE ratio of PDCCH_DMRS to SSS</w:t>
            </w:r>
          </w:p>
        </w:tc>
        <w:tc>
          <w:tcPr>
            <w:tcW w:w="655" w:type="pct"/>
            <w:tcBorders>
              <w:top w:val="nil"/>
              <w:bottom w:val="nil"/>
            </w:tcBorders>
            <w:shd w:val="clear" w:color="auto" w:fill="auto"/>
          </w:tcPr>
          <w:p w14:paraId="09442B3E" w14:textId="77777777" w:rsidR="00F02EC5" w:rsidRPr="00C74756" w:rsidRDefault="00F02EC5" w:rsidP="00D93988">
            <w:pPr>
              <w:pStyle w:val="TAC"/>
            </w:pPr>
          </w:p>
        </w:tc>
        <w:tc>
          <w:tcPr>
            <w:tcW w:w="1309" w:type="pct"/>
            <w:tcBorders>
              <w:top w:val="nil"/>
              <w:bottom w:val="nil"/>
            </w:tcBorders>
            <w:shd w:val="clear" w:color="auto" w:fill="auto"/>
          </w:tcPr>
          <w:p w14:paraId="173BA7CB" w14:textId="77777777" w:rsidR="00F02EC5" w:rsidRPr="00C74756" w:rsidRDefault="00F02EC5" w:rsidP="00D93988">
            <w:pPr>
              <w:pStyle w:val="TAC"/>
            </w:pPr>
          </w:p>
        </w:tc>
        <w:tc>
          <w:tcPr>
            <w:tcW w:w="1162" w:type="pct"/>
            <w:shd w:val="clear" w:color="auto" w:fill="auto"/>
          </w:tcPr>
          <w:p w14:paraId="66A0C80C" w14:textId="77777777" w:rsidR="00F02EC5" w:rsidRPr="00C74756" w:rsidRDefault="00F02EC5" w:rsidP="00D93988">
            <w:pPr>
              <w:pStyle w:val="TAL"/>
            </w:pPr>
          </w:p>
        </w:tc>
      </w:tr>
      <w:tr w:rsidR="00F02EC5" w:rsidRPr="00C74756" w14:paraId="601E1313" w14:textId="77777777" w:rsidTr="00D93988">
        <w:tc>
          <w:tcPr>
            <w:tcW w:w="1874" w:type="pct"/>
            <w:gridSpan w:val="3"/>
            <w:shd w:val="clear" w:color="auto" w:fill="auto"/>
          </w:tcPr>
          <w:p w14:paraId="1EEC69CD" w14:textId="77777777" w:rsidR="00F02EC5" w:rsidRPr="00C74756" w:rsidRDefault="00F02EC5" w:rsidP="00D93988">
            <w:pPr>
              <w:pStyle w:val="TAL"/>
            </w:pPr>
            <w:r w:rsidRPr="00C74756">
              <w:t>EPRE ratio of PDCCH to PDCCH_DMRS</w:t>
            </w:r>
          </w:p>
        </w:tc>
        <w:tc>
          <w:tcPr>
            <w:tcW w:w="655" w:type="pct"/>
            <w:tcBorders>
              <w:top w:val="nil"/>
              <w:bottom w:val="nil"/>
            </w:tcBorders>
            <w:shd w:val="clear" w:color="auto" w:fill="auto"/>
          </w:tcPr>
          <w:p w14:paraId="6EA3A0D5" w14:textId="77777777" w:rsidR="00F02EC5" w:rsidRPr="00C74756" w:rsidRDefault="00F02EC5" w:rsidP="00D93988">
            <w:pPr>
              <w:pStyle w:val="TAC"/>
            </w:pPr>
          </w:p>
        </w:tc>
        <w:tc>
          <w:tcPr>
            <w:tcW w:w="1309" w:type="pct"/>
            <w:tcBorders>
              <w:top w:val="nil"/>
              <w:bottom w:val="nil"/>
            </w:tcBorders>
            <w:shd w:val="clear" w:color="auto" w:fill="auto"/>
          </w:tcPr>
          <w:p w14:paraId="165DF089" w14:textId="77777777" w:rsidR="00F02EC5" w:rsidRPr="00C74756" w:rsidRDefault="00F02EC5" w:rsidP="00D93988">
            <w:pPr>
              <w:pStyle w:val="TAC"/>
            </w:pPr>
          </w:p>
        </w:tc>
        <w:tc>
          <w:tcPr>
            <w:tcW w:w="1162" w:type="pct"/>
            <w:shd w:val="clear" w:color="auto" w:fill="auto"/>
          </w:tcPr>
          <w:p w14:paraId="2CE173A4" w14:textId="77777777" w:rsidR="00F02EC5" w:rsidRPr="00C74756" w:rsidRDefault="00F02EC5" w:rsidP="00D93988">
            <w:pPr>
              <w:pStyle w:val="TAL"/>
            </w:pPr>
          </w:p>
        </w:tc>
      </w:tr>
      <w:tr w:rsidR="00F02EC5" w:rsidRPr="00C74756" w14:paraId="79C8C2B2" w14:textId="77777777" w:rsidTr="00D93988">
        <w:tc>
          <w:tcPr>
            <w:tcW w:w="1874" w:type="pct"/>
            <w:gridSpan w:val="3"/>
            <w:shd w:val="clear" w:color="auto" w:fill="auto"/>
          </w:tcPr>
          <w:p w14:paraId="7CCE9817" w14:textId="77777777" w:rsidR="00F02EC5" w:rsidRPr="00C74756" w:rsidRDefault="00F02EC5" w:rsidP="00D93988">
            <w:pPr>
              <w:pStyle w:val="TAL"/>
            </w:pPr>
            <w:r w:rsidRPr="00C74756">
              <w:t>EPRE ratio of PDSCH_DMRS to SSS</w:t>
            </w:r>
          </w:p>
        </w:tc>
        <w:tc>
          <w:tcPr>
            <w:tcW w:w="655" w:type="pct"/>
            <w:tcBorders>
              <w:top w:val="nil"/>
              <w:bottom w:val="nil"/>
            </w:tcBorders>
            <w:shd w:val="clear" w:color="auto" w:fill="auto"/>
          </w:tcPr>
          <w:p w14:paraId="1CADA28B" w14:textId="77777777" w:rsidR="00F02EC5" w:rsidRPr="00C74756" w:rsidRDefault="00F02EC5" w:rsidP="00D93988">
            <w:pPr>
              <w:pStyle w:val="TAC"/>
            </w:pPr>
          </w:p>
        </w:tc>
        <w:tc>
          <w:tcPr>
            <w:tcW w:w="1309" w:type="pct"/>
            <w:tcBorders>
              <w:top w:val="nil"/>
              <w:bottom w:val="nil"/>
            </w:tcBorders>
            <w:shd w:val="clear" w:color="auto" w:fill="auto"/>
          </w:tcPr>
          <w:p w14:paraId="4C416F75" w14:textId="77777777" w:rsidR="00F02EC5" w:rsidRPr="00C74756" w:rsidRDefault="00F02EC5" w:rsidP="00D93988">
            <w:pPr>
              <w:pStyle w:val="TAC"/>
            </w:pPr>
          </w:p>
        </w:tc>
        <w:tc>
          <w:tcPr>
            <w:tcW w:w="1162" w:type="pct"/>
            <w:shd w:val="clear" w:color="auto" w:fill="auto"/>
          </w:tcPr>
          <w:p w14:paraId="055DC7DB" w14:textId="77777777" w:rsidR="00F02EC5" w:rsidRPr="00C74756" w:rsidRDefault="00F02EC5" w:rsidP="00D93988">
            <w:pPr>
              <w:pStyle w:val="TAL"/>
            </w:pPr>
          </w:p>
        </w:tc>
      </w:tr>
      <w:tr w:rsidR="00F02EC5" w:rsidRPr="00C74756" w14:paraId="6D1463BB" w14:textId="77777777" w:rsidTr="00D93988">
        <w:tc>
          <w:tcPr>
            <w:tcW w:w="1874" w:type="pct"/>
            <w:gridSpan w:val="3"/>
            <w:shd w:val="clear" w:color="auto" w:fill="auto"/>
          </w:tcPr>
          <w:p w14:paraId="25E211F7" w14:textId="77777777" w:rsidR="00F02EC5" w:rsidRPr="00C74756" w:rsidRDefault="00F02EC5" w:rsidP="00D93988">
            <w:pPr>
              <w:pStyle w:val="TAL"/>
            </w:pPr>
            <w:r w:rsidRPr="00C74756">
              <w:t>EPRE ratio of PDSCH to PDSCH_DMRS</w:t>
            </w:r>
          </w:p>
        </w:tc>
        <w:tc>
          <w:tcPr>
            <w:tcW w:w="655" w:type="pct"/>
            <w:tcBorders>
              <w:top w:val="nil"/>
            </w:tcBorders>
            <w:shd w:val="clear" w:color="auto" w:fill="auto"/>
          </w:tcPr>
          <w:p w14:paraId="6CD7E866" w14:textId="77777777" w:rsidR="00F02EC5" w:rsidRPr="00C74756" w:rsidRDefault="00F02EC5" w:rsidP="00D93988">
            <w:pPr>
              <w:pStyle w:val="TAC"/>
            </w:pPr>
          </w:p>
        </w:tc>
        <w:tc>
          <w:tcPr>
            <w:tcW w:w="1309" w:type="pct"/>
            <w:tcBorders>
              <w:top w:val="nil"/>
            </w:tcBorders>
            <w:shd w:val="clear" w:color="auto" w:fill="auto"/>
          </w:tcPr>
          <w:p w14:paraId="31FB8FAF" w14:textId="77777777" w:rsidR="00F02EC5" w:rsidRPr="00C74756" w:rsidRDefault="00F02EC5" w:rsidP="00D93988">
            <w:pPr>
              <w:pStyle w:val="TAC"/>
            </w:pPr>
          </w:p>
        </w:tc>
        <w:tc>
          <w:tcPr>
            <w:tcW w:w="1162" w:type="pct"/>
            <w:tcBorders>
              <w:bottom w:val="single" w:sz="4" w:space="0" w:color="auto"/>
            </w:tcBorders>
            <w:shd w:val="clear" w:color="auto" w:fill="auto"/>
          </w:tcPr>
          <w:p w14:paraId="1AC40584" w14:textId="77777777" w:rsidR="00F02EC5" w:rsidRPr="00C74756" w:rsidRDefault="00F02EC5" w:rsidP="00D93988">
            <w:pPr>
              <w:pStyle w:val="TAL"/>
            </w:pPr>
          </w:p>
        </w:tc>
      </w:tr>
      <w:tr w:rsidR="00F02EC5" w:rsidRPr="00C74756" w14:paraId="3AE70644" w14:textId="77777777" w:rsidTr="00D93988">
        <w:tc>
          <w:tcPr>
            <w:tcW w:w="637" w:type="pct"/>
            <w:tcBorders>
              <w:bottom w:val="nil"/>
            </w:tcBorders>
            <w:shd w:val="clear" w:color="auto" w:fill="auto"/>
          </w:tcPr>
          <w:p w14:paraId="4242E16A" w14:textId="77777777" w:rsidR="00F02EC5" w:rsidRPr="00C74756" w:rsidRDefault="00F02EC5" w:rsidP="00D93988">
            <w:pPr>
              <w:pStyle w:val="TAL"/>
              <w:rPr>
                <w:lang w:eastAsia="zh-CN"/>
              </w:rPr>
            </w:pPr>
            <w:r w:rsidRPr="00C74756">
              <w:rPr>
                <w:lang w:eastAsia="zh-CN"/>
              </w:rPr>
              <w:t>SSB with index 0</w:t>
            </w:r>
          </w:p>
        </w:tc>
        <w:tc>
          <w:tcPr>
            <w:tcW w:w="1237" w:type="pct"/>
            <w:gridSpan w:val="2"/>
            <w:shd w:val="clear" w:color="auto" w:fill="auto"/>
          </w:tcPr>
          <w:p w14:paraId="1ACE6951" w14:textId="77777777" w:rsidR="00F02EC5" w:rsidRPr="00C74756" w:rsidRDefault="00F02EC5" w:rsidP="00D93988">
            <w:pPr>
              <w:pStyle w:val="TAL"/>
            </w:pPr>
            <w:r w:rsidRPr="00C74756">
              <w:rPr>
                <w:position w:val="-12"/>
              </w:rPr>
              <w:object w:dxaOrig="680" w:dyaOrig="380" w14:anchorId="36E6A132">
                <v:shape id="_x0000_i1039" type="#_x0000_t75" style="width:36pt;height:16.5pt" o:ole="" fillcolor="window">
                  <v:imagedata r:id="rId18" o:title=""/>
                </v:shape>
                <o:OLEObject Type="Embed" ProgID="Equation.3" ShapeID="_x0000_i1039" DrawAspect="Content" ObjectID="_1760525878" r:id="rId36"/>
              </w:object>
            </w:r>
          </w:p>
        </w:tc>
        <w:tc>
          <w:tcPr>
            <w:tcW w:w="655" w:type="pct"/>
            <w:tcBorders>
              <w:bottom w:val="single" w:sz="4" w:space="0" w:color="auto"/>
            </w:tcBorders>
            <w:shd w:val="clear" w:color="auto" w:fill="auto"/>
          </w:tcPr>
          <w:p w14:paraId="7BAAF8AD" w14:textId="77777777" w:rsidR="00F02EC5" w:rsidRPr="00C74756" w:rsidRDefault="00F02EC5" w:rsidP="00D93988">
            <w:pPr>
              <w:pStyle w:val="TAC"/>
            </w:pPr>
            <w:r w:rsidRPr="00C74756">
              <w:t>dB</w:t>
            </w:r>
          </w:p>
        </w:tc>
        <w:tc>
          <w:tcPr>
            <w:tcW w:w="1309" w:type="pct"/>
            <w:shd w:val="clear" w:color="auto" w:fill="auto"/>
          </w:tcPr>
          <w:p w14:paraId="69130426" w14:textId="77777777" w:rsidR="00F02EC5" w:rsidRPr="00C74756" w:rsidRDefault="00F02EC5" w:rsidP="00D93988">
            <w:pPr>
              <w:pStyle w:val="TAC"/>
              <w:rPr>
                <w:lang w:eastAsia="zh-CN"/>
              </w:rPr>
            </w:pPr>
            <w:r w:rsidRPr="00C74756">
              <w:rPr>
                <w:bCs/>
              </w:rPr>
              <w:t>3</w:t>
            </w:r>
          </w:p>
        </w:tc>
        <w:tc>
          <w:tcPr>
            <w:tcW w:w="1162" w:type="pct"/>
            <w:tcBorders>
              <w:bottom w:val="nil"/>
            </w:tcBorders>
            <w:shd w:val="clear" w:color="auto" w:fill="auto"/>
          </w:tcPr>
          <w:p w14:paraId="19931706" w14:textId="77777777" w:rsidR="00F02EC5" w:rsidRPr="00C74756" w:rsidRDefault="00F02EC5" w:rsidP="00D93988">
            <w:pPr>
              <w:pStyle w:val="TAL"/>
              <w:rPr>
                <w:lang w:eastAsia="zh-CN"/>
              </w:rPr>
            </w:pPr>
            <w:r w:rsidRPr="00C74756">
              <w:rPr>
                <w:lang w:eastAsia="zh-CN"/>
              </w:rPr>
              <w:t xml:space="preserve">Power of SSB with index 0 is set to be above configured </w:t>
            </w:r>
            <w:proofErr w:type="spellStart"/>
            <w:r w:rsidRPr="00C74756">
              <w:rPr>
                <w:i/>
              </w:rPr>
              <w:t>msgA</w:t>
            </w:r>
            <w:proofErr w:type="spellEnd"/>
            <w:r w:rsidRPr="00C74756">
              <w:rPr>
                <w:i/>
              </w:rPr>
              <w:t>-RSRP-</w:t>
            </w:r>
            <w:proofErr w:type="spellStart"/>
            <w:r w:rsidRPr="00C74756">
              <w:rPr>
                <w:i/>
              </w:rPr>
              <w:t>ThresholdSSB</w:t>
            </w:r>
            <w:proofErr w:type="spellEnd"/>
          </w:p>
        </w:tc>
      </w:tr>
      <w:tr w:rsidR="00F02EC5" w:rsidRPr="00C74756" w14:paraId="7452A7E5" w14:textId="77777777" w:rsidTr="00D93988">
        <w:trPr>
          <w:trHeight w:val="275"/>
        </w:trPr>
        <w:tc>
          <w:tcPr>
            <w:tcW w:w="637" w:type="pct"/>
            <w:tcBorders>
              <w:top w:val="nil"/>
              <w:bottom w:val="nil"/>
            </w:tcBorders>
            <w:shd w:val="clear" w:color="auto" w:fill="auto"/>
          </w:tcPr>
          <w:p w14:paraId="4BE82450" w14:textId="77777777" w:rsidR="00F02EC5" w:rsidRPr="00C74756" w:rsidRDefault="00F02EC5" w:rsidP="00D93988">
            <w:pPr>
              <w:pStyle w:val="TAL"/>
              <w:rPr>
                <w:lang w:eastAsia="zh-CN"/>
              </w:rPr>
            </w:pPr>
          </w:p>
        </w:tc>
        <w:tc>
          <w:tcPr>
            <w:tcW w:w="538" w:type="pct"/>
            <w:tcBorders>
              <w:bottom w:val="nil"/>
            </w:tcBorders>
            <w:shd w:val="clear" w:color="auto" w:fill="auto"/>
          </w:tcPr>
          <w:p w14:paraId="23C5E117" w14:textId="77777777" w:rsidR="00F02EC5" w:rsidRPr="00C74756" w:rsidRDefault="00F02EC5" w:rsidP="00D93988">
            <w:pPr>
              <w:pStyle w:val="TAL"/>
              <w:rPr>
                <w:lang w:eastAsia="zh-CN"/>
              </w:rPr>
            </w:pPr>
            <w:r w:rsidRPr="00C74756">
              <w:rPr>
                <w:position w:val="-12"/>
              </w:rPr>
              <w:object w:dxaOrig="400" w:dyaOrig="360" w14:anchorId="48C2BD7A">
                <v:shape id="_x0000_i1040" type="#_x0000_t75" style="width:21pt;height:21pt" o:ole="" fillcolor="window">
                  <v:imagedata r:id="rId20" o:title=""/>
                </v:shape>
                <o:OLEObject Type="Embed" ProgID="Equation.3" ShapeID="_x0000_i1040" DrawAspect="Content" ObjectID="_1760525879" r:id="rId37"/>
              </w:object>
            </w:r>
          </w:p>
        </w:tc>
        <w:tc>
          <w:tcPr>
            <w:tcW w:w="699" w:type="pct"/>
            <w:shd w:val="clear" w:color="auto" w:fill="auto"/>
          </w:tcPr>
          <w:p w14:paraId="7958E287" w14:textId="77777777" w:rsidR="00F02EC5" w:rsidRPr="00C74756" w:rsidRDefault="00F02EC5" w:rsidP="00D93988">
            <w:pPr>
              <w:pStyle w:val="TAL"/>
              <w:rPr>
                <w:lang w:eastAsia="zh-CN"/>
              </w:rPr>
            </w:pPr>
            <w:r w:rsidRPr="00C74756">
              <w:rPr>
                <w:lang w:eastAsia="zh-CN"/>
              </w:rPr>
              <w:t>Config 1</w:t>
            </w:r>
          </w:p>
        </w:tc>
        <w:tc>
          <w:tcPr>
            <w:tcW w:w="655" w:type="pct"/>
            <w:tcBorders>
              <w:bottom w:val="nil"/>
            </w:tcBorders>
            <w:shd w:val="clear" w:color="auto" w:fill="auto"/>
          </w:tcPr>
          <w:p w14:paraId="61F75791" w14:textId="77777777" w:rsidR="00F02EC5" w:rsidRPr="00C74756" w:rsidRDefault="00F02EC5" w:rsidP="00D93988">
            <w:pPr>
              <w:pStyle w:val="TAC"/>
              <w:rPr>
                <w:lang w:eastAsia="zh-CN"/>
              </w:rPr>
            </w:pPr>
            <w:r w:rsidRPr="00C74756">
              <w:t>dBm</w:t>
            </w:r>
            <w:r w:rsidRPr="00C74756">
              <w:rPr>
                <w:lang w:eastAsia="zh-CN"/>
              </w:rPr>
              <w:t>/15kHz</w:t>
            </w:r>
          </w:p>
        </w:tc>
        <w:tc>
          <w:tcPr>
            <w:tcW w:w="1309" w:type="pct"/>
            <w:shd w:val="clear" w:color="auto" w:fill="auto"/>
          </w:tcPr>
          <w:p w14:paraId="68E73FB2" w14:textId="77777777" w:rsidR="00F02EC5" w:rsidRPr="00C74756" w:rsidRDefault="00F02EC5" w:rsidP="00D93988">
            <w:pPr>
              <w:pStyle w:val="TAC"/>
              <w:rPr>
                <w:lang w:eastAsia="zh-CN"/>
              </w:rPr>
            </w:pPr>
            <w:r w:rsidRPr="00C74756">
              <w:t>-101</w:t>
            </w:r>
          </w:p>
        </w:tc>
        <w:tc>
          <w:tcPr>
            <w:tcW w:w="1162" w:type="pct"/>
            <w:tcBorders>
              <w:top w:val="nil"/>
              <w:bottom w:val="nil"/>
            </w:tcBorders>
            <w:shd w:val="clear" w:color="auto" w:fill="auto"/>
          </w:tcPr>
          <w:p w14:paraId="0A8390B2" w14:textId="77777777" w:rsidR="00F02EC5" w:rsidRPr="00C74756" w:rsidRDefault="00F02EC5" w:rsidP="00D93988">
            <w:pPr>
              <w:pStyle w:val="TAL"/>
            </w:pPr>
          </w:p>
        </w:tc>
      </w:tr>
      <w:tr w:rsidR="00F02EC5" w:rsidRPr="00C74756" w14:paraId="04F5CEF8" w14:textId="77777777" w:rsidTr="00D93988">
        <w:trPr>
          <w:trHeight w:val="275"/>
        </w:trPr>
        <w:tc>
          <w:tcPr>
            <w:tcW w:w="637" w:type="pct"/>
            <w:tcBorders>
              <w:top w:val="nil"/>
              <w:bottom w:val="nil"/>
            </w:tcBorders>
            <w:shd w:val="clear" w:color="auto" w:fill="auto"/>
          </w:tcPr>
          <w:p w14:paraId="21FFF4FA" w14:textId="77777777" w:rsidR="00F02EC5" w:rsidRPr="00C74756" w:rsidRDefault="00F02EC5" w:rsidP="00D93988">
            <w:pPr>
              <w:pStyle w:val="TAL"/>
              <w:rPr>
                <w:lang w:eastAsia="zh-CN"/>
              </w:rPr>
            </w:pPr>
          </w:p>
        </w:tc>
        <w:tc>
          <w:tcPr>
            <w:tcW w:w="538" w:type="pct"/>
            <w:tcBorders>
              <w:top w:val="nil"/>
            </w:tcBorders>
            <w:shd w:val="clear" w:color="auto" w:fill="auto"/>
          </w:tcPr>
          <w:p w14:paraId="7365ED2A" w14:textId="77777777" w:rsidR="00F02EC5" w:rsidRPr="00C74756" w:rsidRDefault="00F02EC5" w:rsidP="00D93988">
            <w:pPr>
              <w:pStyle w:val="TAL"/>
            </w:pPr>
          </w:p>
        </w:tc>
        <w:tc>
          <w:tcPr>
            <w:tcW w:w="699" w:type="pct"/>
            <w:shd w:val="clear" w:color="auto" w:fill="auto"/>
          </w:tcPr>
          <w:p w14:paraId="28485600" w14:textId="77777777" w:rsidR="00F02EC5" w:rsidRPr="00C74756" w:rsidRDefault="00F02EC5" w:rsidP="00D93988">
            <w:pPr>
              <w:pStyle w:val="TAL"/>
              <w:rPr>
                <w:lang w:eastAsia="zh-CN"/>
              </w:rPr>
            </w:pPr>
            <w:r w:rsidRPr="00C74756">
              <w:rPr>
                <w:lang w:eastAsia="zh-CN"/>
              </w:rPr>
              <w:t>Config 2</w:t>
            </w:r>
          </w:p>
        </w:tc>
        <w:tc>
          <w:tcPr>
            <w:tcW w:w="655" w:type="pct"/>
            <w:tcBorders>
              <w:top w:val="nil"/>
            </w:tcBorders>
            <w:shd w:val="clear" w:color="auto" w:fill="auto"/>
          </w:tcPr>
          <w:p w14:paraId="7A180DA5" w14:textId="77777777" w:rsidR="00F02EC5" w:rsidRPr="00C74756" w:rsidRDefault="00F02EC5" w:rsidP="00D93988">
            <w:pPr>
              <w:pStyle w:val="TAC"/>
            </w:pPr>
          </w:p>
        </w:tc>
        <w:tc>
          <w:tcPr>
            <w:tcW w:w="1309" w:type="pct"/>
            <w:shd w:val="clear" w:color="auto" w:fill="auto"/>
          </w:tcPr>
          <w:p w14:paraId="07D0765F" w14:textId="77777777" w:rsidR="00F02EC5" w:rsidRPr="00C74756" w:rsidRDefault="00F02EC5" w:rsidP="00D93988">
            <w:pPr>
              <w:pStyle w:val="TAC"/>
              <w:rPr>
                <w:rFonts w:eastAsiaTheme="minorEastAsia"/>
                <w:lang w:eastAsia="zh-CN"/>
              </w:rPr>
            </w:pPr>
            <w:r w:rsidRPr="00C74756">
              <w:rPr>
                <w:lang w:eastAsia="zh-CN"/>
              </w:rPr>
              <w:t>-98</w:t>
            </w:r>
          </w:p>
        </w:tc>
        <w:tc>
          <w:tcPr>
            <w:tcW w:w="1162" w:type="pct"/>
            <w:tcBorders>
              <w:top w:val="nil"/>
              <w:bottom w:val="nil"/>
            </w:tcBorders>
            <w:shd w:val="clear" w:color="auto" w:fill="auto"/>
          </w:tcPr>
          <w:p w14:paraId="6359BEB3" w14:textId="77777777" w:rsidR="00F02EC5" w:rsidRPr="00C74756" w:rsidRDefault="00F02EC5" w:rsidP="00D93988">
            <w:pPr>
              <w:pStyle w:val="TAL"/>
            </w:pPr>
          </w:p>
        </w:tc>
      </w:tr>
      <w:tr w:rsidR="00F02EC5" w:rsidRPr="00C74756" w14:paraId="5827C3BC" w14:textId="77777777" w:rsidTr="00D93988">
        <w:tc>
          <w:tcPr>
            <w:tcW w:w="637" w:type="pct"/>
            <w:tcBorders>
              <w:top w:val="nil"/>
              <w:bottom w:val="nil"/>
            </w:tcBorders>
            <w:shd w:val="clear" w:color="auto" w:fill="auto"/>
          </w:tcPr>
          <w:p w14:paraId="6511AFD2" w14:textId="77777777" w:rsidR="00F02EC5" w:rsidRPr="00C74756" w:rsidRDefault="00F02EC5" w:rsidP="00D93988">
            <w:pPr>
              <w:pStyle w:val="TAL"/>
            </w:pPr>
          </w:p>
        </w:tc>
        <w:tc>
          <w:tcPr>
            <w:tcW w:w="1237" w:type="pct"/>
            <w:gridSpan w:val="2"/>
            <w:shd w:val="clear" w:color="auto" w:fill="auto"/>
          </w:tcPr>
          <w:p w14:paraId="7293002D" w14:textId="77777777" w:rsidR="00F02EC5" w:rsidRPr="00C74756" w:rsidRDefault="00F02EC5" w:rsidP="00D93988">
            <w:pPr>
              <w:pStyle w:val="TAL"/>
            </w:pPr>
            <w:r w:rsidRPr="00C74756">
              <w:rPr>
                <w:position w:val="-12"/>
              </w:rPr>
              <w:object w:dxaOrig="760" w:dyaOrig="380" w14:anchorId="71EBC1A4">
                <v:shape id="_x0000_i1041" type="#_x0000_t75" style="width:36pt;height:16.5pt" o:ole="" fillcolor="window">
                  <v:imagedata r:id="rId22" o:title=""/>
                </v:shape>
                <o:OLEObject Type="Embed" ProgID="Equation.3" ShapeID="_x0000_i1041" DrawAspect="Content" ObjectID="_1760525880" r:id="rId38"/>
              </w:object>
            </w:r>
          </w:p>
        </w:tc>
        <w:tc>
          <w:tcPr>
            <w:tcW w:w="655" w:type="pct"/>
            <w:shd w:val="clear" w:color="auto" w:fill="auto"/>
          </w:tcPr>
          <w:p w14:paraId="0C7AA5FA" w14:textId="77777777" w:rsidR="00F02EC5" w:rsidRPr="00C74756" w:rsidRDefault="00F02EC5" w:rsidP="00D93988">
            <w:pPr>
              <w:pStyle w:val="TAC"/>
            </w:pPr>
            <w:r w:rsidRPr="00C74756">
              <w:t>dB</w:t>
            </w:r>
          </w:p>
        </w:tc>
        <w:tc>
          <w:tcPr>
            <w:tcW w:w="1309" w:type="pct"/>
            <w:shd w:val="clear" w:color="auto" w:fill="auto"/>
          </w:tcPr>
          <w:p w14:paraId="583E2363" w14:textId="77777777" w:rsidR="00F02EC5" w:rsidRPr="00C74756" w:rsidRDefault="00F02EC5" w:rsidP="00D93988">
            <w:pPr>
              <w:pStyle w:val="TAC"/>
            </w:pPr>
            <w:r w:rsidRPr="00C74756">
              <w:t>3</w:t>
            </w:r>
          </w:p>
        </w:tc>
        <w:tc>
          <w:tcPr>
            <w:tcW w:w="1162" w:type="pct"/>
            <w:tcBorders>
              <w:top w:val="nil"/>
              <w:bottom w:val="nil"/>
            </w:tcBorders>
            <w:shd w:val="clear" w:color="auto" w:fill="auto"/>
          </w:tcPr>
          <w:p w14:paraId="62E07650" w14:textId="77777777" w:rsidR="00F02EC5" w:rsidRPr="00C74756" w:rsidRDefault="00F02EC5" w:rsidP="00D93988">
            <w:pPr>
              <w:pStyle w:val="TAL"/>
            </w:pPr>
          </w:p>
        </w:tc>
      </w:tr>
      <w:tr w:rsidR="00F02EC5" w:rsidRPr="00C74756" w14:paraId="4CBF0163" w14:textId="77777777" w:rsidTr="00D93988">
        <w:tc>
          <w:tcPr>
            <w:tcW w:w="637" w:type="pct"/>
            <w:tcBorders>
              <w:top w:val="nil"/>
              <w:bottom w:val="single" w:sz="4" w:space="0" w:color="auto"/>
            </w:tcBorders>
            <w:shd w:val="clear" w:color="auto" w:fill="auto"/>
          </w:tcPr>
          <w:p w14:paraId="088CF9FD" w14:textId="77777777" w:rsidR="00F02EC5" w:rsidRPr="00C74756" w:rsidRDefault="00F02EC5" w:rsidP="00D93988">
            <w:pPr>
              <w:pStyle w:val="TAL"/>
            </w:pPr>
          </w:p>
        </w:tc>
        <w:tc>
          <w:tcPr>
            <w:tcW w:w="1237" w:type="pct"/>
            <w:gridSpan w:val="2"/>
            <w:shd w:val="clear" w:color="auto" w:fill="auto"/>
          </w:tcPr>
          <w:p w14:paraId="235F0799" w14:textId="77777777" w:rsidR="00F02EC5" w:rsidRPr="00C74756" w:rsidRDefault="00F02EC5" w:rsidP="00D93988">
            <w:pPr>
              <w:pStyle w:val="TAL"/>
            </w:pPr>
            <w:r w:rsidRPr="00C74756">
              <w:rPr>
                <w:lang w:eastAsia="zh-CN"/>
              </w:rPr>
              <w:t>SS-</w:t>
            </w:r>
            <w:r w:rsidRPr="00C74756">
              <w:t>RSRP</w:t>
            </w:r>
            <w:r w:rsidRPr="00C74756">
              <w:rPr>
                <w:vertAlign w:val="superscript"/>
              </w:rPr>
              <w:t xml:space="preserve"> Note 3</w:t>
            </w:r>
          </w:p>
        </w:tc>
        <w:tc>
          <w:tcPr>
            <w:tcW w:w="655" w:type="pct"/>
            <w:shd w:val="clear" w:color="auto" w:fill="auto"/>
          </w:tcPr>
          <w:p w14:paraId="0FB34443" w14:textId="77777777" w:rsidR="00F02EC5" w:rsidRPr="00C74756" w:rsidRDefault="00F02EC5" w:rsidP="00D93988">
            <w:pPr>
              <w:pStyle w:val="TAC"/>
              <w:rPr>
                <w:lang w:eastAsia="zh-CN"/>
              </w:rPr>
            </w:pPr>
            <w:r w:rsidRPr="00C74756">
              <w:t>dBm</w:t>
            </w:r>
            <w:r w:rsidRPr="00C74756">
              <w:rPr>
                <w:lang w:eastAsia="zh-CN"/>
              </w:rPr>
              <w:t>/ SCS</w:t>
            </w:r>
          </w:p>
        </w:tc>
        <w:tc>
          <w:tcPr>
            <w:tcW w:w="1309" w:type="pct"/>
            <w:shd w:val="clear" w:color="auto" w:fill="auto"/>
          </w:tcPr>
          <w:p w14:paraId="6B4E8359" w14:textId="77777777" w:rsidR="00F02EC5" w:rsidRPr="00C74756" w:rsidRDefault="00F02EC5" w:rsidP="00D93988">
            <w:pPr>
              <w:pStyle w:val="TAC"/>
              <w:rPr>
                <w:lang w:eastAsia="zh-CN"/>
              </w:rPr>
            </w:pPr>
            <w:r w:rsidRPr="00C74756">
              <w:rPr>
                <w:lang w:eastAsia="zh-CN"/>
              </w:rPr>
              <w:t>-95</w:t>
            </w:r>
          </w:p>
        </w:tc>
        <w:tc>
          <w:tcPr>
            <w:tcW w:w="1162" w:type="pct"/>
            <w:tcBorders>
              <w:top w:val="nil"/>
              <w:bottom w:val="single" w:sz="4" w:space="0" w:color="auto"/>
            </w:tcBorders>
            <w:shd w:val="clear" w:color="auto" w:fill="auto"/>
          </w:tcPr>
          <w:p w14:paraId="3E11D256" w14:textId="77777777" w:rsidR="00F02EC5" w:rsidRPr="00C74756" w:rsidRDefault="00F02EC5" w:rsidP="00D93988">
            <w:pPr>
              <w:pStyle w:val="TAL"/>
            </w:pPr>
          </w:p>
        </w:tc>
      </w:tr>
      <w:tr w:rsidR="00F02EC5" w:rsidRPr="00C74756" w14:paraId="3FFE9D6E" w14:textId="77777777" w:rsidTr="00D93988">
        <w:tc>
          <w:tcPr>
            <w:tcW w:w="637" w:type="pct"/>
            <w:tcBorders>
              <w:bottom w:val="nil"/>
            </w:tcBorders>
            <w:shd w:val="clear" w:color="auto" w:fill="auto"/>
          </w:tcPr>
          <w:p w14:paraId="56A50C21" w14:textId="77777777" w:rsidR="00F02EC5" w:rsidRPr="00C74756" w:rsidRDefault="00F02EC5" w:rsidP="00D93988">
            <w:pPr>
              <w:pStyle w:val="TAL"/>
              <w:rPr>
                <w:lang w:eastAsia="zh-CN"/>
              </w:rPr>
            </w:pPr>
            <w:r w:rsidRPr="00C74756">
              <w:rPr>
                <w:lang w:eastAsia="zh-CN"/>
              </w:rPr>
              <w:t>SSB with index 1</w:t>
            </w:r>
          </w:p>
        </w:tc>
        <w:tc>
          <w:tcPr>
            <w:tcW w:w="1237" w:type="pct"/>
            <w:gridSpan w:val="2"/>
            <w:shd w:val="clear" w:color="auto" w:fill="auto"/>
          </w:tcPr>
          <w:p w14:paraId="14CF2DAD" w14:textId="77777777" w:rsidR="00F02EC5" w:rsidRPr="00C74756" w:rsidRDefault="00F02EC5" w:rsidP="00D93988">
            <w:pPr>
              <w:pStyle w:val="TAL"/>
            </w:pPr>
            <w:r w:rsidRPr="00C74756">
              <w:rPr>
                <w:position w:val="-12"/>
              </w:rPr>
              <w:object w:dxaOrig="680" w:dyaOrig="380" w14:anchorId="7C70A5FD">
                <v:shape id="_x0000_i1042" type="#_x0000_t75" style="width:36pt;height:16.5pt" o:ole="" fillcolor="window">
                  <v:imagedata r:id="rId18" o:title=""/>
                </v:shape>
                <o:OLEObject Type="Embed" ProgID="Equation.3" ShapeID="_x0000_i1042" DrawAspect="Content" ObjectID="_1760525881" r:id="rId39"/>
              </w:object>
            </w:r>
          </w:p>
        </w:tc>
        <w:tc>
          <w:tcPr>
            <w:tcW w:w="655" w:type="pct"/>
            <w:tcBorders>
              <w:bottom w:val="single" w:sz="4" w:space="0" w:color="auto"/>
            </w:tcBorders>
            <w:shd w:val="clear" w:color="auto" w:fill="auto"/>
          </w:tcPr>
          <w:p w14:paraId="6B17F799" w14:textId="77777777" w:rsidR="00F02EC5" w:rsidRPr="00C74756" w:rsidRDefault="00F02EC5" w:rsidP="00D93988">
            <w:pPr>
              <w:pStyle w:val="TAC"/>
            </w:pPr>
            <w:r w:rsidRPr="00C74756">
              <w:t>dB</w:t>
            </w:r>
          </w:p>
        </w:tc>
        <w:tc>
          <w:tcPr>
            <w:tcW w:w="1309" w:type="pct"/>
            <w:shd w:val="clear" w:color="auto" w:fill="auto"/>
          </w:tcPr>
          <w:p w14:paraId="118299CD" w14:textId="77777777" w:rsidR="00F02EC5" w:rsidRPr="00C74756" w:rsidRDefault="00F02EC5" w:rsidP="00D93988">
            <w:pPr>
              <w:pStyle w:val="TAC"/>
              <w:rPr>
                <w:lang w:eastAsia="zh-CN"/>
              </w:rPr>
            </w:pPr>
            <w:r w:rsidRPr="00C74756">
              <w:rPr>
                <w:bCs/>
                <w:lang w:eastAsia="zh-CN"/>
              </w:rPr>
              <w:t>-17</w:t>
            </w:r>
          </w:p>
        </w:tc>
        <w:tc>
          <w:tcPr>
            <w:tcW w:w="1162" w:type="pct"/>
            <w:tcBorders>
              <w:bottom w:val="nil"/>
            </w:tcBorders>
            <w:shd w:val="clear" w:color="auto" w:fill="auto"/>
          </w:tcPr>
          <w:p w14:paraId="5A5312A1" w14:textId="77777777" w:rsidR="00F02EC5" w:rsidRPr="00C74756" w:rsidRDefault="00F02EC5" w:rsidP="00D93988">
            <w:pPr>
              <w:pStyle w:val="TAL"/>
            </w:pPr>
            <w:r w:rsidRPr="00C74756">
              <w:rPr>
                <w:lang w:eastAsia="zh-CN"/>
              </w:rPr>
              <w:t xml:space="preserve">Power of SSB with index 1 is set to be below configured </w:t>
            </w:r>
            <w:proofErr w:type="spellStart"/>
            <w:r w:rsidRPr="00C74756">
              <w:rPr>
                <w:i/>
                <w:lang w:eastAsia="zh-CN"/>
              </w:rPr>
              <w:t>msgA</w:t>
            </w:r>
            <w:proofErr w:type="spellEnd"/>
            <w:r w:rsidRPr="00C74756">
              <w:rPr>
                <w:i/>
                <w:lang w:eastAsia="zh-CN"/>
              </w:rPr>
              <w:t>-RSRP-</w:t>
            </w:r>
            <w:proofErr w:type="spellStart"/>
            <w:r w:rsidRPr="00C74756">
              <w:rPr>
                <w:i/>
                <w:lang w:eastAsia="zh-CN"/>
              </w:rPr>
              <w:t>ThresholdSSB</w:t>
            </w:r>
            <w:proofErr w:type="spellEnd"/>
          </w:p>
        </w:tc>
      </w:tr>
      <w:tr w:rsidR="00F02EC5" w:rsidRPr="00C74756" w14:paraId="7C2A3D88" w14:textId="77777777" w:rsidTr="00D93988">
        <w:trPr>
          <w:trHeight w:val="275"/>
        </w:trPr>
        <w:tc>
          <w:tcPr>
            <w:tcW w:w="637" w:type="pct"/>
            <w:tcBorders>
              <w:top w:val="nil"/>
              <w:bottom w:val="nil"/>
            </w:tcBorders>
            <w:shd w:val="clear" w:color="auto" w:fill="auto"/>
          </w:tcPr>
          <w:p w14:paraId="25EA50DD" w14:textId="77777777" w:rsidR="00F02EC5" w:rsidRPr="00C74756" w:rsidRDefault="00F02EC5" w:rsidP="00D93988">
            <w:pPr>
              <w:pStyle w:val="TAL"/>
              <w:rPr>
                <w:lang w:eastAsia="zh-CN"/>
              </w:rPr>
            </w:pPr>
          </w:p>
        </w:tc>
        <w:tc>
          <w:tcPr>
            <w:tcW w:w="538" w:type="pct"/>
            <w:tcBorders>
              <w:bottom w:val="nil"/>
            </w:tcBorders>
            <w:shd w:val="clear" w:color="auto" w:fill="auto"/>
          </w:tcPr>
          <w:p w14:paraId="292D0833" w14:textId="77777777" w:rsidR="00F02EC5" w:rsidRPr="00C74756" w:rsidRDefault="00F02EC5" w:rsidP="00D93988">
            <w:pPr>
              <w:pStyle w:val="TAL"/>
              <w:rPr>
                <w:lang w:eastAsia="zh-CN"/>
              </w:rPr>
            </w:pPr>
            <w:r w:rsidRPr="00C74756">
              <w:rPr>
                <w:position w:val="-12"/>
              </w:rPr>
              <w:object w:dxaOrig="400" w:dyaOrig="360" w14:anchorId="089CCD08">
                <v:shape id="_x0000_i1043" type="#_x0000_t75" style="width:21pt;height:21pt" o:ole="" fillcolor="window">
                  <v:imagedata r:id="rId20" o:title=""/>
                </v:shape>
                <o:OLEObject Type="Embed" ProgID="Equation.3" ShapeID="_x0000_i1043" DrawAspect="Content" ObjectID="_1760525882" r:id="rId40"/>
              </w:object>
            </w:r>
          </w:p>
        </w:tc>
        <w:tc>
          <w:tcPr>
            <w:tcW w:w="699" w:type="pct"/>
            <w:shd w:val="clear" w:color="auto" w:fill="auto"/>
          </w:tcPr>
          <w:p w14:paraId="3FA0652B" w14:textId="77777777" w:rsidR="00F02EC5" w:rsidRPr="00C74756" w:rsidRDefault="00F02EC5" w:rsidP="00D93988">
            <w:pPr>
              <w:pStyle w:val="TAL"/>
              <w:rPr>
                <w:lang w:eastAsia="zh-CN"/>
              </w:rPr>
            </w:pPr>
            <w:r w:rsidRPr="00C74756">
              <w:rPr>
                <w:lang w:eastAsia="zh-CN"/>
              </w:rPr>
              <w:t>Config 1</w:t>
            </w:r>
          </w:p>
        </w:tc>
        <w:tc>
          <w:tcPr>
            <w:tcW w:w="655" w:type="pct"/>
            <w:tcBorders>
              <w:bottom w:val="nil"/>
            </w:tcBorders>
            <w:shd w:val="clear" w:color="auto" w:fill="auto"/>
          </w:tcPr>
          <w:p w14:paraId="0755F7E5" w14:textId="77777777" w:rsidR="00F02EC5" w:rsidRPr="00C74756" w:rsidRDefault="00F02EC5" w:rsidP="00D93988">
            <w:pPr>
              <w:pStyle w:val="TAC"/>
              <w:rPr>
                <w:lang w:eastAsia="zh-CN"/>
              </w:rPr>
            </w:pPr>
            <w:r w:rsidRPr="00C74756">
              <w:t>dBm</w:t>
            </w:r>
            <w:r w:rsidRPr="00C74756">
              <w:rPr>
                <w:lang w:eastAsia="zh-CN"/>
              </w:rPr>
              <w:t>/15kHz</w:t>
            </w:r>
          </w:p>
        </w:tc>
        <w:tc>
          <w:tcPr>
            <w:tcW w:w="1309" w:type="pct"/>
            <w:shd w:val="clear" w:color="auto" w:fill="auto"/>
          </w:tcPr>
          <w:p w14:paraId="0813B46F" w14:textId="77777777" w:rsidR="00F02EC5" w:rsidRPr="00C74756" w:rsidRDefault="00F02EC5" w:rsidP="00D93988">
            <w:pPr>
              <w:pStyle w:val="TAC"/>
              <w:rPr>
                <w:lang w:eastAsia="zh-CN"/>
              </w:rPr>
            </w:pPr>
            <w:r w:rsidRPr="00C74756">
              <w:t>-101</w:t>
            </w:r>
          </w:p>
        </w:tc>
        <w:tc>
          <w:tcPr>
            <w:tcW w:w="1162" w:type="pct"/>
            <w:tcBorders>
              <w:top w:val="nil"/>
              <w:bottom w:val="nil"/>
            </w:tcBorders>
            <w:shd w:val="clear" w:color="auto" w:fill="auto"/>
          </w:tcPr>
          <w:p w14:paraId="76FDA830" w14:textId="77777777" w:rsidR="00F02EC5" w:rsidRPr="00C74756" w:rsidRDefault="00F02EC5" w:rsidP="00D93988">
            <w:pPr>
              <w:pStyle w:val="TAL"/>
            </w:pPr>
          </w:p>
        </w:tc>
      </w:tr>
      <w:tr w:rsidR="00F02EC5" w:rsidRPr="00C74756" w14:paraId="307B7E4B" w14:textId="77777777" w:rsidTr="00D93988">
        <w:trPr>
          <w:trHeight w:val="275"/>
        </w:trPr>
        <w:tc>
          <w:tcPr>
            <w:tcW w:w="637" w:type="pct"/>
            <w:tcBorders>
              <w:top w:val="nil"/>
              <w:bottom w:val="nil"/>
            </w:tcBorders>
            <w:shd w:val="clear" w:color="auto" w:fill="auto"/>
          </w:tcPr>
          <w:p w14:paraId="7B879399" w14:textId="77777777" w:rsidR="00F02EC5" w:rsidRPr="00C74756" w:rsidRDefault="00F02EC5" w:rsidP="00D93988">
            <w:pPr>
              <w:pStyle w:val="TAL"/>
              <w:rPr>
                <w:lang w:eastAsia="zh-CN"/>
              </w:rPr>
            </w:pPr>
          </w:p>
        </w:tc>
        <w:tc>
          <w:tcPr>
            <w:tcW w:w="538" w:type="pct"/>
            <w:tcBorders>
              <w:top w:val="nil"/>
            </w:tcBorders>
            <w:shd w:val="clear" w:color="auto" w:fill="auto"/>
          </w:tcPr>
          <w:p w14:paraId="1B3644E7" w14:textId="77777777" w:rsidR="00F02EC5" w:rsidRPr="00C74756" w:rsidRDefault="00F02EC5" w:rsidP="00D93988">
            <w:pPr>
              <w:pStyle w:val="TAL"/>
            </w:pPr>
          </w:p>
        </w:tc>
        <w:tc>
          <w:tcPr>
            <w:tcW w:w="699" w:type="pct"/>
            <w:shd w:val="clear" w:color="auto" w:fill="auto"/>
          </w:tcPr>
          <w:p w14:paraId="0BFE1030" w14:textId="77777777" w:rsidR="00F02EC5" w:rsidRPr="00C74756" w:rsidRDefault="00F02EC5" w:rsidP="00D93988">
            <w:pPr>
              <w:pStyle w:val="TAL"/>
              <w:rPr>
                <w:lang w:eastAsia="zh-CN"/>
              </w:rPr>
            </w:pPr>
            <w:r w:rsidRPr="00C74756">
              <w:rPr>
                <w:lang w:eastAsia="zh-CN"/>
              </w:rPr>
              <w:t>Config 2</w:t>
            </w:r>
          </w:p>
        </w:tc>
        <w:tc>
          <w:tcPr>
            <w:tcW w:w="655" w:type="pct"/>
            <w:tcBorders>
              <w:top w:val="nil"/>
            </w:tcBorders>
            <w:shd w:val="clear" w:color="auto" w:fill="auto"/>
          </w:tcPr>
          <w:p w14:paraId="2CBFB2BE" w14:textId="77777777" w:rsidR="00F02EC5" w:rsidRPr="00C74756" w:rsidRDefault="00F02EC5" w:rsidP="00D93988">
            <w:pPr>
              <w:pStyle w:val="TAC"/>
            </w:pPr>
          </w:p>
        </w:tc>
        <w:tc>
          <w:tcPr>
            <w:tcW w:w="1309" w:type="pct"/>
            <w:shd w:val="clear" w:color="auto" w:fill="auto"/>
          </w:tcPr>
          <w:p w14:paraId="5138EA6E" w14:textId="77777777" w:rsidR="00F02EC5" w:rsidRPr="00C74756" w:rsidRDefault="00F02EC5" w:rsidP="00D93988">
            <w:pPr>
              <w:pStyle w:val="TAC"/>
              <w:rPr>
                <w:rFonts w:eastAsiaTheme="minorEastAsia"/>
                <w:lang w:eastAsia="zh-CN"/>
              </w:rPr>
            </w:pPr>
            <w:r w:rsidRPr="00C74756">
              <w:rPr>
                <w:lang w:eastAsia="zh-CN"/>
              </w:rPr>
              <w:t>-98</w:t>
            </w:r>
          </w:p>
        </w:tc>
        <w:tc>
          <w:tcPr>
            <w:tcW w:w="1162" w:type="pct"/>
            <w:tcBorders>
              <w:top w:val="nil"/>
              <w:bottom w:val="nil"/>
            </w:tcBorders>
            <w:shd w:val="clear" w:color="auto" w:fill="auto"/>
          </w:tcPr>
          <w:p w14:paraId="0F865BC6" w14:textId="77777777" w:rsidR="00F02EC5" w:rsidRPr="00C74756" w:rsidRDefault="00F02EC5" w:rsidP="00D93988">
            <w:pPr>
              <w:pStyle w:val="TAL"/>
            </w:pPr>
          </w:p>
        </w:tc>
      </w:tr>
      <w:tr w:rsidR="00F02EC5" w:rsidRPr="00C74756" w14:paraId="5ACC7125" w14:textId="77777777" w:rsidTr="00D93988">
        <w:tc>
          <w:tcPr>
            <w:tcW w:w="637" w:type="pct"/>
            <w:tcBorders>
              <w:top w:val="nil"/>
              <w:bottom w:val="nil"/>
            </w:tcBorders>
            <w:shd w:val="clear" w:color="auto" w:fill="auto"/>
          </w:tcPr>
          <w:p w14:paraId="0CA8C20A" w14:textId="77777777" w:rsidR="00F02EC5" w:rsidRPr="00C74756" w:rsidRDefault="00F02EC5" w:rsidP="00D93988">
            <w:pPr>
              <w:pStyle w:val="TAL"/>
            </w:pPr>
          </w:p>
        </w:tc>
        <w:tc>
          <w:tcPr>
            <w:tcW w:w="1237" w:type="pct"/>
            <w:gridSpan w:val="2"/>
            <w:shd w:val="clear" w:color="auto" w:fill="auto"/>
          </w:tcPr>
          <w:p w14:paraId="4128B55A" w14:textId="77777777" w:rsidR="00F02EC5" w:rsidRPr="00C74756" w:rsidRDefault="00F02EC5" w:rsidP="00D93988">
            <w:pPr>
              <w:pStyle w:val="TAL"/>
            </w:pPr>
            <w:r w:rsidRPr="00C74756">
              <w:rPr>
                <w:position w:val="-12"/>
              </w:rPr>
              <w:object w:dxaOrig="760" w:dyaOrig="380" w14:anchorId="02725199">
                <v:shape id="_x0000_i1044" type="#_x0000_t75" style="width:36pt;height:16.5pt" o:ole="" fillcolor="window">
                  <v:imagedata r:id="rId22" o:title=""/>
                </v:shape>
                <o:OLEObject Type="Embed" ProgID="Equation.3" ShapeID="_x0000_i1044" DrawAspect="Content" ObjectID="_1760525883" r:id="rId41"/>
              </w:object>
            </w:r>
          </w:p>
        </w:tc>
        <w:tc>
          <w:tcPr>
            <w:tcW w:w="655" w:type="pct"/>
            <w:shd w:val="clear" w:color="auto" w:fill="auto"/>
          </w:tcPr>
          <w:p w14:paraId="51C20E9E" w14:textId="77777777" w:rsidR="00F02EC5" w:rsidRPr="00C74756" w:rsidRDefault="00F02EC5" w:rsidP="00D93988">
            <w:pPr>
              <w:pStyle w:val="TAC"/>
            </w:pPr>
            <w:r w:rsidRPr="00C74756">
              <w:t>dB</w:t>
            </w:r>
          </w:p>
        </w:tc>
        <w:tc>
          <w:tcPr>
            <w:tcW w:w="1309" w:type="pct"/>
            <w:shd w:val="clear" w:color="auto" w:fill="auto"/>
          </w:tcPr>
          <w:p w14:paraId="1CB7A3D5" w14:textId="77777777" w:rsidR="00F02EC5" w:rsidRPr="00C74756" w:rsidRDefault="00F02EC5" w:rsidP="00D93988">
            <w:pPr>
              <w:pStyle w:val="TAC"/>
              <w:rPr>
                <w:lang w:eastAsia="zh-CN"/>
              </w:rPr>
            </w:pPr>
            <w:r w:rsidRPr="00C74756">
              <w:rPr>
                <w:lang w:eastAsia="zh-CN"/>
              </w:rPr>
              <w:t>-17</w:t>
            </w:r>
          </w:p>
        </w:tc>
        <w:tc>
          <w:tcPr>
            <w:tcW w:w="1162" w:type="pct"/>
            <w:tcBorders>
              <w:top w:val="nil"/>
              <w:bottom w:val="nil"/>
            </w:tcBorders>
            <w:shd w:val="clear" w:color="auto" w:fill="auto"/>
          </w:tcPr>
          <w:p w14:paraId="4C14F373" w14:textId="77777777" w:rsidR="00F02EC5" w:rsidRPr="00C74756" w:rsidRDefault="00F02EC5" w:rsidP="00D93988">
            <w:pPr>
              <w:pStyle w:val="TAL"/>
            </w:pPr>
          </w:p>
        </w:tc>
      </w:tr>
      <w:tr w:rsidR="00F02EC5" w:rsidRPr="00C74756" w14:paraId="5AA06E33" w14:textId="77777777" w:rsidTr="00D93988">
        <w:tc>
          <w:tcPr>
            <w:tcW w:w="637" w:type="pct"/>
            <w:tcBorders>
              <w:top w:val="nil"/>
            </w:tcBorders>
            <w:shd w:val="clear" w:color="auto" w:fill="auto"/>
          </w:tcPr>
          <w:p w14:paraId="701D87A2" w14:textId="77777777" w:rsidR="00F02EC5" w:rsidRPr="00C74756" w:rsidRDefault="00F02EC5" w:rsidP="00D93988">
            <w:pPr>
              <w:pStyle w:val="TAL"/>
            </w:pPr>
          </w:p>
        </w:tc>
        <w:tc>
          <w:tcPr>
            <w:tcW w:w="1237" w:type="pct"/>
            <w:gridSpan w:val="2"/>
            <w:shd w:val="clear" w:color="auto" w:fill="auto"/>
          </w:tcPr>
          <w:p w14:paraId="37E940F9" w14:textId="77777777" w:rsidR="00F02EC5" w:rsidRPr="00C74756" w:rsidRDefault="00F02EC5" w:rsidP="00D93988">
            <w:pPr>
              <w:pStyle w:val="TAL"/>
            </w:pPr>
            <w:r w:rsidRPr="00C74756">
              <w:rPr>
                <w:lang w:eastAsia="zh-CN"/>
              </w:rPr>
              <w:t>SS-</w:t>
            </w:r>
            <w:r w:rsidRPr="00C74756">
              <w:t>RSRP</w:t>
            </w:r>
            <w:r w:rsidRPr="00C74756">
              <w:rPr>
                <w:vertAlign w:val="superscript"/>
              </w:rPr>
              <w:t xml:space="preserve"> Note 3</w:t>
            </w:r>
          </w:p>
        </w:tc>
        <w:tc>
          <w:tcPr>
            <w:tcW w:w="655" w:type="pct"/>
            <w:tcBorders>
              <w:bottom w:val="single" w:sz="4" w:space="0" w:color="auto"/>
            </w:tcBorders>
            <w:shd w:val="clear" w:color="auto" w:fill="auto"/>
          </w:tcPr>
          <w:p w14:paraId="0A6E5253" w14:textId="77777777" w:rsidR="00F02EC5" w:rsidRPr="00C74756" w:rsidRDefault="00F02EC5" w:rsidP="00D93988">
            <w:pPr>
              <w:pStyle w:val="TAC"/>
            </w:pPr>
            <w:r w:rsidRPr="00C74756">
              <w:t>dBm</w:t>
            </w:r>
            <w:r w:rsidRPr="00C74756">
              <w:rPr>
                <w:lang w:eastAsia="zh-CN"/>
              </w:rPr>
              <w:t>/ SCS</w:t>
            </w:r>
          </w:p>
        </w:tc>
        <w:tc>
          <w:tcPr>
            <w:tcW w:w="1309" w:type="pct"/>
            <w:shd w:val="clear" w:color="auto" w:fill="auto"/>
          </w:tcPr>
          <w:p w14:paraId="4558E0AA" w14:textId="77777777" w:rsidR="00F02EC5" w:rsidRPr="00C74756" w:rsidRDefault="00F02EC5" w:rsidP="00D93988">
            <w:pPr>
              <w:pStyle w:val="TAC"/>
              <w:rPr>
                <w:lang w:eastAsia="zh-CN"/>
              </w:rPr>
            </w:pPr>
            <w:r w:rsidRPr="00C74756">
              <w:rPr>
                <w:lang w:eastAsia="zh-CN"/>
              </w:rPr>
              <w:t>-115</w:t>
            </w:r>
          </w:p>
        </w:tc>
        <w:tc>
          <w:tcPr>
            <w:tcW w:w="1162" w:type="pct"/>
            <w:tcBorders>
              <w:top w:val="nil"/>
              <w:bottom w:val="single" w:sz="4" w:space="0" w:color="auto"/>
            </w:tcBorders>
            <w:shd w:val="clear" w:color="auto" w:fill="auto"/>
          </w:tcPr>
          <w:p w14:paraId="7DAFC188" w14:textId="77777777" w:rsidR="00F02EC5" w:rsidRPr="00C74756" w:rsidRDefault="00F02EC5" w:rsidP="00D93988">
            <w:pPr>
              <w:pStyle w:val="TAL"/>
            </w:pPr>
          </w:p>
        </w:tc>
      </w:tr>
      <w:tr w:rsidR="00F02EC5" w:rsidRPr="00C74756" w14:paraId="38A9C3A8" w14:textId="77777777" w:rsidTr="00D93988">
        <w:trPr>
          <w:trHeight w:val="275"/>
        </w:trPr>
        <w:tc>
          <w:tcPr>
            <w:tcW w:w="1175" w:type="pct"/>
            <w:gridSpan w:val="2"/>
            <w:tcBorders>
              <w:bottom w:val="nil"/>
            </w:tcBorders>
            <w:shd w:val="clear" w:color="auto" w:fill="auto"/>
            <w:vAlign w:val="center"/>
          </w:tcPr>
          <w:p w14:paraId="57B074AA" w14:textId="77777777" w:rsidR="00F02EC5" w:rsidRPr="00C74756" w:rsidRDefault="00F02EC5" w:rsidP="00D93988">
            <w:pPr>
              <w:pStyle w:val="TAL"/>
            </w:pPr>
            <w:r w:rsidRPr="00C74756">
              <w:t xml:space="preserve">Io </w:t>
            </w:r>
            <w:r w:rsidRPr="00C74756">
              <w:rPr>
                <w:vertAlign w:val="superscript"/>
              </w:rPr>
              <w:t>Note 2</w:t>
            </w:r>
          </w:p>
        </w:tc>
        <w:tc>
          <w:tcPr>
            <w:tcW w:w="699" w:type="pct"/>
            <w:shd w:val="clear" w:color="auto" w:fill="auto"/>
            <w:vAlign w:val="center"/>
          </w:tcPr>
          <w:p w14:paraId="27788B4E" w14:textId="77777777" w:rsidR="00F02EC5" w:rsidRPr="00C74756" w:rsidRDefault="00F02EC5" w:rsidP="00D93988">
            <w:pPr>
              <w:pStyle w:val="TAL"/>
            </w:pPr>
            <w:r w:rsidRPr="00C74756">
              <w:rPr>
                <w:lang w:eastAsia="zh-CN"/>
              </w:rPr>
              <w:t>Config 1</w:t>
            </w:r>
          </w:p>
        </w:tc>
        <w:tc>
          <w:tcPr>
            <w:tcW w:w="655" w:type="pct"/>
            <w:tcBorders>
              <w:bottom w:val="nil"/>
            </w:tcBorders>
            <w:shd w:val="clear" w:color="auto" w:fill="auto"/>
          </w:tcPr>
          <w:p w14:paraId="5684F83D" w14:textId="77777777" w:rsidR="00F02EC5" w:rsidRPr="00C74756" w:rsidRDefault="00F02EC5" w:rsidP="00D93988">
            <w:pPr>
              <w:pStyle w:val="TAC"/>
            </w:pPr>
            <w:r w:rsidRPr="00C74756">
              <w:t>dBm</w:t>
            </w:r>
          </w:p>
        </w:tc>
        <w:tc>
          <w:tcPr>
            <w:tcW w:w="1309" w:type="pct"/>
            <w:shd w:val="clear" w:color="auto" w:fill="auto"/>
          </w:tcPr>
          <w:p w14:paraId="4634323F" w14:textId="77777777" w:rsidR="00F02EC5" w:rsidRPr="00C74756" w:rsidRDefault="00F02EC5" w:rsidP="00D93988">
            <w:pPr>
              <w:pStyle w:val="TAC"/>
              <w:rPr>
                <w:lang w:eastAsia="zh-CN"/>
              </w:rPr>
            </w:pPr>
            <w:r w:rsidRPr="00C74756">
              <w:rPr>
                <w:bCs/>
              </w:rPr>
              <w:t>-65.</w:t>
            </w:r>
            <w:r w:rsidRPr="00C74756">
              <w:rPr>
                <w:bCs/>
                <w:lang w:eastAsia="zh-CN"/>
              </w:rPr>
              <w:t>3/9.36MHz</w:t>
            </w:r>
          </w:p>
        </w:tc>
        <w:tc>
          <w:tcPr>
            <w:tcW w:w="1162" w:type="pct"/>
            <w:tcBorders>
              <w:bottom w:val="nil"/>
            </w:tcBorders>
            <w:shd w:val="clear" w:color="auto" w:fill="auto"/>
          </w:tcPr>
          <w:p w14:paraId="5B787EEA" w14:textId="77777777" w:rsidR="00F02EC5" w:rsidRPr="00C74756" w:rsidRDefault="00F02EC5" w:rsidP="00D93988">
            <w:pPr>
              <w:pStyle w:val="TAL"/>
              <w:rPr>
                <w:lang w:eastAsia="zh-CN"/>
              </w:rPr>
            </w:pPr>
            <w:r w:rsidRPr="00C74756">
              <w:rPr>
                <w:lang w:eastAsia="zh-CN"/>
              </w:rPr>
              <w:t>For symbols without SSB index 1</w:t>
            </w:r>
          </w:p>
        </w:tc>
      </w:tr>
      <w:tr w:rsidR="00F02EC5" w:rsidRPr="00C74756" w14:paraId="0E2B0436" w14:textId="77777777" w:rsidTr="00D93988">
        <w:trPr>
          <w:trHeight w:val="275"/>
        </w:trPr>
        <w:tc>
          <w:tcPr>
            <w:tcW w:w="1175" w:type="pct"/>
            <w:gridSpan w:val="2"/>
            <w:tcBorders>
              <w:top w:val="nil"/>
            </w:tcBorders>
            <w:shd w:val="clear" w:color="auto" w:fill="auto"/>
            <w:vAlign w:val="center"/>
          </w:tcPr>
          <w:p w14:paraId="63C3C60B" w14:textId="77777777" w:rsidR="00F02EC5" w:rsidRPr="00C74756" w:rsidRDefault="00F02EC5" w:rsidP="00D93988">
            <w:pPr>
              <w:pStyle w:val="TAL"/>
            </w:pPr>
          </w:p>
        </w:tc>
        <w:tc>
          <w:tcPr>
            <w:tcW w:w="699" w:type="pct"/>
            <w:shd w:val="clear" w:color="auto" w:fill="auto"/>
            <w:vAlign w:val="center"/>
          </w:tcPr>
          <w:p w14:paraId="68916ECF" w14:textId="77777777" w:rsidR="00F02EC5" w:rsidRPr="00C74756" w:rsidRDefault="00F02EC5" w:rsidP="00D93988">
            <w:pPr>
              <w:pStyle w:val="TAL"/>
              <w:rPr>
                <w:lang w:eastAsia="zh-CN"/>
              </w:rPr>
            </w:pPr>
            <w:r w:rsidRPr="00C74756">
              <w:rPr>
                <w:lang w:eastAsia="zh-CN"/>
              </w:rPr>
              <w:t>Config 2</w:t>
            </w:r>
          </w:p>
        </w:tc>
        <w:tc>
          <w:tcPr>
            <w:tcW w:w="655" w:type="pct"/>
            <w:tcBorders>
              <w:top w:val="nil"/>
            </w:tcBorders>
            <w:shd w:val="clear" w:color="auto" w:fill="auto"/>
          </w:tcPr>
          <w:p w14:paraId="2E54DABC" w14:textId="77777777" w:rsidR="00F02EC5" w:rsidRPr="00C74756" w:rsidRDefault="00F02EC5" w:rsidP="00D93988">
            <w:pPr>
              <w:pStyle w:val="TAC"/>
            </w:pPr>
          </w:p>
        </w:tc>
        <w:tc>
          <w:tcPr>
            <w:tcW w:w="1309" w:type="pct"/>
            <w:shd w:val="clear" w:color="auto" w:fill="auto"/>
          </w:tcPr>
          <w:p w14:paraId="0858287B" w14:textId="77777777" w:rsidR="00F02EC5" w:rsidRPr="00C74756" w:rsidRDefault="00F02EC5" w:rsidP="00D93988">
            <w:pPr>
              <w:pStyle w:val="TAC"/>
              <w:rPr>
                <w:bCs/>
              </w:rPr>
            </w:pPr>
            <w:r w:rsidRPr="00C74756">
              <w:rPr>
                <w:bCs/>
              </w:rPr>
              <w:t>-65.38/18.36 MHz</w:t>
            </w:r>
          </w:p>
        </w:tc>
        <w:tc>
          <w:tcPr>
            <w:tcW w:w="1162" w:type="pct"/>
            <w:tcBorders>
              <w:top w:val="nil"/>
            </w:tcBorders>
            <w:shd w:val="clear" w:color="auto" w:fill="auto"/>
          </w:tcPr>
          <w:p w14:paraId="3915A36B" w14:textId="77777777" w:rsidR="00F02EC5" w:rsidRPr="00C74756" w:rsidRDefault="00F02EC5" w:rsidP="00D93988">
            <w:pPr>
              <w:pStyle w:val="TAL"/>
              <w:rPr>
                <w:lang w:eastAsia="zh-CN"/>
              </w:rPr>
            </w:pPr>
          </w:p>
        </w:tc>
      </w:tr>
      <w:tr w:rsidR="00F02EC5" w:rsidRPr="00C74756" w14:paraId="2733685A" w14:textId="77777777" w:rsidTr="00D93988">
        <w:tc>
          <w:tcPr>
            <w:tcW w:w="1874" w:type="pct"/>
            <w:gridSpan w:val="3"/>
            <w:shd w:val="clear" w:color="auto" w:fill="auto"/>
            <w:vAlign w:val="center"/>
          </w:tcPr>
          <w:p w14:paraId="234D31E8" w14:textId="77777777" w:rsidR="00F02EC5" w:rsidRPr="00C74756" w:rsidRDefault="00F02EC5" w:rsidP="00D93988">
            <w:pPr>
              <w:pStyle w:val="TAL"/>
              <w:rPr>
                <w:lang w:eastAsia="zh-CN"/>
              </w:rPr>
            </w:pPr>
            <w:r w:rsidRPr="00C74756">
              <w:rPr>
                <w:lang w:eastAsia="zh-CN"/>
              </w:rPr>
              <w:t>ss-PBCH-</w:t>
            </w:r>
            <w:proofErr w:type="spellStart"/>
            <w:r w:rsidRPr="00C74756">
              <w:rPr>
                <w:lang w:eastAsia="zh-CN"/>
              </w:rPr>
              <w:t>BlockPower</w:t>
            </w:r>
            <w:proofErr w:type="spellEnd"/>
          </w:p>
        </w:tc>
        <w:tc>
          <w:tcPr>
            <w:tcW w:w="655" w:type="pct"/>
            <w:shd w:val="clear" w:color="auto" w:fill="auto"/>
          </w:tcPr>
          <w:p w14:paraId="63806426" w14:textId="77777777" w:rsidR="00F02EC5" w:rsidRPr="00C74756" w:rsidRDefault="00F02EC5" w:rsidP="00D93988">
            <w:pPr>
              <w:pStyle w:val="TAC"/>
              <w:rPr>
                <w:lang w:eastAsia="zh-CN"/>
              </w:rPr>
            </w:pPr>
            <w:r w:rsidRPr="00C74756">
              <w:t>dBm</w:t>
            </w:r>
            <w:r w:rsidRPr="00C74756">
              <w:rPr>
                <w:lang w:eastAsia="zh-CN"/>
              </w:rPr>
              <w:t>/</w:t>
            </w:r>
            <w:r w:rsidRPr="00C74756">
              <w:t xml:space="preserve"> SCS</w:t>
            </w:r>
          </w:p>
        </w:tc>
        <w:tc>
          <w:tcPr>
            <w:tcW w:w="1309" w:type="pct"/>
            <w:shd w:val="clear" w:color="auto" w:fill="auto"/>
          </w:tcPr>
          <w:p w14:paraId="4F8F01F6" w14:textId="77777777" w:rsidR="00F02EC5" w:rsidRPr="00C74756" w:rsidRDefault="00F02EC5" w:rsidP="00D93988">
            <w:pPr>
              <w:pStyle w:val="TAC"/>
            </w:pPr>
            <w:r w:rsidRPr="00C74756">
              <w:rPr>
                <w:bCs/>
              </w:rPr>
              <w:t>-5</w:t>
            </w:r>
          </w:p>
        </w:tc>
        <w:tc>
          <w:tcPr>
            <w:tcW w:w="1162" w:type="pct"/>
            <w:shd w:val="clear" w:color="auto" w:fill="auto"/>
          </w:tcPr>
          <w:p w14:paraId="3C4B1362" w14:textId="77777777" w:rsidR="00F02EC5" w:rsidRPr="00C74756" w:rsidRDefault="00F02EC5" w:rsidP="00D93988">
            <w:pPr>
              <w:pStyle w:val="TAL"/>
            </w:pPr>
            <w:r w:rsidRPr="00C74756">
              <w:t>As defined in clause 6.3.2 in TS 38.331 [13].</w:t>
            </w:r>
          </w:p>
        </w:tc>
      </w:tr>
      <w:tr w:rsidR="00F02EC5" w:rsidRPr="00C74756" w14:paraId="6F7E399C" w14:textId="77777777" w:rsidTr="00D93988">
        <w:tc>
          <w:tcPr>
            <w:tcW w:w="1874" w:type="pct"/>
            <w:gridSpan w:val="3"/>
            <w:shd w:val="clear" w:color="auto" w:fill="auto"/>
          </w:tcPr>
          <w:p w14:paraId="7A36FEB0" w14:textId="77777777" w:rsidR="00F02EC5" w:rsidRPr="00C74756" w:rsidRDefault="00F02EC5" w:rsidP="00D93988">
            <w:pPr>
              <w:pStyle w:val="TAL"/>
            </w:pPr>
            <w:r w:rsidRPr="00C74756">
              <w:t>Configured UE transmitted power (</w:t>
            </w:r>
            <w:r w:rsidRPr="00C74756">
              <w:rPr>
                <w:position w:val="-14"/>
              </w:rPr>
              <w:object w:dxaOrig="820" w:dyaOrig="380" w14:anchorId="76B11C11">
                <v:shape id="_x0000_i1045" type="#_x0000_t75" style="width:39.75pt;height:16.5pt" o:ole="">
                  <v:imagedata r:id="rId27" o:title=""/>
                </v:shape>
                <o:OLEObject Type="Embed" ProgID="Equation.3" ShapeID="_x0000_i1045" DrawAspect="Content" ObjectID="_1760525884" r:id="rId42"/>
              </w:object>
            </w:r>
            <w:r w:rsidRPr="00C74756">
              <w:t>)</w:t>
            </w:r>
          </w:p>
        </w:tc>
        <w:tc>
          <w:tcPr>
            <w:tcW w:w="655" w:type="pct"/>
            <w:shd w:val="clear" w:color="auto" w:fill="auto"/>
          </w:tcPr>
          <w:p w14:paraId="2AD59668" w14:textId="77777777" w:rsidR="00F02EC5" w:rsidRPr="00C74756" w:rsidRDefault="00F02EC5" w:rsidP="00D93988">
            <w:pPr>
              <w:pStyle w:val="TAC"/>
            </w:pPr>
            <w:r w:rsidRPr="00C74756">
              <w:t>dBm</w:t>
            </w:r>
          </w:p>
        </w:tc>
        <w:tc>
          <w:tcPr>
            <w:tcW w:w="1309" w:type="pct"/>
            <w:shd w:val="clear" w:color="auto" w:fill="auto"/>
          </w:tcPr>
          <w:p w14:paraId="5EF7DFFB" w14:textId="77777777" w:rsidR="00F02EC5" w:rsidRPr="00C74756" w:rsidRDefault="00F02EC5" w:rsidP="00D93988">
            <w:pPr>
              <w:pStyle w:val="TAC"/>
            </w:pPr>
            <w:r w:rsidRPr="00C74756">
              <w:rPr>
                <w:bCs/>
              </w:rPr>
              <w:t>23</w:t>
            </w:r>
          </w:p>
        </w:tc>
        <w:tc>
          <w:tcPr>
            <w:tcW w:w="1162" w:type="pct"/>
            <w:shd w:val="clear" w:color="auto" w:fill="auto"/>
          </w:tcPr>
          <w:p w14:paraId="665895F8" w14:textId="77777777" w:rsidR="00F02EC5" w:rsidRPr="00C74756" w:rsidRDefault="00F02EC5" w:rsidP="00D93988">
            <w:pPr>
              <w:pStyle w:val="TAL"/>
              <w:rPr>
                <w:lang w:eastAsia="zh-CN"/>
              </w:rPr>
            </w:pPr>
            <w:r w:rsidRPr="00C74756">
              <w:t>As defined in clause 6.2.</w:t>
            </w:r>
            <w:r w:rsidRPr="00C74756">
              <w:rPr>
                <w:lang w:eastAsia="zh-CN"/>
              </w:rPr>
              <w:t>4</w:t>
            </w:r>
            <w:r w:rsidRPr="00C74756">
              <w:t xml:space="preserve"> in TS 3</w:t>
            </w:r>
            <w:r w:rsidRPr="00C74756">
              <w:rPr>
                <w:lang w:eastAsia="zh-CN"/>
              </w:rPr>
              <w:t>8</w:t>
            </w:r>
            <w:r w:rsidRPr="00C74756">
              <w:t>.101</w:t>
            </w:r>
            <w:r w:rsidRPr="00C74756">
              <w:rPr>
                <w:lang w:eastAsia="zh-CN"/>
              </w:rPr>
              <w:t>-1 [2]</w:t>
            </w:r>
            <w:r w:rsidRPr="00C74756">
              <w:t>.</w:t>
            </w:r>
          </w:p>
        </w:tc>
      </w:tr>
      <w:tr w:rsidR="00F02EC5" w:rsidRPr="00C74756" w14:paraId="168E6CDA" w14:textId="77777777" w:rsidTr="00D93988">
        <w:trPr>
          <w:trHeight w:val="424"/>
        </w:trPr>
        <w:tc>
          <w:tcPr>
            <w:tcW w:w="1874" w:type="pct"/>
            <w:gridSpan w:val="3"/>
            <w:shd w:val="clear" w:color="auto" w:fill="auto"/>
          </w:tcPr>
          <w:p w14:paraId="587512CD" w14:textId="77777777" w:rsidR="00F02EC5" w:rsidRPr="00C74756" w:rsidRDefault="00F02EC5" w:rsidP="00D93988">
            <w:pPr>
              <w:pStyle w:val="TAL"/>
            </w:pPr>
            <w:proofErr w:type="spellStart"/>
            <w:r w:rsidRPr="00C74756">
              <w:t>MsgA</w:t>
            </w:r>
            <w:proofErr w:type="spellEnd"/>
            <w:r w:rsidRPr="00C74756">
              <w:t xml:space="preserve"> Configuration</w:t>
            </w:r>
          </w:p>
        </w:tc>
        <w:tc>
          <w:tcPr>
            <w:tcW w:w="655" w:type="pct"/>
            <w:shd w:val="clear" w:color="auto" w:fill="auto"/>
          </w:tcPr>
          <w:p w14:paraId="1E5F2980" w14:textId="77777777" w:rsidR="00F02EC5" w:rsidRPr="00C74756" w:rsidRDefault="00F02EC5" w:rsidP="00D93988">
            <w:pPr>
              <w:pStyle w:val="TAC"/>
            </w:pPr>
          </w:p>
        </w:tc>
        <w:tc>
          <w:tcPr>
            <w:tcW w:w="1309" w:type="pct"/>
            <w:shd w:val="clear" w:color="auto" w:fill="auto"/>
          </w:tcPr>
          <w:p w14:paraId="43C7E3F9" w14:textId="77777777" w:rsidR="00F02EC5" w:rsidRPr="00C74756" w:rsidRDefault="00F02EC5" w:rsidP="00D93988">
            <w:pPr>
              <w:pStyle w:val="TAC"/>
            </w:pPr>
            <w:r w:rsidRPr="00C74756">
              <w:t>MsgA.2 FR1</w:t>
            </w:r>
          </w:p>
        </w:tc>
        <w:tc>
          <w:tcPr>
            <w:tcW w:w="1162" w:type="pct"/>
            <w:shd w:val="clear" w:color="auto" w:fill="auto"/>
          </w:tcPr>
          <w:p w14:paraId="6681A471" w14:textId="77777777" w:rsidR="00F02EC5" w:rsidRPr="00C74756" w:rsidRDefault="00F02EC5" w:rsidP="00D93988">
            <w:pPr>
              <w:pStyle w:val="TAL"/>
            </w:pPr>
            <w:r w:rsidRPr="00C74756">
              <w:t>As defined in A.7A.1</w:t>
            </w:r>
          </w:p>
        </w:tc>
      </w:tr>
      <w:tr w:rsidR="00F02EC5" w:rsidRPr="00C74756" w14:paraId="6BF9E315" w14:textId="77777777" w:rsidTr="00D93988">
        <w:trPr>
          <w:trHeight w:val="424"/>
        </w:trPr>
        <w:tc>
          <w:tcPr>
            <w:tcW w:w="1874" w:type="pct"/>
            <w:gridSpan w:val="3"/>
            <w:shd w:val="clear" w:color="auto" w:fill="auto"/>
          </w:tcPr>
          <w:p w14:paraId="70F2ACF3" w14:textId="77777777" w:rsidR="00F02EC5" w:rsidRPr="00C74756" w:rsidRDefault="00F02EC5" w:rsidP="00D93988">
            <w:pPr>
              <w:pStyle w:val="TAL"/>
            </w:pPr>
            <w:proofErr w:type="spellStart"/>
            <w:r w:rsidRPr="00C74756">
              <w:t>msgA</w:t>
            </w:r>
            <w:proofErr w:type="spellEnd"/>
            <w:r w:rsidRPr="00C74756">
              <w:t>-RSRP-</w:t>
            </w:r>
            <w:proofErr w:type="spellStart"/>
            <w:r w:rsidRPr="00C74756">
              <w:t>ThresholdSSB</w:t>
            </w:r>
            <w:proofErr w:type="spellEnd"/>
          </w:p>
        </w:tc>
        <w:tc>
          <w:tcPr>
            <w:tcW w:w="655" w:type="pct"/>
            <w:shd w:val="clear" w:color="auto" w:fill="auto"/>
          </w:tcPr>
          <w:p w14:paraId="28E1EA9A" w14:textId="77777777" w:rsidR="00F02EC5" w:rsidRPr="00C74756" w:rsidRDefault="00F02EC5" w:rsidP="00D93988">
            <w:pPr>
              <w:pStyle w:val="TAC"/>
            </w:pPr>
            <w:r w:rsidRPr="00C74756">
              <w:t>dBm</w:t>
            </w:r>
          </w:p>
        </w:tc>
        <w:tc>
          <w:tcPr>
            <w:tcW w:w="1309" w:type="pct"/>
            <w:shd w:val="clear" w:color="auto" w:fill="auto"/>
          </w:tcPr>
          <w:p w14:paraId="7DF1E764" w14:textId="77777777" w:rsidR="00F02EC5" w:rsidRPr="00C74756" w:rsidRDefault="00F02EC5" w:rsidP="00D93988">
            <w:pPr>
              <w:pStyle w:val="TAC"/>
            </w:pPr>
            <w:r w:rsidRPr="00C74756">
              <w:t>RSRP_51</w:t>
            </w:r>
          </w:p>
        </w:tc>
        <w:tc>
          <w:tcPr>
            <w:tcW w:w="1162" w:type="pct"/>
            <w:shd w:val="clear" w:color="auto" w:fill="auto"/>
          </w:tcPr>
          <w:p w14:paraId="4446D22D" w14:textId="77777777" w:rsidR="00F02EC5" w:rsidRPr="00C74756" w:rsidRDefault="00F02EC5" w:rsidP="00D93988">
            <w:pPr>
              <w:pStyle w:val="TAL"/>
            </w:pPr>
            <w:r w:rsidRPr="00C74756">
              <w:t>The actual value of the threshold is -105dBm, as defined in TS 38.331 [13].</w:t>
            </w:r>
          </w:p>
        </w:tc>
      </w:tr>
      <w:tr w:rsidR="00F02EC5" w:rsidRPr="00C74756" w14:paraId="1C1AA890" w14:textId="77777777" w:rsidTr="00D93988">
        <w:tc>
          <w:tcPr>
            <w:tcW w:w="1874" w:type="pct"/>
            <w:gridSpan w:val="3"/>
            <w:shd w:val="clear" w:color="auto" w:fill="auto"/>
            <w:vAlign w:val="center"/>
          </w:tcPr>
          <w:p w14:paraId="6C899B8E" w14:textId="77777777" w:rsidR="00F02EC5" w:rsidRPr="00C74756" w:rsidRDefault="00F02EC5" w:rsidP="00D93988">
            <w:pPr>
              <w:pStyle w:val="TAL"/>
            </w:pPr>
            <w:r w:rsidRPr="00C74756">
              <w:t xml:space="preserve">Propagation Condition </w:t>
            </w:r>
          </w:p>
        </w:tc>
        <w:tc>
          <w:tcPr>
            <w:tcW w:w="655" w:type="pct"/>
            <w:shd w:val="clear" w:color="auto" w:fill="auto"/>
          </w:tcPr>
          <w:p w14:paraId="76218B65" w14:textId="77777777" w:rsidR="00F02EC5" w:rsidRPr="00C74756" w:rsidRDefault="00F02EC5" w:rsidP="00D93988">
            <w:pPr>
              <w:pStyle w:val="TAC"/>
            </w:pPr>
            <w:r w:rsidRPr="00C74756">
              <w:t>-</w:t>
            </w:r>
          </w:p>
        </w:tc>
        <w:tc>
          <w:tcPr>
            <w:tcW w:w="1309" w:type="pct"/>
            <w:shd w:val="clear" w:color="auto" w:fill="auto"/>
          </w:tcPr>
          <w:p w14:paraId="7FEDA8C9" w14:textId="77777777" w:rsidR="00F02EC5" w:rsidRPr="00C74756" w:rsidRDefault="00F02EC5" w:rsidP="00D93988">
            <w:pPr>
              <w:pStyle w:val="TAC"/>
            </w:pPr>
            <w:r w:rsidRPr="00C74756">
              <w:rPr>
                <w:bCs/>
              </w:rPr>
              <w:t>AWGN</w:t>
            </w:r>
          </w:p>
        </w:tc>
        <w:tc>
          <w:tcPr>
            <w:tcW w:w="1162" w:type="pct"/>
            <w:shd w:val="clear" w:color="auto" w:fill="auto"/>
          </w:tcPr>
          <w:p w14:paraId="5B71140A" w14:textId="77777777" w:rsidR="00F02EC5" w:rsidRPr="00C74756" w:rsidRDefault="00F02EC5" w:rsidP="00D93988">
            <w:pPr>
              <w:pStyle w:val="TAL"/>
            </w:pPr>
          </w:p>
        </w:tc>
      </w:tr>
      <w:tr w:rsidR="00F02EC5" w:rsidRPr="00C74756" w14:paraId="60071018" w14:textId="77777777" w:rsidTr="00D93988">
        <w:tc>
          <w:tcPr>
            <w:tcW w:w="5000" w:type="pct"/>
            <w:gridSpan w:val="6"/>
            <w:shd w:val="clear" w:color="auto" w:fill="auto"/>
            <w:vAlign w:val="center"/>
          </w:tcPr>
          <w:p w14:paraId="45C1697D" w14:textId="77777777" w:rsidR="00F02EC5" w:rsidRPr="00C74756" w:rsidRDefault="00F02EC5" w:rsidP="00D93988">
            <w:pPr>
              <w:pStyle w:val="TAN"/>
            </w:pPr>
            <w:r w:rsidRPr="00C74756">
              <w:lastRenderedPageBreak/>
              <w:t>Note 1:</w:t>
            </w:r>
            <w:r w:rsidRPr="00C74756">
              <w:tab/>
              <w:t xml:space="preserve">OCNG shall be used such that the cell is fully </w:t>
            </w:r>
            <w:proofErr w:type="gramStart"/>
            <w:r w:rsidRPr="00C74756">
              <w:t>allocated</w:t>
            </w:r>
            <w:proofErr w:type="gramEnd"/>
            <w:r w:rsidRPr="00C74756">
              <w:t xml:space="preserve"> and a constant total transmitted power spectral density is achieved for all OFDM symbols. The OCNG pattern is chosen during the test according to the presence of a DL reference measurement channel.</w:t>
            </w:r>
          </w:p>
          <w:p w14:paraId="27F8BDB3" w14:textId="77777777" w:rsidR="00F02EC5" w:rsidRPr="00C74756" w:rsidRDefault="00F02EC5" w:rsidP="00D93988">
            <w:pPr>
              <w:pStyle w:val="TAN"/>
            </w:pPr>
            <w:r w:rsidRPr="00C74756">
              <w:t>Note 2:</w:t>
            </w:r>
            <w:r w:rsidRPr="00C74756">
              <w:tab/>
              <w:t>SS-RSRP, Es/</w:t>
            </w:r>
            <w:proofErr w:type="spellStart"/>
            <w:r w:rsidRPr="00C74756">
              <w:t>Iot</w:t>
            </w:r>
            <w:proofErr w:type="spellEnd"/>
            <w:r w:rsidRPr="00C74756">
              <w:t xml:space="preserve"> and Io levels have been derived from other parameters for information purpose. They are not settable parameters.</w:t>
            </w:r>
          </w:p>
          <w:p w14:paraId="0C9234FA" w14:textId="77777777" w:rsidR="00F02EC5" w:rsidRPr="00C74756" w:rsidRDefault="00F02EC5" w:rsidP="00D93988">
            <w:pPr>
              <w:pStyle w:val="TAN"/>
            </w:pPr>
            <w:r w:rsidRPr="00C74756">
              <w:t>Note 3:</w:t>
            </w:r>
            <w:r w:rsidRPr="00C74756">
              <w:tab/>
              <w:t>The DL PDSCH reference measurement channel is used in the test only when a downlink transmission dedicated to the UE under test is required.</w:t>
            </w:r>
          </w:p>
        </w:tc>
      </w:tr>
    </w:tbl>
    <w:p w14:paraId="0A01482E" w14:textId="77777777" w:rsidR="00F02EC5" w:rsidRPr="00C74756" w:rsidRDefault="00F02EC5" w:rsidP="00F02EC5">
      <w:pPr>
        <w:rPr>
          <w:lang w:eastAsia="sv-SE"/>
        </w:rPr>
      </w:pPr>
    </w:p>
    <w:p w14:paraId="6E3ACFEB" w14:textId="77777777" w:rsidR="00F02EC5" w:rsidRPr="00C74756" w:rsidRDefault="00F02EC5" w:rsidP="00F02EC5">
      <w:pPr>
        <w:pStyle w:val="Heading5"/>
        <w:keepLines w:val="0"/>
        <w:rPr>
          <w:lang w:eastAsia="sv-SE"/>
        </w:rPr>
      </w:pPr>
      <w:r w:rsidRPr="00C74756">
        <w:rPr>
          <w:lang w:eastAsia="sv-SE"/>
        </w:rPr>
        <w:t>16.3.2.2.8</w:t>
      </w:r>
      <w:r w:rsidRPr="00C74756">
        <w:rPr>
          <w:lang w:eastAsia="sv-SE"/>
        </w:rPr>
        <w:tab/>
      </w:r>
      <w:r w:rsidRPr="00C74756">
        <w:t>NR SA FR1 2-step RA type non-</w:t>
      </w:r>
      <w:proofErr w:type="gramStart"/>
      <w:r w:rsidRPr="00C74756">
        <w:t>contention based</w:t>
      </w:r>
      <w:proofErr w:type="gramEnd"/>
      <w:r w:rsidRPr="00C74756">
        <w:t xml:space="preserve"> test in FR1 for NR standalone for 2 RX UE</w:t>
      </w:r>
    </w:p>
    <w:p w14:paraId="614767F3" w14:textId="77777777" w:rsidR="00F02EC5" w:rsidRPr="00C74756" w:rsidRDefault="00F02EC5" w:rsidP="00F02EC5">
      <w:pPr>
        <w:pStyle w:val="H6"/>
        <w:keepLines w:val="0"/>
      </w:pPr>
      <w:r w:rsidRPr="00C74756">
        <w:t>16.3.2.2.8.1</w:t>
      </w:r>
      <w:r w:rsidRPr="00C74756">
        <w:tab/>
        <w:t>Test purpose</w:t>
      </w:r>
    </w:p>
    <w:p w14:paraId="0B6BBF9B" w14:textId="77777777" w:rsidR="00F02EC5" w:rsidRPr="00C74756" w:rsidRDefault="00F02EC5" w:rsidP="00F02EC5">
      <w:pPr>
        <w:rPr>
          <w:lang w:eastAsia="sv-SE"/>
        </w:rPr>
      </w:pPr>
      <w:r w:rsidRPr="00C74756">
        <w:rPr>
          <w:rFonts w:cs="v4.2.0"/>
        </w:rPr>
        <w:t xml:space="preserve">To verify </w:t>
      </w:r>
      <w:r w:rsidRPr="00C74756">
        <w:t xml:space="preserve">that the behaviour of the </w:t>
      </w:r>
      <w:proofErr w:type="gramStart"/>
      <w:r w:rsidRPr="00C74756">
        <w:t>random access</w:t>
      </w:r>
      <w:proofErr w:type="gramEnd"/>
      <w:r w:rsidRPr="00C74756">
        <w:t xml:space="preserve"> procedure is according to the requirements and that the PRACH power settings and timing are within specified limits. This test will verify the requirements in 38.133 [6] Clause 6.2.2B.2 and Clause 7.1A.2 in an AWGN model.</w:t>
      </w:r>
    </w:p>
    <w:p w14:paraId="3FA2471E" w14:textId="77777777" w:rsidR="00F02EC5" w:rsidRPr="00C74756" w:rsidRDefault="00F02EC5" w:rsidP="00F02EC5">
      <w:pPr>
        <w:pStyle w:val="H6"/>
        <w:keepNext w:val="0"/>
        <w:keepLines w:val="0"/>
      </w:pPr>
      <w:r w:rsidRPr="00C74756">
        <w:t>16.3.2.2.8.2</w:t>
      </w:r>
      <w:r w:rsidRPr="00C74756">
        <w:tab/>
        <w:t>Test applicability</w:t>
      </w:r>
    </w:p>
    <w:p w14:paraId="4F8F3160" w14:textId="77777777" w:rsidR="00F02EC5" w:rsidRPr="00C74756" w:rsidRDefault="00F02EC5" w:rsidP="00F02EC5">
      <w:pPr>
        <w:rPr>
          <w:lang w:eastAsia="sv-SE"/>
        </w:rPr>
      </w:pPr>
      <w:r w:rsidRPr="00C74756">
        <w:rPr>
          <w:lang w:eastAsia="sv-SE"/>
        </w:rPr>
        <w:t xml:space="preserve">This test applies to all types of NR </w:t>
      </w:r>
      <w:proofErr w:type="spellStart"/>
      <w:r w:rsidRPr="00C74756">
        <w:rPr>
          <w:lang w:eastAsia="sv-SE"/>
        </w:rPr>
        <w:t>RedCap</w:t>
      </w:r>
      <w:proofErr w:type="spellEnd"/>
      <w:r w:rsidRPr="00C74756">
        <w:rPr>
          <w:lang w:eastAsia="sv-SE"/>
        </w:rPr>
        <w:t xml:space="preserve"> UE with 2</w:t>
      </w:r>
      <w:r w:rsidRPr="00C74756">
        <w:rPr>
          <w:lang w:eastAsia="zh-CN"/>
        </w:rPr>
        <w:t xml:space="preserve">Rx and 2-step RACH </w:t>
      </w:r>
      <w:r w:rsidRPr="00C74756">
        <w:rPr>
          <w:lang w:eastAsia="sv-SE"/>
        </w:rPr>
        <w:t>from Release 17 onwards.</w:t>
      </w:r>
    </w:p>
    <w:p w14:paraId="436603CB" w14:textId="77777777" w:rsidR="00F02EC5" w:rsidRPr="00C74756" w:rsidRDefault="00F02EC5" w:rsidP="00F02EC5">
      <w:pPr>
        <w:pStyle w:val="H6"/>
        <w:keepNext w:val="0"/>
        <w:keepLines w:val="0"/>
        <w:rPr>
          <w:rFonts w:cs="Arial"/>
        </w:rPr>
      </w:pPr>
      <w:r w:rsidRPr="00C74756">
        <w:t>16.3.2.2.8</w:t>
      </w:r>
      <w:r w:rsidRPr="00C74756">
        <w:rPr>
          <w:rFonts w:cs="Arial"/>
        </w:rPr>
        <w:t>.3</w:t>
      </w:r>
      <w:r w:rsidRPr="00C74756">
        <w:rPr>
          <w:rFonts w:cs="Arial"/>
        </w:rPr>
        <w:tab/>
        <w:t>Minimum conformance requirement</w:t>
      </w:r>
    </w:p>
    <w:p w14:paraId="3BAC6D5F" w14:textId="77777777" w:rsidR="00F02EC5" w:rsidRPr="00C74756" w:rsidRDefault="00F02EC5" w:rsidP="00F02EC5">
      <w:pPr>
        <w:rPr>
          <w:lang w:eastAsia="sv-SE"/>
        </w:rPr>
      </w:pPr>
      <w:r w:rsidRPr="00C74756">
        <w:rPr>
          <w:lang w:eastAsia="sv-SE"/>
        </w:rPr>
        <w:t>The minimum conformance requirements are specified in clause 16.3.2.2.0.1.</w:t>
      </w:r>
    </w:p>
    <w:p w14:paraId="60EC9B31" w14:textId="77777777" w:rsidR="00F02EC5" w:rsidRPr="00C74756" w:rsidRDefault="00F02EC5" w:rsidP="00F02EC5">
      <w:r w:rsidRPr="00C74756">
        <w:rPr>
          <w:rFonts w:eastAsia="MS Mincho"/>
        </w:rPr>
        <w:t xml:space="preserve"> </w:t>
      </w:r>
      <w:r w:rsidRPr="00C74756">
        <w:t>The normative reference for this requirement is TS 38.133 [6] clauses A.16.3.2.2.8.</w:t>
      </w:r>
    </w:p>
    <w:p w14:paraId="700AA427" w14:textId="77777777" w:rsidR="00F02EC5" w:rsidRPr="00C74756" w:rsidRDefault="00F02EC5" w:rsidP="00F02EC5">
      <w:pPr>
        <w:pStyle w:val="H6"/>
        <w:keepNext w:val="0"/>
        <w:keepLines w:val="0"/>
        <w:rPr>
          <w:rFonts w:cs="Arial"/>
        </w:rPr>
      </w:pPr>
      <w:r w:rsidRPr="00C74756">
        <w:t>16.3.2.2.8</w:t>
      </w:r>
      <w:r w:rsidRPr="00C74756">
        <w:rPr>
          <w:rFonts w:cs="Arial"/>
        </w:rPr>
        <w:t>.4</w:t>
      </w:r>
      <w:r w:rsidRPr="00C74756">
        <w:rPr>
          <w:rFonts w:cs="Arial"/>
        </w:rPr>
        <w:tab/>
        <w:t>Test description</w:t>
      </w:r>
    </w:p>
    <w:p w14:paraId="634867F3" w14:textId="77777777" w:rsidR="00F02EC5" w:rsidRPr="00C74756" w:rsidRDefault="00F02EC5" w:rsidP="00F02EC5">
      <w:pPr>
        <w:pStyle w:val="H6"/>
        <w:keepNext w:val="0"/>
        <w:keepLines w:val="0"/>
        <w:rPr>
          <w:rFonts w:cs="Arial"/>
        </w:rPr>
      </w:pPr>
      <w:r w:rsidRPr="00C74756">
        <w:t>16.3.2.2.8</w:t>
      </w:r>
      <w:r w:rsidRPr="00C74756">
        <w:rPr>
          <w:rFonts w:cs="Arial"/>
        </w:rPr>
        <w:t>.4.1</w:t>
      </w:r>
      <w:r w:rsidRPr="00C74756">
        <w:rPr>
          <w:rFonts w:cs="Arial"/>
        </w:rPr>
        <w:tab/>
        <w:t>Initial conditions</w:t>
      </w:r>
    </w:p>
    <w:p w14:paraId="6BC8B1D0" w14:textId="77777777" w:rsidR="00F02EC5" w:rsidRPr="00C74756" w:rsidRDefault="00F02EC5" w:rsidP="00F02EC5">
      <w:pPr>
        <w:rPr>
          <w:lang w:eastAsia="sv-SE"/>
        </w:rPr>
      </w:pPr>
      <w:r w:rsidRPr="00C74756">
        <w:rPr>
          <w:lang w:eastAsia="sv-SE"/>
        </w:rPr>
        <w:t>Same as the initial conditions given in 6.3.2.2.4.4.1 with following exceptions:</w:t>
      </w:r>
    </w:p>
    <w:p w14:paraId="0D5A5EEB" w14:textId="77777777" w:rsidR="00F02EC5" w:rsidRPr="00C74756" w:rsidRDefault="00F02EC5" w:rsidP="00F02EC5">
      <w:pPr>
        <w:pStyle w:val="B10"/>
      </w:pPr>
      <w:r w:rsidRPr="00C74756">
        <w:rPr>
          <w:lang w:eastAsia="zh-CN"/>
        </w:rPr>
        <w:t>-</w:t>
      </w:r>
      <w:r w:rsidRPr="00C74756">
        <w:rPr>
          <w:lang w:eastAsia="zh-CN"/>
        </w:rPr>
        <w:tab/>
        <w:t xml:space="preserve">Table </w:t>
      </w:r>
      <w:r w:rsidRPr="00C74756">
        <w:rPr>
          <w:lang w:eastAsia="sv-SE"/>
        </w:rPr>
        <w:t xml:space="preserve">6.3.2.2.4.4.1-1 is replaced by </w:t>
      </w:r>
      <w:r w:rsidRPr="00C74756">
        <w:t>Table 16.3.2.2.8.4.1-1.</w:t>
      </w:r>
    </w:p>
    <w:p w14:paraId="5EF815A4" w14:textId="77777777" w:rsidR="00F02EC5" w:rsidRPr="00C74756" w:rsidRDefault="00F02EC5" w:rsidP="00F02EC5">
      <w:pPr>
        <w:pStyle w:val="B10"/>
        <w:rPr>
          <w:lang w:eastAsia="zh-CN"/>
        </w:rPr>
      </w:pPr>
      <w:r w:rsidRPr="00C74756">
        <w:rPr>
          <w:lang w:eastAsia="zh-CN"/>
        </w:rPr>
        <w:t>-</w:t>
      </w:r>
      <w:r w:rsidRPr="00C74756">
        <w:rPr>
          <w:lang w:eastAsia="zh-CN"/>
        </w:rPr>
        <w:tab/>
        <w:t xml:space="preserve">Table </w:t>
      </w:r>
      <w:r w:rsidRPr="00C74756">
        <w:rPr>
          <w:lang w:eastAsia="sv-SE"/>
        </w:rPr>
        <w:t xml:space="preserve">6.3.2.2.4.4.1-2 is replaced by </w:t>
      </w:r>
      <w:r w:rsidRPr="00C74756">
        <w:t>Table 16.3.2.2.8.4.1-2.</w:t>
      </w:r>
    </w:p>
    <w:p w14:paraId="6E631E39" w14:textId="77777777" w:rsidR="00F02EC5" w:rsidRPr="00C74756" w:rsidRDefault="00F02EC5" w:rsidP="00F02EC5">
      <w:pPr>
        <w:pStyle w:val="TH"/>
        <w:keepNext w:val="0"/>
        <w:keepLines w:val="0"/>
      </w:pPr>
      <w:r w:rsidRPr="00C74756">
        <w:t xml:space="preserve">Table 16.3.2.2.8.4.1-1: </w:t>
      </w:r>
      <w:r w:rsidRPr="00C74756">
        <w:rPr>
          <w:bCs/>
          <w:lang w:eastAsia="sv-SE"/>
        </w:rPr>
        <w:t>S</w:t>
      </w:r>
      <w:r w:rsidRPr="00C74756">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F02EC5" w:rsidRPr="00C74756" w14:paraId="7F7A166A" w14:textId="77777777" w:rsidTr="00D93988">
        <w:tc>
          <w:tcPr>
            <w:tcW w:w="0" w:type="auto"/>
            <w:shd w:val="clear" w:color="auto" w:fill="auto"/>
            <w:vAlign w:val="center"/>
          </w:tcPr>
          <w:p w14:paraId="6B8B7541" w14:textId="77777777" w:rsidR="00F02EC5" w:rsidRPr="00C74756" w:rsidRDefault="00F02EC5" w:rsidP="00D93988">
            <w:pPr>
              <w:keepNext/>
              <w:keepLines/>
              <w:spacing w:after="0"/>
              <w:jc w:val="center"/>
              <w:rPr>
                <w:rFonts w:ascii="Arial" w:hAnsi="Arial"/>
                <w:b/>
                <w:sz w:val="18"/>
              </w:rPr>
            </w:pPr>
            <w:r w:rsidRPr="00C74756">
              <w:rPr>
                <w:rFonts w:ascii="Arial" w:hAnsi="Arial"/>
                <w:b/>
                <w:sz w:val="18"/>
              </w:rPr>
              <w:t>Config</w:t>
            </w:r>
          </w:p>
        </w:tc>
        <w:tc>
          <w:tcPr>
            <w:tcW w:w="0" w:type="auto"/>
            <w:shd w:val="clear" w:color="auto" w:fill="auto"/>
            <w:vAlign w:val="center"/>
          </w:tcPr>
          <w:p w14:paraId="601E24E4" w14:textId="77777777" w:rsidR="00F02EC5" w:rsidRPr="00C74756" w:rsidRDefault="00F02EC5" w:rsidP="00D93988">
            <w:pPr>
              <w:keepNext/>
              <w:keepLines/>
              <w:spacing w:after="0"/>
              <w:jc w:val="center"/>
              <w:rPr>
                <w:rFonts w:ascii="Arial" w:hAnsi="Arial"/>
                <w:b/>
                <w:sz w:val="18"/>
              </w:rPr>
            </w:pPr>
            <w:r w:rsidRPr="00C74756">
              <w:rPr>
                <w:rFonts w:ascii="Arial" w:hAnsi="Arial"/>
                <w:b/>
                <w:sz w:val="18"/>
              </w:rPr>
              <w:t>Description</w:t>
            </w:r>
          </w:p>
        </w:tc>
      </w:tr>
      <w:tr w:rsidR="00F02EC5" w:rsidRPr="00C74756" w14:paraId="2CD4E8DC" w14:textId="77777777" w:rsidTr="00D93988">
        <w:tc>
          <w:tcPr>
            <w:tcW w:w="0" w:type="auto"/>
            <w:shd w:val="clear" w:color="auto" w:fill="auto"/>
          </w:tcPr>
          <w:p w14:paraId="09BAEDAD" w14:textId="77777777" w:rsidR="00F02EC5" w:rsidRPr="00C74756" w:rsidRDefault="00F02EC5" w:rsidP="00D93988">
            <w:pPr>
              <w:keepNext/>
              <w:keepLines/>
              <w:spacing w:after="0"/>
              <w:jc w:val="center"/>
              <w:rPr>
                <w:rFonts w:ascii="Arial" w:hAnsi="Arial" w:cs="Arial"/>
                <w:sz w:val="18"/>
                <w:szCs w:val="18"/>
                <w:lang w:eastAsia="zh-CN"/>
              </w:rPr>
            </w:pPr>
            <w:r w:rsidRPr="00C74756">
              <w:rPr>
                <w:rFonts w:ascii="Arial" w:hAnsi="Arial"/>
                <w:sz w:val="18"/>
              </w:rPr>
              <w:t>16.3.2.2.8-1</w:t>
            </w:r>
          </w:p>
        </w:tc>
        <w:tc>
          <w:tcPr>
            <w:tcW w:w="0" w:type="auto"/>
            <w:shd w:val="clear" w:color="auto" w:fill="auto"/>
          </w:tcPr>
          <w:p w14:paraId="633CC16A" w14:textId="77777777" w:rsidR="00F02EC5" w:rsidRPr="00C74756" w:rsidRDefault="00F02EC5" w:rsidP="00D93988">
            <w:pPr>
              <w:keepNext/>
              <w:keepLines/>
              <w:spacing w:after="0"/>
              <w:rPr>
                <w:rFonts w:ascii="Arial" w:hAnsi="Arial" w:cs="Arial"/>
                <w:sz w:val="18"/>
                <w:szCs w:val="18"/>
              </w:rPr>
            </w:pPr>
            <w:r w:rsidRPr="00C74756">
              <w:rPr>
                <w:rFonts w:ascii="Arial" w:hAnsi="Arial" w:cs="Arial"/>
                <w:sz w:val="18"/>
                <w:szCs w:val="18"/>
              </w:rPr>
              <w:t xml:space="preserve">NR </w:t>
            </w:r>
            <w:r w:rsidRPr="00C74756">
              <w:rPr>
                <w:rFonts w:ascii="Arial" w:eastAsia="Malgun Gothic" w:hAnsi="Arial" w:cs="Arial"/>
                <w:sz w:val="18"/>
                <w:szCs w:val="18"/>
              </w:rPr>
              <w:t>30 kHz SSB SCS, 20 MHz bandwidth, TDD duplex mode</w:t>
            </w:r>
          </w:p>
        </w:tc>
      </w:tr>
      <w:tr w:rsidR="00F02EC5" w:rsidRPr="00C74756" w14:paraId="7B32DC4F" w14:textId="77777777" w:rsidTr="00D93988">
        <w:tc>
          <w:tcPr>
            <w:tcW w:w="0" w:type="auto"/>
            <w:shd w:val="clear" w:color="auto" w:fill="auto"/>
          </w:tcPr>
          <w:p w14:paraId="7EF6023B" w14:textId="77777777" w:rsidR="00F02EC5" w:rsidRPr="00C74756" w:rsidRDefault="00F02EC5" w:rsidP="00D93988">
            <w:pPr>
              <w:keepNext/>
              <w:keepLines/>
              <w:spacing w:after="0"/>
              <w:jc w:val="center"/>
              <w:rPr>
                <w:rFonts w:ascii="Arial" w:hAnsi="Arial" w:cs="Arial"/>
                <w:sz w:val="18"/>
                <w:szCs w:val="18"/>
                <w:lang w:eastAsia="zh-CN"/>
              </w:rPr>
            </w:pPr>
            <w:r w:rsidRPr="00C74756">
              <w:rPr>
                <w:rFonts w:ascii="Arial" w:hAnsi="Arial"/>
                <w:sz w:val="18"/>
              </w:rPr>
              <w:t>16.3.2.2.8-2</w:t>
            </w:r>
          </w:p>
        </w:tc>
        <w:tc>
          <w:tcPr>
            <w:tcW w:w="0" w:type="auto"/>
            <w:shd w:val="clear" w:color="auto" w:fill="auto"/>
          </w:tcPr>
          <w:p w14:paraId="3EC0881F" w14:textId="77777777" w:rsidR="00F02EC5" w:rsidRPr="00C74756" w:rsidRDefault="00F02EC5" w:rsidP="00D93988">
            <w:pPr>
              <w:keepNext/>
              <w:keepLines/>
              <w:spacing w:after="0"/>
              <w:rPr>
                <w:rFonts w:ascii="Arial" w:hAnsi="Arial" w:cs="Arial"/>
                <w:sz w:val="18"/>
                <w:szCs w:val="18"/>
              </w:rPr>
            </w:pPr>
            <w:r w:rsidRPr="00C74756">
              <w:rPr>
                <w:rFonts w:ascii="Arial" w:hAnsi="Arial" w:cs="Arial"/>
                <w:sz w:val="18"/>
                <w:szCs w:val="18"/>
              </w:rPr>
              <w:t xml:space="preserve">NR </w:t>
            </w:r>
            <w:r w:rsidRPr="00C74756">
              <w:rPr>
                <w:rFonts w:ascii="Arial" w:eastAsia="Malgun Gothic" w:hAnsi="Arial" w:cs="Arial"/>
                <w:sz w:val="18"/>
                <w:szCs w:val="18"/>
              </w:rPr>
              <w:t>15 kHz SSB SCS, 10 MHz bandwidth, HD-FDD duplex mode</w:t>
            </w:r>
          </w:p>
        </w:tc>
      </w:tr>
      <w:tr w:rsidR="00F02EC5" w:rsidRPr="00C74756" w14:paraId="0C34A230" w14:textId="77777777" w:rsidTr="00D93988">
        <w:tc>
          <w:tcPr>
            <w:tcW w:w="0" w:type="auto"/>
            <w:gridSpan w:val="2"/>
            <w:shd w:val="clear" w:color="auto" w:fill="auto"/>
          </w:tcPr>
          <w:p w14:paraId="693AB4BD" w14:textId="77777777" w:rsidR="00F02EC5" w:rsidRPr="00C74756" w:rsidRDefault="00F02EC5" w:rsidP="00D93988">
            <w:pPr>
              <w:keepNext/>
              <w:keepLines/>
              <w:spacing w:after="0"/>
              <w:ind w:left="851" w:hanging="851"/>
              <w:rPr>
                <w:rFonts w:ascii="Arial" w:hAnsi="Arial"/>
                <w:sz w:val="18"/>
                <w:lang w:eastAsia="zh-CN"/>
              </w:rPr>
            </w:pPr>
            <w:r w:rsidRPr="00C74756">
              <w:rPr>
                <w:rFonts w:ascii="Arial" w:hAnsi="Arial"/>
                <w:sz w:val="18"/>
              </w:rPr>
              <w:t>Note:</w:t>
            </w:r>
            <w:r w:rsidRPr="00C74756">
              <w:rPr>
                <w:rFonts w:ascii="Arial" w:hAnsi="Arial"/>
                <w:sz w:val="18"/>
              </w:rPr>
              <w:tab/>
              <w:t>The UE is only required to be tested in one of the supported test configurations</w:t>
            </w:r>
            <w:r w:rsidRPr="00C74756">
              <w:rPr>
                <w:rFonts w:ascii="Arial" w:hAnsi="Arial"/>
                <w:sz w:val="18"/>
                <w:lang w:eastAsia="zh-CN"/>
              </w:rPr>
              <w:t xml:space="preserve"> depending on UE capability</w:t>
            </w:r>
          </w:p>
        </w:tc>
      </w:tr>
    </w:tbl>
    <w:p w14:paraId="5A3EB1A6" w14:textId="77777777" w:rsidR="00F02EC5" w:rsidRPr="00C74756" w:rsidRDefault="00F02EC5" w:rsidP="00F02EC5">
      <w:pPr>
        <w:rPr>
          <w:lang w:eastAsia="sv-SE"/>
        </w:rPr>
      </w:pPr>
    </w:p>
    <w:p w14:paraId="32321F92" w14:textId="77777777" w:rsidR="00F02EC5" w:rsidRPr="00C74756" w:rsidRDefault="00F02EC5" w:rsidP="00F02EC5">
      <w:pPr>
        <w:pStyle w:val="TH"/>
        <w:keepNext w:val="0"/>
        <w:keepLines w:val="0"/>
      </w:pPr>
      <w:r w:rsidRPr="00C74756">
        <w:t xml:space="preserve">Table 16.3.2.2.8.4.1-2: Initial conditions for Contention based random access test in FR1 for NR </w:t>
      </w:r>
      <w:proofErr w:type="gramStart"/>
      <w:r w:rsidRPr="00C74756">
        <w:t>standalone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02EC5" w:rsidRPr="00C74756" w14:paraId="1BFE4933" w14:textId="77777777" w:rsidTr="00D93988">
        <w:trPr>
          <w:jc w:val="center"/>
        </w:trPr>
        <w:tc>
          <w:tcPr>
            <w:tcW w:w="1701" w:type="dxa"/>
            <w:shd w:val="clear" w:color="auto" w:fill="auto"/>
          </w:tcPr>
          <w:p w14:paraId="47F1FDF4" w14:textId="77777777" w:rsidR="00F02EC5" w:rsidRPr="00C74756" w:rsidRDefault="00F02EC5" w:rsidP="00D93988">
            <w:pPr>
              <w:pStyle w:val="TAH"/>
              <w:keepNext w:val="0"/>
              <w:keepLines w:val="0"/>
            </w:pPr>
            <w:r w:rsidRPr="00C74756">
              <w:t>Parameter</w:t>
            </w:r>
          </w:p>
        </w:tc>
        <w:tc>
          <w:tcPr>
            <w:tcW w:w="3943" w:type="dxa"/>
            <w:gridSpan w:val="2"/>
            <w:shd w:val="clear" w:color="auto" w:fill="auto"/>
          </w:tcPr>
          <w:p w14:paraId="29A85248" w14:textId="77777777" w:rsidR="00F02EC5" w:rsidRPr="00C74756" w:rsidRDefault="00F02EC5" w:rsidP="00D93988">
            <w:pPr>
              <w:pStyle w:val="TAH"/>
              <w:keepNext w:val="0"/>
              <w:keepLines w:val="0"/>
            </w:pPr>
            <w:r w:rsidRPr="00C74756">
              <w:t>Value</w:t>
            </w:r>
          </w:p>
        </w:tc>
        <w:tc>
          <w:tcPr>
            <w:tcW w:w="3961" w:type="dxa"/>
          </w:tcPr>
          <w:p w14:paraId="3969696D" w14:textId="77777777" w:rsidR="00F02EC5" w:rsidRPr="00C74756" w:rsidRDefault="00F02EC5" w:rsidP="00D93988">
            <w:pPr>
              <w:pStyle w:val="TAH"/>
              <w:keepNext w:val="0"/>
              <w:keepLines w:val="0"/>
            </w:pPr>
            <w:r w:rsidRPr="00C74756">
              <w:t>Comment</w:t>
            </w:r>
          </w:p>
        </w:tc>
      </w:tr>
      <w:tr w:rsidR="00F02EC5" w:rsidRPr="00C74756" w14:paraId="32B21CCA" w14:textId="77777777" w:rsidTr="00D93988">
        <w:trPr>
          <w:jc w:val="center"/>
        </w:trPr>
        <w:tc>
          <w:tcPr>
            <w:tcW w:w="1701" w:type="dxa"/>
            <w:shd w:val="clear" w:color="auto" w:fill="auto"/>
          </w:tcPr>
          <w:p w14:paraId="054AF1C3" w14:textId="77777777" w:rsidR="00F02EC5" w:rsidRPr="00C74756" w:rsidRDefault="00F02EC5" w:rsidP="00D93988">
            <w:pPr>
              <w:pStyle w:val="TAL"/>
              <w:keepNext w:val="0"/>
              <w:keepLines w:val="0"/>
            </w:pPr>
            <w:r w:rsidRPr="00C74756">
              <w:t>Test environment</w:t>
            </w:r>
          </w:p>
        </w:tc>
        <w:tc>
          <w:tcPr>
            <w:tcW w:w="3943" w:type="dxa"/>
            <w:gridSpan w:val="2"/>
            <w:shd w:val="clear" w:color="auto" w:fill="auto"/>
          </w:tcPr>
          <w:p w14:paraId="27297D37" w14:textId="77777777" w:rsidR="00F02EC5" w:rsidRPr="00C74756" w:rsidRDefault="00F02EC5" w:rsidP="00D93988">
            <w:pPr>
              <w:pStyle w:val="TAL"/>
              <w:keepNext w:val="0"/>
              <w:keepLines w:val="0"/>
            </w:pPr>
            <w:r w:rsidRPr="00C74756">
              <w:t>NC</w:t>
            </w:r>
          </w:p>
        </w:tc>
        <w:tc>
          <w:tcPr>
            <w:tcW w:w="3961" w:type="dxa"/>
          </w:tcPr>
          <w:p w14:paraId="7DB5635F" w14:textId="77777777" w:rsidR="00F02EC5" w:rsidRPr="00C74756" w:rsidRDefault="00F02EC5" w:rsidP="00D93988">
            <w:pPr>
              <w:pStyle w:val="TAL"/>
              <w:keepNext w:val="0"/>
              <w:keepLines w:val="0"/>
            </w:pPr>
            <w:r w:rsidRPr="00C74756">
              <w:t>As specified in TS 38.508-1 [14] clause 4.1.</w:t>
            </w:r>
          </w:p>
        </w:tc>
      </w:tr>
      <w:tr w:rsidR="00F02EC5" w:rsidRPr="00C74756" w14:paraId="3CF2C205" w14:textId="77777777" w:rsidTr="00D93988">
        <w:trPr>
          <w:jc w:val="center"/>
        </w:trPr>
        <w:tc>
          <w:tcPr>
            <w:tcW w:w="1701" w:type="dxa"/>
            <w:shd w:val="clear" w:color="auto" w:fill="auto"/>
          </w:tcPr>
          <w:p w14:paraId="76072CCC" w14:textId="77777777" w:rsidR="00F02EC5" w:rsidRPr="00C74756" w:rsidRDefault="00F02EC5" w:rsidP="00D93988">
            <w:pPr>
              <w:pStyle w:val="TAL"/>
              <w:keepNext w:val="0"/>
              <w:keepLines w:val="0"/>
            </w:pPr>
            <w:r w:rsidRPr="00C74756">
              <w:t>Test frequencies</w:t>
            </w:r>
          </w:p>
        </w:tc>
        <w:tc>
          <w:tcPr>
            <w:tcW w:w="7904" w:type="dxa"/>
            <w:gridSpan w:val="3"/>
            <w:shd w:val="clear" w:color="auto" w:fill="auto"/>
          </w:tcPr>
          <w:p w14:paraId="0C4E8FE3" w14:textId="77777777" w:rsidR="00F02EC5" w:rsidRPr="00C74756" w:rsidRDefault="00F02EC5" w:rsidP="00D93988">
            <w:pPr>
              <w:pStyle w:val="TAL"/>
              <w:keepNext w:val="0"/>
              <w:keepLines w:val="0"/>
            </w:pPr>
            <w:r w:rsidRPr="00C74756">
              <w:t>As specified in Annex E, Table E.4-1 and TS 38.508-1 [14] clause 4.3.1.</w:t>
            </w:r>
          </w:p>
        </w:tc>
      </w:tr>
      <w:tr w:rsidR="00F02EC5" w:rsidRPr="00C74756" w14:paraId="44EA58C2" w14:textId="77777777" w:rsidTr="00D93988">
        <w:trPr>
          <w:jc w:val="center"/>
        </w:trPr>
        <w:tc>
          <w:tcPr>
            <w:tcW w:w="1701" w:type="dxa"/>
            <w:shd w:val="clear" w:color="auto" w:fill="auto"/>
          </w:tcPr>
          <w:p w14:paraId="480A0964" w14:textId="77777777" w:rsidR="00F02EC5" w:rsidRPr="00C74756" w:rsidRDefault="00F02EC5" w:rsidP="00D93988">
            <w:pPr>
              <w:pStyle w:val="TAL"/>
              <w:keepNext w:val="0"/>
              <w:keepLines w:val="0"/>
            </w:pPr>
            <w:r w:rsidRPr="00C74756">
              <w:t>Channel bandwidth</w:t>
            </w:r>
          </w:p>
        </w:tc>
        <w:tc>
          <w:tcPr>
            <w:tcW w:w="7904" w:type="dxa"/>
            <w:gridSpan w:val="3"/>
            <w:shd w:val="clear" w:color="auto" w:fill="auto"/>
          </w:tcPr>
          <w:p w14:paraId="4417176C" w14:textId="77777777" w:rsidR="00F02EC5" w:rsidRPr="00C74756" w:rsidRDefault="00F02EC5" w:rsidP="00D93988">
            <w:pPr>
              <w:pStyle w:val="TAL"/>
              <w:keepNext w:val="0"/>
              <w:keepLines w:val="0"/>
            </w:pPr>
            <w:r w:rsidRPr="00C74756">
              <w:t>As specified by the test configuration selected from Table 16.3.2.2.8.4.1-1.</w:t>
            </w:r>
          </w:p>
        </w:tc>
      </w:tr>
      <w:tr w:rsidR="00F02EC5" w:rsidRPr="00C74756" w14:paraId="1CFA5E4F" w14:textId="77777777" w:rsidTr="00D93988">
        <w:trPr>
          <w:jc w:val="center"/>
        </w:trPr>
        <w:tc>
          <w:tcPr>
            <w:tcW w:w="1701" w:type="dxa"/>
            <w:shd w:val="clear" w:color="auto" w:fill="auto"/>
          </w:tcPr>
          <w:p w14:paraId="6D5BF21A" w14:textId="77777777" w:rsidR="00F02EC5" w:rsidRPr="00C74756" w:rsidRDefault="00F02EC5" w:rsidP="00D93988">
            <w:pPr>
              <w:pStyle w:val="TAL"/>
              <w:keepNext w:val="0"/>
              <w:keepLines w:val="0"/>
            </w:pPr>
            <w:r w:rsidRPr="00C74756">
              <w:t>Propagation conditions</w:t>
            </w:r>
          </w:p>
        </w:tc>
        <w:tc>
          <w:tcPr>
            <w:tcW w:w="3943" w:type="dxa"/>
            <w:gridSpan w:val="2"/>
            <w:shd w:val="clear" w:color="auto" w:fill="auto"/>
          </w:tcPr>
          <w:p w14:paraId="7B63B14C" w14:textId="77777777" w:rsidR="00F02EC5" w:rsidRPr="00C74756" w:rsidRDefault="00F02EC5" w:rsidP="00D93988">
            <w:pPr>
              <w:pStyle w:val="TAL"/>
              <w:keepNext w:val="0"/>
              <w:keepLines w:val="0"/>
            </w:pPr>
            <w:r w:rsidRPr="00C74756">
              <w:t>AWGN</w:t>
            </w:r>
          </w:p>
        </w:tc>
        <w:tc>
          <w:tcPr>
            <w:tcW w:w="3961" w:type="dxa"/>
          </w:tcPr>
          <w:p w14:paraId="3A95B981" w14:textId="77777777" w:rsidR="00F02EC5" w:rsidRPr="00C74756" w:rsidRDefault="00F02EC5" w:rsidP="00D93988">
            <w:pPr>
              <w:pStyle w:val="TAL"/>
              <w:keepNext w:val="0"/>
              <w:keepLines w:val="0"/>
            </w:pPr>
            <w:r w:rsidRPr="00C74756">
              <w:t>As specified in Annex C.2.2.</w:t>
            </w:r>
          </w:p>
        </w:tc>
      </w:tr>
      <w:tr w:rsidR="00F02EC5" w:rsidRPr="00C74756" w14:paraId="2DF7A162" w14:textId="77777777" w:rsidTr="00D93988">
        <w:trPr>
          <w:jc w:val="center"/>
        </w:trPr>
        <w:tc>
          <w:tcPr>
            <w:tcW w:w="1701" w:type="dxa"/>
            <w:vMerge w:val="restart"/>
            <w:shd w:val="clear" w:color="auto" w:fill="auto"/>
          </w:tcPr>
          <w:p w14:paraId="4C00CB60" w14:textId="77777777" w:rsidR="00F02EC5" w:rsidRPr="00C74756" w:rsidRDefault="00F02EC5" w:rsidP="00D93988">
            <w:pPr>
              <w:pStyle w:val="TAL"/>
              <w:keepNext w:val="0"/>
              <w:keepLines w:val="0"/>
            </w:pPr>
            <w:r w:rsidRPr="00C74756">
              <w:t>Connection Diagram</w:t>
            </w:r>
          </w:p>
        </w:tc>
        <w:tc>
          <w:tcPr>
            <w:tcW w:w="1134" w:type="dxa"/>
            <w:shd w:val="clear" w:color="auto" w:fill="auto"/>
          </w:tcPr>
          <w:p w14:paraId="5586F113" w14:textId="77777777" w:rsidR="00F02EC5" w:rsidRPr="00C74756" w:rsidRDefault="00F02EC5" w:rsidP="00D93988">
            <w:pPr>
              <w:pStyle w:val="TAL"/>
              <w:keepNext w:val="0"/>
              <w:keepLines w:val="0"/>
            </w:pPr>
            <w:r w:rsidRPr="00C74756">
              <w:t>TE Part</w:t>
            </w:r>
          </w:p>
        </w:tc>
        <w:tc>
          <w:tcPr>
            <w:tcW w:w="2809" w:type="dxa"/>
            <w:shd w:val="clear" w:color="auto" w:fill="auto"/>
          </w:tcPr>
          <w:p w14:paraId="34DB3F85" w14:textId="77777777" w:rsidR="00F02EC5" w:rsidRPr="00C74756" w:rsidRDefault="00F02EC5" w:rsidP="00D93988">
            <w:pPr>
              <w:pStyle w:val="TAL"/>
              <w:keepNext w:val="0"/>
              <w:keepLines w:val="0"/>
            </w:pPr>
            <w:r w:rsidRPr="00C74756">
              <w:t>A.3.1.7.1</w:t>
            </w:r>
          </w:p>
        </w:tc>
        <w:tc>
          <w:tcPr>
            <w:tcW w:w="3961" w:type="dxa"/>
            <w:vMerge w:val="restart"/>
          </w:tcPr>
          <w:p w14:paraId="5A208E15" w14:textId="77777777" w:rsidR="00F02EC5" w:rsidRPr="00C74756" w:rsidRDefault="00F02EC5" w:rsidP="00D93988">
            <w:pPr>
              <w:pStyle w:val="TAL"/>
              <w:keepNext w:val="0"/>
              <w:keepLines w:val="0"/>
            </w:pPr>
            <w:r w:rsidRPr="00C74756">
              <w:t>As specified in TS 38.508-1 [14] Annex A.</w:t>
            </w:r>
          </w:p>
        </w:tc>
      </w:tr>
      <w:tr w:rsidR="00F02EC5" w:rsidRPr="00C74756" w14:paraId="44690339" w14:textId="77777777" w:rsidTr="00D93988">
        <w:trPr>
          <w:jc w:val="center"/>
        </w:trPr>
        <w:tc>
          <w:tcPr>
            <w:tcW w:w="1701" w:type="dxa"/>
            <w:vMerge/>
            <w:shd w:val="clear" w:color="auto" w:fill="auto"/>
          </w:tcPr>
          <w:p w14:paraId="0FF6F9B5" w14:textId="77777777" w:rsidR="00F02EC5" w:rsidRPr="00C74756" w:rsidRDefault="00F02EC5" w:rsidP="00D93988">
            <w:pPr>
              <w:pStyle w:val="TAL"/>
              <w:keepNext w:val="0"/>
              <w:keepLines w:val="0"/>
            </w:pPr>
          </w:p>
        </w:tc>
        <w:tc>
          <w:tcPr>
            <w:tcW w:w="1134" w:type="dxa"/>
            <w:shd w:val="clear" w:color="auto" w:fill="auto"/>
          </w:tcPr>
          <w:p w14:paraId="10D644B6" w14:textId="77777777" w:rsidR="00F02EC5" w:rsidRPr="00C74756" w:rsidRDefault="00F02EC5" w:rsidP="00D93988">
            <w:pPr>
              <w:pStyle w:val="TAL"/>
              <w:keepNext w:val="0"/>
              <w:keepLines w:val="0"/>
            </w:pPr>
            <w:r w:rsidRPr="00C74756">
              <w:t>DUT Part</w:t>
            </w:r>
          </w:p>
        </w:tc>
        <w:tc>
          <w:tcPr>
            <w:tcW w:w="2809" w:type="dxa"/>
            <w:shd w:val="clear" w:color="auto" w:fill="auto"/>
          </w:tcPr>
          <w:p w14:paraId="0716B730" w14:textId="77777777" w:rsidR="00F02EC5" w:rsidRPr="00C74756" w:rsidRDefault="00F02EC5" w:rsidP="00D93988">
            <w:pPr>
              <w:pStyle w:val="TAL"/>
              <w:keepNext w:val="0"/>
              <w:keepLines w:val="0"/>
            </w:pPr>
            <w:r w:rsidRPr="00C74756">
              <w:t>A.3.2.3.4</w:t>
            </w:r>
          </w:p>
        </w:tc>
        <w:tc>
          <w:tcPr>
            <w:tcW w:w="3961" w:type="dxa"/>
            <w:vMerge/>
          </w:tcPr>
          <w:p w14:paraId="0D7E6157" w14:textId="77777777" w:rsidR="00F02EC5" w:rsidRPr="00C74756" w:rsidRDefault="00F02EC5" w:rsidP="00D93988">
            <w:pPr>
              <w:pStyle w:val="TAL"/>
              <w:keepNext w:val="0"/>
              <w:keepLines w:val="0"/>
            </w:pPr>
          </w:p>
        </w:tc>
      </w:tr>
      <w:tr w:rsidR="00F02EC5" w:rsidRPr="00C74756" w14:paraId="246D8FDD" w14:textId="77777777" w:rsidTr="00D93988">
        <w:trPr>
          <w:jc w:val="center"/>
        </w:trPr>
        <w:tc>
          <w:tcPr>
            <w:tcW w:w="1701" w:type="dxa"/>
            <w:shd w:val="clear" w:color="auto" w:fill="auto"/>
          </w:tcPr>
          <w:p w14:paraId="0BAD7987" w14:textId="77777777" w:rsidR="00F02EC5" w:rsidRPr="00C74756" w:rsidRDefault="00F02EC5" w:rsidP="00D93988">
            <w:pPr>
              <w:pStyle w:val="TAL"/>
              <w:keepNext w:val="0"/>
              <w:keepLines w:val="0"/>
            </w:pPr>
            <w:r w:rsidRPr="00C74756">
              <w:t>Exceptions to connection diagram</w:t>
            </w:r>
          </w:p>
        </w:tc>
        <w:tc>
          <w:tcPr>
            <w:tcW w:w="3943" w:type="dxa"/>
            <w:gridSpan w:val="2"/>
            <w:shd w:val="clear" w:color="auto" w:fill="auto"/>
          </w:tcPr>
          <w:p w14:paraId="191BDF07" w14:textId="77777777" w:rsidR="00F02EC5" w:rsidRPr="00C74756" w:rsidRDefault="00F02EC5" w:rsidP="00D93988">
            <w:pPr>
              <w:pStyle w:val="TAL"/>
              <w:keepNext w:val="0"/>
              <w:keepLines w:val="0"/>
            </w:pPr>
            <w:r w:rsidRPr="00C74756">
              <w:t>N/A</w:t>
            </w:r>
          </w:p>
        </w:tc>
        <w:tc>
          <w:tcPr>
            <w:tcW w:w="3961" w:type="dxa"/>
          </w:tcPr>
          <w:p w14:paraId="5D47BEBF" w14:textId="77777777" w:rsidR="00F02EC5" w:rsidRPr="00C74756" w:rsidRDefault="00F02EC5" w:rsidP="00D93988">
            <w:pPr>
              <w:pStyle w:val="TAL"/>
              <w:keepNext w:val="0"/>
              <w:keepLines w:val="0"/>
            </w:pPr>
          </w:p>
        </w:tc>
      </w:tr>
    </w:tbl>
    <w:p w14:paraId="1A34C909" w14:textId="77777777" w:rsidR="00F02EC5" w:rsidRPr="00C74756" w:rsidRDefault="00F02EC5" w:rsidP="00F02EC5"/>
    <w:p w14:paraId="76111723" w14:textId="77777777" w:rsidR="00F02EC5" w:rsidRPr="00C74756" w:rsidRDefault="00F02EC5" w:rsidP="00F02EC5">
      <w:pPr>
        <w:pStyle w:val="H6"/>
        <w:keepNext w:val="0"/>
        <w:keepLines w:val="0"/>
        <w:rPr>
          <w:lang w:eastAsia="sv-SE"/>
        </w:rPr>
      </w:pPr>
      <w:r w:rsidRPr="00C74756">
        <w:t>16.3.2.2.8</w:t>
      </w:r>
      <w:r w:rsidRPr="00C74756">
        <w:rPr>
          <w:lang w:eastAsia="sv-SE"/>
        </w:rPr>
        <w:t>.4.2</w:t>
      </w:r>
      <w:r w:rsidRPr="00C74756">
        <w:rPr>
          <w:lang w:eastAsia="sv-SE"/>
        </w:rPr>
        <w:tab/>
        <w:t>Test procedure</w:t>
      </w:r>
    </w:p>
    <w:p w14:paraId="08B194C0" w14:textId="77777777" w:rsidR="00F02EC5" w:rsidRPr="00C74756" w:rsidRDefault="00F02EC5" w:rsidP="00F02EC5">
      <w:r w:rsidRPr="00C74756">
        <w:t>Same as the test procedure given in clause 6.3.2.2.4</w:t>
      </w:r>
      <w:r w:rsidRPr="00C74756">
        <w:rPr>
          <w:lang w:eastAsia="sv-SE"/>
        </w:rPr>
        <w:t>.4.2</w:t>
      </w:r>
      <w:r w:rsidRPr="00C74756">
        <w:t>.</w:t>
      </w:r>
    </w:p>
    <w:p w14:paraId="1FA4471E" w14:textId="77777777" w:rsidR="00F02EC5" w:rsidRPr="00C74756" w:rsidRDefault="00F02EC5" w:rsidP="00F02EC5">
      <w:pPr>
        <w:pStyle w:val="H6"/>
        <w:keepNext w:val="0"/>
        <w:keepLines w:val="0"/>
        <w:rPr>
          <w:lang w:eastAsia="sv-SE"/>
        </w:rPr>
      </w:pPr>
      <w:r w:rsidRPr="00C74756">
        <w:rPr>
          <w:lang w:eastAsia="sv-SE"/>
        </w:rPr>
        <w:t>16.3.2.2.8.4.3</w:t>
      </w:r>
      <w:r w:rsidRPr="00C74756">
        <w:rPr>
          <w:lang w:eastAsia="sv-SE"/>
        </w:rPr>
        <w:tab/>
        <w:t>Message contents</w:t>
      </w:r>
    </w:p>
    <w:p w14:paraId="4735EE0A" w14:textId="59AD1D75" w:rsidR="00F613E1" w:rsidRDefault="00F02EC5" w:rsidP="00F613E1">
      <w:pPr>
        <w:rPr>
          <w:ins w:id="159" w:author="Coroescu Liviu (1CD2)" w:date="2023-10-31T16:19:00Z"/>
          <w:lang w:eastAsia="x-none"/>
        </w:rPr>
      </w:pPr>
      <w:r w:rsidRPr="00C74756">
        <w:lastRenderedPageBreak/>
        <w:t>Same as the</w:t>
      </w:r>
      <w:r w:rsidRPr="00C74756">
        <w:rPr>
          <w:lang w:eastAsia="sv-SE"/>
        </w:rPr>
        <w:t xml:space="preserve"> </w:t>
      </w:r>
      <w:r w:rsidRPr="00C74756">
        <w:rPr>
          <w:lang w:eastAsia="zh-CN"/>
        </w:rPr>
        <w:t>m</w:t>
      </w:r>
      <w:r w:rsidRPr="00C74756">
        <w:rPr>
          <w:lang w:eastAsia="sv-SE"/>
        </w:rPr>
        <w:t xml:space="preserve">essage contents </w:t>
      </w:r>
      <w:r w:rsidRPr="00C74756">
        <w:t>given in clause 6.3.2.2.4</w:t>
      </w:r>
      <w:r w:rsidRPr="00C74756">
        <w:rPr>
          <w:lang w:eastAsia="sv-SE"/>
        </w:rPr>
        <w:t>.4.3</w:t>
      </w:r>
      <w:ins w:id="160" w:author="Coroescu Liviu (1CD2)" w:date="2023-10-31T16:19:00Z">
        <w:r w:rsidR="00F613E1">
          <w:rPr>
            <w:lang w:eastAsia="sv-SE"/>
          </w:rPr>
          <w:t xml:space="preserve"> </w:t>
        </w:r>
        <w:r w:rsidR="00F613E1" w:rsidRPr="00C74756">
          <w:rPr>
            <w:lang w:eastAsia="x-none"/>
          </w:rPr>
          <w:t>with following exceptions:</w:t>
        </w:r>
      </w:ins>
    </w:p>
    <w:p w14:paraId="7AF9C01C" w14:textId="1E19046B" w:rsidR="00F613E1" w:rsidRPr="00C74756" w:rsidRDefault="00F613E1" w:rsidP="00F613E1">
      <w:pPr>
        <w:pStyle w:val="TH"/>
        <w:keepNext w:val="0"/>
        <w:keepLines w:val="0"/>
        <w:rPr>
          <w:ins w:id="161" w:author="Coroescu Liviu (1CD2)" w:date="2023-10-31T16:19:00Z"/>
        </w:rPr>
      </w:pPr>
      <w:ins w:id="162" w:author="Coroescu Liviu (1CD2)" w:date="2023-10-31T16:19:00Z">
        <w:r w:rsidRPr="00DB4FD1">
          <w:t xml:space="preserve"> </w:t>
        </w:r>
        <w:r w:rsidRPr="00C74756">
          <w:t>Table 16.3.2.2.</w:t>
        </w:r>
        <w:r>
          <w:t>8</w:t>
        </w:r>
        <w:r w:rsidRPr="00C74756">
          <w:t>.4.</w:t>
        </w:r>
        <w:r>
          <w:t>3</w:t>
        </w:r>
        <w:r w:rsidRPr="00C74756">
          <w:t>-</w:t>
        </w:r>
        <w:r>
          <w:t>1</w:t>
        </w:r>
        <w:r w:rsidRPr="00C74756">
          <w:t xml:space="preserve">: </w:t>
        </w:r>
        <w:r w:rsidRPr="00D37832">
          <w:rPr>
            <w:i/>
          </w:rPr>
          <w:t>BWP-</w:t>
        </w:r>
        <w:proofErr w:type="spellStart"/>
        <w:r w:rsidRPr="00D37832">
          <w:rPr>
            <w:i/>
          </w:rPr>
          <w:t>UplinkCommon</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F613E1" w:rsidRPr="00D37832" w14:paraId="2C08FC5E" w14:textId="77777777" w:rsidTr="00D93988">
        <w:trPr>
          <w:ins w:id="163" w:author="Coroescu Liviu (1CD2)" w:date="2023-10-31T16:19:00Z"/>
        </w:trPr>
        <w:tc>
          <w:tcPr>
            <w:tcW w:w="9750" w:type="dxa"/>
            <w:gridSpan w:val="4"/>
          </w:tcPr>
          <w:p w14:paraId="5A4BE124" w14:textId="77777777" w:rsidR="00F613E1" w:rsidRPr="00D37832" w:rsidRDefault="00F613E1" w:rsidP="00D93988">
            <w:pPr>
              <w:pStyle w:val="TAH"/>
              <w:jc w:val="left"/>
              <w:rPr>
                <w:ins w:id="164" w:author="Coroescu Liviu (1CD2)" w:date="2023-10-31T16:19:00Z"/>
                <w:b w:val="0"/>
              </w:rPr>
            </w:pPr>
            <w:ins w:id="165" w:author="Coroescu Liviu (1CD2)" w:date="2023-10-31T16:19:00Z">
              <w:r w:rsidRPr="00D37832">
                <w:rPr>
                  <w:b w:val="0"/>
                </w:rPr>
                <w:t xml:space="preserve">Derivation Path: </w:t>
              </w:r>
              <w:r w:rsidRPr="00DB4FD1">
                <w:rPr>
                  <w:b w:val="0"/>
                </w:rPr>
                <w:t>TS 38.508-1 [14], Table</w:t>
              </w:r>
              <w:r>
                <w:rPr>
                  <w:b w:val="0"/>
                </w:rPr>
                <w:t xml:space="preserve"> </w:t>
              </w:r>
              <w:r w:rsidRPr="00DB4FD1">
                <w:rPr>
                  <w:b w:val="0"/>
                </w:rPr>
                <w:t>4.6.3-14</w:t>
              </w:r>
            </w:ins>
          </w:p>
        </w:tc>
      </w:tr>
      <w:tr w:rsidR="00F613E1" w:rsidRPr="00D37832" w14:paraId="4013BD0B" w14:textId="77777777" w:rsidTr="00D93988">
        <w:trPr>
          <w:ins w:id="166" w:author="Coroescu Liviu (1CD2)" w:date="2023-10-31T16:19:00Z"/>
        </w:trPr>
        <w:tc>
          <w:tcPr>
            <w:tcW w:w="4536" w:type="dxa"/>
          </w:tcPr>
          <w:p w14:paraId="6FC67744" w14:textId="77777777" w:rsidR="00F613E1" w:rsidRPr="00D37832" w:rsidRDefault="00F613E1" w:rsidP="00D93988">
            <w:pPr>
              <w:pStyle w:val="TAH"/>
              <w:rPr>
                <w:ins w:id="167" w:author="Coroescu Liviu (1CD2)" w:date="2023-10-31T16:19:00Z"/>
              </w:rPr>
            </w:pPr>
            <w:ins w:id="168" w:author="Coroescu Liviu (1CD2)" w:date="2023-10-31T16:19:00Z">
              <w:r w:rsidRPr="00D37832">
                <w:t>Information Element</w:t>
              </w:r>
            </w:ins>
          </w:p>
        </w:tc>
        <w:tc>
          <w:tcPr>
            <w:tcW w:w="2268" w:type="dxa"/>
          </w:tcPr>
          <w:p w14:paraId="2BDA52BB" w14:textId="77777777" w:rsidR="00F613E1" w:rsidRPr="00D37832" w:rsidRDefault="00F613E1" w:rsidP="00D93988">
            <w:pPr>
              <w:pStyle w:val="TAH"/>
              <w:rPr>
                <w:ins w:id="169" w:author="Coroescu Liviu (1CD2)" w:date="2023-10-31T16:19:00Z"/>
              </w:rPr>
            </w:pPr>
            <w:ins w:id="170" w:author="Coroescu Liviu (1CD2)" w:date="2023-10-31T16:19:00Z">
              <w:r w:rsidRPr="00D37832">
                <w:t>Value/remark</w:t>
              </w:r>
            </w:ins>
          </w:p>
        </w:tc>
        <w:tc>
          <w:tcPr>
            <w:tcW w:w="1701" w:type="dxa"/>
          </w:tcPr>
          <w:p w14:paraId="71A4A07B" w14:textId="77777777" w:rsidR="00F613E1" w:rsidRPr="00D37832" w:rsidRDefault="00F613E1" w:rsidP="00D93988">
            <w:pPr>
              <w:pStyle w:val="TAH"/>
              <w:rPr>
                <w:ins w:id="171" w:author="Coroescu Liviu (1CD2)" w:date="2023-10-31T16:19:00Z"/>
              </w:rPr>
            </w:pPr>
            <w:ins w:id="172" w:author="Coroescu Liviu (1CD2)" w:date="2023-10-31T16:19:00Z">
              <w:r w:rsidRPr="00D37832">
                <w:t>Comment</w:t>
              </w:r>
            </w:ins>
          </w:p>
        </w:tc>
        <w:tc>
          <w:tcPr>
            <w:tcW w:w="1245" w:type="dxa"/>
          </w:tcPr>
          <w:p w14:paraId="53AD72A3" w14:textId="77777777" w:rsidR="00F613E1" w:rsidRPr="00D37832" w:rsidRDefault="00F613E1" w:rsidP="00D93988">
            <w:pPr>
              <w:pStyle w:val="TAH"/>
              <w:rPr>
                <w:ins w:id="173" w:author="Coroescu Liviu (1CD2)" w:date="2023-10-31T16:19:00Z"/>
              </w:rPr>
            </w:pPr>
            <w:ins w:id="174" w:author="Coroescu Liviu (1CD2)" w:date="2023-10-31T16:19:00Z">
              <w:r w:rsidRPr="00D37832">
                <w:t>Condition</w:t>
              </w:r>
            </w:ins>
          </w:p>
        </w:tc>
      </w:tr>
      <w:tr w:rsidR="00F613E1" w:rsidRPr="00D37832" w14:paraId="4B0AF7FF" w14:textId="77777777" w:rsidTr="00D93988">
        <w:trPr>
          <w:ins w:id="175" w:author="Coroescu Liviu (1CD2)" w:date="2023-10-31T16:19:00Z"/>
        </w:trPr>
        <w:tc>
          <w:tcPr>
            <w:tcW w:w="4536" w:type="dxa"/>
          </w:tcPr>
          <w:p w14:paraId="50482311" w14:textId="77777777" w:rsidR="00F613E1" w:rsidRPr="00D37832" w:rsidRDefault="00F613E1" w:rsidP="00D93988">
            <w:pPr>
              <w:pStyle w:val="TAL"/>
              <w:rPr>
                <w:ins w:id="176" w:author="Coroescu Liviu (1CD2)" w:date="2023-10-31T16:19:00Z"/>
              </w:rPr>
            </w:pPr>
            <w:ins w:id="177" w:author="Coroescu Liviu (1CD2)" w:date="2023-10-31T16:19:00Z">
              <w:r w:rsidRPr="00D37832">
                <w:t>BWP-</w:t>
              </w:r>
              <w:proofErr w:type="spellStart"/>
              <w:proofErr w:type="gramStart"/>
              <w:r w:rsidRPr="00D37832">
                <w:t>UplinkCommon</w:t>
              </w:r>
              <w:proofErr w:type="spellEnd"/>
              <w:r w:rsidRPr="00D37832">
                <w:t xml:space="preserve"> ::=</w:t>
              </w:r>
              <w:proofErr w:type="gramEnd"/>
              <w:r w:rsidRPr="00D37832">
                <w:t xml:space="preserve"> </w:t>
              </w:r>
              <w:r w:rsidRPr="00D37832">
                <w:rPr>
                  <w:snapToGrid w:val="0"/>
                </w:rPr>
                <w:t xml:space="preserve">SEQUENCE </w:t>
              </w:r>
              <w:r w:rsidRPr="00D37832">
                <w:t>{</w:t>
              </w:r>
            </w:ins>
          </w:p>
        </w:tc>
        <w:tc>
          <w:tcPr>
            <w:tcW w:w="2268" w:type="dxa"/>
          </w:tcPr>
          <w:p w14:paraId="7A76155E" w14:textId="77777777" w:rsidR="00F613E1" w:rsidRPr="00D37832" w:rsidRDefault="00F613E1" w:rsidP="00D93988">
            <w:pPr>
              <w:pStyle w:val="TAL"/>
              <w:rPr>
                <w:ins w:id="178" w:author="Coroescu Liviu (1CD2)" w:date="2023-10-31T16:19:00Z"/>
              </w:rPr>
            </w:pPr>
          </w:p>
        </w:tc>
        <w:tc>
          <w:tcPr>
            <w:tcW w:w="1701" w:type="dxa"/>
          </w:tcPr>
          <w:p w14:paraId="1F1EC152" w14:textId="77777777" w:rsidR="00F613E1" w:rsidRPr="00D37832" w:rsidRDefault="00F613E1" w:rsidP="00D93988">
            <w:pPr>
              <w:pStyle w:val="TAL"/>
              <w:rPr>
                <w:ins w:id="179" w:author="Coroescu Liviu (1CD2)" w:date="2023-10-31T16:19:00Z"/>
              </w:rPr>
            </w:pPr>
          </w:p>
        </w:tc>
        <w:tc>
          <w:tcPr>
            <w:tcW w:w="1245" w:type="dxa"/>
          </w:tcPr>
          <w:p w14:paraId="79EB182A" w14:textId="77777777" w:rsidR="00F613E1" w:rsidRPr="00D37832" w:rsidRDefault="00F613E1" w:rsidP="00D93988">
            <w:pPr>
              <w:pStyle w:val="TAL"/>
              <w:rPr>
                <w:ins w:id="180" w:author="Coroescu Liviu (1CD2)" w:date="2023-10-31T16:19:00Z"/>
              </w:rPr>
            </w:pPr>
          </w:p>
        </w:tc>
      </w:tr>
      <w:tr w:rsidR="00F613E1" w:rsidRPr="00D37832" w14:paraId="61FD5714" w14:textId="77777777" w:rsidTr="00D93988">
        <w:trPr>
          <w:ins w:id="181" w:author="Coroescu Liviu (1CD2)" w:date="2023-10-31T16:19:00Z"/>
        </w:trPr>
        <w:tc>
          <w:tcPr>
            <w:tcW w:w="4536" w:type="dxa"/>
          </w:tcPr>
          <w:p w14:paraId="7ED8CB79" w14:textId="77777777" w:rsidR="00F613E1" w:rsidRPr="00D37832" w:rsidRDefault="00F613E1" w:rsidP="00D93988">
            <w:pPr>
              <w:pStyle w:val="TAL"/>
              <w:rPr>
                <w:ins w:id="182" w:author="Coroescu Liviu (1CD2)" w:date="2023-10-31T16:19:00Z"/>
              </w:rPr>
            </w:pPr>
            <w:ins w:id="183" w:author="Coroescu Liviu (1CD2)" w:date="2023-10-31T16:19:00Z">
              <w:r w:rsidRPr="00D37832">
                <w:t>MsgA-ConfigCommonL-r</w:t>
              </w:r>
              <w:proofErr w:type="gramStart"/>
              <w:r w:rsidRPr="00D37832">
                <w:t>16 ::=</w:t>
              </w:r>
              <w:proofErr w:type="gramEnd"/>
              <w:r w:rsidRPr="00D37832">
                <w:t xml:space="preserve"> SEQUENCE {</w:t>
              </w:r>
            </w:ins>
          </w:p>
        </w:tc>
        <w:tc>
          <w:tcPr>
            <w:tcW w:w="2268" w:type="dxa"/>
          </w:tcPr>
          <w:p w14:paraId="5E02D8FE" w14:textId="77777777" w:rsidR="00F613E1" w:rsidRPr="00D37832" w:rsidRDefault="00F613E1" w:rsidP="00D93988">
            <w:pPr>
              <w:pStyle w:val="TAL"/>
              <w:rPr>
                <w:ins w:id="184" w:author="Coroescu Liviu (1CD2)" w:date="2023-10-31T16:19:00Z"/>
              </w:rPr>
            </w:pPr>
          </w:p>
        </w:tc>
        <w:tc>
          <w:tcPr>
            <w:tcW w:w="1701" w:type="dxa"/>
          </w:tcPr>
          <w:p w14:paraId="2E4B61D0" w14:textId="77777777" w:rsidR="00F613E1" w:rsidRPr="00D37832" w:rsidRDefault="00F613E1" w:rsidP="00D93988">
            <w:pPr>
              <w:pStyle w:val="TAL"/>
              <w:rPr>
                <w:ins w:id="185" w:author="Coroescu Liviu (1CD2)" w:date="2023-10-31T16:19:00Z"/>
              </w:rPr>
            </w:pPr>
          </w:p>
        </w:tc>
        <w:tc>
          <w:tcPr>
            <w:tcW w:w="1245" w:type="dxa"/>
          </w:tcPr>
          <w:p w14:paraId="1CF444BA" w14:textId="77777777" w:rsidR="00F613E1" w:rsidRPr="00D37832" w:rsidRDefault="00F613E1" w:rsidP="00D93988">
            <w:pPr>
              <w:pStyle w:val="TAL"/>
              <w:rPr>
                <w:ins w:id="186" w:author="Coroescu Liviu (1CD2)" w:date="2023-10-31T16:19:00Z"/>
              </w:rPr>
            </w:pPr>
          </w:p>
        </w:tc>
      </w:tr>
      <w:tr w:rsidR="00F613E1" w:rsidRPr="00D37832" w14:paraId="70A77917" w14:textId="77777777" w:rsidTr="00D93988">
        <w:trPr>
          <w:ins w:id="187" w:author="Coroescu Liviu (1CD2)" w:date="2023-10-31T16:19:00Z"/>
        </w:trPr>
        <w:tc>
          <w:tcPr>
            <w:tcW w:w="4536" w:type="dxa"/>
          </w:tcPr>
          <w:p w14:paraId="4F028D5B" w14:textId="77777777" w:rsidR="00F613E1" w:rsidRPr="00D37832" w:rsidRDefault="00F613E1" w:rsidP="00D93988">
            <w:pPr>
              <w:pStyle w:val="TAL"/>
              <w:rPr>
                <w:ins w:id="188" w:author="Coroescu Liviu (1CD2)" w:date="2023-10-31T16:19:00Z"/>
              </w:rPr>
            </w:pPr>
            <w:ins w:id="189" w:author="Coroescu Liviu (1CD2)" w:date="2023-10-31T16:19:00Z">
              <w:r w:rsidRPr="00D37832">
                <w:t xml:space="preserve">  rach-ConfigCommonTwoStepRA-r16</w:t>
              </w:r>
            </w:ins>
          </w:p>
        </w:tc>
        <w:tc>
          <w:tcPr>
            <w:tcW w:w="2268" w:type="dxa"/>
          </w:tcPr>
          <w:p w14:paraId="2FF5B5E6" w14:textId="77777777" w:rsidR="00F613E1" w:rsidRPr="00D37832" w:rsidRDefault="00F613E1" w:rsidP="00D93988">
            <w:pPr>
              <w:pStyle w:val="TAL"/>
              <w:rPr>
                <w:ins w:id="190" w:author="Coroescu Liviu (1CD2)" w:date="2023-10-31T16:19:00Z"/>
              </w:rPr>
            </w:pPr>
            <w:ins w:id="191" w:author="Coroescu Liviu (1CD2)" w:date="2023-10-31T16:19:00Z">
              <w:r w:rsidRPr="00D37832">
                <w:t>RACH-</w:t>
              </w:r>
              <w:proofErr w:type="spellStart"/>
              <w:r w:rsidRPr="00D37832">
                <w:t>ConfigCommonTwoStepRA</w:t>
              </w:r>
              <w:proofErr w:type="spellEnd"/>
            </w:ins>
          </w:p>
        </w:tc>
        <w:tc>
          <w:tcPr>
            <w:tcW w:w="1701" w:type="dxa"/>
          </w:tcPr>
          <w:p w14:paraId="00500A3B" w14:textId="77777777" w:rsidR="00F613E1" w:rsidRPr="00D37832" w:rsidRDefault="00F613E1" w:rsidP="00D93988">
            <w:pPr>
              <w:pStyle w:val="TAL"/>
              <w:rPr>
                <w:ins w:id="192" w:author="Coroescu Liviu (1CD2)" w:date="2023-10-31T16:19:00Z"/>
              </w:rPr>
            </w:pPr>
          </w:p>
        </w:tc>
        <w:tc>
          <w:tcPr>
            <w:tcW w:w="1245" w:type="dxa"/>
          </w:tcPr>
          <w:p w14:paraId="19A52C76" w14:textId="77777777" w:rsidR="00F613E1" w:rsidRPr="00D37832" w:rsidRDefault="00F613E1" w:rsidP="00D93988">
            <w:pPr>
              <w:pStyle w:val="TAL"/>
              <w:rPr>
                <w:ins w:id="193" w:author="Coroescu Liviu (1CD2)" w:date="2023-10-31T16:19:00Z"/>
              </w:rPr>
            </w:pPr>
          </w:p>
        </w:tc>
      </w:tr>
      <w:tr w:rsidR="00F613E1" w:rsidRPr="00D37832" w14:paraId="57CE9F21" w14:textId="77777777" w:rsidTr="00D93988">
        <w:trPr>
          <w:ins w:id="194" w:author="Coroescu Liviu (1CD2)" w:date="2023-10-31T16:19:00Z"/>
        </w:trPr>
        <w:tc>
          <w:tcPr>
            <w:tcW w:w="4536" w:type="dxa"/>
          </w:tcPr>
          <w:p w14:paraId="63DD67D6" w14:textId="77777777" w:rsidR="00F613E1" w:rsidRPr="00D37832" w:rsidRDefault="00F613E1" w:rsidP="00D93988">
            <w:pPr>
              <w:pStyle w:val="TAL"/>
              <w:rPr>
                <w:ins w:id="195" w:author="Coroescu Liviu (1CD2)" w:date="2023-10-31T16:19:00Z"/>
              </w:rPr>
            </w:pPr>
            <w:ins w:id="196" w:author="Coroescu Liviu (1CD2)" w:date="2023-10-31T16:19:00Z">
              <w:r w:rsidRPr="00D37832">
                <w:t xml:space="preserve">  msgA-PUSCH-Config-r16</w:t>
              </w:r>
            </w:ins>
          </w:p>
        </w:tc>
        <w:tc>
          <w:tcPr>
            <w:tcW w:w="2268" w:type="dxa"/>
          </w:tcPr>
          <w:p w14:paraId="3FE57228" w14:textId="77777777" w:rsidR="00F613E1" w:rsidRPr="00D37832" w:rsidRDefault="00F613E1" w:rsidP="00D93988">
            <w:pPr>
              <w:pStyle w:val="TAL"/>
              <w:rPr>
                <w:ins w:id="197" w:author="Coroescu Liviu (1CD2)" w:date="2023-10-31T16:19:00Z"/>
              </w:rPr>
            </w:pPr>
            <w:proofErr w:type="spellStart"/>
            <w:ins w:id="198" w:author="Coroescu Liviu (1CD2)" w:date="2023-10-31T16:19:00Z">
              <w:r w:rsidRPr="00D37832">
                <w:t>MsgA</w:t>
              </w:r>
              <w:proofErr w:type="spellEnd"/>
              <w:r w:rsidRPr="00D37832">
                <w:t>-PUSCH-Config</w:t>
              </w:r>
            </w:ins>
          </w:p>
        </w:tc>
        <w:tc>
          <w:tcPr>
            <w:tcW w:w="1701" w:type="dxa"/>
          </w:tcPr>
          <w:p w14:paraId="60593435" w14:textId="77777777" w:rsidR="00F613E1" w:rsidRPr="00D37832" w:rsidRDefault="00F613E1" w:rsidP="00D93988">
            <w:pPr>
              <w:pStyle w:val="TAL"/>
              <w:rPr>
                <w:ins w:id="199" w:author="Coroescu Liviu (1CD2)" w:date="2023-10-31T16:19:00Z"/>
              </w:rPr>
            </w:pPr>
          </w:p>
        </w:tc>
        <w:tc>
          <w:tcPr>
            <w:tcW w:w="1245" w:type="dxa"/>
          </w:tcPr>
          <w:p w14:paraId="5934C0A0" w14:textId="77777777" w:rsidR="00F613E1" w:rsidRPr="00D37832" w:rsidRDefault="00F613E1" w:rsidP="00D93988">
            <w:pPr>
              <w:pStyle w:val="TAL"/>
              <w:rPr>
                <w:ins w:id="200" w:author="Coroescu Liviu (1CD2)" w:date="2023-10-31T16:19:00Z"/>
              </w:rPr>
            </w:pPr>
          </w:p>
        </w:tc>
      </w:tr>
      <w:tr w:rsidR="00F613E1" w:rsidRPr="00D37832" w14:paraId="48AB45BB" w14:textId="77777777" w:rsidTr="00D93988">
        <w:trPr>
          <w:ins w:id="201" w:author="Coroescu Liviu (1CD2)" w:date="2023-10-31T16:19:00Z"/>
        </w:trPr>
        <w:tc>
          <w:tcPr>
            <w:tcW w:w="4536" w:type="dxa"/>
          </w:tcPr>
          <w:p w14:paraId="2CBB8922" w14:textId="77777777" w:rsidR="00F613E1" w:rsidRPr="00D37832" w:rsidRDefault="00F613E1" w:rsidP="00D93988">
            <w:pPr>
              <w:pStyle w:val="TAL"/>
              <w:rPr>
                <w:ins w:id="202" w:author="Coroescu Liviu (1CD2)" w:date="2023-10-31T16:19:00Z"/>
              </w:rPr>
            </w:pPr>
            <w:ins w:id="203" w:author="Coroescu Liviu (1CD2)" w:date="2023-10-31T16:19:00Z">
              <w:r w:rsidRPr="00D37832">
                <w:t>}</w:t>
              </w:r>
            </w:ins>
          </w:p>
        </w:tc>
        <w:tc>
          <w:tcPr>
            <w:tcW w:w="2268" w:type="dxa"/>
          </w:tcPr>
          <w:p w14:paraId="3188B684" w14:textId="77777777" w:rsidR="00F613E1" w:rsidRPr="00D37832" w:rsidRDefault="00F613E1" w:rsidP="00D93988">
            <w:pPr>
              <w:pStyle w:val="TAL"/>
              <w:rPr>
                <w:ins w:id="204" w:author="Coroescu Liviu (1CD2)" w:date="2023-10-31T16:19:00Z"/>
              </w:rPr>
            </w:pPr>
          </w:p>
        </w:tc>
        <w:tc>
          <w:tcPr>
            <w:tcW w:w="1701" w:type="dxa"/>
          </w:tcPr>
          <w:p w14:paraId="64CEC5A2" w14:textId="77777777" w:rsidR="00F613E1" w:rsidRPr="00D37832" w:rsidRDefault="00F613E1" w:rsidP="00D93988">
            <w:pPr>
              <w:pStyle w:val="TAL"/>
              <w:rPr>
                <w:ins w:id="205" w:author="Coroescu Liviu (1CD2)" w:date="2023-10-31T16:19:00Z"/>
              </w:rPr>
            </w:pPr>
          </w:p>
        </w:tc>
        <w:tc>
          <w:tcPr>
            <w:tcW w:w="1245" w:type="dxa"/>
          </w:tcPr>
          <w:p w14:paraId="6B80D654" w14:textId="77777777" w:rsidR="00F613E1" w:rsidRPr="00D37832" w:rsidRDefault="00F613E1" w:rsidP="00D93988">
            <w:pPr>
              <w:pStyle w:val="TAL"/>
              <w:rPr>
                <w:ins w:id="206" w:author="Coroescu Liviu (1CD2)" w:date="2023-10-31T16:19:00Z"/>
              </w:rPr>
            </w:pPr>
          </w:p>
        </w:tc>
      </w:tr>
    </w:tbl>
    <w:p w14:paraId="7C491AAB" w14:textId="082E0F16" w:rsidR="00F02EC5" w:rsidRPr="00C74756" w:rsidRDefault="00F02EC5" w:rsidP="00F02EC5">
      <w:pPr>
        <w:rPr>
          <w:lang w:eastAsia="sv-SE"/>
        </w:rPr>
      </w:pPr>
      <w:del w:id="207" w:author="Coroescu Liviu (1CD2)" w:date="2023-10-31T16:19:00Z">
        <w:r w:rsidRPr="00C74756" w:rsidDel="00F613E1">
          <w:rPr>
            <w:lang w:eastAsia="sv-SE"/>
          </w:rPr>
          <w:delText>.</w:delText>
        </w:r>
      </w:del>
    </w:p>
    <w:p w14:paraId="1B910AFC" w14:textId="77777777" w:rsidR="00F02EC5" w:rsidRPr="00C74756" w:rsidRDefault="00F02EC5" w:rsidP="00F02EC5">
      <w:pPr>
        <w:pStyle w:val="H6"/>
        <w:keepNext w:val="0"/>
        <w:keepLines w:val="0"/>
        <w:rPr>
          <w:lang w:eastAsia="sv-SE"/>
        </w:rPr>
      </w:pPr>
      <w:r w:rsidRPr="00C74756">
        <w:rPr>
          <w:lang w:eastAsia="sv-SE"/>
        </w:rPr>
        <w:t>16.3.2.2.8.5</w:t>
      </w:r>
      <w:r w:rsidRPr="00C74756">
        <w:rPr>
          <w:lang w:eastAsia="sv-SE"/>
        </w:rPr>
        <w:tab/>
        <w:t>Test requirement</w:t>
      </w:r>
    </w:p>
    <w:p w14:paraId="265F1893" w14:textId="77777777" w:rsidR="00F02EC5" w:rsidRPr="00C74756" w:rsidRDefault="00F02EC5" w:rsidP="00F02EC5">
      <w:pPr>
        <w:rPr>
          <w:lang w:eastAsia="sv-SE"/>
        </w:rPr>
      </w:pPr>
      <w:r w:rsidRPr="00C74756">
        <w:rPr>
          <w:lang w:eastAsia="zh-CN"/>
        </w:rPr>
        <w:t xml:space="preserve">Same as the test requirements given in clause </w:t>
      </w:r>
      <w:r w:rsidRPr="00C74756">
        <w:t>6.3.2.2.4</w:t>
      </w:r>
      <w:r w:rsidRPr="00C74756">
        <w:rPr>
          <w:lang w:eastAsia="sv-SE"/>
        </w:rPr>
        <w:t>.4.2 with following exceptions:</w:t>
      </w:r>
    </w:p>
    <w:p w14:paraId="293E8DA1" w14:textId="77777777" w:rsidR="00F02EC5" w:rsidRPr="00C74756" w:rsidRDefault="00F02EC5" w:rsidP="00F02EC5">
      <w:pPr>
        <w:pStyle w:val="B10"/>
        <w:rPr>
          <w:lang w:eastAsia="zh-CN"/>
        </w:rPr>
      </w:pPr>
      <w:r w:rsidRPr="00C74756">
        <w:rPr>
          <w:lang w:eastAsia="zh-CN"/>
        </w:rPr>
        <w:t>-</w:t>
      </w:r>
      <w:r w:rsidRPr="00C74756">
        <w:rPr>
          <w:lang w:eastAsia="zh-CN"/>
        </w:rPr>
        <w:tab/>
      </w:r>
      <w:r w:rsidRPr="00C74756">
        <w:t>Table 6.3.2.2.4.5-1 is replaced by Table 16.3.2.2.8.5-1.</w:t>
      </w:r>
    </w:p>
    <w:p w14:paraId="5FCC253D" w14:textId="77777777" w:rsidR="00F02EC5" w:rsidRPr="00C74756" w:rsidDel="00842D23" w:rsidRDefault="00F02EC5" w:rsidP="00F02EC5">
      <w:pPr>
        <w:pStyle w:val="TH"/>
        <w:keepNext w:val="0"/>
        <w:keepLines w:val="0"/>
      </w:pPr>
      <w:r w:rsidRPr="00C74756">
        <w:t>Table 16.3.2.2.8.5-1: 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36"/>
        <w:gridCol w:w="1346"/>
        <w:gridCol w:w="1261"/>
        <w:gridCol w:w="2521"/>
        <w:gridCol w:w="2238"/>
      </w:tblGrid>
      <w:tr w:rsidR="00F02EC5" w:rsidRPr="00C74756" w14:paraId="0F18075D" w14:textId="77777777" w:rsidTr="00D93988">
        <w:tc>
          <w:tcPr>
            <w:tcW w:w="1874" w:type="pct"/>
            <w:gridSpan w:val="3"/>
            <w:shd w:val="clear" w:color="auto" w:fill="auto"/>
          </w:tcPr>
          <w:p w14:paraId="35BD8780" w14:textId="77777777" w:rsidR="00F02EC5" w:rsidRPr="00C74756" w:rsidRDefault="00F02EC5" w:rsidP="00D93988">
            <w:pPr>
              <w:pStyle w:val="TAH"/>
            </w:pPr>
            <w:r w:rsidRPr="00C74756">
              <w:lastRenderedPageBreak/>
              <w:t>Parameter</w:t>
            </w:r>
          </w:p>
        </w:tc>
        <w:tc>
          <w:tcPr>
            <w:tcW w:w="655" w:type="pct"/>
            <w:tcBorders>
              <w:bottom w:val="single" w:sz="4" w:space="0" w:color="auto"/>
            </w:tcBorders>
            <w:shd w:val="clear" w:color="auto" w:fill="auto"/>
          </w:tcPr>
          <w:p w14:paraId="43041A62" w14:textId="77777777" w:rsidR="00F02EC5" w:rsidRPr="00C74756" w:rsidRDefault="00F02EC5" w:rsidP="00D93988">
            <w:pPr>
              <w:pStyle w:val="TAH"/>
            </w:pPr>
            <w:r w:rsidRPr="00C74756">
              <w:t>Unit</w:t>
            </w:r>
          </w:p>
        </w:tc>
        <w:tc>
          <w:tcPr>
            <w:tcW w:w="1309" w:type="pct"/>
            <w:shd w:val="clear" w:color="auto" w:fill="auto"/>
          </w:tcPr>
          <w:p w14:paraId="0F74F620" w14:textId="77777777" w:rsidR="00F02EC5" w:rsidRPr="00C74756" w:rsidRDefault="00F02EC5" w:rsidP="00D93988">
            <w:pPr>
              <w:pStyle w:val="TAH"/>
              <w:rPr>
                <w:lang w:eastAsia="zh-CN"/>
              </w:rPr>
            </w:pPr>
            <w:r w:rsidRPr="00C74756">
              <w:rPr>
                <w:lang w:eastAsia="zh-CN"/>
              </w:rPr>
              <w:t>Test-1</w:t>
            </w:r>
          </w:p>
        </w:tc>
        <w:tc>
          <w:tcPr>
            <w:tcW w:w="1162" w:type="pct"/>
            <w:tcBorders>
              <w:bottom w:val="single" w:sz="4" w:space="0" w:color="auto"/>
            </w:tcBorders>
            <w:shd w:val="clear" w:color="auto" w:fill="auto"/>
          </w:tcPr>
          <w:p w14:paraId="1512D8E8" w14:textId="77777777" w:rsidR="00F02EC5" w:rsidRPr="00C74756" w:rsidRDefault="00F02EC5" w:rsidP="00D93988">
            <w:pPr>
              <w:pStyle w:val="TAH"/>
              <w:rPr>
                <w:szCs w:val="18"/>
              </w:rPr>
            </w:pPr>
            <w:r w:rsidRPr="00C74756">
              <w:rPr>
                <w:szCs w:val="18"/>
              </w:rPr>
              <w:t>Comments</w:t>
            </w:r>
          </w:p>
        </w:tc>
      </w:tr>
      <w:tr w:rsidR="00F02EC5" w:rsidRPr="00C74756" w14:paraId="324982D9" w14:textId="77777777" w:rsidTr="00D93988">
        <w:trPr>
          <w:trHeight w:val="338"/>
        </w:trPr>
        <w:tc>
          <w:tcPr>
            <w:tcW w:w="1175" w:type="pct"/>
            <w:gridSpan w:val="2"/>
            <w:tcBorders>
              <w:top w:val="single" w:sz="4" w:space="0" w:color="auto"/>
              <w:left w:val="single" w:sz="4" w:space="0" w:color="auto"/>
              <w:bottom w:val="nil"/>
              <w:right w:val="single" w:sz="4" w:space="0" w:color="auto"/>
            </w:tcBorders>
            <w:shd w:val="clear" w:color="auto" w:fill="auto"/>
          </w:tcPr>
          <w:p w14:paraId="27DF2E6A" w14:textId="77777777" w:rsidR="00F02EC5" w:rsidRPr="00C74756" w:rsidRDefault="00F02EC5" w:rsidP="00D93988">
            <w:pPr>
              <w:pStyle w:val="TAL"/>
              <w:rPr>
                <w:lang w:eastAsia="zh-CN"/>
              </w:rPr>
            </w:pPr>
            <w:r w:rsidRPr="00C74756">
              <w:rPr>
                <w:lang w:eastAsia="zh-CN"/>
              </w:rPr>
              <w:t>SSB Configuration</w:t>
            </w:r>
          </w:p>
        </w:tc>
        <w:tc>
          <w:tcPr>
            <w:tcW w:w="699" w:type="pct"/>
            <w:tcBorders>
              <w:left w:val="single" w:sz="4" w:space="0" w:color="auto"/>
              <w:right w:val="single" w:sz="4" w:space="0" w:color="auto"/>
            </w:tcBorders>
            <w:shd w:val="clear" w:color="auto" w:fill="auto"/>
          </w:tcPr>
          <w:p w14:paraId="380451C1" w14:textId="77777777" w:rsidR="00F02EC5" w:rsidRPr="00C74756" w:rsidRDefault="00F02EC5" w:rsidP="00D93988">
            <w:pPr>
              <w:pStyle w:val="TAL"/>
              <w:rPr>
                <w:lang w:eastAsia="zh-CN"/>
              </w:rPr>
            </w:pPr>
            <w:r w:rsidRPr="00C74756">
              <w:rPr>
                <w:bCs/>
                <w:lang w:eastAsia="zh-CN"/>
              </w:rPr>
              <w:t>Config 1</w:t>
            </w:r>
          </w:p>
        </w:tc>
        <w:tc>
          <w:tcPr>
            <w:tcW w:w="655" w:type="pct"/>
            <w:tcBorders>
              <w:top w:val="single" w:sz="4" w:space="0" w:color="auto"/>
              <w:left w:val="single" w:sz="4" w:space="0" w:color="auto"/>
              <w:bottom w:val="nil"/>
              <w:right w:val="single" w:sz="4" w:space="0" w:color="auto"/>
            </w:tcBorders>
            <w:shd w:val="clear" w:color="auto" w:fill="auto"/>
          </w:tcPr>
          <w:p w14:paraId="18C12A43" w14:textId="77777777" w:rsidR="00F02EC5" w:rsidRPr="00C74756" w:rsidRDefault="00F02EC5" w:rsidP="00D93988">
            <w:pPr>
              <w:pStyle w:val="TAC"/>
              <w:rPr>
                <w:lang w:eastAsia="zh-CN"/>
              </w:rPr>
            </w:pPr>
          </w:p>
        </w:tc>
        <w:tc>
          <w:tcPr>
            <w:tcW w:w="1309" w:type="pct"/>
            <w:tcBorders>
              <w:left w:val="single" w:sz="4" w:space="0" w:color="auto"/>
              <w:right w:val="single" w:sz="4" w:space="0" w:color="auto"/>
            </w:tcBorders>
            <w:shd w:val="clear" w:color="auto" w:fill="auto"/>
          </w:tcPr>
          <w:p w14:paraId="457F1B50" w14:textId="77777777" w:rsidR="00F02EC5" w:rsidRPr="00C74756" w:rsidRDefault="00F02EC5" w:rsidP="00D93988">
            <w:pPr>
              <w:pStyle w:val="TAC"/>
              <w:rPr>
                <w:bCs/>
                <w:lang w:eastAsia="zh-CN"/>
              </w:rPr>
            </w:pPr>
            <w:r w:rsidRPr="00C74756">
              <w:rPr>
                <w:bCs/>
                <w:lang w:eastAsia="zh-CN"/>
              </w:rPr>
              <w:t xml:space="preserve">SSB.1 </w:t>
            </w:r>
            <w:proofErr w:type="spellStart"/>
            <w:r w:rsidRPr="00C74756">
              <w:rPr>
                <w:bCs/>
                <w:lang w:eastAsia="zh-CN"/>
              </w:rPr>
              <w:t>RedCap</w:t>
            </w:r>
            <w:proofErr w:type="spellEnd"/>
            <w:r w:rsidRPr="00C74756">
              <w:rPr>
                <w:bCs/>
                <w:lang w:eastAsia="zh-CN"/>
              </w:rPr>
              <w:t xml:space="preserve"> FR1</w:t>
            </w:r>
          </w:p>
        </w:tc>
        <w:tc>
          <w:tcPr>
            <w:tcW w:w="1162" w:type="pct"/>
            <w:vMerge w:val="restart"/>
            <w:tcBorders>
              <w:top w:val="single" w:sz="4" w:space="0" w:color="auto"/>
              <w:left w:val="single" w:sz="4" w:space="0" w:color="auto"/>
              <w:right w:val="single" w:sz="4" w:space="0" w:color="auto"/>
            </w:tcBorders>
            <w:shd w:val="clear" w:color="auto" w:fill="auto"/>
          </w:tcPr>
          <w:p w14:paraId="3847B723" w14:textId="77777777" w:rsidR="00F02EC5" w:rsidRPr="00C74756" w:rsidRDefault="00F02EC5" w:rsidP="00D93988">
            <w:pPr>
              <w:pStyle w:val="TAL"/>
              <w:rPr>
                <w:lang w:eastAsia="zh-CN"/>
              </w:rPr>
            </w:pPr>
            <w:r w:rsidRPr="00C74756">
              <w:rPr>
                <w:lang w:eastAsia="zh-CN"/>
              </w:rPr>
              <w:t>As defined in A.3, except for number of SSBs per SS-burst and SS/PBCH block index as below</w:t>
            </w:r>
          </w:p>
        </w:tc>
      </w:tr>
      <w:tr w:rsidR="00F02EC5" w:rsidRPr="00C74756" w14:paraId="64DED88F" w14:textId="77777777" w:rsidTr="00D93988">
        <w:trPr>
          <w:trHeight w:val="339"/>
        </w:trPr>
        <w:tc>
          <w:tcPr>
            <w:tcW w:w="1175" w:type="pct"/>
            <w:gridSpan w:val="2"/>
            <w:tcBorders>
              <w:top w:val="nil"/>
              <w:left w:val="single" w:sz="4" w:space="0" w:color="auto"/>
              <w:bottom w:val="single" w:sz="4" w:space="0" w:color="auto"/>
              <w:right w:val="single" w:sz="4" w:space="0" w:color="auto"/>
            </w:tcBorders>
            <w:shd w:val="clear" w:color="auto" w:fill="auto"/>
          </w:tcPr>
          <w:p w14:paraId="492D7D19" w14:textId="77777777" w:rsidR="00F02EC5" w:rsidRPr="00C74756" w:rsidRDefault="00F02EC5" w:rsidP="00D93988">
            <w:pPr>
              <w:pStyle w:val="TAL"/>
              <w:rPr>
                <w:lang w:eastAsia="zh-CN"/>
              </w:rPr>
            </w:pPr>
          </w:p>
        </w:tc>
        <w:tc>
          <w:tcPr>
            <w:tcW w:w="699" w:type="pct"/>
            <w:tcBorders>
              <w:left w:val="single" w:sz="4" w:space="0" w:color="auto"/>
              <w:right w:val="single" w:sz="4" w:space="0" w:color="auto"/>
            </w:tcBorders>
            <w:shd w:val="clear" w:color="auto" w:fill="auto"/>
          </w:tcPr>
          <w:p w14:paraId="7124FFBF" w14:textId="77777777" w:rsidR="00F02EC5" w:rsidRPr="00C74756" w:rsidRDefault="00F02EC5" w:rsidP="00D93988">
            <w:pPr>
              <w:pStyle w:val="TAL"/>
              <w:rPr>
                <w:bCs/>
                <w:lang w:eastAsia="zh-CN"/>
              </w:rPr>
            </w:pPr>
            <w:r w:rsidRPr="00C74756">
              <w:rPr>
                <w:bCs/>
                <w:lang w:eastAsia="zh-CN"/>
              </w:rPr>
              <w:t>Config 2</w:t>
            </w:r>
          </w:p>
        </w:tc>
        <w:tc>
          <w:tcPr>
            <w:tcW w:w="655" w:type="pct"/>
            <w:tcBorders>
              <w:top w:val="nil"/>
              <w:left w:val="single" w:sz="4" w:space="0" w:color="auto"/>
              <w:bottom w:val="single" w:sz="4" w:space="0" w:color="auto"/>
              <w:right w:val="single" w:sz="4" w:space="0" w:color="auto"/>
            </w:tcBorders>
            <w:shd w:val="clear" w:color="auto" w:fill="auto"/>
          </w:tcPr>
          <w:p w14:paraId="33743028" w14:textId="77777777" w:rsidR="00F02EC5" w:rsidRPr="00C74756" w:rsidRDefault="00F02EC5" w:rsidP="00D93988">
            <w:pPr>
              <w:pStyle w:val="TAC"/>
              <w:rPr>
                <w:lang w:eastAsia="zh-CN"/>
              </w:rPr>
            </w:pPr>
          </w:p>
        </w:tc>
        <w:tc>
          <w:tcPr>
            <w:tcW w:w="1309" w:type="pct"/>
            <w:tcBorders>
              <w:left w:val="single" w:sz="4" w:space="0" w:color="auto"/>
              <w:right w:val="single" w:sz="4" w:space="0" w:color="auto"/>
            </w:tcBorders>
            <w:shd w:val="clear" w:color="auto" w:fill="auto"/>
          </w:tcPr>
          <w:p w14:paraId="0B684C6C" w14:textId="77777777" w:rsidR="00F02EC5" w:rsidRPr="00C74756" w:rsidRDefault="00F02EC5" w:rsidP="00D93988">
            <w:pPr>
              <w:pStyle w:val="TAC"/>
              <w:rPr>
                <w:bCs/>
                <w:lang w:eastAsia="zh-CN"/>
              </w:rPr>
            </w:pPr>
            <w:r w:rsidRPr="00C74756">
              <w:rPr>
                <w:bCs/>
                <w:lang w:eastAsia="zh-CN"/>
              </w:rPr>
              <w:t>SSB.1 FR1</w:t>
            </w:r>
          </w:p>
        </w:tc>
        <w:tc>
          <w:tcPr>
            <w:tcW w:w="1162" w:type="pct"/>
            <w:vMerge/>
            <w:tcBorders>
              <w:left w:val="single" w:sz="4" w:space="0" w:color="auto"/>
              <w:bottom w:val="single" w:sz="4" w:space="0" w:color="auto"/>
              <w:right w:val="single" w:sz="4" w:space="0" w:color="auto"/>
            </w:tcBorders>
            <w:shd w:val="clear" w:color="auto" w:fill="auto"/>
          </w:tcPr>
          <w:p w14:paraId="3B486F33" w14:textId="77777777" w:rsidR="00F02EC5" w:rsidRPr="00C74756" w:rsidRDefault="00F02EC5" w:rsidP="00D93988">
            <w:pPr>
              <w:pStyle w:val="TAL"/>
              <w:rPr>
                <w:lang w:eastAsia="zh-CN"/>
              </w:rPr>
            </w:pPr>
          </w:p>
        </w:tc>
      </w:tr>
      <w:tr w:rsidR="00F02EC5" w:rsidRPr="00C74756" w14:paraId="33A1E80C" w14:textId="77777777" w:rsidTr="00D93988">
        <w:tc>
          <w:tcPr>
            <w:tcW w:w="1874" w:type="pct"/>
            <w:gridSpan w:val="3"/>
            <w:shd w:val="clear" w:color="auto" w:fill="auto"/>
          </w:tcPr>
          <w:p w14:paraId="5426C867" w14:textId="77777777" w:rsidR="00F02EC5" w:rsidRPr="00C74756" w:rsidRDefault="00F02EC5" w:rsidP="00D93988">
            <w:pPr>
              <w:pStyle w:val="TAL"/>
              <w:rPr>
                <w:lang w:eastAsia="zh-CN"/>
              </w:rPr>
            </w:pPr>
            <w:r w:rsidRPr="00C74756">
              <w:rPr>
                <w:lang w:eastAsia="zh-CN"/>
              </w:rPr>
              <w:t>Number of SSBs per SS-burst</w:t>
            </w:r>
          </w:p>
        </w:tc>
        <w:tc>
          <w:tcPr>
            <w:tcW w:w="655" w:type="pct"/>
            <w:tcBorders>
              <w:top w:val="single" w:sz="4" w:space="0" w:color="auto"/>
            </w:tcBorders>
            <w:shd w:val="clear" w:color="auto" w:fill="auto"/>
          </w:tcPr>
          <w:p w14:paraId="6EE30B2E" w14:textId="77777777" w:rsidR="00F02EC5" w:rsidRPr="00C74756" w:rsidRDefault="00F02EC5" w:rsidP="00D93988">
            <w:pPr>
              <w:pStyle w:val="TAC"/>
              <w:rPr>
                <w:lang w:eastAsia="zh-CN"/>
              </w:rPr>
            </w:pPr>
          </w:p>
        </w:tc>
        <w:tc>
          <w:tcPr>
            <w:tcW w:w="1309" w:type="pct"/>
            <w:shd w:val="clear" w:color="auto" w:fill="auto"/>
          </w:tcPr>
          <w:p w14:paraId="1730D5E8" w14:textId="77777777" w:rsidR="00F02EC5" w:rsidRPr="00C74756" w:rsidRDefault="00F02EC5" w:rsidP="00D93988">
            <w:pPr>
              <w:pStyle w:val="TAC"/>
              <w:rPr>
                <w:bCs/>
                <w:lang w:eastAsia="zh-CN"/>
              </w:rPr>
            </w:pPr>
            <w:r w:rsidRPr="00C74756">
              <w:rPr>
                <w:bCs/>
                <w:lang w:eastAsia="zh-CN"/>
              </w:rPr>
              <w:t>2</w:t>
            </w:r>
          </w:p>
        </w:tc>
        <w:tc>
          <w:tcPr>
            <w:tcW w:w="1162" w:type="pct"/>
            <w:tcBorders>
              <w:top w:val="single" w:sz="4" w:space="0" w:color="auto"/>
            </w:tcBorders>
            <w:shd w:val="clear" w:color="auto" w:fill="auto"/>
          </w:tcPr>
          <w:p w14:paraId="478AD1DD" w14:textId="77777777" w:rsidR="00F02EC5" w:rsidRPr="00C74756" w:rsidRDefault="00F02EC5" w:rsidP="00D93988">
            <w:pPr>
              <w:pStyle w:val="TAL"/>
              <w:rPr>
                <w:lang w:eastAsia="zh-CN"/>
              </w:rPr>
            </w:pPr>
            <w:r w:rsidRPr="00C74756">
              <w:rPr>
                <w:lang w:eastAsia="zh-CN"/>
              </w:rPr>
              <w:t>Different from the definition in A.3</w:t>
            </w:r>
          </w:p>
        </w:tc>
      </w:tr>
      <w:tr w:rsidR="00F02EC5" w:rsidRPr="00C74756" w14:paraId="71D4C4FA" w14:textId="77777777" w:rsidTr="00D93988">
        <w:tc>
          <w:tcPr>
            <w:tcW w:w="1874" w:type="pct"/>
            <w:gridSpan w:val="3"/>
            <w:shd w:val="clear" w:color="auto" w:fill="auto"/>
          </w:tcPr>
          <w:p w14:paraId="654FE940" w14:textId="77777777" w:rsidR="00F02EC5" w:rsidRPr="00C74756" w:rsidRDefault="00F02EC5" w:rsidP="00D93988">
            <w:pPr>
              <w:pStyle w:val="TAL"/>
              <w:rPr>
                <w:lang w:eastAsia="zh-CN"/>
              </w:rPr>
            </w:pPr>
            <w:r w:rsidRPr="00C74756">
              <w:t>SS/PBCH block index</w:t>
            </w:r>
          </w:p>
        </w:tc>
        <w:tc>
          <w:tcPr>
            <w:tcW w:w="655" w:type="pct"/>
            <w:tcBorders>
              <w:bottom w:val="single" w:sz="4" w:space="0" w:color="auto"/>
            </w:tcBorders>
            <w:shd w:val="clear" w:color="auto" w:fill="auto"/>
          </w:tcPr>
          <w:p w14:paraId="45B434BC" w14:textId="77777777" w:rsidR="00F02EC5" w:rsidRPr="00C74756" w:rsidRDefault="00F02EC5" w:rsidP="00D93988">
            <w:pPr>
              <w:pStyle w:val="TAC"/>
              <w:rPr>
                <w:lang w:eastAsia="zh-CN"/>
              </w:rPr>
            </w:pPr>
          </w:p>
        </w:tc>
        <w:tc>
          <w:tcPr>
            <w:tcW w:w="1309" w:type="pct"/>
            <w:shd w:val="clear" w:color="auto" w:fill="auto"/>
          </w:tcPr>
          <w:p w14:paraId="2D57ED22" w14:textId="77777777" w:rsidR="00F02EC5" w:rsidRPr="00C74756" w:rsidRDefault="00F02EC5" w:rsidP="00D93988">
            <w:pPr>
              <w:pStyle w:val="TAC"/>
              <w:rPr>
                <w:bCs/>
                <w:lang w:eastAsia="zh-CN"/>
              </w:rPr>
            </w:pPr>
            <w:r w:rsidRPr="00C74756">
              <w:rPr>
                <w:bCs/>
                <w:lang w:eastAsia="zh-CN"/>
              </w:rPr>
              <w:t>0,1</w:t>
            </w:r>
          </w:p>
        </w:tc>
        <w:tc>
          <w:tcPr>
            <w:tcW w:w="1162" w:type="pct"/>
            <w:tcBorders>
              <w:bottom w:val="single" w:sz="4" w:space="0" w:color="auto"/>
            </w:tcBorders>
            <w:shd w:val="clear" w:color="auto" w:fill="auto"/>
          </w:tcPr>
          <w:p w14:paraId="21310D37" w14:textId="77777777" w:rsidR="00F02EC5" w:rsidRPr="00C74756" w:rsidRDefault="00F02EC5" w:rsidP="00D93988">
            <w:pPr>
              <w:pStyle w:val="TAL"/>
              <w:rPr>
                <w:lang w:eastAsia="zh-CN"/>
              </w:rPr>
            </w:pPr>
            <w:r w:rsidRPr="00C74756">
              <w:rPr>
                <w:lang w:eastAsia="zh-CN"/>
              </w:rPr>
              <w:t>Different from the definition in A.3</w:t>
            </w:r>
          </w:p>
        </w:tc>
      </w:tr>
      <w:tr w:rsidR="00F02EC5" w:rsidRPr="00C74756" w14:paraId="1191745A" w14:textId="77777777" w:rsidTr="00D93988">
        <w:trPr>
          <w:trHeight w:val="140"/>
        </w:trPr>
        <w:tc>
          <w:tcPr>
            <w:tcW w:w="1175" w:type="pct"/>
            <w:gridSpan w:val="2"/>
            <w:tcBorders>
              <w:bottom w:val="nil"/>
            </w:tcBorders>
            <w:shd w:val="clear" w:color="auto" w:fill="auto"/>
          </w:tcPr>
          <w:p w14:paraId="0A95AE66" w14:textId="77777777" w:rsidR="00F02EC5" w:rsidRPr="00C74756" w:rsidRDefault="00F02EC5" w:rsidP="00D93988">
            <w:pPr>
              <w:pStyle w:val="TAL"/>
              <w:rPr>
                <w:lang w:eastAsia="zh-CN"/>
              </w:rPr>
            </w:pPr>
            <w:r w:rsidRPr="00C74756">
              <w:rPr>
                <w:lang w:eastAsia="zh-CN"/>
              </w:rPr>
              <w:t xml:space="preserve">Duplex Mode for Cell </w:t>
            </w:r>
            <w:r w:rsidRPr="00C74756">
              <w:rPr>
                <w:rFonts w:cs="Arial"/>
                <w:lang w:eastAsia="zh-CN"/>
              </w:rPr>
              <w:t>1</w:t>
            </w:r>
          </w:p>
        </w:tc>
        <w:tc>
          <w:tcPr>
            <w:tcW w:w="699" w:type="pct"/>
            <w:shd w:val="clear" w:color="auto" w:fill="auto"/>
          </w:tcPr>
          <w:p w14:paraId="2B503109" w14:textId="77777777" w:rsidR="00F02EC5" w:rsidRPr="00C74756" w:rsidRDefault="00F02EC5" w:rsidP="00D93988">
            <w:pPr>
              <w:pStyle w:val="TAL"/>
              <w:rPr>
                <w:lang w:eastAsia="zh-CN"/>
              </w:rPr>
            </w:pPr>
            <w:r w:rsidRPr="00C74756">
              <w:rPr>
                <w:bCs/>
                <w:lang w:eastAsia="zh-CN"/>
              </w:rPr>
              <w:t>Config 1</w:t>
            </w:r>
          </w:p>
        </w:tc>
        <w:tc>
          <w:tcPr>
            <w:tcW w:w="655" w:type="pct"/>
            <w:tcBorders>
              <w:bottom w:val="nil"/>
            </w:tcBorders>
            <w:shd w:val="clear" w:color="auto" w:fill="auto"/>
          </w:tcPr>
          <w:p w14:paraId="3E75DFAA" w14:textId="77777777" w:rsidR="00F02EC5" w:rsidRPr="00C74756" w:rsidRDefault="00F02EC5" w:rsidP="00D93988">
            <w:pPr>
              <w:pStyle w:val="TAC"/>
            </w:pPr>
          </w:p>
        </w:tc>
        <w:tc>
          <w:tcPr>
            <w:tcW w:w="1309" w:type="pct"/>
            <w:shd w:val="clear" w:color="auto" w:fill="auto"/>
          </w:tcPr>
          <w:p w14:paraId="4B125BD7" w14:textId="77777777" w:rsidR="00F02EC5" w:rsidRPr="00C74756" w:rsidRDefault="00F02EC5" w:rsidP="00D93988">
            <w:pPr>
              <w:pStyle w:val="TAC"/>
              <w:rPr>
                <w:bCs/>
                <w:lang w:eastAsia="zh-CN"/>
              </w:rPr>
            </w:pPr>
            <w:r w:rsidRPr="00C74756">
              <w:rPr>
                <w:bCs/>
                <w:lang w:eastAsia="zh-CN"/>
              </w:rPr>
              <w:t>TDD</w:t>
            </w:r>
          </w:p>
        </w:tc>
        <w:tc>
          <w:tcPr>
            <w:tcW w:w="1162" w:type="pct"/>
            <w:tcBorders>
              <w:bottom w:val="nil"/>
            </w:tcBorders>
            <w:shd w:val="clear" w:color="auto" w:fill="auto"/>
          </w:tcPr>
          <w:p w14:paraId="1A5A3434" w14:textId="77777777" w:rsidR="00F02EC5" w:rsidRPr="00C74756" w:rsidRDefault="00F02EC5" w:rsidP="00D93988">
            <w:pPr>
              <w:pStyle w:val="TAL"/>
            </w:pPr>
          </w:p>
        </w:tc>
      </w:tr>
      <w:tr w:rsidR="00F02EC5" w:rsidRPr="00C74756" w14:paraId="693C28A5" w14:textId="77777777" w:rsidTr="00D93988">
        <w:trPr>
          <w:trHeight w:val="140"/>
        </w:trPr>
        <w:tc>
          <w:tcPr>
            <w:tcW w:w="1175" w:type="pct"/>
            <w:gridSpan w:val="2"/>
            <w:tcBorders>
              <w:top w:val="nil"/>
              <w:bottom w:val="nil"/>
            </w:tcBorders>
            <w:shd w:val="clear" w:color="auto" w:fill="auto"/>
          </w:tcPr>
          <w:p w14:paraId="142962C9" w14:textId="77777777" w:rsidR="00F02EC5" w:rsidRPr="00C74756" w:rsidRDefault="00F02EC5" w:rsidP="00D93988">
            <w:pPr>
              <w:pStyle w:val="TAL"/>
              <w:rPr>
                <w:lang w:eastAsia="zh-CN"/>
              </w:rPr>
            </w:pPr>
          </w:p>
        </w:tc>
        <w:tc>
          <w:tcPr>
            <w:tcW w:w="699" w:type="pct"/>
            <w:shd w:val="clear" w:color="auto" w:fill="auto"/>
          </w:tcPr>
          <w:p w14:paraId="12BF7471" w14:textId="77777777" w:rsidR="00F02EC5" w:rsidRPr="00C74756" w:rsidRDefault="00F02EC5" w:rsidP="00D93988">
            <w:pPr>
              <w:pStyle w:val="TAL"/>
              <w:rPr>
                <w:lang w:eastAsia="zh-CN"/>
              </w:rPr>
            </w:pPr>
            <w:r w:rsidRPr="00C74756">
              <w:rPr>
                <w:bCs/>
                <w:lang w:eastAsia="zh-CN"/>
              </w:rPr>
              <w:t>Config 2</w:t>
            </w:r>
          </w:p>
        </w:tc>
        <w:tc>
          <w:tcPr>
            <w:tcW w:w="655" w:type="pct"/>
            <w:tcBorders>
              <w:top w:val="nil"/>
              <w:bottom w:val="nil"/>
            </w:tcBorders>
            <w:shd w:val="clear" w:color="auto" w:fill="auto"/>
          </w:tcPr>
          <w:p w14:paraId="55E2C819" w14:textId="77777777" w:rsidR="00F02EC5" w:rsidRPr="00C74756" w:rsidRDefault="00F02EC5" w:rsidP="00D93988">
            <w:pPr>
              <w:pStyle w:val="TAC"/>
            </w:pPr>
          </w:p>
        </w:tc>
        <w:tc>
          <w:tcPr>
            <w:tcW w:w="1309" w:type="pct"/>
            <w:shd w:val="clear" w:color="auto" w:fill="auto"/>
          </w:tcPr>
          <w:p w14:paraId="782357FF" w14:textId="77777777" w:rsidR="00F02EC5" w:rsidRPr="00C74756" w:rsidRDefault="00F02EC5" w:rsidP="00D93988">
            <w:pPr>
              <w:pStyle w:val="TAC"/>
              <w:rPr>
                <w:bCs/>
                <w:lang w:eastAsia="zh-CN"/>
              </w:rPr>
            </w:pPr>
            <w:r w:rsidRPr="00C74756">
              <w:rPr>
                <w:bCs/>
                <w:lang w:eastAsia="zh-CN"/>
              </w:rPr>
              <w:t>HD-FDD</w:t>
            </w:r>
          </w:p>
        </w:tc>
        <w:tc>
          <w:tcPr>
            <w:tcW w:w="1162" w:type="pct"/>
            <w:tcBorders>
              <w:top w:val="nil"/>
              <w:bottom w:val="single" w:sz="4" w:space="0" w:color="auto"/>
            </w:tcBorders>
            <w:shd w:val="clear" w:color="auto" w:fill="auto"/>
          </w:tcPr>
          <w:p w14:paraId="7EF3C792" w14:textId="77777777" w:rsidR="00F02EC5" w:rsidRPr="00C74756" w:rsidRDefault="00F02EC5" w:rsidP="00D93988">
            <w:pPr>
              <w:pStyle w:val="TAL"/>
            </w:pPr>
          </w:p>
        </w:tc>
      </w:tr>
      <w:tr w:rsidR="00F02EC5" w:rsidRPr="00C74756" w14:paraId="5DA45FAF" w14:textId="77777777" w:rsidTr="00D93988">
        <w:tc>
          <w:tcPr>
            <w:tcW w:w="1175" w:type="pct"/>
            <w:gridSpan w:val="2"/>
            <w:tcBorders>
              <w:bottom w:val="nil"/>
            </w:tcBorders>
            <w:shd w:val="clear" w:color="auto" w:fill="auto"/>
          </w:tcPr>
          <w:p w14:paraId="43F01E7A" w14:textId="77777777" w:rsidR="00F02EC5" w:rsidRPr="00C74756" w:rsidRDefault="00F02EC5" w:rsidP="00D93988">
            <w:pPr>
              <w:pStyle w:val="TAL"/>
              <w:rPr>
                <w:lang w:eastAsia="zh-CN"/>
              </w:rPr>
            </w:pPr>
            <w:r w:rsidRPr="00C74756">
              <w:rPr>
                <w:lang w:eastAsia="zh-CN"/>
              </w:rPr>
              <w:t>TDD Configuration</w:t>
            </w:r>
          </w:p>
        </w:tc>
        <w:tc>
          <w:tcPr>
            <w:tcW w:w="699" w:type="pct"/>
            <w:shd w:val="clear" w:color="auto" w:fill="auto"/>
          </w:tcPr>
          <w:p w14:paraId="6DCE14AB" w14:textId="77777777" w:rsidR="00F02EC5" w:rsidRPr="00C74756" w:rsidRDefault="00F02EC5" w:rsidP="00D93988">
            <w:pPr>
              <w:pStyle w:val="TAL"/>
              <w:rPr>
                <w:lang w:eastAsia="zh-CN"/>
              </w:rPr>
            </w:pPr>
            <w:r w:rsidRPr="00C74756">
              <w:rPr>
                <w:bCs/>
                <w:lang w:eastAsia="zh-CN"/>
              </w:rPr>
              <w:t>Config 2</w:t>
            </w:r>
          </w:p>
        </w:tc>
        <w:tc>
          <w:tcPr>
            <w:tcW w:w="655" w:type="pct"/>
            <w:tcBorders>
              <w:bottom w:val="nil"/>
            </w:tcBorders>
            <w:shd w:val="clear" w:color="auto" w:fill="auto"/>
          </w:tcPr>
          <w:p w14:paraId="15FBE8F9" w14:textId="77777777" w:rsidR="00F02EC5" w:rsidRPr="00C74756" w:rsidRDefault="00F02EC5" w:rsidP="00D93988">
            <w:pPr>
              <w:pStyle w:val="TAC"/>
            </w:pPr>
          </w:p>
        </w:tc>
        <w:tc>
          <w:tcPr>
            <w:tcW w:w="1309" w:type="pct"/>
            <w:shd w:val="clear" w:color="auto" w:fill="auto"/>
          </w:tcPr>
          <w:p w14:paraId="7C254DE1" w14:textId="77777777" w:rsidR="00F02EC5" w:rsidRPr="00C74756" w:rsidRDefault="00F02EC5" w:rsidP="00D93988">
            <w:pPr>
              <w:pStyle w:val="TAC"/>
              <w:rPr>
                <w:bCs/>
                <w:lang w:eastAsia="zh-CN"/>
              </w:rPr>
            </w:pPr>
            <w:r w:rsidRPr="00C74756">
              <w:t>TDDConf.2.1</w:t>
            </w:r>
          </w:p>
        </w:tc>
        <w:tc>
          <w:tcPr>
            <w:tcW w:w="1162" w:type="pct"/>
            <w:tcBorders>
              <w:bottom w:val="nil"/>
            </w:tcBorders>
            <w:shd w:val="clear" w:color="auto" w:fill="auto"/>
          </w:tcPr>
          <w:p w14:paraId="3E299E22" w14:textId="77777777" w:rsidR="00F02EC5" w:rsidRPr="00C74756" w:rsidRDefault="00F02EC5" w:rsidP="00D93988">
            <w:pPr>
              <w:pStyle w:val="TAL"/>
            </w:pPr>
          </w:p>
        </w:tc>
      </w:tr>
      <w:tr w:rsidR="00F02EC5" w:rsidRPr="00C74756" w14:paraId="6985B903" w14:textId="77777777" w:rsidTr="00D93988">
        <w:tc>
          <w:tcPr>
            <w:tcW w:w="1874" w:type="pct"/>
            <w:gridSpan w:val="3"/>
            <w:shd w:val="clear" w:color="auto" w:fill="auto"/>
          </w:tcPr>
          <w:p w14:paraId="05F7948B" w14:textId="77777777" w:rsidR="00F02EC5" w:rsidRPr="00C74756" w:rsidRDefault="00F02EC5" w:rsidP="00D93988">
            <w:pPr>
              <w:pStyle w:val="TAL"/>
            </w:pPr>
            <w:r w:rsidRPr="00C74756">
              <w:t>OCNG Pattern</w:t>
            </w:r>
            <w:r w:rsidRPr="00C74756">
              <w:rPr>
                <w:vertAlign w:val="superscript"/>
              </w:rPr>
              <w:t xml:space="preserve"> Note 1</w:t>
            </w:r>
            <w:r w:rsidRPr="00C74756">
              <w:t xml:space="preserve"> </w:t>
            </w:r>
          </w:p>
        </w:tc>
        <w:tc>
          <w:tcPr>
            <w:tcW w:w="655" w:type="pct"/>
            <w:tcBorders>
              <w:bottom w:val="single" w:sz="4" w:space="0" w:color="auto"/>
            </w:tcBorders>
            <w:shd w:val="clear" w:color="auto" w:fill="auto"/>
          </w:tcPr>
          <w:p w14:paraId="060A556B" w14:textId="77777777" w:rsidR="00F02EC5" w:rsidRPr="00C74756" w:rsidRDefault="00F02EC5" w:rsidP="00D93988">
            <w:pPr>
              <w:pStyle w:val="TAC"/>
            </w:pPr>
          </w:p>
        </w:tc>
        <w:tc>
          <w:tcPr>
            <w:tcW w:w="1309" w:type="pct"/>
            <w:shd w:val="clear" w:color="auto" w:fill="auto"/>
          </w:tcPr>
          <w:p w14:paraId="557B90D5" w14:textId="77777777" w:rsidR="00F02EC5" w:rsidRPr="00C74756" w:rsidRDefault="00F02EC5" w:rsidP="00D93988">
            <w:pPr>
              <w:pStyle w:val="TAC"/>
              <w:rPr>
                <w:lang w:eastAsia="zh-CN"/>
              </w:rPr>
            </w:pPr>
            <w:r w:rsidRPr="00C74756">
              <w:rPr>
                <w:snapToGrid w:val="0"/>
              </w:rPr>
              <w:t>OP.1</w:t>
            </w:r>
          </w:p>
        </w:tc>
        <w:tc>
          <w:tcPr>
            <w:tcW w:w="1162" w:type="pct"/>
            <w:tcBorders>
              <w:bottom w:val="single" w:sz="4" w:space="0" w:color="auto"/>
            </w:tcBorders>
            <w:shd w:val="clear" w:color="auto" w:fill="auto"/>
          </w:tcPr>
          <w:p w14:paraId="0070269B" w14:textId="77777777" w:rsidR="00F02EC5" w:rsidRPr="00C74756" w:rsidRDefault="00F02EC5" w:rsidP="00D93988">
            <w:pPr>
              <w:pStyle w:val="TAL"/>
            </w:pPr>
            <w:r w:rsidRPr="00C74756">
              <w:t xml:space="preserve">As defined in </w:t>
            </w:r>
            <w:r w:rsidRPr="00C74756">
              <w:rPr>
                <w:lang w:eastAsia="zh-CN"/>
              </w:rPr>
              <w:t>A.2.1</w:t>
            </w:r>
          </w:p>
        </w:tc>
      </w:tr>
      <w:tr w:rsidR="00F02EC5" w:rsidRPr="00C74756" w14:paraId="0D7618EB" w14:textId="77777777" w:rsidTr="00D93988">
        <w:trPr>
          <w:trHeight w:val="275"/>
        </w:trPr>
        <w:tc>
          <w:tcPr>
            <w:tcW w:w="1175" w:type="pct"/>
            <w:gridSpan w:val="2"/>
            <w:tcBorders>
              <w:bottom w:val="nil"/>
            </w:tcBorders>
            <w:shd w:val="clear" w:color="auto" w:fill="auto"/>
          </w:tcPr>
          <w:p w14:paraId="4A17847A" w14:textId="77777777" w:rsidR="00F02EC5" w:rsidRPr="00C74756" w:rsidRDefault="00F02EC5" w:rsidP="00D93988">
            <w:pPr>
              <w:pStyle w:val="TAL"/>
            </w:pPr>
            <w:r w:rsidRPr="00C74756">
              <w:t>PDSCH parameters</w:t>
            </w:r>
            <w:r w:rsidRPr="00C74756">
              <w:rPr>
                <w:vertAlign w:val="superscript"/>
              </w:rPr>
              <w:t xml:space="preserve"> Note 4</w:t>
            </w:r>
          </w:p>
        </w:tc>
        <w:tc>
          <w:tcPr>
            <w:tcW w:w="699" w:type="pct"/>
            <w:shd w:val="clear" w:color="auto" w:fill="auto"/>
          </w:tcPr>
          <w:p w14:paraId="03422034" w14:textId="77777777" w:rsidR="00F02EC5" w:rsidRPr="00C74756" w:rsidRDefault="00F02EC5" w:rsidP="00D93988">
            <w:pPr>
              <w:pStyle w:val="TAL"/>
            </w:pPr>
            <w:r w:rsidRPr="00C74756">
              <w:rPr>
                <w:lang w:eastAsia="zh-CN"/>
              </w:rPr>
              <w:t>Config 1</w:t>
            </w:r>
          </w:p>
        </w:tc>
        <w:tc>
          <w:tcPr>
            <w:tcW w:w="655" w:type="pct"/>
            <w:tcBorders>
              <w:bottom w:val="nil"/>
            </w:tcBorders>
            <w:shd w:val="clear" w:color="auto" w:fill="auto"/>
          </w:tcPr>
          <w:p w14:paraId="1ADA233D" w14:textId="77777777" w:rsidR="00F02EC5" w:rsidRPr="00C74756" w:rsidRDefault="00F02EC5" w:rsidP="00D93988">
            <w:pPr>
              <w:pStyle w:val="TAC"/>
            </w:pPr>
          </w:p>
        </w:tc>
        <w:tc>
          <w:tcPr>
            <w:tcW w:w="1309" w:type="pct"/>
            <w:shd w:val="clear" w:color="auto" w:fill="auto"/>
          </w:tcPr>
          <w:p w14:paraId="3D86A56B" w14:textId="77777777" w:rsidR="00F02EC5" w:rsidRPr="00C74756" w:rsidRDefault="00F02EC5" w:rsidP="00D93988">
            <w:pPr>
              <w:pStyle w:val="TAC"/>
              <w:rPr>
                <w:lang w:eastAsia="zh-CN"/>
              </w:rPr>
            </w:pPr>
            <w:r w:rsidRPr="00C74756">
              <w:t>SR.2.1 TDD</w:t>
            </w:r>
          </w:p>
        </w:tc>
        <w:tc>
          <w:tcPr>
            <w:tcW w:w="1162" w:type="pct"/>
            <w:tcBorders>
              <w:bottom w:val="nil"/>
            </w:tcBorders>
            <w:shd w:val="clear" w:color="auto" w:fill="auto"/>
          </w:tcPr>
          <w:p w14:paraId="7184C492" w14:textId="77777777" w:rsidR="00F02EC5" w:rsidRPr="00C74756" w:rsidRDefault="00F02EC5" w:rsidP="00D93988">
            <w:pPr>
              <w:pStyle w:val="TAL"/>
            </w:pPr>
            <w:r w:rsidRPr="00C74756">
              <w:t xml:space="preserve">As defined in </w:t>
            </w:r>
            <w:r w:rsidRPr="00C74756">
              <w:rPr>
                <w:snapToGrid w:val="0"/>
              </w:rPr>
              <w:t>A.1.1</w:t>
            </w:r>
          </w:p>
        </w:tc>
      </w:tr>
      <w:tr w:rsidR="00F02EC5" w:rsidRPr="00C74756" w14:paraId="6DCC42F1" w14:textId="77777777" w:rsidTr="00D93988">
        <w:trPr>
          <w:trHeight w:val="275"/>
        </w:trPr>
        <w:tc>
          <w:tcPr>
            <w:tcW w:w="1175" w:type="pct"/>
            <w:gridSpan w:val="2"/>
            <w:tcBorders>
              <w:top w:val="nil"/>
              <w:bottom w:val="nil"/>
            </w:tcBorders>
            <w:shd w:val="clear" w:color="auto" w:fill="auto"/>
          </w:tcPr>
          <w:p w14:paraId="06A696DD" w14:textId="77777777" w:rsidR="00F02EC5" w:rsidRPr="00C74756" w:rsidRDefault="00F02EC5" w:rsidP="00D93988">
            <w:pPr>
              <w:pStyle w:val="TAL"/>
            </w:pPr>
          </w:p>
        </w:tc>
        <w:tc>
          <w:tcPr>
            <w:tcW w:w="699" w:type="pct"/>
            <w:shd w:val="clear" w:color="auto" w:fill="auto"/>
          </w:tcPr>
          <w:p w14:paraId="3FF64532" w14:textId="77777777" w:rsidR="00F02EC5" w:rsidRPr="00C74756" w:rsidRDefault="00F02EC5" w:rsidP="00D93988">
            <w:pPr>
              <w:pStyle w:val="TAL"/>
            </w:pPr>
            <w:r w:rsidRPr="00C74756">
              <w:rPr>
                <w:lang w:eastAsia="zh-CN"/>
              </w:rPr>
              <w:t>Config 2</w:t>
            </w:r>
          </w:p>
        </w:tc>
        <w:tc>
          <w:tcPr>
            <w:tcW w:w="655" w:type="pct"/>
            <w:tcBorders>
              <w:top w:val="nil"/>
              <w:bottom w:val="nil"/>
            </w:tcBorders>
            <w:shd w:val="clear" w:color="auto" w:fill="auto"/>
          </w:tcPr>
          <w:p w14:paraId="65C96FBF" w14:textId="77777777" w:rsidR="00F02EC5" w:rsidRPr="00C74756" w:rsidRDefault="00F02EC5" w:rsidP="00D93988">
            <w:pPr>
              <w:pStyle w:val="TAC"/>
            </w:pPr>
          </w:p>
        </w:tc>
        <w:tc>
          <w:tcPr>
            <w:tcW w:w="1309" w:type="pct"/>
            <w:shd w:val="clear" w:color="auto" w:fill="auto"/>
          </w:tcPr>
          <w:p w14:paraId="7BD0D164" w14:textId="77777777" w:rsidR="00F02EC5" w:rsidRPr="00C74756" w:rsidRDefault="00F02EC5" w:rsidP="00D93988">
            <w:pPr>
              <w:pStyle w:val="TAC"/>
              <w:rPr>
                <w:lang w:eastAsia="zh-CN"/>
              </w:rPr>
            </w:pPr>
            <w:r w:rsidRPr="00C74756">
              <w:t xml:space="preserve">SR.1.1 </w:t>
            </w:r>
            <w:r w:rsidRPr="00C74756">
              <w:rPr>
                <w:lang w:eastAsia="zh-CN"/>
              </w:rPr>
              <w:t>F</w:t>
            </w:r>
            <w:r w:rsidRPr="00C74756">
              <w:t>DD</w:t>
            </w:r>
          </w:p>
        </w:tc>
        <w:tc>
          <w:tcPr>
            <w:tcW w:w="1162" w:type="pct"/>
            <w:tcBorders>
              <w:top w:val="nil"/>
              <w:bottom w:val="nil"/>
            </w:tcBorders>
            <w:shd w:val="clear" w:color="auto" w:fill="auto"/>
          </w:tcPr>
          <w:p w14:paraId="14FDF5D2" w14:textId="77777777" w:rsidR="00F02EC5" w:rsidRPr="00C74756" w:rsidRDefault="00F02EC5" w:rsidP="00D93988">
            <w:pPr>
              <w:pStyle w:val="TAL"/>
            </w:pPr>
          </w:p>
        </w:tc>
      </w:tr>
      <w:tr w:rsidR="00F02EC5" w:rsidRPr="00C74756" w14:paraId="624F532B" w14:textId="77777777" w:rsidTr="00D93988">
        <w:tc>
          <w:tcPr>
            <w:tcW w:w="1874" w:type="pct"/>
            <w:gridSpan w:val="3"/>
            <w:shd w:val="clear" w:color="auto" w:fill="auto"/>
          </w:tcPr>
          <w:p w14:paraId="50310698" w14:textId="77777777" w:rsidR="00F02EC5" w:rsidRPr="00C74756" w:rsidRDefault="00F02EC5" w:rsidP="00D93988">
            <w:pPr>
              <w:pStyle w:val="TAL"/>
            </w:pPr>
            <w:r w:rsidRPr="00C74756">
              <w:rPr>
                <w:lang w:eastAsia="zh-CN"/>
              </w:rPr>
              <w:t>NR</w:t>
            </w:r>
            <w:r w:rsidRPr="00C74756">
              <w:t xml:space="preserve"> RF Channel Number</w:t>
            </w:r>
          </w:p>
        </w:tc>
        <w:tc>
          <w:tcPr>
            <w:tcW w:w="655" w:type="pct"/>
            <w:tcBorders>
              <w:bottom w:val="single" w:sz="4" w:space="0" w:color="auto"/>
            </w:tcBorders>
            <w:shd w:val="clear" w:color="auto" w:fill="auto"/>
          </w:tcPr>
          <w:p w14:paraId="03D6D68E" w14:textId="77777777" w:rsidR="00F02EC5" w:rsidRPr="00C74756" w:rsidRDefault="00F02EC5" w:rsidP="00D93988">
            <w:pPr>
              <w:pStyle w:val="TAC"/>
            </w:pPr>
          </w:p>
        </w:tc>
        <w:tc>
          <w:tcPr>
            <w:tcW w:w="1309" w:type="pct"/>
            <w:tcBorders>
              <w:bottom w:val="single" w:sz="4" w:space="0" w:color="auto"/>
            </w:tcBorders>
            <w:shd w:val="clear" w:color="auto" w:fill="auto"/>
          </w:tcPr>
          <w:p w14:paraId="63F1B730" w14:textId="77777777" w:rsidR="00F02EC5" w:rsidRPr="00C74756" w:rsidRDefault="00F02EC5" w:rsidP="00D93988">
            <w:pPr>
              <w:pStyle w:val="TAC"/>
              <w:rPr>
                <w:lang w:eastAsia="zh-CN"/>
              </w:rPr>
            </w:pPr>
            <w:r w:rsidRPr="00C74756">
              <w:rPr>
                <w:bCs/>
                <w:lang w:eastAsia="zh-CN"/>
              </w:rPr>
              <w:t>1</w:t>
            </w:r>
          </w:p>
        </w:tc>
        <w:tc>
          <w:tcPr>
            <w:tcW w:w="1162" w:type="pct"/>
            <w:shd w:val="clear" w:color="auto" w:fill="auto"/>
          </w:tcPr>
          <w:p w14:paraId="4B0D8FB8" w14:textId="77777777" w:rsidR="00F02EC5" w:rsidRPr="00C74756" w:rsidRDefault="00F02EC5" w:rsidP="00D93988">
            <w:pPr>
              <w:pStyle w:val="TAL"/>
            </w:pPr>
          </w:p>
        </w:tc>
      </w:tr>
      <w:tr w:rsidR="00F02EC5" w:rsidRPr="00C74756" w14:paraId="685B4882" w14:textId="77777777" w:rsidTr="00D93988">
        <w:tc>
          <w:tcPr>
            <w:tcW w:w="1874" w:type="pct"/>
            <w:gridSpan w:val="3"/>
            <w:shd w:val="clear" w:color="auto" w:fill="auto"/>
          </w:tcPr>
          <w:p w14:paraId="183683D9" w14:textId="77777777" w:rsidR="00F02EC5" w:rsidRPr="00C74756" w:rsidRDefault="00F02EC5" w:rsidP="00D93988">
            <w:pPr>
              <w:pStyle w:val="TAL"/>
            </w:pPr>
            <w:r w:rsidRPr="00C74756">
              <w:t>EPRE ratio of PSS to SSS</w:t>
            </w:r>
          </w:p>
        </w:tc>
        <w:tc>
          <w:tcPr>
            <w:tcW w:w="655" w:type="pct"/>
            <w:tcBorders>
              <w:bottom w:val="nil"/>
            </w:tcBorders>
            <w:shd w:val="clear" w:color="auto" w:fill="auto"/>
          </w:tcPr>
          <w:p w14:paraId="7E6CCC88" w14:textId="77777777" w:rsidR="00F02EC5" w:rsidRPr="00C74756" w:rsidRDefault="00F02EC5" w:rsidP="00D93988">
            <w:pPr>
              <w:pStyle w:val="TAC"/>
            </w:pPr>
          </w:p>
        </w:tc>
        <w:tc>
          <w:tcPr>
            <w:tcW w:w="1309" w:type="pct"/>
            <w:tcBorders>
              <w:bottom w:val="nil"/>
            </w:tcBorders>
            <w:shd w:val="clear" w:color="auto" w:fill="auto"/>
            <w:vAlign w:val="center"/>
          </w:tcPr>
          <w:p w14:paraId="2EEF8028" w14:textId="77777777" w:rsidR="00F02EC5" w:rsidRPr="00C74756" w:rsidRDefault="00F02EC5" w:rsidP="00D93988">
            <w:pPr>
              <w:pStyle w:val="TAC"/>
              <w:rPr>
                <w:lang w:eastAsia="zh-CN"/>
              </w:rPr>
            </w:pPr>
          </w:p>
        </w:tc>
        <w:tc>
          <w:tcPr>
            <w:tcW w:w="1162" w:type="pct"/>
            <w:shd w:val="clear" w:color="auto" w:fill="auto"/>
          </w:tcPr>
          <w:p w14:paraId="35145706" w14:textId="77777777" w:rsidR="00F02EC5" w:rsidRPr="00C74756" w:rsidRDefault="00F02EC5" w:rsidP="00D93988">
            <w:pPr>
              <w:pStyle w:val="TAL"/>
            </w:pPr>
          </w:p>
        </w:tc>
      </w:tr>
      <w:tr w:rsidR="00F02EC5" w:rsidRPr="00C74756" w14:paraId="588256BE" w14:textId="77777777" w:rsidTr="00D93988">
        <w:tc>
          <w:tcPr>
            <w:tcW w:w="1874" w:type="pct"/>
            <w:gridSpan w:val="3"/>
            <w:shd w:val="clear" w:color="auto" w:fill="auto"/>
          </w:tcPr>
          <w:p w14:paraId="10F9A06F" w14:textId="77777777" w:rsidR="00F02EC5" w:rsidRPr="00C74756" w:rsidRDefault="00F02EC5" w:rsidP="00D93988">
            <w:pPr>
              <w:pStyle w:val="TAL"/>
            </w:pPr>
            <w:r w:rsidRPr="00C74756">
              <w:t>EPRE ratio of PBCH_DMRS to SSS</w:t>
            </w:r>
          </w:p>
        </w:tc>
        <w:tc>
          <w:tcPr>
            <w:tcW w:w="655" w:type="pct"/>
            <w:tcBorders>
              <w:top w:val="nil"/>
              <w:bottom w:val="nil"/>
            </w:tcBorders>
            <w:shd w:val="clear" w:color="auto" w:fill="auto"/>
          </w:tcPr>
          <w:p w14:paraId="538C89CE" w14:textId="77777777" w:rsidR="00F02EC5" w:rsidRPr="00C74756" w:rsidRDefault="00F02EC5" w:rsidP="00D93988">
            <w:pPr>
              <w:pStyle w:val="TAC"/>
            </w:pPr>
          </w:p>
        </w:tc>
        <w:tc>
          <w:tcPr>
            <w:tcW w:w="1309" w:type="pct"/>
            <w:tcBorders>
              <w:top w:val="nil"/>
              <w:bottom w:val="nil"/>
            </w:tcBorders>
            <w:shd w:val="clear" w:color="auto" w:fill="auto"/>
          </w:tcPr>
          <w:p w14:paraId="518F889D" w14:textId="77777777" w:rsidR="00F02EC5" w:rsidRPr="00C74756" w:rsidRDefault="00F02EC5" w:rsidP="00D93988">
            <w:pPr>
              <w:pStyle w:val="TAC"/>
            </w:pPr>
          </w:p>
        </w:tc>
        <w:tc>
          <w:tcPr>
            <w:tcW w:w="1162" w:type="pct"/>
            <w:shd w:val="clear" w:color="auto" w:fill="auto"/>
          </w:tcPr>
          <w:p w14:paraId="0A78D4A4" w14:textId="77777777" w:rsidR="00F02EC5" w:rsidRPr="00C74756" w:rsidRDefault="00F02EC5" w:rsidP="00D93988">
            <w:pPr>
              <w:pStyle w:val="TAL"/>
            </w:pPr>
          </w:p>
        </w:tc>
      </w:tr>
      <w:tr w:rsidR="00F02EC5" w:rsidRPr="00C74756" w14:paraId="2CEE7E5F" w14:textId="77777777" w:rsidTr="00D93988">
        <w:tc>
          <w:tcPr>
            <w:tcW w:w="1874" w:type="pct"/>
            <w:gridSpan w:val="3"/>
            <w:shd w:val="clear" w:color="auto" w:fill="auto"/>
          </w:tcPr>
          <w:p w14:paraId="1B469596" w14:textId="77777777" w:rsidR="00F02EC5" w:rsidRPr="00C74756" w:rsidRDefault="00F02EC5" w:rsidP="00D93988">
            <w:pPr>
              <w:pStyle w:val="TAL"/>
            </w:pPr>
            <w:r w:rsidRPr="00C74756">
              <w:t>EPRE ratio of PBCH to PBCH_DMRS</w:t>
            </w:r>
          </w:p>
        </w:tc>
        <w:tc>
          <w:tcPr>
            <w:tcW w:w="655" w:type="pct"/>
            <w:tcBorders>
              <w:top w:val="nil"/>
              <w:bottom w:val="nil"/>
            </w:tcBorders>
            <w:shd w:val="clear" w:color="auto" w:fill="auto"/>
          </w:tcPr>
          <w:p w14:paraId="7DE557CE" w14:textId="77777777" w:rsidR="00F02EC5" w:rsidRPr="00C74756" w:rsidRDefault="00F02EC5" w:rsidP="00D93988">
            <w:pPr>
              <w:pStyle w:val="TAC"/>
            </w:pPr>
            <w:r w:rsidRPr="00C74756">
              <w:rPr>
                <w:bCs/>
              </w:rPr>
              <w:t>dB</w:t>
            </w:r>
          </w:p>
        </w:tc>
        <w:tc>
          <w:tcPr>
            <w:tcW w:w="1309" w:type="pct"/>
            <w:tcBorders>
              <w:top w:val="nil"/>
              <w:bottom w:val="nil"/>
            </w:tcBorders>
            <w:shd w:val="clear" w:color="auto" w:fill="auto"/>
          </w:tcPr>
          <w:p w14:paraId="62668281" w14:textId="77777777" w:rsidR="00F02EC5" w:rsidRPr="00C74756" w:rsidRDefault="00F02EC5" w:rsidP="00D93988">
            <w:pPr>
              <w:pStyle w:val="TAC"/>
            </w:pPr>
            <w:r w:rsidRPr="00C74756">
              <w:rPr>
                <w:lang w:eastAsia="zh-CN"/>
              </w:rPr>
              <w:t>0</w:t>
            </w:r>
          </w:p>
        </w:tc>
        <w:tc>
          <w:tcPr>
            <w:tcW w:w="1162" w:type="pct"/>
            <w:shd w:val="clear" w:color="auto" w:fill="auto"/>
          </w:tcPr>
          <w:p w14:paraId="11A974B2" w14:textId="77777777" w:rsidR="00F02EC5" w:rsidRPr="00C74756" w:rsidRDefault="00F02EC5" w:rsidP="00D93988">
            <w:pPr>
              <w:pStyle w:val="TAL"/>
            </w:pPr>
          </w:p>
        </w:tc>
      </w:tr>
      <w:tr w:rsidR="00F02EC5" w:rsidRPr="00C74756" w14:paraId="4CEC9A89" w14:textId="77777777" w:rsidTr="00D93988">
        <w:tc>
          <w:tcPr>
            <w:tcW w:w="1874" w:type="pct"/>
            <w:gridSpan w:val="3"/>
            <w:shd w:val="clear" w:color="auto" w:fill="auto"/>
          </w:tcPr>
          <w:p w14:paraId="5472D4B5" w14:textId="77777777" w:rsidR="00F02EC5" w:rsidRPr="00C74756" w:rsidRDefault="00F02EC5" w:rsidP="00D93988">
            <w:pPr>
              <w:pStyle w:val="TAL"/>
            </w:pPr>
            <w:r w:rsidRPr="00C74756">
              <w:t>EPRE ratio of PDCCH_DMRS to SSS</w:t>
            </w:r>
          </w:p>
        </w:tc>
        <w:tc>
          <w:tcPr>
            <w:tcW w:w="655" w:type="pct"/>
            <w:tcBorders>
              <w:top w:val="nil"/>
              <w:bottom w:val="nil"/>
            </w:tcBorders>
            <w:shd w:val="clear" w:color="auto" w:fill="auto"/>
          </w:tcPr>
          <w:p w14:paraId="5457078F" w14:textId="77777777" w:rsidR="00F02EC5" w:rsidRPr="00C74756" w:rsidRDefault="00F02EC5" w:rsidP="00D93988">
            <w:pPr>
              <w:pStyle w:val="TAC"/>
            </w:pPr>
          </w:p>
        </w:tc>
        <w:tc>
          <w:tcPr>
            <w:tcW w:w="1309" w:type="pct"/>
            <w:tcBorders>
              <w:top w:val="nil"/>
              <w:bottom w:val="nil"/>
            </w:tcBorders>
            <w:shd w:val="clear" w:color="auto" w:fill="auto"/>
          </w:tcPr>
          <w:p w14:paraId="29C9D0B1" w14:textId="77777777" w:rsidR="00F02EC5" w:rsidRPr="00C74756" w:rsidRDefault="00F02EC5" w:rsidP="00D93988">
            <w:pPr>
              <w:pStyle w:val="TAC"/>
            </w:pPr>
          </w:p>
        </w:tc>
        <w:tc>
          <w:tcPr>
            <w:tcW w:w="1162" w:type="pct"/>
            <w:shd w:val="clear" w:color="auto" w:fill="auto"/>
          </w:tcPr>
          <w:p w14:paraId="3E57E4AD" w14:textId="77777777" w:rsidR="00F02EC5" w:rsidRPr="00C74756" w:rsidRDefault="00F02EC5" w:rsidP="00D93988">
            <w:pPr>
              <w:pStyle w:val="TAL"/>
            </w:pPr>
          </w:p>
        </w:tc>
      </w:tr>
      <w:tr w:rsidR="00F02EC5" w:rsidRPr="00C74756" w14:paraId="18D3E422" w14:textId="77777777" w:rsidTr="00D93988">
        <w:tc>
          <w:tcPr>
            <w:tcW w:w="1874" w:type="pct"/>
            <w:gridSpan w:val="3"/>
            <w:shd w:val="clear" w:color="auto" w:fill="auto"/>
          </w:tcPr>
          <w:p w14:paraId="2BF163DF" w14:textId="77777777" w:rsidR="00F02EC5" w:rsidRPr="00C74756" w:rsidRDefault="00F02EC5" w:rsidP="00D93988">
            <w:pPr>
              <w:pStyle w:val="TAL"/>
            </w:pPr>
            <w:r w:rsidRPr="00C74756">
              <w:t>EPRE ratio of PDCCH to PDCCH_DMRS</w:t>
            </w:r>
          </w:p>
        </w:tc>
        <w:tc>
          <w:tcPr>
            <w:tcW w:w="655" w:type="pct"/>
            <w:tcBorders>
              <w:top w:val="nil"/>
              <w:bottom w:val="nil"/>
            </w:tcBorders>
            <w:shd w:val="clear" w:color="auto" w:fill="auto"/>
          </w:tcPr>
          <w:p w14:paraId="66911D47" w14:textId="77777777" w:rsidR="00F02EC5" w:rsidRPr="00C74756" w:rsidRDefault="00F02EC5" w:rsidP="00D93988">
            <w:pPr>
              <w:pStyle w:val="TAC"/>
            </w:pPr>
          </w:p>
        </w:tc>
        <w:tc>
          <w:tcPr>
            <w:tcW w:w="1309" w:type="pct"/>
            <w:tcBorders>
              <w:top w:val="nil"/>
              <w:bottom w:val="nil"/>
            </w:tcBorders>
            <w:shd w:val="clear" w:color="auto" w:fill="auto"/>
          </w:tcPr>
          <w:p w14:paraId="681D20A1" w14:textId="77777777" w:rsidR="00F02EC5" w:rsidRPr="00C74756" w:rsidRDefault="00F02EC5" w:rsidP="00D93988">
            <w:pPr>
              <w:pStyle w:val="TAC"/>
            </w:pPr>
          </w:p>
        </w:tc>
        <w:tc>
          <w:tcPr>
            <w:tcW w:w="1162" w:type="pct"/>
            <w:shd w:val="clear" w:color="auto" w:fill="auto"/>
          </w:tcPr>
          <w:p w14:paraId="4079B9A6" w14:textId="77777777" w:rsidR="00F02EC5" w:rsidRPr="00C74756" w:rsidRDefault="00F02EC5" w:rsidP="00D93988">
            <w:pPr>
              <w:pStyle w:val="TAL"/>
            </w:pPr>
          </w:p>
        </w:tc>
      </w:tr>
      <w:tr w:rsidR="00F02EC5" w:rsidRPr="00C74756" w14:paraId="5A9D1B03" w14:textId="77777777" w:rsidTr="00D93988">
        <w:tc>
          <w:tcPr>
            <w:tcW w:w="1874" w:type="pct"/>
            <w:gridSpan w:val="3"/>
            <w:shd w:val="clear" w:color="auto" w:fill="auto"/>
          </w:tcPr>
          <w:p w14:paraId="13E3A321" w14:textId="77777777" w:rsidR="00F02EC5" w:rsidRPr="00C74756" w:rsidRDefault="00F02EC5" w:rsidP="00D93988">
            <w:pPr>
              <w:pStyle w:val="TAL"/>
            </w:pPr>
            <w:r w:rsidRPr="00C74756">
              <w:t>EPRE ratio of PDSCH_DMRS to SSS</w:t>
            </w:r>
          </w:p>
        </w:tc>
        <w:tc>
          <w:tcPr>
            <w:tcW w:w="655" w:type="pct"/>
            <w:tcBorders>
              <w:top w:val="nil"/>
              <w:bottom w:val="nil"/>
            </w:tcBorders>
            <w:shd w:val="clear" w:color="auto" w:fill="auto"/>
          </w:tcPr>
          <w:p w14:paraId="1EF5D400" w14:textId="77777777" w:rsidR="00F02EC5" w:rsidRPr="00C74756" w:rsidRDefault="00F02EC5" w:rsidP="00D93988">
            <w:pPr>
              <w:pStyle w:val="TAC"/>
            </w:pPr>
          </w:p>
        </w:tc>
        <w:tc>
          <w:tcPr>
            <w:tcW w:w="1309" w:type="pct"/>
            <w:tcBorders>
              <w:top w:val="nil"/>
              <w:bottom w:val="nil"/>
            </w:tcBorders>
            <w:shd w:val="clear" w:color="auto" w:fill="auto"/>
          </w:tcPr>
          <w:p w14:paraId="57D2C184" w14:textId="77777777" w:rsidR="00F02EC5" w:rsidRPr="00C74756" w:rsidRDefault="00F02EC5" w:rsidP="00D93988">
            <w:pPr>
              <w:pStyle w:val="TAC"/>
            </w:pPr>
          </w:p>
        </w:tc>
        <w:tc>
          <w:tcPr>
            <w:tcW w:w="1162" w:type="pct"/>
            <w:shd w:val="clear" w:color="auto" w:fill="auto"/>
          </w:tcPr>
          <w:p w14:paraId="4B56C3AA" w14:textId="77777777" w:rsidR="00F02EC5" w:rsidRPr="00C74756" w:rsidRDefault="00F02EC5" w:rsidP="00D93988">
            <w:pPr>
              <w:pStyle w:val="TAL"/>
            </w:pPr>
          </w:p>
        </w:tc>
      </w:tr>
      <w:tr w:rsidR="00F02EC5" w:rsidRPr="00C74756" w14:paraId="260C6430" w14:textId="77777777" w:rsidTr="00D93988">
        <w:tc>
          <w:tcPr>
            <w:tcW w:w="1874" w:type="pct"/>
            <w:gridSpan w:val="3"/>
            <w:shd w:val="clear" w:color="auto" w:fill="auto"/>
          </w:tcPr>
          <w:p w14:paraId="58221C27" w14:textId="77777777" w:rsidR="00F02EC5" w:rsidRPr="00C74756" w:rsidRDefault="00F02EC5" w:rsidP="00D93988">
            <w:pPr>
              <w:pStyle w:val="TAL"/>
            </w:pPr>
            <w:r w:rsidRPr="00C74756">
              <w:t>EPRE ratio of PDSCH to PDSCH_DMRS</w:t>
            </w:r>
          </w:p>
        </w:tc>
        <w:tc>
          <w:tcPr>
            <w:tcW w:w="655" w:type="pct"/>
            <w:tcBorders>
              <w:top w:val="nil"/>
            </w:tcBorders>
            <w:shd w:val="clear" w:color="auto" w:fill="auto"/>
          </w:tcPr>
          <w:p w14:paraId="2F9EEABF" w14:textId="77777777" w:rsidR="00F02EC5" w:rsidRPr="00C74756" w:rsidRDefault="00F02EC5" w:rsidP="00D93988">
            <w:pPr>
              <w:pStyle w:val="TAC"/>
            </w:pPr>
          </w:p>
        </w:tc>
        <w:tc>
          <w:tcPr>
            <w:tcW w:w="1309" w:type="pct"/>
            <w:tcBorders>
              <w:top w:val="nil"/>
            </w:tcBorders>
            <w:shd w:val="clear" w:color="auto" w:fill="auto"/>
          </w:tcPr>
          <w:p w14:paraId="7EA06E69" w14:textId="77777777" w:rsidR="00F02EC5" w:rsidRPr="00C74756" w:rsidRDefault="00F02EC5" w:rsidP="00D93988">
            <w:pPr>
              <w:pStyle w:val="TAC"/>
            </w:pPr>
          </w:p>
        </w:tc>
        <w:tc>
          <w:tcPr>
            <w:tcW w:w="1162" w:type="pct"/>
            <w:tcBorders>
              <w:bottom w:val="single" w:sz="4" w:space="0" w:color="auto"/>
            </w:tcBorders>
            <w:shd w:val="clear" w:color="auto" w:fill="auto"/>
          </w:tcPr>
          <w:p w14:paraId="6BB8A7DB" w14:textId="77777777" w:rsidR="00F02EC5" w:rsidRPr="00C74756" w:rsidRDefault="00F02EC5" w:rsidP="00D93988">
            <w:pPr>
              <w:pStyle w:val="TAL"/>
            </w:pPr>
          </w:p>
        </w:tc>
      </w:tr>
      <w:tr w:rsidR="00F02EC5" w:rsidRPr="00C74756" w14:paraId="5388CE89" w14:textId="77777777" w:rsidTr="00D93988">
        <w:tc>
          <w:tcPr>
            <w:tcW w:w="637" w:type="pct"/>
            <w:tcBorders>
              <w:bottom w:val="nil"/>
            </w:tcBorders>
            <w:shd w:val="clear" w:color="auto" w:fill="auto"/>
          </w:tcPr>
          <w:p w14:paraId="446C4101" w14:textId="77777777" w:rsidR="00F02EC5" w:rsidRPr="00C74756" w:rsidRDefault="00F02EC5" w:rsidP="00D93988">
            <w:pPr>
              <w:pStyle w:val="TAL"/>
              <w:rPr>
                <w:lang w:eastAsia="zh-CN"/>
              </w:rPr>
            </w:pPr>
            <w:r w:rsidRPr="00C74756">
              <w:rPr>
                <w:lang w:eastAsia="zh-CN"/>
              </w:rPr>
              <w:t>SSB with index 0</w:t>
            </w:r>
          </w:p>
        </w:tc>
        <w:tc>
          <w:tcPr>
            <w:tcW w:w="1237" w:type="pct"/>
            <w:gridSpan w:val="2"/>
            <w:shd w:val="clear" w:color="auto" w:fill="auto"/>
          </w:tcPr>
          <w:p w14:paraId="0806ACB7" w14:textId="77777777" w:rsidR="00F02EC5" w:rsidRPr="00C74756" w:rsidRDefault="00F02EC5" w:rsidP="00D93988">
            <w:pPr>
              <w:pStyle w:val="TAL"/>
            </w:pPr>
            <w:r w:rsidRPr="00C74756">
              <w:rPr>
                <w:position w:val="-12"/>
              </w:rPr>
              <w:object w:dxaOrig="680" w:dyaOrig="380" w14:anchorId="038EAEF2">
                <v:shape id="_x0000_i1046" type="#_x0000_t75" style="width:36pt;height:16.5pt" o:ole="" fillcolor="window">
                  <v:imagedata r:id="rId18" o:title=""/>
                </v:shape>
                <o:OLEObject Type="Embed" ProgID="Equation.3" ShapeID="_x0000_i1046" DrawAspect="Content" ObjectID="_1760525885" r:id="rId43"/>
              </w:object>
            </w:r>
          </w:p>
        </w:tc>
        <w:tc>
          <w:tcPr>
            <w:tcW w:w="655" w:type="pct"/>
            <w:tcBorders>
              <w:bottom w:val="single" w:sz="4" w:space="0" w:color="auto"/>
            </w:tcBorders>
            <w:shd w:val="clear" w:color="auto" w:fill="auto"/>
          </w:tcPr>
          <w:p w14:paraId="031CAACC" w14:textId="77777777" w:rsidR="00F02EC5" w:rsidRPr="00C74756" w:rsidRDefault="00F02EC5" w:rsidP="00D93988">
            <w:pPr>
              <w:pStyle w:val="TAC"/>
            </w:pPr>
            <w:r w:rsidRPr="00C74756">
              <w:t>dB</w:t>
            </w:r>
          </w:p>
        </w:tc>
        <w:tc>
          <w:tcPr>
            <w:tcW w:w="1309" w:type="pct"/>
            <w:shd w:val="clear" w:color="auto" w:fill="auto"/>
          </w:tcPr>
          <w:p w14:paraId="7DD0FE11" w14:textId="77777777" w:rsidR="00F02EC5" w:rsidRPr="00C74756" w:rsidRDefault="00F02EC5" w:rsidP="00D93988">
            <w:pPr>
              <w:pStyle w:val="TAC"/>
              <w:rPr>
                <w:lang w:eastAsia="zh-CN"/>
              </w:rPr>
            </w:pPr>
            <w:r w:rsidRPr="00C74756">
              <w:rPr>
                <w:bCs/>
              </w:rPr>
              <w:t>3</w:t>
            </w:r>
          </w:p>
        </w:tc>
        <w:tc>
          <w:tcPr>
            <w:tcW w:w="1162" w:type="pct"/>
            <w:tcBorders>
              <w:bottom w:val="nil"/>
            </w:tcBorders>
            <w:shd w:val="clear" w:color="auto" w:fill="auto"/>
          </w:tcPr>
          <w:p w14:paraId="55AFC797" w14:textId="77777777" w:rsidR="00F02EC5" w:rsidRPr="00C74756" w:rsidRDefault="00F02EC5" w:rsidP="00D93988">
            <w:pPr>
              <w:pStyle w:val="TAL"/>
              <w:rPr>
                <w:lang w:eastAsia="zh-CN"/>
              </w:rPr>
            </w:pPr>
            <w:r w:rsidRPr="00C74756">
              <w:rPr>
                <w:lang w:eastAsia="zh-CN"/>
              </w:rPr>
              <w:t xml:space="preserve">Power of SSB with index 0 is set to be above configured </w:t>
            </w:r>
            <w:proofErr w:type="spellStart"/>
            <w:r w:rsidRPr="00C74756">
              <w:rPr>
                <w:i/>
              </w:rPr>
              <w:t>msgA</w:t>
            </w:r>
            <w:proofErr w:type="spellEnd"/>
            <w:r w:rsidRPr="00C74756">
              <w:rPr>
                <w:i/>
              </w:rPr>
              <w:t>-RSRP-</w:t>
            </w:r>
            <w:proofErr w:type="spellStart"/>
            <w:r w:rsidRPr="00C74756">
              <w:rPr>
                <w:i/>
              </w:rPr>
              <w:t>ThresholdSSB</w:t>
            </w:r>
            <w:proofErr w:type="spellEnd"/>
          </w:p>
        </w:tc>
      </w:tr>
      <w:tr w:rsidR="00F02EC5" w:rsidRPr="00C74756" w14:paraId="5D6407EF" w14:textId="77777777" w:rsidTr="00D93988">
        <w:trPr>
          <w:trHeight w:val="275"/>
        </w:trPr>
        <w:tc>
          <w:tcPr>
            <w:tcW w:w="637" w:type="pct"/>
            <w:tcBorders>
              <w:top w:val="nil"/>
              <w:bottom w:val="nil"/>
            </w:tcBorders>
            <w:shd w:val="clear" w:color="auto" w:fill="auto"/>
          </w:tcPr>
          <w:p w14:paraId="42684013" w14:textId="77777777" w:rsidR="00F02EC5" w:rsidRPr="00C74756" w:rsidRDefault="00F02EC5" w:rsidP="00D93988">
            <w:pPr>
              <w:pStyle w:val="TAL"/>
              <w:rPr>
                <w:lang w:eastAsia="zh-CN"/>
              </w:rPr>
            </w:pPr>
          </w:p>
        </w:tc>
        <w:tc>
          <w:tcPr>
            <w:tcW w:w="538" w:type="pct"/>
            <w:tcBorders>
              <w:bottom w:val="nil"/>
            </w:tcBorders>
            <w:shd w:val="clear" w:color="auto" w:fill="auto"/>
          </w:tcPr>
          <w:p w14:paraId="346EFEBB" w14:textId="77777777" w:rsidR="00F02EC5" w:rsidRPr="00C74756" w:rsidRDefault="00F02EC5" w:rsidP="00D93988">
            <w:pPr>
              <w:pStyle w:val="TAL"/>
              <w:rPr>
                <w:lang w:eastAsia="zh-CN"/>
              </w:rPr>
            </w:pPr>
            <w:r w:rsidRPr="00C74756">
              <w:rPr>
                <w:position w:val="-12"/>
              </w:rPr>
              <w:object w:dxaOrig="400" w:dyaOrig="360" w14:anchorId="13DA1A36">
                <v:shape id="_x0000_i1047" type="#_x0000_t75" style="width:21pt;height:21pt" o:ole="" fillcolor="window">
                  <v:imagedata r:id="rId20" o:title=""/>
                </v:shape>
                <o:OLEObject Type="Embed" ProgID="Equation.3" ShapeID="_x0000_i1047" DrawAspect="Content" ObjectID="_1760525886" r:id="rId44"/>
              </w:object>
            </w:r>
          </w:p>
        </w:tc>
        <w:tc>
          <w:tcPr>
            <w:tcW w:w="699" w:type="pct"/>
            <w:shd w:val="clear" w:color="auto" w:fill="auto"/>
          </w:tcPr>
          <w:p w14:paraId="212F2001" w14:textId="77777777" w:rsidR="00F02EC5" w:rsidRPr="00C74756" w:rsidRDefault="00F02EC5" w:rsidP="00D93988">
            <w:pPr>
              <w:pStyle w:val="TAL"/>
              <w:rPr>
                <w:lang w:eastAsia="zh-CN"/>
              </w:rPr>
            </w:pPr>
            <w:r w:rsidRPr="00C74756">
              <w:rPr>
                <w:lang w:eastAsia="zh-CN"/>
              </w:rPr>
              <w:t>Config 1</w:t>
            </w:r>
          </w:p>
        </w:tc>
        <w:tc>
          <w:tcPr>
            <w:tcW w:w="655" w:type="pct"/>
            <w:tcBorders>
              <w:bottom w:val="nil"/>
            </w:tcBorders>
            <w:shd w:val="clear" w:color="auto" w:fill="auto"/>
          </w:tcPr>
          <w:p w14:paraId="27EB9890" w14:textId="77777777" w:rsidR="00F02EC5" w:rsidRPr="00C74756" w:rsidRDefault="00F02EC5" w:rsidP="00D93988">
            <w:pPr>
              <w:pStyle w:val="TAC"/>
              <w:rPr>
                <w:lang w:eastAsia="zh-CN"/>
              </w:rPr>
            </w:pPr>
            <w:r w:rsidRPr="00C74756">
              <w:t>dBm</w:t>
            </w:r>
            <w:r w:rsidRPr="00C74756">
              <w:rPr>
                <w:lang w:eastAsia="zh-CN"/>
              </w:rPr>
              <w:t>/15kHz</w:t>
            </w:r>
          </w:p>
        </w:tc>
        <w:tc>
          <w:tcPr>
            <w:tcW w:w="1309" w:type="pct"/>
            <w:shd w:val="clear" w:color="auto" w:fill="auto"/>
          </w:tcPr>
          <w:p w14:paraId="144889C2" w14:textId="77777777" w:rsidR="00F02EC5" w:rsidRPr="00C74756" w:rsidRDefault="00F02EC5" w:rsidP="00D93988">
            <w:pPr>
              <w:pStyle w:val="TAC"/>
              <w:rPr>
                <w:lang w:eastAsia="zh-CN"/>
              </w:rPr>
            </w:pPr>
            <w:r w:rsidRPr="00C74756">
              <w:rPr>
                <w:lang w:eastAsia="zh-CN"/>
              </w:rPr>
              <w:t>-101</w:t>
            </w:r>
          </w:p>
        </w:tc>
        <w:tc>
          <w:tcPr>
            <w:tcW w:w="1162" w:type="pct"/>
            <w:tcBorders>
              <w:top w:val="nil"/>
              <w:bottom w:val="nil"/>
            </w:tcBorders>
            <w:shd w:val="clear" w:color="auto" w:fill="auto"/>
          </w:tcPr>
          <w:p w14:paraId="3DD988DB" w14:textId="77777777" w:rsidR="00F02EC5" w:rsidRPr="00C74756" w:rsidRDefault="00F02EC5" w:rsidP="00D93988">
            <w:pPr>
              <w:pStyle w:val="TAL"/>
            </w:pPr>
          </w:p>
        </w:tc>
      </w:tr>
      <w:tr w:rsidR="00F02EC5" w:rsidRPr="00C74756" w14:paraId="11C3E58B" w14:textId="77777777" w:rsidTr="00D93988">
        <w:trPr>
          <w:trHeight w:val="275"/>
        </w:trPr>
        <w:tc>
          <w:tcPr>
            <w:tcW w:w="637" w:type="pct"/>
            <w:tcBorders>
              <w:top w:val="nil"/>
              <w:bottom w:val="nil"/>
            </w:tcBorders>
            <w:shd w:val="clear" w:color="auto" w:fill="auto"/>
          </w:tcPr>
          <w:p w14:paraId="61913583" w14:textId="77777777" w:rsidR="00F02EC5" w:rsidRPr="00C74756" w:rsidRDefault="00F02EC5" w:rsidP="00D93988">
            <w:pPr>
              <w:pStyle w:val="TAL"/>
              <w:rPr>
                <w:lang w:eastAsia="zh-CN"/>
              </w:rPr>
            </w:pPr>
          </w:p>
        </w:tc>
        <w:tc>
          <w:tcPr>
            <w:tcW w:w="538" w:type="pct"/>
            <w:tcBorders>
              <w:top w:val="nil"/>
            </w:tcBorders>
            <w:shd w:val="clear" w:color="auto" w:fill="auto"/>
          </w:tcPr>
          <w:p w14:paraId="1ABECCB1" w14:textId="77777777" w:rsidR="00F02EC5" w:rsidRPr="00C74756" w:rsidRDefault="00F02EC5" w:rsidP="00D93988">
            <w:pPr>
              <w:pStyle w:val="TAL"/>
            </w:pPr>
          </w:p>
        </w:tc>
        <w:tc>
          <w:tcPr>
            <w:tcW w:w="699" w:type="pct"/>
            <w:shd w:val="clear" w:color="auto" w:fill="auto"/>
          </w:tcPr>
          <w:p w14:paraId="24BF5D92" w14:textId="77777777" w:rsidR="00F02EC5" w:rsidRPr="00C74756" w:rsidRDefault="00F02EC5" w:rsidP="00D93988">
            <w:pPr>
              <w:pStyle w:val="TAL"/>
              <w:rPr>
                <w:lang w:eastAsia="zh-CN"/>
              </w:rPr>
            </w:pPr>
            <w:r w:rsidRPr="00C74756">
              <w:rPr>
                <w:lang w:eastAsia="zh-CN"/>
              </w:rPr>
              <w:t>Config 2</w:t>
            </w:r>
          </w:p>
        </w:tc>
        <w:tc>
          <w:tcPr>
            <w:tcW w:w="655" w:type="pct"/>
            <w:tcBorders>
              <w:top w:val="nil"/>
            </w:tcBorders>
            <w:shd w:val="clear" w:color="auto" w:fill="auto"/>
          </w:tcPr>
          <w:p w14:paraId="5C757783" w14:textId="77777777" w:rsidR="00F02EC5" w:rsidRPr="00C74756" w:rsidRDefault="00F02EC5" w:rsidP="00D93988">
            <w:pPr>
              <w:pStyle w:val="TAC"/>
            </w:pPr>
          </w:p>
        </w:tc>
        <w:tc>
          <w:tcPr>
            <w:tcW w:w="1309" w:type="pct"/>
            <w:shd w:val="clear" w:color="auto" w:fill="auto"/>
          </w:tcPr>
          <w:p w14:paraId="2176D5C0" w14:textId="77777777" w:rsidR="00F02EC5" w:rsidRPr="00C74756" w:rsidRDefault="00F02EC5" w:rsidP="00D93988">
            <w:pPr>
              <w:pStyle w:val="TAC"/>
              <w:rPr>
                <w:rFonts w:eastAsiaTheme="minorEastAsia"/>
                <w:lang w:eastAsia="zh-CN"/>
              </w:rPr>
            </w:pPr>
            <w:r w:rsidRPr="00C74756">
              <w:t>-98</w:t>
            </w:r>
          </w:p>
        </w:tc>
        <w:tc>
          <w:tcPr>
            <w:tcW w:w="1162" w:type="pct"/>
            <w:tcBorders>
              <w:top w:val="nil"/>
              <w:bottom w:val="nil"/>
            </w:tcBorders>
            <w:shd w:val="clear" w:color="auto" w:fill="auto"/>
          </w:tcPr>
          <w:p w14:paraId="66F2F593" w14:textId="77777777" w:rsidR="00F02EC5" w:rsidRPr="00C74756" w:rsidRDefault="00F02EC5" w:rsidP="00D93988">
            <w:pPr>
              <w:pStyle w:val="TAL"/>
            </w:pPr>
          </w:p>
        </w:tc>
      </w:tr>
      <w:tr w:rsidR="00F02EC5" w:rsidRPr="00C74756" w14:paraId="298D8719" w14:textId="77777777" w:rsidTr="00D93988">
        <w:tc>
          <w:tcPr>
            <w:tcW w:w="637" w:type="pct"/>
            <w:tcBorders>
              <w:top w:val="nil"/>
              <w:bottom w:val="nil"/>
            </w:tcBorders>
            <w:shd w:val="clear" w:color="auto" w:fill="auto"/>
          </w:tcPr>
          <w:p w14:paraId="2349B082" w14:textId="77777777" w:rsidR="00F02EC5" w:rsidRPr="00C74756" w:rsidRDefault="00F02EC5" w:rsidP="00D93988">
            <w:pPr>
              <w:pStyle w:val="TAL"/>
            </w:pPr>
          </w:p>
        </w:tc>
        <w:tc>
          <w:tcPr>
            <w:tcW w:w="1237" w:type="pct"/>
            <w:gridSpan w:val="2"/>
            <w:shd w:val="clear" w:color="auto" w:fill="auto"/>
          </w:tcPr>
          <w:p w14:paraId="5D0528BE" w14:textId="77777777" w:rsidR="00F02EC5" w:rsidRPr="00C74756" w:rsidRDefault="00F02EC5" w:rsidP="00D93988">
            <w:pPr>
              <w:pStyle w:val="TAL"/>
            </w:pPr>
            <w:r w:rsidRPr="00C74756">
              <w:rPr>
                <w:position w:val="-12"/>
              </w:rPr>
              <w:object w:dxaOrig="760" w:dyaOrig="380" w14:anchorId="312C481C">
                <v:shape id="_x0000_i1048" type="#_x0000_t75" style="width:36pt;height:16.5pt" o:ole="" fillcolor="window">
                  <v:imagedata r:id="rId22" o:title=""/>
                </v:shape>
                <o:OLEObject Type="Embed" ProgID="Equation.3" ShapeID="_x0000_i1048" DrawAspect="Content" ObjectID="_1760525887" r:id="rId45"/>
              </w:object>
            </w:r>
          </w:p>
        </w:tc>
        <w:tc>
          <w:tcPr>
            <w:tcW w:w="655" w:type="pct"/>
            <w:shd w:val="clear" w:color="auto" w:fill="auto"/>
          </w:tcPr>
          <w:p w14:paraId="29F8DFBC" w14:textId="77777777" w:rsidR="00F02EC5" w:rsidRPr="00C74756" w:rsidRDefault="00F02EC5" w:rsidP="00D93988">
            <w:pPr>
              <w:pStyle w:val="TAC"/>
            </w:pPr>
            <w:r w:rsidRPr="00C74756">
              <w:t>dB</w:t>
            </w:r>
          </w:p>
        </w:tc>
        <w:tc>
          <w:tcPr>
            <w:tcW w:w="1309" w:type="pct"/>
            <w:shd w:val="clear" w:color="auto" w:fill="auto"/>
          </w:tcPr>
          <w:p w14:paraId="4BABF98D" w14:textId="77777777" w:rsidR="00F02EC5" w:rsidRPr="00C74756" w:rsidRDefault="00F02EC5" w:rsidP="00D93988">
            <w:pPr>
              <w:pStyle w:val="TAC"/>
            </w:pPr>
            <w:r w:rsidRPr="00C74756">
              <w:t>3</w:t>
            </w:r>
          </w:p>
        </w:tc>
        <w:tc>
          <w:tcPr>
            <w:tcW w:w="1162" w:type="pct"/>
            <w:tcBorders>
              <w:top w:val="nil"/>
              <w:bottom w:val="nil"/>
            </w:tcBorders>
            <w:shd w:val="clear" w:color="auto" w:fill="auto"/>
          </w:tcPr>
          <w:p w14:paraId="1F91704A" w14:textId="77777777" w:rsidR="00F02EC5" w:rsidRPr="00C74756" w:rsidRDefault="00F02EC5" w:rsidP="00D93988">
            <w:pPr>
              <w:pStyle w:val="TAL"/>
            </w:pPr>
          </w:p>
        </w:tc>
      </w:tr>
      <w:tr w:rsidR="00F02EC5" w:rsidRPr="00C74756" w14:paraId="4BA2557D" w14:textId="77777777" w:rsidTr="00D93988">
        <w:tc>
          <w:tcPr>
            <w:tcW w:w="637" w:type="pct"/>
            <w:tcBorders>
              <w:top w:val="nil"/>
              <w:bottom w:val="single" w:sz="4" w:space="0" w:color="auto"/>
            </w:tcBorders>
            <w:shd w:val="clear" w:color="auto" w:fill="auto"/>
          </w:tcPr>
          <w:p w14:paraId="3584971C" w14:textId="77777777" w:rsidR="00F02EC5" w:rsidRPr="00C74756" w:rsidRDefault="00F02EC5" w:rsidP="00D93988">
            <w:pPr>
              <w:pStyle w:val="TAL"/>
            </w:pPr>
          </w:p>
        </w:tc>
        <w:tc>
          <w:tcPr>
            <w:tcW w:w="1237" w:type="pct"/>
            <w:gridSpan w:val="2"/>
            <w:shd w:val="clear" w:color="auto" w:fill="auto"/>
          </w:tcPr>
          <w:p w14:paraId="3AA5DC86" w14:textId="77777777" w:rsidR="00F02EC5" w:rsidRPr="00C74756" w:rsidRDefault="00F02EC5" w:rsidP="00D93988">
            <w:pPr>
              <w:pStyle w:val="TAL"/>
            </w:pPr>
            <w:r w:rsidRPr="00C74756">
              <w:rPr>
                <w:lang w:eastAsia="zh-CN"/>
              </w:rPr>
              <w:t>SS-</w:t>
            </w:r>
            <w:r w:rsidRPr="00C74756">
              <w:t>RSRP</w:t>
            </w:r>
            <w:r w:rsidRPr="00C74756">
              <w:rPr>
                <w:vertAlign w:val="superscript"/>
              </w:rPr>
              <w:t xml:space="preserve"> Note 3</w:t>
            </w:r>
          </w:p>
        </w:tc>
        <w:tc>
          <w:tcPr>
            <w:tcW w:w="655" w:type="pct"/>
            <w:shd w:val="clear" w:color="auto" w:fill="auto"/>
          </w:tcPr>
          <w:p w14:paraId="0809C1DF" w14:textId="77777777" w:rsidR="00F02EC5" w:rsidRPr="00C74756" w:rsidRDefault="00F02EC5" w:rsidP="00D93988">
            <w:pPr>
              <w:pStyle w:val="TAC"/>
              <w:rPr>
                <w:lang w:eastAsia="zh-CN"/>
              </w:rPr>
            </w:pPr>
            <w:r w:rsidRPr="00C74756">
              <w:t>dBm</w:t>
            </w:r>
            <w:r w:rsidRPr="00C74756">
              <w:rPr>
                <w:lang w:eastAsia="zh-CN"/>
              </w:rPr>
              <w:t>/ SCS</w:t>
            </w:r>
          </w:p>
        </w:tc>
        <w:tc>
          <w:tcPr>
            <w:tcW w:w="1309" w:type="pct"/>
            <w:shd w:val="clear" w:color="auto" w:fill="auto"/>
          </w:tcPr>
          <w:p w14:paraId="795F3C89" w14:textId="77777777" w:rsidR="00F02EC5" w:rsidRPr="00C74756" w:rsidRDefault="00F02EC5" w:rsidP="00D93988">
            <w:pPr>
              <w:pStyle w:val="TAC"/>
              <w:rPr>
                <w:lang w:eastAsia="zh-CN"/>
              </w:rPr>
            </w:pPr>
            <w:r w:rsidRPr="00C74756">
              <w:rPr>
                <w:lang w:eastAsia="zh-CN"/>
              </w:rPr>
              <w:t>-95</w:t>
            </w:r>
          </w:p>
        </w:tc>
        <w:tc>
          <w:tcPr>
            <w:tcW w:w="1162" w:type="pct"/>
            <w:tcBorders>
              <w:top w:val="nil"/>
              <w:bottom w:val="single" w:sz="4" w:space="0" w:color="auto"/>
            </w:tcBorders>
            <w:shd w:val="clear" w:color="auto" w:fill="auto"/>
          </w:tcPr>
          <w:p w14:paraId="55A23A45" w14:textId="77777777" w:rsidR="00F02EC5" w:rsidRPr="00C74756" w:rsidRDefault="00F02EC5" w:rsidP="00D93988">
            <w:pPr>
              <w:pStyle w:val="TAL"/>
            </w:pPr>
          </w:p>
        </w:tc>
      </w:tr>
      <w:tr w:rsidR="00F02EC5" w:rsidRPr="00C74756" w14:paraId="43AA3735" w14:textId="77777777" w:rsidTr="00D93988">
        <w:tc>
          <w:tcPr>
            <w:tcW w:w="637" w:type="pct"/>
            <w:tcBorders>
              <w:bottom w:val="nil"/>
            </w:tcBorders>
            <w:shd w:val="clear" w:color="auto" w:fill="auto"/>
          </w:tcPr>
          <w:p w14:paraId="2DB66FE2" w14:textId="77777777" w:rsidR="00F02EC5" w:rsidRPr="00C74756" w:rsidRDefault="00F02EC5" w:rsidP="00D93988">
            <w:pPr>
              <w:pStyle w:val="TAL"/>
              <w:rPr>
                <w:lang w:eastAsia="zh-CN"/>
              </w:rPr>
            </w:pPr>
            <w:r w:rsidRPr="00C74756">
              <w:rPr>
                <w:lang w:eastAsia="zh-CN"/>
              </w:rPr>
              <w:t>SSB with index 1</w:t>
            </w:r>
          </w:p>
        </w:tc>
        <w:tc>
          <w:tcPr>
            <w:tcW w:w="1237" w:type="pct"/>
            <w:gridSpan w:val="2"/>
            <w:shd w:val="clear" w:color="auto" w:fill="auto"/>
          </w:tcPr>
          <w:p w14:paraId="4AEEF1EA" w14:textId="77777777" w:rsidR="00F02EC5" w:rsidRPr="00C74756" w:rsidRDefault="00F02EC5" w:rsidP="00D93988">
            <w:pPr>
              <w:pStyle w:val="TAL"/>
            </w:pPr>
            <w:r w:rsidRPr="00C74756">
              <w:rPr>
                <w:position w:val="-12"/>
              </w:rPr>
              <w:object w:dxaOrig="680" w:dyaOrig="380" w14:anchorId="0AD72062">
                <v:shape id="_x0000_i1049" type="#_x0000_t75" style="width:36pt;height:16.5pt" o:ole="" fillcolor="window">
                  <v:imagedata r:id="rId18" o:title=""/>
                </v:shape>
                <o:OLEObject Type="Embed" ProgID="Equation.3" ShapeID="_x0000_i1049" DrawAspect="Content" ObjectID="_1760525888" r:id="rId46"/>
              </w:object>
            </w:r>
          </w:p>
        </w:tc>
        <w:tc>
          <w:tcPr>
            <w:tcW w:w="655" w:type="pct"/>
            <w:tcBorders>
              <w:bottom w:val="single" w:sz="4" w:space="0" w:color="auto"/>
            </w:tcBorders>
            <w:shd w:val="clear" w:color="auto" w:fill="auto"/>
          </w:tcPr>
          <w:p w14:paraId="4BC37C6B" w14:textId="77777777" w:rsidR="00F02EC5" w:rsidRPr="00C74756" w:rsidRDefault="00F02EC5" w:rsidP="00D93988">
            <w:pPr>
              <w:pStyle w:val="TAC"/>
            </w:pPr>
            <w:r w:rsidRPr="00C74756">
              <w:t>dB</w:t>
            </w:r>
          </w:p>
        </w:tc>
        <w:tc>
          <w:tcPr>
            <w:tcW w:w="1309" w:type="pct"/>
            <w:shd w:val="clear" w:color="auto" w:fill="auto"/>
          </w:tcPr>
          <w:p w14:paraId="2588E99E" w14:textId="77777777" w:rsidR="00F02EC5" w:rsidRPr="00C74756" w:rsidRDefault="00F02EC5" w:rsidP="00D93988">
            <w:pPr>
              <w:pStyle w:val="TAC"/>
              <w:rPr>
                <w:lang w:eastAsia="zh-CN"/>
              </w:rPr>
            </w:pPr>
            <w:r w:rsidRPr="00C74756">
              <w:rPr>
                <w:bCs/>
                <w:lang w:eastAsia="zh-CN"/>
              </w:rPr>
              <w:t>-17</w:t>
            </w:r>
          </w:p>
        </w:tc>
        <w:tc>
          <w:tcPr>
            <w:tcW w:w="1162" w:type="pct"/>
            <w:tcBorders>
              <w:bottom w:val="nil"/>
            </w:tcBorders>
            <w:shd w:val="clear" w:color="auto" w:fill="auto"/>
          </w:tcPr>
          <w:p w14:paraId="10771696" w14:textId="77777777" w:rsidR="00F02EC5" w:rsidRPr="00C74756" w:rsidRDefault="00F02EC5" w:rsidP="00D93988">
            <w:pPr>
              <w:pStyle w:val="TAL"/>
            </w:pPr>
            <w:r w:rsidRPr="00C74756">
              <w:rPr>
                <w:lang w:eastAsia="zh-CN"/>
              </w:rPr>
              <w:t xml:space="preserve">Power of SSB with index 1 is set to be below configured </w:t>
            </w:r>
            <w:proofErr w:type="spellStart"/>
            <w:r w:rsidRPr="00C74756">
              <w:rPr>
                <w:i/>
                <w:lang w:eastAsia="zh-CN"/>
              </w:rPr>
              <w:t>msgA</w:t>
            </w:r>
            <w:proofErr w:type="spellEnd"/>
            <w:r w:rsidRPr="00C74756">
              <w:rPr>
                <w:i/>
                <w:lang w:eastAsia="zh-CN"/>
              </w:rPr>
              <w:t>-RSRP-</w:t>
            </w:r>
            <w:proofErr w:type="spellStart"/>
            <w:r w:rsidRPr="00C74756">
              <w:rPr>
                <w:i/>
                <w:lang w:eastAsia="zh-CN"/>
              </w:rPr>
              <w:t>ThresholdSSB</w:t>
            </w:r>
            <w:proofErr w:type="spellEnd"/>
          </w:p>
        </w:tc>
      </w:tr>
      <w:tr w:rsidR="00F02EC5" w:rsidRPr="00C74756" w14:paraId="204A5A75" w14:textId="77777777" w:rsidTr="00D93988">
        <w:trPr>
          <w:trHeight w:val="275"/>
        </w:trPr>
        <w:tc>
          <w:tcPr>
            <w:tcW w:w="637" w:type="pct"/>
            <w:tcBorders>
              <w:top w:val="nil"/>
              <w:bottom w:val="nil"/>
            </w:tcBorders>
            <w:shd w:val="clear" w:color="auto" w:fill="auto"/>
          </w:tcPr>
          <w:p w14:paraId="7414C75D" w14:textId="77777777" w:rsidR="00F02EC5" w:rsidRPr="00C74756" w:rsidRDefault="00F02EC5" w:rsidP="00D93988">
            <w:pPr>
              <w:pStyle w:val="TAL"/>
              <w:rPr>
                <w:lang w:eastAsia="zh-CN"/>
              </w:rPr>
            </w:pPr>
          </w:p>
        </w:tc>
        <w:tc>
          <w:tcPr>
            <w:tcW w:w="538" w:type="pct"/>
            <w:tcBorders>
              <w:bottom w:val="nil"/>
            </w:tcBorders>
            <w:shd w:val="clear" w:color="auto" w:fill="auto"/>
          </w:tcPr>
          <w:p w14:paraId="5C313631" w14:textId="77777777" w:rsidR="00F02EC5" w:rsidRPr="00C74756" w:rsidRDefault="00F02EC5" w:rsidP="00D93988">
            <w:pPr>
              <w:pStyle w:val="TAL"/>
              <w:rPr>
                <w:lang w:eastAsia="zh-CN"/>
              </w:rPr>
            </w:pPr>
            <w:r w:rsidRPr="00C74756">
              <w:rPr>
                <w:position w:val="-12"/>
              </w:rPr>
              <w:object w:dxaOrig="400" w:dyaOrig="360" w14:anchorId="7A020AA4">
                <v:shape id="_x0000_i1050" type="#_x0000_t75" style="width:21pt;height:21pt" o:ole="" fillcolor="window">
                  <v:imagedata r:id="rId20" o:title=""/>
                </v:shape>
                <o:OLEObject Type="Embed" ProgID="Equation.3" ShapeID="_x0000_i1050" DrawAspect="Content" ObjectID="_1760525889" r:id="rId47"/>
              </w:object>
            </w:r>
          </w:p>
        </w:tc>
        <w:tc>
          <w:tcPr>
            <w:tcW w:w="699" w:type="pct"/>
            <w:shd w:val="clear" w:color="auto" w:fill="auto"/>
          </w:tcPr>
          <w:p w14:paraId="66F8D5EF" w14:textId="77777777" w:rsidR="00F02EC5" w:rsidRPr="00C74756" w:rsidRDefault="00F02EC5" w:rsidP="00D93988">
            <w:pPr>
              <w:pStyle w:val="TAL"/>
              <w:rPr>
                <w:lang w:eastAsia="zh-CN"/>
              </w:rPr>
            </w:pPr>
            <w:r w:rsidRPr="00C74756">
              <w:rPr>
                <w:lang w:eastAsia="zh-CN"/>
              </w:rPr>
              <w:t>Config 1</w:t>
            </w:r>
          </w:p>
        </w:tc>
        <w:tc>
          <w:tcPr>
            <w:tcW w:w="655" w:type="pct"/>
            <w:tcBorders>
              <w:bottom w:val="nil"/>
            </w:tcBorders>
            <w:shd w:val="clear" w:color="auto" w:fill="auto"/>
          </w:tcPr>
          <w:p w14:paraId="73340D62" w14:textId="77777777" w:rsidR="00F02EC5" w:rsidRPr="00C74756" w:rsidRDefault="00F02EC5" w:rsidP="00D93988">
            <w:pPr>
              <w:pStyle w:val="TAC"/>
              <w:rPr>
                <w:lang w:eastAsia="zh-CN"/>
              </w:rPr>
            </w:pPr>
            <w:r w:rsidRPr="00C74756">
              <w:t>dBm</w:t>
            </w:r>
            <w:r w:rsidRPr="00C74756">
              <w:rPr>
                <w:lang w:eastAsia="zh-CN"/>
              </w:rPr>
              <w:t>/15kHz</w:t>
            </w:r>
          </w:p>
        </w:tc>
        <w:tc>
          <w:tcPr>
            <w:tcW w:w="1309" w:type="pct"/>
            <w:shd w:val="clear" w:color="auto" w:fill="auto"/>
          </w:tcPr>
          <w:p w14:paraId="2EF26775" w14:textId="77777777" w:rsidR="00F02EC5" w:rsidRPr="00C74756" w:rsidRDefault="00F02EC5" w:rsidP="00D93988">
            <w:pPr>
              <w:pStyle w:val="TAC"/>
              <w:rPr>
                <w:lang w:eastAsia="zh-CN"/>
              </w:rPr>
            </w:pPr>
            <w:r w:rsidRPr="00C74756">
              <w:t>-101</w:t>
            </w:r>
          </w:p>
        </w:tc>
        <w:tc>
          <w:tcPr>
            <w:tcW w:w="1162" w:type="pct"/>
            <w:tcBorders>
              <w:top w:val="nil"/>
              <w:bottom w:val="nil"/>
            </w:tcBorders>
            <w:shd w:val="clear" w:color="auto" w:fill="auto"/>
          </w:tcPr>
          <w:p w14:paraId="2477BAEA" w14:textId="77777777" w:rsidR="00F02EC5" w:rsidRPr="00C74756" w:rsidRDefault="00F02EC5" w:rsidP="00D93988">
            <w:pPr>
              <w:pStyle w:val="TAL"/>
            </w:pPr>
          </w:p>
        </w:tc>
      </w:tr>
      <w:tr w:rsidR="00F02EC5" w:rsidRPr="00C74756" w14:paraId="14FB3660" w14:textId="77777777" w:rsidTr="00D93988">
        <w:trPr>
          <w:trHeight w:val="275"/>
        </w:trPr>
        <w:tc>
          <w:tcPr>
            <w:tcW w:w="637" w:type="pct"/>
            <w:tcBorders>
              <w:top w:val="nil"/>
              <w:bottom w:val="nil"/>
            </w:tcBorders>
            <w:shd w:val="clear" w:color="auto" w:fill="auto"/>
          </w:tcPr>
          <w:p w14:paraId="5F7CFDDD" w14:textId="77777777" w:rsidR="00F02EC5" w:rsidRPr="00C74756" w:rsidRDefault="00F02EC5" w:rsidP="00D93988">
            <w:pPr>
              <w:pStyle w:val="TAL"/>
              <w:rPr>
                <w:lang w:eastAsia="zh-CN"/>
              </w:rPr>
            </w:pPr>
          </w:p>
        </w:tc>
        <w:tc>
          <w:tcPr>
            <w:tcW w:w="538" w:type="pct"/>
            <w:tcBorders>
              <w:top w:val="nil"/>
            </w:tcBorders>
            <w:shd w:val="clear" w:color="auto" w:fill="auto"/>
          </w:tcPr>
          <w:p w14:paraId="5923EC70" w14:textId="77777777" w:rsidR="00F02EC5" w:rsidRPr="00C74756" w:rsidRDefault="00F02EC5" w:rsidP="00D93988">
            <w:pPr>
              <w:pStyle w:val="TAL"/>
            </w:pPr>
          </w:p>
        </w:tc>
        <w:tc>
          <w:tcPr>
            <w:tcW w:w="699" w:type="pct"/>
            <w:shd w:val="clear" w:color="auto" w:fill="auto"/>
          </w:tcPr>
          <w:p w14:paraId="523266C5" w14:textId="77777777" w:rsidR="00F02EC5" w:rsidRPr="00C74756" w:rsidRDefault="00F02EC5" w:rsidP="00D93988">
            <w:pPr>
              <w:pStyle w:val="TAL"/>
              <w:rPr>
                <w:lang w:eastAsia="zh-CN"/>
              </w:rPr>
            </w:pPr>
            <w:r w:rsidRPr="00C74756">
              <w:rPr>
                <w:lang w:eastAsia="zh-CN"/>
              </w:rPr>
              <w:t>Config 2</w:t>
            </w:r>
          </w:p>
        </w:tc>
        <w:tc>
          <w:tcPr>
            <w:tcW w:w="655" w:type="pct"/>
            <w:tcBorders>
              <w:top w:val="nil"/>
            </w:tcBorders>
            <w:shd w:val="clear" w:color="auto" w:fill="auto"/>
          </w:tcPr>
          <w:p w14:paraId="729D647C" w14:textId="77777777" w:rsidR="00F02EC5" w:rsidRPr="00C74756" w:rsidRDefault="00F02EC5" w:rsidP="00D93988">
            <w:pPr>
              <w:pStyle w:val="TAC"/>
            </w:pPr>
          </w:p>
        </w:tc>
        <w:tc>
          <w:tcPr>
            <w:tcW w:w="1309" w:type="pct"/>
            <w:shd w:val="clear" w:color="auto" w:fill="auto"/>
          </w:tcPr>
          <w:p w14:paraId="1B24EFD8" w14:textId="77777777" w:rsidR="00F02EC5" w:rsidRPr="00C74756" w:rsidRDefault="00F02EC5" w:rsidP="00D93988">
            <w:pPr>
              <w:pStyle w:val="TAC"/>
              <w:rPr>
                <w:rFonts w:eastAsiaTheme="minorEastAsia"/>
                <w:lang w:eastAsia="zh-CN"/>
              </w:rPr>
            </w:pPr>
            <w:r w:rsidRPr="00C74756">
              <w:rPr>
                <w:lang w:eastAsia="zh-CN"/>
              </w:rPr>
              <w:t>-98</w:t>
            </w:r>
          </w:p>
        </w:tc>
        <w:tc>
          <w:tcPr>
            <w:tcW w:w="1162" w:type="pct"/>
            <w:tcBorders>
              <w:top w:val="nil"/>
              <w:bottom w:val="nil"/>
            </w:tcBorders>
            <w:shd w:val="clear" w:color="auto" w:fill="auto"/>
          </w:tcPr>
          <w:p w14:paraId="7312029D" w14:textId="77777777" w:rsidR="00F02EC5" w:rsidRPr="00C74756" w:rsidRDefault="00F02EC5" w:rsidP="00D93988">
            <w:pPr>
              <w:pStyle w:val="TAL"/>
            </w:pPr>
          </w:p>
        </w:tc>
      </w:tr>
      <w:tr w:rsidR="00F02EC5" w:rsidRPr="00C74756" w14:paraId="381AA69F" w14:textId="77777777" w:rsidTr="00D93988">
        <w:tc>
          <w:tcPr>
            <w:tcW w:w="637" w:type="pct"/>
            <w:tcBorders>
              <w:top w:val="nil"/>
              <w:bottom w:val="nil"/>
            </w:tcBorders>
            <w:shd w:val="clear" w:color="auto" w:fill="auto"/>
          </w:tcPr>
          <w:p w14:paraId="0461C5BD" w14:textId="77777777" w:rsidR="00F02EC5" w:rsidRPr="00C74756" w:rsidRDefault="00F02EC5" w:rsidP="00D93988">
            <w:pPr>
              <w:pStyle w:val="TAL"/>
            </w:pPr>
          </w:p>
        </w:tc>
        <w:tc>
          <w:tcPr>
            <w:tcW w:w="1237" w:type="pct"/>
            <w:gridSpan w:val="2"/>
            <w:shd w:val="clear" w:color="auto" w:fill="auto"/>
          </w:tcPr>
          <w:p w14:paraId="35EB945D" w14:textId="77777777" w:rsidR="00F02EC5" w:rsidRPr="00C74756" w:rsidRDefault="00F02EC5" w:rsidP="00D93988">
            <w:pPr>
              <w:pStyle w:val="TAL"/>
            </w:pPr>
            <w:r w:rsidRPr="00C74756">
              <w:rPr>
                <w:position w:val="-12"/>
              </w:rPr>
              <w:object w:dxaOrig="760" w:dyaOrig="380" w14:anchorId="3B5F3AE0">
                <v:shape id="_x0000_i1051" type="#_x0000_t75" style="width:36pt;height:16.5pt" o:ole="" fillcolor="window">
                  <v:imagedata r:id="rId22" o:title=""/>
                </v:shape>
                <o:OLEObject Type="Embed" ProgID="Equation.3" ShapeID="_x0000_i1051" DrawAspect="Content" ObjectID="_1760525890" r:id="rId48"/>
              </w:object>
            </w:r>
          </w:p>
        </w:tc>
        <w:tc>
          <w:tcPr>
            <w:tcW w:w="655" w:type="pct"/>
            <w:shd w:val="clear" w:color="auto" w:fill="auto"/>
          </w:tcPr>
          <w:p w14:paraId="29A7902C" w14:textId="77777777" w:rsidR="00F02EC5" w:rsidRPr="00C74756" w:rsidRDefault="00F02EC5" w:rsidP="00D93988">
            <w:pPr>
              <w:pStyle w:val="TAC"/>
            </w:pPr>
            <w:r w:rsidRPr="00C74756">
              <w:t>dB</w:t>
            </w:r>
          </w:p>
        </w:tc>
        <w:tc>
          <w:tcPr>
            <w:tcW w:w="1309" w:type="pct"/>
            <w:shd w:val="clear" w:color="auto" w:fill="auto"/>
          </w:tcPr>
          <w:p w14:paraId="1C52C067" w14:textId="77777777" w:rsidR="00F02EC5" w:rsidRPr="00C74756" w:rsidRDefault="00F02EC5" w:rsidP="00D93988">
            <w:pPr>
              <w:pStyle w:val="TAC"/>
              <w:rPr>
                <w:lang w:eastAsia="zh-CN"/>
              </w:rPr>
            </w:pPr>
            <w:r w:rsidRPr="00C74756">
              <w:rPr>
                <w:lang w:eastAsia="zh-CN"/>
              </w:rPr>
              <w:t>-17</w:t>
            </w:r>
          </w:p>
        </w:tc>
        <w:tc>
          <w:tcPr>
            <w:tcW w:w="1162" w:type="pct"/>
            <w:tcBorders>
              <w:top w:val="nil"/>
              <w:bottom w:val="nil"/>
            </w:tcBorders>
            <w:shd w:val="clear" w:color="auto" w:fill="auto"/>
          </w:tcPr>
          <w:p w14:paraId="2DABEFC8" w14:textId="77777777" w:rsidR="00F02EC5" w:rsidRPr="00C74756" w:rsidRDefault="00F02EC5" w:rsidP="00D93988">
            <w:pPr>
              <w:pStyle w:val="TAL"/>
            </w:pPr>
          </w:p>
        </w:tc>
      </w:tr>
      <w:tr w:rsidR="00F02EC5" w:rsidRPr="00C74756" w14:paraId="205D0DDC" w14:textId="77777777" w:rsidTr="00D93988">
        <w:tc>
          <w:tcPr>
            <w:tcW w:w="637" w:type="pct"/>
            <w:tcBorders>
              <w:top w:val="nil"/>
            </w:tcBorders>
            <w:shd w:val="clear" w:color="auto" w:fill="auto"/>
          </w:tcPr>
          <w:p w14:paraId="7176E8DE" w14:textId="77777777" w:rsidR="00F02EC5" w:rsidRPr="00C74756" w:rsidRDefault="00F02EC5" w:rsidP="00D93988">
            <w:pPr>
              <w:pStyle w:val="TAL"/>
            </w:pPr>
          </w:p>
        </w:tc>
        <w:tc>
          <w:tcPr>
            <w:tcW w:w="1237" w:type="pct"/>
            <w:gridSpan w:val="2"/>
            <w:shd w:val="clear" w:color="auto" w:fill="auto"/>
          </w:tcPr>
          <w:p w14:paraId="79D074F2" w14:textId="77777777" w:rsidR="00F02EC5" w:rsidRPr="00C74756" w:rsidRDefault="00F02EC5" w:rsidP="00D93988">
            <w:pPr>
              <w:pStyle w:val="TAL"/>
            </w:pPr>
            <w:r w:rsidRPr="00C74756">
              <w:rPr>
                <w:lang w:eastAsia="zh-CN"/>
              </w:rPr>
              <w:t>SS-</w:t>
            </w:r>
            <w:r w:rsidRPr="00C74756">
              <w:t>RSRP</w:t>
            </w:r>
            <w:r w:rsidRPr="00C74756">
              <w:rPr>
                <w:vertAlign w:val="superscript"/>
              </w:rPr>
              <w:t xml:space="preserve"> Note 3</w:t>
            </w:r>
          </w:p>
        </w:tc>
        <w:tc>
          <w:tcPr>
            <w:tcW w:w="655" w:type="pct"/>
            <w:tcBorders>
              <w:bottom w:val="single" w:sz="4" w:space="0" w:color="auto"/>
            </w:tcBorders>
            <w:shd w:val="clear" w:color="auto" w:fill="auto"/>
          </w:tcPr>
          <w:p w14:paraId="4D23621F" w14:textId="77777777" w:rsidR="00F02EC5" w:rsidRPr="00C74756" w:rsidRDefault="00F02EC5" w:rsidP="00D93988">
            <w:pPr>
              <w:pStyle w:val="TAC"/>
            </w:pPr>
            <w:r w:rsidRPr="00C74756">
              <w:t>dBm</w:t>
            </w:r>
            <w:r w:rsidRPr="00C74756">
              <w:rPr>
                <w:lang w:eastAsia="zh-CN"/>
              </w:rPr>
              <w:t>/ SCS</w:t>
            </w:r>
          </w:p>
        </w:tc>
        <w:tc>
          <w:tcPr>
            <w:tcW w:w="1309" w:type="pct"/>
            <w:shd w:val="clear" w:color="auto" w:fill="auto"/>
          </w:tcPr>
          <w:p w14:paraId="617822FD" w14:textId="77777777" w:rsidR="00F02EC5" w:rsidRPr="00C74756" w:rsidRDefault="00F02EC5" w:rsidP="00D93988">
            <w:pPr>
              <w:pStyle w:val="TAC"/>
              <w:rPr>
                <w:lang w:eastAsia="zh-CN"/>
              </w:rPr>
            </w:pPr>
            <w:r w:rsidRPr="00C74756">
              <w:rPr>
                <w:lang w:eastAsia="zh-CN"/>
              </w:rPr>
              <w:t>-115</w:t>
            </w:r>
          </w:p>
        </w:tc>
        <w:tc>
          <w:tcPr>
            <w:tcW w:w="1162" w:type="pct"/>
            <w:tcBorders>
              <w:top w:val="nil"/>
              <w:bottom w:val="single" w:sz="4" w:space="0" w:color="auto"/>
            </w:tcBorders>
            <w:shd w:val="clear" w:color="auto" w:fill="auto"/>
          </w:tcPr>
          <w:p w14:paraId="58E33B0C" w14:textId="77777777" w:rsidR="00F02EC5" w:rsidRPr="00C74756" w:rsidRDefault="00F02EC5" w:rsidP="00D93988">
            <w:pPr>
              <w:pStyle w:val="TAL"/>
            </w:pPr>
          </w:p>
        </w:tc>
      </w:tr>
      <w:tr w:rsidR="00F02EC5" w:rsidRPr="00C74756" w14:paraId="7FB0FB16" w14:textId="77777777" w:rsidTr="00D93988">
        <w:trPr>
          <w:trHeight w:val="275"/>
        </w:trPr>
        <w:tc>
          <w:tcPr>
            <w:tcW w:w="1175" w:type="pct"/>
            <w:gridSpan w:val="2"/>
            <w:tcBorders>
              <w:bottom w:val="nil"/>
            </w:tcBorders>
            <w:shd w:val="clear" w:color="auto" w:fill="auto"/>
            <w:vAlign w:val="center"/>
          </w:tcPr>
          <w:p w14:paraId="2CE963E0" w14:textId="77777777" w:rsidR="00F02EC5" w:rsidRPr="00C74756" w:rsidRDefault="00F02EC5" w:rsidP="00D93988">
            <w:pPr>
              <w:pStyle w:val="TAL"/>
            </w:pPr>
            <w:r w:rsidRPr="00C74756">
              <w:t xml:space="preserve">Io </w:t>
            </w:r>
            <w:r w:rsidRPr="00C74756">
              <w:rPr>
                <w:vertAlign w:val="superscript"/>
              </w:rPr>
              <w:t>Note 2</w:t>
            </w:r>
          </w:p>
        </w:tc>
        <w:tc>
          <w:tcPr>
            <w:tcW w:w="699" w:type="pct"/>
            <w:shd w:val="clear" w:color="auto" w:fill="auto"/>
            <w:vAlign w:val="center"/>
          </w:tcPr>
          <w:p w14:paraId="10A94FA3" w14:textId="77777777" w:rsidR="00F02EC5" w:rsidRPr="00C74756" w:rsidRDefault="00F02EC5" w:rsidP="00D93988">
            <w:pPr>
              <w:pStyle w:val="TAL"/>
            </w:pPr>
            <w:r w:rsidRPr="00C74756">
              <w:rPr>
                <w:lang w:eastAsia="zh-CN"/>
              </w:rPr>
              <w:t>Config 1</w:t>
            </w:r>
          </w:p>
        </w:tc>
        <w:tc>
          <w:tcPr>
            <w:tcW w:w="655" w:type="pct"/>
            <w:tcBorders>
              <w:bottom w:val="nil"/>
            </w:tcBorders>
            <w:shd w:val="clear" w:color="auto" w:fill="auto"/>
          </w:tcPr>
          <w:p w14:paraId="4A60C9BA" w14:textId="77777777" w:rsidR="00F02EC5" w:rsidRPr="00C74756" w:rsidRDefault="00F02EC5" w:rsidP="00D93988">
            <w:pPr>
              <w:pStyle w:val="TAC"/>
            </w:pPr>
            <w:r w:rsidRPr="00C74756">
              <w:t>dBm</w:t>
            </w:r>
          </w:p>
        </w:tc>
        <w:tc>
          <w:tcPr>
            <w:tcW w:w="1309" w:type="pct"/>
            <w:shd w:val="clear" w:color="auto" w:fill="auto"/>
          </w:tcPr>
          <w:p w14:paraId="7E27B02B" w14:textId="77777777" w:rsidR="00F02EC5" w:rsidRPr="00C74756" w:rsidRDefault="00F02EC5" w:rsidP="00D93988">
            <w:pPr>
              <w:pStyle w:val="TAC"/>
              <w:rPr>
                <w:lang w:eastAsia="zh-CN"/>
              </w:rPr>
            </w:pPr>
            <w:r w:rsidRPr="00C74756">
              <w:rPr>
                <w:bCs/>
              </w:rPr>
              <w:t>-65.</w:t>
            </w:r>
            <w:r w:rsidRPr="00C74756">
              <w:rPr>
                <w:bCs/>
                <w:lang w:eastAsia="zh-CN"/>
              </w:rPr>
              <w:t>3/9.36MHz</w:t>
            </w:r>
          </w:p>
        </w:tc>
        <w:tc>
          <w:tcPr>
            <w:tcW w:w="1162" w:type="pct"/>
            <w:tcBorders>
              <w:bottom w:val="nil"/>
            </w:tcBorders>
            <w:shd w:val="clear" w:color="auto" w:fill="auto"/>
          </w:tcPr>
          <w:p w14:paraId="539E6C63" w14:textId="77777777" w:rsidR="00F02EC5" w:rsidRPr="00C74756" w:rsidRDefault="00F02EC5" w:rsidP="00D93988">
            <w:pPr>
              <w:pStyle w:val="TAL"/>
              <w:rPr>
                <w:lang w:eastAsia="zh-CN"/>
              </w:rPr>
            </w:pPr>
            <w:r w:rsidRPr="00C74756">
              <w:rPr>
                <w:lang w:eastAsia="zh-CN"/>
              </w:rPr>
              <w:t>For symbols without SSB index 1</w:t>
            </w:r>
          </w:p>
        </w:tc>
      </w:tr>
      <w:tr w:rsidR="00F02EC5" w:rsidRPr="00C74756" w14:paraId="2F823D9C" w14:textId="77777777" w:rsidTr="00D93988">
        <w:trPr>
          <w:trHeight w:val="275"/>
        </w:trPr>
        <w:tc>
          <w:tcPr>
            <w:tcW w:w="1175" w:type="pct"/>
            <w:gridSpan w:val="2"/>
            <w:tcBorders>
              <w:top w:val="nil"/>
            </w:tcBorders>
            <w:shd w:val="clear" w:color="auto" w:fill="auto"/>
            <w:vAlign w:val="center"/>
          </w:tcPr>
          <w:p w14:paraId="439D7520" w14:textId="77777777" w:rsidR="00F02EC5" w:rsidRPr="00C74756" w:rsidRDefault="00F02EC5" w:rsidP="00D93988">
            <w:pPr>
              <w:pStyle w:val="TAL"/>
            </w:pPr>
          </w:p>
        </w:tc>
        <w:tc>
          <w:tcPr>
            <w:tcW w:w="699" w:type="pct"/>
            <w:shd w:val="clear" w:color="auto" w:fill="auto"/>
            <w:vAlign w:val="center"/>
          </w:tcPr>
          <w:p w14:paraId="0AA32977" w14:textId="77777777" w:rsidR="00F02EC5" w:rsidRPr="00C74756" w:rsidRDefault="00F02EC5" w:rsidP="00D93988">
            <w:pPr>
              <w:pStyle w:val="TAL"/>
              <w:rPr>
                <w:lang w:eastAsia="zh-CN"/>
              </w:rPr>
            </w:pPr>
            <w:r w:rsidRPr="00C74756">
              <w:rPr>
                <w:lang w:eastAsia="zh-CN"/>
              </w:rPr>
              <w:t>Config 2</w:t>
            </w:r>
          </w:p>
        </w:tc>
        <w:tc>
          <w:tcPr>
            <w:tcW w:w="655" w:type="pct"/>
            <w:tcBorders>
              <w:top w:val="nil"/>
            </w:tcBorders>
            <w:shd w:val="clear" w:color="auto" w:fill="auto"/>
          </w:tcPr>
          <w:p w14:paraId="307A6FBB" w14:textId="77777777" w:rsidR="00F02EC5" w:rsidRPr="00C74756" w:rsidRDefault="00F02EC5" w:rsidP="00D93988">
            <w:pPr>
              <w:pStyle w:val="TAC"/>
            </w:pPr>
          </w:p>
        </w:tc>
        <w:tc>
          <w:tcPr>
            <w:tcW w:w="1309" w:type="pct"/>
            <w:shd w:val="clear" w:color="auto" w:fill="auto"/>
          </w:tcPr>
          <w:p w14:paraId="641D26EF" w14:textId="77777777" w:rsidR="00F02EC5" w:rsidRPr="00C74756" w:rsidRDefault="00F02EC5" w:rsidP="00D93988">
            <w:pPr>
              <w:pStyle w:val="TAC"/>
              <w:rPr>
                <w:bCs/>
              </w:rPr>
            </w:pPr>
            <w:r w:rsidRPr="00C74756">
              <w:rPr>
                <w:bCs/>
              </w:rPr>
              <w:t>-65.38/18.36 MHz</w:t>
            </w:r>
          </w:p>
        </w:tc>
        <w:tc>
          <w:tcPr>
            <w:tcW w:w="1162" w:type="pct"/>
            <w:tcBorders>
              <w:top w:val="nil"/>
            </w:tcBorders>
            <w:shd w:val="clear" w:color="auto" w:fill="auto"/>
          </w:tcPr>
          <w:p w14:paraId="4D6B7C09" w14:textId="77777777" w:rsidR="00F02EC5" w:rsidRPr="00C74756" w:rsidRDefault="00F02EC5" w:rsidP="00D93988">
            <w:pPr>
              <w:pStyle w:val="TAL"/>
              <w:rPr>
                <w:lang w:eastAsia="zh-CN"/>
              </w:rPr>
            </w:pPr>
          </w:p>
        </w:tc>
      </w:tr>
      <w:tr w:rsidR="00F02EC5" w:rsidRPr="00C74756" w14:paraId="5853B7CC" w14:textId="77777777" w:rsidTr="00D93988">
        <w:tc>
          <w:tcPr>
            <w:tcW w:w="1874" w:type="pct"/>
            <w:gridSpan w:val="3"/>
            <w:shd w:val="clear" w:color="auto" w:fill="auto"/>
            <w:vAlign w:val="center"/>
          </w:tcPr>
          <w:p w14:paraId="3282696E" w14:textId="77777777" w:rsidR="00F02EC5" w:rsidRPr="00C74756" w:rsidRDefault="00F02EC5" w:rsidP="00D93988">
            <w:pPr>
              <w:pStyle w:val="TAL"/>
              <w:rPr>
                <w:lang w:eastAsia="zh-CN"/>
              </w:rPr>
            </w:pPr>
            <w:r w:rsidRPr="00C74756">
              <w:rPr>
                <w:lang w:eastAsia="zh-CN"/>
              </w:rPr>
              <w:t>ss-PBCH-</w:t>
            </w:r>
            <w:proofErr w:type="spellStart"/>
            <w:r w:rsidRPr="00C74756">
              <w:rPr>
                <w:lang w:eastAsia="zh-CN"/>
              </w:rPr>
              <w:t>BlockPower</w:t>
            </w:r>
            <w:proofErr w:type="spellEnd"/>
          </w:p>
        </w:tc>
        <w:tc>
          <w:tcPr>
            <w:tcW w:w="655" w:type="pct"/>
            <w:shd w:val="clear" w:color="auto" w:fill="auto"/>
          </w:tcPr>
          <w:p w14:paraId="5013800B" w14:textId="77777777" w:rsidR="00F02EC5" w:rsidRPr="00C74756" w:rsidRDefault="00F02EC5" w:rsidP="00D93988">
            <w:pPr>
              <w:pStyle w:val="TAC"/>
              <w:rPr>
                <w:lang w:eastAsia="zh-CN"/>
              </w:rPr>
            </w:pPr>
            <w:r w:rsidRPr="00C74756">
              <w:t>dBm</w:t>
            </w:r>
            <w:r w:rsidRPr="00C74756">
              <w:rPr>
                <w:lang w:eastAsia="zh-CN"/>
              </w:rPr>
              <w:t>/</w:t>
            </w:r>
            <w:r w:rsidRPr="00C74756">
              <w:t xml:space="preserve"> SCS</w:t>
            </w:r>
          </w:p>
        </w:tc>
        <w:tc>
          <w:tcPr>
            <w:tcW w:w="1309" w:type="pct"/>
            <w:shd w:val="clear" w:color="auto" w:fill="auto"/>
          </w:tcPr>
          <w:p w14:paraId="17241318" w14:textId="77777777" w:rsidR="00F02EC5" w:rsidRPr="00C74756" w:rsidRDefault="00F02EC5" w:rsidP="00D93988">
            <w:pPr>
              <w:pStyle w:val="TAC"/>
            </w:pPr>
            <w:r w:rsidRPr="00C74756">
              <w:rPr>
                <w:bCs/>
              </w:rPr>
              <w:t>-5</w:t>
            </w:r>
          </w:p>
        </w:tc>
        <w:tc>
          <w:tcPr>
            <w:tcW w:w="1162" w:type="pct"/>
            <w:shd w:val="clear" w:color="auto" w:fill="auto"/>
          </w:tcPr>
          <w:p w14:paraId="5DFD452D" w14:textId="77777777" w:rsidR="00F02EC5" w:rsidRPr="00C74756" w:rsidRDefault="00F02EC5" w:rsidP="00D93988">
            <w:pPr>
              <w:pStyle w:val="TAL"/>
            </w:pPr>
            <w:r w:rsidRPr="00C74756">
              <w:t>As defined in clause 6.3.2 in TS 38.331 [13].</w:t>
            </w:r>
          </w:p>
        </w:tc>
      </w:tr>
      <w:tr w:rsidR="00F02EC5" w:rsidRPr="00C74756" w14:paraId="6793CD32" w14:textId="77777777" w:rsidTr="00D93988">
        <w:tc>
          <w:tcPr>
            <w:tcW w:w="1874" w:type="pct"/>
            <w:gridSpan w:val="3"/>
            <w:shd w:val="clear" w:color="auto" w:fill="auto"/>
          </w:tcPr>
          <w:p w14:paraId="1EBEEEE5" w14:textId="77777777" w:rsidR="00F02EC5" w:rsidRPr="00C74756" w:rsidRDefault="00F02EC5" w:rsidP="00D93988">
            <w:pPr>
              <w:pStyle w:val="TAL"/>
            </w:pPr>
            <w:r w:rsidRPr="00C74756">
              <w:t>Configured UE transmitted power (</w:t>
            </w:r>
            <w:r w:rsidRPr="00C74756">
              <w:rPr>
                <w:position w:val="-14"/>
              </w:rPr>
              <w:object w:dxaOrig="820" w:dyaOrig="380" w14:anchorId="4F62829C">
                <v:shape id="_x0000_i1052" type="#_x0000_t75" style="width:39.75pt;height:16.5pt" o:ole="">
                  <v:imagedata r:id="rId27" o:title=""/>
                </v:shape>
                <o:OLEObject Type="Embed" ProgID="Equation.3" ShapeID="_x0000_i1052" DrawAspect="Content" ObjectID="_1760525891" r:id="rId49"/>
              </w:object>
            </w:r>
            <w:r w:rsidRPr="00C74756">
              <w:t>)</w:t>
            </w:r>
          </w:p>
        </w:tc>
        <w:tc>
          <w:tcPr>
            <w:tcW w:w="655" w:type="pct"/>
            <w:shd w:val="clear" w:color="auto" w:fill="auto"/>
          </w:tcPr>
          <w:p w14:paraId="1DDF7C3E" w14:textId="77777777" w:rsidR="00F02EC5" w:rsidRPr="00C74756" w:rsidRDefault="00F02EC5" w:rsidP="00D93988">
            <w:pPr>
              <w:pStyle w:val="TAC"/>
            </w:pPr>
            <w:r w:rsidRPr="00C74756">
              <w:t>dBm</w:t>
            </w:r>
          </w:p>
        </w:tc>
        <w:tc>
          <w:tcPr>
            <w:tcW w:w="1309" w:type="pct"/>
            <w:shd w:val="clear" w:color="auto" w:fill="auto"/>
          </w:tcPr>
          <w:p w14:paraId="21AE2114" w14:textId="77777777" w:rsidR="00F02EC5" w:rsidRPr="00C74756" w:rsidRDefault="00F02EC5" w:rsidP="00D93988">
            <w:pPr>
              <w:pStyle w:val="TAC"/>
            </w:pPr>
            <w:r w:rsidRPr="00C74756">
              <w:rPr>
                <w:bCs/>
              </w:rPr>
              <w:t>23</w:t>
            </w:r>
          </w:p>
        </w:tc>
        <w:tc>
          <w:tcPr>
            <w:tcW w:w="1162" w:type="pct"/>
            <w:shd w:val="clear" w:color="auto" w:fill="auto"/>
          </w:tcPr>
          <w:p w14:paraId="3037CBD7" w14:textId="77777777" w:rsidR="00F02EC5" w:rsidRPr="00C74756" w:rsidRDefault="00F02EC5" w:rsidP="00D93988">
            <w:pPr>
              <w:pStyle w:val="TAL"/>
              <w:rPr>
                <w:lang w:eastAsia="zh-CN"/>
              </w:rPr>
            </w:pPr>
            <w:r w:rsidRPr="00C74756">
              <w:t>As defined in clause 6.2.</w:t>
            </w:r>
            <w:r w:rsidRPr="00C74756">
              <w:rPr>
                <w:lang w:eastAsia="zh-CN"/>
              </w:rPr>
              <w:t>4</w:t>
            </w:r>
            <w:r w:rsidRPr="00C74756">
              <w:t xml:space="preserve"> in TS 3</w:t>
            </w:r>
            <w:r w:rsidRPr="00C74756">
              <w:rPr>
                <w:lang w:eastAsia="zh-CN"/>
              </w:rPr>
              <w:t>8</w:t>
            </w:r>
            <w:r w:rsidRPr="00C74756">
              <w:t>.101</w:t>
            </w:r>
            <w:r w:rsidRPr="00C74756">
              <w:rPr>
                <w:lang w:eastAsia="zh-CN"/>
              </w:rPr>
              <w:t>-1 [2]</w:t>
            </w:r>
            <w:r w:rsidRPr="00C74756">
              <w:t>.</w:t>
            </w:r>
          </w:p>
        </w:tc>
      </w:tr>
      <w:tr w:rsidR="00F02EC5" w:rsidRPr="00C74756" w14:paraId="21290BB9" w14:textId="77777777" w:rsidTr="00D93988">
        <w:trPr>
          <w:trHeight w:val="424"/>
        </w:trPr>
        <w:tc>
          <w:tcPr>
            <w:tcW w:w="1874" w:type="pct"/>
            <w:gridSpan w:val="3"/>
            <w:shd w:val="clear" w:color="auto" w:fill="auto"/>
          </w:tcPr>
          <w:p w14:paraId="2C33EC0E" w14:textId="77777777" w:rsidR="00F02EC5" w:rsidRPr="00C74756" w:rsidRDefault="00F02EC5" w:rsidP="00D93988">
            <w:pPr>
              <w:pStyle w:val="TAL"/>
            </w:pPr>
            <w:proofErr w:type="spellStart"/>
            <w:r w:rsidRPr="00C74756">
              <w:t>MsgA</w:t>
            </w:r>
            <w:proofErr w:type="spellEnd"/>
            <w:r w:rsidRPr="00C74756">
              <w:t xml:space="preserve"> Configuration</w:t>
            </w:r>
          </w:p>
        </w:tc>
        <w:tc>
          <w:tcPr>
            <w:tcW w:w="655" w:type="pct"/>
            <w:shd w:val="clear" w:color="auto" w:fill="auto"/>
          </w:tcPr>
          <w:p w14:paraId="5EF39659" w14:textId="77777777" w:rsidR="00F02EC5" w:rsidRPr="00C74756" w:rsidRDefault="00F02EC5" w:rsidP="00D93988">
            <w:pPr>
              <w:pStyle w:val="TAC"/>
            </w:pPr>
          </w:p>
        </w:tc>
        <w:tc>
          <w:tcPr>
            <w:tcW w:w="1309" w:type="pct"/>
            <w:shd w:val="clear" w:color="auto" w:fill="auto"/>
          </w:tcPr>
          <w:p w14:paraId="41DBB630" w14:textId="77777777" w:rsidR="00F02EC5" w:rsidRPr="00C74756" w:rsidRDefault="00F02EC5" w:rsidP="00D93988">
            <w:pPr>
              <w:pStyle w:val="TAC"/>
            </w:pPr>
            <w:r w:rsidRPr="00C74756">
              <w:t>MsgA.2 FR1</w:t>
            </w:r>
          </w:p>
        </w:tc>
        <w:tc>
          <w:tcPr>
            <w:tcW w:w="1162" w:type="pct"/>
            <w:shd w:val="clear" w:color="auto" w:fill="auto"/>
          </w:tcPr>
          <w:p w14:paraId="24E931D2" w14:textId="77777777" w:rsidR="00F02EC5" w:rsidRPr="00C74756" w:rsidRDefault="00F02EC5" w:rsidP="00D93988">
            <w:pPr>
              <w:pStyle w:val="TAL"/>
            </w:pPr>
            <w:r w:rsidRPr="00C74756">
              <w:t>As defined in A.7A.1</w:t>
            </w:r>
          </w:p>
        </w:tc>
      </w:tr>
      <w:tr w:rsidR="00F02EC5" w:rsidRPr="00C74756" w14:paraId="0D4251CA" w14:textId="77777777" w:rsidTr="00D93988">
        <w:trPr>
          <w:trHeight w:val="424"/>
        </w:trPr>
        <w:tc>
          <w:tcPr>
            <w:tcW w:w="1874" w:type="pct"/>
            <w:gridSpan w:val="3"/>
            <w:shd w:val="clear" w:color="auto" w:fill="auto"/>
          </w:tcPr>
          <w:p w14:paraId="3EB38828" w14:textId="77777777" w:rsidR="00F02EC5" w:rsidRPr="00C74756" w:rsidRDefault="00F02EC5" w:rsidP="00D93988">
            <w:pPr>
              <w:pStyle w:val="TAL"/>
            </w:pPr>
            <w:proofErr w:type="spellStart"/>
            <w:r w:rsidRPr="00C74756">
              <w:t>msgA</w:t>
            </w:r>
            <w:proofErr w:type="spellEnd"/>
            <w:r w:rsidRPr="00C74756">
              <w:t>-RSRP-</w:t>
            </w:r>
            <w:proofErr w:type="spellStart"/>
            <w:r w:rsidRPr="00C74756">
              <w:t>ThresholdSSB</w:t>
            </w:r>
            <w:proofErr w:type="spellEnd"/>
          </w:p>
        </w:tc>
        <w:tc>
          <w:tcPr>
            <w:tcW w:w="655" w:type="pct"/>
            <w:shd w:val="clear" w:color="auto" w:fill="auto"/>
          </w:tcPr>
          <w:p w14:paraId="087B391B" w14:textId="77777777" w:rsidR="00F02EC5" w:rsidRPr="00C74756" w:rsidRDefault="00F02EC5" w:rsidP="00D93988">
            <w:pPr>
              <w:pStyle w:val="TAC"/>
            </w:pPr>
          </w:p>
        </w:tc>
        <w:tc>
          <w:tcPr>
            <w:tcW w:w="1309" w:type="pct"/>
            <w:shd w:val="clear" w:color="auto" w:fill="auto"/>
          </w:tcPr>
          <w:p w14:paraId="7A4A7ABA" w14:textId="77777777" w:rsidR="00F02EC5" w:rsidRPr="00C74756" w:rsidRDefault="00F02EC5" w:rsidP="00D93988">
            <w:pPr>
              <w:pStyle w:val="TAC"/>
            </w:pPr>
            <w:r w:rsidRPr="00C74756">
              <w:t>RSRP_51</w:t>
            </w:r>
          </w:p>
        </w:tc>
        <w:tc>
          <w:tcPr>
            <w:tcW w:w="1162" w:type="pct"/>
            <w:shd w:val="clear" w:color="auto" w:fill="auto"/>
          </w:tcPr>
          <w:p w14:paraId="16531B12" w14:textId="77777777" w:rsidR="00F02EC5" w:rsidRPr="00C74756" w:rsidRDefault="00F02EC5" w:rsidP="00D93988">
            <w:pPr>
              <w:pStyle w:val="TAL"/>
            </w:pPr>
            <w:r w:rsidRPr="00C74756">
              <w:t>The actual value of the threshold is -105dBm, as defined in TS 38.331 [13].</w:t>
            </w:r>
          </w:p>
        </w:tc>
      </w:tr>
      <w:tr w:rsidR="00F02EC5" w:rsidRPr="00C74756" w14:paraId="68B255C7" w14:textId="77777777" w:rsidTr="00D93988">
        <w:tc>
          <w:tcPr>
            <w:tcW w:w="1874" w:type="pct"/>
            <w:gridSpan w:val="3"/>
            <w:shd w:val="clear" w:color="auto" w:fill="auto"/>
            <w:vAlign w:val="center"/>
          </w:tcPr>
          <w:p w14:paraId="44487A77" w14:textId="77777777" w:rsidR="00F02EC5" w:rsidRPr="00C74756" w:rsidRDefault="00F02EC5" w:rsidP="00D93988">
            <w:pPr>
              <w:pStyle w:val="TAL"/>
            </w:pPr>
            <w:r w:rsidRPr="00C74756">
              <w:t xml:space="preserve">Propagation Condition </w:t>
            </w:r>
          </w:p>
        </w:tc>
        <w:tc>
          <w:tcPr>
            <w:tcW w:w="655" w:type="pct"/>
            <w:shd w:val="clear" w:color="auto" w:fill="auto"/>
          </w:tcPr>
          <w:p w14:paraId="2B8EF708" w14:textId="77777777" w:rsidR="00F02EC5" w:rsidRPr="00C74756" w:rsidRDefault="00F02EC5" w:rsidP="00D93988">
            <w:pPr>
              <w:pStyle w:val="TAC"/>
            </w:pPr>
            <w:r w:rsidRPr="00C74756">
              <w:t>-</w:t>
            </w:r>
          </w:p>
        </w:tc>
        <w:tc>
          <w:tcPr>
            <w:tcW w:w="1309" w:type="pct"/>
            <w:shd w:val="clear" w:color="auto" w:fill="auto"/>
          </w:tcPr>
          <w:p w14:paraId="26A7B28B" w14:textId="77777777" w:rsidR="00F02EC5" w:rsidRPr="00C74756" w:rsidRDefault="00F02EC5" w:rsidP="00D93988">
            <w:pPr>
              <w:pStyle w:val="TAC"/>
            </w:pPr>
            <w:r w:rsidRPr="00C74756">
              <w:rPr>
                <w:bCs/>
              </w:rPr>
              <w:t>AWGN</w:t>
            </w:r>
          </w:p>
        </w:tc>
        <w:tc>
          <w:tcPr>
            <w:tcW w:w="1162" w:type="pct"/>
            <w:shd w:val="clear" w:color="auto" w:fill="auto"/>
          </w:tcPr>
          <w:p w14:paraId="0A7940A9" w14:textId="77777777" w:rsidR="00F02EC5" w:rsidRPr="00C74756" w:rsidRDefault="00F02EC5" w:rsidP="00D93988">
            <w:pPr>
              <w:pStyle w:val="TAL"/>
            </w:pPr>
          </w:p>
        </w:tc>
      </w:tr>
      <w:tr w:rsidR="00F02EC5" w:rsidRPr="00C74756" w14:paraId="2ECB4E30" w14:textId="77777777" w:rsidTr="00D93988">
        <w:tc>
          <w:tcPr>
            <w:tcW w:w="5000" w:type="pct"/>
            <w:gridSpan w:val="6"/>
            <w:shd w:val="clear" w:color="auto" w:fill="auto"/>
            <w:vAlign w:val="center"/>
          </w:tcPr>
          <w:p w14:paraId="1C91B0F3" w14:textId="77777777" w:rsidR="00F02EC5" w:rsidRPr="00C74756" w:rsidRDefault="00F02EC5" w:rsidP="00D93988">
            <w:pPr>
              <w:pStyle w:val="TAN"/>
            </w:pPr>
            <w:r w:rsidRPr="00C74756">
              <w:t>Note 1:</w:t>
            </w:r>
            <w:r w:rsidRPr="00C74756">
              <w:tab/>
              <w:t xml:space="preserve">OCNG shall be used such that the cell is fully </w:t>
            </w:r>
            <w:proofErr w:type="gramStart"/>
            <w:r w:rsidRPr="00C74756">
              <w:t>allocated</w:t>
            </w:r>
            <w:proofErr w:type="gramEnd"/>
            <w:r w:rsidRPr="00C74756">
              <w:t xml:space="preserve"> and a constant total transmitted power spectral density is achieved for all OFDM symbols. The OCNG pattern is chosen during the test according to the presence of a DL reference measurement channel.</w:t>
            </w:r>
          </w:p>
          <w:p w14:paraId="1C3E2535" w14:textId="77777777" w:rsidR="00F02EC5" w:rsidRPr="00C74756" w:rsidRDefault="00F02EC5" w:rsidP="00D93988">
            <w:pPr>
              <w:pStyle w:val="TAN"/>
            </w:pPr>
            <w:r w:rsidRPr="00C74756">
              <w:t>Note 2:</w:t>
            </w:r>
            <w:r w:rsidRPr="00C74756">
              <w:tab/>
              <w:t>SS-RSRP, Es/</w:t>
            </w:r>
            <w:proofErr w:type="spellStart"/>
            <w:r w:rsidRPr="00C74756">
              <w:t>Iot</w:t>
            </w:r>
            <w:proofErr w:type="spellEnd"/>
            <w:r w:rsidRPr="00C74756">
              <w:t xml:space="preserve"> and Io levels have been derived from other parameters for information purpose. They are not settable parameters.</w:t>
            </w:r>
          </w:p>
          <w:p w14:paraId="17262E4F" w14:textId="77777777" w:rsidR="00F02EC5" w:rsidRPr="00C74756" w:rsidRDefault="00F02EC5" w:rsidP="00D93988">
            <w:pPr>
              <w:pStyle w:val="TAN"/>
            </w:pPr>
            <w:r w:rsidRPr="00C74756">
              <w:t>Note 3:</w:t>
            </w:r>
            <w:r w:rsidRPr="00C74756">
              <w:tab/>
              <w:t>The DL PDSCH reference measurement channel is used in the test only when a downlink transmission dedicated to the UE under test is required.</w:t>
            </w:r>
          </w:p>
        </w:tc>
      </w:tr>
    </w:tbl>
    <w:p w14:paraId="488357D6" w14:textId="77777777" w:rsidR="00F02EC5" w:rsidRPr="00C74756" w:rsidRDefault="00F02EC5" w:rsidP="00F02EC5">
      <w:pPr>
        <w:rPr>
          <w:lang w:eastAsia="sv-SE"/>
        </w:rPr>
      </w:pPr>
    </w:p>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B3660" w14:textId="77777777" w:rsidR="0058445B" w:rsidRDefault="0058445B">
      <w:r>
        <w:separator/>
      </w:r>
    </w:p>
  </w:endnote>
  <w:endnote w:type="continuationSeparator" w:id="0">
    <w:p w14:paraId="69A8B47E" w14:textId="77777777" w:rsidR="0058445B" w:rsidRDefault="00584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00"/>
    <w:family w:val="roman"/>
    <w:pitch w:val="default"/>
  </w:font>
  <w:font w:name="??">
    <w:altName w:val="Yu Gothic"/>
    <w:charset w:val="80"/>
    <w:family w:val="roman"/>
    <w:pitch w:val="default"/>
    <w:sig w:usb0="00000000" w:usb1="08070000" w:usb2="00000010" w:usb3="00000000" w:csb0="00020000" w:csb1="00000000"/>
  </w:font>
  <w:font w:name="v4.2.0">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55452" w14:textId="77777777" w:rsidR="00384302" w:rsidRDefault="00384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54C3B" w14:textId="77777777" w:rsidR="00384302" w:rsidRDefault="003843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74004" w14:textId="77777777" w:rsidR="00384302" w:rsidRDefault="003843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675E4" w14:textId="77777777" w:rsidR="0058445B" w:rsidRDefault="0058445B">
      <w:r>
        <w:separator/>
      </w:r>
    </w:p>
  </w:footnote>
  <w:footnote w:type="continuationSeparator" w:id="0">
    <w:p w14:paraId="5B487D4E" w14:textId="77777777" w:rsidR="0058445B" w:rsidRDefault="00584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60267227">
    <w:abstractNumId w:val="41"/>
  </w:num>
  <w:num w:numId="2" w16cid:durableId="1576552980">
    <w:abstractNumId w:val="19"/>
  </w:num>
  <w:num w:numId="3" w16cid:durableId="466317973">
    <w:abstractNumId w:val="12"/>
  </w:num>
  <w:num w:numId="4" w16cid:durableId="231934734">
    <w:abstractNumId w:val="3"/>
  </w:num>
  <w:num w:numId="5" w16cid:durableId="9664696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8045344">
    <w:abstractNumId w:val="33"/>
  </w:num>
  <w:num w:numId="7" w16cid:durableId="1762674137">
    <w:abstractNumId w:val="7"/>
  </w:num>
  <w:num w:numId="8" w16cid:durableId="1707171799">
    <w:abstractNumId w:val="18"/>
  </w:num>
  <w:num w:numId="9" w16cid:durableId="170723421">
    <w:abstractNumId w:val="24"/>
  </w:num>
  <w:num w:numId="10" w16cid:durableId="149104104">
    <w:abstractNumId w:val="14"/>
  </w:num>
  <w:num w:numId="11" w16cid:durableId="1590310191">
    <w:abstractNumId w:val="11"/>
  </w:num>
  <w:num w:numId="12" w16cid:durableId="49773372">
    <w:abstractNumId w:val="1"/>
  </w:num>
  <w:num w:numId="13" w16cid:durableId="196428950">
    <w:abstractNumId w:val="26"/>
  </w:num>
  <w:num w:numId="14" w16cid:durableId="1782264726">
    <w:abstractNumId w:val="21"/>
  </w:num>
  <w:num w:numId="15" w16cid:durableId="813526098">
    <w:abstractNumId w:val="30"/>
  </w:num>
  <w:num w:numId="16" w16cid:durableId="1582136066">
    <w:abstractNumId w:val="39"/>
  </w:num>
  <w:num w:numId="17" w16cid:durableId="1037662209">
    <w:abstractNumId w:val="22"/>
  </w:num>
  <w:num w:numId="18" w16cid:durableId="133378165">
    <w:abstractNumId w:val="36"/>
  </w:num>
  <w:num w:numId="19" w16cid:durableId="978460516">
    <w:abstractNumId w:val="13"/>
  </w:num>
  <w:num w:numId="20" w16cid:durableId="99836817">
    <w:abstractNumId w:val="28"/>
  </w:num>
  <w:num w:numId="21" w16cid:durableId="2021154422">
    <w:abstractNumId w:val="37"/>
  </w:num>
  <w:num w:numId="22" w16cid:durableId="625281933">
    <w:abstractNumId w:val="43"/>
  </w:num>
  <w:num w:numId="23" w16cid:durableId="1251620901">
    <w:abstractNumId w:val="20"/>
  </w:num>
  <w:num w:numId="24" w16cid:durableId="647781683">
    <w:abstractNumId w:val="23"/>
  </w:num>
  <w:num w:numId="25" w16cid:durableId="1118639982">
    <w:abstractNumId w:val="16"/>
  </w:num>
  <w:num w:numId="26" w16cid:durableId="32924219">
    <w:abstractNumId w:val="0"/>
  </w:num>
  <w:num w:numId="27" w16cid:durableId="1186597186">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55398770">
    <w:abstractNumId w:val="29"/>
  </w:num>
  <w:num w:numId="31" w16cid:durableId="694505420">
    <w:abstractNumId w:val="32"/>
  </w:num>
  <w:num w:numId="32" w16cid:durableId="353725025">
    <w:abstractNumId w:val="34"/>
  </w:num>
  <w:num w:numId="33" w16cid:durableId="1406146983">
    <w:abstractNumId w:val="5"/>
  </w:num>
  <w:num w:numId="34" w16cid:durableId="1163859680">
    <w:abstractNumId w:val="42"/>
  </w:num>
  <w:num w:numId="35" w16cid:durableId="1079060675">
    <w:abstractNumId w:val="4"/>
  </w:num>
  <w:num w:numId="36" w16cid:durableId="187447844">
    <w:abstractNumId w:val="31"/>
  </w:num>
  <w:num w:numId="37" w16cid:durableId="658653420">
    <w:abstractNumId w:val="17"/>
  </w:num>
  <w:num w:numId="38" w16cid:durableId="1708219748">
    <w:abstractNumId w:val="2"/>
  </w:num>
  <w:num w:numId="39" w16cid:durableId="2090420922">
    <w:abstractNumId w:val="9"/>
  </w:num>
  <w:num w:numId="40" w16cid:durableId="1932857901">
    <w:abstractNumId w:val="44"/>
  </w:num>
  <w:num w:numId="41" w16cid:durableId="2040356307">
    <w:abstractNumId w:val="40"/>
  </w:num>
  <w:num w:numId="42" w16cid:durableId="1136027819">
    <w:abstractNumId w:val="8"/>
  </w:num>
  <w:num w:numId="43" w16cid:durableId="643126242">
    <w:abstractNumId w:val="6"/>
  </w:num>
  <w:num w:numId="44" w16cid:durableId="4539100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80588028">
    <w:abstractNumId w:val="15"/>
  </w:num>
  <w:num w:numId="46" w16cid:durableId="175350128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126348"/>
    <w:rsid w:val="00145D43"/>
    <w:rsid w:val="0017590E"/>
    <w:rsid w:val="00192C46"/>
    <w:rsid w:val="001A08B3"/>
    <w:rsid w:val="001A7B60"/>
    <w:rsid w:val="001B07C4"/>
    <w:rsid w:val="001B52F0"/>
    <w:rsid w:val="001B7A65"/>
    <w:rsid w:val="001E41F3"/>
    <w:rsid w:val="001E55AF"/>
    <w:rsid w:val="00207F56"/>
    <w:rsid w:val="00245289"/>
    <w:rsid w:val="0026004D"/>
    <w:rsid w:val="002640DD"/>
    <w:rsid w:val="00275D12"/>
    <w:rsid w:val="00284FEB"/>
    <w:rsid w:val="002860C4"/>
    <w:rsid w:val="00286F73"/>
    <w:rsid w:val="002B31B2"/>
    <w:rsid w:val="002B5741"/>
    <w:rsid w:val="002D7996"/>
    <w:rsid w:val="002E472E"/>
    <w:rsid w:val="002E62FA"/>
    <w:rsid w:val="002F1F9D"/>
    <w:rsid w:val="003033F9"/>
    <w:rsid w:val="00305409"/>
    <w:rsid w:val="003609EF"/>
    <w:rsid w:val="0036231A"/>
    <w:rsid w:val="003713BC"/>
    <w:rsid w:val="00374DD4"/>
    <w:rsid w:val="00384302"/>
    <w:rsid w:val="00384DEA"/>
    <w:rsid w:val="00390C9D"/>
    <w:rsid w:val="003A6CB6"/>
    <w:rsid w:val="003D5BEA"/>
    <w:rsid w:val="003E1A36"/>
    <w:rsid w:val="00410371"/>
    <w:rsid w:val="0042386B"/>
    <w:rsid w:val="004242F1"/>
    <w:rsid w:val="00434529"/>
    <w:rsid w:val="004528E0"/>
    <w:rsid w:val="004A2E09"/>
    <w:rsid w:val="004B75B7"/>
    <w:rsid w:val="0051580D"/>
    <w:rsid w:val="00547111"/>
    <w:rsid w:val="00547359"/>
    <w:rsid w:val="00566ED5"/>
    <w:rsid w:val="0058445B"/>
    <w:rsid w:val="005868D7"/>
    <w:rsid w:val="00592D74"/>
    <w:rsid w:val="005E2C44"/>
    <w:rsid w:val="00606BF1"/>
    <w:rsid w:val="0061728C"/>
    <w:rsid w:val="00621188"/>
    <w:rsid w:val="006257ED"/>
    <w:rsid w:val="00665C47"/>
    <w:rsid w:val="00695272"/>
    <w:rsid w:val="00695808"/>
    <w:rsid w:val="006A1445"/>
    <w:rsid w:val="006A536F"/>
    <w:rsid w:val="006B46FB"/>
    <w:rsid w:val="006C741C"/>
    <w:rsid w:val="006D4ACB"/>
    <w:rsid w:val="006E21FB"/>
    <w:rsid w:val="006E3DAF"/>
    <w:rsid w:val="00715C4E"/>
    <w:rsid w:val="00717D5B"/>
    <w:rsid w:val="00766358"/>
    <w:rsid w:val="007763B9"/>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30421"/>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917D0"/>
    <w:rsid w:val="00AA2CBC"/>
    <w:rsid w:val="00AA696E"/>
    <w:rsid w:val="00AC5820"/>
    <w:rsid w:val="00AC657C"/>
    <w:rsid w:val="00AD1CD8"/>
    <w:rsid w:val="00AD4418"/>
    <w:rsid w:val="00AE537C"/>
    <w:rsid w:val="00B258BB"/>
    <w:rsid w:val="00B67B97"/>
    <w:rsid w:val="00B968C8"/>
    <w:rsid w:val="00BA3EC5"/>
    <w:rsid w:val="00BA51D9"/>
    <w:rsid w:val="00BB5DFC"/>
    <w:rsid w:val="00BD279D"/>
    <w:rsid w:val="00BD6BB8"/>
    <w:rsid w:val="00C071BB"/>
    <w:rsid w:val="00C51054"/>
    <w:rsid w:val="00C54B45"/>
    <w:rsid w:val="00C66BA2"/>
    <w:rsid w:val="00C95985"/>
    <w:rsid w:val="00CA01DC"/>
    <w:rsid w:val="00CC195F"/>
    <w:rsid w:val="00CC5026"/>
    <w:rsid w:val="00CC68D0"/>
    <w:rsid w:val="00D03F9A"/>
    <w:rsid w:val="00D06D51"/>
    <w:rsid w:val="00D24991"/>
    <w:rsid w:val="00D50255"/>
    <w:rsid w:val="00D55095"/>
    <w:rsid w:val="00D66520"/>
    <w:rsid w:val="00D84E77"/>
    <w:rsid w:val="00D91817"/>
    <w:rsid w:val="00DA4AAB"/>
    <w:rsid w:val="00DB4FD1"/>
    <w:rsid w:val="00DB7D1C"/>
    <w:rsid w:val="00DE0AE6"/>
    <w:rsid w:val="00DE16E9"/>
    <w:rsid w:val="00DE34CF"/>
    <w:rsid w:val="00DE6965"/>
    <w:rsid w:val="00E13F3D"/>
    <w:rsid w:val="00E22FD1"/>
    <w:rsid w:val="00E34898"/>
    <w:rsid w:val="00E3586F"/>
    <w:rsid w:val="00E6486D"/>
    <w:rsid w:val="00E756A2"/>
    <w:rsid w:val="00EA5889"/>
    <w:rsid w:val="00EB09B7"/>
    <w:rsid w:val="00EE7D7C"/>
    <w:rsid w:val="00EF7493"/>
    <w:rsid w:val="00F02EC5"/>
    <w:rsid w:val="00F25D98"/>
    <w:rsid w:val="00F300FB"/>
    <w:rsid w:val="00F574E4"/>
    <w:rsid w:val="00F613E1"/>
    <w:rsid w:val="00F93328"/>
    <w:rsid w:val="00FB459B"/>
    <w:rsid w:val="00FB6386"/>
    <w:rsid w:val="00FB76FF"/>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3E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D5509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55095"/>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D55095"/>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55095"/>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D55095"/>
    <w:rPr>
      <w:rFonts w:ascii="Arial" w:hAnsi="Arial"/>
      <w:sz w:val="22"/>
      <w:lang w:val="en-GB" w:eastAsia="en-US"/>
    </w:rPr>
  </w:style>
  <w:style w:type="character" w:customStyle="1" w:styleId="Heading6Char">
    <w:name w:val="Heading 6 Char"/>
    <w:aliases w:val="T1 Char11,Header 6 Char"/>
    <w:basedOn w:val="DefaultParagraphFont"/>
    <w:link w:val="Heading6"/>
    <w:rsid w:val="00D55095"/>
    <w:rPr>
      <w:rFonts w:ascii="Arial" w:hAnsi="Arial"/>
      <w:lang w:val="en-GB" w:eastAsia="en-US"/>
    </w:rPr>
  </w:style>
  <w:style w:type="character" w:customStyle="1" w:styleId="Heading7Char">
    <w:name w:val="Heading 7 Char"/>
    <w:aliases w:val="L7 Char,Header 7 Char"/>
    <w:basedOn w:val="DefaultParagraphFont"/>
    <w:link w:val="Heading7"/>
    <w:rsid w:val="00D55095"/>
    <w:rPr>
      <w:rFonts w:ascii="Arial" w:hAnsi="Arial"/>
      <w:lang w:val="en-GB" w:eastAsia="en-US"/>
    </w:rPr>
  </w:style>
  <w:style w:type="character" w:customStyle="1" w:styleId="Heading8Char">
    <w:name w:val="Heading 8 Char"/>
    <w:aliases w:val="Table Heading Char"/>
    <w:basedOn w:val="DefaultParagraphFont"/>
    <w:link w:val="Heading8"/>
    <w:rsid w:val="00D55095"/>
    <w:rPr>
      <w:rFonts w:ascii="Arial" w:hAnsi="Arial"/>
      <w:sz w:val="36"/>
      <w:lang w:val="en-GB" w:eastAsia="en-US"/>
    </w:rPr>
  </w:style>
  <w:style w:type="character" w:customStyle="1" w:styleId="Heading9Char">
    <w:name w:val="Heading 9 Char"/>
    <w:aliases w:val="Figure Heading Char2,FH Char2"/>
    <w:basedOn w:val="DefaultParagraphFont"/>
    <w:link w:val="Heading9"/>
    <w:rsid w:val="00D5509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5509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D55095"/>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55095"/>
    <w:rPr>
      <w:rFonts w:ascii="Times New Roman" w:hAnsi="Times New Roman"/>
      <w:sz w:val="16"/>
      <w:lang w:val="en-GB" w:eastAsia="en-US"/>
    </w:rPr>
  </w:style>
  <w:style w:type="paragraph" w:customStyle="1" w:styleId="FL">
    <w:name w:val="FL"/>
    <w:basedOn w:val="Normal"/>
    <w:rsid w:val="00D55095"/>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D55095"/>
    <w:rPr>
      <w:rFonts w:ascii="Arial" w:hAnsi="Arial"/>
      <w:lang w:val="en-GB" w:eastAsia="en-US"/>
    </w:rPr>
  </w:style>
  <w:style w:type="character" w:customStyle="1" w:styleId="Heading6Char3">
    <w:name w:val="Heading 6 Char3"/>
    <w:aliases w:val="Header 6 Char2"/>
    <w:rsid w:val="00D55095"/>
    <w:rPr>
      <w:rFonts w:ascii="Arial" w:eastAsia="Times New Roman" w:hAnsi="Arial"/>
      <w:lang w:eastAsia="en-US"/>
    </w:rPr>
  </w:style>
  <w:style w:type="character" w:customStyle="1" w:styleId="Heading7Char4">
    <w:name w:val="Heading 7 Char4"/>
    <w:aliases w:val="L7 Char1,Header 7 Char1"/>
    <w:rsid w:val="00D55095"/>
    <w:rPr>
      <w:rFonts w:ascii="Arial" w:eastAsia="Times New Roman" w:hAnsi="Arial"/>
      <w:lang w:eastAsia="en-US"/>
    </w:rPr>
  </w:style>
  <w:style w:type="character" w:customStyle="1" w:styleId="Heading8Char4">
    <w:name w:val="Heading 8 Char4"/>
    <w:aliases w:val="Table Heading Char1"/>
    <w:rsid w:val="00D55095"/>
    <w:rPr>
      <w:rFonts w:ascii="Arial" w:eastAsia="Times New Roman" w:hAnsi="Arial"/>
      <w:sz w:val="36"/>
      <w:lang w:eastAsia="en-US"/>
    </w:rPr>
  </w:style>
  <w:style w:type="character" w:customStyle="1" w:styleId="Heading9Char3">
    <w:name w:val="Heading 9 Char3"/>
    <w:rsid w:val="00D55095"/>
    <w:rPr>
      <w:rFonts w:ascii="Arial" w:eastAsia="Times New Roman" w:hAnsi="Arial"/>
      <w:sz w:val="36"/>
      <w:lang w:eastAsia="en-US"/>
    </w:rPr>
  </w:style>
  <w:style w:type="character" w:customStyle="1" w:styleId="EQChar">
    <w:name w:val="EQ Char"/>
    <w:link w:val="EQ"/>
    <w:qFormat/>
    <w:rsid w:val="00D55095"/>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D55095"/>
    <w:rPr>
      <w:rFonts w:ascii="Arial" w:eastAsia="Times New Roman" w:hAnsi="Arial"/>
      <w:b/>
      <w:noProof/>
      <w:sz w:val="18"/>
      <w:lang w:eastAsia="en-US"/>
    </w:rPr>
  </w:style>
  <w:style w:type="character" w:customStyle="1" w:styleId="FooterChar3">
    <w:name w:val="Footer Char3"/>
    <w:aliases w:val="footer odd Char2,footer Char2,fo Char2,pie de página Char2"/>
    <w:rsid w:val="00D55095"/>
    <w:rPr>
      <w:rFonts w:ascii="Arial" w:eastAsia="Times New Roman" w:hAnsi="Arial"/>
      <w:b/>
      <w:i/>
      <w:noProof/>
      <w:sz w:val="18"/>
      <w:lang w:eastAsia="en-US"/>
    </w:rPr>
  </w:style>
  <w:style w:type="character" w:customStyle="1" w:styleId="NOChar">
    <w:name w:val="NO Char"/>
    <w:link w:val="NO"/>
    <w:qFormat/>
    <w:rsid w:val="00D55095"/>
    <w:rPr>
      <w:rFonts w:ascii="Times New Roman" w:hAnsi="Times New Roman"/>
      <w:lang w:val="en-GB" w:eastAsia="en-US"/>
    </w:rPr>
  </w:style>
  <w:style w:type="character" w:customStyle="1" w:styleId="PLChar">
    <w:name w:val="PL Char"/>
    <w:link w:val="PL"/>
    <w:qFormat/>
    <w:rsid w:val="00D55095"/>
    <w:rPr>
      <w:rFonts w:ascii="Courier New" w:hAnsi="Courier New"/>
      <w:noProof/>
      <w:sz w:val="16"/>
      <w:lang w:val="en-GB" w:eastAsia="en-US"/>
    </w:rPr>
  </w:style>
  <w:style w:type="character" w:customStyle="1" w:styleId="TALCar">
    <w:name w:val="TAL Car"/>
    <w:link w:val="TAL"/>
    <w:qFormat/>
    <w:rsid w:val="00D55095"/>
    <w:rPr>
      <w:rFonts w:ascii="Arial" w:hAnsi="Arial"/>
      <w:sz w:val="18"/>
      <w:lang w:val="en-GB" w:eastAsia="en-US"/>
    </w:rPr>
  </w:style>
  <w:style w:type="character" w:customStyle="1" w:styleId="TACChar">
    <w:name w:val="TAC Char"/>
    <w:link w:val="TAC"/>
    <w:qFormat/>
    <w:rsid w:val="00D55095"/>
    <w:rPr>
      <w:rFonts w:ascii="Arial" w:hAnsi="Arial"/>
      <w:sz w:val="18"/>
      <w:lang w:val="en-GB" w:eastAsia="en-US"/>
    </w:rPr>
  </w:style>
  <w:style w:type="character" w:customStyle="1" w:styleId="TAHCar">
    <w:name w:val="TAH Car"/>
    <w:link w:val="TAH"/>
    <w:qFormat/>
    <w:rsid w:val="00D55095"/>
    <w:rPr>
      <w:rFonts w:ascii="Arial" w:hAnsi="Arial"/>
      <w:b/>
      <w:sz w:val="18"/>
      <w:lang w:val="en-GB" w:eastAsia="en-US"/>
    </w:rPr>
  </w:style>
  <w:style w:type="character" w:customStyle="1" w:styleId="EXChar">
    <w:name w:val="EX Char"/>
    <w:link w:val="EX"/>
    <w:qFormat/>
    <w:rsid w:val="00D55095"/>
    <w:rPr>
      <w:rFonts w:ascii="Times New Roman" w:hAnsi="Times New Roman"/>
      <w:lang w:val="en-GB" w:eastAsia="en-US"/>
    </w:rPr>
  </w:style>
  <w:style w:type="character" w:customStyle="1" w:styleId="ListChar4">
    <w:name w:val="List Char4"/>
    <w:link w:val="List"/>
    <w:rsid w:val="00D55095"/>
    <w:rPr>
      <w:rFonts w:ascii="Times New Roman" w:hAnsi="Times New Roman"/>
      <w:lang w:val="en-GB" w:eastAsia="en-US"/>
    </w:rPr>
  </w:style>
  <w:style w:type="character" w:customStyle="1" w:styleId="B1Char">
    <w:name w:val="B1 Char"/>
    <w:link w:val="B10"/>
    <w:qFormat/>
    <w:rsid w:val="00D55095"/>
    <w:rPr>
      <w:rFonts w:ascii="Times New Roman" w:hAnsi="Times New Roman"/>
      <w:lang w:val="en-GB" w:eastAsia="en-US"/>
    </w:rPr>
  </w:style>
  <w:style w:type="character" w:customStyle="1" w:styleId="EditorsNoteChar2">
    <w:name w:val="Editor's Note Char2"/>
    <w:aliases w:val="EN Char1"/>
    <w:link w:val="EditorsNote"/>
    <w:qFormat/>
    <w:rsid w:val="00D55095"/>
    <w:rPr>
      <w:rFonts w:ascii="Times New Roman" w:hAnsi="Times New Roman"/>
      <w:color w:val="FF0000"/>
      <w:lang w:val="en-GB" w:eastAsia="en-US"/>
    </w:rPr>
  </w:style>
  <w:style w:type="character" w:customStyle="1" w:styleId="THChar">
    <w:name w:val="TH Char"/>
    <w:link w:val="TH"/>
    <w:qFormat/>
    <w:rsid w:val="00D55095"/>
    <w:rPr>
      <w:rFonts w:ascii="Arial" w:hAnsi="Arial"/>
      <w:b/>
      <w:lang w:val="en-GB" w:eastAsia="en-US"/>
    </w:rPr>
  </w:style>
  <w:style w:type="character" w:customStyle="1" w:styleId="TANChar">
    <w:name w:val="TAN Char"/>
    <w:link w:val="TAN"/>
    <w:qFormat/>
    <w:rsid w:val="00D55095"/>
    <w:rPr>
      <w:rFonts w:ascii="Arial" w:hAnsi="Arial"/>
      <w:sz w:val="18"/>
      <w:lang w:val="en-GB" w:eastAsia="en-US"/>
    </w:rPr>
  </w:style>
  <w:style w:type="character" w:customStyle="1" w:styleId="TFChar">
    <w:name w:val="TF Char"/>
    <w:link w:val="TF"/>
    <w:qFormat/>
    <w:rsid w:val="00D55095"/>
    <w:rPr>
      <w:rFonts w:ascii="Arial" w:hAnsi="Arial"/>
      <w:b/>
      <w:lang w:val="en-GB" w:eastAsia="en-US"/>
    </w:rPr>
  </w:style>
  <w:style w:type="character" w:customStyle="1" w:styleId="List2Char">
    <w:name w:val="List 2 Char"/>
    <w:link w:val="List2"/>
    <w:rsid w:val="00D55095"/>
    <w:rPr>
      <w:rFonts w:ascii="Times New Roman" w:hAnsi="Times New Roman"/>
      <w:lang w:val="en-GB" w:eastAsia="en-US"/>
    </w:rPr>
  </w:style>
  <w:style w:type="character" w:customStyle="1" w:styleId="B2Char">
    <w:name w:val="B2 Char"/>
    <w:link w:val="B2"/>
    <w:qFormat/>
    <w:rsid w:val="00D55095"/>
    <w:rPr>
      <w:rFonts w:ascii="Times New Roman" w:hAnsi="Times New Roman"/>
      <w:lang w:val="en-GB" w:eastAsia="en-US"/>
    </w:rPr>
  </w:style>
  <w:style w:type="character" w:customStyle="1" w:styleId="List3Char">
    <w:name w:val="List 3 Char"/>
    <w:link w:val="List3"/>
    <w:rsid w:val="00D55095"/>
    <w:rPr>
      <w:rFonts w:ascii="Times New Roman" w:hAnsi="Times New Roman"/>
      <w:lang w:val="en-GB" w:eastAsia="en-US"/>
    </w:rPr>
  </w:style>
  <w:style w:type="character" w:customStyle="1" w:styleId="B3Char">
    <w:name w:val="B3 Char"/>
    <w:link w:val="B3"/>
    <w:qFormat/>
    <w:rsid w:val="00D55095"/>
    <w:rPr>
      <w:rFonts w:ascii="Times New Roman" w:hAnsi="Times New Roman"/>
      <w:lang w:val="en-GB" w:eastAsia="en-US"/>
    </w:rPr>
  </w:style>
  <w:style w:type="character" w:customStyle="1" w:styleId="B4Char">
    <w:name w:val="B4 Char"/>
    <w:link w:val="B4"/>
    <w:qFormat/>
    <w:rsid w:val="00D55095"/>
    <w:rPr>
      <w:rFonts w:ascii="Times New Roman" w:hAnsi="Times New Roman"/>
      <w:lang w:val="en-GB" w:eastAsia="en-US"/>
    </w:rPr>
  </w:style>
  <w:style w:type="character" w:customStyle="1" w:styleId="B5Char">
    <w:name w:val="B5 Char"/>
    <w:link w:val="B5"/>
    <w:qFormat/>
    <w:rsid w:val="00D55095"/>
    <w:rPr>
      <w:rFonts w:ascii="Times New Roman" w:hAnsi="Times New Roman"/>
      <w:lang w:val="en-GB" w:eastAsia="en-US"/>
    </w:rPr>
  </w:style>
  <w:style w:type="character" w:customStyle="1" w:styleId="BalloonTextChar">
    <w:name w:val="Balloon Text Char"/>
    <w:basedOn w:val="DefaultParagraphFont"/>
    <w:link w:val="BalloonText"/>
    <w:rsid w:val="00D55095"/>
    <w:rPr>
      <w:rFonts w:ascii="Tahoma" w:hAnsi="Tahoma" w:cs="Tahoma"/>
      <w:sz w:val="16"/>
      <w:szCs w:val="16"/>
      <w:lang w:val="en-GB" w:eastAsia="en-US"/>
    </w:rPr>
  </w:style>
  <w:style w:type="character" w:customStyle="1" w:styleId="ListBulletChar">
    <w:name w:val="List Bullet Char"/>
    <w:aliases w:val="UL Char"/>
    <w:link w:val="ListBullet"/>
    <w:rsid w:val="00D55095"/>
    <w:rPr>
      <w:rFonts w:ascii="Times New Roman" w:hAnsi="Times New Roman"/>
      <w:lang w:val="en-GB" w:eastAsia="en-US"/>
    </w:rPr>
  </w:style>
  <w:style w:type="character" w:customStyle="1" w:styleId="ListBullet2Char">
    <w:name w:val="List Bullet 2 Char"/>
    <w:aliases w:val="lb2 Char"/>
    <w:link w:val="ListBullet2"/>
    <w:rsid w:val="00D55095"/>
    <w:rPr>
      <w:rFonts w:ascii="Times New Roman" w:hAnsi="Times New Roman"/>
      <w:lang w:val="en-GB" w:eastAsia="en-US"/>
    </w:rPr>
  </w:style>
  <w:style w:type="character" w:customStyle="1" w:styleId="ListBullet3Char">
    <w:name w:val="List Bullet 3 Char"/>
    <w:link w:val="ListBullet3"/>
    <w:rsid w:val="00D5509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D55095"/>
    <w:rPr>
      <w:rFonts w:ascii="Times New Roman" w:hAnsi="Times New Roman"/>
      <w:lang w:val="en-GB" w:eastAsia="en-US"/>
    </w:rPr>
  </w:style>
  <w:style w:type="character" w:customStyle="1" w:styleId="CommentSubjectChar">
    <w:name w:val="Comment Subject Char"/>
    <w:basedOn w:val="CommentTextChar"/>
    <w:link w:val="CommentSubject"/>
    <w:rsid w:val="00D55095"/>
    <w:rPr>
      <w:rFonts w:ascii="Times New Roman" w:hAnsi="Times New Roman"/>
      <w:b/>
      <w:bCs/>
      <w:lang w:val="en-GB" w:eastAsia="en-US"/>
    </w:rPr>
  </w:style>
  <w:style w:type="character" w:customStyle="1" w:styleId="DocumentMapChar">
    <w:name w:val="Document Map Char"/>
    <w:basedOn w:val="DefaultParagraphFont"/>
    <w:link w:val="DocumentMap"/>
    <w:rsid w:val="00D55095"/>
    <w:rPr>
      <w:rFonts w:ascii="Tahoma" w:hAnsi="Tahoma" w:cs="Tahoma"/>
      <w:shd w:val="clear" w:color="auto" w:fill="000080"/>
      <w:lang w:val="en-GB" w:eastAsia="en-US"/>
    </w:rPr>
  </w:style>
  <w:style w:type="character" w:customStyle="1" w:styleId="TALChar">
    <w:name w:val="TAL Char"/>
    <w:qFormat/>
    <w:rsid w:val="00D55095"/>
    <w:rPr>
      <w:rFonts w:ascii="Arial" w:hAnsi="Arial"/>
      <w:sz w:val="18"/>
      <w:lang w:val="en-GB"/>
    </w:rPr>
  </w:style>
  <w:style w:type="character" w:styleId="Emphasis">
    <w:name w:val="Emphasis"/>
    <w:qFormat/>
    <w:rsid w:val="00D55095"/>
    <w:rPr>
      <w:i/>
      <w:iCs/>
    </w:rPr>
  </w:style>
  <w:style w:type="character" w:customStyle="1" w:styleId="B1Zchn">
    <w:name w:val="B1 Zchn"/>
    <w:qFormat/>
    <w:locked/>
    <w:rsid w:val="00D55095"/>
    <w:rPr>
      <w:rFonts w:ascii="Times New Roman" w:hAnsi="Times New Roman"/>
      <w:lang w:val="en-GB" w:eastAsia="en-US"/>
    </w:rPr>
  </w:style>
  <w:style w:type="paragraph" w:styleId="Revision">
    <w:name w:val="Revision"/>
    <w:hidden/>
    <w:rsid w:val="00D55095"/>
    <w:rPr>
      <w:rFonts w:ascii="Times New Roman" w:eastAsia="SimSun" w:hAnsi="Times New Roman"/>
      <w:lang w:val="en-GB" w:eastAsia="en-US"/>
    </w:rPr>
  </w:style>
  <w:style w:type="character" w:styleId="HTMLAcronym">
    <w:name w:val="HTML Acronym"/>
    <w:uiPriority w:val="99"/>
    <w:unhideWhenUsed/>
    <w:rsid w:val="00D55095"/>
  </w:style>
  <w:style w:type="character" w:customStyle="1" w:styleId="EditorsNoteChar">
    <w:name w:val="Editor's Note Char"/>
    <w:qFormat/>
    <w:rsid w:val="00D55095"/>
    <w:rPr>
      <w:rFonts w:ascii="Times New Roman" w:hAnsi="Times New Roman"/>
      <w:color w:val="FF0000"/>
      <w:lang w:val="en-GB"/>
    </w:rPr>
  </w:style>
  <w:style w:type="character" w:customStyle="1" w:styleId="TAL0">
    <w:name w:val="TAL (文字)"/>
    <w:rsid w:val="00D55095"/>
    <w:rPr>
      <w:rFonts w:ascii="Arial" w:eastAsia="Times New Roman" w:hAnsi="Arial"/>
      <w:sz w:val="18"/>
      <w:lang w:val="en-GB"/>
    </w:rPr>
  </w:style>
  <w:style w:type="character" w:customStyle="1" w:styleId="TACCar">
    <w:name w:val="TAC Car"/>
    <w:qFormat/>
    <w:rsid w:val="00D55095"/>
    <w:rPr>
      <w:rFonts w:ascii="Arial" w:eastAsia="Times New Roman" w:hAnsi="Arial"/>
      <w:sz w:val="18"/>
      <w:lang w:val="en-GB"/>
    </w:rPr>
  </w:style>
  <w:style w:type="character" w:customStyle="1" w:styleId="CarCar10">
    <w:name w:val="Car Car10"/>
    <w:rsid w:val="00D55095"/>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55095"/>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D55095"/>
    <w:rPr>
      <w:rFonts w:ascii="Times New Roman" w:eastAsia="SimSun" w:hAnsi="Times New Roman"/>
      <w:sz w:val="24"/>
      <w:szCs w:val="24"/>
      <w:lang w:val="en-GB" w:eastAsia="en-GB"/>
    </w:rPr>
  </w:style>
  <w:style w:type="character" w:styleId="Strong">
    <w:name w:val="Strong"/>
    <w:aliases w:val="Level 2"/>
    <w:qFormat/>
    <w:rsid w:val="00D55095"/>
    <w:rPr>
      <w:b/>
      <w:bCs/>
    </w:rPr>
  </w:style>
  <w:style w:type="paragraph" w:styleId="BodyTextIndent">
    <w:name w:val="Body Text Indent"/>
    <w:basedOn w:val="Normal"/>
    <w:link w:val="BodyTextIndentChar"/>
    <w:unhideWhenUsed/>
    <w:rsid w:val="00D5509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D5509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55095"/>
    <w:rPr>
      <w:rFonts w:ascii="Arial" w:hAnsi="Arial"/>
      <w:sz w:val="24"/>
      <w:lang w:val="en-GB"/>
    </w:rPr>
  </w:style>
  <w:style w:type="character" w:styleId="PageNumber">
    <w:name w:val="page number"/>
    <w:rsid w:val="00D55095"/>
  </w:style>
  <w:style w:type="paragraph" w:styleId="NormalWeb">
    <w:name w:val="Normal (Web)"/>
    <w:basedOn w:val="Normal"/>
    <w:rsid w:val="00D5509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55095"/>
    <w:rPr>
      <w:rFonts w:ascii="Arial" w:eastAsia="MS Mincho" w:hAnsi="Arial" w:cs="Arial"/>
      <w:b/>
      <w:bCs/>
      <w:lang w:val="en-GB" w:eastAsia="ja-JP"/>
    </w:rPr>
  </w:style>
  <w:style w:type="character" w:customStyle="1" w:styleId="NOZchn">
    <w:name w:val="NO Zchn"/>
    <w:rsid w:val="00D55095"/>
    <w:rPr>
      <w:lang w:val="en-GB" w:eastAsia="en-US" w:bidi="ar-SA"/>
    </w:rPr>
  </w:style>
  <w:style w:type="character" w:customStyle="1" w:styleId="TALZchn">
    <w:name w:val="TAL Zchn"/>
    <w:rsid w:val="00D55095"/>
    <w:rPr>
      <w:rFonts w:ascii="Arial" w:hAnsi="Arial"/>
      <w:sz w:val="18"/>
      <w:lang w:val="en-GB" w:eastAsia="en-US" w:bidi="ar-SA"/>
    </w:rPr>
  </w:style>
  <w:style w:type="character" w:customStyle="1" w:styleId="Heading4C">
    <w:name w:val="Heading 4 C"/>
    <w:rsid w:val="00D55095"/>
    <w:rPr>
      <w:rFonts w:ascii="Arial" w:hAnsi="Arial"/>
      <w:sz w:val="24"/>
      <w:szCs w:val="28"/>
      <w:lang w:val="en-GB" w:eastAsia="en-US" w:bidi="ar-SA"/>
    </w:rPr>
  </w:style>
  <w:style w:type="character" w:customStyle="1" w:styleId="H6C">
    <w:name w:val="H6 C"/>
    <w:rsid w:val="00D55095"/>
    <w:rPr>
      <w:rFonts w:ascii="Arial" w:hAnsi="Arial"/>
      <w:sz w:val="22"/>
      <w:lang w:val="en-GB" w:eastAsia="ja-JP" w:bidi="ar-SA"/>
    </w:rPr>
  </w:style>
  <w:style w:type="character" w:customStyle="1" w:styleId="h51">
    <w:name w:val="h5 1"/>
    <w:rsid w:val="00D55095"/>
    <w:rPr>
      <w:rFonts w:ascii="Arial" w:eastAsia="MS Mincho" w:hAnsi="Arial"/>
      <w:sz w:val="22"/>
      <w:lang w:val="en-GB" w:eastAsia="en-US" w:bidi="ar-SA"/>
    </w:rPr>
  </w:style>
  <w:style w:type="character" w:customStyle="1" w:styleId="h4Char">
    <w:name w:val="h4 Char"/>
    <w:aliases w:val="4H Char"/>
    <w:rsid w:val="00D55095"/>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D5509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D55095"/>
    <w:rPr>
      <w:rFonts w:ascii="Arial" w:hAnsi="Arial"/>
      <w:sz w:val="22"/>
      <w:lang w:val="en-GB" w:eastAsia="en-US" w:bidi="ar-SA"/>
    </w:rPr>
  </w:style>
  <w:style w:type="paragraph" w:styleId="ListNumber5">
    <w:name w:val="List Number 5"/>
    <w:basedOn w:val="Normal"/>
    <w:rsid w:val="00D5509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D55095"/>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D55095"/>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D55095"/>
    <w:rPr>
      <w:rFonts w:ascii="Arial" w:eastAsia="MS Mincho" w:hAnsi="Arial"/>
      <w:sz w:val="22"/>
      <w:lang w:val="en-GB" w:eastAsia="en-US" w:bidi="ar-SA"/>
    </w:rPr>
  </w:style>
  <w:style w:type="character" w:customStyle="1" w:styleId="h4Char1">
    <w:name w:val="h4 Char1"/>
    <w:aliases w:val="H413 Char1,h413 Char1"/>
    <w:rsid w:val="00D5509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509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D55095"/>
    <w:rPr>
      <w:rFonts w:ascii="Arial" w:hAnsi="Arial"/>
      <w:sz w:val="24"/>
      <w:szCs w:val="28"/>
      <w:lang w:val="en-GB" w:eastAsia="en-GB" w:bidi="ar-SA"/>
    </w:rPr>
  </w:style>
  <w:style w:type="character" w:customStyle="1" w:styleId="EXCar">
    <w:name w:val="EX Car"/>
    <w:rsid w:val="00D5509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D5509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5509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55095"/>
    <w:rPr>
      <w:rFonts w:ascii="Arial" w:hAnsi="Arial"/>
      <w:sz w:val="24"/>
      <w:lang w:val="en-GB" w:eastAsia="ja-JP" w:bidi="ar-SA"/>
    </w:rPr>
  </w:style>
  <w:style w:type="character" w:customStyle="1" w:styleId="FootnoteTextChar2">
    <w:name w:val="Footnote Text Char2"/>
    <w:rsid w:val="00D55095"/>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D55095"/>
    <w:rPr>
      <w:rFonts w:ascii="Arial" w:eastAsia="Times New Roman" w:hAnsi="Arial"/>
      <w:sz w:val="28"/>
      <w:lang w:val="en-GB"/>
    </w:rPr>
  </w:style>
  <w:style w:type="character" w:customStyle="1" w:styleId="ENChar">
    <w:name w:val="EN Char"/>
    <w:rsid w:val="00D55095"/>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D55095"/>
    <w:rPr>
      <w:rFonts w:ascii="Arial" w:eastAsia="Times New Roman" w:hAnsi="Arial"/>
      <w:sz w:val="22"/>
      <w:lang w:val="en-GB"/>
    </w:rPr>
  </w:style>
  <w:style w:type="character" w:customStyle="1" w:styleId="FooterChar1">
    <w:name w:val="Footer Char1"/>
    <w:aliases w:val="footer odd Char1,footer Char1,fo Char1,pie de página Char1"/>
    <w:rsid w:val="00D55095"/>
    <w:rPr>
      <w:rFonts w:ascii="Arial" w:hAnsi="Arial"/>
      <w:b/>
      <w:i/>
      <w:noProof/>
      <w:sz w:val="18"/>
    </w:rPr>
  </w:style>
  <w:style w:type="character" w:customStyle="1" w:styleId="CommentTextChar3">
    <w:name w:val="Comment Text Char3"/>
    <w:rsid w:val="00D55095"/>
    <w:rPr>
      <w:rFonts w:eastAsia="SimSun"/>
      <w:lang w:val="en-GB"/>
    </w:rPr>
  </w:style>
  <w:style w:type="character" w:customStyle="1" w:styleId="CommentSubjectChar2">
    <w:name w:val="Comment Subject Char2"/>
    <w:rsid w:val="00D55095"/>
    <w:rPr>
      <w:rFonts w:eastAsia="SimSun"/>
      <w:b/>
      <w:bCs/>
      <w:lang w:val="en-GB"/>
    </w:rPr>
  </w:style>
  <w:style w:type="character" w:customStyle="1" w:styleId="DocumentMapChar2">
    <w:name w:val="Document Map Char2"/>
    <w:uiPriority w:val="99"/>
    <w:rsid w:val="00D55095"/>
    <w:rPr>
      <w:rFonts w:ascii="Tahoma" w:eastAsia="Times New Roman" w:hAnsi="Tahoma" w:cs="Tahoma"/>
      <w:shd w:val="clear" w:color="auto" w:fill="000080"/>
      <w:lang w:val="en-GB"/>
    </w:rPr>
  </w:style>
  <w:style w:type="character" w:customStyle="1" w:styleId="CharChar21">
    <w:name w:val="Char Char21"/>
    <w:rsid w:val="00D55095"/>
    <w:rPr>
      <w:rFonts w:ascii="Times New Roman" w:hAnsi="Times New Roman"/>
      <w:lang w:val="en-GB" w:eastAsia="en-US"/>
    </w:rPr>
  </w:style>
  <w:style w:type="character" w:customStyle="1" w:styleId="CharChar8">
    <w:name w:val="Char Char8"/>
    <w:rsid w:val="00D55095"/>
    <w:rPr>
      <w:rFonts w:ascii="Times New Roman" w:hAnsi="Times New Roman"/>
      <w:b/>
      <w:bCs/>
      <w:lang w:val="en-GB" w:eastAsia="en-US"/>
    </w:rPr>
  </w:style>
  <w:style w:type="character" w:customStyle="1" w:styleId="CharChar13">
    <w:name w:val="Char Char13"/>
    <w:semiHidden/>
    <w:rsid w:val="00D55095"/>
    <w:rPr>
      <w:rFonts w:eastAsia="SimSun"/>
      <w:lang w:val="en-GB" w:eastAsia="en-US" w:bidi="ar-SA"/>
    </w:rPr>
  </w:style>
  <w:style w:type="character" w:customStyle="1" w:styleId="CharChar7">
    <w:name w:val="Char Char7"/>
    <w:rsid w:val="00D55095"/>
    <w:rPr>
      <w:rFonts w:ascii="Arial" w:eastAsia="SimSun" w:hAnsi="Arial"/>
      <w:sz w:val="36"/>
      <w:lang w:val="en-GB" w:eastAsia="en-US" w:bidi="ar-SA"/>
    </w:rPr>
  </w:style>
  <w:style w:type="character" w:customStyle="1" w:styleId="CharChar6">
    <w:name w:val="Char Char6"/>
    <w:rsid w:val="00D55095"/>
    <w:rPr>
      <w:rFonts w:ascii="Arial" w:eastAsia="SimSun" w:hAnsi="Arial"/>
      <w:sz w:val="32"/>
      <w:lang w:val="en-GB" w:eastAsia="en-US" w:bidi="ar-SA"/>
    </w:rPr>
  </w:style>
  <w:style w:type="character" w:customStyle="1" w:styleId="CharChar5">
    <w:name w:val="Char Char5"/>
    <w:rsid w:val="00D55095"/>
    <w:rPr>
      <w:rFonts w:ascii="Arial" w:eastAsia="SimSun" w:hAnsi="Arial"/>
      <w:sz w:val="28"/>
      <w:lang w:val="en-GB" w:eastAsia="en-US" w:bidi="ar-SA"/>
    </w:rPr>
  </w:style>
  <w:style w:type="character" w:customStyle="1" w:styleId="CharChar16">
    <w:name w:val="Char Char16"/>
    <w:rsid w:val="00D55095"/>
    <w:rPr>
      <w:rFonts w:ascii="Arial" w:eastAsia="SimSun" w:hAnsi="Arial"/>
      <w:lang w:val="en-GB" w:eastAsia="en-US" w:bidi="ar-SA"/>
    </w:rPr>
  </w:style>
  <w:style w:type="character" w:customStyle="1" w:styleId="CharChar14">
    <w:name w:val="Char Char14"/>
    <w:rsid w:val="00D55095"/>
    <w:rPr>
      <w:rFonts w:ascii="Arial" w:eastAsia="SimSun" w:hAnsi="Arial"/>
      <w:sz w:val="36"/>
      <w:lang w:val="en-GB" w:eastAsia="en-US" w:bidi="ar-SA"/>
    </w:rPr>
  </w:style>
  <w:style w:type="character" w:customStyle="1" w:styleId="CharChar11">
    <w:name w:val="Char Char11"/>
    <w:rsid w:val="00D55095"/>
    <w:rPr>
      <w:rFonts w:ascii="Tahoma" w:eastAsia="SimSun" w:hAnsi="Tahoma" w:cs="Tahoma"/>
      <w:lang w:val="en-GB" w:eastAsia="en-US" w:bidi="ar-SA"/>
    </w:rPr>
  </w:style>
  <w:style w:type="paragraph" w:customStyle="1" w:styleId="20">
    <w:name w:val="修订2"/>
    <w:hidden/>
    <w:semiHidden/>
    <w:rsid w:val="00D55095"/>
    <w:rPr>
      <w:rFonts w:ascii="Times New Roman" w:eastAsia="Batang" w:hAnsi="Times New Roman"/>
      <w:lang w:val="en-GB" w:eastAsia="en-US"/>
    </w:rPr>
  </w:style>
  <w:style w:type="paragraph" w:customStyle="1" w:styleId="a1">
    <w:name w:val="変更箇所"/>
    <w:hidden/>
    <w:semiHidden/>
    <w:rsid w:val="00D55095"/>
    <w:rPr>
      <w:rFonts w:ascii="Times New Roman" w:eastAsia="MS Mincho" w:hAnsi="Times New Roman"/>
      <w:lang w:val="en-GB" w:eastAsia="en-US"/>
    </w:rPr>
  </w:style>
  <w:style w:type="character" w:customStyle="1" w:styleId="CharChar">
    <w:name w:val="Char Char"/>
    <w:rsid w:val="00D55095"/>
    <w:rPr>
      <w:rFonts w:ascii="Tahoma" w:hAnsi="Tahoma" w:cs="Tahoma"/>
      <w:sz w:val="16"/>
      <w:szCs w:val="16"/>
      <w:lang w:val="en-GB" w:eastAsia="en-US" w:bidi="ar-SA"/>
    </w:rPr>
  </w:style>
  <w:style w:type="paragraph" w:styleId="NoteHeading">
    <w:name w:val="Note Heading"/>
    <w:basedOn w:val="Normal"/>
    <w:next w:val="Normal"/>
    <w:link w:val="NoteHeadingChar2"/>
    <w:rsid w:val="00D5509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55095"/>
    <w:rPr>
      <w:rFonts w:ascii="Times New Roman" w:hAnsi="Times New Roman"/>
      <w:lang w:val="en-GB" w:eastAsia="en-US"/>
    </w:rPr>
  </w:style>
  <w:style w:type="character" w:customStyle="1" w:styleId="NoteHeadingChar2">
    <w:name w:val="Note Heading Char2"/>
    <w:link w:val="NoteHeading"/>
    <w:rsid w:val="00D5509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5095"/>
    <w:rPr>
      <w:rFonts w:ascii="Arial" w:hAnsi="Arial"/>
      <w:sz w:val="32"/>
      <w:lang w:val="en-GB" w:eastAsia="en-US"/>
    </w:rPr>
  </w:style>
  <w:style w:type="character" w:customStyle="1" w:styleId="headeroddChar1">
    <w:name w:val="header odd Char1"/>
    <w:aliases w:val="header4 Char1"/>
    <w:rsid w:val="00D55095"/>
    <w:rPr>
      <w:rFonts w:ascii="Arial" w:hAnsi="Arial"/>
      <w:b/>
      <w:noProof/>
      <w:sz w:val="18"/>
      <w:lang w:val="en-GB" w:eastAsia="en-US" w:bidi="ar-SA"/>
    </w:rPr>
  </w:style>
  <w:style w:type="paragraph" w:styleId="PlainText">
    <w:name w:val="Plain Text"/>
    <w:basedOn w:val="Normal"/>
    <w:link w:val="PlainTextChar4"/>
    <w:rsid w:val="00D5509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D55095"/>
    <w:rPr>
      <w:rFonts w:ascii="Consolas" w:hAnsi="Consolas"/>
      <w:sz w:val="21"/>
      <w:szCs w:val="21"/>
      <w:lang w:val="en-GB" w:eastAsia="en-US"/>
    </w:rPr>
  </w:style>
  <w:style w:type="character" w:customStyle="1" w:styleId="PlainTextChar4">
    <w:name w:val="Plain Text Char4"/>
    <w:link w:val="PlainText"/>
    <w:rsid w:val="00D55095"/>
    <w:rPr>
      <w:rFonts w:ascii="Courier New" w:eastAsia="SimSun" w:hAnsi="Courier New"/>
      <w:lang w:val="nb-NO" w:eastAsia="en-US"/>
    </w:rPr>
  </w:style>
  <w:style w:type="character" w:customStyle="1" w:styleId="CharChar25">
    <w:name w:val="Char Char25"/>
    <w:rsid w:val="00D55095"/>
    <w:rPr>
      <w:rFonts w:ascii="Arial" w:hAnsi="Arial"/>
      <w:lang w:val="en-GB" w:eastAsia="en-US"/>
    </w:rPr>
  </w:style>
  <w:style w:type="character" w:customStyle="1" w:styleId="CharChar24">
    <w:name w:val="Char Char24"/>
    <w:rsid w:val="00D55095"/>
    <w:rPr>
      <w:rFonts w:ascii="Arial" w:hAnsi="Arial"/>
      <w:sz w:val="36"/>
      <w:lang w:val="en-GB" w:eastAsia="en-US"/>
    </w:rPr>
  </w:style>
  <w:style w:type="character" w:customStyle="1" w:styleId="CharChar17">
    <w:name w:val="Char Char17"/>
    <w:rsid w:val="00D55095"/>
    <w:rPr>
      <w:rFonts w:ascii="Tahoma" w:hAnsi="Tahoma" w:cs="Tahoma"/>
      <w:shd w:val="clear" w:color="auto" w:fill="000080"/>
      <w:lang w:val="en-GB" w:eastAsia="en-US"/>
    </w:rPr>
  </w:style>
  <w:style w:type="character" w:customStyle="1" w:styleId="CharChar19">
    <w:name w:val="Char Char19"/>
    <w:rsid w:val="00D55095"/>
    <w:rPr>
      <w:rFonts w:ascii="Times New Roman" w:hAnsi="Times New Roman"/>
      <w:lang w:val="en-GB"/>
    </w:rPr>
  </w:style>
  <w:style w:type="character" w:customStyle="1" w:styleId="CharChar20">
    <w:name w:val="Char Char20"/>
    <w:rsid w:val="00D55095"/>
    <w:rPr>
      <w:rFonts w:ascii="Tahoma" w:hAnsi="Tahoma" w:cs="Tahoma"/>
      <w:sz w:val="16"/>
      <w:szCs w:val="16"/>
      <w:lang w:val="en-GB" w:eastAsia="en-US"/>
    </w:rPr>
  </w:style>
  <w:style w:type="paragraph" w:customStyle="1" w:styleId="a2">
    <w:name w:val="수정"/>
    <w:hidden/>
    <w:semiHidden/>
    <w:rsid w:val="00D55095"/>
    <w:rPr>
      <w:rFonts w:ascii="Times New Roman" w:eastAsia="Batang" w:hAnsi="Times New Roman"/>
      <w:lang w:val="en-GB" w:eastAsia="en-US"/>
    </w:rPr>
  </w:style>
  <w:style w:type="character" w:customStyle="1" w:styleId="CharChar30">
    <w:name w:val="Char Char30"/>
    <w:rsid w:val="00D55095"/>
    <w:rPr>
      <w:rFonts w:ascii="Arial" w:hAnsi="Arial"/>
      <w:lang w:val="en-GB" w:eastAsia="en-US"/>
    </w:rPr>
  </w:style>
  <w:style w:type="character" w:customStyle="1" w:styleId="CharChar29">
    <w:name w:val="Char Char29"/>
    <w:rsid w:val="00D55095"/>
    <w:rPr>
      <w:rFonts w:ascii="Arial" w:hAnsi="Arial"/>
      <w:sz w:val="36"/>
      <w:lang w:val="en-GB" w:eastAsia="en-US"/>
    </w:rPr>
  </w:style>
  <w:style w:type="character" w:customStyle="1" w:styleId="CharChar26">
    <w:name w:val="Char Char26"/>
    <w:rsid w:val="00D55095"/>
    <w:rPr>
      <w:rFonts w:ascii="Times New Roman" w:hAnsi="Times New Roman"/>
      <w:lang w:val="en-GB" w:eastAsia="en-US"/>
    </w:rPr>
  </w:style>
  <w:style w:type="character" w:customStyle="1" w:styleId="CharChar28">
    <w:name w:val="Char Char28"/>
    <w:rsid w:val="00D55095"/>
    <w:rPr>
      <w:rFonts w:ascii="Arial" w:hAnsi="Arial"/>
      <w:sz w:val="36"/>
      <w:lang w:val="en-GB" w:eastAsia="en-US"/>
    </w:rPr>
  </w:style>
  <w:style w:type="character" w:customStyle="1" w:styleId="CharChar27">
    <w:name w:val="Char Char27"/>
    <w:rsid w:val="00D55095"/>
    <w:rPr>
      <w:rFonts w:ascii="Arial" w:hAnsi="Arial"/>
      <w:b/>
      <w:i/>
      <w:noProof/>
      <w:sz w:val="18"/>
      <w:lang w:val="en-GB" w:eastAsia="en-US"/>
    </w:rPr>
  </w:style>
  <w:style w:type="character" w:customStyle="1" w:styleId="BalloonTextChar2">
    <w:name w:val="Balloon Text Char2"/>
    <w:uiPriority w:val="99"/>
    <w:rsid w:val="00D55095"/>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D55095"/>
    <w:rPr>
      <w:rFonts w:ascii="Cambria" w:eastAsia="MS Gothic" w:hAnsi="Cambria" w:cs="Times New Roman"/>
      <w:i/>
      <w:iCs/>
      <w:color w:val="243F60"/>
      <w:lang w:eastAsia="en-US"/>
    </w:rPr>
  </w:style>
  <w:style w:type="character" w:customStyle="1" w:styleId="B2Char1">
    <w:name w:val="B2 Char1"/>
    <w:rsid w:val="00D55095"/>
    <w:rPr>
      <w:color w:val="000000"/>
      <w:lang w:val="en-GB" w:eastAsia="ja-JP" w:bidi="ar-SA"/>
    </w:rPr>
  </w:style>
  <w:style w:type="paragraph" w:styleId="IndexHeading">
    <w:name w:val="index heading"/>
    <w:basedOn w:val="Normal"/>
    <w:next w:val="Normal"/>
    <w:rsid w:val="00D5509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D55095"/>
    <w:rPr>
      <w:rFonts w:ascii="Times New Roman" w:eastAsia="Batang" w:hAnsi="Times New Roman"/>
      <w:lang w:val="en-GB" w:eastAsia="en-US"/>
    </w:rPr>
  </w:style>
  <w:style w:type="character" w:customStyle="1" w:styleId="T1Char3">
    <w:name w:val="T1 Char3"/>
    <w:aliases w:val="Header 6 Char Char3"/>
    <w:rsid w:val="00D55095"/>
    <w:rPr>
      <w:rFonts w:ascii="Arial" w:eastAsia="Times New Roman" w:hAnsi="Arial" w:cs="Times New Roman"/>
      <w:sz w:val="20"/>
      <w:szCs w:val="20"/>
      <w:lang w:val="en-GB" w:eastAsia="ja-JP"/>
    </w:rPr>
  </w:style>
  <w:style w:type="character" w:customStyle="1" w:styleId="CharChar9">
    <w:name w:val="Char Char9"/>
    <w:rsid w:val="00D55095"/>
    <w:rPr>
      <w:rFonts w:ascii="Arial" w:eastAsia="MS Mincho" w:hAnsi="Arial" w:cs="CG Times (WN)"/>
      <w:kern w:val="0"/>
      <w:sz w:val="22"/>
      <w:szCs w:val="20"/>
      <w:lang w:val="en-GB" w:eastAsia="ar-SA"/>
    </w:rPr>
  </w:style>
  <w:style w:type="character" w:customStyle="1" w:styleId="CharChar3">
    <w:name w:val="Char Char3"/>
    <w:rsid w:val="00D55095"/>
    <w:rPr>
      <w:rFonts w:ascii="Arial" w:hAnsi="Arial"/>
      <w:sz w:val="22"/>
      <w:lang w:val="en-GB" w:eastAsia="en-US" w:bidi="ar-SA"/>
    </w:rPr>
  </w:style>
  <w:style w:type="character" w:customStyle="1" w:styleId="CharChar1">
    <w:name w:val="Char Char1"/>
    <w:rsid w:val="00D5509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5095"/>
    <w:rPr>
      <w:rFonts w:ascii="Arial" w:hAnsi="Arial"/>
      <w:sz w:val="32"/>
      <w:lang w:val="en-GB" w:eastAsia="ja-JP" w:bidi="ar-SA"/>
    </w:rPr>
  </w:style>
  <w:style w:type="character" w:customStyle="1" w:styleId="CharChar4">
    <w:name w:val="Char Char4"/>
    <w:rsid w:val="00D55095"/>
    <w:rPr>
      <w:rFonts w:ascii="Courier New" w:hAnsi="Courier New"/>
      <w:lang w:val="nb-NO" w:eastAsia="ja-JP" w:bidi="ar-SA"/>
    </w:rPr>
  </w:style>
  <w:style w:type="character" w:customStyle="1" w:styleId="NOCharChar">
    <w:name w:val="NO Char Char"/>
    <w:rsid w:val="00D5509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5095"/>
    <w:rPr>
      <w:rFonts w:ascii="Arial" w:hAnsi="Arial"/>
      <w:sz w:val="32"/>
      <w:lang w:val="en-GB" w:eastAsia="en-US" w:bidi="ar-SA"/>
    </w:rPr>
  </w:style>
  <w:style w:type="character" w:customStyle="1" w:styleId="T1Char2">
    <w:name w:val="T1 Char2"/>
    <w:aliases w:val="Header 6 Char Char2"/>
    <w:rsid w:val="00D55095"/>
    <w:rPr>
      <w:rFonts w:ascii="Arial" w:hAnsi="Arial"/>
      <w:lang w:val="en-GB" w:eastAsia="en-US"/>
    </w:rPr>
  </w:style>
  <w:style w:type="character" w:customStyle="1" w:styleId="CharChar10">
    <w:name w:val="Char Char10"/>
    <w:rsid w:val="00D55095"/>
    <w:rPr>
      <w:rFonts w:ascii="Times New Roman" w:hAnsi="Times New Roman"/>
      <w:lang w:val="en-GB" w:eastAsia="en-US"/>
    </w:rPr>
  </w:style>
  <w:style w:type="paragraph" w:styleId="EndnoteText">
    <w:name w:val="endnote text"/>
    <w:basedOn w:val="Normal"/>
    <w:link w:val="EndnoteTextChar"/>
    <w:rsid w:val="00D5509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D55095"/>
    <w:rPr>
      <w:rFonts w:ascii="Times New Roman" w:eastAsia="SimSun" w:hAnsi="Times New Roman"/>
      <w:lang w:val="en-GB" w:eastAsia="en-US"/>
    </w:rPr>
  </w:style>
  <w:style w:type="character" w:styleId="EndnoteReference">
    <w:name w:val="endnote reference"/>
    <w:rsid w:val="00D55095"/>
    <w:rPr>
      <w:vertAlign w:val="superscript"/>
    </w:rPr>
  </w:style>
  <w:style w:type="paragraph" w:customStyle="1" w:styleId="10">
    <w:name w:val="修订1"/>
    <w:hidden/>
    <w:semiHidden/>
    <w:rsid w:val="00D55095"/>
    <w:rPr>
      <w:rFonts w:ascii="Times New Roman" w:eastAsia="Batang" w:hAnsi="Times New Roman"/>
      <w:lang w:val="en-GB" w:eastAsia="en-US"/>
    </w:rPr>
  </w:style>
  <w:style w:type="character" w:customStyle="1" w:styleId="Heading1Char2">
    <w:name w:val="Heading 1 Char2"/>
    <w:rsid w:val="00D5509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5509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D55095"/>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rsid w:val="00D55095"/>
    <w:rPr>
      <w:rFonts w:ascii="Times New Roman" w:eastAsia="SimSun" w:hAnsi="Times New Roman"/>
      <w:lang w:val="en-GB" w:eastAsia="x-none"/>
    </w:rPr>
  </w:style>
  <w:style w:type="character" w:customStyle="1" w:styleId="BodyTextIndentChar4">
    <w:name w:val="Body Text Indent Char4"/>
    <w:uiPriority w:val="99"/>
    <w:rsid w:val="00D55095"/>
    <w:rPr>
      <w:rFonts w:eastAsia="Batang"/>
      <w:lang w:val="en-GB"/>
    </w:rPr>
  </w:style>
  <w:style w:type="character" w:customStyle="1" w:styleId="CharChar15">
    <w:name w:val="Char Char15"/>
    <w:rsid w:val="00D55095"/>
    <w:rPr>
      <w:rFonts w:ascii="Arial" w:hAnsi="Arial"/>
      <w:sz w:val="36"/>
      <w:lang w:val="en-GB"/>
    </w:rPr>
  </w:style>
  <w:style w:type="table" w:styleId="TableGrid">
    <w:name w:val="Table Grid"/>
    <w:aliases w:val="SGS Table Basic 1"/>
    <w:basedOn w:val="TableNormal"/>
    <w:qFormat/>
    <w:rsid w:val="00D5509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D55095"/>
    <w:rPr>
      <w:rFonts w:ascii="Arial" w:hAnsi="Arial"/>
      <w:lang w:val="en-GB" w:eastAsia="en-US" w:bidi="ar-SA"/>
    </w:rPr>
  </w:style>
  <w:style w:type="character" w:customStyle="1" w:styleId="B1Char1">
    <w:name w:val="B1 Char1"/>
    <w:qFormat/>
    <w:rsid w:val="00D55095"/>
    <w:rPr>
      <w:rFonts w:ascii="Times New Roman" w:hAnsi="Times New Roman"/>
      <w:lang w:val="en-GB"/>
    </w:rPr>
  </w:style>
  <w:style w:type="character" w:customStyle="1" w:styleId="msoins0">
    <w:name w:val="msoins0"/>
    <w:rsid w:val="00D55095"/>
  </w:style>
  <w:style w:type="paragraph" w:customStyle="1" w:styleId="11">
    <w:name w:val="수정1"/>
    <w:hidden/>
    <w:semiHidden/>
    <w:rsid w:val="00D55095"/>
    <w:rPr>
      <w:rFonts w:ascii="Times New Roman" w:eastAsia="Batang" w:hAnsi="Times New Roman"/>
      <w:lang w:val="en-GB" w:eastAsia="en-US"/>
    </w:rPr>
  </w:style>
  <w:style w:type="paragraph" w:customStyle="1" w:styleId="12">
    <w:name w:val="変更箇所1"/>
    <w:hidden/>
    <w:semiHidden/>
    <w:rsid w:val="00D55095"/>
    <w:rPr>
      <w:rFonts w:ascii="Times New Roman" w:eastAsia="MS Mincho" w:hAnsi="Times New Roman"/>
      <w:lang w:val="en-GB" w:eastAsia="en-US"/>
    </w:rPr>
  </w:style>
  <w:style w:type="character" w:customStyle="1" w:styleId="hps">
    <w:name w:val="hps"/>
    <w:rsid w:val="00D55095"/>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D55095"/>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D55095"/>
    <w:rPr>
      <w:rFonts w:ascii="Times New Roman" w:eastAsia="SimSun" w:hAnsi="Times New Roman"/>
      <w:b/>
      <w:lang w:val="x-none" w:eastAsia="x-none"/>
    </w:rPr>
  </w:style>
  <w:style w:type="character" w:styleId="HTMLTypewriter">
    <w:name w:val="HTML Typewriter"/>
    <w:rsid w:val="00D55095"/>
    <w:rPr>
      <w:rFonts w:ascii="Courier New" w:eastAsia="Times New Roman" w:hAnsi="Courier New" w:cs="Courier New"/>
      <w:sz w:val="20"/>
      <w:szCs w:val="20"/>
    </w:rPr>
  </w:style>
  <w:style w:type="character" w:customStyle="1" w:styleId="msoins1">
    <w:name w:val="msoins"/>
    <w:rsid w:val="00D55095"/>
  </w:style>
  <w:style w:type="paragraph" w:styleId="BodyText2">
    <w:name w:val="Body Text 2"/>
    <w:basedOn w:val="Normal"/>
    <w:link w:val="BodyText2Char4"/>
    <w:rsid w:val="00D5509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D55095"/>
    <w:rPr>
      <w:rFonts w:ascii="Times New Roman" w:hAnsi="Times New Roman"/>
      <w:lang w:val="en-GB" w:eastAsia="en-US"/>
    </w:rPr>
  </w:style>
  <w:style w:type="character" w:customStyle="1" w:styleId="BodyText2Char4">
    <w:name w:val="Body Text 2 Char4"/>
    <w:link w:val="BodyText2"/>
    <w:rsid w:val="00D55095"/>
    <w:rPr>
      <w:rFonts w:eastAsia="Malgun Gothic"/>
      <w:i/>
      <w:lang w:val="en-GB" w:eastAsia="ko-KR"/>
    </w:rPr>
  </w:style>
  <w:style w:type="paragraph" w:styleId="BodyText3">
    <w:name w:val="Body Text 3"/>
    <w:basedOn w:val="Normal"/>
    <w:link w:val="BodyText3Char4"/>
    <w:rsid w:val="00D5509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D55095"/>
    <w:rPr>
      <w:rFonts w:ascii="Times New Roman" w:hAnsi="Times New Roman"/>
      <w:sz w:val="16"/>
      <w:szCs w:val="16"/>
      <w:lang w:val="en-GB" w:eastAsia="en-US"/>
    </w:rPr>
  </w:style>
  <w:style w:type="character" w:customStyle="1" w:styleId="BodyText3Char4">
    <w:name w:val="Body Text 3 Char4"/>
    <w:link w:val="BodyText3"/>
    <w:rsid w:val="00D5509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55095"/>
    <w:rPr>
      <w:b/>
      <w:lang w:val="en-GB" w:eastAsia="en-US" w:bidi="ar-SA"/>
    </w:rPr>
  </w:style>
  <w:style w:type="paragraph" w:styleId="BodyTextIndent2">
    <w:name w:val="Body Text Indent 2"/>
    <w:basedOn w:val="Normal"/>
    <w:link w:val="BodyTextIndent2Char4"/>
    <w:rsid w:val="00D5509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D55095"/>
    <w:rPr>
      <w:rFonts w:ascii="Times New Roman" w:hAnsi="Times New Roman"/>
      <w:lang w:val="en-GB" w:eastAsia="en-US"/>
    </w:rPr>
  </w:style>
  <w:style w:type="character" w:customStyle="1" w:styleId="BodyTextIndent2Char4">
    <w:name w:val="Body Text Indent 2 Char4"/>
    <w:link w:val="BodyTextIndent2"/>
    <w:rsid w:val="00D55095"/>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D55095"/>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D5509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55095"/>
    <w:rPr>
      <w:rFonts w:ascii="Consolas" w:hAnsi="Consolas"/>
      <w:lang w:val="en-GB" w:eastAsia="en-US"/>
    </w:rPr>
  </w:style>
  <w:style w:type="character" w:customStyle="1" w:styleId="HTMLPreformattedChar2">
    <w:name w:val="HTML Preformatted Char2"/>
    <w:link w:val="HTMLPreformatted"/>
    <w:rsid w:val="00D55095"/>
    <w:rPr>
      <w:rFonts w:ascii="Courier New" w:eastAsia="MS Mincho" w:hAnsi="Courier New"/>
      <w:lang w:val="en-GB" w:eastAsia="x-none"/>
    </w:rPr>
  </w:style>
  <w:style w:type="character" w:customStyle="1" w:styleId="Char">
    <w:name w:val="批注主题 Char"/>
    <w:rsid w:val="00D55095"/>
    <w:rPr>
      <w:b/>
      <w:bCs/>
      <w:lang w:val="en-GB" w:eastAsia="en-US" w:bidi="ar-SA"/>
    </w:rPr>
  </w:style>
  <w:style w:type="character" w:customStyle="1" w:styleId="im-content1">
    <w:name w:val="im-content1"/>
    <w:rsid w:val="00D5509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55095"/>
  </w:style>
  <w:style w:type="character" w:customStyle="1" w:styleId="B3Char2">
    <w:name w:val="B3 Char2"/>
    <w:qFormat/>
    <w:rsid w:val="00D55095"/>
    <w:rPr>
      <w:rFonts w:ascii="Times New Roman" w:hAnsi="Times New Roman"/>
      <w:lang w:val="en-GB" w:eastAsia="en-US"/>
    </w:rPr>
  </w:style>
  <w:style w:type="character" w:customStyle="1" w:styleId="EditorsNoteChar1">
    <w:name w:val="Editor's Note Char1"/>
    <w:locked/>
    <w:rsid w:val="00D55095"/>
    <w:rPr>
      <w:color w:val="FF0000"/>
      <w:lang w:eastAsia="en-US"/>
    </w:rPr>
  </w:style>
  <w:style w:type="character" w:customStyle="1" w:styleId="PlainTextChar1">
    <w:name w:val="Plain Text Char1"/>
    <w:locked/>
    <w:rsid w:val="00D55095"/>
    <w:rPr>
      <w:rFonts w:ascii="Courier New" w:hAnsi="Courier New"/>
      <w:lang w:val="nb-NO"/>
    </w:rPr>
  </w:style>
  <w:style w:type="character" w:customStyle="1" w:styleId="13">
    <w:name w:val="書式なし (文字)1"/>
    <w:rsid w:val="00D5509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55095"/>
    <w:rPr>
      <w:rFonts w:eastAsia="SimSun"/>
    </w:rPr>
  </w:style>
  <w:style w:type="character" w:customStyle="1" w:styleId="14">
    <w:name w:val="文末脚注文字列 (文字)1"/>
    <w:rsid w:val="00D55095"/>
    <w:rPr>
      <w:rFonts w:ascii="Times New Roman" w:hAnsi="Times New Roman" w:cs="Times New Roman" w:hint="default"/>
      <w:lang w:val="en-GB" w:eastAsia="en-US"/>
    </w:rPr>
  </w:style>
  <w:style w:type="character" w:customStyle="1" w:styleId="B2Car">
    <w:name w:val="B2 Car"/>
    <w:rsid w:val="00D5509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55095"/>
    <w:rPr>
      <w:rFonts w:ascii="Arial" w:hAnsi="Arial"/>
      <w:sz w:val="24"/>
      <w:szCs w:val="28"/>
      <w:lang w:val="en-GB" w:eastAsia="en-GB"/>
    </w:rPr>
  </w:style>
  <w:style w:type="character" w:customStyle="1" w:styleId="Heading7Char1">
    <w:name w:val="Heading 7 Char1"/>
    <w:rsid w:val="00D55095"/>
    <w:rPr>
      <w:rFonts w:ascii="Arial" w:hAnsi="Arial"/>
      <w:lang w:val="en-GB"/>
    </w:rPr>
  </w:style>
  <w:style w:type="character" w:customStyle="1" w:styleId="Heading8Char1">
    <w:name w:val="Heading 8 Char1"/>
    <w:rsid w:val="00D55095"/>
    <w:rPr>
      <w:rFonts w:ascii="Arial" w:hAnsi="Arial"/>
      <w:sz w:val="36"/>
      <w:lang w:val="en-GB"/>
    </w:rPr>
  </w:style>
  <w:style w:type="character" w:customStyle="1" w:styleId="Heading9Char1">
    <w:name w:val="Heading 9 Char1"/>
    <w:aliases w:val="Figure Heading Char1,FH Char1,Figure Heading Char,FH Char"/>
    <w:rsid w:val="00D55095"/>
    <w:rPr>
      <w:rFonts w:ascii="Arial" w:hAnsi="Arial"/>
      <w:sz w:val="36"/>
      <w:lang w:val="en-GB"/>
    </w:rPr>
  </w:style>
  <w:style w:type="character" w:customStyle="1" w:styleId="DocumentMapChar1">
    <w:name w:val="Document Map Char1"/>
    <w:uiPriority w:val="99"/>
    <w:semiHidden/>
    <w:rsid w:val="00D55095"/>
    <w:rPr>
      <w:rFonts w:ascii="Tahoma" w:hAnsi="Tahoma"/>
      <w:lang w:val="en-GB" w:eastAsia="en-US"/>
    </w:rPr>
  </w:style>
  <w:style w:type="character" w:customStyle="1" w:styleId="BalloonTextChar1">
    <w:name w:val="Balloon Text Char1"/>
    <w:uiPriority w:val="99"/>
    <w:rsid w:val="00D55095"/>
    <w:rPr>
      <w:rFonts w:ascii="Tahoma" w:hAnsi="Tahoma" w:cs="Tahoma"/>
      <w:sz w:val="16"/>
      <w:szCs w:val="16"/>
      <w:lang w:val="en-GB" w:eastAsia="en-GB" w:bidi="ar-SA"/>
    </w:rPr>
  </w:style>
  <w:style w:type="paragraph" w:styleId="Date">
    <w:name w:val="Date"/>
    <w:basedOn w:val="Normal"/>
    <w:next w:val="Normal"/>
    <w:link w:val="DateChar"/>
    <w:rsid w:val="00D5509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D55095"/>
    <w:rPr>
      <w:rFonts w:ascii="Times New Roman" w:hAnsi="Times New Roman"/>
      <w:lang w:val="en-GB" w:eastAsia="x-none"/>
    </w:rPr>
  </w:style>
  <w:style w:type="paragraph" w:customStyle="1" w:styleId="Revision2">
    <w:name w:val="Revision2"/>
    <w:hidden/>
    <w:semiHidden/>
    <w:rsid w:val="00D55095"/>
    <w:rPr>
      <w:rFonts w:ascii="Times New Roman" w:eastAsia="MS Mincho" w:hAnsi="Times New Roman"/>
      <w:lang w:val="en-GB" w:eastAsia="en-US"/>
    </w:rPr>
  </w:style>
  <w:style w:type="character" w:customStyle="1" w:styleId="B3c">
    <w:name w:val="B3 c"/>
    <w:rsid w:val="00D55095"/>
    <w:rPr>
      <w:lang w:val="en-GB" w:eastAsia="en-GB"/>
    </w:rPr>
  </w:style>
  <w:style w:type="paragraph" w:customStyle="1" w:styleId="6">
    <w:name w:val="修订6"/>
    <w:hidden/>
    <w:semiHidden/>
    <w:rsid w:val="00D55095"/>
    <w:rPr>
      <w:rFonts w:ascii="Times New Roman" w:eastAsia="Batang" w:hAnsi="Times New Roman"/>
      <w:lang w:val="en-GB" w:eastAsia="en-US"/>
    </w:rPr>
  </w:style>
  <w:style w:type="character" w:customStyle="1" w:styleId="fontstyle01">
    <w:name w:val="fontstyle01"/>
    <w:rsid w:val="00D55095"/>
    <w:rPr>
      <w:rFonts w:ascii="Times-Roman" w:hAnsi="Times-Roman" w:hint="default"/>
      <w:b w:val="0"/>
      <w:bCs w:val="0"/>
      <w:i w:val="0"/>
      <w:iCs w:val="0"/>
      <w:color w:val="000000"/>
      <w:sz w:val="20"/>
      <w:szCs w:val="20"/>
    </w:rPr>
  </w:style>
  <w:style w:type="paragraph" w:customStyle="1" w:styleId="3">
    <w:name w:val="修订3"/>
    <w:hidden/>
    <w:semiHidden/>
    <w:rsid w:val="00D55095"/>
    <w:rPr>
      <w:rFonts w:ascii="Times New Roman" w:eastAsia="Batang" w:hAnsi="Times New Roman"/>
      <w:lang w:val="en-GB" w:eastAsia="en-US"/>
    </w:rPr>
  </w:style>
  <w:style w:type="paragraph" w:customStyle="1" w:styleId="22">
    <w:name w:val="수정2"/>
    <w:hidden/>
    <w:semiHidden/>
    <w:rsid w:val="00D55095"/>
    <w:rPr>
      <w:rFonts w:ascii="Times New Roman" w:eastAsia="Batang" w:hAnsi="Times New Roman"/>
      <w:lang w:val="en-GB" w:eastAsia="en-US"/>
    </w:rPr>
  </w:style>
  <w:style w:type="character" w:customStyle="1" w:styleId="apple-style-span">
    <w:name w:val="apple-style-span"/>
    <w:rsid w:val="00D55095"/>
  </w:style>
  <w:style w:type="character" w:customStyle="1" w:styleId="Titre3Car">
    <w:name w:val="Titre 3 Car"/>
    <w:rsid w:val="00D55095"/>
    <w:rPr>
      <w:rFonts w:ascii="Arial" w:hAnsi="Arial"/>
      <w:sz w:val="28"/>
      <w:szCs w:val="28"/>
      <w:lang w:val="en-GB" w:eastAsia="en-GB"/>
    </w:rPr>
  </w:style>
  <w:style w:type="character" w:customStyle="1" w:styleId="CommentTextChar1">
    <w:name w:val="Comment Text Char1"/>
    <w:rsid w:val="00D55095"/>
    <w:rPr>
      <w:lang w:val="en-GB" w:eastAsia="x-none"/>
    </w:rPr>
  </w:style>
  <w:style w:type="character" w:customStyle="1" w:styleId="H6Car">
    <w:name w:val="H6 Car"/>
    <w:rsid w:val="00D55095"/>
    <w:rPr>
      <w:rFonts w:ascii="Arial" w:eastAsia="Times New Roman" w:hAnsi="Arial" w:cs="Times New Roman"/>
      <w:szCs w:val="20"/>
      <w:lang w:val="en-GB"/>
    </w:rPr>
  </w:style>
  <w:style w:type="character" w:customStyle="1" w:styleId="NOChar1">
    <w:name w:val="NO Char1"/>
    <w:qFormat/>
    <w:rsid w:val="00D55095"/>
    <w:rPr>
      <w:rFonts w:eastAsia="MS Mincho"/>
      <w:lang w:val="en-GB" w:eastAsia="en-US" w:bidi="ar-SA"/>
    </w:rPr>
  </w:style>
  <w:style w:type="character" w:customStyle="1" w:styleId="a3">
    <w:name w:val="+"/>
    <w:aliases w:val="superscript"/>
    <w:rsid w:val="00D55095"/>
    <w:rPr>
      <w:vertAlign w:val="superscript"/>
    </w:rPr>
  </w:style>
  <w:style w:type="character" w:customStyle="1" w:styleId="CommentSubjectChar1">
    <w:name w:val="Comment Subject Char1"/>
    <w:uiPriority w:val="99"/>
    <w:rsid w:val="00D5509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5095"/>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55095"/>
    <w:rPr>
      <w:sz w:val="28"/>
      <w:lang w:val="en-GB" w:eastAsia="en-US"/>
    </w:rPr>
  </w:style>
  <w:style w:type="character" w:customStyle="1" w:styleId="apple-converted-space">
    <w:name w:val="apple-converted-space"/>
    <w:qFormat/>
    <w:rsid w:val="00D55095"/>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D55095"/>
    <w:rPr>
      <w:sz w:val="28"/>
      <w:lang w:val="en-GB" w:eastAsia="en-US"/>
    </w:rPr>
  </w:style>
  <w:style w:type="character" w:customStyle="1" w:styleId="mediumtext1">
    <w:name w:val="medium_text1"/>
    <w:rsid w:val="00D55095"/>
    <w:rPr>
      <w:sz w:val="18"/>
      <w:szCs w:val="18"/>
    </w:rPr>
  </w:style>
  <w:style w:type="character" w:customStyle="1" w:styleId="shorttext1">
    <w:name w:val="short_text1"/>
    <w:rsid w:val="00D55095"/>
    <w:rPr>
      <w:sz w:val="29"/>
      <w:szCs w:val="29"/>
    </w:rPr>
  </w:style>
  <w:style w:type="character" w:customStyle="1" w:styleId="EditorsNoteCharCharChar">
    <w:name w:val="Editor's Note Char Char Char"/>
    <w:rsid w:val="00D5509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5095"/>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D5509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509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5095"/>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D5509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55095"/>
    <w:rPr>
      <w:rFonts w:ascii="Times New Roman" w:eastAsia="SimSun" w:hAnsi="Times New Roman"/>
      <w:lang w:val="en-GB" w:eastAsia="en-US"/>
    </w:rPr>
  </w:style>
  <w:style w:type="paragraph" w:styleId="BodyTextIndent3">
    <w:name w:val="Body Text Indent 3"/>
    <w:basedOn w:val="Normal"/>
    <w:link w:val="BodyTextIndent3Char"/>
    <w:rsid w:val="00D5509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55095"/>
    <w:rPr>
      <w:rFonts w:ascii="Times New Roman" w:hAnsi="Times New Roman"/>
      <w:lang w:val="x-none" w:eastAsia="ja-JP"/>
    </w:rPr>
  </w:style>
  <w:style w:type="character" w:customStyle="1" w:styleId="h4CharChar">
    <w:name w:val="h4 Char Char"/>
    <w:rsid w:val="00D55095"/>
    <w:rPr>
      <w:rFonts w:ascii="Arial" w:hAnsi="Arial"/>
      <w:sz w:val="24"/>
      <w:lang w:val="en-GB" w:eastAsia="ja-JP" w:bidi="ar-SA"/>
    </w:rPr>
  </w:style>
  <w:style w:type="character" w:customStyle="1" w:styleId="FigureCaption1">
    <w:name w:val="Figure Caption1"/>
    <w:aliases w:val="fc Char1,Figure Caption Char Char"/>
    <w:rsid w:val="00D55095"/>
    <w:rPr>
      <w:rFonts w:ascii="Arial" w:eastAsia="????" w:hAnsi="Arial" w:cs="Arial"/>
      <w:color w:val="0000FF"/>
      <w:kern w:val="2"/>
      <w:lang w:val="en-US" w:eastAsia="en-US" w:bidi="ar-SA"/>
    </w:rPr>
  </w:style>
  <w:style w:type="character" w:customStyle="1" w:styleId="H1">
    <w:name w:val="H1_"/>
    <w:rsid w:val="00D5509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509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509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509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5095"/>
    <w:rPr>
      <w:rFonts w:ascii="Arial" w:eastAsia="MS Mincho" w:hAnsi="Arial"/>
      <w:sz w:val="22"/>
      <w:lang w:val="en-GB" w:eastAsia="en-US" w:bidi="ar-SA"/>
    </w:rPr>
  </w:style>
  <w:style w:type="character" w:customStyle="1" w:styleId="T1Car">
    <w:name w:val="T1 Car"/>
    <w:aliases w:val="Header 6 Car Car"/>
    <w:rsid w:val="00D5509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509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509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509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5509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509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55095"/>
    <w:rPr>
      <w:rFonts w:ascii="Arial" w:hAnsi="Arial"/>
      <w:sz w:val="28"/>
      <w:lang w:val="en-GB" w:eastAsia="ja-JP" w:bidi="ar-SA"/>
    </w:rPr>
  </w:style>
  <w:style w:type="character" w:customStyle="1" w:styleId="Absatz-Standardschriftart">
    <w:name w:val="Absatz-Standardschriftart"/>
    <w:rsid w:val="00D55095"/>
  </w:style>
  <w:style w:type="character" w:customStyle="1" w:styleId="WW-Absatz-Standardschriftart">
    <w:name w:val="WW-Absatz-Standardschriftart"/>
    <w:rsid w:val="00D55095"/>
  </w:style>
  <w:style w:type="character" w:customStyle="1" w:styleId="WW8Num1z0">
    <w:name w:val="WW8Num1z0"/>
    <w:rsid w:val="00D55095"/>
    <w:rPr>
      <w:rFonts w:ascii="Symbol" w:hAnsi="Symbol"/>
    </w:rPr>
  </w:style>
  <w:style w:type="character" w:customStyle="1" w:styleId="WW8Num5z0">
    <w:name w:val="WW8Num5z0"/>
    <w:rsid w:val="00D55095"/>
    <w:rPr>
      <w:rFonts w:ascii="Times New Roman" w:eastAsia="MS Mincho" w:hAnsi="Times New Roman" w:cs="Times New Roman"/>
    </w:rPr>
  </w:style>
  <w:style w:type="character" w:customStyle="1" w:styleId="WW8Num5z1">
    <w:name w:val="WW8Num5z1"/>
    <w:rsid w:val="00D55095"/>
    <w:rPr>
      <w:rFonts w:ascii="Courier New" w:hAnsi="Courier New" w:cs="Courier New"/>
    </w:rPr>
  </w:style>
  <w:style w:type="character" w:customStyle="1" w:styleId="WW8Num5z2">
    <w:name w:val="WW8Num5z2"/>
    <w:rsid w:val="00D55095"/>
    <w:rPr>
      <w:rFonts w:ascii="Wingdings" w:hAnsi="Wingdings"/>
    </w:rPr>
  </w:style>
  <w:style w:type="character" w:customStyle="1" w:styleId="WW8Num5z3">
    <w:name w:val="WW8Num5z3"/>
    <w:rsid w:val="00D55095"/>
    <w:rPr>
      <w:rFonts w:ascii="Symbol" w:hAnsi="Symbol"/>
    </w:rPr>
  </w:style>
  <w:style w:type="character" w:customStyle="1" w:styleId="WW8Num6z0">
    <w:name w:val="WW8Num6z0"/>
    <w:rsid w:val="00D55095"/>
    <w:rPr>
      <w:rFonts w:ascii="Arial" w:eastAsia="MS Mincho" w:hAnsi="Arial" w:cs="Arial"/>
    </w:rPr>
  </w:style>
  <w:style w:type="character" w:customStyle="1" w:styleId="WW8Num6z1">
    <w:name w:val="WW8Num6z1"/>
    <w:rsid w:val="00D55095"/>
    <w:rPr>
      <w:rFonts w:ascii="Courier New" w:hAnsi="Courier New" w:cs="Courier New"/>
    </w:rPr>
  </w:style>
  <w:style w:type="character" w:customStyle="1" w:styleId="WW8Num6z2">
    <w:name w:val="WW8Num6z2"/>
    <w:rsid w:val="00D55095"/>
    <w:rPr>
      <w:rFonts w:ascii="Wingdings" w:hAnsi="Wingdings"/>
    </w:rPr>
  </w:style>
  <w:style w:type="character" w:customStyle="1" w:styleId="WW8Num6z3">
    <w:name w:val="WW8Num6z3"/>
    <w:rsid w:val="00D55095"/>
    <w:rPr>
      <w:rFonts w:ascii="Symbol" w:hAnsi="Symbol"/>
    </w:rPr>
  </w:style>
  <w:style w:type="character" w:customStyle="1" w:styleId="WW8Num9z0">
    <w:name w:val="WW8Num9z0"/>
    <w:rsid w:val="00D55095"/>
    <w:rPr>
      <w:rFonts w:ascii="Times New Roman" w:eastAsia="MS Mincho" w:hAnsi="Times New Roman" w:cs="Times New Roman"/>
    </w:rPr>
  </w:style>
  <w:style w:type="character" w:customStyle="1" w:styleId="WW8Num9z1">
    <w:name w:val="WW8Num9z1"/>
    <w:rsid w:val="00D55095"/>
    <w:rPr>
      <w:rFonts w:ascii="Courier New" w:hAnsi="Courier New" w:cs="Courier New"/>
    </w:rPr>
  </w:style>
  <w:style w:type="character" w:customStyle="1" w:styleId="WW8Num9z2">
    <w:name w:val="WW8Num9z2"/>
    <w:rsid w:val="00D55095"/>
    <w:rPr>
      <w:rFonts w:ascii="Wingdings" w:hAnsi="Wingdings"/>
    </w:rPr>
  </w:style>
  <w:style w:type="character" w:customStyle="1" w:styleId="WW8Num9z3">
    <w:name w:val="WW8Num9z3"/>
    <w:rsid w:val="00D55095"/>
    <w:rPr>
      <w:rFonts w:ascii="Symbol" w:hAnsi="Symbol"/>
    </w:rPr>
  </w:style>
  <w:style w:type="character" w:customStyle="1" w:styleId="WW8Num11z0">
    <w:name w:val="WW8Num11z0"/>
    <w:rsid w:val="00D55095"/>
    <w:rPr>
      <w:rFonts w:ascii="Times New Roman" w:eastAsia="MS Mincho" w:hAnsi="Times New Roman" w:cs="Times New Roman"/>
    </w:rPr>
  </w:style>
  <w:style w:type="character" w:customStyle="1" w:styleId="WW8Num11z1">
    <w:name w:val="WW8Num11z1"/>
    <w:rsid w:val="00D55095"/>
    <w:rPr>
      <w:rFonts w:ascii="Courier New" w:hAnsi="Courier New" w:cs="Courier New"/>
    </w:rPr>
  </w:style>
  <w:style w:type="character" w:customStyle="1" w:styleId="WW8Num11z2">
    <w:name w:val="WW8Num11z2"/>
    <w:rsid w:val="00D55095"/>
    <w:rPr>
      <w:rFonts w:ascii="Wingdings" w:hAnsi="Wingdings"/>
    </w:rPr>
  </w:style>
  <w:style w:type="character" w:customStyle="1" w:styleId="WW8Num11z3">
    <w:name w:val="WW8Num11z3"/>
    <w:rsid w:val="00D55095"/>
    <w:rPr>
      <w:rFonts w:ascii="Symbol" w:hAnsi="Symbol"/>
    </w:rPr>
  </w:style>
  <w:style w:type="character" w:customStyle="1" w:styleId="WW8Num15z0">
    <w:name w:val="WW8Num15z0"/>
    <w:rsid w:val="00D55095"/>
    <w:rPr>
      <w:rFonts w:ascii="Times New Roman" w:eastAsia="Times New Roman" w:hAnsi="Times New Roman" w:cs="Times New Roman"/>
    </w:rPr>
  </w:style>
  <w:style w:type="character" w:customStyle="1" w:styleId="WW8Num15z1">
    <w:name w:val="WW8Num15z1"/>
    <w:rsid w:val="00D55095"/>
    <w:rPr>
      <w:rFonts w:ascii="Courier New" w:hAnsi="Courier New" w:cs="Courier New"/>
    </w:rPr>
  </w:style>
  <w:style w:type="character" w:customStyle="1" w:styleId="WW8Num15z2">
    <w:name w:val="WW8Num15z2"/>
    <w:rsid w:val="00D55095"/>
    <w:rPr>
      <w:rFonts w:ascii="Wingdings" w:hAnsi="Wingdings"/>
    </w:rPr>
  </w:style>
  <w:style w:type="character" w:customStyle="1" w:styleId="WW8Num15z3">
    <w:name w:val="WW8Num15z3"/>
    <w:rsid w:val="00D55095"/>
    <w:rPr>
      <w:rFonts w:ascii="Symbol" w:hAnsi="Symbol"/>
    </w:rPr>
  </w:style>
  <w:style w:type="character" w:customStyle="1" w:styleId="WW8Num16z0">
    <w:name w:val="WW8Num16z0"/>
    <w:rsid w:val="00D55095"/>
    <w:rPr>
      <w:rFonts w:ascii="Times New Roman" w:eastAsia="MS Mincho" w:hAnsi="Times New Roman" w:cs="Times New Roman"/>
    </w:rPr>
  </w:style>
  <w:style w:type="character" w:customStyle="1" w:styleId="WW8Num16z1">
    <w:name w:val="WW8Num16z1"/>
    <w:rsid w:val="00D55095"/>
    <w:rPr>
      <w:rFonts w:ascii="Courier New" w:hAnsi="Courier New" w:cs="Courier New"/>
    </w:rPr>
  </w:style>
  <w:style w:type="character" w:customStyle="1" w:styleId="WW8Num16z2">
    <w:name w:val="WW8Num16z2"/>
    <w:rsid w:val="00D55095"/>
    <w:rPr>
      <w:rFonts w:ascii="Wingdings" w:hAnsi="Wingdings"/>
    </w:rPr>
  </w:style>
  <w:style w:type="character" w:customStyle="1" w:styleId="WW8Num16z3">
    <w:name w:val="WW8Num16z3"/>
    <w:rsid w:val="00D55095"/>
    <w:rPr>
      <w:rFonts w:ascii="Symbol" w:hAnsi="Symbol"/>
    </w:rPr>
  </w:style>
  <w:style w:type="character" w:customStyle="1" w:styleId="WW8Num18z0">
    <w:name w:val="WW8Num18z0"/>
    <w:rsid w:val="00D55095"/>
    <w:rPr>
      <w:rFonts w:ascii="Times New Roman" w:eastAsia="Times New Roman" w:hAnsi="Times New Roman" w:cs="Times New Roman"/>
    </w:rPr>
  </w:style>
  <w:style w:type="character" w:customStyle="1" w:styleId="WW8Num18z1">
    <w:name w:val="WW8Num18z1"/>
    <w:rsid w:val="00D55095"/>
    <w:rPr>
      <w:rFonts w:ascii="Courier New" w:hAnsi="Courier New" w:cs="Courier New"/>
    </w:rPr>
  </w:style>
  <w:style w:type="character" w:customStyle="1" w:styleId="WW8Num18z2">
    <w:name w:val="WW8Num18z2"/>
    <w:rsid w:val="00D55095"/>
    <w:rPr>
      <w:rFonts w:ascii="Wingdings" w:hAnsi="Wingdings"/>
    </w:rPr>
  </w:style>
  <w:style w:type="character" w:customStyle="1" w:styleId="WW8Num18z3">
    <w:name w:val="WW8Num18z3"/>
    <w:rsid w:val="00D55095"/>
    <w:rPr>
      <w:rFonts w:ascii="Symbol" w:hAnsi="Symbol"/>
    </w:rPr>
  </w:style>
  <w:style w:type="character" w:customStyle="1" w:styleId="WW8Num19z0">
    <w:name w:val="WW8Num19z0"/>
    <w:rsid w:val="00D55095"/>
    <w:rPr>
      <w:rFonts w:ascii="Times New Roman" w:eastAsia="MS Mincho" w:hAnsi="Times New Roman" w:cs="Times New Roman"/>
    </w:rPr>
  </w:style>
  <w:style w:type="character" w:customStyle="1" w:styleId="WW8Num19z1">
    <w:name w:val="WW8Num19z1"/>
    <w:rsid w:val="00D55095"/>
    <w:rPr>
      <w:rFonts w:ascii="Wingdings" w:hAnsi="Wingdings"/>
    </w:rPr>
  </w:style>
  <w:style w:type="character" w:customStyle="1" w:styleId="WW8Num25z0">
    <w:name w:val="WW8Num25z0"/>
    <w:rsid w:val="00D55095"/>
    <w:rPr>
      <w:rFonts w:ascii="Arial" w:eastAsia="SimSun" w:hAnsi="Arial" w:cs="Arial"/>
    </w:rPr>
  </w:style>
  <w:style w:type="character" w:customStyle="1" w:styleId="WW8Num25z1">
    <w:name w:val="WW8Num25z1"/>
    <w:rsid w:val="00D55095"/>
    <w:rPr>
      <w:rFonts w:ascii="Wingdings" w:hAnsi="Wingdings"/>
    </w:rPr>
  </w:style>
  <w:style w:type="character" w:customStyle="1" w:styleId="WW8Num28z0">
    <w:name w:val="WW8Num28z0"/>
    <w:rsid w:val="00D55095"/>
    <w:rPr>
      <w:rFonts w:ascii="Times New Roman" w:eastAsia="MS Mincho" w:hAnsi="Times New Roman" w:cs="Times New Roman"/>
    </w:rPr>
  </w:style>
  <w:style w:type="character" w:customStyle="1" w:styleId="WW8Num28z1">
    <w:name w:val="WW8Num28z1"/>
    <w:rsid w:val="00D55095"/>
    <w:rPr>
      <w:rFonts w:ascii="Courier New" w:hAnsi="Courier New" w:cs="Courier New"/>
    </w:rPr>
  </w:style>
  <w:style w:type="character" w:customStyle="1" w:styleId="WW8Num28z2">
    <w:name w:val="WW8Num28z2"/>
    <w:rsid w:val="00D55095"/>
    <w:rPr>
      <w:rFonts w:ascii="Wingdings" w:hAnsi="Wingdings"/>
    </w:rPr>
  </w:style>
  <w:style w:type="character" w:customStyle="1" w:styleId="WW8Num28z3">
    <w:name w:val="WW8Num28z3"/>
    <w:rsid w:val="00D55095"/>
    <w:rPr>
      <w:rFonts w:ascii="Symbol" w:hAnsi="Symbol"/>
    </w:rPr>
  </w:style>
  <w:style w:type="character" w:customStyle="1" w:styleId="WW8Num32z0">
    <w:name w:val="WW8Num32z0"/>
    <w:rsid w:val="00D55095"/>
    <w:rPr>
      <w:rFonts w:ascii="Times New Roman" w:eastAsia="Times New Roman" w:hAnsi="Times New Roman" w:cs="Times New Roman"/>
    </w:rPr>
  </w:style>
  <w:style w:type="character" w:customStyle="1" w:styleId="WW8Num32z1">
    <w:name w:val="WW8Num32z1"/>
    <w:rsid w:val="00D55095"/>
    <w:rPr>
      <w:rFonts w:ascii="Courier New" w:hAnsi="Courier New" w:cs="Courier New"/>
    </w:rPr>
  </w:style>
  <w:style w:type="character" w:customStyle="1" w:styleId="WW8Num32z2">
    <w:name w:val="WW8Num32z2"/>
    <w:rsid w:val="00D55095"/>
    <w:rPr>
      <w:rFonts w:ascii="Wingdings" w:hAnsi="Wingdings"/>
    </w:rPr>
  </w:style>
  <w:style w:type="character" w:customStyle="1" w:styleId="WW8Num32z3">
    <w:name w:val="WW8Num32z3"/>
    <w:rsid w:val="00D55095"/>
    <w:rPr>
      <w:rFonts w:ascii="Symbol" w:hAnsi="Symbol"/>
    </w:rPr>
  </w:style>
  <w:style w:type="character" w:customStyle="1" w:styleId="WW8Num34z0">
    <w:name w:val="WW8Num34z0"/>
    <w:rsid w:val="00D55095"/>
    <w:rPr>
      <w:rFonts w:ascii="Times New Roman" w:eastAsia="SimSun" w:hAnsi="Times New Roman" w:cs="Times New Roman"/>
    </w:rPr>
  </w:style>
  <w:style w:type="character" w:customStyle="1" w:styleId="WW8Num34z1">
    <w:name w:val="WW8Num34z1"/>
    <w:rsid w:val="00D55095"/>
    <w:rPr>
      <w:rFonts w:ascii="Wingdings" w:hAnsi="Wingdings"/>
    </w:rPr>
  </w:style>
  <w:style w:type="character" w:customStyle="1" w:styleId="WW8Num35z0">
    <w:name w:val="WW8Num35z0"/>
    <w:rsid w:val="00D55095"/>
    <w:rPr>
      <w:rFonts w:ascii="Times New Roman" w:eastAsia="SimSun" w:hAnsi="Times New Roman" w:cs="Times New Roman"/>
    </w:rPr>
  </w:style>
  <w:style w:type="character" w:customStyle="1" w:styleId="WW8Num35z1">
    <w:name w:val="WW8Num35z1"/>
    <w:rsid w:val="00D55095"/>
    <w:rPr>
      <w:rFonts w:ascii="Wingdings" w:hAnsi="Wingdings"/>
    </w:rPr>
  </w:style>
  <w:style w:type="character" w:customStyle="1" w:styleId="WW8Num36z0">
    <w:name w:val="WW8Num36z0"/>
    <w:rsid w:val="00D55095"/>
    <w:rPr>
      <w:rFonts w:ascii="Times New Roman" w:eastAsia="SimSun" w:hAnsi="Times New Roman" w:cs="Times New Roman"/>
    </w:rPr>
  </w:style>
  <w:style w:type="character" w:customStyle="1" w:styleId="WW8Num36z1">
    <w:name w:val="WW8Num36z1"/>
    <w:rsid w:val="00D55095"/>
    <w:rPr>
      <w:rFonts w:ascii="Wingdings" w:hAnsi="Wingdings"/>
    </w:rPr>
  </w:style>
  <w:style w:type="character" w:customStyle="1" w:styleId="WW8Num39z0">
    <w:name w:val="WW8Num39z0"/>
    <w:rsid w:val="00D55095"/>
    <w:rPr>
      <w:rFonts w:ascii="Times New Roman" w:eastAsia="SimSun" w:hAnsi="Times New Roman" w:cs="Times New Roman"/>
    </w:rPr>
  </w:style>
  <w:style w:type="character" w:customStyle="1" w:styleId="WW8Num39z1">
    <w:name w:val="WW8Num39z1"/>
    <w:rsid w:val="00D55095"/>
    <w:rPr>
      <w:rFonts w:ascii="Wingdings" w:hAnsi="Wingdings"/>
    </w:rPr>
  </w:style>
  <w:style w:type="character" w:customStyle="1" w:styleId="WW8NumSt1z0">
    <w:name w:val="WW8NumSt1z0"/>
    <w:rsid w:val="00D55095"/>
    <w:rPr>
      <w:rFonts w:ascii="Symbol" w:hAnsi="Symbol"/>
    </w:rPr>
  </w:style>
  <w:style w:type="character" w:customStyle="1" w:styleId="WW8NumSt18z0">
    <w:name w:val="WW8NumSt18z0"/>
    <w:rsid w:val="00D55095"/>
    <w:rPr>
      <w:rFonts w:ascii="Geneva" w:hAnsi="Geneva"/>
    </w:rPr>
  </w:style>
  <w:style w:type="character" w:customStyle="1" w:styleId="a4">
    <w:name w:val="段落フォント"/>
    <w:rsid w:val="00D55095"/>
  </w:style>
  <w:style w:type="character" w:customStyle="1" w:styleId="a5">
    <w:name w:val="脚注番号"/>
    <w:rsid w:val="00D55095"/>
    <w:rPr>
      <w:b/>
      <w:position w:val="3"/>
      <w:sz w:val="16"/>
    </w:rPr>
  </w:style>
  <w:style w:type="character" w:customStyle="1" w:styleId="a6">
    <w:name w:val="コメント参照"/>
    <w:rsid w:val="00D55095"/>
    <w:rPr>
      <w:sz w:val="16"/>
    </w:rPr>
  </w:style>
  <w:style w:type="character" w:customStyle="1" w:styleId="H10">
    <w:name w:val="H1 (文字)"/>
    <w:rsid w:val="00D55095"/>
    <w:rPr>
      <w:rFonts w:ascii="Arial" w:eastAsia="MS Mincho" w:hAnsi="Arial"/>
      <w:sz w:val="36"/>
      <w:lang w:val="en-GB" w:eastAsia="ar-SA" w:bidi="ar-SA"/>
    </w:rPr>
  </w:style>
  <w:style w:type="character" w:customStyle="1" w:styleId="Head2A">
    <w:name w:val="Head2A (文字)"/>
    <w:rsid w:val="00D55095"/>
    <w:rPr>
      <w:rFonts w:ascii="Arial" w:eastAsia="MS Mincho" w:hAnsi="Arial"/>
      <w:sz w:val="32"/>
      <w:lang w:val="en-GB" w:eastAsia="ar-SA" w:bidi="ar-SA"/>
    </w:rPr>
  </w:style>
  <w:style w:type="character" w:customStyle="1" w:styleId="Underrubrik2">
    <w:name w:val="Underrubrik2 (文字)"/>
    <w:rsid w:val="00D55095"/>
    <w:rPr>
      <w:rFonts w:ascii="Arial" w:eastAsia="MS Mincho" w:hAnsi="Arial"/>
      <w:sz w:val="28"/>
      <w:lang w:val="en-GB" w:eastAsia="ar-SA" w:bidi="ar-SA"/>
    </w:rPr>
  </w:style>
  <w:style w:type="character" w:customStyle="1" w:styleId="h4">
    <w:name w:val="h4 (文字)"/>
    <w:rsid w:val="00D55095"/>
    <w:rPr>
      <w:rFonts w:ascii="Arial" w:eastAsia="MS Mincho" w:hAnsi="Arial" w:cs="Arial"/>
      <w:color w:val="0000FF"/>
      <w:kern w:val="2"/>
      <w:sz w:val="24"/>
      <w:szCs w:val="28"/>
      <w:lang w:val="en-GB" w:eastAsia="ar-SA" w:bidi="ar-SA"/>
    </w:rPr>
  </w:style>
  <w:style w:type="character" w:customStyle="1" w:styleId="M5">
    <w:name w:val="M5 (文字)"/>
    <w:rsid w:val="00D55095"/>
    <w:rPr>
      <w:rFonts w:ascii="Arial" w:eastAsia="MS Mincho" w:hAnsi="Arial"/>
      <w:sz w:val="22"/>
      <w:lang w:val="en-GB" w:eastAsia="ar-SA" w:bidi="ar-SA"/>
    </w:rPr>
  </w:style>
  <w:style w:type="character" w:customStyle="1" w:styleId="T1">
    <w:name w:val="T1 (文字)"/>
    <w:rsid w:val="00D55095"/>
    <w:rPr>
      <w:rFonts w:ascii="Arial" w:eastAsia="MS Mincho" w:hAnsi="Arial"/>
      <w:lang w:val="en-GB" w:eastAsia="ar-SA" w:bidi="ar-SA"/>
    </w:rPr>
  </w:style>
  <w:style w:type="character" w:customStyle="1" w:styleId="headerodd">
    <w:name w:val="header odd (文字)"/>
    <w:rsid w:val="00D55095"/>
    <w:rPr>
      <w:rFonts w:ascii="Arial" w:eastAsia="MS Mincho" w:hAnsi="Arial"/>
      <w:b/>
      <w:sz w:val="18"/>
      <w:lang w:val="en-GB" w:eastAsia="ar-SA" w:bidi="ar-SA"/>
    </w:rPr>
  </w:style>
  <w:style w:type="character" w:customStyle="1" w:styleId="footnotetext1">
    <w:name w:val="footnote text1 (文字)"/>
    <w:rsid w:val="00D55095"/>
    <w:rPr>
      <w:rFonts w:eastAsia="MS Mincho"/>
      <w:sz w:val="16"/>
      <w:lang w:val="en-GB" w:eastAsia="ar-SA" w:bidi="ar-SA"/>
    </w:rPr>
  </w:style>
  <w:style w:type="character" w:customStyle="1" w:styleId="cap">
    <w:name w:val="cap (文字)"/>
    <w:rsid w:val="00D55095"/>
    <w:rPr>
      <w:rFonts w:eastAsia="MS Mincho"/>
      <w:b/>
      <w:lang w:val="en-GB" w:eastAsia="ar-SA" w:bidi="ar-SA"/>
    </w:rPr>
  </w:style>
  <w:style w:type="character" w:customStyle="1" w:styleId="bt">
    <w:name w:val="bt (文字)"/>
    <w:rsid w:val="00D55095"/>
    <w:rPr>
      <w:rFonts w:eastAsia="MS Mincho"/>
      <w:lang w:val="en-GB" w:eastAsia="ar-SA" w:bidi="ar-SA"/>
    </w:rPr>
  </w:style>
  <w:style w:type="character" w:customStyle="1" w:styleId="a7">
    <w:name w:val="番号付け記号"/>
    <w:rsid w:val="00D55095"/>
  </w:style>
  <w:style w:type="character" w:customStyle="1" w:styleId="WW8Num27z0">
    <w:name w:val="WW8Num27z0"/>
    <w:rsid w:val="00D55095"/>
    <w:rPr>
      <w:rFonts w:ascii="Arial" w:eastAsia="Times New Roman" w:hAnsi="Arial" w:cs="Arial"/>
    </w:rPr>
  </w:style>
  <w:style w:type="character" w:customStyle="1" w:styleId="WW8Num27z1">
    <w:name w:val="WW8Num27z1"/>
    <w:rsid w:val="00D55095"/>
    <w:rPr>
      <w:rFonts w:ascii="Courier New" w:hAnsi="Courier New" w:cs="Courier New"/>
    </w:rPr>
  </w:style>
  <w:style w:type="character" w:customStyle="1" w:styleId="WW8Num27z2">
    <w:name w:val="WW8Num27z2"/>
    <w:rsid w:val="00D55095"/>
    <w:rPr>
      <w:rFonts w:ascii="Wingdings" w:hAnsi="Wingdings"/>
    </w:rPr>
  </w:style>
  <w:style w:type="character" w:customStyle="1" w:styleId="WW8Num27z3">
    <w:name w:val="WW8Num27z3"/>
    <w:rsid w:val="00D55095"/>
    <w:rPr>
      <w:rFonts w:ascii="Symbol" w:hAnsi="Symbol"/>
    </w:rPr>
  </w:style>
  <w:style w:type="character" w:customStyle="1" w:styleId="WW8Num29z0">
    <w:name w:val="WW8Num29z0"/>
    <w:rsid w:val="00D55095"/>
    <w:rPr>
      <w:rFonts w:ascii="Times New Roman" w:eastAsia="MS Mincho" w:hAnsi="Times New Roman" w:cs="Times New Roman"/>
    </w:rPr>
  </w:style>
  <w:style w:type="character" w:customStyle="1" w:styleId="WW8Num29z1">
    <w:name w:val="WW8Num29z1"/>
    <w:rsid w:val="00D55095"/>
    <w:rPr>
      <w:rFonts w:ascii="Courier New" w:hAnsi="Courier New" w:cs="Courier New"/>
    </w:rPr>
  </w:style>
  <w:style w:type="character" w:customStyle="1" w:styleId="WW8Num29z2">
    <w:name w:val="WW8Num29z2"/>
    <w:rsid w:val="00D55095"/>
    <w:rPr>
      <w:rFonts w:ascii="Wingdings" w:hAnsi="Wingdings"/>
    </w:rPr>
  </w:style>
  <w:style w:type="character" w:customStyle="1" w:styleId="WW8Num29z3">
    <w:name w:val="WW8Num29z3"/>
    <w:rsid w:val="00D55095"/>
    <w:rPr>
      <w:rFonts w:ascii="Symbol" w:hAnsi="Symbol"/>
    </w:rPr>
  </w:style>
  <w:style w:type="character" w:customStyle="1" w:styleId="WW8Num31z0">
    <w:name w:val="WW8Num31z0"/>
    <w:rsid w:val="00D55095"/>
    <w:rPr>
      <w:rFonts w:ascii="Symbol" w:hAnsi="Symbol"/>
    </w:rPr>
  </w:style>
  <w:style w:type="character" w:customStyle="1" w:styleId="WW8Num31z1">
    <w:name w:val="WW8Num31z1"/>
    <w:rsid w:val="00D55095"/>
    <w:rPr>
      <w:rFonts w:ascii="Courier New" w:hAnsi="Courier New" w:cs="Courier New"/>
    </w:rPr>
  </w:style>
  <w:style w:type="character" w:customStyle="1" w:styleId="WW8Num31z2">
    <w:name w:val="WW8Num31z2"/>
    <w:rsid w:val="00D55095"/>
    <w:rPr>
      <w:rFonts w:ascii="Wingdings" w:hAnsi="Wingdings"/>
    </w:rPr>
  </w:style>
  <w:style w:type="character" w:customStyle="1" w:styleId="WW8Num34z2">
    <w:name w:val="WW8Num34z2"/>
    <w:rsid w:val="00D55095"/>
    <w:rPr>
      <w:rFonts w:ascii="Wingdings" w:hAnsi="Wingdings"/>
    </w:rPr>
  </w:style>
  <w:style w:type="character" w:customStyle="1" w:styleId="WW8Num34z3">
    <w:name w:val="WW8Num34z3"/>
    <w:rsid w:val="00D55095"/>
    <w:rPr>
      <w:rFonts w:ascii="Symbol" w:hAnsi="Symbol"/>
    </w:rPr>
  </w:style>
  <w:style w:type="character" w:customStyle="1" w:styleId="WW8Num37z0">
    <w:name w:val="WW8Num37z0"/>
    <w:rsid w:val="00D55095"/>
    <w:rPr>
      <w:rFonts w:ascii="Times New Roman" w:eastAsia="SimSun" w:hAnsi="Times New Roman" w:cs="Times New Roman"/>
    </w:rPr>
  </w:style>
  <w:style w:type="character" w:customStyle="1" w:styleId="WW8Num37z1">
    <w:name w:val="WW8Num37z1"/>
    <w:rsid w:val="00D55095"/>
    <w:rPr>
      <w:rFonts w:ascii="Wingdings" w:hAnsi="Wingdings"/>
    </w:rPr>
  </w:style>
  <w:style w:type="character" w:customStyle="1" w:styleId="WW8Num38z0">
    <w:name w:val="WW8Num38z0"/>
    <w:rsid w:val="00D55095"/>
    <w:rPr>
      <w:rFonts w:ascii="Times New Roman" w:eastAsia="SimSun" w:hAnsi="Times New Roman" w:cs="Times New Roman"/>
    </w:rPr>
  </w:style>
  <w:style w:type="character" w:customStyle="1" w:styleId="WW8Num38z1">
    <w:name w:val="WW8Num38z1"/>
    <w:rsid w:val="00D55095"/>
    <w:rPr>
      <w:rFonts w:ascii="Wingdings" w:hAnsi="Wingdings"/>
    </w:rPr>
  </w:style>
  <w:style w:type="character" w:customStyle="1" w:styleId="WW8Num41z0">
    <w:name w:val="WW8Num41z0"/>
    <w:rsid w:val="00D55095"/>
    <w:rPr>
      <w:rFonts w:ascii="Times New Roman" w:eastAsia="SimSun" w:hAnsi="Times New Roman" w:cs="Times New Roman"/>
    </w:rPr>
  </w:style>
  <w:style w:type="character" w:customStyle="1" w:styleId="WW8Num41z1">
    <w:name w:val="WW8Num41z1"/>
    <w:rsid w:val="00D55095"/>
    <w:rPr>
      <w:rFonts w:ascii="Wingdings" w:hAnsi="Wingdings"/>
    </w:rPr>
  </w:style>
  <w:style w:type="character" w:customStyle="1" w:styleId="WW8NumSt20z0">
    <w:name w:val="WW8NumSt20z0"/>
    <w:rsid w:val="00D55095"/>
    <w:rPr>
      <w:rFonts w:ascii="Geneva" w:hAnsi="Geneva"/>
    </w:rPr>
  </w:style>
  <w:style w:type="character" w:customStyle="1" w:styleId="DefaultParagraphFont1">
    <w:name w:val="Default Paragraph Font1"/>
    <w:rsid w:val="00D55095"/>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D55095"/>
    <w:rPr>
      <w:rFonts w:ascii="Arial" w:hAnsi="Arial"/>
      <w:sz w:val="36"/>
      <w:lang w:val="en-GB"/>
    </w:rPr>
  </w:style>
  <w:style w:type="character" w:customStyle="1" w:styleId="Heading2-">
    <w:name w:val="Heading 2-"/>
    <w:rsid w:val="00D55095"/>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D55095"/>
    <w:rPr>
      <w:rFonts w:ascii="Arial" w:hAnsi="Arial"/>
      <w:sz w:val="24"/>
      <w:szCs w:val="28"/>
      <w:lang w:val="en-GB"/>
    </w:rPr>
  </w:style>
  <w:style w:type="character" w:customStyle="1" w:styleId="CommentReference1">
    <w:name w:val="Comment Reference1"/>
    <w:rsid w:val="00D55095"/>
    <w:rPr>
      <w:sz w:val="16"/>
    </w:rPr>
  </w:style>
  <w:style w:type="character" w:customStyle="1" w:styleId="ListChar">
    <w:name w:val="List Char"/>
    <w:rsid w:val="00D55095"/>
    <w:rPr>
      <w:lang w:val="en-GB" w:eastAsia="ar-SA" w:bidi="ar-SA"/>
    </w:rPr>
  </w:style>
  <w:style w:type="character" w:customStyle="1" w:styleId="T1Char6">
    <w:name w:val="T1 Char6"/>
    <w:aliases w:val="Header 6 Char Char6"/>
    <w:rsid w:val="00D5509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55095"/>
    <w:rPr>
      <w:b/>
      <w:lang w:val="en-GB" w:eastAsia="en-US" w:bidi="ar-SA"/>
    </w:rPr>
  </w:style>
  <w:style w:type="character" w:customStyle="1" w:styleId="Head2AZchn">
    <w:name w:val="Head2A Zchn"/>
    <w:aliases w:val="2 Zchn,H2 Zchn,h2 Zchn,DO NOT USE_h2 Zchn,h21 Zchn,UNDERRUBRIK 1-2 Zchn Zchn"/>
    <w:rsid w:val="00D550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50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50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5095"/>
    <w:rPr>
      <w:rFonts w:ascii="Arial" w:hAnsi="Arial"/>
      <w:sz w:val="22"/>
      <w:lang w:val="en-GB" w:eastAsia="en-GB" w:bidi="ar-SA"/>
    </w:rPr>
  </w:style>
  <w:style w:type="character" w:customStyle="1" w:styleId="T1Zchn">
    <w:name w:val="T1 Zchn"/>
    <w:aliases w:val="Header 6 Zchn Zchn"/>
    <w:rsid w:val="00D5509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D55095"/>
    <w:rPr>
      <w:rFonts w:ascii="Arial" w:hAnsi="Arial"/>
      <w:sz w:val="36"/>
      <w:lang w:val="en-GB" w:eastAsia="en-US" w:bidi="ar-SA"/>
    </w:rPr>
  </w:style>
  <w:style w:type="character" w:customStyle="1" w:styleId="T1Char4">
    <w:name w:val="T1 Char4"/>
    <w:aliases w:val="Header 6 Char Char4"/>
    <w:rsid w:val="00D5509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55095"/>
    <w:rPr>
      <w:rFonts w:ascii="Times New Roman" w:eastAsia="Batang" w:hAnsi="Times New Roman"/>
      <w:b/>
      <w:lang w:val="en-GB"/>
    </w:rPr>
  </w:style>
  <w:style w:type="character" w:customStyle="1" w:styleId="capChar2">
    <w:name w:val="cap Char2"/>
    <w:rsid w:val="00D55095"/>
    <w:rPr>
      <w:rFonts w:eastAsia="Batang"/>
      <w:b/>
      <w:lang w:val="en-GB" w:eastAsia="en-US" w:bidi="ar-SA"/>
    </w:rPr>
  </w:style>
  <w:style w:type="character" w:customStyle="1" w:styleId="Heading6Char2">
    <w:name w:val="Heading 6 Char2"/>
    <w:rsid w:val="00D55095"/>
    <w:rPr>
      <w:rFonts w:ascii="Arial" w:eastAsia="Times New Roman" w:hAnsi="Arial" w:cs="Times New Roman"/>
      <w:sz w:val="20"/>
      <w:szCs w:val="20"/>
      <w:lang w:val="en-GB"/>
    </w:rPr>
  </w:style>
  <w:style w:type="character" w:customStyle="1" w:styleId="T1Char5">
    <w:name w:val="T1 Char5"/>
    <w:aliases w:val="Header 6 Char Char5"/>
    <w:rsid w:val="00D55095"/>
  </w:style>
  <w:style w:type="character" w:customStyle="1" w:styleId="capChar4">
    <w:name w:val="cap Char4"/>
    <w:aliases w:val="cap Char Char4,Caption Char Char3,Caption Char1 Char Char3,cap Char Char1 Char3,Caption Char Char1 Char Char3,cap Char2 Char Char Char3"/>
    <w:rsid w:val="00D5509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509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55095"/>
    <w:rPr>
      <w:rFonts w:ascii="Arial" w:hAnsi="Arial"/>
      <w:sz w:val="28"/>
      <w:lang w:val="en-GB" w:eastAsia="en-US"/>
    </w:rPr>
  </w:style>
  <w:style w:type="character" w:customStyle="1" w:styleId="h4Char10">
    <w:name w:val="h4 Char10"/>
    <w:aliases w:val="h431 Char10"/>
    <w:rsid w:val="00D5509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55095"/>
    <w:rPr>
      <w:rFonts w:ascii="Arial" w:hAnsi="Arial"/>
      <w:sz w:val="32"/>
      <w:lang w:val="en-GB"/>
    </w:rPr>
  </w:style>
  <w:style w:type="character" w:customStyle="1" w:styleId="T1Char8">
    <w:name w:val="T1 Char8"/>
    <w:aliases w:val="Header 6 Char Char7"/>
    <w:rsid w:val="00D55095"/>
    <w:rPr>
      <w:rFonts w:ascii="Arial" w:hAnsi="Arial"/>
      <w:lang w:val="en-GB" w:eastAsia="en-US" w:bidi="ar-SA"/>
    </w:rPr>
  </w:style>
  <w:style w:type="character" w:customStyle="1" w:styleId="Head2AChar8">
    <w:name w:val="Head2A Char8"/>
    <w:aliases w:val="heading 2 Char8"/>
    <w:rsid w:val="00D55095"/>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D5509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509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50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509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55095"/>
    <w:rPr>
      <w:rFonts w:ascii="Arial" w:hAnsi="Arial"/>
      <w:sz w:val="32"/>
      <w:lang w:val="en-GB" w:eastAsia="en-US"/>
    </w:rPr>
  </w:style>
  <w:style w:type="character" w:customStyle="1" w:styleId="T1Char7">
    <w:name w:val="T1 Char7"/>
    <w:aliases w:val="Header 6 Char Char8"/>
    <w:rsid w:val="00D5509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50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50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5095"/>
    <w:rPr>
      <w:rFonts w:ascii="Arial" w:hAnsi="Arial" w:cs="Arial"/>
      <w:sz w:val="24"/>
      <w:szCs w:val="24"/>
      <w:lang w:val="en-GB" w:eastAsia="en-US" w:bidi="he-IL"/>
    </w:rPr>
  </w:style>
  <w:style w:type="character" w:customStyle="1" w:styleId="T1Char9">
    <w:name w:val="T1 Char9"/>
    <w:aliases w:val="Header 6 Char Char9"/>
    <w:rsid w:val="00D55095"/>
    <w:rPr>
      <w:rFonts w:ascii="Arial" w:hAnsi="Arial" w:cs="Arial"/>
      <w:lang w:val="en-GB" w:eastAsia="en-US" w:bidi="he-IL"/>
    </w:rPr>
  </w:style>
  <w:style w:type="character" w:customStyle="1" w:styleId="TF0">
    <w:name w:val="TF (文字)"/>
    <w:rsid w:val="00D55095"/>
    <w:rPr>
      <w:rFonts w:ascii="Arial" w:hAnsi="Arial"/>
      <w:b/>
      <w:lang w:val="en-US" w:eastAsia="en-US"/>
    </w:rPr>
  </w:style>
  <w:style w:type="character" w:customStyle="1" w:styleId="BodyText2Char1">
    <w:name w:val="Body Text 2 Char1"/>
    <w:rsid w:val="00D55095"/>
    <w:rPr>
      <w:lang w:val="en-GB" w:eastAsia="ja-JP"/>
    </w:rPr>
  </w:style>
  <w:style w:type="character" w:customStyle="1" w:styleId="BodyText3Char1">
    <w:name w:val="Body Text 3 Char1"/>
    <w:rsid w:val="00D55095"/>
    <w:rPr>
      <w:lang w:val="en-GB" w:eastAsia="ja-JP"/>
    </w:rPr>
  </w:style>
  <w:style w:type="character" w:customStyle="1" w:styleId="BodyTextIndentChar1">
    <w:name w:val="Body Text Indent Char1"/>
    <w:rsid w:val="00D55095"/>
    <w:rPr>
      <w:rFonts w:eastAsia="MS Mincho"/>
      <w:lang w:val="en-GB" w:eastAsia="x-none"/>
    </w:rPr>
  </w:style>
  <w:style w:type="character" w:customStyle="1" w:styleId="BodyTextIndent2Char1">
    <w:name w:val="Body Text Indent 2 Char1"/>
    <w:rsid w:val="00D55095"/>
    <w:rPr>
      <w:rFonts w:ascii="Arial" w:eastAsia="MS Mincho" w:hAnsi="Arial"/>
      <w:lang w:val="en-GB" w:eastAsia="ja-JP"/>
    </w:rPr>
  </w:style>
  <w:style w:type="character" w:customStyle="1" w:styleId="NoteHeadingChar1">
    <w:name w:val="Note Heading Char1"/>
    <w:rsid w:val="00D55095"/>
    <w:rPr>
      <w:rFonts w:eastAsia="MS Mincho"/>
      <w:lang w:val="en-GB" w:eastAsia="x-none"/>
    </w:rPr>
  </w:style>
  <w:style w:type="character" w:customStyle="1" w:styleId="HTMLPreformattedChar1">
    <w:name w:val="HTML Preformatted Char1"/>
    <w:uiPriority w:val="99"/>
    <w:rsid w:val="00D55095"/>
    <w:rPr>
      <w:rFonts w:ascii="Courier New" w:eastAsia="MS Mincho" w:hAnsi="Courier New"/>
      <w:lang w:val="en-GB" w:eastAsia="x-none"/>
    </w:rPr>
  </w:style>
  <w:style w:type="character" w:customStyle="1" w:styleId="Heading7Char3">
    <w:name w:val="Heading 7 Char3"/>
    <w:rsid w:val="00D55095"/>
    <w:rPr>
      <w:rFonts w:ascii="Arial" w:eastAsia="Times New Roman" w:hAnsi="Arial"/>
      <w:lang w:val="en-GB"/>
    </w:rPr>
  </w:style>
  <w:style w:type="character" w:customStyle="1" w:styleId="Heading8Char3">
    <w:name w:val="Heading 8 Char3"/>
    <w:rsid w:val="00D55095"/>
    <w:rPr>
      <w:rFonts w:ascii="Arial" w:eastAsia="Times New Roman" w:hAnsi="Arial"/>
      <w:sz w:val="36"/>
      <w:lang w:val="en-GB"/>
    </w:rPr>
  </w:style>
  <w:style w:type="character" w:customStyle="1" w:styleId="Heading9Char2">
    <w:name w:val="Heading 9 Char2"/>
    <w:rsid w:val="00D55095"/>
    <w:rPr>
      <w:rFonts w:ascii="Arial" w:eastAsia="Times New Roman" w:hAnsi="Arial"/>
      <w:sz w:val="36"/>
      <w:lang w:val="en-GB"/>
    </w:rPr>
  </w:style>
  <w:style w:type="character" w:customStyle="1" w:styleId="FooterChar2">
    <w:name w:val="Footer Char2"/>
    <w:rsid w:val="00D55095"/>
    <w:rPr>
      <w:rFonts w:ascii="Arial" w:eastAsia="Times New Roman" w:hAnsi="Arial"/>
      <w:b/>
      <w:i/>
      <w:noProof/>
      <w:sz w:val="18"/>
    </w:rPr>
  </w:style>
  <w:style w:type="character" w:customStyle="1" w:styleId="PlainTextChar3">
    <w:name w:val="Plain Text Char3"/>
    <w:rsid w:val="00D55095"/>
    <w:rPr>
      <w:rFonts w:ascii="Courier New" w:hAnsi="Courier New"/>
      <w:lang w:val="nb-NO" w:eastAsia="ja-JP"/>
    </w:rPr>
  </w:style>
  <w:style w:type="character" w:customStyle="1" w:styleId="BodyText2Char3">
    <w:name w:val="Body Text 2 Char3"/>
    <w:rsid w:val="00D55095"/>
    <w:rPr>
      <w:rFonts w:ascii="Times New Roman" w:eastAsia="SimSun" w:hAnsi="Times New Roman"/>
      <w:lang w:val="en-GB" w:eastAsia="ja-JP"/>
    </w:rPr>
  </w:style>
  <w:style w:type="character" w:customStyle="1" w:styleId="BodyText3Char3">
    <w:name w:val="Body Text 3 Char3"/>
    <w:rsid w:val="00D55095"/>
    <w:rPr>
      <w:rFonts w:ascii="Times New Roman" w:eastAsia="SimSun" w:hAnsi="Times New Roman"/>
      <w:lang w:val="en-GB" w:eastAsia="ja-JP"/>
    </w:rPr>
  </w:style>
  <w:style w:type="character" w:customStyle="1" w:styleId="ListChar3">
    <w:name w:val="List Char3"/>
    <w:rsid w:val="00D55095"/>
    <w:rPr>
      <w:rFonts w:ascii="Times New Roman" w:eastAsia="Times New Roman" w:hAnsi="Times New Roman"/>
      <w:lang w:val="en-GB"/>
    </w:rPr>
  </w:style>
  <w:style w:type="character" w:customStyle="1" w:styleId="BodyTextIndentChar3">
    <w:name w:val="Body Text Indent Char3"/>
    <w:rsid w:val="00D55095"/>
    <w:rPr>
      <w:rFonts w:ascii="Times New Roman" w:eastAsia="SimSun" w:hAnsi="Times New Roman"/>
      <w:lang w:val="en-GB" w:eastAsia="ja-JP"/>
    </w:rPr>
  </w:style>
  <w:style w:type="character" w:customStyle="1" w:styleId="BodyTextIndent2Char3">
    <w:name w:val="Body Text Indent 2 Char3"/>
    <w:rsid w:val="00D55095"/>
    <w:rPr>
      <w:rFonts w:ascii="Arial" w:eastAsia="MS Mincho" w:hAnsi="Arial" w:cs="Arial"/>
      <w:lang w:val="en-GB" w:eastAsia="ja-JP"/>
    </w:rPr>
  </w:style>
  <w:style w:type="character" w:customStyle="1" w:styleId="Heading7Char2">
    <w:name w:val="Heading 7 Char2"/>
    <w:rsid w:val="00D55095"/>
    <w:rPr>
      <w:rFonts w:ascii="Arial" w:hAnsi="Arial"/>
      <w:lang w:val="en-GB" w:eastAsia="en-GB" w:bidi="ar-SA"/>
    </w:rPr>
  </w:style>
  <w:style w:type="character" w:customStyle="1" w:styleId="Heading8Char2">
    <w:name w:val="Heading 8 Char2"/>
    <w:rsid w:val="00D55095"/>
    <w:rPr>
      <w:rFonts w:ascii="Arial" w:hAnsi="Arial"/>
      <w:sz w:val="36"/>
      <w:lang w:val="en-GB" w:eastAsia="en-GB" w:bidi="ar-SA"/>
    </w:rPr>
  </w:style>
  <w:style w:type="character" w:customStyle="1" w:styleId="ListChar2">
    <w:name w:val="List Char2"/>
    <w:rsid w:val="00D55095"/>
    <w:rPr>
      <w:lang w:val="en-GB" w:eastAsia="en-GB" w:bidi="ar-SA"/>
    </w:rPr>
  </w:style>
  <w:style w:type="character" w:customStyle="1" w:styleId="PlainTextChar2">
    <w:name w:val="Plain Text Char2"/>
    <w:rsid w:val="00D55095"/>
    <w:rPr>
      <w:rFonts w:ascii="Courier New" w:hAnsi="Courier New"/>
      <w:lang w:val="nb-NO" w:eastAsia="en-US" w:bidi="ar-SA"/>
    </w:rPr>
  </w:style>
  <w:style w:type="character" w:customStyle="1" w:styleId="CommentTextChar2">
    <w:name w:val="Comment Text Char2"/>
    <w:semiHidden/>
    <w:rsid w:val="00D55095"/>
    <w:rPr>
      <w:lang w:val="en-GB" w:eastAsia="en-US" w:bidi="ar-SA"/>
    </w:rPr>
  </w:style>
  <w:style w:type="character" w:customStyle="1" w:styleId="BodyText2Char2">
    <w:name w:val="Body Text 2 Char2"/>
    <w:rsid w:val="00D55095"/>
    <w:rPr>
      <w:lang w:val="en-GB" w:eastAsia="ja-JP" w:bidi="ar-SA"/>
    </w:rPr>
  </w:style>
  <w:style w:type="character" w:customStyle="1" w:styleId="BodyText3Char2">
    <w:name w:val="Body Text 3 Char2"/>
    <w:rsid w:val="00D55095"/>
    <w:rPr>
      <w:lang w:val="en-GB" w:eastAsia="ja-JP" w:bidi="ar-SA"/>
    </w:rPr>
  </w:style>
  <w:style w:type="character" w:customStyle="1" w:styleId="BodyTextIndentChar2">
    <w:name w:val="Body Text Indent Char2"/>
    <w:rsid w:val="00D55095"/>
    <w:rPr>
      <w:lang w:val="en-GB" w:eastAsia="en-US" w:bidi="ar-SA"/>
    </w:rPr>
  </w:style>
  <w:style w:type="character" w:customStyle="1" w:styleId="BodyTextIndent2Char2">
    <w:name w:val="Body Text Indent 2 Char2"/>
    <w:rsid w:val="00D5509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5095"/>
    <w:rPr>
      <w:lang w:val="en-GB" w:eastAsia="ja-JP" w:bidi="ar-SA"/>
    </w:rPr>
  </w:style>
  <w:style w:type="character" w:customStyle="1" w:styleId="15">
    <w:name w:val="段落フォント1"/>
    <w:rsid w:val="00D55095"/>
  </w:style>
  <w:style w:type="character" w:customStyle="1" w:styleId="16">
    <w:name w:val="コメント参照1"/>
    <w:rsid w:val="00D55095"/>
    <w:rPr>
      <w:sz w:val="16"/>
    </w:rPr>
  </w:style>
  <w:style w:type="character" w:customStyle="1" w:styleId="EmailStyle97">
    <w:name w:val="EmailStyle97"/>
    <w:semiHidden/>
    <w:rsid w:val="00D55095"/>
    <w:rPr>
      <w:rFonts w:ascii="Arial" w:hAnsi="Arial" w:cs="Arial"/>
      <w:color w:val="auto"/>
      <w:sz w:val="20"/>
      <w:szCs w:val="20"/>
    </w:rPr>
  </w:style>
  <w:style w:type="character" w:customStyle="1" w:styleId="B1C">
    <w:name w:val="B1 C"/>
    <w:rsid w:val="00D55095"/>
    <w:rPr>
      <w:lang w:val="en-GB" w:eastAsia="en-US" w:bidi="ar-SA"/>
    </w:rPr>
  </w:style>
  <w:style w:type="character" w:customStyle="1" w:styleId="Titre3">
    <w:name w:val="Titre 3"/>
    <w:rsid w:val="00D55095"/>
    <w:rPr>
      <w:rFonts w:ascii="Arial" w:hAnsi="Arial"/>
      <w:sz w:val="28"/>
      <w:szCs w:val="28"/>
      <w:lang w:val="en-GB" w:eastAsia="en-GB"/>
    </w:rPr>
  </w:style>
  <w:style w:type="character" w:customStyle="1" w:styleId="B2C">
    <w:name w:val="B2 C"/>
    <w:rsid w:val="00D55095"/>
    <w:rPr>
      <w:lang w:val="en-GB" w:eastAsia="en-GB"/>
    </w:rPr>
  </w:style>
  <w:style w:type="character" w:customStyle="1" w:styleId="st1">
    <w:name w:val="st1"/>
    <w:rsid w:val="00D5509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5095"/>
    <w:rPr>
      <w:rFonts w:ascii="Times New Roman" w:eastAsia="Times New Roman" w:hAnsi="Times New Roman"/>
    </w:rPr>
  </w:style>
  <w:style w:type="character" w:customStyle="1" w:styleId="NMPHeading1Char3">
    <w:name w:val="NMP Heading 1 Char3"/>
    <w:aliases w:val="h112 Char1,h19 Char"/>
    <w:rsid w:val="00D55095"/>
    <w:rPr>
      <w:rFonts w:ascii="Arial" w:hAnsi="Arial"/>
      <w:sz w:val="36"/>
      <w:lang w:val="en-GB" w:eastAsia="en-US" w:bidi="ar-SA"/>
    </w:rPr>
  </w:style>
  <w:style w:type="character" w:customStyle="1" w:styleId="AndreaLeonardi">
    <w:name w:val="Andrea Leonardi"/>
    <w:semiHidden/>
    <w:rsid w:val="00D55095"/>
    <w:rPr>
      <w:rFonts w:ascii="Arial" w:hAnsi="Arial" w:cs="Arial"/>
      <w:color w:val="auto"/>
      <w:sz w:val="20"/>
      <w:szCs w:val="20"/>
    </w:rPr>
  </w:style>
  <w:style w:type="paragraph" w:styleId="Title">
    <w:name w:val="Title"/>
    <w:aliases w:val="Section Header"/>
    <w:basedOn w:val="Normal"/>
    <w:next w:val="Normal"/>
    <w:link w:val="TitleChar"/>
    <w:qFormat/>
    <w:rsid w:val="00D55095"/>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D55095"/>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D5509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5095"/>
    <w:rPr>
      <w:rFonts w:ascii="Arial" w:eastAsia="MS Mincho" w:hAnsi="Arial"/>
      <w:sz w:val="36"/>
      <w:lang w:val="en-GB" w:eastAsia="en-US" w:bidi="ar-SA"/>
    </w:rPr>
  </w:style>
  <w:style w:type="character" w:customStyle="1" w:styleId="Absatz-Standardschriftart1">
    <w:name w:val="Absatz-Standardschriftart1"/>
    <w:rsid w:val="00D55095"/>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55095"/>
    <w:rPr>
      <w:rFonts w:ascii="Arial" w:hAnsi="Arial"/>
      <w:sz w:val="28"/>
      <w:lang w:val="en-GB"/>
    </w:rPr>
  </w:style>
  <w:style w:type="character" w:customStyle="1" w:styleId="1Char">
    <w:name w:val="标题 1 Char"/>
    <w:aliases w:val="h132 Char,h151 Char1"/>
    <w:uiPriority w:val="9"/>
    <w:rsid w:val="00D55095"/>
    <w:rPr>
      <w:rFonts w:ascii="Arial" w:hAnsi="Arial"/>
      <w:sz w:val="36"/>
      <w:lang w:val="en-GB" w:eastAsia="en-US" w:bidi="ar-SA"/>
    </w:rPr>
  </w:style>
  <w:style w:type="character" w:customStyle="1" w:styleId="2Char">
    <w:name w:val="标题 2 Char"/>
    <w:aliases w:val="22 Char"/>
    <w:uiPriority w:val="9"/>
    <w:rsid w:val="00D55095"/>
    <w:rPr>
      <w:rFonts w:ascii="Arial" w:hAnsi="Arial"/>
      <w:sz w:val="32"/>
      <w:lang w:val="en-GB"/>
    </w:rPr>
  </w:style>
  <w:style w:type="character" w:customStyle="1" w:styleId="3Char">
    <w:name w:val="标题 3 Char"/>
    <w:aliases w:val="Heading 3 Char Char"/>
    <w:uiPriority w:val="9"/>
    <w:rsid w:val="00D55095"/>
    <w:rPr>
      <w:rFonts w:ascii="Arial" w:hAnsi="Arial"/>
      <w:sz w:val="28"/>
      <w:lang w:val="en-GB"/>
    </w:rPr>
  </w:style>
  <w:style w:type="character" w:customStyle="1" w:styleId="4Char">
    <w:name w:val="标题 4 Char"/>
    <w:aliases w:val="4 Ch"/>
    <w:rsid w:val="00D55095"/>
    <w:rPr>
      <w:rFonts w:ascii="Arial" w:hAnsi="Arial"/>
      <w:sz w:val="24"/>
      <w:szCs w:val="28"/>
      <w:lang w:val="en-GB" w:eastAsia="en-GB"/>
    </w:rPr>
  </w:style>
  <w:style w:type="character" w:customStyle="1" w:styleId="6Char">
    <w:name w:val="标题 6 Char"/>
    <w:uiPriority w:val="9"/>
    <w:rsid w:val="00D55095"/>
    <w:rPr>
      <w:rFonts w:ascii="Arial" w:hAnsi="Arial"/>
      <w:lang w:val="en-GB"/>
    </w:rPr>
  </w:style>
  <w:style w:type="character" w:customStyle="1" w:styleId="7Char">
    <w:name w:val="标题 7 Char"/>
    <w:uiPriority w:val="9"/>
    <w:rsid w:val="00D55095"/>
    <w:rPr>
      <w:rFonts w:ascii="Arial" w:hAnsi="Arial"/>
      <w:lang w:val="en-GB"/>
    </w:rPr>
  </w:style>
  <w:style w:type="character" w:customStyle="1" w:styleId="8Char">
    <w:name w:val="标题 8 Char"/>
    <w:uiPriority w:val="9"/>
    <w:rsid w:val="00D55095"/>
    <w:rPr>
      <w:rFonts w:ascii="Arial" w:hAnsi="Arial"/>
      <w:sz w:val="36"/>
      <w:lang w:val="en-GB"/>
    </w:rPr>
  </w:style>
  <w:style w:type="character" w:customStyle="1" w:styleId="9Char">
    <w:name w:val="标题 9 Char"/>
    <w:uiPriority w:val="9"/>
    <w:rsid w:val="00D55095"/>
    <w:rPr>
      <w:rFonts w:ascii="Arial" w:hAnsi="Arial"/>
      <w:sz w:val="36"/>
      <w:lang w:val="en-GB"/>
    </w:rPr>
  </w:style>
  <w:style w:type="character" w:customStyle="1" w:styleId="Char0">
    <w:name w:val="页脚 Char"/>
    <w:uiPriority w:val="99"/>
    <w:rsid w:val="00D55095"/>
    <w:rPr>
      <w:rFonts w:ascii="Arial" w:hAnsi="Arial"/>
      <w:b/>
      <w:i/>
      <w:noProof/>
      <w:sz w:val="18"/>
    </w:rPr>
  </w:style>
  <w:style w:type="character" w:customStyle="1" w:styleId="Char1">
    <w:name w:val="列表 Char"/>
    <w:rsid w:val="00D55095"/>
    <w:rPr>
      <w:lang w:val="en-GB"/>
    </w:rPr>
  </w:style>
  <w:style w:type="character" w:customStyle="1" w:styleId="Char2">
    <w:name w:val="文档结构图 Char"/>
    <w:uiPriority w:val="99"/>
    <w:rsid w:val="00D55095"/>
    <w:rPr>
      <w:rFonts w:ascii="Tahoma" w:hAnsi="Tahoma"/>
      <w:lang w:val="en-GB" w:eastAsia="en-US"/>
    </w:rPr>
  </w:style>
  <w:style w:type="character" w:customStyle="1" w:styleId="Char3">
    <w:name w:val="纯文本 Char"/>
    <w:rsid w:val="00D55095"/>
    <w:rPr>
      <w:rFonts w:ascii="Courier New" w:hAnsi="Courier New"/>
      <w:lang w:val="nb-NO"/>
    </w:rPr>
  </w:style>
  <w:style w:type="character" w:customStyle="1" w:styleId="Char4">
    <w:name w:val="批注框文本 Char"/>
    <w:uiPriority w:val="99"/>
    <w:rsid w:val="00D55095"/>
    <w:rPr>
      <w:rFonts w:ascii="Tahoma" w:hAnsi="Tahoma" w:cs="Tahoma"/>
      <w:sz w:val="16"/>
      <w:szCs w:val="16"/>
      <w:lang w:val="en-GB" w:eastAsia="en-GB" w:bidi="ar-SA"/>
    </w:rPr>
  </w:style>
  <w:style w:type="character" w:customStyle="1" w:styleId="Char5">
    <w:name w:val="日期 Char"/>
    <w:rsid w:val="00D55095"/>
    <w:rPr>
      <w:lang w:val="en-GB"/>
    </w:rPr>
  </w:style>
  <w:style w:type="paragraph" w:customStyle="1" w:styleId="40">
    <w:name w:val="修订4"/>
    <w:hidden/>
    <w:semiHidden/>
    <w:rsid w:val="00D55095"/>
    <w:rPr>
      <w:rFonts w:ascii="Times New Roman" w:eastAsia="Batang" w:hAnsi="Times New Roman"/>
      <w:lang w:val="en-GB" w:eastAsia="en-US"/>
    </w:rPr>
  </w:style>
  <w:style w:type="character" w:customStyle="1" w:styleId="CharChar22">
    <w:name w:val="Char Char22"/>
    <w:rsid w:val="00D55095"/>
    <w:rPr>
      <w:rFonts w:ascii="Arial" w:hAnsi="Arial"/>
      <w:b/>
      <w:i/>
      <w:noProof/>
      <w:sz w:val="18"/>
      <w:lang w:val="en-GB"/>
    </w:rPr>
  </w:style>
  <w:style w:type="character" w:customStyle="1" w:styleId="a8">
    <w:name w:val="(文字) (文字)"/>
    <w:rsid w:val="00D55095"/>
    <w:rPr>
      <w:rFonts w:ascii="Arial" w:eastAsia="MS Mincho" w:hAnsi="Arial" w:cs="Arial"/>
      <w:sz w:val="28"/>
      <w:szCs w:val="28"/>
      <w:lang w:val="en-GB" w:eastAsia="ja-JP"/>
    </w:rPr>
  </w:style>
  <w:style w:type="character" w:customStyle="1" w:styleId="CharChar18">
    <w:name w:val="Char Char18"/>
    <w:rsid w:val="00D55095"/>
    <w:rPr>
      <w:rFonts w:ascii="Arial" w:hAnsi="Arial"/>
      <w:lang w:eastAsia="en-US"/>
    </w:rPr>
  </w:style>
  <w:style w:type="character" w:customStyle="1" w:styleId="CarCar4">
    <w:name w:val="Car Car4"/>
    <w:rsid w:val="00D55095"/>
    <w:rPr>
      <w:rFonts w:ascii="Arial" w:eastAsia="MS Mincho" w:hAnsi="Arial"/>
      <w:lang w:val="en-GB" w:eastAsia="en-US" w:bidi="ar-SA"/>
    </w:rPr>
  </w:style>
  <w:style w:type="character" w:customStyle="1" w:styleId="CarCar8">
    <w:name w:val="Car Car8"/>
    <w:rsid w:val="00D55095"/>
    <w:rPr>
      <w:rFonts w:ascii="Arial" w:eastAsia="MS Mincho" w:hAnsi="Arial"/>
      <w:sz w:val="36"/>
      <w:lang w:val="en-GB" w:eastAsia="en-US" w:bidi="ar-SA"/>
    </w:rPr>
  </w:style>
  <w:style w:type="character" w:customStyle="1" w:styleId="CarCar3">
    <w:name w:val="Car Car3"/>
    <w:rsid w:val="00D55095"/>
    <w:rPr>
      <w:rFonts w:ascii="Arial" w:eastAsia="MS Mincho" w:hAnsi="Arial"/>
      <w:sz w:val="36"/>
      <w:lang w:val="en-GB" w:eastAsia="en-US" w:bidi="ar-SA"/>
    </w:rPr>
  </w:style>
  <w:style w:type="character" w:customStyle="1" w:styleId="CarCar7">
    <w:name w:val="Car Car7"/>
    <w:rsid w:val="00D55095"/>
    <w:rPr>
      <w:rFonts w:eastAsia="MS Mincho"/>
      <w:lang w:val="en-GB" w:eastAsia="en-US" w:bidi="ar-SA"/>
    </w:rPr>
  </w:style>
  <w:style w:type="character" w:customStyle="1" w:styleId="CarCar6">
    <w:name w:val="Car Car6"/>
    <w:rsid w:val="00D55095"/>
    <w:rPr>
      <w:rFonts w:ascii="Courier New" w:hAnsi="Courier New"/>
      <w:lang w:val="nb-NO" w:eastAsia="ja-JP" w:bidi="ar-SA"/>
    </w:rPr>
  </w:style>
  <w:style w:type="character" w:customStyle="1" w:styleId="CarCar2">
    <w:name w:val="Car Car2"/>
    <w:rsid w:val="00D55095"/>
    <w:rPr>
      <w:rFonts w:eastAsia="MS Mincho"/>
      <w:lang w:val="en-GB" w:eastAsia="ja-JP" w:bidi="ar-SA"/>
    </w:rPr>
  </w:style>
  <w:style w:type="character" w:customStyle="1" w:styleId="CarCar9">
    <w:name w:val="Car Car9"/>
    <w:rsid w:val="00D55095"/>
    <w:rPr>
      <w:rFonts w:ascii="Arial" w:hAnsi="Arial"/>
      <w:lang w:val="en-GB" w:eastAsia="ja-JP" w:bidi="ar-SA"/>
    </w:rPr>
  </w:style>
  <w:style w:type="character" w:customStyle="1" w:styleId="8">
    <w:name w:val="(文字) (文字)8"/>
    <w:rsid w:val="00D55095"/>
    <w:rPr>
      <w:rFonts w:ascii="Arial" w:eastAsia="MS Mincho" w:hAnsi="Arial"/>
      <w:lang w:val="en-GB" w:eastAsia="ar-SA" w:bidi="ar-SA"/>
    </w:rPr>
  </w:style>
  <w:style w:type="character" w:customStyle="1" w:styleId="7">
    <w:name w:val="(文字) (文字)7"/>
    <w:rsid w:val="00D55095"/>
    <w:rPr>
      <w:rFonts w:ascii="Arial" w:eastAsia="MS Mincho" w:hAnsi="Arial"/>
      <w:sz w:val="36"/>
      <w:lang w:val="en-GB" w:eastAsia="ar-SA" w:bidi="ar-SA"/>
    </w:rPr>
  </w:style>
  <w:style w:type="character" w:customStyle="1" w:styleId="60">
    <w:name w:val="(文字) (文字)6"/>
    <w:rsid w:val="00D55095"/>
    <w:rPr>
      <w:rFonts w:eastAsia="MS Mincho"/>
      <w:lang w:val="en-GB" w:eastAsia="ar-SA" w:bidi="ar-SA"/>
    </w:rPr>
  </w:style>
  <w:style w:type="character" w:customStyle="1" w:styleId="5">
    <w:name w:val="(文字) (文字)5"/>
    <w:rsid w:val="00D55095"/>
    <w:rPr>
      <w:rFonts w:ascii="Courier New" w:eastAsia="MS Mincho" w:hAnsi="Courier New"/>
      <w:lang w:val="nb-NO" w:eastAsia="ar-SA" w:bidi="ar-SA"/>
    </w:rPr>
  </w:style>
  <w:style w:type="character" w:customStyle="1" w:styleId="31">
    <w:name w:val="(文字) (文字)3"/>
    <w:rsid w:val="00D55095"/>
    <w:rPr>
      <w:rFonts w:eastAsia="MS Mincho"/>
      <w:lang w:val="en-GB" w:eastAsia="ar-SA" w:bidi="ar-SA"/>
    </w:rPr>
  </w:style>
  <w:style w:type="character" w:customStyle="1" w:styleId="17">
    <w:name w:val="(文字) (文字)1"/>
    <w:rsid w:val="00D55095"/>
    <w:rPr>
      <w:rFonts w:eastAsia="MS Mincho"/>
      <w:lang w:val="en-GB" w:eastAsia="ar-SA" w:bidi="ar-SA"/>
    </w:rPr>
  </w:style>
  <w:style w:type="character" w:customStyle="1" w:styleId="CharChar23">
    <w:name w:val="Char Char23"/>
    <w:rsid w:val="00D55095"/>
    <w:rPr>
      <w:rFonts w:ascii="Arial" w:hAnsi="Arial"/>
      <w:lang w:val="en-GB" w:eastAsia="en-US"/>
    </w:rPr>
  </w:style>
  <w:style w:type="character" w:customStyle="1" w:styleId="ZchnZchn5">
    <w:name w:val="Zchn Zchn5"/>
    <w:rsid w:val="00D55095"/>
    <w:rPr>
      <w:rFonts w:ascii="Courier New" w:eastAsia="Batang" w:hAnsi="Courier New"/>
      <w:lang w:val="nb-NO" w:eastAsia="en-US" w:bidi="ar-SA"/>
    </w:rPr>
  </w:style>
  <w:style w:type="paragraph" w:customStyle="1" w:styleId="50">
    <w:name w:val="修订5"/>
    <w:hidden/>
    <w:semiHidden/>
    <w:rsid w:val="00D55095"/>
    <w:rPr>
      <w:rFonts w:ascii="Times New Roman" w:eastAsia="Batang" w:hAnsi="Times New Roman"/>
      <w:lang w:val="en-GB" w:eastAsia="en-US"/>
    </w:rPr>
  </w:style>
  <w:style w:type="character" w:customStyle="1" w:styleId="Char6">
    <w:name w:val="批注文字 Char"/>
    <w:uiPriority w:val="99"/>
    <w:qFormat/>
    <w:rsid w:val="00D55095"/>
    <w:rPr>
      <w:lang w:val="en-GB" w:eastAsia="x-none"/>
    </w:rPr>
  </w:style>
  <w:style w:type="character" w:customStyle="1" w:styleId="Char10">
    <w:name w:val="批注主题 Char1"/>
    <w:rsid w:val="00D55095"/>
    <w:rPr>
      <w:b/>
      <w:bCs/>
      <w:lang w:val="en-GB" w:eastAsia="x-none"/>
    </w:rPr>
  </w:style>
  <w:style w:type="character" w:customStyle="1" w:styleId="Titre32">
    <w:name w:val="Titre 32"/>
    <w:rsid w:val="00D55095"/>
    <w:rPr>
      <w:rFonts w:ascii="Arial" w:hAnsi="Arial"/>
      <w:sz w:val="28"/>
      <w:szCs w:val="28"/>
      <w:lang w:val="en-GB" w:eastAsia="en-GB"/>
    </w:rPr>
  </w:style>
  <w:style w:type="character" w:customStyle="1" w:styleId="Titre31">
    <w:name w:val="Titre 31"/>
    <w:rsid w:val="00D55095"/>
    <w:rPr>
      <w:rFonts w:ascii="Arial" w:hAnsi="Arial"/>
      <w:sz w:val="28"/>
      <w:szCs w:val="28"/>
      <w:lang w:val="en-GB" w:eastAsia="en-GB"/>
    </w:rPr>
  </w:style>
  <w:style w:type="character" w:customStyle="1" w:styleId="trans">
    <w:name w:val="trans"/>
    <w:rsid w:val="00D55095"/>
  </w:style>
  <w:style w:type="character" w:customStyle="1" w:styleId="Char11">
    <w:name w:val="批注文字 Char1"/>
    <w:rsid w:val="00D55095"/>
    <w:rPr>
      <w:rFonts w:ascii="Times New Roman" w:hAnsi="Times New Roman"/>
      <w:lang w:val="en-GB" w:eastAsia="en-US"/>
    </w:rPr>
  </w:style>
  <w:style w:type="character" w:customStyle="1" w:styleId="h48">
    <w:name w:val="h48"/>
    <w:rsid w:val="00D55095"/>
    <w:rPr>
      <w:rFonts w:ascii="Arial" w:hAnsi="Arial" w:cs="Arial" w:hint="default"/>
      <w:sz w:val="24"/>
      <w:lang w:val="en-GB"/>
    </w:rPr>
  </w:style>
  <w:style w:type="character" w:customStyle="1" w:styleId="h510">
    <w:name w:val="h51"/>
    <w:rsid w:val="00D55095"/>
    <w:rPr>
      <w:rFonts w:ascii="Arial" w:eastAsia="SimSun" w:hAnsi="Arial" w:cs="Arial" w:hint="default"/>
      <w:sz w:val="22"/>
      <w:lang w:val="en-GB" w:eastAsia="en-US" w:bidi="ar-SA"/>
    </w:rPr>
  </w:style>
  <w:style w:type="character" w:customStyle="1" w:styleId="Head2A1">
    <w:name w:val="Head2A1"/>
    <w:rsid w:val="00D55095"/>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D55095"/>
    <w:rPr>
      <w:lang w:val="en-GB" w:eastAsia="en-US" w:bidi="ar-SA"/>
    </w:rPr>
  </w:style>
  <w:style w:type="character" w:customStyle="1" w:styleId="ListChar1">
    <w:name w:val="List Char1"/>
    <w:rsid w:val="00D55095"/>
    <w:rPr>
      <w:lang w:val="en-GB" w:eastAsia="ja-JP" w:bidi="ar-SA"/>
    </w:rPr>
  </w:style>
  <w:style w:type="character" w:customStyle="1" w:styleId="CaptionChar1">
    <w:name w:val="Caption Char1"/>
    <w:aliases w:val="Caption Char Char,cap Char2 Char Char,cap Char2 Char1,Beschrifubg Char,cap3 Char,cap4 Char,cap5 Char,cap6 Char,cap7 Char"/>
    <w:rsid w:val="00D55095"/>
    <w:rPr>
      <w:b/>
      <w:lang w:val="en-GB"/>
    </w:rPr>
  </w:style>
  <w:style w:type="character" w:customStyle="1" w:styleId="a9">
    <w:name w:val="標準太字"/>
    <w:autoRedefine/>
    <w:rsid w:val="00D55095"/>
    <w:rPr>
      <w:b/>
    </w:rPr>
  </w:style>
  <w:style w:type="character" w:styleId="HTMLCode">
    <w:name w:val="HTML Code"/>
    <w:rsid w:val="00D55095"/>
    <w:rPr>
      <w:rFonts w:ascii="Arial Unicode MS" w:eastAsia="Arial Unicode MS" w:hAnsi="Arial Unicode MS" w:cs="Arial Unicode MS"/>
      <w:sz w:val="20"/>
      <w:szCs w:val="20"/>
    </w:rPr>
  </w:style>
  <w:style w:type="character" w:customStyle="1" w:styleId="PTK">
    <w:name w:val="PTK"/>
    <w:semiHidden/>
    <w:rsid w:val="00D55095"/>
    <w:rPr>
      <w:rFonts w:ascii="Arial" w:hAnsi="Arial" w:cs="Arial"/>
      <w:color w:val="000080"/>
      <w:sz w:val="20"/>
      <w:szCs w:val="20"/>
    </w:rPr>
  </w:style>
  <w:style w:type="character" w:customStyle="1" w:styleId="MTEquationSection">
    <w:name w:val="MTEquationSection"/>
    <w:rsid w:val="00D55095"/>
    <w:rPr>
      <w:noProof w:val="0"/>
      <w:vanish w:val="0"/>
      <w:color w:val="FF0000"/>
      <w:lang w:eastAsia="en-US"/>
    </w:rPr>
  </w:style>
  <w:style w:type="paragraph" w:styleId="TOCHeading">
    <w:name w:val="TOC Heading"/>
    <w:basedOn w:val="Heading1"/>
    <w:next w:val="Normal"/>
    <w:uiPriority w:val="39"/>
    <w:unhideWhenUsed/>
    <w:qFormat/>
    <w:rsid w:val="00D5509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D55095"/>
    <w:rPr>
      <w:rFonts w:ascii="Arial" w:hAnsi="Arial" w:cs="Arial" w:hint="default"/>
      <w:sz w:val="28"/>
      <w:lang w:val="en-GB" w:eastAsia="ko-KR" w:bidi="ar-SA"/>
    </w:rPr>
  </w:style>
  <w:style w:type="paragraph" w:styleId="Subtitle">
    <w:name w:val="Subtitle"/>
    <w:basedOn w:val="Normal"/>
    <w:next w:val="Normal"/>
    <w:link w:val="SubtitleChar"/>
    <w:qFormat/>
    <w:rsid w:val="00D5509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D55095"/>
    <w:rPr>
      <w:rFonts w:ascii="Calibri Light" w:eastAsia="SimSun" w:hAnsi="Calibri Light"/>
      <w:b/>
      <w:bCs/>
      <w:kern w:val="28"/>
      <w:sz w:val="32"/>
      <w:szCs w:val="32"/>
      <w:lang w:val="en-GB" w:eastAsia="ko-KR"/>
    </w:rPr>
  </w:style>
  <w:style w:type="character" w:customStyle="1" w:styleId="CharChar12">
    <w:name w:val="Char Char12"/>
    <w:rsid w:val="00D55095"/>
    <w:rPr>
      <w:lang w:val="en-GB" w:eastAsia="ja-JP"/>
    </w:rPr>
  </w:style>
  <w:style w:type="character" w:customStyle="1" w:styleId="CharChar41">
    <w:name w:val="Char Char41"/>
    <w:rsid w:val="00D55095"/>
    <w:rPr>
      <w:rFonts w:ascii="Times-Roman" w:hAnsi="Times-Roman"/>
      <w:lang w:val="nb-NO" w:eastAsia="ja-JP"/>
    </w:rPr>
  </w:style>
  <w:style w:type="character" w:customStyle="1" w:styleId="CharChar71">
    <w:name w:val="Char Char71"/>
    <w:rsid w:val="00D55095"/>
    <w:rPr>
      <w:rFonts w:ascii="SimHei" w:eastAsia="SimHei"/>
      <w:shd w:val="clear" w:color="auto" w:fill="000080"/>
      <w:lang w:val="en-GB" w:eastAsia="en-US"/>
    </w:rPr>
  </w:style>
  <w:style w:type="character" w:customStyle="1" w:styleId="CharChar101">
    <w:name w:val="Char Char101"/>
    <w:rsid w:val="00D55095"/>
    <w:rPr>
      <w:rFonts w:ascii="Times New Roman" w:hAnsi="Times New Roman"/>
      <w:lang w:val="en-GB" w:eastAsia="en-US"/>
    </w:rPr>
  </w:style>
  <w:style w:type="character" w:customStyle="1" w:styleId="CharChar91">
    <w:name w:val="Char Char91"/>
    <w:rsid w:val="00D55095"/>
    <w:rPr>
      <w:rFonts w:ascii="SimHei" w:eastAsia="SimHei"/>
      <w:sz w:val="16"/>
      <w:lang w:val="en-GB" w:eastAsia="en-US"/>
    </w:rPr>
  </w:style>
  <w:style w:type="character" w:customStyle="1" w:styleId="CharChar81">
    <w:name w:val="Char Char81"/>
    <w:semiHidden/>
    <w:rsid w:val="00D55095"/>
    <w:rPr>
      <w:rFonts w:ascii="Times New Roman" w:hAnsi="Times New Roman"/>
      <w:b/>
      <w:lang w:val="en-GB" w:eastAsia="en-US"/>
    </w:rPr>
  </w:style>
  <w:style w:type="paragraph" w:styleId="TableofFigures">
    <w:name w:val="table of figures"/>
    <w:basedOn w:val="Normal"/>
    <w:next w:val="Normal"/>
    <w:rsid w:val="00D55095"/>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55095"/>
    <w:rPr>
      <w:rFonts w:ascii="Times New Roman" w:hAnsi="Times New Roman"/>
      <w:lang w:val="en-GB" w:eastAsia="x-none"/>
    </w:rPr>
  </w:style>
  <w:style w:type="character" w:customStyle="1" w:styleId="CharChar131">
    <w:name w:val="Char Char131"/>
    <w:semiHidden/>
    <w:rsid w:val="00D55095"/>
    <w:rPr>
      <w:rFonts w:ascii="Malgun Gothic" w:eastAsia="Malgun Gothic" w:hAnsi="Malgun Gothic"/>
      <w:lang w:val="en-GB" w:eastAsia="en-US"/>
    </w:rPr>
  </w:style>
  <w:style w:type="character" w:customStyle="1" w:styleId="CharChar61">
    <w:name w:val="Char Char61"/>
    <w:rsid w:val="00D55095"/>
    <w:rPr>
      <w:rFonts w:ascii="Arial" w:eastAsia="Malgun Gothic" w:hAnsi="Arial"/>
      <w:sz w:val="32"/>
      <w:lang w:val="en-GB" w:eastAsia="en-US"/>
    </w:rPr>
  </w:style>
  <w:style w:type="character" w:customStyle="1" w:styleId="CharChar51">
    <w:name w:val="Char Char51"/>
    <w:rsid w:val="00D55095"/>
    <w:rPr>
      <w:rFonts w:ascii="Arial" w:eastAsia="Malgun Gothic" w:hAnsi="Arial"/>
      <w:sz w:val="28"/>
      <w:lang w:val="en-GB" w:eastAsia="en-US"/>
    </w:rPr>
  </w:style>
  <w:style w:type="character" w:customStyle="1" w:styleId="CharChar161">
    <w:name w:val="Char Char161"/>
    <w:rsid w:val="00D55095"/>
    <w:rPr>
      <w:rFonts w:ascii="Arial" w:eastAsia="Malgun Gothic" w:hAnsi="Arial"/>
      <w:lang w:val="en-GB" w:eastAsia="en-US"/>
    </w:rPr>
  </w:style>
  <w:style w:type="character" w:customStyle="1" w:styleId="CharChar141">
    <w:name w:val="Char Char141"/>
    <w:rsid w:val="00D55095"/>
    <w:rPr>
      <w:rFonts w:ascii="Arial" w:eastAsia="Malgun Gothic" w:hAnsi="Arial"/>
      <w:sz w:val="36"/>
      <w:lang w:val="en-GB" w:eastAsia="en-US"/>
    </w:rPr>
  </w:style>
  <w:style w:type="character" w:customStyle="1" w:styleId="CharChar111">
    <w:name w:val="Char Char111"/>
    <w:rsid w:val="00D55095"/>
    <w:rPr>
      <w:rFonts w:ascii="SimHei" w:eastAsia="Malgun Gothic" w:hAnsi="SimHei"/>
      <w:lang w:val="en-GB" w:eastAsia="en-US"/>
    </w:rPr>
  </w:style>
  <w:style w:type="character" w:customStyle="1" w:styleId="CharChar210">
    <w:name w:val="Char Char210"/>
    <w:rsid w:val="00D55095"/>
    <w:rPr>
      <w:rFonts w:ascii="Arial" w:hAnsi="Arial"/>
      <w:sz w:val="28"/>
      <w:lang w:val="en-GB" w:eastAsia="en-US"/>
    </w:rPr>
  </w:style>
  <w:style w:type="character" w:customStyle="1" w:styleId="CharChar151">
    <w:name w:val="Char Char151"/>
    <w:rsid w:val="00D55095"/>
    <w:rPr>
      <w:rFonts w:ascii="Arial" w:hAnsi="Arial"/>
      <w:sz w:val="36"/>
      <w:lang w:val="en-GB" w:eastAsia="x-none"/>
    </w:rPr>
  </w:style>
  <w:style w:type="character" w:customStyle="1" w:styleId="CharChar251">
    <w:name w:val="Char Char251"/>
    <w:rsid w:val="00D55095"/>
    <w:rPr>
      <w:rFonts w:ascii="Arial" w:hAnsi="Arial"/>
      <w:lang w:val="en-GB" w:eastAsia="en-US"/>
    </w:rPr>
  </w:style>
  <w:style w:type="character" w:customStyle="1" w:styleId="CharChar241">
    <w:name w:val="Char Char241"/>
    <w:rsid w:val="00D55095"/>
    <w:rPr>
      <w:rFonts w:ascii="Arial" w:hAnsi="Arial"/>
      <w:sz w:val="36"/>
      <w:lang w:val="en-GB" w:eastAsia="en-US"/>
    </w:rPr>
  </w:style>
  <w:style w:type="character" w:customStyle="1" w:styleId="CharChar301">
    <w:name w:val="Char Char301"/>
    <w:rsid w:val="00D55095"/>
    <w:rPr>
      <w:rFonts w:ascii="Arial" w:hAnsi="Arial"/>
      <w:lang w:val="en-GB" w:eastAsia="en-US"/>
    </w:rPr>
  </w:style>
  <w:style w:type="character" w:customStyle="1" w:styleId="CharChar291">
    <w:name w:val="Char Char291"/>
    <w:rsid w:val="00D55095"/>
    <w:rPr>
      <w:rFonts w:ascii="Arial" w:hAnsi="Arial"/>
      <w:sz w:val="36"/>
      <w:lang w:val="en-GB" w:eastAsia="en-US"/>
    </w:rPr>
  </w:style>
  <w:style w:type="character" w:customStyle="1" w:styleId="CharChar281">
    <w:name w:val="Char Char281"/>
    <w:rsid w:val="00D55095"/>
    <w:rPr>
      <w:rFonts w:ascii="Arial" w:hAnsi="Arial"/>
      <w:sz w:val="36"/>
      <w:lang w:val="en-GB" w:eastAsia="en-US"/>
    </w:rPr>
  </w:style>
  <w:style w:type="character" w:customStyle="1" w:styleId="CharChar271">
    <w:name w:val="Char Char271"/>
    <w:rsid w:val="00D55095"/>
    <w:rPr>
      <w:rFonts w:ascii="Arial" w:hAnsi="Arial"/>
      <w:b/>
      <w:i/>
      <w:noProof/>
      <w:sz w:val="18"/>
      <w:lang w:val="en-GB" w:eastAsia="en-US"/>
    </w:rPr>
  </w:style>
  <w:style w:type="character" w:customStyle="1" w:styleId="CharChar261">
    <w:name w:val="Char Char261"/>
    <w:rsid w:val="00D55095"/>
    <w:rPr>
      <w:rFonts w:ascii="Arial" w:hAnsi="Arial"/>
      <w:lang w:val="en-GB" w:eastAsia="x-none"/>
    </w:rPr>
  </w:style>
  <w:style w:type="character" w:customStyle="1" w:styleId="CharChar171">
    <w:name w:val="Char Char171"/>
    <w:rsid w:val="00D55095"/>
    <w:rPr>
      <w:rFonts w:ascii="Arial" w:hAnsi="Arial"/>
      <w:sz w:val="36"/>
      <w:lang w:val="x-none" w:eastAsia="en-US"/>
    </w:rPr>
  </w:style>
  <w:style w:type="character" w:customStyle="1" w:styleId="41">
    <w:name w:val="(文字) (文字)41"/>
    <w:rsid w:val="00D55095"/>
    <w:rPr>
      <w:rFonts w:eastAsia="Times New Roman"/>
      <w:lang w:val="en-GB" w:eastAsia="ar-SA" w:bidi="ar-SA"/>
    </w:rPr>
  </w:style>
  <w:style w:type="character" w:customStyle="1" w:styleId="CharChar211">
    <w:name w:val="Char Char211"/>
    <w:rsid w:val="00D55095"/>
    <w:rPr>
      <w:rFonts w:ascii="Times New Roman" w:hAnsi="Times New Roman"/>
      <w:lang w:val="en-GB" w:eastAsia="en-US"/>
    </w:rPr>
  </w:style>
  <w:style w:type="character" w:customStyle="1" w:styleId="CharChar201">
    <w:name w:val="Char Char201"/>
    <w:rsid w:val="00D55095"/>
    <w:rPr>
      <w:rFonts w:ascii="SimHei" w:eastAsia="SimHei"/>
      <w:sz w:val="16"/>
      <w:lang w:val="en-GB" w:eastAsia="en-US"/>
    </w:rPr>
  </w:style>
  <w:style w:type="character" w:customStyle="1" w:styleId="CharChar221">
    <w:name w:val="Char Char221"/>
    <w:rsid w:val="00D55095"/>
    <w:rPr>
      <w:rFonts w:ascii="Arial" w:hAnsi="Arial"/>
      <w:b/>
      <w:i/>
      <w:noProof/>
      <w:sz w:val="18"/>
      <w:lang w:val="en-GB"/>
    </w:rPr>
  </w:style>
  <w:style w:type="character" w:customStyle="1" w:styleId="9">
    <w:name w:val="(文字) (文字)9"/>
    <w:rsid w:val="00D55095"/>
    <w:rPr>
      <w:rFonts w:ascii="Arial" w:hAnsi="Arial"/>
      <w:sz w:val="28"/>
      <w:lang w:val="en-GB" w:eastAsia="ja-JP"/>
    </w:rPr>
  </w:style>
  <w:style w:type="character" w:customStyle="1" w:styleId="CharChar181">
    <w:name w:val="Char Char181"/>
    <w:rsid w:val="00D55095"/>
    <w:rPr>
      <w:rFonts w:ascii="Arial" w:hAnsi="Arial"/>
      <w:lang w:val="x-none" w:eastAsia="en-US"/>
    </w:rPr>
  </w:style>
  <w:style w:type="character" w:customStyle="1" w:styleId="CarCar41">
    <w:name w:val="Car Car41"/>
    <w:rsid w:val="00D55095"/>
    <w:rPr>
      <w:rFonts w:ascii="Arial" w:hAnsi="Arial"/>
      <w:lang w:val="en-GB" w:eastAsia="en-US"/>
    </w:rPr>
  </w:style>
  <w:style w:type="character" w:customStyle="1" w:styleId="CarCar81">
    <w:name w:val="Car Car81"/>
    <w:rsid w:val="00D55095"/>
    <w:rPr>
      <w:rFonts w:ascii="Arial" w:hAnsi="Arial"/>
      <w:sz w:val="36"/>
      <w:lang w:val="en-GB" w:eastAsia="en-US"/>
    </w:rPr>
  </w:style>
  <w:style w:type="character" w:customStyle="1" w:styleId="CarCar31">
    <w:name w:val="Car Car31"/>
    <w:rsid w:val="00D55095"/>
    <w:rPr>
      <w:rFonts w:ascii="Arial" w:hAnsi="Arial"/>
      <w:sz w:val="36"/>
      <w:lang w:val="en-GB" w:eastAsia="en-US"/>
    </w:rPr>
  </w:style>
  <w:style w:type="character" w:customStyle="1" w:styleId="CarCar71">
    <w:name w:val="Car Car71"/>
    <w:rsid w:val="00D55095"/>
    <w:rPr>
      <w:rFonts w:eastAsia="Times New Roman"/>
      <w:lang w:val="en-GB" w:eastAsia="en-US"/>
    </w:rPr>
  </w:style>
  <w:style w:type="character" w:customStyle="1" w:styleId="CarCar61">
    <w:name w:val="Car Car61"/>
    <w:rsid w:val="00D55095"/>
    <w:rPr>
      <w:rFonts w:ascii="Times-Roman" w:hAnsi="Times-Roman"/>
      <w:lang w:val="nb-NO" w:eastAsia="ja-JP"/>
    </w:rPr>
  </w:style>
  <w:style w:type="character" w:customStyle="1" w:styleId="CarCar21">
    <w:name w:val="Car Car21"/>
    <w:rsid w:val="00D55095"/>
    <w:rPr>
      <w:rFonts w:eastAsia="Times New Roman"/>
      <w:lang w:val="en-GB" w:eastAsia="ja-JP"/>
    </w:rPr>
  </w:style>
  <w:style w:type="character" w:customStyle="1" w:styleId="CarCar91">
    <w:name w:val="Car Car91"/>
    <w:rsid w:val="00D55095"/>
    <w:rPr>
      <w:rFonts w:ascii="Arial" w:hAnsi="Arial"/>
      <w:lang w:val="en-GB" w:eastAsia="ja-JP"/>
    </w:rPr>
  </w:style>
  <w:style w:type="character" w:customStyle="1" w:styleId="CarCar101">
    <w:name w:val="Car Car101"/>
    <w:rsid w:val="00D55095"/>
    <w:rPr>
      <w:rFonts w:ascii="Arial" w:hAnsi="Arial"/>
      <w:lang w:val="en-GB" w:eastAsia="ja-JP"/>
    </w:rPr>
  </w:style>
  <w:style w:type="character" w:customStyle="1" w:styleId="81">
    <w:name w:val="(文字) (文字)81"/>
    <w:rsid w:val="00D55095"/>
    <w:rPr>
      <w:rFonts w:ascii="Arial" w:hAnsi="Arial"/>
      <w:lang w:val="en-GB" w:eastAsia="ar-SA" w:bidi="ar-SA"/>
    </w:rPr>
  </w:style>
  <w:style w:type="character" w:customStyle="1" w:styleId="71">
    <w:name w:val="(文字) (文字)71"/>
    <w:rsid w:val="00D55095"/>
    <w:rPr>
      <w:rFonts w:ascii="Arial" w:hAnsi="Arial"/>
      <w:sz w:val="36"/>
      <w:lang w:val="en-GB" w:eastAsia="ar-SA" w:bidi="ar-SA"/>
    </w:rPr>
  </w:style>
  <w:style w:type="character" w:customStyle="1" w:styleId="61">
    <w:name w:val="(文字) (文字)61"/>
    <w:rsid w:val="00D55095"/>
    <w:rPr>
      <w:rFonts w:eastAsia="Times New Roman"/>
      <w:lang w:val="en-GB" w:eastAsia="ar-SA" w:bidi="ar-SA"/>
    </w:rPr>
  </w:style>
  <w:style w:type="character" w:customStyle="1" w:styleId="51">
    <w:name w:val="(文字) (文字)51"/>
    <w:rsid w:val="00D55095"/>
    <w:rPr>
      <w:rFonts w:ascii="Times-Roman" w:hAnsi="Times-Roman"/>
      <w:lang w:val="nb-NO" w:eastAsia="ar-SA" w:bidi="ar-SA"/>
    </w:rPr>
  </w:style>
  <w:style w:type="character" w:customStyle="1" w:styleId="310">
    <w:name w:val="(文字) (文字)31"/>
    <w:rsid w:val="00D55095"/>
    <w:rPr>
      <w:rFonts w:eastAsia="Times New Roman"/>
      <w:lang w:val="en-GB" w:eastAsia="ar-SA" w:bidi="ar-SA"/>
    </w:rPr>
  </w:style>
  <w:style w:type="character" w:customStyle="1" w:styleId="110">
    <w:name w:val="(文字) (文字)11"/>
    <w:rsid w:val="00D55095"/>
    <w:rPr>
      <w:rFonts w:eastAsia="Times New Roman"/>
      <w:lang w:val="en-GB" w:eastAsia="ar-SA" w:bidi="ar-SA"/>
    </w:rPr>
  </w:style>
  <w:style w:type="character" w:customStyle="1" w:styleId="CharChar231">
    <w:name w:val="Char Char231"/>
    <w:rsid w:val="00D55095"/>
    <w:rPr>
      <w:rFonts w:ascii="Arial" w:hAnsi="Arial"/>
      <w:lang w:val="en-GB" w:eastAsia="en-US"/>
    </w:rPr>
  </w:style>
  <w:style w:type="character" w:customStyle="1" w:styleId="Titre33">
    <w:name w:val="Titre 33"/>
    <w:rsid w:val="00D55095"/>
    <w:rPr>
      <w:rFonts w:ascii="Arial" w:hAnsi="Arial"/>
      <w:sz w:val="28"/>
      <w:lang w:val="en-GB" w:eastAsia="en-GB"/>
    </w:rPr>
  </w:style>
  <w:style w:type="character" w:customStyle="1" w:styleId="ZchnZchn51">
    <w:name w:val="Zchn Zchn51"/>
    <w:rsid w:val="00D5509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D55095"/>
    <w:rPr>
      <w:rFonts w:ascii="Times New Roman" w:eastAsia="Times New Roman" w:hAnsi="Times New Roman" w:cs="Times New Roman"/>
      <w:b/>
      <w:sz w:val="20"/>
      <w:szCs w:val="20"/>
      <w:lang w:val="en-GB" w:eastAsia="x-none"/>
    </w:rPr>
  </w:style>
  <w:style w:type="table" w:styleId="TableGrid1">
    <w:name w:val="Table Grid 1"/>
    <w:basedOn w:val="TableNormal"/>
    <w:rsid w:val="00D5509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D5509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D55095"/>
    <w:rPr>
      <w:color w:val="808080"/>
      <w:shd w:val="clear" w:color="auto" w:fill="E6E6E6"/>
    </w:rPr>
  </w:style>
  <w:style w:type="character" w:styleId="SubtleReference">
    <w:name w:val="Subtle Reference"/>
    <w:uiPriority w:val="31"/>
    <w:qFormat/>
    <w:rsid w:val="00D55095"/>
    <w:rPr>
      <w:smallCaps/>
      <w:color w:val="5A5A5A"/>
    </w:rPr>
  </w:style>
  <w:style w:type="character" w:customStyle="1" w:styleId="salin1c">
    <w:name w:val="salin1c"/>
    <w:semiHidden/>
    <w:rsid w:val="00D55095"/>
    <w:rPr>
      <w:rFonts w:ascii="Arial" w:hAnsi="Arial" w:cs="Arial"/>
      <w:color w:val="auto"/>
      <w:sz w:val="20"/>
      <w:szCs w:val="20"/>
    </w:rPr>
  </w:style>
  <w:style w:type="character" w:customStyle="1" w:styleId="TF1">
    <w:name w:val="TF字符"/>
    <w:aliases w:val="left字符"/>
    <w:rsid w:val="00D55095"/>
    <w:rPr>
      <w:rFonts w:ascii="Arial" w:hAnsi="Arial"/>
      <w:b/>
      <w:lang w:val="en-GB" w:eastAsia="en-US"/>
    </w:rPr>
  </w:style>
  <w:style w:type="paragraph" w:customStyle="1" w:styleId="aa">
    <w:name w:val="修订"/>
    <w:hidden/>
    <w:semiHidden/>
    <w:rsid w:val="00D55095"/>
    <w:rPr>
      <w:rFonts w:ascii="Times New Roman" w:eastAsia="Batang" w:hAnsi="Times New Roman"/>
      <w:lang w:val="en-GB" w:eastAsia="en-US"/>
    </w:rPr>
  </w:style>
  <w:style w:type="paragraph" w:customStyle="1" w:styleId="-31">
    <w:name w:val="深色列表 - 着色 31"/>
    <w:hidden/>
    <w:uiPriority w:val="99"/>
    <w:semiHidden/>
    <w:rsid w:val="00D55095"/>
    <w:rPr>
      <w:rFonts w:ascii="Times New Roman" w:eastAsia="MS Mincho" w:hAnsi="Times New Roman"/>
      <w:lang w:val="en-GB" w:eastAsia="en-US"/>
    </w:rPr>
  </w:style>
  <w:style w:type="character" w:customStyle="1" w:styleId="1-11">
    <w:name w:val="网格表 1 浅色 - 着色 11"/>
    <w:uiPriority w:val="31"/>
    <w:qFormat/>
    <w:rsid w:val="00D55095"/>
    <w:rPr>
      <w:smallCaps/>
      <w:color w:val="5A5A5A"/>
    </w:rPr>
  </w:style>
  <w:style w:type="character" w:customStyle="1" w:styleId="textbodybold1">
    <w:name w:val="textbodybold1"/>
    <w:rsid w:val="00D5509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55095"/>
    <w:rPr>
      <w:rFonts w:ascii="Cambria" w:eastAsia="Times New Roman" w:hAnsi="Cambria" w:cs="Times New Roman"/>
      <w:b/>
      <w:bCs/>
      <w:kern w:val="28"/>
      <w:sz w:val="32"/>
      <w:szCs w:val="32"/>
      <w:lang w:val="en-GB"/>
    </w:rPr>
  </w:style>
  <w:style w:type="table" w:styleId="TableClassic2">
    <w:name w:val="Table Classic 2"/>
    <w:basedOn w:val="TableNormal"/>
    <w:rsid w:val="00D5509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55095"/>
    <w:rPr>
      <w:rFonts w:ascii="Times New Roman" w:eastAsia="SimSun" w:hAnsi="Times New Roman"/>
      <w:lang w:val="en-GB" w:eastAsia="en-US"/>
    </w:rPr>
  </w:style>
  <w:style w:type="character" w:customStyle="1" w:styleId="-21">
    <w:name w:val="浅色网格 - 着色 21"/>
    <w:uiPriority w:val="99"/>
    <w:unhideWhenUsed/>
    <w:rsid w:val="00D55095"/>
    <w:rPr>
      <w:color w:val="808080"/>
    </w:rPr>
  </w:style>
  <w:style w:type="character" w:customStyle="1" w:styleId="nowrap1">
    <w:name w:val="nowrap1"/>
    <w:rsid w:val="00D55095"/>
  </w:style>
  <w:style w:type="character" w:customStyle="1" w:styleId="shorttext">
    <w:name w:val="short_text"/>
    <w:rsid w:val="00D55095"/>
  </w:style>
  <w:style w:type="character" w:customStyle="1" w:styleId="UnresolvedMention1">
    <w:name w:val="Unresolved Mention1"/>
    <w:uiPriority w:val="99"/>
    <w:unhideWhenUsed/>
    <w:rsid w:val="00D55095"/>
    <w:rPr>
      <w:color w:val="808080"/>
      <w:shd w:val="clear" w:color="auto" w:fill="E6E6E6"/>
    </w:rPr>
  </w:style>
  <w:style w:type="character" w:customStyle="1" w:styleId="Char12">
    <w:name w:val="页脚 Char1"/>
    <w:rsid w:val="00D55095"/>
    <w:rPr>
      <w:sz w:val="18"/>
      <w:szCs w:val="18"/>
      <w:lang w:val="en-GB" w:eastAsia="en-US"/>
    </w:rPr>
  </w:style>
  <w:style w:type="character" w:customStyle="1" w:styleId="-11">
    <w:name w:val="浅色网格 - 着色 11"/>
    <w:uiPriority w:val="99"/>
    <w:rsid w:val="00D55095"/>
    <w:rPr>
      <w:color w:val="808080"/>
    </w:rPr>
  </w:style>
  <w:style w:type="character" w:customStyle="1" w:styleId="UnresolvedMention2">
    <w:name w:val="Unresolved Mention2"/>
    <w:uiPriority w:val="99"/>
    <w:semiHidden/>
    <w:rsid w:val="00D55095"/>
    <w:rPr>
      <w:color w:val="808080"/>
      <w:shd w:val="clear" w:color="auto" w:fill="E6E6E6"/>
    </w:rPr>
  </w:style>
  <w:style w:type="paragraph" w:customStyle="1" w:styleId="-110">
    <w:name w:val="彩色底纹 - 着色 11"/>
    <w:hidden/>
    <w:uiPriority w:val="99"/>
    <w:semiHidden/>
    <w:rsid w:val="00D55095"/>
    <w:rPr>
      <w:rFonts w:ascii="Times New Roman" w:eastAsia="SimSun" w:hAnsi="Times New Roman"/>
      <w:lang w:val="en-GB" w:eastAsia="en-US"/>
    </w:rPr>
  </w:style>
  <w:style w:type="character" w:customStyle="1" w:styleId="UnresolvedMention3">
    <w:name w:val="Unresolved Mention3"/>
    <w:uiPriority w:val="99"/>
    <w:semiHidden/>
    <w:unhideWhenUsed/>
    <w:rsid w:val="00D55095"/>
    <w:rPr>
      <w:color w:val="808080"/>
      <w:shd w:val="clear" w:color="auto" w:fill="E6E6E6"/>
    </w:rPr>
  </w:style>
  <w:style w:type="character" w:customStyle="1" w:styleId="ab">
    <w:name w:val="未处理的提及"/>
    <w:uiPriority w:val="52"/>
    <w:rsid w:val="00D55095"/>
    <w:rPr>
      <w:color w:val="808080"/>
      <w:shd w:val="clear" w:color="auto" w:fill="E6E6E6"/>
    </w:rPr>
  </w:style>
  <w:style w:type="character" w:customStyle="1" w:styleId="Char13">
    <w:name w:val="标题 Char1"/>
    <w:rsid w:val="00D55095"/>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D55095"/>
    <w:pPr>
      <w:jc w:val="both"/>
    </w:pPr>
    <w:rPr>
      <w:rFonts w:ascii="Arial" w:eastAsia="PMingLiU" w:hAnsi="Arial"/>
      <w:i/>
      <w:iCs/>
      <w:color w:val="000000"/>
    </w:rPr>
  </w:style>
  <w:style w:type="character" w:customStyle="1" w:styleId="QuoteChar">
    <w:name w:val="Quote Char"/>
    <w:basedOn w:val="DefaultParagraphFont"/>
    <w:link w:val="Quote"/>
    <w:uiPriority w:val="29"/>
    <w:rsid w:val="00D5509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5509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55095"/>
    <w:rPr>
      <w:rFonts w:ascii="Arial" w:eastAsia="PMingLiU" w:hAnsi="Arial"/>
      <w:b/>
      <w:bCs/>
      <w:i/>
      <w:iCs/>
      <w:color w:val="4F81BD"/>
      <w:lang w:val="en-GB" w:eastAsia="en-US"/>
    </w:rPr>
  </w:style>
  <w:style w:type="character" w:styleId="SubtleEmphasis">
    <w:name w:val="Subtle Emphasis"/>
    <w:uiPriority w:val="19"/>
    <w:qFormat/>
    <w:rsid w:val="00D55095"/>
    <w:rPr>
      <w:i/>
      <w:iCs/>
      <w:color w:val="808080"/>
    </w:rPr>
  </w:style>
  <w:style w:type="character" w:styleId="IntenseEmphasis">
    <w:name w:val="Intense Emphasis"/>
    <w:uiPriority w:val="21"/>
    <w:qFormat/>
    <w:rsid w:val="00D55095"/>
    <w:rPr>
      <w:b/>
      <w:bCs/>
      <w:i/>
      <w:iCs/>
      <w:color w:val="4F81BD"/>
    </w:rPr>
  </w:style>
  <w:style w:type="character" w:styleId="IntenseReference">
    <w:name w:val="Intense Reference"/>
    <w:uiPriority w:val="32"/>
    <w:qFormat/>
    <w:rsid w:val="00D55095"/>
    <w:rPr>
      <w:b/>
      <w:bCs/>
      <w:smallCaps/>
      <w:color w:val="C0504D"/>
      <w:spacing w:val="5"/>
      <w:u w:val="single"/>
    </w:rPr>
  </w:style>
  <w:style w:type="character" w:styleId="BookTitle">
    <w:name w:val="Book Title"/>
    <w:uiPriority w:val="33"/>
    <w:qFormat/>
    <w:rsid w:val="00D55095"/>
    <w:rPr>
      <w:b/>
      <w:bCs/>
      <w:smallCaps/>
      <w:spacing w:val="5"/>
    </w:rPr>
  </w:style>
  <w:style w:type="character" w:customStyle="1" w:styleId="Char30">
    <w:name w:val="批注主题 Char3"/>
    <w:locked/>
    <w:rsid w:val="00D55095"/>
    <w:rPr>
      <w:rFonts w:ascii="Times New Roman" w:eastAsia="MS Mincho" w:hAnsi="Times New Roman"/>
      <w:b/>
      <w:bCs/>
      <w:lang w:eastAsia="en-US"/>
    </w:rPr>
  </w:style>
  <w:style w:type="character" w:customStyle="1" w:styleId="Char14">
    <w:name w:val="日期 Char1"/>
    <w:rsid w:val="00D55095"/>
    <w:rPr>
      <w:rFonts w:ascii="MS Mincho" w:eastAsia="MS Mincho" w:hAnsi="MS Mincho" w:hint="eastAsia"/>
      <w:lang w:val="en-GB"/>
    </w:rPr>
  </w:style>
  <w:style w:type="character" w:customStyle="1" w:styleId="Absatz-Standardschriftart2">
    <w:name w:val="Absatz-Standardschriftart2"/>
    <w:rsid w:val="00D55095"/>
  </w:style>
  <w:style w:type="character" w:customStyle="1" w:styleId="Absatz-Standardschriftart3">
    <w:name w:val="Absatz-Standardschriftart3"/>
    <w:rsid w:val="00D55095"/>
  </w:style>
  <w:style w:type="character" w:customStyle="1" w:styleId="8Char1">
    <w:name w:val="标题 8 Char1"/>
    <w:rsid w:val="00D55095"/>
    <w:rPr>
      <w:rFonts w:ascii="Arial" w:hAnsi="Arial" w:cs="Arial" w:hint="default"/>
      <w:sz w:val="36"/>
      <w:lang w:val="en-GB" w:eastAsia="en-US" w:bidi="ar-SA"/>
    </w:rPr>
  </w:style>
  <w:style w:type="character" w:customStyle="1" w:styleId="Char20">
    <w:name w:val="批注主题 Char2"/>
    <w:rsid w:val="00D55095"/>
    <w:rPr>
      <w:rFonts w:ascii="SimSun" w:eastAsia="SimSun" w:hAnsi="SimSun" w:hint="eastAsia"/>
      <w:b/>
      <w:bCs/>
      <w:lang w:eastAsia="en-US"/>
    </w:rPr>
  </w:style>
  <w:style w:type="character" w:customStyle="1" w:styleId="Char15">
    <w:name w:val="注释标题 Char1"/>
    <w:rsid w:val="00D55095"/>
    <w:rPr>
      <w:rFonts w:ascii="MS Mincho" w:eastAsia="MS Mincho" w:hAnsi="MS Mincho" w:hint="eastAsia"/>
      <w:lang w:eastAsia="en-US"/>
    </w:rPr>
  </w:style>
  <w:style w:type="character" w:customStyle="1" w:styleId="9Char1">
    <w:name w:val="标题 9 Char1"/>
    <w:rsid w:val="00D55095"/>
    <w:rPr>
      <w:rFonts w:ascii="Arial" w:hAnsi="Arial" w:cs="Arial" w:hint="default"/>
      <w:sz w:val="36"/>
      <w:lang w:val="en-GB"/>
    </w:rPr>
  </w:style>
  <w:style w:type="character" w:customStyle="1" w:styleId="Char16">
    <w:name w:val="文档结构图 Char1"/>
    <w:semiHidden/>
    <w:rsid w:val="00D55095"/>
    <w:rPr>
      <w:rFonts w:ascii="Tahoma" w:hAnsi="Tahoma" w:cs="Tahoma" w:hint="default"/>
      <w:shd w:val="clear" w:color="auto" w:fill="000080"/>
      <w:lang w:val="en-GB"/>
    </w:rPr>
  </w:style>
  <w:style w:type="character" w:customStyle="1" w:styleId="Char17">
    <w:name w:val="纯文本 Char1"/>
    <w:rsid w:val="00D55095"/>
    <w:rPr>
      <w:rFonts w:ascii="Courier New" w:eastAsia="SimSun" w:hAnsi="Courier New" w:cs="Courier New" w:hint="default"/>
      <w:lang w:val="nb-NO"/>
    </w:rPr>
  </w:style>
  <w:style w:type="character" w:customStyle="1" w:styleId="Char18">
    <w:name w:val="批注框文本 Char1"/>
    <w:uiPriority w:val="99"/>
    <w:rsid w:val="00D55095"/>
    <w:rPr>
      <w:rFonts w:ascii="Tahoma" w:hAnsi="Tahoma" w:cs="Tahoma" w:hint="default"/>
      <w:sz w:val="16"/>
      <w:szCs w:val="16"/>
      <w:lang w:val="en-GB"/>
    </w:rPr>
  </w:style>
  <w:style w:type="character" w:customStyle="1" w:styleId="Char19">
    <w:name w:val="尾注文本 Char1"/>
    <w:rsid w:val="00D55095"/>
    <w:rPr>
      <w:rFonts w:ascii="SimSun" w:eastAsia="SimSun" w:hAnsi="SimSun" w:hint="eastAsia"/>
      <w:lang w:val="en-GB"/>
    </w:rPr>
  </w:style>
  <w:style w:type="character" w:customStyle="1" w:styleId="Char1a">
    <w:name w:val="正文文本缩进 Char1"/>
    <w:rsid w:val="00D55095"/>
    <w:rPr>
      <w:rFonts w:ascii="Batang" w:eastAsia="Batang" w:hAnsi="Batang" w:hint="eastAsia"/>
      <w:lang w:val="en-GB"/>
    </w:rPr>
  </w:style>
  <w:style w:type="character" w:customStyle="1" w:styleId="2Char1">
    <w:name w:val="正文文本 2 Char1"/>
    <w:rsid w:val="00D55095"/>
    <w:rPr>
      <w:rFonts w:ascii="CG Times (WN)" w:eastAsia="Malgun Gothic" w:hAnsi="CG Times (WN)" w:hint="default"/>
      <w:i/>
      <w:iCs w:val="0"/>
      <w:lang w:val="en-GB" w:eastAsia="ko-KR"/>
    </w:rPr>
  </w:style>
  <w:style w:type="character" w:customStyle="1" w:styleId="3Char1">
    <w:name w:val="正文文本 3 Char1"/>
    <w:rsid w:val="00D55095"/>
    <w:rPr>
      <w:rFonts w:ascii="CG Times (WN)" w:eastAsia="Osaka" w:hAnsi="CG Times (WN)" w:hint="default"/>
      <w:color w:val="000000"/>
      <w:lang w:val="en-GB" w:eastAsia="ko-KR"/>
    </w:rPr>
  </w:style>
  <w:style w:type="character" w:customStyle="1" w:styleId="2Char10">
    <w:name w:val="正文文本缩进 2 Char1"/>
    <w:rsid w:val="00D55095"/>
    <w:rPr>
      <w:rFonts w:ascii="CG Times (WN)" w:eastAsia="MS Mincho" w:hAnsi="CG Times (WN)" w:hint="default"/>
      <w:lang w:val="en-GB"/>
    </w:rPr>
  </w:style>
  <w:style w:type="character" w:customStyle="1" w:styleId="HTMLChar1">
    <w:name w:val="HTML 预设格式 Char1"/>
    <w:rsid w:val="00D55095"/>
    <w:rPr>
      <w:rFonts w:ascii="Courier New" w:eastAsia="MS Mincho" w:hAnsi="Courier New" w:cs="Courier New" w:hint="default"/>
      <w:lang w:val="en-GB"/>
    </w:rPr>
  </w:style>
  <w:style w:type="character" w:customStyle="1" w:styleId="gt-baf-word-clickable1">
    <w:name w:val="gt-baf-word-clickable1"/>
    <w:rsid w:val="00D55095"/>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55095"/>
    <w:rPr>
      <w:rFonts w:ascii="Arial" w:hAnsi="Arial" w:cs="Arial" w:hint="default"/>
      <w:b/>
      <w:bCs w:val="0"/>
      <w:sz w:val="18"/>
      <w:lang w:val="en-GB" w:eastAsia="en-US"/>
    </w:rPr>
  </w:style>
  <w:style w:type="character" w:customStyle="1" w:styleId="Char21">
    <w:name w:val="메모 주제 Char2"/>
    <w:rsid w:val="00D55095"/>
    <w:rPr>
      <w:rFonts w:ascii="Times New Roman" w:eastAsia="Times New Roman" w:hAnsi="Times New Roman" w:cs="Times New Roman" w:hint="default"/>
      <w:b/>
      <w:bCs/>
      <w:lang w:val="en-GB" w:eastAsia="en-US"/>
    </w:rPr>
  </w:style>
  <w:style w:type="character" w:customStyle="1" w:styleId="searchcontent1">
    <w:name w:val="search_content1"/>
    <w:rsid w:val="00D55095"/>
    <w:rPr>
      <w:sz w:val="13"/>
      <w:szCs w:val="13"/>
    </w:rPr>
  </w:style>
  <w:style w:type="character" w:customStyle="1" w:styleId="18">
    <w:name w:val="純文字 字元1"/>
    <w:rsid w:val="00D55095"/>
    <w:rPr>
      <w:rFonts w:ascii="MingLiU" w:eastAsia="MingLiU" w:hAnsi="Courier New" w:cs="Courier New" w:hint="eastAsia"/>
      <w:sz w:val="24"/>
      <w:szCs w:val="24"/>
      <w:lang w:val="en-GB" w:eastAsia="en-US"/>
    </w:rPr>
  </w:style>
  <w:style w:type="character" w:customStyle="1" w:styleId="19">
    <w:name w:val="章節附註文字 字元1"/>
    <w:rsid w:val="00D55095"/>
    <w:rPr>
      <w:lang w:val="en-GB" w:eastAsia="en-US"/>
    </w:rPr>
  </w:style>
  <w:style w:type="character" w:customStyle="1" w:styleId="23">
    <w:name w:val="段落フォント2"/>
    <w:rsid w:val="00D55095"/>
  </w:style>
  <w:style w:type="character" w:customStyle="1" w:styleId="24">
    <w:name w:val="コメント参照2"/>
    <w:rsid w:val="00D5509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5095"/>
    <w:rPr>
      <w:rFonts w:ascii="Arial" w:hAnsi="Arial" w:cs="Arial" w:hint="default"/>
      <w:sz w:val="36"/>
      <w:lang w:val="en-GB" w:eastAsia="en-US"/>
    </w:rPr>
  </w:style>
  <w:style w:type="character" w:customStyle="1" w:styleId="32">
    <w:name w:val="段落フォント3"/>
    <w:rsid w:val="00D55095"/>
  </w:style>
  <w:style w:type="character" w:customStyle="1" w:styleId="33">
    <w:name w:val="コメント参照3"/>
    <w:rsid w:val="00D55095"/>
    <w:rPr>
      <w:sz w:val="16"/>
    </w:rPr>
  </w:style>
  <w:style w:type="character" w:customStyle="1" w:styleId="CommentSubjectChar3">
    <w:name w:val="Comment Subject Char3"/>
    <w:rsid w:val="00D55095"/>
    <w:rPr>
      <w:rFonts w:ascii="Times New Roman" w:hAnsi="Times New Roman" w:cs="Times New Roman" w:hint="default"/>
      <w:b/>
      <w:bCs/>
      <w:lang w:val="en-GB" w:eastAsia="en-US"/>
    </w:rPr>
  </w:style>
  <w:style w:type="character" w:customStyle="1" w:styleId="1a">
    <w:name w:val="吹き出し (文字)1"/>
    <w:uiPriority w:val="99"/>
    <w:semiHidden/>
    <w:rsid w:val="00D55095"/>
    <w:rPr>
      <w:rFonts w:ascii="MS Mincho" w:eastAsia="MS Mincho" w:hAnsi="Times New Roman" w:hint="eastAsia"/>
      <w:sz w:val="18"/>
      <w:szCs w:val="18"/>
      <w:lang w:val="en-GB" w:eastAsia="en-US"/>
    </w:rPr>
  </w:style>
  <w:style w:type="character" w:customStyle="1" w:styleId="1b">
    <w:name w:val="見出しマップ (文字)1"/>
    <w:uiPriority w:val="99"/>
    <w:semiHidden/>
    <w:rsid w:val="00D55095"/>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55095"/>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D55095"/>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D5509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5509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5509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5509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55095"/>
    <w:rPr>
      <w:rFonts w:ascii="Arial" w:eastAsia="PMingLiU" w:hAnsi="Arial" w:cs="Arial" w:hint="default"/>
      <w:b/>
      <w:bCs/>
      <w:i/>
      <w:iCs/>
      <w:color w:val="4F81BD"/>
      <w:lang w:val="en-GB" w:eastAsia="en-US"/>
    </w:rPr>
  </w:style>
  <w:style w:type="character" w:customStyle="1" w:styleId="PlainTable35">
    <w:name w:val="Plain Table 35"/>
    <w:uiPriority w:val="19"/>
    <w:qFormat/>
    <w:rsid w:val="00D55095"/>
    <w:rPr>
      <w:i/>
      <w:iCs/>
      <w:color w:val="808080"/>
    </w:rPr>
  </w:style>
  <w:style w:type="character" w:customStyle="1" w:styleId="PlainTable45">
    <w:name w:val="Plain Table 45"/>
    <w:uiPriority w:val="21"/>
    <w:qFormat/>
    <w:rsid w:val="00D55095"/>
    <w:rPr>
      <w:b/>
      <w:bCs/>
      <w:i/>
      <w:iCs/>
      <w:color w:val="4F81BD"/>
    </w:rPr>
  </w:style>
  <w:style w:type="character" w:customStyle="1" w:styleId="PlainTable55">
    <w:name w:val="Plain Table 55"/>
    <w:uiPriority w:val="31"/>
    <w:qFormat/>
    <w:rsid w:val="00D55095"/>
    <w:rPr>
      <w:smallCaps/>
      <w:color w:val="C0504D"/>
      <w:u w:val="single"/>
    </w:rPr>
  </w:style>
  <w:style w:type="character" w:customStyle="1" w:styleId="TableGridLight5">
    <w:name w:val="Table Grid Light5"/>
    <w:uiPriority w:val="32"/>
    <w:qFormat/>
    <w:rsid w:val="00D55095"/>
    <w:rPr>
      <w:b/>
      <w:bCs/>
      <w:smallCaps/>
      <w:color w:val="C0504D"/>
      <w:spacing w:val="5"/>
      <w:u w:val="single"/>
    </w:rPr>
  </w:style>
  <w:style w:type="character" w:customStyle="1" w:styleId="GridTable1Light5">
    <w:name w:val="Grid Table 1 Light5"/>
    <w:uiPriority w:val="33"/>
    <w:qFormat/>
    <w:rsid w:val="00D55095"/>
    <w:rPr>
      <w:b/>
      <w:bCs/>
      <w:smallCaps/>
      <w:spacing w:val="5"/>
    </w:rPr>
  </w:style>
  <w:style w:type="character" w:customStyle="1" w:styleId="ad">
    <w:name w:val="註解文字 字元"/>
    <w:rsid w:val="00D55095"/>
    <w:rPr>
      <w:rFonts w:ascii="Times New Roman" w:eastAsia="Times New Roman" w:hAnsi="Times New Roman" w:cs="Times New Roman" w:hint="default"/>
      <w:lang w:val="en-GB"/>
    </w:rPr>
  </w:style>
  <w:style w:type="character" w:customStyle="1" w:styleId="1f">
    <w:name w:val="註解主旨 字元1"/>
    <w:rsid w:val="00D55095"/>
    <w:rPr>
      <w:b/>
      <w:bCs/>
      <w:lang w:val="en-GB" w:eastAsia="sv-SE"/>
    </w:rPr>
  </w:style>
  <w:style w:type="character" w:customStyle="1" w:styleId="NurTextZchn1">
    <w:name w:val="Nur Text Zchn1"/>
    <w:rsid w:val="00D55095"/>
    <w:rPr>
      <w:rFonts w:ascii="Courier New" w:hAnsi="Courier New" w:cs="Courier New" w:hint="default"/>
      <w:lang w:val="en-GB" w:eastAsia="en-US"/>
    </w:rPr>
  </w:style>
  <w:style w:type="character" w:customStyle="1" w:styleId="EndnotentextZchn1">
    <w:name w:val="Endnotentext Zchn1"/>
    <w:rsid w:val="00D55095"/>
    <w:rPr>
      <w:rFonts w:ascii="Times New Roman" w:hAnsi="Times New Roman" w:cs="Times New Roman" w:hint="default"/>
      <w:lang w:val="en-GB" w:eastAsia="en-US"/>
    </w:rPr>
  </w:style>
  <w:style w:type="character" w:customStyle="1" w:styleId="42">
    <w:name w:val="段落フォント4"/>
    <w:rsid w:val="00D55095"/>
  </w:style>
  <w:style w:type="character" w:customStyle="1" w:styleId="43">
    <w:name w:val="コメント参照4"/>
    <w:rsid w:val="00D55095"/>
    <w:rPr>
      <w:sz w:val="16"/>
    </w:rPr>
  </w:style>
  <w:style w:type="character" w:customStyle="1" w:styleId="Char1b">
    <w:name w:val="글자만 Char1"/>
    <w:uiPriority w:val="99"/>
    <w:semiHidden/>
    <w:rsid w:val="00D55095"/>
    <w:rPr>
      <w:rFonts w:ascii="Malgun Gothic" w:eastAsia="Malgun Gothic" w:hAnsi="Courier New" w:cs="Courier New" w:hint="eastAsia"/>
      <w:lang w:val="en-GB" w:eastAsia="en-US"/>
    </w:rPr>
  </w:style>
  <w:style w:type="character" w:customStyle="1" w:styleId="Char1c">
    <w:name w:val="미주 텍스트 Char1"/>
    <w:uiPriority w:val="99"/>
    <w:semiHidden/>
    <w:rsid w:val="00D5509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5509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55095"/>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55095"/>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55095"/>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5509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55095"/>
  </w:style>
  <w:style w:type="character" w:customStyle="1" w:styleId="CommentSubjectChar4">
    <w:name w:val="Comment Subject Char4"/>
    <w:rsid w:val="00D55095"/>
    <w:rPr>
      <w:rFonts w:ascii="Times New Roman" w:hAnsi="Times New Roman" w:cs="Times New Roman" w:hint="default"/>
      <w:b/>
      <w:bCs/>
      <w:lang w:val="en-GB" w:eastAsia="en-US"/>
    </w:rPr>
  </w:style>
  <w:style w:type="character" w:customStyle="1" w:styleId="Char7">
    <w:name w:val="메모 주제 Char"/>
    <w:rsid w:val="00D5509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D5509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55095"/>
    <w:rPr>
      <w:rFonts w:ascii="Times New Roman" w:hAnsi="Times New Roman" w:cs="Times New Roman" w:hint="default"/>
      <w:b/>
      <w:bCs w:val="0"/>
      <w:lang w:val="en-GB"/>
    </w:rPr>
  </w:style>
  <w:style w:type="character" w:customStyle="1" w:styleId="Absatz-Standardschriftart5">
    <w:name w:val="Absatz-Standardschriftart5"/>
    <w:rsid w:val="00D55095"/>
  </w:style>
  <w:style w:type="character" w:customStyle="1" w:styleId="PlainTable31">
    <w:name w:val="Plain Table 31"/>
    <w:uiPriority w:val="19"/>
    <w:qFormat/>
    <w:rsid w:val="00D55095"/>
    <w:rPr>
      <w:i/>
      <w:iCs/>
      <w:color w:val="808080"/>
    </w:rPr>
  </w:style>
  <w:style w:type="character" w:customStyle="1" w:styleId="PlainTable41">
    <w:name w:val="Plain Table 41"/>
    <w:uiPriority w:val="21"/>
    <w:qFormat/>
    <w:rsid w:val="00D55095"/>
    <w:rPr>
      <w:b/>
      <w:bCs/>
      <w:i/>
      <w:iCs/>
      <w:color w:val="4F81BD"/>
    </w:rPr>
  </w:style>
  <w:style w:type="character" w:customStyle="1" w:styleId="PlainTable51">
    <w:name w:val="Plain Table 51"/>
    <w:uiPriority w:val="31"/>
    <w:qFormat/>
    <w:rsid w:val="00D55095"/>
    <w:rPr>
      <w:smallCaps/>
      <w:color w:val="C0504D"/>
      <w:u w:val="single"/>
    </w:rPr>
  </w:style>
  <w:style w:type="character" w:customStyle="1" w:styleId="TableGridLight1">
    <w:name w:val="Table Grid Light1"/>
    <w:uiPriority w:val="32"/>
    <w:qFormat/>
    <w:rsid w:val="00D55095"/>
    <w:rPr>
      <w:b/>
      <w:bCs/>
      <w:smallCaps/>
      <w:color w:val="C0504D"/>
      <w:spacing w:val="5"/>
      <w:u w:val="single"/>
    </w:rPr>
  </w:style>
  <w:style w:type="character" w:customStyle="1" w:styleId="GridTable1Light1">
    <w:name w:val="Grid Table 1 Light1"/>
    <w:uiPriority w:val="33"/>
    <w:qFormat/>
    <w:rsid w:val="00D55095"/>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5095"/>
    <w:rPr>
      <w:rFonts w:ascii="Arial" w:eastAsia="MS Gothic" w:hAnsi="Arial" w:cs="Times New Roman" w:hint="default"/>
      <w:lang w:val="en-GB" w:eastAsia="en-US"/>
    </w:rPr>
  </w:style>
  <w:style w:type="character" w:customStyle="1" w:styleId="PlainTable32">
    <w:name w:val="Plain Table 32"/>
    <w:uiPriority w:val="19"/>
    <w:qFormat/>
    <w:rsid w:val="00D55095"/>
    <w:rPr>
      <w:i/>
      <w:iCs/>
      <w:color w:val="808080"/>
    </w:rPr>
  </w:style>
  <w:style w:type="character" w:customStyle="1" w:styleId="PlainTable42">
    <w:name w:val="Plain Table 42"/>
    <w:uiPriority w:val="21"/>
    <w:qFormat/>
    <w:rsid w:val="00D55095"/>
    <w:rPr>
      <w:b/>
      <w:bCs/>
      <w:i/>
      <w:iCs/>
      <w:color w:val="4F81BD"/>
    </w:rPr>
  </w:style>
  <w:style w:type="character" w:customStyle="1" w:styleId="PlainTable52">
    <w:name w:val="Plain Table 52"/>
    <w:uiPriority w:val="31"/>
    <w:qFormat/>
    <w:rsid w:val="00D55095"/>
    <w:rPr>
      <w:smallCaps/>
      <w:color w:val="C0504D"/>
      <w:u w:val="single"/>
    </w:rPr>
  </w:style>
  <w:style w:type="character" w:customStyle="1" w:styleId="TableGridLight2">
    <w:name w:val="Table Grid Light2"/>
    <w:uiPriority w:val="32"/>
    <w:qFormat/>
    <w:rsid w:val="00D55095"/>
    <w:rPr>
      <w:b/>
      <w:bCs/>
      <w:smallCaps/>
      <w:color w:val="C0504D"/>
      <w:spacing w:val="5"/>
      <w:u w:val="single"/>
    </w:rPr>
  </w:style>
  <w:style w:type="character" w:customStyle="1" w:styleId="GridTable1Light2">
    <w:name w:val="Grid Table 1 Light2"/>
    <w:uiPriority w:val="33"/>
    <w:qFormat/>
    <w:rsid w:val="00D55095"/>
    <w:rPr>
      <w:b/>
      <w:bCs/>
      <w:smallCaps/>
      <w:spacing w:val="5"/>
    </w:rPr>
  </w:style>
  <w:style w:type="character" w:customStyle="1" w:styleId="Absatz-Standardschriftart6">
    <w:name w:val="Absatz-Standardschriftart6"/>
    <w:rsid w:val="00D55095"/>
  </w:style>
  <w:style w:type="character" w:customStyle="1" w:styleId="PlainTable33">
    <w:name w:val="Plain Table 33"/>
    <w:uiPriority w:val="19"/>
    <w:qFormat/>
    <w:rsid w:val="00D55095"/>
    <w:rPr>
      <w:i/>
      <w:iCs/>
      <w:color w:val="808080"/>
    </w:rPr>
  </w:style>
  <w:style w:type="character" w:customStyle="1" w:styleId="PlainTable43">
    <w:name w:val="Plain Table 43"/>
    <w:uiPriority w:val="21"/>
    <w:qFormat/>
    <w:rsid w:val="00D55095"/>
    <w:rPr>
      <w:b/>
      <w:bCs/>
      <w:i/>
      <w:iCs/>
      <w:color w:val="4F81BD"/>
    </w:rPr>
  </w:style>
  <w:style w:type="character" w:customStyle="1" w:styleId="PlainTable53">
    <w:name w:val="Plain Table 53"/>
    <w:uiPriority w:val="31"/>
    <w:qFormat/>
    <w:rsid w:val="00D55095"/>
    <w:rPr>
      <w:smallCaps/>
      <w:color w:val="C0504D"/>
      <w:u w:val="single"/>
    </w:rPr>
  </w:style>
  <w:style w:type="character" w:customStyle="1" w:styleId="TableGridLight3">
    <w:name w:val="Table Grid Light3"/>
    <w:uiPriority w:val="32"/>
    <w:qFormat/>
    <w:rsid w:val="00D55095"/>
    <w:rPr>
      <w:b/>
      <w:bCs/>
      <w:smallCaps/>
      <w:color w:val="C0504D"/>
      <w:spacing w:val="5"/>
      <w:u w:val="single"/>
    </w:rPr>
  </w:style>
  <w:style w:type="character" w:customStyle="1" w:styleId="GridTable1Light3">
    <w:name w:val="Grid Table 1 Light3"/>
    <w:uiPriority w:val="33"/>
    <w:qFormat/>
    <w:rsid w:val="00D55095"/>
    <w:rPr>
      <w:b/>
      <w:bCs/>
      <w:smallCaps/>
      <w:spacing w:val="5"/>
    </w:rPr>
  </w:style>
  <w:style w:type="character" w:customStyle="1" w:styleId="Absatz-Standardschriftart7">
    <w:name w:val="Absatz-Standardschriftart7"/>
    <w:rsid w:val="00D55095"/>
  </w:style>
  <w:style w:type="character" w:customStyle="1" w:styleId="KommentarthemaZchn">
    <w:name w:val="Kommentarthema Zchn"/>
    <w:rsid w:val="00D55095"/>
    <w:rPr>
      <w:b/>
      <w:bCs/>
      <w:lang w:val="en-GB" w:eastAsia="en-US" w:bidi="ar-SA"/>
    </w:rPr>
  </w:style>
  <w:style w:type="table" w:styleId="TableClassic3">
    <w:name w:val="Table Classic 3"/>
    <w:basedOn w:val="TableNormal"/>
    <w:unhideWhenUsed/>
    <w:rsid w:val="00D5509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5509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5509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55095"/>
    <w:rPr>
      <w:i/>
      <w:iCs/>
      <w:color w:val="808080"/>
    </w:rPr>
  </w:style>
  <w:style w:type="character" w:customStyle="1" w:styleId="PlainTable44">
    <w:name w:val="Plain Table 44"/>
    <w:uiPriority w:val="21"/>
    <w:qFormat/>
    <w:rsid w:val="00D55095"/>
    <w:rPr>
      <w:b/>
      <w:bCs/>
      <w:i/>
      <w:iCs/>
      <w:color w:val="4F81BD"/>
    </w:rPr>
  </w:style>
  <w:style w:type="character" w:customStyle="1" w:styleId="PlainTable54">
    <w:name w:val="Plain Table 54"/>
    <w:uiPriority w:val="31"/>
    <w:qFormat/>
    <w:rsid w:val="00D55095"/>
    <w:rPr>
      <w:smallCaps/>
      <w:color w:val="C0504D"/>
      <w:u w:val="single"/>
    </w:rPr>
  </w:style>
  <w:style w:type="character" w:customStyle="1" w:styleId="TableGridLight4">
    <w:name w:val="Table Grid Light4"/>
    <w:uiPriority w:val="32"/>
    <w:qFormat/>
    <w:rsid w:val="00D55095"/>
    <w:rPr>
      <w:b/>
      <w:bCs/>
      <w:smallCaps/>
      <w:color w:val="C0504D"/>
      <w:spacing w:val="5"/>
      <w:u w:val="single"/>
    </w:rPr>
  </w:style>
  <w:style w:type="character" w:customStyle="1" w:styleId="GridTable1Light4">
    <w:name w:val="Grid Table 1 Light4"/>
    <w:uiPriority w:val="33"/>
    <w:qFormat/>
    <w:rsid w:val="00D55095"/>
    <w:rPr>
      <w:b/>
      <w:bCs/>
      <w:smallCaps/>
      <w:spacing w:val="5"/>
    </w:rPr>
  </w:style>
  <w:style w:type="paragraph" w:customStyle="1" w:styleId="80">
    <w:name w:val="修订8"/>
    <w:hidden/>
    <w:semiHidden/>
    <w:rsid w:val="00D55095"/>
    <w:rPr>
      <w:rFonts w:ascii="Times New Roman" w:eastAsia="Batang" w:hAnsi="Times New Roman"/>
      <w:lang w:val="en-GB" w:eastAsia="en-US"/>
    </w:rPr>
  </w:style>
  <w:style w:type="character" w:customStyle="1" w:styleId="ae">
    <w:name w:val="コメント内容 (文字)"/>
    <w:rsid w:val="00D5509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5095"/>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5509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55095"/>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5509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55095"/>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55095"/>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55095"/>
    <w:rPr>
      <w:rFonts w:ascii="Times New Roman" w:eastAsia="Yu Mincho" w:hAnsi="Times New Roman"/>
      <w:lang w:val="en-GB" w:eastAsia="en-US"/>
    </w:rPr>
  </w:style>
  <w:style w:type="character" w:customStyle="1" w:styleId="1f2">
    <w:name w:val="註解文字 字元1"/>
    <w:uiPriority w:val="99"/>
    <w:rsid w:val="00D55095"/>
    <w:rPr>
      <w:lang w:eastAsia="en-US"/>
    </w:rPr>
  </w:style>
  <w:style w:type="paragraph" w:customStyle="1" w:styleId="52">
    <w:name w:val="変更箇所5"/>
    <w:hidden/>
    <w:semiHidden/>
    <w:rsid w:val="00D55095"/>
    <w:rPr>
      <w:rFonts w:ascii="Times New Roman" w:eastAsia="MS Mincho" w:hAnsi="Times New Roman"/>
      <w:lang w:val="en-GB" w:eastAsia="en-US"/>
    </w:rPr>
  </w:style>
  <w:style w:type="character" w:customStyle="1" w:styleId="53">
    <w:name w:val="段落フォント5"/>
    <w:rsid w:val="00D55095"/>
  </w:style>
  <w:style w:type="character" w:customStyle="1" w:styleId="54">
    <w:name w:val="コメント参照5"/>
    <w:rsid w:val="00D55095"/>
    <w:rPr>
      <w:sz w:val="16"/>
    </w:rPr>
  </w:style>
  <w:style w:type="paragraph" w:customStyle="1" w:styleId="90">
    <w:name w:val="修订9"/>
    <w:hidden/>
    <w:semiHidden/>
    <w:rsid w:val="00D55095"/>
    <w:rPr>
      <w:rFonts w:ascii="Times New Roman" w:eastAsia="Batang" w:hAnsi="Times New Roman"/>
      <w:lang w:val="en-GB" w:eastAsia="en-US"/>
    </w:rPr>
  </w:style>
  <w:style w:type="character" w:customStyle="1" w:styleId="Char40">
    <w:name w:val="批注主题 Char4"/>
    <w:rsid w:val="00D55095"/>
    <w:rPr>
      <w:b/>
      <w:bCs/>
      <w:lang w:eastAsia="en-US"/>
    </w:rPr>
  </w:style>
  <w:style w:type="character" w:customStyle="1" w:styleId="Char22">
    <w:name w:val="日期 Char2"/>
    <w:rsid w:val="00D55095"/>
    <w:rPr>
      <w:rFonts w:eastAsia="Times New Roman"/>
      <w:lang w:val="en-GB" w:eastAsia="en-US"/>
    </w:rPr>
  </w:style>
  <w:style w:type="paragraph" w:customStyle="1" w:styleId="100">
    <w:name w:val="修订10"/>
    <w:hidden/>
    <w:semiHidden/>
    <w:rsid w:val="00D55095"/>
    <w:rPr>
      <w:rFonts w:ascii="Times New Roman" w:eastAsia="Batang" w:hAnsi="Times New Roman"/>
      <w:lang w:val="en-GB" w:eastAsia="en-US"/>
    </w:rPr>
  </w:style>
  <w:style w:type="character" w:customStyle="1" w:styleId="h5Char">
    <w:name w:val="h5 Char"/>
    <w:aliases w:val="5 Char,Numbered Sub-list Char Char,Heading 811 Char Char"/>
    <w:rsid w:val="00D55095"/>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D55095"/>
    <w:rPr>
      <w:rFonts w:ascii="Arial" w:hAnsi="Arial"/>
      <w:sz w:val="22"/>
      <w:lang w:val="en-GB" w:eastAsia="en-GB" w:bidi="ar-SA"/>
    </w:rPr>
  </w:style>
  <w:style w:type="character" w:customStyle="1" w:styleId="EditorsNoteCarCar">
    <w:name w:val="Editor's Note Car Car"/>
    <w:qFormat/>
    <w:rsid w:val="00D55095"/>
    <w:rPr>
      <w:color w:val="FF0000"/>
      <w:lang w:val="en-GB" w:eastAsia="en-US" w:bidi="ar-SA"/>
    </w:rPr>
  </w:style>
  <w:style w:type="character" w:customStyle="1" w:styleId="NMPHeading1Char">
    <w:name w:val="NMP Heading 1 Char"/>
    <w:aliases w:val="Huvudrubrik Char,heading 1 Char,1 Char"/>
    <w:rsid w:val="00D5509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5095"/>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55095"/>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5095"/>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55095"/>
    <w:rPr>
      <w:rFonts w:ascii="Arial" w:eastAsia="MS Mincho" w:hAnsi="Arial"/>
      <w:sz w:val="22"/>
      <w:lang w:val="en-GB" w:eastAsia="en-US" w:bidi="ar-SA"/>
    </w:rPr>
  </w:style>
  <w:style w:type="paragraph" w:customStyle="1" w:styleId="34">
    <w:name w:val="変更箇所3"/>
    <w:hidden/>
    <w:semiHidden/>
    <w:rsid w:val="00D55095"/>
    <w:rPr>
      <w:rFonts w:ascii="Times New Roman" w:eastAsia="MS Mincho" w:hAnsi="Times New Roman"/>
      <w:lang w:val="en-GB" w:eastAsia="en-US"/>
    </w:rPr>
  </w:style>
  <w:style w:type="paragraph" w:customStyle="1" w:styleId="25">
    <w:name w:val="変更箇所2"/>
    <w:hidden/>
    <w:semiHidden/>
    <w:rsid w:val="00D55095"/>
    <w:rPr>
      <w:rFonts w:ascii="Times New Roman" w:eastAsia="MS Mincho" w:hAnsi="Times New Roman"/>
      <w:lang w:val="en-GB" w:eastAsia="en-US"/>
    </w:rPr>
  </w:style>
  <w:style w:type="paragraph" w:customStyle="1" w:styleId="35">
    <w:name w:val="수정3"/>
    <w:hidden/>
    <w:semiHidden/>
    <w:rsid w:val="00D55095"/>
    <w:rPr>
      <w:rFonts w:ascii="Times New Roman" w:eastAsia="Batang" w:hAnsi="Times New Roman"/>
      <w:lang w:val="en-GB" w:eastAsia="en-US"/>
    </w:rPr>
  </w:style>
  <w:style w:type="paragraph" w:customStyle="1" w:styleId="44">
    <w:name w:val="수정4"/>
    <w:hidden/>
    <w:semiHidden/>
    <w:rsid w:val="00D55095"/>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5095"/>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5095"/>
    <w:rPr>
      <w:rFonts w:ascii="Arial" w:eastAsia="Times New Roman" w:hAnsi="Arial"/>
      <w:sz w:val="36"/>
      <w:lang w:val="en-GB"/>
    </w:rPr>
  </w:style>
  <w:style w:type="paragraph" w:customStyle="1" w:styleId="45">
    <w:name w:val="変更箇所4"/>
    <w:hidden/>
    <w:semiHidden/>
    <w:rsid w:val="00D55095"/>
    <w:rPr>
      <w:rFonts w:ascii="Times New Roman" w:eastAsia="MS Mincho" w:hAnsi="Times New Roman"/>
      <w:lang w:val="en-GB" w:eastAsia="en-US"/>
    </w:rPr>
  </w:style>
  <w:style w:type="character" w:customStyle="1" w:styleId="Char1f2">
    <w:name w:val="脚注文本 Char1"/>
    <w:uiPriority w:val="99"/>
    <w:semiHidden/>
    <w:rsid w:val="00D55095"/>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D55095"/>
    <w:rPr>
      <w:rFonts w:ascii="Times New Roman" w:hAnsi="Times New Roman"/>
      <w:lang w:val="en-GB" w:eastAsia="ja-JP"/>
    </w:rPr>
  </w:style>
  <w:style w:type="character" w:customStyle="1" w:styleId="h49">
    <w:name w:val="h49"/>
    <w:rsid w:val="00D55095"/>
    <w:rPr>
      <w:rFonts w:ascii="Arial" w:hAnsi="Arial" w:cs="Arial" w:hint="default"/>
      <w:sz w:val="24"/>
      <w:lang w:val="en-GB"/>
    </w:rPr>
  </w:style>
  <w:style w:type="character" w:customStyle="1" w:styleId="h52">
    <w:name w:val="h52"/>
    <w:rsid w:val="00D55095"/>
    <w:rPr>
      <w:rFonts w:ascii="Arial" w:eastAsia="SimSun" w:hAnsi="Arial" w:cs="Arial" w:hint="default"/>
      <w:sz w:val="22"/>
      <w:lang w:val="en-GB" w:eastAsia="en-US" w:bidi="ar-SA"/>
    </w:rPr>
  </w:style>
  <w:style w:type="character" w:customStyle="1" w:styleId="Heading8Char5">
    <w:name w:val="Heading 8 Char5"/>
    <w:rsid w:val="00D55095"/>
    <w:rPr>
      <w:rFonts w:ascii="Arial" w:hAnsi="Arial"/>
      <w:sz w:val="36"/>
      <w:lang w:val="en-GB" w:eastAsia="en-US"/>
    </w:rPr>
  </w:style>
  <w:style w:type="character" w:customStyle="1" w:styleId="Heading9Char4">
    <w:name w:val="Heading 9 Char4"/>
    <w:aliases w:val="Figure Heading Char3,FH Char3"/>
    <w:rsid w:val="00D55095"/>
    <w:rPr>
      <w:rFonts w:ascii="Arial" w:hAnsi="Arial"/>
      <w:sz w:val="36"/>
      <w:lang w:val="en-GB" w:eastAsia="en-US"/>
    </w:rPr>
  </w:style>
  <w:style w:type="character" w:customStyle="1" w:styleId="FooterChar4">
    <w:name w:val="Footer Char4"/>
    <w:aliases w:val="footer odd Char3,footer Char3,fo Char3,pie de página Char3"/>
    <w:rsid w:val="00D55095"/>
    <w:rPr>
      <w:rFonts w:ascii="Arial" w:hAnsi="Arial"/>
      <w:b/>
      <w:i/>
      <w:noProof/>
      <w:sz w:val="18"/>
      <w:lang w:val="en-GB" w:eastAsia="en-US"/>
    </w:rPr>
  </w:style>
  <w:style w:type="character" w:customStyle="1" w:styleId="PlainTextChar5">
    <w:name w:val="Plain Text Char5"/>
    <w:rsid w:val="00D55095"/>
    <w:rPr>
      <w:rFonts w:ascii="Courier New" w:eastAsiaTheme="minorEastAsia" w:hAnsi="Courier New"/>
      <w:lang w:val="nb-NO" w:eastAsia="en-GB"/>
    </w:rPr>
  </w:style>
  <w:style w:type="character" w:customStyle="1" w:styleId="BodyText2Char5">
    <w:name w:val="Body Text 2 Char5"/>
    <w:basedOn w:val="DefaultParagraphFont"/>
    <w:uiPriority w:val="99"/>
    <w:rsid w:val="00D5509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55095"/>
    <w:rPr>
      <w:rFonts w:ascii="Times New Roman" w:eastAsiaTheme="minorEastAsia" w:hAnsi="Times New Roman"/>
      <w:lang w:val="en-GB" w:eastAsia="ja-JP"/>
    </w:rPr>
  </w:style>
  <w:style w:type="character" w:customStyle="1" w:styleId="NOChar2">
    <w:name w:val="NO Char2"/>
    <w:locked/>
    <w:rsid w:val="00D55095"/>
    <w:rPr>
      <w:lang w:eastAsia="en-US"/>
    </w:rPr>
  </w:style>
  <w:style w:type="character" w:customStyle="1" w:styleId="B11">
    <w:name w:val="B1 (文字)"/>
    <w:uiPriority w:val="99"/>
    <w:locked/>
    <w:rsid w:val="00D5509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55095"/>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55095"/>
    <w:rPr>
      <w:rFonts w:eastAsia="MS Mincho"/>
      <w:lang w:val="en-GB" w:eastAsia="en-GB"/>
    </w:rPr>
  </w:style>
  <w:style w:type="character" w:customStyle="1" w:styleId="HTMLPreformattedChar3">
    <w:name w:val="HTML Preformatted Char3"/>
    <w:basedOn w:val="DefaultParagraphFont"/>
    <w:rsid w:val="00D55095"/>
    <w:rPr>
      <w:rFonts w:ascii="Courier New" w:eastAsia="MS Mincho" w:hAnsi="Courier New"/>
      <w:lang w:val="en-GB" w:eastAsia="x-none"/>
    </w:rPr>
  </w:style>
  <w:style w:type="character" w:customStyle="1" w:styleId="ListChar5">
    <w:name w:val="List Char5"/>
    <w:rsid w:val="00D55095"/>
    <w:rPr>
      <w:rFonts w:ascii="Times New Roman" w:hAnsi="Times New Roman"/>
      <w:lang w:val="en-GB" w:eastAsia="en-US"/>
    </w:rPr>
  </w:style>
  <w:style w:type="character" w:customStyle="1" w:styleId="Char23">
    <w:name w:val="批注文字 Char2"/>
    <w:qFormat/>
    <w:rsid w:val="00D55095"/>
    <w:rPr>
      <w:lang w:val="en-GB" w:eastAsia="en-US"/>
    </w:rPr>
  </w:style>
  <w:style w:type="character" w:customStyle="1" w:styleId="Char31">
    <w:name w:val="批注文字 Char3"/>
    <w:uiPriority w:val="99"/>
    <w:qFormat/>
    <w:rsid w:val="00D55095"/>
    <w:rPr>
      <w:lang w:val="en-GB" w:eastAsia="en-US"/>
    </w:rPr>
  </w:style>
  <w:style w:type="character" w:customStyle="1" w:styleId="8Char2">
    <w:name w:val="标题 8 Char2"/>
    <w:rsid w:val="00D55095"/>
    <w:rPr>
      <w:rFonts w:ascii="Arial" w:eastAsia="Times New Roman" w:hAnsi="Arial"/>
      <w:sz w:val="36"/>
    </w:rPr>
  </w:style>
  <w:style w:type="character" w:customStyle="1" w:styleId="Char24">
    <w:name w:val="批注框文本 Char2"/>
    <w:rsid w:val="00D55095"/>
    <w:rPr>
      <w:rFonts w:ascii="Segoe UI" w:hAnsi="Segoe UI" w:cs="Segoe UI"/>
      <w:sz w:val="18"/>
      <w:szCs w:val="18"/>
      <w:lang w:eastAsia="en-US"/>
    </w:rPr>
  </w:style>
  <w:style w:type="character" w:customStyle="1" w:styleId="Char25">
    <w:name w:val="文档结构图 Char2"/>
    <w:rsid w:val="00D55095"/>
    <w:rPr>
      <w:rFonts w:ascii="Tahoma" w:hAnsi="Tahoma" w:cs="Tahoma"/>
      <w:shd w:val="clear" w:color="auto" w:fill="000080"/>
      <w:lang w:val="en-GB" w:eastAsia="en-US"/>
    </w:rPr>
  </w:style>
  <w:style w:type="character" w:customStyle="1" w:styleId="Char26">
    <w:name w:val="纯文本 Char2"/>
    <w:uiPriority w:val="99"/>
    <w:rsid w:val="00D55095"/>
    <w:rPr>
      <w:rFonts w:ascii="Courier New" w:hAnsi="Courier New"/>
      <w:lang w:val="nb-NO" w:eastAsia="en-US"/>
    </w:rPr>
  </w:style>
  <w:style w:type="character" w:customStyle="1" w:styleId="abstractlabel">
    <w:name w:val="abstractlabel"/>
    <w:rsid w:val="00D55095"/>
  </w:style>
  <w:style w:type="character" w:styleId="HTMLCite">
    <w:name w:val="HTML Cite"/>
    <w:unhideWhenUsed/>
    <w:rsid w:val="00D55095"/>
    <w:rPr>
      <w:i w:val="0"/>
      <w:color w:val="008000"/>
    </w:rPr>
  </w:style>
  <w:style w:type="character" w:customStyle="1" w:styleId="opdict3lineoneresulttip">
    <w:name w:val="op_dict3_lineone_result_tip"/>
    <w:rsid w:val="00D55095"/>
    <w:rPr>
      <w:color w:val="999999"/>
    </w:rPr>
  </w:style>
  <w:style w:type="character" w:customStyle="1" w:styleId="c-icon">
    <w:name w:val="c-icon"/>
    <w:rsid w:val="00D55095"/>
  </w:style>
  <w:style w:type="character" w:customStyle="1" w:styleId="420">
    <w:name w:val="(文字) (文字)42"/>
    <w:rsid w:val="00D55095"/>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55095"/>
    <w:rPr>
      <w:rFonts w:ascii="Arial" w:hAnsi="Arial"/>
      <w:sz w:val="28"/>
    </w:rPr>
  </w:style>
  <w:style w:type="character" w:customStyle="1" w:styleId="Head2A2">
    <w:name w:val="Head2A2"/>
    <w:rsid w:val="00D55095"/>
    <w:rPr>
      <w:rFonts w:ascii="Arial" w:eastAsia="MS Mincho" w:hAnsi="Arial"/>
      <w:sz w:val="32"/>
      <w:lang w:val="en-GB" w:eastAsia="en-US" w:bidi="ar-SA"/>
    </w:rPr>
  </w:style>
  <w:style w:type="paragraph" w:customStyle="1" w:styleId="120">
    <w:name w:val="修订12"/>
    <w:hidden/>
    <w:semiHidden/>
    <w:rsid w:val="00D55095"/>
    <w:rPr>
      <w:rFonts w:ascii="Times New Roman" w:eastAsia="MS Mincho" w:hAnsi="Times New Roman"/>
      <w:lang w:val="en-GB" w:eastAsia="en-US"/>
    </w:rPr>
  </w:style>
  <w:style w:type="paragraph" w:customStyle="1" w:styleId="112">
    <w:name w:val="修订11"/>
    <w:hidden/>
    <w:semiHidden/>
    <w:rsid w:val="00D55095"/>
    <w:rPr>
      <w:rFonts w:ascii="Times New Roman" w:eastAsia="MS Mincho" w:hAnsi="Times New Roman"/>
      <w:lang w:val="en-GB" w:eastAsia="en-US"/>
    </w:rPr>
  </w:style>
  <w:style w:type="character" w:customStyle="1" w:styleId="Char50">
    <w:name w:val="批注主题 Char5"/>
    <w:rsid w:val="00D55095"/>
    <w:rPr>
      <w:b/>
      <w:bCs/>
      <w:lang w:val="en-GB"/>
    </w:rPr>
  </w:style>
  <w:style w:type="character" w:customStyle="1" w:styleId="Char32">
    <w:name w:val="日期 Char3"/>
    <w:rsid w:val="00D55095"/>
    <w:rPr>
      <w:lang w:val="en-GB" w:eastAsia="x-none"/>
    </w:rPr>
  </w:style>
  <w:style w:type="character" w:customStyle="1" w:styleId="h410">
    <w:name w:val="h410"/>
    <w:rsid w:val="00D55095"/>
    <w:rPr>
      <w:rFonts w:ascii="Arial" w:hAnsi="Arial"/>
      <w:sz w:val="24"/>
      <w:lang w:val="en-GB"/>
    </w:rPr>
  </w:style>
  <w:style w:type="character" w:customStyle="1" w:styleId="h53">
    <w:name w:val="h53"/>
    <w:rsid w:val="00D55095"/>
    <w:rPr>
      <w:rFonts w:ascii="Arial" w:eastAsia="SimSun" w:hAnsi="Arial"/>
      <w:sz w:val="22"/>
      <w:lang w:val="en-GB" w:eastAsia="en-US" w:bidi="ar-SA"/>
    </w:rPr>
  </w:style>
  <w:style w:type="character" w:customStyle="1" w:styleId="Titre34">
    <w:name w:val="Titre 34"/>
    <w:rsid w:val="00D55095"/>
    <w:rPr>
      <w:rFonts w:ascii="Arial" w:hAnsi="Arial"/>
      <w:sz w:val="28"/>
      <w:szCs w:val="28"/>
      <w:lang w:val="en-GB" w:eastAsia="en-GB"/>
    </w:rPr>
  </w:style>
  <w:style w:type="character" w:customStyle="1" w:styleId="CharChar110">
    <w:name w:val="Char Char110"/>
    <w:rsid w:val="00D55095"/>
    <w:rPr>
      <w:lang w:val="en-GB" w:eastAsia="ja-JP"/>
    </w:rPr>
  </w:style>
  <w:style w:type="character" w:customStyle="1" w:styleId="CharChar42">
    <w:name w:val="Char Char42"/>
    <w:rsid w:val="00D55095"/>
    <w:rPr>
      <w:rFonts w:ascii="Courier New" w:hAnsi="Courier New"/>
      <w:lang w:val="nb-NO" w:eastAsia="ja-JP"/>
    </w:rPr>
  </w:style>
  <w:style w:type="character" w:customStyle="1" w:styleId="CharChar72">
    <w:name w:val="Char Char72"/>
    <w:rsid w:val="00D55095"/>
    <w:rPr>
      <w:rFonts w:ascii="Tahoma" w:hAnsi="Tahoma"/>
      <w:shd w:val="clear" w:color="auto" w:fill="000080"/>
      <w:lang w:val="en-GB" w:eastAsia="en-US"/>
    </w:rPr>
  </w:style>
  <w:style w:type="character" w:customStyle="1" w:styleId="CharChar102">
    <w:name w:val="Char Char102"/>
    <w:rsid w:val="00D55095"/>
    <w:rPr>
      <w:rFonts w:ascii="Times New Roman" w:hAnsi="Times New Roman"/>
      <w:lang w:val="en-GB" w:eastAsia="en-US"/>
    </w:rPr>
  </w:style>
  <w:style w:type="character" w:customStyle="1" w:styleId="CharChar92">
    <w:name w:val="Char Char92"/>
    <w:rsid w:val="00D55095"/>
    <w:rPr>
      <w:rFonts w:ascii="Tahoma" w:hAnsi="Tahoma"/>
      <w:sz w:val="16"/>
      <w:lang w:val="en-GB" w:eastAsia="en-US"/>
    </w:rPr>
  </w:style>
  <w:style w:type="character" w:customStyle="1" w:styleId="CharChar82">
    <w:name w:val="Char Char82"/>
    <w:semiHidden/>
    <w:rsid w:val="00D55095"/>
    <w:rPr>
      <w:rFonts w:ascii="Times New Roman" w:hAnsi="Times New Roman"/>
      <w:b/>
      <w:lang w:val="en-GB" w:eastAsia="en-US"/>
    </w:rPr>
  </w:style>
  <w:style w:type="character" w:customStyle="1" w:styleId="CharChar192">
    <w:name w:val="Char Char192"/>
    <w:rsid w:val="00D55095"/>
    <w:rPr>
      <w:rFonts w:ascii="Times New Roman" w:hAnsi="Times New Roman" w:cs="Times New Roman" w:hint="default"/>
      <w:lang w:val="en-GB"/>
    </w:rPr>
  </w:style>
  <w:style w:type="character" w:customStyle="1" w:styleId="CharChar132">
    <w:name w:val="Char Char132"/>
    <w:semiHidden/>
    <w:rsid w:val="00D55095"/>
    <w:rPr>
      <w:rFonts w:ascii="SimSun" w:eastAsia="SimSun" w:hAnsi="SimSun" w:hint="eastAsia"/>
      <w:lang w:val="en-GB" w:eastAsia="en-US" w:bidi="ar-SA"/>
    </w:rPr>
  </w:style>
  <w:style w:type="character" w:customStyle="1" w:styleId="CharChar62">
    <w:name w:val="Char Char62"/>
    <w:rsid w:val="00D55095"/>
    <w:rPr>
      <w:rFonts w:ascii="Arial" w:eastAsia="SimSun" w:hAnsi="Arial" w:cs="Arial" w:hint="default"/>
      <w:sz w:val="32"/>
      <w:lang w:val="en-GB" w:eastAsia="en-US" w:bidi="ar-SA"/>
    </w:rPr>
  </w:style>
  <w:style w:type="character" w:customStyle="1" w:styleId="CharChar52">
    <w:name w:val="Char Char52"/>
    <w:rsid w:val="00D55095"/>
    <w:rPr>
      <w:rFonts w:ascii="Arial" w:eastAsia="SimSun" w:hAnsi="Arial" w:cs="Arial" w:hint="default"/>
      <w:sz w:val="28"/>
      <w:lang w:val="en-GB" w:eastAsia="en-US" w:bidi="ar-SA"/>
    </w:rPr>
  </w:style>
  <w:style w:type="character" w:customStyle="1" w:styleId="CharChar162">
    <w:name w:val="Char Char162"/>
    <w:rsid w:val="00D55095"/>
    <w:rPr>
      <w:rFonts w:ascii="Arial" w:eastAsia="SimSun" w:hAnsi="Arial" w:cs="Arial" w:hint="default"/>
      <w:lang w:val="en-GB" w:eastAsia="en-US" w:bidi="ar-SA"/>
    </w:rPr>
  </w:style>
  <w:style w:type="character" w:customStyle="1" w:styleId="CharChar142">
    <w:name w:val="Char Char142"/>
    <w:rsid w:val="00D55095"/>
    <w:rPr>
      <w:rFonts w:ascii="Arial" w:eastAsia="SimSun" w:hAnsi="Arial" w:cs="Arial" w:hint="default"/>
      <w:sz w:val="36"/>
      <w:lang w:val="en-GB" w:eastAsia="en-US" w:bidi="ar-SA"/>
    </w:rPr>
  </w:style>
  <w:style w:type="character" w:customStyle="1" w:styleId="CharChar112">
    <w:name w:val="Char Char112"/>
    <w:rsid w:val="00D55095"/>
    <w:rPr>
      <w:rFonts w:ascii="Tahoma" w:eastAsia="SimSun" w:hAnsi="Tahoma" w:cs="Tahoma" w:hint="default"/>
      <w:lang w:val="en-GB" w:eastAsia="en-US" w:bidi="ar-SA"/>
    </w:rPr>
  </w:style>
  <w:style w:type="character" w:customStyle="1" w:styleId="CharChar34">
    <w:name w:val="Char Char34"/>
    <w:rsid w:val="00D55095"/>
    <w:rPr>
      <w:rFonts w:ascii="Arial" w:hAnsi="Arial" w:cs="Arial" w:hint="default"/>
      <w:sz w:val="22"/>
      <w:lang w:val="en-GB" w:eastAsia="en-US" w:bidi="ar-SA"/>
    </w:rPr>
  </w:style>
  <w:style w:type="character" w:customStyle="1" w:styleId="CharChar213">
    <w:name w:val="Char Char213"/>
    <w:rsid w:val="00D55095"/>
    <w:rPr>
      <w:rFonts w:ascii="Arial" w:hAnsi="Arial" w:cs="Arial" w:hint="default"/>
      <w:sz w:val="28"/>
      <w:lang w:val="en-GB" w:eastAsia="en-US"/>
    </w:rPr>
  </w:style>
  <w:style w:type="character" w:customStyle="1" w:styleId="CharChar152">
    <w:name w:val="Char Char152"/>
    <w:rsid w:val="00D55095"/>
    <w:rPr>
      <w:rFonts w:ascii="Arial" w:hAnsi="Arial" w:cs="Arial" w:hint="default"/>
      <w:sz w:val="36"/>
      <w:lang w:val="en-GB"/>
    </w:rPr>
  </w:style>
  <w:style w:type="character" w:customStyle="1" w:styleId="CharChar252">
    <w:name w:val="Char Char252"/>
    <w:rsid w:val="00D55095"/>
    <w:rPr>
      <w:rFonts w:ascii="Arial" w:hAnsi="Arial" w:cs="Arial" w:hint="default"/>
      <w:lang w:val="en-GB" w:eastAsia="en-US"/>
    </w:rPr>
  </w:style>
  <w:style w:type="character" w:customStyle="1" w:styleId="CharChar242">
    <w:name w:val="Char Char242"/>
    <w:rsid w:val="00D55095"/>
    <w:rPr>
      <w:rFonts w:ascii="Arial" w:hAnsi="Arial" w:cs="Arial" w:hint="default"/>
      <w:sz w:val="36"/>
      <w:lang w:val="en-GB" w:eastAsia="en-US"/>
    </w:rPr>
  </w:style>
  <w:style w:type="character" w:customStyle="1" w:styleId="CharChar302">
    <w:name w:val="Char Char302"/>
    <w:rsid w:val="00D55095"/>
    <w:rPr>
      <w:rFonts w:ascii="Arial" w:hAnsi="Arial" w:cs="Arial" w:hint="default"/>
      <w:lang w:val="en-GB" w:eastAsia="en-US"/>
    </w:rPr>
  </w:style>
  <w:style w:type="character" w:customStyle="1" w:styleId="CharChar292">
    <w:name w:val="Char Char292"/>
    <w:rsid w:val="00D55095"/>
    <w:rPr>
      <w:rFonts w:ascii="Arial" w:hAnsi="Arial" w:cs="Arial" w:hint="default"/>
      <w:sz w:val="36"/>
      <w:lang w:val="en-GB" w:eastAsia="en-US"/>
    </w:rPr>
  </w:style>
  <w:style w:type="character" w:customStyle="1" w:styleId="CharChar282">
    <w:name w:val="Char Char282"/>
    <w:rsid w:val="00D55095"/>
    <w:rPr>
      <w:rFonts w:ascii="Arial" w:hAnsi="Arial" w:cs="Arial" w:hint="default"/>
      <w:sz w:val="36"/>
      <w:lang w:val="en-GB" w:eastAsia="en-US"/>
    </w:rPr>
  </w:style>
  <w:style w:type="character" w:customStyle="1" w:styleId="CharChar272">
    <w:name w:val="Char Char272"/>
    <w:rsid w:val="00D55095"/>
    <w:rPr>
      <w:rFonts w:ascii="Arial" w:hAnsi="Arial" w:cs="Arial" w:hint="default"/>
      <w:b/>
      <w:bCs w:val="0"/>
      <w:i/>
      <w:iCs w:val="0"/>
      <w:noProof/>
      <w:sz w:val="18"/>
      <w:lang w:val="en-GB" w:eastAsia="en-US"/>
    </w:rPr>
  </w:style>
  <w:style w:type="character" w:customStyle="1" w:styleId="CharChar212">
    <w:name w:val="Char Char212"/>
    <w:rsid w:val="00D55095"/>
    <w:rPr>
      <w:rFonts w:ascii="Times New Roman" w:hAnsi="Times New Roman"/>
      <w:lang w:val="en-GB" w:eastAsia="en-US"/>
    </w:rPr>
  </w:style>
  <w:style w:type="character" w:customStyle="1" w:styleId="CharChar172">
    <w:name w:val="Char Char172"/>
    <w:rsid w:val="00D55095"/>
    <w:rPr>
      <w:rFonts w:ascii="Tahoma" w:hAnsi="Tahoma" w:cs="Tahoma"/>
      <w:shd w:val="clear" w:color="auto" w:fill="000080"/>
      <w:lang w:val="en-GB" w:eastAsia="en-US"/>
    </w:rPr>
  </w:style>
  <w:style w:type="character" w:customStyle="1" w:styleId="CharChar202">
    <w:name w:val="Char Char202"/>
    <w:rsid w:val="00D55095"/>
    <w:rPr>
      <w:rFonts w:ascii="Tahoma" w:hAnsi="Tahoma" w:cs="Tahoma"/>
      <w:sz w:val="16"/>
      <w:szCs w:val="16"/>
      <w:lang w:val="en-GB" w:eastAsia="en-US"/>
    </w:rPr>
  </w:style>
  <w:style w:type="character" w:customStyle="1" w:styleId="CharChar262">
    <w:name w:val="Char Char262"/>
    <w:rsid w:val="00D55095"/>
    <w:rPr>
      <w:rFonts w:ascii="Times New Roman" w:hAnsi="Times New Roman"/>
      <w:lang w:val="en-GB" w:eastAsia="en-US"/>
    </w:rPr>
  </w:style>
  <w:style w:type="character" w:customStyle="1" w:styleId="CharChar182">
    <w:name w:val="Char Char182"/>
    <w:rsid w:val="00D55095"/>
    <w:rPr>
      <w:rFonts w:ascii="Arial" w:hAnsi="Arial"/>
      <w:lang w:eastAsia="en-US"/>
    </w:rPr>
  </w:style>
  <w:style w:type="character" w:customStyle="1" w:styleId="CarCar92">
    <w:name w:val="Car Car92"/>
    <w:rsid w:val="00D55095"/>
    <w:rPr>
      <w:rFonts w:ascii="Arial" w:hAnsi="Arial"/>
      <w:lang w:val="en-GB" w:eastAsia="ja-JP" w:bidi="ar-SA"/>
    </w:rPr>
  </w:style>
  <w:style w:type="character" w:customStyle="1" w:styleId="101">
    <w:name w:val="(文字) (文字)10"/>
    <w:rsid w:val="00D55095"/>
    <w:rPr>
      <w:rFonts w:ascii="Arial" w:eastAsia="MS Mincho" w:hAnsi="Arial" w:cs="Arial"/>
      <w:sz w:val="28"/>
      <w:szCs w:val="28"/>
      <w:lang w:val="en-GB" w:eastAsia="ja-JP"/>
    </w:rPr>
  </w:style>
  <w:style w:type="character" w:customStyle="1" w:styleId="82">
    <w:name w:val="(文字) (文字)82"/>
    <w:rsid w:val="00D55095"/>
    <w:rPr>
      <w:rFonts w:ascii="Arial" w:eastAsia="MS Mincho" w:hAnsi="Arial"/>
      <w:lang w:val="en-GB" w:eastAsia="ar-SA" w:bidi="ar-SA"/>
    </w:rPr>
  </w:style>
  <w:style w:type="character" w:customStyle="1" w:styleId="72">
    <w:name w:val="(文字) (文字)72"/>
    <w:rsid w:val="00D55095"/>
    <w:rPr>
      <w:rFonts w:ascii="Arial" w:eastAsia="MS Mincho" w:hAnsi="Arial"/>
      <w:sz w:val="36"/>
      <w:lang w:val="en-GB" w:eastAsia="ar-SA" w:bidi="ar-SA"/>
    </w:rPr>
  </w:style>
  <w:style w:type="character" w:customStyle="1" w:styleId="62">
    <w:name w:val="(文字) (文字)62"/>
    <w:rsid w:val="00D55095"/>
    <w:rPr>
      <w:rFonts w:eastAsia="MS Mincho"/>
      <w:lang w:val="en-GB" w:eastAsia="ar-SA" w:bidi="ar-SA"/>
    </w:rPr>
  </w:style>
  <w:style w:type="character" w:customStyle="1" w:styleId="520">
    <w:name w:val="(文字) (文字)52"/>
    <w:rsid w:val="00D55095"/>
    <w:rPr>
      <w:rFonts w:ascii="Courier New" w:eastAsia="MS Mincho" w:hAnsi="Courier New"/>
      <w:lang w:val="nb-NO" w:eastAsia="ar-SA" w:bidi="ar-SA"/>
    </w:rPr>
  </w:style>
  <w:style w:type="character" w:customStyle="1" w:styleId="320">
    <w:name w:val="(文字) (文字)32"/>
    <w:rsid w:val="00D55095"/>
    <w:rPr>
      <w:rFonts w:eastAsia="MS Mincho"/>
      <w:lang w:val="en-GB" w:eastAsia="ar-SA" w:bidi="ar-SA"/>
    </w:rPr>
  </w:style>
  <w:style w:type="character" w:customStyle="1" w:styleId="122">
    <w:name w:val="(文字) (文字)12"/>
    <w:rsid w:val="00D55095"/>
    <w:rPr>
      <w:rFonts w:eastAsia="MS Mincho"/>
      <w:lang w:val="en-GB" w:eastAsia="ar-SA" w:bidi="ar-SA"/>
    </w:rPr>
  </w:style>
  <w:style w:type="character" w:customStyle="1" w:styleId="CharChar222">
    <w:name w:val="Char Char222"/>
    <w:rsid w:val="00D55095"/>
    <w:rPr>
      <w:rFonts w:ascii="Arial" w:hAnsi="Arial"/>
      <w:lang w:val="en-GB"/>
    </w:rPr>
  </w:style>
  <w:style w:type="character" w:customStyle="1" w:styleId="CarCar102">
    <w:name w:val="Car Car102"/>
    <w:rsid w:val="00D55095"/>
    <w:rPr>
      <w:rFonts w:ascii="Arial" w:hAnsi="Arial"/>
      <w:lang w:val="en-GB" w:eastAsia="ja-JP" w:bidi="ar-SA"/>
    </w:rPr>
  </w:style>
  <w:style w:type="character" w:customStyle="1" w:styleId="CharChar232">
    <w:name w:val="Char Char232"/>
    <w:rsid w:val="00D55095"/>
    <w:rPr>
      <w:rFonts w:ascii="Arial" w:hAnsi="Arial"/>
      <w:lang w:val="en-GB" w:eastAsia="en-US"/>
    </w:rPr>
  </w:style>
  <w:style w:type="character" w:customStyle="1" w:styleId="ZchnZchn52">
    <w:name w:val="Zchn Zchn52"/>
    <w:rsid w:val="00D55095"/>
    <w:rPr>
      <w:rFonts w:ascii="Courier New" w:eastAsia="Batang" w:hAnsi="Courier New"/>
      <w:lang w:val="nb-NO" w:eastAsia="en-US" w:bidi="ar-SA"/>
    </w:rPr>
  </w:style>
  <w:style w:type="character" w:customStyle="1" w:styleId="CarCar42">
    <w:name w:val="Car Car42"/>
    <w:rsid w:val="00D55095"/>
    <w:rPr>
      <w:rFonts w:ascii="Arial" w:eastAsia="MS Mincho" w:hAnsi="Arial"/>
      <w:lang w:val="en-GB" w:eastAsia="en-US" w:bidi="ar-SA"/>
    </w:rPr>
  </w:style>
  <w:style w:type="character" w:customStyle="1" w:styleId="CarCar82">
    <w:name w:val="Car Car82"/>
    <w:rsid w:val="00D55095"/>
    <w:rPr>
      <w:rFonts w:ascii="Arial" w:eastAsia="MS Mincho" w:hAnsi="Arial"/>
      <w:sz w:val="36"/>
      <w:lang w:val="en-GB" w:eastAsia="en-US" w:bidi="ar-SA"/>
    </w:rPr>
  </w:style>
  <w:style w:type="character" w:customStyle="1" w:styleId="CarCar32">
    <w:name w:val="Car Car32"/>
    <w:rsid w:val="00D55095"/>
    <w:rPr>
      <w:rFonts w:ascii="Arial" w:eastAsia="MS Mincho" w:hAnsi="Arial"/>
      <w:sz w:val="36"/>
      <w:lang w:val="en-GB" w:eastAsia="en-US" w:bidi="ar-SA"/>
    </w:rPr>
  </w:style>
  <w:style w:type="character" w:customStyle="1" w:styleId="CarCar72">
    <w:name w:val="Car Car72"/>
    <w:rsid w:val="00D55095"/>
    <w:rPr>
      <w:rFonts w:eastAsia="MS Mincho"/>
      <w:lang w:val="en-GB" w:eastAsia="en-US" w:bidi="ar-SA"/>
    </w:rPr>
  </w:style>
  <w:style w:type="character" w:customStyle="1" w:styleId="CarCar62">
    <w:name w:val="Car Car62"/>
    <w:rsid w:val="00D55095"/>
    <w:rPr>
      <w:rFonts w:ascii="Courier New" w:hAnsi="Courier New"/>
      <w:lang w:val="nb-NO" w:eastAsia="ja-JP" w:bidi="ar-SA"/>
    </w:rPr>
  </w:style>
  <w:style w:type="table" w:customStyle="1" w:styleId="TableGrid15">
    <w:name w:val="Table Grid15"/>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D55095"/>
    <w:pPr>
      <w:overflowPunct w:val="0"/>
      <w:autoSpaceDE w:val="0"/>
      <w:autoSpaceDN w:val="0"/>
      <w:adjustRightInd w:val="0"/>
      <w:textAlignment w:val="baseline"/>
    </w:pPr>
    <w:rPr>
      <w:lang w:eastAsia="en-GB"/>
    </w:rPr>
  </w:style>
  <w:style w:type="paragraph" w:customStyle="1" w:styleId="Guidance">
    <w:name w:val="Guidance"/>
    <w:basedOn w:val="Normal"/>
    <w:rsid w:val="00D55095"/>
    <w:pPr>
      <w:overflowPunct w:val="0"/>
      <w:autoSpaceDE w:val="0"/>
      <w:autoSpaceDN w:val="0"/>
      <w:adjustRightInd w:val="0"/>
      <w:textAlignment w:val="baseline"/>
    </w:pPr>
    <w:rPr>
      <w:i/>
      <w:color w:val="0000FF"/>
      <w:lang w:eastAsia="en-GB"/>
    </w:rPr>
  </w:style>
  <w:style w:type="paragraph" w:customStyle="1" w:styleId="TabList">
    <w:name w:val="TabList"/>
    <w:basedOn w:val="Normal"/>
    <w:rsid w:val="00D5509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5509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5509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5509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D5509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D5509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D5509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D55095"/>
    <w:rPr>
      <w:rFonts w:ascii="Arial" w:eastAsia="MS Mincho" w:hAnsi="Arial"/>
      <w:lang w:val="en-GB" w:eastAsia="en-US"/>
    </w:rPr>
  </w:style>
  <w:style w:type="paragraph" w:customStyle="1" w:styleId="textintend1">
    <w:name w:val="text intend 1"/>
    <w:basedOn w:val="text"/>
    <w:rsid w:val="00D55095"/>
    <w:pPr>
      <w:widowControl/>
      <w:tabs>
        <w:tab w:val="num" w:pos="992"/>
      </w:tabs>
      <w:spacing w:after="120"/>
      <w:ind w:left="992" w:hanging="425"/>
    </w:pPr>
    <w:rPr>
      <w:lang w:val="en-US"/>
    </w:rPr>
  </w:style>
  <w:style w:type="paragraph" w:customStyle="1" w:styleId="textintend2">
    <w:name w:val="text intend 2"/>
    <w:basedOn w:val="text"/>
    <w:rsid w:val="00D55095"/>
    <w:pPr>
      <w:widowControl/>
      <w:tabs>
        <w:tab w:val="num" w:pos="1418"/>
      </w:tabs>
      <w:spacing w:after="120"/>
      <w:ind w:left="1418" w:hanging="426"/>
    </w:pPr>
    <w:rPr>
      <w:lang w:val="en-US"/>
    </w:rPr>
  </w:style>
  <w:style w:type="paragraph" w:customStyle="1" w:styleId="textintend3">
    <w:name w:val="text intend 3"/>
    <w:basedOn w:val="text"/>
    <w:rsid w:val="00D55095"/>
    <w:pPr>
      <w:widowControl/>
      <w:tabs>
        <w:tab w:val="num" w:pos="1843"/>
      </w:tabs>
      <w:spacing w:after="120"/>
      <w:ind w:left="1843" w:hanging="425"/>
    </w:pPr>
    <w:rPr>
      <w:lang w:val="en-US"/>
    </w:rPr>
  </w:style>
  <w:style w:type="paragraph" w:customStyle="1" w:styleId="normalpuce">
    <w:name w:val="normal puce"/>
    <w:basedOn w:val="Normal"/>
    <w:rsid w:val="00D5509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D55095"/>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rsid w:val="00D55095"/>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rsid w:val="00D5509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D55095"/>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D5509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D55095"/>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semiHidden/>
    <w:rsid w:val="00D55095"/>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rsid w:val="00D55095"/>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rsid w:val="00D55095"/>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5509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D55095"/>
    <w:rPr>
      <w:rFonts w:eastAsia="SimSun"/>
      <w:i/>
      <w:color w:val="0000FF"/>
      <w:lang w:val="en-GB" w:eastAsia="en-US"/>
    </w:rPr>
  </w:style>
  <w:style w:type="paragraph" w:customStyle="1" w:styleId="Bulletedo1">
    <w:name w:val="Bulleted o 1"/>
    <w:basedOn w:val="Normal"/>
    <w:uiPriority w:val="99"/>
    <w:rsid w:val="00D55095"/>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rsid w:val="00D55095"/>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D5509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D55095"/>
    <w:rPr>
      <w:rFonts w:ascii="Arial" w:eastAsia="Malgun Gothic" w:hAnsi="Arial"/>
      <w:spacing w:val="2"/>
      <w:lang w:val="en-GB" w:eastAsia="en-GB"/>
    </w:rPr>
  </w:style>
  <w:style w:type="paragraph" w:customStyle="1" w:styleId="BL">
    <w:name w:val="BL"/>
    <w:basedOn w:val="Normal"/>
    <w:rsid w:val="00D55095"/>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55095"/>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5509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D55095"/>
    <w:rPr>
      <w:b/>
      <w:lang w:val="en-GB" w:eastAsia="en-GB" w:bidi="ar-SA"/>
    </w:rPr>
  </w:style>
  <w:style w:type="paragraph" w:customStyle="1" w:styleId="CharCharCharCharCharChar">
    <w:name w:val="Char Char Char Char Char Char"/>
    <w:semiHidden/>
    <w:rsid w:val="00D550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D55095"/>
    <w:rPr>
      <w:rFonts w:ascii="Arial" w:hAnsi="Arial" w:cs="Times New Roman"/>
      <w:sz w:val="20"/>
      <w:szCs w:val="20"/>
      <w:lang w:val="en-GB" w:eastAsia="en-US"/>
    </w:rPr>
  </w:style>
  <w:style w:type="paragraph" w:customStyle="1" w:styleId="CarCar">
    <w:name w:val="Car Car"/>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D55095"/>
    <w:rPr>
      <w:rFonts w:ascii="Times New Roman" w:eastAsia="Malgun Gothic" w:hAnsi="Times New Roman"/>
      <w:sz w:val="24"/>
      <w:szCs w:val="24"/>
      <w:lang w:val="en-GB" w:eastAsia="ko-KR"/>
    </w:rPr>
  </w:style>
  <w:style w:type="paragraph" w:customStyle="1" w:styleId="-PAGE-">
    <w:name w:val="- PAGE -"/>
    <w:rsid w:val="00D55095"/>
    <w:rPr>
      <w:rFonts w:ascii="Times New Roman" w:eastAsia="Malgun Gothic" w:hAnsi="Times New Roman"/>
      <w:sz w:val="24"/>
      <w:szCs w:val="24"/>
      <w:lang w:val="en-GB" w:eastAsia="ko-KR"/>
    </w:rPr>
  </w:style>
  <w:style w:type="paragraph" w:customStyle="1" w:styleId="PageXofY">
    <w:name w:val="Page X of Y"/>
    <w:rsid w:val="00D55095"/>
    <w:rPr>
      <w:rFonts w:ascii="Times New Roman" w:eastAsia="Malgun Gothic" w:hAnsi="Times New Roman"/>
      <w:sz w:val="24"/>
      <w:szCs w:val="24"/>
      <w:lang w:val="en-GB" w:eastAsia="ko-KR"/>
    </w:rPr>
  </w:style>
  <w:style w:type="paragraph" w:customStyle="1" w:styleId="Createdby">
    <w:name w:val="Created by"/>
    <w:rsid w:val="00D55095"/>
    <w:rPr>
      <w:rFonts w:ascii="Times New Roman" w:eastAsia="Malgun Gothic" w:hAnsi="Times New Roman"/>
      <w:sz w:val="24"/>
      <w:szCs w:val="24"/>
      <w:lang w:val="en-GB" w:eastAsia="ko-KR"/>
    </w:rPr>
  </w:style>
  <w:style w:type="paragraph" w:customStyle="1" w:styleId="Createdon">
    <w:name w:val="Created on"/>
    <w:rsid w:val="00D55095"/>
    <w:rPr>
      <w:rFonts w:ascii="Times New Roman" w:eastAsia="Malgun Gothic" w:hAnsi="Times New Roman"/>
      <w:sz w:val="24"/>
      <w:szCs w:val="24"/>
      <w:lang w:val="en-GB" w:eastAsia="ko-KR"/>
    </w:rPr>
  </w:style>
  <w:style w:type="paragraph" w:customStyle="1" w:styleId="Lastprinted">
    <w:name w:val="Last printed"/>
    <w:rsid w:val="00D55095"/>
    <w:rPr>
      <w:rFonts w:ascii="Times New Roman" w:eastAsia="Malgun Gothic" w:hAnsi="Times New Roman"/>
      <w:sz w:val="24"/>
      <w:szCs w:val="24"/>
      <w:lang w:val="en-GB" w:eastAsia="ko-KR"/>
    </w:rPr>
  </w:style>
  <w:style w:type="paragraph" w:customStyle="1" w:styleId="Lastsavedby">
    <w:name w:val="Last saved by"/>
    <w:rsid w:val="00D55095"/>
    <w:rPr>
      <w:rFonts w:ascii="Times New Roman" w:eastAsia="Malgun Gothic" w:hAnsi="Times New Roman"/>
      <w:sz w:val="24"/>
      <w:szCs w:val="24"/>
      <w:lang w:val="en-GB" w:eastAsia="ko-KR"/>
    </w:rPr>
  </w:style>
  <w:style w:type="paragraph" w:customStyle="1" w:styleId="Filename">
    <w:name w:val="Filename"/>
    <w:rsid w:val="00D55095"/>
    <w:rPr>
      <w:rFonts w:ascii="Times New Roman" w:eastAsia="Malgun Gothic" w:hAnsi="Times New Roman"/>
      <w:sz w:val="24"/>
      <w:szCs w:val="24"/>
      <w:lang w:val="en-GB" w:eastAsia="ko-KR"/>
    </w:rPr>
  </w:style>
  <w:style w:type="paragraph" w:customStyle="1" w:styleId="Filenameandpath">
    <w:name w:val="Filename and path"/>
    <w:rsid w:val="00D55095"/>
    <w:rPr>
      <w:rFonts w:ascii="Times New Roman" w:eastAsia="Malgun Gothic" w:hAnsi="Times New Roman"/>
      <w:sz w:val="24"/>
      <w:szCs w:val="24"/>
      <w:lang w:val="en-GB" w:eastAsia="ko-KR"/>
    </w:rPr>
  </w:style>
  <w:style w:type="paragraph" w:customStyle="1" w:styleId="AuthorPageDate">
    <w:name w:val="Author  Page #  Date"/>
    <w:rsid w:val="00D55095"/>
    <w:rPr>
      <w:rFonts w:ascii="Times New Roman" w:eastAsia="Malgun Gothic" w:hAnsi="Times New Roman"/>
      <w:sz w:val="24"/>
      <w:szCs w:val="24"/>
      <w:lang w:val="en-GB" w:eastAsia="ko-KR"/>
    </w:rPr>
  </w:style>
  <w:style w:type="paragraph" w:customStyle="1" w:styleId="ConfidentialPageDate">
    <w:name w:val="Confidential  Page #  Date"/>
    <w:rsid w:val="00D55095"/>
    <w:rPr>
      <w:rFonts w:ascii="Times New Roman" w:eastAsia="Malgun Gothic" w:hAnsi="Times New Roman"/>
      <w:sz w:val="24"/>
      <w:szCs w:val="24"/>
      <w:lang w:val="en-GB" w:eastAsia="ko-KR"/>
    </w:rPr>
  </w:style>
  <w:style w:type="paragraph" w:customStyle="1" w:styleId="INDENT1">
    <w:name w:val="INDENT1"/>
    <w:basedOn w:val="Normal"/>
    <w:rsid w:val="00D55095"/>
    <w:pPr>
      <w:overflowPunct w:val="0"/>
      <w:autoSpaceDE w:val="0"/>
      <w:autoSpaceDN w:val="0"/>
      <w:adjustRightInd w:val="0"/>
      <w:ind w:left="851"/>
      <w:textAlignment w:val="baseline"/>
    </w:pPr>
    <w:rPr>
      <w:lang w:eastAsia="ja-JP"/>
    </w:rPr>
  </w:style>
  <w:style w:type="paragraph" w:customStyle="1" w:styleId="INDENT2">
    <w:name w:val="INDENT2"/>
    <w:basedOn w:val="Normal"/>
    <w:rsid w:val="00D5509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5509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550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5509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550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5509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5509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5509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5509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D55095"/>
    <w:pPr>
      <w:overflowPunct w:val="0"/>
      <w:autoSpaceDE w:val="0"/>
      <w:autoSpaceDN w:val="0"/>
      <w:adjustRightInd w:val="0"/>
      <w:textAlignment w:val="baseline"/>
    </w:pPr>
    <w:rPr>
      <w:lang w:eastAsia="ja-JP"/>
    </w:rPr>
  </w:style>
  <w:style w:type="paragraph" w:customStyle="1" w:styleId="TaOC">
    <w:name w:val="TaOC"/>
    <w:basedOn w:val="TAC"/>
    <w:rsid w:val="00D5509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5509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5509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5509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D5509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rsid w:val="00D5509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D55095"/>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D55095"/>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rsid w:val="00D5509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rsid w:val="00D5509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rsid w:val="00D5509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55095"/>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rsid w:val="00D5509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5509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5509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5509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509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550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55095"/>
    <w:pPr>
      <w:tabs>
        <w:tab w:val="left" w:pos="360"/>
      </w:tabs>
      <w:ind w:left="360" w:hanging="360"/>
    </w:pPr>
    <w:rPr>
      <w:sz w:val="24"/>
      <w:szCs w:val="24"/>
      <w:lang w:val="en-GB"/>
    </w:rPr>
  </w:style>
  <w:style w:type="paragraph" w:customStyle="1" w:styleId="Para1">
    <w:name w:val="Para1"/>
    <w:basedOn w:val="Normal"/>
    <w:rsid w:val="00D5509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5509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55095"/>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rsid w:val="00D5509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5509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5509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5509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5509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55095"/>
    <w:pPr>
      <w:spacing w:before="120"/>
      <w:outlineLvl w:val="2"/>
    </w:pPr>
    <w:rPr>
      <w:sz w:val="28"/>
    </w:rPr>
  </w:style>
  <w:style w:type="paragraph" w:customStyle="1" w:styleId="Heading2Head2A2">
    <w:name w:val="Heading 2.Head2A.2"/>
    <w:basedOn w:val="Heading1"/>
    <w:next w:val="Normal"/>
    <w:rsid w:val="00D5509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D5509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5509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5509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55095"/>
    <w:pPr>
      <w:widowControl w:val="0"/>
      <w:spacing w:after="120"/>
      <w:ind w:left="283" w:hanging="283"/>
    </w:pPr>
    <w:rPr>
      <w:rFonts w:eastAsia="MS Mincho"/>
      <w:lang w:eastAsia="de-DE"/>
    </w:rPr>
  </w:style>
  <w:style w:type="paragraph" w:customStyle="1" w:styleId="11BodyText">
    <w:name w:val="11 BodyText"/>
    <w:basedOn w:val="Normal"/>
    <w:link w:val="11BodyTextChar"/>
    <w:rsid w:val="00D55095"/>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D5509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D5509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5509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D55095"/>
    <w:rPr>
      <w:rFonts w:ascii="Arial" w:eastAsia="Malgun Gothic" w:hAnsi="Arial"/>
      <w:kern w:val="2"/>
      <w:sz w:val="18"/>
      <w:lang w:val="en-GB" w:eastAsia="en-GB"/>
    </w:rPr>
  </w:style>
  <w:style w:type="paragraph" w:customStyle="1" w:styleId="Default">
    <w:name w:val="Default"/>
    <w:rsid w:val="00D55095"/>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55095"/>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D55095"/>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5509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D55095"/>
    <w:rPr>
      <w:rFonts w:ascii="Arial" w:hAnsi="Arial"/>
      <w:snapToGrid w:val="0"/>
      <w:sz w:val="22"/>
      <w:szCs w:val="22"/>
      <w:lang w:val="en-GB" w:eastAsia="en-GB"/>
    </w:rPr>
  </w:style>
  <w:style w:type="table" w:customStyle="1" w:styleId="Tabellengitternetz6135">
    <w:name w:val="Tabellengitternetz61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5509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5509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D55095"/>
    <w:rPr>
      <w:rFonts w:ascii="Arial" w:hAnsi="Arial"/>
      <w:sz w:val="28"/>
      <w:lang w:val="en-GB" w:eastAsia="ko-KR" w:bidi="ar-SA"/>
    </w:rPr>
  </w:style>
  <w:style w:type="character" w:customStyle="1" w:styleId="CharChar32">
    <w:name w:val="Char Char32"/>
    <w:semiHidden/>
    <w:rsid w:val="00D55095"/>
    <w:rPr>
      <w:rFonts w:ascii="Arial" w:hAnsi="Arial"/>
      <w:sz w:val="28"/>
      <w:lang w:val="en-GB" w:eastAsia="ko-KR" w:bidi="ar-SA"/>
    </w:rPr>
  </w:style>
  <w:style w:type="table" w:customStyle="1" w:styleId="Tabellengitternetz61124">
    <w:name w:val="Tabellengitternetz611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5509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D5509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rsid w:val="00D55095"/>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D550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rsid w:val="00D55095"/>
    <w:rPr>
      <w:rFonts w:ascii="Times New Roman" w:hAnsi="Times New Roman"/>
      <w:i/>
      <w:iCs/>
      <w:color w:val="4F81BD" w:themeColor="accent1"/>
      <w:lang w:val="en-GB" w:eastAsia="en-US"/>
    </w:rPr>
  </w:style>
  <w:style w:type="table" w:customStyle="1" w:styleId="11100">
    <w:name w:val="表格格線1110"/>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550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5509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55095"/>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550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550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550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550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550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D55095"/>
    <w:rPr>
      <w:rFonts w:ascii="Times New Roman" w:eastAsia="MS Mincho" w:hAnsi="Times New Roman"/>
      <w:lang w:val="it-IT" w:eastAsia="en-US"/>
    </w:rPr>
  </w:style>
  <w:style w:type="table" w:customStyle="1" w:styleId="TableGrid511">
    <w:name w:val="Table Grid51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D55095"/>
    <w:rPr>
      <w:rFonts w:ascii="Times New Roman" w:eastAsia="MS Mincho" w:hAnsi="Times New Roman"/>
      <w:sz w:val="24"/>
      <w:szCs w:val="24"/>
      <w:lang w:val="en-GB" w:eastAsia="en-GB"/>
    </w:rPr>
  </w:style>
  <w:style w:type="paragraph" w:customStyle="1" w:styleId="Doc-text2">
    <w:name w:val="Doc-text2"/>
    <w:basedOn w:val="Normal"/>
    <w:link w:val="Doc-text2Char"/>
    <w:qFormat/>
    <w:rsid w:val="00D5509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55095"/>
    <w:rPr>
      <w:rFonts w:ascii="Arial" w:eastAsia="MS Mincho" w:hAnsi="Arial" w:cs="Arial"/>
      <w:lang w:val="en-GB" w:eastAsia="ja-JP"/>
    </w:rPr>
  </w:style>
  <w:style w:type="paragraph" w:customStyle="1" w:styleId="116">
    <w:name w:val="1.1"/>
    <w:basedOn w:val="Heading3"/>
    <w:link w:val="11Char"/>
    <w:qFormat/>
    <w:rsid w:val="00D5509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D55095"/>
    <w:rPr>
      <w:rFonts w:ascii="Arial" w:eastAsia="MS Mincho" w:hAnsi="Arial"/>
      <w:b/>
      <w:bCs/>
      <w:sz w:val="24"/>
      <w:szCs w:val="26"/>
      <w:lang w:val="en-US" w:eastAsia="en-GB"/>
    </w:rPr>
  </w:style>
  <w:style w:type="character" w:customStyle="1" w:styleId="1fa">
    <w:name w:val="明显强调1"/>
    <w:uiPriority w:val="21"/>
    <w:qFormat/>
    <w:rsid w:val="00D55095"/>
    <w:rPr>
      <w:b/>
      <w:bCs/>
      <w:i/>
      <w:iCs/>
      <w:color w:val="4F81BD"/>
    </w:rPr>
  </w:style>
  <w:style w:type="paragraph" w:customStyle="1" w:styleId="MediumGrid21">
    <w:name w:val="Medium Grid 21"/>
    <w:link w:val="MediumGrid2Char"/>
    <w:uiPriority w:val="1"/>
    <w:qFormat/>
    <w:rsid w:val="00D5509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5509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55095"/>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5509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55095"/>
    <w:rPr>
      <w:rFonts w:ascii="Arial" w:eastAsia="MS Mincho" w:hAnsi="Arial" w:cs="Arial"/>
      <w:b/>
      <w:sz w:val="24"/>
      <w:szCs w:val="24"/>
      <w:lang w:val="en-US" w:eastAsia="en-GB"/>
    </w:rPr>
  </w:style>
  <w:style w:type="character" w:customStyle="1" w:styleId="Char27">
    <w:name w:val="明显引用 Char2"/>
    <w:basedOn w:val="DefaultParagraphFont"/>
    <w:uiPriority w:val="30"/>
    <w:rsid w:val="00D55095"/>
    <w:rPr>
      <w:rFonts w:ascii="Times New Roman" w:hAnsi="Times New Roman"/>
      <w:i/>
      <w:iCs/>
      <w:color w:val="4F81BD" w:themeColor="accent1"/>
      <w:lang w:val="en-GB" w:eastAsia="en-US"/>
    </w:rPr>
  </w:style>
  <w:style w:type="table" w:customStyle="1" w:styleId="55">
    <w:name w:val="网格型5"/>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D5509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D55095"/>
    <w:rPr>
      <w:color w:val="605E5C"/>
      <w:shd w:val="clear" w:color="auto" w:fill="E1DFDD"/>
    </w:rPr>
  </w:style>
  <w:style w:type="paragraph" w:customStyle="1" w:styleId="af">
    <w:name w:val="吹き出し"/>
    <w:basedOn w:val="Normal"/>
    <w:rsid w:val="00D5509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D5509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D5509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D55095"/>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rsid w:val="00D55095"/>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rsid w:val="00D55095"/>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D55095"/>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D55095"/>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D55095"/>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D5509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D55095"/>
    <w:rPr>
      <w:rFonts w:ascii="Times New Roman" w:eastAsia="Batang" w:hAnsi="Times New Roman"/>
      <w:lang w:val="en-GB" w:eastAsia="en-US"/>
    </w:rPr>
  </w:style>
  <w:style w:type="table" w:customStyle="1" w:styleId="TableGrid100">
    <w:name w:val="Table Grid10"/>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55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55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55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55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55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55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55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55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55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55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D5509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D550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rsid w:val="00D55095"/>
    <w:rPr>
      <w:rFonts w:ascii="Cambria" w:hAnsi="Cambria" w:cs="Times New Roman" w:hint="default"/>
      <w:b/>
      <w:bCs/>
      <w:kern w:val="28"/>
      <w:sz w:val="32"/>
      <w:szCs w:val="32"/>
      <w:lang w:val="en-GB" w:eastAsia="en-US"/>
    </w:rPr>
  </w:style>
  <w:style w:type="character" w:customStyle="1" w:styleId="1fe">
    <w:name w:val="副標題 字元1"/>
    <w:rsid w:val="00D55095"/>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rsid w:val="00D55095"/>
    <w:rPr>
      <w:rFonts w:ascii="Times New Roman" w:hAnsi="Times New Roman" w:cs="Times New Roman" w:hint="default"/>
      <w:i/>
      <w:iCs/>
      <w:color w:val="4F81BD"/>
      <w:lang w:val="en-GB" w:eastAsia="en-US"/>
    </w:rPr>
  </w:style>
  <w:style w:type="table" w:customStyle="1" w:styleId="TableGrid712">
    <w:name w:val="Table Grid712"/>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55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55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55095"/>
    <w:rPr>
      <w:rFonts w:ascii="Arial" w:hAnsi="Arial"/>
      <w:sz w:val="28"/>
      <w:lang w:val="en-GB" w:eastAsia="ko-KR" w:bidi="ar-SA"/>
    </w:rPr>
  </w:style>
  <w:style w:type="character" w:customStyle="1" w:styleId="29">
    <w:name w:val="副標題 字元2"/>
    <w:basedOn w:val="DefaultParagraphFont"/>
    <w:rsid w:val="00D5509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D55095"/>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D5509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55095"/>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5509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5509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55095"/>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5509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55095"/>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55095"/>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55095"/>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55095"/>
    <w:rPr>
      <w:rFonts w:ascii="Times New Roman" w:eastAsia="SimSun" w:hAnsi="Times New Roman"/>
      <w:lang w:val="en-GB" w:eastAsia="en-US"/>
    </w:rPr>
  </w:style>
  <w:style w:type="character" w:customStyle="1" w:styleId="IntenseQuoteChar2">
    <w:name w:val="Intense Quote Char2"/>
    <w:basedOn w:val="DefaultParagraphFont"/>
    <w:uiPriority w:val="30"/>
    <w:rsid w:val="00D55095"/>
    <w:rPr>
      <w:rFonts w:ascii="Times New Roman" w:hAnsi="Times New Roman"/>
      <w:i/>
      <w:iCs/>
      <w:color w:val="4F81BD" w:themeColor="accent1"/>
      <w:lang w:val="en-GB" w:eastAsia="en-US"/>
    </w:rPr>
  </w:style>
  <w:style w:type="table" w:customStyle="1" w:styleId="TableGrid30">
    <w:name w:val="Table Grid30"/>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550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550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55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550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550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55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55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55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55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55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55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550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55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55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55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55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55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55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D5509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55095"/>
    <w:rPr>
      <w:rFonts w:ascii="Arial" w:eastAsia="MS Mincho" w:hAnsi="Arial"/>
      <w:sz w:val="18"/>
      <w:lang w:val="en-GB" w:eastAsia="ja-JP"/>
    </w:rPr>
  </w:style>
  <w:style w:type="paragraph" w:customStyle="1" w:styleId="font5">
    <w:name w:val="font5"/>
    <w:basedOn w:val="Normal"/>
    <w:rsid w:val="00D5509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D5509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D550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D550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D5509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5509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5509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5509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5509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550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5509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5509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5509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5509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5509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5509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550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5509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D5509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5509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5509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5509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5509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5509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5509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5509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5509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5509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5509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5509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5509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5509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5509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5509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5509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5509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D55095"/>
    <w:rPr>
      <w:rFonts w:ascii="Arial" w:eastAsia="SimSun" w:hAnsi="Arial"/>
      <w:b/>
      <w:sz w:val="22"/>
      <w:lang w:val="en-GB" w:eastAsia="ja-JP"/>
    </w:rPr>
  </w:style>
  <w:style w:type="paragraph" w:customStyle="1" w:styleId="B6">
    <w:name w:val="B6"/>
    <w:basedOn w:val="B5"/>
    <w:link w:val="B6Char"/>
    <w:qFormat/>
    <w:rsid w:val="00D5509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55095"/>
    <w:rPr>
      <w:rFonts w:ascii="Times New Roman" w:eastAsia="SimSun" w:hAnsi="Times New Roman"/>
      <w:lang w:val="en-GB" w:eastAsia="x-none"/>
    </w:rPr>
  </w:style>
  <w:style w:type="paragraph" w:customStyle="1" w:styleId="CarCar1CharCharCarCar">
    <w:name w:val="Car Car1 Char Char Car Car"/>
    <w:semiHidden/>
    <w:rsid w:val="00D550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rsid w:val="00D5509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D55095"/>
    <w:rPr>
      <w:rFonts w:ascii="Times New Roman" w:eastAsia="SimSun" w:hAnsi="Times New Roman"/>
      <w:i/>
      <w:iCs/>
      <w:lang w:val="en-GB" w:eastAsia="x-none"/>
    </w:rPr>
  </w:style>
  <w:style w:type="paragraph" w:customStyle="1" w:styleId="CarCar5">
    <w:name w:val="Car Car5"/>
    <w:semiHidden/>
    <w:rsid w:val="00D550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rsid w:val="00D5509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55095"/>
    <w:rPr>
      <w:rFonts w:eastAsia="Malgun Gothic"/>
      <w:szCs w:val="24"/>
      <w:lang w:val="de-DE" w:eastAsia="de-DE"/>
    </w:rPr>
  </w:style>
  <w:style w:type="paragraph" w:customStyle="1" w:styleId="NormalLatinItalique">
    <w:name w:val="Normal + (Latin) Italique"/>
    <w:basedOn w:val="Normal"/>
    <w:link w:val="NormalLatinItaliqueCar"/>
    <w:rsid w:val="00D5509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D55095"/>
    <w:rPr>
      <w:rFonts w:eastAsia="SimSun"/>
      <w:lang w:val="x-none" w:eastAsia="x-none"/>
    </w:rPr>
  </w:style>
  <w:style w:type="table" w:customStyle="1" w:styleId="TableStyle1">
    <w:name w:val="Table Style1"/>
    <w:basedOn w:val="TableNormal"/>
    <w:rsid w:val="00D55095"/>
    <w:rPr>
      <w:rFonts w:ascii="Times New Roman" w:eastAsia="MS Mincho" w:hAnsi="Times New Roman"/>
      <w:lang w:val="en-US" w:eastAsia="en-US"/>
    </w:rPr>
    <w:tblPr/>
  </w:style>
  <w:style w:type="paragraph" w:customStyle="1" w:styleId="Normal1">
    <w:name w:val="Normal 1"/>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5509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rsid w:val="00D5509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D5509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rsid w:val="00D5509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5509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D5509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5509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5509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5509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5509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5509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5509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5509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55095"/>
    <w:pPr>
      <w:ind w:left="2269"/>
    </w:pPr>
  </w:style>
  <w:style w:type="character" w:customStyle="1" w:styleId="B7Char">
    <w:name w:val="B7 Char"/>
    <w:link w:val="B7"/>
    <w:qFormat/>
    <w:rsid w:val="00D55095"/>
    <w:rPr>
      <w:rFonts w:ascii="Times New Roman" w:eastAsia="SimSun" w:hAnsi="Times New Roman"/>
      <w:lang w:val="en-GB" w:eastAsia="x-none"/>
    </w:rPr>
  </w:style>
  <w:style w:type="character" w:customStyle="1" w:styleId="TFZchn">
    <w:name w:val="TF Zchn"/>
    <w:link w:val="TF10"/>
    <w:locked/>
    <w:rsid w:val="00D55095"/>
    <w:rPr>
      <w:rFonts w:ascii="Arial" w:hAnsi="Arial"/>
      <w:b/>
    </w:rPr>
  </w:style>
  <w:style w:type="paragraph" w:customStyle="1" w:styleId="xl63">
    <w:name w:val="xl63"/>
    <w:basedOn w:val="Normal"/>
    <w:rsid w:val="00D5509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5509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550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550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5509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rsid w:val="00D55095"/>
    <w:pPr>
      <w:overflowPunct w:val="0"/>
      <w:autoSpaceDE w:val="0"/>
      <w:autoSpaceDN w:val="0"/>
      <w:adjustRightInd w:val="0"/>
      <w:textAlignment w:val="baseline"/>
    </w:pPr>
    <w:rPr>
      <w:lang w:eastAsia="x-none"/>
    </w:rPr>
  </w:style>
  <w:style w:type="paragraph" w:customStyle="1" w:styleId="TAH8pt">
    <w:name w:val="TAH + 8 pt"/>
    <w:basedOn w:val="TAH"/>
    <w:rsid w:val="00D55095"/>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rsid w:val="00D5509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D55095"/>
    <w:rPr>
      <w:rFonts w:ascii="Courier New" w:eastAsia="MS Gothic" w:hAnsi="Courier New"/>
      <w:b/>
      <w:bCs/>
      <w:noProof/>
      <w:sz w:val="16"/>
      <w:lang w:val="en-US" w:eastAsia="en-US"/>
    </w:rPr>
  </w:style>
  <w:style w:type="paragraph" w:customStyle="1" w:styleId="PLBold0">
    <w:name w:val="PL + Bold"/>
    <w:basedOn w:val="PL"/>
    <w:link w:val="PLBoldChar0"/>
    <w:rsid w:val="00D55095"/>
    <w:pPr>
      <w:overflowPunct w:val="0"/>
      <w:autoSpaceDE w:val="0"/>
      <w:autoSpaceDN w:val="0"/>
      <w:adjustRightInd w:val="0"/>
      <w:textAlignment w:val="baseline"/>
    </w:pPr>
    <w:rPr>
      <w:lang w:val="en-US"/>
    </w:rPr>
  </w:style>
  <w:style w:type="character" w:customStyle="1" w:styleId="PLBoldChar0">
    <w:name w:val="PL + Bold Char"/>
    <w:link w:val="PLBold0"/>
    <w:rsid w:val="00D55095"/>
    <w:rPr>
      <w:rFonts w:ascii="Courier New" w:hAnsi="Courier New"/>
      <w:noProof/>
      <w:sz w:val="16"/>
      <w:lang w:val="en-US" w:eastAsia="en-US"/>
    </w:rPr>
  </w:style>
  <w:style w:type="paragraph" w:customStyle="1" w:styleId="numberedlist0">
    <w:name w:val="numbered list"/>
    <w:basedOn w:val="ListBullet"/>
    <w:rsid w:val="00D550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rsid w:val="00D55095"/>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D5509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D5509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D55095"/>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rsid w:val="00D55095"/>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rsid w:val="00D55095"/>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rsid w:val="00D55095"/>
    <w:pPr>
      <w:tabs>
        <w:tab w:val="left" w:pos="567"/>
      </w:tabs>
      <w:overflowPunct w:val="0"/>
      <w:autoSpaceDE w:val="0"/>
      <w:autoSpaceDN w:val="0"/>
      <w:adjustRightInd w:val="0"/>
      <w:textAlignment w:val="baseline"/>
    </w:pPr>
  </w:style>
  <w:style w:type="paragraph" w:customStyle="1" w:styleId="Npr">
    <w:name w:val="Npr"/>
    <w:basedOn w:val="Normal"/>
    <w:rsid w:val="00D5509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55095"/>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D55095"/>
    <w:pPr>
      <w:overflowPunct w:val="0"/>
      <w:autoSpaceDE w:val="0"/>
      <w:autoSpaceDN w:val="0"/>
      <w:adjustRightInd w:val="0"/>
      <w:textAlignment w:val="baseline"/>
    </w:pPr>
  </w:style>
  <w:style w:type="paragraph" w:customStyle="1" w:styleId="Char1f5">
    <w:name w:val="Char1"/>
    <w:semiHidden/>
    <w:rsid w:val="00D550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D5509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5509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5509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D55095"/>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rsid w:val="00D5509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rsid w:val="00D5509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5509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D55095"/>
    <w:pPr>
      <w:overflowPunct w:val="0"/>
      <w:autoSpaceDE w:val="0"/>
      <w:autoSpaceDN w:val="0"/>
      <w:adjustRightInd w:val="0"/>
      <w:ind w:left="1984" w:hanging="281"/>
      <w:textAlignment w:val="baseline"/>
    </w:pPr>
    <w:rPr>
      <w:lang w:eastAsia="ja-JP"/>
    </w:rPr>
  </w:style>
  <w:style w:type="paragraph" w:customStyle="1" w:styleId="af0">
    <w:name w:val="標準番号"/>
    <w:basedOn w:val="Normal"/>
    <w:rsid w:val="00D5509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rsid w:val="00D5509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D55095"/>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rsid w:val="00D5509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D5509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550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5509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rsid w:val="00D5509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D55095"/>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rsid w:val="00D5509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rsid w:val="00D5509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rsid w:val="00D5509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rsid w:val="00D5509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rsid w:val="00D55095"/>
    <w:pPr>
      <w:ind w:left="851" w:hanging="284"/>
    </w:pPr>
  </w:style>
  <w:style w:type="paragraph" w:customStyle="1" w:styleId="af5">
    <w:name w:val="箇条書き"/>
    <w:basedOn w:val="List"/>
    <w:rsid w:val="00D5509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rsid w:val="00D55095"/>
    <w:pPr>
      <w:tabs>
        <w:tab w:val="clear" w:pos="644"/>
        <w:tab w:val="num" w:pos="1494"/>
      </w:tabs>
      <w:ind w:left="851" w:hanging="284"/>
    </w:pPr>
  </w:style>
  <w:style w:type="paragraph" w:customStyle="1" w:styleId="3a">
    <w:name w:val="箇条書き 3"/>
    <w:basedOn w:val="2c"/>
    <w:rsid w:val="00D55095"/>
    <w:pPr>
      <w:ind w:left="1135"/>
    </w:pPr>
  </w:style>
  <w:style w:type="paragraph" w:customStyle="1" w:styleId="2d">
    <w:name w:val="一覧 2"/>
    <w:basedOn w:val="List"/>
    <w:rsid w:val="00D5509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rsid w:val="00D55095"/>
    <w:pPr>
      <w:ind w:left="1135"/>
    </w:pPr>
  </w:style>
  <w:style w:type="paragraph" w:customStyle="1" w:styleId="4a">
    <w:name w:val="一覧 4"/>
    <w:basedOn w:val="3b"/>
    <w:rsid w:val="00D55095"/>
    <w:pPr>
      <w:ind w:left="1418"/>
    </w:pPr>
  </w:style>
  <w:style w:type="paragraph" w:customStyle="1" w:styleId="56">
    <w:name w:val="一覧 5"/>
    <w:basedOn w:val="4a"/>
    <w:rsid w:val="00D55095"/>
    <w:pPr>
      <w:ind w:left="1702"/>
    </w:pPr>
  </w:style>
  <w:style w:type="paragraph" w:customStyle="1" w:styleId="4b">
    <w:name w:val="箇条書き 4"/>
    <w:basedOn w:val="3a"/>
    <w:rsid w:val="00D55095"/>
    <w:pPr>
      <w:ind w:left="1418"/>
    </w:pPr>
  </w:style>
  <w:style w:type="paragraph" w:customStyle="1" w:styleId="57">
    <w:name w:val="箇条書き 5"/>
    <w:basedOn w:val="4b"/>
    <w:rsid w:val="00D55095"/>
    <w:pPr>
      <w:ind w:left="1702"/>
    </w:pPr>
  </w:style>
  <w:style w:type="paragraph" w:customStyle="1" w:styleId="af6">
    <w:name w:val="コメント文字列"/>
    <w:basedOn w:val="Normal"/>
    <w:rsid w:val="00D55095"/>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rsid w:val="00D55095"/>
    <w:rPr>
      <w:b/>
      <w:bCs/>
    </w:rPr>
  </w:style>
  <w:style w:type="paragraph" w:customStyle="1" w:styleId="af8">
    <w:name w:val="見出しマップ"/>
    <w:basedOn w:val="Normal"/>
    <w:rsid w:val="00D5509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5509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rsid w:val="00D5509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rsid w:val="00D5509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rsid w:val="00D5509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5509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rsid w:val="00D5509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rsid w:val="00D5509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rsid w:val="00D5509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5509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rsid w:val="00D5509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rsid w:val="00D55095"/>
    <w:pPr>
      <w:jc w:val="center"/>
    </w:pPr>
    <w:rPr>
      <w:b/>
      <w:bCs/>
    </w:rPr>
  </w:style>
  <w:style w:type="paragraph" w:customStyle="1" w:styleId="ListBullet1">
    <w:name w:val="List Bullet1"/>
    <w:basedOn w:val="Normal"/>
    <w:rsid w:val="00D5509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55095"/>
    <w:pPr>
      <w:tabs>
        <w:tab w:val="clear" w:pos="644"/>
        <w:tab w:val="num" w:pos="1494"/>
      </w:tabs>
      <w:ind w:left="851"/>
    </w:pPr>
  </w:style>
  <w:style w:type="paragraph" w:customStyle="1" w:styleId="ListBullet31">
    <w:name w:val="List Bullet 31"/>
    <w:basedOn w:val="ListBullet21"/>
    <w:rsid w:val="00D55095"/>
    <w:pPr>
      <w:ind w:left="1135"/>
    </w:pPr>
  </w:style>
  <w:style w:type="paragraph" w:customStyle="1" w:styleId="ListBullet41">
    <w:name w:val="List Bullet 41"/>
    <w:basedOn w:val="ListBullet31"/>
    <w:rsid w:val="00D55095"/>
    <w:pPr>
      <w:ind w:left="1418"/>
    </w:pPr>
  </w:style>
  <w:style w:type="paragraph" w:customStyle="1" w:styleId="ListBullet51">
    <w:name w:val="List Bullet 51"/>
    <w:basedOn w:val="ListBullet41"/>
    <w:rsid w:val="00D55095"/>
    <w:pPr>
      <w:ind w:left="1702"/>
    </w:pPr>
  </w:style>
  <w:style w:type="paragraph" w:customStyle="1" w:styleId="DocumentMap1">
    <w:name w:val="Document Map1"/>
    <w:basedOn w:val="Normal"/>
    <w:rsid w:val="00D5509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5509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5509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5509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55095"/>
    <w:pPr>
      <w:ind w:left="1418" w:hanging="284"/>
    </w:pPr>
  </w:style>
  <w:style w:type="paragraph" w:customStyle="1" w:styleId="ListNumber1">
    <w:name w:val="List Number1"/>
    <w:basedOn w:val="List"/>
    <w:rsid w:val="00D5509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D55095"/>
    <w:pPr>
      <w:ind w:left="851" w:hanging="284"/>
    </w:pPr>
  </w:style>
  <w:style w:type="paragraph" w:customStyle="1" w:styleId="List21">
    <w:name w:val="List 21"/>
    <w:basedOn w:val="List"/>
    <w:rsid w:val="00D5509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D55095"/>
    <w:pPr>
      <w:ind w:left="1702"/>
    </w:pPr>
  </w:style>
  <w:style w:type="paragraph" w:customStyle="1" w:styleId="BodyText21">
    <w:name w:val="Body Text 21"/>
    <w:basedOn w:val="Normal"/>
    <w:rsid w:val="00D5509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5509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5509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5509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55095"/>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rsid w:val="00D55095"/>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rsid w:val="00D55095"/>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rsid w:val="00D55095"/>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rsid w:val="00D55095"/>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D5509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D5509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55095"/>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D55095"/>
    <w:pPr>
      <w:overflowPunct w:val="0"/>
      <w:autoSpaceDE w:val="0"/>
      <w:autoSpaceDN w:val="0"/>
      <w:adjustRightInd w:val="0"/>
      <w:textAlignment w:val="baseline"/>
    </w:pPr>
  </w:style>
  <w:style w:type="paragraph" w:customStyle="1" w:styleId="TH0">
    <w:name w:val="样式 TH"/>
    <w:basedOn w:val="TH"/>
    <w:rsid w:val="00D55095"/>
    <w:pPr>
      <w:overflowPunct w:val="0"/>
      <w:autoSpaceDE w:val="0"/>
      <w:autoSpaceDN w:val="0"/>
      <w:adjustRightInd w:val="0"/>
      <w:textAlignment w:val="baseline"/>
    </w:pPr>
    <w:rPr>
      <w:bCs/>
    </w:rPr>
  </w:style>
  <w:style w:type="paragraph" w:customStyle="1" w:styleId="2f0">
    <w:name w:val="列出段落2"/>
    <w:basedOn w:val="Normal"/>
    <w:qFormat/>
    <w:rsid w:val="00D55095"/>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D55095"/>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rsid w:val="00D5509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rsid w:val="00D55095"/>
    <w:pPr>
      <w:ind w:left="851" w:hanging="284"/>
    </w:pPr>
  </w:style>
  <w:style w:type="paragraph" w:customStyle="1" w:styleId="1ff6">
    <w:name w:val="箇条書き1"/>
    <w:basedOn w:val="List"/>
    <w:rsid w:val="00D5509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rsid w:val="00D55095"/>
    <w:pPr>
      <w:tabs>
        <w:tab w:val="clear" w:pos="644"/>
        <w:tab w:val="num" w:pos="1494"/>
      </w:tabs>
      <w:ind w:left="851" w:hanging="284"/>
    </w:pPr>
  </w:style>
  <w:style w:type="paragraph" w:customStyle="1" w:styleId="31a">
    <w:name w:val="箇条書き 31"/>
    <w:basedOn w:val="218"/>
    <w:rsid w:val="00D55095"/>
    <w:pPr>
      <w:ind w:left="1135"/>
    </w:pPr>
  </w:style>
  <w:style w:type="paragraph" w:customStyle="1" w:styleId="219">
    <w:name w:val="一覧 21"/>
    <w:basedOn w:val="List"/>
    <w:rsid w:val="00D5509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rsid w:val="00D55095"/>
    <w:pPr>
      <w:ind w:left="1135"/>
    </w:pPr>
  </w:style>
  <w:style w:type="paragraph" w:customStyle="1" w:styleId="41a">
    <w:name w:val="一覧 41"/>
    <w:basedOn w:val="31b"/>
    <w:rsid w:val="00D55095"/>
    <w:pPr>
      <w:ind w:left="1418"/>
    </w:pPr>
  </w:style>
  <w:style w:type="paragraph" w:customStyle="1" w:styleId="513">
    <w:name w:val="一覧 51"/>
    <w:basedOn w:val="41a"/>
    <w:rsid w:val="00D55095"/>
    <w:pPr>
      <w:ind w:left="1702"/>
    </w:pPr>
  </w:style>
  <w:style w:type="paragraph" w:customStyle="1" w:styleId="41b">
    <w:name w:val="箇条書き 41"/>
    <w:basedOn w:val="31a"/>
    <w:rsid w:val="00D55095"/>
    <w:pPr>
      <w:ind w:left="1418"/>
    </w:pPr>
  </w:style>
  <w:style w:type="paragraph" w:customStyle="1" w:styleId="514">
    <w:name w:val="箇条書き 51"/>
    <w:basedOn w:val="41b"/>
    <w:rsid w:val="00D55095"/>
    <w:pPr>
      <w:ind w:left="1702"/>
    </w:pPr>
  </w:style>
  <w:style w:type="paragraph" w:customStyle="1" w:styleId="1ff7">
    <w:name w:val="コメント文字列1"/>
    <w:basedOn w:val="Normal"/>
    <w:rsid w:val="00D55095"/>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D55095"/>
    <w:rPr>
      <w:b/>
      <w:bCs/>
    </w:rPr>
  </w:style>
  <w:style w:type="paragraph" w:customStyle="1" w:styleId="1ff9">
    <w:name w:val="見出しマップ1"/>
    <w:basedOn w:val="Normal"/>
    <w:rsid w:val="00D5509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rsid w:val="00D5509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rsid w:val="00D5509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rsid w:val="00D5509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5509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rsid w:val="00D5509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rsid w:val="00D5509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rsid w:val="00D5509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5509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rsid w:val="00D550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D55095"/>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D55095"/>
    <w:rPr>
      <w:rFonts w:ascii="Times New Roman" w:eastAsia="SimSun" w:hAnsi="Times New Roman"/>
      <w:lang w:val="en-GB" w:eastAsia="en-US"/>
    </w:rPr>
  </w:style>
  <w:style w:type="paragraph" w:customStyle="1" w:styleId="B-Body">
    <w:name w:val="B-Body"/>
    <w:link w:val="B-BodyChar"/>
    <w:qFormat/>
    <w:rsid w:val="00D5509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55095"/>
    <w:rPr>
      <w:rFonts w:ascii="Times New Roman" w:eastAsia="SimSun" w:hAnsi="Times New Roman"/>
      <w:sz w:val="22"/>
      <w:lang w:val="en-GB" w:eastAsia="en-GB"/>
    </w:rPr>
  </w:style>
  <w:style w:type="paragraph" w:customStyle="1" w:styleId="4c">
    <w:name w:val="列出段落4"/>
    <w:basedOn w:val="Normal"/>
    <w:qFormat/>
    <w:rsid w:val="00D55095"/>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rsid w:val="00D55095"/>
    <w:pPr>
      <w:keepLines/>
      <w:spacing w:after="240"/>
      <w:jc w:val="center"/>
    </w:pPr>
    <w:rPr>
      <w:rFonts w:ascii="Arial" w:hAnsi="Arial"/>
      <w:b/>
    </w:rPr>
  </w:style>
  <w:style w:type="paragraph" w:customStyle="1" w:styleId="Commentnokia0">
    <w:name w:val="Comment nokia"/>
    <w:basedOn w:val="Heading4"/>
    <w:rsid w:val="00D55095"/>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D55095"/>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rsid w:val="00D5509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D5509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D5509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55095"/>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5509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55095"/>
    <w:rPr>
      <w:rFonts w:ascii="Times New Roman" w:eastAsia="SimSun" w:hAnsi="Times New Roman"/>
      <w:b/>
      <w:bCs/>
      <w:kern w:val="44"/>
      <w:sz w:val="30"/>
      <w:szCs w:val="32"/>
      <w:lang w:val="en-GB" w:eastAsia="en-US"/>
    </w:rPr>
  </w:style>
  <w:style w:type="paragraph" w:customStyle="1" w:styleId="B8">
    <w:name w:val="B8"/>
    <w:basedOn w:val="B7"/>
    <w:link w:val="B8Char"/>
    <w:qFormat/>
    <w:rsid w:val="00D55095"/>
    <w:pPr>
      <w:ind w:left="2552"/>
    </w:pPr>
    <w:rPr>
      <w:rFonts w:eastAsia="Times New Roman"/>
      <w:lang w:val="x-none" w:eastAsia="ja-JP"/>
    </w:rPr>
  </w:style>
  <w:style w:type="paragraph" w:customStyle="1" w:styleId="NOTE">
    <w:name w:val="NOTE"/>
    <w:basedOn w:val="B3"/>
    <w:qFormat/>
    <w:rsid w:val="00D55095"/>
    <w:pPr>
      <w:numPr>
        <w:numId w:val="35"/>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rsid w:val="00D5509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D5509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D5509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D55095"/>
    <w:pPr>
      <w:widowControl w:val="0"/>
      <w:spacing w:after="120"/>
    </w:pPr>
    <w:rPr>
      <w:rFonts w:ascii="Arial" w:eastAsia="‚l‚r ‚oƒSƒVƒbƒN" w:hAnsi="Arial"/>
      <w:snapToGrid w:val="0"/>
      <w:lang w:eastAsia="en-GB"/>
    </w:rPr>
  </w:style>
  <w:style w:type="paragraph" w:customStyle="1" w:styleId="L3">
    <w:name w:val="L3"/>
    <w:rsid w:val="00D5509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5509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55095"/>
    <w:pPr>
      <w:spacing w:before="120" w:after="220"/>
    </w:pPr>
    <w:rPr>
      <w:rFonts w:ascii="Arial" w:eastAsia="MS Mincho" w:hAnsi="Arial"/>
      <w:noProof/>
      <w:lang w:val="en-US" w:eastAsia="en-US"/>
    </w:rPr>
  </w:style>
  <w:style w:type="paragraph" w:customStyle="1" w:styleId="nroaml">
    <w:name w:val="nroaml"/>
    <w:basedOn w:val="H6"/>
    <w:rsid w:val="00D5509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5509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rsid w:val="00D5509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D5509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5509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5509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5509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D55095"/>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550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550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rsid w:val="00D5509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D5509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rsid w:val="00D5509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D5509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rsid w:val="00D5509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D5509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D55095"/>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rsid w:val="00D5509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semiHidden/>
    <w:rsid w:val="00D5509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D5509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D5509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D5509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5509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rsid w:val="00D5509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D5509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5509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rsid w:val="00D5509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rsid w:val="00D5509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D5509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D5509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5509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D5509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D5509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rsid w:val="00D5509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rsid w:val="00D5509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5509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5509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D5509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D5509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D5509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D5509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D5509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D5509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D55095"/>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rsid w:val="00D5509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55095"/>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rsid w:val="00D5509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D5509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5509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550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5509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5509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550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5509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5509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550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5509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rsid w:val="00D5509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D55095"/>
    <w:rPr>
      <w:rFonts w:ascii="Arial" w:eastAsia="Arial" w:hAnsi="Arial"/>
      <w:b/>
      <w:bCs/>
      <w:noProof/>
      <w:sz w:val="22"/>
      <w:lang w:val="en-US" w:eastAsia="en-US"/>
    </w:rPr>
  </w:style>
  <w:style w:type="paragraph" w:customStyle="1" w:styleId="-310">
    <w:name w:val="彩色底纹 - 着色 31"/>
    <w:basedOn w:val="Normal"/>
    <w:uiPriority w:val="34"/>
    <w:qFormat/>
    <w:rsid w:val="00D55095"/>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rsid w:val="00D5509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5509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55095"/>
    <w:rPr>
      <w:rFonts w:ascii="Times New Roman" w:eastAsia="Batang" w:hAnsi="Times New Roman"/>
      <w:sz w:val="24"/>
      <w:lang w:eastAsia="en-US"/>
    </w:rPr>
  </w:style>
  <w:style w:type="paragraph" w:customStyle="1" w:styleId="FBCharCharCharChar1">
    <w:name w:val="FB Char Char Char Char1"/>
    <w:next w:val="Normal"/>
    <w:semiHidden/>
    <w:rsid w:val="00D550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550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550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5509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D55095"/>
    <w:rPr>
      <w:rFonts w:ascii="Arial" w:eastAsia="Arial" w:hAnsi="Arial"/>
      <w:sz w:val="28"/>
      <w:lang w:val="en-GB" w:eastAsia="en-US"/>
    </w:rPr>
  </w:style>
  <w:style w:type="paragraph" w:customStyle="1" w:styleId="a">
    <w:name w:val="表格题注"/>
    <w:next w:val="Normal"/>
    <w:rsid w:val="00D55095"/>
    <w:pPr>
      <w:numPr>
        <w:numId w:val="23"/>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D55095"/>
    <w:pPr>
      <w:numPr>
        <w:numId w:val="24"/>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D55095"/>
    <w:rPr>
      <w:rFonts w:ascii="Arial" w:hAnsi="Arial"/>
      <w:sz w:val="18"/>
      <w:lang w:val="x-none" w:eastAsia="ja-JP"/>
    </w:rPr>
  </w:style>
  <w:style w:type="paragraph" w:customStyle="1" w:styleId="1">
    <w:name w:val="样式1"/>
    <w:basedOn w:val="TAN"/>
    <w:link w:val="1Char2"/>
    <w:qFormat/>
    <w:rsid w:val="00D55095"/>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D5509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55095"/>
    <w:rPr>
      <w:rFonts w:ascii="Times New Roman" w:eastAsia="Batang" w:hAnsi="Times New Roman"/>
      <w:lang w:val="en-GB" w:eastAsia="en-US"/>
    </w:rPr>
  </w:style>
  <w:style w:type="paragraph" w:customStyle="1" w:styleId="810">
    <w:name w:val="表 (赤)  81"/>
    <w:basedOn w:val="Normal"/>
    <w:uiPriority w:val="34"/>
    <w:qFormat/>
    <w:rsid w:val="00D5509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D55095"/>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D5509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55095"/>
    <w:pPr>
      <w:spacing w:after="240"/>
      <w:jc w:val="both"/>
    </w:pPr>
    <w:rPr>
      <w:rFonts w:ascii="Arial" w:eastAsia="SimSun" w:hAnsi="Arial"/>
      <w:szCs w:val="24"/>
    </w:rPr>
  </w:style>
  <w:style w:type="paragraph" w:customStyle="1" w:styleId="ECCFootnote">
    <w:name w:val="ECC Footnote"/>
    <w:basedOn w:val="Normal"/>
    <w:autoRedefine/>
    <w:uiPriority w:val="99"/>
    <w:rsid w:val="00D5509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55095"/>
    <w:rPr>
      <w:rFonts w:ascii="Arial" w:eastAsia="SimSun" w:hAnsi="Arial"/>
      <w:szCs w:val="24"/>
      <w:lang w:val="en-GB" w:eastAsia="en-US"/>
    </w:rPr>
  </w:style>
  <w:style w:type="paragraph" w:customStyle="1" w:styleId="Text1">
    <w:name w:val="Text 1"/>
    <w:basedOn w:val="Normal"/>
    <w:rsid w:val="00D55095"/>
    <w:pPr>
      <w:spacing w:after="240"/>
      <w:ind w:left="482"/>
      <w:jc w:val="both"/>
    </w:pPr>
    <w:rPr>
      <w:rFonts w:eastAsia="SimSun"/>
      <w:sz w:val="24"/>
      <w:lang w:eastAsia="fr-BE"/>
    </w:rPr>
  </w:style>
  <w:style w:type="paragraph" w:customStyle="1" w:styleId="NumPar4">
    <w:name w:val="NumPar 4"/>
    <w:basedOn w:val="Heading4"/>
    <w:next w:val="Normal"/>
    <w:uiPriority w:val="99"/>
    <w:rsid w:val="00D55095"/>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rsid w:val="00D5509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5509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5509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D5509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rsid w:val="00D5509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5509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D5509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55095"/>
    <w:rPr>
      <w:rFonts w:ascii="Times New Roman" w:eastAsia="SimSun" w:hAnsi="Times New Roman"/>
      <w:sz w:val="22"/>
      <w:szCs w:val="22"/>
      <w:lang w:val="x-none" w:eastAsia="x-none"/>
    </w:rPr>
  </w:style>
  <w:style w:type="paragraph" w:customStyle="1" w:styleId="2-21">
    <w:name w:val="中等深浅列表 2 - 着色 21"/>
    <w:uiPriority w:val="99"/>
    <w:semiHidden/>
    <w:rsid w:val="00D55095"/>
    <w:rPr>
      <w:rFonts w:ascii="Times New Roman" w:eastAsia="SimSun" w:hAnsi="Times New Roman"/>
      <w:lang w:val="en-GB" w:eastAsia="en-US"/>
    </w:rPr>
  </w:style>
  <w:style w:type="character" w:customStyle="1" w:styleId="11BodyTextChar">
    <w:name w:val="11 BodyText Char"/>
    <w:link w:val="11BodyText"/>
    <w:locked/>
    <w:rsid w:val="00D55095"/>
    <w:rPr>
      <w:rFonts w:ascii="Arial" w:hAnsi="Arial"/>
      <w:lang w:val="en-US" w:eastAsia="en-GB"/>
    </w:rPr>
  </w:style>
  <w:style w:type="paragraph" w:customStyle="1" w:styleId="70">
    <w:name w:val="修订7"/>
    <w:semiHidden/>
    <w:rsid w:val="00D55095"/>
    <w:rPr>
      <w:rFonts w:ascii="Times New Roman" w:eastAsia="Batang" w:hAnsi="Times New Roman"/>
      <w:lang w:val="en-GB" w:eastAsia="en-US"/>
    </w:rPr>
  </w:style>
  <w:style w:type="paragraph" w:customStyle="1" w:styleId="64">
    <w:name w:val="无间隔6"/>
    <w:qFormat/>
    <w:rsid w:val="00D55095"/>
    <w:rPr>
      <w:rFonts w:ascii="Times New Roman" w:eastAsia="SimSun" w:hAnsi="Times New Roman"/>
      <w:lang w:val="en-GB" w:eastAsia="en-US"/>
    </w:rPr>
  </w:style>
  <w:style w:type="paragraph" w:customStyle="1" w:styleId="2">
    <w:name w:val="无间隔2"/>
    <w:qFormat/>
    <w:rsid w:val="00D55095"/>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D55095"/>
    <w:pPr>
      <w:spacing w:after="0"/>
    </w:pPr>
    <w:rPr>
      <w:rFonts w:eastAsia="Calibri"/>
      <w:sz w:val="24"/>
      <w:szCs w:val="24"/>
      <w:lang w:val="sv-SE" w:eastAsia="sv-SE"/>
    </w:rPr>
  </w:style>
  <w:style w:type="paragraph" w:customStyle="1" w:styleId="TTan">
    <w:name w:val="TTan"/>
    <w:basedOn w:val="FP"/>
    <w:qFormat/>
    <w:rsid w:val="00D55095"/>
    <w:pPr>
      <w:overflowPunct w:val="0"/>
      <w:autoSpaceDE w:val="0"/>
      <w:autoSpaceDN w:val="0"/>
      <w:adjustRightInd w:val="0"/>
    </w:pPr>
    <w:rPr>
      <w:rFonts w:ascii="Arial" w:hAnsi="Arial"/>
      <w:sz w:val="18"/>
    </w:rPr>
  </w:style>
  <w:style w:type="paragraph" w:customStyle="1" w:styleId="912">
    <w:name w:val="目錄 91"/>
    <w:basedOn w:val="TOC8"/>
    <w:rsid w:val="00D55095"/>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rsid w:val="00D55095"/>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rsid w:val="00D5509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D5509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D5509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D55095"/>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D55095"/>
    <w:rPr>
      <w:rFonts w:ascii="Times New Roman" w:eastAsia="SimSun" w:hAnsi="Times New Roman"/>
      <w:lang w:val="en-GB" w:eastAsia="en-US"/>
    </w:rPr>
  </w:style>
  <w:style w:type="paragraph" w:customStyle="1" w:styleId="Tadc">
    <w:name w:val="Tadc"/>
    <w:basedOn w:val="Normal"/>
    <w:rsid w:val="00D55095"/>
    <w:pPr>
      <w:overflowPunct w:val="0"/>
      <w:autoSpaceDE w:val="0"/>
      <w:autoSpaceDN w:val="0"/>
      <w:adjustRightInd w:val="0"/>
    </w:pPr>
    <w:rPr>
      <w:rFonts w:eastAsia="SimSun" w:cs="v4.2.0"/>
    </w:rPr>
  </w:style>
  <w:style w:type="paragraph" w:customStyle="1" w:styleId="Es">
    <w:name w:val="Es"/>
    <w:basedOn w:val="B10"/>
    <w:rsid w:val="00D55095"/>
    <w:pPr>
      <w:overflowPunct w:val="0"/>
      <w:autoSpaceDE w:val="0"/>
      <w:autoSpaceDN w:val="0"/>
      <w:adjustRightInd w:val="0"/>
    </w:pPr>
    <w:rPr>
      <w:rFonts w:ascii="CG Times (WN)" w:eastAsia="SimSun" w:hAnsi="CG Times (WN)" w:cs="v4.2.0"/>
    </w:rPr>
  </w:style>
  <w:style w:type="paragraph" w:customStyle="1" w:styleId="TTH">
    <w:name w:val="TTH"/>
    <w:basedOn w:val="Normal"/>
    <w:rsid w:val="00D5509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D55095"/>
    <w:pPr>
      <w:tabs>
        <w:tab w:val="left" w:pos="426"/>
      </w:tabs>
    </w:pPr>
    <w:rPr>
      <w:rFonts w:ascii="Times New Roman" w:eastAsia="SimSun" w:hAnsi="Times New Roman"/>
      <w:lang w:val="en-GB" w:eastAsia="zh-CN"/>
    </w:rPr>
  </w:style>
  <w:style w:type="paragraph" w:customStyle="1" w:styleId="Headernonumber">
    <w:name w:val="Header_nonumber"/>
    <w:basedOn w:val="Heading1"/>
    <w:rsid w:val="00D55095"/>
    <w:pPr>
      <w:tabs>
        <w:tab w:val="left" w:pos="432"/>
      </w:tabs>
      <w:ind w:left="0" w:firstLine="0"/>
      <w:outlineLvl w:val="9"/>
    </w:pPr>
    <w:rPr>
      <w:rFonts w:eastAsia="SimSun"/>
      <w:lang w:eastAsia="zh-CN"/>
    </w:rPr>
  </w:style>
  <w:style w:type="paragraph" w:customStyle="1" w:styleId="21">
    <w:name w:val="21"/>
    <w:basedOn w:val="Normal"/>
    <w:rsid w:val="00D55095"/>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D55095"/>
    <w:rPr>
      <w:spacing w:val="-4"/>
      <w:kern w:val="2"/>
      <w:sz w:val="21"/>
      <w:szCs w:val="21"/>
    </w:rPr>
  </w:style>
  <w:style w:type="paragraph" w:customStyle="1" w:styleId="TableDescription">
    <w:name w:val="Table Description"/>
    <w:basedOn w:val="Normal"/>
    <w:next w:val="Normal"/>
    <w:link w:val="TableDescriptionChar"/>
    <w:rsid w:val="00D5509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5509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55095"/>
    <w:rPr>
      <w:sz w:val="24"/>
    </w:rPr>
  </w:style>
  <w:style w:type="paragraph" w:customStyle="1" w:styleId="221">
    <w:name w:val="本文 22"/>
    <w:basedOn w:val="Normal"/>
    <w:rsid w:val="00D55095"/>
    <w:pPr>
      <w:suppressAutoHyphens/>
      <w:spacing w:after="120"/>
    </w:pPr>
    <w:rPr>
      <w:rFonts w:eastAsia="MS Mincho" w:cs="CG Times (WN)"/>
      <w:lang w:eastAsia="ar-SA"/>
    </w:rPr>
  </w:style>
  <w:style w:type="paragraph" w:customStyle="1" w:styleId="32a">
    <w:name w:val="本文 32"/>
    <w:basedOn w:val="Normal"/>
    <w:rsid w:val="00D55095"/>
    <w:pPr>
      <w:suppressAutoHyphens/>
      <w:spacing w:after="120"/>
    </w:pPr>
    <w:rPr>
      <w:rFonts w:eastAsia="MS Mincho" w:cs="CG Times (WN)"/>
      <w:lang w:eastAsia="ar-SA"/>
    </w:rPr>
  </w:style>
  <w:style w:type="paragraph" w:customStyle="1" w:styleId="4d">
    <w:name w:val="吹き出し4"/>
    <w:basedOn w:val="Normal"/>
    <w:rsid w:val="00D55095"/>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rsid w:val="00D55095"/>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55095"/>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rsid w:val="00D55095"/>
    <w:pPr>
      <w:ind w:left="851" w:hanging="284"/>
    </w:pPr>
  </w:style>
  <w:style w:type="paragraph" w:customStyle="1" w:styleId="2f3">
    <w:name w:val="箇条書き2"/>
    <w:basedOn w:val="List"/>
    <w:rsid w:val="00D55095"/>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rsid w:val="00D55095"/>
    <w:pPr>
      <w:tabs>
        <w:tab w:val="clear" w:pos="644"/>
        <w:tab w:val="num" w:pos="1494"/>
      </w:tabs>
      <w:ind w:left="851" w:hanging="284"/>
    </w:pPr>
  </w:style>
  <w:style w:type="paragraph" w:customStyle="1" w:styleId="32b">
    <w:name w:val="箇条書き 32"/>
    <w:basedOn w:val="223"/>
    <w:rsid w:val="00D55095"/>
    <w:pPr>
      <w:ind w:left="1135"/>
    </w:pPr>
  </w:style>
  <w:style w:type="paragraph" w:customStyle="1" w:styleId="224">
    <w:name w:val="一覧 22"/>
    <w:basedOn w:val="List"/>
    <w:rsid w:val="00D55095"/>
    <w:pPr>
      <w:suppressAutoHyphens/>
      <w:ind w:left="851"/>
    </w:pPr>
    <w:rPr>
      <w:rFonts w:ascii="MS Mincho" w:eastAsia="MS Mincho" w:hAnsi="MS Mincho" w:cs="CG Times (WN)" w:hint="eastAsia"/>
      <w:lang w:eastAsia="ar-SA"/>
    </w:rPr>
  </w:style>
  <w:style w:type="paragraph" w:customStyle="1" w:styleId="32c">
    <w:name w:val="一覧 32"/>
    <w:basedOn w:val="224"/>
    <w:rsid w:val="00D55095"/>
  </w:style>
  <w:style w:type="paragraph" w:customStyle="1" w:styleId="42a">
    <w:name w:val="一覧 42"/>
    <w:basedOn w:val="32c"/>
    <w:rsid w:val="00D55095"/>
    <w:pPr>
      <w:ind w:left="1418"/>
    </w:pPr>
  </w:style>
  <w:style w:type="paragraph" w:customStyle="1" w:styleId="522">
    <w:name w:val="一覧 52"/>
    <w:basedOn w:val="42a"/>
    <w:rsid w:val="00D55095"/>
    <w:pPr>
      <w:ind w:left="1702"/>
    </w:pPr>
  </w:style>
  <w:style w:type="paragraph" w:customStyle="1" w:styleId="42b">
    <w:name w:val="箇条書き 42"/>
    <w:basedOn w:val="32b"/>
    <w:rsid w:val="00D55095"/>
  </w:style>
  <w:style w:type="paragraph" w:customStyle="1" w:styleId="523">
    <w:name w:val="箇条書き 52"/>
    <w:basedOn w:val="42b"/>
    <w:rsid w:val="00D55095"/>
  </w:style>
  <w:style w:type="paragraph" w:customStyle="1" w:styleId="2f4">
    <w:name w:val="コメント文字列2"/>
    <w:basedOn w:val="Normal"/>
    <w:rsid w:val="00D55095"/>
    <w:pPr>
      <w:suppressAutoHyphens/>
    </w:pPr>
    <w:rPr>
      <w:rFonts w:eastAsia="MS Mincho" w:cs="CG Times (WN)"/>
      <w:lang w:eastAsia="ar-SA"/>
    </w:rPr>
  </w:style>
  <w:style w:type="paragraph" w:customStyle="1" w:styleId="2f5">
    <w:name w:val="コメント内容2"/>
    <w:basedOn w:val="2f4"/>
    <w:next w:val="2f4"/>
    <w:rsid w:val="00D55095"/>
    <w:rPr>
      <w:b/>
      <w:bCs/>
    </w:rPr>
  </w:style>
  <w:style w:type="paragraph" w:customStyle="1" w:styleId="2f6">
    <w:name w:val="見出しマップ2"/>
    <w:basedOn w:val="Normal"/>
    <w:rsid w:val="00D55095"/>
    <w:pPr>
      <w:shd w:val="clear" w:color="auto" w:fill="000080"/>
      <w:suppressAutoHyphens/>
    </w:pPr>
    <w:rPr>
      <w:rFonts w:ascii="Tahoma" w:eastAsia="MS Mincho" w:hAnsi="Tahoma" w:cs="Tahoma"/>
      <w:lang w:eastAsia="ar-SA"/>
    </w:rPr>
  </w:style>
  <w:style w:type="paragraph" w:customStyle="1" w:styleId="2f7">
    <w:name w:val="書式なし2"/>
    <w:basedOn w:val="Normal"/>
    <w:rsid w:val="00D55095"/>
    <w:pPr>
      <w:suppressAutoHyphens/>
    </w:pPr>
    <w:rPr>
      <w:rFonts w:ascii="Courier New" w:eastAsia="MS Mincho" w:hAnsi="Courier New" w:cs="CG Times (WN)"/>
      <w:lang w:val="nb-NO" w:eastAsia="ar-SA"/>
    </w:rPr>
  </w:style>
  <w:style w:type="paragraph" w:customStyle="1" w:styleId="Web2">
    <w:name w:val="標準 (Web)2"/>
    <w:basedOn w:val="Normal"/>
    <w:rsid w:val="00D55095"/>
    <w:pPr>
      <w:suppressAutoHyphens/>
      <w:spacing w:before="100" w:after="100"/>
    </w:pPr>
    <w:rPr>
      <w:rFonts w:eastAsia="Arial Unicode MS" w:cs="CG Times (WN)"/>
      <w:sz w:val="24"/>
      <w:szCs w:val="24"/>
    </w:rPr>
  </w:style>
  <w:style w:type="paragraph" w:customStyle="1" w:styleId="225">
    <w:name w:val="本文インデント 22"/>
    <w:basedOn w:val="Normal"/>
    <w:rsid w:val="00D55095"/>
    <w:pPr>
      <w:suppressAutoHyphens/>
      <w:ind w:left="567"/>
    </w:pPr>
    <w:rPr>
      <w:rFonts w:ascii="Arial" w:eastAsia="MS Mincho" w:hAnsi="Arial" w:cs="Arial"/>
      <w:lang w:eastAsia="ar-SA"/>
    </w:rPr>
  </w:style>
  <w:style w:type="paragraph" w:customStyle="1" w:styleId="2f8">
    <w:name w:val="標準インデント2"/>
    <w:basedOn w:val="Normal"/>
    <w:rsid w:val="00D55095"/>
    <w:pPr>
      <w:suppressAutoHyphens/>
      <w:ind w:left="708"/>
    </w:pPr>
    <w:rPr>
      <w:rFonts w:eastAsia="MS Mincho" w:cs="CG Times (WN)"/>
      <w:lang w:eastAsia="ar-SA"/>
    </w:rPr>
  </w:style>
  <w:style w:type="paragraph" w:customStyle="1" w:styleId="2f9">
    <w:name w:val="記2"/>
    <w:basedOn w:val="Normal"/>
    <w:next w:val="Normal"/>
    <w:rsid w:val="00D55095"/>
    <w:pPr>
      <w:suppressAutoHyphens/>
    </w:pPr>
    <w:rPr>
      <w:rFonts w:eastAsia="MS Mincho" w:cs="CG Times (WN)"/>
      <w:lang w:eastAsia="ar-SA"/>
    </w:rPr>
  </w:style>
  <w:style w:type="paragraph" w:customStyle="1" w:styleId="HTML2">
    <w:name w:val="HTML 書式付き2"/>
    <w:basedOn w:val="Normal"/>
    <w:rsid w:val="00D55095"/>
    <w:pPr>
      <w:suppressAutoHyphens/>
    </w:pPr>
    <w:rPr>
      <w:rFonts w:ascii="Courier New" w:eastAsia="MS Mincho" w:hAnsi="Courier New" w:cs="Courier New"/>
      <w:lang w:eastAsia="ar-SA"/>
    </w:rPr>
  </w:style>
  <w:style w:type="character" w:customStyle="1" w:styleId="List1Char">
    <w:name w:val="List 1 Char"/>
    <w:link w:val="List1"/>
    <w:uiPriority w:val="99"/>
    <w:locked/>
    <w:rsid w:val="00D55095"/>
    <w:rPr>
      <w:rFonts w:eastAsia="PMingLiU"/>
      <w:lang w:val="x-none" w:eastAsia="x-none" w:bidi="en-US"/>
    </w:rPr>
  </w:style>
  <w:style w:type="paragraph" w:customStyle="1" w:styleId="List1">
    <w:name w:val="List 1"/>
    <w:basedOn w:val="Normal"/>
    <w:link w:val="List1Char"/>
    <w:uiPriority w:val="99"/>
    <w:qFormat/>
    <w:rsid w:val="00D55095"/>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D55095"/>
    <w:pPr>
      <w:overflowPunct w:val="0"/>
      <w:autoSpaceDE w:val="0"/>
      <w:autoSpaceDN w:val="0"/>
      <w:adjustRightInd w:val="0"/>
    </w:pPr>
    <w:rPr>
      <w:color w:val="E36C0A"/>
    </w:rPr>
  </w:style>
  <w:style w:type="paragraph" w:customStyle="1" w:styleId="Numbered1">
    <w:name w:val="Numbered 1"/>
    <w:basedOn w:val="Normal"/>
    <w:rsid w:val="00D55095"/>
    <w:pPr>
      <w:numPr>
        <w:numId w:val="29"/>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D55095"/>
  </w:style>
  <w:style w:type="paragraph" w:customStyle="1" w:styleId="StyleHeading5Firstline0cm">
    <w:name w:val="Style Heading 5 + First line:  0 cm"/>
    <w:basedOn w:val="Heading5"/>
    <w:qFormat/>
    <w:rsid w:val="00D5509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55095"/>
    <w:rPr>
      <w:sz w:val="16"/>
      <w:szCs w:val="16"/>
    </w:rPr>
  </w:style>
  <w:style w:type="paragraph" w:customStyle="1" w:styleId="Glossary">
    <w:name w:val="Glossary"/>
    <w:basedOn w:val="Normal"/>
    <w:link w:val="GlossaryChar"/>
    <w:uiPriority w:val="99"/>
    <w:qFormat/>
    <w:rsid w:val="00D55095"/>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rsid w:val="00D55095"/>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rsid w:val="00D55095"/>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rsid w:val="00D55095"/>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rsid w:val="00D55095"/>
  </w:style>
  <w:style w:type="paragraph" w:customStyle="1" w:styleId="3f1">
    <w:name w:val="箇条書き3"/>
    <w:basedOn w:val="List"/>
    <w:rsid w:val="00D55095"/>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rsid w:val="00D55095"/>
    <w:pPr>
      <w:tabs>
        <w:tab w:val="clear" w:pos="644"/>
        <w:tab w:val="num" w:pos="1494"/>
      </w:tabs>
      <w:ind w:left="851" w:hanging="284"/>
    </w:pPr>
  </w:style>
  <w:style w:type="paragraph" w:customStyle="1" w:styleId="338">
    <w:name w:val="箇条書き 33"/>
    <w:basedOn w:val="232"/>
    <w:rsid w:val="00D55095"/>
    <w:pPr>
      <w:ind w:left="1135"/>
    </w:pPr>
  </w:style>
  <w:style w:type="paragraph" w:customStyle="1" w:styleId="233">
    <w:name w:val="一覧 23"/>
    <w:basedOn w:val="List"/>
    <w:rsid w:val="00D55095"/>
    <w:pPr>
      <w:suppressAutoHyphens/>
      <w:ind w:left="851"/>
    </w:pPr>
    <w:rPr>
      <w:rFonts w:ascii="MS Mincho" w:eastAsia="MS Mincho" w:hAnsi="MS Mincho" w:cs="CG Times (WN)" w:hint="eastAsia"/>
      <w:lang w:eastAsia="ar-SA"/>
    </w:rPr>
  </w:style>
  <w:style w:type="paragraph" w:customStyle="1" w:styleId="339">
    <w:name w:val="一覧 33"/>
    <w:basedOn w:val="233"/>
    <w:rsid w:val="00D55095"/>
    <w:pPr>
      <w:ind w:left="1135"/>
    </w:pPr>
  </w:style>
  <w:style w:type="paragraph" w:customStyle="1" w:styleId="438">
    <w:name w:val="一覧 43"/>
    <w:basedOn w:val="339"/>
    <w:rsid w:val="00D55095"/>
    <w:pPr>
      <w:ind w:left="1418"/>
    </w:pPr>
  </w:style>
  <w:style w:type="paragraph" w:customStyle="1" w:styleId="530">
    <w:name w:val="一覧 53"/>
    <w:basedOn w:val="438"/>
    <w:rsid w:val="00D55095"/>
    <w:pPr>
      <w:ind w:left="1702"/>
    </w:pPr>
  </w:style>
  <w:style w:type="paragraph" w:customStyle="1" w:styleId="439">
    <w:name w:val="箇条書き 43"/>
    <w:basedOn w:val="338"/>
    <w:rsid w:val="00D55095"/>
    <w:pPr>
      <w:ind w:left="1418"/>
    </w:pPr>
  </w:style>
  <w:style w:type="paragraph" w:customStyle="1" w:styleId="531">
    <w:name w:val="箇条書き 53"/>
    <w:basedOn w:val="439"/>
    <w:rsid w:val="00D55095"/>
    <w:pPr>
      <w:ind w:left="1702"/>
    </w:pPr>
  </w:style>
  <w:style w:type="paragraph" w:customStyle="1" w:styleId="3f2">
    <w:name w:val="コメント文字列3"/>
    <w:basedOn w:val="Normal"/>
    <w:rsid w:val="00D55095"/>
    <w:pPr>
      <w:suppressAutoHyphens/>
    </w:pPr>
    <w:rPr>
      <w:rFonts w:eastAsia="MS Mincho" w:cs="CG Times (WN)"/>
      <w:lang w:eastAsia="ar-SA"/>
    </w:rPr>
  </w:style>
  <w:style w:type="paragraph" w:customStyle="1" w:styleId="3f3">
    <w:name w:val="コメント内容3"/>
    <w:basedOn w:val="3f2"/>
    <w:next w:val="3f2"/>
    <w:rsid w:val="00D55095"/>
    <w:rPr>
      <w:b/>
      <w:bCs/>
    </w:rPr>
  </w:style>
  <w:style w:type="paragraph" w:customStyle="1" w:styleId="3f4">
    <w:name w:val="見出しマップ3"/>
    <w:basedOn w:val="Normal"/>
    <w:rsid w:val="00D55095"/>
    <w:pPr>
      <w:shd w:val="clear" w:color="auto" w:fill="000080"/>
      <w:suppressAutoHyphens/>
    </w:pPr>
    <w:rPr>
      <w:rFonts w:ascii="Tahoma" w:eastAsia="MS Mincho" w:hAnsi="Tahoma" w:cs="Tahoma"/>
      <w:lang w:eastAsia="ar-SA"/>
    </w:rPr>
  </w:style>
  <w:style w:type="paragraph" w:customStyle="1" w:styleId="3f5">
    <w:name w:val="書式なし3"/>
    <w:basedOn w:val="Normal"/>
    <w:rsid w:val="00D55095"/>
    <w:pPr>
      <w:suppressAutoHyphens/>
    </w:pPr>
    <w:rPr>
      <w:rFonts w:ascii="Courier New" w:eastAsia="MS Mincho" w:hAnsi="Courier New" w:cs="CG Times (WN)"/>
      <w:lang w:val="nb-NO" w:eastAsia="ar-SA"/>
    </w:rPr>
  </w:style>
  <w:style w:type="paragraph" w:customStyle="1" w:styleId="Web3">
    <w:name w:val="標準 (Web)3"/>
    <w:basedOn w:val="Normal"/>
    <w:rsid w:val="00D55095"/>
    <w:pPr>
      <w:suppressAutoHyphens/>
      <w:spacing w:before="100" w:after="100"/>
    </w:pPr>
    <w:rPr>
      <w:rFonts w:eastAsia="Arial Unicode MS" w:cs="CG Times (WN)"/>
      <w:sz w:val="24"/>
      <w:szCs w:val="24"/>
    </w:rPr>
  </w:style>
  <w:style w:type="paragraph" w:customStyle="1" w:styleId="234">
    <w:name w:val="本文インデント 23"/>
    <w:basedOn w:val="Normal"/>
    <w:rsid w:val="00D55095"/>
    <w:pPr>
      <w:suppressAutoHyphens/>
      <w:ind w:left="567"/>
    </w:pPr>
    <w:rPr>
      <w:rFonts w:ascii="Arial" w:eastAsia="MS Mincho" w:hAnsi="Arial" w:cs="Arial"/>
      <w:lang w:eastAsia="ar-SA"/>
    </w:rPr>
  </w:style>
  <w:style w:type="paragraph" w:customStyle="1" w:styleId="3f6">
    <w:name w:val="標準インデント3"/>
    <w:basedOn w:val="Normal"/>
    <w:rsid w:val="00D55095"/>
    <w:pPr>
      <w:suppressAutoHyphens/>
      <w:ind w:left="708"/>
    </w:pPr>
    <w:rPr>
      <w:rFonts w:eastAsia="MS Mincho" w:cs="CG Times (WN)"/>
      <w:lang w:eastAsia="ar-SA"/>
    </w:rPr>
  </w:style>
  <w:style w:type="paragraph" w:customStyle="1" w:styleId="3f7">
    <w:name w:val="記3"/>
    <w:basedOn w:val="Normal"/>
    <w:next w:val="Normal"/>
    <w:rsid w:val="00D55095"/>
    <w:pPr>
      <w:suppressAutoHyphens/>
    </w:pPr>
    <w:rPr>
      <w:rFonts w:eastAsia="MS Mincho" w:cs="CG Times (WN)"/>
      <w:lang w:eastAsia="ar-SA"/>
    </w:rPr>
  </w:style>
  <w:style w:type="paragraph" w:customStyle="1" w:styleId="HTML3">
    <w:name w:val="HTML 書式付き3"/>
    <w:basedOn w:val="Normal"/>
    <w:rsid w:val="00D5509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D55095"/>
    <w:rPr>
      <w:rFonts w:ascii="Times New Roman" w:eastAsia="MS Mincho" w:hAnsi="Times New Roman"/>
      <w:lang w:val="en-GB" w:eastAsia="ja-JP"/>
    </w:rPr>
  </w:style>
  <w:style w:type="paragraph" w:customStyle="1" w:styleId="GridTable35">
    <w:name w:val="Grid Table 35"/>
    <w:basedOn w:val="Heading1"/>
    <w:next w:val="Normal"/>
    <w:uiPriority w:val="39"/>
    <w:qFormat/>
    <w:rsid w:val="00D550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D55095"/>
    <w:rPr>
      <w:rFonts w:ascii="Times New Roman" w:eastAsia="SimSun" w:hAnsi="Times New Roman"/>
      <w:lang w:val="en-GB" w:eastAsia="en-US"/>
    </w:rPr>
  </w:style>
  <w:style w:type="paragraph" w:customStyle="1" w:styleId="5a">
    <w:name w:val="无间隔5"/>
    <w:qFormat/>
    <w:rsid w:val="00D55095"/>
    <w:rPr>
      <w:rFonts w:ascii="Times New Roman" w:eastAsia="SimSun" w:hAnsi="Times New Roman"/>
      <w:lang w:val="en-GB" w:eastAsia="en-US"/>
    </w:rPr>
  </w:style>
  <w:style w:type="paragraph" w:customStyle="1" w:styleId="65">
    <w:name w:val="吹き出し6"/>
    <w:basedOn w:val="Normal"/>
    <w:rsid w:val="00D55095"/>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rsid w:val="00D55095"/>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rsid w:val="00D55095"/>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rsid w:val="00D55095"/>
    <w:pPr>
      <w:ind w:left="851" w:hanging="284"/>
    </w:pPr>
  </w:style>
  <w:style w:type="paragraph" w:customStyle="1" w:styleId="4f1">
    <w:name w:val="箇条書き4"/>
    <w:basedOn w:val="List"/>
    <w:rsid w:val="00D55095"/>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rsid w:val="00D55095"/>
    <w:pPr>
      <w:tabs>
        <w:tab w:val="clear" w:pos="644"/>
        <w:tab w:val="num" w:pos="1494"/>
      </w:tabs>
      <w:ind w:left="851" w:hanging="284"/>
    </w:pPr>
  </w:style>
  <w:style w:type="paragraph" w:customStyle="1" w:styleId="348">
    <w:name w:val="箇条書き 34"/>
    <w:basedOn w:val="242"/>
    <w:rsid w:val="00D55095"/>
    <w:pPr>
      <w:ind w:left="1135"/>
    </w:pPr>
  </w:style>
  <w:style w:type="paragraph" w:customStyle="1" w:styleId="243">
    <w:name w:val="一覧 24"/>
    <w:basedOn w:val="List"/>
    <w:rsid w:val="00D55095"/>
    <w:pPr>
      <w:suppressAutoHyphens/>
      <w:ind w:left="851"/>
    </w:pPr>
    <w:rPr>
      <w:rFonts w:ascii="MS Mincho" w:eastAsia="MS Mincho" w:hAnsi="MS Mincho" w:cs="CG Times (WN)" w:hint="eastAsia"/>
      <w:lang w:eastAsia="ar-SA"/>
    </w:rPr>
  </w:style>
  <w:style w:type="paragraph" w:customStyle="1" w:styleId="349">
    <w:name w:val="一覧 34"/>
    <w:basedOn w:val="243"/>
    <w:rsid w:val="00D55095"/>
    <w:pPr>
      <w:ind w:left="1135"/>
    </w:pPr>
  </w:style>
  <w:style w:type="paragraph" w:customStyle="1" w:styleId="448">
    <w:name w:val="一覧 44"/>
    <w:basedOn w:val="349"/>
    <w:rsid w:val="00D55095"/>
    <w:pPr>
      <w:ind w:left="1418"/>
    </w:pPr>
  </w:style>
  <w:style w:type="paragraph" w:customStyle="1" w:styleId="540">
    <w:name w:val="一覧 54"/>
    <w:basedOn w:val="448"/>
    <w:rsid w:val="00D55095"/>
    <w:pPr>
      <w:ind w:left="1702"/>
    </w:pPr>
  </w:style>
  <w:style w:type="paragraph" w:customStyle="1" w:styleId="449">
    <w:name w:val="箇条書き 44"/>
    <w:basedOn w:val="348"/>
    <w:rsid w:val="00D55095"/>
    <w:pPr>
      <w:ind w:left="1418"/>
    </w:pPr>
  </w:style>
  <w:style w:type="paragraph" w:customStyle="1" w:styleId="541">
    <w:name w:val="箇条書き 54"/>
    <w:basedOn w:val="449"/>
    <w:rsid w:val="00D55095"/>
    <w:pPr>
      <w:ind w:left="1702"/>
    </w:pPr>
  </w:style>
  <w:style w:type="paragraph" w:customStyle="1" w:styleId="4f2">
    <w:name w:val="コメント文字列4"/>
    <w:basedOn w:val="Normal"/>
    <w:rsid w:val="00D55095"/>
    <w:pPr>
      <w:suppressAutoHyphens/>
    </w:pPr>
    <w:rPr>
      <w:rFonts w:eastAsia="MS Mincho" w:cs="CG Times (WN)"/>
      <w:lang w:eastAsia="ar-SA"/>
    </w:rPr>
  </w:style>
  <w:style w:type="paragraph" w:customStyle="1" w:styleId="4f3">
    <w:name w:val="コメント内容4"/>
    <w:basedOn w:val="4f2"/>
    <w:next w:val="4f2"/>
    <w:rsid w:val="00D55095"/>
    <w:rPr>
      <w:b/>
      <w:bCs/>
    </w:rPr>
  </w:style>
  <w:style w:type="paragraph" w:customStyle="1" w:styleId="4f4">
    <w:name w:val="見出しマップ4"/>
    <w:basedOn w:val="Normal"/>
    <w:rsid w:val="00D55095"/>
    <w:pPr>
      <w:shd w:val="clear" w:color="auto" w:fill="000080"/>
      <w:suppressAutoHyphens/>
    </w:pPr>
    <w:rPr>
      <w:rFonts w:ascii="Tahoma" w:eastAsia="MS Mincho" w:hAnsi="Tahoma" w:cs="Tahoma"/>
      <w:lang w:eastAsia="ar-SA"/>
    </w:rPr>
  </w:style>
  <w:style w:type="paragraph" w:customStyle="1" w:styleId="4f5">
    <w:name w:val="書式なし4"/>
    <w:basedOn w:val="Normal"/>
    <w:rsid w:val="00D55095"/>
    <w:pPr>
      <w:suppressAutoHyphens/>
    </w:pPr>
    <w:rPr>
      <w:rFonts w:ascii="Courier New" w:eastAsia="MS Mincho" w:hAnsi="Courier New" w:cs="CG Times (WN)"/>
      <w:lang w:val="nb-NO" w:eastAsia="ar-SA"/>
    </w:rPr>
  </w:style>
  <w:style w:type="paragraph" w:customStyle="1" w:styleId="Web4">
    <w:name w:val="標準 (Web)4"/>
    <w:basedOn w:val="Normal"/>
    <w:rsid w:val="00D55095"/>
    <w:pPr>
      <w:suppressAutoHyphens/>
      <w:spacing w:before="100" w:after="100"/>
    </w:pPr>
    <w:rPr>
      <w:rFonts w:eastAsia="Arial Unicode MS" w:cs="CG Times (WN)"/>
      <w:sz w:val="24"/>
      <w:szCs w:val="24"/>
    </w:rPr>
  </w:style>
  <w:style w:type="paragraph" w:customStyle="1" w:styleId="244">
    <w:name w:val="本文インデント 24"/>
    <w:basedOn w:val="Normal"/>
    <w:rsid w:val="00D55095"/>
    <w:pPr>
      <w:suppressAutoHyphens/>
      <w:ind w:left="567"/>
    </w:pPr>
    <w:rPr>
      <w:rFonts w:ascii="Arial" w:eastAsia="MS Mincho" w:hAnsi="Arial" w:cs="Arial"/>
      <w:lang w:eastAsia="ar-SA"/>
    </w:rPr>
  </w:style>
  <w:style w:type="paragraph" w:customStyle="1" w:styleId="4f6">
    <w:name w:val="標準インデント4"/>
    <w:basedOn w:val="Normal"/>
    <w:rsid w:val="00D55095"/>
    <w:pPr>
      <w:suppressAutoHyphens/>
      <w:ind w:left="708"/>
    </w:pPr>
    <w:rPr>
      <w:rFonts w:eastAsia="MS Mincho" w:cs="CG Times (WN)"/>
      <w:lang w:eastAsia="ar-SA"/>
    </w:rPr>
  </w:style>
  <w:style w:type="paragraph" w:customStyle="1" w:styleId="4f7">
    <w:name w:val="記4"/>
    <w:basedOn w:val="Normal"/>
    <w:next w:val="Normal"/>
    <w:rsid w:val="00D55095"/>
    <w:pPr>
      <w:suppressAutoHyphens/>
    </w:pPr>
    <w:rPr>
      <w:rFonts w:eastAsia="MS Mincho" w:cs="CG Times (WN)"/>
      <w:lang w:eastAsia="ar-SA"/>
    </w:rPr>
  </w:style>
  <w:style w:type="paragraph" w:customStyle="1" w:styleId="HTML4">
    <w:name w:val="HTML 書式付き4"/>
    <w:basedOn w:val="Normal"/>
    <w:rsid w:val="00D55095"/>
    <w:pPr>
      <w:suppressAutoHyphens/>
    </w:pPr>
    <w:rPr>
      <w:rFonts w:ascii="Courier New" w:eastAsia="MS Mincho" w:hAnsi="Courier New" w:cs="Courier New"/>
      <w:lang w:eastAsia="ar-SA"/>
    </w:rPr>
  </w:style>
  <w:style w:type="paragraph" w:customStyle="1" w:styleId="235">
    <w:name w:val="本文 23"/>
    <w:basedOn w:val="Normal"/>
    <w:rsid w:val="00D55095"/>
    <w:pPr>
      <w:suppressAutoHyphens/>
      <w:spacing w:after="120"/>
    </w:pPr>
    <w:rPr>
      <w:rFonts w:eastAsia="MS Mincho" w:cs="CG Times (WN)"/>
      <w:lang w:eastAsia="ar-SA"/>
    </w:rPr>
  </w:style>
  <w:style w:type="paragraph" w:customStyle="1" w:styleId="33a">
    <w:name w:val="本文 33"/>
    <w:basedOn w:val="Normal"/>
    <w:rsid w:val="00D5509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D550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550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550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rsid w:val="00D55095"/>
    <w:pPr>
      <w:suppressAutoHyphens/>
      <w:spacing w:after="120"/>
    </w:pPr>
    <w:rPr>
      <w:rFonts w:eastAsia="MS Mincho" w:cs="CG Times (WN)"/>
      <w:lang w:eastAsia="ar-SA"/>
    </w:rPr>
  </w:style>
  <w:style w:type="paragraph" w:customStyle="1" w:styleId="34a">
    <w:name w:val="本文 34"/>
    <w:basedOn w:val="Normal"/>
    <w:rsid w:val="00D55095"/>
    <w:pPr>
      <w:suppressAutoHyphens/>
      <w:spacing w:after="120"/>
    </w:pPr>
    <w:rPr>
      <w:rFonts w:eastAsia="MS Mincho" w:cs="CG Times (WN)"/>
      <w:lang w:eastAsia="ar-SA"/>
    </w:rPr>
  </w:style>
  <w:style w:type="paragraph" w:customStyle="1" w:styleId="tac1">
    <w:name w:val="tac"/>
    <w:basedOn w:val="Normal"/>
    <w:rsid w:val="00D5509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5509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D55095"/>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rsid w:val="00D55095"/>
    <w:pPr>
      <w:overflowPunct w:val="0"/>
      <w:autoSpaceDE w:val="0"/>
      <w:autoSpaceDN w:val="0"/>
      <w:adjustRightInd w:val="0"/>
      <w:spacing w:before="120" w:after="120"/>
    </w:pPr>
    <w:rPr>
      <w:rFonts w:eastAsia="MS Mincho"/>
      <w:b/>
    </w:rPr>
  </w:style>
  <w:style w:type="paragraph" w:customStyle="1" w:styleId="2fb">
    <w:name w:val="图表目录2"/>
    <w:basedOn w:val="Normal"/>
    <w:next w:val="Normal"/>
    <w:rsid w:val="00D55095"/>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D55095"/>
    <w:rPr>
      <w:rFonts w:ascii="Times New Roman" w:hAnsi="Times New Roman"/>
      <w:lang w:val="en-US" w:eastAsia="en-US"/>
    </w:rPr>
    <w:tblPr/>
  </w:style>
  <w:style w:type="table" w:customStyle="1" w:styleId="SGSTableBasic2">
    <w:name w:val="SGS Table Basic 2"/>
    <w:basedOn w:val="TableNormal"/>
    <w:uiPriority w:val="99"/>
    <w:qFormat/>
    <w:rsid w:val="00D5509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5509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5509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5509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5509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5509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5509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55095"/>
    <w:rPr>
      <w:rFonts w:ascii="Times New Roman" w:eastAsia="PMingLiU" w:hAnsi="Times New Roman"/>
      <w:lang w:val="en-US" w:eastAsia="en-US"/>
    </w:rPr>
    <w:tblPr/>
  </w:style>
  <w:style w:type="table" w:customStyle="1" w:styleId="SGSTableBasic21">
    <w:name w:val="SGS Table Basic 21"/>
    <w:basedOn w:val="TableNormal"/>
    <w:uiPriority w:val="99"/>
    <w:qFormat/>
    <w:rsid w:val="00D5509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5095"/>
    <w:pPr>
      <w:numPr>
        <w:numId w:val="30"/>
      </w:numPr>
    </w:pPr>
  </w:style>
  <w:style w:type="numbering" w:customStyle="1" w:styleId="SGS">
    <w:name w:val="SGS"/>
    <w:uiPriority w:val="99"/>
    <w:rsid w:val="00D55095"/>
    <w:pPr>
      <w:numPr>
        <w:numId w:val="31"/>
      </w:numPr>
    </w:pPr>
  </w:style>
  <w:style w:type="numbering" w:customStyle="1" w:styleId="Style11">
    <w:name w:val="Style11"/>
    <w:uiPriority w:val="99"/>
    <w:rsid w:val="00D55095"/>
    <w:pPr>
      <w:numPr>
        <w:numId w:val="32"/>
      </w:numPr>
    </w:pPr>
  </w:style>
  <w:style w:type="paragraph" w:customStyle="1" w:styleId="GridTable34">
    <w:name w:val="Grid Table 34"/>
    <w:basedOn w:val="Heading1"/>
    <w:next w:val="Normal"/>
    <w:uiPriority w:val="39"/>
    <w:unhideWhenUsed/>
    <w:qFormat/>
    <w:rsid w:val="00D5509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D55095"/>
    <w:rPr>
      <w:rFonts w:ascii="Times New Roman" w:eastAsia="SimSun" w:hAnsi="Times New Roman"/>
      <w:lang w:val="en-GB" w:eastAsia="en-US"/>
    </w:rPr>
  </w:style>
  <w:style w:type="paragraph" w:customStyle="1" w:styleId="aff0">
    <w:name w:val="无间隔"/>
    <w:qFormat/>
    <w:rsid w:val="00D55095"/>
    <w:rPr>
      <w:rFonts w:ascii="Times New Roman" w:eastAsia="SimSun" w:hAnsi="Times New Roman"/>
      <w:lang w:val="en-GB" w:eastAsia="en-US"/>
    </w:rPr>
  </w:style>
  <w:style w:type="table" w:customStyle="1" w:styleId="TableClassic22">
    <w:name w:val="Table Classic 22"/>
    <w:basedOn w:val="TableNormal"/>
    <w:next w:val="TableClassic2"/>
    <w:rsid w:val="00D550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D550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rsid w:val="00D55095"/>
    <w:rPr>
      <w:rFonts w:ascii="Tahoma" w:eastAsia="MS Mincho" w:hAnsi="Tahoma" w:cs="Tahoma"/>
      <w:sz w:val="16"/>
      <w:szCs w:val="16"/>
      <w:lang w:eastAsia="en-GB"/>
    </w:rPr>
  </w:style>
  <w:style w:type="paragraph" w:customStyle="1" w:styleId="5b">
    <w:name w:val="図表番号5"/>
    <w:basedOn w:val="Normal"/>
    <w:rsid w:val="00D55095"/>
    <w:pPr>
      <w:suppressLineNumbers/>
      <w:suppressAutoHyphens/>
      <w:spacing w:before="120" w:after="120"/>
    </w:pPr>
    <w:rPr>
      <w:rFonts w:eastAsia="MS Mincho" w:cs="Mangal"/>
      <w:i/>
      <w:iCs/>
      <w:sz w:val="24"/>
      <w:szCs w:val="24"/>
      <w:lang w:eastAsia="ar-SA"/>
    </w:rPr>
  </w:style>
  <w:style w:type="paragraph" w:customStyle="1" w:styleId="5c">
    <w:name w:val="段落番号5"/>
    <w:basedOn w:val="List"/>
    <w:rsid w:val="00D55095"/>
    <w:pPr>
      <w:tabs>
        <w:tab w:val="num" w:pos="644"/>
      </w:tabs>
      <w:suppressAutoHyphens/>
      <w:ind w:left="644" w:hanging="360"/>
    </w:pPr>
    <w:rPr>
      <w:rFonts w:eastAsia="MS Mincho" w:cs="CG Times (WN)"/>
      <w:lang w:eastAsia="ar-SA"/>
    </w:rPr>
  </w:style>
  <w:style w:type="paragraph" w:customStyle="1" w:styleId="251">
    <w:name w:val="段落番号 25"/>
    <w:basedOn w:val="5c"/>
    <w:rsid w:val="00D55095"/>
    <w:pPr>
      <w:ind w:left="851" w:hanging="284"/>
    </w:pPr>
  </w:style>
  <w:style w:type="paragraph" w:customStyle="1" w:styleId="5d">
    <w:name w:val="箇条書き5"/>
    <w:basedOn w:val="List"/>
    <w:rsid w:val="00D55095"/>
    <w:pPr>
      <w:tabs>
        <w:tab w:val="num" w:pos="644"/>
      </w:tabs>
      <w:suppressAutoHyphens/>
      <w:ind w:left="644" w:hanging="360"/>
    </w:pPr>
    <w:rPr>
      <w:rFonts w:eastAsia="MS Mincho" w:cs="CG Times (WN)"/>
      <w:lang w:eastAsia="ar-SA"/>
    </w:rPr>
  </w:style>
  <w:style w:type="paragraph" w:customStyle="1" w:styleId="252">
    <w:name w:val="箇条書き 25"/>
    <w:basedOn w:val="5d"/>
    <w:rsid w:val="00D55095"/>
    <w:pPr>
      <w:tabs>
        <w:tab w:val="clear" w:pos="644"/>
        <w:tab w:val="num" w:pos="1494"/>
      </w:tabs>
      <w:ind w:left="851" w:hanging="284"/>
    </w:pPr>
  </w:style>
  <w:style w:type="paragraph" w:customStyle="1" w:styleId="357">
    <w:name w:val="箇条書き 35"/>
    <w:basedOn w:val="252"/>
    <w:rsid w:val="00D55095"/>
    <w:pPr>
      <w:ind w:left="1135"/>
    </w:pPr>
  </w:style>
  <w:style w:type="paragraph" w:customStyle="1" w:styleId="253">
    <w:name w:val="一覧 25"/>
    <w:basedOn w:val="List"/>
    <w:rsid w:val="00D55095"/>
    <w:pPr>
      <w:suppressAutoHyphens/>
      <w:ind w:left="851"/>
    </w:pPr>
    <w:rPr>
      <w:rFonts w:eastAsia="MS Mincho" w:cs="CG Times (WN)"/>
      <w:lang w:eastAsia="ar-SA"/>
    </w:rPr>
  </w:style>
  <w:style w:type="paragraph" w:customStyle="1" w:styleId="358">
    <w:name w:val="一覧 35"/>
    <w:basedOn w:val="253"/>
    <w:rsid w:val="00D55095"/>
    <w:pPr>
      <w:ind w:left="1135"/>
    </w:pPr>
  </w:style>
  <w:style w:type="paragraph" w:customStyle="1" w:styleId="457">
    <w:name w:val="一覧 45"/>
    <w:basedOn w:val="358"/>
    <w:rsid w:val="00D55095"/>
    <w:pPr>
      <w:ind w:left="1418"/>
    </w:pPr>
  </w:style>
  <w:style w:type="paragraph" w:customStyle="1" w:styleId="550">
    <w:name w:val="一覧 55"/>
    <w:basedOn w:val="457"/>
    <w:rsid w:val="00D55095"/>
    <w:pPr>
      <w:ind w:left="1702"/>
    </w:pPr>
  </w:style>
  <w:style w:type="paragraph" w:customStyle="1" w:styleId="458">
    <w:name w:val="箇条書き 45"/>
    <w:basedOn w:val="357"/>
    <w:rsid w:val="00D55095"/>
    <w:pPr>
      <w:ind w:left="1418"/>
    </w:pPr>
  </w:style>
  <w:style w:type="paragraph" w:customStyle="1" w:styleId="551">
    <w:name w:val="箇条書き 55"/>
    <w:basedOn w:val="458"/>
    <w:rsid w:val="00D55095"/>
    <w:pPr>
      <w:ind w:left="1702"/>
    </w:pPr>
  </w:style>
  <w:style w:type="paragraph" w:customStyle="1" w:styleId="5e">
    <w:name w:val="コメント文字列5"/>
    <w:basedOn w:val="Normal"/>
    <w:rsid w:val="00D55095"/>
    <w:pPr>
      <w:suppressAutoHyphens/>
    </w:pPr>
    <w:rPr>
      <w:rFonts w:eastAsia="MS Mincho" w:cs="CG Times (WN)"/>
      <w:lang w:eastAsia="ar-SA"/>
    </w:rPr>
  </w:style>
  <w:style w:type="paragraph" w:customStyle="1" w:styleId="5f">
    <w:name w:val="コメント内容5"/>
    <w:basedOn w:val="5e"/>
    <w:next w:val="5e"/>
    <w:rsid w:val="00D55095"/>
    <w:rPr>
      <w:b/>
      <w:bCs/>
    </w:rPr>
  </w:style>
  <w:style w:type="paragraph" w:customStyle="1" w:styleId="5f0">
    <w:name w:val="見出しマップ5"/>
    <w:basedOn w:val="Normal"/>
    <w:rsid w:val="00D55095"/>
    <w:pPr>
      <w:shd w:val="clear" w:color="auto" w:fill="000080"/>
      <w:suppressAutoHyphens/>
    </w:pPr>
    <w:rPr>
      <w:rFonts w:ascii="Tahoma" w:eastAsia="MS Mincho" w:hAnsi="Tahoma" w:cs="Tahoma"/>
      <w:lang w:eastAsia="ar-SA"/>
    </w:rPr>
  </w:style>
  <w:style w:type="paragraph" w:customStyle="1" w:styleId="5f1">
    <w:name w:val="書式なし5"/>
    <w:basedOn w:val="Normal"/>
    <w:rsid w:val="00D55095"/>
    <w:pPr>
      <w:suppressAutoHyphens/>
    </w:pPr>
    <w:rPr>
      <w:rFonts w:ascii="Courier New" w:eastAsia="MS Mincho" w:hAnsi="Courier New" w:cs="CG Times (WN)"/>
      <w:lang w:val="nb-NO" w:eastAsia="ar-SA"/>
    </w:rPr>
  </w:style>
  <w:style w:type="paragraph" w:customStyle="1" w:styleId="Web5">
    <w:name w:val="標準 (Web)5"/>
    <w:basedOn w:val="Normal"/>
    <w:rsid w:val="00D55095"/>
    <w:pPr>
      <w:suppressAutoHyphens/>
      <w:spacing w:before="100" w:after="100"/>
    </w:pPr>
    <w:rPr>
      <w:rFonts w:eastAsia="Arial Unicode MS" w:cs="CG Times (WN)"/>
      <w:sz w:val="24"/>
      <w:szCs w:val="24"/>
      <w:lang w:eastAsia="en-GB"/>
    </w:rPr>
  </w:style>
  <w:style w:type="paragraph" w:customStyle="1" w:styleId="254">
    <w:name w:val="本文インデント 25"/>
    <w:basedOn w:val="Normal"/>
    <w:rsid w:val="00D55095"/>
    <w:pPr>
      <w:suppressAutoHyphens/>
      <w:ind w:left="567"/>
    </w:pPr>
    <w:rPr>
      <w:rFonts w:ascii="Arial" w:eastAsia="MS Mincho" w:hAnsi="Arial" w:cs="Arial"/>
      <w:lang w:eastAsia="ar-SA"/>
    </w:rPr>
  </w:style>
  <w:style w:type="paragraph" w:customStyle="1" w:styleId="5f2">
    <w:name w:val="標準インデント5"/>
    <w:basedOn w:val="Normal"/>
    <w:rsid w:val="00D55095"/>
    <w:pPr>
      <w:suppressAutoHyphens/>
      <w:ind w:left="708"/>
    </w:pPr>
    <w:rPr>
      <w:rFonts w:eastAsia="MS Mincho" w:cs="CG Times (WN)"/>
      <w:lang w:eastAsia="ar-SA"/>
    </w:rPr>
  </w:style>
  <w:style w:type="paragraph" w:customStyle="1" w:styleId="5f3">
    <w:name w:val="記5"/>
    <w:basedOn w:val="Normal"/>
    <w:next w:val="Normal"/>
    <w:rsid w:val="00D55095"/>
    <w:pPr>
      <w:suppressAutoHyphens/>
    </w:pPr>
    <w:rPr>
      <w:rFonts w:eastAsia="MS Mincho" w:cs="CG Times (WN)"/>
      <w:lang w:eastAsia="ar-SA"/>
    </w:rPr>
  </w:style>
  <w:style w:type="paragraph" w:customStyle="1" w:styleId="HTML5">
    <w:name w:val="HTML 書式付き5"/>
    <w:basedOn w:val="Normal"/>
    <w:rsid w:val="00D55095"/>
    <w:pPr>
      <w:suppressAutoHyphens/>
    </w:pPr>
    <w:rPr>
      <w:rFonts w:ascii="Courier New" w:eastAsia="MS Mincho" w:hAnsi="Courier New" w:cs="Courier New"/>
      <w:lang w:eastAsia="ar-SA"/>
    </w:rPr>
  </w:style>
  <w:style w:type="paragraph" w:customStyle="1" w:styleId="255">
    <w:name w:val="本文 25"/>
    <w:basedOn w:val="Normal"/>
    <w:rsid w:val="00D55095"/>
    <w:pPr>
      <w:suppressAutoHyphens/>
      <w:spacing w:after="120"/>
    </w:pPr>
    <w:rPr>
      <w:rFonts w:eastAsia="MS Mincho" w:cs="CG Times (WN)"/>
      <w:lang w:eastAsia="ar-SA"/>
    </w:rPr>
  </w:style>
  <w:style w:type="paragraph" w:customStyle="1" w:styleId="359">
    <w:name w:val="本文 35"/>
    <w:basedOn w:val="Normal"/>
    <w:rsid w:val="00D55095"/>
    <w:pPr>
      <w:suppressAutoHyphens/>
      <w:spacing w:after="120"/>
    </w:pPr>
    <w:rPr>
      <w:rFonts w:eastAsia="MS Mincho" w:cs="CG Times (WN)"/>
      <w:lang w:eastAsia="ar-SA"/>
    </w:rPr>
  </w:style>
  <w:style w:type="paragraph" w:customStyle="1" w:styleId="93">
    <w:name w:val="目录 93"/>
    <w:basedOn w:val="TOC8"/>
    <w:rsid w:val="00D5509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D5509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D5509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55095"/>
    <w:pPr>
      <w:overflowPunct w:val="0"/>
      <w:autoSpaceDE w:val="0"/>
      <w:autoSpaceDN w:val="0"/>
      <w:adjustRightInd w:val="0"/>
      <w:textAlignment w:val="baseline"/>
    </w:pPr>
  </w:style>
  <w:style w:type="character" w:customStyle="1" w:styleId="qqqChar">
    <w:name w:val="qqq Char"/>
    <w:link w:val="qqq"/>
    <w:rsid w:val="00D55095"/>
    <w:rPr>
      <w:rFonts w:ascii="Arial" w:hAnsi="Arial"/>
      <w:sz w:val="22"/>
      <w:lang w:val="en-GB" w:eastAsia="en-US"/>
    </w:rPr>
  </w:style>
  <w:style w:type="paragraph" w:customStyle="1" w:styleId="TOC911">
    <w:name w:val="TOC 911"/>
    <w:basedOn w:val="TOC8"/>
    <w:rsid w:val="00D5509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D55095"/>
    <w:pPr>
      <w:suppressAutoHyphens/>
      <w:spacing w:before="120" w:after="120"/>
    </w:pPr>
    <w:rPr>
      <w:rFonts w:eastAsia="MS Mincho"/>
      <w:b/>
      <w:lang w:eastAsia="ar-SA"/>
    </w:rPr>
  </w:style>
  <w:style w:type="paragraph" w:customStyle="1" w:styleId="TableofFigures11">
    <w:name w:val="Table of Figures11"/>
    <w:basedOn w:val="Normal"/>
    <w:next w:val="Normal"/>
    <w:rsid w:val="00D5509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D5509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D5509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D55095"/>
    <w:pPr>
      <w:keepNext/>
      <w:keepLines/>
      <w:spacing w:after="0"/>
      <w:jc w:val="both"/>
    </w:pPr>
    <w:rPr>
      <w:rFonts w:ascii="Arial" w:eastAsia="SimSun" w:hAnsi="Arial"/>
      <w:sz w:val="18"/>
      <w:szCs w:val="18"/>
    </w:rPr>
  </w:style>
  <w:style w:type="paragraph" w:customStyle="1" w:styleId="tah00">
    <w:name w:val="tah0"/>
    <w:basedOn w:val="Normal"/>
    <w:rsid w:val="00D5509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D5509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D55095"/>
    <w:pPr>
      <w:spacing w:before="100" w:beforeAutospacing="1" w:after="100" w:afterAutospacing="1"/>
    </w:pPr>
    <w:rPr>
      <w:rFonts w:ascii="SimSun" w:eastAsia="SimSun" w:hAnsi="SimSun" w:cs="SimSun"/>
      <w:sz w:val="24"/>
      <w:szCs w:val="24"/>
      <w:lang w:val="en-US"/>
    </w:rPr>
  </w:style>
  <w:style w:type="paragraph" w:customStyle="1" w:styleId="B1s">
    <w:name w:val="B1s"/>
    <w:basedOn w:val="B10"/>
    <w:rsid w:val="00D55095"/>
    <w:pPr>
      <w:overflowPunct w:val="0"/>
      <w:autoSpaceDE w:val="0"/>
      <w:autoSpaceDN w:val="0"/>
      <w:adjustRightInd w:val="0"/>
      <w:textAlignment w:val="baseline"/>
    </w:pPr>
  </w:style>
  <w:style w:type="paragraph" w:customStyle="1" w:styleId="83">
    <w:name w:val="无间隔8"/>
    <w:qFormat/>
    <w:rsid w:val="00D55095"/>
    <w:rPr>
      <w:rFonts w:ascii="Times New Roman" w:eastAsia="SimSun" w:hAnsi="Times New Roman"/>
      <w:lang w:val="en-GB" w:eastAsia="en-US"/>
    </w:rPr>
  </w:style>
  <w:style w:type="character" w:customStyle="1" w:styleId="MTDisplayEquationChar">
    <w:name w:val="MTDisplayEquation Char"/>
    <w:locked/>
    <w:rsid w:val="00D55095"/>
    <w:rPr>
      <w:rFonts w:eastAsia="Times New Roman"/>
      <w:lang w:eastAsia="en-GB"/>
    </w:rPr>
  </w:style>
  <w:style w:type="paragraph" w:customStyle="1" w:styleId="CharCharChar2">
    <w:name w:val="Char Char Char2"/>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D5509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5509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5509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5509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5509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5509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D5509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55095"/>
    <w:pPr>
      <w:numPr>
        <w:numId w:val="36"/>
      </w:numPr>
    </w:pPr>
  </w:style>
  <w:style w:type="numbering" w:customStyle="1" w:styleId="SGS2">
    <w:name w:val="SGS2"/>
    <w:uiPriority w:val="99"/>
    <w:rsid w:val="00D55095"/>
    <w:pPr>
      <w:numPr>
        <w:numId w:val="37"/>
      </w:numPr>
    </w:pPr>
  </w:style>
  <w:style w:type="numbering" w:customStyle="1" w:styleId="Style111">
    <w:name w:val="Style111"/>
    <w:uiPriority w:val="99"/>
    <w:rsid w:val="00D55095"/>
    <w:pPr>
      <w:numPr>
        <w:numId w:val="38"/>
      </w:numPr>
    </w:pPr>
  </w:style>
  <w:style w:type="table" w:customStyle="1" w:styleId="TableClassic221">
    <w:name w:val="Table Classic 221"/>
    <w:basedOn w:val="TableNormal"/>
    <w:next w:val="TableClassic2"/>
    <w:rsid w:val="00D5509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5509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D55095"/>
    <w:rPr>
      <w:rFonts w:ascii="Times New Roman" w:hAnsi="Times New Roman"/>
      <w:lang w:val="x-none" w:eastAsia="ja-JP"/>
    </w:rPr>
  </w:style>
  <w:style w:type="paragraph" w:customStyle="1" w:styleId="87">
    <w:name w:val="87"/>
    <w:basedOn w:val="Normal"/>
    <w:rsid w:val="00D55095"/>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rsid w:val="00D55095"/>
    <w:rPr>
      <w:rFonts w:eastAsiaTheme="minorEastAsia"/>
    </w:rPr>
  </w:style>
  <w:style w:type="paragraph" w:customStyle="1" w:styleId="63-13">
    <w:name w:val=".6.3-13"/>
    <w:basedOn w:val="TAH"/>
    <w:rsid w:val="00D55095"/>
    <w:pPr>
      <w:jc w:val="left"/>
    </w:pPr>
    <w:rPr>
      <w:rFonts w:eastAsiaTheme="minorEastAsia"/>
      <w:b w:val="0"/>
    </w:rPr>
  </w:style>
  <w:style w:type="paragraph" w:customStyle="1" w:styleId="TAHCarNotBold">
    <w:name w:val="TAH Car + Not Bold"/>
    <w:basedOn w:val="Normal"/>
    <w:rsid w:val="00D55095"/>
    <w:pPr>
      <w:keepNext/>
      <w:keepLines/>
      <w:spacing w:after="0"/>
    </w:pPr>
    <w:rPr>
      <w:rFonts w:ascii="Arial" w:eastAsiaTheme="minorEastAsia" w:hAnsi="Arial"/>
      <w:sz w:val="18"/>
      <w:lang w:eastAsia="en-GB"/>
    </w:rPr>
  </w:style>
  <w:style w:type="paragraph" w:customStyle="1" w:styleId="B9">
    <w:name w:val="B9"/>
    <w:basedOn w:val="B8"/>
    <w:qFormat/>
    <w:rsid w:val="00D55095"/>
    <w:pPr>
      <w:ind w:left="2836"/>
    </w:pPr>
  </w:style>
  <w:style w:type="paragraph" w:customStyle="1" w:styleId="T">
    <w:name w:val="T"/>
    <w:basedOn w:val="TAC"/>
    <w:rsid w:val="00D55095"/>
    <w:pPr>
      <w:overflowPunct w:val="0"/>
      <w:autoSpaceDE w:val="0"/>
      <w:autoSpaceDN w:val="0"/>
      <w:adjustRightInd w:val="0"/>
      <w:textAlignment w:val="baseline"/>
    </w:pPr>
    <w:rPr>
      <w:rFonts w:eastAsiaTheme="minorEastAsia"/>
      <w:lang w:eastAsia="x-none"/>
    </w:rPr>
  </w:style>
  <w:style w:type="paragraph" w:customStyle="1" w:styleId="Pl0">
    <w:name w:val="Pl"/>
    <w:basedOn w:val="Normal"/>
    <w:rsid w:val="00D55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D55095"/>
    <w:pPr>
      <w:spacing w:after="0"/>
    </w:pPr>
    <w:rPr>
      <w:rFonts w:ascii="Calibri" w:eastAsia="Calibri" w:hAnsi="Calibri" w:cs="Calibri"/>
      <w:lang w:val="en-US" w:eastAsia="ja-JP"/>
    </w:rPr>
  </w:style>
  <w:style w:type="paragraph" w:customStyle="1" w:styleId="Caption3">
    <w:name w:val="Caption3"/>
    <w:basedOn w:val="Normal"/>
    <w:next w:val="Normal"/>
    <w:rsid w:val="00D55095"/>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D55095"/>
    <w:rPr>
      <w:rFonts w:ascii="Times New Roman" w:hAnsi="Times New Roman"/>
      <w:lang w:val="sv-SE" w:eastAsia="sv-SE"/>
    </w:rPr>
    <w:tblPr/>
  </w:style>
  <w:style w:type="table" w:customStyle="1" w:styleId="TableColorful11">
    <w:name w:val="Table Colorful 11"/>
    <w:basedOn w:val="TableNormal"/>
    <w:next w:val="TableColorful1"/>
    <w:rsid w:val="00D550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550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55095"/>
    <w:rPr>
      <w:rFonts w:ascii="Times New Roman" w:eastAsia="PMingLiU" w:hAnsi="Times New Roman"/>
      <w:lang w:val="sv-SE" w:eastAsia="sv-SE"/>
    </w:rPr>
    <w:tblPr/>
  </w:style>
  <w:style w:type="table" w:customStyle="1" w:styleId="TableStyle112">
    <w:name w:val="Table Style112"/>
    <w:basedOn w:val="TableNormal"/>
    <w:rsid w:val="00D55095"/>
    <w:rPr>
      <w:rFonts w:ascii="Times New Roman" w:hAnsi="Times New Roman"/>
      <w:lang w:val="sv-SE" w:eastAsia="sv-SE"/>
    </w:rPr>
    <w:tblPr/>
  </w:style>
  <w:style w:type="table" w:customStyle="1" w:styleId="SGSTableBasic22">
    <w:name w:val="SGS Table Basic 22"/>
    <w:basedOn w:val="TableNormal"/>
    <w:uiPriority w:val="99"/>
    <w:qFormat/>
    <w:rsid w:val="00D550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550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550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550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D5509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D550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550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5509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D55095"/>
    <w:rPr>
      <w:rFonts w:ascii="Calibri" w:eastAsia="Calibri" w:hAnsi="Calibri" w:cs="Calibri"/>
      <w:lang w:val="en-US" w:eastAsia="ja-JP"/>
    </w:rPr>
  </w:style>
  <w:style w:type="paragraph" w:customStyle="1" w:styleId="xxxxxxxb1">
    <w:name w:val="x_x_x_xxxxb1"/>
    <w:basedOn w:val="Normal"/>
    <w:rsid w:val="00D55095"/>
    <w:pPr>
      <w:spacing w:before="100" w:beforeAutospacing="1" w:after="100" w:afterAutospacing="1"/>
    </w:pPr>
    <w:rPr>
      <w:sz w:val="24"/>
      <w:szCs w:val="24"/>
      <w:lang w:val="en-US" w:eastAsia="zh-CN"/>
    </w:rPr>
  </w:style>
  <w:style w:type="paragraph" w:customStyle="1" w:styleId="xxxxxxxb2">
    <w:name w:val="x_x_x_xxxxb2"/>
    <w:basedOn w:val="Normal"/>
    <w:rsid w:val="00D55095"/>
    <w:pPr>
      <w:spacing w:before="100" w:beforeAutospacing="1" w:after="100" w:afterAutospacing="1"/>
    </w:pPr>
    <w:rPr>
      <w:sz w:val="24"/>
      <w:szCs w:val="24"/>
      <w:lang w:val="en-US" w:eastAsia="zh-CN"/>
    </w:rPr>
  </w:style>
  <w:style w:type="paragraph" w:customStyle="1" w:styleId="1fff0">
    <w:name w:val="正文1"/>
    <w:rsid w:val="00D5509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5509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D55095"/>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5509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rsid w:val="00D550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rsid w:val="00D5509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D550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550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rsid w:val="00D5509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rsid w:val="00D5509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D550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550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rsid w:val="00D5509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D55095"/>
    <w:rPr>
      <w:rFonts w:ascii="Times New Roman" w:eastAsia="SimSun" w:hAnsi="Times New Roman"/>
      <w:lang w:val="en-GB" w:eastAsia="en-US"/>
    </w:rPr>
  </w:style>
  <w:style w:type="paragraph" w:customStyle="1" w:styleId="TableofFigures12">
    <w:name w:val="Table of Figures12"/>
    <w:basedOn w:val="Normal"/>
    <w:next w:val="Normal"/>
    <w:rsid w:val="00D55095"/>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55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D55095"/>
    <w:pPr>
      <w:autoSpaceDN w:val="0"/>
    </w:pPr>
    <w:rPr>
      <w:rFonts w:ascii="Times New Roman" w:eastAsia="Batang" w:hAnsi="Times New Roman"/>
      <w:lang w:val="en-GB" w:eastAsia="en-US"/>
    </w:rPr>
  </w:style>
  <w:style w:type="character" w:customStyle="1" w:styleId="EditorsNoteChar3">
    <w:name w:val="Editor's Note Char3"/>
    <w:locked/>
    <w:rsid w:val="00D55095"/>
    <w:rPr>
      <w:rFonts w:ascii="Times New Roman" w:eastAsia="Times New Roman" w:hAnsi="Times New Roman" w:cs="Times New Roman"/>
      <w:color w:val="FF0000"/>
      <w:sz w:val="20"/>
      <w:szCs w:val="20"/>
    </w:rPr>
  </w:style>
  <w:style w:type="character" w:customStyle="1" w:styleId="B1Car">
    <w:name w:val="B1+ Car"/>
    <w:link w:val="B1"/>
    <w:rsid w:val="00D55095"/>
    <w:rPr>
      <w:rFonts w:ascii="Times New Roman" w:hAnsi="Times New Roman"/>
      <w:lang w:val="en-GB" w:eastAsia="zh-CN"/>
    </w:rPr>
  </w:style>
  <w:style w:type="character" w:customStyle="1" w:styleId="Char42">
    <w:name w:val="批注文字 Char4"/>
    <w:qFormat/>
    <w:rsid w:val="00D55095"/>
    <w:rPr>
      <w:lang w:val="en-GB"/>
    </w:rPr>
  </w:style>
  <w:style w:type="character" w:customStyle="1" w:styleId="EditorsNoteChar4">
    <w:name w:val="Editor's Note Char4"/>
    <w:rsid w:val="00D55095"/>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8.bin"/><Relationship Id="rId21" Type="http://schemas.openxmlformats.org/officeDocument/2006/relationships/oleObject" Target="embeddings/oleObject2.bin"/><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header" Target="header4.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oleObject" Target="embeddings/oleObject23.bin"/><Relationship Id="rId52"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image" Target="media/image4.wmf"/><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7.bin"/><Relationship Id="rId8" Type="http://schemas.openxmlformats.org/officeDocument/2006/relationships/endnotes" Target="endnotes.xml"/><Relationship Id="rId51" Type="http://schemas.openxmlformats.org/officeDocument/2006/relationships/header" Target="header5.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20" Type="http://schemas.openxmlformats.org/officeDocument/2006/relationships/image" Target="media/image2.wmf"/><Relationship Id="rId41" Type="http://schemas.openxmlformats.org/officeDocument/2006/relationships/oleObject" Target="embeddings/oleObject20.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5.bin"/><Relationship Id="rId49" Type="http://schemas.openxmlformats.org/officeDocument/2006/relationships/oleObject" Target="embeddings/oleObject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3478</Words>
  <Characters>19829</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38</cp:revision>
  <cp:lastPrinted>1899-12-31T23:00:00Z</cp:lastPrinted>
  <dcterms:created xsi:type="dcterms:W3CDTF">2022-04-22T13:30:00Z</dcterms:created>
  <dcterms:modified xsi:type="dcterms:W3CDTF">2023-11-03T13:09:00Z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