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DE3A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417395" w:rsidRPr="00417395">
        <w:rPr>
          <w:b/>
          <w:i/>
          <w:noProof/>
          <w:sz w:val="28"/>
        </w:rPr>
        <w:t>237103</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2E26F" w:rsidR="001E41F3" w:rsidRPr="00410371" w:rsidRDefault="00417395" w:rsidP="00547111">
            <w:pPr>
              <w:pStyle w:val="CRCoverPage"/>
              <w:spacing w:after="0"/>
              <w:rPr>
                <w:noProof/>
              </w:rPr>
            </w:pPr>
            <w:r w:rsidRPr="00417395">
              <w:rPr>
                <w:b/>
                <w:noProof/>
                <w:sz w:val="28"/>
              </w:rPr>
              <w:t>2824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2A935" w:rsidR="001E41F3" w:rsidRDefault="006D4ACB">
            <w:pPr>
              <w:pStyle w:val="CRCoverPage"/>
              <w:spacing w:after="0"/>
              <w:ind w:left="100"/>
              <w:rPr>
                <w:noProof/>
              </w:rPr>
            </w:pPr>
            <w:r w:rsidRPr="006D4ACB">
              <w:rPr>
                <w:noProof/>
              </w:rPr>
              <w:t xml:space="preserve">Corrections for </w:t>
            </w:r>
            <w:r w:rsidR="00547359">
              <w:rPr>
                <w:noProof/>
              </w:rPr>
              <w:t xml:space="preserve">references </w:t>
            </w:r>
            <w:r w:rsidRPr="006D4ACB">
              <w:rPr>
                <w:noProof/>
              </w:rPr>
              <w:t xml:space="preserve">of RedCap </w:t>
            </w:r>
            <w:r w:rsidR="00547359">
              <w:rPr>
                <w:noProof/>
              </w:rPr>
              <w:t xml:space="preserve">2-step </w:t>
            </w:r>
            <w:r w:rsidRPr="006D4ACB">
              <w:rPr>
                <w:noProof/>
              </w:rPr>
              <w:t>RA TC</w:t>
            </w:r>
            <w:r w:rsidR="00126348">
              <w:rPr>
                <w:noProof/>
              </w:rPr>
              <w:t xml:space="preserve"> 16.3.2.2.6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D6CAC" w:rsidR="001E41F3" w:rsidRDefault="006D4ACB">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C7949" w:rsidR="001E41F3" w:rsidRDefault="00547359">
            <w:pPr>
              <w:pStyle w:val="CRCoverPage"/>
              <w:spacing w:after="0"/>
              <w:ind w:left="100"/>
              <w:rPr>
                <w:noProof/>
              </w:rPr>
            </w:pPr>
            <w:r>
              <w:rPr>
                <w:noProof/>
              </w:rPr>
              <w:t xml:space="preserve">References </w:t>
            </w:r>
            <w:r w:rsidR="006D4ACB" w:rsidRPr="006D4ACB">
              <w:rPr>
                <w:noProof/>
              </w:rPr>
              <w:t>of</w:t>
            </w:r>
            <w:r w:rsidR="006D4ACB">
              <w:rPr>
                <w:noProof/>
              </w:rPr>
              <w:t xml:space="preserve"> 2 step</w:t>
            </w:r>
            <w:r w:rsidR="006D4ACB" w:rsidRPr="006D4ACB">
              <w:rPr>
                <w:noProof/>
              </w:rPr>
              <w:t xml:space="preserve"> RedCap RA TC</w:t>
            </w:r>
            <w:r w:rsidR="006D4ACB">
              <w:rPr>
                <w:noProof/>
              </w:rPr>
              <w:t xml:space="preserve"> 16.3.2.2.6 are </w:t>
            </w:r>
            <w:r w:rsidR="00EA5889">
              <w:rPr>
                <w:noProof/>
              </w:rPr>
              <w:t xml:space="preserve">wrongly </w:t>
            </w:r>
            <w:r w:rsidR="006D4ACB">
              <w:rPr>
                <w:noProof/>
              </w:rPr>
              <w:t>referring to 4-step RA SA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9DFB2" w:rsidR="001E41F3" w:rsidRDefault="00547359">
            <w:pPr>
              <w:pStyle w:val="CRCoverPage"/>
              <w:spacing w:after="0"/>
              <w:ind w:left="100"/>
              <w:rPr>
                <w:noProof/>
              </w:rPr>
            </w:pPr>
            <w:r>
              <w:rPr>
                <w:noProof/>
              </w:rPr>
              <w:t>Initial conditions, m</w:t>
            </w:r>
            <w:r w:rsidR="006D4ACB">
              <w:rPr>
                <w:noProof/>
              </w:rPr>
              <w:t xml:space="preserve">essage content and test procedure </w:t>
            </w:r>
            <w:r w:rsidR="006D4ACB" w:rsidRPr="006D4ACB">
              <w:rPr>
                <w:noProof/>
              </w:rPr>
              <w:t>of RedCap RA TCs</w:t>
            </w:r>
            <w:r w:rsidR="006D4ACB">
              <w:rPr>
                <w:noProof/>
              </w:rPr>
              <w:t xml:space="preserve"> 16.3.2.2.6 have been updated to refer to corresponding 2-step RACH SA TCs</w:t>
            </w:r>
            <w:r w:rsidR="00126348">
              <w:rPr>
                <w:noProof/>
              </w:rPr>
              <w:t xml:space="preserve"> 6.3.2.2.3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5D64A" w:rsidR="001E41F3" w:rsidRDefault="006D4ACB">
            <w:pPr>
              <w:pStyle w:val="CRCoverPage"/>
              <w:spacing w:after="0"/>
              <w:ind w:left="100"/>
              <w:rPr>
                <w:noProof/>
              </w:rPr>
            </w:pPr>
            <w:r>
              <w:rPr>
                <w:noProof/>
              </w:rPr>
              <w:t>2 step</w:t>
            </w:r>
            <w:r w:rsidRPr="006D4ACB">
              <w:rPr>
                <w:noProof/>
              </w:rPr>
              <w:t xml:space="preserve"> RedCap RA TC</w:t>
            </w:r>
            <w:r>
              <w:rPr>
                <w:noProof/>
              </w:rPr>
              <w:t xml:space="preserve"> 16.3.2.2.6 will remain with wrong </w:t>
            </w:r>
            <w:r w:rsidR="00547359">
              <w:rPr>
                <w:noProof/>
              </w:rPr>
              <w:t>references to 4-step RA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1F025" w:rsidR="001E41F3" w:rsidRDefault="00FB459B">
            <w:pPr>
              <w:pStyle w:val="CRCoverPage"/>
              <w:spacing w:after="0"/>
              <w:ind w:left="100"/>
              <w:rPr>
                <w:noProof/>
              </w:rPr>
            </w:pPr>
            <w:r>
              <w:rPr>
                <w:noProof/>
              </w:rPr>
              <w:t>16.3.2.2.</w:t>
            </w:r>
            <w:r w:rsidR="00126348">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67D661" w14:textId="77777777" w:rsidR="00D55095" w:rsidRPr="00C74756" w:rsidRDefault="00D55095" w:rsidP="00D55095">
      <w:pPr>
        <w:pStyle w:val="Heading5"/>
        <w:keepLines w:val="0"/>
        <w:rPr>
          <w:lang w:eastAsia="sv-SE"/>
        </w:rPr>
      </w:pPr>
      <w:r w:rsidRPr="00C74756">
        <w:rPr>
          <w:lang w:eastAsia="sv-SE"/>
        </w:rPr>
        <w:t>16.3.2.2.6</w:t>
      </w:r>
      <w:r w:rsidRPr="00C74756">
        <w:rPr>
          <w:lang w:eastAsia="sv-SE"/>
        </w:rPr>
        <w:tab/>
      </w:r>
      <w:r w:rsidRPr="00C74756">
        <w:t>NR SA FR1 2-step RA type contention based random access test in FR1 for NR standalone for 2 Rx UE</w:t>
      </w:r>
    </w:p>
    <w:p w14:paraId="76980CFE" w14:textId="77777777" w:rsidR="00D55095" w:rsidRPr="00C74756" w:rsidRDefault="00D55095" w:rsidP="00D55095">
      <w:pPr>
        <w:pStyle w:val="H6"/>
        <w:keepLines w:val="0"/>
      </w:pPr>
      <w:r w:rsidRPr="00C74756">
        <w:t>16.3.2.2.6.1</w:t>
      </w:r>
      <w:r w:rsidRPr="00C74756">
        <w:tab/>
        <w:t>Test purpose</w:t>
      </w:r>
    </w:p>
    <w:p w14:paraId="42377099" w14:textId="77777777" w:rsidR="00D55095" w:rsidRPr="00C74756" w:rsidRDefault="00D55095" w:rsidP="00D55095">
      <w:pPr>
        <w:rPr>
          <w:lang w:eastAsia="sv-SE"/>
        </w:rPr>
      </w:pPr>
      <w:r w:rsidRPr="00C74756">
        <w:rPr>
          <w:rFonts w:cs="v4.2.0"/>
        </w:rPr>
        <w:t xml:space="preserve">To verify </w:t>
      </w:r>
      <w:r w:rsidRPr="00C74756">
        <w:t>that the behaviour of the 2-step RA type random access procedure is according to the requirements and that the PRACH power settings and timing are within specified limits</w:t>
      </w:r>
      <w:r w:rsidRPr="00C74756">
        <w:rPr>
          <w:lang w:eastAsia="sv-SE"/>
        </w:rPr>
        <w:t xml:space="preserve">. </w:t>
      </w:r>
      <w:r w:rsidRPr="00C74756">
        <w:rPr>
          <w:rFonts w:cs="v4.2.0"/>
        </w:rPr>
        <w:t>This test will also verify the requirements in 38.133 [6] Clause 6.2.</w:t>
      </w:r>
      <w:r w:rsidRPr="00C74756">
        <w:rPr>
          <w:rFonts w:cs="v4.2.0"/>
          <w:lang w:eastAsia="zh-CN"/>
        </w:rPr>
        <w:t>2B.</w:t>
      </w:r>
      <w:r w:rsidRPr="00C74756">
        <w:rPr>
          <w:rFonts w:cs="v4.2.0"/>
        </w:rPr>
        <w:t xml:space="preserve">2 and Clause 7.1A.2 in an AWGN </w:t>
      </w:r>
      <w:proofErr w:type="gramStart"/>
      <w:r w:rsidRPr="00C74756">
        <w:rPr>
          <w:rFonts w:cs="v4.2.0"/>
        </w:rPr>
        <w:t>model</w:t>
      </w:r>
      <w:proofErr w:type="gramEnd"/>
    </w:p>
    <w:p w14:paraId="63E76F07" w14:textId="77777777" w:rsidR="00D55095" w:rsidRPr="00C74756" w:rsidRDefault="00D55095" w:rsidP="00D55095">
      <w:pPr>
        <w:pStyle w:val="H6"/>
        <w:keepNext w:val="0"/>
        <w:keepLines w:val="0"/>
      </w:pPr>
      <w:r w:rsidRPr="00C74756">
        <w:t>16.3.2.2.6.2</w:t>
      </w:r>
      <w:r w:rsidRPr="00C74756">
        <w:tab/>
        <w:t>Test applicability</w:t>
      </w:r>
    </w:p>
    <w:p w14:paraId="409B4A64" w14:textId="77777777" w:rsidR="00D55095" w:rsidRPr="00C74756" w:rsidRDefault="00D55095" w:rsidP="00D55095">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supporting 2-step RACH </w:t>
      </w:r>
      <w:r w:rsidRPr="00C74756">
        <w:rPr>
          <w:lang w:eastAsia="sv-SE"/>
        </w:rPr>
        <w:t>from Release 17 onwards.</w:t>
      </w:r>
    </w:p>
    <w:p w14:paraId="2081B8EB" w14:textId="77777777" w:rsidR="00D55095" w:rsidRPr="00C74756" w:rsidRDefault="00D55095" w:rsidP="00D55095">
      <w:pPr>
        <w:pStyle w:val="H6"/>
        <w:keepNext w:val="0"/>
        <w:keepLines w:val="0"/>
        <w:rPr>
          <w:rFonts w:cs="Arial"/>
        </w:rPr>
      </w:pPr>
      <w:r w:rsidRPr="00C74756">
        <w:t>16.3.2.2.6</w:t>
      </w:r>
      <w:r w:rsidRPr="00C74756">
        <w:rPr>
          <w:rFonts w:cs="Arial"/>
        </w:rPr>
        <w:t>.3</w:t>
      </w:r>
      <w:r w:rsidRPr="00C74756">
        <w:rPr>
          <w:rFonts w:cs="Arial"/>
        </w:rPr>
        <w:tab/>
        <w:t>Minimum conformance requirement</w:t>
      </w:r>
    </w:p>
    <w:p w14:paraId="2B9FDA00" w14:textId="77777777" w:rsidR="00D55095" w:rsidRPr="00C74756" w:rsidRDefault="00D55095" w:rsidP="00D55095">
      <w:pPr>
        <w:rPr>
          <w:lang w:eastAsia="sv-SE"/>
        </w:rPr>
      </w:pPr>
      <w:r w:rsidRPr="00C74756">
        <w:rPr>
          <w:lang w:eastAsia="sv-SE"/>
        </w:rPr>
        <w:t>The minimum conformance requirements are specified in clause 16.3.2.2.0.1.</w:t>
      </w:r>
    </w:p>
    <w:p w14:paraId="2E7B088B" w14:textId="77777777" w:rsidR="00D55095" w:rsidRPr="00C74756" w:rsidRDefault="00D55095" w:rsidP="00D55095">
      <w:r w:rsidRPr="00C74756">
        <w:t>The normative reference for this requirement is TS 38.133 [6] clauses A.16.3.2.2.6.</w:t>
      </w:r>
    </w:p>
    <w:p w14:paraId="41038E78" w14:textId="77777777" w:rsidR="00D55095" w:rsidRPr="00C74756" w:rsidRDefault="00D55095" w:rsidP="00D55095">
      <w:pPr>
        <w:pStyle w:val="H6"/>
        <w:keepNext w:val="0"/>
        <w:keepLines w:val="0"/>
        <w:rPr>
          <w:rFonts w:cs="Arial"/>
        </w:rPr>
      </w:pPr>
      <w:r w:rsidRPr="00C74756">
        <w:t>16.3.2.2.6</w:t>
      </w:r>
      <w:r w:rsidRPr="00C74756">
        <w:rPr>
          <w:rFonts w:cs="Arial"/>
        </w:rPr>
        <w:t>.4</w:t>
      </w:r>
      <w:r w:rsidRPr="00C74756">
        <w:rPr>
          <w:rFonts w:cs="Arial"/>
        </w:rPr>
        <w:tab/>
        <w:t>Test description</w:t>
      </w:r>
    </w:p>
    <w:p w14:paraId="407D607E" w14:textId="77777777" w:rsidR="00D55095" w:rsidRPr="00C74756" w:rsidRDefault="00D55095" w:rsidP="00D55095">
      <w:pPr>
        <w:pStyle w:val="H6"/>
        <w:keepNext w:val="0"/>
        <w:keepLines w:val="0"/>
        <w:rPr>
          <w:rFonts w:cs="Arial"/>
        </w:rPr>
      </w:pPr>
      <w:r w:rsidRPr="00C74756">
        <w:t>16.3.2.2.6</w:t>
      </w:r>
      <w:r w:rsidRPr="00C74756">
        <w:rPr>
          <w:rFonts w:cs="Arial"/>
        </w:rPr>
        <w:t>.4.1</w:t>
      </w:r>
      <w:r w:rsidRPr="00C74756">
        <w:rPr>
          <w:rFonts w:cs="Arial"/>
        </w:rPr>
        <w:tab/>
        <w:t>Initial conditions</w:t>
      </w:r>
    </w:p>
    <w:p w14:paraId="24EBA5E1" w14:textId="395BDC29" w:rsidR="00D55095" w:rsidRPr="00C74756" w:rsidRDefault="00D55095" w:rsidP="00D55095">
      <w:pPr>
        <w:rPr>
          <w:lang w:eastAsia="sv-SE"/>
        </w:rPr>
      </w:pPr>
      <w:r w:rsidRPr="00C74756">
        <w:rPr>
          <w:lang w:eastAsia="sv-SE"/>
        </w:rPr>
        <w:t>Same as the initial conditions given in 6.3.2.2.</w:t>
      </w:r>
      <w:del w:id="2" w:author="Coroescu Liviu (1CD2)" w:date="2023-10-31T12:57:00Z">
        <w:r w:rsidRPr="00C74756" w:rsidDel="00126348">
          <w:rPr>
            <w:lang w:eastAsia="sv-SE"/>
          </w:rPr>
          <w:delText>1</w:delText>
        </w:r>
      </w:del>
      <w:ins w:id="3" w:author="Coroescu Liviu (1CD2)" w:date="2023-10-31T12:57:00Z">
        <w:r w:rsidR="00126348">
          <w:rPr>
            <w:lang w:eastAsia="sv-SE"/>
          </w:rPr>
          <w:t>3</w:t>
        </w:r>
      </w:ins>
      <w:r w:rsidRPr="00C74756">
        <w:rPr>
          <w:lang w:eastAsia="sv-SE"/>
        </w:rPr>
        <w:t>.4.1 with following exceptions:</w:t>
      </w:r>
    </w:p>
    <w:p w14:paraId="7F4775FC" w14:textId="183A0E47" w:rsidR="00D55095" w:rsidRPr="00C74756" w:rsidRDefault="00D55095" w:rsidP="00D55095">
      <w:pPr>
        <w:pStyle w:val="B10"/>
      </w:pPr>
      <w:r w:rsidRPr="00C74756">
        <w:rPr>
          <w:lang w:eastAsia="zh-CN"/>
        </w:rPr>
        <w:t>-</w:t>
      </w:r>
      <w:r w:rsidRPr="00C74756">
        <w:rPr>
          <w:lang w:eastAsia="zh-CN"/>
        </w:rPr>
        <w:tab/>
        <w:t xml:space="preserve">Table </w:t>
      </w:r>
      <w:r w:rsidRPr="00C74756">
        <w:rPr>
          <w:lang w:eastAsia="sv-SE"/>
        </w:rPr>
        <w:t>6.3.2.2.</w:t>
      </w:r>
      <w:del w:id="4" w:author="Coroescu Liviu (1CD2)" w:date="2023-10-31T12:57:00Z">
        <w:r w:rsidRPr="00C74756" w:rsidDel="00126348">
          <w:rPr>
            <w:lang w:eastAsia="sv-SE"/>
          </w:rPr>
          <w:delText>1</w:delText>
        </w:r>
      </w:del>
      <w:ins w:id="5" w:author="Coroescu Liviu (1CD2)" w:date="2023-10-31T12:57:00Z">
        <w:r w:rsidR="00126348">
          <w:rPr>
            <w:lang w:eastAsia="sv-SE"/>
          </w:rPr>
          <w:t>3</w:t>
        </w:r>
      </w:ins>
      <w:r w:rsidRPr="00C74756">
        <w:rPr>
          <w:lang w:eastAsia="sv-SE"/>
        </w:rPr>
        <w:t xml:space="preserve">.4.1-1 is replaced by </w:t>
      </w:r>
      <w:r w:rsidRPr="00C74756">
        <w:t>Table 16.3.2.2.6.4.1-1.</w:t>
      </w:r>
    </w:p>
    <w:p w14:paraId="73864F29" w14:textId="7D567C4E" w:rsidR="00D55095" w:rsidRPr="00C74756" w:rsidRDefault="00D55095" w:rsidP="00D55095">
      <w:pPr>
        <w:pStyle w:val="B10"/>
        <w:rPr>
          <w:lang w:eastAsia="zh-CN"/>
        </w:rPr>
      </w:pPr>
      <w:r w:rsidRPr="00C74756">
        <w:rPr>
          <w:lang w:eastAsia="zh-CN"/>
        </w:rPr>
        <w:t>-</w:t>
      </w:r>
      <w:r w:rsidRPr="00C74756">
        <w:rPr>
          <w:lang w:eastAsia="zh-CN"/>
        </w:rPr>
        <w:tab/>
        <w:t xml:space="preserve">Table </w:t>
      </w:r>
      <w:r w:rsidRPr="00C74756">
        <w:rPr>
          <w:lang w:eastAsia="sv-SE"/>
        </w:rPr>
        <w:t>6.3.2.2.</w:t>
      </w:r>
      <w:del w:id="6" w:author="Coroescu Liviu (1CD2)" w:date="2023-10-31T12:57:00Z">
        <w:r w:rsidRPr="00C74756" w:rsidDel="00126348">
          <w:rPr>
            <w:lang w:eastAsia="sv-SE"/>
          </w:rPr>
          <w:delText>1</w:delText>
        </w:r>
      </w:del>
      <w:ins w:id="7" w:author="Coroescu Liviu (1CD2)" w:date="2023-10-31T12:57:00Z">
        <w:r w:rsidR="00126348">
          <w:rPr>
            <w:lang w:eastAsia="sv-SE"/>
          </w:rPr>
          <w:t>3</w:t>
        </w:r>
      </w:ins>
      <w:r w:rsidRPr="00C74756">
        <w:rPr>
          <w:lang w:eastAsia="sv-SE"/>
        </w:rPr>
        <w:t xml:space="preserve">.4.1-2 is replaced by </w:t>
      </w:r>
      <w:r w:rsidRPr="00C74756">
        <w:t>Table 16.3.2.2.6.4.1-2.</w:t>
      </w:r>
    </w:p>
    <w:p w14:paraId="0297D999" w14:textId="77777777" w:rsidR="00D55095" w:rsidRPr="00C74756" w:rsidRDefault="00D55095" w:rsidP="00D55095">
      <w:pPr>
        <w:pStyle w:val="TH"/>
        <w:keepNext w:val="0"/>
        <w:keepLines w:val="0"/>
      </w:pPr>
      <w:r w:rsidRPr="00C74756">
        <w:t xml:space="preserve">Table 16.3.2.2.6.4.1-1: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D55095" w:rsidRPr="00C74756" w14:paraId="7CCFC109" w14:textId="77777777" w:rsidTr="00D93988">
        <w:tc>
          <w:tcPr>
            <w:tcW w:w="0" w:type="auto"/>
            <w:shd w:val="clear" w:color="auto" w:fill="auto"/>
            <w:vAlign w:val="center"/>
          </w:tcPr>
          <w:p w14:paraId="1683863F" w14:textId="77777777" w:rsidR="00D55095" w:rsidRPr="00C74756" w:rsidRDefault="00D55095"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4EC1D330" w14:textId="77777777" w:rsidR="00D55095" w:rsidRPr="00C74756" w:rsidRDefault="00D55095" w:rsidP="00D93988">
            <w:pPr>
              <w:keepNext/>
              <w:keepLines/>
              <w:spacing w:after="0"/>
              <w:jc w:val="center"/>
              <w:rPr>
                <w:rFonts w:ascii="Arial" w:hAnsi="Arial"/>
                <w:b/>
                <w:sz w:val="18"/>
              </w:rPr>
            </w:pPr>
            <w:r w:rsidRPr="00C74756">
              <w:rPr>
                <w:rFonts w:ascii="Arial" w:hAnsi="Arial"/>
                <w:b/>
                <w:sz w:val="18"/>
              </w:rPr>
              <w:t>Description</w:t>
            </w:r>
          </w:p>
        </w:tc>
      </w:tr>
      <w:tr w:rsidR="00D55095" w:rsidRPr="00C74756" w14:paraId="57C4C6CD" w14:textId="77777777" w:rsidTr="00D93988">
        <w:tc>
          <w:tcPr>
            <w:tcW w:w="0" w:type="auto"/>
            <w:shd w:val="clear" w:color="auto" w:fill="auto"/>
            <w:vAlign w:val="center"/>
          </w:tcPr>
          <w:p w14:paraId="492D65FD" w14:textId="77777777" w:rsidR="00D55095" w:rsidRPr="00C74756" w:rsidRDefault="00D55095" w:rsidP="00D93988">
            <w:pPr>
              <w:pStyle w:val="TAL"/>
            </w:pPr>
            <w:r w:rsidRPr="00C74756">
              <w:t>16.3.2.2.6-1</w:t>
            </w:r>
          </w:p>
        </w:tc>
        <w:tc>
          <w:tcPr>
            <w:tcW w:w="0" w:type="auto"/>
            <w:shd w:val="clear" w:color="auto" w:fill="auto"/>
            <w:vAlign w:val="center"/>
          </w:tcPr>
          <w:p w14:paraId="6DAE6E27" w14:textId="77777777" w:rsidR="00D55095" w:rsidRPr="00C74756" w:rsidRDefault="00D55095" w:rsidP="00D93988">
            <w:pPr>
              <w:pStyle w:val="TAL"/>
            </w:pPr>
            <w:r w:rsidRPr="00C74756">
              <w:t>NR 15 kHz SSB SCS, 10 MHz bandwidth, FDD duplex mode</w:t>
            </w:r>
          </w:p>
        </w:tc>
      </w:tr>
      <w:tr w:rsidR="00D55095" w:rsidRPr="00C74756" w14:paraId="69FDAAC1" w14:textId="77777777" w:rsidTr="00D93988">
        <w:tc>
          <w:tcPr>
            <w:tcW w:w="0" w:type="auto"/>
            <w:shd w:val="clear" w:color="auto" w:fill="auto"/>
            <w:vAlign w:val="center"/>
          </w:tcPr>
          <w:p w14:paraId="330B9165" w14:textId="77777777" w:rsidR="00D55095" w:rsidRPr="00C74756" w:rsidRDefault="00D55095" w:rsidP="00D93988">
            <w:pPr>
              <w:pStyle w:val="TAL"/>
              <w:rPr>
                <w:lang w:eastAsia="zh-CN"/>
              </w:rPr>
            </w:pPr>
            <w:r w:rsidRPr="00C74756">
              <w:t>16.3.2.2.6-</w:t>
            </w:r>
            <w:r w:rsidRPr="00C74756">
              <w:rPr>
                <w:lang w:eastAsia="zh-CN"/>
              </w:rPr>
              <w:t>2</w:t>
            </w:r>
          </w:p>
        </w:tc>
        <w:tc>
          <w:tcPr>
            <w:tcW w:w="0" w:type="auto"/>
            <w:shd w:val="clear" w:color="auto" w:fill="auto"/>
            <w:vAlign w:val="center"/>
          </w:tcPr>
          <w:p w14:paraId="5DD5B13F" w14:textId="77777777" w:rsidR="00D55095" w:rsidRPr="00C74756" w:rsidRDefault="00D55095" w:rsidP="00D93988">
            <w:pPr>
              <w:pStyle w:val="TAL"/>
            </w:pPr>
            <w:r w:rsidRPr="00C74756">
              <w:t xml:space="preserve">NR </w:t>
            </w:r>
            <w:r w:rsidRPr="00C74756">
              <w:rPr>
                <w:lang w:eastAsia="zh-CN"/>
              </w:rPr>
              <w:t>15</w:t>
            </w:r>
            <w:r w:rsidRPr="00C74756">
              <w:t xml:space="preserve"> kHz SSB SCS, </w:t>
            </w:r>
            <w:r w:rsidRPr="00C74756">
              <w:rPr>
                <w:lang w:eastAsia="zh-CN"/>
              </w:rPr>
              <w:t>1</w:t>
            </w:r>
            <w:r w:rsidRPr="00C74756">
              <w:t xml:space="preserve">0 MHz bandwidth, </w:t>
            </w:r>
            <w:r w:rsidRPr="00C74756">
              <w:rPr>
                <w:lang w:eastAsia="zh-CN"/>
              </w:rPr>
              <w:t>T</w:t>
            </w:r>
            <w:r w:rsidRPr="00C74756">
              <w:t>DD duplex mode</w:t>
            </w:r>
          </w:p>
        </w:tc>
      </w:tr>
      <w:tr w:rsidR="00D55095" w:rsidRPr="00C74756" w14:paraId="12B015BD" w14:textId="77777777" w:rsidTr="00D93988">
        <w:tc>
          <w:tcPr>
            <w:tcW w:w="0" w:type="auto"/>
            <w:shd w:val="clear" w:color="auto" w:fill="auto"/>
          </w:tcPr>
          <w:p w14:paraId="438CAB65" w14:textId="77777777" w:rsidR="00D55095" w:rsidRPr="00C74756" w:rsidRDefault="00D55095" w:rsidP="00D93988">
            <w:pPr>
              <w:pStyle w:val="TAL"/>
              <w:rPr>
                <w:rFonts w:cs="Arial"/>
                <w:szCs w:val="18"/>
                <w:lang w:eastAsia="zh-CN"/>
              </w:rPr>
            </w:pPr>
            <w:r w:rsidRPr="00C74756">
              <w:t>16.3.2.2.6-</w:t>
            </w:r>
            <w:r w:rsidRPr="00C74756">
              <w:rPr>
                <w:rFonts w:eastAsia="Malgun Gothic" w:cs="Arial"/>
                <w:szCs w:val="18"/>
              </w:rPr>
              <w:t>3</w:t>
            </w:r>
          </w:p>
        </w:tc>
        <w:tc>
          <w:tcPr>
            <w:tcW w:w="0" w:type="auto"/>
            <w:shd w:val="clear" w:color="auto" w:fill="auto"/>
          </w:tcPr>
          <w:p w14:paraId="06981025" w14:textId="77777777" w:rsidR="00D55095" w:rsidRPr="00C74756" w:rsidRDefault="00D55095" w:rsidP="00D93988">
            <w:pPr>
              <w:pStyle w:val="TAL"/>
              <w:rPr>
                <w:rFonts w:cs="Arial"/>
                <w:szCs w:val="18"/>
              </w:rPr>
            </w:pPr>
            <w:r w:rsidRPr="00C74756">
              <w:rPr>
                <w:rFonts w:cs="Arial"/>
                <w:szCs w:val="18"/>
              </w:rPr>
              <w:t xml:space="preserve">NR </w:t>
            </w:r>
            <w:r w:rsidRPr="00C74756">
              <w:rPr>
                <w:rFonts w:eastAsia="Malgun Gothic" w:cs="Arial"/>
                <w:szCs w:val="18"/>
              </w:rPr>
              <w:t>30 kHz SSB SCS, 20 MHz bandwidth, TDD duplex mode</w:t>
            </w:r>
          </w:p>
        </w:tc>
      </w:tr>
      <w:tr w:rsidR="00D55095" w:rsidRPr="00C74756" w14:paraId="3B16A0A4" w14:textId="77777777" w:rsidTr="00D93988">
        <w:tc>
          <w:tcPr>
            <w:tcW w:w="0" w:type="auto"/>
            <w:shd w:val="clear" w:color="auto" w:fill="auto"/>
          </w:tcPr>
          <w:p w14:paraId="083EB347" w14:textId="77777777" w:rsidR="00D55095" w:rsidRPr="00C74756" w:rsidRDefault="00D55095" w:rsidP="00D93988">
            <w:pPr>
              <w:pStyle w:val="TAL"/>
              <w:rPr>
                <w:rFonts w:cs="Arial"/>
                <w:szCs w:val="18"/>
                <w:lang w:eastAsia="zh-CN"/>
              </w:rPr>
            </w:pPr>
            <w:r w:rsidRPr="00C74756">
              <w:t>16.3.2.2.6-</w:t>
            </w:r>
            <w:r w:rsidRPr="00C74756">
              <w:rPr>
                <w:rFonts w:eastAsia="Malgun Gothic" w:cs="Arial"/>
                <w:szCs w:val="18"/>
              </w:rPr>
              <w:t>4</w:t>
            </w:r>
          </w:p>
        </w:tc>
        <w:tc>
          <w:tcPr>
            <w:tcW w:w="0" w:type="auto"/>
            <w:shd w:val="clear" w:color="auto" w:fill="auto"/>
          </w:tcPr>
          <w:p w14:paraId="6870666F" w14:textId="77777777" w:rsidR="00D55095" w:rsidRPr="00C74756" w:rsidRDefault="00D55095" w:rsidP="00D93988">
            <w:pPr>
              <w:pStyle w:val="TAL"/>
              <w:rPr>
                <w:rFonts w:cs="Arial"/>
                <w:szCs w:val="18"/>
              </w:rPr>
            </w:pPr>
            <w:r w:rsidRPr="00C74756">
              <w:rPr>
                <w:rFonts w:cs="Arial"/>
                <w:szCs w:val="18"/>
              </w:rPr>
              <w:t xml:space="preserve">NR </w:t>
            </w:r>
            <w:r w:rsidRPr="00C74756">
              <w:rPr>
                <w:rFonts w:eastAsia="Malgun Gothic" w:cs="Arial"/>
                <w:szCs w:val="18"/>
              </w:rPr>
              <w:t>15 kHz SSB SCS, 10 MHz bandwidth, HD-FDD duplex mode</w:t>
            </w:r>
          </w:p>
        </w:tc>
      </w:tr>
      <w:tr w:rsidR="00D55095" w:rsidRPr="00C74756" w14:paraId="0062210E" w14:textId="77777777" w:rsidTr="00D93988">
        <w:tc>
          <w:tcPr>
            <w:tcW w:w="0" w:type="auto"/>
            <w:gridSpan w:val="2"/>
            <w:shd w:val="clear" w:color="auto" w:fill="auto"/>
          </w:tcPr>
          <w:p w14:paraId="6E1D9821" w14:textId="77777777" w:rsidR="00D55095" w:rsidRPr="00C74756" w:rsidRDefault="00D55095" w:rsidP="00D93988">
            <w:pPr>
              <w:pStyle w:val="TAN"/>
              <w:rPr>
                <w:lang w:eastAsia="zh-CN"/>
              </w:rPr>
            </w:pPr>
            <w:r w:rsidRPr="00C74756">
              <w:t>Note:</w:t>
            </w:r>
            <w:r w:rsidRPr="00C74756">
              <w:tab/>
              <w:t>The UE is only required to be tested in one of the supported test configurations</w:t>
            </w:r>
            <w:r w:rsidRPr="00C74756">
              <w:rPr>
                <w:lang w:eastAsia="zh-CN"/>
              </w:rPr>
              <w:t xml:space="preserve"> depending on UE capability</w:t>
            </w:r>
          </w:p>
        </w:tc>
      </w:tr>
    </w:tbl>
    <w:p w14:paraId="4F9ABB53" w14:textId="77777777" w:rsidR="00D55095" w:rsidRPr="00C74756" w:rsidRDefault="00D55095" w:rsidP="00D55095">
      <w:pPr>
        <w:rPr>
          <w:lang w:eastAsia="sv-SE"/>
        </w:rPr>
      </w:pPr>
    </w:p>
    <w:p w14:paraId="7E11438E" w14:textId="77777777" w:rsidR="00D55095" w:rsidRPr="00C74756" w:rsidRDefault="00D55095" w:rsidP="00D55095">
      <w:pPr>
        <w:pStyle w:val="TH"/>
        <w:keepNext w:val="0"/>
        <w:keepLines w:val="0"/>
      </w:pPr>
      <w:r w:rsidRPr="00C74756">
        <w:t xml:space="preserve">Table 16.3.2.2.6.4.1-2: Initial conditions for Contention based random access test in FR1 for NR </w:t>
      </w:r>
      <w:proofErr w:type="gramStart"/>
      <w:r w:rsidRPr="00C74756">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095" w:rsidRPr="00C74756" w14:paraId="772E17C8" w14:textId="77777777" w:rsidTr="00D93988">
        <w:trPr>
          <w:jc w:val="center"/>
        </w:trPr>
        <w:tc>
          <w:tcPr>
            <w:tcW w:w="1701" w:type="dxa"/>
            <w:shd w:val="clear" w:color="auto" w:fill="auto"/>
          </w:tcPr>
          <w:p w14:paraId="77599618" w14:textId="77777777" w:rsidR="00D55095" w:rsidRPr="00C74756" w:rsidRDefault="00D55095" w:rsidP="00D93988">
            <w:pPr>
              <w:pStyle w:val="TAH"/>
              <w:keepNext w:val="0"/>
              <w:keepLines w:val="0"/>
            </w:pPr>
            <w:r w:rsidRPr="00C74756">
              <w:t>Parameter</w:t>
            </w:r>
          </w:p>
        </w:tc>
        <w:tc>
          <w:tcPr>
            <w:tcW w:w="3943" w:type="dxa"/>
            <w:gridSpan w:val="2"/>
            <w:shd w:val="clear" w:color="auto" w:fill="auto"/>
          </w:tcPr>
          <w:p w14:paraId="42E00C22" w14:textId="77777777" w:rsidR="00D55095" w:rsidRPr="00C74756" w:rsidRDefault="00D55095" w:rsidP="00D93988">
            <w:pPr>
              <w:pStyle w:val="TAH"/>
              <w:keepNext w:val="0"/>
              <w:keepLines w:val="0"/>
            </w:pPr>
            <w:r w:rsidRPr="00C74756">
              <w:t>Value</w:t>
            </w:r>
          </w:p>
        </w:tc>
        <w:tc>
          <w:tcPr>
            <w:tcW w:w="3961" w:type="dxa"/>
          </w:tcPr>
          <w:p w14:paraId="283E401B" w14:textId="77777777" w:rsidR="00D55095" w:rsidRPr="00C74756" w:rsidRDefault="00D55095" w:rsidP="00D93988">
            <w:pPr>
              <w:pStyle w:val="TAH"/>
              <w:keepNext w:val="0"/>
              <w:keepLines w:val="0"/>
            </w:pPr>
            <w:r w:rsidRPr="00C74756">
              <w:t>Comment</w:t>
            </w:r>
          </w:p>
        </w:tc>
      </w:tr>
      <w:tr w:rsidR="00D55095" w:rsidRPr="00C74756" w14:paraId="39F19BD9" w14:textId="77777777" w:rsidTr="00D93988">
        <w:trPr>
          <w:jc w:val="center"/>
        </w:trPr>
        <w:tc>
          <w:tcPr>
            <w:tcW w:w="1701" w:type="dxa"/>
            <w:shd w:val="clear" w:color="auto" w:fill="auto"/>
          </w:tcPr>
          <w:p w14:paraId="3E535AE7" w14:textId="77777777" w:rsidR="00D55095" w:rsidRPr="00C74756" w:rsidRDefault="00D55095" w:rsidP="00D93988">
            <w:pPr>
              <w:pStyle w:val="TAL"/>
              <w:keepNext w:val="0"/>
              <w:keepLines w:val="0"/>
            </w:pPr>
            <w:r w:rsidRPr="00C74756">
              <w:t>Test environment</w:t>
            </w:r>
          </w:p>
        </w:tc>
        <w:tc>
          <w:tcPr>
            <w:tcW w:w="3943" w:type="dxa"/>
            <w:gridSpan w:val="2"/>
            <w:shd w:val="clear" w:color="auto" w:fill="auto"/>
          </w:tcPr>
          <w:p w14:paraId="1ED32484" w14:textId="77777777" w:rsidR="00D55095" w:rsidRPr="00C74756" w:rsidRDefault="00D55095" w:rsidP="00D93988">
            <w:pPr>
              <w:pStyle w:val="TAL"/>
              <w:keepNext w:val="0"/>
              <w:keepLines w:val="0"/>
            </w:pPr>
            <w:r w:rsidRPr="00C74756">
              <w:t>NC</w:t>
            </w:r>
          </w:p>
        </w:tc>
        <w:tc>
          <w:tcPr>
            <w:tcW w:w="3961" w:type="dxa"/>
          </w:tcPr>
          <w:p w14:paraId="252C9234" w14:textId="77777777" w:rsidR="00D55095" w:rsidRPr="00C74756" w:rsidRDefault="00D55095" w:rsidP="00D93988">
            <w:pPr>
              <w:pStyle w:val="TAL"/>
              <w:keepNext w:val="0"/>
              <w:keepLines w:val="0"/>
            </w:pPr>
            <w:r w:rsidRPr="00C74756">
              <w:t>As specified in TS 38.508-1 [14] clause 4.1.</w:t>
            </w:r>
          </w:p>
        </w:tc>
      </w:tr>
      <w:tr w:rsidR="00D55095" w:rsidRPr="00C74756" w14:paraId="5169CA28" w14:textId="77777777" w:rsidTr="00D93988">
        <w:trPr>
          <w:jc w:val="center"/>
        </w:trPr>
        <w:tc>
          <w:tcPr>
            <w:tcW w:w="1701" w:type="dxa"/>
            <w:shd w:val="clear" w:color="auto" w:fill="auto"/>
          </w:tcPr>
          <w:p w14:paraId="04F4AE33" w14:textId="77777777" w:rsidR="00D55095" w:rsidRPr="00C74756" w:rsidRDefault="00D55095" w:rsidP="00D93988">
            <w:pPr>
              <w:pStyle w:val="TAL"/>
              <w:keepNext w:val="0"/>
              <w:keepLines w:val="0"/>
            </w:pPr>
            <w:r w:rsidRPr="00C74756">
              <w:t>Test frequencies</w:t>
            </w:r>
          </w:p>
        </w:tc>
        <w:tc>
          <w:tcPr>
            <w:tcW w:w="7904" w:type="dxa"/>
            <w:gridSpan w:val="3"/>
            <w:shd w:val="clear" w:color="auto" w:fill="auto"/>
          </w:tcPr>
          <w:p w14:paraId="39CB9040" w14:textId="77777777" w:rsidR="00D55095" w:rsidRPr="00C74756" w:rsidRDefault="00D55095" w:rsidP="00D93988">
            <w:pPr>
              <w:pStyle w:val="TAL"/>
              <w:keepNext w:val="0"/>
              <w:keepLines w:val="0"/>
            </w:pPr>
            <w:r w:rsidRPr="00C74756">
              <w:t>As specified in Annex E, Table E.4-1 and TS 38.508-1 [14] clause 4.3.1.</w:t>
            </w:r>
          </w:p>
        </w:tc>
      </w:tr>
      <w:tr w:rsidR="00D55095" w:rsidRPr="00C74756" w14:paraId="551EE195" w14:textId="77777777" w:rsidTr="00D93988">
        <w:trPr>
          <w:jc w:val="center"/>
        </w:trPr>
        <w:tc>
          <w:tcPr>
            <w:tcW w:w="1701" w:type="dxa"/>
            <w:shd w:val="clear" w:color="auto" w:fill="auto"/>
          </w:tcPr>
          <w:p w14:paraId="627D3161" w14:textId="77777777" w:rsidR="00D55095" w:rsidRPr="00C74756" w:rsidRDefault="00D55095" w:rsidP="00D93988">
            <w:pPr>
              <w:pStyle w:val="TAL"/>
              <w:keepNext w:val="0"/>
              <w:keepLines w:val="0"/>
            </w:pPr>
            <w:r w:rsidRPr="00C74756">
              <w:t>Channel bandwidth</w:t>
            </w:r>
          </w:p>
        </w:tc>
        <w:tc>
          <w:tcPr>
            <w:tcW w:w="7904" w:type="dxa"/>
            <w:gridSpan w:val="3"/>
            <w:shd w:val="clear" w:color="auto" w:fill="auto"/>
          </w:tcPr>
          <w:p w14:paraId="77DC2FB3" w14:textId="77777777" w:rsidR="00D55095" w:rsidRPr="00C74756" w:rsidRDefault="00D55095" w:rsidP="00D93988">
            <w:pPr>
              <w:pStyle w:val="TAL"/>
              <w:keepNext w:val="0"/>
              <w:keepLines w:val="0"/>
            </w:pPr>
            <w:r w:rsidRPr="00C74756">
              <w:t>As specified by the test configuration selected from Table 16.3.2.2.6.4.1-1.</w:t>
            </w:r>
          </w:p>
        </w:tc>
      </w:tr>
      <w:tr w:rsidR="00D55095" w:rsidRPr="00C74756" w14:paraId="62682930" w14:textId="77777777" w:rsidTr="00D93988">
        <w:trPr>
          <w:jc w:val="center"/>
        </w:trPr>
        <w:tc>
          <w:tcPr>
            <w:tcW w:w="1701" w:type="dxa"/>
            <w:shd w:val="clear" w:color="auto" w:fill="auto"/>
          </w:tcPr>
          <w:p w14:paraId="1CC0FF33" w14:textId="77777777" w:rsidR="00D55095" w:rsidRPr="00C74756" w:rsidRDefault="00D55095" w:rsidP="00D93988">
            <w:pPr>
              <w:pStyle w:val="TAL"/>
              <w:keepNext w:val="0"/>
              <w:keepLines w:val="0"/>
            </w:pPr>
            <w:r w:rsidRPr="00C74756">
              <w:t>Propagation conditions</w:t>
            </w:r>
          </w:p>
        </w:tc>
        <w:tc>
          <w:tcPr>
            <w:tcW w:w="3943" w:type="dxa"/>
            <w:gridSpan w:val="2"/>
            <w:shd w:val="clear" w:color="auto" w:fill="auto"/>
          </w:tcPr>
          <w:p w14:paraId="330B1AD9" w14:textId="77777777" w:rsidR="00D55095" w:rsidRPr="00C74756" w:rsidRDefault="00D55095" w:rsidP="00D93988">
            <w:pPr>
              <w:pStyle w:val="TAL"/>
              <w:keepNext w:val="0"/>
              <w:keepLines w:val="0"/>
            </w:pPr>
            <w:r w:rsidRPr="00C74756">
              <w:t>AWGN</w:t>
            </w:r>
          </w:p>
        </w:tc>
        <w:tc>
          <w:tcPr>
            <w:tcW w:w="3961" w:type="dxa"/>
          </w:tcPr>
          <w:p w14:paraId="4C11D012" w14:textId="77777777" w:rsidR="00D55095" w:rsidRPr="00C74756" w:rsidRDefault="00D55095" w:rsidP="00D93988">
            <w:pPr>
              <w:pStyle w:val="TAL"/>
              <w:keepNext w:val="0"/>
              <w:keepLines w:val="0"/>
            </w:pPr>
            <w:r w:rsidRPr="00C74756">
              <w:t>As specified in Annex C.2.2.</w:t>
            </w:r>
          </w:p>
        </w:tc>
      </w:tr>
      <w:tr w:rsidR="00D55095" w:rsidRPr="00C74756" w14:paraId="33D227CF" w14:textId="77777777" w:rsidTr="00D93988">
        <w:trPr>
          <w:jc w:val="center"/>
        </w:trPr>
        <w:tc>
          <w:tcPr>
            <w:tcW w:w="1701" w:type="dxa"/>
            <w:vMerge w:val="restart"/>
            <w:shd w:val="clear" w:color="auto" w:fill="auto"/>
          </w:tcPr>
          <w:p w14:paraId="510110CB" w14:textId="77777777" w:rsidR="00D55095" w:rsidRPr="00C74756" w:rsidRDefault="00D55095" w:rsidP="00D93988">
            <w:pPr>
              <w:pStyle w:val="TAL"/>
              <w:keepNext w:val="0"/>
              <w:keepLines w:val="0"/>
            </w:pPr>
            <w:r w:rsidRPr="00C74756">
              <w:t>Connection Diagram</w:t>
            </w:r>
          </w:p>
        </w:tc>
        <w:tc>
          <w:tcPr>
            <w:tcW w:w="1134" w:type="dxa"/>
            <w:shd w:val="clear" w:color="auto" w:fill="auto"/>
          </w:tcPr>
          <w:p w14:paraId="30EE2D57" w14:textId="77777777" w:rsidR="00D55095" w:rsidRPr="00C74756" w:rsidRDefault="00D55095" w:rsidP="00D93988">
            <w:pPr>
              <w:pStyle w:val="TAL"/>
              <w:keepNext w:val="0"/>
              <w:keepLines w:val="0"/>
            </w:pPr>
            <w:r w:rsidRPr="00C74756">
              <w:t>TE Part</w:t>
            </w:r>
          </w:p>
        </w:tc>
        <w:tc>
          <w:tcPr>
            <w:tcW w:w="2809" w:type="dxa"/>
            <w:shd w:val="clear" w:color="auto" w:fill="auto"/>
          </w:tcPr>
          <w:p w14:paraId="3C4E242B" w14:textId="77777777" w:rsidR="00D55095" w:rsidRPr="00C74756" w:rsidRDefault="00D55095" w:rsidP="00D93988">
            <w:pPr>
              <w:pStyle w:val="TAL"/>
              <w:keepNext w:val="0"/>
              <w:keepLines w:val="0"/>
            </w:pPr>
            <w:r w:rsidRPr="00C74756">
              <w:t>A.3.1.7.1</w:t>
            </w:r>
          </w:p>
        </w:tc>
        <w:tc>
          <w:tcPr>
            <w:tcW w:w="3961" w:type="dxa"/>
            <w:vMerge w:val="restart"/>
          </w:tcPr>
          <w:p w14:paraId="1CCE5CFD" w14:textId="77777777" w:rsidR="00D55095" w:rsidRPr="00C74756" w:rsidRDefault="00D55095" w:rsidP="00D93988">
            <w:pPr>
              <w:pStyle w:val="TAL"/>
              <w:keepNext w:val="0"/>
              <w:keepLines w:val="0"/>
            </w:pPr>
            <w:r w:rsidRPr="00C74756">
              <w:t>As specified in TS 38.508-1 [14] Annex A.</w:t>
            </w:r>
          </w:p>
        </w:tc>
      </w:tr>
      <w:tr w:rsidR="00D55095" w:rsidRPr="00C74756" w14:paraId="6C2B75AB" w14:textId="77777777" w:rsidTr="00D93988">
        <w:trPr>
          <w:jc w:val="center"/>
        </w:trPr>
        <w:tc>
          <w:tcPr>
            <w:tcW w:w="1701" w:type="dxa"/>
            <w:vMerge/>
            <w:shd w:val="clear" w:color="auto" w:fill="auto"/>
          </w:tcPr>
          <w:p w14:paraId="204DF822" w14:textId="77777777" w:rsidR="00D55095" w:rsidRPr="00C74756" w:rsidRDefault="00D55095" w:rsidP="00D93988">
            <w:pPr>
              <w:pStyle w:val="TAL"/>
              <w:keepNext w:val="0"/>
              <w:keepLines w:val="0"/>
            </w:pPr>
          </w:p>
        </w:tc>
        <w:tc>
          <w:tcPr>
            <w:tcW w:w="1134" w:type="dxa"/>
            <w:shd w:val="clear" w:color="auto" w:fill="auto"/>
          </w:tcPr>
          <w:p w14:paraId="6A34F236" w14:textId="77777777" w:rsidR="00D55095" w:rsidRPr="00C74756" w:rsidRDefault="00D55095" w:rsidP="00D93988">
            <w:pPr>
              <w:pStyle w:val="TAL"/>
              <w:keepNext w:val="0"/>
              <w:keepLines w:val="0"/>
            </w:pPr>
            <w:r w:rsidRPr="00C74756">
              <w:t>DUT Part</w:t>
            </w:r>
          </w:p>
        </w:tc>
        <w:tc>
          <w:tcPr>
            <w:tcW w:w="2809" w:type="dxa"/>
            <w:shd w:val="clear" w:color="auto" w:fill="auto"/>
          </w:tcPr>
          <w:p w14:paraId="0C3CF4DC" w14:textId="77777777" w:rsidR="00D55095" w:rsidRPr="00C74756" w:rsidRDefault="00D55095" w:rsidP="00D93988">
            <w:pPr>
              <w:pStyle w:val="TAL"/>
              <w:keepNext w:val="0"/>
              <w:keepLines w:val="0"/>
            </w:pPr>
            <w:r w:rsidRPr="00C74756">
              <w:t>A.3.2.3.4</w:t>
            </w:r>
          </w:p>
        </w:tc>
        <w:tc>
          <w:tcPr>
            <w:tcW w:w="3961" w:type="dxa"/>
            <w:vMerge/>
          </w:tcPr>
          <w:p w14:paraId="198A5D56" w14:textId="77777777" w:rsidR="00D55095" w:rsidRPr="00C74756" w:rsidRDefault="00D55095" w:rsidP="00D93988">
            <w:pPr>
              <w:pStyle w:val="TAL"/>
              <w:keepNext w:val="0"/>
              <w:keepLines w:val="0"/>
            </w:pPr>
          </w:p>
        </w:tc>
      </w:tr>
      <w:tr w:rsidR="00D55095" w:rsidRPr="00C74756" w14:paraId="7A9D64EC" w14:textId="77777777" w:rsidTr="00D93988">
        <w:trPr>
          <w:jc w:val="center"/>
        </w:trPr>
        <w:tc>
          <w:tcPr>
            <w:tcW w:w="1701" w:type="dxa"/>
            <w:shd w:val="clear" w:color="auto" w:fill="auto"/>
          </w:tcPr>
          <w:p w14:paraId="5A4E219F" w14:textId="77777777" w:rsidR="00D55095" w:rsidRPr="00C74756" w:rsidRDefault="00D55095" w:rsidP="00D93988">
            <w:pPr>
              <w:pStyle w:val="TAL"/>
              <w:keepNext w:val="0"/>
              <w:keepLines w:val="0"/>
            </w:pPr>
            <w:r w:rsidRPr="00C74756">
              <w:t>Exceptions to connection diagram</w:t>
            </w:r>
          </w:p>
        </w:tc>
        <w:tc>
          <w:tcPr>
            <w:tcW w:w="3943" w:type="dxa"/>
            <w:gridSpan w:val="2"/>
            <w:shd w:val="clear" w:color="auto" w:fill="auto"/>
          </w:tcPr>
          <w:p w14:paraId="026CBE63" w14:textId="77777777" w:rsidR="00D55095" w:rsidRPr="00C74756" w:rsidRDefault="00D55095" w:rsidP="00D93988">
            <w:pPr>
              <w:pStyle w:val="TAL"/>
              <w:keepNext w:val="0"/>
              <w:keepLines w:val="0"/>
            </w:pPr>
            <w:r w:rsidRPr="00C74756">
              <w:t>N/A</w:t>
            </w:r>
          </w:p>
        </w:tc>
        <w:tc>
          <w:tcPr>
            <w:tcW w:w="3961" w:type="dxa"/>
          </w:tcPr>
          <w:p w14:paraId="20D0857A" w14:textId="77777777" w:rsidR="00D55095" w:rsidRPr="00C74756" w:rsidRDefault="00D55095" w:rsidP="00D93988">
            <w:pPr>
              <w:pStyle w:val="TAL"/>
              <w:keepNext w:val="0"/>
              <w:keepLines w:val="0"/>
            </w:pPr>
          </w:p>
        </w:tc>
      </w:tr>
    </w:tbl>
    <w:p w14:paraId="0335AD25" w14:textId="77777777" w:rsidR="00D55095" w:rsidRPr="00C74756" w:rsidRDefault="00D55095" w:rsidP="00D55095"/>
    <w:p w14:paraId="3D401E36" w14:textId="77777777" w:rsidR="00D55095" w:rsidRPr="00C74756" w:rsidRDefault="00D55095" w:rsidP="00D55095">
      <w:pPr>
        <w:pStyle w:val="H6"/>
        <w:keepNext w:val="0"/>
        <w:keepLines w:val="0"/>
        <w:rPr>
          <w:lang w:eastAsia="sv-SE"/>
        </w:rPr>
      </w:pPr>
      <w:r w:rsidRPr="00C74756">
        <w:t>16.3.2.2.6</w:t>
      </w:r>
      <w:r w:rsidRPr="00C74756">
        <w:rPr>
          <w:lang w:eastAsia="sv-SE"/>
        </w:rPr>
        <w:t>.4.2</w:t>
      </w:r>
      <w:r w:rsidRPr="00C74756">
        <w:rPr>
          <w:lang w:eastAsia="sv-SE"/>
        </w:rPr>
        <w:tab/>
        <w:t>Test procedure</w:t>
      </w:r>
    </w:p>
    <w:p w14:paraId="5FD3D92E" w14:textId="6B834F4C" w:rsidR="00D55095" w:rsidRPr="00C74756" w:rsidRDefault="00D55095" w:rsidP="00D55095">
      <w:r w:rsidRPr="00C74756">
        <w:t>Same as the test procedure given in clause 6.3.2.2.</w:t>
      </w:r>
      <w:del w:id="8" w:author="Coroescu Liviu (1CD2)" w:date="2023-10-31T12:57:00Z">
        <w:r w:rsidRPr="00C74756" w:rsidDel="00126348">
          <w:delText>1</w:delText>
        </w:r>
      </w:del>
      <w:ins w:id="9" w:author="Coroescu Liviu (1CD2)" w:date="2023-10-31T12:57:00Z">
        <w:r w:rsidR="00126348">
          <w:t>3</w:t>
        </w:r>
      </w:ins>
      <w:r w:rsidRPr="00C74756">
        <w:rPr>
          <w:lang w:eastAsia="sv-SE"/>
        </w:rPr>
        <w:t>.4.2</w:t>
      </w:r>
      <w:r w:rsidRPr="00C74756">
        <w:t>.</w:t>
      </w:r>
    </w:p>
    <w:p w14:paraId="5D3FA934" w14:textId="77777777" w:rsidR="00D55095" w:rsidRPr="00C74756" w:rsidRDefault="00D55095" w:rsidP="00D55095">
      <w:pPr>
        <w:pStyle w:val="H6"/>
        <w:keepNext w:val="0"/>
        <w:keepLines w:val="0"/>
        <w:rPr>
          <w:lang w:eastAsia="sv-SE"/>
        </w:rPr>
      </w:pPr>
      <w:r w:rsidRPr="00C74756">
        <w:rPr>
          <w:lang w:eastAsia="sv-SE"/>
        </w:rPr>
        <w:t>16.3.2.2.6.4.3</w:t>
      </w:r>
      <w:r w:rsidRPr="00C74756">
        <w:rPr>
          <w:lang w:eastAsia="sv-SE"/>
        </w:rPr>
        <w:tab/>
        <w:t>Message contents</w:t>
      </w:r>
    </w:p>
    <w:p w14:paraId="6E4B1484" w14:textId="0969922A" w:rsidR="00D55095" w:rsidRPr="00C74756" w:rsidRDefault="00D55095" w:rsidP="00D55095">
      <w:pPr>
        <w:rPr>
          <w:lang w:eastAsia="sv-S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w:t>
      </w:r>
      <w:del w:id="10" w:author="Coroescu Liviu (1CD2)" w:date="2023-10-31T12:57:00Z">
        <w:r w:rsidRPr="00C74756" w:rsidDel="00126348">
          <w:delText>1</w:delText>
        </w:r>
      </w:del>
      <w:ins w:id="11" w:author="Coroescu Liviu (1CD2)" w:date="2023-10-31T12:57:00Z">
        <w:r w:rsidR="00126348">
          <w:t>3</w:t>
        </w:r>
      </w:ins>
      <w:r w:rsidRPr="00C74756">
        <w:rPr>
          <w:lang w:eastAsia="sv-SE"/>
        </w:rPr>
        <w:t>.4.3.</w:t>
      </w:r>
    </w:p>
    <w:p w14:paraId="515F09FB" w14:textId="77777777" w:rsidR="00D55095" w:rsidRPr="00C74756" w:rsidRDefault="00D55095" w:rsidP="00D55095">
      <w:pPr>
        <w:pStyle w:val="H6"/>
        <w:keepNext w:val="0"/>
        <w:keepLines w:val="0"/>
        <w:rPr>
          <w:lang w:eastAsia="sv-SE"/>
        </w:rPr>
      </w:pPr>
      <w:r w:rsidRPr="00C74756">
        <w:rPr>
          <w:lang w:eastAsia="sv-SE"/>
        </w:rPr>
        <w:t>16.3.2.2.6.5</w:t>
      </w:r>
      <w:r w:rsidRPr="00C74756">
        <w:rPr>
          <w:lang w:eastAsia="sv-SE"/>
        </w:rPr>
        <w:tab/>
        <w:t>Test requirement</w:t>
      </w:r>
    </w:p>
    <w:p w14:paraId="460ED01A" w14:textId="1508D345" w:rsidR="00D55095" w:rsidRPr="00C74756" w:rsidRDefault="00D55095" w:rsidP="00D55095">
      <w:pPr>
        <w:rPr>
          <w:lang w:eastAsia="sv-SE"/>
        </w:rPr>
      </w:pPr>
      <w:r w:rsidRPr="00C74756">
        <w:rPr>
          <w:lang w:eastAsia="zh-CN"/>
        </w:rPr>
        <w:lastRenderedPageBreak/>
        <w:t xml:space="preserve">Same as the test requirements given in clause </w:t>
      </w:r>
      <w:r w:rsidRPr="00C74756">
        <w:t>6.3.2.2.</w:t>
      </w:r>
      <w:del w:id="12" w:author="Coroescu Liviu (1CD2)" w:date="2023-10-31T12:58:00Z">
        <w:r w:rsidRPr="00C74756" w:rsidDel="00126348">
          <w:delText>1</w:delText>
        </w:r>
      </w:del>
      <w:ins w:id="13" w:author="Coroescu Liviu (1CD2)" w:date="2023-10-31T12:58:00Z">
        <w:r w:rsidR="00126348">
          <w:t>3</w:t>
        </w:r>
      </w:ins>
      <w:r w:rsidRPr="00C74756">
        <w:rPr>
          <w:lang w:eastAsia="sv-SE"/>
        </w:rPr>
        <w:t>.4.2 with following exceptions:</w:t>
      </w:r>
    </w:p>
    <w:p w14:paraId="41526131" w14:textId="43F0F221" w:rsidR="00D55095" w:rsidRPr="00C74756" w:rsidRDefault="00D55095" w:rsidP="00D55095">
      <w:pPr>
        <w:pStyle w:val="B10"/>
        <w:rPr>
          <w:lang w:eastAsia="zh-CN"/>
        </w:rPr>
      </w:pPr>
      <w:r w:rsidRPr="00C74756">
        <w:rPr>
          <w:lang w:eastAsia="zh-CN"/>
        </w:rPr>
        <w:t>-</w:t>
      </w:r>
      <w:r w:rsidRPr="00C74756">
        <w:rPr>
          <w:lang w:eastAsia="zh-CN"/>
        </w:rPr>
        <w:tab/>
      </w:r>
      <w:r w:rsidRPr="00C74756">
        <w:t>Table 6.3.2.2.</w:t>
      </w:r>
      <w:del w:id="14" w:author="Coroescu Liviu (1CD2)" w:date="2023-10-31T12:58:00Z">
        <w:r w:rsidRPr="00C74756" w:rsidDel="00126348">
          <w:delText>1</w:delText>
        </w:r>
      </w:del>
      <w:ins w:id="15" w:author="Coroescu Liviu (1CD2)" w:date="2023-10-31T12:58:00Z">
        <w:r w:rsidR="00126348">
          <w:t>3</w:t>
        </w:r>
      </w:ins>
      <w:r w:rsidRPr="00C74756">
        <w:t>.5-1 is replaced by Table 16.3.2.2.6.5-1.</w:t>
      </w:r>
    </w:p>
    <w:p w14:paraId="10677649" w14:textId="77777777" w:rsidR="00D55095" w:rsidRPr="00C74756" w:rsidDel="00842D23" w:rsidRDefault="00D55095" w:rsidP="00D55095">
      <w:pPr>
        <w:pStyle w:val="TH"/>
        <w:keepNext w:val="0"/>
        <w:keepLines w:val="0"/>
      </w:pPr>
      <w:r w:rsidRPr="00C74756">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D55095" w:rsidRPr="00C74756" w14:paraId="20DAE52F" w14:textId="77777777" w:rsidTr="00D93988">
        <w:tc>
          <w:tcPr>
            <w:tcW w:w="1874" w:type="pct"/>
            <w:gridSpan w:val="3"/>
            <w:shd w:val="clear" w:color="auto" w:fill="auto"/>
          </w:tcPr>
          <w:p w14:paraId="6C318E0E" w14:textId="77777777" w:rsidR="00D55095" w:rsidRPr="00C74756" w:rsidRDefault="00D55095" w:rsidP="00D93988">
            <w:pPr>
              <w:pStyle w:val="TAH"/>
            </w:pPr>
            <w:r w:rsidRPr="00C74756">
              <w:lastRenderedPageBreak/>
              <w:t>Parameter</w:t>
            </w:r>
          </w:p>
        </w:tc>
        <w:tc>
          <w:tcPr>
            <w:tcW w:w="655" w:type="pct"/>
            <w:tcBorders>
              <w:bottom w:val="single" w:sz="4" w:space="0" w:color="auto"/>
            </w:tcBorders>
            <w:shd w:val="clear" w:color="auto" w:fill="auto"/>
          </w:tcPr>
          <w:p w14:paraId="4423B07D" w14:textId="77777777" w:rsidR="00D55095" w:rsidRPr="00C74756" w:rsidRDefault="00D55095" w:rsidP="00D93988">
            <w:pPr>
              <w:pStyle w:val="TAH"/>
            </w:pPr>
            <w:r w:rsidRPr="00C74756">
              <w:t>Unit</w:t>
            </w:r>
          </w:p>
        </w:tc>
        <w:tc>
          <w:tcPr>
            <w:tcW w:w="1309" w:type="pct"/>
            <w:shd w:val="clear" w:color="auto" w:fill="auto"/>
          </w:tcPr>
          <w:p w14:paraId="28367990" w14:textId="77777777" w:rsidR="00D55095" w:rsidRPr="00C74756" w:rsidRDefault="00D55095"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4CE24E19" w14:textId="77777777" w:rsidR="00D55095" w:rsidRPr="00C74756" w:rsidRDefault="00D55095" w:rsidP="00D93988">
            <w:pPr>
              <w:pStyle w:val="TAH"/>
              <w:rPr>
                <w:szCs w:val="18"/>
              </w:rPr>
            </w:pPr>
            <w:r w:rsidRPr="00C74756">
              <w:rPr>
                <w:szCs w:val="18"/>
              </w:rPr>
              <w:t>Comments</w:t>
            </w:r>
          </w:p>
        </w:tc>
      </w:tr>
      <w:tr w:rsidR="00D55095" w:rsidRPr="00C74756" w14:paraId="73668936" w14:textId="77777777" w:rsidTr="00D93988">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0896F639" w14:textId="77777777" w:rsidR="00D55095" w:rsidRPr="00C74756" w:rsidRDefault="00D55095"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22709A63" w14:textId="77777777" w:rsidR="00D55095" w:rsidRPr="00C74756" w:rsidRDefault="00D55095" w:rsidP="00D93988">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54DF8BD9" w14:textId="77777777" w:rsidR="00D55095" w:rsidRPr="00C74756" w:rsidRDefault="00D55095" w:rsidP="00D93988">
            <w:pPr>
              <w:pStyle w:val="TAC"/>
              <w:rPr>
                <w:lang w:eastAsia="zh-CN"/>
              </w:rPr>
            </w:pPr>
          </w:p>
        </w:tc>
        <w:tc>
          <w:tcPr>
            <w:tcW w:w="1309" w:type="pct"/>
            <w:tcBorders>
              <w:left w:val="single" w:sz="4" w:space="0" w:color="auto"/>
              <w:right w:val="single" w:sz="4" w:space="0" w:color="auto"/>
            </w:tcBorders>
            <w:shd w:val="clear" w:color="auto" w:fill="auto"/>
          </w:tcPr>
          <w:p w14:paraId="1F04F367" w14:textId="77777777" w:rsidR="00D55095" w:rsidRPr="00C74756" w:rsidRDefault="00D55095" w:rsidP="00D93988">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1BFA7BA7" w14:textId="77777777" w:rsidR="00D55095" w:rsidRPr="00C74756" w:rsidRDefault="00D55095" w:rsidP="00D93988">
            <w:pPr>
              <w:pStyle w:val="TAL"/>
              <w:rPr>
                <w:lang w:eastAsia="zh-CN"/>
              </w:rPr>
            </w:pPr>
            <w:r w:rsidRPr="00C74756">
              <w:rPr>
                <w:lang w:eastAsia="zh-CN"/>
              </w:rPr>
              <w:t>As defined in A.3, except for number of SSBs per SS-burst and SS/PBCH block index as below</w:t>
            </w:r>
          </w:p>
        </w:tc>
      </w:tr>
      <w:tr w:rsidR="00D55095" w:rsidRPr="00C74756" w14:paraId="166D64B6" w14:textId="77777777" w:rsidTr="00D93988">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3FAACAC3" w14:textId="77777777" w:rsidR="00D55095" w:rsidRPr="00C74756" w:rsidRDefault="00D55095" w:rsidP="00D93988">
            <w:pPr>
              <w:pStyle w:val="TAL"/>
              <w:rPr>
                <w:lang w:eastAsia="zh-CN"/>
              </w:rPr>
            </w:pPr>
          </w:p>
        </w:tc>
        <w:tc>
          <w:tcPr>
            <w:tcW w:w="699" w:type="pct"/>
            <w:tcBorders>
              <w:left w:val="single" w:sz="4" w:space="0" w:color="auto"/>
              <w:right w:val="single" w:sz="4" w:space="0" w:color="auto"/>
            </w:tcBorders>
            <w:shd w:val="clear" w:color="auto" w:fill="auto"/>
          </w:tcPr>
          <w:p w14:paraId="16317548" w14:textId="77777777" w:rsidR="00D55095" w:rsidRPr="00C74756" w:rsidRDefault="00D55095" w:rsidP="00D93988">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026D07DA" w14:textId="77777777" w:rsidR="00D55095" w:rsidRPr="00C74756" w:rsidRDefault="00D55095" w:rsidP="00D93988">
            <w:pPr>
              <w:pStyle w:val="TAC"/>
              <w:rPr>
                <w:lang w:eastAsia="zh-CN"/>
              </w:rPr>
            </w:pPr>
          </w:p>
        </w:tc>
        <w:tc>
          <w:tcPr>
            <w:tcW w:w="1309" w:type="pct"/>
            <w:tcBorders>
              <w:left w:val="single" w:sz="4" w:space="0" w:color="auto"/>
              <w:right w:val="single" w:sz="4" w:space="0" w:color="auto"/>
            </w:tcBorders>
            <w:shd w:val="clear" w:color="auto" w:fill="auto"/>
          </w:tcPr>
          <w:p w14:paraId="2BD2EE9E" w14:textId="77777777" w:rsidR="00D55095" w:rsidRPr="00C74756" w:rsidRDefault="00D55095"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5618F49F" w14:textId="77777777" w:rsidR="00D55095" w:rsidRPr="00C74756" w:rsidRDefault="00D55095" w:rsidP="00D93988">
            <w:pPr>
              <w:pStyle w:val="TAL"/>
              <w:rPr>
                <w:lang w:eastAsia="zh-CN"/>
              </w:rPr>
            </w:pPr>
          </w:p>
        </w:tc>
      </w:tr>
      <w:tr w:rsidR="00D55095" w:rsidRPr="00C74756" w14:paraId="17063DDF" w14:textId="77777777" w:rsidTr="00D93988">
        <w:tc>
          <w:tcPr>
            <w:tcW w:w="1874" w:type="pct"/>
            <w:gridSpan w:val="3"/>
            <w:shd w:val="clear" w:color="auto" w:fill="auto"/>
          </w:tcPr>
          <w:p w14:paraId="7DBD51A3" w14:textId="77777777" w:rsidR="00D55095" w:rsidRPr="00C74756" w:rsidRDefault="00D55095"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62F1CAE8" w14:textId="77777777" w:rsidR="00D55095" w:rsidRPr="00C74756" w:rsidRDefault="00D55095" w:rsidP="00D93988">
            <w:pPr>
              <w:pStyle w:val="TAC"/>
              <w:rPr>
                <w:lang w:eastAsia="zh-CN"/>
              </w:rPr>
            </w:pPr>
          </w:p>
        </w:tc>
        <w:tc>
          <w:tcPr>
            <w:tcW w:w="1309" w:type="pct"/>
            <w:shd w:val="clear" w:color="auto" w:fill="auto"/>
          </w:tcPr>
          <w:p w14:paraId="71020750" w14:textId="77777777" w:rsidR="00D55095" w:rsidRPr="00C74756" w:rsidRDefault="00D55095"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75DF6A84" w14:textId="77777777" w:rsidR="00D55095" w:rsidRPr="00C74756" w:rsidRDefault="00D55095" w:rsidP="00D93988">
            <w:pPr>
              <w:pStyle w:val="TAL"/>
              <w:rPr>
                <w:lang w:eastAsia="zh-CN"/>
              </w:rPr>
            </w:pPr>
            <w:r w:rsidRPr="00C74756">
              <w:rPr>
                <w:lang w:eastAsia="zh-CN"/>
              </w:rPr>
              <w:t>Different from the definition in A.3</w:t>
            </w:r>
          </w:p>
        </w:tc>
      </w:tr>
      <w:tr w:rsidR="00D55095" w:rsidRPr="00C74756" w14:paraId="00F1F6C1" w14:textId="77777777" w:rsidTr="00D93988">
        <w:tc>
          <w:tcPr>
            <w:tcW w:w="1874" w:type="pct"/>
            <w:gridSpan w:val="3"/>
            <w:shd w:val="clear" w:color="auto" w:fill="auto"/>
          </w:tcPr>
          <w:p w14:paraId="6580477C" w14:textId="77777777" w:rsidR="00D55095" w:rsidRPr="00C74756" w:rsidRDefault="00D55095" w:rsidP="00D93988">
            <w:pPr>
              <w:pStyle w:val="TAL"/>
              <w:rPr>
                <w:lang w:eastAsia="zh-CN"/>
              </w:rPr>
            </w:pPr>
            <w:r w:rsidRPr="00C74756">
              <w:t>SS/PBCH block index</w:t>
            </w:r>
          </w:p>
        </w:tc>
        <w:tc>
          <w:tcPr>
            <w:tcW w:w="655" w:type="pct"/>
            <w:tcBorders>
              <w:bottom w:val="single" w:sz="4" w:space="0" w:color="auto"/>
            </w:tcBorders>
            <w:shd w:val="clear" w:color="auto" w:fill="auto"/>
          </w:tcPr>
          <w:p w14:paraId="05435816" w14:textId="77777777" w:rsidR="00D55095" w:rsidRPr="00C74756" w:rsidRDefault="00D55095" w:rsidP="00D93988">
            <w:pPr>
              <w:pStyle w:val="TAC"/>
              <w:rPr>
                <w:lang w:eastAsia="zh-CN"/>
              </w:rPr>
            </w:pPr>
          </w:p>
        </w:tc>
        <w:tc>
          <w:tcPr>
            <w:tcW w:w="1309" w:type="pct"/>
            <w:shd w:val="clear" w:color="auto" w:fill="auto"/>
          </w:tcPr>
          <w:p w14:paraId="0396F706" w14:textId="77777777" w:rsidR="00D55095" w:rsidRPr="00C74756" w:rsidRDefault="00D55095"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518F490A" w14:textId="77777777" w:rsidR="00D55095" w:rsidRPr="00C74756" w:rsidRDefault="00D55095" w:rsidP="00D93988">
            <w:pPr>
              <w:pStyle w:val="TAL"/>
              <w:rPr>
                <w:lang w:eastAsia="zh-CN"/>
              </w:rPr>
            </w:pPr>
            <w:r w:rsidRPr="00C74756">
              <w:rPr>
                <w:lang w:eastAsia="zh-CN"/>
              </w:rPr>
              <w:t>Different from the definition in A.3</w:t>
            </w:r>
          </w:p>
        </w:tc>
      </w:tr>
      <w:tr w:rsidR="00D55095" w:rsidRPr="00C74756" w14:paraId="07F03335" w14:textId="77777777" w:rsidTr="00D93988">
        <w:trPr>
          <w:trHeight w:val="140"/>
        </w:trPr>
        <w:tc>
          <w:tcPr>
            <w:tcW w:w="1175" w:type="pct"/>
            <w:gridSpan w:val="2"/>
            <w:tcBorders>
              <w:bottom w:val="nil"/>
            </w:tcBorders>
            <w:shd w:val="clear" w:color="auto" w:fill="auto"/>
          </w:tcPr>
          <w:p w14:paraId="5D93EFBA" w14:textId="77777777" w:rsidR="00D55095" w:rsidRPr="00C74756" w:rsidRDefault="00D55095"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0F609375" w14:textId="77777777" w:rsidR="00D55095" w:rsidRPr="00C74756" w:rsidRDefault="00D55095" w:rsidP="00D93988">
            <w:pPr>
              <w:pStyle w:val="TAL"/>
              <w:rPr>
                <w:lang w:eastAsia="zh-CN"/>
              </w:rPr>
            </w:pPr>
            <w:r w:rsidRPr="00C74756">
              <w:rPr>
                <w:bCs/>
                <w:lang w:eastAsia="zh-CN"/>
              </w:rPr>
              <w:t>Config 1</w:t>
            </w:r>
          </w:p>
        </w:tc>
        <w:tc>
          <w:tcPr>
            <w:tcW w:w="655" w:type="pct"/>
            <w:tcBorders>
              <w:bottom w:val="nil"/>
            </w:tcBorders>
            <w:shd w:val="clear" w:color="auto" w:fill="auto"/>
          </w:tcPr>
          <w:p w14:paraId="0705A921" w14:textId="77777777" w:rsidR="00D55095" w:rsidRPr="00C74756" w:rsidRDefault="00D55095" w:rsidP="00D93988">
            <w:pPr>
              <w:pStyle w:val="TAC"/>
            </w:pPr>
          </w:p>
        </w:tc>
        <w:tc>
          <w:tcPr>
            <w:tcW w:w="1309" w:type="pct"/>
            <w:shd w:val="clear" w:color="auto" w:fill="auto"/>
          </w:tcPr>
          <w:p w14:paraId="7F35FE3F" w14:textId="77777777" w:rsidR="00D55095" w:rsidRPr="00C74756" w:rsidRDefault="00D55095" w:rsidP="00D93988">
            <w:pPr>
              <w:pStyle w:val="TAC"/>
              <w:rPr>
                <w:bCs/>
                <w:lang w:eastAsia="zh-CN"/>
              </w:rPr>
            </w:pPr>
            <w:r w:rsidRPr="00C74756">
              <w:rPr>
                <w:bCs/>
                <w:lang w:eastAsia="zh-CN"/>
              </w:rPr>
              <w:t>FDD</w:t>
            </w:r>
          </w:p>
        </w:tc>
        <w:tc>
          <w:tcPr>
            <w:tcW w:w="1162" w:type="pct"/>
            <w:tcBorders>
              <w:bottom w:val="nil"/>
            </w:tcBorders>
            <w:shd w:val="clear" w:color="auto" w:fill="auto"/>
          </w:tcPr>
          <w:p w14:paraId="5567BDFB" w14:textId="77777777" w:rsidR="00D55095" w:rsidRPr="00C74756" w:rsidRDefault="00D55095" w:rsidP="00D93988">
            <w:pPr>
              <w:pStyle w:val="TAL"/>
            </w:pPr>
          </w:p>
        </w:tc>
      </w:tr>
      <w:tr w:rsidR="00D55095" w:rsidRPr="00C74756" w14:paraId="0C293087" w14:textId="77777777" w:rsidTr="00D93988">
        <w:trPr>
          <w:trHeight w:val="140"/>
        </w:trPr>
        <w:tc>
          <w:tcPr>
            <w:tcW w:w="1175" w:type="pct"/>
            <w:gridSpan w:val="2"/>
            <w:tcBorders>
              <w:top w:val="nil"/>
              <w:bottom w:val="nil"/>
            </w:tcBorders>
            <w:shd w:val="clear" w:color="auto" w:fill="auto"/>
          </w:tcPr>
          <w:p w14:paraId="24E936BF" w14:textId="77777777" w:rsidR="00D55095" w:rsidRPr="00C74756" w:rsidRDefault="00D55095" w:rsidP="00D93988">
            <w:pPr>
              <w:pStyle w:val="TAL"/>
              <w:rPr>
                <w:lang w:eastAsia="zh-CN"/>
              </w:rPr>
            </w:pPr>
          </w:p>
        </w:tc>
        <w:tc>
          <w:tcPr>
            <w:tcW w:w="699" w:type="pct"/>
            <w:shd w:val="clear" w:color="auto" w:fill="auto"/>
          </w:tcPr>
          <w:p w14:paraId="21E60399" w14:textId="77777777" w:rsidR="00D55095" w:rsidRPr="00C74756" w:rsidRDefault="00D55095" w:rsidP="00D93988">
            <w:pPr>
              <w:pStyle w:val="TAL"/>
              <w:rPr>
                <w:lang w:eastAsia="zh-CN"/>
              </w:rPr>
            </w:pPr>
            <w:r w:rsidRPr="00C74756">
              <w:rPr>
                <w:bCs/>
                <w:lang w:eastAsia="zh-CN"/>
              </w:rPr>
              <w:t>Config 2,3</w:t>
            </w:r>
          </w:p>
        </w:tc>
        <w:tc>
          <w:tcPr>
            <w:tcW w:w="655" w:type="pct"/>
            <w:tcBorders>
              <w:top w:val="nil"/>
              <w:bottom w:val="nil"/>
            </w:tcBorders>
            <w:shd w:val="clear" w:color="auto" w:fill="auto"/>
          </w:tcPr>
          <w:p w14:paraId="1024BFA1" w14:textId="77777777" w:rsidR="00D55095" w:rsidRPr="00C74756" w:rsidRDefault="00D55095" w:rsidP="00D93988">
            <w:pPr>
              <w:pStyle w:val="TAC"/>
            </w:pPr>
          </w:p>
        </w:tc>
        <w:tc>
          <w:tcPr>
            <w:tcW w:w="1309" w:type="pct"/>
            <w:shd w:val="clear" w:color="auto" w:fill="auto"/>
          </w:tcPr>
          <w:p w14:paraId="6CD83C0F" w14:textId="77777777" w:rsidR="00D55095" w:rsidRPr="00C74756" w:rsidRDefault="00D55095" w:rsidP="00D93988">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3E84EA9C" w14:textId="77777777" w:rsidR="00D55095" w:rsidRPr="00C74756" w:rsidRDefault="00D55095" w:rsidP="00D93988">
            <w:pPr>
              <w:pStyle w:val="TAL"/>
            </w:pPr>
          </w:p>
        </w:tc>
      </w:tr>
      <w:tr w:rsidR="00D55095" w:rsidRPr="00C74756" w14:paraId="441B4853" w14:textId="77777777" w:rsidTr="00D93988">
        <w:trPr>
          <w:trHeight w:val="140"/>
        </w:trPr>
        <w:tc>
          <w:tcPr>
            <w:tcW w:w="1175" w:type="pct"/>
            <w:gridSpan w:val="2"/>
            <w:tcBorders>
              <w:top w:val="nil"/>
              <w:bottom w:val="single" w:sz="4" w:space="0" w:color="auto"/>
            </w:tcBorders>
            <w:shd w:val="clear" w:color="auto" w:fill="auto"/>
          </w:tcPr>
          <w:p w14:paraId="233753F5" w14:textId="77777777" w:rsidR="00D55095" w:rsidRPr="00C74756" w:rsidRDefault="00D55095" w:rsidP="00D93988">
            <w:pPr>
              <w:pStyle w:val="TAL"/>
              <w:rPr>
                <w:lang w:eastAsia="zh-CN"/>
              </w:rPr>
            </w:pPr>
          </w:p>
        </w:tc>
        <w:tc>
          <w:tcPr>
            <w:tcW w:w="699" w:type="pct"/>
            <w:shd w:val="clear" w:color="auto" w:fill="auto"/>
          </w:tcPr>
          <w:p w14:paraId="1C9C983A" w14:textId="77777777" w:rsidR="00D55095" w:rsidRPr="00C74756" w:rsidRDefault="00D55095" w:rsidP="00D93988">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3E88A1B7" w14:textId="77777777" w:rsidR="00D55095" w:rsidRPr="00C74756" w:rsidRDefault="00D55095" w:rsidP="00D93988">
            <w:pPr>
              <w:pStyle w:val="TAC"/>
            </w:pPr>
          </w:p>
        </w:tc>
        <w:tc>
          <w:tcPr>
            <w:tcW w:w="1309" w:type="pct"/>
            <w:shd w:val="clear" w:color="auto" w:fill="auto"/>
          </w:tcPr>
          <w:p w14:paraId="1AB0CF9C" w14:textId="77777777" w:rsidR="00D55095" w:rsidRPr="00C74756" w:rsidRDefault="00D55095" w:rsidP="00D93988">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0C195D41" w14:textId="77777777" w:rsidR="00D55095" w:rsidRPr="00C74756" w:rsidRDefault="00D55095" w:rsidP="00D93988">
            <w:pPr>
              <w:pStyle w:val="TAL"/>
            </w:pPr>
          </w:p>
        </w:tc>
      </w:tr>
      <w:tr w:rsidR="00D55095" w:rsidRPr="00C74756" w14:paraId="4D0801D7" w14:textId="77777777" w:rsidTr="00D93988">
        <w:tc>
          <w:tcPr>
            <w:tcW w:w="1175" w:type="pct"/>
            <w:gridSpan w:val="2"/>
            <w:tcBorders>
              <w:bottom w:val="nil"/>
            </w:tcBorders>
            <w:shd w:val="clear" w:color="auto" w:fill="auto"/>
          </w:tcPr>
          <w:p w14:paraId="65B27D74" w14:textId="77777777" w:rsidR="00D55095" w:rsidRPr="00C74756" w:rsidRDefault="00D55095" w:rsidP="00D93988">
            <w:pPr>
              <w:pStyle w:val="TAL"/>
              <w:rPr>
                <w:lang w:eastAsia="zh-CN"/>
              </w:rPr>
            </w:pPr>
            <w:r w:rsidRPr="00C74756">
              <w:rPr>
                <w:lang w:eastAsia="zh-CN"/>
              </w:rPr>
              <w:t>TDD Configuration</w:t>
            </w:r>
          </w:p>
        </w:tc>
        <w:tc>
          <w:tcPr>
            <w:tcW w:w="699" w:type="pct"/>
            <w:shd w:val="clear" w:color="auto" w:fill="auto"/>
          </w:tcPr>
          <w:p w14:paraId="0B83BB29" w14:textId="77777777" w:rsidR="00D55095" w:rsidRPr="00C74756" w:rsidRDefault="00D55095" w:rsidP="00D93988">
            <w:pPr>
              <w:pStyle w:val="TAL"/>
              <w:rPr>
                <w:lang w:eastAsia="zh-CN"/>
              </w:rPr>
            </w:pPr>
            <w:r w:rsidRPr="00C74756">
              <w:rPr>
                <w:bCs/>
                <w:lang w:eastAsia="zh-CN"/>
              </w:rPr>
              <w:t>Config 2</w:t>
            </w:r>
          </w:p>
        </w:tc>
        <w:tc>
          <w:tcPr>
            <w:tcW w:w="655" w:type="pct"/>
            <w:tcBorders>
              <w:bottom w:val="nil"/>
            </w:tcBorders>
            <w:shd w:val="clear" w:color="auto" w:fill="auto"/>
          </w:tcPr>
          <w:p w14:paraId="57AFDC93" w14:textId="77777777" w:rsidR="00D55095" w:rsidRPr="00C74756" w:rsidRDefault="00D55095" w:rsidP="00D93988">
            <w:pPr>
              <w:pStyle w:val="TAC"/>
            </w:pPr>
          </w:p>
        </w:tc>
        <w:tc>
          <w:tcPr>
            <w:tcW w:w="1309" w:type="pct"/>
            <w:shd w:val="clear" w:color="auto" w:fill="auto"/>
          </w:tcPr>
          <w:p w14:paraId="10ADD496" w14:textId="77777777" w:rsidR="00D55095" w:rsidRPr="00C74756" w:rsidRDefault="00D55095" w:rsidP="00D93988">
            <w:pPr>
              <w:pStyle w:val="TAC"/>
              <w:rPr>
                <w:bCs/>
                <w:lang w:eastAsia="zh-CN"/>
              </w:rPr>
            </w:pPr>
            <w:r w:rsidRPr="00C74756">
              <w:t>TDDConf.1.1</w:t>
            </w:r>
          </w:p>
        </w:tc>
        <w:tc>
          <w:tcPr>
            <w:tcW w:w="1162" w:type="pct"/>
            <w:tcBorders>
              <w:bottom w:val="nil"/>
            </w:tcBorders>
            <w:shd w:val="clear" w:color="auto" w:fill="auto"/>
          </w:tcPr>
          <w:p w14:paraId="77C14885" w14:textId="77777777" w:rsidR="00D55095" w:rsidRPr="00C74756" w:rsidRDefault="00D55095" w:rsidP="00D93988">
            <w:pPr>
              <w:pStyle w:val="TAL"/>
            </w:pPr>
          </w:p>
        </w:tc>
      </w:tr>
      <w:tr w:rsidR="00D55095" w:rsidRPr="00C74756" w14:paraId="09096384" w14:textId="77777777" w:rsidTr="00D93988">
        <w:tc>
          <w:tcPr>
            <w:tcW w:w="1175" w:type="pct"/>
            <w:gridSpan w:val="2"/>
            <w:tcBorders>
              <w:top w:val="nil"/>
              <w:bottom w:val="single" w:sz="4" w:space="0" w:color="auto"/>
            </w:tcBorders>
            <w:shd w:val="clear" w:color="auto" w:fill="auto"/>
          </w:tcPr>
          <w:p w14:paraId="473B61C2" w14:textId="77777777" w:rsidR="00D55095" w:rsidRPr="00C74756" w:rsidRDefault="00D55095" w:rsidP="00D93988">
            <w:pPr>
              <w:pStyle w:val="TAL"/>
              <w:rPr>
                <w:lang w:eastAsia="zh-CN"/>
              </w:rPr>
            </w:pPr>
          </w:p>
        </w:tc>
        <w:tc>
          <w:tcPr>
            <w:tcW w:w="699" w:type="pct"/>
            <w:shd w:val="clear" w:color="auto" w:fill="auto"/>
          </w:tcPr>
          <w:p w14:paraId="4C222259" w14:textId="77777777" w:rsidR="00D55095" w:rsidRPr="00C74756" w:rsidRDefault="00D55095" w:rsidP="00D93988">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548C8620" w14:textId="77777777" w:rsidR="00D55095" w:rsidRPr="00C74756" w:rsidRDefault="00D55095" w:rsidP="00D93988">
            <w:pPr>
              <w:pStyle w:val="TAC"/>
            </w:pPr>
          </w:p>
        </w:tc>
        <w:tc>
          <w:tcPr>
            <w:tcW w:w="1309" w:type="pct"/>
            <w:shd w:val="clear" w:color="auto" w:fill="auto"/>
          </w:tcPr>
          <w:p w14:paraId="2E0252A4" w14:textId="77777777" w:rsidR="00D55095" w:rsidRPr="00C74756" w:rsidRDefault="00D55095" w:rsidP="00D93988">
            <w:pPr>
              <w:pStyle w:val="TAC"/>
            </w:pPr>
            <w:r w:rsidRPr="00C74756">
              <w:t>TDDConf.2.1</w:t>
            </w:r>
          </w:p>
        </w:tc>
        <w:tc>
          <w:tcPr>
            <w:tcW w:w="1162" w:type="pct"/>
            <w:tcBorders>
              <w:top w:val="nil"/>
            </w:tcBorders>
            <w:shd w:val="clear" w:color="auto" w:fill="auto"/>
          </w:tcPr>
          <w:p w14:paraId="2A292F54" w14:textId="77777777" w:rsidR="00D55095" w:rsidRPr="00C74756" w:rsidRDefault="00D55095" w:rsidP="00D93988">
            <w:pPr>
              <w:pStyle w:val="TAL"/>
            </w:pPr>
          </w:p>
        </w:tc>
      </w:tr>
      <w:tr w:rsidR="00D55095" w:rsidRPr="00C74756" w14:paraId="354ED8F3" w14:textId="77777777" w:rsidTr="00D93988">
        <w:tc>
          <w:tcPr>
            <w:tcW w:w="1175" w:type="pct"/>
            <w:gridSpan w:val="2"/>
            <w:vMerge w:val="restart"/>
            <w:tcBorders>
              <w:bottom w:val="nil"/>
            </w:tcBorders>
            <w:shd w:val="clear" w:color="auto" w:fill="auto"/>
          </w:tcPr>
          <w:p w14:paraId="483B62B2" w14:textId="77777777" w:rsidR="00D55095" w:rsidRPr="00C74756" w:rsidRDefault="00D55095" w:rsidP="00D93988">
            <w:pPr>
              <w:pStyle w:val="TAL"/>
              <w:rPr>
                <w:lang w:eastAsia="zh-CN"/>
              </w:rPr>
            </w:pPr>
            <w:r w:rsidRPr="00C74756">
              <w:rPr>
                <w:rFonts w:cs="v4.2.0"/>
                <w:lang w:eastAsia="zh-CN"/>
              </w:rPr>
              <w:t>CSI-RS for tracking</w:t>
            </w:r>
          </w:p>
        </w:tc>
        <w:tc>
          <w:tcPr>
            <w:tcW w:w="699" w:type="pct"/>
            <w:shd w:val="clear" w:color="auto" w:fill="auto"/>
          </w:tcPr>
          <w:p w14:paraId="294612CB" w14:textId="77777777" w:rsidR="00D55095" w:rsidRPr="00C74756" w:rsidRDefault="00D55095"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004BBE35" w14:textId="77777777" w:rsidR="00D55095" w:rsidRPr="00C74756" w:rsidRDefault="00D55095" w:rsidP="00D93988">
            <w:pPr>
              <w:pStyle w:val="TAC"/>
            </w:pPr>
          </w:p>
        </w:tc>
        <w:tc>
          <w:tcPr>
            <w:tcW w:w="1309" w:type="pct"/>
            <w:shd w:val="clear" w:color="auto" w:fill="auto"/>
          </w:tcPr>
          <w:p w14:paraId="74CC9D2A" w14:textId="77777777" w:rsidR="00D55095" w:rsidRPr="00C74756" w:rsidRDefault="00D55095" w:rsidP="00D93988">
            <w:pPr>
              <w:pStyle w:val="TAC"/>
            </w:pPr>
            <w:r w:rsidRPr="00C74756">
              <w:rPr>
                <w:rFonts w:cs="Arial"/>
              </w:rPr>
              <w:t>TRS.1.1 FDD</w:t>
            </w:r>
          </w:p>
        </w:tc>
        <w:tc>
          <w:tcPr>
            <w:tcW w:w="1162" w:type="pct"/>
            <w:shd w:val="clear" w:color="auto" w:fill="auto"/>
          </w:tcPr>
          <w:p w14:paraId="68B65103" w14:textId="77777777" w:rsidR="00D55095" w:rsidRPr="00C74756" w:rsidRDefault="00D55095" w:rsidP="00D93988">
            <w:pPr>
              <w:pStyle w:val="TAL"/>
            </w:pPr>
          </w:p>
        </w:tc>
      </w:tr>
      <w:tr w:rsidR="00D55095" w:rsidRPr="00C74756" w14:paraId="23C9506F" w14:textId="77777777" w:rsidTr="00D93988">
        <w:tc>
          <w:tcPr>
            <w:tcW w:w="1175" w:type="pct"/>
            <w:gridSpan w:val="2"/>
            <w:vMerge/>
            <w:tcBorders>
              <w:top w:val="nil"/>
              <w:bottom w:val="nil"/>
            </w:tcBorders>
            <w:shd w:val="clear" w:color="auto" w:fill="auto"/>
          </w:tcPr>
          <w:p w14:paraId="2CE5BB98" w14:textId="77777777" w:rsidR="00D55095" w:rsidRPr="00C74756" w:rsidRDefault="00D55095" w:rsidP="00D93988">
            <w:pPr>
              <w:pStyle w:val="TAL"/>
              <w:rPr>
                <w:lang w:eastAsia="zh-CN"/>
              </w:rPr>
            </w:pPr>
          </w:p>
        </w:tc>
        <w:tc>
          <w:tcPr>
            <w:tcW w:w="699" w:type="pct"/>
            <w:shd w:val="clear" w:color="auto" w:fill="auto"/>
          </w:tcPr>
          <w:p w14:paraId="045A7D7B" w14:textId="77777777" w:rsidR="00D55095" w:rsidRPr="00C74756" w:rsidRDefault="00D55095"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1E8C8132" w14:textId="77777777" w:rsidR="00D55095" w:rsidRPr="00C74756" w:rsidRDefault="00D55095" w:rsidP="00D93988">
            <w:pPr>
              <w:pStyle w:val="TAC"/>
            </w:pPr>
          </w:p>
        </w:tc>
        <w:tc>
          <w:tcPr>
            <w:tcW w:w="1309" w:type="pct"/>
            <w:shd w:val="clear" w:color="auto" w:fill="auto"/>
          </w:tcPr>
          <w:p w14:paraId="0F4526C5" w14:textId="77777777" w:rsidR="00D55095" w:rsidRPr="00C74756" w:rsidRDefault="00D55095" w:rsidP="00D93988">
            <w:pPr>
              <w:pStyle w:val="TAC"/>
            </w:pPr>
            <w:r w:rsidRPr="00C74756">
              <w:rPr>
                <w:rFonts w:cs="Arial"/>
              </w:rPr>
              <w:t>TRS.1.1 TDD</w:t>
            </w:r>
          </w:p>
        </w:tc>
        <w:tc>
          <w:tcPr>
            <w:tcW w:w="1162" w:type="pct"/>
            <w:shd w:val="clear" w:color="auto" w:fill="auto"/>
          </w:tcPr>
          <w:p w14:paraId="6AED119B" w14:textId="77777777" w:rsidR="00D55095" w:rsidRPr="00C74756" w:rsidRDefault="00D55095" w:rsidP="00D93988">
            <w:pPr>
              <w:pStyle w:val="TAL"/>
            </w:pPr>
          </w:p>
        </w:tc>
      </w:tr>
      <w:tr w:rsidR="00D55095" w:rsidRPr="00C74756" w14:paraId="33AF47C7" w14:textId="77777777" w:rsidTr="00D93988">
        <w:tc>
          <w:tcPr>
            <w:tcW w:w="1175" w:type="pct"/>
            <w:gridSpan w:val="2"/>
            <w:tcBorders>
              <w:top w:val="nil"/>
            </w:tcBorders>
            <w:shd w:val="clear" w:color="auto" w:fill="auto"/>
          </w:tcPr>
          <w:p w14:paraId="7D1F862A" w14:textId="77777777" w:rsidR="00D55095" w:rsidRPr="00C74756" w:rsidRDefault="00D55095" w:rsidP="00D93988">
            <w:pPr>
              <w:pStyle w:val="TAL"/>
              <w:rPr>
                <w:lang w:eastAsia="zh-CN"/>
              </w:rPr>
            </w:pPr>
          </w:p>
        </w:tc>
        <w:tc>
          <w:tcPr>
            <w:tcW w:w="699" w:type="pct"/>
            <w:shd w:val="clear" w:color="auto" w:fill="auto"/>
          </w:tcPr>
          <w:p w14:paraId="3D6B0347" w14:textId="77777777" w:rsidR="00D55095" w:rsidRPr="00C74756" w:rsidRDefault="00D55095"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4D6984BF" w14:textId="77777777" w:rsidR="00D55095" w:rsidRPr="00C74756" w:rsidRDefault="00D55095" w:rsidP="00D93988">
            <w:pPr>
              <w:pStyle w:val="TAC"/>
            </w:pPr>
          </w:p>
        </w:tc>
        <w:tc>
          <w:tcPr>
            <w:tcW w:w="1309" w:type="pct"/>
            <w:shd w:val="clear" w:color="auto" w:fill="auto"/>
          </w:tcPr>
          <w:p w14:paraId="641677F0" w14:textId="77777777" w:rsidR="00D55095" w:rsidRPr="00C74756" w:rsidRDefault="00D55095" w:rsidP="00D93988">
            <w:pPr>
              <w:pStyle w:val="TAC"/>
              <w:rPr>
                <w:rFonts w:cs="Arial"/>
              </w:rPr>
            </w:pPr>
            <w:r w:rsidRPr="00C74756">
              <w:rPr>
                <w:rFonts w:cs="Arial"/>
              </w:rPr>
              <w:t>TRS.1.2 TDD</w:t>
            </w:r>
          </w:p>
        </w:tc>
        <w:tc>
          <w:tcPr>
            <w:tcW w:w="1162" w:type="pct"/>
            <w:shd w:val="clear" w:color="auto" w:fill="auto"/>
          </w:tcPr>
          <w:p w14:paraId="4D042940" w14:textId="77777777" w:rsidR="00D55095" w:rsidRPr="00C74756" w:rsidRDefault="00D55095" w:rsidP="00D93988">
            <w:pPr>
              <w:pStyle w:val="TAL"/>
            </w:pPr>
          </w:p>
        </w:tc>
      </w:tr>
      <w:tr w:rsidR="00D55095" w:rsidRPr="00C74756" w14:paraId="503DA12B" w14:textId="77777777" w:rsidTr="00D93988">
        <w:tc>
          <w:tcPr>
            <w:tcW w:w="1874" w:type="pct"/>
            <w:gridSpan w:val="3"/>
            <w:shd w:val="clear" w:color="auto" w:fill="auto"/>
          </w:tcPr>
          <w:p w14:paraId="66617ABA" w14:textId="77777777" w:rsidR="00D55095" w:rsidRPr="00C74756" w:rsidRDefault="00D55095"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44AE1ED1" w14:textId="77777777" w:rsidR="00D55095" w:rsidRPr="00C74756" w:rsidRDefault="00D55095" w:rsidP="00D93988">
            <w:pPr>
              <w:pStyle w:val="TAC"/>
            </w:pPr>
          </w:p>
        </w:tc>
        <w:tc>
          <w:tcPr>
            <w:tcW w:w="1309" w:type="pct"/>
            <w:shd w:val="clear" w:color="auto" w:fill="auto"/>
          </w:tcPr>
          <w:p w14:paraId="66E10B52" w14:textId="77777777" w:rsidR="00D55095" w:rsidRPr="00C74756" w:rsidRDefault="00D55095"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627C28FF" w14:textId="77777777" w:rsidR="00D55095" w:rsidRPr="00C74756" w:rsidRDefault="00D55095" w:rsidP="00D93988">
            <w:pPr>
              <w:pStyle w:val="TAL"/>
            </w:pPr>
            <w:r w:rsidRPr="00C74756">
              <w:t xml:space="preserve">As defined in </w:t>
            </w:r>
            <w:r w:rsidRPr="00C74756">
              <w:rPr>
                <w:lang w:eastAsia="zh-CN"/>
              </w:rPr>
              <w:t>A.2.1</w:t>
            </w:r>
          </w:p>
        </w:tc>
      </w:tr>
      <w:tr w:rsidR="00D55095" w:rsidRPr="00C74756" w14:paraId="42831E14" w14:textId="77777777" w:rsidTr="00D93988">
        <w:trPr>
          <w:trHeight w:val="275"/>
        </w:trPr>
        <w:tc>
          <w:tcPr>
            <w:tcW w:w="1175" w:type="pct"/>
            <w:gridSpan w:val="2"/>
            <w:tcBorders>
              <w:bottom w:val="nil"/>
            </w:tcBorders>
            <w:shd w:val="clear" w:color="auto" w:fill="auto"/>
          </w:tcPr>
          <w:p w14:paraId="675CC2FD" w14:textId="77777777" w:rsidR="00D55095" w:rsidRPr="00C74756" w:rsidRDefault="00D55095" w:rsidP="00D93988">
            <w:pPr>
              <w:pStyle w:val="TAL"/>
            </w:pPr>
            <w:r w:rsidRPr="00C74756">
              <w:t>PDSCH parameters</w:t>
            </w:r>
            <w:r w:rsidRPr="00C74756">
              <w:rPr>
                <w:vertAlign w:val="superscript"/>
              </w:rPr>
              <w:t xml:space="preserve"> Note 4</w:t>
            </w:r>
          </w:p>
        </w:tc>
        <w:tc>
          <w:tcPr>
            <w:tcW w:w="699" w:type="pct"/>
            <w:shd w:val="clear" w:color="auto" w:fill="auto"/>
          </w:tcPr>
          <w:p w14:paraId="6CB151FA" w14:textId="77777777" w:rsidR="00D55095" w:rsidRPr="00C74756" w:rsidRDefault="00D55095" w:rsidP="00D93988">
            <w:pPr>
              <w:pStyle w:val="TAL"/>
            </w:pPr>
            <w:r w:rsidRPr="00C74756">
              <w:rPr>
                <w:lang w:eastAsia="zh-CN"/>
              </w:rPr>
              <w:t>Config 1,4</w:t>
            </w:r>
          </w:p>
        </w:tc>
        <w:tc>
          <w:tcPr>
            <w:tcW w:w="655" w:type="pct"/>
            <w:tcBorders>
              <w:bottom w:val="nil"/>
            </w:tcBorders>
            <w:shd w:val="clear" w:color="auto" w:fill="auto"/>
          </w:tcPr>
          <w:p w14:paraId="69A2DD80" w14:textId="77777777" w:rsidR="00D55095" w:rsidRPr="00C74756" w:rsidRDefault="00D55095" w:rsidP="00D93988">
            <w:pPr>
              <w:pStyle w:val="TAC"/>
            </w:pPr>
          </w:p>
        </w:tc>
        <w:tc>
          <w:tcPr>
            <w:tcW w:w="1309" w:type="pct"/>
            <w:shd w:val="clear" w:color="auto" w:fill="auto"/>
          </w:tcPr>
          <w:p w14:paraId="2818771B" w14:textId="77777777" w:rsidR="00D55095" w:rsidRPr="00C74756" w:rsidRDefault="00D55095" w:rsidP="00D93988">
            <w:pPr>
              <w:pStyle w:val="TAC"/>
              <w:rPr>
                <w:lang w:eastAsia="zh-CN"/>
              </w:rPr>
            </w:pPr>
            <w:r w:rsidRPr="00C74756">
              <w:rPr>
                <w:lang w:eastAsia="zh-CN"/>
              </w:rPr>
              <w:t>SR.1.1 FDD</w:t>
            </w:r>
          </w:p>
        </w:tc>
        <w:tc>
          <w:tcPr>
            <w:tcW w:w="1162" w:type="pct"/>
            <w:tcBorders>
              <w:bottom w:val="nil"/>
            </w:tcBorders>
            <w:shd w:val="clear" w:color="auto" w:fill="auto"/>
          </w:tcPr>
          <w:p w14:paraId="4D9E0719" w14:textId="77777777" w:rsidR="00D55095" w:rsidRPr="00C74756" w:rsidRDefault="00D55095" w:rsidP="00D93988">
            <w:pPr>
              <w:pStyle w:val="TAL"/>
            </w:pPr>
            <w:r w:rsidRPr="00C74756">
              <w:t xml:space="preserve">As defined in </w:t>
            </w:r>
            <w:r w:rsidRPr="00C74756">
              <w:rPr>
                <w:snapToGrid w:val="0"/>
              </w:rPr>
              <w:t>A.1.1</w:t>
            </w:r>
          </w:p>
        </w:tc>
      </w:tr>
      <w:tr w:rsidR="00D55095" w:rsidRPr="00C74756" w14:paraId="711ABE3E" w14:textId="77777777" w:rsidTr="00D93988">
        <w:trPr>
          <w:trHeight w:val="275"/>
        </w:trPr>
        <w:tc>
          <w:tcPr>
            <w:tcW w:w="1175" w:type="pct"/>
            <w:gridSpan w:val="2"/>
            <w:tcBorders>
              <w:top w:val="nil"/>
              <w:bottom w:val="nil"/>
            </w:tcBorders>
            <w:shd w:val="clear" w:color="auto" w:fill="auto"/>
          </w:tcPr>
          <w:p w14:paraId="3B25B07F" w14:textId="77777777" w:rsidR="00D55095" w:rsidRPr="00C74756" w:rsidRDefault="00D55095" w:rsidP="00D93988">
            <w:pPr>
              <w:pStyle w:val="TAL"/>
            </w:pPr>
          </w:p>
        </w:tc>
        <w:tc>
          <w:tcPr>
            <w:tcW w:w="699" w:type="pct"/>
            <w:shd w:val="clear" w:color="auto" w:fill="auto"/>
          </w:tcPr>
          <w:p w14:paraId="2FF0B9B3" w14:textId="77777777" w:rsidR="00D55095" w:rsidRPr="00C74756" w:rsidRDefault="00D55095" w:rsidP="00D93988">
            <w:pPr>
              <w:pStyle w:val="TAL"/>
            </w:pPr>
            <w:r w:rsidRPr="00C74756">
              <w:rPr>
                <w:lang w:eastAsia="zh-CN"/>
              </w:rPr>
              <w:t>Config 2</w:t>
            </w:r>
          </w:p>
        </w:tc>
        <w:tc>
          <w:tcPr>
            <w:tcW w:w="655" w:type="pct"/>
            <w:tcBorders>
              <w:top w:val="nil"/>
              <w:bottom w:val="nil"/>
            </w:tcBorders>
            <w:shd w:val="clear" w:color="auto" w:fill="auto"/>
          </w:tcPr>
          <w:p w14:paraId="4110DF65" w14:textId="77777777" w:rsidR="00D55095" w:rsidRPr="00C74756" w:rsidRDefault="00D55095" w:rsidP="00D93988">
            <w:pPr>
              <w:pStyle w:val="TAC"/>
            </w:pPr>
          </w:p>
        </w:tc>
        <w:tc>
          <w:tcPr>
            <w:tcW w:w="1309" w:type="pct"/>
            <w:shd w:val="clear" w:color="auto" w:fill="auto"/>
          </w:tcPr>
          <w:p w14:paraId="3F56F797" w14:textId="77777777" w:rsidR="00D55095" w:rsidRPr="00C74756" w:rsidRDefault="00D55095" w:rsidP="00D93988">
            <w:pPr>
              <w:pStyle w:val="TAC"/>
              <w:rPr>
                <w:lang w:eastAsia="zh-CN"/>
              </w:rPr>
            </w:pPr>
            <w:r w:rsidRPr="00C74756">
              <w:t>SR.1.1 TDD</w:t>
            </w:r>
          </w:p>
        </w:tc>
        <w:tc>
          <w:tcPr>
            <w:tcW w:w="1162" w:type="pct"/>
            <w:tcBorders>
              <w:top w:val="nil"/>
              <w:bottom w:val="nil"/>
            </w:tcBorders>
            <w:shd w:val="clear" w:color="auto" w:fill="auto"/>
          </w:tcPr>
          <w:p w14:paraId="066523CA" w14:textId="77777777" w:rsidR="00D55095" w:rsidRPr="00C74756" w:rsidRDefault="00D55095" w:rsidP="00D93988">
            <w:pPr>
              <w:pStyle w:val="TAL"/>
            </w:pPr>
          </w:p>
        </w:tc>
      </w:tr>
      <w:tr w:rsidR="00D55095" w:rsidRPr="00C74756" w14:paraId="706EC11F" w14:textId="77777777" w:rsidTr="00D93988">
        <w:trPr>
          <w:trHeight w:val="275"/>
        </w:trPr>
        <w:tc>
          <w:tcPr>
            <w:tcW w:w="1175" w:type="pct"/>
            <w:gridSpan w:val="2"/>
            <w:tcBorders>
              <w:top w:val="nil"/>
              <w:bottom w:val="single" w:sz="4" w:space="0" w:color="auto"/>
            </w:tcBorders>
            <w:shd w:val="clear" w:color="auto" w:fill="auto"/>
          </w:tcPr>
          <w:p w14:paraId="2A0143C4" w14:textId="77777777" w:rsidR="00D55095" w:rsidRPr="00C74756" w:rsidRDefault="00D55095" w:rsidP="00D93988">
            <w:pPr>
              <w:pStyle w:val="TAL"/>
            </w:pPr>
          </w:p>
        </w:tc>
        <w:tc>
          <w:tcPr>
            <w:tcW w:w="699" w:type="pct"/>
            <w:shd w:val="clear" w:color="auto" w:fill="auto"/>
          </w:tcPr>
          <w:p w14:paraId="0D9177C5" w14:textId="77777777" w:rsidR="00D55095" w:rsidRPr="00C74756" w:rsidRDefault="00D55095" w:rsidP="00D93988">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20AC7192" w14:textId="77777777" w:rsidR="00D55095" w:rsidRPr="00C74756" w:rsidRDefault="00D55095" w:rsidP="00D93988">
            <w:pPr>
              <w:pStyle w:val="TAC"/>
            </w:pPr>
          </w:p>
        </w:tc>
        <w:tc>
          <w:tcPr>
            <w:tcW w:w="1309" w:type="pct"/>
            <w:shd w:val="clear" w:color="auto" w:fill="auto"/>
          </w:tcPr>
          <w:p w14:paraId="128DBFF0" w14:textId="77777777" w:rsidR="00D55095" w:rsidRPr="00C74756" w:rsidRDefault="00D55095" w:rsidP="00D93988">
            <w:pPr>
              <w:pStyle w:val="TAC"/>
            </w:pPr>
            <w:r w:rsidRPr="00C74756">
              <w:t>SR.2.1 TDD</w:t>
            </w:r>
          </w:p>
        </w:tc>
        <w:tc>
          <w:tcPr>
            <w:tcW w:w="1162" w:type="pct"/>
            <w:tcBorders>
              <w:top w:val="nil"/>
            </w:tcBorders>
            <w:shd w:val="clear" w:color="auto" w:fill="auto"/>
          </w:tcPr>
          <w:p w14:paraId="6309221E" w14:textId="77777777" w:rsidR="00D55095" w:rsidRPr="00C74756" w:rsidRDefault="00D55095" w:rsidP="00D93988">
            <w:pPr>
              <w:pStyle w:val="TAL"/>
            </w:pPr>
          </w:p>
        </w:tc>
      </w:tr>
      <w:tr w:rsidR="00D55095" w:rsidRPr="00C74756" w14:paraId="0BDB086C" w14:textId="77777777" w:rsidTr="00D93988">
        <w:tc>
          <w:tcPr>
            <w:tcW w:w="1874" w:type="pct"/>
            <w:gridSpan w:val="3"/>
            <w:shd w:val="clear" w:color="auto" w:fill="auto"/>
          </w:tcPr>
          <w:p w14:paraId="63F3B580" w14:textId="77777777" w:rsidR="00D55095" w:rsidRPr="00C74756" w:rsidRDefault="00D55095" w:rsidP="00D9398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1786D76E" w14:textId="77777777" w:rsidR="00D55095" w:rsidRPr="00C74756" w:rsidRDefault="00D55095" w:rsidP="00D93988">
            <w:pPr>
              <w:pStyle w:val="TAC"/>
            </w:pPr>
          </w:p>
        </w:tc>
        <w:tc>
          <w:tcPr>
            <w:tcW w:w="1309" w:type="pct"/>
            <w:tcBorders>
              <w:bottom w:val="single" w:sz="4" w:space="0" w:color="auto"/>
            </w:tcBorders>
            <w:shd w:val="clear" w:color="auto" w:fill="auto"/>
          </w:tcPr>
          <w:p w14:paraId="2B0347F7" w14:textId="77777777" w:rsidR="00D55095" w:rsidRPr="00C74756" w:rsidRDefault="00D55095" w:rsidP="00D93988">
            <w:pPr>
              <w:pStyle w:val="TAC"/>
              <w:rPr>
                <w:lang w:eastAsia="zh-CN"/>
              </w:rPr>
            </w:pPr>
            <w:r w:rsidRPr="00C74756">
              <w:rPr>
                <w:bCs/>
                <w:lang w:eastAsia="zh-CN"/>
              </w:rPr>
              <w:t>1</w:t>
            </w:r>
          </w:p>
        </w:tc>
        <w:tc>
          <w:tcPr>
            <w:tcW w:w="1162" w:type="pct"/>
            <w:shd w:val="clear" w:color="auto" w:fill="auto"/>
          </w:tcPr>
          <w:p w14:paraId="37ECA0A1" w14:textId="77777777" w:rsidR="00D55095" w:rsidRPr="00C74756" w:rsidRDefault="00D55095" w:rsidP="00D93988">
            <w:pPr>
              <w:pStyle w:val="TAL"/>
            </w:pPr>
          </w:p>
        </w:tc>
      </w:tr>
      <w:tr w:rsidR="00D55095" w:rsidRPr="00C74756" w14:paraId="3CB561EA" w14:textId="77777777" w:rsidTr="00D93988">
        <w:tc>
          <w:tcPr>
            <w:tcW w:w="1874" w:type="pct"/>
            <w:gridSpan w:val="3"/>
            <w:shd w:val="clear" w:color="auto" w:fill="auto"/>
          </w:tcPr>
          <w:p w14:paraId="6CDED918" w14:textId="77777777" w:rsidR="00D55095" w:rsidRPr="00C74756" w:rsidRDefault="00D55095" w:rsidP="00D93988">
            <w:pPr>
              <w:pStyle w:val="TAL"/>
            </w:pPr>
            <w:r w:rsidRPr="00C74756">
              <w:t>EPRE ratio of PSS to SSS</w:t>
            </w:r>
          </w:p>
        </w:tc>
        <w:tc>
          <w:tcPr>
            <w:tcW w:w="655" w:type="pct"/>
            <w:tcBorders>
              <w:bottom w:val="nil"/>
            </w:tcBorders>
            <w:shd w:val="clear" w:color="auto" w:fill="auto"/>
          </w:tcPr>
          <w:p w14:paraId="3C3B60F6" w14:textId="77777777" w:rsidR="00D55095" w:rsidRPr="00C74756" w:rsidRDefault="00D55095" w:rsidP="00D93988">
            <w:pPr>
              <w:pStyle w:val="TAC"/>
            </w:pPr>
          </w:p>
        </w:tc>
        <w:tc>
          <w:tcPr>
            <w:tcW w:w="1309" w:type="pct"/>
            <w:tcBorders>
              <w:bottom w:val="nil"/>
            </w:tcBorders>
            <w:shd w:val="clear" w:color="auto" w:fill="auto"/>
            <w:vAlign w:val="center"/>
          </w:tcPr>
          <w:p w14:paraId="4D037EEE" w14:textId="77777777" w:rsidR="00D55095" w:rsidRPr="00C74756" w:rsidRDefault="00D55095" w:rsidP="00D93988">
            <w:pPr>
              <w:pStyle w:val="TAC"/>
              <w:rPr>
                <w:lang w:eastAsia="zh-CN"/>
              </w:rPr>
            </w:pPr>
          </w:p>
        </w:tc>
        <w:tc>
          <w:tcPr>
            <w:tcW w:w="1162" w:type="pct"/>
            <w:shd w:val="clear" w:color="auto" w:fill="auto"/>
          </w:tcPr>
          <w:p w14:paraId="1A2947D4" w14:textId="77777777" w:rsidR="00D55095" w:rsidRPr="00C74756" w:rsidRDefault="00D55095" w:rsidP="00D93988">
            <w:pPr>
              <w:pStyle w:val="TAL"/>
            </w:pPr>
          </w:p>
        </w:tc>
      </w:tr>
      <w:tr w:rsidR="00D55095" w:rsidRPr="00C74756" w14:paraId="5E8E14AB" w14:textId="77777777" w:rsidTr="00D93988">
        <w:tc>
          <w:tcPr>
            <w:tcW w:w="1874" w:type="pct"/>
            <w:gridSpan w:val="3"/>
            <w:shd w:val="clear" w:color="auto" w:fill="auto"/>
          </w:tcPr>
          <w:p w14:paraId="157A15F1" w14:textId="77777777" w:rsidR="00D55095" w:rsidRPr="00C74756" w:rsidRDefault="00D55095" w:rsidP="00D93988">
            <w:pPr>
              <w:pStyle w:val="TAL"/>
            </w:pPr>
            <w:r w:rsidRPr="00C74756">
              <w:t>EPRE ratio of PBCH_DMRS to SSS</w:t>
            </w:r>
          </w:p>
        </w:tc>
        <w:tc>
          <w:tcPr>
            <w:tcW w:w="655" w:type="pct"/>
            <w:tcBorders>
              <w:top w:val="nil"/>
              <w:bottom w:val="nil"/>
            </w:tcBorders>
            <w:shd w:val="clear" w:color="auto" w:fill="auto"/>
          </w:tcPr>
          <w:p w14:paraId="07A8806B" w14:textId="77777777" w:rsidR="00D55095" w:rsidRPr="00C74756" w:rsidRDefault="00D55095" w:rsidP="00D93988">
            <w:pPr>
              <w:pStyle w:val="TAC"/>
            </w:pPr>
          </w:p>
        </w:tc>
        <w:tc>
          <w:tcPr>
            <w:tcW w:w="1309" w:type="pct"/>
            <w:tcBorders>
              <w:top w:val="nil"/>
              <w:bottom w:val="nil"/>
            </w:tcBorders>
            <w:shd w:val="clear" w:color="auto" w:fill="auto"/>
          </w:tcPr>
          <w:p w14:paraId="66532F62" w14:textId="77777777" w:rsidR="00D55095" w:rsidRPr="00C74756" w:rsidRDefault="00D55095" w:rsidP="00D93988">
            <w:pPr>
              <w:pStyle w:val="TAC"/>
            </w:pPr>
          </w:p>
        </w:tc>
        <w:tc>
          <w:tcPr>
            <w:tcW w:w="1162" w:type="pct"/>
            <w:shd w:val="clear" w:color="auto" w:fill="auto"/>
          </w:tcPr>
          <w:p w14:paraId="204DAA61" w14:textId="77777777" w:rsidR="00D55095" w:rsidRPr="00C74756" w:rsidRDefault="00D55095" w:rsidP="00D93988">
            <w:pPr>
              <w:pStyle w:val="TAL"/>
            </w:pPr>
          </w:p>
        </w:tc>
      </w:tr>
      <w:tr w:rsidR="00D55095" w:rsidRPr="00C74756" w14:paraId="224BBC03" w14:textId="77777777" w:rsidTr="00D93988">
        <w:tc>
          <w:tcPr>
            <w:tcW w:w="1874" w:type="pct"/>
            <w:gridSpan w:val="3"/>
            <w:shd w:val="clear" w:color="auto" w:fill="auto"/>
          </w:tcPr>
          <w:p w14:paraId="0BBBBE43" w14:textId="77777777" w:rsidR="00D55095" w:rsidRPr="00C74756" w:rsidRDefault="00D55095" w:rsidP="00D93988">
            <w:pPr>
              <w:pStyle w:val="TAL"/>
            </w:pPr>
            <w:r w:rsidRPr="00C74756">
              <w:t>EPRE ratio of PBCH to PBCH_DMRS</w:t>
            </w:r>
          </w:p>
        </w:tc>
        <w:tc>
          <w:tcPr>
            <w:tcW w:w="655" w:type="pct"/>
            <w:tcBorders>
              <w:top w:val="nil"/>
              <w:bottom w:val="nil"/>
            </w:tcBorders>
            <w:shd w:val="clear" w:color="auto" w:fill="auto"/>
          </w:tcPr>
          <w:p w14:paraId="3C7ED786" w14:textId="77777777" w:rsidR="00D55095" w:rsidRPr="00C74756" w:rsidRDefault="00D55095" w:rsidP="00D93988">
            <w:pPr>
              <w:pStyle w:val="TAC"/>
            </w:pPr>
            <w:r w:rsidRPr="00C74756">
              <w:rPr>
                <w:bCs/>
              </w:rPr>
              <w:t>dB</w:t>
            </w:r>
          </w:p>
        </w:tc>
        <w:tc>
          <w:tcPr>
            <w:tcW w:w="1309" w:type="pct"/>
            <w:tcBorders>
              <w:top w:val="nil"/>
              <w:bottom w:val="nil"/>
            </w:tcBorders>
            <w:shd w:val="clear" w:color="auto" w:fill="auto"/>
          </w:tcPr>
          <w:p w14:paraId="691EF895" w14:textId="77777777" w:rsidR="00D55095" w:rsidRPr="00C74756" w:rsidRDefault="00D55095" w:rsidP="00D93988">
            <w:pPr>
              <w:pStyle w:val="TAC"/>
            </w:pPr>
            <w:r w:rsidRPr="00C74756">
              <w:rPr>
                <w:lang w:eastAsia="zh-CN"/>
              </w:rPr>
              <w:t>0</w:t>
            </w:r>
          </w:p>
        </w:tc>
        <w:tc>
          <w:tcPr>
            <w:tcW w:w="1162" w:type="pct"/>
            <w:shd w:val="clear" w:color="auto" w:fill="auto"/>
          </w:tcPr>
          <w:p w14:paraId="64336237" w14:textId="77777777" w:rsidR="00D55095" w:rsidRPr="00C74756" w:rsidRDefault="00D55095" w:rsidP="00D93988">
            <w:pPr>
              <w:pStyle w:val="TAL"/>
            </w:pPr>
          </w:p>
        </w:tc>
      </w:tr>
      <w:tr w:rsidR="00D55095" w:rsidRPr="00C74756" w14:paraId="59156328" w14:textId="77777777" w:rsidTr="00D93988">
        <w:tc>
          <w:tcPr>
            <w:tcW w:w="1874" w:type="pct"/>
            <w:gridSpan w:val="3"/>
            <w:shd w:val="clear" w:color="auto" w:fill="auto"/>
          </w:tcPr>
          <w:p w14:paraId="4E78855F" w14:textId="77777777" w:rsidR="00D55095" w:rsidRPr="00C74756" w:rsidRDefault="00D55095" w:rsidP="00D93988">
            <w:pPr>
              <w:pStyle w:val="TAL"/>
            </w:pPr>
            <w:r w:rsidRPr="00C74756">
              <w:t>EPRE ratio of PDCCH_DMRS to SSS</w:t>
            </w:r>
          </w:p>
        </w:tc>
        <w:tc>
          <w:tcPr>
            <w:tcW w:w="655" w:type="pct"/>
            <w:tcBorders>
              <w:top w:val="nil"/>
              <w:bottom w:val="nil"/>
            </w:tcBorders>
            <w:shd w:val="clear" w:color="auto" w:fill="auto"/>
          </w:tcPr>
          <w:p w14:paraId="00A175E4" w14:textId="77777777" w:rsidR="00D55095" w:rsidRPr="00C74756" w:rsidRDefault="00D55095" w:rsidP="00D93988">
            <w:pPr>
              <w:pStyle w:val="TAC"/>
            </w:pPr>
          </w:p>
        </w:tc>
        <w:tc>
          <w:tcPr>
            <w:tcW w:w="1309" w:type="pct"/>
            <w:tcBorders>
              <w:top w:val="nil"/>
              <w:bottom w:val="nil"/>
            </w:tcBorders>
            <w:shd w:val="clear" w:color="auto" w:fill="auto"/>
          </w:tcPr>
          <w:p w14:paraId="4D346047" w14:textId="77777777" w:rsidR="00D55095" w:rsidRPr="00C74756" w:rsidRDefault="00D55095" w:rsidP="00D93988">
            <w:pPr>
              <w:pStyle w:val="TAC"/>
            </w:pPr>
          </w:p>
        </w:tc>
        <w:tc>
          <w:tcPr>
            <w:tcW w:w="1162" w:type="pct"/>
            <w:shd w:val="clear" w:color="auto" w:fill="auto"/>
          </w:tcPr>
          <w:p w14:paraId="6D5E6353" w14:textId="77777777" w:rsidR="00D55095" w:rsidRPr="00C74756" w:rsidRDefault="00D55095" w:rsidP="00D93988">
            <w:pPr>
              <w:pStyle w:val="TAL"/>
            </w:pPr>
          </w:p>
        </w:tc>
      </w:tr>
      <w:tr w:rsidR="00D55095" w:rsidRPr="00C74756" w14:paraId="192FACDD" w14:textId="77777777" w:rsidTr="00D93988">
        <w:tc>
          <w:tcPr>
            <w:tcW w:w="1874" w:type="pct"/>
            <w:gridSpan w:val="3"/>
            <w:shd w:val="clear" w:color="auto" w:fill="auto"/>
          </w:tcPr>
          <w:p w14:paraId="2489E70D" w14:textId="77777777" w:rsidR="00D55095" w:rsidRPr="00C74756" w:rsidRDefault="00D55095" w:rsidP="00D93988">
            <w:pPr>
              <w:pStyle w:val="TAL"/>
            </w:pPr>
            <w:r w:rsidRPr="00C74756">
              <w:t>EPRE ratio of PDCCH to PDCCH_DMRS</w:t>
            </w:r>
          </w:p>
        </w:tc>
        <w:tc>
          <w:tcPr>
            <w:tcW w:w="655" w:type="pct"/>
            <w:tcBorders>
              <w:top w:val="nil"/>
              <w:bottom w:val="nil"/>
            </w:tcBorders>
            <w:shd w:val="clear" w:color="auto" w:fill="auto"/>
          </w:tcPr>
          <w:p w14:paraId="59719851" w14:textId="77777777" w:rsidR="00D55095" w:rsidRPr="00C74756" w:rsidRDefault="00D55095" w:rsidP="00D93988">
            <w:pPr>
              <w:pStyle w:val="TAC"/>
            </w:pPr>
          </w:p>
        </w:tc>
        <w:tc>
          <w:tcPr>
            <w:tcW w:w="1309" w:type="pct"/>
            <w:tcBorders>
              <w:top w:val="nil"/>
              <w:bottom w:val="nil"/>
            </w:tcBorders>
            <w:shd w:val="clear" w:color="auto" w:fill="auto"/>
          </w:tcPr>
          <w:p w14:paraId="75ED36E9" w14:textId="77777777" w:rsidR="00D55095" w:rsidRPr="00C74756" w:rsidRDefault="00D55095" w:rsidP="00D93988">
            <w:pPr>
              <w:pStyle w:val="TAC"/>
            </w:pPr>
          </w:p>
        </w:tc>
        <w:tc>
          <w:tcPr>
            <w:tcW w:w="1162" w:type="pct"/>
            <w:shd w:val="clear" w:color="auto" w:fill="auto"/>
          </w:tcPr>
          <w:p w14:paraId="28608088" w14:textId="77777777" w:rsidR="00D55095" w:rsidRPr="00C74756" w:rsidRDefault="00D55095" w:rsidP="00D93988">
            <w:pPr>
              <w:pStyle w:val="TAL"/>
            </w:pPr>
          </w:p>
        </w:tc>
      </w:tr>
      <w:tr w:rsidR="00D55095" w:rsidRPr="00C74756" w14:paraId="332E645E" w14:textId="77777777" w:rsidTr="00D93988">
        <w:tc>
          <w:tcPr>
            <w:tcW w:w="1874" w:type="pct"/>
            <w:gridSpan w:val="3"/>
            <w:shd w:val="clear" w:color="auto" w:fill="auto"/>
          </w:tcPr>
          <w:p w14:paraId="55074A63" w14:textId="77777777" w:rsidR="00D55095" w:rsidRPr="00C74756" w:rsidRDefault="00D55095" w:rsidP="00D93988">
            <w:pPr>
              <w:pStyle w:val="TAL"/>
            </w:pPr>
            <w:r w:rsidRPr="00C74756">
              <w:t>EPRE ratio of PDSCH_DMRS to SSS</w:t>
            </w:r>
          </w:p>
        </w:tc>
        <w:tc>
          <w:tcPr>
            <w:tcW w:w="655" w:type="pct"/>
            <w:tcBorders>
              <w:top w:val="nil"/>
              <w:bottom w:val="nil"/>
            </w:tcBorders>
            <w:shd w:val="clear" w:color="auto" w:fill="auto"/>
          </w:tcPr>
          <w:p w14:paraId="13BDA956" w14:textId="77777777" w:rsidR="00D55095" w:rsidRPr="00C74756" w:rsidRDefault="00D55095" w:rsidP="00D93988">
            <w:pPr>
              <w:pStyle w:val="TAC"/>
            </w:pPr>
          </w:p>
        </w:tc>
        <w:tc>
          <w:tcPr>
            <w:tcW w:w="1309" w:type="pct"/>
            <w:tcBorders>
              <w:top w:val="nil"/>
              <w:bottom w:val="nil"/>
            </w:tcBorders>
            <w:shd w:val="clear" w:color="auto" w:fill="auto"/>
          </w:tcPr>
          <w:p w14:paraId="6E15F4E6" w14:textId="77777777" w:rsidR="00D55095" w:rsidRPr="00C74756" w:rsidRDefault="00D55095" w:rsidP="00D93988">
            <w:pPr>
              <w:pStyle w:val="TAC"/>
            </w:pPr>
          </w:p>
        </w:tc>
        <w:tc>
          <w:tcPr>
            <w:tcW w:w="1162" w:type="pct"/>
            <w:shd w:val="clear" w:color="auto" w:fill="auto"/>
          </w:tcPr>
          <w:p w14:paraId="5B60FF48" w14:textId="77777777" w:rsidR="00D55095" w:rsidRPr="00C74756" w:rsidRDefault="00D55095" w:rsidP="00D93988">
            <w:pPr>
              <w:pStyle w:val="TAL"/>
            </w:pPr>
          </w:p>
        </w:tc>
      </w:tr>
      <w:tr w:rsidR="00D55095" w:rsidRPr="00C74756" w14:paraId="183F6669" w14:textId="77777777" w:rsidTr="00D93988">
        <w:tc>
          <w:tcPr>
            <w:tcW w:w="1874" w:type="pct"/>
            <w:gridSpan w:val="3"/>
            <w:shd w:val="clear" w:color="auto" w:fill="auto"/>
          </w:tcPr>
          <w:p w14:paraId="15CD439E" w14:textId="77777777" w:rsidR="00D55095" w:rsidRPr="00C74756" w:rsidRDefault="00D55095" w:rsidP="00D93988">
            <w:pPr>
              <w:pStyle w:val="TAL"/>
            </w:pPr>
            <w:r w:rsidRPr="00C74756">
              <w:t>EPRE ratio of PDSCH to PDSCH_DMRS</w:t>
            </w:r>
          </w:p>
        </w:tc>
        <w:tc>
          <w:tcPr>
            <w:tcW w:w="655" w:type="pct"/>
            <w:tcBorders>
              <w:top w:val="nil"/>
            </w:tcBorders>
            <w:shd w:val="clear" w:color="auto" w:fill="auto"/>
          </w:tcPr>
          <w:p w14:paraId="7EA7B33A" w14:textId="77777777" w:rsidR="00D55095" w:rsidRPr="00C74756" w:rsidRDefault="00D55095" w:rsidP="00D93988">
            <w:pPr>
              <w:pStyle w:val="TAC"/>
            </w:pPr>
          </w:p>
        </w:tc>
        <w:tc>
          <w:tcPr>
            <w:tcW w:w="1309" w:type="pct"/>
            <w:tcBorders>
              <w:top w:val="nil"/>
            </w:tcBorders>
            <w:shd w:val="clear" w:color="auto" w:fill="auto"/>
          </w:tcPr>
          <w:p w14:paraId="0293A612" w14:textId="77777777" w:rsidR="00D55095" w:rsidRPr="00C74756" w:rsidRDefault="00D55095" w:rsidP="00D93988">
            <w:pPr>
              <w:pStyle w:val="TAC"/>
            </w:pPr>
          </w:p>
        </w:tc>
        <w:tc>
          <w:tcPr>
            <w:tcW w:w="1162" w:type="pct"/>
            <w:tcBorders>
              <w:bottom w:val="single" w:sz="4" w:space="0" w:color="auto"/>
            </w:tcBorders>
            <w:shd w:val="clear" w:color="auto" w:fill="auto"/>
          </w:tcPr>
          <w:p w14:paraId="7556A686" w14:textId="77777777" w:rsidR="00D55095" w:rsidRPr="00C74756" w:rsidRDefault="00D55095" w:rsidP="00D93988">
            <w:pPr>
              <w:pStyle w:val="TAL"/>
            </w:pPr>
          </w:p>
        </w:tc>
      </w:tr>
      <w:tr w:rsidR="00D55095" w:rsidRPr="00C74756" w14:paraId="359D16C3" w14:textId="77777777" w:rsidTr="00D93988">
        <w:tc>
          <w:tcPr>
            <w:tcW w:w="637" w:type="pct"/>
            <w:tcBorders>
              <w:bottom w:val="nil"/>
            </w:tcBorders>
            <w:shd w:val="clear" w:color="auto" w:fill="auto"/>
          </w:tcPr>
          <w:p w14:paraId="53487AC6" w14:textId="77777777" w:rsidR="00D55095" w:rsidRPr="00C74756" w:rsidRDefault="00D55095" w:rsidP="00D93988">
            <w:pPr>
              <w:pStyle w:val="TAL"/>
              <w:rPr>
                <w:lang w:eastAsia="zh-CN"/>
              </w:rPr>
            </w:pPr>
            <w:r w:rsidRPr="00C74756">
              <w:rPr>
                <w:lang w:eastAsia="zh-CN"/>
              </w:rPr>
              <w:t>SSB with index 0</w:t>
            </w:r>
          </w:p>
        </w:tc>
        <w:tc>
          <w:tcPr>
            <w:tcW w:w="1237" w:type="pct"/>
            <w:gridSpan w:val="2"/>
            <w:shd w:val="clear" w:color="auto" w:fill="auto"/>
          </w:tcPr>
          <w:p w14:paraId="1E9AD35A" w14:textId="77777777" w:rsidR="00D55095" w:rsidRPr="00C74756" w:rsidRDefault="00D55095" w:rsidP="00D93988">
            <w:pPr>
              <w:pStyle w:val="TAL"/>
            </w:pPr>
            <w:r w:rsidRPr="00C74756">
              <w:rPr>
                <w:position w:val="-12"/>
              </w:rPr>
              <w:object w:dxaOrig="680" w:dyaOrig="380" w14:anchorId="5589B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95pt" o:ole="" fillcolor="window">
                  <v:imagedata r:id="rId18" o:title=""/>
                </v:shape>
                <o:OLEObject Type="Embed" ProgID="Equation.3" ShapeID="_x0000_i1025" DrawAspect="Content" ObjectID="_1760525945" r:id="rId19"/>
              </w:object>
            </w:r>
          </w:p>
        </w:tc>
        <w:tc>
          <w:tcPr>
            <w:tcW w:w="655" w:type="pct"/>
            <w:tcBorders>
              <w:bottom w:val="single" w:sz="4" w:space="0" w:color="auto"/>
            </w:tcBorders>
            <w:shd w:val="clear" w:color="auto" w:fill="auto"/>
          </w:tcPr>
          <w:p w14:paraId="34AAD9DF" w14:textId="77777777" w:rsidR="00D55095" w:rsidRPr="00C74756" w:rsidRDefault="00D55095" w:rsidP="00D93988">
            <w:pPr>
              <w:pStyle w:val="TAC"/>
            </w:pPr>
            <w:r w:rsidRPr="00C74756">
              <w:t>dB</w:t>
            </w:r>
          </w:p>
        </w:tc>
        <w:tc>
          <w:tcPr>
            <w:tcW w:w="1309" w:type="pct"/>
            <w:shd w:val="clear" w:color="auto" w:fill="auto"/>
          </w:tcPr>
          <w:p w14:paraId="19750001" w14:textId="77777777" w:rsidR="00D55095" w:rsidRPr="00C74756" w:rsidRDefault="00D55095" w:rsidP="00D93988">
            <w:pPr>
              <w:pStyle w:val="TAC"/>
              <w:rPr>
                <w:lang w:eastAsia="zh-CN"/>
              </w:rPr>
            </w:pPr>
            <w:r w:rsidRPr="00C74756">
              <w:rPr>
                <w:bCs/>
              </w:rPr>
              <w:t>3</w:t>
            </w:r>
          </w:p>
        </w:tc>
        <w:tc>
          <w:tcPr>
            <w:tcW w:w="1162" w:type="pct"/>
            <w:tcBorders>
              <w:bottom w:val="nil"/>
            </w:tcBorders>
            <w:shd w:val="clear" w:color="auto" w:fill="auto"/>
          </w:tcPr>
          <w:p w14:paraId="388DDE7C" w14:textId="77777777" w:rsidR="00D55095" w:rsidRPr="00C74756" w:rsidRDefault="00D55095" w:rsidP="00D9398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D55095" w:rsidRPr="00C74756" w14:paraId="5A4CD41A" w14:textId="77777777" w:rsidTr="00D93988">
        <w:trPr>
          <w:trHeight w:val="275"/>
        </w:trPr>
        <w:tc>
          <w:tcPr>
            <w:tcW w:w="637" w:type="pct"/>
            <w:tcBorders>
              <w:top w:val="nil"/>
              <w:bottom w:val="nil"/>
            </w:tcBorders>
            <w:shd w:val="clear" w:color="auto" w:fill="auto"/>
          </w:tcPr>
          <w:p w14:paraId="667EF6E7" w14:textId="77777777" w:rsidR="00D55095" w:rsidRPr="00C74756" w:rsidRDefault="00D55095" w:rsidP="00D93988">
            <w:pPr>
              <w:pStyle w:val="TAL"/>
              <w:rPr>
                <w:lang w:eastAsia="zh-CN"/>
              </w:rPr>
            </w:pPr>
          </w:p>
        </w:tc>
        <w:tc>
          <w:tcPr>
            <w:tcW w:w="538" w:type="pct"/>
            <w:tcBorders>
              <w:bottom w:val="nil"/>
            </w:tcBorders>
            <w:shd w:val="clear" w:color="auto" w:fill="auto"/>
          </w:tcPr>
          <w:p w14:paraId="2FD2E15F" w14:textId="77777777" w:rsidR="00D55095" w:rsidRPr="00C74756" w:rsidRDefault="00D55095" w:rsidP="00D93988">
            <w:pPr>
              <w:pStyle w:val="TAL"/>
              <w:rPr>
                <w:lang w:eastAsia="zh-CN"/>
              </w:rPr>
            </w:pPr>
            <w:r w:rsidRPr="00C74756">
              <w:rPr>
                <w:position w:val="-12"/>
              </w:rPr>
              <w:object w:dxaOrig="400" w:dyaOrig="360" w14:anchorId="1E5471F3">
                <v:shape id="_x0000_i1026" type="#_x0000_t75" style="width:21.05pt;height:21.05pt" o:ole="" fillcolor="window">
                  <v:imagedata r:id="rId20" o:title=""/>
                </v:shape>
                <o:OLEObject Type="Embed" ProgID="Equation.3" ShapeID="_x0000_i1026" DrawAspect="Content" ObjectID="_1760525946" r:id="rId21"/>
              </w:object>
            </w:r>
          </w:p>
        </w:tc>
        <w:tc>
          <w:tcPr>
            <w:tcW w:w="699" w:type="pct"/>
            <w:shd w:val="clear" w:color="auto" w:fill="auto"/>
          </w:tcPr>
          <w:p w14:paraId="481CD11A" w14:textId="77777777" w:rsidR="00D55095" w:rsidRPr="00C74756" w:rsidRDefault="00D55095" w:rsidP="00D93988">
            <w:pPr>
              <w:pStyle w:val="TAL"/>
              <w:rPr>
                <w:lang w:eastAsia="zh-CN"/>
              </w:rPr>
            </w:pPr>
            <w:r w:rsidRPr="00C74756">
              <w:rPr>
                <w:lang w:eastAsia="zh-CN"/>
              </w:rPr>
              <w:t>Config 1,2,4</w:t>
            </w:r>
          </w:p>
        </w:tc>
        <w:tc>
          <w:tcPr>
            <w:tcW w:w="655" w:type="pct"/>
            <w:tcBorders>
              <w:bottom w:val="nil"/>
            </w:tcBorders>
            <w:shd w:val="clear" w:color="auto" w:fill="auto"/>
          </w:tcPr>
          <w:p w14:paraId="148EB940" w14:textId="77777777" w:rsidR="00D55095" w:rsidRPr="00C74756" w:rsidRDefault="00D55095" w:rsidP="00D93988">
            <w:pPr>
              <w:pStyle w:val="TAC"/>
              <w:rPr>
                <w:lang w:eastAsia="zh-CN"/>
              </w:rPr>
            </w:pPr>
            <w:r w:rsidRPr="00C74756">
              <w:t>dBm</w:t>
            </w:r>
            <w:r w:rsidRPr="00C74756">
              <w:rPr>
                <w:lang w:eastAsia="zh-CN"/>
              </w:rPr>
              <w:t>/15kHz</w:t>
            </w:r>
          </w:p>
        </w:tc>
        <w:tc>
          <w:tcPr>
            <w:tcW w:w="1309" w:type="pct"/>
            <w:shd w:val="clear" w:color="auto" w:fill="auto"/>
          </w:tcPr>
          <w:p w14:paraId="426587D1" w14:textId="77777777" w:rsidR="00D55095" w:rsidRPr="00C74756" w:rsidRDefault="00D55095" w:rsidP="00D93988">
            <w:pPr>
              <w:pStyle w:val="TAC"/>
              <w:rPr>
                <w:lang w:eastAsia="zh-CN"/>
              </w:rPr>
            </w:pPr>
            <w:r w:rsidRPr="00C74756">
              <w:t>-98</w:t>
            </w:r>
          </w:p>
        </w:tc>
        <w:tc>
          <w:tcPr>
            <w:tcW w:w="1162" w:type="pct"/>
            <w:tcBorders>
              <w:top w:val="nil"/>
              <w:bottom w:val="nil"/>
            </w:tcBorders>
            <w:shd w:val="clear" w:color="auto" w:fill="auto"/>
          </w:tcPr>
          <w:p w14:paraId="4C184646" w14:textId="77777777" w:rsidR="00D55095" w:rsidRPr="00C74756" w:rsidRDefault="00D55095" w:rsidP="00D93988">
            <w:pPr>
              <w:pStyle w:val="TAL"/>
            </w:pPr>
          </w:p>
        </w:tc>
      </w:tr>
      <w:tr w:rsidR="00D55095" w:rsidRPr="00C74756" w14:paraId="1F02CFBC" w14:textId="77777777" w:rsidTr="00D93988">
        <w:trPr>
          <w:trHeight w:val="275"/>
        </w:trPr>
        <w:tc>
          <w:tcPr>
            <w:tcW w:w="637" w:type="pct"/>
            <w:tcBorders>
              <w:top w:val="nil"/>
              <w:bottom w:val="nil"/>
            </w:tcBorders>
            <w:shd w:val="clear" w:color="auto" w:fill="auto"/>
          </w:tcPr>
          <w:p w14:paraId="5071E022" w14:textId="77777777" w:rsidR="00D55095" w:rsidRPr="00C74756" w:rsidRDefault="00D55095" w:rsidP="00D93988">
            <w:pPr>
              <w:pStyle w:val="TAL"/>
              <w:rPr>
                <w:lang w:eastAsia="zh-CN"/>
              </w:rPr>
            </w:pPr>
          </w:p>
        </w:tc>
        <w:tc>
          <w:tcPr>
            <w:tcW w:w="538" w:type="pct"/>
            <w:tcBorders>
              <w:top w:val="nil"/>
            </w:tcBorders>
            <w:shd w:val="clear" w:color="auto" w:fill="auto"/>
          </w:tcPr>
          <w:p w14:paraId="3BB04767" w14:textId="77777777" w:rsidR="00D55095" w:rsidRPr="00C74756" w:rsidRDefault="00D55095" w:rsidP="00D93988">
            <w:pPr>
              <w:pStyle w:val="TAL"/>
            </w:pPr>
          </w:p>
        </w:tc>
        <w:tc>
          <w:tcPr>
            <w:tcW w:w="699" w:type="pct"/>
            <w:shd w:val="clear" w:color="auto" w:fill="auto"/>
          </w:tcPr>
          <w:p w14:paraId="74B00618" w14:textId="77777777" w:rsidR="00D55095" w:rsidRPr="00C74756" w:rsidRDefault="00D55095" w:rsidP="00D93988">
            <w:pPr>
              <w:pStyle w:val="TAL"/>
              <w:rPr>
                <w:lang w:eastAsia="zh-CN"/>
              </w:rPr>
            </w:pPr>
            <w:r w:rsidRPr="00C74756">
              <w:rPr>
                <w:lang w:eastAsia="zh-CN"/>
              </w:rPr>
              <w:t>Config 3</w:t>
            </w:r>
          </w:p>
        </w:tc>
        <w:tc>
          <w:tcPr>
            <w:tcW w:w="655" w:type="pct"/>
            <w:tcBorders>
              <w:top w:val="nil"/>
            </w:tcBorders>
            <w:shd w:val="clear" w:color="auto" w:fill="auto"/>
          </w:tcPr>
          <w:p w14:paraId="1FE6B218" w14:textId="77777777" w:rsidR="00D55095" w:rsidRPr="00C74756" w:rsidRDefault="00D55095" w:rsidP="00D93988">
            <w:pPr>
              <w:pStyle w:val="TAC"/>
            </w:pPr>
          </w:p>
        </w:tc>
        <w:tc>
          <w:tcPr>
            <w:tcW w:w="1309" w:type="pct"/>
            <w:shd w:val="clear" w:color="auto" w:fill="auto"/>
          </w:tcPr>
          <w:p w14:paraId="704B016E" w14:textId="77777777" w:rsidR="00D55095" w:rsidRPr="00C74756" w:rsidRDefault="00D55095" w:rsidP="00D93988">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0882DA71" w14:textId="77777777" w:rsidR="00D55095" w:rsidRPr="00C74756" w:rsidRDefault="00D55095" w:rsidP="00D93988">
            <w:pPr>
              <w:pStyle w:val="TAL"/>
            </w:pPr>
          </w:p>
        </w:tc>
      </w:tr>
      <w:tr w:rsidR="00D55095" w:rsidRPr="00C74756" w14:paraId="38BA6F8B" w14:textId="77777777" w:rsidTr="00D93988">
        <w:tc>
          <w:tcPr>
            <w:tcW w:w="637" w:type="pct"/>
            <w:tcBorders>
              <w:top w:val="nil"/>
              <w:bottom w:val="nil"/>
            </w:tcBorders>
            <w:shd w:val="clear" w:color="auto" w:fill="auto"/>
          </w:tcPr>
          <w:p w14:paraId="49E818FE" w14:textId="77777777" w:rsidR="00D55095" w:rsidRPr="00C74756" w:rsidRDefault="00D55095" w:rsidP="00D93988">
            <w:pPr>
              <w:pStyle w:val="TAL"/>
            </w:pPr>
          </w:p>
        </w:tc>
        <w:tc>
          <w:tcPr>
            <w:tcW w:w="1237" w:type="pct"/>
            <w:gridSpan w:val="2"/>
            <w:shd w:val="clear" w:color="auto" w:fill="auto"/>
          </w:tcPr>
          <w:p w14:paraId="68139CDE" w14:textId="77777777" w:rsidR="00D55095" w:rsidRPr="00C74756" w:rsidRDefault="00D55095" w:rsidP="00D93988">
            <w:pPr>
              <w:pStyle w:val="TAL"/>
            </w:pPr>
            <w:r w:rsidRPr="00C74756">
              <w:rPr>
                <w:position w:val="-12"/>
              </w:rPr>
              <w:object w:dxaOrig="760" w:dyaOrig="380" w14:anchorId="28A43D90">
                <v:shape id="_x0000_i1027" type="#_x0000_t75" style="width:36pt;height:14.95pt" o:ole="" fillcolor="window">
                  <v:imagedata r:id="rId22" o:title=""/>
                </v:shape>
                <o:OLEObject Type="Embed" ProgID="Equation.3" ShapeID="_x0000_i1027" DrawAspect="Content" ObjectID="_1760525947" r:id="rId23"/>
              </w:object>
            </w:r>
          </w:p>
        </w:tc>
        <w:tc>
          <w:tcPr>
            <w:tcW w:w="655" w:type="pct"/>
            <w:shd w:val="clear" w:color="auto" w:fill="auto"/>
          </w:tcPr>
          <w:p w14:paraId="5375CD42" w14:textId="77777777" w:rsidR="00D55095" w:rsidRPr="00C74756" w:rsidRDefault="00D55095" w:rsidP="00D93988">
            <w:pPr>
              <w:pStyle w:val="TAC"/>
            </w:pPr>
            <w:r w:rsidRPr="00C74756">
              <w:t>dB</w:t>
            </w:r>
          </w:p>
        </w:tc>
        <w:tc>
          <w:tcPr>
            <w:tcW w:w="1309" w:type="pct"/>
            <w:shd w:val="clear" w:color="auto" w:fill="auto"/>
          </w:tcPr>
          <w:p w14:paraId="69504A4B" w14:textId="77777777" w:rsidR="00D55095" w:rsidRPr="00C74756" w:rsidRDefault="00D55095" w:rsidP="00D93988">
            <w:pPr>
              <w:pStyle w:val="TAC"/>
            </w:pPr>
            <w:r w:rsidRPr="00C74756">
              <w:t>3</w:t>
            </w:r>
          </w:p>
        </w:tc>
        <w:tc>
          <w:tcPr>
            <w:tcW w:w="1162" w:type="pct"/>
            <w:tcBorders>
              <w:top w:val="nil"/>
              <w:bottom w:val="nil"/>
            </w:tcBorders>
            <w:shd w:val="clear" w:color="auto" w:fill="auto"/>
          </w:tcPr>
          <w:p w14:paraId="483F1FF9" w14:textId="77777777" w:rsidR="00D55095" w:rsidRPr="00C74756" w:rsidRDefault="00D55095" w:rsidP="00D93988">
            <w:pPr>
              <w:pStyle w:val="TAL"/>
            </w:pPr>
          </w:p>
        </w:tc>
      </w:tr>
      <w:tr w:rsidR="00D55095" w:rsidRPr="00C74756" w14:paraId="504CCD15" w14:textId="77777777" w:rsidTr="00D93988">
        <w:tc>
          <w:tcPr>
            <w:tcW w:w="637" w:type="pct"/>
            <w:tcBorders>
              <w:top w:val="nil"/>
              <w:bottom w:val="single" w:sz="4" w:space="0" w:color="auto"/>
            </w:tcBorders>
            <w:shd w:val="clear" w:color="auto" w:fill="auto"/>
          </w:tcPr>
          <w:p w14:paraId="63560A66" w14:textId="77777777" w:rsidR="00D55095" w:rsidRPr="00C74756" w:rsidRDefault="00D55095" w:rsidP="00D93988">
            <w:pPr>
              <w:pStyle w:val="TAL"/>
            </w:pPr>
          </w:p>
        </w:tc>
        <w:tc>
          <w:tcPr>
            <w:tcW w:w="1237" w:type="pct"/>
            <w:gridSpan w:val="2"/>
            <w:shd w:val="clear" w:color="auto" w:fill="auto"/>
          </w:tcPr>
          <w:p w14:paraId="76D9E243" w14:textId="77777777" w:rsidR="00D55095" w:rsidRPr="00C74756" w:rsidRDefault="00D55095" w:rsidP="00D9398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1FCA242B" w14:textId="77777777" w:rsidR="00D55095" w:rsidRPr="00C74756" w:rsidRDefault="00D55095" w:rsidP="00D93988">
            <w:pPr>
              <w:pStyle w:val="TAC"/>
              <w:rPr>
                <w:lang w:eastAsia="zh-CN"/>
              </w:rPr>
            </w:pPr>
            <w:r w:rsidRPr="00C74756">
              <w:t>dBm</w:t>
            </w:r>
            <w:r w:rsidRPr="00C74756">
              <w:rPr>
                <w:lang w:eastAsia="zh-CN"/>
              </w:rPr>
              <w:t>/ SCS</w:t>
            </w:r>
          </w:p>
        </w:tc>
        <w:tc>
          <w:tcPr>
            <w:tcW w:w="1309" w:type="pct"/>
            <w:shd w:val="clear" w:color="auto" w:fill="auto"/>
          </w:tcPr>
          <w:p w14:paraId="28DA5AF7" w14:textId="77777777" w:rsidR="00D55095" w:rsidRPr="00C74756" w:rsidRDefault="00D55095" w:rsidP="00D9398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5BE08B4C" w14:textId="77777777" w:rsidR="00D55095" w:rsidRPr="00C74756" w:rsidRDefault="00D55095" w:rsidP="00D93988">
            <w:pPr>
              <w:pStyle w:val="TAL"/>
            </w:pPr>
          </w:p>
        </w:tc>
      </w:tr>
      <w:tr w:rsidR="00D55095" w:rsidRPr="00C74756" w14:paraId="279EFA10" w14:textId="77777777" w:rsidTr="00D93988">
        <w:tc>
          <w:tcPr>
            <w:tcW w:w="637" w:type="pct"/>
            <w:tcBorders>
              <w:bottom w:val="nil"/>
            </w:tcBorders>
            <w:shd w:val="clear" w:color="auto" w:fill="auto"/>
          </w:tcPr>
          <w:p w14:paraId="2D647CBE" w14:textId="77777777" w:rsidR="00D55095" w:rsidRPr="00C74756" w:rsidRDefault="00D55095" w:rsidP="00D93988">
            <w:pPr>
              <w:pStyle w:val="TAL"/>
              <w:rPr>
                <w:lang w:eastAsia="zh-CN"/>
              </w:rPr>
            </w:pPr>
            <w:r w:rsidRPr="00C74756">
              <w:rPr>
                <w:lang w:eastAsia="zh-CN"/>
              </w:rPr>
              <w:t>SSB with index 1</w:t>
            </w:r>
          </w:p>
        </w:tc>
        <w:tc>
          <w:tcPr>
            <w:tcW w:w="1237" w:type="pct"/>
            <w:gridSpan w:val="2"/>
            <w:shd w:val="clear" w:color="auto" w:fill="auto"/>
          </w:tcPr>
          <w:p w14:paraId="03123DE6" w14:textId="77777777" w:rsidR="00D55095" w:rsidRPr="00C74756" w:rsidRDefault="00D55095" w:rsidP="00D93988">
            <w:pPr>
              <w:pStyle w:val="TAL"/>
            </w:pPr>
            <w:r w:rsidRPr="00C74756">
              <w:rPr>
                <w:position w:val="-12"/>
              </w:rPr>
              <w:object w:dxaOrig="680" w:dyaOrig="380" w14:anchorId="3FDA7F53">
                <v:shape id="_x0000_i1028" type="#_x0000_t75" style="width:36pt;height:16.3pt" o:ole="" fillcolor="window">
                  <v:imagedata r:id="rId18" o:title=""/>
                </v:shape>
                <o:OLEObject Type="Embed" ProgID="Equation.3" ShapeID="_x0000_i1028" DrawAspect="Content" ObjectID="_1760525948" r:id="rId24"/>
              </w:object>
            </w:r>
          </w:p>
        </w:tc>
        <w:tc>
          <w:tcPr>
            <w:tcW w:w="655" w:type="pct"/>
            <w:tcBorders>
              <w:bottom w:val="single" w:sz="4" w:space="0" w:color="auto"/>
            </w:tcBorders>
            <w:shd w:val="clear" w:color="auto" w:fill="auto"/>
          </w:tcPr>
          <w:p w14:paraId="6DDD4EDC" w14:textId="77777777" w:rsidR="00D55095" w:rsidRPr="00C74756" w:rsidRDefault="00D55095" w:rsidP="00D93988">
            <w:pPr>
              <w:pStyle w:val="TAC"/>
            </w:pPr>
            <w:r w:rsidRPr="00C74756">
              <w:t>dB</w:t>
            </w:r>
          </w:p>
        </w:tc>
        <w:tc>
          <w:tcPr>
            <w:tcW w:w="1309" w:type="pct"/>
            <w:shd w:val="clear" w:color="auto" w:fill="auto"/>
          </w:tcPr>
          <w:p w14:paraId="5E273181" w14:textId="77777777" w:rsidR="00D55095" w:rsidRPr="00C74756" w:rsidRDefault="00D55095" w:rsidP="00D93988">
            <w:pPr>
              <w:pStyle w:val="TAC"/>
              <w:rPr>
                <w:lang w:eastAsia="zh-CN"/>
              </w:rPr>
            </w:pPr>
            <w:r w:rsidRPr="00C74756">
              <w:rPr>
                <w:bCs/>
                <w:lang w:eastAsia="zh-CN"/>
              </w:rPr>
              <w:t>-17</w:t>
            </w:r>
          </w:p>
        </w:tc>
        <w:tc>
          <w:tcPr>
            <w:tcW w:w="1162" w:type="pct"/>
            <w:tcBorders>
              <w:bottom w:val="nil"/>
            </w:tcBorders>
            <w:shd w:val="clear" w:color="auto" w:fill="auto"/>
          </w:tcPr>
          <w:p w14:paraId="20A2FBB4" w14:textId="77777777" w:rsidR="00D55095" w:rsidRPr="00C74756" w:rsidRDefault="00D55095" w:rsidP="00D9398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D55095" w:rsidRPr="00C74756" w14:paraId="467EF0A1" w14:textId="77777777" w:rsidTr="00D93988">
        <w:trPr>
          <w:trHeight w:val="275"/>
        </w:trPr>
        <w:tc>
          <w:tcPr>
            <w:tcW w:w="637" w:type="pct"/>
            <w:tcBorders>
              <w:top w:val="nil"/>
              <w:bottom w:val="nil"/>
            </w:tcBorders>
            <w:shd w:val="clear" w:color="auto" w:fill="auto"/>
          </w:tcPr>
          <w:p w14:paraId="18EC1134" w14:textId="77777777" w:rsidR="00D55095" w:rsidRPr="00C74756" w:rsidRDefault="00D55095" w:rsidP="00D93988">
            <w:pPr>
              <w:pStyle w:val="TAL"/>
              <w:rPr>
                <w:lang w:eastAsia="zh-CN"/>
              </w:rPr>
            </w:pPr>
          </w:p>
        </w:tc>
        <w:tc>
          <w:tcPr>
            <w:tcW w:w="538" w:type="pct"/>
            <w:tcBorders>
              <w:bottom w:val="nil"/>
            </w:tcBorders>
            <w:shd w:val="clear" w:color="auto" w:fill="auto"/>
          </w:tcPr>
          <w:p w14:paraId="335CC61E" w14:textId="77777777" w:rsidR="00D55095" w:rsidRPr="00C74756" w:rsidRDefault="00D55095" w:rsidP="00D93988">
            <w:pPr>
              <w:pStyle w:val="TAL"/>
              <w:rPr>
                <w:lang w:eastAsia="zh-CN"/>
              </w:rPr>
            </w:pPr>
            <w:r w:rsidRPr="00C74756">
              <w:rPr>
                <w:position w:val="-12"/>
              </w:rPr>
              <w:object w:dxaOrig="400" w:dyaOrig="360" w14:anchorId="3C536DF7">
                <v:shape id="_x0000_i1029" type="#_x0000_t75" style="width:21.05pt;height:21.05pt" o:ole="" fillcolor="window">
                  <v:imagedata r:id="rId20" o:title=""/>
                </v:shape>
                <o:OLEObject Type="Embed" ProgID="Equation.3" ShapeID="_x0000_i1029" DrawAspect="Content" ObjectID="_1760525949" r:id="rId25"/>
              </w:object>
            </w:r>
          </w:p>
        </w:tc>
        <w:tc>
          <w:tcPr>
            <w:tcW w:w="699" w:type="pct"/>
            <w:shd w:val="clear" w:color="auto" w:fill="auto"/>
          </w:tcPr>
          <w:p w14:paraId="092938A8" w14:textId="77777777" w:rsidR="00D55095" w:rsidRPr="00C74756" w:rsidRDefault="00D55095" w:rsidP="00D93988">
            <w:pPr>
              <w:pStyle w:val="TAL"/>
              <w:rPr>
                <w:lang w:eastAsia="zh-CN"/>
              </w:rPr>
            </w:pPr>
            <w:r w:rsidRPr="00C74756">
              <w:rPr>
                <w:lang w:eastAsia="zh-CN"/>
              </w:rPr>
              <w:t>Config 1,2,4</w:t>
            </w:r>
          </w:p>
        </w:tc>
        <w:tc>
          <w:tcPr>
            <w:tcW w:w="655" w:type="pct"/>
            <w:tcBorders>
              <w:bottom w:val="nil"/>
            </w:tcBorders>
            <w:shd w:val="clear" w:color="auto" w:fill="auto"/>
          </w:tcPr>
          <w:p w14:paraId="0D6F2AA6" w14:textId="77777777" w:rsidR="00D55095" w:rsidRPr="00C74756" w:rsidRDefault="00D55095" w:rsidP="00D93988">
            <w:pPr>
              <w:pStyle w:val="TAC"/>
              <w:rPr>
                <w:lang w:eastAsia="zh-CN"/>
              </w:rPr>
            </w:pPr>
            <w:r w:rsidRPr="00C74756">
              <w:t>dBm</w:t>
            </w:r>
            <w:r w:rsidRPr="00C74756">
              <w:rPr>
                <w:lang w:eastAsia="zh-CN"/>
              </w:rPr>
              <w:t>/15kHz</w:t>
            </w:r>
          </w:p>
        </w:tc>
        <w:tc>
          <w:tcPr>
            <w:tcW w:w="1309" w:type="pct"/>
            <w:shd w:val="clear" w:color="auto" w:fill="auto"/>
          </w:tcPr>
          <w:p w14:paraId="7CC3DCD2" w14:textId="77777777" w:rsidR="00D55095" w:rsidRPr="00C74756" w:rsidRDefault="00D55095" w:rsidP="00D93988">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00FB5F2D" w14:textId="77777777" w:rsidR="00D55095" w:rsidRPr="00C74756" w:rsidRDefault="00D55095" w:rsidP="00D93988">
            <w:pPr>
              <w:pStyle w:val="TAL"/>
            </w:pPr>
          </w:p>
        </w:tc>
      </w:tr>
      <w:tr w:rsidR="00D55095" w:rsidRPr="00C74756" w14:paraId="5E179FC8" w14:textId="77777777" w:rsidTr="00D93988">
        <w:trPr>
          <w:trHeight w:val="275"/>
        </w:trPr>
        <w:tc>
          <w:tcPr>
            <w:tcW w:w="637" w:type="pct"/>
            <w:tcBorders>
              <w:top w:val="nil"/>
              <w:bottom w:val="nil"/>
            </w:tcBorders>
            <w:shd w:val="clear" w:color="auto" w:fill="auto"/>
          </w:tcPr>
          <w:p w14:paraId="0EE21B92" w14:textId="77777777" w:rsidR="00D55095" w:rsidRPr="00C74756" w:rsidRDefault="00D55095" w:rsidP="00D93988">
            <w:pPr>
              <w:pStyle w:val="TAL"/>
              <w:rPr>
                <w:lang w:eastAsia="zh-CN"/>
              </w:rPr>
            </w:pPr>
          </w:p>
        </w:tc>
        <w:tc>
          <w:tcPr>
            <w:tcW w:w="538" w:type="pct"/>
            <w:tcBorders>
              <w:top w:val="nil"/>
            </w:tcBorders>
            <w:shd w:val="clear" w:color="auto" w:fill="auto"/>
          </w:tcPr>
          <w:p w14:paraId="13486F22" w14:textId="77777777" w:rsidR="00D55095" w:rsidRPr="00C74756" w:rsidRDefault="00D55095" w:rsidP="00D93988">
            <w:pPr>
              <w:pStyle w:val="TAL"/>
            </w:pPr>
          </w:p>
        </w:tc>
        <w:tc>
          <w:tcPr>
            <w:tcW w:w="699" w:type="pct"/>
            <w:shd w:val="clear" w:color="auto" w:fill="auto"/>
          </w:tcPr>
          <w:p w14:paraId="5CDC1C94" w14:textId="77777777" w:rsidR="00D55095" w:rsidRPr="00C74756" w:rsidRDefault="00D55095" w:rsidP="00D93988">
            <w:pPr>
              <w:pStyle w:val="TAL"/>
              <w:rPr>
                <w:lang w:eastAsia="zh-CN"/>
              </w:rPr>
            </w:pPr>
            <w:r w:rsidRPr="00C74756">
              <w:rPr>
                <w:lang w:eastAsia="zh-CN"/>
              </w:rPr>
              <w:t>Config 3</w:t>
            </w:r>
          </w:p>
        </w:tc>
        <w:tc>
          <w:tcPr>
            <w:tcW w:w="655" w:type="pct"/>
            <w:tcBorders>
              <w:top w:val="nil"/>
            </w:tcBorders>
            <w:shd w:val="clear" w:color="auto" w:fill="auto"/>
          </w:tcPr>
          <w:p w14:paraId="03414092" w14:textId="77777777" w:rsidR="00D55095" w:rsidRPr="00C74756" w:rsidRDefault="00D55095" w:rsidP="00D93988">
            <w:pPr>
              <w:pStyle w:val="TAC"/>
            </w:pPr>
          </w:p>
        </w:tc>
        <w:tc>
          <w:tcPr>
            <w:tcW w:w="1309" w:type="pct"/>
            <w:shd w:val="clear" w:color="auto" w:fill="auto"/>
          </w:tcPr>
          <w:p w14:paraId="7956DC9B" w14:textId="77777777" w:rsidR="00D55095" w:rsidRPr="00C74756" w:rsidRDefault="00D55095" w:rsidP="00D93988">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145A0FAA" w14:textId="77777777" w:rsidR="00D55095" w:rsidRPr="00C74756" w:rsidRDefault="00D55095" w:rsidP="00D93988">
            <w:pPr>
              <w:pStyle w:val="TAL"/>
            </w:pPr>
          </w:p>
        </w:tc>
      </w:tr>
      <w:tr w:rsidR="00D55095" w:rsidRPr="00C74756" w14:paraId="3B04CD0D" w14:textId="77777777" w:rsidTr="00D93988">
        <w:tc>
          <w:tcPr>
            <w:tcW w:w="637" w:type="pct"/>
            <w:tcBorders>
              <w:top w:val="nil"/>
              <w:bottom w:val="nil"/>
            </w:tcBorders>
            <w:shd w:val="clear" w:color="auto" w:fill="auto"/>
          </w:tcPr>
          <w:p w14:paraId="4B59B03F" w14:textId="77777777" w:rsidR="00D55095" w:rsidRPr="00C74756" w:rsidRDefault="00D55095" w:rsidP="00D93988">
            <w:pPr>
              <w:pStyle w:val="TAL"/>
            </w:pPr>
          </w:p>
        </w:tc>
        <w:tc>
          <w:tcPr>
            <w:tcW w:w="1237" w:type="pct"/>
            <w:gridSpan w:val="2"/>
            <w:shd w:val="clear" w:color="auto" w:fill="auto"/>
          </w:tcPr>
          <w:p w14:paraId="4ACB2CA4" w14:textId="77777777" w:rsidR="00D55095" w:rsidRPr="00C74756" w:rsidRDefault="00D55095" w:rsidP="00D93988">
            <w:pPr>
              <w:pStyle w:val="TAL"/>
            </w:pPr>
            <w:r w:rsidRPr="00C74756">
              <w:rPr>
                <w:position w:val="-12"/>
              </w:rPr>
              <w:object w:dxaOrig="760" w:dyaOrig="380" w14:anchorId="67AE7C43">
                <v:shape id="_x0000_i1030" type="#_x0000_t75" style="width:36pt;height:16.3pt" o:ole="" fillcolor="window">
                  <v:imagedata r:id="rId22" o:title=""/>
                </v:shape>
                <o:OLEObject Type="Embed" ProgID="Equation.3" ShapeID="_x0000_i1030" DrawAspect="Content" ObjectID="_1760525950" r:id="rId26"/>
              </w:object>
            </w:r>
          </w:p>
        </w:tc>
        <w:tc>
          <w:tcPr>
            <w:tcW w:w="655" w:type="pct"/>
            <w:shd w:val="clear" w:color="auto" w:fill="auto"/>
          </w:tcPr>
          <w:p w14:paraId="6F7C5B8E" w14:textId="77777777" w:rsidR="00D55095" w:rsidRPr="00C74756" w:rsidRDefault="00D55095" w:rsidP="00D93988">
            <w:pPr>
              <w:pStyle w:val="TAC"/>
            </w:pPr>
            <w:r w:rsidRPr="00C74756">
              <w:t>dB</w:t>
            </w:r>
          </w:p>
        </w:tc>
        <w:tc>
          <w:tcPr>
            <w:tcW w:w="1309" w:type="pct"/>
            <w:shd w:val="clear" w:color="auto" w:fill="auto"/>
          </w:tcPr>
          <w:p w14:paraId="10D13779" w14:textId="77777777" w:rsidR="00D55095" w:rsidRPr="00C74756" w:rsidRDefault="00D55095" w:rsidP="00D93988">
            <w:pPr>
              <w:pStyle w:val="TAC"/>
              <w:rPr>
                <w:lang w:eastAsia="zh-CN"/>
              </w:rPr>
            </w:pPr>
            <w:r w:rsidRPr="00C74756">
              <w:rPr>
                <w:lang w:eastAsia="zh-CN"/>
              </w:rPr>
              <w:t>-17</w:t>
            </w:r>
          </w:p>
        </w:tc>
        <w:tc>
          <w:tcPr>
            <w:tcW w:w="1162" w:type="pct"/>
            <w:tcBorders>
              <w:top w:val="nil"/>
              <w:bottom w:val="nil"/>
            </w:tcBorders>
            <w:shd w:val="clear" w:color="auto" w:fill="auto"/>
          </w:tcPr>
          <w:p w14:paraId="4549CB30" w14:textId="77777777" w:rsidR="00D55095" w:rsidRPr="00C74756" w:rsidRDefault="00D55095" w:rsidP="00D93988">
            <w:pPr>
              <w:pStyle w:val="TAL"/>
            </w:pPr>
          </w:p>
        </w:tc>
      </w:tr>
      <w:tr w:rsidR="00D55095" w:rsidRPr="00C74756" w14:paraId="36CDA8C9" w14:textId="77777777" w:rsidTr="00D93988">
        <w:tc>
          <w:tcPr>
            <w:tcW w:w="637" w:type="pct"/>
            <w:tcBorders>
              <w:top w:val="nil"/>
            </w:tcBorders>
            <w:shd w:val="clear" w:color="auto" w:fill="auto"/>
          </w:tcPr>
          <w:p w14:paraId="423B32AE" w14:textId="77777777" w:rsidR="00D55095" w:rsidRPr="00C74756" w:rsidRDefault="00D55095" w:rsidP="00D93988">
            <w:pPr>
              <w:pStyle w:val="TAL"/>
            </w:pPr>
          </w:p>
        </w:tc>
        <w:tc>
          <w:tcPr>
            <w:tcW w:w="1237" w:type="pct"/>
            <w:gridSpan w:val="2"/>
            <w:shd w:val="clear" w:color="auto" w:fill="auto"/>
          </w:tcPr>
          <w:p w14:paraId="74141792" w14:textId="77777777" w:rsidR="00D55095" w:rsidRPr="00C74756" w:rsidRDefault="00D55095" w:rsidP="00D9398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41D93E7D" w14:textId="77777777" w:rsidR="00D55095" w:rsidRPr="00C74756" w:rsidRDefault="00D55095" w:rsidP="00D93988">
            <w:pPr>
              <w:pStyle w:val="TAC"/>
            </w:pPr>
            <w:r w:rsidRPr="00C74756">
              <w:t>dBm</w:t>
            </w:r>
            <w:r w:rsidRPr="00C74756">
              <w:rPr>
                <w:lang w:eastAsia="zh-CN"/>
              </w:rPr>
              <w:t>/ SCS</w:t>
            </w:r>
          </w:p>
        </w:tc>
        <w:tc>
          <w:tcPr>
            <w:tcW w:w="1309" w:type="pct"/>
            <w:shd w:val="clear" w:color="auto" w:fill="auto"/>
          </w:tcPr>
          <w:p w14:paraId="463F2464" w14:textId="77777777" w:rsidR="00D55095" w:rsidRPr="00C74756" w:rsidRDefault="00D55095" w:rsidP="00D9398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7F63E824" w14:textId="77777777" w:rsidR="00D55095" w:rsidRPr="00C74756" w:rsidRDefault="00D55095" w:rsidP="00D93988">
            <w:pPr>
              <w:pStyle w:val="TAL"/>
            </w:pPr>
          </w:p>
        </w:tc>
      </w:tr>
      <w:tr w:rsidR="00D55095" w:rsidRPr="00C74756" w14:paraId="78A4ADEA" w14:textId="77777777" w:rsidTr="00D93988">
        <w:trPr>
          <w:trHeight w:val="275"/>
        </w:trPr>
        <w:tc>
          <w:tcPr>
            <w:tcW w:w="1175" w:type="pct"/>
            <w:gridSpan w:val="2"/>
            <w:tcBorders>
              <w:bottom w:val="nil"/>
            </w:tcBorders>
            <w:shd w:val="clear" w:color="auto" w:fill="auto"/>
            <w:vAlign w:val="center"/>
          </w:tcPr>
          <w:p w14:paraId="0AD0FCAB" w14:textId="77777777" w:rsidR="00D55095" w:rsidRPr="00C74756" w:rsidRDefault="00D55095" w:rsidP="00D93988">
            <w:pPr>
              <w:pStyle w:val="TAL"/>
            </w:pPr>
            <w:r w:rsidRPr="00C74756">
              <w:t xml:space="preserve">Io </w:t>
            </w:r>
            <w:r w:rsidRPr="00C74756">
              <w:rPr>
                <w:vertAlign w:val="superscript"/>
              </w:rPr>
              <w:t>Note 2</w:t>
            </w:r>
          </w:p>
        </w:tc>
        <w:tc>
          <w:tcPr>
            <w:tcW w:w="699" w:type="pct"/>
            <w:shd w:val="clear" w:color="auto" w:fill="auto"/>
            <w:vAlign w:val="center"/>
          </w:tcPr>
          <w:p w14:paraId="0E79D0D7" w14:textId="77777777" w:rsidR="00D55095" w:rsidRPr="00C74756" w:rsidRDefault="00D55095" w:rsidP="00D93988">
            <w:pPr>
              <w:pStyle w:val="TAL"/>
            </w:pPr>
            <w:r w:rsidRPr="00C74756">
              <w:rPr>
                <w:lang w:eastAsia="zh-CN"/>
              </w:rPr>
              <w:t>Config 1,2,4</w:t>
            </w:r>
          </w:p>
        </w:tc>
        <w:tc>
          <w:tcPr>
            <w:tcW w:w="655" w:type="pct"/>
            <w:tcBorders>
              <w:bottom w:val="nil"/>
            </w:tcBorders>
            <w:shd w:val="clear" w:color="auto" w:fill="auto"/>
          </w:tcPr>
          <w:p w14:paraId="724D7BBA" w14:textId="77777777" w:rsidR="00D55095" w:rsidRPr="00C74756" w:rsidRDefault="00D55095" w:rsidP="00D93988">
            <w:pPr>
              <w:pStyle w:val="TAC"/>
            </w:pPr>
            <w:r w:rsidRPr="00C74756">
              <w:t>dBm</w:t>
            </w:r>
          </w:p>
        </w:tc>
        <w:tc>
          <w:tcPr>
            <w:tcW w:w="1309" w:type="pct"/>
            <w:shd w:val="clear" w:color="auto" w:fill="auto"/>
          </w:tcPr>
          <w:p w14:paraId="2190948B" w14:textId="77777777" w:rsidR="00D55095" w:rsidRPr="00C74756" w:rsidRDefault="00D55095" w:rsidP="00D9398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429F69A5" w14:textId="77777777" w:rsidR="00D55095" w:rsidRPr="00C74756" w:rsidRDefault="00D55095" w:rsidP="00D93988">
            <w:pPr>
              <w:pStyle w:val="TAL"/>
              <w:rPr>
                <w:lang w:eastAsia="zh-CN"/>
              </w:rPr>
            </w:pPr>
            <w:r w:rsidRPr="00C74756">
              <w:rPr>
                <w:lang w:eastAsia="zh-CN"/>
              </w:rPr>
              <w:t>For symbols without SSB index 1</w:t>
            </w:r>
          </w:p>
        </w:tc>
      </w:tr>
      <w:tr w:rsidR="00D55095" w:rsidRPr="00C74756" w14:paraId="79D394BF" w14:textId="77777777" w:rsidTr="00D93988">
        <w:trPr>
          <w:trHeight w:val="275"/>
        </w:trPr>
        <w:tc>
          <w:tcPr>
            <w:tcW w:w="1175" w:type="pct"/>
            <w:gridSpan w:val="2"/>
            <w:tcBorders>
              <w:top w:val="nil"/>
            </w:tcBorders>
            <w:shd w:val="clear" w:color="auto" w:fill="auto"/>
            <w:vAlign w:val="center"/>
          </w:tcPr>
          <w:p w14:paraId="60B0D514" w14:textId="77777777" w:rsidR="00D55095" w:rsidRPr="00C74756" w:rsidRDefault="00D55095" w:rsidP="00D93988">
            <w:pPr>
              <w:pStyle w:val="TAL"/>
            </w:pPr>
          </w:p>
        </w:tc>
        <w:tc>
          <w:tcPr>
            <w:tcW w:w="699" w:type="pct"/>
            <w:shd w:val="clear" w:color="auto" w:fill="auto"/>
            <w:vAlign w:val="center"/>
          </w:tcPr>
          <w:p w14:paraId="7AEB4FD5" w14:textId="77777777" w:rsidR="00D55095" w:rsidRPr="00C74756" w:rsidRDefault="00D55095" w:rsidP="00D93988">
            <w:pPr>
              <w:pStyle w:val="TAL"/>
              <w:rPr>
                <w:lang w:eastAsia="zh-CN"/>
              </w:rPr>
            </w:pPr>
            <w:r w:rsidRPr="00C74756">
              <w:rPr>
                <w:lang w:eastAsia="zh-CN"/>
              </w:rPr>
              <w:t>Config 3</w:t>
            </w:r>
          </w:p>
        </w:tc>
        <w:tc>
          <w:tcPr>
            <w:tcW w:w="655" w:type="pct"/>
            <w:tcBorders>
              <w:top w:val="nil"/>
            </w:tcBorders>
            <w:shd w:val="clear" w:color="auto" w:fill="auto"/>
          </w:tcPr>
          <w:p w14:paraId="306289FA" w14:textId="77777777" w:rsidR="00D55095" w:rsidRPr="00C74756" w:rsidRDefault="00D55095" w:rsidP="00D93988">
            <w:pPr>
              <w:pStyle w:val="TAC"/>
            </w:pPr>
          </w:p>
        </w:tc>
        <w:tc>
          <w:tcPr>
            <w:tcW w:w="1309" w:type="pct"/>
            <w:shd w:val="clear" w:color="auto" w:fill="auto"/>
          </w:tcPr>
          <w:p w14:paraId="4F540F5D" w14:textId="77777777" w:rsidR="00D55095" w:rsidRPr="00C74756" w:rsidRDefault="00D55095" w:rsidP="00D93988">
            <w:pPr>
              <w:pStyle w:val="TAC"/>
              <w:rPr>
                <w:bCs/>
              </w:rPr>
            </w:pPr>
            <w:r w:rsidRPr="00C74756">
              <w:rPr>
                <w:bCs/>
              </w:rPr>
              <w:t>-65.38/18.36 MHz</w:t>
            </w:r>
          </w:p>
        </w:tc>
        <w:tc>
          <w:tcPr>
            <w:tcW w:w="1162" w:type="pct"/>
            <w:tcBorders>
              <w:top w:val="nil"/>
            </w:tcBorders>
            <w:shd w:val="clear" w:color="auto" w:fill="auto"/>
          </w:tcPr>
          <w:p w14:paraId="66DE50ED" w14:textId="77777777" w:rsidR="00D55095" w:rsidRPr="00C74756" w:rsidRDefault="00D55095" w:rsidP="00D93988">
            <w:pPr>
              <w:pStyle w:val="TAL"/>
              <w:rPr>
                <w:lang w:eastAsia="zh-CN"/>
              </w:rPr>
            </w:pPr>
          </w:p>
        </w:tc>
      </w:tr>
      <w:tr w:rsidR="00D55095" w:rsidRPr="00C74756" w14:paraId="12E61D8C" w14:textId="77777777" w:rsidTr="00D93988">
        <w:tc>
          <w:tcPr>
            <w:tcW w:w="1874" w:type="pct"/>
            <w:gridSpan w:val="3"/>
            <w:shd w:val="clear" w:color="auto" w:fill="auto"/>
            <w:vAlign w:val="center"/>
          </w:tcPr>
          <w:p w14:paraId="44FE5EDE" w14:textId="77777777" w:rsidR="00D55095" w:rsidRPr="00C74756" w:rsidRDefault="00D55095" w:rsidP="00D9398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6D8A51AC" w14:textId="77777777" w:rsidR="00D55095" w:rsidRPr="00C74756" w:rsidRDefault="00D55095" w:rsidP="00D9398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6E6C2A51" w14:textId="77777777" w:rsidR="00D55095" w:rsidRPr="00C74756" w:rsidRDefault="00D55095" w:rsidP="00D93988">
            <w:pPr>
              <w:pStyle w:val="TAC"/>
            </w:pPr>
            <w:r w:rsidRPr="00C74756">
              <w:rPr>
                <w:bCs/>
              </w:rPr>
              <w:t>-5</w:t>
            </w:r>
          </w:p>
        </w:tc>
        <w:tc>
          <w:tcPr>
            <w:tcW w:w="1162" w:type="pct"/>
            <w:shd w:val="clear" w:color="auto" w:fill="auto"/>
          </w:tcPr>
          <w:p w14:paraId="46A068ED" w14:textId="77777777" w:rsidR="00D55095" w:rsidRPr="00C74756" w:rsidRDefault="00D55095" w:rsidP="00D93988">
            <w:pPr>
              <w:pStyle w:val="TAL"/>
            </w:pPr>
            <w:r w:rsidRPr="00C74756">
              <w:t>As defined in clause 6.3.2 in TS 38.331 [13].</w:t>
            </w:r>
          </w:p>
        </w:tc>
      </w:tr>
      <w:tr w:rsidR="00D55095" w:rsidRPr="00C74756" w14:paraId="6CAC0EAB" w14:textId="77777777" w:rsidTr="00D93988">
        <w:tc>
          <w:tcPr>
            <w:tcW w:w="1874" w:type="pct"/>
            <w:gridSpan w:val="3"/>
            <w:shd w:val="clear" w:color="auto" w:fill="auto"/>
          </w:tcPr>
          <w:p w14:paraId="21084859" w14:textId="77777777" w:rsidR="00D55095" w:rsidRPr="00C74756" w:rsidRDefault="00D55095" w:rsidP="00D93988">
            <w:pPr>
              <w:pStyle w:val="TAL"/>
            </w:pPr>
            <w:r w:rsidRPr="00C74756">
              <w:t>Configured UE transmitted power (</w:t>
            </w:r>
            <w:r w:rsidRPr="00C74756">
              <w:rPr>
                <w:position w:val="-14"/>
              </w:rPr>
              <w:object w:dxaOrig="820" w:dyaOrig="380" w14:anchorId="2BE206E2">
                <v:shape id="_x0000_i1031" type="#_x0000_t75" style="width:40.1pt;height:16.3pt" o:ole="">
                  <v:imagedata r:id="rId27" o:title=""/>
                </v:shape>
                <o:OLEObject Type="Embed" ProgID="Equation.3" ShapeID="_x0000_i1031" DrawAspect="Content" ObjectID="_1760525951" r:id="rId28"/>
              </w:object>
            </w:r>
            <w:r w:rsidRPr="00C74756">
              <w:t>)</w:t>
            </w:r>
          </w:p>
        </w:tc>
        <w:tc>
          <w:tcPr>
            <w:tcW w:w="655" w:type="pct"/>
            <w:shd w:val="clear" w:color="auto" w:fill="auto"/>
          </w:tcPr>
          <w:p w14:paraId="55CC328E" w14:textId="77777777" w:rsidR="00D55095" w:rsidRPr="00C74756" w:rsidRDefault="00D55095" w:rsidP="00D93988">
            <w:pPr>
              <w:pStyle w:val="TAC"/>
            </w:pPr>
            <w:r w:rsidRPr="00C74756">
              <w:t>dBm</w:t>
            </w:r>
          </w:p>
        </w:tc>
        <w:tc>
          <w:tcPr>
            <w:tcW w:w="1309" w:type="pct"/>
            <w:shd w:val="clear" w:color="auto" w:fill="auto"/>
          </w:tcPr>
          <w:p w14:paraId="15BC6295" w14:textId="77777777" w:rsidR="00D55095" w:rsidRPr="00C74756" w:rsidRDefault="00D55095" w:rsidP="00D93988">
            <w:pPr>
              <w:pStyle w:val="TAC"/>
            </w:pPr>
            <w:r w:rsidRPr="00C74756">
              <w:rPr>
                <w:bCs/>
              </w:rPr>
              <w:t>23</w:t>
            </w:r>
          </w:p>
        </w:tc>
        <w:tc>
          <w:tcPr>
            <w:tcW w:w="1162" w:type="pct"/>
            <w:shd w:val="clear" w:color="auto" w:fill="auto"/>
          </w:tcPr>
          <w:p w14:paraId="771E9E4E" w14:textId="77777777" w:rsidR="00D55095" w:rsidRPr="00C74756" w:rsidRDefault="00D55095" w:rsidP="00D9398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D55095" w:rsidRPr="00C74756" w14:paraId="13A87859" w14:textId="77777777" w:rsidTr="00D93988">
        <w:trPr>
          <w:trHeight w:val="424"/>
        </w:trPr>
        <w:tc>
          <w:tcPr>
            <w:tcW w:w="1874" w:type="pct"/>
            <w:gridSpan w:val="3"/>
            <w:shd w:val="clear" w:color="auto" w:fill="auto"/>
          </w:tcPr>
          <w:p w14:paraId="1FBBAB89" w14:textId="77777777" w:rsidR="00D55095" w:rsidRPr="00C74756" w:rsidRDefault="00D55095" w:rsidP="00D93988">
            <w:pPr>
              <w:pStyle w:val="TAL"/>
            </w:pPr>
            <w:proofErr w:type="spellStart"/>
            <w:r w:rsidRPr="00C74756">
              <w:t>MsgA</w:t>
            </w:r>
            <w:proofErr w:type="spellEnd"/>
            <w:r w:rsidRPr="00C74756">
              <w:t xml:space="preserve"> Configuration</w:t>
            </w:r>
          </w:p>
        </w:tc>
        <w:tc>
          <w:tcPr>
            <w:tcW w:w="655" w:type="pct"/>
            <w:shd w:val="clear" w:color="auto" w:fill="auto"/>
          </w:tcPr>
          <w:p w14:paraId="7DB07285" w14:textId="77777777" w:rsidR="00D55095" w:rsidRPr="00C74756" w:rsidRDefault="00D55095" w:rsidP="00D93988">
            <w:pPr>
              <w:pStyle w:val="TAC"/>
            </w:pPr>
          </w:p>
        </w:tc>
        <w:tc>
          <w:tcPr>
            <w:tcW w:w="1309" w:type="pct"/>
            <w:shd w:val="clear" w:color="auto" w:fill="auto"/>
          </w:tcPr>
          <w:p w14:paraId="75264AA7" w14:textId="77777777" w:rsidR="00D55095" w:rsidRPr="00C74756" w:rsidRDefault="00D55095" w:rsidP="00D93988">
            <w:pPr>
              <w:pStyle w:val="TAC"/>
            </w:pPr>
            <w:r w:rsidRPr="00C74756">
              <w:t>MsgA.1 FR1</w:t>
            </w:r>
          </w:p>
        </w:tc>
        <w:tc>
          <w:tcPr>
            <w:tcW w:w="1162" w:type="pct"/>
            <w:shd w:val="clear" w:color="auto" w:fill="auto"/>
          </w:tcPr>
          <w:p w14:paraId="590AF010" w14:textId="77777777" w:rsidR="00D55095" w:rsidRPr="00C74756" w:rsidRDefault="00D55095" w:rsidP="00D93988">
            <w:pPr>
              <w:pStyle w:val="TAL"/>
            </w:pPr>
            <w:r w:rsidRPr="00C74756">
              <w:t>As defined in A.7A.1</w:t>
            </w:r>
          </w:p>
        </w:tc>
      </w:tr>
      <w:tr w:rsidR="00D55095" w:rsidRPr="00C74756" w14:paraId="5B2247C2" w14:textId="77777777" w:rsidTr="00D93988">
        <w:trPr>
          <w:trHeight w:val="424"/>
        </w:trPr>
        <w:tc>
          <w:tcPr>
            <w:tcW w:w="1874" w:type="pct"/>
            <w:gridSpan w:val="3"/>
            <w:shd w:val="clear" w:color="auto" w:fill="auto"/>
          </w:tcPr>
          <w:p w14:paraId="411D9C57" w14:textId="77777777" w:rsidR="00D55095" w:rsidRPr="00C74756" w:rsidRDefault="00D55095" w:rsidP="00D9398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28037D50" w14:textId="77777777" w:rsidR="00D55095" w:rsidRPr="00C74756" w:rsidRDefault="00D55095" w:rsidP="00D93988">
            <w:pPr>
              <w:pStyle w:val="TAC"/>
            </w:pPr>
            <w:r w:rsidRPr="00C74756">
              <w:t>dBm</w:t>
            </w:r>
          </w:p>
        </w:tc>
        <w:tc>
          <w:tcPr>
            <w:tcW w:w="1309" w:type="pct"/>
            <w:shd w:val="clear" w:color="auto" w:fill="auto"/>
          </w:tcPr>
          <w:p w14:paraId="28EB3962" w14:textId="77777777" w:rsidR="00D55095" w:rsidRPr="00C74756" w:rsidRDefault="00D55095" w:rsidP="00D93988">
            <w:pPr>
              <w:pStyle w:val="TAC"/>
            </w:pPr>
            <w:r w:rsidRPr="00C74756">
              <w:t>RSRP_51</w:t>
            </w:r>
          </w:p>
        </w:tc>
        <w:tc>
          <w:tcPr>
            <w:tcW w:w="1162" w:type="pct"/>
            <w:shd w:val="clear" w:color="auto" w:fill="auto"/>
          </w:tcPr>
          <w:p w14:paraId="63053DD7" w14:textId="77777777" w:rsidR="00D55095" w:rsidRPr="00C74756" w:rsidRDefault="00D55095" w:rsidP="00D93988">
            <w:pPr>
              <w:pStyle w:val="TAL"/>
            </w:pPr>
            <w:r w:rsidRPr="00C74756">
              <w:t>The actual value of the threshold is -105dBm, as defined in TS 38.331 [13].</w:t>
            </w:r>
          </w:p>
        </w:tc>
      </w:tr>
      <w:tr w:rsidR="00D55095" w:rsidRPr="00C74756" w14:paraId="3E20F032" w14:textId="77777777" w:rsidTr="00D93988">
        <w:tc>
          <w:tcPr>
            <w:tcW w:w="1874" w:type="pct"/>
            <w:gridSpan w:val="3"/>
            <w:shd w:val="clear" w:color="auto" w:fill="auto"/>
            <w:vAlign w:val="center"/>
          </w:tcPr>
          <w:p w14:paraId="4D27B178" w14:textId="77777777" w:rsidR="00D55095" w:rsidRPr="00C74756" w:rsidRDefault="00D55095" w:rsidP="00D93988">
            <w:pPr>
              <w:pStyle w:val="TAL"/>
            </w:pPr>
            <w:r w:rsidRPr="00C74756">
              <w:t>Propagation Condition</w:t>
            </w:r>
          </w:p>
        </w:tc>
        <w:tc>
          <w:tcPr>
            <w:tcW w:w="655" w:type="pct"/>
            <w:shd w:val="clear" w:color="auto" w:fill="auto"/>
          </w:tcPr>
          <w:p w14:paraId="06D03A30" w14:textId="77777777" w:rsidR="00D55095" w:rsidRPr="00C74756" w:rsidRDefault="00D55095" w:rsidP="00D93988">
            <w:pPr>
              <w:pStyle w:val="TAC"/>
            </w:pPr>
            <w:r w:rsidRPr="00C74756">
              <w:t>-</w:t>
            </w:r>
          </w:p>
        </w:tc>
        <w:tc>
          <w:tcPr>
            <w:tcW w:w="1309" w:type="pct"/>
            <w:shd w:val="clear" w:color="auto" w:fill="auto"/>
          </w:tcPr>
          <w:p w14:paraId="7D5504FF" w14:textId="77777777" w:rsidR="00D55095" w:rsidRPr="00C74756" w:rsidRDefault="00D55095" w:rsidP="00D93988">
            <w:pPr>
              <w:pStyle w:val="TAC"/>
            </w:pPr>
            <w:r w:rsidRPr="00C74756">
              <w:rPr>
                <w:bCs/>
              </w:rPr>
              <w:t>AWGN</w:t>
            </w:r>
          </w:p>
        </w:tc>
        <w:tc>
          <w:tcPr>
            <w:tcW w:w="1162" w:type="pct"/>
            <w:shd w:val="clear" w:color="auto" w:fill="auto"/>
          </w:tcPr>
          <w:p w14:paraId="41ADA85E" w14:textId="77777777" w:rsidR="00D55095" w:rsidRPr="00C74756" w:rsidRDefault="00D55095" w:rsidP="00D93988">
            <w:pPr>
              <w:pStyle w:val="TAL"/>
            </w:pPr>
          </w:p>
        </w:tc>
      </w:tr>
      <w:tr w:rsidR="00D55095" w:rsidRPr="00C74756" w14:paraId="21CE10E0" w14:textId="77777777" w:rsidTr="00D93988">
        <w:tc>
          <w:tcPr>
            <w:tcW w:w="5000" w:type="pct"/>
            <w:gridSpan w:val="6"/>
            <w:shd w:val="clear" w:color="auto" w:fill="auto"/>
            <w:vAlign w:val="center"/>
          </w:tcPr>
          <w:p w14:paraId="10AB8409" w14:textId="77777777" w:rsidR="00D55095" w:rsidRPr="00C74756" w:rsidRDefault="00D55095" w:rsidP="00D93988">
            <w:pPr>
              <w:pStyle w:val="TAN"/>
            </w:pPr>
            <w:r w:rsidRPr="00C74756">
              <w:lastRenderedPageBreak/>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1EF506E4" w14:textId="77777777" w:rsidR="00D55095" w:rsidRPr="00C74756" w:rsidRDefault="00D55095" w:rsidP="00D9398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39162674" w14:textId="77777777" w:rsidR="00D55095" w:rsidRPr="00C74756" w:rsidRDefault="00D55095" w:rsidP="00D93988">
            <w:pPr>
              <w:pStyle w:val="TAN"/>
            </w:pPr>
            <w:r w:rsidRPr="00C74756">
              <w:t>Note 3:</w:t>
            </w:r>
            <w:r w:rsidRPr="00C74756">
              <w:tab/>
              <w:t>The DL PDSCH reference measurement channel is used in the test only when a downlink transmission dedicated to the UE under test is required.</w:t>
            </w:r>
          </w:p>
        </w:tc>
      </w:tr>
    </w:tbl>
    <w:p w14:paraId="796A27F4" w14:textId="77777777" w:rsidR="00D55095" w:rsidRPr="00C74756" w:rsidRDefault="00D55095" w:rsidP="00D55095">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5E71E" w14:textId="77777777" w:rsidR="005774B5" w:rsidRDefault="005774B5">
      <w:r>
        <w:separator/>
      </w:r>
    </w:p>
  </w:endnote>
  <w:endnote w:type="continuationSeparator" w:id="0">
    <w:p w14:paraId="5AB10749" w14:textId="77777777" w:rsidR="005774B5" w:rsidRDefault="0057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
    <w:altName w:val="Yu Gothic"/>
    <w:charset w:val="80"/>
    <w:family w:val="roman"/>
    <w:pitch w:val="default"/>
    <w:sig w:usb0="00000000" w:usb1="08070000" w:usb2="00000010" w:usb3="00000000" w:csb0="00020000"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C47A" w14:textId="77777777" w:rsidR="005774B5" w:rsidRDefault="005774B5">
      <w:r>
        <w:separator/>
      </w:r>
    </w:p>
  </w:footnote>
  <w:footnote w:type="continuationSeparator" w:id="0">
    <w:p w14:paraId="3429EBEB" w14:textId="77777777" w:rsidR="005774B5" w:rsidRDefault="00577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0267227">
    <w:abstractNumId w:val="41"/>
  </w:num>
  <w:num w:numId="2" w16cid:durableId="1576552980">
    <w:abstractNumId w:val="19"/>
  </w:num>
  <w:num w:numId="3" w16cid:durableId="466317973">
    <w:abstractNumId w:val="12"/>
  </w:num>
  <w:num w:numId="4" w16cid:durableId="231934734">
    <w:abstractNumId w:val="3"/>
  </w:num>
  <w:num w:numId="5"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8045344">
    <w:abstractNumId w:val="33"/>
  </w:num>
  <w:num w:numId="7" w16cid:durableId="1762674137">
    <w:abstractNumId w:val="7"/>
  </w:num>
  <w:num w:numId="8" w16cid:durableId="1707171799">
    <w:abstractNumId w:val="18"/>
  </w:num>
  <w:num w:numId="9" w16cid:durableId="170723421">
    <w:abstractNumId w:val="24"/>
  </w:num>
  <w:num w:numId="10" w16cid:durableId="149104104">
    <w:abstractNumId w:val="14"/>
  </w:num>
  <w:num w:numId="11" w16cid:durableId="1590310191">
    <w:abstractNumId w:val="11"/>
  </w:num>
  <w:num w:numId="12" w16cid:durableId="49773372">
    <w:abstractNumId w:val="1"/>
  </w:num>
  <w:num w:numId="13" w16cid:durableId="196428950">
    <w:abstractNumId w:val="26"/>
  </w:num>
  <w:num w:numId="14" w16cid:durableId="1782264726">
    <w:abstractNumId w:val="21"/>
  </w:num>
  <w:num w:numId="15" w16cid:durableId="813526098">
    <w:abstractNumId w:val="30"/>
  </w:num>
  <w:num w:numId="16" w16cid:durableId="1582136066">
    <w:abstractNumId w:val="39"/>
  </w:num>
  <w:num w:numId="17" w16cid:durableId="1037662209">
    <w:abstractNumId w:val="22"/>
  </w:num>
  <w:num w:numId="18" w16cid:durableId="133378165">
    <w:abstractNumId w:val="36"/>
  </w:num>
  <w:num w:numId="19" w16cid:durableId="978460516">
    <w:abstractNumId w:val="13"/>
  </w:num>
  <w:num w:numId="20" w16cid:durableId="99836817">
    <w:abstractNumId w:val="28"/>
  </w:num>
  <w:num w:numId="21" w16cid:durableId="2021154422">
    <w:abstractNumId w:val="37"/>
  </w:num>
  <w:num w:numId="22" w16cid:durableId="625281933">
    <w:abstractNumId w:val="43"/>
  </w:num>
  <w:num w:numId="23" w16cid:durableId="1251620901">
    <w:abstractNumId w:val="20"/>
  </w:num>
  <w:num w:numId="24" w16cid:durableId="647781683">
    <w:abstractNumId w:val="23"/>
  </w:num>
  <w:num w:numId="25" w16cid:durableId="1118639982">
    <w:abstractNumId w:val="16"/>
  </w:num>
  <w:num w:numId="26" w16cid:durableId="32924219">
    <w:abstractNumId w:val="0"/>
  </w:num>
  <w:num w:numId="27"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5398770">
    <w:abstractNumId w:val="29"/>
  </w:num>
  <w:num w:numId="31" w16cid:durableId="694505420">
    <w:abstractNumId w:val="32"/>
  </w:num>
  <w:num w:numId="32" w16cid:durableId="353725025">
    <w:abstractNumId w:val="34"/>
  </w:num>
  <w:num w:numId="33" w16cid:durableId="1406146983">
    <w:abstractNumId w:val="5"/>
  </w:num>
  <w:num w:numId="34" w16cid:durableId="1163859680">
    <w:abstractNumId w:val="42"/>
  </w:num>
  <w:num w:numId="35" w16cid:durableId="1079060675">
    <w:abstractNumId w:val="4"/>
  </w:num>
  <w:num w:numId="36" w16cid:durableId="187447844">
    <w:abstractNumId w:val="31"/>
  </w:num>
  <w:num w:numId="37" w16cid:durableId="658653420">
    <w:abstractNumId w:val="17"/>
  </w:num>
  <w:num w:numId="38" w16cid:durableId="1708219748">
    <w:abstractNumId w:val="2"/>
  </w:num>
  <w:num w:numId="39" w16cid:durableId="2090420922">
    <w:abstractNumId w:val="9"/>
  </w:num>
  <w:num w:numId="40" w16cid:durableId="1932857901">
    <w:abstractNumId w:val="44"/>
  </w:num>
  <w:num w:numId="41" w16cid:durableId="2040356307">
    <w:abstractNumId w:val="40"/>
  </w:num>
  <w:num w:numId="42" w16cid:durableId="1136027819">
    <w:abstractNumId w:val="8"/>
  </w:num>
  <w:num w:numId="43" w16cid:durableId="643126242">
    <w:abstractNumId w:val="6"/>
  </w:num>
  <w:num w:numId="44"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0588028">
    <w:abstractNumId w:val="15"/>
  </w:num>
  <w:num w:numId="46" w16cid:durableId="175350128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26348"/>
    <w:rsid w:val="00145D43"/>
    <w:rsid w:val="0017590E"/>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17395"/>
    <w:rsid w:val="0042386B"/>
    <w:rsid w:val="004242F1"/>
    <w:rsid w:val="00434529"/>
    <w:rsid w:val="004528E0"/>
    <w:rsid w:val="004A2E09"/>
    <w:rsid w:val="004B75B7"/>
    <w:rsid w:val="0051580D"/>
    <w:rsid w:val="00547111"/>
    <w:rsid w:val="00547359"/>
    <w:rsid w:val="00566ED5"/>
    <w:rsid w:val="005774B5"/>
    <w:rsid w:val="005868D7"/>
    <w:rsid w:val="00592D74"/>
    <w:rsid w:val="005E2C44"/>
    <w:rsid w:val="0061728C"/>
    <w:rsid w:val="00621188"/>
    <w:rsid w:val="006257ED"/>
    <w:rsid w:val="00665C47"/>
    <w:rsid w:val="00695272"/>
    <w:rsid w:val="00695808"/>
    <w:rsid w:val="006A1445"/>
    <w:rsid w:val="006A536F"/>
    <w:rsid w:val="006B46FB"/>
    <w:rsid w:val="006D4AC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E537C"/>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55095"/>
    <w:rsid w:val="00D66520"/>
    <w:rsid w:val="00D91817"/>
    <w:rsid w:val="00DA4AAB"/>
    <w:rsid w:val="00DE0AE6"/>
    <w:rsid w:val="00DE16E9"/>
    <w:rsid w:val="00DE34CF"/>
    <w:rsid w:val="00DE6965"/>
    <w:rsid w:val="00E13F3D"/>
    <w:rsid w:val="00E22FD1"/>
    <w:rsid w:val="00E34898"/>
    <w:rsid w:val="00E3586F"/>
    <w:rsid w:val="00E6486D"/>
    <w:rsid w:val="00E756A2"/>
    <w:rsid w:val="00EA5889"/>
    <w:rsid w:val="00EB09B7"/>
    <w:rsid w:val="00EE7D7C"/>
    <w:rsid w:val="00EF7493"/>
    <w:rsid w:val="00F25D98"/>
    <w:rsid w:val="00F300FB"/>
    <w:rsid w:val="00F574E4"/>
    <w:rsid w:val="00F93328"/>
    <w:rsid w:val="00FB459B"/>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0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D5509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5509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5509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5509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55095"/>
    <w:rPr>
      <w:rFonts w:ascii="Arial" w:hAnsi="Arial"/>
      <w:sz w:val="22"/>
      <w:lang w:val="en-GB" w:eastAsia="en-US"/>
    </w:rPr>
  </w:style>
  <w:style w:type="character" w:customStyle="1" w:styleId="Heading6Char">
    <w:name w:val="Heading 6 Char"/>
    <w:aliases w:val="T1 Char11,Header 6 Char"/>
    <w:basedOn w:val="DefaultParagraphFont"/>
    <w:link w:val="Heading6"/>
    <w:rsid w:val="00D55095"/>
    <w:rPr>
      <w:rFonts w:ascii="Arial" w:hAnsi="Arial"/>
      <w:lang w:val="en-GB" w:eastAsia="en-US"/>
    </w:rPr>
  </w:style>
  <w:style w:type="character" w:customStyle="1" w:styleId="Heading7Char">
    <w:name w:val="Heading 7 Char"/>
    <w:aliases w:val="L7 Char,Header 7 Char"/>
    <w:basedOn w:val="DefaultParagraphFont"/>
    <w:link w:val="Heading7"/>
    <w:rsid w:val="00D55095"/>
    <w:rPr>
      <w:rFonts w:ascii="Arial" w:hAnsi="Arial"/>
      <w:lang w:val="en-GB" w:eastAsia="en-US"/>
    </w:rPr>
  </w:style>
  <w:style w:type="character" w:customStyle="1" w:styleId="Heading8Char">
    <w:name w:val="Heading 8 Char"/>
    <w:aliases w:val="Table Heading Char"/>
    <w:basedOn w:val="DefaultParagraphFont"/>
    <w:link w:val="Heading8"/>
    <w:rsid w:val="00D5509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D5509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5509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5509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55095"/>
    <w:rPr>
      <w:rFonts w:ascii="Times New Roman" w:hAnsi="Times New Roman"/>
      <w:sz w:val="16"/>
      <w:lang w:val="en-GB" w:eastAsia="en-US"/>
    </w:rPr>
  </w:style>
  <w:style w:type="paragraph" w:customStyle="1" w:styleId="FL">
    <w:name w:val="FL"/>
    <w:basedOn w:val="Normal"/>
    <w:rsid w:val="00D55095"/>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55095"/>
    <w:rPr>
      <w:rFonts w:ascii="Arial" w:hAnsi="Arial"/>
      <w:lang w:val="en-GB" w:eastAsia="en-US"/>
    </w:rPr>
  </w:style>
  <w:style w:type="character" w:customStyle="1" w:styleId="Heading6Char3">
    <w:name w:val="Heading 6 Char3"/>
    <w:aliases w:val="Header 6 Char2"/>
    <w:rsid w:val="00D55095"/>
    <w:rPr>
      <w:rFonts w:ascii="Arial" w:eastAsia="Times New Roman" w:hAnsi="Arial"/>
      <w:lang w:eastAsia="en-US"/>
    </w:rPr>
  </w:style>
  <w:style w:type="character" w:customStyle="1" w:styleId="Heading7Char4">
    <w:name w:val="Heading 7 Char4"/>
    <w:aliases w:val="L7 Char1,Header 7 Char1"/>
    <w:rsid w:val="00D55095"/>
    <w:rPr>
      <w:rFonts w:ascii="Arial" w:eastAsia="Times New Roman" w:hAnsi="Arial"/>
      <w:lang w:eastAsia="en-US"/>
    </w:rPr>
  </w:style>
  <w:style w:type="character" w:customStyle="1" w:styleId="Heading8Char4">
    <w:name w:val="Heading 8 Char4"/>
    <w:aliases w:val="Table Heading Char1"/>
    <w:rsid w:val="00D55095"/>
    <w:rPr>
      <w:rFonts w:ascii="Arial" w:eastAsia="Times New Roman" w:hAnsi="Arial"/>
      <w:sz w:val="36"/>
      <w:lang w:eastAsia="en-US"/>
    </w:rPr>
  </w:style>
  <w:style w:type="character" w:customStyle="1" w:styleId="Heading9Char3">
    <w:name w:val="Heading 9 Char3"/>
    <w:rsid w:val="00D55095"/>
    <w:rPr>
      <w:rFonts w:ascii="Arial" w:eastAsia="Times New Roman" w:hAnsi="Arial"/>
      <w:sz w:val="36"/>
      <w:lang w:eastAsia="en-US"/>
    </w:rPr>
  </w:style>
  <w:style w:type="character" w:customStyle="1" w:styleId="EQChar">
    <w:name w:val="EQ Char"/>
    <w:link w:val="EQ"/>
    <w:qFormat/>
    <w:rsid w:val="00D5509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D5509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55095"/>
    <w:rPr>
      <w:rFonts w:ascii="Arial" w:eastAsia="Times New Roman" w:hAnsi="Arial"/>
      <w:b/>
      <w:i/>
      <w:noProof/>
      <w:sz w:val="18"/>
      <w:lang w:eastAsia="en-US"/>
    </w:rPr>
  </w:style>
  <w:style w:type="character" w:customStyle="1" w:styleId="NOChar">
    <w:name w:val="NO Char"/>
    <w:link w:val="NO"/>
    <w:qFormat/>
    <w:rsid w:val="00D55095"/>
    <w:rPr>
      <w:rFonts w:ascii="Times New Roman" w:hAnsi="Times New Roman"/>
      <w:lang w:val="en-GB" w:eastAsia="en-US"/>
    </w:rPr>
  </w:style>
  <w:style w:type="character" w:customStyle="1" w:styleId="PLChar">
    <w:name w:val="PL Char"/>
    <w:link w:val="PL"/>
    <w:qFormat/>
    <w:rsid w:val="00D55095"/>
    <w:rPr>
      <w:rFonts w:ascii="Courier New" w:hAnsi="Courier New"/>
      <w:noProof/>
      <w:sz w:val="16"/>
      <w:lang w:val="en-GB" w:eastAsia="en-US"/>
    </w:rPr>
  </w:style>
  <w:style w:type="character" w:customStyle="1" w:styleId="TALCar">
    <w:name w:val="TAL Car"/>
    <w:link w:val="TAL"/>
    <w:qFormat/>
    <w:rsid w:val="00D55095"/>
    <w:rPr>
      <w:rFonts w:ascii="Arial" w:hAnsi="Arial"/>
      <w:sz w:val="18"/>
      <w:lang w:val="en-GB" w:eastAsia="en-US"/>
    </w:rPr>
  </w:style>
  <w:style w:type="character" w:customStyle="1" w:styleId="TACChar">
    <w:name w:val="TAC Char"/>
    <w:link w:val="TAC"/>
    <w:qFormat/>
    <w:rsid w:val="00D55095"/>
    <w:rPr>
      <w:rFonts w:ascii="Arial" w:hAnsi="Arial"/>
      <w:sz w:val="18"/>
      <w:lang w:val="en-GB" w:eastAsia="en-US"/>
    </w:rPr>
  </w:style>
  <w:style w:type="character" w:customStyle="1" w:styleId="TAHCar">
    <w:name w:val="TAH Car"/>
    <w:link w:val="TAH"/>
    <w:qFormat/>
    <w:rsid w:val="00D55095"/>
    <w:rPr>
      <w:rFonts w:ascii="Arial" w:hAnsi="Arial"/>
      <w:b/>
      <w:sz w:val="18"/>
      <w:lang w:val="en-GB" w:eastAsia="en-US"/>
    </w:rPr>
  </w:style>
  <w:style w:type="character" w:customStyle="1" w:styleId="EXChar">
    <w:name w:val="EX Char"/>
    <w:link w:val="EX"/>
    <w:qFormat/>
    <w:rsid w:val="00D55095"/>
    <w:rPr>
      <w:rFonts w:ascii="Times New Roman" w:hAnsi="Times New Roman"/>
      <w:lang w:val="en-GB" w:eastAsia="en-US"/>
    </w:rPr>
  </w:style>
  <w:style w:type="character" w:customStyle="1" w:styleId="ListChar4">
    <w:name w:val="List Char4"/>
    <w:link w:val="List"/>
    <w:rsid w:val="00D55095"/>
    <w:rPr>
      <w:rFonts w:ascii="Times New Roman" w:hAnsi="Times New Roman"/>
      <w:lang w:val="en-GB" w:eastAsia="en-US"/>
    </w:rPr>
  </w:style>
  <w:style w:type="character" w:customStyle="1" w:styleId="B1Char">
    <w:name w:val="B1 Char"/>
    <w:link w:val="B10"/>
    <w:qFormat/>
    <w:rsid w:val="00D55095"/>
    <w:rPr>
      <w:rFonts w:ascii="Times New Roman" w:hAnsi="Times New Roman"/>
      <w:lang w:val="en-GB" w:eastAsia="en-US"/>
    </w:rPr>
  </w:style>
  <w:style w:type="character" w:customStyle="1" w:styleId="EditorsNoteChar2">
    <w:name w:val="Editor's Note Char2"/>
    <w:aliases w:val="EN Char1"/>
    <w:link w:val="EditorsNote"/>
    <w:qFormat/>
    <w:rsid w:val="00D55095"/>
    <w:rPr>
      <w:rFonts w:ascii="Times New Roman" w:hAnsi="Times New Roman"/>
      <w:color w:val="FF0000"/>
      <w:lang w:val="en-GB" w:eastAsia="en-US"/>
    </w:rPr>
  </w:style>
  <w:style w:type="character" w:customStyle="1" w:styleId="THChar">
    <w:name w:val="TH Char"/>
    <w:link w:val="TH"/>
    <w:qFormat/>
    <w:rsid w:val="00D55095"/>
    <w:rPr>
      <w:rFonts w:ascii="Arial" w:hAnsi="Arial"/>
      <w:b/>
      <w:lang w:val="en-GB" w:eastAsia="en-US"/>
    </w:rPr>
  </w:style>
  <w:style w:type="character" w:customStyle="1" w:styleId="TANChar">
    <w:name w:val="TAN Char"/>
    <w:link w:val="TAN"/>
    <w:qFormat/>
    <w:rsid w:val="00D55095"/>
    <w:rPr>
      <w:rFonts w:ascii="Arial" w:hAnsi="Arial"/>
      <w:sz w:val="18"/>
      <w:lang w:val="en-GB" w:eastAsia="en-US"/>
    </w:rPr>
  </w:style>
  <w:style w:type="character" w:customStyle="1" w:styleId="TFChar">
    <w:name w:val="TF Char"/>
    <w:link w:val="TF"/>
    <w:qFormat/>
    <w:rsid w:val="00D55095"/>
    <w:rPr>
      <w:rFonts w:ascii="Arial" w:hAnsi="Arial"/>
      <w:b/>
      <w:lang w:val="en-GB" w:eastAsia="en-US"/>
    </w:rPr>
  </w:style>
  <w:style w:type="character" w:customStyle="1" w:styleId="List2Char">
    <w:name w:val="List 2 Char"/>
    <w:link w:val="List2"/>
    <w:rsid w:val="00D55095"/>
    <w:rPr>
      <w:rFonts w:ascii="Times New Roman" w:hAnsi="Times New Roman"/>
      <w:lang w:val="en-GB" w:eastAsia="en-US"/>
    </w:rPr>
  </w:style>
  <w:style w:type="character" w:customStyle="1" w:styleId="B2Char">
    <w:name w:val="B2 Char"/>
    <w:link w:val="B2"/>
    <w:qFormat/>
    <w:rsid w:val="00D55095"/>
    <w:rPr>
      <w:rFonts w:ascii="Times New Roman" w:hAnsi="Times New Roman"/>
      <w:lang w:val="en-GB" w:eastAsia="en-US"/>
    </w:rPr>
  </w:style>
  <w:style w:type="character" w:customStyle="1" w:styleId="List3Char">
    <w:name w:val="List 3 Char"/>
    <w:link w:val="List3"/>
    <w:rsid w:val="00D55095"/>
    <w:rPr>
      <w:rFonts w:ascii="Times New Roman" w:hAnsi="Times New Roman"/>
      <w:lang w:val="en-GB" w:eastAsia="en-US"/>
    </w:rPr>
  </w:style>
  <w:style w:type="character" w:customStyle="1" w:styleId="B3Char">
    <w:name w:val="B3 Char"/>
    <w:link w:val="B3"/>
    <w:qFormat/>
    <w:rsid w:val="00D55095"/>
    <w:rPr>
      <w:rFonts w:ascii="Times New Roman" w:hAnsi="Times New Roman"/>
      <w:lang w:val="en-GB" w:eastAsia="en-US"/>
    </w:rPr>
  </w:style>
  <w:style w:type="character" w:customStyle="1" w:styleId="B4Char">
    <w:name w:val="B4 Char"/>
    <w:link w:val="B4"/>
    <w:qFormat/>
    <w:rsid w:val="00D55095"/>
    <w:rPr>
      <w:rFonts w:ascii="Times New Roman" w:hAnsi="Times New Roman"/>
      <w:lang w:val="en-GB" w:eastAsia="en-US"/>
    </w:rPr>
  </w:style>
  <w:style w:type="character" w:customStyle="1" w:styleId="B5Char">
    <w:name w:val="B5 Char"/>
    <w:link w:val="B5"/>
    <w:qFormat/>
    <w:rsid w:val="00D55095"/>
    <w:rPr>
      <w:rFonts w:ascii="Times New Roman" w:hAnsi="Times New Roman"/>
      <w:lang w:val="en-GB" w:eastAsia="en-US"/>
    </w:rPr>
  </w:style>
  <w:style w:type="character" w:customStyle="1" w:styleId="BalloonTextChar">
    <w:name w:val="Balloon Text Char"/>
    <w:basedOn w:val="DefaultParagraphFont"/>
    <w:link w:val="BalloonText"/>
    <w:rsid w:val="00D55095"/>
    <w:rPr>
      <w:rFonts w:ascii="Tahoma" w:hAnsi="Tahoma" w:cs="Tahoma"/>
      <w:sz w:val="16"/>
      <w:szCs w:val="16"/>
      <w:lang w:val="en-GB" w:eastAsia="en-US"/>
    </w:rPr>
  </w:style>
  <w:style w:type="character" w:customStyle="1" w:styleId="ListBulletChar">
    <w:name w:val="List Bullet Char"/>
    <w:aliases w:val="UL Char"/>
    <w:link w:val="ListBullet"/>
    <w:rsid w:val="00D55095"/>
    <w:rPr>
      <w:rFonts w:ascii="Times New Roman" w:hAnsi="Times New Roman"/>
      <w:lang w:val="en-GB" w:eastAsia="en-US"/>
    </w:rPr>
  </w:style>
  <w:style w:type="character" w:customStyle="1" w:styleId="ListBullet2Char">
    <w:name w:val="List Bullet 2 Char"/>
    <w:aliases w:val="lb2 Char"/>
    <w:link w:val="ListBullet2"/>
    <w:rsid w:val="00D55095"/>
    <w:rPr>
      <w:rFonts w:ascii="Times New Roman" w:hAnsi="Times New Roman"/>
      <w:lang w:val="en-GB" w:eastAsia="en-US"/>
    </w:rPr>
  </w:style>
  <w:style w:type="character" w:customStyle="1" w:styleId="ListBullet3Char">
    <w:name w:val="List Bullet 3 Char"/>
    <w:link w:val="ListBullet3"/>
    <w:rsid w:val="00D5509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D55095"/>
    <w:rPr>
      <w:rFonts w:ascii="Times New Roman" w:hAnsi="Times New Roman"/>
      <w:lang w:val="en-GB" w:eastAsia="en-US"/>
    </w:rPr>
  </w:style>
  <w:style w:type="character" w:customStyle="1" w:styleId="CommentSubjectChar">
    <w:name w:val="Comment Subject Char"/>
    <w:basedOn w:val="CommentTextChar"/>
    <w:link w:val="CommentSubject"/>
    <w:rsid w:val="00D55095"/>
    <w:rPr>
      <w:rFonts w:ascii="Times New Roman" w:hAnsi="Times New Roman"/>
      <w:b/>
      <w:bCs/>
      <w:lang w:val="en-GB" w:eastAsia="en-US"/>
    </w:rPr>
  </w:style>
  <w:style w:type="character" w:customStyle="1" w:styleId="DocumentMapChar">
    <w:name w:val="Document Map Char"/>
    <w:basedOn w:val="DefaultParagraphFont"/>
    <w:link w:val="DocumentMap"/>
    <w:rsid w:val="00D55095"/>
    <w:rPr>
      <w:rFonts w:ascii="Tahoma" w:hAnsi="Tahoma" w:cs="Tahoma"/>
      <w:shd w:val="clear" w:color="auto" w:fill="000080"/>
      <w:lang w:val="en-GB" w:eastAsia="en-US"/>
    </w:rPr>
  </w:style>
  <w:style w:type="character" w:customStyle="1" w:styleId="TALChar">
    <w:name w:val="TAL Char"/>
    <w:qFormat/>
    <w:rsid w:val="00D55095"/>
    <w:rPr>
      <w:rFonts w:ascii="Arial" w:hAnsi="Arial"/>
      <w:sz w:val="18"/>
      <w:lang w:val="en-GB"/>
    </w:rPr>
  </w:style>
  <w:style w:type="character" w:styleId="Emphasis">
    <w:name w:val="Emphasis"/>
    <w:qFormat/>
    <w:rsid w:val="00D55095"/>
    <w:rPr>
      <w:i/>
      <w:iCs/>
    </w:rPr>
  </w:style>
  <w:style w:type="character" w:customStyle="1" w:styleId="B1Zchn">
    <w:name w:val="B1 Zchn"/>
    <w:qFormat/>
    <w:locked/>
    <w:rsid w:val="00D55095"/>
    <w:rPr>
      <w:rFonts w:ascii="Times New Roman" w:hAnsi="Times New Roman"/>
      <w:lang w:val="en-GB" w:eastAsia="en-US"/>
    </w:rPr>
  </w:style>
  <w:style w:type="paragraph" w:styleId="Revision">
    <w:name w:val="Revision"/>
    <w:hidden/>
    <w:rsid w:val="00D55095"/>
    <w:rPr>
      <w:rFonts w:ascii="Times New Roman" w:eastAsia="SimSun" w:hAnsi="Times New Roman"/>
      <w:lang w:val="en-GB" w:eastAsia="en-US"/>
    </w:rPr>
  </w:style>
  <w:style w:type="character" w:styleId="HTMLAcronym">
    <w:name w:val="HTML Acronym"/>
    <w:uiPriority w:val="99"/>
    <w:unhideWhenUsed/>
    <w:rsid w:val="00D55095"/>
  </w:style>
  <w:style w:type="character" w:customStyle="1" w:styleId="EditorsNoteChar">
    <w:name w:val="Editor's Note Char"/>
    <w:qFormat/>
    <w:rsid w:val="00D55095"/>
    <w:rPr>
      <w:rFonts w:ascii="Times New Roman" w:hAnsi="Times New Roman"/>
      <w:color w:val="FF0000"/>
      <w:lang w:val="en-GB"/>
    </w:rPr>
  </w:style>
  <w:style w:type="character" w:customStyle="1" w:styleId="TAL0">
    <w:name w:val="TAL (文字)"/>
    <w:rsid w:val="00D55095"/>
    <w:rPr>
      <w:rFonts w:ascii="Arial" w:eastAsia="Times New Roman" w:hAnsi="Arial"/>
      <w:sz w:val="18"/>
      <w:lang w:val="en-GB"/>
    </w:rPr>
  </w:style>
  <w:style w:type="character" w:customStyle="1" w:styleId="TACCar">
    <w:name w:val="TAC Car"/>
    <w:qFormat/>
    <w:rsid w:val="00D55095"/>
    <w:rPr>
      <w:rFonts w:ascii="Arial" w:eastAsia="Times New Roman" w:hAnsi="Arial"/>
      <w:sz w:val="18"/>
      <w:lang w:val="en-GB"/>
    </w:rPr>
  </w:style>
  <w:style w:type="character" w:customStyle="1" w:styleId="CarCar10">
    <w:name w:val="Car Car10"/>
    <w:rsid w:val="00D5509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5509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55095"/>
    <w:rPr>
      <w:rFonts w:ascii="Times New Roman" w:eastAsia="SimSun" w:hAnsi="Times New Roman"/>
      <w:sz w:val="24"/>
      <w:szCs w:val="24"/>
      <w:lang w:val="en-GB" w:eastAsia="en-GB"/>
    </w:rPr>
  </w:style>
  <w:style w:type="character" w:styleId="Strong">
    <w:name w:val="Strong"/>
    <w:aliases w:val="Level 2"/>
    <w:qFormat/>
    <w:rsid w:val="00D55095"/>
    <w:rPr>
      <w:b/>
      <w:bCs/>
    </w:rPr>
  </w:style>
  <w:style w:type="paragraph" w:styleId="BodyTextIndent">
    <w:name w:val="Body Text Indent"/>
    <w:basedOn w:val="Normal"/>
    <w:link w:val="BodyTextIndentChar"/>
    <w:unhideWhenUsed/>
    <w:rsid w:val="00D5509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5509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5095"/>
    <w:rPr>
      <w:rFonts w:ascii="Arial" w:hAnsi="Arial"/>
      <w:sz w:val="24"/>
      <w:lang w:val="en-GB"/>
    </w:rPr>
  </w:style>
  <w:style w:type="character" w:styleId="PageNumber">
    <w:name w:val="page number"/>
    <w:rsid w:val="00D55095"/>
  </w:style>
  <w:style w:type="paragraph" w:styleId="NormalWeb">
    <w:name w:val="Normal (Web)"/>
    <w:basedOn w:val="Normal"/>
    <w:rsid w:val="00D550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55095"/>
    <w:rPr>
      <w:rFonts w:ascii="Arial" w:eastAsia="MS Mincho" w:hAnsi="Arial" w:cs="Arial"/>
      <w:b/>
      <w:bCs/>
      <w:lang w:val="en-GB" w:eastAsia="ja-JP"/>
    </w:rPr>
  </w:style>
  <w:style w:type="character" w:customStyle="1" w:styleId="NOZchn">
    <w:name w:val="NO Zchn"/>
    <w:rsid w:val="00D55095"/>
    <w:rPr>
      <w:lang w:val="en-GB" w:eastAsia="en-US" w:bidi="ar-SA"/>
    </w:rPr>
  </w:style>
  <w:style w:type="character" w:customStyle="1" w:styleId="TALZchn">
    <w:name w:val="TAL Zchn"/>
    <w:rsid w:val="00D55095"/>
    <w:rPr>
      <w:rFonts w:ascii="Arial" w:hAnsi="Arial"/>
      <w:sz w:val="18"/>
      <w:lang w:val="en-GB" w:eastAsia="en-US" w:bidi="ar-SA"/>
    </w:rPr>
  </w:style>
  <w:style w:type="character" w:customStyle="1" w:styleId="Heading4C">
    <w:name w:val="Heading 4 C"/>
    <w:rsid w:val="00D55095"/>
    <w:rPr>
      <w:rFonts w:ascii="Arial" w:hAnsi="Arial"/>
      <w:sz w:val="24"/>
      <w:szCs w:val="28"/>
      <w:lang w:val="en-GB" w:eastAsia="en-US" w:bidi="ar-SA"/>
    </w:rPr>
  </w:style>
  <w:style w:type="character" w:customStyle="1" w:styleId="H6C">
    <w:name w:val="H6 C"/>
    <w:rsid w:val="00D55095"/>
    <w:rPr>
      <w:rFonts w:ascii="Arial" w:hAnsi="Arial"/>
      <w:sz w:val="22"/>
      <w:lang w:val="en-GB" w:eastAsia="ja-JP" w:bidi="ar-SA"/>
    </w:rPr>
  </w:style>
  <w:style w:type="character" w:customStyle="1" w:styleId="h51">
    <w:name w:val="h5 1"/>
    <w:rsid w:val="00D55095"/>
    <w:rPr>
      <w:rFonts w:ascii="Arial" w:eastAsia="MS Mincho" w:hAnsi="Arial"/>
      <w:sz w:val="22"/>
      <w:lang w:val="en-GB" w:eastAsia="en-US" w:bidi="ar-SA"/>
    </w:rPr>
  </w:style>
  <w:style w:type="character" w:customStyle="1" w:styleId="h4Char">
    <w:name w:val="h4 Char"/>
    <w:aliases w:val="4H Char"/>
    <w:rsid w:val="00D5509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5509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55095"/>
    <w:rPr>
      <w:rFonts w:ascii="Arial" w:hAnsi="Arial"/>
      <w:sz w:val="22"/>
      <w:lang w:val="en-GB" w:eastAsia="en-US" w:bidi="ar-SA"/>
    </w:rPr>
  </w:style>
  <w:style w:type="paragraph" w:styleId="ListNumber5">
    <w:name w:val="List Number 5"/>
    <w:basedOn w:val="Normal"/>
    <w:rsid w:val="00D550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55095"/>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D5509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D55095"/>
    <w:rPr>
      <w:rFonts w:ascii="Arial" w:eastAsia="MS Mincho" w:hAnsi="Arial"/>
      <w:sz w:val="22"/>
      <w:lang w:val="en-GB" w:eastAsia="en-US" w:bidi="ar-SA"/>
    </w:rPr>
  </w:style>
  <w:style w:type="character" w:customStyle="1" w:styleId="h4Char1">
    <w:name w:val="h4 Char1"/>
    <w:aliases w:val="H413 Char1,h413 Char1"/>
    <w:rsid w:val="00D550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50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55095"/>
    <w:rPr>
      <w:rFonts w:ascii="Arial" w:hAnsi="Arial"/>
      <w:sz w:val="24"/>
      <w:szCs w:val="28"/>
      <w:lang w:val="en-GB" w:eastAsia="en-GB" w:bidi="ar-SA"/>
    </w:rPr>
  </w:style>
  <w:style w:type="character" w:customStyle="1" w:styleId="EXCar">
    <w:name w:val="EX Car"/>
    <w:rsid w:val="00D550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550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50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5095"/>
    <w:rPr>
      <w:rFonts w:ascii="Arial" w:hAnsi="Arial"/>
      <w:sz w:val="24"/>
      <w:lang w:val="en-GB" w:eastAsia="ja-JP" w:bidi="ar-SA"/>
    </w:rPr>
  </w:style>
  <w:style w:type="character" w:customStyle="1" w:styleId="FootnoteTextChar2">
    <w:name w:val="Footnote Text Char2"/>
    <w:rsid w:val="00D5509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D55095"/>
    <w:rPr>
      <w:rFonts w:ascii="Arial" w:eastAsia="Times New Roman" w:hAnsi="Arial"/>
      <w:sz w:val="28"/>
      <w:lang w:val="en-GB"/>
    </w:rPr>
  </w:style>
  <w:style w:type="character" w:customStyle="1" w:styleId="ENChar">
    <w:name w:val="EN Char"/>
    <w:rsid w:val="00D5509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D55095"/>
    <w:rPr>
      <w:rFonts w:ascii="Arial" w:eastAsia="Times New Roman" w:hAnsi="Arial"/>
      <w:sz w:val="22"/>
      <w:lang w:val="en-GB"/>
    </w:rPr>
  </w:style>
  <w:style w:type="character" w:customStyle="1" w:styleId="FooterChar1">
    <w:name w:val="Footer Char1"/>
    <w:aliases w:val="footer odd Char1,footer Char1,fo Char1,pie de página Char1"/>
    <w:rsid w:val="00D55095"/>
    <w:rPr>
      <w:rFonts w:ascii="Arial" w:hAnsi="Arial"/>
      <w:b/>
      <w:i/>
      <w:noProof/>
      <w:sz w:val="18"/>
    </w:rPr>
  </w:style>
  <w:style w:type="character" w:customStyle="1" w:styleId="CommentTextChar3">
    <w:name w:val="Comment Text Char3"/>
    <w:rsid w:val="00D55095"/>
    <w:rPr>
      <w:rFonts w:eastAsia="SimSun"/>
      <w:lang w:val="en-GB"/>
    </w:rPr>
  </w:style>
  <w:style w:type="character" w:customStyle="1" w:styleId="CommentSubjectChar2">
    <w:name w:val="Comment Subject Char2"/>
    <w:rsid w:val="00D55095"/>
    <w:rPr>
      <w:rFonts w:eastAsia="SimSun"/>
      <w:b/>
      <w:bCs/>
      <w:lang w:val="en-GB"/>
    </w:rPr>
  </w:style>
  <w:style w:type="character" w:customStyle="1" w:styleId="DocumentMapChar2">
    <w:name w:val="Document Map Char2"/>
    <w:uiPriority w:val="99"/>
    <w:rsid w:val="00D55095"/>
    <w:rPr>
      <w:rFonts w:ascii="Tahoma" w:eastAsia="Times New Roman" w:hAnsi="Tahoma" w:cs="Tahoma"/>
      <w:shd w:val="clear" w:color="auto" w:fill="000080"/>
      <w:lang w:val="en-GB"/>
    </w:rPr>
  </w:style>
  <w:style w:type="character" w:customStyle="1" w:styleId="CharChar21">
    <w:name w:val="Char Char21"/>
    <w:rsid w:val="00D55095"/>
    <w:rPr>
      <w:rFonts w:ascii="Times New Roman" w:hAnsi="Times New Roman"/>
      <w:lang w:val="en-GB" w:eastAsia="en-US"/>
    </w:rPr>
  </w:style>
  <w:style w:type="character" w:customStyle="1" w:styleId="CharChar8">
    <w:name w:val="Char Char8"/>
    <w:rsid w:val="00D55095"/>
    <w:rPr>
      <w:rFonts w:ascii="Times New Roman" w:hAnsi="Times New Roman"/>
      <w:b/>
      <w:bCs/>
      <w:lang w:val="en-GB" w:eastAsia="en-US"/>
    </w:rPr>
  </w:style>
  <w:style w:type="character" w:customStyle="1" w:styleId="CharChar13">
    <w:name w:val="Char Char13"/>
    <w:semiHidden/>
    <w:rsid w:val="00D55095"/>
    <w:rPr>
      <w:rFonts w:eastAsia="SimSun"/>
      <w:lang w:val="en-GB" w:eastAsia="en-US" w:bidi="ar-SA"/>
    </w:rPr>
  </w:style>
  <w:style w:type="character" w:customStyle="1" w:styleId="CharChar7">
    <w:name w:val="Char Char7"/>
    <w:rsid w:val="00D55095"/>
    <w:rPr>
      <w:rFonts w:ascii="Arial" w:eastAsia="SimSun" w:hAnsi="Arial"/>
      <w:sz w:val="36"/>
      <w:lang w:val="en-GB" w:eastAsia="en-US" w:bidi="ar-SA"/>
    </w:rPr>
  </w:style>
  <w:style w:type="character" w:customStyle="1" w:styleId="CharChar6">
    <w:name w:val="Char Char6"/>
    <w:rsid w:val="00D55095"/>
    <w:rPr>
      <w:rFonts w:ascii="Arial" w:eastAsia="SimSun" w:hAnsi="Arial"/>
      <w:sz w:val="32"/>
      <w:lang w:val="en-GB" w:eastAsia="en-US" w:bidi="ar-SA"/>
    </w:rPr>
  </w:style>
  <w:style w:type="character" w:customStyle="1" w:styleId="CharChar5">
    <w:name w:val="Char Char5"/>
    <w:rsid w:val="00D55095"/>
    <w:rPr>
      <w:rFonts w:ascii="Arial" w:eastAsia="SimSun" w:hAnsi="Arial"/>
      <w:sz w:val="28"/>
      <w:lang w:val="en-GB" w:eastAsia="en-US" w:bidi="ar-SA"/>
    </w:rPr>
  </w:style>
  <w:style w:type="character" w:customStyle="1" w:styleId="CharChar16">
    <w:name w:val="Char Char16"/>
    <w:rsid w:val="00D55095"/>
    <w:rPr>
      <w:rFonts w:ascii="Arial" w:eastAsia="SimSun" w:hAnsi="Arial"/>
      <w:lang w:val="en-GB" w:eastAsia="en-US" w:bidi="ar-SA"/>
    </w:rPr>
  </w:style>
  <w:style w:type="character" w:customStyle="1" w:styleId="CharChar14">
    <w:name w:val="Char Char14"/>
    <w:rsid w:val="00D55095"/>
    <w:rPr>
      <w:rFonts w:ascii="Arial" w:eastAsia="SimSun" w:hAnsi="Arial"/>
      <w:sz w:val="36"/>
      <w:lang w:val="en-GB" w:eastAsia="en-US" w:bidi="ar-SA"/>
    </w:rPr>
  </w:style>
  <w:style w:type="character" w:customStyle="1" w:styleId="CharChar11">
    <w:name w:val="Char Char11"/>
    <w:rsid w:val="00D55095"/>
    <w:rPr>
      <w:rFonts w:ascii="Tahoma" w:eastAsia="SimSun" w:hAnsi="Tahoma" w:cs="Tahoma"/>
      <w:lang w:val="en-GB" w:eastAsia="en-US" w:bidi="ar-SA"/>
    </w:rPr>
  </w:style>
  <w:style w:type="paragraph" w:customStyle="1" w:styleId="20">
    <w:name w:val="修订2"/>
    <w:hidden/>
    <w:semiHidden/>
    <w:rsid w:val="00D55095"/>
    <w:rPr>
      <w:rFonts w:ascii="Times New Roman" w:eastAsia="Batang" w:hAnsi="Times New Roman"/>
      <w:lang w:val="en-GB" w:eastAsia="en-US"/>
    </w:rPr>
  </w:style>
  <w:style w:type="paragraph" w:customStyle="1" w:styleId="a1">
    <w:name w:val="変更箇所"/>
    <w:hidden/>
    <w:semiHidden/>
    <w:rsid w:val="00D55095"/>
    <w:rPr>
      <w:rFonts w:ascii="Times New Roman" w:eastAsia="MS Mincho" w:hAnsi="Times New Roman"/>
      <w:lang w:val="en-GB" w:eastAsia="en-US"/>
    </w:rPr>
  </w:style>
  <w:style w:type="character" w:customStyle="1" w:styleId="CharChar">
    <w:name w:val="Char Char"/>
    <w:rsid w:val="00D55095"/>
    <w:rPr>
      <w:rFonts w:ascii="Tahoma" w:hAnsi="Tahoma" w:cs="Tahoma"/>
      <w:sz w:val="16"/>
      <w:szCs w:val="16"/>
      <w:lang w:val="en-GB" w:eastAsia="en-US" w:bidi="ar-SA"/>
    </w:rPr>
  </w:style>
  <w:style w:type="paragraph" w:styleId="NoteHeading">
    <w:name w:val="Note Heading"/>
    <w:basedOn w:val="Normal"/>
    <w:next w:val="Normal"/>
    <w:link w:val="NoteHeadingChar2"/>
    <w:rsid w:val="00D5509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55095"/>
    <w:rPr>
      <w:rFonts w:ascii="Times New Roman" w:hAnsi="Times New Roman"/>
      <w:lang w:val="en-GB" w:eastAsia="en-US"/>
    </w:rPr>
  </w:style>
  <w:style w:type="character" w:customStyle="1" w:styleId="NoteHeadingChar2">
    <w:name w:val="Note Heading Char2"/>
    <w:link w:val="NoteHeading"/>
    <w:rsid w:val="00D5509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5095"/>
    <w:rPr>
      <w:rFonts w:ascii="Arial" w:hAnsi="Arial"/>
      <w:sz w:val="32"/>
      <w:lang w:val="en-GB" w:eastAsia="en-US"/>
    </w:rPr>
  </w:style>
  <w:style w:type="character" w:customStyle="1" w:styleId="headeroddChar1">
    <w:name w:val="header odd Char1"/>
    <w:aliases w:val="header4 Char1"/>
    <w:rsid w:val="00D55095"/>
    <w:rPr>
      <w:rFonts w:ascii="Arial" w:hAnsi="Arial"/>
      <w:b/>
      <w:noProof/>
      <w:sz w:val="18"/>
      <w:lang w:val="en-GB" w:eastAsia="en-US" w:bidi="ar-SA"/>
    </w:rPr>
  </w:style>
  <w:style w:type="paragraph" w:styleId="PlainText">
    <w:name w:val="Plain Text"/>
    <w:basedOn w:val="Normal"/>
    <w:link w:val="PlainTextChar4"/>
    <w:rsid w:val="00D5509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55095"/>
    <w:rPr>
      <w:rFonts w:ascii="Consolas" w:hAnsi="Consolas"/>
      <w:sz w:val="21"/>
      <w:szCs w:val="21"/>
      <w:lang w:val="en-GB" w:eastAsia="en-US"/>
    </w:rPr>
  </w:style>
  <w:style w:type="character" w:customStyle="1" w:styleId="PlainTextChar4">
    <w:name w:val="Plain Text Char4"/>
    <w:link w:val="PlainText"/>
    <w:rsid w:val="00D55095"/>
    <w:rPr>
      <w:rFonts w:ascii="Courier New" w:eastAsia="SimSun" w:hAnsi="Courier New"/>
      <w:lang w:val="nb-NO" w:eastAsia="en-US"/>
    </w:rPr>
  </w:style>
  <w:style w:type="character" w:customStyle="1" w:styleId="CharChar25">
    <w:name w:val="Char Char25"/>
    <w:rsid w:val="00D55095"/>
    <w:rPr>
      <w:rFonts w:ascii="Arial" w:hAnsi="Arial"/>
      <w:lang w:val="en-GB" w:eastAsia="en-US"/>
    </w:rPr>
  </w:style>
  <w:style w:type="character" w:customStyle="1" w:styleId="CharChar24">
    <w:name w:val="Char Char24"/>
    <w:rsid w:val="00D55095"/>
    <w:rPr>
      <w:rFonts w:ascii="Arial" w:hAnsi="Arial"/>
      <w:sz w:val="36"/>
      <w:lang w:val="en-GB" w:eastAsia="en-US"/>
    </w:rPr>
  </w:style>
  <w:style w:type="character" w:customStyle="1" w:styleId="CharChar17">
    <w:name w:val="Char Char17"/>
    <w:rsid w:val="00D55095"/>
    <w:rPr>
      <w:rFonts w:ascii="Tahoma" w:hAnsi="Tahoma" w:cs="Tahoma"/>
      <w:shd w:val="clear" w:color="auto" w:fill="000080"/>
      <w:lang w:val="en-GB" w:eastAsia="en-US"/>
    </w:rPr>
  </w:style>
  <w:style w:type="character" w:customStyle="1" w:styleId="CharChar19">
    <w:name w:val="Char Char19"/>
    <w:rsid w:val="00D55095"/>
    <w:rPr>
      <w:rFonts w:ascii="Times New Roman" w:hAnsi="Times New Roman"/>
      <w:lang w:val="en-GB"/>
    </w:rPr>
  </w:style>
  <w:style w:type="character" w:customStyle="1" w:styleId="CharChar20">
    <w:name w:val="Char Char20"/>
    <w:rsid w:val="00D55095"/>
    <w:rPr>
      <w:rFonts w:ascii="Tahoma" w:hAnsi="Tahoma" w:cs="Tahoma"/>
      <w:sz w:val="16"/>
      <w:szCs w:val="16"/>
      <w:lang w:val="en-GB" w:eastAsia="en-US"/>
    </w:rPr>
  </w:style>
  <w:style w:type="paragraph" w:customStyle="1" w:styleId="a2">
    <w:name w:val="수정"/>
    <w:hidden/>
    <w:semiHidden/>
    <w:rsid w:val="00D55095"/>
    <w:rPr>
      <w:rFonts w:ascii="Times New Roman" w:eastAsia="Batang" w:hAnsi="Times New Roman"/>
      <w:lang w:val="en-GB" w:eastAsia="en-US"/>
    </w:rPr>
  </w:style>
  <w:style w:type="character" w:customStyle="1" w:styleId="CharChar30">
    <w:name w:val="Char Char30"/>
    <w:rsid w:val="00D55095"/>
    <w:rPr>
      <w:rFonts w:ascii="Arial" w:hAnsi="Arial"/>
      <w:lang w:val="en-GB" w:eastAsia="en-US"/>
    </w:rPr>
  </w:style>
  <w:style w:type="character" w:customStyle="1" w:styleId="CharChar29">
    <w:name w:val="Char Char29"/>
    <w:rsid w:val="00D55095"/>
    <w:rPr>
      <w:rFonts w:ascii="Arial" w:hAnsi="Arial"/>
      <w:sz w:val="36"/>
      <w:lang w:val="en-GB" w:eastAsia="en-US"/>
    </w:rPr>
  </w:style>
  <w:style w:type="character" w:customStyle="1" w:styleId="CharChar26">
    <w:name w:val="Char Char26"/>
    <w:rsid w:val="00D55095"/>
    <w:rPr>
      <w:rFonts w:ascii="Times New Roman" w:hAnsi="Times New Roman"/>
      <w:lang w:val="en-GB" w:eastAsia="en-US"/>
    </w:rPr>
  </w:style>
  <w:style w:type="character" w:customStyle="1" w:styleId="CharChar28">
    <w:name w:val="Char Char28"/>
    <w:rsid w:val="00D55095"/>
    <w:rPr>
      <w:rFonts w:ascii="Arial" w:hAnsi="Arial"/>
      <w:sz w:val="36"/>
      <w:lang w:val="en-GB" w:eastAsia="en-US"/>
    </w:rPr>
  </w:style>
  <w:style w:type="character" w:customStyle="1" w:styleId="CharChar27">
    <w:name w:val="Char Char27"/>
    <w:rsid w:val="00D55095"/>
    <w:rPr>
      <w:rFonts w:ascii="Arial" w:hAnsi="Arial"/>
      <w:b/>
      <w:i/>
      <w:noProof/>
      <w:sz w:val="18"/>
      <w:lang w:val="en-GB" w:eastAsia="en-US"/>
    </w:rPr>
  </w:style>
  <w:style w:type="character" w:customStyle="1" w:styleId="BalloonTextChar2">
    <w:name w:val="Balloon Text Char2"/>
    <w:uiPriority w:val="99"/>
    <w:rsid w:val="00D5509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D55095"/>
    <w:rPr>
      <w:rFonts w:ascii="Cambria" w:eastAsia="MS Gothic" w:hAnsi="Cambria" w:cs="Times New Roman"/>
      <w:i/>
      <w:iCs/>
      <w:color w:val="243F60"/>
      <w:lang w:eastAsia="en-US"/>
    </w:rPr>
  </w:style>
  <w:style w:type="character" w:customStyle="1" w:styleId="B2Char1">
    <w:name w:val="B2 Char1"/>
    <w:rsid w:val="00D55095"/>
    <w:rPr>
      <w:color w:val="000000"/>
      <w:lang w:val="en-GB" w:eastAsia="ja-JP" w:bidi="ar-SA"/>
    </w:rPr>
  </w:style>
  <w:style w:type="paragraph" w:styleId="IndexHeading">
    <w:name w:val="index heading"/>
    <w:basedOn w:val="Normal"/>
    <w:next w:val="Normal"/>
    <w:rsid w:val="00D5509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55095"/>
    <w:rPr>
      <w:rFonts w:ascii="Times New Roman" w:eastAsia="Batang" w:hAnsi="Times New Roman"/>
      <w:lang w:val="en-GB" w:eastAsia="en-US"/>
    </w:rPr>
  </w:style>
  <w:style w:type="character" w:customStyle="1" w:styleId="T1Char3">
    <w:name w:val="T1 Char3"/>
    <w:aliases w:val="Header 6 Char Char3"/>
    <w:rsid w:val="00D55095"/>
    <w:rPr>
      <w:rFonts w:ascii="Arial" w:eastAsia="Times New Roman" w:hAnsi="Arial" w:cs="Times New Roman"/>
      <w:sz w:val="20"/>
      <w:szCs w:val="20"/>
      <w:lang w:val="en-GB" w:eastAsia="ja-JP"/>
    </w:rPr>
  </w:style>
  <w:style w:type="character" w:customStyle="1" w:styleId="CharChar9">
    <w:name w:val="Char Char9"/>
    <w:rsid w:val="00D55095"/>
    <w:rPr>
      <w:rFonts w:ascii="Arial" w:eastAsia="MS Mincho" w:hAnsi="Arial" w:cs="CG Times (WN)"/>
      <w:kern w:val="0"/>
      <w:sz w:val="22"/>
      <w:szCs w:val="20"/>
      <w:lang w:val="en-GB" w:eastAsia="ar-SA"/>
    </w:rPr>
  </w:style>
  <w:style w:type="character" w:customStyle="1" w:styleId="CharChar3">
    <w:name w:val="Char Char3"/>
    <w:rsid w:val="00D55095"/>
    <w:rPr>
      <w:rFonts w:ascii="Arial" w:hAnsi="Arial"/>
      <w:sz w:val="22"/>
      <w:lang w:val="en-GB" w:eastAsia="en-US" w:bidi="ar-SA"/>
    </w:rPr>
  </w:style>
  <w:style w:type="character" w:customStyle="1" w:styleId="CharChar1">
    <w:name w:val="Char Char1"/>
    <w:rsid w:val="00D550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5095"/>
    <w:rPr>
      <w:rFonts w:ascii="Arial" w:hAnsi="Arial"/>
      <w:sz w:val="32"/>
      <w:lang w:val="en-GB" w:eastAsia="ja-JP" w:bidi="ar-SA"/>
    </w:rPr>
  </w:style>
  <w:style w:type="character" w:customStyle="1" w:styleId="CharChar4">
    <w:name w:val="Char Char4"/>
    <w:rsid w:val="00D55095"/>
    <w:rPr>
      <w:rFonts w:ascii="Courier New" w:hAnsi="Courier New"/>
      <w:lang w:val="nb-NO" w:eastAsia="ja-JP" w:bidi="ar-SA"/>
    </w:rPr>
  </w:style>
  <w:style w:type="character" w:customStyle="1" w:styleId="NOCharChar">
    <w:name w:val="NO Char Char"/>
    <w:rsid w:val="00D550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5095"/>
    <w:rPr>
      <w:rFonts w:ascii="Arial" w:hAnsi="Arial"/>
      <w:sz w:val="32"/>
      <w:lang w:val="en-GB" w:eastAsia="en-US" w:bidi="ar-SA"/>
    </w:rPr>
  </w:style>
  <w:style w:type="character" w:customStyle="1" w:styleId="T1Char2">
    <w:name w:val="T1 Char2"/>
    <w:aliases w:val="Header 6 Char Char2"/>
    <w:rsid w:val="00D55095"/>
    <w:rPr>
      <w:rFonts w:ascii="Arial" w:hAnsi="Arial"/>
      <w:lang w:val="en-GB" w:eastAsia="en-US"/>
    </w:rPr>
  </w:style>
  <w:style w:type="character" w:customStyle="1" w:styleId="CharChar10">
    <w:name w:val="Char Char10"/>
    <w:rsid w:val="00D55095"/>
    <w:rPr>
      <w:rFonts w:ascii="Times New Roman" w:hAnsi="Times New Roman"/>
      <w:lang w:val="en-GB" w:eastAsia="en-US"/>
    </w:rPr>
  </w:style>
  <w:style w:type="paragraph" w:styleId="EndnoteText">
    <w:name w:val="endnote text"/>
    <w:basedOn w:val="Normal"/>
    <w:link w:val="EndnoteTextChar"/>
    <w:rsid w:val="00D5509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55095"/>
    <w:rPr>
      <w:rFonts w:ascii="Times New Roman" w:eastAsia="SimSun" w:hAnsi="Times New Roman"/>
      <w:lang w:val="en-GB" w:eastAsia="en-US"/>
    </w:rPr>
  </w:style>
  <w:style w:type="character" w:styleId="EndnoteReference">
    <w:name w:val="endnote reference"/>
    <w:rsid w:val="00D55095"/>
    <w:rPr>
      <w:vertAlign w:val="superscript"/>
    </w:rPr>
  </w:style>
  <w:style w:type="paragraph" w:customStyle="1" w:styleId="10">
    <w:name w:val="修订1"/>
    <w:hidden/>
    <w:semiHidden/>
    <w:rsid w:val="00D55095"/>
    <w:rPr>
      <w:rFonts w:ascii="Times New Roman" w:eastAsia="Batang" w:hAnsi="Times New Roman"/>
      <w:lang w:val="en-GB" w:eastAsia="en-US"/>
    </w:rPr>
  </w:style>
  <w:style w:type="character" w:customStyle="1" w:styleId="Heading1Char2">
    <w:name w:val="Heading 1 Char2"/>
    <w:rsid w:val="00D5509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5509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5509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D55095"/>
    <w:rPr>
      <w:rFonts w:ascii="Times New Roman" w:eastAsia="SimSun" w:hAnsi="Times New Roman"/>
      <w:lang w:val="en-GB" w:eastAsia="x-none"/>
    </w:rPr>
  </w:style>
  <w:style w:type="character" w:customStyle="1" w:styleId="BodyTextIndentChar4">
    <w:name w:val="Body Text Indent Char4"/>
    <w:uiPriority w:val="99"/>
    <w:rsid w:val="00D55095"/>
    <w:rPr>
      <w:rFonts w:eastAsia="Batang"/>
      <w:lang w:val="en-GB"/>
    </w:rPr>
  </w:style>
  <w:style w:type="character" w:customStyle="1" w:styleId="CharChar15">
    <w:name w:val="Char Char15"/>
    <w:rsid w:val="00D55095"/>
    <w:rPr>
      <w:rFonts w:ascii="Arial" w:hAnsi="Arial"/>
      <w:sz w:val="36"/>
      <w:lang w:val="en-GB"/>
    </w:rPr>
  </w:style>
  <w:style w:type="table" w:styleId="TableGrid">
    <w:name w:val="Table Grid"/>
    <w:aliases w:val="SGS Table Basic 1"/>
    <w:basedOn w:val="TableNormal"/>
    <w:qFormat/>
    <w:rsid w:val="00D550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55095"/>
    <w:rPr>
      <w:rFonts w:ascii="Arial" w:hAnsi="Arial"/>
      <w:lang w:val="en-GB" w:eastAsia="en-US" w:bidi="ar-SA"/>
    </w:rPr>
  </w:style>
  <w:style w:type="character" w:customStyle="1" w:styleId="B1Char1">
    <w:name w:val="B1 Char1"/>
    <w:qFormat/>
    <w:rsid w:val="00D55095"/>
    <w:rPr>
      <w:rFonts w:ascii="Times New Roman" w:hAnsi="Times New Roman"/>
      <w:lang w:val="en-GB"/>
    </w:rPr>
  </w:style>
  <w:style w:type="character" w:customStyle="1" w:styleId="msoins0">
    <w:name w:val="msoins0"/>
    <w:rsid w:val="00D55095"/>
  </w:style>
  <w:style w:type="paragraph" w:customStyle="1" w:styleId="11">
    <w:name w:val="수정1"/>
    <w:hidden/>
    <w:semiHidden/>
    <w:rsid w:val="00D55095"/>
    <w:rPr>
      <w:rFonts w:ascii="Times New Roman" w:eastAsia="Batang" w:hAnsi="Times New Roman"/>
      <w:lang w:val="en-GB" w:eastAsia="en-US"/>
    </w:rPr>
  </w:style>
  <w:style w:type="paragraph" w:customStyle="1" w:styleId="12">
    <w:name w:val="変更箇所1"/>
    <w:hidden/>
    <w:semiHidden/>
    <w:rsid w:val="00D55095"/>
    <w:rPr>
      <w:rFonts w:ascii="Times New Roman" w:eastAsia="MS Mincho" w:hAnsi="Times New Roman"/>
      <w:lang w:val="en-GB" w:eastAsia="en-US"/>
    </w:rPr>
  </w:style>
  <w:style w:type="character" w:customStyle="1" w:styleId="hps">
    <w:name w:val="hps"/>
    <w:rsid w:val="00D5509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D5509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D55095"/>
    <w:rPr>
      <w:rFonts w:ascii="Times New Roman" w:eastAsia="SimSun" w:hAnsi="Times New Roman"/>
      <w:b/>
      <w:lang w:val="x-none" w:eastAsia="x-none"/>
    </w:rPr>
  </w:style>
  <w:style w:type="character" w:styleId="HTMLTypewriter">
    <w:name w:val="HTML Typewriter"/>
    <w:rsid w:val="00D55095"/>
    <w:rPr>
      <w:rFonts w:ascii="Courier New" w:eastAsia="Times New Roman" w:hAnsi="Courier New" w:cs="Courier New"/>
      <w:sz w:val="20"/>
      <w:szCs w:val="20"/>
    </w:rPr>
  </w:style>
  <w:style w:type="character" w:customStyle="1" w:styleId="msoins1">
    <w:name w:val="msoins"/>
    <w:rsid w:val="00D55095"/>
  </w:style>
  <w:style w:type="paragraph" w:styleId="BodyText2">
    <w:name w:val="Body Text 2"/>
    <w:basedOn w:val="Normal"/>
    <w:link w:val="BodyText2Char4"/>
    <w:rsid w:val="00D5509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55095"/>
    <w:rPr>
      <w:rFonts w:ascii="Times New Roman" w:hAnsi="Times New Roman"/>
      <w:lang w:val="en-GB" w:eastAsia="en-US"/>
    </w:rPr>
  </w:style>
  <w:style w:type="character" w:customStyle="1" w:styleId="BodyText2Char4">
    <w:name w:val="Body Text 2 Char4"/>
    <w:link w:val="BodyText2"/>
    <w:rsid w:val="00D55095"/>
    <w:rPr>
      <w:rFonts w:eastAsia="Malgun Gothic"/>
      <w:i/>
      <w:lang w:val="en-GB" w:eastAsia="ko-KR"/>
    </w:rPr>
  </w:style>
  <w:style w:type="paragraph" w:styleId="BodyText3">
    <w:name w:val="Body Text 3"/>
    <w:basedOn w:val="Normal"/>
    <w:link w:val="BodyText3Char4"/>
    <w:rsid w:val="00D5509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55095"/>
    <w:rPr>
      <w:rFonts w:ascii="Times New Roman" w:hAnsi="Times New Roman"/>
      <w:sz w:val="16"/>
      <w:szCs w:val="16"/>
      <w:lang w:val="en-GB" w:eastAsia="en-US"/>
    </w:rPr>
  </w:style>
  <w:style w:type="character" w:customStyle="1" w:styleId="BodyText3Char4">
    <w:name w:val="Body Text 3 Char4"/>
    <w:link w:val="BodyText3"/>
    <w:rsid w:val="00D5509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55095"/>
    <w:rPr>
      <w:b/>
      <w:lang w:val="en-GB" w:eastAsia="en-US" w:bidi="ar-SA"/>
    </w:rPr>
  </w:style>
  <w:style w:type="paragraph" w:styleId="BodyTextIndent2">
    <w:name w:val="Body Text Indent 2"/>
    <w:basedOn w:val="Normal"/>
    <w:link w:val="BodyTextIndent2Char4"/>
    <w:rsid w:val="00D5509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55095"/>
    <w:rPr>
      <w:rFonts w:ascii="Times New Roman" w:hAnsi="Times New Roman"/>
      <w:lang w:val="en-GB" w:eastAsia="en-US"/>
    </w:rPr>
  </w:style>
  <w:style w:type="character" w:customStyle="1" w:styleId="BodyTextIndent2Char4">
    <w:name w:val="Body Text Indent 2 Char4"/>
    <w:link w:val="BodyTextIndent2"/>
    <w:rsid w:val="00D5509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5509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5509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55095"/>
    <w:rPr>
      <w:rFonts w:ascii="Consolas" w:hAnsi="Consolas"/>
      <w:lang w:val="en-GB" w:eastAsia="en-US"/>
    </w:rPr>
  </w:style>
  <w:style w:type="character" w:customStyle="1" w:styleId="HTMLPreformattedChar2">
    <w:name w:val="HTML Preformatted Char2"/>
    <w:link w:val="HTMLPreformatted"/>
    <w:rsid w:val="00D55095"/>
    <w:rPr>
      <w:rFonts w:ascii="Courier New" w:eastAsia="MS Mincho" w:hAnsi="Courier New"/>
      <w:lang w:val="en-GB" w:eastAsia="x-none"/>
    </w:rPr>
  </w:style>
  <w:style w:type="character" w:customStyle="1" w:styleId="Char">
    <w:name w:val="批注主题 Char"/>
    <w:rsid w:val="00D55095"/>
    <w:rPr>
      <w:b/>
      <w:bCs/>
      <w:lang w:val="en-GB" w:eastAsia="en-US" w:bidi="ar-SA"/>
    </w:rPr>
  </w:style>
  <w:style w:type="character" w:customStyle="1" w:styleId="im-content1">
    <w:name w:val="im-content1"/>
    <w:rsid w:val="00D550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55095"/>
  </w:style>
  <w:style w:type="character" w:customStyle="1" w:styleId="B3Char2">
    <w:name w:val="B3 Char2"/>
    <w:qFormat/>
    <w:rsid w:val="00D55095"/>
    <w:rPr>
      <w:rFonts w:ascii="Times New Roman" w:hAnsi="Times New Roman"/>
      <w:lang w:val="en-GB" w:eastAsia="en-US"/>
    </w:rPr>
  </w:style>
  <w:style w:type="character" w:customStyle="1" w:styleId="EditorsNoteChar1">
    <w:name w:val="Editor's Note Char1"/>
    <w:locked/>
    <w:rsid w:val="00D55095"/>
    <w:rPr>
      <w:color w:val="FF0000"/>
      <w:lang w:eastAsia="en-US"/>
    </w:rPr>
  </w:style>
  <w:style w:type="character" w:customStyle="1" w:styleId="PlainTextChar1">
    <w:name w:val="Plain Text Char1"/>
    <w:locked/>
    <w:rsid w:val="00D55095"/>
    <w:rPr>
      <w:rFonts w:ascii="Courier New" w:hAnsi="Courier New"/>
      <w:lang w:val="nb-NO"/>
    </w:rPr>
  </w:style>
  <w:style w:type="character" w:customStyle="1" w:styleId="13">
    <w:name w:val="書式なし (文字)1"/>
    <w:rsid w:val="00D550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55095"/>
    <w:rPr>
      <w:rFonts w:eastAsia="SimSun"/>
    </w:rPr>
  </w:style>
  <w:style w:type="character" w:customStyle="1" w:styleId="14">
    <w:name w:val="文末脚注文字列 (文字)1"/>
    <w:rsid w:val="00D55095"/>
    <w:rPr>
      <w:rFonts w:ascii="Times New Roman" w:hAnsi="Times New Roman" w:cs="Times New Roman" w:hint="default"/>
      <w:lang w:val="en-GB" w:eastAsia="en-US"/>
    </w:rPr>
  </w:style>
  <w:style w:type="character" w:customStyle="1" w:styleId="B2Car">
    <w:name w:val="B2 Car"/>
    <w:rsid w:val="00D5509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55095"/>
    <w:rPr>
      <w:rFonts w:ascii="Arial" w:hAnsi="Arial"/>
      <w:sz w:val="24"/>
      <w:szCs w:val="28"/>
      <w:lang w:val="en-GB" w:eastAsia="en-GB"/>
    </w:rPr>
  </w:style>
  <w:style w:type="character" w:customStyle="1" w:styleId="Heading7Char1">
    <w:name w:val="Heading 7 Char1"/>
    <w:rsid w:val="00D55095"/>
    <w:rPr>
      <w:rFonts w:ascii="Arial" w:hAnsi="Arial"/>
      <w:lang w:val="en-GB"/>
    </w:rPr>
  </w:style>
  <w:style w:type="character" w:customStyle="1" w:styleId="Heading8Char1">
    <w:name w:val="Heading 8 Char1"/>
    <w:rsid w:val="00D55095"/>
    <w:rPr>
      <w:rFonts w:ascii="Arial" w:hAnsi="Arial"/>
      <w:sz w:val="36"/>
      <w:lang w:val="en-GB"/>
    </w:rPr>
  </w:style>
  <w:style w:type="character" w:customStyle="1" w:styleId="Heading9Char1">
    <w:name w:val="Heading 9 Char1"/>
    <w:aliases w:val="Figure Heading Char1,FH Char1,Figure Heading Char,FH Char"/>
    <w:rsid w:val="00D55095"/>
    <w:rPr>
      <w:rFonts w:ascii="Arial" w:hAnsi="Arial"/>
      <w:sz w:val="36"/>
      <w:lang w:val="en-GB"/>
    </w:rPr>
  </w:style>
  <w:style w:type="character" w:customStyle="1" w:styleId="DocumentMapChar1">
    <w:name w:val="Document Map Char1"/>
    <w:uiPriority w:val="99"/>
    <w:semiHidden/>
    <w:rsid w:val="00D55095"/>
    <w:rPr>
      <w:rFonts w:ascii="Tahoma" w:hAnsi="Tahoma"/>
      <w:lang w:val="en-GB" w:eastAsia="en-US"/>
    </w:rPr>
  </w:style>
  <w:style w:type="character" w:customStyle="1" w:styleId="BalloonTextChar1">
    <w:name w:val="Balloon Text Char1"/>
    <w:uiPriority w:val="99"/>
    <w:rsid w:val="00D55095"/>
    <w:rPr>
      <w:rFonts w:ascii="Tahoma" w:hAnsi="Tahoma" w:cs="Tahoma"/>
      <w:sz w:val="16"/>
      <w:szCs w:val="16"/>
      <w:lang w:val="en-GB" w:eastAsia="en-GB" w:bidi="ar-SA"/>
    </w:rPr>
  </w:style>
  <w:style w:type="paragraph" w:styleId="Date">
    <w:name w:val="Date"/>
    <w:basedOn w:val="Normal"/>
    <w:next w:val="Normal"/>
    <w:link w:val="DateChar"/>
    <w:rsid w:val="00D5509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55095"/>
    <w:rPr>
      <w:rFonts w:ascii="Times New Roman" w:hAnsi="Times New Roman"/>
      <w:lang w:val="en-GB" w:eastAsia="x-none"/>
    </w:rPr>
  </w:style>
  <w:style w:type="paragraph" w:customStyle="1" w:styleId="Revision2">
    <w:name w:val="Revision2"/>
    <w:hidden/>
    <w:semiHidden/>
    <w:rsid w:val="00D55095"/>
    <w:rPr>
      <w:rFonts w:ascii="Times New Roman" w:eastAsia="MS Mincho" w:hAnsi="Times New Roman"/>
      <w:lang w:val="en-GB" w:eastAsia="en-US"/>
    </w:rPr>
  </w:style>
  <w:style w:type="character" w:customStyle="1" w:styleId="B3c">
    <w:name w:val="B3 c"/>
    <w:rsid w:val="00D55095"/>
    <w:rPr>
      <w:lang w:val="en-GB" w:eastAsia="en-GB"/>
    </w:rPr>
  </w:style>
  <w:style w:type="paragraph" w:customStyle="1" w:styleId="6">
    <w:name w:val="修订6"/>
    <w:hidden/>
    <w:semiHidden/>
    <w:rsid w:val="00D55095"/>
    <w:rPr>
      <w:rFonts w:ascii="Times New Roman" w:eastAsia="Batang" w:hAnsi="Times New Roman"/>
      <w:lang w:val="en-GB" w:eastAsia="en-US"/>
    </w:rPr>
  </w:style>
  <w:style w:type="character" w:customStyle="1" w:styleId="fontstyle01">
    <w:name w:val="fontstyle01"/>
    <w:rsid w:val="00D55095"/>
    <w:rPr>
      <w:rFonts w:ascii="Times-Roman" w:hAnsi="Times-Roman" w:hint="default"/>
      <w:b w:val="0"/>
      <w:bCs w:val="0"/>
      <w:i w:val="0"/>
      <w:iCs w:val="0"/>
      <w:color w:val="000000"/>
      <w:sz w:val="20"/>
      <w:szCs w:val="20"/>
    </w:rPr>
  </w:style>
  <w:style w:type="paragraph" w:customStyle="1" w:styleId="3">
    <w:name w:val="修订3"/>
    <w:hidden/>
    <w:semiHidden/>
    <w:rsid w:val="00D55095"/>
    <w:rPr>
      <w:rFonts w:ascii="Times New Roman" w:eastAsia="Batang" w:hAnsi="Times New Roman"/>
      <w:lang w:val="en-GB" w:eastAsia="en-US"/>
    </w:rPr>
  </w:style>
  <w:style w:type="paragraph" w:customStyle="1" w:styleId="22">
    <w:name w:val="수정2"/>
    <w:hidden/>
    <w:semiHidden/>
    <w:rsid w:val="00D55095"/>
    <w:rPr>
      <w:rFonts w:ascii="Times New Roman" w:eastAsia="Batang" w:hAnsi="Times New Roman"/>
      <w:lang w:val="en-GB" w:eastAsia="en-US"/>
    </w:rPr>
  </w:style>
  <w:style w:type="character" w:customStyle="1" w:styleId="apple-style-span">
    <w:name w:val="apple-style-span"/>
    <w:rsid w:val="00D55095"/>
  </w:style>
  <w:style w:type="character" w:customStyle="1" w:styleId="Titre3Car">
    <w:name w:val="Titre 3 Car"/>
    <w:rsid w:val="00D55095"/>
    <w:rPr>
      <w:rFonts w:ascii="Arial" w:hAnsi="Arial"/>
      <w:sz w:val="28"/>
      <w:szCs w:val="28"/>
      <w:lang w:val="en-GB" w:eastAsia="en-GB"/>
    </w:rPr>
  </w:style>
  <w:style w:type="character" w:customStyle="1" w:styleId="CommentTextChar1">
    <w:name w:val="Comment Text Char1"/>
    <w:rsid w:val="00D55095"/>
    <w:rPr>
      <w:lang w:val="en-GB" w:eastAsia="x-none"/>
    </w:rPr>
  </w:style>
  <w:style w:type="character" w:customStyle="1" w:styleId="H6Car">
    <w:name w:val="H6 Car"/>
    <w:rsid w:val="00D55095"/>
    <w:rPr>
      <w:rFonts w:ascii="Arial" w:eastAsia="Times New Roman" w:hAnsi="Arial" w:cs="Times New Roman"/>
      <w:szCs w:val="20"/>
      <w:lang w:val="en-GB"/>
    </w:rPr>
  </w:style>
  <w:style w:type="character" w:customStyle="1" w:styleId="NOChar1">
    <w:name w:val="NO Char1"/>
    <w:qFormat/>
    <w:rsid w:val="00D55095"/>
    <w:rPr>
      <w:rFonts w:eastAsia="MS Mincho"/>
      <w:lang w:val="en-GB" w:eastAsia="en-US" w:bidi="ar-SA"/>
    </w:rPr>
  </w:style>
  <w:style w:type="character" w:customStyle="1" w:styleId="a3">
    <w:name w:val="+"/>
    <w:aliases w:val="superscript"/>
    <w:rsid w:val="00D55095"/>
    <w:rPr>
      <w:vertAlign w:val="superscript"/>
    </w:rPr>
  </w:style>
  <w:style w:type="character" w:customStyle="1" w:styleId="CommentSubjectChar1">
    <w:name w:val="Comment Subject Char1"/>
    <w:uiPriority w:val="99"/>
    <w:rsid w:val="00D5509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509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55095"/>
    <w:rPr>
      <w:sz w:val="28"/>
      <w:lang w:val="en-GB" w:eastAsia="en-US"/>
    </w:rPr>
  </w:style>
  <w:style w:type="character" w:customStyle="1" w:styleId="apple-converted-space">
    <w:name w:val="apple-converted-space"/>
    <w:qFormat/>
    <w:rsid w:val="00D5509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D55095"/>
    <w:rPr>
      <w:sz w:val="28"/>
      <w:lang w:val="en-GB" w:eastAsia="en-US"/>
    </w:rPr>
  </w:style>
  <w:style w:type="character" w:customStyle="1" w:styleId="mediumtext1">
    <w:name w:val="medium_text1"/>
    <w:rsid w:val="00D55095"/>
    <w:rPr>
      <w:sz w:val="18"/>
      <w:szCs w:val="18"/>
    </w:rPr>
  </w:style>
  <w:style w:type="character" w:customStyle="1" w:styleId="shorttext1">
    <w:name w:val="short_text1"/>
    <w:rsid w:val="00D55095"/>
    <w:rPr>
      <w:sz w:val="29"/>
      <w:szCs w:val="29"/>
    </w:rPr>
  </w:style>
  <w:style w:type="character" w:customStyle="1" w:styleId="EditorsNoteCharCharChar">
    <w:name w:val="Editor's Note Char Char Char"/>
    <w:rsid w:val="00D5509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09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550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50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509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D5509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55095"/>
    <w:rPr>
      <w:rFonts w:ascii="Times New Roman" w:eastAsia="SimSun" w:hAnsi="Times New Roman"/>
      <w:lang w:val="en-GB" w:eastAsia="en-US"/>
    </w:rPr>
  </w:style>
  <w:style w:type="paragraph" w:styleId="BodyTextIndent3">
    <w:name w:val="Body Text Indent 3"/>
    <w:basedOn w:val="Normal"/>
    <w:link w:val="BodyTextIndent3Char"/>
    <w:rsid w:val="00D5509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55095"/>
    <w:rPr>
      <w:rFonts w:ascii="Times New Roman" w:hAnsi="Times New Roman"/>
      <w:lang w:val="x-none" w:eastAsia="ja-JP"/>
    </w:rPr>
  </w:style>
  <w:style w:type="character" w:customStyle="1" w:styleId="h4CharChar">
    <w:name w:val="h4 Char Char"/>
    <w:rsid w:val="00D55095"/>
    <w:rPr>
      <w:rFonts w:ascii="Arial" w:hAnsi="Arial"/>
      <w:sz w:val="24"/>
      <w:lang w:val="en-GB" w:eastAsia="ja-JP" w:bidi="ar-SA"/>
    </w:rPr>
  </w:style>
  <w:style w:type="character" w:customStyle="1" w:styleId="FigureCaption1">
    <w:name w:val="Figure Caption1"/>
    <w:aliases w:val="fc Char1,Figure Caption Char Char"/>
    <w:rsid w:val="00D55095"/>
    <w:rPr>
      <w:rFonts w:ascii="Arial" w:eastAsia="????" w:hAnsi="Arial" w:cs="Arial"/>
      <w:color w:val="0000FF"/>
      <w:kern w:val="2"/>
      <w:lang w:val="en-US" w:eastAsia="en-US" w:bidi="ar-SA"/>
    </w:rPr>
  </w:style>
  <w:style w:type="character" w:customStyle="1" w:styleId="H1">
    <w:name w:val="H1_"/>
    <w:rsid w:val="00D550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50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50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50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5095"/>
    <w:rPr>
      <w:rFonts w:ascii="Arial" w:eastAsia="MS Mincho" w:hAnsi="Arial"/>
      <w:sz w:val="22"/>
      <w:lang w:val="en-GB" w:eastAsia="en-US" w:bidi="ar-SA"/>
    </w:rPr>
  </w:style>
  <w:style w:type="character" w:customStyle="1" w:styleId="T1Car">
    <w:name w:val="T1 Car"/>
    <w:aliases w:val="Header 6 Car Car"/>
    <w:rsid w:val="00D5509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50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509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509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550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509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55095"/>
    <w:rPr>
      <w:rFonts w:ascii="Arial" w:hAnsi="Arial"/>
      <w:sz w:val="28"/>
      <w:lang w:val="en-GB" w:eastAsia="ja-JP" w:bidi="ar-SA"/>
    </w:rPr>
  </w:style>
  <w:style w:type="character" w:customStyle="1" w:styleId="Absatz-Standardschriftart">
    <w:name w:val="Absatz-Standardschriftart"/>
    <w:rsid w:val="00D55095"/>
  </w:style>
  <w:style w:type="character" w:customStyle="1" w:styleId="WW-Absatz-Standardschriftart">
    <w:name w:val="WW-Absatz-Standardschriftart"/>
    <w:rsid w:val="00D55095"/>
  </w:style>
  <w:style w:type="character" w:customStyle="1" w:styleId="WW8Num1z0">
    <w:name w:val="WW8Num1z0"/>
    <w:rsid w:val="00D55095"/>
    <w:rPr>
      <w:rFonts w:ascii="Symbol" w:hAnsi="Symbol"/>
    </w:rPr>
  </w:style>
  <w:style w:type="character" w:customStyle="1" w:styleId="WW8Num5z0">
    <w:name w:val="WW8Num5z0"/>
    <w:rsid w:val="00D55095"/>
    <w:rPr>
      <w:rFonts w:ascii="Times New Roman" w:eastAsia="MS Mincho" w:hAnsi="Times New Roman" w:cs="Times New Roman"/>
    </w:rPr>
  </w:style>
  <w:style w:type="character" w:customStyle="1" w:styleId="WW8Num5z1">
    <w:name w:val="WW8Num5z1"/>
    <w:rsid w:val="00D55095"/>
    <w:rPr>
      <w:rFonts w:ascii="Courier New" w:hAnsi="Courier New" w:cs="Courier New"/>
    </w:rPr>
  </w:style>
  <w:style w:type="character" w:customStyle="1" w:styleId="WW8Num5z2">
    <w:name w:val="WW8Num5z2"/>
    <w:rsid w:val="00D55095"/>
    <w:rPr>
      <w:rFonts w:ascii="Wingdings" w:hAnsi="Wingdings"/>
    </w:rPr>
  </w:style>
  <w:style w:type="character" w:customStyle="1" w:styleId="WW8Num5z3">
    <w:name w:val="WW8Num5z3"/>
    <w:rsid w:val="00D55095"/>
    <w:rPr>
      <w:rFonts w:ascii="Symbol" w:hAnsi="Symbol"/>
    </w:rPr>
  </w:style>
  <w:style w:type="character" w:customStyle="1" w:styleId="WW8Num6z0">
    <w:name w:val="WW8Num6z0"/>
    <w:rsid w:val="00D55095"/>
    <w:rPr>
      <w:rFonts w:ascii="Arial" w:eastAsia="MS Mincho" w:hAnsi="Arial" w:cs="Arial"/>
    </w:rPr>
  </w:style>
  <w:style w:type="character" w:customStyle="1" w:styleId="WW8Num6z1">
    <w:name w:val="WW8Num6z1"/>
    <w:rsid w:val="00D55095"/>
    <w:rPr>
      <w:rFonts w:ascii="Courier New" w:hAnsi="Courier New" w:cs="Courier New"/>
    </w:rPr>
  </w:style>
  <w:style w:type="character" w:customStyle="1" w:styleId="WW8Num6z2">
    <w:name w:val="WW8Num6z2"/>
    <w:rsid w:val="00D55095"/>
    <w:rPr>
      <w:rFonts w:ascii="Wingdings" w:hAnsi="Wingdings"/>
    </w:rPr>
  </w:style>
  <w:style w:type="character" w:customStyle="1" w:styleId="WW8Num6z3">
    <w:name w:val="WW8Num6z3"/>
    <w:rsid w:val="00D55095"/>
    <w:rPr>
      <w:rFonts w:ascii="Symbol" w:hAnsi="Symbol"/>
    </w:rPr>
  </w:style>
  <w:style w:type="character" w:customStyle="1" w:styleId="WW8Num9z0">
    <w:name w:val="WW8Num9z0"/>
    <w:rsid w:val="00D55095"/>
    <w:rPr>
      <w:rFonts w:ascii="Times New Roman" w:eastAsia="MS Mincho" w:hAnsi="Times New Roman" w:cs="Times New Roman"/>
    </w:rPr>
  </w:style>
  <w:style w:type="character" w:customStyle="1" w:styleId="WW8Num9z1">
    <w:name w:val="WW8Num9z1"/>
    <w:rsid w:val="00D55095"/>
    <w:rPr>
      <w:rFonts w:ascii="Courier New" w:hAnsi="Courier New" w:cs="Courier New"/>
    </w:rPr>
  </w:style>
  <w:style w:type="character" w:customStyle="1" w:styleId="WW8Num9z2">
    <w:name w:val="WW8Num9z2"/>
    <w:rsid w:val="00D55095"/>
    <w:rPr>
      <w:rFonts w:ascii="Wingdings" w:hAnsi="Wingdings"/>
    </w:rPr>
  </w:style>
  <w:style w:type="character" w:customStyle="1" w:styleId="WW8Num9z3">
    <w:name w:val="WW8Num9z3"/>
    <w:rsid w:val="00D55095"/>
    <w:rPr>
      <w:rFonts w:ascii="Symbol" w:hAnsi="Symbol"/>
    </w:rPr>
  </w:style>
  <w:style w:type="character" w:customStyle="1" w:styleId="WW8Num11z0">
    <w:name w:val="WW8Num11z0"/>
    <w:rsid w:val="00D55095"/>
    <w:rPr>
      <w:rFonts w:ascii="Times New Roman" w:eastAsia="MS Mincho" w:hAnsi="Times New Roman" w:cs="Times New Roman"/>
    </w:rPr>
  </w:style>
  <w:style w:type="character" w:customStyle="1" w:styleId="WW8Num11z1">
    <w:name w:val="WW8Num11z1"/>
    <w:rsid w:val="00D55095"/>
    <w:rPr>
      <w:rFonts w:ascii="Courier New" w:hAnsi="Courier New" w:cs="Courier New"/>
    </w:rPr>
  </w:style>
  <w:style w:type="character" w:customStyle="1" w:styleId="WW8Num11z2">
    <w:name w:val="WW8Num11z2"/>
    <w:rsid w:val="00D55095"/>
    <w:rPr>
      <w:rFonts w:ascii="Wingdings" w:hAnsi="Wingdings"/>
    </w:rPr>
  </w:style>
  <w:style w:type="character" w:customStyle="1" w:styleId="WW8Num11z3">
    <w:name w:val="WW8Num11z3"/>
    <w:rsid w:val="00D55095"/>
    <w:rPr>
      <w:rFonts w:ascii="Symbol" w:hAnsi="Symbol"/>
    </w:rPr>
  </w:style>
  <w:style w:type="character" w:customStyle="1" w:styleId="WW8Num15z0">
    <w:name w:val="WW8Num15z0"/>
    <w:rsid w:val="00D55095"/>
    <w:rPr>
      <w:rFonts w:ascii="Times New Roman" w:eastAsia="Times New Roman" w:hAnsi="Times New Roman" w:cs="Times New Roman"/>
    </w:rPr>
  </w:style>
  <w:style w:type="character" w:customStyle="1" w:styleId="WW8Num15z1">
    <w:name w:val="WW8Num15z1"/>
    <w:rsid w:val="00D55095"/>
    <w:rPr>
      <w:rFonts w:ascii="Courier New" w:hAnsi="Courier New" w:cs="Courier New"/>
    </w:rPr>
  </w:style>
  <w:style w:type="character" w:customStyle="1" w:styleId="WW8Num15z2">
    <w:name w:val="WW8Num15z2"/>
    <w:rsid w:val="00D55095"/>
    <w:rPr>
      <w:rFonts w:ascii="Wingdings" w:hAnsi="Wingdings"/>
    </w:rPr>
  </w:style>
  <w:style w:type="character" w:customStyle="1" w:styleId="WW8Num15z3">
    <w:name w:val="WW8Num15z3"/>
    <w:rsid w:val="00D55095"/>
    <w:rPr>
      <w:rFonts w:ascii="Symbol" w:hAnsi="Symbol"/>
    </w:rPr>
  </w:style>
  <w:style w:type="character" w:customStyle="1" w:styleId="WW8Num16z0">
    <w:name w:val="WW8Num16z0"/>
    <w:rsid w:val="00D55095"/>
    <w:rPr>
      <w:rFonts w:ascii="Times New Roman" w:eastAsia="MS Mincho" w:hAnsi="Times New Roman" w:cs="Times New Roman"/>
    </w:rPr>
  </w:style>
  <w:style w:type="character" w:customStyle="1" w:styleId="WW8Num16z1">
    <w:name w:val="WW8Num16z1"/>
    <w:rsid w:val="00D55095"/>
    <w:rPr>
      <w:rFonts w:ascii="Courier New" w:hAnsi="Courier New" w:cs="Courier New"/>
    </w:rPr>
  </w:style>
  <w:style w:type="character" w:customStyle="1" w:styleId="WW8Num16z2">
    <w:name w:val="WW8Num16z2"/>
    <w:rsid w:val="00D55095"/>
    <w:rPr>
      <w:rFonts w:ascii="Wingdings" w:hAnsi="Wingdings"/>
    </w:rPr>
  </w:style>
  <w:style w:type="character" w:customStyle="1" w:styleId="WW8Num16z3">
    <w:name w:val="WW8Num16z3"/>
    <w:rsid w:val="00D55095"/>
    <w:rPr>
      <w:rFonts w:ascii="Symbol" w:hAnsi="Symbol"/>
    </w:rPr>
  </w:style>
  <w:style w:type="character" w:customStyle="1" w:styleId="WW8Num18z0">
    <w:name w:val="WW8Num18z0"/>
    <w:rsid w:val="00D55095"/>
    <w:rPr>
      <w:rFonts w:ascii="Times New Roman" w:eastAsia="Times New Roman" w:hAnsi="Times New Roman" w:cs="Times New Roman"/>
    </w:rPr>
  </w:style>
  <w:style w:type="character" w:customStyle="1" w:styleId="WW8Num18z1">
    <w:name w:val="WW8Num18z1"/>
    <w:rsid w:val="00D55095"/>
    <w:rPr>
      <w:rFonts w:ascii="Courier New" w:hAnsi="Courier New" w:cs="Courier New"/>
    </w:rPr>
  </w:style>
  <w:style w:type="character" w:customStyle="1" w:styleId="WW8Num18z2">
    <w:name w:val="WW8Num18z2"/>
    <w:rsid w:val="00D55095"/>
    <w:rPr>
      <w:rFonts w:ascii="Wingdings" w:hAnsi="Wingdings"/>
    </w:rPr>
  </w:style>
  <w:style w:type="character" w:customStyle="1" w:styleId="WW8Num18z3">
    <w:name w:val="WW8Num18z3"/>
    <w:rsid w:val="00D55095"/>
    <w:rPr>
      <w:rFonts w:ascii="Symbol" w:hAnsi="Symbol"/>
    </w:rPr>
  </w:style>
  <w:style w:type="character" w:customStyle="1" w:styleId="WW8Num19z0">
    <w:name w:val="WW8Num19z0"/>
    <w:rsid w:val="00D55095"/>
    <w:rPr>
      <w:rFonts w:ascii="Times New Roman" w:eastAsia="MS Mincho" w:hAnsi="Times New Roman" w:cs="Times New Roman"/>
    </w:rPr>
  </w:style>
  <w:style w:type="character" w:customStyle="1" w:styleId="WW8Num19z1">
    <w:name w:val="WW8Num19z1"/>
    <w:rsid w:val="00D55095"/>
    <w:rPr>
      <w:rFonts w:ascii="Wingdings" w:hAnsi="Wingdings"/>
    </w:rPr>
  </w:style>
  <w:style w:type="character" w:customStyle="1" w:styleId="WW8Num25z0">
    <w:name w:val="WW8Num25z0"/>
    <w:rsid w:val="00D55095"/>
    <w:rPr>
      <w:rFonts w:ascii="Arial" w:eastAsia="SimSun" w:hAnsi="Arial" w:cs="Arial"/>
    </w:rPr>
  </w:style>
  <w:style w:type="character" w:customStyle="1" w:styleId="WW8Num25z1">
    <w:name w:val="WW8Num25z1"/>
    <w:rsid w:val="00D55095"/>
    <w:rPr>
      <w:rFonts w:ascii="Wingdings" w:hAnsi="Wingdings"/>
    </w:rPr>
  </w:style>
  <w:style w:type="character" w:customStyle="1" w:styleId="WW8Num28z0">
    <w:name w:val="WW8Num28z0"/>
    <w:rsid w:val="00D55095"/>
    <w:rPr>
      <w:rFonts w:ascii="Times New Roman" w:eastAsia="MS Mincho" w:hAnsi="Times New Roman" w:cs="Times New Roman"/>
    </w:rPr>
  </w:style>
  <w:style w:type="character" w:customStyle="1" w:styleId="WW8Num28z1">
    <w:name w:val="WW8Num28z1"/>
    <w:rsid w:val="00D55095"/>
    <w:rPr>
      <w:rFonts w:ascii="Courier New" w:hAnsi="Courier New" w:cs="Courier New"/>
    </w:rPr>
  </w:style>
  <w:style w:type="character" w:customStyle="1" w:styleId="WW8Num28z2">
    <w:name w:val="WW8Num28z2"/>
    <w:rsid w:val="00D55095"/>
    <w:rPr>
      <w:rFonts w:ascii="Wingdings" w:hAnsi="Wingdings"/>
    </w:rPr>
  </w:style>
  <w:style w:type="character" w:customStyle="1" w:styleId="WW8Num28z3">
    <w:name w:val="WW8Num28z3"/>
    <w:rsid w:val="00D55095"/>
    <w:rPr>
      <w:rFonts w:ascii="Symbol" w:hAnsi="Symbol"/>
    </w:rPr>
  </w:style>
  <w:style w:type="character" w:customStyle="1" w:styleId="WW8Num32z0">
    <w:name w:val="WW8Num32z0"/>
    <w:rsid w:val="00D55095"/>
    <w:rPr>
      <w:rFonts w:ascii="Times New Roman" w:eastAsia="Times New Roman" w:hAnsi="Times New Roman" w:cs="Times New Roman"/>
    </w:rPr>
  </w:style>
  <w:style w:type="character" w:customStyle="1" w:styleId="WW8Num32z1">
    <w:name w:val="WW8Num32z1"/>
    <w:rsid w:val="00D55095"/>
    <w:rPr>
      <w:rFonts w:ascii="Courier New" w:hAnsi="Courier New" w:cs="Courier New"/>
    </w:rPr>
  </w:style>
  <w:style w:type="character" w:customStyle="1" w:styleId="WW8Num32z2">
    <w:name w:val="WW8Num32z2"/>
    <w:rsid w:val="00D55095"/>
    <w:rPr>
      <w:rFonts w:ascii="Wingdings" w:hAnsi="Wingdings"/>
    </w:rPr>
  </w:style>
  <w:style w:type="character" w:customStyle="1" w:styleId="WW8Num32z3">
    <w:name w:val="WW8Num32z3"/>
    <w:rsid w:val="00D55095"/>
    <w:rPr>
      <w:rFonts w:ascii="Symbol" w:hAnsi="Symbol"/>
    </w:rPr>
  </w:style>
  <w:style w:type="character" w:customStyle="1" w:styleId="WW8Num34z0">
    <w:name w:val="WW8Num34z0"/>
    <w:rsid w:val="00D55095"/>
    <w:rPr>
      <w:rFonts w:ascii="Times New Roman" w:eastAsia="SimSun" w:hAnsi="Times New Roman" w:cs="Times New Roman"/>
    </w:rPr>
  </w:style>
  <w:style w:type="character" w:customStyle="1" w:styleId="WW8Num34z1">
    <w:name w:val="WW8Num34z1"/>
    <w:rsid w:val="00D55095"/>
    <w:rPr>
      <w:rFonts w:ascii="Wingdings" w:hAnsi="Wingdings"/>
    </w:rPr>
  </w:style>
  <w:style w:type="character" w:customStyle="1" w:styleId="WW8Num35z0">
    <w:name w:val="WW8Num35z0"/>
    <w:rsid w:val="00D55095"/>
    <w:rPr>
      <w:rFonts w:ascii="Times New Roman" w:eastAsia="SimSun" w:hAnsi="Times New Roman" w:cs="Times New Roman"/>
    </w:rPr>
  </w:style>
  <w:style w:type="character" w:customStyle="1" w:styleId="WW8Num35z1">
    <w:name w:val="WW8Num35z1"/>
    <w:rsid w:val="00D55095"/>
    <w:rPr>
      <w:rFonts w:ascii="Wingdings" w:hAnsi="Wingdings"/>
    </w:rPr>
  </w:style>
  <w:style w:type="character" w:customStyle="1" w:styleId="WW8Num36z0">
    <w:name w:val="WW8Num36z0"/>
    <w:rsid w:val="00D55095"/>
    <w:rPr>
      <w:rFonts w:ascii="Times New Roman" w:eastAsia="SimSun" w:hAnsi="Times New Roman" w:cs="Times New Roman"/>
    </w:rPr>
  </w:style>
  <w:style w:type="character" w:customStyle="1" w:styleId="WW8Num36z1">
    <w:name w:val="WW8Num36z1"/>
    <w:rsid w:val="00D55095"/>
    <w:rPr>
      <w:rFonts w:ascii="Wingdings" w:hAnsi="Wingdings"/>
    </w:rPr>
  </w:style>
  <w:style w:type="character" w:customStyle="1" w:styleId="WW8Num39z0">
    <w:name w:val="WW8Num39z0"/>
    <w:rsid w:val="00D55095"/>
    <w:rPr>
      <w:rFonts w:ascii="Times New Roman" w:eastAsia="SimSun" w:hAnsi="Times New Roman" w:cs="Times New Roman"/>
    </w:rPr>
  </w:style>
  <w:style w:type="character" w:customStyle="1" w:styleId="WW8Num39z1">
    <w:name w:val="WW8Num39z1"/>
    <w:rsid w:val="00D55095"/>
    <w:rPr>
      <w:rFonts w:ascii="Wingdings" w:hAnsi="Wingdings"/>
    </w:rPr>
  </w:style>
  <w:style w:type="character" w:customStyle="1" w:styleId="WW8NumSt1z0">
    <w:name w:val="WW8NumSt1z0"/>
    <w:rsid w:val="00D55095"/>
    <w:rPr>
      <w:rFonts w:ascii="Symbol" w:hAnsi="Symbol"/>
    </w:rPr>
  </w:style>
  <w:style w:type="character" w:customStyle="1" w:styleId="WW8NumSt18z0">
    <w:name w:val="WW8NumSt18z0"/>
    <w:rsid w:val="00D55095"/>
    <w:rPr>
      <w:rFonts w:ascii="Geneva" w:hAnsi="Geneva"/>
    </w:rPr>
  </w:style>
  <w:style w:type="character" w:customStyle="1" w:styleId="a4">
    <w:name w:val="段落フォント"/>
    <w:rsid w:val="00D55095"/>
  </w:style>
  <w:style w:type="character" w:customStyle="1" w:styleId="a5">
    <w:name w:val="脚注番号"/>
    <w:rsid w:val="00D55095"/>
    <w:rPr>
      <w:b/>
      <w:position w:val="3"/>
      <w:sz w:val="16"/>
    </w:rPr>
  </w:style>
  <w:style w:type="character" w:customStyle="1" w:styleId="a6">
    <w:name w:val="コメント参照"/>
    <w:rsid w:val="00D55095"/>
    <w:rPr>
      <w:sz w:val="16"/>
    </w:rPr>
  </w:style>
  <w:style w:type="character" w:customStyle="1" w:styleId="H10">
    <w:name w:val="H1 (文字)"/>
    <w:rsid w:val="00D55095"/>
    <w:rPr>
      <w:rFonts w:ascii="Arial" w:eastAsia="MS Mincho" w:hAnsi="Arial"/>
      <w:sz w:val="36"/>
      <w:lang w:val="en-GB" w:eastAsia="ar-SA" w:bidi="ar-SA"/>
    </w:rPr>
  </w:style>
  <w:style w:type="character" w:customStyle="1" w:styleId="Head2A">
    <w:name w:val="Head2A (文字)"/>
    <w:rsid w:val="00D55095"/>
    <w:rPr>
      <w:rFonts w:ascii="Arial" w:eastAsia="MS Mincho" w:hAnsi="Arial"/>
      <w:sz w:val="32"/>
      <w:lang w:val="en-GB" w:eastAsia="ar-SA" w:bidi="ar-SA"/>
    </w:rPr>
  </w:style>
  <w:style w:type="character" w:customStyle="1" w:styleId="Underrubrik2">
    <w:name w:val="Underrubrik2 (文字)"/>
    <w:rsid w:val="00D55095"/>
    <w:rPr>
      <w:rFonts w:ascii="Arial" w:eastAsia="MS Mincho" w:hAnsi="Arial"/>
      <w:sz w:val="28"/>
      <w:lang w:val="en-GB" w:eastAsia="ar-SA" w:bidi="ar-SA"/>
    </w:rPr>
  </w:style>
  <w:style w:type="character" w:customStyle="1" w:styleId="h4">
    <w:name w:val="h4 (文字)"/>
    <w:rsid w:val="00D55095"/>
    <w:rPr>
      <w:rFonts w:ascii="Arial" w:eastAsia="MS Mincho" w:hAnsi="Arial" w:cs="Arial"/>
      <w:color w:val="0000FF"/>
      <w:kern w:val="2"/>
      <w:sz w:val="24"/>
      <w:szCs w:val="28"/>
      <w:lang w:val="en-GB" w:eastAsia="ar-SA" w:bidi="ar-SA"/>
    </w:rPr>
  </w:style>
  <w:style w:type="character" w:customStyle="1" w:styleId="M5">
    <w:name w:val="M5 (文字)"/>
    <w:rsid w:val="00D55095"/>
    <w:rPr>
      <w:rFonts w:ascii="Arial" w:eastAsia="MS Mincho" w:hAnsi="Arial"/>
      <w:sz w:val="22"/>
      <w:lang w:val="en-GB" w:eastAsia="ar-SA" w:bidi="ar-SA"/>
    </w:rPr>
  </w:style>
  <w:style w:type="character" w:customStyle="1" w:styleId="T1">
    <w:name w:val="T1 (文字)"/>
    <w:rsid w:val="00D55095"/>
    <w:rPr>
      <w:rFonts w:ascii="Arial" w:eastAsia="MS Mincho" w:hAnsi="Arial"/>
      <w:lang w:val="en-GB" w:eastAsia="ar-SA" w:bidi="ar-SA"/>
    </w:rPr>
  </w:style>
  <w:style w:type="character" w:customStyle="1" w:styleId="headerodd">
    <w:name w:val="header odd (文字)"/>
    <w:rsid w:val="00D55095"/>
    <w:rPr>
      <w:rFonts w:ascii="Arial" w:eastAsia="MS Mincho" w:hAnsi="Arial"/>
      <w:b/>
      <w:sz w:val="18"/>
      <w:lang w:val="en-GB" w:eastAsia="ar-SA" w:bidi="ar-SA"/>
    </w:rPr>
  </w:style>
  <w:style w:type="character" w:customStyle="1" w:styleId="footnotetext1">
    <w:name w:val="footnote text1 (文字)"/>
    <w:rsid w:val="00D55095"/>
    <w:rPr>
      <w:rFonts w:eastAsia="MS Mincho"/>
      <w:sz w:val="16"/>
      <w:lang w:val="en-GB" w:eastAsia="ar-SA" w:bidi="ar-SA"/>
    </w:rPr>
  </w:style>
  <w:style w:type="character" w:customStyle="1" w:styleId="cap">
    <w:name w:val="cap (文字)"/>
    <w:rsid w:val="00D55095"/>
    <w:rPr>
      <w:rFonts w:eastAsia="MS Mincho"/>
      <w:b/>
      <w:lang w:val="en-GB" w:eastAsia="ar-SA" w:bidi="ar-SA"/>
    </w:rPr>
  </w:style>
  <w:style w:type="character" w:customStyle="1" w:styleId="bt">
    <w:name w:val="bt (文字)"/>
    <w:rsid w:val="00D55095"/>
    <w:rPr>
      <w:rFonts w:eastAsia="MS Mincho"/>
      <w:lang w:val="en-GB" w:eastAsia="ar-SA" w:bidi="ar-SA"/>
    </w:rPr>
  </w:style>
  <w:style w:type="character" w:customStyle="1" w:styleId="a7">
    <w:name w:val="番号付け記号"/>
    <w:rsid w:val="00D55095"/>
  </w:style>
  <w:style w:type="character" w:customStyle="1" w:styleId="WW8Num27z0">
    <w:name w:val="WW8Num27z0"/>
    <w:rsid w:val="00D55095"/>
    <w:rPr>
      <w:rFonts w:ascii="Arial" w:eastAsia="Times New Roman" w:hAnsi="Arial" w:cs="Arial"/>
    </w:rPr>
  </w:style>
  <w:style w:type="character" w:customStyle="1" w:styleId="WW8Num27z1">
    <w:name w:val="WW8Num27z1"/>
    <w:rsid w:val="00D55095"/>
    <w:rPr>
      <w:rFonts w:ascii="Courier New" w:hAnsi="Courier New" w:cs="Courier New"/>
    </w:rPr>
  </w:style>
  <w:style w:type="character" w:customStyle="1" w:styleId="WW8Num27z2">
    <w:name w:val="WW8Num27z2"/>
    <w:rsid w:val="00D55095"/>
    <w:rPr>
      <w:rFonts w:ascii="Wingdings" w:hAnsi="Wingdings"/>
    </w:rPr>
  </w:style>
  <w:style w:type="character" w:customStyle="1" w:styleId="WW8Num27z3">
    <w:name w:val="WW8Num27z3"/>
    <w:rsid w:val="00D55095"/>
    <w:rPr>
      <w:rFonts w:ascii="Symbol" w:hAnsi="Symbol"/>
    </w:rPr>
  </w:style>
  <w:style w:type="character" w:customStyle="1" w:styleId="WW8Num29z0">
    <w:name w:val="WW8Num29z0"/>
    <w:rsid w:val="00D55095"/>
    <w:rPr>
      <w:rFonts w:ascii="Times New Roman" w:eastAsia="MS Mincho" w:hAnsi="Times New Roman" w:cs="Times New Roman"/>
    </w:rPr>
  </w:style>
  <w:style w:type="character" w:customStyle="1" w:styleId="WW8Num29z1">
    <w:name w:val="WW8Num29z1"/>
    <w:rsid w:val="00D55095"/>
    <w:rPr>
      <w:rFonts w:ascii="Courier New" w:hAnsi="Courier New" w:cs="Courier New"/>
    </w:rPr>
  </w:style>
  <w:style w:type="character" w:customStyle="1" w:styleId="WW8Num29z2">
    <w:name w:val="WW8Num29z2"/>
    <w:rsid w:val="00D55095"/>
    <w:rPr>
      <w:rFonts w:ascii="Wingdings" w:hAnsi="Wingdings"/>
    </w:rPr>
  </w:style>
  <w:style w:type="character" w:customStyle="1" w:styleId="WW8Num29z3">
    <w:name w:val="WW8Num29z3"/>
    <w:rsid w:val="00D55095"/>
    <w:rPr>
      <w:rFonts w:ascii="Symbol" w:hAnsi="Symbol"/>
    </w:rPr>
  </w:style>
  <w:style w:type="character" w:customStyle="1" w:styleId="WW8Num31z0">
    <w:name w:val="WW8Num31z0"/>
    <w:rsid w:val="00D55095"/>
    <w:rPr>
      <w:rFonts w:ascii="Symbol" w:hAnsi="Symbol"/>
    </w:rPr>
  </w:style>
  <w:style w:type="character" w:customStyle="1" w:styleId="WW8Num31z1">
    <w:name w:val="WW8Num31z1"/>
    <w:rsid w:val="00D55095"/>
    <w:rPr>
      <w:rFonts w:ascii="Courier New" w:hAnsi="Courier New" w:cs="Courier New"/>
    </w:rPr>
  </w:style>
  <w:style w:type="character" w:customStyle="1" w:styleId="WW8Num31z2">
    <w:name w:val="WW8Num31z2"/>
    <w:rsid w:val="00D55095"/>
    <w:rPr>
      <w:rFonts w:ascii="Wingdings" w:hAnsi="Wingdings"/>
    </w:rPr>
  </w:style>
  <w:style w:type="character" w:customStyle="1" w:styleId="WW8Num34z2">
    <w:name w:val="WW8Num34z2"/>
    <w:rsid w:val="00D55095"/>
    <w:rPr>
      <w:rFonts w:ascii="Wingdings" w:hAnsi="Wingdings"/>
    </w:rPr>
  </w:style>
  <w:style w:type="character" w:customStyle="1" w:styleId="WW8Num34z3">
    <w:name w:val="WW8Num34z3"/>
    <w:rsid w:val="00D55095"/>
    <w:rPr>
      <w:rFonts w:ascii="Symbol" w:hAnsi="Symbol"/>
    </w:rPr>
  </w:style>
  <w:style w:type="character" w:customStyle="1" w:styleId="WW8Num37z0">
    <w:name w:val="WW8Num37z0"/>
    <w:rsid w:val="00D55095"/>
    <w:rPr>
      <w:rFonts w:ascii="Times New Roman" w:eastAsia="SimSun" w:hAnsi="Times New Roman" w:cs="Times New Roman"/>
    </w:rPr>
  </w:style>
  <w:style w:type="character" w:customStyle="1" w:styleId="WW8Num37z1">
    <w:name w:val="WW8Num37z1"/>
    <w:rsid w:val="00D55095"/>
    <w:rPr>
      <w:rFonts w:ascii="Wingdings" w:hAnsi="Wingdings"/>
    </w:rPr>
  </w:style>
  <w:style w:type="character" w:customStyle="1" w:styleId="WW8Num38z0">
    <w:name w:val="WW8Num38z0"/>
    <w:rsid w:val="00D55095"/>
    <w:rPr>
      <w:rFonts w:ascii="Times New Roman" w:eastAsia="SimSun" w:hAnsi="Times New Roman" w:cs="Times New Roman"/>
    </w:rPr>
  </w:style>
  <w:style w:type="character" w:customStyle="1" w:styleId="WW8Num38z1">
    <w:name w:val="WW8Num38z1"/>
    <w:rsid w:val="00D55095"/>
    <w:rPr>
      <w:rFonts w:ascii="Wingdings" w:hAnsi="Wingdings"/>
    </w:rPr>
  </w:style>
  <w:style w:type="character" w:customStyle="1" w:styleId="WW8Num41z0">
    <w:name w:val="WW8Num41z0"/>
    <w:rsid w:val="00D55095"/>
    <w:rPr>
      <w:rFonts w:ascii="Times New Roman" w:eastAsia="SimSun" w:hAnsi="Times New Roman" w:cs="Times New Roman"/>
    </w:rPr>
  </w:style>
  <w:style w:type="character" w:customStyle="1" w:styleId="WW8Num41z1">
    <w:name w:val="WW8Num41z1"/>
    <w:rsid w:val="00D55095"/>
    <w:rPr>
      <w:rFonts w:ascii="Wingdings" w:hAnsi="Wingdings"/>
    </w:rPr>
  </w:style>
  <w:style w:type="character" w:customStyle="1" w:styleId="WW8NumSt20z0">
    <w:name w:val="WW8NumSt20z0"/>
    <w:rsid w:val="00D55095"/>
    <w:rPr>
      <w:rFonts w:ascii="Geneva" w:hAnsi="Geneva"/>
    </w:rPr>
  </w:style>
  <w:style w:type="character" w:customStyle="1" w:styleId="DefaultParagraphFont1">
    <w:name w:val="Default Paragraph Font1"/>
    <w:rsid w:val="00D5509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D55095"/>
    <w:rPr>
      <w:rFonts w:ascii="Arial" w:hAnsi="Arial"/>
      <w:sz w:val="36"/>
      <w:lang w:val="en-GB"/>
    </w:rPr>
  </w:style>
  <w:style w:type="character" w:customStyle="1" w:styleId="Heading2-">
    <w:name w:val="Heading 2-"/>
    <w:rsid w:val="00D5509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D55095"/>
    <w:rPr>
      <w:rFonts w:ascii="Arial" w:hAnsi="Arial"/>
      <w:sz w:val="24"/>
      <w:szCs w:val="28"/>
      <w:lang w:val="en-GB"/>
    </w:rPr>
  </w:style>
  <w:style w:type="character" w:customStyle="1" w:styleId="CommentReference1">
    <w:name w:val="Comment Reference1"/>
    <w:rsid w:val="00D55095"/>
    <w:rPr>
      <w:sz w:val="16"/>
    </w:rPr>
  </w:style>
  <w:style w:type="character" w:customStyle="1" w:styleId="ListChar">
    <w:name w:val="List Char"/>
    <w:rsid w:val="00D55095"/>
    <w:rPr>
      <w:lang w:val="en-GB" w:eastAsia="ar-SA" w:bidi="ar-SA"/>
    </w:rPr>
  </w:style>
  <w:style w:type="character" w:customStyle="1" w:styleId="T1Char6">
    <w:name w:val="T1 Char6"/>
    <w:aliases w:val="Header 6 Char Char6"/>
    <w:rsid w:val="00D550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55095"/>
    <w:rPr>
      <w:b/>
      <w:lang w:val="en-GB" w:eastAsia="en-US" w:bidi="ar-SA"/>
    </w:rPr>
  </w:style>
  <w:style w:type="character" w:customStyle="1" w:styleId="Head2AZchn">
    <w:name w:val="Head2A Zchn"/>
    <w:aliases w:val="2 Zchn,H2 Zchn,h2 Zchn,DO NOT USE_h2 Zchn,h21 Zchn,UNDERRUBRIK 1-2 Zchn Zchn"/>
    <w:rsid w:val="00D550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50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50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5095"/>
    <w:rPr>
      <w:rFonts w:ascii="Arial" w:hAnsi="Arial"/>
      <w:sz w:val="22"/>
      <w:lang w:val="en-GB" w:eastAsia="en-GB" w:bidi="ar-SA"/>
    </w:rPr>
  </w:style>
  <w:style w:type="character" w:customStyle="1" w:styleId="T1Zchn">
    <w:name w:val="T1 Zchn"/>
    <w:aliases w:val="Header 6 Zchn Zchn"/>
    <w:rsid w:val="00D550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55095"/>
    <w:rPr>
      <w:rFonts w:ascii="Arial" w:hAnsi="Arial"/>
      <w:sz w:val="36"/>
      <w:lang w:val="en-GB" w:eastAsia="en-US" w:bidi="ar-SA"/>
    </w:rPr>
  </w:style>
  <w:style w:type="character" w:customStyle="1" w:styleId="T1Char4">
    <w:name w:val="T1 Char4"/>
    <w:aliases w:val="Header 6 Char Char4"/>
    <w:rsid w:val="00D550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55095"/>
    <w:rPr>
      <w:rFonts w:ascii="Times New Roman" w:eastAsia="Batang" w:hAnsi="Times New Roman"/>
      <w:b/>
      <w:lang w:val="en-GB"/>
    </w:rPr>
  </w:style>
  <w:style w:type="character" w:customStyle="1" w:styleId="capChar2">
    <w:name w:val="cap Char2"/>
    <w:rsid w:val="00D55095"/>
    <w:rPr>
      <w:rFonts w:eastAsia="Batang"/>
      <w:b/>
      <w:lang w:val="en-GB" w:eastAsia="en-US" w:bidi="ar-SA"/>
    </w:rPr>
  </w:style>
  <w:style w:type="character" w:customStyle="1" w:styleId="Heading6Char2">
    <w:name w:val="Heading 6 Char2"/>
    <w:rsid w:val="00D55095"/>
    <w:rPr>
      <w:rFonts w:ascii="Arial" w:eastAsia="Times New Roman" w:hAnsi="Arial" w:cs="Times New Roman"/>
      <w:sz w:val="20"/>
      <w:szCs w:val="20"/>
      <w:lang w:val="en-GB"/>
    </w:rPr>
  </w:style>
  <w:style w:type="character" w:customStyle="1" w:styleId="T1Char5">
    <w:name w:val="T1 Char5"/>
    <w:aliases w:val="Header 6 Char Char5"/>
    <w:rsid w:val="00D55095"/>
  </w:style>
  <w:style w:type="character" w:customStyle="1" w:styleId="capChar4">
    <w:name w:val="cap Char4"/>
    <w:aliases w:val="cap Char Char4,Caption Char Char3,Caption Char1 Char Char3,cap Char Char1 Char3,Caption Char Char1 Char Char3,cap Char2 Char Char Char3"/>
    <w:rsid w:val="00D550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50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55095"/>
    <w:rPr>
      <w:rFonts w:ascii="Arial" w:hAnsi="Arial"/>
      <w:sz w:val="28"/>
      <w:lang w:val="en-GB" w:eastAsia="en-US"/>
    </w:rPr>
  </w:style>
  <w:style w:type="character" w:customStyle="1" w:styleId="h4Char10">
    <w:name w:val="h4 Char10"/>
    <w:aliases w:val="h431 Char10"/>
    <w:rsid w:val="00D5509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55095"/>
    <w:rPr>
      <w:rFonts w:ascii="Arial" w:hAnsi="Arial"/>
      <w:sz w:val="32"/>
      <w:lang w:val="en-GB"/>
    </w:rPr>
  </w:style>
  <w:style w:type="character" w:customStyle="1" w:styleId="T1Char8">
    <w:name w:val="T1 Char8"/>
    <w:aliases w:val="Header 6 Char Char7"/>
    <w:rsid w:val="00D55095"/>
    <w:rPr>
      <w:rFonts w:ascii="Arial" w:hAnsi="Arial"/>
      <w:lang w:val="en-GB" w:eastAsia="en-US" w:bidi="ar-SA"/>
    </w:rPr>
  </w:style>
  <w:style w:type="character" w:customStyle="1" w:styleId="Head2AChar8">
    <w:name w:val="Head2A Char8"/>
    <w:aliases w:val="heading 2 Char8"/>
    <w:rsid w:val="00D5509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550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50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50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50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5095"/>
    <w:rPr>
      <w:rFonts w:ascii="Arial" w:hAnsi="Arial"/>
      <w:sz w:val="32"/>
      <w:lang w:val="en-GB" w:eastAsia="en-US"/>
    </w:rPr>
  </w:style>
  <w:style w:type="character" w:customStyle="1" w:styleId="T1Char7">
    <w:name w:val="T1 Char7"/>
    <w:aliases w:val="Header 6 Char Char8"/>
    <w:rsid w:val="00D550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50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50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5095"/>
    <w:rPr>
      <w:rFonts w:ascii="Arial" w:hAnsi="Arial" w:cs="Arial"/>
      <w:sz w:val="24"/>
      <w:szCs w:val="24"/>
      <w:lang w:val="en-GB" w:eastAsia="en-US" w:bidi="he-IL"/>
    </w:rPr>
  </w:style>
  <w:style w:type="character" w:customStyle="1" w:styleId="T1Char9">
    <w:name w:val="T1 Char9"/>
    <w:aliases w:val="Header 6 Char Char9"/>
    <w:rsid w:val="00D55095"/>
    <w:rPr>
      <w:rFonts w:ascii="Arial" w:hAnsi="Arial" w:cs="Arial"/>
      <w:lang w:val="en-GB" w:eastAsia="en-US" w:bidi="he-IL"/>
    </w:rPr>
  </w:style>
  <w:style w:type="character" w:customStyle="1" w:styleId="TF0">
    <w:name w:val="TF (文字)"/>
    <w:rsid w:val="00D55095"/>
    <w:rPr>
      <w:rFonts w:ascii="Arial" w:hAnsi="Arial"/>
      <w:b/>
      <w:lang w:val="en-US" w:eastAsia="en-US"/>
    </w:rPr>
  </w:style>
  <w:style w:type="character" w:customStyle="1" w:styleId="BodyText2Char1">
    <w:name w:val="Body Text 2 Char1"/>
    <w:rsid w:val="00D55095"/>
    <w:rPr>
      <w:lang w:val="en-GB" w:eastAsia="ja-JP"/>
    </w:rPr>
  </w:style>
  <w:style w:type="character" w:customStyle="1" w:styleId="BodyText3Char1">
    <w:name w:val="Body Text 3 Char1"/>
    <w:rsid w:val="00D55095"/>
    <w:rPr>
      <w:lang w:val="en-GB" w:eastAsia="ja-JP"/>
    </w:rPr>
  </w:style>
  <w:style w:type="character" w:customStyle="1" w:styleId="BodyTextIndentChar1">
    <w:name w:val="Body Text Indent Char1"/>
    <w:rsid w:val="00D55095"/>
    <w:rPr>
      <w:rFonts w:eastAsia="MS Mincho"/>
      <w:lang w:val="en-GB" w:eastAsia="x-none"/>
    </w:rPr>
  </w:style>
  <w:style w:type="character" w:customStyle="1" w:styleId="BodyTextIndent2Char1">
    <w:name w:val="Body Text Indent 2 Char1"/>
    <w:rsid w:val="00D55095"/>
    <w:rPr>
      <w:rFonts w:ascii="Arial" w:eastAsia="MS Mincho" w:hAnsi="Arial"/>
      <w:lang w:val="en-GB" w:eastAsia="ja-JP"/>
    </w:rPr>
  </w:style>
  <w:style w:type="character" w:customStyle="1" w:styleId="NoteHeadingChar1">
    <w:name w:val="Note Heading Char1"/>
    <w:rsid w:val="00D55095"/>
    <w:rPr>
      <w:rFonts w:eastAsia="MS Mincho"/>
      <w:lang w:val="en-GB" w:eastAsia="x-none"/>
    </w:rPr>
  </w:style>
  <w:style w:type="character" w:customStyle="1" w:styleId="HTMLPreformattedChar1">
    <w:name w:val="HTML Preformatted Char1"/>
    <w:uiPriority w:val="99"/>
    <w:rsid w:val="00D55095"/>
    <w:rPr>
      <w:rFonts w:ascii="Courier New" w:eastAsia="MS Mincho" w:hAnsi="Courier New"/>
      <w:lang w:val="en-GB" w:eastAsia="x-none"/>
    </w:rPr>
  </w:style>
  <w:style w:type="character" w:customStyle="1" w:styleId="Heading7Char3">
    <w:name w:val="Heading 7 Char3"/>
    <w:rsid w:val="00D55095"/>
    <w:rPr>
      <w:rFonts w:ascii="Arial" w:eastAsia="Times New Roman" w:hAnsi="Arial"/>
      <w:lang w:val="en-GB"/>
    </w:rPr>
  </w:style>
  <w:style w:type="character" w:customStyle="1" w:styleId="Heading8Char3">
    <w:name w:val="Heading 8 Char3"/>
    <w:rsid w:val="00D55095"/>
    <w:rPr>
      <w:rFonts w:ascii="Arial" w:eastAsia="Times New Roman" w:hAnsi="Arial"/>
      <w:sz w:val="36"/>
      <w:lang w:val="en-GB"/>
    </w:rPr>
  </w:style>
  <w:style w:type="character" w:customStyle="1" w:styleId="Heading9Char2">
    <w:name w:val="Heading 9 Char2"/>
    <w:rsid w:val="00D55095"/>
    <w:rPr>
      <w:rFonts w:ascii="Arial" w:eastAsia="Times New Roman" w:hAnsi="Arial"/>
      <w:sz w:val="36"/>
      <w:lang w:val="en-GB"/>
    </w:rPr>
  </w:style>
  <w:style w:type="character" w:customStyle="1" w:styleId="FooterChar2">
    <w:name w:val="Footer Char2"/>
    <w:rsid w:val="00D55095"/>
    <w:rPr>
      <w:rFonts w:ascii="Arial" w:eastAsia="Times New Roman" w:hAnsi="Arial"/>
      <w:b/>
      <w:i/>
      <w:noProof/>
      <w:sz w:val="18"/>
    </w:rPr>
  </w:style>
  <w:style w:type="character" w:customStyle="1" w:styleId="PlainTextChar3">
    <w:name w:val="Plain Text Char3"/>
    <w:rsid w:val="00D55095"/>
    <w:rPr>
      <w:rFonts w:ascii="Courier New" w:hAnsi="Courier New"/>
      <w:lang w:val="nb-NO" w:eastAsia="ja-JP"/>
    </w:rPr>
  </w:style>
  <w:style w:type="character" w:customStyle="1" w:styleId="BodyText2Char3">
    <w:name w:val="Body Text 2 Char3"/>
    <w:rsid w:val="00D55095"/>
    <w:rPr>
      <w:rFonts w:ascii="Times New Roman" w:eastAsia="SimSun" w:hAnsi="Times New Roman"/>
      <w:lang w:val="en-GB" w:eastAsia="ja-JP"/>
    </w:rPr>
  </w:style>
  <w:style w:type="character" w:customStyle="1" w:styleId="BodyText3Char3">
    <w:name w:val="Body Text 3 Char3"/>
    <w:rsid w:val="00D55095"/>
    <w:rPr>
      <w:rFonts w:ascii="Times New Roman" w:eastAsia="SimSun" w:hAnsi="Times New Roman"/>
      <w:lang w:val="en-GB" w:eastAsia="ja-JP"/>
    </w:rPr>
  </w:style>
  <w:style w:type="character" w:customStyle="1" w:styleId="ListChar3">
    <w:name w:val="List Char3"/>
    <w:rsid w:val="00D55095"/>
    <w:rPr>
      <w:rFonts w:ascii="Times New Roman" w:eastAsia="Times New Roman" w:hAnsi="Times New Roman"/>
      <w:lang w:val="en-GB"/>
    </w:rPr>
  </w:style>
  <w:style w:type="character" w:customStyle="1" w:styleId="BodyTextIndentChar3">
    <w:name w:val="Body Text Indent Char3"/>
    <w:rsid w:val="00D55095"/>
    <w:rPr>
      <w:rFonts w:ascii="Times New Roman" w:eastAsia="SimSun" w:hAnsi="Times New Roman"/>
      <w:lang w:val="en-GB" w:eastAsia="ja-JP"/>
    </w:rPr>
  </w:style>
  <w:style w:type="character" w:customStyle="1" w:styleId="BodyTextIndent2Char3">
    <w:name w:val="Body Text Indent 2 Char3"/>
    <w:rsid w:val="00D55095"/>
    <w:rPr>
      <w:rFonts w:ascii="Arial" w:eastAsia="MS Mincho" w:hAnsi="Arial" w:cs="Arial"/>
      <w:lang w:val="en-GB" w:eastAsia="ja-JP"/>
    </w:rPr>
  </w:style>
  <w:style w:type="character" w:customStyle="1" w:styleId="Heading7Char2">
    <w:name w:val="Heading 7 Char2"/>
    <w:rsid w:val="00D55095"/>
    <w:rPr>
      <w:rFonts w:ascii="Arial" w:hAnsi="Arial"/>
      <w:lang w:val="en-GB" w:eastAsia="en-GB" w:bidi="ar-SA"/>
    </w:rPr>
  </w:style>
  <w:style w:type="character" w:customStyle="1" w:styleId="Heading8Char2">
    <w:name w:val="Heading 8 Char2"/>
    <w:rsid w:val="00D55095"/>
    <w:rPr>
      <w:rFonts w:ascii="Arial" w:hAnsi="Arial"/>
      <w:sz w:val="36"/>
      <w:lang w:val="en-GB" w:eastAsia="en-GB" w:bidi="ar-SA"/>
    </w:rPr>
  </w:style>
  <w:style w:type="character" w:customStyle="1" w:styleId="ListChar2">
    <w:name w:val="List Char2"/>
    <w:rsid w:val="00D55095"/>
    <w:rPr>
      <w:lang w:val="en-GB" w:eastAsia="en-GB" w:bidi="ar-SA"/>
    </w:rPr>
  </w:style>
  <w:style w:type="character" w:customStyle="1" w:styleId="PlainTextChar2">
    <w:name w:val="Plain Text Char2"/>
    <w:rsid w:val="00D55095"/>
    <w:rPr>
      <w:rFonts w:ascii="Courier New" w:hAnsi="Courier New"/>
      <w:lang w:val="nb-NO" w:eastAsia="en-US" w:bidi="ar-SA"/>
    </w:rPr>
  </w:style>
  <w:style w:type="character" w:customStyle="1" w:styleId="CommentTextChar2">
    <w:name w:val="Comment Text Char2"/>
    <w:semiHidden/>
    <w:rsid w:val="00D55095"/>
    <w:rPr>
      <w:lang w:val="en-GB" w:eastAsia="en-US" w:bidi="ar-SA"/>
    </w:rPr>
  </w:style>
  <w:style w:type="character" w:customStyle="1" w:styleId="BodyText2Char2">
    <w:name w:val="Body Text 2 Char2"/>
    <w:rsid w:val="00D55095"/>
    <w:rPr>
      <w:lang w:val="en-GB" w:eastAsia="ja-JP" w:bidi="ar-SA"/>
    </w:rPr>
  </w:style>
  <w:style w:type="character" w:customStyle="1" w:styleId="BodyText3Char2">
    <w:name w:val="Body Text 3 Char2"/>
    <w:rsid w:val="00D55095"/>
    <w:rPr>
      <w:lang w:val="en-GB" w:eastAsia="ja-JP" w:bidi="ar-SA"/>
    </w:rPr>
  </w:style>
  <w:style w:type="character" w:customStyle="1" w:styleId="BodyTextIndentChar2">
    <w:name w:val="Body Text Indent Char2"/>
    <w:rsid w:val="00D55095"/>
    <w:rPr>
      <w:lang w:val="en-GB" w:eastAsia="en-US" w:bidi="ar-SA"/>
    </w:rPr>
  </w:style>
  <w:style w:type="character" w:customStyle="1" w:styleId="BodyTextIndent2Char2">
    <w:name w:val="Body Text Indent 2 Char2"/>
    <w:rsid w:val="00D5509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5095"/>
    <w:rPr>
      <w:lang w:val="en-GB" w:eastAsia="ja-JP" w:bidi="ar-SA"/>
    </w:rPr>
  </w:style>
  <w:style w:type="character" w:customStyle="1" w:styleId="15">
    <w:name w:val="段落フォント1"/>
    <w:rsid w:val="00D55095"/>
  </w:style>
  <w:style w:type="character" w:customStyle="1" w:styleId="16">
    <w:name w:val="コメント参照1"/>
    <w:rsid w:val="00D55095"/>
    <w:rPr>
      <w:sz w:val="16"/>
    </w:rPr>
  </w:style>
  <w:style w:type="character" w:customStyle="1" w:styleId="EmailStyle97">
    <w:name w:val="EmailStyle97"/>
    <w:semiHidden/>
    <w:rsid w:val="00D55095"/>
    <w:rPr>
      <w:rFonts w:ascii="Arial" w:hAnsi="Arial" w:cs="Arial"/>
      <w:color w:val="auto"/>
      <w:sz w:val="20"/>
      <w:szCs w:val="20"/>
    </w:rPr>
  </w:style>
  <w:style w:type="character" w:customStyle="1" w:styleId="B1C">
    <w:name w:val="B1 C"/>
    <w:rsid w:val="00D55095"/>
    <w:rPr>
      <w:lang w:val="en-GB" w:eastAsia="en-US" w:bidi="ar-SA"/>
    </w:rPr>
  </w:style>
  <w:style w:type="character" w:customStyle="1" w:styleId="Titre3">
    <w:name w:val="Titre 3"/>
    <w:rsid w:val="00D55095"/>
    <w:rPr>
      <w:rFonts w:ascii="Arial" w:hAnsi="Arial"/>
      <w:sz w:val="28"/>
      <w:szCs w:val="28"/>
      <w:lang w:val="en-GB" w:eastAsia="en-GB"/>
    </w:rPr>
  </w:style>
  <w:style w:type="character" w:customStyle="1" w:styleId="B2C">
    <w:name w:val="B2 C"/>
    <w:rsid w:val="00D55095"/>
    <w:rPr>
      <w:lang w:val="en-GB" w:eastAsia="en-GB"/>
    </w:rPr>
  </w:style>
  <w:style w:type="character" w:customStyle="1" w:styleId="st1">
    <w:name w:val="st1"/>
    <w:rsid w:val="00D550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5095"/>
    <w:rPr>
      <w:rFonts w:ascii="Times New Roman" w:eastAsia="Times New Roman" w:hAnsi="Times New Roman"/>
    </w:rPr>
  </w:style>
  <w:style w:type="character" w:customStyle="1" w:styleId="NMPHeading1Char3">
    <w:name w:val="NMP Heading 1 Char3"/>
    <w:aliases w:val="h112 Char1,h19 Char"/>
    <w:rsid w:val="00D55095"/>
    <w:rPr>
      <w:rFonts w:ascii="Arial" w:hAnsi="Arial"/>
      <w:sz w:val="36"/>
      <w:lang w:val="en-GB" w:eastAsia="en-US" w:bidi="ar-SA"/>
    </w:rPr>
  </w:style>
  <w:style w:type="character" w:customStyle="1" w:styleId="AndreaLeonardi">
    <w:name w:val="Andrea Leonardi"/>
    <w:semiHidden/>
    <w:rsid w:val="00D55095"/>
    <w:rPr>
      <w:rFonts w:ascii="Arial" w:hAnsi="Arial" w:cs="Arial"/>
      <w:color w:val="auto"/>
      <w:sz w:val="20"/>
      <w:szCs w:val="20"/>
    </w:rPr>
  </w:style>
  <w:style w:type="paragraph" w:styleId="Title">
    <w:name w:val="Title"/>
    <w:aliases w:val="Section Header"/>
    <w:basedOn w:val="Normal"/>
    <w:next w:val="Normal"/>
    <w:link w:val="TitleChar"/>
    <w:qFormat/>
    <w:rsid w:val="00D5509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5509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550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5095"/>
    <w:rPr>
      <w:rFonts w:ascii="Arial" w:eastAsia="MS Mincho" w:hAnsi="Arial"/>
      <w:sz w:val="36"/>
      <w:lang w:val="en-GB" w:eastAsia="en-US" w:bidi="ar-SA"/>
    </w:rPr>
  </w:style>
  <w:style w:type="character" w:customStyle="1" w:styleId="Absatz-Standardschriftart1">
    <w:name w:val="Absatz-Standardschriftart1"/>
    <w:rsid w:val="00D5509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55095"/>
    <w:rPr>
      <w:rFonts w:ascii="Arial" w:hAnsi="Arial"/>
      <w:sz w:val="28"/>
      <w:lang w:val="en-GB"/>
    </w:rPr>
  </w:style>
  <w:style w:type="character" w:customStyle="1" w:styleId="1Char">
    <w:name w:val="标题 1 Char"/>
    <w:aliases w:val="h132 Char,h151 Char1"/>
    <w:uiPriority w:val="9"/>
    <w:rsid w:val="00D55095"/>
    <w:rPr>
      <w:rFonts w:ascii="Arial" w:hAnsi="Arial"/>
      <w:sz w:val="36"/>
      <w:lang w:val="en-GB" w:eastAsia="en-US" w:bidi="ar-SA"/>
    </w:rPr>
  </w:style>
  <w:style w:type="character" w:customStyle="1" w:styleId="2Char">
    <w:name w:val="标题 2 Char"/>
    <w:aliases w:val="22 Char"/>
    <w:uiPriority w:val="9"/>
    <w:rsid w:val="00D55095"/>
    <w:rPr>
      <w:rFonts w:ascii="Arial" w:hAnsi="Arial"/>
      <w:sz w:val="32"/>
      <w:lang w:val="en-GB"/>
    </w:rPr>
  </w:style>
  <w:style w:type="character" w:customStyle="1" w:styleId="3Char">
    <w:name w:val="标题 3 Char"/>
    <w:aliases w:val="Heading 3 Char Char"/>
    <w:uiPriority w:val="9"/>
    <w:rsid w:val="00D55095"/>
    <w:rPr>
      <w:rFonts w:ascii="Arial" w:hAnsi="Arial"/>
      <w:sz w:val="28"/>
      <w:lang w:val="en-GB"/>
    </w:rPr>
  </w:style>
  <w:style w:type="character" w:customStyle="1" w:styleId="4Char">
    <w:name w:val="标题 4 Char"/>
    <w:aliases w:val="4 Ch"/>
    <w:rsid w:val="00D55095"/>
    <w:rPr>
      <w:rFonts w:ascii="Arial" w:hAnsi="Arial"/>
      <w:sz w:val="24"/>
      <w:szCs w:val="28"/>
      <w:lang w:val="en-GB" w:eastAsia="en-GB"/>
    </w:rPr>
  </w:style>
  <w:style w:type="character" w:customStyle="1" w:styleId="6Char">
    <w:name w:val="标题 6 Char"/>
    <w:uiPriority w:val="9"/>
    <w:rsid w:val="00D55095"/>
    <w:rPr>
      <w:rFonts w:ascii="Arial" w:hAnsi="Arial"/>
      <w:lang w:val="en-GB"/>
    </w:rPr>
  </w:style>
  <w:style w:type="character" w:customStyle="1" w:styleId="7Char">
    <w:name w:val="标题 7 Char"/>
    <w:uiPriority w:val="9"/>
    <w:rsid w:val="00D55095"/>
    <w:rPr>
      <w:rFonts w:ascii="Arial" w:hAnsi="Arial"/>
      <w:lang w:val="en-GB"/>
    </w:rPr>
  </w:style>
  <w:style w:type="character" w:customStyle="1" w:styleId="8Char">
    <w:name w:val="标题 8 Char"/>
    <w:uiPriority w:val="9"/>
    <w:rsid w:val="00D55095"/>
    <w:rPr>
      <w:rFonts w:ascii="Arial" w:hAnsi="Arial"/>
      <w:sz w:val="36"/>
      <w:lang w:val="en-GB"/>
    </w:rPr>
  </w:style>
  <w:style w:type="character" w:customStyle="1" w:styleId="9Char">
    <w:name w:val="标题 9 Char"/>
    <w:uiPriority w:val="9"/>
    <w:rsid w:val="00D55095"/>
    <w:rPr>
      <w:rFonts w:ascii="Arial" w:hAnsi="Arial"/>
      <w:sz w:val="36"/>
      <w:lang w:val="en-GB"/>
    </w:rPr>
  </w:style>
  <w:style w:type="character" w:customStyle="1" w:styleId="Char0">
    <w:name w:val="页脚 Char"/>
    <w:uiPriority w:val="99"/>
    <w:rsid w:val="00D55095"/>
    <w:rPr>
      <w:rFonts w:ascii="Arial" w:hAnsi="Arial"/>
      <w:b/>
      <w:i/>
      <w:noProof/>
      <w:sz w:val="18"/>
    </w:rPr>
  </w:style>
  <w:style w:type="character" w:customStyle="1" w:styleId="Char1">
    <w:name w:val="列表 Char"/>
    <w:rsid w:val="00D55095"/>
    <w:rPr>
      <w:lang w:val="en-GB"/>
    </w:rPr>
  </w:style>
  <w:style w:type="character" w:customStyle="1" w:styleId="Char2">
    <w:name w:val="文档结构图 Char"/>
    <w:uiPriority w:val="99"/>
    <w:rsid w:val="00D55095"/>
    <w:rPr>
      <w:rFonts w:ascii="Tahoma" w:hAnsi="Tahoma"/>
      <w:lang w:val="en-GB" w:eastAsia="en-US"/>
    </w:rPr>
  </w:style>
  <w:style w:type="character" w:customStyle="1" w:styleId="Char3">
    <w:name w:val="纯文本 Char"/>
    <w:rsid w:val="00D55095"/>
    <w:rPr>
      <w:rFonts w:ascii="Courier New" w:hAnsi="Courier New"/>
      <w:lang w:val="nb-NO"/>
    </w:rPr>
  </w:style>
  <w:style w:type="character" w:customStyle="1" w:styleId="Char4">
    <w:name w:val="批注框文本 Char"/>
    <w:uiPriority w:val="99"/>
    <w:rsid w:val="00D55095"/>
    <w:rPr>
      <w:rFonts w:ascii="Tahoma" w:hAnsi="Tahoma" w:cs="Tahoma"/>
      <w:sz w:val="16"/>
      <w:szCs w:val="16"/>
      <w:lang w:val="en-GB" w:eastAsia="en-GB" w:bidi="ar-SA"/>
    </w:rPr>
  </w:style>
  <w:style w:type="character" w:customStyle="1" w:styleId="Char5">
    <w:name w:val="日期 Char"/>
    <w:rsid w:val="00D55095"/>
    <w:rPr>
      <w:lang w:val="en-GB"/>
    </w:rPr>
  </w:style>
  <w:style w:type="paragraph" w:customStyle="1" w:styleId="40">
    <w:name w:val="修订4"/>
    <w:hidden/>
    <w:semiHidden/>
    <w:rsid w:val="00D55095"/>
    <w:rPr>
      <w:rFonts w:ascii="Times New Roman" w:eastAsia="Batang" w:hAnsi="Times New Roman"/>
      <w:lang w:val="en-GB" w:eastAsia="en-US"/>
    </w:rPr>
  </w:style>
  <w:style w:type="character" w:customStyle="1" w:styleId="CharChar22">
    <w:name w:val="Char Char22"/>
    <w:rsid w:val="00D55095"/>
    <w:rPr>
      <w:rFonts w:ascii="Arial" w:hAnsi="Arial"/>
      <w:b/>
      <w:i/>
      <w:noProof/>
      <w:sz w:val="18"/>
      <w:lang w:val="en-GB"/>
    </w:rPr>
  </w:style>
  <w:style w:type="character" w:customStyle="1" w:styleId="a8">
    <w:name w:val="(文字) (文字)"/>
    <w:rsid w:val="00D55095"/>
    <w:rPr>
      <w:rFonts w:ascii="Arial" w:eastAsia="MS Mincho" w:hAnsi="Arial" w:cs="Arial"/>
      <w:sz w:val="28"/>
      <w:szCs w:val="28"/>
      <w:lang w:val="en-GB" w:eastAsia="ja-JP"/>
    </w:rPr>
  </w:style>
  <w:style w:type="character" w:customStyle="1" w:styleId="CharChar18">
    <w:name w:val="Char Char18"/>
    <w:rsid w:val="00D55095"/>
    <w:rPr>
      <w:rFonts w:ascii="Arial" w:hAnsi="Arial"/>
      <w:lang w:eastAsia="en-US"/>
    </w:rPr>
  </w:style>
  <w:style w:type="character" w:customStyle="1" w:styleId="CarCar4">
    <w:name w:val="Car Car4"/>
    <w:rsid w:val="00D55095"/>
    <w:rPr>
      <w:rFonts w:ascii="Arial" w:eastAsia="MS Mincho" w:hAnsi="Arial"/>
      <w:lang w:val="en-GB" w:eastAsia="en-US" w:bidi="ar-SA"/>
    </w:rPr>
  </w:style>
  <w:style w:type="character" w:customStyle="1" w:styleId="CarCar8">
    <w:name w:val="Car Car8"/>
    <w:rsid w:val="00D55095"/>
    <w:rPr>
      <w:rFonts w:ascii="Arial" w:eastAsia="MS Mincho" w:hAnsi="Arial"/>
      <w:sz w:val="36"/>
      <w:lang w:val="en-GB" w:eastAsia="en-US" w:bidi="ar-SA"/>
    </w:rPr>
  </w:style>
  <w:style w:type="character" w:customStyle="1" w:styleId="CarCar3">
    <w:name w:val="Car Car3"/>
    <w:rsid w:val="00D55095"/>
    <w:rPr>
      <w:rFonts w:ascii="Arial" w:eastAsia="MS Mincho" w:hAnsi="Arial"/>
      <w:sz w:val="36"/>
      <w:lang w:val="en-GB" w:eastAsia="en-US" w:bidi="ar-SA"/>
    </w:rPr>
  </w:style>
  <w:style w:type="character" w:customStyle="1" w:styleId="CarCar7">
    <w:name w:val="Car Car7"/>
    <w:rsid w:val="00D55095"/>
    <w:rPr>
      <w:rFonts w:eastAsia="MS Mincho"/>
      <w:lang w:val="en-GB" w:eastAsia="en-US" w:bidi="ar-SA"/>
    </w:rPr>
  </w:style>
  <w:style w:type="character" w:customStyle="1" w:styleId="CarCar6">
    <w:name w:val="Car Car6"/>
    <w:rsid w:val="00D55095"/>
    <w:rPr>
      <w:rFonts w:ascii="Courier New" w:hAnsi="Courier New"/>
      <w:lang w:val="nb-NO" w:eastAsia="ja-JP" w:bidi="ar-SA"/>
    </w:rPr>
  </w:style>
  <w:style w:type="character" w:customStyle="1" w:styleId="CarCar2">
    <w:name w:val="Car Car2"/>
    <w:rsid w:val="00D55095"/>
    <w:rPr>
      <w:rFonts w:eastAsia="MS Mincho"/>
      <w:lang w:val="en-GB" w:eastAsia="ja-JP" w:bidi="ar-SA"/>
    </w:rPr>
  </w:style>
  <w:style w:type="character" w:customStyle="1" w:styleId="CarCar9">
    <w:name w:val="Car Car9"/>
    <w:rsid w:val="00D55095"/>
    <w:rPr>
      <w:rFonts w:ascii="Arial" w:hAnsi="Arial"/>
      <w:lang w:val="en-GB" w:eastAsia="ja-JP" w:bidi="ar-SA"/>
    </w:rPr>
  </w:style>
  <w:style w:type="character" w:customStyle="1" w:styleId="8">
    <w:name w:val="(文字) (文字)8"/>
    <w:rsid w:val="00D55095"/>
    <w:rPr>
      <w:rFonts w:ascii="Arial" w:eastAsia="MS Mincho" w:hAnsi="Arial"/>
      <w:lang w:val="en-GB" w:eastAsia="ar-SA" w:bidi="ar-SA"/>
    </w:rPr>
  </w:style>
  <w:style w:type="character" w:customStyle="1" w:styleId="7">
    <w:name w:val="(文字) (文字)7"/>
    <w:rsid w:val="00D55095"/>
    <w:rPr>
      <w:rFonts w:ascii="Arial" w:eastAsia="MS Mincho" w:hAnsi="Arial"/>
      <w:sz w:val="36"/>
      <w:lang w:val="en-GB" w:eastAsia="ar-SA" w:bidi="ar-SA"/>
    </w:rPr>
  </w:style>
  <w:style w:type="character" w:customStyle="1" w:styleId="60">
    <w:name w:val="(文字) (文字)6"/>
    <w:rsid w:val="00D55095"/>
    <w:rPr>
      <w:rFonts w:eastAsia="MS Mincho"/>
      <w:lang w:val="en-GB" w:eastAsia="ar-SA" w:bidi="ar-SA"/>
    </w:rPr>
  </w:style>
  <w:style w:type="character" w:customStyle="1" w:styleId="5">
    <w:name w:val="(文字) (文字)5"/>
    <w:rsid w:val="00D55095"/>
    <w:rPr>
      <w:rFonts w:ascii="Courier New" w:eastAsia="MS Mincho" w:hAnsi="Courier New"/>
      <w:lang w:val="nb-NO" w:eastAsia="ar-SA" w:bidi="ar-SA"/>
    </w:rPr>
  </w:style>
  <w:style w:type="character" w:customStyle="1" w:styleId="31">
    <w:name w:val="(文字) (文字)3"/>
    <w:rsid w:val="00D55095"/>
    <w:rPr>
      <w:rFonts w:eastAsia="MS Mincho"/>
      <w:lang w:val="en-GB" w:eastAsia="ar-SA" w:bidi="ar-SA"/>
    </w:rPr>
  </w:style>
  <w:style w:type="character" w:customStyle="1" w:styleId="17">
    <w:name w:val="(文字) (文字)1"/>
    <w:rsid w:val="00D55095"/>
    <w:rPr>
      <w:rFonts w:eastAsia="MS Mincho"/>
      <w:lang w:val="en-GB" w:eastAsia="ar-SA" w:bidi="ar-SA"/>
    </w:rPr>
  </w:style>
  <w:style w:type="character" w:customStyle="1" w:styleId="CharChar23">
    <w:name w:val="Char Char23"/>
    <w:rsid w:val="00D55095"/>
    <w:rPr>
      <w:rFonts w:ascii="Arial" w:hAnsi="Arial"/>
      <w:lang w:val="en-GB" w:eastAsia="en-US"/>
    </w:rPr>
  </w:style>
  <w:style w:type="character" w:customStyle="1" w:styleId="ZchnZchn5">
    <w:name w:val="Zchn Zchn5"/>
    <w:rsid w:val="00D55095"/>
    <w:rPr>
      <w:rFonts w:ascii="Courier New" w:eastAsia="Batang" w:hAnsi="Courier New"/>
      <w:lang w:val="nb-NO" w:eastAsia="en-US" w:bidi="ar-SA"/>
    </w:rPr>
  </w:style>
  <w:style w:type="paragraph" w:customStyle="1" w:styleId="50">
    <w:name w:val="修订5"/>
    <w:hidden/>
    <w:semiHidden/>
    <w:rsid w:val="00D55095"/>
    <w:rPr>
      <w:rFonts w:ascii="Times New Roman" w:eastAsia="Batang" w:hAnsi="Times New Roman"/>
      <w:lang w:val="en-GB" w:eastAsia="en-US"/>
    </w:rPr>
  </w:style>
  <w:style w:type="character" w:customStyle="1" w:styleId="Char6">
    <w:name w:val="批注文字 Char"/>
    <w:uiPriority w:val="99"/>
    <w:qFormat/>
    <w:rsid w:val="00D55095"/>
    <w:rPr>
      <w:lang w:val="en-GB" w:eastAsia="x-none"/>
    </w:rPr>
  </w:style>
  <w:style w:type="character" w:customStyle="1" w:styleId="Char10">
    <w:name w:val="批注主题 Char1"/>
    <w:rsid w:val="00D55095"/>
    <w:rPr>
      <w:b/>
      <w:bCs/>
      <w:lang w:val="en-GB" w:eastAsia="x-none"/>
    </w:rPr>
  </w:style>
  <w:style w:type="character" w:customStyle="1" w:styleId="Titre32">
    <w:name w:val="Titre 32"/>
    <w:rsid w:val="00D55095"/>
    <w:rPr>
      <w:rFonts w:ascii="Arial" w:hAnsi="Arial"/>
      <w:sz w:val="28"/>
      <w:szCs w:val="28"/>
      <w:lang w:val="en-GB" w:eastAsia="en-GB"/>
    </w:rPr>
  </w:style>
  <w:style w:type="character" w:customStyle="1" w:styleId="Titre31">
    <w:name w:val="Titre 31"/>
    <w:rsid w:val="00D55095"/>
    <w:rPr>
      <w:rFonts w:ascii="Arial" w:hAnsi="Arial"/>
      <w:sz w:val="28"/>
      <w:szCs w:val="28"/>
      <w:lang w:val="en-GB" w:eastAsia="en-GB"/>
    </w:rPr>
  </w:style>
  <w:style w:type="character" w:customStyle="1" w:styleId="trans">
    <w:name w:val="trans"/>
    <w:rsid w:val="00D55095"/>
  </w:style>
  <w:style w:type="character" w:customStyle="1" w:styleId="Char11">
    <w:name w:val="批注文字 Char1"/>
    <w:rsid w:val="00D55095"/>
    <w:rPr>
      <w:rFonts w:ascii="Times New Roman" w:hAnsi="Times New Roman"/>
      <w:lang w:val="en-GB" w:eastAsia="en-US"/>
    </w:rPr>
  </w:style>
  <w:style w:type="character" w:customStyle="1" w:styleId="h48">
    <w:name w:val="h48"/>
    <w:rsid w:val="00D55095"/>
    <w:rPr>
      <w:rFonts w:ascii="Arial" w:hAnsi="Arial" w:cs="Arial" w:hint="default"/>
      <w:sz w:val="24"/>
      <w:lang w:val="en-GB"/>
    </w:rPr>
  </w:style>
  <w:style w:type="character" w:customStyle="1" w:styleId="h510">
    <w:name w:val="h51"/>
    <w:rsid w:val="00D55095"/>
    <w:rPr>
      <w:rFonts w:ascii="Arial" w:eastAsia="SimSun" w:hAnsi="Arial" w:cs="Arial" w:hint="default"/>
      <w:sz w:val="22"/>
      <w:lang w:val="en-GB" w:eastAsia="en-US" w:bidi="ar-SA"/>
    </w:rPr>
  </w:style>
  <w:style w:type="character" w:customStyle="1" w:styleId="Head2A1">
    <w:name w:val="Head2A1"/>
    <w:rsid w:val="00D5509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D55095"/>
    <w:rPr>
      <w:lang w:val="en-GB" w:eastAsia="en-US" w:bidi="ar-SA"/>
    </w:rPr>
  </w:style>
  <w:style w:type="character" w:customStyle="1" w:styleId="ListChar1">
    <w:name w:val="List Char1"/>
    <w:rsid w:val="00D55095"/>
    <w:rPr>
      <w:lang w:val="en-GB" w:eastAsia="ja-JP" w:bidi="ar-SA"/>
    </w:rPr>
  </w:style>
  <w:style w:type="character" w:customStyle="1" w:styleId="CaptionChar1">
    <w:name w:val="Caption Char1"/>
    <w:aliases w:val="Caption Char Char,cap Char2 Char Char,cap Char2 Char1,Beschrifubg Char,cap3 Char,cap4 Char,cap5 Char,cap6 Char,cap7 Char"/>
    <w:rsid w:val="00D55095"/>
    <w:rPr>
      <w:b/>
      <w:lang w:val="en-GB"/>
    </w:rPr>
  </w:style>
  <w:style w:type="character" w:customStyle="1" w:styleId="a9">
    <w:name w:val="標準太字"/>
    <w:autoRedefine/>
    <w:rsid w:val="00D55095"/>
    <w:rPr>
      <w:b/>
    </w:rPr>
  </w:style>
  <w:style w:type="character" w:styleId="HTMLCode">
    <w:name w:val="HTML Code"/>
    <w:rsid w:val="00D55095"/>
    <w:rPr>
      <w:rFonts w:ascii="Arial Unicode MS" w:eastAsia="Arial Unicode MS" w:hAnsi="Arial Unicode MS" w:cs="Arial Unicode MS"/>
      <w:sz w:val="20"/>
      <w:szCs w:val="20"/>
    </w:rPr>
  </w:style>
  <w:style w:type="character" w:customStyle="1" w:styleId="PTK">
    <w:name w:val="PTK"/>
    <w:semiHidden/>
    <w:rsid w:val="00D55095"/>
    <w:rPr>
      <w:rFonts w:ascii="Arial" w:hAnsi="Arial" w:cs="Arial"/>
      <w:color w:val="000080"/>
      <w:sz w:val="20"/>
      <w:szCs w:val="20"/>
    </w:rPr>
  </w:style>
  <w:style w:type="character" w:customStyle="1" w:styleId="MTEquationSection">
    <w:name w:val="MTEquationSection"/>
    <w:rsid w:val="00D55095"/>
    <w:rPr>
      <w:noProof w:val="0"/>
      <w:vanish w:val="0"/>
      <w:color w:val="FF0000"/>
      <w:lang w:eastAsia="en-US"/>
    </w:rPr>
  </w:style>
  <w:style w:type="paragraph" w:styleId="TOCHeading">
    <w:name w:val="TOC Heading"/>
    <w:basedOn w:val="Heading1"/>
    <w:next w:val="Normal"/>
    <w:uiPriority w:val="39"/>
    <w:unhideWhenUsed/>
    <w:qFormat/>
    <w:rsid w:val="00D550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D55095"/>
    <w:rPr>
      <w:rFonts w:ascii="Arial" w:hAnsi="Arial" w:cs="Arial" w:hint="default"/>
      <w:sz w:val="28"/>
      <w:lang w:val="en-GB" w:eastAsia="ko-KR" w:bidi="ar-SA"/>
    </w:rPr>
  </w:style>
  <w:style w:type="paragraph" w:styleId="Subtitle">
    <w:name w:val="Subtitle"/>
    <w:basedOn w:val="Normal"/>
    <w:next w:val="Normal"/>
    <w:link w:val="SubtitleChar"/>
    <w:qFormat/>
    <w:rsid w:val="00D5509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55095"/>
    <w:rPr>
      <w:rFonts w:ascii="Calibri Light" w:eastAsia="SimSun" w:hAnsi="Calibri Light"/>
      <w:b/>
      <w:bCs/>
      <w:kern w:val="28"/>
      <w:sz w:val="32"/>
      <w:szCs w:val="32"/>
      <w:lang w:val="en-GB" w:eastAsia="ko-KR"/>
    </w:rPr>
  </w:style>
  <w:style w:type="character" w:customStyle="1" w:styleId="CharChar12">
    <w:name w:val="Char Char12"/>
    <w:rsid w:val="00D55095"/>
    <w:rPr>
      <w:lang w:val="en-GB" w:eastAsia="ja-JP"/>
    </w:rPr>
  </w:style>
  <w:style w:type="character" w:customStyle="1" w:styleId="CharChar41">
    <w:name w:val="Char Char41"/>
    <w:rsid w:val="00D55095"/>
    <w:rPr>
      <w:rFonts w:ascii="Times-Roman" w:hAnsi="Times-Roman"/>
      <w:lang w:val="nb-NO" w:eastAsia="ja-JP"/>
    </w:rPr>
  </w:style>
  <w:style w:type="character" w:customStyle="1" w:styleId="CharChar71">
    <w:name w:val="Char Char71"/>
    <w:rsid w:val="00D55095"/>
    <w:rPr>
      <w:rFonts w:ascii="SimHei" w:eastAsia="SimHei"/>
      <w:shd w:val="clear" w:color="auto" w:fill="000080"/>
      <w:lang w:val="en-GB" w:eastAsia="en-US"/>
    </w:rPr>
  </w:style>
  <w:style w:type="character" w:customStyle="1" w:styleId="CharChar101">
    <w:name w:val="Char Char101"/>
    <w:rsid w:val="00D55095"/>
    <w:rPr>
      <w:rFonts w:ascii="Times New Roman" w:hAnsi="Times New Roman"/>
      <w:lang w:val="en-GB" w:eastAsia="en-US"/>
    </w:rPr>
  </w:style>
  <w:style w:type="character" w:customStyle="1" w:styleId="CharChar91">
    <w:name w:val="Char Char91"/>
    <w:rsid w:val="00D55095"/>
    <w:rPr>
      <w:rFonts w:ascii="SimHei" w:eastAsia="SimHei"/>
      <w:sz w:val="16"/>
      <w:lang w:val="en-GB" w:eastAsia="en-US"/>
    </w:rPr>
  </w:style>
  <w:style w:type="character" w:customStyle="1" w:styleId="CharChar81">
    <w:name w:val="Char Char81"/>
    <w:semiHidden/>
    <w:rsid w:val="00D55095"/>
    <w:rPr>
      <w:rFonts w:ascii="Times New Roman" w:hAnsi="Times New Roman"/>
      <w:b/>
      <w:lang w:val="en-GB" w:eastAsia="en-US"/>
    </w:rPr>
  </w:style>
  <w:style w:type="paragraph" w:styleId="TableofFigures">
    <w:name w:val="table of figures"/>
    <w:basedOn w:val="Normal"/>
    <w:next w:val="Normal"/>
    <w:rsid w:val="00D5509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55095"/>
    <w:rPr>
      <w:rFonts w:ascii="Times New Roman" w:hAnsi="Times New Roman"/>
      <w:lang w:val="en-GB" w:eastAsia="x-none"/>
    </w:rPr>
  </w:style>
  <w:style w:type="character" w:customStyle="1" w:styleId="CharChar131">
    <w:name w:val="Char Char131"/>
    <w:semiHidden/>
    <w:rsid w:val="00D55095"/>
    <w:rPr>
      <w:rFonts w:ascii="Malgun Gothic" w:eastAsia="Malgun Gothic" w:hAnsi="Malgun Gothic"/>
      <w:lang w:val="en-GB" w:eastAsia="en-US"/>
    </w:rPr>
  </w:style>
  <w:style w:type="character" w:customStyle="1" w:styleId="CharChar61">
    <w:name w:val="Char Char61"/>
    <w:rsid w:val="00D55095"/>
    <w:rPr>
      <w:rFonts w:ascii="Arial" w:eastAsia="Malgun Gothic" w:hAnsi="Arial"/>
      <w:sz w:val="32"/>
      <w:lang w:val="en-GB" w:eastAsia="en-US"/>
    </w:rPr>
  </w:style>
  <w:style w:type="character" w:customStyle="1" w:styleId="CharChar51">
    <w:name w:val="Char Char51"/>
    <w:rsid w:val="00D55095"/>
    <w:rPr>
      <w:rFonts w:ascii="Arial" w:eastAsia="Malgun Gothic" w:hAnsi="Arial"/>
      <w:sz w:val="28"/>
      <w:lang w:val="en-GB" w:eastAsia="en-US"/>
    </w:rPr>
  </w:style>
  <w:style w:type="character" w:customStyle="1" w:styleId="CharChar161">
    <w:name w:val="Char Char161"/>
    <w:rsid w:val="00D55095"/>
    <w:rPr>
      <w:rFonts w:ascii="Arial" w:eastAsia="Malgun Gothic" w:hAnsi="Arial"/>
      <w:lang w:val="en-GB" w:eastAsia="en-US"/>
    </w:rPr>
  </w:style>
  <w:style w:type="character" w:customStyle="1" w:styleId="CharChar141">
    <w:name w:val="Char Char141"/>
    <w:rsid w:val="00D55095"/>
    <w:rPr>
      <w:rFonts w:ascii="Arial" w:eastAsia="Malgun Gothic" w:hAnsi="Arial"/>
      <w:sz w:val="36"/>
      <w:lang w:val="en-GB" w:eastAsia="en-US"/>
    </w:rPr>
  </w:style>
  <w:style w:type="character" w:customStyle="1" w:styleId="CharChar111">
    <w:name w:val="Char Char111"/>
    <w:rsid w:val="00D55095"/>
    <w:rPr>
      <w:rFonts w:ascii="SimHei" w:eastAsia="Malgun Gothic" w:hAnsi="SimHei"/>
      <w:lang w:val="en-GB" w:eastAsia="en-US"/>
    </w:rPr>
  </w:style>
  <w:style w:type="character" w:customStyle="1" w:styleId="CharChar210">
    <w:name w:val="Char Char210"/>
    <w:rsid w:val="00D55095"/>
    <w:rPr>
      <w:rFonts w:ascii="Arial" w:hAnsi="Arial"/>
      <w:sz w:val="28"/>
      <w:lang w:val="en-GB" w:eastAsia="en-US"/>
    </w:rPr>
  </w:style>
  <w:style w:type="character" w:customStyle="1" w:styleId="CharChar151">
    <w:name w:val="Char Char151"/>
    <w:rsid w:val="00D55095"/>
    <w:rPr>
      <w:rFonts w:ascii="Arial" w:hAnsi="Arial"/>
      <w:sz w:val="36"/>
      <w:lang w:val="en-GB" w:eastAsia="x-none"/>
    </w:rPr>
  </w:style>
  <w:style w:type="character" w:customStyle="1" w:styleId="CharChar251">
    <w:name w:val="Char Char251"/>
    <w:rsid w:val="00D55095"/>
    <w:rPr>
      <w:rFonts w:ascii="Arial" w:hAnsi="Arial"/>
      <w:lang w:val="en-GB" w:eastAsia="en-US"/>
    </w:rPr>
  </w:style>
  <w:style w:type="character" w:customStyle="1" w:styleId="CharChar241">
    <w:name w:val="Char Char241"/>
    <w:rsid w:val="00D55095"/>
    <w:rPr>
      <w:rFonts w:ascii="Arial" w:hAnsi="Arial"/>
      <w:sz w:val="36"/>
      <w:lang w:val="en-GB" w:eastAsia="en-US"/>
    </w:rPr>
  </w:style>
  <w:style w:type="character" w:customStyle="1" w:styleId="CharChar301">
    <w:name w:val="Char Char301"/>
    <w:rsid w:val="00D55095"/>
    <w:rPr>
      <w:rFonts w:ascii="Arial" w:hAnsi="Arial"/>
      <w:lang w:val="en-GB" w:eastAsia="en-US"/>
    </w:rPr>
  </w:style>
  <w:style w:type="character" w:customStyle="1" w:styleId="CharChar291">
    <w:name w:val="Char Char291"/>
    <w:rsid w:val="00D55095"/>
    <w:rPr>
      <w:rFonts w:ascii="Arial" w:hAnsi="Arial"/>
      <w:sz w:val="36"/>
      <w:lang w:val="en-GB" w:eastAsia="en-US"/>
    </w:rPr>
  </w:style>
  <w:style w:type="character" w:customStyle="1" w:styleId="CharChar281">
    <w:name w:val="Char Char281"/>
    <w:rsid w:val="00D55095"/>
    <w:rPr>
      <w:rFonts w:ascii="Arial" w:hAnsi="Arial"/>
      <w:sz w:val="36"/>
      <w:lang w:val="en-GB" w:eastAsia="en-US"/>
    </w:rPr>
  </w:style>
  <w:style w:type="character" w:customStyle="1" w:styleId="CharChar271">
    <w:name w:val="Char Char271"/>
    <w:rsid w:val="00D55095"/>
    <w:rPr>
      <w:rFonts w:ascii="Arial" w:hAnsi="Arial"/>
      <w:b/>
      <w:i/>
      <w:noProof/>
      <w:sz w:val="18"/>
      <w:lang w:val="en-GB" w:eastAsia="en-US"/>
    </w:rPr>
  </w:style>
  <w:style w:type="character" w:customStyle="1" w:styleId="CharChar261">
    <w:name w:val="Char Char261"/>
    <w:rsid w:val="00D55095"/>
    <w:rPr>
      <w:rFonts w:ascii="Arial" w:hAnsi="Arial"/>
      <w:lang w:val="en-GB" w:eastAsia="x-none"/>
    </w:rPr>
  </w:style>
  <w:style w:type="character" w:customStyle="1" w:styleId="CharChar171">
    <w:name w:val="Char Char171"/>
    <w:rsid w:val="00D55095"/>
    <w:rPr>
      <w:rFonts w:ascii="Arial" w:hAnsi="Arial"/>
      <w:sz w:val="36"/>
      <w:lang w:val="x-none" w:eastAsia="en-US"/>
    </w:rPr>
  </w:style>
  <w:style w:type="character" w:customStyle="1" w:styleId="41">
    <w:name w:val="(文字) (文字)41"/>
    <w:rsid w:val="00D55095"/>
    <w:rPr>
      <w:rFonts w:eastAsia="Times New Roman"/>
      <w:lang w:val="en-GB" w:eastAsia="ar-SA" w:bidi="ar-SA"/>
    </w:rPr>
  </w:style>
  <w:style w:type="character" w:customStyle="1" w:styleId="CharChar211">
    <w:name w:val="Char Char211"/>
    <w:rsid w:val="00D55095"/>
    <w:rPr>
      <w:rFonts w:ascii="Times New Roman" w:hAnsi="Times New Roman"/>
      <w:lang w:val="en-GB" w:eastAsia="en-US"/>
    </w:rPr>
  </w:style>
  <w:style w:type="character" w:customStyle="1" w:styleId="CharChar201">
    <w:name w:val="Char Char201"/>
    <w:rsid w:val="00D55095"/>
    <w:rPr>
      <w:rFonts w:ascii="SimHei" w:eastAsia="SimHei"/>
      <w:sz w:val="16"/>
      <w:lang w:val="en-GB" w:eastAsia="en-US"/>
    </w:rPr>
  </w:style>
  <w:style w:type="character" w:customStyle="1" w:styleId="CharChar221">
    <w:name w:val="Char Char221"/>
    <w:rsid w:val="00D55095"/>
    <w:rPr>
      <w:rFonts w:ascii="Arial" w:hAnsi="Arial"/>
      <w:b/>
      <w:i/>
      <w:noProof/>
      <w:sz w:val="18"/>
      <w:lang w:val="en-GB"/>
    </w:rPr>
  </w:style>
  <w:style w:type="character" w:customStyle="1" w:styleId="9">
    <w:name w:val="(文字) (文字)9"/>
    <w:rsid w:val="00D55095"/>
    <w:rPr>
      <w:rFonts w:ascii="Arial" w:hAnsi="Arial"/>
      <w:sz w:val="28"/>
      <w:lang w:val="en-GB" w:eastAsia="ja-JP"/>
    </w:rPr>
  </w:style>
  <w:style w:type="character" w:customStyle="1" w:styleId="CharChar181">
    <w:name w:val="Char Char181"/>
    <w:rsid w:val="00D55095"/>
    <w:rPr>
      <w:rFonts w:ascii="Arial" w:hAnsi="Arial"/>
      <w:lang w:val="x-none" w:eastAsia="en-US"/>
    </w:rPr>
  </w:style>
  <w:style w:type="character" w:customStyle="1" w:styleId="CarCar41">
    <w:name w:val="Car Car41"/>
    <w:rsid w:val="00D55095"/>
    <w:rPr>
      <w:rFonts w:ascii="Arial" w:hAnsi="Arial"/>
      <w:lang w:val="en-GB" w:eastAsia="en-US"/>
    </w:rPr>
  </w:style>
  <w:style w:type="character" w:customStyle="1" w:styleId="CarCar81">
    <w:name w:val="Car Car81"/>
    <w:rsid w:val="00D55095"/>
    <w:rPr>
      <w:rFonts w:ascii="Arial" w:hAnsi="Arial"/>
      <w:sz w:val="36"/>
      <w:lang w:val="en-GB" w:eastAsia="en-US"/>
    </w:rPr>
  </w:style>
  <w:style w:type="character" w:customStyle="1" w:styleId="CarCar31">
    <w:name w:val="Car Car31"/>
    <w:rsid w:val="00D55095"/>
    <w:rPr>
      <w:rFonts w:ascii="Arial" w:hAnsi="Arial"/>
      <w:sz w:val="36"/>
      <w:lang w:val="en-GB" w:eastAsia="en-US"/>
    </w:rPr>
  </w:style>
  <w:style w:type="character" w:customStyle="1" w:styleId="CarCar71">
    <w:name w:val="Car Car71"/>
    <w:rsid w:val="00D55095"/>
    <w:rPr>
      <w:rFonts w:eastAsia="Times New Roman"/>
      <w:lang w:val="en-GB" w:eastAsia="en-US"/>
    </w:rPr>
  </w:style>
  <w:style w:type="character" w:customStyle="1" w:styleId="CarCar61">
    <w:name w:val="Car Car61"/>
    <w:rsid w:val="00D55095"/>
    <w:rPr>
      <w:rFonts w:ascii="Times-Roman" w:hAnsi="Times-Roman"/>
      <w:lang w:val="nb-NO" w:eastAsia="ja-JP"/>
    </w:rPr>
  </w:style>
  <w:style w:type="character" w:customStyle="1" w:styleId="CarCar21">
    <w:name w:val="Car Car21"/>
    <w:rsid w:val="00D55095"/>
    <w:rPr>
      <w:rFonts w:eastAsia="Times New Roman"/>
      <w:lang w:val="en-GB" w:eastAsia="ja-JP"/>
    </w:rPr>
  </w:style>
  <w:style w:type="character" w:customStyle="1" w:styleId="CarCar91">
    <w:name w:val="Car Car91"/>
    <w:rsid w:val="00D55095"/>
    <w:rPr>
      <w:rFonts w:ascii="Arial" w:hAnsi="Arial"/>
      <w:lang w:val="en-GB" w:eastAsia="ja-JP"/>
    </w:rPr>
  </w:style>
  <w:style w:type="character" w:customStyle="1" w:styleId="CarCar101">
    <w:name w:val="Car Car101"/>
    <w:rsid w:val="00D55095"/>
    <w:rPr>
      <w:rFonts w:ascii="Arial" w:hAnsi="Arial"/>
      <w:lang w:val="en-GB" w:eastAsia="ja-JP"/>
    </w:rPr>
  </w:style>
  <w:style w:type="character" w:customStyle="1" w:styleId="81">
    <w:name w:val="(文字) (文字)81"/>
    <w:rsid w:val="00D55095"/>
    <w:rPr>
      <w:rFonts w:ascii="Arial" w:hAnsi="Arial"/>
      <w:lang w:val="en-GB" w:eastAsia="ar-SA" w:bidi="ar-SA"/>
    </w:rPr>
  </w:style>
  <w:style w:type="character" w:customStyle="1" w:styleId="71">
    <w:name w:val="(文字) (文字)71"/>
    <w:rsid w:val="00D55095"/>
    <w:rPr>
      <w:rFonts w:ascii="Arial" w:hAnsi="Arial"/>
      <w:sz w:val="36"/>
      <w:lang w:val="en-GB" w:eastAsia="ar-SA" w:bidi="ar-SA"/>
    </w:rPr>
  </w:style>
  <w:style w:type="character" w:customStyle="1" w:styleId="61">
    <w:name w:val="(文字) (文字)61"/>
    <w:rsid w:val="00D55095"/>
    <w:rPr>
      <w:rFonts w:eastAsia="Times New Roman"/>
      <w:lang w:val="en-GB" w:eastAsia="ar-SA" w:bidi="ar-SA"/>
    </w:rPr>
  </w:style>
  <w:style w:type="character" w:customStyle="1" w:styleId="51">
    <w:name w:val="(文字) (文字)51"/>
    <w:rsid w:val="00D55095"/>
    <w:rPr>
      <w:rFonts w:ascii="Times-Roman" w:hAnsi="Times-Roman"/>
      <w:lang w:val="nb-NO" w:eastAsia="ar-SA" w:bidi="ar-SA"/>
    </w:rPr>
  </w:style>
  <w:style w:type="character" w:customStyle="1" w:styleId="310">
    <w:name w:val="(文字) (文字)31"/>
    <w:rsid w:val="00D55095"/>
    <w:rPr>
      <w:rFonts w:eastAsia="Times New Roman"/>
      <w:lang w:val="en-GB" w:eastAsia="ar-SA" w:bidi="ar-SA"/>
    </w:rPr>
  </w:style>
  <w:style w:type="character" w:customStyle="1" w:styleId="110">
    <w:name w:val="(文字) (文字)11"/>
    <w:rsid w:val="00D55095"/>
    <w:rPr>
      <w:rFonts w:eastAsia="Times New Roman"/>
      <w:lang w:val="en-GB" w:eastAsia="ar-SA" w:bidi="ar-SA"/>
    </w:rPr>
  </w:style>
  <w:style w:type="character" w:customStyle="1" w:styleId="CharChar231">
    <w:name w:val="Char Char231"/>
    <w:rsid w:val="00D55095"/>
    <w:rPr>
      <w:rFonts w:ascii="Arial" w:hAnsi="Arial"/>
      <w:lang w:val="en-GB" w:eastAsia="en-US"/>
    </w:rPr>
  </w:style>
  <w:style w:type="character" w:customStyle="1" w:styleId="Titre33">
    <w:name w:val="Titre 33"/>
    <w:rsid w:val="00D55095"/>
    <w:rPr>
      <w:rFonts w:ascii="Arial" w:hAnsi="Arial"/>
      <w:sz w:val="28"/>
      <w:lang w:val="en-GB" w:eastAsia="en-GB"/>
    </w:rPr>
  </w:style>
  <w:style w:type="character" w:customStyle="1" w:styleId="ZchnZchn51">
    <w:name w:val="Zchn Zchn51"/>
    <w:rsid w:val="00D5509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55095"/>
    <w:rPr>
      <w:rFonts w:ascii="Times New Roman" w:eastAsia="Times New Roman" w:hAnsi="Times New Roman" w:cs="Times New Roman"/>
      <w:b/>
      <w:sz w:val="20"/>
      <w:szCs w:val="20"/>
      <w:lang w:val="en-GB" w:eastAsia="x-none"/>
    </w:rPr>
  </w:style>
  <w:style w:type="table" w:styleId="TableGrid1">
    <w:name w:val="Table Grid 1"/>
    <w:basedOn w:val="TableNormal"/>
    <w:rsid w:val="00D5509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5509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55095"/>
    <w:rPr>
      <w:color w:val="808080"/>
      <w:shd w:val="clear" w:color="auto" w:fill="E6E6E6"/>
    </w:rPr>
  </w:style>
  <w:style w:type="character" w:styleId="SubtleReference">
    <w:name w:val="Subtle Reference"/>
    <w:uiPriority w:val="31"/>
    <w:qFormat/>
    <w:rsid w:val="00D55095"/>
    <w:rPr>
      <w:smallCaps/>
      <w:color w:val="5A5A5A"/>
    </w:rPr>
  </w:style>
  <w:style w:type="character" w:customStyle="1" w:styleId="salin1c">
    <w:name w:val="salin1c"/>
    <w:semiHidden/>
    <w:rsid w:val="00D55095"/>
    <w:rPr>
      <w:rFonts w:ascii="Arial" w:hAnsi="Arial" w:cs="Arial"/>
      <w:color w:val="auto"/>
      <w:sz w:val="20"/>
      <w:szCs w:val="20"/>
    </w:rPr>
  </w:style>
  <w:style w:type="character" w:customStyle="1" w:styleId="TF1">
    <w:name w:val="TF字符"/>
    <w:aliases w:val="left字符"/>
    <w:rsid w:val="00D55095"/>
    <w:rPr>
      <w:rFonts w:ascii="Arial" w:hAnsi="Arial"/>
      <w:b/>
      <w:lang w:val="en-GB" w:eastAsia="en-US"/>
    </w:rPr>
  </w:style>
  <w:style w:type="paragraph" w:customStyle="1" w:styleId="aa">
    <w:name w:val="修订"/>
    <w:hidden/>
    <w:semiHidden/>
    <w:rsid w:val="00D55095"/>
    <w:rPr>
      <w:rFonts w:ascii="Times New Roman" w:eastAsia="Batang" w:hAnsi="Times New Roman"/>
      <w:lang w:val="en-GB" w:eastAsia="en-US"/>
    </w:rPr>
  </w:style>
  <w:style w:type="paragraph" w:customStyle="1" w:styleId="-31">
    <w:name w:val="深色列表 - 着色 31"/>
    <w:hidden/>
    <w:uiPriority w:val="99"/>
    <w:semiHidden/>
    <w:rsid w:val="00D55095"/>
    <w:rPr>
      <w:rFonts w:ascii="Times New Roman" w:eastAsia="MS Mincho" w:hAnsi="Times New Roman"/>
      <w:lang w:val="en-GB" w:eastAsia="en-US"/>
    </w:rPr>
  </w:style>
  <w:style w:type="character" w:customStyle="1" w:styleId="1-11">
    <w:name w:val="网格表 1 浅色 - 着色 11"/>
    <w:uiPriority w:val="31"/>
    <w:qFormat/>
    <w:rsid w:val="00D55095"/>
    <w:rPr>
      <w:smallCaps/>
      <w:color w:val="5A5A5A"/>
    </w:rPr>
  </w:style>
  <w:style w:type="character" w:customStyle="1" w:styleId="textbodybold1">
    <w:name w:val="textbodybold1"/>
    <w:rsid w:val="00D5509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55095"/>
    <w:rPr>
      <w:rFonts w:ascii="Cambria" w:eastAsia="Times New Roman" w:hAnsi="Cambria" w:cs="Times New Roman"/>
      <w:b/>
      <w:bCs/>
      <w:kern w:val="28"/>
      <w:sz w:val="32"/>
      <w:szCs w:val="32"/>
      <w:lang w:val="en-GB"/>
    </w:rPr>
  </w:style>
  <w:style w:type="table" w:styleId="TableClassic2">
    <w:name w:val="Table Classic 2"/>
    <w:basedOn w:val="TableNormal"/>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55095"/>
    <w:rPr>
      <w:rFonts w:ascii="Times New Roman" w:eastAsia="SimSun" w:hAnsi="Times New Roman"/>
      <w:lang w:val="en-GB" w:eastAsia="en-US"/>
    </w:rPr>
  </w:style>
  <w:style w:type="character" w:customStyle="1" w:styleId="-21">
    <w:name w:val="浅色网格 - 着色 21"/>
    <w:uiPriority w:val="99"/>
    <w:unhideWhenUsed/>
    <w:rsid w:val="00D55095"/>
    <w:rPr>
      <w:color w:val="808080"/>
    </w:rPr>
  </w:style>
  <w:style w:type="character" w:customStyle="1" w:styleId="nowrap1">
    <w:name w:val="nowrap1"/>
    <w:rsid w:val="00D55095"/>
  </w:style>
  <w:style w:type="character" w:customStyle="1" w:styleId="shorttext">
    <w:name w:val="short_text"/>
    <w:rsid w:val="00D55095"/>
  </w:style>
  <w:style w:type="character" w:customStyle="1" w:styleId="UnresolvedMention1">
    <w:name w:val="Unresolved Mention1"/>
    <w:uiPriority w:val="99"/>
    <w:unhideWhenUsed/>
    <w:rsid w:val="00D55095"/>
    <w:rPr>
      <w:color w:val="808080"/>
      <w:shd w:val="clear" w:color="auto" w:fill="E6E6E6"/>
    </w:rPr>
  </w:style>
  <w:style w:type="character" w:customStyle="1" w:styleId="Char12">
    <w:name w:val="页脚 Char1"/>
    <w:rsid w:val="00D55095"/>
    <w:rPr>
      <w:sz w:val="18"/>
      <w:szCs w:val="18"/>
      <w:lang w:val="en-GB" w:eastAsia="en-US"/>
    </w:rPr>
  </w:style>
  <w:style w:type="character" w:customStyle="1" w:styleId="-11">
    <w:name w:val="浅色网格 - 着色 11"/>
    <w:uiPriority w:val="99"/>
    <w:rsid w:val="00D55095"/>
    <w:rPr>
      <w:color w:val="808080"/>
    </w:rPr>
  </w:style>
  <w:style w:type="character" w:customStyle="1" w:styleId="UnresolvedMention2">
    <w:name w:val="Unresolved Mention2"/>
    <w:uiPriority w:val="99"/>
    <w:semiHidden/>
    <w:rsid w:val="00D55095"/>
    <w:rPr>
      <w:color w:val="808080"/>
      <w:shd w:val="clear" w:color="auto" w:fill="E6E6E6"/>
    </w:rPr>
  </w:style>
  <w:style w:type="paragraph" w:customStyle="1" w:styleId="-110">
    <w:name w:val="彩色底纹 - 着色 11"/>
    <w:hidden/>
    <w:uiPriority w:val="99"/>
    <w:semiHidden/>
    <w:rsid w:val="00D55095"/>
    <w:rPr>
      <w:rFonts w:ascii="Times New Roman" w:eastAsia="SimSun" w:hAnsi="Times New Roman"/>
      <w:lang w:val="en-GB" w:eastAsia="en-US"/>
    </w:rPr>
  </w:style>
  <w:style w:type="character" w:customStyle="1" w:styleId="UnresolvedMention3">
    <w:name w:val="Unresolved Mention3"/>
    <w:uiPriority w:val="99"/>
    <w:semiHidden/>
    <w:unhideWhenUsed/>
    <w:rsid w:val="00D55095"/>
    <w:rPr>
      <w:color w:val="808080"/>
      <w:shd w:val="clear" w:color="auto" w:fill="E6E6E6"/>
    </w:rPr>
  </w:style>
  <w:style w:type="character" w:customStyle="1" w:styleId="ab">
    <w:name w:val="未处理的提及"/>
    <w:uiPriority w:val="52"/>
    <w:rsid w:val="00D55095"/>
    <w:rPr>
      <w:color w:val="808080"/>
      <w:shd w:val="clear" w:color="auto" w:fill="E6E6E6"/>
    </w:rPr>
  </w:style>
  <w:style w:type="character" w:customStyle="1" w:styleId="Char13">
    <w:name w:val="标题 Char1"/>
    <w:rsid w:val="00D5509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55095"/>
    <w:pPr>
      <w:jc w:val="both"/>
    </w:pPr>
    <w:rPr>
      <w:rFonts w:ascii="Arial" w:eastAsia="PMingLiU" w:hAnsi="Arial"/>
      <w:i/>
      <w:iCs/>
      <w:color w:val="000000"/>
    </w:rPr>
  </w:style>
  <w:style w:type="character" w:customStyle="1" w:styleId="QuoteChar">
    <w:name w:val="Quote Char"/>
    <w:basedOn w:val="DefaultParagraphFont"/>
    <w:link w:val="Quote"/>
    <w:uiPriority w:val="29"/>
    <w:rsid w:val="00D5509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5509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55095"/>
    <w:rPr>
      <w:rFonts w:ascii="Arial" w:eastAsia="PMingLiU" w:hAnsi="Arial"/>
      <w:b/>
      <w:bCs/>
      <w:i/>
      <w:iCs/>
      <w:color w:val="4F81BD"/>
      <w:lang w:val="en-GB" w:eastAsia="en-US"/>
    </w:rPr>
  </w:style>
  <w:style w:type="character" w:styleId="SubtleEmphasis">
    <w:name w:val="Subtle Emphasis"/>
    <w:uiPriority w:val="19"/>
    <w:qFormat/>
    <w:rsid w:val="00D55095"/>
    <w:rPr>
      <w:i/>
      <w:iCs/>
      <w:color w:val="808080"/>
    </w:rPr>
  </w:style>
  <w:style w:type="character" w:styleId="IntenseEmphasis">
    <w:name w:val="Intense Emphasis"/>
    <w:uiPriority w:val="21"/>
    <w:qFormat/>
    <w:rsid w:val="00D55095"/>
    <w:rPr>
      <w:b/>
      <w:bCs/>
      <w:i/>
      <w:iCs/>
      <w:color w:val="4F81BD"/>
    </w:rPr>
  </w:style>
  <w:style w:type="character" w:styleId="IntenseReference">
    <w:name w:val="Intense Reference"/>
    <w:uiPriority w:val="32"/>
    <w:qFormat/>
    <w:rsid w:val="00D55095"/>
    <w:rPr>
      <w:b/>
      <w:bCs/>
      <w:smallCaps/>
      <w:color w:val="C0504D"/>
      <w:spacing w:val="5"/>
      <w:u w:val="single"/>
    </w:rPr>
  </w:style>
  <w:style w:type="character" w:styleId="BookTitle">
    <w:name w:val="Book Title"/>
    <w:uiPriority w:val="33"/>
    <w:qFormat/>
    <w:rsid w:val="00D55095"/>
    <w:rPr>
      <w:b/>
      <w:bCs/>
      <w:smallCaps/>
      <w:spacing w:val="5"/>
    </w:rPr>
  </w:style>
  <w:style w:type="character" w:customStyle="1" w:styleId="Char30">
    <w:name w:val="批注主题 Char3"/>
    <w:locked/>
    <w:rsid w:val="00D55095"/>
    <w:rPr>
      <w:rFonts w:ascii="Times New Roman" w:eastAsia="MS Mincho" w:hAnsi="Times New Roman"/>
      <w:b/>
      <w:bCs/>
      <w:lang w:eastAsia="en-US"/>
    </w:rPr>
  </w:style>
  <w:style w:type="character" w:customStyle="1" w:styleId="Char14">
    <w:name w:val="日期 Char1"/>
    <w:rsid w:val="00D55095"/>
    <w:rPr>
      <w:rFonts w:ascii="MS Mincho" w:eastAsia="MS Mincho" w:hAnsi="MS Mincho" w:hint="eastAsia"/>
      <w:lang w:val="en-GB"/>
    </w:rPr>
  </w:style>
  <w:style w:type="character" w:customStyle="1" w:styleId="Absatz-Standardschriftart2">
    <w:name w:val="Absatz-Standardschriftart2"/>
    <w:rsid w:val="00D55095"/>
  </w:style>
  <w:style w:type="character" w:customStyle="1" w:styleId="Absatz-Standardschriftart3">
    <w:name w:val="Absatz-Standardschriftart3"/>
    <w:rsid w:val="00D55095"/>
  </w:style>
  <w:style w:type="character" w:customStyle="1" w:styleId="8Char1">
    <w:name w:val="标题 8 Char1"/>
    <w:rsid w:val="00D55095"/>
    <w:rPr>
      <w:rFonts w:ascii="Arial" w:hAnsi="Arial" w:cs="Arial" w:hint="default"/>
      <w:sz w:val="36"/>
      <w:lang w:val="en-GB" w:eastAsia="en-US" w:bidi="ar-SA"/>
    </w:rPr>
  </w:style>
  <w:style w:type="character" w:customStyle="1" w:styleId="Char20">
    <w:name w:val="批注主题 Char2"/>
    <w:rsid w:val="00D55095"/>
    <w:rPr>
      <w:rFonts w:ascii="SimSun" w:eastAsia="SimSun" w:hAnsi="SimSun" w:hint="eastAsia"/>
      <w:b/>
      <w:bCs/>
      <w:lang w:eastAsia="en-US"/>
    </w:rPr>
  </w:style>
  <w:style w:type="character" w:customStyle="1" w:styleId="Char15">
    <w:name w:val="注释标题 Char1"/>
    <w:rsid w:val="00D55095"/>
    <w:rPr>
      <w:rFonts w:ascii="MS Mincho" w:eastAsia="MS Mincho" w:hAnsi="MS Mincho" w:hint="eastAsia"/>
      <w:lang w:eastAsia="en-US"/>
    </w:rPr>
  </w:style>
  <w:style w:type="character" w:customStyle="1" w:styleId="9Char1">
    <w:name w:val="标题 9 Char1"/>
    <w:rsid w:val="00D55095"/>
    <w:rPr>
      <w:rFonts w:ascii="Arial" w:hAnsi="Arial" w:cs="Arial" w:hint="default"/>
      <w:sz w:val="36"/>
      <w:lang w:val="en-GB"/>
    </w:rPr>
  </w:style>
  <w:style w:type="character" w:customStyle="1" w:styleId="Char16">
    <w:name w:val="文档结构图 Char1"/>
    <w:semiHidden/>
    <w:rsid w:val="00D55095"/>
    <w:rPr>
      <w:rFonts w:ascii="Tahoma" w:hAnsi="Tahoma" w:cs="Tahoma" w:hint="default"/>
      <w:shd w:val="clear" w:color="auto" w:fill="000080"/>
      <w:lang w:val="en-GB"/>
    </w:rPr>
  </w:style>
  <w:style w:type="character" w:customStyle="1" w:styleId="Char17">
    <w:name w:val="纯文本 Char1"/>
    <w:rsid w:val="00D55095"/>
    <w:rPr>
      <w:rFonts w:ascii="Courier New" w:eastAsia="SimSun" w:hAnsi="Courier New" w:cs="Courier New" w:hint="default"/>
      <w:lang w:val="nb-NO"/>
    </w:rPr>
  </w:style>
  <w:style w:type="character" w:customStyle="1" w:styleId="Char18">
    <w:name w:val="批注框文本 Char1"/>
    <w:uiPriority w:val="99"/>
    <w:rsid w:val="00D55095"/>
    <w:rPr>
      <w:rFonts w:ascii="Tahoma" w:hAnsi="Tahoma" w:cs="Tahoma" w:hint="default"/>
      <w:sz w:val="16"/>
      <w:szCs w:val="16"/>
      <w:lang w:val="en-GB"/>
    </w:rPr>
  </w:style>
  <w:style w:type="character" w:customStyle="1" w:styleId="Char19">
    <w:name w:val="尾注文本 Char1"/>
    <w:rsid w:val="00D55095"/>
    <w:rPr>
      <w:rFonts w:ascii="SimSun" w:eastAsia="SimSun" w:hAnsi="SimSun" w:hint="eastAsia"/>
      <w:lang w:val="en-GB"/>
    </w:rPr>
  </w:style>
  <w:style w:type="character" w:customStyle="1" w:styleId="Char1a">
    <w:name w:val="正文文本缩进 Char1"/>
    <w:rsid w:val="00D55095"/>
    <w:rPr>
      <w:rFonts w:ascii="Batang" w:eastAsia="Batang" w:hAnsi="Batang" w:hint="eastAsia"/>
      <w:lang w:val="en-GB"/>
    </w:rPr>
  </w:style>
  <w:style w:type="character" w:customStyle="1" w:styleId="2Char1">
    <w:name w:val="正文文本 2 Char1"/>
    <w:rsid w:val="00D55095"/>
    <w:rPr>
      <w:rFonts w:ascii="CG Times (WN)" w:eastAsia="Malgun Gothic" w:hAnsi="CG Times (WN)" w:hint="default"/>
      <w:i/>
      <w:iCs w:val="0"/>
      <w:lang w:val="en-GB" w:eastAsia="ko-KR"/>
    </w:rPr>
  </w:style>
  <w:style w:type="character" w:customStyle="1" w:styleId="3Char1">
    <w:name w:val="正文文本 3 Char1"/>
    <w:rsid w:val="00D55095"/>
    <w:rPr>
      <w:rFonts w:ascii="CG Times (WN)" w:eastAsia="Osaka" w:hAnsi="CG Times (WN)" w:hint="default"/>
      <w:color w:val="000000"/>
      <w:lang w:val="en-GB" w:eastAsia="ko-KR"/>
    </w:rPr>
  </w:style>
  <w:style w:type="character" w:customStyle="1" w:styleId="2Char10">
    <w:name w:val="正文文本缩进 2 Char1"/>
    <w:rsid w:val="00D55095"/>
    <w:rPr>
      <w:rFonts w:ascii="CG Times (WN)" w:eastAsia="MS Mincho" w:hAnsi="CG Times (WN)" w:hint="default"/>
      <w:lang w:val="en-GB"/>
    </w:rPr>
  </w:style>
  <w:style w:type="character" w:customStyle="1" w:styleId="HTMLChar1">
    <w:name w:val="HTML 预设格式 Char1"/>
    <w:rsid w:val="00D55095"/>
    <w:rPr>
      <w:rFonts w:ascii="Courier New" w:eastAsia="MS Mincho" w:hAnsi="Courier New" w:cs="Courier New" w:hint="default"/>
      <w:lang w:val="en-GB"/>
    </w:rPr>
  </w:style>
  <w:style w:type="character" w:customStyle="1" w:styleId="gt-baf-word-clickable1">
    <w:name w:val="gt-baf-word-clickable1"/>
    <w:rsid w:val="00D5509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5095"/>
    <w:rPr>
      <w:rFonts w:ascii="Arial" w:hAnsi="Arial" w:cs="Arial" w:hint="default"/>
      <w:b/>
      <w:bCs w:val="0"/>
      <w:sz w:val="18"/>
      <w:lang w:val="en-GB" w:eastAsia="en-US"/>
    </w:rPr>
  </w:style>
  <w:style w:type="character" w:customStyle="1" w:styleId="Char21">
    <w:name w:val="메모 주제 Char2"/>
    <w:rsid w:val="00D55095"/>
    <w:rPr>
      <w:rFonts w:ascii="Times New Roman" w:eastAsia="Times New Roman" w:hAnsi="Times New Roman" w:cs="Times New Roman" w:hint="default"/>
      <w:b/>
      <w:bCs/>
      <w:lang w:val="en-GB" w:eastAsia="en-US"/>
    </w:rPr>
  </w:style>
  <w:style w:type="character" w:customStyle="1" w:styleId="searchcontent1">
    <w:name w:val="search_content1"/>
    <w:rsid w:val="00D55095"/>
    <w:rPr>
      <w:sz w:val="13"/>
      <w:szCs w:val="13"/>
    </w:rPr>
  </w:style>
  <w:style w:type="character" w:customStyle="1" w:styleId="18">
    <w:name w:val="純文字 字元1"/>
    <w:rsid w:val="00D55095"/>
    <w:rPr>
      <w:rFonts w:ascii="MingLiU" w:eastAsia="MingLiU" w:hAnsi="Courier New" w:cs="Courier New" w:hint="eastAsia"/>
      <w:sz w:val="24"/>
      <w:szCs w:val="24"/>
      <w:lang w:val="en-GB" w:eastAsia="en-US"/>
    </w:rPr>
  </w:style>
  <w:style w:type="character" w:customStyle="1" w:styleId="19">
    <w:name w:val="章節附註文字 字元1"/>
    <w:rsid w:val="00D55095"/>
    <w:rPr>
      <w:lang w:val="en-GB" w:eastAsia="en-US"/>
    </w:rPr>
  </w:style>
  <w:style w:type="character" w:customStyle="1" w:styleId="23">
    <w:name w:val="段落フォント2"/>
    <w:rsid w:val="00D55095"/>
  </w:style>
  <w:style w:type="character" w:customStyle="1" w:styleId="24">
    <w:name w:val="コメント参照2"/>
    <w:rsid w:val="00D5509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5095"/>
    <w:rPr>
      <w:rFonts w:ascii="Arial" w:hAnsi="Arial" w:cs="Arial" w:hint="default"/>
      <w:sz w:val="36"/>
      <w:lang w:val="en-GB" w:eastAsia="en-US"/>
    </w:rPr>
  </w:style>
  <w:style w:type="character" w:customStyle="1" w:styleId="32">
    <w:name w:val="段落フォント3"/>
    <w:rsid w:val="00D55095"/>
  </w:style>
  <w:style w:type="character" w:customStyle="1" w:styleId="33">
    <w:name w:val="コメント参照3"/>
    <w:rsid w:val="00D55095"/>
    <w:rPr>
      <w:sz w:val="16"/>
    </w:rPr>
  </w:style>
  <w:style w:type="character" w:customStyle="1" w:styleId="CommentSubjectChar3">
    <w:name w:val="Comment Subject Char3"/>
    <w:rsid w:val="00D55095"/>
    <w:rPr>
      <w:rFonts w:ascii="Times New Roman" w:hAnsi="Times New Roman" w:cs="Times New Roman" w:hint="default"/>
      <w:b/>
      <w:bCs/>
      <w:lang w:val="en-GB" w:eastAsia="en-US"/>
    </w:rPr>
  </w:style>
  <w:style w:type="character" w:customStyle="1" w:styleId="1a">
    <w:name w:val="吹き出し (文字)1"/>
    <w:uiPriority w:val="99"/>
    <w:semiHidden/>
    <w:rsid w:val="00D55095"/>
    <w:rPr>
      <w:rFonts w:ascii="MS Mincho" w:eastAsia="MS Mincho" w:hAnsi="Times New Roman" w:hint="eastAsia"/>
      <w:sz w:val="18"/>
      <w:szCs w:val="18"/>
      <w:lang w:val="en-GB" w:eastAsia="en-US"/>
    </w:rPr>
  </w:style>
  <w:style w:type="character" w:customStyle="1" w:styleId="1b">
    <w:name w:val="見出しマップ (文字)1"/>
    <w:uiPriority w:val="99"/>
    <w:semiHidden/>
    <w:rsid w:val="00D5509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509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5509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5509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550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5509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550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55095"/>
    <w:rPr>
      <w:rFonts w:ascii="Arial" w:eastAsia="PMingLiU" w:hAnsi="Arial" w:cs="Arial" w:hint="default"/>
      <w:b/>
      <w:bCs/>
      <w:i/>
      <w:iCs/>
      <w:color w:val="4F81BD"/>
      <w:lang w:val="en-GB" w:eastAsia="en-US"/>
    </w:rPr>
  </w:style>
  <w:style w:type="character" w:customStyle="1" w:styleId="PlainTable35">
    <w:name w:val="Plain Table 35"/>
    <w:uiPriority w:val="19"/>
    <w:qFormat/>
    <w:rsid w:val="00D55095"/>
    <w:rPr>
      <w:i/>
      <w:iCs/>
      <w:color w:val="808080"/>
    </w:rPr>
  </w:style>
  <w:style w:type="character" w:customStyle="1" w:styleId="PlainTable45">
    <w:name w:val="Plain Table 45"/>
    <w:uiPriority w:val="21"/>
    <w:qFormat/>
    <w:rsid w:val="00D55095"/>
    <w:rPr>
      <w:b/>
      <w:bCs/>
      <w:i/>
      <w:iCs/>
      <w:color w:val="4F81BD"/>
    </w:rPr>
  </w:style>
  <w:style w:type="character" w:customStyle="1" w:styleId="PlainTable55">
    <w:name w:val="Plain Table 55"/>
    <w:uiPriority w:val="31"/>
    <w:qFormat/>
    <w:rsid w:val="00D55095"/>
    <w:rPr>
      <w:smallCaps/>
      <w:color w:val="C0504D"/>
      <w:u w:val="single"/>
    </w:rPr>
  </w:style>
  <w:style w:type="character" w:customStyle="1" w:styleId="TableGridLight5">
    <w:name w:val="Table Grid Light5"/>
    <w:uiPriority w:val="32"/>
    <w:qFormat/>
    <w:rsid w:val="00D55095"/>
    <w:rPr>
      <w:b/>
      <w:bCs/>
      <w:smallCaps/>
      <w:color w:val="C0504D"/>
      <w:spacing w:val="5"/>
      <w:u w:val="single"/>
    </w:rPr>
  </w:style>
  <w:style w:type="character" w:customStyle="1" w:styleId="GridTable1Light5">
    <w:name w:val="Grid Table 1 Light5"/>
    <w:uiPriority w:val="33"/>
    <w:qFormat/>
    <w:rsid w:val="00D55095"/>
    <w:rPr>
      <w:b/>
      <w:bCs/>
      <w:smallCaps/>
      <w:spacing w:val="5"/>
    </w:rPr>
  </w:style>
  <w:style w:type="character" w:customStyle="1" w:styleId="ad">
    <w:name w:val="註解文字 字元"/>
    <w:rsid w:val="00D55095"/>
    <w:rPr>
      <w:rFonts w:ascii="Times New Roman" w:eastAsia="Times New Roman" w:hAnsi="Times New Roman" w:cs="Times New Roman" w:hint="default"/>
      <w:lang w:val="en-GB"/>
    </w:rPr>
  </w:style>
  <w:style w:type="character" w:customStyle="1" w:styleId="1f">
    <w:name w:val="註解主旨 字元1"/>
    <w:rsid w:val="00D55095"/>
    <w:rPr>
      <w:b/>
      <w:bCs/>
      <w:lang w:val="en-GB" w:eastAsia="sv-SE"/>
    </w:rPr>
  </w:style>
  <w:style w:type="character" w:customStyle="1" w:styleId="NurTextZchn1">
    <w:name w:val="Nur Text Zchn1"/>
    <w:rsid w:val="00D55095"/>
    <w:rPr>
      <w:rFonts w:ascii="Courier New" w:hAnsi="Courier New" w:cs="Courier New" w:hint="default"/>
      <w:lang w:val="en-GB" w:eastAsia="en-US"/>
    </w:rPr>
  </w:style>
  <w:style w:type="character" w:customStyle="1" w:styleId="EndnotentextZchn1">
    <w:name w:val="Endnotentext Zchn1"/>
    <w:rsid w:val="00D55095"/>
    <w:rPr>
      <w:rFonts w:ascii="Times New Roman" w:hAnsi="Times New Roman" w:cs="Times New Roman" w:hint="default"/>
      <w:lang w:val="en-GB" w:eastAsia="en-US"/>
    </w:rPr>
  </w:style>
  <w:style w:type="character" w:customStyle="1" w:styleId="42">
    <w:name w:val="段落フォント4"/>
    <w:rsid w:val="00D55095"/>
  </w:style>
  <w:style w:type="character" w:customStyle="1" w:styleId="43">
    <w:name w:val="コメント参照4"/>
    <w:rsid w:val="00D55095"/>
    <w:rPr>
      <w:sz w:val="16"/>
    </w:rPr>
  </w:style>
  <w:style w:type="character" w:customStyle="1" w:styleId="Char1b">
    <w:name w:val="글자만 Char1"/>
    <w:uiPriority w:val="99"/>
    <w:semiHidden/>
    <w:rsid w:val="00D55095"/>
    <w:rPr>
      <w:rFonts w:ascii="Malgun Gothic" w:eastAsia="Malgun Gothic" w:hAnsi="Courier New" w:cs="Courier New" w:hint="eastAsia"/>
      <w:lang w:val="en-GB" w:eastAsia="en-US"/>
    </w:rPr>
  </w:style>
  <w:style w:type="character" w:customStyle="1" w:styleId="Char1c">
    <w:name w:val="미주 텍스트 Char1"/>
    <w:uiPriority w:val="99"/>
    <w:semiHidden/>
    <w:rsid w:val="00D5509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5509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5509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5509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5509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5509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55095"/>
  </w:style>
  <w:style w:type="character" w:customStyle="1" w:styleId="CommentSubjectChar4">
    <w:name w:val="Comment Subject Char4"/>
    <w:rsid w:val="00D55095"/>
    <w:rPr>
      <w:rFonts w:ascii="Times New Roman" w:hAnsi="Times New Roman" w:cs="Times New Roman" w:hint="default"/>
      <w:b/>
      <w:bCs/>
      <w:lang w:val="en-GB" w:eastAsia="en-US"/>
    </w:rPr>
  </w:style>
  <w:style w:type="character" w:customStyle="1" w:styleId="Char7">
    <w:name w:val="메모 주제 Char"/>
    <w:rsid w:val="00D5509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5509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5095"/>
    <w:rPr>
      <w:rFonts w:ascii="Times New Roman" w:hAnsi="Times New Roman" w:cs="Times New Roman" w:hint="default"/>
      <w:b/>
      <w:bCs w:val="0"/>
      <w:lang w:val="en-GB"/>
    </w:rPr>
  </w:style>
  <w:style w:type="character" w:customStyle="1" w:styleId="Absatz-Standardschriftart5">
    <w:name w:val="Absatz-Standardschriftart5"/>
    <w:rsid w:val="00D55095"/>
  </w:style>
  <w:style w:type="character" w:customStyle="1" w:styleId="PlainTable31">
    <w:name w:val="Plain Table 31"/>
    <w:uiPriority w:val="19"/>
    <w:qFormat/>
    <w:rsid w:val="00D55095"/>
    <w:rPr>
      <w:i/>
      <w:iCs/>
      <w:color w:val="808080"/>
    </w:rPr>
  </w:style>
  <w:style w:type="character" w:customStyle="1" w:styleId="PlainTable41">
    <w:name w:val="Plain Table 41"/>
    <w:uiPriority w:val="21"/>
    <w:qFormat/>
    <w:rsid w:val="00D55095"/>
    <w:rPr>
      <w:b/>
      <w:bCs/>
      <w:i/>
      <w:iCs/>
      <w:color w:val="4F81BD"/>
    </w:rPr>
  </w:style>
  <w:style w:type="character" w:customStyle="1" w:styleId="PlainTable51">
    <w:name w:val="Plain Table 51"/>
    <w:uiPriority w:val="31"/>
    <w:qFormat/>
    <w:rsid w:val="00D55095"/>
    <w:rPr>
      <w:smallCaps/>
      <w:color w:val="C0504D"/>
      <w:u w:val="single"/>
    </w:rPr>
  </w:style>
  <w:style w:type="character" w:customStyle="1" w:styleId="TableGridLight1">
    <w:name w:val="Table Grid Light1"/>
    <w:uiPriority w:val="32"/>
    <w:qFormat/>
    <w:rsid w:val="00D55095"/>
    <w:rPr>
      <w:b/>
      <w:bCs/>
      <w:smallCaps/>
      <w:color w:val="C0504D"/>
      <w:spacing w:val="5"/>
      <w:u w:val="single"/>
    </w:rPr>
  </w:style>
  <w:style w:type="character" w:customStyle="1" w:styleId="GridTable1Light1">
    <w:name w:val="Grid Table 1 Light1"/>
    <w:uiPriority w:val="33"/>
    <w:qFormat/>
    <w:rsid w:val="00D5509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5095"/>
    <w:rPr>
      <w:rFonts w:ascii="Arial" w:eastAsia="MS Gothic" w:hAnsi="Arial" w:cs="Times New Roman" w:hint="default"/>
      <w:lang w:val="en-GB" w:eastAsia="en-US"/>
    </w:rPr>
  </w:style>
  <w:style w:type="character" w:customStyle="1" w:styleId="PlainTable32">
    <w:name w:val="Plain Table 32"/>
    <w:uiPriority w:val="19"/>
    <w:qFormat/>
    <w:rsid w:val="00D55095"/>
    <w:rPr>
      <w:i/>
      <w:iCs/>
      <w:color w:val="808080"/>
    </w:rPr>
  </w:style>
  <w:style w:type="character" w:customStyle="1" w:styleId="PlainTable42">
    <w:name w:val="Plain Table 42"/>
    <w:uiPriority w:val="21"/>
    <w:qFormat/>
    <w:rsid w:val="00D55095"/>
    <w:rPr>
      <w:b/>
      <w:bCs/>
      <w:i/>
      <w:iCs/>
      <w:color w:val="4F81BD"/>
    </w:rPr>
  </w:style>
  <w:style w:type="character" w:customStyle="1" w:styleId="PlainTable52">
    <w:name w:val="Plain Table 52"/>
    <w:uiPriority w:val="31"/>
    <w:qFormat/>
    <w:rsid w:val="00D55095"/>
    <w:rPr>
      <w:smallCaps/>
      <w:color w:val="C0504D"/>
      <w:u w:val="single"/>
    </w:rPr>
  </w:style>
  <w:style w:type="character" w:customStyle="1" w:styleId="TableGridLight2">
    <w:name w:val="Table Grid Light2"/>
    <w:uiPriority w:val="32"/>
    <w:qFormat/>
    <w:rsid w:val="00D55095"/>
    <w:rPr>
      <w:b/>
      <w:bCs/>
      <w:smallCaps/>
      <w:color w:val="C0504D"/>
      <w:spacing w:val="5"/>
      <w:u w:val="single"/>
    </w:rPr>
  </w:style>
  <w:style w:type="character" w:customStyle="1" w:styleId="GridTable1Light2">
    <w:name w:val="Grid Table 1 Light2"/>
    <w:uiPriority w:val="33"/>
    <w:qFormat/>
    <w:rsid w:val="00D55095"/>
    <w:rPr>
      <w:b/>
      <w:bCs/>
      <w:smallCaps/>
      <w:spacing w:val="5"/>
    </w:rPr>
  </w:style>
  <w:style w:type="character" w:customStyle="1" w:styleId="Absatz-Standardschriftart6">
    <w:name w:val="Absatz-Standardschriftart6"/>
    <w:rsid w:val="00D55095"/>
  </w:style>
  <w:style w:type="character" w:customStyle="1" w:styleId="PlainTable33">
    <w:name w:val="Plain Table 33"/>
    <w:uiPriority w:val="19"/>
    <w:qFormat/>
    <w:rsid w:val="00D55095"/>
    <w:rPr>
      <w:i/>
      <w:iCs/>
      <w:color w:val="808080"/>
    </w:rPr>
  </w:style>
  <w:style w:type="character" w:customStyle="1" w:styleId="PlainTable43">
    <w:name w:val="Plain Table 43"/>
    <w:uiPriority w:val="21"/>
    <w:qFormat/>
    <w:rsid w:val="00D55095"/>
    <w:rPr>
      <w:b/>
      <w:bCs/>
      <w:i/>
      <w:iCs/>
      <w:color w:val="4F81BD"/>
    </w:rPr>
  </w:style>
  <w:style w:type="character" w:customStyle="1" w:styleId="PlainTable53">
    <w:name w:val="Plain Table 53"/>
    <w:uiPriority w:val="31"/>
    <w:qFormat/>
    <w:rsid w:val="00D55095"/>
    <w:rPr>
      <w:smallCaps/>
      <w:color w:val="C0504D"/>
      <w:u w:val="single"/>
    </w:rPr>
  </w:style>
  <w:style w:type="character" w:customStyle="1" w:styleId="TableGridLight3">
    <w:name w:val="Table Grid Light3"/>
    <w:uiPriority w:val="32"/>
    <w:qFormat/>
    <w:rsid w:val="00D55095"/>
    <w:rPr>
      <w:b/>
      <w:bCs/>
      <w:smallCaps/>
      <w:color w:val="C0504D"/>
      <w:spacing w:val="5"/>
      <w:u w:val="single"/>
    </w:rPr>
  </w:style>
  <w:style w:type="character" w:customStyle="1" w:styleId="GridTable1Light3">
    <w:name w:val="Grid Table 1 Light3"/>
    <w:uiPriority w:val="33"/>
    <w:qFormat/>
    <w:rsid w:val="00D55095"/>
    <w:rPr>
      <w:b/>
      <w:bCs/>
      <w:smallCaps/>
      <w:spacing w:val="5"/>
    </w:rPr>
  </w:style>
  <w:style w:type="character" w:customStyle="1" w:styleId="Absatz-Standardschriftart7">
    <w:name w:val="Absatz-Standardschriftart7"/>
    <w:rsid w:val="00D55095"/>
  </w:style>
  <w:style w:type="character" w:customStyle="1" w:styleId="KommentarthemaZchn">
    <w:name w:val="Kommentarthema Zchn"/>
    <w:rsid w:val="00D55095"/>
    <w:rPr>
      <w:b/>
      <w:bCs/>
      <w:lang w:val="en-GB" w:eastAsia="en-US" w:bidi="ar-SA"/>
    </w:rPr>
  </w:style>
  <w:style w:type="table" w:styleId="TableClassic3">
    <w:name w:val="Table Classic 3"/>
    <w:basedOn w:val="TableNormal"/>
    <w:unhideWhenUsed/>
    <w:rsid w:val="00D550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550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550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55095"/>
    <w:rPr>
      <w:i/>
      <w:iCs/>
      <w:color w:val="808080"/>
    </w:rPr>
  </w:style>
  <w:style w:type="character" w:customStyle="1" w:styleId="PlainTable44">
    <w:name w:val="Plain Table 44"/>
    <w:uiPriority w:val="21"/>
    <w:qFormat/>
    <w:rsid w:val="00D55095"/>
    <w:rPr>
      <w:b/>
      <w:bCs/>
      <w:i/>
      <w:iCs/>
      <w:color w:val="4F81BD"/>
    </w:rPr>
  </w:style>
  <w:style w:type="character" w:customStyle="1" w:styleId="PlainTable54">
    <w:name w:val="Plain Table 54"/>
    <w:uiPriority w:val="31"/>
    <w:qFormat/>
    <w:rsid w:val="00D55095"/>
    <w:rPr>
      <w:smallCaps/>
      <w:color w:val="C0504D"/>
      <w:u w:val="single"/>
    </w:rPr>
  </w:style>
  <w:style w:type="character" w:customStyle="1" w:styleId="TableGridLight4">
    <w:name w:val="Table Grid Light4"/>
    <w:uiPriority w:val="32"/>
    <w:qFormat/>
    <w:rsid w:val="00D55095"/>
    <w:rPr>
      <w:b/>
      <w:bCs/>
      <w:smallCaps/>
      <w:color w:val="C0504D"/>
      <w:spacing w:val="5"/>
      <w:u w:val="single"/>
    </w:rPr>
  </w:style>
  <w:style w:type="character" w:customStyle="1" w:styleId="GridTable1Light4">
    <w:name w:val="Grid Table 1 Light4"/>
    <w:uiPriority w:val="33"/>
    <w:qFormat/>
    <w:rsid w:val="00D55095"/>
    <w:rPr>
      <w:b/>
      <w:bCs/>
      <w:smallCaps/>
      <w:spacing w:val="5"/>
    </w:rPr>
  </w:style>
  <w:style w:type="paragraph" w:customStyle="1" w:styleId="80">
    <w:name w:val="修订8"/>
    <w:hidden/>
    <w:semiHidden/>
    <w:rsid w:val="00D55095"/>
    <w:rPr>
      <w:rFonts w:ascii="Times New Roman" w:eastAsia="Batang" w:hAnsi="Times New Roman"/>
      <w:lang w:val="en-GB" w:eastAsia="en-US"/>
    </w:rPr>
  </w:style>
  <w:style w:type="character" w:customStyle="1" w:styleId="ae">
    <w:name w:val="コメント内容 (文字)"/>
    <w:rsid w:val="00D550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509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509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509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509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509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509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5095"/>
    <w:rPr>
      <w:rFonts w:ascii="Times New Roman" w:eastAsia="Yu Mincho" w:hAnsi="Times New Roman"/>
      <w:lang w:val="en-GB" w:eastAsia="en-US"/>
    </w:rPr>
  </w:style>
  <w:style w:type="character" w:customStyle="1" w:styleId="1f2">
    <w:name w:val="註解文字 字元1"/>
    <w:uiPriority w:val="99"/>
    <w:rsid w:val="00D55095"/>
    <w:rPr>
      <w:lang w:eastAsia="en-US"/>
    </w:rPr>
  </w:style>
  <w:style w:type="paragraph" w:customStyle="1" w:styleId="52">
    <w:name w:val="変更箇所5"/>
    <w:hidden/>
    <w:semiHidden/>
    <w:rsid w:val="00D55095"/>
    <w:rPr>
      <w:rFonts w:ascii="Times New Roman" w:eastAsia="MS Mincho" w:hAnsi="Times New Roman"/>
      <w:lang w:val="en-GB" w:eastAsia="en-US"/>
    </w:rPr>
  </w:style>
  <w:style w:type="character" w:customStyle="1" w:styleId="53">
    <w:name w:val="段落フォント5"/>
    <w:rsid w:val="00D55095"/>
  </w:style>
  <w:style w:type="character" w:customStyle="1" w:styleId="54">
    <w:name w:val="コメント参照5"/>
    <w:rsid w:val="00D55095"/>
    <w:rPr>
      <w:sz w:val="16"/>
    </w:rPr>
  </w:style>
  <w:style w:type="paragraph" w:customStyle="1" w:styleId="90">
    <w:name w:val="修订9"/>
    <w:hidden/>
    <w:semiHidden/>
    <w:rsid w:val="00D55095"/>
    <w:rPr>
      <w:rFonts w:ascii="Times New Roman" w:eastAsia="Batang" w:hAnsi="Times New Roman"/>
      <w:lang w:val="en-GB" w:eastAsia="en-US"/>
    </w:rPr>
  </w:style>
  <w:style w:type="character" w:customStyle="1" w:styleId="Char40">
    <w:name w:val="批注主题 Char4"/>
    <w:rsid w:val="00D55095"/>
    <w:rPr>
      <w:b/>
      <w:bCs/>
      <w:lang w:eastAsia="en-US"/>
    </w:rPr>
  </w:style>
  <w:style w:type="character" w:customStyle="1" w:styleId="Char22">
    <w:name w:val="日期 Char2"/>
    <w:rsid w:val="00D55095"/>
    <w:rPr>
      <w:rFonts w:eastAsia="Times New Roman"/>
      <w:lang w:val="en-GB" w:eastAsia="en-US"/>
    </w:rPr>
  </w:style>
  <w:style w:type="paragraph" w:customStyle="1" w:styleId="100">
    <w:name w:val="修订10"/>
    <w:hidden/>
    <w:semiHidden/>
    <w:rsid w:val="00D55095"/>
    <w:rPr>
      <w:rFonts w:ascii="Times New Roman" w:eastAsia="Batang" w:hAnsi="Times New Roman"/>
      <w:lang w:val="en-GB" w:eastAsia="en-US"/>
    </w:rPr>
  </w:style>
  <w:style w:type="character" w:customStyle="1" w:styleId="h5Char">
    <w:name w:val="h5 Char"/>
    <w:aliases w:val="5 Char,Numbered Sub-list Char Char,Heading 811 Char Char"/>
    <w:rsid w:val="00D5509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D55095"/>
    <w:rPr>
      <w:rFonts w:ascii="Arial" w:hAnsi="Arial"/>
      <w:sz w:val="22"/>
      <w:lang w:val="en-GB" w:eastAsia="en-GB" w:bidi="ar-SA"/>
    </w:rPr>
  </w:style>
  <w:style w:type="character" w:customStyle="1" w:styleId="EditorsNoteCarCar">
    <w:name w:val="Editor's Note Car Car"/>
    <w:qFormat/>
    <w:rsid w:val="00D55095"/>
    <w:rPr>
      <w:color w:val="FF0000"/>
      <w:lang w:val="en-GB" w:eastAsia="en-US" w:bidi="ar-SA"/>
    </w:rPr>
  </w:style>
  <w:style w:type="character" w:customStyle="1" w:styleId="NMPHeading1Char">
    <w:name w:val="NMP Heading 1 Char"/>
    <w:aliases w:val="Huvudrubrik Char,heading 1 Char,1 Char"/>
    <w:rsid w:val="00D550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509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509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509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55095"/>
    <w:rPr>
      <w:rFonts w:ascii="Arial" w:eastAsia="MS Mincho" w:hAnsi="Arial"/>
      <w:sz w:val="22"/>
      <w:lang w:val="en-GB" w:eastAsia="en-US" w:bidi="ar-SA"/>
    </w:rPr>
  </w:style>
  <w:style w:type="paragraph" w:customStyle="1" w:styleId="34">
    <w:name w:val="変更箇所3"/>
    <w:hidden/>
    <w:semiHidden/>
    <w:rsid w:val="00D55095"/>
    <w:rPr>
      <w:rFonts w:ascii="Times New Roman" w:eastAsia="MS Mincho" w:hAnsi="Times New Roman"/>
      <w:lang w:val="en-GB" w:eastAsia="en-US"/>
    </w:rPr>
  </w:style>
  <w:style w:type="paragraph" w:customStyle="1" w:styleId="25">
    <w:name w:val="変更箇所2"/>
    <w:hidden/>
    <w:semiHidden/>
    <w:rsid w:val="00D55095"/>
    <w:rPr>
      <w:rFonts w:ascii="Times New Roman" w:eastAsia="MS Mincho" w:hAnsi="Times New Roman"/>
      <w:lang w:val="en-GB" w:eastAsia="en-US"/>
    </w:rPr>
  </w:style>
  <w:style w:type="paragraph" w:customStyle="1" w:styleId="35">
    <w:name w:val="수정3"/>
    <w:hidden/>
    <w:semiHidden/>
    <w:rsid w:val="00D55095"/>
    <w:rPr>
      <w:rFonts w:ascii="Times New Roman" w:eastAsia="Batang" w:hAnsi="Times New Roman"/>
      <w:lang w:val="en-GB" w:eastAsia="en-US"/>
    </w:rPr>
  </w:style>
  <w:style w:type="paragraph" w:customStyle="1" w:styleId="44">
    <w:name w:val="수정4"/>
    <w:hidden/>
    <w:semiHidden/>
    <w:rsid w:val="00D5509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509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5095"/>
    <w:rPr>
      <w:rFonts w:ascii="Arial" w:eastAsia="Times New Roman" w:hAnsi="Arial"/>
      <w:sz w:val="36"/>
      <w:lang w:val="en-GB"/>
    </w:rPr>
  </w:style>
  <w:style w:type="paragraph" w:customStyle="1" w:styleId="45">
    <w:name w:val="変更箇所4"/>
    <w:hidden/>
    <w:semiHidden/>
    <w:rsid w:val="00D55095"/>
    <w:rPr>
      <w:rFonts w:ascii="Times New Roman" w:eastAsia="MS Mincho" w:hAnsi="Times New Roman"/>
      <w:lang w:val="en-GB" w:eastAsia="en-US"/>
    </w:rPr>
  </w:style>
  <w:style w:type="character" w:customStyle="1" w:styleId="Char1f2">
    <w:name w:val="脚注文本 Char1"/>
    <w:uiPriority w:val="99"/>
    <w:semiHidden/>
    <w:rsid w:val="00D5509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55095"/>
    <w:rPr>
      <w:rFonts w:ascii="Times New Roman" w:hAnsi="Times New Roman"/>
      <w:lang w:val="en-GB" w:eastAsia="ja-JP"/>
    </w:rPr>
  </w:style>
  <w:style w:type="character" w:customStyle="1" w:styleId="h49">
    <w:name w:val="h49"/>
    <w:rsid w:val="00D55095"/>
    <w:rPr>
      <w:rFonts w:ascii="Arial" w:hAnsi="Arial" w:cs="Arial" w:hint="default"/>
      <w:sz w:val="24"/>
      <w:lang w:val="en-GB"/>
    </w:rPr>
  </w:style>
  <w:style w:type="character" w:customStyle="1" w:styleId="h52">
    <w:name w:val="h52"/>
    <w:rsid w:val="00D55095"/>
    <w:rPr>
      <w:rFonts w:ascii="Arial" w:eastAsia="SimSun" w:hAnsi="Arial" w:cs="Arial" w:hint="default"/>
      <w:sz w:val="22"/>
      <w:lang w:val="en-GB" w:eastAsia="en-US" w:bidi="ar-SA"/>
    </w:rPr>
  </w:style>
  <w:style w:type="character" w:customStyle="1" w:styleId="Heading8Char5">
    <w:name w:val="Heading 8 Char5"/>
    <w:rsid w:val="00D55095"/>
    <w:rPr>
      <w:rFonts w:ascii="Arial" w:hAnsi="Arial"/>
      <w:sz w:val="36"/>
      <w:lang w:val="en-GB" w:eastAsia="en-US"/>
    </w:rPr>
  </w:style>
  <w:style w:type="character" w:customStyle="1" w:styleId="Heading9Char4">
    <w:name w:val="Heading 9 Char4"/>
    <w:aliases w:val="Figure Heading Char3,FH Char3"/>
    <w:rsid w:val="00D55095"/>
    <w:rPr>
      <w:rFonts w:ascii="Arial" w:hAnsi="Arial"/>
      <w:sz w:val="36"/>
      <w:lang w:val="en-GB" w:eastAsia="en-US"/>
    </w:rPr>
  </w:style>
  <w:style w:type="character" w:customStyle="1" w:styleId="FooterChar4">
    <w:name w:val="Footer Char4"/>
    <w:aliases w:val="footer odd Char3,footer Char3,fo Char3,pie de página Char3"/>
    <w:rsid w:val="00D55095"/>
    <w:rPr>
      <w:rFonts w:ascii="Arial" w:hAnsi="Arial"/>
      <w:b/>
      <w:i/>
      <w:noProof/>
      <w:sz w:val="18"/>
      <w:lang w:val="en-GB" w:eastAsia="en-US"/>
    </w:rPr>
  </w:style>
  <w:style w:type="character" w:customStyle="1" w:styleId="PlainTextChar5">
    <w:name w:val="Plain Text Char5"/>
    <w:rsid w:val="00D55095"/>
    <w:rPr>
      <w:rFonts w:ascii="Courier New" w:eastAsiaTheme="minorEastAsia" w:hAnsi="Courier New"/>
      <w:lang w:val="nb-NO" w:eastAsia="en-GB"/>
    </w:rPr>
  </w:style>
  <w:style w:type="character" w:customStyle="1" w:styleId="BodyText2Char5">
    <w:name w:val="Body Text 2 Char5"/>
    <w:basedOn w:val="DefaultParagraphFont"/>
    <w:uiPriority w:val="99"/>
    <w:rsid w:val="00D5509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55095"/>
    <w:rPr>
      <w:rFonts w:ascii="Times New Roman" w:eastAsiaTheme="minorEastAsia" w:hAnsi="Times New Roman"/>
      <w:lang w:val="en-GB" w:eastAsia="ja-JP"/>
    </w:rPr>
  </w:style>
  <w:style w:type="character" w:customStyle="1" w:styleId="NOChar2">
    <w:name w:val="NO Char2"/>
    <w:locked/>
    <w:rsid w:val="00D55095"/>
    <w:rPr>
      <w:lang w:eastAsia="en-US"/>
    </w:rPr>
  </w:style>
  <w:style w:type="character" w:customStyle="1" w:styleId="B11">
    <w:name w:val="B1 (文字)"/>
    <w:uiPriority w:val="99"/>
    <w:locked/>
    <w:rsid w:val="00D5509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5509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55095"/>
    <w:rPr>
      <w:rFonts w:eastAsia="MS Mincho"/>
      <w:lang w:val="en-GB" w:eastAsia="en-GB"/>
    </w:rPr>
  </w:style>
  <w:style w:type="character" w:customStyle="1" w:styleId="HTMLPreformattedChar3">
    <w:name w:val="HTML Preformatted Char3"/>
    <w:basedOn w:val="DefaultParagraphFont"/>
    <w:rsid w:val="00D55095"/>
    <w:rPr>
      <w:rFonts w:ascii="Courier New" w:eastAsia="MS Mincho" w:hAnsi="Courier New"/>
      <w:lang w:val="en-GB" w:eastAsia="x-none"/>
    </w:rPr>
  </w:style>
  <w:style w:type="character" w:customStyle="1" w:styleId="ListChar5">
    <w:name w:val="List Char5"/>
    <w:rsid w:val="00D55095"/>
    <w:rPr>
      <w:rFonts w:ascii="Times New Roman" w:hAnsi="Times New Roman"/>
      <w:lang w:val="en-GB" w:eastAsia="en-US"/>
    </w:rPr>
  </w:style>
  <w:style w:type="character" w:customStyle="1" w:styleId="Char23">
    <w:name w:val="批注文字 Char2"/>
    <w:qFormat/>
    <w:rsid w:val="00D55095"/>
    <w:rPr>
      <w:lang w:val="en-GB" w:eastAsia="en-US"/>
    </w:rPr>
  </w:style>
  <w:style w:type="character" w:customStyle="1" w:styleId="Char31">
    <w:name w:val="批注文字 Char3"/>
    <w:uiPriority w:val="99"/>
    <w:qFormat/>
    <w:rsid w:val="00D55095"/>
    <w:rPr>
      <w:lang w:val="en-GB" w:eastAsia="en-US"/>
    </w:rPr>
  </w:style>
  <w:style w:type="character" w:customStyle="1" w:styleId="8Char2">
    <w:name w:val="标题 8 Char2"/>
    <w:rsid w:val="00D55095"/>
    <w:rPr>
      <w:rFonts w:ascii="Arial" w:eastAsia="Times New Roman" w:hAnsi="Arial"/>
      <w:sz w:val="36"/>
    </w:rPr>
  </w:style>
  <w:style w:type="character" w:customStyle="1" w:styleId="Char24">
    <w:name w:val="批注框文本 Char2"/>
    <w:rsid w:val="00D55095"/>
    <w:rPr>
      <w:rFonts w:ascii="Segoe UI" w:hAnsi="Segoe UI" w:cs="Segoe UI"/>
      <w:sz w:val="18"/>
      <w:szCs w:val="18"/>
      <w:lang w:eastAsia="en-US"/>
    </w:rPr>
  </w:style>
  <w:style w:type="character" w:customStyle="1" w:styleId="Char25">
    <w:name w:val="文档结构图 Char2"/>
    <w:rsid w:val="00D55095"/>
    <w:rPr>
      <w:rFonts w:ascii="Tahoma" w:hAnsi="Tahoma" w:cs="Tahoma"/>
      <w:shd w:val="clear" w:color="auto" w:fill="000080"/>
      <w:lang w:val="en-GB" w:eastAsia="en-US"/>
    </w:rPr>
  </w:style>
  <w:style w:type="character" w:customStyle="1" w:styleId="Char26">
    <w:name w:val="纯文本 Char2"/>
    <w:uiPriority w:val="99"/>
    <w:rsid w:val="00D55095"/>
    <w:rPr>
      <w:rFonts w:ascii="Courier New" w:hAnsi="Courier New"/>
      <w:lang w:val="nb-NO" w:eastAsia="en-US"/>
    </w:rPr>
  </w:style>
  <w:style w:type="character" w:customStyle="1" w:styleId="abstractlabel">
    <w:name w:val="abstractlabel"/>
    <w:rsid w:val="00D55095"/>
  </w:style>
  <w:style w:type="character" w:styleId="HTMLCite">
    <w:name w:val="HTML Cite"/>
    <w:unhideWhenUsed/>
    <w:rsid w:val="00D55095"/>
    <w:rPr>
      <w:i w:val="0"/>
      <w:color w:val="008000"/>
    </w:rPr>
  </w:style>
  <w:style w:type="character" w:customStyle="1" w:styleId="opdict3lineoneresulttip">
    <w:name w:val="op_dict3_lineone_result_tip"/>
    <w:rsid w:val="00D55095"/>
    <w:rPr>
      <w:color w:val="999999"/>
    </w:rPr>
  </w:style>
  <w:style w:type="character" w:customStyle="1" w:styleId="c-icon">
    <w:name w:val="c-icon"/>
    <w:rsid w:val="00D55095"/>
  </w:style>
  <w:style w:type="character" w:customStyle="1" w:styleId="420">
    <w:name w:val="(文字) (文字)42"/>
    <w:rsid w:val="00D5509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55095"/>
    <w:rPr>
      <w:rFonts w:ascii="Arial" w:hAnsi="Arial"/>
      <w:sz w:val="28"/>
    </w:rPr>
  </w:style>
  <w:style w:type="character" w:customStyle="1" w:styleId="Head2A2">
    <w:name w:val="Head2A2"/>
    <w:rsid w:val="00D55095"/>
    <w:rPr>
      <w:rFonts w:ascii="Arial" w:eastAsia="MS Mincho" w:hAnsi="Arial"/>
      <w:sz w:val="32"/>
      <w:lang w:val="en-GB" w:eastAsia="en-US" w:bidi="ar-SA"/>
    </w:rPr>
  </w:style>
  <w:style w:type="paragraph" w:customStyle="1" w:styleId="120">
    <w:name w:val="修订12"/>
    <w:hidden/>
    <w:semiHidden/>
    <w:rsid w:val="00D55095"/>
    <w:rPr>
      <w:rFonts w:ascii="Times New Roman" w:eastAsia="MS Mincho" w:hAnsi="Times New Roman"/>
      <w:lang w:val="en-GB" w:eastAsia="en-US"/>
    </w:rPr>
  </w:style>
  <w:style w:type="paragraph" w:customStyle="1" w:styleId="112">
    <w:name w:val="修订11"/>
    <w:hidden/>
    <w:semiHidden/>
    <w:rsid w:val="00D55095"/>
    <w:rPr>
      <w:rFonts w:ascii="Times New Roman" w:eastAsia="MS Mincho" w:hAnsi="Times New Roman"/>
      <w:lang w:val="en-GB" w:eastAsia="en-US"/>
    </w:rPr>
  </w:style>
  <w:style w:type="character" w:customStyle="1" w:styleId="Char50">
    <w:name w:val="批注主题 Char5"/>
    <w:rsid w:val="00D55095"/>
    <w:rPr>
      <w:b/>
      <w:bCs/>
      <w:lang w:val="en-GB"/>
    </w:rPr>
  </w:style>
  <w:style w:type="character" w:customStyle="1" w:styleId="Char32">
    <w:name w:val="日期 Char3"/>
    <w:rsid w:val="00D55095"/>
    <w:rPr>
      <w:lang w:val="en-GB" w:eastAsia="x-none"/>
    </w:rPr>
  </w:style>
  <w:style w:type="character" w:customStyle="1" w:styleId="h410">
    <w:name w:val="h410"/>
    <w:rsid w:val="00D55095"/>
    <w:rPr>
      <w:rFonts w:ascii="Arial" w:hAnsi="Arial"/>
      <w:sz w:val="24"/>
      <w:lang w:val="en-GB"/>
    </w:rPr>
  </w:style>
  <w:style w:type="character" w:customStyle="1" w:styleId="h53">
    <w:name w:val="h53"/>
    <w:rsid w:val="00D55095"/>
    <w:rPr>
      <w:rFonts w:ascii="Arial" w:eastAsia="SimSun" w:hAnsi="Arial"/>
      <w:sz w:val="22"/>
      <w:lang w:val="en-GB" w:eastAsia="en-US" w:bidi="ar-SA"/>
    </w:rPr>
  </w:style>
  <w:style w:type="character" w:customStyle="1" w:styleId="Titre34">
    <w:name w:val="Titre 34"/>
    <w:rsid w:val="00D55095"/>
    <w:rPr>
      <w:rFonts w:ascii="Arial" w:hAnsi="Arial"/>
      <w:sz w:val="28"/>
      <w:szCs w:val="28"/>
      <w:lang w:val="en-GB" w:eastAsia="en-GB"/>
    </w:rPr>
  </w:style>
  <w:style w:type="character" w:customStyle="1" w:styleId="CharChar110">
    <w:name w:val="Char Char110"/>
    <w:rsid w:val="00D55095"/>
    <w:rPr>
      <w:lang w:val="en-GB" w:eastAsia="ja-JP"/>
    </w:rPr>
  </w:style>
  <w:style w:type="character" w:customStyle="1" w:styleId="CharChar42">
    <w:name w:val="Char Char42"/>
    <w:rsid w:val="00D55095"/>
    <w:rPr>
      <w:rFonts w:ascii="Courier New" w:hAnsi="Courier New"/>
      <w:lang w:val="nb-NO" w:eastAsia="ja-JP"/>
    </w:rPr>
  </w:style>
  <w:style w:type="character" w:customStyle="1" w:styleId="CharChar72">
    <w:name w:val="Char Char72"/>
    <w:rsid w:val="00D55095"/>
    <w:rPr>
      <w:rFonts w:ascii="Tahoma" w:hAnsi="Tahoma"/>
      <w:shd w:val="clear" w:color="auto" w:fill="000080"/>
      <w:lang w:val="en-GB" w:eastAsia="en-US"/>
    </w:rPr>
  </w:style>
  <w:style w:type="character" w:customStyle="1" w:styleId="CharChar102">
    <w:name w:val="Char Char102"/>
    <w:rsid w:val="00D55095"/>
    <w:rPr>
      <w:rFonts w:ascii="Times New Roman" w:hAnsi="Times New Roman"/>
      <w:lang w:val="en-GB" w:eastAsia="en-US"/>
    </w:rPr>
  </w:style>
  <w:style w:type="character" w:customStyle="1" w:styleId="CharChar92">
    <w:name w:val="Char Char92"/>
    <w:rsid w:val="00D55095"/>
    <w:rPr>
      <w:rFonts w:ascii="Tahoma" w:hAnsi="Tahoma"/>
      <w:sz w:val="16"/>
      <w:lang w:val="en-GB" w:eastAsia="en-US"/>
    </w:rPr>
  </w:style>
  <w:style w:type="character" w:customStyle="1" w:styleId="CharChar82">
    <w:name w:val="Char Char82"/>
    <w:semiHidden/>
    <w:rsid w:val="00D55095"/>
    <w:rPr>
      <w:rFonts w:ascii="Times New Roman" w:hAnsi="Times New Roman"/>
      <w:b/>
      <w:lang w:val="en-GB" w:eastAsia="en-US"/>
    </w:rPr>
  </w:style>
  <w:style w:type="character" w:customStyle="1" w:styleId="CharChar192">
    <w:name w:val="Char Char192"/>
    <w:rsid w:val="00D55095"/>
    <w:rPr>
      <w:rFonts w:ascii="Times New Roman" w:hAnsi="Times New Roman" w:cs="Times New Roman" w:hint="default"/>
      <w:lang w:val="en-GB"/>
    </w:rPr>
  </w:style>
  <w:style w:type="character" w:customStyle="1" w:styleId="CharChar132">
    <w:name w:val="Char Char132"/>
    <w:semiHidden/>
    <w:rsid w:val="00D55095"/>
    <w:rPr>
      <w:rFonts w:ascii="SimSun" w:eastAsia="SimSun" w:hAnsi="SimSun" w:hint="eastAsia"/>
      <w:lang w:val="en-GB" w:eastAsia="en-US" w:bidi="ar-SA"/>
    </w:rPr>
  </w:style>
  <w:style w:type="character" w:customStyle="1" w:styleId="CharChar62">
    <w:name w:val="Char Char62"/>
    <w:rsid w:val="00D55095"/>
    <w:rPr>
      <w:rFonts w:ascii="Arial" w:eastAsia="SimSun" w:hAnsi="Arial" w:cs="Arial" w:hint="default"/>
      <w:sz w:val="32"/>
      <w:lang w:val="en-GB" w:eastAsia="en-US" w:bidi="ar-SA"/>
    </w:rPr>
  </w:style>
  <w:style w:type="character" w:customStyle="1" w:styleId="CharChar52">
    <w:name w:val="Char Char52"/>
    <w:rsid w:val="00D55095"/>
    <w:rPr>
      <w:rFonts w:ascii="Arial" w:eastAsia="SimSun" w:hAnsi="Arial" w:cs="Arial" w:hint="default"/>
      <w:sz w:val="28"/>
      <w:lang w:val="en-GB" w:eastAsia="en-US" w:bidi="ar-SA"/>
    </w:rPr>
  </w:style>
  <w:style w:type="character" w:customStyle="1" w:styleId="CharChar162">
    <w:name w:val="Char Char162"/>
    <w:rsid w:val="00D55095"/>
    <w:rPr>
      <w:rFonts w:ascii="Arial" w:eastAsia="SimSun" w:hAnsi="Arial" w:cs="Arial" w:hint="default"/>
      <w:lang w:val="en-GB" w:eastAsia="en-US" w:bidi="ar-SA"/>
    </w:rPr>
  </w:style>
  <w:style w:type="character" w:customStyle="1" w:styleId="CharChar142">
    <w:name w:val="Char Char142"/>
    <w:rsid w:val="00D55095"/>
    <w:rPr>
      <w:rFonts w:ascii="Arial" w:eastAsia="SimSun" w:hAnsi="Arial" w:cs="Arial" w:hint="default"/>
      <w:sz w:val="36"/>
      <w:lang w:val="en-GB" w:eastAsia="en-US" w:bidi="ar-SA"/>
    </w:rPr>
  </w:style>
  <w:style w:type="character" w:customStyle="1" w:styleId="CharChar112">
    <w:name w:val="Char Char112"/>
    <w:rsid w:val="00D55095"/>
    <w:rPr>
      <w:rFonts w:ascii="Tahoma" w:eastAsia="SimSun" w:hAnsi="Tahoma" w:cs="Tahoma" w:hint="default"/>
      <w:lang w:val="en-GB" w:eastAsia="en-US" w:bidi="ar-SA"/>
    </w:rPr>
  </w:style>
  <w:style w:type="character" w:customStyle="1" w:styleId="CharChar34">
    <w:name w:val="Char Char34"/>
    <w:rsid w:val="00D55095"/>
    <w:rPr>
      <w:rFonts w:ascii="Arial" w:hAnsi="Arial" w:cs="Arial" w:hint="default"/>
      <w:sz w:val="22"/>
      <w:lang w:val="en-GB" w:eastAsia="en-US" w:bidi="ar-SA"/>
    </w:rPr>
  </w:style>
  <w:style w:type="character" w:customStyle="1" w:styleId="CharChar213">
    <w:name w:val="Char Char213"/>
    <w:rsid w:val="00D55095"/>
    <w:rPr>
      <w:rFonts w:ascii="Arial" w:hAnsi="Arial" w:cs="Arial" w:hint="default"/>
      <w:sz w:val="28"/>
      <w:lang w:val="en-GB" w:eastAsia="en-US"/>
    </w:rPr>
  </w:style>
  <w:style w:type="character" w:customStyle="1" w:styleId="CharChar152">
    <w:name w:val="Char Char152"/>
    <w:rsid w:val="00D55095"/>
    <w:rPr>
      <w:rFonts w:ascii="Arial" w:hAnsi="Arial" w:cs="Arial" w:hint="default"/>
      <w:sz w:val="36"/>
      <w:lang w:val="en-GB"/>
    </w:rPr>
  </w:style>
  <w:style w:type="character" w:customStyle="1" w:styleId="CharChar252">
    <w:name w:val="Char Char252"/>
    <w:rsid w:val="00D55095"/>
    <w:rPr>
      <w:rFonts w:ascii="Arial" w:hAnsi="Arial" w:cs="Arial" w:hint="default"/>
      <w:lang w:val="en-GB" w:eastAsia="en-US"/>
    </w:rPr>
  </w:style>
  <w:style w:type="character" w:customStyle="1" w:styleId="CharChar242">
    <w:name w:val="Char Char242"/>
    <w:rsid w:val="00D55095"/>
    <w:rPr>
      <w:rFonts w:ascii="Arial" w:hAnsi="Arial" w:cs="Arial" w:hint="default"/>
      <w:sz w:val="36"/>
      <w:lang w:val="en-GB" w:eastAsia="en-US"/>
    </w:rPr>
  </w:style>
  <w:style w:type="character" w:customStyle="1" w:styleId="CharChar302">
    <w:name w:val="Char Char302"/>
    <w:rsid w:val="00D55095"/>
    <w:rPr>
      <w:rFonts w:ascii="Arial" w:hAnsi="Arial" w:cs="Arial" w:hint="default"/>
      <w:lang w:val="en-GB" w:eastAsia="en-US"/>
    </w:rPr>
  </w:style>
  <w:style w:type="character" w:customStyle="1" w:styleId="CharChar292">
    <w:name w:val="Char Char292"/>
    <w:rsid w:val="00D55095"/>
    <w:rPr>
      <w:rFonts w:ascii="Arial" w:hAnsi="Arial" w:cs="Arial" w:hint="default"/>
      <w:sz w:val="36"/>
      <w:lang w:val="en-GB" w:eastAsia="en-US"/>
    </w:rPr>
  </w:style>
  <w:style w:type="character" w:customStyle="1" w:styleId="CharChar282">
    <w:name w:val="Char Char282"/>
    <w:rsid w:val="00D55095"/>
    <w:rPr>
      <w:rFonts w:ascii="Arial" w:hAnsi="Arial" w:cs="Arial" w:hint="default"/>
      <w:sz w:val="36"/>
      <w:lang w:val="en-GB" w:eastAsia="en-US"/>
    </w:rPr>
  </w:style>
  <w:style w:type="character" w:customStyle="1" w:styleId="CharChar272">
    <w:name w:val="Char Char272"/>
    <w:rsid w:val="00D55095"/>
    <w:rPr>
      <w:rFonts w:ascii="Arial" w:hAnsi="Arial" w:cs="Arial" w:hint="default"/>
      <w:b/>
      <w:bCs w:val="0"/>
      <w:i/>
      <w:iCs w:val="0"/>
      <w:noProof/>
      <w:sz w:val="18"/>
      <w:lang w:val="en-GB" w:eastAsia="en-US"/>
    </w:rPr>
  </w:style>
  <w:style w:type="character" w:customStyle="1" w:styleId="CharChar212">
    <w:name w:val="Char Char212"/>
    <w:rsid w:val="00D55095"/>
    <w:rPr>
      <w:rFonts w:ascii="Times New Roman" w:hAnsi="Times New Roman"/>
      <w:lang w:val="en-GB" w:eastAsia="en-US"/>
    </w:rPr>
  </w:style>
  <w:style w:type="character" w:customStyle="1" w:styleId="CharChar172">
    <w:name w:val="Char Char172"/>
    <w:rsid w:val="00D55095"/>
    <w:rPr>
      <w:rFonts w:ascii="Tahoma" w:hAnsi="Tahoma" w:cs="Tahoma"/>
      <w:shd w:val="clear" w:color="auto" w:fill="000080"/>
      <w:lang w:val="en-GB" w:eastAsia="en-US"/>
    </w:rPr>
  </w:style>
  <w:style w:type="character" w:customStyle="1" w:styleId="CharChar202">
    <w:name w:val="Char Char202"/>
    <w:rsid w:val="00D55095"/>
    <w:rPr>
      <w:rFonts w:ascii="Tahoma" w:hAnsi="Tahoma" w:cs="Tahoma"/>
      <w:sz w:val="16"/>
      <w:szCs w:val="16"/>
      <w:lang w:val="en-GB" w:eastAsia="en-US"/>
    </w:rPr>
  </w:style>
  <w:style w:type="character" w:customStyle="1" w:styleId="CharChar262">
    <w:name w:val="Char Char262"/>
    <w:rsid w:val="00D55095"/>
    <w:rPr>
      <w:rFonts w:ascii="Times New Roman" w:hAnsi="Times New Roman"/>
      <w:lang w:val="en-GB" w:eastAsia="en-US"/>
    </w:rPr>
  </w:style>
  <w:style w:type="character" w:customStyle="1" w:styleId="CharChar182">
    <w:name w:val="Char Char182"/>
    <w:rsid w:val="00D55095"/>
    <w:rPr>
      <w:rFonts w:ascii="Arial" w:hAnsi="Arial"/>
      <w:lang w:eastAsia="en-US"/>
    </w:rPr>
  </w:style>
  <w:style w:type="character" w:customStyle="1" w:styleId="CarCar92">
    <w:name w:val="Car Car92"/>
    <w:rsid w:val="00D55095"/>
    <w:rPr>
      <w:rFonts w:ascii="Arial" w:hAnsi="Arial"/>
      <w:lang w:val="en-GB" w:eastAsia="ja-JP" w:bidi="ar-SA"/>
    </w:rPr>
  </w:style>
  <w:style w:type="character" w:customStyle="1" w:styleId="101">
    <w:name w:val="(文字) (文字)10"/>
    <w:rsid w:val="00D55095"/>
    <w:rPr>
      <w:rFonts w:ascii="Arial" w:eastAsia="MS Mincho" w:hAnsi="Arial" w:cs="Arial"/>
      <w:sz w:val="28"/>
      <w:szCs w:val="28"/>
      <w:lang w:val="en-GB" w:eastAsia="ja-JP"/>
    </w:rPr>
  </w:style>
  <w:style w:type="character" w:customStyle="1" w:styleId="82">
    <w:name w:val="(文字) (文字)82"/>
    <w:rsid w:val="00D55095"/>
    <w:rPr>
      <w:rFonts w:ascii="Arial" w:eastAsia="MS Mincho" w:hAnsi="Arial"/>
      <w:lang w:val="en-GB" w:eastAsia="ar-SA" w:bidi="ar-SA"/>
    </w:rPr>
  </w:style>
  <w:style w:type="character" w:customStyle="1" w:styleId="72">
    <w:name w:val="(文字) (文字)72"/>
    <w:rsid w:val="00D55095"/>
    <w:rPr>
      <w:rFonts w:ascii="Arial" w:eastAsia="MS Mincho" w:hAnsi="Arial"/>
      <w:sz w:val="36"/>
      <w:lang w:val="en-GB" w:eastAsia="ar-SA" w:bidi="ar-SA"/>
    </w:rPr>
  </w:style>
  <w:style w:type="character" w:customStyle="1" w:styleId="62">
    <w:name w:val="(文字) (文字)62"/>
    <w:rsid w:val="00D55095"/>
    <w:rPr>
      <w:rFonts w:eastAsia="MS Mincho"/>
      <w:lang w:val="en-GB" w:eastAsia="ar-SA" w:bidi="ar-SA"/>
    </w:rPr>
  </w:style>
  <w:style w:type="character" w:customStyle="1" w:styleId="520">
    <w:name w:val="(文字) (文字)52"/>
    <w:rsid w:val="00D55095"/>
    <w:rPr>
      <w:rFonts w:ascii="Courier New" w:eastAsia="MS Mincho" w:hAnsi="Courier New"/>
      <w:lang w:val="nb-NO" w:eastAsia="ar-SA" w:bidi="ar-SA"/>
    </w:rPr>
  </w:style>
  <w:style w:type="character" w:customStyle="1" w:styleId="320">
    <w:name w:val="(文字) (文字)32"/>
    <w:rsid w:val="00D55095"/>
    <w:rPr>
      <w:rFonts w:eastAsia="MS Mincho"/>
      <w:lang w:val="en-GB" w:eastAsia="ar-SA" w:bidi="ar-SA"/>
    </w:rPr>
  </w:style>
  <w:style w:type="character" w:customStyle="1" w:styleId="122">
    <w:name w:val="(文字) (文字)12"/>
    <w:rsid w:val="00D55095"/>
    <w:rPr>
      <w:rFonts w:eastAsia="MS Mincho"/>
      <w:lang w:val="en-GB" w:eastAsia="ar-SA" w:bidi="ar-SA"/>
    </w:rPr>
  </w:style>
  <w:style w:type="character" w:customStyle="1" w:styleId="CharChar222">
    <w:name w:val="Char Char222"/>
    <w:rsid w:val="00D55095"/>
    <w:rPr>
      <w:rFonts w:ascii="Arial" w:hAnsi="Arial"/>
      <w:lang w:val="en-GB"/>
    </w:rPr>
  </w:style>
  <w:style w:type="character" w:customStyle="1" w:styleId="CarCar102">
    <w:name w:val="Car Car102"/>
    <w:rsid w:val="00D55095"/>
    <w:rPr>
      <w:rFonts w:ascii="Arial" w:hAnsi="Arial"/>
      <w:lang w:val="en-GB" w:eastAsia="ja-JP" w:bidi="ar-SA"/>
    </w:rPr>
  </w:style>
  <w:style w:type="character" w:customStyle="1" w:styleId="CharChar232">
    <w:name w:val="Char Char232"/>
    <w:rsid w:val="00D55095"/>
    <w:rPr>
      <w:rFonts w:ascii="Arial" w:hAnsi="Arial"/>
      <w:lang w:val="en-GB" w:eastAsia="en-US"/>
    </w:rPr>
  </w:style>
  <w:style w:type="character" w:customStyle="1" w:styleId="ZchnZchn52">
    <w:name w:val="Zchn Zchn52"/>
    <w:rsid w:val="00D55095"/>
    <w:rPr>
      <w:rFonts w:ascii="Courier New" w:eastAsia="Batang" w:hAnsi="Courier New"/>
      <w:lang w:val="nb-NO" w:eastAsia="en-US" w:bidi="ar-SA"/>
    </w:rPr>
  </w:style>
  <w:style w:type="character" w:customStyle="1" w:styleId="CarCar42">
    <w:name w:val="Car Car42"/>
    <w:rsid w:val="00D55095"/>
    <w:rPr>
      <w:rFonts w:ascii="Arial" w:eastAsia="MS Mincho" w:hAnsi="Arial"/>
      <w:lang w:val="en-GB" w:eastAsia="en-US" w:bidi="ar-SA"/>
    </w:rPr>
  </w:style>
  <w:style w:type="character" w:customStyle="1" w:styleId="CarCar82">
    <w:name w:val="Car Car82"/>
    <w:rsid w:val="00D55095"/>
    <w:rPr>
      <w:rFonts w:ascii="Arial" w:eastAsia="MS Mincho" w:hAnsi="Arial"/>
      <w:sz w:val="36"/>
      <w:lang w:val="en-GB" w:eastAsia="en-US" w:bidi="ar-SA"/>
    </w:rPr>
  </w:style>
  <w:style w:type="character" w:customStyle="1" w:styleId="CarCar32">
    <w:name w:val="Car Car32"/>
    <w:rsid w:val="00D55095"/>
    <w:rPr>
      <w:rFonts w:ascii="Arial" w:eastAsia="MS Mincho" w:hAnsi="Arial"/>
      <w:sz w:val="36"/>
      <w:lang w:val="en-GB" w:eastAsia="en-US" w:bidi="ar-SA"/>
    </w:rPr>
  </w:style>
  <w:style w:type="character" w:customStyle="1" w:styleId="CarCar72">
    <w:name w:val="Car Car72"/>
    <w:rsid w:val="00D55095"/>
    <w:rPr>
      <w:rFonts w:eastAsia="MS Mincho"/>
      <w:lang w:val="en-GB" w:eastAsia="en-US" w:bidi="ar-SA"/>
    </w:rPr>
  </w:style>
  <w:style w:type="character" w:customStyle="1" w:styleId="CarCar62">
    <w:name w:val="Car Car62"/>
    <w:rsid w:val="00D55095"/>
    <w:rPr>
      <w:rFonts w:ascii="Courier New" w:hAnsi="Courier New"/>
      <w:lang w:val="nb-NO" w:eastAsia="ja-JP" w:bidi="ar-SA"/>
    </w:rPr>
  </w:style>
  <w:style w:type="table" w:customStyle="1" w:styleId="TableGrid15">
    <w:name w:val="Table Grid1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D55095"/>
    <w:pPr>
      <w:overflowPunct w:val="0"/>
      <w:autoSpaceDE w:val="0"/>
      <w:autoSpaceDN w:val="0"/>
      <w:adjustRightInd w:val="0"/>
      <w:textAlignment w:val="baseline"/>
    </w:pPr>
    <w:rPr>
      <w:lang w:eastAsia="en-GB"/>
    </w:rPr>
  </w:style>
  <w:style w:type="paragraph" w:customStyle="1" w:styleId="Guidance">
    <w:name w:val="Guidance"/>
    <w:basedOn w:val="Normal"/>
    <w:rsid w:val="00D55095"/>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D550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550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550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550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D5509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5509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550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55095"/>
    <w:rPr>
      <w:rFonts w:ascii="Arial" w:eastAsia="MS Mincho" w:hAnsi="Arial"/>
      <w:lang w:val="en-GB" w:eastAsia="en-US"/>
    </w:rPr>
  </w:style>
  <w:style w:type="paragraph" w:customStyle="1" w:styleId="textintend1">
    <w:name w:val="text intend 1"/>
    <w:basedOn w:val="text"/>
    <w:rsid w:val="00D55095"/>
    <w:pPr>
      <w:widowControl/>
      <w:tabs>
        <w:tab w:val="num" w:pos="992"/>
      </w:tabs>
      <w:spacing w:after="120"/>
      <w:ind w:left="992" w:hanging="425"/>
    </w:pPr>
    <w:rPr>
      <w:lang w:val="en-US"/>
    </w:rPr>
  </w:style>
  <w:style w:type="paragraph" w:customStyle="1" w:styleId="textintend2">
    <w:name w:val="text intend 2"/>
    <w:basedOn w:val="text"/>
    <w:rsid w:val="00D55095"/>
    <w:pPr>
      <w:widowControl/>
      <w:tabs>
        <w:tab w:val="num" w:pos="1418"/>
      </w:tabs>
      <w:spacing w:after="120"/>
      <w:ind w:left="1418" w:hanging="426"/>
    </w:pPr>
    <w:rPr>
      <w:lang w:val="en-US"/>
    </w:rPr>
  </w:style>
  <w:style w:type="paragraph" w:customStyle="1" w:styleId="textintend3">
    <w:name w:val="text intend 3"/>
    <w:basedOn w:val="text"/>
    <w:rsid w:val="00D55095"/>
    <w:pPr>
      <w:widowControl/>
      <w:tabs>
        <w:tab w:val="num" w:pos="1843"/>
      </w:tabs>
      <w:spacing w:after="120"/>
      <w:ind w:left="1843" w:hanging="425"/>
    </w:pPr>
    <w:rPr>
      <w:lang w:val="en-US"/>
    </w:rPr>
  </w:style>
  <w:style w:type="paragraph" w:customStyle="1" w:styleId="normalpuce">
    <w:name w:val="normal puce"/>
    <w:basedOn w:val="Normal"/>
    <w:rsid w:val="00D550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D5509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D5509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D550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5509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550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5509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D5509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D5509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D55095"/>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550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55095"/>
    <w:rPr>
      <w:rFonts w:eastAsia="SimSun"/>
      <w:i/>
      <w:color w:val="0000FF"/>
      <w:lang w:val="en-GB" w:eastAsia="en-US"/>
    </w:rPr>
  </w:style>
  <w:style w:type="paragraph" w:customStyle="1" w:styleId="Bulletedo1">
    <w:name w:val="Bulleted o 1"/>
    <w:basedOn w:val="Normal"/>
    <w:uiPriority w:val="99"/>
    <w:rsid w:val="00D55095"/>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D5509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5509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D55095"/>
    <w:rPr>
      <w:rFonts w:ascii="Arial" w:eastAsia="Malgun Gothic" w:hAnsi="Arial"/>
      <w:spacing w:val="2"/>
      <w:lang w:val="en-GB" w:eastAsia="en-GB"/>
    </w:rPr>
  </w:style>
  <w:style w:type="paragraph" w:customStyle="1" w:styleId="BL">
    <w:name w:val="BL"/>
    <w:basedOn w:val="Normal"/>
    <w:rsid w:val="00D5509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55095"/>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50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55095"/>
    <w:rPr>
      <w:b/>
      <w:lang w:val="en-GB" w:eastAsia="en-GB" w:bidi="ar-SA"/>
    </w:rPr>
  </w:style>
  <w:style w:type="paragraph" w:customStyle="1" w:styleId="CharCharCharCharCharChar">
    <w:name w:val="Char Char Char Char Char Char"/>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D55095"/>
    <w:rPr>
      <w:rFonts w:ascii="Arial" w:hAnsi="Arial" w:cs="Times New Roman"/>
      <w:sz w:val="20"/>
      <w:szCs w:val="20"/>
      <w:lang w:val="en-GB" w:eastAsia="en-US"/>
    </w:rPr>
  </w:style>
  <w:style w:type="paragraph" w:customStyle="1" w:styleId="CarCar">
    <w:name w:val="Car C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55095"/>
    <w:rPr>
      <w:rFonts w:ascii="Times New Roman" w:eastAsia="Malgun Gothic" w:hAnsi="Times New Roman"/>
      <w:sz w:val="24"/>
      <w:szCs w:val="24"/>
      <w:lang w:val="en-GB" w:eastAsia="ko-KR"/>
    </w:rPr>
  </w:style>
  <w:style w:type="paragraph" w:customStyle="1" w:styleId="-PAGE-">
    <w:name w:val="- PAGE -"/>
    <w:rsid w:val="00D55095"/>
    <w:rPr>
      <w:rFonts w:ascii="Times New Roman" w:eastAsia="Malgun Gothic" w:hAnsi="Times New Roman"/>
      <w:sz w:val="24"/>
      <w:szCs w:val="24"/>
      <w:lang w:val="en-GB" w:eastAsia="ko-KR"/>
    </w:rPr>
  </w:style>
  <w:style w:type="paragraph" w:customStyle="1" w:styleId="PageXofY">
    <w:name w:val="Page X of Y"/>
    <w:rsid w:val="00D55095"/>
    <w:rPr>
      <w:rFonts w:ascii="Times New Roman" w:eastAsia="Malgun Gothic" w:hAnsi="Times New Roman"/>
      <w:sz w:val="24"/>
      <w:szCs w:val="24"/>
      <w:lang w:val="en-GB" w:eastAsia="ko-KR"/>
    </w:rPr>
  </w:style>
  <w:style w:type="paragraph" w:customStyle="1" w:styleId="Createdby">
    <w:name w:val="Created by"/>
    <w:rsid w:val="00D55095"/>
    <w:rPr>
      <w:rFonts w:ascii="Times New Roman" w:eastAsia="Malgun Gothic" w:hAnsi="Times New Roman"/>
      <w:sz w:val="24"/>
      <w:szCs w:val="24"/>
      <w:lang w:val="en-GB" w:eastAsia="ko-KR"/>
    </w:rPr>
  </w:style>
  <w:style w:type="paragraph" w:customStyle="1" w:styleId="Createdon">
    <w:name w:val="Created on"/>
    <w:rsid w:val="00D55095"/>
    <w:rPr>
      <w:rFonts w:ascii="Times New Roman" w:eastAsia="Malgun Gothic" w:hAnsi="Times New Roman"/>
      <w:sz w:val="24"/>
      <w:szCs w:val="24"/>
      <w:lang w:val="en-GB" w:eastAsia="ko-KR"/>
    </w:rPr>
  </w:style>
  <w:style w:type="paragraph" w:customStyle="1" w:styleId="Lastprinted">
    <w:name w:val="Last printed"/>
    <w:rsid w:val="00D55095"/>
    <w:rPr>
      <w:rFonts w:ascii="Times New Roman" w:eastAsia="Malgun Gothic" w:hAnsi="Times New Roman"/>
      <w:sz w:val="24"/>
      <w:szCs w:val="24"/>
      <w:lang w:val="en-GB" w:eastAsia="ko-KR"/>
    </w:rPr>
  </w:style>
  <w:style w:type="paragraph" w:customStyle="1" w:styleId="Lastsavedby">
    <w:name w:val="Last saved by"/>
    <w:rsid w:val="00D55095"/>
    <w:rPr>
      <w:rFonts w:ascii="Times New Roman" w:eastAsia="Malgun Gothic" w:hAnsi="Times New Roman"/>
      <w:sz w:val="24"/>
      <w:szCs w:val="24"/>
      <w:lang w:val="en-GB" w:eastAsia="ko-KR"/>
    </w:rPr>
  </w:style>
  <w:style w:type="paragraph" w:customStyle="1" w:styleId="Filename">
    <w:name w:val="Filename"/>
    <w:rsid w:val="00D55095"/>
    <w:rPr>
      <w:rFonts w:ascii="Times New Roman" w:eastAsia="Malgun Gothic" w:hAnsi="Times New Roman"/>
      <w:sz w:val="24"/>
      <w:szCs w:val="24"/>
      <w:lang w:val="en-GB" w:eastAsia="ko-KR"/>
    </w:rPr>
  </w:style>
  <w:style w:type="paragraph" w:customStyle="1" w:styleId="Filenameandpath">
    <w:name w:val="Filename and path"/>
    <w:rsid w:val="00D55095"/>
    <w:rPr>
      <w:rFonts w:ascii="Times New Roman" w:eastAsia="Malgun Gothic" w:hAnsi="Times New Roman"/>
      <w:sz w:val="24"/>
      <w:szCs w:val="24"/>
      <w:lang w:val="en-GB" w:eastAsia="ko-KR"/>
    </w:rPr>
  </w:style>
  <w:style w:type="paragraph" w:customStyle="1" w:styleId="AuthorPageDate">
    <w:name w:val="Author  Page #  Date"/>
    <w:rsid w:val="00D55095"/>
    <w:rPr>
      <w:rFonts w:ascii="Times New Roman" w:eastAsia="Malgun Gothic" w:hAnsi="Times New Roman"/>
      <w:sz w:val="24"/>
      <w:szCs w:val="24"/>
      <w:lang w:val="en-GB" w:eastAsia="ko-KR"/>
    </w:rPr>
  </w:style>
  <w:style w:type="paragraph" w:customStyle="1" w:styleId="ConfidentialPageDate">
    <w:name w:val="Confidential  Page #  Date"/>
    <w:rsid w:val="00D55095"/>
    <w:rPr>
      <w:rFonts w:ascii="Times New Roman" w:eastAsia="Malgun Gothic" w:hAnsi="Times New Roman"/>
      <w:sz w:val="24"/>
      <w:szCs w:val="24"/>
      <w:lang w:val="en-GB" w:eastAsia="ko-KR"/>
    </w:rPr>
  </w:style>
  <w:style w:type="paragraph" w:customStyle="1" w:styleId="INDENT1">
    <w:name w:val="INDENT1"/>
    <w:basedOn w:val="Normal"/>
    <w:rsid w:val="00D55095"/>
    <w:pPr>
      <w:overflowPunct w:val="0"/>
      <w:autoSpaceDE w:val="0"/>
      <w:autoSpaceDN w:val="0"/>
      <w:adjustRightInd w:val="0"/>
      <w:ind w:left="851"/>
      <w:textAlignment w:val="baseline"/>
    </w:pPr>
    <w:rPr>
      <w:lang w:eastAsia="ja-JP"/>
    </w:rPr>
  </w:style>
  <w:style w:type="paragraph" w:customStyle="1" w:styleId="INDENT2">
    <w:name w:val="INDENT2"/>
    <w:basedOn w:val="Normal"/>
    <w:rsid w:val="00D5509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5509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550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5509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550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550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5509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509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5509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55095"/>
    <w:pPr>
      <w:overflowPunct w:val="0"/>
      <w:autoSpaceDE w:val="0"/>
      <w:autoSpaceDN w:val="0"/>
      <w:adjustRightInd w:val="0"/>
      <w:textAlignment w:val="baseline"/>
    </w:pPr>
    <w:rPr>
      <w:lang w:eastAsia="ja-JP"/>
    </w:rPr>
  </w:style>
  <w:style w:type="paragraph" w:customStyle="1" w:styleId="TaOC">
    <w:name w:val="TaOC"/>
    <w:basedOn w:val="TAC"/>
    <w:rsid w:val="00D5509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509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509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509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5509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5509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D5509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D5509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5509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550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550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550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509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550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55095"/>
    <w:pPr>
      <w:tabs>
        <w:tab w:val="left" w:pos="360"/>
      </w:tabs>
      <w:ind w:left="360" w:hanging="360"/>
    </w:pPr>
    <w:rPr>
      <w:sz w:val="24"/>
      <w:szCs w:val="24"/>
      <w:lang w:val="en-GB"/>
    </w:rPr>
  </w:style>
  <w:style w:type="paragraph" w:customStyle="1" w:styleId="Para1">
    <w:name w:val="Para1"/>
    <w:basedOn w:val="Normal"/>
    <w:rsid w:val="00D550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550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5509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550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550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550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550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5095"/>
    <w:pPr>
      <w:spacing w:before="120"/>
      <w:outlineLvl w:val="2"/>
    </w:pPr>
    <w:rPr>
      <w:sz w:val="28"/>
    </w:rPr>
  </w:style>
  <w:style w:type="paragraph" w:customStyle="1" w:styleId="Heading2Head2A2">
    <w:name w:val="Heading 2.Head2A.2"/>
    <w:basedOn w:val="Heading1"/>
    <w:next w:val="Normal"/>
    <w:rsid w:val="00D550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550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550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550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55095"/>
    <w:pPr>
      <w:widowControl w:val="0"/>
      <w:spacing w:after="120"/>
      <w:ind w:left="283" w:hanging="283"/>
    </w:pPr>
    <w:rPr>
      <w:rFonts w:eastAsia="MS Mincho"/>
      <w:lang w:eastAsia="de-DE"/>
    </w:rPr>
  </w:style>
  <w:style w:type="paragraph" w:customStyle="1" w:styleId="11BodyText">
    <w:name w:val="11 BodyText"/>
    <w:basedOn w:val="Normal"/>
    <w:link w:val="11BodyTextChar"/>
    <w:rsid w:val="00D55095"/>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D5509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550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509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55095"/>
    <w:rPr>
      <w:rFonts w:ascii="Arial" w:eastAsia="Malgun Gothic" w:hAnsi="Arial"/>
      <w:kern w:val="2"/>
      <w:sz w:val="18"/>
      <w:lang w:val="en-GB" w:eastAsia="en-GB"/>
    </w:rPr>
  </w:style>
  <w:style w:type="paragraph" w:customStyle="1" w:styleId="Default">
    <w:name w:val="Default"/>
    <w:rsid w:val="00D5509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509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D55095"/>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5509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55095"/>
    <w:rPr>
      <w:rFonts w:ascii="Arial" w:hAnsi="Arial"/>
      <w:snapToGrid w:val="0"/>
      <w:sz w:val="22"/>
      <w:szCs w:val="22"/>
      <w:lang w:val="en-GB" w:eastAsia="en-GB"/>
    </w:rPr>
  </w:style>
  <w:style w:type="table" w:customStyle="1" w:styleId="Tabellengitternetz6135">
    <w:name w:val="Tabellengitternetz6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55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D55095"/>
    <w:rPr>
      <w:rFonts w:ascii="Arial" w:hAnsi="Arial"/>
      <w:sz w:val="28"/>
      <w:lang w:val="en-GB" w:eastAsia="ko-KR" w:bidi="ar-SA"/>
    </w:rPr>
  </w:style>
  <w:style w:type="character" w:customStyle="1" w:styleId="CharChar32">
    <w:name w:val="Char Char32"/>
    <w:semiHidden/>
    <w:rsid w:val="00D55095"/>
    <w:rPr>
      <w:rFonts w:ascii="Arial" w:hAnsi="Arial"/>
      <w:sz w:val="28"/>
      <w:lang w:val="en-GB" w:eastAsia="ko-KR" w:bidi="ar-SA"/>
    </w:rPr>
  </w:style>
  <w:style w:type="table" w:customStyle="1" w:styleId="Tabellengitternetz61124">
    <w:name w:val="Tabellengitternetz6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5509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55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D5509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55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D55095"/>
    <w:rPr>
      <w:rFonts w:ascii="Times New Roman" w:hAnsi="Times New Roman"/>
      <w:i/>
      <w:iCs/>
      <w:color w:val="4F81BD" w:themeColor="accent1"/>
      <w:lang w:val="en-GB" w:eastAsia="en-US"/>
    </w:rPr>
  </w:style>
  <w:style w:type="table" w:customStyle="1" w:styleId="11100">
    <w:name w:val="表格格線1110"/>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55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5509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55095"/>
    <w:rPr>
      <w:rFonts w:ascii="Times New Roman" w:eastAsia="MS Mincho" w:hAnsi="Times New Roman"/>
      <w:lang w:val="it-IT" w:eastAsia="en-US"/>
    </w:rPr>
  </w:style>
  <w:style w:type="table" w:customStyle="1" w:styleId="TableGrid511">
    <w:name w:val="Table Grid5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D55095"/>
    <w:rPr>
      <w:rFonts w:ascii="Times New Roman" w:eastAsia="MS Mincho" w:hAnsi="Times New Roman"/>
      <w:sz w:val="24"/>
      <w:szCs w:val="24"/>
      <w:lang w:val="en-GB" w:eastAsia="en-GB"/>
    </w:rPr>
  </w:style>
  <w:style w:type="paragraph" w:customStyle="1" w:styleId="Doc-text2">
    <w:name w:val="Doc-text2"/>
    <w:basedOn w:val="Normal"/>
    <w:link w:val="Doc-text2Char"/>
    <w:qFormat/>
    <w:rsid w:val="00D550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55095"/>
    <w:rPr>
      <w:rFonts w:ascii="Arial" w:eastAsia="MS Mincho" w:hAnsi="Arial" w:cs="Arial"/>
      <w:lang w:val="en-GB" w:eastAsia="ja-JP"/>
    </w:rPr>
  </w:style>
  <w:style w:type="paragraph" w:customStyle="1" w:styleId="116">
    <w:name w:val="1.1"/>
    <w:basedOn w:val="Heading3"/>
    <w:link w:val="11Char"/>
    <w:qFormat/>
    <w:rsid w:val="00D550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D55095"/>
    <w:rPr>
      <w:rFonts w:ascii="Arial" w:eastAsia="MS Mincho" w:hAnsi="Arial"/>
      <w:b/>
      <w:bCs/>
      <w:sz w:val="24"/>
      <w:szCs w:val="26"/>
      <w:lang w:val="en-US" w:eastAsia="en-GB"/>
    </w:rPr>
  </w:style>
  <w:style w:type="character" w:customStyle="1" w:styleId="1fa">
    <w:name w:val="明显强调1"/>
    <w:uiPriority w:val="21"/>
    <w:qFormat/>
    <w:rsid w:val="00D55095"/>
    <w:rPr>
      <w:b/>
      <w:bCs/>
      <w:i/>
      <w:iCs/>
      <w:color w:val="4F81BD"/>
    </w:rPr>
  </w:style>
  <w:style w:type="paragraph" w:customStyle="1" w:styleId="MediumGrid21">
    <w:name w:val="Medium Grid 21"/>
    <w:link w:val="MediumGrid2Char"/>
    <w:uiPriority w:val="1"/>
    <w:qFormat/>
    <w:rsid w:val="00D550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550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5509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550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55095"/>
    <w:rPr>
      <w:rFonts w:ascii="Arial" w:eastAsia="MS Mincho" w:hAnsi="Arial" w:cs="Arial"/>
      <w:b/>
      <w:sz w:val="24"/>
      <w:szCs w:val="24"/>
      <w:lang w:val="en-US" w:eastAsia="en-GB"/>
    </w:rPr>
  </w:style>
  <w:style w:type="character" w:customStyle="1" w:styleId="Char27">
    <w:name w:val="明显引用 Char2"/>
    <w:basedOn w:val="DefaultParagraphFont"/>
    <w:uiPriority w:val="30"/>
    <w:rsid w:val="00D55095"/>
    <w:rPr>
      <w:rFonts w:ascii="Times New Roman" w:hAnsi="Times New Roman"/>
      <w:i/>
      <w:iCs/>
      <w:color w:val="4F81BD" w:themeColor="accent1"/>
      <w:lang w:val="en-GB" w:eastAsia="en-US"/>
    </w:rPr>
  </w:style>
  <w:style w:type="table" w:customStyle="1" w:styleId="55">
    <w:name w:val="网格型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D5509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D55095"/>
    <w:rPr>
      <w:color w:val="605E5C"/>
      <w:shd w:val="clear" w:color="auto" w:fill="E1DFDD"/>
    </w:rPr>
  </w:style>
  <w:style w:type="paragraph" w:customStyle="1" w:styleId="af">
    <w:name w:val="吹き出し"/>
    <w:basedOn w:val="Normal"/>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550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D55095"/>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D55095"/>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55095"/>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55095"/>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55095"/>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55095"/>
    <w:rPr>
      <w:rFonts w:ascii="Times New Roman" w:eastAsia="Batang" w:hAnsi="Times New Roman"/>
      <w:lang w:val="en-GB" w:eastAsia="en-US"/>
    </w:rPr>
  </w:style>
  <w:style w:type="table" w:customStyle="1" w:styleId="TableGrid100">
    <w:name w:val="Table Grid10"/>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55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D55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D55095"/>
    <w:rPr>
      <w:rFonts w:ascii="Cambria" w:hAnsi="Cambria" w:cs="Times New Roman" w:hint="default"/>
      <w:b/>
      <w:bCs/>
      <w:kern w:val="28"/>
      <w:sz w:val="32"/>
      <w:szCs w:val="32"/>
      <w:lang w:val="en-GB" w:eastAsia="en-US"/>
    </w:rPr>
  </w:style>
  <w:style w:type="character" w:customStyle="1" w:styleId="1fe">
    <w:name w:val="副標題 字元1"/>
    <w:rsid w:val="00D5509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D55095"/>
    <w:rPr>
      <w:rFonts w:ascii="Times New Roman" w:hAnsi="Times New Roman" w:cs="Times New Roman" w:hint="default"/>
      <w:i/>
      <w:iCs/>
      <w:color w:val="4F81BD"/>
      <w:lang w:val="en-GB" w:eastAsia="en-US"/>
    </w:rPr>
  </w:style>
  <w:style w:type="table" w:customStyle="1" w:styleId="TableGrid712">
    <w:name w:val="Table Grid7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5095"/>
    <w:rPr>
      <w:rFonts w:ascii="Arial" w:hAnsi="Arial"/>
      <w:sz w:val="28"/>
      <w:lang w:val="en-GB" w:eastAsia="ko-KR" w:bidi="ar-SA"/>
    </w:rPr>
  </w:style>
  <w:style w:type="character" w:customStyle="1" w:styleId="29">
    <w:name w:val="副標題 字元2"/>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5509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D5509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509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509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509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509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509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509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509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509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5095"/>
    <w:rPr>
      <w:rFonts w:ascii="Times New Roman" w:eastAsia="SimSun" w:hAnsi="Times New Roman"/>
      <w:lang w:val="en-GB" w:eastAsia="en-US"/>
    </w:rPr>
  </w:style>
  <w:style w:type="character" w:customStyle="1" w:styleId="IntenseQuoteChar2">
    <w:name w:val="Intense Quote Char2"/>
    <w:basedOn w:val="DefaultParagraphFont"/>
    <w:uiPriority w:val="30"/>
    <w:rsid w:val="00D55095"/>
    <w:rPr>
      <w:rFonts w:ascii="Times New Roman" w:hAnsi="Times New Roman"/>
      <w:i/>
      <w:iCs/>
      <w:color w:val="4F81BD" w:themeColor="accent1"/>
      <w:lang w:val="en-GB" w:eastAsia="en-US"/>
    </w:rPr>
  </w:style>
  <w:style w:type="table" w:customStyle="1" w:styleId="TableGrid30">
    <w:name w:val="Table Grid30"/>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D550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55095"/>
    <w:rPr>
      <w:rFonts w:ascii="Arial" w:eastAsia="MS Mincho" w:hAnsi="Arial"/>
      <w:sz w:val="18"/>
      <w:lang w:val="en-GB" w:eastAsia="ja-JP"/>
    </w:rPr>
  </w:style>
  <w:style w:type="paragraph" w:customStyle="1" w:styleId="font5">
    <w:name w:val="font5"/>
    <w:basedOn w:val="Normal"/>
    <w:rsid w:val="00D5509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5509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550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550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550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550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550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550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550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550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550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550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550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550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550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55095"/>
    <w:rPr>
      <w:rFonts w:ascii="Arial" w:eastAsia="SimSun" w:hAnsi="Arial"/>
      <w:b/>
      <w:sz w:val="22"/>
      <w:lang w:val="en-GB" w:eastAsia="ja-JP"/>
    </w:rPr>
  </w:style>
  <w:style w:type="paragraph" w:customStyle="1" w:styleId="B6">
    <w:name w:val="B6"/>
    <w:basedOn w:val="B5"/>
    <w:link w:val="B6Char"/>
    <w:qFormat/>
    <w:rsid w:val="00D5509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55095"/>
    <w:rPr>
      <w:rFonts w:ascii="Times New Roman" w:eastAsia="SimSun" w:hAnsi="Times New Roman"/>
      <w:lang w:val="en-GB" w:eastAsia="x-none"/>
    </w:rPr>
  </w:style>
  <w:style w:type="paragraph" w:customStyle="1" w:styleId="CarCar1CharCharCarCar">
    <w:name w:val="Car Car1 Char Char Car Car"/>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D5509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55095"/>
    <w:rPr>
      <w:rFonts w:ascii="Times New Roman" w:eastAsia="SimSun" w:hAnsi="Times New Roman"/>
      <w:i/>
      <w:iCs/>
      <w:lang w:val="en-GB" w:eastAsia="x-none"/>
    </w:rPr>
  </w:style>
  <w:style w:type="paragraph" w:customStyle="1" w:styleId="CarCar5">
    <w:name w:val="Car Car5"/>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D5509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55095"/>
    <w:rPr>
      <w:rFonts w:eastAsia="Malgun Gothic"/>
      <w:szCs w:val="24"/>
      <w:lang w:val="de-DE" w:eastAsia="de-DE"/>
    </w:rPr>
  </w:style>
  <w:style w:type="paragraph" w:customStyle="1" w:styleId="NormalLatinItalique">
    <w:name w:val="Normal + (Latin) Italique"/>
    <w:basedOn w:val="Normal"/>
    <w:link w:val="NormalLatinItaliqueCar"/>
    <w:rsid w:val="00D5509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55095"/>
    <w:rPr>
      <w:rFonts w:eastAsia="SimSun"/>
      <w:lang w:val="x-none" w:eastAsia="x-none"/>
    </w:rPr>
  </w:style>
  <w:style w:type="table" w:customStyle="1" w:styleId="TableStyle1">
    <w:name w:val="Table Style1"/>
    <w:basedOn w:val="TableNormal"/>
    <w:rsid w:val="00D55095"/>
    <w:rPr>
      <w:rFonts w:ascii="Times New Roman" w:eastAsia="MS Mincho" w:hAnsi="Times New Roman"/>
      <w:lang w:val="en-US" w:eastAsia="en-US"/>
    </w:rPr>
    <w:tblPr/>
  </w:style>
  <w:style w:type="paragraph" w:customStyle="1" w:styleId="Normal1">
    <w:name w:val="Normal 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5509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D5509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D5509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D5509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5509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550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550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550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55095"/>
    <w:pPr>
      <w:ind w:left="2269"/>
    </w:pPr>
  </w:style>
  <w:style w:type="character" w:customStyle="1" w:styleId="B7Char">
    <w:name w:val="B7 Char"/>
    <w:link w:val="B7"/>
    <w:qFormat/>
    <w:rsid w:val="00D55095"/>
    <w:rPr>
      <w:rFonts w:ascii="Times New Roman" w:eastAsia="SimSun" w:hAnsi="Times New Roman"/>
      <w:lang w:val="en-GB" w:eastAsia="x-none"/>
    </w:rPr>
  </w:style>
  <w:style w:type="character" w:customStyle="1" w:styleId="TFZchn">
    <w:name w:val="TF Zchn"/>
    <w:link w:val="TF10"/>
    <w:locked/>
    <w:rsid w:val="00D55095"/>
    <w:rPr>
      <w:rFonts w:ascii="Arial" w:hAnsi="Arial"/>
      <w:b/>
    </w:rPr>
  </w:style>
  <w:style w:type="paragraph" w:customStyle="1" w:styleId="xl63">
    <w:name w:val="xl63"/>
    <w:basedOn w:val="Normal"/>
    <w:rsid w:val="00D5509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D55095"/>
    <w:pPr>
      <w:overflowPunct w:val="0"/>
      <w:autoSpaceDE w:val="0"/>
      <w:autoSpaceDN w:val="0"/>
      <w:adjustRightInd w:val="0"/>
      <w:textAlignment w:val="baseline"/>
    </w:pPr>
    <w:rPr>
      <w:lang w:eastAsia="x-none"/>
    </w:rPr>
  </w:style>
  <w:style w:type="paragraph" w:customStyle="1" w:styleId="TAH8pt">
    <w:name w:val="TAH + 8 pt"/>
    <w:basedOn w:val="TAH"/>
    <w:rsid w:val="00D5509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D5509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55095"/>
    <w:rPr>
      <w:rFonts w:ascii="Courier New" w:eastAsia="MS Gothic" w:hAnsi="Courier New"/>
      <w:b/>
      <w:bCs/>
      <w:noProof/>
      <w:sz w:val="16"/>
      <w:lang w:val="en-US" w:eastAsia="en-US"/>
    </w:rPr>
  </w:style>
  <w:style w:type="paragraph" w:customStyle="1" w:styleId="PLBold0">
    <w:name w:val="PL + Bold"/>
    <w:basedOn w:val="PL"/>
    <w:link w:val="PLBoldChar0"/>
    <w:rsid w:val="00D55095"/>
    <w:pPr>
      <w:overflowPunct w:val="0"/>
      <w:autoSpaceDE w:val="0"/>
      <w:autoSpaceDN w:val="0"/>
      <w:adjustRightInd w:val="0"/>
      <w:textAlignment w:val="baseline"/>
    </w:pPr>
    <w:rPr>
      <w:lang w:val="en-US"/>
    </w:rPr>
  </w:style>
  <w:style w:type="character" w:customStyle="1" w:styleId="PLBoldChar0">
    <w:name w:val="PL + Bold Char"/>
    <w:link w:val="PLBold0"/>
    <w:rsid w:val="00D55095"/>
    <w:rPr>
      <w:rFonts w:ascii="Courier New" w:hAnsi="Courier New"/>
      <w:noProof/>
      <w:sz w:val="16"/>
      <w:lang w:val="en-US" w:eastAsia="en-US"/>
    </w:rPr>
  </w:style>
  <w:style w:type="paragraph" w:customStyle="1" w:styleId="numberedlist0">
    <w:name w:val="numbered list"/>
    <w:basedOn w:val="ListBullet"/>
    <w:rsid w:val="00D550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D55095"/>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D5509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5509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5509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D5509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D5509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D55095"/>
    <w:pPr>
      <w:tabs>
        <w:tab w:val="left" w:pos="567"/>
      </w:tabs>
      <w:overflowPunct w:val="0"/>
      <w:autoSpaceDE w:val="0"/>
      <w:autoSpaceDN w:val="0"/>
      <w:adjustRightInd w:val="0"/>
      <w:textAlignment w:val="baseline"/>
    </w:pPr>
  </w:style>
  <w:style w:type="paragraph" w:customStyle="1" w:styleId="Npr">
    <w:name w:val="Npr"/>
    <w:basedOn w:val="Normal"/>
    <w:rsid w:val="00D5509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55095"/>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D55095"/>
    <w:pPr>
      <w:overflowPunct w:val="0"/>
      <w:autoSpaceDE w:val="0"/>
      <w:autoSpaceDN w:val="0"/>
      <w:adjustRightInd w:val="0"/>
      <w:textAlignment w:val="baseline"/>
    </w:pPr>
  </w:style>
  <w:style w:type="paragraph" w:customStyle="1" w:styleId="Char1f5">
    <w:name w:val="Char1"/>
    <w:semiHidden/>
    <w:rsid w:val="00D550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D5509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5509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5509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D55095"/>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D550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D5509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5509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55095"/>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D5509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D5509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5509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D550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D550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550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5509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D550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D5509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D5509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D550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D5509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D55095"/>
    <w:pPr>
      <w:ind w:left="851" w:hanging="284"/>
    </w:pPr>
  </w:style>
  <w:style w:type="paragraph" w:customStyle="1" w:styleId="af5">
    <w:name w:val="箇条書き"/>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D55095"/>
    <w:pPr>
      <w:tabs>
        <w:tab w:val="clear" w:pos="644"/>
        <w:tab w:val="num" w:pos="1494"/>
      </w:tabs>
      <w:ind w:left="851" w:hanging="284"/>
    </w:pPr>
  </w:style>
  <w:style w:type="paragraph" w:customStyle="1" w:styleId="3a">
    <w:name w:val="箇条書き 3"/>
    <w:basedOn w:val="2c"/>
    <w:rsid w:val="00D55095"/>
    <w:pPr>
      <w:ind w:left="1135"/>
    </w:pPr>
  </w:style>
  <w:style w:type="paragraph" w:customStyle="1" w:styleId="2d">
    <w:name w:val="一覧 2"/>
    <w:basedOn w:val="List"/>
    <w:rsid w:val="00D550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D55095"/>
    <w:pPr>
      <w:ind w:left="1135"/>
    </w:pPr>
  </w:style>
  <w:style w:type="paragraph" w:customStyle="1" w:styleId="4a">
    <w:name w:val="一覧 4"/>
    <w:basedOn w:val="3b"/>
    <w:rsid w:val="00D55095"/>
    <w:pPr>
      <w:ind w:left="1418"/>
    </w:pPr>
  </w:style>
  <w:style w:type="paragraph" w:customStyle="1" w:styleId="56">
    <w:name w:val="一覧 5"/>
    <w:basedOn w:val="4a"/>
    <w:rsid w:val="00D55095"/>
    <w:pPr>
      <w:ind w:left="1702"/>
    </w:pPr>
  </w:style>
  <w:style w:type="paragraph" w:customStyle="1" w:styleId="4b">
    <w:name w:val="箇条書き 4"/>
    <w:basedOn w:val="3a"/>
    <w:rsid w:val="00D55095"/>
    <w:pPr>
      <w:ind w:left="1418"/>
    </w:pPr>
  </w:style>
  <w:style w:type="paragraph" w:customStyle="1" w:styleId="57">
    <w:name w:val="箇条書き 5"/>
    <w:basedOn w:val="4b"/>
    <w:rsid w:val="00D55095"/>
    <w:pPr>
      <w:ind w:left="1702"/>
    </w:pPr>
  </w:style>
  <w:style w:type="paragraph" w:customStyle="1" w:styleId="af6">
    <w:name w:val="コメント文字列"/>
    <w:basedOn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D55095"/>
    <w:rPr>
      <w:b/>
      <w:bCs/>
    </w:rPr>
  </w:style>
  <w:style w:type="paragraph" w:customStyle="1" w:styleId="af8">
    <w:name w:val="見出しマップ"/>
    <w:basedOn w:val="Normal"/>
    <w:rsid w:val="00D55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5509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D55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5509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D55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D55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550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D5509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D55095"/>
    <w:pPr>
      <w:jc w:val="center"/>
    </w:pPr>
    <w:rPr>
      <w:b/>
      <w:bCs/>
    </w:rPr>
  </w:style>
  <w:style w:type="paragraph" w:customStyle="1" w:styleId="ListBullet1">
    <w:name w:val="List Bullet1"/>
    <w:basedOn w:val="Normal"/>
    <w:rsid w:val="00D5509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55095"/>
    <w:pPr>
      <w:tabs>
        <w:tab w:val="clear" w:pos="644"/>
        <w:tab w:val="num" w:pos="1494"/>
      </w:tabs>
      <w:ind w:left="851"/>
    </w:pPr>
  </w:style>
  <w:style w:type="paragraph" w:customStyle="1" w:styleId="ListBullet31">
    <w:name w:val="List Bullet 31"/>
    <w:basedOn w:val="ListBullet21"/>
    <w:rsid w:val="00D55095"/>
    <w:pPr>
      <w:ind w:left="1135"/>
    </w:pPr>
  </w:style>
  <w:style w:type="paragraph" w:customStyle="1" w:styleId="ListBullet41">
    <w:name w:val="List Bullet 41"/>
    <w:basedOn w:val="ListBullet31"/>
    <w:rsid w:val="00D55095"/>
    <w:pPr>
      <w:ind w:left="1418"/>
    </w:pPr>
  </w:style>
  <w:style w:type="paragraph" w:customStyle="1" w:styleId="ListBullet51">
    <w:name w:val="List Bullet 51"/>
    <w:basedOn w:val="ListBullet41"/>
    <w:rsid w:val="00D55095"/>
    <w:pPr>
      <w:ind w:left="1702"/>
    </w:pPr>
  </w:style>
  <w:style w:type="paragraph" w:customStyle="1" w:styleId="DocumentMap1">
    <w:name w:val="Document Map1"/>
    <w:basedOn w:val="Normal"/>
    <w:rsid w:val="00D5509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5509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5509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5509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55095"/>
    <w:pPr>
      <w:ind w:left="1418" w:hanging="284"/>
    </w:pPr>
  </w:style>
  <w:style w:type="paragraph" w:customStyle="1" w:styleId="ListNumber1">
    <w:name w:val="List Number1"/>
    <w:basedOn w:val="List"/>
    <w:rsid w:val="00D5509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55095"/>
    <w:pPr>
      <w:ind w:left="851" w:hanging="284"/>
    </w:pPr>
  </w:style>
  <w:style w:type="paragraph" w:customStyle="1" w:styleId="List21">
    <w:name w:val="List 21"/>
    <w:basedOn w:val="List"/>
    <w:rsid w:val="00D5509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55095"/>
    <w:pPr>
      <w:ind w:left="1702"/>
    </w:pPr>
  </w:style>
  <w:style w:type="paragraph" w:customStyle="1" w:styleId="BodyText21">
    <w:name w:val="Body Text 21"/>
    <w:basedOn w:val="Normal"/>
    <w:rsid w:val="00D5509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5509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55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5509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5509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D5509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D5509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D5509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D5509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D550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5509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5509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D55095"/>
    <w:pPr>
      <w:overflowPunct w:val="0"/>
      <w:autoSpaceDE w:val="0"/>
      <w:autoSpaceDN w:val="0"/>
      <w:adjustRightInd w:val="0"/>
      <w:textAlignment w:val="baseline"/>
    </w:pPr>
  </w:style>
  <w:style w:type="paragraph" w:customStyle="1" w:styleId="TH0">
    <w:name w:val="样式 TH"/>
    <w:basedOn w:val="TH"/>
    <w:rsid w:val="00D55095"/>
    <w:pPr>
      <w:overflowPunct w:val="0"/>
      <w:autoSpaceDE w:val="0"/>
      <w:autoSpaceDN w:val="0"/>
      <w:adjustRightInd w:val="0"/>
      <w:textAlignment w:val="baseline"/>
    </w:pPr>
    <w:rPr>
      <w:bCs/>
    </w:rPr>
  </w:style>
  <w:style w:type="paragraph" w:customStyle="1" w:styleId="2f0">
    <w:name w:val="列出段落2"/>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55095"/>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D55095"/>
    <w:pPr>
      <w:ind w:left="851" w:hanging="284"/>
    </w:pPr>
  </w:style>
  <w:style w:type="paragraph" w:customStyle="1" w:styleId="1ff6">
    <w:name w:val="箇条書き1"/>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D55095"/>
    <w:pPr>
      <w:tabs>
        <w:tab w:val="clear" w:pos="644"/>
        <w:tab w:val="num" w:pos="1494"/>
      </w:tabs>
      <w:ind w:left="851" w:hanging="284"/>
    </w:pPr>
  </w:style>
  <w:style w:type="paragraph" w:customStyle="1" w:styleId="31a">
    <w:name w:val="箇条書き 31"/>
    <w:basedOn w:val="218"/>
    <w:rsid w:val="00D55095"/>
    <w:pPr>
      <w:ind w:left="1135"/>
    </w:pPr>
  </w:style>
  <w:style w:type="paragraph" w:customStyle="1" w:styleId="219">
    <w:name w:val="一覧 21"/>
    <w:basedOn w:val="List"/>
    <w:rsid w:val="00D550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D55095"/>
    <w:pPr>
      <w:ind w:left="1135"/>
    </w:pPr>
  </w:style>
  <w:style w:type="paragraph" w:customStyle="1" w:styleId="41a">
    <w:name w:val="一覧 41"/>
    <w:basedOn w:val="31b"/>
    <w:rsid w:val="00D55095"/>
    <w:pPr>
      <w:ind w:left="1418"/>
    </w:pPr>
  </w:style>
  <w:style w:type="paragraph" w:customStyle="1" w:styleId="513">
    <w:name w:val="一覧 51"/>
    <w:basedOn w:val="41a"/>
    <w:rsid w:val="00D55095"/>
    <w:pPr>
      <w:ind w:left="1702"/>
    </w:pPr>
  </w:style>
  <w:style w:type="paragraph" w:customStyle="1" w:styleId="41b">
    <w:name w:val="箇条書き 41"/>
    <w:basedOn w:val="31a"/>
    <w:rsid w:val="00D55095"/>
    <w:pPr>
      <w:ind w:left="1418"/>
    </w:pPr>
  </w:style>
  <w:style w:type="paragraph" w:customStyle="1" w:styleId="514">
    <w:name w:val="箇条書き 51"/>
    <w:basedOn w:val="41b"/>
    <w:rsid w:val="00D55095"/>
    <w:pPr>
      <w:ind w:left="1702"/>
    </w:pPr>
  </w:style>
  <w:style w:type="paragraph" w:customStyle="1" w:styleId="1ff7">
    <w:name w:val="コメント文字列1"/>
    <w:basedOn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D55095"/>
    <w:rPr>
      <w:b/>
      <w:bCs/>
    </w:rPr>
  </w:style>
  <w:style w:type="paragraph" w:customStyle="1" w:styleId="1ff9">
    <w:name w:val="見出しマップ1"/>
    <w:basedOn w:val="Normal"/>
    <w:rsid w:val="00D55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D55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5509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D55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D55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550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55095"/>
    <w:rPr>
      <w:rFonts w:ascii="Times New Roman" w:eastAsia="SimSun" w:hAnsi="Times New Roman"/>
      <w:lang w:val="en-GB" w:eastAsia="en-US"/>
    </w:rPr>
  </w:style>
  <w:style w:type="paragraph" w:customStyle="1" w:styleId="B-Body">
    <w:name w:val="B-Body"/>
    <w:link w:val="B-BodyChar"/>
    <w:qFormat/>
    <w:rsid w:val="00D550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55095"/>
    <w:rPr>
      <w:rFonts w:ascii="Times New Roman" w:eastAsia="SimSun" w:hAnsi="Times New Roman"/>
      <w:sz w:val="22"/>
      <w:lang w:val="en-GB" w:eastAsia="en-GB"/>
    </w:rPr>
  </w:style>
  <w:style w:type="paragraph" w:customStyle="1" w:styleId="4c">
    <w:name w:val="列出段落4"/>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D55095"/>
    <w:pPr>
      <w:keepLines/>
      <w:spacing w:after="240"/>
      <w:jc w:val="center"/>
    </w:pPr>
    <w:rPr>
      <w:rFonts w:ascii="Arial" w:hAnsi="Arial"/>
      <w:b/>
    </w:rPr>
  </w:style>
  <w:style w:type="paragraph" w:customStyle="1" w:styleId="Commentnokia0">
    <w:name w:val="Comment nokia"/>
    <w:basedOn w:val="Heading4"/>
    <w:rsid w:val="00D55095"/>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D5509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D5509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5509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55095"/>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550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55095"/>
    <w:rPr>
      <w:rFonts w:ascii="Times New Roman" w:eastAsia="SimSun" w:hAnsi="Times New Roman"/>
      <w:b/>
      <w:bCs/>
      <w:kern w:val="44"/>
      <w:sz w:val="30"/>
      <w:szCs w:val="32"/>
      <w:lang w:val="en-GB" w:eastAsia="en-US"/>
    </w:rPr>
  </w:style>
  <w:style w:type="paragraph" w:customStyle="1" w:styleId="B8">
    <w:name w:val="B8"/>
    <w:basedOn w:val="B7"/>
    <w:link w:val="B8Char"/>
    <w:qFormat/>
    <w:rsid w:val="00D55095"/>
    <w:pPr>
      <w:ind w:left="2552"/>
    </w:pPr>
    <w:rPr>
      <w:rFonts w:eastAsia="Times New Roman"/>
      <w:lang w:val="x-none" w:eastAsia="ja-JP"/>
    </w:rPr>
  </w:style>
  <w:style w:type="paragraph" w:customStyle="1" w:styleId="NOTE">
    <w:name w:val="NOTE"/>
    <w:basedOn w:val="B3"/>
    <w:qFormat/>
    <w:rsid w:val="00D55095"/>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D5509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5509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5509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55095"/>
    <w:pPr>
      <w:widowControl w:val="0"/>
      <w:spacing w:after="120"/>
    </w:pPr>
    <w:rPr>
      <w:rFonts w:ascii="Arial" w:eastAsia="‚l‚r ‚oƒSƒVƒbƒN" w:hAnsi="Arial"/>
      <w:snapToGrid w:val="0"/>
      <w:lang w:eastAsia="en-GB"/>
    </w:rPr>
  </w:style>
  <w:style w:type="paragraph" w:customStyle="1" w:styleId="L3">
    <w:name w:val="L3"/>
    <w:rsid w:val="00D550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550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55095"/>
    <w:pPr>
      <w:spacing w:before="120" w:after="220"/>
    </w:pPr>
    <w:rPr>
      <w:rFonts w:ascii="Arial" w:eastAsia="MS Mincho" w:hAnsi="Arial"/>
      <w:noProof/>
      <w:lang w:val="en-US" w:eastAsia="en-US"/>
    </w:rPr>
  </w:style>
  <w:style w:type="paragraph" w:customStyle="1" w:styleId="nroaml">
    <w:name w:val="nroaml"/>
    <w:basedOn w:val="H6"/>
    <w:rsid w:val="00D5509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5509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D5509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5509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550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5509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5509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55095"/>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D5509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5509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D5509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D5509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5509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5509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D5509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5509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D5509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5509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5509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5509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5509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D5509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5509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5509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5509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D5509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D5509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5509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D5509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550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550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550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550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550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550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D5509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55095"/>
    <w:rPr>
      <w:rFonts w:ascii="Arial" w:eastAsia="Arial" w:hAnsi="Arial"/>
      <w:b/>
      <w:bCs/>
      <w:noProof/>
      <w:sz w:val="22"/>
      <w:lang w:val="en-US" w:eastAsia="en-US"/>
    </w:rPr>
  </w:style>
  <w:style w:type="paragraph" w:customStyle="1" w:styleId="-310">
    <w:name w:val="彩色底纹 - 着色 31"/>
    <w:basedOn w:val="Normal"/>
    <w:uiPriority w:val="34"/>
    <w:qFormat/>
    <w:rsid w:val="00D5509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D5509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5509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55095"/>
    <w:rPr>
      <w:rFonts w:ascii="Times New Roman" w:eastAsia="Batang" w:hAnsi="Times New Roman"/>
      <w:sz w:val="24"/>
      <w:lang w:eastAsia="en-US"/>
    </w:rPr>
  </w:style>
  <w:style w:type="paragraph" w:customStyle="1" w:styleId="FBCharCharCharChar1">
    <w:name w:val="FB Char Char Char Char1"/>
    <w:next w:val="Normal"/>
    <w:semiHidden/>
    <w:rsid w:val="00D550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550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550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5509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55095"/>
    <w:rPr>
      <w:rFonts w:ascii="Arial" w:eastAsia="Arial" w:hAnsi="Arial"/>
      <w:sz w:val="28"/>
      <w:lang w:val="en-GB" w:eastAsia="en-US"/>
    </w:rPr>
  </w:style>
  <w:style w:type="paragraph" w:customStyle="1" w:styleId="a">
    <w:name w:val="表格题注"/>
    <w:next w:val="Normal"/>
    <w:rsid w:val="00D55095"/>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D55095"/>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D55095"/>
    <w:rPr>
      <w:rFonts w:ascii="Arial" w:hAnsi="Arial"/>
      <w:sz w:val="18"/>
      <w:lang w:val="x-none" w:eastAsia="ja-JP"/>
    </w:rPr>
  </w:style>
  <w:style w:type="paragraph" w:customStyle="1" w:styleId="1">
    <w:name w:val="样式1"/>
    <w:basedOn w:val="TAN"/>
    <w:link w:val="1Char2"/>
    <w:qFormat/>
    <w:rsid w:val="00D55095"/>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5509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55095"/>
    <w:rPr>
      <w:rFonts w:ascii="Times New Roman" w:eastAsia="Batang" w:hAnsi="Times New Roman"/>
      <w:lang w:val="en-GB" w:eastAsia="en-US"/>
    </w:rPr>
  </w:style>
  <w:style w:type="paragraph" w:customStyle="1" w:styleId="810">
    <w:name w:val="表 (赤)  81"/>
    <w:basedOn w:val="Normal"/>
    <w:uiPriority w:val="34"/>
    <w:qFormat/>
    <w:rsid w:val="00D5509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55095"/>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D550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55095"/>
    <w:pPr>
      <w:spacing w:after="240"/>
      <w:jc w:val="both"/>
    </w:pPr>
    <w:rPr>
      <w:rFonts w:ascii="Arial" w:eastAsia="SimSun" w:hAnsi="Arial"/>
      <w:szCs w:val="24"/>
    </w:rPr>
  </w:style>
  <w:style w:type="paragraph" w:customStyle="1" w:styleId="ECCFootnote">
    <w:name w:val="ECC Footnote"/>
    <w:basedOn w:val="Normal"/>
    <w:autoRedefine/>
    <w:uiPriority w:val="99"/>
    <w:rsid w:val="00D5509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55095"/>
    <w:rPr>
      <w:rFonts w:ascii="Arial" w:eastAsia="SimSun" w:hAnsi="Arial"/>
      <w:szCs w:val="24"/>
      <w:lang w:val="en-GB" w:eastAsia="en-US"/>
    </w:rPr>
  </w:style>
  <w:style w:type="paragraph" w:customStyle="1" w:styleId="Text1">
    <w:name w:val="Text 1"/>
    <w:basedOn w:val="Normal"/>
    <w:rsid w:val="00D55095"/>
    <w:pPr>
      <w:spacing w:after="240"/>
      <w:ind w:left="482"/>
      <w:jc w:val="both"/>
    </w:pPr>
    <w:rPr>
      <w:rFonts w:eastAsia="SimSun"/>
      <w:sz w:val="24"/>
      <w:lang w:eastAsia="fr-BE"/>
    </w:rPr>
  </w:style>
  <w:style w:type="paragraph" w:customStyle="1" w:styleId="NumPar4">
    <w:name w:val="NumPar 4"/>
    <w:basedOn w:val="Heading4"/>
    <w:next w:val="Normal"/>
    <w:uiPriority w:val="99"/>
    <w:rsid w:val="00D55095"/>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D550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5509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5509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5509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D550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550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5509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55095"/>
    <w:rPr>
      <w:rFonts w:ascii="Times New Roman" w:eastAsia="SimSun" w:hAnsi="Times New Roman"/>
      <w:sz w:val="22"/>
      <w:szCs w:val="22"/>
      <w:lang w:val="x-none" w:eastAsia="x-none"/>
    </w:rPr>
  </w:style>
  <w:style w:type="paragraph" w:customStyle="1" w:styleId="2-21">
    <w:name w:val="中等深浅列表 2 - 着色 21"/>
    <w:uiPriority w:val="99"/>
    <w:semiHidden/>
    <w:rsid w:val="00D55095"/>
    <w:rPr>
      <w:rFonts w:ascii="Times New Roman" w:eastAsia="SimSun" w:hAnsi="Times New Roman"/>
      <w:lang w:val="en-GB" w:eastAsia="en-US"/>
    </w:rPr>
  </w:style>
  <w:style w:type="character" w:customStyle="1" w:styleId="11BodyTextChar">
    <w:name w:val="11 BodyText Char"/>
    <w:link w:val="11BodyText"/>
    <w:locked/>
    <w:rsid w:val="00D55095"/>
    <w:rPr>
      <w:rFonts w:ascii="Arial" w:hAnsi="Arial"/>
      <w:lang w:val="en-US" w:eastAsia="en-GB"/>
    </w:rPr>
  </w:style>
  <w:style w:type="paragraph" w:customStyle="1" w:styleId="70">
    <w:name w:val="修订7"/>
    <w:semiHidden/>
    <w:rsid w:val="00D55095"/>
    <w:rPr>
      <w:rFonts w:ascii="Times New Roman" w:eastAsia="Batang" w:hAnsi="Times New Roman"/>
      <w:lang w:val="en-GB" w:eastAsia="en-US"/>
    </w:rPr>
  </w:style>
  <w:style w:type="paragraph" w:customStyle="1" w:styleId="64">
    <w:name w:val="无间隔6"/>
    <w:qFormat/>
    <w:rsid w:val="00D55095"/>
    <w:rPr>
      <w:rFonts w:ascii="Times New Roman" w:eastAsia="SimSun" w:hAnsi="Times New Roman"/>
      <w:lang w:val="en-GB" w:eastAsia="en-US"/>
    </w:rPr>
  </w:style>
  <w:style w:type="paragraph" w:customStyle="1" w:styleId="2">
    <w:name w:val="无间隔2"/>
    <w:qFormat/>
    <w:rsid w:val="00D55095"/>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D55095"/>
    <w:pPr>
      <w:spacing w:after="0"/>
    </w:pPr>
    <w:rPr>
      <w:rFonts w:eastAsia="Calibri"/>
      <w:sz w:val="24"/>
      <w:szCs w:val="24"/>
      <w:lang w:val="sv-SE" w:eastAsia="sv-SE"/>
    </w:rPr>
  </w:style>
  <w:style w:type="paragraph" w:customStyle="1" w:styleId="TTan">
    <w:name w:val="TTan"/>
    <w:basedOn w:val="FP"/>
    <w:qFormat/>
    <w:rsid w:val="00D55095"/>
    <w:pPr>
      <w:overflowPunct w:val="0"/>
      <w:autoSpaceDE w:val="0"/>
      <w:autoSpaceDN w:val="0"/>
      <w:adjustRightInd w:val="0"/>
    </w:pPr>
    <w:rPr>
      <w:rFonts w:ascii="Arial" w:hAnsi="Arial"/>
      <w:sz w:val="18"/>
    </w:rPr>
  </w:style>
  <w:style w:type="paragraph" w:customStyle="1" w:styleId="912">
    <w:name w:val="目錄 91"/>
    <w:basedOn w:val="TOC8"/>
    <w:rsid w:val="00D5509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D5509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D5509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5509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5509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5509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55095"/>
    <w:rPr>
      <w:rFonts w:ascii="Times New Roman" w:eastAsia="SimSun" w:hAnsi="Times New Roman"/>
      <w:lang w:val="en-GB" w:eastAsia="en-US"/>
    </w:rPr>
  </w:style>
  <w:style w:type="paragraph" w:customStyle="1" w:styleId="Tadc">
    <w:name w:val="Tadc"/>
    <w:basedOn w:val="Normal"/>
    <w:rsid w:val="00D55095"/>
    <w:pPr>
      <w:overflowPunct w:val="0"/>
      <w:autoSpaceDE w:val="0"/>
      <w:autoSpaceDN w:val="0"/>
      <w:adjustRightInd w:val="0"/>
    </w:pPr>
    <w:rPr>
      <w:rFonts w:eastAsia="SimSun" w:cs="v4.2.0"/>
    </w:rPr>
  </w:style>
  <w:style w:type="paragraph" w:customStyle="1" w:styleId="Es">
    <w:name w:val="Es"/>
    <w:basedOn w:val="B10"/>
    <w:rsid w:val="00D55095"/>
    <w:pPr>
      <w:overflowPunct w:val="0"/>
      <w:autoSpaceDE w:val="0"/>
      <w:autoSpaceDN w:val="0"/>
      <w:adjustRightInd w:val="0"/>
    </w:pPr>
    <w:rPr>
      <w:rFonts w:ascii="CG Times (WN)" w:eastAsia="SimSun" w:hAnsi="CG Times (WN)" w:cs="v4.2.0"/>
    </w:rPr>
  </w:style>
  <w:style w:type="paragraph" w:customStyle="1" w:styleId="TTH">
    <w:name w:val="TTH"/>
    <w:basedOn w:val="Normal"/>
    <w:rsid w:val="00D5509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55095"/>
    <w:pPr>
      <w:tabs>
        <w:tab w:val="left" w:pos="426"/>
      </w:tabs>
    </w:pPr>
    <w:rPr>
      <w:rFonts w:ascii="Times New Roman" w:eastAsia="SimSun" w:hAnsi="Times New Roman"/>
      <w:lang w:val="en-GB" w:eastAsia="zh-CN"/>
    </w:rPr>
  </w:style>
  <w:style w:type="paragraph" w:customStyle="1" w:styleId="Headernonumber">
    <w:name w:val="Header_nonumber"/>
    <w:basedOn w:val="Heading1"/>
    <w:rsid w:val="00D55095"/>
    <w:pPr>
      <w:tabs>
        <w:tab w:val="left" w:pos="432"/>
      </w:tabs>
      <w:ind w:left="0" w:firstLine="0"/>
      <w:outlineLvl w:val="9"/>
    </w:pPr>
    <w:rPr>
      <w:rFonts w:eastAsia="SimSun"/>
      <w:lang w:eastAsia="zh-CN"/>
    </w:rPr>
  </w:style>
  <w:style w:type="paragraph" w:customStyle="1" w:styleId="21">
    <w:name w:val="21"/>
    <w:basedOn w:val="Normal"/>
    <w:rsid w:val="00D55095"/>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55095"/>
    <w:rPr>
      <w:spacing w:val="-4"/>
      <w:kern w:val="2"/>
      <w:sz w:val="21"/>
      <w:szCs w:val="21"/>
    </w:rPr>
  </w:style>
  <w:style w:type="paragraph" w:customStyle="1" w:styleId="TableDescription">
    <w:name w:val="Table Description"/>
    <w:basedOn w:val="Normal"/>
    <w:next w:val="Normal"/>
    <w:link w:val="TableDescriptionChar"/>
    <w:rsid w:val="00D5509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5509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55095"/>
    <w:rPr>
      <w:sz w:val="24"/>
    </w:rPr>
  </w:style>
  <w:style w:type="paragraph" w:customStyle="1" w:styleId="221">
    <w:name w:val="本文 22"/>
    <w:basedOn w:val="Normal"/>
    <w:rsid w:val="00D55095"/>
    <w:pPr>
      <w:suppressAutoHyphens/>
      <w:spacing w:after="120"/>
    </w:pPr>
    <w:rPr>
      <w:rFonts w:eastAsia="MS Mincho" w:cs="CG Times (WN)"/>
      <w:lang w:eastAsia="ar-SA"/>
    </w:rPr>
  </w:style>
  <w:style w:type="paragraph" w:customStyle="1" w:styleId="32a">
    <w:name w:val="本文 32"/>
    <w:basedOn w:val="Normal"/>
    <w:rsid w:val="00D55095"/>
    <w:pPr>
      <w:suppressAutoHyphens/>
      <w:spacing w:after="120"/>
    </w:pPr>
    <w:rPr>
      <w:rFonts w:eastAsia="MS Mincho" w:cs="CG Times (WN)"/>
      <w:lang w:eastAsia="ar-SA"/>
    </w:rPr>
  </w:style>
  <w:style w:type="paragraph" w:customStyle="1" w:styleId="4d">
    <w:name w:val="吹き出し4"/>
    <w:basedOn w:val="Normal"/>
    <w:rsid w:val="00D5509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D5509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D55095"/>
    <w:pPr>
      <w:ind w:left="851" w:hanging="284"/>
    </w:pPr>
  </w:style>
  <w:style w:type="paragraph" w:customStyle="1" w:styleId="2f3">
    <w:name w:val="箇条書き2"/>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D55095"/>
    <w:pPr>
      <w:tabs>
        <w:tab w:val="clear" w:pos="644"/>
        <w:tab w:val="num" w:pos="1494"/>
      </w:tabs>
      <w:ind w:left="851" w:hanging="284"/>
    </w:pPr>
  </w:style>
  <w:style w:type="paragraph" w:customStyle="1" w:styleId="32b">
    <w:name w:val="箇条書き 32"/>
    <w:basedOn w:val="223"/>
    <w:rsid w:val="00D55095"/>
    <w:pPr>
      <w:ind w:left="1135"/>
    </w:pPr>
  </w:style>
  <w:style w:type="paragraph" w:customStyle="1" w:styleId="224">
    <w:name w:val="一覧 22"/>
    <w:basedOn w:val="List"/>
    <w:rsid w:val="00D55095"/>
    <w:pPr>
      <w:suppressAutoHyphens/>
      <w:ind w:left="851"/>
    </w:pPr>
    <w:rPr>
      <w:rFonts w:ascii="MS Mincho" w:eastAsia="MS Mincho" w:hAnsi="MS Mincho" w:cs="CG Times (WN)" w:hint="eastAsia"/>
      <w:lang w:eastAsia="ar-SA"/>
    </w:rPr>
  </w:style>
  <w:style w:type="paragraph" w:customStyle="1" w:styleId="32c">
    <w:name w:val="一覧 32"/>
    <w:basedOn w:val="224"/>
    <w:rsid w:val="00D55095"/>
  </w:style>
  <w:style w:type="paragraph" w:customStyle="1" w:styleId="42a">
    <w:name w:val="一覧 42"/>
    <w:basedOn w:val="32c"/>
    <w:rsid w:val="00D55095"/>
    <w:pPr>
      <w:ind w:left="1418"/>
    </w:pPr>
  </w:style>
  <w:style w:type="paragraph" w:customStyle="1" w:styleId="522">
    <w:name w:val="一覧 52"/>
    <w:basedOn w:val="42a"/>
    <w:rsid w:val="00D55095"/>
    <w:pPr>
      <w:ind w:left="1702"/>
    </w:pPr>
  </w:style>
  <w:style w:type="paragraph" w:customStyle="1" w:styleId="42b">
    <w:name w:val="箇条書き 42"/>
    <w:basedOn w:val="32b"/>
    <w:rsid w:val="00D55095"/>
  </w:style>
  <w:style w:type="paragraph" w:customStyle="1" w:styleId="523">
    <w:name w:val="箇条書き 52"/>
    <w:basedOn w:val="42b"/>
    <w:rsid w:val="00D55095"/>
  </w:style>
  <w:style w:type="paragraph" w:customStyle="1" w:styleId="2f4">
    <w:name w:val="コメント文字列2"/>
    <w:basedOn w:val="Normal"/>
    <w:rsid w:val="00D55095"/>
    <w:pPr>
      <w:suppressAutoHyphens/>
    </w:pPr>
    <w:rPr>
      <w:rFonts w:eastAsia="MS Mincho" w:cs="CG Times (WN)"/>
      <w:lang w:eastAsia="ar-SA"/>
    </w:rPr>
  </w:style>
  <w:style w:type="paragraph" w:customStyle="1" w:styleId="2f5">
    <w:name w:val="コメント内容2"/>
    <w:basedOn w:val="2f4"/>
    <w:next w:val="2f4"/>
    <w:rsid w:val="00D55095"/>
    <w:rPr>
      <w:b/>
      <w:bCs/>
    </w:rPr>
  </w:style>
  <w:style w:type="paragraph" w:customStyle="1" w:styleId="2f6">
    <w:name w:val="見出しマップ2"/>
    <w:basedOn w:val="Normal"/>
    <w:rsid w:val="00D55095"/>
    <w:pPr>
      <w:shd w:val="clear" w:color="auto" w:fill="000080"/>
      <w:suppressAutoHyphens/>
    </w:pPr>
    <w:rPr>
      <w:rFonts w:ascii="Tahoma" w:eastAsia="MS Mincho" w:hAnsi="Tahoma" w:cs="Tahoma"/>
      <w:lang w:eastAsia="ar-SA"/>
    </w:rPr>
  </w:style>
  <w:style w:type="paragraph" w:customStyle="1" w:styleId="2f7">
    <w:name w:val="書式なし2"/>
    <w:basedOn w:val="Normal"/>
    <w:rsid w:val="00D55095"/>
    <w:pPr>
      <w:suppressAutoHyphens/>
    </w:pPr>
    <w:rPr>
      <w:rFonts w:ascii="Courier New" w:eastAsia="MS Mincho" w:hAnsi="Courier New" w:cs="CG Times (WN)"/>
      <w:lang w:val="nb-NO" w:eastAsia="ar-SA"/>
    </w:rPr>
  </w:style>
  <w:style w:type="paragraph" w:customStyle="1" w:styleId="Web2">
    <w:name w:val="標準 (Web)2"/>
    <w:basedOn w:val="Normal"/>
    <w:rsid w:val="00D55095"/>
    <w:pPr>
      <w:suppressAutoHyphens/>
      <w:spacing w:before="100" w:after="100"/>
    </w:pPr>
    <w:rPr>
      <w:rFonts w:eastAsia="Arial Unicode MS" w:cs="CG Times (WN)"/>
      <w:sz w:val="24"/>
      <w:szCs w:val="24"/>
    </w:rPr>
  </w:style>
  <w:style w:type="paragraph" w:customStyle="1" w:styleId="225">
    <w:name w:val="本文インデント 22"/>
    <w:basedOn w:val="Normal"/>
    <w:rsid w:val="00D55095"/>
    <w:pPr>
      <w:suppressAutoHyphens/>
      <w:ind w:left="567"/>
    </w:pPr>
    <w:rPr>
      <w:rFonts w:ascii="Arial" w:eastAsia="MS Mincho" w:hAnsi="Arial" w:cs="Arial"/>
      <w:lang w:eastAsia="ar-SA"/>
    </w:rPr>
  </w:style>
  <w:style w:type="paragraph" w:customStyle="1" w:styleId="2f8">
    <w:name w:val="標準インデント2"/>
    <w:basedOn w:val="Normal"/>
    <w:rsid w:val="00D55095"/>
    <w:pPr>
      <w:suppressAutoHyphens/>
      <w:ind w:left="708"/>
    </w:pPr>
    <w:rPr>
      <w:rFonts w:eastAsia="MS Mincho" w:cs="CG Times (WN)"/>
      <w:lang w:eastAsia="ar-SA"/>
    </w:rPr>
  </w:style>
  <w:style w:type="paragraph" w:customStyle="1" w:styleId="2f9">
    <w:name w:val="記2"/>
    <w:basedOn w:val="Normal"/>
    <w:next w:val="Normal"/>
    <w:rsid w:val="00D55095"/>
    <w:pPr>
      <w:suppressAutoHyphens/>
    </w:pPr>
    <w:rPr>
      <w:rFonts w:eastAsia="MS Mincho" w:cs="CG Times (WN)"/>
      <w:lang w:eastAsia="ar-SA"/>
    </w:rPr>
  </w:style>
  <w:style w:type="paragraph" w:customStyle="1" w:styleId="HTML2">
    <w:name w:val="HTML 書式付き2"/>
    <w:basedOn w:val="Normal"/>
    <w:rsid w:val="00D55095"/>
    <w:pPr>
      <w:suppressAutoHyphens/>
    </w:pPr>
    <w:rPr>
      <w:rFonts w:ascii="Courier New" w:eastAsia="MS Mincho" w:hAnsi="Courier New" w:cs="Courier New"/>
      <w:lang w:eastAsia="ar-SA"/>
    </w:rPr>
  </w:style>
  <w:style w:type="character" w:customStyle="1" w:styleId="List1Char">
    <w:name w:val="List 1 Char"/>
    <w:link w:val="List1"/>
    <w:uiPriority w:val="99"/>
    <w:locked/>
    <w:rsid w:val="00D55095"/>
    <w:rPr>
      <w:rFonts w:eastAsia="PMingLiU"/>
      <w:lang w:val="x-none" w:eastAsia="x-none" w:bidi="en-US"/>
    </w:rPr>
  </w:style>
  <w:style w:type="paragraph" w:customStyle="1" w:styleId="List1">
    <w:name w:val="List 1"/>
    <w:basedOn w:val="Normal"/>
    <w:link w:val="List1Char"/>
    <w:uiPriority w:val="99"/>
    <w:qFormat/>
    <w:rsid w:val="00D55095"/>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55095"/>
    <w:pPr>
      <w:overflowPunct w:val="0"/>
      <w:autoSpaceDE w:val="0"/>
      <w:autoSpaceDN w:val="0"/>
      <w:adjustRightInd w:val="0"/>
    </w:pPr>
    <w:rPr>
      <w:color w:val="E36C0A"/>
    </w:rPr>
  </w:style>
  <w:style w:type="paragraph" w:customStyle="1" w:styleId="Numbered1">
    <w:name w:val="Numbered 1"/>
    <w:basedOn w:val="Normal"/>
    <w:rsid w:val="00D55095"/>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D55095"/>
  </w:style>
  <w:style w:type="paragraph" w:customStyle="1" w:styleId="StyleHeading5Firstline0cm">
    <w:name w:val="Style Heading 5 + First line:  0 cm"/>
    <w:basedOn w:val="Heading5"/>
    <w:qFormat/>
    <w:rsid w:val="00D5509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55095"/>
    <w:rPr>
      <w:sz w:val="16"/>
      <w:szCs w:val="16"/>
    </w:rPr>
  </w:style>
  <w:style w:type="paragraph" w:customStyle="1" w:styleId="Glossary">
    <w:name w:val="Glossary"/>
    <w:basedOn w:val="Normal"/>
    <w:link w:val="GlossaryChar"/>
    <w:uiPriority w:val="99"/>
    <w:qFormat/>
    <w:rsid w:val="00D5509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D5509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D5509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D55095"/>
  </w:style>
  <w:style w:type="paragraph" w:customStyle="1" w:styleId="3f1">
    <w:name w:val="箇条書き3"/>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D55095"/>
    <w:pPr>
      <w:tabs>
        <w:tab w:val="clear" w:pos="644"/>
        <w:tab w:val="num" w:pos="1494"/>
      </w:tabs>
      <w:ind w:left="851" w:hanging="284"/>
    </w:pPr>
  </w:style>
  <w:style w:type="paragraph" w:customStyle="1" w:styleId="338">
    <w:name w:val="箇条書き 33"/>
    <w:basedOn w:val="232"/>
    <w:rsid w:val="00D55095"/>
    <w:pPr>
      <w:ind w:left="1135"/>
    </w:pPr>
  </w:style>
  <w:style w:type="paragraph" w:customStyle="1" w:styleId="233">
    <w:name w:val="一覧 23"/>
    <w:basedOn w:val="List"/>
    <w:rsid w:val="00D55095"/>
    <w:pPr>
      <w:suppressAutoHyphens/>
      <w:ind w:left="851"/>
    </w:pPr>
    <w:rPr>
      <w:rFonts w:ascii="MS Mincho" w:eastAsia="MS Mincho" w:hAnsi="MS Mincho" w:cs="CG Times (WN)" w:hint="eastAsia"/>
      <w:lang w:eastAsia="ar-SA"/>
    </w:rPr>
  </w:style>
  <w:style w:type="paragraph" w:customStyle="1" w:styleId="339">
    <w:name w:val="一覧 33"/>
    <w:basedOn w:val="233"/>
    <w:rsid w:val="00D55095"/>
    <w:pPr>
      <w:ind w:left="1135"/>
    </w:pPr>
  </w:style>
  <w:style w:type="paragraph" w:customStyle="1" w:styleId="438">
    <w:name w:val="一覧 43"/>
    <w:basedOn w:val="339"/>
    <w:rsid w:val="00D55095"/>
    <w:pPr>
      <w:ind w:left="1418"/>
    </w:pPr>
  </w:style>
  <w:style w:type="paragraph" w:customStyle="1" w:styleId="530">
    <w:name w:val="一覧 53"/>
    <w:basedOn w:val="438"/>
    <w:rsid w:val="00D55095"/>
    <w:pPr>
      <w:ind w:left="1702"/>
    </w:pPr>
  </w:style>
  <w:style w:type="paragraph" w:customStyle="1" w:styleId="439">
    <w:name w:val="箇条書き 43"/>
    <w:basedOn w:val="338"/>
    <w:rsid w:val="00D55095"/>
    <w:pPr>
      <w:ind w:left="1418"/>
    </w:pPr>
  </w:style>
  <w:style w:type="paragraph" w:customStyle="1" w:styleId="531">
    <w:name w:val="箇条書き 53"/>
    <w:basedOn w:val="439"/>
    <w:rsid w:val="00D55095"/>
    <w:pPr>
      <w:ind w:left="1702"/>
    </w:pPr>
  </w:style>
  <w:style w:type="paragraph" w:customStyle="1" w:styleId="3f2">
    <w:name w:val="コメント文字列3"/>
    <w:basedOn w:val="Normal"/>
    <w:rsid w:val="00D55095"/>
    <w:pPr>
      <w:suppressAutoHyphens/>
    </w:pPr>
    <w:rPr>
      <w:rFonts w:eastAsia="MS Mincho" w:cs="CG Times (WN)"/>
      <w:lang w:eastAsia="ar-SA"/>
    </w:rPr>
  </w:style>
  <w:style w:type="paragraph" w:customStyle="1" w:styleId="3f3">
    <w:name w:val="コメント内容3"/>
    <w:basedOn w:val="3f2"/>
    <w:next w:val="3f2"/>
    <w:rsid w:val="00D55095"/>
    <w:rPr>
      <w:b/>
      <w:bCs/>
    </w:rPr>
  </w:style>
  <w:style w:type="paragraph" w:customStyle="1" w:styleId="3f4">
    <w:name w:val="見出しマップ3"/>
    <w:basedOn w:val="Normal"/>
    <w:rsid w:val="00D55095"/>
    <w:pPr>
      <w:shd w:val="clear" w:color="auto" w:fill="000080"/>
      <w:suppressAutoHyphens/>
    </w:pPr>
    <w:rPr>
      <w:rFonts w:ascii="Tahoma" w:eastAsia="MS Mincho" w:hAnsi="Tahoma" w:cs="Tahoma"/>
      <w:lang w:eastAsia="ar-SA"/>
    </w:rPr>
  </w:style>
  <w:style w:type="paragraph" w:customStyle="1" w:styleId="3f5">
    <w:name w:val="書式なし3"/>
    <w:basedOn w:val="Normal"/>
    <w:rsid w:val="00D55095"/>
    <w:pPr>
      <w:suppressAutoHyphens/>
    </w:pPr>
    <w:rPr>
      <w:rFonts w:ascii="Courier New" w:eastAsia="MS Mincho" w:hAnsi="Courier New" w:cs="CG Times (WN)"/>
      <w:lang w:val="nb-NO" w:eastAsia="ar-SA"/>
    </w:rPr>
  </w:style>
  <w:style w:type="paragraph" w:customStyle="1" w:styleId="Web3">
    <w:name w:val="標準 (Web)3"/>
    <w:basedOn w:val="Normal"/>
    <w:rsid w:val="00D55095"/>
    <w:pPr>
      <w:suppressAutoHyphens/>
      <w:spacing w:before="100" w:after="100"/>
    </w:pPr>
    <w:rPr>
      <w:rFonts w:eastAsia="Arial Unicode MS" w:cs="CG Times (WN)"/>
      <w:sz w:val="24"/>
      <w:szCs w:val="24"/>
    </w:rPr>
  </w:style>
  <w:style w:type="paragraph" w:customStyle="1" w:styleId="234">
    <w:name w:val="本文インデント 23"/>
    <w:basedOn w:val="Normal"/>
    <w:rsid w:val="00D55095"/>
    <w:pPr>
      <w:suppressAutoHyphens/>
      <w:ind w:left="567"/>
    </w:pPr>
    <w:rPr>
      <w:rFonts w:ascii="Arial" w:eastAsia="MS Mincho" w:hAnsi="Arial" w:cs="Arial"/>
      <w:lang w:eastAsia="ar-SA"/>
    </w:rPr>
  </w:style>
  <w:style w:type="paragraph" w:customStyle="1" w:styleId="3f6">
    <w:name w:val="標準インデント3"/>
    <w:basedOn w:val="Normal"/>
    <w:rsid w:val="00D55095"/>
    <w:pPr>
      <w:suppressAutoHyphens/>
      <w:ind w:left="708"/>
    </w:pPr>
    <w:rPr>
      <w:rFonts w:eastAsia="MS Mincho" w:cs="CG Times (WN)"/>
      <w:lang w:eastAsia="ar-SA"/>
    </w:rPr>
  </w:style>
  <w:style w:type="paragraph" w:customStyle="1" w:styleId="3f7">
    <w:name w:val="記3"/>
    <w:basedOn w:val="Normal"/>
    <w:next w:val="Normal"/>
    <w:rsid w:val="00D55095"/>
    <w:pPr>
      <w:suppressAutoHyphens/>
    </w:pPr>
    <w:rPr>
      <w:rFonts w:eastAsia="MS Mincho" w:cs="CG Times (WN)"/>
      <w:lang w:eastAsia="ar-SA"/>
    </w:rPr>
  </w:style>
  <w:style w:type="paragraph" w:customStyle="1" w:styleId="HTML3">
    <w:name w:val="HTML 書式付き3"/>
    <w:basedOn w:val="Normal"/>
    <w:rsid w:val="00D5509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55095"/>
    <w:rPr>
      <w:rFonts w:ascii="Times New Roman" w:eastAsia="MS Mincho" w:hAnsi="Times New Roman"/>
      <w:lang w:val="en-GB" w:eastAsia="ja-JP"/>
    </w:rPr>
  </w:style>
  <w:style w:type="paragraph" w:customStyle="1" w:styleId="GridTable35">
    <w:name w:val="Grid Table 35"/>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55095"/>
    <w:rPr>
      <w:rFonts w:ascii="Times New Roman" w:eastAsia="SimSun" w:hAnsi="Times New Roman"/>
      <w:lang w:val="en-GB" w:eastAsia="en-US"/>
    </w:rPr>
  </w:style>
  <w:style w:type="paragraph" w:customStyle="1" w:styleId="5a">
    <w:name w:val="无间隔5"/>
    <w:qFormat/>
    <w:rsid w:val="00D55095"/>
    <w:rPr>
      <w:rFonts w:ascii="Times New Roman" w:eastAsia="SimSun" w:hAnsi="Times New Roman"/>
      <w:lang w:val="en-GB" w:eastAsia="en-US"/>
    </w:rPr>
  </w:style>
  <w:style w:type="paragraph" w:customStyle="1" w:styleId="65">
    <w:name w:val="吹き出し6"/>
    <w:basedOn w:val="Normal"/>
    <w:rsid w:val="00D5509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D5509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D55095"/>
    <w:pPr>
      <w:ind w:left="851" w:hanging="284"/>
    </w:pPr>
  </w:style>
  <w:style w:type="paragraph" w:customStyle="1" w:styleId="4f1">
    <w:name w:val="箇条書き4"/>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D55095"/>
    <w:pPr>
      <w:tabs>
        <w:tab w:val="clear" w:pos="644"/>
        <w:tab w:val="num" w:pos="1494"/>
      </w:tabs>
      <w:ind w:left="851" w:hanging="284"/>
    </w:pPr>
  </w:style>
  <w:style w:type="paragraph" w:customStyle="1" w:styleId="348">
    <w:name w:val="箇条書き 34"/>
    <w:basedOn w:val="242"/>
    <w:rsid w:val="00D55095"/>
    <w:pPr>
      <w:ind w:left="1135"/>
    </w:pPr>
  </w:style>
  <w:style w:type="paragraph" w:customStyle="1" w:styleId="243">
    <w:name w:val="一覧 24"/>
    <w:basedOn w:val="List"/>
    <w:rsid w:val="00D55095"/>
    <w:pPr>
      <w:suppressAutoHyphens/>
      <w:ind w:left="851"/>
    </w:pPr>
    <w:rPr>
      <w:rFonts w:ascii="MS Mincho" w:eastAsia="MS Mincho" w:hAnsi="MS Mincho" w:cs="CG Times (WN)" w:hint="eastAsia"/>
      <w:lang w:eastAsia="ar-SA"/>
    </w:rPr>
  </w:style>
  <w:style w:type="paragraph" w:customStyle="1" w:styleId="349">
    <w:name w:val="一覧 34"/>
    <w:basedOn w:val="243"/>
    <w:rsid w:val="00D55095"/>
    <w:pPr>
      <w:ind w:left="1135"/>
    </w:pPr>
  </w:style>
  <w:style w:type="paragraph" w:customStyle="1" w:styleId="448">
    <w:name w:val="一覧 44"/>
    <w:basedOn w:val="349"/>
    <w:rsid w:val="00D55095"/>
    <w:pPr>
      <w:ind w:left="1418"/>
    </w:pPr>
  </w:style>
  <w:style w:type="paragraph" w:customStyle="1" w:styleId="540">
    <w:name w:val="一覧 54"/>
    <w:basedOn w:val="448"/>
    <w:rsid w:val="00D55095"/>
    <w:pPr>
      <w:ind w:left="1702"/>
    </w:pPr>
  </w:style>
  <w:style w:type="paragraph" w:customStyle="1" w:styleId="449">
    <w:name w:val="箇条書き 44"/>
    <w:basedOn w:val="348"/>
    <w:rsid w:val="00D55095"/>
    <w:pPr>
      <w:ind w:left="1418"/>
    </w:pPr>
  </w:style>
  <w:style w:type="paragraph" w:customStyle="1" w:styleId="541">
    <w:name w:val="箇条書き 54"/>
    <w:basedOn w:val="449"/>
    <w:rsid w:val="00D55095"/>
    <w:pPr>
      <w:ind w:left="1702"/>
    </w:pPr>
  </w:style>
  <w:style w:type="paragraph" w:customStyle="1" w:styleId="4f2">
    <w:name w:val="コメント文字列4"/>
    <w:basedOn w:val="Normal"/>
    <w:rsid w:val="00D55095"/>
    <w:pPr>
      <w:suppressAutoHyphens/>
    </w:pPr>
    <w:rPr>
      <w:rFonts w:eastAsia="MS Mincho" w:cs="CG Times (WN)"/>
      <w:lang w:eastAsia="ar-SA"/>
    </w:rPr>
  </w:style>
  <w:style w:type="paragraph" w:customStyle="1" w:styleId="4f3">
    <w:name w:val="コメント内容4"/>
    <w:basedOn w:val="4f2"/>
    <w:next w:val="4f2"/>
    <w:rsid w:val="00D55095"/>
    <w:rPr>
      <w:b/>
      <w:bCs/>
    </w:rPr>
  </w:style>
  <w:style w:type="paragraph" w:customStyle="1" w:styleId="4f4">
    <w:name w:val="見出しマップ4"/>
    <w:basedOn w:val="Normal"/>
    <w:rsid w:val="00D55095"/>
    <w:pPr>
      <w:shd w:val="clear" w:color="auto" w:fill="000080"/>
      <w:suppressAutoHyphens/>
    </w:pPr>
    <w:rPr>
      <w:rFonts w:ascii="Tahoma" w:eastAsia="MS Mincho" w:hAnsi="Tahoma" w:cs="Tahoma"/>
      <w:lang w:eastAsia="ar-SA"/>
    </w:rPr>
  </w:style>
  <w:style w:type="paragraph" w:customStyle="1" w:styleId="4f5">
    <w:name w:val="書式なし4"/>
    <w:basedOn w:val="Normal"/>
    <w:rsid w:val="00D55095"/>
    <w:pPr>
      <w:suppressAutoHyphens/>
    </w:pPr>
    <w:rPr>
      <w:rFonts w:ascii="Courier New" w:eastAsia="MS Mincho" w:hAnsi="Courier New" w:cs="CG Times (WN)"/>
      <w:lang w:val="nb-NO" w:eastAsia="ar-SA"/>
    </w:rPr>
  </w:style>
  <w:style w:type="paragraph" w:customStyle="1" w:styleId="Web4">
    <w:name w:val="標準 (Web)4"/>
    <w:basedOn w:val="Normal"/>
    <w:rsid w:val="00D55095"/>
    <w:pPr>
      <w:suppressAutoHyphens/>
      <w:spacing w:before="100" w:after="100"/>
    </w:pPr>
    <w:rPr>
      <w:rFonts w:eastAsia="Arial Unicode MS" w:cs="CG Times (WN)"/>
      <w:sz w:val="24"/>
      <w:szCs w:val="24"/>
    </w:rPr>
  </w:style>
  <w:style w:type="paragraph" w:customStyle="1" w:styleId="244">
    <w:name w:val="本文インデント 24"/>
    <w:basedOn w:val="Normal"/>
    <w:rsid w:val="00D55095"/>
    <w:pPr>
      <w:suppressAutoHyphens/>
      <w:ind w:left="567"/>
    </w:pPr>
    <w:rPr>
      <w:rFonts w:ascii="Arial" w:eastAsia="MS Mincho" w:hAnsi="Arial" w:cs="Arial"/>
      <w:lang w:eastAsia="ar-SA"/>
    </w:rPr>
  </w:style>
  <w:style w:type="paragraph" w:customStyle="1" w:styleId="4f6">
    <w:name w:val="標準インデント4"/>
    <w:basedOn w:val="Normal"/>
    <w:rsid w:val="00D55095"/>
    <w:pPr>
      <w:suppressAutoHyphens/>
      <w:ind w:left="708"/>
    </w:pPr>
    <w:rPr>
      <w:rFonts w:eastAsia="MS Mincho" w:cs="CG Times (WN)"/>
      <w:lang w:eastAsia="ar-SA"/>
    </w:rPr>
  </w:style>
  <w:style w:type="paragraph" w:customStyle="1" w:styleId="4f7">
    <w:name w:val="記4"/>
    <w:basedOn w:val="Normal"/>
    <w:next w:val="Normal"/>
    <w:rsid w:val="00D55095"/>
    <w:pPr>
      <w:suppressAutoHyphens/>
    </w:pPr>
    <w:rPr>
      <w:rFonts w:eastAsia="MS Mincho" w:cs="CG Times (WN)"/>
      <w:lang w:eastAsia="ar-SA"/>
    </w:rPr>
  </w:style>
  <w:style w:type="paragraph" w:customStyle="1" w:styleId="HTML4">
    <w:name w:val="HTML 書式付き4"/>
    <w:basedOn w:val="Normal"/>
    <w:rsid w:val="00D55095"/>
    <w:pPr>
      <w:suppressAutoHyphens/>
    </w:pPr>
    <w:rPr>
      <w:rFonts w:ascii="Courier New" w:eastAsia="MS Mincho" w:hAnsi="Courier New" w:cs="Courier New"/>
      <w:lang w:eastAsia="ar-SA"/>
    </w:rPr>
  </w:style>
  <w:style w:type="paragraph" w:customStyle="1" w:styleId="235">
    <w:name w:val="本文 23"/>
    <w:basedOn w:val="Normal"/>
    <w:rsid w:val="00D55095"/>
    <w:pPr>
      <w:suppressAutoHyphens/>
      <w:spacing w:after="120"/>
    </w:pPr>
    <w:rPr>
      <w:rFonts w:eastAsia="MS Mincho" w:cs="CG Times (WN)"/>
      <w:lang w:eastAsia="ar-SA"/>
    </w:rPr>
  </w:style>
  <w:style w:type="paragraph" w:customStyle="1" w:styleId="33a">
    <w:name w:val="本文 33"/>
    <w:basedOn w:val="Normal"/>
    <w:rsid w:val="00D5509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D55095"/>
    <w:pPr>
      <w:suppressAutoHyphens/>
      <w:spacing w:after="120"/>
    </w:pPr>
    <w:rPr>
      <w:rFonts w:eastAsia="MS Mincho" w:cs="CG Times (WN)"/>
      <w:lang w:eastAsia="ar-SA"/>
    </w:rPr>
  </w:style>
  <w:style w:type="paragraph" w:customStyle="1" w:styleId="34a">
    <w:name w:val="本文 34"/>
    <w:basedOn w:val="Normal"/>
    <w:rsid w:val="00D55095"/>
    <w:pPr>
      <w:suppressAutoHyphens/>
      <w:spacing w:after="120"/>
    </w:pPr>
    <w:rPr>
      <w:rFonts w:eastAsia="MS Mincho" w:cs="CG Times (WN)"/>
      <w:lang w:eastAsia="ar-SA"/>
    </w:rPr>
  </w:style>
  <w:style w:type="paragraph" w:customStyle="1" w:styleId="tac1">
    <w:name w:val="tac"/>
    <w:basedOn w:val="Normal"/>
    <w:rsid w:val="00D5509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5509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5509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D5509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D5509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55095"/>
    <w:rPr>
      <w:rFonts w:ascii="Times New Roman" w:hAnsi="Times New Roman"/>
      <w:lang w:val="en-US" w:eastAsia="en-US"/>
    </w:rPr>
    <w:tblPr/>
  </w:style>
  <w:style w:type="table" w:customStyle="1" w:styleId="SGSTableBasic2">
    <w:name w:val="SGS Table Basic 2"/>
    <w:basedOn w:val="TableNormal"/>
    <w:uiPriority w:val="99"/>
    <w:qFormat/>
    <w:rsid w:val="00D5509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5509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5509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5509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5509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5509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5509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5095"/>
    <w:rPr>
      <w:rFonts w:ascii="Times New Roman" w:eastAsia="PMingLiU" w:hAnsi="Times New Roman"/>
      <w:lang w:val="en-US" w:eastAsia="en-US"/>
    </w:rPr>
    <w:tblPr/>
  </w:style>
  <w:style w:type="table" w:customStyle="1" w:styleId="SGSTableBasic21">
    <w:name w:val="SGS Table Basic 21"/>
    <w:basedOn w:val="TableNormal"/>
    <w:uiPriority w:val="99"/>
    <w:qFormat/>
    <w:rsid w:val="00D5509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5095"/>
    <w:pPr>
      <w:numPr>
        <w:numId w:val="30"/>
      </w:numPr>
    </w:pPr>
  </w:style>
  <w:style w:type="numbering" w:customStyle="1" w:styleId="SGS">
    <w:name w:val="SGS"/>
    <w:uiPriority w:val="99"/>
    <w:rsid w:val="00D55095"/>
    <w:pPr>
      <w:numPr>
        <w:numId w:val="31"/>
      </w:numPr>
    </w:pPr>
  </w:style>
  <w:style w:type="numbering" w:customStyle="1" w:styleId="Style11">
    <w:name w:val="Style11"/>
    <w:uiPriority w:val="99"/>
    <w:rsid w:val="00D55095"/>
    <w:pPr>
      <w:numPr>
        <w:numId w:val="32"/>
      </w:numPr>
    </w:pPr>
  </w:style>
  <w:style w:type="paragraph" w:customStyle="1" w:styleId="GridTable34">
    <w:name w:val="Grid Table 34"/>
    <w:basedOn w:val="Heading1"/>
    <w:next w:val="Normal"/>
    <w:uiPriority w:val="39"/>
    <w:unhideWhenUsed/>
    <w:qFormat/>
    <w:rsid w:val="00D550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55095"/>
    <w:rPr>
      <w:rFonts w:ascii="Times New Roman" w:eastAsia="SimSun" w:hAnsi="Times New Roman"/>
      <w:lang w:val="en-GB" w:eastAsia="en-US"/>
    </w:rPr>
  </w:style>
  <w:style w:type="paragraph" w:customStyle="1" w:styleId="aff0">
    <w:name w:val="无间隔"/>
    <w:qFormat/>
    <w:rsid w:val="00D55095"/>
    <w:rPr>
      <w:rFonts w:ascii="Times New Roman" w:eastAsia="SimSun" w:hAnsi="Times New Roman"/>
      <w:lang w:val="en-GB" w:eastAsia="en-US"/>
    </w:rPr>
  </w:style>
  <w:style w:type="table" w:customStyle="1" w:styleId="TableClassic22">
    <w:name w:val="Table Classic 22"/>
    <w:basedOn w:val="TableNormal"/>
    <w:next w:val="TableClassic2"/>
    <w:rsid w:val="00D55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55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D55095"/>
    <w:rPr>
      <w:rFonts w:ascii="Tahoma" w:eastAsia="MS Mincho" w:hAnsi="Tahoma" w:cs="Tahoma"/>
      <w:sz w:val="16"/>
      <w:szCs w:val="16"/>
      <w:lang w:eastAsia="en-GB"/>
    </w:rPr>
  </w:style>
  <w:style w:type="paragraph" w:customStyle="1" w:styleId="5b">
    <w:name w:val="図表番号5"/>
    <w:basedOn w:val="Normal"/>
    <w:rsid w:val="00D5509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D55095"/>
    <w:pPr>
      <w:tabs>
        <w:tab w:val="num" w:pos="644"/>
      </w:tabs>
      <w:suppressAutoHyphens/>
      <w:ind w:left="644" w:hanging="360"/>
    </w:pPr>
    <w:rPr>
      <w:rFonts w:eastAsia="MS Mincho" w:cs="CG Times (WN)"/>
      <w:lang w:eastAsia="ar-SA"/>
    </w:rPr>
  </w:style>
  <w:style w:type="paragraph" w:customStyle="1" w:styleId="251">
    <w:name w:val="段落番号 25"/>
    <w:basedOn w:val="5c"/>
    <w:rsid w:val="00D55095"/>
    <w:pPr>
      <w:ind w:left="851" w:hanging="284"/>
    </w:pPr>
  </w:style>
  <w:style w:type="paragraph" w:customStyle="1" w:styleId="5d">
    <w:name w:val="箇条書き5"/>
    <w:basedOn w:val="List"/>
    <w:rsid w:val="00D55095"/>
    <w:pPr>
      <w:tabs>
        <w:tab w:val="num" w:pos="644"/>
      </w:tabs>
      <w:suppressAutoHyphens/>
      <w:ind w:left="644" w:hanging="360"/>
    </w:pPr>
    <w:rPr>
      <w:rFonts w:eastAsia="MS Mincho" w:cs="CG Times (WN)"/>
      <w:lang w:eastAsia="ar-SA"/>
    </w:rPr>
  </w:style>
  <w:style w:type="paragraph" w:customStyle="1" w:styleId="252">
    <w:name w:val="箇条書き 25"/>
    <w:basedOn w:val="5d"/>
    <w:rsid w:val="00D55095"/>
    <w:pPr>
      <w:tabs>
        <w:tab w:val="clear" w:pos="644"/>
        <w:tab w:val="num" w:pos="1494"/>
      </w:tabs>
      <w:ind w:left="851" w:hanging="284"/>
    </w:pPr>
  </w:style>
  <w:style w:type="paragraph" w:customStyle="1" w:styleId="357">
    <w:name w:val="箇条書き 35"/>
    <w:basedOn w:val="252"/>
    <w:rsid w:val="00D55095"/>
    <w:pPr>
      <w:ind w:left="1135"/>
    </w:pPr>
  </w:style>
  <w:style w:type="paragraph" w:customStyle="1" w:styleId="253">
    <w:name w:val="一覧 25"/>
    <w:basedOn w:val="List"/>
    <w:rsid w:val="00D55095"/>
    <w:pPr>
      <w:suppressAutoHyphens/>
      <w:ind w:left="851"/>
    </w:pPr>
    <w:rPr>
      <w:rFonts w:eastAsia="MS Mincho" w:cs="CG Times (WN)"/>
      <w:lang w:eastAsia="ar-SA"/>
    </w:rPr>
  </w:style>
  <w:style w:type="paragraph" w:customStyle="1" w:styleId="358">
    <w:name w:val="一覧 35"/>
    <w:basedOn w:val="253"/>
    <w:rsid w:val="00D55095"/>
    <w:pPr>
      <w:ind w:left="1135"/>
    </w:pPr>
  </w:style>
  <w:style w:type="paragraph" w:customStyle="1" w:styleId="457">
    <w:name w:val="一覧 45"/>
    <w:basedOn w:val="358"/>
    <w:rsid w:val="00D55095"/>
    <w:pPr>
      <w:ind w:left="1418"/>
    </w:pPr>
  </w:style>
  <w:style w:type="paragraph" w:customStyle="1" w:styleId="550">
    <w:name w:val="一覧 55"/>
    <w:basedOn w:val="457"/>
    <w:rsid w:val="00D55095"/>
    <w:pPr>
      <w:ind w:left="1702"/>
    </w:pPr>
  </w:style>
  <w:style w:type="paragraph" w:customStyle="1" w:styleId="458">
    <w:name w:val="箇条書き 45"/>
    <w:basedOn w:val="357"/>
    <w:rsid w:val="00D55095"/>
    <w:pPr>
      <w:ind w:left="1418"/>
    </w:pPr>
  </w:style>
  <w:style w:type="paragraph" w:customStyle="1" w:styleId="551">
    <w:name w:val="箇条書き 55"/>
    <w:basedOn w:val="458"/>
    <w:rsid w:val="00D55095"/>
    <w:pPr>
      <w:ind w:left="1702"/>
    </w:pPr>
  </w:style>
  <w:style w:type="paragraph" w:customStyle="1" w:styleId="5e">
    <w:name w:val="コメント文字列5"/>
    <w:basedOn w:val="Normal"/>
    <w:rsid w:val="00D55095"/>
    <w:pPr>
      <w:suppressAutoHyphens/>
    </w:pPr>
    <w:rPr>
      <w:rFonts w:eastAsia="MS Mincho" w:cs="CG Times (WN)"/>
      <w:lang w:eastAsia="ar-SA"/>
    </w:rPr>
  </w:style>
  <w:style w:type="paragraph" w:customStyle="1" w:styleId="5f">
    <w:name w:val="コメント内容5"/>
    <w:basedOn w:val="5e"/>
    <w:next w:val="5e"/>
    <w:rsid w:val="00D55095"/>
    <w:rPr>
      <w:b/>
      <w:bCs/>
    </w:rPr>
  </w:style>
  <w:style w:type="paragraph" w:customStyle="1" w:styleId="5f0">
    <w:name w:val="見出しマップ5"/>
    <w:basedOn w:val="Normal"/>
    <w:rsid w:val="00D55095"/>
    <w:pPr>
      <w:shd w:val="clear" w:color="auto" w:fill="000080"/>
      <w:suppressAutoHyphens/>
    </w:pPr>
    <w:rPr>
      <w:rFonts w:ascii="Tahoma" w:eastAsia="MS Mincho" w:hAnsi="Tahoma" w:cs="Tahoma"/>
      <w:lang w:eastAsia="ar-SA"/>
    </w:rPr>
  </w:style>
  <w:style w:type="paragraph" w:customStyle="1" w:styleId="5f1">
    <w:name w:val="書式なし5"/>
    <w:basedOn w:val="Normal"/>
    <w:rsid w:val="00D55095"/>
    <w:pPr>
      <w:suppressAutoHyphens/>
    </w:pPr>
    <w:rPr>
      <w:rFonts w:ascii="Courier New" w:eastAsia="MS Mincho" w:hAnsi="Courier New" w:cs="CG Times (WN)"/>
      <w:lang w:val="nb-NO" w:eastAsia="ar-SA"/>
    </w:rPr>
  </w:style>
  <w:style w:type="paragraph" w:customStyle="1" w:styleId="Web5">
    <w:name w:val="標準 (Web)5"/>
    <w:basedOn w:val="Normal"/>
    <w:rsid w:val="00D55095"/>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D55095"/>
    <w:pPr>
      <w:suppressAutoHyphens/>
      <w:ind w:left="567"/>
    </w:pPr>
    <w:rPr>
      <w:rFonts w:ascii="Arial" w:eastAsia="MS Mincho" w:hAnsi="Arial" w:cs="Arial"/>
      <w:lang w:eastAsia="ar-SA"/>
    </w:rPr>
  </w:style>
  <w:style w:type="paragraph" w:customStyle="1" w:styleId="5f2">
    <w:name w:val="標準インデント5"/>
    <w:basedOn w:val="Normal"/>
    <w:rsid w:val="00D55095"/>
    <w:pPr>
      <w:suppressAutoHyphens/>
      <w:ind w:left="708"/>
    </w:pPr>
    <w:rPr>
      <w:rFonts w:eastAsia="MS Mincho" w:cs="CG Times (WN)"/>
      <w:lang w:eastAsia="ar-SA"/>
    </w:rPr>
  </w:style>
  <w:style w:type="paragraph" w:customStyle="1" w:styleId="5f3">
    <w:name w:val="記5"/>
    <w:basedOn w:val="Normal"/>
    <w:next w:val="Normal"/>
    <w:rsid w:val="00D55095"/>
    <w:pPr>
      <w:suppressAutoHyphens/>
    </w:pPr>
    <w:rPr>
      <w:rFonts w:eastAsia="MS Mincho" w:cs="CG Times (WN)"/>
      <w:lang w:eastAsia="ar-SA"/>
    </w:rPr>
  </w:style>
  <w:style w:type="paragraph" w:customStyle="1" w:styleId="HTML5">
    <w:name w:val="HTML 書式付き5"/>
    <w:basedOn w:val="Normal"/>
    <w:rsid w:val="00D55095"/>
    <w:pPr>
      <w:suppressAutoHyphens/>
    </w:pPr>
    <w:rPr>
      <w:rFonts w:ascii="Courier New" w:eastAsia="MS Mincho" w:hAnsi="Courier New" w:cs="Courier New"/>
      <w:lang w:eastAsia="ar-SA"/>
    </w:rPr>
  </w:style>
  <w:style w:type="paragraph" w:customStyle="1" w:styleId="255">
    <w:name w:val="本文 25"/>
    <w:basedOn w:val="Normal"/>
    <w:rsid w:val="00D55095"/>
    <w:pPr>
      <w:suppressAutoHyphens/>
      <w:spacing w:after="120"/>
    </w:pPr>
    <w:rPr>
      <w:rFonts w:eastAsia="MS Mincho" w:cs="CG Times (WN)"/>
      <w:lang w:eastAsia="ar-SA"/>
    </w:rPr>
  </w:style>
  <w:style w:type="paragraph" w:customStyle="1" w:styleId="359">
    <w:name w:val="本文 35"/>
    <w:basedOn w:val="Normal"/>
    <w:rsid w:val="00D55095"/>
    <w:pPr>
      <w:suppressAutoHyphens/>
      <w:spacing w:after="120"/>
    </w:pPr>
    <w:rPr>
      <w:rFonts w:eastAsia="MS Mincho" w:cs="CG Times (WN)"/>
      <w:lang w:eastAsia="ar-SA"/>
    </w:rPr>
  </w:style>
  <w:style w:type="paragraph" w:customStyle="1" w:styleId="93">
    <w:name w:val="目录 93"/>
    <w:basedOn w:val="TOC8"/>
    <w:rsid w:val="00D5509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5095"/>
    <w:pPr>
      <w:overflowPunct w:val="0"/>
      <w:autoSpaceDE w:val="0"/>
      <w:autoSpaceDN w:val="0"/>
      <w:adjustRightInd w:val="0"/>
      <w:textAlignment w:val="baseline"/>
    </w:pPr>
  </w:style>
  <w:style w:type="character" w:customStyle="1" w:styleId="qqqChar">
    <w:name w:val="qqq Char"/>
    <w:link w:val="qqq"/>
    <w:rsid w:val="00D55095"/>
    <w:rPr>
      <w:rFonts w:ascii="Arial" w:hAnsi="Arial"/>
      <w:sz w:val="22"/>
      <w:lang w:val="en-GB" w:eastAsia="en-US"/>
    </w:rPr>
  </w:style>
  <w:style w:type="paragraph" w:customStyle="1" w:styleId="TOC911">
    <w:name w:val="TOC 911"/>
    <w:basedOn w:val="TOC8"/>
    <w:rsid w:val="00D550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55095"/>
    <w:pPr>
      <w:suppressAutoHyphens/>
      <w:spacing w:before="120" w:after="120"/>
    </w:pPr>
    <w:rPr>
      <w:rFonts w:eastAsia="MS Mincho"/>
      <w:b/>
      <w:lang w:eastAsia="ar-SA"/>
    </w:rPr>
  </w:style>
  <w:style w:type="paragraph" w:customStyle="1" w:styleId="TableofFigures11">
    <w:name w:val="Table of Figures11"/>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5509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55095"/>
    <w:pPr>
      <w:keepNext/>
      <w:keepLines/>
      <w:spacing w:after="0"/>
      <w:jc w:val="both"/>
    </w:pPr>
    <w:rPr>
      <w:rFonts w:ascii="Arial" w:eastAsia="SimSun" w:hAnsi="Arial"/>
      <w:sz w:val="18"/>
      <w:szCs w:val="18"/>
    </w:rPr>
  </w:style>
  <w:style w:type="paragraph" w:customStyle="1" w:styleId="tah00">
    <w:name w:val="tah0"/>
    <w:basedOn w:val="Normal"/>
    <w:rsid w:val="00D5509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5509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55095"/>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D55095"/>
    <w:pPr>
      <w:overflowPunct w:val="0"/>
      <w:autoSpaceDE w:val="0"/>
      <w:autoSpaceDN w:val="0"/>
      <w:adjustRightInd w:val="0"/>
      <w:textAlignment w:val="baseline"/>
    </w:pPr>
  </w:style>
  <w:style w:type="paragraph" w:customStyle="1" w:styleId="83">
    <w:name w:val="无间隔8"/>
    <w:qFormat/>
    <w:rsid w:val="00D55095"/>
    <w:rPr>
      <w:rFonts w:ascii="Times New Roman" w:eastAsia="SimSun" w:hAnsi="Times New Roman"/>
      <w:lang w:val="en-GB" w:eastAsia="en-US"/>
    </w:rPr>
  </w:style>
  <w:style w:type="character" w:customStyle="1" w:styleId="MTDisplayEquationChar">
    <w:name w:val="MTDisplayEquation Char"/>
    <w:locked/>
    <w:rsid w:val="00D55095"/>
    <w:rPr>
      <w:rFonts w:eastAsia="Times New Roman"/>
      <w:lang w:eastAsia="en-GB"/>
    </w:rPr>
  </w:style>
  <w:style w:type="paragraph" w:customStyle="1" w:styleId="CharCharChar2">
    <w:name w:val="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550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550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550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550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550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550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55095"/>
    <w:pPr>
      <w:numPr>
        <w:numId w:val="36"/>
      </w:numPr>
    </w:pPr>
  </w:style>
  <w:style w:type="numbering" w:customStyle="1" w:styleId="SGS2">
    <w:name w:val="SGS2"/>
    <w:uiPriority w:val="99"/>
    <w:rsid w:val="00D55095"/>
    <w:pPr>
      <w:numPr>
        <w:numId w:val="37"/>
      </w:numPr>
    </w:pPr>
  </w:style>
  <w:style w:type="numbering" w:customStyle="1" w:styleId="Style111">
    <w:name w:val="Style111"/>
    <w:uiPriority w:val="99"/>
    <w:rsid w:val="00D55095"/>
    <w:pPr>
      <w:numPr>
        <w:numId w:val="38"/>
      </w:numPr>
    </w:pPr>
  </w:style>
  <w:style w:type="table" w:customStyle="1" w:styleId="TableClassic221">
    <w:name w:val="Table Classic 221"/>
    <w:basedOn w:val="TableNormal"/>
    <w:next w:val="TableClassic2"/>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55095"/>
    <w:rPr>
      <w:rFonts w:ascii="Times New Roman" w:hAnsi="Times New Roman"/>
      <w:lang w:val="x-none" w:eastAsia="ja-JP"/>
    </w:rPr>
  </w:style>
  <w:style w:type="paragraph" w:customStyle="1" w:styleId="87">
    <w:name w:val="87"/>
    <w:basedOn w:val="Normal"/>
    <w:rsid w:val="00D55095"/>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D55095"/>
    <w:rPr>
      <w:rFonts w:eastAsiaTheme="minorEastAsia"/>
    </w:rPr>
  </w:style>
  <w:style w:type="paragraph" w:customStyle="1" w:styleId="63-13">
    <w:name w:val=".6.3-13"/>
    <w:basedOn w:val="TAH"/>
    <w:rsid w:val="00D55095"/>
    <w:pPr>
      <w:jc w:val="left"/>
    </w:pPr>
    <w:rPr>
      <w:rFonts w:eastAsiaTheme="minorEastAsia"/>
      <w:b w:val="0"/>
    </w:rPr>
  </w:style>
  <w:style w:type="paragraph" w:customStyle="1" w:styleId="TAHCarNotBold">
    <w:name w:val="TAH Car + Not Bold"/>
    <w:basedOn w:val="Normal"/>
    <w:rsid w:val="00D55095"/>
    <w:pPr>
      <w:keepNext/>
      <w:keepLines/>
      <w:spacing w:after="0"/>
    </w:pPr>
    <w:rPr>
      <w:rFonts w:ascii="Arial" w:eastAsiaTheme="minorEastAsia" w:hAnsi="Arial"/>
      <w:sz w:val="18"/>
      <w:lang w:eastAsia="en-GB"/>
    </w:rPr>
  </w:style>
  <w:style w:type="paragraph" w:customStyle="1" w:styleId="B9">
    <w:name w:val="B9"/>
    <w:basedOn w:val="B8"/>
    <w:qFormat/>
    <w:rsid w:val="00D55095"/>
    <w:pPr>
      <w:ind w:left="2836"/>
    </w:pPr>
  </w:style>
  <w:style w:type="paragraph" w:customStyle="1" w:styleId="T">
    <w:name w:val="T"/>
    <w:basedOn w:val="TAC"/>
    <w:rsid w:val="00D55095"/>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D55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55095"/>
    <w:pPr>
      <w:spacing w:after="0"/>
    </w:pPr>
    <w:rPr>
      <w:rFonts w:ascii="Calibri" w:eastAsia="Calibri" w:hAnsi="Calibri" w:cs="Calibri"/>
      <w:lang w:val="en-US" w:eastAsia="ja-JP"/>
    </w:rPr>
  </w:style>
  <w:style w:type="paragraph" w:customStyle="1" w:styleId="Caption3">
    <w:name w:val="Caption3"/>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55095"/>
    <w:rPr>
      <w:rFonts w:ascii="Times New Roman" w:hAnsi="Times New Roman"/>
      <w:lang w:val="sv-SE" w:eastAsia="sv-SE"/>
    </w:rPr>
    <w:tblPr/>
  </w:style>
  <w:style w:type="table" w:customStyle="1" w:styleId="TableColorful11">
    <w:name w:val="Table Colorful 11"/>
    <w:basedOn w:val="TableNormal"/>
    <w:next w:val="TableColorful1"/>
    <w:rsid w:val="00D55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55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55095"/>
    <w:rPr>
      <w:rFonts w:ascii="Times New Roman" w:eastAsia="PMingLiU" w:hAnsi="Times New Roman"/>
      <w:lang w:val="sv-SE" w:eastAsia="sv-SE"/>
    </w:rPr>
    <w:tblPr/>
  </w:style>
  <w:style w:type="table" w:customStyle="1" w:styleId="TableStyle112">
    <w:name w:val="Table Style112"/>
    <w:basedOn w:val="TableNormal"/>
    <w:rsid w:val="00D55095"/>
    <w:rPr>
      <w:rFonts w:ascii="Times New Roman" w:hAnsi="Times New Roman"/>
      <w:lang w:val="sv-SE" w:eastAsia="sv-SE"/>
    </w:rPr>
    <w:tblPr/>
  </w:style>
  <w:style w:type="table" w:customStyle="1" w:styleId="SGSTableBasic22">
    <w:name w:val="SGS Table Basic 22"/>
    <w:basedOn w:val="TableNormal"/>
    <w:uiPriority w:val="99"/>
    <w:qFormat/>
    <w:rsid w:val="00D55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55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55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55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550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550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55095"/>
    <w:rPr>
      <w:rFonts w:ascii="Calibri" w:eastAsia="Calibri" w:hAnsi="Calibri" w:cs="Calibri"/>
      <w:lang w:val="en-US" w:eastAsia="ja-JP"/>
    </w:rPr>
  </w:style>
  <w:style w:type="paragraph" w:customStyle="1" w:styleId="xxxxxxxb1">
    <w:name w:val="x_x_x_xxxxb1"/>
    <w:basedOn w:val="Normal"/>
    <w:rsid w:val="00D55095"/>
    <w:pPr>
      <w:spacing w:before="100" w:beforeAutospacing="1" w:after="100" w:afterAutospacing="1"/>
    </w:pPr>
    <w:rPr>
      <w:sz w:val="24"/>
      <w:szCs w:val="24"/>
      <w:lang w:val="en-US" w:eastAsia="zh-CN"/>
    </w:rPr>
  </w:style>
  <w:style w:type="paragraph" w:customStyle="1" w:styleId="xxxxxxxb2">
    <w:name w:val="x_x_x_xxxxb2"/>
    <w:basedOn w:val="Normal"/>
    <w:rsid w:val="00D55095"/>
    <w:pPr>
      <w:spacing w:before="100" w:beforeAutospacing="1" w:after="100" w:afterAutospacing="1"/>
    </w:pPr>
    <w:rPr>
      <w:sz w:val="24"/>
      <w:szCs w:val="24"/>
      <w:lang w:val="en-US" w:eastAsia="zh-CN"/>
    </w:rPr>
  </w:style>
  <w:style w:type="paragraph" w:customStyle="1" w:styleId="1fff0">
    <w:name w:val="正文1"/>
    <w:rsid w:val="00D550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550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D5509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550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D550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D550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D550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550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D5509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55095"/>
    <w:rPr>
      <w:rFonts w:ascii="Times New Roman" w:eastAsia="SimSun" w:hAnsi="Times New Roman"/>
      <w:lang w:val="en-GB" w:eastAsia="en-US"/>
    </w:rPr>
  </w:style>
  <w:style w:type="paragraph" w:customStyle="1" w:styleId="TableofFigures12">
    <w:name w:val="Table of Figures12"/>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55095"/>
    <w:pPr>
      <w:autoSpaceDN w:val="0"/>
    </w:pPr>
    <w:rPr>
      <w:rFonts w:ascii="Times New Roman" w:eastAsia="Batang" w:hAnsi="Times New Roman"/>
      <w:lang w:val="en-GB" w:eastAsia="en-US"/>
    </w:rPr>
  </w:style>
  <w:style w:type="character" w:customStyle="1" w:styleId="EditorsNoteChar3">
    <w:name w:val="Editor's Note Char3"/>
    <w:locked/>
    <w:rsid w:val="00D55095"/>
    <w:rPr>
      <w:rFonts w:ascii="Times New Roman" w:eastAsia="Times New Roman" w:hAnsi="Times New Roman" w:cs="Times New Roman"/>
      <w:color w:val="FF0000"/>
      <w:sz w:val="20"/>
      <w:szCs w:val="20"/>
    </w:rPr>
  </w:style>
  <w:style w:type="character" w:customStyle="1" w:styleId="B1Car">
    <w:name w:val="B1+ Car"/>
    <w:link w:val="B1"/>
    <w:rsid w:val="00D55095"/>
    <w:rPr>
      <w:rFonts w:ascii="Times New Roman" w:hAnsi="Times New Roman"/>
      <w:lang w:val="en-GB" w:eastAsia="zh-CN"/>
    </w:rPr>
  </w:style>
  <w:style w:type="character" w:customStyle="1" w:styleId="Char42">
    <w:name w:val="批注文字 Char4"/>
    <w:qFormat/>
    <w:rsid w:val="00D55095"/>
    <w:rPr>
      <w:lang w:val="en-GB"/>
    </w:rPr>
  </w:style>
  <w:style w:type="character" w:customStyle="1" w:styleId="EditorsNoteChar4">
    <w:name w:val="Editor's Note Char4"/>
    <w:rsid w:val="00D5509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2022-04-22T13:30:00Z</dcterms:created>
  <dcterms:modified xsi:type="dcterms:W3CDTF">2023-11-03T13:10:00Z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