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866CD" w14:textId="6210E82A" w:rsidR="00597DC5" w:rsidRPr="00640800" w:rsidRDefault="00597DC5" w:rsidP="00597DC5">
      <w:pPr>
        <w:pStyle w:val="aff1"/>
        <w:rPr>
          <w:rFonts w:eastAsiaTheme="minorEastAsia"/>
          <w:b/>
        </w:rPr>
      </w:pPr>
      <w:r>
        <w:rPr>
          <w:rFonts w:ascii="Arial" w:hAnsi="Arial" w:cs="Arial"/>
          <w:b/>
          <w:sz w:val="24"/>
          <w:szCs w:val="24"/>
          <w:lang w:val="en-US"/>
        </w:rPr>
        <w:t>3GPP TSG-RAN WG3 #115-e</w:t>
      </w:r>
      <w:r>
        <w:rPr>
          <w:rFonts w:ascii="Arial" w:hAnsi="Arial" w:cs="Arial"/>
          <w:b/>
          <w:sz w:val="24"/>
          <w:szCs w:val="24"/>
          <w:lang w:val="en-US"/>
        </w:rPr>
        <w:tab/>
      </w:r>
      <w:r>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iCs/>
          <w:sz w:val="24"/>
          <w:szCs w:val="24"/>
          <w:lang w:val="en-US"/>
        </w:rPr>
        <w:t>R3-</w:t>
      </w:r>
      <w:r>
        <w:rPr>
          <w:rFonts w:ascii="Arial" w:hAnsi="Arial" w:cs="Arial"/>
          <w:b/>
          <w:iCs/>
          <w:sz w:val="24"/>
          <w:szCs w:val="24"/>
          <w:lang w:val="en-US"/>
        </w:rPr>
        <w:t>22</w:t>
      </w:r>
      <w:r w:rsidR="0096405B">
        <w:rPr>
          <w:rFonts w:ascii="Arial" w:hAnsi="Arial" w:cs="Arial"/>
          <w:b/>
          <w:iCs/>
          <w:sz w:val="24"/>
          <w:szCs w:val="24"/>
          <w:lang w:val="en-US"/>
        </w:rPr>
        <w:t>1773</w:t>
      </w:r>
    </w:p>
    <w:p w14:paraId="765CA567" w14:textId="77777777" w:rsidR="00597DC5" w:rsidRPr="00DE71EC" w:rsidRDefault="00597DC5" w:rsidP="00597DC5">
      <w:pPr>
        <w:overflowPunct w:val="0"/>
        <w:autoSpaceDE w:val="0"/>
        <w:spacing w:after="0"/>
        <w:jc w:val="both"/>
        <w:textAlignment w:val="baseline"/>
        <w:rPr>
          <w:b/>
        </w:rPr>
      </w:pPr>
      <w:r>
        <w:rPr>
          <w:rFonts w:ascii="Arial" w:eastAsia="Batang" w:hAnsi="Arial" w:cs="Arial"/>
          <w:b/>
          <w:color w:val="000000"/>
          <w:sz w:val="24"/>
          <w:szCs w:val="24"/>
        </w:rPr>
        <w:t>E-meeting</w:t>
      </w:r>
      <w:r>
        <w:rPr>
          <w:rFonts w:ascii="Arial" w:eastAsia="Batang" w:hAnsi="Arial" w:cs="Arial"/>
          <w:b/>
          <w:color w:val="000000"/>
          <w:sz w:val="24"/>
          <w:szCs w:val="24"/>
          <w:lang w:val="en-US"/>
        </w:rPr>
        <w:t xml:space="preserve">, 22 February– 3 March </w:t>
      </w:r>
      <w:r w:rsidRPr="007C4CFD">
        <w:rPr>
          <w:rFonts w:ascii="Arial" w:eastAsia="Batang" w:hAnsi="Arial" w:cs="Arial"/>
          <w:b/>
          <w:color w:val="000000"/>
          <w:sz w:val="24"/>
          <w:szCs w:val="24"/>
          <w:lang w:val="en-US"/>
        </w:rPr>
        <w:t>202</w:t>
      </w:r>
      <w:r>
        <w:rPr>
          <w:rFonts w:ascii="Arial" w:eastAsiaTheme="minorEastAsia" w:hAnsi="Arial" w:cs="Arial" w:hint="eastAsia"/>
          <w:b/>
          <w:color w:val="000000"/>
          <w:sz w:val="24"/>
          <w:szCs w:val="24"/>
          <w:lang w:val="en-US" w:eastAsia="ja-JP"/>
        </w:rPr>
        <w:t>2</w:t>
      </w:r>
    </w:p>
    <w:p w14:paraId="158FF595" w14:textId="77777777" w:rsidR="00527357" w:rsidRPr="00B144B3" w:rsidRDefault="00527357" w:rsidP="00527357">
      <w:pPr>
        <w:pStyle w:val="a4"/>
        <w:tabs>
          <w:tab w:val="left" w:pos="865"/>
        </w:tabs>
        <w:rPr>
          <w:rFonts w:cs="Arial"/>
          <w:b w:val="0"/>
          <w:sz w:val="24"/>
          <w:szCs w:val="24"/>
          <w:lang w:eastAsia="ja-JP"/>
        </w:rPr>
      </w:pP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25177876"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CF7A27">
        <w:rPr>
          <w:b/>
          <w:bCs/>
          <w:sz w:val="24"/>
          <w:szCs w:val="24"/>
          <w:lang w:val="pt-BR"/>
        </w:rPr>
        <w:t>11.2</w:t>
      </w:r>
      <w:r w:rsidR="00531CCD" w:rsidRPr="00531CCD">
        <w:rPr>
          <w:b/>
          <w:bCs/>
          <w:sz w:val="24"/>
          <w:szCs w:val="24"/>
          <w:lang w:val="pt-BR"/>
        </w:rPr>
        <w:t xml:space="preserve"> </w:t>
      </w:r>
    </w:p>
    <w:p w14:paraId="1E8DA959" w14:textId="77777777"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61B7C9D5" w:rsidR="00F93718" w:rsidRPr="00F93718" w:rsidRDefault="00B96B84" w:rsidP="00F93718">
      <w:pPr>
        <w:ind w:left="840" w:hanging="840"/>
        <w:jc w:val="both"/>
        <w:rPr>
          <w:b/>
          <w:bCs/>
          <w:sz w:val="24"/>
          <w:szCs w:val="24"/>
        </w:rPr>
      </w:pPr>
      <w:r w:rsidRPr="0068128A">
        <w:rPr>
          <w:b/>
          <w:sz w:val="24"/>
          <w:szCs w:val="24"/>
        </w:rPr>
        <w:t>Title:</w:t>
      </w:r>
      <w:r w:rsidR="00C9756E">
        <w:rPr>
          <w:b/>
          <w:bCs/>
          <w:sz w:val="24"/>
          <w:szCs w:val="24"/>
        </w:rPr>
        <w:tab/>
      </w:r>
      <w:r w:rsidR="00C9756E">
        <w:rPr>
          <w:b/>
          <w:bCs/>
          <w:sz w:val="24"/>
          <w:szCs w:val="24"/>
        </w:rPr>
        <w:tab/>
      </w:r>
      <w:r w:rsidR="00266755">
        <w:rPr>
          <w:b/>
          <w:bCs/>
          <w:sz w:val="24"/>
          <w:szCs w:val="24"/>
        </w:rPr>
        <w:t>(TP for NG</w:t>
      </w:r>
      <w:r w:rsidR="00155A42" w:rsidRPr="00155A42">
        <w:rPr>
          <w:b/>
          <w:bCs/>
          <w:sz w:val="24"/>
          <w:szCs w:val="24"/>
        </w:rPr>
        <w:t xml:space="preserve">AP BL CR on RedCap) </w:t>
      </w:r>
      <w:r w:rsidR="00155A42">
        <w:rPr>
          <w:b/>
          <w:bCs/>
          <w:sz w:val="24"/>
          <w:szCs w:val="24"/>
        </w:rPr>
        <w:t xml:space="preserve"> </w:t>
      </w:r>
      <w:r w:rsidR="00CF7A27">
        <w:rPr>
          <w:b/>
          <w:bCs/>
          <w:sz w:val="24"/>
          <w:szCs w:val="24"/>
        </w:rPr>
        <w:t>RedCap Mobility Handling</w:t>
      </w:r>
      <w:r w:rsidR="000F37CA">
        <w:rPr>
          <w:b/>
          <w:bCs/>
          <w:sz w:val="24"/>
          <w:szCs w:val="24"/>
        </w:rPr>
        <w:t xml:space="preserve"> and </w:t>
      </w:r>
      <w:r w:rsidR="00155A42">
        <w:rPr>
          <w:b/>
          <w:bCs/>
          <w:sz w:val="24"/>
          <w:szCs w:val="24"/>
        </w:rPr>
        <w:t>Cause Value</w:t>
      </w:r>
    </w:p>
    <w:p w14:paraId="7B71674F" w14:textId="50C5B30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di</w:t>
      </w:r>
      <w:r w:rsidR="001D1B33">
        <w:rPr>
          <w:b/>
          <w:bCs/>
          <w:sz w:val="24"/>
          <w:szCs w:val="24"/>
          <w:lang w:val="pt-BR"/>
        </w:rPr>
        <w:t>cision</w:t>
      </w:r>
    </w:p>
    <w:p w14:paraId="489529B3" w14:textId="406EA266" w:rsidR="000353A6" w:rsidRDefault="00665EC0" w:rsidP="00B23043">
      <w:pPr>
        <w:pStyle w:val="1"/>
        <w:numPr>
          <w:ilvl w:val="0"/>
          <w:numId w:val="9"/>
        </w:numPr>
        <w:rPr>
          <w:rFonts w:ascii="Times New Roman" w:hAnsi="Times New Roman"/>
          <w:b/>
          <w:sz w:val="28"/>
          <w:szCs w:val="28"/>
        </w:rPr>
      </w:pPr>
      <w:r>
        <w:rPr>
          <w:rFonts w:ascii="Times New Roman" w:hAnsi="Times New Roman"/>
          <w:b/>
          <w:sz w:val="28"/>
          <w:szCs w:val="28"/>
        </w:rPr>
        <w:t>Introduction</w:t>
      </w:r>
    </w:p>
    <w:p w14:paraId="6561F222" w14:textId="59F729D1" w:rsidR="00C164DD" w:rsidRPr="00C164DD" w:rsidRDefault="00C164DD" w:rsidP="00C164DD">
      <w:pPr>
        <w:rPr>
          <w:sz w:val="21"/>
          <w:szCs w:val="21"/>
          <w:lang w:eastAsia="ja-JP"/>
        </w:rPr>
      </w:pPr>
      <w:r w:rsidRPr="00C164DD">
        <w:rPr>
          <w:sz w:val="21"/>
          <w:szCs w:val="21"/>
          <w:lang w:eastAsia="ja-JP"/>
        </w:rPr>
        <w:t xml:space="preserve">This contribution </w:t>
      </w:r>
      <w:r w:rsidR="00266755">
        <w:rPr>
          <w:sz w:val="21"/>
          <w:szCs w:val="21"/>
          <w:lang w:eastAsia="ja-JP"/>
        </w:rPr>
        <w:t>give a TP for NG</w:t>
      </w:r>
      <w:r w:rsidR="00266755" w:rsidRPr="00266755">
        <w:rPr>
          <w:sz w:val="21"/>
          <w:szCs w:val="21"/>
          <w:lang w:eastAsia="ja-JP"/>
        </w:rPr>
        <w:t xml:space="preserve">AP BL CR on RedCap </w:t>
      </w:r>
      <w:r w:rsidR="00266755">
        <w:rPr>
          <w:sz w:val="21"/>
          <w:szCs w:val="21"/>
          <w:lang w:eastAsia="ja-JP"/>
        </w:rPr>
        <w:t>to include a cause value as discussed in R3-22</w:t>
      </w:r>
      <w:r w:rsidR="0096405B">
        <w:rPr>
          <w:sz w:val="21"/>
          <w:szCs w:val="21"/>
          <w:lang w:eastAsia="ja-JP"/>
        </w:rPr>
        <w:t>1772</w:t>
      </w:r>
      <w:r w:rsidR="00266755">
        <w:rPr>
          <w:sz w:val="21"/>
          <w:szCs w:val="21"/>
          <w:lang w:eastAsia="ja-JP"/>
        </w:rPr>
        <w:t>.</w:t>
      </w:r>
    </w:p>
    <w:p w14:paraId="3A052D75" w14:textId="77777777" w:rsidR="00053970" w:rsidRDefault="00053970" w:rsidP="00D51B79">
      <w:pPr>
        <w:rPr>
          <w:b/>
          <w:sz w:val="21"/>
          <w:szCs w:val="21"/>
          <w:lang w:eastAsia="ja-JP"/>
        </w:rPr>
      </w:pPr>
    </w:p>
    <w:p w14:paraId="10A7511E" w14:textId="33906037" w:rsidR="004478DF" w:rsidRDefault="004478DF" w:rsidP="00D51B79">
      <w:pPr>
        <w:rPr>
          <w:b/>
          <w:sz w:val="21"/>
          <w:szCs w:val="21"/>
          <w:lang w:eastAsia="ja-JP"/>
        </w:rPr>
      </w:pPr>
      <w:r>
        <w:rPr>
          <w:b/>
          <w:sz w:val="21"/>
          <w:szCs w:val="21"/>
          <w:lang w:eastAsia="ja-JP"/>
        </w:rPr>
        <w:t>References:</w:t>
      </w:r>
    </w:p>
    <w:p w14:paraId="44C7EFBA" w14:textId="582F93BE" w:rsidR="000F24F7" w:rsidRDefault="000F24F7" w:rsidP="00D51B79">
      <w:pPr>
        <w:rPr>
          <w:sz w:val="21"/>
          <w:szCs w:val="21"/>
          <w:lang w:eastAsia="ja-JP"/>
        </w:rPr>
      </w:pPr>
      <w:r w:rsidRPr="000F24F7">
        <w:rPr>
          <w:rFonts w:hint="eastAsia"/>
          <w:sz w:val="21"/>
          <w:szCs w:val="21"/>
          <w:lang w:eastAsia="ja-JP"/>
        </w:rPr>
        <w:t>R</w:t>
      </w:r>
      <w:r w:rsidRPr="000F24F7">
        <w:rPr>
          <w:sz w:val="21"/>
          <w:szCs w:val="21"/>
          <w:lang w:eastAsia="ja-JP"/>
        </w:rPr>
        <w:t>3-2</w:t>
      </w:r>
      <w:r w:rsidR="007A51AF">
        <w:rPr>
          <w:sz w:val="21"/>
          <w:szCs w:val="21"/>
          <w:lang w:eastAsia="ja-JP"/>
        </w:rPr>
        <w:t>21142</w:t>
      </w:r>
      <w:r w:rsidRPr="000F24F7">
        <w:rPr>
          <w:sz w:val="21"/>
          <w:szCs w:val="21"/>
          <w:lang w:eastAsia="ja-JP"/>
        </w:rPr>
        <w:t xml:space="preserve"> </w:t>
      </w:r>
      <w:r w:rsidR="007A51AF" w:rsidRPr="007A51AF">
        <w:rPr>
          <w:sz w:val="21"/>
          <w:szCs w:val="21"/>
          <w:lang w:eastAsia="ja-JP"/>
        </w:rPr>
        <w:t>Summary of Offline Discussion on Handling RedCap Mobility</w:t>
      </w:r>
    </w:p>
    <w:p w14:paraId="2B3A5DD2" w14:textId="6319AB76" w:rsidR="008C2E53" w:rsidRPr="000F24F7" w:rsidRDefault="008C2E53" w:rsidP="008C2E53">
      <w:pPr>
        <w:rPr>
          <w:sz w:val="21"/>
          <w:szCs w:val="21"/>
          <w:lang w:eastAsia="ja-JP"/>
        </w:rPr>
      </w:pPr>
      <w:r>
        <w:rPr>
          <w:sz w:val="21"/>
          <w:szCs w:val="21"/>
          <w:lang w:eastAsia="ja-JP"/>
        </w:rPr>
        <w:t xml:space="preserve">R3-221529 (BLCR to 38.413) </w:t>
      </w:r>
      <w:r w:rsidRPr="00FA369A">
        <w:rPr>
          <w:sz w:val="21"/>
          <w:szCs w:val="21"/>
          <w:lang w:eastAsia="ja-JP"/>
        </w:rPr>
        <w:t>Support for Redcap UEs</w:t>
      </w:r>
    </w:p>
    <w:p w14:paraId="561377FF" w14:textId="77777777" w:rsidR="008C2E53" w:rsidRPr="000F24F7" w:rsidRDefault="008C2E53" w:rsidP="008C2E53">
      <w:pPr>
        <w:rPr>
          <w:sz w:val="21"/>
          <w:szCs w:val="21"/>
          <w:lang w:eastAsia="ja-JP"/>
        </w:rPr>
      </w:pPr>
      <w:r>
        <w:rPr>
          <w:sz w:val="21"/>
          <w:szCs w:val="21"/>
          <w:lang w:eastAsia="ja-JP"/>
        </w:rPr>
        <w:t xml:space="preserve">R3-221530 (BLCR to 38.423) </w:t>
      </w:r>
      <w:r w:rsidRPr="00FA369A">
        <w:rPr>
          <w:sz w:val="21"/>
          <w:szCs w:val="21"/>
          <w:lang w:eastAsia="ja-JP"/>
        </w:rPr>
        <w:t>Support for Redcap UEs</w:t>
      </w:r>
    </w:p>
    <w:p w14:paraId="3443C0E8" w14:textId="24C015A3" w:rsidR="007A51AF" w:rsidRPr="000F24F7" w:rsidRDefault="007A51AF" w:rsidP="00D51B79">
      <w:pPr>
        <w:rPr>
          <w:sz w:val="21"/>
          <w:szCs w:val="21"/>
          <w:lang w:eastAsia="ja-JP"/>
        </w:rPr>
      </w:pPr>
      <w:r>
        <w:rPr>
          <w:sz w:val="21"/>
          <w:szCs w:val="21"/>
          <w:lang w:eastAsia="ja-JP"/>
        </w:rPr>
        <w:t>R3-221</w:t>
      </w:r>
      <w:r w:rsidR="00FA369A">
        <w:rPr>
          <w:sz w:val="21"/>
          <w:szCs w:val="21"/>
          <w:lang w:eastAsia="ja-JP"/>
        </w:rPr>
        <w:t>5</w:t>
      </w:r>
      <w:r w:rsidR="008C2E53">
        <w:rPr>
          <w:sz w:val="21"/>
          <w:szCs w:val="21"/>
          <w:lang w:eastAsia="ja-JP"/>
        </w:rPr>
        <w:t>71</w:t>
      </w:r>
      <w:r>
        <w:rPr>
          <w:sz w:val="21"/>
          <w:szCs w:val="21"/>
          <w:lang w:eastAsia="ja-JP"/>
        </w:rPr>
        <w:t xml:space="preserve"> </w:t>
      </w:r>
      <w:r w:rsidR="00FA369A">
        <w:rPr>
          <w:sz w:val="21"/>
          <w:szCs w:val="21"/>
          <w:lang w:eastAsia="ja-JP"/>
        </w:rPr>
        <w:t>(BLCR to 38.4</w:t>
      </w:r>
      <w:r w:rsidR="008C2E53">
        <w:rPr>
          <w:sz w:val="21"/>
          <w:szCs w:val="21"/>
          <w:lang w:eastAsia="ja-JP"/>
        </w:rPr>
        <w:t>7</w:t>
      </w:r>
      <w:r w:rsidR="00FA369A">
        <w:rPr>
          <w:sz w:val="21"/>
          <w:szCs w:val="21"/>
          <w:lang w:eastAsia="ja-JP"/>
        </w:rPr>
        <w:t xml:space="preserve">3) </w:t>
      </w:r>
      <w:r w:rsidR="00FA369A" w:rsidRPr="00FA369A">
        <w:rPr>
          <w:sz w:val="21"/>
          <w:szCs w:val="21"/>
          <w:lang w:eastAsia="ja-JP"/>
        </w:rPr>
        <w:t>Support for Redcap UEs</w:t>
      </w:r>
    </w:p>
    <w:p w14:paraId="05B7A462" w14:textId="6DC285D4" w:rsidR="00613CD6" w:rsidRDefault="00613CD6" w:rsidP="00D51B79">
      <w:pPr>
        <w:rPr>
          <w:sz w:val="21"/>
          <w:szCs w:val="21"/>
          <w:lang w:eastAsia="ja-JP"/>
        </w:rPr>
      </w:pPr>
      <w:bookmarkStart w:id="0" w:name="_GoBack"/>
      <w:bookmarkEnd w:id="0"/>
    </w:p>
    <w:p w14:paraId="5A9504D5" w14:textId="7A3BD94D" w:rsidR="00613CD6" w:rsidRDefault="00613CD6" w:rsidP="00D51B79">
      <w:pPr>
        <w:rPr>
          <w:sz w:val="21"/>
          <w:szCs w:val="21"/>
          <w:lang w:eastAsia="ja-JP"/>
        </w:rPr>
      </w:pPr>
    </w:p>
    <w:p w14:paraId="650C5342" w14:textId="15D965EF" w:rsidR="00613CD6" w:rsidRDefault="00613CD6" w:rsidP="00D51B79">
      <w:pPr>
        <w:rPr>
          <w:sz w:val="21"/>
          <w:szCs w:val="21"/>
          <w:lang w:eastAsia="ja-JP"/>
        </w:rPr>
      </w:pPr>
    </w:p>
    <w:p w14:paraId="5E444EF1" w14:textId="28B30691" w:rsidR="00613CD6" w:rsidRPr="00155A42" w:rsidRDefault="00266755" w:rsidP="00613CD6">
      <w:pPr>
        <w:rPr>
          <w:sz w:val="40"/>
          <w:szCs w:val="40"/>
        </w:rPr>
      </w:pPr>
      <w:r>
        <w:rPr>
          <w:sz w:val="40"/>
          <w:szCs w:val="40"/>
        </w:rPr>
        <w:t>TP for NG</w:t>
      </w:r>
      <w:r w:rsidR="00155A42">
        <w:rPr>
          <w:sz w:val="40"/>
          <w:szCs w:val="40"/>
        </w:rPr>
        <w:t>AP BL CR on RedCap (base on R3-2215</w:t>
      </w:r>
      <w:r w:rsidR="0096405B">
        <w:rPr>
          <w:sz w:val="40"/>
          <w:szCs w:val="40"/>
        </w:rPr>
        <w:t>29</w:t>
      </w:r>
      <w:r w:rsidR="00155A42">
        <w:rPr>
          <w:sz w:val="40"/>
          <w:szCs w:val="40"/>
        </w:rPr>
        <w:t>)</w:t>
      </w:r>
    </w:p>
    <w:p w14:paraId="57E5C83E" w14:textId="307AF1A3" w:rsidR="00266755" w:rsidRDefault="00266755" w:rsidP="00266755">
      <w:pPr>
        <w:pStyle w:val="4"/>
        <w:numPr>
          <w:ilvl w:val="0"/>
          <w:numId w:val="0"/>
        </w:numPr>
        <w:rPr>
          <w:lang w:eastAsia="ko-KR"/>
        </w:rPr>
      </w:pPr>
      <w:bookmarkStart w:id="1" w:name="_Toc88652215"/>
      <w:bookmarkStart w:id="2" w:name="_Toc73982126"/>
      <w:bookmarkStart w:id="3" w:name="_Toc64446256"/>
      <w:bookmarkStart w:id="4" w:name="_Toc51745992"/>
      <w:bookmarkStart w:id="5" w:name="_Toc45897788"/>
      <w:bookmarkStart w:id="6" w:name="_Toc45798399"/>
      <w:bookmarkStart w:id="7" w:name="_Toc45720519"/>
      <w:bookmarkStart w:id="8" w:name="_Toc45658699"/>
      <w:bookmarkStart w:id="9" w:name="_Toc45652267"/>
      <w:bookmarkStart w:id="10" w:name="_Toc36554956"/>
      <w:bookmarkStart w:id="11" w:name="_Toc36553229"/>
      <w:bookmarkStart w:id="12" w:name="_Toc29504783"/>
      <w:bookmarkStart w:id="13" w:name="_Toc29504199"/>
      <w:bookmarkStart w:id="14" w:name="_Toc29503615"/>
      <w:bookmarkStart w:id="15" w:name="_Toc20955166"/>
      <w:bookmarkStart w:id="16" w:name="_Ref469456001"/>
      <w:r>
        <w:t>9.3.1.2</w:t>
      </w:r>
      <w:r>
        <w:tab/>
        <w:t>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53FDDF9" w14:textId="77777777" w:rsidR="00266755" w:rsidRDefault="00266755" w:rsidP="00266755">
      <w:r>
        <w:t xml:space="preserve">The purpose of the </w:t>
      </w:r>
      <w:r>
        <w:rPr>
          <w:i/>
        </w:rPr>
        <w:t>Cause</w:t>
      </w:r>
      <w:r>
        <w:t xml:space="preserve"> IE is to indicate the reason for a particular event for the NGAP protocol.</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80"/>
        <w:gridCol w:w="1080"/>
        <w:gridCol w:w="3096"/>
        <w:gridCol w:w="2160"/>
      </w:tblGrid>
      <w:tr w:rsidR="00266755" w14:paraId="6976F19F" w14:textId="77777777" w:rsidTr="00266755">
        <w:tc>
          <w:tcPr>
            <w:tcW w:w="2304" w:type="dxa"/>
            <w:tcBorders>
              <w:top w:val="single" w:sz="4" w:space="0" w:color="auto"/>
              <w:left w:val="single" w:sz="4" w:space="0" w:color="auto"/>
              <w:bottom w:val="single" w:sz="4" w:space="0" w:color="auto"/>
              <w:right w:val="single" w:sz="4" w:space="0" w:color="auto"/>
            </w:tcBorders>
            <w:hideMark/>
          </w:tcPr>
          <w:p w14:paraId="1E335F11" w14:textId="77777777" w:rsidR="00266755" w:rsidRDefault="00266755">
            <w:pPr>
              <w:pStyle w:val="TAH"/>
              <w:rPr>
                <w:rFonts w:cs="Arial"/>
              </w:rPr>
            </w:pPr>
            <w:r>
              <w:rPr>
                <w:rFonts w:cs="Arial"/>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33D2DF33" w14:textId="77777777" w:rsidR="00266755" w:rsidRDefault="00266755">
            <w:pPr>
              <w:pStyle w:val="TAH"/>
              <w:rPr>
                <w:rFonts w:cs="Arial"/>
              </w:rPr>
            </w:pPr>
            <w:r>
              <w:rPr>
                <w:rFonts w:cs="Arial"/>
              </w:rPr>
              <w:t>Presence</w:t>
            </w:r>
          </w:p>
        </w:tc>
        <w:tc>
          <w:tcPr>
            <w:tcW w:w="1080" w:type="dxa"/>
            <w:tcBorders>
              <w:top w:val="single" w:sz="4" w:space="0" w:color="auto"/>
              <w:left w:val="single" w:sz="4" w:space="0" w:color="auto"/>
              <w:bottom w:val="single" w:sz="4" w:space="0" w:color="auto"/>
              <w:right w:val="single" w:sz="4" w:space="0" w:color="auto"/>
            </w:tcBorders>
            <w:hideMark/>
          </w:tcPr>
          <w:p w14:paraId="3BC98111" w14:textId="77777777" w:rsidR="00266755" w:rsidRDefault="00266755">
            <w:pPr>
              <w:pStyle w:val="TAH"/>
              <w:rPr>
                <w:rFonts w:cs="Arial"/>
              </w:rPr>
            </w:pPr>
            <w:r>
              <w:rPr>
                <w:rFonts w:cs="Arial"/>
              </w:rPr>
              <w:t>Range</w:t>
            </w:r>
          </w:p>
        </w:tc>
        <w:tc>
          <w:tcPr>
            <w:tcW w:w="3096" w:type="dxa"/>
            <w:tcBorders>
              <w:top w:val="single" w:sz="4" w:space="0" w:color="auto"/>
              <w:left w:val="single" w:sz="4" w:space="0" w:color="auto"/>
              <w:bottom w:val="single" w:sz="4" w:space="0" w:color="auto"/>
              <w:right w:val="single" w:sz="4" w:space="0" w:color="auto"/>
            </w:tcBorders>
            <w:hideMark/>
          </w:tcPr>
          <w:p w14:paraId="3C694557" w14:textId="77777777" w:rsidR="00266755" w:rsidRDefault="00266755">
            <w:pPr>
              <w:pStyle w:val="TAH"/>
              <w:rPr>
                <w:rFonts w:cs="Arial"/>
              </w:rPr>
            </w:pPr>
            <w:r>
              <w:rPr>
                <w:rFonts w:cs="Arial"/>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14:paraId="2D95DE1E" w14:textId="77777777" w:rsidR="00266755" w:rsidRDefault="00266755">
            <w:pPr>
              <w:pStyle w:val="TAH"/>
              <w:rPr>
                <w:rFonts w:cs="Arial"/>
              </w:rPr>
            </w:pPr>
            <w:r>
              <w:rPr>
                <w:rFonts w:cs="Arial"/>
              </w:rPr>
              <w:t>Semantics description</w:t>
            </w:r>
          </w:p>
        </w:tc>
      </w:tr>
      <w:tr w:rsidR="00266755" w14:paraId="786D1DAC" w14:textId="77777777" w:rsidTr="00266755">
        <w:tc>
          <w:tcPr>
            <w:tcW w:w="2304" w:type="dxa"/>
            <w:tcBorders>
              <w:top w:val="single" w:sz="4" w:space="0" w:color="auto"/>
              <w:left w:val="single" w:sz="4" w:space="0" w:color="auto"/>
              <w:bottom w:val="single" w:sz="4" w:space="0" w:color="auto"/>
              <w:right w:val="single" w:sz="4" w:space="0" w:color="auto"/>
            </w:tcBorders>
            <w:hideMark/>
          </w:tcPr>
          <w:p w14:paraId="132060F8" w14:textId="77777777" w:rsidR="00266755" w:rsidRDefault="00266755">
            <w:pPr>
              <w:pStyle w:val="TAL"/>
              <w:rPr>
                <w:rFonts w:eastAsia="Batang" w:cs="Arial"/>
              </w:rPr>
            </w:pPr>
            <w:r>
              <w:rPr>
                <w:rFonts w:cs="Arial"/>
              </w:rPr>
              <w:t xml:space="preserve">CHOICE </w:t>
            </w:r>
            <w:r>
              <w:rPr>
                <w:rFonts w:cs="Arial"/>
                <w:i/>
              </w:rPr>
              <w:t>Cause Group</w:t>
            </w:r>
          </w:p>
        </w:tc>
        <w:tc>
          <w:tcPr>
            <w:tcW w:w="1080" w:type="dxa"/>
            <w:tcBorders>
              <w:top w:val="single" w:sz="4" w:space="0" w:color="auto"/>
              <w:left w:val="single" w:sz="4" w:space="0" w:color="auto"/>
              <w:bottom w:val="single" w:sz="4" w:space="0" w:color="auto"/>
              <w:right w:val="single" w:sz="4" w:space="0" w:color="auto"/>
            </w:tcBorders>
            <w:hideMark/>
          </w:tcPr>
          <w:p w14:paraId="5C34B567" w14:textId="77777777" w:rsidR="00266755" w:rsidRDefault="00266755">
            <w:pPr>
              <w:pStyle w:val="TAL"/>
              <w:rPr>
                <w:rFonts w:eastAsiaTheme="minorEastAsia"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D2009CE" w14:textId="77777777" w:rsidR="00266755" w:rsidRDefault="00266755">
            <w:pPr>
              <w:pStyle w:val="TAL"/>
              <w:rPr>
                <w:i/>
              </w:rPr>
            </w:pPr>
          </w:p>
        </w:tc>
        <w:tc>
          <w:tcPr>
            <w:tcW w:w="3096" w:type="dxa"/>
            <w:tcBorders>
              <w:top w:val="single" w:sz="4" w:space="0" w:color="auto"/>
              <w:left w:val="single" w:sz="4" w:space="0" w:color="auto"/>
              <w:bottom w:val="single" w:sz="4" w:space="0" w:color="auto"/>
              <w:right w:val="single" w:sz="4" w:space="0" w:color="auto"/>
            </w:tcBorders>
          </w:tcPr>
          <w:p w14:paraId="0125186E" w14:textId="77777777" w:rsidR="00266755" w:rsidRDefault="00266755">
            <w:pPr>
              <w:pStyle w:val="TAL"/>
            </w:pPr>
          </w:p>
        </w:tc>
        <w:tc>
          <w:tcPr>
            <w:tcW w:w="2160" w:type="dxa"/>
            <w:tcBorders>
              <w:top w:val="single" w:sz="4" w:space="0" w:color="auto"/>
              <w:left w:val="single" w:sz="4" w:space="0" w:color="auto"/>
              <w:bottom w:val="single" w:sz="4" w:space="0" w:color="auto"/>
              <w:right w:val="single" w:sz="4" w:space="0" w:color="auto"/>
            </w:tcBorders>
          </w:tcPr>
          <w:p w14:paraId="0726D95B" w14:textId="77777777" w:rsidR="00266755" w:rsidRDefault="00266755">
            <w:pPr>
              <w:pStyle w:val="TAL"/>
            </w:pPr>
          </w:p>
        </w:tc>
      </w:tr>
      <w:tr w:rsidR="00266755" w14:paraId="6D4C1D3E" w14:textId="77777777" w:rsidTr="00266755">
        <w:tc>
          <w:tcPr>
            <w:tcW w:w="2304" w:type="dxa"/>
            <w:tcBorders>
              <w:top w:val="single" w:sz="4" w:space="0" w:color="auto"/>
              <w:left w:val="single" w:sz="4" w:space="0" w:color="auto"/>
              <w:bottom w:val="single" w:sz="4" w:space="0" w:color="auto"/>
              <w:right w:val="single" w:sz="4" w:space="0" w:color="auto"/>
            </w:tcBorders>
            <w:hideMark/>
          </w:tcPr>
          <w:p w14:paraId="0D183BDF" w14:textId="77777777" w:rsidR="00266755" w:rsidRDefault="00266755">
            <w:pPr>
              <w:pStyle w:val="TAL"/>
              <w:ind w:left="75"/>
              <w:rPr>
                <w:rFonts w:eastAsia="Batang" w:cs="Arial"/>
              </w:rPr>
            </w:pPr>
            <w:r>
              <w:rPr>
                <w:rFonts w:cs="Arial"/>
              </w:rPr>
              <w:t>&gt;</w:t>
            </w:r>
            <w:r>
              <w:rPr>
                <w:rFonts w:cs="Arial"/>
                <w:i/>
              </w:rPr>
              <w:t>Radio Network Layer</w:t>
            </w:r>
          </w:p>
        </w:tc>
        <w:tc>
          <w:tcPr>
            <w:tcW w:w="1080" w:type="dxa"/>
            <w:tcBorders>
              <w:top w:val="single" w:sz="4" w:space="0" w:color="auto"/>
              <w:left w:val="single" w:sz="4" w:space="0" w:color="auto"/>
              <w:bottom w:val="single" w:sz="4" w:space="0" w:color="auto"/>
              <w:right w:val="single" w:sz="4" w:space="0" w:color="auto"/>
            </w:tcBorders>
          </w:tcPr>
          <w:p w14:paraId="75BD96ED" w14:textId="77777777" w:rsidR="00266755" w:rsidRDefault="00266755">
            <w:pPr>
              <w:pStyle w:val="TAL"/>
              <w:rPr>
                <w:rFonts w:eastAsiaTheme="minorEastAsia" w:cs="Arial"/>
              </w:rPr>
            </w:pPr>
          </w:p>
        </w:tc>
        <w:tc>
          <w:tcPr>
            <w:tcW w:w="1080" w:type="dxa"/>
            <w:tcBorders>
              <w:top w:val="single" w:sz="4" w:space="0" w:color="auto"/>
              <w:left w:val="single" w:sz="4" w:space="0" w:color="auto"/>
              <w:bottom w:val="single" w:sz="4" w:space="0" w:color="auto"/>
              <w:right w:val="single" w:sz="4" w:space="0" w:color="auto"/>
            </w:tcBorders>
          </w:tcPr>
          <w:p w14:paraId="0553F5CA" w14:textId="77777777" w:rsidR="00266755" w:rsidRDefault="00266755">
            <w:pPr>
              <w:pStyle w:val="TAL"/>
              <w:rPr>
                <w:i/>
              </w:rPr>
            </w:pPr>
          </w:p>
        </w:tc>
        <w:tc>
          <w:tcPr>
            <w:tcW w:w="3096" w:type="dxa"/>
            <w:tcBorders>
              <w:top w:val="single" w:sz="4" w:space="0" w:color="auto"/>
              <w:left w:val="single" w:sz="4" w:space="0" w:color="auto"/>
              <w:bottom w:val="single" w:sz="4" w:space="0" w:color="auto"/>
              <w:right w:val="single" w:sz="4" w:space="0" w:color="auto"/>
            </w:tcBorders>
          </w:tcPr>
          <w:p w14:paraId="01090B3F" w14:textId="77777777" w:rsidR="00266755" w:rsidRDefault="00266755">
            <w:pPr>
              <w:pStyle w:val="TAL"/>
            </w:pPr>
          </w:p>
        </w:tc>
        <w:tc>
          <w:tcPr>
            <w:tcW w:w="2160" w:type="dxa"/>
            <w:tcBorders>
              <w:top w:val="single" w:sz="4" w:space="0" w:color="auto"/>
              <w:left w:val="single" w:sz="4" w:space="0" w:color="auto"/>
              <w:bottom w:val="single" w:sz="4" w:space="0" w:color="auto"/>
              <w:right w:val="single" w:sz="4" w:space="0" w:color="auto"/>
            </w:tcBorders>
          </w:tcPr>
          <w:p w14:paraId="53012097" w14:textId="77777777" w:rsidR="00266755" w:rsidRDefault="00266755">
            <w:pPr>
              <w:pStyle w:val="TAL"/>
            </w:pPr>
          </w:p>
        </w:tc>
      </w:tr>
      <w:tr w:rsidR="00266755" w14:paraId="6B649406" w14:textId="77777777" w:rsidTr="00266755">
        <w:tc>
          <w:tcPr>
            <w:tcW w:w="2304" w:type="dxa"/>
            <w:tcBorders>
              <w:top w:val="single" w:sz="4" w:space="0" w:color="auto"/>
              <w:left w:val="single" w:sz="4" w:space="0" w:color="auto"/>
              <w:bottom w:val="single" w:sz="4" w:space="0" w:color="auto"/>
              <w:right w:val="single" w:sz="4" w:space="0" w:color="auto"/>
            </w:tcBorders>
            <w:hideMark/>
          </w:tcPr>
          <w:p w14:paraId="1C0AB768" w14:textId="77777777" w:rsidR="00266755" w:rsidRDefault="00266755">
            <w:pPr>
              <w:pStyle w:val="TAL"/>
              <w:ind w:left="165"/>
              <w:rPr>
                <w:rFonts w:eastAsia="Batang" w:cs="Arial"/>
              </w:rPr>
            </w:pPr>
            <w:r>
              <w:rPr>
                <w:rFonts w:cs="Arial"/>
              </w:rPr>
              <w:lastRenderedPageBreak/>
              <w:t xml:space="preserve">&gt;&gt;Radio Network Layer Cause </w:t>
            </w:r>
          </w:p>
        </w:tc>
        <w:tc>
          <w:tcPr>
            <w:tcW w:w="1080" w:type="dxa"/>
            <w:tcBorders>
              <w:top w:val="single" w:sz="4" w:space="0" w:color="auto"/>
              <w:left w:val="single" w:sz="4" w:space="0" w:color="auto"/>
              <w:bottom w:val="single" w:sz="4" w:space="0" w:color="auto"/>
              <w:right w:val="single" w:sz="4" w:space="0" w:color="auto"/>
            </w:tcBorders>
            <w:hideMark/>
          </w:tcPr>
          <w:p w14:paraId="622AC933" w14:textId="77777777" w:rsidR="00266755" w:rsidRDefault="00266755">
            <w:pPr>
              <w:pStyle w:val="TAL"/>
              <w:rPr>
                <w:rFonts w:eastAsiaTheme="minorEastAsia"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E75A11E" w14:textId="77777777" w:rsidR="00266755" w:rsidRDefault="00266755">
            <w:pPr>
              <w:pStyle w:val="TAL"/>
              <w:rPr>
                <w:i/>
              </w:rPr>
            </w:pPr>
          </w:p>
        </w:tc>
        <w:tc>
          <w:tcPr>
            <w:tcW w:w="3096" w:type="dxa"/>
            <w:tcBorders>
              <w:top w:val="single" w:sz="4" w:space="0" w:color="auto"/>
              <w:left w:val="single" w:sz="4" w:space="0" w:color="auto"/>
              <w:bottom w:val="single" w:sz="4" w:space="0" w:color="auto"/>
              <w:right w:val="single" w:sz="4" w:space="0" w:color="auto"/>
            </w:tcBorders>
            <w:hideMark/>
          </w:tcPr>
          <w:p w14:paraId="21B2AB7B" w14:textId="77777777" w:rsidR="00266755" w:rsidRDefault="00266755">
            <w:pPr>
              <w:pStyle w:val="TAL"/>
              <w:rPr>
                <w:rFonts w:cs="Arial"/>
              </w:rPr>
            </w:pPr>
            <w:r>
              <w:rPr>
                <w:rFonts w:cs="Arial"/>
              </w:rPr>
              <w:t>ENUMERATED</w:t>
            </w:r>
            <w:r>
              <w:rPr>
                <w:rFonts w:cs="Arial"/>
              </w:rPr>
              <w:br/>
              <w:t>(Unspecified,</w:t>
            </w:r>
          </w:p>
          <w:p w14:paraId="5E694E45" w14:textId="77777777" w:rsidR="00266755" w:rsidRDefault="00266755">
            <w:pPr>
              <w:pStyle w:val="TAL"/>
              <w:rPr>
                <w:rFonts w:cs="Arial"/>
              </w:rPr>
            </w:pPr>
            <w:r>
              <w:rPr>
                <w:rFonts w:cs="Arial"/>
              </w:rPr>
              <w:t>TXnRELOCOverall expiry,</w:t>
            </w:r>
          </w:p>
          <w:p w14:paraId="08EC9CF0" w14:textId="77777777" w:rsidR="00266755" w:rsidRDefault="00266755">
            <w:pPr>
              <w:pStyle w:val="TAL"/>
              <w:rPr>
                <w:rFonts w:cs="Arial"/>
              </w:rPr>
            </w:pPr>
            <w:r>
              <w:rPr>
                <w:rFonts w:cs="Arial"/>
              </w:rPr>
              <w:t>Successful handover,</w:t>
            </w:r>
          </w:p>
          <w:p w14:paraId="784D5DEE" w14:textId="77777777" w:rsidR="00266755" w:rsidRDefault="00266755">
            <w:pPr>
              <w:pStyle w:val="TAL"/>
              <w:rPr>
                <w:rFonts w:cs="Arial"/>
              </w:rPr>
            </w:pPr>
            <w:r>
              <w:rPr>
                <w:rFonts w:cs="Arial"/>
              </w:rPr>
              <w:t>Release due to NG-RAN generated reason,</w:t>
            </w:r>
          </w:p>
          <w:p w14:paraId="4B195CE2" w14:textId="77777777" w:rsidR="00266755" w:rsidRDefault="00266755">
            <w:pPr>
              <w:pStyle w:val="TAL"/>
              <w:rPr>
                <w:rFonts w:cs="Arial"/>
              </w:rPr>
            </w:pPr>
            <w:r>
              <w:rPr>
                <w:rFonts w:cs="Arial"/>
              </w:rPr>
              <w:t>Release due to 5GC generated reason,</w:t>
            </w:r>
          </w:p>
          <w:p w14:paraId="270D39D2" w14:textId="77777777" w:rsidR="00266755" w:rsidRDefault="00266755">
            <w:pPr>
              <w:pStyle w:val="TAL"/>
              <w:rPr>
                <w:rFonts w:cs="Arial"/>
              </w:rPr>
            </w:pPr>
            <w:r>
              <w:rPr>
                <w:rFonts w:cs="Arial"/>
              </w:rPr>
              <w:t>Handover cancelled,</w:t>
            </w:r>
          </w:p>
          <w:p w14:paraId="41700076" w14:textId="77777777" w:rsidR="00266755" w:rsidRDefault="00266755">
            <w:pPr>
              <w:pStyle w:val="TAL"/>
              <w:rPr>
                <w:rFonts w:cs="Arial"/>
              </w:rPr>
            </w:pPr>
            <w:r>
              <w:rPr>
                <w:rFonts w:cs="Arial"/>
              </w:rPr>
              <w:t>Partial handover,</w:t>
            </w:r>
          </w:p>
          <w:p w14:paraId="00CE7A2D" w14:textId="77777777" w:rsidR="00266755" w:rsidRDefault="00266755">
            <w:pPr>
              <w:pStyle w:val="TAL"/>
              <w:rPr>
                <w:rFonts w:cs="Arial"/>
              </w:rPr>
            </w:pPr>
            <w:r>
              <w:rPr>
                <w:rFonts w:cs="Arial"/>
              </w:rPr>
              <w:t>Handover failure in target 5GC/NG-RAN node or target system,</w:t>
            </w:r>
          </w:p>
          <w:p w14:paraId="0C31B285" w14:textId="77777777" w:rsidR="00266755" w:rsidRDefault="00266755">
            <w:pPr>
              <w:pStyle w:val="TAL"/>
              <w:rPr>
                <w:rFonts w:cs="Arial"/>
              </w:rPr>
            </w:pPr>
            <w:r>
              <w:rPr>
                <w:rFonts w:cs="Arial"/>
              </w:rPr>
              <w:t>Handover target not allowed,</w:t>
            </w:r>
          </w:p>
          <w:p w14:paraId="699A4533" w14:textId="77777777" w:rsidR="00266755" w:rsidRDefault="00266755">
            <w:pPr>
              <w:pStyle w:val="TAL"/>
              <w:rPr>
                <w:rFonts w:cs="Arial"/>
              </w:rPr>
            </w:pPr>
            <w:r>
              <w:rPr>
                <w:rFonts w:cs="Arial"/>
              </w:rPr>
              <w:t>TNGRELOCoverall expiry,</w:t>
            </w:r>
          </w:p>
          <w:p w14:paraId="5E5D934C" w14:textId="77777777" w:rsidR="00266755" w:rsidRDefault="00266755">
            <w:pPr>
              <w:pStyle w:val="TAL"/>
              <w:rPr>
                <w:rFonts w:cs="Arial"/>
              </w:rPr>
            </w:pPr>
            <w:r>
              <w:rPr>
                <w:rFonts w:cs="Arial"/>
              </w:rPr>
              <w:t>TNGRELOCprep expiry,</w:t>
            </w:r>
          </w:p>
          <w:p w14:paraId="46E8C3FE" w14:textId="77777777" w:rsidR="00266755" w:rsidRDefault="00266755">
            <w:pPr>
              <w:pStyle w:val="TAL"/>
              <w:rPr>
                <w:rFonts w:cs="Arial"/>
              </w:rPr>
            </w:pPr>
            <w:r>
              <w:rPr>
                <w:rFonts w:cs="Arial"/>
              </w:rPr>
              <w:t>Cell not available,</w:t>
            </w:r>
          </w:p>
          <w:p w14:paraId="6AB3CB00" w14:textId="77777777" w:rsidR="00266755" w:rsidRDefault="00266755">
            <w:pPr>
              <w:pStyle w:val="TAL"/>
              <w:rPr>
                <w:rFonts w:cs="Arial"/>
              </w:rPr>
            </w:pPr>
            <w:r>
              <w:rPr>
                <w:rFonts w:cs="Arial"/>
              </w:rPr>
              <w:t>Unknown target ID,</w:t>
            </w:r>
          </w:p>
          <w:p w14:paraId="0E7FB624" w14:textId="77777777" w:rsidR="00266755" w:rsidRDefault="00266755">
            <w:pPr>
              <w:pStyle w:val="TAL"/>
              <w:rPr>
                <w:rFonts w:cs="Arial"/>
              </w:rPr>
            </w:pPr>
            <w:r>
              <w:rPr>
                <w:rFonts w:cs="Arial"/>
              </w:rPr>
              <w:t>No radio resources available in target cell,</w:t>
            </w:r>
          </w:p>
          <w:p w14:paraId="547B2F36" w14:textId="77777777" w:rsidR="00266755" w:rsidRDefault="00266755">
            <w:pPr>
              <w:pStyle w:val="TAL"/>
              <w:rPr>
                <w:rFonts w:cs="Arial"/>
              </w:rPr>
            </w:pPr>
            <w:r>
              <w:rPr>
                <w:rFonts w:cs="Arial"/>
              </w:rPr>
              <w:t>Unknown local UE NGAP ID,</w:t>
            </w:r>
          </w:p>
          <w:p w14:paraId="14CF03EF" w14:textId="77777777" w:rsidR="00266755" w:rsidRDefault="00266755">
            <w:pPr>
              <w:pStyle w:val="TAL"/>
              <w:rPr>
                <w:rFonts w:cs="Arial"/>
              </w:rPr>
            </w:pPr>
            <w:r>
              <w:rPr>
                <w:rFonts w:cs="Arial"/>
              </w:rPr>
              <w:t>Inconsistent remote</w:t>
            </w:r>
            <w:r>
              <w:rPr>
                <w:bCs/>
              </w:rPr>
              <w:t xml:space="preserve"> UE NGAP ID</w:t>
            </w:r>
            <w:r>
              <w:rPr>
                <w:rFonts w:cs="Arial"/>
              </w:rPr>
              <w:t>,</w:t>
            </w:r>
          </w:p>
          <w:p w14:paraId="64D6AF14" w14:textId="77777777" w:rsidR="00266755" w:rsidRDefault="00266755">
            <w:pPr>
              <w:pStyle w:val="TAL"/>
              <w:rPr>
                <w:rFonts w:cs="Arial"/>
              </w:rPr>
            </w:pPr>
            <w:r>
              <w:rPr>
                <w:rFonts w:cs="Arial"/>
              </w:rPr>
              <w:t>Handover desirable for radio reasons,</w:t>
            </w:r>
          </w:p>
          <w:p w14:paraId="1B078881" w14:textId="77777777" w:rsidR="00266755" w:rsidRDefault="00266755">
            <w:pPr>
              <w:pStyle w:val="TAL"/>
              <w:rPr>
                <w:rFonts w:cs="Arial"/>
              </w:rPr>
            </w:pPr>
            <w:r>
              <w:rPr>
                <w:rFonts w:cs="Arial"/>
              </w:rPr>
              <w:t>Time critical handover,</w:t>
            </w:r>
          </w:p>
          <w:p w14:paraId="0B0C8878" w14:textId="77777777" w:rsidR="00266755" w:rsidRDefault="00266755">
            <w:pPr>
              <w:pStyle w:val="TAL"/>
              <w:rPr>
                <w:rFonts w:cs="Arial"/>
              </w:rPr>
            </w:pPr>
            <w:r>
              <w:rPr>
                <w:rFonts w:cs="Arial"/>
              </w:rPr>
              <w:t>Resource optimisation handover,</w:t>
            </w:r>
          </w:p>
          <w:p w14:paraId="7ADC21A2" w14:textId="77777777" w:rsidR="00266755" w:rsidRDefault="00266755">
            <w:pPr>
              <w:pStyle w:val="TAL"/>
              <w:rPr>
                <w:rFonts w:cs="Arial"/>
              </w:rPr>
            </w:pPr>
            <w:r>
              <w:rPr>
                <w:rFonts w:cs="Arial"/>
              </w:rPr>
              <w:t>Reduce load in serving cell,</w:t>
            </w:r>
          </w:p>
          <w:p w14:paraId="6A032CF9" w14:textId="77777777" w:rsidR="00266755" w:rsidRDefault="00266755">
            <w:pPr>
              <w:pStyle w:val="TAL"/>
              <w:rPr>
                <w:rFonts w:cs="Arial"/>
              </w:rPr>
            </w:pPr>
            <w:r>
              <w:rPr>
                <w:rFonts w:cs="Arial"/>
              </w:rPr>
              <w:t>User inactivity,</w:t>
            </w:r>
          </w:p>
          <w:p w14:paraId="16E146AB" w14:textId="77777777" w:rsidR="00266755" w:rsidRDefault="00266755">
            <w:pPr>
              <w:pStyle w:val="TAL"/>
              <w:rPr>
                <w:rFonts w:cs="Arial"/>
              </w:rPr>
            </w:pPr>
            <w:r>
              <w:rPr>
                <w:rFonts w:cs="Arial"/>
              </w:rPr>
              <w:t>Radio connection with UE lost,</w:t>
            </w:r>
          </w:p>
          <w:p w14:paraId="5B60CB69" w14:textId="77777777" w:rsidR="00266755" w:rsidRDefault="00266755">
            <w:pPr>
              <w:pStyle w:val="TAL"/>
              <w:rPr>
                <w:rFonts w:cs="Arial"/>
              </w:rPr>
            </w:pPr>
            <w:r>
              <w:rPr>
                <w:rFonts w:cs="Arial"/>
              </w:rPr>
              <w:t>Radio resources not available,</w:t>
            </w:r>
          </w:p>
          <w:p w14:paraId="2B686B50" w14:textId="77777777" w:rsidR="00266755" w:rsidRDefault="00266755">
            <w:pPr>
              <w:pStyle w:val="TAL"/>
              <w:rPr>
                <w:rFonts w:cs="Arial"/>
              </w:rPr>
            </w:pPr>
            <w:r>
              <w:rPr>
                <w:rFonts w:cs="Arial"/>
              </w:rPr>
              <w:t>Invalid QoS combination,</w:t>
            </w:r>
          </w:p>
          <w:p w14:paraId="5FE9B2AE" w14:textId="77777777" w:rsidR="00266755" w:rsidRDefault="00266755">
            <w:pPr>
              <w:pStyle w:val="TAL"/>
              <w:rPr>
                <w:rFonts w:cs="Arial"/>
              </w:rPr>
            </w:pPr>
            <w:r>
              <w:rPr>
                <w:rFonts w:cs="Arial"/>
              </w:rPr>
              <w:t>Failure in the radio interface procedure,</w:t>
            </w:r>
          </w:p>
          <w:p w14:paraId="23789627" w14:textId="77777777" w:rsidR="00266755" w:rsidRDefault="00266755">
            <w:pPr>
              <w:pStyle w:val="TAL"/>
              <w:rPr>
                <w:rFonts w:cs="Arial"/>
              </w:rPr>
            </w:pPr>
            <w:r>
              <w:rPr>
                <w:rFonts w:cs="Arial"/>
              </w:rPr>
              <w:t>Interaction with other procedure,</w:t>
            </w:r>
          </w:p>
          <w:p w14:paraId="642520F2" w14:textId="77777777" w:rsidR="00266755" w:rsidRDefault="00266755">
            <w:pPr>
              <w:pStyle w:val="TAL"/>
              <w:rPr>
                <w:rFonts w:cs="Arial"/>
              </w:rPr>
            </w:pPr>
            <w:r>
              <w:rPr>
                <w:rFonts w:cs="Arial"/>
              </w:rPr>
              <w:t>Unknown PDU Session ID,</w:t>
            </w:r>
          </w:p>
          <w:p w14:paraId="7F6DC864" w14:textId="77777777" w:rsidR="00266755" w:rsidRDefault="00266755">
            <w:pPr>
              <w:pStyle w:val="TAL"/>
              <w:rPr>
                <w:rFonts w:cs="Arial"/>
                <w:lang w:eastAsia="zh-CN"/>
              </w:rPr>
            </w:pPr>
            <w:r>
              <w:rPr>
                <w:rFonts w:cs="Arial"/>
                <w:lang w:eastAsia="zh-CN"/>
              </w:rPr>
              <w:t>Unknown QoS Flow ID,</w:t>
            </w:r>
          </w:p>
          <w:p w14:paraId="31AD946C" w14:textId="77777777" w:rsidR="00266755" w:rsidRDefault="00266755">
            <w:pPr>
              <w:pStyle w:val="TAL"/>
              <w:rPr>
                <w:rFonts w:cs="Arial"/>
              </w:rPr>
            </w:pPr>
            <w:r>
              <w:rPr>
                <w:rFonts w:cs="Arial"/>
              </w:rPr>
              <w:t>Multiple PDU Session ID Instances,</w:t>
            </w:r>
          </w:p>
          <w:p w14:paraId="6B23C2E1" w14:textId="77777777" w:rsidR="00266755" w:rsidRDefault="00266755">
            <w:pPr>
              <w:pStyle w:val="TAL"/>
              <w:rPr>
                <w:rFonts w:cs="Arial"/>
              </w:rPr>
            </w:pPr>
            <w:r>
              <w:rPr>
                <w:rFonts w:cs="Arial"/>
              </w:rPr>
              <w:t>Multiple QoS Flow ID Instances,</w:t>
            </w:r>
          </w:p>
          <w:p w14:paraId="55F83529" w14:textId="77777777" w:rsidR="00266755" w:rsidRDefault="00266755">
            <w:pPr>
              <w:pStyle w:val="TAL"/>
              <w:rPr>
                <w:rFonts w:cs="Arial"/>
              </w:rPr>
            </w:pPr>
            <w:r>
              <w:rPr>
                <w:rFonts w:cs="Arial"/>
              </w:rPr>
              <w:t>Encryption and/or integrity protection algorithms not supported,</w:t>
            </w:r>
          </w:p>
          <w:p w14:paraId="2E1C56D0" w14:textId="77777777" w:rsidR="00266755" w:rsidRDefault="00266755">
            <w:pPr>
              <w:pStyle w:val="TAL"/>
              <w:rPr>
                <w:rFonts w:cs="Arial"/>
              </w:rPr>
            </w:pPr>
            <w:r>
              <w:rPr>
                <w:rFonts w:cs="Arial"/>
              </w:rPr>
              <w:t>NG intra-system handover triggered,</w:t>
            </w:r>
          </w:p>
          <w:p w14:paraId="103B3924" w14:textId="77777777" w:rsidR="00266755" w:rsidRDefault="00266755">
            <w:pPr>
              <w:pStyle w:val="TAL"/>
              <w:rPr>
                <w:rFonts w:cs="Arial"/>
              </w:rPr>
            </w:pPr>
            <w:r>
              <w:rPr>
                <w:rFonts w:cs="Arial"/>
              </w:rPr>
              <w:t>NG inter-system handover triggered,</w:t>
            </w:r>
          </w:p>
          <w:p w14:paraId="4B0BC9CF" w14:textId="77777777" w:rsidR="00266755" w:rsidRDefault="00266755">
            <w:pPr>
              <w:pStyle w:val="TAL"/>
              <w:rPr>
                <w:rFonts w:cs="Arial"/>
              </w:rPr>
            </w:pPr>
            <w:r>
              <w:rPr>
                <w:rFonts w:cs="Arial"/>
              </w:rPr>
              <w:t>Xn handover triggered,</w:t>
            </w:r>
          </w:p>
          <w:p w14:paraId="1E49D8BA" w14:textId="77777777" w:rsidR="00266755" w:rsidRDefault="00266755">
            <w:pPr>
              <w:pStyle w:val="TAL"/>
              <w:rPr>
                <w:rFonts w:cs="Arial"/>
                <w:lang w:eastAsia="zh-CN"/>
              </w:rPr>
            </w:pPr>
            <w:r>
              <w:rPr>
                <w:rFonts w:cs="Arial"/>
              </w:rPr>
              <w:t>Not supported 5QI value,</w:t>
            </w:r>
          </w:p>
          <w:p w14:paraId="120C18D6" w14:textId="77777777" w:rsidR="00266755" w:rsidRDefault="00266755">
            <w:pPr>
              <w:pStyle w:val="TAL"/>
              <w:rPr>
                <w:rFonts w:cs="Arial"/>
                <w:lang w:eastAsia="zh-CN"/>
              </w:rPr>
            </w:pPr>
            <w:r>
              <w:rPr>
                <w:rFonts w:cs="Arial"/>
              </w:rPr>
              <w:t>UE context transfer</w:t>
            </w:r>
            <w:r>
              <w:rPr>
                <w:rFonts w:cs="Arial"/>
                <w:lang w:eastAsia="zh-CN"/>
              </w:rPr>
              <w:t>,</w:t>
            </w:r>
          </w:p>
          <w:p w14:paraId="7521853B" w14:textId="77777777" w:rsidR="00266755" w:rsidRDefault="00266755">
            <w:pPr>
              <w:pStyle w:val="TAL"/>
              <w:rPr>
                <w:rFonts w:cs="Arial"/>
              </w:rPr>
            </w:pPr>
            <w:r>
              <w:rPr>
                <w:rFonts w:cs="Arial"/>
              </w:rPr>
              <w:t>IMS voice EPS fallback or RAT fallback triggered,</w:t>
            </w:r>
          </w:p>
          <w:p w14:paraId="2201312E" w14:textId="77777777" w:rsidR="00266755" w:rsidRDefault="00266755">
            <w:pPr>
              <w:pStyle w:val="TAL"/>
              <w:rPr>
                <w:rFonts w:cs="Arial"/>
              </w:rPr>
            </w:pPr>
            <w:r>
              <w:rPr>
                <w:rFonts w:cs="Arial"/>
              </w:rPr>
              <w:t>UP integrity protection not possible,</w:t>
            </w:r>
          </w:p>
          <w:p w14:paraId="22C87838" w14:textId="77777777" w:rsidR="00266755" w:rsidRDefault="00266755">
            <w:pPr>
              <w:pStyle w:val="TAL"/>
              <w:rPr>
                <w:rFonts w:cs="Arial"/>
                <w:lang w:eastAsia="ko-KR"/>
              </w:rPr>
            </w:pPr>
            <w:r>
              <w:rPr>
                <w:rFonts w:cs="Arial"/>
              </w:rPr>
              <w:t>UP confidentiality protection not possible,</w:t>
            </w:r>
          </w:p>
          <w:p w14:paraId="7FB8D342" w14:textId="77777777" w:rsidR="00266755" w:rsidRDefault="00266755">
            <w:pPr>
              <w:pStyle w:val="TAL"/>
              <w:rPr>
                <w:rFonts w:cs="Arial"/>
              </w:rPr>
            </w:pPr>
            <w:r>
              <w:rPr>
                <w:rFonts w:cs="Arial"/>
              </w:rPr>
              <w:t>Slice(s) not supported,</w:t>
            </w:r>
          </w:p>
          <w:p w14:paraId="708D7FCA" w14:textId="77777777" w:rsidR="00266755" w:rsidRDefault="00266755">
            <w:pPr>
              <w:pStyle w:val="TAL"/>
              <w:rPr>
                <w:rFonts w:eastAsia="DengXian"/>
                <w:lang w:eastAsia="zh-CN"/>
              </w:rPr>
            </w:pPr>
            <w:r>
              <w:rPr>
                <w:rFonts w:eastAsia="DengXian"/>
                <w:lang w:eastAsia="zh-CN"/>
              </w:rPr>
              <w:t>UE in RRC_INACTIVE state not reachable,</w:t>
            </w:r>
          </w:p>
          <w:p w14:paraId="7F6C491D" w14:textId="77777777" w:rsidR="00266755" w:rsidRDefault="00266755">
            <w:pPr>
              <w:pStyle w:val="TAL"/>
              <w:rPr>
                <w:rFonts w:eastAsia="DengXian"/>
                <w:lang w:eastAsia="zh-CN"/>
              </w:rPr>
            </w:pPr>
            <w:r>
              <w:rPr>
                <w:rFonts w:eastAsia="DengXian"/>
                <w:lang w:eastAsia="zh-CN"/>
              </w:rPr>
              <w:t>Redirection,</w:t>
            </w:r>
          </w:p>
          <w:p w14:paraId="783DCA8D" w14:textId="77777777" w:rsidR="00266755" w:rsidRDefault="00266755">
            <w:pPr>
              <w:pStyle w:val="TAL"/>
              <w:rPr>
                <w:rFonts w:eastAsia="DengXian"/>
                <w:lang w:eastAsia="zh-CN"/>
              </w:rPr>
            </w:pPr>
            <w:r>
              <w:rPr>
                <w:rFonts w:eastAsia="DengXian"/>
                <w:lang w:eastAsia="zh-CN"/>
              </w:rPr>
              <w:t>Resources not available for the slice(s),</w:t>
            </w:r>
          </w:p>
          <w:p w14:paraId="75908E83" w14:textId="77777777" w:rsidR="00266755" w:rsidRDefault="00266755">
            <w:pPr>
              <w:pStyle w:val="TAL"/>
              <w:rPr>
                <w:rFonts w:eastAsia="DengXian"/>
                <w:lang w:eastAsia="zh-CN"/>
              </w:rPr>
            </w:pPr>
            <w:r>
              <w:rPr>
                <w:rFonts w:eastAsia="DengXian"/>
                <w:lang w:eastAsia="zh-CN"/>
              </w:rPr>
              <w:t>UE maximum integrity protected data rate reason,</w:t>
            </w:r>
          </w:p>
          <w:p w14:paraId="45B82B34" w14:textId="77777777" w:rsidR="00266755" w:rsidRDefault="00266755">
            <w:pPr>
              <w:pStyle w:val="TAL"/>
              <w:rPr>
                <w:rFonts w:eastAsiaTheme="minorEastAsia" w:cs="Arial"/>
                <w:lang w:eastAsia="zh-CN"/>
              </w:rPr>
            </w:pPr>
            <w:r>
              <w:rPr>
                <w:rFonts w:eastAsia="DengXian"/>
                <w:lang w:eastAsia="zh-CN"/>
              </w:rPr>
              <w:t>Release due to CN-detected mobility,</w:t>
            </w:r>
          </w:p>
          <w:p w14:paraId="455E4E38" w14:textId="77777777" w:rsidR="00266755" w:rsidRDefault="00266755">
            <w:pPr>
              <w:pStyle w:val="TAL"/>
              <w:rPr>
                <w:lang w:eastAsia="ko-KR"/>
              </w:rPr>
            </w:pPr>
            <w:r>
              <w:rPr>
                <w:rFonts w:cs="Arial"/>
              </w:rPr>
              <w:t>…, N26 interface not available</w:t>
            </w:r>
            <w:r>
              <w:rPr>
                <w:rFonts w:cs="Arial"/>
                <w:szCs w:val="18"/>
              </w:rPr>
              <w:t>, Release due to pre-emption</w:t>
            </w:r>
            <w:r>
              <w:rPr>
                <w:rFonts w:cs="Arial"/>
                <w:szCs w:val="18"/>
                <w:lang w:eastAsia="zh-CN"/>
              </w:rPr>
              <w:t>,</w:t>
            </w:r>
            <w:r>
              <w:rPr>
                <w:rFonts w:cs="Arial"/>
                <w:i/>
              </w:rPr>
              <w:t xml:space="preserve"> </w:t>
            </w:r>
            <w:r>
              <w:t xml:space="preserve">Multiple Location Reporting Reference ID Instances, </w:t>
            </w:r>
          </w:p>
          <w:p w14:paraId="4DEB9C80" w14:textId="77777777" w:rsidR="00266755" w:rsidRDefault="00266755">
            <w:pPr>
              <w:pStyle w:val="TAL"/>
            </w:pPr>
            <w:r>
              <w:t>RSN not available for the UP,</w:t>
            </w:r>
          </w:p>
          <w:p w14:paraId="62DFB264" w14:textId="77777777" w:rsidR="00266755" w:rsidRDefault="00266755">
            <w:pPr>
              <w:pStyle w:val="TAL"/>
            </w:pPr>
            <w:r>
              <w:t>NPN access denied,</w:t>
            </w:r>
          </w:p>
          <w:p w14:paraId="3ACB82A4" w14:textId="6DF27414" w:rsidR="00266755" w:rsidRDefault="00266755">
            <w:pPr>
              <w:pStyle w:val="TAL"/>
              <w:rPr>
                <w:rFonts w:cs="Arial"/>
              </w:rPr>
            </w:pPr>
            <w:r>
              <w:lastRenderedPageBreak/>
              <w:t>CAG only access denied</w:t>
            </w:r>
            <w:r>
              <w:rPr>
                <w:rFonts w:cs="Arial"/>
                <w:szCs w:val="18"/>
              </w:rPr>
              <w:t>,</w:t>
            </w:r>
            <w:r>
              <w:t xml:space="preserve"> Insufficient UE Capabilities</w:t>
            </w:r>
            <w:ins w:id="17" w:author="NEC" w:date="2022-02-05T17:27:00Z">
              <w:r>
                <w:t xml:space="preserve">, </w:t>
              </w:r>
              <w:r w:rsidRPr="00155A42">
                <w:t xml:space="preserve">RedCap UE is temporarily </w:t>
              </w:r>
              <w:r>
                <w:t>barred</w:t>
              </w:r>
            </w:ins>
            <w:r>
              <w:rPr>
                <w:rFonts w:cs="Arial"/>
              </w:rPr>
              <w:t>)</w:t>
            </w:r>
          </w:p>
        </w:tc>
        <w:tc>
          <w:tcPr>
            <w:tcW w:w="2160" w:type="dxa"/>
            <w:tcBorders>
              <w:top w:val="single" w:sz="4" w:space="0" w:color="auto"/>
              <w:left w:val="single" w:sz="4" w:space="0" w:color="auto"/>
              <w:bottom w:val="single" w:sz="4" w:space="0" w:color="auto"/>
              <w:right w:val="single" w:sz="4" w:space="0" w:color="auto"/>
            </w:tcBorders>
          </w:tcPr>
          <w:p w14:paraId="2C5F9F07" w14:textId="77777777" w:rsidR="00266755" w:rsidRDefault="00266755">
            <w:pPr>
              <w:pStyle w:val="TAL"/>
            </w:pPr>
          </w:p>
        </w:tc>
      </w:tr>
      <w:tr w:rsidR="00266755" w14:paraId="0AB81E2B" w14:textId="77777777" w:rsidTr="00266755">
        <w:tc>
          <w:tcPr>
            <w:tcW w:w="2304" w:type="dxa"/>
            <w:tcBorders>
              <w:top w:val="single" w:sz="4" w:space="0" w:color="auto"/>
              <w:left w:val="single" w:sz="4" w:space="0" w:color="auto"/>
              <w:bottom w:val="single" w:sz="4" w:space="0" w:color="auto"/>
              <w:right w:val="single" w:sz="4" w:space="0" w:color="auto"/>
            </w:tcBorders>
            <w:hideMark/>
          </w:tcPr>
          <w:p w14:paraId="0C8FAB22" w14:textId="77777777" w:rsidR="00266755" w:rsidRDefault="00266755">
            <w:pPr>
              <w:pStyle w:val="TAL"/>
              <w:ind w:left="75"/>
              <w:rPr>
                <w:rFonts w:eastAsia="Batang" w:cs="Arial"/>
              </w:rPr>
            </w:pPr>
            <w:r>
              <w:rPr>
                <w:rFonts w:cs="Arial"/>
                <w:i/>
              </w:rPr>
              <w:t>&gt;Transport Layer</w:t>
            </w:r>
          </w:p>
        </w:tc>
        <w:tc>
          <w:tcPr>
            <w:tcW w:w="1080" w:type="dxa"/>
            <w:tcBorders>
              <w:top w:val="single" w:sz="4" w:space="0" w:color="auto"/>
              <w:left w:val="single" w:sz="4" w:space="0" w:color="auto"/>
              <w:bottom w:val="single" w:sz="4" w:space="0" w:color="auto"/>
              <w:right w:val="single" w:sz="4" w:space="0" w:color="auto"/>
            </w:tcBorders>
          </w:tcPr>
          <w:p w14:paraId="7EA5020D" w14:textId="77777777" w:rsidR="00266755" w:rsidRDefault="00266755">
            <w:pPr>
              <w:pStyle w:val="TAL"/>
              <w:rPr>
                <w:rFonts w:eastAsiaTheme="minorEastAsia" w:cs="Arial"/>
              </w:rPr>
            </w:pPr>
          </w:p>
        </w:tc>
        <w:tc>
          <w:tcPr>
            <w:tcW w:w="1080" w:type="dxa"/>
            <w:tcBorders>
              <w:top w:val="single" w:sz="4" w:space="0" w:color="auto"/>
              <w:left w:val="single" w:sz="4" w:space="0" w:color="auto"/>
              <w:bottom w:val="single" w:sz="4" w:space="0" w:color="auto"/>
              <w:right w:val="single" w:sz="4" w:space="0" w:color="auto"/>
            </w:tcBorders>
          </w:tcPr>
          <w:p w14:paraId="1B4CB099" w14:textId="77777777" w:rsidR="00266755" w:rsidRDefault="00266755">
            <w:pPr>
              <w:pStyle w:val="TAL"/>
              <w:rPr>
                <w:i/>
              </w:rPr>
            </w:pPr>
          </w:p>
        </w:tc>
        <w:tc>
          <w:tcPr>
            <w:tcW w:w="3096" w:type="dxa"/>
            <w:tcBorders>
              <w:top w:val="single" w:sz="4" w:space="0" w:color="auto"/>
              <w:left w:val="single" w:sz="4" w:space="0" w:color="auto"/>
              <w:bottom w:val="single" w:sz="4" w:space="0" w:color="auto"/>
              <w:right w:val="single" w:sz="4" w:space="0" w:color="auto"/>
            </w:tcBorders>
          </w:tcPr>
          <w:p w14:paraId="681FAB6E" w14:textId="77777777" w:rsidR="00266755" w:rsidRDefault="00266755">
            <w:pPr>
              <w:pStyle w:val="TAL"/>
            </w:pPr>
          </w:p>
        </w:tc>
        <w:tc>
          <w:tcPr>
            <w:tcW w:w="2160" w:type="dxa"/>
            <w:tcBorders>
              <w:top w:val="single" w:sz="4" w:space="0" w:color="auto"/>
              <w:left w:val="single" w:sz="4" w:space="0" w:color="auto"/>
              <w:bottom w:val="single" w:sz="4" w:space="0" w:color="auto"/>
              <w:right w:val="single" w:sz="4" w:space="0" w:color="auto"/>
            </w:tcBorders>
          </w:tcPr>
          <w:p w14:paraId="2200909A" w14:textId="77777777" w:rsidR="00266755" w:rsidRDefault="00266755">
            <w:pPr>
              <w:pStyle w:val="TAL"/>
            </w:pPr>
          </w:p>
        </w:tc>
      </w:tr>
      <w:tr w:rsidR="00266755" w14:paraId="6FC73858" w14:textId="77777777" w:rsidTr="00266755">
        <w:tc>
          <w:tcPr>
            <w:tcW w:w="2304" w:type="dxa"/>
            <w:tcBorders>
              <w:top w:val="single" w:sz="4" w:space="0" w:color="auto"/>
              <w:left w:val="single" w:sz="4" w:space="0" w:color="auto"/>
              <w:bottom w:val="single" w:sz="4" w:space="0" w:color="auto"/>
              <w:right w:val="single" w:sz="4" w:space="0" w:color="auto"/>
            </w:tcBorders>
            <w:hideMark/>
          </w:tcPr>
          <w:p w14:paraId="546A1044" w14:textId="77777777" w:rsidR="00266755" w:rsidRDefault="00266755">
            <w:pPr>
              <w:pStyle w:val="TAL"/>
              <w:ind w:left="165"/>
              <w:rPr>
                <w:rFonts w:eastAsia="Batang" w:cs="Arial"/>
              </w:rPr>
            </w:pPr>
            <w:r>
              <w:rPr>
                <w:rFonts w:cs="Arial"/>
              </w:rPr>
              <w:t>&gt;&gt;Transport Layer Cause</w:t>
            </w:r>
          </w:p>
        </w:tc>
        <w:tc>
          <w:tcPr>
            <w:tcW w:w="1080" w:type="dxa"/>
            <w:tcBorders>
              <w:top w:val="single" w:sz="4" w:space="0" w:color="auto"/>
              <w:left w:val="single" w:sz="4" w:space="0" w:color="auto"/>
              <w:bottom w:val="single" w:sz="4" w:space="0" w:color="auto"/>
              <w:right w:val="single" w:sz="4" w:space="0" w:color="auto"/>
            </w:tcBorders>
            <w:hideMark/>
          </w:tcPr>
          <w:p w14:paraId="03FEE6D6" w14:textId="77777777" w:rsidR="00266755" w:rsidRDefault="00266755">
            <w:pPr>
              <w:pStyle w:val="TAL"/>
              <w:rPr>
                <w:rFonts w:eastAsiaTheme="minorEastAsia"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4EA42F5" w14:textId="77777777" w:rsidR="00266755" w:rsidRDefault="00266755">
            <w:pPr>
              <w:pStyle w:val="TAL"/>
              <w:rPr>
                <w:i/>
              </w:rPr>
            </w:pPr>
          </w:p>
        </w:tc>
        <w:tc>
          <w:tcPr>
            <w:tcW w:w="3096" w:type="dxa"/>
            <w:tcBorders>
              <w:top w:val="single" w:sz="4" w:space="0" w:color="auto"/>
              <w:left w:val="single" w:sz="4" w:space="0" w:color="auto"/>
              <w:bottom w:val="single" w:sz="4" w:space="0" w:color="auto"/>
              <w:right w:val="single" w:sz="4" w:space="0" w:color="auto"/>
            </w:tcBorders>
            <w:hideMark/>
          </w:tcPr>
          <w:p w14:paraId="0A179915" w14:textId="77777777" w:rsidR="00266755" w:rsidRDefault="00266755">
            <w:pPr>
              <w:pStyle w:val="TAL"/>
              <w:rPr>
                <w:rFonts w:cs="Arial"/>
              </w:rPr>
            </w:pPr>
            <w:r>
              <w:rPr>
                <w:rFonts w:cs="Arial"/>
              </w:rPr>
              <w:t>ENUMERATED</w:t>
            </w:r>
            <w:r>
              <w:rPr>
                <w:rFonts w:cs="Arial"/>
              </w:rPr>
              <w:br/>
              <w:t>(Transport resource unavailable,</w:t>
            </w:r>
          </w:p>
          <w:p w14:paraId="46587992" w14:textId="77777777" w:rsidR="00266755" w:rsidRDefault="00266755">
            <w:pPr>
              <w:pStyle w:val="TAL"/>
              <w:rPr>
                <w:rFonts w:cs="Arial"/>
              </w:rPr>
            </w:pPr>
            <w:r>
              <w:rPr>
                <w:rFonts w:cs="Arial"/>
              </w:rPr>
              <w:t>Unspecified,</w:t>
            </w:r>
            <w:r>
              <w:rPr>
                <w:rFonts w:cs="Arial"/>
              </w:rPr>
              <w:br/>
              <w:t>…)</w:t>
            </w:r>
          </w:p>
        </w:tc>
        <w:tc>
          <w:tcPr>
            <w:tcW w:w="2160" w:type="dxa"/>
            <w:tcBorders>
              <w:top w:val="single" w:sz="4" w:space="0" w:color="auto"/>
              <w:left w:val="single" w:sz="4" w:space="0" w:color="auto"/>
              <w:bottom w:val="single" w:sz="4" w:space="0" w:color="auto"/>
              <w:right w:val="single" w:sz="4" w:space="0" w:color="auto"/>
            </w:tcBorders>
          </w:tcPr>
          <w:p w14:paraId="4B3C9FB1" w14:textId="77777777" w:rsidR="00266755" w:rsidRDefault="00266755">
            <w:pPr>
              <w:pStyle w:val="TAL"/>
            </w:pPr>
          </w:p>
        </w:tc>
      </w:tr>
      <w:tr w:rsidR="00266755" w14:paraId="6B17F9D7" w14:textId="77777777" w:rsidTr="00266755">
        <w:tc>
          <w:tcPr>
            <w:tcW w:w="2304" w:type="dxa"/>
            <w:tcBorders>
              <w:top w:val="single" w:sz="4" w:space="0" w:color="auto"/>
              <w:left w:val="single" w:sz="4" w:space="0" w:color="auto"/>
              <w:bottom w:val="single" w:sz="4" w:space="0" w:color="auto"/>
              <w:right w:val="single" w:sz="4" w:space="0" w:color="auto"/>
            </w:tcBorders>
            <w:hideMark/>
          </w:tcPr>
          <w:p w14:paraId="48C96927" w14:textId="77777777" w:rsidR="00266755" w:rsidRDefault="00266755">
            <w:pPr>
              <w:pStyle w:val="TAL"/>
              <w:ind w:left="75"/>
              <w:rPr>
                <w:rFonts w:eastAsia="Batang" w:cs="Arial"/>
              </w:rPr>
            </w:pPr>
            <w:r>
              <w:rPr>
                <w:rFonts w:cs="Arial"/>
                <w:i/>
              </w:rPr>
              <w:t>&gt;NAS</w:t>
            </w:r>
          </w:p>
        </w:tc>
        <w:tc>
          <w:tcPr>
            <w:tcW w:w="1080" w:type="dxa"/>
            <w:tcBorders>
              <w:top w:val="single" w:sz="4" w:space="0" w:color="auto"/>
              <w:left w:val="single" w:sz="4" w:space="0" w:color="auto"/>
              <w:bottom w:val="single" w:sz="4" w:space="0" w:color="auto"/>
              <w:right w:val="single" w:sz="4" w:space="0" w:color="auto"/>
            </w:tcBorders>
          </w:tcPr>
          <w:p w14:paraId="71D3C745" w14:textId="77777777" w:rsidR="00266755" w:rsidRDefault="00266755">
            <w:pPr>
              <w:pStyle w:val="TAL"/>
              <w:rPr>
                <w:rFonts w:eastAsiaTheme="minorEastAsia" w:cs="Arial"/>
              </w:rPr>
            </w:pPr>
          </w:p>
        </w:tc>
        <w:tc>
          <w:tcPr>
            <w:tcW w:w="1080" w:type="dxa"/>
            <w:tcBorders>
              <w:top w:val="single" w:sz="4" w:space="0" w:color="auto"/>
              <w:left w:val="single" w:sz="4" w:space="0" w:color="auto"/>
              <w:bottom w:val="single" w:sz="4" w:space="0" w:color="auto"/>
              <w:right w:val="single" w:sz="4" w:space="0" w:color="auto"/>
            </w:tcBorders>
          </w:tcPr>
          <w:p w14:paraId="6490948E" w14:textId="77777777" w:rsidR="00266755" w:rsidRDefault="00266755">
            <w:pPr>
              <w:pStyle w:val="TAL"/>
              <w:rPr>
                <w:i/>
              </w:rPr>
            </w:pPr>
          </w:p>
        </w:tc>
        <w:tc>
          <w:tcPr>
            <w:tcW w:w="3096" w:type="dxa"/>
            <w:tcBorders>
              <w:top w:val="single" w:sz="4" w:space="0" w:color="auto"/>
              <w:left w:val="single" w:sz="4" w:space="0" w:color="auto"/>
              <w:bottom w:val="single" w:sz="4" w:space="0" w:color="auto"/>
              <w:right w:val="single" w:sz="4" w:space="0" w:color="auto"/>
            </w:tcBorders>
          </w:tcPr>
          <w:p w14:paraId="199FFA68" w14:textId="77777777" w:rsidR="00266755" w:rsidRDefault="00266755">
            <w:pPr>
              <w:pStyle w:val="TAL"/>
            </w:pPr>
          </w:p>
        </w:tc>
        <w:tc>
          <w:tcPr>
            <w:tcW w:w="2160" w:type="dxa"/>
            <w:tcBorders>
              <w:top w:val="single" w:sz="4" w:space="0" w:color="auto"/>
              <w:left w:val="single" w:sz="4" w:space="0" w:color="auto"/>
              <w:bottom w:val="single" w:sz="4" w:space="0" w:color="auto"/>
              <w:right w:val="single" w:sz="4" w:space="0" w:color="auto"/>
            </w:tcBorders>
          </w:tcPr>
          <w:p w14:paraId="2956340F" w14:textId="77777777" w:rsidR="00266755" w:rsidRDefault="00266755">
            <w:pPr>
              <w:pStyle w:val="TAL"/>
            </w:pPr>
          </w:p>
        </w:tc>
      </w:tr>
      <w:tr w:rsidR="00266755" w14:paraId="2B8E3074" w14:textId="77777777" w:rsidTr="00266755">
        <w:tc>
          <w:tcPr>
            <w:tcW w:w="2304" w:type="dxa"/>
            <w:tcBorders>
              <w:top w:val="single" w:sz="4" w:space="0" w:color="auto"/>
              <w:left w:val="single" w:sz="4" w:space="0" w:color="auto"/>
              <w:bottom w:val="single" w:sz="4" w:space="0" w:color="auto"/>
              <w:right w:val="single" w:sz="4" w:space="0" w:color="auto"/>
            </w:tcBorders>
            <w:hideMark/>
          </w:tcPr>
          <w:p w14:paraId="11D89782" w14:textId="77777777" w:rsidR="00266755" w:rsidRDefault="00266755">
            <w:pPr>
              <w:pStyle w:val="TAL"/>
              <w:ind w:left="165"/>
              <w:rPr>
                <w:rFonts w:eastAsia="Batang" w:cs="Arial"/>
              </w:rPr>
            </w:pPr>
            <w:r>
              <w:rPr>
                <w:rFonts w:cs="Arial"/>
              </w:rPr>
              <w:t>&gt;&gt;NAS Cause</w:t>
            </w:r>
          </w:p>
        </w:tc>
        <w:tc>
          <w:tcPr>
            <w:tcW w:w="1080" w:type="dxa"/>
            <w:tcBorders>
              <w:top w:val="single" w:sz="4" w:space="0" w:color="auto"/>
              <w:left w:val="single" w:sz="4" w:space="0" w:color="auto"/>
              <w:bottom w:val="single" w:sz="4" w:space="0" w:color="auto"/>
              <w:right w:val="single" w:sz="4" w:space="0" w:color="auto"/>
            </w:tcBorders>
            <w:hideMark/>
          </w:tcPr>
          <w:p w14:paraId="3D390701" w14:textId="77777777" w:rsidR="00266755" w:rsidRDefault="00266755">
            <w:pPr>
              <w:pStyle w:val="TAL"/>
              <w:rPr>
                <w:rFonts w:eastAsiaTheme="minorEastAsia"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FCE94B8" w14:textId="77777777" w:rsidR="00266755" w:rsidRDefault="00266755">
            <w:pPr>
              <w:pStyle w:val="TAL"/>
              <w:rPr>
                <w:i/>
              </w:rPr>
            </w:pPr>
          </w:p>
        </w:tc>
        <w:tc>
          <w:tcPr>
            <w:tcW w:w="3096" w:type="dxa"/>
            <w:tcBorders>
              <w:top w:val="single" w:sz="4" w:space="0" w:color="auto"/>
              <w:left w:val="single" w:sz="4" w:space="0" w:color="auto"/>
              <w:bottom w:val="single" w:sz="4" w:space="0" w:color="auto"/>
              <w:right w:val="single" w:sz="4" w:space="0" w:color="auto"/>
            </w:tcBorders>
            <w:hideMark/>
          </w:tcPr>
          <w:p w14:paraId="432C2B23" w14:textId="77777777" w:rsidR="00266755" w:rsidRDefault="00266755">
            <w:pPr>
              <w:pStyle w:val="TAL"/>
              <w:rPr>
                <w:rFonts w:cs="Arial"/>
              </w:rPr>
            </w:pPr>
            <w:r>
              <w:rPr>
                <w:rFonts w:cs="Arial"/>
              </w:rPr>
              <w:t>ENUMERATED</w:t>
            </w:r>
          </w:p>
          <w:p w14:paraId="107FC4D2" w14:textId="77777777" w:rsidR="00266755" w:rsidRDefault="00266755">
            <w:pPr>
              <w:pStyle w:val="TAL"/>
              <w:rPr>
                <w:rFonts w:cs="Arial"/>
              </w:rPr>
            </w:pPr>
            <w:r>
              <w:rPr>
                <w:rFonts w:cs="Arial"/>
              </w:rPr>
              <w:t>(Normal release,</w:t>
            </w:r>
          </w:p>
          <w:p w14:paraId="10AE5D5F" w14:textId="77777777" w:rsidR="00266755" w:rsidRDefault="00266755">
            <w:pPr>
              <w:pStyle w:val="TAL"/>
              <w:rPr>
                <w:rFonts w:cs="Arial"/>
              </w:rPr>
            </w:pPr>
            <w:r>
              <w:rPr>
                <w:rFonts w:cs="Arial"/>
                <w:lang w:eastAsia="zh-CN"/>
              </w:rPr>
              <w:t>A</w:t>
            </w:r>
            <w:r>
              <w:rPr>
                <w:rFonts w:cs="Arial"/>
              </w:rPr>
              <w:t>uthentication failure,</w:t>
            </w:r>
          </w:p>
          <w:p w14:paraId="0C40B804" w14:textId="77777777" w:rsidR="00266755" w:rsidRDefault="00266755">
            <w:pPr>
              <w:pStyle w:val="TAL"/>
              <w:rPr>
                <w:rFonts w:cs="Arial"/>
              </w:rPr>
            </w:pPr>
            <w:r>
              <w:rPr>
                <w:rFonts w:cs="Arial"/>
                <w:lang w:eastAsia="zh-CN"/>
              </w:rPr>
              <w:t>Deregister,</w:t>
            </w:r>
          </w:p>
          <w:p w14:paraId="29E03544" w14:textId="77777777" w:rsidR="00266755" w:rsidRDefault="00266755">
            <w:pPr>
              <w:pStyle w:val="TAL"/>
              <w:rPr>
                <w:rFonts w:cs="Arial"/>
              </w:rPr>
            </w:pPr>
            <w:r>
              <w:rPr>
                <w:rFonts w:cs="Arial"/>
              </w:rPr>
              <w:t xml:space="preserve">Unspecified, </w:t>
            </w:r>
          </w:p>
          <w:p w14:paraId="196833F1" w14:textId="77777777" w:rsidR="00266755" w:rsidRDefault="00266755">
            <w:pPr>
              <w:pStyle w:val="TAL"/>
            </w:pPr>
            <w:r>
              <w:rPr>
                <w:rFonts w:cs="Arial"/>
              </w:rPr>
              <w:t>…)</w:t>
            </w:r>
          </w:p>
        </w:tc>
        <w:tc>
          <w:tcPr>
            <w:tcW w:w="2160" w:type="dxa"/>
            <w:tcBorders>
              <w:top w:val="single" w:sz="4" w:space="0" w:color="auto"/>
              <w:left w:val="single" w:sz="4" w:space="0" w:color="auto"/>
              <w:bottom w:val="single" w:sz="4" w:space="0" w:color="auto"/>
              <w:right w:val="single" w:sz="4" w:space="0" w:color="auto"/>
            </w:tcBorders>
          </w:tcPr>
          <w:p w14:paraId="4D9D6DE8" w14:textId="77777777" w:rsidR="00266755" w:rsidRDefault="00266755">
            <w:pPr>
              <w:pStyle w:val="TAL"/>
              <w:rPr>
                <w:rFonts w:cs="Arial"/>
                <w:szCs w:val="18"/>
              </w:rPr>
            </w:pPr>
          </w:p>
        </w:tc>
      </w:tr>
      <w:tr w:rsidR="00266755" w14:paraId="74AA3690" w14:textId="77777777" w:rsidTr="00266755">
        <w:tc>
          <w:tcPr>
            <w:tcW w:w="2304" w:type="dxa"/>
            <w:tcBorders>
              <w:top w:val="single" w:sz="4" w:space="0" w:color="auto"/>
              <w:left w:val="single" w:sz="4" w:space="0" w:color="auto"/>
              <w:bottom w:val="single" w:sz="4" w:space="0" w:color="auto"/>
              <w:right w:val="single" w:sz="4" w:space="0" w:color="auto"/>
            </w:tcBorders>
            <w:hideMark/>
          </w:tcPr>
          <w:p w14:paraId="08E59D72" w14:textId="77777777" w:rsidR="00266755" w:rsidRDefault="00266755">
            <w:pPr>
              <w:pStyle w:val="TAL"/>
              <w:ind w:left="75"/>
              <w:rPr>
                <w:rFonts w:cs="Arial"/>
              </w:rPr>
            </w:pPr>
            <w:r>
              <w:rPr>
                <w:rFonts w:cs="Arial"/>
                <w:i/>
              </w:rPr>
              <w:t>&gt;Protocol</w:t>
            </w:r>
          </w:p>
        </w:tc>
        <w:tc>
          <w:tcPr>
            <w:tcW w:w="1080" w:type="dxa"/>
            <w:tcBorders>
              <w:top w:val="single" w:sz="4" w:space="0" w:color="auto"/>
              <w:left w:val="single" w:sz="4" w:space="0" w:color="auto"/>
              <w:bottom w:val="single" w:sz="4" w:space="0" w:color="auto"/>
              <w:right w:val="single" w:sz="4" w:space="0" w:color="auto"/>
            </w:tcBorders>
          </w:tcPr>
          <w:p w14:paraId="6BD5E6F1" w14:textId="77777777" w:rsidR="00266755" w:rsidRDefault="00266755">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0809A52A" w14:textId="77777777" w:rsidR="00266755" w:rsidRDefault="00266755">
            <w:pPr>
              <w:pStyle w:val="TAL"/>
              <w:rPr>
                <w:i/>
              </w:rPr>
            </w:pPr>
          </w:p>
        </w:tc>
        <w:tc>
          <w:tcPr>
            <w:tcW w:w="3096" w:type="dxa"/>
            <w:tcBorders>
              <w:top w:val="single" w:sz="4" w:space="0" w:color="auto"/>
              <w:left w:val="single" w:sz="4" w:space="0" w:color="auto"/>
              <w:bottom w:val="single" w:sz="4" w:space="0" w:color="auto"/>
              <w:right w:val="single" w:sz="4" w:space="0" w:color="auto"/>
            </w:tcBorders>
          </w:tcPr>
          <w:p w14:paraId="7511E83D" w14:textId="77777777" w:rsidR="00266755" w:rsidRDefault="00266755">
            <w:pPr>
              <w:pStyle w:val="TAL"/>
              <w:rPr>
                <w:rFonts w:cs="Arial"/>
                <w:snapToGrid w:val="0"/>
              </w:rPr>
            </w:pPr>
          </w:p>
        </w:tc>
        <w:tc>
          <w:tcPr>
            <w:tcW w:w="2160" w:type="dxa"/>
            <w:tcBorders>
              <w:top w:val="single" w:sz="4" w:space="0" w:color="auto"/>
              <w:left w:val="single" w:sz="4" w:space="0" w:color="auto"/>
              <w:bottom w:val="single" w:sz="4" w:space="0" w:color="auto"/>
              <w:right w:val="single" w:sz="4" w:space="0" w:color="auto"/>
            </w:tcBorders>
          </w:tcPr>
          <w:p w14:paraId="4B075DE7" w14:textId="77777777" w:rsidR="00266755" w:rsidRDefault="00266755">
            <w:pPr>
              <w:pStyle w:val="TAL"/>
              <w:rPr>
                <w:rFonts w:cs="Arial"/>
                <w:szCs w:val="18"/>
              </w:rPr>
            </w:pPr>
          </w:p>
        </w:tc>
      </w:tr>
      <w:tr w:rsidR="00266755" w14:paraId="5092832B" w14:textId="77777777" w:rsidTr="00266755">
        <w:tc>
          <w:tcPr>
            <w:tcW w:w="2304" w:type="dxa"/>
            <w:tcBorders>
              <w:top w:val="single" w:sz="4" w:space="0" w:color="auto"/>
              <w:left w:val="single" w:sz="4" w:space="0" w:color="auto"/>
              <w:bottom w:val="single" w:sz="4" w:space="0" w:color="auto"/>
              <w:right w:val="single" w:sz="4" w:space="0" w:color="auto"/>
            </w:tcBorders>
            <w:hideMark/>
          </w:tcPr>
          <w:p w14:paraId="40FC35BD" w14:textId="77777777" w:rsidR="00266755" w:rsidRDefault="00266755">
            <w:pPr>
              <w:pStyle w:val="TAL"/>
              <w:ind w:left="165"/>
              <w:rPr>
                <w:rFonts w:cs="Arial"/>
              </w:rPr>
            </w:pPr>
            <w:r>
              <w:rPr>
                <w:rFonts w:cs="Arial"/>
              </w:rPr>
              <w:t>&gt;&gt;Protocol Cause</w:t>
            </w:r>
          </w:p>
        </w:tc>
        <w:tc>
          <w:tcPr>
            <w:tcW w:w="1080" w:type="dxa"/>
            <w:tcBorders>
              <w:top w:val="single" w:sz="4" w:space="0" w:color="auto"/>
              <w:left w:val="single" w:sz="4" w:space="0" w:color="auto"/>
              <w:bottom w:val="single" w:sz="4" w:space="0" w:color="auto"/>
              <w:right w:val="single" w:sz="4" w:space="0" w:color="auto"/>
            </w:tcBorders>
            <w:hideMark/>
          </w:tcPr>
          <w:p w14:paraId="26A65E37" w14:textId="77777777" w:rsidR="00266755" w:rsidRDefault="00266755">
            <w:pPr>
              <w:pStyle w:val="TAL"/>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779338E" w14:textId="77777777" w:rsidR="00266755" w:rsidRDefault="00266755">
            <w:pPr>
              <w:pStyle w:val="TAL"/>
              <w:rPr>
                <w:i/>
              </w:rPr>
            </w:pPr>
          </w:p>
        </w:tc>
        <w:tc>
          <w:tcPr>
            <w:tcW w:w="3096" w:type="dxa"/>
            <w:tcBorders>
              <w:top w:val="single" w:sz="4" w:space="0" w:color="auto"/>
              <w:left w:val="single" w:sz="4" w:space="0" w:color="auto"/>
              <w:bottom w:val="single" w:sz="4" w:space="0" w:color="auto"/>
              <w:right w:val="single" w:sz="4" w:space="0" w:color="auto"/>
            </w:tcBorders>
            <w:hideMark/>
          </w:tcPr>
          <w:p w14:paraId="5FBBA4AD" w14:textId="77777777" w:rsidR="00266755" w:rsidRDefault="00266755">
            <w:pPr>
              <w:pStyle w:val="TAL"/>
              <w:rPr>
                <w:rFonts w:cs="Arial"/>
              </w:rPr>
            </w:pPr>
            <w:r>
              <w:rPr>
                <w:rFonts w:cs="Arial"/>
              </w:rPr>
              <w:t>ENUMERATED</w:t>
            </w:r>
            <w:r>
              <w:rPr>
                <w:rFonts w:cs="Arial"/>
              </w:rPr>
              <w:br/>
              <w:t>(Transfer syntax error,</w:t>
            </w:r>
            <w:r>
              <w:rPr>
                <w:rFonts w:cs="Arial"/>
              </w:rPr>
              <w:br/>
              <w:t>Abstract syntax error (reject),</w:t>
            </w:r>
            <w:r>
              <w:rPr>
                <w:rFonts w:cs="Arial"/>
              </w:rPr>
              <w:br/>
              <w:t>Abstract syntax error (ignore and notify),</w:t>
            </w:r>
            <w:r>
              <w:rPr>
                <w:rFonts w:cs="Arial"/>
              </w:rPr>
              <w:br/>
              <w:t>Message not compatible with receiver state,</w:t>
            </w:r>
          </w:p>
          <w:p w14:paraId="3CA975BC" w14:textId="77777777" w:rsidR="00266755" w:rsidRDefault="00266755">
            <w:pPr>
              <w:pStyle w:val="TAL"/>
              <w:rPr>
                <w:rFonts w:cs="Arial"/>
              </w:rPr>
            </w:pPr>
            <w:r>
              <w:rPr>
                <w:rFonts w:cs="Arial"/>
              </w:rPr>
              <w:t>Semantic error,</w:t>
            </w:r>
          </w:p>
          <w:p w14:paraId="4C1694EC" w14:textId="77777777" w:rsidR="00266755" w:rsidRDefault="00266755">
            <w:pPr>
              <w:pStyle w:val="TAL"/>
              <w:rPr>
                <w:rFonts w:cs="Arial"/>
              </w:rPr>
            </w:pPr>
            <w:r>
              <w:rPr>
                <w:rFonts w:cs="Arial"/>
              </w:rPr>
              <w:t>Abstract syntax error (falsely constructed message),</w:t>
            </w:r>
          </w:p>
          <w:p w14:paraId="195C0398" w14:textId="77777777" w:rsidR="00266755" w:rsidRDefault="00266755">
            <w:pPr>
              <w:pStyle w:val="TAL"/>
              <w:rPr>
                <w:rFonts w:cs="Arial"/>
              </w:rPr>
            </w:pPr>
            <w:r>
              <w:rPr>
                <w:rFonts w:cs="Arial"/>
              </w:rPr>
              <w:t>Unspecified,</w:t>
            </w:r>
          </w:p>
          <w:p w14:paraId="7A029A3C" w14:textId="77777777" w:rsidR="00266755" w:rsidRDefault="00266755">
            <w:pPr>
              <w:pStyle w:val="TAL"/>
              <w:rPr>
                <w:rFonts w:cs="Arial"/>
              </w:rPr>
            </w:pPr>
            <w:r>
              <w:rPr>
                <w:rFonts w:cs="Arial"/>
              </w:rPr>
              <w:t>…)</w:t>
            </w:r>
          </w:p>
        </w:tc>
        <w:tc>
          <w:tcPr>
            <w:tcW w:w="2160" w:type="dxa"/>
            <w:tcBorders>
              <w:top w:val="single" w:sz="4" w:space="0" w:color="auto"/>
              <w:left w:val="single" w:sz="4" w:space="0" w:color="auto"/>
              <w:bottom w:val="single" w:sz="4" w:space="0" w:color="auto"/>
              <w:right w:val="single" w:sz="4" w:space="0" w:color="auto"/>
            </w:tcBorders>
          </w:tcPr>
          <w:p w14:paraId="50E3DC98" w14:textId="77777777" w:rsidR="00266755" w:rsidRDefault="00266755">
            <w:pPr>
              <w:pStyle w:val="TAL"/>
              <w:rPr>
                <w:rFonts w:cs="Arial"/>
                <w:szCs w:val="18"/>
              </w:rPr>
            </w:pPr>
          </w:p>
        </w:tc>
      </w:tr>
      <w:tr w:rsidR="00266755" w14:paraId="62D6EA52" w14:textId="77777777" w:rsidTr="00266755">
        <w:tc>
          <w:tcPr>
            <w:tcW w:w="2304" w:type="dxa"/>
            <w:tcBorders>
              <w:top w:val="single" w:sz="4" w:space="0" w:color="auto"/>
              <w:left w:val="single" w:sz="4" w:space="0" w:color="auto"/>
              <w:bottom w:val="single" w:sz="4" w:space="0" w:color="auto"/>
              <w:right w:val="single" w:sz="4" w:space="0" w:color="auto"/>
            </w:tcBorders>
            <w:hideMark/>
          </w:tcPr>
          <w:p w14:paraId="1FBEDB32" w14:textId="77777777" w:rsidR="00266755" w:rsidRDefault="00266755">
            <w:pPr>
              <w:pStyle w:val="TAL"/>
              <w:ind w:left="75"/>
              <w:rPr>
                <w:rFonts w:cs="Arial"/>
              </w:rPr>
            </w:pPr>
            <w:r>
              <w:rPr>
                <w:rFonts w:cs="Arial"/>
                <w:i/>
              </w:rPr>
              <w:t>&gt;Miscellaneous</w:t>
            </w:r>
          </w:p>
        </w:tc>
        <w:tc>
          <w:tcPr>
            <w:tcW w:w="1080" w:type="dxa"/>
            <w:tcBorders>
              <w:top w:val="single" w:sz="4" w:space="0" w:color="auto"/>
              <w:left w:val="single" w:sz="4" w:space="0" w:color="auto"/>
              <w:bottom w:val="single" w:sz="4" w:space="0" w:color="auto"/>
              <w:right w:val="single" w:sz="4" w:space="0" w:color="auto"/>
            </w:tcBorders>
          </w:tcPr>
          <w:p w14:paraId="77EBC715" w14:textId="77777777" w:rsidR="00266755" w:rsidRDefault="00266755">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B415A21" w14:textId="77777777" w:rsidR="00266755" w:rsidRDefault="00266755">
            <w:pPr>
              <w:pStyle w:val="TAL"/>
              <w:rPr>
                <w:i/>
              </w:rPr>
            </w:pPr>
          </w:p>
        </w:tc>
        <w:tc>
          <w:tcPr>
            <w:tcW w:w="3096" w:type="dxa"/>
            <w:tcBorders>
              <w:top w:val="single" w:sz="4" w:space="0" w:color="auto"/>
              <w:left w:val="single" w:sz="4" w:space="0" w:color="auto"/>
              <w:bottom w:val="single" w:sz="4" w:space="0" w:color="auto"/>
              <w:right w:val="single" w:sz="4" w:space="0" w:color="auto"/>
            </w:tcBorders>
          </w:tcPr>
          <w:p w14:paraId="052B743E" w14:textId="77777777" w:rsidR="00266755" w:rsidRDefault="00266755">
            <w:pPr>
              <w:pStyle w:val="TAL"/>
              <w:rPr>
                <w:rFonts w:cs="Arial"/>
                <w:snapToGrid w:val="0"/>
              </w:rPr>
            </w:pPr>
          </w:p>
        </w:tc>
        <w:tc>
          <w:tcPr>
            <w:tcW w:w="2160" w:type="dxa"/>
            <w:tcBorders>
              <w:top w:val="single" w:sz="4" w:space="0" w:color="auto"/>
              <w:left w:val="single" w:sz="4" w:space="0" w:color="auto"/>
              <w:bottom w:val="single" w:sz="4" w:space="0" w:color="auto"/>
              <w:right w:val="single" w:sz="4" w:space="0" w:color="auto"/>
            </w:tcBorders>
          </w:tcPr>
          <w:p w14:paraId="6F17103D" w14:textId="77777777" w:rsidR="00266755" w:rsidRDefault="00266755">
            <w:pPr>
              <w:pStyle w:val="TAL"/>
              <w:rPr>
                <w:rFonts w:cs="Arial"/>
                <w:szCs w:val="18"/>
              </w:rPr>
            </w:pPr>
          </w:p>
        </w:tc>
      </w:tr>
      <w:tr w:rsidR="00266755" w14:paraId="6039BC2D" w14:textId="77777777" w:rsidTr="00266755">
        <w:tc>
          <w:tcPr>
            <w:tcW w:w="2304" w:type="dxa"/>
            <w:tcBorders>
              <w:top w:val="single" w:sz="4" w:space="0" w:color="auto"/>
              <w:left w:val="single" w:sz="4" w:space="0" w:color="auto"/>
              <w:bottom w:val="single" w:sz="4" w:space="0" w:color="auto"/>
              <w:right w:val="single" w:sz="4" w:space="0" w:color="auto"/>
            </w:tcBorders>
            <w:hideMark/>
          </w:tcPr>
          <w:p w14:paraId="69E836DC" w14:textId="77777777" w:rsidR="00266755" w:rsidRDefault="00266755">
            <w:pPr>
              <w:pStyle w:val="TAL"/>
              <w:ind w:left="165"/>
              <w:rPr>
                <w:rFonts w:cs="Arial"/>
              </w:rPr>
            </w:pPr>
            <w:r>
              <w:rPr>
                <w:rFonts w:cs="Arial"/>
              </w:rPr>
              <w:t>&gt;&gt;Miscellaneous Cause</w:t>
            </w:r>
          </w:p>
        </w:tc>
        <w:tc>
          <w:tcPr>
            <w:tcW w:w="1080" w:type="dxa"/>
            <w:tcBorders>
              <w:top w:val="single" w:sz="4" w:space="0" w:color="auto"/>
              <w:left w:val="single" w:sz="4" w:space="0" w:color="auto"/>
              <w:bottom w:val="single" w:sz="4" w:space="0" w:color="auto"/>
              <w:right w:val="single" w:sz="4" w:space="0" w:color="auto"/>
            </w:tcBorders>
            <w:hideMark/>
          </w:tcPr>
          <w:p w14:paraId="0C8D856B" w14:textId="77777777" w:rsidR="00266755" w:rsidRDefault="00266755">
            <w:pPr>
              <w:pStyle w:val="TAL"/>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C441823" w14:textId="77777777" w:rsidR="00266755" w:rsidRDefault="00266755">
            <w:pPr>
              <w:pStyle w:val="TAL"/>
              <w:rPr>
                <w:i/>
              </w:rPr>
            </w:pPr>
          </w:p>
        </w:tc>
        <w:tc>
          <w:tcPr>
            <w:tcW w:w="3096" w:type="dxa"/>
            <w:tcBorders>
              <w:top w:val="single" w:sz="4" w:space="0" w:color="auto"/>
              <w:left w:val="single" w:sz="4" w:space="0" w:color="auto"/>
              <w:bottom w:val="single" w:sz="4" w:space="0" w:color="auto"/>
              <w:right w:val="single" w:sz="4" w:space="0" w:color="auto"/>
            </w:tcBorders>
            <w:hideMark/>
          </w:tcPr>
          <w:p w14:paraId="4B5ECE61" w14:textId="77777777" w:rsidR="00266755" w:rsidRDefault="00266755">
            <w:pPr>
              <w:pStyle w:val="TAL"/>
              <w:rPr>
                <w:rFonts w:cs="Arial"/>
              </w:rPr>
            </w:pPr>
            <w:r>
              <w:rPr>
                <w:rFonts w:cs="Arial"/>
              </w:rPr>
              <w:t>ENUMERATED</w:t>
            </w:r>
            <w:r>
              <w:rPr>
                <w:rFonts w:cs="Arial"/>
              </w:rPr>
              <w:br/>
              <w:t xml:space="preserve">(Control processing overload, </w:t>
            </w:r>
          </w:p>
          <w:p w14:paraId="0F204D03" w14:textId="77777777" w:rsidR="00266755" w:rsidRDefault="00266755">
            <w:pPr>
              <w:pStyle w:val="TAL"/>
              <w:rPr>
                <w:rFonts w:cs="Arial"/>
              </w:rPr>
            </w:pPr>
            <w:r>
              <w:rPr>
                <w:rFonts w:cs="Arial"/>
              </w:rPr>
              <w:t>Not enough user plane processing resources,</w:t>
            </w:r>
            <w:r>
              <w:rPr>
                <w:rFonts w:cs="Arial"/>
              </w:rPr>
              <w:br/>
              <w:t>Hardware failure,</w:t>
            </w:r>
            <w:r>
              <w:rPr>
                <w:rFonts w:cs="Arial"/>
              </w:rPr>
              <w:br/>
              <w:t>O&amp;M intervention,</w:t>
            </w:r>
            <w:r>
              <w:rPr>
                <w:rFonts w:cs="Arial"/>
              </w:rPr>
              <w:br/>
              <w:t>Unknown PLMN or SNPN,</w:t>
            </w:r>
          </w:p>
          <w:p w14:paraId="65372389" w14:textId="77777777" w:rsidR="00266755" w:rsidRDefault="00266755">
            <w:pPr>
              <w:pStyle w:val="TAL"/>
              <w:rPr>
                <w:rFonts w:cs="Arial"/>
              </w:rPr>
            </w:pPr>
            <w:r>
              <w:rPr>
                <w:rFonts w:cs="Arial"/>
              </w:rPr>
              <w:t xml:space="preserve">Unspecified, </w:t>
            </w:r>
          </w:p>
          <w:p w14:paraId="0F5B287F" w14:textId="77777777" w:rsidR="00266755" w:rsidRDefault="00266755">
            <w:pPr>
              <w:pStyle w:val="TAL"/>
              <w:rPr>
                <w:rFonts w:cs="Arial"/>
                <w:snapToGrid w:val="0"/>
              </w:rPr>
            </w:pPr>
            <w:r>
              <w:rPr>
                <w:rFonts w:cs="Arial"/>
              </w:rPr>
              <w:t>…)</w:t>
            </w:r>
          </w:p>
        </w:tc>
        <w:tc>
          <w:tcPr>
            <w:tcW w:w="2160" w:type="dxa"/>
            <w:tcBorders>
              <w:top w:val="single" w:sz="4" w:space="0" w:color="auto"/>
              <w:left w:val="single" w:sz="4" w:space="0" w:color="auto"/>
              <w:bottom w:val="single" w:sz="4" w:space="0" w:color="auto"/>
              <w:right w:val="single" w:sz="4" w:space="0" w:color="auto"/>
            </w:tcBorders>
          </w:tcPr>
          <w:p w14:paraId="372D4EED" w14:textId="77777777" w:rsidR="00266755" w:rsidRDefault="00266755">
            <w:pPr>
              <w:pStyle w:val="TAL"/>
              <w:rPr>
                <w:rFonts w:cs="Arial"/>
                <w:szCs w:val="18"/>
              </w:rPr>
            </w:pPr>
          </w:p>
        </w:tc>
      </w:tr>
    </w:tbl>
    <w:p w14:paraId="21F501A3" w14:textId="77777777" w:rsidR="00266755" w:rsidRDefault="00266755" w:rsidP="00266755">
      <w:pPr>
        <w:rPr>
          <w:lang w:eastAsia="ko-KR"/>
        </w:rPr>
      </w:pPr>
    </w:p>
    <w:p w14:paraId="4F4C8449" w14:textId="77777777" w:rsidR="00266755" w:rsidRDefault="00266755" w:rsidP="00266755">
      <w:pPr>
        <w:numPr>
          <w:ilvl w:val="12"/>
          <w:numId w:val="0"/>
        </w:numPr>
        <w:rPr>
          <w:rFonts w:eastAsiaTheme="minorEastAsia"/>
        </w:rPr>
      </w:pPr>
      <w: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266755" w14:paraId="2BFC89E7"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457BB598" w14:textId="77777777" w:rsidR="00266755" w:rsidRDefault="00266755">
            <w:pPr>
              <w:pStyle w:val="TAH"/>
              <w:rPr>
                <w:rFonts w:cs="Arial"/>
              </w:rPr>
            </w:pPr>
            <w:r>
              <w:rPr>
                <w:rFonts w:cs="Arial"/>
              </w:rPr>
              <w:lastRenderedPageBreak/>
              <w:t>Radio Network Layer cause</w:t>
            </w:r>
          </w:p>
        </w:tc>
        <w:tc>
          <w:tcPr>
            <w:tcW w:w="6660" w:type="dxa"/>
            <w:tcBorders>
              <w:top w:val="single" w:sz="4" w:space="0" w:color="auto"/>
              <w:left w:val="single" w:sz="4" w:space="0" w:color="auto"/>
              <w:bottom w:val="single" w:sz="4" w:space="0" w:color="auto"/>
              <w:right w:val="single" w:sz="4" w:space="0" w:color="auto"/>
            </w:tcBorders>
            <w:hideMark/>
          </w:tcPr>
          <w:p w14:paraId="35F2503A" w14:textId="77777777" w:rsidR="00266755" w:rsidRDefault="00266755">
            <w:pPr>
              <w:pStyle w:val="TAH"/>
              <w:rPr>
                <w:rFonts w:cs="Arial"/>
              </w:rPr>
            </w:pPr>
            <w:r>
              <w:rPr>
                <w:rFonts w:cs="Arial"/>
              </w:rPr>
              <w:t>Meaning</w:t>
            </w:r>
          </w:p>
        </w:tc>
      </w:tr>
      <w:tr w:rsidR="00266755" w14:paraId="38822C20"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12432BAD" w14:textId="77777777" w:rsidR="00266755" w:rsidRDefault="00266755">
            <w:pPr>
              <w:pStyle w:val="TAL"/>
              <w:rPr>
                <w:rFonts w:cs="Arial"/>
              </w:rPr>
            </w:pPr>
            <w:r>
              <w:rPr>
                <w:rFonts w:cs="Arial"/>
              </w:rPr>
              <w:t>Unspecified</w:t>
            </w:r>
          </w:p>
        </w:tc>
        <w:tc>
          <w:tcPr>
            <w:tcW w:w="6660" w:type="dxa"/>
            <w:tcBorders>
              <w:top w:val="single" w:sz="4" w:space="0" w:color="auto"/>
              <w:left w:val="single" w:sz="4" w:space="0" w:color="auto"/>
              <w:bottom w:val="single" w:sz="4" w:space="0" w:color="auto"/>
              <w:right w:val="single" w:sz="4" w:space="0" w:color="auto"/>
            </w:tcBorders>
            <w:hideMark/>
          </w:tcPr>
          <w:p w14:paraId="35EF4DA3" w14:textId="77777777" w:rsidR="00266755" w:rsidRDefault="00266755">
            <w:pPr>
              <w:pStyle w:val="TAL"/>
              <w:rPr>
                <w:rFonts w:cs="Arial"/>
              </w:rPr>
            </w:pPr>
            <w:r>
              <w:rPr>
                <w:rFonts w:cs="Arial"/>
              </w:rPr>
              <w:t>Sent for radio network layer cause when none of the specified cause values applies.</w:t>
            </w:r>
          </w:p>
        </w:tc>
      </w:tr>
      <w:tr w:rsidR="00266755" w14:paraId="39021603"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74E38D28" w14:textId="77777777" w:rsidR="00266755" w:rsidRDefault="00266755">
            <w:pPr>
              <w:pStyle w:val="TAL"/>
              <w:rPr>
                <w:rFonts w:cs="Arial"/>
              </w:rPr>
            </w:pPr>
            <w:r>
              <w:rPr>
                <w:rFonts w:cs="Arial"/>
              </w:rPr>
              <w:t>TXnRELOCOverall expiry</w:t>
            </w:r>
          </w:p>
        </w:tc>
        <w:tc>
          <w:tcPr>
            <w:tcW w:w="6660" w:type="dxa"/>
            <w:tcBorders>
              <w:top w:val="single" w:sz="4" w:space="0" w:color="auto"/>
              <w:left w:val="single" w:sz="4" w:space="0" w:color="auto"/>
              <w:bottom w:val="single" w:sz="4" w:space="0" w:color="auto"/>
              <w:right w:val="single" w:sz="4" w:space="0" w:color="auto"/>
            </w:tcBorders>
            <w:hideMark/>
          </w:tcPr>
          <w:p w14:paraId="58AB26F3" w14:textId="77777777" w:rsidR="00266755" w:rsidRDefault="00266755">
            <w:pPr>
              <w:pStyle w:val="TAL"/>
            </w:pPr>
            <w:r>
              <w:rPr>
                <w:rFonts w:cs="Arial"/>
              </w:rPr>
              <w:t>The timer guarding the handover that takes place over Xn has abnormally expired.</w:t>
            </w:r>
          </w:p>
        </w:tc>
      </w:tr>
      <w:tr w:rsidR="00266755" w14:paraId="139950BC"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201353D9" w14:textId="77777777" w:rsidR="00266755" w:rsidRDefault="00266755">
            <w:pPr>
              <w:pStyle w:val="TAL"/>
              <w:rPr>
                <w:rFonts w:cs="Arial"/>
              </w:rPr>
            </w:pPr>
            <w:r>
              <w:rPr>
                <w:rFonts w:cs="Arial"/>
              </w:rPr>
              <w:t>Successful handover</w:t>
            </w:r>
          </w:p>
        </w:tc>
        <w:tc>
          <w:tcPr>
            <w:tcW w:w="6660" w:type="dxa"/>
            <w:tcBorders>
              <w:top w:val="single" w:sz="4" w:space="0" w:color="auto"/>
              <w:left w:val="single" w:sz="4" w:space="0" w:color="auto"/>
              <w:bottom w:val="single" w:sz="4" w:space="0" w:color="auto"/>
              <w:right w:val="single" w:sz="4" w:space="0" w:color="auto"/>
            </w:tcBorders>
            <w:hideMark/>
          </w:tcPr>
          <w:p w14:paraId="20846EBF" w14:textId="77777777" w:rsidR="00266755" w:rsidRDefault="00266755">
            <w:pPr>
              <w:pStyle w:val="TAL"/>
              <w:rPr>
                <w:rFonts w:cs="Arial"/>
              </w:rPr>
            </w:pPr>
            <w:r>
              <w:rPr>
                <w:rFonts w:cs="Arial"/>
              </w:rPr>
              <w:t>Successful handover.</w:t>
            </w:r>
          </w:p>
        </w:tc>
      </w:tr>
      <w:tr w:rsidR="00266755" w14:paraId="3D8C355B"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7BBAEA60" w14:textId="77777777" w:rsidR="00266755" w:rsidRDefault="00266755">
            <w:pPr>
              <w:pStyle w:val="TAL"/>
              <w:rPr>
                <w:rFonts w:cs="Arial"/>
              </w:rPr>
            </w:pPr>
            <w:r>
              <w:rPr>
                <w:rFonts w:cs="Arial"/>
              </w:rPr>
              <w:t xml:space="preserve">Release due to </w:t>
            </w:r>
            <w:r>
              <w:t xml:space="preserve">NG-RAN </w:t>
            </w:r>
            <w:r>
              <w:rPr>
                <w:rFonts w:cs="Arial"/>
              </w:rPr>
              <w:t>generated reason</w:t>
            </w:r>
          </w:p>
        </w:tc>
        <w:tc>
          <w:tcPr>
            <w:tcW w:w="6660" w:type="dxa"/>
            <w:tcBorders>
              <w:top w:val="single" w:sz="4" w:space="0" w:color="auto"/>
              <w:left w:val="single" w:sz="4" w:space="0" w:color="auto"/>
              <w:bottom w:val="single" w:sz="4" w:space="0" w:color="auto"/>
              <w:right w:val="single" w:sz="4" w:space="0" w:color="auto"/>
            </w:tcBorders>
            <w:hideMark/>
          </w:tcPr>
          <w:p w14:paraId="4CBE59EA" w14:textId="77777777" w:rsidR="00266755" w:rsidRDefault="00266755">
            <w:pPr>
              <w:pStyle w:val="TAL"/>
              <w:rPr>
                <w:rFonts w:cs="Arial"/>
              </w:rPr>
            </w:pPr>
            <w:r>
              <w:rPr>
                <w:rFonts w:cs="Arial"/>
              </w:rPr>
              <w:t xml:space="preserve">Release is initiated due to </w:t>
            </w:r>
            <w:r>
              <w:t xml:space="preserve">NG-RAN </w:t>
            </w:r>
            <w:r>
              <w:rPr>
                <w:rFonts w:cs="Arial"/>
              </w:rPr>
              <w:t>generated reason.</w:t>
            </w:r>
          </w:p>
        </w:tc>
      </w:tr>
      <w:tr w:rsidR="00266755" w14:paraId="19EB2674"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46E7CB9C" w14:textId="77777777" w:rsidR="00266755" w:rsidRDefault="00266755">
            <w:pPr>
              <w:pStyle w:val="TAL"/>
              <w:rPr>
                <w:rFonts w:cs="Arial"/>
              </w:rPr>
            </w:pPr>
            <w:r>
              <w:rPr>
                <w:rFonts w:cs="Arial"/>
              </w:rPr>
              <w:t xml:space="preserve">Release due to </w:t>
            </w:r>
            <w:r>
              <w:t xml:space="preserve">5GC </w:t>
            </w:r>
            <w:r>
              <w:rPr>
                <w:rFonts w:cs="Arial"/>
              </w:rPr>
              <w:t>generated reason</w:t>
            </w:r>
          </w:p>
        </w:tc>
        <w:tc>
          <w:tcPr>
            <w:tcW w:w="6660" w:type="dxa"/>
            <w:tcBorders>
              <w:top w:val="single" w:sz="4" w:space="0" w:color="auto"/>
              <w:left w:val="single" w:sz="4" w:space="0" w:color="auto"/>
              <w:bottom w:val="single" w:sz="4" w:space="0" w:color="auto"/>
              <w:right w:val="single" w:sz="4" w:space="0" w:color="auto"/>
            </w:tcBorders>
            <w:hideMark/>
          </w:tcPr>
          <w:p w14:paraId="457AFA8F" w14:textId="77777777" w:rsidR="00266755" w:rsidRDefault="00266755">
            <w:pPr>
              <w:pStyle w:val="TAL"/>
              <w:rPr>
                <w:rFonts w:cs="Arial"/>
              </w:rPr>
            </w:pPr>
            <w:r>
              <w:rPr>
                <w:rFonts w:cs="Arial"/>
              </w:rPr>
              <w:t xml:space="preserve">Release is initiated due to </w:t>
            </w:r>
            <w:r>
              <w:t xml:space="preserve">5GC </w:t>
            </w:r>
            <w:r>
              <w:rPr>
                <w:rFonts w:cs="Arial"/>
              </w:rPr>
              <w:t>generated reason.</w:t>
            </w:r>
          </w:p>
        </w:tc>
      </w:tr>
      <w:tr w:rsidR="00266755" w14:paraId="6AC97EF6"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6D2EF632" w14:textId="77777777" w:rsidR="00266755" w:rsidRDefault="00266755">
            <w:pPr>
              <w:pStyle w:val="TAL"/>
              <w:rPr>
                <w:rFonts w:cs="Arial"/>
              </w:rPr>
            </w:pPr>
            <w:r>
              <w:rPr>
                <w:rFonts w:cs="Arial"/>
              </w:rPr>
              <w:t>Handover cancelled</w:t>
            </w:r>
          </w:p>
        </w:tc>
        <w:tc>
          <w:tcPr>
            <w:tcW w:w="6660" w:type="dxa"/>
            <w:tcBorders>
              <w:top w:val="single" w:sz="4" w:space="0" w:color="auto"/>
              <w:left w:val="single" w:sz="4" w:space="0" w:color="auto"/>
              <w:bottom w:val="single" w:sz="4" w:space="0" w:color="auto"/>
              <w:right w:val="single" w:sz="4" w:space="0" w:color="auto"/>
            </w:tcBorders>
            <w:hideMark/>
          </w:tcPr>
          <w:p w14:paraId="3DA7D5FF" w14:textId="77777777" w:rsidR="00266755" w:rsidRDefault="00266755">
            <w:pPr>
              <w:pStyle w:val="TAL"/>
              <w:rPr>
                <w:rFonts w:cs="Arial"/>
              </w:rPr>
            </w:pPr>
            <w:r>
              <w:rPr>
                <w:rFonts w:cs="Arial"/>
              </w:rPr>
              <w:t>The reason for the action is cancellation of Handover.</w:t>
            </w:r>
          </w:p>
        </w:tc>
      </w:tr>
      <w:tr w:rsidR="00266755" w14:paraId="5DFFE739"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4F188FB7" w14:textId="77777777" w:rsidR="00266755" w:rsidRDefault="00266755">
            <w:pPr>
              <w:pStyle w:val="TAL"/>
              <w:rPr>
                <w:rFonts w:cs="Arial"/>
              </w:rPr>
            </w:pPr>
            <w:r>
              <w:rPr>
                <w:rFonts w:cs="Arial"/>
              </w:rPr>
              <w:t>Partial handover</w:t>
            </w:r>
          </w:p>
        </w:tc>
        <w:tc>
          <w:tcPr>
            <w:tcW w:w="6660" w:type="dxa"/>
            <w:tcBorders>
              <w:top w:val="single" w:sz="4" w:space="0" w:color="auto"/>
              <w:left w:val="single" w:sz="4" w:space="0" w:color="auto"/>
              <w:bottom w:val="single" w:sz="4" w:space="0" w:color="auto"/>
              <w:right w:val="single" w:sz="4" w:space="0" w:color="auto"/>
            </w:tcBorders>
            <w:hideMark/>
          </w:tcPr>
          <w:p w14:paraId="7C4E2C21" w14:textId="77777777" w:rsidR="00266755" w:rsidRDefault="00266755">
            <w:pPr>
              <w:pStyle w:val="TAL"/>
              <w:rPr>
                <w:rFonts w:cs="Arial"/>
              </w:rPr>
            </w:pPr>
            <w:r>
              <w:rPr>
                <w:rFonts w:cs="Arial"/>
              </w:rPr>
              <w:t xml:space="preserve">Provides a reason for the handover cancellation. The HANDOVER COMMAND message from AMF contained </w:t>
            </w:r>
            <w:r>
              <w:rPr>
                <w:i/>
                <w:lang w:eastAsia="zh-CN"/>
              </w:rPr>
              <w:t>PDU Session Resource</w:t>
            </w:r>
            <w:r>
              <w:rPr>
                <w:i/>
              </w:rPr>
              <w:t xml:space="preserve"> to Release List</w:t>
            </w:r>
            <w:r>
              <w:rPr>
                <w:rFonts w:cs="Arial"/>
                <w:i/>
                <w:iCs/>
              </w:rPr>
              <w:t xml:space="preserve"> </w:t>
            </w:r>
            <w:r>
              <w:rPr>
                <w:rFonts w:cs="Arial"/>
              </w:rPr>
              <w:t>IE</w:t>
            </w:r>
            <w:r>
              <w:rPr>
                <w:i/>
                <w:lang w:eastAsia="zh-CN"/>
              </w:rPr>
              <w:t xml:space="preserve"> </w:t>
            </w:r>
            <w:r>
              <w:rPr>
                <w:lang w:eastAsia="zh-CN"/>
              </w:rPr>
              <w:t>or</w:t>
            </w:r>
            <w:r>
              <w:rPr>
                <w:i/>
                <w:lang w:eastAsia="zh-CN"/>
              </w:rPr>
              <w:t xml:space="preserve"> QoS flow</w:t>
            </w:r>
            <w:r>
              <w:rPr>
                <w:i/>
              </w:rPr>
              <w:t xml:space="preserve"> to Release List</w:t>
            </w:r>
            <w:r>
              <w:rPr>
                <w:rFonts w:cs="Arial"/>
              </w:rPr>
              <w:t xml:space="preserve"> and the source NG-RAN node estimated service continuity for the UE would be better by not proceeding with handover towards this particular target NG-RAN node.</w:t>
            </w:r>
          </w:p>
        </w:tc>
      </w:tr>
      <w:tr w:rsidR="00266755" w14:paraId="6679DB7B"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3D564BA6" w14:textId="77777777" w:rsidR="00266755" w:rsidRDefault="00266755">
            <w:pPr>
              <w:pStyle w:val="TAL"/>
              <w:rPr>
                <w:rFonts w:cs="Arial"/>
              </w:rPr>
            </w:pPr>
            <w:r>
              <w:rPr>
                <w:rFonts w:cs="Arial"/>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hideMark/>
          </w:tcPr>
          <w:p w14:paraId="32A10642" w14:textId="77777777" w:rsidR="00266755" w:rsidRDefault="00266755">
            <w:pPr>
              <w:pStyle w:val="TAL"/>
              <w:rPr>
                <w:rFonts w:cs="Arial"/>
              </w:rPr>
            </w:pPr>
            <w:r>
              <w:rPr>
                <w:rFonts w:cs="Arial"/>
              </w:rPr>
              <w:t>The handover failed due to a failure in target 5GC/NG-RAN node or target system.</w:t>
            </w:r>
          </w:p>
        </w:tc>
      </w:tr>
      <w:tr w:rsidR="00266755" w14:paraId="7110D28D"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6BE5DECA" w14:textId="77777777" w:rsidR="00266755" w:rsidRDefault="00266755">
            <w:pPr>
              <w:pStyle w:val="TAL"/>
              <w:rPr>
                <w:rFonts w:cs="Arial"/>
              </w:rPr>
            </w:pPr>
            <w:r>
              <w:rPr>
                <w:rFonts w:cs="Arial"/>
              </w:rPr>
              <w:t>Handover target not allowed</w:t>
            </w:r>
          </w:p>
        </w:tc>
        <w:tc>
          <w:tcPr>
            <w:tcW w:w="6660" w:type="dxa"/>
            <w:tcBorders>
              <w:top w:val="single" w:sz="4" w:space="0" w:color="auto"/>
              <w:left w:val="single" w:sz="4" w:space="0" w:color="auto"/>
              <w:bottom w:val="single" w:sz="4" w:space="0" w:color="auto"/>
              <w:right w:val="single" w:sz="4" w:space="0" w:color="auto"/>
            </w:tcBorders>
            <w:hideMark/>
          </w:tcPr>
          <w:p w14:paraId="6CA0D4CE" w14:textId="77777777" w:rsidR="00266755" w:rsidRDefault="00266755">
            <w:pPr>
              <w:pStyle w:val="TAL"/>
              <w:rPr>
                <w:rFonts w:cs="Arial"/>
              </w:rPr>
            </w:pPr>
            <w:r>
              <w:rPr>
                <w:rFonts w:cs="Arial"/>
              </w:rPr>
              <w:t>Handover to the indicated target cell is not allowed for the UE in question.</w:t>
            </w:r>
          </w:p>
        </w:tc>
      </w:tr>
      <w:tr w:rsidR="00266755" w14:paraId="6ED3D7F2"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2D6A64D5" w14:textId="77777777" w:rsidR="00266755" w:rsidRDefault="00266755">
            <w:pPr>
              <w:pStyle w:val="TAL"/>
              <w:rPr>
                <w:rFonts w:cs="Arial"/>
              </w:rPr>
            </w:pPr>
            <w:r>
              <w:rPr>
                <w:rFonts w:cs="Arial"/>
              </w:rPr>
              <w:t>TNG</w:t>
            </w:r>
            <w:r>
              <w:rPr>
                <w:rFonts w:cs="Arial"/>
                <w:vertAlign w:val="subscript"/>
              </w:rPr>
              <w:t>RELOCoverall</w:t>
            </w:r>
            <w:r>
              <w:rPr>
                <w:rFonts w:cs="Arial"/>
              </w:rPr>
              <w:t xml:space="preserve"> expiry</w:t>
            </w:r>
          </w:p>
        </w:tc>
        <w:tc>
          <w:tcPr>
            <w:tcW w:w="6660" w:type="dxa"/>
            <w:tcBorders>
              <w:top w:val="single" w:sz="4" w:space="0" w:color="auto"/>
              <w:left w:val="single" w:sz="4" w:space="0" w:color="auto"/>
              <w:bottom w:val="single" w:sz="4" w:space="0" w:color="auto"/>
              <w:right w:val="single" w:sz="4" w:space="0" w:color="auto"/>
            </w:tcBorders>
            <w:hideMark/>
          </w:tcPr>
          <w:p w14:paraId="65AB11B9" w14:textId="77777777" w:rsidR="00266755" w:rsidRDefault="00266755">
            <w:pPr>
              <w:pStyle w:val="TAL"/>
            </w:pPr>
            <w:r>
              <w:rPr>
                <w:rFonts w:cs="Arial"/>
              </w:rPr>
              <w:t>The reason for the action is expiry of timer TNG</w:t>
            </w:r>
            <w:r>
              <w:rPr>
                <w:rFonts w:cs="Arial"/>
                <w:vertAlign w:val="subscript"/>
              </w:rPr>
              <w:t>RELOCoverall</w:t>
            </w:r>
            <w:r>
              <w:rPr>
                <w:rFonts w:cs="Arial"/>
              </w:rPr>
              <w:t>.</w:t>
            </w:r>
          </w:p>
        </w:tc>
      </w:tr>
      <w:tr w:rsidR="00266755" w14:paraId="64582C63"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501054C7" w14:textId="77777777" w:rsidR="00266755" w:rsidRDefault="00266755">
            <w:pPr>
              <w:pStyle w:val="TAL"/>
              <w:rPr>
                <w:rFonts w:cs="Arial"/>
              </w:rPr>
            </w:pPr>
            <w:r>
              <w:rPr>
                <w:rFonts w:cs="Arial"/>
              </w:rPr>
              <w:t>TNG</w:t>
            </w:r>
            <w:r>
              <w:rPr>
                <w:rFonts w:cs="Arial"/>
                <w:vertAlign w:val="subscript"/>
              </w:rPr>
              <w:t>RELOCprep</w:t>
            </w:r>
            <w:r>
              <w:rPr>
                <w:rFonts w:cs="Arial"/>
              </w:rPr>
              <w:t xml:space="preserve"> expiry</w:t>
            </w:r>
          </w:p>
        </w:tc>
        <w:tc>
          <w:tcPr>
            <w:tcW w:w="6660" w:type="dxa"/>
            <w:tcBorders>
              <w:top w:val="single" w:sz="4" w:space="0" w:color="auto"/>
              <w:left w:val="single" w:sz="4" w:space="0" w:color="auto"/>
              <w:bottom w:val="single" w:sz="4" w:space="0" w:color="auto"/>
              <w:right w:val="single" w:sz="4" w:space="0" w:color="auto"/>
            </w:tcBorders>
            <w:hideMark/>
          </w:tcPr>
          <w:p w14:paraId="1D91257F" w14:textId="77777777" w:rsidR="00266755" w:rsidRDefault="00266755">
            <w:pPr>
              <w:pStyle w:val="TAL"/>
            </w:pPr>
            <w:r>
              <w:rPr>
                <w:rFonts w:cs="Arial"/>
              </w:rPr>
              <w:t>Handover Preparation procedure is cancelled when timer TNG</w:t>
            </w:r>
            <w:r>
              <w:rPr>
                <w:rFonts w:cs="Arial"/>
                <w:vertAlign w:val="subscript"/>
              </w:rPr>
              <w:t xml:space="preserve">RELOCprep </w:t>
            </w:r>
            <w:r>
              <w:rPr>
                <w:rFonts w:cs="Arial"/>
              </w:rPr>
              <w:t>expires.</w:t>
            </w:r>
          </w:p>
        </w:tc>
      </w:tr>
      <w:tr w:rsidR="00266755" w14:paraId="4642D20F"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25ABB519" w14:textId="77777777" w:rsidR="00266755" w:rsidRDefault="00266755">
            <w:pPr>
              <w:pStyle w:val="TAL"/>
              <w:rPr>
                <w:rFonts w:cs="Arial"/>
              </w:rPr>
            </w:pPr>
            <w:r>
              <w:rPr>
                <w:rFonts w:cs="Arial"/>
              </w:rPr>
              <w:t>Cell not available</w:t>
            </w:r>
          </w:p>
        </w:tc>
        <w:tc>
          <w:tcPr>
            <w:tcW w:w="6660" w:type="dxa"/>
            <w:tcBorders>
              <w:top w:val="single" w:sz="4" w:space="0" w:color="auto"/>
              <w:left w:val="single" w:sz="4" w:space="0" w:color="auto"/>
              <w:bottom w:val="single" w:sz="4" w:space="0" w:color="auto"/>
              <w:right w:val="single" w:sz="4" w:space="0" w:color="auto"/>
            </w:tcBorders>
            <w:hideMark/>
          </w:tcPr>
          <w:p w14:paraId="474F3F79" w14:textId="77777777" w:rsidR="00266755" w:rsidRDefault="00266755">
            <w:pPr>
              <w:pStyle w:val="TAL"/>
              <w:rPr>
                <w:rFonts w:cs="Arial"/>
              </w:rPr>
            </w:pPr>
            <w:r>
              <w:rPr>
                <w:rFonts w:cs="Arial"/>
              </w:rPr>
              <w:t>The concerned cell is not available.</w:t>
            </w:r>
          </w:p>
        </w:tc>
      </w:tr>
      <w:tr w:rsidR="00266755" w14:paraId="7501B31C"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0C815FC5" w14:textId="77777777" w:rsidR="00266755" w:rsidRDefault="00266755">
            <w:pPr>
              <w:pStyle w:val="TAL"/>
              <w:rPr>
                <w:rFonts w:cs="Arial"/>
              </w:rPr>
            </w:pPr>
            <w:r>
              <w:rPr>
                <w:rFonts w:cs="Arial"/>
              </w:rPr>
              <w:t>Unknown target ID</w:t>
            </w:r>
          </w:p>
        </w:tc>
        <w:tc>
          <w:tcPr>
            <w:tcW w:w="6660" w:type="dxa"/>
            <w:tcBorders>
              <w:top w:val="single" w:sz="4" w:space="0" w:color="auto"/>
              <w:left w:val="single" w:sz="4" w:space="0" w:color="auto"/>
              <w:bottom w:val="single" w:sz="4" w:space="0" w:color="auto"/>
              <w:right w:val="single" w:sz="4" w:space="0" w:color="auto"/>
            </w:tcBorders>
            <w:hideMark/>
          </w:tcPr>
          <w:p w14:paraId="5A43C5A2" w14:textId="77777777" w:rsidR="00266755" w:rsidRDefault="00266755">
            <w:pPr>
              <w:pStyle w:val="TAL"/>
              <w:rPr>
                <w:rFonts w:cs="Arial"/>
              </w:rPr>
            </w:pPr>
            <w:r>
              <w:rPr>
                <w:rFonts w:cs="Arial"/>
              </w:rPr>
              <w:t>Handover rejected because the target ID is not known to the AMF.</w:t>
            </w:r>
          </w:p>
        </w:tc>
      </w:tr>
      <w:tr w:rsidR="00266755" w14:paraId="7197CFC7"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5D414284" w14:textId="77777777" w:rsidR="00266755" w:rsidRDefault="00266755">
            <w:pPr>
              <w:pStyle w:val="TAL"/>
              <w:rPr>
                <w:rFonts w:cs="Arial"/>
              </w:rPr>
            </w:pPr>
            <w:r>
              <w:rPr>
                <w:rFonts w:cs="Arial"/>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hideMark/>
          </w:tcPr>
          <w:p w14:paraId="2BA199D8" w14:textId="77777777" w:rsidR="00266755" w:rsidRDefault="00266755">
            <w:pPr>
              <w:pStyle w:val="TAL"/>
              <w:rPr>
                <w:rFonts w:cs="Arial"/>
              </w:rPr>
            </w:pPr>
            <w:r>
              <w:rPr>
                <w:rFonts w:cs="Arial"/>
              </w:rPr>
              <w:t>Load on target cell is too high.</w:t>
            </w:r>
          </w:p>
        </w:tc>
      </w:tr>
      <w:tr w:rsidR="00266755" w14:paraId="7F802CB4"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680AFD1A" w14:textId="77777777" w:rsidR="00266755" w:rsidRDefault="00266755">
            <w:pPr>
              <w:pStyle w:val="TAL"/>
              <w:rPr>
                <w:rFonts w:cs="Arial"/>
              </w:rPr>
            </w:pPr>
            <w:r>
              <w:rPr>
                <w:rFonts w:cs="Arial"/>
              </w:rPr>
              <w:t>Unknown local UE NGAP ID</w:t>
            </w:r>
          </w:p>
        </w:tc>
        <w:tc>
          <w:tcPr>
            <w:tcW w:w="6660" w:type="dxa"/>
            <w:tcBorders>
              <w:top w:val="single" w:sz="4" w:space="0" w:color="auto"/>
              <w:left w:val="single" w:sz="4" w:space="0" w:color="auto"/>
              <w:bottom w:val="single" w:sz="4" w:space="0" w:color="auto"/>
              <w:right w:val="single" w:sz="4" w:space="0" w:color="auto"/>
            </w:tcBorders>
            <w:hideMark/>
          </w:tcPr>
          <w:p w14:paraId="089CB95F" w14:textId="77777777" w:rsidR="00266755" w:rsidRDefault="00266755">
            <w:pPr>
              <w:pStyle w:val="TAL"/>
              <w:rPr>
                <w:rFonts w:cs="Arial"/>
              </w:rPr>
            </w:pPr>
            <w:r>
              <w:rPr>
                <w:rFonts w:cs="Arial"/>
              </w:rPr>
              <w:t>The action failed because the receiving node does not recognise the local UE NGAP ID.</w:t>
            </w:r>
          </w:p>
        </w:tc>
      </w:tr>
      <w:tr w:rsidR="00266755" w14:paraId="1CD1C160"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733FE242" w14:textId="77777777" w:rsidR="00266755" w:rsidRDefault="00266755">
            <w:pPr>
              <w:pStyle w:val="TAL"/>
              <w:rPr>
                <w:rFonts w:cs="Arial"/>
              </w:rPr>
            </w:pPr>
            <w:r>
              <w:rPr>
                <w:rFonts w:cs="Arial"/>
              </w:rPr>
              <w:t>Inconsistent remote UE NGAP ID</w:t>
            </w:r>
          </w:p>
        </w:tc>
        <w:tc>
          <w:tcPr>
            <w:tcW w:w="6660" w:type="dxa"/>
            <w:tcBorders>
              <w:top w:val="single" w:sz="4" w:space="0" w:color="auto"/>
              <w:left w:val="single" w:sz="4" w:space="0" w:color="auto"/>
              <w:bottom w:val="single" w:sz="4" w:space="0" w:color="auto"/>
              <w:right w:val="single" w:sz="4" w:space="0" w:color="auto"/>
            </w:tcBorders>
            <w:hideMark/>
          </w:tcPr>
          <w:p w14:paraId="74D7FB54" w14:textId="77777777" w:rsidR="00266755" w:rsidRDefault="00266755">
            <w:pPr>
              <w:pStyle w:val="TAL"/>
              <w:rPr>
                <w:rFonts w:cs="Arial"/>
              </w:rPr>
            </w:pPr>
            <w:r>
              <w:rPr>
                <w:rFonts w:cs="Arial"/>
              </w:rPr>
              <w:t>The action failed because the receiving node considers that the received remote UE NGAP ID is inconsistent.</w:t>
            </w:r>
          </w:p>
        </w:tc>
      </w:tr>
      <w:tr w:rsidR="00266755" w14:paraId="0E621654"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35F43D18" w14:textId="77777777" w:rsidR="00266755" w:rsidRDefault="00266755">
            <w:pPr>
              <w:pStyle w:val="TAL"/>
              <w:rPr>
                <w:lang w:eastAsia="ko-KR"/>
              </w:rPr>
            </w:pPr>
            <w:r>
              <w:t>Handover desirable for radio reasons</w:t>
            </w:r>
          </w:p>
        </w:tc>
        <w:tc>
          <w:tcPr>
            <w:tcW w:w="6660" w:type="dxa"/>
            <w:tcBorders>
              <w:top w:val="single" w:sz="4" w:space="0" w:color="auto"/>
              <w:left w:val="single" w:sz="4" w:space="0" w:color="auto"/>
              <w:bottom w:val="single" w:sz="4" w:space="0" w:color="auto"/>
              <w:right w:val="single" w:sz="4" w:space="0" w:color="auto"/>
            </w:tcBorders>
            <w:hideMark/>
          </w:tcPr>
          <w:p w14:paraId="75D8848D" w14:textId="77777777" w:rsidR="00266755" w:rsidRDefault="00266755">
            <w:pPr>
              <w:pStyle w:val="TAL"/>
            </w:pPr>
            <w:r>
              <w:t>The reason for requesting handover is radio related.</w:t>
            </w:r>
          </w:p>
        </w:tc>
      </w:tr>
      <w:tr w:rsidR="00266755" w14:paraId="1985FB0E"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63FF46CA" w14:textId="77777777" w:rsidR="00266755" w:rsidRDefault="00266755">
            <w:pPr>
              <w:pStyle w:val="TAL"/>
            </w:pPr>
            <w:r>
              <w:t>Time critical handover</w:t>
            </w:r>
          </w:p>
        </w:tc>
        <w:tc>
          <w:tcPr>
            <w:tcW w:w="6660" w:type="dxa"/>
            <w:tcBorders>
              <w:top w:val="single" w:sz="4" w:space="0" w:color="auto"/>
              <w:left w:val="single" w:sz="4" w:space="0" w:color="auto"/>
              <w:bottom w:val="single" w:sz="4" w:space="0" w:color="auto"/>
              <w:right w:val="single" w:sz="4" w:space="0" w:color="auto"/>
            </w:tcBorders>
            <w:hideMark/>
          </w:tcPr>
          <w:p w14:paraId="534BAF03" w14:textId="77777777" w:rsidR="00266755" w:rsidRDefault="00266755">
            <w:pPr>
              <w:pStyle w:val="TAL"/>
            </w:pPr>
            <w:r>
              <w:t>Handover is requested for time critical reason i.e., this cause value is reserved to represent all critical cases where the connection is likely to be dropped if handover is not performed.</w:t>
            </w:r>
          </w:p>
        </w:tc>
      </w:tr>
      <w:tr w:rsidR="00266755" w14:paraId="4FCFF4A6"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43FD1051" w14:textId="77777777" w:rsidR="00266755" w:rsidRDefault="00266755">
            <w:pPr>
              <w:pStyle w:val="TAL"/>
            </w:pPr>
            <w:r>
              <w:t>Resource optimisation handover</w:t>
            </w:r>
          </w:p>
        </w:tc>
        <w:tc>
          <w:tcPr>
            <w:tcW w:w="6660" w:type="dxa"/>
            <w:tcBorders>
              <w:top w:val="single" w:sz="4" w:space="0" w:color="auto"/>
              <w:left w:val="single" w:sz="4" w:space="0" w:color="auto"/>
              <w:bottom w:val="single" w:sz="4" w:space="0" w:color="auto"/>
              <w:right w:val="single" w:sz="4" w:space="0" w:color="auto"/>
            </w:tcBorders>
            <w:hideMark/>
          </w:tcPr>
          <w:p w14:paraId="5E67D129" w14:textId="77777777" w:rsidR="00266755" w:rsidRDefault="00266755">
            <w:pPr>
              <w:pStyle w:val="TAL"/>
            </w:pPr>
            <w:r>
              <w:t>The reason for requesting handover is to improve the load distribution with the neighbour cells.</w:t>
            </w:r>
          </w:p>
        </w:tc>
      </w:tr>
      <w:tr w:rsidR="00266755" w14:paraId="79D4FE66"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77E96D93" w14:textId="77777777" w:rsidR="00266755" w:rsidRDefault="00266755">
            <w:pPr>
              <w:pStyle w:val="TAL"/>
            </w:pPr>
            <w:r>
              <w:t>Reduce load in serving cell</w:t>
            </w:r>
          </w:p>
        </w:tc>
        <w:tc>
          <w:tcPr>
            <w:tcW w:w="6660" w:type="dxa"/>
            <w:tcBorders>
              <w:top w:val="single" w:sz="4" w:space="0" w:color="auto"/>
              <w:left w:val="single" w:sz="4" w:space="0" w:color="auto"/>
              <w:bottom w:val="single" w:sz="4" w:space="0" w:color="auto"/>
              <w:right w:val="single" w:sz="4" w:space="0" w:color="auto"/>
            </w:tcBorders>
            <w:hideMark/>
          </w:tcPr>
          <w:p w14:paraId="511DA879" w14:textId="77777777" w:rsidR="00266755" w:rsidRDefault="00266755">
            <w:pPr>
              <w:pStyle w:val="TAL"/>
            </w:pPr>
            <w:r>
              <w:t>Load on serving cell needs to be reduced. When applied to handover preparation, it indicates the handover is triggered due to load balancing.</w:t>
            </w:r>
          </w:p>
        </w:tc>
      </w:tr>
      <w:tr w:rsidR="00266755" w14:paraId="6600DFCD"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7B308417" w14:textId="77777777" w:rsidR="00266755" w:rsidRDefault="00266755">
            <w:pPr>
              <w:pStyle w:val="TAL"/>
              <w:rPr>
                <w:rFonts w:cs="Arial"/>
              </w:rPr>
            </w:pPr>
            <w:r>
              <w:rPr>
                <w:rFonts w:cs="Arial"/>
              </w:rPr>
              <w:t>User inactivity</w:t>
            </w:r>
          </w:p>
        </w:tc>
        <w:tc>
          <w:tcPr>
            <w:tcW w:w="6660" w:type="dxa"/>
            <w:tcBorders>
              <w:top w:val="single" w:sz="4" w:space="0" w:color="auto"/>
              <w:left w:val="single" w:sz="4" w:space="0" w:color="auto"/>
              <w:bottom w:val="single" w:sz="4" w:space="0" w:color="auto"/>
              <w:right w:val="single" w:sz="4" w:space="0" w:color="auto"/>
            </w:tcBorders>
            <w:hideMark/>
          </w:tcPr>
          <w:p w14:paraId="0F485C12" w14:textId="77777777" w:rsidR="00266755" w:rsidRDefault="00266755">
            <w:pPr>
              <w:pStyle w:val="TAL"/>
              <w:rPr>
                <w:rFonts w:cs="Arial"/>
              </w:rPr>
            </w:pPr>
            <w:r>
              <w:rPr>
                <w:rFonts w:cs="Arial"/>
              </w:rPr>
              <w:t>The action is requested due to user inactivity on all PDU sessions, e.g., NG is requested to be released in order to optimise the radio resources.</w:t>
            </w:r>
          </w:p>
        </w:tc>
      </w:tr>
      <w:tr w:rsidR="00266755" w14:paraId="206A1AFD"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4A969D54" w14:textId="77777777" w:rsidR="00266755" w:rsidRDefault="00266755">
            <w:pPr>
              <w:pStyle w:val="TAL"/>
              <w:rPr>
                <w:rFonts w:cs="Arial"/>
              </w:rPr>
            </w:pPr>
            <w:r>
              <w:rPr>
                <w:rFonts w:cs="Arial"/>
              </w:rPr>
              <w:t>Radio connection with UE lost</w:t>
            </w:r>
          </w:p>
        </w:tc>
        <w:tc>
          <w:tcPr>
            <w:tcW w:w="6660" w:type="dxa"/>
            <w:tcBorders>
              <w:top w:val="single" w:sz="4" w:space="0" w:color="auto"/>
              <w:left w:val="single" w:sz="4" w:space="0" w:color="auto"/>
              <w:bottom w:val="single" w:sz="4" w:space="0" w:color="auto"/>
              <w:right w:val="single" w:sz="4" w:space="0" w:color="auto"/>
            </w:tcBorders>
            <w:hideMark/>
          </w:tcPr>
          <w:p w14:paraId="0F1E81E6" w14:textId="77777777" w:rsidR="00266755" w:rsidRDefault="00266755">
            <w:pPr>
              <w:pStyle w:val="TAL"/>
              <w:rPr>
                <w:rFonts w:cs="Arial"/>
              </w:rPr>
            </w:pPr>
            <w:r>
              <w:rPr>
                <w:rFonts w:cs="Arial"/>
              </w:rPr>
              <w:t>The action is requested due to losing the radio connection to the UE.</w:t>
            </w:r>
          </w:p>
        </w:tc>
      </w:tr>
      <w:tr w:rsidR="00266755" w14:paraId="0F88E70F"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219A2BDC" w14:textId="77777777" w:rsidR="00266755" w:rsidRDefault="00266755">
            <w:pPr>
              <w:pStyle w:val="TAL"/>
              <w:rPr>
                <w:rFonts w:cs="Arial"/>
              </w:rPr>
            </w:pPr>
            <w:r>
              <w:rPr>
                <w:rFonts w:cs="Arial"/>
              </w:rPr>
              <w:t>Radio resources not available</w:t>
            </w:r>
          </w:p>
        </w:tc>
        <w:tc>
          <w:tcPr>
            <w:tcW w:w="6660" w:type="dxa"/>
            <w:tcBorders>
              <w:top w:val="single" w:sz="4" w:space="0" w:color="auto"/>
              <w:left w:val="single" w:sz="4" w:space="0" w:color="auto"/>
              <w:bottom w:val="single" w:sz="4" w:space="0" w:color="auto"/>
              <w:right w:val="single" w:sz="4" w:space="0" w:color="auto"/>
            </w:tcBorders>
            <w:hideMark/>
          </w:tcPr>
          <w:p w14:paraId="3291697E" w14:textId="77777777" w:rsidR="00266755" w:rsidRDefault="00266755">
            <w:pPr>
              <w:pStyle w:val="TAL"/>
              <w:rPr>
                <w:rFonts w:cs="Arial"/>
              </w:rPr>
            </w:pPr>
            <w:r>
              <w:rPr>
                <w:rFonts w:cs="Arial"/>
              </w:rPr>
              <w:t>No requested radio resources are available.</w:t>
            </w:r>
          </w:p>
        </w:tc>
      </w:tr>
      <w:tr w:rsidR="00266755" w14:paraId="2C5E381B"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1214ED97" w14:textId="77777777" w:rsidR="00266755" w:rsidRDefault="00266755">
            <w:pPr>
              <w:pStyle w:val="TAL"/>
              <w:rPr>
                <w:rFonts w:cs="Arial"/>
              </w:rPr>
            </w:pPr>
            <w:r>
              <w:rPr>
                <w:rFonts w:cs="Arial"/>
              </w:rPr>
              <w:t>Invalid QoS combination</w:t>
            </w:r>
          </w:p>
        </w:tc>
        <w:tc>
          <w:tcPr>
            <w:tcW w:w="6660" w:type="dxa"/>
            <w:tcBorders>
              <w:top w:val="single" w:sz="4" w:space="0" w:color="auto"/>
              <w:left w:val="single" w:sz="4" w:space="0" w:color="auto"/>
              <w:bottom w:val="single" w:sz="4" w:space="0" w:color="auto"/>
              <w:right w:val="single" w:sz="4" w:space="0" w:color="auto"/>
            </w:tcBorders>
            <w:hideMark/>
          </w:tcPr>
          <w:p w14:paraId="47EB63BD" w14:textId="77777777" w:rsidR="00266755" w:rsidRDefault="00266755">
            <w:pPr>
              <w:pStyle w:val="TAL"/>
              <w:rPr>
                <w:rFonts w:cs="Arial"/>
              </w:rPr>
            </w:pPr>
            <w:r>
              <w:rPr>
                <w:rFonts w:cs="Arial"/>
              </w:rPr>
              <w:t>The action was failed because of invalid QoS combination.</w:t>
            </w:r>
          </w:p>
        </w:tc>
      </w:tr>
      <w:tr w:rsidR="00266755" w14:paraId="0D3A14DD"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359B339C" w14:textId="77777777" w:rsidR="00266755" w:rsidRDefault="00266755">
            <w:pPr>
              <w:pStyle w:val="TAL"/>
              <w:rPr>
                <w:rFonts w:cs="Arial"/>
              </w:rPr>
            </w:pPr>
            <w:r>
              <w:rPr>
                <w:rFonts w:cs="Arial"/>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hideMark/>
          </w:tcPr>
          <w:p w14:paraId="1E17AC4F" w14:textId="77777777" w:rsidR="00266755" w:rsidRDefault="00266755">
            <w:pPr>
              <w:pStyle w:val="TAL"/>
              <w:rPr>
                <w:rFonts w:cs="Arial"/>
              </w:rPr>
            </w:pPr>
            <w:r>
              <w:rPr>
                <w:rFonts w:cs="Arial"/>
              </w:rPr>
              <w:t>Radio interface procedure has failed.</w:t>
            </w:r>
          </w:p>
        </w:tc>
      </w:tr>
      <w:tr w:rsidR="00266755" w14:paraId="26A6EA39"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083F24AD" w14:textId="77777777" w:rsidR="00266755" w:rsidRDefault="00266755">
            <w:pPr>
              <w:pStyle w:val="TAL"/>
              <w:rPr>
                <w:rFonts w:cs="Arial"/>
              </w:rPr>
            </w:pPr>
            <w:r>
              <w:rPr>
                <w:rFonts w:cs="Arial"/>
              </w:rPr>
              <w:t>Interaction with other procedure</w:t>
            </w:r>
          </w:p>
        </w:tc>
        <w:tc>
          <w:tcPr>
            <w:tcW w:w="6660" w:type="dxa"/>
            <w:tcBorders>
              <w:top w:val="single" w:sz="4" w:space="0" w:color="auto"/>
              <w:left w:val="single" w:sz="4" w:space="0" w:color="auto"/>
              <w:bottom w:val="single" w:sz="4" w:space="0" w:color="auto"/>
              <w:right w:val="single" w:sz="4" w:space="0" w:color="auto"/>
            </w:tcBorders>
            <w:hideMark/>
          </w:tcPr>
          <w:p w14:paraId="796EB1C6" w14:textId="77777777" w:rsidR="00266755" w:rsidRDefault="00266755">
            <w:pPr>
              <w:pStyle w:val="TAL"/>
              <w:rPr>
                <w:rFonts w:cs="Arial"/>
                <w:lang w:eastAsia="zh-CN"/>
              </w:rPr>
            </w:pPr>
            <w:r>
              <w:rPr>
                <w:rFonts w:cs="Arial"/>
              </w:rPr>
              <w:t>The action is due to a</w:t>
            </w:r>
            <w:r>
              <w:rPr>
                <w:rFonts w:cs="Arial"/>
                <w:lang w:eastAsia="zh-CN"/>
              </w:rPr>
              <w:t>n ongoing i</w:t>
            </w:r>
            <w:r>
              <w:rPr>
                <w:rFonts w:cs="Arial"/>
              </w:rPr>
              <w:t xml:space="preserve">nteraction with </w:t>
            </w:r>
            <w:r>
              <w:rPr>
                <w:rFonts w:cs="Arial"/>
                <w:lang w:eastAsia="zh-CN"/>
              </w:rPr>
              <w:t>an</w:t>
            </w:r>
            <w:r>
              <w:rPr>
                <w:rFonts w:cs="Arial"/>
              </w:rPr>
              <w:t>other procedure.</w:t>
            </w:r>
          </w:p>
        </w:tc>
      </w:tr>
      <w:tr w:rsidR="00266755" w14:paraId="68C65110"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6C7458C2" w14:textId="77777777" w:rsidR="00266755" w:rsidRDefault="00266755">
            <w:pPr>
              <w:pStyle w:val="TAL"/>
              <w:rPr>
                <w:rFonts w:cs="Arial"/>
              </w:rPr>
            </w:pPr>
            <w:r>
              <w:rPr>
                <w:rFonts w:cs="Arial"/>
              </w:rPr>
              <w:t>Unknown PDU Session ID</w:t>
            </w:r>
          </w:p>
        </w:tc>
        <w:tc>
          <w:tcPr>
            <w:tcW w:w="6660" w:type="dxa"/>
            <w:tcBorders>
              <w:top w:val="single" w:sz="4" w:space="0" w:color="auto"/>
              <w:left w:val="single" w:sz="4" w:space="0" w:color="auto"/>
              <w:bottom w:val="single" w:sz="4" w:space="0" w:color="auto"/>
              <w:right w:val="single" w:sz="4" w:space="0" w:color="auto"/>
            </w:tcBorders>
            <w:hideMark/>
          </w:tcPr>
          <w:p w14:paraId="467DF254" w14:textId="77777777" w:rsidR="00266755" w:rsidRDefault="00266755">
            <w:pPr>
              <w:pStyle w:val="TAL"/>
              <w:rPr>
                <w:rFonts w:cs="Arial"/>
              </w:rPr>
            </w:pPr>
            <w:r>
              <w:rPr>
                <w:rFonts w:cs="Arial"/>
              </w:rPr>
              <w:t>The action failed because the PDU Session ID is unknown in the NG-RAN node.</w:t>
            </w:r>
          </w:p>
        </w:tc>
      </w:tr>
      <w:tr w:rsidR="00266755" w14:paraId="7CAE3E3B"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1B20B6C5" w14:textId="77777777" w:rsidR="00266755" w:rsidRDefault="00266755">
            <w:pPr>
              <w:pStyle w:val="TAL"/>
              <w:rPr>
                <w:rFonts w:cs="Arial"/>
              </w:rPr>
            </w:pPr>
            <w:r>
              <w:rPr>
                <w:rFonts w:cs="Arial"/>
              </w:rPr>
              <w:t>Unknown QoS Flow ID</w:t>
            </w:r>
          </w:p>
        </w:tc>
        <w:tc>
          <w:tcPr>
            <w:tcW w:w="6660" w:type="dxa"/>
            <w:tcBorders>
              <w:top w:val="single" w:sz="4" w:space="0" w:color="auto"/>
              <w:left w:val="single" w:sz="4" w:space="0" w:color="auto"/>
              <w:bottom w:val="single" w:sz="4" w:space="0" w:color="auto"/>
              <w:right w:val="single" w:sz="4" w:space="0" w:color="auto"/>
            </w:tcBorders>
            <w:hideMark/>
          </w:tcPr>
          <w:p w14:paraId="511062E1" w14:textId="77777777" w:rsidR="00266755" w:rsidRDefault="00266755">
            <w:pPr>
              <w:pStyle w:val="TAL"/>
              <w:rPr>
                <w:rFonts w:cs="Arial"/>
              </w:rPr>
            </w:pPr>
            <w:r>
              <w:rPr>
                <w:rFonts w:cs="Arial"/>
              </w:rPr>
              <w:t>The action failed because the QoS Flow ID is unknown in the NG-RAN node.</w:t>
            </w:r>
          </w:p>
        </w:tc>
      </w:tr>
      <w:tr w:rsidR="00266755" w14:paraId="67D897D9"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43965E3C" w14:textId="77777777" w:rsidR="00266755" w:rsidRDefault="00266755">
            <w:pPr>
              <w:pStyle w:val="TAL"/>
              <w:rPr>
                <w:rFonts w:cs="Arial"/>
              </w:rPr>
            </w:pPr>
            <w:r>
              <w:rPr>
                <w:rFonts w:cs="Arial"/>
              </w:rPr>
              <w:t>Multiple PDU Session ID instances</w:t>
            </w:r>
          </w:p>
        </w:tc>
        <w:tc>
          <w:tcPr>
            <w:tcW w:w="6660" w:type="dxa"/>
            <w:tcBorders>
              <w:top w:val="single" w:sz="4" w:space="0" w:color="auto"/>
              <w:left w:val="single" w:sz="4" w:space="0" w:color="auto"/>
              <w:bottom w:val="single" w:sz="4" w:space="0" w:color="auto"/>
              <w:right w:val="single" w:sz="4" w:space="0" w:color="auto"/>
            </w:tcBorders>
            <w:hideMark/>
          </w:tcPr>
          <w:p w14:paraId="7AAA06EC" w14:textId="77777777" w:rsidR="00266755" w:rsidRDefault="00266755">
            <w:pPr>
              <w:pStyle w:val="TAL"/>
              <w:rPr>
                <w:rFonts w:cs="Arial"/>
              </w:rPr>
            </w:pPr>
            <w:r>
              <w:rPr>
                <w:rFonts w:cs="Arial"/>
              </w:rPr>
              <w:t>The action failed because multiple instance of the same PDU Session had been provided to/from the NG-RAN node.</w:t>
            </w:r>
          </w:p>
        </w:tc>
      </w:tr>
      <w:tr w:rsidR="00266755" w14:paraId="0A7E1B76"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7B465371" w14:textId="77777777" w:rsidR="00266755" w:rsidRDefault="00266755">
            <w:pPr>
              <w:pStyle w:val="TAL"/>
              <w:rPr>
                <w:rFonts w:cs="Arial"/>
              </w:rPr>
            </w:pPr>
            <w:r>
              <w:rPr>
                <w:rFonts w:cs="Arial"/>
              </w:rPr>
              <w:t>Multiple QoS Flow ID instances</w:t>
            </w:r>
          </w:p>
        </w:tc>
        <w:tc>
          <w:tcPr>
            <w:tcW w:w="6660" w:type="dxa"/>
            <w:tcBorders>
              <w:top w:val="single" w:sz="4" w:space="0" w:color="auto"/>
              <w:left w:val="single" w:sz="4" w:space="0" w:color="auto"/>
              <w:bottom w:val="single" w:sz="4" w:space="0" w:color="auto"/>
              <w:right w:val="single" w:sz="4" w:space="0" w:color="auto"/>
            </w:tcBorders>
            <w:hideMark/>
          </w:tcPr>
          <w:p w14:paraId="53FC20AB" w14:textId="77777777" w:rsidR="00266755" w:rsidRDefault="00266755">
            <w:pPr>
              <w:pStyle w:val="TAL"/>
              <w:rPr>
                <w:rFonts w:cs="Arial"/>
              </w:rPr>
            </w:pPr>
            <w:r>
              <w:rPr>
                <w:rFonts w:cs="Arial"/>
              </w:rPr>
              <w:t>The action failed because multiple instances of the same QoS flow had been provided to the NG-RAN node.</w:t>
            </w:r>
          </w:p>
        </w:tc>
      </w:tr>
      <w:tr w:rsidR="00266755" w14:paraId="3EA43176"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22F04174" w14:textId="77777777" w:rsidR="00266755" w:rsidRDefault="00266755">
            <w:pPr>
              <w:pStyle w:val="TAL"/>
              <w:rPr>
                <w:rFonts w:cs="Arial"/>
              </w:rPr>
            </w:pPr>
            <w:r>
              <w:rPr>
                <w:rFonts w:cs="Arial"/>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hideMark/>
          </w:tcPr>
          <w:p w14:paraId="760BD2D5" w14:textId="77777777" w:rsidR="00266755" w:rsidRDefault="00266755">
            <w:pPr>
              <w:pStyle w:val="TAL"/>
              <w:rPr>
                <w:rFonts w:cs="Arial"/>
              </w:rPr>
            </w:pPr>
            <w:r>
              <w:rPr>
                <w:rFonts w:cs="Arial"/>
              </w:rPr>
              <w:t>The NG-RAN node is unable to support any of the encryption and/or integrity protection algorithms supported by the UE.</w:t>
            </w:r>
          </w:p>
        </w:tc>
      </w:tr>
      <w:tr w:rsidR="00266755" w14:paraId="49A8745C"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3C0A4DEA" w14:textId="77777777" w:rsidR="00266755" w:rsidRDefault="00266755">
            <w:pPr>
              <w:pStyle w:val="TAL"/>
              <w:rPr>
                <w:rFonts w:cs="Arial"/>
              </w:rPr>
            </w:pPr>
            <w:r>
              <w:rPr>
                <w:rFonts w:cs="Arial"/>
              </w:rPr>
              <w:t>NG intra-system handover triggered</w:t>
            </w:r>
          </w:p>
        </w:tc>
        <w:tc>
          <w:tcPr>
            <w:tcW w:w="6660" w:type="dxa"/>
            <w:tcBorders>
              <w:top w:val="single" w:sz="4" w:space="0" w:color="auto"/>
              <w:left w:val="single" w:sz="4" w:space="0" w:color="auto"/>
              <w:bottom w:val="single" w:sz="4" w:space="0" w:color="auto"/>
              <w:right w:val="single" w:sz="4" w:space="0" w:color="auto"/>
            </w:tcBorders>
            <w:hideMark/>
          </w:tcPr>
          <w:p w14:paraId="725BDFDF" w14:textId="77777777" w:rsidR="00266755" w:rsidRDefault="00266755">
            <w:pPr>
              <w:pStyle w:val="TAL"/>
              <w:rPr>
                <w:rFonts w:cs="Arial"/>
              </w:rPr>
            </w:pPr>
            <w:r>
              <w:rPr>
                <w:rFonts w:cs="Arial"/>
              </w:rPr>
              <w:t>The action is due to a NG intra-system handover that has been triggered.</w:t>
            </w:r>
          </w:p>
        </w:tc>
      </w:tr>
      <w:tr w:rsidR="00266755" w14:paraId="449F7531"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5E84BB1F" w14:textId="77777777" w:rsidR="00266755" w:rsidRDefault="00266755">
            <w:pPr>
              <w:pStyle w:val="TAL"/>
              <w:rPr>
                <w:rFonts w:cs="Arial"/>
              </w:rPr>
            </w:pPr>
            <w:r>
              <w:rPr>
                <w:rFonts w:cs="Arial"/>
              </w:rPr>
              <w:t>NG inter-system handover triggered</w:t>
            </w:r>
          </w:p>
        </w:tc>
        <w:tc>
          <w:tcPr>
            <w:tcW w:w="6660" w:type="dxa"/>
            <w:tcBorders>
              <w:top w:val="single" w:sz="4" w:space="0" w:color="auto"/>
              <w:left w:val="single" w:sz="4" w:space="0" w:color="auto"/>
              <w:bottom w:val="single" w:sz="4" w:space="0" w:color="auto"/>
              <w:right w:val="single" w:sz="4" w:space="0" w:color="auto"/>
            </w:tcBorders>
            <w:hideMark/>
          </w:tcPr>
          <w:p w14:paraId="250B7BF7" w14:textId="77777777" w:rsidR="00266755" w:rsidRDefault="00266755">
            <w:pPr>
              <w:pStyle w:val="TAL"/>
              <w:rPr>
                <w:rFonts w:cs="Arial"/>
              </w:rPr>
            </w:pPr>
            <w:r>
              <w:rPr>
                <w:rFonts w:cs="Arial"/>
              </w:rPr>
              <w:t>The action is due to a NG inter-system handover that has been triggered.</w:t>
            </w:r>
          </w:p>
        </w:tc>
      </w:tr>
      <w:tr w:rsidR="00266755" w14:paraId="02714B31"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345FB710" w14:textId="77777777" w:rsidR="00266755" w:rsidRDefault="00266755">
            <w:pPr>
              <w:pStyle w:val="TAL"/>
              <w:rPr>
                <w:rFonts w:cs="Arial"/>
              </w:rPr>
            </w:pPr>
            <w:r>
              <w:rPr>
                <w:rFonts w:cs="Arial"/>
              </w:rPr>
              <w:t>Xn handover triggered</w:t>
            </w:r>
          </w:p>
        </w:tc>
        <w:tc>
          <w:tcPr>
            <w:tcW w:w="6660" w:type="dxa"/>
            <w:tcBorders>
              <w:top w:val="single" w:sz="4" w:space="0" w:color="auto"/>
              <w:left w:val="single" w:sz="4" w:space="0" w:color="auto"/>
              <w:bottom w:val="single" w:sz="4" w:space="0" w:color="auto"/>
              <w:right w:val="single" w:sz="4" w:space="0" w:color="auto"/>
            </w:tcBorders>
            <w:hideMark/>
          </w:tcPr>
          <w:p w14:paraId="56FEA79E" w14:textId="77777777" w:rsidR="00266755" w:rsidRDefault="00266755">
            <w:pPr>
              <w:pStyle w:val="TAL"/>
              <w:rPr>
                <w:rFonts w:cs="Arial"/>
              </w:rPr>
            </w:pPr>
            <w:r>
              <w:rPr>
                <w:rFonts w:cs="Arial"/>
              </w:rPr>
              <w:t>The action is due to an Xn handover that has been triggered.</w:t>
            </w:r>
          </w:p>
        </w:tc>
      </w:tr>
      <w:tr w:rsidR="00266755" w14:paraId="602E4950"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4F5E54C4" w14:textId="77777777" w:rsidR="00266755" w:rsidRDefault="00266755">
            <w:pPr>
              <w:pStyle w:val="TAL"/>
              <w:rPr>
                <w:rFonts w:cs="Arial"/>
              </w:rPr>
            </w:pPr>
            <w:r>
              <w:rPr>
                <w:rFonts w:cs="Arial"/>
              </w:rPr>
              <w:t>Not supported 5QI value</w:t>
            </w:r>
          </w:p>
        </w:tc>
        <w:tc>
          <w:tcPr>
            <w:tcW w:w="6660" w:type="dxa"/>
            <w:tcBorders>
              <w:top w:val="single" w:sz="4" w:space="0" w:color="auto"/>
              <w:left w:val="single" w:sz="4" w:space="0" w:color="auto"/>
              <w:bottom w:val="single" w:sz="4" w:space="0" w:color="auto"/>
              <w:right w:val="single" w:sz="4" w:space="0" w:color="auto"/>
            </w:tcBorders>
            <w:hideMark/>
          </w:tcPr>
          <w:p w14:paraId="70E6C55C" w14:textId="77777777" w:rsidR="00266755" w:rsidRDefault="00266755">
            <w:pPr>
              <w:pStyle w:val="TAL"/>
              <w:rPr>
                <w:rFonts w:cs="Arial"/>
              </w:rPr>
            </w:pPr>
            <w:r>
              <w:rPr>
                <w:rFonts w:cs="Arial"/>
              </w:rPr>
              <w:t>The QoS flow setup failed because the requested 5QI is not supported.</w:t>
            </w:r>
          </w:p>
        </w:tc>
      </w:tr>
      <w:tr w:rsidR="00266755" w14:paraId="25E5A1E3"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6ABF7BAB" w14:textId="77777777" w:rsidR="00266755" w:rsidRDefault="00266755">
            <w:pPr>
              <w:pStyle w:val="TAL"/>
              <w:rPr>
                <w:rFonts w:cs="Arial"/>
              </w:rPr>
            </w:pPr>
            <w:r>
              <w:rPr>
                <w:rFonts w:cs="Arial"/>
              </w:rPr>
              <w:t>UE context transfer</w:t>
            </w:r>
          </w:p>
        </w:tc>
        <w:tc>
          <w:tcPr>
            <w:tcW w:w="6660" w:type="dxa"/>
            <w:tcBorders>
              <w:top w:val="single" w:sz="4" w:space="0" w:color="auto"/>
              <w:left w:val="single" w:sz="4" w:space="0" w:color="auto"/>
              <w:bottom w:val="single" w:sz="4" w:space="0" w:color="auto"/>
              <w:right w:val="single" w:sz="4" w:space="0" w:color="auto"/>
            </w:tcBorders>
            <w:hideMark/>
          </w:tcPr>
          <w:p w14:paraId="4EF847C1" w14:textId="77777777" w:rsidR="00266755" w:rsidRDefault="00266755">
            <w:pPr>
              <w:pStyle w:val="TAL"/>
              <w:rPr>
                <w:rFonts w:cs="Arial"/>
              </w:rPr>
            </w:pPr>
            <w:r>
              <w:rPr>
                <w:rFonts w:cs="Arial"/>
              </w:rPr>
              <w:t>The action is due to a UE resumes from the NG-RAN node different from the one which sent the UE into RRC_INACTIVE state.</w:t>
            </w:r>
          </w:p>
        </w:tc>
      </w:tr>
      <w:tr w:rsidR="00266755" w14:paraId="3F627E44"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75805515" w14:textId="77777777" w:rsidR="00266755" w:rsidRDefault="00266755">
            <w:pPr>
              <w:pStyle w:val="TAL"/>
              <w:rPr>
                <w:rFonts w:cs="Arial"/>
              </w:rPr>
            </w:pPr>
            <w:r>
              <w:rPr>
                <w:rFonts w:cs="Arial"/>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hideMark/>
          </w:tcPr>
          <w:p w14:paraId="574CFBBE" w14:textId="77777777" w:rsidR="00266755" w:rsidRDefault="00266755">
            <w:pPr>
              <w:pStyle w:val="TAL"/>
              <w:rPr>
                <w:rFonts w:cs="Arial"/>
              </w:rPr>
            </w:pPr>
            <w:r>
              <w:rPr>
                <w:rFonts w:cs="Arial"/>
              </w:rPr>
              <w:t>T</w:t>
            </w:r>
            <w:r>
              <w:t>he setup of QoS flow is failed due to EPS fallback or RAT fallback for IMS voice using handover or redirection.</w:t>
            </w:r>
          </w:p>
        </w:tc>
      </w:tr>
      <w:tr w:rsidR="00266755" w14:paraId="4F66632F"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4092D32A" w14:textId="77777777" w:rsidR="00266755" w:rsidRDefault="00266755">
            <w:pPr>
              <w:pStyle w:val="TAL"/>
              <w:rPr>
                <w:rFonts w:cs="Arial"/>
              </w:rPr>
            </w:pPr>
            <w:r>
              <w:rPr>
                <w:rFonts w:cs="Arial"/>
              </w:rPr>
              <w:t>UP integrity protection not possible</w:t>
            </w:r>
          </w:p>
        </w:tc>
        <w:tc>
          <w:tcPr>
            <w:tcW w:w="6660" w:type="dxa"/>
            <w:tcBorders>
              <w:top w:val="single" w:sz="4" w:space="0" w:color="auto"/>
              <w:left w:val="single" w:sz="4" w:space="0" w:color="auto"/>
              <w:bottom w:val="single" w:sz="4" w:space="0" w:color="auto"/>
              <w:right w:val="single" w:sz="4" w:space="0" w:color="auto"/>
            </w:tcBorders>
            <w:hideMark/>
          </w:tcPr>
          <w:p w14:paraId="5BBBD1A4" w14:textId="77777777" w:rsidR="00266755" w:rsidRDefault="00266755">
            <w:pPr>
              <w:pStyle w:val="TAL"/>
              <w:rPr>
                <w:rFonts w:cs="Arial"/>
              </w:rPr>
            </w:pPr>
            <w:r>
              <w:rPr>
                <w:rFonts w:cs="Arial"/>
              </w:rPr>
              <w:t>The PDU session cannot be accepted according to the required user plane integrity protection policy.</w:t>
            </w:r>
          </w:p>
        </w:tc>
      </w:tr>
      <w:tr w:rsidR="00266755" w14:paraId="65E23F69"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25F7DD6A" w14:textId="77777777" w:rsidR="00266755" w:rsidRDefault="00266755">
            <w:pPr>
              <w:pStyle w:val="TAL"/>
              <w:rPr>
                <w:rFonts w:cs="Arial"/>
              </w:rPr>
            </w:pPr>
            <w:r>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hideMark/>
          </w:tcPr>
          <w:p w14:paraId="30F5EF18" w14:textId="77777777" w:rsidR="00266755" w:rsidRDefault="00266755">
            <w:pPr>
              <w:pStyle w:val="TAL"/>
              <w:rPr>
                <w:rFonts w:cs="Arial"/>
              </w:rPr>
            </w:pPr>
            <w:r>
              <w:rPr>
                <w:rFonts w:cs="Arial"/>
              </w:rPr>
              <w:t>The PDU session cannot be accepted according to the required user plane confidentiality protection policy.</w:t>
            </w:r>
          </w:p>
        </w:tc>
      </w:tr>
      <w:tr w:rsidR="00266755" w14:paraId="145B9EC5"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33A79B3A" w14:textId="77777777" w:rsidR="00266755" w:rsidRDefault="00266755">
            <w:pPr>
              <w:pStyle w:val="TAL"/>
              <w:rPr>
                <w:rFonts w:cs="Arial"/>
                <w:lang w:eastAsia="ko-KR"/>
              </w:rPr>
            </w:pPr>
            <w:r>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hideMark/>
          </w:tcPr>
          <w:p w14:paraId="3FFAD21E" w14:textId="77777777" w:rsidR="00266755" w:rsidRDefault="00266755">
            <w:pPr>
              <w:pStyle w:val="TAL"/>
              <w:rPr>
                <w:rFonts w:cs="Arial"/>
              </w:rPr>
            </w:pPr>
            <w:r>
              <w:rPr>
                <w:rFonts w:cs="Arial"/>
              </w:rPr>
              <w:t>Slice(s) not supported.</w:t>
            </w:r>
          </w:p>
        </w:tc>
      </w:tr>
      <w:tr w:rsidR="00266755" w14:paraId="2215768C"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19E6A530" w14:textId="77777777" w:rsidR="00266755" w:rsidRDefault="00266755">
            <w:pPr>
              <w:pStyle w:val="TAL"/>
              <w:rPr>
                <w:rFonts w:cs="Arial"/>
              </w:rPr>
            </w:pPr>
            <w:r>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hideMark/>
          </w:tcPr>
          <w:p w14:paraId="405BF010" w14:textId="77777777" w:rsidR="00266755" w:rsidRDefault="00266755">
            <w:pPr>
              <w:pStyle w:val="TAL"/>
              <w:rPr>
                <w:rFonts w:cs="Arial"/>
              </w:rPr>
            </w:pPr>
            <w:r>
              <w:rPr>
                <w:rFonts w:cs="Arial"/>
              </w:rPr>
              <w:t>The action is requested due to RAN paging failure.</w:t>
            </w:r>
          </w:p>
        </w:tc>
      </w:tr>
      <w:tr w:rsidR="00266755" w14:paraId="49E4B484"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2C719F71" w14:textId="77777777" w:rsidR="00266755" w:rsidRDefault="00266755">
            <w:pPr>
              <w:pStyle w:val="TAL"/>
              <w:rPr>
                <w:rFonts w:cs="Arial"/>
                <w:lang w:eastAsia="ko-KR"/>
              </w:rPr>
            </w:pPr>
            <w:r>
              <w:rPr>
                <w:rFonts w:cs="Arial"/>
              </w:rPr>
              <w:t>Redirection</w:t>
            </w:r>
          </w:p>
        </w:tc>
        <w:tc>
          <w:tcPr>
            <w:tcW w:w="6660" w:type="dxa"/>
            <w:tcBorders>
              <w:top w:val="single" w:sz="4" w:space="0" w:color="auto"/>
              <w:left w:val="single" w:sz="4" w:space="0" w:color="auto"/>
              <w:bottom w:val="single" w:sz="4" w:space="0" w:color="auto"/>
              <w:right w:val="single" w:sz="4" w:space="0" w:color="auto"/>
            </w:tcBorders>
            <w:hideMark/>
          </w:tcPr>
          <w:p w14:paraId="1DFE8FF0" w14:textId="77777777" w:rsidR="00266755" w:rsidRDefault="00266755">
            <w:pPr>
              <w:pStyle w:val="TAL"/>
              <w:rPr>
                <w:rFonts w:cs="Arial"/>
              </w:rPr>
            </w:pPr>
            <w:r>
              <w:rPr>
                <w:rFonts w:cs="Arial"/>
              </w:rPr>
              <w:t>The release is requested due to inter-system redirection or intra-system redirection.</w:t>
            </w:r>
          </w:p>
        </w:tc>
      </w:tr>
      <w:tr w:rsidR="00266755" w14:paraId="3BDAADC4"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65EE0CFC" w14:textId="77777777" w:rsidR="00266755" w:rsidRDefault="00266755">
            <w:pPr>
              <w:pStyle w:val="TAL"/>
              <w:rPr>
                <w:rFonts w:cs="Arial"/>
              </w:rPr>
            </w:pPr>
            <w:r>
              <w:t>Resources not available for the slice(s)</w:t>
            </w:r>
          </w:p>
        </w:tc>
        <w:tc>
          <w:tcPr>
            <w:tcW w:w="6660" w:type="dxa"/>
            <w:tcBorders>
              <w:top w:val="single" w:sz="4" w:space="0" w:color="auto"/>
              <w:left w:val="single" w:sz="4" w:space="0" w:color="auto"/>
              <w:bottom w:val="single" w:sz="4" w:space="0" w:color="auto"/>
              <w:right w:val="single" w:sz="4" w:space="0" w:color="auto"/>
            </w:tcBorders>
            <w:hideMark/>
          </w:tcPr>
          <w:p w14:paraId="78750200" w14:textId="77777777" w:rsidR="00266755" w:rsidRDefault="00266755">
            <w:pPr>
              <w:pStyle w:val="TAL"/>
              <w:rPr>
                <w:rFonts w:cs="Arial"/>
              </w:rPr>
            </w:pPr>
            <w:r>
              <w:t>The requested resources are not available for the slice(s).</w:t>
            </w:r>
          </w:p>
        </w:tc>
      </w:tr>
      <w:tr w:rsidR="00266755" w14:paraId="1691E6DA"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4F49041B" w14:textId="77777777" w:rsidR="00266755" w:rsidRDefault="00266755">
            <w:pPr>
              <w:pStyle w:val="TAL"/>
            </w:pPr>
            <w:r>
              <w:rPr>
                <w:rFonts w:cs="Arial"/>
                <w:noProof/>
                <w:szCs w:val="18"/>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hideMark/>
          </w:tcPr>
          <w:p w14:paraId="3F2F59B9" w14:textId="77777777" w:rsidR="00266755" w:rsidRDefault="00266755">
            <w:pPr>
              <w:pStyle w:val="TAL"/>
            </w:pPr>
            <w:r>
              <w:rPr>
                <w:rFonts w:cs="Arial"/>
              </w:rPr>
              <w:t>The request is not accepted in order to comply with the maximum data rate for integrity protection supported by the UE.</w:t>
            </w:r>
          </w:p>
        </w:tc>
      </w:tr>
      <w:tr w:rsidR="00266755" w14:paraId="616F20AA"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7651E819" w14:textId="77777777" w:rsidR="00266755" w:rsidRDefault="00266755">
            <w:pPr>
              <w:pStyle w:val="TAL"/>
              <w:rPr>
                <w:rFonts w:cs="Arial"/>
                <w:noProof/>
                <w:szCs w:val="18"/>
              </w:rPr>
            </w:pPr>
            <w:r>
              <w:rPr>
                <w:rFonts w:cs="Arial"/>
              </w:rPr>
              <w:t>Release due to CN-detected mobility</w:t>
            </w:r>
          </w:p>
        </w:tc>
        <w:tc>
          <w:tcPr>
            <w:tcW w:w="6660" w:type="dxa"/>
            <w:tcBorders>
              <w:top w:val="single" w:sz="4" w:space="0" w:color="auto"/>
              <w:left w:val="single" w:sz="4" w:space="0" w:color="auto"/>
              <w:bottom w:val="single" w:sz="4" w:space="0" w:color="auto"/>
              <w:right w:val="single" w:sz="4" w:space="0" w:color="auto"/>
            </w:tcBorders>
            <w:hideMark/>
          </w:tcPr>
          <w:p w14:paraId="3F41FC0C" w14:textId="77777777" w:rsidR="00266755" w:rsidRDefault="00266755">
            <w:pPr>
              <w:pStyle w:val="TAL"/>
              <w:rPr>
                <w:rFonts w:cs="Arial"/>
                <w:lang w:eastAsia="ko-KR"/>
              </w:rPr>
            </w:pPr>
            <w:r>
              <w:rPr>
                <w:rFonts w:cs="Arial"/>
              </w:rPr>
              <w:t>The context release is requested by the AMF because the UE is already served by another CN node (same or different system), or another NG interface of the same CN node.</w:t>
            </w:r>
          </w:p>
        </w:tc>
      </w:tr>
      <w:tr w:rsidR="00266755" w14:paraId="5CD8BF39"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7F44FE75" w14:textId="77777777" w:rsidR="00266755" w:rsidRDefault="00266755">
            <w:pPr>
              <w:keepNext/>
              <w:keepLines/>
              <w:spacing w:after="0"/>
              <w:rPr>
                <w:rFonts w:ascii="Arial" w:hAnsi="Arial" w:cs="Arial"/>
                <w:noProof/>
                <w:sz w:val="18"/>
                <w:szCs w:val="18"/>
                <w:lang w:eastAsia="ja-JP"/>
              </w:rPr>
            </w:pPr>
            <w:r>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hideMark/>
          </w:tcPr>
          <w:p w14:paraId="14E2D381" w14:textId="77777777" w:rsidR="00266755" w:rsidRDefault="00266755">
            <w:pPr>
              <w:keepNext/>
              <w:keepLines/>
              <w:spacing w:after="0"/>
              <w:rPr>
                <w:rFonts w:ascii="Arial" w:hAnsi="Arial" w:cs="Arial"/>
                <w:sz w:val="18"/>
                <w:lang w:eastAsia="ko-KR"/>
              </w:rPr>
            </w:pPr>
            <w:r>
              <w:rPr>
                <w:rFonts w:ascii="Arial" w:hAnsi="Arial" w:cs="Arial"/>
                <w:sz w:val="18"/>
                <w:lang w:eastAsia="ja-JP"/>
              </w:rPr>
              <w:t>The action failed due to a temporary failure of the N26 interface.</w:t>
            </w:r>
          </w:p>
        </w:tc>
      </w:tr>
      <w:tr w:rsidR="00266755" w14:paraId="434C0B4A"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022CD2DD" w14:textId="77777777" w:rsidR="00266755" w:rsidRDefault="00266755">
            <w:pPr>
              <w:pStyle w:val="TAL"/>
              <w:rPr>
                <w:rFonts w:cs="Arial"/>
              </w:rPr>
            </w:pPr>
            <w:r>
              <w:rPr>
                <w:rFonts w:cs="Arial"/>
              </w:rPr>
              <w:t>Release due to pre-emption</w:t>
            </w:r>
          </w:p>
        </w:tc>
        <w:tc>
          <w:tcPr>
            <w:tcW w:w="6660" w:type="dxa"/>
            <w:tcBorders>
              <w:top w:val="single" w:sz="4" w:space="0" w:color="auto"/>
              <w:left w:val="single" w:sz="4" w:space="0" w:color="auto"/>
              <w:bottom w:val="single" w:sz="4" w:space="0" w:color="auto"/>
              <w:right w:val="single" w:sz="4" w:space="0" w:color="auto"/>
            </w:tcBorders>
            <w:hideMark/>
          </w:tcPr>
          <w:p w14:paraId="0CA22402" w14:textId="77777777" w:rsidR="00266755" w:rsidRDefault="00266755">
            <w:pPr>
              <w:pStyle w:val="TAL"/>
              <w:rPr>
                <w:rFonts w:cs="Arial"/>
              </w:rPr>
            </w:pPr>
            <w:r>
              <w:rPr>
                <w:rFonts w:cs="Arial"/>
              </w:rPr>
              <w:t>Release is initiated due to pre-emption.</w:t>
            </w:r>
          </w:p>
        </w:tc>
      </w:tr>
      <w:tr w:rsidR="00266755" w14:paraId="557C13BB"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5759E6F2" w14:textId="77777777" w:rsidR="00266755" w:rsidRDefault="00266755">
            <w:pPr>
              <w:pStyle w:val="TAL"/>
              <w:rPr>
                <w:rFonts w:cs="Arial"/>
              </w:rPr>
            </w:pPr>
            <w:r>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hideMark/>
          </w:tcPr>
          <w:p w14:paraId="2EFDB100" w14:textId="77777777" w:rsidR="00266755" w:rsidRDefault="00266755">
            <w:pPr>
              <w:pStyle w:val="TAL"/>
              <w:ind w:left="90" w:hangingChars="50" w:hanging="90"/>
              <w:rPr>
                <w:rFonts w:cs="Arial"/>
              </w:rPr>
            </w:pPr>
            <w:r>
              <w:rPr>
                <w:rFonts w:cs="Arial"/>
              </w:rPr>
              <w:t xml:space="preserve">The action failed because multiple </w:t>
            </w:r>
            <w:r>
              <w:rPr>
                <w:rFonts w:cs="Arial"/>
                <w:lang w:eastAsia="zh-CN"/>
              </w:rPr>
              <w:t>areas of interest are set with the same Location Reporting Reference ID</w:t>
            </w:r>
            <w:r>
              <w:rPr>
                <w:rFonts w:cs="Arial"/>
              </w:rPr>
              <w:t>.</w:t>
            </w:r>
          </w:p>
        </w:tc>
      </w:tr>
      <w:tr w:rsidR="00266755" w14:paraId="4E231218"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140DD8C2" w14:textId="77777777" w:rsidR="00266755" w:rsidRDefault="00266755">
            <w:pPr>
              <w:pStyle w:val="TAL"/>
              <w:rPr>
                <w:lang w:eastAsia="ko-KR"/>
              </w:rPr>
            </w:pPr>
            <w:r>
              <w:rPr>
                <w:rFonts w:eastAsia="SimSun" w:cs="Arial"/>
              </w:rPr>
              <w:t>RSN not available for the UP</w:t>
            </w:r>
          </w:p>
        </w:tc>
        <w:tc>
          <w:tcPr>
            <w:tcW w:w="6660" w:type="dxa"/>
            <w:tcBorders>
              <w:top w:val="single" w:sz="4" w:space="0" w:color="auto"/>
              <w:left w:val="single" w:sz="4" w:space="0" w:color="auto"/>
              <w:bottom w:val="single" w:sz="4" w:space="0" w:color="auto"/>
              <w:right w:val="single" w:sz="4" w:space="0" w:color="auto"/>
            </w:tcBorders>
            <w:hideMark/>
          </w:tcPr>
          <w:p w14:paraId="72414C90" w14:textId="77777777" w:rsidR="00266755" w:rsidRDefault="00266755">
            <w:pPr>
              <w:pStyle w:val="TAL"/>
              <w:ind w:left="90" w:hangingChars="50" w:hanging="90"/>
              <w:rPr>
                <w:rFonts w:cs="Arial"/>
              </w:rPr>
            </w:pPr>
            <w:r>
              <w:rPr>
                <w:rFonts w:eastAsia="SimSun" w:cs="Arial"/>
                <w:lang w:eastAsia="zh-CN"/>
              </w:rPr>
              <w:t>The redundant user plane resources indicated by RSN are not available.</w:t>
            </w:r>
          </w:p>
        </w:tc>
      </w:tr>
      <w:tr w:rsidR="00266755" w14:paraId="3ACF85BF"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3279FE35" w14:textId="77777777" w:rsidR="00266755" w:rsidRDefault="00266755">
            <w:pPr>
              <w:pStyle w:val="TAL"/>
              <w:rPr>
                <w:rFonts w:eastAsia="SimSun" w:cs="Arial"/>
              </w:rPr>
            </w:pPr>
            <w:r>
              <w:t>NPN access denied</w:t>
            </w:r>
          </w:p>
        </w:tc>
        <w:tc>
          <w:tcPr>
            <w:tcW w:w="6660" w:type="dxa"/>
            <w:tcBorders>
              <w:top w:val="single" w:sz="4" w:space="0" w:color="auto"/>
              <w:left w:val="single" w:sz="4" w:space="0" w:color="auto"/>
              <w:bottom w:val="single" w:sz="4" w:space="0" w:color="auto"/>
              <w:right w:val="single" w:sz="4" w:space="0" w:color="auto"/>
            </w:tcBorders>
            <w:hideMark/>
          </w:tcPr>
          <w:p w14:paraId="0D1A08C8" w14:textId="77777777" w:rsidR="00266755" w:rsidRDefault="00266755">
            <w:pPr>
              <w:pStyle w:val="TAL"/>
              <w:ind w:left="90" w:hangingChars="50" w:hanging="90"/>
              <w:rPr>
                <w:rFonts w:eastAsia="SimSun" w:cs="Arial"/>
                <w:lang w:eastAsia="zh-CN"/>
              </w:rPr>
            </w:pPr>
            <w:r>
              <w:rPr>
                <w:rFonts w:cs="Arial"/>
              </w:rPr>
              <w:t>Access was denied, or release is requested, for NPN reasons.</w:t>
            </w:r>
          </w:p>
        </w:tc>
      </w:tr>
      <w:tr w:rsidR="00266755" w14:paraId="5EBF8955"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464AC6DB" w14:textId="77777777" w:rsidR="00266755" w:rsidRDefault="00266755">
            <w:pPr>
              <w:pStyle w:val="TAL"/>
              <w:rPr>
                <w:rFonts w:eastAsiaTheme="minorEastAsia"/>
                <w:lang w:eastAsia="ko-KR"/>
              </w:rPr>
            </w:pPr>
            <w:r>
              <w:t>CAG only access denied</w:t>
            </w:r>
          </w:p>
        </w:tc>
        <w:tc>
          <w:tcPr>
            <w:tcW w:w="6660" w:type="dxa"/>
            <w:tcBorders>
              <w:top w:val="single" w:sz="4" w:space="0" w:color="auto"/>
              <w:left w:val="single" w:sz="4" w:space="0" w:color="auto"/>
              <w:bottom w:val="single" w:sz="4" w:space="0" w:color="auto"/>
              <w:right w:val="single" w:sz="4" w:space="0" w:color="auto"/>
            </w:tcBorders>
            <w:hideMark/>
          </w:tcPr>
          <w:p w14:paraId="3DBB8A90" w14:textId="77777777" w:rsidR="00266755" w:rsidRDefault="00266755">
            <w:pPr>
              <w:pStyle w:val="TAL"/>
              <w:ind w:left="90" w:hangingChars="50" w:hanging="90"/>
              <w:rPr>
                <w:rFonts w:cs="Arial"/>
              </w:rPr>
            </w:pPr>
            <w:r>
              <w:rPr>
                <w:rFonts w:cs="Arial"/>
              </w:rPr>
              <w:t>Access was denied because the cell is a non-CAG cell and UE is only allowed to access CAG cells.</w:t>
            </w:r>
          </w:p>
        </w:tc>
      </w:tr>
      <w:tr w:rsidR="00266755" w14:paraId="508E020F"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7504659B" w14:textId="77777777" w:rsidR="00266755" w:rsidRDefault="00266755">
            <w:pPr>
              <w:pStyle w:val="TAL"/>
              <w:rPr>
                <w:lang w:eastAsia="ko-KR"/>
              </w:rPr>
            </w:pPr>
            <w:r>
              <w:t>Insufficient UE Capabilities</w:t>
            </w:r>
          </w:p>
        </w:tc>
        <w:tc>
          <w:tcPr>
            <w:tcW w:w="6660" w:type="dxa"/>
            <w:tcBorders>
              <w:top w:val="single" w:sz="4" w:space="0" w:color="auto"/>
              <w:left w:val="single" w:sz="4" w:space="0" w:color="auto"/>
              <w:bottom w:val="single" w:sz="4" w:space="0" w:color="auto"/>
              <w:right w:val="single" w:sz="4" w:space="0" w:color="auto"/>
            </w:tcBorders>
            <w:hideMark/>
          </w:tcPr>
          <w:p w14:paraId="44BAE272" w14:textId="77777777" w:rsidR="00266755" w:rsidRDefault="00266755">
            <w:pPr>
              <w:pStyle w:val="TAL"/>
              <w:ind w:left="90" w:hangingChars="50" w:hanging="90"/>
              <w:rPr>
                <w:rFonts w:cs="Arial"/>
              </w:rPr>
            </w:pPr>
            <w:r>
              <w:rPr>
                <w:rFonts w:cs="Arial"/>
              </w:rPr>
              <w:t>The procedure can’t proceed due to insufficient UE capabilities.</w:t>
            </w:r>
          </w:p>
        </w:tc>
      </w:tr>
      <w:tr w:rsidR="00266755" w14:paraId="14E68E06" w14:textId="77777777" w:rsidTr="00266755">
        <w:trPr>
          <w:ins w:id="18" w:author="NEC" w:date="2022-02-05T17:28:00Z"/>
        </w:trPr>
        <w:tc>
          <w:tcPr>
            <w:tcW w:w="3168" w:type="dxa"/>
            <w:tcBorders>
              <w:top w:val="single" w:sz="4" w:space="0" w:color="auto"/>
              <w:left w:val="single" w:sz="4" w:space="0" w:color="auto"/>
              <w:bottom w:val="single" w:sz="4" w:space="0" w:color="auto"/>
              <w:right w:val="single" w:sz="4" w:space="0" w:color="auto"/>
            </w:tcBorders>
            <w:hideMark/>
          </w:tcPr>
          <w:p w14:paraId="3F8AA2E5" w14:textId="77777777" w:rsidR="00266755" w:rsidRDefault="00266755" w:rsidP="00765306">
            <w:pPr>
              <w:pStyle w:val="TAL"/>
              <w:rPr>
                <w:ins w:id="19" w:author="NEC" w:date="2022-02-05T17:28:00Z"/>
              </w:rPr>
            </w:pPr>
            <w:ins w:id="20" w:author="NEC" w:date="2022-02-05T17:28:00Z">
              <w:r w:rsidRPr="00155A42">
                <w:t xml:space="preserve">RedCap UE is temporarily </w:t>
              </w:r>
              <w:r>
                <w:t>barred</w:t>
              </w:r>
            </w:ins>
          </w:p>
        </w:tc>
        <w:tc>
          <w:tcPr>
            <w:tcW w:w="6660" w:type="dxa"/>
            <w:tcBorders>
              <w:top w:val="single" w:sz="4" w:space="0" w:color="auto"/>
              <w:left w:val="single" w:sz="4" w:space="0" w:color="auto"/>
              <w:bottom w:val="single" w:sz="4" w:space="0" w:color="auto"/>
              <w:right w:val="single" w:sz="4" w:space="0" w:color="auto"/>
            </w:tcBorders>
            <w:hideMark/>
          </w:tcPr>
          <w:p w14:paraId="4497F6DE" w14:textId="77777777" w:rsidR="00266755" w:rsidRPr="00266755" w:rsidRDefault="00266755" w:rsidP="00266755">
            <w:pPr>
              <w:pStyle w:val="TAL"/>
              <w:ind w:left="90" w:hangingChars="50" w:hanging="90"/>
              <w:rPr>
                <w:ins w:id="21" w:author="NEC" w:date="2022-02-05T17:28:00Z"/>
                <w:rFonts w:cs="Arial"/>
              </w:rPr>
            </w:pPr>
            <w:ins w:id="22" w:author="NEC" w:date="2022-02-05T17:28:00Z">
              <w:r w:rsidRPr="00266755">
                <w:rPr>
                  <w:rFonts w:cs="Arial"/>
                </w:rPr>
                <w:t>The action failed because target NG-RAN node has Temporarily barred RedCap UE</w:t>
              </w:r>
            </w:ins>
          </w:p>
        </w:tc>
      </w:tr>
    </w:tbl>
    <w:p w14:paraId="72F1E0B3" w14:textId="77777777" w:rsidR="00266755" w:rsidRDefault="00266755" w:rsidP="00266755">
      <w:pPr>
        <w:rPr>
          <w:rFonts w:eastAsiaTheme="minorEastAsia"/>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266755" w14:paraId="6E552035"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44461868" w14:textId="77777777" w:rsidR="00266755" w:rsidRDefault="00266755">
            <w:pPr>
              <w:pStyle w:val="TAH"/>
              <w:rPr>
                <w:rFonts w:cs="Arial"/>
              </w:rPr>
            </w:pPr>
            <w:r>
              <w:rPr>
                <w:rFonts w:cs="Arial"/>
              </w:rPr>
              <w:t>Transport Layer cause</w:t>
            </w:r>
          </w:p>
        </w:tc>
        <w:tc>
          <w:tcPr>
            <w:tcW w:w="6660" w:type="dxa"/>
            <w:tcBorders>
              <w:top w:val="single" w:sz="4" w:space="0" w:color="auto"/>
              <w:left w:val="single" w:sz="4" w:space="0" w:color="auto"/>
              <w:bottom w:val="single" w:sz="4" w:space="0" w:color="auto"/>
              <w:right w:val="single" w:sz="4" w:space="0" w:color="auto"/>
            </w:tcBorders>
            <w:hideMark/>
          </w:tcPr>
          <w:p w14:paraId="50231E7A" w14:textId="77777777" w:rsidR="00266755" w:rsidRDefault="00266755">
            <w:pPr>
              <w:pStyle w:val="TAH"/>
              <w:rPr>
                <w:rFonts w:cs="Arial"/>
              </w:rPr>
            </w:pPr>
            <w:r>
              <w:rPr>
                <w:rFonts w:cs="Arial"/>
              </w:rPr>
              <w:t>Meaning</w:t>
            </w:r>
          </w:p>
        </w:tc>
      </w:tr>
      <w:tr w:rsidR="00266755" w14:paraId="34B4DD5C"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52C1950D" w14:textId="77777777" w:rsidR="00266755" w:rsidRDefault="00266755">
            <w:pPr>
              <w:pStyle w:val="TAL"/>
              <w:rPr>
                <w:rFonts w:cs="Arial"/>
              </w:rPr>
            </w:pPr>
            <w:r>
              <w:rPr>
                <w:rFonts w:cs="Arial"/>
              </w:rPr>
              <w:t>Transport resource unavailable</w:t>
            </w:r>
          </w:p>
        </w:tc>
        <w:tc>
          <w:tcPr>
            <w:tcW w:w="6660" w:type="dxa"/>
            <w:tcBorders>
              <w:top w:val="single" w:sz="4" w:space="0" w:color="auto"/>
              <w:left w:val="single" w:sz="4" w:space="0" w:color="auto"/>
              <w:bottom w:val="single" w:sz="4" w:space="0" w:color="auto"/>
              <w:right w:val="single" w:sz="4" w:space="0" w:color="auto"/>
            </w:tcBorders>
            <w:hideMark/>
          </w:tcPr>
          <w:p w14:paraId="6780010A" w14:textId="77777777" w:rsidR="00266755" w:rsidRDefault="00266755">
            <w:pPr>
              <w:pStyle w:val="TAL"/>
              <w:rPr>
                <w:rFonts w:cs="Arial"/>
              </w:rPr>
            </w:pPr>
            <w:r>
              <w:rPr>
                <w:rFonts w:cs="Arial"/>
              </w:rPr>
              <w:t>The required transport resources are not available.</w:t>
            </w:r>
          </w:p>
        </w:tc>
      </w:tr>
      <w:tr w:rsidR="00266755" w14:paraId="4DB4ED33"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199CEE83" w14:textId="77777777" w:rsidR="00266755" w:rsidRDefault="00266755">
            <w:pPr>
              <w:pStyle w:val="TAL"/>
              <w:rPr>
                <w:rFonts w:cs="Arial"/>
              </w:rPr>
            </w:pPr>
            <w:r>
              <w:rPr>
                <w:rFonts w:cs="Arial"/>
              </w:rPr>
              <w:t>Unspecified</w:t>
            </w:r>
          </w:p>
        </w:tc>
        <w:tc>
          <w:tcPr>
            <w:tcW w:w="6660" w:type="dxa"/>
            <w:tcBorders>
              <w:top w:val="single" w:sz="4" w:space="0" w:color="auto"/>
              <w:left w:val="single" w:sz="4" w:space="0" w:color="auto"/>
              <w:bottom w:val="single" w:sz="4" w:space="0" w:color="auto"/>
              <w:right w:val="single" w:sz="4" w:space="0" w:color="auto"/>
            </w:tcBorders>
            <w:hideMark/>
          </w:tcPr>
          <w:p w14:paraId="3476D422" w14:textId="77777777" w:rsidR="00266755" w:rsidRDefault="00266755">
            <w:pPr>
              <w:pStyle w:val="TAL"/>
              <w:rPr>
                <w:rFonts w:cs="Arial"/>
              </w:rPr>
            </w:pPr>
            <w:r>
              <w:rPr>
                <w:rFonts w:cs="Arial"/>
              </w:rPr>
              <w:t>Sent when none of the above cause values applies but still the cause is Transport Network Layer related.</w:t>
            </w:r>
          </w:p>
        </w:tc>
      </w:tr>
    </w:tbl>
    <w:p w14:paraId="30FC96FE" w14:textId="77777777" w:rsidR="00266755" w:rsidRDefault="00266755" w:rsidP="00266755">
      <w:pPr>
        <w:rPr>
          <w:rFonts w:eastAsiaTheme="minorEastAsia"/>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266755" w14:paraId="3B5A0F6C"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65396377" w14:textId="77777777" w:rsidR="00266755" w:rsidRDefault="00266755">
            <w:pPr>
              <w:pStyle w:val="TAH"/>
              <w:rPr>
                <w:rFonts w:cs="Arial"/>
              </w:rPr>
            </w:pPr>
            <w:r>
              <w:rPr>
                <w:rFonts w:cs="Arial"/>
              </w:rPr>
              <w:t>NAS cause</w:t>
            </w:r>
          </w:p>
        </w:tc>
        <w:tc>
          <w:tcPr>
            <w:tcW w:w="6660" w:type="dxa"/>
            <w:tcBorders>
              <w:top w:val="single" w:sz="4" w:space="0" w:color="auto"/>
              <w:left w:val="single" w:sz="4" w:space="0" w:color="auto"/>
              <w:bottom w:val="single" w:sz="4" w:space="0" w:color="auto"/>
              <w:right w:val="single" w:sz="4" w:space="0" w:color="auto"/>
            </w:tcBorders>
            <w:hideMark/>
          </w:tcPr>
          <w:p w14:paraId="65A9BA39" w14:textId="77777777" w:rsidR="00266755" w:rsidRDefault="00266755">
            <w:pPr>
              <w:pStyle w:val="TAH"/>
              <w:rPr>
                <w:rFonts w:cs="Arial"/>
              </w:rPr>
            </w:pPr>
            <w:r>
              <w:rPr>
                <w:rFonts w:cs="Arial"/>
              </w:rPr>
              <w:t>Meaning</w:t>
            </w:r>
          </w:p>
        </w:tc>
      </w:tr>
      <w:tr w:rsidR="00266755" w14:paraId="53E86FA7"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090E7F99" w14:textId="77777777" w:rsidR="00266755" w:rsidRDefault="00266755">
            <w:pPr>
              <w:pStyle w:val="TAL"/>
              <w:rPr>
                <w:rFonts w:cs="Arial"/>
              </w:rPr>
            </w:pPr>
            <w:r>
              <w:rPr>
                <w:rFonts w:cs="Arial"/>
              </w:rPr>
              <w:t>Normal release</w:t>
            </w:r>
          </w:p>
        </w:tc>
        <w:tc>
          <w:tcPr>
            <w:tcW w:w="6660" w:type="dxa"/>
            <w:tcBorders>
              <w:top w:val="single" w:sz="4" w:space="0" w:color="auto"/>
              <w:left w:val="single" w:sz="4" w:space="0" w:color="auto"/>
              <w:bottom w:val="single" w:sz="4" w:space="0" w:color="auto"/>
              <w:right w:val="single" w:sz="4" w:space="0" w:color="auto"/>
            </w:tcBorders>
            <w:hideMark/>
          </w:tcPr>
          <w:p w14:paraId="0C41D080" w14:textId="77777777" w:rsidR="00266755" w:rsidRDefault="00266755">
            <w:pPr>
              <w:pStyle w:val="TAL"/>
              <w:rPr>
                <w:rFonts w:cs="Arial"/>
              </w:rPr>
            </w:pPr>
            <w:r>
              <w:rPr>
                <w:rFonts w:cs="Arial"/>
              </w:rPr>
              <w:t>The release is normal.</w:t>
            </w:r>
          </w:p>
        </w:tc>
      </w:tr>
      <w:tr w:rsidR="00266755" w14:paraId="55930F32"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17103981" w14:textId="77777777" w:rsidR="00266755" w:rsidRDefault="00266755">
            <w:pPr>
              <w:pStyle w:val="TAL"/>
              <w:rPr>
                <w:rFonts w:cs="Arial"/>
              </w:rPr>
            </w:pPr>
            <w:r>
              <w:rPr>
                <w:rFonts w:cs="Arial"/>
              </w:rPr>
              <w:t>Authentication failure</w:t>
            </w:r>
          </w:p>
        </w:tc>
        <w:tc>
          <w:tcPr>
            <w:tcW w:w="6660" w:type="dxa"/>
            <w:tcBorders>
              <w:top w:val="single" w:sz="4" w:space="0" w:color="auto"/>
              <w:left w:val="single" w:sz="4" w:space="0" w:color="auto"/>
              <w:bottom w:val="single" w:sz="4" w:space="0" w:color="auto"/>
              <w:right w:val="single" w:sz="4" w:space="0" w:color="auto"/>
            </w:tcBorders>
            <w:hideMark/>
          </w:tcPr>
          <w:p w14:paraId="647AC98D" w14:textId="77777777" w:rsidR="00266755" w:rsidRDefault="00266755">
            <w:pPr>
              <w:pStyle w:val="TAL"/>
              <w:rPr>
                <w:rFonts w:cs="Arial"/>
              </w:rPr>
            </w:pPr>
            <w:r>
              <w:rPr>
                <w:rFonts w:cs="Arial"/>
              </w:rPr>
              <w:t>The action is due to authentication failure.</w:t>
            </w:r>
          </w:p>
        </w:tc>
      </w:tr>
      <w:tr w:rsidR="00266755" w14:paraId="418004DF"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05BADD5D" w14:textId="77777777" w:rsidR="00266755" w:rsidRDefault="00266755">
            <w:pPr>
              <w:pStyle w:val="TAL"/>
              <w:rPr>
                <w:rFonts w:cs="Arial"/>
              </w:rPr>
            </w:pPr>
            <w:r>
              <w:rPr>
                <w:rFonts w:cs="Arial"/>
              </w:rPr>
              <w:t>Deregister</w:t>
            </w:r>
          </w:p>
        </w:tc>
        <w:tc>
          <w:tcPr>
            <w:tcW w:w="6660" w:type="dxa"/>
            <w:tcBorders>
              <w:top w:val="single" w:sz="4" w:space="0" w:color="auto"/>
              <w:left w:val="single" w:sz="4" w:space="0" w:color="auto"/>
              <w:bottom w:val="single" w:sz="4" w:space="0" w:color="auto"/>
              <w:right w:val="single" w:sz="4" w:space="0" w:color="auto"/>
            </w:tcBorders>
            <w:hideMark/>
          </w:tcPr>
          <w:p w14:paraId="6CCAF759" w14:textId="77777777" w:rsidR="00266755" w:rsidRDefault="00266755">
            <w:pPr>
              <w:pStyle w:val="TAL"/>
              <w:rPr>
                <w:rFonts w:cs="Arial"/>
              </w:rPr>
            </w:pPr>
            <w:r>
              <w:rPr>
                <w:rFonts w:cs="Arial"/>
              </w:rPr>
              <w:t>The action is due to deregister.</w:t>
            </w:r>
          </w:p>
        </w:tc>
      </w:tr>
      <w:tr w:rsidR="00266755" w14:paraId="3A777CCA"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6747BC72" w14:textId="77777777" w:rsidR="00266755" w:rsidRDefault="00266755">
            <w:pPr>
              <w:pStyle w:val="TAL"/>
              <w:rPr>
                <w:rFonts w:cs="Arial"/>
              </w:rPr>
            </w:pPr>
            <w:r>
              <w:rPr>
                <w:rFonts w:cs="Arial"/>
              </w:rPr>
              <w:t>Unspecified</w:t>
            </w:r>
          </w:p>
        </w:tc>
        <w:tc>
          <w:tcPr>
            <w:tcW w:w="6660" w:type="dxa"/>
            <w:tcBorders>
              <w:top w:val="single" w:sz="4" w:space="0" w:color="auto"/>
              <w:left w:val="single" w:sz="4" w:space="0" w:color="auto"/>
              <w:bottom w:val="single" w:sz="4" w:space="0" w:color="auto"/>
              <w:right w:val="single" w:sz="4" w:space="0" w:color="auto"/>
            </w:tcBorders>
            <w:hideMark/>
          </w:tcPr>
          <w:p w14:paraId="46154EA9" w14:textId="77777777" w:rsidR="00266755" w:rsidRDefault="00266755">
            <w:pPr>
              <w:pStyle w:val="TAL"/>
              <w:rPr>
                <w:rFonts w:cs="Arial"/>
              </w:rPr>
            </w:pPr>
            <w:r>
              <w:rPr>
                <w:rFonts w:cs="Arial"/>
              </w:rPr>
              <w:t>Sent when none of the above cause values applies but still the cause is NAS related.</w:t>
            </w:r>
          </w:p>
        </w:tc>
      </w:tr>
    </w:tbl>
    <w:p w14:paraId="14FB3198" w14:textId="77777777" w:rsidR="00266755" w:rsidRDefault="00266755" w:rsidP="00266755">
      <w:pPr>
        <w:rPr>
          <w:rFonts w:eastAsiaTheme="minorEastAsia"/>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266755" w14:paraId="5D2B3CF2"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03AA5064" w14:textId="77777777" w:rsidR="00266755" w:rsidRDefault="00266755">
            <w:pPr>
              <w:pStyle w:val="TAH"/>
              <w:rPr>
                <w:rFonts w:eastAsia="SimSun" w:cs="Arial"/>
              </w:rPr>
            </w:pPr>
            <w:r>
              <w:rPr>
                <w:rFonts w:eastAsia="SimSun" w:cs="Arial"/>
              </w:rPr>
              <w:t>Protocol cause</w:t>
            </w:r>
          </w:p>
        </w:tc>
        <w:tc>
          <w:tcPr>
            <w:tcW w:w="6660" w:type="dxa"/>
            <w:tcBorders>
              <w:top w:val="single" w:sz="4" w:space="0" w:color="auto"/>
              <w:left w:val="single" w:sz="4" w:space="0" w:color="auto"/>
              <w:bottom w:val="single" w:sz="4" w:space="0" w:color="auto"/>
              <w:right w:val="single" w:sz="4" w:space="0" w:color="auto"/>
            </w:tcBorders>
            <w:hideMark/>
          </w:tcPr>
          <w:p w14:paraId="37DABA56" w14:textId="77777777" w:rsidR="00266755" w:rsidRDefault="00266755">
            <w:pPr>
              <w:pStyle w:val="TAH"/>
              <w:rPr>
                <w:rFonts w:eastAsia="SimSun" w:cs="Arial"/>
              </w:rPr>
            </w:pPr>
            <w:r>
              <w:rPr>
                <w:rFonts w:eastAsia="SimSun" w:cs="Arial"/>
              </w:rPr>
              <w:t>Meaning</w:t>
            </w:r>
          </w:p>
        </w:tc>
      </w:tr>
      <w:tr w:rsidR="00266755" w14:paraId="09F95DF2"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5ECE0999" w14:textId="77777777" w:rsidR="00266755" w:rsidRDefault="00266755">
            <w:pPr>
              <w:pStyle w:val="TAL"/>
              <w:rPr>
                <w:rFonts w:eastAsia="SimSun" w:cs="Arial"/>
              </w:rPr>
            </w:pPr>
            <w:r>
              <w:rPr>
                <w:rFonts w:eastAsia="SimSun" w:cs="Arial"/>
              </w:rPr>
              <w:t>Transfer syntax error</w:t>
            </w:r>
          </w:p>
        </w:tc>
        <w:tc>
          <w:tcPr>
            <w:tcW w:w="6660" w:type="dxa"/>
            <w:tcBorders>
              <w:top w:val="single" w:sz="4" w:space="0" w:color="auto"/>
              <w:left w:val="single" w:sz="4" w:space="0" w:color="auto"/>
              <w:bottom w:val="single" w:sz="4" w:space="0" w:color="auto"/>
              <w:right w:val="single" w:sz="4" w:space="0" w:color="auto"/>
            </w:tcBorders>
            <w:hideMark/>
          </w:tcPr>
          <w:p w14:paraId="21530BD3" w14:textId="77777777" w:rsidR="00266755" w:rsidRDefault="00266755">
            <w:pPr>
              <w:pStyle w:val="TAL"/>
              <w:rPr>
                <w:rFonts w:eastAsia="SimSun" w:cs="Arial"/>
              </w:rPr>
            </w:pPr>
            <w:r>
              <w:rPr>
                <w:rFonts w:eastAsia="SimSun" w:cs="Arial"/>
              </w:rPr>
              <w:t>The received message included a transfer syntax error.</w:t>
            </w:r>
          </w:p>
        </w:tc>
      </w:tr>
      <w:tr w:rsidR="00266755" w14:paraId="6D9A2BEA"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3E95BA8C" w14:textId="77777777" w:rsidR="00266755" w:rsidRDefault="00266755">
            <w:pPr>
              <w:pStyle w:val="TAL"/>
              <w:rPr>
                <w:rFonts w:eastAsia="SimSun" w:cs="Arial"/>
              </w:rPr>
            </w:pPr>
            <w:r>
              <w:rPr>
                <w:rFonts w:eastAsia="SimSun" w:cs="Arial"/>
              </w:rPr>
              <w:t>Abstract syntax error (reject)</w:t>
            </w:r>
          </w:p>
        </w:tc>
        <w:tc>
          <w:tcPr>
            <w:tcW w:w="6660" w:type="dxa"/>
            <w:tcBorders>
              <w:top w:val="single" w:sz="4" w:space="0" w:color="auto"/>
              <w:left w:val="single" w:sz="4" w:space="0" w:color="auto"/>
              <w:bottom w:val="single" w:sz="4" w:space="0" w:color="auto"/>
              <w:right w:val="single" w:sz="4" w:space="0" w:color="auto"/>
            </w:tcBorders>
            <w:hideMark/>
          </w:tcPr>
          <w:p w14:paraId="11225817" w14:textId="77777777" w:rsidR="00266755" w:rsidRDefault="00266755">
            <w:pPr>
              <w:pStyle w:val="TAL"/>
              <w:rPr>
                <w:rFonts w:eastAsia="SimSun" w:cs="Arial"/>
              </w:rPr>
            </w:pPr>
            <w:r>
              <w:rPr>
                <w:rFonts w:eastAsia="SimSun" w:cs="Arial"/>
              </w:rPr>
              <w:t>The received message included an abstract syntax error and the concerning criticality indicated "reject".</w:t>
            </w:r>
          </w:p>
        </w:tc>
      </w:tr>
      <w:tr w:rsidR="00266755" w14:paraId="601DDE9F"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4E93ADBD" w14:textId="77777777" w:rsidR="00266755" w:rsidRDefault="00266755">
            <w:pPr>
              <w:pStyle w:val="TAL"/>
              <w:rPr>
                <w:rFonts w:eastAsia="SimSun" w:cs="Arial"/>
              </w:rPr>
            </w:pPr>
            <w:r>
              <w:rPr>
                <w:rFonts w:eastAsia="SimSun" w:cs="Arial"/>
              </w:rPr>
              <w:t>Abstract syntax error (ignore and notify)</w:t>
            </w:r>
          </w:p>
        </w:tc>
        <w:tc>
          <w:tcPr>
            <w:tcW w:w="6660" w:type="dxa"/>
            <w:tcBorders>
              <w:top w:val="single" w:sz="4" w:space="0" w:color="auto"/>
              <w:left w:val="single" w:sz="4" w:space="0" w:color="auto"/>
              <w:bottom w:val="single" w:sz="4" w:space="0" w:color="auto"/>
              <w:right w:val="single" w:sz="4" w:space="0" w:color="auto"/>
            </w:tcBorders>
            <w:hideMark/>
          </w:tcPr>
          <w:p w14:paraId="127CFDB6" w14:textId="77777777" w:rsidR="00266755" w:rsidRDefault="00266755">
            <w:pPr>
              <w:pStyle w:val="TAL"/>
              <w:rPr>
                <w:rFonts w:eastAsia="SimSun" w:cs="Arial"/>
              </w:rPr>
            </w:pPr>
            <w:r>
              <w:rPr>
                <w:rFonts w:eastAsia="SimSun" w:cs="Arial"/>
              </w:rPr>
              <w:t>The received message included an abstract syntax error and the concerning criticality indicated "ignore and notify".</w:t>
            </w:r>
          </w:p>
        </w:tc>
      </w:tr>
      <w:tr w:rsidR="00266755" w14:paraId="4444CDD3"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74F259BE" w14:textId="77777777" w:rsidR="00266755" w:rsidRDefault="00266755">
            <w:pPr>
              <w:pStyle w:val="TAL"/>
              <w:rPr>
                <w:rFonts w:eastAsia="SimSun" w:cs="Arial"/>
              </w:rPr>
            </w:pPr>
            <w:r>
              <w:rPr>
                <w:rFonts w:eastAsia="SimSun" w:cs="Arial"/>
              </w:rPr>
              <w:t>Message not compatible with receiver state</w:t>
            </w:r>
          </w:p>
        </w:tc>
        <w:tc>
          <w:tcPr>
            <w:tcW w:w="6660" w:type="dxa"/>
            <w:tcBorders>
              <w:top w:val="single" w:sz="4" w:space="0" w:color="auto"/>
              <w:left w:val="single" w:sz="4" w:space="0" w:color="auto"/>
              <w:bottom w:val="single" w:sz="4" w:space="0" w:color="auto"/>
              <w:right w:val="single" w:sz="4" w:space="0" w:color="auto"/>
            </w:tcBorders>
            <w:hideMark/>
          </w:tcPr>
          <w:p w14:paraId="1069C204" w14:textId="77777777" w:rsidR="00266755" w:rsidRDefault="00266755">
            <w:pPr>
              <w:pStyle w:val="TAL"/>
              <w:rPr>
                <w:rFonts w:eastAsia="SimSun" w:cs="Arial"/>
              </w:rPr>
            </w:pPr>
            <w:r>
              <w:rPr>
                <w:rFonts w:eastAsia="SimSun" w:cs="Arial"/>
              </w:rPr>
              <w:t>The received message was not compatible with the receiver state.</w:t>
            </w:r>
          </w:p>
        </w:tc>
      </w:tr>
      <w:tr w:rsidR="00266755" w14:paraId="3485E0E7"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1E98DE3D" w14:textId="77777777" w:rsidR="00266755" w:rsidRDefault="00266755">
            <w:pPr>
              <w:pStyle w:val="TAL"/>
              <w:rPr>
                <w:rFonts w:eastAsia="SimSun" w:cs="Arial"/>
              </w:rPr>
            </w:pPr>
            <w:r>
              <w:rPr>
                <w:rFonts w:eastAsia="SimSun" w:cs="Arial"/>
              </w:rPr>
              <w:t>Semantic error</w:t>
            </w:r>
          </w:p>
        </w:tc>
        <w:tc>
          <w:tcPr>
            <w:tcW w:w="6660" w:type="dxa"/>
            <w:tcBorders>
              <w:top w:val="single" w:sz="4" w:space="0" w:color="auto"/>
              <w:left w:val="single" w:sz="4" w:space="0" w:color="auto"/>
              <w:bottom w:val="single" w:sz="4" w:space="0" w:color="auto"/>
              <w:right w:val="single" w:sz="4" w:space="0" w:color="auto"/>
            </w:tcBorders>
            <w:hideMark/>
          </w:tcPr>
          <w:p w14:paraId="699281AE" w14:textId="77777777" w:rsidR="00266755" w:rsidRDefault="00266755">
            <w:pPr>
              <w:pStyle w:val="TAL"/>
              <w:rPr>
                <w:rFonts w:eastAsia="SimSun" w:cs="Arial"/>
              </w:rPr>
            </w:pPr>
            <w:r>
              <w:rPr>
                <w:rFonts w:eastAsia="SimSun" w:cs="Arial"/>
              </w:rPr>
              <w:t>The received message included a semantic error.</w:t>
            </w:r>
          </w:p>
        </w:tc>
      </w:tr>
      <w:tr w:rsidR="00266755" w14:paraId="7546E3B2"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0F11DEF4" w14:textId="77777777" w:rsidR="00266755" w:rsidRDefault="00266755">
            <w:pPr>
              <w:pStyle w:val="TAL"/>
              <w:rPr>
                <w:rFonts w:eastAsia="SimSun" w:cs="Arial"/>
              </w:rPr>
            </w:pPr>
            <w:r>
              <w:rPr>
                <w:rFonts w:eastAsia="SimSun" w:cs="Arial"/>
              </w:rPr>
              <w:t>Abstract syntax error (falsely constructed message)</w:t>
            </w:r>
          </w:p>
        </w:tc>
        <w:tc>
          <w:tcPr>
            <w:tcW w:w="6660" w:type="dxa"/>
            <w:tcBorders>
              <w:top w:val="single" w:sz="4" w:space="0" w:color="auto"/>
              <w:left w:val="single" w:sz="4" w:space="0" w:color="auto"/>
              <w:bottom w:val="single" w:sz="4" w:space="0" w:color="auto"/>
              <w:right w:val="single" w:sz="4" w:space="0" w:color="auto"/>
            </w:tcBorders>
            <w:hideMark/>
          </w:tcPr>
          <w:p w14:paraId="3BA2F2BC" w14:textId="77777777" w:rsidR="00266755" w:rsidRDefault="00266755">
            <w:pPr>
              <w:pStyle w:val="TAL"/>
              <w:rPr>
                <w:rFonts w:eastAsia="SimSun" w:cs="Arial"/>
              </w:rPr>
            </w:pPr>
            <w:r>
              <w:rPr>
                <w:rFonts w:eastAsia="SimSun" w:cs="Arial"/>
              </w:rPr>
              <w:t>The received message contained IEs or IE groups in wrong order or with too many occurrences.</w:t>
            </w:r>
          </w:p>
        </w:tc>
      </w:tr>
      <w:tr w:rsidR="00266755" w14:paraId="7988429F"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3B9A15DB" w14:textId="77777777" w:rsidR="00266755" w:rsidRDefault="00266755">
            <w:pPr>
              <w:pStyle w:val="TAL"/>
              <w:rPr>
                <w:rFonts w:eastAsia="SimSun" w:cs="Arial"/>
              </w:rPr>
            </w:pPr>
            <w:r>
              <w:rPr>
                <w:rFonts w:eastAsia="SimSun" w:cs="Arial"/>
              </w:rPr>
              <w:t>Unspecified</w:t>
            </w:r>
          </w:p>
        </w:tc>
        <w:tc>
          <w:tcPr>
            <w:tcW w:w="6660" w:type="dxa"/>
            <w:tcBorders>
              <w:top w:val="single" w:sz="4" w:space="0" w:color="auto"/>
              <w:left w:val="single" w:sz="4" w:space="0" w:color="auto"/>
              <w:bottom w:val="single" w:sz="4" w:space="0" w:color="auto"/>
              <w:right w:val="single" w:sz="4" w:space="0" w:color="auto"/>
            </w:tcBorders>
            <w:hideMark/>
          </w:tcPr>
          <w:p w14:paraId="21454582" w14:textId="77777777" w:rsidR="00266755" w:rsidRDefault="00266755">
            <w:pPr>
              <w:pStyle w:val="TAL"/>
              <w:rPr>
                <w:rFonts w:eastAsia="SimSun" w:cs="Arial"/>
              </w:rPr>
            </w:pPr>
            <w:r>
              <w:rPr>
                <w:rFonts w:eastAsia="SimSun" w:cs="Arial"/>
              </w:rPr>
              <w:t>Sent when none of the above cause values applies but still the cause is Protocol related.</w:t>
            </w:r>
          </w:p>
        </w:tc>
      </w:tr>
    </w:tbl>
    <w:p w14:paraId="7B70C904" w14:textId="77777777" w:rsidR="00266755" w:rsidRDefault="00266755" w:rsidP="00266755">
      <w:pPr>
        <w:rPr>
          <w:rFonts w:eastAsiaTheme="minorEastAsia"/>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266755" w14:paraId="4B7BD5CE"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30DC9704" w14:textId="77777777" w:rsidR="00266755" w:rsidRDefault="00266755">
            <w:pPr>
              <w:pStyle w:val="TAH"/>
              <w:keepNext w:val="0"/>
              <w:keepLines w:val="0"/>
              <w:rPr>
                <w:rFonts w:cs="Arial"/>
              </w:rPr>
            </w:pPr>
            <w:r>
              <w:rPr>
                <w:rFonts w:cs="Arial"/>
              </w:rPr>
              <w:t>Miscellaneous cause</w:t>
            </w:r>
          </w:p>
        </w:tc>
        <w:tc>
          <w:tcPr>
            <w:tcW w:w="6660" w:type="dxa"/>
            <w:tcBorders>
              <w:top w:val="single" w:sz="4" w:space="0" w:color="auto"/>
              <w:left w:val="single" w:sz="4" w:space="0" w:color="auto"/>
              <w:bottom w:val="single" w:sz="4" w:space="0" w:color="auto"/>
              <w:right w:val="single" w:sz="4" w:space="0" w:color="auto"/>
            </w:tcBorders>
            <w:hideMark/>
          </w:tcPr>
          <w:p w14:paraId="199A31F9" w14:textId="77777777" w:rsidR="00266755" w:rsidRDefault="00266755">
            <w:pPr>
              <w:pStyle w:val="TAH"/>
              <w:keepNext w:val="0"/>
              <w:keepLines w:val="0"/>
              <w:rPr>
                <w:rFonts w:cs="Arial"/>
              </w:rPr>
            </w:pPr>
            <w:r>
              <w:rPr>
                <w:rFonts w:cs="Arial"/>
              </w:rPr>
              <w:t>Meaning</w:t>
            </w:r>
          </w:p>
        </w:tc>
      </w:tr>
      <w:tr w:rsidR="00266755" w14:paraId="4A306573"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68C60A16" w14:textId="77777777" w:rsidR="00266755" w:rsidRDefault="00266755">
            <w:pPr>
              <w:pStyle w:val="TAL"/>
              <w:keepNext w:val="0"/>
              <w:keepLines w:val="0"/>
              <w:rPr>
                <w:rFonts w:cs="Arial"/>
              </w:rPr>
            </w:pPr>
            <w:r>
              <w:rPr>
                <w:rFonts w:cs="Arial"/>
              </w:rPr>
              <w:t>Control processing overload</w:t>
            </w:r>
          </w:p>
        </w:tc>
        <w:tc>
          <w:tcPr>
            <w:tcW w:w="6660" w:type="dxa"/>
            <w:tcBorders>
              <w:top w:val="single" w:sz="4" w:space="0" w:color="auto"/>
              <w:left w:val="single" w:sz="4" w:space="0" w:color="auto"/>
              <w:bottom w:val="single" w:sz="4" w:space="0" w:color="auto"/>
              <w:right w:val="single" w:sz="4" w:space="0" w:color="auto"/>
            </w:tcBorders>
            <w:hideMark/>
          </w:tcPr>
          <w:p w14:paraId="107DEE6C" w14:textId="77777777" w:rsidR="00266755" w:rsidRDefault="00266755">
            <w:pPr>
              <w:pStyle w:val="TAL"/>
              <w:keepNext w:val="0"/>
              <w:keepLines w:val="0"/>
              <w:rPr>
                <w:rFonts w:cs="Arial"/>
              </w:rPr>
            </w:pPr>
            <w:r>
              <w:rPr>
                <w:rFonts w:cs="Arial"/>
              </w:rPr>
              <w:t>Control processing overload.</w:t>
            </w:r>
          </w:p>
        </w:tc>
      </w:tr>
      <w:tr w:rsidR="00266755" w14:paraId="651C69A0"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3DB0B9CE" w14:textId="77777777" w:rsidR="00266755" w:rsidRDefault="00266755">
            <w:pPr>
              <w:pStyle w:val="TAL"/>
              <w:keepNext w:val="0"/>
              <w:keepLines w:val="0"/>
              <w:rPr>
                <w:rFonts w:cs="Arial"/>
              </w:rPr>
            </w:pPr>
            <w:r>
              <w:rPr>
                <w:rFonts w:cs="Arial"/>
              </w:rPr>
              <w:t>Not enough</w:t>
            </w:r>
            <w:r>
              <w:rPr>
                <w:rFonts w:cs="Arial"/>
                <w:vertAlign w:val="subscript"/>
              </w:rPr>
              <w:t xml:space="preserve"> </w:t>
            </w:r>
            <w:r>
              <w:rPr>
                <w:rFonts w:cs="Arial"/>
              </w:rPr>
              <w:t>user plane processing resources</w:t>
            </w:r>
          </w:p>
        </w:tc>
        <w:tc>
          <w:tcPr>
            <w:tcW w:w="6660" w:type="dxa"/>
            <w:tcBorders>
              <w:top w:val="single" w:sz="4" w:space="0" w:color="auto"/>
              <w:left w:val="single" w:sz="4" w:space="0" w:color="auto"/>
              <w:bottom w:val="single" w:sz="4" w:space="0" w:color="auto"/>
              <w:right w:val="single" w:sz="4" w:space="0" w:color="auto"/>
            </w:tcBorders>
            <w:hideMark/>
          </w:tcPr>
          <w:p w14:paraId="3FD4E32F" w14:textId="77777777" w:rsidR="00266755" w:rsidRDefault="00266755">
            <w:pPr>
              <w:pStyle w:val="TAL"/>
              <w:keepNext w:val="0"/>
              <w:keepLines w:val="0"/>
              <w:rPr>
                <w:rFonts w:cs="Arial"/>
              </w:rPr>
            </w:pPr>
            <w:r>
              <w:rPr>
                <w:rFonts w:cs="Arial"/>
              </w:rPr>
              <w:t>Not enough resources are available related to user plane processing.</w:t>
            </w:r>
          </w:p>
        </w:tc>
      </w:tr>
      <w:tr w:rsidR="00266755" w14:paraId="0CF52C48"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0E0CFA04" w14:textId="77777777" w:rsidR="00266755" w:rsidRDefault="00266755">
            <w:pPr>
              <w:pStyle w:val="TAL"/>
              <w:keepNext w:val="0"/>
              <w:keepLines w:val="0"/>
              <w:rPr>
                <w:rFonts w:cs="Arial"/>
              </w:rPr>
            </w:pPr>
            <w:r>
              <w:rPr>
                <w:rFonts w:cs="Arial"/>
              </w:rPr>
              <w:t>Hardware failure</w:t>
            </w:r>
          </w:p>
        </w:tc>
        <w:tc>
          <w:tcPr>
            <w:tcW w:w="6660" w:type="dxa"/>
            <w:tcBorders>
              <w:top w:val="single" w:sz="4" w:space="0" w:color="auto"/>
              <w:left w:val="single" w:sz="4" w:space="0" w:color="auto"/>
              <w:bottom w:val="single" w:sz="4" w:space="0" w:color="auto"/>
              <w:right w:val="single" w:sz="4" w:space="0" w:color="auto"/>
            </w:tcBorders>
            <w:hideMark/>
          </w:tcPr>
          <w:p w14:paraId="22E02B98" w14:textId="77777777" w:rsidR="00266755" w:rsidRDefault="00266755">
            <w:pPr>
              <w:pStyle w:val="TAL"/>
              <w:keepNext w:val="0"/>
              <w:keepLines w:val="0"/>
              <w:rPr>
                <w:rFonts w:cs="Arial"/>
              </w:rPr>
            </w:pPr>
            <w:r>
              <w:rPr>
                <w:rFonts w:cs="Arial"/>
              </w:rPr>
              <w:t>Action related to hardware failure.</w:t>
            </w:r>
          </w:p>
        </w:tc>
      </w:tr>
      <w:tr w:rsidR="00266755" w14:paraId="4AAD7E5D"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34B07344" w14:textId="77777777" w:rsidR="00266755" w:rsidRDefault="00266755">
            <w:pPr>
              <w:pStyle w:val="TAL"/>
              <w:keepNext w:val="0"/>
              <w:keepLines w:val="0"/>
              <w:rPr>
                <w:rFonts w:cs="Arial"/>
              </w:rPr>
            </w:pPr>
            <w:r>
              <w:rPr>
                <w:rFonts w:cs="Arial"/>
              </w:rPr>
              <w:t>O&amp;M intervention</w:t>
            </w:r>
          </w:p>
        </w:tc>
        <w:tc>
          <w:tcPr>
            <w:tcW w:w="6660" w:type="dxa"/>
            <w:tcBorders>
              <w:top w:val="single" w:sz="4" w:space="0" w:color="auto"/>
              <w:left w:val="single" w:sz="4" w:space="0" w:color="auto"/>
              <w:bottom w:val="single" w:sz="4" w:space="0" w:color="auto"/>
              <w:right w:val="single" w:sz="4" w:space="0" w:color="auto"/>
            </w:tcBorders>
            <w:hideMark/>
          </w:tcPr>
          <w:p w14:paraId="7042B883" w14:textId="77777777" w:rsidR="00266755" w:rsidRDefault="00266755">
            <w:pPr>
              <w:pStyle w:val="TAL"/>
              <w:keepNext w:val="0"/>
              <w:keepLines w:val="0"/>
              <w:rPr>
                <w:rFonts w:cs="Arial"/>
              </w:rPr>
            </w:pPr>
            <w:r>
              <w:rPr>
                <w:rFonts w:cs="Arial"/>
              </w:rPr>
              <w:t>The action is due to O&amp;M intervention.</w:t>
            </w:r>
          </w:p>
        </w:tc>
      </w:tr>
      <w:tr w:rsidR="00266755" w14:paraId="02375116"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7CD58A87" w14:textId="77777777" w:rsidR="00266755" w:rsidRDefault="00266755">
            <w:pPr>
              <w:pStyle w:val="TAL"/>
              <w:keepNext w:val="0"/>
              <w:keepLines w:val="0"/>
              <w:rPr>
                <w:rFonts w:cs="Arial"/>
              </w:rPr>
            </w:pPr>
            <w:r>
              <w:rPr>
                <w:rFonts w:cs="Arial"/>
              </w:rPr>
              <w:t>Unknown PLMN or SNPN</w:t>
            </w:r>
          </w:p>
        </w:tc>
        <w:tc>
          <w:tcPr>
            <w:tcW w:w="6660" w:type="dxa"/>
            <w:tcBorders>
              <w:top w:val="single" w:sz="4" w:space="0" w:color="auto"/>
              <w:left w:val="single" w:sz="4" w:space="0" w:color="auto"/>
              <w:bottom w:val="single" w:sz="4" w:space="0" w:color="auto"/>
              <w:right w:val="single" w:sz="4" w:space="0" w:color="auto"/>
            </w:tcBorders>
            <w:hideMark/>
          </w:tcPr>
          <w:p w14:paraId="27304798" w14:textId="77777777" w:rsidR="00266755" w:rsidRDefault="00266755">
            <w:pPr>
              <w:pStyle w:val="TAL"/>
              <w:keepNext w:val="0"/>
              <w:keepLines w:val="0"/>
              <w:rPr>
                <w:rFonts w:cs="Arial"/>
              </w:rPr>
            </w:pPr>
            <w:r>
              <w:rPr>
                <w:rFonts w:cs="Arial"/>
              </w:rPr>
              <w:t>The AMF does not identify any PLMN or SNPN provided by the NG-RAN node.</w:t>
            </w:r>
          </w:p>
        </w:tc>
      </w:tr>
      <w:tr w:rsidR="00266755" w14:paraId="4EBA5DE6" w14:textId="77777777" w:rsidTr="00266755">
        <w:tc>
          <w:tcPr>
            <w:tcW w:w="3168" w:type="dxa"/>
            <w:tcBorders>
              <w:top w:val="single" w:sz="4" w:space="0" w:color="auto"/>
              <w:left w:val="single" w:sz="4" w:space="0" w:color="auto"/>
              <w:bottom w:val="single" w:sz="4" w:space="0" w:color="auto"/>
              <w:right w:val="single" w:sz="4" w:space="0" w:color="auto"/>
            </w:tcBorders>
            <w:hideMark/>
          </w:tcPr>
          <w:p w14:paraId="1F2E7BAE" w14:textId="77777777" w:rsidR="00266755" w:rsidRDefault="00266755">
            <w:pPr>
              <w:pStyle w:val="TAL"/>
              <w:keepNext w:val="0"/>
              <w:keepLines w:val="0"/>
              <w:rPr>
                <w:rFonts w:cs="Arial"/>
              </w:rPr>
            </w:pPr>
            <w:r>
              <w:rPr>
                <w:rFonts w:cs="Arial"/>
              </w:rPr>
              <w:t>Unspecified failure</w:t>
            </w:r>
          </w:p>
        </w:tc>
        <w:tc>
          <w:tcPr>
            <w:tcW w:w="6660" w:type="dxa"/>
            <w:tcBorders>
              <w:top w:val="single" w:sz="4" w:space="0" w:color="auto"/>
              <w:left w:val="single" w:sz="4" w:space="0" w:color="auto"/>
              <w:bottom w:val="single" w:sz="4" w:space="0" w:color="auto"/>
              <w:right w:val="single" w:sz="4" w:space="0" w:color="auto"/>
            </w:tcBorders>
            <w:hideMark/>
          </w:tcPr>
          <w:p w14:paraId="554B8F04" w14:textId="77777777" w:rsidR="00266755" w:rsidRDefault="00266755">
            <w:pPr>
              <w:pStyle w:val="TAL"/>
              <w:keepNext w:val="0"/>
              <w:keepLines w:val="0"/>
              <w:rPr>
                <w:rFonts w:cs="Arial"/>
              </w:rPr>
            </w:pPr>
            <w:r>
              <w:rPr>
                <w:rFonts w:cs="Arial"/>
              </w:rPr>
              <w:t>Sent when none of the above cause values applies and the cause is not related to any of the categories Radio Network Layer, Transport Network Layer, NAS or Protocol.</w:t>
            </w:r>
          </w:p>
        </w:tc>
      </w:tr>
    </w:tbl>
    <w:p w14:paraId="5EB12B67" w14:textId="77777777" w:rsidR="00266755" w:rsidRDefault="00266755" w:rsidP="00266755">
      <w:pPr>
        <w:rPr>
          <w:rFonts w:eastAsiaTheme="minorEastAsia"/>
          <w:lang w:eastAsia="ko-KR"/>
        </w:rPr>
      </w:pPr>
    </w:p>
    <w:p w14:paraId="15C826AB" w14:textId="2D0B128F" w:rsidR="00613CD6" w:rsidRDefault="00613CD6" w:rsidP="00D51B79">
      <w:pPr>
        <w:rPr>
          <w:b/>
          <w:sz w:val="21"/>
          <w:szCs w:val="21"/>
          <w:lang w:eastAsia="ja-JP"/>
        </w:rPr>
      </w:pPr>
    </w:p>
    <w:p w14:paraId="6D387406" w14:textId="77777777" w:rsidR="006A3C3D" w:rsidRDefault="006A3C3D" w:rsidP="00D51B79">
      <w:pPr>
        <w:rPr>
          <w:b/>
          <w:sz w:val="21"/>
          <w:szCs w:val="21"/>
          <w:lang w:eastAsia="ja-JP"/>
        </w:rPr>
        <w:sectPr w:rsidR="006A3C3D" w:rsidSect="00A0584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1CD3B4DE" w14:textId="35CB0081" w:rsidR="006A3C3D" w:rsidRDefault="006A3C3D" w:rsidP="00D51B79">
      <w:pPr>
        <w:rPr>
          <w:b/>
          <w:sz w:val="21"/>
          <w:szCs w:val="21"/>
          <w:lang w:eastAsia="ja-JP"/>
        </w:rPr>
      </w:pPr>
    </w:p>
    <w:p w14:paraId="286C700F" w14:textId="77777777" w:rsidR="006A3C3D" w:rsidRDefault="006A3C3D" w:rsidP="006A3C3D">
      <w:pPr>
        <w:pStyle w:val="PL"/>
        <w:spacing w:line="0" w:lineRule="atLeast"/>
        <w:rPr>
          <w:noProof w:val="0"/>
          <w:snapToGrid w:val="0"/>
          <w:lang w:eastAsia="ko-KR"/>
        </w:rPr>
      </w:pPr>
      <w:r>
        <w:rPr>
          <w:noProof w:val="0"/>
          <w:snapToGrid w:val="0"/>
        </w:rPr>
        <w:t>Cause ::= CHOICE {</w:t>
      </w:r>
    </w:p>
    <w:p w14:paraId="6313B56E" w14:textId="77777777" w:rsidR="006A3C3D" w:rsidRDefault="006A3C3D" w:rsidP="006A3C3D">
      <w:pPr>
        <w:pStyle w:val="PL"/>
        <w:spacing w:line="0" w:lineRule="atLeast"/>
        <w:rPr>
          <w:noProof w:val="0"/>
          <w:snapToGrid w:val="0"/>
        </w:rPr>
      </w:pPr>
      <w:r>
        <w:rPr>
          <w:noProof w:val="0"/>
          <w:snapToGrid w:val="0"/>
        </w:rPr>
        <w:tab/>
        <w:t>radioNetwork</w:t>
      </w:r>
      <w:r>
        <w:rPr>
          <w:noProof w:val="0"/>
          <w:snapToGrid w:val="0"/>
        </w:rPr>
        <w:tab/>
      </w:r>
      <w:r>
        <w:rPr>
          <w:noProof w:val="0"/>
          <w:snapToGrid w:val="0"/>
        </w:rPr>
        <w:tab/>
        <w:t>CauseRadioNetwork,</w:t>
      </w:r>
    </w:p>
    <w:p w14:paraId="06242FD4" w14:textId="77777777" w:rsidR="006A3C3D" w:rsidRDefault="006A3C3D" w:rsidP="006A3C3D">
      <w:pPr>
        <w:pStyle w:val="PL"/>
        <w:spacing w:line="0" w:lineRule="atLeast"/>
        <w:rPr>
          <w:noProof w:val="0"/>
          <w:snapToGrid w:val="0"/>
        </w:rPr>
      </w:pPr>
      <w:r>
        <w:rPr>
          <w:noProof w:val="0"/>
          <w:snapToGrid w:val="0"/>
        </w:rPr>
        <w:tab/>
        <w:t>transport</w:t>
      </w:r>
      <w:r>
        <w:rPr>
          <w:noProof w:val="0"/>
          <w:snapToGrid w:val="0"/>
        </w:rPr>
        <w:tab/>
      </w:r>
      <w:r>
        <w:rPr>
          <w:noProof w:val="0"/>
          <w:snapToGrid w:val="0"/>
        </w:rPr>
        <w:tab/>
      </w:r>
      <w:r>
        <w:rPr>
          <w:noProof w:val="0"/>
          <w:snapToGrid w:val="0"/>
        </w:rPr>
        <w:tab/>
        <w:t>CauseTransport,</w:t>
      </w:r>
    </w:p>
    <w:p w14:paraId="354B9CF3" w14:textId="77777777" w:rsidR="006A3C3D" w:rsidRDefault="006A3C3D" w:rsidP="006A3C3D">
      <w:pPr>
        <w:pStyle w:val="PL"/>
        <w:spacing w:line="0" w:lineRule="atLeast"/>
        <w:rPr>
          <w:noProof w:val="0"/>
          <w:snapToGrid w:val="0"/>
        </w:rPr>
      </w:pPr>
      <w:r>
        <w:rPr>
          <w:noProof w:val="0"/>
          <w:snapToGrid w:val="0"/>
        </w:rPr>
        <w:tab/>
        <w:t>nas</w:t>
      </w:r>
      <w:r>
        <w:rPr>
          <w:noProof w:val="0"/>
          <w:snapToGrid w:val="0"/>
        </w:rPr>
        <w:tab/>
      </w:r>
      <w:r>
        <w:rPr>
          <w:noProof w:val="0"/>
          <w:snapToGrid w:val="0"/>
        </w:rPr>
        <w:tab/>
      </w:r>
      <w:r>
        <w:rPr>
          <w:noProof w:val="0"/>
          <w:snapToGrid w:val="0"/>
        </w:rPr>
        <w:tab/>
      </w:r>
      <w:r>
        <w:rPr>
          <w:noProof w:val="0"/>
          <w:snapToGrid w:val="0"/>
        </w:rPr>
        <w:tab/>
      </w:r>
      <w:r>
        <w:rPr>
          <w:noProof w:val="0"/>
          <w:snapToGrid w:val="0"/>
        </w:rPr>
        <w:tab/>
        <w:t>CauseNas,</w:t>
      </w:r>
    </w:p>
    <w:p w14:paraId="30D0F450" w14:textId="77777777" w:rsidR="006A3C3D" w:rsidRDefault="006A3C3D" w:rsidP="006A3C3D">
      <w:pPr>
        <w:pStyle w:val="PL"/>
        <w:spacing w:line="0" w:lineRule="atLeast"/>
        <w:rPr>
          <w:noProof w:val="0"/>
          <w:snapToGrid w:val="0"/>
        </w:rPr>
      </w:pPr>
      <w:r>
        <w:rPr>
          <w:noProof w:val="0"/>
          <w:snapToGrid w:val="0"/>
        </w:rPr>
        <w:tab/>
        <w:t>protocol</w:t>
      </w:r>
      <w:r>
        <w:rPr>
          <w:noProof w:val="0"/>
          <w:snapToGrid w:val="0"/>
        </w:rPr>
        <w:tab/>
      </w:r>
      <w:r>
        <w:rPr>
          <w:noProof w:val="0"/>
          <w:snapToGrid w:val="0"/>
        </w:rPr>
        <w:tab/>
      </w:r>
      <w:r>
        <w:rPr>
          <w:noProof w:val="0"/>
          <w:snapToGrid w:val="0"/>
        </w:rPr>
        <w:tab/>
        <w:t>CauseProtocol,</w:t>
      </w:r>
    </w:p>
    <w:p w14:paraId="5B397954" w14:textId="77777777" w:rsidR="006A3C3D" w:rsidRDefault="006A3C3D" w:rsidP="006A3C3D">
      <w:pPr>
        <w:pStyle w:val="PL"/>
        <w:spacing w:line="0" w:lineRule="atLeast"/>
        <w:rPr>
          <w:noProof w:val="0"/>
          <w:snapToGrid w:val="0"/>
        </w:rPr>
      </w:pPr>
      <w:r>
        <w:rPr>
          <w:noProof w:val="0"/>
          <w:snapToGrid w:val="0"/>
        </w:rPr>
        <w:tab/>
        <w:t>misc</w:t>
      </w:r>
      <w:r>
        <w:rPr>
          <w:noProof w:val="0"/>
          <w:snapToGrid w:val="0"/>
        </w:rPr>
        <w:tab/>
      </w:r>
      <w:r>
        <w:rPr>
          <w:noProof w:val="0"/>
          <w:snapToGrid w:val="0"/>
        </w:rPr>
        <w:tab/>
      </w:r>
      <w:r>
        <w:rPr>
          <w:noProof w:val="0"/>
          <w:snapToGrid w:val="0"/>
        </w:rPr>
        <w:tab/>
      </w:r>
      <w:r>
        <w:rPr>
          <w:noProof w:val="0"/>
          <w:snapToGrid w:val="0"/>
        </w:rPr>
        <w:tab/>
        <w:t>CauseMisc,</w:t>
      </w:r>
    </w:p>
    <w:p w14:paraId="46F0644E" w14:textId="77777777" w:rsidR="006A3C3D" w:rsidRDefault="006A3C3D" w:rsidP="006A3C3D">
      <w:pPr>
        <w:pStyle w:val="PL"/>
        <w:rPr>
          <w:noProof w:val="0"/>
        </w:rPr>
      </w:pPr>
      <w:r>
        <w:rPr>
          <w:noProof w:val="0"/>
        </w:rPr>
        <w:tab/>
        <w:t>choice-Extensions</w:t>
      </w:r>
      <w:r>
        <w:rPr>
          <w:noProof w:val="0"/>
        </w:rPr>
        <w:tab/>
      </w:r>
      <w:r>
        <w:rPr>
          <w:noProof w:val="0"/>
        </w:rPr>
        <w:tab/>
        <w:t>ProtocolIE-SingleContainer { {Cause-ExtIEs} }</w:t>
      </w:r>
    </w:p>
    <w:p w14:paraId="0F44E78B" w14:textId="77777777" w:rsidR="006A3C3D" w:rsidRDefault="006A3C3D" w:rsidP="006A3C3D">
      <w:pPr>
        <w:pStyle w:val="PL"/>
        <w:spacing w:line="0" w:lineRule="atLeast"/>
        <w:rPr>
          <w:noProof w:val="0"/>
          <w:snapToGrid w:val="0"/>
        </w:rPr>
      </w:pPr>
      <w:r>
        <w:rPr>
          <w:noProof w:val="0"/>
          <w:snapToGrid w:val="0"/>
        </w:rPr>
        <w:t>}</w:t>
      </w:r>
    </w:p>
    <w:p w14:paraId="617385DA" w14:textId="77777777" w:rsidR="006A3C3D" w:rsidRDefault="006A3C3D" w:rsidP="006A3C3D">
      <w:pPr>
        <w:pStyle w:val="PL"/>
        <w:spacing w:line="0" w:lineRule="atLeast"/>
        <w:rPr>
          <w:noProof w:val="0"/>
          <w:snapToGrid w:val="0"/>
        </w:rPr>
      </w:pPr>
    </w:p>
    <w:p w14:paraId="27E2EB8A" w14:textId="77777777" w:rsidR="006A3C3D" w:rsidRDefault="006A3C3D" w:rsidP="006A3C3D">
      <w:pPr>
        <w:pStyle w:val="PL"/>
        <w:rPr>
          <w:noProof w:val="0"/>
        </w:rPr>
      </w:pPr>
      <w:r>
        <w:rPr>
          <w:noProof w:val="0"/>
        </w:rPr>
        <w:t xml:space="preserve">Cause-ExtIEs </w:t>
      </w:r>
      <w:r>
        <w:rPr>
          <w:noProof w:val="0"/>
          <w:snapToGrid w:val="0"/>
        </w:rPr>
        <w:t xml:space="preserve">NGAP-PROTOCOL-IES </w:t>
      </w:r>
      <w:r>
        <w:rPr>
          <w:noProof w:val="0"/>
        </w:rPr>
        <w:t>::= {</w:t>
      </w:r>
    </w:p>
    <w:p w14:paraId="4772E3D3" w14:textId="77777777" w:rsidR="006A3C3D" w:rsidRDefault="006A3C3D" w:rsidP="006A3C3D">
      <w:pPr>
        <w:pStyle w:val="PL"/>
        <w:rPr>
          <w:noProof w:val="0"/>
        </w:rPr>
      </w:pPr>
      <w:r>
        <w:rPr>
          <w:noProof w:val="0"/>
        </w:rPr>
        <w:tab/>
        <w:t>...</w:t>
      </w:r>
    </w:p>
    <w:p w14:paraId="1D9AF590" w14:textId="77777777" w:rsidR="006A3C3D" w:rsidRDefault="006A3C3D" w:rsidP="006A3C3D">
      <w:pPr>
        <w:pStyle w:val="PL"/>
        <w:rPr>
          <w:noProof w:val="0"/>
        </w:rPr>
      </w:pPr>
      <w:r>
        <w:rPr>
          <w:noProof w:val="0"/>
        </w:rPr>
        <w:t>}</w:t>
      </w:r>
    </w:p>
    <w:p w14:paraId="5CCB5BF8" w14:textId="77777777" w:rsidR="006A3C3D" w:rsidRDefault="006A3C3D" w:rsidP="006A3C3D">
      <w:pPr>
        <w:pStyle w:val="PL"/>
        <w:spacing w:line="0" w:lineRule="atLeast"/>
        <w:rPr>
          <w:noProof w:val="0"/>
          <w:snapToGrid w:val="0"/>
        </w:rPr>
      </w:pPr>
    </w:p>
    <w:p w14:paraId="00941DF4" w14:textId="77777777" w:rsidR="006A3C3D" w:rsidRDefault="006A3C3D" w:rsidP="006A3C3D">
      <w:pPr>
        <w:pStyle w:val="PL"/>
        <w:spacing w:line="0" w:lineRule="atLeast"/>
        <w:rPr>
          <w:noProof w:val="0"/>
          <w:snapToGrid w:val="0"/>
        </w:rPr>
      </w:pPr>
      <w:r>
        <w:rPr>
          <w:noProof w:val="0"/>
          <w:snapToGrid w:val="0"/>
        </w:rPr>
        <w:t>CauseMisc ::= ENUMERATED {</w:t>
      </w:r>
    </w:p>
    <w:p w14:paraId="4D4DB97C" w14:textId="77777777" w:rsidR="006A3C3D" w:rsidRDefault="006A3C3D" w:rsidP="006A3C3D">
      <w:pPr>
        <w:pStyle w:val="PL"/>
        <w:spacing w:line="0" w:lineRule="atLeast"/>
        <w:rPr>
          <w:noProof w:val="0"/>
          <w:snapToGrid w:val="0"/>
        </w:rPr>
      </w:pPr>
      <w:r>
        <w:rPr>
          <w:noProof w:val="0"/>
          <w:snapToGrid w:val="0"/>
        </w:rPr>
        <w:tab/>
        <w:t>control-processing-overload,</w:t>
      </w:r>
    </w:p>
    <w:p w14:paraId="39D1AB75" w14:textId="77777777" w:rsidR="006A3C3D" w:rsidRDefault="006A3C3D" w:rsidP="006A3C3D">
      <w:pPr>
        <w:pStyle w:val="PL"/>
        <w:spacing w:line="0" w:lineRule="atLeast"/>
        <w:rPr>
          <w:noProof w:val="0"/>
          <w:snapToGrid w:val="0"/>
        </w:rPr>
      </w:pPr>
      <w:r>
        <w:rPr>
          <w:noProof w:val="0"/>
          <w:snapToGrid w:val="0"/>
        </w:rPr>
        <w:tab/>
        <w:t>not-enough-user-plane-processing-resources,</w:t>
      </w:r>
    </w:p>
    <w:p w14:paraId="3BAB6B8A" w14:textId="77777777" w:rsidR="006A3C3D" w:rsidRDefault="006A3C3D" w:rsidP="006A3C3D">
      <w:pPr>
        <w:pStyle w:val="PL"/>
        <w:spacing w:line="0" w:lineRule="atLeast"/>
        <w:rPr>
          <w:noProof w:val="0"/>
          <w:snapToGrid w:val="0"/>
        </w:rPr>
      </w:pPr>
      <w:r>
        <w:rPr>
          <w:noProof w:val="0"/>
          <w:snapToGrid w:val="0"/>
        </w:rPr>
        <w:tab/>
        <w:t>hardware-failure,</w:t>
      </w:r>
    </w:p>
    <w:p w14:paraId="3A496446" w14:textId="77777777" w:rsidR="006A3C3D" w:rsidRDefault="006A3C3D" w:rsidP="006A3C3D">
      <w:pPr>
        <w:pStyle w:val="PL"/>
        <w:spacing w:line="0" w:lineRule="atLeast"/>
        <w:rPr>
          <w:noProof w:val="0"/>
          <w:snapToGrid w:val="0"/>
        </w:rPr>
      </w:pPr>
      <w:r>
        <w:rPr>
          <w:noProof w:val="0"/>
          <w:snapToGrid w:val="0"/>
        </w:rPr>
        <w:tab/>
        <w:t>om-intervention,</w:t>
      </w:r>
    </w:p>
    <w:p w14:paraId="2C98B4C9" w14:textId="77777777" w:rsidR="006A3C3D" w:rsidRDefault="006A3C3D" w:rsidP="006A3C3D">
      <w:pPr>
        <w:pStyle w:val="PL"/>
        <w:spacing w:line="0" w:lineRule="atLeast"/>
        <w:rPr>
          <w:noProof w:val="0"/>
          <w:snapToGrid w:val="0"/>
        </w:rPr>
      </w:pPr>
      <w:r>
        <w:rPr>
          <w:noProof w:val="0"/>
          <w:snapToGrid w:val="0"/>
        </w:rPr>
        <w:tab/>
        <w:t>u</w:t>
      </w:r>
      <w:r>
        <w:rPr>
          <w:noProof w:val="0"/>
          <w:szCs w:val="18"/>
        </w:rPr>
        <w:t>nknown-PLMN</w:t>
      </w:r>
      <w:r>
        <w:rPr>
          <w:szCs w:val="18"/>
          <w:lang w:eastAsia="en-GB"/>
        </w:rPr>
        <w:t>-or-SNPN</w:t>
      </w:r>
      <w:r>
        <w:rPr>
          <w:noProof w:val="0"/>
          <w:szCs w:val="18"/>
        </w:rPr>
        <w:t>,</w:t>
      </w:r>
    </w:p>
    <w:p w14:paraId="795C5750" w14:textId="77777777" w:rsidR="006A3C3D" w:rsidRDefault="006A3C3D" w:rsidP="006A3C3D">
      <w:pPr>
        <w:pStyle w:val="PL"/>
        <w:spacing w:line="0" w:lineRule="atLeast"/>
        <w:rPr>
          <w:noProof w:val="0"/>
          <w:snapToGrid w:val="0"/>
        </w:rPr>
      </w:pPr>
      <w:r>
        <w:rPr>
          <w:noProof w:val="0"/>
          <w:snapToGrid w:val="0"/>
        </w:rPr>
        <w:tab/>
        <w:t>unspecified,</w:t>
      </w:r>
    </w:p>
    <w:p w14:paraId="668E7F29" w14:textId="77777777" w:rsidR="006A3C3D" w:rsidRDefault="006A3C3D" w:rsidP="006A3C3D">
      <w:pPr>
        <w:pStyle w:val="PL"/>
        <w:spacing w:line="0" w:lineRule="atLeast"/>
        <w:rPr>
          <w:noProof w:val="0"/>
          <w:snapToGrid w:val="0"/>
        </w:rPr>
      </w:pPr>
      <w:r>
        <w:rPr>
          <w:noProof w:val="0"/>
          <w:snapToGrid w:val="0"/>
        </w:rPr>
        <w:tab/>
        <w:t>...</w:t>
      </w:r>
    </w:p>
    <w:p w14:paraId="03B145B4" w14:textId="77777777" w:rsidR="006A3C3D" w:rsidRDefault="006A3C3D" w:rsidP="006A3C3D">
      <w:pPr>
        <w:pStyle w:val="PL"/>
        <w:spacing w:line="0" w:lineRule="atLeast"/>
        <w:rPr>
          <w:noProof w:val="0"/>
          <w:snapToGrid w:val="0"/>
        </w:rPr>
      </w:pPr>
      <w:r>
        <w:rPr>
          <w:noProof w:val="0"/>
          <w:snapToGrid w:val="0"/>
        </w:rPr>
        <w:t>}</w:t>
      </w:r>
    </w:p>
    <w:p w14:paraId="42CBBCE4" w14:textId="77777777" w:rsidR="006A3C3D" w:rsidRDefault="006A3C3D" w:rsidP="006A3C3D">
      <w:pPr>
        <w:pStyle w:val="PL"/>
        <w:spacing w:line="0" w:lineRule="atLeast"/>
        <w:rPr>
          <w:noProof w:val="0"/>
          <w:snapToGrid w:val="0"/>
        </w:rPr>
      </w:pPr>
    </w:p>
    <w:p w14:paraId="1D1A6101" w14:textId="77777777" w:rsidR="006A3C3D" w:rsidRDefault="006A3C3D" w:rsidP="006A3C3D">
      <w:pPr>
        <w:pStyle w:val="PL"/>
        <w:rPr>
          <w:noProof w:val="0"/>
          <w:snapToGrid w:val="0"/>
        </w:rPr>
      </w:pPr>
      <w:r>
        <w:rPr>
          <w:noProof w:val="0"/>
          <w:snapToGrid w:val="0"/>
        </w:rPr>
        <w:t>CauseNas ::= ENUMERATED {</w:t>
      </w:r>
    </w:p>
    <w:p w14:paraId="1808259A" w14:textId="77777777" w:rsidR="006A3C3D" w:rsidRDefault="006A3C3D" w:rsidP="006A3C3D">
      <w:pPr>
        <w:pStyle w:val="PL"/>
        <w:rPr>
          <w:noProof w:val="0"/>
          <w:snapToGrid w:val="0"/>
        </w:rPr>
      </w:pPr>
      <w:r>
        <w:rPr>
          <w:noProof w:val="0"/>
          <w:snapToGrid w:val="0"/>
        </w:rPr>
        <w:tab/>
        <w:t>normal-release,</w:t>
      </w:r>
    </w:p>
    <w:p w14:paraId="0B974E4E" w14:textId="77777777" w:rsidR="006A3C3D" w:rsidRDefault="006A3C3D" w:rsidP="006A3C3D">
      <w:pPr>
        <w:pStyle w:val="PL"/>
        <w:spacing w:line="0" w:lineRule="atLeast"/>
        <w:rPr>
          <w:noProof w:val="0"/>
          <w:snapToGrid w:val="0"/>
        </w:rPr>
      </w:pPr>
      <w:r>
        <w:rPr>
          <w:noProof w:val="0"/>
          <w:snapToGrid w:val="0"/>
        </w:rPr>
        <w:tab/>
        <w:t>authentication-failure,</w:t>
      </w:r>
    </w:p>
    <w:p w14:paraId="46A3B325" w14:textId="77777777" w:rsidR="006A3C3D" w:rsidRDefault="006A3C3D" w:rsidP="006A3C3D">
      <w:pPr>
        <w:pStyle w:val="PL"/>
        <w:rPr>
          <w:noProof w:val="0"/>
          <w:snapToGrid w:val="0"/>
        </w:rPr>
      </w:pPr>
      <w:r>
        <w:rPr>
          <w:noProof w:val="0"/>
          <w:snapToGrid w:val="0"/>
        </w:rPr>
        <w:tab/>
        <w:t>deregister,</w:t>
      </w:r>
    </w:p>
    <w:p w14:paraId="111C5DBF" w14:textId="77777777" w:rsidR="006A3C3D" w:rsidRDefault="006A3C3D" w:rsidP="006A3C3D">
      <w:pPr>
        <w:pStyle w:val="PL"/>
        <w:rPr>
          <w:noProof w:val="0"/>
          <w:snapToGrid w:val="0"/>
        </w:rPr>
      </w:pPr>
      <w:r>
        <w:rPr>
          <w:noProof w:val="0"/>
          <w:snapToGrid w:val="0"/>
        </w:rPr>
        <w:tab/>
        <w:t>unspecified,</w:t>
      </w:r>
    </w:p>
    <w:p w14:paraId="084530EC" w14:textId="77777777" w:rsidR="006A3C3D" w:rsidRDefault="006A3C3D" w:rsidP="006A3C3D">
      <w:pPr>
        <w:pStyle w:val="PL"/>
        <w:rPr>
          <w:noProof w:val="0"/>
          <w:snapToGrid w:val="0"/>
        </w:rPr>
      </w:pPr>
      <w:r>
        <w:rPr>
          <w:noProof w:val="0"/>
          <w:snapToGrid w:val="0"/>
        </w:rPr>
        <w:tab/>
        <w:t>...</w:t>
      </w:r>
    </w:p>
    <w:p w14:paraId="61727A9D" w14:textId="77777777" w:rsidR="006A3C3D" w:rsidRDefault="006A3C3D" w:rsidP="006A3C3D">
      <w:pPr>
        <w:pStyle w:val="PL"/>
        <w:rPr>
          <w:noProof w:val="0"/>
          <w:snapToGrid w:val="0"/>
        </w:rPr>
      </w:pPr>
      <w:r>
        <w:rPr>
          <w:noProof w:val="0"/>
          <w:snapToGrid w:val="0"/>
        </w:rPr>
        <w:t>}</w:t>
      </w:r>
    </w:p>
    <w:p w14:paraId="7FD6D1AB" w14:textId="77777777" w:rsidR="006A3C3D" w:rsidRDefault="006A3C3D" w:rsidP="006A3C3D">
      <w:pPr>
        <w:pStyle w:val="PL"/>
        <w:rPr>
          <w:noProof w:val="0"/>
          <w:snapToGrid w:val="0"/>
        </w:rPr>
      </w:pPr>
    </w:p>
    <w:p w14:paraId="6F3677E4" w14:textId="77777777" w:rsidR="006A3C3D" w:rsidRDefault="006A3C3D" w:rsidP="006A3C3D">
      <w:pPr>
        <w:pStyle w:val="PL"/>
        <w:spacing w:line="0" w:lineRule="atLeast"/>
        <w:rPr>
          <w:noProof w:val="0"/>
          <w:snapToGrid w:val="0"/>
        </w:rPr>
      </w:pPr>
      <w:r>
        <w:rPr>
          <w:noProof w:val="0"/>
          <w:snapToGrid w:val="0"/>
        </w:rPr>
        <w:t>CauseProtocol ::= ENUMERATED {</w:t>
      </w:r>
    </w:p>
    <w:p w14:paraId="17A25FE4" w14:textId="77777777" w:rsidR="006A3C3D" w:rsidRDefault="006A3C3D" w:rsidP="006A3C3D">
      <w:pPr>
        <w:pStyle w:val="PL"/>
        <w:spacing w:line="0" w:lineRule="atLeast"/>
        <w:rPr>
          <w:noProof w:val="0"/>
          <w:snapToGrid w:val="0"/>
        </w:rPr>
      </w:pPr>
      <w:r>
        <w:rPr>
          <w:noProof w:val="0"/>
          <w:snapToGrid w:val="0"/>
        </w:rPr>
        <w:tab/>
        <w:t>transfer-syntax-error,</w:t>
      </w:r>
    </w:p>
    <w:p w14:paraId="4B455D42" w14:textId="77777777" w:rsidR="006A3C3D" w:rsidRDefault="006A3C3D" w:rsidP="006A3C3D">
      <w:pPr>
        <w:pStyle w:val="PL"/>
        <w:spacing w:line="0" w:lineRule="atLeast"/>
        <w:rPr>
          <w:noProof w:val="0"/>
          <w:snapToGrid w:val="0"/>
        </w:rPr>
      </w:pPr>
      <w:r>
        <w:rPr>
          <w:noProof w:val="0"/>
          <w:snapToGrid w:val="0"/>
        </w:rPr>
        <w:tab/>
        <w:t>abstract-syntax-error-reject,</w:t>
      </w:r>
    </w:p>
    <w:p w14:paraId="3F1785FE" w14:textId="77777777" w:rsidR="006A3C3D" w:rsidRDefault="006A3C3D" w:rsidP="006A3C3D">
      <w:pPr>
        <w:pStyle w:val="PL"/>
        <w:spacing w:line="0" w:lineRule="atLeast"/>
        <w:rPr>
          <w:noProof w:val="0"/>
          <w:snapToGrid w:val="0"/>
        </w:rPr>
      </w:pPr>
      <w:r>
        <w:rPr>
          <w:noProof w:val="0"/>
          <w:snapToGrid w:val="0"/>
        </w:rPr>
        <w:tab/>
        <w:t>abstract-syntax-error-ignore-and-notify,</w:t>
      </w:r>
    </w:p>
    <w:p w14:paraId="047C3306" w14:textId="77777777" w:rsidR="006A3C3D" w:rsidRDefault="006A3C3D" w:rsidP="006A3C3D">
      <w:pPr>
        <w:pStyle w:val="PL"/>
        <w:spacing w:line="0" w:lineRule="atLeast"/>
        <w:rPr>
          <w:noProof w:val="0"/>
          <w:snapToGrid w:val="0"/>
        </w:rPr>
      </w:pPr>
      <w:r>
        <w:rPr>
          <w:noProof w:val="0"/>
          <w:snapToGrid w:val="0"/>
        </w:rPr>
        <w:tab/>
        <w:t>message-not-compatible-with-receiver-state,</w:t>
      </w:r>
    </w:p>
    <w:p w14:paraId="2BBE272D" w14:textId="77777777" w:rsidR="006A3C3D" w:rsidRDefault="006A3C3D" w:rsidP="006A3C3D">
      <w:pPr>
        <w:pStyle w:val="PL"/>
        <w:spacing w:line="0" w:lineRule="atLeast"/>
        <w:rPr>
          <w:noProof w:val="0"/>
          <w:snapToGrid w:val="0"/>
        </w:rPr>
      </w:pPr>
      <w:r>
        <w:rPr>
          <w:noProof w:val="0"/>
          <w:snapToGrid w:val="0"/>
        </w:rPr>
        <w:tab/>
        <w:t>semantic-error,</w:t>
      </w:r>
    </w:p>
    <w:p w14:paraId="38F1B374" w14:textId="77777777" w:rsidR="006A3C3D" w:rsidRDefault="006A3C3D" w:rsidP="006A3C3D">
      <w:pPr>
        <w:pStyle w:val="PL"/>
        <w:spacing w:line="0" w:lineRule="atLeast"/>
        <w:rPr>
          <w:noProof w:val="0"/>
          <w:snapToGrid w:val="0"/>
        </w:rPr>
      </w:pPr>
      <w:r>
        <w:rPr>
          <w:noProof w:val="0"/>
          <w:snapToGrid w:val="0"/>
        </w:rPr>
        <w:tab/>
        <w:t>abstract-syntax-error-falsely-constructed-message,</w:t>
      </w:r>
    </w:p>
    <w:p w14:paraId="2B7E3545" w14:textId="77777777" w:rsidR="006A3C3D" w:rsidRDefault="006A3C3D" w:rsidP="006A3C3D">
      <w:pPr>
        <w:pStyle w:val="PL"/>
        <w:spacing w:line="0" w:lineRule="atLeast"/>
        <w:rPr>
          <w:noProof w:val="0"/>
          <w:snapToGrid w:val="0"/>
        </w:rPr>
      </w:pPr>
      <w:r>
        <w:rPr>
          <w:noProof w:val="0"/>
          <w:snapToGrid w:val="0"/>
        </w:rPr>
        <w:tab/>
        <w:t>unspecified,</w:t>
      </w:r>
    </w:p>
    <w:p w14:paraId="23CE6086" w14:textId="77777777" w:rsidR="006A3C3D" w:rsidRDefault="006A3C3D" w:rsidP="006A3C3D">
      <w:pPr>
        <w:pStyle w:val="PL"/>
        <w:spacing w:line="0" w:lineRule="atLeast"/>
        <w:rPr>
          <w:noProof w:val="0"/>
          <w:snapToGrid w:val="0"/>
        </w:rPr>
      </w:pPr>
      <w:r>
        <w:rPr>
          <w:noProof w:val="0"/>
          <w:snapToGrid w:val="0"/>
        </w:rPr>
        <w:tab/>
        <w:t>...</w:t>
      </w:r>
    </w:p>
    <w:p w14:paraId="3F59C0F5" w14:textId="77777777" w:rsidR="006A3C3D" w:rsidRDefault="006A3C3D" w:rsidP="006A3C3D">
      <w:pPr>
        <w:pStyle w:val="PL"/>
        <w:spacing w:line="0" w:lineRule="atLeast"/>
        <w:rPr>
          <w:noProof w:val="0"/>
          <w:snapToGrid w:val="0"/>
        </w:rPr>
      </w:pPr>
      <w:r>
        <w:rPr>
          <w:noProof w:val="0"/>
          <w:snapToGrid w:val="0"/>
        </w:rPr>
        <w:t>}</w:t>
      </w:r>
    </w:p>
    <w:p w14:paraId="714C4D65" w14:textId="77777777" w:rsidR="006A3C3D" w:rsidRDefault="006A3C3D" w:rsidP="006A3C3D">
      <w:pPr>
        <w:pStyle w:val="PL"/>
        <w:spacing w:line="0" w:lineRule="atLeast"/>
        <w:rPr>
          <w:noProof w:val="0"/>
          <w:snapToGrid w:val="0"/>
        </w:rPr>
      </w:pPr>
    </w:p>
    <w:p w14:paraId="17420618" w14:textId="77777777" w:rsidR="006A3C3D" w:rsidRDefault="006A3C3D" w:rsidP="006A3C3D">
      <w:pPr>
        <w:pStyle w:val="PL"/>
        <w:spacing w:line="0" w:lineRule="atLeast"/>
        <w:rPr>
          <w:noProof w:val="0"/>
          <w:snapToGrid w:val="0"/>
        </w:rPr>
      </w:pPr>
      <w:r>
        <w:rPr>
          <w:noProof w:val="0"/>
          <w:snapToGrid w:val="0"/>
        </w:rPr>
        <w:t>CauseRadioNetwork ::= ENUMERATED {</w:t>
      </w:r>
    </w:p>
    <w:p w14:paraId="5AF0777F" w14:textId="77777777" w:rsidR="006A3C3D" w:rsidRDefault="006A3C3D" w:rsidP="006A3C3D">
      <w:pPr>
        <w:pStyle w:val="PL"/>
        <w:spacing w:line="0" w:lineRule="atLeast"/>
        <w:rPr>
          <w:noProof w:val="0"/>
          <w:snapToGrid w:val="0"/>
        </w:rPr>
      </w:pPr>
      <w:r>
        <w:rPr>
          <w:noProof w:val="0"/>
          <w:snapToGrid w:val="0"/>
        </w:rPr>
        <w:tab/>
        <w:t>unspecified,</w:t>
      </w:r>
    </w:p>
    <w:p w14:paraId="5625267E" w14:textId="77777777" w:rsidR="006A3C3D" w:rsidRDefault="006A3C3D" w:rsidP="006A3C3D">
      <w:pPr>
        <w:pStyle w:val="PL"/>
        <w:spacing w:line="0" w:lineRule="atLeast"/>
        <w:rPr>
          <w:noProof w:val="0"/>
          <w:snapToGrid w:val="0"/>
        </w:rPr>
      </w:pPr>
      <w:r>
        <w:rPr>
          <w:noProof w:val="0"/>
          <w:snapToGrid w:val="0"/>
        </w:rPr>
        <w:tab/>
        <w:t>txnrelocoverall-expiry,</w:t>
      </w:r>
    </w:p>
    <w:p w14:paraId="6A428411" w14:textId="77777777" w:rsidR="006A3C3D" w:rsidRDefault="006A3C3D" w:rsidP="006A3C3D">
      <w:pPr>
        <w:pStyle w:val="PL"/>
        <w:spacing w:line="0" w:lineRule="atLeast"/>
        <w:rPr>
          <w:noProof w:val="0"/>
          <w:snapToGrid w:val="0"/>
        </w:rPr>
      </w:pPr>
      <w:r>
        <w:rPr>
          <w:noProof w:val="0"/>
          <w:snapToGrid w:val="0"/>
        </w:rPr>
        <w:tab/>
        <w:t>successful-handover,</w:t>
      </w:r>
    </w:p>
    <w:p w14:paraId="14D16748" w14:textId="77777777" w:rsidR="006A3C3D" w:rsidRDefault="006A3C3D" w:rsidP="006A3C3D">
      <w:pPr>
        <w:pStyle w:val="PL"/>
        <w:spacing w:line="0" w:lineRule="atLeast"/>
        <w:rPr>
          <w:noProof w:val="0"/>
          <w:snapToGrid w:val="0"/>
        </w:rPr>
      </w:pPr>
      <w:r>
        <w:rPr>
          <w:noProof w:val="0"/>
          <w:snapToGrid w:val="0"/>
        </w:rPr>
        <w:tab/>
        <w:t>release-due-to-ngran-generated-reason,</w:t>
      </w:r>
    </w:p>
    <w:p w14:paraId="4073E63C" w14:textId="77777777" w:rsidR="006A3C3D" w:rsidRDefault="006A3C3D" w:rsidP="006A3C3D">
      <w:pPr>
        <w:pStyle w:val="PL"/>
        <w:spacing w:line="0" w:lineRule="atLeast"/>
        <w:rPr>
          <w:noProof w:val="0"/>
          <w:snapToGrid w:val="0"/>
        </w:rPr>
      </w:pPr>
      <w:r>
        <w:rPr>
          <w:noProof w:val="0"/>
          <w:snapToGrid w:val="0"/>
        </w:rPr>
        <w:tab/>
        <w:t>release-due-to-5gc-generated-reason,</w:t>
      </w:r>
    </w:p>
    <w:p w14:paraId="395464AA" w14:textId="77777777" w:rsidR="006A3C3D" w:rsidRDefault="006A3C3D" w:rsidP="006A3C3D">
      <w:pPr>
        <w:pStyle w:val="PL"/>
        <w:spacing w:line="0" w:lineRule="atLeast"/>
        <w:rPr>
          <w:noProof w:val="0"/>
          <w:snapToGrid w:val="0"/>
        </w:rPr>
      </w:pPr>
      <w:r>
        <w:rPr>
          <w:noProof w:val="0"/>
          <w:snapToGrid w:val="0"/>
        </w:rPr>
        <w:tab/>
        <w:t>handover-cancelled,</w:t>
      </w:r>
      <w:r>
        <w:rPr>
          <w:noProof w:val="0"/>
          <w:snapToGrid w:val="0"/>
        </w:rPr>
        <w:tab/>
      </w:r>
    </w:p>
    <w:p w14:paraId="75A69191" w14:textId="77777777" w:rsidR="006A3C3D" w:rsidRDefault="006A3C3D" w:rsidP="006A3C3D">
      <w:pPr>
        <w:pStyle w:val="PL"/>
        <w:spacing w:line="0" w:lineRule="atLeast"/>
        <w:rPr>
          <w:noProof w:val="0"/>
          <w:snapToGrid w:val="0"/>
        </w:rPr>
      </w:pPr>
      <w:r>
        <w:rPr>
          <w:noProof w:val="0"/>
          <w:snapToGrid w:val="0"/>
        </w:rPr>
        <w:tab/>
        <w:t>partial-handover,</w:t>
      </w:r>
      <w:r>
        <w:rPr>
          <w:noProof w:val="0"/>
          <w:snapToGrid w:val="0"/>
        </w:rPr>
        <w:tab/>
      </w:r>
    </w:p>
    <w:p w14:paraId="122B5047" w14:textId="77777777" w:rsidR="006A3C3D" w:rsidRDefault="006A3C3D" w:rsidP="006A3C3D">
      <w:pPr>
        <w:pStyle w:val="PL"/>
        <w:spacing w:line="0" w:lineRule="atLeast"/>
        <w:rPr>
          <w:noProof w:val="0"/>
          <w:snapToGrid w:val="0"/>
        </w:rPr>
      </w:pPr>
      <w:r>
        <w:rPr>
          <w:noProof w:val="0"/>
          <w:snapToGrid w:val="0"/>
        </w:rPr>
        <w:lastRenderedPageBreak/>
        <w:tab/>
        <w:t>ho-failure-in-target-5GC-ngran-node-or-target-system,</w:t>
      </w:r>
    </w:p>
    <w:p w14:paraId="22B37D26" w14:textId="77777777" w:rsidR="006A3C3D" w:rsidRDefault="006A3C3D" w:rsidP="006A3C3D">
      <w:pPr>
        <w:pStyle w:val="PL"/>
        <w:spacing w:line="0" w:lineRule="atLeast"/>
        <w:rPr>
          <w:noProof w:val="0"/>
          <w:snapToGrid w:val="0"/>
        </w:rPr>
      </w:pPr>
      <w:r>
        <w:rPr>
          <w:noProof w:val="0"/>
          <w:snapToGrid w:val="0"/>
        </w:rPr>
        <w:tab/>
        <w:t>ho-target-not-allowed,</w:t>
      </w:r>
    </w:p>
    <w:p w14:paraId="5AD4EDF9" w14:textId="77777777" w:rsidR="006A3C3D" w:rsidRDefault="006A3C3D" w:rsidP="006A3C3D">
      <w:pPr>
        <w:pStyle w:val="PL"/>
        <w:spacing w:line="0" w:lineRule="atLeast"/>
        <w:rPr>
          <w:noProof w:val="0"/>
          <w:snapToGrid w:val="0"/>
        </w:rPr>
      </w:pPr>
      <w:r>
        <w:rPr>
          <w:noProof w:val="0"/>
          <w:snapToGrid w:val="0"/>
        </w:rPr>
        <w:tab/>
        <w:t>tngrelocoverall-e</w:t>
      </w:r>
      <w:r>
        <w:rPr>
          <w:noProof w:val="0"/>
        </w:rPr>
        <w:t>xpiry,</w:t>
      </w:r>
    </w:p>
    <w:p w14:paraId="35BA5B20" w14:textId="77777777" w:rsidR="006A3C3D" w:rsidRDefault="006A3C3D" w:rsidP="006A3C3D">
      <w:pPr>
        <w:pStyle w:val="PL"/>
        <w:spacing w:line="0" w:lineRule="atLeast"/>
        <w:rPr>
          <w:noProof w:val="0"/>
        </w:rPr>
      </w:pPr>
      <w:r>
        <w:rPr>
          <w:noProof w:val="0"/>
        </w:rPr>
        <w:tab/>
        <w:t>tngrelocprep-expiry,</w:t>
      </w:r>
    </w:p>
    <w:p w14:paraId="4946A328" w14:textId="77777777" w:rsidR="006A3C3D" w:rsidRDefault="006A3C3D" w:rsidP="006A3C3D">
      <w:pPr>
        <w:pStyle w:val="PL"/>
        <w:spacing w:line="0" w:lineRule="atLeast"/>
        <w:rPr>
          <w:noProof w:val="0"/>
          <w:snapToGrid w:val="0"/>
        </w:rPr>
      </w:pPr>
      <w:r>
        <w:rPr>
          <w:noProof w:val="0"/>
          <w:snapToGrid w:val="0"/>
        </w:rPr>
        <w:tab/>
        <w:t>cell-not-available,</w:t>
      </w:r>
    </w:p>
    <w:p w14:paraId="35EE08C7" w14:textId="77777777" w:rsidR="006A3C3D" w:rsidRDefault="006A3C3D" w:rsidP="006A3C3D">
      <w:pPr>
        <w:pStyle w:val="PL"/>
        <w:spacing w:line="0" w:lineRule="atLeast"/>
        <w:rPr>
          <w:noProof w:val="0"/>
          <w:snapToGrid w:val="0"/>
        </w:rPr>
      </w:pPr>
      <w:r>
        <w:rPr>
          <w:noProof w:val="0"/>
          <w:snapToGrid w:val="0"/>
        </w:rPr>
        <w:tab/>
        <w:t>unknown-targetID,</w:t>
      </w:r>
    </w:p>
    <w:p w14:paraId="07D38C91" w14:textId="77777777" w:rsidR="006A3C3D" w:rsidRDefault="006A3C3D" w:rsidP="006A3C3D">
      <w:pPr>
        <w:pStyle w:val="PL"/>
        <w:spacing w:line="0" w:lineRule="atLeast"/>
        <w:rPr>
          <w:noProof w:val="0"/>
          <w:snapToGrid w:val="0"/>
        </w:rPr>
      </w:pPr>
      <w:r>
        <w:rPr>
          <w:noProof w:val="0"/>
          <w:snapToGrid w:val="0"/>
        </w:rPr>
        <w:tab/>
        <w:t>no-radio-resources-available-in-target-cell,</w:t>
      </w:r>
    </w:p>
    <w:p w14:paraId="59C45B16" w14:textId="77777777" w:rsidR="006A3C3D" w:rsidRDefault="006A3C3D" w:rsidP="006A3C3D">
      <w:pPr>
        <w:pStyle w:val="PL"/>
        <w:spacing w:line="0" w:lineRule="atLeast"/>
        <w:rPr>
          <w:noProof w:val="0"/>
          <w:snapToGrid w:val="0"/>
        </w:rPr>
      </w:pPr>
      <w:r>
        <w:rPr>
          <w:noProof w:val="0"/>
          <w:snapToGrid w:val="0"/>
        </w:rPr>
        <w:tab/>
        <w:t>unknown-local-UE-NGAP-ID,</w:t>
      </w:r>
    </w:p>
    <w:p w14:paraId="5CE72E9C" w14:textId="77777777" w:rsidR="006A3C3D" w:rsidRDefault="006A3C3D" w:rsidP="006A3C3D">
      <w:pPr>
        <w:pStyle w:val="PL"/>
        <w:spacing w:line="0" w:lineRule="atLeast"/>
        <w:rPr>
          <w:noProof w:val="0"/>
          <w:snapToGrid w:val="0"/>
        </w:rPr>
      </w:pPr>
      <w:r>
        <w:rPr>
          <w:noProof w:val="0"/>
          <w:snapToGrid w:val="0"/>
        </w:rPr>
        <w:tab/>
        <w:t>inconsistent-remote-UE-NGAP-ID,</w:t>
      </w:r>
    </w:p>
    <w:p w14:paraId="2BF40BC9" w14:textId="77777777" w:rsidR="006A3C3D" w:rsidRDefault="006A3C3D" w:rsidP="006A3C3D">
      <w:pPr>
        <w:pStyle w:val="PL"/>
        <w:spacing w:line="0" w:lineRule="atLeast"/>
        <w:rPr>
          <w:noProof w:val="0"/>
          <w:snapToGrid w:val="0"/>
        </w:rPr>
      </w:pPr>
      <w:r>
        <w:rPr>
          <w:noProof w:val="0"/>
          <w:snapToGrid w:val="0"/>
        </w:rPr>
        <w:tab/>
        <w:t>handover-desirable-for-radio-reason,</w:t>
      </w:r>
    </w:p>
    <w:p w14:paraId="4C74F430" w14:textId="77777777" w:rsidR="006A3C3D" w:rsidRDefault="006A3C3D" w:rsidP="006A3C3D">
      <w:pPr>
        <w:pStyle w:val="PL"/>
        <w:spacing w:line="0" w:lineRule="atLeast"/>
        <w:rPr>
          <w:noProof w:val="0"/>
          <w:snapToGrid w:val="0"/>
        </w:rPr>
      </w:pPr>
      <w:r>
        <w:rPr>
          <w:noProof w:val="0"/>
          <w:snapToGrid w:val="0"/>
        </w:rPr>
        <w:tab/>
        <w:t>time-critical-handover,</w:t>
      </w:r>
    </w:p>
    <w:p w14:paraId="3DC8AAEE" w14:textId="77777777" w:rsidR="006A3C3D" w:rsidRDefault="006A3C3D" w:rsidP="006A3C3D">
      <w:pPr>
        <w:pStyle w:val="PL"/>
        <w:spacing w:line="0" w:lineRule="atLeast"/>
        <w:rPr>
          <w:noProof w:val="0"/>
          <w:snapToGrid w:val="0"/>
        </w:rPr>
      </w:pPr>
      <w:r>
        <w:rPr>
          <w:noProof w:val="0"/>
          <w:snapToGrid w:val="0"/>
        </w:rPr>
        <w:tab/>
        <w:t>resource-optimisation-handover,</w:t>
      </w:r>
    </w:p>
    <w:p w14:paraId="56524FF7" w14:textId="77777777" w:rsidR="006A3C3D" w:rsidRDefault="006A3C3D" w:rsidP="006A3C3D">
      <w:pPr>
        <w:pStyle w:val="PL"/>
        <w:spacing w:line="0" w:lineRule="atLeast"/>
        <w:rPr>
          <w:noProof w:val="0"/>
          <w:snapToGrid w:val="0"/>
        </w:rPr>
      </w:pPr>
      <w:r>
        <w:rPr>
          <w:noProof w:val="0"/>
          <w:snapToGrid w:val="0"/>
        </w:rPr>
        <w:tab/>
        <w:t>reduce-load-in-serving-cell,</w:t>
      </w:r>
    </w:p>
    <w:p w14:paraId="2ED298F6" w14:textId="77777777" w:rsidR="006A3C3D" w:rsidRDefault="006A3C3D" w:rsidP="006A3C3D">
      <w:pPr>
        <w:pStyle w:val="PL"/>
        <w:rPr>
          <w:noProof w:val="0"/>
        </w:rPr>
      </w:pPr>
      <w:r>
        <w:rPr>
          <w:noProof w:val="0"/>
          <w:snapToGrid w:val="0"/>
        </w:rPr>
        <w:tab/>
      </w:r>
      <w:r>
        <w:rPr>
          <w:noProof w:val="0"/>
        </w:rPr>
        <w:t>user-inactivity,</w:t>
      </w:r>
    </w:p>
    <w:p w14:paraId="6042F43A" w14:textId="77777777" w:rsidR="006A3C3D" w:rsidRDefault="006A3C3D" w:rsidP="006A3C3D">
      <w:pPr>
        <w:pStyle w:val="PL"/>
        <w:rPr>
          <w:noProof w:val="0"/>
        </w:rPr>
      </w:pPr>
      <w:r>
        <w:rPr>
          <w:noProof w:val="0"/>
        </w:rPr>
        <w:tab/>
        <w:t>radio-connection-with-ue-lost,</w:t>
      </w:r>
    </w:p>
    <w:p w14:paraId="03A02D44" w14:textId="77777777" w:rsidR="006A3C3D" w:rsidRDefault="006A3C3D" w:rsidP="006A3C3D">
      <w:pPr>
        <w:pStyle w:val="PL"/>
        <w:rPr>
          <w:rFonts w:cs="Arial"/>
          <w:noProof w:val="0"/>
        </w:rPr>
      </w:pPr>
      <w:r>
        <w:rPr>
          <w:rFonts w:cs="Arial"/>
          <w:noProof w:val="0"/>
        </w:rPr>
        <w:tab/>
        <w:t>radio-resources-not-available,</w:t>
      </w:r>
    </w:p>
    <w:p w14:paraId="32F5352A" w14:textId="77777777" w:rsidR="006A3C3D" w:rsidRDefault="006A3C3D" w:rsidP="006A3C3D">
      <w:pPr>
        <w:pStyle w:val="PL"/>
        <w:rPr>
          <w:rFonts w:cs="Arial"/>
          <w:noProof w:val="0"/>
        </w:rPr>
      </w:pPr>
      <w:r>
        <w:rPr>
          <w:rFonts w:cs="Arial"/>
          <w:noProof w:val="0"/>
        </w:rPr>
        <w:tab/>
        <w:t>invalid-qos-combination,</w:t>
      </w:r>
    </w:p>
    <w:p w14:paraId="04054D3A" w14:textId="77777777" w:rsidR="006A3C3D" w:rsidRDefault="006A3C3D" w:rsidP="006A3C3D">
      <w:pPr>
        <w:pStyle w:val="PL"/>
        <w:rPr>
          <w:rFonts w:cs="Arial"/>
          <w:noProof w:val="0"/>
        </w:rPr>
      </w:pPr>
      <w:r>
        <w:rPr>
          <w:rFonts w:cs="Arial"/>
          <w:noProof w:val="0"/>
        </w:rPr>
        <w:tab/>
        <w:t>failure-in-radio-interface-procedure,</w:t>
      </w:r>
    </w:p>
    <w:p w14:paraId="5A7049B0" w14:textId="77777777" w:rsidR="006A3C3D" w:rsidRDefault="006A3C3D" w:rsidP="006A3C3D">
      <w:pPr>
        <w:pStyle w:val="PL"/>
        <w:rPr>
          <w:rFonts w:cs="Arial"/>
          <w:noProof w:val="0"/>
          <w:lang w:eastAsia="zh-CN"/>
        </w:rPr>
      </w:pPr>
      <w:r>
        <w:rPr>
          <w:rFonts w:cs="Arial"/>
          <w:noProof w:val="0"/>
          <w:lang w:eastAsia="zh-CN"/>
        </w:rPr>
        <w:tab/>
        <w:t>interaction-with-other-procedure,</w:t>
      </w:r>
    </w:p>
    <w:p w14:paraId="20C7D7CE" w14:textId="77777777" w:rsidR="006A3C3D" w:rsidRDefault="006A3C3D" w:rsidP="006A3C3D">
      <w:pPr>
        <w:pStyle w:val="PL"/>
        <w:rPr>
          <w:noProof w:val="0"/>
          <w:lang w:eastAsia="ko-KR"/>
        </w:rPr>
      </w:pPr>
      <w:r>
        <w:rPr>
          <w:noProof w:val="0"/>
        </w:rPr>
        <w:tab/>
        <w:t>unknown-PDU-session-ID,</w:t>
      </w:r>
    </w:p>
    <w:p w14:paraId="2DAEBEC5" w14:textId="77777777" w:rsidR="006A3C3D" w:rsidRDefault="006A3C3D" w:rsidP="006A3C3D">
      <w:pPr>
        <w:pStyle w:val="PL"/>
        <w:rPr>
          <w:noProof w:val="0"/>
        </w:rPr>
      </w:pPr>
      <w:r>
        <w:rPr>
          <w:noProof w:val="0"/>
        </w:rPr>
        <w:tab/>
        <w:t>unkown-qos-flow-ID,</w:t>
      </w:r>
    </w:p>
    <w:p w14:paraId="23D9699A" w14:textId="77777777" w:rsidR="006A3C3D" w:rsidRDefault="006A3C3D" w:rsidP="006A3C3D">
      <w:pPr>
        <w:pStyle w:val="PL"/>
      </w:pPr>
      <w:r>
        <w:rPr>
          <w:noProof w:val="0"/>
        </w:rPr>
        <w:tab/>
        <w:t>multiple-PDU-session-ID-instances</w:t>
      </w:r>
      <w:r>
        <w:t>,</w:t>
      </w:r>
    </w:p>
    <w:p w14:paraId="66B51135" w14:textId="77777777" w:rsidR="006A3C3D" w:rsidRDefault="006A3C3D" w:rsidP="006A3C3D">
      <w:pPr>
        <w:pStyle w:val="PL"/>
        <w:rPr>
          <w:rFonts w:cs="Arial"/>
          <w:noProof w:val="0"/>
        </w:rPr>
      </w:pPr>
      <w:r>
        <w:rPr>
          <w:bCs/>
          <w:noProof w:val="0"/>
        </w:rPr>
        <w:tab/>
        <w:t>multiple-qos-flow-ID-instances,</w:t>
      </w:r>
    </w:p>
    <w:p w14:paraId="4B621D68" w14:textId="77777777" w:rsidR="006A3C3D" w:rsidRDefault="006A3C3D" w:rsidP="006A3C3D">
      <w:pPr>
        <w:pStyle w:val="PL"/>
        <w:rPr>
          <w:rFonts w:cs="Arial"/>
          <w:noProof w:val="0"/>
        </w:rPr>
      </w:pPr>
      <w:r>
        <w:rPr>
          <w:rFonts w:cs="Arial"/>
          <w:noProof w:val="0"/>
        </w:rPr>
        <w:tab/>
      </w:r>
      <w:r>
        <w:rPr>
          <w:noProof w:val="0"/>
        </w:rPr>
        <w:t>encryption-and-or-integrity-protection-algorithms-not-supported,</w:t>
      </w:r>
    </w:p>
    <w:p w14:paraId="0E0F01FD" w14:textId="77777777" w:rsidR="006A3C3D" w:rsidRDefault="006A3C3D" w:rsidP="006A3C3D">
      <w:pPr>
        <w:pStyle w:val="PL"/>
        <w:rPr>
          <w:rFonts w:cs="Arial"/>
          <w:noProof w:val="0"/>
        </w:rPr>
      </w:pPr>
      <w:r>
        <w:rPr>
          <w:rFonts w:cs="Arial"/>
          <w:noProof w:val="0"/>
        </w:rPr>
        <w:tab/>
        <w:t>ng-intra-system-handover-triggered,</w:t>
      </w:r>
    </w:p>
    <w:p w14:paraId="70CC0D44" w14:textId="77777777" w:rsidR="006A3C3D" w:rsidRDefault="006A3C3D" w:rsidP="006A3C3D">
      <w:pPr>
        <w:pStyle w:val="PL"/>
        <w:rPr>
          <w:rFonts w:cs="Arial"/>
          <w:noProof w:val="0"/>
        </w:rPr>
      </w:pPr>
      <w:r>
        <w:rPr>
          <w:rFonts w:cs="Arial"/>
          <w:noProof w:val="0"/>
        </w:rPr>
        <w:tab/>
        <w:t>ng-inter-system-handover-triggered,</w:t>
      </w:r>
    </w:p>
    <w:p w14:paraId="5F25D90C" w14:textId="77777777" w:rsidR="006A3C3D" w:rsidRDefault="006A3C3D" w:rsidP="006A3C3D">
      <w:pPr>
        <w:pStyle w:val="PL"/>
        <w:rPr>
          <w:rFonts w:cs="Arial"/>
          <w:noProof w:val="0"/>
        </w:rPr>
      </w:pPr>
      <w:r>
        <w:rPr>
          <w:rFonts w:cs="Arial"/>
          <w:noProof w:val="0"/>
        </w:rPr>
        <w:tab/>
        <w:t>xn-handover-triggered,</w:t>
      </w:r>
    </w:p>
    <w:p w14:paraId="4A047833" w14:textId="77777777" w:rsidR="006A3C3D" w:rsidRDefault="006A3C3D" w:rsidP="006A3C3D">
      <w:pPr>
        <w:pStyle w:val="PL"/>
        <w:spacing w:line="0" w:lineRule="atLeast"/>
        <w:rPr>
          <w:noProof w:val="0"/>
          <w:snapToGrid w:val="0"/>
        </w:rPr>
      </w:pPr>
      <w:r>
        <w:rPr>
          <w:noProof w:val="0"/>
          <w:snapToGrid w:val="0"/>
        </w:rPr>
        <w:tab/>
        <w:t>not-supported-5QI-value,</w:t>
      </w:r>
    </w:p>
    <w:p w14:paraId="28842A60" w14:textId="77777777" w:rsidR="006A3C3D" w:rsidRDefault="006A3C3D" w:rsidP="006A3C3D">
      <w:pPr>
        <w:pStyle w:val="PL"/>
        <w:spacing w:line="0" w:lineRule="atLeast"/>
        <w:rPr>
          <w:noProof w:val="0"/>
          <w:szCs w:val="18"/>
        </w:rPr>
      </w:pPr>
      <w:r>
        <w:rPr>
          <w:noProof w:val="0"/>
          <w:szCs w:val="18"/>
        </w:rPr>
        <w:tab/>
        <w:t>ue-context-transfer,</w:t>
      </w:r>
    </w:p>
    <w:p w14:paraId="715A634A" w14:textId="77777777" w:rsidR="006A3C3D" w:rsidRDefault="006A3C3D" w:rsidP="006A3C3D">
      <w:pPr>
        <w:pStyle w:val="PL"/>
        <w:spacing w:line="0" w:lineRule="atLeast"/>
        <w:rPr>
          <w:noProof w:val="0"/>
          <w:szCs w:val="18"/>
        </w:rPr>
      </w:pPr>
      <w:r>
        <w:rPr>
          <w:noProof w:val="0"/>
          <w:szCs w:val="18"/>
        </w:rPr>
        <w:tab/>
        <w:t>ims-voice-eps-fallback-or-rat-fallback-triggered,</w:t>
      </w:r>
    </w:p>
    <w:p w14:paraId="339FF37D" w14:textId="77777777" w:rsidR="006A3C3D" w:rsidRDefault="006A3C3D" w:rsidP="006A3C3D">
      <w:pPr>
        <w:pStyle w:val="PL"/>
        <w:spacing w:line="0" w:lineRule="atLeast"/>
        <w:rPr>
          <w:noProof w:val="0"/>
          <w:szCs w:val="18"/>
        </w:rPr>
      </w:pPr>
      <w:r>
        <w:rPr>
          <w:noProof w:val="0"/>
          <w:szCs w:val="18"/>
        </w:rPr>
        <w:tab/>
        <w:t>up-integrity-protection-not-possible,</w:t>
      </w:r>
    </w:p>
    <w:p w14:paraId="1A4CC194" w14:textId="77777777" w:rsidR="006A3C3D" w:rsidRDefault="006A3C3D" w:rsidP="006A3C3D">
      <w:pPr>
        <w:pStyle w:val="PL"/>
        <w:spacing w:line="0" w:lineRule="atLeast"/>
        <w:rPr>
          <w:noProof w:val="0"/>
          <w:szCs w:val="18"/>
        </w:rPr>
      </w:pPr>
      <w:r>
        <w:rPr>
          <w:noProof w:val="0"/>
          <w:szCs w:val="18"/>
        </w:rPr>
        <w:tab/>
        <w:t>up-confidentiality-protection-not-possible,</w:t>
      </w:r>
    </w:p>
    <w:p w14:paraId="0DAB02F7" w14:textId="77777777" w:rsidR="006A3C3D" w:rsidRDefault="006A3C3D" w:rsidP="006A3C3D">
      <w:pPr>
        <w:pStyle w:val="PL"/>
        <w:spacing w:line="0" w:lineRule="atLeast"/>
        <w:rPr>
          <w:noProof w:val="0"/>
          <w:szCs w:val="18"/>
        </w:rPr>
      </w:pPr>
      <w:r>
        <w:rPr>
          <w:noProof w:val="0"/>
          <w:szCs w:val="18"/>
        </w:rPr>
        <w:tab/>
        <w:t>slice-not-supported,</w:t>
      </w:r>
    </w:p>
    <w:p w14:paraId="749D7A0B" w14:textId="77777777" w:rsidR="006A3C3D" w:rsidRDefault="006A3C3D" w:rsidP="006A3C3D">
      <w:pPr>
        <w:pStyle w:val="PL"/>
        <w:spacing w:line="0" w:lineRule="atLeast"/>
        <w:rPr>
          <w:noProof w:val="0"/>
          <w:szCs w:val="18"/>
        </w:rPr>
      </w:pPr>
      <w:r>
        <w:rPr>
          <w:noProof w:val="0"/>
          <w:szCs w:val="18"/>
        </w:rPr>
        <w:tab/>
        <w:t>ue-in-rrc-inactive-state-not-reachable,</w:t>
      </w:r>
    </w:p>
    <w:p w14:paraId="586000AA" w14:textId="77777777" w:rsidR="006A3C3D" w:rsidRDefault="006A3C3D" w:rsidP="006A3C3D">
      <w:pPr>
        <w:pStyle w:val="PL"/>
        <w:spacing w:line="0" w:lineRule="atLeast"/>
        <w:rPr>
          <w:noProof w:val="0"/>
          <w:szCs w:val="18"/>
        </w:rPr>
      </w:pPr>
      <w:r>
        <w:rPr>
          <w:noProof w:val="0"/>
          <w:szCs w:val="18"/>
        </w:rPr>
        <w:tab/>
        <w:t>redirection,</w:t>
      </w:r>
    </w:p>
    <w:p w14:paraId="76065F95" w14:textId="77777777" w:rsidR="006A3C3D" w:rsidRDefault="006A3C3D" w:rsidP="006A3C3D">
      <w:pPr>
        <w:pStyle w:val="PL"/>
        <w:spacing w:line="0" w:lineRule="atLeast"/>
        <w:rPr>
          <w:noProof w:val="0"/>
          <w:szCs w:val="18"/>
        </w:rPr>
      </w:pPr>
      <w:r>
        <w:rPr>
          <w:noProof w:val="0"/>
          <w:szCs w:val="18"/>
        </w:rPr>
        <w:tab/>
        <w:t>resources-not-available-for-the-slice,</w:t>
      </w:r>
    </w:p>
    <w:p w14:paraId="6D8DD18F" w14:textId="77777777" w:rsidR="006A3C3D" w:rsidRDefault="006A3C3D" w:rsidP="006A3C3D">
      <w:pPr>
        <w:pStyle w:val="PL"/>
        <w:spacing w:line="0" w:lineRule="atLeast"/>
        <w:rPr>
          <w:noProof w:val="0"/>
          <w:szCs w:val="18"/>
        </w:rPr>
      </w:pPr>
      <w:r>
        <w:rPr>
          <w:noProof w:val="0"/>
          <w:szCs w:val="18"/>
        </w:rPr>
        <w:tab/>
        <w:t>ue-max-integrity-protected-data-rate-reason,</w:t>
      </w:r>
    </w:p>
    <w:p w14:paraId="74AD53A8" w14:textId="77777777" w:rsidR="006A3C3D" w:rsidRDefault="006A3C3D" w:rsidP="006A3C3D">
      <w:pPr>
        <w:pStyle w:val="PL"/>
        <w:spacing w:line="0" w:lineRule="atLeast"/>
        <w:rPr>
          <w:noProof w:val="0"/>
          <w:snapToGrid w:val="0"/>
        </w:rPr>
      </w:pPr>
      <w:r>
        <w:rPr>
          <w:noProof w:val="0"/>
          <w:szCs w:val="18"/>
        </w:rPr>
        <w:tab/>
      </w:r>
      <w:r>
        <w:rPr>
          <w:noProof w:val="0"/>
          <w:snapToGrid w:val="0"/>
        </w:rPr>
        <w:t>release-due-to-cn-detected-mobility,</w:t>
      </w:r>
    </w:p>
    <w:p w14:paraId="386F45D9" w14:textId="77777777" w:rsidR="006A3C3D" w:rsidRDefault="006A3C3D" w:rsidP="006A3C3D">
      <w:pPr>
        <w:pStyle w:val="PL"/>
        <w:spacing w:line="0" w:lineRule="atLeast"/>
        <w:rPr>
          <w:noProof w:val="0"/>
          <w:snapToGrid w:val="0"/>
        </w:rPr>
      </w:pPr>
      <w:r>
        <w:rPr>
          <w:noProof w:val="0"/>
          <w:snapToGrid w:val="0"/>
        </w:rPr>
        <w:tab/>
        <w:t>...,</w:t>
      </w:r>
    </w:p>
    <w:p w14:paraId="1FD76C60" w14:textId="77777777" w:rsidR="006A3C3D" w:rsidRDefault="006A3C3D" w:rsidP="006A3C3D">
      <w:pPr>
        <w:pStyle w:val="PL"/>
        <w:spacing w:line="0" w:lineRule="atLeast"/>
        <w:rPr>
          <w:noProof w:val="0"/>
          <w:snapToGrid w:val="0"/>
        </w:rPr>
      </w:pPr>
      <w:r>
        <w:rPr>
          <w:noProof w:val="0"/>
          <w:snapToGrid w:val="0"/>
        </w:rPr>
        <w:tab/>
        <w:t>n26-interface-not-available,</w:t>
      </w:r>
    </w:p>
    <w:p w14:paraId="266570D9" w14:textId="77777777" w:rsidR="006A3C3D" w:rsidRDefault="006A3C3D" w:rsidP="006A3C3D">
      <w:pPr>
        <w:pStyle w:val="PL"/>
        <w:spacing w:line="0" w:lineRule="atLeast"/>
        <w:rPr>
          <w:noProof w:val="0"/>
          <w:snapToGrid w:val="0"/>
        </w:rPr>
      </w:pPr>
      <w:r>
        <w:rPr>
          <w:noProof w:val="0"/>
          <w:snapToGrid w:val="0"/>
        </w:rPr>
        <w:tab/>
        <w:t>release-due-to-pre-emption,</w:t>
      </w:r>
    </w:p>
    <w:p w14:paraId="1CA703BC" w14:textId="77777777" w:rsidR="006A3C3D" w:rsidRDefault="006A3C3D" w:rsidP="006A3C3D">
      <w:pPr>
        <w:pStyle w:val="PL"/>
        <w:spacing w:line="0" w:lineRule="atLeast"/>
        <w:rPr>
          <w:noProof w:val="0"/>
          <w:snapToGrid w:val="0"/>
        </w:rPr>
      </w:pPr>
      <w:r>
        <w:rPr>
          <w:noProof w:val="0"/>
          <w:snapToGrid w:val="0"/>
        </w:rPr>
        <w:tab/>
        <w:t>multiple-location-reporting-reference-ID-instances,</w:t>
      </w:r>
    </w:p>
    <w:p w14:paraId="4E47010A" w14:textId="77777777" w:rsidR="006A3C3D" w:rsidRDefault="006A3C3D" w:rsidP="006A3C3D">
      <w:pPr>
        <w:pStyle w:val="PL"/>
        <w:spacing w:line="0" w:lineRule="atLeast"/>
        <w:rPr>
          <w:noProof w:val="0"/>
          <w:snapToGrid w:val="0"/>
        </w:rPr>
      </w:pPr>
      <w:r>
        <w:rPr>
          <w:noProof w:val="0"/>
          <w:snapToGrid w:val="0"/>
        </w:rPr>
        <w:tab/>
      </w:r>
      <w:r>
        <w:rPr>
          <w:rFonts w:eastAsia="SimSun"/>
          <w:snapToGrid w:val="0"/>
          <w:lang w:eastAsia="zh-CN"/>
        </w:rPr>
        <w:t>rsn-not-available-for-the-up</w:t>
      </w:r>
      <w:r>
        <w:rPr>
          <w:noProof w:val="0"/>
          <w:snapToGrid w:val="0"/>
        </w:rPr>
        <w:t>,</w:t>
      </w:r>
    </w:p>
    <w:p w14:paraId="14FFA9E3" w14:textId="77777777" w:rsidR="006A3C3D" w:rsidRDefault="006A3C3D" w:rsidP="006A3C3D">
      <w:pPr>
        <w:pStyle w:val="PL"/>
        <w:spacing w:line="0" w:lineRule="atLeast"/>
        <w:rPr>
          <w:noProof w:val="0"/>
          <w:snapToGrid w:val="0"/>
        </w:rPr>
      </w:pPr>
      <w:r>
        <w:rPr>
          <w:noProof w:val="0"/>
          <w:snapToGrid w:val="0"/>
        </w:rPr>
        <w:tab/>
        <w:t>npn-access-denied,</w:t>
      </w:r>
    </w:p>
    <w:p w14:paraId="2F25275B" w14:textId="77777777" w:rsidR="006A3C3D" w:rsidRDefault="006A3C3D" w:rsidP="006A3C3D">
      <w:pPr>
        <w:pStyle w:val="PL"/>
        <w:rPr>
          <w:noProof w:val="0"/>
        </w:rPr>
      </w:pPr>
      <w:r>
        <w:rPr>
          <w:noProof w:val="0"/>
          <w:snapToGrid w:val="0"/>
        </w:rPr>
        <w:tab/>
        <w:t>cag-only-access-denied</w:t>
      </w:r>
      <w:bookmarkStart w:id="23" w:name="_Hlk53047934"/>
      <w:r>
        <w:rPr>
          <w:noProof w:val="0"/>
        </w:rPr>
        <w:t>,</w:t>
      </w:r>
    </w:p>
    <w:p w14:paraId="3F63A93F" w14:textId="23323E96" w:rsidR="006A3C3D" w:rsidRDefault="006A3C3D" w:rsidP="006A3C3D">
      <w:pPr>
        <w:pStyle w:val="PL"/>
        <w:spacing w:line="0" w:lineRule="atLeast"/>
        <w:rPr>
          <w:ins w:id="24" w:author="NEC" w:date="2022-02-05T17:34:00Z"/>
          <w:noProof w:val="0"/>
        </w:rPr>
      </w:pPr>
      <w:r>
        <w:rPr>
          <w:noProof w:val="0"/>
        </w:rPr>
        <w:tab/>
        <w:t>insufficient-ue-capabilities</w:t>
      </w:r>
      <w:bookmarkEnd w:id="23"/>
      <w:ins w:id="25" w:author="NEC" w:date="2022-02-05T17:34:00Z">
        <w:r>
          <w:rPr>
            <w:noProof w:val="0"/>
          </w:rPr>
          <w:t>,</w:t>
        </w:r>
      </w:ins>
    </w:p>
    <w:p w14:paraId="5997C1FA" w14:textId="4DBF5D42" w:rsidR="006A3C3D" w:rsidRDefault="006A3C3D" w:rsidP="006A3C3D">
      <w:pPr>
        <w:pStyle w:val="PL"/>
        <w:spacing w:line="0" w:lineRule="atLeast"/>
        <w:rPr>
          <w:noProof w:val="0"/>
          <w:snapToGrid w:val="0"/>
        </w:rPr>
      </w:pPr>
      <w:ins w:id="26" w:author="NEC" w:date="2022-02-05T17:34:00Z">
        <w:r>
          <w:rPr>
            <w:noProof w:val="0"/>
          </w:rPr>
          <w:tab/>
        </w:r>
        <w:r>
          <w:t>RedCapUE-is-temporarily</w:t>
        </w:r>
      </w:ins>
      <w:ins w:id="27" w:author="NEC" w:date="2022-02-05T17:35:00Z">
        <w:r>
          <w:t>-</w:t>
        </w:r>
      </w:ins>
      <w:ins w:id="28" w:author="NEC" w:date="2022-02-05T17:34:00Z">
        <w:r>
          <w:t>barred</w:t>
        </w:r>
      </w:ins>
    </w:p>
    <w:p w14:paraId="6D60B1E5" w14:textId="77777777" w:rsidR="006A3C3D" w:rsidRDefault="006A3C3D" w:rsidP="006A3C3D">
      <w:pPr>
        <w:pStyle w:val="PL"/>
        <w:spacing w:line="0" w:lineRule="atLeast"/>
        <w:rPr>
          <w:noProof w:val="0"/>
          <w:snapToGrid w:val="0"/>
        </w:rPr>
      </w:pPr>
      <w:r>
        <w:rPr>
          <w:noProof w:val="0"/>
          <w:snapToGrid w:val="0"/>
        </w:rPr>
        <w:t>}</w:t>
      </w:r>
    </w:p>
    <w:p w14:paraId="3195A07E" w14:textId="77777777" w:rsidR="006A3C3D" w:rsidRDefault="006A3C3D" w:rsidP="006A3C3D">
      <w:pPr>
        <w:pStyle w:val="PL"/>
        <w:spacing w:line="0" w:lineRule="atLeast"/>
        <w:rPr>
          <w:noProof w:val="0"/>
          <w:snapToGrid w:val="0"/>
        </w:rPr>
      </w:pPr>
    </w:p>
    <w:p w14:paraId="543AD6D1" w14:textId="77777777" w:rsidR="006A3C3D" w:rsidRDefault="006A3C3D" w:rsidP="006A3C3D">
      <w:pPr>
        <w:pStyle w:val="PL"/>
        <w:spacing w:line="0" w:lineRule="atLeast"/>
        <w:rPr>
          <w:noProof w:val="0"/>
          <w:snapToGrid w:val="0"/>
        </w:rPr>
      </w:pPr>
      <w:r>
        <w:rPr>
          <w:noProof w:val="0"/>
          <w:snapToGrid w:val="0"/>
        </w:rPr>
        <w:t>CauseTransport ::= ENUMERATED {</w:t>
      </w:r>
    </w:p>
    <w:p w14:paraId="704FEFFB" w14:textId="77777777" w:rsidR="006A3C3D" w:rsidRDefault="006A3C3D" w:rsidP="006A3C3D">
      <w:pPr>
        <w:pStyle w:val="PL"/>
        <w:spacing w:line="0" w:lineRule="atLeast"/>
        <w:rPr>
          <w:noProof w:val="0"/>
          <w:snapToGrid w:val="0"/>
        </w:rPr>
      </w:pPr>
      <w:r>
        <w:rPr>
          <w:noProof w:val="0"/>
          <w:snapToGrid w:val="0"/>
        </w:rPr>
        <w:tab/>
        <w:t>transport-resource-unavailable,</w:t>
      </w:r>
    </w:p>
    <w:p w14:paraId="45B66B24" w14:textId="77777777" w:rsidR="006A3C3D" w:rsidRDefault="006A3C3D" w:rsidP="006A3C3D">
      <w:pPr>
        <w:pStyle w:val="PL"/>
        <w:spacing w:line="0" w:lineRule="atLeast"/>
        <w:rPr>
          <w:noProof w:val="0"/>
          <w:snapToGrid w:val="0"/>
        </w:rPr>
      </w:pPr>
      <w:r>
        <w:rPr>
          <w:noProof w:val="0"/>
          <w:snapToGrid w:val="0"/>
        </w:rPr>
        <w:tab/>
        <w:t>unspecified,</w:t>
      </w:r>
    </w:p>
    <w:p w14:paraId="023920C5" w14:textId="77777777" w:rsidR="006A3C3D" w:rsidRDefault="006A3C3D" w:rsidP="006A3C3D">
      <w:pPr>
        <w:pStyle w:val="PL"/>
        <w:spacing w:line="0" w:lineRule="atLeast"/>
        <w:rPr>
          <w:noProof w:val="0"/>
          <w:snapToGrid w:val="0"/>
        </w:rPr>
      </w:pPr>
      <w:r>
        <w:rPr>
          <w:noProof w:val="0"/>
          <w:snapToGrid w:val="0"/>
        </w:rPr>
        <w:tab/>
        <w:t>...</w:t>
      </w:r>
    </w:p>
    <w:p w14:paraId="64AACD20" w14:textId="77777777" w:rsidR="006A3C3D" w:rsidRDefault="006A3C3D" w:rsidP="006A3C3D">
      <w:pPr>
        <w:pStyle w:val="PL"/>
        <w:rPr>
          <w:noProof w:val="0"/>
          <w:snapToGrid w:val="0"/>
        </w:rPr>
      </w:pPr>
      <w:r>
        <w:rPr>
          <w:noProof w:val="0"/>
          <w:snapToGrid w:val="0"/>
        </w:rPr>
        <w:lastRenderedPageBreak/>
        <w:t>}</w:t>
      </w:r>
    </w:p>
    <w:p w14:paraId="078C413D" w14:textId="77777777" w:rsidR="006A3C3D" w:rsidRDefault="006A3C3D" w:rsidP="006A3C3D">
      <w:pPr>
        <w:pStyle w:val="PL"/>
        <w:rPr>
          <w:noProof w:val="0"/>
          <w:snapToGrid w:val="0"/>
        </w:rPr>
      </w:pPr>
    </w:p>
    <w:p w14:paraId="2AAF67E6" w14:textId="77777777" w:rsidR="006A3C3D" w:rsidRDefault="006A3C3D" w:rsidP="006A3C3D">
      <w:pPr>
        <w:pStyle w:val="PL"/>
        <w:rPr>
          <w:noProof w:val="0"/>
          <w:snapToGrid w:val="0"/>
        </w:rPr>
      </w:pPr>
      <w:r>
        <w:rPr>
          <w:noProof w:val="0"/>
          <w:snapToGrid w:val="0"/>
        </w:rPr>
        <w:t>Cell-CAGInformation ::= SEQUENCE {</w:t>
      </w:r>
    </w:p>
    <w:p w14:paraId="2631B8E0" w14:textId="77777777" w:rsidR="006A3C3D" w:rsidRDefault="006A3C3D" w:rsidP="006A3C3D">
      <w:pPr>
        <w:pStyle w:val="PL"/>
        <w:rPr>
          <w:noProof w:val="0"/>
          <w:snapToGrid w:val="0"/>
        </w:rPr>
      </w:pP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t>NGRAN-CGI,</w:t>
      </w:r>
    </w:p>
    <w:p w14:paraId="5C8E2671" w14:textId="77777777" w:rsidR="006A3C3D" w:rsidRDefault="006A3C3D" w:rsidP="006A3C3D">
      <w:pPr>
        <w:pStyle w:val="PL"/>
        <w:rPr>
          <w:noProof w:val="0"/>
          <w:snapToGrid w:val="0"/>
        </w:rPr>
      </w:pPr>
      <w:r>
        <w:rPr>
          <w:noProof w:val="0"/>
          <w:snapToGrid w:val="0"/>
        </w:rPr>
        <w:tab/>
        <w:t>cellCAGList</w:t>
      </w:r>
      <w:r>
        <w:rPr>
          <w:noProof w:val="0"/>
          <w:snapToGrid w:val="0"/>
        </w:rPr>
        <w:tab/>
      </w:r>
      <w:r>
        <w:rPr>
          <w:noProof w:val="0"/>
          <w:snapToGrid w:val="0"/>
        </w:rPr>
        <w:tab/>
      </w:r>
      <w:r>
        <w:rPr>
          <w:noProof w:val="0"/>
          <w:snapToGrid w:val="0"/>
        </w:rPr>
        <w:tab/>
        <w:t>CellCAGList,</w:t>
      </w:r>
    </w:p>
    <w:p w14:paraId="54659850" w14:textId="77777777" w:rsidR="006A3C3D" w:rsidRDefault="006A3C3D" w:rsidP="006A3C3D">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{Cell-CAGInformation-ExtIEs} } OPTIONAL,</w:t>
      </w:r>
    </w:p>
    <w:p w14:paraId="5891180B" w14:textId="77777777" w:rsidR="006A3C3D" w:rsidRDefault="006A3C3D" w:rsidP="006A3C3D">
      <w:pPr>
        <w:pStyle w:val="PL"/>
        <w:rPr>
          <w:noProof w:val="0"/>
          <w:snapToGrid w:val="0"/>
        </w:rPr>
      </w:pPr>
      <w:r>
        <w:rPr>
          <w:noProof w:val="0"/>
          <w:snapToGrid w:val="0"/>
        </w:rPr>
        <w:tab/>
        <w:t>...</w:t>
      </w:r>
    </w:p>
    <w:p w14:paraId="515435D0" w14:textId="77777777" w:rsidR="006A3C3D" w:rsidRDefault="006A3C3D" w:rsidP="006A3C3D">
      <w:pPr>
        <w:pStyle w:val="PL"/>
        <w:spacing w:line="0" w:lineRule="atLeast"/>
        <w:rPr>
          <w:noProof w:val="0"/>
          <w:snapToGrid w:val="0"/>
        </w:rPr>
      </w:pPr>
      <w:r>
        <w:rPr>
          <w:noProof w:val="0"/>
          <w:snapToGrid w:val="0"/>
        </w:rPr>
        <w:t>}</w:t>
      </w:r>
    </w:p>
    <w:p w14:paraId="47DF2B7B" w14:textId="77777777" w:rsidR="006A3C3D" w:rsidRDefault="006A3C3D" w:rsidP="00D51B79">
      <w:pPr>
        <w:rPr>
          <w:b/>
          <w:sz w:val="21"/>
          <w:szCs w:val="21"/>
          <w:lang w:eastAsia="ja-JP"/>
        </w:rPr>
      </w:pPr>
    </w:p>
    <w:p w14:paraId="3AFE7680" w14:textId="77777777" w:rsidR="006A3C3D" w:rsidRPr="00613CD6" w:rsidRDefault="006A3C3D" w:rsidP="00D51B79">
      <w:pPr>
        <w:rPr>
          <w:b/>
          <w:sz w:val="21"/>
          <w:szCs w:val="21"/>
          <w:lang w:eastAsia="ja-JP"/>
        </w:rPr>
      </w:pPr>
    </w:p>
    <w:sectPr w:rsidR="006A3C3D" w:rsidRPr="00613CD6" w:rsidSect="006A3C3D">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0C5804" w14:textId="77777777" w:rsidR="007238C0" w:rsidRDefault="007238C0">
      <w:r>
        <w:separator/>
      </w:r>
    </w:p>
  </w:endnote>
  <w:endnote w:type="continuationSeparator" w:id="0">
    <w:p w14:paraId="58964F57" w14:textId="77777777" w:rsidR="007238C0" w:rsidRDefault="007238C0">
      <w:r>
        <w:continuationSeparator/>
      </w:r>
    </w:p>
  </w:endnote>
  <w:endnote w:type="continuationNotice" w:id="1">
    <w:p w14:paraId="438879D6" w14:textId="77777777" w:rsidR="007238C0" w:rsidRDefault="007238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A00002EF" w:usb1="4000004B"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613CD6" w:rsidRDefault="00613CD6"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613CD6" w:rsidRDefault="00613CD6">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009F0E27" w:rsidR="00613CD6" w:rsidRDefault="00613CD6"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24603E">
      <w:rPr>
        <w:rStyle w:val="aa"/>
      </w:rPr>
      <w:t>1</w:t>
    </w:r>
    <w:r>
      <w:rPr>
        <w:rStyle w:val="aa"/>
      </w:rPr>
      <w:fldChar w:fldCharType="end"/>
    </w:r>
  </w:p>
  <w:p w14:paraId="17B392DE" w14:textId="77777777" w:rsidR="00613CD6" w:rsidRDefault="00613CD6">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35834" w14:textId="77777777" w:rsidR="0024603E" w:rsidRDefault="0024603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130934" w14:textId="77777777" w:rsidR="007238C0" w:rsidRDefault="007238C0">
      <w:r>
        <w:separator/>
      </w:r>
    </w:p>
  </w:footnote>
  <w:footnote w:type="continuationSeparator" w:id="0">
    <w:p w14:paraId="6F23A83A" w14:textId="77777777" w:rsidR="007238C0" w:rsidRDefault="007238C0">
      <w:r>
        <w:continuationSeparator/>
      </w:r>
    </w:p>
  </w:footnote>
  <w:footnote w:type="continuationNotice" w:id="1">
    <w:p w14:paraId="154BC687" w14:textId="77777777" w:rsidR="007238C0" w:rsidRDefault="007238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FEBFE" w14:textId="77777777" w:rsidR="0024603E" w:rsidRDefault="0024603E">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613CD6" w:rsidRDefault="00613CD6">
    <w:pPr>
      <w:pStyle w:val="a4"/>
      <w:tabs>
        <w:tab w:val="right" w:pos="9639"/>
      </w:tabs>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5D36A" w14:textId="77777777" w:rsidR="0024603E" w:rsidRDefault="0024603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4"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5"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6" w15:restartNumberingAfterBreak="0">
    <w:nsid w:val="06C608B6"/>
    <w:multiLevelType w:val="multilevel"/>
    <w:tmpl w:val="D4566A1E"/>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9"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A240785"/>
    <w:multiLevelType w:val="hybridMultilevel"/>
    <w:tmpl w:val="27565812"/>
    <w:lvl w:ilvl="0" w:tplc="60DC44F6">
      <w:numFmt w:val="bullet"/>
      <w:lvlText w:val="-"/>
      <w:lvlJc w:val="left"/>
      <w:pPr>
        <w:ind w:left="520" w:hanging="360"/>
      </w:pPr>
      <w:rPr>
        <w:rFonts w:ascii="Calibri" w:eastAsia="ＭＳ 明朝"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B87497"/>
    <w:multiLevelType w:val="multilevel"/>
    <w:tmpl w:val="53B87497"/>
    <w:lvl w:ilvl="0">
      <w:start w:val="3"/>
      <w:numFmt w:val="bullet"/>
      <w:lvlText w:val="-"/>
      <w:lvlJc w:val="left"/>
      <w:pPr>
        <w:ind w:left="720" w:hanging="360"/>
      </w:pPr>
      <w:rPr>
        <w:rFonts w:ascii="Times New Roman" w:eastAsia="游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2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11"/>
  </w:num>
  <w:num w:numId="3">
    <w:abstractNumId w:val="22"/>
  </w:num>
  <w:num w:numId="4">
    <w:abstractNumId w:val="9"/>
  </w:num>
  <w:num w:numId="5">
    <w:abstractNumId w:val="13"/>
  </w:num>
  <w:num w:numId="6">
    <w:abstractNumId w:val="1"/>
  </w:num>
  <w:num w:numId="7">
    <w:abstractNumId w:val="7"/>
  </w:num>
  <w:num w:numId="8">
    <w:abstractNumId w:val="2"/>
  </w:num>
  <w:num w:numId="9">
    <w:abstractNumId w:val="23"/>
  </w:num>
  <w:num w:numId="10">
    <w:abstractNumId w:val="20"/>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8"/>
  </w:num>
  <w:num w:numId="15">
    <w:abstractNumId w:val="19"/>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6"/>
  </w:num>
  <w:num w:numId="19">
    <w:abstractNumId w:val="14"/>
  </w:num>
  <w:num w:numId="20">
    <w:abstractNumId w:val="5"/>
  </w:num>
  <w:num w:numId="21">
    <w:abstractNumId w:val="4"/>
  </w:num>
  <w:num w:numId="22">
    <w:abstractNumId w:val="3"/>
  </w:num>
  <w:num w:numId="23">
    <w:abstractNumId w:val="0"/>
  </w:num>
  <w:num w:numId="24">
    <w:abstractNumId w:val="17"/>
  </w:num>
  <w:num w:numId="25">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F3"/>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400D5"/>
    <w:rsid w:val="000406EE"/>
    <w:rsid w:val="00040802"/>
    <w:rsid w:val="000409DD"/>
    <w:rsid w:val="00040B8D"/>
    <w:rsid w:val="00040CC0"/>
    <w:rsid w:val="00040E89"/>
    <w:rsid w:val="00041015"/>
    <w:rsid w:val="00041A19"/>
    <w:rsid w:val="000422EC"/>
    <w:rsid w:val="00042356"/>
    <w:rsid w:val="000427A7"/>
    <w:rsid w:val="00042CB0"/>
    <w:rsid w:val="0004303D"/>
    <w:rsid w:val="00043A00"/>
    <w:rsid w:val="00043ABE"/>
    <w:rsid w:val="00043CD7"/>
    <w:rsid w:val="000445F8"/>
    <w:rsid w:val="0004468E"/>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9E5"/>
    <w:rsid w:val="00050AAC"/>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4BC1"/>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4F7"/>
    <w:rsid w:val="000F25B2"/>
    <w:rsid w:val="000F25E5"/>
    <w:rsid w:val="000F2C92"/>
    <w:rsid w:val="000F2CFE"/>
    <w:rsid w:val="000F3598"/>
    <w:rsid w:val="000F37CA"/>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B2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AA"/>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4ACD"/>
    <w:rsid w:val="00235172"/>
    <w:rsid w:val="00235CE4"/>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3E"/>
    <w:rsid w:val="00246088"/>
    <w:rsid w:val="002463F0"/>
    <w:rsid w:val="002464F6"/>
    <w:rsid w:val="00246521"/>
    <w:rsid w:val="00246630"/>
    <w:rsid w:val="00246F8A"/>
    <w:rsid w:val="0024728C"/>
    <w:rsid w:val="00247676"/>
    <w:rsid w:val="002476D8"/>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F2"/>
    <w:rsid w:val="00263FC4"/>
    <w:rsid w:val="0026433D"/>
    <w:rsid w:val="0026499A"/>
    <w:rsid w:val="00264B53"/>
    <w:rsid w:val="00264DE8"/>
    <w:rsid w:val="00265694"/>
    <w:rsid w:val="00266273"/>
    <w:rsid w:val="00266755"/>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34"/>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536"/>
    <w:rsid w:val="002A2DFA"/>
    <w:rsid w:val="002A32B8"/>
    <w:rsid w:val="002A33DA"/>
    <w:rsid w:val="002A3410"/>
    <w:rsid w:val="002A3D1D"/>
    <w:rsid w:val="002A3D75"/>
    <w:rsid w:val="002A4348"/>
    <w:rsid w:val="002A4BE8"/>
    <w:rsid w:val="002A5783"/>
    <w:rsid w:val="002A57C2"/>
    <w:rsid w:val="002A5A05"/>
    <w:rsid w:val="002A5F1F"/>
    <w:rsid w:val="002A5FE4"/>
    <w:rsid w:val="002A68E9"/>
    <w:rsid w:val="002A6AD2"/>
    <w:rsid w:val="002A7091"/>
    <w:rsid w:val="002A7363"/>
    <w:rsid w:val="002A7516"/>
    <w:rsid w:val="002A7C2A"/>
    <w:rsid w:val="002B0446"/>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221D"/>
    <w:rsid w:val="00382619"/>
    <w:rsid w:val="0038273F"/>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7BA"/>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13BA"/>
    <w:rsid w:val="00451A6E"/>
    <w:rsid w:val="00451C8C"/>
    <w:rsid w:val="004521F0"/>
    <w:rsid w:val="0045244B"/>
    <w:rsid w:val="00452920"/>
    <w:rsid w:val="00452D9C"/>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627"/>
    <w:rsid w:val="004D1C72"/>
    <w:rsid w:val="004D1E0F"/>
    <w:rsid w:val="004D2B29"/>
    <w:rsid w:val="004D2F33"/>
    <w:rsid w:val="004D302A"/>
    <w:rsid w:val="004D3047"/>
    <w:rsid w:val="004D3685"/>
    <w:rsid w:val="004D3B65"/>
    <w:rsid w:val="004D3CF6"/>
    <w:rsid w:val="004D4241"/>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A20"/>
    <w:rsid w:val="004E5DEB"/>
    <w:rsid w:val="004E6144"/>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B06"/>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97DC5"/>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6A"/>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363"/>
    <w:rsid w:val="00647720"/>
    <w:rsid w:val="00650669"/>
    <w:rsid w:val="006507CC"/>
    <w:rsid w:val="00650C14"/>
    <w:rsid w:val="00650C34"/>
    <w:rsid w:val="00650D70"/>
    <w:rsid w:val="006513F4"/>
    <w:rsid w:val="00651B99"/>
    <w:rsid w:val="00651F5A"/>
    <w:rsid w:val="00652B56"/>
    <w:rsid w:val="00652B9A"/>
    <w:rsid w:val="00652CEF"/>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F1"/>
    <w:rsid w:val="00670B21"/>
    <w:rsid w:val="00671110"/>
    <w:rsid w:val="00671DA6"/>
    <w:rsid w:val="0067236B"/>
    <w:rsid w:val="00672403"/>
    <w:rsid w:val="006725E0"/>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C3D"/>
    <w:rsid w:val="006A3F8F"/>
    <w:rsid w:val="006A411C"/>
    <w:rsid w:val="006A42C3"/>
    <w:rsid w:val="006A5276"/>
    <w:rsid w:val="006A5CE9"/>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D09"/>
    <w:rsid w:val="006D2D68"/>
    <w:rsid w:val="006D2DFF"/>
    <w:rsid w:val="006D30CF"/>
    <w:rsid w:val="006D3523"/>
    <w:rsid w:val="006D37D0"/>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4C5"/>
    <w:rsid w:val="00722A42"/>
    <w:rsid w:val="00723254"/>
    <w:rsid w:val="00723341"/>
    <w:rsid w:val="00723851"/>
    <w:rsid w:val="007238C0"/>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2D0"/>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696"/>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5A74"/>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6E29"/>
    <w:rsid w:val="0082723A"/>
    <w:rsid w:val="008274D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9B3"/>
    <w:rsid w:val="008C2E53"/>
    <w:rsid w:val="008C30AD"/>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1DA"/>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E00"/>
    <w:rsid w:val="009230B5"/>
    <w:rsid w:val="00923434"/>
    <w:rsid w:val="00923606"/>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05B"/>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DDC"/>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19E"/>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0D4"/>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E72"/>
    <w:rsid w:val="00BD14E4"/>
    <w:rsid w:val="00BD1501"/>
    <w:rsid w:val="00BD1B3F"/>
    <w:rsid w:val="00BD27F0"/>
    <w:rsid w:val="00BD2A27"/>
    <w:rsid w:val="00BD2A5D"/>
    <w:rsid w:val="00BD3278"/>
    <w:rsid w:val="00BD363D"/>
    <w:rsid w:val="00BD39D1"/>
    <w:rsid w:val="00BD4215"/>
    <w:rsid w:val="00BD4674"/>
    <w:rsid w:val="00BD487D"/>
    <w:rsid w:val="00BD4A81"/>
    <w:rsid w:val="00BD4F88"/>
    <w:rsid w:val="00BD5971"/>
    <w:rsid w:val="00BD5B27"/>
    <w:rsid w:val="00BD5D8C"/>
    <w:rsid w:val="00BD60EE"/>
    <w:rsid w:val="00BD62F2"/>
    <w:rsid w:val="00BD6771"/>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ECA"/>
    <w:rsid w:val="00C16EE5"/>
    <w:rsid w:val="00C170C9"/>
    <w:rsid w:val="00C1721E"/>
    <w:rsid w:val="00C17D6E"/>
    <w:rsid w:val="00C20199"/>
    <w:rsid w:val="00C2020D"/>
    <w:rsid w:val="00C20225"/>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56"/>
    <w:rsid w:val="00CA69B3"/>
    <w:rsid w:val="00CA6A09"/>
    <w:rsid w:val="00CA6CF6"/>
    <w:rsid w:val="00CA7147"/>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558"/>
    <w:rsid w:val="00CC2734"/>
    <w:rsid w:val="00CC2BC4"/>
    <w:rsid w:val="00CC2C70"/>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E1B"/>
    <w:rsid w:val="00D028A2"/>
    <w:rsid w:val="00D02C65"/>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DEE"/>
    <w:rsid w:val="00D31E05"/>
    <w:rsid w:val="00D31F45"/>
    <w:rsid w:val="00D323E1"/>
    <w:rsid w:val="00D32943"/>
    <w:rsid w:val="00D329BE"/>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9C1"/>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C1"/>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C21"/>
    <w:rsid w:val="00EF1C93"/>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40"/>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700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lsdException w:name="footer" w:uiPriority="99" w:qFormat="1"/>
    <w:lsdException w:name="caption" w:semiHidden="1" w:uiPriority="99" w:unhideWhenUsed="1"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360C1"/>
    <w:pPr>
      <w:spacing w:after="180"/>
    </w:pPr>
    <w:rPr>
      <w:rFonts w:ascii="Times New Roma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b/>
      <w:bCs/>
    </w:rPr>
  </w:style>
  <w:style w:type="paragraph" w:styleId="5">
    <w:name w:val="heading 5"/>
    <w:basedOn w:val="a0"/>
    <w:next w:val="a0"/>
    <w:link w:val="50"/>
    <w:qFormat/>
    <w:rsid w:val="00D2740C"/>
    <w:pPr>
      <w:numPr>
        <w:ilvl w:val="4"/>
        <w:numId w:val="1"/>
      </w:numPr>
      <w:spacing w:before="240" w:after="60"/>
      <w:outlineLvl w:val="4"/>
    </w:pPr>
    <w:rPr>
      <w:b/>
      <w:bCs/>
      <w:i/>
      <w:iCs/>
      <w:sz w:val="26"/>
      <w:szCs w:val="26"/>
    </w:rPr>
  </w:style>
  <w:style w:type="paragraph" w:styleId="6">
    <w:name w:val="heading 6"/>
    <w:basedOn w:val="a0"/>
    <w:next w:val="a0"/>
    <w:qFormat/>
    <w:rsid w:val="00D2740C"/>
    <w:pPr>
      <w:numPr>
        <w:ilvl w:val="5"/>
        <w:numId w:val="1"/>
      </w:numPr>
      <w:spacing w:before="240" w:after="60"/>
      <w:outlineLvl w:val="5"/>
    </w:pPr>
    <w:rPr>
      <w:b/>
      <w:bCs/>
      <w:sz w:val="22"/>
      <w:szCs w:val="22"/>
    </w:rPr>
  </w:style>
  <w:style w:type="paragraph" w:styleId="7">
    <w:name w:val="heading 7"/>
    <w:basedOn w:val="a0"/>
    <w:next w:val="a0"/>
    <w:uiPriority w:val="99"/>
    <w:qFormat/>
    <w:rsid w:val="00D2740C"/>
    <w:pPr>
      <w:numPr>
        <w:ilvl w:val="6"/>
        <w:numId w:val="1"/>
      </w:numPr>
      <w:spacing w:before="240" w:after="60"/>
      <w:outlineLvl w:val="6"/>
    </w:pPr>
    <w:rPr>
      <w:sz w:val="24"/>
      <w:szCs w:val="24"/>
    </w:rPr>
  </w:style>
  <w:style w:type="paragraph" w:styleId="8">
    <w:name w:val="heading 8"/>
    <w:basedOn w:val="a0"/>
    <w:next w:val="a0"/>
    <w:qFormat/>
    <w:rsid w:val="00D2740C"/>
    <w:pPr>
      <w:numPr>
        <w:ilvl w:val="7"/>
        <w:numId w:val="1"/>
      </w:numPr>
      <w:spacing w:before="240" w:after="60"/>
      <w:outlineLvl w:val="7"/>
    </w:pPr>
    <w:rPr>
      <w:i/>
      <w:iCs/>
      <w:sz w:val="24"/>
      <w:szCs w:val="24"/>
    </w:rPr>
  </w:style>
  <w:style w:type="paragraph" w:styleId="9">
    <w:name w:val="heading 9"/>
    <w:basedOn w:val="a0"/>
    <w:next w:val="a0"/>
    <w:qFormat/>
    <w:rsid w:val="00D2740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ＭＳ ゴシック" w:hAnsi="Arial"/>
    </w:rPr>
  </w:style>
  <w:style w:type="paragraph" w:customStyle="1" w:styleId="B1">
    <w:name w:val="B1"/>
    <w:basedOn w:val="af"/>
    <w:link w:val="B1Zchn"/>
    <w:uiPriority w:val="99"/>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style>
  <w:style w:type="paragraph" w:customStyle="1" w:styleId="TAL">
    <w:name w:val="TAL"/>
    <w:basedOn w:val="a0"/>
    <w:link w:val="TALChar"/>
    <w:qFormat/>
    <w:rsid w:val="00336876"/>
    <w:pPr>
      <w:keepNext/>
      <w:keepLines/>
      <w:spacing w:after="0"/>
    </w:pPr>
    <w:rPr>
      <w:rFonts w:ascii="Arial" w:hAnsi="Arial"/>
      <w:sz w:val="18"/>
      <w:lang w:eastAsia="ja-JP"/>
    </w:rPr>
  </w:style>
  <w:style w:type="paragraph" w:customStyle="1" w:styleId="TAH">
    <w:name w:val="TAH"/>
    <w:basedOn w:val="a0"/>
    <w:link w:val="TAHChar"/>
    <w:qFormat/>
    <w:rsid w:val="00336876"/>
    <w:pPr>
      <w:keepNext/>
      <w:keepLines/>
      <w:spacing w:after="0"/>
      <w:jc w:val="center"/>
    </w:pPr>
    <w:rPr>
      <w:rFonts w:ascii="Arial"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uiPriority w:val="99"/>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style>
  <w:style w:type="paragraph" w:customStyle="1" w:styleId="Guidance">
    <w:name w:val="Guidance"/>
    <w:basedOn w:val="a0"/>
    <w:rsid w:val="00D3338B"/>
    <w:rPr>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style>
  <w:style w:type="paragraph" w:styleId="af3">
    <w:name w:val="annotation subject"/>
    <w:basedOn w:val="af1"/>
    <w:next w:val="af1"/>
    <w:link w:val="af4"/>
    <w:uiPriority w:val="99"/>
    <w:rsid w:val="00D3338B"/>
    <w:rPr>
      <w:b/>
      <w:bCs/>
    </w:rPr>
  </w:style>
  <w:style w:type="paragraph" w:customStyle="1" w:styleId="NO">
    <w:name w:val="NO"/>
    <w:basedOn w:val="a0"/>
    <w:link w:val="NOChar"/>
    <w:uiPriority w:val="99"/>
    <w:rsid w:val="00E2063A"/>
    <w:pPr>
      <w:keepLines/>
      <w:overflowPunct w:val="0"/>
      <w:autoSpaceDE w:val="0"/>
      <w:autoSpaceDN w:val="0"/>
      <w:adjustRightInd w:val="0"/>
      <w:ind w:left="1135" w:hanging="851"/>
      <w:textAlignment w:val="baseline"/>
    </w:pPr>
  </w:style>
  <w:style w:type="paragraph" w:customStyle="1" w:styleId="FP">
    <w:name w:val="FP"/>
    <w:basedOn w:val="a0"/>
    <w:rsid w:val="00444DF8"/>
    <w:pPr>
      <w:overflowPunct w:val="0"/>
      <w:autoSpaceDE w:val="0"/>
      <w:autoSpaceDN w:val="0"/>
      <w:adjustRightInd w:val="0"/>
      <w:spacing w:after="0"/>
      <w:textAlignment w:val="baseline"/>
    </w:pPr>
  </w:style>
  <w:style w:type="paragraph" w:customStyle="1" w:styleId="Char1">
    <w:name w:val="Char1"/>
    <w:basedOn w:val="a0"/>
    <w:rsid w:val="00334BD4"/>
    <w:rPr>
      <w:rFonts w:ascii="Century"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basedOn w:val="a0"/>
    <w:link w:val="afd"/>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0">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style>
  <w:style w:type="paragraph" w:styleId="41">
    <w:name w:val="List 4"/>
    <w:basedOn w:val="a0"/>
    <w:rsid w:val="009145A4"/>
    <w:pPr>
      <w:ind w:leftChars="600" w:left="100" w:hangingChars="200" w:hanging="200"/>
      <w:contextualSpacing/>
    </w:p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uiPriority w:val="99"/>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uiPriority w:val="99"/>
    <w:rsid w:val="00BA6E45"/>
    <w:pPr>
      <w:ind w:leftChars="700" w:left="1400"/>
    </w:p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uiPriority w:val="99"/>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eastAsia="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Mention">
    <w:name w:val="Mention"/>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UnresolvedMention">
    <w:name w:val="Unresolved Mention"/>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uiPriority w:val="99"/>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2">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3">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uiPriority w:val="99"/>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rFonts w:eastAsia="SimSun"/>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99"/>
    <w:rsid w:val="00A13636"/>
    <w:pPr>
      <w:spacing w:after="0" w:line="276" w:lineRule="auto"/>
      <w:ind w:left="440"/>
    </w:pPr>
    <w:rPr>
      <w:rFonts w:ascii="CG Times (WN)" w:eastAsia="Calibri" w:hAnsi="CG Times (WN)"/>
      <w:sz w:val="22"/>
      <w:szCs w:val="22"/>
      <w:lang w:val="en-US" w:eastAsia="ja-JP"/>
    </w:rPr>
  </w:style>
  <w:style w:type="character" w:customStyle="1" w:styleId="14">
    <w:name w:val="コメント文字列 (文字)1"/>
    <w:basedOn w:val="a1"/>
    <w:uiPriority w:val="99"/>
    <w:semiHidden/>
    <w:rsid w:val="00A13636"/>
    <w:rPr>
      <w:rFonts w:eastAsia="Calibri"/>
      <w:sz w:val="22"/>
      <w:szCs w:val="22"/>
      <w:lang w:eastAsia="ja-JP"/>
    </w:rPr>
  </w:style>
  <w:style w:type="character" w:customStyle="1" w:styleId="15">
    <w:name w:val="コメント内容 (文字)1"/>
    <w:basedOn w:val="14"/>
    <w:uiPriority w:val="99"/>
    <w:semiHidden/>
    <w:rsid w:val="00A13636"/>
    <w:rPr>
      <w:rFonts w:eastAsia="Calibri"/>
      <w:b/>
      <w:bCs/>
      <w:sz w:val="22"/>
      <w:szCs w:val="22"/>
      <w:lang w:eastAsia="ja-JP"/>
    </w:rPr>
  </w:style>
  <w:style w:type="paragraph" w:styleId="26">
    <w:name w:val="List Bullet 2"/>
    <w:basedOn w:val="a0"/>
    <w:uiPriority w:val="99"/>
    <w:rsid w:val="00A13636"/>
    <w:pPr>
      <w:spacing w:after="200" w:line="276" w:lineRule="auto"/>
      <w:ind w:left="566" w:hanging="283"/>
      <w:contextualSpacing/>
    </w:pPr>
    <w:rPr>
      <w:rFonts w:ascii="CG Times (WN)" w:eastAsia="Calibri" w:hAnsi="CG Times (WN)"/>
      <w:sz w:val="22"/>
      <w:szCs w:val="22"/>
      <w:lang w:val="en-US" w:eastAsia="ja-JP"/>
    </w:rPr>
  </w:style>
  <w:style w:type="paragraph" w:styleId="16">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0">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0">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7">
    <w:name w:val="ヘッダー (文字)1"/>
    <w:basedOn w:val="a1"/>
    <w:uiPriority w:val="99"/>
    <w:semiHidden/>
    <w:rsid w:val="00A13636"/>
    <w:rPr>
      <w:rFonts w:eastAsia="Calibri"/>
      <w:sz w:val="22"/>
      <w:szCs w:val="22"/>
      <w:lang w:eastAsia="ja-JP"/>
    </w:rPr>
  </w:style>
  <w:style w:type="character" w:customStyle="1" w:styleId="18">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0">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9">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a">
    <w:name w:val="フッター (文字)1"/>
    <w:basedOn w:val="a1"/>
    <w:uiPriority w:val="99"/>
    <w:semiHidden/>
    <w:rsid w:val="00A13636"/>
    <w:rPr>
      <w:rFonts w:eastAsia="Calibri"/>
      <w:sz w:val="22"/>
      <w:szCs w:val="22"/>
      <w:lang w:eastAsia="ja-JP"/>
    </w:rPr>
  </w:style>
  <w:style w:type="character" w:customStyle="1" w:styleId="1b">
    <w:name w:val="本文 (文字)1"/>
    <w:basedOn w:val="a1"/>
    <w:uiPriority w:val="99"/>
    <w:semiHidden/>
    <w:rsid w:val="00A13636"/>
    <w:rPr>
      <w:rFonts w:eastAsia="Calibri"/>
      <w:sz w:val="22"/>
      <w:szCs w:val="22"/>
      <w:lang w:eastAsia="ja-JP"/>
    </w:rPr>
  </w:style>
  <w:style w:type="character" w:customStyle="1" w:styleId="1c">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rFonts w:eastAsia="SimSun"/>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610884">
      <w:bodyDiv w:val="1"/>
      <w:marLeft w:val="0"/>
      <w:marRight w:val="0"/>
      <w:marTop w:val="0"/>
      <w:marBottom w:val="0"/>
      <w:divBdr>
        <w:top w:val="none" w:sz="0" w:space="0" w:color="auto"/>
        <w:left w:val="none" w:sz="0" w:space="0" w:color="auto"/>
        <w:bottom w:val="none" w:sz="0" w:space="0" w:color="auto"/>
        <w:right w:val="none" w:sz="0" w:space="0" w:color="auto"/>
      </w:divBdr>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1491289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885260395">
      <w:bodyDiv w:val="1"/>
      <w:marLeft w:val="0"/>
      <w:marRight w:val="0"/>
      <w:marTop w:val="0"/>
      <w:marBottom w:val="0"/>
      <w:divBdr>
        <w:top w:val="none" w:sz="0" w:space="0" w:color="auto"/>
        <w:left w:val="none" w:sz="0" w:space="0" w:color="auto"/>
        <w:bottom w:val="none" w:sz="0" w:space="0" w:color="auto"/>
        <w:right w:val="none" w:sz="0" w:space="0" w:color="auto"/>
      </w:divBdr>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93224442">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D55844-E194-49E6-B30A-CF4D85C29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656</TotalTime>
  <Pages>9</Pages>
  <Words>2167</Words>
  <Characters>12356</Characters>
  <Application>Microsoft Office Word</Application>
  <DocSecurity>0</DocSecurity>
  <Lines>102</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14495</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38</cp:revision>
  <cp:lastPrinted>2014-09-01T09:19:00Z</cp:lastPrinted>
  <dcterms:created xsi:type="dcterms:W3CDTF">2021-10-19T06:39:00Z</dcterms:created>
  <dcterms:modified xsi:type="dcterms:W3CDTF">2022-02-11T06:11:00Z</dcterms:modified>
</cp:coreProperties>
</file>