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C943D" w14:textId="3B4D7E20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bookmarkStart w:id="1" w:name="_GoBack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686B6C">
        <w:rPr>
          <w:rFonts w:ascii="Arial" w:eastAsia="MS Mincho" w:hAnsi="Arial"/>
          <w:b/>
          <w:bCs/>
          <w:sz w:val="24"/>
          <w:szCs w:val="24"/>
        </w:rPr>
        <w:t>115</w:t>
      </w:r>
      <w:r w:rsidR="00586E92">
        <w:rPr>
          <w:rFonts w:ascii="Arial" w:eastAsia="MS Mincho" w:hAnsi="Arial"/>
          <w:b/>
          <w:bCs/>
          <w:sz w:val="24"/>
          <w:szCs w:val="24"/>
        </w:rPr>
        <w:t>7</w:t>
      </w:r>
    </w:p>
    <w:p w14:paraId="79CFD028" w14:textId="77777777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75608CB2" w14:textId="77777777" w:rsidR="00303869" w:rsidRPr="00D1615C" w:rsidRDefault="00303869" w:rsidP="00303869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4027BFB" w14:textId="5556D7C0" w:rsidR="00303869" w:rsidRDefault="00303869" w:rsidP="00303869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="001F6F33">
        <w:rPr>
          <w:rFonts w:cs="Arial"/>
          <w:b/>
          <w:bCs/>
          <w:sz w:val="24"/>
          <w:lang w:val="en-US"/>
        </w:rPr>
        <w:t>15.</w:t>
      </w:r>
      <w:r w:rsidR="00586E92">
        <w:rPr>
          <w:rFonts w:cs="Arial"/>
          <w:b/>
          <w:bCs/>
          <w:sz w:val="24"/>
          <w:lang w:val="en-US"/>
        </w:rPr>
        <w:t>3.</w:t>
      </w:r>
      <w:r w:rsidR="001F6F33">
        <w:rPr>
          <w:rFonts w:cs="Arial"/>
          <w:b/>
          <w:bCs/>
          <w:sz w:val="24"/>
          <w:lang w:val="en-US"/>
        </w:rPr>
        <w:t>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53AD6C1A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86B6C">
        <w:rPr>
          <w:rFonts w:ascii="Arial" w:hAnsi="Arial" w:cs="Arial"/>
          <w:b/>
          <w:bCs/>
          <w:sz w:val="24"/>
        </w:rPr>
        <w:t xml:space="preserve">Summary for </w:t>
      </w:r>
      <w:r w:rsidR="00586E92" w:rsidRPr="00586E92">
        <w:rPr>
          <w:rFonts w:ascii="Arial" w:hAnsi="Arial" w:cs="Arial"/>
          <w:b/>
          <w:bCs/>
          <w:sz w:val="24"/>
        </w:rPr>
        <w:t>CB: # 86_Email086-MobEnh_CHO_common_cleanup</w:t>
      </w:r>
    </w:p>
    <w:p w14:paraId="0F08AB6F" w14:textId="1C02464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F5EBB">
        <w:rPr>
          <w:rFonts w:ascii="Arial" w:hAnsi="Arial" w:cs="Arial"/>
          <w:b/>
          <w:bCs/>
          <w:sz w:val="24"/>
        </w:rPr>
        <w:t>Discussion and Decision</w:t>
      </w:r>
    </w:p>
    <w:p w14:paraId="0E0D0AFA" w14:textId="6B9D137B" w:rsidR="00BF5EBB" w:rsidRDefault="00686B6C" w:rsidP="00BF5EBB">
      <w:pPr>
        <w:pStyle w:val="Heading1"/>
      </w:pPr>
      <w:r>
        <w:t>1</w:t>
      </w:r>
      <w:r w:rsidR="00BF5EBB">
        <w:tab/>
      </w:r>
      <w:r w:rsidR="00BF5EBB">
        <w:tab/>
        <w:t>Summary</w:t>
      </w:r>
    </w:p>
    <w:p w14:paraId="15BC39D1" w14:textId="277D2E2A" w:rsidR="006E7260" w:rsidRDefault="00586E92" w:rsidP="00BF5EBB">
      <w:pPr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From</w:t>
      </w:r>
      <w:r w:rsidRPr="00586E92">
        <w:rPr>
          <w:rFonts w:ascii="Arial" w:hAnsi="Arial" w:cs="Arial"/>
          <w:b/>
          <w:bCs/>
          <w:color w:val="FF0000"/>
        </w:rPr>
        <w:t xml:space="preserve"> the progress of other </w:t>
      </w:r>
      <w:r>
        <w:rPr>
          <w:rFonts w:ascii="Arial" w:hAnsi="Arial" w:cs="Arial"/>
          <w:b/>
          <w:bCs/>
          <w:color w:val="FF0000"/>
        </w:rPr>
        <w:t xml:space="preserve">CHO </w:t>
      </w:r>
      <w:r w:rsidRPr="00586E92">
        <w:rPr>
          <w:rFonts w:ascii="Arial" w:hAnsi="Arial" w:cs="Arial"/>
          <w:b/>
          <w:bCs/>
          <w:color w:val="FF0000"/>
        </w:rPr>
        <w:t>CB</w:t>
      </w:r>
      <w:r>
        <w:rPr>
          <w:rFonts w:ascii="Arial" w:hAnsi="Arial" w:cs="Arial"/>
          <w:b/>
          <w:bCs/>
          <w:color w:val="FF0000"/>
        </w:rPr>
        <w:t>s, no controversial was observed from the stage-2 TPs (R3-201</w:t>
      </w:r>
      <w:r w:rsidR="00246DA3">
        <w:rPr>
          <w:rFonts w:ascii="Arial" w:hAnsi="Arial" w:cs="Arial"/>
          <w:b/>
          <w:bCs/>
          <w:color w:val="FF0000"/>
        </w:rPr>
        <w:t>1</w:t>
      </w:r>
      <w:r>
        <w:rPr>
          <w:rFonts w:ascii="Arial" w:hAnsi="Arial" w:cs="Arial"/>
          <w:b/>
          <w:bCs/>
          <w:color w:val="FF0000"/>
        </w:rPr>
        <w:t>10 and R3-20</w:t>
      </w:r>
      <w:r w:rsidR="00246DA3">
        <w:rPr>
          <w:rFonts w:ascii="Arial" w:hAnsi="Arial" w:cs="Arial"/>
          <w:b/>
          <w:bCs/>
          <w:color w:val="FF0000"/>
        </w:rPr>
        <w:t>1</w:t>
      </w:r>
      <w:r>
        <w:rPr>
          <w:rFonts w:ascii="Arial" w:hAnsi="Arial" w:cs="Arial"/>
          <w:b/>
          <w:bCs/>
          <w:color w:val="FF0000"/>
        </w:rPr>
        <w:t>111).</w:t>
      </w:r>
    </w:p>
    <w:p w14:paraId="6AD522B8" w14:textId="0860D99A" w:rsidR="00BF5EBB" w:rsidRPr="000E4806" w:rsidRDefault="000E4806" w:rsidP="00BF5EBB">
      <w:pPr>
        <w:rPr>
          <w:rFonts w:ascii="Arial" w:hAnsi="Arial" w:cs="Arial"/>
          <w:b/>
          <w:bCs/>
          <w:color w:val="FF0000"/>
          <w:lang w:val="en-US"/>
        </w:rPr>
      </w:pPr>
      <w:r>
        <w:rPr>
          <w:rFonts w:ascii="Arial" w:hAnsi="Arial" w:cs="Arial"/>
          <w:b/>
          <w:bCs/>
          <w:color w:val="FF0000"/>
        </w:rPr>
        <w:t>Propose to e</w:t>
      </w:r>
      <w:r w:rsidR="00586E92">
        <w:rPr>
          <w:rFonts w:ascii="Arial" w:hAnsi="Arial" w:cs="Arial"/>
          <w:b/>
          <w:bCs/>
          <w:color w:val="FF0000"/>
        </w:rPr>
        <w:t>ndorse R3-201</w:t>
      </w:r>
      <w:r w:rsidR="00246DA3">
        <w:rPr>
          <w:rFonts w:ascii="Arial" w:hAnsi="Arial" w:cs="Arial"/>
          <w:b/>
          <w:bCs/>
          <w:color w:val="FF0000"/>
        </w:rPr>
        <w:t>1</w:t>
      </w:r>
      <w:r w:rsidR="00586E92">
        <w:rPr>
          <w:rFonts w:ascii="Arial" w:hAnsi="Arial" w:cs="Arial"/>
          <w:b/>
          <w:bCs/>
          <w:color w:val="FF0000"/>
        </w:rPr>
        <w:t>10 and R3-201</w:t>
      </w:r>
      <w:r w:rsidR="00246DA3">
        <w:rPr>
          <w:rFonts w:ascii="Arial" w:hAnsi="Arial" w:cs="Arial"/>
          <w:b/>
          <w:bCs/>
          <w:color w:val="FF0000"/>
        </w:rPr>
        <w:t>1</w:t>
      </w:r>
      <w:r w:rsidR="00586E92">
        <w:rPr>
          <w:rFonts w:ascii="Arial" w:hAnsi="Arial" w:cs="Arial"/>
          <w:b/>
          <w:bCs/>
          <w:color w:val="FF0000"/>
        </w:rPr>
        <w:t xml:space="preserve">11 </w:t>
      </w:r>
      <w:r w:rsidR="00586E92" w:rsidRPr="00686B6C">
        <w:rPr>
          <w:rFonts w:ascii="Arial" w:hAnsi="Arial" w:cs="Arial"/>
          <w:b/>
          <w:bCs/>
          <w:color w:val="FF0000"/>
        </w:rPr>
        <w:t>as they are</w:t>
      </w:r>
      <w:r w:rsidR="00586E92">
        <w:rPr>
          <w:rFonts w:ascii="Arial" w:hAnsi="Arial" w:cs="Arial"/>
          <w:b/>
          <w:bCs/>
          <w:color w:val="FF0000"/>
        </w:rPr>
        <w:t>.</w:t>
      </w:r>
    </w:p>
    <w:p w14:paraId="705AEF33" w14:textId="77777777" w:rsidR="00BF5EBB" w:rsidRDefault="00BF5EBB" w:rsidP="00BF5EBB">
      <w:pPr>
        <w:rPr>
          <w:rFonts w:ascii="Arial" w:hAnsi="Arial" w:cs="Arial"/>
        </w:rPr>
      </w:pPr>
    </w:p>
    <w:p w14:paraId="0DA1CE67" w14:textId="3E6EC37F" w:rsidR="00BF5EBB" w:rsidRDefault="00686B6C" w:rsidP="00BF5EBB">
      <w:pPr>
        <w:pStyle w:val="Heading1"/>
      </w:pPr>
      <w:r>
        <w:t>2</w:t>
      </w:r>
      <w:r w:rsidR="00BF5EBB">
        <w:tab/>
      </w:r>
      <w:r w:rsidR="00BF5EBB">
        <w:tab/>
        <w:t>Reference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586E92" w:rsidRPr="00052FBF" w14:paraId="47D872D3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D46B7" w14:textId="26CBB82D" w:rsidR="00586E92" w:rsidRPr="00052FBF" w:rsidRDefault="008A5729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9" w:history="1">
              <w:r w:rsidR="00586E92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R3-201109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6EC6AD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Wrap-up for CHO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C8BFC6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14:paraId="0372028C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586E92" w:rsidRPr="00052FBF" w14:paraId="25B44B87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9EACF" w14:textId="77777777" w:rsidR="00586E92" w:rsidRPr="00052FBF" w:rsidRDefault="008A5729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0" w:history="1">
              <w:r w:rsidR="00586E92" w:rsidRPr="00AE33F3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R3-201110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71DF17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 xml:space="preserve">(TP for </w:t>
            </w:r>
            <w:proofErr w:type="spellStart"/>
            <w:r w:rsidRPr="00052FBF">
              <w:rPr>
                <w:rFonts w:ascii="Calibri" w:hAnsi="Calibri" w:cs="Calibri"/>
                <w:sz w:val="18"/>
                <w:szCs w:val="24"/>
              </w:rPr>
              <w:t>LTE_feMob</w:t>
            </w:r>
            <w:proofErr w:type="spellEnd"/>
            <w:r w:rsidRPr="00052FBF">
              <w:rPr>
                <w:rFonts w:ascii="Calibri" w:hAnsi="Calibri" w:cs="Calibri"/>
                <w:sz w:val="18"/>
                <w:szCs w:val="24"/>
              </w:rPr>
              <w:t>-Core BL CR for TS 36.300): Clean-up for Stage-2 CHO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8851AB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3FB1DE92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586E92" w:rsidRPr="00052FBF" w14:paraId="1C9464F9" w14:textId="77777777" w:rsidTr="001C4B8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C22E45" w14:textId="7E868B05" w:rsidR="00586E92" w:rsidRPr="00052FBF" w:rsidRDefault="008A5729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  <w:highlight w:val="yellow"/>
              </w:rPr>
            </w:pPr>
            <w:hyperlink r:id="rId11" w:history="1">
              <w:r w:rsidR="00586E92">
                <w:rPr>
                  <w:rStyle w:val="Hyperlink"/>
                  <w:rFonts w:ascii="Calibri" w:hAnsi="Calibri" w:cs="Calibri"/>
                  <w:sz w:val="18"/>
                  <w:szCs w:val="24"/>
                  <w:highlight w:val="yellow"/>
                </w:rPr>
                <w:t>R3-201111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5D7B3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 xml:space="preserve">(TP for </w:t>
            </w:r>
            <w:proofErr w:type="spellStart"/>
            <w:r w:rsidRPr="00052FBF">
              <w:rPr>
                <w:rFonts w:ascii="Calibri" w:hAnsi="Calibri" w:cs="Calibri"/>
                <w:sz w:val="18"/>
                <w:szCs w:val="24"/>
              </w:rPr>
              <w:t>NR_Mob_enh</w:t>
            </w:r>
            <w:proofErr w:type="spellEnd"/>
            <w:r w:rsidRPr="00052FBF">
              <w:rPr>
                <w:rFonts w:ascii="Calibri" w:hAnsi="Calibri" w:cs="Calibri"/>
                <w:sz w:val="18"/>
                <w:szCs w:val="24"/>
              </w:rPr>
              <w:t>-Core BL CR for TS 38.300): Clean-up for Stage-2 CHO (Intel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E09E35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052FBF">
              <w:rPr>
                <w:rFonts w:ascii="Calibri" w:hAnsi="Calibri" w:cs="Calibri"/>
                <w:sz w:val="18"/>
                <w:szCs w:val="24"/>
              </w:rPr>
              <w:t>other</w:t>
            </w:r>
          </w:p>
          <w:p w14:paraId="3F22293A" w14:textId="77777777" w:rsidR="00586E92" w:rsidRPr="00052FBF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</w:p>
        </w:tc>
      </w:tr>
      <w:tr w:rsidR="00586E92" w:rsidRPr="002B7824" w14:paraId="2F76AF73" w14:textId="77777777" w:rsidTr="001C4B87"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3F26234" w14:textId="77777777" w:rsidR="00586E92" w:rsidRPr="002B7824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bookmarkStart w:id="3" w:name="_Hlk33675643"/>
            <w:r w:rsidRPr="002B7824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CB: # 86_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Email086-MobEnh_CHO_common_cleanup</w:t>
            </w:r>
          </w:p>
          <w:bookmarkEnd w:id="3"/>
          <w:p w14:paraId="04AE0BC8" w14:textId="77777777" w:rsidR="00586E92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2B7824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-  </w:t>
            </w:r>
            <w:r w:rsidRPr="00955B6E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Early data forwarding for CHO (agreed at R3-106) follows the same way as downlink PDCP SDUs forwarding in DAPS H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O; </w:t>
            </w:r>
            <w:r w:rsidRPr="00955B6E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Late data forwarding for CHO is identical to the DAPS HO data forwarding after the source receives the same HO SUCCESS message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;</w:t>
            </w:r>
            <w:r w:rsidRPr="00955B6E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U-plane and data forwarding </w:t>
            </w:r>
            <w:proofErr w:type="spellStart"/>
            <w:r w:rsidRPr="00955B6E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behaviors</w:t>
            </w:r>
            <w:proofErr w:type="spellEnd"/>
            <w:r w:rsidRPr="00955B6E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 xml:space="preserve"> of DAPS HO and CHO are identical, except that, in case of DAPS HO, there can be a DRB not configured with DAPS whose SN status (if RLC-AM) and its data forwarding can be sent/initiated not aligned with DAPS configured DRBs</w:t>
            </w: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? (Intel)</w:t>
            </w:r>
          </w:p>
          <w:p w14:paraId="2406B58D" w14:textId="77777777" w:rsidR="00586E92" w:rsidRPr="002B7824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if agreeable, revise st2 TPs; go for agreement</w:t>
            </w:r>
          </w:p>
          <w:p w14:paraId="306F970C" w14:textId="77777777" w:rsidR="00586E92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(Intel)</w:t>
            </w:r>
          </w:p>
          <w:p w14:paraId="4402835F" w14:textId="3740B331" w:rsidR="00586E92" w:rsidRPr="002B7824" w:rsidRDefault="00586E92" w:rsidP="001C4B87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hyperlink r:id="rId12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R3-201157</w:t>
              </w:r>
            </w:hyperlink>
          </w:p>
        </w:tc>
      </w:tr>
    </w:tbl>
    <w:p w14:paraId="69CED35A" w14:textId="77777777" w:rsidR="00BF5EBB" w:rsidRPr="00CF756C" w:rsidRDefault="00BF5EBB" w:rsidP="002131E5">
      <w:pPr>
        <w:rPr>
          <w:rFonts w:ascii="Arial" w:eastAsia="SimSun" w:hAnsi="Arial" w:cs="Arial"/>
          <w:b/>
        </w:rPr>
      </w:pPr>
    </w:p>
    <w:sectPr w:rsidR="00BF5EBB" w:rsidRPr="00CF756C" w:rsidSect="00BF5EB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4A82E" w14:textId="77777777" w:rsidR="008A5729" w:rsidRDefault="008A5729">
      <w:r>
        <w:separator/>
      </w:r>
    </w:p>
  </w:endnote>
  <w:endnote w:type="continuationSeparator" w:id="0">
    <w:p w14:paraId="35319447" w14:textId="77777777" w:rsidR="008A5729" w:rsidRDefault="008A5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A98B8" w14:textId="77777777" w:rsidR="008A5729" w:rsidRDefault="008A5729">
      <w:r>
        <w:separator/>
      </w:r>
    </w:p>
  </w:footnote>
  <w:footnote w:type="continuationSeparator" w:id="0">
    <w:p w14:paraId="20651ACD" w14:textId="77777777" w:rsidR="008A5729" w:rsidRDefault="008A5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D1C1E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pStyle w:val="Proposa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1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3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4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3D03A4C"/>
    <w:multiLevelType w:val="hybridMultilevel"/>
    <w:tmpl w:val="56C43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AE04A1"/>
    <w:multiLevelType w:val="hybridMultilevel"/>
    <w:tmpl w:val="9418F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01125"/>
    <w:multiLevelType w:val="multilevel"/>
    <w:tmpl w:val="E38C3214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2.%2    "/>
      <w:lvlJc w:val="left"/>
      <w:pPr>
        <w:ind w:left="309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31A24FFA"/>
    <w:multiLevelType w:val="hybridMultilevel"/>
    <w:tmpl w:val="EB968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CF22A7E"/>
    <w:multiLevelType w:val="hybridMultilevel"/>
    <w:tmpl w:val="BAFE2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21025"/>
    <w:multiLevelType w:val="hybridMultilevel"/>
    <w:tmpl w:val="1FB24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F3DA0"/>
    <w:multiLevelType w:val="hybridMultilevel"/>
    <w:tmpl w:val="AF5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FBA55FE"/>
    <w:multiLevelType w:val="hybridMultilevel"/>
    <w:tmpl w:val="4FE43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28"/>
  </w:num>
  <w:num w:numId="14">
    <w:abstractNumId w:val="26"/>
  </w:num>
  <w:num w:numId="15">
    <w:abstractNumId w:val="34"/>
  </w:num>
  <w:num w:numId="16">
    <w:abstractNumId w:val="18"/>
  </w:num>
  <w:num w:numId="17">
    <w:abstractNumId w:val="25"/>
  </w:num>
  <w:num w:numId="18">
    <w:abstractNumId w:val="22"/>
  </w:num>
  <w:num w:numId="19">
    <w:abstractNumId w:val="15"/>
  </w:num>
  <w:num w:numId="20">
    <w:abstractNumId w:val="32"/>
  </w:num>
  <w:num w:numId="21">
    <w:abstractNumId w:val="23"/>
  </w:num>
  <w:num w:numId="22">
    <w:abstractNumId w:val="33"/>
  </w:num>
  <w:num w:numId="23">
    <w:abstractNumId w:val="31"/>
  </w:num>
  <w:num w:numId="24">
    <w:abstractNumId w:val="14"/>
  </w:num>
  <w:num w:numId="25">
    <w:abstractNumId w:val="20"/>
  </w:num>
  <w:num w:numId="26">
    <w:abstractNumId w:val="27"/>
  </w:num>
  <w:num w:numId="27">
    <w:abstractNumId w:val="21"/>
  </w:num>
  <w:num w:numId="28">
    <w:abstractNumId w:val="37"/>
  </w:num>
  <w:num w:numId="29">
    <w:abstractNumId w:val="29"/>
  </w:num>
  <w:num w:numId="30">
    <w:abstractNumId w:val="16"/>
  </w:num>
  <w:num w:numId="31">
    <w:abstractNumId w:val="24"/>
  </w:num>
  <w:num w:numId="32">
    <w:abstractNumId w:val="35"/>
  </w:num>
  <w:num w:numId="33">
    <w:abstractNumId w:val="19"/>
  </w:num>
  <w:num w:numId="34">
    <w:abstractNumId w:val="10"/>
  </w:num>
  <w:num w:numId="35">
    <w:abstractNumId w:val="13"/>
  </w:num>
  <w:num w:numId="36">
    <w:abstractNumId w:val="12"/>
  </w:num>
  <w:num w:numId="37">
    <w:abstractNumId w:val="11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03FA0"/>
    <w:rsid w:val="000045C7"/>
    <w:rsid w:val="00022E4A"/>
    <w:rsid w:val="000271C6"/>
    <w:rsid w:val="000426B8"/>
    <w:rsid w:val="00042700"/>
    <w:rsid w:val="00051279"/>
    <w:rsid w:val="000559EB"/>
    <w:rsid w:val="00061B91"/>
    <w:rsid w:val="00064808"/>
    <w:rsid w:val="0006522F"/>
    <w:rsid w:val="0007587E"/>
    <w:rsid w:val="000A1D42"/>
    <w:rsid w:val="000A42B5"/>
    <w:rsid w:val="000A6394"/>
    <w:rsid w:val="000B22A8"/>
    <w:rsid w:val="000B2D79"/>
    <w:rsid w:val="000B636F"/>
    <w:rsid w:val="000B7FED"/>
    <w:rsid w:val="000C038A"/>
    <w:rsid w:val="000C6598"/>
    <w:rsid w:val="000E0A50"/>
    <w:rsid w:val="000E11CE"/>
    <w:rsid w:val="000E4806"/>
    <w:rsid w:val="000E541A"/>
    <w:rsid w:val="00103E7D"/>
    <w:rsid w:val="00117C2A"/>
    <w:rsid w:val="00123A55"/>
    <w:rsid w:val="00126E1C"/>
    <w:rsid w:val="00133D94"/>
    <w:rsid w:val="00140C21"/>
    <w:rsid w:val="00145D43"/>
    <w:rsid w:val="00147348"/>
    <w:rsid w:val="00174A81"/>
    <w:rsid w:val="00180335"/>
    <w:rsid w:val="00192C46"/>
    <w:rsid w:val="001A08B3"/>
    <w:rsid w:val="001A7B60"/>
    <w:rsid w:val="001B52F0"/>
    <w:rsid w:val="001B7A65"/>
    <w:rsid w:val="001C7847"/>
    <w:rsid w:val="001E41F3"/>
    <w:rsid w:val="001F42C6"/>
    <w:rsid w:val="001F6F33"/>
    <w:rsid w:val="002004B1"/>
    <w:rsid w:val="00202C9A"/>
    <w:rsid w:val="0020518C"/>
    <w:rsid w:val="002131E5"/>
    <w:rsid w:val="00223D73"/>
    <w:rsid w:val="0023569F"/>
    <w:rsid w:val="0024092E"/>
    <w:rsid w:val="00243F5B"/>
    <w:rsid w:val="002460E5"/>
    <w:rsid w:val="00246DA3"/>
    <w:rsid w:val="00246E11"/>
    <w:rsid w:val="00257141"/>
    <w:rsid w:val="0026004D"/>
    <w:rsid w:val="002602D9"/>
    <w:rsid w:val="00260759"/>
    <w:rsid w:val="00263D74"/>
    <w:rsid w:val="002640DD"/>
    <w:rsid w:val="00275D12"/>
    <w:rsid w:val="00284FEB"/>
    <w:rsid w:val="002860C4"/>
    <w:rsid w:val="00295F3A"/>
    <w:rsid w:val="002B5741"/>
    <w:rsid w:val="002B734E"/>
    <w:rsid w:val="002C4352"/>
    <w:rsid w:val="002E0231"/>
    <w:rsid w:val="002F5A7E"/>
    <w:rsid w:val="00303869"/>
    <w:rsid w:val="00305409"/>
    <w:rsid w:val="00337FE4"/>
    <w:rsid w:val="00346845"/>
    <w:rsid w:val="00350ED4"/>
    <w:rsid w:val="003609EF"/>
    <w:rsid w:val="0036231A"/>
    <w:rsid w:val="00362A9D"/>
    <w:rsid w:val="003643A7"/>
    <w:rsid w:val="00374608"/>
    <w:rsid w:val="00374DD4"/>
    <w:rsid w:val="00386FBC"/>
    <w:rsid w:val="003874DB"/>
    <w:rsid w:val="00395C9E"/>
    <w:rsid w:val="003A0341"/>
    <w:rsid w:val="003A210C"/>
    <w:rsid w:val="003A6196"/>
    <w:rsid w:val="003E1A36"/>
    <w:rsid w:val="003F048B"/>
    <w:rsid w:val="003F09E3"/>
    <w:rsid w:val="00410371"/>
    <w:rsid w:val="00411B66"/>
    <w:rsid w:val="004242F1"/>
    <w:rsid w:val="00425C63"/>
    <w:rsid w:val="0043007E"/>
    <w:rsid w:val="0045055D"/>
    <w:rsid w:val="00456AEC"/>
    <w:rsid w:val="00476959"/>
    <w:rsid w:val="00494ECD"/>
    <w:rsid w:val="004A2353"/>
    <w:rsid w:val="004B75B7"/>
    <w:rsid w:val="00504038"/>
    <w:rsid w:val="005107B4"/>
    <w:rsid w:val="0051580D"/>
    <w:rsid w:val="00522D82"/>
    <w:rsid w:val="00523281"/>
    <w:rsid w:val="0053460B"/>
    <w:rsid w:val="0054158E"/>
    <w:rsid w:val="0054164A"/>
    <w:rsid w:val="00542472"/>
    <w:rsid w:val="00546EDD"/>
    <w:rsid w:val="00547111"/>
    <w:rsid w:val="00562F4B"/>
    <w:rsid w:val="005652A6"/>
    <w:rsid w:val="00586E92"/>
    <w:rsid w:val="00592D74"/>
    <w:rsid w:val="005A0F7B"/>
    <w:rsid w:val="005B5681"/>
    <w:rsid w:val="005C31C6"/>
    <w:rsid w:val="005E2C44"/>
    <w:rsid w:val="005E57BA"/>
    <w:rsid w:val="00621188"/>
    <w:rsid w:val="006257ED"/>
    <w:rsid w:val="00631C95"/>
    <w:rsid w:val="00643940"/>
    <w:rsid w:val="00653E85"/>
    <w:rsid w:val="006605F8"/>
    <w:rsid w:val="0066507D"/>
    <w:rsid w:val="00672341"/>
    <w:rsid w:val="00677706"/>
    <w:rsid w:val="00677B16"/>
    <w:rsid w:val="00684AB2"/>
    <w:rsid w:val="00686B6C"/>
    <w:rsid w:val="00692DBA"/>
    <w:rsid w:val="00695808"/>
    <w:rsid w:val="006A2B22"/>
    <w:rsid w:val="006B46FB"/>
    <w:rsid w:val="006C3EDB"/>
    <w:rsid w:val="006D66F7"/>
    <w:rsid w:val="006E0771"/>
    <w:rsid w:val="006E21FB"/>
    <w:rsid w:val="006E7260"/>
    <w:rsid w:val="00702B15"/>
    <w:rsid w:val="00703B1E"/>
    <w:rsid w:val="007059BF"/>
    <w:rsid w:val="0072041F"/>
    <w:rsid w:val="00722B6D"/>
    <w:rsid w:val="0073587F"/>
    <w:rsid w:val="0073709E"/>
    <w:rsid w:val="00745D70"/>
    <w:rsid w:val="00747DCE"/>
    <w:rsid w:val="00777A18"/>
    <w:rsid w:val="00792342"/>
    <w:rsid w:val="007936C7"/>
    <w:rsid w:val="007977A8"/>
    <w:rsid w:val="00797C1B"/>
    <w:rsid w:val="007A32A4"/>
    <w:rsid w:val="007B512A"/>
    <w:rsid w:val="007C2097"/>
    <w:rsid w:val="007D6A07"/>
    <w:rsid w:val="007E1104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41063"/>
    <w:rsid w:val="008626E7"/>
    <w:rsid w:val="00870EE7"/>
    <w:rsid w:val="00872FCD"/>
    <w:rsid w:val="00877AAF"/>
    <w:rsid w:val="008863B9"/>
    <w:rsid w:val="00896380"/>
    <w:rsid w:val="008A45A6"/>
    <w:rsid w:val="008A5729"/>
    <w:rsid w:val="008B05B5"/>
    <w:rsid w:val="008B17C9"/>
    <w:rsid w:val="008B2F0C"/>
    <w:rsid w:val="008C6173"/>
    <w:rsid w:val="008D1E9F"/>
    <w:rsid w:val="008E5D48"/>
    <w:rsid w:val="008F5F04"/>
    <w:rsid w:val="008F686C"/>
    <w:rsid w:val="008F7A48"/>
    <w:rsid w:val="009148DE"/>
    <w:rsid w:val="00941E30"/>
    <w:rsid w:val="00946265"/>
    <w:rsid w:val="009702AB"/>
    <w:rsid w:val="00974994"/>
    <w:rsid w:val="00974A28"/>
    <w:rsid w:val="009762CD"/>
    <w:rsid w:val="009777D9"/>
    <w:rsid w:val="00984B58"/>
    <w:rsid w:val="00991B88"/>
    <w:rsid w:val="009962CF"/>
    <w:rsid w:val="00996A7F"/>
    <w:rsid w:val="009A5753"/>
    <w:rsid w:val="009A579D"/>
    <w:rsid w:val="009A6FF4"/>
    <w:rsid w:val="009C4D6D"/>
    <w:rsid w:val="009C6788"/>
    <w:rsid w:val="009D27F8"/>
    <w:rsid w:val="009E3297"/>
    <w:rsid w:val="009E53DA"/>
    <w:rsid w:val="009E6161"/>
    <w:rsid w:val="009F734F"/>
    <w:rsid w:val="009F7D0C"/>
    <w:rsid w:val="00A143A5"/>
    <w:rsid w:val="00A175D1"/>
    <w:rsid w:val="00A246B6"/>
    <w:rsid w:val="00A4053C"/>
    <w:rsid w:val="00A47E70"/>
    <w:rsid w:val="00A50CF0"/>
    <w:rsid w:val="00A7671C"/>
    <w:rsid w:val="00A8393A"/>
    <w:rsid w:val="00A91331"/>
    <w:rsid w:val="00A936BB"/>
    <w:rsid w:val="00A94143"/>
    <w:rsid w:val="00A9485B"/>
    <w:rsid w:val="00AA0105"/>
    <w:rsid w:val="00AA112A"/>
    <w:rsid w:val="00AA2CBC"/>
    <w:rsid w:val="00AB59D1"/>
    <w:rsid w:val="00AC5820"/>
    <w:rsid w:val="00AC6F22"/>
    <w:rsid w:val="00AD1BA1"/>
    <w:rsid w:val="00AD1CD8"/>
    <w:rsid w:val="00AD2B5A"/>
    <w:rsid w:val="00B03CC6"/>
    <w:rsid w:val="00B12776"/>
    <w:rsid w:val="00B258BB"/>
    <w:rsid w:val="00B347A2"/>
    <w:rsid w:val="00B67B97"/>
    <w:rsid w:val="00B73010"/>
    <w:rsid w:val="00B968C8"/>
    <w:rsid w:val="00B96E32"/>
    <w:rsid w:val="00BA3A95"/>
    <w:rsid w:val="00BA3EC5"/>
    <w:rsid w:val="00BA51D9"/>
    <w:rsid w:val="00BB5DFC"/>
    <w:rsid w:val="00BC3187"/>
    <w:rsid w:val="00BC7BD7"/>
    <w:rsid w:val="00BD279D"/>
    <w:rsid w:val="00BD2EF2"/>
    <w:rsid w:val="00BD6BB8"/>
    <w:rsid w:val="00BE0736"/>
    <w:rsid w:val="00BF3A6D"/>
    <w:rsid w:val="00BF541C"/>
    <w:rsid w:val="00BF5EBB"/>
    <w:rsid w:val="00C04ACA"/>
    <w:rsid w:val="00C064E6"/>
    <w:rsid w:val="00C1768C"/>
    <w:rsid w:val="00C229A2"/>
    <w:rsid w:val="00C2388F"/>
    <w:rsid w:val="00C239C3"/>
    <w:rsid w:val="00C314A4"/>
    <w:rsid w:val="00C5224B"/>
    <w:rsid w:val="00C64549"/>
    <w:rsid w:val="00C65D2B"/>
    <w:rsid w:val="00C66BA2"/>
    <w:rsid w:val="00C71770"/>
    <w:rsid w:val="00C8165C"/>
    <w:rsid w:val="00C863A2"/>
    <w:rsid w:val="00C87A05"/>
    <w:rsid w:val="00C945BE"/>
    <w:rsid w:val="00C95985"/>
    <w:rsid w:val="00CB0791"/>
    <w:rsid w:val="00CB3383"/>
    <w:rsid w:val="00CC5026"/>
    <w:rsid w:val="00CC68D0"/>
    <w:rsid w:val="00CE408D"/>
    <w:rsid w:val="00CE73D3"/>
    <w:rsid w:val="00D03F9A"/>
    <w:rsid w:val="00D06D51"/>
    <w:rsid w:val="00D13F0D"/>
    <w:rsid w:val="00D21CEA"/>
    <w:rsid w:val="00D24991"/>
    <w:rsid w:val="00D300E2"/>
    <w:rsid w:val="00D450DF"/>
    <w:rsid w:val="00D47318"/>
    <w:rsid w:val="00D50255"/>
    <w:rsid w:val="00D5134C"/>
    <w:rsid w:val="00D66520"/>
    <w:rsid w:val="00D84112"/>
    <w:rsid w:val="00DA3A9C"/>
    <w:rsid w:val="00DA6A69"/>
    <w:rsid w:val="00DB4C33"/>
    <w:rsid w:val="00DD62F4"/>
    <w:rsid w:val="00DD709D"/>
    <w:rsid w:val="00DE34CF"/>
    <w:rsid w:val="00DF65CD"/>
    <w:rsid w:val="00E13F3D"/>
    <w:rsid w:val="00E24F7B"/>
    <w:rsid w:val="00E27550"/>
    <w:rsid w:val="00E34898"/>
    <w:rsid w:val="00E5441F"/>
    <w:rsid w:val="00E61A5F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27B0"/>
    <w:rsid w:val="00F02853"/>
    <w:rsid w:val="00F25D98"/>
    <w:rsid w:val="00F300FB"/>
    <w:rsid w:val="00F34509"/>
    <w:rsid w:val="00F67B00"/>
    <w:rsid w:val="00FA081B"/>
    <w:rsid w:val="00FB332F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uiPriority w:val="99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eading 3 3GPP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qFormat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nhideWhenUsed/>
    <w:rsid w:val="001C7847"/>
    <w:rPr>
      <w:color w:val="605E5C"/>
      <w:shd w:val="clear" w:color="auto" w:fill="E1DFDD"/>
    </w:rPr>
  </w:style>
  <w:style w:type="character" w:customStyle="1" w:styleId="msoins0">
    <w:name w:val="msoins"/>
    <w:rsid w:val="00A9485B"/>
  </w:style>
  <w:style w:type="paragraph" w:styleId="BodyText2">
    <w:name w:val="Body Text 2"/>
    <w:basedOn w:val="Normal"/>
    <w:link w:val="BodyText2Char"/>
    <w:rsid w:val="00BF5EBB"/>
    <w:rPr>
      <w:rFonts w:eastAsia="MS Mincho"/>
      <w:color w:val="FFFF00"/>
      <w:lang w:val="en-US" w:eastAsia="ja-JP"/>
    </w:rPr>
  </w:style>
  <w:style w:type="character" w:customStyle="1" w:styleId="BodyText2Char">
    <w:name w:val="Body Text 2 Char"/>
    <w:basedOn w:val="DefaultParagraphFont"/>
    <w:link w:val="BodyText2"/>
    <w:rsid w:val="00BF5EBB"/>
    <w:rPr>
      <w:rFonts w:ascii="Times New Roman" w:eastAsia="MS Mincho" w:hAnsi="Times New Roman"/>
      <w:color w:val="FFFF00"/>
      <w:lang w:val="en-US" w:eastAsia="ja-JP"/>
    </w:rPr>
  </w:style>
  <w:style w:type="paragraph" w:customStyle="1" w:styleId="00BodyText">
    <w:name w:val="00 BodyText"/>
    <w:basedOn w:val="Normal"/>
    <w:qFormat/>
    <w:rsid w:val="00BF5EBB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rsid w:val="00BF5EBB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BF5EBB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BF5EB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F5EBB"/>
    <w:rPr>
      <w:rFonts w:ascii="Times New Roman" w:eastAsia="SimSun" w:hAnsi="Times New Roman"/>
      <w:b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F5EB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BF5EBB"/>
    <w:rPr>
      <w:rFonts w:ascii="Arial" w:eastAsia="MS Mincho" w:hAnsi="Arial"/>
      <w:szCs w:val="24"/>
      <w:lang w:val="x-none" w:eastAsia="en-GB"/>
    </w:rPr>
  </w:style>
  <w:style w:type="paragraph" w:customStyle="1" w:styleId="references">
    <w:name w:val="references"/>
    <w:rsid w:val="00BF5EBB"/>
    <w:pPr>
      <w:numPr>
        <w:numId w:val="2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customStyle="1" w:styleId="Header1">
    <w:name w:val="Header 1"/>
    <w:basedOn w:val="Heading1"/>
    <w:link w:val="Header1Char"/>
    <w:autoRedefine/>
    <w:qFormat/>
    <w:rsid w:val="00BF5EBB"/>
    <w:pPr>
      <w:widowControl w:val="0"/>
      <w:pBdr>
        <w:top w:val="single" w:sz="12" w:space="2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Arial"/>
      <w:noProof/>
      <w:lang w:eastAsia="zh-CN"/>
    </w:rPr>
  </w:style>
  <w:style w:type="paragraph" w:customStyle="1" w:styleId="CharCharCharCarCarCharChar">
    <w:name w:val="Char Char Char Car Car Char Char"/>
    <w:semiHidden/>
    <w:rsid w:val="00BF5E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1Char">
    <w:name w:val="Header 1 Char"/>
    <w:basedOn w:val="Heading1Char"/>
    <w:link w:val="Header1"/>
    <w:rsid w:val="00BF5EBB"/>
    <w:rPr>
      <w:rFonts w:ascii="Arial" w:eastAsia="Arial" w:hAnsi="Arial"/>
      <w:noProof/>
      <w:sz w:val="36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BF5EB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F5EBB"/>
    <w:rPr>
      <w:rFonts w:ascii="Times New Roman" w:eastAsia="SimSu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F5EBB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BF5EBB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rsid w:val="00BF5EBB"/>
    <w:pPr>
      <w:numPr>
        <w:numId w:val="2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BF5EB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Number5">
    <w:name w:val="List Number 5"/>
    <w:basedOn w:val="Normal"/>
    <w:rsid w:val="00BF5EBB"/>
    <w:pPr>
      <w:numPr>
        <w:numId w:val="24"/>
      </w:numPr>
      <w:tabs>
        <w:tab w:val="num" w:pos="1800"/>
      </w:tabs>
      <w:overflowPunct w:val="0"/>
      <w:autoSpaceDE w:val="0"/>
      <w:autoSpaceDN w:val="0"/>
      <w:adjustRightInd w:val="0"/>
      <w:spacing w:before="120" w:after="0" w:line="280" w:lineRule="atLeast"/>
      <w:ind w:left="180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F5EB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BF5EBB"/>
    <w:rPr>
      <w:rFonts w:ascii="Arial" w:eastAsia="MS Mincho" w:hAnsi="Arial"/>
      <w:noProof/>
      <w:szCs w:val="24"/>
      <w:lang w:val="en-GB" w:eastAsia="en-GB"/>
    </w:rPr>
  </w:style>
  <w:style w:type="table" w:styleId="LightShading-Accent3">
    <w:name w:val="Light Shading Accent 3"/>
    <w:basedOn w:val="TableNormal"/>
    <w:uiPriority w:val="60"/>
    <w:rsid w:val="00BF5EBB"/>
    <w:rPr>
      <w:rFonts w:eastAsia="SimSun"/>
      <w:color w:val="76923C"/>
      <w:lang w:val="en-US" w:eastAsia="ko-KR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BF5EBB"/>
    <w:rPr>
      <w:rFonts w:eastAsia="SimSun"/>
      <w:lang w:val="en-US" w:eastAsia="ko-K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BF5EBB"/>
    <w:rPr>
      <w:rFonts w:eastAsia="SimSun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BF5EBB"/>
    <w:rPr>
      <w:rFonts w:eastAsia="SimSun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Calendar1">
    <w:name w:val="Calendar 1"/>
    <w:basedOn w:val="TableNormal"/>
    <w:uiPriority w:val="99"/>
    <w:qFormat/>
    <w:rsid w:val="00BF5EBB"/>
    <w:rPr>
      <w:rFonts w:ascii="Calibri" w:hAnsi="Calibri"/>
      <w:sz w:val="22"/>
      <w:szCs w:val="22"/>
      <w:lang w:val="en-US" w:eastAsia="ko-K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dsp-fs4b">
    <w:name w:val="dsp-fs4b"/>
    <w:basedOn w:val="Normal"/>
    <w:rsid w:val="00BF5EB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1">
    <w:name w:val="NO Char1"/>
    <w:rsid w:val="00BF5EBB"/>
    <w:rPr>
      <w:rFonts w:eastAsia="Times New Roman"/>
      <w:lang w:val="en-GB"/>
    </w:rPr>
  </w:style>
  <w:style w:type="character" w:customStyle="1" w:styleId="EditorsNoteCharChar">
    <w:name w:val="Editor's Note Char Char"/>
    <w:rsid w:val="00BF5EBB"/>
    <w:rPr>
      <w:color w:val="FF0000"/>
      <w:lang w:val="en-GB" w:eastAsia="ja-JP"/>
    </w:rPr>
  </w:style>
  <w:style w:type="paragraph" w:styleId="NoSpacing">
    <w:name w:val="No Spacing"/>
    <w:basedOn w:val="Normal"/>
    <w:uiPriority w:val="99"/>
    <w:qFormat/>
    <w:rsid w:val="00BF5EBB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TP-change">
    <w:name w:val="TP-change"/>
    <w:basedOn w:val="Normal"/>
    <w:qFormat/>
    <w:rsid w:val="00BF5EBB"/>
    <w:pPr>
      <w:numPr>
        <w:numId w:val="25"/>
      </w:numPr>
      <w:spacing w:after="0"/>
      <w:jc w:val="center"/>
    </w:pPr>
    <w:rPr>
      <w:rFonts w:eastAsia="SimSun"/>
      <w:b/>
      <w:lang w:eastAsia="x-none"/>
    </w:rPr>
  </w:style>
  <w:style w:type="paragraph" w:customStyle="1" w:styleId="ACTION">
    <w:name w:val="ACTION"/>
    <w:basedOn w:val="Normal"/>
    <w:rsid w:val="00BF5EBB"/>
    <w:pPr>
      <w:keepNext/>
      <w:keepLines/>
      <w:widowControl w:val="0"/>
      <w:numPr>
        <w:numId w:val="2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Yu Mincho" w:hAnsi="Arial"/>
      <w:b/>
      <w:color w:val="FF0000"/>
    </w:rPr>
  </w:style>
  <w:style w:type="numbering" w:customStyle="1" w:styleId="NoList1">
    <w:name w:val="No List1"/>
    <w:next w:val="NoList"/>
    <w:uiPriority w:val="99"/>
    <w:semiHidden/>
    <w:unhideWhenUsed/>
    <w:rsid w:val="002131E5"/>
  </w:style>
  <w:style w:type="character" w:customStyle="1" w:styleId="WW8Num8z2">
    <w:name w:val="WW8Num8z2"/>
    <w:rsid w:val="002131E5"/>
  </w:style>
  <w:style w:type="character" w:customStyle="1" w:styleId="WW8Num3z1">
    <w:name w:val="WW8Num3z1"/>
    <w:rsid w:val="002131E5"/>
    <w:rPr>
      <w:rFonts w:ascii="Courier New" w:hAnsi="Courier New" w:cs="Courier New" w:hint="default"/>
    </w:rPr>
  </w:style>
  <w:style w:type="character" w:customStyle="1" w:styleId="WW8Num28z2">
    <w:name w:val="WW8Num28z2"/>
    <w:rsid w:val="002131E5"/>
    <w:rPr>
      <w:rFonts w:ascii="Wingdings" w:hAnsi="Wingdings" w:cs="Wingdings" w:hint="default"/>
    </w:rPr>
  </w:style>
  <w:style w:type="character" w:customStyle="1" w:styleId="WW8Num7z4">
    <w:name w:val="WW8Num7z4"/>
    <w:rsid w:val="002131E5"/>
  </w:style>
  <w:style w:type="character" w:customStyle="1" w:styleId="WW8Num28z1">
    <w:name w:val="WW8Num28z1"/>
    <w:rsid w:val="002131E5"/>
    <w:rPr>
      <w:rFonts w:ascii="Courier New" w:hAnsi="Courier New" w:cs="Courier New" w:hint="default"/>
    </w:rPr>
  </w:style>
  <w:style w:type="character" w:customStyle="1" w:styleId="Heading1Char1">
    <w:name w:val="Heading 1 Char1"/>
    <w:locked/>
    <w:rsid w:val="002131E5"/>
    <w:rPr>
      <w:rFonts w:eastAsia="Times New Roman"/>
      <w:b/>
      <w:bCs/>
      <w:color w:val="800000"/>
      <w:kern w:val="2"/>
      <w:sz w:val="24"/>
      <w:szCs w:val="32"/>
      <w:lang w:eastAsia="ko-KR" w:bidi="ar-SA"/>
    </w:rPr>
  </w:style>
  <w:style w:type="character" w:customStyle="1" w:styleId="DocumentMapChar1">
    <w:name w:val="Document Map Char1"/>
    <w:uiPriority w:val="99"/>
    <w:locked/>
    <w:rsid w:val="002131E5"/>
    <w:rPr>
      <w:rFonts w:ascii="Tahoma" w:eastAsia="Calibri" w:hAnsi="Tahoma" w:cs="Tahoma"/>
      <w:sz w:val="16"/>
      <w:szCs w:val="16"/>
      <w:lang w:eastAsia="ko-KR" w:bidi="ar-SA"/>
    </w:rPr>
  </w:style>
  <w:style w:type="character" w:customStyle="1" w:styleId="WW8Num26z1">
    <w:name w:val="WW8Num26z1"/>
    <w:rsid w:val="002131E5"/>
    <w:rPr>
      <w:rFonts w:ascii="Courier New" w:hAnsi="Courier New" w:cs="Courier New" w:hint="default"/>
    </w:rPr>
  </w:style>
  <w:style w:type="character" w:customStyle="1" w:styleId="WW8Num20z0">
    <w:name w:val="WW8Num20z0"/>
    <w:rsid w:val="002131E5"/>
    <w:rPr>
      <w:position w:val="0"/>
      <w:sz w:val="24"/>
      <w:vertAlign w:val="baseline"/>
    </w:rPr>
  </w:style>
  <w:style w:type="character" w:customStyle="1" w:styleId="WW8Num8z7">
    <w:name w:val="WW8Num8z7"/>
    <w:rsid w:val="002131E5"/>
  </w:style>
  <w:style w:type="character" w:customStyle="1" w:styleId="WW8Num12z6">
    <w:name w:val="WW8Num12z6"/>
    <w:rsid w:val="002131E5"/>
  </w:style>
  <w:style w:type="character" w:customStyle="1" w:styleId="WW8Num8z4">
    <w:name w:val="WW8Num8z4"/>
    <w:rsid w:val="002131E5"/>
  </w:style>
  <w:style w:type="character" w:customStyle="1" w:styleId="WW8Num22z0">
    <w:name w:val="WW8Num22z0"/>
    <w:rsid w:val="002131E5"/>
    <w:rPr>
      <w:rFonts w:ascii="Calibri" w:eastAsia="Calibri" w:hAnsi="Calibri" w:cs="Times New Roman" w:hint="default"/>
      <w:color w:val="FF0000"/>
    </w:rPr>
  </w:style>
  <w:style w:type="character" w:customStyle="1" w:styleId="WW8Num19z3">
    <w:name w:val="WW8Num19z3"/>
    <w:rsid w:val="002131E5"/>
  </w:style>
  <w:style w:type="character" w:customStyle="1" w:styleId="WW8Num6z0">
    <w:name w:val="WW8Num6z0"/>
    <w:rsid w:val="002131E5"/>
    <w:rPr>
      <w:rFonts w:ascii="Calibri" w:eastAsia="Batang" w:hAnsi="Calibri" w:cs="Times New Roman" w:hint="default"/>
    </w:rPr>
  </w:style>
  <w:style w:type="character" w:customStyle="1" w:styleId="WW8Num1z1">
    <w:name w:val="WW8Num1z1"/>
    <w:rsid w:val="002131E5"/>
    <w:rPr>
      <w:rFonts w:ascii="Courier New" w:hAnsi="Courier New" w:cs="Courier New" w:hint="default"/>
    </w:rPr>
  </w:style>
  <w:style w:type="character" w:customStyle="1" w:styleId="WW8Num31z2">
    <w:name w:val="WW8Num31z2"/>
    <w:rsid w:val="002131E5"/>
    <w:rPr>
      <w:rFonts w:ascii="Wingdings" w:hAnsi="Wingdings" w:cs="Wingdings" w:hint="default"/>
    </w:rPr>
  </w:style>
  <w:style w:type="character" w:customStyle="1" w:styleId="PlainTextChar">
    <w:name w:val="Plain Text Char"/>
    <w:rsid w:val="002131E5"/>
    <w:rPr>
      <w:rFonts w:ascii="Courier New" w:hAnsi="Courier New" w:cs="Courier New"/>
      <w:lang w:val="en-US"/>
    </w:rPr>
  </w:style>
  <w:style w:type="character" w:customStyle="1" w:styleId="WW8Num8z1">
    <w:name w:val="WW8Num8z1"/>
    <w:rsid w:val="002131E5"/>
  </w:style>
  <w:style w:type="character" w:customStyle="1" w:styleId="WW8Num8z0">
    <w:name w:val="WW8Num8z0"/>
    <w:rsid w:val="002131E5"/>
    <w:rPr>
      <w:rFonts w:hint="default"/>
    </w:rPr>
  </w:style>
  <w:style w:type="character" w:customStyle="1" w:styleId="WW8Num4z2">
    <w:name w:val="WW8Num4z2"/>
    <w:rsid w:val="002131E5"/>
    <w:rPr>
      <w:rFonts w:ascii="Wingdings" w:hAnsi="Wingdings" w:cs="Wingdings" w:hint="default"/>
    </w:rPr>
  </w:style>
  <w:style w:type="character" w:customStyle="1" w:styleId="UnresolvedMention1">
    <w:name w:val="Unresolved Mention1"/>
    <w:rsid w:val="002131E5"/>
    <w:rPr>
      <w:color w:val="808080"/>
      <w:shd w:val="clear" w:color="auto" w:fill="E6E6E6"/>
    </w:rPr>
  </w:style>
  <w:style w:type="character" w:customStyle="1" w:styleId="WW8Num14z0">
    <w:name w:val="WW8Num14z0"/>
    <w:rsid w:val="002131E5"/>
    <w:rPr>
      <w:rFonts w:ascii="Symbol" w:hAnsi="Symbol" w:cs="Symbol" w:hint="default"/>
      <w:sz w:val="18"/>
      <w:szCs w:val="18"/>
    </w:rPr>
  </w:style>
  <w:style w:type="character" w:customStyle="1" w:styleId="WW8Num19z6">
    <w:name w:val="WW8Num19z6"/>
    <w:rsid w:val="002131E5"/>
  </w:style>
  <w:style w:type="character" w:customStyle="1" w:styleId="WW8Num9z0">
    <w:name w:val="WW8Num9z0"/>
    <w:rsid w:val="002131E5"/>
    <w:rPr>
      <w:rFonts w:ascii="Wingdings" w:eastAsia="Calibri" w:hAnsi="Wingdings" w:cs="Times New Roman" w:hint="default"/>
    </w:rPr>
  </w:style>
  <w:style w:type="character" w:customStyle="1" w:styleId="WW8Num29z2">
    <w:name w:val="WW8Num29z2"/>
    <w:rsid w:val="002131E5"/>
    <w:rPr>
      <w:rFonts w:ascii="Wingdings" w:hAnsi="Wingdings" w:cs="Wingdings" w:hint="default"/>
    </w:rPr>
  </w:style>
  <w:style w:type="character" w:customStyle="1" w:styleId="WW8Num16z3">
    <w:name w:val="WW8Num16z3"/>
    <w:rsid w:val="002131E5"/>
    <w:rPr>
      <w:rFonts w:ascii="Symbol" w:hAnsi="Symbol" w:cs="Symbol" w:hint="default"/>
    </w:rPr>
  </w:style>
  <w:style w:type="character" w:customStyle="1" w:styleId="WW8Num11z0">
    <w:name w:val="WW8Num11z0"/>
    <w:rsid w:val="002131E5"/>
    <w:rPr>
      <w:rFonts w:hint="default"/>
    </w:rPr>
  </w:style>
  <w:style w:type="character" w:customStyle="1" w:styleId="WW8Num30z0">
    <w:name w:val="WW8Num30z0"/>
    <w:rsid w:val="002131E5"/>
    <w:rPr>
      <w:rFonts w:ascii="Wingdings" w:eastAsia="Calibri" w:hAnsi="Wingdings" w:cs="Times New Roman" w:hint="default"/>
    </w:rPr>
  </w:style>
  <w:style w:type="character" w:customStyle="1" w:styleId="WW8Num27z2">
    <w:name w:val="WW8Num27z2"/>
    <w:rsid w:val="002131E5"/>
    <w:rPr>
      <w:rFonts w:ascii="Wingdings" w:hAnsi="Wingdings" w:cs="Wingdings" w:hint="default"/>
    </w:rPr>
  </w:style>
  <w:style w:type="character" w:customStyle="1" w:styleId="WW8Num2z1">
    <w:name w:val="WW8Num2z1"/>
    <w:rsid w:val="002131E5"/>
    <w:rPr>
      <w:rFonts w:ascii="Courier New" w:hAnsi="Courier New" w:cs="Courier New" w:hint="default"/>
    </w:rPr>
  </w:style>
  <w:style w:type="character" w:customStyle="1" w:styleId="WW8Num3z0">
    <w:name w:val="WW8Num3z0"/>
    <w:rsid w:val="002131E5"/>
    <w:rPr>
      <w:rFonts w:ascii="Calibri" w:eastAsia="Calibri" w:hAnsi="Calibri" w:cs="Calibri" w:hint="default"/>
    </w:rPr>
  </w:style>
  <w:style w:type="character" w:customStyle="1" w:styleId="WW8Num18z1">
    <w:name w:val="WW8Num18z1"/>
    <w:rsid w:val="002131E5"/>
    <w:rPr>
      <w:rFonts w:ascii="Courier New" w:hAnsi="Courier New" w:cs="Courier New" w:hint="default"/>
    </w:rPr>
  </w:style>
  <w:style w:type="character" w:customStyle="1" w:styleId="WW8Num19z2">
    <w:name w:val="WW8Num19z2"/>
    <w:rsid w:val="002131E5"/>
  </w:style>
  <w:style w:type="character" w:customStyle="1" w:styleId="WW8Num21z1">
    <w:name w:val="WW8Num21z1"/>
    <w:rsid w:val="002131E5"/>
    <w:rPr>
      <w:rFonts w:ascii="Courier New" w:hAnsi="Courier New" w:cs="Courier New" w:hint="default"/>
    </w:rPr>
  </w:style>
  <w:style w:type="character" w:customStyle="1" w:styleId="WW8Num16z0">
    <w:name w:val="WW8Num16z0"/>
    <w:rsid w:val="002131E5"/>
    <w:rPr>
      <w:rFonts w:ascii="Wingdings" w:eastAsia="Calibri" w:hAnsi="Wingdings" w:cs="Times New Roman" w:hint="default"/>
    </w:rPr>
  </w:style>
  <w:style w:type="character" w:customStyle="1" w:styleId="WW8Num17z0">
    <w:name w:val="WW8Num17z0"/>
    <w:rsid w:val="002131E5"/>
    <w:rPr>
      <w:rFonts w:ascii="Calibri" w:eastAsia="Calibri" w:hAnsi="Calibri" w:cs="Times New Roman" w:hint="default"/>
    </w:rPr>
  </w:style>
  <w:style w:type="character" w:customStyle="1" w:styleId="WW8Num21z0">
    <w:name w:val="WW8Num21z0"/>
    <w:rsid w:val="002131E5"/>
    <w:rPr>
      <w:rFonts w:ascii="Calibri" w:eastAsia="Calibri" w:hAnsi="Calibri" w:cs="Times New Roman" w:hint="default"/>
    </w:rPr>
  </w:style>
  <w:style w:type="character" w:customStyle="1" w:styleId="WW8Num7z5">
    <w:name w:val="WW8Num7z5"/>
    <w:rsid w:val="002131E5"/>
  </w:style>
  <w:style w:type="character" w:customStyle="1" w:styleId="WW8Num13z1">
    <w:name w:val="WW8Num13z1"/>
    <w:rsid w:val="002131E5"/>
    <w:rPr>
      <w:rFonts w:ascii="Courier New" w:hAnsi="Courier New" w:cs="Courier New" w:hint="default"/>
    </w:rPr>
  </w:style>
  <w:style w:type="character" w:customStyle="1" w:styleId="WW8Num29z0">
    <w:name w:val="WW8Num29z0"/>
    <w:rsid w:val="002131E5"/>
    <w:rPr>
      <w:rFonts w:ascii="Times New Roman" w:eastAsia="MS Mincho" w:hAnsi="Times New Roman" w:cs="Times New Roman" w:hint="default"/>
    </w:rPr>
  </w:style>
  <w:style w:type="character" w:customStyle="1" w:styleId="WW8Num2z0">
    <w:name w:val="WW8Num2z0"/>
    <w:rsid w:val="002131E5"/>
    <w:rPr>
      <w:rFonts w:ascii="Calibri" w:eastAsia="Batang" w:hAnsi="Calibri" w:cs="Times New Roman" w:hint="default"/>
    </w:rPr>
  </w:style>
  <w:style w:type="character" w:customStyle="1" w:styleId="WW8Num7z3">
    <w:name w:val="WW8Num7z3"/>
    <w:rsid w:val="002131E5"/>
  </w:style>
  <w:style w:type="character" w:customStyle="1" w:styleId="WW8Num11z1">
    <w:name w:val="WW8Num11z1"/>
    <w:rsid w:val="002131E5"/>
  </w:style>
  <w:style w:type="character" w:customStyle="1" w:styleId="WW8Num30z2">
    <w:name w:val="WW8Num30z2"/>
    <w:rsid w:val="002131E5"/>
    <w:rPr>
      <w:rFonts w:ascii="Wingdings" w:hAnsi="Wingdings" w:cs="Wingdings" w:hint="default"/>
    </w:rPr>
  </w:style>
  <w:style w:type="character" w:customStyle="1" w:styleId="WW8Num23z3">
    <w:name w:val="WW8Num23z3"/>
    <w:rsid w:val="002131E5"/>
    <w:rPr>
      <w:rFonts w:ascii="Symbol" w:hAnsi="Symbol" w:cs="Symbol" w:hint="default"/>
    </w:rPr>
  </w:style>
  <w:style w:type="character" w:customStyle="1" w:styleId="HTMLPreformattedChar1">
    <w:name w:val="HTML Preformatted Char1"/>
    <w:link w:val="HTMLPreformatted"/>
    <w:locked/>
    <w:rsid w:val="002131E5"/>
    <w:rPr>
      <w:rFonts w:ascii="Courier New" w:hAnsi="Courier New" w:cs="Courier New"/>
      <w:lang w:eastAsia="ko-KR"/>
    </w:rPr>
  </w:style>
  <w:style w:type="character" w:customStyle="1" w:styleId="WW8Num19z1">
    <w:name w:val="WW8Num19z1"/>
    <w:rsid w:val="002131E5"/>
  </w:style>
  <w:style w:type="character" w:customStyle="1" w:styleId="WW8Num24z3">
    <w:name w:val="WW8Num24z3"/>
    <w:rsid w:val="002131E5"/>
    <w:rPr>
      <w:rFonts w:ascii="Symbol" w:hAnsi="Symbol" w:cs="Symbol" w:hint="default"/>
    </w:rPr>
  </w:style>
  <w:style w:type="character" w:customStyle="1" w:styleId="WW8Num18z2">
    <w:name w:val="WW8Num18z2"/>
    <w:rsid w:val="002131E5"/>
    <w:rPr>
      <w:rFonts w:ascii="Wingdings" w:hAnsi="Wingdings" w:cs="Wingdings" w:hint="default"/>
    </w:rPr>
  </w:style>
  <w:style w:type="character" w:customStyle="1" w:styleId="WW8Num11z3">
    <w:name w:val="WW8Num11z3"/>
    <w:rsid w:val="002131E5"/>
  </w:style>
  <w:style w:type="character" w:customStyle="1" w:styleId="WW8Num4z1">
    <w:name w:val="WW8Num4z1"/>
    <w:rsid w:val="002131E5"/>
    <w:rPr>
      <w:rFonts w:ascii="Courier New" w:hAnsi="Courier New" w:cs="Courier New" w:hint="default"/>
    </w:rPr>
  </w:style>
  <w:style w:type="character" w:customStyle="1" w:styleId="WW8Num7z2">
    <w:name w:val="WW8Num7z2"/>
    <w:rsid w:val="002131E5"/>
  </w:style>
  <w:style w:type="character" w:customStyle="1" w:styleId="WW8Num6z2">
    <w:name w:val="WW8Num6z2"/>
    <w:rsid w:val="002131E5"/>
    <w:rPr>
      <w:rFonts w:ascii="Wingdings" w:hAnsi="Wingdings" w:cs="Wingdings" w:hint="default"/>
    </w:rPr>
  </w:style>
  <w:style w:type="character" w:customStyle="1" w:styleId="WW8Num17z1">
    <w:name w:val="WW8Num17z1"/>
    <w:rsid w:val="002131E5"/>
    <w:rPr>
      <w:rFonts w:ascii="Courier New" w:hAnsi="Courier New" w:cs="Courier New" w:hint="default"/>
    </w:rPr>
  </w:style>
  <w:style w:type="character" w:customStyle="1" w:styleId="WW8Num31z0">
    <w:name w:val="WW8Num31z0"/>
    <w:rsid w:val="002131E5"/>
    <w:rPr>
      <w:rFonts w:ascii="Calibri" w:eastAsia="Calibri" w:hAnsi="Calibri" w:cs="Times New Roman" w:hint="default"/>
    </w:rPr>
  </w:style>
  <w:style w:type="character" w:customStyle="1" w:styleId="WW8Num7z7">
    <w:name w:val="WW8Num7z7"/>
    <w:rsid w:val="002131E5"/>
  </w:style>
  <w:style w:type="character" w:customStyle="1" w:styleId="WW8Num10z0">
    <w:name w:val="WW8Num10z0"/>
    <w:rsid w:val="002131E5"/>
    <w:rPr>
      <w:rFonts w:ascii="Calibri" w:eastAsia="Calibri" w:hAnsi="Calibri" w:cs="Times New Roman" w:hint="default"/>
    </w:rPr>
  </w:style>
  <w:style w:type="character" w:customStyle="1" w:styleId="WW8Num26z0">
    <w:name w:val="WW8Num26z0"/>
    <w:rsid w:val="002131E5"/>
    <w:rPr>
      <w:rFonts w:ascii="Calibri" w:eastAsia="Calibri" w:hAnsi="Calibri" w:cs="Calibri" w:hint="default"/>
    </w:rPr>
  </w:style>
  <w:style w:type="character" w:customStyle="1" w:styleId="WW8Num14z1">
    <w:name w:val="WW8Num14z1"/>
    <w:rsid w:val="002131E5"/>
    <w:rPr>
      <w:rFonts w:ascii="Courier New" w:hAnsi="Courier New" w:cs="Courier New" w:hint="default"/>
    </w:rPr>
  </w:style>
  <w:style w:type="character" w:customStyle="1" w:styleId="WW8Num25z0">
    <w:name w:val="WW8Num25z0"/>
    <w:rsid w:val="002131E5"/>
    <w:rPr>
      <w:rFonts w:ascii="Calibri" w:eastAsia="Calibri" w:hAnsi="Calibri" w:cs="Times New Roman" w:hint="default"/>
    </w:rPr>
  </w:style>
  <w:style w:type="character" w:customStyle="1" w:styleId="WW8Num12z2">
    <w:name w:val="WW8Num12z2"/>
    <w:rsid w:val="002131E5"/>
  </w:style>
  <w:style w:type="character" w:customStyle="1" w:styleId="WW8Num7z0">
    <w:name w:val="WW8Num7z0"/>
    <w:rsid w:val="002131E5"/>
    <w:rPr>
      <w:rFonts w:hint="default"/>
    </w:rPr>
  </w:style>
  <w:style w:type="character" w:customStyle="1" w:styleId="WW8Num4z3">
    <w:name w:val="WW8Num4z3"/>
    <w:rsid w:val="002131E5"/>
    <w:rPr>
      <w:rFonts w:ascii="Symbol" w:hAnsi="Symbol" w:cs="Symbol" w:hint="default"/>
    </w:rPr>
  </w:style>
  <w:style w:type="character" w:customStyle="1" w:styleId="WW8Num2z3">
    <w:name w:val="WW8Num2z3"/>
    <w:rsid w:val="002131E5"/>
    <w:rPr>
      <w:rFonts w:ascii="Symbol" w:hAnsi="Symbol" w:cs="Symbol" w:hint="default"/>
    </w:rPr>
  </w:style>
  <w:style w:type="character" w:customStyle="1" w:styleId="WW8Num5z1">
    <w:name w:val="WW8Num5z1"/>
    <w:rsid w:val="002131E5"/>
    <w:rPr>
      <w:rFonts w:ascii="Courier New" w:hAnsi="Courier New" w:cs="Courier New" w:hint="default"/>
    </w:rPr>
  </w:style>
  <w:style w:type="character" w:customStyle="1" w:styleId="WW8Num13z3">
    <w:name w:val="WW8Num13z3"/>
    <w:rsid w:val="002131E5"/>
    <w:rPr>
      <w:rFonts w:ascii="Symbol" w:hAnsi="Symbol" w:cs="Symbol" w:hint="default"/>
    </w:rPr>
  </w:style>
  <w:style w:type="character" w:customStyle="1" w:styleId="PlainTextChar1">
    <w:name w:val="Plain Text Char1"/>
    <w:link w:val="PlainText"/>
    <w:uiPriority w:val="99"/>
    <w:locked/>
    <w:rsid w:val="002131E5"/>
    <w:rPr>
      <w:rFonts w:ascii="Courier New" w:eastAsia="Calibri" w:hAnsi="Courier New" w:cs="Courier New"/>
      <w:lang w:eastAsia="ko-KR"/>
    </w:rPr>
  </w:style>
  <w:style w:type="character" w:customStyle="1" w:styleId="WW8Num14z2">
    <w:name w:val="WW8Num14z2"/>
    <w:rsid w:val="002131E5"/>
    <w:rPr>
      <w:rFonts w:ascii="Wingdings" w:hAnsi="Wingdings" w:cs="Wingdings" w:hint="default"/>
    </w:rPr>
  </w:style>
  <w:style w:type="character" w:customStyle="1" w:styleId="WW8Num25z2">
    <w:name w:val="WW8Num25z2"/>
    <w:rsid w:val="002131E5"/>
    <w:rPr>
      <w:rFonts w:ascii="Wingdings" w:hAnsi="Wingdings" w:cs="Wingdings" w:hint="default"/>
    </w:rPr>
  </w:style>
  <w:style w:type="character" w:customStyle="1" w:styleId="WW8Num11z7">
    <w:name w:val="WW8Num11z7"/>
    <w:rsid w:val="002131E5"/>
  </w:style>
  <w:style w:type="character" w:customStyle="1" w:styleId="WW8Num25z3">
    <w:name w:val="WW8Num25z3"/>
    <w:rsid w:val="002131E5"/>
    <w:rPr>
      <w:rFonts w:ascii="Symbol" w:hAnsi="Symbol" w:cs="Symbol" w:hint="default"/>
    </w:rPr>
  </w:style>
  <w:style w:type="character" w:customStyle="1" w:styleId="WW8Num8z5">
    <w:name w:val="WW8Num8z5"/>
    <w:rsid w:val="002131E5"/>
  </w:style>
  <w:style w:type="character" w:customStyle="1" w:styleId="WW8Num9z3">
    <w:name w:val="WW8Num9z3"/>
    <w:rsid w:val="002131E5"/>
    <w:rPr>
      <w:rFonts w:ascii="Symbol" w:hAnsi="Symbol" w:cs="Symbol" w:hint="default"/>
    </w:rPr>
  </w:style>
  <w:style w:type="character" w:styleId="PageNumber">
    <w:name w:val="page number"/>
    <w:basedOn w:val="DefaultParagraphFont"/>
    <w:semiHidden/>
    <w:qFormat/>
    <w:rsid w:val="002131E5"/>
  </w:style>
  <w:style w:type="character" w:customStyle="1" w:styleId="Mention1">
    <w:name w:val="Mention1"/>
    <w:rsid w:val="002131E5"/>
    <w:rPr>
      <w:color w:val="2B579A"/>
      <w:shd w:val="clear" w:color="auto" w:fill="E6E6E6"/>
    </w:rPr>
  </w:style>
  <w:style w:type="character" w:customStyle="1" w:styleId="WW8Num24z1">
    <w:name w:val="WW8Num24z1"/>
    <w:rsid w:val="002131E5"/>
    <w:rPr>
      <w:rFonts w:ascii="Courier New" w:hAnsi="Courier New" w:cs="Courier New" w:hint="default"/>
    </w:rPr>
  </w:style>
  <w:style w:type="character" w:customStyle="1" w:styleId="WW8Num19z0">
    <w:name w:val="WW8Num19z0"/>
    <w:rsid w:val="002131E5"/>
    <w:rPr>
      <w:rFonts w:hint="default"/>
    </w:rPr>
  </w:style>
  <w:style w:type="character" w:customStyle="1" w:styleId="WW8Num21z2">
    <w:name w:val="WW8Num21z2"/>
    <w:rsid w:val="002131E5"/>
    <w:rPr>
      <w:rFonts w:ascii="Wingdings" w:hAnsi="Wingdings" w:cs="Wingdings" w:hint="default"/>
    </w:rPr>
  </w:style>
  <w:style w:type="character" w:customStyle="1" w:styleId="WW8Num30z3">
    <w:name w:val="WW8Num30z3"/>
    <w:rsid w:val="002131E5"/>
    <w:rPr>
      <w:rFonts w:ascii="Symbol" w:hAnsi="Symbol" w:cs="Symbol" w:hint="default"/>
    </w:rPr>
  </w:style>
  <w:style w:type="character" w:customStyle="1" w:styleId="1">
    <w:name w:val="默认段落字体1"/>
    <w:rsid w:val="002131E5"/>
  </w:style>
  <w:style w:type="character" w:customStyle="1" w:styleId="DefaultParagraphFont1">
    <w:name w:val="Default Paragraph Font1"/>
    <w:rsid w:val="002131E5"/>
  </w:style>
  <w:style w:type="character" w:customStyle="1" w:styleId="WW8Num4z0">
    <w:name w:val="WW8Num4z0"/>
    <w:rsid w:val="002131E5"/>
    <w:rPr>
      <w:rFonts w:ascii="Calibri" w:eastAsia="Calibri" w:hAnsi="Calibri" w:cs="Calibri" w:hint="default"/>
    </w:rPr>
  </w:style>
  <w:style w:type="character" w:customStyle="1" w:styleId="HTMLPreformattedChar">
    <w:name w:val="HTML Preformatted Char"/>
    <w:rsid w:val="002131E5"/>
    <w:rPr>
      <w:rFonts w:ascii="Courier New" w:eastAsia="Times New Roman" w:hAnsi="Courier New" w:cs="Courier New"/>
    </w:rPr>
  </w:style>
  <w:style w:type="character" w:customStyle="1" w:styleId="WW8Num30z1">
    <w:name w:val="WW8Num30z1"/>
    <w:rsid w:val="002131E5"/>
    <w:rPr>
      <w:rFonts w:ascii="Courier New" w:hAnsi="Courier New" w:cs="Courier New" w:hint="default"/>
    </w:rPr>
  </w:style>
  <w:style w:type="character" w:customStyle="1" w:styleId="WW8Num27z1">
    <w:name w:val="WW8Num27z1"/>
    <w:rsid w:val="002131E5"/>
    <w:rPr>
      <w:rFonts w:ascii="Courier New" w:hAnsi="Courier New" w:cs="Courier New" w:hint="default"/>
    </w:rPr>
  </w:style>
  <w:style w:type="character" w:customStyle="1" w:styleId="Heading5Char1">
    <w:name w:val="Heading 5 Char1"/>
    <w:locked/>
    <w:rsid w:val="002131E5"/>
    <w:rPr>
      <w:rFonts w:eastAsia="Times New Roman"/>
      <w:b/>
      <w:bCs/>
      <w:i/>
      <w:iCs/>
      <w:color w:val="800000"/>
      <w:sz w:val="18"/>
      <w:szCs w:val="26"/>
      <w:lang w:eastAsia="ko-KR" w:bidi="ar-SA"/>
    </w:rPr>
  </w:style>
  <w:style w:type="character" w:customStyle="1" w:styleId="WW8Num13z2">
    <w:name w:val="WW8Num13z2"/>
    <w:rsid w:val="002131E5"/>
    <w:rPr>
      <w:rFonts w:ascii="Wingdings" w:hAnsi="Wingdings" w:cs="Wingdings" w:hint="default"/>
    </w:rPr>
  </w:style>
  <w:style w:type="character" w:customStyle="1" w:styleId="WW8Num29z1">
    <w:name w:val="WW8Num29z1"/>
    <w:rsid w:val="002131E5"/>
    <w:rPr>
      <w:rFonts w:ascii="Courier New" w:hAnsi="Courier New" w:cs="Courier New" w:hint="default"/>
    </w:rPr>
  </w:style>
  <w:style w:type="character" w:customStyle="1" w:styleId="WW8Num25z1">
    <w:name w:val="WW8Num25z1"/>
    <w:rsid w:val="002131E5"/>
    <w:rPr>
      <w:rFonts w:ascii="Courier New" w:hAnsi="Courier New" w:cs="Courier New" w:hint="default"/>
    </w:rPr>
  </w:style>
  <w:style w:type="character" w:customStyle="1" w:styleId="WW8Num31z3">
    <w:name w:val="WW8Num31z3"/>
    <w:rsid w:val="002131E5"/>
    <w:rPr>
      <w:rFonts w:ascii="Symbol" w:hAnsi="Symbol" w:cs="Symbol" w:hint="default"/>
    </w:rPr>
  </w:style>
  <w:style w:type="character" w:customStyle="1" w:styleId="WW8Num22z2">
    <w:name w:val="WW8Num22z2"/>
    <w:rsid w:val="002131E5"/>
    <w:rPr>
      <w:rFonts w:ascii="Wingdings" w:hAnsi="Wingdings" w:cs="Wingdings" w:hint="default"/>
    </w:rPr>
  </w:style>
  <w:style w:type="character" w:customStyle="1" w:styleId="WW8Num11z6">
    <w:name w:val="WW8Num11z6"/>
    <w:rsid w:val="002131E5"/>
  </w:style>
  <w:style w:type="character" w:customStyle="1" w:styleId="WW8Num2z2">
    <w:name w:val="WW8Num2z2"/>
    <w:rsid w:val="002131E5"/>
    <w:rPr>
      <w:rFonts w:ascii="Wingdings" w:hAnsi="Wingdings" w:cs="Wingdings" w:hint="default"/>
    </w:rPr>
  </w:style>
  <w:style w:type="character" w:customStyle="1" w:styleId="WW8Num1z3">
    <w:name w:val="WW8Num1z3"/>
    <w:rsid w:val="002131E5"/>
    <w:rPr>
      <w:rFonts w:ascii="Symbol" w:hAnsi="Symbol" w:cs="Symbol" w:hint="default"/>
    </w:rPr>
  </w:style>
  <w:style w:type="character" w:customStyle="1" w:styleId="WW8Num19z5">
    <w:name w:val="WW8Num19z5"/>
    <w:rsid w:val="002131E5"/>
  </w:style>
  <w:style w:type="character" w:customStyle="1" w:styleId="WW8Num1z2">
    <w:name w:val="WW8Num1z2"/>
    <w:rsid w:val="002131E5"/>
    <w:rPr>
      <w:rFonts w:ascii="Wingdings" w:hAnsi="Wingdings" w:cs="Wingdings" w:hint="default"/>
    </w:rPr>
  </w:style>
  <w:style w:type="character" w:customStyle="1" w:styleId="WW8Num12z5">
    <w:name w:val="WW8Num12z5"/>
    <w:rsid w:val="002131E5"/>
  </w:style>
  <w:style w:type="character" w:customStyle="1" w:styleId="WW8Num8z8">
    <w:name w:val="WW8Num8z8"/>
    <w:rsid w:val="002131E5"/>
  </w:style>
  <w:style w:type="character" w:customStyle="1" w:styleId="WW8Num27z0">
    <w:name w:val="WW8Num27z0"/>
    <w:rsid w:val="002131E5"/>
    <w:rPr>
      <w:rFonts w:ascii="Symbol" w:hAnsi="Symbol" w:cs="Symbol" w:hint="default"/>
    </w:rPr>
  </w:style>
  <w:style w:type="character" w:customStyle="1" w:styleId="WW8Num26z3">
    <w:name w:val="WW8Num26z3"/>
    <w:rsid w:val="002131E5"/>
    <w:rPr>
      <w:rFonts w:ascii="Symbol" w:hAnsi="Symbol" w:cs="Symbol" w:hint="default"/>
    </w:rPr>
  </w:style>
  <w:style w:type="character" w:customStyle="1" w:styleId="WW8Num24z2">
    <w:name w:val="WW8Num24z2"/>
    <w:rsid w:val="002131E5"/>
    <w:rPr>
      <w:rFonts w:ascii="Wingdings" w:hAnsi="Wingdings" w:cs="Wingdings" w:hint="default"/>
    </w:rPr>
  </w:style>
  <w:style w:type="character" w:customStyle="1" w:styleId="WW8Num7z8">
    <w:name w:val="WW8Num7z8"/>
    <w:rsid w:val="002131E5"/>
  </w:style>
  <w:style w:type="character" w:customStyle="1" w:styleId="WW8Num1z0">
    <w:name w:val="WW8Num1z0"/>
    <w:rsid w:val="002131E5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2131E5"/>
    <w:rPr>
      <w:rFonts w:ascii="Courier New" w:hAnsi="Courier New" w:cs="Courier New" w:hint="default"/>
    </w:rPr>
  </w:style>
  <w:style w:type="character" w:customStyle="1" w:styleId="ListParagraphChar">
    <w:name w:val="List Paragraph Char"/>
    <w:link w:val="ListParagraph"/>
    <w:uiPriority w:val="34"/>
    <w:qFormat/>
    <w:locked/>
    <w:rsid w:val="002131E5"/>
    <w:rPr>
      <w:rFonts w:ascii="Times New Roman" w:hAnsi="Times New Roman"/>
      <w:lang w:val="en-GB" w:eastAsia="en-US"/>
    </w:rPr>
  </w:style>
  <w:style w:type="character" w:customStyle="1" w:styleId="WW8Num16z2">
    <w:name w:val="WW8Num16z2"/>
    <w:rsid w:val="002131E5"/>
    <w:rPr>
      <w:rFonts w:ascii="Wingdings" w:hAnsi="Wingdings" w:cs="Wingdings" w:hint="default"/>
    </w:rPr>
  </w:style>
  <w:style w:type="character" w:customStyle="1" w:styleId="Heading4Char1">
    <w:name w:val="Heading 4 Char1"/>
    <w:locked/>
    <w:rsid w:val="002131E5"/>
    <w:rPr>
      <w:rFonts w:ascii="Arial" w:eastAsia="Times New Roman" w:hAnsi="Arial" w:cs="Arial"/>
      <w:sz w:val="24"/>
      <w:lang w:val="en-GB" w:eastAsia="ko-KR" w:bidi="ar-SA"/>
    </w:rPr>
  </w:style>
  <w:style w:type="character" w:customStyle="1" w:styleId="WW8Num29z3">
    <w:name w:val="WW8Num29z3"/>
    <w:rsid w:val="002131E5"/>
    <w:rPr>
      <w:rFonts w:ascii="Symbol" w:hAnsi="Symbol" w:cs="Symbol" w:hint="default"/>
    </w:rPr>
  </w:style>
  <w:style w:type="character" w:customStyle="1" w:styleId="WW8Num10z3">
    <w:name w:val="WW8Num10z3"/>
    <w:rsid w:val="002131E5"/>
    <w:rPr>
      <w:rFonts w:ascii="Symbol" w:hAnsi="Symbol" w:cs="Symbol" w:hint="default"/>
    </w:rPr>
  </w:style>
  <w:style w:type="character" w:customStyle="1" w:styleId="CommentTextChar1">
    <w:name w:val="Comment Text Char1"/>
    <w:uiPriority w:val="99"/>
    <w:locked/>
    <w:rsid w:val="002131E5"/>
    <w:rPr>
      <w:rFonts w:eastAsia="Calibri"/>
      <w:lang w:eastAsia="ko-KR" w:bidi="ar-SA"/>
    </w:rPr>
  </w:style>
  <w:style w:type="character" w:customStyle="1" w:styleId="BalloonTextChar1">
    <w:name w:val="Balloon Text Char1"/>
    <w:uiPriority w:val="99"/>
    <w:locked/>
    <w:rsid w:val="002131E5"/>
    <w:rPr>
      <w:rFonts w:ascii="Segoe UI" w:eastAsia="Calibri" w:hAnsi="Segoe UI" w:cs="Segoe UI"/>
      <w:sz w:val="18"/>
      <w:szCs w:val="18"/>
      <w:lang w:eastAsia="ko-KR" w:bidi="ar-SA"/>
    </w:rPr>
  </w:style>
  <w:style w:type="character" w:customStyle="1" w:styleId="WW8Num11z8">
    <w:name w:val="WW8Num11z8"/>
    <w:rsid w:val="002131E5"/>
  </w:style>
  <w:style w:type="character" w:customStyle="1" w:styleId="Heading2Char1">
    <w:name w:val="Heading 2 Char1"/>
    <w:locked/>
    <w:rsid w:val="002131E5"/>
    <w:rPr>
      <w:rFonts w:eastAsia="Times New Roman"/>
      <w:b/>
      <w:bCs/>
      <w:iCs/>
      <w:color w:val="800000"/>
      <w:sz w:val="22"/>
      <w:szCs w:val="28"/>
      <w:lang w:eastAsia="ko-KR" w:bidi="ar-SA"/>
    </w:rPr>
  </w:style>
  <w:style w:type="character" w:customStyle="1" w:styleId="WW8Num19z4">
    <w:name w:val="WW8Num19z4"/>
    <w:rsid w:val="002131E5"/>
  </w:style>
  <w:style w:type="character" w:customStyle="1" w:styleId="WW8Num12z3">
    <w:name w:val="WW8Num12z3"/>
    <w:rsid w:val="002131E5"/>
  </w:style>
  <w:style w:type="character" w:customStyle="1" w:styleId="WW8Num5z2">
    <w:name w:val="WW8Num5z2"/>
    <w:rsid w:val="002131E5"/>
    <w:rPr>
      <w:rFonts w:ascii="Wingdings" w:hAnsi="Wingdings" w:cs="Wingdings" w:hint="default"/>
    </w:rPr>
  </w:style>
  <w:style w:type="character" w:customStyle="1" w:styleId="HeaderChar1">
    <w:name w:val="Header Char1"/>
    <w:uiPriority w:val="99"/>
    <w:semiHidden/>
    <w:rsid w:val="002131E5"/>
    <w:rPr>
      <w:rFonts w:ascii="Calibri" w:eastAsia="Calibri" w:hAnsi="Calibri"/>
      <w:sz w:val="22"/>
      <w:szCs w:val="22"/>
      <w:lang w:eastAsia="ko-KR" w:bidi="ar-SA"/>
    </w:rPr>
  </w:style>
  <w:style w:type="character" w:customStyle="1" w:styleId="WW8Num10z1">
    <w:name w:val="WW8Num10z1"/>
    <w:rsid w:val="002131E5"/>
    <w:rPr>
      <w:rFonts w:ascii="Courier New" w:hAnsi="Courier New" w:cs="Courier New" w:hint="default"/>
    </w:rPr>
  </w:style>
  <w:style w:type="character" w:customStyle="1" w:styleId="WW8Num12z4">
    <w:name w:val="WW8Num12z4"/>
    <w:rsid w:val="002131E5"/>
  </w:style>
  <w:style w:type="character" w:customStyle="1" w:styleId="WW8Num26z2">
    <w:name w:val="WW8Num26z2"/>
    <w:rsid w:val="002131E5"/>
    <w:rPr>
      <w:rFonts w:ascii="Wingdings" w:hAnsi="Wingdings" w:cs="Wingdings" w:hint="default"/>
    </w:rPr>
  </w:style>
  <w:style w:type="character" w:customStyle="1" w:styleId="WW8Num23z2">
    <w:name w:val="WW8Num23z2"/>
    <w:rsid w:val="002131E5"/>
    <w:rPr>
      <w:rFonts w:ascii="Wingdings" w:hAnsi="Wingdings" w:cs="Wingdings" w:hint="default"/>
    </w:rPr>
  </w:style>
  <w:style w:type="character" w:customStyle="1" w:styleId="WW8Num9z1">
    <w:name w:val="WW8Num9z1"/>
    <w:rsid w:val="002131E5"/>
    <w:rPr>
      <w:rFonts w:ascii="Courier New" w:hAnsi="Courier New" w:cs="Courier New" w:hint="default"/>
    </w:rPr>
  </w:style>
  <w:style w:type="character" w:customStyle="1" w:styleId="WW8Num15z3">
    <w:name w:val="WW8Num15z3"/>
    <w:rsid w:val="002131E5"/>
    <w:rPr>
      <w:rFonts w:ascii="Symbol" w:hAnsi="Symbol" w:cs="Symbol" w:hint="default"/>
    </w:rPr>
  </w:style>
  <w:style w:type="character" w:customStyle="1" w:styleId="WW8Num21z3">
    <w:name w:val="WW8Num21z3"/>
    <w:rsid w:val="002131E5"/>
    <w:rPr>
      <w:rFonts w:ascii="Symbol" w:hAnsi="Symbol" w:cs="Symbol" w:hint="default"/>
    </w:rPr>
  </w:style>
  <w:style w:type="character" w:customStyle="1" w:styleId="WW8Num28z0">
    <w:name w:val="WW8Num28z0"/>
    <w:rsid w:val="002131E5"/>
    <w:rPr>
      <w:rFonts w:ascii="Calibri" w:eastAsia="Calibri" w:hAnsi="Calibri" w:cs="Times New Roman" w:hint="default"/>
    </w:rPr>
  </w:style>
  <w:style w:type="character" w:customStyle="1" w:styleId="WW8Num23z0">
    <w:name w:val="WW8Num23z0"/>
    <w:rsid w:val="002131E5"/>
    <w:rPr>
      <w:rFonts w:ascii="Wingdings" w:eastAsia="Calibri" w:hAnsi="Wingdings" w:cs="Times New Roman" w:hint="default"/>
    </w:rPr>
  </w:style>
  <w:style w:type="character" w:customStyle="1" w:styleId="WW8Num18z0">
    <w:name w:val="WW8Num18z0"/>
    <w:rsid w:val="002131E5"/>
    <w:rPr>
      <w:rFonts w:ascii="Calibri" w:eastAsia="Calibri" w:hAnsi="Calibri" w:cs="Times New Roman" w:hint="default"/>
    </w:rPr>
  </w:style>
  <w:style w:type="character" w:customStyle="1" w:styleId="WW8Num17z3">
    <w:name w:val="WW8Num17z3"/>
    <w:rsid w:val="002131E5"/>
    <w:rPr>
      <w:rFonts w:ascii="Symbol" w:hAnsi="Symbol" w:cs="Symbol" w:hint="default"/>
    </w:rPr>
  </w:style>
  <w:style w:type="character" w:customStyle="1" w:styleId="WW8Num12z8">
    <w:name w:val="WW8Num12z8"/>
    <w:rsid w:val="002131E5"/>
  </w:style>
  <w:style w:type="character" w:customStyle="1" w:styleId="WW8Num24z0">
    <w:name w:val="WW8Num24z0"/>
    <w:rsid w:val="002131E5"/>
    <w:rPr>
      <w:rFonts w:ascii="Calibri" w:eastAsia="Calibri" w:hAnsi="Calibri" w:cs="Times New Roman" w:hint="default"/>
    </w:rPr>
  </w:style>
  <w:style w:type="character" w:customStyle="1" w:styleId="WW8Num15z1">
    <w:name w:val="WW8Num15z1"/>
    <w:rsid w:val="002131E5"/>
    <w:rPr>
      <w:rFonts w:ascii="Courier New" w:hAnsi="Courier New" w:cs="Courier New" w:hint="default"/>
    </w:rPr>
  </w:style>
  <w:style w:type="character" w:customStyle="1" w:styleId="WW8Num11z5">
    <w:name w:val="WW8Num11z5"/>
    <w:rsid w:val="002131E5"/>
  </w:style>
  <w:style w:type="character" w:customStyle="1" w:styleId="WW8Num18z3">
    <w:name w:val="WW8Num18z3"/>
    <w:rsid w:val="002131E5"/>
    <w:rPr>
      <w:rFonts w:ascii="Symbol" w:hAnsi="Symbol" w:cs="Symbol" w:hint="default"/>
    </w:rPr>
  </w:style>
  <w:style w:type="character" w:customStyle="1" w:styleId="WW8Num23z1">
    <w:name w:val="WW8Num23z1"/>
    <w:rsid w:val="002131E5"/>
    <w:rPr>
      <w:rFonts w:ascii="Courier New" w:hAnsi="Courier New" w:cs="Courier New" w:hint="default"/>
    </w:rPr>
  </w:style>
  <w:style w:type="character" w:customStyle="1" w:styleId="WW8Num9z2">
    <w:name w:val="WW8Num9z2"/>
    <w:rsid w:val="002131E5"/>
    <w:rPr>
      <w:rFonts w:ascii="Wingdings" w:hAnsi="Wingdings" w:cs="Wingdings" w:hint="default"/>
    </w:rPr>
  </w:style>
  <w:style w:type="character" w:customStyle="1" w:styleId="WW8Num8z3">
    <w:name w:val="WW8Num8z3"/>
    <w:rsid w:val="002131E5"/>
  </w:style>
  <w:style w:type="character" w:customStyle="1" w:styleId="WW8Num3z3">
    <w:name w:val="WW8Num3z3"/>
    <w:rsid w:val="002131E5"/>
    <w:rPr>
      <w:rFonts w:ascii="Symbol" w:hAnsi="Symbol" w:cs="Symbol" w:hint="default"/>
    </w:rPr>
  </w:style>
  <w:style w:type="character" w:customStyle="1" w:styleId="WW8Num5z0">
    <w:name w:val="WW8Num5z0"/>
    <w:rsid w:val="002131E5"/>
    <w:rPr>
      <w:rFonts w:ascii="Calibri" w:eastAsia="Calibri" w:hAnsi="Calibri" w:cs="Times New Roman" w:hint="default"/>
    </w:rPr>
  </w:style>
  <w:style w:type="character" w:customStyle="1" w:styleId="WW8Num17z2">
    <w:name w:val="WW8Num17z2"/>
    <w:rsid w:val="002131E5"/>
    <w:rPr>
      <w:rFonts w:ascii="Wingdings" w:hAnsi="Wingdings" w:cs="Wingdings" w:hint="default"/>
    </w:rPr>
  </w:style>
  <w:style w:type="character" w:customStyle="1" w:styleId="WW8Num12z1">
    <w:name w:val="WW8Num12z1"/>
    <w:rsid w:val="002131E5"/>
  </w:style>
  <w:style w:type="character" w:customStyle="1" w:styleId="WW8Num31z1">
    <w:name w:val="WW8Num31z1"/>
    <w:rsid w:val="002131E5"/>
    <w:rPr>
      <w:rFonts w:ascii="Courier New" w:hAnsi="Courier New" w:cs="Courier New" w:hint="default"/>
    </w:rPr>
  </w:style>
  <w:style w:type="character" w:customStyle="1" w:styleId="WW8Num5z3">
    <w:name w:val="WW8Num5z3"/>
    <w:rsid w:val="002131E5"/>
    <w:rPr>
      <w:rFonts w:ascii="Symbol" w:hAnsi="Symbol" w:cs="Symbol" w:hint="default"/>
    </w:rPr>
  </w:style>
  <w:style w:type="character" w:customStyle="1" w:styleId="Heading3Char1">
    <w:name w:val="Heading 3 Char1"/>
    <w:locked/>
    <w:rsid w:val="002131E5"/>
    <w:rPr>
      <w:rFonts w:eastAsia="Times New Roman"/>
      <w:b/>
      <w:bCs/>
      <w:color w:val="800000"/>
      <w:szCs w:val="26"/>
      <w:lang w:eastAsia="ko-KR" w:bidi="ar-SA"/>
    </w:rPr>
  </w:style>
  <w:style w:type="character" w:customStyle="1" w:styleId="WW8Num16z1">
    <w:name w:val="WW8Num16z1"/>
    <w:rsid w:val="002131E5"/>
    <w:rPr>
      <w:rFonts w:ascii="Courier New" w:hAnsi="Courier New" w:cs="Courier New" w:hint="default"/>
    </w:rPr>
  </w:style>
  <w:style w:type="character" w:customStyle="1" w:styleId="WW8Num7z1">
    <w:name w:val="WW8Num7z1"/>
    <w:rsid w:val="002131E5"/>
  </w:style>
  <w:style w:type="character" w:customStyle="1" w:styleId="WW8Num3z2">
    <w:name w:val="WW8Num3z2"/>
    <w:rsid w:val="002131E5"/>
    <w:rPr>
      <w:rFonts w:ascii="Wingdings" w:hAnsi="Wingdings" w:cs="Wingdings" w:hint="default"/>
    </w:rPr>
  </w:style>
  <w:style w:type="character" w:customStyle="1" w:styleId="WW8Num6z1">
    <w:name w:val="WW8Num6z1"/>
    <w:rsid w:val="002131E5"/>
    <w:rPr>
      <w:rFonts w:ascii="Courier New" w:hAnsi="Courier New" w:cs="Courier New" w:hint="default"/>
    </w:rPr>
  </w:style>
  <w:style w:type="character" w:customStyle="1" w:styleId="WW8Num19z7">
    <w:name w:val="WW8Num19z7"/>
    <w:rsid w:val="002131E5"/>
  </w:style>
  <w:style w:type="character" w:customStyle="1" w:styleId="WW8Num15z0">
    <w:name w:val="WW8Num15z0"/>
    <w:rsid w:val="002131E5"/>
    <w:rPr>
      <w:rFonts w:ascii="Wingdings" w:eastAsia="Calibri" w:hAnsi="Wingdings" w:cs="Times New Roman" w:hint="default"/>
    </w:rPr>
  </w:style>
  <w:style w:type="character" w:customStyle="1" w:styleId="WW8Num19z8">
    <w:name w:val="WW8Num19z8"/>
    <w:rsid w:val="002131E5"/>
  </w:style>
  <w:style w:type="character" w:customStyle="1" w:styleId="WW8Num13z0">
    <w:name w:val="WW8Num13z0"/>
    <w:rsid w:val="002131E5"/>
    <w:rPr>
      <w:rFonts w:ascii="Calibri" w:eastAsia="Calibri" w:hAnsi="Calibri" w:cs="Times New Roman" w:hint="default"/>
    </w:rPr>
  </w:style>
  <w:style w:type="character" w:customStyle="1" w:styleId="WW8Num8z6">
    <w:name w:val="WW8Num8z6"/>
    <w:rsid w:val="002131E5"/>
  </w:style>
  <w:style w:type="character" w:customStyle="1" w:styleId="BodyTextChar1">
    <w:name w:val="Body Text Char1"/>
    <w:uiPriority w:val="99"/>
    <w:locked/>
    <w:rsid w:val="002131E5"/>
    <w:rPr>
      <w:rFonts w:ascii="Times New Roman" w:eastAsia="Times New Roman" w:hAnsi="Times New Roman"/>
      <w:lang w:val="en-GB" w:eastAsia="ko-KR" w:bidi="ar-SA"/>
    </w:rPr>
  </w:style>
  <w:style w:type="character" w:customStyle="1" w:styleId="WW8Num28z3">
    <w:name w:val="WW8Num28z3"/>
    <w:rsid w:val="002131E5"/>
    <w:rPr>
      <w:rFonts w:ascii="Symbol" w:hAnsi="Symbol" w:cs="Symbol" w:hint="default"/>
    </w:rPr>
  </w:style>
  <w:style w:type="character" w:customStyle="1" w:styleId="WW8Num12z7">
    <w:name w:val="WW8Num12z7"/>
    <w:rsid w:val="002131E5"/>
  </w:style>
  <w:style w:type="character" w:customStyle="1" w:styleId="WW8Num22z3">
    <w:name w:val="WW8Num22z3"/>
    <w:rsid w:val="002131E5"/>
    <w:rPr>
      <w:rFonts w:ascii="Symbol" w:hAnsi="Symbol" w:cs="Symbol" w:hint="default"/>
    </w:rPr>
  </w:style>
  <w:style w:type="character" w:customStyle="1" w:styleId="WW8Num11z2">
    <w:name w:val="WW8Num11z2"/>
    <w:rsid w:val="002131E5"/>
  </w:style>
  <w:style w:type="character" w:customStyle="1" w:styleId="WW8Num11z4">
    <w:name w:val="WW8Num11z4"/>
    <w:rsid w:val="002131E5"/>
  </w:style>
  <w:style w:type="character" w:customStyle="1" w:styleId="WW8Num12z0">
    <w:name w:val="WW8Num12z0"/>
    <w:rsid w:val="002131E5"/>
  </w:style>
  <w:style w:type="character" w:customStyle="1" w:styleId="CommentSubjectChar1">
    <w:name w:val="Comment Subject Char1"/>
    <w:uiPriority w:val="99"/>
    <w:locked/>
    <w:rsid w:val="002131E5"/>
    <w:rPr>
      <w:rFonts w:eastAsia="Calibri"/>
      <w:b/>
      <w:bCs/>
      <w:lang w:eastAsia="ko-KR" w:bidi="ar-SA"/>
    </w:rPr>
  </w:style>
  <w:style w:type="character" w:customStyle="1" w:styleId="WW8Num7z6">
    <w:name w:val="WW8Num7z6"/>
    <w:rsid w:val="002131E5"/>
  </w:style>
  <w:style w:type="character" w:customStyle="1" w:styleId="WW8Num6z3">
    <w:name w:val="WW8Num6z3"/>
    <w:rsid w:val="002131E5"/>
    <w:rPr>
      <w:rFonts w:ascii="Symbol" w:hAnsi="Symbol" w:cs="Symbol" w:hint="default"/>
    </w:rPr>
  </w:style>
  <w:style w:type="character" w:customStyle="1" w:styleId="WW8Num15z2">
    <w:name w:val="WW8Num15z2"/>
    <w:rsid w:val="002131E5"/>
    <w:rPr>
      <w:rFonts w:ascii="Wingdings" w:hAnsi="Wingdings" w:cs="Wingdings" w:hint="default"/>
    </w:rPr>
  </w:style>
  <w:style w:type="character" w:customStyle="1" w:styleId="WW8Num10z2">
    <w:name w:val="WW8Num10z2"/>
    <w:rsid w:val="002131E5"/>
    <w:rPr>
      <w:rFonts w:ascii="Wingdings" w:hAnsi="Wingdings" w:cs="Wingdings" w:hint="default"/>
    </w:rPr>
  </w:style>
  <w:style w:type="paragraph" w:customStyle="1" w:styleId="Proposal">
    <w:name w:val="Proposal"/>
    <w:basedOn w:val="BodyText"/>
    <w:rsid w:val="002131E5"/>
    <w:pPr>
      <w:numPr>
        <w:numId w:val="2"/>
      </w:numPr>
      <w:tabs>
        <w:tab w:val="left" w:pos="1304"/>
        <w:tab w:val="left" w:pos="1701"/>
      </w:tabs>
      <w:suppressAutoHyphens/>
      <w:autoSpaceDN/>
      <w:adjustRightInd/>
      <w:ind w:left="1701" w:hanging="1701"/>
      <w:jc w:val="both"/>
    </w:pPr>
    <w:rPr>
      <w:rFonts w:ascii="Arial" w:eastAsia="Times New Roman" w:hAnsi="Arial" w:cs="Arial"/>
      <w:b/>
      <w:bCs/>
      <w:lang w:eastAsia="ko-KR"/>
    </w:rPr>
  </w:style>
  <w:style w:type="paragraph" w:customStyle="1" w:styleId="msonormal0">
    <w:name w:val="msonormal"/>
    <w:basedOn w:val="Normal"/>
    <w:uiPriority w:val="99"/>
    <w:rsid w:val="002131E5"/>
    <w:pPr>
      <w:suppressAutoHyphens/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styleId="HTMLPreformatted">
    <w:name w:val="HTML Preformatted"/>
    <w:basedOn w:val="Normal"/>
    <w:link w:val="HTMLPreformattedChar1"/>
    <w:rsid w:val="002131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</w:pPr>
    <w:rPr>
      <w:rFonts w:ascii="Courier New" w:hAnsi="Courier New" w:cs="Courier New"/>
      <w:lang w:val="fr-FR" w:eastAsia="ko-KR"/>
    </w:rPr>
  </w:style>
  <w:style w:type="character" w:customStyle="1" w:styleId="HTMLPreformattedChar2">
    <w:name w:val="HTML Preformatted Char2"/>
    <w:basedOn w:val="DefaultParagraphFont"/>
    <w:semiHidden/>
    <w:rsid w:val="002131E5"/>
    <w:rPr>
      <w:rFonts w:ascii="Consolas" w:hAnsi="Consolas"/>
      <w:lang w:val="en-GB" w:eastAsia="en-US"/>
    </w:rPr>
  </w:style>
  <w:style w:type="paragraph" w:customStyle="1" w:styleId="10">
    <w:name w:val="正文1"/>
    <w:rsid w:val="002131E5"/>
    <w:pPr>
      <w:suppressAutoHyphens/>
      <w:autoSpaceDN w:val="0"/>
      <w:spacing w:after="200" w:line="276" w:lineRule="auto"/>
      <w:textAlignment w:val="baseline"/>
    </w:pPr>
    <w:rPr>
      <w:rFonts w:eastAsia="SimSun"/>
      <w:sz w:val="22"/>
      <w:szCs w:val="22"/>
      <w:lang w:val="en-US" w:eastAsia="en-US"/>
    </w:rPr>
  </w:style>
  <w:style w:type="paragraph" w:customStyle="1" w:styleId="Index">
    <w:name w:val="Index"/>
    <w:basedOn w:val="Normal"/>
    <w:uiPriority w:val="99"/>
    <w:rsid w:val="002131E5"/>
    <w:pPr>
      <w:suppressLineNumbers/>
      <w:suppressAutoHyphens/>
      <w:spacing w:after="200" w:line="276" w:lineRule="auto"/>
    </w:pPr>
    <w:rPr>
      <w:rFonts w:ascii="CG Times (WN)" w:eastAsia="Calibri" w:hAnsi="CG Times (WN)" w:cs="Lucida Sans"/>
      <w:sz w:val="22"/>
      <w:szCs w:val="22"/>
      <w:lang w:val="en-US" w:eastAsia="ko-KR"/>
    </w:rPr>
  </w:style>
  <w:style w:type="paragraph" w:customStyle="1" w:styleId="TableContents">
    <w:name w:val="Table Contents"/>
    <w:basedOn w:val="Normal"/>
    <w:uiPriority w:val="99"/>
    <w:rsid w:val="002131E5"/>
    <w:pPr>
      <w:suppressLineNumbers/>
      <w:suppressAutoHyphens/>
      <w:spacing w:after="200" w:line="276" w:lineRule="auto"/>
    </w:pPr>
    <w:rPr>
      <w:rFonts w:ascii="CG Times (WN)" w:eastAsia="Calibri" w:hAnsi="CG Times (WN)"/>
      <w:sz w:val="22"/>
      <w:szCs w:val="22"/>
      <w:lang w:val="en-US" w:eastAsia="ko-KR"/>
    </w:rPr>
  </w:style>
  <w:style w:type="paragraph" w:styleId="PlainText">
    <w:name w:val="Plain Text"/>
    <w:basedOn w:val="Normal"/>
    <w:link w:val="PlainTextChar1"/>
    <w:uiPriority w:val="99"/>
    <w:rsid w:val="002131E5"/>
    <w:pPr>
      <w:suppressAutoHyphens/>
      <w:spacing w:after="200" w:line="276" w:lineRule="auto"/>
    </w:pPr>
    <w:rPr>
      <w:rFonts w:ascii="Courier New" w:eastAsia="Calibri" w:hAnsi="Courier New" w:cs="Courier New"/>
      <w:lang w:val="fr-FR" w:eastAsia="ko-KR"/>
    </w:rPr>
  </w:style>
  <w:style w:type="character" w:customStyle="1" w:styleId="PlainTextChar2">
    <w:name w:val="Plain Text Char2"/>
    <w:basedOn w:val="DefaultParagraphFont"/>
    <w:semiHidden/>
    <w:rsid w:val="002131E5"/>
    <w:rPr>
      <w:rFonts w:ascii="Consolas" w:hAnsi="Consolas"/>
      <w:sz w:val="21"/>
      <w:szCs w:val="21"/>
      <w:lang w:val="en-GB" w:eastAsia="en-US"/>
    </w:rPr>
  </w:style>
  <w:style w:type="paragraph" w:styleId="TOCHeading">
    <w:name w:val="TOC Heading"/>
    <w:basedOn w:val="Heading1"/>
    <w:next w:val="Normal"/>
    <w:uiPriority w:val="99"/>
    <w:qFormat/>
    <w:rsid w:val="002131E5"/>
    <w:pPr>
      <w:pBdr>
        <w:top w:val="none" w:sz="0" w:space="0" w:color="auto"/>
      </w:pBdr>
      <w:tabs>
        <w:tab w:val="left" w:pos="0"/>
      </w:tabs>
      <w:suppressAutoHyphens/>
      <w:spacing w:before="480" w:after="0" w:line="120" w:lineRule="auto"/>
      <w:ind w:left="0" w:firstLine="0"/>
    </w:pPr>
    <w:rPr>
      <w:rFonts w:ascii="Cambria" w:hAnsi="Cambria"/>
      <w:b/>
      <w:bCs/>
      <w:color w:val="365F91"/>
      <w:sz w:val="28"/>
      <w:szCs w:val="28"/>
      <w:lang w:val="en-US" w:eastAsia="ko-KR"/>
    </w:rPr>
  </w:style>
  <w:style w:type="paragraph" w:customStyle="1" w:styleId="Lignederfrence">
    <w:name w:val="Ligne de référence"/>
    <w:basedOn w:val="BodyText"/>
    <w:uiPriority w:val="99"/>
    <w:rsid w:val="002131E5"/>
    <w:pPr>
      <w:suppressAutoHyphens/>
      <w:autoSpaceDN/>
      <w:adjustRightInd/>
    </w:pPr>
    <w:rPr>
      <w:rFonts w:eastAsia="Times New Roman"/>
      <w:lang w:eastAsia="ko-KR"/>
    </w:rPr>
  </w:style>
  <w:style w:type="paragraph" w:customStyle="1" w:styleId="CharChar1CharCharCharCharCharCharCharChar">
    <w:name w:val="Char Char1 Char Char Char Char Char Char Char Char"/>
    <w:basedOn w:val="Normal"/>
    <w:uiPriority w:val="99"/>
    <w:rsid w:val="002131E5"/>
    <w:pPr>
      <w:widowControl w:val="0"/>
      <w:suppressAutoHyphens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0">
    <w:name w:val="Char Char1 Char Char Char Char Char Char Char Char"/>
    <w:basedOn w:val="Normal"/>
    <w:rsid w:val="002131E5"/>
    <w:pPr>
      <w:widowControl w:val="0"/>
      <w:suppressAutoHyphens/>
      <w:spacing w:after="0"/>
      <w:jc w:val="both"/>
    </w:pPr>
    <w:rPr>
      <w:rFonts w:eastAsia="SimSun"/>
      <w:kern w:val="2"/>
      <w:sz w:val="21"/>
      <w:szCs w:val="24"/>
      <w:lang w:val="en-US" w:eastAsia="ko-KR"/>
    </w:rPr>
  </w:style>
  <w:style w:type="paragraph" w:customStyle="1" w:styleId="TableHeading">
    <w:name w:val="Table Heading"/>
    <w:basedOn w:val="TableContents"/>
    <w:rsid w:val="002131E5"/>
    <w:pPr>
      <w:jc w:val="center"/>
    </w:pPr>
    <w:rPr>
      <w:b/>
      <w:bCs/>
    </w:rPr>
  </w:style>
  <w:style w:type="paragraph" w:customStyle="1" w:styleId="Normal1">
    <w:name w:val="Normal1"/>
    <w:uiPriority w:val="99"/>
    <w:rsid w:val="002131E5"/>
    <w:pPr>
      <w:jc w:val="both"/>
    </w:pPr>
    <w:rPr>
      <w:rFonts w:eastAsia="SimSun"/>
      <w:kern w:val="2"/>
      <w:sz w:val="21"/>
      <w:szCs w:val="21"/>
      <w:lang w:val="en-US" w:eastAsia="zh-CN"/>
    </w:rPr>
  </w:style>
  <w:style w:type="table" w:styleId="TableGridLight">
    <w:name w:val="Grid Table Light"/>
    <w:basedOn w:val="TableNormal"/>
    <w:uiPriority w:val="40"/>
    <w:rsid w:val="002131E5"/>
    <w:rPr>
      <w:rFonts w:eastAsia="SimSun"/>
      <w:lang w:val="en-US" w:eastAsia="ko-KR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uiPriority w:val="40"/>
    <w:rsid w:val="002131E5"/>
    <w:rPr>
      <w:rFonts w:ascii="Times New Roman" w:eastAsia="SimSun" w:hAnsi="Times New Roman"/>
      <w:kern w:val="2"/>
      <w:lang w:val="en-US"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131E5"/>
    <w:rPr>
      <w:rFonts w:eastAsia="SimSun"/>
      <w:lang w:val="en-US" w:eastAsia="ko-KR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正文"/>
    <w:rsid w:val="002131E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val="en-US" w:eastAsia="en-US"/>
    </w:rPr>
  </w:style>
  <w:style w:type="character" w:customStyle="1" w:styleId="a0">
    <w:name w:val="默认段落字体"/>
    <w:rsid w:val="0021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80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Works\3GPP-RAN3\RAN3-107%20(electronic)\during-meeting\86\Inbox\R3-201157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Works\3GPP-RAN3\RAN3-107%20(electronic)\during-meeting\86\docs\R3-201111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file:///C:\Works\3GPP-RAN3\RAN3-Docs\2020\R3-201110_CHO_wrapup_TP_36300_vS.docx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Works\3GPP-RAN3\RAN3-107%20(electronic)\during-meeting\86\docs\R3-201109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25AF8-FA4B-4307-BA30-C4661AA1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1144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4</cp:revision>
  <cp:lastPrinted>1900-01-01T08:00:00Z</cp:lastPrinted>
  <dcterms:created xsi:type="dcterms:W3CDTF">2020-02-27T15:08:00Z</dcterms:created>
  <dcterms:modified xsi:type="dcterms:W3CDTF">2020-02-27T15:26:00Z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94604ab4-b7e2-48d8-87e0-9dd1b61aba3f</vt:lpwstr>
  </property>
  <property fmtid="{D5CDD505-2E9C-101B-9397-08002B2CF9AE}" pid="22" name="CTP_TimeStamp">
    <vt:lpwstr>2020-02-27 15:26:21Z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