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C943D" w14:textId="3A6605DE" w:rsidR="006605F8" w:rsidRPr="00D1615C" w:rsidRDefault="006605F8" w:rsidP="006605F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7-e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eastAsia="MS Mincho" w:hAnsi="Arial"/>
          <w:b/>
          <w:bCs/>
          <w:sz w:val="24"/>
          <w:szCs w:val="24"/>
        </w:rPr>
        <w:t>20</w:t>
      </w:r>
      <w:r w:rsidR="00686B6C">
        <w:rPr>
          <w:rFonts w:ascii="Arial" w:eastAsia="MS Mincho" w:hAnsi="Arial"/>
          <w:b/>
          <w:bCs/>
          <w:sz w:val="24"/>
          <w:szCs w:val="24"/>
        </w:rPr>
        <w:t>1155</w:t>
      </w:r>
    </w:p>
    <w:p w14:paraId="79CFD028" w14:textId="77777777" w:rsidR="006605F8" w:rsidRPr="00D1615C" w:rsidRDefault="006605F8" w:rsidP="006605F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February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March 6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20</w:t>
      </w:r>
    </w:p>
    <w:bookmarkEnd w:id="0"/>
    <w:p w14:paraId="75608CB2" w14:textId="77777777" w:rsidR="00303869" w:rsidRPr="00D1615C" w:rsidRDefault="00303869" w:rsidP="00303869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14027BFB" w14:textId="381502E4" w:rsidR="00303869" w:rsidRDefault="00303869" w:rsidP="00303869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836D9A">
        <w:rPr>
          <w:rFonts w:cs="Arial"/>
          <w:b/>
          <w:bCs/>
          <w:sz w:val="24"/>
          <w:lang w:val="en-US"/>
        </w:rPr>
        <w:t>Agenda item:</w:t>
      </w:r>
      <w:r w:rsidRPr="00836D9A">
        <w:rPr>
          <w:rFonts w:cs="Arial"/>
          <w:b/>
          <w:bCs/>
          <w:sz w:val="24"/>
          <w:lang w:val="en-US"/>
        </w:rPr>
        <w:tab/>
      </w:r>
      <w:r w:rsidRPr="00836D9A">
        <w:rPr>
          <w:rFonts w:cs="Arial"/>
          <w:b/>
          <w:bCs/>
          <w:sz w:val="24"/>
          <w:lang w:val="en-US"/>
        </w:rPr>
        <w:tab/>
      </w:r>
      <w:r w:rsidR="001F6F33">
        <w:rPr>
          <w:rFonts w:cs="Arial"/>
          <w:b/>
          <w:bCs/>
          <w:sz w:val="24"/>
          <w:lang w:val="en-US"/>
        </w:rPr>
        <w:t>15.1</w:t>
      </w:r>
    </w:p>
    <w:p w14:paraId="202A7831" w14:textId="77777777" w:rsidR="00677B16" w:rsidRDefault="00677B16" w:rsidP="00677B1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1851A3E1" w14:textId="2E9B8CE8" w:rsidR="00677B16" w:rsidRDefault="00677B16" w:rsidP="00677B1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86B6C">
        <w:rPr>
          <w:rFonts w:ascii="Arial" w:hAnsi="Arial" w:cs="Arial"/>
          <w:b/>
          <w:bCs/>
          <w:sz w:val="24"/>
        </w:rPr>
        <w:t xml:space="preserve">Summary for </w:t>
      </w:r>
      <w:r w:rsidR="00686B6C" w:rsidRPr="00686B6C">
        <w:rPr>
          <w:rFonts w:ascii="Arial" w:hAnsi="Arial" w:cs="Arial"/>
          <w:b/>
          <w:bCs/>
          <w:sz w:val="24"/>
        </w:rPr>
        <w:t>CB: # 82bis_Email042-MobEnhs_BLs</w:t>
      </w:r>
    </w:p>
    <w:p w14:paraId="0F08AB6F" w14:textId="1C024647" w:rsidR="00677B16" w:rsidRDefault="00677B16" w:rsidP="00677B1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BF5EBB">
        <w:rPr>
          <w:rFonts w:ascii="Arial" w:hAnsi="Arial" w:cs="Arial"/>
          <w:b/>
          <w:bCs/>
          <w:sz w:val="24"/>
        </w:rPr>
        <w:t>Discussion and Decision</w:t>
      </w:r>
    </w:p>
    <w:p w14:paraId="0E0D0AFA" w14:textId="6B9D137B" w:rsidR="00BF5EBB" w:rsidRDefault="00686B6C" w:rsidP="00BF5EBB">
      <w:pPr>
        <w:pStyle w:val="Heading1"/>
      </w:pPr>
      <w:r>
        <w:t>1</w:t>
      </w:r>
      <w:r w:rsidR="00BF5EBB">
        <w:tab/>
      </w:r>
      <w:r w:rsidR="00BF5EBB">
        <w:tab/>
        <w:t>Summary</w:t>
      </w:r>
    </w:p>
    <w:p w14:paraId="6AD522B8" w14:textId="4F0F2441" w:rsidR="00BF5EBB" w:rsidRPr="00686B6C" w:rsidRDefault="0044064E" w:rsidP="00BF5EBB">
      <w:pPr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  <w:bCs/>
          <w:color w:val="FF0000"/>
        </w:rPr>
        <w:t>Propose to e</w:t>
      </w:r>
      <w:r w:rsidR="00686B6C" w:rsidRPr="00686B6C">
        <w:rPr>
          <w:rFonts w:ascii="Arial" w:hAnsi="Arial" w:cs="Arial"/>
          <w:b/>
          <w:bCs/>
          <w:color w:val="FF0000"/>
        </w:rPr>
        <w:t xml:space="preserve">ndorse all </w:t>
      </w:r>
      <w:r w:rsidR="00686B6C">
        <w:rPr>
          <w:rFonts w:ascii="Arial" w:hAnsi="Arial" w:cs="Arial"/>
          <w:b/>
          <w:bCs/>
          <w:color w:val="FF0000"/>
        </w:rPr>
        <w:t xml:space="preserve">BL CRs </w:t>
      </w:r>
      <w:r w:rsidR="00686B6C" w:rsidRPr="00686B6C">
        <w:rPr>
          <w:rFonts w:ascii="Arial" w:hAnsi="Arial" w:cs="Arial"/>
          <w:b/>
          <w:bCs/>
          <w:color w:val="FF0000"/>
        </w:rPr>
        <w:t xml:space="preserve">as they are, except X2AP BL CR (R3-200043), which is revised </w:t>
      </w:r>
      <w:r w:rsidR="00686B6C">
        <w:rPr>
          <w:rFonts w:ascii="Arial" w:hAnsi="Arial" w:cs="Arial"/>
          <w:b/>
          <w:bCs/>
          <w:color w:val="FF0000"/>
        </w:rPr>
        <w:t>to</w:t>
      </w:r>
      <w:r w:rsidR="00686B6C" w:rsidRPr="00686B6C">
        <w:rPr>
          <w:rFonts w:ascii="Arial" w:hAnsi="Arial" w:cs="Arial"/>
          <w:b/>
          <w:bCs/>
          <w:color w:val="FF0000"/>
        </w:rPr>
        <w:t xml:space="preserve"> R3-201298 </w:t>
      </w:r>
      <w:r w:rsidR="00686B6C">
        <w:rPr>
          <w:rFonts w:ascii="Arial" w:hAnsi="Arial" w:cs="Arial"/>
          <w:b/>
          <w:bCs/>
          <w:color w:val="FF0000"/>
        </w:rPr>
        <w:t xml:space="preserve">in order </w:t>
      </w:r>
      <w:r w:rsidR="00686B6C" w:rsidRPr="00686B6C">
        <w:rPr>
          <w:rFonts w:ascii="Arial" w:hAnsi="Arial" w:cs="Arial"/>
          <w:b/>
          <w:bCs/>
          <w:color w:val="FF0000"/>
        </w:rPr>
        <w:t>to fix some change of change and missing ASN.1 for CHO CANCEL.</w:t>
      </w:r>
      <w:bookmarkStart w:id="2" w:name="_GoBack"/>
      <w:bookmarkEnd w:id="2"/>
    </w:p>
    <w:p w14:paraId="705AEF33" w14:textId="77777777" w:rsidR="00BF5EBB" w:rsidRDefault="00BF5EBB" w:rsidP="00BF5EBB">
      <w:pPr>
        <w:rPr>
          <w:rFonts w:ascii="Arial" w:hAnsi="Arial" w:cs="Arial"/>
        </w:rPr>
      </w:pPr>
    </w:p>
    <w:p w14:paraId="0DA1CE67" w14:textId="3E6EC37F" w:rsidR="00BF5EBB" w:rsidRDefault="00686B6C" w:rsidP="00BF5EBB">
      <w:pPr>
        <w:pStyle w:val="Heading1"/>
      </w:pPr>
      <w:r>
        <w:t>2</w:t>
      </w:r>
      <w:r w:rsidR="00BF5EBB">
        <w:tab/>
      </w:r>
      <w:r w:rsidR="00BF5EBB">
        <w:tab/>
        <w:t>Reference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686B6C" w:rsidRPr="00052FBF" w14:paraId="1D23613E" w14:textId="77777777" w:rsidTr="001C4B8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056E6D" w14:textId="77777777" w:rsidR="00686B6C" w:rsidRPr="00052FBF" w:rsidRDefault="00BB56A2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9" w:history="1">
              <w:r w:rsidR="00686B6C"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t>R3-201102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69F6E8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Revised Work Plan for LTE/NR Mobility WIs (Intel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31FBAC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Work Plan</w:t>
            </w:r>
          </w:p>
          <w:p w14:paraId="3190DAB7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noted</w:t>
            </w:r>
          </w:p>
        </w:tc>
      </w:tr>
      <w:tr w:rsidR="00686B6C" w:rsidRPr="00052FBF" w14:paraId="50887BA0" w14:textId="77777777" w:rsidTr="001C4B8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565B4A" w14:textId="77777777" w:rsidR="00686B6C" w:rsidRPr="00052FBF" w:rsidRDefault="00BB56A2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0" w:history="1">
              <w:r w:rsidR="00686B6C"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t>R3-200039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F928EF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Baseline CR for introducing Rel-16 NR mobility enhancement (Intel Corporation, CATT, ZTE, 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A426D4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CR0110r1, TS 38.401 v16.0.0, Rel-16, Cat. B</w:t>
            </w:r>
          </w:p>
          <w:p w14:paraId="197249DE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686B6C" w:rsidRPr="00052FBF" w14:paraId="2B5E1181" w14:textId="77777777" w:rsidTr="001C4B8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FB88E3" w14:textId="77777777" w:rsidR="00686B6C" w:rsidRPr="00052FBF" w:rsidRDefault="00BB56A2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1" w:history="1">
              <w:r w:rsidR="00686B6C"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t>R3-200040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BF2530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Conditional Handover - Disaggregated gNB impact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02692B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CR0481r4, TS 38.473 v16.0.0, Rel-16, Cat. B</w:t>
            </w:r>
          </w:p>
          <w:p w14:paraId="79898271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686B6C" w:rsidRPr="00052FBF" w14:paraId="1BA2B794" w14:textId="77777777" w:rsidTr="001C4B8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D23D6E" w14:textId="77777777" w:rsidR="00686B6C" w:rsidRPr="00052FBF" w:rsidRDefault="00BB56A2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2" w:history="1">
              <w:r w:rsidR="00686B6C"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t>R3-200041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8B8E4F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Baseline CR for introducing Rel-16 LTE further mobility enhancements (Intel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DF5561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proofErr w:type="spellStart"/>
            <w:r w:rsidRPr="00052FBF">
              <w:rPr>
                <w:rFonts w:ascii="Calibri" w:hAnsi="Calibri" w:cs="Calibri"/>
                <w:sz w:val="18"/>
                <w:szCs w:val="24"/>
              </w:rPr>
              <w:t>draftCRr</w:t>
            </w:r>
            <w:proofErr w:type="spellEnd"/>
            <w:r w:rsidRPr="00052FBF">
              <w:rPr>
                <w:rFonts w:ascii="Calibri" w:hAnsi="Calibri" w:cs="Calibri"/>
                <w:sz w:val="18"/>
                <w:szCs w:val="24"/>
              </w:rPr>
              <w:t>, TS 36.300 v16.0.0, Rel-16, Cat. B</w:t>
            </w:r>
          </w:p>
          <w:p w14:paraId="1CDB1433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686B6C" w:rsidRPr="00052FBF" w14:paraId="3A254B80" w14:textId="77777777" w:rsidTr="001C4B8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697471" w14:textId="77777777" w:rsidR="00686B6C" w:rsidRPr="00052FBF" w:rsidRDefault="00BB56A2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3" w:history="1">
              <w:r w:rsidR="00686B6C"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t>R3-200042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A4FE6D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Baseline CR for introducing Rel-16 LTE further mobility enhancement (Intel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15A3D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CR0016r6, TS 36.420 v15.2.0, Rel-16, Cat. B</w:t>
            </w:r>
          </w:p>
          <w:p w14:paraId="3CAFAA4E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686B6C" w:rsidRPr="00052FBF" w14:paraId="3DD22C82" w14:textId="77777777" w:rsidTr="001C4B8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CE4D2F" w14:textId="77777777" w:rsidR="00686B6C" w:rsidRPr="00052FBF" w:rsidRDefault="00BB56A2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4" w:history="1">
              <w:r w:rsidR="00686B6C"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t>R3-200043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73DC30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Baseline CR for introducing Rel-16 LTE further mobility enhancements (Huawei, Intel Corporation, 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D30EA7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CR1331r8, TS 36.423 v16.0.0, Rel-16, Cat. B</w:t>
            </w:r>
          </w:p>
          <w:p w14:paraId="32E6081E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686B6C" w:rsidRPr="00052FBF" w14:paraId="22281F3E" w14:textId="77777777" w:rsidTr="001C4B8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024740" w14:textId="77777777" w:rsidR="00686B6C" w:rsidRPr="00052FBF" w:rsidRDefault="00BB56A2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5" w:history="1">
              <w:r w:rsidR="00686B6C"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t>R3-200044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743BCA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Baseline CR for introducing Rel-16 NR mobility enhancement (Intel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26908C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proofErr w:type="spellStart"/>
            <w:r w:rsidRPr="00052FBF">
              <w:rPr>
                <w:rFonts w:ascii="Calibri" w:hAnsi="Calibri" w:cs="Calibri"/>
                <w:sz w:val="18"/>
                <w:szCs w:val="24"/>
              </w:rPr>
              <w:t>draftCRr</w:t>
            </w:r>
            <w:proofErr w:type="spellEnd"/>
            <w:r w:rsidRPr="00052FBF">
              <w:rPr>
                <w:rFonts w:ascii="Calibri" w:hAnsi="Calibri" w:cs="Calibri"/>
                <w:sz w:val="18"/>
                <w:szCs w:val="24"/>
              </w:rPr>
              <w:t>, TS 38.300 v16.0.0, Rel-16, Cat. B</w:t>
            </w:r>
          </w:p>
          <w:p w14:paraId="61840E5E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686B6C" w:rsidRPr="00052FBF" w14:paraId="5AF0337A" w14:textId="77777777" w:rsidTr="001C4B8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4340FF" w14:textId="77777777" w:rsidR="00686B6C" w:rsidRPr="00052FBF" w:rsidRDefault="00BB56A2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6" w:history="1">
              <w:r w:rsidR="00686B6C"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t>R3-200045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216EAC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Baseline CR for introducing Rel-16 NR mobility enhancement (Intel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9F9606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CR0008r6, TS 38.420 v15.2.0, Rel-16, Cat. B</w:t>
            </w:r>
          </w:p>
          <w:p w14:paraId="4D4B4057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686B6C" w:rsidRPr="00052FBF" w14:paraId="76AC6B85" w14:textId="77777777" w:rsidTr="001C4B8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F3C269" w14:textId="77777777" w:rsidR="00686B6C" w:rsidRPr="00052FBF" w:rsidRDefault="00BB56A2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7" w:history="1">
              <w:r w:rsidR="00686B6C" w:rsidRPr="00D3754F"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t>R3-200046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760FFB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Baseline CR for introducing Rel-16 NR mobility enhancement (Nokia, Nokia Shanghai Bell, Intel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500839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CR0136r8, TS 38.423 v16.0.0, Rel-16, Cat. B</w:t>
            </w:r>
          </w:p>
          <w:p w14:paraId="5E5825BB" w14:textId="77777777" w:rsidR="00686B6C" w:rsidRPr="00052FBF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686B6C" w:rsidRPr="003419D5" w14:paraId="2DB69A18" w14:textId="77777777" w:rsidTr="001C4B87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FA5BF6E" w14:textId="77777777" w:rsidR="00686B6C" w:rsidRPr="003419D5" w:rsidRDefault="00686B6C" w:rsidP="001C4B87">
            <w:pPr>
              <w:widowControl w:val="0"/>
              <w:spacing w:after="0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bookmarkStart w:id="3" w:name="_Hlk33675169"/>
            <w:r w:rsidRPr="003419D5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CB: # 82bis_</w:t>
            </w: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Email042-MobEnhs_BLs</w:t>
            </w:r>
          </w:p>
          <w:bookmarkEnd w:id="3"/>
          <w:p w14:paraId="24ADD161" w14:textId="77777777" w:rsidR="00686B6C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 w:rsidRPr="003419D5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 xml:space="preserve">-  </w:t>
            </w: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check details of all BLs; revise if needed</w:t>
            </w:r>
          </w:p>
          <w:p w14:paraId="3B4637BA" w14:textId="77777777" w:rsidR="00686B6C" w:rsidRPr="003419D5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- endorse all BLs</w:t>
            </w:r>
          </w:p>
          <w:p w14:paraId="0FD4AAF9" w14:textId="77777777" w:rsidR="00686B6C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>(Intel)</w:t>
            </w:r>
          </w:p>
          <w:p w14:paraId="6CAFC21C" w14:textId="77777777" w:rsidR="00686B6C" w:rsidRPr="003419D5" w:rsidRDefault="00686B6C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Summary of offline disc </w:t>
            </w:r>
            <w:hyperlink r:id="rId18" w:history="1">
              <w:r>
                <w:rPr>
                  <w:rStyle w:val="Hyperlink"/>
                  <w:rFonts w:ascii="Calibri" w:hAnsi="Calibri" w:cs="Calibri"/>
                  <w:sz w:val="18"/>
                  <w:szCs w:val="24"/>
                </w:rPr>
                <w:t>R3-201155</w:t>
              </w:r>
            </w:hyperlink>
          </w:p>
        </w:tc>
      </w:tr>
    </w:tbl>
    <w:p w14:paraId="69CED35A" w14:textId="77777777" w:rsidR="00BF5EBB" w:rsidRPr="00CF756C" w:rsidRDefault="00BF5EBB" w:rsidP="002131E5">
      <w:pPr>
        <w:rPr>
          <w:rFonts w:ascii="Arial" w:eastAsia="SimSun" w:hAnsi="Arial" w:cs="Arial"/>
          <w:b/>
        </w:rPr>
      </w:pPr>
    </w:p>
    <w:sectPr w:rsidR="00BF5EBB" w:rsidRPr="00CF756C" w:rsidSect="00BF5EB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732D1" w14:textId="77777777" w:rsidR="00BB56A2" w:rsidRDefault="00BB56A2">
      <w:r>
        <w:separator/>
      </w:r>
    </w:p>
  </w:endnote>
  <w:endnote w:type="continuationSeparator" w:id="0">
    <w:p w14:paraId="0CA8F5D5" w14:textId="77777777" w:rsidR="00BB56A2" w:rsidRDefault="00BB5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58BD6" w14:textId="77777777" w:rsidR="00BB56A2" w:rsidRDefault="00BB56A2">
      <w:r>
        <w:separator/>
      </w:r>
    </w:p>
  </w:footnote>
  <w:footnote w:type="continuationSeparator" w:id="0">
    <w:p w14:paraId="35CC15A4" w14:textId="77777777" w:rsidR="00BB56A2" w:rsidRDefault="00BB5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7A06F" w14:textId="77777777" w:rsidR="007E4B2E" w:rsidRDefault="007E4B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C072D" w14:textId="77777777" w:rsidR="007E4B2E" w:rsidRDefault="007E4B2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6DD58" w14:textId="77777777" w:rsidR="007E4B2E" w:rsidRDefault="007E4B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D1C1E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pStyle w:val="Proposa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12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13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14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17805B2"/>
    <w:multiLevelType w:val="hybridMultilevel"/>
    <w:tmpl w:val="4394FE62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13D03A4C"/>
    <w:multiLevelType w:val="hybridMultilevel"/>
    <w:tmpl w:val="56C43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AE04A1"/>
    <w:multiLevelType w:val="hybridMultilevel"/>
    <w:tmpl w:val="9418F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CA75D0"/>
    <w:multiLevelType w:val="hybridMultilevel"/>
    <w:tmpl w:val="F9503A74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901125"/>
    <w:multiLevelType w:val="multilevel"/>
    <w:tmpl w:val="E38C3214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2.%2    "/>
      <w:lvlJc w:val="left"/>
      <w:pPr>
        <w:ind w:left="309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4" w15:restartNumberingAfterBreak="0">
    <w:nsid w:val="31A24FFA"/>
    <w:multiLevelType w:val="hybridMultilevel"/>
    <w:tmpl w:val="EB968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CF22A7E"/>
    <w:multiLevelType w:val="hybridMultilevel"/>
    <w:tmpl w:val="BAFE2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F21025"/>
    <w:multiLevelType w:val="hybridMultilevel"/>
    <w:tmpl w:val="1FB24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lvlText w:val="%1.%2.%3   "/>
      <w:lvlJc w:val="right"/>
      <w:pPr>
        <w:ind w:left="364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4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2F3DA0"/>
    <w:multiLevelType w:val="hybridMultilevel"/>
    <w:tmpl w:val="AF5CD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FBA55FE"/>
    <w:multiLevelType w:val="hybridMultilevel"/>
    <w:tmpl w:val="4FE43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6"/>
  </w:num>
  <w:num w:numId="13">
    <w:abstractNumId w:val="28"/>
  </w:num>
  <w:num w:numId="14">
    <w:abstractNumId w:val="26"/>
  </w:num>
  <w:num w:numId="15">
    <w:abstractNumId w:val="34"/>
  </w:num>
  <w:num w:numId="16">
    <w:abstractNumId w:val="18"/>
  </w:num>
  <w:num w:numId="17">
    <w:abstractNumId w:val="25"/>
  </w:num>
  <w:num w:numId="18">
    <w:abstractNumId w:val="22"/>
  </w:num>
  <w:num w:numId="19">
    <w:abstractNumId w:val="15"/>
  </w:num>
  <w:num w:numId="20">
    <w:abstractNumId w:val="32"/>
  </w:num>
  <w:num w:numId="21">
    <w:abstractNumId w:val="23"/>
  </w:num>
  <w:num w:numId="22">
    <w:abstractNumId w:val="33"/>
  </w:num>
  <w:num w:numId="23">
    <w:abstractNumId w:val="31"/>
  </w:num>
  <w:num w:numId="24">
    <w:abstractNumId w:val="14"/>
  </w:num>
  <w:num w:numId="25">
    <w:abstractNumId w:val="20"/>
  </w:num>
  <w:num w:numId="26">
    <w:abstractNumId w:val="27"/>
  </w:num>
  <w:num w:numId="27">
    <w:abstractNumId w:val="21"/>
  </w:num>
  <w:num w:numId="28">
    <w:abstractNumId w:val="37"/>
  </w:num>
  <w:num w:numId="29">
    <w:abstractNumId w:val="29"/>
  </w:num>
  <w:num w:numId="30">
    <w:abstractNumId w:val="16"/>
  </w:num>
  <w:num w:numId="31">
    <w:abstractNumId w:val="24"/>
  </w:num>
  <w:num w:numId="32">
    <w:abstractNumId w:val="35"/>
  </w:num>
  <w:num w:numId="33">
    <w:abstractNumId w:val="19"/>
  </w:num>
  <w:num w:numId="34">
    <w:abstractNumId w:val="10"/>
  </w:num>
  <w:num w:numId="35">
    <w:abstractNumId w:val="13"/>
  </w:num>
  <w:num w:numId="36">
    <w:abstractNumId w:val="12"/>
  </w:num>
  <w:num w:numId="37">
    <w:abstractNumId w:val="11"/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96"/>
    <w:rsid w:val="00003FA0"/>
    <w:rsid w:val="000045C7"/>
    <w:rsid w:val="00022E4A"/>
    <w:rsid w:val="000271C6"/>
    <w:rsid w:val="000426B8"/>
    <w:rsid w:val="00042700"/>
    <w:rsid w:val="00051279"/>
    <w:rsid w:val="000559EB"/>
    <w:rsid w:val="00061B91"/>
    <w:rsid w:val="00064808"/>
    <w:rsid w:val="0006522F"/>
    <w:rsid w:val="0007587E"/>
    <w:rsid w:val="000A1D42"/>
    <w:rsid w:val="000A42B5"/>
    <w:rsid w:val="000A6394"/>
    <w:rsid w:val="000B22A8"/>
    <w:rsid w:val="000B2D79"/>
    <w:rsid w:val="000B636F"/>
    <w:rsid w:val="000B7FED"/>
    <w:rsid w:val="000C038A"/>
    <w:rsid w:val="000C6598"/>
    <w:rsid w:val="000E0A50"/>
    <w:rsid w:val="000E11CE"/>
    <w:rsid w:val="000E541A"/>
    <w:rsid w:val="00103E7D"/>
    <w:rsid w:val="00117C2A"/>
    <w:rsid w:val="00123A55"/>
    <w:rsid w:val="00126E1C"/>
    <w:rsid w:val="00133D94"/>
    <w:rsid w:val="00140C21"/>
    <w:rsid w:val="00145D43"/>
    <w:rsid w:val="00147348"/>
    <w:rsid w:val="00174A81"/>
    <w:rsid w:val="00180335"/>
    <w:rsid w:val="00192C46"/>
    <w:rsid w:val="001A08B3"/>
    <w:rsid w:val="001A7B60"/>
    <w:rsid w:val="001B52F0"/>
    <w:rsid w:val="001B7A65"/>
    <w:rsid w:val="001C7847"/>
    <w:rsid w:val="001E41F3"/>
    <w:rsid w:val="001F42C6"/>
    <w:rsid w:val="001F6F33"/>
    <w:rsid w:val="002004B1"/>
    <w:rsid w:val="00202C9A"/>
    <w:rsid w:val="0020518C"/>
    <w:rsid w:val="002131E5"/>
    <w:rsid w:val="00223D73"/>
    <w:rsid w:val="0023569F"/>
    <w:rsid w:val="0024092E"/>
    <w:rsid w:val="00243F5B"/>
    <w:rsid w:val="002460E5"/>
    <w:rsid w:val="00246E11"/>
    <w:rsid w:val="00257141"/>
    <w:rsid w:val="0026004D"/>
    <w:rsid w:val="002602D9"/>
    <w:rsid w:val="00260759"/>
    <w:rsid w:val="00263D74"/>
    <w:rsid w:val="002640DD"/>
    <w:rsid w:val="00275D12"/>
    <w:rsid w:val="00284FEB"/>
    <w:rsid w:val="002860C4"/>
    <w:rsid w:val="00295F3A"/>
    <w:rsid w:val="002B5741"/>
    <w:rsid w:val="002B734E"/>
    <w:rsid w:val="002C4352"/>
    <w:rsid w:val="002E0231"/>
    <w:rsid w:val="002F5A7E"/>
    <w:rsid w:val="00303869"/>
    <w:rsid w:val="00305409"/>
    <w:rsid w:val="00337FE4"/>
    <w:rsid w:val="00346845"/>
    <w:rsid w:val="00350ED4"/>
    <w:rsid w:val="003609EF"/>
    <w:rsid w:val="0036231A"/>
    <w:rsid w:val="00362A9D"/>
    <w:rsid w:val="003643A7"/>
    <w:rsid w:val="00374608"/>
    <w:rsid w:val="00374DD4"/>
    <w:rsid w:val="00386FBC"/>
    <w:rsid w:val="003874DB"/>
    <w:rsid w:val="00395C9E"/>
    <w:rsid w:val="003A0341"/>
    <w:rsid w:val="003A210C"/>
    <w:rsid w:val="003A6196"/>
    <w:rsid w:val="003E1A36"/>
    <w:rsid w:val="003F048B"/>
    <w:rsid w:val="003F09E3"/>
    <w:rsid w:val="00410371"/>
    <w:rsid w:val="00411B66"/>
    <w:rsid w:val="004242F1"/>
    <w:rsid w:val="00425C63"/>
    <w:rsid w:val="0043007E"/>
    <w:rsid w:val="0044064E"/>
    <w:rsid w:val="0045055D"/>
    <w:rsid w:val="00456AEC"/>
    <w:rsid w:val="00476959"/>
    <w:rsid w:val="00494ECD"/>
    <w:rsid w:val="004A2353"/>
    <w:rsid w:val="004B75B7"/>
    <w:rsid w:val="00504038"/>
    <w:rsid w:val="005107B4"/>
    <w:rsid w:val="0051580D"/>
    <w:rsid w:val="00522D82"/>
    <w:rsid w:val="00523281"/>
    <w:rsid w:val="0053460B"/>
    <w:rsid w:val="0054158E"/>
    <w:rsid w:val="0054164A"/>
    <w:rsid w:val="00542472"/>
    <w:rsid w:val="00546EDD"/>
    <w:rsid w:val="00547111"/>
    <w:rsid w:val="00562F4B"/>
    <w:rsid w:val="005652A6"/>
    <w:rsid w:val="00592D74"/>
    <w:rsid w:val="005A0F7B"/>
    <w:rsid w:val="005B5681"/>
    <w:rsid w:val="005C31C6"/>
    <w:rsid w:val="005E2C44"/>
    <w:rsid w:val="005E57BA"/>
    <w:rsid w:val="00621188"/>
    <w:rsid w:val="006257ED"/>
    <w:rsid w:val="00631C95"/>
    <w:rsid w:val="00643940"/>
    <w:rsid w:val="00653E85"/>
    <w:rsid w:val="006605F8"/>
    <w:rsid w:val="00672341"/>
    <w:rsid w:val="00677706"/>
    <w:rsid w:val="00677B16"/>
    <w:rsid w:val="00684AB2"/>
    <w:rsid w:val="00686B6C"/>
    <w:rsid w:val="00692DBA"/>
    <w:rsid w:val="00695808"/>
    <w:rsid w:val="006A2B22"/>
    <w:rsid w:val="006B46FB"/>
    <w:rsid w:val="006C3EDB"/>
    <w:rsid w:val="006D66F7"/>
    <w:rsid w:val="006E0771"/>
    <w:rsid w:val="006E21FB"/>
    <w:rsid w:val="00702B15"/>
    <w:rsid w:val="00703B1E"/>
    <w:rsid w:val="007059BF"/>
    <w:rsid w:val="0072041F"/>
    <w:rsid w:val="00722B6D"/>
    <w:rsid w:val="0073587F"/>
    <w:rsid w:val="0073709E"/>
    <w:rsid w:val="00745D70"/>
    <w:rsid w:val="00747DCE"/>
    <w:rsid w:val="00777A18"/>
    <w:rsid w:val="00792342"/>
    <w:rsid w:val="007977A8"/>
    <w:rsid w:val="00797C1B"/>
    <w:rsid w:val="007A32A4"/>
    <w:rsid w:val="007B512A"/>
    <w:rsid w:val="007C2097"/>
    <w:rsid w:val="007D6A07"/>
    <w:rsid w:val="007E1104"/>
    <w:rsid w:val="007E4B2E"/>
    <w:rsid w:val="007F4958"/>
    <w:rsid w:val="007F7259"/>
    <w:rsid w:val="008015BA"/>
    <w:rsid w:val="008040A8"/>
    <w:rsid w:val="00813D7D"/>
    <w:rsid w:val="00817A4A"/>
    <w:rsid w:val="00825955"/>
    <w:rsid w:val="00826CC0"/>
    <w:rsid w:val="008279FA"/>
    <w:rsid w:val="00841063"/>
    <w:rsid w:val="008626E7"/>
    <w:rsid w:val="00870EE7"/>
    <w:rsid w:val="00872FCD"/>
    <w:rsid w:val="00877AAF"/>
    <w:rsid w:val="008863B9"/>
    <w:rsid w:val="00896380"/>
    <w:rsid w:val="008A45A6"/>
    <w:rsid w:val="008B05B5"/>
    <w:rsid w:val="008B17C9"/>
    <w:rsid w:val="008B2F0C"/>
    <w:rsid w:val="008C6173"/>
    <w:rsid w:val="008D1E9F"/>
    <w:rsid w:val="008E5D48"/>
    <w:rsid w:val="008F5F04"/>
    <w:rsid w:val="008F686C"/>
    <w:rsid w:val="008F7A48"/>
    <w:rsid w:val="009148DE"/>
    <w:rsid w:val="00941E30"/>
    <w:rsid w:val="00946265"/>
    <w:rsid w:val="009702AB"/>
    <w:rsid w:val="00974994"/>
    <w:rsid w:val="00974A28"/>
    <w:rsid w:val="009762CD"/>
    <w:rsid w:val="009777D9"/>
    <w:rsid w:val="00984B58"/>
    <w:rsid w:val="00991B88"/>
    <w:rsid w:val="009962CF"/>
    <w:rsid w:val="00996A7F"/>
    <w:rsid w:val="009A5753"/>
    <w:rsid w:val="009A579D"/>
    <w:rsid w:val="009A6FF4"/>
    <w:rsid w:val="009C4D6D"/>
    <w:rsid w:val="009C6788"/>
    <w:rsid w:val="009D27F8"/>
    <w:rsid w:val="009E3297"/>
    <w:rsid w:val="009E53DA"/>
    <w:rsid w:val="009E6161"/>
    <w:rsid w:val="009F734F"/>
    <w:rsid w:val="009F7D0C"/>
    <w:rsid w:val="00A143A5"/>
    <w:rsid w:val="00A175D1"/>
    <w:rsid w:val="00A246B6"/>
    <w:rsid w:val="00A4053C"/>
    <w:rsid w:val="00A47E70"/>
    <w:rsid w:val="00A50CF0"/>
    <w:rsid w:val="00A7671C"/>
    <w:rsid w:val="00A8393A"/>
    <w:rsid w:val="00A91331"/>
    <w:rsid w:val="00A936BB"/>
    <w:rsid w:val="00A94143"/>
    <w:rsid w:val="00A9485B"/>
    <w:rsid w:val="00AA112A"/>
    <w:rsid w:val="00AA2CBC"/>
    <w:rsid w:val="00AB59D1"/>
    <w:rsid w:val="00AC5820"/>
    <w:rsid w:val="00AC6F22"/>
    <w:rsid w:val="00AD1BA1"/>
    <w:rsid w:val="00AD1CD8"/>
    <w:rsid w:val="00AD2B5A"/>
    <w:rsid w:val="00B12776"/>
    <w:rsid w:val="00B258BB"/>
    <w:rsid w:val="00B347A2"/>
    <w:rsid w:val="00B67B97"/>
    <w:rsid w:val="00B73010"/>
    <w:rsid w:val="00B968C8"/>
    <w:rsid w:val="00B96E32"/>
    <w:rsid w:val="00BA3A95"/>
    <w:rsid w:val="00BA3EC5"/>
    <w:rsid w:val="00BA51D9"/>
    <w:rsid w:val="00BB56A2"/>
    <w:rsid w:val="00BB5DFC"/>
    <w:rsid w:val="00BC3187"/>
    <w:rsid w:val="00BC7BD7"/>
    <w:rsid w:val="00BD279D"/>
    <w:rsid w:val="00BD2EF2"/>
    <w:rsid w:val="00BD6BB8"/>
    <w:rsid w:val="00BE0736"/>
    <w:rsid w:val="00BF3A6D"/>
    <w:rsid w:val="00BF541C"/>
    <w:rsid w:val="00BF5EBB"/>
    <w:rsid w:val="00C04ACA"/>
    <w:rsid w:val="00C064E6"/>
    <w:rsid w:val="00C1768C"/>
    <w:rsid w:val="00C229A2"/>
    <w:rsid w:val="00C2388F"/>
    <w:rsid w:val="00C239C3"/>
    <w:rsid w:val="00C314A4"/>
    <w:rsid w:val="00C5224B"/>
    <w:rsid w:val="00C64549"/>
    <w:rsid w:val="00C65D2B"/>
    <w:rsid w:val="00C66BA2"/>
    <w:rsid w:val="00C71770"/>
    <w:rsid w:val="00C8165C"/>
    <w:rsid w:val="00C863A2"/>
    <w:rsid w:val="00C87A05"/>
    <w:rsid w:val="00C945BE"/>
    <w:rsid w:val="00C95985"/>
    <w:rsid w:val="00CB0791"/>
    <w:rsid w:val="00CB3383"/>
    <w:rsid w:val="00CC5026"/>
    <w:rsid w:val="00CC68D0"/>
    <w:rsid w:val="00CE408D"/>
    <w:rsid w:val="00CE73D3"/>
    <w:rsid w:val="00D03F9A"/>
    <w:rsid w:val="00D06D51"/>
    <w:rsid w:val="00D13F0D"/>
    <w:rsid w:val="00D21CEA"/>
    <w:rsid w:val="00D24991"/>
    <w:rsid w:val="00D300E2"/>
    <w:rsid w:val="00D450DF"/>
    <w:rsid w:val="00D47318"/>
    <w:rsid w:val="00D50255"/>
    <w:rsid w:val="00D5134C"/>
    <w:rsid w:val="00D66520"/>
    <w:rsid w:val="00D84112"/>
    <w:rsid w:val="00DA3A9C"/>
    <w:rsid w:val="00DA6A69"/>
    <w:rsid w:val="00DB4C33"/>
    <w:rsid w:val="00DD62F4"/>
    <w:rsid w:val="00DD709D"/>
    <w:rsid w:val="00DE34CF"/>
    <w:rsid w:val="00DF65CD"/>
    <w:rsid w:val="00E13F3D"/>
    <w:rsid w:val="00E24F7B"/>
    <w:rsid w:val="00E27550"/>
    <w:rsid w:val="00E34898"/>
    <w:rsid w:val="00E5441F"/>
    <w:rsid w:val="00E61A5F"/>
    <w:rsid w:val="00E650D0"/>
    <w:rsid w:val="00E729FF"/>
    <w:rsid w:val="00E84475"/>
    <w:rsid w:val="00EA1393"/>
    <w:rsid w:val="00EB09B7"/>
    <w:rsid w:val="00EB1ED3"/>
    <w:rsid w:val="00ED1563"/>
    <w:rsid w:val="00ED47D5"/>
    <w:rsid w:val="00EE7D7C"/>
    <w:rsid w:val="00F027B0"/>
    <w:rsid w:val="00F02853"/>
    <w:rsid w:val="00F25D98"/>
    <w:rsid w:val="00F300FB"/>
    <w:rsid w:val="00F34509"/>
    <w:rsid w:val="00F67B00"/>
    <w:rsid w:val="00FA081B"/>
    <w:rsid w:val="00FB332F"/>
    <w:rsid w:val="00FB6386"/>
    <w:rsid w:val="00FC2C84"/>
    <w:rsid w:val="00FD0380"/>
    <w:rsid w:val="00FF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A7E0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9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rsid w:val="000B7FED"/>
    <w:pPr>
      <w:ind w:left="1701" w:hanging="1701"/>
    </w:pPr>
  </w:style>
  <w:style w:type="paragraph" w:styleId="TOC4">
    <w:name w:val="toc 4"/>
    <w:basedOn w:val="TOC3"/>
    <w:uiPriority w:val="99"/>
    <w:rsid w:val="000B7FED"/>
    <w:pPr>
      <w:ind w:left="1418" w:hanging="1418"/>
    </w:pPr>
  </w:style>
  <w:style w:type="paragraph" w:styleId="TOC3">
    <w:name w:val="toc 3"/>
    <w:basedOn w:val="TOC2"/>
    <w:uiPriority w:val="99"/>
    <w:rsid w:val="000B7FED"/>
    <w:pPr>
      <w:ind w:left="1134" w:hanging="1134"/>
    </w:pPr>
  </w:style>
  <w:style w:type="paragraph" w:styleId="TOC2">
    <w:name w:val="toc 2"/>
    <w:basedOn w:val="TOC1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uiPriority w:val="99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9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uiPriority w:val="99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uiPriority w:val="99"/>
    <w:qFormat/>
    <w:rsid w:val="000B7FED"/>
  </w:style>
  <w:style w:type="paragraph" w:customStyle="1" w:styleId="B2">
    <w:name w:val="B2"/>
    <w:basedOn w:val="List2"/>
    <w:link w:val="B2Char"/>
    <w:uiPriority w:val="99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eading 3 3GPP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qFormat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qFormat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677B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7B16"/>
    <w:rPr>
      <w:rFonts w:ascii="Times New Roman" w:hAnsi="Times New Roman"/>
      <w:b/>
      <w:sz w:val="24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B1ED3"/>
    <w:pPr>
      <w:ind w:left="720"/>
      <w:contextualSpacing/>
    </w:pPr>
  </w:style>
  <w:style w:type="paragraph" w:customStyle="1" w:styleId="TALNotBold">
    <w:name w:val="TAL + Not Bold"/>
    <w:aliases w:val="Left"/>
    <w:basedOn w:val="TH"/>
    <w:link w:val="TALNotBoldChar"/>
    <w:rsid w:val="00EB1ED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EB1ED3"/>
    <w:rPr>
      <w:rFonts w:ascii="Arial" w:hAnsi="Arial"/>
      <w:b/>
      <w:lang w:val="en-GB" w:eastAsia="en-GB"/>
    </w:rPr>
  </w:style>
  <w:style w:type="character" w:styleId="UnresolvedMention">
    <w:name w:val="Unresolved Mention"/>
    <w:basedOn w:val="DefaultParagraphFont"/>
    <w:unhideWhenUsed/>
    <w:rsid w:val="001C7847"/>
    <w:rPr>
      <w:color w:val="605E5C"/>
      <w:shd w:val="clear" w:color="auto" w:fill="E1DFDD"/>
    </w:rPr>
  </w:style>
  <w:style w:type="character" w:customStyle="1" w:styleId="msoins0">
    <w:name w:val="msoins"/>
    <w:rsid w:val="00A9485B"/>
  </w:style>
  <w:style w:type="paragraph" w:styleId="BodyText2">
    <w:name w:val="Body Text 2"/>
    <w:basedOn w:val="Normal"/>
    <w:link w:val="BodyText2Char"/>
    <w:rsid w:val="00BF5EBB"/>
    <w:rPr>
      <w:rFonts w:eastAsia="MS Mincho"/>
      <w:color w:val="FFFF00"/>
      <w:lang w:val="en-US" w:eastAsia="ja-JP"/>
    </w:rPr>
  </w:style>
  <w:style w:type="character" w:customStyle="1" w:styleId="BodyText2Char">
    <w:name w:val="Body Text 2 Char"/>
    <w:basedOn w:val="DefaultParagraphFont"/>
    <w:link w:val="BodyText2"/>
    <w:rsid w:val="00BF5EBB"/>
    <w:rPr>
      <w:rFonts w:ascii="Times New Roman" w:eastAsia="MS Mincho" w:hAnsi="Times New Roman"/>
      <w:color w:val="FFFF00"/>
      <w:lang w:val="en-US" w:eastAsia="ja-JP"/>
    </w:rPr>
  </w:style>
  <w:style w:type="paragraph" w:customStyle="1" w:styleId="00BodyText">
    <w:name w:val="00 BodyText"/>
    <w:basedOn w:val="Normal"/>
    <w:qFormat/>
    <w:rsid w:val="00BF5EBB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Normal"/>
    <w:rsid w:val="00BF5EBB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rsid w:val="00BF5EBB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BF5EB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F5EBB"/>
    <w:rPr>
      <w:rFonts w:ascii="Times New Roman" w:eastAsia="SimSun" w:hAnsi="Times New Roman"/>
      <w:b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BF5EB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BF5EBB"/>
    <w:rPr>
      <w:rFonts w:ascii="Arial" w:eastAsia="MS Mincho" w:hAnsi="Arial"/>
      <w:szCs w:val="24"/>
      <w:lang w:val="x-none" w:eastAsia="en-GB"/>
    </w:rPr>
  </w:style>
  <w:style w:type="paragraph" w:customStyle="1" w:styleId="references">
    <w:name w:val="references"/>
    <w:rsid w:val="00BF5EBB"/>
    <w:pPr>
      <w:numPr>
        <w:numId w:val="20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paragraph" w:customStyle="1" w:styleId="Header1">
    <w:name w:val="Header 1"/>
    <w:basedOn w:val="Heading1"/>
    <w:link w:val="Header1Char"/>
    <w:autoRedefine/>
    <w:qFormat/>
    <w:rsid w:val="00BF5EBB"/>
    <w:pPr>
      <w:widowControl w:val="0"/>
      <w:pBdr>
        <w:top w:val="single" w:sz="12" w:space="2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Arial"/>
      <w:noProof/>
      <w:lang w:eastAsia="zh-CN"/>
    </w:rPr>
  </w:style>
  <w:style w:type="paragraph" w:customStyle="1" w:styleId="CharCharCharCarCarCharChar">
    <w:name w:val="Char Char Char Car Car Char Char"/>
    <w:semiHidden/>
    <w:rsid w:val="00BF5E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1Char">
    <w:name w:val="Header 1 Char"/>
    <w:basedOn w:val="Heading1Char"/>
    <w:link w:val="Header1"/>
    <w:rsid w:val="00BF5EBB"/>
    <w:rPr>
      <w:rFonts w:ascii="Arial" w:eastAsia="Arial" w:hAnsi="Arial"/>
      <w:noProof/>
      <w:sz w:val="36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BF5EB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F5EBB"/>
    <w:rPr>
      <w:rFonts w:ascii="Times New Roman" w:eastAsia="SimSun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BF5EBB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BF5EBB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rsid w:val="00BF5EBB"/>
    <w:pPr>
      <w:numPr>
        <w:numId w:val="2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BF5EB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ListNumber5">
    <w:name w:val="List Number 5"/>
    <w:basedOn w:val="Normal"/>
    <w:rsid w:val="00BF5EBB"/>
    <w:pPr>
      <w:numPr>
        <w:numId w:val="24"/>
      </w:numPr>
      <w:tabs>
        <w:tab w:val="num" w:pos="1800"/>
      </w:tabs>
      <w:overflowPunct w:val="0"/>
      <w:autoSpaceDE w:val="0"/>
      <w:autoSpaceDN w:val="0"/>
      <w:adjustRightInd w:val="0"/>
      <w:spacing w:before="120" w:after="0" w:line="280" w:lineRule="atLeast"/>
      <w:ind w:left="180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BF5EB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BF5EBB"/>
    <w:rPr>
      <w:rFonts w:ascii="Arial" w:eastAsia="MS Mincho" w:hAnsi="Arial"/>
      <w:noProof/>
      <w:szCs w:val="24"/>
      <w:lang w:val="en-GB" w:eastAsia="en-GB"/>
    </w:rPr>
  </w:style>
  <w:style w:type="table" w:styleId="LightShading-Accent3">
    <w:name w:val="Light Shading Accent 3"/>
    <w:basedOn w:val="TableNormal"/>
    <w:uiPriority w:val="60"/>
    <w:rsid w:val="00BF5EBB"/>
    <w:rPr>
      <w:rFonts w:eastAsia="SimSun"/>
      <w:color w:val="76923C"/>
      <w:lang w:val="en-US" w:eastAsia="ko-KR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List-Accent3">
    <w:name w:val="Light List Accent 3"/>
    <w:basedOn w:val="TableNormal"/>
    <w:uiPriority w:val="61"/>
    <w:rsid w:val="00BF5EBB"/>
    <w:rPr>
      <w:rFonts w:eastAsia="SimSun"/>
      <w:lang w:val="en-US" w:eastAsia="ko-KR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Grid3-Accent3">
    <w:name w:val="Medium Grid 3 Accent 3"/>
    <w:basedOn w:val="TableNormal"/>
    <w:uiPriority w:val="69"/>
    <w:rsid w:val="00BF5EBB"/>
    <w:rPr>
      <w:rFonts w:eastAsia="SimSun"/>
      <w:lang w:val="en-US" w:eastAsia="ko-K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5">
    <w:name w:val="Medium Grid 3 Accent 5"/>
    <w:basedOn w:val="TableNormal"/>
    <w:uiPriority w:val="69"/>
    <w:rsid w:val="00BF5EBB"/>
    <w:rPr>
      <w:rFonts w:eastAsia="SimSun"/>
      <w:lang w:val="en-US" w:eastAsia="ko-K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Calendar1">
    <w:name w:val="Calendar 1"/>
    <w:basedOn w:val="TableNormal"/>
    <w:uiPriority w:val="99"/>
    <w:qFormat/>
    <w:rsid w:val="00BF5EBB"/>
    <w:rPr>
      <w:rFonts w:ascii="Calibri" w:hAnsi="Calibri"/>
      <w:sz w:val="22"/>
      <w:szCs w:val="22"/>
      <w:lang w:val="en-US" w:eastAsia="ko-KR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dsp-fs4b">
    <w:name w:val="dsp-fs4b"/>
    <w:basedOn w:val="Normal"/>
    <w:rsid w:val="00BF5EB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NOChar1">
    <w:name w:val="NO Char1"/>
    <w:rsid w:val="00BF5EBB"/>
    <w:rPr>
      <w:rFonts w:eastAsia="Times New Roman"/>
      <w:lang w:val="en-GB"/>
    </w:rPr>
  </w:style>
  <w:style w:type="character" w:customStyle="1" w:styleId="EditorsNoteCharChar">
    <w:name w:val="Editor's Note Char Char"/>
    <w:rsid w:val="00BF5EBB"/>
    <w:rPr>
      <w:color w:val="FF0000"/>
      <w:lang w:val="en-GB" w:eastAsia="ja-JP"/>
    </w:rPr>
  </w:style>
  <w:style w:type="paragraph" w:styleId="NoSpacing">
    <w:name w:val="No Spacing"/>
    <w:basedOn w:val="Normal"/>
    <w:uiPriority w:val="99"/>
    <w:qFormat/>
    <w:rsid w:val="00BF5EBB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TP-change">
    <w:name w:val="TP-change"/>
    <w:basedOn w:val="Normal"/>
    <w:qFormat/>
    <w:rsid w:val="00BF5EBB"/>
    <w:pPr>
      <w:numPr>
        <w:numId w:val="25"/>
      </w:numPr>
      <w:spacing w:after="0"/>
      <w:jc w:val="center"/>
    </w:pPr>
    <w:rPr>
      <w:rFonts w:eastAsia="SimSun"/>
      <w:b/>
      <w:lang w:eastAsia="x-none"/>
    </w:rPr>
  </w:style>
  <w:style w:type="paragraph" w:customStyle="1" w:styleId="ACTION">
    <w:name w:val="ACTION"/>
    <w:basedOn w:val="Normal"/>
    <w:rsid w:val="00BF5EBB"/>
    <w:pPr>
      <w:keepNext/>
      <w:keepLines/>
      <w:widowControl w:val="0"/>
      <w:numPr>
        <w:numId w:val="2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Yu Mincho" w:hAnsi="Arial"/>
      <w:b/>
      <w:color w:val="FF0000"/>
    </w:rPr>
  </w:style>
  <w:style w:type="numbering" w:customStyle="1" w:styleId="NoList1">
    <w:name w:val="No List1"/>
    <w:next w:val="NoList"/>
    <w:uiPriority w:val="99"/>
    <w:semiHidden/>
    <w:unhideWhenUsed/>
    <w:rsid w:val="002131E5"/>
  </w:style>
  <w:style w:type="character" w:customStyle="1" w:styleId="WW8Num8z2">
    <w:name w:val="WW8Num8z2"/>
    <w:rsid w:val="002131E5"/>
  </w:style>
  <w:style w:type="character" w:customStyle="1" w:styleId="WW8Num3z1">
    <w:name w:val="WW8Num3z1"/>
    <w:rsid w:val="002131E5"/>
    <w:rPr>
      <w:rFonts w:ascii="Courier New" w:hAnsi="Courier New" w:cs="Courier New" w:hint="default"/>
    </w:rPr>
  </w:style>
  <w:style w:type="character" w:customStyle="1" w:styleId="WW8Num28z2">
    <w:name w:val="WW8Num28z2"/>
    <w:rsid w:val="002131E5"/>
    <w:rPr>
      <w:rFonts w:ascii="Wingdings" w:hAnsi="Wingdings" w:cs="Wingdings" w:hint="default"/>
    </w:rPr>
  </w:style>
  <w:style w:type="character" w:customStyle="1" w:styleId="WW8Num7z4">
    <w:name w:val="WW8Num7z4"/>
    <w:rsid w:val="002131E5"/>
  </w:style>
  <w:style w:type="character" w:customStyle="1" w:styleId="WW8Num28z1">
    <w:name w:val="WW8Num28z1"/>
    <w:rsid w:val="002131E5"/>
    <w:rPr>
      <w:rFonts w:ascii="Courier New" w:hAnsi="Courier New" w:cs="Courier New" w:hint="default"/>
    </w:rPr>
  </w:style>
  <w:style w:type="character" w:customStyle="1" w:styleId="Heading1Char1">
    <w:name w:val="Heading 1 Char1"/>
    <w:locked/>
    <w:rsid w:val="002131E5"/>
    <w:rPr>
      <w:rFonts w:eastAsia="Times New Roman"/>
      <w:b/>
      <w:bCs/>
      <w:color w:val="800000"/>
      <w:kern w:val="2"/>
      <w:sz w:val="24"/>
      <w:szCs w:val="32"/>
      <w:lang w:eastAsia="ko-KR" w:bidi="ar-SA"/>
    </w:rPr>
  </w:style>
  <w:style w:type="character" w:customStyle="1" w:styleId="DocumentMapChar1">
    <w:name w:val="Document Map Char1"/>
    <w:uiPriority w:val="99"/>
    <w:locked/>
    <w:rsid w:val="002131E5"/>
    <w:rPr>
      <w:rFonts w:ascii="Tahoma" w:eastAsia="Calibri" w:hAnsi="Tahoma" w:cs="Tahoma"/>
      <w:sz w:val="16"/>
      <w:szCs w:val="16"/>
      <w:lang w:eastAsia="ko-KR" w:bidi="ar-SA"/>
    </w:rPr>
  </w:style>
  <w:style w:type="character" w:customStyle="1" w:styleId="WW8Num26z1">
    <w:name w:val="WW8Num26z1"/>
    <w:rsid w:val="002131E5"/>
    <w:rPr>
      <w:rFonts w:ascii="Courier New" w:hAnsi="Courier New" w:cs="Courier New" w:hint="default"/>
    </w:rPr>
  </w:style>
  <w:style w:type="character" w:customStyle="1" w:styleId="WW8Num20z0">
    <w:name w:val="WW8Num20z0"/>
    <w:rsid w:val="002131E5"/>
    <w:rPr>
      <w:position w:val="0"/>
      <w:sz w:val="24"/>
      <w:vertAlign w:val="baseline"/>
    </w:rPr>
  </w:style>
  <w:style w:type="character" w:customStyle="1" w:styleId="WW8Num8z7">
    <w:name w:val="WW8Num8z7"/>
    <w:rsid w:val="002131E5"/>
  </w:style>
  <w:style w:type="character" w:customStyle="1" w:styleId="WW8Num12z6">
    <w:name w:val="WW8Num12z6"/>
    <w:rsid w:val="002131E5"/>
  </w:style>
  <w:style w:type="character" w:customStyle="1" w:styleId="WW8Num8z4">
    <w:name w:val="WW8Num8z4"/>
    <w:rsid w:val="002131E5"/>
  </w:style>
  <w:style w:type="character" w:customStyle="1" w:styleId="WW8Num22z0">
    <w:name w:val="WW8Num22z0"/>
    <w:rsid w:val="002131E5"/>
    <w:rPr>
      <w:rFonts w:ascii="Calibri" w:eastAsia="Calibri" w:hAnsi="Calibri" w:cs="Times New Roman" w:hint="default"/>
      <w:color w:val="FF0000"/>
    </w:rPr>
  </w:style>
  <w:style w:type="character" w:customStyle="1" w:styleId="WW8Num19z3">
    <w:name w:val="WW8Num19z3"/>
    <w:rsid w:val="002131E5"/>
  </w:style>
  <w:style w:type="character" w:customStyle="1" w:styleId="WW8Num6z0">
    <w:name w:val="WW8Num6z0"/>
    <w:rsid w:val="002131E5"/>
    <w:rPr>
      <w:rFonts w:ascii="Calibri" w:eastAsia="Batang" w:hAnsi="Calibri" w:cs="Times New Roman" w:hint="default"/>
    </w:rPr>
  </w:style>
  <w:style w:type="character" w:customStyle="1" w:styleId="WW8Num1z1">
    <w:name w:val="WW8Num1z1"/>
    <w:rsid w:val="002131E5"/>
    <w:rPr>
      <w:rFonts w:ascii="Courier New" w:hAnsi="Courier New" w:cs="Courier New" w:hint="default"/>
    </w:rPr>
  </w:style>
  <w:style w:type="character" w:customStyle="1" w:styleId="WW8Num31z2">
    <w:name w:val="WW8Num31z2"/>
    <w:rsid w:val="002131E5"/>
    <w:rPr>
      <w:rFonts w:ascii="Wingdings" w:hAnsi="Wingdings" w:cs="Wingdings" w:hint="default"/>
    </w:rPr>
  </w:style>
  <w:style w:type="character" w:customStyle="1" w:styleId="PlainTextChar">
    <w:name w:val="Plain Text Char"/>
    <w:rsid w:val="002131E5"/>
    <w:rPr>
      <w:rFonts w:ascii="Courier New" w:hAnsi="Courier New" w:cs="Courier New"/>
      <w:lang w:val="en-US"/>
    </w:rPr>
  </w:style>
  <w:style w:type="character" w:customStyle="1" w:styleId="WW8Num8z1">
    <w:name w:val="WW8Num8z1"/>
    <w:rsid w:val="002131E5"/>
  </w:style>
  <w:style w:type="character" w:customStyle="1" w:styleId="WW8Num8z0">
    <w:name w:val="WW8Num8z0"/>
    <w:rsid w:val="002131E5"/>
    <w:rPr>
      <w:rFonts w:hint="default"/>
    </w:rPr>
  </w:style>
  <w:style w:type="character" w:customStyle="1" w:styleId="WW8Num4z2">
    <w:name w:val="WW8Num4z2"/>
    <w:rsid w:val="002131E5"/>
    <w:rPr>
      <w:rFonts w:ascii="Wingdings" w:hAnsi="Wingdings" w:cs="Wingdings" w:hint="default"/>
    </w:rPr>
  </w:style>
  <w:style w:type="character" w:customStyle="1" w:styleId="UnresolvedMention1">
    <w:name w:val="Unresolved Mention1"/>
    <w:rsid w:val="002131E5"/>
    <w:rPr>
      <w:color w:val="808080"/>
      <w:shd w:val="clear" w:color="auto" w:fill="E6E6E6"/>
    </w:rPr>
  </w:style>
  <w:style w:type="character" w:customStyle="1" w:styleId="WW8Num14z0">
    <w:name w:val="WW8Num14z0"/>
    <w:rsid w:val="002131E5"/>
    <w:rPr>
      <w:rFonts w:ascii="Symbol" w:hAnsi="Symbol" w:cs="Symbol" w:hint="default"/>
      <w:sz w:val="18"/>
      <w:szCs w:val="18"/>
    </w:rPr>
  </w:style>
  <w:style w:type="character" w:customStyle="1" w:styleId="WW8Num19z6">
    <w:name w:val="WW8Num19z6"/>
    <w:rsid w:val="002131E5"/>
  </w:style>
  <w:style w:type="character" w:customStyle="1" w:styleId="WW8Num9z0">
    <w:name w:val="WW8Num9z0"/>
    <w:rsid w:val="002131E5"/>
    <w:rPr>
      <w:rFonts w:ascii="Wingdings" w:eastAsia="Calibri" w:hAnsi="Wingdings" w:cs="Times New Roman" w:hint="default"/>
    </w:rPr>
  </w:style>
  <w:style w:type="character" w:customStyle="1" w:styleId="WW8Num29z2">
    <w:name w:val="WW8Num29z2"/>
    <w:rsid w:val="002131E5"/>
    <w:rPr>
      <w:rFonts w:ascii="Wingdings" w:hAnsi="Wingdings" w:cs="Wingdings" w:hint="default"/>
    </w:rPr>
  </w:style>
  <w:style w:type="character" w:customStyle="1" w:styleId="WW8Num16z3">
    <w:name w:val="WW8Num16z3"/>
    <w:rsid w:val="002131E5"/>
    <w:rPr>
      <w:rFonts w:ascii="Symbol" w:hAnsi="Symbol" w:cs="Symbol" w:hint="default"/>
    </w:rPr>
  </w:style>
  <w:style w:type="character" w:customStyle="1" w:styleId="WW8Num11z0">
    <w:name w:val="WW8Num11z0"/>
    <w:rsid w:val="002131E5"/>
    <w:rPr>
      <w:rFonts w:hint="default"/>
    </w:rPr>
  </w:style>
  <w:style w:type="character" w:customStyle="1" w:styleId="WW8Num30z0">
    <w:name w:val="WW8Num30z0"/>
    <w:rsid w:val="002131E5"/>
    <w:rPr>
      <w:rFonts w:ascii="Wingdings" w:eastAsia="Calibri" w:hAnsi="Wingdings" w:cs="Times New Roman" w:hint="default"/>
    </w:rPr>
  </w:style>
  <w:style w:type="character" w:customStyle="1" w:styleId="WW8Num27z2">
    <w:name w:val="WW8Num27z2"/>
    <w:rsid w:val="002131E5"/>
    <w:rPr>
      <w:rFonts w:ascii="Wingdings" w:hAnsi="Wingdings" w:cs="Wingdings" w:hint="default"/>
    </w:rPr>
  </w:style>
  <w:style w:type="character" w:customStyle="1" w:styleId="WW8Num2z1">
    <w:name w:val="WW8Num2z1"/>
    <w:rsid w:val="002131E5"/>
    <w:rPr>
      <w:rFonts w:ascii="Courier New" w:hAnsi="Courier New" w:cs="Courier New" w:hint="default"/>
    </w:rPr>
  </w:style>
  <w:style w:type="character" w:customStyle="1" w:styleId="WW8Num3z0">
    <w:name w:val="WW8Num3z0"/>
    <w:rsid w:val="002131E5"/>
    <w:rPr>
      <w:rFonts w:ascii="Calibri" w:eastAsia="Calibri" w:hAnsi="Calibri" w:cs="Calibri" w:hint="default"/>
    </w:rPr>
  </w:style>
  <w:style w:type="character" w:customStyle="1" w:styleId="WW8Num18z1">
    <w:name w:val="WW8Num18z1"/>
    <w:rsid w:val="002131E5"/>
    <w:rPr>
      <w:rFonts w:ascii="Courier New" w:hAnsi="Courier New" w:cs="Courier New" w:hint="default"/>
    </w:rPr>
  </w:style>
  <w:style w:type="character" w:customStyle="1" w:styleId="WW8Num19z2">
    <w:name w:val="WW8Num19z2"/>
    <w:rsid w:val="002131E5"/>
  </w:style>
  <w:style w:type="character" w:customStyle="1" w:styleId="WW8Num21z1">
    <w:name w:val="WW8Num21z1"/>
    <w:rsid w:val="002131E5"/>
    <w:rPr>
      <w:rFonts w:ascii="Courier New" w:hAnsi="Courier New" w:cs="Courier New" w:hint="default"/>
    </w:rPr>
  </w:style>
  <w:style w:type="character" w:customStyle="1" w:styleId="WW8Num16z0">
    <w:name w:val="WW8Num16z0"/>
    <w:rsid w:val="002131E5"/>
    <w:rPr>
      <w:rFonts w:ascii="Wingdings" w:eastAsia="Calibri" w:hAnsi="Wingdings" w:cs="Times New Roman" w:hint="default"/>
    </w:rPr>
  </w:style>
  <w:style w:type="character" w:customStyle="1" w:styleId="WW8Num17z0">
    <w:name w:val="WW8Num17z0"/>
    <w:rsid w:val="002131E5"/>
    <w:rPr>
      <w:rFonts w:ascii="Calibri" w:eastAsia="Calibri" w:hAnsi="Calibri" w:cs="Times New Roman" w:hint="default"/>
    </w:rPr>
  </w:style>
  <w:style w:type="character" w:customStyle="1" w:styleId="WW8Num21z0">
    <w:name w:val="WW8Num21z0"/>
    <w:rsid w:val="002131E5"/>
    <w:rPr>
      <w:rFonts w:ascii="Calibri" w:eastAsia="Calibri" w:hAnsi="Calibri" w:cs="Times New Roman" w:hint="default"/>
    </w:rPr>
  </w:style>
  <w:style w:type="character" w:customStyle="1" w:styleId="WW8Num7z5">
    <w:name w:val="WW8Num7z5"/>
    <w:rsid w:val="002131E5"/>
  </w:style>
  <w:style w:type="character" w:customStyle="1" w:styleId="WW8Num13z1">
    <w:name w:val="WW8Num13z1"/>
    <w:rsid w:val="002131E5"/>
    <w:rPr>
      <w:rFonts w:ascii="Courier New" w:hAnsi="Courier New" w:cs="Courier New" w:hint="default"/>
    </w:rPr>
  </w:style>
  <w:style w:type="character" w:customStyle="1" w:styleId="WW8Num29z0">
    <w:name w:val="WW8Num29z0"/>
    <w:rsid w:val="002131E5"/>
    <w:rPr>
      <w:rFonts w:ascii="Times New Roman" w:eastAsia="MS Mincho" w:hAnsi="Times New Roman" w:cs="Times New Roman" w:hint="default"/>
    </w:rPr>
  </w:style>
  <w:style w:type="character" w:customStyle="1" w:styleId="WW8Num2z0">
    <w:name w:val="WW8Num2z0"/>
    <w:rsid w:val="002131E5"/>
    <w:rPr>
      <w:rFonts w:ascii="Calibri" w:eastAsia="Batang" w:hAnsi="Calibri" w:cs="Times New Roman" w:hint="default"/>
    </w:rPr>
  </w:style>
  <w:style w:type="character" w:customStyle="1" w:styleId="WW8Num7z3">
    <w:name w:val="WW8Num7z3"/>
    <w:rsid w:val="002131E5"/>
  </w:style>
  <w:style w:type="character" w:customStyle="1" w:styleId="WW8Num11z1">
    <w:name w:val="WW8Num11z1"/>
    <w:rsid w:val="002131E5"/>
  </w:style>
  <w:style w:type="character" w:customStyle="1" w:styleId="WW8Num30z2">
    <w:name w:val="WW8Num30z2"/>
    <w:rsid w:val="002131E5"/>
    <w:rPr>
      <w:rFonts w:ascii="Wingdings" w:hAnsi="Wingdings" w:cs="Wingdings" w:hint="default"/>
    </w:rPr>
  </w:style>
  <w:style w:type="character" w:customStyle="1" w:styleId="WW8Num23z3">
    <w:name w:val="WW8Num23z3"/>
    <w:rsid w:val="002131E5"/>
    <w:rPr>
      <w:rFonts w:ascii="Symbol" w:hAnsi="Symbol" w:cs="Symbol" w:hint="default"/>
    </w:rPr>
  </w:style>
  <w:style w:type="character" w:customStyle="1" w:styleId="HTMLPreformattedChar1">
    <w:name w:val="HTML Preformatted Char1"/>
    <w:link w:val="HTMLPreformatted"/>
    <w:locked/>
    <w:rsid w:val="002131E5"/>
    <w:rPr>
      <w:rFonts w:ascii="Courier New" w:hAnsi="Courier New" w:cs="Courier New"/>
      <w:lang w:eastAsia="ko-KR"/>
    </w:rPr>
  </w:style>
  <w:style w:type="character" w:customStyle="1" w:styleId="WW8Num19z1">
    <w:name w:val="WW8Num19z1"/>
    <w:rsid w:val="002131E5"/>
  </w:style>
  <w:style w:type="character" w:customStyle="1" w:styleId="WW8Num24z3">
    <w:name w:val="WW8Num24z3"/>
    <w:rsid w:val="002131E5"/>
    <w:rPr>
      <w:rFonts w:ascii="Symbol" w:hAnsi="Symbol" w:cs="Symbol" w:hint="default"/>
    </w:rPr>
  </w:style>
  <w:style w:type="character" w:customStyle="1" w:styleId="WW8Num18z2">
    <w:name w:val="WW8Num18z2"/>
    <w:rsid w:val="002131E5"/>
    <w:rPr>
      <w:rFonts w:ascii="Wingdings" w:hAnsi="Wingdings" w:cs="Wingdings" w:hint="default"/>
    </w:rPr>
  </w:style>
  <w:style w:type="character" w:customStyle="1" w:styleId="WW8Num11z3">
    <w:name w:val="WW8Num11z3"/>
    <w:rsid w:val="002131E5"/>
  </w:style>
  <w:style w:type="character" w:customStyle="1" w:styleId="WW8Num4z1">
    <w:name w:val="WW8Num4z1"/>
    <w:rsid w:val="002131E5"/>
    <w:rPr>
      <w:rFonts w:ascii="Courier New" w:hAnsi="Courier New" w:cs="Courier New" w:hint="default"/>
    </w:rPr>
  </w:style>
  <w:style w:type="character" w:customStyle="1" w:styleId="WW8Num7z2">
    <w:name w:val="WW8Num7z2"/>
    <w:rsid w:val="002131E5"/>
  </w:style>
  <w:style w:type="character" w:customStyle="1" w:styleId="WW8Num6z2">
    <w:name w:val="WW8Num6z2"/>
    <w:rsid w:val="002131E5"/>
    <w:rPr>
      <w:rFonts w:ascii="Wingdings" w:hAnsi="Wingdings" w:cs="Wingdings" w:hint="default"/>
    </w:rPr>
  </w:style>
  <w:style w:type="character" w:customStyle="1" w:styleId="WW8Num17z1">
    <w:name w:val="WW8Num17z1"/>
    <w:rsid w:val="002131E5"/>
    <w:rPr>
      <w:rFonts w:ascii="Courier New" w:hAnsi="Courier New" w:cs="Courier New" w:hint="default"/>
    </w:rPr>
  </w:style>
  <w:style w:type="character" w:customStyle="1" w:styleId="WW8Num31z0">
    <w:name w:val="WW8Num31z0"/>
    <w:rsid w:val="002131E5"/>
    <w:rPr>
      <w:rFonts w:ascii="Calibri" w:eastAsia="Calibri" w:hAnsi="Calibri" w:cs="Times New Roman" w:hint="default"/>
    </w:rPr>
  </w:style>
  <w:style w:type="character" w:customStyle="1" w:styleId="WW8Num7z7">
    <w:name w:val="WW8Num7z7"/>
    <w:rsid w:val="002131E5"/>
  </w:style>
  <w:style w:type="character" w:customStyle="1" w:styleId="WW8Num10z0">
    <w:name w:val="WW8Num10z0"/>
    <w:rsid w:val="002131E5"/>
    <w:rPr>
      <w:rFonts w:ascii="Calibri" w:eastAsia="Calibri" w:hAnsi="Calibri" w:cs="Times New Roman" w:hint="default"/>
    </w:rPr>
  </w:style>
  <w:style w:type="character" w:customStyle="1" w:styleId="WW8Num26z0">
    <w:name w:val="WW8Num26z0"/>
    <w:rsid w:val="002131E5"/>
    <w:rPr>
      <w:rFonts w:ascii="Calibri" w:eastAsia="Calibri" w:hAnsi="Calibri" w:cs="Calibri" w:hint="default"/>
    </w:rPr>
  </w:style>
  <w:style w:type="character" w:customStyle="1" w:styleId="WW8Num14z1">
    <w:name w:val="WW8Num14z1"/>
    <w:rsid w:val="002131E5"/>
    <w:rPr>
      <w:rFonts w:ascii="Courier New" w:hAnsi="Courier New" w:cs="Courier New" w:hint="default"/>
    </w:rPr>
  </w:style>
  <w:style w:type="character" w:customStyle="1" w:styleId="WW8Num25z0">
    <w:name w:val="WW8Num25z0"/>
    <w:rsid w:val="002131E5"/>
    <w:rPr>
      <w:rFonts w:ascii="Calibri" w:eastAsia="Calibri" w:hAnsi="Calibri" w:cs="Times New Roman" w:hint="default"/>
    </w:rPr>
  </w:style>
  <w:style w:type="character" w:customStyle="1" w:styleId="WW8Num12z2">
    <w:name w:val="WW8Num12z2"/>
    <w:rsid w:val="002131E5"/>
  </w:style>
  <w:style w:type="character" w:customStyle="1" w:styleId="WW8Num7z0">
    <w:name w:val="WW8Num7z0"/>
    <w:rsid w:val="002131E5"/>
    <w:rPr>
      <w:rFonts w:hint="default"/>
    </w:rPr>
  </w:style>
  <w:style w:type="character" w:customStyle="1" w:styleId="WW8Num4z3">
    <w:name w:val="WW8Num4z3"/>
    <w:rsid w:val="002131E5"/>
    <w:rPr>
      <w:rFonts w:ascii="Symbol" w:hAnsi="Symbol" w:cs="Symbol" w:hint="default"/>
    </w:rPr>
  </w:style>
  <w:style w:type="character" w:customStyle="1" w:styleId="WW8Num2z3">
    <w:name w:val="WW8Num2z3"/>
    <w:rsid w:val="002131E5"/>
    <w:rPr>
      <w:rFonts w:ascii="Symbol" w:hAnsi="Symbol" w:cs="Symbol" w:hint="default"/>
    </w:rPr>
  </w:style>
  <w:style w:type="character" w:customStyle="1" w:styleId="WW8Num5z1">
    <w:name w:val="WW8Num5z1"/>
    <w:rsid w:val="002131E5"/>
    <w:rPr>
      <w:rFonts w:ascii="Courier New" w:hAnsi="Courier New" w:cs="Courier New" w:hint="default"/>
    </w:rPr>
  </w:style>
  <w:style w:type="character" w:customStyle="1" w:styleId="WW8Num13z3">
    <w:name w:val="WW8Num13z3"/>
    <w:rsid w:val="002131E5"/>
    <w:rPr>
      <w:rFonts w:ascii="Symbol" w:hAnsi="Symbol" w:cs="Symbol" w:hint="default"/>
    </w:rPr>
  </w:style>
  <w:style w:type="character" w:customStyle="1" w:styleId="PlainTextChar1">
    <w:name w:val="Plain Text Char1"/>
    <w:link w:val="PlainText"/>
    <w:uiPriority w:val="99"/>
    <w:locked/>
    <w:rsid w:val="002131E5"/>
    <w:rPr>
      <w:rFonts w:ascii="Courier New" w:eastAsia="Calibri" w:hAnsi="Courier New" w:cs="Courier New"/>
      <w:lang w:eastAsia="ko-KR"/>
    </w:rPr>
  </w:style>
  <w:style w:type="character" w:customStyle="1" w:styleId="WW8Num14z2">
    <w:name w:val="WW8Num14z2"/>
    <w:rsid w:val="002131E5"/>
    <w:rPr>
      <w:rFonts w:ascii="Wingdings" w:hAnsi="Wingdings" w:cs="Wingdings" w:hint="default"/>
    </w:rPr>
  </w:style>
  <w:style w:type="character" w:customStyle="1" w:styleId="WW8Num25z2">
    <w:name w:val="WW8Num25z2"/>
    <w:rsid w:val="002131E5"/>
    <w:rPr>
      <w:rFonts w:ascii="Wingdings" w:hAnsi="Wingdings" w:cs="Wingdings" w:hint="default"/>
    </w:rPr>
  </w:style>
  <w:style w:type="character" w:customStyle="1" w:styleId="WW8Num11z7">
    <w:name w:val="WW8Num11z7"/>
    <w:rsid w:val="002131E5"/>
  </w:style>
  <w:style w:type="character" w:customStyle="1" w:styleId="WW8Num25z3">
    <w:name w:val="WW8Num25z3"/>
    <w:rsid w:val="002131E5"/>
    <w:rPr>
      <w:rFonts w:ascii="Symbol" w:hAnsi="Symbol" w:cs="Symbol" w:hint="default"/>
    </w:rPr>
  </w:style>
  <w:style w:type="character" w:customStyle="1" w:styleId="WW8Num8z5">
    <w:name w:val="WW8Num8z5"/>
    <w:rsid w:val="002131E5"/>
  </w:style>
  <w:style w:type="character" w:customStyle="1" w:styleId="WW8Num9z3">
    <w:name w:val="WW8Num9z3"/>
    <w:rsid w:val="002131E5"/>
    <w:rPr>
      <w:rFonts w:ascii="Symbol" w:hAnsi="Symbol" w:cs="Symbol" w:hint="default"/>
    </w:rPr>
  </w:style>
  <w:style w:type="character" w:styleId="PageNumber">
    <w:name w:val="page number"/>
    <w:basedOn w:val="DefaultParagraphFont"/>
    <w:semiHidden/>
    <w:qFormat/>
    <w:rsid w:val="002131E5"/>
  </w:style>
  <w:style w:type="character" w:customStyle="1" w:styleId="Mention1">
    <w:name w:val="Mention1"/>
    <w:rsid w:val="002131E5"/>
    <w:rPr>
      <w:color w:val="2B579A"/>
      <w:shd w:val="clear" w:color="auto" w:fill="E6E6E6"/>
    </w:rPr>
  </w:style>
  <w:style w:type="character" w:customStyle="1" w:styleId="WW8Num24z1">
    <w:name w:val="WW8Num24z1"/>
    <w:rsid w:val="002131E5"/>
    <w:rPr>
      <w:rFonts w:ascii="Courier New" w:hAnsi="Courier New" w:cs="Courier New" w:hint="default"/>
    </w:rPr>
  </w:style>
  <w:style w:type="character" w:customStyle="1" w:styleId="WW8Num19z0">
    <w:name w:val="WW8Num19z0"/>
    <w:rsid w:val="002131E5"/>
    <w:rPr>
      <w:rFonts w:hint="default"/>
    </w:rPr>
  </w:style>
  <w:style w:type="character" w:customStyle="1" w:styleId="WW8Num21z2">
    <w:name w:val="WW8Num21z2"/>
    <w:rsid w:val="002131E5"/>
    <w:rPr>
      <w:rFonts w:ascii="Wingdings" w:hAnsi="Wingdings" w:cs="Wingdings" w:hint="default"/>
    </w:rPr>
  </w:style>
  <w:style w:type="character" w:customStyle="1" w:styleId="WW8Num30z3">
    <w:name w:val="WW8Num30z3"/>
    <w:rsid w:val="002131E5"/>
    <w:rPr>
      <w:rFonts w:ascii="Symbol" w:hAnsi="Symbol" w:cs="Symbol" w:hint="default"/>
    </w:rPr>
  </w:style>
  <w:style w:type="character" w:customStyle="1" w:styleId="1">
    <w:name w:val="默认段落字体1"/>
    <w:rsid w:val="002131E5"/>
  </w:style>
  <w:style w:type="character" w:customStyle="1" w:styleId="DefaultParagraphFont1">
    <w:name w:val="Default Paragraph Font1"/>
    <w:rsid w:val="002131E5"/>
  </w:style>
  <w:style w:type="character" w:customStyle="1" w:styleId="WW8Num4z0">
    <w:name w:val="WW8Num4z0"/>
    <w:rsid w:val="002131E5"/>
    <w:rPr>
      <w:rFonts w:ascii="Calibri" w:eastAsia="Calibri" w:hAnsi="Calibri" w:cs="Calibri" w:hint="default"/>
    </w:rPr>
  </w:style>
  <w:style w:type="character" w:customStyle="1" w:styleId="HTMLPreformattedChar">
    <w:name w:val="HTML Preformatted Char"/>
    <w:rsid w:val="002131E5"/>
    <w:rPr>
      <w:rFonts w:ascii="Courier New" w:eastAsia="Times New Roman" w:hAnsi="Courier New" w:cs="Courier New"/>
    </w:rPr>
  </w:style>
  <w:style w:type="character" w:customStyle="1" w:styleId="WW8Num30z1">
    <w:name w:val="WW8Num30z1"/>
    <w:rsid w:val="002131E5"/>
    <w:rPr>
      <w:rFonts w:ascii="Courier New" w:hAnsi="Courier New" w:cs="Courier New" w:hint="default"/>
    </w:rPr>
  </w:style>
  <w:style w:type="character" w:customStyle="1" w:styleId="WW8Num27z1">
    <w:name w:val="WW8Num27z1"/>
    <w:rsid w:val="002131E5"/>
    <w:rPr>
      <w:rFonts w:ascii="Courier New" w:hAnsi="Courier New" w:cs="Courier New" w:hint="default"/>
    </w:rPr>
  </w:style>
  <w:style w:type="character" w:customStyle="1" w:styleId="Heading5Char1">
    <w:name w:val="Heading 5 Char1"/>
    <w:locked/>
    <w:rsid w:val="002131E5"/>
    <w:rPr>
      <w:rFonts w:eastAsia="Times New Roman"/>
      <w:b/>
      <w:bCs/>
      <w:i/>
      <w:iCs/>
      <w:color w:val="800000"/>
      <w:sz w:val="18"/>
      <w:szCs w:val="26"/>
      <w:lang w:eastAsia="ko-KR" w:bidi="ar-SA"/>
    </w:rPr>
  </w:style>
  <w:style w:type="character" w:customStyle="1" w:styleId="WW8Num13z2">
    <w:name w:val="WW8Num13z2"/>
    <w:rsid w:val="002131E5"/>
    <w:rPr>
      <w:rFonts w:ascii="Wingdings" w:hAnsi="Wingdings" w:cs="Wingdings" w:hint="default"/>
    </w:rPr>
  </w:style>
  <w:style w:type="character" w:customStyle="1" w:styleId="WW8Num29z1">
    <w:name w:val="WW8Num29z1"/>
    <w:rsid w:val="002131E5"/>
    <w:rPr>
      <w:rFonts w:ascii="Courier New" w:hAnsi="Courier New" w:cs="Courier New" w:hint="default"/>
    </w:rPr>
  </w:style>
  <w:style w:type="character" w:customStyle="1" w:styleId="WW8Num25z1">
    <w:name w:val="WW8Num25z1"/>
    <w:rsid w:val="002131E5"/>
    <w:rPr>
      <w:rFonts w:ascii="Courier New" w:hAnsi="Courier New" w:cs="Courier New" w:hint="default"/>
    </w:rPr>
  </w:style>
  <w:style w:type="character" w:customStyle="1" w:styleId="WW8Num31z3">
    <w:name w:val="WW8Num31z3"/>
    <w:rsid w:val="002131E5"/>
    <w:rPr>
      <w:rFonts w:ascii="Symbol" w:hAnsi="Symbol" w:cs="Symbol" w:hint="default"/>
    </w:rPr>
  </w:style>
  <w:style w:type="character" w:customStyle="1" w:styleId="WW8Num22z2">
    <w:name w:val="WW8Num22z2"/>
    <w:rsid w:val="002131E5"/>
    <w:rPr>
      <w:rFonts w:ascii="Wingdings" w:hAnsi="Wingdings" w:cs="Wingdings" w:hint="default"/>
    </w:rPr>
  </w:style>
  <w:style w:type="character" w:customStyle="1" w:styleId="WW8Num11z6">
    <w:name w:val="WW8Num11z6"/>
    <w:rsid w:val="002131E5"/>
  </w:style>
  <w:style w:type="character" w:customStyle="1" w:styleId="WW8Num2z2">
    <w:name w:val="WW8Num2z2"/>
    <w:rsid w:val="002131E5"/>
    <w:rPr>
      <w:rFonts w:ascii="Wingdings" w:hAnsi="Wingdings" w:cs="Wingdings" w:hint="default"/>
    </w:rPr>
  </w:style>
  <w:style w:type="character" w:customStyle="1" w:styleId="WW8Num1z3">
    <w:name w:val="WW8Num1z3"/>
    <w:rsid w:val="002131E5"/>
    <w:rPr>
      <w:rFonts w:ascii="Symbol" w:hAnsi="Symbol" w:cs="Symbol" w:hint="default"/>
    </w:rPr>
  </w:style>
  <w:style w:type="character" w:customStyle="1" w:styleId="WW8Num19z5">
    <w:name w:val="WW8Num19z5"/>
    <w:rsid w:val="002131E5"/>
  </w:style>
  <w:style w:type="character" w:customStyle="1" w:styleId="WW8Num1z2">
    <w:name w:val="WW8Num1z2"/>
    <w:rsid w:val="002131E5"/>
    <w:rPr>
      <w:rFonts w:ascii="Wingdings" w:hAnsi="Wingdings" w:cs="Wingdings" w:hint="default"/>
    </w:rPr>
  </w:style>
  <w:style w:type="character" w:customStyle="1" w:styleId="WW8Num12z5">
    <w:name w:val="WW8Num12z5"/>
    <w:rsid w:val="002131E5"/>
  </w:style>
  <w:style w:type="character" w:customStyle="1" w:styleId="WW8Num8z8">
    <w:name w:val="WW8Num8z8"/>
    <w:rsid w:val="002131E5"/>
  </w:style>
  <w:style w:type="character" w:customStyle="1" w:styleId="WW8Num27z0">
    <w:name w:val="WW8Num27z0"/>
    <w:rsid w:val="002131E5"/>
    <w:rPr>
      <w:rFonts w:ascii="Symbol" w:hAnsi="Symbol" w:cs="Symbol" w:hint="default"/>
    </w:rPr>
  </w:style>
  <w:style w:type="character" w:customStyle="1" w:styleId="WW8Num26z3">
    <w:name w:val="WW8Num26z3"/>
    <w:rsid w:val="002131E5"/>
    <w:rPr>
      <w:rFonts w:ascii="Symbol" w:hAnsi="Symbol" w:cs="Symbol" w:hint="default"/>
    </w:rPr>
  </w:style>
  <w:style w:type="character" w:customStyle="1" w:styleId="WW8Num24z2">
    <w:name w:val="WW8Num24z2"/>
    <w:rsid w:val="002131E5"/>
    <w:rPr>
      <w:rFonts w:ascii="Wingdings" w:hAnsi="Wingdings" w:cs="Wingdings" w:hint="default"/>
    </w:rPr>
  </w:style>
  <w:style w:type="character" w:customStyle="1" w:styleId="WW8Num7z8">
    <w:name w:val="WW8Num7z8"/>
    <w:rsid w:val="002131E5"/>
  </w:style>
  <w:style w:type="character" w:customStyle="1" w:styleId="WW8Num1z0">
    <w:name w:val="WW8Num1z0"/>
    <w:rsid w:val="002131E5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2131E5"/>
    <w:rPr>
      <w:rFonts w:ascii="Courier New" w:hAnsi="Courier New" w:cs="Courier New" w:hint="default"/>
    </w:rPr>
  </w:style>
  <w:style w:type="character" w:customStyle="1" w:styleId="ListParagraphChar">
    <w:name w:val="List Paragraph Char"/>
    <w:link w:val="ListParagraph"/>
    <w:uiPriority w:val="34"/>
    <w:qFormat/>
    <w:locked/>
    <w:rsid w:val="002131E5"/>
    <w:rPr>
      <w:rFonts w:ascii="Times New Roman" w:hAnsi="Times New Roman"/>
      <w:lang w:val="en-GB" w:eastAsia="en-US"/>
    </w:rPr>
  </w:style>
  <w:style w:type="character" w:customStyle="1" w:styleId="WW8Num16z2">
    <w:name w:val="WW8Num16z2"/>
    <w:rsid w:val="002131E5"/>
    <w:rPr>
      <w:rFonts w:ascii="Wingdings" w:hAnsi="Wingdings" w:cs="Wingdings" w:hint="default"/>
    </w:rPr>
  </w:style>
  <w:style w:type="character" w:customStyle="1" w:styleId="Heading4Char1">
    <w:name w:val="Heading 4 Char1"/>
    <w:locked/>
    <w:rsid w:val="002131E5"/>
    <w:rPr>
      <w:rFonts w:ascii="Arial" w:eastAsia="Times New Roman" w:hAnsi="Arial" w:cs="Arial"/>
      <w:sz w:val="24"/>
      <w:lang w:val="en-GB" w:eastAsia="ko-KR" w:bidi="ar-SA"/>
    </w:rPr>
  </w:style>
  <w:style w:type="character" w:customStyle="1" w:styleId="WW8Num29z3">
    <w:name w:val="WW8Num29z3"/>
    <w:rsid w:val="002131E5"/>
    <w:rPr>
      <w:rFonts w:ascii="Symbol" w:hAnsi="Symbol" w:cs="Symbol" w:hint="default"/>
    </w:rPr>
  </w:style>
  <w:style w:type="character" w:customStyle="1" w:styleId="WW8Num10z3">
    <w:name w:val="WW8Num10z3"/>
    <w:rsid w:val="002131E5"/>
    <w:rPr>
      <w:rFonts w:ascii="Symbol" w:hAnsi="Symbol" w:cs="Symbol" w:hint="default"/>
    </w:rPr>
  </w:style>
  <w:style w:type="character" w:customStyle="1" w:styleId="CommentTextChar1">
    <w:name w:val="Comment Text Char1"/>
    <w:uiPriority w:val="99"/>
    <w:locked/>
    <w:rsid w:val="002131E5"/>
    <w:rPr>
      <w:rFonts w:eastAsia="Calibri"/>
      <w:lang w:eastAsia="ko-KR" w:bidi="ar-SA"/>
    </w:rPr>
  </w:style>
  <w:style w:type="character" w:customStyle="1" w:styleId="BalloonTextChar1">
    <w:name w:val="Balloon Text Char1"/>
    <w:uiPriority w:val="99"/>
    <w:locked/>
    <w:rsid w:val="002131E5"/>
    <w:rPr>
      <w:rFonts w:ascii="Segoe UI" w:eastAsia="Calibri" w:hAnsi="Segoe UI" w:cs="Segoe UI"/>
      <w:sz w:val="18"/>
      <w:szCs w:val="18"/>
      <w:lang w:eastAsia="ko-KR" w:bidi="ar-SA"/>
    </w:rPr>
  </w:style>
  <w:style w:type="character" w:customStyle="1" w:styleId="WW8Num11z8">
    <w:name w:val="WW8Num11z8"/>
    <w:rsid w:val="002131E5"/>
  </w:style>
  <w:style w:type="character" w:customStyle="1" w:styleId="Heading2Char1">
    <w:name w:val="Heading 2 Char1"/>
    <w:locked/>
    <w:rsid w:val="002131E5"/>
    <w:rPr>
      <w:rFonts w:eastAsia="Times New Roman"/>
      <w:b/>
      <w:bCs/>
      <w:iCs/>
      <w:color w:val="800000"/>
      <w:sz w:val="22"/>
      <w:szCs w:val="28"/>
      <w:lang w:eastAsia="ko-KR" w:bidi="ar-SA"/>
    </w:rPr>
  </w:style>
  <w:style w:type="character" w:customStyle="1" w:styleId="WW8Num19z4">
    <w:name w:val="WW8Num19z4"/>
    <w:rsid w:val="002131E5"/>
  </w:style>
  <w:style w:type="character" w:customStyle="1" w:styleId="WW8Num12z3">
    <w:name w:val="WW8Num12z3"/>
    <w:rsid w:val="002131E5"/>
  </w:style>
  <w:style w:type="character" w:customStyle="1" w:styleId="WW8Num5z2">
    <w:name w:val="WW8Num5z2"/>
    <w:rsid w:val="002131E5"/>
    <w:rPr>
      <w:rFonts w:ascii="Wingdings" w:hAnsi="Wingdings" w:cs="Wingdings" w:hint="default"/>
    </w:rPr>
  </w:style>
  <w:style w:type="character" w:customStyle="1" w:styleId="HeaderChar1">
    <w:name w:val="Header Char1"/>
    <w:uiPriority w:val="99"/>
    <w:semiHidden/>
    <w:rsid w:val="002131E5"/>
    <w:rPr>
      <w:rFonts w:ascii="Calibri" w:eastAsia="Calibri" w:hAnsi="Calibri"/>
      <w:sz w:val="22"/>
      <w:szCs w:val="22"/>
      <w:lang w:eastAsia="ko-KR" w:bidi="ar-SA"/>
    </w:rPr>
  </w:style>
  <w:style w:type="character" w:customStyle="1" w:styleId="WW8Num10z1">
    <w:name w:val="WW8Num10z1"/>
    <w:rsid w:val="002131E5"/>
    <w:rPr>
      <w:rFonts w:ascii="Courier New" w:hAnsi="Courier New" w:cs="Courier New" w:hint="default"/>
    </w:rPr>
  </w:style>
  <w:style w:type="character" w:customStyle="1" w:styleId="WW8Num12z4">
    <w:name w:val="WW8Num12z4"/>
    <w:rsid w:val="002131E5"/>
  </w:style>
  <w:style w:type="character" w:customStyle="1" w:styleId="WW8Num26z2">
    <w:name w:val="WW8Num26z2"/>
    <w:rsid w:val="002131E5"/>
    <w:rPr>
      <w:rFonts w:ascii="Wingdings" w:hAnsi="Wingdings" w:cs="Wingdings" w:hint="default"/>
    </w:rPr>
  </w:style>
  <w:style w:type="character" w:customStyle="1" w:styleId="WW8Num23z2">
    <w:name w:val="WW8Num23z2"/>
    <w:rsid w:val="002131E5"/>
    <w:rPr>
      <w:rFonts w:ascii="Wingdings" w:hAnsi="Wingdings" w:cs="Wingdings" w:hint="default"/>
    </w:rPr>
  </w:style>
  <w:style w:type="character" w:customStyle="1" w:styleId="WW8Num9z1">
    <w:name w:val="WW8Num9z1"/>
    <w:rsid w:val="002131E5"/>
    <w:rPr>
      <w:rFonts w:ascii="Courier New" w:hAnsi="Courier New" w:cs="Courier New" w:hint="default"/>
    </w:rPr>
  </w:style>
  <w:style w:type="character" w:customStyle="1" w:styleId="WW8Num15z3">
    <w:name w:val="WW8Num15z3"/>
    <w:rsid w:val="002131E5"/>
    <w:rPr>
      <w:rFonts w:ascii="Symbol" w:hAnsi="Symbol" w:cs="Symbol" w:hint="default"/>
    </w:rPr>
  </w:style>
  <w:style w:type="character" w:customStyle="1" w:styleId="WW8Num21z3">
    <w:name w:val="WW8Num21z3"/>
    <w:rsid w:val="002131E5"/>
    <w:rPr>
      <w:rFonts w:ascii="Symbol" w:hAnsi="Symbol" w:cs="Symbol" w:hint="default"/>
    </w:rPr>
  </w:style>
  <w:style w:type="character" w:customStyle="1" w:styleId="WW8Num28z0">
    <w:name w:val="WW8Num28z0"/>
    <w:rsid w:val="002131E5"/>
    <w:rPr>
      <w:rFonts w:ascii="Calibri" w:eastAsia="Calibri" w:hAnsi="Calibri" w:cs="Times New Roman" w:hint="default"/>
    </w:rPr>
  </w:style>
  <w:style w:type="character" w:customStyle="1" w:styleId="WW8Num23z0">
    <w:name w:val="WW8Num23z0"/>
    <w:rsid w:val="002131E5"/>
    <w:rPr>
      <w:rFonts w:ascii="Wingdings" w:eastAsia="Calibri" w:hAnsi="Wingdings" w:cs="Times New Roman" w:hint="default"/>
    </w:rPr>
  </w:style>
  <w:style w:type="character" w:customStyle="1" w:styleId="WW8Num18z0">
    <w:name w:val="WW8Num18z0"/>
    <w:rsid w:val="002131E5"/>
    <w:rPr>
      <w:rFonts w:ascii="Calibri" w:eastAsia="Calibri" w:hAnsi="Calibri" w:cs="Times New Roman" w:hint="default"/>
    </w:rPr>
  </w:style>
  <w:style w:type="character" w:customStyle="1" w:styleId="WW8Num17z3">
    <w:name w:val="WW8Num17z3"/>
    <w:rsid w:val="002131E5"/>
    <w:rPr>
      <w:rFonts w:ascii="Symbol" w:hAnsi="Symbol" w:cs="Symbol" w:hint="default"/>
    </w:rPr>
  </w:style>
  <w:style w:type="character" w:customStyle="1" w:styleId="WW8Num12z8">
    <w:name w:val="WW8Num12z8"/>
    <w:rsid w:val="002131E5"/>
  </w:style>
  <w:style w:type="character" w:customStyle="1" w:styleId="WW8Num24z0">
    <w:name w:val="WW8Num24z0"/>
    <w:rsid w:val="002131E5"/>
    <w:rPr>
      <w:rFonts w:ascii="Calibri" w:eastAsia="Calibri" w:hAnsi="Calibri" w:cs="Times New Roman" w:hint="default"/>
    </w:rPr>
  </w:style>
  <w:style w:type="character" w:customStyle="1" w:styleId="WW8Num15z1">
    <w:name w:val="WW8Num15z1"/>
    <w:rsid w:val="002131E5"/>
    <w:rPr>
      <w:rFonts w:ascii="Courier New" w:hAnsi="Courier New" w:cs="Courier New" w:hint="default"/>
    </w:rPr>
  </w:style>
  <w:style w:type="character" w:customStyle="1" w:styleId="WW8Num11z5">
    <w:name w:val="WW8Num11z5"/>
    <w:rsid w:val="002131E5"/>
  </w:style>
  <w:style w:type="character" w:customStyle="1" w:styleId="WW8Num18z3">
    <w:name w:val="WW8Num18z3"/>
    <w:rsid w:val="002131E5"/>
    <w:rPr>
      <w:rFonts w:ascii="Symbol" w:hAnsi="Symbol" w:cs="Symbol" w:hint="default"/>
    </w:rPr>
  </w:style>
  <w:style w:type="character" w:customStyle="1" w:styleId="WW8Num23z1">
    <w:name w:val="WW8Num23z1"/>
    <w:rsid w:val="002131E5"/>
    <w:rPr>
      <w:rFonts w:ascii="Courier New" w:hAnsi="Courier New" w:cs="Courier New" w:hint="default"/>
    </w:rPr>
  </w:style>
  <w:style w:type="character" w:customStyle="1" w:styleId="WW8Num9z2">
    <w:name w:val="WW8Num9z2"/>
    <w:rsid w:val="002131E5"/>
    <w:rPr>
      <w:rFonts w:ascii="Wingdings" w:hAnsi="Wingdings" w:cs="Wingdings" w:hint="default"/>
    </w:rPr>
  </w:style>
  <w:style w:type="character" w:customStyle="1" w:styleId="WW8Num8z3">
    <w:name w:val="WW8Num8z3"/>
    <w:rsid w:val="002131E5"/>
  </w:style>
  <w:style w:type="character" w:customStyle="1" w:styleId="WW8Num3z3">
    <w:name w:val="WW8Num3z3"/>
    <w:rsid w:val="002131E5"/>
    <w:rPr>
      <w:rFonts w:ascii="Symbol" w:hAnsi="Symbol" w:cs="Symbol" w:hint="default"/>
    </w:rPr>
  </w:style>
  <w:style w:type="character" w:customStyle="1" w:styleId="WW8Num5z0">
    <w:name w:val="WW8Num5z0"/>
    <w:rsid w:val="002131E5"/>
    <w:rPr>
      <w:rFonts w:ascii="Calibri" w:eastAsia="Calibri" w:hAnsi="Calibri" w:cs="Times New Roman" w:hint="default"/>
    </w:rPr>
  </w:style>
  <w:style w:type="character" w:customStyle="1" w:styleId="WW8Num17z2">
    <w:name w:val="WW8Num17z2"/>
    <w:rsid w:val="002131E5"/>
    <w:rPr>
      <w:rFonts w:ascii="Wingdings" w:hAnsi="Wingdings" w:cs="Wingdings" w:hint="default"/>
    </w:rPr>
  </w:style>
  <w:style w:type="character" w:customStyle="1" w:styleId="WW8Num12z1">
    <w:name w:val="WW8Num12z1"/>
    <w:rsid w:val="002131E5"/>
  </w:style>
  <w:style w:type="character" w:customStyle="1" w:styleId="WW8Num31z1">
    <w:name w:val="WW8Num31z1"/>
    <w:rsid w:val="002131E5"/>
    <w:rPr>
      <w:rFonts w:ascii="Courier New" w:hAnsi="Courier New" w:cs="Courier New" w:hint="default"/>
    </w:rPr>
  </w:style>
  <w:style w:type="character" w:customStyle="1" w:styleId="WW8Num5z3">
    <w:name w:val="WW8Num5z3"/>
    <w:rsid w:val="002131E5"/>
    <w:rPr>
      <w:rFonts w:ascii="Symbol" w:hAnsi="Symbol" w:cs="Symbol" w:hint="default"/>
    </w:rPr>
  </w:style>
  <w:style w:type="character" w:customStyle="1" w:styleId="Heading3Char1">
    <w:name w:val="Heading 3 Char1"/>
    <w:locked/>
    <w:rsid w:val="002131E5"/>
    <w:rPr>
      <w:rFonts w:eastAsia="Times New Roman"/>
      <w:b/>
      <w:bCs/>
      <w:color w:val="800000"/>
      <w:szCs w:val="26"/>
      <w:lang w:eastAsia="ko-KR" w:bidi="ar-SA"/>
    </w:rPr>
  </w:style>
  <w:style w:type="character" w:customStyle="1" w:styleId="WW8Num16z1">
    <w:name w:val="WW8Num16z1"/>
    <w:rsid w:val="002131E5"/>
    <w:rPr>
      <w:rFonts w:ascii="Courier New" w:hAnsi="Courier New" w:cs="Courier New" w:hint="default"/>
    </w:rPr>
  </w:style>
  <w:style w:type="character" w:customStyle="1" w:styleId="WW8Num7z1">
    <w:name w:val="WW8Num7z1"/>
    <w:rsid w:val="002131E5"/>
  </w:style>
  <w:style w:type="character" w:customStyle="1" w:styleId="WW8Num3z2">
    <w:name w:val="WW8Num3z2"/>
    <w:rsid w:val="002131E5"/>
    <w:rPr>
      <w:rFonts w:ascii="Wingdings" w:hAnsi="Wingdings" w:cs="Wingdings" w:hint="default"/>
    </w:rPr>
  </w:style>
  <w:style w:type="character" w:customStyle="1" w:styleId="WW8Num6z1">
    <w:name w:val="WW8Num6z1"/>
    <w:rsid w:val="002131E5"/>
    <w:rPr>
      <w:rFonts w:ascii="Courier New" w:hAnsi="Courier New" w:cs="Courier New" w:hint="default"/>
    </w:rPr>
  </w:style>
  <w:style w:type="character" w:customStyle="1" w:styleId="WW8Num19z7">
    <w:name w:val="WW8Num19z7"/>
    <w:rsid w:val="002131E5"/>
  </w:style>
  <w:style w:type="character" w:customStyle="1" w:styleId="WW8Num15z0">
    <w:name w:val="WW8Num15z0"/>
    <w:rsid w:val="002131E5"/>
    <w:rPr>
      <w:rFonts w:ascii="Wingdings" w:eastAsia="Calibri" w:hAnsi="Wingdings" w:cs="Times New Roman" w:hint="default"/>
    </w:rPr>
  </w:style>
  <w:style w:type="character" w:customStyle="1" w:styleId="WW8Num19z8">
    <w:name w:val="WW8Num19z8"/>
    <w:rsid w:val="002131E5"/>
  </w:style>
  <w:style w:type="character" w:customStyle="1" w:styleId="WW8Num13z0">
    <w:name w:val="WW8Num13z0"/>
    <w:rsid w:val="002131E5"/>
    <w:rPr>
      <w:rFonts w:ascii="Calibri" w:eastAsia="Calibri" w:hAnsi="Calibri" w:cs="Times New Roman" w:hint="default"/>
    </w:rPr>
  </w:style>
  <w:style w:type="character" w:customStyle="1" w:styleId="WW8Num8z6">
    <w:name w:val="WW8Num8z6"/>
    <w:rsid w:val="002131E5"/>
  </w:style>
  <w:style w:type="character" w:customStyle="1" w:styleId="BodyTextChar1">
    <w:name w:val="Body Text Char1"/>
    <w:uiPriority w:val="99"/>
    <w:locked/>
    <w:rsid w:val="002131E5"/>
    <w:rPr>
      <w:rFonts w:ascii="Times New Roman" w:eastAsia="Times New Roman" w:hAnsi="Times New Roman"/>
      <w:lang w:val="en-GB" w:eastAsia="ko-KR" w:bidi="ar-SA"/>
    </w:rPr>
  </w:style>
  <w:style w:type="character" w:customStyle="1" w:styleId="WW8Num28z3">
    <w:name w:val="WW8Num28z3"/>
    <w:rsid w:val="002131E5"/>
    <w:rPr>
      <w:rFonts w:ascii="Symbol" w:hAnsi="Symbol" w:cs="Symbol" w:hint="default"/>
    </w:rPr>
  </w:style>
  <w:style w:type="character" w:customStyle="1" w:styleId="WW8Num12z7">
    <w:name w:val="WW8Num12z7"/>
    <w:rsid w:val="002131E5"/>
  </w:style>
  <w:style w:type="character" w:customStyle="1" w:styleId="WW8Num22z3">
    <w:name w:val="WW8Num22z3"/>
    <w:rsid w:val="002131E5"/>
    <w:rPr>
      <w:rFonts w:ascii="Symbol" w:hAnsi="Symbol" w:cs="Symbol" w:hint="default"/>
    </w:rPr>
  </w:style>
  <w:style w:type="character" w:customStyle="1" w:styleId="WW8Num11z2">
    <w:name w:val="WW8Num11z2"/>
    <w:rsid w:val="002131E5"/>
  </w:style>
  <w:style w:type="character" w:customStyle="1" w:styleId="WW8Num11z4">
    <w:name w:val="WW8Num11z4"/>
    <w:rsid w:val="002131E5"/>
  </w:style>
  <w:style w:type="character" w:customStyle="1" w:styleId="WW8Num12z0">
    <w:name w:val="WW8Num12z0"/>
    <w:rsid w:val="002131E5"/>
  </w:style>
  <w:style w:type="character" w:customStyle="1" w:styleId="CommentSubjectChar1">
    <w:name w:val="Comment Subject Char1"/>
    <w:uiPriority w:val="99"/>
    <w:locked/>
    <w:rsid w:val="002131E5"/>
    <w:rPr>
      <w:rFonts w:eastAsia="Calibri"/>
      <w:b/>
      <w:bCs/>
      <w:lang w:eastAsia="ko-KR" w:bidi="ar-SA"/>
    </w:rPr>
  </w:style>
  <w:style w:type="character" w:customStyle="1" w:styleId="WW8Num7z6">
    <w:name w:val="WW8Num7z6"/>
    <w:rsid w:val="002131E5"/>
  </w:style>
  <w:style w:type="character" w:customStyle="1" w:styleId="WW8Num6z3">
    <w:name w:val="WW8Num6z3"/>
    <w:rsid w:val="002131E5"/>
    <w:rPr>
      <w:rFonts w:ascii="Symbol" w:hAnsi="Symbol" w:cs="Symbol" w:hint="default"/>
    </w:rPr>
  </w:style>
  <w:style w:type="character" w:customStyle="1" w:styleId="WW8Num15z2">
    <w:name w:val="WW8Num15z2"/>
    <w:rsid w:val="002131E5"/>
    <w:rPr>
      <w:rFonts w:ascii="Wingdings" w:hAnsi="Wingdings" w:cs="Wingdings" w:hint="default"/>
    </w:rPr>
  </w:style>
  <w:style w:type="character" w:customStyle="1" w:styleId="WW8Num10z2">
    <w:name w:val="WW8Num10z2"/>
    <w:rsid w:val="002131E5"/>
    <w:rPr>
      <w:rFonts w:ascii="Wingdings" w:hAnsi="Wingdings" w:cs="Wingdings" w:hint="default"/>
    </w:rPr>
  </w:style>
  <w:style w:type="paragraph" w:customStyle="1" w:styleId="Proposal">
    <w:name w:val="Proposal"/>
    <w:basedOn w:val="BodyText"/>
    <w:rsid w:val="002131E5"/>
    <w:pPr>
      <w:numPr>
        <w:numId w:val="2"/>
      </w:numPr>
      <w:tabs>
        <w:tab w:val="left" w:pos="1304"/>
        <w:tab w:val="left" w:pos="1701"/>
      </w:tabs>
      <w:suppressAutoHyphens/>
      <w:autoSpaceDN/>
      <w:adjustRightInd/>
      <w:ind w:left="1701" w:hanging="1701"/>
      <w:jc w:val="both"/>
    </w:pPr>
    <w:rPr>
      <w:rFonts w:ascii="Arial" w:eastAsia="Times New Roman" w:hAnsi="Arial" w:cs="Arial"/>
      <w:b/>
      <w:bCs/>
      <w:lang w:eastAsia="ko-KR"/>
    </w:rPr>
  </w:style>
  <w:style w:type="paragraph" w:customStyle="1" w:styleId="msonormal0">
    <w:name w:val="msonormal"/>
    <w:basedOn w:val="Normal"/>
    <w:uiPriority w:val="99"/>
    <w:rsid w:val="002131E5"/>
    <w:pPr>
      <w:suppressAutoHyphens/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styleId="HTMLPreformatted">
    <w:name w:val="HTML Preformatted"/>
    <w:basedOn w:val="Normal"/>
    <w:link w:val="HTMLPreformattedChar1"/>
    <w:rsid w:val="002131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/>
    </w:pPr>
    <w:rPr>
      <w:rFonts w:ascii="Courier New" w:hAnsi="Courier New" w:cs="Courier New"/>
      <w:lang w:val="fr-FR" w:eastAsia="ko-KR"/>
    </w:rPr>
  </w:style>
  <w:style w:type="character" w:customStyle="1" w:styleId="HTMLPreformattedChar2">
    <w:name w:val="HTML Preformatted Char2"/>
    <w:basedOn w:val="DefaultParagraphFont"/>
    <w:semiHidden/>
    <w:rsid w:val="002131E5"/>
    <w:rPr>
      <w:rFonts w:ascii="Consolas" w:hAnsi="Consolas"/>
      <w:lang w:val="en-GB" w:eastAsia="en-US"/>
    </w:rPr>
  </w:style>
  <w:style w:type="paragraph" w:customStyle="1" w:styleId="10">
    <w:name w:val="正文1"/>
    <w:rsid w:val="002131E5"/>
    <w:pPr>
      <w:suppressAutoHyphens/>
      <w:autoSpaceDN w:val="0"/>
      <w:spacing w:after="200" w:line="276" w:lineRule="auto"/>
      <w:textAlignment w:val="baseline"/>
    </w:pPr>
    <w:rPr>
      <w:rFonts w:eastAsia="SimSun"/>
      <w:sz w:val="22"/>
      <w:szCs w:val="22"/>
      <w:lang w:val="en-US" w:eastAsia="en-US"/>
    </w:rPr>
  </w:style>
  <w:style w:type="paragraph" w:customStyle="1" w:styleId="Index">
    <w:name w:val="Index"/>
    <w:basedOn w:val="Normal"/>
    <w:uiPriority w:val="99"/>
    <w:rsid w:val="002131E5"/>
    <w:pPr>
      <w:suppressLineNumbers/>
      <w:suppressAutoHyphens/>
      <w:spacing w:after="200" w:line="276" w:lineRule="auto"/>
    </w:pPr>
    <w:rPr>
      <w:rFonts w:ascii="CG Times (WN)" w:eastAsia="Calibri" w:hAnsi="CG Times (WN)" w:cs="Lucida Sans"/>
      <w:sz w:val="22"/>
      <w:szCs w:val="22"/>
      <w:lang w:val="en-US" w:eastAsia="ko-KR"/>
    </w:rPr>
  </w:style>
  <w:style w:type="paragraph" w:customStyle="1" w:styleId="TableContents">
    <w:name w:val="Table Contents"/>
    <w:basedOn w:val="Normal"/>
    <w:uiPriority w:val="99"/>
    <w:rsid w:val="002131E5"/>
    <w:pPr>
      <w:suppressLineNumbers/>
      <w:suppressAutoHyphens/>
      <w:spacing w:after="200" w:line="276" w:lineRule="auto"/>
    </w:pPr>
    <w:rPr>
      <w:rFonts w:ascii="CG Times (WN)" w:eastAsia="Calibri" w:hAnsi="CG Times (WN)"/>
      <w:sz w:val="22"/>
      <w:szCs w:val="22"/>
      <w:lang w:val="en-US" w:eastAsia="ko-KR"/>
    </w:rPr>
  </w:style>
  <w:style w:type="paragraph" w:styleId="PlainText">
    <w:name w:val="Plain Text"/>
    <w:basedOn w:val="Normal"/>
    <w:link w:val="PlainTextChar1"/>
    <w:uiPriority w:val="99"/>
    <w:rsid w:val="002131E5"/>
    <w:pPr>
      <w:suppressAutoHyphens/>
      <w:spacing w:after="200" w:line="276" w:lineRule="auto"/>
    </w:pPr>
    <w:rPr>
      <w:rFonts w:ascii="Courier New" w:eastAsia="Calibri" w:hAnsi="Courier New" w:cs="Courier New"/>
      <w:lang w:val="fr-FR" w:eastAsia="ko-KR"/>
    </w:rPr>
  </w:style>
  <w:style w:type="character" w:customStyle="1" w:styleId="PlainTextChar2">
    <w:name w:val="Plain Text Char2"/>
    <w:basedOn w:val="DefaultParagraphFont"/>
    <w:semiHidden/>
    <w:rsid w:val="002131E5"/>
    <w:rPr>
      <w:rFonts w:ascii="Consolas" w:hAnsi="Consolas"/>
      <w:sz w:val="21"/>
      <w:szCs w:val="21"/>
      <w:lang w:val="en-GB" w:eastAsia="en-US"/>
    </w:rPr>
  </w:style>
  <w:style w:type="paragraph" w:styleId="TOCHeading">
    <w:name w:val="TOC Heading"/>
    <w:basedOn w:val="Heading1"/>
    <w:next w:val="Normal"/>
    <w:uiPriority w:val="99"/>
    <w:qFormat/>
    <w:rsid w:val="002131E5"/>
    <w:pPr>
      <w:pBdr>
        <w:top w:val="none" w:sz="0" w:space="0" w:color="auto"/>
      </w:pBdr>
      <w:tabs>
        <w:tab w:val="left" w:pos="0"/>
      </w:tabs>
      <w:suppressAutoHyphens/>
      <w:spacing w:before="480" w:after="0" w:line="120" w:lineRule="auto"/>
      <w:ind w:left="0" w:firstLine="0"/>
    </w:pPr>
    <w:rPr>
      <w:rFonts w:ascii="Cambria" w:hAnsi="Cambria"/>
      <w:b/>
      <w:bCs/>
      <w:color w:val="365F91"/>
      <w:sz w:val="28"/>
      <w:szCs w:val="28"/>
      <w:lang w:val="en-US" w:eastAsia="ko-KR"/>
    </w:rPr>
  </w:style>
  <w:style w:type="paragraph" w:customStyle="1" w:styleId="Lignederfrence">
    <w:name w:val="Ligne de référence"/>
    <w:basedOn w:val="BodyText"/>
    <w:uiPriority w:val="99"/>
    <w:rsid w:val="002131E5"/>
    <w:pPr>
      <w:suppressAutoHyphens/>
      <w:autoSpaceDN/>
      <w:adjustRightInd/>
    </w:pPr>
    <w:rPr>
      <w:rFonts w:eastAsia="Times New Roman"/>
      <w:lang w:eastAsia="ko-KR"/>
    </w:rPr>
  </w:style>
  <w:style w:type="paragraph" w:customStyle="1" w:styleId="CharChar1CharCharCharCharCharCharCharChar">
    <w:name w:val="Char Char1 Char Char Char Char Char Char Char Char"/>
    <w:basedOn w:val="Normal"/>
    <w:uiPriority w:val="99"/>
    <w:rsid w:val="002131E5"/>
    <w:pPr>
      <w:widowControl w:val="0"/>
      <w:suppressAutoHyphens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0">
    <w:name w:val="Char Char1 Char Char Char Char Char Char Char Char"/>
    <w:basedOn w:val="Normal"/>
    <w:rsid w:val="002131E5"/>
    <w:pPr>
      <w:widowControl w:val="0"/>
      <w:suppressAutoHyphens/>
      <w:spacing w:after="0"/>
      <w:jc w:val="both"/>
    </w:pPr>
    <w:rPr>
      <w:rFonts w:eastAsia="SimSun"/>
      <w:kern w:val="2"/>
      <w:sz w:val="21"/>
      <w:szCs w:val="24"/>
      <w:lang w:val="en-US" w:eastAsia="ko-KR"/>
    </w:rPr>
  </w:style>
  <w:style w:type="paragraph" w:customStyle="1" w:styleId="TableHeading">
    <w:name w:val="Table Heading"/>
    <w:basedOn w:val="TableContents"/>
    <w:rsid w:val="002131E5"/>
    <w:pPr>
      <w:jc w:val="center"/>
    </w:pPr>
    <w:rPr>
      <w:b/>
      <w:bCs/>
    </w:rPr>
  </w:style>
  <w:style w:type="paragraph" w:customStyle="1" w:styleId="Normal1">
    <w:name w:val="Normal1"/>
    <w:uiPriority w:val="99"/>
    <w:rsid w:val="002131E5"/>
    <w:pPr>
      <w:jc w:val="both"/>
    </w:pPr>
    <w:rPr>
      <w:rFonts w:eastAsia="SimSun"/>
      <w:kern w:val="2"/>
      <w:sz w:val="21"/>
      <w:szCs w:val="21"/>
      <w:lang w:val="en-US" w:eastAsia="zh-CN"/>
    </w:rPr>
  </w:style>
  <w:style w:type="table" w:styleId="TableGridLight">
    <w:name w:val="Grid Table Light"/>
    <w:basedOn w:val="TableNormal"/>
    <w:uiPriority w:val="40"/>
    <w:rsid w:val="002131E5"/>
    <w:rPr>
      <w:rFonts w:eastAsia="SimSun"/>
      <w:lang w:val="en-US" w:eastAsia="ko-KR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TableNormal"/>
    <w:uiPriority w:val="40"/>
    <w:rsid w:val="002131E5"/>
    <w:rPr>
      <w:rFonts w:ascii="Times New Roman" w:eastAsia="SimSun" w:hAnsi="Times New Roman"/>
      <w:kern w:val="2"/>
      <w:lang w:val="en-US" w:eastAsia="zh-C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131E5"/>
    <w:rPr>
      <w:rFonts w:eastAsia="SimSun"/>
      <w:lang w:val="en-US" w:eastAsia="ko-KR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">
    <w:name w:val="正文"/>
    <w:rsid w:val="002131E5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val="en-US" w:eastAsia="en-US"/>
    </w:rPr>
  </w:style>
  <w:style w:type="character" w:customStyle="1" w:styleId="a0">
    <w:name w:val="默认段落字体"/>
    <w:rsid w:val="00213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docs\R3-200042.zip" TargetMode="External"/><Relationship Id="rId18" Type="http://schemas.openxmlformats.org/officeDocument/2006/relationships/hyperlink" Target="Inbox\R3-201155.zip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docs\R3-200041.zip" TargetMode="External"/><Relationship Id="rId17" Type="http://schemas.openxmlformats.org/officeDocument/2006/relationships/hyperlink" Target="file:///C:\Works\3GPP-RAN3\RAN3-Docs\2020\R3-200046-MobEnh_BL_CR38423.docx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docs\R3-200045.zip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docs\R3-200040.zip" TargetMode="External"/><Relationship Id="rId5" Type="http://schemas.openxmlformats.org/officeDocument/2006/relationships/settings" Target="settings.xml"/><Relationship Id="rId15" Type="http://schemas.openxmlformats.org/officeDocument/2006/relationships/hyperlink" Target="docs\R3-200044.zip" TargetMode="External"/><Relationship Id="rId23" Type="http://schemas.openxmlformats.org/officeDocument/2006/relationships/theme" Target="theme/theme1.xml"/><Relationship Id="rId10" Type="http://schemas.openxmlformats.org/officeDocument/2006/relationships/hyperlink" Target="docs\R3-200039.zip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docs\R3-201102.zip" TargetMode="External"/><Relationship Id="rId14" Type="http://schemas.openxmlformats.org/officeDocument/2006/relationships/hyperlink" Target="docs\R3-200043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7F0EC-1930-43CE-BB84-3B0C0D3EC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1</Pages>
  <Words>258</Words>
  <Characters>1549</Characters>
  <Application>Microsoft Office Word</Application>
  <DocSecurity>0</DocSecurity>
  <Lines>64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Proposed</cp:lastModifiedBy>
  <cp:revision>14</cp:revision>
  <cp:lastPrinted>1900-01-01T08:00:00Z</cp:lastPrinted>
  <dcterms:created xsi:type="dcterms:W3CDTF">2020-02-24T23:20:00Z</dcterms:created>
  <dcterms:modified xsi:type="dcterms:W3CDTF">2020-02-27T14:14:00Z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R3-194804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3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2019-08-02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  <property fmtid="{D5CDD505-2E9C-101B-9397-08002B2CF9AE}" pid="21" name="TitusGUID">
    <vt:lpwstr>94604ab4-b7e2-48d8-87e0-9dd1b61aba3f</vt:lpwstr>
  </property>
  <property fmtid="{D5CDD505-2E9C-101B-9397-08002B2CF9AE}" pid="22" name="CTP_TimeStamp">
    <vt:lpwstr>2020-02-27 14:14:25Z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