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EC746" w14:textId="1A93F95D" w:rsidR="00644789" w:rsidRPr="00E60E10" w:rsidRDefault="00644789" w:rsidP="00644789">
      <w:pPr>
        <w:tabs>
          <w:tab w:val="right" w:pos="9639"/>
          <w:tab w:val="right" w:pos="13323"/>
        </w:tabs>
        <w:spacing w:after="0"/>
        <w:rPr>
          <w:rFonts w:ascii="Arial" w:eastAsia="Yu Mincho" w:hAnsi="Arial" w:cs="Arial"/>
          <w:b/>
          <w:noProof/>
          <w:sz w:val="24"/>
          <w:szCs w:val="24"/>
        </w:rPr>
      </w:pPr>
      <w:bookmarkStart w:id="0" w:name="Title"/>
      <w:bookmarkStart w:id="1" w:name="DocumentFor"/>
      <w:bookmarkStart w:id="2" w:name="_Hlk40295327"/>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t>R2-23117</w:t>
      </w:r>
      <w:r>
        <w:rPr>
          <w:rFonts w:ascii="Arial" w:hAnsi="Arial" w:cs="Arial"/>
          <w:b/>
          <w:noProof/>
          <w:sz w:val="24"/>
          <w:szCs w:val="24"/>
        </w:rPr>
        <w:t>50</w:t>
      </w:r>
    </w:p>
    <w:p w14:paraId="061F893F" w14:textId="77777777" w:rsidR="00644789" w:rsidRPr="00E60E10" w:rsidRDefault="00644789" w:rsidP="00644789">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02E0EDF1" w14:textId="77777777" w:rsidR="00644789" w:rsidRPr="00E60E10" w:rsidRDefault="00644789" w:rsidP="00644789">
      <w:pPr>
        <w:pBdr>
          <w:bottom w:val="single" w:sz="6" w:space="0" w:color="auto"/>
        </w:pBdr>
        <w:tabs>
          <w:tab w:val="right" w:pos="9639"/>
          <w:tab w:val="right" w:pos="13323"/>
        </w:tabs>
        <w:spacing w:after="0"/>
        <w:rPr>
          <w:rFonts w:ascii="Arial" w:eastAsia="Yu Mincho" w:hAnsi="Arial" w:cs="Arial"/>
          <w:noProof/>
          <w:sz w:val="24"/>
          <w:szCs w:val="24"/>
        </w:rPr>
      </w:pPr>
    </w:p>
    <w:p w14:paraId="0A14D591" w14:textId="77777777" w:rsidR="00644789" w:rsidRPr="00E60E10" w:rsidRDefault="00644789" w:rsidP="00644789">
      <w:pPr>
        <w:tabs>
          <w:tab w:val="left" w:pos="7655"/>
        </w:tabs>
        <w:spacing w:after="0"/>
        <w:outlineLvl w:val="0"/>
        <w:rPr>
          <w:rFonts w:ascii="Arial" w:eastAsia="Yu Mincho" w:hAnsi="Arial" w:cs="Arial"/>
          <w:noProof/>
          <w:sz w:val="24"/>
          <w:szCs w:val="24"/>
          <w:lang w:eastAsia="ko-KR"/>
        </w:rPr>
      </w:pPr>
    </w:p>
    <w:p w14:paraId="6733F51B" w14:textId="4451496C"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95665C">
        <w:rPr>
          <w:rFonts w:ascii="Arial" w:hAnsi="Arial" w:cs="Arial"/>
          <w:b/>
          <w:sz w:val="24"/>
          <w:szCs w:val="28"/>
          <w:lang w:val="en-US"/>
        </w:rPr>
        <w:t>8bis</w:t>
      </w:r>
      <w:r w:rsidRPr="001D2FBF">
        <w:rPr>
          <w:rFonts w:ascii="Arial" w:hAnsi="Arial" w:cs="Arial"/>
          <w:b/>
          <w:sz w:val="24"/>
          <w:szCs w:val="28"/>
        </w:rPr>
        <w:tab/>
      </w:r>
      <w:r w:rsidR="0001037F" w:rsidRPr="0001037F">
        <w:rPr>
          <w:rFonts w:ascii="Arial" w:hAnsi="Arial" w:cs="Arial"/>
          <w:b/>
          <w:sz w:val="24"/>
          <w:szCs w:val="28"/>
          <w:lang w:val="en-US"/>
        </w:rPr>
        <w:t>R4-231</w:t>
      </w:r>
      <w:r w:rsidR="009E7230">
        <w:rPr>
          <w:rFonts w:ascii="Arial" w:hAnsi="Arial" w:cs="Arial"/>
          <w:b/>
          <w:sz w:val="24"/>
          <w:szCs w:val="28"/>
          <w:lang w:val="en-US"/>
        </w:rPr>
        <w:t>7</w:t>
      </w:r>
      <w:r w:rsidR="00BF3FC0">
        <w:rPr>
          <w:rFonts w:ascii="Arial" w:hAnsi="Arial" w:cs="Arial"/>
          <w:b/>
          <w:sz w:val="24"/>
          <w:szCs w:val="28"/>
          <w:lang w:val="en-US"/>
        </w:rPr>
        <w:t>4</w:t>
      </w:r>
      <w:r w:rsidR="00EE3524">
        <w:rPr>
          <w:rFonts w:ascii="Arial" w:hAnsi="Arial" w:cs="Arial"/>
          <w:b/>
          <w:sz w:val="24"/>
          <w:szCs w:val="28"/>
          <w:lang w:val="en-US"/>
        </w:rPr>
        <w:t>30</w:t>
      </w:r>
    </w:p>
    <w:p w14:paraId="4F4EFA21" w14:textId="65BE6F7A" w:rsidR="003425CD" w:rsidRPr="001D2FBF" w:rsidRDefault="0095665C" w:rsidP="003425CD">
      <w:pPr>
        <w:widowControl w:val="0"/>
        <w:tabs>
          <w:tab w:val="right" w:pos="9072"/>
        </w:tabs>
        <w:spacing w:after="0"/>
        <w:rPr>
          <w:rFonts w:ascii="Arial" w:hAnsi="Arial" w:cs="Arial"/>
          <w:b/>
          <w:sz w:val="24"/>
          <w:szCs w:val="28"/>
          <w:lang w:val="en-US"/>
        </w:rPr>
      </w:pPr>
      <w:r>
        <w:rPr>
          <w:rFonts w:ascii="Arial" w:hAnsi="Arial" w:cs="Arial"/>
          <w:b/>
          <w:sz w:val="24"/>
          <w:szCs w:val="28"/>
          <w:lang w:val="en-US"/>
        </w:rPr>
        <w:t>Xiamen</w:t>
      </w:r>
      <w:r w:rsidR="00135901" w:rsidRPr="00AA4436">
        <w:rPr>
          <w:rFonts w:ascii="Arial" w:hAnsi="Arial" w:cs="Arial"/>
          <w:b/>
          <w:sz w:val="24"/>
          <w:szCs w:val="28"/>
          <w:lang w:val="en-US"/>
        </w:rPr>
        <w:t xml:space="preserve">, </w:t>
      </w:r>
      <w:r>
        <w:rPr>
          <w:rFonts w:ascii="Arial" w:hAnsi="Arial" w:cs="Arial"/>
          <w:b/>
          <w:sz w:val="24"/>
          <w:szCs w:val="28"/>
          <w:lang w:val="en-US"/>
        </w:rPr>
        <w:t>China</w:t>
      </w:r>
      <w:r w:rsidR="003425CD" w:rsidRPr="00CB7E10">
        <w:rPr>
          <w:rFonts w:ascii="Arial" w:hAnsi="Arial" w:cs="Arial"/>
          <w:b/>
          <w:sz w:val="24"/>
          <w:szCs w:val="28"/>
          <w:lang w:val="en-US"/>
        </w:rPr>
        <w:t xml:space="preserve">, </w:t>
      </w:r>
      <w:r>
        <w:rPr>
          <w:rFonts w:ascii="Arial" w:hAnsi="Arial" w:cs="Arial"/>
          <w:b/>
          <w:sz w:val="24"/>
          <w:szCs w:val="28"/>
          <w:lang w:val="en-US"/>
        </w:rPr>
        <w:t>October</w:t>
      </w:r>
      <w:r w:rsidR="003425CD" w:rsidRPr="00CB7E10">
        <w:rPr>
          <w:rFonts w:ascii="Arial" w:hAnsi="Arial" w:cs="Arial"/>
          <w:b/>
          <w:sz w:val="24"/>
          <w:szCs w:val="28"/>
          <w:lang w:val="en-US"/>
        </w:rPr>
        <w:t xml:space="preserve"> </w:t>
      </w:r>
      <w:r>
        <w:rPr>
          <w:rFonts w:ascii="Arial" w:hAnsi="Arial" w:cs="Arial"/>
          <w:b/>
          <w:sz w:val="24"/>
          <w:szCs w:val="28"/>
          <w:lang w:val="en-US"/>
        </w:rPr>
        <w:t>09</w:t>
      </w:r>
      <w:r w:rsidR="003425CD" w:rsidRPr="00CB7E10">
        <w:rPr>
          <w:rFonts w:ascii="Arial" w:hAnsi="Arial" w:cs="Arial"/>
          <w:b/>
          <w:sz w:val="24"/>
          <w:szCs w:val="28"/>
          <w:lang w:val="en-US"/>
        </w:rPr>
        <w:t xml:space="preserve"> – </w:t>
      </w:r>
      <w:r>
        <w:rPr>
          <w:rFonts w:ascii="Arial" w:hAnsi="Arial" w:cs="Arial"/>
          <w:b/>
          <w:sz w:val="24"/>
          <w:szCs w:val="28"/>
          <w:lang w:val="en-US"/>
        </w:rPr>
        <w:t>October 13</w:t>
      </w:r>
      <w:r w:rsidR="003425CD" w:rsidRPr="00CB7E10">
        <w:rPr>
          <w:rFonts w:ascii="Arial" w:hAnsi="Arial" w:cs="Arial"/>
          <w:b/>
          <w:sz w:val="24"/>
          <w:szCs w:val="28"/>
          <w:lang w:val="en-US"/>
        </w:rPr>
        <w:t>, 202</w:t>
      </w:r>
      <w:r w:rsidR="003147DD">
        <w:rPr>
          <w:rFonts w:ascii="Arial" w:hAnsi="Arial" w:cs="Arial"/>
          <w:b/>
          <w:sz w:val="24"/>
          <w:szCs w:val="28"/>
          <w:lang w:val="en-US"/>
        </w:rPr>
        <w:t>3</w:t>
      </w:r>
    </w:p>
    <w:p w14:paraId="3E0CAC00" w14:textId="77777777" w:rsidR="00510913" w:rsidRPr="003425CD" w:rsidRDefault="00510913" w:rsidP="006D0D1F">
      <w:pPr>
        <w:pStyle w:val="Header"/>
        <w:tabs>
          <w:tab w:val="right" w:pos="7088"/>
          <w:tab w:val="right" w:pos="9781"/>
        </w:tabs>
        <w:rPr>
          <w:b w:val="0"/>
          <w:bCs/>
          <w:sz w:val="22"/>
          <w:lang w:val="en-US"/>
        </w:rPr>
      </w:pPr>
    </w:p>
    <w:p w14:paraId="072F5F5C" w14:textId="30BBDA3E"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 xml:space="preserve">LS on </w:t>
      </w:r>
      <w:r w:rsidR="0095665C">
        <w:rPr>
          <w:rFonts w:ascii="Arial" w:hAnsi="Arial" w:cs="Arial"/>
          <w:b/>
        </w:rPr>
        <w:t xml:space="preserve">conclusion on </w:t>
      </w:r>
      <w:r w:rsidR="00F20763" w:rsidRPr="00F20763">
        <w:rPr>
          <w:rFonts w:ascii="Arial" w:hAnsi="Arial" w:cs="Arial"/>
          <w:b/>
        </w:rPr>
        <w:t>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147DD" w:rsidRPr="003147DD">
        <w:rPr>
          <w:rFonts w:ascii="Arial" w:hAnsi="Arial" w:cs="Arial"/>
          <w:bCs/>
        </w:rPr>
        <w:t>NR_BWP_wor</w:t>
      </w:r>
      <w:proofErr w:type="spellEnd"/>
      <w:r w:rsidR="003147DD" w:rsidRPr="003147DD">
        <w:rPr>
          <w:rFonts w:ascii="Arial" w:hAnsi="Arial" w:cs="Arial"/>
          <w:bCs/>
        </w:rPr>
        <w:t>-Core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6E84DBB2"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95665C">
        <w:rPr>
          <w:rFonts w:ascii="Arial" w:hAnsi="Arial" w:cs="Arial"/>
          <w:bCs/>
        </w:rPr>
        <w:t>2</w:t>
      </w:r>
      <w:r w:rsidR="003C520A">
        <w:rPr>
          <w:rFonts w:ascii="Arial" w:hAnsi="Arial" w:cs="Arial"/>
          <w:bCs/>
        </w:rPr>
        <w:t>, RAN1</w:t>
      </w:r>
    </w:p>
    <w:p w14:paraId="00232E10" w14:textId="79ED3233"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764BA585" w14:textId="2517C386" w:rsidR="00CA1E4A" w:rsidRPr="00C023E8" w:rsidRDefault="00CA1E4A" w:rsidP="00CA1E4A">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sidR="00B452FB" w:rsidRPr="00B452FB">
        <w:rPr>
          <w:rFonts w:ascii="Arial" w:hAnsi="Arial" w:cs="Arial"/>
          <w:szCs w:val="16"/>
        </w:rPr>
        <w:t>Diogo</w:t>
      </w:r>
      <w:r w:rsidR="00B452FB">
        <w:rPr>
          <w:rFonts w:ascii="Arial" w:hAnsi="Arial" w:cs="Arial"/>
          <w:szCs w:val="16"/>
        </w:rPr>
        <w:t xml:space="preserve"> </w:t>
      </w:r>
      <w:r w:rsidR="00B452FB">
        <w:rPr>
          <w:rFonts w:ascii="Arial" w:hAnsi="Arial" w:cs="Arial" w:hint="eastAsia"/>
          <w:szCs w:val="16"/>
        </w:rPr>
        <w:t>M</w:t>
      </w:r>
      <w:r w:rsidR="00B452FB" w:rsidRPr="00B452FB">
        <w:rPr>
          <w:rFonts w:ascii="Arial" w:hAnsi="Arial" w:cs="Arial"/>
          <w:szCs w:val="16"/>
        </w:rPr>
        <w:t>artins</w:t>
      </w:r>
    </w:p>
    <w:p w14:paraId="4F19E4D7" w14:textId="70D9C86A" w:rsidR="00CA1E4A" w:rsidRPr="00C023E8" w:rsidRDefault="00CA1E4A" w:rsidP="00CA1E4A">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B452FB" w:rsidRPr="00B452FB">
        <w:rPr>
          <w:rFonts w:ascii="Arial" w:hAnsi="Arial" w:cs="Arial"/>
          <w:szCs w:val="16"/>
        </w:rPr>
        <w:t>diogo.martins@vodafone.com</w:t>
      </w:r>
    </w:p>
    <w:p w14:paraId="1DD5E4E6" w14:textId="77777777" w:rsidR="007F67A4" w:rsidRPr="00CA1E4A"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6CF1E97F" w:rsidR="003A5FD4" w:rsidRDefault="003A5FD4" w:rsidP="00F90251">
      <w:pPr>
        <w:spacing w:before="240"/>
        <w:jc w:val="both"/>
        <w:rPr>
          <w:rFonts w:ascii="Arial" w:hAnsi="Arial" w:cs="Arial"/>
          <w:lang w:val="en-US"/>
        </w:rPr>
      </w:pPr>
      <w:r w:rsidRPr="00F53DDB">
        <w:rPr>
          <w:rFonts w:ascii="Arial" w:hAnsi="Arial" w:cs="Arial"/>
          <w:lang w:val="en-US"/>
        </w:rPr>
        <w:t xml:space="preserve">RAN4 discussed </w:t>
      </w:r>
      <w:r w:rsidR="0095665C">
        <w:rPr>
          <w:rFonts w:ascii="Arial" w:hAnsi="Arial" w:cs="Arial"/>
          <w:lang w:val="en-US"/>
        </w:rPr>
        <w:t>RRM impact of options for BWP operation without restriction. Following conclusions were made</w:t>
      </w:r>
      <w:r w:rsidRPr="00F53DDB">
        <w:rPr>
          <w:rFonts w:ascii="Arial" w:hAnsi="Arial" w:cs="Arial"/>
          <w:lang w:val="en-US"/>
        </w:rPr>
        <w:t>.</w:t>
      </w:r>
    </w:p>
    <w:p w14:paraId="17979E95" w14:textId="1583D45E" w:rsidR="009E7230" w:rsidRDefault="009E7230" w:rsidP="00F90251">
      <w:pPr>
        <w:spacing w:before="240"/>
        <w:jc w:val="both"/>
        <w:rPr>
          <w:rFonts w:ascii="Arial" w:hAnsi="Arial" w:cs="Arial"/>
          <w:lang w:val="en-US"/>
        </w:rPr>
      </w:pPr>
    </w:p>
    <w:p w14:paraId="7D76E719" w14:textId="7CA2E15C" w:rsidR="009E7230" w:rsidRDefault="009E7230" w:rsidP="00F90251">
      <w:pPr>
        <w:spacing w:before="240"/>
        <w:jc w:val="both"/>
        <w:rPr>
          <w:rFonts w:ascii="Arial" w:hAnsi="Arial" w:cs="Arial"/>
          <w:lang w:val="en-US"/>
        </w:rPr>
      </w:pPr>
      <w:r>
        <w:rPr>
          <w:rFonts w:ascii="Arial" w:hAnsi="Arial" w:cs="Arial"/>
          <w:lang w:val="en-US"/>
        </w:rPr>
        <w:t>Regarding option B-1-1</w:t>
      </w:r>
      <w:r w:rsidR="00BF3FC0">
        <w:rPr>
          <w:rFonts w:ascii="Arial" w:hAnsi="Arial" w:cs="Arial"/>
          <w:lang w:val="en-US"/>
        </w:rPr>
        <w:t>,</w:t>
      </w:r>
    </w:p>
    <w:p w14:paraId="40266FB7" w14:textId="77777777" w:rsidR="009E7230" w:rsidRPr="0053513E" w:rsidRDefault="009E7230" w:rsidP="009E7230">
      <w:pPr>
        <w:pStyle w:val="ListParagraph"/>
        <w:numPr>
          <w:ilvl w:val="0"/>
          <w:numId w:val="34"/>
        </w:numPr>
        <w:ind w:left="720"/>
        <w:rPr>
          <w:color w:val="000000" w:themeColor="text1"/>
        </w:rPr>
      </w:pPr>
      <w:r w:rsidRPr="00CD5028">
        <w:rPr>
          <w:color w:val="000000" w:themeColor="text1"/>
        </w:rPr>
        <w:t xml:space="preserve">For UE capable of supporting Option B-1-1 capability and additionally supporting </w:t>
      </w:r>
      <w:proofErr w:type="spellStart"/>
      <w:r w:rsidRPr="00CD5028">
        <w:rPr>
          <w:i/>
          <w:color w:val="000000" w:themeColor="text1"/>
        </w:rPr>
        <w:t>NeedForGap</w:t>
      </w:r>
      <w:proofErr w:type="spellEnd"/>
      <w:r w:rsidRPr="00CD5028">
        <w:rPr>
          <w:color w:val="000000" w:themeColor="text1"/>
        </w:rPr>
        <w:t xml:space="preserve"> or </w:t>
      </w:r>
      <w:r w:rsidRPr="00CD5028">
        <w:rPr>
          <w:i/>
          <w:color w:val="000000" w:themeColor="text1"/>
        </w:rPr>
        <w:t>NeedForGapNCSG</w:t>
      </w:r>
      <w:r w:rsidRPr="00CD5028">
        <w:rPr>
          <w:color w:val="000000" w:themeColor="text1"/>
        </w:rPr>
        <w:t xml:space="preserve"> or </w:t>
      </w:r>
      <w:r w:rsidRPr="00CD5028">
        <w:rPr>
          <w:i/>
          <w:color w:val="000000" w:themeColor="text1"/>
        </w:rPr>
        <w:t>NeedForInterruption</w:t>
      </w:r>
      <w:r w:rsidRPr="00CD5028">
        <w:rPr>
          <w:color w:val="000000" w:themeColor="text1"/>
        </w:rPr>
        <w:t>”</w:t>
      </w:r>
    </w:p>
    <w:p w14:paraId="1D989B0C" w14:textId="77777777" w:rsidR="009E7230" w:rsidRDefault="009E7230" w:rsidP="009E7230">
      <w:pPr>
        <w:pStyle w:val="ListParagraph"/>
        <w:numPr>
          <w:ilvl w:val="1"/>
          <w:numId w:val="34"/>
        </w:numPr>
        <w:ind w:left="1440"/>
        <w:rPr>
          <w:color w:val="000000" w:themeColor="text1"/>
        </w:rPr>
      </w:pPr>
      <w:r w:rsidRPr="00CD5028">
        <w:rPr>
          <w:color w:val="000000" w:themeColor="text1"/>
        </w:rPr>
        <w:t>UE shall report no gap and no interruption/no NCSG for intra-frequency measurement.</w:t>
      </w:r>
    </w:p>
    <w:p w14:paraId="16DB0F98" w14:textId="77777777" w:rsidR="009E7230" w:rsidRDefault="009E7230" w:rsidP="00BD2037">
      <w:pPr>
        <w:rPr>
          <w:rFonts w:ascii="Arial" w:hAnsi="Arial" w:cs="Arial"/>
          <w:color w:val="000000" w:themeColor="text1"/>
          <w:lang w:val="en-US"/>
        </w:rPr>
      </w:pPr>
    </w:p>
    <w:p w14:paraId="1FF27208" w14:textId="0FAC7ADD" w:rsidR="009E7230" w:rsidRDefault="009E7230" w:rsidP="00BD2037">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CA for UE supporting option C</w:t>
      </w:r>
      <w:r w:rsidR="00BF3FC0">
        <w:rPr>
          <w:rFonts w:ascii="Arial" w:hAnsi="Arial" w:cs="Arial"/>
          <w:color w:val="000000" w:themeColor="text1"/>
          <w:lang w:val="en-US"/>
        </w:rPr>
        <w:t>,</w:t>
      </w:r>
    </w:p>
    <w:p w14:paraId="5934E13D" w14:textId="77777777" w:rsidR="009E7230" w:rsidRPr="007154E5" w:rsidRDefault="009E7230" w:rsidP="009E7230">
      <w:pPr>
        <w:pStyle w:val="ListParagraph"/>
        <w:numPr>
          <w:ilvl w:val="0"/>
          <w:numId w:val="34"/>
        </w:numPr>
        <w:ind w:left="720"/>
        <w:rPr>
          <w:color w:val="000000" w:themeColor="text1"/>
        </w:rPr>
      </w:pPr>
      <w:r w:rsidRPr="007154E5">
        <w:rPr>
          <w:color w:val="000000" w:themeColor="text1"/>
        </w:rPr>
        <w:t>The following scenario is supported from RAN4 requirement perspective:</w:t>
      </w:r>
    </w:p>
    <w:p w14:paraId="7BB4C50F" w14:textId="7D7A80A8" w:rsidR="007A4A89" w:rsidRPr="00694B8F" w:rsidRDefault="00694B8F" w:rsidP="00694B8F">
      <w:pPr>
        <w:pStyle w:val="ListParagraph"/>
        <w:numPr>
          <w:ilvl w:val="1"/>
          <w:numId w:val="34"/>
        </w:numPr>
        <w:rPr>
          <w:color w:val="000000" w:themeColor="text1"/>
        </w:rPr>
      </w:pPr>
      <w:r w:rsidRPr="00694B8F">
        <w:rPr>
          <w:color w:val="000000" w:themeColor="text1"/>
        </w:rPr>
        <w:t>For UE supporting option C and configured with CA, NCD-SSB based L1 and L3 intra-frequency measurement requirements are only applicable for the PCell</w:t>
      </w:r>
      <w:r>
        <w:rPr>
          <w:color w:val="000000" w:themeColor="text1"/>
        </w:rPr>
        <w:t>.</w:t>
      </w:r>
    </w:p>
    <w:p w14:paraId="1299F934" w14:textId="77777777" w:rsidR="00974056" w:rsidRPr="00EE3524" w:rsidRDefault="00974056" w:rsidP="00F90251">
      <w:pPr>
        <w:jc w:val="both"/>
        <w:rPr>
          <w:rFonts w:ascii="Arial" w:hAnsi="Arial" w:cs="Arial"/>
          <w:lang w:val="en-US"/>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33B7218F" w:rsidR="00510913" w:rsidRDefault="00510913" w:rsidP="00510913">
      <w:pPr>
        <w:spacing w:after="120"/>
        <w:ind w:left="1985" w:hanging="1985"/>
        <w:rPr>
          <w:rFonts w:ascii="Arial" w:hAnsi="Arial" w:cs="Arial"/>
          <w:b/>
        </w:rPr>
      </w:pPr>
      <w:r>
        <w:rPr>
          <w:rFonts w:ascii="Arial" w:hAnsi="Arial" w:cs="Arial"/>
          <w:b/>
        </w:rPr>
        <w:t>To: RAN</w:t>
      </w:r>
      <w:r w:rsidR="003A1640">
        <w:rPr>
          <w:rFonts w:ascii="Arial" w:hAnsi="Arial" w:cs="Arial"/>
          <w:b/>
        </w:rPr>
        <w:t>2 and RAN1</w:t>
      </w:r>
    </w:p>
    <w:p w14:paraId="02E90960" w14:textId="413F6DEC" w:rsidR="00B6363B"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00B6363B" w:rsidRPr="00B6363B">
        <w:rPr>
          <w:rFonts w:ascii="Arial" w:hAnsi="Arial" w:cs="Arial"/>
        </w:rPr>
        <w:t>RAN4 respectfully asks RAN2</w:t>
      </w:r>
      <w:r w:rsidR="003A1640">
        <w:rPr>
          <w:rFonts w:ascii="Arial" w:hAnsi="Arial" w:cs="Arial"/>
        </w:rPr>
        <w:t xml:space="preserve"> and RAN1</w:t>
      </w:r>
      <w:r w:rsidR="00B6363B" w:rsidRPr="00B6363B">
        <w:rPr>
          <w:rFonts w:ascii="Arial" w:hAnsi="Arial" w:cs="Arial"/>
        </w:rPr>
        <w:t xml:space="preserve"> to take into consideration the RAN4 conclusions above for BWP operation without restriction</w:t>
      </w:r>
      <w:r w:rsidR="00B6363B">
        <w:rPr>
          <w:rFonts w:ascii="Arial" w:hAnsi="Arial" w:cs="Arial"/>
        </w:rPr>
        <w:t xml:space="preserve"> in future work.</w:t>
      </w:r>
    </w:p>
    <w:p w14:paraId="29042E0A" w14:textId="57A6702E" w:rsidR="00510913" w:rsidRPr="001D01FF" w:rsidRDefault="00B6363B" w:rsidP="00510913">
      <w:pPr>
        <w:spacing w:after="120"/>
        <w:ind w:left="993" w:hanging="993"/>
        <w:rPr>
          <w:rFonts w:ascii="Arial" w:hAnsi="Arial" w:cs="Arial"/>
        </w:rPr>
      </w:pPr>
      <w:r>
        <w:rPr>
          <w:rFonts w:ascii="Arial" w:hAnsi="Arial" w:cs="Arial"/>
        </w:rPr>
        <w:lastRenderedPageBreak/>
        <w:tab/>
      </w:r>
    </w:p>
    <w:p w14:paraId="2067061C" w14:textId="77777777" w:rsidR="00510913" w:rsidRPr="00974056"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523E9BEF" w14:textId="51DD42C3" w:rsidR="006C216F" w:rsidRPr="00763BCC" w:rsidRDefault="006C216F" w:rsidP="004E0C7C">
      <w:pPr>
        <w:tabs>
          <w:tab w:val="left" w:pos="2835"/>
          <w:tab w:val="left" w:pos="5529"/>
        </w:tabs>
        <w:spacing w:before="240" w:after="0"/>
        <w:rPr>
          <w:szCs w:val="22"/>
        </w:rPr>
      </w:pPr>
      <w:r w:rsidRPr="00763BCC">
        <w:rPr>
          <w:rFonts w:ascii="Arial" w:hAnsi="Arial" w:cs="Arial"/>
        </w:rPr>
        <w:t>TSG-RAN4 Meeting #10</w:t>
      </w:r>
      <w:r w:rsidR="00DA7C7A">
        <w:rPr>
          <w:rFonts w:ascii="Arial" w:hAnsi="Arial" w:cs="Arial"/>
        </w:rPr>
        <w:t>9</w:t>
      </w:r>
      <w:r w:rsidRPr="00430C78">
        <w:rPr>
          <w:rFonts w:ascii="Arial" w:hAnsi="Arial" w:cs="Arial"/>
        </w:rPr>
        <w:tab/>
      </w:r>
      <w:r w:rsidR="004354F5">
        <w:rPr>
          <w:rFonts w:ascii="Arial" w:hAnsi="Arial" w:cs="Arial"/>
        </w:rPr>
        <w:t>Nov</w:t>
      </w:r>
      <w:r w:rsidRPr="00763BCC">
        <w:rPr>
          <w:rFonts w:ascii="Arial" w:hAnsi="Arial" w:cs="Arial"/>
        </w:rPr>
        <w:t xml:space="preserve">. </w:t>
      </w:r>
      <w:r w:rsidR="004354F5">
        <w:rPr>
          <w:rFonts w:ascii="Arial" w:hAnsi="Arial" w:cs="Arial"/>
        </w:rPr>
        <w:t>13</w:t>
      </w:r>
      <w:r w:rsidRPr="00763BCC">
        <w:rPr>
          <w:rFonts w:ascii="Arial" w:hAnsi="Arial" w:cs="Arial"/>
        </w:rPr>
        <w:t xml:space="preserve"> – </w:t>
      </w:r>
      <w:r w:rsidR="004354F5">
        <w:rPr>
          <w:rFonts w:ascii="Arial" w:hAnsi="Arial" w:cs="Arial"/>
        </w:rPr>
        <w:t>Nov</w:t>
      </w:r>
      <w:r w:rsidRPr="00763BCC">
        <w:rPr>
          <w:rFonts w:ascii="Arial" w:hAnsi="Arial" w:cs="Arial"/>
        </w:rPr>
        <w:t xml:space="preserve">. </w:t>
      </w:r>
      <w:r w:rsidR="004354F5">
        <w:rPr>
          <w:rFonts w:ascii="Arial" w:hAnsi="Arial" w:cs="Arial"/>
        </w:rPr>
        <w:t>17</w:t>
      </w:r>
      <w:r>
        <w:rPr>
          <w:rFonts w:ascii="Arial" w:hAnsi="Arial" w:cs="Arial"/>
        </w:rPr>
        <w:t>, 2023</w:t>
      </w:r>
      <w:r w:rsidRPr="00763BCC">
        <w:rPr>
          <w:rFonts w:ascii="Arial" w:hAnsi="Arial" w:cs="Arial"/>
        </w:rPr>
        <w:tab/>
      </w:r>
      <w:r w:rsidR="004354F5">
        <w:rPr>
          <w:rFonts w:ascii="Arial" w:hAnsi="Arial" w:cs="Arial"/>
        </w:rPr>
        <w:t>Chicago</w:t>
      </w:r>
      <w:r w:rsidR="00CC4E24" w:rsidRPr="00CC4E24">
        <w:rPr>
          <w:rFonts w:ascii="Arial" w:hAnsi="Arial" w:cs="Arial"/>
        </w:rPr>
        <w:t xml:space="preserve">, </w:t>
      </w:r>
      <w:r w:rsidR="004354F5">
        <w:rPr>
          <w:rFonts w:ascii="Arial" w:hAnsi="Arial" w:cs="Arial"/>
        </w:rPr>
        <w:t>US</w:t>
      </w:r>
    </w:p>
    <w:p w14:paraId="2BF700DA" w14:textId="185D0C10" w:rsidR="009875CC" w:rsidRPr="00763BCC" w:rsidRDefault="009875CC" w:rsidP="004E0C7C">
      <w:pPr>
        <w:tabs>
          <w:tab w:val="left" w:pos="2835"/>
          <w:tab w:val="left" w:pos="5529"/>
        </w:tabs>
        <w:spacing w:before="240" w:after="0"/>
        <w:rPr>
          <w:szCs w:val="22"/>
        </w:rPr>
      </w:pPr>
      <w:r w:rsidRPr="00763BCC">
        <w:rPr>
          <w:rFonts w:ascii="Arial" w:hAnsi="Arial" w:cs="Arial"/>
        </w:rPr>
        <w:t>TSG-RAN4 Meeting #1</w:t>
      </w:r>
      <w:r w:rsidR="004354F5">
        <w:rPr>
          <w:rFonts w:ascii="Arial" w:hAnsi="Arial" w:cs="Arial"/>
        </w:rPr>
        <w:t>10</w:t>
      </w:r>
      <w:r w:rsidRPr="00430C78">
        <w:rPr>
          <w:rFonts w:ascii="Arial" w:hAnsi="Arial" w:cs="Arial"/>
        </w:rPr>
        <w:tab/>
      </w:r>
      <w:r w:rsidR="004354F5">
        <w:rPr>
          <w:rFonts w:ascii="Arial" w:hAnsi="Arial" w:cs="Arial"/>
        </w:rPr>
        <w:t>Feb</w:t>
      </w:r>
      <w:r w:rsidRPr="00763BCC">
        <w:rPr>
          <w:rFonts w:ascii="Arial" w:hAnsi="Arial" w:cs="Arial"/>
        </w:rPr>
        <w:t xml:space="preserve">. </w:t>
      </w:r>
      <w:r w:rsidR="004354F5">
        <w:rPr>
          <w:rFonts w:ascii="Arial" w:hAnsi="Arial" w:cs="Arial"/>
        </w:rPr>
        <w:t>26</w:t>
      </w:r>
      <w:r w:rsidRPr="00763BCC">
        <w:rPr>
          <w:rFonts w:ascii="Arial" w:hAnsi="Arial" w:cs="Arial"/>
        </w:rPr>
        <w:t xml:space="preserve"> – </w:t>
      </w:r>
      <w:r w:rsidR="004354F5">
        <w:rPr>
          <w:rFonts w:ascii="Arial" w:hAnsi="Arial" w:cs="Arial"/>
        </w:rPr>
        <w:t>Mar</w:t>
      </w:r>
      <w:r w:rsidRPr="00763BCC">
        <w:rPr>
          <w:rFonts w:ascii="Arial" w:hAnsi="Arial" w:cs="Arial"/>
        </w:rPr>
        <w:t xml:space="preserve">. </w:t>
      </w:r>
      <w:r w:rsidR="004354F5">
        <w:rPr>
          <w:rFonts w:ascii="Arial" w:hAnsi="Arial" w:cs="Arial"/>
        </w:rPr>
        <w:t>01</w:t>
      </w:r>
      <w:r>
        <w:rPr>
          <w:rFonts w:ascii="Arial" w:hAnsi="Arial" w:cs="Arial"/>
        </w:rPr>
        <w:t>, 202</w:t>
      </w:r>
      <w:r w:rsidR="004354F5">
        <w:rPr>
          <w:rFonts w:ascii="Arial" w:hAnsi="Arial" w:cs="Arial"/>
        </w:rPr>
        <w:t>4</w:t>
      </w:r>
      <w:r w:rsidRPr="00763BCC">
        <w:rPr>
          <w:rFonts w:ascii="Arial" w:hAnsi="Arial" w:cs="Arial"/>
        </w:rPr>
        <w:tab/>
      </w:r>
      <w:r w:rsidR="004354F5">
        <w:rPr>
          <w:rFonts w:ascii="Arial" w:hAnsi="Arial" w:cs="Arial"/>
        </w:rPr>
        <w:t>Athens</w:t>
      </w:r>
      <w:r w:rsidRPr="00CC4E24">
        <w:rPr>
          <w:rFonts w:ascii="Arial" w:hAnsi="Arial" w:cs="Arial"/>
        </w:rPr>
        <w:t xml:space="preserve">, </w:t>
      </w:r>
      <w:r w:rsidR="004354F5">
        <w:rPr>
          <w:rFonts w:ascii="Arial" w:hAnsi="Arial" w:cs="Arial"/>
        </w:rPr>
        <w:t>GR</w:t>
      </w:r>
    </w:p>
    <w:p w14:paraId="65E39041" w14:textId="77777777" w:rsidR="00510913" w:rsidRPr="006C216F" w:rsidRDefault="00510913" w:rsidP="004E0C7C">
      <w:pPr>
        <w:tabs>
          <w:tab w:val="left" w:pos="2835"/>
        </w:tabs>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386FE" w14:textId="77777777" w:rsidR="00C640F2" w:rsidRDefault="00C640F2">
      <w:pPr>
        <w:spacing w:after="0"/>
      </w:pPr>
      <w:r>
        <w:separator/>
      </w:r>
    </w:p>
  </w:endnote>
  <w:endnote w:type="continuationSeparator" w:id="0">
    <w:p w14:paraId="32FDABAA" w14:textId="77777777" w:rsidR="00C640F2" w:rsidRDefault="00C64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80476" w14:textId="77777777" w:rsidR="00C640F2" w:rsidRDefault="00C640F2">
      <w:pPr>
        <w:spacing w:after="0"/>
      </w:pPr>
      <w:r>
        <w:separator/>
      </w:r>
    </w:p>
  </w:footnote>
  <w:footnote w:type="continuationSeparator" w:id="0">
    <w:p w14:paraId="60351AF8" w14:textId="77777777" w:rsidR="00C640F2" w:rsidRDefault="00C640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SimSu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SimSun"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713066985">
    <w:abstractNumId w:val="0"/>
  </w:num>
  <w:num w:numId="2" w16cid:durableId="1097015803">
    <w:abstractNumId w:val="1"/>
  </w:num>
  <w:num w:numId="3" w16cid:durableId="1029722381">
    <w:abstractNumId w:val="2"/>
  </w:num>
  <w:num w:numId="4" w16cid:durableId="172841825">
    <w:abstractNumId w:val="3"/>
  </w:num>
  <w:num w:numId="5" w16cid:durableId="180242010">
    <w:abstractNumId w:val="4"/>
  </w:num>
  <w:num w:numId="6" w16cid:durableId="1451513078">
    <w:abstractNumId w:val="5"/>
  </w:num>
  <w:num w:numId="7" w16cid:durableId="809329330">
    <w:abstractNumId w:val="6"/>
  </w:num>
  <w:num w:numId="8" w16cid:durableId="297223684">
    <w:abstractNumId w:val="7"/>
  </w:num>
  <w:num w:numId="9" w16cid:durableId="997920096">
    <w:abstractNumId w:val="8"/>
  </w:num>
  <w:num w:numId="10" w16cid:durableId="1978216252">
    <w:abstractNumId w:val="9"/>
  </w:num>
  <w:num w:numId="11" w16cid:durableId="1794245592">
    <w:abstractNumId w:val="10"/>
  </w:num>
  <w:num w:numId="12" w16cid:durableId="661588596">
    <w:abstractNumId w:val="11"/>
  </w:num>
  <w:num w:numId="13" w16cid:durableId="2142648519">
    <w:abstractNumId w:val="12"/>
  </w:num>
  <w:num w:numId="14" w16cid:durableId="151992478">
    <w:abstractNumId w:val="13"/>
  </w:num>
  <w:num w:numId="15" w16cid:durableId="1117799405">
    <w:abstractNumId w:val="14"/>
  </w:num>
  <w:num w:numId="16" w16cid:durableId="577448687">
    <w:abstractNumId w:val="15"/>
  </w:num>
  <w:num w:numId="17" w16cid:durableId="1555501598">
    <w:abstractNumId w:val="16"/>
  </w:num>
  <w:num w:numId="18" w16cid:durableId="1418550550">
    <w:abstractNumId w:val="17"/>
  </w:num>
  <w:num w:numId="19" w16cid:durableId="922374519">
    <w:abstractNumId w:val="18"/>
  </w:num>
  <w:num w:numId="20" w16cid:durableId="187526741">
    <w:abstractNumId w:val="28"/>
  </w:num>
  <w:num w:numId="21" w16cid:durableId="613487298">
    <w:abstractNumId w:val="34"/>
  </w:num>
  <w:num w:numId="22" w16cid:durableId="358548884">
    <w:abstractNumId w:val="30"/>
  </w:num>
  <w:num w:numId="23" w16cid:durableId="1086270770">
    <w:abstractNumId w:val="26"/>
  </w:num>
  <w:num w:numId="24" w16cid:durableId="246113343">
    <w:abstractNumId w:val="39"/>
  </w:num>
  <w:num w:numId="25" w16cid:durableId="1738745098">
    <w:abstractNumId w:val="21"/>
  </w:num>
  <w:num w:numId="26" w16cid:durableId="1756777437">
    <w:abstractNumId w:val="29"/>
  </w:num>
  <w:num w:numId="27" w16cid:durableId="961418213">
    <w:abstractNumId w:val="23"/>
  </w:num>
  <w:num w:numId="28" w16cid:durableId="1478378187">
    <w:abstractNumId w:val="22"/>
  </w:num>
  <w:num w:numId="29" w16cid:durableId="1432050480">
    <w:abstractNumId w:val="38"/>
  </w:num>
  <w:num w:numId="30" w16cid:durableId="1275791997">
    <w:abstractNumId w:val="35"/>
  </w:num>
  <w:num w:numId="31" w16cid:durableId="726533513">
    <w:abstractNumId w:val="36"/>
  </w:num>
  <w:num w:numId="32" w16cid:durableId="1598170323">
    <w:abstractNumId w:val="32"/>
  </w:num>
  <w:num w:numId="33" w16cid:durableId="652097978">
    <w:abstractNumId w:val="28"/>
  </w:num>
  <w:num w:numId="34" w16cid:durableId="427313748">
    <w:abstractNumId w:val="31"/>
  </w:num>
  <w:num w:numId="35" w16cid:durableId="763838309">
    <w:abstractNumId w:val="27"/>
  </w:num>
  <w:num w:numId="36" w16cid:durableId="495074532">
    <w:abstractNumId w:val="25"/>
  </w:num>
  <w:num w:numId="37" w16cid:durableId="1915965263">
    <w:abstractNumId w:val="24"/>
  </w:num>
  <w:num w:numId="38" w16cid:durableId="29234323">
    <w:abstractNumId w:val="37"/>
  </w:num>
  <w:num w:numId="39" w16cid:durableId="21371327">
    <w:abstractNumId w:val="33"/>
  </w:num>
  <w:num w:numId="40" w16cid:durableId="16359104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037F"/>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56E8E"/>
    <w:rsid w:val="00061D80"/>
    <w:rsid w:val="00062173"/>
    <w:rsid w:val="00062C8D"/>
    <w:rsid w:val="00062EAC"/>
    <w:rsid w:val="00063F7C"/>
    <w:rsid w:val="0006461E"/>
    <w:rsid w:val="000650D0"/>
    <w:rsid w:val="00066F42"/>
    <w:rsid w:val="0007009F"/>
    <w:rsid w:val="00071E1B"/>
    <w:rsid w:val="00073017"/>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18D1"/>
    <w:rsid w:val="00094DB0"/>
    <w:rsid w:val="00095FA1"/>
    <w:rsid w:val="00096A6F"/>
    <w:rsid w:val="000A004F"/>
    <w:rsid w:val="000A127B"/>
    <w:rsid w:val="000A1B10"/>
    <w:rsid w:val="000A2C1E"/>
    <w:rsid w:val="000A3AE6"/>
    <w:rsid w:val="000A4667"/>
    <w:rsid w:val="000A4C8D"/>
    <w:rsid w:val="000A5BA2"/>
    <w:rsid w:val="000A779F"/>
    <w:rsid w:val="000B099C"/>
    <w:rsid w:val="000B592D"/>
    <w:rsid w:val="000B72A0"/>
    <w:rsid w:val="000B7375"/>
    <w:rsid w:val="000B7BB4"/>
    <w:rsid w:val="000C0046"/>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5E12"/>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34C8"/>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61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3D6E"/>
    <w:rsid w:val="003377C7"/>
    <w:rsid w:val="00340154"/>
    <w:rsid w:val="00341965"/>
    <w:rsid w:val="003425CD"/>
    <w:rsid w:val="00343684"/>
    <w:rsid w:val="00344F9B"/>
    <w:rsid w:val="003456A6"/>
    <w:rsid w:val="003469F4"/>
    <w:rsid w:val="00346ABD"/>
    <w:rsid w:val="00350EEC"/>
    <w:rsid w:val="00352D2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971A9"/>
    <w:rsid w:val="003A034F"/>
    <w:rsid w:val="003A1316"/>
    <w:rsid w:val="003A1640"/>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3B0C"/>
    <w:rsid w:val="003B42A9"/>
    <w:rsid w:val="003B4519"/>
    <w:rsid w:val="003B4693"/>
    <w:rsid w:val="003B6DAB"/>
    <w:rsid w:val="003B7A71"/>
    <w:rsid w:val="003B7CD9"/>
    <w:rsid w:val="003B7D4B"/>
    <w:rsid w:val="003C0B38"/>
    <w:rsid w:val="003C1824"/>
    <w:rsid w:val="003C1C93"/>
    <w:rsid w:val="003C3CE5"/>
    <w:rsid w:val="003C44CB"/>
    <w:rsid w:val="003C520A"/>
    <w:rsid w:val="003C5F18"/>
    <w:rsid w:val="003C6E02"/>
    <w:rsid w:val="003C7493"/>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AC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54F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0C7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3309"/>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789"/>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4B8F"/>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442"/>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11C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4A89"/>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0CA8"/>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58EB"/>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26F7"/>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5665C"/>
    <w:rsid w:val="00956A87"/>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5E3F"/>
    <w:rsid w:val="00976A7E"/>
    <w:rsid w:val="00976ABB"/>
    <w:rsid w:val="0098153C"/>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036D"/>
    <w:rsid w:val="009D5615"/>
    <w:rsid w:val="009D5A48"/>
    <w:rsid w:val="009D623D"/>
    <w:rsid w:val="009D6F7B"/>
    <w:rsid w:val="009E19C0"/>
    <w:rsid w:val="009E3FE7"/>
    <w:rsid w:val="009E6896"/>
    <w:rsid w:val="009E7230"/>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2EC9"/>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2FB"/>
    <w:rsid w:val="00B456EF"/>
    <w:rsid w:val="00B4596C"/>
    <w:rsid w:val="00B46169"/>
    <w:rsid w:val="00B5159E"/>
    <w:rsid w:val="00B5188A"/>
    <w:rsid w:val="00B52416"/>
    <w:rsid w:val="00B529A6"/>
    <w:rsid w:val="00B55193"/>
    <w:rsid w:val="00B60119"/>
    <w:rsid w:val="00B60BE7"/>
    <w:rsid w:val="00B6363B"/>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3FC0"/>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40F2"/>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1E4A"/>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6C2E"/>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4C5"/>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A7C7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B3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524"/>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004D"/>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0C1D"/>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663"/>
    <w:pPr>
      <w:suppressAutoHyphens/>
      <w:overflowPunct w:val="0"/>
      <w:autoSpaceDE w:val="0"/>
      <w:spacing w:after="180"/>
      <w:textAlignment w:val="baseline"/>
    </w:pPr>
    <w:rPr>
      <w:lang w:val="en-GB"/>
    </w:rPr>
  </w:style>
  <w:style w:type="paragraph" w:styleId="Heading1">
    <w:name w:val="heading 1"/>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DE3A54"/>
  </w:style>
  <w:style w:type="character" w:customStyle="1" w:styleId="ui-provider">
    <w:name w:val="ui-provider"/>
    <w:basedOn w:val="DefaultParagraphFont"/>
    <w:rsid w:val="00A72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FE00F-D524-4DE3-B20B-45772EC8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219</Words>
  <Characters>1252</Characters>
  <Application>Microsoft Office Word</Application>
  <DocSecurity>0</DocSecurity>
  <Lines>10</Lines>
  <Paragraphs>2</Paragraphs>
  <ScaleCrop>false</ScaleCrop>
  <Company>Tom</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MCC</cp:lastModifiedBy>
  <cp:revision>3</cp:revision>
  <cp:lastPrinted>1995-11-21T09:41:00Z</cp:lastPrinted>
  <dcterms:created xsi:type="dcterms:W3CDTF">2023-10-27T20:42:00Z</dcterms:created>
  <dcterms:modified xsi:type="dcterms:W3CDTF">2023-10-27T20:43:00Z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